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1691325" w14:textId="77777777" w:rsidTr="004F2927">
        <w:trPr>
          <w:trHeight w:val="1268"/>
        </w:trPr>
        <w:tc>
          <w:tcPr>
            <w:tcW w:w="1668" w:type="dxa"/>
          </w:tcPr>
          <w:p w14:paraId="38ED38D0" w14:textId="77777777" w:rsidR="004702FB" w:rsidRPr="006F1DA5" w:rsidRDefault="004702FB" w:rsidP="004702FB">
            <w:pPr>
              <w:pStyle w:val="Glava"/>
              <w:rPr>
                <w:rFonts w:ascii="Arial" w:hAnsi="Arial" w:cs="Arial"/>
                <w:b/>
                <w:color w:val="000000" w:themeColor="text1"/>
              </w:rPr>
            </w:pPr>
          </w:p>
        </w:tc>
        <w:tc>
          <w:tcPr>
            <w:tcW w:w="3361" w:type="dxa"/>
          </w:tcPr>
          <w:p w14:paraId="7FA959CD" w14:textId="77777777" w:rsidR="004702FB" w:rsidRPr="006F1DA5" w:rsidRDefault="004702FB" w:rsidP="004702FB">
            <w:pPr>
              <w:pStyle w:val="Glava"/>
              <w:rPr>
                <w:rFonts w:ascii="Arial" w:hAnsi="Arial" w:cs="Arial"/>
                <w:b/>
                <w:color w:val="000000" w:themeColor="text1"/>
              </w:rPr>
            </w:pPr>
          </w:p>
        </w:tc>
        <w:tc>
          <w:tcPr>
            <w:tcW w:w="4209" w:type="dxa"/>
          </w:tcPr>
          <w:p w14:paraId="1EE7104D" w14:textId="77777777" w:rsidR="004702FB" w:rsidRPr="006F1DA5" w:rsidRDefault="004702FB" w:rsidP="004702FB">
            <w:pPr>
              <w:pStyle w:val="Glava"/>
              <w:rPr>
                <w:rFonts w:ascii="Arial" w:hAnsi="Arial" w:cs="Arial"/>
                <w:b/>
                <w:color w:val="000000" w:themeColor="text1"/>
              </w:rPr>
            </w:pPr>
          </w:p>
        </w:tc>
      </w:tr>
    </w:tbl>
    <w:p w14:paraId="57103C9F" w14:textId="77777777" w:rsidR="004702FB" w:rsidRDefault="004702FB" w:rsidP="006975C6">
      <w:pPr>
        <w:pStyle w:val="Paragraf"/>
        <w:rPr>
          <w:rFonts w:ascii="Arial" w:hAnsi="Arial" w:cs="Arial"/>
        </w:rPr>
      </w:pPr>
    </w:p>
    <w:p w14:paraId="24F272DC"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16-47/23</w:t>
      </w:r>
    </w:p>
    <w:p w14:paraId="042D2643" w14:textId="277608CC"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272EAD">
        <w:rPr>
          <w:rFonts w:ascii="Arial" w:hAnsi="Arial" w:cs="Arial"/>
        </w:rPr>
        <w:t>06.09.</w:t>
      </w:r>
      <w:r w:rsidRPr="006F1DA5">
        <w:rPr>
          <w:rFonts w:ascii="Arial" w:hAnsi="Arial" w:cs="Arial"/>
        </w:rPr>
        <w:t>2023</w:t>
      </w:r>
      <w:r w:rsidR="00FC2646" w:rsidRPr="006F1DA5">
        <w:rPr>
          <w:rFonts w:ascii="Arial" w:hAnsi="Arial" w:cs="Arial"/>
        </w:rPr>
        <w:tab/>
      </w:r>
    </w:p>
    <w:p w14:paraId="53217EA1"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6FDC1AF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4703B95C"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4EAD436"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SISTEMSKA INTEGRACIJA- MIGRACIJA SISTEMA ORACLE</w:t>
            </w:r>
          </w:p>
        </w:tc>
      </w:tr>
    </w:tbl>
    <w:p w14:paraId="6A047A62" w14:textId="77777777" w:rsidR="00FB3258" w:rsidRPr="006F1DA5" w:rsidRDefault="00FB3258" w:rsidP="006975C6">
      <w:pPr>
        <w:pStyle w:val="Paragraf"/>
        <w:rPr>
          <w:rFonts w:ascii="Arial" w:hAnsi="Arial" w:cs="Arial"/>
        </w:rPr>
      </w:pPr>
    </w:p>
    <w:p w14:paraId="48D7E209" w14:textId="77777777" w:rsidR="00FB3258" w:rsidRPr="006F1DA5" w:rsidRDefault="00FB3258" w:rsidP="006975C6">
      <w:pPr>
        <w:pStyle w:val="Paragraf"/>
        <w:rPr>
          <w:rFonts w:ascii="Arial" w:hAnsi="Arial" w:cs="Arial"/>
        </w:rPr>
      </w:pPr>
      <w:r w:rsidRPr="006F1DA5">
        <w:rPr>
          <w:rFonts w:ascii="Arial" w:hAnsi="Arial" w:cs="Arial"/>
        </w:rPr>
        <w:t>Zaporedna številka: 16-47/23</w:t>
      </w:r>
    </w:p>
    <w:p w14:paraId="1D074458"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AD5ABFA" w14:textId="77777777" w:rsidR="00337E4D" w:rsidRDefault="00337E4D">
      <w:pPr>
        <w:rPr>
          <w:rFonts w:ascii="Arial" w:hAnsi="Arial" w:cs="Arial"/>
          <w:sz w:val="18"/>
          <w:szCs w:val="18"/>
        </w:rPr>
      </w:pPr>
    </w:p>
    <w:p w14:paraId="32335EA7" w14:textId="77777777" w:rsidR="00960022" w:rsidRDefault="00E55B9D">
      <w:pPr>
        <w:rPr>
          <w:rFonts w:ascii="Arial" w:hAnsi="Arial" w:cs="Arial"/>
          <w:sz w:val="18"/>
          <w:szCs w:val="18"/>
        </w:rPr>
      </w:pPr>
      <w:r>
        <w:rPr>
          <w:rFonts w:ascii="Arial" w:hAnsi="Arial" w:cs="Arial"/>
        </w:rPr>
        <w:br w:type="page"/>
      </w:r>
    </w:p>
    <w:p w14:paraId="77C2F56C"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4B7F07C" w14:textId="77777777" w:rsidTr="004F2927">
        <w:trPr>
          <w:trHeight w:val="1268"/>
        </w:trPr>
        <w:tc>
          <w:tcPr>
            <w:tcW w:w="1668" w:type="dxa"/>
          </w:tcPr>
          <w:p w14:paraId="0D4E1863" w14:textId="77777777" w:rsidR="004702FB" w:rsidRPr="006F1DA5" w:rsidRDefault="004702FB" w:rsidP="004702FB">
            <w:pPr>
              <w:pStyle w:val="Glava"/>
              <w:rPr>
                <w:rFonts w:ascii="Arial" w:hAnsi="Arial" w:cs="Arial"/>
                <w:b/>
                <w:color w:val="000000" w:themeColor="text1"/>
              </w:rPr>
            </w:pPr>
          </w:p>
        </w:tc>
        <w:tc>
          <w:tcPr>
            <w:tcW w:w="3361" w:type="dxa"/>
          </w:tcPr>
          <w:p w14:paraId="080A5407" w14:textId="77777777" w:rsidR="004702FB" w:rsidRPr="006F1DA5" w:rsidRDefault="004702FB" w:rsidP="004702FB">
            <w:pPr>
              <w:pStyle w:val="Glava"/>
              <w:rPr>
                <w:rFonts w:ascii="Arial" w:hAnsi="Arial" w:cs="Arial"/>
                <w:b/>
                <w:color w:val="000000" w:themeColor="text1"/>
              </w:rPr>
            </w:pPr>
          </w:p>
        </w:tc>
        <w:tc>
          <w:tcPr>
            <w:tcW w:w="4209" w:type="dxa"/>
          </w:tcPr>
          <w:p w14:paraId="0F463DA7" w14:textId="77777777" w:rsidR="004702FB" w:rsidRPr="006F1DA5" w:rsidRDefault="004702FB" w:rsidP="004702FB">
            <w:pPr>
              <w:pStyle w:val="Glava"/>
              <w:rPr>
                <w:rFonts w:ascii="Arial" w:hAnsi="Arial" w:cs="Arial"/>
                <w:b/>
                <w:color w:val="000000" w:themeColor="text1"/>
              </w:rPr>
            </w:pPr>
          </w:p>
        </w:tc>
      </w:tr>
    </w:tbl>
    <w:p w14:paraId="6F917D17" w14:textId="77777777" w:rsidR="00292EC4" w:rsidRPr="002B6779" w:rsidRDefault="00292EC4"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3B78D677" w14:textId="77777777" w:rsidR="00292EC4" w:rsidRPr="00D36F2E" w:rsidRDefault="00292EC4"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5C8577E" w14:textId="77777777" w:rsidR="00C77998" w:rsidRDefault="00292EC4">
      <w:pPr>
        <w:spacing w:before="225" w:after="225" w:line="240" w:lineRule="auto"/>
        <w:jc w:val="both"/>
      </w:pPr>
      <w:r>
        <w:rPr>
          <w:rFonts w:ascii="Arial" w:hAnsi="Arial" w:cs="Arial"/>
          <w:color w:val="000000"/>
          <w:sz w:val="18"/>
          <w:szCs w:val="18"/>
        </w:rPr>
        <w:t>Zahtevek za javno naročilo zajema delo sistemske integracije za migracijo baze Oracle za Birpis21 iz okolja Windows na Linux in Oracle licence za bazo.</w:t>
      </w:r>
    </w:p>
    <w:p w14:paraId="11D14276" w14:textId="77777777" w:rsidR="00C77998" w:rsidRDefault="00292EC4">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23EF597F" w14:textId="77777777" w:rsidR="00C77998" w:rsidRDefault="00292EC4">
      <w:pPr>
        <w:spacing w:before="225" w:after="225" w:line="240" w:lineRule="auto"/>
        <w:jc w:val="both"/>
      </w:pPr>
      <w:r>
        <w:rPr>
          <w:rFonts w:ascii="Arial" w:hAnsi="Arial" w:cs="Arial"/>
          <w:color w:val="000000"/>
          <w:sz w:val="18"/>
          <w:szCs w:val="18"/>
        </w:rPr>
        <w:t>Predmet javnega naročila je: SISTEMSKA INTEGRACIJA- MIGRACIJA SISTEMA ORACLE.</w:t>
      </w:r>
    </w:p>
    <w:p w14:paraId="3049328E" w14:textId="77777777" w:rsidR="00C77998" w:rsidRDefault="00292EC4">
      <w:pPr>
        <w:spacing w:before="225" w:after="225" w:line="240" w:lineRule="auto"/>
        <w:jc w:val="both"/>
      </w:pPr>
      <w:r>
        <w:rPr>
          <w:rFonts w:ascii="Arial" w:hAnsi="Arial" w:cs="Arial"/>
          <w:color w:val="000000"/>
          <w:sz w:val="18"/>
          <w:szCs w:val="18"/>
        </w:rPr>
        <w:t>Delitev naročila na sklope: naročilo se oddaja celovito.</w:t>
      </w:r>
    </w:p>
    <w:p w14:paraId="03254E20" w14:textId="77777777" w:rsidR="00C77998" w:rsidRDefault="00292EC4">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4932E19D" w14:textId="77777777" w:rsidR="00292EC4" w:rsidRDefault="00292EC4"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C77998" w14:paraId="01507F45"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0062286" w14:textId="77777777" w:rsidR="00C77998" w:rsidRDefault="00292EC4">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673B08" w14:textId="77777777" w:rsidR="00C77998" w:rsidRDefault="00292EC4">
            <w:pPr>
              <w:jc w:val="right"/>
            </w:pPr>
            <w:r>
              <w:rPr>
                <w:rFonts w:ascii="Arial" w:hAnsi="Arial" w:cs="Arial"/>
                <w:b/>
                <w:bCs/>
                <w:color w:val="000000"/>
                <w:position w:val="-2"/>
                <w:sz w:val="18"/>
                <w:szCs w:val="18"/>
                <w:shd w:val="clear" w:color="auto" w:fill="D1D1D1"/>
              </w:rPr>
              <w:t>Datumi</w:t>
            </w:r>
          </w:p>
        </w:tc>
      </w:tr>
      <w:tr w:rsidR="00C77998" w14:paraId="4ADCA35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F39FC" w14:textId="77777777" w:rsidR="00C77998" w:rsidRDefault="00292EC4">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D029B4" w14:textId="75F58467" w:rsidR="00C77998" w:rsidRDefault="00292EC4">
            <w:pPr>
              <w:jc w:val="right"/>
            </w:pPr>
            <w:r>
              <w:rPr>
                <w:rFonts w:ascii="Arial" w:hAnsi="Arial" w:cs="Arial"/>
                <w:color w:val="000000"/>
                <w:position w:val="-2"/>
                <w:sz w:val="18"/>
                <w:szCs w:val="18"/>
              </w:rPr>
              <w:t xml:space="preserve">do </w:t>
            </w:r>
            <w:r w:rsidR="004C5C0B" w:rsidRPr="004C5C0B">
              <w:rPr>
                <w:rFonts w:ascii="Arial" w:hAnsi="Arial" w:cs="Arial"/>
                <w:color w:val="000000"/>
                <w:position w:val="-2"/>
                <w:sz w:val="18"/>
                <w:szCs w:val="18"/>
                <w:highlight w:val="yellow"/>
              </w:rPr>
              <w:t>06.10.2023</w:t>
            </w:r>
            <w:r>
              <w:rPr>
                <w:rFonts w:ascii="Arial" w:hAnsi="Arial" w:cs="Arial"/>
                <w:color w:val="000000"/>
                <w:position w:val="-2"/>
                <w:sz w:val="18"/>
                <w:szCs w:val="18"/>
              </w:rPr>
              <w:t xml:space="preserve"> do 09:00</w:t>
            </w:r>
          </w:p>
        </w:tc>
      </w:tr>
      <w:tr w:rsidR="00C77998" w14:paraId="02853C5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3F520" w14:textId="77777777" w:rsidR="00C77998" w:rsidRDefault="00292EC4">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8F8F9D" w14:textId="37367845" w:rsidR="00C77998" w:rsidRDefault="00292EC4">
            <w:pPr>
              <w:jc w:val="right"/>
            </w:pPr>
            <w:r>
              <w:rPr>
                <w:rFonts w:ascii="Arial" w:hAnsi="Arial" w:cs="Arial"/>
                <w:color w:val="000000"/>
                <w:position w:val="-2"/>
                <w:sz w:val="18"/>
                <w:szCs w:val="18"/>
              </w:rPr>
              <w:t xml:space="preserve">do </w:t>
            </w:r>
            <w:r w:rsidR="004C5C0B" w:rsidRPr="004C5C0B">
              <w:rPr>
                <w:rFonts w:ascii="Arial" w:hAnsi="Arial" w:cs="Arial"/>
                <w:color w:val="000000"/>
                <w:position w:val="-2"/>
                <w:sz w:val="18"/>
                <w:szCs w:val="18"/>
                <w:highlight w:val="yellow"/>
              </w:rPr>
              <w:t>20</w:t>
            </w:r>
            <w:r w:rsidRPr="004C5C0B">
              <w:rPr>
                <w:rFonts w:ascii="Arial" w:hAnsi="Arial" w:cs="Arial"/>
                <w:color w:val="000000"/>
                <w:position w:val="-2"/>
                <w:sz w:val="18"/>
                <w:szCs w:val="18"/>
                <w:highlight w:val="yellow"/>
              </w:rPr>
              <w:t>.1</w:t>
            </w:r>
            <w:r w:rsidR="00272EAD" w:rsidRPr="004C5C0B">
              <w:rPr>
                <w:rFonts w:ascii="Arial" w:hAnsi="Arial" w:cs="Arial"/>
                <w:color w:val="000000"/>
                <w:position w:val="-2"/>
                <w:sz w:val="18"/>
                <w:szCs w:val="18"/>
                <w:highlight w:val="yellow"/>
              </w:rPr>
              <w:t>0</w:t>
            </w:r>
            <w:r w:rsidRPr="004C5C0B">
              <w:rPr>
                <w:rFonts w:ascii="Arial" w:hAnsi="Arial" w:cs="Arial"/>
                <w:color w:val="000000"/>
                <w:position w:val="-2"/>
                <w:sz w:val="18"/>
                <w:szCs w:val="18"/>
                <w:highlight w:val="yellow"/>
              </w:rPr>
              <w:t>.2023</w:t>
            </w:r>
            <w:r>
              <w:rPr>
                <w:rFonts w:ascii="Arial" w:hAnsi="Arial" w:cs="Arial"/>
                <w:color w:val="000000"/>
                <w:position w:val="-2"/>
                <w:sz w:val="18"/>
                <w:szCs w:val="18"/>
              </w:rPr>
              <w:t xml:space="preserve"> do 09:00</w:t>
            </w:r>
          </w:p>
        </w:tc>
      </w:tr>
      <w:tr w:rsidR="00C77998" w14:paraId="2254965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8F2A8" w14:textId="77777777" w:rsidR="00C77998" w:rsidRDefault="00292EC4">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31E615" w14:textId="0371BEE7" w:rsidR="00C77998" w:rsidRDefault="004C5C0B">
            <w:pPr>
              <w:jc w:val="right"/>
            </w:pPr>
            <w:r w:rsidRPr="004C5C0B">
              <w:rPr>
                <w:rFonts w:ascii="Arial" w:hAnsi="Arial" w:cs="Arial"/>
                <w:color w:val="000000"/>
                <w:position w:val="-2"/>
                <w:sz w:val="18"/>
                <w:szCs w:val="18"/>
                <w:highlight w:val="yellow"/>
              </w:rPr>
              <w:t>20</w:t>
            </w:r>
            <w:r w:rsidR="00292EC4" w:rsidRPr="004C5C0B">
              <w:rPr>
                <w:rFonts w:ascii="Arial" w:hAnsi="Arial" w:cs="Arial"/>
                <w:color w:val="000000"/>
                <w:position w:val="-2"/>
                <w:sz w:val="18"/>
                <w:szCs w:val="18"/>
                <w:highlight w:val="yellow"/>
              </w:rPr>
              <w:t>.1</w:t>
            </w:r>
            <w:r w:rsidR="00272EAD" w:rsidRPr="004C5C0B">
              <w:rPr>
                <w:rFonts w:ascii="Arial" w:hAnsi="Arial" w:cs="Arial"/>
                <w:color w:val="000000"/>
                <w:position w:val="-2"/>
                <w:sz w:val="18"/>
                <w:szCs w:val="18"/>
                <w:highlight w:val="yellow"/>
              </w:rPr>
              <w:t>0</w:t>
            </w:r>
            <w:r w:rsidR="00292EC4" w:rsidRPr="004C5C0B">
              <w:rPr>
                <w:rFonts w:ascii="Arial" w:hAnsi="Arial" w:cs="Arial"/>
                <w:color w:val="000000"/>
                <w:position w:val="-2"/>
                <w:sz w:val="18"/>
                <w:szCs w:val="18"/>
                <w:highlight w:val="yellow"/>
              </w:rPr>
              <w:t>.2023</w:t>
            </w:r>
            <w:r w:rsidR="00292EC4">
              <w:rPr>
                <w:rFonts w:ascii="Arial" w:hAnsi="Arial" w:cs="Arial"/>
                <w:color w:val="000000"/>
                <w:position w:val="-2"/>
                <w:sz w:val="18"/>
                <w:szCs w:val="18"/>
              </w:rPr>
              <w:t xml:space="preserve"> ob 1</w:t>
            </w:r>
            <w:r w:rsidR="00272EAD">
              <w:rPr>
                <w:rFonts w:ascii="Arial" w:hAnsi="Arial" w:cs="Arial"/>
                <w:color w:val="000000"/>
                <w:position w:val="-2"/>
                <w:sz w:val="18"/>
                <w:szCs w:val="18"/>
              </w:rPr>
              <w:t>2</w:t>
            </w:r>
            <w:r w:rsidR="00292EC4">
              <w:rPr>
                <w:rFonts w:ascii="Arial" w:hAnsi="Arial" w:cs="Arial"/>
                <w:color w:val="000000"/>
                <w:position w:val="-2"/>
                <w:sz w:val="18"/>
                <w:szCs w:val="18"/>
              </w:rPr>
              <w:t>:00</w:t>
            </w:r>
          </w:p>
        </w:tc>
      </w:tr>
    </w:tbl>
    <w:p w14:paraId="22173715" w14:textId="77777777" w:rsidR="00292EC4" w:rsidRDefault="00292EC4" w:rsidP="00782787">
      <w:pPr>
        <w:pStyle w:val="Paragraf"/>
        <w:spacing w:line="240" w:lineRule="auto"/>
        <w:rPr>
          <w:rFonts w:ascii="Arial" w:hAnsi="Arial" w:cs="Arial"/>
        </w:rPr>
      </w:pPr>
    </w:p>
    <w:p w14:paraId="6FA8E70F" w14:textId="77777777" w:rsidR="00292EC4" w:rsidRPr="008806CE" w:rsidRDefault="00292EC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DB520C3" w14:textId="77777777" w:rsidR="00292EC4" w:rsidRDefault="00292EC4"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68B6AB7C" w14:textId="77777777" w:rsidR="00292EC4" w:rsidRDefault="00292EC4"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pirmana@sb-nm.si</w:t>
      </w:r>
    </w:p>
    <w:p w14:paraId="42DD9B4C" w14:textId="77777777" w:rsidR="00292EC4" w:rsidRDefault="00292EC4"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07 3916163</w:t>
      </w:r>
    </w:p>
    <w:p w14:paraId="4A9B97FD" w14:textId="77777777" w:rsidR="00C77998" w:rsidRDefault="00292EC4">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E229588" w14:textId="77777777" w:rsidR="00292EC4" w:rsidRPr="008806CE" w:rsidRDefault="00292EC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FCF6D55" w14:textId="77777777" w:rsidR="00292EC4" w:rsidRDefault="00292EC4"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C77998" w14:paraId="2B75CC69" w14:textId="77777777">
        <w:tc>
          <w:tcPr>
            <w:tcW w:w="0" w:type="auto"/>
            <w:tcMar>
              <w:top w:w="0" w:type="auto"/>
              <w:bottom w:w="0" w:type="auto"/>
            </w:tcMar>
          </w:tcPr>
          <w:p w14:paraId="73A21112" w14:textId="77777777" w:rsidR="00C77998" w:rsidRDefault="00292EC4" w:rsidP="00B849D3">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612FAF22" w14:textId="77777777" w:rsidR="00C77998" w:rsidRDefault="00292EC4">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D5EA721" w14:textId="77777777" w:rsidR="00C77998" w:rsidRDefault="00292EC4">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333E9FE4" w14:textId="77777777" w:rsidR="00C77998" w:rsidRDefault="00292EC4">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0488ADE5" w14:textId="77777777" w:rsidR="00C77998" w:rsidRDefault="00292EC4">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0A83E949" w14:textId="77777777" w:rsidR="00C77998" w:rsidRDefault="00292EC4">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19946C0" w14:textId="77777777" w:rsidR="00C77998" w:rsidRDefault="00292EC4">
      <w:pPr>
        <w:spacing w:before="225" w:after="225" w:line="240" w:lineRule="auto"/>
        <w:jc w:val="both"/>
      </w:pPr>
      <w:r>
        <w:rPr>
          <w:rFonts w:ascii="Arial" w:hAnsi="Arial" w:cs="Arial"/>
          <w:color w:val="000000"/>
          <w:sz w:val="18"/>
          <w:szCs w:val="18"/>
        </w:rPr>
        <w:t>Po preteku roka za predložitev ponudb ponudbe ne bo več mogoče oddati.</w:t>
      </w:r>
    </w:p>
    <w:p w14:paraId="703BF430" w14:textId="77777777" w:rsidR="00292EC4" w:rsidRPr="008806CE" w:rsidRDefault="00292EC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713B75F" w14:textId="77777777" w:rsidR="00292EC4" w:rsidRPr="00445A62" w:rsidRDefault="00292EC4"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5A6E861C" w14:textId="77777777" w:rsidR="00292EC4" w:rsidRPr="00445A62" w:rsidRDefault="00292EC4" w:rsidP="005747CB">
      <w:pPr>
        <w:spacing w:before="120" w:after="120"/>
        <w:jc w:val="both"/>
        <w:rPr>
          <w:rFonts w:ascii="Arial" w:hAnsi="Arial" w:cs="Arial"/>
          <w:b/>
          <w:sz w:val="18"/>
          <w:szCs w:val="18"/>
        </w:rPr>
      </w:pPr>
      <w:r>
        <w:rPr>
          <w:rFonts w:ascii="Arial" w:hAnsi="Arial" w:cs="Arial"/>
          <w:b/>
          <w:sz w:val="18"/>
          <w:szCs w:val="18"/>
        </w:rPr>
        <w:t>Spletna aplikacija e-Oddaja</w:t>
      </w:r>
    </w:p>
    <w:p w14:paraId="5D1BCEC4" w14:textId="77777777" w:rsidR="00C77998" w:rsidRDefault="00292EC4">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ED812F1" w14:textId="77777777" w:rsidR="00292EC4" w:rsidRPr="008806CE" w:rsidRDefault="00292EC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25B63F2" w14:textId="77777777" w:rsidR="00292EC4" w:rsidRPr="00445A62" w:rsidRDefault="00292EC4"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5715FDD3" w14:textId="77777777" w:rsidR="00C77998" w:rsidRDefault="00292EC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1B7695D" w14:textId="77777777" w:rsidR="00292EC4" w:rsidRPr="008806CE" w:rsidRDefault="00292EC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451C2DD" w14:textId="77777777" w:rsidR="00292EC4" w:rsidRPr="00445A62" w:rsidRDefault="00292EC4"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FAD8D52" w14:textId="77777777" w:rsidR="00C77998" w:rsidRDefault="00292EC4">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0138F6E" w14:textId="77777777" w:rsidR="00292EC4" w:rsidRPr="008806CE" w:rsidRDefault="00292EC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4972468D" w14:textId="77777777" w:rsidR="00C77998" w:rsidRDefault="00292EC4">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C77998" w14:paraId="4601A61C" w14:textId="77777777">
        <w:tc>
          <w:tcPr>
            <w:tcW w:w="0" w:type="auto"/>
            <w:tcMar>
              <w:top w:w="0" w:type="auto"/>
              <w:bottom w:w="0" w:type="auto"/>
            </w:tcMar>
          </w:tcPr>
          <w:p w14:paraId="40097606" w14:textId="77777777" w:rsidR="00C77998" w:rsidRDefault="00292EC4" w:rsidP="00B849D3">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484E6985" w14:textId="77777777" w:rsidR="00C77998" w:rsidRDefault="00292EC4">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0332FBFF" w14:textId="77777777" w:rsidR="00C77998" w:rsidRDefault="00292EC4">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5FA0F98" w14:textId="77777777" w:rsidR="00292EC4" w:rsidRPr="00BB1848" w:rsidRDefault="00292EC4" w:rsidP="00872C8A">
      <w:pPr>
        <w:pStyle w:val="Paragraf"/>
        <w:spacing w:before="0" w:after="0"/>
        <w:rPr>
          <w:rFonts w:cs="Arial"/>
        </w:rPr>
      </w:pPr>
    </w:p>
    <w:p w14:paraId="75352FA1" w14:textId="77777777" w:rsidR="00292EC4" w:rsidRPr="00445A62" w:rsidRDefault="00292EC4" w:rsidP="001761E6">
      <w:pPr>
        <w:pStyle w:val="Paragraf"/>
        <w:spacing w:before="0" w:after="0"/>
        <w:jc w:val="both"/>
        <w:rPr>
          <w:rFonts w:ascii="Arial" w:hAnsi="Arial" w:cs="Arial"/>
        </w:rPr>
      </w:pPr>
    </w:p>
    <w:p w14:paraId="14713C89" w14:textId="698B11EE" w:rsidR="00C77998" w:rsidRDefault="00292EC4">
      <w:pPr>
        <w:spacing w:after="0" w:line="240" w:lineRule="auto"/>
      </w:pPr>
      <w:r>
        <w:rPr>
          <w:rFonts w:ascii="Arial" w:hAnsi="Arial" w:cs="Arial"/>
          <w:color w:val="000000"/>
          <w:sz w:val="18"/>
          <w:szCs w:val="18"/>
        </w:rPr>
        <w:t xml:space="preserve">Datum: </w:t>
      </w:r>
      <w:r w:rsidR="00DD7A4C">
        <w:rPr>
          <w:rFonts w:ascii="Arial" w:hAnsi="Arial" w:cs="Arial"/>
          <w:color w:val="000000"/>
          <w:sz w:val="18"/>
          <w:szCs w:val="18"/>
        </w:rPr>
        <w:t>06</w:t>
      </w:r>
      <w:r>
        <w:rPr>
          <w:rFonts w:ascii="Arial" w:hAnsi="Arial" w:cs="Arial"/>
          <w:color w:val="000000"/>
          <w:sz w:val="18"/>
          <w:szCs w:val="18"/>
        </w:rPr>
        <w:t>.0</w:t>
      </w:r>
      <w:r w:rsidR="00DD7A4C">
        <w:rPr>
          <w:rFonts w:ascii="Arial" w:hAnsi="Arial" w:cs="Arial"/>
          <w:color w:val="000000"/>
          <w:sz w:val="18"/>
          <w:szCs w:val="18"/>
        </w:rPr>
        <w:t>9</w:t>
      </w:r>
      <w:r>
        <w:rPr>
          <w:rFonts w:ascii="Arial" w:hAnsi="Arial" w:cs="Arial"/>
          <w:color w:val="000000"/>
          <w:sz w:val="18"/>
          <w:szCs w:val="18"/>
        </w:rPr>
        <w:t>.2023</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C77998" w14:paraId="071BE7E1" w14:textId="77777777">
        <w:trPr>
          <w:cantSplit/>
        </w:trPr>
        <w:tc>
          <w:tcPr>
            <w:tcW w:w="0" w:type="auto"/>
            <w:tcMar>
              <w:top w:w="135" w:type="dxa"/>
              <w:bottom w:w="135" w:type="dxa"/>
            </w:tcMar>
            <w:vAlign w:val="center"/>
          </w:tcPr>
          <w:p w14:paraId="572C0FC9" w14:textId="77777777" w:rsidR="00C77998" w:rsidRDefault="00292EC4">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50667ED1" w14:textId="77777777" w:rsidR="00C77998" w:rsidRDefault="00292EC4">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49B4EF2" w14:textId="77777777" w:rsidR="00C77998" w:rsidRDefault="00C77998">
      <w:pPr>
        <w:sectPr w:rsidR="00C77998" w:rsidSect="006E7A2B">
          <w:headerReference w:type="default" r:id="rId10"/>
          <w:footerReference w:type="default" r:id="rId11"/>
          <w:pgSz w:w="11906" w:h="16838"/>
          <w:pgMar w:top="1418" w:right="1418" w:bottom="1418" w:left="1418" w:header="567" w:footer="596" w:gutter="0"/>
          <w:cols w:space="708"/>
          <w:docGrid w:linePitch="360"/>
        </w:sectPr>
      </w:pPr>
    </w:p>
    <w:p w14:paraId="65307A32" w14:textId="77777777" w:rsidR="00292EC4" w:rsidRPr="00EF740C" w:rsidRDefault="00292EC4"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0FCCB9AB" w14:textId="77777777" w:rsidR="00292EC4" w:rsidRDefault="00292EC4"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C77998" w14:paraId="3A4437CF" w14:textId="77777777">
        <w:tc>
          <w:tcPr>
            <w:tcW w:w="0" w:type="auto"/>
            <w:shd w:val="clear" w:color="auto" w:fill="000000"/>
            <w:tcMar>
              <w:top w:w="150" w:type="dxa"/>
              <w:bottom w:w="150" w:type="dxa"/>
            </w:tcMar>
            <w:vAlign w:val="center"/>
          </w:tcPr>
          <w:p w14:paraId="3BFB7F02" w14:textId="77777777" w:rsidR="00C77998" w:rsidRDefault="00292EC4">
            <w:r>
              <w:rPr>
                <w:rFonts w:ascii="Arial" w:hAnsi="Arial" w:cs="Arial"/>
                <w:b/>
                <w:bCs/>
                <w:color w:val="FFFFFF"/>
                <w:position w:val="-2"/>
                <w:sz w:val="18"/>
                <w:szCs w:val="18"/>
                <w:shd w:val="clear" w:color="auto" w:fill="000000"/>
              </w:rPr>
              <w:t>1. Splošna navodila</w:t>
            </w:r>
          </w:p>
        </w:tc>
      </w:tr>
    </w:tbl>
    <w:p w14:paraId="661DCFFF" w14:textId="77777777" w:rsidR="00C77998" w:rsidRDefault="00292EC4">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20C154A3" w14:textId="77777777" w:rsidR="00C77998" w:rsidRDefault="00292EC4">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3D8B361" w14:textId="77777777" w:rsidR="00C77998" w:rsidRDefault="00292EC4">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B6652A1" w14:textId="77777777" w:rsidR="00C77998" w:rsidRDefault="00292EC4">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3F7C9B6B" w14:textId="77777777" w:rsidR="00C77998" w:rsidRDefault="00292EC4">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C77998" w14:paraId="383ADE87" w14:textId="77777777">
        <w:tc>
          <w:tcPr>
            <w:tcW w:w="0" w:type="auto"/>
            <w:shd w:val="clear" w:color="auto" w:fill="000000"/>
            <w:tcMar>
              <w:top w:w="150" w:type="dxa"/>
              <w:bottom w:w="150" w:type="dxa"/>
            </w:tcMar>
            <w:vAlign w:val="center"/>
          </w:tcPr>
          <w:p w14:paraId="2A6322CD" w14:textId="77777777" w:rsidR="00C77998" w:rsidRDefault="00292EC4">
            <w:r>
              <w:rPr>
                <w:rFonts w:ascii="Arial" w:hAnsi="Arial" w:cs="Arial"/>
                <w:b/>
                <w:bCs/>
                <w:color w:val="FFFFFF"/>
                <w:position w:val="-2"/>
                <w:sz w:val="18"/>
                <w:szCs w:val="18"/>
                <w:shd w:val="clear" w:color="auto" w:fill="000000"/>
              </w:rPr>
              <w:t>2. Navodilo za oddajo elektronske ponudbe</w:t>
            </w:r>
          </w:p>
        </w:tc>
      </w:tr>
    </w:tbl>
    <w:p w14:paraId="4577A288" w14:textId="77777777" w:rsidR="00C77998" w:rsidRDefault="00292EC4">
      <w:pPr>
        <w:spacing w:before="225" w:after="225" w:line="240" w:lineRule="auto"/>
        <w:jc w:val="both"/>
      </w:pPr>
      <w:r>
        <w:rPr>
          <w:rFonts w:ascii="Arial" w:hAnsi="Arial" w:cs="Arial"/>
          <w:color w:val="000000"/>
          <w:sz w:val="18"/>
          <w:szCs w:val="18"/>
        </w:rPr>
        <w:t>Ponudnik dodatne informaciije vezane na elektronsko oddajo ponudb dobi na spletni strani Direktorata za javno naročanje:  http://www.djn.mju.gov.si/elektronska-oddaja-ponudb-informacije-za-ponudnike</w:t>
      </w:r>
    </w:p>
    <w:p w14:paraId="19A30BCF" w14:textId="77777777" w:rsidR="00C77998" w:rsidRDefault="00292EC4">
      <w:pPr>
        <w:spacing w:before="225" w:after="225" w:line="240" w:lineRule="auto"/>
        <w:jc w:val="both"/>
      </w:pPr>
      <w:r>
        <w:rPr>
          <w:rFonts w:ascii="Arial" w:hAnsi="Arial" w:cs="Arial"/>
          <w:color w:val="000000"/>
          <w:sz w:val="18"/>
          <w:szCs w:val="18"/>
        </w:rPr>
        <w:t>1. Ponudnik vnese osnovne podatke o ponudbi;</w:t>
      </w:r>
    </w:p>
    <w:p w14:paraId="1F08B3DB" w14:textId="77777777" w:rsidR="00C77998" w:rsidRDefault="00292EC4">
      <w:pPr>
        <w:spacing w:before="225" w:after="225" w:line="240" w:lineRule="auto"/>
        <w:jc w:val="both"/>
      </w:pPr>
      <w:r>
        <w:rPr>
          <w:rFonts w:ascii="Arial" w:hAnsi="Arial" w:cs="Arial"/>
          <w:color w:val="000000"/>
          <w:sz w:val="18"/>
          <w:szCs w:val="18"/>
        </w:rPr>
        <w:t>2. Ponudnik v razdelek Predračun naloži scan natisa izpolnjenega obrazca št. 1 Ponudba </w:t>
      </w:r>
    </w:p>
    <w:p w14:paraId="2BE8A01E" w14:textId="77777777" w:rsidR="00C77998" w:rsidRDefault="00292EC4">
      <w:pPr>
        <w:spacing w:before="225" w:after="225" w:line="240" w:lineRule="auto"/>
        <w:jc w:val="both"/>
      </w:pPr>
      <w:r>
        <w:rPr>
          <w:rFonts w:ascii="Arial" w:hAnsi="Arial" w:cs="Arial"/>
          <w:color w:val="000000"/>
          <w:sz w:val="18"/>
          <w:szCs w:val="18"/>
        </w:rPr>
        <w:t>3. Ponudnik v razdelek ESPD naloži ESPD ponudnika </w:t>
      </w:r>
    </w:p>
    <w:p w14:paraId="16536449" w14:textId="77777777" w:rsidR="00C77998" w:rsidRDefault="00292EC4">
      <w:pPr>
        <w:spacing w:before="225" w:after="225" w:line="240" w:lineRule="auto"/>
        <w:jc w:val="both"/>
      </w:pPr>
      <w:r>
        <w:rPr>
          <w:rFonts w:ascii="Arial" w:hAnsi="Arial" w:cs="Arial"/>
          <w:color w:val="000000"/>
          <w:sz w:val="18"/>
          <w:szCs w:val="18"/>
        </w:rPr>
        <w:t>4. Ponudnik v razdelek Druge priloge naloži vse ostale dele ponudbe, in sicer  scan celotne ponudbene dokumentacije, vključno z vzorcem pogodbe</w:t>
      </w:r>
    </w:p>
    <w:p w14:paraId="183AFFA4" w14:textId="77777777" w:rsidR="00C77998" w:rsidRDefault="00292EC4">
      <w:pPr>
        <w:spacing w:before="225" w:after="225" w:line="240" w:lineRule="auto"/>
        <w:jc w:val="both"/>
      </w:pPr>
      <w:r>
        <w:rPr>
          <w:rFonts w:ascii="Arial" w:hAnsi="Arial" w:cs="Arial"/>
          <w:color w:val="000000"/>
          <w:sz w:val="18"/>
          <w:szCs w:val="18"/>
        </w:rPr>
        <w:t>5. Ponudnik razdelek »Sodelujoči« izpolne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tbl>
      <w:tblPr>
        <w:tblStyle w:val="NormalTablePHPDOCX"/>
        <w:tblW w:w="2500" w:type="pct"/>
        <w:tblInd w:w="108" w:type="dxa"/>
        <w:tblLook w:val="04A0" w:firstRow="1" w:lastRow="0" w:firstColumn="1" w:lastColumn="0" w:noHBand="0" w:noVBand="1"/>
      </w:tblPr>
      <w:tblGrid>
        <w:gridCol w:w="4535"/>
      </w:tblGrid>
      <w:tr w:rsidR="00C77998" w14:paraId="5787B7EF" w14:textId="77777777">
        <w:tc>
          <w:tcPr>
            <w:tcW w:w="0" w:type="auto"/>
            <w:shd w:val="clear" w:color="auto" w:fill="000000"/>
            <w:tcMar>
              <w:top w:w="150" w:type="dxa"/>
              <w:bottom w:w="150" w:type="dxa"/>
            </w:tcMar>
            <w:vAlign w:val="center"/>
          </w:tcPr>
          <w:p w14:paraId="2A6DF61E" w14:textId="77777777" w:rsidR="00C77998" w:rsidRDefault="00292EC4">
            <w:r>
              <w:rPr>
                <w:rFonts w:ascii="Arial" w:hAnsi="Arial" w:cs="Arial"/>
                <w:b/>
                <w:bCs/>
                <w:color w:val="FFFFFF"/>
                <w:position w:val="-2"/>
                <w:sz w:val="18"/>
                <w:szCs w:val="18"/>
                <w:shd w:val="clear" w:color="auto" w:fill="000000"/>
              </w:rPr>
              <w:t>3. Zakoni in predpisi</w:t>
            </w:r>
          </w:p>
        </w:tc>
      </w:tr>
    </w:tbl>
    <w:p w14:paraId="0CA84044" w14:textId="77777777" w:rsidR="00C77998" w:rsidRDefault="00292EC4">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C77998" w14:paraId="3A7E8E91" w14:textId="77777777">
        <w:tc>
          <w:tcPr>
            <w:tcW w:w="0" w:type="auto"/>
            <w:tcMar>
              <w:top w:w="0" w:type="auto"/>
              <w:bottom w:w="0" w:type="auto"/>
            </w:tcMar>
          </w:tcPr>
          <w:p w14:paraId="2DB62E85" w14:textId="77777777" w:rsidR="00C77998" w:rsidRDefault="00292EC4" w:rsidP="00B849D3">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14:paraId="41237889" w14:textId="77777777" w:rsidR="00C77998" w:rsidRDefault="00292EC4" w:rsidP="00B849D3">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08D3FFE8" w14:textId="77777777" w:rsidR="00C77998" w:rsidRDefault="00292EC4" w:rsidP="00B849D3">
            <w:pPr>
              <w:numPr>
                <w:ilvl w:val="0"/>
                <w:numId w:val="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in 18/23 – ZDU-1O)</w:t>
            </w:r>
          </w:p>
          <w:p w14:paraId="480D1C7B" w14:textId="77777777" w:rsidR="00C77998" w:rsidRDefault="00292EC4" w:rsidP="00B849D3">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3A0A732D" w14:textId="77777777" w:rsidR="00C77998" w:rsidRDefault="00292EC4" w:rsidP="00B849D3">
            <w:pPr>
              <w:numPr>
                <w:ilvl w:val="0"/>
                <w:numId w:val="3"/>
              </w:numPr>
              <w:rPr>
                <w:rFonts w:ascii="Arial" w:hAnsi="Arial" w:cs="Arial"/>
                <w:color w:val="000000"/>
                <w:sz w:val="18"/>
                <w:szCs w:val="18"/>
              </w:rPr>
            </w:pPr>
            <w:r>
              <w:rPr>
                <w:rFonts w:ascii="Arial" w:hAnsi="Arial" w:cs="Arial"/>
                <w:color w:val="000000"/>
                <w:sz w:val="18"/>
                <w:szCs w:val="18"/>
              </w:rPr>
              <w:lastRenderedPageBreak/>
              <w:t>Uredba o finančnih zavarovanjih pri javnem naročanju (Uradni list RS, št. 27/16)</w:t>
            </w:r>
          </w:p>
          <w:p w14:paraId="3DF14CAE" w14:textId="77777777" w:rsidR="00C77998" w:rsidRDefault="00292EC4" w:rsidP="00B849D3">
            <w:pPr>
              <w:numPr>
                <w:ilvl w:val="0"/>
                <w:numId w:val="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6D17860D" w14:textId="77777777" w:rsidR="00C77998" w:rsidRDefault="00292EC4" w:rsidP="00B849D3">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430359B" w14:textId="77777777" w:rsidR="00C77998" w:rsidRDefault="00292EC4">
      <w:pPr>
        <w:spacing w:before="225" w:after="225" w:line="240" w:lineRule="auto"/>
        <w:jc w:val="both"/>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6885487C" w14:textId="77777777" w:rsidR="00C77998" w:rsidRDefault="00292EC4">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C77998" w14:paraId="543EA313" w14:textId="77777777">
        <w:tc>
          <w:tcPr>
            <w:tcW w:w="0" w:type="auto"/>
            <w:tcMar>
              <w:top w:w="0" w:type="auto"/>
              <w:bottom w:w="0" w:type="auto"/>
            </w:tcMar>
          </w:tcPr>
          <w:p w14:paraId="5C3A9A55" w14:textId="77777777" w:rsidR="00C77998" w:rsidRDefault="00292EC4" w:rsidP="00B849D3">
            <w:pPr>
              <w:numPr>
                <w:ilvl w:val="0"/>
                <w:numId w:val="4"/>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4F3F8E30" w14:textId="77777777" w:rsidR="00C77998" w:rsidRDefault="00292EC4" w:rsidP="00B849D3">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0202EF5D" w14:textId="77777777" w:rsidR="00C77998" w:rsidRDefault="00292EC4">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45A585FF" w14:textId="77777777" w:rsidR="00C77998" w:rsidRDefault="00292EC4">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7A125EDA" w14:textId="77777777" w:rsidR="00C77998" w:rsidRDefault="00292EC4">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DCDD286" w14:textId="77777777" w:rsidR="00C77998" w:rsidRDefault="00292EC4">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C77998" w14:paraId="6F46380F" w14:textId="77777777">
        <w:tc>
          <w:tcPr>
            <w:tcW w:w="0" w:type="auto"/>
            <w:shd w:val="clear" w:color="auto" w:fill="000000"/>
            <w:tcMar>
              <w:top w:w="150" w:type="dxa"/>
              <w:bottom w:w="150" w:type="dxa"/>
            </w:tcMar>
            <w:vAlign w:val="center"/>
          </w:tcPr>
          <w:p w14:paraId="4C1225F0" w14:textId="77777777" w:rsidR="00C77998" w:rsidRDefault="00292EC4">
            <w:r>
              <w:rPr>
                <w:rFonts w:ascii="Arial" w:hAnsi="Arial" w:cs="Arial"/>
                <w:b/>
                <w:bCs/>
                <w:color w:val="FFFFFF"/>
                <w:position w:val="-2"/>
                <w:sz w:val="18"/>
                <w:szCs w:val="18"/>
                <w:shd w:val="clear" w:color="auto" w:fill="000000"/>
              </w:rPr>
              <w:t>4. Jezik razpisne dokumentacije in ponudbe ter oblika</w:t>
            </w:r>
          </w:p>
        </w:tc>
      </w:tr>
    </w:tbl>
    <w:p w14:paraId="73E1896A" w14:textId="77777777" w:rsidR="00C77998" w:rsidRDefault="00292EC4">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E618BFD" w14:textId="77777777" w:rsidR="00C77998" w:rsidRDefault="00292EC4">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F4432B6" w14:textId="77777777" w:rsidR="00C77998" w:rsidRDefault="00292EC4">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65A6D19" w14:textId="77777777" w:rsidR="00C77998" w:rsidRDefault="00292EC4">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76183105" w14:textId="77777777" w:rsidR="00C77998" w:rsidRDefault="00292EC4">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C77998" w14:paraId="1B7604A3" w14:textId="77777777">
        <w:tc>
          <w:tcPr>
            <w:tcW w:w="0" w:type="auto"/>
            <w:shd w:val="clear" w:color="auto" w:fill="000000"/>
            <w:tcMar>
              <w:top w:w="150" w:type="dxa"/>
              <w:bottom w:w="150" w:type="dxa"/>
            </w:tcMar>
            <w:vAlign w:val="center"/>
          </w:tcPr>
          <w:p w14:paraId="191D7DF6" w14:textId="77777777" w:rsidR="00C77998" w:rsidRDefault="00292EC4">
            <w:r>
              <w:rPr>
                <w:rFonts w:ascii="Arial" w:hAnsi="Arial" w:cs="Arial"/>
                <w:b/>
                <w:bCs/>
                <w:color w:val="FFFFFF"/>
                <w:position w:val="-2"/>
                <w:sz w:val="18"/>
                <w:szCs w:val="18"/>
                <w:shd w:val="clear" w:color="auto" w:fill="000000"/>
              </w:rPr>
              <w:t>5. Skupna ponudba</w:t>
            </w:r>
          </w:p>
        </w:tc>
      </w:tr>
    </w:tbl>
    <w:p w14:paraId="199C9285" w14:textId="77777777" w:rsidR="00C77998" w:rsidRDefault="00292EC4">
      <w:pPr>
        <w:spacing w:before="225" w:after="225" w:line="240" w:lineRule="auto"/>
        <w:jc w:val="both"/>
      </w:pPr>
      <w:r>
        <w:rPr>
          <w:rFonts w:ascii="Arial" w:hAnsi="Arial" w:cs="Arial"/>
          <w:color w:val="000000"/>
          <w:sz w:val="18"/>
          <w:szCs w:val="18"/>
        </w:rPr>
        <w:lastRenderedPageBreak/>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C77998" w14:paraId="79B0B85B" w14:textId="77777777">
        <w:tc>
          <w:tcPr>
            <w:tcW w:w="0" w:type="auto"/>
            <w:tcMar>
              <w:top w:w="0" w:type="auto"/>
              <w:bottom w:w="0" w:type="auto"/>
            </w:tcMar>
          </w:tcPr>
          <w:p w14:paraId="26ADBFBA" w14:textId="77777777" w:rsidR="00C77998" w:rsidRDefault="00292EC4" w:rsidP="00B849D3">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2A0FA04" w14:textId="77777777" w:rsidR="00C77998" w:rsidRDefault="00292EC4" w:rsidP="00B849D3">
            <w:pPr>
              <w:numPr>
                <w:ilvl w:val="0"/>
                <w:numId w:val="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24A4552E" w14:textId="77777777" w:rsidR="00C77998" w:rsidRDefault="00292EC4" w:rsidP="00B849D3">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F648493" w14:textId="77777777" w:rsidR="00C77998" w:rsidRDefault="00292EC4" w:rsidP="00B849D3">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E3EE473" w14:textId="77777777" w:rsidR="00C77998" w:rsidRDefault="00292EC4" w:rsidP="00B849D3">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DCF02F2" w14:textId="77777777" w:rsidR="00C77998" w:rsidRDefault="00292EC4" w:rsidP="00B849D3">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B9D6EFA" w14:textId="77777777" w:rsidR="00C77998" w:rsidRDefault="00292EC4">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1B7204C" w14:textId="77777777" w:rsidR="00C77998" w:rsidRDefault="00292EC4">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C77998" w14:paraId="2629048C" w14:textId="77777777">
        <w:tc>
          <w:tcPr>
            <w:tcW w:w="0" w:type="auto"/>
            <w:shd w:val="clear" w:color="auto" w:fill="000000"/>
            <w:tcMar>
              <w:top w:w="150" w:type="dxa"/>
              <w:bottom w:w="150" w:type="dxa"/>
            </w:tcMar>
            <w:vAlign w:val="center"/>
          </w:tcPr>
          <w:p w14:paraId="595ED548" w14:textId="77777777" w:rsidR="00C77998" w:rsidRDefault="00292EC4">
            <w:r>
              <w:rPr>
                <w:rFonts w:ascii="Arial" w:hAnsi="Arial" w:cs="Arial"/>
                <w:b/>
                <w:bCs/>
                <w:color w:val="FFFFFF"/>
                <w:position w:val="-2"/>
                <w:sz w:val="18"/>
                <w:szCs w:val="18"/>
                <w:shd w:val="clear" w:color="auto" w:fill="000000"/>
              </w:rPr>
              <w:t>6. ESPD</w:t>
            </w:r>
          </w:p>
        </w:tc>
      </w:tr>
    </w:tbl>
    <w:p w14:paraId="0EA03D16" w14:textId="77777777" w:rsidR="00C77998" w:rsidRDefault="00292EC4">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45440BF" w14:textId="77777777" w:rsidR="00C77998" w:rsidRDefault="00292EC4">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1F44AB5E" w14:textId="77777777" w:rsidR="00C77998" w:rsidRDefault="00C77998">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C77998" w14:paraId="42ED47A4" w14:textId="77777777">
        <w:tc>
          <w:tcPr>
            <w:tcW w:w="0" w:type="auto"/>
            <w:shd w:val="clear" w:color="auto" w:fill="000000"/>
            <w:tcMar>
              <w:top w:w="150" w:type="dxa"/>
              <w:bottom w:w="150" w:type="dxa"/>
            </w:tcMar>
            <w:vAlign w:val="center"/>
          </w:tcPr>
          <w:p w14:paraId="286EEFAB" w14:textId="77777777" w:rsidR="00C77998" w:rsidRDefault="00292EC4">
            <w:r>
              <w:rPr>
                <w:rFonts w:ascii="Arial" w:hAnsi="Arial" w:cs="Arial"/>
                <w:b/>
                <w:bCs/>
                <w:color w:val="FFFFFF"/>
                <w:position w:val="-2"/>
                <w:sz w:val="18"/>
                <w:szCs w:val="18"/>
                <w:shd w:val="clear" w:color="auto" w:fill="000000"/>
              </w:rPr>
              <w:t>7. Ponudba s podizvajalci</w:t>
            </w:r>
          </w:p>
        </w:tc>
      </w:tr>
    </w:tbl>
    <w:p w14:paraId="23E23439" w14:textId="77777777" w:rsidR="00C77998" w:rsidRDefault="00292EC4">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7FA39C9" w14:textId="77777777" w:rsidR="00C77998" w:rsidRDefault="00292EC4">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C77998" w14:paraId="21CE720C" w14:textId="77777777">
        <w:tc>
          <w:tcPr>
            <w:tcW w:w="0" w:type="auto"/>
            <w:tcMar>
              <w:top w:w="0" w:type="auto"/>
              <w:bottom w:w="0" w:type="auto"/>
            </w:tcMar>
          </w:tcPr>
          <w:p w14:paraId="1587AE03" w14:textId="77777777" w:rsidR="00C77998" w:rsidRDefault="00292EC4" w:rsidP="00B849D3">
            <w:pPr>
              <w:numPr>
                <w:ilvl w:val="0"/>
                <w:numId w:val="6"/>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112B6257" w14:textId="77777777" w:rsidR="00C77998" w:rsidRDefault="00292EC4" w:rsidP="00B849D3">
            <w:pPr>
              <w:numPr>
                <w:ilvl w:val="0"/>
                <w:numId w:val="6"/>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48684E64" w14:textId="77777777" w:rsidR="00C77998" w:rsidRDefault="00292EC4" w:rsidP="00B849D3">
            <w:pPr>
              <w:numPr>
                <w:ilvl w:val="0"/>
                <w:numId w:val="6"/>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6494214D" w14:textId="77777777" w:rsidR="00C77998" w:rsidRDefault="00292EC4" w:rsidP="00B849D3">
            <w:pPr>
              <w:numPr>
                <w:ilvl w:val="0"/>
                <w:numId w:val="6"/>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07F9FF7E" w14:textId="77777777" w:rsidR="00C77998" w:rsidRDefault="00292EC4">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CCB430B" w14:textId="77777777" w:rsidR="00C77998" w:rsidRDefault="00292EC4">
      <w:pPr>
        <w:spacing w:before="225" w:after="225" w:line="240" w:lineRule="auto"/>
        <w:jc w:val="both"/>
      </w:pPr>
      <w:r>
        <w:rPr>
          <w:rFonts w:ascii="Arial" w:hAnsi="Arial" w:cs="Arial"/>
          <w:color w:val="000000"/>
          <w:sz w:val="18"/>
          <w:szCs w:val="18"/>
        </w:rPr>
        <w:t xml:space="preserve">Glavni izvajalec mora med izvajanjem javnega naročila naročnika obvestiti o morebitnih spremembah informacij iz prejšnjega odstavka in poslati informacije o novih podizvajalcih, ki jih namerava naknadno vključiti v izvajanje </w:t>
      </w:r>
      <w:r>
        <w:rPr>
          <w:rFonts w:ascii="Arial" w:hAnsi="Arial" w:cs="Arial"/>
          <w:color w:val="000000"/>
          <w:sz w:val="18"/>
          <w:szCs w:val="18"/>
        </w:rPr>
        <w:lastRenderedPageBreak/>
        <w:t>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CD7AE4D" w14:textId="77777777" w:rsidR="00C77998" w:rsidRDefault="00292EC4">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39468761" w14:textId="77777777" w:rsidR="00C77998" w:rsidRDefault="00292EC4">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61C4720C" w14:textId="77777777" w:rsidR="00C77998" w:rsidRDefault="00292EC4">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48582015" w14:textId="77777777" w:rsidR="00C77998" w:rsidRDefault="00292EC4">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77D3AAC7" w14:textId="77777777" w:rsidR="00C77998" w:rsidRDefault="00292EC4">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C77998" w14:paraId="5B683A46" w14:textId="77777777">
        <w:tc>
          <w:tcPr>
            <w:tcW w:w="0" w:type="auto"/>
            <w:tcMar>
              <w:top w:w="0" w:type="auto"/>
              <w:bottom w:w="0" w:type="auto"/>
            </w:tcMar>
          </w:tcPr>
          <w:p w14:paraId="0E4B9CBE" w14:textId="77777777" w:rsidR="00C77998" w:rsidRDefault="00292EC4" w:rsidP="00B849D3">
            <w:pPr>
              <w:numPr>
                <w:ilvl w:val="0"/>
                <w:numId w:val="7"/>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05C8CFA9" w14:textId="77777777" w:rsidR="00C77998" w:rsidRDefault="00292EC4" w:rsidP="00B849D3">
            <w:pPr>
              <w:numPr>
                <w:ilvl w:val="0"/>
                <w:numId w:val="7"/>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03D34770" w14:textId="77777777" w:rsidR="00C77998" w:rsidRDefault="00292EC4" w:rsidP="00B849D3">
            <w:pPr>
              <w:numPr>
                <w:ilvl w:val="0"/>
                <w:numId w:val="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8907E2C" w14:textId="77777777" w:rsidR="00C77998" w:rsidRDefault="00292EC4">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C77998" w14:paraId="7F278C8B" w14:textId="77777777">
        <w:tc>
          <w:tcPr>
            <w:tcW w:w="0" w:type="auto"/>
            <w:shd w:val="clear" w:color="auto" w:fill="000000"/>
            <w:tcMar>
              <w:top w:w="150" w:type="dxa"/>
              <w:bottom w:w="150" w:type="dxa"/>
            </w:tcMar>
            <w:vAlign w:val="center"/>
          </w:tcPr>
          <w:p w14:paraId="6A4549A7" w14:textId="77777777" w:rsidR="00C77998" w:rsidRDefault="00292EC4">
            <w:r>
              <w:rPr>
                <w:rFonts w:ascii="Arial" w:hAnsi="Arial" w:cs="Arial"/>
                <w:b/>
                <w:bCs/>
                <w:color w:val="FFFFFF"/>
                <w:position w:val="-2"/>
                <w:sz w:val="18"/>
                <w:szCs w:val="18"/>
                <w:shd w:val="clear" w:color="auto" w:fill="000000"/>
              </w:rPr>
              <w:t>8. Ustavitev postopka, zavrnitev vseh ponudb, odstop od izvedbe javnega naročila</w:t>
            </w:r>
          </w:p>
        </w:tc>
      </w:tr>
    </w:tbl>
    <w:p w14:paraId="2B479A85" w14:textId="77777777" w:rsidR="00C77998" w:rsidRDefault="00292EC4">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C77998" w14:paraId="11B7E0A8" w14:textId="77777777">
        <w:tc>
          <w:tcPr>
            <w:tcW w:w="0" w:type="auto"/>
            <w:shd w:val="clear" w:color="auto" w:fill="000000"/>
            <w:tcMar>
              <w:top w:w="150" w:type="dxa"/>
              <w:bottom w:w="150" w:type="dxa"/>
            </w:tcMar>
            <w:vAlign w:val="center"/>
          </w:tcPr>
          <w:p w14:paraId="74FFBB0D" w14:textId="77777777" w:rsidR="00C77998" w:rsidRDefault="00292EC4">
            <w:r>
              <w:rPr>
                <w:rFonts w:ascii="Arial" w:hAnsi="Arial" w:cs="Arial"/>
                <w:b/>
                <w:bCs/>
                <w:color w:val="FFFFFF"/>
                <w:position w:val="-2"/>
                <w:sz w:val="18"/>
                <w:szCs w:val="18"/>
                <w:shd w:val="clear" w:color="auto" w:fill="000000"/>
              </w:rPr>
              <w:t>9. Zmanjšanje obsega naročila</w:t>
            </w:r>
          </w:p>
        </w:tc>
      </w:tr>
    </w:tbl>
    <w:p w14:paraId="5632351E" w14:textId="77777777" w:rsidR="00C77998" w:rsidRDefault="00292EC4">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F2CA08E" w14:textId="77777777" w:rsidR="00C77998" w:rsidRDefault="00292EC4">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C77998" w14:paraId="15646F52" w14:textId="77777777">
        <w:tc>
          <w:tcPr>
            <w:tcW w:w="0" w:type="auto"/>
            <w:shd w:val="clear" w:color="auto" w:fill="000000"/>
            <w:tcMar>
              <w:top w:w="150" w:type="dxa"/>
              <w:bottom w:w="150" w:type="dxa"/>
            </w:tcMar>
            <w:vAlign w:val="center"/>
          </w:tcPr>
          <w:p w14:paraId="4E184D90" w14:textId="77777777" w:rsidR="00C77998" w:rsidRDefault="00292EC4">
            <w:r>
              <w:rPr>
                <w:rFonts w:ascii="Arial" w:hAnsi="Arial" w:cs="Arial"/>
                <w:b/>
                <w:bCs/>
                <w:color w:val="FFFFFF"/>
                <w:position w:val="-2"/>
                <w:sz w:val="18"/>
                <w:szCs w:val="18"/>
                <w:shd w:val="clear" w:color="auto" w:fill="000000"/>
              </w:rPr>
              <w:t>10. Dopolnjevanje, spreminjanje ter pojasnjevanje ponudb</w:t>
            </w:r>
          </w:p>
        </w:tc>
      </w:tr>
    </w:tbl>
    <w:p w14:paraId="490F66BE" w14:textId="77777777" w:rsidR="00C77998" w:rsidRDefault="00292EC4">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EE56B93" w14:textId="77777777" w:rsidR="00C77998" w:rsidRDefault="00292EC4">
      <w:pPr>
        <w:spacing w:before="225" w:after="225" w:line="240" w:lineRule="auto"/>
        <w:jc w:val="both"/>
      </w:pPr>
      <w:r>
        <w:rPr>
          <w:rFonts w:ascii="Arial" w:hAnsi="Arial" w:cs="Arial"/>
          <w:color w:val="000000"/>
          <w:sz w:val="18"/>
          <w:szCs w:val="18"/>
        </w:rPr>
        <w:lastRenderedPageBreak/>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5CDD76" w14:textId="77777777" w:rsidR="00C77998" w:rsidRDefault="00292EC4">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FA8E9D5" w14:textId="77777777" w:rsidR="00C77998" w:rsidRDefault="00292EC4">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3E1F74DC" w14:textId="77777777" w:rsidR="00C77998" w:rsidRDefault="00292EC4">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7D2E5BA" w14:textId="77777777" w:rsidR="00C77998" w:rsidRDefault="00292EC4">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C77998" w14:paraId="0688F562" w14:textId="77777777">
        <w:tc>
          <w:tcPr>
            <w:tcW w:w="0" w:type="auto"/>
            <w:shd w:val="clear" w:color="auto" w:fill="000000"/>
            <w:tcMar>
              <w:top w:w="150" w:type="dxa"/>
              <w:bottom w:w="150" w:type="dxa"/>
            </w:tcMar>
            <w:vAlign w:val="center"/>
          </w:tcPr>
          <w:p w14:paraId="50C3E730" w14:textId="77777777" w:rsidR="00C77998" w:rsidRDefault="00292EC4">
            <w:r>
              <w:rPr>
                <w:rFonts w:ascii="Arial" w:hAnsi="Arial" w:cs="Arial"/>
                <w:b/>
                <w:bCs/>
                <w:color w:val="FFFFFF"/>
                <w:position w:val="-2"/>
                <w:sz w:val="18"/>
                <w:szCs w:val="18"/>
                <w:shd w:val="clear" w:color="auto" w:fill="000000"/>
              </w:rPr>
              <w:t>11. Obvestilo o oddaji naročila</w:t>
            </w:r>
          </w:p>
        </w:tc>
      </w:tr>
    </w:tbl>
    <w:p w14:paraId="4F3A5504" w14:textId="77777777" w:rsidR="00C77998" w:rsidRDefault="00292EC4">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0BDC5EEF" w14:textId="77777777" w:rsidR="00C77998" w:rsidRDefault="00292EC4">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032C08E" w14:textId="77777777" w:rsidR="00C77998" w:rsidRDefault="00292EC4">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611D73C" w14:textId="77777777" w:rsidR="00C77998" w:rsidRDefault="00292EC4">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C77998" w14:paraId="5936C353" w14:textId="77777777">
        <w:tc>
          <w:tcPr>
            <w:tcW w:w="0" w:type="auto"/>
            <w:shd w:val="clear" w:color="auto" w:fill="000000"/>
            <w:tcMar>
              <w:top w:w="150" w:type="dxa"/>
              <w:bottom w:w="150" w:type="dxa"/>
            </w:tcMar>
            <w:vAlign w:val="center"/>
          </w:tcPr>
          <w:p w14:paraId="057AF5DD" w14:textId="77777777" w:rsidR="00C77998" w:rsidRDefault="00292EC4">
            <w:r>
              <w:rPr>
                <w:rFonts w:ascii="Arial" w:hAnsi="Arial" w:cs="Arial"/>
                <w:b/>
                <w:bCs/>
                <w:color w:val="FFFFFF"/>
                <w:position w:val="-2"/>
                <w:sz w:val="18"/>
                <w:szCs w:val="18"/>
                <w:shd w:val="clear" w:color="auto" w:fill="000000"/>
              </w:rPr>
              <w:t>12. Zaupnost ponudbene dokumentacije</w:t>
            </w:r>
          </w:p>
        </w:tc>
      </w:tr>
    </w:tbl>
    <w:p w14:paraId="24F02F28" w14:textId="77777777" w:rsidR="00C77998" w:rsidRDefault="00292EC4">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2D4DC981" w14:textId="77777777" w:rsidR="00C77998" w:rsidRDefault="00292EC4">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1C3827A4" w14:textId="77777777" w:rsidR="00C77998" w:rsidRDefault="00292EC4">
      <w:pPr>
        <w:spacing w:before="225" w:after="225" w:line="240" w:lineRule="auto"/>
        <w:jc w:val="both"/>
      </w:pPr>
      <w:r>
        <w:rPr>
          <w:rFonts w:ascii="Arial" w:hAnsi="Arial" w:cs="Arial"/>
          <w:color w:val="000000"/>
          <w:sz w:val="18"/>
          <w:szCs w:val="18"/>
        </w:rPr>
        <w:lastRenderedPageBreak/>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315586E3" w14:textId="77777777" w:rsidR="00C77998" w:rsidRDefault="00292EC4">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C77998" w14:paraId="46086D78" w14:textId="77777777">
        <w:tc>
          <w:tcPr>
            <w:tcW w:w="0" w:type="auto"/>
            <w:shd w:val="clear" w:color="auto" w:fill="000000"/>
            <w:tcMar>
              <w:top w:w="150" w:type="dxa"/>
              <w:bottom w:w="150" w:type="dxa"/>
            </w:tcMar>
            <w:vAlign w:val="center"/>
          </w:tcPr>
          <w:p w14:paraId="392470CE" w14:textId="77777777" w:rsidR="00C77998" w:rsidRDefault="00292EC4">
            <w:r>
              <w:rPr>
                <w:rFonts w:ascii="Arial" w:hAnsi="Arial" w:cs="Arial"/>
                <w:b/>
                <w:bCs/>
                <w:color w:val="FFFFFF"/>
                <w:position w:val="-2"/>
                <w:sz w:val="18"/>
                <w:szCs w:val="18"/>
                <w:shd w:val="clear" w:color="auto" w:fill="000000"/>
              </w:rPr>
              <w:t>13. Način predložitve dokumentov v ponudbi</w:t>
            </w:r>
          </w:p>
        </w:tc>
      </w:tr>
    </w:tbl>
    <w:p w14:paraId="4C5C7E3E" w14:textId="77777777" w:rsidR="00C77998" w:rsidRDefault="00292EC4">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C77998" w14:paraId="0C2AA341" w14:textId="77777777">
        <w:tc>
          <w:tcPr>
            <w:tcW w:w="0" w:type="auto"/>
            <w:tcMar>
              <w:top w:w="0" w:type="auto"/>
              <w:bottom w:w="0" w:type="auto"/>
            </w:tcMar>
          </w:tcPr>
          <w:p w14:paraId="1363EEB6" w14:textId="77777777" w:rsidR="00C77998" w:rsidRDefault="00292EC4" w:rsidP="00B849D3">
            <w:pPr>
              <w:numPr>
                <w:ilvl w:val="0"/>
                <w:numId w:val="8"/>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7BC97BF4" w14:textId="77777777" w:rsidR="00C77998" w:rsidRDefault="00292EC4" w:rsidP="00B849D3">
            <w:pPr>
              <w:numPr>
                <w:ilvl w:val="0"/>
                <w:numId w:val="8"/>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7BA5368C" w14:textId="77777777" w:rsidR="00C77998" w:rsidRDefault="00292EC4" w:rsidP="00B849D3">
            <w:pPr>
              <w:numPr>
                <w:ilvl w:val="0"/>
                <w:numId w:val="8"/>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5AC5BAF8" w14:textId="77777777" w:rsidR="00C77998" w:rsidRDefault="00292EC4">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EA2AB6F" w14:textId="77777777" w:rsidR="00C77998" w:rsidRDefault="00292EC4">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197BE60" w14:textId="77777777" w:rsidR="00C77998" w:rsidRDefault="00292EC4">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56F6F38" w14:textId="77777777" w:rsidR="00C77998" w:rsidRDefault="00292EC4">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C77998" w14:paraId="575E9C7B" w14:textId="77777777">
        <w:tc>
          <w:tcPr>
            <w:tcW w:w="0" w:type="auto"/>
            <w:shd w:val="clear" w:color="auto" w:fill="000000"/>
            <w:tcMar>
              <w:top w:w="150" w:type="dxa"/>
              <w:bottom w:w="150" w:type="dxa"/>
            </w:tcMar>
            <w:vAlign w:val="center"/>
          </w:tcPr>
          <w:p w14:paraId="7F0AAB67" w14:textId="77777777" w:rsidR="00C77998" w:rsidRDefault="00292EC4">
            <w:r>
              <w:rPr>
                <w:rFonts w:ascii="Arial" w:hAnsi="Arial" w:cs="Arial"/>
                <w:b/>
                <w:bCs/>
                <w:color w:val="FFFFFF"/>
                <w:position w:val="-2"/>
                <w:sz w:val="18"/>
                <w:szCs w:val="18"/>
                <w:shd w:val="clear" w:color="auto" w:fill="000000"/>
              </w:rPr>
              <w:t>14. Veljavnost ponudbe</w:t>
            </w:r>
          </w:p>
        </w:tc>
      </w:tr>
    </w:tbl>
    <w:p w14:paraId="63A60382" w14:textId="77777777" w:rsidR="00C77998" w:rsidRDefault="00292EC4">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72E1707C" w14:textId="77777777" w:rsidR="00C77998" w:rsidRDefault="00292EC4">
      <w:pPr>
        <w:spacing w:before="225" w:after="225" w:line="240" w:lineRule="auto"/>
        <w:jc w:val="both"/>
        <w:rPr>
          <w:rFonts w:ascii="Arial" w:hAnsi="Arial" w:cs="Arial"/>
          <w:color w:val="000000"/>
          <w:sz w:val="18"/>
          <w:szCs w:val="18"/>
        </w:rPr>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02552E07" w14:textId="77777777" w:rsidR="00667435" w:rsidRDefault="0066743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C77998" w14:paraId="55845AD8" w14:textId="77777777">
        <w:tc>
          <w:tcPr>
            <w:tcW w:w="0" w:type="auto"/>
            <w:shd w:val="clear" w:color="auto" w:fill="000000"/>
            <w:tcMar>
              <w:top w:w="150" w:type="dxa"/>
              <w:bottom w:w="150" w:type="dxa"/>
            </w:tcMar>
            <w:vAlign w:val="center"/>
          </w:tcPr>
          <w:p w14:paraId="4DA53238" w14:textId="77777777" w:rsidR="00C77998" w:rsidRDefault="00292EC4">
            <w:r>
              <w:rPr>
                <w:rFonts w:ascii="Arial" w:hAnsi="Arial" w:cs="Arial"/>
                <w:b/>
                <w:bCs/>
                <w:color w:val="FFFFFF"/>
                <w:position w:val="-2"/>
                <w:sz w:val="18"/>
                <w:szCs w:val="18"/>
                <w:shd w:val="clear" w:color="auto" w:fill="000000"/>
              </w:rPr>
              <w:lastRenderedPageBreak/>
              <w:t>15. Pravno varstvo</w:t>
            </w:r>
          </w:p>
        </w:tc>
      </w:tr>
    </w:tbl>
    <w:p w14:paraId="519DFBC4" w14:textId="77777777" w:rsidR="00C77998" w:rsidRDefault="00292EC4">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4D06C3D" w14:textId="77777777" w:rsidR="00C77998" w:rsidRDefault="00292EC4">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AD5386D" w14:textId="77777777" w:rsidR="00C77998" w:rsidRDefault="00292EC4">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20E28664" w14:textId="77777777" w:rsidR="00C77998" w:rsidRDefault="00292EC4">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D4A672C" w14:textId="77777777" w:rsidR="00C77998" w:rsidRDefault="00292EC4">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A64C958" w14:textId="77777777" w:rsidR="00C77998" w:rsidRDefault="00292EC4">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278CFDF3" w14:textId="77777777" w:rsidR="00C77998" w:rsidRDefault="00292EC4">
      <w:pPr>
        <w:spacing w:before="225" w:after="225" w:line="240" w:lineRule="auto"/>
        <w:jc w:val="both"/>
      </w:pPr>
      <w:r>
        <w:rPr>
          <w:rFonts w:ascii="Arial" w:hAnsi="Arial" w:cs="Arial"/>
          <w:color w:val="000000"/>
          <w:sz w:val="18"/>
          <w:szCs w:val="18"/>
        </w:rPr>
        <w:t>https://ejn.gov.si/sistem/pravno-varstvo.html</w:t>
      </w:r>
    </w:p>
    <w:p w14:paraId="66F729F8" w14:textId="77777777" w:rsidR="00C77998" w:rsidRDefault="00292EC4">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3311EF01" w14:textId="77777777" w:rsidR="00C77998" w:rsidRDefault="00292EC4">
      <w:pPr>
        <w:spacing w:before="225" w:after="225" w:line="240" w:lineRule="auto"/>
        <w:jc w:val="both"/>
      </w:pPr>
      <w:r>
        <w:rPr>
          <w:rFonts w:ascii="Arial" w:hAnsi="Arial" w:cs="Arial"/>
          <w:color w:val="000000"/>
          <w:sz w:val="18"/>
          <w:szCs w:val="18"/>
        </w:rPr>
        <w:t>Zahtevek za revizijo se lahko vloži v roku iz 25. člena ZPVPJN.</w:t>
      </w:r>
    </w:p>
    <w:p w14:paraId="520AC005" w14:textId="77777777" w:rsidR="00C77998" w:rsidRDefault="00292EC4">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C77998" w14:paraId="0FA3E0B2" w14:textId="77777777">
        <w:tc>
          <w:tcPr>
            <w:tcW w:w="0" w:type="auto"/>
            <w:shd w:val="clear" w:color="auto" w:fill="000000"/>
            <w:tcMar>
              <w:top w:w="150" w:type="dxa"/>
              <w:bottom w:w="150" w:type="dxa"/>
            </w:tcMar>
            <w:vAlign w:val="center"/>
          </w:tcPr>
          <w:p w14:paraId="017564AD" w14:textId="77777777" w:rsidR="00C77998" w:rsidRDefault="00292EC4">
            <w:r>
              <w:rPr>
                <w:rFonts w:ascii="Arial" w:hAnsi="Arial" w:cs="Arial"/>
                <w:b/>
                <w:bCs/>
                <w:color w:val="FFFFFF"/>
                <w:position w:val="-2"/>
                <w:sz w:val="18"/>
                <w:szCs w:val="18"/>
                <w:shd w:val="clear" w:color="auto" w:fill="000000"/>
              </w:rPr>
              <w:t>16. Sklenitev pogodbe</w:t>
            </w:r>
          </w:p>
        </w:tc>
      </w:tr>
    </w:tbl>
    <w:p w14:paraId="1CEFC7B6" w14:textId="77777777" w:rsidR="00C77998" w:rsidRDefault="00292EC4">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35CD5531" w14:textId="77777777" w:rsidR="00C77998" w:rsidRDefault="00292EC4">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214A003F" w14:textId="77777777" w:rsidR="00C77998" w:rsidRDefault="00292EC4">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EF83EF7" w14:textId="77777777" w:rsidR="00C77998" w:rsidRDefault="00C77998">
      <w:pPr>
        <w:sectPr w:rsidR="00C77998" w:rsidSect="00D931BF">
          <w:pgSz w:w="11906" w:h="16838"/>
          <w:pgMar w:top="1418" w:right="1418" w:bottom="1418" w:left="1418" w:header="567" w:footer="680" w:gutter="0"/>
          <w:cols w:space="708"/>
          <w:docGrid w:linePitch="360"/>
        </w:sectPr>
      </w:pPr>
    </w:p>
    <w:p w14:paraId="0494478D" w14:textId="77777777" w:rsidR="00292EC4" w:rsidRPr="00A820C7" w:rsidRDefault="00292EC4"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7899A14" w14:textId="77777777" w:rsidR="00292EC4" w:rsidRDefault="00292EC4" w:rsidP="00C25086">
      <w:pPr>
        <w:rPr>
          <w:rFonts w:ascii="Arial" w:hAnsi="Arial" w:cs="Arial"/>
          <w:sz w:val="18"/>
          <w:szCs w:val="18"/>
        </w:rPr>
      </w:pPr>
    </w:p>
    <w:p w14:paraId="04E8D167" w14:textId="77777777" w:rsidR="00C77998" w:rsidRDefault="00292EC4">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2B6119D" w14:textId="77777777" w:rsidR="00C77998" w:rsidRDefault="00292EC4">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C77998" w14:paraId="75362F08"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EB2E3" w14:textId="77777777" w:rsidR="00C77998" w:rsidRDefault="00292EC4">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B19C3D" w14:textId="77777777" w:rsidR="00C77998" w:rsidRDefault="00292EC4">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C3879B" w14:textId="77777777" w:rsidR="00C77998" w:rsidRDefault="00292EC4">
            <w:pPr>
              <w:spacing w:before="135" w:after="135"/>
              <w:jc w:val="both"/>
              <w:textAlignment w:val="center"/>
            </w:pPr>
            <w:r>
              <w:rPr>
                <w:rFonts w:ascii="Arial" w:hAnsi="Arial" w:cs="Arial"/>
                <w:color w:val="000000"/>
                <w:position w:val="-2"/>
                <w:sz w:val="18"/>
                <w:szCs w:val="18"/>
              </w:rPr>
              <w:t>Merilo je najnižja ponudbena cena z DDV</w:t>
            </w:r>
          </w:p>
        </w:tc>
      </w:tr>
    </w:tbl>
    <w:p w14:paraId="3AB72B23" w14:textId="77777777" w:rsidR="00C77998" w:rsidRDefault="00292EC4">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1FFEA07A" w14:textId="77777777" w:rsidR="00292EC4" w:rsidRPr="00C25086" w:rsidRDefault="00292EC4" w:rsidP="00C25086"/>
    <w:p w14:paraId="065F3C18" w14:textId="77777777" w:rsidR="00C77998" w:rsidRDefault="00C77998">
      <w:pPr>
        <w:sectPr w:rsidR="00C77998" w:rsidSect="00D931BF">
          <w:pgSz w:w="11906" w:h="16838"/>
          <w:pgMar w:top="1418" w:right="1418" w:bottom="1418" w:left="1418" w:header="567" w:footer="680" w:gutter="0"/>
          <w:cols w:space="708"/>
          <w:docGrid w:linePitch="360"/>
        </w:sectPr>
      </w:pPr>
    </w:p>
    <w:p w14:paraId="0E911B0C" w14:textId="77777777" w:rsidR="006975C6" w:rsidRPr="00563971" w:rsidRDefault="00292EC4"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6FC742EB" w14:textId="77777777" w:rsidR="00C77998" w:rsidRDefault="00292EC4">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A5F2DFA" w14:textId="77777777" w:rsidR="00C77998" w:rsidRDefault="00292EC4">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C77998" w14:paraId="30A80569"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073AC5B" w14:textId="77777777" w:rsidR="00C77998" w:rsidRDefault="00292EC4">
            <w:r>
              <w:rPr>
                <w:rFonts w:ascii="Arial" w:hAnsi="Arial" w:cs="Arial"/>
                <w:color w:val="FFFFFF"/>
                <w:position w:val="-2"/>
                <w:sz w:val="18"/>
                <w:szCs w:val="18"/>
              </w:rPr>
              <w:t>Razlogi za izključitev</w:t>
            </w:r>
          </w:p>
        </w:tc>
      </w:tr>
    </w:tbl>
    <w:p w14:paraId="38E46BA1"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10AFEF5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E01DB34" w14:textId="77777777" w:rsidR="00C77998" w:rsidRDefault="00292EC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319F5" w14:textId="77777777" w:rsidR="00C77998" w:rsidRDefault="00292EC4">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61478B18" w14:textId="77777777" w:rsidR="00C77998" w:rsidRDefault="00292EC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77998" w14:paraId="24AFD0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C9080"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0606E" w14:textId="77777777" w:rsidR="00C77998" w:rsidRDefault="00292EC4">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08404550" w14:textId="77777777" w:rsidR="00C77998" w:rsidRDefault="00292EC4">
            <w:pPr>
              <w:spacing w:before="135" w:after="135"/>
              <w:jc w:val="both"/>
              <w:textAlignment w:val="center"/>
            </w:pPr>
            <w:r>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C77998" w14:paraId="0BE3BF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F82F1"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AF1E5C" w14:textId="77777777" w:rsidR="00C77998" w:rsidRDefault="00292EC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D2C7BD9" w14:textId="77777777" w:rsidR="00C77998" w:rsidRDefault="00292EC4">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5E981829" w14:textId="77777777" w:rsidR="00C77998" w:rsidRDefault="00292EC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C77998" w14:paraId="2FA05B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80D7C" w14:textId="77777777" w:rsidR="00C77998" w:rsidRDefault="00292E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A263E"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56B9C3FB" w14:textId="77777777" w:rsidR="00C77998" w:rsidRDefault="00292EC4">
            <w:pPr>
              <w:spacing w:before="135" w:after="135"/>
              <w:jc w:val="both"/>
              <w:textAlignment w:val="center"/>
            </w:pPr>
            <w:r>
              <w:rPr>
                <w:rFonts w:ascii="Arial" w:hAnsi="Arial" w:cs="Arial"/>
                <w:color w:val="000000"/>
                <w:position w:val="-2"/>
                <w:sz w:val="18"/>
                <w:szCs w:val="18"/>
              </w:rPr>
              <w:t>Velja enako kot za vodilnega partnerja.</w:t>
            </w:r>
          </w:p>
        </w:tc>
      </w:tr>
      <w:tr w:rsidR="00C77998" w14:paraId="240BA3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E37693" w14:textId="77777777" w:rsidR="00C77998" w:rsidRDefault="00292EC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48B1E7"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69DDD637" w14:textId="77777777" w:rsidR="00C77998" w:rsidRDefault="00292EC4">
            <w:pPr>
              <w:spacing w:before="135" w:after="135"/>
              <w:jc w:val="both"/>
              <w:textAlignment w:val="center"/>
            </w:pPr>
            <w:r>
              <w:rPr>
                <w:rFonts w:ascii="Arial" w:hAnsi="Arial" w:cs="Arial"/>
                <w:color w:val="000000"/>
                <w:position w:val="-2"/>
                <w:sz w:val="18"/>
                <w:szCs w:val="18"/>
              </w:rPr>
              <w:t>Velja enako kot za ponudnika.</w:t>
            </w:r>
          </w:p>
          <w:p w14:paraId="7E6FDA03" w14:textId="77777777" w:rsidR="00C77998" w:rsidRDefault="00292EC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D94A2C8"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26EEF4D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A35C3CB" w14:textId="77777777" w:rsidR="00C77998" w:rsidRDefault="00292EC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54DBC" w14:textId="77777777" w:rsidR="00C77998" w:rsidRDefault="00292EC4">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A42368" w14:textId="77777777" w:rsidR="00C77998" w:rsidRDefault="00292EC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77998" w14:paraId="5EF3F0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4C94F"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B9B50" w14:textId="45D5630F" w:rsidR="00C77998" w:rsidRDefault="00292EC4">
            <w:pPr>
              <w:spacing w:before="135" w:after="135"/>
              <w:jc w:val="both"/>
              <w:textAlignment w:val="center"/>
            </w:pPr>
            <w:r>
              <w:rPr>
                <w:rFonts w:ascii="Arial" w:hAnsi="Arial" w:cs="Arial"/>
                <w:color w:val="000000"/>
                <w:position w:val="-2"/>
                <w:sz w:val="18"/>
                <w:szCs w:val="18"/>
              </w:rPr>
              <w:t xml:space="preserve">Izpolnjen in podpisan Obrazec  KROVNA IZJAVA </w:t>
            </w:r>
            <w:r w:rsidR="000B57E7">
              <w:rPr>
                <w:rFonts w:ascii="Arial" w:hAnsi="Arial" w:cs="Arial"/>
                <w:color w:val="000000"/>
                <w:position w:val="-2"/>
                <w:sz w:val="18"/>
                <w:szCs w:val="18"/>
              </w:rPr>
              <w:t>in</w:t>
            </w:r>
            <w:r>
              <w:rPr>
                <w:rFonts w:ascii="Arial" w:hAnsi="Arial" w:cs="Arial"/>
                <w:color w:val="000000"/>
                <w:position w:val="-2"/>
                <w:sz w:val="18"/>
                <w:szCs w:val="18"/>
              </w:rPr>
              <w:t xml:space="preserve"> ESPD.</w:t>
            </w:r>
          </w:p>
          <w:p w14:paraId="2A222E12" w14:textId="77777777" w:rsidR="00C77998" w:rsidRDefault="00292EC4">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7C4E327D" w14:textId="77777777" w:rsidR="00C77998" w:rsidRDefault="00292EC4">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C77998" w14:paraId="3B65DD1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57975D"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56A43F" w14:textId="77777777" w:rsidR="00C77998" w:rsidRDefault="00292EC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CE80072" w14:textId="77777777" w:rsidR="00C77998" w:rsidRDefault="00292EC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77998" w14:paraId="7E6432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0C195" w14:textId="77777777" w:rsidR="00C77998" w:rsidRDefault="00292E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6F4A5E"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4284DECD" w14:textId="0E95A2EF" w:rsidR="00C77998" w:rsidRDefault="00292EC4">
            <w:pPr>
              <w:spacing w:before="135" w:after="135"/>
              <w:jc w:val="both"/>
              <w:textAlignment w:val="center"/>
            </w:pPr>
            <w:r>
              <w:rPr>
                <w:rFonts w:ascii="Arial" w:hAnsi="Arial" w:cs="Arial"/>
                <w:color w:val="000000"/>
                <w:position w:val="-2"/>
                <w:sz w:val="18"/>
                <w:szCs w:val="18"/>
              </w:rPr>
              <w:t>Izpolnjen in podpisan Obrazec  KROVNA IZJAVA</w:t>
            </w:r>
            <w:r w:rsidR="000B57E7">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C77998" w14:paraId="00B674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0F0D2"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39038"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42D06559" w14:textId="37EF0646" w:rsidR="00C77998" w:rsidRDefault="00292EC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r w:rsidR="000B57E7">
              <w:rPr>
                <w:rFonts w:ascii="Arial" w:hAnsi="Arial" w:cs="Arial"/>
                <w:color w:val="000000"/>
                <w:position w:val="-2"/>
                <w:sz w:val="18"/>
                <w:szCs w:val="18"/>
              </w:rPr>
              <w:t xml:space="preserve"> in ESPD.</w:t>
            </w:r>
          </w:p>
          <w:p w14:paraId="4FCCD93A" w14:textId="77777777" w:rsidR="00C77998" w:rsidRDefault="00292EC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729AFC02"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5968E85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EC2CBF8" w14:textId="77777777" w:rsidR="00C77998" w:rsidRDefault="00292EC4">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17B60B" w14:textId="77777777" w:rsidR="00C77998" w:rsidRDefault="00292EC4">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72AFB2BD" w14:textId="77777777" w:rsidR="00C77998" w:rsidRDefault="00292EC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77998" w14:paraId="0A0D774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5DF78"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AC938" w14:textId="12FEB293" w:rsidR="00C77998" w:rsidRDefault="00292EC4">
            <w:pPr>
              <w:spacing w:before="135" w:after="135"/>
              <w:jc w:val="both"/>
              <w:textAlignment w:val="center"/>
            </w:pPr>
            <w:r>
              <w:rPr>
                <w:rFonts w:ascii="Arial" w:hAnsi="Arial" w:cs="Arial"/>
                <w:color w:val="000000"/>
                <w:position w:val="-2"/>
                <w:sz w:val="18"/>
                <w:szCs w:val="18"/>
              </w:rPr>
              <w:t xml:space="preserve">Izpolnjen in podpisan Obrazec  KROVNA IZJAVA </w:t>
            </w:r>
            <w:r w:rsidR="000B57E7">
              <w:rPr>
                <w:rFonts w:ascii="Arial" w:hAnsi="Arial" w:cs="Arial"/>
                <w:color w:val="000000"/>
                <w:position w:val="-2"/>
                <w:sz w:val="18"/>
                <w:szCs w:val="18"/>
              </w:rPr>
              <w:t>in</w:t>
            </w:r>
            <w:r>
              <w:rPr>
                <w:rFonts w:ascii="Arial" w:hAnsi="Arial" w:cs="Arial"/>
                <w:color w:val="000000"/>
                <w:position w:val="-2"/>
                <w:sz w:val="18"/>
                <w:szCs w:val="18"/>
              </w:rPr>
              <w:t xml:space="preserve"> ESPD.</w:t>
            </w:r>
          </w:p>
          <w:p w14:paraId="47866640" w14:textId="77777777" w:rsidR="00C77998" w:rsidRDefault="00292EC4">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C77998" w14:paraId="2883D3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6747A"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F4C4E" w14:textId="77777777" w:rsidR="00C77998" w:rsidRDefault="00292EC4">
            <w:pPr>
              <w:jc w:val="both"/>
              <w:textAlignment w:val="center"/>
            </w:pPr>
            <w:r>
              <w:rPr>
                <w:rFonts w:ascii="Arial" w:hAnsi="Arial" w:cs="Arial"/>
                <w:color w:val="000000"/>
                <w:position w:val="-2"/>
                <w:sz w:val="18"/>
                <w:szCs w:val="18"/>
              </w:rPr>
              <w:t> </w:t>
            </w:r>
          </w:p>
          <w:p w14:paraId="10AF19F7" w14:textId="77777777" w:rsidR="00C77998" w:rsidRDefault="00292EC4">
            <w:r>
              <w:rPr>
                <w:rFonts w:ascii="Arial" w:hAnsi="Arial" w:cs="Arial"/>
                <w:color w:val="000000"/>
                <w:position w:val="-2"/>
                <w:sz w:val="18"/>
                <w:szCs w:val="18"/>
              </w:rPr>
              <w:t xml:space="preserve"> /</w:t>
            </w:r>
          </w:p>
        </w:tc>
      </w:tr>
      <w:tr w:rsidR="00C77998" w14:paraId="3604BE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65307" w14:textId="77777777" w:rsidR="00C77998" w:rsidRDefault="00292E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C116D" w14:textId="14B4FD1D" w:rsidR="00C77998" w:rsidRDefault="00292EC4">
            <w:pPr>
              <w:spacing w:before="135" w:after="135"/>
              <w:jc w:val="both"/>
              <w:textAlignment w:val="center"/>
            </w:pPr>
            <w:r>
              <w:rPr>
                <w:rFonts w:ascii="Arial" w:hAnsi="Arial" w:cs="Arial"/>
                <w:color w:val="000000"/>
                <w:position w:val="-2"/>
                <w:sz w:val="18"/>
                <w:szCs w:val="18"/>
              </w:rPr>
              <w:t>MORAJO izpolnjevati pogoj</w:t>
            </w:r>
            <w:r w:rsidR="000B57E7">
              <w:rPr>
                <w:rFonts w:ascii="Arial" w:hAnsi="Arial" w:cs="Arial"/>
                <w:color w:val="000000"/>
                <w:position w:val="-2"/>
                <w:sz w:val="18"/>
                <w:szCs w:val="18"/>
              </w:rPr>
              <w:t>.</w:t>
            </w:r>
          </w:p>
          <w:p w14:paraId="1365734B" w14:textId="27F2546A" w:rsidR="00C77998" w:rsidRDefault="00292EC4">
            <w:pPr>
              <w:spacing w:before="135" w:after="135"/>
              <w:jc w:val="both"/>
              <w:textAlignment w:val="center"/>
            </w:pPr>
            <w:r>
              <w:rPr>
                <w:rFonts w:ascii="Arial" w:hAnsi="Arial" w:cs="Arial"/>
                <w:color w:val="000000"/>
                <w:position w:val="-2"/>
                <w:sz w:val="18"/>
                <w:szCs w:val="18"/>
              </w:rPr>
              <w:t>Izpolnjen in podpisan Obrazec  KROVNA IZJAVA</w:t>
            </w:r>
            <w:r w:rsidR="000B57E7">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C77998" w14:paraId="480D5F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CF976"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B17A2" w14:textId="1346B3BE" w:rsidR="00C77998" w:rsidRDefault="00292EC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r w:rsidR="000B57E7">
              <w:rPr>
                <w:rFonts w:ascii="Arial" w:hAnsi="Arial" w:cs="Arial"/>
                <w:color w:val="000000"/>
                <w:position w:val="-2"/>
                <w:sz w:val="18"/>
                <w:szCs w:val="18"/>
              </w:rPr>
              <w:t>.</w:t>
            </w:r>
          </w:p>
          <w:p w14:paraId="102BADA3" w14:textId="77777777" w:rsidR="000B57E7" w:rsidRDefault="000B57E7" w:rsidP="000B57E7">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69E66DC0" w14:textId="77777777" w:rsidR="00C77998" w:rsidRDefault="00292EC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403682F"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29B64FC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1C0A858" w14:textId="77777777" w:rsidR="00C77998" w:rsidRDefault="00292EC4">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70691" w14:textId="77777777" w:rsidR="00C77998" w:rsidRDefault="00292EC4">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93D746" w14:textId="77777777" w:rsidR="00C77998" w:rsidRDefault="00292EC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77998" w14:paraId="0F5431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04E3A"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65F058" w14:textId="12507864" w:rsidR="00C77998" w:rsidRDefault="00292EC4">
            <w:pPr>
              <w:spacing w:before="135" w:after="135"/>
              <w:jc w:val="both"/>
              <w:textAlignment w:val="center"/>
            </w:pPr>
            <w:r>
              <w:rPr>
                <w:rFonts w:ascii="Arial" w:hAnsi="Arial" w:cs="Arial"/>
                <w:color w:val="000000"/>
                <w:position w:val="-2"/>
                <w:sz w:val="18"/>
                <w:szCs w:val="18"/>
              </w:rPr>
              <w:t xml:space="preserve">Izpolnjen in podpisan Obrazec  KROVNA IZJAVA </w:t>
            </w:r>
            <w:r w:rsidR="000B57E7">
              <w:rPr>
                <w:rFonts w:ascii="Arial" w:hAnsi="Arial" w:cs="Arial"/>
                <w:color w:val="000000"/>
                <w:position w:val="-2"/>
                <w:sz w:val="18"/>
                <w:szCs w:val="18"/>
              </w:rPr>
              <w:t>in</w:t>
            </w:r>
            <w:r>
              <w:rPr>
                <w:rFonts w:ascii="Arial" w:hAnsi="Arial" w:cs="Arial"/>
                <w:color w:val="000000"/>
                <w:position w:val="-2"/>
                <w:sz w:val="18"/>
                <w:szCs w:val="18"/>
              </w:rPr>
              <w:t xml:space="preserve"> ESPD.</w:t>
            </w:r>
          </w:p>
          <w:p w14:paraId="2DC241AD" w14:textId="77777777" w:rsidR="00C77998" w:rsidRDefault="00292EC4">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05E5E4C" w14:textId="37BE9847" w:rsidR="00C77998" w:rsidRDefault="00292EC4">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0B57E7">
              <w:rPr>
                <w:rFonts w:ascii="Arial" w:hAnsi="Arial" w:cs="Arial"/>
                <w:color w:val="000000"/>
                <w:position w:val="-2"/>
                <w:sz w:val="18"/>
                <w:szCs w:val="18"/>
              </w:rPr>
              <w:t>in</w:t>
            </w:r>
            <w:r>
              <w:rPr>
                <w:rFonts w:ascii="Arial" w:hAnsi="Arial" w:cs="Arial"/>
                <w:color w:val="000000"/>
                <w:position w:val="-2"/>
                <w:sz w:val="18"/>
                <w:szCs w:val="18"/>
              </w:rPr>
              <w:t xml:space="preserve"> ESPD, lahko naročnik potrdilo pridobi sam.</w:t>
            </w:r>
          </w:p>
        </w:tc>
      </w:tr>
      <w:tr w:rsidR="00C77998" w14:paraId="6842EE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BF9EF"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01F70" w14:textId="77777777" w:rsidR="00C77998" w:rsidRDefault="00292EC4">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w:t>
            </w:r>
            <w:r>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77998" w14:paraId="7B9634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0ADAD" w14:textId="77777777" w:rsidR="00C77998" w:rsidRDefault="00292EC4">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3B94F"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3E090875" w14:textId="1932BDF1" w:rsidR="00C77998" w:rsidRDefault="00292EC4">
            <w:pPr>
              <w:spacing w:before="135" w:after="135"/>
              <w:jc w:val="both"/>
              <w:textAlignment w:val="center"/>
            </w:pPr>
            <w:r>
              <w:rPr>
                <w:rFonts w:ascii="Arial" w:hAnsi="Arial" w:cs="Arial"/>
                <w:color w:val="000000"/>
                <w:position w:val="-2"/>
                <w:sz w:val="18"/>
                <w:szCs w:val="18"/>
              </w:rPr>
              <w:t>Izpolnjen in podpisan Obrazec  KROVNA IZJAVA</w:t>
            </w:r>
            <w:r w:rsidR="000B57E7">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C77998" w14:paraId="3CF5AA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A6946"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5585DC"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50FD242F" w14:textId="77777777" w:rsidR="00C77998" w:rsidRDefault="00292EC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1A62020F" w14:textId="1B1D5C57" w:rsidR="00C77998" w:rsidRDefault="00292EC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r w:rsidR="000B57E7">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37AA3543" w14:textId="77777777" w:rsidR="00C77998" w:rsidRDefault="00C77998"/>
    <w:tbl>
      <w:tblPr>
        <w:tblStyle w:val="NormalTablePHPDOCX"/>
        <w:tblW w:w="2500" w:type="pct"/>
        <w:tblInd w:w="108" w:type="dxa"/>
        <w:tblLook w:val="04A0" w:firstRow="1" w:lastRow="0" w:firstColumn="1" w:lastColumn="0" w:noHBand="0" w:noVBand="1"/>
      </w:tblPr>
      <w:tblGrid>
        <w:gridCol w:w="4504"/>
      </w:tblGrid>
      <w:tr w:rsidR="00C77998" w14:paraId="405D4EC1"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17CA20E9" w14:textId="77777777" w:rsidR="00C77998" w:rsidRDefault="00292EC4">
            <w:r>
              <w:rPr>
                <w:rFonts w:ascii="Arial" w:hAnsi="Arial" w:cs="Arial"/>
                <w:color w:val="FFFFFF"/>
                <w:position w:val="-2"/>
                <w:sz w:val="18"/>
                <w:szCs w:val="18"/>
              </w:rPr>
              <w:t>Poslovna in finančna sposobnost</w:t>
            </w:r>
          </w:p>
        </w:tc>
      </w:tr>
    </w:tbl>
    <w:p w14:paraId="56A32039"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4E0D410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B1809F1" w14:textId="77777777" w:rsidR="00C77998" w:rsidRDefault="00292EC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423738" w14:textId="77777777" w:rsidR="00C77998" w:rsidRDefault="00292EC4">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B4D42ED" w14:textId="77777777" w:rsidR="00C77998" w:rsidRDefault="00292EC4">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C77998" w14:paraId="415C1A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3CB6E"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2035C4" w14:textId="3E8BC077" w:rsidR="00C77998" w:rsidRDefault="00292EC4">
            <w:pPr>
              <w:spacing w:before="135" w:after="135"/>
              <w:jc w:val="both"/>
              <w:textAlignment w:val="center"/>
            </w:pPr>
            <w:r>
              <w:rPr>
                <w:rFonts w:ascii="Arial" w:hAnsi="Arial" w:cs="Arial"/>
                <w:color w:val="000000"/>
                <w:position w:val="-2"/>
                <w:sz w:val="18"/>
                <w:szCs w:val="18"/>
              </w:rPr>
              <w:t>Izpolnjen in podpisan Obrazec  KROVNA IZJAVA</w:t>
            </w:r>
            <w:r w:rsidR="000B57E7">
              <w:rPr>
                <w:rFonts w:ascii="Arial" w:hAnsi="Arial" w:cs="Arial"/>
                <w:color w:val="000000"/>
                <w:position w:val="-2"/>
                <w:sz w:val="18"/>
                <w:szCs w:val="18"/>
              </w:rPr>
              <w:t xml:space="preserve"> in ESPD</w:t>
            </w:r>
            <w:r>
              <w:rPr>
                <w:rFonts w:ascii="Arial" w:hAnsi="Arial" w:cs="Arial"/>
                <w:color w:val="000000"/>
                <w:position w:val="-2"/>
                <w:sz w:val="18"/>
                <w:szCs w:val="18"/>
              </w:rPr>
              <w:t>.</w:t>
            </w:r>
          </w:p>
          <w:p w14:paraId="12BB9552" w14:textId="77777777" w:rsidR="00C77998" w:rsidRDefault="00292EC4">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C77998" w14:paraId="190DFE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7EE96"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8A983" w14:textId="77777777" w:rsidR="00C77998" w:rsidRDefault="00292EC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85BE933" w14:textId="77777777" w:rsidR="00C77998" w:rsidRDefault="00292EC4">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C77998" w14:paraId="72BC16E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E95E73" w14:textId="77777777" w:rsidR="00C77998" w:rsidRDefault="00292E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93579"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16E538AE" w14:textId="7DA15F3D" w:rsidR="00C77998" w:rsidRDefault="00292EC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r w:rsidR="000B57E7">
              <w:rPr>
                <w:rFonts w:ascii="Arial" w:hAnsi="Arial" w:cs="Arial"/>
                <w:color w:val="000000"/>
                <w:position w:val="-2"/>
                <w:sz w:val="18"/>
                <w:szCs w:val="18"/>
              </w:rPr>
              <w:t xml:space="preserve"> in ESPD.</w:t>
            </w:r>
          </w:p>
        </w:tc>
      </w:tr>
      <w:tr w:rsidR="00C77998" w14:paraId="557781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7250F"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59095"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3FE87FB1" w14:textId="5497DD8F" w:rsidR="00C77998" w:rsidRDefault="00292EC4">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r w:rsidR="000B57E7">
              <w:rPr>
                <w:rFonts w:ascii="Arial" w:hAnsi="Arial" w:cs="Arial"/>
                <w:color w:val="000000"/>
                <w:position w:val="-2"/>
                <w:sz w:val="18"/>
                <w:szCs w:val="18"/>
              </w:rPr>
              <w:t xml:space="preserve"> in ESPD.</w:t>
            </w:r>
          </w:p>
        </w:tc>
      </w:tr>
    </w:tbl>
    <w:p w14:paraId="64BB1013" w14:textId="77777777" w:rsidR="00C77998" w:rsidRDefault="00C77998"/>
    <w:tbl>
      <w:tblPr>
        <w:tblStyle w:val="NormalTablePHPDOCX"/>
        <w:tblW w:w="2500" w:type="pct"/>
        <w:tblInd w:w="108" w:type="dxa"/>
        <w:tblLook w:val="04A0" w:firstRow="1" w:lastRow="0" w:firstColumn="1" w:lastColumn="0" w:noHBand="0" w:noVBand="1"/>
      </w:tblPr>
      <w:tblGrid>
        <w:gridCol w:w="4504"/>
      </w:tblGrid>
      <w:tr w:rsidR="00C77998" w14:paraId="6B4547A7"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7764A61B" w14:textId="77777777" w:rsidR="00C77998" w:rsidRDefault="00292EC4">
            <w:r>
              <w:rPr>
                <w:rFonts w:ascii="Arial" w:hAnsi="Arial" w:cs="Arial"/>
                <w:color w:val="FFFFFF"/>
                <w:position w:val="-2"/>
                <w:sz w:val="18"/>
                <w:szCs w:val="18"/>
              </w:rPr>
              <w:t>Tehnična sposobnost</w:t>
            </w:r>
          </w:p>
        </w:tc>
      </w:tr>
    </w:tbl>
    <w:p w14:paraId="5BDAB698"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526A346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09BD8D5" w14:textId="77777777" w:rsidR="00C77998" w:rsidRDefault="00292EC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tehničnih in kakovostnih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A47A3" w14:textId="77777777" w:rsidR="00C77998" w:rsidRDefault="00292EC4">
            <w:pPr>
              <w:spacing w:before="135" w:after="135"/>
              <w:jc w:val="both"/>
              <w:textAlignment w:val="center"/>
            </w:pPr>
            <w:r>
              <w:rPr>
                <w:rFonts w:ascii="Arial" w:hAnsi="Arial" w:cs="Arial"/>
                <w:color w:val="000000"/>
                <w:position w:val="-2"/>
                <w:sz w:val="18"/>
                <w:szCs w:val="18"/>
              </w:rPr>
              <w:t>Da nudi v celoti novo opremo, izdelano v letu 2023, ki ustreza vsem tehničnim in kakovostnim zahtevam naročnika, navedenim v Specifikacijah strokovnih zahtev naročnika in v razpisni dokumentaciji.</w:t>
            </w:r>
          </w:p>
          <w:p w14:paraId="41FAED30" w14:textId="77777777" w:rsidR="00C77998" w:rsidRDefault="00292EC4">
            <w:pPr>
              <w:spacing w:before="135" w:after="135"/>
              <w:jc w:val="both"/>
              <w:textAlignment w:val="center"/>
            </w:pPr>
            <w:r>
              <w:rPr>
                <w:rFonts w:ascii="Arial" w:hAnsi="Arial" w:cs="Arial"/>
                <w:color w:val="000000"/>
                <w:position w:val="-2"/>
                <w:sz w:val="18"/>
                <w:szCs w:val="18"/>
              </w:rPr>
              <w:t>Ponudnik zagotavlja, da je vsa oprema originalna oprema proizvajalca in v vseh komponentah brezhibno delujoča in tovarniško nova, brez pravnih napak in brez stvarnih napak v materialu in izdelavi.</w:t>
            </w:r>
          </w:p>
        </w:tc>
      </w:tr>
      <w:tr w:rsidR="00C77998" w14:paraId="03095E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88DA9"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F621C" w14:textId="77777777" w:rsidR="00C77998" w:rsidRDefault="00292EC4">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 izjavlja, da izpolnjuje navedeni pogoj in ESPD.</w:t>
            </w:r>
          </w:p>
          <w:p w14:paraId="5E33C495" w14:textId="77777777" w:rsidR="00C77998" w:rsidRDefault="00292EC4">
            <w:pPr>
              <w:spacing w:before="135" w:after="135"/>
              <w:jc w:val="both"/>
              <w:textAlignment w:val="center"/>
            </w:pPr>
            <w:r>
              <w:rPr>
                <w:rFonts w:ascii="Arial" w:hAnsi="Arial" w:cs="Arial"/>
                <w:color w:val="000000"/>
                <w:position w:val="-2"/>
                <w:sz w:val="18"/>
                <w:szCs w:val="18"/>
              </w:rPr>
              <w:t>Ponudnik priloži Izjavo proizvajalca opreme, da je vsa ponujena oprema kupljena preko uradnega prodajnega kanala.</w:t>
            </w:r>
          </w:p>
        </w:tc>
      </w:tr>
      <w:tr w:rsidR="00C77998" w14:paraId="53F6B1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ABF7E"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10E48" w14:textId="77777777" w:rsidR="00C77998" w:rsidRDefault="00292EC4">
            <w:pPr>
              <w:spacing w:before="135" w:after="135"/>
              <w:jc w:val="both"/>
              <w:textAlignment w:val="center"/>
            </w:pPr>
            <w:r>
              <w:rPr>
                <w:rFonts w:ascii="Arial" w:hAnsi="Arial" w:cs="Arial"/>
                <w:color w:val="000000"/>
                <w:position w:val="-2"/>
                <w:sz w:val="18"/>
                <w:szCs w:val="18"/>
              </w:rPr>
              <w:t xml:space="preserve">Ponudnik mora v okviru ponudbene dokumentacije za dokazovanje izpolnjevanja pogoja predložiti tudi naslednje </w:t>
            </w:r>
            <w:r>
              <w:rPr>
                <w:rFonts w:ascii="Arial" w:hAnsi="Arial" w:cs="Arial"/>
                <w:color w:val="000000"/>
                <w:position w:val="-2"/>
                <w:sz w:val="18"/>
                <w:szCs w:val="18"/>
                <w:u w:val="single"/>
              </w:rPr>
              <w:t>priloge</w:t>
            </w:r>
            <w:r>
              <w:rPr>
                <w:rFonts w:ascii="Arial" w:hAnsi="Arial" w:cs="Arial"/>
                <w:color w:val="000000"/>
                <w:position w:val="-2"/>
                <w:sz w:val="18"/>
                <w:szCs w:val="18"/>
              </w:rPr>
              <w:t>:</w:t>
            </w:r>
          </w:p>
          <w:tbl>
            <w:tblPr>
              <w:tblStyle w:val="NormalTablePHPDOCX"/>
              <w:tblW w:w="5000" w:type="pct"/>
              <w:tblLook w:val="04A0" w:firstRow="1" w:lastRow="0" w:firstColumn="1" w:lastColumn="0" w:noHBand="0" w:noVBand="1"/>
            </w:tblPr>
            <w:tblGrid>
              <w:gridCol w:w="7224"/>
            </w:tblGrid>
            <w:tr w:rsidR="00C77998" w14:paraId="107C58A9"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C77998" w14:paraId="4AFB73F1"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792"/>
                        </w:tblGrid>
                        <w:tr w:rsidR="00C77998" w14:paraId="02050035"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576"/>
                              </w:tblGrid>
                              <w:tr w:rsidR="00C77998" w14:paraId="4330B8D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4888"/>
                                    </w:tblGrid>
                                    <w:tr w:rsidR="00C77998" w14:paraId="29392D0C" w14:textId="77777777">
                                      <w:tc>
                                        <w:tcPr>
                                          <w:tcW w:w="0" w:type="auto"/>
                                          <w:tcMar>
                                            <w:top w:w="0" w:type="auto"/>
                                            <w:bottom w:w="0" w:type="auto"/>
                                          </w:tcMar>
                                        </w:tcPr>
                                        <w:p w14:paraId="6DCDB1E7" w14:textId="77777777" w:rsidR="00C77998" w:rsidRDefault="00292EC4" w:rsidP="00B849D3">
                                          <w:pPr>
                                            <w:numPr>
                                              <w:ilvl w:val="0"/>
                                              <w:numId w:val="9"/>
                                            </w:numPr>
                                            <w:rPr>
                                              <w:rFonts w:ascii="Arial" w:hAnsi="Arial" w:cs="Arial"/>
                                              <w:color w:val="000000"/>
                                              <w:sz w:val="18"/>
                                              <w:szCs w:val="18"/>
                                            </w:rPr>
                                          </w:pPr>
                                          <w:r>
                                            <w:rPr>
                                              <w:rFonts w:ascii="Arial" w:hAnsi="Arial" w:cs="Arial"/>
                                              <w:color w:val="000000"/>
                                              <w:position w:val="-2"/>
                                              <w:sz w:val="18"/>
                                              <w:szCs w:val="18"/>
                                            </w:rPr>
                                            <w:t>natančen opis (v slovenskem jeziku),</w:t>
                                          </w:r>
                                        </w:p>
                                        <w:p w14:paraId="072ECB48" w14:textId="77777777" w:rsidR="00C77998" w:rsidRDefault="00292EC4" w:rsidP="00B849D3">
                                          <w:pPr>
                                            <w:numPr>
                                              <w:ilvl w:val="0"/>
                                              <w:numId w:val="9"/>
                                            </w:numPr>
                                            <w:rPr>
                                              <w:rFonts w:ascii="Arial" w:hAnsi="Arial" w:cs="Arial"/>
                                              <w:color w:val="000000"/>
                                              <w:sz w:val="18"/>
                                              <w:szCs w:val="18"/>
                                            </w:rPr>
                                          </w:pPr>
                                          <w:r>
                                            <w:rPr>
                                              <w:rFonts w:ascii="Arial" w:hAnsi="Arial" w:cs="Arial"/>
                                              <w:color w:val="000000"/>
                                              <w:position w:val="-2"/>
                                              <w:sz w:val="18"/>
                                              <w:szCs w:val="18"/>
                                            </w:rPr>
                                            <w:t>prospektni material (lahko v SLO ali ANG. Jeziku)</w:t>
                                          </w:r>
                                        </w:p>
                                      </w:tc>
                                    </w:tr>
                                  </w:tbl>
                                  <w:p w14:paraId="1181FF6D" w14:textId="77777777" w:rsidR="00C77998" w:rsidRDefault="00C77998"/>
                                </w:tc>
                              </w:tr>
                            </w:tbl>
                            <w:p w14:paraId="3F2ED097" w14:textId="77777777" w:rsidR="00C77998" w:rsidRDefault="00C77998"/>
                          </w:tc>
                        </w:tr>
                      </w:tbl>
                      <w:p w14:paraId="14E5B272" w14:textId="77777777" w:rsidR="00C77998" w:rsidRDefault="00C77998"/>
                    </w:tc>
                  </w:tr>
                </w:tbl>
                <w:p w14:paraId="2B9BBBB2" w14:textId="77777777" w:rsidR="00C77998" w:rsidRDefault="00C77998"/>
              </w:tc>
            </w:tr>
          </w:tbl>
          <w:p w14:paraId="0D61F954" w14:textId="77777777" w:rsidR="00C77998" w:rsidRDefault="00C77998"/>
          <w:p w14:paraId="02A6CC42" w14:textId="77777777" w:rsidR="00C77998" w:rsidRDefault="00292EC4">
            <w:pPr>
              <w:spacing w:before="135" w:after="135"/>
              <w:jc w:val="both"/>
              <w:textAlignment w:val="center"/>
            </w:pPr>
            <w:r>
              <w:rPr>
                <w:rFonts w:ascii="Arial" w:hAnsi="Arial" w:cs="Arial"/>
                <w:color w:val="000000"/>
                <w:position w:val="-2"/>
                <w:sz w:val="18"/>
                <w:szCs w:val="18"/>
              </w:rPr>
              <w:t>iz katerih je razvidno, da ponujeno blago v vseh točkah ustreza naročnikovim zahtevam.</w:t>
            </w:r>
          </w:p>
        </w:tc>
      </w:tr>
      <w:tr w:rsidR="00C77998" w14:paraId="61C68D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33EF4" w14:textId="77777777" w:rsidR="00C77998" w:rsidRDefault="00292E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2F174"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28B5CEAD" w14:textId="77777777" w:rsidR="00C77998" w:rsidRDefault="00292EC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 izjavlja, da izpolnjuje navedeni pogoj in ESPD.</w:t>
            </w:r>
          </w:p>
        </w:tc>
      </w:tr>
      <w:tr w:rsidR="00C77998" w14:paraId="613536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D18A4"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70FEB"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1D3A50A9" w14:textId="77777777" w:rsidR="00C77998" w:rsidRDefault="00292EC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 izjavlja, da izpolnjuje navedeni pogoj in ESPD.</w:t>
            </w:r>
          </w:p>
        </w:tc>
      </w:tr>
    </w:tbl>
    <w:p w14:paraId="516FA47F"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6580335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3067527" w14:textId="77777777" w:rsidR="00C77998" w:rsidRDefault="00292EC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92AEA" w14:textId="77777777" w:rsidR="00C77998" w:rsidRDefault="00292EC4">
            <w:pPr>
              <w:spacing w:before="135" w:after="135"/>
              <w:jc w:val="both"/>
              <w:textAlignment w:val="center"/>
            </w:pPr>
            <w:r>
              <w:rPr>
                <w:rFonts w:ascii="Arial" w:hAnsi="Arial" w:cs="Arial"/>
                <w:color w:val="000000"/>
                <w:position w:val="-2"/>
                <w:sz w:val="18"/>
                <w:szCs w:val="18"/>
              </w:rPr>
              <w:t>Da zagotavlja, da ima ponujeno blago CE certifikat, s katerim izkazuje varnost, kakovost in uporabnost ponujene opreme v skladu s smernicami  direktive 93/42/EEC;</w:t>
            </w:r>
          </w:p>
        </w:tc>
      </w:tr>
      <w:tr w:rsidR="00C77998" w14:paraId="3681E5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3F6742" w14:textId="77777777" w:rsidR="00C77998" w:rsidRDefault="00292EC4">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68F4BD" w14:textId="77777777" w:rsidR="00C77998" w:rsidRDefault="00292EC4">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C77998" w14:paraId="5FA2C4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D82F7"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60B0F" w14:textId="77777777" w:rsidR="00C77998" w:rsidRDefault="00292EC4">
            <w:pPr>
              <w:jc w:val="both"/>
              <w:textAlignment w:val="center"/>
            </w:pPr>
            <w:r>
              <w:rPr>
                <w:rFonts w:ascii="Arial" w:hAnsi="Arial" w:cs="Arial"/>
                <w:color w:val="000000"/>
                <w:position w:val="-2"/>
                <w:sz w:val="18"/>
                <w:szCs w:val="18"/>
              </w:rPr>
              <w:t> </w:t>
            </w:r>
          </w:p>
          <w:p w14:paraId="05030350" w14:textId="77777777" w:rsidR="00C77998" w:rsidRDefault="00292EC4">
            <w:r>
              <w:rPr>
                <w:rFonts w:ascii="Arial" w:hAnsi="Arial" w:cs="Arial"/>
                <w:color w:val="000000"/>
                <w:position w:val="-2"/>
                <w:sz w:val="18"/>
                <w:szCs w:val="18"/>
              </w:rPr>
              <w:t xml:space="preserve"> /</w:t>
            </w:r>
          </w:p>
        </w:tc>
      </w:tr>
      <w:tr w:rsidR="00C77998" w14:paraId="6382B2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36F98" w14:textId="77777777" w:rsidR="00C77998" w:rsidRDefault="00292E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BCCC45"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54F559CB" w14:textId="77777777" w:rsidR="00C77998" w:rsidRDefault="00292EC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EPSD.</w:t>
            </w:r>
          </w:p>
        </w:tc>
      </w:tr>
      <w:tr w:rsidR="00C77998" w14:paraId="6E35C1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ED486"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FBDB70"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681E51D2" w14:textId="77777777" w:rsidR="00C77998" w:rsidRDefault="00292EC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1F5F61C0"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429B97A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935B2A2" w14:textId="77777777" w:rsidR="00C77998" w:rsidRDefault="00292EC4">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2A6F4" w14:textId="77777777" w:rsidR="00C77998" w:rsidRDefault="00292EC4">
            <w:pPr>
              <w:spacing w:before="135" w:after="135"/>
              <w:jc w:val="both"/>
              <w:textAlignment w:val="center"/>
            </w:pPr>
            <w:r>
              <w:rPr>
                <w:rFonts w:ascii="Arial" w:hAnsi="Arial" w:cs="Arial"/>
                <w:color w:val="000000"/>
                <w:position w:val="-2"/>
                <w:sz w:val="18"/>
                <w:szCs w:val="18"/>
              </w:rPr>
              <w:t>Da za ponujeno opremo in licence pod točko 1 nudi garancijo proizvajalca vsaj 5 let na lokaciji naročnika.</w:t>
            </w:r>
          </w:p>
        </w:tc>
      </w:tr>
      <w:tr w:rsidR="00C77998" w14:paraId="7827B5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61100"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70856" w14:textId="77777777" w:rsidR="00C77998" w:rsidRDefault="00292EC4">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C77998" w14:paraId="573172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EECA6"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959AC" w14:textId="77777777" w:rsidR="00C77998" w:rsidRDefault="00292EC4">
            <w:pPr>
              <w:jc w:val="both"/>
              <w:textAlignment w:val="center"/>
            </w:pPr>
            <w:r>
              <w:rPr>
                <w:rFonts w:ascii="Arial" w:hAnsi="Arial" w:cs="Arial"/>
                <w:color w:val="000000"/>
                <w:position w:val="-2"/>
                <w:sz w:val="18"/>
                <w:szCs w:val="18"/>
              </w:rPr>
              <w:t> </w:t>
            </w:r>
          </w:p>
          <w:p w14:paraId="55E1EC42" w14:textId="77777777" w:rsidR="00C77998" w:rsidRDefault="00292EC4">
            <w:r>
              <w:rPr>
                <w:rFonts w:ascii="Arial" w:hAnsi="Arial" w:cs="Arial"/>
                <w:color w:val="000000"/>
                <w:position w:val="-2"/>
                <w:sz w:val="18"/>
                <w:szCs w:val="18"/>
              </w:rPr>
              <w:t xml:space="preserve"> /</w:t>
            </w:r>
          </w:p>
        </w:tc>
      </w:tr>
      <w:tr w:rsidR="00C77998" w14:paraId="68C967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16546" w14:textId="77777777" w:rsidR="00C77998" w:rsidRDefault="00292E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6F5B1"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215C30D0" w14:textId="77777777" w:rsidR="00C77998" w:rsidRDefault="00292EC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pogoji in ESPD.</w:t>
            </w:r>
          </w:p>
        </w:tc>
      </w:tr>
      <w:tr w:rsidR="00C77998" w14:paraId="5809C0A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79AAA"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52E86"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6B167815" w14:textId="77777777" w:rsidR="00C77998" w:rsidRDefault="00292EC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0931A137"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07F544D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00271D4" w14:textId="77777777" w:rsidR="00C77998" w:rsidRDefault="00292EC4">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D5AA5C" w14:textId="77777777" w:rsidR="00C77998" w:rsidRDefault="00292EC4">
            <w:pPr>
              <w:spacing w:before="135" w:after="135"/>
              <w:jc w:val="both"/>
              <w:textAlignment w:val="center"/>
            </w:pPr>
            <w:r>
              <w:rPr>
                <w:rFonts w:ascii="Arial" w:hAnsi="Arial" w:cs="Arial"/>
                <w:color w:val="000000"/>
                <w:position w:val="-2"/>
                <w:sz w:val="18"/>
                <w:szCs w:val="18"/>
              </w:rPr>
              <w:t>Da zagotavlja dobavni rok 30 dni od podpisa pogodbe o dobavi računalniške opreme za vso ponujeno opremo.</w:t>
            </w:r>
          </w:p>
        </w:tc>
      </w:tr>
      <w:tr w:rsidR="00C77998" w14:paraId="3B39E6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DE502"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76AD3" w14:textId="77777777" w:rsidR="00C77998" w:rsidRDefault="00292EC4">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C77998" w14:paraId="224DAD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3DA89F" w14:textId="77777777" w:rsidR="00C77998" w:rsidRDefault="00292EC4">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7ABD8B" w14:textId="77777777" w:rsidR="00C77998" w:rsidRDefault="00292EC4">
            <w:pPr>
              <w:jc w:val="both"/>
              <w:textAlignment w:val="center"/>
            </w:pPr>
            <w:r>
              <w:rPr>
                <w:rFonts w:ascii="Arial" w:hAnsi="Arial" w:cs="Arial"/>
                <w:color w:val="000000"/>
                <w:position w:val="-2"/>
                <w:sz w:val="18"/>
                <w:szCs w:val="18"/>
              </w:rPr>
              <w:t> </w:t>
            </w:r>
          </w:p>
          <w:p w14:paraId="26C658E9" w14:textId="77777777" w:rsidR="00C77998" w:rsidRDefault="00292EC4">
            <w:r>
              <w:rPr>
                <w:rFonts w:ascii="Arial" w:hAnsi="Arial" w:cs="Arial"/>
                <w:color w:val="000000"/>
                <w:position w:val="-2"/>
                <w:sz w:val="18"/>
                <w:szCs w:val="18"/>
              </w:rPr>
              <w:t xml:space="preserve"> /</w:t>
            </w:r>
          </w:p>
        </w:tc>
      </w:tr>
      <w:tr w:rsidR="00C77998" w14:paraId="0DF574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A4D1B" w14:textId="77777777" w:rsidR="00C77998" w:rsidRDefault="00292E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6CB489"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4656E0A8" w14:textId="77777777" w:rsidR="00C77998" w:rsidRDefault="00292EC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C77998" w14:paraId="390BCF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932E4"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7210D8"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70FD1B43" w14:textId="77777777" w:rsidR="00C77998" w:rsidRDefault="00292EC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152A0C51"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0EC519A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9274051" w14:textId="77777777" w:rsidR="00C77998" w:rsidRDefault="00292EC4">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Dostava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B2271" w14:textId="1929929C" w:rsidR="00C77998" w:rsidRDefault="00292EC4">
            <w:pPr>
              <w:spacing w:before="135" w:after="135"/>
              <w:jc w:val="both"/>
              <w:textAlignment w:val="center"/>
            </w:pPr>
            <w:r>
              <w:rPr>
                <w:rFonts w:ascii="Arial" w:hAnsi="Arial" w:cs="Arial"/>
                <w:color w:val="000000"/>
                <w:position w:val="-2"/>
                <w:sz w:val="18"/>
                <w:szCs w:val="18"/>
              </w:rPr>
              <w:t>Da zagotavlja dostavo blaga  ddp Splošna bolnišnica Novo mesto, razloženo</w:t>
            </w:r>
            <w:r w:rsidR="004F37A7">
              <w:rPr>
                <w:rFonts w:ascii="Arial" w:hAnsi="Arial" w:cs="Arial"/>
                <w:color w:val="000000"/>
                <w:position w:val="-2"/>
                <w:sz w:val="18"/>
                <w:szCs w:val="18"/>
              </w:rPr>
              <w:t>, montirano in konfigurirano</w:t>
            </w:r>
            <w:r>
              <w:rPr>
                <w:rFonts w:ascii="Arial" w:hAnsi="Arial" w:cs="Arial"/>
                <w:color w:val="000000"/>
                <w:position w:val="-2"/>
                <w:sz w:val="18"/>
                <w:szCs w:val="18"/>
              </w:rPr>
              <w:t xml:space="preserve"> v  sklopu ponudbene cene.</w:t>
            </w:r>
          </w:p>
        </w:tc>
      </w:tr>
      <w:tr w:rsidR="00C77998" w14:paraId="7F8A81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76C668"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A66556" w14:textId="77777777" w:rsidR="00C77998" w:rsidRDefault="00292EC4">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C77998" w14:paraId="3CEDEA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80C86"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56C8A" w14:textId="77777777" w:rsidR="00C77998" w:rsidRDefault="00292EC4">
            <w:pPr>
              <w:jc w:val="both"/>
              <w:textAlignment w:val="center"/>
            </w:pPr>
            <w:r>
              <w:rPr>
                <w:rFonts w:ascii="Arial" w:hAnsi="Arial" w:cs="Arial"/>
                <w:color w:val="000000"/>
                <w:position w:val="-2"/>
                <w:sz w:val="18"/>
                <w:szCs w:val="18"/>
              </w:rPr>
              <w:t> </w:t>
            </w:r>
          </w:p>
          <w:p w14:paraId="6531A759" w14:textId="77777777" w:rsidR="00C77998" w:rsidRDefault="00292EC4">
            <w:r>
              <w:rPr>
                <w:rFonts w:ascii="Arial" w:hAnsi="Arial" w:cs="Arial"/>
                <w:color w:val="000000"/>
                <w:position w:val="-2"/>
                <w:sz w:val="18"/>
                <w:szCs w:val="18"/>
              </w:rPr>
              <w:t xml:space="preserve"> /</w:t>
            </w:r>
          </w:p>
        </w:tc>
      </w:tr>
      <w:tr w:rsidR="00C77998" w14:paraId="7BFF68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B3E26" w14:textId="77777777" w:rsidR="00C77998" w:rsidRDefault="00292EC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BEA01"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336D1D07" w14:textId="77777777" w:rsidR="00C77998" w:rsidRDefault="00292EC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C77998" w14:paraId="7FDF97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2A06F"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17919"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00EF8575" w14:textId="77777777" w:rsidR="00C77998" w:rsidRDefault="00292EC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3FB17987"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C77998" w14:paraId="6AFBD33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69005D7" w14:textId="77777777" w:rsidR="00C77998" w:rsidRDefault="00292EC4">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Zagotavljanje rezervnih delov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CBBC2" w14:textId="77777777" w:rsidR="00C77998" w:rsidRDefault="00292EC4">
            <w:pPr>
              <w:spacing w:before="135" w:after="135"/>
              <w:jc w:val="both"/>
              <w:textAlignment w:val="center"/>
            </w:pPr>
            <w:r>
              <w:rPr>
                <w:rFonts w:ascii="Arial" w:hAnsi="Arial" w:cs="Arial"/>
                <w:color w:val="000000"/>
                <w:position w:val="-2"/>
                <w:sz w:val="18"/>
                <w:szCs w:val="18"/>
              </w:rPr>
              <w:t>Da zagotavlja dobavo rezervnih delov še najmanj pet (5) let po preteku garancijske dobe.</w:t>
            </w:r>
          </w:p>
        </w:tc>
      </w:tr>
      <w:tr w:rsidR="00C77998" w14:paraId="5C06B6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31210" w14:textId="77777777" w:rsidR="00C77998" w:rsidRDefault="00292EC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38E06D" w14:textId="77777777" w:rsidR="00C77998" w:rsidRDefault="00292EC4">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C77998" w14:paraId="678F5C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1EAE9" w14:textId="77777777" w:rsidR="00C77998" w:rsidRDefault="00292EC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DA13E" w14:textId="77777777" w:rsidR="00C77998" w:rsidRDefault="00292EC4">
            <w:pPr>
              <w:jc w:val="both"/>
              <w:textAlignment w:val="center"/>
            </w:pPr>
            <w:r>
              <w:rPr>
                <w:rFonts w:ascii="Arial" w:hAnsi="Arial" w:cs="Arial"/>
                <w:color w:val="000000"/>
                <w:position w:val="-2"/>
                <w:sz w:val="18"/>
                <w:szCs w:val="18"/>
              </w:rPr>
              <w:t> </w:t>
            </w:r>
          </w:p>
          <w:p w14:paraId="3ABFB4FF" w14:textId="77777777" w:rsidR="00C77998" w:rsidRDefault="00292EC4">
            <w:r>
              <w:rPr>
                <w:rFonts w:ascii="Arial" w:hAnsi="Arial" w:cs="Arial"/>
                <w:color w:val="000000"/>
                <w:position w:val="-2"/>
                <w:sz w:val="18"/>
                <w:szCs w:val="18"/>
              </w:rPr>
              <w:t xml:space="preserve"> /</w:t>
            </w:r>
          </w:p>
        </w:tc>
      </w:tr>
      <w:tr w:rsidR="00C77998" w14:paraId="64C40B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2271F" w14:textId="77777777" w:rsidR="00C77998" w:rsidRDefault="00292EC4">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3896E"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0EBC3182" w14:textId="77777777" w:rsidR="00C77998" w:rsidRDefault="00292EC4">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C77998" w14:paraId="0D70C7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0BBE00" w14:textId="77777777" w:rsidR="00C77998" w:rsidRDefault="00292EC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4D379" w14:textId="77777777" w:rsidR="00C77998" w:rsidRDefault="00292EC4">
            <w:pPr>
              <w:spacing w:before="135" w:after="135"/>
              <w:jc w:val="both"/>
              <w:textAlignment w:val="center"/>
            </w:pPr>
            <w:r>
              <w:rPr>
                <w:rFonts w:ascii="Arial" w:hAnsi="Arial" w:cs="Arial"/>
                <w:color w:val="000000"/>
                <w:position w:val="-2"/>
                <w:sz w:val="18"/>
                <w:szCs w:val="18"/>
              </w:rPr>
              <w:t>MORAJO izpolnjevati pogoj</w:t>
            </w:r>
          </w:p>
          <w:p w14:paraId="1BB1C21E" w14:textId="77777777" w:rsidR="00C77998" w:rsidRDefault="00292EC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EPSD.</w:t>
            </w:r>
          </w:p>
        </w:tc>
      </w:tr>
    </w:tbl>
    <w:p w14:paraId="76AFFC6B" w14:textId="77777777" w:rsidR="00C77998" w:rsidRDefault="00C77998"/>
    <w:tbl>
      <w:tblPr>
        <w:tblStyle w:val="NormalTablePHPDOCX"/>
        <w:tblW w:w="9300" w:type="dxa"/>
        <w:tblInd w:w="108" w:type="dxa"/>
        <w:tblLook w:val="04A0" w:firstRow="1" w:lastRow="0" w:firstColumn="1" w:lastColumn="0" w:noHBand="0" w:noVBand="1"/>
      </w:tblPr>
      <w:tblGrid>
        <w:gridCol w:w="1860"/>
        <w:gridCol w:w="7440"/>
      </w:tblGrid>
      <w:tr w:rsidR="00281B78" w14:paraId="5C7372A6" w14:textId="77777777" w:rsidTr="00701488">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8EB60B9" w14:textId="7868DCF3" w:rsidR="00281B78" w:rsidRDefault="00281B78" w:rsidP="00701488">
            <w:pPr>
              <w:jc w:val="center"/>
            </w:pPr>
            <w:r>
              <w:rPr>
                <w:rFonts w:ascii="Arial" w:hAnsi="Arial" w:cs="Arial"/>
                <w:b/>
                <w:bCs/>
                <w:color w:val="FFFFFF"/>
                <w:position w:val="-2"/>
                <w:sz w:val="18"/>
                <w:szCs w:val="18"/>
              </w:rPr>
              <w:t xml:space="preserve">POGOJ </w:t>
            </w:r>
            <w:r>
              <w:rPr>
                <w:rFonts w:ascii="Arial" w:hAnsi="Arial" w:cs="Arial"/>
                <w:b/>
                <w:bCs/>
                <w:color w:val="FFFFFF"/>
                <w:position w:val="-2"/>
                <w:sz w:val="18"/>
                <w:szCs w:val="18"/>
              </w:rPr>
              <w:t>7</w:t>
            </w:r>
            <w:r>
              <w:rPr>
                <w:rFonts w:ascii="Arial" w:hAnsi="Arial" w:cs="Arial"/>
                <w:b/>
                <w:bCs/>
                <w:color w:val="FFFFFF"/>
                <w:position w:val="-2"/>
                <w:sz w:val="18"/>
                <w:szCs w:val="18"/>
              </w:rPr>
              <w:br/>
            </w:r>
            <w:r w:rsidRPr="00281B78">
              <w:rPr>
                <w:rFonts w:ascii="Arial" w:hAnsi="Arial" w:cs="Arial"/>
                <w:b/>
                <w:bCs/>
                <w:color w:val="FFFFFF"/>
                <w:position w:val="-2"/>
                <w:sz w:val="18"/>
                <w:szCs w:val="18"/>
              </w:rPr>
              <w:t>Dovoljenje za posege na bolnišničnem informacijskem sistemu BIRPIS 21</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AA2C6" w14:textId="7714EAD4" w:rsidR="00281B78" w:rsidRDefault="00281B78" w:rsidP="00701488">
            <w:pPr>
              <w:spacing w:before="135" w:after="135"/>
              <w:jc w:val="both"/>
              <w:textAlignment w:val="center"/>
            </w:pPr>
            <w:r w:rsidRPr="00281B78">
              <w:rPr>
                <w:rFonts w:ascii="Arial" w:hAnsi="Arial" w:cs="Arial"/>
                <w:color w:val="000000"/>
                <w:position w:val="-2"/>
                <w:sz w:val="18"/>
                <w:szCs w:val="18"/>
              </w:rPr>
              <w:t xml:space="preserve">Gospodarski subjekt  mora imeti dovoljenje nosilca avtorskih pravic (izvorne kode) sistema BIRPIS 21 (SRC INFONET d.o.o.), za posege na sistemu, ki so potrebni za izvedbo predmeta javnega naročila.  </w:t>
            </w:r>
          </w:p>
        </w:tc>
      </w:tr>
      <w:tr w:rsidR="00281B78" w14:paraId="20045F70" w14:textId="77777777" w:rsidTr="0070148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0239B9" w14:textId="77777777" w:rsidR="00281B78" w:rsidRDefault="00281B78" w:rsidP="0070148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6D4BDD" w14:textId="77777777" w:rsidR="00281B78" w:rsidRDefault="00281B78" w:rsidP="00701488">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281B78" w14:paraId="5B441C8B" w14:textId="77777777" w:rsidTr="0070148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CE12CB" w14:textId="77777777" w:rsidR="00281B78" w:rsidRDefault="00281B78" w:rsidP="0070148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5A4635" w14:textId="7881B708" w:rsidR="00281B78" w:rsidRDefault="00281B78" w:rsidP="00701488">
            <w:r w:rsidRPr="00281B78">
              <w:rPr>
                <w:rFonts w:ascii="Arial" w:hAnsi="Arial" w:cs="Arial"/>
                <w:color w:val="000000"/>
                <w:position w:val="-2"/>
                <w:sz w:val="18"/>
                <w:szCs w:val="18"/>
              </w:rPr>
              <w:t>V kolikor ponudnik ni avtor in lastnik izvorne kode informacijskega sistema BIRPIS 21, mora predložiti poleg izjave tudi izjavo oz. pooblastilo avtorja in lastnika izvorne kode za posege v sistemu in na opremi, ki bodo potrebni za izvedbo predmeta javnega naročila.</w:t>
            </w:r>
          </w:p>
        </w:tc>
      </w:tr>
      <w:tr w:rsidR="00281B78" w14:paraId="279F0BB5" w14:textId="77777777" w:rsidTr="0070148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7F0AA" w14:textId="77777777" w:rsidR="00281B78" w:rsidRDefault="00281B78" w:rsidP="0070148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A88060" w14:textId="77777777" w:rsidR="00281B78" w:rsidRDefault="00281B78" w:rsidP="00701488">
            <w:pPr>
              <w:spacing w:before="135" w:after="135"/>
              <w:jc w:val="both"/>
              <w:textAlignment w:val="center"/>
            </w:pPr>
            <w:r>
              <w:rPr>
                <w:rFonts w:ascii="Arial" w:hAnsi="Arial" w:cs="Arial"/>
                <w:color w:val="000000"/>
                <w:position w:val="-2"/>
                <w:sz w:val="18"/>
                <w:szCs w:val="18"/>
              </w:rPr>
              <w:t>MORAJO izpolnjevati pogoj</w:t>
            </w:r>
          </w:p>
          <w:p w14:paraId="3151BBD1" w14:textId="77777777" w:rsidR="00281B78" w:rsidRDefault="00281B78" w:rsidP="0070148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281B78" w14:paraId="6334EB8B" w14:textId="77777777" w:rsidTr="0070148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0DCDF" w14:textId="77777777" w:rsidR="00281B78" w:rsidRDefault="00281B78" w:rsidP="0070148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620BE" w14:textId="77777777" w:rsidR="00281B78" w:rsidRDefault="00281B78" w:rsidP="00701488">
            <w:pPr>
              <w:spacing w:before="135" w:after="135"/>
              <w:jc w:val="both"/>
              <w:textAlignment w:val="center"/>
            </w:pPr>
            <w:r>
              <w:rPr>
                <w:rFonts w:ascii="Arial" w:hAnsi="Arial" w:cs="Arial"/>
                <w:color w:val="000000"/>
                <w:position w:val="-2"/>
                <w:sz w:val="18"/>
                <w:szCs w:val="18"/>
              </w:rPr>
              <w:t>MORAJO izpolnjevati pogoj</w:t>
            </w:r>
          </w:p>
          <w:p w14:paraId="11D2E8AD" w14:textId="77777777" w:rsidR="00281B78" w:rsidRDefault="00281B78" w:rsidP="0070148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EPSD.</w:t>
            </w:r>
          </w:p>
        </w:tc>
      </w:tr>
    </w:tbl>
    <w:p w14:paraId="4BF66F6F" w14:textId="77777777" w:rsidR="00281B78" w:rsidRDefault="00281B78" w:rsidP="00281B78"/>
    <w:p w14:paraId="3B4248B0" w14:textId="77777777" w:rsidR="00281B78" w:rsidRDefault="00281B78" w:rsidP="00281B78"/>
    <w:p w14:paraId="3AADC137" w14:textId="77777777" w:rsidR="00281B78" w:rsidRPr="00281B78" w:rsidRDefault="00281B78" w:rsidP="00281B78">
      <w:pPr>
        <w:sectPr w:rsidR="00281B78" w:rsidRPr="00281B78" w:rsidSect="00D931BF">
          <w:pgSz w:w="11906" w:h="16838"/>
          <w:pgMar w:top="1418" w:right="1418" w:bottom="1418" w:left="1418" w:header="567" w:footer="680" w:gutter="0"/>
          <w:cols w:space="708"/>
          <w:docGrid w:linePitch="360"/>
        </w:sectPr>
      </w:pPr>
    </w:p>
    <w:p w14:paraId="36DA283C" w14:textId="77777777" w:rsidR="00292EC4" w:rsidRPr="00141928" w:rsidRDefault="00292EC4"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C77998" w14:paraId="249F9221" w14:textId="77777777">
        <w:tc>
          <w:tcPr>
            <w:tcW w:w="0" w:type="auto"/>
            <w:shd w:val="clear" w:color="auto" w:fill="000000"/>
            <w:tcMar>
              <w:top w:w="150" w:type="dxa"/>
              <w:bottom w:w="150" w:type="dxa"/>
            </w:tcMar>
            <w:vAlign w:val="center"/>
          </w:tcPr>
          <w:p w14:paraId="6A4643AF" w14:textId="77777777" w:rsidR="00C77998" w:rsidRDefault="00292EC4">
            <w:pPr>
              <w:jc w:val="center"/>
            </w:pPr>
            <w:r>
              <w:rPr>
                <w:rFonts w:ascii="Arial" w:hAnsi="Arial" w:cs="Arial"/>
                <w:b/>
                <w:bCs/>
                <w:color w:val="FFFFFF"/>
                <w:position w:val="-2"/>
                <w:sz w:val="18"/>
                <w:szCs w:val="18"/>
                <w:shd w:val="clear" w:color="auto" w:fill="000000"/>
              </w:rPr>
              <w:t>Zavarovanje za dobro izvedbo</w:t>
            </w:r>
          </w:p>
        </w:tc>
      </w:tr>
    </w:tbl>
    <w:p w14:paraId="18B5B1A4" w14:textId="77777777" w:rsidR="00C77998" w:rsidRDefault="00292EC4">
      <w:pPr>
        <w:spacing w:before="225" w:after="225" w:line="240" w:lineRule="auto"/>
        <w:jc w:val="both"/>
      </w:pPr>
      <w:r>
        <w:rPr>
          <w:rFonts w:ascii="Arial" w:hAnsi="Arial" w:cs="Arial"/>
          <w:color w:val="000000"/>
          <w:sz w:val="18"/>
          <w:szCs w:val="18"/>
        </w:rPr>
        <w:t>Instrument zavarovanja: menica</w:t>
      </w:r>
    </w:p>
    <w:p w14:paraId="0D6C9628" w14:textId="77777777" w:rsidR="00C77998" w:rsidRDefault="00292EC4">
      <w:pPr>
        <w:spacing w:before="225" w:after="225" w:line="240" w:lineRule="auto"/>
        <w:jc w:val="both"/>
      </w:pPr>
      <w:r>
        <w:rPr>
          <w:rFonts w:ascii="Arial" w:hAnsi="Arial" w:cs="Arial"/>
          <w:color w:val="000000"/>
          <w:sz w:val="18"/>
          <w:szCs w:val="18"/>
        </w:rPr>
        <w:t>Višina zavarovanja: najmanj 10,00 % pogodbene vrednosti z DDV</w:t>
      </w:r>
    </w:p>
    <w:p w14:paraId="19C92B24" w14:textId="77777777" w:rsidR="00C77998" w:rsidRDefault="00292EC4">
      <w:pPr>
        <w:spacing w:before="225" w:after="225" w:line="240" w:lineRule="auto"/>
        <w:jc w:val="both"/>
      </w:pPr>
      <w:r>
        <w:rPr>
          <w:rFonts w:ascii="Arial" w:hAnsi="Arial" w:cs="Arial"/>
          <w:color w:val="000000"/>
          <w:sz w:val="18"/>
          <w:szCs w:val="18"/>
        </w:rPr>
        <w:t>Čas veljavnosti: do podpisa primopredajnega zapisnika oz. izročitve zavarovanja za odpravo napak v garancijskem roku.</w:t>
      </w:r>
    </w:p>
    <w:p w14:paraId="5588B6CE" w14:textId="77777777" w:rsidR="00C77998" w:rsidRDefault="00292EC4">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C77998" w14:paraId="57E25E75" w14:textId="77777777">
        <w:tc>
          <w:tcPr>
            <w:tcW w:w="0" w:type="auto"/>
            <w:shd w:val="clear" w:color="auto" w:fill="000000"/>
            <w:tcMar>
              <w:top w:w="150" w:type="dxa"/>
              <w:bottom w:w="150" w:type="dxa"/>
            </w:tcMar>
            <w:vAlign w:val="center"/>
          </w:tcPr>
          <w:p w14:paraId="78D9D58C" w14:textId="77777777" w:rsidR="00C77998" w:rsidRDefault="00292EC4">
            <w:pPr>
              <w:jc w:val="center"/>
            </w:pPr>
            <w:r>
              <w:rPr>
                <w:rFonts w:ascii="Arial" w:hAnsi="Arial" w:cs="Arial"/>
                <w:b/>
                <w:bCs/>
                <w:color w:val="FFFFFF"/>
                <w:position w:val="-2"/>
                <w:sz w:val="18"/>
                <w:szCs w:val="18"/>
                <w:shd w:val="clear" w:color="auto" w:fill="000000"/>
              </w:rPr>
              <w:t>Zavarovanje za odpravo napak</w:t>
            </w:r>
          </w:p>
        </w:tc>
      </w:tr>
    </w:tbl>
    <w:p w14:paraId="224E9F6C" w14:textId="77777777" w:rsidR="00C77998" w:rsidRDefault="00292EC4">
      <w:pPr>
        <w:spacing w:before="225" w:after="225" w:line="240" w:lineRule="auto"/>
        <w:jc w:val="both"/>
      </w:pPr>
      <w:r>
        <w:rPr>
          <w:rFonts w:ascii="Arial" w:hAnsi="Arial" w:cs="Arial"/>
          <w:color w:val="000000"/>
          <w:sz w:val="18"/>
          <w:szCs w:val="18"/>
        </w:rPr>
        <w:t>Instrument zavarovanja: menica</w:t>
      </w:r>
    </w:p>
    <w:p w14:paraId="3D46C1CF" w14:textId="77777777" w:rsidR="00C77998" w:rsidRDefault="00292EC4">
      <w:pPr>
        <w:spacing w:before="225" w:after="225" w:line="240" w:lineRule="auto"/>
        <w:jc w:val="both"/>
      </w:pPr>
      <w:r>
        <w:rPr>
          <w:rFonts w:ascii="Arial" w:hAnsi="Arial" w:cs="Arial"/>
          <w:color w:val="000000"/>
          <w:sz w:val="18"/>
          <w:szCs w:val="18"/>
        </w:rPr>
        <w:t>Višina zavarovanja: najmanj 5,00 % pogodbene vrednosti z DDV</w:t>
      </w:r>
    </w:p>
    <w:p w14:paraId="5E85F84A" w14:textId="77777777" w:rsidR="00C77998" w:rsidRDefault="00292EC4">
      <w:pPr>
        <w:spacing w:before="225" w:after="225" w:line="240" w:lineRule="auto"/>
        <w:jc w:val="both"/>
      </w:pPr>
      <w:r>
        <w:rPr>
          <w:rFonts w:ascii="Arial" w:hAnsi="Arial" w:cs="Arial"/>
          <w:color w:val="000000"/>
          <w:sz w:val="18"/>
          <w:szCs w:val="18"/>
        </w:rPr>
        <w:t>Čas veljavnosti: Še najmanj 1 teden po poteku garancijskega roka</w:t>
      </w:r>
    </w:p>
    <w:p w14:paraId="549323C5" w14:textId="77777777" w:rsidR="00C77998" w:rsidRDefault="00292EC4">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2BD02432" w14:textId="77777777" w:rsidR="00C77998" w:rsidRDefault="00C77998">
      <w:pPr>
        <w:sectPr w:rsidR="00C77998" w:rsidSect="00D931BF">
          <w:pgSz w:w="11906" w:h="16838"/>
          <w:pgMar w:top="1418" w:right="1418" w:bottom="1418" w:left="1418" w:header="567" w:footer="680" w:gutter="0"/>
          <w:cols w:space="708"/>
          <w:docGrid w:linePitch="360"/>
        </w:sectPr>
      </w:pPr>
    </w:p>
    <w:p w14:paraId="6B094DA8" w14:textId="77777777" w:rsidR="00292EC4" w:rsidRPr="00A207D9" w:rsidRDefault="00292EC4"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5EF50869" w14:textId="77777777" w:rsidR="00292EC4" w:rsidRDefault="00292EC4"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C77998" w14:paraId="22D81D5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9509103" w14:textId="77777777" w:rsidR="00C77998" w:rsidRDefault="00292EC4">
            <w:r>
              <w:rPr>
                <w:rFonts w:ascii="Arial" w:hAnsi="Arial" w:cs="Arial"/>
                <w:b/>
                <w:bCs/>
                <w:color w:val="000000"/>
                <w:position w:val="-2"/>
                <w:sz w:val="18"/>
                <w:szCs w:val="18"/>
                <w:shd w:val="clear" w:color="auto" w:fill="FFFFFF"/>
              </w:rPr>
              <w:t>Opis predmeta/postavke 1: SISTEMSKA INTEGRACIJA- MIGRACIJA SISTEMA ORACLE</w:t>
            </w:r>
          </w:p>
        </w:tc>
      </w:tr>
    </w:tbl>
    <w:p w14:paraId="57EB93F6" w14:textId="77777777" w:rsidR="00C77998" w:rsidRDefault="00292EC4">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2907"/>
      </w:tblGrid>
      <w:tr w:rsidR="00C77998" w14:paraId="7ED13D27" w14:textId="77777777">
        <w:tc>
          <w:tcPr>
            <w:tcW w:w="0" w:type="auto"/>
            <w:tcMar>
              <w:top w:w="0" w:type="auto"/>
              <w:bottom w:w="0" w:type="auto"/>
            </w:tcMar>
          </w:tcPr>
          <w:p w14:paraId="03982507" w14:textId="77777777" w:rsidR="00C77998" w:rsidRDefault="00292EC4" w:rsidP="00B849D3">
            <w:pPr>
              <w:numPr>
                <w:ilvl w:val="0"/>
                <w:numId w:val="10"/>
              </w:numPr>
              <w:rPr>
                <w:rFonts w:ascii="Arial" w:hAnsi="Arial" w:cs="Arial"/>
                <w:color w:val="000000"/>
                <w:sz w:val="18"/>
                <w:szCs w:val="18"/>
              </w:rPr>
            </w:pPr>
            <w:r>
              <w:rPr>
                <w:rFonts w:ascii="Arial" w:hAnsi="Arial" w:cs="Arial"/>
                <w:b/>
                <w:bCs/>
                <w:color w:val="000000"/>
                <w:sz w:val="18"/>
                <w:szCs w:val="18"/>
              </w:rPr>
              <w:t>Tehnične specifikacije:</w:t>
            </w:r>
          </w:p>
        </w:tc>
      </w:tr>
    </w:tbl>
    <w:p w14:paraId="3C24098A" w14:textId="77777777" w:rsidR="00C77998" w:rsidRDefault="00C77998"/>
    <w:tbl>
      <w:tblPr>
        <w:tblStyle w:val="NormalTablePHPDOCX"/>
        <w:tblW w:w="0" w:type="auto"/>
        <w:tblInd w:w="108" w:type="dxa"/>
        <w:tblLook w:val="04A0" w:firstRow="1" w:lastRow="0" w:firstColumn="1" w:lastColumn="0" w:noHBand="0" w:noVBand="1"/>
      </w:tblPr>
      <w:tblGrid>
        <w:gridCol w:w="8962"/>
      </w:tblGrid>
      <w:tr w:rsidR="00C77998" w14:paraId="77F8D98B" w14:textId="77777777">
        <w:tc>
          <w:tcPr>
            <w:tcW w:w="0" w:type="auto"/>
            <w:tcMar>
              <w:top w:w="0" w:type="auto"/>
              <w:bottom w:w="0" w:type="auto"/>
            </w:tcMar>
          </w:tcPr>
          <w:p w14:paraId="4D8EBD16" w14:textId="77777777" w:rsidR="00C77998" w:rsidRDefault="00292EC4" w:rsidP="00B849D3">
            <w:pPr>
              <w:numPr>
                <w:ilvl w:val="0"/>
                <w:numId w:val="11"/>
              </w:numPr>
              <w:rPr>
                <w:rFonts w:ascii="Arial" w:hAnsi="Arial" w:cs="Arial"/>
                <w:color w:val="000000"/>
                <w:sz w:val="18"/>
                <w:szCs w:val="18"/>
              </w:rPr>
            </w:pPr>
            <w:r>
              <w:rPr>
                <w:rFonts w:ascii="Arial" w:hAnsi="Arial" w:cs="Arial"/>
                <w:b/>
                <w:bCs/>
                <w:color w:val="000000"/>
                <w:sz w:val="18"/>
                <w:szCs w:val="18"/>
              </w:rPr>
              <w:t>Strežnik za bazo, licence za virtualizacijo VMware, licence za arhiviranje sistema Veeam backup</w:t>
            </w:r>
          </w:p>
        </w:tc>
      </w:tr>
    </w:tbl>
    <w:p w14:paraId="20BEA08F" w14:textId="77777777" w:rsidR="00C77998" w:rsidRDefault="00292EC4">
      <w:pPr>
        <w:spacing w:before="225" w:after="225" w:line="240" w:lineRule="auto"/>
        <w:jc w:val="both"/>
      </w:pPr>
      <w:r>
        <w:rPr>
          <w:rFonts w:ascii="Arial" w:hAnsi="Arial" w:cs="Arial"/>
          <w:color w:val="000000"/>
          <w:sz w:val="18"/>
          <w:szCs w:val="18"/>
        </w:rPr>
        <w:t>Naročnik zahteva spodaj navedeno opremo in licence, zaradi kompatibilnosti s svojim obstoječim okoljem.</w:t>
      </w:r>
    </w:p>
    <w:p w14:paraId="4C22598D" w14:textId="77777777" w:rsidR="00C77998" w:rsidRDefault="00292EC4">
      <w:pPr>
        <w:spacing w:before="225" w:after="225" w:line="240" w:lineRule="auto"/>
        <w:jc w:val="both"/>
      </w:pPr>
      <w:r>
        <w:rPr>
          <w:rFonts w:ascii="Arial" w:hAnsi="Arial" w:cs="Arial"/>
          <w:color w:val="000000"/>
          <w:sz w:val="18"/>
          <w:szCs w:val="18"/>
        </w:rPr>
        <w:t>Vsi servisni paketi za vzdrževanje, nadgradnjo in podporo opreme morajo biti izključno od proizvajalca strojne oz. programske opreme.</w:t>
      </w:r>
    </w:p>
    <w:p w14:paraId="5CD25AA0" w14:textId="77777777" w:rsidR="00C77998" w:rsidRDefault="00292EC4">
      <w:pPr>
        <w:spacing w:before="225" w:after="225" w:line="240" w:lineRule="auto"/>
        <w:jc w:val="both"/>
      </w:pPr>
      <w:r>
        <w:rPr>
          <w:rFonts w:ascii="Arial" w:hAnsi="Arial" w:cs="Arial"/>
          <w:color w:val="000000"/>
          <w:sz w:val="18"/>
          <w:szCs w:val="18"/>
        </w:rPr>
        <w:t>V ponudbo mora biti zajet ves droben material ter kompletna postavitev opreme in okolja na ključ.</w:t>
      </w:r>
    </w:p>
    <w:p w14:paraId="0CEB9541" w14:textId="77777777" w:rsidR="00C77998" w:rsidRDefault="00292EC4">
      <w:pPr>
        <w:spacing w:before="225" w:after="225" w:line="240" w:lineRule="auto"/>
        <w:jc w:val="both"/>
      </w:pPr>
      <w:r>
        <w:rPr>
          <w:rFonts w:ascii="Arial" w:hAnsi="Arial" w:cs="Arial"/>
          <w:color w:val="000000"/>
          <w:sz w:val="18"/>
          <w:szCs w:val="18"/>
        </w:rPr>
        <w:t>Vsa ponujena oprema mora biti nova ter nerabljena.</w:t>
      </w:r>
    </w:p>
    <w:p w14:paraId="44C98C05" w14:textId="77777777" w:rsidR="00C77998" w:rsidRDefault="00292EC4">
      <w:pPr>
        <w:spacing w:before="225" w:after="225" w:line="240" w:lineRule="auto"/>
        <w:jc w:val="both"/>
      </w:pPr>
      <w:r>
        <w:rPr>
          <w:rFonts w:ascii="Arial" w:hAnsi="Arial" w:cs="Arial"/>
          <w:color w:val="000000"/>
          <w:sz w:val="18"/>
          <w:szCs w:val="18"/>
        </w:rPr>
        <w:t>Garancija proizvajalca vsaj 5 let na lokaciji naročnika.</w:t>
      </w:r>
    </w:p>
    <w:tbl>
      <w:tblPr>
        <w:tblStyle w:val="TableGridPHPDOCX"/>
        <w:tblW w:w="969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415"/>
        <w:gridCol w:w="1275"/>
      </w:tblGrid>
      <w:tr w:rsidR="00C77998" w14:paraId="1A0EADA1"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0D7882" w14:textId="77777777" w:rsidR="00C77998" w:rsidRDefault="00292EC4">
            <w:pPr>
              <w:spacing w:before="135" w:after="135"/>
              <w:jc w:val="both"/>
              <w:textAlignment w:val="center"/>
            </w:pPr>
            <w:r>
              <w:rPr>
                <w:rFonts w:ascii="Arial" w:hAnsi="Arial" w:cs="Arial"/>
                <w:b/>
                <w:bCs/>
                <w:color w:val="000000"/>
                <w:position w:val="-2"/>
                <w:sz w:val="18"/>
                <w:szCs w:val="18"/>
              </w:rPr>
              <w:t>Opis</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D4BACA" w14:textId="77777777" w:rsidR="00C77998" w:rsidRDefault="00292EC4">
            <w:pPr>
              <w:spacing w:before="135" w:after="135"/>
              <w:jc w:val="both"/>
              <w:textAlignment w:val="center"/>
            </w:pPr>
            <w:r>
              <w:rPr>
                <w:rFonts w:ascii="Arial" w:hAnsi="Arial" w:cs="Arial"/>
                <w:b/>
                <w:bCs/>
                <w:color w:val="000000"/>
                <w:position w:val="-2"/>
                <w:sz w:val="18"/>
                <w:szCs w:val="18"/>
              </w:rPr>
              <w:t>Količina</w:t>
            </w:r>
          </w:p>
        </w:tc>
      </w:tr>
      <w:tr w:rsidR="00C77998" w14:paraId="31082C6A"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7C697" w14:textId="77777777" w:rsidR="00C77998" w:rsidRDefault="00292EC4">
            <w:pPr>
              <w:spacing w:before="135" w:after="135"/>
              <w:jc w:val="both"/>
              <w:textAlignment w:val="center"/>
            </w:pPr>
            <w:r>
              <w:rPr>
                <w:rFonts w:ascii="Arial" w:hAnsi="Arial" w:cs="Arial"/>
                <w:b/>
                <w:bCs/>
                <w:color w:val="000000"/>
                <w:position w:val="-2"/>
                <w:sz w:val="18"/>
                <w:szCs w:val="18"/>
              </w:rPr>
              <w:t>Strežnik (Oracle)     </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FA652C" w14:textId="77777777" w:rsidR="00C77998" w:rsidRDefault="00292EC4">
            <w:pPr>
              <w:spacing w:before="135" w:after="135"/>
              <w:jc w:val="both"/>
              <w:textAlignment w:val="center"/>
            </w:pPr>
            <w:r>
              <w:rPr>
                <w:rFonts w:ascii="Arial" w:hAnsi="Arial" w:cs="Arial"/>
                <w:b/>
                <w:bCs/>
                <w:color w:val="000000"/>
                <w:position w:val="-2"/>
                <w:sz w:val="18"/>
                <w:szCs w:val="18"/>
              </w:rPr>
              <w:t>2 kos</w:t>
            </w:r>
          </w:p>
        </w:tc>
      </w:tr>
      <w:tr w:rsidR="00C77998" w14:paraId="649BDBAC"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9CB9C6" w14:textId="77777777" w:rsidR="00C77998" w:rsidRDefault="00292EC4">
            <w:pPr>
              <w:spacing w:before="135" w:after="135"/>
              <w:jc w:val="both"/>
              <w:textAlignment w:val="center"/>
            </w:pPr>
            <w:r>
              <w:rPr>
                <w:rFonts w:ascii="Arial" w:hAnsi="Arial" w:cs="Arial"/>
                <w:color w:val="000000"/>
                <w:position w:val="-2"/>
                <w:sz w:val="18"/>
                <w:szCs w:val="18"/>
              </w:rPr>
              <w:t>HPE ProLiant DL380 Gen10 8SFF Configure-to-order Server</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8F9D8D" w14:textId="77777777" w:rsidR="00C77998" w:rsidRDefault="00C77998"/>
        </w:tc>
      </w:tr>
      <w:tr w:rsidR="00C77998" w14:paraId="57E8F29F"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475131" w14:textId="77777777" w:rsidR="00C77998" w:rsidRDefault="00292EC4">
            <w:pPr>
              <w:spacing w:before="135" w:after="135"/>
              <w:jc w:val="both"/>
              <w:textAlignment w:val="center"/>
            </w:pPr>
            <w:r>
              <w:rPr>
                <w:rFonts w:ascii="Arial" w:hAnsi="Arial" w:cs="Arial"/>
                <w:color w:val="000000"/>
                <w:position w:val="-2"/>
                <w:sz w:val="18"/>
                <w:szCs w:val="18"/>
              </w:rPr>
              <w:t>CPU: 1 x Intel Xeon-Gold 5222 (3.8GHz/4-core/105W) FIO Processor Kit for HPE ProLiant DL380 Gen10 RAM: 4 x HPE 64GB (1x64GB) Dual Rank x4 DDR4-2933 CAS-21-21-21 Registered Smart Memory Kit SSD: 3 x HPE 240GB SATA 6G Read Intensive SFF SC Multi Vendor SSD (RAID 1 + Hot Spare)</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29A5F" w14:textId="77777777" w:rsidR="00C77998" w:rsidRDefault="00C77998"/>
        </w:tc>
      </w:tr>
      <w:tr w:rsidR="00C77998" w14:paraId="79FBDA8D"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B09BE0" w14:textId="77777777" w:rsidR="00C77998" w:rsidRDefault="00292EC4">
            <w:pPr>
              <w:spacing w:before="135" w:after="135"/>
              <w:jc w:val="both"/>
              <w:textAlignment w:val="center"/>
            </w:pPr>
            <w:r>
              <w:rPr>
                <w:rFonts w:ascii="Arial" w:hAnsi="Arial" w:cs="Arial"/>
                <w:color w:val="000000"/>
                <w:position w:val="-2"/>
                <w:sz w:val="18"/>
                <w:szCs w:val="18"/>
              </w:rPr>
              <w:t>FC: 2 x HPE SN1610E 32Gb 1-port Fibre Channel Host Bus Adapter Ethernet: 1 x HPE Ethernet 10Gb 2-port SFP+ BCM57414 Adapter</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58993E" w14:textId="77777777" w:rsidR="00C77998" w:rsidRDefault="00C77998"/>
        </w:tc>
      </w:tr>
      <w:tr w:rsidR="00C77998" w14:paraId="162DFFE6"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FC5D51" w14:textId="77777777" w:rsidR="00C77998" w:rsidRDefault="00292EC4">
            <w:pPr>
              <w:spacing w:before="135" w:after="135"/>
              <w:jc w:val="both"/>
              <w:textAlignment w:val="center"/>
            </w:pPr>
            <w:r>
              <w:rPr>
                <w:rFonts w:ascii="Arial" w:hAnsi="Arial" w:cs="Arial"/>
                <w:color w:val="000000"/>
                <w:position w:val="-2"/>
                <w:sz w:val="18"/>
                <w:szCs w:val="18"/>
              </w:rPr>
              <w:t>1 x HPE Ethernet 10Gb 2-port FLR-SFP+ BCM57414 Adapter</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94BD45" w14:textId="77777777" w:rsidR="00C77998" w:rsidRDefault="00C77998"/>
        </w:tc>
      </w:tr>
      <w:tr w:rsidR="00C77998" w14:paraId="19AA93F0"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BEC962" w14:textId="77777777" w:rsidR="00C77998" w:rsidRDefault="00292EC4">
            <w:pPr>
              <w:spacing w:before="135" w:after="135"/>
              <w:jc w:val="both"/>
              <w:textAlignment w:val="center"/>
            </w:pPr>
            <w:r>
              <w:rPr>
                <w:rFonts w:ascii="Arial" w:hAnsi="Arial" w:cs="Arial"/>
                <w:color w:val="000000"/>
                <w:position w:val="-2"/>
                <w:sz w:val="18"/>
                <w:szCs w:val="18"/>
              </w:rPr>
              <w:t>Controller: HPE Smart Array P408i-a SR Gen10 (8 Internal Lanes/2GB Cache) 12G SAS Modular Controller + HPE 96W Smart Storage Lithium-ion Battery with 145mm Cable Kit</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0A299" w14:textId="77777777" w:rsidR="00C77998" w:rsidRDefault="00C77998"/>
        </w:tc>
      </w:tr>
      <w:tr w:rsidR="00C77998" w14:paraId="6EFA5E36"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A152F" w14:textId="77777777" w:rsidR="00C77998" w:rsidRDefault="00292EC4">
            <w:pPr>
              <w:spacing w:before="135" w:after="135"/>
              <w:jc w:val="both"/>
              <w:textAlignment w:val="center"/>
            </w:pPr>
            <w:r>
              <w:rPr>
                <w:rFonts w:ascii="Arial" w:hAnsi="Arial" w:cs="Arial"/>
                <w:color w:val="000000"/>
                <w:position w:val="-2"/>
                <w:sz w:val="18"/>
                <w:szCs w:val="18"/>
              </w:rPr>
              <w:t>1 x HPE DL38X Gen10 High Performance Temperature Fan Kit</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0B9259" w14:textId="77777777" w:rsidR="00C77998" w:rsidRDefault="00C77998"/>
        </w:tc>
      </w:tr>
      <w:tr w:rsidR="00C77998" w14:paraId="332C4FDD"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D1D74" w14:textId="77777777" w:rsidR="00C77998" w:rsidRDefault="00292EC4">
            <w:pPr>
              <w:spacing w:before="135" w:after="135"/>
              <w:jc w:val="both"/>
              <w:textAlignment w:val="center"/>
            </w:pPr>
            <w:r>
              <w:rPr>
                <w:rFonts w:ascii="Arial" w:hAnsi="Arial" w:cs="Arial"/>
                <w:color w:val="000000"/>
                <w:position w:val="-2"/>
                <w:sz w:val="18"/>
                <w:szCs w:val="18"/>
              </w:rPr>
              <w:t>PSU: 2 x HPE 800W Flex Slot Platinum Hot Plug Low Halogen Power Supply Kit 1 x HPE iLO Advanced 1-server License with 3yr Support on iLO Licensed Features</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5FAAE8" w14:textId="77777777" w:rsidR="00C77998" w:rsidRDefault="00C77998"/>
        </w:tc>
      </w:tr>
      <w:tr w:rsidR="00C77998" w14:paraId="63005834"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0092FF" w14:textId="77777777" w:rsidR="00C77998" w:rsidRDefault="00292EC4">
            <w:pPr>
              <w:spacing w:before="135" w:after="135"/>
              <w:jc w:val="both"/>
              <w:textAlignment w:val="center"/>
            </w:pPr>
            <w:r>
              <w:rPr>
                <w:rFonts w:ascii="Arial" w:hAnsi="Arial" w:cs="Arial"/>
                <w:color w:val="000000"/>
                <w:position w:val="-2"/>
                <w:sz w:val="18"/>
                <w:szCs w:val="18"/>
              </w:rPr>
              <w:t>1 x HPE 2U Cable Management Arm for Easy Install Rail Kit</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1425F1" w14:textId="77777777" w:rsidR="00C77998" w:rsidRDefault="00C77998"/>
        </w:tc>
      </w:tr>
      <w:tr w:rsidR="00C77998" w14:paraId="08C5B9C2"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44B1F0" w14:textId="77777777" w:rsidR="00C77998" w:rsidRDefault="00292EC4">
            <w:pPr>
              <w:spacing w:before="135" w:after="135"/>
              <w:jc w:val="both"/>
              <w:textAlignment w:val="center"/>
            </w:pPr>
            <w:r>
              <w:rPr>
                <w:rFonts w:ascii="Arial" w:hAnsi="Arial" w:cs="Arial"/>
                <w:color w:val="000000"/>
                <w:position w:val="-2"/>
                <w:sz w:val="18"/>
                <w:szCs w:val="18"/>
              </w:rPr>
              <w:t>1 x HPE 2U Small Form Factor Easy Install Rail Kit</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AFF02" w14:textId="77777777" w:rsidR="00C77998" w:rsidRDefault="00C77998"/>
        </w:tc>
      </w:tr>
      <w:tr w:rsidR="00C77998" w14:paraId="3E2058A6"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40CA3" w14:textId="77777777" w:rsidR="00C77998" w:rsidRDefault="00292EC4">
            <w:pPr>
              <w:spacing w:before="135" w:after="135"/>
              <w:jc w:val="both"/>
              <w:textAlignment w:val="center"/>
            </w:pPr>
            <w:r>
              <w:rPr>
                <w:rFonts w:ascii="Arial" w:hAnsi="Arial" w:cs="Arial"/>
                <w:color w:val="000000"/>
                <w:position w:val="-2"/>
                <w:sz w:val="18"/>
                <w:szCs w:val="18"/>
              </w:rPr>
              <w:t>Warranty: HPE 5Y Tech Care Essential Service</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1595CB" w14:textId="77777777" w:rsidR="00C77998" w:rsidRDefault="00C77998"/>
        </w:tc>
      </w:tr>
      <w:tr w:rsidR="00C77998" w14:paraId="0D2426E5"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F5B237" w14:textId="77777777" w:rsidR="00C77998" w:rsidRDefault="00292EC4">
            <w:pPr>
              <w:spacing w:before="135" w:after="135"/>
              <w:jc w:val="both"/>
              <w:textAlignment w:val="center"/>
            </w:pPr>
            <w:r>
              <w:rPr>
                <w:rFonts w:ascii="Arial" w:hAnsi="Arial" w:cs="Arial"/>
                <w:color w:val="000000"/>
                <w:position w:val="-2"/>
                <w:sz w:val="18"/>
                <w:szCs w:val="18"/>
              </w:rPr>
              <w:t>1 x HPE DL38x Gen10 Support</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C2E6FB" w14:textId="77777777" w:rsidR="00C77998" w:rsidRDefault="00C77998"/>
        </w:tc>
      </w:tr>
      <w:tr w:rsidR="00C77998" w14:paraId="7A7DA05D"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F4CE66" w14:textId="77777777" w:rsidR="00C77998" w:rsidRDefault="00292EC4">
            <w:pPr>
              <w:spacing w:before="135" w:after="135"/>
              <w:jc w:val="both"/>
              <w:textAlignment w:val="center"/>
            </w:pPr>
            <w:r>
              <w:rPr>
                <w:rFonts w:ascii="Arial" w:hAnsi="Arial" w:cs="Arial"/>
                <w:color w:val="000000"/>
                <w:position w:val="-2"/>
                <w:sz w:val="18"/>
                <w:szCs w:val="18"/>
              </w:rPr>
              <w:lastRenderedPageBreak/>
              <w:t>1 x HPE iLO Advanced Non Blade Support</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9EE32A" w14:textId="77777777" w:rsidR="00C77998" w:rsidRDefault="00C77998"/>
        </w:tc>
      </w:tr>
      <w:tr w:rsidR="00C77998" w14:paraId="6D308B84"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7E1562" w14:textId="77777777" w:rsidR="00C77998" w:rsidRDefault="00292EC4">
            <w:pPr>
              <w:spacing w:before="135" w:after="135"/>
              <w:jc w:val="both"/>
              <w:textAlignment w:val="center"/>
            </w:pPr>
            <w:r>
              <w:rPr>
                <w:rFonts w:ascii="Arial" w:hAnsi="Arial" w:cs="Arial"/>
                <w:color w:val="000000"/>
                <w:position w:val="-2"/>
                <w:sz w:val="18"/>
                <w:szCs w:val="18"/>
              </w:rPr>
              <w:t>VMWARE: 1 x VMware vSphere Standard 1 Processor 5yr Software</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072559" w14:textId="77777777" w:rsidR="00C77998" w:rsidRDefault="00292EC4">
            <w:pPr>
              <w:spacing w:before="135" w:after="135"/>
              <w:jc w:val="both"/>
              <w:textAlignment w:val="center"/>
            </w:pPr>
            <w:r>
              <w:rPr>
                <w:rFonts w:ascii="Arial" w:hAnsi="Arial" w:cs="Arial"/>
                <w:b/>
                <w:bCs/>
                <w:color w:val="000000"/>
                <w:position w:val="-2"/>
                <w:sz w:val="18"/>
                <w:szCs w:val="18"/>
              </w:rPr>
              <w:t>1 kos</w:t>
            </w:r>
          </w:p>
        </w:tc>
      </w:tr>
      <w:tr w:rsidR="00C77998" w14:paraId="242B16CF"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652C07" w14:textId="77777777" w:rsidR="00C77998" w:rsidRDefault="00292EC4">
            <w:pPr>
              <w:spacing w:before="135" w:after="135"/>
              <w:jc w:val="both"/>
              <w:textAlignment w:val="center"/>
            </w:pPr>
            <w:r>
              <w:rPr>
                <w:rFonts w:ascii="Arial" w:hAnsi="Arial" w:cs="Arial"/>
                <w:color w:val="000000"/>
                <w:position w:val="-2"/>
                <w:sz w:val="18"/>
                <w:szCs w:val="18"/>
              </w:rPr>
              <w:t>VEEAM BACKUP:</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0A19" w14:textId="77777777" w:rsidR="00C77998" w:rsidRDefault="00C77998"/>
        </w:tc>
      </w:tr>
      <w:tr w:rsidR="00C77998" w14:paraId="3BE2C07A"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6BFBE" w14:textId="77777777" w:rsidR="00C77998" w:rsidRDefault="00292EC4">
            <w:pPr>
              <w:spacing w:before="135" w:after="135"/>
              <w:jc w:val="both"/>
              <w:textAlignment w:val="center"/>
            </w:pPr>
            <w:r>
              <w:rPr>
                <w:rFonts w:ascii="Arial" w:hAnsi="Arial" w:cs="Arial"/>
                <w:color w:val="000000"/>
                <w:position w:val="-2"/>
                <w:sz w:val="18"/>
                <w:szCs w:val="18"/>
              </w:rPr>
              <w:t>1 x Veeam Public Sector Backup and Replication Enterprise 1-year 8x5 Support Perpetual E-LTU</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C6ACE0" w14:textId="77777777" w:rsidR="00C77998" w:rsidRDefault="00292EC4">
            <w:pPr>
              <w:spacing w:before="135" w:after="135"/>
              <w:jc w:val="both"/>
              <w:textAlignment w:val="center"/>
            </w:pPr>
            <w:r>
              <w:rPr>
                <w:rFonts w:ascii="Arial" w:hAnsi="Arial" w:cs="Arial"/>
                <w:b/>
                <w:bCs/>
                <w:color w:val="000000"/>
                <w:position w:val="-2"/>
                <w:sz w:val="18"/>
                <w:szCs w:val="18"/>
              </w:rPr>
              <w:t>1 kos</w:t>
            </w:r>
          </w:p>
        </w:tc>
      </w:tr>
      <w:tr w:rsidR="00C77998" w14:paraId="4375BED8"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FEDD85" w14:textId="77777777" w:rsidR="00C77998" w:rsidRDefault="00292EC4">
            <w:pPr>
              <w:spacing w:before="135" w:after="135"/>
              <w:jc w:val="both"/>
              <w:textAlignment w:val="center"/>
            </w:pPr>
            <w:r>
              <w:rPr>
                <w:rFonts w:ascii="Arial" w:hAnsi="Arial" w:cs="Arial"/>
                <w:color w:val="000000"/>
                <w:position w:val="-2"/>
                <w:sz w:val="18"/>
                <w:szCs w:val="18"/>
              </w:rPr>
              <w:t>1 x Veeam Backup and Replication Enterprise Perpetual Additional 4-year 8x5 Support</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84D896" w14:textId="2E0248B4" w:rsidR="00C77998" w:rsidRDefault="00471CE2">
            <w:r>
              <w:rPr>
                <w:rFonts w:ascii="Arial" w:hAnsi="Arial" w:cs="Arial"/>
                <w:b/>
                <w:bCs/>
                <w:color w:val="000000"/>
                <w:position w:val="-2"/>
                <w:sz w:val="18"/>
                <w:szCs w:val="18"/>
              </w:rPr>
              <w:t>1 kos</w:t>
            </w:r>
          </w:p>
        </w:tc>
      </w:tr>
    </w:tbl>
    <w:p w14:paraId="172741D5" w14:textId="77777777" w:rsidR="00C77998" w:rsidRDefault="00C77998">
      <w:pPr>
        <w:spacing w:before="225" w:after="225" w:line="240" w:lineRule="auto"/>
        <w:ind w:left="360"/>
        <w:jc w:val="both"/>
      </w:pPr>
    </w:p>
    <w:p w14:paraId="5815484B" w14:textId="77777777" w:rsidR="00C77998" w:rsidRDefault="00C77998">
      <w:pPr>
        <w:spacing w:before="225" w:after="225" w:line="240" w:lineRule="auto"/>
        <w:ind w:left="360"/>
        <w:jc w:val="both"/>
      </w:pPr>
    </w:p>
    <w:tbl>
      <w:tblPr>
        <w:tblStyle w:val="NormalTablePHPDOCX"/>
        <w:tblW w:w="0" w:type="auto"/>
        <w:tblInd w:w="108" w:type="dxa"/>
        <w:tblLook w:val="04A0" w:firstRow="1" w:lastRow="0" w:firstColumn="1" w:lastColumn="0" w:noHBand="0" w:noVBand="1"/>
      </w:tblPr>
      <w:tblGrid>
        <w:gridCol w:w="8962"/>
      </w:tblGrid>
      <w:tr w:rsidR="00C77998" w14:paraId="1CBEE4AD" w14:textId="77777777">
        <w:tc>
          <w:tcPr>
            <w:tcW w:w="0" w:type="auto"/>
            <w:tcMar>
              <w:top w:w="0" w:type="auto"/>
              <w:bottom w:w="0" w:type="auto"/>
            </w:tcMar>
          </w:tcPr>
          <w:p w14:paraId="43833CC3" w14:textId="4DBCE3C8" w:rsidR="00C77998" w:rsidRPr="00053FF3" w:rsidRDefault="00292EC4" w:rsidP="00053FF3">
            <w:pPr>
              <w:pStyle w:val="Odstavekseznama"/>
              <w:numPr>
                <w:ilvl w:val="0"/>
                <w:numId w:val="11"/>
              </w:numPr>
              <w:rPr>
                <w:rFonts w:ascii="Arial" w:hAnsi="Arial" w:cs="Arial"/>
                <w:color w:val="000000"/>
                <w:sz w:val="18"/>
                <w:szCs w:val="18"/>
              </w:rPr>
            </w:pPr>
            <w:r w:rsidRPr="00053FF3">
              <w:rPr>
                <w:rFonts w:ascii="Arial" w:hAnsi="Arial" w:cs="Arial"/>
                <w:b/>
                <w:bCs/>
                <w:color w:val="000000"/>
                <w:sz w:val="18"/>
                <w:szCs w:val="18"/>
              </w:rPr>
              <w:t>Storitve konfiguracije strežnikov, povezav z diskovnim sistemom in internim omrežjem naročnika ter nastavitev varnostnega kopiranja strežnikov in podatkov</w:t>
            </w:r>
          </w:p>
        </w:tc>
      </w:tr>
    </w:tbl>
    <w:p w14:paraId="62578089" w14:textId="77777777" w:rsidR="00C77998" w:rsidRDefault="00C77998">
      <w:pPr>
        <w:spacing w:before="225" w:after="225" w:line="240" w:lineRule="auto"/>
        <w:ind w:left="360"/>
        <w:jc w:val="both"/>
      </w:pPr>
    </w:p>
    <w:tbl>
      <w:tblPr>
        <w:tblStyle w:val="TableGridPHPDOCX"/>
        <w:tblW w:w="969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415"/>
        <w:gridCol w:w="1275"/>
      </w:tblGrid>
      <w:tr w:rsidR="00C77998" w14:paraId="72C36A45"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EAF0BE" w14:textId="77777777" w:rsidR="00C77998" w:rsidRDefault="00292EC4">
            <w:pPr>
              <w:spacing w:before="135" w:after="135"/>
              <w:jc w:val="both"/>
              <w:textAlignment w:val="center"/>
            </w:pPr>
            <w:r>
              <w:rPr>
                <w:rFonts w:ascii="Arial" w:hAnsi="Arial" w:cs="Arial"/>
                <w:b/>
                <w:bCs/>
                <w:color w:val="000000"/>
                <w:position w:val="-2"/>
                <w:sz w:val="18"/>
                <w:szCs w:val="18"/>
              </w:rPr>
              <w:t>Opis</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229538" w14:textId="77777777" w:rsidR="00C77998" w:rsidRDefault="00292EC4">
            <w:pPr>
              <w:spacing w:before="135" w:after="135"/>
              <w:jc w:val="both"/>
              <w:textAlignment w:val="center"/>
            </w:pPr>
            <w:r>
              <w:rPr>
                <w:rFonts w:ascii="Arial" w:hAnsi="Arial" w:cs="Arial"/>
                <w:b/>
                <w:bCs/>
                <w:color w:val="000000"/>
                <w:position w:val="-2"/>
                <w:sz w:val="18"/>
                <w:szCs w:val="18"/>
              </w:rPr>
              <w:t>Količina</w:t>
            </w:r>
          </w:p>
        </w:tc>
      </w:tr>
      <w:tr w:rsidR="00C77998" w14:paraId="463BED45"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D0CC9B" w14:textId="77777777" w:rsidR="00C77998" w:rsidRDefault="00292EC4">
            <w:pPr>
              <w:spacing w:before="135" w:after="135"/>
              <w:jc w:val="both"/>
              <w:textAlignment w:val="center"/>
            </w:pPr>
            <w:r>
              <w:rPr>
                <w:rFonts w:ascii="Arial" w:hAnsi="Arial" w:cs="Arial"/>
                <w:b/>
                <w:bCs/>
                <w:color w:val="000000"/>
                <w:position w:val="-2"/>
                <w:sz w:val="18"/>
                <w:szCs w:val="18"/>
              </w:rPr>
              <w:t>Storitve konfiguracije strežnika</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633BE" w14:textId="77777777" w:rsidR="00C77998" w:rsidRDefault="00292EC4">
            <w:pPr>
              <w:spacing w:before="135" w:after="135"/>
              <w:jc w:val="both"/>
              <w:textAlignment w:val="center"/>
            </w:pPr>
            <w:r>
              <w:rPr>
                <w:rFonts w:ascii="Arial" w:hAnsi="Arial" w:cs="Arial"/>
                <w:b/>
                <w:bCs/>
                <w:color w:val="000000"/>
                <w:position w:val="-2"/>
                <w:sz w:val="18"/>
                <w:szCs w:val="18"/>
              </w:rPr>
              <w:t>1 kpl</w:t>
            </w:r>
          </w:p>
        </w:tc>
      </w:tr>
      <w:tr w:rsidR="00C77998" w14:paraId="3AE9496F"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A4377" w14:textId="77777777" w:rsidR="00C77998" w:rsidRDefault="00292EC4">
            <w:pPr>
              <w:spacing w:before="135" w:after="135"/>
              <w:jc w:val="both"/>
              <w:textAlignment w:val="center"/>
            </w:pPr>
            <w:r>
              <w:rPr>
                <w:rFonts w:ascii="Arial" w:hAnsi="Arial" w:cs="Arial"/>
                <w:color w:val="000000"/>
                <w:position w:val="-2"/>
                <w:sz w:val="18"/>
                <w:szCs w:val="18"/>
              </w:rPr>
              <w:t>priprava in osnovna konfiguracija strežnikov</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CAE614" w14:textId="77777777" w:rsidR="00C77998" w:rsidRDefault="00C77998"/>
        </w:tc>
      </w:tr>
      <w:tr w:rsidR="00C77998" w14:paraId="7A7E46D4"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2FBB2" w14:textId="77777777" w:rsidR="00C77998" w:rsidRDefault="00292EC4">
            <w:pPr>
              <w:spacing w:before="135" w:after="135"/>
              <w:jc w:val="both"/>
              <w:textAlignment w:val="center"/>
            </w:pPr>
            <w:r>
              <w:rPr>
                <w:rFonts w:ascii="Arial" w:hAnsi="Arial" w:cs="Arial"/>
                <w:color w:val="000000"/>
                <w:position w:val="-2"/>
                <w:sz w:val="18"/>
                <w:szCs w:val="18"/>
              </w:rPr>
              <w:t>nadgradnja BIOS in FW kod komponent na zadnje priporočene verzije</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EA35F" w14:textId="77777777" w:rsidR="00C77998" w:rsidRDefault="00C77998"/>
        </w:tc>
      </w:tr>
      <w:tr w:rsidR="00C77998" w14:paraId="4154AC97"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70329E" w14:textId="77777777" w:rsidR="00C77998" w:rsidRDefault="00292EC4">
            <w:pPr>
              <w:spacing w:before="135" w:after="135"/>
              <w:jc w:val="both"/>
              <w:textAlignment w:val="center"/>
            </w:pPr>
            <w:r>
              <w:rPr>
                <w:rFonts w:ascii="Arial" w:hAnsi="Arial" w:cs="Arial"/>
                <w:color w:val="000000"/>
                <w:position w:val="-2"/>
                <w:sz w:val="18"/>
                <w:szCs w:val="18"/>
              </w:rPr>
              <w:t>namestitev in priprava VMware infrastrukture za potrebe Oracle-a</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52BE20" w14:textId="77777777" w:rsidR="00C77998" w:rsidRDefault="00C77998"/>
        </w:tc>
      </w:tr>
      <w:tr w:rsidR="00C77998" w14:paraId="5B573FF7"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6DE3F6" w14:textId="77777777" w:rsidR="00C77998" w:rsidRDefault="00292EC4">
            <w:pPr>
              <w:spacing w:before="135" w:after="135"/>
              <w:jc w:val="both"/>
              <w:textAlignment w:val="center"/>
            </w:pPr>
            <w:r>
              <w:rPr>
                <w:rFonts w:ascii="Arial" w:hAnsi="Arial" w:cs="Arial"/>
                <w:color w:val="000000"/>
                <w:position w:val="-2"/>
                <w:sz w:val="18"/>
                <w:szCs w:val="18"/>
              </w:rPr>
              <w:t>vključitev strežnikov v obstoječ vCenter nadzorni center</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CF3CAB" w14:textId="77777777" w:rsidR="00C77998" w:rsidRDefault="00C77998"/>
        </w:tc>
      </w:tr>
      <w:tr w:rsidR="00C77998" w14:paraId="7772B92E"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3DCA63" w14:textId="77777777" w:rsidR="00C77998" w:rsidRDefault="00292EC4">
            <w:pPr>
              <w:spacing w:before="135" w:after="135"/>
              <w:jc w:val="both"/>
              <w:textAlignment w:val="center"/>
            </w:pPr>
            <w:r>
              <w:rPr>
                <w:rFonts w:ascii="Arial" w:hAnsi="Arial" w:cs="Arial"/>
                <w:color w:val="000000"/>
                <w:position w:val="-2"/>
                <w:sz w:val="18"/>
                <w:szCs w:val="18"/>
              </w:rPr>
              <w:t>konfiguracija in nastavitev dostopa za Infonet</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A01C6" w14:textId="77777777" w:rsidR="00C77998" w:rsidRDefault="00C77998"/>
        </w:tc>
      </w:tr>
      <w:tr w:rsidR="00C77998" w14:paraId="6A8590C8"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371905" w14:textId="77777777" w:rsidR="00C77998" w:rsidRDefault="00292EC4">
            <w:pPr>
              <w:spacing w:before="135" w:after="135"/>
              <w:jc w:val="both"/>
              <w:textAlignment w:val="center"/>
            </w:pPr>
            <w:r>
              <w:rPr>
                <w:rFonts w:ascii="Arial" w:hAnsi="Arial" w:cs="Arial"/>
                <w:color w:val="000000"/>
                <w:position w:val="-2"/>
                <w:sz w:val="18"/>
                <w:szCs w:val="18"/>
              </w:rPr>
              <w:t>konfiguracija SAN povezav na obstoječ diskovni sistem</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C7794E" w14:textId="77777777" w:rsidR="00C77998" w:rsidRDefault="00C77998"/>
        </w:tc>
      </w:tr>
      <w:tr w:rsidR="00C77998" w14:paraId="2B487F21"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1034A1" w14:textId="77777777" w:rsidR="00C77998" w:rsidRDefault="00292EC4">
            <w:pPr>
              <w:spacing w:before="135" w:after="135"/>
              <w:jc w:val="both"/>
              <w:textAlignment w:val="center"/>
            </w:pPr>
            <w:r>
              <w:rPr>
                <w:rFonts w:ascii="Arial" w:hAnsi="Arial" w:cs="Arial"/>
                <w:color w:val="000000"/>
                <w:position w:val="-2"/>
                <w:sz w:val="18"/>
                <w:szCs w:val="18"/>
              </w:rPr>
              <w:t>konfiguracija mrežnih nastavitev in integracija z naročnikovim obstoječim okoljem</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BFD484" w14:textId="77777777" w:rsidR="00C77998" w:rsidRDefault="00C77998"/>
        </w:tc>
      </w:tr>
      <w:tr w:rsidR="00C77998" w14:paraId="749E67EF"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41F127" w14:textId="77777777" w:rsidR="00C77998" w:rsidRDefault="00292EC4">
            <w:pPr>
              <w:spacing w:before="135" w:after="135"/>
              <w:jc w:val="both"/>
              <w:textAlignment w:val="center"/>
            </w:pPr>
            <w:r>
              <w:rPr>
                <w:rFonts w:ascii="Arial" w:hAnsi="Arial" w:cs="Arial"/>
                <w:color w:val="000000"/>
                <w:position w:val="-2"/>
                <w:sz w:val="18"/>
                <w:szCs w:val="18"/>
              </w:rPr>
              <w:t>nastavitev sinhrone replikacije med primarnim in sekundarnim podatkovnim centrom</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CD28AD" w14:textId="77777777" w:rsidR="00C77998" w:rsidRDefault="00C77998"/>
        </w:tc>
      </w:tr>
      <w:tr w:rsidR="00C77998" w14:paraId="3D46B951"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063C06" w14:textId="77777777" w:rsidR="00C77998" w:rsidRDefault="00292EC4">
            <w:pPr>
              <w:spacing w:before="135" w:after="135"/>
              <w:jc w:val="both"/>
              <w:textAlignment w:val="center"/>
            </w:pPr>
            <w:r>
              <w:rPr>
                <w:rFonts w:ascii="Arial" w:hAnsi="Arial" w:cs="Arial"/>
                <w:color w:val="000000"/>
                <w:position w:val="-2"/>
                <w:sz w:val="18"/>
                <w:szCs w:val="18"/>
              </w:rPr>
              <w:t>prekonfiguracija VEEAM za potrebe varnostnega kopiranja</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39AA4B" w14:textId="77777777" w:rsidR="00C77998" w:rsidRDefault="00C77998"/>
        </w:tc>
      </w:tr>
      <w:tr w:rsidR="00C77998" w14:paraId="60E5D30E"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40297F" w14:textId="77777777" w:rsidR="00C77998" w:rsidRDefault="00292EC4">
            <w:pPr>
              <w:spacing w:before="135" w:after="135"/>
              <w:jc w:val="both"/>
              <w:textAlignment w:val="center"/>
            </w:pPr>
            <w:r>
              <w:rPr>
                <w:rFonts w:ascii="Arial" w:hAnsi="Arial" w:cs="Arial"/>
                <w:color w:val="000000"/>
                <w:position w:val="-2"/>
                <w:sz w:val="18"/>
                <w:szCs w:val="18"/>
              </w:rPr>
              <w:t>vzpostavitev varnostnega kopiranja na disk</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84DB83" w14:textId="77777777" w:rsidR="00C77998" w:rsidRDefault="00C77998"/>
        </w:tc>
      </w:tr>
      <w:tr w:rsidR="00C77998" w14:paraId="2FE7A632"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EAF34" w14:textId="77777777" w:rsidR="00C77998" w:rsidRDefault="00292EC4">
            <w:pPr>
              <w:spacing w:before="135" w:after="135"/>
              <w:jc w:val="both"/>
              <w:textAlignment w:val="center"/>
            </w:pPr>
            <w:r>
              <w:rPr>
                <w:rFonts w:ascii="Arial" w:hAnsi="Arial" w:cs="Arial"/>
                <w:color w:val="000000"/>
                <w:position w:val="-2"/>
                <w:sz w:val="18"/>
                <w:szCs w:val="18"/>
              </w:rPr>
              <w:t>testiranje delovanja</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45181" w14:textId="77777777" w:rsidR="00C77998" w:rsidRDefault="00C77998"/>
        </w:tc>
      </w:tr>
      <w:tr w:rsidR="00C77998" w14:paraId="4A6FC281"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DF87F4" w14:textId="77777777" w:rsidR="00C77998" w:rsidRDefault="00292EC4">
            <w:pPr>
              <w:spacing w:before="135" w:after="135"/>
              <w:jc w:val="both"/>
              <w:textAlignment w:val="center"/>
            </w:pPr>
            <w:r>
              <w:rPr>
                <w:rFonts w:ascii="Arial" w:hAnsi="Arial" w:cs="Arial"/>
                <w:color w:val="000000"/>
                <w:position w:val="-2"/>
                <w:sz w:val="18"/>
                <w:szCs w:val="18"/>
              </w:rPr>
              <w:t>optimizacija in sprememba konfiguracij glede na test</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F99E4" w14:textId="77777777" w:rsidR="00C77998" w:rsidRDefault="00C77998"/>
        </w:tc>
      </w:tr>
      <w:tr w:rsidR="00C77998" w14:paraId="2BD09273"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5A050" w14:textId="77777777" w:rsidR="00C77998" w:rsidRDefault="00292EC4">
            <w:pPr>
              <w:spacing w:before="135" w:after="135"/>
              <w:jc w:val="both"/>
              <w:textAlignment w:val="center"/>
            </w:pPr>
            <w:r>
              <w:rPr>
                <w:rFonts w:ascii="Arial" w:hAnsi="Arial" w:cs="Arial"/>
                <w:color w:val="000000"/>
                <w:position w:val="-2"/>
                <w:sz w:val="18"/>
                <w:szCs w:val="18"/>
              </w:rPr>
              <w:t>priprava dokumentacije (osnovni parametri in konfiguracije)</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63E18B" w14:textId="77777777" w:rsidR="00C77998" w:rsidRDefault="00C77998"/>
        </w:tc>
      </w:tr>
      <w:tr w:rsidR="00C77998" w14:paraId="2CDE7804"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8F107A" w14:textId="77777777" w:rsidR="00C77998" w:rsidRDefault="00292EC4">
            <w:pPr>
              <w:spacing w:before="135" w:after="135"/>
              <w:jc w:val="both"/>
              <w:textAlignment w:val="center"/>
            </w:pPr>
            <w:r>
              <w:rPr>
                <w:rFonts w:ascii="Arial" w:hAnsi="Arial" w:cs="Arial"/>
                <w:color w:val="000000"/>
                <w:position w:val="-2"/>
                <w:sz w:val="18"/>
                <w:szCs w:val="18"/>
              </w:rPr>
              <w:t>predaja v produkcijo</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81C32" w14:textId="77777777" w:rsidR="00C77998" w:rsidRDefault="00C77998"/>
        </w:tc>
      </w:tr>
    </w:tbl>
    <w:p w14:paraId="6DAF00BA" w14:textId="77777777" w:rsidR="00C77998" w:rsidRDefault="00C77998"/>
    <w:tbl>
      <w:tblPr>
        <w:tblStyle w:val="NormalTablePHPDOCX"/>
        <w:tblW w:w="0" w:type="auto"/>
        <w:tblInd w:w="108" w:type="dxa"/>
        <w:tblLook w:val="04A0" w:firstRow="1" w:lastRow="0" w:firstColumn="1" w:lastColumn="0" w:noHBand="0" w:noVBand="1"/>
      </w:tblPr>
      <w:tblGrid>
        <w:gridCol w:w="8962"/>
      </w:tblGrid>
      <w:tr w:rsidR="00C77998" w14:paraId="56C77740" w14:textId="77777777">
        <w:tc>
          <w:tcPr>
            <w:tcW w:w="0" w:type="auto"/>
            <w:tcMar>
              <w:top w:w="0" w:type="auto"/>
              <w:bottom w:w="0" w:type="auto"/>
            </w:tcMar>
          </w:tcPr>
          <w:p w14:paraId="6DBBC027" w14:textId="11F708EA" w:rsidR="00C77998" w:rsidRPr="00053FF3" w:rsidRDefault="00292EC4" w:rsidP="00053FF3">
            <w:pPr>
              <w:pStyle w:val="Odstavekseznama"/>
              <w:numPr>
                <w:ilvl w:val="0"/>
                <w:numId w:val="11"/>
              </w:numPr>
              <w:rPr>
                <w:rFonts w:ascii="Arial" w:hAnsi="Arial" w:cs="Arial"/>
                <w:color w:val="000000"/>
                <w:sz w:val="18"/>
                <w:szCs w:val="18"/>
              </w:rPr>
            </w:pPr>
            <w:r w:rsidRPr="00053FF3">
              <w:rPr>
                <w:rFonts w:ascii="Arial" w:hAnsi="Arial" w:cs="Arial"/>
                <w:b/>
                <w:bCs/>
                <w:color w:val="000000"/>
                <w:sz w:val="18"/>
                <w:szCs w:val="18"/>
              </w:rPr>
              <w:lastRenderedPageBreak/>
              <w:t>Migracija baz in selitev servisov na aplikacijske strežnike - migracija baz BIR, MMXD, INFOAUDT, MDW</w:t>
            </w:r>
          </w:p>
        </w:tc>
      </w:tr>
    </w:tbl>
    <w:p w14:paraId="3D36BF6C" w14:textId="77777777" w:rsidR="00C77998" w:rsidRDefault="00292EC4">
      <w:pPr>
        <w:spacing w:before="225" w:after="225" w:line="240" w:lineRule="auto"/>
        <w:jc w:val="both"/>
      </w:pPr>
      <w:r>
        <w:rPr>
          <w:rFonts w:ascii="Arial" w:hAnsi="Arial" w:cs="Arial"/>
          <w:color w:val="000000"/>
          <w:sz w:val="18"/>
          <w:szCs w:val="18"/>
        </w:rPr>
        <w:t>Predmet naročila za migracijo baz so dela sistemske integracije ob migraciji baze Oracle in baze za program Birpis21 ter selitev navedenih servisov na nove aplikacijske strežnike. Tolerirani čas neaktivnosti programa maksimalno 2- 3 ure.</w:t>
      </w:r>
    </w:p>
    <w:p w14:paraId="785A5EA8" w14:textId="77777777" w:rsidR="00C77998" w:rsidRDefault="00C77998">
      <w:pPr>
        <w:spacing w:before="225" w:after="225" w:line="240" w:lineRule="auto"/>
        <w:ind w:left="360"/>
        <w:jc w:val="both"/>
      </w:pPr>
    </w:p>
    <w:tbl>
      <w:tblPr>
        <w:tblStyle w:val="TableGridPHPDOCX"/>
        <w:tblW w:w="969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415"/>
        <w:gridCol w:w="1275"/>
      </w:tblGrid>
      <w:tr w:rsidR="00C77998" w14:paraId="7DAFFB8B"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EE5DB9" w14:textId="77777777" w:rsidR="00C77998" w:rsidRDefault="00292EC4">
            <w:pPr>
              <w:spacing w:before="135" w:after="135"/>
              <w:jc w:val="both"/>
              <w:textAlignment w:val="center"/>
            </w:pPr>
            <w:r>
              <w:rPr>
                <w:rFonts w:ascii="Arial" w:hAnsi="Arial" w:cs="Arial"/>
                <w:b/>
                <w:bCs/>
                <w:color w:val="000000"/>
                <w:position w:val="-2"/>
                <w:sz w:val="18"/>
                <w:szCs w:val="18"/>
              </w:rPr>
              <w:t>Opis</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8E646F" w14:textId="77777777" w:rsidR="00C77998" w:rsidRDefault="00292EC4">
            <w:pPr>
              <w:spacing w:before="135" w:after="135"/>
              <w:jc w:val="both"/>
              <w:textAlignment w:val="center"/>
            </w:pPr>
            <w:r>
              <w:rPr>
                <w:rFonts w:ascii="Arial" w:hAnsi="Arial" w:cs="Arial"/>
                <w:b/>
                <w:bCs/>
                <w:color w:val="000000"/>
                <w:position w:val="-2"/>
                <w:sz w:val="18"/>
                <w:szCs w:val="18"/>
              </w:rPr>
              <w:t>Količina</w:t>
            </w:r>
          </w:p>
        </w:tc>
      </w:tr>
      <w:tr w:rsidR="00C77998" w14:paraId="0204357A"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20233" w14:textId="77777777" w:rsidR="00C77998" w:rsidRDefault="00292EC4">
            <w:pPr>
              <w:spacing w:before="135" w:after="135"/>
              <w:jc w:val="both"/>
              <w:textAlignment w:val="center"/>
            </w:pPr>
            <w:r>
              <w:rPr>
                <w:rFonts w:ascii="Arial" w:hAnsi="Arial" w:cs="Arial"/>
                <w:b/>
                <w:bCs/>
                <w:color w:val="000000"/>
                <w:position w:val="-2"/>
                <w:sz w:val="18"/>
                <w:szCs w:val="18"/>
              </w:rPr>
              <w:t>Migracija baz in selitev servisov</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B3E5C" w14:textId="77777777" w:rsidR="00C77998" w:rsidRDefault="00292EC4">
            <w:pPr>
              <w:spacing w:before="135" w:after="135"/>
              <w:jc w:val="both"/>
              <w:textAlignment w:val="center"/>
            </w:pPr>
            <w:r>
              <w:rPr>
                <w:rFonts w:ascii="Arial" w:hAnsi="Arial" w:cs="Arial"/>
                <w:b/>
                <w:bCs/>
                <w:color w:val="000000"/>
                <w:position w:val="-2"/>
                <w:sz w:val="18"/>
                <w:szCs w:val="18"/>
              </w:rPr>
              <w:t>1 kpl</w:t>
            </w:r>
          </w:p>
        </w:tc>
      </w:tr>
      <w:tr w:rsidR="00C77998" w14:paraId="604E8A09"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844BEE" w14:textId="77777777" w:rsidR="00C77998" w:rsidRDefault="00292EC4">
            <w:pPr>
              <w:spacing w:before="135" w:after="135"/>
              <w:jc w:val="both"/>
              <w:textAlignment w:val="center"/>
            </w:pPr>
            <w:r>
              <w:rPr>
                <w:rFonts w:ascii="Arial" w:hAnsi="Arial" w:cs="Arial"/>
                <w:color w:val="000000"/>
                <w:position w:val="-2"/>
                <w:sz w:val="18"/>
                <w:szCs w:val="18"/>
              </w:rPr>
              <w:t>namestitev ORACLE RDBMS na nov strežnik</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61D5A9" w14:textId="77777777" w:rsidR="00C77998" w:rsidRDefault="00C77998"/>
        </w:tc>
      </w:tr>
      <w:tr w:rsidR="00C77998" w14:paraId="6997576A"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26CB6" w14:textId="77777777" w:rsidR="00C77998" w:rsidRDefault="00292EC4">
            <w:pPr>
              <w:spacing w:before="135" w:after="135"/>
              <w:jc w:val="both"/>
              <w:textAlignment w:val="center"/>
            </w:pPr>
            <w:r>
              <w:rPr>
                <w:rFonts w:ascii="Arial" w:hAnsi="Arial" w:cs="Arial"/>
                <w:color w:val="000000"/>
                <w:position w:val="-2"/>
                <w:sz w:val="18"/>
                <w:szCs w:val="18"/>
              </w:rPr>
              <w:t>kreiranje baze BIR, MDW</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E15C1C" w14:textId="77777777" w:rsidR="00C77998" w:rsidRDefault="00C77998"/>
        </w:tc>
      </w:tr>
      <w:tr w:rsidR="00C77998" w14:paraId="2FB1A39B"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017504" w14:textId="77777777" w:rsidR="00C77998" w:rsidRDefault="00292EC4">
            <w:pPr>
              <w:spacing w:before="135" w:after="135"/>
              <w:jc w:val="both"/>
              <w:textAlignment w:val="center"/>
            </w:pPr>
            <w:r>
              <w:rPr>
                <w:rFonts w:ascii="Arial" w:hAnsi="Arial" w:cs="Arial"/>
                <w:color w:val="000000"/>
                <w:position w:val="-2"/>
                <w:sz w:val="18"/>
                <w:szCs w:val="18"/>
              </w:rPr>
              <w:t>testni uvoz vseh baz (stare BIR, MMXD,INFOAUDT se uvozijo v novi BIR, stara MDW se uvozi v novo MDW bazo)</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30FCA" w14:textId="77777777" w:rsidR="00C77998" w:rsidRDefault="00C77998"/>
        </w:tc>
      </w:tr>
      <w:tr w:rsidR="00C77998" w14:paraId="2D054DC2"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E4860" w14:textId="77777777" w:rsidR="00C77998" w:rsidRDefault="00292EC4">
            <w:pPr>
              <w:spacing w:before="135" w:after="135"/>
              <w:jc w:val="both"/>
              <w:textAlignment w:val="center"/>
            </w:pPr>
            <w:r>
              <w:rPr>
                <w:rFonts w:ascii="Arial" w:hAnsi="Arial" w:cs="Arial"/>
                <w:color w:val="000000"/>
                <w:position w:val="-2"/>
                <w:sz w:val="18"/>
                <w:szCs w:val="18"/>
              </w:rPr>
              <w:t>priprava sinhronizacije, kreiranje indeksov in trigerjev za namen sinhronizacije, optimizacija hitrosti</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B6744" w14:textId="77777777" w:rsidR="00C77998" w:rsidRDefault="00C77998"/>
        </w:tc>
      </w:tr>
      <w:tr w:rsidR="00C77998" w14:paraId="0963C3A6"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84CBD7" w14:textId="77777777" w:rsidR="00C77998" w:rsidRDefault="00292EC4">
            <w:pPr>
              <w:spacing w:before="135" w:after="135"/>
              <w:jc w:val="both"/>
              <w:textAlignment w:val="center"/>
            </w:pPr>
            <w:r>
              <w:rPr>
                <w:rFonts w:ascii="Arial" w:hAnsi="Arial" w:cs="Arial"/>
                <w:color w:val="000000"/>
                <w:position w:val="-2"/>
                <w:sz w:val="18"/>
                <w:szCs w:val="18"/>
              </w:rPr>
              <w:t>testna sinhronizacija, testiranje preko uporabe programa</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CD211" w14:textId="77777777" w:rsidR="00C77998" w:rsidRDefault="00C77998"/>
        </w:tc>
      </w:tr>
      <w:tr w:rsidR="00C77998" w14:paraId="0A08E0CF"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55793E" w14:textId="77777777" w:rsidR="00C77998" w:rsidRDefault="00292EC4">
            <w:pPr>
              <w:spacing w:before="135" w:after="135"/>
              <w:jc w:val="both"/>
              <w:textAlignment w:val="center"/>
            </w:pPr>
            <w:r>
              <w:rPr>
                <w:rFonts w:ascii="Arial" w:hAnsi="Arial" w:cs="Arial"/>
                <w:color w:val="000000"/>
                <w:position w:val="-2"/>
                <w:sz w:val="18"/>
                <w:szCs w:val="18"/>
              </w:rPr>
              <w:t>končni uvoz vseh baz, delna sinhronizacija</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19135F" w14:textId="77777777" w:rsidR="00C77998" w:rsidRDefault="00C77998"/>
        </w:tc>
      </w:tr>
      <w:tr w:rsidR="00C77998" w14:paraId="2EE3211B"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A508A5" w14:textId="77777777" w:rsidR="00C77998" w:rsidRDefault="00292EC4">
            <w:pPr>
              <w:spacing w:before="135" w:after="135"/>
              <w:jc w:val="both"/>
              <w:textAlignment w:val="center"/>
            </w:pPr>
            <w:r>
              <w:rPr>
                <w:rFonts w:ascii="Arial" w:hAnsi="Arial" w:cs="Arial"/>
                <w:color w:val="000000"/>
                <w:position w:val="-2"/>
                <w:sz w:val="18"/>
                <w:szCs w:val="18"/>
              </w:rPr>
              <w:t>končna sinhronizacija</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95233" w14:textId="77777777" w:rsidR="00C77998" w:rsidRDefault="00C77998"/>
        </w:tc>
      </w:tr>
      <w:tr w:rsidR="00C77998" w14:paraId="21DF637C"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79D397" w14:textId="77777777" w:rsidR="00C77998" w:rsidRDefault="00292EC4">
            <w:pPr>
              <w:spacing w:before="135" w:after="135"/>
              <w:jc w:val="both"/>
              <w:textAlignment w:val="center"/>
            </w:pPr>
            <w:r>
              <w:rPr>
                <w:rFonts w:ascii="Arial" w:hAnsi="Arial" w:cs="Arial"/>
                <w:color w:val="000000"/>
                <w:position w:val="-2"/>
                <w:sz w:val="18"/>
                <w:szCs w:val="18"/>
              </w:rPr>
              <w:t>prestavitev in ureditev mape s programi kamor kažejo bližnjice</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1CFA" w14:textId="77777777" w:rsidR="00C77998" w:rsidRDefault="00C77998"/>
        </w:tc>
      </w:tr>
      <w:tr w:rsidR="00C77998" w14:paraId="70106EC5"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F85C86" w14:textId="77777777" w:rsidR="00C77998" w:rsidRDefault="00292EC4">
            <w:pPr>
              <w:spacing w:before="135" w:after="135"/>
              <w:jc w:val="both"/>
              <w:textAlignment w:val="center"/>
            </w:pPr>
            <w:r>
              <w:rPr>
                <w:rFonts w:ascii="Arial" w:hAnsi="Arial" w:cs="Arial"/>
                <w:color w:val="000000"/>
                <w:position w:val="-2"/>
                <w:sz w:val="18"/>
                <w:szCs w:val="18"/>
              </w:rPr>
              <w:t>prenos vseh uporabniških računov iz stare baze v novo bazo</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02374F" w14:textId="77777777" w:rsidR="00C77998" w:rsidRDefault="00C77998"/>
        </w:tc>
      </w:tr>
      <w:tr w:rsidR="00C77998" w14:paraId="769418EC"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7667B1" w14:textId="77777777" w:rsidR="00C77998" w:rsidRDefault="00292EC4">
            <w:pPr>
              <w:spacing w:before="135" w:after="135"/>
              <w:jc w:val="both"/>
              <w:textAlignment w:val="center"/>
            </w:pPr>
            <w:r>
              <w:rPr>
                <w:rFonts w:ascii="Arial" w:hAnsi="Arial" w:cs="Arial"/>
                <w:color w:val="000000"/>
                <w:position w:val="-2"/>
                <w:sz w:val="18"/>
                <w:szCs w:val="18"/>
              </w:rPr>
              <w:t>na podlagi ugotovljenih meritev produkcijski prepis, ureditev shranjevanja</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74B6C2" w14:textId="77777777" w:rsidR="00C77998" w:rsidRDefault="00C77998"/>
        </w:tc>
      </w:tr>
      <w:tr w:rsidR="00C77998" w14:paraId="7B94825F"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8D1E08" w14:textId="77777777" w:rsidR="00C77998" w:rsidRDefault="00292EC4">
            <w:pPr>
              <w:spacing w:before="135" w:after="135"/>
              <w:jc w:val="both"/>
              <w:textAlignment w:val="center"/>
            </w:pPr>
            <w:r>
              <w:rPr>
                <w:rFonts w:ascii="Arial" w:hAnsi="Arial" w:cs="Arial"/>
                <w:color w:val="000000"/>
                <w:position w:val="-2"/>
                <w:sz w:val="18"/>
                <w:szCs w:val="18"/>
              </w:rPr>
              <w:t>pripravljenost ob zagonu za morebitne intervencije</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C5DBF9" w14:textId="77777777" w:rsidR="00C77998" w:rsidRDefault="00C77998"/>
        </w:tc>
      </w:tr>
      <w:tr w:rsidR="00C77998" w14:paraId="1A3305A7"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5A6915" w14:textId="77777777" w:rsidR="00C77998" w:rsidRDefault="00292EC4">
            <w:pPr>
              <w:spacing w:before="135" w:after="135"/>
              <w:jc w:val="both"/>
              <w:textAlignment w:val="center"/>
            </w:pPr>
            <w:r>
              <w:rPr>
                <w:rFonts w:ascii="Arial" w:hAnsi="Arial" w:cs="Arial"/>
                <w:color w:val="000000"/>
                <w:position w:val="-2"/>
                <w:sz w:val="18"/>
                <w:szCs w:val="18"/>
              </w:rPr>
              <w:t>selitev servisov:</w:t>
            </w:r>
          </w:p>
          <w:p w14:paraId="267E0AB2" w14:textId="77777777" w:rsidR="00C77998" w:rsidRDefault="00292EC4">
            <w:pPr>
              <w:spacing w:before="135" w:after="135"/>
              <w:jc w:val="both"/>
              <w:textAlignment w:val="center"/>
            </w:pPr>
            <w:r>
              <w:rPr>
                <w:rFonts w:ascii="Arial" w:hAnsi="Arial" w:cs="Arial"/>
                <w:color w:val="000000"/>
                <w:position w:val="-2"/>
                <w:sz w:val="18"/>
                <w:szCs w:val="18"/>
              </w:rPr>
              <w:t>-           infonet.local.api.domainserver</w:t>
            </w:r>
          </w:p>
          <w:p w14:paraId="4C6D0DC1" w14:textId="77777777" w:rsidR="00C77998" w:rsidRDefault="00292EC4">
            <w:pPr>
              <w:spacing w:before="135" w:after="135"/>
              <w:jc w:val="both"/>
              <w:textAlignment w:val="center"/>
            </w:pPr>
            <w:r>
              <w:rPr>
                <w:rFonts w:ascii="Arial" w:hAnsi="Arial" w:cs="Arial"/>
                <w:color w:val="000000"/>
                <w:position w:val="-2"/>
                <w:sz w:val="18"/>
                <w:szCs w:val="18"/>
              </w:rPr>
              <w:t>-           Infonet_BIPAIDA</w:t>
            </w:r>
          </w:p>
          <w:p w14:paraId="0EB57CB5" w14:textId="77777777" w:rsidR="00C77998" w:rsidRDefault="00292EC4">
            <w:pPr>
              <w:spacing w:before="135" w:after="135"/>
              <w:jc w:val="both"/>
              <w:textAlignment w:val="center"/>
            </w:pPr>
            <w:r>
              <w:rPr>
                <w:rFonts w:ascii="Arial" w:hAnsi="Arial" w:cs="Arial"/>
                <w:color w:val="000000"/>
                <w:position w:val="-2"/>
                <w:sz w:val="18"/>
                <w:szCs w:val="18"/>
              </w:rPr>
              <w:t>-           Infonet_BIPISSA</w:t>
            </w:r>
          </w:p>
          <w:p w14:paraId="637DEC31" w14:textId="77777777" w:rsidR="00C77998" w:rsidRDefault="00292EC4">
            <w:pPr>
              <w:spacing w:before="135" w:after="135"/>
              <w:jc w:val="both"/>
              <w:textAlignment w:val="center"/>
            </w:pPr>
            <w:r>
              <w:rPr>
                <w:rFonts w:ascii="Arial" w:hAnsi="Arial" w:cs="Arial"/>
                <w:color w:val="000000"/>
                <w:position w:val="-2"/>
                <w:sz w:val="18"/>
                <w:szCs w:val="18"/>
              </w:rPr>
              <w:t>-           TEST_Infonet_BIPISSA</w:t>
            </w:r>
          </w:p>
          <w:p w14:paraId="70DAF5BB" w14:textId="77777777" w:rsidR="00C77998" w:rsidRDefault="00292EC4">
            <w:pPr>
              <w:spacing w:before="135" w:after="135"/>
              <w:jc w:val="both"/>
              <w:textAlignment w:val="center"/>
            </w:pPr>
            <w:r>
              <w:rPr>
                <w:rFonts w:ascii="Arial" w:hAnsi="Arial" w:cs="Arial"/>
                <w:color w:val="000000"/>
                <w:position w:val="-2"/>
                <w:sz w:val="18"/>
                <w:szCs w:val="18"/>
              </w:rPr>
              <w:t>-           Infonet_BIPISSALABEX</w:t>
            </w:r>
          </w:p>
          <w:p w14:paraId="1B11F049" w14:textId="77777777" w:rsidR="00C77998" w:rsidRDefault="00292EC4">
            <w:pPr>
              <w:spacing w:before="135" w:after="135"/>
              <w:jc w:val="both"/>
              <w:textAlignment w:val="center"/>
            </w:pPr>
            <w:r>
              <w:rPr>
                <w:rFonts w:ascii="Arial" w:hAnsi="Arial" w:cs="Arial"/>
                <w:color w:val="000000"/>
                <w:position w:val="-2"/>
                <w:sz w:val="18"/>
                <w:szCs w:val="18"/>
              </w:rPr>
              <w:t>-           Infonet_HISRIS</w:t>
            </w:r>
          </w:p>
          <w:p w14:paraId="1A3BE2FC" w14:textId="77777777" w:rsidR="00C77998" w:rsidRDefault="00292EC4">
            <w:pPr>
              <w:spacing w:before="135" w:after="135"/>
              <w:jc w:val="both"/>
              <w:textAlignment w:val="center"/>
            </w:pPr>
            <w:r>
              <w:rPr>
                <w:rFonts w:ascii="Arial" w:hAnsi="Arial" w:cs="Arial"/>
                <w:color w:val="000000"/>
                <w:position w:val="-2"/>
                <w:sz w:val="18"/>
                <w:szCs w:val="18"/>
              </w:rPr>
              <w:t>-           Infonet_Saratoga_ENARVRS</w:t>
            </w:r>
          </w:p>
          <w:p w14:paraId="067F9572" w14:textId="77777777" w:rsidR="00C77998" w:rsidRDefault="00292EC4">
            <w:pPr>
              <w:spacing w:before="135" w:after="135"/>
              <w:jc w:val="both"/>
              <w:textAlignment w:val="center"/>
            </w:pPr>
            <w:r>
              <w:rPr>
                <w:rFonts w:ascii="Arial" w:hAnsi="Arial" w:cs="Arial"/>
                <w:color w:val="000000"/>
                <w:position w:val="-2"/>
                <w:sz w:val="18"/>
                <w:szCs w:val="18"/>
              </w:rPr>
              <w:t>-           Infonet_SaratogaDMS</w:t>
            </w:r>
          </w:p>
          <w:p w14:paraId="6794FD38" w14:textId="77777777" w:rsidR="00C77998" w:rsidRDefault="00292EC4">
            <w:pPr>
              <w:spacing w:before="135" w:after="135"/>
              <w:jc w:val="both"/>
              <w:textAlignment w:val="center"/>
            </w:pPr>
            <w:r>
              <w:rPr>
                <w:rFonts w:ascii="Arial" w:hAnsi="Arial" w:cs="Arial"/>
                <w:color w:val="000000"/>
                <w:position w:val="-2"/>
                <w:sz w:val="18"/>
                <w:szCs w:val="18"/>
              </w:rPr>
              <w:t>-           Infonet_SaratogaRIS</w:t>
            </w:r>
          </w:p>
          <w:p w14:paraId="59C34022" w14:textId="77777777" w:rsidR="00C77998" w:rsidRDefault="00292EC4">
            <w:pPr>
              <w:spacing w:before="135" w:after="135"/>
              <w:jc w:val="both"/>
              <w:textAlignment w:val="center"/>
            </w:pPr>
            <w:r>
              <w:rPr>
                <w:rFonts w:ascii="Arial" w:hAnsi="Arial" w:cs="Arial"/>
                <w:color w:val="000000"/>
                <w:position w:val="-2"/>
                <w:sz w:val="18"/>
                <w:szCs w:val="18"/>
              </w:rPr>
              <w:t>-           Infonet_SARIH</w:t>
            </w:r>
          </w:p>
          <w:p w14:paraId="32803CAF" w14:textId="77777777" w:rsidR="00C77998" w:rsidRDefault="00292EC4">
            <w:pPr>
              <w:spacing w:before="135" w:after="135"/>
              <w:jc w:val="both"/>
              <w:textAlignment w:val="center"/>
            </w:pPr>
            <w:r>
              <w:rPr>
                <w:rFonts w:ascii="Arial" w:hAnsi="Arial" w:cs="Arial"/>
                <w:color w:val="000000"/>
                <w:position w:val="-2"/>
                <w:sz w:val="18"/>
                <w:szCs w:val="18"/>
              </w:rPr>
              <w:t>-           LEM</w:t>
            </w:r>
          </w:p>
          <w:p w14:paraId="7CA4C15D" w14:textId="77777777" w:rsidR="00C77998" w:rsidRDefault="00292EC4">
            <w:pPr>
              <w:spacing w:before="135" w:after="135"/>
              <w:jc w:val="both"/>
              <w:textAlignment w:val="center"/>
            </w:pPr>
            <w:r>
              <w:rPr>
                <w:rFonts w:ascii="Arial" w:hAnsi="Arial" w:cs="Arial"/>
                <w:color w:val="000000"/>
                <w:position w:val="-2"/>
                <w:sz w:val="18"/>
                <w:szCs w:val="18"/>
              </w:rPr>
              <w:t>-           Med Gateway Proxy</w:t>
            </w:r>
          </w:p>
          <w:p w14:paraId="579B0B0A" w14:textId="77777777" w:rsidR="00C77998" w:rsidRDefault="00292EC4">
            <w:pPr>
              <w:spacing w:before="135" w:after="135"/>
              <w:jc w:val="both"/>
              <w:textAlignment w:val="center"/>
            </w:pPr>
            <w:r>
              <w:rPr>
                <w:rFonts w:ascii="Arial" w:hAnsi="Arial" w:cs="Arial"/>
                <w:color w:val="000000"/>
                <w:position w:val="-2"/>
                <w:sz w:val="18"/>
                <w:szCs w:val="18"/>
              </w:rPr>
              <w:lastRenderedPageBreak/>
              <w:t>-           Matiz_CBZ</w:t>
            </w:r>
          </w:p>
          <w:p w14:paraId="72035B04" w14:textId="77777777" w:rsidR="00C77998" w:rsidRDefault="00292EC4">
            <w:pPr>
              <w:spacing w:before="135" w:after="135"/>
              <w:jc w:val="both"/>
              <w:textAlignment w:val="center"/>
            </w:pPr>
            <w:r>
              <w:rPr>
                <w:rFonts w:ascii="Arial" w:hAnsi="Arial" w:cs="Arial"/>
                <w:color w:val="000000"/>
                <w:position w:val="-2"/>
                <w:sz w:val="18"/>
                <w:szCs w:val="18"/>
              </w:rPr>
              <w:t>-           Matiz_RR</w:t>
            </w:r>
          </w:p>
          <w:p w14:paraId="05C7A73C" w14:textId="77777777" w:rsidR="00C77998" w:rsidRDefault="00292EC4">
            <w:pPr>
              <w:spacing w:before="135" w:after="135"/>
              <w:jc w:val="both"/>
              <w:textAlignment w:val="center"/>
            </w:pPr>
            <w:r>
              <w:rPr>
                <w:rFonts w:ascii="Arial" w:hAnsi="Arial" w:cs="Arial"/>
                <w:color w:val="000000"/>
                <w:position w:val="-2"/>
                <w:sz w:val="18"/>
                <w:szCs w:val="18"/>
              </w:rPr>
              <w:t>-           Vrstomati</w:t>
            </w:r>
          </w:p>
          <w:p w14:paraId="57676929" w14:textId="77777777" w:rsidR="00C77998" w:rsidRDefault="00292EC4">
            <w:pPr>
              <w:spacing w:before="135" w:after="135"/>
              <w:jc w:val="both"/>
              <w:textAlignment w:val="center"/>
            </w:pPr>
            <w:r>
              <w:rPr>
                <w:rFonts w:ascii="Arial" w:hAnsi="Arial" w:cs="Arial"/>
                <w:color w:val="000000"/>
                <w:position w:val="-2"/>
                <w:sz w:val="18"/>
                <w:szCs w:val="18"/>
              </w:rPr>
              <w:t>-           eNaročanje, doZdravnika</w:t>
            </w:r>
          </w:p>
          <w:p w14:paraId="353A24DC" w14:textId="77777777" w:rsidR="00C77998" w:rsidRDefault="00292EC4">
            <w:pPr>
              <w:spacing w:before="135" w:after="135"/>
              <w:jc w:val="both"/>
              <w:textAlignment w:val="center"/>
            </w:pPr>
            <w:r>
              <w:rPr>
                <w:rFonts w:ascii="Arial" w:hAnsi="Arial" w:cs="Arial"/>
                <w:color w:val="000000"/>
                <w:position w:val="-2"/>
                <w:sz w:val="18"/>
                <w:szCs w:val="18"/>
              </w:rPr>
              <w:t>-           Infonet_LabIzvidiWS</w:t>
            </w:r>
          </w:p>
          <w:p w14:paraId="12A4D308" w14:textId="77777777" w:rsidR="00C77998" w:rsidRDefault="00292EC4">
            <w:pPr>
              <w:spacing w:before="135" w:after="135"/>
              <w:jc w:val="both"/>
              <w:textAlignment w:val="center"/>
            </w:pPr>
            <w:r>
              <w:rPr>
                <w:rFonts w:ascii="Arial" w:hAnsi="Arial" w:cs="Arial"/>
                <w:color w:val="000000"/>
                <w:position w:val="-2"/>
                <w:sz w:val="18"/>
                <w:szCs w:val="18"/>
              </w:rPr>
              <w:t>-           Infonet_LabIzvidiProxyWS</w:t>
            </w:r>
          </w:p>
          <w:p w14:paraId="58409BD8" w14:textId="77777777" w:rsidR="00C77998" w:rsidRDefault="00292EC4">
            <w:pPr>
              <w:spacing w:before="135" w:after="135"/>
              <w:jc w:val="both"/>
              <w:textAlignment w:val="center"/>
            </w:pPr>
            <w:r>
              <w:rPr>
                <w:rFonts w:ascii="Arial" w:hAnsi="Arial" w:cs="Arial"/>
                <w:color w:val="000000"/>
                <w:position w:val="-2"/>
                <w:sz w:val="18"/>
                <w:szCs w:val="18"/>
              </w:rPr>
              <w:t>-           Infonet_LabNarocilaWS</w:t>
            </w:r>
          </w:p>
          <w:p w14:paraId="41A78150" w14:textId="77777777" w:rsidR="00C77998" w:rsidRDefault="00292EC4">
            <w:pPr>
              <w:spacing w:before="135" w:after="135"/>
              <w:jc w:val="both"/>
              <w:textAlignment w:val="center"/>
            </w:pPr>
            <w:r>
              <w:rPr>
                <w:rFonts w:ascii="Arial" w:hAnsi="Arial" w:cs="Arial"/>
                <w:color w:val="000000"/>
                <w:position w:val="-2"/>
                <w:sz w:val="18"/>
                <w:szCs w:val="18"/>
              </w:rPr>
              <w:t>-           Infonet_LabNarocilaProxyWS</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18BDB7" w14:textId="77777777" w:rsidR="00C77998" w:rsidRDefault="00C77998"/>
        </w:tc>
      </w:tr>
    </w:tbl>
    <w:p w14:paraId="326C87EC" w14:textId="77777777" w:rsidR="00C77998" w:rsidRDefault="00C77998">
      <w:pPr>
        <w:spacing w:before="225" w:after="225" w:line="240" w:lineRule="auto"/>
        <w:ind w:left="360"/>
        <w:jc w:val="both"/>
      </w:pPr>
    </w:p>
    <w:p w14:paraId="08A741AE" w14:textId="77777777" w:rsidR="00C77998" w:rsidRDefault="00C77998">
      <w:pPr>
        <w:spacing w:before="225" w:after="225" w:line="240" w:lineRule="auto"/>
        <w:ind w:left="360"/>
        <w:jc w:val="both"/>
      </w:pPr>
    </w:p>
    <w:tbl>
      <w:tblPr>
        <w:tblStyle w:val="NormalTablePHPDOCX"/>
        <w:tblW w:w="0" w:type="auto"/>
        <w:tblInd w:w="108" w:type="dxa"/>
        <w:tblLook w:val="04A0" w:firstRow="1" w:lastRow="0" w:firstColumn="1" w:lastColumn="0" w:noHBand="0" w:noVBand="1"/>
      </w:tblPr>
      <w:tblGrid>
        <w:gridCol w:w="8962"/>
      </w:tblGrid>
      <w:tr w:rsidR="00C77998" w14:paraId="7CAE629A" w14:textId="77777777">
        <w:tc>
          <w:tcPr>
            <w:tcW w:w="0" w:type="auto"/>
            <w:tcMar>
              <w:top w:w="0" w:type="auto"/>
              <w:bottom w:w="0" w:type="auto"/>
            </w:tcMar>
          </w:tcPr>
          <w:p w14:paraId="138F54A1" w14:textId="38B2B6F1" w:rsidR="00C77998" w:rsidRPr="00053FF3" w:rsidRDefault="00292EC4" w:rsidP="00053FF3">
            <w:pPr>
              <w:pStyle w:val="Odstavekseznama"/>
              <w:numPr>
                <w:ilvl w:val="0"/>
                <w:numId w:val="11"/>
              </w:numPr>
              <w:rPr>
                <w:rFonts w:ascii="Arial" w:hAnsi="Arial" w:cs="Arial"/>
                <w:color w:val="000000"/>
                <w:sz w:val="18"/>
                <w:szCs w:val="18"/>
              </w:rPr>
            </w:pPr>
            <w:r w:rsidRPr="00053FF3">
              <w:rPr>
                <w:rFonts w:ascii="Arial" w:hAnsi="Arial" w:cs="Arial"/>
                <w:color w:val="000000"/>
                <w:sz w:val="18"/>
                <w:szCs w:val="18"/>
              </w:rPr>
              <w:t>Storitev APPM za eno leto za bazo BIR (spremljanje in hranjenje statističnih podatkov in poizvedb na bazi za 3 mesece za namen diagnosticiranja in tuninga):</w:t>
            </w:r>
          </w:p>
        </w:tc>
      </w:tr>
    </w:tbl>
    <w:p w14:paraId="49099E0A" w14:textId="77777777" w:rsidR="00C77998" w:rsidRDefault="00C77998"/>
    <w:tbl>
      <w:tblPr>
        <w:tblStyle w:val="TableGridPHPDOCX"/>
        <w:tblW w:w="969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415"/>
        <w:gridCol w:w="1275"/>
      </w:tblGrid>
      <w:tr w:rsidR="00C77998" w14:paraId="5FA5F6BF"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00B549" w14:textId="77777777" w:rsidR="00C77998" w:rsidRDefault="00292EC4">
            <w:pPr>
              <w:spacing w:before="135" w:after="135"/>
              <w:jc w:val="both"/>
              <w:textAlignment w:val="center"/>
            </w:pPr>
            <w:r>
              <w:rPr>
                <w:rFonts w:ascii="Arial" w:hAnsi="Arial" w:cs="Arial"/>
                <w:b/>
                <w:bCs/>
                <w:color w:val="000000"/>
                <w:position w:val="-2"/>
                <w:sz w:val="18"/>
                <w:szCs w:val="18"/>
              </w:rPr>
              <w:t>Opis</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376837" w14:textId="77777777" w:rsidR="00C77998" w:rsidRDefault="00292EC4">
            <w:pPr>
              <w:spacing w:before="135" w:after="135"/>
              <w:jc w:val="both"/>
              <w:textAlignment w:val="center"/>
            </w:pPr>
            <w:r>
              <w:rPr>
                <w:rFonts w:ascii="Arial" w:hAnsi="Arial" w:cs="Arial"/>
                <w:b/>
                <w:bCs/>
                <w:color w:val="000000"/>
                <w:position w:val="-2"/>
                <w:sz w:val="18"/>
                <w:szCs w:val="18"/>
              </w:rPr>
              <w:t>Količina</w:t>
            </w:r>
          </w:p>
        </w:tc>
      </w:tr>
      <w:tr w:rsidR="00C77998" w14:paraId="0E9488D4"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7E562" w14:textId="77777777" w:rsidR="00C77998" w:rsidRDefault="00292EC4">
            <w:pPr>
              <w:spacing w:before="135" w:after="135"/>
              <w:jc w:val="both"/>
              <w:textAlignment w:val="center"/>
            </w:pPr>
            <w:r>
              <w:rPr>
                <w:rFonts w:ascii="Arial" w:hAnsi="Arial" w:cs="Arial"/>
                <w:b/>
                <w:bCs/>
                <w:color w:val="000000"/>
                <w:position w:val="-2"/>
                <w:sz w:val="18"/>
                <w:szCs w:val="18"/>
              </w:rPr>
              <w:t>Storitev APPM za 1 leto za bazo BIR</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27E54D" w14:textId="77777777" w:rsidR="00C77998" w:rsidRDefault="00292EC4">
            <w:pPr>
              <w:spacing w:before="135" w:after="135"/>
              <w:jc w:val="both"/>
              <w:textAlignment w:val="center"/>
            </w:pPr>
            <w:r>
              <w:rPr>
                <w:rFonts w:ascii="Arial" w:hAnsi="Arial" w:cs="Arial"/>
                <w:b/>
                <w:bCs/>
                <w:color w:val="000000"/>
                <w:position w:val="-2"/>
                <w:sz w:val="18"/>
                <w:szCs w:val="18"/>
              </w:rPr>
              <w:t>1 kpl</w:t>
            </w:r>
          </w:p>
        </w:tc>
      </w:tr>
      <w:tr w:rsidR="00C77998" w14:paraId="0B14834C"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51D5EC" w14:textId="77777777" w:rsidR="00C77998" w:rsidRDefault="00292EC4">
            <w:pPr>
              <w:spacing w:before="135" w:after="135"/>
              <w:jc w:val="both"/>
              <w:textAlignment w:val="center"/>
            </w:pPr>
            <w:r>
              <w:rPr>
                <w:rFonts w:ascii="Arial" w:hAnsi="Arial" w:cs="Arial"/>
                <w:color w:val="000000"/>
                <w:position w:val="-2"/>
                <w:sz w:val="18"/>
                <w:szCs w:val="18"/>
              </w:rPr>
              <w:t>namestitev agenta</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8C5AF" w14:textId="77777777" w:rsidR="00C77998" w:rsidRDefault="00C77998"/>
        </w:tc>
      </w:tr>
      <w:tr w:rsidR="00C77998" w14:paraId="77A2C80B"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DC158" w14:textId="77777777" w:rsidR="00C77998" w:rsidRDefault="00292EC4">
            <w:pPr>
              <w:spacing w:before="135" w:after="135"/>
              <w:jc w:val="both"/>
              <w:textAlignment w:val="center"/>
            </w:pPr>
            <w:r>
              <w:rPr>
                <w:rFonts w:ascii="Arial" w:hAnsi="Arial" w:cs="Arial"/>
                <w:color w:val="000000"/>
                <w:position w:val="-2"/>
                <w:sz w:val="18"/>
                <w:szCs w:val="18"/>
              </w:rPr>
              <w:t>konfiguracija računa na SRC Infonet strežniku</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EF126E" w14:textId="77777777" w:rsidR="00C77998" w:rsidRDefault="00C77998"/>
        </w:tc>
      </w:tr>
      <w:tr w:rsidR="00C77998" w14:paraId="67AE5232"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E15624" w14:textId="77777777" w:rsidR="00C77998" w:rsidRDefault="00292EC4">
            <w:pPr>
              <w:spacing w:before="135" w:after="135"/>
              <w:jc w:val="both"/>
              <w:textAlignment w:val="center"/>
            </w:pPr>
            <w:r>
              <w:rPr>
                <w:rFonts w:ascii="Arial" w:hAnsi="Arial" w:cs="Arial"/>
                <w:color w:val="000000"/>
                <w:position w:val="-2"/>
                <w:sz w:val="18"/>
                <w:szCs w:val="18"/>
              </w:rPr>
              <w:t>hranjenje vseh izvajanih poizvedb s statističnimi podatki izvajanja na SRC Infonet strežniku za 3 mesece</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27E90" w14:textId="77777777" w:rsidR="00C77998" w:rsidRDefault="00C77998"/>
        </w:tc>
      </w:tr>
      <w:tr w:rsidR="00C77998" w14:paraId="700159AB"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9439FB" w14:textId="77777777" w:rsidR="00C77998" w:rsidRDefault="00292EC4">
            <w:pPr>
              <w:spacing w:before="135" w:after="135"/>
              <w:jc w:val="both"/>
              <w:textAlignment w:val="center"/>
            </w:pPr>
            <w:r>
              <w:rPr>
                <w:rFonts w:ascii="Arial" w:hAnsi="Arial" w:cs="Arial"/>
                <w:color w:val="000000"/>
                <w:position w:val="-2"/>
                <w:sz w:val="18"/>
                <w:szCs w:val="18"/>
              </w:rPr>
              <w:t>vzdrževanje strežnika in arhiviranje podatkov</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8128A7" w14:textId="77777777" w:rsidR="00C77998" w:rsidRDefault="00C77998"/>
        </w:tc>
      </w:tr>
    </w:tbl>
    <w:p w14:paraId="7ED9EE80" w14:textId="77777777" w:rsidR="00C77998" w:rsidRDefault="00C77998">
      <w:pPr>
        <w:spacing w:before="225" w:after="225" w:line="240" w:lineRule="auto"/>
        <w:ind w:left="360"/>
        <w:jc w:val="both"/>
      </w:pPr>
    </w:p>
    <w:tbl>
      <w:tblPr>
        <w:tblStyle w:val="NormalTablePHPDOCX"/>
        <w:tblW w:w="0" w:type="auto"/>
        <w:tblInd w:w="108" w:type="dxa"/>
        <w:tblLook w:val="04A0" w:firstRow="1" w:lastRow="0" w:firstColumn="1" w:lastColumn="0" w:noHBand="0" w:noVBand="1"/>
      </w:tblPr>
      <w:tblGrid>
        <w:gridCol w:w="2917"/>
      </w:tblGrid>
      <w:tr w:rsidR="00C77998" w14:paraId="4DF9CE11" w14:textId="77777777">
        <w:tc>
          <w:tcPr>
            <w:tcW w:w="0" w:type="auto"/>
            <w:tcMar>
              <w:top w:w="0" w:type="auto"/>
              <w:bottom w:w="0" w:type="auto"/>
            </w:tcMar>
          </w:tcPr>
          <w:p w14:paraId="099FAE99" w14:textId="7E7D7D7B" w:rsidR="00C77998" w:rsidRPr="00053FF3" w:rsidRDefault="00292EC4" w:rsidP="00053FF3">
            <w:pPr>
              <w:pStyle w:val="Odstavekseznama"/>
              <w:numPr>
                <w:ilvl w:val="0"/>
                <w:numId w:val="11"/>
              </w:numPr>
              <w:rPr>
                <w:rFonts w:ascii="Arial" w:hAnsi="Arial" w:cs="Arial"/>
                <w:color w:val="000000"/>
                <w:sz w:val="18"/>
                <w:szCs w:val="18"/>
              </w:rPr>
            </w:pPr>
            <w:r w:rsidRPr="00053FF3">
              <w:rPr>
                <w:rFonts w:ascii="Arial" w:hAnsi="Arial" w:cs="Arial"/>
                <w:b/>
                <w:bCs/>
                <w:color w:val="000000"/>
                <w:sz w:val="18"/>
                <w:szCs w:val="18"/>
              </w:rPr>
              <w:t>Licence za bazo Oracle</w:t>
            </w:r>
          </w:p>
        </w:tc>
      </w:tr>
    </w:tbl>
    <w:p w14:paraId="03633BA5" w14:textId="77777777" w:rsidR="00C77998" w:rsidRDefault="00292EC4">
      <w:pPr>
        <w:spacing w:before="225" w:after="225" w:line="240" w:lineRule="auto"/>
        <w:jc w:val="both"/>
      </w:pPr>
      <w:r>
        <w:rPr>
          <w:rFonts w:ascii="Arial" w:hAnsi="Arial" w:cs="Arial"/>
          <w:color w:val="000000"/>
          <w:sz w:val="18"/>
          <w:szCs w:val="18"/>
        </w:rPr>
        <w:t>Nakup licenc za bazo Oracle Database Enterprise Edition – Processor Perpetual Full Use Licence z upoštevanjem 2 licenc Oracle Database Standard Edition 2 - Processor Perpetual Full Use, ki so že v lasti naročnika.</w:t>
      </w:r>
    </w:p>
    <w:p w14:paraId="10F3D7C6" w14:textId="77777777" w:rsidR="00C77998" w:rsidRDefault="00292EC4">
      <w:pPr>
        <w:spacing w:before="225" w:after="225" w:line="240" w:lineRule="auto"/>
        <w:jc w:val="both"/>
      </w:pPr>
      <w:r>
        <w:rPr>
          <w:rFonts w:ascii="Arial" w:hAnsi="Arial" w:cs="Arial"/>
          <w:color w:val="000000"/>
          <w:sz w:val="18"/>
          <w:szCs w:val="18"/>
        </w:rPr>
        <w:t>Ob nakupu Oracle licenc Database Enterprise Edition, mora biti v ceno licenc in ceno  konfiguracije, vključena tudi migracija iz dveh obstoječih licenc (Standard Edition), ki jih naročnik že ima v uporabi.</w:t>
      </w:r>
    </w:p>
    <w:tbl>
      <w:tblPr>
        <w:tblStyle w:val="TableGridPHPDOCX"/>
        <w:tblW w:w="969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415"/>
        <w:gridCol w:w="1275"/>
      </w:tblGrid>
      <w:tr w:rsidR="00C77998" w14:paraId="12D9B532"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A98E8F" w14:textId="77777777" w:rsidR="00C77998" w:rsidRDefault="00292EC4">
            <w:pPr>
              <w:spacing w:before="135" w:after="135"/>
              <w:jc w:val="both"/>
              <w:textAlignment w:val="center"/>
            </w:pPr>
            <w:r>
              <w:rPr>
                <w:rFonts w:ascii="Arial" w:hAnsi="Arial" w:cs="Arial"/>
                <w:b/>
                <w:bCs/>
                <w:color w:val="000000"/>
                <w:position w:val="-2"/>
                <w:sz w:val="18"/>
                <w:szCs w:val="18"/>
              </w:rPr>
              <w:t>Opis</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F6AB" w14:textId="77777777" w:rsidR="00C77998" w:rsidRDefault="00292EC4">
            <w:pPr>
              <w:spacing w:before="135" w:after="135"/>
              <w:jc w:val="both"/>
              <w:textAlignment w:val="center"/>
            </w:pPr>
            <w:r>
              <w:rPr>
                <w:rFonts w:ascii="Arial" w:hAnsi="Arial" w:cs="Arial"/>
                <w:b/>
                <w:bCs/>
                <w:color w:val="000000"/>
                <w:position w:val="-2"/>
                <w:sz w:val="18"/>
                <w:szCs w:val="18"/>
              </w:rPr>
              <w:t>Količina</w:t>
            </w:r>
          </w:p>
        </w:tc>
      </w:tr>
      <w:tr w:rsidR="00C77998" w14:paraId="72974552"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09060C" w14:textId="77777777" w:rsidR="00C77998" w:rsidRDefault="00292EC4">
            <w:pPr>
              <w:spacing w:before="135" w:after="135"/>
              <w:jc w:val="both"/>
              <w:textAlignment w:val="center"/>
            </w:pPr>
            <w:r>
              <w:rPr>
                <w:rFonts w:ascii="Arial" w:hAnsi="Arial" w:cs="Arial"/>
                <w:b/>
                <w:bCs/>
                <w:color w:val="000000"/>
                <w:position w:val="-2"/>
                <w:sz w:val="18"/>
                <w:szCs w:val="18"/>
              </w:rPr>
              <w:t>Nakup licenc Oracle (enkratni znesek)    </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39CDC2" w14:textId="77777777" w:rsidR="00C77998" w:rsidRDefault="00292EC4">
            <w:pPr>
              <w:spacing w:before="135" w:after="135"/>
              <w:jc w:val="both"/>
              <w:textAlignment w:val="center"/>
            </w:pPr>
            <w:r>
              <w:rPr>
                <w:rFonts w:ascii="Arial" w:hAnsi="Arial" w:cs="Arial"/>
                <w:b/>
                <w:bCs/>
                <w:color w:val="000000"/>
                <w:position w:val="-2"/>
                <w:sz w:val="18"/>
                <w:szCs w:val="18"/>
              </w:rPr>
              <w:t>8 kos</w:t>
            </w:r>
          </w:p>
        </w:tc>
      </w:tr>
      <w:tr w:rsidR="00C77998" w14:paraId="6250CC28"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B3D52" w14:textId="77777777" w:rsidR="00C77998" w:rsidRDefault="00292EC4">
            <w:pPr>
              <w:spacing w:before="135" w:after="135"/>
              <w:jc w:val="both"/>
              <w:textAlignment w:val="center"/>
            </w:pPr>
            <w:r>
              <w:rPr>
                <w:rFonts w:ascii="Arial" w:hAnsi="Arial" w:cs="Arial"/>
                <w:color w:val="000000"/>
                <w:position w:val="-2"/>
                <w:sz w:val="18"/>
                <w:szCs w:val="18"/>
              </w:rPr>
              <w:t>ORACLE DATABASE ENTERPRISE EDITION - PROCESSOR PERPETUAL (INCLUDING LICENSING MIGRATION FROM 2 UNITS OF ORACLE DATABASE</w:t>
            </w:r>
          </w:p>
          <w:p w14:paraId="517C473C" w14:textId="77777777" w:rsidR="00C77998" w:rsidRDefault="00292EC4">
            <w:pPr>
              <w:spacing w:before="135" w:after="135"/>
              <w:jc w:val="both"/>
              <w:textAlignment w:val="center"/>
            </w:pPr>
            <w:r>
              <w:rPr>
                <w:rFonts w:ascii="Arial" w:hAnsi="Arial" w:cs="Arial"/>
                <w:color w:val="000000"/>
                <w:position w:val="-2"/>
                <w:sz w:val="18"/>
                <w:szCs w:val="18"/>
              </w:rPr>
              <w:t>STANDARD EDITION - PROCESSOR PERPETUAL CSI NO 3853251)</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C59779" w14:textId="77777777" w:rsidR="00C77998" w:rsidRDefault="00C77998"/>
        </w:tc>
      </w:tr>
    </w:tbl>
    <w:p w14:paraId="50B4F425" w14:textId="77777777" w:rsidR="00C77998" w:rsidRDefault="00C77998"/>
    <w:p w14:paraId="7DB31754" w14:textId="77777777" w:rsidR="000B57E7" w:rsidRDefault="000B57E7"/>
    <w:tbl>
      <w:tblPr>
        <w:tblStyle w:val="NormalTablePHPDOCX"/>
        <w:tblW w:w="0" w:type="auto"/>
        <w:tblInd w:w="108" w:type="dxa"/>
        <w:tblLook w:val="04A0" w:firstRow="1" w:lastRow="0" w:firstColumn="1" w:lastColumn="0" w:noHBand="0" w:noVBand="1"/>
      </w:tblPr>
      <w:tblGrid>
        <w:gridCol w:w="4008"/>
      </w:tblGrid>
      <w:tr w:rsidR="00C77998" w14:paraId="2F6050CB" w14:textId="77777777">
        <w:tc>
          <w:tcPr>
            <w:tcW w:w="0" w:type="auto"/>
            <w:tcMar>
              <w:top w:w="0" w:type="auto"/>
              <w:bottom w:w="0" w:type="auto"/>
            </w:tcMar>
          </w:tcPr>
          <w:p w14:paraId="49071292" w14:textId="1FAB8551" w:rsidR="00C77998" w:rsidRPr="00053FF3" w:rsidRDefault="00292EC4" w:rsidP="00053FF3">
            <w:pPr>
              <w:pStyle w:val="Odstavekseznama"/>
              <w:numPr>
                <w:ilvl w:val="0"/>
                <w:numId w:val="11"/>
              </w:numPr>
              <w:rPr>
                <w:rFonts w:ascii="Arial" w:hAnsi="Arial" w:cs="Arial"/>
                <w:color w:val="000000"/>
                <w:sz w:val="18"/>
                <w:szCs w:val="18"/>
              </w:rPr>
            </w:pPr>
            <w:r w:rsidRPr="00053FF3">
              <w:rPr>
                <w:rFonts w:ascii="Arial" w:hAnsi="Arial" w:cs="Arial"/>
                <w:b/>
                <w:bCs/>
                <w:color w:val="000000"/>
                <w:sz w:val="18"/>
                <w:szCs w:val="18"/>
              </w:rPr>
              <w:lastRenderedPageBreak/>
              <w:t>Letno vzdrževanje za licence Oracle</w:t>
            </w:r>
          </w:p>
        </w:tc>
      </w:tr>
    </w:tbl>
    <w:p w14:paraId="1D0848DA" w14:textId="77777777" w:rsidR="00C77998" w:rsidRDefault="00292EC4">
      <w:pPr>
        <w:spacing w:before="225" w:after="225" w:line="240" w:lineRule="auto"/>
        <w:jc w:val="both"/>
      </w:pPr>
      <w:r>
        <w:rPr>
          <w:rFonts w:ascii="Arial" w:hAnsi="Arial" w:cs="Arial"/>
          <w:color w:val="000000"/>
          <w:sz w:val="18"/>
          <w:szCs w:val="18"/>
        </w:rPr>
        <w:t>Vzdrževanje licenc za 1 leto: Software Update License &amp; Partner Support for Oracle Database Enterprise Edition – Processor Perpetual Full Use Licence z upoštevanjem že plačanega vzdrževanja 2 licenc Oracle Database Standard Edition 2 - Processor Perpetual Full Use, ki so že v lasti naročnika.</w:t>
      </w:r>
    </w:p>
    <w:p w14:paraId="61DF8326" w14:textId="77777777" w:rsidR="00C77998" w:rsidRDefault="00292EC4">
      <w:pPr>
        <w:spacing w:before="225" w:after="225" w:line="240" w:lineRule="auto"/>
        <w:jc w:val="both"/>
      </w:pPr>
      <w:r>
        <w:rPr>
          <w:rFonts w:ascii="Arial" w:hAnsi="Arial" w:cs="Arial"/>
          <w:color w:val="000000"/>
          <w:sz w:val="18"/>
          <w:szCs w:val="18"/>
        </w:rPr>
        <w:t>Vzdrževanje licenc za prvo leto mora biti vključeno v naročilo. Pri ceni vzdrževanja mora biti upoštevano že plačano vzdrževanja 2 licenc Oracle Database Standard Edition, ki jih naročnik že ima v lasti. Vzdrževanje zagotavlja možnost nadgrajevanja na višje verzije baze, predvsem pa nameščanje vseh posodobitev baze, med katerimi so najpomembnejše varnostne posodobitve.</w:t>
      </w:r>
    </w:p>
    <w:tbl>
      <w:tblPr>
        <w:tblStyle w:val="TableGridPHPDOCX"/>
        <w:tblW w:w="969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415"/>
        <w:gridCol w:w="1275"/>
      </w:tblGrid>
      <w:tr w:rsidR="00C77998" w14:paraId="5582836E"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72C3C" w14:textId="77777777" w:rsidR="00C77998" w:rsidRDefault="00292EC4">
            <w:pPr>
              <w:spacing w:before="135" w:after="135"/>
              <w:jc w:val="both"/>
              <w:textAlignment w:val="center"/>
            </w:pPr>
            <w:r>
              <w:rPr>
                <w:rFonts w:ascii="Arial" w:hAnsi="Arial" w:cs="Arial"/>
                <w:b/>
                <w:bCs/>
                <w:color w:val="000000"/>
                <w:position w:val="-2"/>
                <w:sz w:val="18"/>
                <w:szCs w:val="18"/>
              </w:rPr>
              <w:t>Opis</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28D50F" w14:textId="77777777" w:rsidR="00C77998" w:rsidRDefault="00292EC4">
            <w:pPr>
              <w:spacing w:before="135" w:after="135"/>
              <w:jc w:val="both"/>
              <w:textAlignment w:val="center"/>
            </w:pPr>
            <w:r>
              <w:rPr>
                <w:rFonts w:ascii="Arial" w:hAnsi="Arial" w:cs="Arial"/>
                <w:b/>
                <w:bCs/>
                <w:color w:val="000000"/>
                <w:position w:val="-2"/>
                <w:sz w:val="18"/>
                <w:szCs w:val="18"/>
              </w:rPr>
              <w:t>Količina</w:t>
            </w:r>
          </w:p>
        </w:tc>
      </w:tr>
      <w:tr w:rsidR="00C77998" w14:paraId="469FA7C8"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F8EAC8" w14:textId="77777777" w:rsidR="00C77998" w:rsidRDefault="00292EC4">
            <w:pPr>
              <w:spacing w:before="135" w:after="135"/>
              <w:jc w:val="both"/>
              <w:textAlignment w:val="center"/>
            </w:pPr>
            <w:r>
              <w:rPr>
                <w:rFonts w:ascii="Arial" w:hAnsi="Arial" w:cs="Arial"/>
                <w:b/>
                <w:bCs/>
                <w:color w:val="000000"/>
                <w:position w:val="-2"/>
                <w:sz w:val="18"/>
                <w:szCs w:val="18"/>
              </w:rPr>
              <w:t>Vzdrževanje licence Oracle za 1 leto</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53A9A4" w14:textId="77777777" w:rsidR="00C77998" w:rsidRDefault="00292EC4">
            <w:pPr>
              <w:spacing w:before="135" w:after="135"/>
              <w:jc w:val="both"/>
              <w:textAlignment w:val="center"/>
            </w:pPr>
            <w:r>
              <w:rPr>
                <w:rFonts w:ascii="Arial" w:hAnsi="Arial" w:cs="Arial"/>
                <w:b/>
                <w:bCs/>
                <w:color w:val="000000"/>
                <w:position w:val="-2"/>
                <w:sz w:val="18"/>
                <w:szCs w:val="18"/>
              </w:rPr>
              <w:t>8 kos</w:t>
            </w:r>
          </w:p>
        </w:tc>
      </w:tr>
      <w:tr w:rsidR="00C77998" w14:paraId="3142AC51" w14:textId="77777777">
        <w:tc>
          <w:tcPr>
            <w:tcW w:w="84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F48E20" w14:textId="77777777" w:rsidR="00C77998" w:rsidRDefault="00292EC4">
            <w:pPr>
              <w:spacing w:before="135" w:after="135"/>
              <w:jc w:val="both"/>
              <w:textAlignment w:val="center"/>
            </w:pPr>
            <w:r>
              <w:rPr>
                <w:rFonts w:ascii="Arial" w:hAnsi="Arial" w:cs="Arial"/>
                <w:color w:val="000000"/>
                <w:position w:val="-2"/>
                <w:sz w:val="18"/>
                <w:szCs w:val="18"/>
              </w:rPr>
              <w:t>SOFTWARE UPDATE LICENSE &amp; SUPPORT (INCLUDING LICENSING MIGRATION FROM 2 UNITS OF ORACLE DATABASE STANDARD EDITION - PROCESSOR PERPETUAL CSI NO 3853251)</w:t>
            </w:r>
          </w:p>
        </w:tc>
        <w:tc>
          <w:tcPr>
            <w:tcW w:w="127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FD6619" w14:textId="77777777" w:rsidR="00C77998" w:rsidRDefault="00C77998"/>
        </w:tc>
      </w:tr>
    </w:tbl>
    <w:p w14:paraId="65D97418" w14:textId="77777777" w:rsidR="00C77998" w:rsidRDefault="00C77998">
      <w:pPr>
        <w:sectPr w:rsidR="00C77998" w:rsidSect="00D931BF">
          <w:pgSz w:w="11906" w:h="16838"/>
          <w:pgMar w:top="1418" w:right="1418" w:bottom="1418" w:left="1418" w:header="567" w:footer="680" w:gutter="0"/>
          <w:cols w:space="708"/>
          <w:docGrid w:linePitch="360"/>
        </w:sectPr>
      </w:pPr>
    </w:p>
    <w:p w14:paraId="6247A04C" w14:textId="77777777" w:rsidR="00292EC4" w:rsidRPr="00A17BFF" w:rsidRDefault="00292EC4"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70DD6CCE" w14:textId="77777777" w:rsidR="00292EC4" w:rsidRPr="00A17BFF" w:rsidRDefault="00292EC4" w:rsidP="00827BFC">
      <w:pPr>
        <w:pStyle w:val="Paragraf"/>
        <w:rPr>
          <w:rFonts w:ascii="Arial" w:hAnsi="Arial" w:cs="Arial"/>
        </w:rPr>
      </w:pPr>
    </w:p>
    <w:p w14:paraId="79A41BEF" w14:textId="77777777" w:rsidR="00C77998" w:rsidRDefault="00292EC4">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7D09ED4" w14:textId="77777777" w:rsidR="00C77998" w:rsidRDefault="00292EC4">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096A005D" w14:textId="77777777" w:rsidR="00C77998" w:rsidRDefault="00292EC4">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29C9EFD" w14:textId="77777777" w:rsidR="00C77998" w:rsidRDefault="00292EC4">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0D8C3A63" w14:textId="77777777" w:rsidR="00292EC4" w:rsidRPr="00A17BFF" w:rsidRDefault="00292EC4"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77998" w14:paraId="6C096883" w14:textId="77777777" w:rsidTr="00200932">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7A89FB6" w14:textId="77777777" w:rsidR="00C77998" w:rsidRDefault="00292EC4">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B03E859" w14:textId="77777777" w:rsidR="00C77998" w:rsidRDefault="00292EC4">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F5995D" w14:textId="77777777" w:rsidR="00C77998" w:rsidRDefault="00292EC4">
            <w:pPr>
              <w:jc w:val="center"/>
            </w:pPr>
            <w:r>
              <w:rPr>
                <w:rFonts w:ascii="Arial" w:hAnsi="Arial" w:cs="Arial"/>
                <w:b/>
                <w:bCs/>
                <w:color w:val="000000"/>
                <w:position w:val="-3"/>
                <w:sz w:val="20"/>
                <w:szCs w:val="20"/>
                <w:shd w:val="clear" w:color="auto" w:fill="AAAAAA"/>
              </w:rPr>
              <w:t>Opombe</w:t>
            </w:r>
          </w:p>
        </w:tc>
      </w:tr>
      <w:tr w:rsidR="00C77998" w14:paraId="0F992F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B60BA" w14:textId="77777777" w:rsidR="00C77998" w:rsidRDefault="00292EC4">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A9238" w14:textId="77777777" w:rsidR="00C77998" w:rsidRDefault="00292EC4">
            <w:r>
              <w:rPr>
                <w:rFonts w:ascii="Arial" w:hAnsi="Arial" w:cs="Arial"/>
                <w:color w:val="000000"/>
                <w:position w:val="-2"/>
                <w:sz w:val="18"/>
                <w:szCs w:val="18"/>
              </w:rPr>
              <w:t>Ponudba</w:t>
            </w:r>
          </w:p>
          <w:p w14:paraId="75882F3B"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8CFD1" w14:textId="77777777" w:rsidR="00C77998" w:rsidRDefault="00292EC4">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C77998" w14:paraId="5359661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B6E8DF" w14:textId="77777777" w:rsidR="00C77998" w:rsidRDefault="00292EC4">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06A16" w14:textId="77777777" w:rsidR="00C77998" w:rsidRDefault="00292EC4">
            <w:r>
              <w:rPr>
                <w:rFonts w:ascii="Arial" w:hAnsi="Arial" w:cs="Arial"/>
                <w:color w:val="000000"/>
                <w:position w:val="-2"/>
                <w:sz w:val="18"/>
                <w:szCs w:val="18"/>
              </w:rPr>
              <w:t>Krovna izjava</w:t>
            </w:r>
          </w:p>
          <w:p w14:paraId="16C294E1"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D63FC6" w14:textId="77777777" w:rsidR="00C77998" w:rsidRDefault="00292EC4">
            <w:pPr>
              <w:spacing w:before="135" w:after="135"/>
              <w:jc w:val="both"/>
              <w:textAlignment w:val="center"/>
            </w:pPr>
            <w:r>
              <w:rPr>
                <w:rFonts w:ascii="Arial" w:hAnsi="Arial" w:cs="Arial"/>
                <w:color w:val="000000"/>
                <w:position w:val="-2"/>
                <w:sz w:val="18"/>
                <w:szCs w:val="18"/>
              </w:rPr>
              <w:t>Izpolnjen, podpisan in žigosan.</w:t>
            </w:r>
          </w:p>
        </w:tc>
      </w:tr>
      <w:tr w:rsidR="00C77998" w14:paraId="3C9736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ADA3E5" w14:textId="77777777" w:rsidR="00C77998" w:rsidRDefault="00292EC4">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55C7C" w14:textId="77777777" w:rsidR="00C77998" w:rsidRDefault="00292EC4">
            <w:r>
              <w:rPr>
                <w:rFonts w:ascii="Arial" w:hAnsi="Arial" w:cs="Arial"/>
                <w:color w:val="000000"/>
                <w:position w:val="-2"/>
                <w:sz w:val="18"/>
                <w:szCs w:val="18"/>
              </w:rPr>
              <w:t>ESPD</w:t>
            </w:r>
          </w:p>
          <w:p w14:paraId="7069E825"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BD13F" w14:textId="77777777" w:rsidR="00C77998" w:rsidRDefault="00292EC4">
            <w:pPr>
              <w:spacing w:before="135" w:after="135"/>
              <w:jc w:val="both"/>
              <w:textAlignment w:val="center"/>
            </w:pPr>
            <w:r>
              <w:rPr>
                <w:rFonts w:ascii="Arial" w:hAnsi="Arial" w:cs="Arial"/>
                <w:color w:val="000000"/>
                <w:position w:val="-2"/>
                <w:sz w:val="18"/>
                <w:szCs w:val="18"/>
              </w:rPr>
              <w:t>Izpolnjen .xml, uvoziti v e-Oddajo</w:t>
            </w:r>
          </w:p>
        </w:tc>
      </w:tr>
      <w:tr w:rsidR="00C77998" w14:paraId="37E8015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1F2DCC" w14:textId="77777777" w:rsidR="00C77998" w:rsidRDefault="00292EC4">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CA93A" w14:textId="77777777" w:rsidR="00C77998" w:rsidRDefault="00292EC4">
            <w:r>
              <w:rPr>
                <w:rFonts w:ascii="Arial" w:hAnsi="Arial" w:cs="Arial"/>
                <w:color w:val="000000"/>
                <w:position w:val="-2"/>
                <w:sz w:val="18"/>
                <w:szCs w:val="18"/>
              </w:rPr>
              <w:t>Izjava gospodarskega subjekta in pooblastilo za pridobitev podatkov iz kazenske evidence</w:t>
            </w:r>
          </w:p>
          <w:p w14:paraId="2764DFCD"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EA8B1F" w14:textId="77777777" w:rsidR="00C77998" w:rsidRDefault="00292EC4">
            <w:pPr>
              <w:spacing w:before="135" w:after="135"/>
              <w:jc w:val="both"/>
              <w:textAlignment w:val="center"/>
            </w:pPr>
            <w:r>
              <w:rPr>
                <w:rFonts w:ascii="Arial" w:hAnsi="Arial" w:cs="Arial"/>
                <w:color w:val="000000"/>
                <w:position w:val="-2"/>
                <w:sz w:val="18"/>
                <w:szCs w:val="18"/>
              </w:rPr>
              <w:t>Izpolnjen, podpisan in žigosan.</w:t>
            </w:r>
          </w:p>
        </w:tc>
      </w:tr>
      <w:tr w:rsidR="00C77998" w14:paraId="07EE3F8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7978E" w14:textId="77777777" w:rsidR="00C77998" w:rsidRDefault="00292EC4">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E0A97" w14:textId="77777777" w:rsidR="00C77998" w:rsidRDefault="00292EC4">
            <w:r>
              <w:rPr>
                <w:rFonts w:ascii="Arial" w:hAnsi="Arial" w:cs="Arial"/>
                <w:color w:val="000000"/>
                <w:position w:val="-2"/>
                <w:sz w:val="18"/>
                <w:szCs w:val="18"/>
              </w:rPr>
              <w:t>Seznam članov organov in zastopnikov gospodarskega subjekta</w:t>
            </w:r>
          </w:p>
          <w:p w14:paraId="6178FAD3"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B64CA" w14:textId="77777777" w:rsidR="00C77998" w:rsidRDefault="00292EC4">
            <w:pPr>
              <w:spacing w:before="135" w:after="135"/>
              <w:jc w:val="both"/>
              <w:textAlignment w:val="center"/>
            </w:pPr>
            <w:r>
              <w:rPr>
                <w:rFonts w:ascii="Arial" w:hAnsi="Arial" w:cs="Arial"/>
                <w:color w:val="000000"/>
                <w:position w:val="-2"/>
                <w:sz w:val="18"/>
                <w:szCs w:val="18"/>
              </w:rPr>
              <w:t>Izpolnjen, podpisan in žigosan. </w:t>
            </w:r>
          </w:p>
          <w:p w14:paraId="7696880D" w14:textId="77777777" w:rsidR="00C77998" w:rsidRDefault="00292EC4">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C77998" w14:paraId="47D66E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7A203" w14:textId="25914E8C" w:rsidR="00C77998" w:rsidRPr="00200932" w:rsidRDefault="00200932">
            <w:pPr>
              <w:rPr>
                <w:rFonts w:ascii="Arial" w:hAnsi="Arial" w:cs="Arial"/>
                <w:color w:val="000000"/>
                <w:position w:val="-2"/>
                <w:sz w:val="18"/>
                <w:szCs w:val="18"/>
              </w:rPr>
            </w:pPr>
            <w:r w:rsidRPr="00200932">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F2F52" w14:textId="77777777" w:rsidR="00C77998" w:rsidRDefault="00292EC4">
            <w:r>
              <w:rPr>
                <w:rFonts w:ascii="Arial" w:hAnsi="Arial" w:cs="Arial"/>
                <w:color w:val="000000"/>
                <w:position w:val="-2"/>
                <w:sz w:val="18"/>
                <w:szCs w:val="18"/>
              </w:rPr>
              <w:t>Seznam kadrov</w:t>
            </w:r>
          </w:p>
          <w:p w14:paraId="05B73BBA"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B075D" w14:textId="77777777" w:rsidR="00C77998" w:rsidRDefault="00292EC4">
            <w:pPr>
              <w:spacing w:before="135" w:after="135"/>
              <w:jc w:val="both"/>
              <w:textAlignment w:val="center"/>
            </w:pPr>
            <w:r>
              <w:rPr>
                <w:rFonts w:ascii="Arial" w:hAnsi="Arial" w:cs="Arial"/>
                <w:color w:val="000000"/>
                <w:position w:val="-2"/>
                <w:sz w:val="18"/>
                <w:szCs w:val="18"/>
              </w:rPr>
              <w:t>Izpolnjen, podpisan in žigosan.</w:t>
            </w:r>
          </w:p>
        </w:tc>
      </w:tr>
      <w:tr w:rsidR="00C77998" w14:paraId="7FC0C1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6365E" w14:textId="74D61097" w:rsidR="00C77998" w:rsidRPr="00200932" w:rsidRDefault="00200932">
            <w:pPr>
              <w:rPr>
                <w:rFonts w:ascii="Arial" w:hAnsi="Arial" w:cs="Arial"/>
                <w:color w:val="000000"/>
                <w:position w:val="-2"/>
                <w:sz w:val="18"/>
                <w:szCs w:val="18"/>
              </w:rPr>
            </w:pPr>
            <w:r w:rsidRPr="00200932">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08B24" w14:textId="77777777" w:rsidR="00C77998" w:rsidRDefault="00292EC4">
            <w:r>
              <w:rPr>
                <w:rFonts w:ascii="Arial" w:hAnsi="Arial" w:cs="Arial"/>
                <w:color w:val="000000"/>
                <w:position w:val="-2"/>
                <w:sz w:val="18"/>
                <w:szCs w:val="18"/>
              </w:rPr>
              <w:t>Vzorec menične izjave za dobro izvedbo</w:t>
            </w:r>
          </w:p>
          <w:p w14:paraId="58D6B97F"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719AC" w14:textId="77777777" w:rsidR="00C77998" w:rsidRDefault="00292EC4">
            <w:pPr>
              <w:spacing w:before="135" w:after="135"/>
              <w:jc w:val="both"/>
              <w:textAlignment w:val="center"/>
            </w:pPr>
            <w:r>
              <w:rPr>
                <w:rFonts w:ascii="Arial" w:hAnsi="Arial" w:cs="Arial"/>
                <w:color w:val="000000"/>
                <w:position w:val="-2"/>
                <w:sz w:val="18"/>
                <w:szCs w:val="18"/>
              </w:rPr>
              <w:t>Parafiran.</w:t>
            </w:r>
          </w:p>
        </w:tc>
      </w:tr>
      <w:tr w:rsidR="00C77998" w14:paraId="3758BC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D90D3B" w14:textId="7925184D" w:rsidR="00C77998" w:rsidRPr="00200932" w:rsidRDefault="00200932">
            <w:pPr>
              <w:rPr>
                <w:rFonts w:ascii="Arial" w:hAnsi="Arial" w:cs="Arial"/>
                <w:color w:val="000000"/>
                <w:position w:val="-2"/>
                <w:sz w:val="18"/>
                <w:szCs w:val="18"/>
              </w:rPr>
            </w:pPr>
            <w:r w:rsidRPr="00200932">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DD45DC" w14:textId="77777777" w:rsidR="00C77998" w:rsidRDefault="00292EC4">
            <w:r>
              <w:rPr>
                <w:rFonts w:ascii="Arial" w:hAnsi="Arial" w:cs="Arial"/>
                <w:color w:val="000000"/>
                <w:position w:val="-2"/>
                <w:sz w:val="18"/>
                <w:szCs w:val="18"/>
              </w:rPr>
              <w:t>Vzorec menične izjave za odpravo napak</w:t>
            </w:r>
          </w:p>
          <w:p w14:paraId="60CDCFF4"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FA4F9" w14:textId="77777777" w:rsidR="00C77998" w:rsidRDefault="00292EC4">
            <w:pPr>
              <w:spacing w:before="135" w:after="135"/>
              <w:jc w:val="both"/>
              <w:textAlignment w:val="center"/>
            </w:pPr>
            <w:r>
              <w:rPr>
                <w:rFonts w:ascii="Arial" w:hAnsi="Arial" w:cs="Arial"/>
                <w:color w:val="000000"/>
                <w:position w:val="-2"/>
                <w:sz w:val="18"/>
                <w:szCs w:val="18"/>
              </w:rPr>
              <w:t>Parafiran.</w:t>
            </w:r>
          </w:p>
        </w:tc>
      </w:tr>
      <w:tr w:rsidR="00C77998" w14:paraId="57EF742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415E83" w14:textId="2C28E0F2" w:rsidR="00C77998" w:rsidRPr="00200932" w:rsidRDefault="00200932">
            <w:pPr>
              <w:rPr>
                <w:rFonts w:ascii="Arial" w:hAnsi="Arial" w:cs="Arial"/>
                <w:color w:val="000000"/>
                <w:position w:val="-2"/>
                <w:sz w:val="18"/>
                <w:szCs w:val="18"/>
              </w:rPr>
            </w:pPr>
            <w:r w:rsidRPr="00200932">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3BB49" w14:textId="77777777" w:rsidR="00C77998" w:rsidRDefault="00292EC4">
            <w:r>
              <w:rPr>
                <w:rFonts w:ascii="Arial" w:hAnsi="Arial" w:cs="Arial"/>
                <w:color w:val="000000"/>
                <w:position w:val="-2"/>
                <w:sz w:val="18"/>
                <w:szCs w:val="18"/>
              </w:rPr>
              <w:t>Izjava zastopnika podizvajalca v zvezi z izpolnjevanjem obveznih pogojev za podizvajalce</w:t>
            </w:r>
          </w:p>
          <w:p w14:paraId="55C47E04"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33685" w14:textId="77777777" w:rsidR="00C77998" w:rsidRDefault="00292EC4">
            <w:pPr>
              <w:spacing w:before="135" w:after="135"/>
              <w:jc w:val="both"/>
              <w:textAlignment w:val="center"/>
            </w:pPr>
            <w:r>
              <w:rPr>
                <w:rFonts w:ascii="Arial" w:hAnsi="Arial" w:cs="Arial"/>
                <w:color w:val="000000"/>
                <w:position w:val="-2"/>
                <w:sz w:val="18"/>
                <w:szCs w:val="18"/>
              </w:rPr>
              <w:t>Izpolnjen, podpisan in žigosan.</w:t>
            </w:r>
          </w:p>
        </w:tc>
      </w:tr>
      <w:tr w:rsidR="00C77998" w14:paraId="1C27764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8662C" w14:textId="7019D30F" w:rsidR="00C77998" w:rsidRPr="00200932" w:rsidRDefault="00200932">
            <w:pPr>
              <w:rPr>
                <w:rFonts w:ascii="Arial" w:hAnsi="Arial" w:cs="Arial"/>
                <w:color w:val="000000"/>
                <w:position w:val="-2"/>
                <w:sz w:val="18"/>
                <w:szCs w:val="18"/>
              </w:rPr>
            </w:pPr>
            <w:r w:rsidRPr="00200932">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46394" w14:textId="77777777" w:rsidR="00C77998" w:rsidRDefault="00292EC4">
            <w:r>
              <w:rPr>
                <w:rFonts w:ascii="Arial" w:hAnsi="Arial" w:cs="Arial"/>
                <w:color w:val="000000"/>
                <w:position w:val="-2"/>
                <w:sz w:val="18"/>
                <w:szCs w:val="18"/>
              </w:rPr>
              <w:t>Izjava podizvajalca</w:t>
            </w:r>
          </w:p>
          <w:p w14:paraId="6DECE414"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6BFC3" w14:textId="77777777" w:rsidR="00C77998" w:rsidRDefault="00292EC4">
            <w:pPr>
              <w:spacing w:before="135" w:after="135"/>
              <w:jc w:val="both"/>
              <w:textAlignment w:val="center"/>
            </w:pPr>
            <w:r>
              <w:rPr>
                <w:rFonts w:ascii="Arial" w:hAnsi="Arial" w:cs="Arial"/>
                <w:color w:val="000000"/>
                <w:position w:val="-2"/>
                <w:sz w:val="18"/>
                <w:szCs w:val="18"/>
              </w:rPr>
              <w:t>Izpolnjen, podpisan in žigosan.</w:t>
            </w:r>
          </w:p>
        </w:tc>
      </w:tr>
      <w:tr w:rsidR="00C77998" w14:paraId="55C5C6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164D9" w14:textId="245D2D48" w:rsidR="00C77998" w:rsidRPr="00200932" w:rsidRDefault="00200932">
            <w:pPr>
              <w:rPr>
                <w:rFonts w:ascii="Arial" w:hAnsi="Arial" w:cs="Arial"/>
                <w:color w:val="000000"/>
                <w:position w:val="-2"/>
                <w:sz w:val="18"/>
                <w:szCs w:val="18"/>
              </w:rPr>
            </w:pPr>
            <w:r w:rsidRPr="00200932">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6B79E" w14:textId="77777777" w:rsidR="00C77998" w:rsidRDefault="00292EC4">
            <w:r>
              <w:rPr>
                <w:rFonts w:ascii="Arial" w:hAnsi="Arial" w:cs="Arial"/>
                <w:color w:val="000000"/>
                <w:position w:val="-2"/>
                <w:sz w:val="18"/>
                <w:szCs w:val="18"/>
              </w:rPr>
              <w:t>Izjava o nastopu s podizvajalci</w:t>
            </w:r>
          </w:p>
          <w:p w14:paraId="77AEF99E"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B1EB5" w14:textId="77777777" w:rsidR="00C77998" w:rsidRDefault="00292EC4">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C77998" w14:paraId="20D7C42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9C759" w14:textId="59D933CE" w:rsidR="00C77998" w:rsidRDefault="00292EC4">
            <w:r>
              <w:rPr>
                <w:rFonts w:ascii="Arial" w:hAnsi="Arial" w:cs="Arial"/>
                <w:color w:val="000000"/>
                <w:position w:val="-2"/>
                <w:sz w:val="18"/>
                <w:szCs w:val="18"/>
              </w:rPr>
              <w:t>1</w:t>
            </w:r>
            <w:r w:rsidR="00200932">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157F4" w14:textId="77777777" w:rsidR="00C77998" w:rsidRDefault="00292EC4">
            <w:r>
              <w:rPr>
                <w:rFonts w:ascii="Arial" w:hAnsi="Arial" w:cs="Arial"/>
                <w:color w:val="000000"/>
                <w:position w:val="-2"/>
                <w:sz w:val="18"/>
                <w:szCs w:val="18"/>
              </w:rPr>
              <w:t>Izjava o lastniških deležih</w:t>
            </w:r>
          </w:p>
          <w:p w14:paraId="2FD81571"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B55D0" w14:textId="77777777" w:rsidR="00C77998" w:rsidRDefault="00292EC4">
            <w:pPr>
              <w:spacing w:before="135" w:after="135"/>
              <w:jc w:val="both"/>
              <w:textAlignment w:val="center"/>
            </w:pPr>
            <w:r>
              <w:rPr>
                <w:rFonts w:ascii="Arial" w:hAnsi="Arial" w:cs="Arial"/>
                <w:color w:val="000000"/>
                <w:position w:val="-2"/>
                <w:sz w:val="18"/>
                <w:szCs w:val="18"/>
              </w:rPr>
              <w:t>Izpolnjen, podpisan in žigosan</w:t>
            </w:r>
          </w:p>
        </w:tc>
      </w:tr>
      <w:tr w:rsidR="00C77998" w14:paraId="54E4764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D2A32" w14:textId="77777777" w:rsidR="00C77998" w:rsidRDefault="00292EC4">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9876B7" w14:textId="6799E1F5" w:rsidR="00C77998" w:rsidRDefault="00292EC4">
            <w:r>
              <w:rPr>
                <w:rFonts w:ascii="Arial" w:hAnsi="Arial" w:cs="Arial"/>
                <w:color w:val="000000"/>
                <w:position w:val="-2"/>
                <w:sz w:val="18"/>
                <w:szCs w:val="18"/>
              </w:rPr>
              <w:t xml:space="preserve">Vzorec pogodbe: </w:t>
            </w:r>
            <w:r w:rsidR="00020B80">
              <w:rPr>
                <w:rFonts w:ascii="Arial" w:hAnsi="Arial" w:cs="Arial"/>
                <w:color w:val="000000"/>
                <w:position w:val="-2"/>
                <w:sz w:val="18"/>
                <w:szCs w:val="18"/>
              </w:rPr>
              <w:t>Pogodba za sistemsko integracijo za migracijo baze</w:t>
            </w:r>
          </w:p>
          <w:p w14:paraId="7E0F06F2" w14:textId="77777777" w:rsidR="00C77998" w:rsidRDefault="00C7799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8A6229" w14:textId="77777777" w:rsidR="00C77998" w:rsidRDefault="00292EC4">
            <w:pPr>
              <w:spacing w:before="135" w:after="135"/>
              <w:jc w:val="both"/>
              <w:textAlignment w:val="center"/>
            </w:pPr>
            <w:r>
              <w:rPr>
                <w:rFonts w:ascii="Arial" w:hAnsi="Arial" w:cs="Arial"/>
                <w:color w:val="000000"/>
                <w:position w:val="-2"/>
                <w:sz w:val="18"/>
                <w:szCs w:val="18"/>
              </w:rPr>
              <w:t>Parafiran, podpisan in žigosan.</w:t>
            </w:r>
          </w:p>
        </w:tc>
      </w:tr>
      <w:tr w:rsidR="00F3640D" w14:paraId="0F3AA95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C3BB1" w14:textId="3F45402D" w:rsidR="00F3640D" w:rsidRDefault="00F3640D">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AE026" w14:textId="72594175" w:rsidR="00F3640D" w:rsidRDefault="00F3640D">
            <w:pPr>
              <w:rPr>
                <w:rFonts w:ascii="Arial" w:hAnsi="Arial" w:cs="Arial"/>
                <w:color w:val="000000"/>
                <w:position w:val="-2"/>
                <w:sz w:val="18"/>
                <w:szCs w:val="18"/>
              </w:rPr>
            </w:pPr>
            <w:r>
              <w:rPr>
                <w:rFonts w:ascii="Arial" w:hAnsi="Arial" w:cs="Arial"/>
                <w:color w:val="000000"/>
                <w:position w:val="-2"/>
                <w:sz w:val="18"/>
                <w:szCs w:val="18"/>
              </w:rPr>
              <w:t>Vzorec pogodbe: Pogodba o obdelovanju osebnih podatkov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5EC64" w14:textId="31462AE4" w:rsidR="00F3640D" w:rsidRDefault="00F3640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tc>
      </w:tr>
    </w:tbl>
    <w:p w14:paraId="5B99F175" w14:textId="77777777" w:rsidR="00C77998" w:rsidRDefault="00C77998">
      <w:pPr>
        <w:sectPr w:rsidR="00C77998" w:rsidSect="00D931BF">
          <w:pgSz w:w="11906" w:h="16838"/>
          <w:pgMar w:top="1418" w:right="1418" w:bottom="1418" w:left="1418" w:header="567" w:footer="680" w:gutter="0"/>
          <w:cols w:space="708"/>
          <w:docGrid w:linePitch="360"/>
        </w:sectPr>
      </w:pPr>
    </w:p>
    <w:p w14:paraId="3BD0FEC7" w14:textId="77777777"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5BCAFA00" w14:textId="77777777" w:rsidR="00292EC4" w:rsidRPr="00252358" w:rsidRDefault="00292EC4" w:rsidP="00252358"/>
    <w:p w14:paraId="14E5A672"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92F3217" w14:textId="77777777" w:rsidR="00292EC4" w:rsidRDefault="00292EC4" w:rsidP="00EB2A75">
      <w:pPr>
        <w:spacing w:after="120"/>
        <w:rPr>
          <w:rFonts w:ascii="Arial" w:hAnsi="Arial" w:cs="Arial"/>
        </w:rPr>
      </w:pPr>
    </w:p>
    <w:p w14:paraId="32A16B8E" w14:textId="77777777" w:rsidR="00C77998" w:rsidRDefault="00292EC4">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SISTEMSKA INTEGRACIJA- MIGRACIJA SISTEMA ORACLE</w:t>
      </w:r>
      <w:r>
        <w:rPr>
          <w:rFonts w:ascii="Arial" w:hAnsi="Arial" w:cs="Arial"/>
          <w:color w:val="000000"/>
          <w:sz w:val="18"/>
          <w:szCs w:val="18"/>
        </w:rPr>
        <w:t>« dajemo ponudbo, kot sledi:</w:t>
      </w:r>
    </w:p>
    <w:p w14:paraId="75A80032" w14:textId="77777777" w:rsidR="00C77998" w:rsidRDefault="00292EC4">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77998" w14:paraId="4EBF54F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1C87A8" w14:textId="77777777" w:rsidR="00C77998" w:rsidRDefault="00292EC4">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8D1DDB" w14:textId="77777777" w:rsidR="00C77998" w:rsidRDefault="00292EC4">
            <w:r>
              <w:rPr>
                <w:rFonts w:ascii="Arial" w:hAnsi="Arial" w:cs="Arial"/>
                <w:color w:val="000000"/>
                <w:position w:val="-2"/>
                <w:sz w:val="18"/>
                <w:szCs w:val="18"/>
              </w:rPr>
              <w:t> </w:t>
            </w:r>
          </w:p>
        </w:tc>
      </w:tr>
      <w:tr w:rsidR="00C77998" w14:paraId="539739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2C6679" w14:textId="77777777" w:rsidR="00C77998" w:rsidRDefault="00292EC4">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3ED66" w14:textId="77777777" w:rsidR="00C77998" w:rsidRDefault="00292EC4">
            <w:r>
              <w:rPr>
                <w:rFonts w:ascii="Arial" w:hAnsi="Arial" w:cs="Arial"/>
                <w:color w:val="000000"/>
                <w:position w:val="-2"/>
                <w:sz w:val="18"/>
                <w:szCs w:val="18"/>
              </w:rPr>
              <w:t> </w:t>
            </w:r>
          </w:p>
        </w:tc>
      </w:tr>
    </w:tbl>
    <w:p w14:paraId="6B91157B" w14:textId="77777777" w:rsidR="00C77998" w:rsidRDefault="00292EC4">
      <w:pPr>
        <w:spacing w:before="225" w:after="225" w:line="240" w:lineRule="auto"/>
        <w:jc w:val="both"/>
      </w:pPr>
      <w:r>
        <w:rPr>
          <w:rFonts w:ascii="Arial" w:hAnsi="Arial" w:cs="Arial"/>
          <w:color w:val="000000"/>
          <w:sz w:val="18"/>
          <w:szCs w:val="18"/>
        </w:rPr>
        <w:t>Ponudbo oddajamo (ustrezno označite):</w:t>
      </w:r>
    </w:p>
    <w:p w14:paraId="37F20FBD" w14:textId="77777777" w:rsidR="00C77998" w:rsidRDefault="00292EC4">
      <w:pPr>
        <w:spacing w:before="225" w:after="225" w:line="240" w:lineRule="auto"/>
        <w:jc w:val="both"/>
      </w:pPr>
      <w:r>
        <w:fldChar w:fldCharType="begin">
          <w:ffData>
            <w:name w:val="cbox164f1b893509d9"/>
            <w:enabled/>
            <w:calcOnExit w:val="0"/>
            <w:checkBox>
              <w:sizeAuto/>
              <w:default w:val="0"/>
            </w:checkBox>
          </w:ffData>
        </w:fldChar>
      </w:r>
      <w:bookmarkStart w:id="0" w:name="cbox164f1b893509d9"/>
      <w:r>
        <w:instrText xml:space="preserve"> FORMCHECKBOX </w:instrText>
      </w:r>
      <w:r w:rsidR="00E02CF5">
        <w:fldChar w:fldCharType="separate"/>
      </w:r>
      <w:r>
        <w:fldChar w:fldCharType="end"/>
      </w:r>
      <w:bookmarkEnd w:id="0"/>
      <w:r>
        <w:rPr>
          <w:rFonts w:ascii="Arial" w:hAnsi="Arial" w:cs="Arial"/>
          <w:color w:val="000000"/>
          <w:sz w:val="18"/>
          <w:szCs w:val="18"/>
        </w:rPr>
        <w:t> samostojno</w:t>
      </w:r>
    </w:p>
    <w:p w14:paraId="5C528978" w14:textId="77777777" w:rsidR="00C77998" w:rsidRDefault="00292EC4">
      <w:pPr>
        <w:spacing w:before="225" w:after="225" w:line="240" w:lineRule="auto"/>
        <w:jc w:val="both"/>
      </w:pPr>
      <w:r>
        <w:fldChar w:fldCharType="begin">
          <w:ffData>
            <w:name w:val="cbox164f1b89350d0c"/>
            <w:enabled/>
            <w:calcOnExit w:val="0"/>
            <w:checkBox>
              <w:sizeAuto/>
              <w:default w:val="0"/>
            </w:checkBox>
          </w:ffData>
        </w:fldChar>
      </w:r>
      <w:bookmarkStart w:id="1" w:name="cbox164f1b89350d0c"/>
      <w:r>
        <w:instrText xml:space="preserve"> FORMCHECKBOX </w:instrText>
      </w:r>
      <w:r w:rsidR="00E02CF5">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570A931" w14:textId="77777777" w:rsidR="00C77998" w:rsidRDefault="00292EC4">
      <w:pPr>
        <w:spacing w:before="225" w:after="225" w:line="240" w:lineRule="auto"/>
        <w:jc w:val="both"/>
      </w:pPr>
      <w:r>
        <w:fldChar w:fldCharType="begin">
          <w:ffData>
            <w:name w:val="cbox164f1b89351016"/>
            <w:enabled/>
            <w:calcOnExit w:val="0"/>
            <w:checkBox>
              <w:sizeAuto/>
              <w:default w:val="0"/>
            </w:checkBox>
          </w:ffData>
        </w:fldChar>
      </w:r>
      <w:bookmarkStart w:id="2" w:name="cbox164f1b89351016"/>
      <w:r>
        <w:instrText xml:space="preserve"> FORMCHECKBOX </w:instrText>
      </w:r>
      <w:r w:rsidR="00E02CF5">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E17AC85" w14:textId="77777777" w:rsidR="00C77998" w:rsidRDefault="00292EC4">
      <w:pPr>
        <w:spacing w:before="225" w:after="225" w:line="240" w:lineRule="auto"/>
        <w:jc w:val="both"/>
      </w:pPr>
      <w:r>
        <w:fldChar w:fldCharType="begin">
          <w:ffData>
            <w:name w:val="cbox164f1b89351314"/>
            <w:enabled/>
            <w:calcOnExit w:val="0"/>
            <w:checkBox>
              <w:sizeAuto/>
              <w:default w:val="0"/>
            </w:checkBox>
          </w:ffData>
        </w:fldChar>
      </w:r>
      <w:bookmarkStart w:id="3" w:name="cbox164f1b89351314"/>
      <w:r>
        <w:instrText xml:space="preserve"> FORMCHECKBOX </w:instrText>
      </w:r>
      <w:r w:rsidR="00E02CF5">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D423D7C" w14:textId="77777777" w:rsidR="00C77998" w:rsidRDefault="00292EC4">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C77998" w14:paraId="1D3D627C"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3DAFB6" w14:textId="77777777" w:rsidR="00C77998" w:rsidRDefault="00292EC4">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68AC803" w14:textId="77777777" w:rsidR="00C77998" w:rsidRDefault="00292EC4">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27EE56" w14:textId="77777777" w:rsidR="00C77998" w:rsidRDefault="00292EC4">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EF2B83" w14:textId="77777777" w:rsidR="00C77998" w:rsidRDefault="00292EC4">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652B5D" w14:textId="77777777" w:rsidR="00C77998" w:rsidRDefault="00292EC4">
            <w:pPr>
              <w:jc w:val="center"/>
            </w:pPr>
            <w:r>
              <w:rPr>
                <w:rFonts w:ascii="Arial" w:hAnsi="Arial" w:cs="Arial"/>
                <w:b/>
                <w:bCs/>
                <w:color w:val="000000"/>
                <w:position w:val="-2"/>
                <w:sz w:val="18"/>
                <w:szCs w:val="18"/>
                <w:shd w:val="clear" w:color="auto" w:fill="D1D1D1"/>
              </w:rPr>
              <w:t>Vrednost z DDV</w:t>
            </w:r>
          </w:p>
        </w:tc>
      </w:tr>
      <w:tr w:rsidR="00C77998" w14:paraId="36DB8723"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F7DE67" w14:textId="77777777" w:rsidR="00C77998" w:rsidRDefault="00292EC4" w:rsidP="00F06CD0">
            <w:r>
              <w:rPr>
                <w:rFonts w:ascii="Arial" w:hAnsi="Arial" w:cs="Arial"/>
                <w:color w:val="000000"/>
                <w:position w:val="-2"/>
                <w:sz w:val="18"/>
                <w:szCs w:val="18"/>
              </w:rPr>
              <w:t>SISTEMSKA INTEGRACIJA- MIGRACIJA SISTEMA ORACLE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BE776" w14:textId="3C31A1DA" w:rsidR="00C77998" w:rsidRDefault="00F06CD0" w:rsidP="00F06CD0">
            <w:pPr>
              <w:jc w:val="center"/>
            </w:pPr>
            <w:r w:rsidRPr="00F06CD0">
              <w:rPr>
                <w:rFonts w:ascii="Arial" w:hAnsi="Arial" w:cs="Arial"/>
                <w:color w:val="000000"/>
                <w:position w:val="-2"/>
                <w:sz w:val="18"/>
                <w:szCs w:val="18"/>
              </w:rPr>
              <w:t>1 KPL</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B961A" w14:textId="77777777" w:rsidR="00C77998" w:rsidRDefault="00292EC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0A1D36" w14:textId="77777777" w:rsidR="00C77998" w:rsidRDefault="00292EC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0FA28C" w14:textId="77777777" w:rsidR="00C77998" w:rsidRDefault="00292EC4">
            <w:r>
              <w:rPr>
                <w:rFonts w:ascii="Arial" w:hAnsi="Arial" w:cs="Arial"/>
                <w:color w:val="000000"/>
                <w:position w:val="-2"/>
                <w:sz w:val="18"/>
                <w:szCs w:val="18"/>
              </w:rPr>
              <w:t> </w:t>
            </w:r>
          </w:p>
        </w:tc>
      </w:tr>
      <w:tr w:rsidR="00C77998" w14:paraId="116B362D"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DC1EFC" w14:textId="6A0D7BD0" w:rsidR="00C77998" w:rsidRDefault="00C77998">
            <w:pPr>
              <w:jc w:val="right"/>
            </w:pP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9D7825" w14:textId="4212E5FA" w:rsidR="00C77998" w:rsidRDefault="00292EC4" w:rsidP="00F06CD0">
            <w:pPr>
              <w:jc w:val="right"/>
            </w:pPr>
            <w:r>
              <w:rPr>
                <w:rFonts w:ascii="Arial" w:hAnsi="Arial" w:cs="Arial"/>
                <w:color w:val="000000"/>
                <w:position w:val="-2"/>
                <w:sz w:val="18"/>
                <w:szCs w:val="18"/>
                <w:shd w:val="clear" w:color="auto" w:fill="CCCCCC"/>
              </w:rPr>
              <w:t> </w:t>
            </w:r>
            <w:r w:rsidR="00F06CD0">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17120A" w14:textId="77777777" w:rsidR="00C77998" w:rsidRDefault="00292EC4">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1BC102" w14:textId="77777777" w:rsidR="00C77998" w:rsidRDefault="00292EC4">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C8261E" w14:textId="77777777" w:rsidR="00C77998" w:rsidRDefault="00292EC4">
            <w:r>
              <w:rPr>
                <w:rFonts w:ascii="Arial" w:hAnsi="Arial" w:cs="Arial"/>
                <w:color w:val="000000"/>
                <w:position w:val="-2"/>
                <w:sz w:val="18"/>
                <w:szCs w:val="18"/>
                <w:shd w:val="clear" w:color="auto" w:fill="CCCCCC"/>
              </w:rPr>
              <w:t> </w:t>
            </w:r>
          </w:p>
        </w:tc>
      </w:tr>
    </w:tbl>
    <w:p w14:paraId="3049B4D3" w14:textId="53893949" w:rsidR="00297573" w:rsidRDefault="00297573" w:rsidP="00297573">
      <w:pPr>
        <w:spacing w:before="225" w:after="225" w:line="240" w:lineRule="auto"/>
        <w:jc w:val="both"/>
        <w:rPr>
          <w:i/>
          <w:iCs/>
        </w:rPr>
      </w:pPr>
      <w:r>
        <w:rPr>
          <w:rFonts w:ascii="Arial" w:hAnsi="Arial" w:cs="Arial"/>
          <w:i/>
          <w:iCs/>
          <w:color w:val="000000"/>
          <w:sz w:val="18"/>
          <w:szCs w:val="18"/>
        </w:rPr>
        <w:t>*</w:t>
      </w:r>
      <w:r>
        <w:rPr>
          <w:rFonts w:ascii="Arial" w:hAnsi="Arial" w:cs="Arial"/>
          <w:b/>
          <w:bCs/>
          <w:i/>
          <w:iCs/>
          <w:color w:val="000000"/>
          <w:sz w:val="18"/>
          <w:szCs w:val="18"/>
        </w:rPr>
        <w:t xml:space="preserve"> Obvezna priloga temu predračunu je lasten predračun ponudnika z natančno specifikacijo posameznih storitev oz. komponent opreme, ustrezno količinsko opredeljen in cenovno ovrednoten, kjer bo razvidna tudi cena/EM za posamezno komponento (kjer je to smiselno).</w:t>
      </w:r>
    </w:p>
    <w:p w14:paraId="590A17B1" w14:textId="3EC75C16" w:rsidR="00C77998" w:rsidRDefault="00292EC4">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733BB5BE" w14:textId="77777777" w:rsidR="00C77998" w:rsidRDefault="00292EC4">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54B82F0F" w14:textId="77777777" w:rsidR="00C77998" w:rsidRDefault="00292EC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8F2482A" w14:textId="77777777" w:rsidR="00C77998" w:rsidRDefault="00292EC4">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41C73472" w14:textId="737B96F5" w:rsidR="00C77998" w:rsidRDefault="00292EC4">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30 dni od datuma prejema računa. Če naročnik izpodbija del zneska, je dolžan plačati nesporni del zneska. Roki plačil podizvajalcem so enaki kot za izvajalca.</w:t>
      </w:r>
    </w:p>
    <w:p w14:paraId="1233D44E" w14:textId="77777777" w:rsidR="00C77998" w:rsidRDefault="00292EC4">
      <w:pPr>
        <w:spacing w:before="225" w:after="225" w:line="240" w:lineRule="auto"/>
        <w:jc w:val="both"/>
      </w:pPr>
      <w:r>
        <w:rPr>
          <w:rFonts w:ascii="Arial" w:hAnsi="Arial" w:cs="Arial"/>
          <w:color w:val="000000"/>
          <w:sz w:val="18"/>
          <w:szCs w:val="18"/>
        </w:rPr>
        <w:lastRenderedPageBreak/>
        <w:t>Izvajalec izstavi račun v elektronski obliki (eRačun) preko spletnega portala UJPnet. Kot uradni prejem računa se šteje datum vnosa računa v sistem UJPnet.</w:t>
      </w:r>
    </w:p>
    <w:p w14:paraId="69647479" w14:textId="77777777" w:rsidR="00C77998" w:rsidRDefault="00292EC4">
      <w:pPr>
        <w:spacing w:after="0" w:line="240" w:lineRule="auto"/>
        <w:jc w:val="both"/>
      </w:pPr>
      <w:r>
        <w:rPr>
          <w:rFonts w:ascii="Arial" w:hAnsi="Arial" w:cs="Arial"/>
          <w:color w:val="000000"/>
          <w:sz w:val="18"/>
          <w:szCs w:val="18"/>
        </w:rPr>
        <w:t> </w:t>
      </w:r>
    </w:p>
    <w:p w14:paraId="4DD53261" w14:textId="77777777" w:rsidR="00C77998" w:rsidRDefault="00292EC4">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40EB4EE" w14:textId="52677BFC" w:rsidR="00C77998" w:rsidRDefault="00292EC4" w:rsidP="00297573">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C77998" w14:paraId="7ABD05A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3FECDF" w14:textId="77777777" w:rsidR="00C77998" w:rsidRDefault="00292EC4">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6EFBC1" w14:textId="77777777" w:rsidR="00C77998" w:rsidRDefault="00292EC4">
            <w:r>
              <w:rPr>
                <w:rFonts w:ascii="Arial" w:hAnsi="Arial" w:cs="Arial"/>
                <w:color w:val="000000"/>
                <w:position w:val="-2"/>
                <w:sz w:val="18"/>
                <w:szCs w:val="18"/>
              </w:rPr>
              <w:t> </w:t>
            </w:r>
          </w:p>
        </w:tc>
      </w:tr>
      <w:tr w:rsidR="00C77998" w14:paraId="0FD5617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8F0979" w14:textId="77777777" w:rsidR="00C77998" w:rsidRDefault="00292EC4">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B4225" w14:textId="77777777" w:rsidR="00C77998" w:rsidRDefault="00292EC4">
            <w:r>
              <w:rPr>
                <w:rFonts w:ascii="Arial" w:hAnsi="Arial" w:cs="Arial"/>
                <w:color w:val="000000"/>
                <w:position w:val="-2"/>
                <w:sz w:val="18"/>
                <w:szCs w:val="18"/>
              </w:rPr>
              <w:t> </w:t>
            </w:r>
          </w:p>
        </w:tc>
      </w:tr>
      <w:tr w:rsidR="00C77998" w14:paraId="1FC56DE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087B15" w14:textId="77777777" w:rsidR="00C77998" w:rsidRDefault="00292EC4">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66833C" w14:textId="77777777" w:rsidR="00C77998" w:rsidRDefault="00292EC4">
            <w:r>
              <w:rPr>
                <w:rFonts w:ascii="Arial" w:hAnsi="Arial" w:cs="Arial"/>
                <w:color w:val="000000"/>
                <w:position w:val="-2"/>
                <w:sz w:val="18"/>
                <w:szCs w:val="18"/>
              </w:rPr>
              <w:t> </w:t>
            </w:r>
          </w:p>
        </w:tc>
      </w:tr>
      <w:tr w:rsidR="00C77998" w14:paraId="66D59AD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15762D" w14:textId="77777777" w:rsidR="00C77998" w:rsidRDefault="00292EC4">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639EF2" w14:textId="77777777" w:rsidR="00C77998" w:rsidRDefault="00292EC4">
            <w:r>
              <w:rPr>
                <w:rFonts w:ascii="Arial" w:hAnsi="Arial" w:cs="Arial"/>
                <w:color w:val="000000"/>
                <w:position w:val="-2"/>
                <w:sz w:val="18"/>
                <w:szCs w:val="18"/>
              </w:rPr>
              <w:t> </w:t>
            </w:r>
          </w:p>
        </w:tc>
      </w:tr>
      <w:tr w:rsidR="00C77998" w14:paraId="31717EB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A1AD07" w14:textId="77777777" w:rsidR="00C77998" w:rsidRDefault="00292EC4">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7C29A" w14:textId="77777777" w:rsidR="00C77998" w:rsidRDefault="00292EC4">
            <w:r>
              <w:rPr>
                <w:rFonts w:ascii="Arial" w:hAnsi="Arial" w:cs="Arial"/>
                <w:color w:val="000000"/>
                <w:position w:val="-2"/>
                <w:sz w:val="18"/>
                <w:szCs w:val="18"/>
              </w:rPr>
              <w:t> </w:t>
            </w:r>
          </w:p>
        </w:tc>
      </w:tr>
      <w:tr w:rsidR="00C77998" w14:paraId="3CA2927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16F431" w14:textId="77777777" w:rsidR="00C77998" w:rsidRDefault="00292EC4">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2E11B" w14:textId="77777777" w:rsidR="00C77998" w:rsidRDefault="00292EC4">
            <w:r>
              <w:rPr>
                <w:rFonts w:ascii="Arial" w:hAnsi="Arial" w:cs="Arial"/>
                <w:color w:val="000000"/>
                <w:position w:val="-2"/>
                <w:sz w:val="18"/>
                <w:szCs w:val="18"/>
              </w:rPr>
              <w:t> </w:t>
            </w:r>
          </w:p>
        </w:tc>
      </w:tr>
      <w:tr w:rsidR="00C77998" w14:paraId="22DA6D0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D9A7E9" w14:textId="77777777" w:rsidR="00C77998" w:rsidRDefault="00292EC4">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B76D4" w14:textId="77777777" w:rsidR="00C77998" w:rsidRDefault="00292EC4">
            <w:r>
              <w:rPr>
                <w:rFonts w:ascii="Arial" w:hAnsi="Arial" w:cs="Arial"/>
                <w:color w:val="000000"/>
                <w:position w:val="-2"/>
                <w:sz w:val="18"/>
                <w:szCs w:val="18"/>
              </w:rPr>
              <w:t> </w:t>
            </w:r>
          </w:p>
        </w:tc>
      </w:tr>
      <w:tr w:rsidR="00C77998" w14:paraId="2A97A91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962A85" w14:textId="77777777" w:rsidR="00C77998" w:rsidRDefault="00292EC4">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9FCE6" w14:textId="77777777" w:rsidR="00C77998" w:rsidRDefault="00292EC4">
            <w:r>
              <w:rPr>
                <w:rFonts w:ascii="Arial" w:hAnsi="Arial" w:cs="Arial"/>
                <w:color w:val="000000"/>
                <w:position w:val="-2"/>
                <w:sz w:val="18"/>
                <w:szCs w:val="18"/>
              </w:rPr>
              <w:t> </w:t>
            </w:r>
          </w:p>
        </w:tc>
      </w:tr>
      <w:tr w:rsidR="00C77998" w14:paraId="0847C90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3ED7A3" w14:textId="77777777" w:rsidR="00C77998" w:rsidRDefault="00292EC4">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33A7D" w14:textId="77777777" w:rsidR="00C77998" w:rsidRDefault="00292EC4">
            <w:r>
              <w:rPr>
                <w:rFonts w:ascii="Arial" w:hAnsi="Arial" w:cs="Arial"/>
                <w:color w:val="000000"/>
                <w:position w:val="-2"/>
                <w:sz w:val="18"/>
                <w:szCs w:val="18"/>
              </w:rPr>
              <w:t> </w:t>
            </w:r>
          </w:p>
        </w:tc>
      </w:tr>
      <w:tr w:rsidR="00C77998" w14:paraId="236ECB4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F87999" w14:textId="77777777" w:rsidR="00C77998" w:rsidRDefault="00292EC4">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5DAAD1" w14:textId="77777777" w:rsidR="00C77998" w:rsidRDefault="00292EC4">
            <w:r>
              <w:rPr>
                <w:rFonts w:ascii="Arial" w:hAnsi="Arial" w:cs="Arial"/>
                <w:color w:val="000000"/>
                <w:position w:val="-2"/>
                <w:sz w:val="18"/>
                <w:szCs w:val="18"/>
              </w:rPr>
              <w:t> </w:t>
            </w:r>
          </w:p>
        </w:tc>
      </w:tr>
    </w:tbl>
    <w:p w14:paraId="6C7A055D" w14:textId="77777777" w:rsidR="00C77998" w:rsidRDefault="00C77998"/>
    <w:tbl>
      <w:tblPr>
        <w:tblStyle w:val="NormalTablePHPDOCX"/>
        <w:tblW w:w="8745" w:type="dxa"/>
        <w:tblInd w:w="108" w:type="dxa"/>
        <w:tblLook w:val="04A0" w:firstRow="1" w:lastRow="0" w:firstColumn="1" w:lastColumn="0" w:noHBand="0" w:noVBand="1"/>
      </w:tblPr>
      <w:tblGrid>
        <w:gridCol w:w="4080"/>
        <w:gridCol w:w="4665"/>
      </w:tblGrid>
      <w:tr w:rsidR="00C77998" w14:paraId="6C84E33A" w14:textId="77777777">
        <w:tc>
          <w:tcPr>
            <w:tcW w:w="4080" w:type="dxa"/>
            <w:gridSpan w:val="2"/>
            <w:tcMar>
              <w:top w:w="75" w:type="dxa"/>
              <w:bottom w:w="75" w:type="dxa"/>
            </w:tcMar>
            <w:vAlign w:val="center"/>
          </w:tcPr>
          <w:p w14:paraId="202CAA10" w14:textId="77777777" w:rsidR="00C77998" w:rsidRDefault="00292EC4">
            <w:pPr>
              <w:spacing w:before="135" w:after="135"/>
              <w:jc w:val="both"/>
              <w:textAlignment w:val="center"/>
            </w:pPr>
            <w:r>
              <w:rPr>
                <w:rFonts w:ascii="Arial" w:hAnsi="Arial" w:cs="Arial"/>
                <w:color w:val="000000"/>
                <w:position w:val="-2"/>
                <w:sz w:val="18"/>
                <w:szCs w:val="18"/>
              </w:rPr>
              <w:t> </w:t>
            </w:r>
          </w:p>
        </w:tc>
      </w:tr>
      <w:tr w:rsidR="00C77998" w14:paraId="53AE898A" w14:textId="77777777">
        <w:tc>
          <w:tcPr>
            <w:tcW w:w="4080" w:type="dxa"/>
            <w:tcMar>
              <w:top w:w="75" w:type="dxa"/>
              <w:bottom w:w="75" w:type="dxa"/>
            </w:tcMar>
            <w:vAlign w:val="center"/>
          </w:tcPr>
          <w:p w14:paraId="410E29D9" w14:textId="77777777" w:rsidR="00C77998" w:rsidRDefault="00292EC4">
            <w:r>
              <w:rPr>
                <w:rFonts w:ascii="Arial" w:hAnsi="Arial" w:cs="Arial"/>
                <w:color w:val="000000"/>
                <w:position w:val="-2"/>
                <w:sz w:val="18"/>
                <w:szCs w:val="18"/>
              </w:rPr>
              <w:t>Kraj in datum:</w:t>
            </w:r>
          </w:p>
        </w:tc>
        <w:tc>
          <w:tcPr>
            <w:tcW w:w="0" w:type="auto"/>
            <w:tcMar>
              <w:top w:w="75" w:type="dxa"/>
              <w:bottom w:w="75" w:type="dxa"/>
            </w:tcMar>
            <w:vAlign w:val="center"/>
          </w:tcPr>
          <w:p w14:paraId="57683462" w14:textId="77777777" w:rsidR="00C77998" w:rsidRDefault="00292EC4">
            <w:pPr>
              <w:jc w:val="center"/>
            </w:pPr>
            <w:r>
              <w:rPr>
                <w:rFonts w:ascii="Arial" w:hAnsi="Arial" w:cs="Arial"/>
                <w:color w:val="000000"/>
                <w:position w:val="-2"/>
                <w:sz w:val="18"/>
                <w:szCs w:val="18"/>
              </w:rPr>
              <w:t>Ime in priimek: _____________________</w:t>
            </w:r>
          </w:p>
        </w:tc>
      </w:tr>
      <w:tr w:rsidR="00C77998" w14:paraId="53FF9A53" w14:textId="77777777">
        <w:tc>
          <w:tcPr>
            <w:tcW w:w="4080" w:type="dxa"/>
            <w:tcMar>
              <w:top w:w="75" w:type="dxa"/>
              <w:bottom w:w="75" w:type="dxa"/>
            </w:tcMar>
            <w:vAlign w:val="center"/>
          </w:tcPr>
          <w:p w14:paraId="69DF4939" w14:textId="77777777" w:rsidR="00C77998" w:rsidRDefault="00292EC4">
            <w:r>
              <w:rPr>
                <w:rFonts w:ascii="Arial" w:hAnsi="Arial" w:cs="Arial"/>
                <w:color w:val="000000"/>
                <w:position w:val="-2"/>
                <w:sz w:val="18"/>
                <w:szCs w:val="18"/>
              </w:rPr>
              <w:t> </w:t>
            </w:r>
          </w:p>
        </w:tc>
        <w:tc>
          <w:tcPr>
            <w:tcW w:w="0" w:type="auto"/>
            <w:tcMar>
              <w:top w:w="75" w:type="dxa"/>
              <w:bottom w:w="75" w:type="dxa"/>
            </w:tcMar>
            <w:vAlign w:val="center"/>
          </w:tcPr>
          <w:p w14:paraId="36090499" w14:textId="77777777" w:rsidR="00C77998" w:rsidRDefault="00C77998"/>
          <w:p w14:paraId="130222D9" w14:textId="77777777" w:rsidR="00C77998" w:rsidRDefault="00292EC4">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FD04489" w14:textId="77777777" w:rsidR="00C77998" w:rsidRDefault="00292EC4">
      <w:pPr>
        <w:spacing w:before="225" w:after="225" w:line="240" w:lineRule="auto"/>
        <w:jc w:val="both"/>
        <w:sectPr w:rsidR="00C77998"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43E20234" w14:textId="77777777"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07B54D7" w14:textId="77777777" w:rsidR="00292EC4" w:rsidRPr="00252358" w:rsidRDefault="00292EC4" w:rsidP="00252358"/>
    <w:p w14:paraId="26728EAE"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3D86322" w14:textId="77777777" w:rsidR="00292EC4" w:rsidRDefault="00292EC4" w:rsidP="00EB2A75">
      <w:pPr>
        <w:spacing w:after="120"/>
        <w:rPr>
          <w:rFonts w:ascii="Arial" w:hAnsi="Arial" w:cs="Arial"/>
        </w:rPr>
      </w:pPr>
    </w:p>
    <w:p w14:paraId="6F5FD27C" w14:textId="77777777" w:rsidR="00C77998" w:rsidRDefault="00292EC4">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SISTEMSKA INTEGRACIJA- MIGRACIJA SISTEMA ORACLE</w:t>
      </w:r>
      <w:r>
        <w:rPr>
          <w:rFonts w:ascii="Arial" w:hAnsi="Arial" w:cs="Arial"/>
          <w:color w:val="000000"/>
          <w:sz w:val="18"/>
          <w:szCs w:val="18"/>
        </w:rPr>
        <w:t>«,</w:t>
      </w:r>
    </w:p>
    <w:p w14:paraId="4A1AD5A8" w14:textId="77777777" w:rsidR="00C77998" w:rsidRDefault="00292EC4">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2837C8E" w14:textId="77777777" w:rsidR="00C77998" w:rsidRDefault="00292EC4">
      <w:pPr>
        <w:spacing w:before="225" w:after="225" w:line="240" w:lineRule="auto"/>
        <w:jc w:val="both"/>
      </w:pPr>
      <w:r>
        <w:rPr>
          <w:rFonts w:ascii="Arial" w:hAnsi="Arial" w:cs="Arial"/>
          <w:i/>
          <w:iCs/>
          <w:color w:val="000000"/>
          <w:sz w:val="18"/>
          <w:szCs w:val="18"/>
        </w:rPr>
        <w:t>(naziv ponudnika, partnerja v skupni ponudbi)</w:t>
      </w:r>
    </w:p>
    <w:p w14:paraId="094E03FE" w14:textId="77777777" w:rsidR="00C77998" w:rsidRDefault="00292EC4">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C77998" w14:paraId="4EC9CFEB" w14:textId="77777777">
        <w:tc>
          <w:tcPr>
            <w:tcW w:w="0" w:type="auto"/>
            <w:tcMar>
              <w:top w:w="0" w:type="auto"/>
              <w:bottom w:w="0" w:type="auto"/>
            </w:tcMar>
          </w:tcPr>
          <w:p w14:paraId="10FBE7CB"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AF809EA"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8A122ED"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8C58FD0"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E2AF91D"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1A3A7DD"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E6B8EAB"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F4D179B"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B8F54DA"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4B6E3DE"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750B016"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D80202C"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75F0C34"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4640707"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C6E4CBE"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E82ED84"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FDEA84A"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BEACF5D"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A21EA44"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225177B"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402AF4A"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60B690D" w14:textId="77777777" w:rsidR="00C77998" w:rsidRDefault="00292EC4" w:rsidP="00B849D3">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F3A4D0E" w14:textId="77777777" w:rsidR="00C77998" w:rsidRDefault="00292EC4">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C77998" w14:paraId="1399FF22" w14:textId="77777777">
        <w:tc>
          <w:tcPr>
            <w:tcW w:w="0" w:type="auto"/>
            <w:tcMar>
              <w:top w:w="0" w:type="auto"/>
              <w:bottom w:w="0" w:type="auto"/>
            </w:tcMar>
          </w:tcPr>
          <w:p w14:paraId="6AAACE07"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35AEC85F"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D49B896"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03AFE53"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523B99F5"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38E23BE"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EFE24C4"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6D52687"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A33F323"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6038DB6"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1604CAB"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66A15E3"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ED6702B" w14:textId="77777777" w:rsidR="00C77998" w:rsidRDefault="00292EC4" w:rsidP="00B849D3">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5DD8934" w14:textId="77777777" w:rsidR="00C77998" w:rsidRDefault="00292EC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EE55F2A" w14:textId="77777777" w:rsidR="00C77998" w:rsidRDefault="00292EC4">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SISTEMSKA INTEGRACIJA- MIGRACIJA SISTEMA ORACLE,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080AED6" w14:textId="77777777" w:rsidR="00C77998" w:rsidRDefault="00292EC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77998" w14:paraId="5BBC8819" w14:textId="77777777">
        <w:tc>
          <w:tcPr>
            <w:tcW w:w="2500" w:type="pct"/>
            <w:tcMar>
              <w:top w:w="75" w:type="dxa"/>
              <w:bottom w:w="75" w:type="dxa"/>
            </w:tcMar>
            <w:vAlign w:val="center"/>
          </w:tcPr>
          <w:p w14:paraId="13C04D31" w14:textId="77777777" w:rsidR="00C77998" w:rsidRDefault="00292EC4">
            <w:r>
              <w:rPr>
                <w:rFonts w:ascii="Arial" w:hAnsi="Arial" w:cs="Arial"/>
                <w:color w:val="000000"/>
                <w:position w:val="-2"/>
                <w:sz w:val="18"/>
                <w:szCs w:val="18"/>
              </w:rPr>
              <w:t>Kraj in datum:</w:t>
            </w:r>
          </w:p>
        </w:tc>
        <w:tc>
          <w:tcPr>
            <w:tcW w:w="0" w:type="auto"/>
            <w:tcMar>
              <w:top w:w="75" w:type="dxa"/>
              <w:bottom w:w="75" w:type="dxa"/>
            </w:tcMar>
            <w:vAlign w:val="center"/>
          </w:tcPr>
          <w:p w14:paraId="535E179B" w14:textId="77777777" w:rsidR="00C77998" w:rsidRDefault="00292EC4">
            <w:r>
              <w:rPr>
                <w:rFonts w:ascii="Arial" w:hAnsi="Arial" w:cs="Arial"/>
                <w:color w:val="000000"/>
                <w:position w:val="-2"/>
                <w:sz w:val="18"/>
                <w:szCs w:val="18"/>
              </w:rPr>
              <w:t>Ime in priimek: _____________________</w:t>
            </w:r>
          </w:p>
        </w:tc>
      </w:tr>
      <w:tr w:rsidR="00C77998" w14:paraId="7CDB7C98" w14:textId="77777777">
        <w:tc>
          <w:tcPr>
            <w:tcW w:w="2500" w:type="pct"/>
            <w:tcMar>
              <w:top w:w="75" w:type="dxa"/>
              <w:bottom w:w="75" w:type="dxa"/>
            </w:tcMar>
            <w:vAlign w:val="center"/>
          </w:tcPr>
          <w:p w14:paraId="6ABE0B69" w14:textId="77777777" w:rsidR="00C77998" w:rsidRDefault="00292EC4">
            <w:r>
              <w:rPr>
                <w:rFonts w:ascii="Arial" w:hAnsi="Arial" w:cs="Arial"/>
                <w:color w:val="000000"/>
                <w:position w:val="-2"/>
                <w:sz w:val="18"/>
                <w:szCs w:val="18"/>
              </w:rPr>
              <w:t> </w:t>
            </w:r>
          </w:p>
        </w:tc>
        <w:tc>
          <w:tcPr>
            <w:tcW w:w="0" w:type="auto"/>
            <w:tcMar>
              <w:top w:w="75" w:type="dxa"/>
              <w:bottom w:w="75" w:type="dxa"/>
            </w:tcMar>
            <w:vAlign w:val="center"/>
          </w:tcPr>
          <w:p w14:paraId="17C89D4E" w14:textId="77777777" w:rsidR="00C77998" w:rsidRDefault="00C77998"/>
          <w:p w14:paraId="06476ADE" w14:textId="77777777" w:rsidR="00C77998" w:rsidRDefault="00292EC4">
            <w:pPr>
              <w:jc w:val="center"/>
            </w:pPr>
            <w:r>
              <w:rPr>
                <w:rFonts w:ascii="Arial" w:hAnsi="Arial" w:cs="Arial"/>
                <w:color w:val="A9A9A9"/>
                <w:position w:val="-2"/>
                <w:sz w:val="18"/>
                <w:szCs w:val="18"/>
              </w:rPr>
              <w:t>(žig in podpis)</w:t>
            </w:r>
          </w:p>
        </w:tc>
      </w:tr>
    </w:tbl>
    <w:p w14:paraId="0B47CB08" w14:textId="77777777" w:rsidR="00C77998" w:rsidRDefault="00292EC4">
      <w:pPr>
        <w:spacing w:before="225" w:after="225" w:line="240" w:lineRule="auto"/>
        <w:jc w:val="both"/>
      </w:pPr>
      <w:r>
        <w:rPr>
          <w:rFonts w:ascii="Arial" w:hAnsi="Arial" w:cs="Arial"/>
          <w:color w:val="000000"/>
          <w:sz w:val="18"/>
          <w:szCs w:val="18"/>
        </w:rPr>
        <w:t> </w:t>
      </w:r>
    </w:p>
    <w:p w14:paraId="5C44B677" w14:textId="77777777" w:rsidR="00C77998" w:rsidRDefault="00C77998">
      <w:pPr>
        <w:sectPr w:rsidR="00C77998" w:rsidSect="006E7A2B">
          <w:footerReference w:type="default" r:id="rId13"/>
          <w:pgSz w:w="11906" w:h="16838"/>
          <w:pgMar w:top="1418" w:right="1418" w:bottom="1418" w:left="1418" w:header="567" w:footer="596" w:gutter="0"/>
          <w:cols w:space="708"/>
          <w:docGrid w:linePitch="360"/>
        </w:sectPr>
      </w:pPr>
    </w:p>
    <w:p w14:paraId="5318D4C9" w14:textId="77777777"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7AA80FE3" w14:textId="77777777" w:rsidR="00292EC4" w:rsidRPr="00252358" w:rsidRDefault="00292EC4" w:rsidP="00252358"/>
    <w:p w14:paraId="1C7674BF"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76991D7" w14:textId="77777777" w:rsidR="00292EC4" w:rsidRDefault="00292EC4" w:rsidP="00EB2A75">
      <w:pPr>
        <w:spacing w:after="120"/>
        <w:rPr>
          <w:rFonts w:ascii="Arial" w:hAnsi="Arial" w:cs="Arial"/>
        </w:rPr>
      </w:pPr>
    </w:p>
    <w:p w14:paraId="780C9F66" w14:textId="77777777" w:rsidR="00C77998" w:rsidRDefault="00292EC4">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174BF209" w14:textId="77777777" w:rsidR="00C77998" w:rsidRDefault="00292EC4">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790FEFC" w14:textId="77777777" w:rsidR="00C77998" w:rsidRDefault="00292EC4">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709300D4" w14:textId="77777777" w:rsidR="00C77998" w:rsidRDefault="00C77998">
      <w:pPr>
        <w:sectPr w:rsidR="00C77998" w:rsidSect="006E7A2B">
          <w:footerReference w:type="default" r:id="rId14"/>
          <w:pgSz w:w="11906" w:h="16838"/>
          <w:pgMar w:top="1418" w:right="1418" w:bottom="1418" w:left="1418" w:header="567" w:footer="596" w:gutter="0"/>
          <w:cols w:space="708"/>
          <w:docGrid w:linePitch="360"/>
        </w:sectPr>
      </w:pPr>
    </w:p>
    <w:p w14:paraId="5293CBD0" w14:textId="77777777"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0AFEBBB7" w14:textId="77777777" w:rsidR="00292EC4" w:rsidRPr="00252358" w:rsidRDefault="00292EC4" w:rsidP="00252358"/>
    <w:p w14:paraId="69740417"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22CDD16E" w14:textId="77777777" w:rsidR="00292EC4" w:rsidRDefault="00292EC4" w:rsidP="00EB2A75">
      <w:pPr>
        <w:spacing w:after="120"/>
        <w:rPr>
          <w:rFonts w:ascii="Arial" w:hAnsi="Arial" w:cs="Arial"/>
        </w:rPr>
      </w:pPr>
    </w:p>
    <w:p w14:paraId="4CE83217" w14:textId="77777777" w:rsidR="00C77998" w:rsidRDefault="00292EC4">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C77998" w14:paraId="0ED7CEC8" w14:textId="77777777">
        <w:tc>
          <w:tcPr>
            <w:tcW w:w="0" w:type="auto"/>
            <w:tcMar>
              <w:top w:w="0" w:type="auto"/>
              <w:bottom w:w="0" w:type="auto"/>
            </w:tcMar>
          </w:tcPr>
          <w:p w14:paraId="02D680FD" w14:textId="77777777" w:rsidR="00C77998" w:rsidRDefault="00292EC4" w:rsidP="00B849D3">
            <w:pPr>
              <w:numPr>
                <w:ilvl w:val="0"/>
                <w:numId w:val="19"/>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A1F1B36" w14:textId="77777777" w:rsidR="00C77998" w:rsidRDefault="00292EC4" w:rsidP="00B849D3">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63D464" w14:textId="77777777" w:rsidR="00C77998" w:rsidRDefault="00292EC4" w:rsidP="00B849D3">
            <w:pPr>
              <w:numPr>
                <w:ilvl w:val="0"/>
                <w:numId w:val="1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82488F4" w14:textId="77777777" w:rsidR="00C77998" w:rsidRDefault="00292EC4">
      <w:pPr>
        <w:spacing w:before="225" w:after="225" w:line="240" w:lineRule="auto"/>
        <w:jc w:val="center"/>
      </w:pPr>
      <w:r>
        <w:rPr>
          <w:rFonts w:ascii="Arial" w:hAnsi="Arial" w:cs="Arial"/>
          <w:b/>
          <w:bCs/>
          <w:color w:val="000000"/>
          <w:sz w:val="21"/>
          <w:szCs w:val="21"/>
        </w:rPr>
        <w:t>POOBLASTILO</w:t>
      </w:r>
    </w:p>
    <w:p w14:paraId="7CA6B840" w14:textId="77777777" w:rsidR="00C77998" w:rsidRDefault="00292EC4">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C77998" w14:paraId="56EAC90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7779F" w14:textId="77777777" w:rsidR="00C77998" w:rsidRDefault="00292EC4">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B4D8B8" w14:textId="77777777" w:rsidR="00C77998" w:rsidRDefault="00292EC4">
            <w:r>
              <w:rPr>
                <w:rFonts w:ascii="Arial" w:hAnsi="Arial" w:cs="Arial"/>
                <w:color w:val="000000"/>
                <w:position w:val="-2"/>
                <w:sz w:val="18"/>
                <w:szCs w:val="18"/>
              </w:rPr>
              <w:t> </w:t>
            </w:r>
          </w:p>
        </w:tc>
      </w:tr>
      <w:tr w:rsidR="00C77998" w14:paraId="7AA9D03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F2EF9" w14:textId="77777777" w:rsidR="00C77998" w:rsidRDefault="00292EC4">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9ABA0" w14:textId="77777777" w:rsidR="00C77998" w:rsidRDefault="00292EC4">
            <w:r>
              <w:rPr>
                <w:rFonts w:ascii="Arial" w:hAnsi="Arial" w:cs="Arial"/>
                <w:color w:val="000000"/>
                <w:position w:val="-2"/>
                <w:sz w:val="18"/>
                <w:szCs w:val="18"/>
              </w:rPr>
              <w:t> </w:t>
            </w:r>
          </w:p>
        </w:tc>
      </w:tr>
      <w:tr w:rsidR="00C77998" w14:paraId="5C99541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4FB68" w14:textId="77777777" w:rsidR="00C77998" w:rsidRDefault="00292EC4">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4DBEB0" w14:textId="77777777" w:rsidR="00C77998" w:rsidRDefault="00292EC4">
            <w:r>
              <w:rPr>
                <w:rFonts w:ascii="Arial" w:hAnsi="Arial" w:cs="Arial"/>
                <w:color w:val="000000"/>
                <w:position w:val="-2"/>
                <w:sz w:val="18"/>
                <w:szCs w:val="18"/>
              </w:rPr>
              <w:t> </w:t>
            </w:r>
          </w:p>
        </w:tc>
      </w:tr>
      <w:tr w:rsidR="00C77998" w14:paraId="41CCD97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B83EC" w14:textId="77777777" w:rsidR="00C77998" w:rsidRDefault="00292EC4">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0A37D" w14:textId="77777777" w:rsidR="00C77998" w:rsidRDefault="00292EC4">
            <w:r>
              <w:rPr>
                <w:rFonts w:ascii="Arial" w:hAnsi="Arial" w:cs="Arial"/>
                <w:color w:val="000000"/>
                <w:position w:val="-2"/>
                <w:sz w:val="18"/>
                <w:szCs w:val="18"/>
              </w:rPr>
              <w:t> </w:t>
            </w:r>
          </w:p>
        </w:tc>
      </w:tr>
    </w:tbl>
    <w:p w14:paraId="6ABE799F" w14:textId="77777777" w:rsidR="00C77998" w:rsidRDefault="00292EC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77998" w14:paraId="6DE4CEE9" w14:textId="77777777">
        <w:tc>
          <w:tcPr>
            <w:tcW w:w="2500" w:type="pct"/>
            <w:tcMar>
              <w:top w:w="75" w:type="dxa"/>
              <w:bottom w:w="75" w:type="dxa"/>
            </w:tcMar>
            <w:vAlign w:val="center"/>
          </w:tcPr>
          <w:p w14:paraId="284CC418" w14:textId="77777777" w:rsidR="00C77998" w:rsidRDefault="00292EC4">
            <w:r>
              <w:rPr>
                <w:rFonts w:ascii="Arial" w:hAnsi="Arial" w:cs="Arial"/>
                <w:color w:val="000000"/>
                <w:position w:val="-2"/>
                <w:sz w:val="18"/>
                <w:szCs w:val="18"/>
              </w:rPr>
              <w:t>Kraj in datum:</w:t>
            </w:r>
          </w:p>
        </w:tc>
        <w:tc>
          <w:tcPr>
            <w:tcW w:w="0" w:type="auto"/>
            <w:tcMar>
              <w:top w:w="75" w:type="dxa"/>
              <w:bottom w:w="75" w:type="dxa"/>
            </w:tcMar>
            <w:vAlign w:val="center"/>
          </w:tcPr>
          <w:p w14:paraId="240BA5CF" w14:textId="77777777" w:rsidR="00C77998" w:rsidRDefault="00292EC4">
            <w:r>
              <w:rPr>
                <w:rFonts w:ascii="Arial" w:hAnsi="Arial" w:cs="Arial"/>
                <w:color w:val="000000"/>
                <w:position w:val="-2"/>
                <w:sz w:val="18"/>
                <w:szCs w:val="18"/>
              </w:rPr>
              <w:t>Ime in priimek: _____________________</w:t>
            </w:r>
          </w:p>
        </w:tc>
      </w:tr>
      <w:tr w:rsidR="00C77998" w14:paraId="68F2D829" w14:textId="77777777">
        <w:tc>
          <w:tcPr>
            <w:tcW w:w="2500" w:type="pct"/>
            <w:tcMar>
              <w:top w:w="75" w:type="dxa"/>
              <w:bottom w:w="75" w:type="dxa"/>
            </w:tcMar>
            <w:vAlign w:val="center"/>
          </w:tcPr>
          <w:p w14:paraId="7DE2C33E" w14:textId="77777777" w:rsidR="00C77998" w:rsidRDefault="00292EC4">
            <w:r>
              <w:rPr>
                <w:rFonts w:ascii="Arial" w:hAnsi="Arial" w:cs="Arial"/>
                <w:color w:val="000000"/>
                <w:position w:val="-2"/>
                <w:sz w:val="18"/>
                <w:szCs w:val="18"/>
              </w:rPr>
              <w:t> </w:t>
            </w:r>
          </w:p>
        </w:tc>
        <w:tc>
          <w:tcPr>
            <w:tcW w:w="0" w:type="auto"/>
            <w:tcMar>
              <w:top w:w="75" w:type="dxa"/>
              <w:bottom w:w="75" w:type="dxa"/>
            </w:tcMar>
            <w:vAlign w:val="center"/>
          </w:tcPr>
          <w:p w14:paraId="7F691270" w14:textId="77777777" w:rsidR="00C77998" w:rsidRDefault="00C77998"/>
          <w:p w14:paraId="7CF548B2" w14:textId="77777777" w:rsidR="00C77998" w:rsidRDefault="00292EC4">
            <w:pPr>
              <w:jc w:val="center"/>
            </w:pPr>
            <w:r>
              <w:rPr>
                <w:rFonts w:ascii="Arial" w:hAnsi="Arial" w:cs="Arial"/>
                <w:color w:val="A9A9A9"/>
                <w:position w:val="-2"/>
                <w:sz w:val="18"/>
                <w:szCs w:val="18"/>
              </w:rPr>
              <w:t>(žig in podpis)</w:t>
            </w:r>
          </w:p>
        </w:tc>
      </w:tr>
    </w:tbl>
    <w:p w14:paraId="475B94B4" w14:textId="77777777" w:rsidR="00C77998" w:rsidRDefault="00292EC4">
      <w:pPr>
        <w:spacing w:before="225" w:after="225" w:line="240" w:lineRule="auto"/>
        <w:jc w:val="both"/>
      </w:pPr>
      <w:r>
        <w:rPr>
          <w:rFonts w:ascii="Arial" w:hAnsi="Arial" w:cs="Arial"/>
          <w:color w:val="000000"/>
          <w:sz w:val="18"/>
          <w:szCs w:val="18"/>
        </w:rPr>
        <w:t> </w:t>
      </w:r>
    </w:p>
    <w:p w14:paraId="1F64A83E" w14:textId="77777777" w:rsidR="00C77998" w:rsidRDefault="00292EC4">
      <w:pPr>
        <w:spacing w:before="225" w:after="225" w:line="240" w:lineRule="auto"/>
        <w:jc w:val="both"/>
      </w:pPr>
      <w:r>
        <w:rPr>
          <w:rFonts w:ascii="Arial" w:hAnsi="Arial" w:cs="Arial"/>
          <w:color w:val="000000"/>
          <w:sz w:val="18"/>
          <w:szCs w:val="18"/>
        </w:rPr>
        <w:t> </w:t>
      </w:r>
    </w:p>
    <w:p w14:paraId="739706BF" w14:textId="77777777" w:rsidR="00C77998" w:rsidRDefault="00292EC4">
      <w:pPr>
        <w:spacing w:before="225" w:after="225" w:line="240" w:lineRule="auto"/>
        <w:jc w:val="both"/>
      </w:pPr>
      <w:r>
        <w:rPr>
          <w:rFonts w:ascii="Arial" w:hAnsi="Arial" w:cs="Arial"/>
          <w:color w:val="000000"/>
          <w:sz w:val="18"/>
          <w:szCs w:val="18"/>
        </w:rPr>
        <w:t> </w:t>
      </w:r>
    </w:p>
    <w:p w14:paraId="03EABE62" w14:textId="77777777" w:rsidR="00C77998" w:rsidRDefault="00C77998">
      <w:pPr>
        <w:sectPr w:rsidR="00C77998" w:rsidSect="006E7A2B">
          <w:footerReference w:type="default" r:id="rId15"/>
          <w:pgSz w:w="11906" w:h="16838"/>
          <w:pgMar w:top="1418" w:right="1418" w:bottom="1418" w:left="1418" w:header="567" w:footer="596" w:gutter="0"/>
          <w:cols w:space="708"/>
          <w:docGrid w:linePitch="360"/>
        </w:sectPr>
      </w:pPr>
    </w:p>
    <w:p w14:paraId="5F9665C7" w14:textId="77777777"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27CB7BA1" w14:textId="77777777" w:rsidR="00292EC4" w:rsidRPr="00252358" w:rsidRDefault="00292EC4" w:rsidP="00252358"/>
    <w:p w14:paraId="44529E63"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0932012" w14:textId="77777777" w:rsidR="00292EC4" w:rsidRDefault="00292EC4" w:rsidP="00EB2A75">
      <w:pPr>
        <w:spacing w:after="120"/>
        <w:rPr>
          <w:rFonts w:ascii="Arial" w:hAnsi="Arial" w:cs="Arial"/>
        </w:rPr>
      </w:pPr>
    </w:p>
    <w:p w14:paraId="17421FCB" w14:textId="77777777" w:rsidR="00C77998" w:rsidRDefault="00292EC4">
      <w:pPr>
        <w:spacing w:before="225" w:after="225" w:line="240" w:lineRule="auto"/>
        <w:jc w:val="center"/>
      </w:pPr>
      <w:r>
        <w:rPr>
          <w:rFonts w:ascii="Arial" w:hAnsi="Arial" w:cs="Arial"/>
          <w:b/>
          <w:bCs/>
          <w:color w:val="000000"/>
          <w:sz w:val="18"/>
          <w:szCs w:val="18"/>
        </w:rPr>
        <w:t>SEZNAM ČLANOV ORGANOV IN ZASTOPNIKOV GOSPODARSKEGA SUBJEKTA</w:t>
      </w:r>
    </w:p>
    <w:p w14:paraId="5ECA6CA3" w14:textId="77777777" w:rsidR="00C77998" w:rsidRDefault="00292EC4">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C77998" w14:paraId="38483AE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68468" w14:textId="77777777" w:rsidR="00C77998" w:rsidRDefault="00292EC4">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23F6D" w14:textId="77777777" w:rsidR="00C77998" w:rsidRDefault="00292EC4">
            <w:r>
              <w:rPr>
                <w:rFonts w:ascii="Arial" w:hAnsi="Arial" w:cs="Arial"/>
                <w:color w:val="000000"/>
                <w:position w:val="-2"/>
                <w:sz w:val="18"/>
                <w:szCs w:val="18"/>
              </w:rPr>
              <w:t> </w:t>
            </w:r>
          </w:p>
        </w:tc>
      </w:tr>
      <w:tr w:rsidR="00C77998" w14:paraId="138CAF2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85E99" w14:textId="77777777" w:rsidR="00C77998" w:rsidRDefault="00292EC4">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1F3A4" w14:textId="77777777" w:rsidR="00C77998" w:rsidRDefault="00292EC4">
            <w:r>
              <w:rPr>
                <w:rFonts w:ascii="Arial" w:hAnsi="Arial" w:cs="Arial"/>
                <w:color w:val="000000"/>
                <w:position w:val="-2"/>
                <w:sz w:val="18"/>
                <w:szCs w:val="18"/>
              </w:rPr>
              <w:t> </w:t>
            </w:r>
          </w:p>
        </w:tc>
      </w:tr>
      <w:tr w:rsidR="00C77998" w14:paraId="76336B7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90799" w14:textId="77777777" w:rsidR="00C77998" w:rsidRDefault="00292EC4">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53F8B" w14:textId="77777777" w:rsidR="00C77998" w:rsidRDefault="00292EC4">
            <w:r>
              <w:rPr>
                <w:rFonts w:ascii="Arial" w:hAnsi="Arial" w:cs="Arial"/>
                <w:color w:val="000000"/>
                <w:position w:val="-2"/>
                <w:sz w:val="18"/>
                <w:szCs w:val="18"/>
              </w:rPr>
              <w:t> </w:t>
            </w:r>
          </w:p>
        </w:tc>
      </w:tr>
      <w:tr w:rsidR="00C77998" w14:paraId="3F14EBC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FC33A" w14:textId="77777777" w:rsidR="00C77998" w:rsidRDefault="00292EC4">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144B0" w14:textId="77777777" w:rsidR="00C77998" w:rsidRDefault="00292EC4">
            <w:r>
              <w:rPr>
                <w:rFonts w:ascii="Arial" w:hAnsi="Arial" w:cs="Arial"/>
                <w:color w:val="000000"/>
                <w:position w:val="-2"/>
                <w:sz w:val="18"/>
                <w:szCs w:val="18"/>
              </w:rPr>
              <w:t> </w:t>
            </w:r>
          </w:p>
        </w:tc>
      </w:tr>
    </w:tbl>
    <w:p w14:paraId="20A52075" w14:textId="77777777" w:rsidR="00C77998" w:rsidRDefault="00292EC4">
      <w:pPr>
        <w:spacing w:before="225" w:after="225" w:line="240" w:lineRule="auto"/>
        <w:jc w:val="both"/>
      </w:pPr>
      <w:r>
        <w:rPr>
          <w:rFonts w:ascii="Arial" w:hAnsi="Arial" w:cs="Arial"/>
          <w:color w:val="000000"/>
          <w:sz w:val="18"/>
          <w:szCs w:val="18"/>
        </w:rPr>
        <w:t> </w:t>
      </w:r>
    </w:p>
    <w:p w14:paraId="79DAFE12" w14:textId="77777777" w:rsidR="00C77998" w:rsidRDefault="00292EC4">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C77998" w14:paraId="6589166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51E303" w14:textId="77777777" w:rsidR="00C77998" w:rsidRDefault="00292EC4">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7EC847" w14:textId="77777777" w:rsidR="00C77998" w:rsidRDefault="00292EC4">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D60BA2" w14:textId="77777777" w:rsidR="00C77998" w:rsidRDefault="00292EC4">
            <w:r>
              <w:rPr>
                <w:rFonts w:ascii="Arial" w:hAnsi="Arial" w:cs="Arial"/>
                <w:color w:val="000000"/>
                <w:position w:val="-2"/>
                <w:sz w:val="18"/>
                <w:szCs w:val="18"/>
              </w:rPr>
              <w:t>EMŠO*</w:t>
            </w:r>
          </w:p>
        </w:tc>
      </w:tr>
      <w:tr w:rsidR="00C77998" w14:paraId="61BF137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2D2B02" w14:textId="77777777" w:rsidR="00C77998" w:rsidRDefault="00292EC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D7D167" w14:textId="77777777" w:rsidR="00C77998" w:rsidRDefault="00292EC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8948EA" w14:textId="77777777" w:rsidR="00C77998" w:rsidRDefault="00292EC4">
            <w:r>
              <w:rPr>
                <w:rFonts w:ascii="Arial" w:hAnsi="Arial" w:cs="Arial"/>
                <w:color w:val="000000"/>
                <w:position w:val="-2"/>
                <w:sz w:val="18"/>
                <w:szCs w:val="18"/>
              </w:rPr>
              <w:t> </w:t>
            </w:r>
          </w:p>
        </w:tc>
      </w:tr>
      <w:tr w:rsidR="00C77998" w14:paraId="22919BA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59DF77" w14:textId="77777777" w:rsidR="00C77998" w:rsidRDefault="00292EC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DEDD60" w14:textId="77777777" w:rsidR="00C77998" w:rsidRDefault="00292EC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DFA389" w14:textId="77777777" w:rsidR="00C77998" w:rsidRDefault="00292EC4">
            <w:r>
              <w:rPr>
                <w:rFonts w:ascii="Arial" w:hAnsi="Arial" w:cs="Arial"/>
                <w:color w:val="000000"/>
                <w:position w:val="-2"/>
                <w:sz w:val="18"/>
                <w:szCs w:val="18"/>
              </w:rPr>
              <w:t> </w:t>
            </w:r>
          </w:p>
        </w:tc>
      </w:tr>
      <w:tr w:rsidR="00C77998" w14:paraId="7EDB282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0E450B" w14:textId="77777777" w:rsidR="00C77998" w:rsidRDefault="00292EC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7B80E1" w14:textId="77777777" w:rsidR="00C77998" w:rsidRDefault="00292EC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0BEEF5" w14:textId="77777777" w:rsidR="00C77998" w:rsidRDefault="00292EC4">
            <w:r>
              <w:rPr>
                <w:rFonts w:ascii="Arial" w:hAnsi="Arial" w:cs="Arial"/>
                <w:color w:val="000000"/>
                <w:position w:val="-2"/>
                <w:sz w:val="18"/>
                <w:szCs w:val="18"/>
              </w:rPr>
              <w:t> </w:t>
            </w:r>
          </w:p>
        </w:tc>
      </w:tr>
      <w:tr w:rsidR="00C77998" w14:paraId="4BC2962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18497" w14:textId="77777777" w:rsidR="00C77998" w:rsidRDefault="00292EC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6875E4" w14:textId="77777777" w:rsidR="00C77998" w:rsidRDefault="00292EC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7F67EB" w14:textId="77777777" w:rsidR="00C77998" w:rsidRDefault="00292EC4">
            <w:r>
              <w:rPr>
                <w:rFonts w:ascii="Arial" w:hAnsi="Arial" w:cs="Arial"/>
                <w:color w:val="000000"/>
                <w:position w:val="-2"/>
                <w:sz w:val="18"/>
                <w:szCs w:val="18"/>
              </w:rPr>
              <w:t> </w:t>
            </w:r>
          </w:p>
        </w:tc>
      </w:tr>
      <w:tr w:rsidR="00C77998" w14:paraId="6484EDA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06889F" w14:textId="77777777" w:rsidR="00C77998" w:rsidRDefault="00292EC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B3EF50" w14:textId="77777777" w:rsidR="00C77998" w:rsidRDefault="00292EC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F0A8B5" w14:textId="77777777" w:rsidR="00C77998" w:rsidRDefault="00292EC4">
            <w:r>
              <w:rPr>
                <w:rFonts w:ascii="Arial" w:hAnsi="Arial" w:cs="Arial"/>
                <w:color w:val="000000"/>
                <w:position w:val="-2"/>
                <w:sz w:val="18"/>
                <w:szCs w:val="18"/>
              </w:rPr>
              <w:t> </w:t>
            </w:r>
          </w:p>
        </w:tc>
      </w:tr>
      <w:tr w:rsidR="00C77998" w14:paraId="106EFBA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9E584A" w14:textId="77777777" w:rsidR="00C77998" w:rsidRDefault="00292EC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ADFE4E" w14:textId="77777777" w:rsidR="00C77998" w:rsidRDefault="00292EC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01ADA2" w14:textId="77777777" w:rsidR="00C77998" w:rsidRDefault="00292EC4">
            <w:r>
              <w:rPr>
                <w:rFonts w:ascii="Arial" w:hAnsi="Arial" w:cs="Arial"/>
                <w:color w:val="000000"/>
                <w:position w:val="-2"/>
                <w:sz w:val="18"/>
                <w:szCs w:val="18"/>
              </w:rPr>
              <w:t> </w:t>
            </w:r>
          </w:p>
        </w:tc>
      </w:tr>
      <w:tr w:rsidR="00C77998" w14:paraId="045A3EC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B8899D" w14:textId="77777777" w:rsidR="00C77998" w:rsidRDefault="00292EC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40702" w14:textId="77777777" w:rsidR="00C77998" w:rsidRDefault="00292EC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0D8954" w14:textId="77777777" w:rsidR="00C77998" w:rsidRDefault="00292EC4">
            <w:r>
              <w:rPr>
                <w:rFonts w:ascii="Arial" w:hAnsi="Arial" w:cs="Arial"/>
                <w:color w:val="000000"/>
                <w:position w:val="-2"/>
                <w:sz w:val="18"/>
                <w:szCs w:val="18"/>
              </w:rPr>
              <w:t> </w:t>
            </w:r>
          </w:p>
        </w:tc>
      </w:tr>
      <w:tr w:rsidR="00C77998" w14:paraId="1D7B7B7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7E570" w14:textId="77777777" w:rsidR="00C77998" w:rsidRDefault="00292EC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99BE8C" w14:textId="77777777" w:rsidR="00C77998" w:rsidRDefault="00292EC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FD7ED" w14:textId="77777777" w:rsidR="00C77998" w:rsidRDefault="00292EC4">
            <w:r>
              <w:rPr>
                <w:rFonts w:ascii="Arial" w:hAnsi="Arial" w:cs="Arial"/>
                <w:color w:val="000000"/>
                <w:position w:val="-2"/>
                <w:sz w:val="18"/>
                <w:szCs w:val="18"/>
              </w:rPr>
              <w:t> </w:t>
            </w:r>
          </w:p>
        </w:tc>
      </w:tr>
      <w:tr w:rsidR="00C77998" w14:paraId="5727352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3D1C77" w14:textId="77777777" w:rsidR="00C77998" w:rsidRDefault="00292EC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79C198" w14:textId="77777777" w:rsidR="00C77998" w:rsidRDefault="00292EC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04BF2F" w14:textId="77777777" w:rsidR="00C77998" w:rsidRDefault="00292EC4">
            <w:r>
              <w:rPr>
                <w:rFonts w:ascii="Arial" w:hAnsi="Arial" w:cs="Arial"/>
                <w:color w:val="000000"/>
                <w:position w:val="-2"/>
                <w:sz w:val="18"/>
                <w:szCs w:val="18"/>
              </w:rPr>
              <w:t> </w:t>
            </w:r>
          </w:p>
        </w:tc>
      </w:tr>
    </w:tbl>
    <w:p w14:paraId="16300E04" w14:textId="77777777" w:rsidR="00C77998" w:rsidRDefault="00292EC4">
      <w:pPr>
        <w:spacing w:before="225" w:after="225" w:line="240" w:lineRule="auto"/>
        <w:jc w:val="both"/>
      </w:pPr>
      <w:r>
        <w:rPr>
          <w:rFonts w:ascii="Arial" w:hAnsi="Arial" w:cs="Arial"/>
          <w:color w:val="000000"/>
          <w:sz w:val="18"/>
          <w:szCs w:val="18"/>
        </w:rPr>
        <w:t>* podatek je potreben za preverbo v e-Dosje</w:t>
      </w:r>
    </w:p>
    <w:p w14:paraId="4C965CEF" w14:textId="77777777" w:rsidR="00C77998" w:rsidRDefault="00292EC4">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C77998" w14:paraId="7CB80A06" w14:textId="77777777">
        <w:tc>
          <w:tcPr>
            <w:tcW w:w="2500" w:type="pct"/>
            <w:tcMar>
              <w:top w:w="75" w:type="dxa"/>
              <w:bottom w:w="75" w:type="dxa"/>
            </w:tcMar>
            <w:vAlign w:val="center"/>
          </w:tcPr>
          <w:p w14:paraId="3F78207B" w14:textId="77777777" w:rsidR="00C77998" w:rsidRDefault="00292EC4">
            <w:r>
              <w:rPr>
                <w:rFonts w:ascii="Arial" w:hAnsi="Arial" w:cs="Arial"/>
                <w:color w:val="000000"/>
                <w:position w:val="-2"/>
                <w:sz w:val="18"/>
                <w:szCs w:val="18"/>
              </w:rPr>
              <w:t>Kraj in datum:</w:t>
            </w:r>
          </w:p>
        </w:tc>
        <w:tc>
          <w:tcPr>
            <w:tcW w:w="0" w:type="auto"/>
            <w:tcMar>
              <w:top w:w="75" w:type="dxa"/>
              <w:bottom w:w="75" w:type="dxa"/>
            </w:tcMar>
            <w:vAlign w:val="center"/>
          </w:tcPr>
          <w:p w14:paraId="7E82D87C" w14:textId="77777777" w:rsidR="00C77998" w:rsidRDefault="00292EC4">
            <w:r>
              <w:rPr>
                <w:rFonts w:ascii="Arial" w:hAnsi="Arial" w:cs="Arial"/>
                <w:color w:val="000000"/>
                <w:position w:val="-2"/>
                <w:sz w:val="18"/>
                <w:szCs w:val="18"/>
              </w:rPr>
              <w:t>Ime in priimek: _____________________</w:t>
            </w:r>
          </w:p>
        </w:tc>
      </w:tr>
      <w:tr w:rsidR="00C77998" w14:paraId="6E10E500" w14:textId="77777777">
        <w:tc>
          <w:tcPr>
            <w:tcW w:w="2500" w:type="pct"/>
            <w:tcMar>
              <w:top w:w="75" w:type="dxa"/>
              <w:bottom w:w="75" w:type="dxa"/>
            </w:tcMar>
            <w:vAlign w:val="center"/>
          </w:tcPr>
          <w:p w14:paraId="3B65877C" w14:textId="77777777" w:rsidR="00C77998" w:rsidRDefault="00292EC4">
            <w:r>
              <w:rPr>
                <w:rFonts w:ascii="Arial" w:hAnsi="Arial" w:cs="Arial"/>
                <w:color w:val="000000"/>
                <w:position w:val="-2"/>
                <w:sz w:val="18"/>
                <w:szCs w:val="18"/>
              </w:rPr>
              <w:t> </w:t>
            </w:r>
          </w:p>
        </w:tc>
        <w:tc>
          <w:tcPr>
            <w:tcW w:w="0" w:type="auto"/>
            <w:tcMar>
              <w:top w:w="75" w:type="dxa"/>
              <w:bottom w:w="75" w:type="dxa"/>
            </w:tcMar>
            <w:vAlign w:val="center"/>
          </w:tcPr>
          <w:p w14:paraId="410B6AE7" w14:textId="77777777" w:rsidR="00C77998" w:rsidRDefault="00292EC4">
            <w:pPr>
              <w:jc w:val="center"/>
            </w:pPr>
            <w:r>
              <w:rPr>
                <w:rFonts w:ascii="Arial" w:hAnsi="Arial" w:cs="Arial"/>
                <w:color w:val="A9A9A9"/>
                <w:position w:val="-2"/>
                <w:sz w:val="18"/>
                <w:szCs w:val="18"/>
              </w:rPr>
              <w:t>(podpis)</w:t>
            </w:r>
          </w:p>
        </w:tc>
      </w:tr>
    </w:tbl>
    <w:p w14:paraId="192E1CF9" w14:textId="77777777" w:rsidR="00C77998" w:rsidRDefault="00292EC4">
      <w:pPr>
        <w:spacing w:before="225" w:after="225" w:line="240" w:lineRule="auto"/>
        <w:jc w:val="both"/>
      </w:pPr>
      <w:r>
        <w:rPr>
          <w:rFonts w:ascii="Arial" w:hAnsi="Arial" w:cs="Arial"/>
          <w:color w:val="000000"/>
          <w:sz w:val="18"/>
          <w:szCs w:val="18"/>
        </w:rPr>
        <w:t> </w:t>
      </w:r>
    </w:p>
    <w:p w14:paraId="191A4C8F" w14:textId="77777777" w:rsidR="00C77998" w:rsidRDefault="00292EC4">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0F7C419" w14:textId="77777777" w:rsidR="00C77998" w:rsidRDefault="00292EC4">
      <w:pPr>
        <w:spacing w:before="225" w:after="225" w:line="240" w:lineRule="auto"/>
        <w:jc w:val="both"/>
      </w:pPr>
      <w:r>
        <w:rPr>
          <w:rFonts w:ascii="Arial" w:hAnsi="Arial" w:cs="Arial"/>
          <w:color w:val="000000"/>
          <w:sz w:val="18"/>
          <w:szCs w:val="18"/>
        </w:rPr>
        <w:t> </w:t>
      </w:r>
    </w:p>
    <w:p w14:paraId="5C2AA4C2" w14:textId="77777777" w:rsidR="00C77998" w:rsidRDefault="00C77998">
      <w:pPr>
        <w:sectPr w:rsidR="00C77998" w:rsidSect="006E7A2B">
          <w:footerReference w:type="default" r:id="rId16"/>
          <w:pgSz w:w="11906" w:h="16838"/>
          <w:pgMar w:top="1418" w:right="1418" w:bottom="1418" w:left="1418" w:header="567" w:footer="596" w:gutter="0"/>
          <w:cols w:space="708"/>
          <w:docGrid w:linePitch="360"/>
        </w:sectPr>
      </w:pPr>
    </w:p>
    <w:p w14:paraId="26E0D07E" w14:textId="272C9268"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00932">
        <w:rPr>
          <w:rFonts w:ascii="Arial" w:hAnsi="Arial" w:cs="Arial"/>
          <w:sz w:val="18"/>
          <w:szCs w:val="18"/>
        </w:rPr>
        <w:t>6</w:t>
      </w:r>
    </w:p>
    <w:p w14:paraId="19AB2E2B" w14:textId="77777777" w:rsidR="00292EC4" w:rsidRPr="00252358" w:rsidRDefault="00292EC4" w:rsidP="00252358"/>
    <w:p w14:paraId="5716EA88"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2530451D" w14:textId="77777777" w:rsidR="00292EC4" w:rsidRDefault="00292EC4" w:rsidP="00EB2A75">
      <w:pPr>
        <w:spacing w:after="120"/>
        <w:rPr>
          <w:rFonts w:ascii="Arial" w:hAnsi="Arial" w:cs="Arial"/>
        </w:rPr>
      </w:pPr>
    </w:p>
    <w:p w14:paraId="47D83DFB" w14:textId="77777777" w:rsidR="00C77998" w:rsidRDefault="00292EC4">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C77998" w14:paraId="008A039F" w14:textId="77777777">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DCE94DC" w14:textId="77777777" w:rsidR="00C77998" w:rsidRDefault="00292EC4">
            <w:pPr>
              <w:jc w:val="center"/>
            </w:pPr>
            <w:r>
              <w:rPr>
                <w:rFonts w:ascii="Arial" w:hAnsi="Arial" w:cs="Arial"/>
                <w:b/>
                <w:bCs/>
                <w:color w:val="000000"/>
                <w:position w:val="-2"/>
                <w:sz w:val="18"/>
                <w:szCs w:val="18"/>
                <w:shd w:val="clear" w:color="auto" w:fill="D1D1D1"/>
              </w:rPr>
              <w:t>Zap.št.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9318B20" w14:textId="77777777" w:rsidR="00C77998" w:rsidRDefault="00292EC4">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CB2FDE0" w14:textId="77777777" w:rsidR="00C77998" w:rsidRDefault="00292EC4">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9C25D82" w14:textId="77777777" w:rsidR="00C77998" w:rsidRDefault="00292EC4">
            <w:pPr>
              <w:jc w:val="center"/>
            </w:pPr>
            <w:r>
              <w:rPr>
                <w:rFonts w:ascii="Arial" w:hAnsi="Arial" w:cs="Arial"/>
                <w:b/>
                <w:bCs/>
                <w:color w:val="000000"/>
                <w:position w:val="-2"/>
                <w:sz w:val="18"/>
                <w:szCs w:val="18"/>
                <w:shd w:val="clear" w:color="auto" w:fill="D1D1D1"/>
              </w:rPr>
              <w:t>Vloga pri izvedbi naročila</w:t>
            </w:r>
          </w:p>
        </w:tc>
      </w:tr>
      <w:tr w:rsidR="00C77998" w14:paraId="1EEF4E0B"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B99180" w14:textId="77777777" w:rsidR="00C77998" w:rsidRDefault="00292EC4">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FB1D1" w14:textId="77777777" w:rsidR="00C77998" w:rsidRDefault="00292EC4">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58DD2" w14:textId="77777777" w:rsidR="00C77998" w:rsidRDefault="00292EC4">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E8488" w14:textId="77777777" w:rsidR="00C77998" w:rsidRDefault="00292EC4">
            <w:r>
              <w:rPr>
                <w:rFonts w:ascii="Arial" w:hAnsi="Arial" w:cs="Arial"/>
                <w:color w:val="000000"/>
                <w:position w:val="-2"/>
                <w:sz w:val="18"/>
                <w:szCs w:val="18"/>
              </w:rPr>
              <w:t> </w:t>
            </w:r>
          </w:p>
        </w:tc>
      </w:tr>
      <w:tr w:rsidR="00C77998" w14:paraId="7F7C6106"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1C067" w14:textId="77777777" w:rsidR="00C77998" w:rsidRDefault="00292EC4">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F2967" w14:textId="77777777" w:rsidR="00C77998" w:rsidRDefault="00292EC4">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4232A" w14:textId="77777777" w:rsidR="00C77998" w:rsidRDefault="00292EC4">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35FECA" w14:textId="77777777" w:rsidR="00C77998" w:rsidRDefault="00292EC4">
            <w:r>
              <w:rPr>
                <w:rFonts w:ascii="Arial" w:hAnsi="Arial" w:cs="Arial"/>
                <w:color w:val="000000"/>
                <w:position w:val="-2"/>
                <w:sz w:val="18"/>
                <w:szCs w:val="18"/>
              </w:rPr>
              <w:t> </w:t>
            </w:r>
          </w:p>
        </w:tc>
      </w:tr>
      <w:tr w:rsidR="00C77998" w14:paraId="33D3846C"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A3149F" w14:textId="77777777" w:rsidR="00C77998" w:rsidRDefault="00292EC4">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5AF1E6" w14:textId="77777777" w:rsidR="00C77998" w:rsidRDefault="00292EC4">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EF219" w14:textId="77777777" w:rsidR="00C77998" w:rsidRDefault="00292EC4">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9A985A" w14:textId="77777777" w:rsidR="00C77998" w:rsidRDefault="00292EC4">
            <w:r>
              <w:rPr>
                <w:rFonts w:ascii="Arial" w:hAnsi="Arial" w:cs="Arial"/>
                <w:color w:val="000000"/>
                <w:position w:val="-2"/>
                <w:sz w:val="18"/>
                <w:szCs w:val="18"/>
              </w:rPr>
              <w:t> </w:t>
            </w:r>
          </w:p>
        </w:tc>
      </w:tr>
      <w:tr w:rsidR="00C77998" w14:paraId="31143D78"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BE0E6" w14:textId="77777777" w:rsidR="00C77998" w:rsidRDefault="00292EC4">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FC434" w14:textId="77777777" w:rsidR="00C77998" w:rsidRDefault="00292EC4">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6C0E7" w14:textId="77777777" w:rsidR="00C77998" w:rsidRDefault="00292EC4">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338BA" w14:textId="77777777" w:rsidR="00C77998" w:rsidRDefault="00292EC4">
            <w:r>
              <w:rPr>
                <w:rFonts w:ascii="Arial" w:hAnsi="Arial" w:cs="Arial"/>
                <w:color w:val="000000"/>
                <w:position w:val="-2"/>
                <w:sz w:val="18"/>
                <w:szCs w:val="18"/>
              </w:rPr>
              <w:t> </w:t>
            </w:r>
          </w:p>
        </w:tc>
      </w:tr>
      <w:tr w:rsidR="00C77998" w14:paraId="3626875A"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6EED8" w14:textId="77777777" w:rsidR="00C77998" w:rsidRDefault="00292EC4">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D4E6" w14:textId="77777777" w:rsidR="00C77998" w:rsidRDefault="00292EC4">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53BEB" w14:textId="77777777" w:rsidR="00C77998" w:rsidRDefault="00292EC4">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88156" w14:textId="77777777" w:rsidR="00C77998" w:rsidRDefault="00292EC4">
            <w:r>
              <w:rPr>
                <w:rFonts w:ascii="Arial" w:hAnsi="Arial" w:cs="Arial"/>
                <w:color w:val="000000"/>
                <w:position w:val="-2"/>
                <w:sz w:val="18"/>
                <w:szCs w:val="18"/>
              </w:rPr>
              <w:t> </w:t>
            </w:r>
          </w:p>
        </w:tc>
      </w:tr>
      <w:tr w:rsidR="00C77998" w14:paraId="21EF19BB" w14:textId="77777777">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349A1" w14:textId="77777777" w:rsidR="00C77998" w:rsidRDefault="00292EC4">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C9FB3" w14:textId="77777777" w:rsidR="00C77998" w:rsidRDefault="00292EC4">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75365" w14:textId="77777777" w:rsidR="00C77998" w:rsidRDefault="00292EC4">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71A77" w14:textId="77777777" w:rsidR="00C77998" w:rsidRDefault="00292EC4">
            <w:r>
              <w:rPr>
                <w:rFonts w:ascii="Arial" w:hAnsi="Arial" w:cs="Arial"/>
                <w:color w:val="000000"/>
                <w:position w:val="-2"/>
                <w:sz w:val="18"/>
                <w:szCs w:val="18"/>
              </w:rPr>
              <w:t> </w:t>
            </w:r>
          </w:p>
        </w:tc>
      </w:tr>
    </w:tbl>
    <w:p w14:paraId="6CBACDE2" w14:textId="77777777" w:rsidR="00C77998" w:rsidRDefault="00292EC4">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77998" w14:paraId="5C8CFA1A" w14:textId="77777777">
        <w:tc>
          <w:tcPr>
            <w:tcW w:w="4080" w:type="dxa"/>
            <w:tcMar>
              <w:top w:w="75" w:type="dxa"/>
              <w:bottom w:w="75" w:type="dxa"/>
            </w:tcMar>
            <w:vAlign w:val="center"/>
          </w:tcPr>
          <w:p w14:paraId="557944B8" w14:textId="77777777" w:rsidR="00C77998" w:rsidRDefault="00292EC4">
            <w:r>
              <w:rPr>
                <w:rFonts w:ascii="Arial" w:hAnsi="Arial" w:cs="Arial"/>
                <w:color w:val="000000"/>
                <w:position w:val="-2"/>
                <w:sz w:val="18"/>
                <w:szCs w:val="18"/>
              </w:rPr>
              <w:t>Kraj in datum:</w:t>
            </w:r>
          </w:p>
        </w:tc>
        <w:tc>
          <w:tcPr>
            <w:tcW w:w="0" w:type="auto"/>
            <w:tcMar>
              <w:top w:w="75" w:type="dxa"/>
              <w:bottom w:w="75" w:type="dxa"/>
            </w:tcMar>
            <w:vAlign w:val="center"/>
          </w:tcPr>
          <w:p w14:paraId="284E3D28" w14:textId="77777777" w:rsidR="00C77998" w:rsidRDefault="00292EC4">
            <w:pPr>
              <w:jc w:val="center"/>
            </w:pPr>
            <w:r>
              <w:rPr>
                <w:rFonts w:ascii="Arial" w:hAnsi="Arial" w:cs="Arial"/>
                <w:color w:val="000000"/>
                <w:position w:val="-2"/>
                <w:sz w:val="18"/>
                <w:szCs w:val="18"/>
              </w:rPr>
              <w:t>Ime in priimek: _____________________</w:t>
            </w:r>
          </w:p>
        </w:tc>
      </w:tr>
      <w:tr w:rsidR="00C77998" w14:paraId="236316CA" w14:textId="77777777">
        <w:tc>
          <w:tcPr>
            <w:tcW w:w="4080" w:type="dxa"/>
            <w:tcMar>
              <w:top w:w="75" w:type="dxa"/>
              <w:bottom w:w="75" w:type="dxa"/>
            </w:tcMar>
            <w:vAlign w:val="center"/>
          </w:tcPr>
          <w:p w14:paraId="276397BB" w14:textId="77777777" w:rsidR="00C77998" w:rsidRDefault="00292EC4">
            <w:r>
              <w:rPr>
                <w:rFonts w:ascii="Arial" w:hAnsi="Arial" w:cs="Arial"/>
                <w:color w:val="000000"/>
                <w:position w:val="-2"/>
                <w:sz w:val="18"/>
                <w:szCs w:val="18"/>
              </w:rPr>
              <w:t> </w:t>
            </w:r>
          </w:p>
        </w:tc>
        <w:tc>
          <w:tcPr>
            <w:tcW w:w="0" w:type="auto"/>
            <w:tcMar>
              <w:top w:w="75" w:type="dxa"/>
              <w:bottom w:w="75" w:type="dxa"/>
            </w:tcMar>
            <w:vAlign w:val="center"/>
          </w:tcPr>
          <w:p w14:paraId="32C0A412" w14:textId="77777777" w:rsidR="00C77998" w:rsidRDefault="00292EC4">
            <w:pPr>
              <w:jc w:val="center"/>
            </w:pPr>
            <w:r>
              <w:rPr>
                <w:rFonts w:ascii="Arial" w:hAnsi="Arial" w:cs="Arial"/>
                <w:color w:val="000000"/>
                <w:position w:val="-2"/>
                <w:sz w:val="18"/>
                <w:szCs w:val="18"/>
              </w:rPr>
              <w:t>(žig in podpis)</w:t>
            </w:r>
          </w:p>
        </w:tc>
      </w:tr>
    </w:tbl>
    <w:p w14:paraId="2B6E0B77" w14:textId="77777777" w:rsidR="00C77998" w:rsidRDefault="00C77998">
      <w:pPr>
        <w:sectPr w:rsidR="00C77998" w:rsidSect="006E7A2B">
          <w:footerReference w:type="default" r:id="rId17"/>
          <w:pgSz w:w="11906" w:h="16838"/>
          <w:pgMar w:top="1418" w:right="1418" w:bottom="1418" w:left="1418" w:header="567" w:footer="596" w:gutter="0"/>
          <w:cols w:space="708"/>
          <w:docGrid w:linePitch="360"/>
        </w:sectPr>
      </w:pPr>
    </w:p>
    <w:p w14:paraId="7D73A930" w14:textId="416BA096"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00932">
        <w:rPr>
          <w:rFonts w:ascii="Arial" w:hAnsi="Arial" w:cs="Arial"/>
          <w:sz w:val="18"/>
          <w:szCs w:val="18"/>
        </w:rPr>
        <w:t>7</w:t>
      </w:r>
    </w:p>
    <w:p w14:paraId="592E8362" w14:textId="77777777" w:rsidR="00292EC4" w:rsidRPr="00252358" w:rsidRDefault="00292EC4" w:rsidP="00252358"/>
    <w:p w14:paraId="687324A2"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451597B" w14:textId="77777777" w:rsidR="00292EC4" w:rsidRDefault="00292EC4" w:rsidP="00EB2A75">
      <w:pPr>
        <w:spacing w:after="120"/>
        <w:rPr>
          <w:rFonts w:ascii="Arial" w:hAnsi="Arial" w:cs="Arial"/>
        </w:rPr>
      </w:pPr>
    </w:p>
    <w:p w14:paraId="5FE29C79" w14:textId="77777777" w:rsidR="00C77998" w:rsidRDefault="00292EC4">
      <w:pPr>
        <w:spacing w:before="225" w:after="225" w:line="240" w:lineRule="auto"/>
        <w:jc w:val="center"/>
      </w:pPr>
      <w:r>
        <w:rPr>
          <w:rFonts w:ascii="Arial" w:hAnsi="Arial" w:cs="Arial"/>
          <w:b/>
          <w:bCs/>
          <w:color w:val="000000"/>
          <w:sz w:val="24"/>
          <w:szCs w:val="24"/>
        </w:rPr>
        <w:t>MENIČNA IZJAVA</w:t>
      </w:r>
    </w:p>
    <w:p w14:paraId="1399B12A" w14:textId="77777777" w:rsidR="00C77998" w:rsidRDefault="00292EC4">
      <w:pPr>
        <w:spacing w:before="225" w:after="225" w:line="240" w:lineRule="auto"/>
        <w:jc w:val="center"/>
      </w:pPr>
      <w:r>
        <w:rPr>
          <w:rFonts w:ascii="Arial" w:hAnsi="Arial" w:cs="Arial"/>
          <w:color w:val="000000"/>
          <w:sz w:val="21"/>
          <w:szCs w:val="21"/>
        </w:rPr>
        <w:t>s pooblastilom za izpolnitev in unovčenje menice</w:t>
      </w:r>
    </w:p>
    <w:p w14:paraId="0A2E5E9E" w14:textId="77777777" w:rsidR="00C77998" w:rsidRDefault="00292EC4">
      <w:pPr>
        <w:spacing w:before="225" w:after="225" w:line="240" w:lineRule="auto"/>
        <w:jc w:val="both"/>
      </w:pPr>
      <w:r>
        <w:rPr>
          <w:rFonts w:ascii="Arial" w:hAnsi="Arial" w:cs="Arial"/>
          <w:color w:val="000000"/>
          <w:sz w:val="18"/>
          <w:szCs w:val="18"/>
        </w:rPr>
        <w:t> </w:t>
      </w:r>
    </w:p>
    <w:p w14:paraId="2FF09C61" w14:textId="77777777" w:rsidR="00C77998" w:rsidRDefault="00292EC4">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CAC0BEE" w14:textId="0D00F710" w:rsidR="00C77998" w:rsidRDefault="00292EC4">
      <w:pPr>
        <w:spacing w:before="225" w:after="225" w:line="240" w:lineRule="auto"/>
        <w:jc w:val="both"/>
      </w:pPr>
      <w:r>
        <w:rPr>
          <w:rFonts w:ascii="Arial" w:hAnsi="Arial" w:cs="Arial"/>
          <w:b/>
          <w:bCs/>
          <w:color w:val="000000"/>
          <w:sz w:val="18"/>
          <w:szCs w:val="18"/>
        </w:rPr>
        <w:t>SISTEMSKA INTEGRACIJA- MIGRACIJA SISTEMA ORACL</w:t>
      </w:r>
      <w:r w:rsidR="000B57E7">
        <w:rPr>
          <w:rFonts w:ascii="Arial" w:hAnsi="Arial" w:cs="Arial"/>
          <w:b/>
          <w:bCs/>
          <w:color w:val="000000"/>
          <w:sz w:val="18"/>
          <w:szCs w:val="18"/>
        </w:rPr>
        <w:t>E</w:t>
      </w:r>
    </w:p>
    <w:p w14:paraId="2F52895F" w14:textId="77777777" w:rsidR="00C77998" w:rsidRDefault="00292EC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C6CC82C" w14:textId="77777777" w:rsidR="00C77998" w:rsidRDefault="00292EC4">
      <w:pPr>
        <w:spacing w:before="225" w:after="225" w:line="240" w:lineRule="auto"/>
        <w:jc w:val="both"/>
      </w:pPr>
      <w:r>
        <w:rPr>
          <w:rFonts w:ascii="Arial" w:hAnsi="Arial" w:cs="Arial"/>
          <w:color w:val="000000"/>
          <w:sz w:val="18"/>
          <w:szCs w:val="18"/>
        </w:rPr>
        <w:t> </w:t>
      </w:r>
    </w:p>
    <w:p w14:paraId="4447FE7A" w14:textId="77777777" w:rsidR="00C77998" w:rsidRDefault="00292EC4">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18FA5488" w14:textId="77777777" w:rsidR="00C77998" w:rsidRDefault="00292EC4">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689A073" w14:textId="77777777" w:rsidR="00C77998" w:rsidRDefault="00292EC4">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78DD3AB5" w14:textId="77777777" w:rsidR="00C77998" w:rsidRDefault="00292EC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A223746" w14:textId="77777777" w:rsidR="00C77998" w:rsidRDefault="00292EC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DAF6CA4" w14:textId="77777777" w:rsidR="00C77998" w:rsidRDefault="00292EC4">
      <w:pPr>
        <w:spacing w:before="225" w:after="225" w:line="240" w:lineRule="auto"/>
        <w:jc w:val="both"/>
      </w:pPr>
      <w:r>
        <w:rPr>
          <w:rFonts w:ascii="Arial" w:hAnsi="Arial" w:cs="Arial"/>
          <w:color w:val="000000"/>
          <w:sz w:val="18"/>
          <w:szCs w:val="18"/>
        </w:rPr>
        <w:t> </w:t>
      </w:r>
    </w:p>
    <w:p w14:paraId="7DE7C536" w14:textId="77777777" w:rsidR="00C77998" w:rsidRDefault="00292EC4">
      <w:pPr>
        <w:spacing w:before="225" w:after="225" w:line="240" w:lineRule="auto"/>
        <w:jc w:val="both"/>
      </w:pPr>
      <w:r>
        <w:rPr>
          <w:rFonts w:ascii="Arial" w:hAnsi="Arial" w:cs="Arial"/>
          <w:color w:val="000000"/>
          <w:sz w:val="18"/>
          <w:szCs w:val="18"/>
        </w:rPr>
        <w:t>Priloga: </w:t>
      </w:r>
    </w:p>
    <w:p w14:paraId="3F85AFB7" w14:textId="77777777" w:rsidR="00C77998" w:rsidRDefault="00292EC4">
      <w:pPr>
        <w:spacing w:before="225" w:after="225" w:line="240" w:lineRule="auto"/>
        <w:jc w:val="both"/>
      </w:pPr>
      <w:r>
        <w:rPr>
          <w:rFonts w:ascii="Arial" w:hAnsi="Arial" w:cs="Arial"/>
          <w:color w:val="000000"/>
          <w:sz w:val="18"/>
          <w:szCs w:val="18"/>
        </w:rPr>
        <w:t>- bianco menica, podpisana in žigosana</w:t>
      </w:r>
    </w:p>
    <w:p w14:paraId="06B2C624" w14:textId="77777777" w:rsidR="00C77998" w:rsidRDefault="00292EC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77998" w14:paraId="5BB9564B" w14:textId="77777777">
        <w:tc>
          <w:tcPr>
            <w:tcW w:w="2500" w:type="pct"/>
            <w:tcMar>
              <w:top w:w="75" w:type="dxa"/>
              <w:bottom w:w="75" w:type="dxa"/>
            </w:tcMar>
            <w:vAlign w:val="center"/>
          </w:tcPr>
          <w:p w14:paraId="13681192" w14:textId="77777777" w:rsidR="00C77998" w:rsidRDefault="00292EC4">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A76D440" w14:textId="77777777" w:rsidR="00C77998" w:rsidRDefault="00292EC4">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77998" w14:paraId="5305228F" w14:textId="77777777">
        <w:tc>
          <w:tcPr>
            <w:tcW w:w="2500" w:type="pct"/>
            <w:tcMar>
              <w:top w:w="75" w:type="dxa"/>
              <w:bottom w:w="75" w:type="dxa"/>
            </w:tcMar>
            <w:vAlign w:val="center"/>
          </w:tcPr>
          <w:p w14:paraId="70305A2D" w14:textId="77777777" w:rsidR="00C77998" w:rsidRDefault="00292EC4">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A0075E0" w14:textId="77777777" w:rsidR="00C77998" w:rsidRDefault="00C77998"/>
          <w:p w14:paraId="4EB6B9DD" w14:textId="77777777" w:rsidR="00C77998" w:rsidRDefault="00292EC4">
            <w:pPr>
              <w:jc w:val="center"/>
            </w:pPr>
            <w:r>
              <w:rPr>
                <w:rFonts w:ascii="Arial" w:hAnsi="Arial" w:cs="Arial"/>
                <w:color w:val="A9A9A9"/>
                <w:position w:val="-2"/>
                <w:sz w:val="18"/>
                <w:szCs w:val="18"/>
              </w:rPr>
              <w:t>(žig in podpis)</w:t>
            </w:r>
          </w:p>
        </w:tc>
      </w:tr>
    </w:tbl>
    <w:p w14:paraId="070BA889" w14:textId="77777777" w:rsidR="00C77998" w:rsidRDefault="00292EC4">
      <w:pPr>
        <w:spacing w:before="225" w:after="225" w:line="240" w:lineRule="auto"/>
        <w:jc w:val="both"/>
      </w:pPr>
      <w:r>
        <w:rPr>
          <w:rFonts w:ascii="Arial" w:hAnsi="Arial" w:cs="Arial"/>
          <w:color w:val="000000"/>
          <w:sz w:val="18"/>
          <w:szCs w:val="18"/>
        </w:rPr>
        <w:t> </w:t>
      </w:r>
    </w:p>
    <w:p w14:paraId="654D486A" w14:textId="77777777" w:rsidR="00C77998" w:rsidRDefault="00292EC4">
      <w:pPr>
        <w:spacing w:before="225" w:after="225" w:line="240" w:lineRule="auto"/>
        <w:jc w:val="both"/>
      </w:pPr>
      <w:r>
        <w:rPr>
          <w:rFonts w:ascii="Arial" w:hAnsi="Arial" w:cs="Arial"/>
          <w:color w:val="000000"/>
          <w:sz w:val="18"/>
          <w:szCs w:val="18"/>
        </w:rPr>
        <w:t> </w:t>
      </w:r>
    </w:p>
    <w:p w14:paraId="60DFF0A2" w14:textId="77777777" w:rsidR="00C77998" w:rsidRDefault="00C77998">
      <w:pPr>
        <w:sectPr w:rsidR="00C77998" w:rsidSect="006E7A2B">
          <w:footerReference w:type="default" r:id="rId18"/>
          <w:pgSz w:w="11906" w:h="16838"/>
          <w:pgMar w:top="1418" w:right="1418" w:bottom="1418" w:left="1418" w:header="567" w:footer="596" w:gutter="0"/>
          <w:cols w:space="708"/>
          <w:docGrid w:linePitch="360"/>
        </w:sectPr>
      </w:pPr>
    </w:p>
    <w:p w14:paraId="0A1F66CC" w14:textId="653DCE8B"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00932">
        <w:rPr>
          <w:rFonts w:ascii="Arial" w:hAnsi="Arial" w:cs="Arial"/>
          <w:sz w:val="18"/>
          <w:szCs w:val="18"/>
        </w:rPr>
        <w:t>8</w:t>
      </w:r>
    </w:p>
    <w:p w14:paraId="71B761D2" w14:textId="77777777" w:rsidR="00292EC4" w:rsidRPr="00252358" w:rsidRDefault="00292EC4" w:rsidP="00252358"/>
    <w:p w14:paraId="23309A98"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1AA782E0" w14:textId="77777777" w:rsidR="00292EC4" w:rsidRDefault="00292EC4" w:rsidP="00EB2A75">
      <w:pPr>
        <w:spacing w:after="120"/>
        <w:rPr>
          <w:rFonts w:ascii="Arial" w:hAnsi="Arial" w:cs="Arial"/>
        </w:rPr>
      </w:pPr>
    </w:p>
    <w:p w14:paraId="2754940F" w14:textId="77777777" w:rsidR="00C77998" w:rsidRDefault="00292EC4">
      <w:pPr>
        <w:spacing w:before="225" w:after="225" w:line="240" w:lineRule="auto"/>
        <w:jc w:val="center"/>
      </w:pPr>
      <w:r>
        <w:rPr>
          <w:rFonts w:ascii="Arial" w:hAnsi="Arial" w:cs="Arial"/>
          <w:b/>
          <w:bCs/>
          <w:color w:val="000000"/>
          <w:sz w:val="24"/>
          <w:szCs w:val="24"/>
        </w:rPr>
        <w:t>MENIČNA IZJAVA</w:t>
      </w:r>
    </w:p>
    <w:p w14:paraId="72C0BE44" w14:textId="77777777" w:rsidR="00C77998" w:rsidRDefault="00292EC4">
      <w:pPr>
        <w:spacing w:before="225" w:after="225" w:line="240" w:lineRule="auto"/>
        <w:jc w:val="center"/>
      </w:pPr>
      <w:r>
        <w:rPr>
          <w:rFonts w:ascii="Arial" w:hAnsi="Arial" w:cs="Arial"/>
          <w:color w:val="000000"/>
          <w:sz w:val="21"/>
          <w:szCs w:val="21"/>
        </w:rPr>
        <w:t>s pooblastilom za izpolnitev in unovčenje menice</w:t>
      </w:r>
    </w:p>
    <w:p w14:paraId="67502718" w14:textId="77777777" w:rsidR="00C77998" w:rsidRDefault="00292EC4">
      <w:pPr>
        <w:spacing w:before="225" w:after="225" w:line="240" w:lineRule="auto"/>
        <w:jc w:val="both"/>
      </w:pPr>
      <w:r>
        <w:rPr>
          <w:rFonts w:ascii="Arial" w:hAnsi="Arial" w:cs="Arial"/>
          <w:color w:val="000000"/>
          <w:sz w:val="18"/>
          <w:szCs w:val="18"/>
        </w:rPr>
        <w:t> </w:t>
      </w:r>
    </w:p>
    <w:p w14:paraId="08F8AF3F" w14:textId="77777777" w:rsidR="00C77998" w:rsidRDefault="00292EC4">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767AA1A" w14:textId="77777777" w:rsidR="00C77998" w:rsidRDefault="00292EC4">
      <w:pPr>
        <w:spacing w:before="225" w:after="225" w:line="240" w:lineRule="auto"/>
        <w:jc w:val="both"/>
      </w:pPr>
      <w:r>
        <w:rPr>
          <w:rFonts w:ascii="Arial" w:hAnsi="Arial" w:cs="Arial"/>
          <w:b/>
          <w:bCs/>
          <w:color w:val="000000"/>
          <w:sz w:val="18"/>
          <w:szCs w:val="18"/>
        </w:rPr>
        <w:t>SISTEMSKA INTEGRACIJA- MIGRACIJA SISTEMA ORACLE, </w:t>
      </w:r>
      <w:r>
        <w:rPr>
          <w:rFonts w:ascii="Arial" w:hAnsi="Arial" w:cs="Arial"/>
          <w:color w:val="000000"/>
          <w:sz w:val="18"/>
          <w:szCs w:val="18"/>
        </w:rPr>
        <w:t>JN0036/2023</w:t>
      </w:r>
    </w:p>
    <w:p w14:paraId="6EF57358" w14:textId="77777777" w:rsidR="00C77998" w:rsidRDefault="00292EC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956F73F" w14:textId="77777777" w:rsidR="00C77998" w:rsidRDefault="00292EC4">
      <w:pPr>
        <w:spacing w:before="225" w:after="225" w:line="240" w:lineRule="auto"/>
        <w:jc w:val="both"/>
      </w:pPr>
      <w:r>
        <w:rPr>
          <w:rFonts w:ascii="Arial" w:hAnsi="Arial" w:cs="Arial"/>
          <w:color w:val="000000"/>
          <w:sz w:val="18"/>
          <w:szCs w:val="18"/>
        </w:rPr>
        <w:t> </w:t>
      </w:r>
    </w:p>
    <w:p w14:paraId="78580486" w14:textId="77777777" w:rsidR="00C77998" w:rsidRDefault="00292EC4">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63B2844F" w14:textId="77777777" w:rsidR="00C77998" w:rsidRDefault="00292EC4">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528ABFD0" w14:textId="77777777" w:rsidR="00C77998" w:rsidRDefault="00292EC4">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2FED64BB" w14:textId="77777777" w:rsidR="00C77998" w:rsidRDefault="00292EC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13E2F6D" w14:textId="77777777" w:rsidR="00C77998" w:rsidRDefault="00292EC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9AE4C1B" w14:textId="77777777" w:rsidR="00C77998" w:rsidRDefault="00292EC4">
      <w:pPr>
        <w:spacing w:before="225" w:after="225" w:line="240" w:lineRule="auto"/>
        <w:jc w:val="both"/>
      </w:pPr>
      <w:r>
        <w:rPr>
          <w:rFonts w:ascii="Arial" w:hAnsi="Arial" w:cs="Arial"/>
          <w:color w:val="000000"/>
          <w:sz w:val="18"/>
          <w:szCs w:val="18"/>
        </w:rPr>
        <w:t>Priloga: </w:t>
      </w:r>
    </w:p>
    <w:p w14:paraId="7EAA63AC" w14:textId="77777777" w:rsidR="00C77998" w:rsidRDefault="00292EC4">
      <w:pPr>
        <w:spacing w:before="225" w:after="225" w:line="240" w:lineRule="auto"/>
        <w:jc w:val="both"/>
      </w:pPr>
      <w:r>
        <w:rPr>
          <w:rFonts w:ascii="Arial" w:hAnsi="Arial" w:cs="Arial"/>
          <w:color w:val="000000"/>
          <w:sz w:val="18"/>
          <w:szCs w:val="18"/>
        </w:rPr>
        <w:t>- bianco menica, podpisana in žigosana</w:t>
      </w:r>
    </w:p>
    <w:p w14:paraId="69BEC2B4" w14:textId="77777777" w:rsidR="00C77998" w:rsidRDefault="00292EC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77998" w14:paraId="3CAE4168" w14:textId="77777777">
        <w:tc>
          <w:tcPr>
            <w:tcW w:w="2500" w:type="pct"/>
            <w:tcMar>
              <w:top w:w="75" w:type="dxa"/>
              <w:bottom w:w="75" w:type="dxa"/>
            </w:tcMar>
            <w:vAlign w:val="center"/>
          </w:tcPr>
          <w:p w14:paraId="56407218" w14:textId="77777777" w:rsidR="00C77998" w:rsidRDefault="00292EC4">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165E27B" w14:textId="77777777" w:rsidR="00C77998" w:rsidRDefault="00292EC4">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77998" w14:paraId="6E781858" w14:textId="77777777">
        <w:tc>
          <w:tcPr>
            <w:tcW w:w="2500" w:type="pct"/>
            <w:tcMar>
              <w:top w:w="75" w:type="dxa"/>
              <w:bottom w:w="75" w:type="dxa"/>
            </w:tcMar>
            <w:vAlign w:val="center"/>
          </w:tcPr>
          <w:p w14:paraId="040FF985" w14:textId="77777777" w:rsidR="00C77998" w:rsidRDefault="00292EC4">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3E40DDF" w14:textId="77777777" w:rsidR="00C77998" w:rsidRDefault="00C77998"/>
          <w:p w14:paraId="0EF52AD0" w14:textId="77777777" w:rsidR="00C77998" w:rsidRDefault="00292EC4">
            <w:pPr>
              <w:jc w:val="center"/>
            </w:pPr>
            <w:r>
              <w:rPr>
                <w:rFonts w:ascii="Arial" w:hAnsi="Arial" w:cs="Arial"/>
                <w:color w:val="A9A9A9"/>
                <w:position w:val="-2"/>
                <w:sz w:val="18"/>
                <w:szCs w:val="18"/>
              </w:rPr>
              <w:t>(žig in podpis)</w:t>
            </w:r>
          </w:p>
        </w:tc>
      </w:tr>
    </w:tbl>
    <w:p w14:paraId="104ADD4F" w14:textId="77777777" w:rsidR="00C77998" w:rsidRDefault="00292EC4">
      <w:pPr>
        <w:spacing w:before="225" w:after="225" w:line="240" w:lineRule="auto"/>
        <w:jc w:val="both"/>
      </w:pPr>
      <w:r>
        <w:rPr>
          <w:rFonts w:ascii="Arial" w:hAnsi="Arial" w:cs="Arial"/>
          <w:color w:val="000000"/>
          <w:sz w:val="18"/>
          <w:szCs w:val="18"/>
        </w:rPr>
        <w:t> </w:t>
      </w:r>
    </w:p>
    <w:p w14:paraId="2318E48F" w14:textId="77777777" w:rsidR="00C77998" w:rsidRDefault="00292EC4">
      <w:pPr>
        <w:spacing w:before="225" w:after="225" w:line="240" w:lineRule="auto"/>
        <w:jc w:val="both"/>
      </w:pPr>
      <w:r>
        <w:rPr>
          <w:rFonts w:ascii="Arial" w:hAnsi="Arial" w:cs="Arial"/>
          <w:color w:val="000000"/>
          <w:sz w:val="18"/>
          <w:szCs w:val="18"/>
        </w:rPr>
        <w:t> </w:t>
      </w:r>
    </w:p>
    <w:p w14:paraId="0D051905" w14:textId="77777777" w:rsidR="00C77998" w:rsidRDefault="00C77998">
      <w:pPr>
        <w:sectPr w:rsidR="00C77998" w:rsidSect="006E7A2B">
          <w:footerReference w:type="default" r:id="rId19"/>
          <w:pgSz w:w="11906" w:h="16838"/>
          <w:pgMar w:top="1418" w:right="1418" w:bottom="1418" w:left="1418" w:header="567" w:footer="596" w:gutter="0"/>
          <w:cols w:space="708"/>
          <w:docGrid w:linePitch="360"/>
        </w:sectPr>
      </w:pPr>
    </w:p>
    <w:p w14:paraId="179D8AD8" w14:textId="69C5370A"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00932">
        <w:rPr>
          <w:rFonts w:ascii="Arial" w:hAnsi="Arial" w:cs="Arial"/>
          <w:sz w:val="18"/>
          <w:szCs w:val="18"/>
        </w:rPr>
        <w:t>9</w:t>
      </w:r>
    </w:p>
    <w:p w14:paraId="7A72FF0A"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8AF23F6" w14:textId="77777777" w:rsidR="00292EC4" w:rsidRDefault="00292EC4" w:rsidP="00EB2A75">
      <w:pPr>
        <w:spacing w:after="120"/>
        <w:rPr>
          <w:rFonts w:ascii="Arial" w:hAnsi="Arial" w:cs="Arial"/>
        </w:rPr>
      </w:pPr>
    </w:p>
    <w:p w14:paraId="62035B9F" w14:textId="77777777" w:rsidR="00C77998" w:rsidRDefault="00292EC4">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5DED900" w14:textId="77777777" w:rsidR="00C77998" w:rsidRDefault="00292EC4">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C77998" w14:paraId="0DEC2710" w14:textId="77777777">
        <w:tc>
          <w:tcPr>
            <w:tcW w:w="0" w:type="auto"/>
            <w:tcMar>
              <w:top w:w="0" w:type="auto"/>
              <w:bottom w:w="0" w:type="auto"/>
            </w:tcMar>
          </w:tcPr>
          <w:p w14:paraId="4137A09A" w14:textId="77777777" w:rsidR="00C77998" w:rsidRDefault="00292EC4" w:rsidP="00B849D3">
            <w:pPr>
              <w:numPr>
                <w:ilvl w:val="0"/>
                <w:numId w:val="2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E19185A" w14:textId="77777777" w:rsidR="00C77998" w:rsidRDefault="00292EC4" w:rsidP="00B849D3">
            <w:pPr>
              <w:numPr>
                <w:ilvl w:val="0"/>
                <w:numId w:val="2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3C7F774" w14:textId="77777777" w:rsidR="00C77998" w:rsidRDefault="00292EC4" w:rsidP="00B849D3">
            <w:pPr>
              <w:numPr>
                <w:ilvl w:val="0"/>
                <w:numId w:val="23"/>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596D1746" w14:textId="77777777" w:rsidR="00C77998" w:rsidRDefault="00292EC4" w:rsidP="00B849D3">
            <w:pPr>
              <w:numPr>
                <w:ilvl w:val="0"/>
                <w:numId w:val="2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922B544" w14:textId="77777777" w:rsidR="00C77998" w:rsidRDefault="00292EC4" w:rsidP="00B849D3">
            <w:pPr>
              <w:numPr>
                <w:ilvl w:val="0"/>
                <w:numId w:val="2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390CD90" w14:textId="77777777" w:rsidR="00C77998" w:rsidRDefault="00292EC4" w:rsidP="00B849D3">
            <w:pPr>
              <w:numPr>
                <w:ilvl w:val="0"/>
                <w:numId w:val="2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52B01AC" w14:textId="77777777" w:rsidR="00C77998" w:rsidRDefault="00292EC4" w:rsidP="00B849D3">
            <w:pPr>
              <w:numPr>
                <w:ilvl w:val="0"/>
                <w:numId w:val="2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7A342CA" w14:textId="77777777" w:rsidR="00C77998" w:rsidRDefault="00292EC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D461F25" w14:textId="77777777" w:rsidR="00C77998" w:rsidRDefault="00292EC4">
      <w:pPr>
        <w:spacing w:before="225" w:after="225" w:line="240" w:lineRule="auto"/>
        <w:jc w:val="center"/>
      </w:pPr>
      <w:r>
        <w:rPr>
          <w:rFonts w:ascii="Arial" w:hAnsi="Arial" w:cs="Arial"/>
          <w:b/>
          <w:bCs/>
          <w:color w:val="000000"/>
          <w:sz w:val="21"/>
          <w:szCs w:val="21"/>
        </w:rPr>
        <w:t>in</w:t>
      </w:r>
    </w:p>
    <w:p w14:paraId="56258729" w14:textId="77777777" w:rsidR="00C77998" w:rsidRDefault="00292EC4">
      <w:pPr>
        <w:spacing w:before="225" w:after="225" w:line="240" w:lineRule="auto"/>
        <w:jc w:val="center"/>
      </w:pPr>
      <w:r>
        <w:rPr>
          <w:rFonts w:ascii="Arial" w:hAnsi="Arial" w:cs="Arial"/>
          <w:b/>
          <w:bCs/>
          <w:color w:val="000000"/>
          <w:sz w:val="21"/>
          <w:szCs w:val="21"/>
        </w:rPr>
        <w:t>POOBLASTILO</w:t>
      </w:r>
    </w:p>
    <w:p w14:paraId="78BF1CFD" w14:textId="77777777" w:rsidR="00C77998" w:rsidRDefault="00292EC4">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C77998" w14:paraId="1716B04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801BB" w14:textId="77777777" w:rsidR="00C77998" w:rsidRDefault="00292EC4">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F74B75" w14:textId="77777777" w:rsidR="00C77998" w:rsidRDefault="00292EC4">
            <w:r>
              <w:rPr>
                <w:rFonts w:ascii="Arial" w:hAnsi="Arial" w:cs="Arial"/>
                <w:color w:val="000000"/>
                <w:position w:val="-2"/>
                <w:sz w:val="18"/>
                <w:szCs w:val="18"/>
              </w:rPr>
              <w:t> </w:t>
            </w:r>
          </w:p>
        </w:tc>
      </w:tr>
      <w:tr w:rsidR="00C77998" w14:paraId="23857AAC"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484E7" w14:textId="77777777" w:rsidR="00C77998" w:rsidRDefault="00292EC4">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1B8335" w14:textId="77777777" w:rsidR="00C77998" w:rsidRDefault="00292EC4">
            <w:r>
              <w:rPr>
                <w:rFonts w:ascii="Arial" w:hAnsi="Arial" w:cs="Arial"/>
                <w:color w:val="000000"/>
                <w:position w:val="-2"/>
                <w:sz w:val="18"/>
                <w:szCs w:val="18"/>
              </w:rPr>
              <w:t> </w:t>
            </w:r>
          </w:p>
        </w:tc>
      </w:tr>
      <w:tr w:rsidR="00C77998" w14:paraId="5E40127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BFDA0C" w14:textId="77777777" w:rsidR="00C77998" w:rsidRDefault="00292EC4">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CD5BA" w14:textId="77777777" w:rsidR="00C77998" w:rsidRDefault="00292EC4">
            <w:r>
              <w:rPr>
                <w:rFonts w:ascii="Arial" w:hAnsi="Arial" w:cs="Arial"/>
                <w:color w:val="000000"/>
                <w:position w:val="-2"/>
                <w:sz w:val="18"/>
                <w:szCs w:val="18"/>
              </w:rPr>
              <w:t> </w:t>
            </w:r>
          </w:p>
        </w:tc>
      </w:tr>
      <w:tr w:rsidR="00C77998" w14:paraId="1501922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14D86" w14:textId="77777777" w:rsidR="00C77998" w:rsidRDefault="00292EC4">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D7F5E8" w14:textId="77777777" w:rsidR="00C77998" w:rsidRDefault="00292EC4">
            <w:r>
              <w:rPr>
                <w:rFonts w:ascii="Arial" w:hAnsi="Arial" w:cs="Arial"/>
                <w:color w:val="000000"/>
                <w:position w:val="-2"/>
                <w:sz w:val="18"/>
                <w:szCs w:val="18"/>
              </w:rPr>
              <w:t> </w:t>
            </w:r>
          </w:p>
        </w:tc>
      </w:tr>
      <w:tr w:rsidR="00C77998" w14:paraId="63805C20"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50F04E" w14:textId="77777777" w:rsidR="00C77998" w:rsidRDefault="00292EC4">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FD021" w14:textId="77777777" w:rsidR="00C77998" w:rsidRDefault="00292EC4">
            <w:r>
              <w:rPr>
                <w:rFonts w:ascii="Arial" w:hAnsi="Arial" w:cs="Arial"/>
                <w:color w:val="000000"/>
                <w:position w:val="-2"/>
                <w:sz w:val="18"/>
                <w:szCs w:val="18"/>
              </w:rPr>
              <w:t> </w:t>
            </w:r>
          </w:p>
        </w:tc>
      </w:tr>
    </w:tbl>
    <w:p w14:paraId="4E5B252B" w14:textId="77777777" w:rsidR="00C77998" w:rsidRDefault="00292EC4">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77998" w14:paraId="6014F040" w14:textId="77777777">
        <w:tc>
          <w:tcPr>
            <w:tcW w:w="4080" w:type="dxa"/>
            <w:tcMar>
              <w:top w:w="75" w:type="dxa"/>
              <w:bottom w:w="75" w:type="dxa"/>
            </w:tcMar>
            <w:vAlign w:val="center"/>
          </w:tcPr>
          <w:p w14:paraId="19ADD1E4" w14:textId="77777777" w:rsidR="00C77998" w:rsidRDefault="00292EC4">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3C59E78D" w14:textId="77777777" w:rsidR="00C77998" w:rsidRDefault="00292EC4">
            <w:r>
              <w:rPr>
                <w:rFonts w:ascii="Arial" w:hAnsi="Arial" w:cs="Arial"/>
                <w:color w:val="000000"/>
                <w:position w:val="-2"/>
                <w:sz w:val="18"/>
                <w:szCs w:val="18"/>
              </w:rPr>
              <w:t>Ime in priimek: _____________________</w:t>
            </w:r>
          </w:p>
        </w:tc>
      </w:tr>
      <w:tr w:rsidR="00C77998" w14:paraId="4966FBF2" w14:textId="77777777">
        <w:tc>
          <w:tcPr>
            <w:tcW w:w="4080" w:type="dxa"/>
            <w:tcMar>
              <w:top w:w="75" w:type="dxa"/>
              <w:bottom w:w="75" w:type="dxa"/>
            </w:tcMar>
            <w:vAlign w:val="center"/>
          </w:tcPr>
          <w:p w14:paraId="1E51B3E6" w14:textId="77777777" w:rsidR="00C77998" w:rsidRDefault="00292EC4">
            <w:r>
              <w:rPr>
                <w:rFonts w:ascii="Arial" w:hAnsi="Arial" w:cs="Arial"/>
                <w:color w:val="000000"/>
                <w:position w:val="-2"/>
                <w:sz w:val="18"/>
                <w:szCs w:val="18"/>
              </w:rPr>
              <w:t> </w:t>
            </w:r>
          </w:p>
        </w:tc>
        <w:tc>
          <w:tcPr>
            <w:tcW w:w="0" w:type="auto"/>
            <w:tcMar>
              <w:top w:w="75" w:type="dxa"/>
              <w:bottom w:w="75" w:type="dxa"/>
            </w:tcMar>
            <w:vAlign w:val="center"/>
          </w:tcPr>
          <w:p w14:paraId="3F6F4091" w14:textId="77777777" w:rsidR="00C77998" w:rsidRDefault="00C77998"/>
          <w:p w14:paraId="2A0CD57E" w14:textId="77777777" w:rsidR="00C77998" w:rsidRDefault="00292EC4">
            <w:pPr>
              <w:jc w:val="center"/>
            </w:pPr>
            <w:r>
              <w:rPr>
                <w:rFonts w:ascii="Arial" w:hAnsi="Arial" w:cs="Arial"/>
                <w:color w:val="A9A9A9"/>
                <w:position w:val="-2"/>
                <w:sz w:val="18"/>
                <w:szCs w:val="18"/>
              </w:rPr>
              <w:t>(žig in podpis)</w:t>
            </w:r>
          </w:p>
        </w:tc>
      </w:tr>
    </w:tbl>
    <w:p w14:paraId="0EDC3D19" w14:textId="77777777" w:rsidR="00C77998" w:rsidRDefault="00292EC4">
      <w:pPr>
        <w:spacing w:before="225" w:after="225" w:line="240" w:lineRule="auto"/>
        <w:jc w:val="both"/>
      </w:pPr>
      <w:r>
        <w:rPr>
          <w:rFonts w:ascii="Arial" w:hAnsi="Arial" w:cs="Arial"/>
          <w:color w:val="000000"/>
          <w:sz w:val="18"/>
          <w:szCs w:val="18"/>
        </w:rPr>
        <w:t> </w:t>
      </w:r>
    </w:p>
    <w:p w14:paraId="322094D1" w14:textId="77777777" w:rsidR="00C77998" w:rsidRDefault="00292EC4">
      <w:pPr>
        <w:spacing w:before="525" w:after="225" w:line="240" w:lineRule="auto"/>
        <w:jc w:val="both"/>
      </w:pPr>
      <w:r>
        <w:rPr>
          <w:rFonts w:ascii="Arial" w:hAnsi="Arial" w:cs="Arial"/>
          <w:color w:val="000000"/>
          <w:sz w:val="18"/>
          <w:szCs w:val="18"/>
        </w:rPr>
        <w:t> </w:t>
      </w:r>
    </w:p>
    <w:p w14:paraId="26F9DA43" w14:textId="77777777" w:rsidR="00C77998" w:rsidRDefault="00C77998">
      <w:pPr>
        <w:sectPr w:rsidR="00C77998" w:rsidSect="006E7A2B">
          <w:footerReference w:type="default" r:id="rId20"/>
          <w:pgSz w:w="11906" w:h="16838"/>
          <w:pgMar w:top="1418" w:right="1418" w:bottom="1418" w:left="1418" w:header="567" w:footer="596" w:gutter="0"/>
          <w:cols w:space="708"/>
          <w:docGrid w:linePitch="360"/>
        </w:sectPr>
      </w:pPr>
    </w:p>
    <w:p w14:paraId="5A3708FD" w14:textId="3A0D9C37"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200932">
        <w:rPr>
          <w:rFonts w:ascii="Arial" w:hAnsi="Arial" w:cs="Arial"/>
          <w:sz w:val="18"/>
          <w:szCs w:val="18"/>
        </w:rPr>
        <w:t>10</w:t>
      </w:r>
    </w:p>
    <w:p w14:paraId="0C60CB26" w14:textId="77777777" w:rsidR="00292EC4" w:rsidRPr="00252358" w:rsidRDefault="00292EC4" w:rsidP="00252358"/>
    <w:p w14:paraId="785E203B"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4E0776D0" w14:textId="77777777" w:rsidR="00292EC4" w:rsidRDefault="00292EC4" w:rsidP="00EB2A75">
      <w:pPr>
        <w:spacing w:after="120"/>
        <w:rPr>
          <w:rFonts w:ascii="Arial" w:hAnsi="Arial" w:cs="Arial"/>
        </w:rPr>
      </w:pPr>
    </w:p>
    <w:p w14:paraId="0F65DB50" w14:textId="77777777" w:rsidR="00C77998" w:rsidRDefault="00292EC4">
      <w:pPr>
        <w:spacing w:before="225" w:after="225" w:line="240" w:lineRule="auto"/>
        <w:jc w:val="both"/>
      </w:pPr>
      <w:r>
        <w:rPr>
          <w:rFonts w:ascii="Arial" w:hAnsi="Arial" w:cs="Arial"/>
          <w:color w:val="000000"/>
          <w:sz w:val="18"/>
          <w:szCs w:val="18"/>
        </w:rPr>
        <w:t>V zvezi z javnim naročilom »SISTEMSKA INTEGRACIJA- MIGRACIJA SISTEMA ORACLE«,</w:t>
      </w:r>
    </w:p>
    <w:p w14:paraId="519B460E" w14:textId="77777777" w:rsidR="00C77998" w:rsidRDefault="00292EC4">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CDB778E" w14:textId="77777777" w:rsidR="00C77998" w:rsidRDefault="00292EC4">
      <w:pPr>
        <w:spacing w:before="225" w:after="225" w:line="240" w:lineRule="auto"/>
        <w:jc w:val="both"/>
      </w:pPr>
      <w:r>
        <w:rPr>
          <w:rFonts w:ascii="Arial" w:hAnsi="Arial" w:cs="Arial"/>
          <w:color w:val="000000"/>
          <w:sz w:val="18"/>
          <w:szCs w:val="18"/>
        </w:rPr>
        <w:t>Izjavljamo (ustrezno označi):</w:t>
      </w:r>
    </w:p>
    <w:p w14:paraId="1A864EB7" w14:textId="77777777" w:rsidR="00C77998" w:rsidRDefault="00292EC4">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D868AF0" w14:textId="77777777" w:rsidR="00C77998" w:rsidRDefault="00292EC4">
      <w:pPr>
        <w:spacing w:before="225" w:after="225" w:line="240" w:lineRule="auto"/>
        <w:jc w:val="both"/>
      </w:pPr>
      <w:r>
        <w:rPr>
          <w:rFonts w:ascii="Arial" w:hAnsi="Arial" w:cs="Arial"/>
          <w:color w:val="000000"/>
          <w:sz w:val="18"/>
          <w:szCs w:val="18"/>
        </w:rPr>
        <w:t>[   ] NE zahtevamo izvedbe neposrednih plačil.</w:t>
      </w:r>
    </w:p>
    <w:p w14:paraId="1D8CE578" w14:textId="77777777" w:rsidR="00C77998" w:rsidRDefault="00292EC4">
      <w:pPr>
        <w:spacing w:before="225" w:after="225" w:line="240" w:lineRule="auto"/>
        <w:jc w:val="both"/>
      </w:pPr>
      <w:r>
        <w:rPr>
          <w:rFonts w:ascii="Arial" w:hAnsi="Arial" w:cs="Arial"/>
          <w:color w:val="000000"/>
          <w:sz w:val="18"/>
          <w:szCs w:val="18"/>
        </w:rPr>
        <w:t> </w:t>
      </w:r>
    </w:p>
    <w:p w14:paraId="414BDC9F" w14:textId="77777777" w:rsidR="00C77998" w:rsidRDefault="00292EC4">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77998" w14:paraId="52D642A0" w14:textId="77777777">
        <w:tc>
          <w:tcPr>
            <w:tcW w:w="4080" w:type="dxa"/>
            <w:tcMar>
              <w:top w:w="75" w:type="dxa"/>
              <w:bottom w:w="75" w:type="dxa"/>
            </w:tcMar>
            <w:vAlign w:val="center"/>
          </w:tcPr>
          <w:p w14:paraId="165BAA2A" w14:textId="77777777" w:rsidR="00C77998" w:rsidRDefault="00292EC4">
            <w:r>
              <w:rPr>
                <w:rFonts w:ascii="Arial" w:hAnsi="Arial" w:cs="Arial"/>
                <w:color w:val="000000"/>
                <w:position w:val="-2"/>
                <w:sz w:val="18"/>
                <w:szCs w:val="18"/>
              </w:rPr>
              <w:t>Kraj in datum:</w:t>
            </w:r>
          </w:p>
        </w:tc>
        <w:tc>
          <w:tcPr>
            <w:tcW w:w="0" w:type="auto"/>
            <w:tcMar>
              <w:top w:w="75" w:type="dxa"/>
              <w:bottom w:w="75" w:type="dxa"/>
            </w:tcMar>
            <w:vAlign w:val="center"/>
          </w:tcPr>
          <w:p w14:paraId="559BBE09" w14:textId="77777777" w:rsidR="00C77998" w:rsidRDefault="00292EC4">
            <w:r>
              <w:rPr>
                <w:rFonts w:ascii="Arial" w:hAnsi="Arial" w:cs="Arial"/>
                <w:color w:val="000000"/>
                <w:position w:val="-2"/>
                <w:sz w:val="18"/>
                <w:szCs w:val="18"/>
              </w:rPr>
              <w:t>Ime in priimek: _____________________</w:t>
            </w:r>
          </w:p>
        </w:tc>
      </w:tr>
      <w:tr w:rsidR="00C77998" w14:paraId="0D7E15E3" w14:textId="77777777">
        <w:tc>
          <w:tcPr>
            <w:tcW w:w="4080" w:type="dxa"/>
            <w:tcMar>
              <w:top w:w="75" w:type="dxa"/>
              <w:bottom w:w="75" w:type="dxa"/>
            </w:tcMar>
            <w:vAlign w:val="center"/>
          </w:tcPr>
          <w:p w14:paraId="00C6C86C" w14:textId="77777777" w:rsidR="00C77998" w:rsidRDefault="00292EC4">
            <w:r>
              <w:rPr>
                <w:rFonts w:ascii="Arial" w:hAnsi="Arial" w:cs="Arial"/>
                <w:color w:val="000000"/>
                <w:position w:val="-2"/>
                <w:sz w:val="18"/>
                <w:szCs w:val="18"/>
              </w:rPr>
              <w:t> </w:t>
            </w:r>
          </w:p>
        </w:tc>
        <w:tc>
          <w:tcPr>
            <w:tcW w:w="0" w:type="auto"/>
            <w:tcMar>
              <w:top w:w="75" w:type="dxa"/>
              <w:bottom w:w="75" w:type="dxa"/>
            </w:tcMar>
            <w:vAlign w:val="center"/>
          </w:tcPr>
          <w:p w14:paraId="650397F8" w14:textId="77777777" w:rsidR="00C77998" w:rsidRDefault="00C77998"/>
          <w:p w14:paraId="55EA02E6" w14:textId="77777777" w:rsidR="00C77998" w:rsidRDefault="00292EC4">
            <w:pPr>
              <w:jc w:val="center"/>
            </w:pPr>
            <w:r>
              <w:rPr>
                <w:rFonts w:ascii="Arial" w:hAnsi="Arial" w:cs="Arial"/>
                <w:color w:val="A9A9A9"/>
                <w:position w:val="-2"/>
                <w:sz w:val="18"/>
                <w:szCs w:val="18"/>
              </w:rPr>
              <w:t>(žig in podpis)</w:t>
            </w:r>
          </w:p>
        </w:tc>
      </w:tr>
    </w:tbl>
    <w:p w14:paraId="391A6142" w14:textId="77777777" w:rsidR="00C77998" w:rsidRDefault="00292EC4">
      <w:pPr>
        <w:spacing w:before="225" w:after="225" w:line="240" w:lineRule="auto"/>
        <w:jc w:val="both"/>
      </w:pPr>
      <w:r>
        <w:rPr>
          <w:rFonts w:ascii="Arial" w:hAnsi="Arial" w:cs="Arial"/>
          <w:color w:val="000000"/>
          <w:sz w:val="18"/>
          <w:szCs w:val="18"/>
        </w:rPr>
        <w:t> </w:t>
      </w:r>
    </w:p>
    <w:p w14:paraId="4411F8DE" w14:textId="77777777" w:rsidR="00C77998" w:rsidRDefault="00292EC4">
      <w:pPr>
        <w:spacing w:before="225" w:after="225" w:line="240" w:lineRule="auto"/>
        <w:jc w:val="both"/>
      </w:pPr>
      <w:r>
        <w:rPr>
          <w:rFonts w:ascii="Arial" w:hAnsi="Arial" w:cs="Arial"/>
          <w:color w:val="000000"/>
          <w:sz w:val="18"/>
          <w:szCs w:val="18"/>
        </w:rPr>
        <w:t> </w:t>
      </w:r>
    </w:p>
    <w:p w14:paraId="008538F7" w14:textId="77777777" w:rsidR="00C77998" w:rsidRDefault="00292EC4">
      <w:pPr>
        <w:spacing w:before="225" w:after="225" w:line="240" w:lineRule="auto"/>
        <w:jc w:val="both"/>
      </w:pPr>
      <w:r>
        <w:rPr>
          <w:rFonts w:ascii="Arial" w:hAnsi="Arial" w:cs="Arial"/>
          <w:color w:val="000000"/>
          <w:sz w:val="18"/>
          <w:szCs w:val="18"/>
        </w:rPr>
        <w:t> </w:t>
      </w:r>
    </w:p>
    <w:p w14:paraId="11E706D1" w14:textId="77777777" w:rsidR="00C77998" w:rsidRDefault="00292EC4">
      <w:pPr>
        <w:spacing w:before="225" w:after="225" w:line="240" w:lineRule="auto"/>
        <w:jc w:val="both"/>
      </w:pPr>
      <w:r>
        <w:rPr>
          <w:rFonts w:ascii="Arial" w:hAnsi="Arial" w:cs="Arial"/>
          <w:b/>
          <w:bCs/>
          <w:i/>
          <w:iCs/>
          <w:color w:val="000000"/>
          <w:sz w:val="18"/>
          <w:szCs w:val="18"/>
          <w:u w:val="single"/>
        </w:rPr>
        <w:t>Opomba:</w:t>
      </w:r>
    </w:p>
    <w:p w14:paraId="66FD4469" w14:textId="77777777" w:rsidR="00C77998" w:rsidRDefault="00292EC4">
      <w:pPr>
        <w:spacing w:before="225" w:after="225" w:line="240" w:lineRule="auto"/>
        <w:jc w:val="both"/>
      </w:pPr>
      <w:r>
        <w:rPr>
          <w:rFonts w:ascii="Arial" w:hAnsi="Arial" w:cs="Arial"/>
          <w:i/>
          <w:iCs/>
          <w:color w:val="000000"/>
          <w:sz w:val="18"/>
          <w:szCs w:val="18"/>
        </w:rPr>
        <w:t>V primeru večjega števila podizvajalcev se obrazec fotokopira.</w:t>
      </w:r>
    </w:p>
    <w:p w14:paraId="1D36563D" w14:textId="77777777" w:rsidR="00C77998" w:rsidRDefault="00C77998">
      <w:pPr>
        <w:sectPr w:rsidR="00C77998" w:rsidSect="006E7A2B">
          <w:footerReference w:type="default" r:id="rId21"/>
          <w:pgSz w:w="11906" w:h="16838"/>
          <w:pgMar w:top="1418" w:right="1418" w:bottom="1418" w:left="1418" w:header="567" w:footer="596" w:gutter="0"/>
          <w:cols w:space="708"/>
          <w:docGrid w:linePitch="360"/>
        </w:sectPr>
      </w:pPr>
    </w:p>
    <w:p w14:paraId="4897151C" w14:textId="147D8A9B"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200932">
        <w:rPr>
          <w:rFonts w:ascii="Arial" w:hAnsi="Arial" w:cs="Arial"/>
          <w:sz w:val="18"/>
          <w:szCs w:val="18"/>
        </w:rPr>
        <w:t>1</w:t>
      </w:r>
    </w:p>
    <w:p w14:paraId="6711C0CA" w14:textId="77777777" w:rsidR="00292EC4" w:rsidRPr="00252358" w:rsidRDefault="00292EC4" w:rsidP="00252358"/>
    <w:p w14:paraId="2F1DFB9F"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C4ACE5E" w14:textId="77777777" w:rsidR="00292EC4" w:rsidRDefault="00292EC4" w:rsidP="00EB2A75">
      <w:pPr>
        <w:spacing w:after="120"/>
        <w:rPr>
          <w:rFonts w:ascii="Arial" w:hAnsi="Arial" w:cs="Arial"/>
        </w:rPr>
      </w:pPr>
    </w:p>
    <w:p w14:paraId="4CDBAA30" w14:textId="77777777" w:rsidR="00C77998" w:rsidRDefault="00292EC4">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SISTEMSKA INTEGRACIJA- MIGRACIJA SISTEMA ORACLE</w:t>
      </w:r>
      <w:r>
        <w:rPr>
          <w:rFonts w:ascii="Arial" w:hAnsi="Arial" w:cs="Arial"/>
          <w:color w:val="000000"/>
          <w:sz w:val="18"/>
          <w:szCs w:val="18"/>
        </w:rPr>
        <w:t>«,</w:t>
      </w:r>
    </w:p>
    <w:p w14:paraId="221CDC90" w14:textId="77777777" w:rsidR="00C77998" w:rsidRDefault="00292EC4">
      <w:pPr>
        <w:spacing w:before="225" w:after="225" w:line="240" w:lineRule="auto"/>
        <w:jc w:val="both"/>
      </w:pPr>
      <w:r>
        <w:rPr>
          <w:rFonts w:ascii="Arial" w:hAnsi="Arial" w:cs="Arial"/>
          <w:color w:val="000000"/>
          <w:sz w:val="18"/>
          <w:szCs w:val="18"/>
        </w:rPr>
        <w:t>izjavljamo, da (ustrezno označi in izpolni):</w:t>
      </w:r>
    </w:p>
    <w:p w14:paraId="48465415" w14:textId="77777777" w:rsidR="00C77998" w:rsidRDefault="00292EC4">
      <w:pPr>
        <w:spacing w:before="225" w:after="225" w:line="240" w:lineRule="auto"/>
        <w:jc w:val="both"/>
      </w:pPr>
      <w:r>
        <w:rPr>
          <w:rFonts w:ascii="Arial" w:hAnsi="Arial" w:cs="Arial"/>
          <w:b/>
          <w:bCs/>
          <w:color w:val="000000"/>
          <w:sz w:val="18"/>
          <w:szCs w:val="18"/>
        </w:rPr>
        <w:t>[   ] ne nastopamo s podizvajalci</w:t>
      </w:r>
    </w:p>
    <w:p w14:paraId="4D148651" w14:textId="77777777" w:rsidR="00C77998" w:rsidRDefault="00292EC4">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C77998" w14:paraId="578574A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7719F5A" w14:textId="77777777" w:rsidR="00C77998" w:rsidRDefault="00292EC4">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CFB15F0" w14:textId="77777777" w:rsidR="00C77998" w:rsidRDefault="00292EC4">
            <w:r>
              <w:rPr>
                <w:rFonts w:ascii="Arial" w:hAnsi="Arial" w:cs="Arial"/>
                <w:color w:val="000000"/>
                <w:position w:val="-2"/>
                <w:sz w:val="18"/>
                <w:szCs w:val="18"/>
              </w:rPr>
              <w:t> </w:t>
            </w:r>
          </w:p>
        </w:tc>
      </w:tr>
      <w:tr w:rsidR="00C77998" w14:paraId="1160CF3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D8E3B0" w14:textId="77777777" w:rsidR="00C77998" w:rsidRDefault="00292EC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A3B98B" w14:textId="77777777" w:rsidR="00C77998" w:rsidRDefault="00292EC4">
            <w:pPr>
              <w:spacing w:before="135" w:after="135"/>
              <w:jc w:val="both"/>
              <w:textAlignment w:val="center"/>
            </w:pPr>
            <w:r>
              <w:rPr>
                <w:rFonts w:ascii="Arial" w:hAnsi="Arial" w:cs="Arial"/>
                <w:color w:val="000000"/>
                <w:position w:val="-2"/>
                <w:sz w:val="18"/>
                <w:szCs w:val="18"/>
              </w:rPr>
              <w:t>Opis del, ki jih bo izvedel podizvajalec:</w:t>
            </w:r>
          </w:p>
          <w:p w14:paraId="1011E4D6" w14:textId="77777777" w:rsidR="00C77998" w:rsidRDefault="00292EC4">
            <w:pPr>
              <w:spacing w:before="135" w:after="135"/>
              <w:jc w:val="both"/>
              <w:textAlignment w:val="center"/>
            </w:pPr>
            <w:r>
              <w:rPr>
                <w:rFonts w:ascii="Arial" w:hAnsi="Arial" w:cs="Arial"/>
                <w:color w:val="000000"/>
                <w:position w:val="-2"/>
                <w:sz w:val="18"/>
                <w:szCs w:val="18"/>
              </w:rPr>
              <w:t> </w:t>
            </w:r>
          </w:p>
          <w:p w14:paraId="1984A955" w14:textId="77777777" w:rsidR="00C77998" w:rsidRDefault="00292EC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77998" w14:paraId="634FCDC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FA2056" w14:textId="77777777" w:rsidR="00C77998" w:rsidRDefault="00292EC4">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BB7554B" w14:textId="77777777" w:rsidR="00C77998" w:rsidRDefault="00292EC4">
            <w:r>
              <w:rPr>
                <w:rFonts w:ascii="Arial" w:hAnsi="Arial" w:cs="Arial"/>
                <w:color w:val="000000"/>
                <w:position w:val="-2"/>
                <w:sz w:val="18"/>
                <w:szCs w:val="18"/>
              </w:rPr>
              <w:t> </w:t>
            </w:r>
          </w:p>
        </w:tc>
      </w:tr>
      <w:tr w:rsidR="00C77998" w14:paraId="0D1F54E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7951EBD" w14:textId="77777777" w:rsidR="00C77998" w:rsidRDefault="00292EC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EC8DFEB" w14:textId="77777777" w:rsidR="00C77998" w:rsidRDefault="00292EC4">
            <w:pPr>
              <w:spacing w:before="135" w:after="135"/>
              <w:jc w:val="both"/>
              <w:textAlignment w:val="center"/>
            </w:pPr>
            <w:r>
              <w:rPr>
                <w:rFonts w:ascii="Arial" w:hAnsi="Arial" w:cs="Arial"/>
                <w:color w:val="000000"/>
                <w:position w:val="-2"/>
                <w:sz w:val="18"/>
                <w:szCs w:val="18"/>
              </w:rPr>
              <w:t>Opis del, ki jih bo izvedel podizvajalec:</w:t>
            </w:r>
          </w:p>
          <w:p w14:paraId="7B434177" w14:textId="77777777" w:rsidR="00C77998" w:rsidRDefault="00292EC4">
            <w:pPr>
              <w:spacing w:before="135" w:after="135"/>
              <w:jc w:val="both"/>
              <w:textAlignment w:val="center"/>
            </w:pPr>
            <w:r>
              <w:rPr>
                <w:rFonts w:ascii="Arial" w:hAnsi="Arial" w:cs="Arial"/>
                <w:color w:val="000000"/>
                <w:position w:val="-2"/>
                <w:sz w:val="18"/>
                <w:szCs w:val="18"/>
              </w:rPr>
              <w:t> </w:t>
            </w:r>
          </w:p>
          <w:p w14:paraId="5E335F40" w14:textId="77777777" w:rsidR="00C77998" w:rsidRDefault="00292EC4">
            <w:pPr>
              <w:spacing w:before="135" w:after="135"/>
              <w:jc w:val="both"/>
              <w:textAlignment w:val="center"/>
            </w:pPr>
            <w:r>
              <w:rPr>
                <w:rFonts w:ascii="Arial" w:hAnsi="Arial" w:cs="Arial"/>
                <w:color w:val="000000"/>
                <w:position w:val="-2"/>
                <w:sz w:val="18"/>
                <w:szCs w:val="18"/>
              </w:rPr>
              <w:t>% končne ponudbe vrednosti, ki jo bo izvedel podizvajalec: ____</w:t>
            </w:r>
          </w:p>
          <w:p w14:paraId="73D9FF2D" w14:textId="77777777" w:rsidR="00C77998" w:rsidRDefault="00292EC4">
            <w:pPr>
              <w:spacing w:before="135" w:after="135"/>
              <w:jc w:val="both"/>
              <w:textAlignment w:val="center"/>
            </w:pPr>
            <w:r>
              <w:rPr>
                <w:rFonts w:ascii="Arial" w:hAnsi="Arial" w:cs="Arial"/>
                <w:color w:val="000000"/>
                <w:position w:val="-2"/>
                <w:sz w:val="18"/>
                <w:szCs w:val="18"/>
              </w:rPr>
              <w:t> </w:t>
            </w:r>
          </w:p>
        </w:tc>
      </w:tr>
    </w:tbl>
    <w:p w14:paraId="060865E7" w14:textId="77777777" w:rsidR="00C77998" w:rsidRDefault="00292EC4">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B3A15CE" w14:textId="77777777" w:rsidR="00C77998" w:rsidRDefault="00292EC4">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C77998" w14:paraId="6BA25416" w14:textId="77777777">
        <w:tc>
          <w:tcPr>
            <w:tcW w:w="4080" w:type="dxa"/>
            <w:tcMar>
              <w:top w:w="135" w:type="dxa"/>
              <w:bottom w:w="135" w:type="dxa"/>
            </w:tcMar>
            <w:vAlign w:val="center"/>
          </w:tcPr>
          <w:p w14:paraId="4E632CDE" w14:textId="77777777" w:rsidR="00C77998" w:rsidRDefault="00292EC4">
            <w:r>
              <w:rPr>
                <w:rFonts w:ascii="Arial" w:hAnsi="Arial" w:cs="Arial"/>
                <w:color w:val="000000"/>
                <w:position w:val="-2"/>
                <w:sz w:val="18"/>
                <w:szCs w:val="18"/>
              </w:rPr>
              <w:t>Kraj in datum:</w:t>
            </w:r>
          </w:p>
        </w:tc>
        <w:tc>
          <w:tcPr>
            <w:tcW w:w="0" w:type="auto"/>
            <w:tcMar>
              <w:top w:w="135" w:type="dxa"/>
              <w:bottom w:w="135" w:type="dxa"/>
            </w:tcMar>
            <w:vAlign w:val="center"/>
          </w:tcPr>
          <w:p w14:paraId="4DBD20DB" w14:textId="77777777" w:rsidR="00C77998" w:rsidRDefault="00292EC4">
            <w:r>
              <w:rPr>
                <w:rFonts w:ascii="Arial" w:hAnsi="Arial" w:cs="Arial"/>
                <w:color w:val="000000"/>
                <w:position w:val="-2"/>
                <w:sz w:val="18"/>
                <w:szCs w:val="18"/>
              </w:rPr>
              <w:t>Ime in priimek: _____________________</w:t>
            </w:r>
          </w:p>
        </w:tc>
      </w:tr>
      <w:tr w:rsidR="00C77998" w14:paraId="5958518E" w14:textId="77777777">
        <w:tc>
          <w:tcPr>
            <w:tcW w:w="4080" w:type="dxa"/>
            <w:tcMar>
              <w:top w:w="135" w:type="dxa"/>
              <w:bottom w:w="135" w:type="dxa"/>
            </w:tcMar>
            <w:vAlign w:val="center"/>
          </w:tcPr>
          <w:p w14:paraId="4D80CAB9" w14:textId="77777777" w:rsidR="00C77998" w:rsidRDefault="00292EC4">
            <w:r>
              <w:rPr>
                <w:rFonts w:ascii="Arial" w:hAnsi="Arial" w:cs="Arial"/>
                <w:color w:val="000000"/>
                <w:position w:val="-2"/>
                <w:sz w:val="18"/>
                <w:szCs w:val="18"/>
              </w:rPr>
              <w:t> </w:t>
            </w:r>
          </w:p>
        </w:tc>
        <w:tc>
          <w:tcPr>
            <w:tcW w:w="0" w:type="auto"/>
            <w:tcMar>
              <w:top w:w="135" w:type="dxa"/>
              <w:bottom w:w="135" w:type="dxa"/>
            </w:tcMar>
            <w:vAlign w:val="center"/>
          </w:tcPr>
          <w:p w14:paraId="60EE096D" w14:textId="77777777" w:rsidR="00C77998" w:rsidRDefault="00C77998"/>
          <w:p w14:paraId="26EC7BDB" w14:textId="77777777" w:rsidR="00C77998" w:rsidRDefault="00292EC4">
            <w:pPr>
              <w:jc w:val="center"/>
            </w:pPr>
            <w:r>
              <w:rPr>
                <w:rFonts w:ascii="Arial" w:hAnsi="Arial" w:cs="Arial"/>
                <w:color w:val="A9A9A9"/>
                <w:position w:val="-2"/>
                <w:sz w:val="18"/>
                <w:szCs w:val="18"/>
              </w:rPr>
              <w:t>(žig in podpis)</w:t>
            </w:r>
          </w:p>
        </w:tc>
      </w:tr>
    </w:tbl>
    <w:p w14:paraId="2C3D9BFD" w14:textId="77777777" w:rsidR="00C77998" w:rsidRDefault="00292EC4">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529605DC" w14:textId="77777777" w:rsidR="00C77998" w:rsidRDefault="00C77998">
      <w:pPr>
        <w:sectPr w:rsidR="00C77998" w:rsidSect="006E7A2B">
          <w:footerReference w:type="default" r:id="rId22"/>
          <w:pgSz w:w="11906" w:h="16838"/>
          <w:pgMar w:top="1418" w:right="1418" w:bottom="1418" w:left="1418" w:header="567" w:footer="596" w:gutter="0"/>
          <w:cols w:space="708"/>
          <w:docGrid w:linePitch="360"/>
        </w:sectPr>
      </w:pPr>
    </w:p>
    <w:p w14:paraId="606BB7AA" w14:textId="0B2C3D6A" w:rsidR="00292EC4" w:rsidRPr="00590863" w:rsidRDefault="00292EC4"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200932">
        <w:rPr>
          <w:rFonts w:ascii="Arial" w:hAnsi="Arial" w:cs="Arial"/>
          <w:sz w:val="18"/>
          <w:szCs w:val="18"/>
        </w:rPr>
        <w:t>2</w:t>
      </w:r>
    </w:p>
    <w:p w14:paraId="1F71E06F" w14:textId="77777777" w:rsidR="00292EC4" w:rsidRPr="00252358" w:rsidRDefault="00292EC4" w:rsidP="00252358"/>
    <w:p w14:paraId="6EBBB679" w14:textId="77777777" w:rsidR="00292EC4" w:rsidRDefault="00292EC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25429FB" w14:textId="77777777" w:rsidR="00292EC4" w:rsidRDefault="00292EC4" w:rsidP="00EB2A75">
      <w:pPr>
        <w:spacing w:after="120"/>
        <w:rPr>
          <w:rFonts w:ascii="Arial" w:hAnsi="Arial" w:cs="Arial"/>
        </w:rPr>
      </w:pPr>
    </w:p>
    <w:p w14:paraId="61DB5CEC" w14:textId="77777777" w:rsidR="00C77998" w:rsidRDefault="00292EC4">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788A24D" w14:textId="77777777" w:rsidR="00C77998" w:rsidRDefault="00292EC4">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77998" w14:paraId="70D7C1C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73247" w14:textId="77777777" w:rsidR="00C77998" w:rsidRDefault="00292EC4">
            <w:pPr>
              <w:spacing w:before="135" w:after="135"/>
              <w:jc w:val="both"/>
              <w:textAlignment w:val="center"/>
            </w:pPr>
            <w:r>
              <w:rPr>
                <w:rFonts w:ascii="Arial" w:hAnsi="Arial" w:cs="Arial"/>
                <w:b/>
                <w:bCs/>
                <w:color w:val="000000"/>
                <w:position w:val="-2"/>
                <w:sz w:val="18"/>
                <w:szCs w:val="18"/>
              </w:rPr>
              <w:t>Ime in priimek</w:t>
            </w:r>
          </w:p>
          <w:p w14:paraId="67E07A26" w14:textId="77777777" w:rsidR="00C77998" w:rsidRDefault="00292EC4">
            <w:pPr>
              <w:spacing w:before="135" w:after="135"/>
              <w:jc w:val="both"/>
              <w:textAlignment w:val="center"/>
            </w:pPr>
            <w:r>
              <w:rPr>
                <w:rFonts w:ascii="Arial" w:hAnsi="Arial" w:cs="Arial"/>
                <w:b/>
                <w:bCs/>
                <w:color w:val="000000"/>
                <w:position w:val="-2"/>
                <w:sz w:val="18"/>
                <w:szCs w:val="18"/>
              </w:rPr>
              <w:t>ali</w:t>
            </w:r>
          </w:p>
          <w:p w14:paraId="29BAF207" w14:textId="77777777" w:rsidR="00C77998" w:rsidRDefault="00292EC4">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3B171" w14:textId="77777777" w:rsidR="00C77998" w:rsidRDefault="00292EC4">
            <w:pPr>
              <w:spacing w:before="135" w:after="135"/>
              <w:jc w:val="both"/>
              <w:textAlignment w:val="center"/>
            </w:pPr>
            <w:r>
              <w:rPr>
                <w:rFonts w:ascii="Arial" w:hAnsi="Arial" w:cs="Arial"/>
                <w:b/>
                <w:bCs/>
                <w:color w:val="000000"/>
                <w:position w:val="-2"/>
                <w:sz w:val="18"/>
                <w:szCs w:val="18"/>
              </w:rPr>
              <w:t>Naslov prebivališča</w:t>
            </w:r>
          </w:p>
          <w:p w14:paraId="511AE6AF" w14:textId="77777777" w:rsidR="00C77998" w:rsidRDefault="00292EC4">
            <w:pPr>
              <w:spacing w:before="135" w:after="135"/>
              <w:jc w:val="both"/>
              <w:textAlignment w:val="center"/>
            </w:pPr>
            <w:r>
              <w:rPr>
                <w:rFonts w:ascii="Arial" w:hAnsi="Arial" w:cs="Arial"/>
                <w:b/>
                <w:bCs/>
                <w:color w:val="000000"/>
                <w:position w:val="-2"/>
                <w:sz w:val="18"/>
                <w:szCs w:val="18"/>
              </w:rPr>
              <w:t>ali</w:t>
            </w:r>
          </w:p>
          <w:p w14:paraId="1010AEFA" w14:textId="77777777" w:rsidR="00C77998" w:rsidRDefault="00292EC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1579C5" w14:textId="77777777" w:rsidR="00C77998" w:rsidRDefault="00292EC4">
            <w:pPr>
              <w:spacing w:before="135" w:after="135"/>
              <w:jc w:val="both"/>
              <w:textAlignment w:val="center"/>
            </w:pPr>
            <w:r>
              <w:rPr>
                <w:rFonts w:ascii="Arial" w:hAnsi="Arial" w:cs="Arial"/>
                <w:b/>
                <w:bCs/>
                <w:color w:val="000000"/>
                <w:position w:val="-2"/>
                <w:sz w:val="18"/>
                <w:szCs w:val="18"/>
              </w:rPr>
              <w:t>Delež lastništva</w:t>
            </w:r>
          </w:p>
          <w:p w14:paraId="31ED6950" w14:textId="77777777" w:rsidR="00C77998" w:rsidRDefault="00292EC4">
            <w:pPr>
              <w:spacing w:before="135" w:after="135"/>
              <w:jc w:val="both"/>
              <w:textAlignment w:val="center"/>
            </w:pPr>
            <w:r>
              <w:rPr>
                <w:rFonts w:ascii="Arial" w:hAnsi="Arial" w:cs="Arial"/>
                <w:b/>
                <w:bCs/>
                <w:color w:val="000000"/>
                <w:position w:val="-2"/>
                <w:sz w:val="18"/>
                <w:szCs w:val="18"/>
              </w:rPr>
              <w:t>ali</w:t>
            </w:r>
          </w:p>
          <w:p w14:paraId="7BEDE785" w14:textId="77777777" w:rsidR="00C77998" w:rsidRDefault="00292EC4">
            <w:pPr>
              <w:spacing w:before="135" w:after="135"/>
              <w:jc w:val="both"/>
              <w:textAlignment w:val="center"/>
            </w:pPr>
            <w:r>
              <w:rPr>
                <w:rFonts w:ascii="Arial" w:hAnsi="Arial" w:cs="Arial"/>
                <w:b/>
                <w:bCs/>
                <w:color w:val="000000"/>
                <w:position w:val="-2"/>
                <w:sz w:val="18"/>
                <w:szCs w:val="18"/>
              </w:rPr>
              <w:t>Delež lastništva gospodarskega subjekta</w:t>
            </w:r>
          </w:p>
        </w:tc>
      </w:tr>
      <w:tr w:rsidR="00C77998" w14:paraId="43E5C19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315E23"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527C7"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03C692" w14:textId="77777777" w:rsidR="00C77998" w:rsidRDefault="00292EC4">
            <w:pPr>
              <w:spacing w:before="135" w:after="135"/>
              <w:jc w:val="both"/>
              <w:textAlignment w:val="center"/>
            </w:pPr>
            <w:r>
              <w:rPr>
                <w:rFonts w:ascii="Arial" w:hAnsi="Arial" w:cs="Arial"/>
                <w:color w:val="000000"/>
                <w:position w:val="-2"/>
                <w:sz w:val="18"/>
                <w:szCs w:val="18"/>
              </w:rPr>
              <w:t> </w:t>
            </w:r>
          </w:p>
        </w:tc>
      </w:tr>
      <w:tr w:rsidR="00C77998" w14:paraId="2907A55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126CE"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7AA253"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B21CCD" w14:textId="77777777" w:rsidR="00C77998" w:rsidRDefault="00292EC4">
            <w:pPr>
              <w:spacing w:before="135" w:after="135"/>
              <w:jc w:val="both"/>
              <w:textAlignment w:val="center"/>
            </w:pPr>
            <w:r>
              <w:rPr>
                <w:rFonts w:ascii="Arial" w:hAnsi="Arial" w:cs="Arial"/>
                <w:color w:val="000000"/>
                <w:position w:val="-2"/>
                <w:sz w:val="18"/>
                <w:szCs w:val="18"/>
              </w:rPr>
              <w:t> </w:t>
            </w:r>
          </w:p>
        </w:tc>
      </w:tr>
      <w:tr w:rsidR="00C77998" w14:paraId="4E71B49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5F9FCE"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826319"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2097F1" w14:textId="77777777" w:rsidR="00C77998" w:rsidRDefault="00292EC4">
            <w:pPr>
              <w:spacing w:before="135" w:after="135"/>
              <w:jc w:val="both"/>
              <w:textAlignment w:val="center"/>
            </w:pPr>
            <w:r>
              <w:rPr>
                <w:rFonts w:ascii="Arial" w:hAnsi="Arial" w:cs="Arial"/>
                <w:color w:val="000000"/>
                <w:position w:val="-2"/>
                <w:sz w:val="18"/>
                <w:szCs w:val="18"/>
              </w:rPr>
              <w:t> </w:t>
            </w:r>
          </w:p>
        </w:tc>
      </w:tr>
      <w:tr w:rsidR="00C77998" w14:paraId="075B596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290B78"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A9F0E7"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8BC6ED" w14:textId="77777777" w:rsidR="00C77998" w:rsidRDefault="00292EC4">
            <w:pPr>
              <w:spacing w:before="135" w:after="135"/>
              <w:jc w:val="both"/>
              <w:textAlignment w:val="center"/>
            </w:pPr>
            <w:r>
              <w:rPr>
                <w:rFonts w:ascii="Arial" w:hAnsi="Arial" w:cs="Arial"/>
                <w:color w:val="000000"/>
                <w:position w:val="-2"/>
                <w:sz w:val="18"/>
                <w:szCs w:val="18"/>
              </w:rPr>
              <w:t> </w:t>
            </w:r>
          </w:p>
        </w:tc>
      </w:tr>
    </w:tbl>
    <w:p w14:paraId="56827094" w14:textId="77777777" w:rsidR="00C77998" w:rsidRDefault="00292EC4">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77998" w14:paraId="2DAC8D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25D0A1" w14:textId="77777777" w:rsidR="00C77998" w:rsidRDefault="00292EC4">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C19BC8" w14:textId="77777777" w:rsidR="00C77998" w:rsidRDefault="00292EC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824C0D" w14:textId="77777777" w:rsidR="00C77998" w:rsidRDefault="00292EC4">
            <w:pPr>
              <w:spacing w:before="135" w:after="135"/>
              <w:jc w:val="both"/>
              <w:textAlignment w:val="center"/>
            </w:pPr>
            <w:r>
              <w:rPr>
                <w:rFonts w:ascii="Arial" w:hAnsi="Arial" w:cs="Arial"/>
                <w:b/>
                <w:bCs/>
                <w:color w:val="000000"/>
                <w:position w:val="-2"/>
                <w:sz w:val="18"/>
                <w:szCs w:val="18"/>
              </w:rPr>
              <w:t>Delež lastništva gospodarskega subjekta</w:t>
            </w:r>
          </w:p>
        </w:tc>
      </w:tr>
      <w:tr w:rsidR="00C77998" w14:paraId="6291D60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BA6E6E"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2B5804"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DC5411" w14:textId="77777777" w:rsidR="00C77998" w:rsidRDefault="00292EC4">
            <w:pPr>
              <w:spacing w:before="135" w:after="135"/>
              <w:jc w:val="both"/>
              <w:textAlignment w:val="center"/>
            </w:pPr>
            <w:r>
              <w:rPr>
                <w:rFonts w:ascii="Arial" w:hAnsi="Arial" w:cs="Arial"/>
                <w:color w:val="000000"/>
                <w:position w:val="-2"/>
                <w:sz w:val="18"/>
                <w:szCs w:val="18"/>
              </w:rPr>
              <w:t> </w:t>
            </w:r>
          </w:p>
        </w:tc>
      </w:tr>
      <w:tr w:rsidR="00C77998" w14:paraId="075B587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BEFA9"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5CD36"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8E478A" w14:textId="77777777" w:rsidR="00C77998" w:rsidRDefault="00292EC4">
            <w:pPr>
              <w:spacing w:before="135" w:after="135"/>
              <w:jc w:val="both"/>
              <w:textAlignment w:val="center"/>
            </w:pPr>
            <w:r>
              <w:rPr>
                <w:rFonts w:ascii="Arial" w:hAnsi="Arial" w:cs="Arial"/>
                <w:color w:val="000000"/>
                <w:position w:val="-2"/>
                <w:sz w:val="18"/>
                <w:szCs w:val="18"/>
              </w:rPr>
              <w:t> </w:t>
            </w:r>
          </w:p>
        </w:tc>
      </w:tr>
      <w:tr w:rsidR="00C77998" w14:paraId="77C2A4E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5CC2B0"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A5B966"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C64144" w14:textId="77777777" w:rsidR="00C77998" w:rsidRDefault="00292EC4">
            <w:pPr>
              <w:spacing w:before="135" w:after="135"/>
              <w:jc w:val="both"/>
              <w:textAlignment w:val="center"/>
            </w:pPr>
            <w:r>
              <w:rPr>
                <w:rFonts w:ascii="Arial" w:hAnsi="Arial" w:cs="Arial"/>
                <w:color w:val="000000"/>
                <w:position w:val="-2"/>
                <w:sz w:val="18"/>
                <w:szCs w:val="18"/>
              </w:rPr>
              <w:t> </w:t>
            </w:r>
          </w:p>
        </w:tc>
      </w:tr>
      <w:tr w:rsidR="00C77998" w14:paraId="7CD1079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DB5B3"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703DEA" w14:textId="77777777" w:rsidR="00C77998" w:rsidRDefault="00292EC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40216" w14:textId="77777777" w:rsidR="00C77998" w:rsidRDefault="00292EC4">
            <w:pPr>
              <w:spacing w:before="135" w:after="135"/>
              <w:jc w:val="both"/>
              <w:textAlignment w:val="center"/>
            </w:pPr>
            <w:r>
              <w:rPr>
                <w:rFonts w:ascii="Arial" w:hAnsi="Arial" w:cs="Arial"/>
                <w:color w:val="000000"/>
                <w:position w:val="-2"/>
                <w:sz w:val="18"/>
                <w:szCs w:val="18"/>
              </w:rPr>
              <w:t> </w:t>
            </w:r>
          </w:p>
        </w:tc>
      </w:tr>
    </w:tbl>
    <w:p w14:paraId="7A1E1B60" w14:textId="77777777" w:rsidR="00C77998" w:rsidRDefault="00292EC4">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77998" w14:paraId="1BF1C15E" w14:textId="77777777">
        <w:tc>
          <w:tcPr>
            <w:tcW w:w="4080" w:type="dxa"/>
            <w:tcMar>
              <w:top w:w="75" w:type="dxa"/>
              <w:bottom w:w="75" w:type="dxa"/>
            </w:tcMar>
            <w:vAlign w:val="center"/>
          </w:tcPr>
          <w:p w14:paraId="700D3020" w14:textId="77777777" w:rsidR="00C77998" w:rsidRDefault="00292EC4">
            <w:r>
              <w:rPr>
                <w:rFonts w:ascii="Arial" w:hAnsi="Arial" w:cs="Arial"/>
                <w:color w:val="000000"/>
                <w:position w:val="-2"/>
                <w:sz w:val="18"/>
                <w:szCs w:val="18"/>
              </w:rPr>
              <w:t>Kraj in datum:</w:t>
            </w:r>
          </w:p>
        </w:tc>
        <w:tc>
          <w:tcPr>
            <w:tcW w:w="0" w:type="auto"/>
            <w:tcMar>
              <w:top w:w="75" w:type="dxa"/>
              <w:bottom w:w="75" w:type="dxa"/>
            </w:tcMar>
            <w:vAlign w:val="center"/>
          </w:tcPr>
          <w:p w14:paraId="44FC3E60" w14:textId="77777777" w:rsidR="00C77998" w:rsidRDefault="00292EC4">
            <w:r>
              <w:rPr>
                <w:rFonts w:ascii="Arial" w:hAnsi="Arial" w:cs="Arial"/>
                <w:color w:val="000000"/>
                <w:position w:val="-2"/>
                <w:sz w:val="18"/>
                <w:szCs w:val="18"/>
              </w:rPr>
              <w:t>Ime in priimek: _____________________</w:t>
            </w:r>
          </w:p>
        </w:tc>
      </w:tr>
      <w:tr w:rsidR="00C77998" w14:paraId="177C5D87" w14:textId="77777777">
        <w:tc>
          <w:tcPr>
            <w:tcW w:w="4080" w:type="dxa"/>
            <w:tcMar>
              <w:top w:w="75" w:type="dxa"/>
              <w:bottom w:w="75" w:type="dxa"/>
            </w:tcMar>
            <w:vAlign w:val="center"/>
          </w:tcPr>
          <w:p w14:paraId="2493FA7B" w14:textId="77777777" w:rsidR="00C77998" w:rsidRDefault="00292EC4">
            <w:r>
              <w:rPr>
                <w:rFonts w:ascii="Arial" w:hAnsi="Arial" w:cs="Arial"/>
                <w:color w:val="000000"/>
                <w:position w:val="-2"/>
                <w:sz w:val="18"/>
                <w:szCs w:val="18"/>
              </w:rPr>
              <w:t> </w:t>
            </w:r>
          </w:p>
        </w:tc>
        <w:tc>
          <w:tcPr>
            <w:tcW w:w="0" w:type="auto"/>
            <w:tcMar>
              <w:top w:w="75" w:type="dxa"/>
              <w:bottom w:w="75" w:type="dxa"/>
            </w:tcMar>
            <w:vAlign w:val="center"/>
          </w:tcPr>
          <w:p w14:paraId="5BFD1786" w14:textId="77777777" w:rsidR="00C77998" w:rsidRDefault="00292EC4">
            <w:pPr>
              <w:jc w:val="center"/>
            </w:pPr>
            <w:r>
              <w:rPr>
                <w:rFonts w:ascii="Arial" w:hAnsi="Arial" w:cs="Arial"/>
                <w:color w:val="000000"/>
                <w:position w:val="-2"/>
                <w:sz w:val="18"/>
                <w:szCs w:val="18"/>
              </w:rPr>
              <w:t>(žig in podpis)</w:t>
            </w:r>
          </w:p>
        </w:tc>
      </w:tr>
    </w:tbl>
    <w:p w14:paraId="191CC276" w14:textId="77777777" w:rsidR="00C77998" w:rsidRDefault="00292EC4">
      <w:pPr>
        <w:spacing w:before="225" w:after="225" w:line="240" w:lineRule="auto"/>
        <w:jc w:val="both"/>
      </w:pPr>
      <w:r>
        <w:rPr>
          <w:rFonts w:ascii="Arial" w:hAnsi="Arial" w:cs="Arial"/>
          <w:color w:val="000000"/>
          <w:sz w:val="18"/>
          <w:szCs w:val="18"/>
        </w:rPr>
        <w:t> </w:t>
      </w:r>
    </w:p>
    <w:p w14:paraId="7F5CE81A" w14:textId="77777777" w:rsidR="00C77998" w:rsidRDefault="00292EC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A413957" w14:textId="77777777" w:rsidR="00C77998" w:rsidRDefault="00C77998">
      <w:pPr>
        <w:sectPr w:rsidR="00C77998" w:rsidSect="006E7A2B">
          <w:footerReference w:type="default" r:id="rId23"/>
          <w:pgSz w:w="11906" w:h="16838"/>
          <w:pgMar w:top="1418" w:right="1418" w:bottom="1418" w:left="1418" w:header="567" w:footer="596" w:gutter="0"/>
          <w:cols w:space="708"/>
          <w:docGrid w:linePitch="360"/>
        </w:sectPr>
      </w:pPr>
    </w:p>
    <w:p w14:paraId="234176E1" w14:textId="77777777" w:rsidR="00292EC4" w:rsidRPr="00116091" w:rsidRDefault="00292EC4"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17A5907" w14:textId="77777777" w:rsidR="00292EC4" w:rsidRDefault="00292EC4" w:rsidP="00AC0380">
      <w:pPr>
        <w:rPr>
          <w:rFonts w:ascii="Arial" w:hAnsi="Arial" w:cs="Arial"/>
        </w:rPr>
      </w:pPr>
    </w:p>
    <w:p w14:paraId="53CC8A79" w14:textId="77777777" w:rsidR="00531EA4" w:rsidRDefault="00531EA4" w:rsidP="00531EA4">
      <w:pPr>
        <w:spacing w:before="224" w:after="224" w:line="240" w:lineRule="auto"/>
        <w:jc w:val="center"/>
        <w:outlineLvl w:val="1"/>
      </w:pPr>
      <w:r>
        <w:rPr>
          <w:rFonts w:ascii="Arial" w:hAnsi="Arial" w:cs="Arial"/>
          <w:b/>
          <w:bCs/>
          <w:color w:val="000000"/>
          <w:sz w:val="27"/>
          <w:szCs w:val="27"/>
        </w:rPr>
        <w:t xml:space="preserve">POGODBA ZA SISTEMSKO INTEGRACIJO ZA MIGRACIJO BAZE </w:t>
      </w:r>
    </w:p>
    <w:p w14:paraId="7DF7EAFC" w14:textId="77777777" w:rsidR="00C77998" w:rsidRDefault="00292EC4">
      <w:pPr>
        <w:spacing w:before="225" w:after="225" w:line="240" w:lineRule="auto"/>
        <w:jc w:val="center"/>
      </w:pPr>
      <w:r>
        <w:rPr>
          <w:rFonts w:ascii="Arial" w:hAnsi="Arial" w:cs="Arial"/>
          <w:color w:val="000000"/>
          <w:sz w:val="18"/>
          <w:szCs w:val="18"/>
        </w:rPr>
        <w:t>sklenjena med</w:t>
      </w:r>
    </w:p>
    <w:p w14:paraId="2AFEBC76" w14:textId="77777777" w:rsidR="00C77998" w:rsidRDefault="00292EC4">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50"/>
      </w:tblGrid>
      <w:tr w:rsidR="00C77998" w14:paraId="0A34A91A" w14:textId="77777777">
        <w:tc>
          <w:tcPr>
            <w:tcW w:w="3300" w:type="dxa"/>
            <w:tcMar>
              <w:top w:w="0" w:type="auto"/>
              <w:bottom w:w="0" w:type="auto"/>
            </w:tcMar>
            <w:vAlign w:val="center"/>
          </w:tcPr>
          <w:p w14:paraId="0990B889" w14:textId="77777777" w:rsidR="00C77998" w:rsidRDefault="00292EC4">
            <w:r>
              <w:rPr>
                <w:rFonts w:ascii="Arial" w:hAnsi="Arial" w:cs="Arial"/>
                <w:color w:val="000000"/>
                <w:position w:val="-2"/>
                <w:sz w:val="18"/>
                <w:szCs w:val="18"/>
              </w:rPr>
              <w:t>Matična številka:</w:t>
            </w:r>
          </w:p>
        </w:tc>
        <w:tc>
          <w:tcPr>
            <w:tcW w:w="0" w:type="auto"/>
            <w:tcMar>
              <w:top w:w="0" w:type="auto"/>
              <w:bottom w:w="0" w:type="auto"/>
            </w:tcMar>
            <w:vAlign w:val="center"/>
          </w:tcPr>
          <w:p w14:paraId="1004260E" w14:textId="77777777" w:rsidR="00C77998" w:rsidRDefault="00292EC4">
            <w:r>
              <w:rPr>
                <w:rFonts w:ascii="Arial" w:hAnsi="Arial" w:cs="Arial"/>
                <w:color w:val="000000"/>
                <w:position w:val="-2"/>
                <w:sz w:val="18"/>
                <w:szCs w:val="18"/>
              </w:rPr>
              <w:t>5054621000</w:t>
            </w:r>
          </w:p>
        </w:tc>
      </w:tr>
      <w:tr w:rsidR="00C77998" w14:paraId="467987C0" w14:textId="77777777">
        <w:tc>
          <w:tcPr>
            <w:tcW w:w="3300" w:type="dxa"/>
            <w:tcMar>
              <w:top w:w="0" w:type="auto"/>
              <w:bottom w:w="0" w:type="auto"/>
            </w:tcMar>
            <w:vAlign w:val="center"/>
          </w:tcPr>
          <w:p w14:paraId="2147FEE6" w14:textId="77777777" w:rsidR="00C77998" w:rsidRDefault="00292EC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20A76B9" w14:textId="77777777" w:rsidR="00C77998" w:rsidRDefault="00292EC4">
            <w:r>
              <w:rPr>
                <w:rFonts w:ascii="Arial" w:hAnsi="Arial" w:cs="Arial"/>
                <w:color w:val="000000"/>
                <w:position w:val="-2"/>
                <w:sz w:val="18"/>
                <w:szCs w:val="18"/>
              </w:rPr>
              <w:t>SI 82657106</w:t>
            </w:r>
          </w:p>
        </w:tc>
      </w:tr>
      <w:tr w:rsidR="00C77998" w14:paraId="3B14BE46" w14:textId="77777777">
        <w:tc>
          <w:tcPr>
            <w:tcW w:w="3300" w:type="dxa"/>
            <w:tcMar>
              <w:top w:w="0" w:type="auto"/>
              <w:bottom w:w="0" w:type="auto"/>
            </w:tcMar>
            <w:vAlign w:val="center"/>
          </w:tcPr>
          <w:p w14:paraId="3F59A3D9" w14:textId="77777777" w:rsidR="00C77998" w:rsidRDefault="00292EC4">
            <w:r>
              <w:rPr>
                <w:rFonts w:ascii="Arial" w:hAnsi="Arial" w:cs="Arial"/>
                <w:color w:val="000000"/>
                <w:position w:val="-2"/>
                <w:sz w:val="18"/>
                <w:szCs w:val="18"/>
              </w:rPr>
              <w:t>Transakcijski račun (TRR):</w:t>
            </w:r>
          </w:p>
        </w:tc>
        <w:tc>
          <w:tcPr>
            <w:tcW w:w="0" w:type="auto"/>
            <w:tcMar>
              <w:top w:w="0" w:type="auto"/>
              <w:bottom w:w="0" w:type="auto"/>
            </w:tcMar>
            <w:vAlign w:val="center"/>
          </w:tcPr>
          <w:p w14:paraId="6CEF802A" w14:textId="77777777" w:rsidR="00C77998" w:rsidRDefault="00292EC4">
            <w:r>
              <w:rPr>
                <w:rFonts w:ascii="Arial" w:hAnsi="Arial" w:cs="Arial"/>
                <w:color w:val="000000"/>
                <w:position w:val="-2"/>
                <w:sz w:val="18"/>
                <w:szCs w:val="18"/>
              </w:rPr>
              <w:t>SI56 0110 0603 0278 379</w:t>
            </w:r>
          </w:p>
        </w:tc>
      </w:tr>
    </w:tbl>
    <w:p w14:paraId="25D45661" w14:textId="77777777" w:rsidR="00C77998" w:rsidRDefault="00C77998"/>
    <w:p w14:paraId="5E027DA2" w14:textId="77777777" w:rsidR="00C77998" w:rsidRDefault="00292EC4">
      <w:pPr>
        <w:spacing w:before="225" w:after="225" w:line="240" w:lineRule="auto"/>
        <w:jc w:val="center"/>
      </w:pPr>
      <w:r>
        <w:rPr>
          <w:rFonts w:ascii="Arial" w:hAnsi="Arial" w:cs="Arial"/>
          <w:color w:val="000000"/>
          <w:sz w:val="18"/>
          <w:szCs w:val="18"/>
        </w:rPr>
        <w:t>in</w:t>
      </w:r>
    </w:p>
    <w:p w14:paraId="209AAB1C" w14:textId="77777777" w:rsidR="00C77998" w:rsidRDefault="00292EC4">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C77998" w14:paraId="3C9AEE7E" w14:textId="77777777">
        <w:tc>
          <w:tcPr>
            <w:tcW w:w="3300" w:type="dxa"/>
            <w:tcMar>
              <w:top w:w="0" w:type="auto"/>
              <w:bottom w:w="0" w:type="auto"/>
            </w:tcMar>
            <w:vAlign w:val="center"/>
          </w:tcPr>
          <w:p w14:paraId="68A3234B" w14:textId="77777777" w:rsidR="00C77998" w:rsidRDefault="00292EC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58DD115" w14:textId="77777777" w:rsidR="00C77998" w:rsidRDefault="00292EC4">
            <w:r>
              <w:rPr>
                <w:rFonts w:ascii="Arial" w:hAnsi="Arial" w:cs="Arial"/>
                <w:color w:val="000000"/>
                <w:position w:val="-2"/>
                <w:sz w:val="18"/>
                <w:szCs w:val="18"/>
              </w:rPr>
              <w:t> </w:t>
            </w:r>
          </w:p>
        </w:tc>
      </w:tr>
      <w:tr w:rsidR="00C77998" w14:paraId="6DE60F6B" w14:textId="77777777">
        <w:tc>
          <w:tcPr>
            <w:tcW w:w="3300" w:type="dxa"/>
            <w:tcMar>
              <w:top w:w="0" w:type="auto"/>
              <w:bottom w:w="0" w:type="auto"/>
            </w:tcMar>
            <w:vAlign w:val="center"/>
          </w:tcPr>
          <w:p w14:paraId="1EBC25C7" w14:textId="77777777" w:rsidR="00C77998" w:rsidRDefault="00292EC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301FA24" w14:textId="77777777" w:rsidR="00C77998" w:rsidRDefault="00292EC4">
            <w:r>
              <w:rPr>
                <w:rFonts w:ascii="Arial" w:hAnsi="Arial" w:cs="Arial"/>
                <w:color w:val="000000"/>
                <w:position w:val="-2"/>
                <w:sz w:val="18"/>
                <w:szCs w:val="18"/>
              </w:rPr>
              <w:t> </w:t>
            </w:r>
          </w:p>
        </w:tc>
      </w:tr>
      <w:tr w:rsidR="00C77998" w14:paraId="6CA3A3E0" w14:textId="77777777">
        <w:tc>
          <w:tcPr>
            <w:tcW w:w="3300" w:type="dxa"/>
            <w:tcMar>
              <w:top w:w="0" w:type="auto"/>
              <w:bottom w:w="0" w:type="auto"/>
            </w:tcMar>
            <w:vAlign w:val="center"/>
          </w:tcPr>
          <w:p w14:paraId="2DEA5BA2" w14:textId="77777777" w:rsidR="00C77998" w:rsidRDefault="00292EC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2CA0EBA" w14:textId="77777777" w:rsidR="00C77998" w:rsidRDefault="00292EC4">
            <w:r>
              <w:rPr>
                <w:rFonts w:ascii="Arial" w:hAnsi="Arial" w:cs="Arial"/>
                <w:color w:val="000000"/>
                <w:position w:val="-2"/>
                <w:sz w:val="18"/>
                <w:szCs w:val="18"/>
              </w:rPr>
              <w:t> </w:t>
            </w:r>
          </w:p>
        </w:tc>
      </w:tr>
    </w:tbl>
    <w:p w14:paraId="5CD2ABF4" w14:textId="77777777" w:rsidR="00C77998" w:rsidRDefault="00292EC4">
      <w:pPr>
        <w:spacing w:before="225" w:after="225" w:line="240" w:lineRule="auto"/>
        <w:jc w:val="both"/>
      </w:pPr>
      <w:r>
        <w:rPr>
          <w:rFonts w:ascii="Arial" w:hAnsi="Arial" w:cs="Arial"/>
          <w:color w:val="000000"/>
          <w:sz w:val="18"/>
          <w:szCs w:val="18"/>
        </w:rPr>
        <w:t> </w:t>
      </w:r>
    </w:p>
    <w:p w14:paraId="191B98EB" w14:textId="77777777" w:rsidR="00C77998" w:rsidRDefault="00292EC4">
      <w:pPr>
        <w:spacing w:before="225" w:after="225" w:line="240" w:lineRule="auto"/>
        <w:jc w:val="both"/>
      </w:pPr>
      <w:r>
        <w:rPr>
          <w:rFonts w:ascii="Arial" w:hAnsi="Arial" w:cs="Arial"/>
          <w:b/>
          <w:bCs/>
          <w:color w:val="000000"/>
          <w:sz w:val="18"/>
          <w:szCs w:val="18"/>
        </w:rPr>
        <w:t>I. UVODNE DOLOČBE</w:t>
      </w:r>
    </w:p>
    <w:p w14:paraId="52C62AB7" w14:textId="77777777" w:rsidR="00C77998" w:rsidRDefault="00292EC4">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C77998" w14:paraId="3FDFED48" w14:textId="77777777">
        <w:tc>
          <w:tcPr>
            <w:tcW w:w="0" w:type="auto"/>
            <w:tcMar>
              <w:top w:w="0" w:type="auto"/>
              <w:bottom w:w="0" w:type="auto"/>
            </w:tcMar>
          </w:tcPr>
          <w:p w14:paraId="176182ED" w14:textId="77777777" w:rsidR="00C77998" w:rsidRDefault="00292EC4">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8"/>
            </w:tblGrid>
            <w:tr w:rsidR="00C77998" w14:paraId="43B4669A" w14:textId="77777777">
              <w:tc>
                <w:tcPr>
                  <w:tcW w:w="0" w:type="auto"/>
                  <w:tcMar>
                    <w:top w:w="0" w:type="auto"/>
                    <w:bottom w:w="0" w:type="auto"/>
                  </w:tcMar>
                </w:tcPr>
                <w:p w14:paraId="12E88CC7" w14:textId="77777777" w:rsidR="00C77998" w:rsidRDefault="00292EC4" w:rsidP="00B849D3">
                  <w:pPr>
                    <w:numPr>
                      <w:ilvl w:val="0"/>
                      <w:numId w:val="2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7E6D5720" w14:textId="77777777" w:rsidR="00C77998" w:rsidRDefault="00292EC4" w:rsidP="00B849D3">
                  <w:pPr>
                    <w:numPr>
                      <w:ilvl w:val="0"/>
                      <w:numId w:val="24"/>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7AD10512" w14:textId="77777777" w:rsidR="00C77998" w:rsidRDefault="00C77998"/>
          <w:p w14:paraId="3FBC8FA8" w14:textId="77777777" w:rsidR="00C77998" w:rsidRDefault="00292EC4">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0C9EC76A" w14:textId="77777777" w:rsidR="00C77998" w:rsidRDefault="00292EC4">
      <w:pPr>
        <w:spacing w:before="225" w:after="225" w:line="240" w:lineRule="auto"/>
        <w:jc w:val="both"/>
      </w:pPr>
      <w:r>
        <w:rPr>
          <w:rFonts w:ascii="Arial" w:hAnsi="Arial" w:cs="Arial"/>
          <w:b/>
          <w:bCs/>
          <w:color w:val="000000"/>
          <w:sz w:val="18"/>
          <w:szCs w:val="18"/>
        </w:rPr>
        <w:t>II. PREDMET POGODBE</w:t>
      </w:r>
    </w:p>
    <w:p w14:paraId="4254E255" w14:textId="3CC037D0" w:rsidR="00C77998" w:rsidRPr="00F811BA" w:rsidRDefault="00292EC4" w:rsidP="00053FF3">
      <w:pPr>
        <w:pStyle w:val="Odstavekseznama"/>
        <w:numPr>
          <w:ilvl w:val="0"/>
          <w:numId w:val="11"/>
        </w:numPr>
        <w:spacing w:after="0" w:line="240" w:lineRule="auto"/>
        <w:jc w:val="center"/>
        <w:rPr>
          <w:rFonts w:ascii="Arial" w:hAnsi="Arial" w:cs="Arial"/>
          <w:b/>
          <w:bCs/>
          <w:color w:val="000000"/>
          <w:sz w:val="18"/>
          <w:szCs w:val="18"/>
        </w:rPr>
      </w:pPr>
      <w:r w:rsidRPr="00F811BA">
        <w:rPr>
          <w:rFonts w:ascii="Arial" w:hAnsi="Arial" w:cs="Arial"/>
          <w:b/>
          <w:bCs/>
          <w:color w:val="000000"/>
          <w:sz w:val="18"/>
          <w:szCs w:val="18"/>
        </w:rPr>
        <w:t>člen</w:t>
      </w:r>
    </w:p>
    <w:p w14:paraId="6CFCE3E8" w14:textId="77777777" w:rsidR="00F811BA" w:rsidRDefault="00F811BA" w:rsidP="00F811BA">
      <w:pPr>
        <w:pStyle w:val="Odstavekseznama"/>
        <w:spacing w:after="0" w:line="240" w:lineRule="auto"/>
      </w:pPr>
    </w:p>
    <w:tbl>
      <w:tblPr>
        <w:tblStyle w:val="NormalTablePHPDOCX"/>
        <w:tblW w:w="0" w:type="auto"/>
        <w:tblInd w:w="108" w:type="dxa"/>
        <w:tblLook w:val="04A0" w:firstRow="1" w:lastRow="0" w:firstColumn="1" w:lastColumn="0" w:noHBand="0" w:noVBand="1"/>
      </w:tblPr>
      <w:tblGrid>
        <w:gridCol w:w="8964"/>
      </w:tblGrid>
      <w:tr w:rsidR="00C77998" w14:paraId="0BB4F896" w14:textId="77777777">
        <w:tc>
          <w:tcPr>
            <w:tcW w:w="0" w:type="auto"/>
            <w:tcMar>
              <w:top w:w="0" w:type="auto"/>
              <w:bottom w:w="0" w:type="auto"/>
            </w:tcMar>
          </w:tcPr>
          <w:p w14:paraId="3DD0EC82" w14:textId="632CB932" w:rsidR="00F811BA" w:rsidRDefault="00F811BA" w:rsidP="00F811BA">
            <w:pPr>
              <w:jc w:val="both"/>
              <w:rPr>
                <w:rFonts w:ascii="Arial" w:eastAsia="Times New Roman" w:hAnsi="Arial" w:cs="Arial"/>
                <w:sz w:val="18"/>
                <w:szCs w:val="18"/>
                <w:lang w:eastAsia="sl-SI"/>
              </w:rPr>
            </w:pPr>
            <w:r w:rsidRPr="000D1029">
              <w:rPr>
                <w:rFonts w:ascii="Arial" w:eastAsia="Times New Roman" w:hAnsi="Arial" w:cs="Arial"/>
                <w:sz w:val="18"/>
                <w:szCs w:val="18"/>
                <w:lang w:eastAsia="sl-SI"/>
              </w:rPr>
              <w:t>Pogodbeni stranki se dogovorita, da je predmet te pogodbe</w:t>
            </w:r>
            <w:r>
              <w:rPr>
                <w:rFonts w:ascii="Arial" w:eastAsia="Times New Roman" w:hAnsi="Arial" w:cs="Arial"/>
                <w:sz w:val="18"/>
                <w:szCs w:val="18"/>
                <w:lang w:eastAsia="sl-SI"/>
              </w:rPr>
              <w:t xml:space="preserve"> sistemska integracija za migracijo baze Oracle za Birpis21 iz okolja Windows na Linux in Oracle licence za bazo in vključuje:</w:t>
            </w:r>
          </w:p>
          <w:p w14:paraId="3A6E5CBA" w14:textId="341C6292" w:rsidR="00F811BA" w:rsidRDefault="00F811BA" w:rsidP="00B849D3">
            <w:pPr>
              <w:pStyle w:val="Odstavekseznama"/>
              <w:numPr>
                <w:ilvl w:val="0"/>
                <w:numId w:val="25"/>
              </w:numPr>
              <w:jc w:val="both"/>
              <w:rPr>
                <w:rFonts w:ascii="Arial" w:eastAsia="Times New Roman" w:hAnsi="Arial" w:cs="Arial"/>
                <w:sz w:val="18"/>
                <w:szCs w:val="18"/>
                <w:lang w:eastAsia="sl-SI"/>
              </w:rPr>
            </w:pPr>
            <w:r>
              <w:rPr>
                <w:rFonts w:ascii="Arial" w:eastAsia="Times New Roman" w:hAnsi="Arial" w:cs="Arial"/>
                <w:sz w:val="18"/>
                <w:szCs w:val="18"/>
                <w:lang w:eastAsia="sl-SI"/>
              </w:rPr>
              <w:t>Strežnik za bazo, licence za virtualizacijo VMware, licence za arhiviranje sistema Veeam backup;</w:t>
            </w:r>
          </w:p>
          <w:p w14:paraId="1A7B53E1" w14:textId="1C87DCBA" w:rsidR="00F811BA" w:rsidRDefault="00F811BA" w:rsidP="00B849D3">
            <w:pPr>
              <w:pStyle w:val="Odstavekseznama"/>
              <w:numPr>
                <w:ilvl w:val="0"/>
                <w:numId w:val="25"/>
              </w:numPr>
              <w:jc w:val="both"/>
              <w:rPr>
                <w:rFonts w:ascii="Arial" w:eastAsia="Times New Roman" w:hAnsi="Arial" w:cs="Arial"/>
                <w:sz w:val="18"/>
                <w:szCs w:val="18"/>
                <w:lang w:eastAsia="sl-SI"/>
              </w:rPr>
            </w:pPr>
            <w:r>
              <w:rPr>
                <w:rFonts w:ascii="Arial" w:eastAsia="Times New Roman" w:hAnsi="Arial" w:cs="Arial"/>
                <w:sz w:val="18"/>
                <w:szCs w:val="18"/>
                <w:lang w:eastAsia="sl-SI"/>
              </w:rPr>
              <w:t>Storitve konfiguracije strežnikov, povezav z diskovnim sistemom in internim omrežjem naročnika ter nastavitev varnostnega kopiranja strežnikov in podatkov;</w:t>
            </w:r>
          </w:p>
          <w:p w14:paraId="56B0014A" w14:textId="795733DA" w:rsidR="00F811BA" w:rsidRDefault="00F811BA" w:rsidP="00B849D3">
            <w:pPr>
              <w:pStyle w:val="Odstavekseznama"/>
              <w:numPr>
                <w:ilvl w:val="0"/>
                <w:numId w:val="25"/>
              </w:numPr>
              <w:jc w:val="both"/>
              <w:rPr>
                <w:rFonts w:ascii="Arial" w:eastAsia="Times New Roman" w:hAnsi="Arial" w:cs="Arial"/>
                <w:sz w:val="18"/>
                <w:szCs w:val="18"/>
                <w:lang w:eastAsia="sl-SI"/>
              </w:rPr>
            </w:pPr>
            <w:r>
              <w:rPr>
                <w:rFonts w:ascii="Arial" w:eastAsia="Times New Roman" w:hAnsi="Arial" w:cs="Arial"/>
                <w:sz w:val="18"/>
                <w:szCs w:val="18"/>
                <w:lang w:eastAsia="sl-SI"/>
              </w:rPr>
              <w:t>Migracija baz in selitev servisov na aplikacijske strežnike- migracija baz BIR, MMXD, INFOAUDT, MDW;</w:t>
            </w:r>
          </w:p>
          <w:p w14:paraId="7313FD51" w14:textId="27F4E5E7" w:rsidR="00F811BA" w:rsidRDefault="00F811BA" w:rsidP="00B849D3">
            <w:pPr>
              <w:pStyle w:val="Odstavekseznama"/>
              <w:numPr>
                <w:ilvl w:val="0"/>
                <w:numId w:val="25"/>
              </w:numPr>
              <w:jc w:val="both"/>
              <w:rPr>
                <w:rFonts w:ascii="Arial" w:eastAsia="Times New Roman" w:hAnsi="Arial" w:cs="Arial"/>
                <w:sz w:val="18"/>
                <w:szCs w:val="18"/>
                <w:lang w:eastAsia="sl-SI"/>
              </w:rPr>
            </w:pPr>
            <w:r>
              <w:rPr>
                <w:rFonts w:ascii="Arial" w:eastAsia="Times New Roman" w:hAnsi="Arial" w:cs="Arial"/>
                <w:sz w:val="18"/>
                <w:szCs w:val="18"/>
                <w:lang w:eastAsia="sl-SI"/>
              </w:rPr>
              <w:t>Storitev APPM za eno leto za bazo BIR (spremljanje in hranjenje statističnih podatkov in poizvedb na bazi za 3 mesece za namen diagnosticiranja in tuninga;</w:t>
            </w:r>
          </w:p>
          <w:p w14:paraId="6ECC7DCC" w14:textId="6DD712B9" w:rsidR="00F811BA" w:rsidRDefault="00F811BA" w:rsidP="00B849D3">
            <w:pPr>
              <w:pStyle w:val="Odstavekseznama"/>
              <w:numPr>
                <w:ilvl w:val="0"/>
                <w:numId w:val="25"/>
              </w:numPr>
              <w:jc w:val="both"/>
              <w:rPr>
                <w:rFonts w:ascii="Arial" w:eastAsia="Times New Roman" w:hAnsi="Arial" w:cs="Arial"/>
                <w:sz w:val="18"/>
                <w:szCs w:val="18"/>
                <w:lang w:eastAsia="sl-SI"/>
              </w:rPr>
            </w:pPr>
            <w:r>
              <w:rPr>
                <w:rFonts w:ascii="Arial" w:eastAsia="Times New Roman" w:hAnsi="Arial" w:cs="Arial"/>
                <w:sz w:val="18"/>
                <w:szCs w:val="18"/>
                <w:lang w:eastAsia="sl-SI"/>
              </w:rPr>
              <w:t>Licence za bazo Oracle;</w:t>
            </w:r>
          </w:p>
          <w:p w14:paraId="78D28179" w14:textId="11700237" w:rsidR="00F811BA" w:rsidRDefault="00F811BA" w:rsidP="00B849D3">
            <w:pPr>
              <w:pStyle w:val="Odstavekseznama"/>
              <w:numPr>
                <w:ilvl w:val="0"/>
                <w:numId w:val="25"/>
              </w:numPr>
              <w:jc w:val="both"/>
              <w:rPr>
                <w:rFonts w:ascii="Arial" w:eastAsia="Times New Roman" w:hAnsi="Arial" w:cs="Arial"/>
                <w:sz w:val="18"/>
                <w:szCs w:val="18"/>
                <w:lang w:eastAsia="sl-SI"/>
              </w:rPr>
            </w:pPr>
            <w:r>
              <w:rPr>
                <w:rFonts w:ascii="Arial" w:eastAsia="Times New Roman" w:hAnsi="Arial" w:cs="Arial"/>
                <w:sz w:val="18"/>
                <w:szCs w:val="18"/>
                <w:lang w:eastAsia="sl-SI"/>
              </w:rPr>
              <w:t>Letno vzdrževanje za licence Oracle.</w:t>
            </w:r>
          </w:p>
          <w:p w14:paraId="743FA912" w14:textId="77777777" w:rsidR="00D42183" w:rsidRDefault="00D42183" w:rsidP="00D42183">
            <w:pPr>
              <w:jc w:val="both"/>
              <w:rPr>
                <w:rFonts w:ascii="Arial" w:eastAsia="Times New Roman" w:hAnsi="Arial" w:cs="Arial"/>
                <w:sz w:val="18"/>
                <w:szCs w:val="18"/>
                <w:lang w:eastAsia="sl-SI"/>
              </w:rPr>
            </w:pPr>
          </w:p>
          <w:p w14:paraId="2AA59B5F" w14:textId="77777777" w:rsidR="00D42183" w:rsidRDefault="00D42183" w:rsidP="00D42183">
            <w:pPr>
              <w:jc w:val="center"/>
            </w:pPr>
            <w:r>
              <w:rPr>
                <w:rFonts w:ascii="Arial" w:hAnsi="Arial" w:cs="Arial"/>
                <w:b/>
                <w:bCs/>
                <w:color w:val="000000"/>
                <w:sz w:val="18"/>
                <w:szCs w:val="18"/>
              </w:rPr>
              <w:t>3. člen</w:t>
            </w:r>
          </w:p>
          <w:tbl>
            <w:tblPr>
              <w:tblStyle w:val="NormalTablePHPDOCX"/>
              <w:tblW w:w="0" w:type="auto"/>
              <w:tblLook w:val="04A0" w:firstRow="1" w:lastRow="0" w:firstColumn="1" w:lastColumn="0" w:noHBand="0" w:noVBand="1"/>
            </w:tblPr>
            <w:tblGrid>
              <w:gridCol w:w="7050"/>
            </w:tblGrid>
            <w:tr w:rsidR="00D42183" w14:paraId="1860B4D6" w14:textId="77777777" w:rsidTr="00B849D3">
              <w:tc>
                <w:tcPr>
                  <w:tcW w:w="0" w:type="auto"/>
                  <w:tcMar>
                    <w:top w:w="0" w:type="auto"/>
                    <w:bottom w:w="0" w:type="auto"/>
                  </w:tcMar>
                </w:tcPr>
                <w:p w14:paraId="2E4663C7" w14:textId="77777777" w:rsidR="00D42183" w:rsidRDefault="00D42183" w:rsidP="00D42183">
                  <w:pPr>
                    <w:spacing w:before="225" w:after="225"/>
                    <w:jc w:val="both"/>
                  </w:pPr>
                  <w:r>
                    <w:rPr>
                      <w:rFonts w:ascii="Arial" w:hAnsi="Arial" w:cs="Arial"/>
                      <w:color w:val="000000"/>
                      <w:sz w:val="18"/>
                      <w:szCs w:val="18"/>
                    </w:rPr>
                    <w:t>Izvajalec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D42183" w14:paraId="38A6F21A" w14:textId="77777777" w:rsidTr="00A878AC">
                    <w:tc>
                      <w:tcPr>
                        <w:tcW w:w="0" w:type="auto"/>
                        <w:tcMar>
                          <w:top w:w="0" w:type="auto"/>
                          <w:bottom w:w="0" w:type="auto"/>
                        </w:tcMar>
                      </w:tcPr>
                      <w:p w14:paraId="5D6EA215" w14:textId="77777777" w:rsidR="00D42183" w:rsidRDefault="00D42183" w:rsidP="00B849D3">
                        <w:pPr>
                          <w:numPr>
                            <w:ilvl w:val="0"/>
                            <w:numId w:val="26"/>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84CE2D5" w14:textId="77777777" w:rsidR="00D42183" w:rsidRDefault="00D42183" w:rsidP="00B849D3">
                        <w:pPr>
                          <w:numPr>
                            <w:ilvl w:val="0"/>
                            <w:numId w:val="26"/>
                          </w:numPr>
                          <w:jc w:val="both"/>
                          <w:rPr>
                            <w:rFonts w:ascii="Arial" w:hAnsi="Arial" w:cs="Arial"/>
                            <w:color w:val="000000"/>
                            <w:sz w:val="18"/>
                            <w:szCs w:val="18"/>
                          </w:rPr>
                        </w:pPr>
                        <w:r>
                          <w:rPr>
                            <w:rFonts w:ascii="Arial" w:hAnsi="Arial" w:cs="Arial"/>
                            <w:color w:val="000000"/>
                            <w:sz w:val="18"/>
                            <w:szCs w:val="18"/>
                          </w:rPr>
                          <w:t>Razpisno dokumentacijo naročnika št. __________.</w:t>
                        </w:r>
                      </w:p>
                    </w:tc>
                  </w:tr>
                </w:tbl>
                <w:p w14:paraId="77A2987F" w14:textId="77777777" w:rsidR="00D42183" w:rsidRDefault="00D42183" w:rsidP="00D42183"/>
                <w:p w14:paraId="33C14429" w14:textId="77777777" w:rsidR="00D42183" w:rsidRDefault="00D42183" w:rsidP="00D42183">
                  <w:pPr>
                    <w:spacing w:before="225" w:after="225"/>
                    <w:jc w:val="both"/>
                  </w:pPr>
                  <w:r>
                    <w:rPr>
                      <w:rFonts w:ascii="Arial" w:hAnsi="Arial" w:cs="Arial"/>
                      <w:color w:val="000000"/>
                      <w:sz w:val="18"/>
                      <w:szCs w:val="18"/>
                    </w:rPr>
                    <w:t>Predmetni dokumenti so priloga in sestavni del te pogodbe.</w:t>
                  </w:r>
                </w:p>
              </w:tc>
            </w:tr>
            <w:tr w:rsidR="00C77998" w14:paraId="19A202B2" w14:textId="77777777" w:rsidTr="00B849D3">
              <w:tc>
                <w:tcPr>
                  <w:tcW w:w="0" w:type="auto"/>
                  <w:tcMar>
                    <w:top w:w="0" w:type="auto"/>
                    <w:bottom w:w="0" w:type="auto"/>
                  </w:tcMar>
                </w:tcPr>
                <w:p w14:paraId="22F48514" w14:textId="45C9947F" w:rsidR="00C77998" w:rsidRDefault="00C77998" w:rsidP="00B849D3">
                  <w:pPr>
                    <w:ind w:left="720"/>
                    <w:jc w:val="both"/>
                    <w:rPr>
                      <w:rFonts w:ascii="Arial" w:hAnsi="Arial" w:cs="Arial"/>
                      <w:color w:val="000000"/>
                      <w:sz w:val="18"/>
                      <w:szCs w:val="18"/>
                    </w:rPr>
                  </w:pPr>
                </w:p>
              </w:tc>
            </w:tr>
          </w:tbl>
          <w:p w14:paraId="774E2381" w14:textId="77777777" w:rsidR="00C77998" w:rsidRDefault="00C77998"/>
        </w:tc>
      </w:tr>
    </w:tbl>
    <w:p w14:paraId="1B22A7F1" w14:textId="77777777" w:rsidR="00D42183" w:rsidRDefault="00D42183" w:rsidP="00D42183">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4"/>
      </w:tblGrid>
      <w:tr w:rsidR="00D42183" w14:paraId="22E9B751" w14:textId="77777777" w:rsidTr="00A878AC">
        <w:tc>
          <w:tcPr>
            <w:tcW w:w="0" w:type="auto"/>
            <w:tcMar>
              <w:top w:w="0" w:type="auto"/>
              <w:bottom w:w="0" w:type="auto"/>
            </w:tcMar>
          </w:tcPr>
          <w:p w14:paraId="1B91967B" w14:textId="77777777" w:rsidR="00D42183" w:rsidRDefault="00D42183" w:rsidP="00A878AC">
            <w:pPr>
              <w:spacing w:before="225" w:after="225"/>
              <w:jc w:val="both"/>
            </w:pPr>
            <w:r>
              <w:rPr>
                <w:rFonts w:ascii="Arial" w:hAnsi="Arial" w:cs="Arial"/>
                <w:color w:val="000000"/>
                <w:sz w:val="18"/>
                <w:szCs w:val="18"/>
              </w:rPr>
              <w:t>Dodatnih nabav, ki niso opredeljene s to pogodbo, izvajalec ne sme izvesti brez predhodnega pisnega soglasja naročnika.</w:t>
            </w:r>
          </w:p>
          <w:p w14:paraId="3B469C90" w14:textId="77777777" w:rsidR="00D42183" w:rsidRDefault="00D42183" w:rsidP="00A878AC">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izvajalcu osnovnega naročila ob upoštevanju določb zakona, ki ureja javno naročanje.</w:t>
            </w:r>
          </w:p>
          <w:p w14:paraId="1EF11CC7" w14:textId="77777777" w:rsidR="00D42183" w:rsidRDefault="00D42183" w:rsidP="00A878AC">
            <w:pPr>
              <w:spacing w:before="225" w:after="225"/>
              <w:jc w:val="both"/>
            </w:pPr>
            <w:r>
              <w:rPr>
                <w:rFonts w:ascii="Arial" w:hAnsi="Arial" w:cs="Arial"/>
                <w:color w:val="000000"/>
                <w:sz w:val="18"/>
                <w:szCs w:val="18"/>
              </w:rPr>
              <w:t>Z izvajalcem se v tem primeru sklene dodatek k osnovni pogodbi ali nova pogodba.</w:t>
            </w:r>
          </w:p>
        </w:tc>
      </w:tr>
    </w:tbl>
    <w:p w14:paraId="7B2A5AAA" w14:textId="77777777" w:rsidR="00D42183" w:rsidRDefault="00D42183" w:rsidP="00D4218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D42183" w14:paraId="63BA501D" w14:textId="77777777" w:rsidTr="00A878AC">
        <w:tc>
          <w:tcPr>
            <w:tcW w:w="0" w:type="auto"/>
            <w:tcMar>
              <w:top w:w="0" w:type="auto"/>
              <w:bottom w:w="0" w:type="auto"/>
            </w:tcMar>
          </w:tcPr>
          <w:p w14:paraId="22E52D76" w14:textId="77777777" w:rsidR="00D42183" w:rsidRDefault="00D42183" w:rsidP="00A878AC">
            <w:pPr>
              <w:spacing w:before="225" w:after="225"/>
              <w:jc w:val="both"/>
            </w:pPr>
            <w:r>
              <w:rPr>
                <w:rFonts w:ascii="Arial" w:hAnsi="Arial" w:cs="Arial"/>
                <w:color w:val="000000"/>
                <w:sz w:val="18"/>
                <w:szCs w:val="18"/>
              </w:rPr>
              <w:t>Pogodbena vrednost je dogovorjena na osnovi ponudbe izvajalca in znaša:</w:t>
            </w:r>
          </w:p>
          <w:p w14:paraId="4D0DCB87" w14:textId="77777777" w:rsidR="00D42183" w:rsidRDefault="00D42183" w:rsidP="00A878AC">
            <w:pPr>
              <w:spacing w:before="225" w:after="225"/>
              <w:jc w:val="both"/>
            </w:pPr>
            <w:r>
              <w:rPr>
                <w:rFonts w:ascii="Arial" w:hAnsi="Arial" w:cs="Arial"/>
                <w:color w:val="000000"/>
                <w:sz w:val="18"/>
                <w:szCs w:val="18"/>
              </w:rPr>
              <w:t>Vrednost brez davka na dodano vrednost (DDV): ____________ EUR</w:t>
            </w:r>
          </w:p>
          <w:p w14:paraId="2545D4B5" w14:textId="77777777" w:rsidR="00D42183" w:rsidRDefault="00D42183" w:rsidP="00A878AC">
            <w:pPr>
              <w:spacing w:before="225" w:after="225"/>
              <w:jc w:val="both"/>
            </w:pPr>
            <w:r>
              <w:rPr>
                <w:rFonts w:ascii="Arial" w:hAnsi="Arial" w:cs="Arial"/>
                <w:color w:val="000000"/>
                <w:sz w:val="18"/>
                <w:szCs w:val="18"/>
              </w:rPr>
              <w:t>Davek na dodano vrednost (DDV): __________________ EUR</w:t>
            </w:r>
          </w:p>
          <w:p w14:paraId="02FDF55B" w14:textId="77777777" w:rsidR="00D42183" w:rsidRDefault="00D42183" w:rsidP="00A878AC">
            <w:pPr>
              <w:spacing w:before="225" w:after="225"/>
              <w:jc w:val="both"/>
            </w:pPr>
            <w:r>
              <w:rPr>
                <w:rFonts w:ascii="Arial" w:hAnsi="Arial" w:cs="Arial"/>
                <w:color w:val="000000"/>
                <w:sz w:val="18"/>
                <w:szCs w:val="18"/>
              </w:rPr>
              <w:t>Pogodbena vrednost vključno z davkom na dodano vrednost (DDV): _________________ EUR</w:t>
            </w:r>
          </w:p>
        </w:tc>
      </w:tr>
    </w:tbl>
    <w:p w14:paraId="7DA0613E" w14:textId="77777777" w:rsidR="00D42183" w:rsidRDefault="00D42183" w:rsidP="00D4218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D42183" w14:paraId="0F98770E" w14:textId="77777777" w:rsidTr="00A878AC">
        <w:tc>
          <w:tcPr>
            <w:tcW w:w="0" w:type="auto"/>
            <w:tcMar>
              <w:top w:w="0" w:type="auto"/>
              <w:bottom w:w="0" w:type="auto"/>
            </w:tcMar>
          </w:tcPr>
          <w:p w14:paraId="0CBF9045" w14:textId="77777777" w:rsidR="00D42183" w:rsidRDefault="00D42183" w:rsidP="00A878AC"/>
          <w:tbl>
            <w:tblPr>
              <w:tblStyle w:val="NormalTablePHPDOCX"/>
              <w:tblW w:w="0" w:type="auto"/>
              <w:tblLook w:val="04A0" w:firstRow="1" w:lastRow="0" w:firstColumn="1" w:lastColumn="0" w:noHBand="0" w:noVBand="1"/>
            </w:tblPr>
            <w:tblGrid>
              <w:gridCol w:w="8748"/>
            </w:tblGrid>
            <w:tr w:rsidR="00D42183" w14:paraId="408E7752" w14:textId="77777777" w:rsidTr="00A878AC">
              <w:tc>
                <w:tcPr>
                  <w:tcW w:w="0" w:type="auto"/>
                  <w:tcMar>
                    <w:top w:w="0" w:type="auto"/>
                    <w:bottom w:w="0" w:type="auto"/>
                  </w:tcMar>
                </w:tcPr>
                <w:p w14:paraId="2C0E6D93" w14:textId="77777777" w:rsidR="00D42183" w:rsidRDefault="00D42183" w:rsidP="00A878AC">
                  <w:pPr>
                    <w:jc w:val="both"/>
                  </w:pPr>
                  <w:r>
                    <w:rPr>
                      <w:rFonts w:ascii="Arial" w:hAnsi="Arial" w:cs="Arial"/>
                      <w:color w:val="000000"/>
                      <w:sz w:val="18"/>
                      <w:szCs w:val="18"/>
                    </w:rPr>
                    <w:t>Naročnik se zavezuje poravnati pogodbeno ceno za pravilno dobavo blaga in izvedbo storitev na podlagi te pogodbe.</w:t>
                  </w:r>
                </w:p>
              </w:tc>
            </w:tr>
          </w:tbl>
          <w:p w14:paraId="3484533D" w14:textId="77777777" w:rsidR="00D42183" w:rsidRDefault="00D42183" w:rsidP="00A878AC"/>
          <w:tbl>
            <w:tblPr>
              <w:tblStyle w:val="NormalTablePHPDOCX"/>
              <w:tblW w:w="0" w:type="auto"/>
              <w:tblLook w:val="04A0" w:firstRow="1" w:lastRow="0" w:firstColumn="1" w:lastColumn="0" w:noHBand="0" w:noVBand="1"/>
            </w:tblPr>
            <w:tblGrid>
              <w:gridCol w:w="8748"/>
            </w:tblGrid>
            <w:tr w:rsidR="00D42183" w14:paraId="10EFD6E8" w14:textId="77777777" w:rsidTr="00A878AC">
              <w:tc>
                <w:tcPr>
                  <w:tcW w:w="0" w:type="auto"/>
                  <w:tcMar>
                    <w:top w:w="0" w:type="auto"/>
                    <w:bottom w:w="0" w:type="auto"/>
                  </w:tcMar>
                </w:tcPr>
                <w:p w14:paraId="537A2BD1" w14:textId="77777777" w:rsidR="00D42183" w:rsidRDefault="00D42183" w:rsidP="00A878AC">
                  <w:pPr>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14:paraId="5C143DEC" w14:textId="77777777" w:rsidR="00D42183" w:rsidRDefault="00D42183" w:rsidP="00A878AC"/>
        </w:tc>
      </w:tr>
    </w:tbl>
    <w:p w14:paraId="671C1246" w14:textId="77777777" w:rsidR="00D42183" w:rsidRDefault="00D42183" w:rsidP="00D42183">
      <w:pPr>
        <w:spacing w:before="225" w:after="225" w:line="240" w:lineRule="auto"/>
        <w:jc w:val="both"/>
      </w:pPr>
      <w:r>
        <w:rPr>
          <w:rFonts w:ascii="Arial" w:hAnsi="Arial" w:cs="Arial"/>
          <w:b/>
          <w:bCs/>
          <w:color w:val="000000"/>
          <w:sz w:val="18"/>
          <w:szCs w:val="18"/>
        </w:rPr>
        <w:t>III. POGODBENA CENA</w:t>
      </w:r>
    </w:p>
    <w:p w14:paraId="3AF5FE7E" w14:textId="77777777" w:rsidR="00D42183" w:rsidRDefault="00D42183" w:rsidP="00D42183">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4"/>
      </w:tblGrid>
      <w:tr w:rsidR="00D42183" w14:paraId="3B53EB37" w14:textId="77777777" w:rsidTr="00A878AC">
        <w:tc>
          <w:tcPr>
            <w:tcW w:w="0" w:type="auto"/>
            <w:tcMar>
              <w:top w:w="0" w:type="auto"/>
              <w:bottom w:w="0" w:type="auto"/>
            </w:tcMar>
          </w:tcPr>
          <w:p w14:paraId="0A30F34E" w14:textId="77777777" w:rsidR="00D42183" w:rsidRDefault="00D42183" w:rsidP="00A878AC">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2F2AE69" w14:textId="77777777" w:rsidR="00D42183" w:rsidRDefault="00D42183" w:rsidP="00A878AC">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319B908" w14:textId="77777777" w:rsidR="00D42183" w:rsidRDefault="00D42183" w:rsidP="00A878AC">
            <w:pPr>
              <w:spacing w:before="225" w:after="225"/>
              <w:jc w:val="both"/>
            </w:pPr>
            <w:r>
              <w:rPr>
                <w:rFonts w:ascii="Arial" w:hAnsi="Arial" w:cs="Arial"/>
                <w:color w:val="000000"/>
                <w:sz w:val="18"/>
                <w:szCs w:val="18"/>
              </w:rPr>
              <w:t>V kolikor naročnik računa ne zavrne v roku 8 delovnih dni od prejema, se račun šteje za potrjenega.</w:t>
            </w:r>
          </w:p>
          <w:p w14:paraId="0CDC14F1" w14:textId="77777777" w:rsidR="00D42183" w:rsidRDefault="00D42183" w:rsidP="00A878AC">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721C1B65" w14:textId="77777777" w:rsidR="00D42183" w:rsidRDefault="00D42183" w:rsidP="00A878AC">
            <w:pPr>
              <w:spacing w:before="225" w:after="225"/>
              <w:jc w:val="both"/>
            </w:pPr>
            <w:r>
              <w:rPr>
                <w:rFonts w:ascii="Arial" w:hAnsi="Arial" w:cs="Arial"/>
                <w:color w:val="000000"/>
                <w:sz w:val="18"/>
                <w:szCs w:val="18"/>
              </w:rPr>
              <w:t>Rok plačila je v 30 dneh od prejema pravilno izstavljenega računa. Rok plačila začne teči naslednji dan po uradnem prejemu pravilno izstavljenega računa. Kot dan plačila oziroma izpolnitve naročnikove obveznosti se šteje dan, ko naročnik izroči nalog za plačilo organizaciji, pri kateri ima svoj račun.</w:t>
            </w:r>
          </w:p>
        </w:tc>
      </w:tr>
    </w:tbl>
    <w:p w14:paraId="1D737F83" w14:textId="77777777" w:rsidR="00D42183" w:rsidRDefault="00D42183" w:rsidP="00D42183">
      <w:pPr>
        <w:spacing w:before="225" w:after="225" w:line="240" w:lineRule="auto"/>
        <w:jc w:val="both"/>
      </w:pPr>
      <w:r>
        <w:rPr>
          <w:rFonts w:ascii="Arial" w:hAnsi="Arial" w:cs="Arial"/>
          <w:b/>
          <w:bCs/>
          <w:color w:val="000000"/>
          <w:sz w:val="18"/>
          <w:szCs w:val="18"/>
        </w:rPr>
        <w:lastRenderedPageBreak/>
        <w:t>IV. DOBAVNI ROK</w:t>
      </w:r>
    </w:p>
    <w:p w14:paraId="72EF98F5" w14:textId="77777777" w:rsidR="00D42183" w:rsidRDefault="00D42183" w:rsidP="00D4218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D42183" w14:paraId="26B80EC4" w14:textId="77777777" w:rsidTr="00A878AC">
        <w:tc>
          <w:tcPr>
            <w:tcW w:w="0" w:type="auto"/>
            <w:tcMar>
              <w:top w:w="0" w:type="auto"/>
              <w:bottom w:w="0" w:type="auto"/>
            </w:tcMar>
          </w:tcPr>
          <w:p w14:paraId="6CCBDD12" w14:textId="0CDE1A9E" w:rsidR="00D42183" w:rsidRDefault="00D42183" w:rsidP="00A878AC">
            <w:pPr>
              <w:spacing w:before="225" w:after="225"/>
              <w:jc w:val="both"/>
            </w:pPr>
            <w:r>
              <w:rPr>
                <w:rFonts w:ascii="Arial" w:hAnsi="Arial" w:cs="Arial"/>
                <w:color w:val="000000"/>
                <w:sz w:val="18"/>
                <w:szCs w:val="18"/>
              </w:rPr>
              <w:t xml:space="preserve">Izvajalec se zavezuje, da bo opremo dobavil in izvedel storitve najkasneje </w:t>
            </w:r>
            <w:r w:rsidR="00B849D3">
              <w:rPr>
                <w:rFonts w:ascii="Arial" w:hAnsi="Arial" w:cs="Arial"/>
                <w:color w:val="000000"/>
                <w:sz w:val="18"/>
                <w:szCs w:val="18"/>
              </w:rPr>
              <w:t>v 30 dneh od podpisa pogodbe</w:t>
            </w:r>
            <w:r>
              <w:rPr>
                <w:rFonts w:ascii="Arial" w:hAnsi="Arial" w:cs="Arial"/>
                <w:color w:val="000000"/>
                <w:sz w:val="18"/>
                <w:szCs w:val="18"/>
              </w:rPr>
              <w:t>. Rok dobave je bistvena sestavina te pogodbe.</w:t>
            </w:r>
          </w:p>
          <w:p w14:paraId="63ECF54C" w14:textId="77777777" w:rsidR="00D42183" w:rsidRDefault="00D42183" w:rsidP="00A878AC">
            <w:pPr>
              <w:spacing w:before="225" w:after="225"/>
              <w:jc w:val="both"/>
            </w:pPr>
            <w:r>
              <w:rPr>
                <w:rFonts w:ascii="Arial" w:hAnsi="Arial" w:cs="Arial"/>
                <w:color w:val="000000"/>
                <w:sz w:val="18"/>
                <w:szCs w:val="18"/>
              </w:rPr>
              <w:t>Dobava blaga in izvedba storitve bo na lokaciji naročnika, Šmihelska c.1, 8000 Novo mesto.</w:t>
            </w:r>
          </w:p>
          <w:p w14:paraId="148B44E5" w14:textId="77777777" w:rsidR="00D42183" w:rsidRDefault="00D42183" w:rsidP="00A878AC">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3DDEC854" w14:textId="77777777" w:rsidR="00D42183" w:rsidRDefault="00D42183" w:rsidP="00A878AC">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14:paraId="7E1B3D48" w14:textId="77777777" w:rsidR="00D42183" w:rsidRDefault="00D42183" w:rsidP="00D42183">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4"/>
      </w:tblGrid>
      <w:tr w:rsidR="00D42183" w14:paraId="1BA5B380" w14:textId="77777777" w:rsidTr="00A878AC">
        <w:tc>
          <w:tcPr>
            <w:tcW w:w="0" w:type="auto"/>
            <w:tcMar>
              <w:top w:w="0" w:type="auto"/>
              <w:bottom w:w="0" w:type="auto"/>
            </w:tcMar>
          </w:tcPr>
          <w:p w14:paraId="760AE951" w14:textId="77777777" w:rsidR="00D42183" w:rsidRDefault="00D42183" w:rsidP="00A878AC">
            <w:pPr>
              <w:spacing w:before="225" w:after="225"/>
              <w:jc w:val="both"/>
            </w:pPr>
            <w:r>
              <w:rPr>
                <w:rFonts w:ascii="Arial" w:hAnsi="Arial" w:cs="Arial"/>
                <w:color w:val="000000"/>
                <w:sz w:val="18"/>
                <w:szCs w:val="18"/>
              </w:rPr>
              <w:t>V primeru nastopa okoliščin, ki jih ob sklenitvi pogodbe ni bilo možno predvideti in lahko vplivajo na dinamiko izvajanja pogodbenih del, je izvajalec o tem dolžan nemudoma pisno obvestiti naročnika. V primeru, da so takšne okoliščine izredne in utemeljene, lahko naročnik in izvajalec sporazumno s pisnim aneksom podaljšata rok za dokončanje pogodbenih del.</w:t>
            </w:r>
          </w:p>
        </w:tc>
      </w:tr>
    </w:tbl>
    <w:p w14:paraId="3EE3FEB5" w14:textId="77777777" w:rsidR="00D42183" w:rsidRDefault="00D42183" w:rsidP="00D42183">
      <w:pPr>
        <w:spacing w:before="225" w:after="225" w:line="240" w:lineRule="auto"/>
        <w:jc w:val="both"/>
      </w:pPr>
      <w:r>
        <w:rPr>
          <w:rFonts w:ascii="Arial" w:hAnsi="Arial" w:cs="Arial"/>
          <w:b/>
          <w:bCs/>
          <w:color w:val="000000"/>
          <w:sz w:val="18"/>
          <w:szCs w:val="18"/>
        </w:rPr>
        <w:t>V. PODIZVAJALCI</w:t>
      </w:r>
    </w:p>
    <w:p w14:paraId="4BAF2AFD" w14:textId="77777777" w:rsidR="00D42183" w:rsidRDefault="00D42183" w:rsidP="00D4218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D42183" w14:paraId="4F724884" w14:textId="77777777" w:rsidTr="00A878AC">
        <w:tc>
          <w:tcPr>
            <w:tcW w:w="0" w:type="auto"/>
            <w:tcMar>
              <w:top w:w="0" w:type="auto"/>
              <w:bottom w:w="0" w:type="auto"/>
            </w:tcMar>
          </w:tcPr>
          <w:p w14:paraId="1A10FF75" w14:textId="77777777" w:rsidR="00D42183" w:rsidRDefault="00D42183" w:rsidP="00A878AC">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42183" w14:paraId="4D360751" w14:textId="77777777" w:rsidTr="00A878A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924F34A" w14:textId="77777777" w:rsidR="00D42183" w:rsidRDefault="00D42183" w:rsidP="00A878AC">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99611CF" w14:textId="77777777" w:rsidR="00D42183" w:rsidRDefault="00D42183" w:rsidP="00A878AC"/>
              </w:tc>
            </w:tr>
            <w:tr w:rsidR="00D42183" w14:paraId="3CF7289E" w14:textId="77777777" w:rsidTr="00A878A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C39574" w14:textId="77777777" w:rsidR="00D42183" w:rsidRDefault="00D42183" w:rsidP="00A878A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649539D" w14:textId="77777777" w:rsidR="00D42183" w:rsidRDefault="00D42183" w:rsidP="00A878AC">
                  <w:pPr>
                    <w:spacing w:before="135" w:after="135"/>
                    <w:jc w:val="both"/>
                    <w:textAlignment w:val="center"/>
                  </w:pPr>
                  <w:r>
                    <w:rPr>
                      <w:rFonts w:ascii="Arial" w:hAnsi="Arial" w:cs="Arial"/>
                      <w:color w:val="000000"/>
                      <w:position w:val="-2"/>
                      <w:sz w:val="18"/>
                      <w:szCs w:val="18"/>
                    </w:rPr>
                    <w:t>Opis del, ki jih bo izvedel podizvajalec:</w:t>
                  </w:r>
                </w:p>
                <w:p w14:paraId="26198B06" w14:textId="77777777" w:rsidR="00D42183" w:rsidRDefault="00D42183" w:rsidP="00A878A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42183" w14:paraId="033AB239" w14:textId="77777777" w:rsidTr="00A878A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DDFB27" w14:textId="77777777" w:rsidR="00D42183" w:rsidRDefault="00D42183" w:rsidP="00A878AC">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EF90B7F" w14:textId="77777777" w:rsidR="00D42183" w:rsidRDefault="00D42183" w:rsidP="00A878AC"/>
              </w:tc>
            </w:tr>
            <w:tr w:rsidR="00D42183" w14:paraId="5B9012D7" w14:textId="77777777" w:rsidTr="00A878A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D3F930" w14:textId="77777777" w:rsidR="00D42183" w:rsidRDefault="00D42183" w:rsidP="00A878A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80BA764" w14:textId="77777777" w:rsidR="00D42183" w:rsidRDefault="00D42183" w:rsidP="00A878AC">
                  <w:pPr>
                    <w:spacing w:before="135" w:after="135"/>
                    <w:jc w:val="both"/>
                    <w:textAlignment w:val="center"/>
                  </w:pPr>
                  <w:r>
                    <w:rPr>
                      <w:rFonts w:ascii="Arial" w:hAnsi="Arial" w:cs="Arial"/>
                      <w:color w:val="000000"/>
                      <w:position w:val="-2"/>
                      <w:sz w:val="18"/>
                      <w:szCs w:val="18"/>
                    </w:rPr>
                    <w:t>Opis del, ki jih bo izvedel podizvajalec:</w:t>
                  </w:r>
                </w:p>
                <w:p w14:paraId="022188F7" w14:textId="77777777" w:rsidR="00D42183" w:rsidRDefault="00D42183" w:rsidP="00A878AC">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412FBB44" w14:textId="77777777" w:rsidR="00D42183" w:rsidRDefault="00D42183" w:rsidP="00A878AC"/>
          <w:p w14:paraId="5F300587" w14:textId="77777777" w:rsidR="00D42183" w:rsidRDefault="00D42183" w:rsidP="00A878AC">
            <w:pPr>
              <w:spacing w:before="225" w:after="225"/>
              <w:jc w:val="both"/>
            </w:pPr>
            <w:r>
              <w:rPr>
                <w:rFonts w:ascii="Arial" w:hAnsi="Arial" w:cs="Arial"/>
                <w:i/>
                <w:iCs/>
                <w:color w:val="000000"/>
                <w:sz w:val="18"/>
                <w:szCs w:val="18"/>
              </w:rPr>
              <w:t>Opomba:</w:t>
            </w:r>
          </w:p>
          <w:p w14:paraId="5051067A" w14:textId="77777777" w:rsidR="00D42183" w:rsidRDefault="00D42183" w:rsidP="00A878AC">
            <w:pPr>
              <w:spacing w:before="225" w:after="225"/>
              <w:jc w:val="both"/>
            </w:pPr>
            <w:r>
              <w:rPr>
                <w:rFonts w:ascii="Arial" w:hAnsi="Arial" w:cs="Arial"/>
                <w:i/>
                <w:iCs/>
                <w:color w:val="000000"/>
                <w:sz w:val="18"/>
                <w:szCs w:val="18"/>
              </w:rPr>
              <w:t>V KOLIKOR PONUDNIK NE NASTOPA S PODIZVAJALCI SE RAZDELEK IZBRIŠE</w:t>
            </w:r>
          </w:p>
        </w:tc>
      </w:tr>
    </w:tbl>
    <w:p w14:paraId="6E54D3C1" w14:textId="77777777" w:rsidR="00D42183" w:rsidRDefault="00D42183" w:rsidP="00D4218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4"/>
      </w:tblGrid>
      <w:tr w:rsidR="00D42183" w14:paraId="2AFAD5A9" w14:textId="77777777" w:rsidTr="00A878AC">
        <w:tc>
          <w:tcPr>
            <w:tcW w:w="0" w:type="auto"/>
            <w:tcMar>
              <w:top w:w="0" w:type="auto"/>
              <w:bottom w:w="0" w:type="auto"/>
            </w:tcMar>
          </w:tcPr>
          <w:p w14:paraId="474C9138" w14:textId="77777777" w:rsidR="00D42183" w:rsidRDefault="00D42183" w:rsidP="00A878AC">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F6BDFCB" w14:textId="77777777" w:rsidR="00D42183" w:rsidRDefault="00D42183" w:rsidP="00A878AC">
            <w:pPr>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D42183" w14:paraId="68EF58FB" w14:textId="77777777" w:rsidTr="00A878AC">
              <w:tc>
                <w:tcPr>
                  <w:tcW w:w="0" w:type="auto"/>
                  <w:tcMar>
                    <w:top w:w="0" w:type="auto"/>
                    <w:bottom w:w="0" w:type="auto"/>
                  </w:tcMar>
                </w:tcPr>
                <w:p w14:paraId="48754F67" w14:textId="77777777" w:rsidR="00D42183" w:rsidRDefault="00D42183" w:rsidP="00B849D3">
                  <w:pPr>
                    <w:numPr>
                      <w:ilvl w:val="0"/>
                      <w:numId w:val="27"/>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7740865" w14:textId="77777777" w:rsidR="00D42183" w:rsidRDefault="00D42183" w:rsidP="00B849D3">
                  <w:pPr>
                    <w:numPr>
                      <w:ilvl w:val="0"/>
                      <w:numId w:val="27"/>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972ECB3" w14:textId="77777777" w:rsidR="00D42183" w:rsidRDefault="00D42183" w:rsidP="00B849D3">
                  <w:pPr>
                    <w:numPr>
                      <w:ilvl w:val="0"/>
                      <w:numId w:val="2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13579BD" w14:textId="77777777" w:rsidR="00D42183" w:rsidRDefault="00D42183" w:rsidP="00A878AC"/>
          <w:p w14:paraId="3B8C185C" w14:textId="77777777" w:rsidR="00D42183" w:rsidRDefault="00D42183" w:rsidP="00A878AC">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88F4CF4" w14:textId="77777777" w:rsidR="00D42183" w:rsidRDefault="00D42183" w:rsidP="00A878AC">
            <w:pPr>
              <w:spacing w:before="225" w:after="225"/>
              <w:jc w:val="both"/>
            </w:pPr>
            <w:r>
              <w:rPr>
                <w:rFonts w:ascii="Arial" w:hAnsi="Arial" w:cs="Arial"/>
                <w:color w:val="000000"/>
                <w:sz w:val="18"/>
                <w:szCs w:val="18"/>
              </w:rPr>
              <w:t>Plačila podizvajalcem se izvedejo v rokih in na enak način kot velja za plačila izvajalcu.</w:t>
            </w:r>
          </w:p>
          <w:p w14:paraId="7C87E3B6" w14:textId="77777777" w:rsidR="00D42183" w:rsidRDefault="00D42183" w:rsidP="00A878AC">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437AA5E" w14:textId="77777777" w:rsidR="00D42183" w:rsidRDefault="00D42183" w:rsidP="00A878AC">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68F8554" w14:textId="77777777" w:rsidR="00D42183" w:rsidRDefault="00D42183" w:rsidP="00A878AC">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3E38EAE" w14:textId="77777777" w:rsidR="00D42183" w:rsidRDefault="00D42183" w:rsidP="00D42183">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4"/>
      </w:tblGrid>
      <w:tr w:rsidR="00D42183" w14:paraId="7FFBC40F" w14:textId="77777777" w:rsidTr="00A878AC">
        <w:tc>
          <w:tcPr>
            <w:tcW w:w="0" w:type="auto"/>
            <w:tcMar>
              <w:top w:w="0" w:type="auto"/>
              <w:bottom w:w="0" w:type="auto"/>
            </w:tcMar>
          </w:tcPr>
          <w:p w14:paraId="7BE5A4B0" w14:textId="77777777" w:rsidR="00D42183" w:rsidRDefault="00D42183" w:rsidP="00A878AC">
            <w:pPr>
              <w:spacing w:before="225" w:after="225"/>
              <w:jc w:val="both"/>
            </w:pPr>
            <w:r>
              <w:rPr>
                <w:rFonts w:ascii="Arial" w:hAnsi="Arial" w:cs="Arial"/>
                <w:color w:val="000000"/>
                <w:sz w:val="18"/>
                <w:szCs w:val="18"/>
              </w:rPr>
              <w:t>Naročnik se zavezuje poravnati pogodbeno ceno za pravilno dobavo blaga na podlagi te pogodbe.</w:t>
            </w:r>
          </w:p>
          <w:p w14:paraId="33EC0154" w14:textId="77777777" w:rsidR="00D42183" w:rsidRDefault="00D42183" w:rsidP="00A878AC">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14:paraId="789D7DC4" w14:textId="77777777" w:rsidR="00D42183" w:rsidRDefault="00D42183" w:rsidP="00D42183">
      <w:pPr>
        <w:spacing w:before="225" w:after="225" w:line="240" w:lineRule="auto"/>
        <w:jc w:val="both"/>
      </w:pPr>
      <w:r>
        <w:rPr>
          <w:rFonts w:ascii="Arial" w:hAnsi="Arial" w:cs="Arial"/>
          <w:b/>
          <w:bCs/>
          <w:color w:val="000000"/>
          <w:sz w:val="18"/>
          <w:szCs w:val="18"/>
        </w:rPr>
        <w:t>VI. OBVEZNOSTI IZVAJALECA</w:t>
      </w:r>
    </w:p>
    <w:p w14:paraId="4CEEAE08" w14:textId="77777777" w:rsidR="00D42183" w:rsidRDefault="00D42183" w:rsidP="00D4218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4"/>
      </w:tblGrid>
      <w:tr w:rsidR="00D42183" w14:paraId="3703B9F5" w14:textId="77777777" w:rsidTr="00A878AC">
        <w:tc>
          <w:tcPr>
            <w:tcW w:w="0" w:type="auto"/>
            <w:tcMar>
              <w:top w:w="0" w:type="auto"/>
              <w:bottom w:w="0" w:type="auto"/>
            </w:tcMar>
          </w:tcPr>
          <w:p w14:paraId="7B973D0C" w14:textId="77777777" w:rsidR="00D42183" w:rsidRDefault="00D42183" w:rsidP="00A878AC">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8"/>
            </w:tblGrid>
            <w:tr w:rsidR="00D42183" w14:paraId="70379F19" w14:textId="77777777" w:rsidTr="00A878AC">
              <w:tc>
                <w:tcPr>
                  <w:tcW w:w="0" w:type="auto"/>
                  <w:tcMar>
                    <w:top w:w="0" w:type="auto"/>
                    <w:bottom w:w="0" w:type="auto"/>
                  </w:tcMar>
                </w:tcPr>
                <w:p w14:paraId="740DF4E2" w14:textId="77777777" w:rsidR="00D42183" w:rsidRDefault="00D42183" w:rsidP="00B849D3">
                  <w:pPr>
                    <w:numPr>
                      <w:ilvl w:val="0"/>
                      <w:numId w:val="28"/>
                    </w:numPr>
                    <w:jc w:val="both"/>
                    <w:rPr>
                      <w:rFonts w:ascii="Arial" w:hAnsi="Arial" w:cs="Arial"/>
                      <w:color w:val="000000"/>
                      <w:sz w:val="18"/>
                      <w:szCs w:val="18"/>
                    </w:rPr>
                  </w:pPr>
                  <w:r>
                    <w:rPr>
                      <w:rFonts w:ascii="Arial" w:hAnsi="Arial" w:cs="Arial"/>
                      <w:color w:val="000000"/>
                      <w:sz w:val="18"/>
                      <w:szCs w:val="18"/>
                    </w:rPr>
                    <w:t>vse dobave in montažo ter zagon opreme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5678884C" w14:textId="77777777" w:rsidR="00D42183" w:rsidRDefault="00D42183" w:rsidP="00B849D3">
                  <w:pPr>
                    <w:numPr>
                      <w:ilvl w:val="0"/>
                      <w:numId w:val="28"/>
                    </w:numPr>
                    <w:jc w:val="both"/>
                    <w:rPr>
                      <w:rFonts w:ascii="Arial" w:hAnsi="Arial" w:cs="Arial"/>
                      <w:color w:val="000000"/>
                      <w:sz w:val="18"/>
                      <w:szCs w:val="18"/>
                    </w:rPr>
                  </w:pPr>
                  <w:r>
                    <w:rPr>
                      <w:rFonts w:ascii="Arial" w:hAnsi="Arial" w:cs="Arial"/>
                      <w:color w:val="000000"/>
                      <w:sz w:val="18"/>
                      <w:szCs w:val="18"/>
                    </w:rPr>
                    <w:t>dobavo in storitve izvedel v pogodbeno določenih rokih;</w:t>
                  </w:r>
                </w:p>
                <w:p w14:paraId="6911B1BC" w14:textId="77777777" w:rsidR="00D42183" w:rsidRDefault="00D42183" w:rsidP="00B849D3">
                  <w:pPr>
                    <w:numPr>
                      <w:ilvl w:val="0"/>
                      <w:numId w:val="28"/>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 in izvedbe storitev;</w:t>
                  </w:r>
                </w:p>
                <w:p w14:paraId="66DC693D" w14:textId="77777777" w:rsidR="00D42183" w:rsidRDefault="00D42183" w:rsidP="00B849D3">
                  <w:pPr>
                    <w:numPr>
                      <w:ilvl w:val="0"/>
                      <w:numId w:val="28"/>
                    </w:numPr>
                    <w:jc w:val="both"/>
                    <w:rPr>
                      <w:rFonts w:ascii="Arial" w:hAnsi="Arial" w:cs="Arial"/>
                      <w:color w:val="000000"/>
                      <w:sz w:val="18"/>
                      <w:szCs w:val="18"/>
                    </w:rPr>
                  </w:pPr>
                  <w:r>
                    <w:rPr>
                      <w:rFonts w:ascii="Arial" w:hAnsi="Arial" w:cs="Arial"/>
                      <w:color w:val="000000"/>
                      <w:sz w:val="18"/>
                      <w:szCs w:val="18"/>
                    </w:rPr>
                    <w:t>pravočasno opozoril naročnika na morebitne ovire pri dobavi in izvedbi storitev;</w:t>
                  </w:r>
                </w:p>
                <w:p w14:paraId="30BE313D" w14:textId="77777777" w:rsidR="00D42183" w:rsidRDefault="00D42183" w:rsidP="00B849D3">
                  <w:pPr>
                    <w:numPr>
                      <w:ilvl w:val="0"/>
                      <w:numId w:val="28"/>
                    </w:numPr>
                    <w:jc w:val="both"/>
                    <w:rPr>
                      <w:rFonts w:ascii="Arial" w:hAnsi="Arial" w:cs="Arial"/>
                      <w:color w:val="000000"/>
                      <w:sz w:val="18"/>
                      <w:szCs w:val="18"/>
                    </w:rPr>
                  </w:pPr>
                  <w:r>
                    <w:rPr>
                      <w:rFonts w:ascii="Arial" w:hAnsi="Arial" w:cs="Arial"/>
                      <w:color w:val="000000"/>
                      <w:sz w:val="18"/>
                      <w:szCs w:val="18"/>
                    </w:rPr>
                    <w:t xml:space="preserve">pri izvedbi storitve upošteval hišni red naročnika za zunanje izvajalce (objavljen na spletni strani naročnika: </w:t>
                  </w:r>
                  <w:hyperlink r:id="rId24" w:history="1">
                    <w:r w:rsidRPr="000226A2">
                      <w:rPr>
                        <w:rStyle w:val="Hiperpovezava"/>
                        <w:rFonts w:ascii="Arial" w:hAnsi="Arial" w:cs="Arial"/>
                        <w:sz w:val="18"/>
                        <w:szCs w:val="18"/>
                      </w:rPr>
                      <w:t>https://www.sb-nm.si/hisni-red-sb-nm</w:t>
                    </w:r>
                  </w:hyperlink>
                  <w:r>
                    <w:rPr>
                      <w:rFonts w:ascii="Arial" w:hAnsi="Arial" w:cs="Arial"/>
                      <w:color w:val="000000"/>
                      <w:sz w:val="18"/>
                      <w:szCs w:val="18"/>
                    </w:rPr>
                    <w:t xml:space="preserve"> );</w:t>
                  </w:r>
                </w:p>
                <w:p w14:paraId="0B73B01A" w14:textId="77777777" w:rsidR="00D42183" w:rsidRDefault="00D42183" w:rsidP="00B849D3">
                  <w:pPr>
                    <w:numPr>
                      <w:ilvl w:val="0"/>
                      <w:numId w:val="28"/>
                    </w:numPr>
                    <w:jc w:val="both"/>
                    <w:rPr>
                      <w:rFonts w:ascii="Arial" w:hAnsi="Arial" w:cs="Arial"/>
                      <w:color w:val="000000"/>
                      <w:sz w:val="18"/>
                      <w:szCs w:val="18"/>
                    </w:rPr>
                  </w:pPr>
                  <w:r>
                    <w:rPr>
                      <w:rFonts w:ascii="Arial" w:hAnsi="Arial" w:cs="Arial"/>
                      <w:color w:val="000000"/>
                      <w:sz w:val="18"/>
                      <w:szCs w:val="18"/>
                    </w:rPr>
                    <w:lastRenderedPageBreak/>
                    <w:t>ščitil interese naročnika.</w:t>
                  </w:r>
                </w:p>
              </w:tc>
            </w:tr>
          </w:tbl>
          <w:p w14:paraId="20DF7121" w14:textId="77777777" w:rsidR="00D42183" w:rsidRDefault="00D42183" w:rsidP="00A878AC"/>
        </w:tc>
      </w:tr>
    </w:tbl>
    <w:p w14:paraId="2501C3F9" w14:textId="77777777" w:rsidR="00D42183" w:rsidRDefault="00D42183" w:rsidP="00D42183">
      <w:pPr>
        <w:spacing w:before="225" w:after="225" w:line="240" w:lineRule="auto"/>
        <w:jc w:val="both"/>
      </w:pPr>
      <w:r>
        <w:rPr>
          <w:rFonts w:ascii="Arial" w:hAnsi="Arial" w:cs="Arial"/>
          <w:b/>
          <w:bCs/>
          <w:color w:val="000000"/>
          <w:sz w:val="18"/>
          <w:szCs w:val="18"/>
        </w:rPr>
        <w:lastRenderedPageBreak/>
        <w:t>VII. SKRBNIKI POGODBE</w:t>
      </w:r>
    </w:p>
    <w:p w14:paraId="4FC7E460" w14:textId="77777777" w:rsidR="00D42183" w:rsidRDefault="00D42183" w:rsidP="00D4218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D42183" w14:paraId="1E9B2D0D" w14:textId="77777777" w:rsidTr="00A878AC">
        <w:tc>
          <w:tcPr>
            <w:tcW w:w="0" w:type="auto"/>
            <w:tcMar>
              <w:top w:w="0" w:type="auto"/>
              <w:bottom w:w="0" w:type="auto"/>
            </w:tcMar>
          </w:tcPr>
          <w:p w14:paraId="42910433" w14:textId="2B27046E" w:rsidR="00D42183" w:rsidRDefault="00D42183" w:rsidP="00A878AC">
            <w:pPr>
              <w:spacing w:before="225" w:after="225"/>
              <w:jc w:val="both"/>
            </w:pPr>
            <w:r>
              <w:rPr>
                <w:rFonts w:ascii="Arial" w:hAnsi="Arial" w:cs="Arial"/>
                <w:color w:val="000000"/>
                <w:sz w:val="18"/>
                <w:szCs w:val="18"/>
              </w:rPr>
              <w:t>Skrbnik pogodbe s strani naročnika je Barbara Slak Turk.</w:t>
            </w:r>
          </w:p>
          <w:p w14:paraId="505B03C0" w14:textId="77777777" w:rsidR="00D42183" w:rsidRDefault="00D42183" w:rsidP="00A878AC">
            <w:pPr>
              <w:spacing w:before="225" w:after="225"/>
              <w:jc w:val="both"/>
              <w:rPr>
                <w:rFonts w:ascii="Arial" w:hAnsi="Arial" w:cs="Arial"/>
                <w:color w:val="000000"/>
                <w:sz w:val="18"/>
                <w:szCs w:val="18"/>
              </w:rPr>
            </w:pPr>
            <w:r>
              <w:rPr>
                <w:rFonts w:ascii="Arial" w:hAnsi="Arial" w:cs="Arial"/>
                <w:color w:val="000000"/>
                <w:sz w:val="18"/>
                <w:szCs w:val="18"/>
              </w:rPr>
              <w:t>Pooblaščeni predstavnik naročnika za nadzor nad izvajanjem pogodbe: Vanja Cekuta.</w:t>
            </w:r>
          </w:p>
          <w:p w14:paraId="4EABB3D1" w14:textId="77777777" w:rsidR="00D42183" w:rsidRDefault="00D42183" w:rsidP="00A878AC">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14:paraId="2C1E3550" w14:textId="77777777" w:rsidR="00D42183" w:rsidRDefault="00D42183" w:rsidP="00A878AC">
            <w:pPr>
              <w:spacing w:before="225" w:after="225"/>
              <w:jc w:val="both"/>
            </w:pPr>
            <w:r>
              <w:rPr>
                <w:rFonts w:ascii="Arial" w:hAnsi="Arial" w:cs="Arial"/>
                <w:color w:val="000000"/>
                <w:sz w:val="18"/>
                <w:szCs w:val="18"/>
              </w:rPr>
              <w:t>Pooblaščeni predstavnik izvajalca je _______________</w:t>
            </w:r>
          </w:p>
          <w:p w14:paraId="1DF0167B" w14:textId="77777777" w:rsidR="00D42183" w:rsidRDefault="00D42183" w:rsidP="00A878AC">
            <w:pPr>
              <w:spacing w:before="225" w:after="225"/>
              <w:jc w:val="both"/>
            </w:pPr>
            <w:r>
              <w:rPr>
                <w:rFonts w:ascii="Arial" w:hAnsi="Arial" w:cs="Arial"/>
                <w:color w:val="000000"/>
                <w:sz w:val="18"/>
                <w:szCs w:val="18"/>
              </w:rPr>
              <w:t>Pooblaščeni predstavnik izvajalca je pooblaščen, da zastopa izvajalca v vseh vprašanjih, ki se nanašajo dobavo po tej pogodbi.</w:t>
            </w:r>
          </w:p>
        </w:tc>
      </w:tr>
    </w:tbl>
    <w:p w14:paraId="421C0053" w14:textId="77777777" w:rsidR="00D42183" w:rsidRDefault="00D42183" w:rsidP="00D42183">
      <w:pPr>
        <w:spacing w:before="225" w:after="225" w:line="240" w:lineRule="auto"/>
        <w:jc w:val="both"/>
      </w:pPr>
      <w:r>
        <w:rPr>
          <w:rFonts w:ascii="Arial" w:hAnsi="Arial" w:cs="Arial"/>
          <w:b/>
          <w:bCs/>
          <w:color w:val="000000"/>
          <w:sz w:val="18"/>
          <w:szCs w:val="18"/>
        </w:rPr>
        <w:t>VIII. POGODBENA KAZEN</w:t>
      </w:r>
    </w:p>
    <w:p w14:paraId="47453742" w14:textId="77777777" w:rsidR="00D42183" w:rsidRDefault="00D42183" w:rsidP="00D4218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D42183" w14:paraId="465896F7" w14:textId="77777777" w:rsidTr="00A878AC">
        <w:tc>
          <w:tcPr>
            <w:tcW w:w="0" w:type="auto"/>
            <w:tcMar>
              <w:top w:w="0" w:type="auto"/>
              <w:bottom w:w="0" w:type="auto"/>
            </w:tcMar>
          </w:tcPr>
          <w:p w14:paraId="4565C747" w14:textId="77777777" w:rsidR="00D42183" w:rsidRDefault="00D42183" w:rsidP="00A878AC">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odstotka od vrednosti celotne dobave z DDV, vendar skupaj ne več kot 10% celotne pogodbene vrednosti.</w:t>
            </w:r>
          </w:p>
          <w:p w14:paraId="6C9AC2A3" w14:textId="77777777" w:rsidR="00D42183" w:rsidRDefault="00D42183" w:rsidP="00A878AC">
            <w:pPr>
              <w:spacing w:before="225" w:after="225"/>
              <w:jc w:val="both"/>
            </w:pPr>
            <w:r>
              <w:rPr>
                <w:rFonts w:ascii="Arial" w:hAnsi="Arial" w:cs="Arial"/>
                <w:color w:val="000000"/>
                <w:sz w:val="18"/>
                <w:szCs w:val="18"/>
              </w:rPr>
              <w:t>Plačilo pogodbene kazni izvajalca ne odvezuje od izpolnitve pogodbenih obveznosti. Pogodbena kazen se obračuna pri plačilu za opravljeno dobavo. </w:t>
            </w:r>
          </w:p>
          <w:p w14:paraId="0829CAE0" w14:textId="77777777" w:rsidR="00D42183" w:rsidRDefault="00D42183" w:rsidP="00A878AC">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FA46649" w14:textId="77777777" w:rsidR="00D42183" w:rsidRDefault="00D42183" w:rsidP="00D42183">
      <w:pPr>
        <w:spacing w:before="225" w:after="225" w:line="240" w:lineRule="auto"/>
        <w:jc w:val="both"/>
      </w:pPr>
      <w:r>
        <w:rPr>
          <w:rFonts w:ascii="Arial" w:hAnsi="Arial" w:cs="Arial"/>
          <w:b/>
          <w:bCs/>
          <w:color w:val="000000"/>
          <w:sz w:val="18"/>
          <w:szCs w:val="18"/>
        </w:rPr>
        <w:t>IX. PREVZEM</w:t>
      </w:r>
    </w:p>
    <w:p w14:paraId="70F4CF37" w14:textId="77777777" w:rsidR="00D42183" w:rsidRDefault="00D42183" w:rsidP="00D4218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4"/>
      </w:tblGrid>
      <w:tr w:rsidR="00D42183" w14:paraId="65731CBC" w14:textId="77777777" w:rsidTr="00A878AC">
        <w:tc>
          <w:tcPr>
            <w:tcW w:w="0" w:type="auto"/>
            <w:tcMar>
              <w:top w:w="0" w:type="auto"/>
              <w:bottom w:w="0" w:type="auto"/>
            </w:tcMar>
          </w:tcPr>
          <w:p w14:paraId="7ABE62DE" w14:textId="77777777" w:rsidR="00D42183" w:rsidRDefault="00D42183" w:rsidP="00A878AC">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14:paraId="74E3E272" w14:textId="77777777" w:rsidR="00D42183" w:rsidRDefault="00D42183" w:rsidP="00A878AC">
            <w:pPr>
              <w:spacing w:before="225" w:after="225"/>
              <w:jc w:val="both"/>
            </w:pPr>
            <w:r>
              <w:rPr>
                <w:rFonts w:ascii="Arial" w:hAnsi="Arial" w:cs="Arial"/>
                <w:color w:val="000000"/>
                <w:sz w:val="18"/>
                <w:szCs w:val="18"/>
              </w:rPr>
              <w:t>Izvajalec lahko na podlagi podpisanega končnega primopredajnega zapisnika (pisno potrjenega s strani predstavnikov obeh pogodbenih strank) naročniku izstavi račun za dobavljeno, nameščeno in delujočo opremo.</w:t>
            </w:r>
          </w:p>
        </w:tc>
      </w:tr>
    </w:tbl>
    <w:p w14:paraId="0C2232BD" w14:textId="77777777" w:rsidR="00D42183" w:rsidRDefault="00D42183" w:rsidP="00D42183">
      <w:pPr>
        <w:spacing w:before="225" w:after="225" w:line="240" w:lineRule="auto"/>
        <w:jc w:val="both"/>
      </w:pPr>
      <w:r>
        <w:rPr>
          <w:rFonts w:ascii="Arial" w:hAnsi="Arial" w:cs="Arial"/>
          <w:b/>
          <w:bCs/>
          <w:color w:val="000000"/>
          <w:sz w:val="18"/>
          <w:szCs w:val="18"/>
        </w:rPr>
        <w:t>X. ODPRAVA NAPAK IN GARANCIJSKA DOBA</w:t>
      </w:r>
    </w:p>
    <w:p w14:paraId="1701395B" w14:textId="77777777" w:rsidR="00D42183" w:rsidRDefault="00D42183" w:rsidP="00D4218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4"/>
      </w:tblGrid>
      <w:tr w:rsidR="00D42183" w14:paraId="6B347EBC" w14:textId="77777777" w:rsidTr="00A878AC">
        <w:tc>
          <w:tcPr>
            <w:tcW w:w="0" w:type="auto"/>
            <w:tcMar>
              <w:top w:w="0" w:type="auto"/>
              <w:bottom w:w="0" w:type="auto"/>
            </w:tcMar>
          </w:tcPr>
          <w:p w14:paraId="2502107B" w14:textId="77777777" w:rsidR="00D42183" w:rsidRDefault="00D42183" w:rsidP="00A878AC">
            <w:pPr>
              <w:spacing w:before="225" w:after="225"/>
              <w:jc w:val="both"/>
            </w:pPr>
            <w:r>
              <w:rPr>
                <w:rFonts w:ascii="Arial" w:hAnsi="Arial" w:cs="Arial"/>
                <w:color w:val="000000"/>
                <w:sz w:val="18"/>
                <w:szCs w:val="18"/>
              </w:rPr>
              <w:t>Garancijska doba po tej pogodbi je _____________ (min 60) mesecev.</w:t>
            </w:r>
          </w:p>
          <w:p w14:paraId="5B3F0FE8" w14:textId="77777777" w:rsidR="00D42183" w:rsidRDefault="00D42183" w:rsidP="00A878AC">
            <w:pPr>
              <w:spacing w:before="225" w:after="225"/>
              <w:jc w:val="both"/>
            </w:pPr>
            <w:r>
              <w:rPr>
                <w:rFonts w:ascii="Arial" w:hAnsi="Arial" w:cs="Arial"/>
                <w:color w:val="000000"/>
                <w:sz w:val="18"/>
                <w:szCs w:val="18"/>
              </w:rPr>
              <w:t>Garancijski roki začnejo teči z dnem uspešne pisne primopredaje opreme.</w:t>
            </w:r>
          </w:p>
          <w:p w14:paraId="1D520D3A" w14:textId="77777777" w:rsidR="00D42183" w:rsidRDefault="00D42183" w:rsidP="00A878AC">
            <w:pPr>
              <w:spacing w:before="225" w:after="225"/>
              <w:jc w:val="both"/>
            </w:pPr>
            <w:r>
              <w:rPr>
                <w:rFonts w:ascii="Arial" w:hAnsi="Arial" w:cs="Arial"/>
                <w:color w:val="000000"/>
                <w:sz w:val="18"/>
                <w:szCs w:val="18"/>
              </w:rPr>
              <w:t>Garancija je vezana na normalne pogoje uporabe in primerno ter strokovno vzdrževanje.</w:t>
            </w:r>
          </w:p>
          <w:p w14:paraId="6FD22AA8" w14:textId="77777777" w:rsidR="00D42183" w:rsidRDefault="00D42183" w:rsidP="00A878AC">
            <w:pPr>
              <w:spacing w:before="225" w:after="225"/>
              <w:jc w:val="both"/>
            </w:pPr>
            <w:r>
              <w:rPr>
                <w:rFonts w:ascii="Arial" w:hAnsi="Arial" w:cs="Arial"/>
                <w:color w:val="000000"/>
                <w:sz w:val="18"/>
                <w:szCs w:val="18"/>
              </w:rPr>
              <w:t>Izvajalec je naročniku dolžan ne glede na proces ugotovitve in odprave napake zagotoviti funkcionalnost opreme.</w:t>
            </w:r>
          </w:p>
          <w:p w14:paraId="6CBB5EE6" w14:textId="77777777" w:rsidR="00D42183" w:rsidRDefault="00D42183" w:rsidP="00A878AC">
            <w:pPr>
              <w:spacing w:before="225" w:after="225"/>
              <w:jc w:val="both"/>
            </w:pPr>
            <w:r>
              <w:rPr>
                <w:rFonts w:ascii="Arial" w:hAnsi="Arial" w:cs="Arial"/>
                <w:color w:val="000000"/>
                <w:sz w:val="18"/>
                <w:szCs w:val="18"/>
              </w:rPr>
              <w:lastRenderedPageBreak/>
              <w:t>Če je napaka bistvena in vpliva na rabo ter je povzročena po krivdi izvajalca ali njegovih podizvajalcev, je izvajalec dolžan naročniku nadomestiti vso nastalo škodo.</w:t>
            </w:r>
          </w:p>
        </w:tc>
      </w:tr>
    </w:tbl>
    <w:p w14:paraId="57EEE2C3" w14:textId="77777777" w:rsidR="00D42183" w:rsidRDefault="00D42183" w:rsidP="00D42183">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8964"/>
      </w:tblGrid>
      <w:tr w:rsidR="00D42183" w14:paraId="315584EA" w14:textId="77777777" w:rsidTr="00A878AC">
        <w:tc>
          <w:tcPr>
            <w:tcW w:w="0" w:type="auto"/>
            <w:tcMar>
              <w:top w:w="0" w:type="auto"/>
              <w:bottom w:w="0" w:type="auto"/>
            </w:tcMar>
          </w:tcPr>
          <w:p w14:paraId="027E4569" w14:textId="77777777" w:rsidR="00D42183" w:rsidRDefault="00D42183" w:rsidP="00A878AC">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14:paraId="41397635" w14:textId="77777777" w:rsidR="00D42183" w:rsidRDefault="00D42183" w:rsidP="00A878AC">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54789769" w14:textId="77777777" w:rsidR="00D42183" w:rsidRDefault="00D42183" w:rsidP="00A878AC">
            <w:pPr>
              <w:spacing w:before="225" w:after="225"/>
              <w:jc w:val="both"/>
            </w:pPr>
            <w:r>
              <w:rPr>
                <w:rFonts w:ascii="Arial" w:hAnsi="Arial" w:cs="Arial"/>
                <w:color w:val="000000"/>
                <w:sz w:val="18"/>
                <w:szCs w:val="18"/>
              </w:rPr>
              <w:t>Za zamenjane dele v garancijski dobi prične teči nov garancijski rok z dnem zamenjave.</w:t>
            </w:r>
          </w:p>
        </w:tc>
      </w:tr>
    </w:tbl>
    <w:p w14:paraId="38D8E2D2" w14:textId="77777777" w:rsidR="00D42183" w:rsidRDefault="00D42183" w:rsidP="00D42183">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080"/>
      </w:tblGrid>
      <w:tr w:rsidR="00D42183" w14:paraId="6A1CA675" w14:textId="77777777" w:rsidTr="00A878AC">
        <w:tc>
          <w:tcPr>
            <w:tcW w:w="0" w:type="auto"/>
            <w:tcMar>
              <w:top w:w="0" w:type="auto"/>
              <w:bottom w:w="0" w:type="auto"/>
            </w:tcMar>
          </w:tcPr>
          <w:p w14:paraId="738255A6" w14:textId="08CC5281" w:rsidR="00D42183" w:rsidRDefault="00D42183" w:rsidP="00A878AC">
            <w:pPr>
              <w:spacing w:before="225" w:after="225"/>
              <w:jc w:val="both"/>
            </w:pPr>
            <w:r>
              <w:rPr>
                <w:rFonts w:ascii="Arial" w:hAnsi="Arial" w:cs="Arial"/>
                <w:color w:val="000000"/>
                <w:sz w:val="18"/>
                <w:szCs w:val="18"/>
              </w:rPr>
              <w:t xml:space="preserve">Izvajalec mora zagotavljati rezervne dele še najmanj </w:t>
            </w:r>
            <w:r w:rsidR="00471CE2">
              <w:rPr>
                <w:rFonts w:ascii="Arial" w:hAnsi="Arial" w:cs="Arial"/>
                <w:color w:val="000000"/>
                <w:sz w:val="18"/>
                <w:szCs w:val="18"/>
              </w:rPr>
              <w:t>5</w:t>
            </w:r>
            <w:r>
              <w:rPr>
                <w:rFonts w:ascii="Arial" w:hAnsi="Arial" w:cs="Arial"/>
                <w:color w:val="000000"/>
                <w:sz w:val="18"/>
                <w:szCs w:val="18"/>
              </w:rPr>
              <w:t xml:space="preserve"> let po poteku garancijske dobe.</w:t>
            </w:r>
          </w:p>
        </w:tc>
      </w:tr>
    </w:tbl>
    <w:p w14:paraId="682AB8BC" w14:textId="77777777" w:rsidR="00D42183" w:rsidRDefault="00D42183" w:rsidP="00D42183">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D42183" w14:paraId="2C004DB9" w14:textId="77777777" w:rsidTr="00A878AC">
        <w:tc>
          <w:tcPr>
            <w:tcW w:w="0" w:type="auto"/>
            <w:tcMar>
              <w:top w:w="0" w:type="auto"/>
              <w:bottom w:w="0" w:type="auto"/>
            </w:tcMar>
          </w:tcPr>
          <w:p w14:paraId="49FDE328" w14:textId="77777777" w:rsidR="00D42183" w:rsidRDefault="00D42183" w:rsidP="00A878AC">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22B28408" w14:textId="77777777" w:rsidR="00D42183" w:rsidRDefault="00D42183" w:rsidP="00D4218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4"/>
      </w:tblGrid>
      <w:tr w:rsidR="00D42183" w14:paraId="5BD6EB9A" w14:textId="77777777" w:rsidTr="00A878AC">
        <w:tc>
          <w:tcPr>
            <w:tcW w:w="0" w:type="auto"/>
            <w:tcMar>
              <w:top w:w="0" w:type="auto"/>
              <w:bottom w:w="0" w:type="auto"/>
            </w:tcMar>
          </w:tcPr>
          <w:p w14:paraId="357FE7DF" w14:textId="77777777" w:rsidR="00D42183" w:rsidRDefault="00D42183" w:rsidP="00A878AC">
            <w:pPr>
              <w:spacing w:before="225" w:after="225"/>
              <w:jc w:val="both"/>
            </w:pPr>
            <w:r>
              <w:rPr>
                <w:rFonts w:ascii="Arial" w:hAnsi="Arial" w:cs="Arial"/>
                <w:color w:val="000000"/>
                <w:sz w:val="18"/>
                <w:szCs w:val="18"/>
              </w:rPr>
              <w:t>ZAVAROVANJE ZA DOBRO IZVEDBO</w:t>
            </w:r>
          </w:p>
          <w:p w14:paraId="06EF1C00" w14:textId="77777777" w:rsidR="00D42183" w:rsidRDefault="00D42183" w:rsidP="00B849D3">
            <w:pPr>
              <w:pStyle w:val="Odstavekseznama"/>
              <w:numPr>
                <w:ilvl w:val="0"/>
                <w:numId w:val="33"/>
              </w:numPr>
              <w:spacing w:before="225" w:after="225"/>
              <w:jc w:val="both"/>
            </w:pPr>
            <w:r w:rsidRPr="00E8686A">
              <w:rPr>
                <w:rFonts w:ascii="Arial" w:hAnsi="Arial" w:cs="Arial"/>
                <w:color w:val="000000"/>
                <w:sz w:val="18"/>
                <w:szCs w:val="18"/>
              </w:rPr>
              <w:t>Instrument zavarovanja: _____________</w:t>
            </w:r>
          </w:p>
          <w:p w14:paraId="1E11D224" w14:textId="77777777" w:rsidR="00D42183" w:rsidRDefault="00D42183" w:rsidP="00B849D3">
            <w:pPr>
              <w:pStyle w:val="Odstavekseznama"/>
              <w:numPr>
                <w:ilvl w:val="0"/>
                <w:numId w:val="33"/>
              </w:numPr>
              <w:spacing w:before="225" w:after="225"/>
              <w:jc w:val="both"/>
            </w:pPr>
            <w:r w:rsidRPr="00E8686A">
              <w:rPr>
                <w:rFonts w:ascii="Arial" w:hAnsi="Arial" w:cs="Arial"/>
                <w:color w:val="000000"/>
                <w:sz w:val="18"/>
                <w:szCs w:val="18"/>
              </w:rPr>
              <w:t>Višina zavarovanja: _____________</w:t>
            </w:r>
          </w:p>
          <w:p w14:paraId="2CB77403" w14:textId="77777777" w:rsidR="00D42183" w:rsidRDefault="00D42183" w:rsidP="00B849D3">
            <w:pPr>
              <w:pStyle w:val="Odstavekseznama"/>
              <w:numPr>
                <w:ilvl w:val="0"/>
                <w:numId w:val="33"/>
              </w:numPr>
              <w:spacing w:before="225" w:after="225"/>
              <w:jc w:val="both"/>
            </w:pPr>
            <w:r w:rsidRPr="00E8686A">
              <w:rPr>
                <w:rFonts w:ascii="Arial" w:hAnsi="Arial" w:cs="Arial"/>
                <w:color w:val="000000"/>
                <w:sz w:val="18"/>
                <w:szCs w:val="18"/>
              </w:rPr>
              <w:t>Čas veljavnosti: _____________</w:t>
            </w:r>
          </w:p>
          <w:p w14:paraId="14EA7521" w14:textId="77777777" w:rsidR="00D42183" w:rsidRDefault="00D42183" w:rsidP="00A878AC">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019C24E5" w14:textId="77777777" w:rsidR="00D42183" w:rsidRDefault="00D42183" w:rsidP="00A878AC">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5E40179E" w14:textId="64E92A2A" w:rsidR="00D42183" w:rsidRPr="00531EA4" w:rsidRDefault="00D42183" w:rsidP="00A878AC">
            <w:pPr>
              <w:spacing w:before="225" w:after="225"/>
              <w:jc w:val="both"/>
              <w:rPr>
                <w:rFonts w:ascii="Arial" w:hAnsi="Arial" w:cs="Arial"/>
                <w:color w:val="000000"/>
                <w:sz w:val="18"/>
                <w:szCs w:val="18"/>
              </w:rPr>
            </w:pPr>
            <w:r>
              <w:rPr>
                <w:rFonts w:ascii="Arial" w:hAnsi="Arial" w:cs="Arial"/>
                <w:color w:val="000000"/>
                <w:sz w:val="18"/>
                <w:szCs w:val="18"/>
              </w:rPr>
              <w:t>V primeru prekoračitve pogodbenega roka je dolžan izvajalec podaljšati veljavnost garancije v skladu z novim dogovorjenim rokom v dodatku k tej pogodbi. V primeru, da izvajalec ne podaljša veljavnosti garancije vsaj 7 dni pred iztekom veljavnosti obstoječe garancije, lahko naročnik unovči obstoječo garancijo za dobro in pravočasno izvedbo pogodbenih obveznosti.</w:t>
            </w:r>
          </w:p>
        </w:tc>
      </w:tr>
    </w:tbl>
    <w:p w14:paraId="5F196B21" w14:textId="77777777" w:rsidR="00D42183" w:rsidRDefault="00D42183" w:rsidP="00D4218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4"/>
      </w:tblGrid>
      <w:tr w:rsidR="00D42183" w14:paraId="5843C17D" w14:textId="77777777" w:rsidTr="00A878AC">
        <w:tc>
          <w:tcPr>
            <w:tcW w:w="0" w:type="auto"/>
            <w:tcMar>
              <w:top w:w="0" w:type="auto"/>
              <w:bottom w:w="0" w:type="auto"/>
            </w:tcMar>
          </w:tcPr>
          <w:p w14:paraId="6D2FB850" w14:textId="77777777" w:rsidR="00D42183" w:rsidRDefault="00D42183" w:rsidP="00A878AC">
            <w:pPr>
              <w:spacing w:before="225" w:after="225"/>
              <w:jc w:val="both"/>
            </w:pPr>
            <w:r>
              <w:rPr>
                <w:rFonts w:ascii="Arial" w:hAnsi="Arial" w:cs="Arial"/>
                <w:color w:val="000000"/>
                <w:sz w:val="18"/>
                <w:szCs w:val="18"/>
              </w:rPr>
              <w:t>ZAVAROVANJE ZA ODPRAVO NAPAK</w:t>
            </w:r>
          </w:p>
          <w:p w14:paraId="5ABEC168" w14:textId="77777777" w:rsidR="00D42183" w:rsidRDefault="00D42183" w:rsidP="00B849D3">
            <w:pPr>
              <w:pStyle w:val="Odstavekseznama"/>
              <w:numPr>
                <w:ilvl w:val="0"/>
                <w:numId w:val="34"/>
              </w:numPr>
              <w:spacing w:before="225" w:after="225"/>
              <w:jc w:val="both"/>
            </w:pPr>
            <w:r w:rsidRPr="00E8686A">
              <w:rPr>
                <w:rFonts w:ascii="Arial" w:hAnsi="Arial" w:cs="Arial"/>
                <w:color w:val="000000"/>
                <w:sz w:val="18"/>
                <w:szCs w:val="18"/>
              </w:rPr>
              <w:t>Instrument zavarovanja: _____________</w:t>
            </w:r>
          </w:p>
          <w:p w14:paraId="630EA5CB" w14:textId="77777777" w:rsidR="00D42183" w:rsidRDefault="00D42183" w:rsidP="00B849D3">
            <w:pPr>
              <w:pStyle w:val="Odstavekseznama"/>
              <w:numPr>
                <w:ilvl w:val="0"/>
                <w:numId w:val="34"/>
              </w:numPr>
              <w:spacing w:before="225" w:after="225"/>
              <w:jc w:val="both"/>
            </w:pPr>
            <w:r w:rsidRPr="00E8686A">
              <w:rPr>
                <w:rFonts w:ascii="Arial" w:hAnsi="Arial" w:cs="Arial"/>
                <w:color w:val="000000"/>
                <w:sz w:val="18"/>
                <w:szCs w:val="18"/>
              </w:rPr>
              <w:t>Višina zavarovanja: _____________</w:t>
            </w:r>
          </w:p>
          <w:p w14:paraId="43FB55FB" w14:textId="77777777" w:rsidR="00D42183" w:rsidRDefault="00D42183" w:rsidP="00B849D3">
            <w:pPr>
              <w:pStyle w:val="Odstavekseznama"/>
              <w:numPr>
                <w:ilvl w:val="0"/>
                <w:numId w:val="34"/>
              </w:numPr>
              <w:spacing w:before="225" w:after="225"/>
              <w:jc w:val="both"/>
            </w:pPr>
            <w:r w:rsidRPr="00E8686A">
              <w:rPr>
                <w:rFonts w:ascii="Arial" w:hAnsi="Arial" w:cs="Arial"/>
                <w:color w:val="000000"/>
                <w:sz w:val="18"/>
                <w:szCs w:val="18"/>
              </w:rPr>
              <w:t>Čas veljavnosti: _____________</w:t>
            </w:r>
          </w:p>
          <w:p w14:paraId="1C1E53FB" w14:textId="77777777" w:rsidR="00D42183" w:rsidRDefault="00D42183" w:rsidP="00A878AC">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528876D6" w14:textId="77777777" w:rsidR="00D42183" w:rsidRDefault="00D42183" w:rsidP="00A878AC">
            <w:pPr>
              <w:spacing w:before="225" w:after="225"/>
              <w:jc w:val="both"/>
            </w:pPr>
            <w:r>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3A62B8C5" w14:textId="77777777" w:rsidR="00D42183" w:rsidRDefault="00D42183" w:rsidP="00D42183">
      <w:pPr>
        <w:spacing w:before="225" w:after="225" w:line="240" w:lineRule="auto"/>
        <w:jc w:val="both"/>
      </w:pPr>
      <w:r>
        <w:rPr>
          <w:rFonts w:ascii="Arial" w:hAnsi="Arial" w:cs="Arial"/>
          <w:b/>
          <w:bCs/>
          <w:color w:val="000000"/>
          <w:sz w:val="18"/>
          <w:szCs w:val="18"/>
        </w:rPr>
        <w:lastRenderedPageBreak/>
        <w:t>XI. ODSTOP OD POGODBE</w:t>
      </w:r>
    </w:p>
    <w:p w14:paraId="785727AB" w14:textId="77777777" w:rsidR="00D42183" w:rsidRDefault="00D42183" w:rsidP="00D4218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4"/>
      </w:tblGrid>
      <w:tr w:rsidR="00D42183" w14:paraId="7240B071" w14:textId="77777777" w:rsidTr="00A878AC">
        <w:tc>
          <w:tcPr>
            <w:tcW w:w="0" w:type="auto"/>
            <w:tcMar>
              <w:top w:w="0" w:type="auto"/>
              <w:bottom w:w="0" w:type="auto"/>
            </w:tcMar>
          </w:tcPr>
          <w:p w14:paraId="4299BD9D" w14:textId="77777777" w:rsidR="00D42183" w:rsidRDefault="00D42183" w:rsidP="00A878AC">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F0BF87E" w14:textId="77777777" w:rsidR="00D42183" w:rsidRDefault="00D42183" w:rsidP="00A878AC">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641"/>
            </w:tblGrid>
            <w:tr w:rsidR="00D42183" w14:paraId="7B5E50F6" w14:textId="77777777" w:rsidTr="00A878AC">
              <w:tc>
                <w:tcPr>
                  <w:tcW w:w="0" w:type="auto"/>
                  <w:tcMar>
                    <w:top w:w="0" w:type="auto"/>
                    <w:bottom w:w="0" w:type="auto"/>
                  </w:tcMar>
                </w:tcPr>
                <w:p w14:paraId="2948C60D" w14:textId="77777777" w:rsidR="00D42183" w:rsidRDefault="00D42183" w:rsidP="00B849D3">
                  <w:pPr>
                    <w:numPr>
                      <w:ilvl w:val="0"/>
                      <w:numId w:val="29"/>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7F97BDEE" w14:textId="0FC9C778" w:rsidR="00D42183" w:rsidRPr="00F3640D" w:rsidRDefault="00D42183" w:rsidP="00F3640D">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tc>
            </w:tr>
          </w:tbl>
          <w:p w14:paraId="6C54F728" w14:textId="77777777" w:rsidR="00D42183" w:rsidRDefault="00D42183" w:rsidP="00A878AC">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D42183" w14:paraId="2A7E6A38" w14:textId="77777777" w:rsidTr="00A878AC">
              <w:tc>
                <w:tcPr>
                  <w:tcW w:w="0" w:type="auto"/>
                  <w:tcMar>
                    <w:top w:w="0" w:type="auto"/>
                    <w:bottom w:w="0" w:type="auto"/>
                  </w:tcMar>
                </w:tcPr>
                <w:p w14:paraId="129ABB3C" w14:textId="77777777" w:rsidR="00D42183" w:rsidRDefault="00D42183" w:rsidP="00B849D3">
                  <w:pPr>
                    <w:numPr>
                      <w:ilvl w:val="0"/>
                      <w:numId w:val="3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50DB075" w14:textId="77777777" w:rsidR="00D42183" w:rsidRDefault="00D42183" w:rsidP="00B849D3">
                  <w:pPr>
                    <w:numPr>
                      <w:ilvl w:val="0"/>
                      <w:numId w:val="3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937532C" w14:textId="77777777" w:rsidR="00D42183" w:rsidRDefault="00D42183" w:rsidP="00B849D3">
                  <w:pPr>
                    <w:numPr>
                      <w:ilvl w:val="0"/>
                      <w:numId w:val="30"/>
                    </w:numPr>
                    <w:jc w:val="both"/>
                    <w:rPr>
                      <w:rFonts w:ascii="Arial" w:hAnsi="Arial" w:cs="Arial"/>
                      <w:color w:val="000000"/>
                      <w:sz w:val="18"/>
                      <w:szCs w:val="18"/>
                    </w:rPr>
                  </w:pPr>
                  <w:r>
                    <w:rPr>
                      <w:rFonts w:ascii="Arial" w:hAnsi="Arial" w:cs="Arial"/>
                      <w:color w:val="000000"/>
                      <w:sz w:val="18"/>
                      <w:szCs w:val="18"/>
                    </w:rPr>
                    <w:t>zaradi hudih kršitev obveznosti iz Pogodbe o Evropski uniji (PEU), Pogodbe o delovanju Evropske unije (PDEU) in tega zakona, ki jih je po postopku v skladu z 258. členom PDEU ugotovilo Sodišče Evropske unije, javno naročilo ne bi smelo biti oddano izvajalcu.</w:t>
                  </w:r>
                </w:p>
              </w:tc>
            </w:tr>
          </w:tbl>
          <w:p w14:paraId="4EBDB8C4" w14:textId="77777777" w:rsidR="00D42183" w:rsidRDefault="00D42183" w:rsidP="00A878AC"/>
          <w:p w14:paraId="5F66098C" w14:textId="77777777" w:rsidR="00D42183" w:rsidRDefault="00D42183" w:rsidP="00A878AC">
            <w:pPr>
              <w:spacing w:before="225" w:after="225"/>
              <w:jc w:val="both"/>
            </w:pPr>
            <w:r>
              <w:rPr>
                <w:rFonts w:ascii="Arial" w:hAnsi="Arial" w:cs="Arial"/>
                <w:color w:val="000000"/>
                <w:sz w:val="18"/>
                <w:szCs w:val="18"/>
              </w:rPr>
              <w:t>Odstop od pogodbe učinkuje z dnem, ko izvajalec prejme pisno izjavo naročnika o odstopu.</w:t>
            </w:r>
          </w:p>
          <w:p w14:paraId="68893199" w14:textId="77777777" w:rsidR="00D42183" w:rsidRDefault="00D42183" w:rsidP="00A878AC">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36BDD48A" w14:textId="77777777" w:rsidR="00D42183" w:rsidRDefault="00D42183" w:rsidP="00D42183">
      <w:pPr>
        <w:spacing w:before="225" w:after="225" w:line="240" w:lineRule="auto"/>
        <w:jc w:val="both"/>
      </w:pPr>
      <w:r>
        <w:rPr>
          <w:rFonts w:ascii="Arial" w:hAnsi="Arial" w:cs="Arial"/>
          <w:b/>
          <w:bCs/>
          <w:color w:val="000000"/>
          <w:sz w:val="18"/>
          <w:szCs w:val="18"/>
        </w:rPr>
        <w:t>XII. SOCIALNA KLAVZULA IN RAZVEZNI POGOJ</w:t>
      </w:r>
    </w:p>
    <w:p w14:paraId="2B8F84C8" w14:textId="77777777" w:rsidR="00D42183" w:rsidRDefault="00D42183" w:rsidP="00D42183">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4"/>
      </w:tblGrid>
      <w:tr w:rsidR="00D42183" w14:paraId="4926008F" w14:textId="77777777" w:rsidTr="00A878AC">
        <w:tc>
          <w:tcPr>
            <w:tcW w:w="0" w:type="auto"/>
            <w:tcMar>
              <w:top w:w="0" w:type="auto"/>
              <w:bottom w:w="0" w:type="auto"/>
            </w:tcMar>
          </w:tcPr>
          <w:p w14:paraId="3BE5AD8B" w14:textId="77777777" w:rsidR="00D42183" w:rsidRDefault="00D42183" w:rsidP="00A878AC">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53F92DF" w14:textId="77777777" w:rsidR="00D42183" w:rsidRDefault="00D42183" w:rsidP="00A878AC">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FE05118" w14:textId="77777777" w:rsidR="00D42183" w:rsidRDefault="00D42183" w:rsidP="00A878AC">
            <w:pPr>
              <w:spacing w:before="225" w:after="225"/>
              <w:jc w:val="both"/>
              <w:rPr>
                <w:rFonts w:ascii="Arial" w:hAnsi="Arial" w:cs="Arial"/>
                <w:color w:val="000000"/>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053A0E2" w14:textId="77777777" w:rsidR="009E7246" w:rsidRDefault="009E7246" w:rsidP="00A878AC">
            <w:pPr>
              <w:spacing w:before="225" w:after="225"/>
              <w:jc w:val="both"/>
              <w:rPr>
                <w:color w:val="000000"/>
              </w:rPr>
            </w:pPr>
          </w:p>
          <w:p w14:paraId="22F26C00" w14:textId="77777777" w:rsidR="009E7246" w:rsidRDefault="009E7246" w:rsidP="00A878AC">
            <w:pPr>
              <w:spacing w:before="225" w:after="225"/>
              <w:jc w:val="both"/>
            </w:pPr>
          </w:p>
        </w:tc>
      </w:tr>
    </w:tbl>
    <w:p w14:paraId="51F04F81" w14:textId="77777777" w:rsidR="00D42183" w:rsidRDefault="00D42183" w:rsidP="00D42183">
      <w:pPr>
        <w:spacing w:before="225" w:after="225" w:line="240" w:lineRule="auto"/>
        <w:jc w:val="both"/>
      </w:pPr>
      <w:r>
        <w:rPr>
          <w:rFonts w:ascii="Arial" w:hAnsi="Arial" w:cs="Arial"/>
          <w:b/>
          <w:bCs/>
          <w:color w:val="000000"/>
          <w:sz w:val="18"/>
          <w:szCs w:val="18"/>
        </w:rPr>
        <w:lastRenderedPageBreak/>
        <w:t>XIII. REVIZIJSKA SLED</w:t>
      </w:r>
    </w:p>
    <w:p w14:paraId="0B26F4BD" w14:textId="77777777" w:rsidR="00D42183" w:rsidRDefault="00D42183" w:rsidP="00D4218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4"/>
      </w:tblGrid>
      <w:tr w:rsidR="00D42183" w14:paraId="0B6486D0" w14:textId="77777777" w:rsidTr="00A878AC">
        <w:tc>
          <w:tcPr>
            <w:tcW w:w="0" w:type="auto"/>
            <w:tcMar>
              <w:top w:w="0" w:type="auto"/>
              <w:bottom w:w="0" w:type="auto"/>
            </w:tcMar>
          </w:tcPr>
          <w:p w14:paraId="7087A736" w14:textId="77777777" w:rsidR="00D42183" w:rsidRDefault="00D42183" w:rsidP="00A878AC">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1F26B76F" w14:textId="77777777" w:rsidR="00D42183" w:rsidRDefault="00D42183" w:rsidP="00A878AC">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2B57D7B2" w14:textId="77777777" w:rsidR="00D42183" w:rsidRDefault="00D42183" w:rsidP="00A878AC">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3FA8E3F" w14:textId="77777777" w:rsidR="00D42183" w:rsidRDefault="00D42183" w:rsidP="00A878AC">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E2FE4C6" w14:textId="77777777" w:rsidR="00D42183" w:rsidRDefault="00D42183" w:rsidP="00A878AC">
            <w:pPr>
              <w:spacing w:before="225" w:after="225"/>
              <w:jc w:val="both"/>
              <w:rPr>
                <w:rFonts w:ascii="Arial" w:hAnsi="Arial" w:cs="Arial"/>
                <w:color w:val="000000"/>
                <w:sz w:val="18"/>
                <w:szCs w:val="18"/>
              </w:rPr>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p w14:paraId="2E684A43" w14:textId="77777777" w:rsidR="00D42183" w:rsidRPr="00461E88" w:rsidRDefault="00D42183" w:rsidP="00A878AC">
            <w:pPr>
              <w:spacing w:before="225" w:after="225"/>
              <w:jc w:val="both"/>
              <w:rPr>
                <w:rFonts w:ascii="Arial" w:hAnsi="Arial" w:cs="Arial"/>
                <w:b/>
                <w:bCs/>
                <w:color w:val="000000"/>
                <w:sz w:val="18"/>
                <w:szCs w:val="18"/>
              </w:rPr>
            </w:pPr>
            <w:r>
              <w:rPr>
                <w:rFonts w:ascii="Arial" w:hAnsi="Arial" w:cs="Arial"/>
                <w:b/>
                <w:bCs/>
                <w:color w:val="000000"/>
                <w:sz w:val="18"/>
                <w:szCs w:val="18"/>
              </w:rPr>
              <w:t xml:space="preserve">XIV. </w:t>
            </w:r>
            <w:r w:rsidRPr="00461E88">
              <w:rPr>
                <w:rFonts w:ascii="Arial" w:hAnsi="Arial" w:cs="Arial"/>
                <w:b/>
                <w:bCs/>
                <w:color w:val="000000"/>
                <w:sz w:val="18"/>
                <w:szCs w:val="18"/>
              </w:rPr>
              <w:t>POSLOVNA SKRIVNOST IN VARSTVO OSEBNIH PODATKOV</w:t>
            </w:r>
          </w:p>
          <w:p w14:paraId="71F5A702" w14:textId="77777777" w:rsidR="00D42183" w:rsidRDefault="00D42183" w:rsidP="00A878AC">
            <w:pPr>
              <w:jc w:val="center"/>
            </w:pPr>
            <w:r>
              <w:rPr>
                <w:rFonts w:ascii="Arial" w:hAnsi="Arial" w:cs="Arial"/>
                <w:b/>
                <w:bCs/>
                <w:color w:val="000000"/>
                <w:sz w:val="18"/>
                <w:szCs w:val="18"/>
              </w:rPr>
              <w:t>26. člen</w:t>
            </w:r>
          </w:p>
          <w:p w14:paraId="7814DA2E" w14:textId="77777777" w:rsidR="00D42183" w:rsidRPr="00461E88" w:rsidRDefault="00D42183" w:rsidP="00A878AC">
            <w:pPr>
              <w:spacing w:before="225" w:after="225"/>
              <w:jc w:val="both"/>
              <w:rPr>
                <w:rFonts w:ascii="Arial" w:hAnsi="Arial" w:cs="Arial"/>
                <w:color w:val="000000"/>
                <w:sz w:val="18"/>
                <w:szCs w:val="18"/>
              </w:rPr>
            </w:pPr>
            <w:r w:rsidRPr="00461E88">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53030AA0" w14:textId="77777777" w:rsidR="00D42183" w:rsidRPr="00461E88" w:rsidRDefault="00D42183" w:rsidP="00A878AC">
            <w:pPr>
              <w:spacing w:before="225" w:after="225"/>
              <w:jc w:val="both"/>
              <w:rPr>
                <w:rFonts w:ascii="Arial" w:hAnsi="Arial" w:cs="Arial"/>
                <w:color w:val="000000"/>
                <w:sz w:val="18"/>
                <w:szCs w:val="18"/>
              </w:rPr>
            </w:pPr>
            <w:r w:rsidRPr="00461E88">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50A95667" w14:textId="60037961" w:rsidR="00D42183" w:rsidRPr="00531EA4" w:rsidRDefault="00D42183" w:rsidP="00A878AC">
            <w:pPr>
              <w:spacing w:before="225" w:after="225"/>
              <w:jc w:val="both"/>
              <w:rPr>
                <w:rFonts w:ascii="Arial" w:hAnsi="Arial" w:cs="Arial"/>
                <w:color w:val="000000"/>
                <w:sz w:val="18"/>
                <w:szCs w:val="18"/>
              </w:rPr>
            </w:pPr>
            <w:r w:rsidRPr="00461E88">
              <w:rPr>
                <w:rFonts w:ascii="Arial" w:hAnsi="Arial" w:cs="Arial"/>
                <w:color w:val="000000"/>
                <w:sz w:val="18"/>
                <w:szCs w:val="18"/>
              </w:rPr>
              <w:t>Izvajalec se 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Pogodbeni stranki se dogovorita, da se za podrobnejšo ureditev varstva osebnih podatkov sklene posebna pogodba.</w:t>
            </w:r>
          </w:p>
        </w:tc>
      </w:tr>
    </w:tbl>
    <w:p w14:paraId="2A94816D" w14:textId="77777777" w:rsidR="00D42183" w:rsidRDefault="00D42183" w:rsidP="00D42183">
      <w:pPr>
        <w:spacing w:before="225" w:after="225" w:line="240" w:lineRule="auto"/>
        <w:jc w:val="both"/>
      </w:pPr>
      <w:r>
        <w:rPr>
          <w:rFonts w:ascii="Arial" w:hAnsi="Arial" w:cs="Arial"/>
          <w:b/>
          <w:bCs/>
          <w:color w:val="000000"/>
          <w:sz w:val="18"/>
          <w:szCs w:val="18"/>
        </w:rPr>
        <w:t>XV. PROTIKORUPCIJSKA KLAVZULA</w:t>
      </w:r>
    </w:p>
    <w:p w14:paraId="1E35FE5A" w14:textId="77777777" w:rsidR="00D42183" w:rsidRDefault="00D42183" w:rsidP="00D42183">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4"/>
      </w:tblGrid>
      <w:tr w:rsidR="00D42183" w14:paraId="63CB28A6" w14:textId="77777777" w:rsidTr="00A878AC">
        <w:tc>
          <w:tcPr>
            <w:tcW w:w="0" w:type="auto"/>
            <w:tcMar>
              <w:top w:w="0" w:type="auto"/>
              <w:bottom w:w="0" w:type="auto"/>
            </w:tcMar>
          </w:tcPr>
          <w:p w14:paraId="186B8EAD" w14:textId="77777777" w:rsidR="00D42183" w:rsidRDefault="00D42183" w:rsidP="00A878AC">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8"/>
            </w:tblGrid>
            <w:tr w:rsidR="00D42183" w14:paraId="5C28224B" w14:textId="77777777" w:rsidTr="00A878AC">
              <w:tc>
                <w:tcPr>
                  <w:tcW w:w="0" w:type="auto"/>
                  <w:tcMar>
                    <w:top w:w="0" w:type="auto"/>
                    <w:bottom w:w="0" w:type="auto"/>
                  </w:tcMar>
                </w:tcPr>
                <w:p w14:paraId="714D3D5D" w14:textId="77777777" w:rsidR="00D42183" w:rsidRDefault="00D42183" w:rsidP="00B849D3">
                  <w:pPr>
                    <w:numPr>
                      <w:ilvl w:val="0"/>
                      <w:numId w:val="31"/>
                    </w:numPr>
                    <w:jc w:val="both"/>
                    <w:rPr>
                      <w:rFonts w:ascii="Arial" w:hAnsi="Arial" w:cs="Arial"/>
                      <w:color w:val="000000"/>
                      <w:sz w:val="18"/>
                      <w:szCs w:val="18"/>
                    </w:rPr>
                  </w:pPr>
                  <w:r>
                    <w:rPr>
                      <w:rFonts w:ascii="Arial" w:hAnsi="Arial" w:cs="Arial"/>
                      <w:color w:val="000000"/>
                      <w:sz w:val="18"/>
                      <w:szCs w:val="18"/>
                    </w:rPr>
                    <w:t>pridobitev posla ali</w:t>
                  </w:r>
                </w:p>
                <w:p w14:paraId="3B3813AB" w14:textId="77777777" w:rsidR="00D42183" w:rsidRDefault="00D42183" w:rsidP="00B849D3">
                  <w:pPr>
                    <w:numPr>
                      <w:ilvl w:val="0"/>
                      <w:numId w:val="31"/>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71575CC3" w14:textId="77777777" w:rsidR="00D42183" w:rsidRDefault="00D42183" w:rsidP="00B849D3">
                  <w:pPr>
                    <w:numPr>
                      <w:ilvl w:val="0"/>
                      <w:numId w:val="3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3F8E9648" w14:textId="0496BA47" w:rsidR="00D42183" w:rsidRDefault="00D42183" w:rsidP="00B849D3">
                  <w:pPr>
                    <w:numPr>
                      <w:ilvl w:val="0"/>
                      <w:numId w:val="31"/>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r w:rsidR="00B849D3">
                    <w:rPr>
                      <w:rFonts w:ascii="Arial" w:hAnsi="Arial" w:cs="Arial"/>
                      <w:color w:val="000000"/>
                      <w:sz w:val="18"/>
                      <w:szCs w:val="18"/>
                    </w:rPr>
                    <w:t>sektorja, drugi</w:t>
                  </w:r>
                  <w:r>
                    <w:rPr>
                      <w:rFonts w:ascii="Arial" w:hAnsi="Arial" w:cs="Arial"/>
                      <w:color w:val="000000"/>
                      <w:sz w:val="18"/>
                      <w:szCs w:val="18"/>
                    </w:rPr>
                    <w:t xml:space="preserve"> pogodbeni stranki ali njenemu predstavniku, zastopniku, posredniku,</w:t>
                  </w:r>
                </w:p>
              </w:tc>
            </w:tr>
          </w:tbl>
          <w:p w14:paraId="0AB884CB" w14:textId="77777777" w:rsidR="00D42183" w:rsidRDefault="00D42183" w:rsidP="00A878AC">
            <w:pPr>
              <w:spacing w:before="225" w:after="225"/>
              <w:jc w:val="both"/>
            </w:pPr>
            <w:r>
              <w:rPr>
                <w:rFonts w:ascii="Arial" w:hAnsi="Arial" w:cs="Arial"/>
                <w:color w:val="000000"/>
                <w:sz w:val="18"/>
                <w:szCs w:val="18"/>
              </w:rPr>
              <w:lastRenderedPageBreak/>
              <w:t>je pogodba nična.</w:t>
            </w:r>
          </w:p>
        </w:tc>
      </w:tr>
    </w:tbl>
    <w:p w14:paraId="03E35E65" w14:textId="77777777" w:rsidR="00D42183" w:rsidRDefault="00D42183" w:rsidP="00D42183">
      <w:pPr>
        <w:spacing w:before="225" w:after="225" w:line="240" w:lineRule="auto"/>
        <w:jc w:val="both"/>
      </w:pPr>
      <w:r>
        <w:rPr>
          <w:rFonts w:ascii="Arial" w:hAnsi="Arial" w:cs="Arial"/>
          <w:b/>
          <w:bCs/>
          <w:color w:val="000000"/>
          <w:sz w:val="18"/>
          <w:szCs w:val="18"/>
        </w:rPr>
        <w:lastRenderedPageBreak/>
        <w:t>XVI. REŠEVANJE SPOROV</w:t>
      </w:r>
    </w:p>
    <w:p w14:paraId="44A9065C" w14:textId="77777777" w:rsidR="00D42183" w:rsidRDefault="00D42183" w:rsidP="00D42183">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4"/>
      </w:tblGrid>
      <w:tr w:rsidR="00D42183" w14:paraId="112B8AC5" w14:textId="77777777" w:rsidTr="00A878AC">
        <w:tc>
          <w:tcPr>
            <w:tcW w:w="0" w:type="auto"/>
            <w:tcMar>
              <w:top w:w="0" w:type="auto"/>
              <w:bottom w:w="0" w:type="auto"/>
            </w:tcMar>
          </w:tcPr>
          <w:p w14:paraId="2365BDB5" w14:textId="77777777" w:rsidR="00D42183" w:rsidRDefault="00D42183" w:rsidP="00A878A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E775C04" w14:textId="77777777" w:rsidR="00D42183" w:rsidRDefault="00D42183" w:rsidP="00D42183">
      <w:pPr>
        <w:spacing w:before="225" w:after="225" w:line="240" w:lineRule="auto"/>
        <w:jc w:val="both"/>
      </w:pPr>
      <w:r>
        <w:rPr>
          <w:rFonts w:ascii="Arial" w:hAnsi="Arial" w:cs="Arial"/>
          <w:b/>
          <w:bCs/>
          <w:color w:val="000000"/>
          <w:sz w:val="18"/>
          <w:szCs w:val="18"/>
        </w:rPr>
        <w:t>XVII. KONČNE DOLOČBE</w:t>
      </w:r>
    </w:p>
    <w:p w14:paraId="5411E4FC" w14:textId="77777777" w:rsidR="00D42183" w:rsidRDefault="00D42183" w:rsidP="00D42183">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4"/>
      </w:tblGrid>
      <w:tr w:rsidR="00D42183" w14:paraId="7A71FF79" w14:textId="77777777" w:rsidTr="00A878AC">
        <w:tc>
          <w:tcPr>
            <w:tcW w:w="0" w:type="auto"/>
            <w:tcMar>
              <w:top w:w="0" w:type="auto"/>
              <w:bottom w:w="0" w:type="auto"/>
            </w:tcMar>
          </w:tcPr>
          <w:p w14:paraId="4D8A8817" w14:textId="77777777" w:rsidR="00D42183" w:rsidRDefault="00D42183" w:rsidP="00A878AC">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5693AD73" w14:textId="77777777" w:rsidR="00D42183" w:rsidRDefault="00D42183" w:rsidP="00A878AC">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0262B7FA" w14:textId="77777777" w:rsidR="00D42183" w:rsidRDefault="00D42183" w:rsidP="00D42183">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4"/>
      </w:tblGrid>
      <w:tr w:rsidR="00D42183" w14:paraId="3721B22F" w14:textId="77777777" w:rsidTr="00A878AC">
        <w:tc>
          <w:tcPr>
            <w:tcW w:w="0" w:type="auto"/>
            <w:tcMar>
              <w:top w:w="0" w:type="auto"/>
              <w:bottom w:w="0" w:type="auto"/>
            </w:tcMar>
          </w:tcPr>
          <w:p w14:paraId="20389E68" w14:textId="34AEF055" w:rsidR="00D42183" w:rsidRDefault="00F3640D" w:rsidP="00A878AC">
            <w:pPr>
              <w:spacing w:before="225" w:after="225"/>
              <w:jc w:val="both"/>
            </w:pPr>
            <w:r w:rsidRPr="000937A0">
              <w:rPr>
                <w:rFonts w:ascii="Arial" w:hAnsi="Arial" w:cs="Arial"/>
                <w:color w:val="000000"/>
                <w:sz w:val="18"/>
                <w:szCs w:val="18"/>
              </w:rPr>
              <w:t>Ta pogodba je sklenjena in prične veljati z dnem, ko jo podpiše zadnja pogodbena stranka in pod odložnim pogojem predložitve zavarovanja za dobro izvedbo</w:t>
            </w:r>
            <w:r>
              <w:rPr>
                <w:rFonts w:ascii="Arial" w:hAnsi="Arial" w:cs="Arial"/>
                <w:color w:val="000000"/>
                <w:sz w:val="18"/>
                <w:szCs w:val="18"/>
              </w:rPr>
              <w:t xml:space="preserve"> posla. Pogodba je sestavljena in podpisana v dveh (2) enakih izvodih, od katerih izvajalec prejme en (1) izvod in naročnik en (1) izvod.</w:t>
            </w:r>
          </w:p>
        </w:tc>
      </w:tr>
    </w:tbl>
    <w:p w14:paraId="22BD7A9C" w14:textId="77777777" w:rsidR="00D42183" w:rsidRDefault="00D42183" w:rsidP="00D42183">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5A157BBA" w14:textId="77777777" w:rsidR="00D42183" w:rsidRDefault="00D42183" w:rsidP="00D42183">
      <w:pPr>
        <w:rPr>
          <w:rFonts w:ascii="Arial" w:hAnsi="Arial" w:cs="Arial"/>
          <w:color w:val="FF0000"/>
          <w:sz w:val="18"/>
          <w:szCs w:val="18"/>
        </w:rPr>
      </w:pPr>
    </w:p>
    <w:p w14:paraId="05386C3C" w14:textId="77777777" w:rsidR="00D42183" w:rsidRDefault="00D42183" w:rsidP="00D42183">
      <w:pPr>
        <w:rPr>
          <w:rFonts w:ascii="Arial" w:hAnsi="Arial" w:cs="Arial"/>
          <w:color w:val="FF0000"/>
          <w:sz w:val="18"/>
          <w:szCs w:val="18"/>
        </w:rPr>
      </w:pPr>
    </w:p>
    <w:p w14:paraId="609CEF38" w14:textId="77777777" w:rsidR="00D42183" w:rsidRPr="00461E88" w:rsidRDefault="00D42183" w:rsidP="00D42183">
      <w:pPr>
        <w:rPr>
          <w:rFonts w:ascii="Arial" w:hAnsi="Arial" w:cs="Arial"/>
          <w:sz w:val="18"/>
          <w:szCs w:val="18"/>
        </w:rPr>
      </w:pPr>
      <w:r w:rsidRPr="00461E88">
        <w:rPr>
          <w:rFonts w:ascii="Arial" w:hAnsi="Arial" w:cs="Arial"/>
          <w:sz w:val="18"/>
          <w:szCs w:val="18"/>
        </w:rPr>
        <w:t>Priloge:</w:t>
      </w:r>
    </w:p>
    <w:p w14:paraId="7F9224BC" w14:textId="77777777" w:rsidR="00D42183" w:rsidRPr="00461E88" w:rsidRDefault="00D42183" w:rsidP="00B849D3">
      <w:pPr>
        <w:numPr>
          <w:ilvl w:val="0"/>
          <w:numId w:val="35"/>
        </w:numPr>
        <w:contextualSpacing/>
        <w:rPr>
          <w:rFonts w:ascii="Arial" w:hAnsi="Arial" w:cs="Arial"/>
          <w:sz w:val="18"/>
          <w:szCs w:val="18"/>
        </w:rPr>
      </w:pPr>
      <w:r w:rsidRPr="00461E88">
        <w:rPr>
          <w:rFonts w:ascii="Arial" w:hAnsi="Arial" w:cs="Arial"/>
          <w:sz w:val="18"/>
          <w:szCs w:val="18"/>
        </w:rPr>
        <w:t>izjava – varstvo pri delu,</w:t>
      </w:r>
    </w:p>
    <w:p w14:paraId="249847FE" w14:textId="77777777" w:rsidR="00D42183" w:rsidRPr="00461E88" w:rsidRDefault="00D42183" w:rsidP="00B849D3">
      <w:pPr>
        <w:numPr>
          <w:ilvl w:val="0"/>
          <w:numId w:val="35"/>
        </w:numPr>
        <w:contextualSpacing/>
        <w:rPr>
          <w:rFonts w:ascii="Arial" w:hAnsi="Arial" w:cs="Arial"/>
          <w:sz w:val="18"/>
          <w:szCs w:val="18"/>
        </w:rPr>
      </w:pPr>
      <w:r w:rsidRPr="00461E88">
        <w:rPr>
          <w:rFonts w:ascii="Arial" w:hAnsi="Arial" w:cs="Arial"/>
          <w:sz w:val="18"/>
          <w:szCs w:val="18"/>
        </w:rPr>
        <w:t xml:space="preserve">pogodba GDPR. </w:t>
      </w:r>
    </w:p>
    <w:p w14:paraId="010EB351" w14:textId="77777777" w:rsidR="00D42183" w:rsidRDefault="00D42183" w:rsidP="00D42183">
      <w:pPr>
        <w:spacing w:before="975" w:after="225" w:line="240" w:lineRule="auto"/>
        <w:jc w:val="both"/>
        <w:rPr>
          <w:rFonts w:ascii="Arial" w:hAnsi="Arial" w:cs="Arial"/>
          <w:sz w:val="18"/>
          <w:szCs w:val="18"/>
        </w:rPr>
      </w:pPr>
    </w:p>
    <w:p w14:paraId="3F61E1D3" w14:textId="77777777" w:rsidR="00531EA4" w:rsidRDefault="00531EA4" w:rsidP="00D42183">
      <w:pPr>
        <w:spacing w:before="975" w:after="225" w:line="240" w:lineRule="auto"/>
        <w:jc w:val="both"/>
        <w:rPr>
          <w:rFonts w:ascii="Arial" w:hAnsi="Arial" w:cs="Arial"/>
          <w:sz w:val="18"/>
          <w:szCs w:val="18"/>
        </w:rPr>
      </w:pPr>
    </w:p>
    <w:p w14:paraId="7A83DD87" w14:textId="77777777" w:rsidR="00531EA4" w:rsidRDefault="00531EA4" w:rsidP="00D42183">
      <w:pPr>
        <w:spacing w:before="975" w:after="225" w:line="240" w:lineRule="auto"/>
        <w:jc w:val="both"/>
        <w:rPr>
          <w:rFonts w:ascii="Arial" w:hAnsi="Arial" w:cs="Arial"/>
          <w:sz w:val="18"/>
          <w:szCs w:val="18"/>
        </w:rPr>
      </w:pPr>
    </w:p>
    <w:p w14:paraId="507FFA88" w14:textId="77777777" w:rsidR="00531EA4" w:rsidRPr="00461E88" w:rsidRDefault="00531EA4" w:rsidP="00D42183">
      <w:pPr>
        <w:spacing w:before="975" w:after="225" w:line="240" w:lineRule="auto"/>
        <w:jc w:val="both"/>
        <w:rPr>
          <w:rFonts w:ascii="Arial" w:hAnsi="Arial" w:cs="Arial"/>
          <w:sz w:val="18"/>
          <w:szCs w:val="18"/>
        </w:rPr>
      </w:pPr>
    </w:p>
    <w:p w14:paraId="1BE74A04" w14:textId="40910CF6" w:rsidR="00A51DFF" w:rsidRDefault="00A51DFF" w:rsidP="00A51DFF">
      <w:pPr>
        <w:spacing w:after="0"/>
        <w:jc w:val="right"/>
        <w:rPr>
          <w:rFonts w:eastAsia="Calibri" w:cs="Times New Roman"/>
        </w:rPr>
      </w:pPr>
      <w:r>
        <w:rPr>
          <w:rFonts w:eastAsia="Calibri" w:cs="Times New Roman"/>
        </w:rPr>
        <w:t xml:space="preserve">Priloga 1 </w:t>
      </w:r>
    </w:p>
    <w:p w14:paraId="130F3467" w14:textId="761B4149" w:rsidR="00A51DFF" w:rsidRDefault="00A51DFF" w:rsidP="00A51DFF">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Pr>
          <w:rFonts w:ascii="Arial" w:eastAsia="Times New Roman" w:hAnsi="Arial" w:cs="Arial"/>
          <w:b/>
          <w:bCs/>
          <w:sz w:val="26"/>
          <w:szCs w:val="28"/>
        </w:rPr>
        <w:t xml:space="preserve">Izjava o zagotavljanju varnosti in zdravja pri delu in požarnega varstva pri izvajanju del </w:t>
      </w:r>
      <w:r>
        <w:t xml:space="preserve"> </w:t>
      </w:r>
      <w:r>
        <w:rPr>
          <w:rFonts w:ascii="Arial" w:eastAsia="Times New Roman" w:hAnsi="Arial" w:cs="Arial"/>
          <w:b/>
          <w:bCs/>
          <w:sz w:val="26"/>
          <w:szCs w:val="28"/>
        </w:rPr>
        <w:t>po pogodbi, št. ___________  z dne ___________</w:t>
      </w:r>
    </w:p>
    <w:p w14:paraId="495A08B1" w14:textId="77777777" w:rsidR="00A51DFF" w:rsidRDefault="00A51DFF" w:rsidP="00A51DFF">
      <w:pPr>
        <w:spacing w:after="0" w:line="240" w:lineRule="auto"/>
        <w:jc w:val="both"/>
        <w:rPr>
          <w:rFonts w:eastAsia="Calibri" w:cs="Times New Roman"/>
        </w:rPr>
      </w:pPr>
    </w:p>
    <w:p w14:paraId="1E0C4DC3" w14:textId="77777777" w:rsidR="00A51DFF" w:rsidRDefault="00A51DFF" w:rsidP="00A51DFF">
      <w:pPr>
        <w:spacing w:after="0" w:line="240" w:lineRule="auto"/>
        <w:jc w:val="center"/>
        <w:rPr>
          <w:rFonts w:eastAsia="Calibri" w:cs="Times New Roman"/>
        </w:rPr>
      </w:pPr>
      <w:r>
        <w:rPr>
          <w:rFonts w:ascii="Arial" w:eastAsia="Calibri" w:hAnsi="Arial" w:cs="Arial"/>
          <w:sz w:val="18"/>
          <w:szCs w:val="18"/>
        </w:rPr>
        <w:t>1. člen</w:t>
      </w:r>
    </w:p>
    <w:p w14:paraId="590FF50D" w14:textId="77777777" w:rsidR="00A51DFF" w:rsidRDefault="00A51DFF" w:rsidP="00A51DFF">
      <w:pPr>
        <w:spacing w:after="0"/>
        <w:jc w:val="both"/>
        <w:rPr>
          <w:rFonts w:ascii="Arial" w:eastAsia="Calibri" w:hAnsi="Arial" w:cs="Arial"/>
          <w:sz w:val="18"/>
          <w:szCs w:val="18"/>
        </w:rPr>
      </w:pPr>
    </w:p>
    <w:p w14:paraId="5438CAF0"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21CE4383" w14:textId="77777777" w:rsidR="00A51DFF" w:rsidRDefault="00A51DFF" w:rsidP="00A51DFF">
      <w:pPr>
        <w:spacing w:after="0"/>
        <w:jc w:val="both"/>
        <w:rPr>
          <w:rFonts w:eastAsia="Calibri" w:cs="Times New Roman"/>
        </w:rPr>
      </w:pPr>
    </w:p>
    <w:p w14:paraId="0100C8C4" w14:textId="77777777" w:rsidR="00A51DFF" w:rsidRDefault="00A51DFF" w:rsidP="00A51DFF">
      <w:pPr>
        <w:spacing w:after="0" w:line="240" w:lineRule="auto"/>
        <w:jc w:val="center"/>
        <w:rPr>
          <w:rFonts w:eastAsia="Calibri" w:cs="Times New Roman"/>
        </w:rPr>
      </w:pPr>
      <w:r>
        <w:rPr>
          <w:rFonts w:ascii="Arial" w:eastAsia="Calibri" w:hAnsi="Arial" w:cs="Arial"/>
          <w:sz w:val="18"/>
          <w:szCs w:val="18"/>
        </w:rPr>
        <w:t>2. člen</w:t>
      </w:r>
    </w:p>
    <w:p w14:paraId="1622C852" w14:textId="77777777" w:rsidR="00A51DFF" w:rsidRDefault="00A51DFF" w:rsidP="00A51DFF">
      <w:pPr>
        <w:spacing w:after="0"/>
        <w:jc w:val="both"/>
        <w:rPr>
          <w:rFonts w:ascii="Arial" w:eastAsia="Calibri" w:hAnsi="Arial" w:cs="Arial"/>
          <w:sz w:val="18"/>
          <w:szCs w:val="18"/>
        </w:rPr>
      </w:pPr>
    </w:p>
    <w:p w14:paraId="4F6B9F59"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6ECCE917" w14:textId="77777777" w:rsidR="00A51DFF" w:rsidRDefault="00A51DFF" w:rsidP="00A51DFF">
      <w:pPr>
        <w:spacing w:after="0"/>
        <w:jc w:val="both"/>
        <w:rPr>
          <w:rFonts w:ascii="Arial" w:eastAsia="Calibri" w:hAnsi="Arial" w:cs="Arial"/>
          <w:sz w:val="18"/>
          <w:szCs w:val="18"/>
        </w:rPr>
      </w:pPr>
    </w:p>
    <w:p w14:paraId="46171217" w14:textId="77777777" w:rsidR="00A51DFF" w:rsidRDefault="00A51DFF" w:rsidP="00A51DFF">
      <w:pPr>
        <w:spacing w:after="0" w:line="240" w:lineRule="auto"/>
        <w:jc w:val="center"/>
        <w:rPr>
          <w:rFonts w:eastAsia="Calibri" w:cs="Times New Roman"/>
        </w:rPr>
      </w:pPr>
      <w:r>
        <w:rPr>
          <w:rFonts w:ascii="Arial" w:eastAsia="Calibri" w:hAnsi="Arial" w:cs="Arial"/>
          <w:sz w:val="18"/>
          <w:szCs w:val="18"/>
        </w:rPr>
        <w:t>3. člen</w:t>
      </w:r>
    </w:p>
    <w:p w14:paraId="7E1DC435"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 </w:t>
      </w:r>
    </w:p>
    <w:p w14:paraId="56FD2CE0" w14:textId="77777777" w:rsidR="00A51DFF" w:rsidRDefault="00A51DFF" w:rsidP="00A51DFF">
      <w:pPr>
        <w:spacing w:after="0"/>
        <w:jc w:val="both"/>
        <w:rPr>
          <w:rFonts w:eastAsia="Calibri" w:cs="Times New Roman"/>
        </w:rPr>
      </w:pPr>
      <w:r>
        <w:rPr>
          <w:rFonts w:ascii="Arial" w:eastAsia="Calibri" w:hAnsi="Arial" w:cs="Arial"/>
          <w:sz w:val="18"/>
          <w:szCs w:val="18"/>
        </w:rPr>
        <w:t>S podpisom Izjave izvajalec izjavlja:</w:t>
      </w:r>
    </w:p>
    <w:tbl>
      <w:tblPr>
        <w:tblStyle w:val="NormalTablePHPDOCX1"/>
        <w:tblW w:w="0" w:type="auto"/>
        <w:tblInd w:w="108" w:type="dxa"/>
        <w:tblLook w:val="04A0" w:firstRow="1" w:lastRow="0" w:firstColumn="1" w:lastColumn="0" w:noHBand="0" w:noVBand="1"/>
      </w:tblPr>
      <w:tblGrid>
        <w:gridCol w:w="8964"/>
      </w:tblGrid>
      <w:tr w:rsidR="00A51DFF" w14:paraId="0FFF9A93" w14:textId="77777777" w:rsidTr="00A878AC">
        <w:tc>
          <w:tcPr>
            <w:tcW w:w="0" w:type="auto"/>
            <w:hideMark/>
          </w:tcPr>
          <w:p w14:paraId="49AF5E86" w14:textId="77777777" w:rsidR="00A51DFF" w:rsidRDefault="00A51DFF" w:rsidP="00A51DFF">
            <w:pPr>
              <w:numPr>
                <w:ilvl w:val="0"/>
                <w:numId w:val="32"/>
              </w:numPr>
              <w:spacing w:line="276" w:lineRule="auto"/>
              <w:rPr>
                <w:rFonts w:ascii="Arial" w:hAnsi="Arial" w:cs="Arial"/>
                <w:sz w:val="18"/>
                <w:szCs w:val="18"/>
              </w:rPr>
            </w:pPr>
            <w:r>
              <w:rPr>
                <w:rFonts w:ascii="Arial" w:hAnsi="Arial" w:cs="Arial"/>
                <w:sz w:val="18"/>
                <w:szCs w:val="18"/>
              </w:rPr>
              <w:t xml:space="preserve">da so vsi delavci izvajalca, njegovih morebitnih kooperantov in podizvajalcev, ki izvajajo dela: </w:t>
            </w:r>
          </w:p>
          <w:p w14:paraId="67CA09A7" w14:textId="77777777" w:rsidR="00A51DFF" w:rsidRDefault="00A51DFF" w:rsidP="00A51DFF">
            <w:pPr>
              <w:numPr>
                <w:ilvl w:val="1"/>
                <w:numId w:val="32"/>
              </w:numPr>
              <w:spacing w:line="276" w:lineRule="auto"/>
              <w:rPr>
                <w:rFonts w:ascii="Arial" w:hAnsi="Arial" w:cs="Arial"/>
                <w:sz w:val="18"/>
                <w:szCs w:val="18"/>
              </w:rPr>
            </w:pPr>
            <w:r>
              <w:rPr>
                <w:rFonts w:ascii="Arial" w:hAnsi="Arial" w:cs="Arial"/>
                <w:sz w:val="18"/>
                <w:szCs w:val="18"/>
              </w:rPr>
              <w:t>ustrezno usposobljeni za izvajanje del,</w:t>
            </w:r>
          </w:p>
          <w:p w14:paraId="4CE136BD" w14:textId="77777777" w:rsidR="00A51DFF" w:rsidRDefault="00A51DFF" w:rsidP="00A51DFF">
            <w:pPr>
              <w:numPr>
                <w:ilvl w:val="1"/>
                <w:numId w:val="32"/>
              </w:numPr>
              <w:spacing w:line="276" w:lineRule="auto"/>
              <w:rPr>
                <w:rFonts w:ascii="Arial" w:hAnsi="Arial" w:cs="Arial"/>
                <w:sz w:val="18"/>
                <w:szCs w:val="18"/>
              </w:rPr>
            </w:pPr>
            <w:r>
              <w:rPr>
                <w:rFonts w:ascii="Arial" w:hAnsi="Arial" w:cs="Arial"/>
                <w:sz w:val="18"/>
                <w:szCs w:val="18"/>
              </w:rPr>
              <w:t>imajo opravljen preizkus iz varnosti in zdravja pri delu,</w:t>
            </w:r>
          </w:p>
          <w:p w14:paraId="76FDE027" w14:textId="77777777" w:rsidR="00A51DFF" w:rsidRDefault="00A51DFF" w:rsidP="00A51DFF">
            <w:pPr>
              <w:numPr>
                <w:ilvl w:val="1"/>
                <w:numId w:val="32"/>
              </w:numPr>
              <w:spacing w:line="276" w:lineRule="auto"/>
              <w:rPr>
                <w:rFonts w:ascii="Arial" w:hAnsi="Arial" w:cs="Arial"/>
                <w:sz w:val="18"/>
                <w:szCs w:val="18"/>
              </w:rPr>
            </w:pPr>
            <w:r>
              <w:rPr>
                <w:rFonts w:ascii="Arial" w:hAnsi="Arial" w:cs="Arial"/>
                <w:sz w:val="18"/>
                <w:szCs w:val="18"/>
              </w:rPr>
              <w:t>opravljen zdravniški pregled,</w:t>
            </w:r>
          </w:p>
          <w:p w14:paraId="048D1CCD" w14:textId="77777777" w:rsidR="00A51DFF" w:rsidRDefault="00A51DFF" w:rsidP="00A51DFF">
            <w:pPr>
              <w:numPr>
                <w:ilvl w:val="1"/>
                <w:numId w:val="32"/>
              </w:numPr>
              <w:spacing w:line="276" w:lineRule="auto"/>
              <w:rPr>
                <w:rFonts w:ascii="Arial" w:hAnsi="Arial" w:cs="Arial"/>
                <w:sz w:val="18"/>
                <w:szCs w:val="18"/>
              </w:rPr>
            </w:pPr>
            <w:r>
              <w:rPr>
                <w:rFonts w:ascii="Arial" w:hAnsi="Arial" w:cs="Arial"/>
                <w:sz w:val="18"/>
                <w:szCs w:val="18"/>
              </w:rPr>
              <w:t>seznanjeni z vsebino te Izjave.</w:t>
            </w:r>
          </w:p>
          <w:p w14:paraId="349695DA" w14:textId="77777777" w:rsidR="00A51DFF" w:rsidRDefault="00A51DFF" w:rsidP="00A51DFF">
            <w:pPr>
              <w:numPr>
                <w:ilvl w:val="0"/>
                <w:numId w:val="32"/>
              </w:numPr>
              <w:spacing w:line="276" w:lineRule="auto"/>
              <w:rPr>
                <w:rFonts w:ascii="Arial" w:hAnsi="Arial" w:cs="Arial"/>
                <w:sz w:val="18"/>
                <w:szCs w:val="18"/>
              </w:rPr>
            </w:pPr>
            <w:r>
              <w:rPr>
                <w:rFonts w:ascii="Arial" w:hAnsi="Arial" w:cs="Arial"/>
                <w:sz w:val="18"/>
                <w:szCs w:val="18"/>
              </w:rPr>
              <w:t>da je vsa oprema, ki jo uporabljajo delavci izvajalca, morebitnih kooperantov in  podizvajalcev brezhibna in periodično pregledana.</w:t>
            </w:r>
          </w:p>
        </w:tc>
      </w:tr>
    </w:tbl>
    <w:p w14:paraId="5BD9ACBA" w14:textId="77777777" w:rsidR="00A51DFF" w:rsidRDefault="00A51DFF" w:rsidP="00A51DFF">
      <w:pPr>
        <w:spacing w:after="0" w:line="240" w:lineRule="auto"/>
        <w:jc w:val="center"/>
        <w:rPr>
          <w:rFonts w:eastAsia="Calibri" w:cs="Times New Roman"/>
        </w:rPr>
      </w:pPr>
      <w:r>
        <w:rPr>
          <w:rFonts w:ascii="Arial" w:eastAsia="Calibri" w:hAnsi="Arial" w:cs="Arial"/>
          <w:sz w:val="18"/>
          <w:szCs w:val="18"/>
        </w:rPr>
        <w:t>4. člen </w:t>
      </w:r>
    </w:p>
    <w:p w14:paraId="48C445AB" w14:textId="77777777" w:rsidR="00A51DFF" w:rsidRDefault="00A51DFF" w:rsidP="00A51DFF">
      <w:pPr>
        <w:spacing w:after="0"/>
        <w:jc w:val="both"/>
        <w:rPr>
          <w:rFonts w:ascii="Arial" w:eastAsia="Calibri" w:hAnsi="Arial" w:cs="Arial"/>
          <w:sz w:val="18"/>
          <w:szCs w:val="18"/>
        </w:rPr>
      </w:pPr>
    </w:p>
    <w:p w14:paraId="2CB192C1"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83/12, 61/17 – GZ, 189/20 – ZFRO in 43/22)</w:t>
      </w:r>
      <w:r>
        <w:rPr>
          <w:rFonts w:ascii="Arial" w:eastAsia="Calibri" w:hAnsi="Arial" w:cs="Arial"/>
          <w:b/>
          <w:bCs/>
          <w:sz w:val="18"/>
          <w:szCs w:val="18"/>
        </w:rPr>
        <w:t xml:space="preserve"> </w:t>
      </w:r>
      <w:r>
        <w:rPr>
          <w:rFonts w:ascii="Arial" w:eastAsia="Calibri" w:hAnsi="Arial" w:cs="Arial"/>
          <w:sz w:val="18"/>
          <w:szCs w:val="18"/>
        </w:rPr>
        <w:t xml:space="preserve"> in vsaj dva dni pred izvajanjem zgoraj naštetih del, o takšnem delu obvestil odgovorno osebo naročnika.</w:t>
      </w:r>
    </w:p>
    <w:p w14:paraId="3357C397" w14:textId="77777777" w:rsidR="00A51DFF" w:rsidRDefault="00A51DFF" w:rsidP="00A51DFF">
      <w:pPr>
        <w:spacing w:after="0"/>
        <w:jc w:val="both"/>
        <w:rPr>
          <w:rFonts w:ascii="Arial" w:eastAsia="Calibri" w:hAnsi="Arial" w:cs="Arial"/>
          <w:sz w:val="18"/>
          <w:szCs w:val="18"/>
        </w:rPr>
      </w:pPr>
    </w:p>
    <w:p w14:paraId="48F74AA7" w14:textId="77777777" w:rsidR="00A51DFF" w:rsidRDefault="00A51DFF" w:rsidP="00A51DFF">
      <w:pPr>
        <w:spacing w:after="0" w:line="240" w:lineRule="auto"/>
        <w:jc w:val="center"/>
        <w:rPr>
          <w:rFonts w:eastAsia="Calibri" w:cs="Times New Roman"/>
        </w:rPr>
      </w:pPr>
      <w:r>
        <w:rPr>
          <w:rFonts w:ascii="Arial" w:eastAsia="Calibri" w:hAnsi="Arial" w:cs="Arial"/>
          <w:sz w:val="18"/>
          <w:szCs w:val="18"/>
        </w:rPr>
        <w:t>5. člen</w:t>
      </w:r>
    </w:p>
    <w:p w14:paraId="51F7B77E" w14:textId="77777777" w:rsidR="00A51DFF" w:rsidRDefault="00A51DFF" w:rsidP="00A51DFF">
      <w:pPr>
        <w:spacing w:after="0"/>
        <w:jc w:val="both"/>
        <w:rPr>
          <w:rFonts w:ascii="Arial" w:eastAsia="Calibri" w:hAnsi="Arial" w:cs="Arial"/>
          <w:sz w:val="18"/>
          <w:szCs w:val="18"/>
        </w:rPr>
      </w:pPr>
    </w:p>
    <w:p w14:paraId="274739E9"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Izvajalec del nosi polno odgovornost za varnost svojih delavcev in delavcev morebitnih kooperantov ter podizvajalcev.</w:t>
      </w:r>
    </w:p>
    <w:p w14:paraId="72857104" w14:textId="77777777" w:rsidR="00A51DFF" w:rsidRDefault="00A51DFF" w:rsidP="00A51DFF">
      <w:pPr>
        <w:spacing w:after="0"/>
        <w:jc w:val="both"/>
        <w:rPr>
          <w:rFonts w:ascii="Arial" w:eastAsia="Calibri" w:hAnsi="Arial" w:cs="Arial"/>
          <w:sz w:val="18"/>
          <w:szCs w:val="18"/>
        </w:rPr>
      </w:pPr>
    </w:p>
    <w:p w14:paraId="044D8A56" w14:textId="77777777" w:rsidR="00A51DFF" w:rsidRDefault="00A51DFF" w:rsidP="00A51DFF">
      <w:pPr>
        <w:spacing w:after="0" w:line="240" w:lineRule="auto"/>
        <w:jc w:val="center"/>
        <w:rPr>
          <w:rFonts w:eastAsia="Calibri" w:cs="Times New Roman"/>
        </w:rPr>
      </w:pPr>
      <w:r>
        <w:rPr>
          <w:rFonts w:ascii="Arial" w:eastAsia="Calibri" w:hAnsi="Arial" w:cs="Arial"/>
          <w:sz w:val="18"/>
          <w:szCs w:val="18"/>
        </w:rPr>
        <w:t>6. člen </w:t>
      </w:r>
    </w:p>
    <w:p w14:paraId="2DC0BDAA" w14:textId="77777777" w:rsidR="00A51DFF" w:rsidRDefault="00A51DFF" w:rsidP="00A51DFF">
      <w:pPr>
        <w:spacing w:after="0"/>
        <w:jc w:val="both"/>
        <w:rPr>
          <w:rFonts w:ascii="Arial" w:eastAsia="Calibri" w:hAnsi="Arial" w:cs="Arial"/>
          <w:sz w:val="18"/>
          <w:szCs w:val="18"/>
        </w:rPr>
      </w:pPr>
    </w:p>
    <w:p w14:paraId="5638F3FB"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Odgovorna oseba izvajalca del je dolžna za primer poškodbe pri delu svojih delavcev obvestiti inšpekcijo dela, kot to določa 41. člen ZVZD-1.</w:t>
      </w:r>
    </w:p>
    <w:p w14:paraId="61F4BA20" w14:textId="77777777" w:rsidR="00A51DFF" w:rsidRDefault="00A51DFF" w:rsidP="00A51DFF">
      <w:pPr>
        <w:spacing w:after="0"/>
        <w:jc w:val="both"/>
        <w:rPr>
          <w:rFonts w:eastAsia="Calibri" w:cs="Times New Roman"/>
        </w:rPr>
      </w:pPr>
    </w:p>
    <w:p w14:paraId="04954495" w14:textId="77777777" w:rsidR="00A51DFF" w:rsidRDefault="00A51DFF" w:rsidP="00A51DFF">
      <w:pPr>
        <w:spacing w:after="0" w:line="240" w:lineRule="auto"/>
        <w:jc w:val="center"/>
        <w:rPr>
          <w:rFonts w:eastAsia="Calibri" w:cs="Times New Roman"/>
        </w:rPr>
      </w:pPr>
      <w:r>
        <w:rPr>
          <w:rFonts w:ascii="Arial" w:eastAsia="Calibri" w:hAnsi="Arial" w:cs="Arial"/>
          <w:sz w:val="18"/>
          <w:szCs w:val="18"/>
        </w:rPr>
        <w:t>7. člen</w:t>
      </w:r>
    </w:p>
    <w:p w14:paraId="6D74AB45" w14:textId="77777777" w:rsidR="00A51DFF" w:rsidRDefault="00A51DFF" w:rsidP="00A51DFF">
      <w:pPr>
        <w:spacing w:after="0"/>
        <w:jc w:val="both"/>
        <w:rPr>
          <w:rFonts w:ascii="Arial" w:eastAsia="Calibri" w:hAnsi="Arial" w:cs="Arial"/>
          <w:sz w:val="18"/>
          <w:szCs w:val="18"/>
        </w:rPr>
      </w:pPr>
    </w:p>
    <w:p w14:paraId="2FDB572D"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14:paraId="0CAC1C69" w14:textId="77777777" w:rsidR="00A51DFF" w:rsidRDefault="00A51DFF" w:rsidP="00A51DFF">
      <w:pPr>
        <w:spacing w:after="0"/>
        <w:jc w:val="both"/>
        <w:rPr>
          <w:rFonts w:eastAsia="Calibri" w:cs="Times New Roman"/>
        </w:rPr>
      </w:pPr>
    </w:p>
    <w:p w14:paraId="556D4511" w14:textId="77777777" w:rsidR="00F3640D" w:rsidRDefault="00F3640D" w:rsidP="00A51DFF">
      <w:pPr>
        <w:spacing w:after="0"/>
        <w:jc w:val="both"/>
        <w:rPr>
          <w:rFonts w:eastAsia="Calibri" w:cs="Times New Roman"/>
        </w:rPr>
      </w:pPr>
    </w:p>
    <w:p w14:paraId="41CAB16D" w14:textId="77777777" w:rsidR="00A51DFF" w:rsidRDefault="00A51DFF" w:rsidP="00A51DFF">
      <w:pPr>
        <w:spacing w:after="0" w:line="240" w:lineRule="auto"/>
        <w:jc w:val="center"/>
        <w:rPr>
          <w:rFonts w:eastAsia="Calibri" w:cs="Times New Roman"/>
        </w:rPr>
      </w:pPr>
      <w:r>
        <w:rPr>
          <w:rFonts w:ascii="Arial" w:eastAsia="Calibri" w:hAnsi="Arial" w:cs="Arial"/>
          <w:sz w:val="18"/>
          <w:szCs w:val="18"/>
        </w:rPr>
        <w:lastRenderedPageBreak/>
        <w:t>8. člen </w:t>
      </w:r>
    </w:p>
    <w:p w14:paraId="18056ECD" w14:textId="77777777" w:rsidR="00A51DFF" w:rsidRDefault="00A51DFF" w:rsidP="00A51DFF">
      <w:pPr>
        <w:spacing w:after="0"/>
        <w:jc w:val="both"/>
        <w:rPr>
          <w:rFonts w:ascii="Arial" w:eastAsia="Calibri" w:hAnsi="Arial" w:cs="Arial"/>
          <w:sz w:val="18"/>
          <w:szCs w:val="18"/>
        </w:rPr>
      </w:pPr>
    </w:p>
    <w:p w14:paraId="23787DE6" w14:textId="77777777" w:rsidR="00A51DFF" w:rsidRDefault="00A51DFF" w:rsidP="00A51DFF">
      <w:pPr>
        <w:spacing w:after="0"/>
        <w:jc w:val="both"/>
        <w:rPr>
          <w:rFonts w:eastAsia="Calibri" w:cs="Times New Roman"/>
        </w:rPr>
      </w:pPr>
      <w:r>
        <w:rPr>
          <w:rFonts w:ascii="Arial" w:eastAsia="Calibri" w:hAnsi="Arial" w:cs="Arial"/>
          <w:sz w:val="18"/>
          <w:szCs w:val="18"/>
        </w:rPr>
        <w:t>Izvajalec je dolžan v primeru opustitve dolžnosti iz te izjave naročniku kriti stroške, ki jih povzroči s svojim dejanjem.</w:t>
      </w:r>
    </w:p>
    <w:p w14:paraId="6082A8B5" w14:textId="77777777" w:rsidR="00A51DFF" w:rsidRDefault="00A51DFF" w:rsidP="00A51DFF">
      <w:pPr>
        <w:spacing w:after="0" w:line="240" w:lineRule="auto"/>
        <w:jc w:val="center"/>
        <w:rPr>
          <w:rFonts w:ascii="Arial" w:eastAsia="Calibri" w:hAnsi="Arial" w:cs="Arial"/>
          <w:sz w:val="18"/>
          <w:szCs w:val="18"/>
        </w:rPr>
      </w:pPr>
    </w:p>
    <w:p w14:paraId="0F8F24E3" w14:textId="77777777" w:rsidR="00A51DFF" w:rsidRDefault="00A51DFF" w:rsidP="00A51DFF">
      <w:pPr>
        <w:spacing w:after="0" w:line="240" w:lineRule="auto"/>
        <w:jc w:val="center"/>
        <w:rPr>
          <w:rFonts w:ascii="Arial" w:eastAsia="Calibri" w:hAnsi="Arial" w:cs="Arial"/>
          <w:sz w:val="18"/>
          <w:szCs w:val="18"/>
        </w:rPr>
      </w:pPr>
    </w:p>
    <w:p w14:paraId="0186D8FB" w14:textId="77777777" w:rsidR="00A51DFF" w:rsidRDefault="00A51DFF" w:rsidP="00A51DFF">
      <w:pPr>
        <w:spacing w:after="0"/>
        <w:jc w:val="center"/>
        <w:rPr>
          <w:rFonts w:eastAsia="Calibri" w:cs="Times New Roman"/>
        </w:rPr>
      </w:pPr>
      <w:r>
        <w:rPr>
          <w:rFonts w:ascii="Arial" w:eastAsia="Calibri" w:hAnsi="Arial" w:cs="Arial"/>
          <w:sz w:val="18"/>
          <w:szCs w:val="18"/>
        </w:rPr>
        <w:t>9. člen</w:t>
      </w:r>
    </w:p>
    <w:p w14:paraId="2D3ED7B9" w14:textId="77777777" w:rsidR="00A51DFF" w:rsidRDefault="00A51DFF" w:rsidP="00A51DFF">
      <w:pPr>
        <w:spacing w:after="0"/>
        <w:jc w:val="both"/>
        <w:rPr>
          <w:rFonts w:ascii="Arial" w:eastAsia="Calibri" w:hAnsi="Arial" w:cs="Arial"/>
          <w:sz w:val="18"/>
          <w:szCs w:val="18"/>
        </w:rPr>
      </w:pPr>
    </w:p>
    <w:p w14:paraId="5EE69312"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 xml:space="preserve">Odgovorna oseba izvajalca za zagotavljanje varnega delovnega okolja in varnih delovnih razmer:   </w:t>
      </w:r>
    </w:p>
    <w:p w14:paraId="4EA50E17"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__________________________________________________________________________________________</w:t>
      </w:r>
    </w:p>
    <w:p w14:paraId="2D1A63C5" w14:textId="77777777" w:rsidR="00A51DFF" w:rsidRDefault="00A51DFF" w:rsidP="00A51DFF">
      <w:pPr>
        <w:spacing w:after="0"/>
        <w:jc w:val="center"/>
        <w:rPr>
          <w:rFonts w:ascii="Arial" w:eastAsia="Calibri" w:hAnsi="Arial" w:cs="Arial"/>
          <w:sz w:val="18"/>
          <w:szCs w:val="18"/>
        </w:rPr>
      </w:pPr>
      <w:r>
        <w:rPr>
          <w:rFonts w:ascii="Arial" w:eastAsia="Calibri" w:hAnsi="Arial" w:cs="Arial"/>
          <w:sz w:val="18"/>
          <w:szCs w:val="18"/>
        </w:rPr>
        <w:t>(ime in priimek, tel. )</w:t>
      </w:r>
    </w:p>
    <w:p w14:paraId="6872471E" w14:textId="77777777" w:rsidR="00A51DFF" w:rsidRDefault="00A51DFF" w:rsidP="00A51DFF">
      <w:pPr>
        <w:spacing w:after="0"/>
        <w:jc w:val="both"/>
        <w:rPr>
          <w:rFonts w:ascii="Arial" w:eastAsia="Calibri" w:hAnsi="Arial" w:cs="Arial"/>
          <w:sz w:val="18"/>
          <w:szCs w:val="18"/>
        </w:rPr>
      </w:pPr>
    </w:p>
    <w:p w14:paraId="031F3FD7" w14:textId="77777777" w:rsidR="00A51DFF" w:rsidRDefault="00A51DFF" w:rsidP="00A51DFF">
      <w:pPr>
        <w:spacing w:after="0"/>
        <w:jc w:val="both"/>
        <w:rPr>
          <w:rFonts w:ascii="Arial" w:eastAsia="Calibri" w:hAnsi="Arial" w:cs="Arial"/>
          <w:sz w:val="18"/>
          <w:szCs w:val="18"/>
        </w:rPr>
      </w:pPr>
      <w:r>
        <w:rPr>
          <w:rFonts w:ascii="Arial" w:eastAsia="Calibri" w:hAnsi="Arial" w:cs="Arial"/>
          <w:sz w:val="18"/>
          <w:szCs w:val="18"/>
        </w:rPr>
        <w:t>Odgovorna oseba naročnika za izvajanje del: ______________________________________________________</w:t>
      </w:r>
    </w:p>
    <w:p w14:paraId="60E0CAD5" w14:textId="77777777" w:rsidR="00A51DFF" w:rsidRDefault="00A51DFF" w:rsidP="00A51DFF">
      <w:pPr>
        <w:spacing w:after="0"/>
        <w:jc w:val="both"/>
        <w:rPr>
          <w:rFonts w:eastAsia="Calibri" w:cs="Times New Roman"/>
        </w:rPr>
      </w:pPr>
    </w:p>
    <w:p w14:paraId="2AD24245" w14:textId="77777777" w:rsidR="00A51DFF" w:rsidRDefault="00A51DFF" w:rsidP="00A51DFF">
      <w:pPr>
        <w:spacing w:after="0" w:line="240" w:lineRule="auto"/>
        <w:jc w:val="center"/>
        <w:rPr>
          <w:rFonts w:eastAsia="Calibri" w:cs="Times New Roman"/>
        </w:rPr>
      </w:pPr>
      <w:r>
        <w:rPr>
          <w:rFonts w:ascii="Arial" w:eastAsia="Calibri" w:hAnsi="Arial" w:cs="Arial"/>
          <w:sz w:val="18"/>
          <w:szCs w:val="18"/>
        </w:rPr>
        <w:t>10. člen </w:t>
      </w:r>
    </w:p>
    <w:p w14:paraId="5F452955" w14:textId="77777777" w:rsidR="00A51DFF" w:rsidRDefault="00A51DFF" w:rsidP="00A51DFF">
      <w:pPr>
        <w:spacing w:after="0"/>
        <w:jc w:val="both"/>
        <w:rPr>
          <w:rFonts w:ascii="Arial" w:eastAsia="Calibri" w:hAnsi="Arial" w:cs="Arial"/>
          <w:sz w:val="18"/>
          <w:szCs w:val="18"/>
        </w:rPr>
      </w:pPr>
    </w:p>
    <w:p w14:paraId="7B4F7AAA" w14:textId="0B08313A" w:rsidR="00A51DFF" w:rsidRDefault="00A51DFF" w:rsidP="00A51DFF">
      <w:pPr>
        <w:spacing w:after="0"/>
        <w:jc w:val="both"/>
        <w:rPr>
          <w:rFonts w:eastAsia="Calibri" w:cs="Times New Roman"/>
        </w:rPr>
      </w:pPr>
      <w:r>
        <w:rPr>
          <w:rFonts w:ascii="Arial" w:eastAsia="Calibri" w:hAnsi="Arial" w:cs="Arial"/>
          <w:sz w:val="18"/>
          <w:szCs w:val="18"/>
        </w:rPr>
        <w:t xml:space="preserve">Za podrobnejše informacije s področja VPD in PV kontaktirati: </w:t>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sidR="00531EA4">
        <w:rPr>
          <w:rFonts w:ascii="Arial" w:eastAsia="Calibri" w:hAnsi="Arial" w:cs="Arial"/>
          <w:sz w:val="18"/>
          <w:szCs w:val="18"/>
        </w:rPr>
        <w:softHyphen/>
      </w:r>
      <w:r>
        <w:rPr>
          <w:rFonts w:ascii="Arial" w:eastAsia="Calibri" w:hAnsi="Arial" w:cs="Arial"/>
          <w:sz w:val="18"/>
          <w:szCs w:val="18"/>
        </w:rPr>
        <w:t>.</w:t>
      </w:r>
    </w:p>
    <w:p w14:paraId="3321D554" w14:textId="77777777" w:rsidR="00A51DFF" w:rsidRDefault="00A51DFF" w:rsidP="00A51DFF">
      <w:pPr>
        <w:spacing w:after="0"/>
        <w:jc w:val="both"/>
        <w:rPr>
          <w:rFonts w:ascii="Arial" w:eastAsia="Calibri" w:hAnsi="Arial" w:cs="Arial"/>
          <w:sz w:val="18"/>
          <w:szCs w:val="18"/>
        </w:rPr>
      </w:pPr>
    </w:p>
    <w:p w14:paraId="3401BDE0" w14:textId="77777777" w:rsidR="00A51DFF" w:rsidRDefault="00A51DFF" w:rsidP="00A51DFF">
      <w:pPr>
        <w:spacing w:after="0"/>
        <w:jc w:val="both"/>
        <w:rPr>
          <w:rFonts w:eastAsia="Calibri" w:cs="Times New Roman"/>
        </w:rPr>
      </w:pPr>
      <w:r>
        <w:rPr>
          <w:rFonts w:ascii="Arial" w:eastAsia="Calibri" w:hAnsi="Arial" w:cs="Arial"/>
          <w:sz w:val="18"/>
          <w:szCs w:val="18"/>
        </w:rPr>
        <w:t>Za podrobnejše informacije s področja higiene dela kontaktirati: Ingrid Jaklič, univ.dipl.san.inž., tel.: 07/39 16 195.</w:t>
      </w:r>
    </w:p>
    <w:p w14:paraId="41DE035B" w14:textId="77777777" w:rsidR="00A51DFF" w:rsidRDefault="00A51DFF" w:rsidP="00A51DFF">
      <w:pPr>
        <w:spacing w:after="0" w:line="240" w:lineRule="auto"/>
        <w:jc w:val="both"/>
        <w:rPr>
          <w:rFonts w:eastAsia="Calibri" w:cs="Times New Roman"/>
        </w:rPr>
      </w:pPr>
      <w:r>
        <w:rPr>
          <w:rFonts w:ascii="Arial" w:eastAsia="Calibri" w:hAnsi="Arial" w:cs="Arial"/>
          <w:sz w:val="18"/>
          <w:szCs w:val="18"/>
        </w:rPr>
        <w:t> </w:t>
      </w:r>
    </w:p>
    <w:p w14:paraId="7D3390BF" w14:textId="77777777" w:rsidR="00A51DFF" w:rsidRDefault="00A51DFF" w:rsidP="00A51DFF">
      <w:pPr>
        <w:spacing w:after="0" w:line="240" w:lineRule="auto"/>
        <w:jc w:val="both"/>
        <w:rPr>
          <w:rFonts w:eastAsia="Calibri" w:cs="Times New Roman"/>
        </w:rPr>
      </w:pPr>
      <w:r>
        <w:rPr>
          <w:rFonts w:ascii="Arial" w:eastAsia="Calibri" w:hAnsi="Arial" w:cs="Arial"/>
          <w:sz w:val="18"/>
          <w:szCs w:val="18"/>
        </w:rPr>
        <w:t> </w:t>
      </w:r>
    </w:p>
    <w:p w14:paraId="3E44F5A9" w14:textId="77777777" w:rsidR="00A51DFF" w:rsidRDefault="00A51DFF" w:rsidP="00A51DFF">
      <w:pPr>
        <w:spacing w:after="0" w:line="240" w:lineRule="auto"/>
        <w:jc w:val="both"/>
        <w:rPr>
          <w:rFonts w:eastAsia="Calibri" w:cs="Times New Roman"/>
        </w:rPr>
      </w:pPr>
      <w:r>
        <w:rPr>
          <w:rFonts w:ascii="Arial" w:eastAsia="Calibri" w:hAnsi="Arial" w:cs="Arial"/>
          <w:sz w:val="18"/>
          <w:szCs w:val="18"/>
        </w:rPr>
        <w:t>Datum: ____________________________________________</w:t>
      </w:r>
    </w:p>
    <w:tbl>
      <w:tblPr>
        <w:tblStyle w:val="NormalTablePHPDOCX1"/>
        <w:tblW w:w="9075" w:type="dxa"/>
        <w:tblInd w:w="108" w:type="dxa"/>
        <w:tblLook w:val="04A0" w:firstRow="1" w:lastRow="0" w:firstColumn="1" w:lastColumn="0" w:noHBand="0" w:noVBand="1"/>
      </w:tblPr>
      <w:tblGrid>
        <w:gridCol w:w="3975"/>
        <w:gridCol w:w="1125"/>
        <w:gridCol w:w="3975"/>
      </w:tblGrid>
      <w:tr w:rsidR="00A51DFF" w14:paraId="17AAA701" w14:textId="77777777" w:rsidTr="00A878AC">
        <w:tc>
          <w:tcPr>
            <w:tcW w:w="3975" w:type="dxa"/>
            <w:vAlign w:val="center"/>
          </w:tcPr>
          <w:p w14:paraId="76911B0D" w14:textId="77777777" w:rsidR="00A51DFF" w:rsidRDefault="00A51DFF" w:rsidP="00A878AC">
            <w:pPr>
              <w:jc w:val="both"/>
              <w:textAlignment w:val="center"/>
            </w:pPr>
          </w:p>
          <w:p w14:paraId="37C7A694" w14:textId="77777777" w:rsidR="00A51DFF" w:rsidRDefault="00A51DFF" w:rsidP="00A878AC">
            <w:pPr>
              <w:jc w:val="both"/>
              <w:textAlignment w:val="center"/>
            </w:pPr>
          </w:p>
        </w:tc>
        <w:tc>
          <w:tcPr>
            <w:tcW w:w="0" w:type="auto"/>
            <w:vAlign w:val="center"/>
            <w:hideMark/>
          </w:tcPr>
          <w:p w14:paraId="014E4221" w14:textId="77777777" w:rsidR="00A51DFF" w:rsidRDefault="00A51DFF" w:rsidP="00A878AC">
            <w:pPr>
              <w:jc w:val="both"/>
              <w:textAlignment w:val="center"/>
            </w:pPr>
            <w:r>
              <w:rPr>
                <w:rFonts w:ascii="Arial" w:hAnsi="Arial" w:cs="Arial"/>
                <w:position w:val="-2"/>
                <w:sz w:val="18"/>
                <w:szCs w:val="18"/>
              </w:rPr>
              <w:t> </w:t>
            </w:r>
          </w:p>
        </w:tc>
        <w:tc>
          <w:tcPr>
            <w:tcW w:w="3975" w:type="dxa"/>
            <w:vAlign w:val="center"/>
            <w:hideMark/>
          </w:tcPr>
          <w:p w14:paraId="324B8E9B" w14:textId="77777777" w:rsidR="00A51DFF" w:rsidRDefault="00A51DFF" w:rsidP="00A878AC">
            <w:pPr>
              <w:jc w:val="center"/>
              <w:textAlignment w:val="center"/>
            </w:pPr>
            <w:r>
              <w:rPr>
                <w:rFonts w:ascii="Arial" w:hAnsi="Arial" w:cs="Arial"/>
                <w:position w:val="-2"/>
                <w:sz w:val="18"/>
                <w:szCs w:val="18"/>
              </w:rPr>
              <w:t> </w:t>
            </w:r>
          </w:p>
        </w:tc>
      </w:tr>
      <w:tr w:rsidR="00A51DFF" w14:paraId="28BD435A" w14:textId="77777777" w:rsidTr="00A878AC">
        <w:tc>
          <w:tcPr>
            <w:tcW w:w="3975" w:type="dxa"/>
            <w:vAlign w:val="center"/>
            <w:hideMark/>
          </w:tcPr>
          <w:p w14:paraId="08D5966A" w14:textId="77777777" w:rsidR="00A51DFF" w:rsidRDefault="00A51DFF" w:rsidP="00A878AC">
            <w:pPr>
              <w:jc w:val="both"/>
              <w:textAlignment w:val="center"/>
              <w:rPr>
                <w:rFonts w:ascii="Arial" w:hAnsi="Arial" w:cs="Arial"/>
                <w:sz w:val="18"/>
                <w:szCs w:val="18"/>
              </w:rPr>
            </w:pPr>
            <w:r>
              <w:rPr>
                <w:rFonts w:ascii="Arial" w:hAnsi="Arial" w:cs="Arial"/>
                <w:sz w:val="18"/>
                <w:szCs w:val="18"/>
              </w:rPr>
              <w:t>Podpis odgovorne osebe naročnika</w:t>
            </w:r>
          </w:p>
        </w:tc>
        <w:tc>
          <w:tcPr>
            <w:tcW w:w="0" w:type="auto"/>
            <w:vAlign w:val="center"/>
            <w:hideMark/>
          </w:tcPr>
          <w:p w14:paraId="04F80F74" w14:textId="77777777" w:rsidR="00A51DFF" w:rsidRDefault="00A51DFF" w:rsidP="00A878AC">
            <w:pPr>
              <w:jc w:val="both"/>
              <w:textAlignment w:val="center"/>
            </w:pPr>
            <w:r>
              <w:rPr>
                <w:rFonts w:ascii="Arial" w:hAnsi="Arial" w:cs="Arial"/>
                <w:position w:val="-2"/>
                <w:sz w:val="18"/>
                <w:szCs w:val="18"/>
              </w:rPr>
              <w:t> </w:t>
            </w:r>
          </w:p>
        </w:tc>
        <w:tc>
          <w:tcPr>
            <w:tcW w:w="3975" w:type="dxa"/>
            <w:vAlign w:val="center"/>
            <w:hideMark/>
          </w:tcPr>
          <w:p w14:paraId="3B75940B" w14:textId="77777777" w:rsidR="00A51DFF" w:rsidRDefault="00A51DFF" w:rsidP="00A878AC">
            <w:pPr>
              <w:jc w:val="both"/>
              <w:textAlignment w:val="center"/>
            </w:pPr>
            <w:r>
              <w:rPr>
                <w:rFonts w:ascii="Arial" w:hAnsi="Arial" w:cs="Arial"/>
                <w:position w:val="-2"/>
                <w:sz w:val="18"/>
                <w:szCs w:val="18"/>
              </w:rPr>
              <w:t>Podpis odgovorne osebe izvajalca</w:t>
            </w:r>
          </w:p>
        </w:tc>
      </w:tr>
    </w:tbl>
    <w:p w14:paraId="7FCD8B4A" w14:textId="77777777" w:rsidR="00A51DFF" w:rsidRDefault="00A51DFF" w:rsidP="00A51DFF">
      <w:pPr>
        <w:spacing w:after="0"/>
        <w:rPr>
          <w:rFonts w:ascii="Arial" w:eastAsia="Calibri" w:hAnsi="Arial" w:cs="Arial"/>
          <w:b/>
          <w:sz w:val="18"/>
          <w:szCs w:val="18"/>
        </w:rPr>
      </w:pPr>
      <w:r>
        <w:rPr>
          <w:rFonts w:ascii="Arial" w:eastAsia="Calibri" w:hAnsi="Arial" w:cs="Arial"/>
          <w:b/>
          <w:sz w:val="18"/>
          <w:szCs w:val="18"/>
        </w:rPr>
        <w:t xml:space="preserve"> </w:t>
      </w:r>
    </w:p>
    <w:p w14:paraId="0B658D8C" w14:textId="77777777" w:rsidR="00A51DFF" w:rsidRDefault="00A51DFF" w:rsidP="00A51DFF">
      <w:pPr>
        <w:spacing w:after="0"/>
        <w:rPr>
          <w:rFonts w:ascii="Arial" w:eastAsia="Calibri" w:hAnsi="Arial" w:cs="Arial"/>
          <w:b/>
          <w:sz w:val="18"/>
          <w:szCs w:val="18"/>
        </w:rPr>
      </w:pPr>
      <w:r>
        <w:rPr>
          <w:rFonts w:ascii="Arial" w:eastAsia="Calibri" w:hAnsi="Arial" w:cs="Arial"/>
          <w:b/>
          <w:sz w:val="18"/>
          <w:szCs w:val="18"/>
        </w:rPr>
        <w:t xml:space="preserve"> ______________________________</w:t>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t xml:space="preserve">      ______________________________</w:t>
      </w:r>
    </w:p>
    <w:p w14:paraId="51F3EA7B" w14:textId="77777777" w:rsidR="00A51DFF" w:rsidRDefault="00A51DFF" w:rsidP="00A51DFF">
      <w:pPr>
        <w:spacing w:after="0" w:line="240" w:lineRule="auto"/>
        <w:jc w:val="both"/>
        <w:rPr>
          <w:rFonts w:eastAsia="Calibri" w:cs="Times New Roman"/>
        </w:rPr>
      </w:pPr>
      <w:r>
        <w:rPr>
          <w:rFonts w:ascii="Arial" w:eastAsia="Calibri" w:hAnsi="Arial" w:cs="Arial"/>
          <w:sz w:val="18"/>
          <w:szCs w:val="18"/>
        </w:rPr>
        <w:t>  </w:t>
      </w:r>
    </w:p>
    <w:p w14:paraId="15775A7C" w14:textId="77777777" w:rsidR="00A51DFF" w:rsidRDefault="00A51DFF" w:rsidP="00A51DFF">
      <w:pPr>
        <w:spacing w:after="0" w:line="240" w:lineRule="auto"/>
        <w:jc w:val="both"/>
        <w:rPr>
          <w:rFonts w:ascii="Arial" w:eastAsia="Calibri" w:hAnsi="Arial" w:cs="Arial"/>
          <w:sz w:val="18"/>
          <w:szCs w:val="18"/>
        </w:rPr>
      </w:pPr>
    </w:p>
    <w:p w14:paraId="1ED70CCF" w14:textId="77777777" w:rsidR="00A51DFF" w:rsidRDefault="00A51DFF" w:rsidP="00A51DFF">
      <w:pPr>
        <w:spacing w:after="0" w:line="240" w:lineRule="auto"/>
        <w:jc w:val="both"/>
        <w:rPr>
          <w:rFonts w:eastAsia="Calibri" w:cs="Times New Roman"/>
        </w:rPr>
      </w:pPr>
      <w:r>
        <w:rPr>
          <w:rFonts w:ascii="Arial" w:eastAsia="Calibri" w:hAnsi="Arial" w:cs="Arial"/>
          <w:sz w:val="18"/>
          <w:szCs w:val="18"/>
        </w:rPr>
        <w:t>Datum:_______________________________</w:t>
      </w:r>
    </w:p>
    <w:tbl>
      <w:tblPr>
        <w:tblStyle w:val="NormalTablePHPDOCX"/>
        <w:tblW w:w="9075" w:type="dxa"/>
        <w:tblInd w:w="108" w:type="dxa"/>
        <w:tblLook w:val="04A0" w:firstRow="1" w:lastRow="0" w:firstColumn="1" w:lastColumn="0" w:noHBand="0" w:noVBand="1"/>
      </w:tblPr>
      <w:tblGrid>
        <w:gridCol w:w="4100"/>
        <w:gridCol w:w="1000"/>
        <w:gridCol w:w="3975"/>
      </w:tblGrid>
      <w:tr w:rsidR="00A51DFF" w14:paraId="7CD2E5A2" w14:textId="77777777" w:rsidTr="00A878AC">
        <w:tc>
          <w:tcPr>
            <w:tcW w:w="3975" w:type="dxa"/>
            <w:vAlign w:val="center"/>
          </w:tcPr>
          <w:p w14:paraId="3B1318CC" w14:textId="77777777" w:rsidR="00A51DFF" w:rsidRDefault="00A51DFF" w:rsidP="00A878AC">
            <w:pPr>
              <w:jc w:val="both"/>
              <w:textAlignment w:val="center"/>
              <w:rPr>
                <w:rFonts w:ascii="Arial" w:eastAsia="Calibri" w:hAnsi="Arial" w:cs="Arial"/>
                <w:b/>
                <w:bCs/>
                <w:position w:val="-2"/>
                <w:sz w:val="18"/>
                <w:szCs w:val="18"/>
              </w:rPr>
            </w:pPr>
          </w:p>
          <w:p w14:paraId="66AB1B68" w14:textId="77777777" w:rsidR="00A51DFF" w:rsidRDefault="00A51DFF" w:rsidP="00A878AC">
            <w:pPr>
              <w:jc w:val="both"/>
              <w:textAlignment w:val="center"/>
              <w:rPr>
                <w:rFonts w:ascii="Arial" w:eastAsia="Calibri" w:hAnsi="Arial" w:cs="Arial"/>
                <w:b/>
                <w:bCs/>
                <w:position w:val="-2"/>
                <w:sz w:val="18"/>
                <w:szCs w:val="18"/>
              </w:rPr>
            </w:pPr>
          </w:p>
          <w:p w14:paraId="4D4741B1" w14:textId="77777777" w:rsidR="00A51DFF" w:rsidRDefault="00A51DFF" w:rsidP="00A878AC">
            <w:pPr>
              <w:jc w:val="both"/>
              <w:textAlignment w:val="center"/>
              <w:rPr>
                <w:rFonts w:eastAsia="Calibri" w:cs="Times New Roman"/>
              </w:rPr>
            </w:pPr>
            <w:r>
              <w:rPr>
                <w:rFonts w:ascii="Arial" w:eastAsia="Calibri" w:hAnsi="Arial" w:cs="Arial"/>
                <w:b/>
                <w:bCs/>
                <w:position w:val="-2"/>
                <w:sz w:val="18"/>
                <w:szCs w:val="18"/>
              </w:rPr>
              <w:t>Ponudnik s podpisom predmetne izjave potrjuje, da bo ob podpisu pogodbe potrdil določbe predmetne izjave.</w:t>
            </w:r>
          </w:p>
        </w:tc>
        <w:tc>
          <w:tcPr>
            <w:tcW w:w="0" w:type="auto"/>
            <w:vAlign w:val="center"/>
          </w:tcPr>
          <w:p w14:paraId="41B00622" w14:textId="77777777" w:rsidR="00A51DFF" w:rsidRDefault="00A51DFF" w:rsidP="00A878AC">
            <w:pPr>
              <w:jc w:val="both"/>
              <w:textAlignment w:val="center"/>
              <w:rPr>
                <w:rFonts w:ascii="Arial" w:eastAsia="Calibri" w:hAnsi="Arial" w:cs="Arial"/>
                <w:position w:val="-2"/>
                <w:sz w:val="18"/>
                <w:szCs w:val="18"/>
              </w:rPr>
            </w:pPr>
            <w:r>
              <w:rPr>
                <w:rFonts w:ascii="Arial" w:eastAsia="Calibri" w:hAnsi="Arial" w:cs="Arial"/>
                <w:position w:val="-2"/>
                <w:sz w:val="18"/>
                <w:szCs w:val="18"/>
              </w:rPr>
              <w:t> </w:t>
            </w:r>
          </w:p>
          <w:p w14:paraId="18E8103C" w14:textId="77777777" w:rsidR="00A51DFF" w:rsidRDefault="00A51DFF" w:rsidP="00A878AC">
            <w:pPr>
              <w:jc w:val="both"/>
              <w:textAlignment w:val="center"/>
              <w:rPr>
                <w:rFonts w:eastAsia="Calibri" w:cs="Times New Roman"/>
              </w:rPr>
            </w:pPr>
          </w:p>
        </w:tc>
        <w:tc>
          <w:tcPr>
            <w:tcW w:w="3975" w:type="dxa"/>
            <w:vAlign w:val="center"/>
            <w:hideMark/>
          </w:tcPr>
          <w:p w14:paraId="19C38506" w14:textId="77777777" w:rsidR="00A51DFF" w:rsidRDefault="00A51DFF" w:rsidP="00A878AC">
            <w:pPr>
              <w:jc w:val="center"/>
              <w:textAlignment w:val="center"/>
              <w:rPr>
                <w:rFonts w:eastAsia="Calibri" w:cs="Times New Roman"/>
              </w:rPr>
            </w:pPr>
            <w:r>
              <w:rPr>
                <w:rFonts w:ascii="Arial" w:eastAsia="Calibri" w:hAnsi="Arial" w:cs="Arial"/>
                <w:position w:val="-2"/>
                <w:sz w:val="18"/>
                <w:szCs w:val="18"/>
              </w:rPr>
              <w:t> </w:t>
            </w:r>
          </w:p>
        </w:tc>
      </w:tr>
      <w:tr w:rsidR="00A51DFF" w14:paraId="07AB6016" w14:textId="77777777" w:rsidTr="00A878AC">
        <w:tc>
          <w:tcPr>
            <w:tcW w:w="3975" w:type="dxa"/>
            <w:vAlign w:val="center"/>
          </w:tcPr>
          <w:p w14:paraId="41C0695E" w14:textId="77777777" w:rsidR="00A51DFF" w:rsidRDefault="00A51DFF" w:rsidP="00A878AC">
            <w:pPr>
              <w:jc w:val="both"/>
              <w:textAlignment w:val="center"/>
              <w:rPr>
                <w:rFonts w:ascii="Arial" w:eastAsia="Calibri" w:hAnsi="Arial" w:cs="Arial"/>
                <w:position w:val="-2"/>
                <w:sz w:val="18"/>
                <w:szCs w:val="18"/>
              </w:rPr>
            </w:pPr>
          </w:p>
          <w:p w14:paraId="0D971C2F" w14:textId="77777777" w:rsidR="00A51DFF" w:rsidRDefault="00A51DFF" w:rsidP="00A878AC">
            <w:pPr>
              <w:jc w:val="both"/>
              <w:textAlignment w:val="center"/>
              <w:rPr>
                <w:rFonts w:eastAsia="Calibri" w:cs="Times New Roman"/>
              </w:rPr>
            </w:pPr>
            <w:r>
              <w:rPr>
                <w:rFonts w:ascii="Arial" w:eastAsia="Calibri" w:hAnsi="Arial" w:cs="Arial"/>
                <w:position w:val="-2"/>
                <w:sz w:val="18"/>
                <w:szCs w:val="18"/>
              </w:rPr>
              <w:t>Podpis ponudnika:______________________________</w:t>
            </w:r>
          </w:p>
        </w:tc>
        <w:tc>
          <w:tcPr>
            <w:tcW w:w="0" w:type="auto"/>
            <w:vAlign w:val="center"/>
            <w:hideMark/>
          </w:tcPr>
          <w:p w14:paraId="7920F32A" w14:textId="77777777" w:rsidR="00A51DFF" w:rsidRDefault="00A51DFF" w:rsidP="00A878AC">
            <w:pPr>
              <w:jc w:val="both"/>
              <w:textAlignment w:val="center"/>
              <w:rPr>
                <w:rFonts w:eastAsia="Calibri" w:cs="Times New Roman"/>
              </w:rPr>
            </w:pPr>
            <w:r>
              <w:rPr>
                <w:rFonts w:ascii="Arial" w:eastAsia="Calibri" w:hAnsi="Arial" w:cs="Arial"/>
                <w:position w:val="-2"/>
                <w:sz w:val="18"/>
                <w:szCs w:val="18"/>
              </w:rPr>
              <w:t> </w:t>
            </w:r>
          </w:p>
        </w:tc>
        <w:tc>
          <w:tcPr>
            <w:tcW w:w="3975" w:type="dxa"/>
            <w:vAlign w:val="center"/>
            <w:hideMark/>
          </w:tcPr>
          <w:p w14:paraId="001D8607" w14:textId="77777777" w:rsidR="00A51DFF" w:rsidRDefault="00A51DFF" w:rsidP="00A878AC">
            <w:pPr>
              <w:jc w:val="both"/>
              <w:textAlignment w:val="center"/>
              <w:rPr>
                <w:rFonts w:eastAsia="Calibri" w:cs="Times New Roman"/>
              </w:rPr>
            </w:pPr>
            <w:r>
              <w:rPr>
                <w:rFonts w:ascii="Arial" w:eastAsia="Calibri" w:hAnsi="Arial" w:cs="Arial"/>
                <w:position w:val="-2"/>
                <w:sz w:val="18"/>
                <w:szCs w:val="18"/>
              </w:rPr>
              <w:t> </w:t>
            </w:r>
          </w:p>
        </w:tc>
      </w:tr>
    </w:tbl>
    <w:p w14:paraId="5491DF8B" w14:textId="77777777" w:rsidR="00A51DFF" w:rsidRDefault="00A51DFF" w:rsidP="00A51DFF">
      <w:pPr>
        <w:spacing w:after="0"/>
      </w:pPr>
    </w:p>
    <w:p w14:paraId="7B39BE83" w14:textId="77777777" w:rsidR="00A51DFF" w:rsidRDefault="00A51DFF" w:rsidP="00A51DFF">
      <w:pPr>
        <w:spacing w:before="975" w:after="225" w:line="240" w:lineRule="auto"/>
        <w:jc w:val="both"/>
        <w:rPr>
          <w:rFonts w:ascii="Arial" w:hAnsi="Arial" w:cs="Arial"/>
          <w:color w:val="000000"/>
          <w:sz w:val="18"/>
          <w:szCs w:val="18"/>
        </w:rPr>
      </w:pPr>
    </w:p>
    <w:p w14:paraId="6BFAC163" w14:textId="77777777" w:rsidR="00D42183" w:rsidRPr="003D59DC" w:rsidRDefault="00D42183" w:rsidP="00D42183">
      <w:pPr>
        <w:spacing w:after="0" w:line="240" w:lineRule="auto"/>
        <w:jc w:val="both"/>
        <w:rPr>
          <w:rFonts w:eastAsia="Calibri" w:cs="Times New Roman"/>
        </w:rPr>
      </w:pPr>
      <w:r w:rsidRPr="003D59DC">
        <w:rPr>
          <w:rFonts w:ascii="Arial" w:eastAsia="Calibri" w:hAnsi="Arial" w:cs="Arial"/>
          <w:color w:val="000000"/>
          <w:sz w:val="18"/>
          <w:szCs w:val="18"/>
        </w:rPr>
        <w:t>  </w:t>
      </w:r>
    </w:p>
    <w:p w14:paraId="0DD9DCEB" w14:textId="77777777" w:rsidR="00D42183" w:rsidRDefault="00D42183" w:rsidP="00D42183">
      <w:pPr>
        <w:spacing w:after="0" w:line="240" w:lineRule="auto"/>
        <w:jc w:val="both"/>
        <w:rPr>
          <w:rFonts w:ascii="Arial" w:eastAsia="Calibri" w:hAnsi="Arial" w:cs="Arial"/>
          <w:color w:val="000000"/>
          <w:sz w:val="18"/>
          <w:szCs w:val="18"/>
        </w:rPr>
      </w:pPr>
    </w:p>
    <w:p w14:paraId="79FCD0D9" w14:textId="77777777" w:rsidR="00D42183" w:rsidRDefault="00D42183" w:rsidP="00D42183">
      <w:pPr>
        <w:spacing w:after="0" w:line="240" w:lineRule="auto"/>
        <w:jc w:val="both"/>
        <w:rPr>
          <w:rFonts w:ascii="Arial" w:eastAsia="Calibri" w:hAnsi="Arial" w:cs="Arial"/>
          <w:color w:val="000000"/>
          <w:sz w:val="18"/>
          <w:szCs w:val="18"/>
        </w:rPr>
      </w:pPr>
    </w:p>
    <w:p w14:paraId="72E51ED9" w14:textId="77777777" w:rsidR="00D42183" w:rsidRDefault="00D42183" w:rsidP="00D42183">
      <w:pPr>
        <w:spacing w:after="0" w:line="240" w:lineRule="auto"/>
        <w:jc w:val="both"/>
        <w:rPr>
          <w:rFonts w:ascii="Arial" w:eastAsia="Calibri" w:hAnsi="Arial" w:cs="Arial"/>
          <w:color w:val="000000"/>
          <w:sz w:val="18"/>
          <w:szCs w:val="18"/>
        </w:rPr>
      </w:pPr>
    </w:p>
    <w:p w14:paraId="5ADD5B26" w14:textId="77777777" w:rsidR="00D42183" w:rsidRDefault="00D42183" w:rsidP="00D42183">
      <w:pPr>
        <w:spacing w:after="0" w:line="240" w:lineRule="auto"/>
        <w:jc w:val="both"/>
        <w:rPr>
          <w:rFonts w:ascii="Arial" w:eastAsia="Calibri" w:hAnsi="Arial" w:cs="Arial"/>
          <w:color w:val="000000"/>
          <w:sz w:val="18"/>
          <w:szCs w:val="18"/>
        </w:rPr>
      </w:pPr>
    </w:p>
    <w:p w14:paraId="78FEA56E" w14:textId="77777777" w:rsidR="00D42183" w:rsidRDefault="00D42183" w:rsidP="00D42183">
      <w:pPr>
        <w:spacing w:after="0" w:line="240" w:lineRule="auto"/>
        <w:jc w:val="both"/>
        <w:rPr>
          <w:rFonts w:ascii="Arial" w:eastAsia="Calibri" w:hAnsi="Arial" w:cs="Arial"/>
          <w:color w:val="000000"/>
          <w:sz w:val="18"/>
          <w:szCs w:val="18"/>
        </w:rPr>
      </w:pPr>
    </w:p>
    <w:p w14:paraId="5C1D6AFD" w14:textId="77777777" w:rsidR="00D42183" w:rsidRDefault="00D42183" w:rsidP="00D42183">
      <w:pPr>
        <w:spacing w:after="0" w:line="240" w:lineRule="auto"/>
        <w:jc w:val="both"/>
        <w:rPr>
          <w:rFonts w:ascii="Arial" w:eastAsia="Calibri" w:hAnsi="Arial" w:cs="Arial"/>
          <w:color w:val="000000"/>
          <w:sz w:val="18"/>
          <w:szCs w:val="18"/>
        </w:rPr>
      </w:pPr>
    </w:p>
    <w:p w14:paraId="6F9E59D4" w14:textId="77777777" w:rsidR="00D42183" w:rsidRDefault="00D42183" w:rsidP="00D42183">
      <w:pPr>
        <w:spacing w:after="0" w:line="240" w:lineRule="auto"/>
        <w:jc w:val="both"/>
        <w:rPr>
          <w:rFonts w:ascii="Arial" w:eastAsia="Calibri" w:hAnsi="Arial" w:cs="Arial"/>
          <w:color w:val="000000"/>
          <w:sz w:val="18"/>
          <w:szCs w:val="18"/>
        </w:rPr>
      </w:pPr>
    </w:p>
    <w:p w14:paraId="28E905C4" w14:textId="77777777" w:rsidR="00D42183" w:rsidRDefault="00D42183" w:rsidP="00D42183">
      <w:pPr>
        <w:spacing w:after="0" w:line="240" w:lineRule="auto"/>
        <w:jc w:val="both"/>
        <w:rPr>
          <w:rFonts w:ascii="Arial" w:eastAsia="Calibri" w:hAnsi="Arial" w:cs="Arial"/>
          <w:color w:val="000000"/>
          <w:sz w:val="18"/>
          <w:szCs w:val="18"/>
        </w:rPr>
      </w:pPr>
    </w:p>
    <w:p w14:paraId="0E8EEB7A" w14:textId="77777777" w:rsidR="00D42183" w:rsidRDefault="00D42183" w:rsidP="00D42183">
      <w:pPr>
        <w:spacing w:after="0" w:line="240" w:lineRule="auto"/>
        <w:jc w:val="both"/>
        <w:rPr>
          <w:rFonts w:ascii="Arial" w:eastAsia="Calibri" w:hAnsi="Arial" w:cs="Arial"/>
          <w:color w:val="000000"/>
          <w:sz w:val="18"/>
          <w:szCs w:val="18"/>
        </w:rPr>
      </w:pPr>
    </w:p>
    <w:p w14:paraId="1BEC4E6F" w14:textId="77777777" w:rsidR="00D42183" w:rsidRDefault="00D42183" w:rsidP="00D42183">
      <w:pPr>
        <w:spacing w:after="0" w:line="240" w:lineRule="auto"/>
        <w:jc w:val="both"/>
        <w:rPr>
          <w:rFonts w:ascii="Arial" w:eastAsia="Calibri" w:hAnsi="Arial" w:cs="Arial"/>
          <w:color w:val="000000"/>
          <w:sz w:val="18"/>
          <w:szCs w:val="18"/>
        </w:rPr>
      </w:pPr>
    </w:p>
    <w:p w14:paraId="5389CB1E" w14:textId="77777777" w:rsidR="00D42183" w:rsidRDefault="00D42183" w:rsidP="00D42183">
      <w:pPr>
        <w:spacing w:after="0" w:line="240" w:lineRule="auto"/>
        <w:jc w:val="both"/>
        <w:rPr>
          <w:rFonts w:ascii="Arial" w:eastAsia="Calibri" w:hAnsi="Arial" w:cs="Arial"/>
          <w:color w:val="000000"/>
          <w:sz w:val="18"/>
          <w:szCs w:val="18"/>
        </w:rPr>
      </w:pPr>
    </w:p>
    <w:p w14:paraId="68423316" w14:textId="77777777" w:rsidR="00D42183" w:rsidRDefault="00D42183" w:rsidP="00D42183">
      <w:pPr>
        <w:spacing w:after="0" w:line="240" w:lineRule="auto"/>
        <w:jc w:val="both"/>
        <w:rPr>
          <w:rFonts w:ascii="Arial" w:eastAsia="Calibri" w:hAnsi="Arial" w:cs="Arial"/>
          <w:color w:val="000000"/>
          <w:sz w:val="18"/>
          <w:szCs w:val="18"/>
        </w:rPr>
      </w:pPr>
    </w:p>
    <w:p w14:paraId="4EAEB021" w14:textId="77777777" w:rsidR="00D42183" w:rsidRDefault="00D42183" w:rsidP="00D42183">
      <w:pPr>
        <w:spacing w:after="0" w:line="240" w:lineRule="auto"/>
        <w:jc w:val="both"/>
        <w:rPr>
          <w:rFonts w:ascii="Arial" w:eastAsia="Calibri" w:hAnsi="Arial" w:cs="Arial"/>
          <w:color w:val="000000"/>
          <w:sz w:val="18"/>
          <w:szCs w:val="18"/>
        </w:rPr>
      </w:pPr>
    </w:p>
    <w:p w14:paraId="1EA7B35D" w14:textId="77777777" w:rsidR="00D42183" w:rsidRDefault="00D42183" w:rsidP="00D42183">
      <w:pPr>
        <w:spacing w:after="0" w:line="240" w:lineRule="auto"/>
        <w:jc w:val="both"/>
        <w:rPr>
          <w:rFonts w:ascii="Arial" w:eastAsia="Calibri" w:hAnsi="Arial" w:cs="Arial"/>
          <w:color w:val="000000"/>
          <w:sz w:val="18"/>
          <w:szCs w:val="18"/>
        </w:rPr>
      </w:pPr>
    </w:p>
    <w:p w14:paraId="2298B44E" w14:textId="77777777" w:rsidR="00D42183" w:rsidRDefault="00D42183" w:rsidP="00D42183">
      <w:pPr>
        <w:spacing w:after="0" w:line="240" w:lineRule="auto"/>
        <w:jc w:val="both"/>
        <w:rPr>
          <w:rFonts w:ascii="Arial" w:eastAsia="Calibri" w:hAnsi="Arial" w:cs="Arial"/>
          <w:color w:val="000000"/>
          <w:sz w:val="18"/>
          <w:szCs w:val="18"/>
        </w:rPr>
      </w:pPr>
    </w:p>
    <w:p w14:paraId="5749CCAE" w14:textId="77777777" w:rsidR="00D42183" w:rsidRDefault="00D42183" w:rsidP="00D42183">
      <w:pPr>
        <w:spacing w:after="0" w:line="240" w:lineRule="auto"/>
        <w:jc w:val="both"/>
        <w:rPr>
          <w:rFonts w:ascii="Arial" w:eastAsia="Calibri" w:hAnsi="Arial" w:cs="Arial"/>
          <w:color w:val="000000"/>
          <w:sz w:val="18"/>
          <w:szCs w:val="18"/>
        </w:rPr>
      </w:pPr>
    </w:p>
    <w:p w14:paraId="5DF23671" w14:textId="77777777" w:rsidR="00D42183" w:rsidRPr="003D59DC" w:rsidRDefault="00D42183" w:rsidP="00D42183">
      <w:pPr>
        <w:spacing w:after="0" w:line="240" w:lineRule="auto"/>
        <w:jc w:val="both"/>
        <w:rPr>
          <w:rFonts w:ascii="Arial" w:eastAsia="Calibri" w:hAnsi="Arial" w:cs="Arial"/>
          <w:color w:val="000000"/>
          <w:sz w:val="18"/>
          <w:szCs w:val="18"/>
        </w:rPr>
      </w:pPr>
    </w:p>
    <w:p w14:paraId="301F7A4C" w14:textId="77777777" w:rsidR="00D42183" w:rsidRPr="00461E88" w:rsidRDefault="00D42183" w:rsidP="00D42183">
      <w:pPr>
        <w:spacing w:after="0"/>
        <w:jc w:val="both"/>
        <w:rPr>
          <w:rFonts w:ascii="Arial" w:eastAsia="Times New Roman" w:hAnsi="Arial" w:cs="Arial"/>
          <w:sz w:val="18"/>
          <w:szCs w:val="18"/>
          <w:lang w:eastAsia="sl-SI"/>
        </w:rPr>
      </w:pPr>
      <w:r w:rsidRPr="00461E88">
        <w:rPr>
          <w:rFonts w:ascii="Arial" w:eastAsia="Times New Roman" w:hAnsi="Arial" w:cs="Arial"/>
          <w:b/>
          <w:sz w:val="18"/>
          <w:szCs w:val="18"/>
          <w:lang w:eastAsia="sl-SI"/>
        </w:rPr>
        <w:t>SPLOŠNA BOLNIŠNICA NOVO MESTO</w:t>
      </w:r>
      <w:r w:rsidRPr="00461E88">
        <w:rPr>
          <w:rFonts w:ascii="Arial" w:eastAsia="Times New Roman" w:hAnsi="Arial" w:cs="Arial"/>
          <w:sz w:val="18"/>
          <w:szCs w:val="18"/>
          <w:lang w:eastAsia="sl-SI"/>
        </w:rPr>
        <w:t>, Šmihelska cesta 1, 8000 Novo mesto, ki jo zastopa direktorica doc. dr. Milena Kramar Zupan (v nadaljevanju: upravljavec osebnih podatkov)</w:t>
      </w:r>
    </w:p>
    <w:p w14:paraId="42A38901" w14:textId="77777777" w:rsidR="00D42183" w:rsidRPr="00461E88" w:rsidRDefault="00D42183" w:rsidP="00D42183">
      <w:pPr>
        <w:spacing w:after="0"/>
        <w:rPr>
          <w:rFonts w:ascii="Arial" w:eastAsia="Times New Roman" w:hAnsi="Arial" w:cs="Arial"/>
          <w:sz w:val="18"/>
          <w:szCs w:val="18"/>
          <w:lang w:eastAsia="sl-SI"/>
        </w:rPr>
      </w:pPr>
      <w:r w:rsidRPr="00461E88">
        <w:rPr>
          <w:rFonts w:ascii="Arial" w:eastAsia="Times New Roman" w:hAnsi="Arial" w:cs="Arial"/>
          <w:sz w:val="18"/>
          <w:szCs w:val="18"/>
          <w:lang w:eastAsia="sl-SI"/>
        </w:rPr>
        <w:t>Matična številka: 5054621000</w:t>
      </w:r>
    </w:p>
    <w:p w14:paraId="16CBCB93" w14:textId="77777777" w:rsidR="00D42183" w:rsidRPr="00461E88" w:rsidRDefault="00D42183" w:rsidP="00D42183">
      <w:pPr>
        <w:spacing w:after="0"/>
        <w:rPr>
          <w:rFonts w:ascii="Arial" w:eastAsia="Times New Roman" w:hAnsi="Arial" w:cs="Arial"/>
          <w:sz w:val="18"/>
          <w:szCs w:val="18"/>
          <w:lang w:eastAsia="sl-SI"/>
        </w:rPr>
      </w:pPr>
      <w:r w:rsidRPr="00461E88">
        <w:rPr>
          <w:rFonts w:ascii="Arial" w:eastAsia="Times New Roman" w:hAnsi="Arial" w:cs="Arial"/>
          <w:sz w:val="18"/>
          <w:szCs w:val="18"/>
          <w:lang w:eastAsia="sl-SI"/>
        </w:rPr>
        <w:t>ID številka za DDV: SI82657106</w:t>
      </w:r>
    </w:p>
    <w:p w14:paraId="234D8292" w14:textId="77777777" w:rsidR="00D42183" w:rsidRPr="00461E88" w:rsidRDefault="00D42183" w:rsidP="00D42183">
      <w:pPr>
        <w:spacing w:after="0" w:line="360" w:lineRule="auto"/>
        <w:rPr>
          <w:rFonts w:ascii="Arial" w:eastAsia="Times New Roman" w:hAnsi="Arial" w:cs="Arial"/>
          <w:sz w:val="18"/>
          <w:szCs w:val="18"/>
          <w:lang w:eastAsia="sl-SI"/>
        </w:rPr>
      </w:pPr>
    </w:p>
    <w:p w14:paraId="6F96EF68" w14:textId="77777777" w:rsidR="00D42183" w:rsidRPr="00461E88" w:rsidRDefault="00D42183" w:rsidP="00D42183">
      <w:pPr>
        <w:spacing w:after="0" w:line="360" w:lineRule="auto"/>
        <w:rPr>
          <w:rFonts w:ascii="Arial" w:eastAsia="Times New Roman" w:hAnsi="Arial" w:cs="Arial"/>
          <w:sz w:val="18"/>
          <w:szCs w:val="18"/>
          <w:lang w:eastAsia="sl-SI"/>
        </w:rPr>
      </w:pPr>
      <w:r w:rsidRPr="00461E88">
        <w:rPr>
          <w:rFonts w:ascii="Arial" w:eastAsia="Times New Roman" w:hAnsi="Arial" w:cs="Arial"/>
          <w:sz w:val="18"/>
          <w:szCs w:val="18"/>
          <w:lang w:eastAsia="sl-SI"/>
        </w:rPr>
        <w:t>in</w:t>
      </w:r>
    </w:p>
    <w:p w14:paraId="0C6B56DB" w14:textId="77777777" w:rsidR="00D42183" w:rsidRPr="00461E88" w:rsidRDefault="00D42183" w:rsidP="00D42183">
      <w:pPr>
        <w:spacing w:after="0" w:line="36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______________________________________________, ki ga/jo zastopa_____________</w:t>
      </w:r>
    </w:p>
    <w:p w14:paraId="0CEFBC98" w14:textId="77777777" w:rsidR="00D42183" w:rsidRPr="00461E88" w:rsidRDefault="00D42183" w:rsidP="00D42183">
      <w:pPr>
        <w:spacing w:after="0" w:line="36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(v nadaljevanju: obdelovalec osebnih podatkov)</w:t>
      </w:r>
    </w:p>
    <w:p w14:paraId="6422CD10" w14:textId="77777777" w:rsidR="00D42183" w:rsidRPr="00461E88" w:rsidRDefault="00D42183" w:rsidP="00D42183">
      <w:pPr>
        <w:spacing w:after="0"/>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Matična številka: </w:t>
      </w:r>
    </w:p>
    <w:p w14:paraId="2621C158" w14:textId="77777777" w:rsidR="00D42183" w:rsidRPr="00461E88" w:rsidRDefault="00D42183" w:rsidP="00D42183">
      <w:pPr>
        <w:spacing w:after="0"/>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ID številka za DDV: </w:t>
      </w:r>
    </w:p>
    <w:p w14:paraId="78032156" w14:textId="77777777" w:rsidR="00D42183" w:rsidRPr="00461E88" w:rsidRDefault="00D42183" w:rsidP="00D42183">
      <w:pPr>
        <w:spacing w:after="0" w:line="360" w:lineRule="auto"/>
        <w:rPr>
          <w:rFonts w:ascii="Arial" w:eastAsia="Times New Roman" w:hAnsi="Arial" w:cs="Arial"/>
          <w:sz w:val="18"/>
          <w:szCs w:val="18"/>
          <w:lang w:eastAsia="sl-SI"/>
        </w:rPr>
      </w:pPr>
    </w:p>
    <w:p w14:paraId="2B22CE50" w14:textId="77777777" w:rsidR="00D42183" w:rsidRPr="00461E88" w:rsidRDefault="00D42183" w:rsidP="00D42183">
      <w:pPr>
        <w:spacing w:after="0" w:line="360" w:lineRule="auto"/>
        <w:rPr>
          <w:rFonts w:ascii="Arial" w:eastAsia="Times New Roman" w:hAnsi="Arial" w:cs="Arial"/>
          <w:sz w:val="18"/>
          <w:szCs w:val="18"/>
          <w:lang w:eastAsia="sl-SI"/>
        </w:rPr>
      </w:pPr>
      <w:r w:rsidRPr="00461E88">
        <w:rPr>
          <w:rFonts w:ascii="Arial" w:eastAsia="Times New Roman" w:hAnsi="Arial" w:cs="Arial"/>
          <w:sz w:val="18"/>
          <w:szCs w:val="18"/>
          <w:lang w:eastAsia="sl-SI"/>
        </w:rPr>
        <w:t>sklepata naslednjo</w:t>
      </w:r>
    </w:p>
    <w:p w14:paraId="7151A674" w14:textId="77777777" w:rsidR="00D42183" w:rsidRPr="00461E88" w:rsidRDefault="00D42183" w:rsidP="00D42183">
      <w:pPr>
        <w:tabs>
          <w:tab w:val="left" w:pos="720"/>
        </w:tabs>
        <w:spacing w:after="0" w:line="360" w:lineRule="auto"/>
        <w:jc w:val="both"/>
        <w:rPr>
          <w:rFonts w:ascii="Arial" w:eastAsia="Times New Roman" w:hAnsi="Arial" w:cs="Arial"/>
          <w:sz w:val="18"/>
          <w:szCs w:val="18"/>
          <w:lang w:eastAsia="sl-SI"/>
        </w:rPr>
      </w:pPr>
    </w:p>
    <w:p w14:paraId="646BB6B6" w14:textId="77777777" w:rsidR="00D42183" w:rsidRPr="00461E88" w:rsidRDefault="00D42183" w:rsidP="00D42183">
      <w:pPr>
        <w:keepLines/>
        <w:widowControl w:val="0"/>
        <w:tabs>
          <w:tab w:val="left" w:pos="2155"/>
        </w:tabs>
        <w:spacing w:after="0" w:line="240" w:lineRule="auto"/>
        <w:jc w:val="center"/>
        <w:rPr>
          <w:rFonts w:ascii="Arial" w:eastAsia="Times New Roman" w:hAnsi="Arial" w:cs="Arial"/>
          <w:b/>
          <w:sz w:val="20"/>
          <w:szCs w:val="20"/>
        </w:rPr>
      </w:pPr>
      <w:r w:rsidRPr="00461E88">
        <w:rPr>
          <w:rFonts w:ascii="Arial" w:eastAsia="Times New Roman" w:hAnsi="Arial" w:cs="Arial"/>
          <w:b/>
          <w:sz w:val="20"/>
          <w:szCs w:val="20"/>
        </w:rPr>
        <w:t xml:space="preserve">P O G O D B O    </w:t>
      </w:r>
    </w:p>
    <w:p w14:paraId="134D46A7" w14:textId="77777777" w:rsidR="00D42183" w:rsidRPr="00461E88" w:rsidRDefault="00D42183" w:rsidP="00D42183">
      <w:pPr>
        <w:keepLines/>
        <w:widowControl w:val="0"/>
        <w:tabs>
          <w:tab w:val="left" w:pos="2155"/>
        </w:tabs>
        <w:spacing w:after="0" w:line="240" w:lineRule="auto"/>
        <w:jc w:val="center"/>
        <w:rPr>
          <w:rFonts w:ascii="Arial" w:eastAsia="Times New Roman" w:hAnsi="Arial" w:cs="Arial"/>
          <w:b/>
          <w:sz w:val="20"/>
          <w:szCs w:val="20"/>
        </w:rPr>
      </w:pPr>
      <w:r w:rsidRPr="00461E88">
        <w:rPr>
          <w:rFonts w:ascii="Arial" w:eastAsia="Times New Roman" w:hAnsi="Arial" w:cs="Arial"/>
          <w:b/>
          <w:sz w:val="20"/>
          <w:szCs w:val="20"/>
        </w:rPr>
        <w:t>o obdelovanju osebnih podatkov</w:t>
      </w:r>
    </w:p>
    <w:p w14:paraId="169C22AD" w14:textId="77777777" w:rsidR="00D42183" w:rsidRPr="00461E88" w:rsidRDefault="00D42183" w:rsidP="00D42183">
      <w:pPr>
        <w:keepLines/>
        <w:widowControl w:val="0"/>
        <w:tabs>
          <w:tab w:val="left" w:pos="2155"/>
        </w:tabs>
        <w:spacing w:after="0" w:line="240" w:lineRule="auto"/>
        <w:jc w:val="center"/>
        <w:rPr>
          <w:rFonts w:ascii="Arial" w:eastAsia="Times New Roman" w:hAnsi="Arial" w:cs="Arial"/>
          <w:b/>
          <w:sz w:val="18"/>
          <w:szCs w:val="18"/>
        </w:rPr>
      </w:pPr>
    </w:p>
    <w:p w14:paraId="7EEB0E8D" w14:textId="77777777" w:rsidR="00D42183" w:rsidRPr="00461E88" w:rsidRDefault="00D42183" w:rsidP="00D42183">
      <w:pPr>
        <w:keepNext/>
        <w:spacing w:before="240" w:after="60" w:line="240" w:lineRule="auto"/>
        <w:jc w:val="both"/>
        <w:outlineLvl w:val="0"/>
        <w:rPr>
          <w:rFonts w:ascii="Arial" w:eastAsia="Times New Roman" w:hAnsi="Arial" w:cs="Arial"/>
          <w:bCs/>
          <w:kern w:val="32"/>
          <w:sz w:val="18"/>
          <w:szCs w:val="18"/>
        </w:rPr>
      </w:pPr>
      <w:r w:rsidRPr="00461E88">
        <w:rPr>
          <w:rFonts w:ascii="Arial" w:eastAsia="Times New Roman" w:hAnsi="Arial" w:cs="Arial"/>
          <w:b/>
          <w:kern w:val="32"/>
          <w:sz w:val="18"/>
          <w:szCs w:val="18"/>
        </w:rPr>
        <w:t>UVODNA DOLOČILA</w:t>
      </w:r>
    </w:p>
    <w:p w14:paraId="1A9A30E9" w14:textId="34FAE520" w:rsidR="00D42183" w:rsidRPr="00EC4D0B" w:rsidRDefault="00D42183" w:rsidP="00053FF3">
      <w:pPr>
        <w:pStyle w:val="Odstavekseznama"/>
        <w:numPr>
          <w:ilvl w:val="1"/>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28530D86"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153A8DF9"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02653718"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7FFF3894"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7D2A940E" w14:textId="77777777" w:rsidR="00D42183" w:rsidRPr="00461E88" w:rsidRDefault="00D42183" w:rsidP="00D42183">
      <w:pPr>
        <w:keepNext/>
        <w:spacing w:before="240" w:after="60" w:line="240" w:lineRule="auto"/>
        <w:jc w:val="both"/>
        <w:outlineLvl w:val="0"/>
        <w:rPr>
          <w:rFonts w:ascii="Arial" w:eastAsia="Times New Roman" w:hAnsi="Arial" w:cs="Arial"/>
          <w:b/>
          <w:bCs/>
          <w:kern w:val="32"/>
          <w:sz w:val="18"/>
          <w:szCs w:val="18"/>
        </w:rPr>
      </w:pPr>
      <w:r w:rsidRPr="00461E88">
        <w:rPr>
          <w:rFonts w:ascii="Arial" w:eastAsia="Times New Roman" w:hAnsi="Arial" w:cs="Arial"/>
          <w:b/>
          <w:bCs/>
          <w:kern w:val="32"/>
          <w:sz w:val="18"/>
          <w:szCs w:val="18"/>
        </w:rPr>
        <w:t>PREDMET POGODBE</w:t>
      </w:r>
    </w:p>
    <w:p w14:paraId="657ECB74" w14:textId="7EC02DB1" w:rsidR="00D42183" w:rsidRPr="00EC4D0B" w:rsidRDefault="00D42183" w:rsidP="00053FF3">
      <w:pPr>
        <w:pStyle w:val="Odstavekseznama"/>
        <w:numPr>
          <w:ilvl w:val="1"/>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4C501069"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36925BDE"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27DB37AE"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1FF3D47F"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682BCE25" w14:textId="00CC2EF7"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7390629D"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Obdelovalec obdeluje osebne podatke v imenu in za račun upravljavca. </w:t>
      </w:r>
    </w:p>
    <w:p w14:paraId="052426F0"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p>
    <w:p w14:paraId="56F66914"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4629FE54"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540EC317"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461E88">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555F3CBE"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41AA3ABC" w14:textId="77777777" w:rsidR="00D42183" w:rsidRPr="00461E88" w:rsidRDefault="00D42183" w:rsidP="00D42183">
      <w:pPr>
        <w:keepNext/>
        <w:spacing w:before="240" w:after="60" w:line="240" w:lineRule="auto"/>
        <w:jc w:val="both"/>
        <w:outlineLvl w:val="0"/>
        <w:rPr>
          <w:rFonts w:ascii="Arial" w:eastAsia="Times New Roman" w:hAnsi="Arial" w:cs="Arial"/>
          <w:b/>
          <w:bCs/>
          <w:kern w:val="32"/>
          <w:sz w:val="18"/>
          <w:szCs w:val="18"/>
        </w:rPr>
      </w:pPr>
      <w:r w:rsidRPr="00461E88">
        <w:rPr>
          <w:rFonts w:ascii="Arial" w:eastAsia="Times New Roman" w:hAnsi="Arial" w:cs="Arial"/>
          <w:b/>
          <w:bCs/>
          <w:kern w:val="32"/>
          <w:sz w:val="18"/>
          <w:szCs w:val="18"/>
        </w:rPr>
        <w:lastRenderedPageBreak/>
        <w:t>TRAJANJE SODELOVANJA</w:t>
      </w:r>
    </w:p>
    <w:p w14:paraId="3A9C25D9" w14:textId="36A0620E"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1364D0B9"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Pogodba začne veljati z dnem, ko jo podpišeta obe pogodbeni stranki. Ta pogodba je sklenjena za čas trajanja osnovne pogodbe.</w:t>
      </w:r>
    </w:p>
    <w:p w14:paraId="1DA80959" w14:textId="07728149"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527B6164"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62540CCC"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4D7BD549"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22B22FEE" w14:textId="557A690A"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28E59235"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V primeru prenehanja obdelovalca mora le-ta zagotoviti, da se osebni podatki brez nepotrebnega odlašanja vrnejo upravljavcu.</w:t>
      </w:r>
    </w:p>
    <w:p w14:paraId="0A26BF71" w14:textId="77777777" w:rsidR="00D42183" w:rsidRPr="00461E88" w:rsidRDefault="00D42183" w:rsidP="00D42183">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0B8B10C5" w14:textId="77777777" w:rsidR="00D42183" w:rsidRPr="00461E88" w:rsidRDefault="00D42183" w:rsidP="00D42183">
      <w:pPr>
        <w:keepNext/>
        <w:spacing w:before="240" w:after="60" w:line="240" w:lineRule="auto"/>
        <w:ind w:left="432" w:hanging="432"/>
        <w:jc w:val="both"/>
        <w:outlineLvl w:val="0"/>
        <w:rPr>
          <w:rFonts w:ascii="Arial" w:eastAsia="Times New Roman" w:hAnsi="Arial" w:cs="Arial"/>
          <w:b/>
          <w:bCs/>
          <w:snapToGrid w:val="0"/>
          <w:kern w:val="32"/>
          <w:sz w:val="18"/>
          <w:szCs w:val="18"/>
        </w:rPr>
      </w:pPr>
      <w:r w:rsidRPr="00461E88">
        <w:rPr>
          <w:rFonts w:ascii="Arial" w:eastAsia="Times New Roman" w:hAnsi="Arial" w:cs="Arial"/>
          <w:b/>
          <w:bCs/>
          <w:snapToGrid w:val="0"/>
          <w:kern w:val="32"/>
          <w:sz w:val="18"/>
          <w:szCs w:val="18"/>
        </w:rPr>
        <w:t>NAVODILA UPRAVLJAVCA</w:t>
      </w:r>
    </w:p>
    <w:p w14:paraId="710F0A50" w14:textId="34C3D436"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690B9A78" w14:textId="77777777" w:rsidR="00D42183" w:rsidRPr="00461E88" w:rsidRDefault="00D42183" w:rsidP="00D42183">
      <w:pPr>
        <w:keepNext/>
        <w:spacing w:before="240" w:after="60" w:line="240" w:lineRule="auto"/>
        <w:jc w:val="both"/>
        <w:outlineLvl w:val="0"/>
        <w:rPr>
          <w:rFonts w:ascii="Arial" w:eastAsia="Times New Roman" w:hAnsi="Arial" w:cs="Arial"/>
          <w:bCs/>
          <w:kern w:val="32"/>
          <w:sz w:val="18"/>
          <w:szCs w:val="18"/>
        </w:rPr>
      </w:pPr>
      <w:r w:rsidRPr="00461E88">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7D31CDB9" w14:textId="77777777" w:rsidR="00D42183" w:rsidRPr="00461E88" w:rsidRDefault="00D42183" w:rsidP="00D42183">
      <w:pPr>
        <w:spacing w:after="0" w:line="240" w:lineRule="auto"/>
        <w:rPr>
          <w:rFonts w:ascii="Arial" w:eastAsia="Times New Roman" w:hAnsi="Arial" w:cs="Arial"/>
          <w:sz w:val="18"/>
          <w:szCs w:val="18"/>
        </w:rPr>
      </w:pPr>
    </w:p>
    <w:p w14:paraId="7AAE3421" w14:textId="77777777" w:rsidR="00D42183" w:rsidRPr="00461E88" w:rsidRDefault="00D42183" w:rsidP="00D42183">
      <w:pPr>
        <w:spacing w:after="0" w:line="240" w:lineRule="auto"/>
        <w:jc w:val="both"/>
        <w:rPr>
          <w:rFonts w:ascii="Arial" w:eastAsia="Times New Roman" w:hAnsi="Arial" w:cs="Arial"/>
          <w:sz w:val="18"/>
          <w:szCs w:val="18"/>
        </w:rPr>
      </w:pPr>
      <w:r w:rsidRPr="00461E88">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0812D4FF" w14:textId="77777777" w:rsidR="00D42183" w:rsidRPr="00461E88" w:rsidRDefault="00D42183" w:rsidP="00D42183">
      <w:pPr>
        <w:spacing w:after="0" w:line="240" w:lineRule="auto"/>
        <w:jc w:val="both"/>
        <w:rPr>
          <w:rFonts w:ascii="Arial" w:eastAsia="Times New Roman" w:hAnsi="Arial" w:cs="Arial"/>
          <w:sz w:val="18"/>
          <w:szCs w:val="18"/>
        </w:rPr>
      </w:pPr>
    </w:p>
    <w:p w14:paraId="5581E99E" w14:textId="77777777" w:rsidR="00D42183" w:rsidRPr="00461E88" w:rsidRDefault="00D42183" w:rsidP="00D42183">
      <w:pPr>
        <w:spacing w:after="0" w:line="240" w:lineRule="auto"/>
        <w:jc w:val="both"/>
        <w:rPr>
          <w:rFonts w:ascii="Arial" w:eastAsia="Times New Roman" w:hAnsi="Arial" w:cs="Arial"/>
          <w:sz w:val="18"/>
          <w:szCs w:val="18"/>
        </w:rPr>
      </w:pPr>
      <w:r w:rsidRPr="00461E88">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73EC27F7" w14:textId="77777777" w:rsidR="00D42183" w:rsidRPr="00461E88" w:rsidRDefault="00D42183" w:rsidP="00D42183">
      <w:pPr>
        <w:spacing w:after="0" w:line="240" w:lineRule="auto"/>
        <w:jc w:val="both"/>
        <w:rPr>
          <w:rFonts w:ascii="Arial" w:eastAsia="Times New Roman" w:hAnsi="Arial" w:cs="Arial"/>
          <w:sz w:val="18"/>
          <w:szCs w:val="18"/>
        </w:rPr>
      </w:pPr>
    </w:p>
    <w:p w14:paraId="45C61934" w14:textId="77777777" w:rsidR="00D42183" w:rsidRPr="00461E88" w:rsidRDefault="00D42183" w:rsidP="00D42183">
      <w:pPr>
        <w:spacing w:after="0" w:line="240" w:lineRule="auto"/>
        <w:jc w:val="both"/>
        <w:rPr>
          <w:rFonts w:ascii="Arial" w:eastAsia="Times New Roman" w:hAnsi="Arial" w:cs="Arial"/>
          <w:sz w:val="18"/>
          <w:szCs w:val="18"/>
        </w:rPr>
      </w:pPr>
      <w:r w:rsidRPr="00461E88">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5BC1BE13" w14:textId="77777777" w:rsidR="00D42183" w:rsidRPr="00461E88" w:rsidRDefault="00D42183" w:rsidP="00D42183">
      <w:pPr>
        <w:spacing w:after="0" w:line="240" w:lineRule="auto"/>
        <w:jc w:val="both"/>
        <w:rPr>
          <w:rFonts w:ascii="Arial" w:eastAsia="Times New Roman" w:hAnsi="Arial" w:cs="Arial"/>
          <w:sz w:val="18"/>
          <w:szCs w:val="18"/>
        </w:rPr>
      </w:pPr>
    </w:p>
    <w:p w14:paraId="32A5C51B" w14:textId="77777777" w:rsidR="00D42183" w:rsidRPr="00461E88" w:rsidRDefault="00D42183" w:rsidP="00D42183">
      <w:pPr>
        <w:spacing w:after="0" w:line="240" w:lineRule="auto"/>
        <w:jc w:val="both"/>
        <w:rPr>
          <w:rFonts w:ascii="Arial" w:eastAsia="Times New Roman" w:hAnsi="Arial" w:cs="Arial"/>
          <w:sz w:val="18"/>
          <w:szCs w:val="18"/>
        </w:rPr>
      </w:pPr>
      <w:r w:rsidRPr="00461E88">
        <w:rPr>
          <w:rFonts w:ascii="Arial" w:eastAsia="Times New Roman" w:hAnsi="Arial" w:cs="Arial"/>
          <w:sz w:val="18"/>
          <w:szCs w:val="18"/>
        </w:rPr>
        <w:t>Če obdelovalec meni, da navodilo, ki ga je izdal upravljavec, krši zakonodajo o varstvu osebnih podatkov, mora o tem nemudoma obvestiti upravljavca.</w:t>
      </w:r>
    </w:p>
    <w:p w14:paraId="1C876D5C" w14:textId="77777777" w:rsidR="00D42183" w:rsidRPr="00461E88" w:rsidRDefault="00D42183" w:rsidP="00D42183">
      <w:pPr>
        <w:spacing w:after="0" w:line="240" w:lineRule="auto"/>
        <w:jc w:val="both"/>
        <w:rPr>
          <w:rFonts w:ascii="Arial" w:eastAsia="Times New Roman" w:hAnsi="Arial" w:cs="Arial"/>
          <w:sz w:val="18"/>
          <w:szCs w:val="18"/>
        </w:rPr>
      </w:pPr>
    </w:p>
    <w:p w14:paraId="127B2004"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1887F8C5"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
          <w:bCs/>
          <w:sz w:val="18"/>
          <w:szCs w:val="18"/>
          <w:lang w:eastAsia="sl-SI"/>
        </w:rPr>
      </w:pPr>
      <w:r w:rsidRPr="00461E88">
        <w:rPr>
          <w:rFonts w:ascii="Arial" w:eastAsia="Times New Roman" w:hAnsi="Arial" w:cs="Arial"/>
          <w:b/>
          <w:bCs/>
          <w:sz w:val="18"/>
          <w:szCs w:val="18"/>
          <w:lang w:eastAsia="sl-SI"/>
        </w:rPr>
        <w:t>OBVEZNOSTI OBDELOVALCA</w:t>
      </w:r>
    </w:p>
    <w:p w14:paraId="335F63B3" w14:textId="7323ECBF"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6D80A477"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7B324C48"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53A56B74"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0C182061"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14:paraId="149ED78C"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2CBFD314"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5611691A"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74F9E52E"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31DA14A4"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656A608"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lastRenderedPageBreak/>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152C3B34"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5CE7F981"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4A5BABDF"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39DD53F7" w14:textId="77777777" w:rsidR="00D42183" w:rsidRPr="00461E88" w:rsidRDefault="00D42183" w:rsidP="00D42183">
      <w:pPr>
        <w:keepNext/>
        <w:spacing w:before="240" w:after="60" w:line="240" w:lineRule="auto"/>
        <w:jc w:val="both"/>
        <w:outlineLvl w:val="0"/>
        <w:rPr>
          <w:rFonts w:ascii="Arial" w:eastAsia="Times New Roman" w:hAnsi="Arial" w:cs="Arial"/>
          <w:b/>
          <w:bCs/>
          <w:kern w:val="32"/>
          <w:sz w:val="18"/>
          <w:szCs w:val="18"/>
        </w:rPr>
      </w:pPr>
      <w:r w:rsidRPr="00461E88">
        <w:rPr>
          <w:rFonts w:ascii="Arial" w:eastAsia="Times New Roman" w:hAnsi="Arial" w:cs="Arial"/>
          <w:b/>
          <w:bCs/>
          <w:kern w:val="32"/>
          <w:sz w:val="18"/>
          <w:szCs w:val="18"/>
        </w:rPr>
        <w:t>OBVEZNOSTI UPRAVLJAVCA</w:t>
      </w:r>
    </w:p>
    <w:p w14:paraId="7AEB0F48" w14:textId="0D47E94F"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26B63438"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36FE13F3"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C500F51"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461E88">
        <w:rPr>
          <w:rFonts w:ascii="Arial" w:eastAsia="Times New Roman" w:hAnsi="Arial" w:cs="Arial"/>
          <w:bCs/>
          <w:sz w:val="18"/>
          <w:szCs w:val="18"/>
          <w:lang w:eastAsia="sl-SI"/>
        </w:rPr>
        <w:t>Oseba, ki vrši nadzor, mora obdelovalcu izkazati upravljavčevo pooblastilo za izvajanje nadzora.</w:t>
      </w:r>
    </w:p>
    <w:p w14:paraId="36687F8D" w14:textId="77777777" w:rsidR="00D42183" w:rsidRPr="00461E88" w:rsidRDefault="00D42183" w:rsidP="00D42183">
      <w:pPr>
        <w:spacing w:after="0" w:line="240" w:lineRule="auto"/>
        <w:jc w:val="both"/>
        <w:rPr>
          <w:rFonts w:ascii="Arial" w:eastAsia="Times New Roman" w:hAnsi="Arial" w:cs="Arial"/>
          <w:sz w:val="18"/>
          <w:szCs w:val="18"/>
        </w:rPr>
      </w:pPr>
    </w:p>
    <w:p w14:paraId="61F217FE" w14:textId="77777777" w:rsidR="00D42183" w:rsidRPr="00461E88" w:rsidRDefault="00D42183" w:rsidP="00D42183">
      <w:pPr>
        <w:keepNext/>
        <w:spacing w:before="240" w:after="60" w:line="240" w:lineRule="auto"/>
        <w:jc w:val="both"/>
        <w:outlineLvl w:val="0"/>
        <w:rPr>
          <w:rFonts w:ascii="Arial" w:eastAsia="Times New Roman" w:hAnsi="Arial" w:cs="Arial"/>
          <w:b/>
          <w:bCs/>
          <w:snapToGrid w:val="0"/>
          <w:kern w:val="32"/>
          <w:sz w:val="18"/>
          <w:szCs w:val="18"/>
        </w:rPr>
      </w:pPr>
      <w:r w:rsidRPr="00461E88">
        <w:rPr>
          <w:rFonts w:ascii="Arial" w:eastAsia="Times New Roman" w:hAnsi="Arial" w:cs="Arial"/>
          <w:b/>
          <w:bCs/>
          <w:snapToGrid w:val="0"/>
          <w:kern w:val="32"/>
          <w:sz w:val="18"/>
          <w:szCs w:val="18"/>
        </w:rPr>
        <w:t>POGODBENI PODOBDELOVALCI OSEBNIH PODATKOV (če obstajajo)</w:t>
      </w:r>
    </w:p>
    <w:p w14:paraId="1F8F47F6" w14:textId="47FEA993"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56C8764B"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podobdelovalcu, ki je registriran za opravljanje takšne dejavnosti in zagotavlja ustrezne postopke in ukrepe za varovanje osebnih podatkov. </w:t>
      </w:r>
    </w:p>
    <w:p w14:paraId="636EF17D"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323324DF"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Če je obdelovalec opravljanje teh dejanj upravičeno poveril tretji osebi (pogodbenemu podobdelovalcu) mora zagotoviti, da tretja oseba v celoti spoštuje določila te pogodbe. Za izvršitev obveznosti iz te pogodbe odgovarja obdelovalec tako, kot da bi jih opravil sam.</w:t>
      </w:r>
    </w:p>
    <w:p w14:paraId="6F1A5E65"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61A42B4C" w14:textId="07A8257E"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721DDDF2"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r w:rsidRPr="00461E88">
        <w:rPr>
          <w:rFonts w:ascii="Arial" w:eastAsia="Times New Roman" w:hAnsi="Arial" w:cs="Arial"/>
          <w:snapToGrid w:val="0"/>
          <w:sz w:val="18"/>
          <w:szCs w:val="18"/>
          <w:lang w:eastAsia="sl-SI"/>
        </w:rPr>
        <w:t xml:space="preserve">Za vsakega pogodbenega podobdelovalca osebnih podatkov določi obdelovalec v pisni pogodbi o obdelovanju, do katerih zbirk oziroma do katerih vrst osebnih podatkov v posamezni zbirki osebnih podatkov ima pogodbeni podobdelovalec dostop, kakšna pooblastila ima pogodbeni podobdelovalec na teh zbirkah oziroma vrstah podatkov (dostop, pregledovanje, spreminjanje, brisanje, posredovanje) ter kakšne ukrepe in postopke mora pogodbeni podobdelovalec sprejeti oziroma izvajati za varstvo teh podatkov. </w:t>
      </w:r>
      <w:r w:rsidRPr="00461E88">
        <w:rPr>
          <w:rFonts w:ascii="Arial" w:eastAsia="Times New Roman" w:hAnsi="Arial" w:cs="Arial"/>
          <w:sz w:val="18"/>
          <w:szCs w:val="18"/>
          <w:lang w:eastAsia="sl-SI"/>
        </w:rPr>
        <w:t>Pogodbeni podobdelovalec mora za vsako obdelavo osebnih podatkov zagotoviti postopke in ukrepa za varstvo osebnih podatkov, ki so enako strogi ali strožji kot tisti, ki jih v skladu s to pogodbo izvaja obdelovalec.</w:t>
      </w:r>
    </w:p>
    <w:p w14:paraId="7ED876DC" w14:textId="5F76EE42"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5154D021"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Pogodbeni podobdelovalec sme opravljati posamezna opravila v zvezi z obdelavo osebnih podatkov v okviru pooblastil obdelovalca in osebnih podatkov ne sme obdelovati za drug namen. Obdelovalec nadzoruje izvajanje teh postopkov in ukrepov pri pogodbenem podobdelovalcu. </w:t>
      </w:r>
    </w:p>
    <w:p w14:paraId="3DC165B8"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3F68149E"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Seznam pogodbenih podobdelovalcev se nahaja v Prilogi 2, ki predstavlja sestavni del te pogodbe.</w:t>
      </w:r>
    </w:p>
    <w:p w14:paraId="16EBC3E6" w14:textId="2B6223DD"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6DC70181"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V primeru spora med obdelovalcem in pogodbenim podobdelovalcem je dolžan pogodbeni podobdelovalec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06919F7D"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1BA027FF"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lastRenderedPageBreak/>
        <w:t xml:space="preserve">V primeru prenehanja pogodbenega podobdelovalca se osebni podatki brez nepotrebnega odlašanja vrnejo obdelovalcu. </w:t>
      </w:r>
    </w:p>
    <w:p w14:paraId="6A2B3435"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67EB58A"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6073245" w14:textId="77777777" w:rsidR="00D42183" w:rsidRPr="00461E88" w:rsidRDefault="00D42183" w:rsidP="00D42183">
      <w:pPr>
        <w:widowControl w:val="0"/>
        <w:autoSpaceDE w:val="0"/>
        <w:autoSpaceDN w:val="0"/>
        <w:adjustRightInd w:val="0"/>
        <w:spacing w:after="243" w:line="240" w:lineRule="auto"/>
        <w:jc w:val="both"/>
        <w:rPr>
          <w:rFonts w:ascii="Arial" w:eastAsia="Times New Roman" w:hAnsi="Arial" w:cs="Arial"/>
          <w:sz w:val="18"/>
          <w:szCs w:val="18"/>
          <w:lang w:eastAsia="sl-SI"/>
        </w:rPr>
      </w:pPr>
      <w:r w:rsidRPr="00461E88">
        <w:rPr>
          <w:rFonts w:ascii="Arial" w:eastAsia="Times New Roman" w:hAnsi="Arial" w:cs="Arial"/>
          <w:b/>
          <w:sz w:val="18"/>
          <w:szCs w:val="18"/>
          <w:lang w:eastAsia="sl-SI"/>
        </w:rPr>
        <w:t>UKREPI ZA VAROVANJE OSEBNIH PODATKOV</w:t>
      </w:r>
    </w:p>
    <w:p w14:paraId="2D205151" w14:textId="5B22EDF1"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4BDC5882"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5F3C4306" w14:textId="77777777" w:rsidR="00D42183" w:rsidRPr="00461E88" w:rsidRDefault="00D42183" w:rsidP="00B849D3">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varujejo prostori, oprema in sistemska programska oprema, vključno z vhodno-izhodnimi enotami,</w:t>
      </w:r>
    </w:p>
    <w:p w14:paraId="25E4282E" w14:textId="77777777" w:rsidR="00D42183" w:rsidRPr="00461E88" w:rsidRDefault="00D42183" w:rsidP="00B849D3">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varuje aplikativna programska oprema, s katero se obdelujejo osebni podatki,</w:t>
      </w:r>
    </w:p>
    <w:p w14:paraId="3CE62EE0" w14:textId="77777777" w:rsidR="00D42183" w:rsidRPr="00461E88" w:rsidRDefault="00D42183" w:rsidP="00B849D3">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65A109C2" w14:textId="77777777" w:rsidR="00D42183" w:rsidRPr="00461E88" w:rsidRDefault="00D42183" w:rsidP="00B849D3">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zagotavlja učinkovit način blokiranja, uničenja, izbrisa ali anonimiziranja osebnih podatkov,</w:t>
      </w:r>
    </w:p>
    <w:p w14:paraId="6E005521" w14:textId="77777777" w:rsidR="00D42183" w:rsidRPr="00461E88" w:rsidRDefault="00D42183" w:rsidP="00B849D3">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1DCEC448" w14:textId="77777777" w:rsidR="00D42183" w:rsidRPr="00461E88" w:rsidRDefault="00D42183" w:rsidP="00D42183">
      <w:pPr>
        <w:keepNext/>
        <w:numPr>
          <w:ilvl w:val="1"/>
          <w:numId w:val="0"/>
        </w:numPr>
        <w:tabs>
          <w:tab w:val="num" w:pos="576"/>
        </w:tabs>
        <w:spacing w:before="240" w:after="60" w:line="240" w:lineRule="auto"/>
        <w:ind w:left="576" w:hanging="576"/>
        <w:outlineLvl w:val="1"/>
        <w:rPr>
          <w:rFonts w:ascii="Arial" w:eastAsia="Times New Roman" w:hAnsi="Arial" w:cs="Arial"/>
          <w:sz w:val="18"/>
          <w:szCs w:val="18"/>
          <w:lang w:eastAsia="sl-SI"/>
        </w:rPr>
      </w:pPr>
      <w:r w:rsidRPr="00461E88">
        <w:rPr>
          <w:rFonts w:ascii="Arial" w:eastAsia="Times New Roman" w:hAnsi="Arial" w:cs="Arial"/>
          <w:sz w:val="18"/>
          <w:szCs w:val="18"/>
          <w:lang w:eastAsia="sl-SI"/>
        </w:rPr>
        <w:t>VAROVANJE PROSTOROV IN STROJNE OPREME</w:t>
      </w:r>
    </w:p>
    <w:p w14:paraId="204CCA36" w14:textId="276AB0E9"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3CF63B1B"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4D464B35" w14:textId="4A05FAB4"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1CC00646"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0DBD72FD" w14:textId="41F41350"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37F1194B"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376433BB" w14:textId="77777777" w:rsidR="00D42183" w:rsidRPr="00461E88" w:rsidRDefault="00D42183" w:rsidP="00D42183">
      <w:pPr>
        <w:keepNext/>
        <w:numPr>
          <w:ilvl w:val="1"/>
          <w:numId w:val="0"/>
        </w:numPr>
        <w:spacing w:before="240" w:after="60" w:line="240" w:lineRule="auto"/>
        <w:jc w:val="both"/>
        <w:outlineLvl w:val="1"/>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t>VAROVANJE SISTEMSKE IN APLIKATIVNE PROGRAMSKE OPREME, PRENOS PO TELEKOMUNIKACIJSKIH SREDSTVIH</w:t>
      </w:r>
    </w:p>
    <w:p w14:paraId="1A214C7A" w14:textId="582760F9"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0A7F9900"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461E88">
        <w:rPr>
          <w:rFonts w:ascii="Arial" w:eastAsia="Times New Roman" w:hAnsi="Arial" w:cs="Arial"/>
          <w:snapToGrid w:val="0"/>
          <w:sz w:val="18"/>
          <w:szCs w:val="18"/>
          <w:lang w:eastAsia="sl-SI"/>
        </w:rPr>
        <w:t xml:space="preserve">Dostop do sistemske in aplikativne programske opreme mora biti varovan </w:t>
      </w:r>
      <w:r w:rsidRPr="00461E88">
        <w:rPr>
          <w:rFonts w:ascii="Arial" w:eastAsia="Times New Roman" w:hAnsi="Arial" w:cs="Arial"/>
          <w:bCs/>
          <w:snapToGrid w:val="0"/>
          <w:sz w:val="18"/>
          <w:szCs w:val="18"/>
          <w:lang w:eastAsia="sl-SI"/>
        </w:rPr>
        <w:t>s sistemom gesel za avtorizacijo in</w:t>
      </w:r>
      <w:r w:rsidRPr="00461E88">
        <w:rPr>
          <w:rFonts w:ascii="Arial" w:eastAsia="Times New Roman" w:hAnsi="Arial" w:cs="Arial"/>
          <w:snapToGrid w:val="0"/>
          <w:sz w:val="18"/>
          <w:szCs w:val="18"/>
          <w:lang w:eastAsia="sl-SI"/>
        </w:rPr>
        <w:t xml:space="preserve"> </w:t>
      </w:r>
      <w:r w:rsidRPr="00461E88">
        <w:rPr>
          <w:rFonts w:ascii="Arial" w:eastAsia="Times New Roman" w:hAnsi="Arial" w:cs="Arial"/>
          <w:bCs/>
          <w:snapToGrid w:val="0"/>
          <w:sz w:val="18"/>
          <w:szCs w:val="18"/>
          <w:lang w:eastAsia="sl-SI"/>
        </w:rPr>
        <w:t>identifikacijo uporabnikov (posebej na ravni sistemske programske opreme in aplikativne programske opreme)</w:t>
      </w:r>
      <w:r w:rsidRPr="00461E88">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461E88">
        <w:rPr>
          <w:rFonts w:ascii="Arial" w:eastAsia="Times New Roman" w:hAnsi="Arial" w:cs="Arial"/>
          <w:bCs/>
          <w:snapToGrid w:val="0"/>
          <w:sz w:val="18"/>
          <w:szCs w:val="18"/>
          <w:lang w:eastAsia="sl-SI"/>
        </w:rPr>
        <w:t xml:space="preserve"> </w:t>
      </w:r>
    </w:p>
    <w:p w14:paraId="5C1D3CB6"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68AEF64B"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1B2B95D5"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721FC625"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color w:val="FF0000"/>
          <w:sz w:val="18"/>
          <w:szCs w:val="18"/>
          <w:lang w:eastAsia="sl-SI"/>
        </w:rPr>
      </w:pPr>
      <w:r w:rsidRPr="00461E88">
        <w:rPr>
          <w:rFonts w:ascii="Arial" w:eastAsia="Times New Roman" w:hAnsi="Arial" w:cs="Arial"/>
          <w:snapToGrid w:val="0"/>
          <w:sz w:val="18"/>
          <w:szCs w:val="18"/>
          <w:lang w:eastAsia="sl-SI"/>
        </w:rPr>
        <w:t>Vsak nov program ali spremembo pri obstoječih programih je treba pred redno uporabo testirati na testnem vzorcu. Razvojni programi in testne podatkovne zbirke morajo biti ločene od produkcijskega okolja.</w:t>
      </w:r>
    </w:p>
    <w:p w14:paraId="48017B5E" w14:textId="77777777" w:rsidR="00D42183" w:rsidRPr="00461E88" w:rsidRDefault="00D42183" w:rsidP="00D42183">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t>VAROVANJE PODATKOVNIH NOSILCEV</w:t>
      </w:r>
    </w:p>
    <w:p w14:paraId="7BE69DC9" w14:textId="78B47766"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594023A6" w14:textId="77777777" w:rsidR="00D42183"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54EFBD14" w14:textId="77777777" w:rsidR="00817C1E" w:rsidRDefault="00817C1E"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7AB64406" w14:textId="77777777" w:rsidR="00817C1E" w:rsidRPr="00461E88" w:rsidRDefault="00817C1E"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0CA48C6C" w14:textId="77777777" w:rsidR="00D42183" w:rsidRPr="00461E88" w:rsidRDefault="00D42183" w:rsidP="00D42183">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lastRenderedPageBreak/>
        <w:t>VAROVANJE PRI PRENOSU PO TELEKOMUNIKACIJSKIH OMREŽJIH</w:t>
      </w:r>
    </w:p>
    <w:p w14:paraId="1FABBB0A" w14:textId="4D139C5A"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bCs/>
          <w:sz w:val="18"/>
          <w:szCs w:val="18"/>
          <w:lang w:val="pl-PL"/>
        </w:rPr>
      </w:pPr>
      <w:r w:rsidRPr="00EC4D0B">
        <w:rPr>
          <w:rFonts w:ascii="Arial" w:eastAsia="Times New Roman" w:hAnsi="Arial" w:cs="Arial"/>
          <w:b/>
          <w:sz w:val="18"/>
          <w:szCs w:val="18"/>
          <w:lang w:val="pl-PL"/>
        </w:rPr>
        <w:t>člen</w:t>
      </w:r>
    </w:p>
    <w:p w14:paraId="1A334421"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t>Osebni podatki morajo biti pri prenosu po telekomunikacijskih sredstvih in omrežjih zaščiteni.</w:t>
      </w:r>
    </w:p>
    <w:p w14:paraId="3BC96321"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37ECCB38"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123D0235" w14:textId="1FF7C228"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bCs/>
          <w:sz w:val="18"/>
          <w:szCs w:val="18"/>
          <w:lang w:val="pl-PL"/>
        </w:rPr>
      </w:pPr>
      <w:r w:rsidRPr="00EC4D0B">
        <w:rPr>
          <w:rFonts w:ascii="Arial" w:eastAsia="Times New Roman" w:hAnsi="Arial" w:cs="Arial"/>
          <w:b/>
          <w:sz w:val="18"/>
          <w:szCs w:val="18"/>
          <w:lang w:val="pl-PL"/>
        </w:rPr>
        <w:t>člen</w:t>
      </w:r>
    </w:p>
    <w:p w14:paraId="7B0F785E" w14:textId="77777777" w:rsidR="00B42A27" w:rsidRPr="00B42A27" w:rsidRDefault="00B42A27" w:rsidP="00B42A27">
      <w:pPr>
        <w:spacing w:after="0" w:line="240" w:lineRule="auto"/>
        <w:jc w:val="both"/>
        <w:rPr>
          <w:rFonts w:ascii="Arial" w:eastAsia="Times New Roman" w:hAnsi="Arial" w:cs="Arial"/>
          <w:b/>
          <w:iCs/>
          <w:color w:val="FF0000"/>
          <w:sz w:val="18"/>
          <w:szCs w:val="18"/>
          <w:lang w:val="pt-BR" w:eastAsia="ar-SA"/>
        </w:rPr>
      </w:pPr>
      <w:r w:rsidRPr="00B42A27">
        <w:rPr>
          <w:rFonts w:ascii="Arial" w:eastAsia="Times New Roman" w:hAnsi="Arial" w:cs="Arial"/>
          <w:b/>
          <w:iCs/>
          <w:color w:val="FF0000"/>
          <w:sz w:val="18"/>
          <w:szCs w:val="18"/>
          <w:lang w:val="pt-BR" w:eastAsia="ar-SA"/>
        </w:rPr>
        <w:t>V primeru potrebe po oddaljenem dostopu izvajalec ob podpisu te pogodbe podpiše seznanitev s postopkom dostopanja do naročnikovega okolja, ki je v prilogi 4 te pogodbe.</w:t>
      </w:r>
    </w:p>
    <w:p w14:paraId="5C21C073" w14:textId="77777777" w:rsidR="00D42183" w:rsidRPr="00461E88" w:rsidRDefault="00D42183" w:rsidP="00D42183">
      <w:pPr>
        <w:spacing w:after="0" w:line="240" w:lineRule="auto"/>
        <w:jc w:val="both"/>
        <w:rPr>
          <w:rFonts w:ascii="Arial" w:eastAsia="Times New Roman" w:hAnsi="Arial" w:cs="Arial"/>
          <w:bCs/>
          <w:sz w:val="18"/>
          <w:szCs w:val="18"/>
          <w:lang w:eastAsia="sl-SI"/>
        </w:rPr>
      </w:pPr>
    </w:p>
    <w:p w14:paraId="15E0E31B" w14:textId="77777777" w:rsidR="00D42183" w:rsidRPr="00461E88" w:rsidRDefault="00D42183" w:rsidP="00D42183">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t>ORGANIZACIJA DELOVNIH PROCESOV</w:t>
      </w:r>
    </w:p>
    <w:p w14:paraId="6F7548CA" w14:textId="59E6669D"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01766041" w14:textId="77777777" w:rsidR="00D42183" w:rsidRPr="00461E88" w:rsidRDefault="00D42183" w:rsidP="00D42183">
      <w:pPr>
        <w:tabs>
          <w:tab w:val="left" w:pos="1620"/>
        </w:tabs>
        <w:overflowPunct w:val="0"/>
        <w:autoSpaceDE w:val="0"/>
        <w:autoSpaceDN w:val="0"/>
        <w:adjustRightInd w:val="0"/>
        <w:spacing w:after="0" w:line="240" w:lineRule="auto"/>
        <w:ind w:right="11"/>
        <w:jc w:val="both"/>
        <w:textAlignment w:val="baseline"/>
        <w:rPr>
          <w:rFonts w:ascii="Arial" w:eastAsia="Times New Roman" w:hAnsi="Arial" w:cs="Arial"/>
          <w:sz w:val="18"/>
          <w:szCs w:val="18"/>
        </w:rPr>
      </w:pPr>
      <w:r w:rsidRPr="00461E88">
        <w:rPr>
          <w:rFonts w:ascii="Arial" w:eastAsia="Times New Roman" w:hAnsi="Arial" w:cs="Arial"/>
          <w:sz w:val="18"/>
          <w:szCs w:val="18"/>
        </w:rPr>
        <w:t>Obdelovalec v aktu o sistemizaciji delovnih mest oziroma drugem notranjem aktu določi:</w:t>
      </w:r>
    </w:p>
    <w:p w14:paraId="35573C43" w14:textId="77777777" w:rsidR="00D42183" w:rsidRPr="00461E88" w:rsidRDefault="00D42183" w:rsidP="00D42183">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rPr>
      </w:pPr>
      <w:r w:rsidRPr="00461E88">
        <w:rPr>
          <w:rFonts w:ascii="Arial" w:eastAsia="Times New Roman" w:hAnsi="Arial" w:cs="Arial"/>
          <w:sz w:val="18"/>
          <w:szCs w:val="18"/>
        </w:rPr>
        <w:t>- vsebinske sklope pravic oziroma dolžnosti v zvezi z obdelavo podatkov iz posameznih evidenc ter</w:t>
      </w:r>
    </w:p>
    <w:p w14:paraId="6EAF94FB" w14:textId="77777777" w:rsidR="00D42183" w:rsidRPr="00461E88" w:rsidRDefault="00D42183" w:rsidP="00D42183">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lang w:val="pl-PL"/>
        </w:rPr>
      </w:pPr>
      <w:r w:rsidRPr="00461E88">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60F340D4" w14:textId="4108C343" w:rsidR="00D42183" w:rsidRPr="00461E88" w:rsidRDefault="00EC4D0B" w:rsidP="00EC4D0B">
      <w:pPr>
        <w:tabs>
          <w:tab w:val="left" w:pos="1620"/>
          <w:tab w:val="num" w:pos="4613"/>
        </w:tabs>
        <w:overflowPunct w:val="0"/>
        <w:autoSpaceDE w:val="0"/>
        <w:autoSpaceDN w:val="0"/>
        <w:adjustRightInd w:val="0"/>
        <w:spacing w:before="240" w:after="120" w:line="240" w:lineRule="auto"/>
        <w:ind w:left="4613" w:right="11" w:hanging="360"/>
        <w:jc w:val="center"/>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23. </w:t>
      </w:r>
      <w:r w:rsidR="00D42183" w:rsidRPr="00461E88">
        <w:rPr>
          <w:rFonts w:ascii="Arial" w:eastAsia="Times New Roman" w:hAnsi="Arial" w:cs="Arial"/>
          <w:b/>
          <w:sz w:val="18"/>
          <w:szCs w:val="18"/>
          <w:lang w:val="pl-PL"/>
        </w:rPr>
        <w:t>člen</w:t>
      </w:r>
    </w:p>
    <w:p w14:paraId="6F0AECF0"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1130B0EC"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461E88">
        <w:rPr>
          <w:rFonts w:ascii="Arial" w:eastAsia="Times New Roman" w:hAnsi="Arial" w:cs="Arial"/>
          <w:snapToGrid w:val="0"/>
          <w:sz w:val="18"/>
          <w:szCs w:val="18"/>
          <w:lang w:eastAsia="sl-SI"/>
        </w:rPr>
        <w:t>Vsi ostali delavci morajo za obdelavo osebnih podatkov pridobiti pisno pooblastilo obdelovalca.</w:t>
      </w:r>
    </w:p>
    <w:p w14:paraId="13FFF96C"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5E1053BD"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Osebe iz prejšnjega odstavka podpišejo posebno izjavo o varovanju podatkov. Obdelovalec se zaveže, da bo</w:t>
      </w:r>
      <w:r w:rsidRPr="00461E88">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336959A5"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6BA0DC91" w14:textId="77777777" w:rsidR="00D42183" w:rsidRPr="00461E88" w:rsidRDefault="00D42183" w:rsidP="00D42183">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461E88">
        <w:rPr>
          <w:rFonts w:ascii="Arial" w:eastAsia="Times New Roman" w:hAnsi="Arial" w:cs="Arial"/>
          <w:bCs/>
          <w:snapToGrid w:val="0"/>
          <w:sz w:val="18"/>
          <w:szCs w:val="18"/>
          <w:lang w:eastAsia="sl-SI"/>
        </w:rPr>
        <w:t>UKREPI ZA ZAGOTAVLJANJE INTEGRITETE, ZAUPNOSTI IN DOSTOPNOSTI OSEBNIH PODATKOV IN SLEDLJIVOSTI OPERACIJ NA NJIH</w:t>
      </w:r>
    </w:p>
    <w:p w14:paraId="153A8769" w14:textId="2CC96500"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01698DCE"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Obdelovalec mora zagotoviti integriteto osebnih podatkov, ki jih obdeluje. Ukrepi zagotavljanja integritete podatkov so:</w:t>
      </w:r>
    </w:p>
    <w:p w14:paraId="4971D653" w14:textId="77777777" w:rsidR="00D42183" w:rsidRPr="00461E88" w:rsidRDefault="00D42183" w:rsidP="00D42183">
      <w:pPr>
        <w:spacing w:after="0" w:line="240" w:lineRule="auto"/>
        <w:rPr>
          <w:rFonts w:ascii="Arial" w:eastAsia="Times New Roman" w:hAnsi="Arial" w:cs="Arial"/>
          <w:sz w:val="18"/>
          <w:szCs w:val="18"/>
          <w:lang w:eastAsia="sl-SI"/>
        </w:rPr>
      </w:pPr>
    </w:p>
    <w:p w14:paraId="2F381ABA" w14:textId="77777777" w:rsidR="00D42183" w:rsidRPr="00461E88" w:rsidRDefault="00D42183" w:rsidP="00B849D3">
      <w:pPr>
        <w:numPr>
          <w:ilvl w:val="0"/>
          <w:numId w:val="37"/>
        </w:numPr>
        <w:spacing w:after="0" w:line="240" w:lineRule="auto"/>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osebna odgovornost zaposlenih za integriteto in zaupnost podatkov in omejena pooblastila za dostop do podatkov,</w:t>
      </w:r>
    </w:p>
    <w:p w14:paraId="16661815" w14:textId="77777777" w:rsidR="00D42183" w:rsidRPr="00461E88" w:rsidRDefault="00D42183" w:rsidP="00B849D3">
      <w:pPr>
        <w:numPr>
          <w:ilvl w:val="0"/>
          <w:numId w:val="37"/>
        </w:numPr>
        <w:spacing w:after="0" w:line="240" w:lineRule="auto"/>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pisna dokumentacija se nahaja v zaklenjeni, ognjevarni omari/sefu v varovanem prostoru,</w:t>
      </w:r>
    </w:p>
    <w:p w14:paraId="65B68E2E" w14:textId="77777777" w:rsidR="00D42183" w:rsidRPr="00461E88" w:rsidRDefault="00D42183" w:rsidP="00B849D3">
      <w:pPr>
        <w:numPr>
          <w:ilvl w:val="0"/>
          <w:numId w:val="37"/>
        </w:numPr>
        <w:spacing w:after="0" w:line="240" w:lineRule="auto"/>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pisna dokumentacija se posredujejo priporočeno po pošti ali osebno preko kurirja,</w:t>
      </w:r>
    </w:p>
    <w:p w14:paraId="27796F87" w14:textId="77777777" w:rsidR="00D42183" w:rsidRPr="00461E88" w:rsidRDefault="00D42183" w:rsidP="00B849D3">
      <w:pPr>
        <w:numPr>
          <w:ilvl w:val="0"/>
          <w:numId w:val="37"/>
        </w:numPr>
        <w:spacing w:after="0" w:line="240" w:lineRule="auto"/>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dostop do podatkov v elektronski obliki je zaščiten z geslom na ravni operacijskega sistema in na ravni aplikacije,</w:t>
      </w:r>
    </w:p>
    <w:p w14:paraId="78B84856" w14:textId="77777777" w:rsidR="00D42183" w:rsidRPr="00461E88" w:rsidRDefault="00D42183" w:rsidP="00B849D3">
      <w:pPr>
        <w:numPr>
          <w:ilvl w:val="0"/>
          <w:numId w:val="37"/>
        </w:numPr>
        <w:spacing w:after="0" w:line="240" w:lineRule="auto"/>
        <w:contextualSpacing/>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podatki v elektronski obliki se posredujejo uporabnikom po elektronski poti v kriptirani obliki. </w:t>
      </w:r>
    </w:p>
    <w:p w14:paraId="50BBF138" w14:textId="42ABA386"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5521D36D"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0DB8CD86"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05B147C1"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Ukrepi in postopki so:</w:t>
      </w:r>
    </w:p>
    <w:p w14:paraId="7D1A61D2"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z w:val="18"/>
          <w:szCs w:val="18"/>
          <w:lang w:eastAsia="sl-SI"/>
        </w:rPr>
      </w:pPr>
    </w:p>
    <w:p w14:paraId="7827A3A8" w14:textId="77777777" w:rsidR="00D42183" w:rsidRPr="00461E88" w:rsidRDefault="00D42183" w:rsidP="00B849D3">
      <w:pPr>
        <w:numPr>
          <w:ilvl w:val="1"/>
          <w:numId w:val="37"/>
        </w:numPr>
        <w:spacing w:after="0" w:line="240" w:lineRule="auto"/>
        <w:ind w:left="567" w:hanging="283"/>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23BE534D" w14:textId="77777777" w:rsidR="00D42183" w:rsidRPr="00461E88" w:rsidRDefault="00D42183" w:rsidP="00B849D3">
      <w:pPr>
        <w:numPr>
          <w:ilvl w:val="1"/>
          <w:numId w:val="37"/>
        </w:numPr>
        <w:spacing w:after="0" w:line="240" w:lineRule="auto"/>
        <w:ind w:left="567" w:hanging="283"/>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pri upravljavcu se ti podatki tudi arhivirajo in varnostno kopirajo.</w:t>
      </w:r>
    </w:p>
    <w:p w14:paraId="578E80C5" w14:textId="77777777" w:rsidR="00D42183"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41B946AC" w14:textId="77777777" w:rsidR="009E7246" w:rsidRDefault="009E7246"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4E24990F" w14:textId="77777777" w:rsidR="009E7246" w:rsidRDefault="009E7246"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376AB6FB" w14:textId="77777777" w:rsidR="009E7246" w:rsidRPr="00461E88" w:rsidRDefault="009E7246"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10EEF091" w14:textId="4DE262F3"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lastRenderedPageBreak/>
        <w:t>člen</w:t>
      </w:r>
    </w:p>
    <w:p w14:paraId="398FACD7"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 xml:space="preserve">Obdelovalec mora zagotoviti sledljivost operacij pri obdelovanju osebnih podatkov. </w:t>
      </w:r>
    </w:p>
    <w:p w14:paraId="57E6767E"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3F5C9711"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val="pl-PL" w:eastAsia="sl-SI"/>
        </w:rPr>
      </w:pPr>
      <w:r w:rsidRPr="00461E88">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5E1C321A"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7ABB01DC"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z w:val="18"/>
          <w:szCs w:val="18"/>
          <w:lang w:eastAsia="sl-SI"/>
        </w:rPr>
      </w:pPr>
      <w:r w:rsidRPr="00461E88">
        <w:rPr>
          <w:rFonts w:ascii="Arial" w:eastAsia="Times New Roman" w:hAnsi="Arial" w:cs="Arial"/>
          <w:snapToGrid w:val="0"/>
          <w:sz w:val="18"/>
          <w:szCs w:val="18"/>
          <w:lang w:eastAsia="sl-SI"/>
        </w:rPr>
        <w:t xml:space="preserve">Ukrepi in postopki zagotavljanja sledljivosti podatkov so </w:t>
      </w:r>
    </w:p>
    <w:p w14:paraId="73433CC5" w14:textId="77777777" w:rsidR="00D42183" w:rsidRPr="00461E88" w:rsidRDefault="00D42183" w:rsidP="00B849D3">
      <w:pPr>
        <w:numPr>
          <w:ilvl w:val="0"/>
          <w:numId w:val="38"/>
        </w:numPr>
        <w:spacing w:after="0" w:line="240" w:lineRule="auto"/>
        <w:contextualSpacing/>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notranja sledljivost obdelovanja (vnosov, vpogledov, sprememb in brisanj) osebnih podatkov: če mora pri izvrševanju svojih pooblastil in dolžnosti obdelovalec vpogledati v osebne podatke v dokumentih, vodi evidenco o tem, kdaj so bili posamezni osebni podatki vpogledani ali drugače obdelani in kdo je to storil, za obdobje 5 let.</w:t>
      </w:r>
    </w:p>
    <w:p w14:paraId="757F487A" w14:textId="77777777" w:rsidR="00D42183" w:rsidRPr="00461E88" w:rsidRDefault="00D42183" w:rsidP="00B849D3">
      <w:pPr>
        <w:numPr>
          <w:ilvl w:val="1"/>
          <w:numId w:val="37"/>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09" w:hanging="284"/>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2F0C545A"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p>
    <w:p w14:paraId="070CC70F" w14:textId="69839F7E"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103D2D12"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15F6BBDF"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3592138F" w14:textId="77777777" w:rsidR="00D42183" w:rsidRPr="00461E88" w:rsidRDefault="00D42183" w:rsidP="00D42183">
      <w:pPr>
        <w:keepNext/>
        <w:spacing w:before="240" w:after="60" w:line="240" w:lineRule="auto"/>
        <w:jc w:val="both"/>
        <w:outlineLvl w:val="0"/>
        <w:rPr>
          <w:rFonts w:ascii="Arial" w:eastAsia="Times New Roman" w:hAnsi="Arial" w:cs="Arial"/>
          <w:b/>
          <w:bCs/>
          <w:kern w:val="32"/>
          <w:sz w:val="18"/>
          <w:szCs w:val="18"/>
        </w:rPr>
      </w:pPr>
      <w:r w:rsidRPr="00461E88">
        <w:rPr>
          <w:rFonts w:ascii="Arial" w:eastAsia="Times New Roman" w:hAnsi="Arial" w:cs="Arial"/>
          <w:b/>
          <w:bCs/>
          <w:kern w:val="32"/>
          <w:sz w:val="18"/>
          <w:szCs w:val="18"/>
        </w:rPr>
        <w:t>VAROVANJE ZAUPNOSTI PODATKOV</w:t>
      </w:r>
    </w:p>
    <w:p w14:paraId="40051B9B" w14:textId="7C7BB437"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1F00EE2A" w14:textId="77777777" w:rsidR="00D42183" w:rsidRPr="00461E88" w:rsidRDefault="00D42183" w:rsidP="00D42183">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461E88">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01BD8778"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
          <w:color w:val="000000"/>
          <w:sz w:val="18"/>
          <w:szCs w:val="18"/>
          <w:lang w:eastAsia="sl-SI"/>
        </w:rPr>
      </w:pPr>
    </w:p>
    <w:p w14:paraId="5F02C1A3"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07CB6928" w14:textId="77777777" w:rsidR="00D42183" w:rsidRPr="00461E88" w:rsidRDefault="00D42183" w:rsidP="00D42183">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218DCCF8"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57FD0ABA"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p>
    <w:p w14:paraId="21916A19"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62A00377" w14:textId="77777777" w:rsidR="00D42183" w:rsidRPr="00461E88" w:rsidRDefault="00D42183" w:rsidP="00D42183">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2FB1E9E3"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57667464"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p>
    <w:p w14:paraId="108C12BF"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68B7EADF"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72BA63C5" w14:textId="77777777" w:rsidR="00D42183" w:rsidRPr="00461E88" w:rsidRDefault="00D42183" w:rsidP="00D42183">
      <w:pPr>
        <w:keepNext/>
        <w:spacing w:before="240" w:after="60" w:line="240" w:lineRule="auto"/>
        <w:jc w:val="both"/>
        <w:outlineLvl w:val="0"/>
        <w:rPr>
          <w:rFonts w:ascii="Arial" w:eastAsia="Times New Roman" w:hAnsi="Arial" w:cs="Arial"/>
          <w:b/>
          <w:bCs/>
          <w:kern w:val="32"/>
          <w:sz w:val="18"/>
          <w:szCs w:val="18"/>
        </w:rPr>
      </w:pPr>
      <w:r w:rsidRPr="00461E88">
        <w:rPr>
          <w:rFonts w:ascii="Arial" w:eastAsia="Times New Roman" w:hAnsi="Arial" w:cs="Arial"/>
          <w:b/>
          <w:bCs/>
          <w:kern w:val="32"/>
          <w:sz w:val="18"/>
          <w:szCs w:val="18"/>
        </w:rPr>
        <w:t>ODŠKODNINSKA ODGOVORNOST</w:t>
      </w:r>
    </w:p>
    <w:p w14:paraId="739278F2" w14:textId="30127461"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5536C9D5"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Obdelovalec je dolžan pri izpolnjevanju predmeta te pogodbe ravnati s skrbnostjo dobrega strokovnjaka. </w:t>
      </w:r>
    </w:p>
    <w:p w14:paraId="31E9DC34"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p>
    <w:p w14:paraId="73B178F9"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sz w:val="18"/>
          <w:szCs w:val="18"/>
          <w:lang w:eastAsia="sl-SI"/>
        </w:rPr>
      </w:pPr>
      <w:r w:rsidRPr="00461E88">
        <w:rPr>
          <w:rFonts w:ascii="Arial" w:eastAsia="Times New Roman" w:hAnsi="Arial" w:cs="Arial"/>
          <w:color w:val="000000"/>
          <w:sz w:val="18"/>
          <w:szCs w:val="18"/>
          <w:lang w:eastAsia="sl-SI"/>
        </w:rPr>
        <w:t>Obdelovalec ne odgovarja za škodo, ki je pri izpolnjevanju te pogodbe povzročena s strani upravljavca.</w:t>
      </w:r>
    </w:p>
    <w:p w14:paraId="7A7AF099" w14:textId="77777777" w:rsidR="00D42183" w:rsidRPr="00461E88" w:rsidRDefault="00D42183" w:rsidP="00D42183">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596D1F6E" w14:textId="77777777" w:rsidR="00D42183" w:rsidRPr="00461E88" w:rsidRDefault="00D42183" w:rsidP="00D42183">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461E88">
        <w:rPr>
          <w:rFonts w:ascii="Arial" w:eastAsia="Times New Roman" w:hAnsi="Arial" w:cs="Arial"/>
          <w:color w:val="000000"/>
          <w:sz w:val="18"/>
          <w:szCs w:val="18"/>
          <w:lang w:eastAsia="sl-SI"/>
        </w:rPr>
        <w:lastRenderedPageBreak/>
        <w:t>Če je za nastalo škodo ali otežitev položaja obdelovalca kriv tudi upravljavec oziroma kdo drug, za katerega je upravljavec odgovoren, se odškodninska odgovornost obdelovalca temu sorazmerno zmanjša.</w:t>
      </w:r>
    </w:p>
    <w:p w14:paraId="4A5BB6EC" w14:textId="77777777" w:rsidR="00D42183" w:rsidRPr="00461E88" w:rsidRDefault="00D42183" w:rsidP="00D42183">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3B854E28"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041426E2"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1424511F" w14:textId="77777777" w:rsidR="00D42183" w:rsidRPr="00461E88" w:rsidRDefault="00D42183" w:rsidP="00D42183">
      <w:pPr>
        <w:spacing w:after="0" w:line="240" w:lineRule="auto"/>
        <w:jc w:val="both"/>
        <w:rPr>
          <w:rFonts w:ascii="Arial" w:eastAsia="Times New Roman" w:hAnsi="Arial" w:cs="Arial"/>
          <w:b/>
          <w:sz w:val="18"/>
          <w:szCs w:val="18"/>
          <w:lang w:eastAsia="sl-SI"/>
        </w:rPr>
      </w:pPr>
    </w:p>
    <w:p w14:paraId="5048BB66" w14:textId="77777777" w:rsidR="00D42183" w:rsidRPr="00461E88" w:rsidRDefault="00D42183" w:rsidP="00D42183">
      <w:pPr>
        <w:spacing w:after="0" w:line="240" w:lineRule="auto"/>
        <w:jc w:val="both"/>
        <w:rPr>
          <w:rFonts w:ascii="Arial" w:eastAsia="Times New Roman" w:hAnsi="Arial" w:cs="Arial"/>
          <w:b/>
          <w:sz w:val="18"/>
          <w:szCs w:val="18"/>
          <w:lang w:eastAsia="sl-SI"/>
        </w:rPr>
      </w:pPr>
      <w:r w:rsidRPr="00461E88">
        <w:rPr>
          <w:rFonts w:ascii="Arial" w:eastAsia="Times New Roman" w:hAnsi="Arial" w:cs="Arial"/>
          <w:b/>
          <w:sz w:val="18"/>
          <w:szCs w:val="18"/>
          <w:lang w:eastAsia="sl-SI"/>
        </w:rPr>
        <w:t>SKRBNIKI POGODBE</w:t>
      </w:r>
    </w:p>
    <w:p w14:paraId="114A072F" w14:textId="079AA0FA"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6002425B"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51B8844F"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Za skrbnika te pogodbe s strani upravljavca se imenuje _________________________, kontakt: ____________.</w:t>
      </w:r>
    </w:p>
    <w:p w14:paraId="2EB8B014"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7E47BFE3"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Za skrbnika te pogodbe s strani obdelovalca se imenuje _________________________, kontakt:____________ .</w:t>
      </w:r>
    </w:p>
    <w:p w14:paraId="21995264"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11FA8199"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524A980F" w14:textId="77777777" w:rsidR="00D42183" w:rsidRPr="00461E88" w:rsidRDefault="00D42183" w:rsidP="00D42183">
      <w:pPr>
        <w:spacing w:after="0" w:line="240" w:lineRule="auto"/>
        <w:jc w:val="both"/>
        <w:rPr>
          <w:rFonts w:ascii="Arial" w:eastAsia="Times New Roman" w:hAnsi="Arial" w:cs="Arial"/>
          <w:b/>
          <w:sz w:val="18"/>
          <w:szCs w:val="18"/>
          <w:lang w:eastAsia="sl-SI"/>
        </w:rPr>
      </w:pPr>
      <w:r w:rsidRPr="00461E88">
        <w:rPr>
          <w:rFonts w:ascii="Arial" w:eastAsia="Times New Roman" w:hAnsi="Arial" w:cs="Arial"/>
          <w:b/>
          <w:sz w:val="18"/>
          <w:szCs w:val="18"/>
          <w:lang w:eastAsia="sl-SI"/>
        </w:rPr>
        <w:t>KONČNE DOLOČBE</w:t>
      </w:r>
    </w:p>
    <w:p w14:paraId="12B84A40" w14:textId="05C029EB"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430521B6"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podobdelovalci navedeni v 2.točki Priloge 2. </w:t>
      </w:r>
    </w:p>
    <w:p w14:paraId="36EB2041" w14:textId="1B933D2A"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75412EFC"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60B45D6D" w14:textId="33C5AA1B"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0270FD63"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43B569D3" w14:textId="39519123" w:rsidR="00D42183" w:rsidRPr="00EC4D0B" w:rsidRDefault="00D42183" w:rsidP="00053FF3">
      <w:pPr>
        <w:pStyle w:val="Odstavekseznama"/>
        <w:numPr>
          <w:ilvl w:val="0"/>
          <w:numId w:val="11"/>
        </w:numPr>
        <w:tabs>
          <w:tab w:val="left" w:pos="1620"/>
        </w:tabs>
        <w:overflowPunct w:val="0"/>
        <w:autoSpaceDE w:val="0"/>
        <w:autoSpaceDN w:val="0"/>
        <w:adjustRightInd w:val="0"/>
        <w:spacing w:before="240" w:after="120" w:line="240" w:lineRule="auto"/>
        <w:ind w:right="11"/>
        <w:jc w:val="center"/>
        <w:textAlignment w:val="baseline"/>
        <w:rPr>
          <w:rFonts w:ascii="Arial" w:eastAsia="Times New Roman" w:hAnsi="Arial" w:cs="Arial"/>
          <w:b/>
          <w:sz w:val="18"/>
          <w:szCs w:val="18"/>
          <w:lang w:val="pl-PL"/>
        </w:rPr>
      </w:pPr>
      <w:r w:rsidRPr="00EC4D0B">
        <w:rPr>
          <w:rFonts w:ascii="Arial" w:eastAsia="Times New Roman" w:hAnsi="Arial" w:cs="Arial"/>
          <w:b/>
          <w:sz w:val="18"/>
          <w:szCs w:val="18"/>
          <w:lang w:val="pl-PL"/>
        </w:rPr>
        <w:t>člen</w:t>
      </w:r>
    </w:p>
    <w:p w14:paraId="21A9999A"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Pogodba je sklenjena v dveh (2) enakih izvodih, od katerih prejme vsaka stranka po en (1) izvod.</w:t>
      </w:r>
    </w:p>
    <w:p w14:paraId="02765A2D" w14:textId="77777777" w:rsidR="00D42183" w:rsidRPr="00461E88" w:rsidRDefault="00D42183" w:rsidP="00D42183">
      <w:pPr>
        <w:spacing w:after="0" w:line="240" w:lineRule="auto"/>
        <w:rPr>
          <w:rFonts w:ascii="Arial" w:eastAsia="Times New Roman" w:hAnsi="Arial" w:cs="Arial"/>
          <w:sz w:val="18"/>
          <w:szCs w:val="18"/>
          <w:lang w:eastAsia="sl-SI"/>
        </w:rPr>
      </w:pPr>
    </w:p>
    <w:p w14:paraId="116E30CA" w14:textId="77777777" w:rsidR="00D42183" w:rsidRPr="00461E88" w:rsidRDefault="00D42183" w:rsidP="00D42183">
      <w:pPr>
        <w:spacing w:after="0" w:line="240" w:lineRule="auto"/>
        <w:rPr>
          <w:rFonts w:ascii="Arial" w:eastAsia="Times New Roman" w:hAnsi="Arial" w:cs="Arial"/>
          <w:sz w:val="18"/>
          <w:szCs w:val="18"/>
          <w:lang w:eastAsia="sl-SI"/>
        </w:rPr>
      </w:pPr>
    </w:p>
    <w:p w14:paraId="4B5270F4" w14:textId="77777777" w:rsidR="00D42183" w:rsidRPr="00461E88" w:rsidRDefault="00D42183" w:rsidP="00D42183">
      <w:pPr>
        <w:spacing w:after="0" w:line="240" w:lineRule="auto"/>
        <w:rPr>
          <w:rFonts w:ascii="Arial" w:eastAsia="Times New Roman" w:hAnsi="Arial" w:cs="Arial"/>
          <w:sz w:val="18"/>
          <w:szCs w:val="18"/>
          <w:lang w:eastAsia="sl-SI"/>
        </w:rPr>
      </w:pPr>
    </w:p>
    <w:p w14:paraId="34C41AA1" w14:textId="77777777" w:rsidR="00D42183" w:rsidRPr="00461E88" w:rsidRDefault="00D42183" w:rsidP="00D42183">
      <w:pPr>
        <w:spacing w:after="0" w:line="240" w:lineRule="auto"/>
        <w:rPr>
          <w:rFonts w:ascii="Arial" w:eastAsia="Times New Roman" w:hAnsi="Arial" w:cs="Arial"/>
          <w:sz w:val="18"/>
          <w:szCs w:val="18"/>
          <w:lang w:eastAsia="sl-SI"/>
        </w:rPr>
      </w:pPr>
    </w:p>
    <w:p w14:paraId="623E7218"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Upravljavec osebnih podatkov:</w:t>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t xml:space="preserve">         Obdelovalec osebnih podatkov:</w:t>
      </w:r>
    </w:p>
    <w:p w14:paraId="10ABFA3C"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30AB7869"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Splošna bolnišnica Novo mesto</w:t>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t xml:space="preserve">        </w:t>
      </w:r>
      <w:r w:rsidRPr="00461E88">
        <w:rPr>
          <w:rFonts w:ascii="Arial" w:eastAsia="Times New Roman" w:hAnsi="Arial" w:cs="Arial"/>
          <w:sz w:val="18"/>
          <w:szCs w:val="18"/>
          <w:lang w:eastAsia="sl-SI"/>
        </w:rPr>
        <w:tab/>
        <w:t xml:space="preserve">         __________________________________</w:t>
      </w:r>
    </w:p>
    <w:p w14:paraId="3D3718DB"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05C152B1"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Doc. dr. Milena Kramar Zupan</w:t>
      </w:r>
    </w:p>
    <w:p w14:paraId="648E0E90"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38D1A858"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pacing w:val="-3"/>
          <w:sz w:val="18"/>
          <w:szCs w:val="18"/>
          <w:lang w:eastAsia="sl-SI"/>
        </w:rPr>
        <w:t>Direktorica</w:t>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t xml:space="preserve">          </w:t>
      </w:r>
    </w:p>
    <w:p w14:paraId="5E33FF60"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0BD8E3B0"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1AA39A4D" w14:textId="77777777" w:rsidR="00D42183" w:rsidRPr="00461E88" w:rsidRDefault="00D42183" w:rsidP="00D42183">
      <w:pPr>
        <w:spacing w:after="0" w:line="240" w:lineRule="auto"/>
        <w:rPr>
          <w:rFonts w:ascii="Arial" w:eastAsia="Times New Roman" w:hAnsi="Arial" w:cs="Arial"/>
          <w:spacing w:val="-3"/>
          <w:sz w:val="18"/>
          <w:szCs w:val="18"/>
          <w:lang w:eastAsia="sl-SI"/>
        </w:rPr>
      </w:pPr>
    </w:p>
    <w:p w14:paraId="11633AC4" w14:textId="77777777" w:rsidR="00D42183" w:rsidRPr="00461E88" w:rsidRDefault="00D42183" w:rsidP="00D42183">
      <w:pPr>
        <w:spacing w:after="0" w:line="240" w:lineRule="auto"/>
        <w:rPr>
          <w:rFonts w:ascii="Arial" w:eastAsia="Times New Roman" w:hAnsi="Arial" w:cs="Arial"/>
          <w:sz w:val="18"/>
          <w:szCs w:val="18"/>
          <w:lang w:eastAsia="sl-SI"/>
        </w:rPr>
        <w:sectPr w:rsidR="00D42183" w:rsidRPr="00461E88">
          <w:footerReference w:type="even" r:id="rId25"/>
          <w:footerReference w:type="default" r:id="rId26"/>
          <w:pgSz w:w="11906" w:h="16838"/>
          <w:pgMar w:top="1417" w:right="1417" w:bottom="1417" w:left="1417" w:header="708" w:footer="708" w:gutter="0"/>
          <w:cols w:space="708"/>
          <w:docGrid w:linePitch="360"/>
        </w:sectPr>
      </w:pPr>
      <w:r w:rsidRPr="00461E88">
        <w:rPr>
          <w:rFonts w:ascii="Arial" w:eastAsia="Times New Roman" w:hAnsi="Arial" w:cs="Arial"/>
          <w:spacing w:val="-3"/>
          <w:sz w:val="18"/>
          <w:szCs w:val="18"/>
          <w:lang w:eastAsia="sl-SI"/>
        </w:rPr>
        <w:t>Kraj in datum:</w:t>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r>
      <w:r w:rsidRPr="00461E88">
        <w:rPr>
          <w:rFonts w:ascii="Arial" w:eastAsia="Times New Roman" w:hAnsi="Arial" w:cs="Arial"/>
          <w:spacing w:val="-3"/>
          <w:sz w:val="18"/>
          <w:szCs w:val="18"/>
          <w:lang w:eastAsia="sl-SI"/>
        </w:rPr>
        <w:tab/>
        <w:t>Kraj in datum</w:t>
      </w:r>
    </w:p>
    <w:p w14:paraId="26D22CEC" w14:textId="77777777" w:rsidR="00D42183" w:rsidRPr="00461E88" w:rsidRDefault="00D42183" w:rsidP="00D42183">
      <w:pPr>
        <w:spacing w:after="0" w:line="240" w:lineRule="auto"/>
        <w:rPr>
          <w:rFonts w:ascii="Arial" w:eastAsia="Times New Roman" w:hAnsi="Arial" w:cs="Arial"/>
          <w:b/>
          <w:sz w:val="18"/>
          <w:szCs w:val="18"/>
          <w:lang w:eastAsia="sl-SI"/>
        </w:rPr>
      </w:pPr>
      <w:r w:rsidRPr="00461E88">
        <w:rPr>
          <w:rFonts w:ascii="Arial" w:eastAsia="Times New Roman" w:hAnsi="Arial" w:cs="Arial"/>
          <w:b/>
          <w:sz w:val="18"/>
          <w:szCs w:val="18"/>
          <w:lang w:eastAsia="sl-SI"/>
        </w:rPr>
        <w:lastRenderedPageBreak/>
        <w:t>PRILOGA 1 K POGODBI O OBDELOVANJU OSEBNIH PODATKOV</w:t>
      </w:r>
    </w:p>
    <w:p w14:paraId="68122AA8" w14:textId="77777777" w:rsidR="00D42183" w:rsidRPr="00461E88" w:rsidRDefault="00D42183" w:rsidP="00D42183">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410"/>
        <w:gridCol w:w="5273"/>
      </w:tblGrid>
      <w:tr w:rsidR="00D42183" w:rsidRPr="00461E88" w14:paraId="4D768E3A" w14:textId="77777777" w:rsidTr="00A878AC">
        <w:tc>
          <w:tcPr>
            <w:tcW w:w="760" w:type="pct"/>
            <w:vAlign w:val="center"/>
          </w:tcPr>
          <w:p w14:paraId="1BFB4F77" w14:textId="77777777" w:rsidR="00D42183" w:rsidRPr="00461E88" w:rsidRDefault="00D42183" w:rsidP="00A878AC">
            <w:pPr>
              <w:spacing w:after="120" w:line="240" w:lineRule="auto"/>
              <w:jc w:val="center"/>
              <w:rPr>
                <w:rFonts w:ascii="Arial" w:eastAsia="Times New Roman" w:hAnsi="Arial" w:cs="Arial"/>
                <w:b/>
                <w:sz w:val="18"/>
                <w:szCs w:val="18"/>
                <w:lang w:eastAsia="sl-SI"/>
              </w:rPr>
            </w:pPr>
            <w:r w:rsidRPr="00461E88">
              <w:rPr>
                <w:rFonts w:ascii="Arial" w:eastAsia="Times New Roman" w:hAnsi="Arial" w:cs="Arial"/>
                <w:b/>
                <w:sz w:val="18"/>
                <w:szCs w:val="18"/>
                <w:lang w:eastAsia="sl-SI"/>
              </w:rPr>
              <w:t>IME ZBIRKE OSEBNIH PODATKOV</w:t>
            </w:r>
          </w:p>
        </w:tc>
        <w:tc>
          <w:tcPr>
            <w:tcW w:w="1330" w:type="pct"/>
            <w:vAlign w:val="center"/>
          </w:tcPr>
          <w:p w14:paraId="1324594E" w14:textId="77777777" w:rsidR="00D42183" w:rsidRPr="00461E88" w:rsidRDefault="00D42183" w:rsidP="00A878AC">
            <w:pPr>
              <w:spacing w:after="120" w:line="240" w:lineRule="auto"/>
              <w:jc w:val="center"/>
              <w:rPr>
                <w:rFonts w:ascii="Arial" w:eastAsia="Times New Roman" w:hAnsi="Arial" w:cs="Arial"/>
                <w:b/>
                <w:sz w:val="18"/>
                <w:szCs w:val="18"/>
                <w:lang w:eastAsia="sl-SI"/>
              </w:rPr>
            </w:pPr>
          </w:p>
          <w:p w14:paraId="7482CD57" w14:textId="77777777" w:rsidR="00D42183" w:rsidRPr="00461E88" w:rsidRDefault="00D42183" w:rsidP="00A878AC">
            <w:pPr>
              <w:spacing w:after="120" w:line="240" w:lineRule="auto"/>
              <w:jc w:val="center"/>
              <w:rPr>
                <w:rFonts w:ascii="Arial" w:eastAsia="Times New Roman" w:hAnsi="Arial" w:cs="Arial"/>
                <w:b/>
                <w:sz w:val="18"/>
                <w:szCs w:val="18"/>
                <w:lang w:eastAsia="sl-SI"/>
              </w:rPr>
            </w:pPr>
            <w:r w:rsidRPr="00461E88">
              <w:rPr>
                <w:rFonts w:ascii="Arial" w:eastAsia="Times New Roman" w:hAnsi="Arial" w:cs="Arial"/>
                <w:b/>
                <w:sz w:val="18"/>
                <w:szCs w:val="18"/>
                <w:lang w:eastAsia="sl-SI"/>
              </w:rPr>
              <w:t>VRSTE PODATKOV V ZBIRKI OSEBNIH PODATKOV, DO KATERIH IMA OBDELOVALEC DOSTOP</w:t>
            </w:r>
          </w:p>
        </w:tc>
        <w:tc>
          <w:tcPr>
            <w:tcW w:w="2909" w:type="pct"/>
            <w:vAlign w:val="center"/>
          </w:tcPr>
          <w:p w14:paraId="590C71CC" w14:textId="77777777" w:rsidR="00D42183" w:rsidRPr="00461E88" w:rsidRDefault="00D42183" w:rsidP="00A878AC">
            <w:pPr>
              <w:spacing w:after="120" w:line="240" w:lineRule="auto"/>
              <w:jc w:val="center"/>
              <w:rPr>
                <w:rFonts w:ascii="Arial" w:eastAsia="Times New Roman" w:hAnsi="Arial" w:cs="Arial"/>
                <w:b/>
                <w:sz w:val="18"/>
                <w:szCs w:val="18"/>
                <w:lang w:eastAsia="sl-SI"/>
              </w:rPr>
            </w:pPr>
            <w:r w:rsidRPr="00461E88">
              <w:rPr>
                <w:rFonts w:ascii="Arial" w:eastAsia="Times New Roman" w:hAnsi="Arial" w:cs="Arial"/>
                <w:b/>
                <w:sz w:val="18"/>
                <w:szCs w:val="18"/>
                <w:lang w:eastAsia="sl-SI"/>
              </w:rPr>
              <w:t>DOVOLJENA OBDELAVA OSEBNIH PODATKOV</w:t>
            </w:r>
          </w:p>
        </w:tc>
      </w:tr>
      <w:tr w:rsidR="00D42183" w:rsidRPr="00461E88" w14:paraId="76070BD3" w14:textId="77777777" w:rsidTr="00A878AC">
        <w:tc>
          <w:tcPr>
            <w:tcW w:w="760" w:type="pct"/>
            <w:vAlign w:val="center"/>
          </w:tcPr>
          <w:p w14:paraId="583B2F38" w14:textId="77777777" w:rsidR="00D42183" w:rsidRPr="00461E88" w:rsidRDefault="00D42183" w:rsidP="00A878AC">
            <w:pPr>
              <w:spacing w:after="120" w:line="240" w:lineRule="auto"/>
              <w:jc w:val="center"/>
              <w:rPr>
                <w:rFonts w:ascii="Arial" w:eastAsia="Times New Roman" w:hAnsi="Arial" w:cs="Arial"/>
                <w:sz w:val="18"/>
                <w:szCs w:val="18"/>
                <w:lang w:eastAsia="sl-SI"/>
              </w:rPr>
            </w:pPr>
            <w:r w:rsidRPr="00461E88">
              <w:rPr>
                <w:rFonts w:ascii="Arial" w:eastAsia="Times New Roman" w:hAnsi="Arial" w:cs="Arial"/>
                <w:sz w:val="18"/>
                <w:szCs w:val="18"/>
                <w:lang w:eastAsia="sl-SI"/>
              </w:rPr>
              <w:t>Evidenca osnovne zdravstvene dokumentacije</w:t>
            </w:r>
          </w:p>
        </w:tc>
        <w:tc>
          <w:tcPr>
            <w:tcW w:w="1330" w:type="pct"/>
            <w:vAlign w:val="center"/>
          </w:tcPr>
          <w:p w14:paraId="718F639D" w14:textId="77777777" w:rsidR="00D42183" w:rsidRPr="00461E88" w:rsidRDefault="00D42183" w:rsidP="00A878AC">
            <w:pPr>
              <w:spacing w:after="120" w:line="240" w:lineRule="auto"/>
              <w:jc w:val="center"/>
              <w:rPr>
                <w:rFonts w:ascii="Arial" w:eastAsia="Times New Roman" w:hAnsi="Arial" w:cs="Arial"/>
                <w:sz w:val="18"/>
                <w:szCs w:val="18"/>
                <w:lang w:eastAsia="sl-SI"/>
              </w:rPr>
            </w:pPr>
            <w:r w:rsidRPr="00461E88">
              <w:rPr>
                <w:rFonts w:ascii="Arial" w:eastAsia="Times New Roman" w:hAnsi="Arial" w:cs="Arial"/>
                <w:sz w:val="18"/>
                <w:szCs w:val="18"/>
                <w:lang w:eastAsia="sl-SI"/>
              </w:rPr>
              <w:t>EMŠO, številka zdravstvenega zavarovanja, ime in priimek, genogram, zakonski stan, izobrazba, poklic, naslov stalnega bivališča, naslov začasnega bivališča, telefon, diagnoza, datum stika, načrtovani stiki, številka zdravnika, terapija, napotitev, vzrok začasne dela nezmožnosti, vzrok smrti, zavarovalniški status, razlog obravnave, socialna anamneza družine, načrt zdravstvene nege</w:t>
            </w:r>
          </w:p>
        </w:tc>
        <w:tc>
          <w:tcPr>
            <w:tcW w:w="2909" w:type="pct"/>
            <w:vAlign w:val="center"/>
          </w:tcPr>
          <w:p w14:paraId="24ED69EF" w14:textId="77777777" w:rsidR="00D42183" w:rsidRPr="00461E88" w:rsidRDefault="00D42183" w:rsidP="00A878AC">
            <w:pPr>
              <w:spacing w:after="0" w:line="240" w:lineRule="auto"/>
              <w:rPr>
                <w:rFonts w:ascii="Arial" w:eastAsia="Times New Roman" w:hAnsi="Arial" w:cs="Arial"/>
                <w:sz w:val="18"/>
                <w:szCs w:val="18"/>
                <w:lang w:eastAsia="sl-SI"/>
              </w:rPr>
            </w:pPr>
          </w:p>
          <w:p w14:paraId="4305BEE1" w14:textId="77777777" w:rsidR="00D42183" w:rsidRPr="00461E88" w:rsidRDefault="00D42183" w:rsidP="00A878AC">
            <w:pPr>
              <w:spacing w:after="0" w:line="240" w:lineRule="auto"/>
              <w:rPr>
                <w:rFonts w:ascii="Arial" w:eastAsia="Times New Roman" w:hAnsi="Arial" w:cs="Arial"/>
                <w:sz w:val="18"/>
                <w:szCs w:val="18"/>
                <w:lang w:eastAsia="sl-SI"/>
              </w:rPr>
            </w:pPr>
          </w:p>
          <w:p w14:paraId="4E789B66" w14:textId="77777777" w:rsidR="00D42183" w:rsidRPr="00461E88" w:rsidRDefault="00D42183" w:rsidP="00B849D3">
            <w:pPr>
              <w:numPr>
                <w:ilvl w:val="0"/>
                <w:numId w:val="39"/>
              </w:numPr>
              <w:spacing w:after="0" w:line="240" w:lineRule="auto"/>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03EE73D9" w14:textId="77777777" w:rsidR="00D42183" w:rsidRPr="00461E88" w:rsidRDefault="00D42183" w:rsidP="00A878AC">
            <w:pPr>
              <w:spacing w:after="0" w:line="240" w:lineRule="auto"/>
              <w:ind w:left="720"/>
              <w:contextualSpacing/>
              <w:rPr>
                <w:rFonts w:ascii="Arial" w:eastAsia="Times New Roman" w:hAnsi="Arial" w:cs="Arial"/>
                <w:sz w:val="18"/>
                <w:szCs w:val="18"/>
                <w:lang w:eastAsia="sl-SI"/>
              </w:rPr>
            </w:pPr>
          </w:p>
          <w:p w14:paraId="6DDEEC80" w14:textId="77777777" w:rsidR="00D42183" w:rsidRPr="00461E88" w:rsidRDefault="00D42183" w:rsidP="00A878AC">
            <w:pPr>
              <w:spacing w:after="0" w:line="240" w:lineRule="auto"/>
              <w:rPr>
                <w:rFonts w:ascii="Arial" w:eastAsia="Times New Roman" w:hAnsi="Arial" w:cs="Arial"/>
                <w:sz w:val="18"/>
                <w:szCs w:val="18"/>
                <w:lang w:eastAsia="sl-SI"/>
              </w:rPr>
            </w:pPr>
          </w:p>
          <w:p w14:paraId="1C23CBD6" w14:textId="77777777" w:rsidR="00D42183" w:rsidRPr="00461E88" w:rsidRDefault="00D42183" w:rsidP="00B849D3">
            <w:pPr>
              <w:numPr>
                <w:ilvl w:val="0"/>
                <w:numId w:val="39"/>
              </w:numPr>
              <w:spacing w:after="0" w:line="240" w:lineRule="auto"/>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Posredovanje podatkov tretjim osebam </w:t>
            </w:r>
          </w:p>
          <w:p w14:paraId="244F826C" w14:textId="77777777" w:rsidR="00D42183" w:rsidRPr="00461E88" w:rsidRDefault="00D42183" w:rsidP="00A878AC">
            <w:pPr>
              <w:spacing w:after="0" w:line="240" w:lineRule="auto"/>
              <w:ind w:left="720"/>
              <w:contextualSpacing/>
              <w:rPr>
                <w:rFonts w:ascii="Arial" w:eastAsia="Times New Roman" w:hAnsi="Arial" w:cs="Arial"/>
                <w:sz w:val="18"/>
                <w:szCs w:val="18"/>
                <w:lang w:eastAsia="sl-SI"/>
              </w:rPr>
            </w:pPr>
            <w:r w:rsidRPr="00461E88">
              <w:rPr>
                <w:rFonts w:ascii="Arial" w:eastAsia="Times New Roman" w:hAnsi="Arial" w:cs="Arial"/>
                <w:sz w:val="18"/>
                <w:szCs w:val="18"/>
                <w:lang w:eastAsia="sl-SI"/>
              </w:rPr>
              <w:t>(obdelovalec ne sme posredovati osebnih podatkov tretjim osebam. Izjema so njegovi podobdelovalci, za katere je obdelovalec od upravljavca prejel pisno odobritev).</w:t>
            </w:r>
          </w:p>
          <w:p w14:paraId="194B2D1F" w14:textId="77777777" w:rsidR="00D42183" w:rsidRPr="00461E88" w:rsidRDefault="00D42183" w:rsidP="00A878AC">
            <w:pPr>
              <w:spacing w:after="0" w:line="240" w:lineRule="auto"/>
              <w:rPr>
                <w:rFonts w:ascii="Arial" w:eastAsia="Times New Roman" w:hAnsi="Arial" w:cs="Arial"/>
                <w:sz w:val="18"/>
                <w:szCs w:val="18"/>
                <w:lang w:eastAsia="sl-SI"/>
              </w:rPr>
            </w:pPr>
          </w:p>
          <w:p w14:paraId="740EC777" w14:textId="77777777" w:rsidR="00D42183" w:rsidRPr="00461E88" w:rsidRDefault="00D42183" w:rsidP="00A878AC">
            <w:pPr>
              <w:spacing w:after="120" w:line="240" w:lineRule="auto"/>
              <w:ind w:left="720"/>
              <w:contextualSpacing/>
              <w:rPr>
                <w:rFonts w:ascii="Arial" w:eastAsia="Times New Roman" w:hAnsi="Arial" w:cs="Arial"/>
                <w:b/>
                <w:sz w:val="18"/>
                <w:szCs w:val="18"/>
                <w:lang w:eastAsia="sl-SI"/>
              </w:rPr>
            </w:pPr>
          </w:p>
        </w:tc>
      </w:tr>
    </w:tbl>
    <w:p w14:paraId="075D9791" w14:textId="77777777" w:rsidR="00D42183" w:rsidRPr="00461E88" w:rsidRDefault="00D42183" w:rsidP="00D42183">
      <w:pPr>
        <w:spacing w:after="0" w:line="240" w:lineRule="auto"/>
        <w:rPr>
          <w:rFonts w:ascii="Arial" w:eastAsia="Times New Roman" w:hAnsi="Arial" w:cs="Arial"/>
          <w:b/>
          <w:sz w:val="18"/>
          <w:szCs w:val="18"/>
          <w:lang w:eastAsia="sl-SI"/>
        </w:rPr>
      </w:pPr>
    </w:p>
    <w:p w14:paraId="2C8C372C" w14:textId="77777777" w:rsidR="00D42183" w:rsidRPr="00461E88" w:rsidRDefault="00D42183" w:rsidP="00D42183">
      <w:pPr>
        <w:spacing w:after="0" w:line="240" w:lineRule="auto"/>
        <w:rPr>
          <w:rFonts w:ascii="Arial" w:eastAsia="Times New Roman" w:hAnsi="Arial" w:cs="Arial"/>
          <w:b/>
          <w:sz w:val="18"/>
          <w:szCs w:val="18"/>
          <w:lang w:eastAsia="sl-SI"/>
        </w:rPr>
      </w:pPr>
    </w:p>
    <w:p w14:paraId="1A2D4DE1" w14:textId="77777777" w:rsidR="00D42183" w:rsidRPr="00461E88" w:rsidRDefault="00D42183" w:rsidP="00D42183">
      <w:pPr>
        <w:rPr>
          <w:rFonts w:ascii="Arial" w:eastAsia="Times New Roman" w:hAnsi="Arial" w:cs="Arial"/>
          <w:b/>
          <w:sz w:val="18"/>
          <w:szCs w:val="18"/>
          <w:lang w:eastAsia="sl-SI"/>
        </w:rPr>
      </w:pPr>
    </w:p>
    <w:p w14:paraId="571181BC" w14:textId="77777777" w:rsidR="00D42183" w:rsidRPr="00461E88" w:rsidRDefault="00D42183" w:rsidP="00D42183">
      <w:pPr>
        <w:rPr>
          <w:rFonts w:ascii="Arial" w:eastAsia="Times New Roman" w:hAnsi="Arial" w:cs="Arial"/>
          <w:sz w:val="18"/>
          <w:szCs w:val="18"/>
          <w:lang w:eastAsia="sl-SI"/>
        </w:rPr>
      </w:pPr>
      <w:r w:rsidRPr="00461E88">
        <w:rPr>
          <w:rFonts w:ascii="Arial" w:eastAsia="Times New Roman" w:hAnsi="Arial" w:cs="Arial"/>
          <w:sz w:val="18"/>
          <w:szCs w:val="18"/>
          <w:lang w:eastAsia="sl-SI"/>
        </w:rPr>
        <w:br w:type="page"/>
      </w:r>
    </w:p>
    <w:p w14:paraId="55AAF0B2" w14:textId="77777777" w:rsidR="00D42183" w:rsidRPr="00461E88" w:rsidRDefault="00D42183" w:rsidP="00D42183">
      <w:pPr>
        <w:spacing w:after="0" w:line="240" w:lineRule="auto"/>
        <w:rPr>
          <w:rFonts w:ascii="Arial" w:eastAsia="Times New Roman" w:hAnsi="Arial" w:cs="Arial"/>
          <w:b/>
          <w:sz w:val="18"/>
          <w:szCs w:val="18"/>
          <w:lang w:eastAsia="sl-SI"/>
        </w:rPr>
      </w:pPr>
      <w:r w:rsidRPr="00461E88">
        <w:rPr>
          <w:rFonts w:ascii="Arial" w:eastAsia="Times New Roman" w:hAnsi="Arial" w:cs="Arial"/>
          <w:b/>
          <w:sz w:val="18"/>
          <w:szCs w:val="18"/>
          <w:lang w:eastAsia="sl-SI"/>
        </w:rPr>
        <w:lastRenderedPageBreak/>
        <w:t>PRILOGA 2:</w:t>
      </w:r>
      <w:r w:rsidRPr="00461E88">
        <w:rPr>
          <w:rFonts w:ascii="Arial" w:eastAsia="Times New Roman" w:hAnsi="Arial" w:cs="Arial"/>
          <w:sz w:val="18"/>
          <w:szCs w:val="18"/>
          <w:lang w:eastAsia="sl-SI"/>
        </w:rPr>
        <w:t xml:space="preserve"> </w:t>
      </w:r>
      <w:r w:rsidRPr="00461E88">
        <w:rPr>
          <w:rFonts w:ascii="Arial" w:eastAsia="Times New Roman" w:hAnsi="Arial" w:cs="Arial"/>
          <w:b/>
          <w:sz w:val="18"/>
          <w:szCs w:val="18"/>
          <w:lang w:eastAsia="sl-SI"/>
        </w:rPr>
        <w:t>SEZNAM POGODBENIH PODOBDELOVALCEV</w:t>
      </w:r>
    </w:p>
    <w:p w14:paraId="19E0CFFB" w14:textId="77777777" w:rsidR="00D42183" w:rsidRPr="00461E88" w:rsidRDefault="00D42183" w:rsidP="00D42183">
      <w:pPr>
        <w:spacing w:after="0" w:line="240" w:lineRule="auto"/>
        <w:rPr>
          <w:rFonts w:ascii="Arial" w:eastAsia="Times New Roman" w:hAnsi="Arial" w:cs="Arial"/>
          <w:b/>
          <w:sz w:val="18"/>
          <w:szCs w:val="18"/>
          <w:lang w:eastAsia="sl-SI"/>
        </w:rPr>
      </w:pPr>
    </w:p>
    <w:p w14:paraId="60979890" w14:textId="77777777" w:rsidR="00D42183" w:rsidRPr="00461E88" w:rsidRDefault="00D42183" w:rsidP="00D42183">
      <w:pPr>
        <w:spacing w:after="0" w:line="240" w:lineRule="auto"/>
        <w:rPr>
          <w:rFonts w:ascii="Arial" w:eastAsia="Times New Roman" w:hAnsi="Arial" w:cs="Arial"/>
          <w:b/>
          <w:sz w:val="18"/>
          <w:szCs w:val="18"/>
          <w:lang w:eastAsia="sl-SI"/>
        </w:rPr>
      </w:pPr>
    </w:p>
    <w:p w14:paraId="32C4B7FC" w14:textId="77777777" w:rsidR="00D42183" w:rsidRPr="00461E88" w:rsidRDefault="00D42183" w:rsidP="00D42183">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D42183" w:rsidRPr="00461E88" w14:paraId="5BA1DF5B" w14:textId="77777777" w:rsidTr="00A878AC">
        <w:tc>
          <w:tcPr>
            <w:tcW w:w="3085" w:type="dxa"/>
            <w:tcBorders>
              <w:top w:val="single" w:sz="4" w:space="0" w:color="auto"/>
              <w:left w:val="single" w:sz="4" w:space="0" w:color="auto"/>
              <w:bottom w:val="single" w:sz="4" w:space="0" w:color="auto"/>
              <w:right w:val="single" w:sz="4" w:space="0" w:color="auto"/>
            </w:tcBorders>
            <w:hideMark/>
          </w:tcPr>
          <w:p w14:paraId="3FD31910" w14:textId="77777777" w:rsidR="00D42183" w:rsidRPr="00461E88" w:rsidRDefault="00D42183" w:rsidP="00A878AC">
            <w:pPr>
              <w:spacing w:after="120" w:line="280" w:lineRule="atLeast"/>
              <w:rPr>
                <w:rFonts w:ascii="Arial" w:eastAsia="Times New Roman" w:hAnsi="Arial" w:cs="Arial"/>
                <w:b/>
                <w:sz w:val="18"/>
                <w:szCs w:val="18"/>
                <w:lang w:eastAsia="de-DE"/>
              </w:rPr>
            </w:pPr>
            <w:r w:rsidRPr="00461E88">
              <w:rPr>
                <w:rFonts w:ascii="Arial" w:eastAsia="Times New Roman" w:hAnsi="Arial" w:cs="Arial"/>
                <w:b/>
                <w:sz w:val="18"/>
                <w:szCs w:val="18"/>
              </w:rPr>
              <w:t xml:space="preserve">Podobdelovalec </w:t>
            </w:r>
            <w:r w:rsidRPr="00461E88">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20753E7A" w14:textId="77777777" w:rsidR="00D42183" w:rsidRPr="00461E88" w:rsidRDefault="00D42183" w:rsidP="00A878AC">
            <w:pPr>
              <w:spacing w:after="120" w:line="280" w:lineRule="atLeast"/>
              <w:jc w:val="both"/>
              <w:rPr>
                <w:rFonts w:ascii="Arial" w:eastAsia="Times New Roman" w:hAnsi="Arial" w:cs="Arial"/>
                <w:b/>
                <w:sz w:val="18"/>
                <w:szCs w:val="18"/>
                <w:lang w:eastAsia="de-DE"/>
              </w:rPr>
            </w:pPr>
            <w:r w:rsidRPr="00461E88">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4CEA829F" w14:textId="77777777" w:rsidR="00D42183" w:rsidRPr="00461E88" w:rsidRDefault="00D42183" w:rsidP="00A878AC">
            <w:pPr>
              <w:spacing w:after="120" w:line="280" w:lineRule="atLeast"/>
              <w:jc w:val="both"/>
              <w:rPr>
                <w:rFonts w:ascii="Arial" w:eastAsia="Times New Roman" w:hAnsi="Arial" w:cs="Arial"/>
                <w:b/>
                <w:sz w:val="18"/>
                <w:szCs w:val="18"/>
                <w:lang w:eastAsia="de-DE"/>
              </w:rPr>
            </w:pPr>
            <w:r w:rsidRPr="00461E88">
              <w:rPr>
                <w:rFonts w:ascii="Arial" w:eastAsia="Times New Roman" w:hAnsi="Arial" w:cs="Arial"/>
                <w:b/>
                <w:sz w:val="18"/>
                <w:szCs w:val="18"/>
              </w:rPr>
              <w:t>Vrsta storitve</w:t>
            </w:r>
          </w:p>
        </w:tc>
      </w:tr>
      <w:tr w:rsidR="00D42183" w:rsidRPr="00461E88" w14:paraId="6AD7AEB4" w14:textId="77777777" w:rsidTr="00A878AC">
        <w:tc>
          <w:tcPr>
            <w:tcW w:w="3085" w:type="dxa"/>
            <w:tcBorders>
              <w:top w:val="single" w:sz="4" w:space="0" w:color="auto"/>
              <w:left w:val="single" w:sz="4" w:space="0" w:color="auto"/>
              <w:bottom w:val="single" w:sz="4" w:space="0" w:color="auto"/>
              <w:right w:val="single" w:sz="4" w:space="0" w:color="auto"/>
            </w:tcBorders>
          </w:tcPr>
          <w:p w14:paraId="6C029ED7"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3B9496D1"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4E6A9B61"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r>
      <w:tr w:rsidR="00D42183" w:rsidRPr="00461E88" w14:paraId="13962B2F" w14:textId="77777777" w:rsidTr="00A878AC">
        <w:tc>
          <w:tcPr>
            <w:tcW w:w="3085" w:type="dxa"/>
            <w:tcBorders>
              <w:top w:val="single" w:sz="4" w:space="0" w:color="auto"/>
              <w:left w:val="single" w:sz="4" w:space="0" w:color="auto"/>
              <w:bottom w:val="single" w:sz="4" w:space="0" w:color="auto"/>
              <w:right w:val="single" w:sz="4" w:space="0" w:color="auto"/>
            </w:tcBorders>
          </w:tcPr>
          <w:p w14:paraId="6F5620C1"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56338592"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11981CD1"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r>
      <w:tr w:rsidR="00D42183" w:rsidRPr="00461E88" w14:paraId="6E0D5829" w14:textId="77777777" w:rsidTr="00A878AC">
        <w:tc>
          <w:tcPr>
            <w:tcW w:w="3085" w:type="dxa"/>
            <w:tcBorders>
              <w:top w:val="single" w:sz="4" w:space="0" w:color="auto"/>
              <w:left w:val="single" w:sz="4" w:space="0" w:color="auto"/>
              <w:bottom w:val="single" w:sz="4" w:space="0" w:color="auto"/>
              <w:right w:val="single" w:sz="4" w:space="0" w:color="auto"/>
            </w:tcBorders>
          </w:tcPr>
          <w:p w14:paraId="030378D4"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373F0CD2"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08DBA9CA"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r>
      <w:tr w:rsidR="00D42183" w:rsidRPr="00461E88" w14:paraId="084E570C" w14:textId="77777777" w:rsidTr="00A878AC">
        <w:tc>
          <w:tcPr>
            <w:tcW w:w="3085" w:type="dxa"/>
            <w:tcBorders>
              <w:top w:val="single" w:sz="4" w:space="0" w:color="auto"/>
              <w:left w:val="single" w:sz="4" w:space="0" w:color="auto"/>
              <w:bottom w:val="single" w:sz="4" w:space="0" w:color="auto"/>
              <w:right w:val="single" w:sz="4" w:space="0" w:color="auto"/>
            </w:tcBorders>
          </w:tcPr>
          <w:p w14:paraId="10FC1C6D"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32DB3B12"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1F75E13B" w14:textId="77777777" w:rsidR="00D42183" w:rsidRPr="00461E88" w:rsidRDefault="00D42183" w:rsidP="00A878AC">
            <w:pPr>
              <w:spacing w:after="120" w:line="280" w:lineRule="atLeast"/>
              <w:jc w:val="both"/>
              <w:rPr>
                <w:rFonts w:ascii="Arial" w:eastAsia="Times New Roman" w:hAnsi="Arial" w:cs="Arial"/>
                <w:sz w:val="18"/>
                <w:szCs w:val="18"/>
                <w:lang w:eastAsia="de-DE"/>
              </w:rPr>
            </w:pPr>
          </w:p>
        </w:tc>
      </w:tr>
    </w:tbl>
    <w:p w14:paraId="406E2D31" w14:textId="77777777" w:rsidR="00D42183" w:rsidRPr="00461E88" w:rsidRDefault="00D42183" w:rsidP="00D42183">
      <w:pPr>
        <w:spacing w:after="120" w:line="280" w:lineRule="atLeast"/>
        <w:jc w:val="both"/>
        <w:rPr>
          <w:rFonts w:ascii="Arial" w:eastAsia="Times New Roman" w:hAnsi="Arial" w:cs="Arial"/>
          <w:b/>
          <w:sz w:val="18"/>
          <w:szCs w:val="18"/>
          <w:lang w:eastAsia="de-DE"/>
        </w:rPr>
      </w:pPr>
    </w:p>
    <w:p w14:paraId="5DC895BA"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7324F41B" w14:textId="77777777" w:rsidR="00D42183" w:rsidRPr="00461E88" w:rsidRDefault="00D42183" w:rsidP="00D42183">
      <w:pPr>
        <w:spacing w:after="0" w:line="240" w:lineRule="auto"/>
        <w:rPr>
          <w:rFonts w:ascii="Arial" w:eastAsia="Times New Roman" w:hAnsi="Arial" w:cs="Arial"/>
          <w:spacing w:val="-3"/>
          <w:sz w:val="18"/>
          <w:szCs w:val="18"/>
          <w:lang w:val="de-DE" w:eastAsia="sl-SI"/>
        </w:rPr>
      </w:pPr>
      <w:r w:rsidRPr="00461E88">
        <w:rPr>
          <w:rFonts w:ascii="Arial" w:eastAsia="Times New Roman" w:hAnsi="Arial" w:cs="Arial"/>
          <w:spacing w:val="-3"/>
          <w:sz w:val="18"/>
          <w:szCs w:val="18"/>
          <w:lang w:val="de-DE" w:eastAsia="sl-SI"/>
        </w:rPr>
        <w:tab/>
      </w:r>
      <w:r w:rsidRPr="00461E88">
        <w:rPr>
          <w:rFonts w:ascii="Arial" w:eastAsia="Times New Roman" w:hAnsi="Arial" w:cs="Arial"/>
          <w:spacing w:val="-3"/>
          <w:sz w:val="18"/>
          <w:szCs w:val="18"/>
          <w:lang w:val="de-DE" w:eastAsia="sl-SI"/>
        </w:rPr>
        <w:tab/>
      </w:r>
      <w:r w:rsidRPr="00461E88">
        <w:rPr>
          <w:rFonts w:ascii="Arial" w:eastAsia="Times New Roman" w:hAnsi="Arial" w:cs="Arial"/>
          <w:spacing w:val="-3"/>
          <w:sz w:val="18"/>
          <w:szCs w:val="18"/>
          <w:lang w:val="de-DE" w:eastAsia="sl-SI"/>
        </w:rPr>
        <w:tab/>
      </w:r>
      <w:r w:rsidRPr="00461E88">
        <w:rPr>
          <w:rFonts w:ascii="Arial" w:eastAsia="Times New Roman" w:hAnsi="Arial" w:cs="Arial"/>
          <w:spacing w:val="-3"/>
          <w:sz w:val="18"/>
          <w:szCs w:val="18"/>
          <w:lang w:val="de-DE" w:eastAsia="sl-SI"/>
        </w:rPr>
        <w:tab/>
      </w:r>
    </w:p>
    <w:p w14:paraId="6BB5B375"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34B26EE3" w14:textId="77777777" w:rsidR="00D42183" w:rsidRPr="00461E88" w:rsidRDefault="00D42183" w:rsidP="00D42183">
      <w:pPr>
        <w:rPr>
          <w:rFonts w:ascii="Arial" w:eastAsia="Times New Roman" w:hAnsi="Arial" w:cs="Arial"/>
          <w:sz w:val="18"/>
          <w:szCs w:val="18"/>
          <w:lang w:eastAsia="sl-SI"/>
        </w:rPr>
      </w:pPr>
      <w:r w:rsidRPr="00461E88">
        <w:rPr>
          <w:rFonts w:ascii="Arial" w:eastAsia="Times New Roman" w:hAnsi="Arial" w:cs="Arial"/>
          <w:sz w:val="18"/>
          <w:szCs w:val="18"/>
          <w:lang w:eastAsia="sl-SI"/>
        </w:rPr>
        <w:br w:type="page"/>
      </w:r>
    </w:p>
    <w:p w14:paraId="3C54DD25" w14:textId="77777777" w:rsidR="00D42183" w:rsidRPr="00461E88" w:rsidRDefault="00D42183" w:rsidP="00D42183">
      <w:pPr>
        <w:spacing w:after="0" w:line="240" w:lineRule="auto"/>
        <w:jc w:val="both"/>
        <w:rPr>
          <w:rFonts w:ascii="Arial" w:eastAsia="Times New Roman" w:hAnsi="Arial" w:cs="Arial"/>
          <w:b/>
          <w:sz w:val="18"/>
          <w:szCs w:val="18"/>
          <w:lang w:eastAsia="sl-SI"/>
        </w:rPr>
      </w:pPr>
      <w:r w:rsidRPr="00461E88">
        <w:rPr>
          <w:rFonts w:ascii="Arial" w:eastAsia="Times New Roman" w:hAnsi="Arial" w:cs="Arial"/>
          <w:b/>
          <w:sz w:val="18"/>
          <w:szCs w:val="18"/>
          <w:lang w:eastAsia="sl-SI"/>
        </w:rPr>
        <w:lastRenderedPageBreak/>
        <w:t>PRILOGA 3: IZJAVA O VAROVANJU PODATKOV IN SEZNANITVI Z VARNOSTIMI POLITIKAMI V SB NOVO MESTO</w:t>
      </w:r>
    </w:p>
    <w:p w14:paraId="1EB4B6C0"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15D3A338" w14:textId="77777777" w:rsidR="00D42183" w:rsidRPr="00461E88" w:rsidRDefault="00D42183" w:rsidP="00D42183">
      <w:pPr>
        <w:spacing w:after="0" w:line="240" w:lineRule="auto"/>
        <w:jc w:val="center"/>
        <w:rPr>
          <w:rFonts w:ascii="Arial" w:eastAsia="Times New Roman" w:hAnsi="Arial" w:cs="Arial"/>
          <w:b/>
          <w:bCs/>
          <w:sz w:val="20"/>
          <w:szCs w:val="20"/>
          <w:lang w:eastAsia="sl-SI"/>
        </w:rPr>
      </w:pPr>
      <w:r w:rsidRPr="00461E88">
        <w:rPr>
          <w:rFonts w:ascii="Arial" w:eastAsia="Times New Roman" w:hAnsi="Arial" w:cs="Arial"/>
          <w:b/>
          <w:bCs/>
          <w:sz w:val="20"/>
          <w:szCs w:val="20"/>
          <w:lang w:eastAsia="sl-SI"/>
        </w:rPr>
        <w:t xml:space="preserve">IZJAVA </w:t>
      </w:r>
    </w:p>
    <w:p w14:paraId="7329490C" w14:textId="77777777" w:rsidR="00D42183" w:rsidRPr="00461E88" w:rsidRDefault="00D42183" w:rsidP="00D42183">
      <w:pPr>
        <w:spacing w:after="0" w:line="240" w:lineRule="auto"/>
        <w:jc w:val="center"/>
        <w:rPr>
          <w:rFonts w:ascii="Arial" w:eastAsia="Times New Roman" w:hAnsi="Arial" w:cs="Arial"/>
          <w:b/>
          <w:bCs/>
          <w:sz w:val="20"/>
          <w:szCs w:val="20"/>
          <w:lang w:eastAsia="sl-SI"/>
        </w:rPr>
      </w:pPr>
      <w:r w:rsidRPr="00461E88">
        <w:rPr>
          <w:rFonts w:ascii="Arial" w:eastAsia="Times New Roman" w:hAnsi="Arial" w:cs="Arial"/>
          <w:b/>
          <w:bCs/>
          <w:sz w:val="20"/>
          <w:szCs w:val="20"/>
          <w:lang w:eastAsia="sl-SI"/>
        </w:rPr>
        <w:t xml:space="preserve">O VAROVANJU PODATKOV IN </w:t>
      </w:r>
    </w:p>
    <w:p w14:paraId="11E449EC" w14:textId="77777777" w:rsidR="00D42183" w:rsidRPr="00461E88" w:rsidRDefault="00D42183" w:rsidP="00D42183">
      <w:pPr>
        <w:spacing w:after="0" w:line="240" w:lineRule="auto"/>
        <w:jc w:val="center"/>
        <w:rPr>
          <w:rFonts w:ascii="Arial" w:eastAsia="Times New Roman" w:hAnsi="Arial" w:cs="Arial"/>
          <w:b/>
          <w:bCs/>
          <w:sz w:val="20"/>
          <w:szCs w:val="20"/>
          <w:lang w:eastAsia="sl-SI"/>
        </w:rPr>
      </w:pPr>
      <w:r w:rsidRPr="00461E88">
        <w:rPr>
          <w:rFonts w:ascii="Arial" w:eastAsia="Times New Roman" w:hAnsi="Arial" w:cs="Arial"/>
          <w:b/>
          <w:bCs/>
          <w:sz w:val="20"/>
          <w:szCs w:val="20"/>
          <w:lang w:eastAsia="sl-SI"/>
        </w:rPr>
        <w:t>SEZNANITVI Z VARNOSTNIMI ZAHTEVAMI SB NOVO MESTO</w:t>
      </w:r>
    </w:p>
    <w:p w14:paraId="7DF4A03F" w14:textId="77777777" w:rsidR="00D42183" w:rsidRPr="00461E88" w:rsidRDefault="00D42183" w:rsidP="00D42183">
      <w:pPr>
        <w:spacing w:after="0" w:line="240" w:lineRule="auto"/>
        <w:jc w:val="center"/>
        <w:rPr>
          <w:rFonts w:ascii="Arial" w:eastAsia="Times New Roman" w:hAnsi="Arial" w:cs="Arial"/>
          <w:b/>
          <w:bCs/>
          <w:sz w:val="20"/>
          <w:szCs w:val="20"/>
          <w:lang w:eastAsia="sl-SI"/>
        </w:rPr>
      </w:pPr>
    </w:p>
    <w:p w14:paraId="2CB495F6" w14:textId="77777777" w:rsidR="00D42183" w:rsidRPr="00461E88" w:rsidRDefault="00D42183" w:rsidP="00D42183">
      <w:pPr>
        <w:spacing w:after="0" w:line="240" w:lineRule="auto"/>
        <w:jc w:val="center"/>
        <w:rPr>
          <w:rFonts w:ascii="Arial" w:eastAsia="Times New Roman" w:hAnsi="Arial" w:cs="Arial"/>
          <w:b/>
          <w:bCs/>
          <w:sz w:val="24"/>
          <w:szCs w:val="24"/>
          <w:lang w:eastAsia="sl-SI"/>
        </w:rPr>
      </w:pPr>
    </w:p>
    <w:p w14:paraId="26E9C89F" w14:textId="77777777" w:rsidR="00D42183" w:rsidRPr="00461E88" w:rsidRDefault="00D42183" w:rsidP="00D42183">
      <w:pPr>
        <w:spacing w:after="0" w:line="240" w:lineRule="auto"/>
        <w:jc w:val="center"/>
        <w:rPr>
          <w:rFonts w:ascii="Arial" w:eastAsia="Times New Roman" w:hAnsi="Arial" w:cs="Arial"/>
          <w:b/>
          <w:bCs/>
          <w:sz w:val="24"/>
          <w:szCs w:val="24"/>
          <w:lang w:eastAsia="sl-SI"/>
        </w:rPr>
      </w:pPr>
    </w:p>
    <w:p w14:paraId="71C255D3"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Podpisani/a________________________________________________________________________________,  </w:t>
      </w:r>
    </w:p>
    <w:p w14:paraId="4763663B"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4B55B289"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31AF0817"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elektronski naslov___________________________________, mobilni telefon____________________________, </w:t>
      </w:r>
    </w:p>
    <w:p w14:paraId="22D6176D"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0A4D6580"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563B9C1E"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zaposlen/a pri izvajalcu __________________________________________________________ , ki je na podlagi </w:t>
      </w:r>
    </w:p>
    <w:p w14:paraId="47E102B7"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1E31FBD4"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7E96A338" w14:textId="77777777" w:rsidR="00D42183" w:rsidRPr="00461E88" w:rsidRDefault="00D42183" w:rsidP="00D42183">
      <w:pPr>
        <w:spacing w:after="0" w:line="60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740085D0"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se s podpisom te izjave </w:t>
      </w:r>
    </w:p>
    <w:p w14:paraId="531A811C"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3AD7F573"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09F0144C" w14:textId="77777777" w:rsidR="00D42183" w:rsidRPr="00461E88" w:rsidRDefault="00D42183" w:rsidP="00D42183">
      <w:pPr>
        <w:spacing w:after="0" w:line="240" w:lineRule="auto"/>
        <w:jc w:val="center"/>
        <w:rPr>
          <w:rFonts w:ascii="Arial" w:eastAsia="Times New Roman" w:hAnsi="Arial" w:cs="Arial"/>
          <w:b/>
          <w:bCs/>
          <w:sz w:val="18"/>
          <w:szCs w:val="18"/>
          <w:lang w:eastAsia="sl-SI"/>
        </w:rPr>
      </w:pPr>
      <w:r w:rsidRPr="00461E88">
        <w:rPr>
          <w:rFonts w:ascii="Arial" w:eastAsia="Times New Roman" w:hAnsi="Arial" w:cs="Arial"/>
          <w:b/>
          <w:bCs/>
          <w:sz w:val="18"/>
          <w:szCs w:val="18"/>
          <w:lang w:eastAsia="sl-SI"/>
        </w:rPr>
        <w:t xml:space="preserve">Z A V E Z U J E M,  </w:t>
      </w:r>
    </w:p>
    <w:p w14:paraId="5A476114"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7F642250"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3F856667"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7BB64353" w14:textId="77777777" w:rsidR="00D42183" w:rsidRPr="00461E88" w:rsidRDefault="00D42183" w:rsidP="00B849D3">
      <w:pPr>
        <w:numPr>
          <w:ilvl w:val="0"/>
          <w:numId w:val="40"/>
        </w:numPr>
        <w:spacing w:after="0" w:line="240" w:lineRule="auto"/>
        <w:contextualSpacing/>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1A41B30D" w14:textId="77777777" w:rsidR="00D42183" w:rsidRPr="00461E88" w:rsidRDefault="00D42183" w:rsidP="00D42183">
      <w:pPr>
        <w:spacing w:after="0"/>
        <w:ind w:left="720"/>
        <w:contextualSpacing/>
        <w:jc w:val="both"/>
        <w:rPr>
          <w:rFonts w:ascii="Arial" w:eastAsia="Times New Roman" w:hAnsi="Arial" w:cs="Arial"/>
          <w:sz w:val="18"/>
          <w:szCs w:val="18"/>
          <w:lang w:eastAsia="sl-SI"/>
        </w:rPr>
      </w:pPr>
    </w:p>
    <w:p w14:paraId="657EC2C7" w14:textId="77777777" w:rsidR="00D42183" w:rsidRPr="00461E88" w:rsidRDefault="00D42183" w:rsidP="00B849D3">
      <w:pPr>
        <w:numPr>
          <w:ilvl w:val="0"/>
          <w:numId w:val="40"/>
        </w:numPr>
        <w:spacing w:after="0" w:line="240" w:lineRule="auto"/>
        <w:contextualSpacing/>
        <w:jc w:val="both"/>
        <w:rPr>
          <w:rFonts w:ascii="Arial" w:eastAsia="Times New Roman" w:hAnsi="Arial" w:cs="Arial"/>
          <w:sz w:val="18"/>
          <w:szCs w:val="18"/>
          <w:lang w:eastAsia="sl-SI"/>
        </w:rPr>
      </w:pPr>
      <w:r w:rsidRPr="00461E8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4B0329F4" w14:textId="77777777" w:rsidR="00D42183" w:rsidRPr="00461E88" w:rsidRDefault="00D42183" w:rsidP="00D42183">
      <w:pPr>
        <w:spacing w:after="0"/>
        <w:ind w:left="720"/>
        <w:contextualSpacing/>
        <w:jc w:val="both"/>
        <w:rPr>
          <w:rFonts w:ascii="Arial" w:eastAsia="Times New Roman" w:hAnsi="Arial" w:cs="Arial"/>
          <w:sz w:val="18"/>
          <w:szCs w:val="18"/>
          <w:lang w:eastAsia="sl-SI"/>
        </w:rPr>
      </w:pPr>
    </w:p>
    <w:p w14:paraId="536D516D" w14:textId="77777777" w:rsidR="00D42183" w:rsidRPr="00461E88" w:rsidRDefault="00D42183" w:rsidP="00B849D3">
      <w:pPr>
        <w:numPr>
          <w:ilvl w:val="0"/>
          <w:numId w:val="40"/>
        </w:numPr>
        <w:spacing w:after="0" w:line="240" w:lineRule="auto"/>
        <w:contextualSpacing/>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23D9AFFF"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 xml:space="preserve"> </w:t>
      </w:r>
    </w:p>
    <w:p w14:paraId="7141849A"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79890645"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18C28EDD"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7AEF6942"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V _______________________, dne ____________________</w:t>
      </w:r>
    </w:p>
    <w:p w14:paraId="4DA5F2ED"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726541F1"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319F9E35"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53852135" w14:textId="77777777" w:rsidR="00D42183" w:rsidRPr="00461E88" w:rsidRDefault="00D42183" w:rsidP="00D42183">
      <w:pPr>
        <w:spacing w:after="0" w:line="240" w:lineRule="auto"/>
        <w:jc w:val="both"/>
        <w:rPr>
          <w:rFonts w:ascii="Arial" w:eastAsia="Times New Roman" w:hAnsi="Arial" w:cs="Arial"/>
          <w:sz w:val="18"/>
          <w:szCs w:val="18"/>
          <w:lang w:eastAsia="sl-SI"/>
        </w:rPr>
      </w:pP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t xml:space="preserve">                    Podpis:</w:t>
      </w:r>
    </w:p>
    <w:p w14:paraId="3557D2CF" w14:textId="77777777" w:rsidR="00D42183" w:rsidRPr="00461E88" w:rsidRDefault="00D42183" w:rsidP="00D42183">
      <w:pPr>
        <w:spacing w:after="0" w:line="240" w:lineRule="auto"/>
        <w:jc w:val="both"/>
        <w:rPr>
          <w:rFonts w:ascii="Arial" w:eastAsia="Times New Roman" w:hAnsi="Arial" w:cs="Arial"/>
          <w:sz w:val="18"/>
          <w:szCs w:val="18"/>
          <w:lang w:eastAsia="sl-SI"/>
        </w:rPr>
      </w:pPr>
    </w:p>
    <w:p w14:paraId="053F1FE7" w14:textId="77777777" w:rsidR="00D42183" w:rsidRPr="00461E88" w:rsidRDefault="00D42183" w:rsidP="00D42183">
      <w:pPr>
        <w:spacing w:after="0" w:line="240" w:lineRule="auto"/>
        <w:jc w:val="both"/>
        <w:rPr>
          <w:rFonts w:ascii="Times New Roman" w:eastAsia="Calibri" w:hAnsi="Times New Roman" w:cs="Times New Roman"/>
          <w:sz w:val="18"/>
          <w:szCs w:val="18"/>
        </w:rPr>
      </w:pP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r>
      <w:r w:rsidRPr="00461E88">
        <w:rPr>
          <w:rFonts w:ascii="Arial" w:eastAsia="Times New Roman" w:hAnsi="Arial" w:cs="Arial"/>
          <w:sz w:val="18"/>
          <w:szCs w:val="18"/>
          <w:lang w:eastAsia="sl-SI"/>
        </w:rPr>
        <w:tab/>
        <w:t xml:space="preserve">        __________________________________</w:t>
      </w:r>
    </w:p>
    <w:p w14:paraId="61B78615" w14:textId="77777777" w:rsidR="00D42183" w:rsidRPr="00461E88" w:rsidRDefault="00D42183" w:rsidP="00D42183">
      <w:pPr>
        <w:spacing w:after="0" w:line="240" w:lineRule="auto"/>
        <w:rPr>
          <w:rFonts w:ascii="Arial" w:eastAsia="Times New Roman" w:hAnsi="Arial" w:cs="Arial"/>
          <w:sz w:val="18"/>
          <w:szCs w:val="18"/>
          <w:lang w:eastAsia="sl-SI"/>
        </w:rPr>
      </w:pPr>
    </w:p>
    <w:p w14:paraId="589FB110" w14:textId="77777777" w:rsidR="00D42183" w:rsidRPr="00461E88" w:rsidRDefault="00D42183" w:rsidP="00D42183">
      <w:pPr>
        <w:spacing w:after="0" w:line="240" w:lineRule="auto"/>
        <w:rPr>
          <w:rFonts w:ascii="Arial" w:eastAsia="Times New Roman" w:hAnsi="Arial" w:cs="Arial"/>
          <w:lang w:eastAsia="sl-SI"/>
        </w:rPr>
      </w:pPr>
      <w:r w:rsidRPr="00461E88">
        <w:rPr>
          <w:rFonts w:ascii="Arial" w:eastAsia="Times New Roman" w:hAnsi="Arial" w:cs="Arial"/>
          <w:lang w:eastAsia="sl-SI"/>
        </w:rPr>
        <w:t>Prilogi:</w:t>
      </w:r>
    </w:p>
    <w:p w14:paraId="0158A010" w14:textId="77777777" w:rsidR="00D42183" w:rsidRPr="00461E88" w:rsidRDefault="00D42183" w:rsidP="00B849D3">
      <w:pPr>
        <w:numPr>
          <w:ilvl w:val="0"/>
          <w:numId w:val="41"/>
        </w:numPr>
        <w:spacing w:after="0" w:line="240" w:lineRule="auto"/>
        <w:contextualSpacing/>
        <w:rPr>
          <w:rFonts w:ascii="Arial" w:eastAsia="Times New Roman" w:hAnsi="Arial" w:cs="Arial"/>
          <w:lang w:eastAsia="sl-SI"/>
        </w:rPr>
      </w:pPr>
      <w:r w:rsidRPr="00461E88">
        <w:rPr>
          <w:rFonts w:ascii="Arial" w:eastAsia="Times New Roman" w:hAnsi="Arial" w:cs="Arial"/>
          <w:sz w:val="18"/>
          <w:szCs w:val="18"/>
          <w:lang w:eastAsia="sl-SI"/>
        </w:rPr>
        <w:t>Politika upravljanja kakovosti in varnosti tretjih strank,</w:t>
      </w:r>
    </w:p>
    <w:p w14:paraId="400132D8" w14:textId="77777777" w:rsidR="00D42183" w:rsidRPr="00461E88" w:rsidRDefault="00D42183" w:rsidP="00B849D3">
      <w:pPr>
        <w:numPr>
          <w:ilvl w:val="0"/>
          <w:numId w:val="41"/>
        </w:numPr>
        <w:spacing w:after="0" w:line="240" w:lineRule="auto"/>
        <w:contextualSpacing/>
        <w:rPr>
          <w:rFonts w:ascii="Arial" w:eastAsia="Times New Roman" w:hAnsi="Arial" w:cs="Arial"/>
          <w:lang w:eastAsia="sl-SI"/>
        </w:rPr>
      </w:pPr>
      <w:r w:rsidRPr="00461E88">
        <w:rPr>
          <w:rFonts w:ascii="Arial" w:eastAsia="Times New Roman" w:hAnsi="Arial" w:cs="Arial"/>
          <w:sz w:val="18"/>
          <w:szCs w:val="18"/>
          <w:lang w:eastAsia="sl-SI"/>
        </w:rPr>
        <w:t>Politika fizične zaščite in fizičnega dostopa.</w:t>
      </w:r>
    </w:p>
    <w:tbl>
      <w:tblPr>
        <w:tblStyle w:val="NormalTablePHPDOCX"/>
        <w:tblW w:w="9075" w:type="dxa"/>
        <w:tblInd w:w="108" w:type="dxa"/>
        <w:tblLook w:val="04A0" w:firstRow="1" w:lastRow="0" w:firstColumn="1" w:lastColumn="0" w:noHBand="0" w:noVBand="1"/>
      </w:tblPr>
      <w:tblGrid>
        <w:gridCol w:w="3975"/>
        <w:gridCol w:w="1125"/>
        <w:gridCol w:w="3975"/>
      </w:tblGrid>
      <w:tr w:rsidR="00D42183" w:rsidRPr="003D59DC" w14:paraId="07919BC7" w14:textId="77777777" w:rsidTr="00A878AC">
        <w:tc>
          <w:tcPr>
            <w:tcW w:w="3975" w:type="dxa"/>
            <w:tcMar>
              <w:top w:w="0" w:type="auto"/>
              <w:bottom w:w="0" w:type="auto"/>
            </w:tcMar>
            <w:vAlign w:val="center"/>
          </w:tcPr>
          <w:p w14:paraId="4BADC9A6" w14:textId="77777777" w:rsidR="00D42183" w:rsidRPr="003D59DC" w:rsidRDefault="00D42183" w:rsidP="00A878AC">
            <w:pPr>
              <w:jc w:val="both"/>
              <w:textAlignment w:val="center"/>
              <w:rPr>
                <w:rFonts w:eastAsia="Calibri" w:cs="Times New Roman"/>
              </w:rPr>
            </w:pPr>
          </w:p>
        </w:tc>
        <w:tc>
          <w:tcPr>
            <w:tcW w:w="0" w:type="auto"/>
            <w:tcMar>
              <w:top w:w="0" w:type="auto"/>
              <w:bottom w:w="0" w:type="auto"/>
            </w:tcMar>
            <w:vAlign w:val="center"/>
          </w:tcPr>
          <w:p w14:paraId="651DCB94" w14:textId="77777777" w:rsidR="00D42183" w:rsidRPr="003D59DC" w:rsidRDefault="00D42183" w:rsidP="00A878AC">
            <w:pPr>
              <w:jc w:val="both"/>
              <w:textAlignment w:val="center"/>
              <w:rPr>
                <w:rFonts w:eastAsia="Calibri" w:cs="Times New Roman"/>
              </w:rPr>
            </w:pPr>
            <w:r w:rsidRPr="003D59DC">
              <w:rPr>
                <w:rFonts w:ascii="Arial" w:eastAsia="Calibri" w:hAnsi="Arial" w:cs="Arial"/>
                <w:color w:val="000000"/>
                <w:position w:val="-2"/>
                <w:szCs w:val="18"/>
              </w:rPr>
              <w:t> </w:t>
            </w:r>
          </w:p>
        </w:tc>
        <w:tc>
          <w:tcPr>
            <w:tcW w:w="3975" w:type="dxa"/>
            <w:tcMar>
              <w:top w:w="0" w:type="auto"/>
              <w:bottom w:w="0" w:type="auto"/>
            </w:tcMar>
            <w:vAlign w:val="center"/>
          </w:tcPr>
          <w:p w14:paraId="4317EAA5" w14:textId="77777777" w:rsidR="00D42183" w:rsidRPr="003D59DC" w:rsidRDefault="00D42183" w:rsidP="00A878AC">
            <w:pPr>
              <w:jc w:val="center"/>
              <w:textAlignment w:val="center"/>
              <w:rPr>
                <w:rFonts w:eastAsia="Calibri" w:cs="Times New Roman"/>
              </w:rPr>
            </w:pPr>
            <w:r w:rsidRPr="003D59DC">
              <w:rPr>
                <w:rFonts w:ascii="Arial" w:eastAsia="Calibri" w:hAnsi="Arial" w:cs="Arial"/>
                <w:color w:val="000000"/>
                <w:position w:val="-2"/>
                <w:szCs w:val="18"/>
              </w:rPr>
              <w:t> </w:t>
            </w:r>
          </w:p>
        </w:tc>
      </w:tr>
      <w:tr w:rsidR="00D42183" w:rsidRPr="003D59DC" w14:paraId="50B93C5E" w14:textId="77777777" w:rsidTr="00A878AC">
        <w:tc>
          <w:tcPr>
            <w:tcW w:w="3975" w:type="dxa"/>
            <w:tcMar>
              <w:top w:w="0" w:type="auto"/>
              <w:bottom w:w="0" w:type="auto"/>
            </w:tcMar>
            <w:vAlign w:val="center"/>
          </w:tcPr>
          <w:p w14:paraId="7811E0FB" w14:textId="77777777" w:rsidR="00D42183" w:rsidRPr="003D59DC" w:rsidRDefault="00D42183" w:rsidP="00A878AC">
            <w:pPr>
              <w:jc w:val="both"/>
              <w:textAlignment w:val="center"/>
              <w:rPr>
                <w:rFonts w:eastAsia="Calibri" w:cs="Times New Roman"/>
              </w:rPr>
            </w:pPr>
          </w:p>
        </w:tc>
        <w:tc>
          <w:tcPr>
            <w:tcW w:w="0" w:type="auto"/>
            <w:tcMar>
              <w:top w:w="0" w:type="auto"/>
              <w:bottom w:w="0" w:type="auto"/>
            </w:tcMar>
            <w:vAlign w:val="center"/>
          </w:tcPr>
          <w:p w14:paraId="60F0E628" w14:textId="77777777" w:rsidR="00D42183" w:rsidRPr="003D59DC" w:rsidRDefault="00D42183" w:rsidP="00A878AC">
            <w:pPr>
              <w:jc w:val="both"/>
              <w:textAlignment w:val="center"/>
              <w:rPr>
                <w:rFonts w:eastAsia="Calibri" w:cs="Times New Roman"/>
              </w:rPr>
            </w:pPr>
            <w:r w:rsidRPr="003D59DC">
              <w:rPr>
                <w:rFonts w:ascii="Arial" w:eastAsia="Calibri" w:hAnsi="Arial" w:cs="Arial"/>
                <w:color w:val="000000"/>
                <w:position w:val="-2"/>
                <w:szCs w:val="18"/>
              </w:rPr>
              <w:t> </w:t>
            </w:r>
          </w:p>
        </w:tc>
        <w:tc>
          <w:tcPr>
            <w:tcW w:w="3975" w:type="dxa"/>
            <w:tcMar>
              <w:top w:w="0" w:type="auto"/>
              <w:bottom w:w="0" w:type="auto"/>
            </w:tcMar>
            <w:vAlign w:val="center"/>
          </w:tcPr>
          <w:p w14:paraId="14BA78CE" w14:textId="77777777" w:rsidR="00D42183" w:rsidRPr="003D59DC" w:rsidRDefault="00D42183" w:rsidP="00A878AC">
            <w:pPr>
              <w:jc w:val="both"/>
              <w:textAlignment w:val="center"/>
              <w:rPr>
                <w:rFonts w:eastAsia="Calibri" w:cs="Times New Roman"/>
              </w:rPr>
            </w:pPr>
            <w:r w:rsidRPr="003D59DC">
              <w:rPr>
                <w:rFonts w:ascii="Arial" w:eastAsia="Calibri" w:hAnsi="Arial" w:cs="Arial"/>
                <w:color w:val="000000"/>
                <w:position w:val="-2"/>
                <w:szCs w:val="18"/>
              </w:rPr>
              <w:t> </w:t>
            </w:r>
          </w:p>
        </w:tc>
      </w:tr>
    </w:tbl>
    <w:p w14:paraId="0B36D25F" w14:textId="77777777" w:rsidR="00EC4D0B" w:rsidRDefault="00EC4D0B" w:rsidP="00D42183">
      <w:pPr>
        <w:spacing w:after="0" w:line="240" w:lineRule="auto"/>
        <w:jc w:val="center"/>
        <w:rPr>
          <w:rFonts w:ascii="Arial" w:hAnsi="Arial" w:cs="Arial"/>
          <w:b/>
          <w:bCs/>
          <w:color w:val="000000"/>
          <w:sz w:val="18"/>
          <w:szCs w:val="18"/>
        </w:rPr>
      </w:pPr>
    </w:p>
    <w:sectPr w:rsidR="00EC4D0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904A0" w14:textId="77777777" w:rsidR="006B2936" w:rsidRDefault="006B2936" w:rsidP="006975C6">
      <w:pPr>
        <w:spacing w:after="0" w:line="240" w:lineRule="auto"/>
      </w:pPr>
      <w:r>
        <w:separator/>
      </w:r>
    </w:p>
  </w:endnote>
  <w:endnote w:type="continuationSeparator" w:id="0">
    <w:p w14:paraId="55C14207"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tka Text">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C9030"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7CD97"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0078D"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E6601"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6D8D8"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16698"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689AE" w14:textId="77777777" w:rsidR="00D42183" w:rsidRDefault="00D42183" w:rsidP="004830F2">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B0CB14D" w14:textId="77777777" w:rsidR="00D42183" w:rsidRDefault="00D42183" w:rsidP="004830F2">
    <w:pPr>
      <w:pStyle w:val="Noga"/>
      <w:ind w:right="360"/>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CF2C" w14:textId="77777777" w:rsidR="00D42183" w:rsidRPr="00F95022" w:rsidRDefault="00D42183" w:rsidP="004830F2">
    <w:pPr>
      <w:pStyle w:val="Noga"/>
      <w:framePr w:wrap="around" w:vAnchor="text" w:hAnchor="margin" w:xAlign="right" w:y="1"/>
      <w:rPr>
        <w:rStyle w:val="tevilkastrani"/>
        <w:rFonts w:ascii="Arial" w:hAnsi="Arial" w:cs="Arial"/>
        <w:sz w:val="18"/>
        <w:szCs w:val="18"/>
      </w:rPr>
    </w:pPr>
    <w:r w:rsidRPr="00F95022">
      <w:rPr>
        <w:rStyle w:val="tevilkastrani"/>
        <w:rFonts w:ascii="Arial" w:hAnsi="Arial" w:cs="Arial"/>
        <w:sz w:val="18"/>
        <w:szCs w:val="18"/>
      </w:rPr>
      <w:fldChar w:fldCharType="begin"/>
    </w:r>
    <w:r w:rsidRPr="00F95022">
      <w:rPr>
        <w:rStyle w:val="tevilkastrani"/>
        <w:rFonts w:ascii="Arial" w:hAnsi="Arial" w:cs="Arial"/>
        <w:sz w:val="18"/>
        <w:szCs w:val="18"/>
      </w:rPr>
      <w:instrText xml:space="preserve">PAGE  </w:instrText>
    </w:r>
    <w:r w:rsidRPr="00F95022">
      <w:rPr>
        <w:rStyle w:val="tevilkastrani"/>
        <w:rFonts w:ascii="Arial" w:hAnsi="Arial" w:cs="Arial"/>
        <w:sz w:val="18"/>
        <w:szCs w:val="18"/>
      </w:rPr>
      <w:fldChar w:fldCharType="separate"/>
    </w:r>
    <w:r>
      <w:rPr>
        <w:rStyle w:val="tevilkastrani"/>
        <w:rFonts w:ascii="Arial" w:hAnsi="Arial" w:cs="Arial"/>
        <w:noProof/>
        <w:sz w:val="18"/>
        <w:szCs w:val="18"/>
      </w:rPr>
      <w:t>62</w:t>
    </w:r>
    <w:r w:rsidRPr="00F95022">
      <w:rPr>
        <w:rStyle w:val="tevilkastrani"/>
        <w:rFonts w:ascii="Arial" w:hAnsi="Arial" w:cs="Arial"/>
        <w:sz w:val="18"/>
        <w:szCs w:val="18"/>
      </w:rPr>
      <w:fldChar w:fldCharType="end"/>
    </w:r>
  </w:p>
  <w:p w14:paraId="5442BBD3" w14:textId="77777777" w:rsidR="00D42183" w:rsidRDefault="00D4218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E8658" w14:textId="77777777" w:rsidR="00292EC4" w:rsidRPr="006F1DA5" w:rsidRDefault="00E02CF5"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92EC4" w:rsidRPr="006F1DA5">
          <w:rPr>
            <w:rFonts w:ascii="Arial" w:hAnsi="Arial" w:cs="Arial"/>
          </w:rPr>
          <w:fldChar w:fldCharType="begin"/>
        </w:r>
        <w:r w:rsidR="00292EC4" w:rsidRPr="006F1DA5">
          <w:rPr>
            <w:rFonts w:ascii="Arial" w:hAnsi="Arial" w:cs="Arial"/>
          </w:rPr>
          <w:instrText xml:space="preserve"> PAGE   \* MERGEFORMAT </w:instrText>
        </w:r>
        <w:r w:rsidR="00292EC4" w:rsidRPr="006F1DA5">
          <w:rPr>
            <w:rFonts w:ascii="Arial" w:hAnsi="Arial" w:cs="Arial"/>
          </w:rPr>
          <w:fldChar w:fldCharType="separate"/>
        </w:r>
        <w:r w:rsidR="00292EC4">
          <w:rPr>
            <w:rFonts w:ascii="Arial" w:hAnsi="Arial" w:cs="Arial"/>
            <w:noProof/>
          </w:rPr>
          <w:t>1</w:t>
        </w:r>
        <w:r w:rsidR="00292EC4" w:rsidRPr="006F1DA5">
          <w:rPr>
            <w:rFonts w:ascii="Arial" w:hAnsi="Arial" w:cs="Arial"/>
            <w:noProof/>
          </w:rPr>
          <w:fldChar w:fldCharType="end"/>
        </w:r>
      </w:sdtContent>
    </w:sdt>
  </w:p>
  <w:p w14:paraId="7A44BEB3" w14:textId="77777777" w:rsidR="00292EC4" w:rsidRDefault="00292EC4"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BBF7E"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CE16D"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2E869"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1B50"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F3E7"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8BEEB"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4049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7514F" w14:textId="77777777" w:rsidR="006B2936" w:rsidRDefault="006B2936" w:rsidP="006975C6">
      <w:pPr>
        <w:spacing w:after="0" w:line="240" w:lineRule="auto"/>
      </w:pPr>
      <w:r>
        <w:separator/>
      </w:r>
    </w:p>
  </w:footnote>
  <w:footnote w:type="continuationSeparator" w:id="0">
    <w:p w14:paraId="643906CA"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5"/>
      <w:gridCol w:w="4119"/>
    </w:tblGrid>
    <w:tr w:rsidR="00B05771" w:rsidRPr="006F1DA5" w14:paraId="178CDE8D" w14:textId="77777777" w:rsidTr="007C4767">
      <w:trPr>
        <w:trHeight w:val="1268"/>
      </w:trPr>
      <w:tc>
        <w:tcPr>
          <w:tcW w:w="1668" w:type="dxa"/>
        </w:tcPr>
        <w:p w14:paraId="3F4A26B5"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04135D7B" wp14:editId="75F5DC78">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ABBB46A"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E05050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19D973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5BEADA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F190B54"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ED474AC"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7417EEE9" wp14:editId="553562A5">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2428890"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8"/>
      <w:gridCol w:w="3263"/>
      <w:gridCol w:w="4209"/>
    </w:tblGrid>
    <w:tr w:rsidR="00BA5911" w:rsidRPr="006F1DA5" w14:paraId="742A58D6" w14:textId="77777777" w:rsidTr="00B169F3">
      <w:trPr>
        <w:trHeight w:val="1268"/>
      </w:trPr>
      <w:tc>
        <w:tcPr>
          <w:tcW w:w="1668" w:type="dxa"/>
        </w:tcPr>
        <w:p w14:paraId="0A14232D" w14:textId="77777777" w:rsidR="00292EC4" w:rsidRPr="006F1DA5" w:rsidRDefault="00292EC4"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C163379" wp14:editId="7AC1997F">
                <wp:simplePos x="0" y="0"/>
                <wp:positionH relativeFrom="page">
                  <wp:posOffset>4433</wp:posOffset>
                </wp:positionH>
                <wp:positionV relativeFrom="paragraph">
                  <wp:posOffset>-3810</wp:posOffset>
                </wp:positionV>
                <wp:extent cx="990000" cy="720000"/>
                <wp:effectExtent l="0" t="0" r="0" b="0"/>
                <wp:wrapNone/>
                <wp:docPr id="982796184"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1963A48" w14:textId="77777777" w:rsidR="00292EC4" w:rsidRPr="006F1DA5" w:rsidRDefault="00292EC4"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B46BA31" w14:textId="77777777" w:rsidR="00292EC4" w:rsidRPr="006F1DA5" w:rsidRDefault="00292EC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361C212" w14:textId="77777777" w:rsidR="00292EC4" w:rsidRPr="006F1DA5" w:rsidRDefault="00292EC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85EDEF6" w14:textId="77777777" w:rsidR="00292EC4" w:rsidRPr="006F1DA5" w:rsidRDefault="00292EC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A9C8CEF" w14:textId="77777777" w:rsidR="00292EC4" w:rsidRPr="006F1DA5" w:rsidRDefault="00292EC4"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12D7998C" w14:textId="77777777" w:rsidR="00292EC4" w:rsidRPr="006F1DA5" w:rsidRDefault="00292EC4"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702A96BE" wp14:editId="2CE5EFB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79F06CD" w14:textId="77777777" w:rsidR="00292EC4" w:rsidRPr="006F1DA5" w:rsidRDefault="00292EC4"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multilevel"/>
    <w:tmpl w:val="0000000B"/>
    <w:lvl w:ilvl="0">
      <w:start w:val="1"/>
      <w:numFmt w:val="decimal"/>
      <w:lvlText w:val="%1."/>
      <w:lvlJc w:val="left"/>
      <w:pPr>
        <w:tabs>
          <w:tab w:val="num" w:pos="1080"/>
        </w:tabs>
        <w:ind w:left="0" w:firstLine="0"/>
      </w:pPr>
    </w:lvl>
    <w:lvl w:ilvl="1">
      <w:start w:val="1"/>
      <w:numFmt w:val="lowerLetter"/>
      <w:lvlText w:val="%2."/>
      <w:lvlJc w:val="left"/>
      <w:pPr>
        <w:tabs>
          <w:tab w:val="num" w:pos="1620"/>
        </w:tabs>
        <w:ind w:left="0" w:firstLine="0"/>
      </w:pPr>
    </w:lvl>
    <w:lvl w:ilvl="2">
      <w:start w:val="1"/>
      <w:numFmt w:val="decimal"/>
      <w:lvlText w:val="%3"/>
      <w:lvlJc w:val="left"/>
      <w:pPr>
        <w:tabs>
          <w:tab w:val="num" w:pos="234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righ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right"/>
      <w:pPr>
        <w:tabs>
          <w:tab w:val="num" w:pos="6480"/>
        </w:tabs>
        <w:ind w:left="0" w:firstLine="0"/>
      </w:pPr>
    </w:lvl>
  </w:abstractNum>
  <w:abstractNum w:abstractNumId="1" w15:restartNumberingAfterBreak="0">
    <w:nsid w:val="016F2620"/>
    <w:multiLevelType w:val="hybridMultilevel"/>
    <w:tmpl w:val="9C4C7954"/>
    <w:lvl w:ilvl="0" w:tplc="0722FCC8">
      <w:start w:val="1"/>
      <w:numFmt w:val="bullet"/>
      <w:lvlText w:val=""/>
      <w:lvlJc w:val="left"/>
      <w:pPr>
        <w:ind w:left="720" w:hanging="360"/>
      </w:pPr>
      <w:rPr>
        <w:rFonts w:ascii="Symbol" w:hAnsi="Symbol" w:cs="Symbol" w:hint="default"/>
        <w:sz w:val="24"/>
        <w:szCs w:val="24"/>
      </w:rPr>
    </w:lvl>
    <w:lvl w:ilvl="1" w:tplc="43D47E80">
      <w:start w:val="1"/>
      <w:numFmt w:val="bullet"/>
      <w:lvlText w:val="o"/>
      <w:lvlJc w:val="left"/>
      <w:pPr>
        <w:ind w:left="1440" w:hanging="360"/>
      </w:pPr>
      <w:rPr>
        <w:rFonts w:ascii="Courier New" w:hAnsi="Courier New" w:cs="Courier New" w:hint="default"/>
      </w:rPr>
    </w:lvl>
    <w:lvl w:ilvl="2" w:tplc="5CA21798">
      <w:start w:val="1"/>
      <w:numFmt w:val="bullet"/>
      <w:lvlText w:val=""/>
      <w:lvlJc w:val="left"/>
      <w:pPr>
        <w:ind w:left="2160" w:hanging="360"/>
      </w:pPr>
      <w:rPr>
        <w:rFonts w:ascii="Wingdings" w:hAnsi="Wingdings" w:cs="Wingdings" w:hint="default"/>
      </w:rPr>
    </w:lvl>
    <w:lvl w:ilvl="3" w:tplc="7820E302">
      <w:start w:val="1"/>
      <w:numFmt w:val="bullet"/>
      <w:lvlText w:val=""/>
      <w:lvlJc w:val="left"/>
      <w:pPr>
        <w:ind w:left="2880" w:hanging="360"/>
      </w:pPr>
      <w:rPr>
        <w:rFonts w:ascii="Symbol" w:hAnsi="Symbol" w:cs="Symbol" w:hint="default"/>
      </w:rPr>
    </w:lvl>
    <w:lvl w:ilvl="4" w:tplc="5E82FE98">
      <w:start w:val="1"/>
      <w:numFmt w:val="bullet"/>
      <w:lvlText w:val="o"/>
      <w:lvlJc w:val="left"/>
      <w:pPr>
        <w:ind w:left="3600" w:hanging="360"/>
      </w:pPr>
      <w:rPr>
        <w:rFonts w:ascii="Courier New" w:hAnsi="Courier New" w:cs="Courier New" w:hint="default"/>
      </w:rPr>
    </w:lvl>
    <w:lvl w:ilvl="5" w:tplc="B2D29216">
      <w:start w:val="1"/>
      <w:numFmt w:val="bullet"/>
      <w:lvlText w:val=""/>
      <w:lvlJc w:val="left"/>
      <w:pPr>
        <w:ind w:left="4320" w:hanging="360"/>
      </w:pPr>
      <w:rPr>
        <w:rFonts w:ascii="Wingdings" w:hAnsi="Wingdings" w:cs="Wingdings" w:hint="default"/>
      </w:rPr>
    </w:lvl>
    <w:lvl w:ilvl="6" w:tplc="DB84F4AC">
      <w:start w:val="1"/>
      <w:numFmt w:val="bullet"/>
      <w:lvlText w:val=""/>
      <w:lvlJc w:val="left"/>
      <w:pPr>
        <w:ind w:left="5040" w:hanging="360"/>
      </w:pPr>
      <w:rPr>
        <w:rFonts w:ascii="Symbol" w:hAnsi="Symbol" w:cs="Symbol" w:hint="default"/>
      </w:rPr>
    </w:lvl>
    <w:lvl w:ilvl="7" w:tplc="0EF0905E">
      <w:start w:val="1"/>
      <w:numFmt w:val="bullet"/>
      <w:lvlText w:val="o"/>
      <w:lvlJc w:val="left"/>
      <w:pPr>
        <w:ind w:left="5760" w:hanging="360"/>
      </w:pPr>
      <w:rPr>
        <w:rFonts w:ascii="Courier New" w:hAnsi="Courier New" w:cs="Courier New" w:hint="default"/>
      </w:rPr>
    </w:lvl>
    <w:lvl w:ilvl="8" w:tplc="0B225CB2">
      <w:start w:val="1"/>
      <w:numFmt w:val="bullet"/>
      <w:lvlText w:val=""/>
      <w:lvlJc w:val="left"/>
      <w:pPr>
        <w:ind w:left="6480" w:hanging="360"/>
      </w:pPr>
      <w:rPr>
        <w:rFonts w:ascii="Wingdings" w:hAnsi="Wingdings" w:cs="Wingdings" w:hint="default"/>
      </w:rPr>
    </w:lvl>
  </w:abstractNum>
  <w:abstractNum w:abstractNumId="2" w15:restartNumberingAfterBreak="0">
    <w:nsid w:val="06D84EF5"/>
    <w:multiLevelType w:val="hybridMultilevel"/>
    <w:tmpl w:val="A8241E98"/>
    <w:lvl w:ilvl="0" w:tplc="35821FAA">
      <w:start w:val="1"/>
      <w:numFmt w:val="bullet"/>
      <w:lvlText w:val=""/>
      <w:lvlJc w:val="left"/>
      <w:pPr>
        <w:ind w:left="720" w:hanging="360"/>
      </w:pPr>
      <w:rPr>
        <w:rFonts w:ascii="Symbol" w:hAnsi="Symbol" w:cs="Symbol" w:hint="default"/>
        <w:sz w:val="18"/>
        <w:szCs w:val="18"/>
      </w:rPr>
    </w:lvl>
    <w:lvl w:ilvl="1" w:tplc="22988E08">
      <w:start w:val="1"/>
      <w:numFmt w:val="bullet"/>
      <w:lvlText w:val="o"/>
      <w:lvlJc w:val="left"/>
      <w:pPr>
        <w:ind w:left="1440" w:hanging="360"/>
      </w:pPr>
      <w:rPr>
        <w:rFonts w:ascii="Courier New" w:hAnsi="Courier New" w:cs="Courier New" w:hint="default"/>
      </w:rPr>
    </w:lvl>
    <w:lvl w:ilvl="2" w:tplc="3C6EC7C6">
      <w:start w:val="1"/>
      <w:numFmt w:val="bullet"/>
      <w:lvlText w:val=""/>
      <w:lvlJc w:val="left"/>
      <w:pPr>
        <w:ind w:left="2160" w:hanging="360"/>
      </w:pPr>
      <w:rPr>
        <w:rFonts w:ascii="Wingdings" w:hAnsi="Wingdings" w:cs="Wingdings" w:hint="default"/>
      </w:rPr>
    </w:lvl>
    <w:lvl w:ilvl="3" w:tplc="87822A8A">
      <w:start w:val="1"/>
      <w:numFmt w:val="bullet"/>
      <w:lvlText w:val=""/>
      <w:lvlJc w:val="left"/>
      <w:pPr>
        <w:ind w:left="2880" w:hanging="360"/>
      </w:pPr>
      <w:rPr>
        <w:rFonts w:ascii="Symbol" w:hAnsi="Symbol" w:cs="Symbol" w:hint="default"/>
      </w:rPr>
    </w:lvl>
    <w:lvl w:ilvl="4" w:tplc="7D0E2508">
      <w:start w:val="1"/>
      <w:numFmt w:val="bullet"/>
      <w:lvlText w:val="o"/>
      <w:lvlJc w:val="left"/>
      <w:pPr>
        <w:ind w:left="3600" w:hanging="360"/>
      </w:pPr>
      <w:rPr>
        <w:rFonts w:ascii="Courier New" w:hAnsi="Courier New" w:cs="Courier New" w:hint="default"/>
      </w:rPr>
    </w:lvl>
    <w:lvl w:ilvl="5" w:tplc="0E0C6534">
      <w:start w:val="1"/>
      <w:numFmt w:val="bullet"/>
      <w:lvlText w:val=""/>
      <w:lvlJc w:val="left"/>
      <w:pPr>
        <w:ind w:left="4320" w:hanging="360"/>
      </w:pPr>
      <w:rPr>
        <w:rFonts w:ascii="Wingdings" w:hAnsi="Wingdings" w:cs="Wingdings" w:hint="default"/>
      </w:rPr>
    </w:lvl>
    <w:lvl w:ilvl="6" w:tplc="1450B660">
      <w:start w:val="1"/>
      <w:numFmt w:val="bullet"/>
      <w:lvlText w:val=""/>
      <w:lvlJc w:val="left"/>
      <w:pPr>
        <w:ind w:left="5040" w:hanging="360"/>
      </w:pPr>
      <w:rPr>
        <w:rFonts w:ascii="Symbol" w:hAnsi="Symbol" w:cs="Symbol" w:hint="default"/>
      </w:rPr>
    </w:lvl>
    <w:lvl w:ilvl="7" w:tplc="2D1A9EEC">
      <w:start w:val="1"/>
      <w:numFmt w:val="bullet"/>
      <w:lvlText w:val="o"/>
      <w:lvlJc w:val="left"/>
      <w:pPr>
        <w:ind w:left="5760" w:hanging="360"/>
      </w:pPr>
      <w:rPr>
        <w:rFonts w:ascii="Courier New" w:hAnsi="Courier New" w:cs="Courier New" w:hint="default"/>
      </w:rPr>
    </w:lvl>
    <w:lvl w:ilvl="8" w:tplc="62328ED4">
      <w:start w:val="1"/>
      <w:numFmt w:val="bullet"/>
      <w:lvlText w:val=""/>
      <w:lvlJc w:val="left"/>
      <w:pPr>
        <w:ind w:left="6480" w:hanging="360"/>
      </w:pPr>
      <w:rPr>
        <w:rFonts w:ascii="Wingdings" w:hAnsi="Wingdings" w:cs="Wingdings" w:hint="default"/>
      </w:rPr>
    </w:lvl>
  </w:abstractNum>
  <w:abstractNum w:abstractNumId="3" w15:restartNumberingAfterBreak="0">
    <w:nsid w:val="081D6438"/>
    <w:multiLevelType w:val="hybridMultilevel"/>
    <w:tmpl w:val="E4C27DF0"/>
    <w:lvl w:ilvl="0" w:tplc="DF602B14">
      <w:start w:val="1"/>
      <w:numFmt w:val="bullet"/>
      <w:lvlText w:val=""/>
      <w:lvlJc w:val="left"/>
      <w:pPr>
        <w:ind w:left="720" w:hanging="360"/>
      </w:pPr>
      <w:rPr>
        <w:rFonts w:ascii="Symbol" w:hAnsi="Symbol" w:cs="Symbol" w:hint="default"/>
        <w:sz w:val="18"/>
        <w:szCs w:val="18"/>
      </w:rPr>
    </w:lvl>
    <w:lvl w:ilvl="1" w:tplc="F776F796">
      <w:start w:val="1"/>
      <w:numFmt w:val="bullet"/>
      <w:lvlText w:val="o"/>
      <w:lvlJc w:val="left"/>
      <w:pPr>
        <w:ind w:left="1440" w:hanging="360"/>
      </w:pPr>
      <w:rPr>
        <w:rFonts w:ascii="Courier New" w:hAnsi="Courier New" w:cs="Courier New" w:hint="default"/>
      </w:rPr>
    </w:lvl>
    <w:lvl w:ilvl="2" w:tplc="B6125550">
      <w:start w:val="1"/>
      <w:numFmt w:val="bullet"/>
      <w:lvlText w:val=""/>
      <w:lvlJc w:val="left"/>
      <w:pPr>
        <w:ind w:left="2160" w:hanging="360"/>
      </w:pPr>
      <w:rPr>
        <w:rFonts w:ascii="Wingdings" w:hAnsi="Wingdings" w:cs="Wingdings" w:hint="default"/>
      </w:rPr>
    </w:lvl>
    <w:lvl w:ilvl="3" w:tplc="5B82F8B6">
      <w:start w:val="1"/>
      <w:numFmt w:val="bullet"/>
      <w:lvlText w:val=""/>
      <w:lvlJc w:val="left"/>
      <w:pPr>
        <w:ind w:left="2880" w:hanging="360"/>
      </w:pPr>
      <w:rPr>
        <w:rFonts w:ascii="Symbol" w:hAnsi="Symbol" w:cs="Symbol" w:hint="default"/>
      </w:rPr>
    </w:lvl>
    <w:lvl w:ilvl="4" w:tplc="151E78E8">
      <w:start w:val="1"/>
      <w:numFmt w:val="bullet"/>
      <w:lvlText w:val="o"/>
      <w:lvlJc w:val="left"/>
      <w:pPr>
        <w:ind w:left="3600" w:hanging="360"/>
      </w:pPr>
      <w:rPr>
        <w:rFonts w:ascii="Courier New" w:hAnsi="Courier New" w:cs="Courier New" w:hint="default"/>
      </w:rPr>
    </w:lvl>
    <w:lvl w:ilvl="5" w:tplc="B930E8B2">
      <w:start w:val="1"/>
      <w:numFmt w:val="bullet"/>
      <w:lvlText w:val=""/>
      <w:lvlJc w:val="left"/>
      <w:pPr>
        <w:ind w:left="4320" w:hanging="360"/>
      </w:pPr>
      <w:rPr>
        <w:rFonts w:ascii="Wingdings" w:hAnsi="Wingdings" w:cs="Wingdings" w:hint="default"/>
      </w:rPr>
    </w:lvl>
    <w:lvl w:ilvl="6" w:tplc="9E4AED6A">
      <w:start w:val="1"/>
      <w:numFmt w:val="bullet"/>
      <w:lvlText w:val=""/>
      <w:lvlJc w:val="left"/>
      <w:pPr>
        <w:ind w:left="5040" w:hanging="360"/>
      </w:pPr>
      <w:rPr>
        <w:rFonts w:ascii="Symbol" w:hAnsi="Symbol" w:cs="Symbol" w:hint="default"/>
      </w:rPr>
    </w:lvl>
    <w:lvl w:ilvl="7" w:tplc="9B86E75A">
      <w:start w:val="1"/>
      <w:numFmt w:val="bullet"/>
      <w:lvlText w:val="o"/>
      <w:lvlJc w:val="left"/>
      <w:pPr>
        <w:ind w:left="5760" w:hanging="360"/>
      </w:pPr>
      <w:rPr>
        <w:rFonts w:ascii="Courier New" w:hAnsi="Courier New" w:cs="Courier New" w:hint="default"/>
      </w:rPr>
    </w:lvl>
    <w:lvl w:ilvl="8" w:tplc="1E4A4B22">
      <w:start w:val="1"/>
      <w:numFmt w:val="bullet"/>
      <w:lvlText w:val=""/>
      <w:lvlJc w:val="left"/>
      <w:pPr>
        <w:ind w:left="6480" w:hanging="360"/>
      </w:pPr>
      <w:rPr>
        <w:rFonts w:ascii="Wingdings" w:hAnsi="Wingdings" w:cs="Wingdings" w:hint="default"/>
      </w:rPr>
    </w:lvl>
  </w:abstractNum>
  <w:abstractNum w:abstractNumId="4" w15:restartNumberingAfterBreak="0">
    <w:nsid w:val="089B44D4"/>
    <w:multiLevelType w:val="hybridMultilevel"/>
    <w:tmpl w:val="612AEC86"/>
    <w:lvl w:ilvl="0" w:tplc="6B2A8C58">
      <w:start w:val="1"/>
      <w:numFmt w:val="decimal"/>
      <w:lvlText w:val="%1."/>
      <w:lvlJc w:val="left"/>
      <w:pPr>
        <w:ind w:left="720" w:hanging="360"/>
      </w:pPr>
      <w:rPr>
        <w:rFonts w:ascii="Arial" w:hAnsi="Arial" w:cs="Arial" w:hint="default"/>
        <w:sz w:val="18"/>
        <w:szCs w:val="18"/>
      </w:rPr>
    </w:lvl>
    <w:lvl w:ilvl="1" w:tplc="6D04B892">
      <w:start w:val="1"/>
      <w:numFmt w:val="decimal"/>
      <w:lvlText w:val="%2."/>
      <w:lvlJc w:val="left"/>
      <w:pPr>
        <w:ind w:left="1440" w:hanging="360"/>
      </w:pPr>
    </w:lvl>
    <w:lvl w:ilvl="2" w:tplc="59E407D0">
      <w:start w:val="1"/>
      <w:numFmt w:val="decimal"/>
      <w:lvlText w:val="%3."/>
      <w:lvlJc w:val="left"/>
      <w:pPr>
        <w:ind w:left="2160" w:hanging="360"/>
      </w:pPr>
    </w:lvl>
    <w:lvl w:ilvl="3" w:tplc="31620BB2">
      <w:start w:val="1"/>
      <w:numFmt w:val="decimal"/>
      <w:lvlText w:val="%4."/>
      <w:lvlJc w:val="left"/>
      <w:pPr>
        <w:ind w:left="2880" w:hanging="360"/>
      </w:pPr>
    </w:lvl>
    <w:lvl w:ilvl="4" w:tplc="122EDB5C">
      <w:start w:val="1"/>
      <w:numFmt w:val="decimal"/>
      <w:lvlText w:val="%5."/>
      <w:lvlJc w:val="left"/>
      <w:pPr>
        <w:ind w:left="3600" w:hanging="360"/>
      </w:pPr>
    </w:lvl>
    <w:lvl w:ilvl="5" w:tplc="DC986C4A">
      <w:start w:val="1"/>
      <w:numFmt w:val="decimal"/>
      <w:lvlText w:val="%6."/>
      <w:lvlJc w:val="left"/>
      <w:pPr>
        <w:ind w:left="4320" w:hanging="360"/>
      </w:pPr>
    </w:lvl>
    <w:lvl w:ilvl="6" w:tplc="E2C422FC">
      <w:start w:val="1"/>
      <w:numFmt w:val="decimal"/>
      <w:lvlText w:val="%7."/>
      <w:lvlJc w:val="left"/>
      <w:pPr>
        <w:ind w:left="5040" w:hanging="360"/>
      </w:pPr>
    </w:lvl>
    <w:lvl w:ilvl="7" w:tplc="9692DBBC">
      <w:start w:val="1"/>
      <w:numFmt w:val="decimal"/>
      <w:lvlText w:val="%8."/>
      <w:lvlJc w:val="left"/>
      <w:pPr>
        <w:ind w:left="5760" w:hanging="360"/>
      </w:pPr>
    </w:lvl>
    <w:lvl w:ilvl="8" w:tplc="6FE4F130">
      <w:start w:val="1"/>
      <w:numFmt w:val="decimal"/>
      <w:lvlText w:val="%9."/>
      <w:lvlJc w:val="left"/>
      <w:pPr>
        <w:ind w:left="6480" w:hanging="360"/>
      </w:pPr>
    </w:lvl>
  </w:abstractNum>
  <w:abstractNum w:abstractNumId="5" w15:restartNumberingAfterBreak="0">
    <w:nsid w:val="09437E69"/>
    <w:multiLevelType w:val="hybridMultilevel"/>
    <w:tmpl w:val="C8C2383E"/>
    <w:lvl w:ilvl="0" w:tplc="2A2E6DEE">
      <w:start w:val="1"/>
      <w:numFmt w:val="bullet"/>
      <w:lvlText w:val=""/>
      <w:lvlJc w:val="left"/>
      <w:pPr>
        <w:ind w:left="720" w:hanging="360"/>
      </w:pPr>
      <w:rPr>
        <w:rFonts w:ascii="Symbol" w:hAnsi="Symbol" w:cs="Symbol" w:hint="default"/>
        <w:sz w:val="18"/>
        <w:szCs w:val="18"/>
      </w:rPr>
    </w:lvl>
    <w:lvl w:ilvl="1" w:tplc="D4AA3308">
      <w:start w:val="1"/>
      <w:numFmt w:val="bullet"/>
      <w:lvlText w:val="o"/>
      <w:lvlJc w:val="left"/>
      <w:pPr>
        <w:ind w:left="1440" w:hanging="360"/>
      </w:pPr>
      <w:rPr>
        <w:rFonts w:ascii="Courier New" w:hAnsi="Courier New" w:cs="Courier New" w:hint="default"/>
      </w:rPr>
    </w:lvl>
    <w:lvl w:ilvl="2" w:tplc="06B00550">
      <w:start w:val="1"/>
      <w:numFmt w:val="bullet"/>
      <w:lvlText w:val=""/>
      <w:lvlJc w:val="left"/>
      <w:pPr>
        <w:ind w:left="2160" w:hanging="360"/>
      </w:pPr>
      <w:rPr>
        <w:rFonts w:ascii="Wingdings" w:hAnsi="Wingdings" w:cs="Wingdings" w:hint="default"/>
      </w:rPr>
    </w:lvl>
    <w:lvl w:ilvl="3" w:tplc="3A4028A2">
      <w:start w:val="1"/>
      <w:numFmt w:val="bullet"/>
      <w:lvlText w:val=""/>
      <w:lvlJc w:val="left"/>
      <w:pPr>
        <w:ind w:left="2880" w:hanging="360"/>
      </w:pPr>
      <w:rPr>
        <w:rFonts w:ascii="Symbol" w:hAnsi="Symbol" w:cs="Symbol" w:hint="default"/>
      </w:rPr>
    </w:lvl>
    <w:lvl w:ilvl="4" w:tplc="40509BEC">
      <w:start w:val="1"/>
      <w:numFmt w:val="bullet"/>
      <w:lvlText w:val="o"/>
      <w:lvlJc w:val="left"/>
      <w:pPr>
        <w:ind w:left="3600" w:hanging="360"/>
      </w:pPr>
      <w:rPr>
        <w:rFonts w:ascii="Courier New" w:hAnsi="Courier New" w:cs="Courier New" w:hint="default"/>
      </w:rPr>
    </w:lvl>
    <w:lvl w:ilvl="5" w:tplc="22C8B18C">
      <w:start w:val="1"/>
      <w:numFmt w:val="bullet"/>
      <w:lvlText w:val=""/>
      <w:lvlJc w:val="left"/>
      <w:pPr>
        <w:ind w:left="4320" w:hanging="360"/>
      </w:pPr>
      <w:rPr>
        <w:rFonts w:ascii="Wingdings" w:hAnsi="Wingdings" w:cs="Wingdings" w:hint="default"/>
      </w:rPr>
    </w:lvl>
    <w:lvl w:ilvl="6" w:tplc="EB2A48AA">
      <w:start w:val="1"/>
      <w:numFmt w:val="bullet"/>
      <w:lvlText w:val=""/>
      <w:lvlJc w:val="left"/>
      <w:pPr>
        <w:ind w:left="5040" w:hanging="360"/>
      </w:pPr>
      <w:rPr>
        <w:rFonts w:ascii="Symbol" w:hAnsi="Symbol" w:cs="Symbol" w:hint="default"/>
      </w:rPr>
    </w:lvl>
    <w:lvl w:ilvl="7" w:tplc="28B62354">
      <w:start w:val="1"/>
      <w:numFmt w:val="bullet"/>
      <w:lvlText w:val="o"/>
      <w:lvlJc w:val="left"/>
      <w:pPr>
        <w:ind w:left="5760" w:hanging="360"/>
      </w:pPr>
      <w:rPr>
        <w:rFonts w:ascii="Courier New" w:hAnsi="Courier New" w:cs="Courier New" w:hint="default"/>
      </w:rPr>
    </w:lvl>
    <w:lvl w:ilvl="8" w:tplc="D70A1972">
      <w:start w:val="1"/>
      <w:numFmt w:val="bullet"/>
      <w:lvlText w:val=""/>
      <w:lvlJc w:val="left"/>
      <w:pPr>
        <w:ind w:left="6480" w:hanging="360"/>
      </w:pPr>
      <w:rPr>
        <w:rFonts w:ascii="Wingdings" w:hAnsi="Wingdings" w:cs="Wingdings" w:hint="default"/>
      </w:rPr>
    </w:lvl>
  </w:abstractNum>
  <w:abstractNum w:abstractNumId="6" w15:restartNumberingAfterBreak="0">
    <w:nsid w:val="0B3231DB"/>
    <w:multiLevelType w:val="hybridMultilevel"/>
    <w:tmpl w:val="B41C29DA"/>
    <w:lvl w:ilvl="0" w:tplc="EDDA4718">
      <w:start w:val="1"/>
      <w:numFmt w:val="bullet"/>
      <w:lvlText w:val=""/>
      <w:lvlJc w:val="left"/>
      <w:pPr>
        <w:ind w:left="720" w:hanging="360"/>
      </w:pPr>
      <w:rPr>
        <w:rFonts w:ascii="Symbol" w:hAnsi="Symbol" w:cs="Symbol" w:hint="default"/>
        <w:sz w:val="18"/>
        <w:szCs w:val="18"/>
      </w:rPr>
    </w:lvl>
    <w:lvl w:ilvl="1" w:tplc="EA0EB2F0">
      <w:start w:val="1"/>
      <w:numFmt w:val="bullet"/>
      <w:lvlText w:val="o"/>
      <w:lvlJc w:val="left"/>
      <w:pPr>
        <w:ind w:left="1440" w:hanging="360"/>
      </w:pPr>
      <w:rPr>
        <w:rFonts w:ascii="Courier New" w:hAnsi="Courier New" w:cs="Courier New" w:hint="default"/>
      </w:rPr>
    </w:lvl>
    <w:lvl w:ilvl="2" w:tplc="1F8EE3EC">
      <w:start w:val="1"/>
      <w:numFmt w:val="bullet"/>
      <w:lvlText w:val=""/>
      <w:lvlJc w:val="left"/>
      <w:pPr>
        <w:ind w:left="2160" w:hanging="360"/>
      </w:pPr>
      <w:rPr>
        <w:rFonts w:ascii="Wingdings" w:hAnsi="Wingdings" w:cs="Wingdings" w:hint="default"/>
      </w:rPr>
    </w:lvl>
    <w:lvl w:ilvl="3" w:tplc="7370F754">
      <w:start w:val="1"/>
      <w:numFmt w:val="bullet"/>
      <w:lvlText w:val=""/>
      <w:lvlJc w:val="left"/>
      <w:pPr>
        <w:ind w:left="2880" w:hanging="360"/>
      </w:pPr>
      <w:rPr>
        <w:rFonts w:ascii="Symbol" w:hAnsi="Symbol" w:cs="Symbol" w:hint="default"/>
      </w:rPr>
    </w:lvl>
    <w:lvl w:ilvl="4" w:tplc="192C33CE">
      <w:start w:val="1"/>
      <w:numFmt w:val="bullet"/>
      <w:lvlText w:val="o"/>
      <w:lvlJc w:val="left"/>
      <w:pPr>
        <w:ind w:left="3600" w:hanging="360"/>
      </w:pPr>
      <w:rPr>
        <w:rFonts w:ascii="Courier New" w:hAnsi="Courier New" w:cs="Courier New" w:hint="default"/>
      </w:rPr>
    </w:lvl>
    <w:lvl w:ilvl="5" w:tplc="CE0C4BAE">
      <w:start w:val="1"/>
      <w:numFmt w:val="bullet"/>
      <w:lvlText w:val=""/>
      <w:lvlJc w:val="left"/>
      <w:pPr>
        <w:ind w:left="4320" w:hanging="360"/>
      </w:pPr>
      <w:rPr>
        <w:rFonts w:ascii="Wingdings" w:hAnsi="Wingdings" w:cs="Wingdings" w:hint="default"/>
      </w:rPr>
    </w:lvl>
    <w:lvl w:ilvl="6" w:tplc="DD9C502A">
      <w:start w:val="1"/>
      <w:numFmt w:val="bullet"/>
      <w:lvlText w:val=""/>
      <w:lvlJc w:val="left"/>
      <w:pPr>
        <w:ind w:left="5040" w:hanging="360"/>
      </w:pPr>
      <w:rPr>
        <w:rFonts w:ascii="Symbol" w:hAnsi="Symbol" w:cs="Symbol" w:hint="default"/>
      </w:rPr>
    </w:lvl>
    <w:lvl w:ilvl="7" w:tplc="E1587AEC">
      <w:start w:val="1"/>
      <w:numFmt w:val="bullet"/>
      <w:lvlText w:val="o"/>
      <w:lvlJc w:val="left"/>
      <w:pPr>
        <w:ind w:left="5760" w:hanging="360"/>
      </w:pPr>
      <w:rPr>
        <w:rFonts w:ascii="Courier New" w:hAnsi="Courier New" w:cs="Courier New" w:hint="default"/>
      </w:rPr>
    </w:lvl>
    <w:lvl w:ilvl="8" w:tplc="2A9C1BD2">
      <w:start w:val="1"/>
      <w:numFmt w:val="bullet"/>
      <w:lvlText w:val=""/>
      <w:lvlJc w:val="left"/>
      <w:pPr>
        <w:ind w:left="6480" w:hanging="360"/>
      </w:pPr>
      <w:rPr>
        <w:rFonts w:ascii="Wingdings" w:hAnsi="Wingdings" w:cs="Wingdings" w:hint="default"/>
      </w:rPr>
    </w:lvl>
  </w:abstractNum>
  <w:abstractNum w:abstractNumId="7" w15:restartNumberingAfterBreak="0">
    <w:nsid w:val="0C734D02"/>
    <w:multiLevelType w:val="hybridMultilevel"/>
    <w:tmpl w:val="0B76FD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3E161E"/>
    <w:multiLevelType w:val="hybridMultilevel"/>
    <w:tmpl w:val="73284568"/>
    <w:lvl w:ilvl="0" w:tplc="020E5248">
      <w:start w:val="1"/>
      <w:numFmt w:val="bullet"/>
      <w:lvlText w:val=""/>
      <w:lvlJc w:val="left"/>
      <w:pPr>
        <w:ind w:left="720" w:hanging="360"/>
      </w:pPr>
      <w:rPr>
        <w:rFonts w:ascii="Symbol" w:hAnsi="Symbol" w:cs="Symbol" w:hint="default"/>
        <w:sz w:val="18"/>
        <w:szCs w:val="18"/>
      </w:rPr>
    </w:lvl>
    <w:lvl w:ilvl="1" w:tplc="1B68DE04">
      <w:start w:val="1"/>
      <w:numFmt w:val="bullet"/>
      <w:lvlText w:val="o"/>
      <w:lvlJc w:val="left"/>
      <w:pPr>
        <w:ind w:left="1440" w:hanging="360"/>
      </w:pPr>
      <w:rPr>
        <w:rFonts w:ascii="Courier New" w:hAnsi="Courier New" w:cs="Courier New" w:hint="default"/>
      </w:rPr>
    </w:lvl>
    <w:lvl w:ilvl="2" w:tplc="DDD25F1C">
      <w:start w:val="1"/>
      <w:numFmt w:val="bullet"/>
      <w:lvlText w:val=""/>
      <w:lvlJc w:val="left"/>
      <w:pPr>
        <w:ind w:left="2160" w:hanging="360"/>
      </w:pPr>
      <w:rPr>
        <w:rFonts w:ascii="Wingdings" w:hAnsi="Wingdings" w:cs="Wingdings" w:hint="default"/>
      </w:rPr>
    </w:lvl>
    <w:lvl w:ilvl="3" w:tplc="3E6AD2B2">
      <w:start w:val="1"/>
      <w:numFmt w:val="bullet"/>
      <w:lvlText w:val=""/>
      <w:lvlJc w:val="left"/>
      <w:pPr>
        <w:ind w:left="2880" w:hanging="360"/>
      </w:pPr>
      <w:rPr>
        <w:rFonts w:ascii="Symbol" w:hAnsi="Symbol" w:cs="Symbol" w:hint="default"/>
      </w:rPr>
    </w:lvl>
    <w:lvl w:ilvl="4" w:tplc="84E82B50">
      <w:start w:val="1"/>
      <w:numFmt w:val="bullet"/>
      <w:lvlText w:val="o"/>
      <w:lvlJc w:val="left"/>
      <w:pPr>
        <w:ind w:left="3600" w:hanging="360"/>
      </w:pPr>
      <w:rPr>
        <w:rFonts w:ascii="Courier New" w:hAnsi="Courier New" w:cs="Courier New" w:hint="default"/>
      </w:rPr>
    </w:lvl>
    <w:lvl w:ilvl="5" w:tplc="23B675A4">
      <w:start w:val="1"/>
      <w:numFmt w:val="bullet"/>
      <w:lvlText w:val=""/>
      <w:lvlJc w:val="left"/>
      <w:pPr>
        <w:ind w:left="4320" w:hanging="360"/>
      </w:pPr>
      <w:rPr>
        <w:rFonts w:ascii="Wingdings" w:hAnsi="Wingdings" w:cs="Wingdings" w:hint="default"/>
      </w:rPr>
    </w:lvl>
    <w:lvl w:ilvl="6" w:tplc="B8566CC4">
      <w:start w:val="1"/>
      <w:numFmt w:val="bullet"/>
      <w:lvlText w:val=""/>
      <w:lvlJc w:val="left"/>
      <w:pPr>
        <w:ind w:left="5040" w:hanging="360"/>
      </w:pPr>
      <w:rPr>
        <w:rFonts w:ascii="Symbol" w:hAnsi="Symbol" w:cs="Symbol" w:hint="default"/>
      </w:rPr>
    </w:lvl>
    <w:lvl w:ilvl="7" w:tplc="0C14C296">
      <w:start w:val="1"/>
      <w:numFmt w:val="bullet"/>
      <w:lvlText w:val="o"/>
      <w:lvlJc w:val="left"/>
      <w:pPr>
        <w:ind w:left="5760" w:hanging="360"/>
      </w:pPr>
      <w:rPr>
        <w:rFonts w:ascii="Courier New" w:hAnsi="Courier New" w:cs="Courier New" w:hint="default"/>
      </w:rPr>
    </w:lvl>
    <w:lvl w:ilvl="8" w:tplc="A4C8336C">
      <w:start w:val="1"/>
      <w:numFmt w:val="bullet"/>
      <w:lvlText w:val=""/>
      <w:lvlJc w:val="left"/>
      <w:pPr>
        <w:ind w:left="6480" w:hanging="360"/>
      </w:pPr>
      <w:rPr>
        <w:rFonts w:ascii="Wingdings" w:hAnsi="Wingdings" w:cs="Wingdings" w:hint="default"/>
      </w:rPr>
    </w:lvl>
  </w:abstractNum>
  <w:abstractNum w:abstractNumId="10" w15:restartNumberingAfterBreak="0">
    <w:nsid w:val="100000E4"/>
    <w:multiLevelType w:val="hybridMultilevel"/>
    <w:tmpl w:val="B158113C"/>
    <w:lvl w:ilvl="0" w:tplc="04240001">
      <w:start w:val="1"/>
      <w:numFmt w:val="bullet"/>
      <w:lvlText w:val=""/>
      <w:lvlJc w:val="left"/>
      <w:pPr>
        <w:tabs>
          <w:tab w:val="num" w:pos="1416"/>
        </w:tabs>
        <w:ind w:left="1416" w:hanging="360"/>
      </w:pPr>
      <w:rPr>
        <w:rFonts w:ascii="Symbol" w:hAnsi="Symbol" w:hint="default"/>
      </w:rPr>
    </w:lvl>
    <w:lvl w:ilvl="1" w:tplc="04240003">
      <w:start w:val="1"/>
      <w:numFmt w:val="bullet"/>
      <w:lvlText w:val="o"/>
      <w:lvlJc w:val="left"/>
      <w:pPr>
        <w:tabs>
          <w:tab w:val="num" w:pos="2136"/>
        </w:tabs>
        <w:ind w:left="2136" w:hanging="360"/>
      </w:pPr>
      <w:rPr>
        <w:rFonts w:ascii="Courier New" w:hAnsi="Courier New" w:cs="Times New Roman" w:hint="default"/>
      </w:rPr>
    </w:lvl>
    <w:lvl w:ilvl="2" w:tplc="04240005">
      <w:start w:val="1"/>
      <w:numFmt w:val="bullet"/>
      <w:lvlText w:val=""/>
      <w:lvlJc w:val="left"/>
      <w:pPr>
        <w:tabs>
          <w:tab w:val="num" w:pos="2856"/>
        </w:tabs>
        <w:ind w:left="2856" w:hanging="360"/>
      </w:pPr>
      <w:rPr>
        <w:rFonts w:ascii="Wingdings" w:hAnsi="Wingdings" w:hint="default"/>
      </w:rPr>
    </w:lvl>
    <w:lvl w:ilvl="3" w:tplc="04240001">
      <w:start w:val="1"/>
      <w:numFmt w:val="bullet"/>
      <w:lvlText w:val=""/>
      <w:lvlJc w:val="left"/>
      <w:pPr>
        <w:tabs>
          <w:tab w:val="num" w:pos="3576"/>
        </w:tabs>
        <w:ind w:left="3576" w:hanging="360"/>
      </w:pPr>
      <w:rPr>
        <w:rFonts w:ascii="Symbol" w:hAnsi="Symbol" w:hint="default"/>
      </w:rPr>
    </w:lvl>
    <w:lvl w:ilvl="4" w:tplc="04240003">
      <w:start w:val="1"/>
      <w:numFmt w:val="bullet"/>
      <w:lvlText w:val="o"/>
      <w:lvlJc w:val="left"/>
      <w:pPr>
        <w:tabs>
          <w:tab w:val="num" w:pos="4296"/>
        </w:tabs>
        <w:ind w:left="4296" w:hanging="360"/>
      </w:pPr>
      <w:rPr>
        <w:rFonts w:ascii="Courier New" w:hAnsi="Courier New" w:cs="Times New Roman" w:hint="default"/>
      </w:rPr>
    </w:lvl>
    <w:lvl w:ilvl="5" w:tplc="04240005">
      <w:start w:val="1"/>
      <w:numFmt w:val="bullet"/>
      <w:lvlText w:val=""/>
      <w:lvlJc w:val="left"/>
      <w:pPr>
        <w:tabs>
          <w:tab w:val="num" w:pos="5016"/>
        </w:tabs>
        <w:ind w:left="5016" w:hanging="360"/>
      </w:pPr>
      <w:rPr>
        <w:rFonts w:ascii="Wingdings" w:hAnsi="Wingdings" w:hint="default"/>
      </w:rPr>
    </w:lvl>
    <w:lvl w:ilvl="6" w:tplc="04240001">
      <w:start w:val="1"/>
      <w:numFmt w:val="bullet"/>
      <w:lvlText w:val=""/>
      <w:lvlJc w:val="left"/>
      <w:pPr>
        <w:tabs>
          <w:tab w:val="num" w:pos="5736"/>
        </w:tabs>
        <w:ind w:left="5736" w:hanging="360"/>
      </w:pPr>
      <w:rPr>
        <w:rFonts w:ascii="Symbol" w:hAnsi="Symbol" w:hint="default"/>
      </w:rPr>
    </w:lvl>
    <w:lvl w:ilvl="7" w:tplc="04240003">
      <w:start w:val="1"/>
      <w:numFmt w:val="bullet"/>
      <w:lvlText w:val="o"/>
      <w:lvlJc w:val="left"/>
      <w:pPr>
        <w:tabs>
          <w:tab w:val="num" w:pos="6456"/>
        </w:tabs>
        <w:ind w:left="6456" w:hanging="360"/>
      </w:pPr>
      <w:rPr>
        <w:rFonts w:ascii="Courier New" w:hAnsi="Courier New" w:cs="Times New Roman" w:hint="default"/>
      </w:rPr>
    </w:lvl>
    <w:lvl w:ilvl="8" w:tplc="04240005">
      <w:start w:val="1"/>
      <w:numFmt w:val="bullet"/>
      <w:lvlText w:val=""/>
      <w:lvlJc w:val="left"/>
      <w:pPr>
        <w:tabs>
          <w:tab w:val="num" w:pos="7176"/>
        </w:tabs>
        <w:ind w:left="7176" w:hanging="360"/>
      </w:pPr>
      <w:rPr>
        <w:rFonts w:ascii="Wingdings" w:hAnsi="Wingdings" w:hint="default"/>
      </w:rPr>
    </w:lvl>
  </w:abstractNum>
  <w:abstractNum w:abstractNumId="11" w15:restartNumberingAfterBreak="0">
    <w:nsid w:val="11A812DE"/>
    <w:multiLevelType w:val="hybridMultilevel"/>
    <w:tmpl w:val="DF44E6F6"/>
    <w:lvl w:ilvl="0" w:tplc="1EEE1AA2">
      <w:start w:val="1"/>
      <w:numFmt w:val="upperLetter"/>
      <w:lvlText w:val="%1."/>
      <w:lvlJc w:val="left"/>
      <w:pPr>
        <w:ind w:left="720" w:hanging="360"/>
      </w:pPr>
      <w:rPr>
        <w:rFonts w:ascii="Arial" w:hAnsi="Arial" w:cs="Arial" w:hint="default"/>
        <w:sz w:val="18"/>
        <w:szCs w:val="18"/>
      </w:rPr>
    </w:lvl>
    <w:lvl w:ilvl="1" w:tplc="FF4CB458">
      <w:start w:val="1"/>
      <w:numFmt w:val="upperLetter"/>
      <w:lvlText w:val="%2."/>
      <w:lvlJc w:val="left"/>
      <w:pPr>
        <w:ind w:left="1440" w:hanging="360"/>
      </w:pPr>
    </w:lvl>
    <w:lvl w:ilvl="2" w:tplc="3E406CEC">
      <w:start w:val="1"/>
      <w:numFmt w:val="upperLetter"/>
      <w:lvlText w:val="%3."/>
      <w:lvlJc w:val="left"/>
      <w:pPr>
        <w:ind w:left="2160" w:hanging="360"/>
      </w:pPr>
    </w:lvl>
    <w:lvl w:ilvl="3" w:tplc="0A3C0EC8">
      <w:start w:val="1"/>
      <w:numFmt w:val="upperLetter"/>
      <w:lvlText w:val="%4."/>
      <w:lvlJc w:val="left"/>
      <w:pPr>
        <w:ind w:left="2880" w:hanging="360"/>
      </w:pPr>
    </w:lvl>
    <w:lvl w:ilvl="4" w:tplc="595698C4">
      <w:start w:val="1"/>
      <w:numFmt w:val="upperLetter"/>
      <w:lvlText w:val="%5."/>
      <w:lvlJc w:val="left"/>
      <w:pPr>
        <w:ind w:left="3600" w:hanging="360"/>
      </w:pPr>
    </w:lvl>
    <w:lvl w:ilvl="5" w:tplc="1156971C">
      <w:start w:val="1"/>
      <w:numFmt w:val="upperLetter"/>
      <w:lvlText w:val="%6."/>
      <w:lvlJc w:val="left"/>
      <w:pPr>
        <w:ind w:left="4320" w:hanging="360"/>
      </w:pPr>
    </w:lvl>
    <w:lvl w:ilvl="6" w:tplc="9606FCFC">
      <w:start w:val="1"/>
      <w:numFmt w:val="upperLetter"/>
      <w:lvlText w:val="%7."/>
      <w:lvlJc w:val="left"/>
      <w:pPr>
        <w:ind w:left="5040" w:hanging="360"/>
      </w:pPr>
    </w:lvl>
    <w:lvl w:ilvl="7" w:tplc="043CB496">
      <w:start w:val="1"/>
      <w:numFmt w:val="upperLetter"/>
      <w:lvlText w:val="%8."/>
      <w:lvlJc w:val="left"/>
      <w:pPr>
        <w:ind w:left="5760" w:hanging="360"/>
      </w:pPr>
    </w:lvl>
    <w:lvl w:ilvl="8" w:tplc="501805CA">
      <w:start w:val="1"/>
      <w:numFmt w:val="upperLetter"/>
      <w:lvlText w:val="%9."/>
      <w:lvlJc w:val="left"/>
      <w:pPr>
        <w:ind w:left="6480" w:hanging="360"/>
      </w:pPr>
    </w:lvl>
  </w:abstractNum>
  <w:abstractNum w:abstractNumId="12"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3"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8843464"/>
    <w:multiLevelType w:val="multilevel"/>
    <w:tmpl w:val="20C0B2D6"/>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6" w15:restartNumberingAfterBreak="0">
    <w:nsid w:val="1F0945EF"/>
    <w:multiLevelType w:val="hybridMultilevel"/>
    <w:tmpl w:val="4EB25F62"/>
    <w:lvl w:ilvl="0" w:tplc="D1F40BFE">
      <w:start w:val="1"/>
      <w:numFmt w:val="decimal"/>
      <w:lvlText w:val="%1."/>
      <w:lvlJc w:val="left"/>
      <w:pPr>
        <w:ind w:left="720" w:hanging="360"/>
      </w:pPr>
      <w:rPr>
        <w:rFonts w:ascii="Arial" w:hAnsi="Arial" w:cs="Arial" w:hint="default"/>
        <w:sz w:val="18"/>
        <w:szCs w:val="18"/>
      </w:rPr>
    </w:lvl>
    <w:lvl w:ilvl="1" w:tplc="5066CA5A">
      <w:start w:val="1"/>
      <w:numFmt w:val="decimal"/>
      <w:lvlText w:val="%2."/>
      <w:lvlJc w:val="left"/>
      <w:pPr>
        <w:ind w:left="1440" w:hanging="360"/>
      </w:pPr>
    </w:lvl>
    <w:lvl w:ilvl="2" w:tplc="9D1A58B8">
      <w:start w:val="1"/>
      <w:numFmt w:val="decimal"/>
      <w:lvlText w:val="%3."/>
      <w:lvlJc w:val="left"/>
      <w:pPr>
        <w:ind w:left="2160" w:hanging="360"/>
      </w:pPr>
    </w:lvl>
    <w:lvl w:ilvl="3" w:tplc="F0CE9884">
      <w:start w:val="1"/>
      <w:numFmt w:val="decimal"/>
      <w:lvlText w:val="%4."/>
      <w:lvlJc w:val="left"/>
      <w:pPr>
        <w:ind w:left="2880" w:hanging="360"/>
      </w:pPr>
    </w:lvl>
    <w:lvl w:ilvl="4" w:tplc="68B6A614">
      <w:start w:val="1"/>
      <w:numFmt w:val="decimal"/>
      <w:lvlText w:val="%5."/>
      <w:lvlJc w:val="left"/>
      <w:pPr>
        <w:ind w:left="3600" w:hanging="360"/>
      </w:pPr>
    </w:lvl>
    <w:lvl w:ilvl="5" w:tplc="D4822FB4">
      <w:start w:val="1"/>
      <w:numFmt w:val="decimal"/>
      <w:lvlText w:val="%6."/>
      <w:lvlJc w:val="left"/>
      <w:pPr>
        <w:ind w:left="4320" w:hanging="360"/>
      </w:pPr>
    </w:lvl>
    <w:lvl w:ilvl="6" w:tplc="62E8F5A6">
      <w:start w:val="1"/>
      <w:numFmt w:val="decimal"/>
      <w:lvlText w:val="%7."/>
      <w:lvlJc w:val="left"/>
      <w:pPr>
        <w:ind w:left="5040" w:hanging="360"/>
      </w:pPr>
    </w:lvl>
    <w:lvl w:ilvl="7" w:tplc="9F3413E0">
      <w:start w:val="1"/>
      <w:numFmt w:val="decimal"/>
      <w:lvlText w:val="%8."/>
      <w:lvlJc w:val="left"/>
      <w:pPr>
        <w:ind w:left="5760" w:hanging="360"/>
      </w:pPr>
    </w:lvl>
    <w:lvl w:ilvl="8" w:tplc="ED0800DC">
      <w:start w:val="1"/>
      <w:numFmt w:val="decimal"/>
      <w:lvlText w:val="%9."/>
      <w:lvlJc w:val="left"/>
      <w:pPr>
        <w:ind w:left="6480" w:hanging="360"/>
      </w:pPr>
    </w:lvl>
  </w:abstractNum>
  <w:abstractNum w:abstractNumId="17" w15:restartNumberingAfterBreak="0">
    <w:nsid w:val="22E0297A"/>
    <w:multiLevelType w:val="hybridMultilevel"/>
    <w:tmpl w:val="27C647F4"/>
    <w:lvl w:ilvl="0" w:tplc="0424000F">
      <w:start w:val="4"/>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8" w15:restartNumberingAfterBreak="0">
    <w:nsid w:val="22EA24D2"/>
    <w:multiLevelType w:val="hybridMultilevel"/>
    <w:tmpl w:val="87F070CC"/>
    <w:lvl w:ilvl="0" w:tplc="D9C883C6">
      <w:start w:val="1"/>
      <w:numFmt w:val="bullet"/>
      <w:lvlText w:val=""/>
      <w:lvlJc w:val="left"/>
      <w:pPr>
        <w:ind w:left="720" w:hanging="360"/>
      </w:pPr>
      <w:rPr>
        <w:rFonts w:ascii="Symbol" w:hAnsi="Symbol" w:cs="Symbol" w:hint="default"/>
        <w:sz w:val="18"/>
        <w:szCs w:val="18"/>
      </w:rPr>
    </w:lvl>
    <w:lvl w:ilvl="1" w:tplc="DB086174">
      <w:start w:val="1"/>
      <w:numFmt w:val="bullet"/>
      <w:lvlText w:val="o"/>
      <w:lvlJc w:val="left"/>
      <w:pPr>
        <w:ind w:left="1440" w:hanging="360"/>
      </w:pPr>
      <w:rPr>
        <w:rFonts w:ascii="Courier New" w:hAnsi="Courier New" w:cs="Courier New" w:hint="default"/>
      </w:rPr>
    </w:lvl>
    <w:lvl w:ilvl="2" w:tplc="3D3A67A8">
      <w:start w:val="1"/>
      <w:numFmt w:val="bullet"/>
      <w:lvlText w:val=""/>
      <w:lvlJc w:val="left"/>
      <w:pPr>
        <w:ind w:left="2160" w:hanging="360"/>
      </w:pPr>
      <w:rPr>
        <w:rFonts w:ascii="Wingdings" w:hAnsi="Wingdings" w:cs="Wingdings" w:hint="default"/>
      </w:rPr>
    </w:lvl>
    <w:lvl w:ilvl="3" w:tplc="26226DF8">
      <w:start w:val="1"/>
      <w:numFmt w:val="bullet"/>
      <w:lvlText w:val=""/>
      <w:lvlJc w:val="left"/>
      <w:pPr>
        <w:ind w:left="2880" w:hanging="360"/>
      </w:pPr>
      <w:rPr>
        <w:rFonts w:ascii="Symbol" w:hAnsi="Symbol" w:cs="Symbol" w:hint="default"/>
      </w:rPr>
    </w:lvl>
    <w:lvl w:ilvl="4" w:tplc="65F611A4">
      <w:start w:val="1"/>
      <w:numFmt w:val="bullet"/>
      <w:lvlText w:val="o"/>
      <w:lvlJc w:val="left"/>
      <w:pPr>
        <w:ind w:left="3600" w:hanging="360"/>
      </w:pPr>
      <w:rPr>
        <w:rFonts w:ascii="Courier New" w:hAnsi="Courier New" w:cs="Courier New" w:hint="default"/>
      </w:rPr>
    </w:lvl>
    <w:lvl w:ilvl="5" w:tplc="226868D0">
      <w:start w:val="1"/>
      <w:numFmt w:val="bullet"/>
      <w:lvlText w:val=""/>
      <w:lvlJc w:val="left"/>
      <w:pPr>
        <w:ind w:left="4320" w:hanging="360"/>
      </w:pPr>
      <w:rPr>
        <w:rFonts w:ascii="Wingdings" w:hAnsi="Wingdings" w:cs="Wingdings" w:hint="default"/>
      </w:rPr>
    </w:lvl>
    <w:lvl w:ilvl="6" w:tplc="4D10C224">
      <w:start w:val="1"/>
      <w:numFmt w:val="bullet"/>
      <w:lvlText w:val=""/>
      <w:lvlJc w:val="left"/>
      <w:pPr>
        <w:ind w:left="5040" w:hanging="360"/>
      </w:pPr>
      <w:rPr>
        <w:rFonts w:ascii="Symbol" w:hAnsi="Symbol" w:cs="Symbol" w:hint="default"/>
      </w:rPr>
    </w:lvl>
    <w:lvl w:ilvl="7" w:tplc="90BC0C46">
      <w:start w:val="1"/>
      <w:numFmt w:val="bullet"/>
      <w:lvlText w:val="o"/>
      <w:lvlJc w:val="left"/>
      <w:pPr>
        <w:ind w:left="5760" w:hanging="360"/>
      </w:pPr>
      <w:rPr>
        <w:rFonts w:ascii="Courier New" w:hAnsi="Courier New" w:cs="Courier New" w:hint="default"/>
      </w:rPr>
    </w:lvl>
    <w:lvl w:ilvl="8" w:tplc="20CEC80C">
      <w:start w:val="1"/>
      <w:numFmt w:val="bullet"/>
      <w:lvlText w:val=""/>
      <w:lvlJc w:val="left"/>
      <w:pPr>
        <w:ind w:left="6480" w:hanging="360"/>
      </w:pPr>
      <w:rPr>
        <w:rFonts w:ascii="Wingdings" w:hAnsi="Wingdings" w:cs="Wingdings" w:hint="default"/>
      </w:rPr>
    </w:lvl>
  </w:abstractNum>
  <w:abstractNum w:abstractNumId="19" w15:restartNumberingAfterBreak="0">
    <w:nsid w:val="273B4032"/>
    <w:multiLevelType w:val="hybridMultilevel"/>
    <w:tmpl w:val="F27AD4FA"/>
    <w:lvl w:ilvl="0" w:tplc="390035B2">
      <w:start w:val="1"/>
      <w:numFmt w:val="decimal"/>
      <w:lvlText w:val="%1."/>
      <w:lvlJc w:val="left"/>
      <w:pPr>
        <w:ind w:left="720" w:hanging="360"/>
      </w:pPr>
      <w:rPr>
        <w:rFonts w:ascii="Arial" w:hAnsi="Arial" w:cs="Arial" w:hint="default"/>
        <w:sz w:val="18"/>
        <w:szCs w:val="18"/>
      </w:rPr>
    </w:lvl>
    <w:lvl w:ilvl="1" w:tplc="4DD6664A">
      <w:start w:val="1"/>
      <w:numFmt w:val="decimal"/>
      <w:lvlText w:val="%2."/>
      <w:lvlJc w:val="left"/>
      <w:pPr>
        <w:ind w:left="1440" w:hanging="360"/>
      </w:pPr>
    </w:lvl>
    <w:lvl w:ilvl="2" w:tplc="AA6EE784">
      <w:start w:val="1"/>
      <w:numFmt w:val="decimal"/>
      <w:lvlText w:val="%3."/>
      <w:lvlJc w:val="left"/>
      <w:pPr>
        <w:ind w:left="2160" w:hanging="360"/>
      </w:pPr>
    </w:lvl>
    <w:lvl w:ilvl="3" w:tplc="78746A06">
      <w:start w:val="1"/>
      <w:numFmt w:val="decimal"/>
      <w:lvlText w:val="%4."/>
      <w:lvlJc w:val="left"/>
      <w:pPr>
        <w:ind w:left="2880" w:hanging="360"/>
      </w:pPr>
    </w:lvl>
    <w:lvl w:ilvl="4" w:tplc="E4CC011A">
      <w:start w:val="1"/>
      <w:numFmt w:val="decimal"/>
      <w:lvlText w:val="%5."/>
      <w:lvlJc w:val="left"/>
      <w:pPr>
        <w:ind w:left="3600" w:hanging="360"/>
      </w:pPr>
    </w:lvl>
    <w:lvl w:ilvl="5" w:tplc="BC661E42">
      <w:start w:val="1"/>
      <w:numFmt w:val="decimal"/>
      <w:lvlText w:val="%6."/>
      <w:lvlJc w:val="left"/>
      <w:pPr>
        <w:ind w:left="4320" w:hanging="360"/>
      </w:pPr>
    </w:lvl>
    <w:lvl w:ilvl="6" w:tplc="2472B03E">
      <w:start w:val="1"/>
      <w:numFmt w:val="decimal"/>
      <w:lvlText w:val="%7."/>
      <w:lvlJc w:val="left"/>
      <w:pPr>
        <w:ind w:left="5040" w:hanging="360"/>
      </w:pPr>
    </w:lvl>
    <w:lvl w:ilvl="7" w:tplc="B6B6ECCE">
      <w:start w:val="1"/>
      <w:numFmt w:val="decimal"/>
      <w:lvlText w:val="%8."/>
      <w:lvlJc w:val="left"/>
      <w:pPr>
        <w:ind w:left="5760" w:hanging="360"/>
      </w:pPr>
    </w:lvl>
    <w:lvl w:ilvl="8" w:tplc="2EFE22C6">
      <w:start w:val="1"/>
      <w:numFmt w:val="decimal"/>
      <w:lvlText w:val="%9."/>
      <w:lvlJc w:val="left"/>
      <w:pPr>
        <w:ind w:left="6480" w:hanging="360"/>
      </w:pPr>
    </w:lvl>
  </w:abstractNum>
  <w:abstractNum w:abstractNumId="20"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2E7E47C7"/>
    <w:multiLevelType w:val="hybridMultilevel"/>
    <w:tmpl w:val="A240FE56"/>
    <w:lvl w:ilvl="0" w:tplc="F44CBCAE">
      <w:start w:val="1"/>
      <w:numFmt w:val="bullet"/>
      <w:lvlText w:val=""/>
      <w:lvlJc w:val="left"/>
      <w:pPr>
        <w:ind w:left="720" w:hanging="360"/>
      </w:pPr>
      <w:rPr>
        <w:rFonts w:ascii="Symbol" w:hAnsi="Symbol" w:cs="Symbol" w:hint="default"/>
        <w:sz w:val="18"/>
        <w:szCs w:val="18"/>
      </w:rPr>
    </w:lvl>
    <w:lvl w:ilvl="1" w:tplc="16365270">
      <w:start w:val="1"/>
      <w:numFmt w:val="bullet"/>
      <w:lvlText w:val="o"/>
      <w:lvlJc w:val="left"/>
      <w:pPr>
        <w:ind w:left="1440" w:hanging="360"/>
      </w:pPr>
      <w:rPr>
        <w:rFonts w:ascii="Courier New" w:hAnsi="Courier New" w:cs="Courier New" w:hint="default"/>
      </w:rPr>
    </w:lvl>
    <w:lvl w:ilvl="2" w:tplc="16A657F0">
      <w:start w:val="1"/>
      <w:numFmt w:val="bullet"/>
      <w:lvlText w:val=""/>
      <w:lvlJc w:val="left"/>
      <w:pPr>
        <w:ind w:left="2160" w:hanging="360"/>
      </w:pPr>
      <w:rPr>
        <w:rFonts w:ascii="Wingdings" w:hAnsi="Wingdings" w:cs="Wingdings" w:hint="default"/>
      </w:rPr>
    </w:lvl>
    <w:lvl w:ilvl="3" w:tplc="2DE2B5FE">
      <w:start w:val="1"/>
      <w:numFmt w:val="bullet"/>
      <w:lvlText w:val=""/>
      <w:lvlJc w:val="left"/>
      <w:pPr>
        <w:ind w:left="2880" w:hanging="360"/>
      </w:pPr>
      <w:rPr>
        <w:rFonts w:ascii="Symbol" w:hAnsi="Symbol" w:cs="Symbol" w:hint="default"/>
      </w:rPr>
    </w:lvl>
    <w:lvl w:ilvl="4" w:tplc="716A72A2">
      <w:start w:val="1"/>
      <w:numFmt w:val="bullet"/>
      <w:lvlText w:val="o"/>
      <w:lvlJc w:val="left"/>
      <w:pPr>
        <w:ind w:left="3600" w:hanging="360"/>
      </w:pPr>
      <w:rPr>
        <w:rFonts w:ascii="Courier New" w:hAnsi="Courier New" w:cs="Courier New" w:hint="default"/>
      </w:rPr>
    </w:lvl>
    <w:lvl w:ilvl="5" w:tplc="2F80C5B2">
      <w:start w:val="1"/>
      <w:numFmt w:val="bullet"/>
      <w:lvlText w:val=""/>
      <w:lvlJc w:val="left"/>
      <w:pPr>
        <w:ind w:left="4320" w:hanging="360"/>
      </w:pPr>
      <w:rPr>
        <w:rFonts w:ascii="Wingdings" w:hAnsi="Wingdings" w:cs="Wingdings" w:hint="default"/>
      </w:rPr>
    </w:lvl>
    <w:lvl w:ilvl="6" w:tplc="C1847650">
      <w:start w:val="1"/>
      <w:numFmt w:val="bullet"/>
      <w:lvlText w:val=""/>
      <w:lvlJc w:val="left"/>
      <w:pPr>
        <w:ind w:left="5040" w:hanging="360"/>
      </w:pPr>
      <w:rPr>
        <w:rFonts w:ascii="Symbol" w:hAnsi="Symbol" w:cs="Symbol" w:hint="default"/>
      </w:rPr>
    </w:lvl>
    <w:lvl w:ilvl="7" w:tplc="5A641D24">
      <w:start w:val="1"/>
      <w:numFmt w:val="bullet"/>
      <w:lvlText w:val="o"/>
      <w:lvlJc w:val="left"/>
      <w:pPr>
        <w:ind w:left="5760" w:hanging="360"/>
      </w:pPr>
      <w:rPr>
        <w:rFonts w:ascii="Courier New" w:hAnsi="Courier New" w:cs="Courier New" w:hint="default"/>
      </w:rPr>
    </w:lvl>
    <w:lvl w:ilvl="8" w:tplc="6414D9F2">
      <w:start w:val="1"/>
      <w:numFmt w:val="bullet"/>
      <w:lvlText w:val=""/>
      <w:lvlJc w:val="left"/>
      <w:pPr>
        <w:ind w:left="6480" w:hanging="360"/>
      </w:pPr>
      <w:rPr>
        <w:rFonts w:ascii="Wingdings" w:hAnsi="Wingdings" w:cs="Wingdings" w:hint="default"/>
      </w:rPr>
    </w:lvl>
  </w:abstractNum>
  <w:abstractNum w:abstractNumId="22" w15:restartNumberingAfterBreak="0">
    <w:nsid w:val="3489366D"/>
    <w:multiLevelType w:val="hybridMultilevel"/>
    <w:tmpl w:val="5E729D0A"/>
    <w:lvl w:ilvl="0" w:tplc="FCC6E6A4">
      <w:start w:val="1"/>
      <w:numFmt w:val="decimal"/>
      <w:lvlText w:val="%1."/>
      <w:lvlJc w:val="left"/>
      <w:pPr>
        <w:ind w:left="720" w:hanging="360"/>
      </w:pPr>
      <w:rPr>
        <w:rFonts w:ascii="Arial" w:hAnsi="Arial" w:cs="Arial" w:hint="default"/>
        <w:sz w:val="18"/>
        <w:szCs w:val="18"/>
      </w:rPr>
    </w:lvl>
    <w:lvl w:ilvl="1" w:tplc="DF86AEF6">
      <w:start w:val="1"/>
      <w:numFmt w:val="decimal"/>
      <w:lvlText w:val="%2."/>
      <w:lvlJc w:val="left"/>
      <w:pPr>
        <w:ind w:left="1440" w:hanging="360"/>
      </w:pPr>
    </w:lvl>
    <w:lvl w:ilvl="2" w:tplc="AEC2FF5C">
      <w:start w:val="1"/>
      <w:numFmt w:val="decimal"/>
      <w:lvlText w:val="%3."/>
      <w:lvlJc w:val="left"/>
      <w:pPr>
        <w:ind w:left="2160" w:hanging="360"/>
      </w:pPr>
    </w:lvl>
    <w:lvl w:ilvl="3" w:tplc="23E8D94E">
      <w:start w:val="1"/>
      <w:numFmt w:val="decimal"/>
      <w:lvlText w:val="%4."/>
      <w:lvlJc w:val="left"/>
      <w:pPr>
        <w:ind w:left="2880" w:hanging="360"/>
      </w:pPr>
    </w:lvl>
    <w:lvl w:ilvl="4" w:tplc="4232D442">
      <w:start w:val="1"/>
      <w:numFmt w:val="decimal"/>
      <w:lvlText w:val="%5."/>
      <w:lvlJc w:val="left"/>
      <w:pPr>
        <w:ind w:left="3600" w:hanging="360"/>
      </w:pPr>
    </w:lvl>
    <w:lvl w:ilvl="5" w:tplc="8C8A1598">
      <w:start w:val="1"/>
      <w:numFmt w:val="decimal"/>
      <w:lvlText w:val="%6."/>
      <w:lvlJc w:val="left"/>
      <w:pPr>
        <w:ind w:left="4320" w:hanging="360"/>
      </w:pPr>
    </w:lvl>
    <w:lvl w:ilvl="6" w:tplc="E8B85AEC">
      <w:start w:val="1"/>
      <w:numFmt w:val="decimal"/>
      <w:lvlText w:val="%7."/>
      <w:lvlJc w:val="left"/>
      <w:pPr>
        <w:ind w:left="5040" w:hanging="360"/>
      </w:pPr>
    </w:lvl>
    <w:lvl w:ilvl="7" w:tplc="9F9CB188">
      <w:start w:val="1"/>
      <w:numFmt w:val="decimal"/>
      <w:lvlText w:val="%8."/>
      <w:lvlJc w:val="left"/>
      <w:pPr>
        <w:ind w:left="5760" w:hanging="360"/>
      </w:pPr>
    </w:lvl>
    <w:lvl w:ilvl="8" w:tplc="1C3EC9AC">
      <w:start w:val="1"/>
      <w:numFmt w:val="decimal"/>
      <w:lvlText w:val="%9."/>
      <w:lvlJc w:val="left"/>
      <w:pPr>
        <w:ind w:left="6480" w:hanging="360"/>
      </w:pPr>
    </w:lvl>
  </w:abstractNum>
  <w:abstractNum w:abstractNumId="23" w15:restartNumberingAfterBreak="0">
    <w:nsid w:val="36AA4A5C"/>
    <w:multiLevelType w:val="hybridMultilevel"/>
    <w:tmpl w:val="C9E88300"/>
    <w:lvl w:ilvl="0" w:tplc="0D34E64E">
      <w:start w:val="1"/>
      <w:numFmt w:val="bullet"/>
      <w:lvlText w:val=""/>
      <w:lvlJc w:val="left"/>
      <w:pPr>
        <w:ind w:left="720" w:hanging="360"/>
      </w:pPr>
      <w:rPr>
        <w:rFonts w:ascii="Symbol" w:hAnsi="Symbol" w:cs="Symbol" w:hint="default"/>
        <w:sz w:val="18"/>
        <w:szCs w:val="18"/>
      </w:rPr>
    </w:lvl>
    <w:lvl w:ilvl="1" w:tplc="F6CCB2F8">
      <w:start w:val="1"/>
      <w:numFmt w:val="bullet"/>
      <w:lvlText w:val="o"/>
      <w:lvlJc w:val="left"/>
      <w:pPr>
        <w:ind w:left="1440" w:hanging="360"/>
      </w:pPr>
      <w:rPr>
        <w:rFonts w:ascii="Courier New" w:hAnsi="Courier New" w:cs="Courier New" w:hint="default"/>
      </w:rPr>
    </w:lvl>
    <w:lvl w:ilvl="2" w:tplc="5FAA7A6C">
      <w:start w:val="1"/>
      <w:numFmt w:val="bullet"/>
      <w:lvlText w:val=""/>
      <w:lvlJc w:val="left"/>
      <w:pPr>
        <w:ind w:left="2160" w:hanging="360"/>
      </w:pPr>
      <w:rPr>
        <w:rFonts w:ascii="Wingdings" w:hAnsi="Wingdings" w:cs="Wingdings" w:hint="default"/>
      </w:rPr>
    </w:lvl>
    <w:lvl w:ilvl="3" w:tplc="E674779E">
      <w:start w:val="1"/>
      <w:numFmt w:val="bullet"/>
      <w:lvlText w:val=""/>
      <w:lvlJc w:val="left"/>
      <w:pPr>
        <w:ind w:left="2880" w:hanging="360"/>
      </w:pPr>
      <w:rPr>
        <w:rFonts w:ascii="Symbol" w:hAnsi="Symbol" w:cs="Symbol" w:hint="default"/>
      </w:rPr>
    </w:lvl>
    <w:lvl w:ilvl="4" w:tplc="6F64E18E">
      <w:start w:val="1"/>
      <w:numFmt w:val="bullet"/>
      <w:lvlText w:val="o"/>
      <w:lvlJc w:val="left"/>
      <w:pPr>
        <w:ind w:left="3600" w:hanging="360"/>
      </w:pPr>
      <w:rPr>
        <w:rFonts w:ascii="Courier New" w:hAnsi="Courier New" w:cs="Courier New" w:hint="default"/>
      </w:rPr>
    </w:lvl>
    <w:lvl w:ilvl="5" w:tplc="8DEAC75C">
      <w:start w:val="1"/>
      <w:numFmt w:val="bullet"/>
      <w:lvlText w:val=""/>
      <w:lvlJc w:val="left"/>
      <w:pPr>
        <w:ind w:left="4320" w:hanging="360"/>
      </w:pPr>
      <w:rPr>
        <w:rFonts w:ascii="Wingdings" w:hAnsi="Wingdings" w:cs="Wingdings" w:hint="default"/>
      </w:rPr>
    </w:lvl>
    <w:lvl w:ilvl="6" w:tplc="A90CC062">
      <w:start w:val="1"/>
      <w:numFmt w:val="bullet"/>
      <w:lvlText w:val=""/>
      <w:lvlJc w:val="left"/>
      <w:pPr>
        <w:ind w:left="5040" w:hanging="360"/>
      </w:pPr>
      <w:rPr>
        <w:rFonts w:ascii="Symbol" w:hAnsi="Symbol" w:cs="Symbol" w:hint="default"/>
      </w:rPr>
    </w:lvl>
    <w:lvl w:ilvl="7" w:tplc="FF761334">
      <w:start w:val="1"/>
      <w:numFmt w:val="bullet"/>
      <w:lvlText w:val="o"/>
      <w:lvlJc w:val="left"/>
      <w:pPr>
        <w:ind w:left="5760" w:hanging="360"/>
      </w:pPr>
      <w:rPr>
        <w:rFonts w:ascii="Courier New" w:hAnsi="Courier New" w:cs="Courier New" w:hint="default"/>
      </w:rPr>
    </w:lvl>
    <w:lvl w:ilvl="8" w:tplc="198217B4">
      <w:start w:val="1"/>
      <w:numFmt w:val="bullet"/>
      <w:lvlText w:val=""/>
      <w:lvlJc w:val="left"/>
      <w:pPr>
        <w:ind w:left="6480" w:hanging="360"/>
      </w:pPr>
      <w:rPr>
        <w:rFonts w:ascii="Wingdings" w:hAnsi="Wingdings" w:cs="Wingdings" w:hint="default"/>
      </w:rPr>
    </w:lvl>
  </w:abstractNum>
  <w:abstractNum w:abstractNumId="24" w15:restartNumberingAfterBreak="0">
    <w:nsid w:val="394553E3"/>
    <w:multiLevelType w:val="multilevel"/>
    <w:tmpl w:val="C436E066"/>
    <w:lvl w:ilvl="0">
      <w:start w:val="1"/>
      <w:numFmt w:val="decimal"/>
      <w:lvlText w:val="%1."/>
      <w:lvlJc w:val="left"/>
      <w:pPr>
        <w:tabs>
          <w:tab w:val="num" w:pos="360"/>
        </w:tabs>
        <w:ind w:left="360" w:hanging="360"/>
      </w:pPr>
    </w:lvl>
    <w:lvl w:ilvl="1">
      <w:start w:val="2"/>
      <w:numFmt w:val="decimal"/>
      <w:isLgl/>
      <w:lvlText w:val="%1.%2"/>
      <w:lvlJc w:val="left"/>
      <w:pPr>
        <w:tabs>
          <w:tab w:val="num" w:pos="600"/>
        </w:tabs>
        <w:ind w:left="600" w:hanging="60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5" w15:restartNumberingAfterBreak="0">
    <w:nsid w:val="3F9E4172"/>
    <w:multiLevelType w:val="hybridMultilevel"/>
    <w:tmpl w:val="E586E3BC"/>
    <w:lvl w:ilvl="0" w:tplc="53D6BCB8">
      <w:start w:val="1"/>
      <w:numFmt w:val="bullet"/>
      <w:lvlText w:val=""/>
      <w:lvlJc w:val="left"/>
      <w:pPr>
        <w:ind w:left="720" w:hanging="360"/>
      </w:pPr>
      <w:rPr>
        <w:rFonts w:ascii="Symbol" w:hAnsi="Symbol" w:cs="Symbol" w:hint="default"/>
        <w:sz w:val="18"/>
        <w:szCs w:val="18"/>
      </w:rPr>
    </w:lvl>
    <w:lvl w:ilvl="1" w:tplc="534AACAE">
      <w:start w:val="1"/>
      <w:numFmt w:val="bullet"/>
      <w:lvlText w:val="o"/>
      <w:lvlJc w:val="left"/>
      <w:pPr>
        <w:ind w:left="1440" w:hanging="360"/>
      </w:pPr>
      <w:rPr>
        <w:rFonts w:ascii="Courier New" w:hAnsi="Courier New" w:cs="Courier New" w:hint="default"/>
      </w:rPr>
    </w:lvl>
    <w:lvl w:ilvl="2" w:tplc="005E84BC">
      <w:start w:val="1"/>
      <w:numFmt w:val="bullet"/>
      <w:lvlText w:val=""/>
      <w:lvlJc w:val="left"/>
      <w:pPr>
        <w:ind w:left="2160" w:hanging="360"/>
      </w:pPr>
      <w:rPr>
        <w:rFonts w:ascii="Wingdings" w:hAnsi="Wingdings" w:cs="Wingdings" w:hint="default"/>
      </w:rPr>
    </w:lvl>
    <w:lvl w:ilvl="3" w:tplc="B00A1126">
      <w:start w:val="1"/>
      <w:numFmt w:val="bullet"/>
      <w:lvlText w:val=""/>
      <w:lvlJc w:val="left"/>
      <w:pPr>
        <w:ind w:left="2880" w:hanging="360"/>
      </w:pPr>
      <w:rPr>
        <w:rFonts w:ascii="Symbol" w:hAnsi="Symbol" w:cs="Symbol" w:hint="default"/>
      </w:rPr>
    </w:lvl>
    <w:lvl w:ilvl="4" w:tplc="3FAC016E">
      <w:start w:val="1"/>
      <w:numFmt w:val="bullet"/>
      <w:lvlText w:val="o"/>
      <w:lvlJc w:val="left"/>
      <w:pPr>
        <w:ind w:left="3600" w:hanging="360"/>
      </w:pPr>
      <w:rPr>
        <w:rFonts w:ascii="Courier New" w:hAnsi="Courier New" w:cs="Courier New" w:hint="default"/>
      </w:rPr>
    </w:lvl>
    <w:lvl w:ilvl="5" w:tplc="526E95D0">
      <w:start w:val="1"/>
      <w:numFmt w:val="bullet"/>
      <w:lvlText w:val=""/>
      <w:lvlJc w:val="left"/>
      <w:pPr>
        <w:ind w:left="4320" w:hanging="360"/>
      </w:pPr>
      <w:rPr>
        <w:rFonts w:ascii="Wingdings" w:hAnsi="Wingdings" w:cs="Wingdings" w:hint="default"/>
      </w:rPr>
    </w:lvl>
    <w:lvl w:ilvl="6" w:tplc="B498E032">
      <w:start w:val="1"/>
      <w:numFmt w:val="bullet"/>
      <w:lvlText w:val=""/>
      <w:lvlJc w:val="left"/>
      <w:pPr>
        <w:ind w:left="5040" w:hanging="360"/>
      </w:pPr>
      <w:rPr>
        <w:rFonts w:ascii="Symbol" w:hAnsi="Symbol" w:cs="Symbol" w:hint="default"/>
      </w:rPr>
    </w:lvl>
    <w:lvl w:ilvl="7" w:tplc="A2F2CFD8">
      <w:start w:val="1"/>
      <w:numFmt w:val="bullet"/>
      <w:lvlText w:val="o"/>
      <w:lvlJc w:val="left"/>
      <w:pPr>
        <w:ind w:left="5760" w:hanging="360"/>
      </w:pPr>
      <w:rPr>
        <w:rFonts w:ascii="Courier New" w:hAnsi="Courier New" w:cs="Courier New" w:hint="default"/>
      </w:rPr>
    </w:lvl>
    <w:lvl w:ilvl="8" w:tplc="38BABD92">
      <w:start w:val="1"/>
      <w:numFmt w:val="bullet"/>
      <w:lvlText w:val=""/>
      <w:lvlJc w:val="left"/>
      <w:pPr>
        <w:ind w:left="6480" w:hanging="360"/>
      </w:pPr>
      <w:rPr>
        <w:rFonts w:ascii="Wingdings" w:hAnsi="Wingdings" w:cs="Wingdings" w:hint="default"/>
      </w:rPr>
    </w:lvl>
  </w:abstractNum>
  <w:abstractNum w:abstractNumId="26" w15:restartNumberingAfterBreak="0">
    <w:nsid w:val="408F6C61"/>
    <w:multiLevelType w:val="hybridMultilevel"/>
    <w:tmpl w:val="4D3A2218"/>
    <w:lvl w:ilvl="0" w:tplc="485E9720">
      <w:start w:val="1"/>
      <w:numFmt w:val="bullet"/>
      <w:lvlText w:val=""/>
      <w:lvlJc w:val="left"/>
      <w:pPr>
        <w:ind w:left="720" w:hanging="360"/>
      </w:pPr>
      <w:rPr>
        <w:rFonts w:ascii="Symbol" w:hAnsi="Symbol" w:cs="Symbol" w:hint="default"/>
        <w:sz w:val="18"/>
        <w:szCs w:val="18"/>
      </w:rPr>
    </w:lvl>
    <w:lvl w:ilvl="1" w:tplc="46EAE582">
      <w:start w:val="1"/>
      <w:numFmt w:val="bullet"/>
      <w:lvlText w:val="o"/>
      <w:lvlJc w:val="left"/>
      <w:pPr>
        <w:ind w:left="1440" w:hanging="360"/>
      </w:pPr>
      <w:rPr>
        <w:rFonts w:ascii="Courier New" w:hAnsi="Courier New" w:cs="Courier New" w:hint="default"/>
      </w:rPr>
    </w:lvl>
    <w:lvl w:ilvl="2" w:tplc="627E0D12">
      <w:start w:val="1"/>
      <w:numFmt w:val="bullet"/>
      <w:lvlText w:val=""/>
      <w:lvlJc w:val="left"/>
      <w:pPr>
        <w:ind w:left="2160" w:hanging="360"/>
      </w:pPr>
      <w:rPr>
        <w:rFonts w:ascii="Wingdings" w:hAnsi="Wingdings" w:cs="Wingdings" w:hint="default"/>
      </w:rPr>
    </w:lvl>
    <w:lvl w:ilvl="3" w:tplc="B392779A">
      <w:start w:val="1"/>
      <w:numFmt w:val="bullet"/>
      <w:lvlText w:val=""/>
      <w:lvlJc w:val="left"/>
      <w:pPr>
        <w:ind w:left="2880" w:hanging="360"/>
      </w:pPr>
      <w:rPr>
        <w:rFonts w:ascii="Symbol" w:hAnsi="Symbol" w:cs="Symbol" w:hint="default"/>
      </w:rPr>
    </w:lvl>
    <w:lvl w:ilvl="4" w:tplc="B07895D0">
      <w:start w:val="1"/>
      <w:numFmt w:val="bullet"/>
      <w:lvlText w:val="o"/>
      <w:lvlJc w:val="left"/>
      <w:pPr>
        <w:ind w:left="3600" w:hanging="360"/>
      </w:pPr>
      <w:rPr>
        <w:rFonts w:ascii="Courier New" w:hAnsi="Courier New" w:cs="Courier New" w:hint="default"/>
      </w:rPr>
    </w:lvl>
    <w:lvl w:ilvl="5" w:tplc="BF8E1C1E">
      <w:start w:val="1"/>
      <w:numFmt w:val="bullet"/>
      <w:lvlText w:val=""/>
      <w:lvlJc w:val="left"/>
      <w:pPr>
        <w:ind w:left="4320" w:hanging="360"/>
      </w:pPr>
      <w:rPr>
        <w:rFonts w:ascii="Wingdings" w:hAnsi="Wingdings" w:cs="Wingdings" w:hint="default"/>
      </w:rPr>
    </w:lvl>
    <w:lvl w:ilvl="6" w:tplc="06DA51A6">
      <w:start w:val="1"/>
      <w:numFmt w:val="bullet"/>
      <w:lvlText w:val=""/>
      <w:lvlJc w:val="left"/>
      <w:pPr>
        <w:ind w:left="5040" w:hanging="360"/>
      </w:pPr>
      <w:rPr>
        <w:rFonts w:ascii="Symbol" w:hAnsi="Symbol" w:cs="Symbol" w:hint="default"/>
      </w:rPr>
    </w:lvl>
    <w:lvl w:ilvl="7" w:tplc="D3CA8FE6">
      <w:start w:val="1"/>
      <w:numFmt w:val="bullet"/>
      <w:lvlText w:val="o"/>
      <w:lvlJc w:val="left"/>
      <w:pPr>
        <w:ind w:left="5760" w:hanging="360"/>
      </w:pPr>
      <w:rPr>
        <w:rFonts w:ascii="Courier New" w:hAnsi="Courier New" w:cs="Courier New" w:hint="default"/>
      </w:rPr>
    </w:lvl>
    <w:lvl w:ilvl="8" w:tplc="148CAA00">
      <w:start w:val="1"/>
      <w:numFmt w:val="bullet"/>
      <w:lvlText w:val=""/>
      <w:lvlJc w:val="left"/>
      <w:pPr>
        <w:ind w:left="6480" w:hanging="360"/>
      </w:pPr>
      <w:rPr>
        <w:rFonts w:ascii="Wingdings" w:hAnsi="Wingdings" w:cs="Wingdings" w:hint="default"/>
      </w:rPr>
    </w:lvl>
  </w:abstractNum>
  <w:abstractNum w:abstractNumId="27" w15:restartNumberingAfterBreak="0">
    <w:nsid w:val="418F5B7D"/>
    <w:multiLevelType w:val="hybridMultilevel"/>
    <w:tmpl w:val="4144489A"/>
    <w:lvl w:ilvl="0" w:tplc="8A1240EE">
      <w:start w:val="1"/>
      <w:numFmt w:val="bullet"/>
      <w:lvlText w:val=""/>
      <w:lvlJc w:val="left"/>
      <w:pPr>
        <w:ind w:left="720" w:hanging="360"/>
      </w:pPr>
      <w:rPr>
        <w:rFonts w:ascii="Symbol" w:hAnsi="Symbol" w:cs="Symbol" w:hint="default"/>
        <w:sz w:val="18"/>
        <w:szCs w:val="18"/>
      </w:rPr>
    </w:lvl>
    <w:lvl w:ilvl="1" w:tplc="39F4A9C8">
      <w:start w:val="1"/>
      <w:numFmt w:val="bullet"/>
      <w:lvlText w:val="o"/>
      <w:lvlJc w:val="left"/>
      <w:pPr>
        <w:ind w:left="1440" w:hanging="360"/>
      </w:pPr>
      <w:rPr>
        <w:rFonts w:ascii="Courier New" w:hAnsi="Courier New" w:cs="Courier New" w:hint="default"/>
      </w:rPr>
    </w:lvl>
    <w:lvl w:ilvl="2" w:tplc="F1249914">
      <w:start w:val="1"/>
      <w:numFmt w:val="bullet"/>
      <w:lvlText w:val=""/>
      <w:lvlJc w:val="left"/>
      <w:pPr>
        <w:ind w:left="2160" w:hanging="360"/>
      </w:pPr>
      <w:rPr>
        <w:rFonts w:ascii="Wingdings" w:hAnsi="Wingdings" w:cs="Wingdings" w:hint="default"/>
      </w:rPr>
    </w:lvl>
    <w:lvl w:ilvl="3" w:tplc="20C20078">
      <w:start w:val="1"/>
      <w:numFmt w:val="bullet"/>
      <w:lvlText w:val=""/>
      <w:lvlJc w:val="left"/>
      <w:pPr>
        <w:ind w:left="2880" w:hanging="360"/>
      </w:pPr>
      <w:rPr>
        <w:rFonts w:ascii="Symbol" w:hAnsi="Symbol" w:cs="Symbol" w:hint="default"/>
      </w:rPr>
    </w:lvl>
    <w:lvl w:ilvl="4" w:tplc="5986D92C">
      <w:start w:val="1"/>
      <w:numFmt w:val="bullet"/>
      <w:lvlText w:val="o"/>
      <w:lvlJc w:val="left"/>
      <w:pPr>
        <w:ind w:left="3600" w:hanging="360"/>
      </w:pPr>
      <w:rPr>
        <w:rFonts w:ascii="Courier New" w:hAnsi="Courier New" w:cs="Courier New" w:hint="default"/>
      </w:rPr>
    </w:lvl>
    <w:lvl w:ilvl="5" w:tplc="12246902">
      <w:start w:val="1"/>
      <w:numFmt w:val="bullet"/>
      <w:lvlText w:val=""/>
      <w:lvlJc w:val="left"/>
      <w:pPr>
        <w:ind w:left="4320" w:hanging="360"/>
      </w:pPr>
      <w:rPr>
        <w:rFonts w:ascii="Wingdings" w:hAnsi="Wingdings" w:cs="Wingdings" w:hint="default"/>
      </w:rPr>
    </w:lvl>
    <w:lvl w:ilvl="6" w:tplc="F970CEBE">
      <w:start w:val="1"/>
      <w:numFmt w:val="bullet"/>
      <w:lvlText w:val=""/>
      <w:lvlJc w:val="left"/>
      <w:pPr>
        <w:ind w:left="5040" w:hanging="360"/>
      </w:pPr>
      <w:rPr>
        <w:rFonts w:ascii="Symbol" w:hAnsi="Symbol" w:cs="Symbol" w:hint="default"/>
      </w:rPr>
    </w:lvl>
    <w:lvl w:ilvl="7" w:tplc="CD98D206">
      <w:start w:val="1"/>
      <w:numFmt w:val="bullet"/>
      <w:lvlText w:val="o"/>
      <w:lvlJc w:val="left"/>
      <w:pPr>
        <w:ind w:left="5760" w:hanging="360"/>
      </w:pPr>
      <w:rPr>
        <w:rFonts w:ascii="Courier New" w:hAnsi="Courier New" w:cs="Courier New" w:hint="default"/>
      </w:rPr>
    </w:lvl>
    <w:lvl w:ilvl="8" w:tplc="B07C34C8">
      <w:start w:val="1"/>
      <w:numFmt w:val="bullet"/>
      <w:lvlText w:val=""/>
      <w:lvlJc w:val="left"/>
      <w:pPr>
        <w:ind w:left="6480" w:hanging="360"/>
      </w:pPr>
      <w:rPr>
        <w:rFonts w:ascii="Wingdings" w:hAnsi="Wingdings" w:cs="Wingdings" w:hint="default"/>
      </w:rPr>
    </w:lvl>
  </w:abstractNum>
  <w:abstractNum w:abstractNumId="28" w15:restartNumberingAfterBreak="0">
    <w:nsid w:val="44396EEE"/>
    <w:multiLevelType w:val="hybridMultilevel"/>
    <w:tmpl w:val="ECC01D1C"/>
    <w:lvl w:ilvl="0" w:tplc="FF9486AC">
      <w:start w:val="1"/>
      <w:numFmt w:val="bullet"/>
      <w:lvlText w:val=""/>
      <w:lvlJc w:val="left"/>
      <w:pPr>
        <w:ind w:left="720" w:hanging="360"/>
      </w:pPr>
      <w:rPr>
        <w:rFonts w:ascii="Symbol" w:hAnsi="Symbol" w:cs="Symbol" w:hint="default"/>
        <w:sz w:val="18"/>
        <w:szCs w:val="18"/>
      </w:rPr>
    </w:lvl>
    <w:lvl w:ilvl="1" w:tplc="F2B82A7E">
      <w:start w:val="1"/>
      <w:numFmt w:val="bullet"/>
      <w:lvlText w:val="o"/>
      <w:lvlJc w:val="left"/>
      <w:pPr>
        <w:ind w:left="1440" w:hanging="360"/>
      </w:pPr>
      <w:rPr>
        <w:rFonts w:ascii="Courier New" w:hAnsi="Courier New" w:cs="Courier New" w:hint="default"/>
      </w:rPr>
    </w:lvl>
    <w:lvl w:ilvl="2" w:tplc="97ECA1A4">
      <w:start w:val="1"/>
      <w:numFmt w:val="bullet"/>
      <w:lvlText w:val=""/>
      <w:lvlJc w:val="left"/>
      <w:pPr>
        <w:ind w:left="2160" w:hanging="360"/>
      </w:pPr>
      <w:rPr>
        <w:rFonts w:ascii="Wingdings" w:hAnsi="Wingdings" w:cs="Wingdings" w:hint="default"/>
      </w:rPr>
    </w:lvl>
    <w:lvl w:ilvl="3" w:tplc="9C3AC640">
      <w:start w:val="1"/>
      <w:numFmt w:val="bullet"/>
      <w:lvlText w:val=""/>
      <w:lvlJc w:val="left"/>
      <w:pPr>
        <w:ind w:left="2880" w:hanging="360"/>
      </w:pPr>
      <w:rPr>
        <w:rFonts w:ascii="Symbol" w:hAnsi="Symbol" w:cs="Symbol" w:hint="default"/>
      </w:rPr>
    </w:lvl>
    <w:lvl w:ilvl="4" w:tplc="0D105BFE">
      <w:start w:val="1"/>
      <w:numFmt w:val="bullet"/>
      <w:lvlText w:val="o"/>
      <w:lvlJc w:val="left"/>
      <w:pPr>
        <w:ind w:left="3600" w:hanging="360"/>
      </w:pPr>
      <w:rPr>
        <w:rFonts w:ascii="Courier New" w:hAnsi="Courier New" w:cs="Courier New" w:hint="default"/>
      </w:rPr>
    </w:lvl>
    <w:lvl w:ilvl="5" w:tplc="B6B0178A">
      <w:start w:val="1"/>
      <w:numFmt w:val="bullet"/>
      <w:lvlText w:val=""/>
      <w:lvlJc w:val="left"/>
      <w:pPr>
        <w:ind w:left="4320" w:hanging="360"/>
      </w:pPr>
      <w:rPr>
        <w:rFonts w:ascii="Wingdings" w:hAnsi="Wingdings" w:cs="Wingdings" w:hint="default"/>
      </w:rPr>
    </w:lvl>
    <w:lvl w:ilvl="6" w:tplc="48F8ADF8">
      <w:start w:val="1"/>
      <w:numFmt w:val="bullet"/>
      <w:lvlText w:val=""/>
      <w:lvlJc w:val="left"/>
      <w:pPr>
        <w:ind w:left="5040" w:hanging="360"/>
      </w:pPr>
      <w:rPr>
        <w:rFonts w:ascii="Symbol" w:hAnsi="Symbol" w:cs="Symbol" w:hint="default"/>
      </w:rPr>
    </w:lvl>
    <w:lvl w:ilvl="7" w:tplc="B986FF66">
      <w:start w:val="1"/>
      <w:numFmt w:val="bullet"/>
      <w:lvlText w:val="o"/>
      <w:lvlJc w:val="left"/>
      <w:pPr>
        <w:ind w:left="5760" w:hanging="360"/>
      </w:pPr>
      <w:rPr>
        <w:rFonts w:ascii="Courier New" w:hAnsi="Courier New" w:cs="Courier New" w:hint="default"/>
      </w:rPr>
    </w:lvl>
    <w:lvl w:ilvl="8" w:tplc="ABB26272">
      <w:start w:val="1"/>
      <w:numFmt w:val="bullet"/>
      <w:lvlText w:val=""/>
      <w:lvlJc w:val="left"/>
      <w:pPr>
        <w:ind w:left="6480" w:hanging="360"/>
      </w:pPr>
      <w:rPr>
        <w:rFonts w:ascii="Wingdings" w:hAnsi="Wingdings" w:cs="Wingdings" w:hint="default"/>
      </w:rPr>
    </w:lvl>
  </w:abstractNum>
  <w:abstractNum w:abstractNumId="29" w15:restartNumberingAfterBreak="0">
    <w:nsid w:val="4A847CD0"/>
    <w:multiLevelType w:val="hybridMultilevel"/>
    <w:tmpl w:val="1F601AE2"/>
    <w:lvl w:ilvl="0" w:tplc="90A2FFE0">
      <w:start w:val="1"/>
      <w:numFmt w:val="bullet"/>
      <w:lvlText w:val=""/>
      <w:lvlJc w:val="left"/>
      <w:pPr>
        <w:ind w:left="720" w:hanging="360"/>
      </w:pPr>
      <w:rPr>
        <w:rFonts w:ascii="Symbol" w:hAnsi="Symbol" w:cs="Symbol" w:hint="default"/>
        <w:sz w:val="18"/>
        <w:szCs w:val="18"/>
      </w:rPr>
    </w:lvl>
    <w:lvl w:ilvl="1" w:tplc="FB5A339A">
      <w:start w:val="1"/>
      <w:numFmt w:val="bullet"/>
      <w:lvlText w:val="o"/>
      <w:lvlJc w:val="left"/>
      <w:pPr>
        <w:ind w:left="1440" w:hanging="360"/>
      </w:pPr>
      <w:rPr>
        <w:rFonts w:ascii="Courier New" w:hAnsi="Courier New" w:cs="Courier New" w:hint="default"/>
      </w:rPr>
    </w:lvl>
    <w:lvl w:ilvl="2" w:tplc="E752EE74">
      <w:start w:val="1"/>
      <w:numFmt w:val="bullet"/>
      <w:lvlText w:val=""/>
      <w:lvlJc w:val="left"/>
      <w:pPr>
        <w:ind w:left="2160" w:hanging="360"/>
      </w:pPr>
      <w:rPr>
        <w:rFonts w:ascii="Wingdings" w:hAnsi="Wingdings" w:cs="Wingdings" w:hint="default"/>
      </w:rPr>
    </w:lvl>
    <w:lvl w:ilvl="3" w:tplc="9B70B198">
      <w:start w:val="1"/>
      <w:numFmt w:val="bullet"/>
      <w:lvlText w:val=""/>
      <w:lvlJc w:val="left"/>
      <w:pPr>
        <w:ind w:left="2880" w:hanging="360"/>
      </w:pPr>
      <w:rPr>
        <w:rFonts w:ascii="Symbol" w:hAnsi="Symbol" w:cs="Symbol" w:hint="default"/>
      </w:rPr>
    </w:lvl>
    <w:lvl w:ilvl="4" w:tplc="938C017A">
      <w:start w:val="1"/>
      <w:numFmt w:val="bullet"/>
      <w:lvlText w:val="o"/>
      <w:lvlJc w:val="left"/>
      <w:pPr>
        <w:ind w:left="3600" w:hanging="360"/>
      </w:pPr>
      <w:rPr>
        <w:rFonts w:ascii="Courier New" w:hAnsi="Courier New" w:cs="Courier New" w:hint="default"/>
      </w:rPr>
    </w:lvl>
    <w:lvl w:ilvl="5" w:tplc="E3DC3544">
      <w:start w:val="1"/>
      <w:numFmt w:val="bullet"/>
      <w:lvlText w:val=""/>
      <w:lvlJc w:val="left"/>
      <w:pPr>
        <w:ind w:left="4320" w:hanging="360"/>
      </w:pPr>
      <w:rPr>
        <w:rFonts w:ascii="Wingdings" w:hAnsi="Wingdings" w:cs="Wingdings" w:hint="default"/>
      </w:rPr>
    </w:lvl>
    <w:lvl w:ilvl="6" w:tplc="DB0E275C">
      <w:start w:val="1"/>
      <w:numFmt w:val="bullet"/>
      <w:lvlText w:val=""/>
      <w:lvlJc w:val="left"/>
      <w:pPr>
        <w:ind w:left="5040" w:hanging="360"/>
      </w:pPr>
      <w:rPr>
        <w:rFonts w:ascii="Symbol" w:hAnsi="Symbol" w:cs="Symbol" w:hint="default"/>
      </w:rPr>
    </w:lvl>
    <w:lvl w:ilvl="7" w:tplc="38E89E7E">
      <w:start w:val="1"/>
      <w:numFmt w:val="bullet"/>
      <w:lvlText w:val="o"/>
      <w:lvlJc w:val="left"/>
      <w:pPr>
        <w:ind w:left="5760" w:hanging="360"/>
      </w:pPr>
      <w:rPr>
        <w:rFonts w:ascii="Courier New" w:hAnsi="Courier New" w:cs="Courier New" w:hint="default"/>
      </w:rPr>
    </w:lvl>
    <w:lvl w:ilvl="8" w:tplc="BE904DF0">
      <w:start w:val="1"/>
      <w:numFmt w:val="bullet"/>
      <w:lvlText w:val=""/>
      <w:lvlJc w:val="left"/>
      <w:pPr>
        <w:ind w:left="6480" w:hanging="360"/>
      </w:pPr>
      <w:rPr>
        <w:rFonts w:ascii="Wingdings" w:hAnsi="Wingdings" w:cs="Wingdings" w:hint="default"/>
      </w:rPr>
    </w:lvl>
  </w:abstractNum>
  <w:abstractNum w:abstractNumId="30" w15:restartNumberingAfterBreak="0">
    <w:nsid w:val="4C325932"/>
    <w:multiLevelType w:val="hybridMultilevel"/>
    <w:tmpl w:val="A880AA16"/>
    <w:lvl w:ilvl="0" w:tplc="9A4CD5C6">
      <w:start w:val="1"/>
      <w:numFmt w:val="bullet"/>
      <w:lvlText w:val=""/>
      <w:lvlJc w:val="left"/>
      <w:pPr>
        <w:tabs>
          <w:tab w:val="num" w:pos="2136"/>
        </w:tabs>
        <w:ind w:left="2136" w:hanging="360"/>
      </w:pPr>
      <w:rPr>
        <w:rFonts w:ascii="Symbol" w:hAnsi="Symbol" w:hint="default"/>
        <w:sz w:val="20"/>
        <w:szCs w:val="20"/>
      </w:rPr>
    </w:lvl>
    <w:lvl w:ilvl="1" w:tplc="04240003">
      <w:start w:val="1"/>
      <w:numFmt w:val="bullet"/>
      <w:lvlText w:val="o"/>
      <w:lvlJc w:val="left"/>
      <w:pPr>
        <w:tabs>
          <w:tab w:val="num" w:pos="2856"/>
        </w:tabs>
        <w:ind w:left="2856" w:hanging="360"/>
      </w:pPr>
      <w:rPr>
        <w:rFonts w:ascii="Courier New" w:hAnsi="Courier New" w:cs="Times New Roman" w:hint="default"/>
      </w:rPr>
    </w:lvl>
    <w:lvl w:ilvl="2" w:tplc="04240005">
      <w:start w:val="1"/>
      <w:numFmt w:val="bullet"/>
      <w:lvlText w:val=""/>
      <w:lvlJc w:val="left"/>
      <w:pPr>
        <w:tabs>
          <w:tab w:val="num" w:pos="3576"/>
        </w:tabs>
        <w:ind w:left="3576" w:hanging="360"/>
      </w:pPr>
      <w:rPr>
        <w:rFonts w:ascii="Wingdings" w:hAnsi="Wingdings" w:hint="default"/>
      </w:rPr>
    </w:lvl>
    <w:lvl w:ilvl="3" w:tplc="04240001">
      <w:start w:val="1"/>
      <w:numFmt w:val="bullet"/>
      <w:lvlText w:val=""/>
      <w:lvlJc w:val="left"/>
      <w:pPr>
        <w:tabs>
          <w:tab w:val="num" w:pos="4296"/>
        </w:tabs>
        <w:ind w:left="4296" w:hanging="360"/>
      </w:pPr>
      <w:rPr>
        <w:rFonts w:ascii="Symbol" w:hAnsi="Symbol" w:hint="default"/>
      </w:rPr>
    </w:lvl>
    <w:lvl w:ilvl="4" w:tplc="04240003">
      <w:start w:val="1"/>
      <w:numFmt w:val="bullet"/>
      <w:lvlText w:val="o"/>
      <w:lvlJc w:val="left"/>
      <w:pPr>
        <w:tabs>
          <w:tab w:val="num" w:pos="5016"/>
        </w:tabs>
        <w:ind w:left="5016" w:hanging="360"/>
      </w:pPr>
      <w:rPr>
        <w:rFonts w:ascii="Courier New" w:hAnsi="Courier New" w:cs="Times New Roman" w:hint="default"/>
      </w:rPr>
    </w:lvl>
    <w:lvl w:ilvl="5" w:tplc="04240005">
      <w:start w:val="1"/>
      <w:numFmt w:val="bullet"/>
      <w:lvlText w:val=""/>
      <w:lvlJc w:val="left"/>
      <w:pPr>
        <w:tabs>
          <w:tab w:val="num" w:pos="5736"/>
        </w:tabs>
        <w:ind w:left="5736" w:hanging="360"/>
      </w:pPr>
      <w:rPr>
        <w:rFonts w:ascii="Wingdings" w:hAnsi="Wingdings" w:hint="default"/>
      </w:rPr>
    </w:lvl>
    <w:lvl w:ilvl="6" w:tplc="04240001">
      <w:start w:val="1"/>
      <w:numFmt w:val="bullet"/>
      <w:lvlText w:val=""/>
      <w:lvlJc w:val="left"/>
      <w:pPr>
        <w:tabs>
          <w:tab w:val="num" w:pos="6456"/>
        </w:tabs>
        <w:ind w:left="6456" w:hanging="360"/>
      </w:pPr>
      <w:rPr>
        <w:rFonts w:ascii="Symbol" w:hAnsi="Symbol" w:hint="default"/>
      </w:rPr>
    </w:lvl>
    <w:lvl w:ilvl="7" w:tplc="04240003">
      <w:start w:val="1"/>
      <w:numFmt w:val="bullet"/>
      <w:lvlText w:val="o"/>
      <w:lvlJc w:val="left"/>
      <w:pPr>
        <w:tabs>
          <w:tab w:val="num" w:pos="7176"/>
        </w:tabs>
        <w:ind w:left="7176" w:hanging="360"/>
      </w:pPr>
      <w:rPr>
        <w:rFonts w:ascii="Courier New" w:hAnsi="Courier New" w:cs="Times New Roman" w:hint="default"/>
      </w:rPr>
    </w:lvl>
    <w:lvl w:ilvl="8" w:tplc="04240005">
      <w:start w:val="1"/>
      <w:numFmt w:val="bullet"/>
      <w:lvlText w:val=""/>
      <w:lvlJc w:val="left"/>
      <w:pPr>
        <w:tabs>
          <w:tab w:val="num" w:pos="7896"/>
        </w:tabs>
        <w:ind w:left="7896" w:hanging="360"/>
      </w:pPr>
      <w:rPr>
        <w:rFonts w:ascii="Wingdings" w:hAnsi="Wingdings" w:hint="default"/>
      </w:rPr>
    </w:lvl>
  </w:abstractNum>
  <w:abstractNum w:abstractNumId="31" w15:restartNumberingAfterBreak="0">
    <w:nsid w:val="4ECE6B00"/>
    <w:multiLevelType w:val="hybridMultilevel"/>
    <w:tmpl w:val="6BBCA436"/>
    <w:lvl w:ilvl="0" w:tplc="493AB0E0">
      <w:start w:val="1"/>
      <w:numFmt w:val="decimal"/>
      <w:lvlText w:val="%1."/>
      <w:lvlJc w:val="left"/>
      <w:pPr>
        <w:ind w:left="720" w:hanging="360"/>
      </w:pPr>
      <w:rPr>
        <w:rFonts w:ascii="Arial" w:hAnsi="Arial" w:cs="Arial" w:hint="default"/>
        <w:sz w:val="18"/>
        <w:szCs w:val="18"/>
      </w:rPr>
    </w:lvl>
    <w:lvl w:ilvl="1" w:tplc="02B0649A">
      <w:start w:val="1"/>
      <w:numFmt w:val="decimal"/>
      <w:lvlText w:val="%2."/>
      <w:lvlJc w:val="left"/>
      <w:pPr>
        <w:ind w:left="1440" w:hanging="360"/>
      </w:pPr>
    </w:lvl>
    <w:lvl w:ilvl="2" w:tplc="0704A20A">
      <w:start w:val="1"/>
      <w:numFmt w:val="decimal"/>
      <w:lvlText w:val="%3."/>
      <w:lvlJc w:val="left"/>
      <w:pPr>
        <w:ind w:left="2160" w:hanging="360"/>
      </w:pPr>
    </w:lvl>
    <w:lvl w:ilvl="3" w:tplc="C58E63A4">
      <w:start w:val="1"/>
      <w:numFmt w:val="decimal"/>
      <w:lvlText w:val="%4."/>
      <w:lvlJc w:val="left"/>
      <w:pPr>
        <w:ind w:left="2880" w:hanging="360"/>
      </w:pPr>
    </w:lvl>
    <w:lvl w:ilvl="4" w:tplc="2124B2A0">
      <w:start w:val="1"/>
      <w:numFmt w:val="decimal"/>
      <w:lvlText w:val="%5."/>
      <w:lvlJc w:val="left"/>
      <w:pPr>
        <w:ind w:left="3600" w:hanging="360"/>
      </w:pPr>
    </w:lvl>
    <w:lvl w:ilvl="5" w:tplc="591841B8">
      <w:start w:val="1"/>
      <w:numFmt w:val="decimal"/>
      <w:lvlText w:val="%6."/>
      <w:lvlJc w:val="left"/>
      <w:pPr>
        <w:ind w:left="4320" w:hanging="360"/>
      </w:pPr>
    </w:lvl>
    <w:lvl w:ilvl="6" w:tplc="9FA863EC">
      <w:start w:val="1"/>
      <w:numFmt w:val="decimal"/>
      <w:lvlText w:val="%7."/>
      <w:lvlJc w:val="left"/>
      <w:pPr>
        <w:ind w:left="5040" w:hanging="360"/>
      </w:pPr>
    </w:lvl>
    <w:lvl w:ilvl="7" w:tplc="EE361884">
      <w:start w:val="1"/>
      <w:numFmt w:val="decimal"/>
      <w:lvlText w:val="%8."/>
      <w:lvlJc w:val="left"/>
      <w:pPr>
        <w:ind w:left="5760" w:hanging="360"/>
      </w:pPr>
    </w:lvl>
    <w:lvl w:ilvl="8" w:tplc="F306E2DC">
      <w:start w:val="1"/>
      <w:numFmt w:val="decimal"/>
      <w:lvlText w:val="%9."/>
      <w:lvlJc w:val="left"/>
      <w:pPr>
        <w:ind w:left="6480" w:hanging="360"/>
      </w:pPr>
    </w:lvl>
  </w:abstractNum>
  <w:abstractNum w:abstractNumId="32" w15:restartNumberingAfterBreak="0">
    <w:nsid w:val="52320173"/>
    <w:multiLevelType w:val="hybridMultilevel"/>
    <w:tmpl w:val="A9DA8CDE"/>
    <w:lvl w:ilvl="0" w:tplc="B9DCC3DC">
      <w:start w:val="1"/>
      <w:numFmt w:val="bullet"/>
      <w:lvlText w:val=""/>
      <w:lvlJc w:val="left"/>
      <w:pPr>
        <w:ind w:left="720" w:hanging="360"/>
      </w:pPr>
      <w:rPr>
        <w:rFonts w:ascii="Symbol" w:hAnsi="Symbol" w:cs="Symbol" w:hint="default"/>
        <w:sz w:val="18"/>
        <w:szCs w:val="18"/>
      </w:rPr>
    </w:lvl>
    <w:lvl w:ilvl="1" w:tplc="880A5D4C">
      <w:start w:val="1"/>
      <w:numFmt w:val="bullet"/>
      <w:lvlText w:val="o"/>
      <w:lvlJc w:val="left"/>
      <w:pPr>
        <w:ind w:left="1440" w:hanging="360"/>
      </w:pPr>
      <w:rPr>
        <w:rFonts w:ascii="Courier New" w:hAnsi="Courier New" w:cs="Courier New" w:hint="default"/>
      </w:rPr>
    </w:lvl>
    <w:lvl w:ilvl="2" w:tplc="C1F2023C">
      <w:start w:val="1"/>
      <w:numFmt w:val="bullet"/>
      <w:lvlText w:val=""/>
      <w:lvlJc w:val="left"/>
      <w:pPr>
        <w:ind w:left="2160" w:hanging="360"/>
      </w:pPr>
      <w:rPr>
        <w:rFonts w:ascii="Wingdings" w:hAnsi="Wingdings" w:cs="Wingdings" w:hint="default"/>
      </w:rPr>
    </w:lvl>
    <w:lvl w:ilvl="3" w:tplc="F31C13D6">
      <w:start w:val="1"/>
      <w:numFmt w:val="bullet"/>
      <w:lvlText w:val=""/>
      <w:lvlJc w:val="left"/>
      <w:pPr>
        <w:ind w:left="2880" w:hanging="360"/>
      </w:pPr>
      <w:rPr>
        <w:rFonts w:ascii="Symbol" w:hAnsi="Symbol" w:cs="Symbol" w:hint="default"/>
      </w:rPr>
    </w:lvl>
    <w:lvl w:ilvl="4" w:tplc="5DC6E1EA">
      <w:start w:val="1"/>
      <w:numFmt w:val="bullet"/>
      <w:lvlText w:val="o"/>
      <w:lvlJc w:val="left"/>
      <w:pPr>
        <w:ind w:left="3600" w:hanging="360"/>
      </w:pPr>
      <w:rPr>
        <w:rFonts w:ascii="Courier New" w:hAnsi="Courier New" w:cs="Courier New" w:hint="default"/>
      </w:rPr>
    </w:lvl>
    <w:lvl w:ilvl="5" w:tplc="69B49492">
      <w:start w:val="1"/>
      <w:numFmt w:val="bullet"/>
      <w:lvlText w:val=""/>
      <w:lvlJc w:val="left"/>
      <w:pPr>
        <w:ind w:left="4320" w:hanging="360"/>
      </w:pPr>
      <w:rPr>
        <w:rFonts w:ascii="Wingdings" w:hAnsi="Wingdings" w:cs="Wingdings" w:hint="default"/>
      </w:rPr>
    </w:lvl>
    <w:lvl w:ilvl="6" w:tplc="2DE28AF6">
      <w:start w:val="1"/>
      <w:numFmt w:val="bullet"/>
      <w:lvlText w:val=""/>
      <w:lvlJc w:val="left"/>
      <w:pPr>
        <w:ind w:left="5040" w:hanging="360"/>
      </w:pPr>
      <w:rPr>
        <w:rFonts w:ascii="Symbol" w:hAnsi="Symbol" w:cs="Symbol" w:hint="default"/>
      </w:rPr>
    </w:lvl>
    <w:lvl w:ilvl="7" w:tplc="72FEF662">
      <w:start w:val="1"/>
      <w:numFmt w:val="bullet"/>
      <w:lvlText w:val="o"/>
      <w:lvlJc w:val="left"/>
      <w:pPr>
        <w:ind w:left="5760" w:hanging="360"/>
      </w:pPr>
      <w:rPr>
        <w:rFonts w:ascii="Courier New" w:hAnsi="Courier New" w:cs="Courier New" w:hint="default"/>
      </w:rPr>
    </w:lvl>
    <w:lvl w:ilvl="8" w:tplc="B2EC9B30">
      <w:start w:val="1"/>
      <w:numFmt w:val="bullet"/>
      <w:lvlText w:val=""/>
      <w:lvlJc w:val="left"/>
      <w:pPr>
        <w:ind w:left="6480" w:hanging="360"/>
      </w:pPr>
      <w:rPr>
        <w:rFonts w:ascii="Wingdings" w:hAnsi="Wingdings" w:cs="Wingdings" w:hint="default"/>
      </w:rPr>
    </w:lvl>
  </w:abstractNum>
  <w:abstractNum w:abstractNumId="33" w15:restartNumberingAfterBreak="0">
    <w:nsid w:val="5AD13B5C"/>
    <w:multiLevelType w:val="hybridMultilevel"/>
    <w:tmpl w:val="D6E49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2C61D9"/>
    <w:multiLevelType w:val="hybridMultilevel"/>
    <w:tmpl w:val="FAC6455E"/>
    <w:lvl w:ilvl="0" w:tplc="48765DF0">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562BC4"/>
    <w:multiLevelType w:val="hybridMultilevel"/>
    <w:tmpl w:val="8AE02A1C"/>
    <w:lvl w:ilvl="0" w:tplc="B7C23896">
      <w:start w:val="1"/>
      <w:numFmt w:val="bullet"/>
      <w:lvlText w:val=""/>
      <w:lvlJc w:val="left"/>
      <w:pPr>
        <w:ind w:left="720" w:hanging="360"/>
      </w:pPr>
      <w:rPr>
        <w:rFonts w:ascii="Symbol" w:hAnsi="Symbol" w:cs="Symbol" w:hint="default"/>
        <w:sz w:val="18"/>
        <w:szCs w:val="18"/>
      </w:rPr>
    </w:lvl>
    <w:lvl w:ilvl="1" w:tplc="2842DEF6">
      <w:start w:val="1"/>
      <w:numFmt w:val="bullet"/>
      <w:lvlText w:val="o"/>
      <w:lvlJc w:val="left"/>
      <w:pPr>
        <w:ind w:left="1440" w:hanging="360"/>
      </w:pPr>
      <w:rPr>
        <w:rFonts w:ascii="Courier New" w:hAnsi="Courier New" w:cs="Courier New" w:hint="default"/>
      </w:rPr>
    </w:lvl>
    <w:lvl w:ilvl="2" w:tplc="08CE4B50">
      <w:start w:val="1"/>
      <w:numFmt w:val="bullet"/>
      <w:lvlText w:val=""/>
      <w:lvlJc w:val="left"/>
      <w:pPr>
        <w:ind w:left="2160" w:hanging="360"/>
      </w:pPr>
      <w:rPr>
        <w:rFonts w:ascii="Wingdings" w:hAnsi="Wingdings" w:cs="Wingdings" w:hint="default"/>
      </w:rPr>
    </w:lvl>
    <w:lvl w:ilvl="3" w:tplc="8E5CF8C0">
      <w:start w:val="1"/>
      <w:numFmt w:val="bullet"/>
      <w:lvlText w:val=""/>
      <w:lvlJc w:val="left"/>
      <w:pPr>
        <w:ind w:left="2880" w:hanging="360"/>
      </w:pPr>
      <w:rPr>
        <w:rFonts w:ascii="Symbol" w:hAnsi="Symbol" w:cs="Symbol" w:hint="default"/>
      </w:rPr>
    </w:lvl>
    <w:lvl w:ilvl="4" w:tplc="7E608D00">
      <w:start w:val="1"/>
      <w:numFmt w:val="bullet"/>
      <w:lvlText w:val="o"/>
      <w:lvlJc w:val="left"/>
      <w:pPr>
        <w:ind w:left="3600" w:hanging="360"/>
      </w:pPr>
      <w:rPr>
        <w:rFonts w:ascii="Courier New" w:hAnsi="Courier New" w:cs="Courier New" w:hint="default"/>
      </w:rPr>
    </w:lvl>
    <w:lvl w:ilvl="5" w:tplc="E2A8D744">
      <w:start w:val="1"/>
      <w:numFmt w:val="bullet"/>
      <w:lvlText w:val=""/>
      <w:lvlJc w:val="left"/>
      <w:pPr>
        <w:ind w:left="4320" w:hanging="360"/>
      </w:pPr>
      <w:rPr>
        <w:rFonts w:ascii="Wingdings" w:hAnsi="Wingdings" w:cs="Wingdings" w:hint="default"/>
      </w:rPr>
    </w:lvl>
    <w:lvl w:ilvl="6" w:tplc="CF8CEE86">
      <w:start w:val="1"/>
      <w:numFmt w:val="bullet"/>
      <w:lvlText w:val=""/>
      <w:lvlJc w:val="left"/>
      <w:pPr>
        <w:ind w:left="5040" w:hanging="360"/>
      </w:pPr>
      <w:rPr>
        <w:rFonts w:ascii="Symbol" w:hAnsi="Symbol" w:cs="Symbol" w:hint="default"/>
      </w:rPr>
    </w:lvl>
    <w:lvl w:ilvl="7" w:tplc="29A04EDE">
      <w:start w:val="1"/>
      <w:numFmt w:val="bullet"/>
      <w:lvlText w:val="o"/>
      <w:lvlJc w:val="left"/>
      <w:pPr>
        <w:ind w:left="5760" w:hanging="360"/>
      </w:pPr>
      <w:rPr>
        <w:rFonts w:ascii="Courier New" w:hAnsi="Courier New" w:cs="Courier New" w:hint="default"/>
      </w:rPr>
    </w:lvl>
    <w:lvl w:ilvl="8" w:tplc="10BC47E2">
      <w:start w:val="1"/>
      <w:numFmt w:val="bullet"/>
      <w:lvlText w:val=""/>
      <w:lvlJc w:val="left"/>
      <w:pPr>
        <w:ind w:left="6480" w:hanging="360"/>
      </w:pPr>
      <w:rPr>
        <w:rFonts w:ascii="Wingdings" w:hAnsi="Wingdings" w:cs="Wingdings" w:hint="default"/>
      </w:rPr>
    </w:lvl>
  </w:abstractNum>
  <w:abstractNum w:abstractNumId="36" w15:restartNumberingAfterBreak="0">
    <w:nsid w:val="5C7F4AD8"/>
    <w:multiLevelType w:val="hybridMultilevel"/>
    <w:tmpl w:val="19786352"/>
    <w:lvl w:ilvl="0" w:tplc="A90CDF56">
      <w:start w:val="1"/>
      <w:numFmt w:val="bullet"/>
      <w:lvlText w:val=""/>
      <w:lvlJc w:val="left"/>
      <w:pPr>
        <w:ind w:left="720" w:hanging="360"/>
      </w:pPr>
      <w:rPr>
        <w:rFonts w:ascii="Symbol" w:hAnsi="Symbol" w:cs="Symbol" w:hint="default"/>
        <w:sz w:val="18"/>
        <w:szCs w:val="18"/>
      </w:rPr>
    </w:lvl>
    <w:lvl w:ilvl="1" w:tplc="7E40C264">
      <w:start w:val="1"/>
      <w:numFmt w:val="bullet"/>
      <w:lvlText w:val="o"/>
      <w:lvlJc w:val="left"/>
      <w:pPr>
        <w:ind w:left="1440" w:hanging="360"/>
      </w:pPr>
      <w:rPr>
        <w:rFonts w:ascii="Courier New" w:hAnsi="Courier New" w:cs="Courier New" w:hint="default"/>
      </w:rPr>
    </w:lvl>
    <w:lvl w:ilvl="2" w:tplc="166C8A82">
      <w:start w:val="1"/>
      <w:numFmt w:val="bullet"/>
      <w:lvlText w:val=""/>
      <w:lvlJc w:val="left"/>
      <w:pPr>
        <w:ind w:left="2160" w:hanging="360"/>
      </w:pPr>
      <w:rPr>
        <w:rFonts w:ascii="Wingdings" w:hAnsi="Wingdings" w:cs="Wingdings" w:hint="default"/>
      </w:rPr>
    </w:lvl>
    <w:lvl w:ilvl="3" w:tplc="35624E54">
      <w:start w:val="1"/>
      <w:numFmt w:val="bullet"/>
      <w:lvlText w:val=""/>
      <w:lvlJc w:val="left"/>
      <w:pPr>
        <w:ind w:left="2880" w:hanging="360"/>
      </w:pPr>
      <w:rPr>
        <w:rFonts w:ascii="Symbol" w:hAnsi="Symbol" w:cs="Symbol" w:hint="default"/>
      </w:rPr>
    </w:lvl>
    <w:lvl w:ilvl="4" w:tplc="52E2404E">
      <w:start w:val="1"/>
      <w:numFmt w:val="bullet"/>
      <w:lvlText w:val="o"/>
      <w:lvlJc w:val="left"/>
      <w:pPr>
        <w:ind w:left="3600" w:hanging="360"/>
      </w:pPr>
      <w:rPr>
        <w:rFonts w:ascii="Courier New" w:hAnsi="Courier New" w:cs="Courier New" w:hint="default"/>
      </w:rPr>
    </w:lvl>
    <w:lvl w:ilvl="5" w:tplc="66425668">
      <w:start w:val="1"/>
      <w:numFmt w:val="bullet"/>
      <w:lvlText w:val=""/>
      <w:lvlJc w:val="left"/>
      <w:pPr>
        <w:ind w:left="4320" w:hanging="360"/>
      </w:pPr>
      <w:rPr>
        <w:rFonts w:ascii="Wingdings" w:hAnsi="Wingdings" w:cs="Wingdings" w:hint="default"/>
      </w:rPr>
    </w:lvl>
    <w:lvl w:ilvl="6" w:tplc="6CD6BC32">
      <w:start w:val="1"/>
      <w:numFmt w:val="bullet"/>
      <w:lvlText w:val=""/>
      <w:lvlJc w:val="left"/>
      <w:pPr>
        <w:ind w:left="5040" w:hanging="360"/>
      </w:pPr>
      <w:rPr>
        <w:rFonts w:ascii="Symbol" w:hAnsi="Symbol" w:cs="Symbol" w:hint="default"/>
      </w:rPr>
    </w:lvl>
    <w:lvl w:ilvl="7" w:tplc="4E044CA6">
      <w:start w:val="1"/>
      <w:numFmt w:val="bullet"/>
      <w:lvlText w:val="o"/>
      <w:lvlJc w:val="left"/>
      <w:pPr>
        <w:ind w:left="5760" w:hanging="360"/>
      </w:pPr>
      <w:rPr>
        <w:rFonts w:ascii="Courier New" w:hAnsi="Courier New" w:cs="Courier New" w:hint="default"/>
      </w:rPr>
    </w:lvl>
    <w:lvl w:ilvl="8" w:tplc="D8FE00AE">
      <w:start w:val="1"/>
      <w:numFmt w:val="bullet"/>
      <w:lvlText w:val=""/>
      <w:lvlJc w:val="left"/>
      <w:pPr>
        <w:ind w:left="6480" w:hanging="360"/>
      </w:pPr>
      <w:rPr>
        <w:rFonts w:ascii="Wingdings" w:hAnsi="Wingdings" w:cs="Wingdings" w:hint="default"/>
      </w:rPr>
    </w:lvl>
  </w:abstractNum>
  <w:abstractNum w:abstractNumId="37" w15:restartNumberingAfterBreak="0">
    <w:nsid w:val="5EF76BBD"/>
    <w:multiLevelType w:val="hybridMultilevel"/>
    <w:tmpl w:val="DDA4A0BE"/>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7672550"/>
    <w:multiLevelType w:val="hybridMultilevel"/>
    <w:tmpl w:val="40B27560"/>
    <w:lvl w:ilvl="0" w:tplc="4C8E6A48">
      <w:start w:val="1"/>
      <w:numFmt w:val="decimal"/>
      <w:lvlText w:val="%1."/>
      <w:lvlJc w:val="left"/>
      <w:pPr>
        <w:ind w:left="720" w:hanging="360"/>
      </w:pPr>
      <w:rPr>
        <w:rFonts w:ascii="Arial" w:hAnsi="Arial" w:cs="Arial" w:hint="default"/>
        <w:sz w:val="18"/>
        <w:szCs w:val="18"/>
      </w:rPr>
    </w:lvl>
    <w:lvl w:ilvl="1" w:tplc="AED6DD24">
      <w:start w:val="1"/>
      <w:numFmt w:val="decimal"/>
      <w:lvlText w:val="%2."/>
      <w:lvlJc w:val="left"/>
      <w:pPr>
        <w:ind w:left="1440" w:hanging="360"/>
      </w:pPr>
    </w:lvl>
    <w:lvl w:ilvl="2" w:tplc="5C3850FC">
      <w:start w:val="1"/>
      <w:numFmt w:val="decimal"/>
      <w:lvlText w:val="%3."/>
      <w:lvlJc w:val="left"/>
      <w:pPr>
        <w:ind w:left="2160" w:hanging="360"/>
      </w:pPr>
    </w:lvl>
    <w:lvl w:ilvl="3" w:tplc="27CC29EE">
      <w:start w:val="1"/>
      <w:numFmt w:val="decimal"/>
      <w:lvlText w:val="%4."/>
      <w:lvlJc w:val="left"/>
      <w:pPr>
        <w:ind w:left="2880" w:hanging="360"/>
      </w:pPr>
    </w:lvl>
    <w:lvl w:ilvl="4" w:tplc="09EAAEF0">
      <w:start w:val="1"/>
      <w:numFmt w:val="decimal"/>
      <w:lvlText w:val="%5."/>
      <w:lvlJc w:val="left"/>
      <w:pPr>
        <w:ind w:left="3600" w:hanging="360"/>
      </w:pPr>
    </w:lvl>
    <w:lvl w:ilvl="5" w:tplc="ADCC106A">
      <w:start w:val="1"/>
      <w:numFmt w:val="decimal"/>
      <w:lvlText w:val="%6."/>
      <w:lvlJc w:val="left"/>
      <w:pPr>
        <w:ind w:left="4320" w:hanging="360"/>
      </w:pPr>
    </w:lvl>
    <w:lvl w:ilvl="6" w:tplc="2F1A782C">
      <w:start w:val="1"/>
      <w:numFmt w:val="decimal"/>
      <w:lvlText w:val="%7."/>
      <w:lvlJc w:val="left"/>
      <w:pPr>
        <w:ind w:left="5040" w:hanging="360"/>
      </w:pPr>
    </w:lvl>
    <w:lvl w:ilvl="7" w:tplc="99EECF10">
      <w:start w:val="1"/>
      <w:numFmt w:val="decimal"/>
      <w:lvlText w:val="%8."/>
      <w:lvlJc w:val="left"/>
      <w:pPr>
        <w:ind w:left="5760" w:hanging="360"/>
      </w:pPr>
    </w:lvl>
    <w:lvl w:ilvl="8" w:tplc="1D20DF30">
      <w:start w:val="1"/>
      <w:numFmt w:val="decimal"/>
      <w:lvlText w:val="%9."/>
      <w:lvlJc w:val="left"/>
      <w:pPr>
        <w:ind w:left="6480" w:hanging="360"/>
      </w:pPr>
    </w:lvl>
  </w:abstractNum>
  <w:abstractNum w:abstractNumId="40" w15:restartNumberingAfterBreak="0">
    <w:nsid w:val="6D2314BB"/>
    <w:multiLevelType w:val="multilevel"/>
    <w:tmpl w:val="F7786464"/>
    <w:lvl w:ilvl="0">
      <w:start w:val="3"/>
      <w:numFmt w:val="decimal"/>
      <w:lvlText w:val="%1"/>
      <w:lvlJc w:val="left"/>
      <w:pPr>
        <w:tabs>
          <w:tab w:val="num" w:pos="480"/>
        </w:tabs>
        <w:ind w:left="480" w:hanging="480"/>
      </w:pPr>
    </w:lvl>
    <w:lvl w:ilvl="1">
      <w:start w:val="1"/>
      <w:numFmt w:val="decimal"/>
      <w:lvlText w:val="%1.%2"/>
      <w:lvlJc w:val="left"/>
      <w:pPr>
        <w:tabs>
          <w:tab w:val="num" w:pos="840"/>
        </w:tabs>
        <w:ind w:left="840" w:hanging="48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41" w15:restartNumberingAfterBreak="0">
    <w:nsid w:val="6EBB4BF6"/>
    <w:multiLevelType w:val="hybridMultilevel"/>
    <w:tmpl w:val="DD2C8E8C"/>
    <w:lvl w:ilvl="0" w:tplc="228816A6">
      <w:start w:val="1"/>
      <w:numFmt w:val="bullet"/>
      <w:lvlText w:val=""/>
      <w:lvlJc w:val="left"/>
      <w:pPr>
        <w:ind w:left="720" w:hanging="360"/>
      </w:pPr>
      <w:rPr>
        <w:rFonts w:ascii="Symbol" w:hAnsi="Symbol" w:cs="Symbol" w:hint="default"/>
        <w:sz w:val="18"/>
        <w:szCs w:val="18"/>
      </w:rPr>
    </w:lvl>
    <w:lvl w:ilvl="1" w:tplc="3208EE44">
      <w:start w:val="1"/>
      <w:numFmt w:val="bullet"/>
      <w:lvlText w:val="o"/>
      <w:lvlJc w:val="left"/>
      <w:pPr>
        <w:ind w:left="1440" w:hanging="360"/>
      </w:pPr>
      <w:rPr>
        <w:rFonts w:ascii="Courier New" w:hAnsi="Courier New" w:cs="Courier New" w:hint="default"/>
      </w:rPr>
    </w:lvl>
    <w:lvl w:ilvl="2" w:tplc="434623F6">
      <w:start w:val="1"/>
      <w:numFmt w:val="bullet"/>
      <w:lvlText w:val=""/>
      <w:lvlJc w:val="left"/>
      <w:pPr>
        <w:ind w:left="2160" w:hanging="360"/>
      </w:pPr>
      <w:rPr>
        <w:rFonts w:ascii="Wingdings" w:hAnsi="Wingdings" w:cs="Wingdings" w:hint="default"/>
      </w:rPr>
    </w:lvl>
    <w:lvl w:ilvl="3" w:tplc="E81C3CC2">
      <w:start w:val="1"/>
      <w:numFmt w:val="bullet"/>
      <w:lvlText w:val=""/>
      <w:lvlJc w:val="left"/>
      <w:pPr>
        <w:ind w:left="2880" w:hanging="360"/>
      </w:pPr>
      <w:rPr>
        <w:rFonts w:ascii="Symbol" w:hAnsi="Symbol" w:cs="Symbol" w:hint="default"/>
      </w:rPr>
    </w:lvl>
    <w:lvl w:ilvl="4" w:tplc="468CBCF8">
      <w:start w:val="1"/>
      <w:numFmt w:val="bullet"/>
      <w:lvlText w:val="o"/>
      <w:lvlJc w:val="left"/>
      <w:pPr>
        <w:ind w:left="3600" w:hanging="360"/>
      </w:pPr>
      <w:rPr>
        <w:rFonts w:ascii="Courier New" w:hAnsi="Courier New" w:cs="Courier New" w:hint="default"/>
      </w:rPr>
    </w:lvl>
    <w:lvl w:ilvl="5" w:tplc="30466DD6">
      <w:start w:val="1"/>
      <w:numFmt w:val="bullet"/>
      <w:lvlText w:val=""/>
      <w:lvlJc w:val="left"/>
      <w:pPr>
        <w:ind w:left="4320" w:hanging="360"/>
      </w:pPr>
      <w:rPr>
        <w:rFonts w:ascii="Wingdings" w:hAnsi="Wingdings" w:cs="Wingdings" w:hint="default"/>
      </w:rPr>
    </w:lvl>
    <w:lvl w:ilvl="6" w:tplc="41D8870C">
      <w:start w:val="1"/>
      <w:numFmt w:val="bullet"/>
      <w:lvlText w:val=""/>
      <w:lvlJc w:val="left"/>
      <w:pPr>
        <w:ind w:left="5040" w:hanging="360"/>
      </w:pPr>
      <w:rPr>
        <w:rFonts w:ascii="Symbol" w:hAnsi="Symbol" w:cs="Symbol" w:hint="default"/>
      </w:rPr>
    </w:lvl>
    <w:lvl w:ilvl="7" w:tplc="7F28BC8A">
      <w:start w:val="1"/>
      <w:numFmt w:val="bullet"/>
      <w:lvlText w:val="o"/>
      <w:lvlJc w:val="left"/>
      <w:pPr>
        <w:ind w:left="5760" w:hanging="360"/>
      </w:pPr>
      <w:rPr>
        <w:rFonts w:ascii="Courier New" w:hAnsi="Courier New" w:cs="Courier New" w:hint="default"/>
      </w:rPr>
    </w:lvl>
    <w:lvl w:ilvl="8" w:tplc="9E2A4BCE">
      <w:start w:val="1"/>
      <w:numFmt w:val="bullet"/>
      <w:lvlText w:val=""/>
      <w:lvlJc w:val="left"/>
      <w:pPr>
        <w:ind w:left="6480" w:hanging="360"/>
      </w:pPr>
      <w:rPr>
        <w:rFonts w:ascii="Wingdings" w:hAnsi="Wingdings" w:cs="Wingdings" w:hint="default"/>
      </w:rPr>
    </w:lvl>
  </w:abstractNum>
  <w:abstractNum w:abstractNumId="42" w15:restartNumberingAfterBreak="0">
    <w:nsid w:val="729C1750"/>
    <w:multiLevelType w:val="hybridMultilevel"/>
    <w:tmpl w:val="29F60822"/>
    <w:lvl w:ilvl="0" w:tplc="53B0E04A">
      <w:start w:val="1"/>
      <w:numFmt w:val="bullet"/>
      <w:lvlText w:val=""/>
      <w:lvlJc w:val="left"/>
      <w:pPr>
        <w:ind w:left="720" w:hanging="360"/>
      </w:pPr>
      <w:rPr>
        <w:rFonts w:ascii="Symbol" w:hAnsi="Symbol" w:cs="Symbol" w:hint="default"/>
        <w:sz w:val="18"/>
        <w:szCs w:val="18"/>
      </w:rPr>
    </w:lvl>
    <w:lvl w:ilvl="1" w:tplc="18083ED8">
      <w:start w:val="1"/>
      <w:numFmt w:val="bullet"/>
      <w:lvlText w:val="o"/>
      <w:lvlJc w:val="left"/>
      <w:pPr>
        <w:ind w:left="1440" w:hanging="360"/>
      </w:pPr>
      <w:rPr>
        <w:rFonts w:ascii="Courier New" w:hAnsi="Courier New" w:cs="Courier New" w:hint="default"/>
      </w:rPr>
    </w:lvl>
    <w:lvl w:ilvl="2" w:tplc="35BCEA66">
      <w:start w:val="1"/>
      <w:numFmt w:val="bullet"/>
      <w:lvlText w:val=""/>
      <w:lvlJc w:val="left"/>
      <w:pPr>
        <w:ind w:left="2160" w:hanging="360"/>
      </w:pPr>
      <w:rPr>
        <w:rFonts w:ascii="Wingdings" w:hAnsi="Wingdings" w:cs="Wingdings" w:hint="default"/>
      </w:rPr>
    </w:lvl>
    <w:lvl w:ilvl="3" w:tplc="0F7449DE">
      <w:start w:val="1"/>
      <w:numFmt w:val="bullet"/>
      <w:lvlText w:val=""/>
      <w:lvlJc w:val="left"/>
      <w:pPr>
        <w:ind w:left="2880" w:hanging="360"/>
      </w:pPr>
      <w:rPr>
        <w:rFonts w:ascii="Symbol" w:hAnsi="Symbol" w:cs="Symbol" w:hint="default"/>
      </w:rPr>
    </w:lvl>
    <w:lvl w:ilvl="4" w:tplc="3D264304">
      <w:start w:val="1"/>
      <w:numFmt w:val="bullet"/>
      <w:lvlText w:val="o"/>
      <w:lvlJc w:val="left"/>
      <w:pPr>
        <w:ind w:left="3600" w:hanging="360"/>
      </w:pPr>
      <w:rPr>
        <w:rFonts w:ascii="Courier New" w:hAnsi="Courier New" w:cs="Courier New" w:hint="default"/>
      </w:rPr>
    </w:lvl>
    <w:lvl w:ilvl="5" w:tplc="4DF06EA0">
      <w:start w:val="1"/>
      <w:numFmt w:val="bullet"/>
      <w:lvlText w:val=""/>
      <w:lvlJc w:val="left"/>
      <w:pPr>
        <w:ind w:left="4320" w:hanging="360"/>
      </w:pPr>
      <w:rPr>
        <w:rFonts w:ascii="Wingdings" w:hAnsi="Wingdings" w:cs="Wingdings" w:hint="default"/>
      </w:rPr>
    </w:lvl>
    <w:lvl w:ilvl="6" w:tplc="55A6485E">
      <w:start w:val="1"/>
      <w:numFmt w:val="bullet"/>
      <w:lvlText w:val=""/>
      <w:lvlJc w:val="left"/>
      <w:pPr>
        <w:ind w:left="5040" w:hanging="360"/>
      </w:pPr>
      <w:rPr>
        <w:rFonts w:ascii="Symbol" w:hAnsi="Symbol" w:cs="Symbol" w:hint="default"/>
      </w:rPr>
    </w:lvl>
    <w:lvl w:ilvl="7" w:tplc="CA8C00D2">
      <w:start w:val="1"/>
      <w:numFmt w:val="bullet"/>
      <w:lvlText w:val="o"/>
      <w:lvlJc w:val="left"/>
      <w:pPr>
        <w:ind w:left="5760" w:hanging="360"/>
      </w:pPr>
      <w:rPr>
        <w:rFonts w:ascii="Courier New" w:hAnsi="Courier New" w:cs="Courier New" w:hint="default"/>
      </w:rPr>
    </w:lvl>
    <w:lvl w:ilvl="8" w:tplc="E1F4F754">
      <w:start w:val="1"/>
      <w:numFmt w:val="bullet"/>
      <w:lvlText w:val=""/>
      <w:lvlJc w:val="left"/>
      <w:pPr>
        <w:ind w:left="6480" w:hanging="360"/>
      </w:pPr>
      <w:rPr>
        <w:rFonts w:ascii="Wingdings" w:hAnsi="Wingdings" w:cs="Wingdings" w:hint="default"/>
      </w:rPr>
    </w:lvl>
  </w:abstractNum>
  <w:abstractNum w:abstractNumId="43" w15:restartNumberingAfterBreak="0">
    <w:nsid w:val="72FE4092"/>
    <w:multiLevelType w:val="hybridMultilevel"/>
    <w:tmpl w:val="B748C418"/>
    <w:lvl w:ilvl="0" w:tplc="44CE196C">
      <w:start w:val="1"/>
      <w:numFmt w:val="bullet"/>
      <w:lvlText w:val=""/>
      <w:lvlJc w:val="left"/>
      <w:pPr>
        <w:ind w:left="720" w:hanging="360"/>
      </w:pPr>
      <w:rPr>
        <w:rFonts w:ascii="Symbol" w:hAnsi="Symbol" w:cs="Symbol" w:hint="default"/>
        <w:sz w:val="18"/>
        <w:szCs w:val="18"/>
      </w:rPr>
    </w:lvl>
    <w:lvl w:ilvl="1" w:tplc="A4340F24">
      <w:start w:val="1"/>
      <w:numFmt w:val="bullet"/>
      <w:lvlText w:val="o"/>
      <w:lvlJc w:val="left"/>
      <w:pPr>
        <w:ind w:left="1440" w:hanging="360"/>
      </w:pPr>
      <w:rPr>
        <w:rFonts w:ascii="Courier New" w:hAnsi="Courier New" w:cs="Courier New" w:hint="default"/>
      </w:rPr>
    </w:lvl>
    <w:lvl w:ilvl="2" w:tplc="3502F7CE">
      <w:start w:val="1"/>
      <w:numFmt w:val="bullet"/>
      <w:lvlText w:val=""/>
      <w:lvlJc w:val="left"/>
      <w:pPr>
        <w:ind w:left="2160" w:hanging="360"/>
      </w:pPr>
      <w:rPr>
        <w:rFonts w:ascii="Wingdings" w:hAnsi="Wingdings" w:cs="Wingdings" w:hint="default"/>
      </w:rPr>
    </w:lvl>
    <w:lvl w:ilvl="3" w:tplc="2F961354">
      <w:start w:val="1"/>
      <w:numFmt w:val="bullet"/>
      <w:lvlText w:val=""/>
      <w:lvlJc w:val="left"/>
      <w:pPr>
        <w:ind w:left="2880" w:hanging="360"/>
      </w:pPr>
      <w:rPr>
        <w:rFonts w:ascii="Symbol" w:hAnsi="Symbol" w:cs="Symbol" w:hint="default"/>
      </w:rPr>
    </w:lvl>
    <w:lvl w:ilvl="4" w:tplc="C3A2A03A">
      <w:start w:val="1"/>
      <w:numFmt w:val="bullet"/>
      <w:lvlText w:val="o"/>
      <w:lvlJc w:val="left"/>
      <w:pPr>
        <w:ind w:left="3600" w:hanging="360"/>
      </w:pPr>
      <w:rPr>
        <w:rFonts w:ascii="Courier New" w:hAnsi="Courier New" w:cs="Courier New" w:hint="default"/>
      </w:rPr>
    </w:lvl>
    <w:lvl w:ilvl="5" w:tplc="78D4EC64">
      <w:start w:val="1"/>
      <w:numFmt w:val="bullet"/>
      <w:lvlText w:val=""/>
      <w:lvlJc w:val="left"/>
      <w:pPr>
        <w:ind w:left="4320" w:hanging="360"/>
      </w:pPr>
      <w:rPr>
        <w:rFonts w:ascii="Wingdings" w:hAnsi="Wingdings" w:cs="Wingdings" w:hint="default"/>
      </w:rPr>
    </w:lvl>
    <w:lvl w:ilvl="6" w:tplc="5DA4D8B0">
      <w:start w:val="1"/>
      <w:numFmt w:val="bullet"/>
      <w:lvlText w:val=""/>
      <w:lvlJc w:val="left"/>
      <w:pPr>
        <w:ind w:left="5040" w:hanging="360"/>
      </w:pPr>
      <w:rPr>
        <w:rFonts w:ascii="Symbol" w:hAnsi="Symbol" w:cs="Symbol" w:hint="default"/>
      </w:rPr>
    </w:lvl>
    <w:lvl w:ilvl="7" w:tplc="50C0561E">
      <w:start w:val="1"/>
      <w:numFmt w:val="bullet"/>
      <w:lvlText w:val="o"/>
      <w:lvlJc w:val="left"/>
      <w:pPr>
        <w:ind w:left="5760" w:hanging="360"/>
      </w:pPr>
      <w:rPr>
        <w:rFonts w:ascii="Courier New" w:hAnsi="Courier New" w:cs="Courier New" w:hint="default"/>
      </w:rPr>
    </w:lvl>
    <w:lvl w:ilvl="8" w:tplc="2FE4BB64">
      <w:start w:val="1"/>
      <w:numFmt w:val="bullet"/>
      <w:lvlText w:val=""/>
      <w:lvlJc w:val="left"/>
      <w:pPr>
        <w:ind w:left="6480" w:hanging="360"/>
      </w:pPr>
      <w:rPr>
        <w:rFonts w:ascii="Wingdings" w:hAnsi="Wingdings" w:cs="Wingdings" w:hint="default"/>
      </w:rPr>
    </w:lvl>
  </w:abstractNum>
  <w:abstractNum w:abstractNumId="44" w15:restartNumberingAfterBreak="0">
    <w:nsid w:val="745A654E"/>
    <w:multiLevelType w:val="hybridMultilevel"/>
    <w:tmpl w:val="6EF8A9D0"/>
    <w:lvl w:ilvl="0" w:tplc="4524D780">
      <w:start w:val="1"/>
      <w:numFmt w:val="decimal"/>
      <w:lvlText w:val="%1."/>
      <w:lvlJc w:val="left"/>
      <w:pPr>
        <w:ind w:left="720" w:hanging="360"/>
      </w:pPr>
      <w:rPr>
        <w:rFonts w:ascii="Arial" w:hAnsi="Arial" w:cs="Arial" w:hint="default"/>
        <w:sz w:val="18"/>
        <w:szCs w:val="18"/>
      </w:rPr>
    </w:lvl>
    <w:lvl w:ilvl="1" w:tplc="05DC3E34">
      <w:start w:val="1"/>
      <w:numFmt w:val="decimal"/>
      <w:lvlText w:val="%2."/>
      <w:lvlJc w:val="left"/>
      <w:pPr>
        <w:ind w:left="1440" w:hanging="360"/>
      </w:pPr>
    </w:lvl>
    <w:lvl w:ilvl="2" w:tplc="D0D0578C">
      <w:start w:val="1"/>
      <w:numFmt w:val="decimal"/>
      <w:lvlText w:val="%3."/>
      <w:lvlJc w:val="left"/>
      <w:pPr>
        <w:ind w:left="2160" w:hanging="360"/>
      </w:pPr>
    </w:lvl>
    <w:lvl w:ilvl="3" w:tplc="FA72A2C8">
      <w:start w:val="1"/>
      <w:numFmt w:val="decimal"/>
      <w:lvlText w:val="%4."/>
      <w:lvlJc w:val="left"/>
      <w:pPr>
        <w:ind w:left="2880" w:hanging="360"/>
      </w:pPr>
    </w:lvl>
    <w:lvl w:ilvl="4" w:tplc="51161BD6">
      <w:start w:val="1"/>
      <w:numFmt w:val="decimal"/>
      <w:lvlText w:val="%5."/>
      <w:lvlJc w:val="left"/>
      <w:pPr>
        <w:ind w:left="3600" w:hanging="360"/>
      </w:pPr>
    </w:lvl>
    <w:lvl w:ilvl="5" w:tplc="576ADABC">
      <w:start w:val="1"/>
      <w:numFmt w:val="decimal"/>
      <w:lvlText w:val="%6."/>
      <w:lvlJc w:val="left"/>
      <w:pPr>
        <w:ind w:left="4320" w:hanging="360"/>
      </w:pPr>
    </w:lvl>
    <w:lvl w:ilvl="6" w:tplc="118CA214">
      <w:start w:val="1"/>
      <w:numFmt w:val="decimal"/>
      <w:lvlText w:val="%7."/>
      <w:lvlJc w:val="left"/>
      <w:pPr>
        <w:ind w:left="5040" w:hanging="360"/>
      </w:pPr>
    </w:lvl>
    <w:lvl w:ilvl="7" w:tplc="77D6C0F2">
      <w:start w:val="1"/>
      <w:numFmt w:val="decimal"/>
      <w:lvlText w:val="%8."/>
      <w:lvlJc w:val="left"/>
      <w:pPr>
        <w:ind w:left="5760" w:hanging="360"/>
      </w:pPr>
    </w:lvl>
    <w:lvl w:ilvl="8" w:tplc="A02884D6">
      <w:start w:val="1"/>
      <w:numFmt w:val="decimal"/>
      <w:lvlText w:val="%9."/>
      <w:lvlJc w:val="left"/>
      <w:pPr>
        <w:ind w:left="6480" w:hanging="360"/>
      </w:pPr>
    </w:lvl>
  </w:abstractNum>
  <w:abstractNum w:abstractNumId="45" w15:restartNumberingAfterBreak="0">
    <w:nsid w:val="75A6286A"/>
    <w:multiLevelType w:val="hybridMultilevel"/>
    <w:tmpl w:val="57281E66"/>
    <w:lvl w:ilvl="0" w:tplc="76B0B5E8">
      <w:start w:val="1"/>
      <w:numFmt w:val="decimal"/>
      <w:lvlText w:val="%1."/>
      <w:lvlJc w:val="left"/>
      <w:pPr>
        <w:ind w:left="720" w:hanging="360"/>
      </w:pPr>
      <w:rPr>
        <w:rFonts w:ascii="Arial" w:hAnsi="Arial" w:cs="Arial" w:hint="default"/>
        <w:sz w:val="18"/>
        <w:szCs w:val="18"/>
      </w:rPr>
    </w:lvl>
    <w:lvl w:ilvl="1" w:tplc="1B18C1BC">
      <w:start w:val="1"/>
      <w:numFmt w:val="decimal"/>
      <w:lvlText w:val="%2."/>
      <w:lvlJc w:val="left"/>
      <w:pPr>
        <w:ind w:left="1440" w:hanging="360"/>
      </w:pPr>
    </w:lvl>
    <w:lvl w:ilvl="2" w:tplc="FCEC6D98">
      <w:start w:val="1"/>
      <w:numFmt w:val="decimal"/>
      <w:lvlText w:val="%3."/>
      <w:lvlJc w:val="left"/>
      <w:pPr>
        <w:ind w:left="2160" w:hanging="360"/>
      </w:pPr>
    </w:lvl>
    <w:lvl w:ilvl="3" w:tplc="E6A025CA">
      <w:start w:val="1"/>
      <w:numFmt w:val="decimal"/>
      <w:lvlText w:val="%4."/>
      <w:lvlJc w:val="left"/>
      <w:pPr>
        <w:ind w:left="2880" w:hanging="360"/>
      </w:pPr>
    </w:lvl>
    <w:lvl w:ilvl="4" w:tplc="01C2C952">
      <w:start w:val="1"/>
      <w:numFmt w:val="decimal"/>
      <w:lvlText w:val="%5."/>
      <w:lvlJc w:val="left"/>
      <w:pPr>
        <w:ind w:left="3600" w:hanging="360"/>
      </w:pPr>
    </w:lvl>
    <w:lvl w:ilvl="5" w:tplc="CBBC7EA6">
      <w:start w:val="1"/>
      <w:numFmt w:val="decimal"/>
      <w:lvlText w:val="%6."/>
      <w:lvlJc w:val="left"/>
      <w:pPr>
        <w:ind w:left="4320" w:hanging="360"/>
      </w:pPr>
    </w:lvl>
    <w:lvl w:ilvl="6" w:tplc="27ECF34C">
      <w:start w:val="1"/>
      <w:numFmt w:val="decimal"/>
      <w:lvlText w:val="%7."/>
      <w:lvlJc w:val="left"/>
      <w:pPr>
        <w:ind w:left="5040" w:hanging="360"/>
      </w:pPr>
    </w:lvl>
    <w:lvl w:ilvl="7" w:tplc="6DA0336C">
      <w:start w:val="1"/>
      <w:numFmt w:val="decimal"/>
      <w:lvlText w:val="%8."/>
      <w:lvlJc w:val="left"/>
      <w:pPr>
        <w:ind w:left="5760" w:hanging="360"/>
      </w:pPr>
    </w:lvl>
    <w:lvl w:ilvl="8" w:tplc="3E92DB2A">
      <w:start w:val="1"/>
      <w:numFmt w:val="decimal"/>
      <w:lvlText w:val="%9."/>
      <w:lvlJc w:val="left"/>
      <w:pPr>
        <w:ind w:left="6480" w:hanging="360"/>
      </w:pPr>
    </w:lvl>
  </w:abstractNum>
  <w:abstractNum w:abstractNumId="46"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22602C"/>
    <w:multiLevelType w:val="hybridMultilevel"/>
    <w:tmpl w:val="A01E4DD0"/>
    <w:lvl w:ilvl="0" w:tplc="9F6A46FC">
      <w:start w:val="1"/>
      <w:numFmt w:val="bullet"/>
      <w:lvlText w:val=""/>
      <w:lvlJc w:val="left"/>
      <w:pPr>
        <w:ind w:left="720" w:hanging="360"/>
      </w:pPr>
      <w:rPr>
        <w:rFonts w:ascii="Symbol" w:hAnsi="Symbol" w:cs="Symbol" w:hint="default"/>
        <w:sz w:val="18"/>
        <w:szCs w:val="18"/>
      </w:rPr>
    </w:lvl>
    <w:lvl w:ilvl="1" w:tplc="9C783B48">
      <w:start w:val="1"/>
      <w:numFmt w:val="bullet"/>
      <w:lvlText w:val="o"/>
      <w:lvlJc w:val="left"/>
      <w:pPr>
        <w:ind w:left="1440" w:hanging="360"/>
      </w:pPr>
      <w:rPr>
        <w:rFonts w:ascii="Courier New" w:hAnsi="Courier New" w:cs="Courier New" w:hint="default"/>
      </w:rPr>
    </w:lvl>
    <w:lvl w:ilvl="2" w:tplc="C00C469A">
      <w:start w:val="1"/>
      <w:numFmt w:val="bullet"/>
      <w:lvlText w:val=""/>
      <w:lvlJc w:val="left"/>
      <w:pPr>
        <w:ind w:left="2160" w:hanging="360"/>
      </w:pPr>
      <w:rPr>
        <w:rFonts w:ascii="Wingdings" w:hAnsi="Wingdings" w:cs="Wingdings" w:hint="default"/>
      </w:rPr>
    </w:lvl>
    <w:lvl w:ilvl="3" w:tplc="FAFE64DC">
      <w:start w:val="1"/>
      <w:numFmt w:val="bullet"/>
      <w:lvlText w:val=""/>
      <w:lvlJc w:val="left"/>
      <w:pPr>
        <w:ind w:left="2880" w:hanging="360"/>
      </w:pPr>
      <w:rPr>
        <w:rFonts w:ascii="Symbol" w:hAnsi="Symbol" w:cs="Symbol" w:hint="default"/>
      </w:rPr>
    </w:lvl>
    <w:lvl w:ilvl="4" w:tplc="E8B27276">
      <w:start w:val="1"/>
      <w:numFmt w:val="bullet"/>
      <w:lvlText w:val="o"/>
      <w:lvlJc w:val="left"/>
      <w:pPr>
        <w:ind w:left="3600" w:hanging="360"/>
      </w:pPr>
      <w:rPr>
        <w:rFonts w:ascii="Courier New" w:hAnsi="Courier New" w:cs="Courier New" w:hint="default"/>
      </w:rPr>
    </w:lvl>
    <w:lvl w:ilvl="5" w:tplc="99584FF0">
      <w:start w:val="1"/>
      <w:numFmt w:val="bullet"/>
      <w:lvlText w:val=""/>
      <w:lvlJc w:val="left"/>
      <w:pPr>
        <w:ind w:left="4320" w:hanging="360"/>
      </w:pPr>
      <w:rPr>
        <w:rFonts w:ascii="Wingdings" w:hAnsi="Wingdings" w:cs="Wingdings" w:hint="default"/>
      </w:rPr>
    </w:lvl>
    <w:lvl w:ilvl="6" w:tplc="182838E2">
      <w:start w:val="1"/>
      <w:numFmt w:val="bullet"/>
      <w:lvlText w:val=""/>
      <w:lvlJc w:val="left"/>
      <w:pPr>
        <w:ind w:left="5040" w:hanging="360"/>
      </w:pPr>
      <w:rPr>
        <w:rFonts w:ascii="Symbol" w:hAnsi="Symbol" w:cs="Symbol" w:hint="default"/>
      </w:rPr>
    </w:lvl>
    <w:lvl w:ilvl="7" w:tplc="96C8EB54">
      <w:start w:val="1"/>
      <w:numFmt w:val="bullet"/>
      <w:lvlText w:val="o"/>
      <w:lvlJc w:val="left"/>
      <w:pPr>
        <w:ind w:left="5760" w:hanging="360"/>
      </w:pPr>
      <w:rPr>
        <w:rFonts w:ascii="Courier New" w:hAnsi="Courier New" w:cs="Courier New" w:hint="default"/>
      </w:rPr>
    </w:lvl>
    <w:lvl w:ilvl="8" w:tplc="A10CD3D2">
      <w:start w:val="1"/>
      <w:numFmt w:val="bullet"/>
      <w:lvlText w:val=""/>
      <w:lvlJc w:val="left"/>
      <w:pPr>
        <w:ind w:left="6480" w:hanging="360"/>
      </w:pPr>
      <w:rPr>
        <w:rFonts w:ascii="Wingdings" w:hAnsi="Wingdings" w:cs="Wingdings" w:hint="default"/>
      </w:rPr>
    </w:lvl>
  </w:abstractNum>
  <w:abstractNum w:abstractNumId="48" w15:restartNumberingAfterBreak="0">
    <w:nsid w:val="7F216BA3"/>
    <w:multiLevelType w:val="hybridMultilevel"/>
    <w:tmpl w:val="26B2E9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9387704">
    <w:abstractNumId w:val="3"/>
  </w:num>
  <w:num w:numId="2" w16cid:durableId="793249395">
    <w:abstractNumId w:val="26"/>
  </w:num>
  <w:num w:numId="3" w16cid:durableId="56587674">
    <w:abstractNumId w:val="42"/>
  </w:num>
  <w:num w:numId="4" w16cid:durableId="957493290">
    <w:abstractNumId w:val="2"/>
  </w:num>
  <w:num w:numId="5" w16cid:durableId="1646347656">
    <w:abstractNumId w:val="9"/>
  </w:num>
  <w:num w:numId="6" w16cid:durableId="640623140">
    <w:abstractNumId w:val="21"/>
  </w:num>
  <w:num w:numId="7" w16cid:durableId="1008172048">
    <w:abstractNumId w:val="23"/>
  </w:num>
  <w:num w:numId="8" w16cid:durableId="2030255194">
    <w:abstractNumId w:val="36"/>
  </w:num>
  <w:num w:numId="9" w16cid:durableId="1159417671">
    <w:abstractNumId w:val="5"/>
  </w:num>
  <w:num w:numId="10" w16cid:durableId="61607046">
    <w:abstractNumId w:val="11"/>
  </w:num>
  <w:num w:numId="11" w16cid:durableId="1548027958">
    <w:abstractNumId w:val="31"/>
  </w:num>
  <w:num w:numId="12" w16cid:durableId="605312825">
    <w:abstractNumId w:val="19"/>
  </w:num>
  <w:num w:numId="13" w16cid:durableId="936016431">
    <w:abstractNumId w:val="16"/>
  </w:num>
  <w:num w:numId="14" w16cid:durableId="924265344">
    <w:abstractNumId w:val="45"/>
  </w:num>
  <w:num w:numId="15" w16cid:durableId="1939368551">
    <w:abstractNumId w:val="39"/>
  </w:num>
  <w:num w:numId="16" w16cid:durableId="211116596">
    <w:abstractNumId w:val="44"/>
  </w:num>
  <w:num w:numId="17" w16cid:durableId="1463881685">
    <w:abstractNumId w:val="28"/>
  </w:num>
  <w:num w:numId="18" w16cid:durableId="280694018">
    <w:abstractNumId w:val="41"/>
  </w:num>
  <w:num w:numId="19" w16cid:durableId="1690985278">
    <w:abstractNumId w:val="29"/>
  </w:num>
  <w:num w:numId="20" w16cid:durableId="1268852290">
    <w:abstractNumId w:val="4"/>
  </w:num>
  <w:num w:numId="21" w16cid:durableId="1522746106">
    <w:abstractNumId w:val="22"/>
  </w:num>
  <w:num w:numId="22" w16cid:durableId="272833042">
    <w:abstractNumId w:val="18"/>
  </w:num>
  <w:num w:numId="23" w16cid:durableId="1413896095">
    <w:abstractNumId w:val="27"/>
  </w:num>
  <w:num w:numId="24" w16cid:durableId="299120217">
    <w:abstractNumId w:val="1"/>
  </w:num>
  <w:num w:numId="25" w16cid:durableId="1889409955">
    <w:abstractNumId w:val="48"/>
  </w:num>
  <w:num w:numId="26" w16cid:durableId="329874639">
    <w:abstractNumId w:val="6"/>
  </w:num>
  <w:num w:numId="27" w16cid:durableId="733897884">
    <w:abstractNumId w:val="25"/>
  </w:num>
  <w:num w:numId="28" w16cid:durableId="132990576">
    <w:abstractNumId w:val="43"/>
  </w:num>
  <w:num w:numId="29" w16cid:durableId="89084288">
    <w:abstractNumId w:val="32"/>
  </w:num>
  <w:num w:numId="30" w16cid:durableId="1387534211">
    <w:abstractNumId w:val="47"/>
  </w:num>
  <w:num w:numId="31" w16cid:durableId="989938389">
    <w:abstractNumId w:val="35"/>
  </w:num>
  <w:num w:numId="32" w16cid:durableId="794635893">
    <w:abstractNumId w:val="12"/>
  </w:num>
  <w:num w:numId="33" w16cid:durableId="1924796311">
    <w:abstractNumId w:val="7"/>
  </w:num>
  <w:num w:numId="34" w16cid:durableId="1263683029">
    <w:abstractNumId w:val="33"/>
  </w:num>
  <w:num w:numId="35" w16cid:durableId="1161189737">
    <w:abstractNumId w:val="34"/>
  </w:num>
  <w:num w:numId="36" w16cid:durableId="1204515491">
    <w:abstractNumId w:val="38"/>
  </w:num>
  <w:num w:numId="37" w16cid:durableId="720980490">
    <w:abstractNumId w:val="13"/>
  </w:num>
  <w:num w:numId="38" w16cid:durableId="784495720">
    <w:abstractNumId w:val="46"/>
  </w:num>
  <w:num w:numId="39" w16cid:durableId="366151504">
    <w:abstractNumId w:val="8"/>
  </w:num>
  <w:num w:numId="40" w16cid:durableId="988941010">
    <w:abstractNumId w:val="14"/>
  </w:num>
  <w:num w:numId="41" w16cid:durableId="1395002655">
    <w:abstractNumId w:val="20"/>
  </w:num>
  <w:num w:numId="42" w16cid:durableId="443889387">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077561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28419634">
    <w:abstractNumId w:val="30"/>
  </w:num>
  <w:num w:numId="45" w16cid:durableId="520319837">
    <w:abstractNumId w:val="10"/>
  </w:num>
  <w:num w:numId="46" w16cid:durableId="21283539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2916577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24764451">
    <w:abstractNumId w:val="37"/>
  </w:num>
  <w:num w:numId="49" w16cid:durableId="140738686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0B80"/>
    <w:rsid w:val="00021212"/>
    <w:rsid w:val="00027F41"/>
    <w:rsid w:val="00037A49"/>
    <w:rsid w:val="00043DDE"/>
    <w:rsid w:val="00053FF3"/>
    <w:rsid w:val="00097F4A"/>
    <w:rsid w:val="000B57E7"/>
    <w:rsid w:val="000C5527"/>
    <w:rsid w:val="000E76C6"/>
    <w:rsid w:val="00127127"/>
    <w:rsid w:val="00134892"/>
    <w:rsid w:val="001C0E2E"/>
    <w:rsid w:val="00200932"/>
    <w:rsid w:val="00204EDB"/>
    <w:rsid w:val="002634AA"/>
    <w:rsid w:val="00272EAD"/>
    <w:rsid w:val="00281B78"/>
    <w:rsid w:val="0028487C"/>
    <w:rsid w:val="00292EC4"/>
    <w:rsid w:val="00297573"/>
    <w:rsid w:val="002D58B5"/>
    <w:rsid w:val="0033249E"/>
    <w:rsid w:val="00337E4D"/>
    <w:rsid w:val="00343395"/>
    <w:rsid w:val="003A1AA2"/>
    <w:rsid w:val="004702FB"/>
    <w:rsid w:val="00471503"/>
    <w:rsid w:val="00471CE2"/>
    <w:rsid w:val="0049479E"/>
    <w:rsid w:val="004C5C0B"/>
    <w:rsid w:val="004D2F9F"/>
    <w:rsid w:val="004F2927"/>
    <w:rsid w:val="004F37A7"/>
    <w:rsid w:val="0052142A"/>
    <w:rsid w:val="00531EA4"/>
    <w:rsid w:val="0053510E"/>
    <w:rsid w:val="005423BF"/>
    <w:rsid w:val="0058361C"/>
    <w:rsid w:val="005B6195"/>
    <w:rsid w:val="006347C3"/>
    <w:rsid w:val="00667435"/>
    <w:rsid w:val="006975C6"/>
    <w:rsid w:val="006A5918"/>
    <w:rsid w:val="006B2936"/>
    <w:rsid w:val="006F1DA5"/>
    <w:rsid w:val="007109D5"/>
    <w:rsid w:val="00785F39"/>
    <w:rsid w:val="007B3878"/>
    <w:rsid w:val="007C3EA0"/>
    <w:rsid w:val="007D4DBB"/>
    <w:rsid w:val="007D6FB3"/>
    <w:rsid w:val="007E0E83"/>
    <w:rsid w:val="00817C1E"/>
    <w:rsid w:val="008278F5"/>
    <w:rsid w:val="008B72CE"/>
    <w:rsid w:val="008C44F3"/>
    <w:rsid w:val="00930868"/>
    <w:rsid w:val="00960022"/>
    <w:rsid w:val="009E7246"/>
    <w:rsid w:val="00A51DFF"/>
    <w:rsid w:val="00A52459"/>
    <w:rsid w:val="00AE1C34"/>
    <w:rsid w:val="00AF7FB0"/>
    <w:rsid w:val="00B05771"/>
    <w:rsid w:val="00B169F3"/>
    <w:rsid w:val="00B42A27"/>
    <w:rsid w:val="00B757D1"/>
    <w:rsid w:val="00B849D3"/>
    <w:rsid w:val="00B93434"/>
    <w:rsid w:val="00BA762C"/>
    <w:rsid w:val="00BC2D61"/>
    <w:rsid w:val="00C02EF0"/>
    <w:rsid w:val="00C125C6"/>
    <w:rsid w:val="00C24613"/>
    <w:rsid w:val="00C315C9"/>
    <w:rsid w:val="00C4793C"/>
    <w:rsid w:val="00C77998"/>
    <w:rsid w:val="00CC0D50"/>
    <w:rsid w:val="00CD6E25"/>
    <w:rsid w:val="00D379CF"/>
    <w:rsid w:val="00D42183"/>
    <w:rsid w:val="00D60A0B"/>
    <w:rsid w:val="00D7467F"/>
    <w:rsid w:val="00D931BF"/>
    <w:rsid w:val="00DD2FA1"/>
    <w:rsid w:val="00DD7A4C"/>
    <w:rsid w:val="00E02CF5"/>
    <w:rsid w:val="00E151AC"/>
    <w:rsid w:val="00E55B9D"/>
    <w:rsid w:val="00EC4D0B"/>
    <w:rsid w:val="00ED41BC"/>
    <w:rsid w:val="00EF3AE5"/>
    <w:rsid w:val="00F06CD0"/>
    <w:rsid w:val="00F12D4C"/>
    <w:rsid w:val="00F3640D"/>
    <w:rsid w:val="00F811BA"/>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0FE3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1">
    <w:name w:val="Normal Table PHPDOCX11"/>
    <w:uiPriority w:val="99"/>
    <w:semiHidden/>
    <w:qFormat/>
    <w:rsid w:val="00D42183"/>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styleId="Hiperpovezava">
    <w:name w:val="Hyperlink"/>
    <w:basedOn w:val="Privzetapisavaodstavka"/>
    <w:uiPriority w:val="99"/>
    <w:unhideWhenUsed/>
    <w:rsid w:val="00D42183"/>
    <w:rPr>
      <w:color w:val="0000FF" w:themeColor="hyperlink"/>
      <w:u w:val="single"/>
    </w:rPr>
  </w:style>
  <w:style w:type="character" w:styleId="tevilkastrani">
    <w:name w:val="page number"/>
    <w:basedOn w:val="Privzetapisavaodstavka"/>
    <w:rsid w:val="00D42183"/>
  </w:style>
  <w:style w:type="table" w:customStyle="1" w:styleId="NormalTablePHPDOCX1">
    <w:name w:val="Normal Table PHPDOCX1"/>
    <w:uiPriority w:val="99"/>
    <w:semiHidden/>
    <w:unhideWhenUsed/>
    <w:qFormat/>
    <w:rsid w:val="00A51DFF"/>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2888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sb-nm.si/hisni-red-sb-nm" TargetMode="Externa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64</Pages>
  <Words>19721</Words>
  <Characters>112414</Characters>
  <Application>Microsoft Office Word</Application>
  <DocSecurity>0</DocSecurity>
  <Lines>936</Lines>
  <Paragraphs>263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5</cp:revision>
  <dcterms:created xsi:type="dcterms:W3CDTF">2023-09-27T10:30:00Z</dcterms:created>
  <dcterms:modified xsi:type="dcterms:W3CDTF">2023-09-27T10:42:00Z</dcterms:modified>
</cp:coreProperties>
</file>