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BE638AE" w14:textId="77777777" w:rsidTr="004F2927">
        <w:trPr>
          <w:trHeight w:val="1268"/>
        </w:trPr>
        <w:tc>
          <w:tcPr>
            <w:tcW w:w="1668" w:type="dxa"/>
          </w:tcPr>
          <w:p w14:paraId="4E1769DB" w14:textId="77777777" w:rsidR="004702FB" w:rsidRPr="006F1DA5" w:rsidRDefault="004702FB" w:rsidP="004702FB">
            <w:pPr>
              <w:pStyle w:val="Glava"/>
              <w:rPr>
                <w:rFonts w:ascii="Arial" w:hAnsi="Arial" w:cs="Arial"/>
                <w:b/>
                <w:color w:val="000000" w:themeColor="text1"/>
              </w:rPr>
            </w:pPr>
          </w:p>
        </w:tc>
        <w:tc>
          <w:tcPr>
            <w:tcW w:w="3361" w:type="dxa"/>
          </w:tcPr>
          <w:p w14:paraId="7344D8DD" w14:textId="77777777" w:rsidR="004702FB" w:rsidRPr="006F1DA5" w:rsidRDefault="004702FB" w:rsidP="004702FB">
            <w:pPr>
              <w:pStyle w:val="Glava"/>
              <w:rPr>
                <w:rFonts w:ascii="Arial" w:hAnsi="Arial" w:cs="Arial"/>
                <w:b/>
                <w:color w:val="000000" w:themeColor="text1"/>
              </w:rPr>
            </w:pPr>
          </w:p>
        </w:tc>
        <w:tc>
          <w:tcPr>
            <w:tcW w:w="4209" w:type="dxa"/>
          </w:tcPr>
          <w:p w14:paraId="33407C1D" w14:textId="77777777" w:rsidR="004702FB" w:rsidRPr="006F1DA5" w:rsidRDefault="004702FB" w:rsidP="004702FB">
            <w:pPr>
              <w:pStyle w:val="Glava"/>
              <w:rPr>
                <w:rFonts w:ascii="Arial" w:hAnsi="Arial" w:cs="Arial"/>
                <w:b/>
                <w:color w:val="000000" w:themeColor="text1"/>
              </w:rPr>
            </w:pPr>
          </w:p>
        </w:tc>
      </w:tr>
    </w:tbl>
    <w:p w14:paraId="5A194460" w14:textId="77777777" w:rsidR="004702FB" w:rsidRDefault="004702FB" w:rsidP="006975C6">
      <w:pPr>
        <w:pStyle w:val="Paragraf"/>
        <w:rPr>
          <w:rFonts w:ascii="Arial" w:hAnsi="Arial" w:cs="Arial"/>
        </w:rPr>
      </w:pPr>
    </w:p>
    <w:p w14:paraId="1660F690"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16-56/23</w:t>
      </w:r>
    </w:p>
    <w:p w14:paraId="20DFA411" w14:textId="661A2364"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BD59FF">
        <w:rPr>
          <w:rFonts w:ascii="Arial" w:hAnsi="Arial" w:cs="Arial"/>
        </w:rPr>
        <w:t>1</w:t>
      </w:r>
      <w:r w:rsidR="00930DEA">
        <w:rPr>
          <w:rFonts w:ascii="Arial" w:hAnsi="Arial" w:cs="Arial"/>
        </w:rPr>
        <w:t>1</w:t>
      </w:r>
      <w:r w:rsidRPr="006F1DA5">
        <w:rPr>
          <w:rFonts w:ascii="Arial" w:hAnsi="Arial" w:cs="Arial"/>
        </w:rPr>
        <w:t>.10.2023</w:t>
      </w:r>
      <w:r w:rsidR="00FC2646" w:rsidRPr="006F1DA5">
        <w:rPr>
          <w:rFonts w:ascii="Arial" w:hAnsi="Arial" w:cs="Arial"/>
        </w:rPr>
        <w:tab/>
      </w:r>
    </w:p>
    <w:p w14:paraId="3EA5EB0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86B953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E3656FD"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5B413E3" w14:textId="372DB6CA" w:rsidR="00FB3258" w:rsidRPr="006F1DA5" w:rsidRDefault="00CE13A0" w:rsidP="00FB3258">
            <w:pPr>
              <w:pStyle w:val="Paragraf"/>
              <w:spacing w:before="0"/>
              <w:jc w:val="right"/>
              <w:rPr>
                <w:rFonts w:ascii="Arial" w:hAnsi="Arial" w:cs="Arial"/>
                <w:sz w:val="44"/>
                <w:szCs w:val="44"/>
              </w:rPr>
            </w:pPr>
            <w:r w:rsidRPr="00CE13A0">
              <w:rPr>
                <w:rFonts w:ascii="Arial" w:hAnsi="Arial" w:cs="Arial"/>
                <w:sz w:val="44"/>
                <w:szCs w:val="44"/>
              </w:rPr>
              <w:t>Vzdrževanje aplikativne programske opreme za bolnišnični informacijski sistem</w:t>
            </w:r>
          </w:p>
        </w:tc>
      </w:tr>
    </w:tbl>
    <w:p w14:paraId="0247A60A" w14:textId="77777777" w:rsidR="00FB3258" w:rsidRPr="006F1DA5" w:rsidRDefault="00FB3258" w:rsidP="006975C6">
      <w:pPr>
        <w:pStyle w:val="Paragraf"/>
        <w:rPr>
          <w:rFonts w:ascii="Arial" w:hAnsi="Arial" w:cs="Arial"/>
        </w:rPr>
      </w:pPr>
    </w:p>
    <w:p w14:paraId="11B97F50" w14:textId="77777777" w:rsidR="00FB3258" w:rsidRPr="006F1DA5" w:rsidRDefault="00FB3258" w:rsidP="006975C6">
      <w:pPr>
        <w:pStyle w:val="Paragraf"/>
        <w:rPr>
          <w:rFonts w:ascii="Arial" w:hAnsi="Arial" w:cs="Arial"/>
        </w:rPr>
      </w:pPr>
      <w:r w:rsidRPr="006F1DA5">
        <w:rPr>
          <w:rFonts w:ascii="Arial" w:hAnsi="Arial" w:cs="Arial"/>
        </w:rPr>
        <w:t>Zaporedna številka: 16-56/23</w:t>
      </w:r>
    </w:p>
    <w:p w14:paraId="1455E3F4"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E16C17C" w14:textId="77777777" w:rsidR="00337E4D" w:rsidRDefault="00337E4D">
      <w:pPr>
        <w:rPr>
          <w:rFonts w:ascii="Arial" w:hAnsi="Arial" w:cs="Arial"/>
          <w:sz w:val="18"/>
          <w:szCs w:val="18"/>
        </w:rPr>
      </w:pPr>
    </w:p>
    <w:p w14:paraId="0A099495" w14:textId="77777777" w:rsidR="00960022" w:rsidRDefault="00E55B9D">
      <w:pPr>
        <w:rPr>
          <w:rFonts w:ascii="Arial" w:hAnsi="Arial" w:cs="Arial"/>
          <w:sz w:val="18"/>
          <w:szCs w:val="18"/>
        </w:rPr>
      </w:pPr>
      <w:r>
        <w:rPr>
          <w:rFonts w:ascii="Arial" w:hAnsi="Arial" w:cs="Arial"/>
        </w:rPr>
        <w:br w:type="page"/>
      </w:r>
    </w:p>
    <w:p w14:paraId="2C95C62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08D7B61" w14:textId="77777777" w:rsidTr="004F2927">
        <w:trPr>
          <w:trHeight w:val="1268"/>
        </w:trPr>
        <w:tc>
          <w:tcPr>
            <w:tcW w:w="1668" w:type="dxa"/>
          </w:tcPr>
          <w:p w14:paraId="08DEF46D" w14:textId="77777777" w:rsidR="004702FB" w:rsidRPr="006F1DA5" w:rsidRDefault="004702FB" w:rsidP="004702FB">
            <w:pPr>
              <w:pStyle w:val="Glava"/>
              <w:rPr>
                <w:rFonts w:ascii="Arial" w:hAnsi="Arial" w:cs="Arial"/>
                <w:b/>
                <w:color w:val="000000" w:themeColor="text1"/>
              </w:rPr>
            </w:pPr>
          </w:p>
        </w:tc>
        <w:tc>
          <w:tcPr>
            <w:tcW w:w="3361" w:type="dxa"/>
          </w:tcPr>
          <w:p w14:paraId="6C53A68D" w14:textId="77777777" w:rsidR="004702FB" w:rsidRPr="006F1DA5" w:rsidRDefault="004702FB" w:rsidP="004702FB">
            <w:pPr>
              <w:pStyle w:val="Glava"/>
              <w:rPr>
                <w:rFonts w:ascii="Arial" w:hAnsi="Arial" w:cs="Arial"/>
                <w:b/>
                <w:color w:val="000000" w:themeColor="text1"/>
              </w:rPr>
            </w:pPr>
          </w:p>
        </w:tc>
        <w:tc>
          <w:tcPr>
            <w:tcW w:w="4209" w:type="dxa"/>
          </w:tcPr>
          <w:p w14:paraId="60296ED3" w14:textId="77777777" w:rsidR="004702FB" w:rsidRPr="006F1DA5" w:rsidRDefault="004702FB" w:rsidP="004702FB">
            <w:pPr>
              <w:pStyle w:val="Glava"/>
              <w:rPr>
                <w:rFonts w:ascii="Arial" w:hAnsi="Arial" w:cs="Arial"/>
                <w:b/>
                <w:color w:val="000000" w:themeColor="text1"/>
              </w:rPr>
            </w:pPr>
          </w:p>
        </w:tc>
      </w:tr>
    </w:tbl>
    <w:p w14:paraId="3EC31334" w14:textId="77777777" w:rsidR="009D3C81" w:rsidRPr="002B6779" w:rsidRDefault="009D3C81"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CC478FF" w14:textId="77777777" w:rsidR="009D3C81" w:rsidRPr="00D36F2E" w:rsidRDefault="009D3C81"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862B6EF" w14:textId="77A44144" w:rsidR="004B14B8" w:rsidRDefault="00CE13A0">
      <w:pPr>
        <w:spacing w:before="225" w:after="225" w:line="240" w:lineRule="auto"/>
        <w:jc w:val="both"/>
      </w:pPr>
      <w:r>
        <w:rPr>
          <w:rFonts w:ascii="Arial" w:hAnsi="Arial" w:cs="Arial"/>
          <w:color w:val="000000"/>
          <w:sz w:val="18"/>
          <w:szCs w:val="18"/>
        </w:rPr>
        <w:t>Vzdrževanje aplikativne programske opreme za bolnišnični informacijski sistem</w:t>
      </w:r>
    </w:p>
    <w:p w14:paraId="7E10E907" w14:textId="77777777" w:rsidR="004B14B8" w:rsidRDefault="009D3C81">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69C8BBA2" w14:textId="5AD277A3" w:rsidR="004B14B8" w:rsidRDefault="009D3C81">
      <w:pPr>
        <w:spacing w:before="225" w:after="225" w:line="240" w:lineRule="auto"/>
        <w:jc w:val="both"/>
      </w:pPr>
      <w:r>
        <w:rPr>
          <w:rFonts w:ascii="Arial" w:hAnsi="Arial" w:cs="Arial"/>
          <w:color w:val="000000"/>
          <w:sz w:val="18"/>
          <w:szCs w:val="18"/>
        </w:rPr>
        <w:t>Predmet javnega naročila je: Vzdrževanje aplikativne programske opreme BIRPIS21 - bolnišnični informacijski sistem (BIS), sistemom za fakturiranje (RAF)</w:t>
      </w:r>
      <w:r w:rsidR="00CE13A0">
        <w:rPr>
          <w:rFonts w:ascii="Arial" w:hAnsi="Arial" w:cs="Arial"/>
          <w:color w:val="000000"/>
          <w:sz w:val="18"/>
          <w:szCs w:val="18"/>
        </w:rPr>
        <w:t xml:space="preserve">, </w:t>
      </w:r>
      <w:r>
        <w:rPr>
          <w:rFonts w:ascii="Arial" w:hAnsi="Arial" w:cs="Arial"/>
          <w:color w:val="000000"/>
          <w:sz w:val="18"/>
          <w:szCs w:val="18"/>
        </w:rPr>
        <w:t xml:space="preserve">analitičnim orodjem (K22) </w:t>
      </w:r>
      <w:r w:rsidR="00CE13A0">
        <w:rPr>
          <w:rFonts w:ascii="Arial" w:hAnsi="Arial" w:cs="Arial"/>
          <w:color w:val="000000"/>
          <w:sz w:val="18"/>
          <w:szCs w:val="18"/>
        </w:rPr>
        <w:t xml:space="preserve">in </w:t>
      </w:r>
      <w:proofErr w:type="spellStart"/>
      <w:r w:rsidR="00CE13A0">
        <w:rPr>
          <w:rFonts w:ascii="Arial" w:hAnsi="Arial" w:cs="Arial"/>
          <w:color w:val="000000"/>
          <w:sz w:val="18"/>
          <w:szCs w:val="18"/>
        </w:rPr>
        <w:t>AskBI</w:t>
      </w:r>
      <w:proofErr w:type="spellEnd"/>
      <w:r w:rsidR="00CE13A0">
        <w:rPr>
          <w:rFonts w:ascii="Arial" w:hAnsi="Arial" w:cs="Arial"/>
          <w:color w:val="000000"/>
          <w:sz w:val="18"/>
          <w:szCs w:val="18"/>
        </w:rPr>
        <w:t xml:space="preserve"> </w:t>
      </w:r>
      <w:r>
        <w:rPr>
          <w:rFonts w:ascii="Arial" w:hAnsi="Arial" w:cs="Arial"/>
          <w:color w:val="000000"/>
          <w:sz w:val="18"/>
          <w:szCs w:val="18"/>
        </w:rPr>
        <w:t>v Splošni bolnišnici Novo mesto.</w:t>
      </w:r>
    </w:p>
    <w:p w14:paraId="54D32D10" w14:textId="77777777" w:rsidR="004B14B8" w:rsidRDefault="009D3C81">
      <w:pPr>
        <w:spacing w:before="225" w:after="225" w:line="240" w:lineRule="auto"/>
        <w:jc w:val="both"/>
      </w:pPr>
      <w:r>
        <w:rPr>
          <w:rFonts w:ascii="Arial" w:hAnsi="Arial" w:cs="Arial"/>
          <w:color w:val="000000"/>
          <w:sz w:val="18"/>
          <w:szCs w:val="18"/>
        </w:rPr>
        <w:t>Delitev naročila na sklope: naročilo se oddaja celovito.</w:t>
      </w:r>
    </w:p>
    <w:p w14:paraId="44749847" w14:textId="77777777" w:rsidR="004B14B8" w:rsidRDefault="009D3C8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802B0FC" w14:textId="77777777" w:rsidR="009D3C81" w:rsidRDefault="009D3C81"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4B14B8" w14:paraId="5C2BEB31"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4CA18B" w14:textId="77777777" w:rsidR="004B14B8" w:rsidRDefault="009D3C8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DE1DD9" w14:textId="77777777" w:rsidR="004B14B8" w:rsidRDefault="009D3C81">
            <w:pPr>
              <w:jc w:val="right"/>
            </w:pPr>
            <w:r>
              <w:rPr>
                <w:rFonts w:ascii="Arial" w:hAnsi="Arial" w:cs="Arial"/>
                <w:b/>
                <w:bCs/>
                <w:color w:val="000000"/>
                <w:position w:val="-2"/>
                <w:sz w:val="18"/>
                <w:szCs w:val="18"/>
                <w:shd w:val="clear" w:color="auto" w:fill="D1D1D1"/>
              </w:rPr>
              <w:t>Datumi</w:t>
            </w:r>
          </w:p>
        </w:tc>
      </w:tr>
      <w:tr w:rsidR="004B14B8" w14:paraId="0DCDDB7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A9D15" w14:textId="77777777" w:rsidR="004B14B8" w:rsidRDefault="009D3C8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8DFC9" w14:textId="1C0FCF8A" w:rsidR="004B14B8" w:rsidRPr="0028194D" w:rsidRDefault="009D3C81">
            <w:pPr>
              <w:jc w:val="right"/>
            </w:pPr>
            <w:r w:rsidRPr="0028194D">
              <w:rPr>
                <w:rFonts w:ascii="Arial" w:hAnsi="Arial" w:cs="Arial"/>
                <w:color w:val="000000"/>
                <w:position w:val="-2"/>
                <w:sz w:val="18"/>
                <w:szCs w:val="18"/>
              </w:rPr>
              <w:t xml:space="preserve">do </w:t>
            </w:r>
            <w:r w:rsidR="008B5562" w:rsidRPr="0028194D">
              <w:rPr>
                <w:rFonts w:ascii="Arial" w:hAnsi="Arial" w:cs="Arial"/>
                <w:color w:val="000000"/>
                <w:position w:val="-2"/>
                <w:sz w:val="18"/>
                <w:szCs w:val="18"/>
              </w:rPr>
              <w:t>31</w:t>
            </w:r>
            <w:r w:rsidRPr="0028194D">
              <w:rPr>
                <w:rFonts w:ascii="Arial" w:hAnsi="Arial" w:cs="Arial"/>
                <w:color w:val="000000"/>
                <w:position w:val="-2"/>
                <w:sz w:val="18"/>
                <w:szCs w:val="18"/>
              </w:rPr>
              <w:t>.1</w:t>
            </w:r>
            <w:r w:rsidR="008B5562" w:rsidRPr="0028194D">
              <w:rPr>
                <w:rFonts w:ascii="Arial" w:hAnsi="Arial" w:cs="Arial"/>
                <w:color w:val="000000"/>
                <w:position w:val="-2"/>
                <w:sz w:val="18"/>
                <w:szCs w:val="18"/>
              </w:rPr>
              <w:t>0</w:t>
            </w:r>
            <w:r w:rsidRPr="0028194D">
              <w:rPr>
                <w:rFonts w:ascii="Arial" w:hAnsi="Arial" w:cs="Arial"/>
                <w:color w:val="000000"/>
                <w:position w:val="-2"/>
                <w:sz w:val="18"/>
                <w:szCs w:val="18"/>
              </w:rPr>
              <w:t>.2023 do 09:00</w:t>
            </w:r>
          </w:p>
        </w:tc>
      </w:tr>
      <w:tr w:rsidR="004B14B8" w14:paraId="5D83AF4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A3077" w14:textId="77777777" w:rsidR="004B14B8" w:rsidRDefault="009D3C8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207D7" w14:textId="71EFAFEF" w:rsidR="004B14B8" w:rsidRPr="0028194D" w:rsidRDefault="009D3C81">
            <w:pPr>
              <w:jc w:val="right"/>
            </w:pPr>
            <w:r w:rsidRPr="0028194D">
              <w:rPr>
                <w:rFonts w:ascii="Arial" w:hAnsi="Arial" w:cs="Arial"/>
                <w:color w:val="000000"/>
                <w:position w:val="-2"/>
                <w:sz w:val="18"/>
                <w:szCs w:val="18"/>
              </w:rPr>
              <w:t xml:space="preserve">do </w:t>
            </w:r>
            <w:r w:rsidR="008B5562" w:rsidRPr="0028194D">
              <w:rPr>
                <w:rFonts w:ascii="Arial" w:hAnsi="Arial" w:cs="Arial"/>
                <w:color w:val="000000"/>
                <w:position w:val="-2"/>
                <w:sz w:val="18"/>
                <w:szCs w:val="18"/>
              </w:rPr>
              <w:t>17</w:t>
            </w:r>
            <w:r w:rsidRPr="0028194D">
              <w:rPr>
                <w:rFonts w:ascii="Arial" w:hAnsi="Arial" w:cs="Arial"/>
                <w:color w:val="000000"/>
                <w:position w:val="-2"/>
                <w:sz w:val="18"/>
                <w:szCs w:val="18"/>
              </w:rPr>
              <w:t>.1</w:t>
            </w:r>
            <w:r w:rsidR="008B5562" w:rsidRPr="0028194D">
              <w:rPr>
                <w:rFonts w:ascii="Arial" w:hAnsi="Arial" w:cs="Arial"/>
                <w:color w:val="000000"/>
                <w:position w:val="-2"/>
                <w:sz w:val="18"/>
                <w:szCs w:val="18"/>
              </w:rPr>
              <w:t>1</w:t>
            </w:r>
            <w:r w:rsidRPr="0028194D">
              <w:rPr>
                <w:rFonts w:ascii="Arial" w:hAnsi="Arial" w:cs="Arial"/>
                <w:color w:val="000000"/>
                <w:position w:val="-2"/>
                <w:sz w:val="18"/>
                <w:szCs w:val="18"/>
              </w:rPr>
              <w:t>.2023 do 09:00</w:t>
            </w:r>
          </w:p>
        </w:tc>
      </w:tr>
      <w:tr w:rsidR="004B14B8" w14:paraId="57DB1E0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901E7" w14:textId="77777777" w:rsidR="004B14B8" w:rsidRDefault="009D3C8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AC818" w14:textId="2F131E5D" w:rsidR="004B14B8" w:rsidRPr="0028194D" w:rsidRDefault="008B5562">
            <w:pPr>
              <w:jc w:val="right"/>
            </w:pPr>
            <w:r w:rsidRPr="0028194D">
              <w:rPr>
                <w:rFonts w:ascii="Arial" w:hAnsi="Arial" w:cs="Arial"/>
                <w:color w:val="000000"/>
                <w:position w:val="-2"/>
                <w:sz w:val="18"/>
                <w:szCs w:val="18"/>
              </w:rPr>
              <w:t>17</w:t>
            </w:r>
            <w:r w:rsidR="009D3C81" w:rsidRPr="0028194D">
              <w:rPr>
                <w:rFonts w:ascii="Arial" w:hAnsi="Arial" w:cs="Arial"/>
                <w:color w:val="000000"/>
                <w:position w:val="-2"/>
                <w:sz w:val="18"/>
                <w:szCs w:val="18"/>
              </w:rPr>
              <w:t>.1</w:t>
            </w:r>
            <w:r w:rsidRPr="0028194D">
              <w:rPr>
                <w:rFonts w:ascii="Arial" w:hAnsi="Arial" w:cs="Arial"/>
                <w:color w:val="000000"/>
                <w:position w:val="-2"/>
                <w:sz w:val="18"/>
                <w:szCs w:val="18"/>
              </w:rPr>
              <w:t>1</w:t>
            </w:r>
            <w:r w:rsidR="009D3C81" w:rsidRPr="0028194D">
              <w:rPr>
                <w:rFonts w:ascii="Arial" w:hAnsi="Arial" w:cs="Arial"/>
                <w:color w:val="000000"/>
                <w:position w:val="-2"/>
                <w:sz w:val="18"/>
                <w:szCs w:val="18"/>
              </w:rPr>
              <w:t>.2023 ob 1</w:t>
            </w:r>
            <w:r w:rsidRPr="0028194D">
              <w:rPr>
                <w:rFonts w:ascii="Arial" w:hAnsi="Arial" w:cs="Arial"/>
                <w:color w:val="000000"/>
                <w:position w:val="-2"/>
                <w:sz w:val="18"/>
                <w:szCs w:val="18"/>
              </w:rPr>
              <w:t>2</w:t>
            </w:r>
            <w:r w:rsidR="009D3C81" w:rsidRPr="0028194D">
              <w:rPr>
                <w:rFonts w:ascii="Arial" w:hAnsi="Arial" w:cs="Arial"/>
                <w:color w:val="000000"/>
                <w:position w:val="-2"/>
                <w:sz w:val="18"/>
                <w:szCs w:val="18"/>
              </w:rPr>
              <w:t>:00</w:t>
            </w:r>
          </w:p>
        </w:tc>
      </w:tr>
    </w:tbl>
    <w:p w14:paraId="0C1AEBAD" w14:textId="77777777" w:rsidR="009D3C81" w:rsidRDefault="009D3C81" w:rsidP="00782787">
      <w:pPr>
        <w:pStyle w:val="Paragraf"/>
        <w:spacing w:line="240" w:lineRule="auto"/>
        <w:rPr>
          <w:rFonts w:ascii="Arial" w:hAnsi="Arial" w:cs="Arial"/>
        </w:rPr>
      </w:pPr>
    </w:p>
    <w:p w14:paraId="7FD0011E" w14:textId="77777777" w:rsidR="009D3C81" w:rsidRPr="008806CE" w:rsidRDefault="009D3C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9C7E1B8" w14:textId="77777777" w:rsidR="009D3C81" w:rsidRDefault="009D3C81"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342B3992" w14:textId="77777777" w:rsidR="009D3C81" w:rsidRDefault="009D3C81"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794C54D3" w14:textId="77777777" w:rsidR="009D3C81" w:rsidRDefault="009D3C81"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005F2B1A" w14:textId="77777777" w:rsidR="004B14B8" w:rsidRDefault="009D3C8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E052F14" w14:textId="77777777" w:rsidR="009D3C81" w:rsidRPr="008806CE" w:rsidRDefault="009D3C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7EBF9AC" w14:textId="77777777" w:rsidR="009D3C81" w:rsidRDefault="009D3C81"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B14B8" w14:paraId="6476A273" w14:textId="77777777">
        <w:tc>
          <w:tcPr>
            <w:tcW w:w="0" w:type="auto"/>
            <w:tcMar>
              <w:top w:w="0" w:type="auto"/>
              <w:bottom w:w="0" w:type="auto"/>
            </w:tcMar>
          </w:tcPr>
          <w:p w14:paraId="02D5F076" w14:textId="77777777" w:rsidR="004B14B8" w:rsidRDefault="009D3C81" w:rsidP="0073204B">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36430FD7" w14:textId="77777777" w:rsidR="004B14B8" w:rsidRDefault="009D3C81">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5C37177" w14:textId="77777777" w:rsidR="004B14B8" w:rsidRDefault="009D3C81">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75E4AB35" w14:textId="77777777" w:rsidR="004B14B8" w:rsidRDefault="009D3C8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0890D4F" w14:textId="77777777" w:rsidR="004B14B8" w:rsidRDefault="009D3C8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4D06FB0" w14:textId="77777777" w:rsidR="004B14B8" w:rsidRDefault="009D3C8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595A33" w14:textId="77777777" w:rsidR="004B14B8" w:rsidRDefault="009D3C81">
      <w:pPr>
        <w:spacing w:before="225" w:after="225" w:line="240" w:lineRule="auto"/>
        <w:jc w:val="both"/>
      </w:pPr>
      <w:r>
        <w:rPr>
          <w:rFonts w:ascii="Arial" w:hAnsi="Arial" w:cs="Arial"/>
          <w:color w:val="000000"/>
          <w:sz w:val="18"/>
          <w:szCs w:val="18"/>
        </w:rPr>
        <w:t>Po preteku roka za predložitev ponudb ponudbe ne bo več mogoče oddati.</w:t>
      </w:r>
    </w:p>
    <w:p w14:paraId="3DE63743" w14:textId="77777777" w:rsidR="009D3C81" w:rsidRPr="008806CE" w:rsidRDefault="009D3C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3E2CBEC" w14:textId="77777777" w:rsidR="009D3C81" w:rsidRPr="00445A62" w:rsidRDefault="009D3C81"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EB5FA9E" w14:textId="77777777" w:rsidR="009D3C81" w:rsidRPr="00445A62" w:rsidRDefault="009D3C81" w:rsidP="005747CB">
      <w:pPr>
        <w:spacing w:before="120" w:after="120"/>
        <w:jc w:val="both"/>
        <w:rPr>
          <w:rFonts w:ascii="Arial" w:hAnsi="Arial" w:cs="Arial"/>
          <w:b/>
          <w:sz w:val="18"/>
          <w:szCs w:val="18"/>
        </w:rPr>
      </w:pPr>
      <w:r>
        <w:rPr>
          <w:rFonts w:ascii="Arial" w:hAnsi="Arial" w:cs="Arial"/>
          <w:b/>
          <w:sz w:val="18"/>
          <w:szCs w:val="18"/>
        </w:rPr>
        <w:t>Spletna aplikacija e-Oddaja</w:t>
      </w:r>
    </w:p>
    <w:p w14:paraId="565C7017" w14:textId="7812D40C" w:rsidR="004B14B8" w:rsidRDefault="009D3C81">
      <w:pPr>
        <w:spacing w:before="225" w:after="225" w:line="240" w:lineRule="auto"/>
        <w:jc w:val="both"/>
      </w:pPr>
      <w:r>
        <w:rPr>
          <w:rFonts w:ascii="Arial" w:hAnsi="Arial" w:cs="Arial"/>
          <w:color w:val="000000"/>
          <w:sz w:val="18"/>
          <w:szCs w:val="18"/>
        </w:rPr>
        <w:t xml:space="preserve">Odpiranje poteka tako, da informacijski sistem e-JN </w:t>
      </w:r>
      <w:r w:rsidR="004D5B65">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3450364" w14:textId="77777777" w:rsidR="009D3C81" w:rsidRPr="008806CE" w:rsidRDefault="009D3C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99FCF6B" w14:textId="77777777" w:rsidR="009D3C81" w:rsidRPr="00445A62" w:rsidRDefault="009D3C81"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2E52FA4" w14:textId="77777777" w:rsidR="004B14B8" w:rsidRDefault="009D3C8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D614C1E" w14:textId="77777777" w:rsidR="009D3C81" w:rsidRPr="008806CE" w:rsidRDefault="009D3C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8B1F4D2" w14:textId="77777777" w:rsidR="009D3C81" w:rsidRPr="00445A62" w:rsidRDefault="009D3C81"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E09BF35" w14:textId="77777777" w:rsidR="004B14B8" w:rsidRDefault="009D3C8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6F92075" w14:textId="77777777" w:rsidR="009D3C81" w:rsidRPr="008806CE" w:rsidRDefault="009D3C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E5EF7ED" w14:textId="77777777" w:rsidR="004B14B8" w:rsidRDefault="009D3C8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B14B8" w14:paraId="2A94DD2B" w14:textId="77777777">
        <w:tc>
          <w:tcPr>
            <w:tcW w:w="0" w:type="auto"/>
            <w:tcMar>
              <w:top w:w="0" w:type="auto"/>
              <w:bottom w:w="0" w:type="auto"/>
            </w:tcMar>
          </w:tcPr>
          <w:p w14:paraId="7C5A2D9D" w14:textId="77777777" w:rsidR="004B14B8" w:rsidRDefault="009D3C81" w:rsidP="0073204B">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2BF57B49" w14:textId="77777777" w:rsidR="004B14B8" w:rsidRDefault="009D3C8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3876FFF" w14:textId="77777777" w:rsidR="004B14B8" w:rsidRDefault="009D3C81">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DE04042" w14:textId="77777777" w:rsidR="009D3C81" w:rsidRPr="00BB1848" w:rsidRDefault="009D3C81" w:rsidP="00872C8A">
      <w:pPr>
        <w:pStyle w:val="Paragraf"/>
        <w:spacing w:before="0" w:after="0"/>
        <w:rPr>
          <w:rFonts w:cs="Arial"/>
        </w:rPr>
      </w:pPr>
    </w:p>
    <w:p w14:paraId="1F0E0DC7" w14:textId="77777777" w:rsidR="009D3C81" w:rsidRPr="00445A62" w:rsidRDefault="009D3C81" w:rsidP="001761E6">
      <w:pPr>
        <w:pStyle w:val="Paragraf"/>
        <w:spacing w:before="0" w:after="0"/>
        <w:jc w:val="both"/>
        <w:rPr>
          <w:rFonts w:ascii="Arial" w:hAnsi="Arial" w:cs="Arial"/>
        </w:rPr>
      </w:pPr>
    </w:p>
    <w:p w14:paraId="7933510C" w14:textId="56226E8D" w:rsidR="004B14B8" w:rsidRDefault="009D3C81">
      <w:pPr>
        <w:spacing w:after="0" w:line="240" w:lineRule="auto"/>
      </w:pPr>
      <w:r>
        <w:rPr>
          <w:rFonts w:ascii="Arial" w:hAnsi="Arial" w:cs="Arial"/>
          <w:color w:val="000000"/>
          <w:sz w:val="18"/>
          <w:szCs w:val="18"/>
        </w:rPr>
        <w:t xml:space="preserve">Datum: </w:t>
      </w:r>
      <w:r w:rsidR="00BD59FF">
        <w:rPr>
          <w:rFonts w:ascii="Arial" w:hAnsi="Arial" w:cs="Arial"/>
          <w:color w:val="000000"/>
          <w:sz w:val="18"/>
          <w:szCs w:val="18"/>
        </w:rPr>
        <w:t>1</w:t>
      </w:r>
      <w:r w:rsidR="00930DEA">
        <w:rPr>
          <w:rFonts w:ascii="Arial" w:hAnsi="Arial" w:cs="Arial"/>
          <w:color w:val="000000"/>
          <w:sz w:val="18"/>
          <w:szCs w:val="18"/>
        </w:rPr>
        <w:t>1</w:t>
      </w:r>
      <w:r>
        <w:rPr>
          <w:rFonts w:ascii="Arial" w:hAnsi="Arial" w:cs="Arial"/>
          <w:color w:val="000000"/>
          <w:sz w:val="18"/>
          <w:szCs w:val="18"/>
        </w:rPr>
        <w:t>.10.2023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4B14B8" w14:paraId="5A588EAA" w14:textId="77777777">
        <w:trPr>
          <w:cantSplit/>
        </w:trPr>
        <w:tc>
          <w:tcPr>
            <w:tcW w:w="0" w:type="auto"/>
            <w:tcMar>
              <w:top w:w="135" w:type="dxa"/>
              <w:bottom w:w="135" w:type="dxa"/>
            </w:tcMar>
            <w:vAlign w:val="center"/>
          </w:tcPr>
          <w:p w14:paraId="40B93DAF" w14:textId="77777777" w:rsidR="004B14B8" w:rsidRDefault="009D3C8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D803406" w14:textId="77777777" w:rsidR="004B14B8" w:rsidRDefault="009D3C8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265EA59" w14:textId="77777777" w:rsidR="004B14B8" w:rsidRDefault="004B14B8">
      <w:pPr>
        <w:sectPr w:rsidR="004B14B8" w:rsidSect="006E7A2B">
          <w:headerReference w:type="default" r:id="rId10"/>
          <w:footerReference w:type="default" r:id="rId11"/>
          <w:pgSz w:w="11906" w:h="16838"/>
          <w:pgMar w:top="1418" w:right="1418" w:bottom="1418" w:left="1418" w:header="567" w:footer="596" w:gutter="0"/>
          <w:cols w:space="708"/>
          <w:docGrid w:linePitch="360"/>
        </w:sectPr>
      </w:pPr>
    </w:p>
    <w:p w14:paraId="6ADC22F5" w14:textId="77777777" w:rsidR="009D3C81" w:rsidRPr="00EF740C" w:rsidRDefault="009D3C81"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A360DE9" w14:textId="77777777" w:rsidR="009D3C81" w:rsidRDefault="009D3C81"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4B14B8" w14:paraId="406FDD2B" w14:textId="77777777">
        <w:tc>
          <w:tcPr>
            <w:tcW w:w="0" w:type="auto"/>
            <w:shd w:val="clear" w:color="auto" w:fill="000000"/>
            <w:tcMar>
              <w:top w:w="150" w:type="dxa"/>
              <w:bottom w:w="150" w:type="dxa"/>
            </w:tcMar>
            <w:vAlign w:val="center"/>
          </w:tcPr>
          <w:p w14:paraId="26C075B1" w14:textId="77777777" w:rsidR="004B14B8" w:rsidRDefault="009D3C81">
            <w:r>
              <w:rPr>
                <w:rFonts w:ascii="Arial" w:hAnsi="Arial" w:cs="Arial"/>
                <w:b/>
                <w:bCs/>
                <w:color w:val="FFFFFF"/>
                <w:position w:val="-2"/>
                <w:sz w:val="18"/>
                <w:szCs w:val="18"/>
                <w:shd w:val="clear" w:color="auto" w:fill="000000"/>
              </w:rPr>
              <w:t>1. Splošna navodila</w:t>
            </w:r>
          </w:p>
        </w:tc>
      </w:tr>
    </w:tbl>
    <w:p w14:paraId="1E849A9B" w14:textId="77777777" w:rsidR="004B14B8" w:rsidRDefault="009D3C8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02BF9EF" w14:textId="77777777" w:rsidR="004B14B8" w:rsidRDefault="009D3C8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220268F" w14:textId="77777777" w:rsidR="004B14B8" w:rsidRDefault="009D3C8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6740287" w14:textId="77777777" w:rsidR="004B14B8" w:rsidRDefault="009D3C81">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B91F94A" w14:textId="77777777" w:rsidR="004B14B8" w:rsidRDefault="009D3C8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4B14B8" w14:paraId="755BD44D" w14:textId="77777777">
        <w:tc>
          <w:tcPr>
            <w:tcW w:w="0" w:type="auto"/>
            <w:shd w:val="clear" w:color="auto" w:fill="000000"/>
            <w:tcMar>
              <w:top w:w="150" w:type="dxa"/>
              <w:bottom w:w="150" w:type="dxa"/>
            </w:tcMar>
            <w:vAlign w:val="center"/>
          </w:tcPr>
          <w:p w14:paraId="0A157CA7" w14:textId="77777777" w:rsidR="004B14B8" w:rsidRDefault="009D3C81">
            <w:r>
              <w:rPr>
                <w:rFonts w:ascii="Arial" w:hAnsi="Arial" w:cs="Arial"/>
                <w:b/>
                <w:bCs/>
                <w:color w:val="FFFFFF"/>
                <w:position w:val="-2"/>
                <w:sz w:val="18"/>
                <w:szCs w:val="18"/>
                <w:shd w:val="clear" w:color="auto" w:fill="000000"/>
              </w:rPr>
              <w:t>2. Zakoni in predpisi</w:t>
            </w:r>
          </w:p>
        </w:tc>
      </w:tr>
    </w:tbl>
    <w:p w14:paraId="5EEC92AB" w14:textId="77777777" w:rsidR="004B14B8" w:rsidRDefault="009D3C8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4B14B8" w14:paraId="08871990" w14:textId="77777777">
        <w:tc>
          <w:tcPr>
            <w:tcW w:w="0" w:type="auto"/>
            <w:tcMar>
              <w:top w:w="0" w:type="auto"/>
              <w:bottom w:w="0" w:type="auto"/>
            </w:tcMar>
          </w:tcPr>
          <w:p w14:paraId="34C39E56" w14:textId="77777777" w:rsidR="004B14B8" w:rsidRDefault="009D3C81" w:rsidP="0073204B">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w:t>
            </w:r>
          </w:p>
          <w:p w14:paraId="4F9E1884" w14:textId="77777777" w:rsidR="004B14B8" w:rsidRDefault="009D3C81" w:rsidP="0073204B">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F1F6088" w14:textId="77777777" w:rsidR="004B14B8" w:rsidRDefault="009D3C81" w:rsidP="0073204B">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in 18/23 – ZDU-1O)</w:t>
            </w:r>
          </w:p>
          <w:p w14:paraId="71C746C7" w14:textId="77777777" w:rsidR="004B14B8" w:rsidRDefault="009D3C81" w:rsidP="0073204B">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04F3266D" w14:textId="77777777" w:rsidR="004B14B8" w:rsidRDefault="009D3C81" w:rsidP="0073204B">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F15C6E3" w14:textId="77777777" w:rsidR="004B14B8" w:rsidRDefault="009D3C81" w:rsidP="0073204B">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017BE183" w14:textId="77777777" w:rsidR="004B14B8" w:rsidRDefault="009D3C81" w:rsidP="0073204B">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1EC5AEB" w14:textId="77777777" w:rsidR="004B14B8" w:rsidRDefault="009D3C81">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2368B1CB" w14:textId="33BDA2F7" w:rsidR="004B14B8" w:rsidRDefault="0019311F">
      <w:pPr>
        <w:spacing w:before="225" w:after="225" w:line="240" w:lineRule="auto"/>
        <w:jc w:val="both"/>
      </w:pPr>
      <w:r>
        <w:rPr>
          <w:rFonts w:ascii="Arial" w:hAnsi="Arial" w:cs="Arial"/>
          <w:color w:val="000000"/>
          <w:sz w:val="18"/>
          <w:szCs w:val="18"/>
        </w:rPr>
        <w:t>Ponudnik mora na obrazcu, ki je priloga razpisne dokumentacije</w:t>
      </w:r>
      <w:r w:rsidR="009D3C81">
        <w:rPr>
          <w:rFonts w:ascii="Arial" w:hAnsi="Arial" w:cs="Arial"/>
          <w:color w:val="000000"/>
          <w:sz w:val="18"/>
          <w:szCs w:val="18"/>
        </w:rPr>
        <w:t xml:space="preserve"> v postopku javnega naročanja posredovati podatke o:</w:t>
      </w:r>
    </w:p>
    <w:tbl>
      <w:tblPr>
        <w:tblStyle w:val="NormalTablePHPDOCX"/>
        <w:tblW w:w="0" w:type="auto"/>
        <w:tblInd w:w="108" w:type="dxa"/>
        <w:tblLook w:val="04A0" w:firstRow="1" w:lastRow="0" w:firstColumn="1" w:lastColumn="0" w:noHBand="0" w:noVBand="1"/>
      </w:tblPr>
      <w:tblGrid>
        <w:gridCol w:w="8962"/>
      </w:tblGrid>
      <w:tr w:rsidR="004B14B8" w14:paraId="45919976" w14:textId="77777777">
        <w:tc>
          <w:tcPr>
            <w:tcW w:w="0" w:type="auto"/>
            <w:tcMar>
              <w:top w:w="0" w:type="auto"/>
              <w:bottom w:w="0" w:type="auto"/>
            </w:tcMar>
          </w:tcPr>
          <w:p w14:paraId="02796E66" w14:textId="77777777" w:rsidR="004B14B8" w:rsidRDefault="009D3C81" w:rsidP="0073204B">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78CF4A2" w14:textId="77777777" w:rsidR="004B14B8" w:rsidRDefault="009D3C81" w:rsidP="0073204B">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F4B1A38" w14:textId="77777777" w:rsidR="004B14B8" w:rsidRDefault="009D3C81">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F39B162" w14:textId="77777777" w:rsidR="004B14B8" w:rsidRDefault="009D3C8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356CAAE" w14:textId="77777777" w:rsidR="004B14B8" w:rsidRDefault="009D3C8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4B14B8" w14:paraId="437467C3" w14:textId="77777777">
        <w:tc>
          <w:tcPr>
            <w:tcW w:w="0" w:type="auto"/>
            <w:shd w:val="clear" w:color="auto" w:fill="000000"/>
            <w:tcMar>
              <w:top w:w="150" w:type="dxa"/>
              <w:bottom w:w="150" w:type="dxa"/>
            </w:tcMar>
            <w:vAlign w:val="center"/>
          </w:tcPr>
          <w:p w14:paraId="53AA3307" w14:textId="77777777" w:rsidR="004B14B8" w:rsidRDefault="009D3C81">
            <w:r>
              <w:rPr>
                <w:rFonts w:ascii="Arial" w:hAnsi="Arial" w:cs="Arial"/>
                <w:b/>
                <w:bCs/>
                <w:color w:val="FFFFFF"/>
                <w:position w:val="-2"/>
                <w:sz w:val="18"/>
                <w:szCs w:val="18"/>
                <w:shd w:val="clear" w:color="auto" w:fill="000000"/>
              </w:rPr>
              <w:t>3. Jezik razpisne dokumentacije in ponudbe ter oblika</w:t>
            </w:r>
          </w:p>
        </w:tc>
      </w:tr>
    </w:tbl>
    <w:p w14:paraId="63BD83F9" w14:textId="77777777" w:rsidR="004B14B8" w:rsidRDefault="009D3C8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87CC304" w14:textId="77777777" w:rsidR="004B14B8" w:rsidRDefault="009D3C8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5526F4E" w14:textId="77777777" w:rsidR="004B14B8" w:rsidRDefault="009D3C8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684F11C" w14:textId="77777777" w:rsidR="004B14B8" w:rsidRDefault="009D3C8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522769E" w14:textId="77777777" w:rsidR="004B14B8" w:rsidRDefault="009D3C8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4B14B8" w14:paraId="38F30B6A" w14:textId="77777777">
        <w:tc>
          <w:tcPr>
            <w:tcW w:w="0" w:type="auto"/>
            <w:shd w:val="clear" w:color="auto" w:fill="000000"/>
            <w:tcMar>
              <w:top w:w="150" w:type="dxa"/>
              <w:bottom w:w="150" w:type="dxa"/>
            </w:tcMar>
            <w:vAlign w:val="center"/>
          </w:tcPr>
          <w:p w14:paraId="262D7520" w14:textId="77777777" w:rsidR="004B14B8" w:rsidRDefault="009D3C81">
            <w:r>
              <w:rPr>
                <w:rFonts w:ascii="Arial" w:hAnsi="Arial" w:cs="Arial"/>
                <w:b/>
                <w:bCs/>
                <w:color w:val="FFFFFF"/>
                <w:position w:val="-2"/>
                <w:sz w:val="18"/>
                <w:szCs w:val="18"/>
                <w:shd w:val="clear" w:color="auto" w:fill="000000"/>
              </w:rPr>
              <w:t>4. Skupna ponudba</w:t>
            </w:r>
          </w:p>
        </w:tc>
      </w:tr>
    </w:tbl>
    <w:p w14:paraId="5F09C396" w14:textId="77777777" w:rsidR="004B14B8" w:rsidRDefault="009D3C8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4B14B8" w14:paraId="54C9503F" w14:textId="77777777">
        <w:tc>
          <w:tcPr>
            <w:tcW w:w="0" w:type="auto"/>
            <w:tcMar>
              <w:top w:w="0" w:type="auto"/>
              <w:bottom w:w="0" w:type="auto"/>
            </w:tcMar>
          </w:tcPr>
          <w:p w14:paraId="14A148C8" w14:textId="77777777" w:rsidR="004B14B8" w:rsidRDefault="009D3C81" w:rsidP="0073204B">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0A71DABB" w14:textId="77777777" w:rsidR="004B14B8" w:rsidRDefault="009D3C81" w:rsidP="0073204B">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CE0E2A4" w14:textId="77777777" w:rsidR="004B14B8" w:rsidRDefault="009D3C81" w:rsidP="0073204B">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A639BF2" w14:textId="77777777" w:rsidR="004B14B8" w:rsidRDefault="009D3C81" w:rsidP="0073204B">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A62821C" w14:textId="77777777" w:rsidR="004B14B8" w:rsidRDefault="009D3C81" w:rsidP="0073204B">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02634EE" w14:textId="77777777" w:rsidR="004B14B8" w:rsidRDefault="009D3C81" w:rsidP="0073204B">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A186D29" w14:textId="77777777" w:rsidR="004B14B8" w:rsidRDefault="009D3C8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62091D1" w14:textId="77777777" w:rsidR="004B14B8" w:rsidRDefault="009D3C81">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4B14B8" w14:paraId="2EFACE1F" w14:textId="77777777">
        <w:tc>
          <w:tcPr>
            <w:tcW w:w="0" w:type="auto"/>
            <w:shd w:val="clear" w:color="auto" w:fill="000000"/>
            <w:tcMar>
              <w:top w:w="150" w:type="dxa"/>
              <w:bottom w:w="150" w:type="dxa"/>
            </w:tcMar>
            <w:vAlign w:val="center"/>
          </w:tcPr>
          <w:p w14:paraId="4A86C32F" w14:textId="77777777" w:rsidR="004B14B8" w:rsidRDefault="009D3C81">
            <w:r>
              <w:rPr>
                <w:rFonts w:ascii="Arial" w:hAnsi="Arial" w:cs="Arial"/>
                <w:b/>
                <w:bCs/>
                <w:color w:val="FFFFFF"/>
                <w:position w:val="-2"/>
                <w:sz w:val="18"/>
                <w:szCs w:val="18"/>
                <w:shd w:val="clear" w:color="auto" w:fill="000000"/>
              </w:rPr>
              <w:t>5. ESPD</w:t>
            </w:r>
          </w:p>
        </w:tc>
      </w:tr>
    </w:tbl>
    <w:p w14:paraId="66C25240" w14:textId="77777777" w:rsidR="004B14B8" w:rsidRDefault="009D3C8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7DA5D08" w14:textId="77777777" w:rsidR="004B14B8" w:rsidRDefault="009D3C8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F2FD872" w14:textId="77777777" w:rsidR="004B14B8" w:rsidRDefault="004B14B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4B14B8" w14:paraId="599946E7" w14:textId="77777777">
        <w:tc>
          <w:tcPr>
            <w:tcW w:w="0" w:type="auto"/>
            <w:shd w:val="clear" w:color="auto" w:fill="000000"/>
            <w:tcMar>
              <w:top w:w="150" w:type="dxa"/>
              <w:bottom w:w="150" w:type="dxa"/>
            </w:tcMar>
            <w:vAlign w:val="center"/>
          </w:tcPr>
          <w:p w14:paraId="098F4D68" w14:textId="77777777" w:rsidR="004B14B8" w:rsidRDefault="009D3C81">
            <w:r>
              <w:rPr>
                <w:rFonts w:ascii="Arial" w:hAnsi="Arial" w:cs="Arial"/>
                <w:b/>
                <w:bCs/>
                <w:color w:val="FFFFFF"/>
                <w:position w:val="-2"/>
                <w:sz w:val="18"/>
                <w:szCs w:val="18"/>
                <w:shd w:val="clear" w:color="auto" w:fill="000000"/>
              </w:rPr>
              <w:t>6. Ponudba s podizvajalci</w:t>
            </w:r>
          </w:p>
        </w:tc>
      </w:tr>
    </w:tbl>
    <w:p w14:paraId="6841E7A1" w14:textId="77777777" w:rsidR="004B14B8" w:rsidRDefault="009D3C81">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35FF1EA" w14:textId="77777777" w:rsidR="004B14B8" w:rsidRDefault="009D3C81">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4B14B8" w14:paraId="5FC0DC0D" w14:textId="77777777">
        <w:tc>
          <w:tcPr>
            <w:tcW w:w="0" w:type="auto"/>
            <w:tcMar>
              <w:top w:w="0" w:type="auto"/>
              <w:bottom w:w="0" w:type="auto"/>
            </w:tcMar>
          </w:tcPr>
          <w:p w14:paraId="52D08376" w14:textId="77777777" w:rsidR="004B14B8" w:rsidRDefault="009D3C81" w:rsidP="0073204B">
            <w:pPr>
              <w:numPr>
                <w:ilvl w:val="0"/>
                <w:numId w:val="6"/>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24501D76" w14:textId="77777777" w:rsidR="004B14B8" w:rsidRDefault="009D3C81" w:rsidP="0073204B">
            <w:pPr>
              <w:numPr>
                <w:ilvl w:val="0"/>
                <w:numId w:val="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3086F84F" w14:textId="77777777" w:rsidR="004B14B8" w:rsidRDefault="009D3C81" w:rsidP="0073204B">
            <w:pPr>
              <w:numPr>
                <w:ilvl w:val="0"/>
                <w:numId w:val="6"/>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44F0AA44" w14:textId="77777777" w:rsidR="004B14B8" w:rsidRDefault="009D3C81" w:rsidP="0073204B">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4C6C767" w14:textId="77777777" w:rsidR="004B14B8" w:rsidRDefault="009D3C81">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8DC6460" w14:textId="77777777" w:rsidR="004B14B8" w:rsidRDefault="009D3C81">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1A03AC4A" w14:textId="77777777" w:rsidR="004B14B8" w:rsidRDefault="009D3C81">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19F55E90" w14:textId="77777777" w:rsidR="004B14B8" w:rsidRDefault="009D3C81">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5397F52" w14:textId="77777777" w:rsidR="004B14B8" w:rsidRDefault="009D3C81">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9D651CB" w14:textId="77777777" w:rsidR="004B14B8" w:rsidRDefault="009D3C81">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6E0CACE3" w14:textId="77777777" w:rsidR="004B14B8" w:rsidRDefault="009D3C81">
      <w:pPr>
        <w:spacing w:before="225" w:after="225" w:line="240" w:lineRule="auto"/>
        <w:jc w:val="both"/>
      </w:pPr>
      <w:r>
        <w:rPr>
          <w:rFonts w:ascii="Arial" w:hAnsi="Arial" w:cs="Arial"/>
          <w:color w:val="000000"/>
          <w:sz w:val="18"/>
          <w:szCs w:val="18"/>
        </w:rPr>
        <w:lastRenderedPageBreak/>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4B14B8" w14:paraId="271C38C5" w14:textId="77777777">
        <w:tc>
          <w:tcPr>
            <w:tcW w:w="0" w:type="auto"/>
            <w:tcMar>
              <w:top w:w="0" w:type="auto"/>
              <w:bottom w:w="0" w:type="auto"/>
            </w:tcMar>
          </w:tcPr>
          <w:p w14:paraId="77517FFD" w14:textId="77777777" w:rsidR="004B14B8" w:rsidRDefault="009D3C81" w:rsidP="0073204B">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0CA8131C" w14:textId="77777777" w:rsidR="004B14B8" w:rsidRDefault="009D3C81" w:rsidP="0073204B">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26F1D8F0" w14:textId="77777777" w:rsidR="004B14B8" w:rsidRDefault="009D3C81" w:rsidP="0073204B">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0BA9F48" w14:textId="77777777" w:rsidR="004B14B8" w:rsidRDefault="009D3C81">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4B14B8" w14:paraId="6BDD24BC" w14:textId="77777777">
        <w:tc>
          <w:tcPr>
            <w:tcW w:w="0" w:type="auto"/>
            <w:shd w:val="clear" w:color="auto" w:fill="000000"/>
            <w:tcMar>
              <w:top w:w="150" w:type="dxa"/>
              <w:bottom w:w="150" w:type="dxa"/>
            </w:tcMar>
            <w:vAlign w:val="center"/>
          </w:tcPr>
          <w:p w14:paraId="127D4C19" w14:textId="77777777" w:rsidR="004B14B8" w:rsidRDefault="009D3C81">
            <w:r>
              <w:rPr>
                <w:rFonts w:ascii="Arial" w:hAnsi="Arial" w:cs="Arial"/>
                <w:b/>
                <w:bCs/>
                <w:color w:val="FFFFFF"/>
                <w:position w:val="-2"/>
                <w:sz w:val="18"/>
                <w:szCs w:val="18"/>
                <w:shd w:val="clear" w:color="auto" w:fill="000000"/>
              </w:rPr>
              <w:t>7. Ustavitev postopka, zavrnitev vseh ponudb, odstop od izvedbe javnega naročila</w:t>
            </w:r>
          </w:p>
        </w:tc>
      </w:tr>
    </w:tbl>
    <w:p w14:paraId="1DD73AD8" w14:textId="77777777" w:rsidR="004B14B8" w:rsidRDefault="009D3C8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4B14B8" w14:paraId="4831E690" w14:textId="77777777">
        <w:tc>
          <w:tcPr>
            <w:tcW w:w="0" w:type="auto"/>
            <w:shd w:val="clear" w:color="auto" w:fill="000000"/>
            <w:tcMar>
              <w:top w:w="150" w:type="dxa"/>
              <w:bottom w:w="150" w:type="dxa"/>
            </w:tcMar>
            <w:vAlign w:val="center"/>
          </w:tcPr>
          <w:p w14:paraId="64F939F9" w14:textId="77777777" w:rsidR="004B14B8" w:rsidRDefault="009D3C81">
            <w:r>
              <w:rPr>
                <w:rFonts w:ascii="Arial" w:hAnsi="Arial" w:cs="Arial"/>
                <w:b/>
                <w:bCs/>
                <w:color w:val="FFFFFF"/>
                <w:position w:val="-2"/>
                <w:sz w:val="18"/>
                <w:szCs w:val="18"/>
                <w:shd w:val="clear" w:color="auto" w:fill="000000"/>
              </w:rPr>
              <w:t>8. Zmanjšanje obsega naročila</w:t>
            </w:r>
          </w:p>
        </w:tc>
      </w:tr>
    </w:tbl>
    <w:p w14:paraId="3D670BBD" w14:textId="77777777" w:rsidR="004B14B8" w:rsidRDefault="009D3C8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53A1AF1" w14:textId="77777777" w:rsidR="004B14B8" w:rsidRDefault="009D3C8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4B14B8" w14:paraId="5454CA89" w14:textId="77777777">
        <w:tc>
          <w:tcPr>
            <w:tcW w:w="0" w:type="auto"/>
            <w:shd w:val="clear" w:color="auto" w:fill="000000"/>
            <w:tcMar>
              <w:top w:w="150" w:type="dxa"/>
              <w:bottom w:w="150" w:type="dxa"/>
            </w:tcMar>
            <w:vAlign w:val="center"/>
          </w:tcPr>
          <w:p w14:paraId="11285BC2" w14:textId="77777777" w:rsidR="004B14B8" w:rsidRDefault="009D3C81">
            <w:r>
              <w:rPr>
                <w:rFonts w:ascii="Arial" w:hAnsi="Arial" w:cs="Arial"/>
                <w:b/>
                <w:bCs/>
                <w:color w:val="FFFFFF"/>
                <w:position w:val="-2"/>
                <w:sz w:val="18"/>
                <w:szCs w:val="18"/>
                <w:shd w:val="clear" w:color="auto" w:fill="000000"/>
              </w:rPr>
              <w:t>9. Dopolnjevanje, spreminjanje ter pojasnjevanje ponudb</w:t>
            </w:r>
          </w:p>
        </w:tc>
      </w:tr>
    </w:tbl>
    <w:p w14:paraId="53EAD84A" w14:textId="77777777" w:rsidR="004B14B8" w:rsidRDefault="009D3C8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37865A6" w14:textId="77777777" w:rsidR="004B14B8" w:rsidRDefault="009D3C8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CE0782E" w14:textId="77777777" w:rsidR="004B14B8" w:rsidRDefault="009D3C8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A6F65AF" w14:textId="77777777" w:rsidR="004B14B8" w:rsidRDefault="009D3C8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E9CD6D9" w14:textId="77777777" w:rsidR="004B14B8" w:rsidRDefault="009D3C81">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w:t>
      </w:r>
      <w:r>
        <w:rPr>
          <w:rFonts w:ascii="Arial" w:hAnsi="Arial" w:cs="Arial"/>
          <w:color w:val="000000"/>
          <w:sz w:val="18"/>
          <w:szCs w:val="18"/>
        </w:rPr>
        <w:lastRenderedPageBreak/>
        <w:t>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1EB0872" w14:textId="77777777" w:rsidR="004B14B8" w:rsidRDefault="009D3C81">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4B14B8" w14:paraId="5DA95D71" w14:textId="77777777">
        <w:tc>
          <w:tcPr>
            <w:tcW w:w="0" w:type="auto"/>
            <w:shd w:val="clear" w:color="auto" w:fill="000000"/>
            <w:tcMar>
              <w:top w:w="150" w:type="dxa"/>
              <w:bottom w:w="150" w:type="dxa"/>
            </w:tcMar>
            <w:vAlign w:val="center"/>
          </w:tcPr>
          <w:p w14:paraId="30AFA713" w14:textId="77777777" w:rsidR="004B14B8" w:rsidRDefault="009D3C81">
            <w:r>
              <w:rPr>
                <w:rFonts w:ascii="Arial" w:hAnsi="Arial" w:cs="Arial"/>
                <w:b/>
                <w:bCs/>
                <w:color w:val="FFFFFF"/>
                <w:position w:val="-2"/>
                <w:sz w:val="18"/>
                <w:szCs w:val="18"/>
                <w:shd w:val="clear" w:color="auto" w:fill="000000"/>
              </w:rPr>
              <w:t>10. Obvestilo o oddaji naročila</w:t>
            </w:r>
          </w:p>
        </w:tc>
      </w:tr>
    </w:tbl>
    <w:p w14:paraId="4572AB37" w14:textId="77777777" w:rsidR="004B14B8" w:rsidRDefault="009D3C8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B1F3DC9" w14:textId="77777777" w:rsidR="004B14B8" w:rsidRDefault="009D3C8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8923BEF" w14:textId="77777777" w:rsidR="004B14B8" w:rsidRDefault="009D3C8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D121996" w14:textId="77777777" w:rsidR="004B14B8" w:rsidRDefault="009D3C8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4B14B8" w14:paraId="6F8CCB88" w14:textId="77777777">
        <w:tc>
          <w:tcPr>
            <w:tcW w:w="0" w:type="auto"/>
            <w:shd w:val="clear" w:color="auto" w:fill="000000"/>
            <w:tcMar>
              <w:top w:w="150" w:type="dxa"/>
              <w:bottom w:w="150" w:type="dxa"/>
            </w:tcMar>
            <w:vAlign w:val="center"/>
          </w:tcPr>
          <w:p w14:paraId="3A6C808F" w14:textId="77777777" w:rsidR="004B14B8" w:rsidRDefault="009D3C81">
            <w:r>
              <w:rPr>
                <w:rFonts w:ascii="Arial" w:hAnsi="Arial" w:cs="Arial"/>
                <w:b/>
                <w:bCs/>
                <w:color w:val="FFFFFF"/>
                <w:position w:val="-2"/>
                <w:sz w:val="18"/>
                <w:szCs w:val="18"/>
                <w:shd w:val="clear" w:color="auto" w:fill="000000"/>
              </w:rPr>
              <w:t>11. Zaupnost ponudbene dokumentacije</w:t>
            </w:r>
          </w:p>
        </w:tc>
      </w:tr>
    </w:tbl>
    <w:p w14:paraId="07691B98" w14:textId="77777777" w:rsidR="004B14B8" w:rsidRDefault="009D3C8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6543B02" w14:textId="77777777" w:rsidR="004B14B8" w:rsidRDefault="009D3C8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48689CAF" w14:textId="3F6D9DB1" w:rsidR="004B14B8" w:rsidRDefault="009D3C81">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r w:rsidR="005B244C">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704FC10F" w14:textId="77777777" w:rsidR="004B14B8" w:rsidRDefault="009D3C81">
      <w:pPr>
        <w:spacing w:before="225" w:after="225" w:line="240" w:lineRule="auto"/>
        <w:jc w:val="both"/>
        <w:rPr>
          <w:rFonts w:ascii="Arial" w:hAnsi="Arial" w:cs="Arial"/>
          <w:color w:val="000000"/>
          <w:sz w:val="18"/>
          <w:szCs w:val="18"/>
        </w:rPr>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679BE1F9" w14:textId="77777777" w:rsidR="00833523" w:rsidRDefault="00833523">
      <w:pPr>
        <w:spacing w:before="225" w:after="225" w:line="240" w:lineRule="auto"/>
        <w:jc w:val="both"/>
      </w:pPr>
    </w:p>
    <w:p w14:paraId="3DCBAC3C" w14:textId="77777777" w:rsidR="00833523" w:rsidRDefault="00833523">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4B14B8" w14:paraId="40E632B2" w14:textId="77777777">
        <w:tc>
          <w:tcPr>
            <w:tcW w:w="0" w:type="auto"/>
            <w:shd w:val="clear" w:color="auto" w:fill="000000"/>
            <w:tcMar>
              <w:top w:w="150" w:type="dxa"/>
              <w:bottom w:w="150" w:type="dxa"/>
            </w:tcMar>
            <w:vAlign w:val="center"/>
          </w:tcPr>
          <w:p w14:paraId="3EAE5456" w14:textId="77777777" w:rsidR="004B14B8" w:rsidRDefault="009D3C81">
            <w:r>
              <w:rPr>
                <w:rFonts w:ascii="Arial" w:hAnsi="Arial" w:cs="Arial"/>
                <w:b/>
                <w:bCs/>
                <w:color w:val="FFFFFF"/>
                <w:position w:val="-2"/>
                <w:sz w:val="18"/>
                <w:szCs w:val="18"/>
                <w:shd w:val="clear" w:color="auto" w:fill="000000"/>
              </w:rPr>
              <w:lastRenderedPageBreak/>
              <w:t>12. Način predložitve dokumentov v ponudbi</w:t>
            </w:r>
          </w:p>
        </w:tc>
      </w:tr>
    </w:tbl>
    <w:p w14:paraId="5A33AD21" w14:textId="77777777" w:rsidR="004B14B8" w:rsidRDefault="009D3C8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4B14B8" w14:paraId="4EE57369" w14:textId="77777777">
        <w:tc>
          <w:tcPr>
            <w:tcW w:w="0" w:type="auto"/>
            <w:tcMar>
              <w:top w:w="0" w:type="auto"/>
              <w:bottom w:w="0" w:type="auto"/>
            </w:tcMar>
          </w:tcPr>
          <w:p w14:paraId="0B85BC5C" w14:textId="77777777" w:rsidR="004B14B8" w:rsidRDefault="009D3C81" w:rsidP="0073204B">
            <w:pPr>
              <w:numPr>
                <w:ilvl w:val="0"/>
                <w:numId w:val="8"/>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2497C215" w14:textId="77777777" w:rsidR="004B14B8" w:rsidRDefault="009D3C81" w:rsidP="0073204B">
            <w:pPr>
              <w:numPr>
                <w:ilvl w:val="0"/>
                <w:numId w:val="8"/>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6CFD5CFE" w14:textId="77777777" w:rsidR="004B14B8" w:rsidRDefault="009D3C81" w:rsidP="0073204B">
            <w:pPr>
              <w:numPr>
                <w:ilvl w:val="0"/>
                <w:numId w:val="8"/>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38955CA" w14:textId="77777777" w:rsidR="004B14B8" w:rsidRDefault="009D3C8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6AD0DA2" w14:textId="77777777" w:rsidR="004B14B8" w:rsidRDefault="009D3C8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7F0E53B" w14:textId="77777777" w:rsidR="004B14B8" w:rsidRDefault="009D3C8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F96D90E" w14:textId="77777777" w:rsidR="004B14B8" w:rsidRDefault="009D3C8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4B14B8" w14:paraId="1CBF035C" w14:textId="77777777">
        <w:tc>
          <w:tcPr>
            <w:tcW w:w="0" w:type="auto"/>
            <w:shd w:val="clear" w:color="auto" w:fill="000000"/>
            <w:tcMar>
              <w:top w:w="150" w:type="dxa"/>
              <w:bottom w:w="150" w:type="dxa"/>
            </w:tcMar>
            <w:vAlign w:val="center"/>
          </w:tcPr>
          <w:p w14:paraId="5911D902" w14:textId="77777777" w:rsidR="004B14B8" w:rsidRDefault="009D3C81">
            <w:r>
              <w:rPr>
                <w:rFonts w:ascii="Arial" w:hAnsi="Arial" w:cs="Arial"/>
                <w:b/>
                <w:bCs/>
                <w:color w:val="FFFFFF"/>
                <w:position w:val="-2"/>
                <w:sz w:val="18"/>
                <w:szCs w:val="18"/>
                <w:shd w:val="clear" w:color="auto" w:fill="000000"/>
              </w:rPr>
              <w:t>13. Veljavnost ponudbe</w:t>
            </w:r>
          </w:p>
        </w:tc>
      </w:tr>
    </w:tbl>
    <w:p w14:paraId="66F0ADE5" w14:textId="77777777" w:rsidR="004B14B8" w:rsidRDefault="009D3C8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A4C235A" w14:textId="77777777" w:rsidR="004B14B8" w:rsidRDefault="009D3C8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4B14B8" w14:paraId="736E8573" w14:textId="77777777">
        <w:tc>
          <w:tcPr>
            <w:tcW w:w="0" w:type="auto"/>
            <w:shd w:val="clear" w:color="auto" w:fill="000000"/>
            <w:tcMar>
              <w:top w:w="150" w:type="dxa"/>
              <w:bottom w:w="150" w:type="dxa"/>
            </w:tcMar>
            <w:vAlign w:val="center"/>
          </w:tcPr>
          <w:p w14:paraId="15F50286" w14:textId="77777777" w:rsidR="004B14B8" w:rsidRDefault="009D3C81">
            <w:r>
              <w:rPr>
                <w:rFonts w:ascii="Arial" w:hAnsi="Arial" w:cs="Arial"/>
                <w:b/>
                <w:bCs/>
                <w:color w:val="FFFFFF"/>
                <w:position w:val="-2"/>
                <w:sz w:val="18"/>
                <w:szCs w:val="18"/>
                <w:shd w:val="clear" w:color="auto" w:fill="000000"/>
              </w:rPr>
              <w:t>14. Pravno varstvo</w:t>
            </w:r>
          </w:p>
        </w:tc>
      </w:tr>
    </w:tbl>
    <w:p w14:paraId="72028483" w14:textId="77777777" w:rsidR="004B14B8" w:rsidRDefault="009D3C8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5A2799E" w14:textId="77777777" w:rsidR="004B14B8" w:rsidRDefault="009D3C8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5208F1F" w14:textId="77777777" w:rsidR="004B14B8" w:rsidRDefault="009D3C81">
      <w:pPr>
        <w:spacing w:before="225" w:after="225" w:line="240" w:lineRule="auto"/>
        <w:jc w:val="both"/>
      </w:pPr>
      <w:r>
        <w:rPr>
          <w:rFonts w:ascii="Arial" w:hAnsi="Arial" w:cs="Arial"/>
          <w:color w:val="000000"/>
          <w:sz w:val="18"/>
          <w:szCs w:val="18"/>
        </w:rPr>
        <w:lastRenderedPageBreak/>
        <w:t>Zahtevek za revizijo mora vsebovati vse obvezne sestavine, kot jih določa 15. člen ZPVPJN. </w:t>
      </w:r>
    </w:p>
    <w:p w14:paraId="6D1F613D" w14:textId="77777777" w:rsidR="004B14B8" w:rsidRDefault="009D3C81">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7E25E37" w14:textId="77777777" w:rsidR="004B14B8" w:rsidRDefault="009D3C8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24543F6" w14:textId="77777777" w:rsidR="004B14B8" w:rsidRDefault="009D3C81">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664D285B" w14:textId="77777777" w:rsidR="004B14B8" w:rsidRDefault="009D3C81">
      <w:pPr>
        <w:spacing w:before="225" w:after="225" w:line="240" w:lineRule="auto"/>
        <w:jc w:val="both"/>
      </w:pPr>
      <w:r>
        <w:rPr>
          <w:rFonts w:ascii="Arial" w:hAnsi="Arial" w:cs="Arial"/>
          <w:color w:val="000000"/>
          <w:sz w:val="18"/>
          <w:szCs w:val="18"/>
        </w:rPr>
        <w:t>https://ejn.gov.si/sistem/pravno-varstvo.html</w:t>
      </w:r>
    </w:p>
    <w:p w14:paraId="39120BCB" w14:textId="77777777" w:rsidR="004B14B8" w:rsidRDefault="009D3C81">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45B3155" w14:textId="77777777" w:rsidR="004B14B8" w:rsidRDefault="009D3C81">
      <w:pPr>
        <w:spacing w:before="225" w:after="225" w:line="240" w:lineRule="auto"/>
        <w:jc w:val="both"/>
      </w:pPr>
      <w:r>
        <w:rPr>
          <w:rFonts w:ascii="Arial" w:hAnsi="Arial" w:cs="Arial"/>
          <w:color w:val="000000"/>
          <w:sz w:val="18"/>
          <w:szCs w:val="18"/>
        </w:rPr>
        <w:t>Zahtevek za revizijo se lahko vloži v roku iz 25. člena ZPVPJN.</w:t>
      </w:r>
    </w:p>
    <w:p w14:paraId="39804167" w14:textId="77777777" w:rsidR="004B14B8" w:rsidRDefault="009D3C8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4B14B8" w14:paraId="79903E6A" w14:textId="77777777">
        <w:tc>
          <w:tcPr>
            <w:tcW w:w="0" w:type="auto"/>
            <w:shd w:val="clear" w:color="auto" w:fill="000000"/>
            <w:tcMar>
              <w:top w:w="150" w:type="dxa"/>
              <w:bottom w:w="150" w:type="dxa"/>
            </w:tcMar>
            <w:vAlign w:val="center"/>
          </w:tcPr>
          <w:p w14:paraId="0859D6C0" w14:textId="77777777" w:rsidR="004B14B8" w:rsidRDefault="009D3C81">
            <w:r>
              <w:rPr>
                <w:rFonts w:ascii="Arial" w:hAnsi="Arial" w:cs="Arial"/>
                <w:b/>
                <w:bCs/>
                <w:color w:val="FFFFFF"/>
                <w:position w:val="-2"/>
                <w:sz w:val="18"/>
                <w:szCs w:val="18"/>
                <w:shd w:val="clear" w:color="auto" w:fill="000000"/>
              </w:rPr>
              <w:t>15. Sklenitev pogodbe</w:t>
            </w:r>
          </w:p>
        </w:tc>
      </w:tr>
    </w:tbl>
    <w:p w14:paraId="2DB77154" w14:textId="77777777" w:rsidR="004B14B8" w:rsidRDefault="009D3C81">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71837110" w14:textId="77777777" w:rsidR="004B14B8" w:rsidRDefault="009D3C8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5A9572F0" w14:textId="77777777" w:rsidR="004B14B8" w:rsidRDefault="009D3C8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2675268" w14:textId="77777777" w:rsidR="004B14B8" w:rsidRDefault="004B14B8">
      <w:pPr>
        <w:sectPr w:rsidR="004B14B8" w:rsidSect="00D931BF">
          <w:pgSz w:w="11906" w:h="16838"/>
          <w:pgMar w:top="1418" w:right="1418" w:bottom="1418" w:left="1418" w:header="567" w:footer="680" w:gutter="0"/>
          <w:cols w:space="708"/>
          <w:docGrid w:linePitch="360"/>
        </w:sectPr>
      </w:pPr>
    </w:p>
    <w:p w14:paraId="40D124DE" w14:textId="77777777" w:rsidR="009D3C81" w:rsidRPr="00A820C7" w:rsidRDefault="009D3C81"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2801E42" w14:textId="77777777" w:rsidR="009D3C81" w:rsidRDefault="009D3C81" w:rsidP="00C25086">
      <w:pPr>
        <w:rPr>
          <w:rFonts w:ascii="Arial" w:hAnsi="Arial" w:cs="Arial"/>
          <w:sz w:val="18"/>
          <w:szCs w:val="18"/>
        </w:rPr>
      </w:pPr>
    </w:p>
    <w:p w14:paraId="781599FF" w14:textId="77777777" w:rsidR="004B14B8" w:rsidRDefault="009D3C8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6FC1CB89" w14:textId="77777777" w:rsidR="004B14B8" w:rsidRDefault="009D3C81">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4B14B8" w14:paraId="3C0176B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A495E" w14:textId="77777777" w:rsidR="004B14B8" w:rsidRDefault="009D3C81">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8C11" w14:textId="77777777" w:rsidR="004B14B8" w:rsidRDefault="009D3C81">
            <w:r>
              <w:rPr>
                <w:rFonts w:ascii="Arial" w:hAnsi="Arial" w:cs="Arial"/>
                <w:color w:val="000000"/>
                <w:position w:val="-2"/>
                <w:sz w:val="18"/>
                <w:szCs w:val="18"/>
              </w:rPr>
              <w:t>Najnižja ponudbena cena 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337D3" w14:textId="77777777" w:rsidR="004B14B8" w:rsidRDefault="009D3C81">
            <w:pPr>
              <w:jc w:val="both"/>
              <w:textAlignment w:val="center"/>
            </w:pPr>
            <w:r>
              <w:rPr>
                <w:rFonts w:ascii="Arial" w:hAnsi="Arial" w:cs="Arial"/>
                <w:color w:val="000000"/>
                <w:position w:val="-2"/>
                <w:sz w:val="18"/>
                <w:szCs w:val="18"/>
              </w:rPr>
              <w:t> </w:t>
            </w:r>
          </w:p>
        </w:tc>
      </w:tr>
    </w:tbl>
    <w:p w14:paraId="1F3414E3" w14:textId="77777777" w:rsidR="004B14B8" w:rsidRDefault="009D3C81">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C120A1B" w14:textId="77777777" w:rsidR="009D3C81" w:rsidRPr="00C25086" w:rsidRDefault="009D3C81" w:rsidP="00C25086"/>
    <w:p w14:paraId="4B1A65C8" w14:textId="77777777" w:rsidR="004B14B8" w:rsidRDefault="004B14B8">
      <w:pPr>
        <w:sectPr w:rsidR="004B14B8" w:rsidSect="00D931BF">
          <w:pgSz w:w="11906" w:h="16838"/>
          <w:pgMar w:top="1418" w:right="1418" w:bottom="1418" w:left="1418" w:header="567" w:footer="680" w:gutter="0"/>
          <w:cols w:space="708"/>
          <w:docGrid w:linePitch="360"/>
        </w:sectPr>
      </w:pPr>
    </w:p>
    <w:p w14:paraId="4EBF776E" w14:textId="77777777" w:rsidR="006975C6" w:rsidRPr="00563971" w:rsidRDefault="009D3C81"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255A5A2" w14:textId="77777777" w:rsidR="004B14B8" w:rsidRDefault="009D3C8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ABFF631" w14:textId="77777777" w:rsidR="004B14B8" w:rsidRDefault="009D3C8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4B14B8" w14:paraId="64CF4FF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154946F" w14:textId="77777777" w:rsidR="004B14B8" w:rsidRDefault="009D3C81">
            <w:r>
              <w:rPr>
                <w:rFonts w:ascii="Arial" w:hAnsi="Arial" w:cs="Arial"/>
                <w:color w:val="FFFFFF"/>
                <w:position w:val="-2"/>
                <w:sz w:val="18"/>
                <w:szCs w:val="18"/>
              </w:rPr>
              <w:t>Razlogi za izključitev</w:t>
            </w:r>
          </w:p>
        </w:tc>
      </w:tr>
    </w:tbl>
    <w:p w14:paraId="003BE1A5" w14:textId="77777777" w:rsidR="004B14B8" w:rsidRDefault="004B14B8"/>
    <w:tbl>
      <w:tblPr>
        <w:tblStyle w:val="NormalTablePHPDOCX"/>
        <w:tblW w:w="9300" w:type="dxa"/>
        <w:tblInd w:w="108" w:type="dxa"/>
        <w:tblLook w:val="04A0" w:firstRow="1" w:lastRow="0" w:firstColumn="1" w:lastColumn="0" w:noHBand="0" w:noVBand="1"/>
      </w:tblPr>
      <w:tblGrid>
        <w:gridCol w:w="1860"/>
        <w:gridCol w:w="7440"/>
      </w:tblGrid>
      <w:tr w:rsidR="004B14B8" w14:paraId="5955885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4C36C9" w14:textId="77777777" w:rsidR="004B14B8" w:rsidRDefault="009D3C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E6735" w14:textId="77777777" w:rsidR="004B14B8" w:rsidRDefault="009D3C8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512A2836" w14:textId="77777777" w:rsidR="004B14B8" w:rsidRDefault="009D3C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B14B8" w14:paraId="7B21F4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D5571" w14:textId="77777777" w:rsidR="004B14B8" w:rsidRDefault="009D3C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39AFB" w14:textId="7C2736AF" w:rsidR="004B14B8" w:rsidRDefault="009D3C81">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19311F">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037D5B3D" w14:textId="6B4757FB" w:rsidR="004B14B8" w:rsidRDefault="005B244C">
            <w:pPr>
              <w:spacing w:before="135" w:after="135"/>
              <w:jc w:val="both"/>
              <w:textAlignment w:val="center"/>
            </w:pPr>
            <w:r>
              <w:rPr>
                <w:rFonts w:ascii="Arial" w:hAnsi="Arial" w:cs="Arial"/>
                <w:color w:val="000000"/>
                <w:position w:val="-2"/>
                <w:sz w:val="18"/>
                <w:szCs w:val="18"/>
              </w:rPr>
              <w:t>P</w:t>
            </w:r>
            <w:r w:rsidR="009D3C81">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4B14B8" w14:paraId="4CE75D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354B3" w14:textId="77777777" w:rsidR="004B14B8" w:rsidRDefault="009D3C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5537B" w14:textId="77777777" w:rsidR="004B14B8" w:rsidRDefault="009D3C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F208A92" w14:textId="77777777" w:rsidR="004B14B8" w:rsidRDefault="009D3C81">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E70EAA9" w14:textId="77777777" w:rsidR="004B14B8" w:rsidRDefault="009D3C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B14B8" w14:paraId="201464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F3290" w14:textId="77777777" w:rsidR="004B14B8" w:rsidRDefault="009D3C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43B90B"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081EC912" w14:textId="77777777" w:rsidR="004B14B8" w:rsidRDefault="009D3C81">
            <w:pPr>
              <w:spacing w:before="135" w:after="135"/>
              <w:jc w:val="both"/>
              <w:textAlignment w:val="center"/>
            </w:pPr>
            <w:r>
              <w:rPr>
                <w:rFonts w:ascii="Arial" w:hAnsi="Arial" w:cs="Arial"/>
                <w:color w:val="000000"/>
                <w:position w:val="-2"/>
                <w:sz w:val="18"/>
                <w:szCs w:val="18"/>
              </w:rPr>
              <w:t>Velja enako kot za vodilnega partnerja.</w:t>
            </w:r>
          </w:p>
        </w:tc>
      </w:tr>
      <w:tr w:rsidR="004B14B8" w14:paraId="7D3D3D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3153F" w14:textId="77777777" w:rsidR="004B14B8" w:rsidRDefault="009D3C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2F46A"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32D7813E" w14:textId="77777777" w:rsidR="004B14B8" w:rsidRDefault="009D3C81">
            <w:pPr>
              <w:spacing w:before="135" w:after="135"/>
              <w:jc w:val="both"/>
              <w:textAlignment w:val="center"/>
            </w:pPr>
            <w:r>
              <w:rPr>
                <w:rFonts w:ascii="Arial" w:hAnsi="Arial" w:cs="Arial"/>
                <w:color w:val="000000"/>
                <w:position w:val="-2"/>
                <w:sz w:val="18"/>
                <w:szCs w:val="18"/>
              </w:rPr>
              <w:t>Velja enako kot za ponudnika.</w:t>
            </w:r>
          </w:p>
          <w:p w14:paraId="1085EF62" w14:textId="77777777" w:rsidR="004B14B8" w:rsidRDefault="009D3C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16D0223" w14:textId="77777777" w:rsidR="004B14B8" w:rsidRDefault="004B14B8"/>
    <w:tbl>
      <w:tblPr>
        <w:tblStyle w:val="NormalTablePHPDOCX"/>
        <w:tblW w:w="9300" w:type="dxa"/>
        <w:tblInd w:w="108" w:type="dxa"/>
        <w:tblLook w:val="04A0" w:firstRow="1" w:lastRow="0" w:firstColumn="1" w:lastColumn="0" w:noHBand="0" w:noVBand="1"/>
      </w:tblPr>
      <w:tblGrid>
        <w:gridCol w:w="1860"/>
        <w:gridCol w:w="7440"/>
      </w:tblGrid>
      <w:tr w:rsidR="004B14B8" w14:paraId="1B2DE57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DF7B9D4" w14:textId="77777777" w:rsidR="004B14B8" w:rsidRDefault="009D3C8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0CDEF" w14:textId="77777777" w:rsidR="004B14B8" w:rsidRDefault="009D3C8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B093473" w14:textId="77777777" w:rsidR="004B14B8" w:rsidRDefault="009D3C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B14B8" w14:paraId="7E2BC6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8B6DC" w14:textId="77777777" w:rsidR="004B14B8" w:rsidRDefault="009D3C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BEB58" w14:textId="293777C2" w:rsidR="004B14B8" w:rsidRDefault="009D3C81">
            <w:pPr>
              <w:spacing w:before="135" w:after="135"/>
              <w:jc w:val="both"/>
              <w:textAlignment w:val="center"/>
            </w:pPr>
            <w:r>
              <w:rPr>
                <w:rFonts w:ascii="Arial" w:hAnsi="Arial" w:cs="Arial"/>
                <w:color w:val="000000"/>
                <w:position w:val="-2"/>
                <w:sz w:val="18"/>
                <w:szCs w:val="18"/>
              </w:rPr>
              <w:t xml:space="preserve">Izpolnjen in podpisan Obrazec  KROVNA IZJAVA </w:t>
            </w:r>
            <w:r w:rsidR="005B3C78">
              <w:rPr>
                <w:rFonts w:ascii="Arial" w:hAnsi="Arial" w:cs="Arial"/>
                <w:color w:val="000000"/>
                <w:position w:val="-2"/>
                <w:sz w:val="18"/>
                <w:szCs w:val="18"/>
              </w:rPr>
              <w:t>IN</w:t>
            </w:r>
            <w:r>
              <w:rPr>
                <w:rFonts w:ascii="Arial" w:hAnsi="Arial" w:cs="Arial"/>
                <w:color w:val="000000"/>
                <w:position w:val="-2"/>
                <w:sz w:val="18"/>
                <w:szCs w:val="18"/>
              </w:rPr>
              <w:t xml:space="preserve"> ESPD.</w:t>
            </w:r>
          </w:p>
          <w:p w14:paraId="77204524" w14:textId="77777777" w:rsidR="004B14B8" w:rsidRDefault="009D3C8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C095C6F" w14:textId="77777777" w:rsidR="004B14B8" w:rsidRDefault="009D3C81">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4B14B8" w14:paraId="19EC8D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E9EDD" w14:textId="77777777" w:rsidR="004B14B8" w:rsidRDefault="009D3C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188FB" w14:textId="77777777" w:rsidR="004B14B8" w:rsidRDefault="009D3C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80F966" w14:textId="77777777" w:rsidR="004B14B8" w:rsidRDefault="009D3C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B14B8" w14:paraId="3C22D4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6B01A" w14:textId="77777777" w:rsidR="004B14B8" w:rsidRDefault="009D3C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E8E17"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4B2DEE7B" w14:textId="77C972BB" w:rsidR="004B14B8" w:rsidRDefault="009D3C81">
            <w:pPr>
              <w:spacing w:before="135" w:after="135"/>
              <w:jc w:val="both"/>
              <w:textAlignment w:val="center"/>
            </w:pPr>
            <w:r>
              <w:rPr>
                <w:rFonts w:ascii="Arial" w:hAnsi="Arial" w:cs="Arial"/>
                <w:color w:val="000000"/>
                <w:position w:val="-2"/>
                <w:sz w:val="18"/>
                <w:szCs w:val="18"/>
              </w:rPr>
              <w:t>Izpolnjen in podpisan Obrazec  KROVNA IZJAVA</w:t>
            </w:r>
            <w:r w:rsidR="00512982">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4B14B8" w14:paraId="48C21B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6C613" w14:textId="77777777" w:rsidR="004B14B8" w:rsidRDefault="009D3C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981B8"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4862603C" w14:textId="0BA65623" w:rsidR="004B14B8" w:rsidRDefault="009D3C8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512982">
              <w:rPr>
                <w:rFonts w:ascii="Arial" w:hAnsi="Arial" w:cs="Arial"/>
                <w:color w:val="000000"/>
                <w:position w:val="-2"/>
                <w:sz w:val="18"/>
                <w:szCs w:val="18"/>
              </w:rPr>
              <w:t xml:space="preserve"> in ESPD.</w:t>
            </w:r>
          </w:p>
          <w:p w14:paraId="0112C953" w14:textId="77777777" w:rsidR="004B14B8" w:rsidRDefault="009D3C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9A0B10D" w14:textId="77777777" w:rsidR="004B14B8" w:rsidRDefault="004B14B8"/>
    <w:tbl>
      <w:tblPr>
        <w:tblStyle w:val="NormalTablePHPDOCX"/>
        <w:tblW w:w="9300" w:type="dxa"/>
        <w:tblInd w:w="108" w:type="dxa"/>
        <w:tblLook w:val="04A0" w:firstRow="1" w:lastRow="0" w:firstColumn="1" w:lastColumn="0" w:noHBand="0" w:noVBand="1"/>
      </w:tblPr>
      <w:tblGrid>
        <w:gridCol w:w="1860"/>
        <w:gridCol w:w="7440"/>
      </w:tblGrid>
      <w:tr w:rsidR="004B14B8" w14:paraId="37477AA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4B5251B" w14:textId="77777777" w:rsidR="004B14B8" w:rsidRDefault="009D3C81">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D2712" w14:textId="77777777" w:rsidR="004B14B8" w:rsidRDefault="009D3C8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4B0A218" w14:textId="77777777" w:rsidR="004B14B8" w:rsidRDefault="009D3C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B14B8" w14:paraId="25B55C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8AC3C" w14:textId="77777777" w:rsidR="004B14B8" w:rsidRDefault="009D3C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45EA7" w14:textId="7F595182" w:rsidR="004B14B8" w:rsidRDefault="009D3C81">
            <w:pPr>
              <w:spacing w:before="135" w:after="135"/>
              <w:jc w:val="both"/>
              <w:textAlignment w:val="center"/>
            </w:pPr>
            <w:r>
              <w:rPr>
                <w:rFonts w:ascii="Arial" w:hAnsi="Arial" w:cs="Arial"/>
                <w:color w:val="000000"/>
                <w:position w:val="-2"/>
                <w:sz w:val="18"/>
                <w:szCs w:val="18"/>
              </w:rPr>
              <w:t xml:space="preserve">Izpolnjen in podpisan Obrazec  KROVNA IZJAVA </w:t>
            </w:r>
            <w:r w:rsidR="00512982">
              <w:rPr>
                <w:rFonts w:ascii="Arial" w:hAnsi="Arial" w:cs="Arial"/>
                <w:color w:val="000000"/>
                <w:position w:val="-2"/>
                <w:sz w:val="18"/>
                <w:szCs w:val="18"/>
              </w:rPr>
              <w:t>in</w:t>
            </w:r>
            <w:r>
              <w:rPr>
                <w:rFonts w:ascii="Arial" w:hAnsi="Arial" w:cs="Arial"/>
                <w:color w:val="000000"/>
                <w:position w:val="-2"/>
                <w:sz w:val="18"/>
                <w:szCs w:val="18"/>
              </w:rPr>
              <w:t xml:space="preserve"> ESPD.</w:t>
            </w:r>
          </w:p>
          <w:p w14:paraId="351FF2E0" w14:textId="77777777" w:rsidR="004B14B8" w:rsidRDefault="009D3C8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B14B8" w14:paraId="667CF9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54397" w14:textId="77777777" w:rsidR="004B14B8" w:rsidRDefault="009D3C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ED703" w14:textId="77777777" w:rsidR="004B14B8" w:rsidRDefault="009D3C81">
            <w:pPr>
              <w:jc w:val="both"/>
              <w:textAlignment w:val="center"/>
            </w:pPr>
            <w:r>
              <w:rPr>
                <w:rFonts w:ascii="Arial" w:hAnsi="Arial" w:cs="Arial"/>
                <w:color w:val="000000"/>
                <w:position w:val="-2"/>
                <w:sz w:val="18"/>
                <w:szCs w:val="18"/>
              </w:rPr>
              <w:t> </w:t>
            </w:r>
          </w:p>
          <w:p w14:paraId="5ABB8227" w14:textId="77777777" w:rsidR="004B14B8" w:rsidRDefault="009D3C81">
            <w:r>
              <w:rPr>
                <w:rFonts w:ascii="Arial" w:hAnsi="Arial" w:cs="Arial"/>
                <w:color w:val="000000"/>
                <w:position w:val="-2"/>
                <w:sz w:val="18"/>
                <w:szCs w:val="18"/>
              </w:rPr>
              <w:t xml:space="preserve"> /</w:t>
            </w:r>
          </w:p>
        </w:tc>
      </w:tr>
      <w:tr w:rsidR="004B14B8" w14:paraId="116244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D8258" w14:textId="77777777" w:rsidR="004B14B8" w:rsidRDefault="009D3C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E441B"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7217AD5A" w14:textId="7815BFD7" w:rsidR="004B14B8" w:rsidRDefault="009D3C81">
            <w:pPr>
              <w:spacing w:before="135" w:after="135"/>
              <w:jc w:val="both"/>
              <w:textAlignment w:val="center"/>
            </w:pPr>
            <w:r>
              <w:rPr>
                <w:rFonts w:ascii="Arial" w:hAnsi="Arial" w:cs="Arial"/>
                <w:color w:val="000000"/>
                <w:position w:val="-2"/>
                <w:sz w:val="18"/>
                <w:szCs w:val="18"/>
              </w:rPr>
              <w:t>Izpolnjen in podpisan Obrazec  KROVNA IZJAVA</w:t>
            </w:r>
            <w:r w:rsidR="00512982">
              <w:rPr>
                <w:rFonts w:ascii="Arial" w:hAnsi="Arial" w:cs="Arial"/>
                <w:color w:val="000000"/>
                <w:position w:val="-2"/>
                <w:sz w:val="18"/>
                <w:szCs w:val="18"/>
              </w:rPr>
              <w:t xml:space="preserve"> in ESPD.</w:t>
            </w:r>
          </w:p>
        </w:tc>
      </w:tr>
      <w:tr w:rsidR="004B14B8" w14:paraId="4B3A3F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C8789" w14:textId="77777777" w:rsidR="004B14B8" w:rsidRDefault="009D3C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8310A" w14:textId="77777777" w:rsidR="004B14B8" w:rsidRDefault="009D3C8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0349EA8D" w14:textId="77777777" w:rsidR="00512982" w:rsidRDefault="00512982" w:rsidP="0051298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9AE352A" w14:textId="444EF10E" w:rsidR="004B14B8" w:rsidRDefault="009D3C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49AA1BF" w14:textId="77777777" w:rsidR="004B14B8" w:rsidRDefault="004B14B8"/>
    <w:tbl>
      <w:tblPr>
        <w:tblStyle w:val="NormalTablePHPDOCX"/>
        <w:tblW w:w="9300" w:type="dxa"/>
        <w:tblInd w:w="108" w:type="dxa"/>
        <w:tblLook w:val="04A0" w:firstRow="1" w:lastRow="0" w:firstColumn="1" w:lastColumn="0" w:noHBand="0" w:noVBand="1"/>
      </w:tblPr>
      <w:tblGrid>
        <w:gridCol w:w="1860"/>
        <w:gridCol w:w="7440"/>
      </w:tblGrid>
      <w:tr w:rsidR="004B14B8" w14:paraId="2479749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B3BE825" w14:textId="77777777" w:rsidR="004B14B8" w:rsidRDefault="009D3C8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5790F" w14:textId="77777777" w:rsidR="004B14B8" w:rsidRDefault="009D3C8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41EEF8" w14:textId="77777777" w:rsidR="004B14B8" w:rsidRDefault="009D3C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B14B8" w14:paraId="5272CC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80AD" w14:textId="77777777" w:rsidR="004B14B8" w:rsidRDefault="009D3C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45E4A" w14:textId="511D3E51" w:rsidR="004B14B8" w:rsidRDefault="009D3C81">
            <w:pPr>
              <w:spacing w:before="135" w:after="135"/>
              <w:jc w:val="both"/>
              <w:textAlignment w:val="center"/>
            </w:pPr>
            <w:r>
              <w:rPr>
                <w:rFonts w:ascii="Arial" w:hAnsi="Arial" w:cs="Arial"/>
                <w:color w:val="000000"/>
                <w:position w:val="-2"/>
                <w:sz w:val="18"/>
                <w:szCs w:val="18"/>
              </w:rPr>
              <w:t xml:space="preserve">Izpolnjen in podpisan Obrazec  KROVNA IZJAVA </w:t>
            </w:r>
            <w:r w:rsidR="00512982">
              <w:rPr>
                <w:rFonts w:ascii="Arial" w:hAnsi="Arial" w:cs="Arial"/>
                <w:color w:val="000000"/>
                <w:position w:val="-2"/>
                <w:sz w:val="18"/>
                <w:szCs w:val="18"/>
              </w:rPr>
              <w:t>in</w:t>
            </w:r>
            <w:r>
              <w:rPr>
                <w:rFonts w:ascii="Arial" w:hAnsi="Arial" w:cs="Arial"/>
                <w:color w:val="000000"/>
                <w:position w:val="-2"/>
                <w:sz w:val="18"/>
                <w:szCs w:val="18"/>
              </w:rPr>
              <w:t xml:space="preserve"> ESPD.</w:t>
            </w:r>
          </w:p>
          <w:p w14:paraId="3DA216DF" w14:textId="77777777" w:rsidR="004B14B8" w:rsidRDefault="009D3C8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E5448A0" w14:textId="141A0E8B" w:rsidR="004B14B8" w:rsidRDefault="009D3C81">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512982">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4B14B8" w14:paraId="70A560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BD59F" w14:textId="77777777" w:rsidR="004B14B8" w:rsidRDefault="009D3C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EF979" w14:textId="77777777" w:rsidR="004B14B8" w:rsidRDefault="009D3C81">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B14B8" w14:paraId="6F7247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410A0" w14:textId="77777777" w:rsidR="004B14B8" w:rsidRDefault="009D3C8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E7B82"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7234D23C" w14:textId="7DF718FB" w:rsidR="004B14B8" w:rsidRDefault="009D3C81">
            <w:pPr>
              <w:spacing w:before="135" w:after="135"/>
              <w:jc w:val="both"/>
              <w:textAlignment w:val="center"/>
            </w:pPr>
            <w:r>
              <w:rPr>
                <w:rFonts w:ascii="Arial" w:hAnsi="Arial" w:cs="Arial"/>
                <w:color w:val="000000"/>
                <w:position w:val="-2"/>
                <w:sz w:val="18"/>
                <w:szCs w:val="18"/>
              </w:rPr>
              <w:t>Izpolnjen in podpisan Obrazec  KROVNA IZJAVA</w:t>
            </w:r>
            <w:r w:rsidR="00512982">
              <w:rPr>
                <w:rFonts w:ascii="Arial" w:hAnsi="Arial" w:cs="Arial"/>
                <w:color w:val="000000"/>
                <w:position w:val="-2"/>
                <w:sz w:val="18"/>
                <w:szCs w:val="18"/>
              </w:rPr>
              <w:t xml:space="preserve"> in ESPD.</w:t>
            </w:r>
          </w:p>
        </w:tc>
      </w:tr>
      <w:tr w:rsidR="004B14B8" w14:paraId="5CEACD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B458C" w14:textId="77777777" w:rsidR="004B14B8" w:rsidRDefault="009D3C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7CD20"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61B5001E" w14:textId="77777777" w:rsidR="004B14B8" w:rsidRDefault="009D3C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7D26147" w14:textId="392F4ECC" w:rsidR="004B14B8" w:rsidRDefault="009D3C8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512982">
              <w:rPr>
                <w:rFonts w:ascii="Arial" w:hAnsi="Arial" w:cs="Arial"/>
                <w:color w:val="000000"/>
                <w:position w:val="-2"/>
                <w:sz w:val="18"/>
                <w:szCs w:val="18"/>
              </w:rPr>
              <w:t xml:space="preserve"> in ESPD.</w:t>
            </w:r>
          </w:p>
        </w:tc>
      </w:tr>
    </w:tbl>
    <w:p w14:paraId="36DDE9CE" w14:textId="77777777" w:rsidR="004B14B8" w:rsidRDefault="004B14B8"/>
    <w:tbl>
      <w:tblPr>
        <w:tblStyle w:val="NormalTablePHPDOCX"/>
        <w:tblW w:w="2500" w:type="pct"/>
        <w:tblInd w:w="108" w:type="dxa"/>
        <w:tblLook w:val="04A0" w:firstRow="1" w:lastRow="0" w:firstColumn="1" w:lastColumn="0" w:noHBand="0" w:noVBand="1"/>
      </w:tblPr>
      <w:tblGrid>
        <w:gridCol w:w="4504"/>
      </w:tblGrid>
      <w:tr w:rsidR="004B14B8" w14:paraId="3682B41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A5F5667" w14:textId="77777777" w:rsidR="004B14B8" w:rsidRDefault="009D3C81">
            <w:r>
              <w:rPr>
                <w:rFonts w:ascii="Arial" w:hAnsi="Arial" w:cs="Arial"/>
                <w:color w:val="FFFFFF"/>
                <w:position w:val="-2"/>
                <w:sz w:val="18"/>
                <w:szCs w:val="18"/>
              </w:rPr>
              <w:t>Poslovna in finančna sposobnost</w:t>
            </w:r>
          </w:p>
        </w:tc>
      </w:tr>
    </w:tbl>
    <w:p w14:paraId="4F42B363" w14:textId="77777777" w:rsidR="004B14B8" w:rsidRDefault="004B14B8"/>
    <w:tbl>
      <w:tblPr>
        <w:tblStyle w:val="NormalTablePHPDOCX"/>
        <w:tblW w:w="9300" w:type="dxa"/>
        <w:tblInd w:w="108" w:type="dxa"/>
        <w:tblLook w:val="04A0" w:firstRow="1" w:lastRow="0" w:firstColumn="1" w:lastColumn="0" w:noHBand="0" w:noVBand="1"/>
      </w:tblPr>
      <w:tblGrid>
        <w:gridCol w:w="1860"/>
        <w:gridCol w:w="7440"/>
      </w:tblGrid>
      <w:tr w:rsidR="004B14B8" w14:paraId="05E4C68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CE8B42E" w14:textId="77777777" w:rsidR="004B14B8" w:rsidRDefault="009D3C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53309" w14:textId="77777777" w:rsidR="004B14B8" w:rsidRDefault="009D3C8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D93B071" w14:textId="77777777" w:rsidR="004B14B8" w:rsidRDefault="009D3C81">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4B14B8" w14:paraId="1B4C1A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0FCF7" w14:textId="77777777" w:rsidR="004B14B8" w:rsidRDefault="009D3C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553FE" w14:textId="4B735372" w:rsidR="004B14B8" w:rsidRDefault="009D3C81">
            <w:pPr>
              <w:spacing w:before="135" w:after="135"/>
              <w:jc w:val="both"/>
              <w:textAlignment w:val="center"/>
            </w:pPr>
            <w:r>
              <w:rPr>
                <w:rFonts w:ascii="Arial" w:hAnsi="Arial" w:cs="Arial"/>
                <w:color w:val="000000"/>
                <w:position w:val="-2"/>
                <w:sz w:val="18"/>
                <w:szCs w:val="18"/>
              </w:rPr>
              <w:t>Izpolnjen in podpisan Obrazec  KROVNA IZJAVA</w:t>
            </w:r>
            <w:r w:rsidR="00590EBE">
              <w:rPr>
                <w:rFonts w:ascii="Arial" w:hAnsi="Arial" w:cs="Arial"/>
                <w:color w:val="000000"/>
                <w:position w:val="-2"/>
                <w:sz w:val="18"/>
                <w:szCs w:val="18"/>
              </w:rPr>
              <w:t xml:space="preserve"> in ESPD.</w:t>
            </w:r>
          </w:p>
          <w:p w14:paraId="1043FCF6" w14:textId="77777777" w:rsidR="004B14B8" w:rsidRDefault="009D3C8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B14B8" w14:paraId="5432CB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E210E" w14:textId="77777777" w:rsidR="004B14B8" w:rsidRDefault="009D3C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6F29F" w14:textId="77777777" w:rsidR="004B14B8" w:rsidRDefault="009D3C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DE6A41D" w14:textId="77777777" w:rsidR="004B14B8" w:rsidRDefault="009D3C8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B14B8" w14:paraId="628D0B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35A87" w14:textId="77777777" w:rsidR="004B14B8" w:rsidRDefault="009D3C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4D379"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73C1880B" w14:textId="4397EE97" w:rsidR="004B14B8" w:rsidRDefault="009D3C8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590EBE">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4B14B8" w14:paraId="3A867E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05027" w14:textId="77777777" w:rsidR="004B14B8" w:rsidRDefault="009D3C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FD112"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19645E68" w14:textId="1E371964" w:rsidR="004B14B8" w:rsidRDefault="009D3C81">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w:t>
            </w:r>
            <w:r w:rsidR="00590EBE">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bl>
    <w:p w14:paraId="54AE8E65" w14:textId="77777777" w:rsidR="004B14B8" w:rsidRDefault="004B14B8"/>
    <w:tbl>
      <w:tblPr>
        <w:tblStyle w:val="NormalTablePHPDOCX"/>
        <w:tblW w:w="2500" w:type="pct"/>
        <w:tblInd w:w="108" w:type="dxa"/>
        <w:tblLook w:val="04A0" w:firstRow="1" w:lastRow="0" w:firstColumn="1" w:lastColumn="0" w:noHBand="0" w:noVBand="1"/>
      </w:tblPr>
      <w:tblGrid>
        <w:gridCol w:w="4504"/>
      </w:tblGrid>
      <w:tr w:rsidR="004B14B8" w14:paraId="6AA2910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7999980" w14:textId="77777777" w:rsidR="004B14B8" w:rsidRDefault="009D3C81">
            <w:r>
              <w:rPr>
                <w:rFonts w:ascii="Arial" w:hAnsi="Arial" w:cs="Arial"/>
                <w:color w:val="FFFFFF"/>
                <w:position w:val="-2"/>
                <w:sz w:val="18"/>
                <w:szCs w:val="18"/>
              </w:rPr>
              <w:t>Tehnična sposobnost</w:t>
            </w:r>
          </w:p>
        </w:tc>
      </w:tr>
    </w:tbl>
    <w:p w14:paraId="79A3797C" w14:textId="77777777" w:rsidR="004B14B8" w:rsidRDefault="004B14B8"/>
    <w:tbl>
      <w:tblPr>
        <w:tblStyle w:val="NormalTablePHPDOCX"/>
        <w:tblW w:w="9300" w:type="dxa"/>
        <w:tblInd w:w="108" w:type="dxa"/>
        <w:tblLook w:val="04A0" w:firstRow="1" w:lastRow="0" w:firstColumn="1" w:lastColumn="0" w:noHBand="0" w:noVBand="1"/>
      </w:tblPr>
      <w:tblGrid>
        <w:gridCol w:w="1860"/>
        <w:gridCol w:w="7440"/>
      </w:tblGrid>
      <w:tr w:rsidR="004B14B8" w14:paraId="5BBDAB1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F787B1E" w14:textId="77777777" w:rsidR="004B14B8" w:rsidRDefault="009D3C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strokovnih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7E520" w14:textId="77777777" w:rsidR="004B14B8" w:rsidRDefault="009D3C81">
            <w:pPr>
              <w:spacing w:before="135" w:after="135"/>
              <w:jc w:val="both"/>
              <w:textAlignment w:val="center"/>
            </w:pPr>
            <w:r>
              <w:rPr>
                <w:rFonts w:ascii="Arial" w:hAnsi="Arial" w:cs="Arial"/>
                <w:color w:val="000000"/>
                <w:position w:val="-2"/>
                <w:sz w:val="18"/>
                <w:szCs w:val="18"/>
              </w:rPr>
              <w:t>Gospodarski subjekt zagotavlja izpolnjevanje vseh strokovnih zahtev in pogojev naročnika, navedenih v razpisni dokumentaciji in vseh njenih prilogah.</w:t>
            </w:r>
          </w:p>
        </w:tc>
      </w:tr>
      <w:tr w:rsidR="004B14B8" w14:paraId="52EAFE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90FC9" w14:textId="77777777" w:rsidR="004B14B8" w:rsidRDefault="009D3C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F4C9C" w14:textId="77777777" w:rsidR="004B14B8" w:rsidRDefault="009D3C8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4B14B8" w14:paraId="7F09B3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32C47" w14:textId="77777777" w:rsidR="004B14B8" w:rsidRDefault="009D3C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67236" w14:textId="77777777" w:rsidR="004B14B8" w:rsidRDefault="009D3C81">
            <w:pPr>
              <w:jc w:val="both"/>
              <w:textAlignment w:val="center"/>
            </w:pPr>
            <w:r>
              <w:rPr>
                <w:rFonts w:ascii="Arial" w:hAnsi="Arial" w:cs="Arial"/>
                <w:color w:val="000000"/>
                <w:position w:val="-2"/>
                <w:sz w:val="18"/>
                <w:szCs w:val="18"/>
              </w:rPr>
              <w:t> </w:t>
            </w:r>
          </w:p>
          <w:p w14:paraId="2DC87A54" w14:textId="77777777" w:rsidR="004B14B8" w:rsidRDefault="009D3C81">
            <w:r>
              <w:rPr>
                <w:rFonts w:ascii="Arial" w:hAnsi="Arial" w:cs="Arial"/>
                <w:color w:val="000000"/>
                <w:position w:val="-2"/>
                <w:sz w:val="18"/>
                <w:szCs w:val="18"/>
              </w:rPr>
              <w:t xml:space="preserve"> /</w:t>
            </w:r>
          </w:p>
        </w:tc>
      </w:tr>
      <w:tr w:rsidR="004B14B8" w14:paraId="2949E4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A0790" w14:textId="77777777" w:rsidR="004B14B8" w:rsidRDefault="009D3C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0EA77"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6CFFB82F" w14:textId="77777777" w:rsidR="004B14B8" w:rsidRDefault="009D3C81">
            <w:pPr>
              <w:spacing w:before="135" w:after="135"/>
              <w:jc w:val="both"/>
              <w:textAlignment w:val="center"/>
            </w:pPr>
            <w:r>
              <w:rPr>
                <w:rFonts w:ascii="Arial" w:hAnsi="Arial" w:cs="Arial"/>
                <w:color w:val="000000"/>
                <w:position w:val="-2"/>
                <w:sz w:val="18"/>
                <w:szCs w:val="18"/>
              </w:rPr>
              <w:t>Vsak izmed partnerjev mora predložiti ESPD in podpisan in žigosan obrazec Krovne izjave s podpisom katerega izjavlja, da izpolnjuje navedeni pogoj.</w:t>
            </w:r>
          </w:p>
        </w:tc>
      </w:tr>
      <w:tr w:rsidR="004B14B8" w14:paraId="59973E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029B3" w14:textId="77777777" w:rsidR="004B14B8" w:rsidRDefault="009D3C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C6416"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3C887257" w14:textId="77777777" w:rsidR="004B14B8" w:rsidRDefault="009D3C81">
            <w:pPr>
              <w:spacing w:before="135" w:after="135"/>
              <w:jc w:val="both"/>
              <w:textAlignment w:val="center"/>
            </w:pPr>
            <w:r>
              <w:rPr>
                <w:rFonts w:ascii="Arial" w:hAnsi="Arial" w:cs="Arial"/>
                <w:color w:val="000000"/>
                <w:position w:val="-2"/>
                <w:sz w:val="18"/>
                <w:szCs w:val="18"/>
              </w:rPr>
              <w:t>Vsak izmed podizvajalcev mora predložiti scan ESPD in podpisan in žigosan obrazec Izjave zakonitega zastopnika podizvajalca o izpolnjevanju pogojev, s podpisom katere izjavlja, da izpolnjuje navedeni pogoj za prevzeti obseg posla.</w:t>
            </w:r>
          </w:p>
        </w:tc>
      </w:tr>
    </w:tbl>
    <w:p w14:paraId="1A58190C" w14:textId="77777777" w:rsidR="004B14B8" w:rsidRDefault="004B14B8"/>
    <w:tbl>
      <w:tblPr>
        <w:tblStyle w:val="NormalTablePHPDOCX"/>
        <w:tblW w:w="9300" w:type="dxa"/>
        <w:tblInd w:w="108" w:type="dxa"/>
        <w:tblLook w:val="04A0" w:firstRow="1" w:lastRow="0" w:firstColumn="1" w:lastColumn="0" w:noHBand="0" w:noVBand="1"/>
      </w:tblPr>
      <w:tblGrid>
        <w:gridCol w:w="1860"/>
        <w:gridCol w:w="7440"/>
      </w:tblGrid>
      <w:tr w:rsidR="004B14B8" w14:paraId="3D01088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0C5B07C" w14:textId="77777777" w:rsidR="004B14B8" w:rsidRDefault="009D3C8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Dovoljenje za posege na bolnišničnem informacijskem sistemu BIRPIS 21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057B1" w14:textId="77777777" w:rsidR="004B14B8" w:rsidRPr="000D5EB8" w:rsidRDefault="009D3C81">
            <w:pPr>
              <w:spacing w:before="135" w:after="135"/>
              <w:jc w:val="both"/>
              <w:textAlignment w:val="center"/>
            </w:pPr>
            <w:r w:rsidRPr="000D5EB8">
              <w:rPr>
                <w:rFonts w:ascii="Arial" w:hAnsi="Arial" w:cs="Arial"/>
                <w:color w:val="000000"/>
                <w:position w:val="-2"/>
                <w:sz w:val="18"/>
                <w:szCs w:val="18"/>
              </w:rPr>
              <w:t xml:space="preserve">Gospodarski subjekt  mora imeti dovoljenje nosilca avtorskih pravic (izvorne kode) sistema BIRPIS 21 (SRC </w:t>
            </w:r>
            <w:proofErr w:type="spellStart"/>
            <w:r w:rsidRPr="000D5EB8">
              <w:rPr>
                <w:rFonts w:ascii="Arial" w:hAnsi="Arial" w:cs="Arial"/>
                <w:color w:val="000000"/>
                <w:position w:val="-2"/>
                <w:sz w:val="18"/>
                <w:szCs w:val="18"/>
              </w:rPr>
              <w:t>Infonet</w:t>
            </w:r>
            <w:proofErr w:type="spellEnd"/>
            <w:r w:rsidRPr="000D5EB8">
              <w:rPr>
                <w:rFonts w:ascii="Arial" w:hAnsi="Arial" w:cs="Arial"/>
                <w:color w:val="000000"/>
                <w:position w:val="-2"/>
                <w:sz w:val="18"/>
                <w:szCs w:val="18"/>
              </w:rPr>
              <w:t xml:space="preserve"> d.o.o.), za posege na sistemu, ki so potrebni za izvedbo predmeta javnega naročila.</w:t>
            </w:r>
          </w:p>
        </w:tc>
      </w:tr>
      <w:tr w:rsidR="004B14B8" w14:paraId="24FB2B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1EEC0" w14:textId="77777777" w:rsidR="004B14B8" w:rsidRDefault="009D3C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2DCF8" w14:textId="77777777" w:rsidR="004B14B8" w:rsidRDefault="009D3C8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predložiti ESPD obrazec in podpisan ter žigosan obrazec Krovne izjave s podpisom katerega izjavlja, da izpolnjuje navedeni pogoj.</w:t>
            </w:r>
          </w:p>
          <w:p w14:paraId="24211A50" w14:textId="1AD21817" w:rsidR="000D5EB8" w:rsidRDefault="000D5EB8">
            <w:pPr>
              <w:spacing w:before="135" w:after="135"/>
              <w:jc w:val="both"/>
              <w:textAlignment w:val="center"/>
            </w:pPr>
            <w:r w:rsidRPr="000D5EB8">
              <w:rPr>
                <w:rFonts w:ascii="Arial" w:hAnsi="Arial" w:cs="Arial"/>
                <w:color w:val="000000"/>
                <w:position w:val="-2"/>
                <w:sz w:val="18"/>
                <w:szCs w:val="18"/>
              </w:rPr>
              <w:t>V kolikor ponudnik ni avtor in lastnik izvorne kode informacijskega sistema BIRPIS 21, mora predložiti poleg</w:t>
            </w:r>
            <w:r w:rsidR="005D24DD">
              <w:rPr>
                <w:rFonts w:ascii="Arial" w:hAnsi="Arial" w:cs="Arial"/>
                <w:color w:val="000000"/>
                <w:position w:val="-2"/>
                <w:sz w:val="18"/>
                <w:szCs w:val="18"/>
              </w:rPr>
              <w:t xml:space="preserve"> Krovne</w:t>
            </w:r>
            <w:r w:rsidRPr="000D5EB8">
              <w:rPr>
                <w:rFonts w:ascii="Arial" w:hAnsi="Arial" w:cs="Arial"/>
                <w:color w:val="000000"/>
                <w:position w:val="-2"/>
                <w:sz w:val="18"/>
                <w:szCs w:val="18"/>
              </w:rPr>
              <w:t xml:space="preserve"> izjave</w:t>
            </w:r>
            <w:r w:rsidR="005D24DD">
              <w:rPr>
                <w:rFonts w:ascii="Arial" w:hAnsi="Arial" w:cs="Arial"/>
                <w:color w:val="000000"/>
                <w:position w:val="-2"/>
                <w:sz w:val="18"/>
                <w:szCs w:val="18"/>
              </w:rPr>
              <w:t xml:space="preserve"> in ESPD obrazca</w:t>
            </w:r>
            <w:r w:rsidRPr="000D5EB8">
              <w:rPr>
                <w:rFonts w:ascii="Arial" w:hAnsi="Arial" w:cs="Arial"/>
                <w:color w:val="000000"/>
                <w:position w:val="-2"/>
                <w:sz w:val="18"/>
                <w:szCs w:val="18"/>
              </w:rPr>
              <w:t xml:space="preserve"> tudi izjavo oz. pooblastilo avtorja in lastnika izvorne kode za posege v sistemu in na opremi, ki bodo potrebni za izvedbo predmeta javnega naročila.</w:t>
            </w:r>
          </w:p>
        </w:tc>
      </w:tr>
      <w:tr w:rsidR="004B14B8" w14:paraId="3D9450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1CA49" w14:textId="77777777" w:rsidR="004B14B8" w:rsidRDefault="009D3C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A301A" w14:textId="40AA367D" w:rsidR="004B14B8" w:rsidRDefault="000D5EB8">
            <w:pPr>
              <w:spacing w:before="135" w:after="135"/>
              <w:jc w:val="both"/>
              <w:textAlignment w:val="center"/>
            </w:pPr>
            <w:r>
              <w:rPr>
                <w:rFonts w:ascii="Arial" w:hAnsi="Arial" w:cs="Arial"/>
                <w:color w:val="000000"/>
                <w:position w:val="-2"/>
                <w:sz w:val="18"/>
                <w:szCs w:val="18"/>
              </w:rPr>
              <w:t>/</w:t>
            </w:r>
          </w:p>
        </w:tc>
      </w:tr>
      <w:tr w:rsidR="004B14B8" w14:paraId="709167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E5FBA3" w14:textId="77777777" w:rsidR="004B14B8" w:rsidRDefault="009D3C8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3A388"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6FD59A67" w14:textId="77777777" w:rsidR="004B14B8" w:rsidRDefault="009D3C81">
            <w:pPr>
              <w:spacing w:before="135" w:after="135"/>
              <w:jc w:val="both"/>
              <w:textAlignment w:val="center"/>
            </w:pPr>
            <w:r>
              <w:rPr>
                <w:rFonts w:ascii="Arial" w:hAnsi="Arial" w:cs="Arial"/>
                <w:color w:val="000000"/>
                <w:position w:val="-2"/>
                <w:sz w:val="18"/>
                <w:szCs w:val="18"/>
              </w:rPr>
              <w:t>Vsak izmed partnerjev mora predložiti ESPD in podpisan in žigosan obrazec Krovne izjave s podpisom katerega izjavlja, da izpolnjuje navedeni pogoj.</w:t>
            </w:r>
          </w:p>
        </w:tc>
      </w:tr>
      <w:tr w:rsidR="004B14B8" w14:paraId="59FEA4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558AF" w14:textId="77777777" w:rsidR="004B14B8" w:rsidRDefault="009D3C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7E55A"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704674E0" w14:textId="77777777" w:rsidR="004B14B8" w:rsidRDefault="009D3C81">
            <w:pPr>
              <w:spacing w:before="135" w:after="135"/>
              <w:jc w:val="both"/>
              <w:textAlignment w:val="center"/>
            </w:pPr>
            <w:r>
              <w:rPr>
                <w:rFonts w:ascii="Arial" w:hAnsi="Arial" w:cs="Arial"/>
                <w:color w:val="000000"/>
                <w:position w:val="-2"/>
                <w:sz w:val="18"/>
                <w:szCs w:val="18"/>
              </w:rPr>
              <w:t>Vsak izmed podizvajalcev mora predložiti scan ESPD in podpisan in žigosan obrazec Izjave zakonitega zastopnika podizvajalca o izpolnjevanju pogojev, s podpisom katere izjavlja, da izpolnjuje navedeni pogoj za prevzeti obseg posla </w:t>
            </w:r>
          </w:p>
        </w:tc>
      </w:tr>
    </w:tbl>
    <w:p w14:paraId="18FF1DBE" w14:textId="77777777" w:rsidR="004B14B8" w:rsidRDefault="004B14B8"/>
    <w:tbl>
      <w:tblPr>
        <w:tblStyle w:val="NormalTablePHPDOCX"/>
        <w:tblW w:w="9300" w:type="dxa"/>
        <w:tblInd w:w="108" w:type="dxa"/>
        <w:tblLook w:val="04A0" w:firstRow="1" w:lastRow="0" w:firstColumn="1" w:lastColumn="0" w:noHBand="0" w:noVBand="1"/>
      </w:tblPr>
      <w:tblGrid>
        <w:gridCol w:w="1860"/>
        <w:gridCol w:w="7440"/>
      </w:tblGrid>
      <w:tr w:rsidR="004B14B8" w14:paraId="1A23475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E24C6A9" w14:textId="77777777" w:rsidR="004B14B8" w:rsidRDefault="009D3C8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Kader in kapacitete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6038F" w14:textId="77777777" w:rsidR="004B14B8" w:rsidRDefault="009D3C81">
            <w:pPr>
              <w:spacing w:before="135" w:after="135"/>
              <w:jc w:val="both"/>
              <w:textAlignment w:val="center"/>
            </w:pPr>
            <w:r>
              <w:rPr>
                <w:rFonts w:ascii="Arial" w:hAnsi="Arial" w:cs="Arial"/>
                <w:color w:val="000000"/>
                <w:position w:val="-2"/>
                <w:sz w:val="18"/>
                <w:szCs w:val="18"/>
              </w:rPr>
              <w:t>Gospodarski subjekt mora zagotavljati, da ima na razpolago ustrezen strokovni kader in kapacitete za izvedbo javnega naročila.</w:t>
            </w:r>
          </w:p>
        </w:tc>
      </w:tr>
      <w:tr w:rsidR="004B14B8" w14:paraId="0B1BD6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48588" w14:textId="77777777" w:rsidR="004B14B8" w:rsidRDefault="009D3C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3A3B2" w14:textId="77777777" w:rsidR="004B14B8" w:rsidRDefault="009D3C8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4B14B8" w14:paraId="61ECDD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0A51E" w14:textId="77777777" w:rsidR="004B14B8" w:rsidRDefault="009D3C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B404C" w14:textId="77777777" w:rsidR="004B14B8" w:rsidRDefault="009D3C81">
            <w:pPr>
              <w:jc w:val="both"/>
              <w:textAlignment w:val="center"/>
            </w:pPr>
            <w:r>
              <w:rPr>
                <w:rFonts w:ascii="Arial" w:hAnsi="Arial" w:cs="Arial"/>
                <w:color w:val="000000"/>
                <w:position w:val="-2"/>
                <w:sz w:val="18"/>
                <w:szCs w:val="18"/>
              </w:rPr>
              <w:t> </w:t>
            </w:r>
          </w:p>
          <w:p w14:paraId="30DE79A1" w14:textId="77777777" w:rsidR="004B14B8" w:rsidRDefault="009D3C81">
            <w:r>
              <w:rPr>
                <w:rFonts w:ascii="Arial" w:hAnsi="Arial" w:cs="Arial"/>
                <w:color w:val="000000"/>
                <w:position w:val="-2"/>
                <w:sz w:val="18"/>
                <w:szCs w:val="18"/>
              </w:rPr>
              <w:t xml:space="preserve"> /</w:t>
            </w:r>
          </w:p>
        </w:tc>
      </w:tr>
      <w:tr w:rsidR="004B14B8" w14:paraId="0A4138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8DABE" w14:textId="77777777" w:rsidR="004B14B8" w:rsidRDefault="009D3C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C8C81" w14:textId="77777777" w:rsidR="004B14B8" w:rsidRDefault="009D3C81">
            <w:pPr>
              <w:spacing w:before="135" w:after="135"/>
              <w:jc w:val="both"/>
              <w:textAlignment w:val="center"/>
            </w:pPr>
            <w:r>
              <w:rPr>
                <w:rFonts w:ascii="Arial" w:hAnsi="Arial" w:cs="Arial"/>
                <w:color w:val="000000"/>
                <w:position w:val="-2"/>
                <w:sz w:val="18"/>
                <w:szCs w:val="18"/>
              </w:rPr>
              <w:t>KUMULATIVNO izpolnjevanje pogoja</w:t>
            </w:r>
          </w:p>
          <w:p w14:paraId="684716C3" w14:textId="77777777" w:rsidR="004B14B8" w:rsidRDefault="009D3C81">
            <w:pPr>
              <w:jc w:val="both"/>
              <w:textAlignment w:val="center"/>
            </w:pPr>
            <w:r>
              <w:rPr>
                <w:rFonts w:ascii="Arial" w:hAnsi="Arial" w:cs="Arial"/>
                <w:color w:val="000000"/>
                <w:position w:val="-2"/>
                <w:sz w:val="18"/>
                <w:szCs w:val="18"/>
              </w:rPr>
              <w:t> </w:t>
            </w:r>
          </w:p>
        </w:tc>
      </w:tr>
      <w:tr w:rsidR="004B14B8" w14:paraId="15A538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7709A" w14:textId="77777777" w:rsidR="004B14B8" w:rsidRDefault="009D3C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781C3" w14:textId="77777777" w:rsidR="004B14B8" w:rsidRDefault="009D3C81">
            <w:pPr>
              <w:spacing w:before="135" w:after="135"/>
              <w:jc w:val="both"/>
              <w:textAlignment w:val="center"/>
            </w:pPr>
            <w:r>
              <w:rPr>
                <w:rFonts w:ascii="Arial" w:hAnsi="Arial" w:cs="Arial"/>
                <w:color w:val="000000"/>
                <w:position w:val="-2"/>
                <w:sz w:val="18"/>
                <w:szCs w:val="18"/>
              </w:rPr>
              <w:t>KUMULATIVNO izpolnjevanje pogoja</w:t>
            </w:r>
          </w:p>
          <w:p w14:paraId="1349EA11" w14:textId="77777777" w:rsidR="004B14B8" w:rsidRDefault="009D3C81">
            <w:pPr>
              <w:jc w:val="both"/>
              <w:textAlignment w:val="center"/>
            </w:pPr>
            <w:r>
              <w:rPr>
                <w:rFonts w:ascii="Arial" w:hAnsi="Arial" w:cs="Arial"/>
                <w:color w:val="000000"/>
                <w:position w:val="-2"/>
                <w:sz w:val="18"/>
                <w:szCs w:val="18"/>
              </w:rPr>
              <w:t> </w:t>
            </w:r>
          </w:p>
        </w:tc>
      </w:tr>
    </w:tbl>
    <w:p w14:paraId="7E78A4FC" w14:textId="77777777" w:rsidR="004B14B8" w:rsidRDefault="004B14B8"/>
    <w:tbl>
      <w:tblPr>
        <w:tblStyle w:val="NormalTablePHPDOCX"/>
        <w:tblW w:w="9300" w:type="dxa"/>
        <w:tblInd w:w="108" w:type="dxa"/>
        <w:tblLook w:val="04A0" w:firstRow="1" w:lastRow="0" w:firstColumn="1" w:lastColumn="0" w:noHBand="0" w:noVBand="1"/>
      </w:tblPr>
      <w:tblGrid>
        <w:gridCol w:w="1860"/>
        <w:gridCol w:w="7440"/>
      </w:tblGrid>
      <w:tr w:rsidR="004B14B8" w14:paraId="58034D7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55E5739" w14:textId="77777777" w:rsidR="004B14B8" w:rsidRDefault="009D3C8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Poimenski seznam kadra in podpis Izjav o varovanju podatkov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51354" w14:textId="77777777" w:rsidR="004B14B8" w:rsidRDefault="009D3C81">
            <w:pPr>
              <w:spacing w:before="135" w:after="135"/>
              <w:jc w:val="both"/>
              <w:textAlignment w:val="center"/>
            </w:pPr>
            <w:r>
              <w:rPr>
                <w:rFonts w:ascii="Arial" w:hAnsi="Arial" w:cs="Arial"/>
                <w:color w:val="000000"/>
                <w:position w:val="-2"/>
                <w:sz w:val="18"/>
                <w:szCs w:val="18"/>
              </w:rPr>
              <w:t>Gospodarski subjekt zagotavlja, da bo ob podpisu pogodbe naročniku predložil poimenski seznam vseh svojih zaposlenih, ki bodo opravljali storitve vzdrževanja preko oddaljenega dostopa v naročnikov sistem ter njihove Izjave o varovanju podatkov naročnika.</w:t>
            </w:r>
          </w:p>
        </w:tc>
      </w:tr>
      <w:tr w:rsidR="004B14B8" w14:paraId="3B24AD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FA0CE" w14:textId="77777777" w:rsidR="004B14B8" w:rsidRDefault="009D3C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B8989" w14:textId="77777777" w:rsidR="004B14B8" w:rsidRDefault="009D3C8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predložiti ESPD obrazec in podpisan ter žigosan obrazec Krovne izjave s podpisom katerega izjavlja, da izpolnjuje navedeni pogoj.</w:t>
            </w:r>
            <w:r w:rsidR="00CF3CC2">
              <w:rPr>
                <w:rFonts w:ascii="Arial" w:hAnsi="Arial" w:cs="Arial"/>
                <w:color w:val="000000"/>
                <w:position w:val="-2"/>
                <w:sz w:val="18"/>
                <w:szCs w:val="18"/>
              </w:rPr>
              <w:t xml:space="preserve"> </w:t>
            </w:r>
          </w:p>
          <w:p w14:paraId="7F88B8C1" w14:textId="0F8A09BA" w:rsidR="00CF3CC2" w:rsidRDefault="00CF3CC2">
            <w:pPr>
              <w:spacing w:before="135" w:after="135"/>
              <w:jc w:val="both"/>
              <w:textAlignment w:val="center"/>
            </w:pPr>
            <w:r w:rsidRPr="00CF3CC2">
              <w:rPr>
                <w:rFonts w:ascii="Arial" w:hAnsi="Arial" w:cs="Arial"/>
                <w:color w:val="000000"/>
                <w:position w:val="-2"/>
                <w:sz w:val="18"/>
                <w:szCs w:val="18"/>
              </w:rPr>
              <w:t>Ponudnik mora predložiti poimenski seznam kadra.</w:t>
            </w:r>
          </w:p>
        </w:tc>
      </w:tr>
      <w:tr w:rsidR="004B14B8" w14:paraId="26964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53049" w14:textId="77777777" w:rsidR="004B14B8" w:rsidRDefault="009D3C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A2899" w14:textId="77777777" w:rsidR="004B14B8" w:rsidRDefault="009D3C81">
            <w:pPr>
              <w:jc w:val="both"/>
              <w:textAlignment w:val="center"/>
            </w:pPr>
            <w:r>
              <w:rPr>
                <w:rFonts w:ascii="Arial" w:hAnsi="Arial" w:cs="Arial"/>
                <w:color w:val="000000"/>
                <w:position w:val="-2"/>
                <w:sz w:val="18"/>
                <w:szCs w:val="18"/>
              </w:rPr>
              <w:t> </w:t>
            </w:r>
          </w:p>
          <w:p w14:paraId="6AB46BBE" w14:textId="77777777" w:rsidR="004B14B8" w:rsidRDefault="009D3C81">
            <w:r>
              <w:rPr>
                <w:rFonts w:ascii="Arial" w:hAnsi="Arial" w:cs="Arial"/>
                <w:color w:val="000000"/>
                <w:position w:val="-2"/>
                <w:sz w:val="18"/>
                <w:szCs w:val="18"/>
              </w:rPr>
              <w:t xml:space="preserve"> /</w:t>
            </w:r>
          </w:p>
        </w:tc>
      </w:tr>
      <w:tr w:rsidR="004B14B8" w14:paraId="65A74D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8DF36" w14:textId="77777777" w:rsidR="004B14B8" w:rsidRDefault="009D3C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7FF40"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59C7EBA0" w14:textId="77777777" w:rsidR="004B14B8" w:rsidRDefault="009D3C81">
            <w:pPr>
              <w:spacing w:before="135" w:after="135"/>
              <w:jc w:val="both"/>
              <w:textAlignment w:val="center"/>
            </w:pPr>
            <w:r>
              <w:rPr>
                <w:rFonts w:ascii="Arial" w:hAnsi="Arial" w:cs="Arial"/>
                <w:color w:val="000000"/>
                <w:position w:val="-2"/>
                <w:sz w:val="18"/>
                <w:szCs w:val="18"/>
              </w:rPr>
              <w:t>Vsak izmed partnerjev mora predložiti ESPD in podpisan in žigosan obrazec Krovne izjave s podpisom katerega izjavlja, da izpolnjuje navedeni pogoj za prevzeti obseg del.</w:t>
            </w:r>
          </w:p>
        </w:tc>
      </w:tr>
      <w:tr w:rsidR="004B14B8" w14:paraId="314450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2F0F9" w14:textId="77777777" w:rsidR="004B14B8" w:rsidRDefault="009D3C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36A8F" w14:textId="77777777" w:rsidR="004B14B8" w:rsidRDefault="009D3C81">
            <w:pPr>
              <w:spacing w:before="135" w:after="135"/>
              <w:jc w:val="both"/>
              <w:textAlignment w:val="center"/>
            </w:pPr>
            <w:r>
              <w:rPr>
                <w:rFonts w:ascii="Arial" w:hAnsi="Arial" w:cs="Arial"/>
                <w:color w:val="000000"/>
                <w:position w:val="-2"/>
                <w:sz w:val="18"/>
                <w:szCs w:val="18"/>
              </w:rPr>
              <w:t>MORAJO izpolnjevati pogoj</w:t>
            </w:r>
          </w:p>
          <w:p w14:paraId="27DBAB38" w14:textId="77777777" w:rsidR="004B14B8" w:rsidRDefault="009D3C81">
            <w:pPr>
              <w:spacing w:before="135" w:after="135"/>
              <w:jc w:val="both"/>
              <w:textAlignment w:val="center"/>
            </w:pPr>
            <w:r>
              <w:rPr>
                <w:rFonts w:ascii="Arial" w:hAnsi="Arial" w:cs="Arial"/>
                <w:color w:val="000000"/>
                <w:position w:val="-2"/>
                <w:sz w:val="18"/>
                <w:szCs w:val="18"/>
              </w:rPr>
              <w:t>Vsak izmed podizvajalcev mora predložiti scan ESPD in podpisan in žigosan obrazec Izjave zakonitega zastopnika podizvajalca o izpolnjevanju pogojev, s podpisom katere izjavlja, da izpolnjuje navedeni pogoj za prevzeti obseg posla.</w:t>
            </w:r>
          </w:p>
        </w:tc>
      </w:tr>
    </w:tbl>
    <w:p w14:paraId="24DD5B16" w14:textId="77777777" w:rsidR="004B14B8" w:rsidRDefault="004B14B8">
      <w:pPr>
        <w:sectPr w:rsidR="004B14B8" w:rsidSect="00D931BF">
          <w:pgSz w:w="11906" w:h="16838"/>
          <w:pgMar w:top="1418" w:right="1418" w:bottom="1418" w:left="1418" w:header="567" w:footer="680" w:gutter="0"/>
          <w:cols w:space="708"/>
          <w:docGrid w:linePitch="360"/>
        </w:sectPr>
      </w:pPr>
    </w:p>
    <w:p w14:paraId="5AFC29D1" w14:textId="77777777" w:rsidR="009D3C81" w:rsidRPr="00141928" w:rsidRDefault="009D3C81"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4B14B8" w14:paraId="3A577B2F" w14:textId="77777777">
        <w:tc>
          <w:tcPr>
            <w:tcW w:w="0" w:type="auto"/>
            <w:shd w:val="clear" w:color="auto" w:fill="000000"/>
            <w:tcMar>
              <w:top w:w="150" w:type="dxa"/>
              <w:bottom w:w="150" w:type="dxa"/>
            </w:tcMar>
            <w:vAlign w:val="center"/>
          </w:tcPr>
          <w:p w14:paraId="16DD1411" w14:textId="77777777" w:rsidR="004B14B8" w:rsidRDefault="009D3C81">
            <w:pPr>
              <w:jc w:val="center"/>
            </w:pPr>
            <w:r>
              <w:rPr>
                <w:rFonts w:ascii="Arial" w:hAnsi="Arial" w:cs="Arial"/>
                <w:b/>
                <w:bCs/>
                <w:color w:val="FFFFFF"/>
                <w:position w:val="-2"/>
                <w:sz w:val="18"/>
                <w:szCs w:val="18"/>
                <w:shd w:val="clear" w:color="auto" w:fill="000000"/>
              </w:rPr>
              <w:t>Zavarovanje za dobro izvedbo</w:t>
            </w:r>
          </w:p>
        </w:tc>
      </w:tr>
    </w:tbl>
    <w:p w14:paraId="491D9DF4" w14:textId="77777777" w:rsidR="004B14B8" w:rsidRDefault="009D3C81">
      <w:pPr>
        <w:spacing w:before="225" w:after="225" w:line="240" w:lineRule="auto"/>
        <w:jc w:val="both"/>
      </w:pPr>
      <w:r>
        <w:rPr>
          <w:rFonts w:ascii="Arial" w:hAnsi="Arial" w:cs="Arial"/>
          <w:color w:val="000000"/>
          <w:sz w:val="18"/>
          <w:szCs w:val="18"/>
        </w:rPr>
        <w:t>Instrument zavarovanja: bančna garancija / kavcijsko zavarovanje</w:t>
      </w:r>
    </w:p>
    <w:p w14:paraId="1041785A" w14:textId="77777777" w:rsidR="004B14B8" w:rsidRDefault="009D3C81">
      <w:pPr>
        <w:spacing w:before="225" w:after="225" w:line="240" w:lineRule="auto"/>
        <w:jc w:val="both"/>
      </w:pPr>
      <w:r>
        <w:rPr>
          <w:rFonts w:ascii="Arial" w:hAnsi="Arial" w:cs="Arial"/>
          <w:color w:val="000000"/>
          <w:sz w:val="18"/>
          <w:szCs w:val="18"/>
        </w:rPr>
        <w:t>Višina zavarovanja: najmanj 10,00 % pogodbene vrednosti z DDV</w:t>
      </w:r>
    </w:p>
    <w:p w14:paraId="3AB2DEF3" w14:textId="69D34D6A" w:rsidR="004B14B8" w:rsidRDefault="009D3C81">
      <w:pPr>
        <w:spacing w:before="225" w:after="225" w:line="240" w:lineRule="auto"/>
        <w:jc w:val="both"/>
      </w:pPr>
      <w:r>
        <w:rPr>
          <w:rFonts w:ascii="Arial" w:hAnsi="Arial" w:cs="Arial"/>
          <w:color w:val="000000"/>
          <w:sz w:val="18"/>
          <w:szCs w:val="18"/>
        </w:rPr>
        <w:t xml:space="preserve">Čas veljavnosti: </w:t>
      </w:r>
      <w:r w:rsidR="00CB4122">
        <w:rPr>
          <w:rFonts w:ascii="Arial" w:hAnsi="Arial" w:cs="Arial"/>
          <w:color w:val="000000"/>
          <w:sz w:val="18"/>
          <w:szCs w:val="18"/>
        </w:rPr>
        <w:t>še 1 teden po izteku veljavnosti pogodbe.</w:t>
      </w:r>
    </w:p>
    <w:p w14:paraId="7B1FEA56" w14:textId="77777777" w:rsidR="004B14B8" w:rsidRDefault="009D3C8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126DF22F" w14:textId="77777777" w:rsidR="004B14B8" w:rsidRDefault="004B14B8">
      <w:pPr>
        <w:sectPr w:rsidR="004B14B8" w:rsidSect="00D931BF">
          <w:pgSz w:w="11906" w:h="16838"/>
          <w:pgMar w:top="1418" w:right="1418" w:bottom="1418" w:left="1418" w:header="567" w:footer="680" w:gutter="0"/>
          <w:cols w:space="708"/>
          <w:docGrid w:linePitch="360"/>
        </w:sectPr>
      </w:pPr>
    </w:p>
    <w:p w14:paraId="1EF0C22E" w14:textId="77777777" w:rsidR="009D3C81" w:rsidRPr="00A207D9" w:rsidRDefault="009D3C81"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5560EAB" w14:textId="77777777" w:rsidR="009D3C81" w:rsidRDefault="009D3C81"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4B14B8" w14:paraId="64B8D3B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17D7331" w14:textId="77777777" w:rsidR="004B14B8" w:rsidRDefault="009D3C81">
            <w:r>
              <w:rPr>
                <w:rFonts w:ascii="Arial" w:hAnsi="Arial" w:cs="Arial"/>
                <w:b/>
                <w:bCs/>
                <w:color w:val="000000"/>
                <w:position w:val="-2"/>
                <w:sz w:val="18"/>
                <w:szCs w:val="18"/>
                <w:shd w:val="clear" w:color="auto" w:fill="FFFFFF"/>
              </w:rPr>
              <w:t>Splošne specifikacije</w:t>
            </w:r>
          </w:p>
        </w:tc>
      </w:tr>
    </w:tbl>
    <w:p w14:paraId="219E5D03" w14:textId="77777777" w:rsidR="004B14B8" w:rsidRDefault="009D3C81">
      <w:pPr>
        <w:spacing w:before="225" w:after="225" w:line="240" w:lineRule="auto"/>
        <w:jc w:val="both"/>
      </w:pPr>
      <w:r>
        <w:rPr>
          <w:rFonts w:ascii="Arial" w:hAnsi="Arial" w:cs="Arial"/>
          <w:color w:val="000000"/>
          <w:sz w:val="18"/>
          <w:szCs w:val="18"/>
        </w:rPr>
        <w:t>Naročnik ima nameščene različne komponente integriranega bolnišničnega informacijskega sistema. Konfiguracija sistema BIS pri naročniku zajema:</w:t>
      </w:r>
    </w:p>
    <w:tbl>
      <w:tblPr>
        <w:tblStyle w:val="NormalTablePHPDOCX"/>
        <w:tblW w:w="5000" w:type="pct"/>
        <w:tblInd w:w="108" w:type="dxa"/>
        <w:tblLook w:val="04A0" w:firstRow="1" w:lastRow="0" w:firstColumn="1" w:lastColumn="0" w:noHBand="0" w:noVBand="1"/>
      </w:tblPr>
      <w:tblGrid>
        <w:gridCol w:w="9070"/>
      </w:tblGrid>
      <w:tr w:rsidR="004B14B8" w14:paraId="3A46F93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309"/>
            </w:tblGrid>
            <w:tr w:rsidR="004B14B8" w14:paraId="2226841E" w14:textId="77777777">
              <w:tc>
                <w:tcPr>
                  <w:tcW w:w="0" w:type="auto"/>
                  <w:tcMar>
                    <w:top w:w="0" w:type="auto"/>
                    <w:bottom w:w="0" w:type="auto"/>
                  </w:tcMar>
                </w:tcPr>
                <w:p w14:paraId="5362ED8B" w14:textId="77777777" w:rsidR="004B14B8" w:rsidRDefault="009D3C81" w:rsidP="0073204B">
                  <w:pPr>
                    <w:numPr>
                      <w:ilvl w:val="0"/>
                      <w:numId w:val="9"/>
                    </w:numPr>
                    <w:rPr>
                      <w:rFonts w:ascii="Arial" w:hAnsi="Arial" w:cs="Arial"/>
                      <w:color w:val="000000"/>
                      <w:sz w:val="18"/>
                      <w:szCs w:val="18"/>
                    </w:rPr>
                  </w:pPr>
                  <w:r>
                    <w:rPr>
                      <w:rFonts w:ascii="Arial" w:hAnsi="Arial" w:cs="Arial"/>
                      <w:color w:val="000000"/>
                      <w:position w:val="-2"/>
                      <w:sz w:val="18"/>
                      <w:szCs w:val="18"/>
                    </w:rPr>
                    <w:t>BIRPIS21</w:t>
                  </w:r>
                </w:p>
                <w:p w14:paraId="153FC2D8" w14:textId="77777777" w:rsidR="004B14B8" w:rsidRDefault="009D3C81" w:rsidP="0073204B">
                  <w:pPr>
                    <w:numPr>
                      <w:ilvl w:val="0"/>
                      <w:numId w:val="9"/>
                    </w:numPr>
                    <w:rPr>
                      <w:rFonts w:ascii="Arial" w:hAnsi="Arial" w:cs="Arial"/>
                      <w:color w:val="000000"/>
                      <w:sz w:val="18"/>
                      <w:szCs w:val="18"/>
                    </w:rPr>
                  </w:pPr>
                  <w:r>
                    <w:rPr>
                      <w:rFonts w:ascii="Arial" w:hAnsi="Arial" w:cs="Arial"/>
                      <w:color w:val="000000"/>
                      <w:position w:val="-2"/>
                      <w:sz w:val="18"/>
                      <w:szCs w:val="18"/>
                    </w:rPr>
                    <w:t>RAF</w:t>
                  </w:r>
                </w:p>
                <w:p w14:paraId="4A2287AC" w14:textId="77777777" w:rsidR="004B14B8" w:rsidRDefault="009D3C81" w:rsidP="0073204B">
                  <w:pPr>
                    <w:numPr>
                      <w:ilvl w:val="0"/>
                      <w:numId w:val="9"/>
                    </w:numPr>
                    <w:rPr>
                      <w:rFonts w:ascii="Arial" w:hAnsi="Arial" w:cs="Arial"/>
                      <w:color w:val="000000"/>
                      <w:sz w:val="18"/>
                      <w:szCs w:val="18"/>
                    </w:rPr>
                  </w:pPr>
                  <w:r>
                    <w:rPr>
                      <w:rFonts w:ascii="Arial" w:hAnsi="Arial" w:cs="Arial"/>
                      <w:color w:val="000000"/>
                      <w:position w:val="-2"/>
                      <w:sz w:val="18"/>
                      <w:szCs w:val="18"/>
                    </w:rPr>
                    <w:t>K22</w:t>
                  </w:r>
                </w:p>
                <w:p w14:paraId="17DB16D4" w14:textId="77777777" w:rsidR="004B14B8" w:rsidRPr="00E47853" w:rsidRDefault="009D3C81" w:rsidP="0073204B">
                  <w:pPr>
                    <w:numPr>
                      <w:ilvl w:val="0"/>
                      <w:numId w:val="9"/>
                    </w:numPr>
                    <w:rPr>
                      <w:rFonts w:ascii="Arial" w:hAnsi="Arial" w:cs="Arial"/>
                      <w:color w:val="000000"/>
                      <w:sz w:val="18"/>
                      <w:szCs w:val="18"/>
                    </w:rPr>
                  </w:pPr>
                  <w:proofErr w:type="spellStart"/>
                  <w:r>
                    <w:rPr>
                      <w:rFonts w:ascii="Arial" w:hAnsi="Arial" w:cs="Arial"/>
                      <w:color w:val="000000"/>
                      <w:position w:val="-2"/>
                      <w:sz w:val="18"/>
                      <w:szCs w:val="18"/>
                    </w:rPr>
                    <w:t>AskBI</w:t>
                  </w:r>
                  <w:proofErr w:type="spellEnd"/>
                </w:p>
                <w:p w14:paraId="29BBBBF6" w14:textId="3520F769" w:rsidR="00E47853" w:rsidRDefault="00E47853" w:rsidP="0073204B">
                  <w:pPr>
                    <w:numPr>
                      <w:ilvl w:val="0"/>
                      <w:numId w:val="9"/>
                    </w:numPr>
                    <w:rPr>
                      <w:rFonts w:ascii="Arial" w:hAnsi="Arial" w:cs="Arial"/>
                      <w:color w:val="000000"/>
                      <w:sz w:val="18"/>
                      <w:szCs w:val="18"/>
                    </w:rPr>
                  </w:pPr>
                  <w:r>
                    <w:rPr>
                      <w:rFonts w:ascii="Arial" w:hAnsi="Arial" w:cs="Arial"/>
                      <w:color w:val="000000"/>
                      <w:position w:val="-2"/>
                      <w:sz w:val="18"/>
                      <w:szCs w:val="18"/>
                    </w:rPr>
                    <w:t>Brezšivna integracija z dolgoročno elektronsko hrambo</w:t>
                  </w:r>
                </w:p>
              </w:tc>
            </w:tr>
          </w:tbl>
          <w:p w14:paraId="3AA72BC5" w14:textId="77777777" w:rsidR="004B14B8" w:rsidRDefault="004B14B8"/>
        </w:tc>
      </w:tr>
    </w:tbl>
    <w:p w14:paraId="4FD45660" w14:textId="77777777" w:rsidR="004B14B8" w:rsidRDefault="009D3C81">
      <w:pPr>
        <w:spacing w:before="225" w:after="225" w:line="240" w:lineRule="auto"/>
        <w:jc w:val="both"/>
      </w:pPr>
      <w:r>
        <w:rPr>
          <w:rFonts w:ascii="Arial" w:hAnsi="Arial" w:cs="Arial"/>
          <w:color w:val="000000"/>
          <w:sz w:val="18"/>
          <w:szCs w:val="18"/>
        </w:rPr>
        <w:t>Predmet naročila zajema: </w:t>
      </w:r>
    </w:p>
    <w:tbl>
      <w:tblPr>
        <w:tblStyle w:val="NormalTablePHPDOCX"/>
        <w:tblW w:w="5000" w:type="pct"/>
        <w:tblInd w:w="108" w:type="dxa"/>
        <w:tblLook w:val="04A0" w:firstRow="1" w:lastRow="0" w:firstColumn="1" w:lastColumn="0" w:noHBand="0" w:noVBand="1"/>
      </w:tblPr>
      <w:tblGrid>
        <w:gridCol w:w="9070"/>
      </w:tblGrid>
      <w:tr w:rsidR="004B14B8" w14:paraId="2B0B883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880"/>
            </w:tblGrid>
            <w:tr w:rsidR="004B14B8" w14:paraId="4309D2BE" w14:textId="77777777">
              <w:tc>
                <w:tcPr>
                  <w:tcW w:w="0" w:type="auto"/>
                  <w:tcMar>
                    <w:top w:w="0" w:type="auto"/>
                    <w:bottom w:w="0" w:type="auto"/>
                  </w:tcMar>
                </w:tcPr>
                <w:p w14:paraId="20028A14" w14:textId="77777777" w:rsidR="004B14B8" w:rsidRDefault="009D3C81" w:rsidP="0073204B">
                  <w:pPr>
                    <w:numPr>
                      <w:ilvl w:val="0"/>
                      <w:numId w:val="10"/>
                    </w:numPr>
                    <w:rPr>
                      <w:rFonts w:ascii="Arial" w:hAnsi="Arial" w:cs="Arial"/>
                      <w:color w:val="000000"/>
                      <w:sz w:val="18"/>
                      <w:szCs w:val="18"/>
                    </w:rPr>
                  </w:pPr>
                  <w:r>
                    <w:rPr>
                      <w:rFonts w:ascii="Arial" w:hAnsi="Arial" w:cs="Arial"/>
                      <w:color w:val="000000"/>
                      <w:position w:val="-2"/>
                      <w:sz w:val="18"/>
                      <w:szCs w:val="18"/>
                    </w:rPr>
                    <w:t>izvajanje storitev za podporo delovanja BIS, ki je že v uporabi,</w:t>
                  </w:r>
                </w:p>
                <w:p w14:paraId="1C77D5A5" w14:textId="77777777" w:rsidR="004B14B8" w:rsidRDefault="009D3C81" w:rsidP="0073204B">
                  <w:pPr>
                    <w:numPr>
                      <w:ilvl w:val="0"/>
                      <w:numId w:val="10"/>
                    </w:numPr>
                    <w:rPr>
                      <w:rFonts w:ascii="Arial" w:hAnsi="Arial" w:cs="Arial"/>
                      <w:color w:val="000000"/>
                      <w:sz w:val="18"/>
                      <w:szCs w:val="18"/>
                    </w:rPr>
                  </w:pPr>
                  <w:r>
                    <w:rPr>
                      <w:rFonts w:ascii="Arial" w:hAnsi="Arial" w:cs="Arial"/>
                      <w:color w:val="000000"/>
                      <w:position w:val="-2"/>
                      <w:sz w:val="18"/>
                      <w:szCs w:val="18"/>
                    </w:rPr>
                    <w:t>širitev uporabe BIS na nove uporabnike in uporabniška okolja,</w:t>
                  </w:r>
                </w:p>
                <w:p w14:paraId="3C4BCD25" w14:textId="77777777" w:rsidR="004B14B8" w:rsidRDefault="009D3C81" w:rsidP="0073204B">
                  <w:pPr>
                    <w:numPr>
                      <w:ilvl w:val="0"/>
                      <w:numId w:val="10"/>
                    </w:numPr>
                    <w:rPr>
                      <w:rFonts w:ascii="Arial" w:hAnsi="Arial" w:cs="Arial"/>
                      <w:color w:val="000000"/>
                      <w:sz w:val="18"/>
                      <w:szCs w:val="18"/>
                    </w:rPr>
                  </w:pPr>
                  <w:r>
                    <w:rPr>
                      <w:rFonts w:ascii="Arial" w:hAnsi="Arial" w:cs="Arial"/>
                      <w:color w:val="000000"/>
                      <w:position w:val="-2"/>
                      <w:sz w:val="18"/>
                      <w:szCs w:val="18"/>
                    </w:rPr>
                    <w:t>širjenje funkcionalnosti BIS</w:t>
                  </w:r>
                </w:p>
              </w:tc>
            </w:tr>
          </w:tbl>
          <w:p w14:paraId="6AE695BE" w14:textId="77777777" w:rsidR="004B14B8" w:rsidRDefault="004B14B8"/>
        </w:tc>
      </w:tr>
    </w:tbl>
    <w:p w14:paraId="747693DA" w14:textId="77777777" w:rsidR="004B14B8" w:rsidRDefault="004B14B8"/>
    <w:tbl>
      <w:tblPr>
        <w:tblStyle w:val="NormalTablePHPDOCX"/>
        <w:tblW w:w="2500" w:type="pct"/>
        <w:tblInd w:w="108" w:type="dxa"/>
        <w:tblLook w:val="04A0" w:firstRow="1" w:lastRow="0" w:firstColumn="1" w:lastColumn="0" w:noHBand="0" w:noVBand="1"/>
      </w:tblPr>
      <w:tblGrid>
        <w:gridCol w:w="4529"/>
      </w:tblGrid>
      <w:tr w:rsidR="004B14B8" w14:paraId="6A6DC81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4131087" w14:textId="77777777" w:rsidR="004B14B8" w:rsidRDefault="009D3C81">
            <w:r>
              <w:rPr>
                <w:rFonts w:ascii="Arial" w:hAnsi="Arial" w:cs="Arial"/>
                <w:b/>
                <w:bCs/>
                <w:color w:val="000000"/>
                <w:position w:val="-2"/>
                <w:sz w:val="18"/>
                <w:szCs w:val="18"/>
                <w:shd w:val="clear" w:color="auto" w:fill="FFFFFF"/>
              </w:rPr>
              <w:t>Opis predmeta/postavke 1: Vzdrževanje aplikativne programske opreme za bolnišnični informacijski sistem</w:t>
            </w:r>
          </w:p>
        </w:tc>
      </w:tr>
    </w:tbl>
    <w:p w14:paraId="7A99EF6C" w14:textId="77777777" w:rsidR="006E5E0A" w:rsidRDefault="006E5E0A" w:rsidP="002E7F5E">
      <w:pPr>
        <w:spacing w:after="0" w:line="240" w:lineRule="auto"/>
        <w:jc w:val="both"/>
        <w:rPr>
          <w:rFonts w:ascii="Arial" w:hAnsi="Arial" w:cs="Arial"/>
          <w:color w:val="000000"/>
          <w:position w:val="-2"/>
          <w:sz w:val="18"/>
          <w:szCs w:val="18"/>
        </w:rPr>
      </w:pPr>
    </w:p>
    <w:p w14:paraId="3042FD4A" w14:textId="06C62584"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Vzdrževanje, podpora in razvoj aplikativne programske opreme BIS za Splošno bolnišnico Novo Mesto, mora vključevati:</w:t>
      </w:r>
    </w:p>
    <w:p w14:paraId="14FBC605" w14:textId="77777777" w:rsidR="002E7F5E" w:rsidRPr="002E7F5E" w:rsidRDefault="002E7F5E" w:rsidP="002E7F5E">
      <w:pPr>
        <w:spacing w:after="0" w:line="240" w:lineRule="auto"/>
        <w:jc w:val="both"/>
        <w:rPr>
          <w:rFonts w:ascii="Arial" w:hAnsi="Arial" w:cs="Arial"/>
          <w:color w:val="000000"/>
          <w:position w:val="-2"/>
          <w:sz w:val="18"/>
          <w:szCs w:val="18"/>
        </w:rPr>
      </w:pPr>
    </w:p>
    <w:p w14:paraId="19E861E5" w14:textId="72EE11E0"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2E7F5E">
        <w:rPr>
          <w:rFonts w:ascii="Arial" w:hAnsi="Arial" w:cs="Arial"/>
          <w:b/>
          <w:bCs/>
          <w:color w:val="000000"/>
          <w:position w:val="-2"/>
          <w:sz w:val="18"/>
          <w:szCs w:val="18"/>
        </w:rPr>
        <w:t>P</w:t>
      </w:r>
      <w:r w:rsidR="008267F1" w:rsidRPr="008267F1">
        <w:rPr>
          <w:rFonts w:ascii="Arial" w:hAnsi="Arial" w:cs="Arial"/>
          <w:b/>
          <w:bCs/>
          <w:color w:val="000000"/>
          <w:position w:val="-2"/>
          <w:sz w:val="18"/>
          <w:szCs w:val="18"/>
        </w:rPr>
        <w:t>redmet</w:t>
      </w:r>
      <w:r w:rsidRPr="002E7F5E">
        <w:rPr>
          <w:rFonts w:ascii="Arial" w:hAnsi="Arial" w:cs="Arial"/>
          <w:b/>
          <w:bCs/>
          <w:color w:val="000000"/>
          <w:position w:val="-2"/>
          <w:sz w:val="18"/>
          <w:szCs w:val="18"/>
        </w:rPr>
        <w:t xml:space="preserve"> vzdrževanja aplikativne programske opreme :</w:t>
      </w:r>
    </w:p>
    <w:p w14:paraId="03004AE3" w14:textId="77777777" w:rsidR="002E7F5E" w:rsidRPr="002E7F5E" w:rsidRDefault="002E7F5E" w:rsidP="002E7F5E">
      <w:pPr>
        <w:spacing w:after="0" w:line="240" w:lineRule="auto"/>
        <w:jc w:val="both"/>
        <w:rPr>
          <w:rFonts w:ascii="Arial" w:hAnsi="Arial" w:cs="Arial"/>
          <w:color w:val="000000"/>
          <w:position w:val="-2"/>
          <w:sz w:val="18"/>
          <w:szCs w:val="18"/>
        </w:rPr>
      </w:pPr>
    </w:p>
    <w:p w14:paraId="3D459EE3"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vzdrževanje in neomejena podpora uporabnikom v rednem delovnem času,</w:t>
      </w:r>
    </w:p>
    <w:p w14:paraId="32ED3BB1"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zagotavljanje razpoložljivosti in zahtevane odzivnosti storitve podpore uporabnikom  </w:t>
      </w:r>
    </w:p>
    <w:p w14:paraId="5217BBE2" w14:textId="77777777" w:rsidR="002E7F5E" w:rsidRPr="002E7F5E" w:rsidRDefault="002E7F5E" w:rsidP="002E7F5E">
      <w:pPr>
        <w:spacing w:after="0" w:line="240" w:lineRule="auto"/>
        <w:ind w:left="360"/>
        <w:jc w:val="both"/>
        <w:rPr>
          <w:rFonts w:ascii="Arial" w:hAnsi="Arial" w:cs="Arial"/>
          <w:color w:val="000000"/>
          <w:position w:val="-2"/>
          <w:sz w:val="18"/>
          <w:szCs w:val="18"/>
        </w:rPr>
      </w:pPr>
      <w:r w:rsidRPr="002E7F5E">
        <w:rPr>
          <w:rFonts w:ascii="Arial" w:hAnsi="Arial" w:cs="Arial"/>
          <w:color w:val="000000"/>
          <w:position w:val="-2"/>
          <w:sz w:val="18"/>
          <w:szCs w:val="18"/>
        </w:rPr>
        <w:t xml:space="preserve">     (neprekinjeno podporo z odzivnim časom in časom odprave napak),</w:t>
      </w:r>
    </w:p>
    <w:p w14:paraId="738FAAFC"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telefonska pomoč ali druga pomoč preko elektronskih medijev oz. svetovnega spleta,</w:t>
      </w:r>
    </w:p>
    <w:p w14:paraId="699F763D"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pomoč zaposlenim pri odpravi napak na sistemu v računalniškem centru,</w:t>
      </w:r>
    </w:p>
    <w:p w14:paraId="2587E332"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dodatno izobraževanje uporabnikov - 3 delavnice letno (3 X 3 šolske ure, glede izvedbe le  </w:t>
      </w:r>
    </w:p>
    <w:p w14:paraId="6923B141" w14:textId="77777777" w:rsidR="002E7F5E" w:rsidRPr="002E7F5E" w:rsidRDefault="002E7F5E" w:rsidP="002E7F5E">
      <w:pPr>
        <w:spacing w:after="0" w:line="240" w:lineRule="auto"/>
        <w:ind w:left="705"/>
        <w:jc w:val="both"/>
        <w:rPr>
          <w:rFonts w:ascii="Arial" w:hAnsi="Arial" w:cs="Arial"/>
          <w:color w:val="000000"/>
          <w:position w:val="-2"/>
          <w:sz w:val="18"/>
          <w:szCs w:val="18"/>
        </w:rPr>
      </w:pPr>
      <w:r w:rsidRPr="002E7F5E">
        <w:rPr>
          <w:rFonts w:ascii="Arial" w:hAnsi="Arial" w:cs="Arial"/>
          <w:color w:val="000000"/>
          <w:position w:val="-2"/>
          <w:sz w:val="18"/>
          <w:szCs w:val="18"/>
        </w:rPr>
        <w:t>tega se naročnik uskladi z ponudnikom),</w:t>
      </w:r>
    </w:p>
    <w:p w14:paraId="1953FE61"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sodelovanje na  delavnicah, na katerih se usklajujejo vse nove zahteve uporabnikov  </w:t>
      </w:r>
    </w:p>
    <w:p w14:paraId="46529B11" w14:textId="77777777" w:rsidR="002E7F5E" w:rsidRPr="002E7F5E" w:rsidRDefault="002E7F5E" w:rsidP="002E7F5E">
      <w:pPr>
        <w:spacing w:after="0" w:line="240" w:lineRule="auto"/>
        <w:ind w:left="705"/>
        <w:jc w:val="both"/>
        <w:rPr>
          <w:rFonts w:ascii="Arial" w:hAnsi="Arial" w:cs="Arial"/>
          <w:color w:val="000000"/>
          <w:position w:val="-2"/>
          <w:sz w:val="18"/>
          <w:szCs w:val="18"/>
        </w:rPr>
      </w:pPr>
      <w:r w:rsidRPr="002E7F5E">
        <w:rPr>
          <w:rFonts w:ascii="Arial" w:hAnsi="Arial" w:cs="Arial"/>
          <w:color w:val="000000"/>
          <w:position w:val="-2"/>
          <w:sz w:val="18"/>
          <w:szCs w:val="18"/>
        </w:rPr>
        <w:t xml:space="preserve">vzdrževanja: nove funkcionalnosti, novi moduli, spremembe funkcionalnosti, integracije z  </w:t>
      </w:r>
    </w:p>
    <w:p w14:paraId="6A13AE1F" w14:textId="77777777" w:rsidR="002E7F5E" w:rsidRPr="002E7F5E" w:rsidRDefault="002E7F5E" w:rsidP="002E7F5E">
      <w:pPr>
        <w:spacing w:after="0" w:line="240" w:lineRule="auto"/>
        <w:ind w:left="705"/>
        <w:jc w:val="both"/>
        <w:rPr>
          <w:rFonts w:ascii="Arial" w:hAnsi="Arial" w:cs="Arial"/>
          <w:color w:val="000000"/>
          <w:position w:val="-2"/>
          <w:sz w:val="18"/>
          <w:szCs w:val="18"/>
        </w:rPr>
      </w:pPr>
      <w:r w:rsidRPr="002E7F5E">
        <w:rPr>
          <w:rFonts w:ascii="Arial" w:hAnsi="Arial" w:cs="Arial"/>
          <w:color w:val="000000"/>
          <w:position w:val="-2"/>
          <w:sz w:val="18"/>
          <w:szCs w:val="18"/>
        </w:rPr>
        <w:t>drugimi sistemi,</w:t>
      </w:r>
    </w:p>
    <w:p w14:paraId="100BB807"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vzdrževanje vseh nameščenih produktov,</w:t>
      </w:r>
    </w:p>
    <w:p w14:paraId="2C9F9313"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izvajanje vseh regulatornih sprememb, ne glede na vsebino in obseg,</w:t>
      </w:r>
    </w:p>
    <w:p w14:paraId="00DA1207"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vzdrževanje KZZ </w:t>
      </w:r>
      <w:proofErr w:type="spellStart"/>
      <w:r w:rsidRPr="002E7F5E">
        <w:rPr>
          <w:rFonts w:ascii="Arial" w:hAnsi="Arial" w:cs="Arial"/>
          <w:color w:val="000000"/>
          <w:position w:val="-2"/>
          <w:sz w:val="18"/>
          <w:szCs w:val="18"/>
        </w:rPr>
        <w:t>Online</w:t>
      </w:r>
      <w:proofErr w:type="spellEnd"/>
      <w:r w:rsidRPr="002E7F5E">
        <w:rPr>
          <w:rFonts w:ascii="Arial" w:hAnsi="Arial" w:cs="Arial"/>
          <w:color w:val="000000"/>
          <w:position w:val="-2"/>
          <w:sz w:val="18"/>
          <w:szCs w:val="18"/>
        </w:rPr>
        <w:t>,</w:t>
      </w:r>
    </w:p>
    <w:p w14:paraId="48F24D04"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redni kvartalni preventivni pregledi okolja, v katerem deluje programska oprema, z namenom proaktivnega opozarjanja na kritične elemente okolja (diskovne kapacitete, obremenitev procesorja,…),</w:t>
      </w:r>
    </w:p>
    <w:p w14:paraId="12816E52"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sodelovanje pri načrtovanju razvoja novih modulov po naročilu oz. po meri,</w:t>
      </w:r>
    </w:p>
    <w:p w14:paraId="0A71F2E5"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sprejem opisov problemov in iniciacija ter koordinacija postopka odprave problema,</w:t>
      </w:r>
    </w:p>
    <w:p w14:paraId="507FEA05"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odprava problemov,</w:t>
      </w:r>
    </w:p>
    <w:p w14:paraId="5641AFCF"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spremljanje realizacije odprave identificiranih problemov in vodenje evidence odprtih problemov,</w:t>
      </w:r>
    </w:p>
    <w:p w14:paraId="31028AEA"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dokumentiranje storitev podpore uporabnikom.</w:t>
      </w:r>
    </w:p>
    <w:p w14:paraId="4998105E"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zagotavljanje razpoložljivosti in zahtevane odzivnosti storitev osnovnega vzdrževanja,</w:t>
      </w:r>
    </w:p>
    <w:p w14:paraId="69B8CC6C"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odpravljanje skritih in ostalih napak in pomanjkljivosti v kodi,</w:t>
      </w:r>
    </w:p>
    <w:p w14:paraId="7187491C"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spremljanje ugotovljenih napak ter predlaganje ukrepov za nemoteno delovanje programske opreme,</w:t>
      </w:r>
    </w:p>
    <w:p w14:paraId="6E0CBD5E"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distribucija novih verzij oziroma sprememb in dopolnitev programske opreme, ki so posledica napak v programski opremi, ne glede na lokacijo,</w:t>
      </w:r>
    </w:p>
    <w:p w14:paraId="79C9A546"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spremljanje tehnoloških novosti, povezanih s programsko opremo ter priprava predlogov in ukrepov za nemoteno delovanje in/ ali izboljšanje delovanja,</w:t>
      </w:r>
    </w:p>
    <w:p w14:paraId="47D65E73" w14:textId="77777777" w:rsidR="002E7F5E" w:rsidRPr="002E7F5E" w:rsidRDefault="002E7F5E" w:rsidP="008718F0">
      <w:pPr>
        <w:numPr>
          <w:ilvl w:val="0"/>
          <w:numId w:val="41"/>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poročanje o izvedenih storitvah osnovnega vzdrževanja.</w:t>
      </w:r>
    </w:p>
    <w:p w14:paraId="05F22A89" w14:textId="77777777" w:rsidR="002E7F5E" w:rsidRPr="002E7F5E" w:rsidRDefault="002E7F5E" w:rsidP="002E7F5E">
      <w:pPr>
        <w:spacing w:after="0" w:line="240" w:lineRule="auto"/>
        <w:jc w:val="both"/>
        <w:rPr>
          <w:rFonts w:ascii="Arial" w:hAnsi="Arial" w:cs="Arial"/>
          <w:color w:val="000000"/>
          <w:position w:val="-2"/>
          <w:sz w:val="18"/>
          <w:szCs w:val="18"/>
        </w:rPr>
      </w:pPr>
    </w:p>
    <w:p w14:paraId="36568B8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Za lažje in učinkovitejše reševanje težav mora ponudnik določiti skrbnika stranke, ki bo zadolžen za naročnikove zahteve in bo skupaj z naročnikom sodeloval v njihovem reševanju in sicer tako telefonično, po elektronski pošti, kot tudi v obliki rednih mesečnih sestankov, katerih se bo poleg ponudnikovega skrbnika redno udeleževal naročnikov oddelek za informatiko, po potrebi pa tudi skupine uporabnikov (administracijam, ZN, zdravniki), kar naj bo zajeto v mesečnem pavšalu.</w:t>
      </w:r>
    </w:p>
    <w:p w14:paraId="3134B2DC" w14:textId="77777777" w:rsidR="002E7F5E" w:rsidRPr="002E7F5E" w:rsidRDefault="002E7F5E" w:rsidP="002E7F5E">
      <w:pPr>
        <w:spacing w:after="0" w:line="240" w:lineRule="auto"/>
        <w:jc w:val="both"/>
        <w:rPr>
          <w:rFonts w:ascii="Arial" w:hAnsi="Arial" w:cs="Arial"/>
          <w:color w:val="000000"/>
          <w:position w:val="-2"/>
          <w:sz w:val="18"/>
          <w:szCs w:val="18"/>
        </w:rPr>
      </w:pPr>
    </w:p>
    <w:p w14:paraId="4DBE6774"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mora zagotavljati, da bo po pravilih stroke in s skrbnostjo dobrega strokovnjaka izvedel vse potrebne aktivnosti vzdrževanja informacijskih sistemov v odzivnih časih in časih odprave napak, ki so določeni v tem zahtevku.</w:t>
      </w:r>
    </w:p>
    <w:p w14:paraId="1C93BC90" w14:textId="77777777" w:rsidR="002E7F5E" w:rsidRPr="002E7F5E" w:rsidRDefault="002E7F5E" w:rsidP="002E7F5E">
      <w:pPr>
        <w:spacing w:after="0" w:line="240" w:lineRule="auto"/>
        <w:jc w:val="both"/>
        <w:rPr>
          <w:rFonts w:ascii="Arial" w:hAnsi="Arial" w:cs="Arial"/>
          <w:color w:val="000000"/>
          <w:position w:val="-2"/>
          <w:sz w:val="18"/>
          <w:szCs w:val="18"/>
        </w:rPr>
      </w:pPr>
    </w:p>
    <w:p w14:paraId="6AB5979B"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Ponudnik mora zagotavljati tudi storitev SMS obveščanje naročenih pacientov in vzdrževanje obstoječih integracij z zunanjimi sistemi ter naročniku nuditi najem 5-tih naprav </w:t>
      </w:r>
      <w:proofErr w:type="spellStart"/>
      <w:r w:rsidRPr="002E7F5E">
        <w:rPr>
          <w:rFonts w:ascii="Arial" w:hAnsi="Arial" w:cs="Arial"/>
          <w:color w:val="000000"/>
          <w:position w:val="-2"/>
          <w:sz w:val="18"/>
          <w:szCs w:val="18"/>
        </w:rPr>
        <w:t>Vrstomat</w:t>
      </w:r>
      <w:proofErr w:type="spellEnd"/>
      <w:r w:rsidRPr="002E7F5E">
        <w:rPr>
          <w:rFonts w:ascii="Arial" w:hAnsi="Arial" w:cs="Arial"/>
          <w:color w:val="000000"/>
          <w:position w:val="-2"/>
          <w:sz w:val="18"/>
          <w:szCs w:val="18"/>
        </w:rPr>
        <w:t xml:space="preserve">, z možnostjo prilagajanja števila najetih naprav v času trajanja vzdrževalne pogodbe, glede na morebitne spremenjene potrebe naročnika. </w:t>
      </w:r>
    </w:p>
    <w:p w14:paraId="53861775" w14:textId="77777777" w:rsidR="002E7F5E" w:rsidRPr="002E7F5E" w:rsidRDefault="002E7F5E" w:rsidP="002E7F5E">
      <w:pPr>
        <w:spacing w:after="0" w:line="240" w:lineRule="auto"/>
        <w:jc w:val="both"/>
        <w:rPr>
          <w:rFonts w:ascii="Arial" w:hAnsi="Arial" w:cs="Arial"/>
          <w:color w:val="000000"/>
          <w:position w:val="-2"/>
          <w:sz w:val="18"/>
          <w:szCs w:val="18"/>
        </w:rPr>
      </w:pPr>
    </w:p>
    <w:p w14:paraId="5A3ED0E6"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 okviru javnega naročila niso vključene storitve sistemske integracije, kot so prepis, migracija in združevanje podatkov v okviru iste ali različnih podatkovnih baz.</w:t>
      </w:r>
    </w:p>
    <w:p w14:paraId="36E0E8E3" w14:textId="77777777" w:rsidR="002E7F5E" w:rsidRPr="002E7F5E" w:rsidRDefault="002E7F5E" w:rsidP="002E7F5E">
      <w:pPr>
        <w:spacing w:after="0" w:line="240" w:lineRule="auto"/>
        <w:ind w:left="720"/>
        <w:jc w:val="both"/>
        <w:rPr>
          <w:rFonts w:ascii="Arial" w:hAnsi="Arial" w:cs="Arial"/>
          <w:color w:val="000000"/>
          <w:position w:val="-2"/>
          <w:sz w:val="18"/>
          <w:szCs w:val="18"/>
        </w:rPr>
      </w:pPr>
    </w:p>
    <w:p w14:paraId="6D53246E"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mora še naprej omogočati integracijo BIS s certificirano storitvijo dolgoročne e-hrambe (brezšivno integracijo z  BIS), ni pa to predmet tega javnega naročila.</w:t>
      </w:r>
    </w:p>
    <w:p w14:paraId="29A9733E" w14:textId="77777777" w:rsidR="002E7F5E" w:rsidRPr="002E7F5E" w:rsidRDefault="002E7F5E" w:rsidP="002E7F5E">
      <w:pPr>
        <w:spacing w:after="0" w:line="240" w:lineRule="auto"/>
        <w:jc w:val="both"/>
        <w:rPr>
          <w:rFonts w:ascii="Arial" w:hAnsi="Arial" w:cs="Arial"/>
          <w:color w:val="000000"/>
          <w:position w:val="-2"/>
          <w:sz w:val="18"/>
          <w:szCs w:val="18"/>
        </w:rPr>
      </w:pPr>
    </w:p>
    <w:p w14:paraId="64B6DEEC" w14:textId="77777777"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2E7F5E">
        <w:rPr>
          <w:rFonts w:ascii="Arial" w:hAnsi="Arial" w:cs="Arial"/>
          <w:b/>
          <w:bCs/>
          <w:color w:val="000000"/>
          <w:position w:val="-2"/>
          <w:sz w:val="18"/>
          <w:szCs w:val="18"/>
        </w:rPr>
        <w:t>Podporo uporabnikom v rednem delovnem času in izven delovnega časa</w:t>
      </w:r>
    </w:p>
    <w:p w14:paraId="5692F5ED" w14:textId="77777777" w:rsidR="002E7F5E" w:rsidRPr="002E7F5E" w:rsidRDefault="002E7F5E" w:rsidP="002E7F5E">
      <w:pPr>
        <w:spacing w:after="0" w:line="240" w:lineRule="auto"/>
        <w:jc w:val="both"/>
        <w:rPr>
          <w:rFonts w:ascii="Arial" w:hAnsi="Arial" w:cs="Arial"/>
          <w:color w:val="000000"/>
          <w:position w:val="-2"/>
          <w:sz w:val="18"/>
          <w:szCs w:val="18"/>
        </w:rPr>
      </w:pPr>
    </w:p>
    <w:p w14:paraId="5EF1580B" w14:textId="77777777" w:rsidR="002E7F5E" w:rsidRPr="002E7F5E" w:rsidRDefault="002E7F5E" w:rsidP="002E7F5E">
      <w:pPr>
        <w:autoSpaceDE w:val="0"/>
        <w:autoSpaceDN w:val="0"/>
        <w:adjustRightInd w:val="0"/>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Redni delovni čas je definiran kot čas od ponedeljka do petka med 8:00 in 17:00, razen ob dela prostih dnevih in praznikih, oziroma med 8.00 in 14.00 uro v dnevu pred dvodnevnim praznikom v Republiki Sloveniji.</w:t>
      </w:r>
    </w:p>
    <w:p w14:paraId="6BCB7AC1" w14:textId="77777777" w:rsidR="002E7F5E" w:rsidRPr="002E7F5E" w:rsidRDefault="002E7F5E" w:rsidP="002E7F5E">
      <w:pPr>
        <w:spacing w:after="0" w:line="240" w:lineRule="auto"/>
        <w:jc w:val="both"/>
        <w:rPr>
          <w:rFonts w:ascii="Arial" w:hAnsi="Arial" w:cs="Arial"/>
          <w:color w:val="000000"/>
          <w:position w:val="-2"/>
          <w:sz w:val="18"/>
          <w:szCs w:val="18"/>
        </w:rPr>
      </w:pPr>
    </w:p>
    <w:p w14:paraId="7831395E"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1.</w:t>
      </w:r>
      <w:r w:rsidRPr="002E7F5E">
        <w:rPr>
          <w:rFonts w:ascii="Arial" w:hAnsi="Arial" w:cs="Arial"/>
          <w:color w:val="000000"/>
          <w:position w:val="-2"/>
          <w:sz w:val="18"/>
          <w:szCs w:val="18"/>
        </w:rPr>
        <w:tab/>
        <w:t xml:space="preserve"> Vzdrževanje in neomejena podpora uporabnikom v rednem delovnem času zajema:</w:t>
      </w:r>
    </w:p>
    <w:p w14:paraId="1372C3B6"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w:t>
      </w:r>
      <w:r w:rsidRPr="002E7F5E">
        <w:rPr>
          <w:rFonts w:ascii="Arial" w:hAnsi="Arial" w:cs="Arial"/>
          <w:color w:val="000000"/>
          <w:position w:val="-2"/>
          <w:sz w:val="18"/>
          <w:szCs w:val="18"/>
        </w:rPr>
        <w:tab/>
        <w:t>podporo uporabnikom naročnika,</w:t>
      </w:r>
    </w:p>
    <w:p w14:paraId="34CADAA2"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w:t>
      </w:r>
      <w:r w:rsidRPr="002E7F5E">
        <w:rPr>
          <w:rFonts w:ascii="Arial" w:hAnsi="Arial" w:cs="Arial"/>
          <w:color w:val="000000"/>
          <w:position w:val="-2"/>
          <w:sz w:val="18"/>
          <w:szCs w:val="18"/>
        </w:rPr>
        <w:tab/>
        <w:t xml:space="preserve">vzdrževanje, </w:t>
      </w:r>
    </w:p>
    <w:p w14:paraId="6532578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w:t>
      </w:r>
      <w:r w:rsidRPr="002E7F5E">
        <w:rPr>
          <w:rFonts w:ascii="Arial" w:hAnsi="Arial" w:cs="Arial"/>
          <w:color w:val="000000"/>
          <w:position w:val="-2"/>
          <w:sz w:val="18"/>
          <w:szCs w:val="18"/>
        </w:rPr>
        <w:tab/>
        <w:t>zagotavljanje operativnosti delovanja.</w:t>
      </w:r>
    </w:p>
    <w:p w14:paraId="5755F991" w14:textId="77777777" w:rsidR="002E7F5E" w:rsidRPr="002E7F5E" w:rsidRDefault="002E7F5E" w:rsidP="002E7F5E">
      <w:pPr>
        <w:spacing w:after="0" w:line="240" w:lineRule="auto"/>
        <w:jc w:val="both"/>
        <w:rPr>
          <w:rFonts w:ascii="Arial" w:hAnsi="Arial" w:cs="Arial"/>
          <w:color w:val="000000"/>
          <w:position w:val="-2"/>
          <w:sz w:val="18"/>
          <w:szCs w:val="18"/>
        </w:rPr>
      </w:pPr>
    </w:p>
    <w:p w14:paraId="185409BE"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Podpora uporabnikom mora biti zagotovljena ob delovnih dneh v času od 8h do 17h.</w:t>
      </w:r>
    </w:p>
    <w:p w14:paraId="6B067E3C" w14:textId="77777777" w:rsidR="002E7F5E" w:rsidRPr="002E7F5E" w:rsidRDefault="002E7F5E" w:rsidP="002E7F5E">
      <w:pPr>
        <w:spacing w:after="0" w:line="240" w:lineRule="auto"/>
        <w:jc w:val="both"/>
        <w:rPr>
          <w:rFonts w:ascii="Arial" w:hAnsi="Arial" w:cs="Arial"/>
          <w:color w:val="000000"/>
          <w:position w:val="-2"/>
          <w:sz w:val="18"/>
          <w:szCs w:val="18"/>
        </w:rPr>
      </w:pPr>
    </w:p>
    <w:p w14:paraId="7325B72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 primeru kritične napake na sistemu (primer: nedelovanje BIS po namestitvi nove verzije), mora biti zagotovljena podpora uporabnikom tudi izven rednega delovnega časa, v okviru odzivnega časa in časa odprave napake za kategorijo napake kritična.</w:t>
      </w:r>
    </w:p>
    <w:p w14:paraId="08F17BCA" w14:textId="77777777" w:rsidR="002E7F5E" w:rsidRPr="002E7F5E" w:rsidRDefault="002E7F5E" w:rsidP="002E7F5E">
      <w:pPr>
        <w:spacing w:after="0" w:line="240" w:lineRule="auto"/>
        <w:jc w:val="both"/>
        <w:rPr>
          <w:rFonts w:ascii="Arial" w:hAnsi="Arial" w:cs="Arial"/>
          <w:color w:val="000000"/>
          <w:position w:val="-2"/>
          <w:sz w:val="18"/>
          <w:szCs w:val="18"/>
        </w:rPr>
      </w:pPr>
    </w:p>
    <w:p w14:paraId="3326B5A5"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2.</w:t>
      </w:r>
      <w:r w:rsidRPr="002E7F5E">
        <w:rPr>
          <w:rFonts w:ascii="Arial" w:hAnsi="Arial" w:cs="Arial"/>
          <w:color w:val="000000"/>
          <w:position w:val="-2"/>
          <w:sz w:val="18"/>
          <w:szCs w:val="18"/>
        </w:rPr>
        <w:tab/>
        <w:t xml:space="preserve"> Na podlagi predhodne najave mora biti zagotovljena tudi podpora uporabnikom izven rednega delovnega časa.</w:t>
      </w:r>
    </w:p>
    <w:p w14:paraId="6F135CCC" w14:textId="77777777" w:rsidR="002E7F5E" w:rsidRPr="002E7F5E" w:rsidRDefault="002E7F5E" w:rsidP="002E7F5E">
      <w:pPr>
        <w:spacing w:after="0" w:line="240" w:lineRule="auto"/>
        <w:jc w:val="both"/>
        <w:rPr>
          <w:rFonts w:ascii="Arial" w:hAnsi="Arial" w:cs="Arial"/>
          <w:color w:val="000000"/>
          <w:position w:val="-2"/>
          <w:sz w:val="18"/>
          <w:szCs w:val="18"/>
        </w:rPr>
      </w:pPr>
    </w:p>
    <w:p w14:paraId="54DBE07D" w14:textId="03DF026A"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8267F1">
        <w:rPr>
          <w:rFonts w:ascii="Arial" w:hAnsi="Arial" w:cs="Arial"/>
          <w:b/>
          <w:bCs/>
          <w:color w:val="000000"/>
          <w:position w:val="-2"/>
          <w:sz w:val="18"/>
          <w:szCs w:val="18"/>
        </w:rPr>
        <w:t>Kategorije prijav</w:t>
      </w:r>
    </w:p>
    <w:p w14:paraId="12400849" w14:textId="77777777" w:rsidR="002E7F5E" w:rsidRPr="002E7F5E" w:rsidRDefault="002E7F5E" w:rsidP="002E7F5E">
      <w:pPr>
        <w:spacing w:after="0" w:line="240" w:lineRule="auto"/>
        <w:jc w:val="both"/>
        <w:rPr>
          <w:rFonts w:ascii="Arial" w:hAnsi="Arial" w:cs="Arial"/>
          <w:color w:val="000000"/>
          <w:position w:val="-2"/>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7024"/>
      </w:tblGrid>
      <w:tr w:rsidR="002E7F5E" w:rsidRPr="002E7F5E" w14:paraId="127E995B" w14:textId="77777777" w:rsidTr="002E7F5E">
        <w:tc>
          <w:tcPr>
            <w:tcW w:w="2122" w:type="dxa"/>
            <w:tcBorders>
              <w:top w:val="single" w:sz="4" w:space="0" w:color="auto"/>
              <w:left w:val="single" w:sz="4" w:space="0" w:color="auto"/>
              <w:bottom w:val="single" w:sz="4" w:space="0" w:color="auto"/>
              <w:right w:val="single" w:sz="4" w:space="0" w:color="auto"/>
            </w:tcBorders>
            <w:hideMark/>
          </w:tcPr>
          <w:p w14:paraId="3D8A8913"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Kategorija prijave</w:t>
            </w:r>
          </w:p>
        </w:tc>
        <w:tc>
          <w:tcPr>
            <w:tcW w:w="7506" w:type="dxa"/>
            <w:tcBorders>
              <w:top w:val="single" w:sz="4" w:space="0" w:color="auto"/>
              <w:left w:val="single" w:sz="4" w:space="0" w:color="auto"/>
              <w:bottom w:val="single" w:sz="4" w:space="0" w:color="auto"/>
              <w:right w:val="single" w:sz="4" w:space="0" w:color="auto"/>
            </w:tcBorders>
            <w:hideMark/>
          </w:tcPr>
          <w:p w14:paraId="06B96C5B"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Opis</w:t>
            </w:r>
          </w:p>
        </w:tc>
      </w:tr>
      <w:tr w:rsidR="002E7F5E" w:rsidRPr="002E7F5E" w14:paraId="742CA2BA" w14:textId="77777777" w:rsidTr="002E7F5E">
        <w:tc>
          <w:tcPr>
            <w:tcW w:w="2122" w:type="dxa"/>
            <w:tcBorders>
              <w:top w:val="single" w:sz="4" w:space="0" w:color="auto"/>
              <w:left w:val="single" w:sz="4" w:space="0" w:color="auto"/>
              <w:bottom w:val="single" w:sz="4" w:space="0" w:color="auto"/>
              <w:right w:val="single" w:sz="4" w:space="0" w:color="auto"/>
            </w:tcBorders>
            <w:hideMark/>
          </w:tcPr>
          <w:p w14:paraId="1DCDF7AD"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Kritična</w:t>
            </w:r>
          </w:p>
        </w:tc>
        <w:tc>
          <w:tcPr>
            <w:tcW w:w="7506" w:type="dxa"/>
            <w:tcBorders>
              <w:top w:val="single" w:sz="4" w:space="0" w:color="auto"/>
              <w:left w:val="single" w:sz="4" w:space="0" w:color="auto"/>
              <w:bottom w:val="single" w:sz="4" w:space="0" w:color="auto"/>
              <w:right w:val="single" w:sz="4" w:space="0" w:color="auto"/>
            </w:tcBorders>
            <w:hideMark/>
          </w:tcPr>
          <w:p w14:paraId="01A3637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uporaba programske opreme je v celoti onemogočena in je s tem onemogočeno izvajanje poslovnega procesa</w:t>
            </w:r>
          </w:p>
        </w:tc>
      </w:tr>
      <w:tr w:rsidR="002E7F5E" w:rsidRPr="002E7F5E" w14:paraId="6086A1D6" w14:textId="77777777" w:rsidTr="002E7F5E">
        <w:tc>
          <w:tcPr>
            <w:tcW w:w="2122" w:type="dxa"/>
            <w:tcBorders>
              <w:top w:val="single" w:sz="4" w:space="0" w:color="auto"/>
              <w:left w:val="single" w:sz="4" w:space="0" w:color="auto"/>
              <w:bottom w:val="single" w:sz="4" w:space="0" w:color="auto"/>
              <w:right w:val="single" w:sz="4" w:space="0" w:color="auto"/>
            </w:tcBorders>
            <w:hideMark/>
          </w:tcPr>
          <w:p w14:paraId="6F6B9E1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Resna</w:t>
            </w:r>
          </w:p>
        </w:tc>
        <w:tc>
          <w:tcPr>
            <w:tcW w:w="7506" w:type="dxa"/>
            <w:tcBorders>
              <w:top w:val="single" w:sz="4" w:space="0" w:color="auto"/>
              <w:left w:val="single" w:sz="4" w:space="0" w:color="auto"/>
              <w:bottom w:val="single" w:sz="4" w:space="0" w:color="auto"/>
              <w:right w:val="single" w:sz="4" w:space="0" w:color="auto"/>
            </w:tcBorders>
            <w:hideMark/>
          </w:tcPr>
          <w:p w14:paraId="0E9E0DDD"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uporaba programske opreme je za nekatere sklope onemogočena ali otežena, kar povzroča težave pri izvedbi poslovnega procesa in znižano produktivnost uporabnika</w:t>
            </w:r>
          </w:p>
        </w:tc>
      </w:tr>
      <w:tr w:rsidR="002E7F5E" w:rsidRPr="002E7F5E" w14:paraId="4FBFC7DC" w14:textId="77777777" w:rsidTr="002E7F5E">
        <w:tc>
          <w:tcPr>
            <w:tcW w:w="2122" w:type="dxa"/>
            <w:tcBorders>
              <w:top w:val="single" w:sz="4" w:space="0" w:color="auto"/>
              <w:left w:val="single" w:sz="4" w:space="0" w:color="auto"/>
              <w:bottom w:val="single" w:sz="4" w:space="0" w:color="auto"/>
              <w:right w:val="single" w:sz="4" w:space="0" w:color="auto"/>
            </w:tcBorders>
            <w:hideMark/>
          </w:tcPr>
          <w:p w14:paraId="27FB84AE"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Manjša</w:t>
            </w:r>
          </w:p>
        </w:tc>
        <w:tc>
          <w:tcPr>
            <w:tcW w:w="7506" w:type="dxa"/>
            <w:tcBorders>
              <w:top w:val="single" w:sz="4" w:space="0" w:color="auto"/>
              <w:left w:val="single" w:sz="4" w:space="0" w:color="auto"/>
              <w:bottom w:val="single" w:sz="4" w:space="0" w:color="auto"/>
              <w:right w:val="single" w:sz="4" w:space="0" w:color="auto"/>
            </w:tcBorders>
            <w:hideMark/>
          </w:tcPr>
          <w:p w14:paraId="771DDD4D"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uporaba programske opreme je mogoča, vendar otežena. Uporabniki lahko poslovni proces kljub temu izvajajo</w:t>
            </w:r>
          </w:p>
        </w:tc>
      </w:tr>
    </w:tbl>
    <w:p w14:paraId="0B632A8D" w14:textId="77777777" w:rsidR="002E7F5E" w:rsidRPr="002E7F5E" w:rsidRDefault="002E7F5E" w:rsidP="002E7F5E">
      <w:pPr>
        <w:spacing w:after="0" w:line="240" w:lineRule="auto"/>
        <w:jc w:val="both"/>
        <w:rPr>
          <w:rFonts w:ascii="Arial" w:hAnsi="Arial" w:cs="Arial"/>
          <w:color w:val="000000"/>
          <w:position w:val="-2"/>
          <w:sz w:val="18"/>
          <w:szCs w:val="18"/>
        </w:rPr>
      </w:pPr>
    </w:p>
    <w:p w14:paraId="76641EB6"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Kategorijo napake klasificira naročnik, stranki pa se nato dogovorita za končno oznako kategorije prijave. </w:t>
      </w:r>
    </w:p>
    <w:p w14:paraId="79FB34DC" w14:textId="77777777" w:rsidR="002E7F5E" w:rsidRPr="002E7F5E" w:rsidRDefault="002E7F5E" w:rsidP="002E7F5E">
      <w:pPr>
        <w:spacing w:after="0" w:line="240" w:lineRule="auto"/>
        <w:jc w:val="both"/>
        <w:rPr>
          <w:rFonts w:ascii="Arial" w:hAnsi="Arial" w:cs="Arial"/>
          <w:color w:val="000000"/>
          <w:position w:val="-2"/>
          <w:sz w:val="18"/>
          <w:szCs w:val="18"/>
        </w:rPr>
      </w:pPr>
    </w:p>
    <w:p w14:paraId="3527C8CB" w14:textId="77777777" w:rsidR="002E7F5E" w:rsidRPr="002E7F5E" w:rsidRDefault="002E7F5E" w:rsidP="002E7F5E">
      <w:pPr>
        <w:spacing w:after="0" w:line="240" w:lineRule="auto"/>
        <w:jc w:val="both"/>
        <w:rPr>
          <w:rFonts w:ascii="Arial" w:hAnsi="Arial" w:cs="Arial"/>
          <w:color w:val="000000"/>
          <w:position w:val="-2"/>
          <w:sz w:val="18"/>
          <w:szCs w:val="18"/>
        </w:rPr>
      </w:pPr>
    </w:p>
    <w:p w14:paraId="524EEABD" w14:textId="3C5A49C5"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8267F1">
        <w:rPr>
          <w:rFonts w:ascii="Arial" w:hAnsi="Arial" w:cs="Arial"/>
          <w:b/>
          <w:bCs/>
          <w:color w:val="000000"/>
          <w:position w:val="-2"/>
          <w:sz w:val="18"/>
          <w:szCs w:val="18"/>
        </w:rPr>
        <w:t>Odzivni čas</w:t>
      </w:r>
    </w:p>
    <w:p w14:paraId="38902A14" w14:textId="77777777" w:rsidR="002E7F5E" w:rsidRPr="002E7F5E" w:rsidRDefault="002E7F5E" w:rsidP="002E7F5E">
      <w:pPr>
        <w:spacing w:after="0" w:line="240" w:lineRule="auto"/>
        <w:jc w:val="both"/>
        <w:rPr>
          <w:rFonts w:ascii="Arial" w:hAnsi="Arial" w:cs="Arial"/>
          <w:color w:val="000000"/>
          <w:position w:val="-2"/>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3593"/>
        <w:gridCol w:w="3709"/>
      </w:tblGrid>
      <w:tr w:rsidR="002E7F5E" w:rsidRPr="002E7F5E" w14:paraId="59AE2280" w14:textId="77777777" w:rsidTr="002E7F5E">
        <w:tc>
          <w:tcPr>
            <w:tcW w:w="1838" w:type="dxa"/>
            <w:tcBorders>
              <w:top w:val="single" w:sz="4" w:space="0" w:color="auto"/>
              <w:left w:val="single" w:sz="4" w:space="0" w:color="auto"/>
              <w:bottom w:val="single" w:sz="4" w:space="0" w:color="auto"/>
              <w:right w:val="single" w:sz="4" w:space="0" w:color="auto"/>
            </w:tcBorders>
            <w:hideMark/>
          </w:tcPr>
          <w:p w14:paraId="0DAB1DCE"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Resnost prijave</w:t>
            </w:r>
          </w:p>
        </w:tc>
        <w:tc>
          <w:tcPr>
            <w:tcW w:w="3827" w:type="dxa"/>
            <w:tcBorders>
              <w:top w:val="single" w:sz="4" w:space="0" w:color="auto"/>
              <w:left w:val="single" w:sz="4" w:space="0" w:color="auto"/>
              <w:bottom w:val="single" w:sz="4" w:space="0" w:color="auto"/>
              <w:right w:val="single" w:sz="4" w:space="0" w:color="auto"/>
            </w:tcBorders>
            <w:hideMark/>
          </w:tcPr>
          <w:p w14:paraId="78A327D2"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Odzivni čas šteto od prijave napake</w:t>
            </w:r>
          </w:p>
        </w:tc>
        <w:tc>
          <w:tcPr>
            <w:tcW w:w="3963" w:type="dxa"/>
            <w:tcBorders>
              <w:top w:val="single" w:sz="4" w:space="0" w:color="auto"/>
              <w:left w:val="single" w:sz="4" w:space="0" w:color="auto"/>
              <w:bottom w:val="single" w:sz="4" w:space="0" w:color="auto"/>
              <w:right w:val="single" w:sz="4" w:space="0" w:color="auto"/>
            </w:tcBorders>
            <w:hideMark/>
          </w:tcPr>
          <w:p w14:paraId="263BA824"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Čas odprave napak šteto od prijave napake</w:t>
            </w:r>
          </w:p>
        </w:tc>
      </w:tr>
      <w:tr w:rsidR="002E7F5E" w:rsidRPr="002E7F5E" w14:paraId="3BABE439" w14:textId="77777777" w:rsidTr="002E7F5E">
        <w:tc>
          <w:tcPr>
            <w:tcW w:w="1838" w:type="dxa"/>
            <w:tcBorders>
              <w:top w:val="single" w:sz="4" w:space="0" w:color="auto"/>
              <w:left w:val="single" w:sz="4" w:space="0" w:color="auto"/>
              <w:bottom w:val="single" w:sz="4" w:space="0" w:color="auto"/>
              <w:right w:val="single" w:sz="4" w:space="0" w:color="auto"/>
            </w:tcBorders>
            <w:hideMark/>
          </w:tcPr>
          <w:p w14:paraId="086E75E6"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Kritična</w:t>
            </w:r>
          </w:p>
        </w:tc>
        <w:tc>
          <w:tcPr>
            <w:tcW w:w="3827" w:type="dxa"/>
            <w:tcBorders>
              <w:top w:val="single" w:sz="4" w:space="0" w:color="auto"/>
              <w:left w:val="single" w:sz="4" w:space="0" w:color="auto"/>
              <w:bottom w:val="single" w:sz="4" w:space="0" w:color="auto"/>
              <w:right w:val="single" w:sz="4" w:space="0" w:color="auto"/>
            </w:tcBorders>
            <w:hideMark/>
          </w:tcPr>
          <w:p w14:paraId="10ADB387"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2 uri</w:t>
            </w:r>
          </w:p>
        </w:tc>
        <w:tc>
          <w:tcPr>
            <w:tcW w:w="3963" w:type="dxa"/>
            <w:tcBorders>
              <w:top w:val="single" w:sz="4" w:space="0" w:color="auto"/>
              <w:left w:val="single" w:sz="4" w:space="0" w:color="auto"/>
              <w:bottom w:val="single" w:sz="4" w:space="0" w:color="auto"/>
              <w:right w:val="single" w:sz="4" w:space="0" w:color="auto"/>
            </w:tcBorders>
            <w:hideMark/>
          </w:tcPr>
          <w:p w14:paraId="72CCF3A5"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2 uri</w:t>
            </w:r>
          </w:p>
        </w:tc>
      </w:tr>
      <w:tr w:rsidR="002E7F5E" w:rsidRPr="002E7F5E" w14:paraId="401EB4C0" w14:textId="77777777" w:rsidTr="002E7F5E">
        <w:tc>
          <w:tcPr>
            <w:tcW w:w="1838" w:type="dxa"/>
            <w:tcBorders>
              <w:top w:val="single" w:sz="4" w:space="0" w:color="auto"/>
              <w:left w:val="single" w:sz="4" w:space="0" w:color="auto"/>
              <w:bottom w:val="single" w:sz="4" w:space="0" w:color="auto"/>
              <w:right w:val="single" w:sz="4" w:space="0" w:color="auto"/>
            </w:tcBorders>
            <w:hideMark/>
          </w:tcPr>
          <w:p w14:paraId="4C5F2C1C"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Resna</w:t>
            </w:r>
          </w:p>
        </w:tc>
        <w:tc>
          <w:tcPr>
            <w:tcW w:w="3827" w:type="dxa"/>
            <w:tcBorders>
              <w:top w:val="single" w:sz="4" w:space="0" w:color="auto"/>
              <w:left w:val="single" w:sz="4" w:space="0" w:color="auto"/>
              <w:bottom w:val="single" w:sz="4" w:space="0" w:color="auto"/>
              <w:right w:val="single" w:sz="4" w:space="0" w:color="auto"/>
            </w:tcBorders>
            <w:hideMark/>
          </w:tcPr>
          <w:p w14:paraId="7A2BF9F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8 ur</w:t>
            </w:r>
          </w:p>
        </w:tc>
        <w:tc>
          <w:tcPr>
            <w:tcW w:w="3963" w:type="dxa"/>
            <w:tcBorders>
              <w:top w:val="single" w:sz="4" w:space="0" w:color="auto"/>
              <w:left w:val="single" w:sz="4" w:space="0" w:color="auto"/>
              <w:bottom w:val="single" w:sz="4" w:space="0" w:color="auto"/>
              <w:right w:val="single" w:sz="4" w:space="0" w:color="auto"/>
            </w:tcBorders>
            <w:hideMark/>
          </w:tcPr>
          <w:p w14:paraId="0422A4F3"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8 ur </w:t>
            </w:r>
          </w:p>
        </w:tc>
      </w:tr>
      <w:tr w:rsidR="002E7F5E" w:rsidRPr="002E7F5E" w14:paraId="0CAC9AF9" w14:textId="77777777" w:rsidTr="002E7F5E">
        <w:tc>
          <w:tcPr>
            <w:tcW w:w="1838" w:type="dxa"/>
            <w:tcBorders>
              <w:top w:val="single" w:sz="4" w:space="0" w:color="auto"/>
              <w:left w:val="single" w:sz="4" w:space="0" w:color="auto"/>
              <w:bottom w:val="single" w:sz="4" w:space="0" w:color="auto"/>
              <w:right w:val="single" w:sz="4" w:space="0" w:color="auto"/>
            </w:tcBorders>
            <w:hideMark/>
          </w:tcPr>
          <w:p w14:paraId="7509059C"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Manjša</w:t>
            </w:r>
          </w:p>
        </w:tc>
        <w:tc>
          <w:tcPr>
            <w:tcW w:w="3827" w:type="dxa"/>
            <w:tcBorders>
              <w:top w:val="single" w:sz="4" w:space="0" w:color="auto"/>
              <w:left w:val="single" w:sz="4" w:space="0" w:color="auto"/>
              <w:bottom w:val="single" w:sz="4" w:space="0" w:color="auto"/>
              <w:right w:val="single" w:sz="4" w:space="0" w:color="auto"/>
            </w:tcBorders>
            <w:hideMark/>
          </w:tcPr>
          <w:p w14:paraId="76292608"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3 delovni dnevi (v rednem   delovnem času)</w:t>
            </w:r>
          </w:p>
        </w:tc>
        <w:tc>
          <w:tcPr>
            <w:tcW w:w="3963" w:type="dxa"/>
            <w:tcBorders>
              <w:top w:val="single" w:sz="4" w:space="0" w:color="auto"/>
              <w:left w:val="single" w:sz="4" w:space="0" w:color="auto"/>
              <w:bottom w:val="single" w:sz="4" w:space="0" w:color="auto"/>
              <w:right w:val="single" w:sz="4" w:space="0" w:color="auto"/>
            </w:tcBorders>
            <w:hideMark/>
          </w:tcPr>
          <w:p w14:paraId="23A5048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10 delovnih dni</w:t>
            </w:r>
          </w:p>
        </w:tc>
      </w:tr>
    </w:tbl>
    <w:p w14:paraId="54C1FEB3" w14:textId="77777777" w:rsidR="002E7F5E" w:rsidRPr="002E7F5E" w:rsidRDefault="002E7F5E" w:rsidP="002E7F5E">
      <w:pPr>
        <w:spacing w:after="0" w:line="240" w:lineRule="auto"/>
        <w:jc w:val="both"/>
        <w:rPr>
          <w:rFonts w:ascii="Arial" w:hAnsi="Arial" w:cs="Arial"/>
          <w:color w:val="000000"/>
          <w:position w:val="-2"/>
          <w:sz w:val="18"/>
          <w:szCs w:val="18"/>
        </w:rPr>
      </w:pPr>
    </w:p>
    <w:p w14:paraId="3154F45E"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lastRenderedPageBreak/>
        <w:t>Ponudnik bo moral najkasneje v zgoraj omenjenih odzivnih časih odgovoriti na naročnikovo sporočilo o motnjah v delovanju programske opreme in pristopiti k odpravi motenj. Naročnik bo ponudniku omogočil oddaljeni dostop do vsake lokacije.</w:t>
      </w:r>
    </w:p>
    <w:p w14:paraId="232F7DBC" w14:textId="77777777" w:rsidR="002E7F5E" w:rsidRPr="002E7F5E" w:rsidRDefault="002E7F5E" w:rsidP="002E7F5E">
      <w:pPr>
        <w:spacing w:after="0" w:line="240" w:lineRule="auto"/>
        <w:jc w:val="both"/>
        <w:rPr>
          <w:rFonts w:ascii="Arial" w:hAnsi="Arial" w:cs="Arial"/>
          <w:color w:val="000000"/>
          <w:position w:val="-2"/>
          <w:sz w:val="18"/>
          <w:szCs w:val="18"/>
        </w:rPr>
      </w:pPr>
    </w:p>
    <w:p w14:paraId="6FF768FD"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V primeru kritične napake bo skrbnik sistema po telefonu obvestil kontaktno osebo izbranega ponudnika, pri čemer bosta skupaj določila način intervencije. </w:t>
      </w:r>
    </w:p>
    <w:p w14:paraId="0183ADFF" w14:textId="77777777" w:rsidR="002E7F5E" w:rsidRPr="002E7F5E" w:rsidRDefault="002E7F5E" w:rsidP="002E7F5E">
      <w:pPr>
        <w:spacing w:after="0" w:line="240" w:lineRule="auto"/>
        <w:jc w:val="both"/>
        <w:rPr>
          <w:rFonts w:ascii="Arial" w:hAnsi="Arial" w:cs="Arial"/>
          <w:color w:val="000000"/>
          <w:position w:val="-2"/>
          <w:sz w:val="18"/>
          <w:szCs w:val="18"/>
        </w:rPr>
      </w:pPr>
    </w:p>
    <w:p w14:paraId="33B6BB52"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bo po preteku odzivnega časa vršil kontinuirano akcijo za odpravo kritične napake ter za resno in manjšo napako v svojem rednem delovnem času. Do odprave napake je dolžan poročati o stanju odprave napake. Začasno delovanje sistema pomeni, da sistem deluje, vendar v zmanjšani funkcionalnosti.</w:t>
      </w:r>
    </w:p>
    <w:p w14:paraId="043D0EA9" w14:textId="77777777" w:rsidR="002E7F5E" w:rsidRPr="002E7F5E" w:rsidRDefault="002E7F5E" w:rsidP="002E7F5E">
      <w:pPr>
        <w:spacing w:after="0" w:line="240" w:lineRule="auto"/>
        <w:jc w:val="both"/>
        <w:rPr>
          <w:rFonts w:ascii="Arial" w:hAnsi="Arial" w:cs="Arial"/>
          <w:color w:val="000000"/>
          <w:position w:val="-2"/>
          <w:sz w:val="18"/>
          <w:szCs w:val="18"/>
        </w:rPr>
      </w:pPr>
    </w:p>
    <w:p w14:paraId="35682E84"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je dolžan kontinuirano delati na odpravi napake in o svojem delu redno poročati naročniku. Čas odprave kritične napake ne sme biti daljši od dveh ur od prijave napake, čas odprave resne napake ne sme biti daljši od osmih ur od prijave in čas odprave manjše napake ne sme biti daljši od deset delovnih dni od prijave napake. Po odpravi napake morajo vsi sistemi delovati tako, kot so delovali pred nastankom napake.</w:t>
      </w:r>
    </w:p>
    <w:p w14:paraId="78CD5A39" w14:textId="77777777" w:rsidR="002E7F5E" w:rsidRPr="002E7F5E" w:rsidRDefault="002E7F5E" w:rsidP="002E7F5E">
      <w:pPr>
        <w:spacing w:after="0" w:line="240" w:lineRule="auto"/>
        <w:jc w:val="both"/>
        <w:rPr>
          <w:rFonts w:ascii="Arial" w:hAnsi="Arial" w:cs="Arial"/>
          <w:color w:val="000000"/>
          <w:position w:val="-2"/>
          <w:sz w:val="18"/>
          <w:szCs w:val="18"/>
        </w:rPr>
      </w:pPr>
    </w:p>
    <w:p w14:paraId="790B442D" w14:textId="1B5D0940" w:rsidR="002E7F5E" w:rsidRPr="002E7F5E" w:rsidRDefault="008267F1" w:rsidP="008718F0">
      <w:pPr>
        <w:numPr>
          <w:ilvl w:val="0"/>
          <w:numId w:val="40"/>
        </w:numPr>
        <w:spacing w:after="0" w:line="240" w:lineRule="auto"/>
        <w:jc w:val="both"/>
        <w:rPr>
          <w:rFonts w:ascii="Arial" w:hAnsi="Arial" w:cs="Arial"/>
          <w:b/>
          <w:bCs/>
          <w:color w:val="000000"/>
          <w:position w:val="-2"/>
          <w:sz w:val="18"/>
          <w:szCs w:val="18"/>
        </w:rPr>
      </w:pPr>
      <w:r w:rsidRPr="008267F1">
        <w:rPr>
          <w:rFonts w:ascii="Arial" w:hAnsi="Arial" w:cs="Arial"/>
          <w:b/>
          <w:bCs/>
          <w:color w:val="000000"/>
          <w:position w:val="-2"/>
          <w:sz w:val="18"/>
          <w:szCs w:val="18"/>
        </w:rPr>
        <w:t>Način komunikacije</w:t>
      </w:r>
    </w:p>
    <w:p w14:paraId="40435BC6" w14:textId="77777777" w:rsidR="002E7F5E" w:rsidRPr="002E7F5E" w:rsidRDefault="002E7F5E" w:rsidP="002E7F5E">
      <w:pPr>
        <w:spacing w:after="0" w:line="240" w:lineRule="auto"/>
        <w:jc w:val="both"/>
        <w:rPr>
          <w:rFonts w:ascii="Arial" w:hAnsi="Arial" w:cs="Arial"/>
          <w:color w:val="000000"/>
          <w:position w:val="-2"/>
          <w:sz w:val="18"/>
          <w:szCs w:val="18"/>
        </w:rPr>
      </w:pPr>
    </w:p>
    <w:p w14:paraId="73248448"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Storitve vzdrževanja se bodo izvajale na osnovi zahtevka za pomoč pri prijavi problema s strani naročnika. Naročnik bo prijavil problem ali zahtevek za pomoč na naslednje (med seboj ekvivalentne) načine:</w:t>
      </w:r>
    </w:p>
    <w:p w14:paraId="5AF3B7B0"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w:t>
      </w:r>
      <w:r w:rsidRPr="002E7F5E">
        <w:rPr>
          <w:rFonts w:ascii="Arial" w:hAnsi="Arial" w:cs="Arial"/>
          <w:color w:val="000000"/>
          <w:position w:val="-2"/>
          <w:sz w:val="18"/>
          <w:szCs w:val="18"/>
        </w:rPr>
        <w:tab/>
        <w:t xml:space="preserve">z uporabo spletne aplikacije za pomoč in podporo uporabnikom, </w:t>
      </w:r>
    </w:p>
    <w:p w14:paraId="52DACCC1"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w:t>
      </w:r>
      <w:r w:rsidRPr="002E7F5E">
        <w:rPr>
          <w:rFonts w:ascii="Arial" w:hAnsi="Arial" w:cs="Arial"/>
          <w:color w:val="000000"/>
          <w:position w:val="-2"/>
          <w:sz w:val="18"/>
          <w:szCs w:val="18"/>
        </w:rPr>
        <w:tab/>
        <w:t>na telefonsko številko centra za pomoč uporabnikom,</w:t>
      </w:r>
    </w:p>
    <w:p w14:paraId="2EEDDE95"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w:t>
      </w:r>
      <w:r w:rsidRPr="002E7F5E">
        <w:rPr>
          <w:rFonts w:ascii="Arial" w:hAnsi="Arial" w:cs="Arial"/>
          <w:color w:val="000000"/>
          <w:position w:val="-2"/>
          <w:sz w:val="18"/>
          <w:szCs w:val="18"/>
        </w:rPr>
        <w:tab/>
        <w:t>s pomočjo elektronske pošte.</w:t>
      </w:r>
    </w:p>
    <w:p w14:paraId="7680C521" w14:textId="77777777" w:rsidR="002E7F5E" w:rsidRPr="002E7F5E" w:rsidRDefault="002E7F5E" w:rsidP="002E7F5E">
      <w:pPr>
        <w:spacing w:after="0" w:line="240" w:lineRule="auto"/>
        <w:jc w:val="both"/>
        <w:rPr>
          <w:rFonts w:ascii="Arial" w:hAnsi="Arial" w:cs="Arial"/>
          <w:color w:val="000000"/>
          <w:position w:val="-2"/>
          <w:sz w:val="18"/>
          <w:szCs w:val="18"/>
        </w:rPr>
      </w:pPr>
    </w:p>
    <w:p w14:paraId="45177C5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 prijavi problema oz. zahtevka za pomoč bo naročnik navedel naslednje podatke:,</w:t>
      </w:r>
    </w:p>
    <w:p w14:paraId="310B2C3E" w14:textId="77777777" w:rsidR="002E7F5E" w:rsidRPr="002E7F5E" w:rsidRDefault="002E7F5E" w:rsidP="008718F0">
      <w:pPr>
        <w:numPr>
          <w:ilvl w:val="0"/>
          <w:numId w:val="42"/>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datum in čas prijave,</w:t>
      </w:r>
    </w:p>
    <w:p w14:paraId="14AD174D" w14:textId="77777777" w:rsidR="002E7F5E" w:rsidRPr="002E7F5E" w:rsidRDefault="002E7F5E" w:rsidP="008718F0">
      <w:pPr>
        <w:numPr>
          <w:ilvl w:val="0"/>
          <w:numId w:val="42"/>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lokacija nastalega problema,</w:t>
      </w:r>
    </w:p>
    <w:p w14:paraId="4F63911B" w14:textId="77777777" w:rsidR="002E7F5E" w:rsidRPr="002E7F5E" w:rsidRDefault="002E7F5E" w:rsidP="008718F0">
      <w:pPr>
        <w:numPr>
          <w:ilvl w:val="0"/>
          <w:numId w:val="42"/>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kratek opis problema (razpoznavno ime problema),</w:t>
      </w:r>
    </w:p>
    <w:p w14:paraId="39C29220" w14:textId="77777777" w:rsidR="002E7F5E" w:rsidRPr="002E7F5E" w:rsidRDefault="002E7F5E" w:rsidP="008718F0">
      <w:pPr>
        <w:numPr>
          <w:ilvl w:val="0"/>
          <w:numId w:val="42"/>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vrsta problema (opis težave, opredelitev vprašanja, programska ali strojna napaka, napaka v dokumentaciji, drugo),</w:t>
      </w:r>
    </w:p>
    <w:p w14:paraId="786C9CE1" w14:textId="77777777" w:rsidR="002E7F5E" w:rsidRPr="002E7F5E" w:rsidRDefault="002E7F5E" w:rsidP="008718F0">
      <w:pPr>
        <w:numPr>
          <w:ilvl w:val="0"/>
          <w:numId w:val="42"/>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resnost problema skladno s kategorizacijo problemov.</w:t>
      </w:r>
    </w:p>
    <w:p w14:paraId="79CB59F9" w14:textId="77777777" w:rsidR="002E7F5E" w:rsidRPr="002E7F5E" w:rsidRDefault="002E7F5E" w:rsidP="002E7F5E">
      <w:pPr>
        <w:spacing w:after="0" w:line="240" w:lineRule="auto"/>
        <w:jc w:val="both"/>
        <w:rPr>
          <w:rFonts w:ascii="Arial" w:hAnsi="Arial" w:cs="Arial"/>
          <w:color w:val="000000"/>
          <w:position w:val="-2"/>
          <w:sz w:val="18"/>
          <w:szCs w:val="18"/>
        </w:rPr>
      </w:pPr>
    </w:p>
    <w:p w14:paraId="09479794"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Ponudnik bo moral najkasneje v zgoraj omenjenih odzivnih časih odgovoriti na naročnikovo sporočilo o motnjah v delovanju programske opreme in pristopiti k odpravi motenj. </w:t>
      </w:r>
    </w:p>
    <w:p w14:paraId="1A8EAE75" w14:textId="77777777" w:rsidR="002E7F5E" w:rsidRPr="002E7F5E" w:rsidRDefault="002E7F5E" w:rsidP="002E7F5E">
      <w:pPr>
        <w:spacing w:after="0" w:line="240" w:lineRule="auto"/>
        <w:jc w:val="both"/>
        <w:rPr>
          <w:rFonts w:ascii="Arial" w:hAnsi="Arial" w:cs="Arial"/>
          <w:color w:val="000000"/>
          <w:position w:val="-2"/>
          <w:sz w:val="18"/>
          <w:szCs w:val="18"/>
        </w:rPr>
      </w:pPr>
    </w:p>
    <w:p w14:paraId="6EC77FFD"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V primeru kritične napake skrbnik sistema po telefonu obvesti kontaktno osebo izvajalca in skupaj določita način intervencije. </w:t>
      </w:r>
    </w:p>
    <w:p w14:paraId="768603AB" w14:textId="77777777" w:rsidR="002E7F5E" w:rsidRPr="002E7F5E" w:rsidRDefault="002E7F5E" w:rsidP="002E7F5E">
      <w:pPr>
        <w:spacing w:after="0" w:line="240" w:lineRule="auto"/>
        <w:jc w:val="both"/>
        <w:rPr>
          <w:rFonts w:ascii="Arial" w:hAnsi="Arial" w:cs="Arial"/>
          <w:color w:val="000000"/>
          <w:position w:val="-2"/>
          <w:sz w:val="18"/>
          <w:szCs w:val="18"/>
        </w:rPr>
      </w:pPr>
    </w:p>
    <w:p w14:paraId="0E47B395"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bo dolžan poročati o stanju odprave napake.</w:t>
      </w:r>
    </w:p>
    <w:p w14:paraId="6FC1035D" w14:textId="77777777" w:rsidR="002E7F5E" w:rsidRPr="002E7F5E" w:rsidRDefault="002E7F5E" w:rsidP="002E7F5E">
      <w:pPr>
        <w:spacing w:after="0" w:line="240" w:lineRule="auto"/>
        <w:jc w:val="both"/>
        <w:rPr>
          <w:rFonts w:ascii="Arial" w:hAnsi="Arial" w:cs="Arial"/>
          <w:color w:val="000000"/>
          <w:position w:val="-2"/>
          <w:sz w:val="18"/>
          <w:szCs w:val="18"/>
        </w:rPr>
      </w:pPr>
    </w:p>
    <w:p w14:paraId="5AAAF561"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Ponudnik bo moral prevzeti odgovornost za  odpravo napake, kadar se napaka v delovanju pojavi v enem od  njegovih produktov. V primerih, kadar se  napaka pojavi  pri integraciji s produktom drugega proizvajalca oz. partnerja, se bodo odgovorni pri naročniku uskladili s tem drugim partnerjem, ponudnik pa bo moral  sodelovati pri </w:t>
      </w:r>
      <w:proofErr w:type="spellStart"/>
      <w:r w:rsidRPr="002E7F5E">
        <w:rPr>
          <w:rFonts w:ascii="Arial" w:hAnsi="Arial" w:cs="Arial"/>
          <w:color w:val="000000"/>
          <w:position w:val="-2"/>
          <w:sz w:val="18"/>
          <w:szCs w:val="18"/>
        </w:rPr>
        <w:t>detektiranju</w:t>
      </w:r>
      <w:proofErr w:type="spellEnd"/>
      <w:r w:rsidRPr="002E7F5E">
        <w:rPr>
          <w:rFonts w:ascii="Arial" w:hAnsi="Arial" w:cs="Arial"/>
          <w:color w:val="000000"/>
          <w:position w:val="-2"/>
          <w:sz w:val="18"/>
          <w:szCs w:val="18"/>
        </w:rPr>
        <w:t xml:space="preserve"> in odpravi napake. </w:t>
      </w:r>
    </w:p>
    <w:p w14:paraId="6B9467F9" w14:textId="77777777" w:rsidR="002E7F5E" w:rsidRPr="002E7F5E" w:rsidRDefault="002E7F5E" w:rsidP="002E7F5E">
      <w:pPr>
        <w:spacing w:after="0" w:line="240" w:lineRule="auto"/>
        <w:jc w:val="both"/>
        <w:rPr>
          <w:rFonts w:ascii="Arial" w:hAnsi="Arial" w:cs="Arial"/>
          <w:color w:val="000000"/>
          <w:position w:val="-2"/>
          <w:sz w:val="18"/>
          <w:szCs w:val="18"/>
        </w:rPr>
      </w:pPr>
    </w:p>
    <w:p w14:paraId="37659E37"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mora jamčiti, da bo programska oprema delovala v skladu z navodili za uporabo.</w:t>
      </w:r>
    </w:p>
    <w:p w14:paraId="5073670A" w14:textId="77777777" w:rsidR="002E7F5E" w:rsidRPr="002E7F5E" w:rsidRDefault="002E7F5E" w:rsidP="002E7F5E">
      <w:pPr>
        <w:spacing w:after="0" w:line="240" w:lineRule="auto"/>
        <w:jc w:val="both"/>
        <w:rPr>
          <w:rFonts w:ascii="Arial" w:hAnsi="Arial" w:cs="Arial"/>
          <w:color w:val="000000"/>
          <w:position w:val="-2"/>
          <w:sz w:val="18"/>
          <w:szCs w:val="18"/>
        </w:rPr>
      </w:pPr>
    </w:p>
    <w:p w14:paraId="7644DA46" w14:textId="41567DEC" w:rsidR="002E7F5E" w:rsidRPr="002E7F5E" w:rsidRDefault="008267F1" w:rsidP="008718F0">
      <w:pPr>
        <w:numPr>
          <w:ilvl w:val="0"/>
          <w:numId w:val="40"/>
        </w:numPr>
        <w:spacing w:after="0" w:line="240" w:lineRule="auto"/>
        <w:jc w:val="both"/>
        <w:rPr>
          <w:rFonts w:ascii="Arial" w:hAnsi="Arial" w:cs="Arial"/>
          <w:b/>
          <w:bCs/>
          <w:color w:val="000000"/>
          <w:position w:val="-2"/>
          <w:sz w:val="18"/>
          <w:szCs w:val="18"/>
        </w:rPr>
      </w:pPr>
      <w:r w:rsidRPr="008267F1">
        <w:rPr>
          <w:rFonts w:ascii="Arial" w:hAnsi="Arial" w:cs="Arial"/>
          <w:b/>
          <w:bCs/>
          <w:color w:val="000000"/>
          <w:position w:val="-2"/>
          <w:sz w:val="18"/>
          <w:szCs w:val="18"/>
        </w:rPr>
        <w:t>Uporaba standardnih modulov</w:t>
      </w:r>
    </w:p>
    <w:p w14:paraId="4A76A1FF" w14:textId="77777777" w:rsidR="002E7F5E" w:rsidRPr="002E7F5E" w:rsidRDefault="002E7F5E" w:rsidP="002E7F5E">
      <w:pPr>
        <w:spacing w:after="0" w:line="240" w:lineRule="auto"/>
        <w:ind w:left="720"/>
        <w:jc w:val="both"/>
        <w:rPr>
          <w:rFonts w:ascii="Arial" w:hAnsi="Arial" w:cs="Arial"/>
          <w:color w:val="000000"/>
          <w:position w:val="-2"/>
          <w:sz w:val="18"/>
          <w:szCs w:val="18"/>
        </w:rPr>
      </w:pPr>
    </w:p>
    <w:p w14:paraId="44318323"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Naročniku bodo brez dodatnih stroškov na razpolago za implementacijo vsi razviti standardni moduli (tudi tisti, ki so v razvoju ali bodo razviti kasneje) v okviru produkta BIRPIS21.</w:t>
      </w:r>
    </w:p>
    <w:p w14:paraId="3A80A4D7" w14:textId="77777777" w:rsidR="002E7F5E" w:rsidRPr="002E7F5E" w:rsidRDefault="002E7F5E" w:rsidP="002E7F5E">
      <w:pPr>
        <w:spacing w:after="0" w:line="240" w:lineRule="auto"/>
        <w:jc w:val="both"/>
        <w:rPr>
          <w:rFonts w:ascii="Arial" w:hAnsi="Arial" w:cs="Arial"/>
          <w:color w:val="000000"/>
          <w:position w:val="-2"/>
          <w:sz w:val="18"/>
          <w:szCs w:val="18"/>
        </w:rPr>
      </w:pPr>
    </w:p>
    <w:p w14:paraId="74409EC0" w14:textId="0AFF9BBD"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2E7F5E">
        <w:rPr>
          <w:rFonts w:ascii="Arial" w:hAnsi="Arial" w:cs="Arial"/>
          <w:b/>
          <w:bCs/>
          <w:color w:val="000000"/>
          <w:position w:val="-2"/>
          <w:sz w:val="18"/>
          <w:szCs w:val="18"/>
        </w:rPr>
        <w:t>R</w:t>
      </w:r>
      <w:r w:rsidR="008267F1" w:rsidRPr="008267F1">
        <w:rPr>
          <w:rFonts w:ascii="Arial" w:hAnsi="Arial" w:cs="Arial"/>
          <w:b/>
          <w:bCs/>
          <w:color w:val="000000"/>
          <w:position w:val="-2"/>
          <w:sz w:val="18"/>
          <w:szCs w:val="18"/>
        </w:rPr>
        <w:t>egulatorne spremembe</w:t>
      </w:r>
    </w:p>
    <w:p w14:paraId="6E171300" w14:textId="77777777" w:rsidR="002E7F5E" w:rsidRPr="002E7F5E" w:rsidRDefault="002E7F5E" w:rsidP="002E7F5E">
      <w:pPr>
        <w:spacing w:after="0" w:line="240" w:lineRule="auto"/>
        <w:jc w:val="both"/>
        <w:rPr>
          <w:rFonts w:ascii="Arial" w:hAnsi="Arial" w:cs="Arial"/>
          <w:color w:val="000000"/>
          <w:position w:val="-2"/>
          <w:sz w:val="18"/>
          <w:szCs w:val="18"/>
        </w:rPr>
      </w:pPr>
    </w:p>
    <w:p w14:paraId="0640CC88"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Regulatorne spremembe so zakoni, Okrožnice ZZZS, metodološka navodila in ostali pravilniki, izdani s strani MZ, ZZZS in NIJZ.</w:t>
      </w:r>
    </w:p>
    <w:p w14:paraId="7EF335AD" w14:textId="77777777" w:rsidR="002E7F5E" w:rsidRPr="002E7F5E" w:rsidRDefault="002E7F5E" w:rsidP="002E7F5E">
      <w:pPr>
        <w:spacing w:after="0" w:line="240" w:lineRule="auto"/>
        <w:ind w:left="720"/>
        <w:jc w:val="both"/>
        <w:rPr>
          <w:rFonts w:ascii="Arial" w:hAnsi="Arial" w:cs="Arial"/>
          <w:color w:val="000000"/>
          <w:position w:val="-2"/>
          <w:sz w:val="18"/>
          <w:szCs w:val="18"/>
        </w:rPr>
      </w:pPr>
    </w:p>
    <w:p w14:paraId="535F177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Naročnik bo v okviru mesečnega zneska vzdrževanja upravičen do vseh regulatornih sprememb – ne glede na vsebino in obseg ter do vseh sistemskih regulatornih sprememb.</w:t>
      </w:r>
    </w:p>
    <w:p w14:paraId="0215417A" w14:textId="77777777" w:rsidR="002E7F5E" w:rsidRPr="002E7F5E" w:rsidRDefault="002E7F5E" w:rsidP="002E7F5E">
      <w:pPr>
        <w:spacing w:after="0" w:line="240" w:lineRule="auto"/>
        <w:ind w:left="720"/>
        <w:jc w:val="both"/>
        <w:rPr>
          <w:rFonts w:ascii="Arial" w:hAnsi="Arial" w:cs="Arial"/>
          <w:color w:val="000000"/>
          <w:position w:val="-2"/>
          <w:sz w:val="18"/>
          <w:szCs w:val="18"/>
        </w:rPr>
      </w:pPr>
    </w:p>
    <w:p w14:paraId="047D8CBD" w14:textId="77777777" w:rsid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 xml:space="preserve">Ponudnik bo moral spremljati regulatorne spremembe: okrožnice ZZZS, Metodološka navodila NIJZ, spremembo zakonov na področju zdravstva. Regulatorne spremembe imajo pogosto zelo kratek rok izvedbe oz. je začetek veljavnosti spremembe objavljen za preteklo obdobje. Zato se bosta morala naročnik in ponudnik dogovoriti o roku </w:t>
      </w:r>
      <w:r w:rsidRPr="002E7F5E">
        <w:rPr>
          <w:rFonts w:ascii="Arial" w:hAnsi="Arial" w:cs="Arial"/>
          <w:color w:val="000000"/>
          <w:position w:val="-2"/>
          <w:sz w:val="18"/>
          <w:szCs w:val="18"/>
        </w:rPr>
        <w:lastRenderedPageBreak/>
        <w:t xml:space="preserve">izvedbe. Ponudnik bo moral v dogovorjenem roku nadgraditi produkte ter jih distribuirati  naročniku. Vsaka nova zahteva se bo morala uskladiti z naročnikom. </w:t>
      </w:r>
    </w:p>
    <w:p w14:paraId="0BB54022" w14:textId="77777777" w:rsidR="008267F1" w:rsidRPr="002E7F5E" w:rsidRDefault="008267F1" w:rsidP="002E7F5E">
      <w:pPr>
        <w:spacing w:after="0" w:line="240" w:lineRule="auto"/>
        <w:jc w:val="both"/>
        <w:rPr>
          <w:rFonts w:ascii="Arial" w:hAnsi="Arial" w:cs="Arial"/>
          <w:color w:val="000000"/>
          <w:position w:val="-2"/>
          <w:sz w:val="18"/>
          <w:szCs w:val="18"/>
        </w:rPr>
      </w:pPr>
    </w:p>
    <w:p w14:paraId="5F8CD09A" w14:textId="77777777" w:rsidR="002E7F5E" w:rsidRPr="002E7F5E" w:rsidRDefault="002E7F5E" w:rsidP="002E7F5E">
      <w:pPr>
        <w:spacing w:after="0" w:line="240" w:lineRule="auto"/>
        <w:jc w:val="both"/>
        <w:rPr>
          <w:rFonts w:ascii="Arial" w:hAnsi="Arial" w:cs="Arial"/>
          <w:color w:val="000000"/>
          <w:position w:val="-2"/>
          <w:sz w:val="18"/>
          <w:szCs w:val="18"/>
        </w:rPr>
      </w:pPr>
    </w:p>
    <w:p w14:paraId="382B9FA5" w14:textId="57AD862B"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2E7F5E">
        <w:rPr>
          <w:rFonts w:ascii="Arial" w:hAnsi="Arial" w:cs="Arial"/>
          <w:b/>
          <w:bCs/>
          <w:color w:val="000000"/>
          <w:position w:val="-2"/>
          <w:sz w:val="18"/>
          <w:szCs w:val="18"/>
        </w:rPr>
        <w:t>I</w:t>
      </w:r>
      <w:r w:rsidR="008267F1" w:rsidRPr="008267F1">
        <w:rPr>
          <w:rFonts w:ascii="Arial" w:hAnsi="Arial" w:cs="Arial"/>
          <w:b/>
          <w:bCs/>
          <w:color w:val="000000"/>
          <w:position w:val="-2"/>
          <w:sz w:val="18"/>
          <w:szCs w:val="18"/>
        </w:rPr>
        <w:t>zobraževanje uporabnikov</w:t>
      </w:r>
    </w:p>
    <w:p w14:paraId="7C984339" w14:textId="77777777" w:rsidR="002E7F5E" w:rsidRPr="002E7F5E" w:rsidRDefault="002E7F5E" w:rsidP="002E7F5E">
      <w:pPr>
        <w:spacing w:after="0" w:line="240" w:lineRule="auto"/>
        <w:ind w:left="720"/>
        <w:jc w:val="both"/>
        <w:rPr>
          <w:rFonts w:ascii="Arial" w:hAnsi="Arial" w:cs="Arial"/>
          <w:color w:val="000000"/>
          <w:position w:val="-2"/>
          <w:sz w:val="18"/>
          <w:szCs w:val="18"/>
        </w:rPr>
      </w:pPr>
    </w:p>
    <w:p w14:paraId="7857CA14"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 sklopu ponudbene cene – mesečnega pavšala mora biti zajeto tudi dodatno izobraževanje uporabnikov naročnika (v to kvoto se ne štejejo izobraževanja v okviru uvajanja novih modulov) v obsegu 3 x 3 šolske ure na leto. Naročnik in izbrani ponudnik se bosta usklajevala glede izvedbe izobraževanja:</w:t>
      </w:r>
    </w:p>
    <w:p w14:paraId="5AF06284" w14:textId="77777777" w:rsidR="002E7F5E" w:rsidRPr="002E7F5E" w:rsidRDefault="002E7F5E" w:rsidP="008718F0">
      <w:pPr>
        <w:numPr>
          <w:ilvl w:val="0"/>
          <w:numId w:val="43"/>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določila bosta vsebino izobraževanja,</w:t>
      </w:r>
    </w:p>
    <w:p w14:paraId="53004887" w14:textId="77777777" w:rsidR="002E7F5E" w:rsidRPr="002E7F5E" w:rsidRDefault="002E7F5E" w:rsidP="008718F0">
      <w:pPr>
        <w:numPr>
          <w:ilvl w:val="0"/>
          <w:numId w:val="43"/>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določila bosta skupino uporabnikov za posamezno vsebino izobraževanja,</w:t>
      </w:r>
    </w:p>
    <w:p w14:paraId="4CEB566F" w14:textId="77777777" w:rsidR="002E7F5E" w:rsidRPr="002E7F5E" w:rsidRDefault="002E7F5E" w:rsidP="008718F0">
      <w:pPr>
        <w:numPr>
          <w:ilvl w:val="0"/>
          <w:numId w:val="43"/>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se dogovorila o načinu in terminu izvedbe,</w:t>
      </w:r>
    </w:p>
    <w:p w14:paraId="7B5FAFAC" w14:textId="77777777" w:rsidR="002E7F5E" w:rsidRPr="002E7F5E" w:rsidRDefault="002E7F5E" w:rsidP="008718F0">
      <w:pPr>
        <w:numPr>
          <w:ilvl w:val="0"/>
          <w:numId w:val="43"/>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bo zagotavljal predavatelje, ki dobro poznajo vsebine izobraževanj,</w:t>
      </w:r>
    </w:p>
    <w:p w14:paraId="20E3410A" w14:textId="77777777" w:rsidR="002E7F5E" w:rsidRPr="002E7F5E" w:rsidRDefault="002E7F5E" w:rsidP="008718F0">
      <w:pPr>
        <w:numPr>
          <w:ilvl w:val="0"/>
          <w:numId w:val="43"/>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bo zagotavljal popust za dodatna predavanja.</w:t>
      </w:r>
    </w:p>
    <w:p w14:paraId="4942D14F" w14:textId="77777777" w:rsidR="002E7F5E" w:rsidRPr="002E7F5E" w:rsidRDefault="002E7F5E" w:rsidP="002E7F5E">
      <w:pPr>
        <w:spacing w:after="0" w:line="240" w:lineRule="auto"/>
        <w:ind w:left="720"/>
        <w:jc w:val="both"/>
        <w:rPr>
          <w:rFonts w:ascii="Arial" w:hAnsi="Arial" w:cs="Arial"/>
          <w:color w:val="000000"/>
          <w:position w:val="-2"/>
          <w:sz w:val="18"/>
          <w:szCs w:val="18"/>
        </w:rPr>
      </w:pPr>
    </w:p>
    <w:p w14:paraId="236491C7" w14:textId="3BFEAF13"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2E7F5E">
        <w:rPr>
          <w:rFonts w:ascii="Arial" w:hAnsi="Arial" w:cs="Arial"/>
          <w:b/>
          <w:bCs/>
          <w:color w:val="000000"/>
          <w:position w:val="-2"/>
          <w:sz w:val="18"/>
          <w:szCs w:val="18"/>
        </w:rPr>
        <w:t xml:space="preserve">Sodelovanje pri planiranju razvoja </w:t>
      </w:r>
      <w:r w:rsidR="008267F1" w:rsidRPr="008267F1">
        <w:rPr>
          <w:rFonts w:ascii="Arial" w:hAnsi="Arial" w:cs="Arial"/>
          <w:b/>
          <w:bCs/>
          <w:color w:val="000000"/>
          <w:position w:val="-2"/>
          <w:sz w:val="18"/>
          <w:szCs w:val="18"/>
        </w:rPr>
        <w:t>standardnih modulov</w:t>
      </w:r>
    </w:p>
    <w:p w14:paraId="64393D1B" w14:textId="77777777" w:rsidR="002E7F5E" w:rsidRPr="002E7F5E" w:rsidRDefault="002E7F5E" w:rsidP="002E7F5E">
      <w:pPr>
        <w:spacing w:after="0" w:line="240" w:lineRule="auto"/>
        <w:jc w:val="both"/>
        <w:rPr>
          <w:rFonts w:ascii="Arial" w:hAnsi="Arial" w:cs="Arial"/>
          <w:color w:val="000000"/>
          <w:position w:val="-2"/>
          <w:sz w:val="18"/>
          <w:szCs w:val="18"/>
        </w:rPr>
      </w:pPr>
    </w:p>
    <w:p w14:paraId="02EA2F65"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 primeru, da bo naročnik zahteve po razvoju novih modulov uskladil z drugimi nosilci pogodbe »Zlati paket« (vsaj še dvema) se bodo dopolnitve opredelile kot nov standardni modul in jih bo izvajalec naročniku dostavi brez dodatnih stroškov za naročnika.</w:t>
      </w:r>
    </w:p>
    <w:p w14:paraId="6D28EF75" w14:textId="77777777" w:rsidR="002E7F5E" w:rsidRPr="002E7F5E" w:rsidRDefault="002E7F5E" w:rsidP="002E7F5E">
      <w:pPr>
        <w:spacing w:after="0" w:line="240" w:lineRule="auto"/>
        <w:jc w:val="both"/>
        <w:rPr>
          <w:rFonts w:ascii="Arial" w:hAnsi="Arial" w:cs="Arial"/>
          <w:color w:val="000000"/>
          <w:position w:val="-2"/>
          <w:sz w:val="18"/>
          <w:szCs w:val="18"/>
        </w:rPr>
      </w:pPr>
    </w:p>
    <w:p w14:paraId="56775D6E"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Naročnik se bo še z najmanj dvema nosilcema pogodbe »Zlati paket« in izvajalcem uskladi o:</w:t>
      </w:r>
    </w:p>
    <w:p w14:paraId="3C483488" w14:textId="77777777" w:rsidR="002E7F5E" w:rsidRPr="002E7F5E" w:rsidRDefault="002E7F5E" w:rsidP="008718F0">
      <w:pPr>
        <w:numPr>
          <w:ilvl w:val="0"/>
          <w:numId w:val="44"/>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vsebini modula po naročilu,</w:t>
      </w:r>
    </w:p>
    <w:p w14:paraId="39140AA4" w14:textId="77777777" w:rsidR="002E7F5E" w:rsidRPr="002E7F5E" w:rsidRDefault="002E7F5E" w:rsidP="008718F0">
      <w:pPr>
        <w:numPr>
          <w:ilvl w:val="0"/>
          <w:numId w:val="44"/>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obsegu potrebnega dela,</w:t>
      </w:r>
    </w:p>
    <w:p w14:paraId="50E9091F" w14:textId="77777777" w:rsidR="002E7F5E" w:rsidRPr="002E7F5E" w:rsidRDefault="002E7F5E" w:rsidP="008718F0">
      <w:pPr>
        <w:numPr>
          <w:ilvl w:val="0"/>
          <w:numId w:val="44"/>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načinu in terminu uvajanja modula pri uporabniku.</w:t>
      </w:r>
    </w:p>
    <w:p w14:paraId="170FD869" w14:textId="77777777" w:rsidR="002E7F5E" w:rsidRPr="002E7F5E" w:rsidRDefault="002E7F5E" w:rsidP="002E7F5E">
      <w:pPr>
        <w:spacing w:after="0" w:line="240" w:lineRule="auto"/>
        <w:jc w:val="both"/>
        <w:rPr>
          <w:rFonts w:ascii="Arial" w:hAnsi="Arial" w:cs="Arial"/>
          <w:color w:val="000000"/>
          <w:position w:val="-2"/>
          <w:sz w:val="18"/>
          <w:szCs w:val="18"/>
        </w:rPr>
      </w:pPr>
    </w:p>
    <w:p w14:paraId="55EDE812"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Za uvedbo posameznega standardnega modula bosta morala naročnik in ponudnik:</w:t>
      </w:r>
    </w:p>
    <w:p w14:paraId="22ECCFA9" w14:textId="77777777" w:rsidR="002E7F5E" w:rsidRPr="002E7F5E" w:rsidRDefault="002E7F5E" w:rsidP="008718F0">
      <w:pPr>
        <w:numPr>
          <w:ilvl w:val="0"/>
          <w:numId w:val="45"/>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določiti odgovorni osebi za uvedbo: na strani naročnika in na strani ponudnika,</w:t>
      </w:r>
    </w:p>
    <w:p w14:paraId="71E7470E" w14:textId="77777777" w:rsidR="002E7F5E" w:rsidRPr="002E7F5E" w:rsidRDefault="002E7F5E" w:rsidP="008718F0">
      <w:pPr>
        <w:numPr>
          <w:ilvl w:val="0"/>
          <w:numId w:val="45"/>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izdelati in uskladiti terminski plan uvedbe,</w:t>
      </w:r>
    </w:p>
    <w:p w14:paraId="509DDAEC" w14:textId="77777777" w:rsidR="002E7F5E" w:rsidRPr="002E7F5E" w:rsidRDefault="002E7F5E" w:rsidP="008718F0">
      <w:pPr>
        <w:numPr>
          <w:ilvl w:val="0"/>
          <w:numId w:val="45"/>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izdelati in uskladiti dokument (funkcionalni dizajn), ki opisuje način delovanja in uporabe modula pri naročniku,</w:t>
      </w:r>
    </w:p>
    <w:p w14:paraId="52E46CDF" w14:textId="77777777" w:rsidR="002E7F5E" w:rsidRPr="002E7F5E" w:rsidRDefault="002E7F5E" w:rsidP="008718F0">
      <w:pPr>
        <w:numPr>
          <w:ilvl w:val="0"/>
          <w:numId w:val="45"/>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ob uvedbi modula podpisati prevzemni zapisnik.</w:t>
      </w:r>
    </w:p>
    <w:p w14:paraId="20317863" w14:textId="77777777" w:rsidR="002E7F5E" w:rsidRPr="002E7F5E" w:rsidRDefault="002E7F5E" w:rsidP="002E7F5E">
      <w:pPr>
        <w:spacing w:after="0" w:line="240" w:lineRule="auto"/>
        <w:ind w:left="720"/>
        <w:jc w:val="both"/>
        <w:rPr>
          <w:rFonts w:ascii="Arial" w:hAnsi="Arial" w:cs="Arial"/>
          <w:color w:val="000000"/>
          <w:position w:val="-2"/>
          <w:sz w:val="18"/>
          <w:szCs w:val="18"/>
        </w:rPr>
      </w:pPr>
    </w:p>
    <w:p w14:paraId="24E42B7C" w14:textId="77777777"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2E7F5E">
        <w:rPr>
          <w:rFonts w:ascii="Arial" w:hAnsi="Arial" w:cs="Arial"/>
          <w:b/>
          <w:bCs/>
          <w:color w:val="000000"/>
          <w:position w:val="-2"/>
          <w:sz w:val="18"/>
          <w:szCs w:val="18"/>
        </w:rPr>
        <w:t>Sodelovanje pri planiranju razvoja novih modulov po naročilu</w:t>
      </w:r>
    </w:p>
    <w:p w14:paraId="6064EC64" w14:textId="77777777" w:rsidR="002E7F5E" w:rsidRPr="002E7F5E" w:rsidRDefault="002E7F5E" w:rsidP="002E7F5E">
      <w:pPr>
        <w:spacing w:after="0" w:line="240" w:lineRule="auto"/>
        <w:jc w:val="both"/>
        <w:rPr>
          <w:rFonts w:ascii="Arial" w:hAnsi="Arial" w:cs="Arial"/>
          <w:color w:val="000000"/>
          <w:position w:val="-2"/>
          <w:sz w:val="18"/>
          <w:szCs w:val="18"/>
        </w:rPr>
      </w:pPr>
    </w:p>
    <w:p w14:paraId="1ACDA8F3"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 primeru, da bo imel naročnik specifične zahteve za razvoj novega modula se bosta ponudnik in naročnik uskladila o:</w:t>
      </w:r>
    </w:p>
    <w:p w14:paraId="5ED725FA" w14:textId="77777777" w:rsidR="002E7F5E" w:rsidRPr="002E7F5E" w:rsidRDefault="002E7F5E" w:rsidP="008718F0">
      <w:pPr>
        <w:numPr>
          <w:ilvl w:val="0"/>
          <w:numId w:val="46"/>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vsebini modula po naročilu,</w:t>
      </w:r>
    </w:p>
    <w:p w14:paraId="7ED8CE65" w14:textId="77777777" w:rsidR="002E7F5E" w:rsidRPr="002E7F5E" w:rsidRDefault="002E7F5E" w:rsidP="008718F0">
      <w:pPr>
        <w:numPr>
          <w:ilvl w:val="0"/>
          <w:numId w:val="46"/>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obsegu potrebnega dela in ceni,</w:t>
      </w:r>
    </w:p>
    <w:p w14:paraId="5E72EC14" w14:textId="77777777" w:rsidR="002E7F5E" w:rsidRPr="002E7F5E" w:rsidRDefault="002E7F5E" w:rsidP="008718F0">
      <w:pPr>
        <w:numPr>
          <w:ilvl w:val="0"/>
          <w:numId w:val="46"/>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načinu in terminu uvajanja modula pri uporabniku.</w:t>
      </w:r>
    </w:p>
    <w:p w14:paraId="79D7B0FA" w14:textId="77777777" w:rsidR="002E7F5E" w:rsidRPr="002E7F5E" w:rsidRDefault="002E7F5E" w:rsidP="002E7F5E">
      <w:pPr>
        <w:spacing w:after="0" w:line="240" w:lineRule="auto"/>
        <w:jc w:val="both"/>
        <w:rPr>
          <w:rFonts w:ascii="Arial" w:hAnsi="Arial" w:cs="Arial"/>
          <w:color w:val="000000"/>
          <w:position w:val="-2"/>
          <w:sz w:val="18"/>
          <w:szCs w:val="18"/>
        </w:rPr>
      </w:pPr>
    </w:p>
    <w:p w14:paraId="62AD4E5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Za uvedbo posameznega  modula po naročilu bosta morala naročnik in ponudnik:</w:t>
      </w:r>
    </w:p>
    <w:p w14:paraId="2DA46D8D" w14:textId="77777777" w:rsidR="002E7F5E" w:rsidRPr="002E7F5E" w:rsidRDefault="002E7F5E" w:rsidP="008718F0">
      <w:pPr>
        <w:numPr>
          <w:ilvl w:val="0"/>
          <w:numId w:val="47"/>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določiti odgovorni osebi za uvedbo: na strani naročnika in na strani ponudnika,</w:t>
      </w:r>
    </w:p>
    <w:p w14:paraId="180B884D" w14:textId="77777777" w:rsidR="002E7F5E" w:rsidRPr="002E7F5E" w:rsidRDefault="002E7F5E" w:rsidP="008718F0">
      <w:pPr>
        <w:numPr>
          <w:ilvl w:val="0"/>
          <w:numId w:val="47"/>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izdelati in uskladiti terminski plan uvedbe,</w:t>
      </w:r>
    </w:p>
    <w:p w14:paraId="0D78AFCB" w14:textId="77777777" w:rsidR="002E7F5E" w:rsidRPr="002E7F5E" w:rsidRDefault="002E7F5E" w:rsidP="008718F0">
      <w:pPr>
        <w:numPr>
          <w:ilvl w:val="0"/>
          <w:numId w:val="47"/>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izdelati in uskladiti dokument (funkcionalni dizajn), ki opisuje način delovanja in uporabe modula pri naročniku,</w:t>
      </w:r>
    </w:p>
    <w:p w14:paraId="69FCAC9A" w14:textId="77777777" w:rsidR="002E7F5E" w:rsidRPr="002E7F5E" w:rsidRDefault="002E7F5E" w:rsidP="008718F0">
      <w:pPr>
        <w:numPr>
          <w:ilvl w:val="0"/>
          <w:numId w:val="47"/>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ob uvedbi modula podpisati prevzemni zapisnik,</w:t>
      </w:r>
    </w:p>
    <w:p w14:paraId="1D767015" w14:textId="77777777" w:rsidR="002E7F5E" w:rsidRPr="002E7F5E" w:rsidRDefault="002E7F5E" w:rsidP="008718F0">
      <w:pPr>
        <w:numPr>
          <w:ilvl w:val="0"/>
          <w:numId w:val="47"/>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 podpisu prevzemnega zapisnika bo ponudnik izstavil račun za opravljeno delo.</w:t>
      </w:r>
    </w:p>
    <w:p w14:paraId="63B68AD3" w14:textId="77777777" w:rsidR="002E7F5E" w:rsidRPr="002E7F5E" w:rsidRDefault="002E7F5E" w:rsidP="008718F0">
      <w:pPr>
        <w:numPr>
          <w:ilvl w:val="0"/>
          <w:numId w:val="47"/>
        </w:num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mesečni znesek vzdrževanja se ne bo spremenil.</w:t>
      </w:r>
    </w:p>
    <w:p w14:paraId="6CF8BF81" w14:textId="77777777" w:rsidR="002E7F5E" w:rsidRPr="002E7F5E" w:rsidRDefault="002E7F5E" w:rsidP="002E7F5E">
      <w:pPr>
        <w:spacing w:after="0" w:line="240" w:lineRule="auto"/>
        <w:jc w:val="both"/>
        <w:rPr>
          <w:rFonts w:ascii="Arial" w:hAnsi="Arial" w:cs="Arial"/>
          <w:color w:val="000000"/>
          <w:position w:val="-2"/>
          <w:sz w:val="18"/>
          <w:szCs w:val="18"/>
        </w:rPr>
      </w:pPr>
    </w:p>
    <w:p w14:paraId="1DD7A590"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Naročnik je v primeru naročila takšnega modula ali dopolnitve upravičen do 15% popusta.</w:t>
      </w:r>
    </w:p>
    <w:p w14:paraId="74F735CA" w14:textId="77777777" w:rsidR="002E7F5E" w:rsidRPr="002E7F5E" w:rsidRDefault="002E7F5E" w:rsidP="002E7F5E">
      <w:pPr>
        <w:spacing w:after="0" w:line="240" w:lineRule="auto"/>
        <w:jc w:val="both"/>
        <w:rPr>
          <w:rFonts w:ascii="Arial" w:hAnsi="Arial" w:cs="Arial"/>
          <w:color w:val="000000"/>
          <w:position w:val="-2"/>
          <w:sz w:val="18"/>
          <w:szCs w:val="18"/>
        </w:rPr>
      </w:pPr>
    </w:p>
    <w:p w14:paraId="4AD7743A" w14:textId="77777777"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2E7F5E">
        <w:rPr>
          <w:rFonts w:ascii="Arial" w:hAnsi="Arial" w:cs="Arial"/>
          <w:b/>
          <w:bCs/>
          <w:color w:val="000000"/>
          <w:position w:val="-2"/>
          <w:sz w:val="18"/>
          <w:szCs w:val="18"/>
        </w:rPr>
        <w:t>Preventivni pregledi kapacitet centralnega sistema</w:t>
      </w:r>
    </w:p>
    <w:p w14:paraId="4692BA00" w14:textId="77777777" w:rsidR="002E7F5E" w:rsidRPr="002E7F5E" w:rsidRDefault="002E7F5E" w:rsidP="002E7F5E">
      <w:pPr>
        <w:spacing w:after="0" w:line="240" w:lineRule="auto"/>
        <w:ind w:left="720"/>
        <w:jc w:val="both"/>
        <w:rPr>
          <w:rFonts w:ascii="Arial" w:hAnsi="Arial" w:cs="Arial"/>
          <w:color w:val="000000"/>
          <w:position w:val="-2"/>
          <w:sz w:val="18"/>
          <w:szCs w:val="18"/>
        </w:rPr>
      </w:pPr>
    </w:p>
    <w:p w14:paraId="05F65F2E"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bo moral pri naročniku izvajati redne kvartalne preventivne preglede okolja, v katerem bo delovala programska oprema z namenom proaktivnega opozarjanja na kritične elemente okolja (diskovne kapacitete, obremenitev procesorja…).</w:t>
      </w:r>
    </w:p>
    <w:p w14:paraId="57AE1EA2" w14:textId="77777777" w:rsidR="002E7F5E" w:rsidRPr="002E7F5E" w:rsidRDefault="002E7F5E" w:rsidP="002E7F5E">
      <w:pPr>
        <w:spacing w:after="0" w:line="240" w:lineRule="auto"/>
        <w:ind w:left="720"/>
        <w:jc w:val="both"/>
        <w:rPr>
          <w:rFonts w:ascii="Arial" w:hAnsi="Arial" w:cs="Arial"/>
          <w:color w:val="000000"/>
          <w:position w:val="-2"/>
          <w:sz w:val="18"/>
          <w:szCs w:val="18"/>
        </w:rPr>
      </w:pPr>
    </w:p>
    <w:p w14:paraId="4DDA0C29"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Naročnik in ponudnik se bosta morala dogovoriti za protokol dostopa do produkcijskega sistema naročnika po katerem bo moral ponudnik pred dostopom pridobiti odobritev s strani naročnika (elektronsko ali pisno). Nadalje bo moral ponudnik voditi dnevnik dostopa do produkcijskega okolja, kje bo zabeležil kdo, kdaj in zakaj je dostopal do produkcijskega okolja. Kadar bo dostop do produkcijskega okolja vseboval tudi dostop do produkcijskih podatkov naročnika bo moral ponudnik zagotoviti tudi evidenco o rokovanju s podatki – navesti bo moral do katerih podatkov je dostopal in kaj je s podatki naredil.</w:t>
      </w:r>
    </w:p>
    <w:p w14:paraId="41115C88" w14:textId="77777777" w:rsid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se bo moral zavezati, da bo o dostopih do produkcijskega okolja in podatkov poročal mesečno hkrati z rednimi poročili o izvedbi storitev.</w:t>
      </w:r>
    </w:p>
    <w:p w14:paraId="753FF50A" w14:textId="77777777" w:rsidR="008267F1" w:rsidRDefault="008267F1" w:rsidP="002E7F5E">
      <w:pPr>
        <w:spacing w:after="0" w:line="240" w:lineRule="auto"/>
        <w:jc w:val="both"/>
        <w:rPr>
          <w:rFonts w:ascii="Arial" w:hAnsi="Arial" w:cs="Arial"/>
          <w:color w:val="000000"/>
          <w:position w:val="-2"/>
          <w:sz w:val="18"/>
          <w:szCs w:val="18"/>
        </w:rPr>
      </w:pPr>
    </w:p>
    <w:p w14:paraId="28A2A0A5" w14:textId="77777777" w:rsidR="008267F1" w:rsidRDefault="008267F1" w:rsidP="002E7F5E">
      <w:pPr>
        <w:spacing w:after="0" w:line="240" w:lineRule="auto"/>
        <w:jc w:val="both"/>
        <w:rPr>
          <w:rFonts w:ascii="Arial" w:hAnsi="Arial" w:cs="Arial"/>
          <w:color w:val="000000"/>
          <w:position w:val="-2"/>
          <w:sz w:val="18"/>
          <w:szCs w:val="18"/>
        </w:rPr>
      </w:pPr>
    </w:p>
    <w:p w14:paraId="62563E21" w14:textId="77777777" w:rsidR="008267F1" w:rsidRPr="002E7F5E" w:rsidRDefault="008267F1" w:rsidP="002E7F5E">
      <w:pPr>
        <w:spacing w:after="0" w:line="240" w:lineRule="auto"/>
        <w:jc w:val="both"/>
        <w:rPr>
          <w:rFonts w:ascii="Arial" w:hAnsi="Arial" w:cs="Arial"/>
          <w:color w:val="000000"/>
          <w:position w:val="-2"/>
          <w:sz w:val="18"/>
          <w:szCs w:val="18"/>
        </w:rPr>
      </w:pPr>
    </w:p>
    <w:p w14:paraId="5217ACDD" w14:textId="77777777" w:rsidR="002E7F5E" w:rsidRPr="002E7F5E" w:rsidRDefault="002E7F5E" w:rsidP="002E7F5E">
      <w:pPr>
        <w:spacing w:after="0" w:line="240" w:lineRule="auto"/>
        <w:jc w:val="both"/>
        <w:rPr>
          <w:rFonts w:ascii="Arial" w:hAnsi="Arial" w:cs="Arial"/>
          <w:color w:val="000000"/>
          <w:position w:val="-2"/>
          <w:sz w:val="18"/>
          <w:szCs w:val="18"/>
        </w:rPr>
      </w:pPr>
    </w:p>
    <w:p w14:paraId="714F83DB" w14:textId="77777777" w:rsidR="002E7F5E" w:rsidRPr="002E7F5E" w:rsidRDefault="002E7F5E" w:rsidP="008718F0">
      <w:pPr>
        <w:numPr>
          <w:ilvl w:val="0"/>
          <w:numId w:val="40"/>
        </w:numPr>
        <w:spacing w:after="0" w:line="240" w:lineRule="auto"/>
        <w:jc w:val="both"/>
        <w:rPr>
          <w:rFonts w:ascii="Arial" w:hAnsi="Arial" w:cs="Arial"/>
          <w:b/>
          <w:bCs/>
          <w:color w:val="000000"/>
          <w:position w:val="-2"/>
          <w:sz w:val="18"/>
          <w:szCs w:val="18"/>
        </w:rPr>
      </w:pPr>
      <w:r w:rsidRPr="002E7F5E">
        <w:rPr>
          <w:rFonts w:ascii="Arial" w:hAnsi="Arial" w:cs="Arial"/>
          <w:b/>
          <w:bCs/>
          <w:color w:val="000000"/>
          <w:position w:val="-2"/>
          <w:sz w:val="18"/>
          <w:szCs w:val="18"/>
        </w:rPr>
        <w:t>Varovanje podatkov</w:t>
      </w:r>
    </w:p>
    <w:p w14:paraId="12826624" w14:textId="77777777" w:rsidR="002E7F5E" w:rsidRPr="002E7F5E" w:rsidRDefault="002E7F5E" w:rsidP="002E7F5E">
      <w:pPr>
        <w:spacing w:after="0" w:line="240" w:lineRule="auto"/>
        <w:jc w:val="both"/>
        <w:rPr>
          <w:rFonts w:ascii="Arial" w:hAnsi="Arial" w:cs="Arial"/>
          <w:color w:val="000000"/>
          <w:position w:val="-2"/>
          <w:sz w:val="18"/>
          <w:szCs w:val="18"/>
        </w:rPr>
      </w:pPr>
    </w:p>
    <w:p w14:paraId="2F95370A"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se bo dolžan seznaniti in ravnati po internih predpisih naročnika glede varovanja in zaščite podatkov. Ponudnik bo dolžan obvestiti svoje delavce, da lahko pri svojem delu pridejo v stik z zaupnimi podatki, pri delu z njimi pa morajo le-ti ravnati z največjo mero skrbnosti.</w:t>
      </w:r>
    </w:p>
    <w:p w14:paraId="0A6D4ACF" w14:textId="77777777" w:rsidR="002E7F5E" w:rsidRPr="002E7F5E" w:rsidRDefault="002E7F5E" w:rsidP="002E7F5E">
      <w:pPr>
        <w:spacing w:after="0" w:line="240" w:lineRule="auto"/>
        <w:jc w:val="both"/>
        <w:rPr>
          <w:rFonts w:ascii="Arial" w:hAnsi="Arial" w:cs="Arial"/>
          <w:color w:val="000000"/>
          <w:position w:val="-2"/>
          <w:sz w:val="18"/>
          <w:szCs w:val="18"/>
        </w:rPr>
      </w:pPr>
    </w:p>
    <w:p w14:paraId="1DDBA850"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Skladno z zakonom o varstvu osebnih podatkov in splošno uredbo o varstvu osebnih podatkov (GDPR) bo moral ponudnik soglašati, da morebitnih osebnih podatkov ne bo uporabljal v nasprotju z določili tega zakona.  Ponudnik bo moral tudi zagotavljati pogoje in ukrepe za zagotovitev varstva osebnih podatkov in preprečevati morebitne zlorabe, v smislu določil navedenega zakona in uredbe.</w:t>
      </w:r>
    </w:p>
    <w:p w14:paraId="0ED4D8FC" w14:textId="77777777" w:rsidR="002E7F5E" w:rsidRPr="002E7F5E" w:rsidRDefault="002E7F5E" w:rsidP="002E7F5E">
      <w:pPr>
        <w:spacing w:after="0" w:line="240" w:lineRule="auto"/>
        <w:jc w:val="both"/>
        <w:rPr>
          <w:rFonts w:ascii="Arial" w:hAnsi="Arial" w:cs="Arial"/>
          <w:color w:val="000000"/>
          <w:position w:val="-2"/>
          <w:sz w:val="18"/>
          <w:szCs w:val="18"/>
        </w:rPr>
      </w:pPr>
    </w:p>
    <w:p w14:paraId="1694FFCF" w14:textId="77777777" w:rsidR="002E7F5E" w:rsidRPr="002E7F5E" w:rsidRDefault="002E7F5E" w:rsidP="002E7F5E">
      <w:pPr>
        <w:spacing w:after="0" w:line="240" w:lineRule="auto"/>
        <w:jc w:val="both"/>
        <w:rPr>
          <w:rFonts w:ascii="Arial" w:hAnsi="Arial" w:cs="Arial"/>
          <w:color w:val="000000"/>
          <w:position w:val="-2"/>
          <w:sz w:val="18"/>
          <w:szCs w:val="18"/>
        </w:rPr>
      </w:pPr>
      <w:r w:rsidRPr="002E7F5E">
        <w:rPr>
          <w:rFonts w:ascii="Arial" w:hAnsi="Arial" w:cs="Arial"/>
          <w:color w:val="000000"/>
          <w:position w:val="-2"/>
          <w:sz w:val="18"/>
          <w:szCs w:val="18"/>
        </w:rPr>
        <w:t>Ponudnik bo moral svoje obveznosti razširiti tudi na svoje morebitne pogodbene podizvajalce po predhodnem obvestilu in dogovoru z naročnikom, ki so ali bodo kakorkoli izvrševali celotna ali posamična dela v zvezi s predmetom javnega naročila.</w:t>
      </w:r>
    </w:p>
    <w:p w14:paraId="3E0DB3F9" w14:textId="77777777" w:rsidR="004B14B8" w:rsidRDefault="004B14B8">
      <w:pPr>
        <w:sectPr w:rsidR="004B14B8" w:rsidSect="00D931BF">
          <w:pgSz w:w="11906" w:h="16838"/>
          <w:pgMar w:top="1418" w:right="1418" w:bottom="1418" w:left="1418" w:header="567" w:footer="680" w:gutter="0"/>
          <w:cols w:space="708"/>
          <w:docGrid w:linePitch="360"/>
        </w:sectPr>
      </w:pPr>
    </w:p>
    <w:p w14:paraId="2EBE35CB" w14:textId="77777777" w:rsidR="009D3C81" w:rsidRPr="00A17BFF" w:rsidRDefault="009D3C81"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2227A85" w14:textId="77777777" w:rsidR="009D3C81" w:rsidRPr="00A17BFF" w:rsidRDefault="009D3C81" w:rsidP="00827BFC">
      <w:pPr>
        <w:pStyle w:val="Paragraf"/>
        <w:rPr>
          <w:rFonts w:ascii="Arial" w:hAnsi="Arial" w:cs="Arial"/>
        </w:rPr>
      </w:pPr>
    </w:p>
    <w:p w14:paraId="0FC32EFD" w14:textId="77777777" w:rsidR="004B14B8" w:rsidRDefault="009D3C8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DEE5E40" w14:textId="77777777" w:rsidR="004B14B8" w:rsidRDefault="009D3C81">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4CA29BE2" w14:textId="77777777" w:rsidR="004B14B8" w:rsidRDefault="009D3C8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54316C1" w14:textId="77777777" w:rsidR="004B14B8" w:rsidRDefault="009D3C8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9CCA1EF" w14:textId="77777777" w:rsidR="009D3C81" w:rsidRPr="00A17BFF" w:rsidRDefault="009D3C81" w:rsidP="001313C1">
      <w:pPr>
        <w:pStyle w:val="Paragraf"/>
        <w:jc w:val="both"/>
        <w:rPr>
          <w:rFonts w:ascii="Arial" w:hAnsi="Arial" w:cs="Arial"/>
        </w:rPr>
      </w:pP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4B14B8" w14:paraId="5A998360" w14:textId="77777777" w:rsidTr="008C0660">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A6D3407" w14:textId="77777777" w:rsidR="004B14B8" w:rsidRDefault="009D3C81">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A71C117" w14:textId="77777777" w:rsidR="004B14B8" w:rsidRDefault="009D3C81">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09734F" w14:textId="77777777" w:rsidR="004B14B8" w:rsidRDefault="009D3C81">
            <w:pPr>
              <w:jc w:val="center"/>
            </w:pPr>
            <w:r>
              <w:rPr>
                <w:rFonts w:ascii="Arial" w:hAnsi="Arial" w:cs="Arial"/>
                <w:b/>
                <w:bCs/>
                <w:color w:val="000000"/>
                <w:position w:val="-3"/>
                <w:sz w:val="20"/>
                <w:szCs w:val="20"/>
                <w:shd w:val="clear" w:color="auto" w:fill="AAAAAA"/>
              </w:rPr>
              <w:t>Opombe</w:t>
            </w:r>
          </w:p>
        </w:tc>
      </w:tr>
      <w:tr w:rsidR="004B14B8" w14:paraId="6A2242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1E65F" w14:textId="77777777" w:rsidR="004B14B8" w:rsidRDefault="009D3C8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FA4F3" w14:textId="77777777" w:rsidR="004B14B8" w:rsidRDefault="009D3C81">
            <w:r>
              <w:rPr>
                <w:rFonts w:ascii="Arial" w:hAnsi="Arial" w:cs="Arial"/>
                <w:color w:val="000000"/>
                <w:position w:val="-2"/>
                <w:sz w:val="18"/>
                <w:szCs w:val="18"/>
              </w:rPr>
              <w:t>Ponudba</w:t>
            </w:r>
          </w:p>
          <w:p w14:paraId="0867E156" w14:textId="77777777" w:rsidR="004B14B8" w:rsidRDefault="004B14B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C58AB" w14:textId="77777777" w:rsidR="004B14B8" w:rsidRDefault="009D3C8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8C0660" w14:paraId="5DA971D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22BB0" w14:textId="03CD30A6" w:rsidR="008C0660" w:rsidRDefault="008C0660" w:rsidP="008C066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00953" w14:textId="77777777" w:rsidR="008C0660" w:rsidRDefault="008C0660" w:rsidP="008C0660">
            <w:r>
              <w:rPr>
                <w:rFonts w:ascii="Arial" w:hAnsi="Arial" w:cs="Arial"/>
                <w:color w:val="000000"/>
                <w:position w:val="-2"/>
                <w:sz w:val="18"/>
                <w:szCs w:val="18"/>
              </w:rPr>
              <w:t>Konfiguracija informacijskega sistema (modulov v uporabi) pri naročniku na dan oddaje ponudbe (lasten obrazec ponudnika)</w:t>
            </w:r>
          </w:p>
          <w:p w14:paraId="7152F300" w14:textId="77777777" w:rsidR="008C0660" w:rsidRDefault="008C0660" w:rsidP="008C066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12EB4" w14:textId="5502AEC0" w:rsidR="008C0660" w:rsidRDefault="008C0660" w:rsidP="008C06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8C0660" w14:paraId="3E55C3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B6EB0" w14:textId="62F6E52C" w:rsidR="008C0660" w:rsidRDefault="008C0660" w:rsidP="008C066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2B8A1" w14:textId="77777777" w:rsidR="008C0660" w:rsidRDefault="008C0660" w:rsidP="008C0660">
            <w:r>
              <w:rPr>
                <w:rFonts w:ascii="Arial" w:hAnsi="Arial" w:cs="Arial"/>
                <w:color w:val="000000"/>
                <w:position w:val="-2"/>
                <w:sz w:val="18"/>
                <w:szCs w:val="18"/>
              </w:rPr>
              <w:t>Cenik vzdrževanja - urne postavke za razločne profile vzdrževanja (lasten obrazec ponudnika)</w:t>
            </w:r>
          </w:p>
          <w:p w14:paraId="53C224B0" w14:textId="77777777" w:rsidR="008C0660" w:rsidRDefault="008C0660" w:rsidP="008C066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64A1B" w14:textId="2D31C4B1" w:rsidR="008C0660" w:rsidRDefault="008C0660" w:rsidP="008C06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8C0660" w14:paraId="3555E9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A97E8" w14:textId="695389B9" w:rsidR="008C0660" w:rsidRDefault="008C0660" w:rsidP="008C066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6CBA" w14:textId="77777777" w:rsidR="008C0660" w:rsidRDefault="008C0660" w:rsidP="008C0660">
            <w:r>
              <w:rPr>
                <w:rFonts w:ascii="Arial" w:hAnsi="Arial" w:cs="Arial"/>
                <w:color w:val="000000"/>
                <w:position w:val="-2"/>
                <w:sz w:val="18"/>
                <w:szCs w:val="18"/>
              </w:rPr>
              <w:t>Obrazec za prijavo napake (lasten obrazec ponudnika)</w:t>
            </w:r>
          </w:p>
          <w:p w14:paraId="33F27A18" w14:textId="77777777" w:rsidR="008C0660" w:rsidRDefault="008C0660" w:rsidP="008C066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2CA40" w14:textId="1772F257" w:rsidR="008C0660" w:rsidRDefault="008C0660" w:rsidP="008C06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8C0660" w14:paraId="03AE3F6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06D20" w14:textId="77777777" w:rsidR="008C0660" w:rsidRDefault="008C0660" w:rsidP="008C066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74B93" w14:textId="77777777" w:rsidR="008C0660" w:rsidRDefault="008C0660" w:rsidP="008C0660">
            <w:r>
              <w:rPr>
                <w:rFonts w:ascii="Arial" w:hAnsi="Arial" w:cs="Arial"/>
                <w:color w:val="000000"/>
                <w:position w:val="-2"/>
                <w:sz w:val="18"/>
                <w:szCs w:val="18"/>
              </w:rPr>
              <w:t>Krovna izjava</w:t>
            </w:r>
          </w:p>
          <w:p w14:paraId="33BB3645" w14:textId="77777777" w:rsidR="008C0660" w:rsidRDefault="008C0660" w:rsidP="008C06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DD62D" w14:textId="77777777" w:rsidR="008C0660" w:rsidRDefault="008C0660" w:rsidP="008C0660">
            <w:pPr>
              <w:spacing w:before="135" w:after="135"/>
              <w:jc w:val="both"/>
              <w:textAlignment w:val="center"/>
            </w:pPr>
            <w:r>
              <w:rPr>
                <w:rFonts w:ascii="Arial" w:hAnsi="Arial" w:cs="Arial"/>
                <w:color w:val="000000"/>
                <w:position w:val="-2"/>
                <w:sz w:val="18"/>
                <w:szCs w:val="18"/>
              </w:rPr>
              <w:t>Izpolnjen, podpisan in žigosan.</w:t>
            </w:r>
          </w:p>
        </w:tc>
      </w:tr>
      <w:tr w:rsidR="008C0660" w14:paraId="12E0C59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F23DA" w14:textId="52AC892A" w:rsidR="008C0660" w:rsidRPr="00772FC9" w:rsidRDefault="00772FC9" w:rsidP="008C0660">
            <w:pPr>
              <w:rPr>
                <w:rFonts w:ascii="Arial" w:hAnsi="Arial" w:cs="Arial"/>
                <w:sz w:val="18"/>
                <w:szCs w:val="18"/>
              </w:rPr>
            </w:pPr>
            <w:r w:rsidRPr="00772FC9">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F209D" w14:textId="77777777" w:rsidR="008C0660" w:rsidRDefault="008C0660" w:rsidP="008C0660">
            <w:r>
              <w:rPr>
                <w:rFonts w:ascii="Arial" w:hAnsi="Arial" w:cs="Arial"/>
                <w:color w:val="000000"/>
                <w:position w:val="-2"/>
                <w:sz w:val="18"/>
                <w:szCs w:val="18"/>
              </w:rPr>
              <w:t>Izjava gospodarskega subjekta in pooblastilo za pridobitev podatkov iz kazenske evidence</w:t>
            </w:r>
          </w:p>
          <w:p w14:paraId="3312E647" w14:textId="77777777" w:rsidR="008C0660" w:rsidRDefault="008C0660" w:rsidP="008C06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8F0F4" w14:textId="77777777" w:rsidR="008C0660" w:rsidRDefault="008C0660" w:rsidP="008C0660">
            <w:pPr>
              <w:spacing w:before="135" w:after="135"/>
              <w:jc w:val="both"/>
              <w:textAlignment w:val="center"/>
            </w:pPr>
            <w:r>
              <w:rPr>
                <w:rFonts w:ascii="Arial" w:hAnsi="Arial" w:cs="Arial"/>
                <w:color w:val="000000"/>
                <w:position w:val="-2"/>
                <w:sz w:val="18"/>
                <w:szCs w:val="18"/>
              </w:rPr>
              <w:t>Izpolnjen, podpisan in žigosan.</w:t>
            </w:r>
          </w:p>
        </w:tc>
      </w:tr>
      <w:tr w:rsidR="008C0660" w14:paraId="4B952C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80824" w14:textId="4E07E5BF" w:rsidR="008C0660" w:rsidRPr="00772FC9" w:rsidRDefault="00772FC9" w:rsidP="008C0660">
            <w:pPr>
              <w:rPr>
                <w:rFonts w:ascii="Arial" w:hAnsi="Arial" w:cs="Arial"/>
                <w:sz w:val="18"/>
                <w:szCs w:val="18"/>
              </w:rPr>
            </w:pPr>
            <w:r w:rsidRPr="00772FC9">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D3D52" w14:textId="77777777" w:rsidR="008C0660" w:rsidRDefault="008C0660" w:rsidP="008C0660">
            <w:r>
              <w:rPr>
                <w:rFonts w:ascii="Arial" w:hAnsi="Arial" w:cs="Arial"/>
                <w:color w:val="000000"/>
                <w:position w:val="-2"/>
                <w:sz w:val="18"/>
                <w:szCs w:val="18"/>
              </w:rPr>
              <w:t>Seznam članov organov in zastopnikov gospodarskega subjekta</w:t>
            </w:r>
          </w:p>
          <w:p w14:paraId="09965061" w14:textId="77777777" w:rsidR="008C0660" w:rsidRDefault="008C0660" w:rsidP="008C06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647B1" w14:textId="77777777" w:rsidR="008C0660" w:rsidRDefault="008C0660" w:rsidP="008C0660">
            <w:pPr>
              <w:spacing w:before="135" w:after="135"/>
              <w:jc w:val="both"/>
              <w:textAlignment w:val="center"/>
            </w:pPr>
            <w:r>
              <w:rPr>
                <w:rFonts w:ascii="Arial" w:hAnsi="Arial" w:cs="Arial"/>
                <w:color w:val="000000"/>
                <w:position w:val="-2"/>
                <w:sz w:val="18"/>
                <w:szCs w:val="18"/>
              </w:rPr>
              <w:t>Izpolnjen, podpisan in žigosan. </w:t>
            </w:r>
          </w:p>
          <w:p w14:paraId="2E4942D2" w14:textId="77777777" w:rsidR="008C0660" w:rsidRDefault="008C0660" w:rsidP="008C066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C0660" w14:paraId="2B56AF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7B597" w14:textId="17DB5CA7" w:rsidR="008C0660" w:rsidRPr="00772FC9" w:rsidRDefault="00772FC9" w:rsidP="008C0660">
            <w:pPr>
              <w:rPr>
                <w:rFonts w:ascii="Arial" w:hAnsi="Arial" w:cs="Arial"/>
                <w:sz w:val="18"/>
                <w:szCs w:val="18"/>
              </w:rPr>
            </w:pPr>
            <w:r w:rsidRPr="00772FC9">
              <w:rPr>
                <w:rFonts w:ascii="Arial" w:hAnsi="Arial" w:cs="Arial"/>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E3361" w14:textId="77777777" w:rsidR="008C0660" w:rsidRDefault="008C0660" w:rsidP="008C0660">
            <w:r>
              <w:rPr>
                <w:rFonts w:ascii="Arial" w:hAnsi="Arial" w:cs="Arial"/>
                <w:color w:val="000000"/>
                <w:position w:val="-2"/>
                <w:sz w:val="18"/>
                <w:szCs w:val="18"/>
              </w:rPr>
              <w:t>Seznam kadrov</w:t>
            </w:r>
          </w:p>
          <w:p w14:paraId="5F75DBB1" w14:textId="77777777" w:rsidR="008C0660" w:rsidRDefault="008C0660" w:rsidP="008C06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9EBC5" w14:textId="77777777" w:rsidR="008C0660" w:rsidRDefault="008C0660" w:rsidP="008C0660">
            <w:pPr>
              <w:spacing w:before="135" w:after="135"/>
              <w:jc w:val="both"/>
              <w:textAlignment w:val="center"/>
            </w:pPr>
            <w:r>
              <w:rPr>
                <w:rFonts w:ascii="Arial" w:hAnsi="Arial" w:cs="Arial"/>
                <w:color w:val="000000"/>
                <w:position w:val="-2"/>
                <w:sz w:val="18"/>
                <w:szCs w:val="18"/>
              </w:rPr>
              <w:t>Izpolnjen, podpisan in žigosan.</w:t>
            </w:r>
          </w:p>
        </w:tc>
      </w:tr>
      <w:tr w:rsidR="008C0660" w14:paraId="0416DB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A470F" w14:textId="677DFD97" w:rsidR="008C0660" w:rsidRPr="00772FC9" w:rsidRDefault="00772FC9" w:rsidP="008C0660">
            <w:pPr>
              <w:rPr>
                <w:rFonts w:ascii="Arial" w:hAnsi="Arial" w:cs="Arial"/>
                <w:sz w:val="18"/>
                <w:szCs w:val="18"/>
              </w:rPr>
            </w:pPr>
            <w:r w:rsidRPr="00772FC9">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4EE2E" w14:textId="77777777" w:rsidR="008C0660" w:rsidRDefault="008C0660" w:rsidP="008C0660">
            <w:r>
              <w:rPr>
                <w:rFonts w:ascii="Arial" w:hAnsi="Arial" w:cs="Arial"/>
                <w:color w:val="000000"/>
                <w:position w:val="-2"/>
                <w:sz w:val="18"/>
                <w:szCs w:val="18"/>
              </w:rPr>
              <w:t>Vzorec bančne garancije / kavcijskega zavarovanja za dobro izvedbo</w:t>
            </w:r>
          </w:p>
          <w:p w14:paraId="36522B7C" w14:textId="77777777" w:rsidR="008C0660" w:rsidRDefault="008C0660" w:rsidP="008C06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B068C" w14:textId="77777777" w:rsidR="008C0660" w:rsidRDefault="008C0660" w:rsidP="008C0660">
            <w:pPr>
              <w:spacing w:before="135" w:after="135"/>
              <w:jc w:val="both"/>
              <w:textAlignment w:val="center"/>
            </w:pPr>
            <w:r>
              <w:rPr>
                <w:rFonts w:ascii="Arial" w:hAnsi="Arial" w:cs="Arial"/>
                <w:color w:val="000000"/>
                <w:position w:val="-2"/>
                <w:sz w:val="18"/>
                <w:szCs w:val="18"/>
              </w:rPr>
              <w:t>Parafiran.</w:t>
            </w:r>
          </w:p>
        </w:tc>
      </w:tr>
      <w:tr w:rsidR="008C0660" w14:paraId="6A8CF7E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81D1" w14:textId="44DE29B2" w:rsidR="008C0660" w:rsidRPr="00772FC9" w:rsidRDefault="00772FC9" w:rsidP="008C0660">
            <w:pPr>
              <w:rPr>
                <w:rFonts w:ascii="Arial" w:hAnsi="Arial" w:cs="Arial"/>
                <w:sz w:val="18"/>
                <w:szCs w:val="18"/>
              </w:rPr>
            </w:pPr>
            <w:r w:rsidRPr="00772FC9">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02529" w14:textId="77777777" w:rsidR="008C0660" w:rsidRDefault="008C0660" w:rsidP="008C0660">
            <w:r>
              <w:rPr>
                <w:rFonts w:ascii="Arial" w:hAnsi="Arial" w:cs="Arial"/>
                <w:color w:val="000000"/>
                <w:position w:val="-2"/>
                <w:sz w:val="18"/>
                <w:szCs w:val="18"/>
              </w:rPr>
              <w:t>Izjava zastopnika podizvajalca v zvezi z izpolnjevanjem obveznih pogojev za podizvajalce</w:t>
            </w:r>
          </w:p>
          <w:p w14:paraId="528E8802" w14:textId="77777777" w:rsidR="008C0660" w:rsidRDefault="008C0660" w:rsidP="008C06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4A724" w14:textId="77777777" w:rsidR="008C0660" w:rsidRDefault="008C0660" w:rsidP="008C0660">
            <w:pPr>
              <w:spacing w:before="135" w:after="135"/>
              <w:jc w:val="both"/>
              <w:textAlignment w:val="center"/>
            </w:pPr>
            <w:r>
              <w:rPr>
                <w:rFonts w:ascii="Arial" w:hAnsi="Arial" w:cs="Arial"/>
                <w:color w:val="000000"/>
                <w:position w:val="-2"/>
                <w:sz w:val="18"/>
                <w:szCs w:val="18"/>
              </w:rPr>
              <w:t>Izpolnjen, podpisan in žigosan.</w:t>
            </w:r>
          </w:p>
        </w:tc>
      </w:tr>
      <w:tr w:rsidR="008C0660" w14:paraId="0905F7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035DC" w14:textId="05EA7054" w:rsidR="008C0660" w:rsidRPr="00772FC9" w:rsidRDefault="00772FC9" w:rsidP="008C0660">
            <w:pPr>
              <w:rPr>
                <w:rFonts w:ascii="Arial" w:hAnsi="Arial" w:cs="Arial"/>
                <w:sz w:val="18"/>
                <w:szCs w:val="18"/>
              </w:rPr>
            </w:pPr>
            <w:r w:rsidRPr="00772FC9">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F0EF1" w14:textId="77777777" w:rsidR="008C0660" w:rsidRDefault="008C0660" w:rsidP="008C0660">
            <w:r>
              <w:rPr>
                <w:rFonts w:ascii="Arial" w:hAnsi="Arial" w:cs="Arial"/>
                <w:color w:val="000000"/>
                <w:position w:val="-2"/>
                <w:sz w:val="18"/>
                <w:szCs w:val="18"/>
              </w:rPr>
              <w:t>Izjava podizvajalca</w:t>
            </w:r>
          </w:p>
          <w:p w14:paraId="3B1CFB1C" w14:textId="77777777" w:rsidR="008C0660" w:rsidRDefault="008C0660" w:rsidP="008C06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A268E" w14:textId="77777777" w:rsidR="008C0660" w:rsidRDefault="008C0660" w:rsidP="008C0660">
            <w:pPr>
              <w:spacing w:before="135" w:after="135"/>
              <w:jc w:val="both"/>
              <w:textAlignment w:val="center"/>
            </w:pPr>
            <w:r>
              <w:rPr>
                <w:rFonts w:ascii="Arial" w:hAnsi="Arial" w:cs="Arial"/>
                <w:color w:val="000000"/>
                <w:position w:val="-2"/>
                <w:sz w:val="18"/>
                <w:szCs w:val="18"/>
              </w:rPr>
              <w:t>Izpolnjen, podpisan in žigosan.</w:t>
            </w:r>
          </w:p>
        </w:tc>
      </w:tr>
      <w:tr w:rsidR="008C0660" w14:paraId="55835C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42D14" w14:textId="6028F287" w:rsidR="008C0660" w:rsidRPr="00772FC9" w:rsidRDefault="00772FC9" w:rsidP="008C0660">
            <w:pPr>
              <w:rPr>
                <w:rFonts w:ascii="Arial" w:hAnsi="Arial" w:cs="Arial"/>
                <w:sz w:val="18"/>
                <w:szCs w:val="18"/>
              </w:rPr>
            </w:pPr>
            <w:r w:rsidRPr="00772FC9">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2334F" w14:textId="77777777" w:rsidR="008C0660" w:rsidRDefault="008C0660" w:rsidP="008C0660">
            <w:r>
              <w:rPr>
                <w:rFonts w:ascii="Arial" w:hAnsi="Arial" w:cs="Arial"/>
                <w:color w:val="000000"/>
                <w:position w:val="-2"/>
                <w:sz w:val="18"/>
                <w:szCs w:val="18"/>
              </w:rPr>
              <w:t>Izjava o nastopu s podizvajalci</w:t>
            </w:r>
          </w:p>
          <w:p w14:paraId="69970569" w14:textId="77777777" w:rsidR="008C0660" w:rsidRDefault="008C0660" w:rsidP="008C06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77153" w14:textId="77777777" w:rsidR="008C0660" w:rsidRDefault="008C0660" w:rsidP="008C066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8C0660" w14:paraId="29A268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D55DC" w14:textId="1960DA68" w:rsidR="008C0660" w:rsidRDefault="00772FC9" w:rsidP="008C066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3A3C6" w14:textId="77777777" w:rsidR="008C0660" w:rsidRDefault="008C0660" w:rsidP="008C0660">
            <w:r>
              <w:rPr>
                <w:rFonts w:ascii="Arial" w:hAnsi="Arial" w:cs="Arial"/>
                <w:color w:val="000000"/>
                <w:position w:val="-2"/>
                <w:sz w:val="18"/>
                <w:szCs w:val="18"/>
              </w:rPr>
              <w:t>Izjava o lastniških deležih</w:t>
            </w:r>
          </w:p>
          <w:p w14:paraId="3A4ECE61" w14:textId="77777777" w:rsidR="008C0660" w:rsidRDefault="008C0660" w:rsidP="008C06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024D8" w14:textId="77777777" w:rsidR="008C0660" w:rsidRDefault="008C0660" w:rsidP="008C0660">
            <w:pPr>
              <w:spacing w:before="135" w:after="135"/>
              <w:jc w:val="both"/>
              <w:textAlignment w:val="center"/>
            </w:pPr>
            <w:r>
              <w:rPr>
                <w:rFonts w:ascii="Arial" w:hAnsi="Arial" w:cs="Arial"/>
                <w:color w:val="000000"/>
                <w:position w:val="-2"/>
                <w:sz w:val="18"/>
                <w:szCs w:val="18"/>
              </w:rPr>
              <w:t>Izpolnjen, podpisan in žigosan</w:t>
            </w:r>
          </w:p>
        </w:tc>
      </w:tr>
    </w:tbl>
    <w:p w14:paraId="569D7319" w14:textId="77777777" w:rsidR="004B14B8" w:rsidRDefault="004B14B8">
      <w:pPr>
        <w:sectPr w:rsidR="004B14B8" w:rsidSect="00D931BF">
          <w:pgSz w:w="11906" w:h="16838"/>
          <w:pgMar w:top="1418" w:right="1418" w:bottom="1418" w:left="1418" w:header="567" w:footer="680" w:gutter="0"/>
          <w:cols w:space="708"/>
          <w:docGrid w:linePitch="360"/>
        </w:sectPr>
      </w:pPr>
    </w:p>
    <w:p w14:paraId="7155623E"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3A6CE65" w14:textId="77777777" w:rsidR="009D3C81" w:rsidRPr="00252358" w:rsidRDefault="009D3C81" w:rsidP="00252358"/>
    <w:p w14:paraId="6148EBDB"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58D1171" w14:textId="77777777" w:rsidR="009D3C81" w:rsidRDefault="009D3C81" w:rsidP="00EB2A75">
      <w:pPr>
        <w:spacing w:after="120"/>
        <w:rPr>
          <w:rFonts w:ascii="Arial" w:hAnsi="Arial" w:cs="Arial"/>
        </w:rPr>
      </w:pPr>
    </w:p>
    <w:p w14:paraId="4FE2F092" w14:textId="783B1F9C" w:rsidR="004B14B8" w:rsidRDefault="009D3C81">
      <w:pPr>
        <w:spacing w:before="225" w:after="225" w:line="240" w:lineRule="auto"/>
        <w:jc w:val="both"/>
      </w:pPr>
      <w:r>
        <w:rPr>
          <w:rFonts w:ascii="Arial" w:hAnsi="Arial" w:cs="Arial"/>
          <w:color w:val="000000"/>
          <w:sz w:val="18"/>
          <w:szCs w:val="18"/>
        </w:rPr>
        <w:t>Na osnovi povabila za naročilo »</w:t>
      </w:r>
      <w:r w:rsidR="001058EE" w:rsidRPr="001058EE">
        <w:rPr>
          <w:rFonts w:ascii="Arial" w:hAnsi="Arial" w:cs="Arial"/>
          <w:b/>
          <w:bCs/>
          <w:sz w:val="18"/>
          <w:szCs w:val="18"/>
        </w:rPr>
        <w:t>Vzdrževanje aplikativne programske opreme za bolnišnični informacijski sistem</w:t>
      </w:r>
      <w:r>
        <w:rPr>
          <w:rFonts w:ascii="Arial" w:hAnsi="Arial" w:cs="Arial"/>
          <w:color w:val="000000"/>
          <w:sz w:val="18"/>
          <w:szCs w:val="18"/>
        </w:rPr>
        <w:t>« dajemo ponudbo, kot sledi:</w:t>
      </w:r>
    </w:p>
    <w:p w14:paraId="5033E6AE" w14:textId="77777777" w:rsidR="004B14B8" w:rsidRDefault="009D3C8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8" w:type="dxa"/>
        <w:tblLook w:val="04A0" w:firstRow="1" w:lastRow="0" w:firstColumn="1" w:lastColumn="0" w:noHBand="0" w:noVBand="1"/>
      </w:tblPr>
      <w:tblGrid>
        <w:gridCol w:w="2385"/>
        <w:gridCol w:w="6285"/>
      </w:tblGrid>
      <w:tr w:rsidR="004B14B8" w14:paraId="61720EB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2592A6" w14:textId="77777777" w:rsidR="004B14B8" w:rsidRDefault="009D3C8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7EAA9" w14:textId="77777777" w:rsidR="004B14B8" w:rsidRDefault="009D3C81">
            <w:r>
              <w:rPr>
                <w:rFonts w:ascii="Arial" w:hAnsi="Arial" w:cs="Arial"/>
                <w:color w:val="000000"/>
                <w:position w:val="-2"/>
                <w:sz w:val="18"/>
                <w:szCs w:val="18"/>
              </w:rPr>
              <w:t> </w:t>
            </w:r>
          </w:p>
        </w:tc>
      </w:tr>
      <w:tr w:rsidR="004B14B8" w14:paraId="19630FD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AB5A98" w14:textId="77777777" w:rsidR="004B14B8" w:rsidRDefault="009D3C8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F6A70" w14:textId="77777777" w:rsidR="004B14B8" w:rsidRDefault="009D3C81">
            <w:r>
              <w:rPr>
                <w:rFonts w:ascii="Arial" w:hAnsi="Arial" w:cs="Arial"/>
                <w:color w:val="000000"/>
                <w:position w:val="-2"/>
                <w:sz w:val="18"/>
                <w:szCs w:val="18"/>
              </w:rPr>
              <w:t> </w:t>
            </w:r>
          </w:p>
        </w:tc>
      </w:tr>
    </w:tbl>
    <w:p w14:paraId="0863C46A" w14:textId="77777777" w:rsidR="004B14B8" w:rsidRDefault="009D3C81">
      <w:pPr>
        <w:spacing w:before="225" w:after="225" w:line="240" w:lineRule="auto"/>
        <w:jc w:val="both"/>
      </w:pPr>
      <w:r>
        <w:rPr>
          <w:rFonts w:ascii="Arial" w:hAnsi="Arial" w:cs="Arial"/>
          <w:color w:val="000000"/>
          <w:sz w:val="18"/>
          <w:szCs w:val="18"/>
        </w:rPr>
        <w:t>Ponudbo oddajamo (ustrezno označite):</w:t>
      </w:r>
    </w:p>
    <w:p w14:paraId="7672BC0B" w14:textId="77777777" w:rsidR="004B14B8" w:rsidRDefault="009D3C81">
      <w:pPr>
        <w:spacing w:before="225" w:after="225" w:line="240" w:lineRule="auto"/>
        <w:jc w:val="both"/>
      </w:pPr>
      <w:r>
        <w:fldChar w:fldCharType="begin">
          <w:ffData>
            <w:name w:val="cbox165239ae993808"/>
            <w:enabled/>
            <w:calcOnExit w:val="0"/>
            <w:checkBox>
              <w:sizeAuto/>
              <w:default w:val="0"/>
            </w:checkBox>
          </w:ffData>
        </w:fldChar>
      </w:r>
      <w:bookmarkStart w:id="0" w:name="cbox165239ae993808"/>
      <w:r>
        <w:instrText xml:space="preserve"> FORMCHECKBOX </w:instrText>
      </w:r>
      <w:r w:rsidR="00CF3CC2">
        <w:fldChar w:fldCharType="separate"/>
      </w:r>
      <w:r>
        <w:fldChar w:fldCharType="end"/>
      </w:r>
      <w:bookmarkEnd w:id="0"/>
      <w:r>
        <w:rPr>
          <w:rFonts w:ascii="Arial" w:hAnsi="Arial" w:cs="Arial"/>
          <w:color w:val="000000"/>
          <w:sz w:val="18"/>
          <w:szCs w:val="18"/>
        </w:rPr>
        <w:t> samostojno</w:t>
      </w:r>
    </w:p>
    <w:p w14:paraId="2AA4F246" w14:textId="77777777" w:rsidR="004B14B8" w:rsidRDefault="009D3C81">
      <w:pPr>
        <w:spacing w:before="225" w:after="225" w:line="240" w:lineRule="auto"/>
        <w:jc w:val="both"/>
      </w:pPr>
      <w:r>
        <w:fldChar w:fldCharType="begin">
          <w:ffData>
            <w:name w:val="cbox165239ae993a74"/>
            <w:enabled/>
            <w:calcOnExit w:val="0"/>
            <w:checkBox>
              <w:sizeAuto/>
              <w:default w:val="0"/>
            </w:checkBox>
          </w:ffData>
        </w:fldChar>
      </w:r>
      <w:bookmarkStart w:id="1" w:name="cbox165239ae993a74"/>
      <w:r>
        <w:instrText xml:space="preserve"> FORMCHECKBOX </w:instrText>
      </w:r>
      <w:r w:rsidR="00CF3CC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4EF4013" w14:textId="77777777" w:rsidR="004B14B8" w:rsidRDefault="009D3C81">
      <w:pPr>
        <w:spacing w:before="225" w:after="225" w:line="240" w:lineRule="auto"/>
        <w:jc w:val="both"/>
      </w:pPr>
      <w:r>
        <w:fldChar w:fldCharType="begin">
          <w:ffData>
            <w:name w:val="cbox165239ae993cc5"/>
            <w:enabled/>
            <w:calcOnExit w:val="0"/>
            <w:checkBox>
              <w:sizeAuto/>
              <w:default w:val="0"/>
            </w:checkBox>
          </w:ffData>
        </w:fldChar>
      </w:r>
      <w:bookmarkStart w:id="2" w:name="cbox165239ae993cc5"/>
      <w:r>
        <w:instrText xml:space="preserve"> FORMCHECKBOX </w:instrText>
      </w:r>
      <w:r w:rsidR="00CF3CC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979C7CF" w14:textId="77777777" w:rsidR="004B14B8" w:rsidRDefault="009D3C81">
      <w:pPr>
        <w:spacing w:before="225" w:after="225" w:line="240" w:lineRule="auto"/>
        <w:jc w:val="both"/>
      </w:pPr>
      <w:r>
        <w:fldChar w:fldCharType="begin">
          <w:ffData>
            <w:name w:val="cbox165239ae993f12"/>
            <w:enabled/>
            <w:calcOnExit w:val="0"/>
            <w:checkBox>
              <w:sizeAuto/>
              <w:default w:val="0"/>
            </w:checkBox>
          </w:ffData>
        </w:fldChar>
      </w:r>
      <w:bookmarkStart w:id="3" w:name="cbox165239ae993f12"/>
      <w:r>
        <w:instrText xml:space="preserve"> FORMCHECKBOX </w:instrText>
      </w:r>
      <w:r w:rsidR="00CF3CC2">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FF31ECD" w14:textId="77777777" w:rsidR="004B14B8" w:rsidRDefault="009D3C81">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1953"/>
        <w:gridCol w:w="987"/>
        <w:gridCol w:w="1246"/>
        <w:gridCol w:w="1079"/>
        <w:gridCol w:w="1516"/>
        <w:gridCol w:w="828"/>
        <w:gridCol w:w="1449"/>
      </w:tblGrid>
      <w:tr w:rsidR="006B1D5D" w14:paraId="099E44CE" w14:textId="77777777" w:rsidTr="00223D1B">
        <w:tc>
          <w:tcPr>
            <w:tcW w:w="10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A5C6AF" w14:textId="77777777" w:rsidR="006B1D5D" w:rsidRDefault="006B1D5D" w:rsidP="00223D1B">
            <w:pPr>
              <w:jc w:val="center"/>
            </w:pPr>
            <w:r>
              <w:rPr>
                <w:rFonts w:ascii="Arial" w:hAnsi="Arial" w:cs="Arial"/>
                <w:b/>
                <w:bCs/>
                <w:color w:val="000000"/>
                <w:position w:val="-2"/>
                <w:sz w:val="18"/>
                <w:szCs w:val="18"/>
                <w:shd w:val="clear" w:color="auto" w:fill="D1D1D1"/>
              </w:rPr>
              <w:t>Postavka</w:t>
            </w:r>
          </w:p>
        </w:tc>
        <w:tc>
          <w:tcPr>
            <w:tcW w:w="53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C3FE1F" w14:textId="77777777" w:rsidR="006B1D5D" w:rsidRDefault="006B1D5D" w:rsidP="00223D1B">
            <w:pPr>
              <w:jc w:val="center"/>
            </w:pPr>
            <w:r>
              <w:rPr>
                <w:rFonts w:ascii="Arial" w:hAnsi="Arial" w:cs="Arial"/>
                <w:b/>
                <w:bCs/>
                <w:color w:val="000000"/>
                <w:position w:val="-2"/>
                <w:sz w:val="18"/>
                <w:szCs w:val="18"/>
                <w:shd w:val="clear" w:color="auto" w:fill="D1D1D1"/>
              </w:rPr>
              <w:t>EM</w:t>
            </w:r>
          </w:p>
        </w:tc>
        <w:tc>
          <w:tcPr>
            <w:tcW w:w="69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F896DF" w14:textId="77777777" w:rsidR="006B1D5D" w:rsidRDefault="006B1D5D" w:rsidP="00223D1B">
            <w:pPr>
              <w:jc w:val="center"/>
            </w:pPr>
            <w:r>
              <w:rPr>
                <w:rFonts w:ascii="Arial" w:hAnsi="Arial" w:cs="Arial"/>
                <w:b/>
                <w:bCs/>
                <w:color w:val="000000"/>
                <w:position w:val="-2"/>
                <w:sz w:val="18"/>
                <w:szCs w:val="18"/>
                <w:shd w:val="clear" w:color="auto" w:fill="D1D1D1"/>
              </w:rPr>
              <w:t>KOL</w:t>
            </w:r>
          </w:p>
        </w:tc>
        <w:tc>
          <w:tcPr>
            <w:tcW w:w="5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C0B7E9" w14:textId="77777777" w:rsidR="006B1D5D" w:rsidRDefault="006B1D5D" w:rsidP="00223D1B">
            <w:pPr>
              <w:jc w:val="center"/>
            </w:pPr>
            <w:r>
              <w:rPr>
                <w:rFonts w:ascii="Arial" w:hAnsi="Arial" w:cs="Arial"/>
                <w:color w:val="000000"/>
                <w:position w:val="-2"/>
                <w:sz w:val="18"/>
                <w:szCs w:val="18"/>
                <w:shd w:val="clear" w:color="auto" w:fill="D1D1D1"/>
              </w:rPr>
              <w:t>Cena/EM brez DDV</w:t>
            </w:r>
          </w:p>
        </w:tc>
        <w:tc>
          <w:tcPr>
            <w:tcW w:w="8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5C49C0" w14:textId="77777777" w:rsidR="006B1D5D" w:rsidRDefault="006B1D5D" w:rsidP="00223D1B">
            <w:pPr>
              <w:jc w:val="center"/>
            </w:pPr>
            <w:r>
              <w:rPr>
                <w:rFonts w:ascii="Arial" w:hAnsi="Arial" w:cs="Arial"/>
                <w:b/>
                <w:bCs/>
                <w:color w:val="000000"/>
                <w:position w:val="-2"/>
                <w:sz w:val="18"/>
                <w:szCs w:val="18"/>
                <w:shd w:val="clear" w:color="auto" w:fill="D1D1D1"/>
              </w:rPr>
              <w:t>Vrednost brez DDV</w:t>
            </w:r>
          </w:p>
        </w:tc>
        <w:tc>
          <w:tcPr>
            <w:tcW w:w="45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861800" w14:textId="77777777" w:rsidR="006B1D5D" w:rsidRDefault="006B1D5D" w:rsidP="00223D1B">
            <w:pPr>
              <w:jc w:val="center"/>
            </w:pPr>
            <w:r>
              <w:rPr>
                <w:rFonts w:ascii="Arial" w:hAnsi="Arial" w:cs="Arial"/>
                <w:b/>
                <w:bCs/>
                <w:color w:val="000000"/>
                <w:position w:val="-2"/>
                <w:sz w:val="18"/>
                <w:szCs w:val="18"/>
                <w:shd w:val="clear" w:color="auto" w:fill="D1D1D1"/>
              </w:rPr>
              <w:t>DDV</w:t>
            </w:r>
          </w:p>
        </w:tc>
        <w:tc>
          <w:tcPr>
            <w:tcW w:w="8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539C42" w14:textId="77777777" w:rsidR="006B1D5D" w:rsidRDefault="006B1D5D" w:rsidP="00223D1B">
            <w:pPr>
              <w:jc w:val="center"/>
            </w:pPr>
            <w:r>
              <w:rPr>
                <w:rFonts w:ascii="Arial" w:hAnsi="Arial" w:cs="Arial"/>
                <w:b/>
                <w:bCs/>
                <w:color w:val="000000"/>
                <w:position w:val="-2"/>
                <w:sz w:val="18"/>
                <w:szCs w:val="18"/>
                <w:shd w:val="clear" w:color="auto" w:fill="D1D1D1"/>
              </w:rPr>
              <w:t>Vrednost z DDV</w:t>
            </w:r>
          </w:p>
        </w:tc>
      </w:tr>
      <w:tr w:rsidR="006B1D5D" w14:paraId="3CA588F1" w14:textId="77777777" w:rsidTr="00223D1B">
        <w:trPr>
          <w:trHeight w:val="1044"/>
        </w:trPr>
        <w:tc>
          <w:tcPr>
            <w:tcW w:w="10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2487D" w14:textId="77777777" w:rsidR="006B1D5D" w:rsidRDefault="006B1D5D" w:rsidP="006B1D5D">
            <w:r>
              <w:rPr>
                <w:rFonts w:ascii="Arial" w:hAnsi="Arial" w:cs="Arial"/>
                <w:color w:val="000000"/>
                <w:position w:val="-2"/>
                <w:sz w:val="18"/>
                <w:szCs w:val="18"/>
              </w:rPr>
              <w:t>Vzdrževanje aplikativne programske opreme za bolnišnični informacijski sistem – (BIRPIS 21 po specifikacijah naročnika)</w:t>
            </w:r>
          </w:p>
        </w:tc>
        <w:tc>
          <w:tcPr>
            <w:tcW w:w="5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398FD" w14:textId="77777777" w:rsidR="006B1D5D" w:rsidRDefault="006B1D5D" w:rsidP="00223D1B">
            <w:r>
              <w:rPr>
                <w:rFonts w:ascii="Arial" w:hAnsi="Arial" w:cs="Arial"/>
                <w:color w:val="000000"/>
                <w:position w:val="-2"/>
                <w:sz w:val="18"/>
                <w:szCs w:val="18"/>
              </w:rPr>
              <w:t>1kpl mesečnih storitev (mesečni pavšal)</w:t>
            </w:r>
          </w:p>
        </w:tc>
        <w:tc>
          <w:tcPr>
            <w:tcW w:w="6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0D083" w14:textId="77777777" w:rsidR="006B1D5D" w:rsidRDefault="006B1D5D" w:rsidP="006B1D5D">
            <w:pPr>
              <w:jc w:val="center"/>
            </w:pPr>
            <w:r>
              <w:rPr>
                <w:rFonts w:ascii="Arial" w:hAnsi="Arial" w:cs="Arial"/>
                <w:color w:val="000000"/>
                <w:position w:val="-2"/>
                <w:sz w:val="18"/>
                <w:szCs w:val="18"/>
              </w:rPr>
              <w:t>48</w:t>
            </w:r>
          </w:p>
        </w:tc>
        <w:tc>
          <w:tcPr>
            <w:tcW w:w="5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C310B" w14:textId="77777777" w:rsidR="006B1D5D" w:rsidRDefault="006B1D5D" w:rsidP="00223D1B">
            <w:r>
              <w:rPr>
                <w:rFonts w:ascii="Arial" w:hAnsi="Arial" w:cs="Arial"/>
                <w:color w:val="000000"/>
                <w:position w:val="-2"/>
                <w:sz w:val="18"/>
                <w:szCs w:val="18"/>
              </w:rPr>
              <w:t> </w:t>
            </w:r>
          </w:p>
        </w:tc>
        <w:tc>
          <w:tcPr>
            <w:tcW w:w="8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24BC9" w14:textId="77777777" w:rsidR="006B1D5D" w:rsidRDefault="006B1D5D" w:rsidP="00223D1B">
            <w:r>
              <w:rPr>
                <w:rFonts w:ascii="Arial" w:hAnsi="Arial" w:cs="Arial"/>
                <w:color w:val="000000"/>
                <w:position w:val="-2"/>
                <w:sz w:val="18"/>
                <w:szCs w:val="18"/>
              </w:rPr>
              <w:t> </w:t>
            </w:r>
          </w:p>
        </w:tc>
        <w:tc>
          <w:tcPr>
            <w:tcW w:w="4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24139" w14:textId="77777777" w:rsidR="006B1D5D" w:rsidRDefault="006B1D5D" w:rsidP="00223D1B">
            <w:r>
              <w:rPr>
                <w:rFonts w:ascii="Arial" w:hAnsi="Arial" w:cs="Arial"/>
                <w:color w:val="000000"/>
                <w:position w:val="-2"/>
                <w:sz w:val="18"/>
                <w:szCs w:val="18"/>
              </w:rPr>
              <w:t> </w:t>
            </w:r>
          </w:p>
        </w:tc>
        <w:tc>
          <w:tcPr>
            <w:tcW w:w="8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D146D" w14:textId="77777777" w:rsidR="006B1D5D" w:rsidRDefault="006B1D5D" w:rsidP="00223D1B">
            <w:r>
              <w:rPr>
                <w:rFonts w:ascii="Arial" w:hAnsi="Arial" w:cs="Arial"/>
                <w:color w:val="000000"/>
                <w:position w:val="-2"/>
                <w:sz w:val="18"/>
                <w:szCs w:val="18"/>
              </w:rPr>
              <w:t> </w:t>
            </w:r>
          </w:p>
        </w:tc>
      </w:tr>
      <w:tr w:rsidR="006B1D5D" w14:paraId="43B3D7AF" w14:textId="77777777" w:rsidTr="00223D1B">
        <w:tc>
          <w:tcPr>
            <w:tcW w:w="108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835C65" w14:textId="77777777" w:rsidR="006B1D5D" w:rsidRDefault="006B1D5D" w:rsidP="00223D1B">
            <w:pPr>
              <w:jc w:val="right"/>
            </w:pPr>
            <w:r>
              <w:rPr>
                <w:rFonts w:ascii="Arial" w:hAnsi="Arial" w:cs="Arial"/>
                <w:b/>
                <w:bCs/>
                <w:color w:val="000000"/>
                <w:position w:val="-2"/>
                <w:sz w:val="18"/>
                <w:szCs w:val="18"/>
                <w:shd w:val="clear" w:color="auto" w:fill="CCCCCC"/>
              </w:rPr>
              <w:t>Skupaj</w:t>
            </w:r>
          </w:p>
        </w:tc>
        <w:tc>
          <w:tcPr>
            <w:tcW w:w="53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7C562D" w14:textId="77777777" w:rsidR="006B1D5D" w:rsidRDefault="006B1D5D" w:rsidP="00223D1B">
            <w:r>
              <w:rPr>
                <w:rFonts w:ascii="Arial" w:hAnsi="Arial" w:cs="Arial"/>
                <w:color w:val="000000"/>
                <w:position w:val="-2"/>
                <w:sz w:val="18"/>
                <w:szCs w:val="18"/>
                <w:shd w:val="clear" w:color="auto" w:fill="CCCCCC"/>
              </w:rPr>
              <w:t> </w:t>
            </w:r>
          </w:p>
        </w:tc>
        <w:tc>
          <w:tcPr>
            <w:tcW w:w="69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02BAC3" w14:textId="77777777" w:rsidR="006B1D5D" w:rsidRDefault="006B1D5D" w:rsidP="00223D1B">
            <w:r>
              <w:rPr>
                <w:rFonts w:ascii="Arial" w:hAnsi="Arial" w:cs="Arial"/>
                <w:color w:val="000000"/>
                <w:position w:val="-2"/>
                <w:sz w:val="18"/>
                <w:szCs w:val="18"/>
                <w:shd w:val="clear" w:color="auto" w:fill="CCCCCC"/>
              </w:rPr>
              <w:t> </w:t>
            </w:r>
          </w:p>
        </w:tc>
        <w:tc>
          <w:tcPr>
            <w:tcW w:w="5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C3B071" w14:textId="77777777" w:rsidR="006B1D5D" w:rsidRDefault="006B1D5D" w:rsidP="00223D1B">
            <w:r>
              <w:rPr>
                <w:rFonts w:ascii="Arial" w:hAnsi="Arial" w:cs="Arial"/>
                <w:color w:val="000000"/>
                <w:position w:val="-2"/>
                <w:sz w:val="18"/>
                <w:szCs w:val="18"/>
                <w:shd w:val="clear" w:color="auto" w:fill="CCCCCC"/>
              </w:rPr>
              <w:t> </w:t>
            </w:r>
          </w:p>
        </w:tc>
        <w:tc>
          <w:tcPr>
            <w:tcW w:w="83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54C495" w14:textId="77777777" w:rsidR="006B1D5D" w:rsidRDefault="006B1D5D" w:rsidP="00223D1B">
            <w:r>
              <w:rPr>
                <w:rFonts w:ascii="Arial" w:hAnsi="Arial" w:cs="Arial"/>
                <w:color w:val="000000"/>
                <w:position w:val="-2"/>
                <w:sz w:val="18"/>
                <w:szCs w:val="18"/>
                <w:shd w:val="clear" w:color="auto" w:fill="CCCCCC"/>
              </w:rPr>
              <w:t> </w:t>
            </w:r>
          </w:p>
        </w:tc>
        <w:tc>
          <w:tcPr>
            <w:tcW w:w="4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064053" w14:textId="77777777" w:rsidR="006B1D5D" w:rsidRDefault="006B1D5D" w:rsidP="00223D1B">
            <w:r>
              <w:rPr>
                <w:rFonts w:ascii="Arial" w:hAnsi="Arial" w:cs="Arial"/>
                <w:color w:val="000000"/>
                <w:position w:val="-2"/>
                <w:sz w:val="18"/>
                <w:szCs w:val="18"/>
                <w:shd w:val="clear" w:color="auto" w:fill="CCCCCC"/>
              </w:rPr>
              <w:t> </w:t>
            </w:r>
          </w:p>
        </w:tc>
        <w:tc>
          <w:tcPr>
            <w:tcW w:w="80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DE92D6" w14:textId="77777777" w:rsidR="006B1D5D" w:rsidRDefault="006B1D5D" w:rsidP="00223D1B">
            <w:r>
              <w:rPr>
                <w:rFonts w:ascii="Arial" w:hAnsi="Arial" w:cs="Arial"/>
                <w:color w:val="000000"/>
                <w:position w:val="-2"/>
                <w:sz w:val="18"/>
                <w:szCs w:val="18"/>
                <w:shd w:val="clear" w:color="auto" w:fill="CCCCCC"/>
              </w:rPr>
              <w:t> </w:t>
            </w:r>
          </w:p>
        </w:tc>
      </w:tr>
    </w:tbl>
    <w:p w14:paraId="5AFB482D" w14:textId="77777777" w:rsidR="004B14B8" w:rsidRDefault="009D3C81">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750CC9B3" w14:textId="77777777" w:rsidR="004B14B8" w:rsidRDefault="009D3C8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06A2D2B0" w14:textId="77777777" w:rsidR="004B14B8" w:rsidRDefault="009D3C8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F796AC0" w14:textId="77777777" w:rsidR="004B14B8" w:rsidRDefault="009D3C8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60012628" w14:textId="77777777" w:rsidR="004B14B8" w:rsidRDefault="009D3C8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721C7A4" w14:textId="77777777" w:rsidR="004B14B8" w:rsidRDefault="009D3C81">
      <w:pPr>
        <w:spacing w:before="225" w:after="225" w:line="240" w:lineRule="auto"/>
        <w:jc w:val="both"/>
      </w:pPr>
      <w:r>
        <w:rPr>
          <w:rFonts w:ascii="Arial" w:hAnsi="Arial" w:cs="Arial"/>
          <w:color w:val="000000"/>
          <w:sz w:val="18"/>
          <w:szCs w:val="18"/>
        </w:rPr>
        <w:lastRenderedPageBreak/>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5F4A2C3" w14:textId="77777777" w:rsidR="004B14B8" w:rsidRDefault="009D3C81">
      <w:pPr>
        <w:spacing w:after="0" w:line="240" w:lineRule="auto"/>
        <w:jc w:val="both"/>
      </w:pPr>
      <w:r>
        <w:rPr>
          <w:rFonts w:ascii="Arial" w:hAnsi="Arial" w:cs="Arial"/>
          <w:color w:val="000000"/>
          <w:sz w:val="18"/>
          <w:szCs w:val="18"/>
        </w:rPr>
        <w:t> </w:t>
      </w:r>
    </w:p>
    <w:p w14:paraId="2514F7EC" w14:textId="77777777" w:rsidR="004B14B8" w:rsidRDefault="009D3C8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077CD7C" w14:textId="77777777" w:rsidR="004B14B8" w:rsidRDefault="009D3C81">
      <w:pPr>
        <w:spacing w:after="0" w:line="240" w:lineRule="auto"/>
        <w:jc w:val="both"/>
      </w:pPr>
      <w:r>
        <w:rPr>
          <w:rFonts w:ascii="Arial" w:hAnsi="Arial" w:cs="Arial"/>
          <w:color w:val="000000"/>
          <w:sz w:val="18"/>
          <w:szCs w:val="18"/>
        </w:rPr>
        <w:t>  </w:t>
      </w:r>
    </w:p>
    <w:p w14:paraId="7F12E316" w14:textId="77777777" w:rsidR="004B14B8" w:rsidRDefault="009D3C81">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8" w:type="dxa"/>
        <w:shd w:val="clear" w:color="auto" w:fill="CCCCCC"/>
        <w:tblLook w:val="04A0" w:firstRow="1" w:lastRow="0" w:firstColumn="1" w:lastColumn="0" w:noHBand="0" w:noVBand="1"/>
      </w:tblPr>
      <w:tblGrid>
        <w:gridCol w:w="3194"/>
        <w:gridCol w:w="5161"/>
      </w:tblGrid>
      <w:tr w:rsidR="004B14B8" w14:paraId="07BFCD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9EC96B" w14:textId="77777777" w:rsidR="004B14B8" w:rsidRDefault="009D3C8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1BC40" w14:textId="77777777" w:rsidR="004B14B8" w:rsidRDefault="009D3C81">
            <w:r>
              <w:rPr>
                <w:rFonts w:ascii="Arial" w:hAnsi="Arial" w:cs="Arial"/>
                <w:color w:val="000000"/>
                <w:position w:val="-2"/>
                <w:sz w:val="18"/>
                <w:szCs w:val="18"/>
              </w:rPr>
              <w:t> </w:t>
            </w:r>
          </w:p>
        </w:tc>
      </w:tr>
      <w:tr w:rsidR="004B14B8" w14:paraId="72A196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46F056" w14:textId="77777777" w:rsidR="004B14B8" w:rsidRDefault="009D3C8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EFC4B" w14:textId="77777777" w:rsidR="004B14B8" w:rsidRDefault="009D3C81">
            <w:r>
              <w:rPr>
                <w:rFonts w:ascii="Arial" w:hAnsi="Arial" w:cs="Arial"/>
                <w:color w:val="000000"/>
                <w:position w:val="-2"/>
                <w:sz w:val="18"/>
                <w:szCs w:val="18"/>
              </w:rPr>
              <w:t> </w:t>
            </w:r>
          </w:p>
        </w:tc>
      </w:tr>
      <w:tr w:rsidR="004B14B8" w14:paraId="100217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062B2B" w14:textId="77777777" w:rsidR="004B14B8" w:rsidRDefault="009D3C8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2DE2C" w14:textId="77777777" w:rsidR="004B14B8" w:rsidRDefault="009D3C81">
            <w:r>
              <w:rPr>
                <w:rFonts w:ascii="Arial" w:hAnsi="Arial" w:cs="Arial"/>
                <w:color w:val="000000"/>
                <w:position w:val="-2"/>
                <w:sz w:val="18"/>
                <w:szCs w:val="18"/>
              </w:rPr>
              <w:t> </w:t>
            </w:r>
          </w:p>
        </w:tc>
      </w:tr>
      <w:tr w:rsidR="004B14B8" w14:paraId="4C713A8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55EB74" w14:textId="77777777" w:rsidR="004B14B8" w:rsidRDefault="009D3C8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69EA6" w14:textId="77777777" w:rsidR="004B14B8" w:rsidRDefault="009D3C81">
            <w:r>
              <w:rPr>
                <w:rFonts w:ascii="Arial" w:hAnsi="Arial" w:cs="Arial"/>
                <w:color w:val="000000"/>
                <w:position w:val="-2"/>
                <w:sz w:val="18"/>
                <w:szCs w:val="18"/>
              </w:rPr>
              <w:t> </w:t>
            </w:r>
          </w:p>
        </w:tc>
      </w:tr>
      <w:tr w:rsidR="004B14B8" w14:paraId="78ED0BB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ECF98" w14:textId="77777777" w:rsidR="004B14B8" w:rsidRDefault="009D3C8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EB470" w14:textId="77777777" w:rsidR="004B14B8" w:rsidRDefault="009D3C81">
            <w:r>
              <w:rPr>
                <w:rFonts w:ascii="Arial" w:hAnsi="Arial" w:cs="Arial"/>
                <w:color w:val="000000"/>
                <w:position w:val="-2"/>
                <w:sz w:val="18"/>
                <w:szCs w:val="18"/>
              </w:rPr>
              <w:t> </w:t>
            </w:r>
          </w:p>
        </w:tc>
      </w:tr>
      <w:tr w:rsidR="004B14B8" w14:paraId="78C152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E691CB" w14:textId="77777777" w:rsidR="004B14B8" w:rsidRDefault="009D3C8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3E268" w14:textId="77777777" w:rsidR="004B14B8" w:rsidRDefault="009D3C81">
            <w:r>
              <w:rPr>
                <w:rFonts w:ascii="Arial" w:hAnsi="Arial" w:cs="Arial"/>
                <w:color w:val="000000"/>
                <w:position w:val="-2"/>
                <w:sz w:val="18"/>
                <w:szCs w:val="18"/>
              </w:rPr>
              <w:t> </w:t>
            </w:r>
          </w:p>
        </w:tc>
      </w:tr>
      <w:tr w:rsidR="004B14B8" w14:paraId="3D5F896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776A44" w14:textId="77777777" w:rsidR="004B14B8" w:rsidRDefault="009D3C8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48859" w14:textId="77777777" w:rsidR="004B14B8" w:rsidRDefault="009D3C81">
            <w:r>
              <w:rPr>
                <w:rFonts w:ascii="Arial" w:hAnsi="Arial" w:cs="Arial"/>
                <w:color w:val="000000"/>
                <w:position w:val="-2"/>
                <w:sz w:val="18"/>
                <w:szCs w:val="18"/>
              </w:rPr>
              <w:t> </w:t>
            </w:r>
          </w:p>
        </w:tc>
      </w:tr>
      <w:tr w:rsidR="004B14B8" w14:paraId="2A77DC8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275B23" w14:textId="77777777" w:rsidR="004B14B8" w:rsidRDefault="009D3C8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006F6" w14:textId="77777777" w:rsidR="004B14B8" w:rsidRDefault="009D3C81">
            <w:r>
              <w:rPr>
                <w:rFonts w:ascii="Arial" w:hAnsi="Arial" w:cs="Arial"/>
                <w:color w:val="000000"/>
                <w:position w:val="-2"/>
                <w:sz w:val="18"/>
                <w:szCs w:val="18"/>
              </w:rPr>
              <w:t> </w:t>
            </w:r>
          </w:p>
        </w:tc>
      </w:tr>
      <w:tr w:rsidR="004B14B8" w14:paraId="3DB0C61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5382ED" w14:textId="77777777" w:rsidR="004B14B8" w:rsidRDefault="009D3C8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2A92C" w14:textId="77777777" w:rsidR="004B14B8" w:rsidRDefault="009D3C81">
            <w:r>
              <w:rPr>
                <w:rFonts w:ascii="Arial" w:hAnsi="Arial" w:cs="Arial"/>
                <w:color w:val="000000"/>
                <w:position w:val="-2"/>
                <w:sz w:val="18"/>
                <w:szCs w:val="18"/>
              </w:rPr>
              <w:t> </w:t>
            </w:r>
          </w:p>
        </w:tc>
      </w:tr>
      <w:tr w:rsidR="004B14B8" w14:paraId="46E568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AD2B2A" w14:textId="77777777" w:rsidR="004B14B8" w:rsidRDefault="009D3C8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DC1ED" w14:textId="77777777" w:rsidR="004B14B8" w:rsidRDefault="009D3C81">
            <w:r>
              <w:rPr>
                <w:rFonts w:ascii="Arial" w:hAnsi="Arial" w:cs="Arial"/>
                <w:color w:val="000000"/>
                <w:position w:val="-2"/>
                <w:sz w:val="18"/>
                <w:szCs w:val="18"/>
              </w:rPr>
              <w:t> </w:t>
            </w:r>
          </w:p>
        </w:tc>
      </w:tr>
    </w:tbl>
    <w:p w14:paraId="69E6FAAC" w14:textId="77777777" w:rsidR="004B14B8" w:rsidRDefault="004B14B8"/>
    <w:tbl>
      <w:tblPr>
        <w:tblStyle w:val="NormalTablePHPDOCX"/>
        <w:tblW w:w="8745" w:type="dxa"/>
        <w:tblLook w:val="04A0" w:firstRow="1" w:lastRow="0" w:firstColumn="1" w:lastColumn="0" w:noHBand="0" w:noVBand="1"/>
      </w:tblPr>
      <w:tblGrid>
        <w:gridCol w:w="4080"/>
        <w:gridCol w:w="4665"/>
      </w:tblGrid>
      <w:tr w:rsidR="004B14B8" w14:paraId="692F1068" w14:textId="77777777">
        <w:tc>
          <w:tcPr>
            <w:tcW w:w="4080" w:type="dxa"/>
            <w:gridSpan w:val="2"/>
            <w:tcMar>
              <w:top w:w="75" w:type="dxa"/>
              <w:bottom w:w="75" w:type="dxa"/>
            </w:tcMar>
            <w:vAlign w:val="center"/>
          </w:tcPr>
          <w:p w14:paraId="5D2B8235" w14:textId="77777777" w:rsidR="004B14B8" w:rsidRDefault="009D3C81">
            <w:pPr>
              <w:spacing w:before="135" w:after="135"/>
              <w:jc w:val="both"/>
              <w:textAlignment w:val="center"/>
            </w:pPr>
            <w:r>
              <w:rPr>
                <w:rFonts w:ascii="Arial" w:hAnsi="Arial" w:cs="Arial"/>
                <w:color w:val="000000"/>
                <w:position w:val="-2"/>
                <w:sz w:val="18"/>
                <w:szCs w:val="18"/>
              </w:rPr>
              <w:t> </w:t>
            </w:r>
          </w:p>
        </w:tc>
      </w:tr>
      <w:tr w:rsidR="004B14B8" w14:paraId="64DE63AF" w14:textId="77777777">
        <w:tc>
          <w:tcPr>
            <w:tcW w:w="4080" w:type="dxa"/>
            <w:tcMar>
              <w:top w:w="75" w:type="dxa"/>
              <w:bottom w:w="75" w:type="dxa"/>
            </w:tcMar>
            <w:vAlign w:val="center"/>
          </w:tcPr>
          <w:p w14:paraId="4D9547DD" w14:textId="77777777" w:rsidR="004B14B8" w:rsidRDefault="009D3C81">
            <w:r>
              <w:rPr>
                <w:rFonts w:ascii="Arial" w:hAnsi="Arial" w:cs="Arial"/>
                <w:color w:val="000000"/>
                <w:position w:val="-2"/>
                <w:sz w:val="18"/>
                <w:szCs w:val="18"/>
              </w:rPr>
              <w:t>Kraj in datum:</w:t>
            </w:r>
          </w:p>
        </w:tc>
        <w:tc>
          <w:tcPr>
            <w:tcW w:w="0" w:type="auto"/>
            <w:tcMar>
              <w:top w:w="75" w:type="dxa"/>
              <w:bottom w:w="75" w:type="dxa"/>
            </w:tcMar>
            <w:vAlign w:val="center"/>
          </w:tcPr>
          <w:p w14:paraId="72F2BA34" w14:textId="77777777" w:rsidR="004B14B8" w:rsidRDefault="009D3C81">
            <w:pPr>
              <w:jc w:val="center"/>
            </w:pPr>
            <w:r>
              <w:rPr>
                <w:rFonts w:ascii="Arial" w:hAnsi="Arial" w:cs="Arial"/>
                <w:color w:val="000000"/>
                <w:position w:val="-2"/>
                <w:sz w:val="18"/>
                <w:szCs w:val="18"/>
              </w:rPr>
              <w:t>Ime in priimek: _____________________</w:t>
            </w:r>
          </w:p>
        </w:tc>
      </w:tr>
      <w:tr w:rsidR="004B14B8" w14:paraId="2AE94FF8" w14:textId="77777777">
        <w:tc>
          <w:tcPr>
            <w:tcW w:w="4080" w:type="dxa"/>
            <w:tcMar>
              <w:top w:w="75" w:type="dxa"/>
              <w:bottom w:w="75" w:type="dxa"/>
            </w:tcMar>
            <w:vAlign w:val="center"/>
          </w:tcPr>
          <w:p w14:paraId="42A32816"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0845A2F8" w14:textId="77777777" w:rsidR="004B14B8" w:rsidRDefault="004B14B8"/>
          <w:p w14:paraId="7289C8CD" w14:textId="77777777" w:rsidR="004B14B8" w:rsidRDefault="009D3C8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3AD9B5C" w14:textId="77777777" w:rsidR="004B14B8" w:rsidRDefault="009D3C81">
      <w:pPr>
        <w:spacing w:before="225" w:after="225" w:line="240" w:lineRule="auto"/>
        <w:jc w:val="both"/>
        <w:sectPr w:rsidR="004B14B8"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462DF017"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B6069C3" w14:textId="77777777" w:rsidR="009D3C81" w:rsidRPr="00252358" w:rsidRDefault="009D3C81" w:rsidP="00252358"/>
    <w:p w14:paraId="6CC63BA6"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BEB3908" w14:textId="77777777" w:rsidR="009D3C81" w:rsidRDefault="009D3C81" w:rsidP="00EB2A75">
      <w:pPr>
        <w:spacing w:after="120"/>
        <w:rPr>
          <w:rFonts w:ascii="Arial" w:hAnsi="Arial" w:cs="Arial"/>
        </w:rPr>
      </w:pPr>
    </w:p>
    <w:p w14:paraId="59F7A6C5" w14:textId="591C58D4" w:rsidR="004B14B8" w:rsidRDefault="009D3C81">
      <w:pPr>
        <w:spacing w:before="225" w:after="225" w:line="240" w:lineRule="auto"/>
        <w:jc w:val="both"/>
      </w:pPr>
      <w:r>
        <w:rPr>
          <w:rFonts w:ascii="Arial" w:hAnsi="Arial" w:cs="Arial"/>
          <w:color w:val="000000"/>
          <w:sz w:val="18"/>
          <w:szCs w:val="18"/>
        </w:rPr>
        <w:t>V zvezi z javnim naročilom »</w:t>
      </w:r>
      <w:r w:rsidR="001058EE" w:rsidRPr="001058EE">
        <w:rPr>
          <w:rFonts w:ascii="Arial" w:hAnsi="Arial" w:cs="Arial"/>
          <w:b/>
          <w:bCs/>
          <w:sz w:val="18"/>
          <w:szCs w:val="18"/>
        </w:rPr>
        <w:t>Vzdrževanje aplikativne programske opreme za bolnišnični informacijski sistem</w:t>
      </w:r>
      <w:r>
        <w:rPr>
          <w:rFonts w:ascii="Arial" w:hAnsi="Arial" w:cs="Arial"/>
          <w:color w:val="000000"/>
          <w:sz w:val="18"/>
          <w:szCs w:val="18"/>
        </w:rPr>
        <w:t>«,</w:t>
      </w:r>
    </w:p>
    <w:p w14:paraId="0CC5BC9F" w14:textId="77777777" w:rsidR="004B14B8" w:rsidRDefault="009D3C8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8E1C634" w14:textId="77777777" w:rsidR="004B14B8" w:rsidRDefault="009D3C81">
      <w:pPr>
        <w:spacing w:before="225" w:after="225" w:line="240" w:lineRule="auto"/>
        <w:jc w:val="both"/>
      </w:pPr>
      <w:r>
        <w:rPr>
          <w:rFonts w:ascii="Arial" w:hAnsi="Arial" w:cs="Arial"/>
          <w:i/>
          <w:iCs/>
          <w:color w:val="000000"/>
          <w:sz w:val="18"/>
          <w:szCs w:val="18"/>
        </w:rPr>
        <w:t>(naziv ponudnika, partnerja v skupni ponudbi)</w:t>
      </w:r>
    </w:p>
    <w:p w14:paraId="287D7356" w14:textId="77777777" w:rsidR="004B14B8" w:rsidRDefault="009D3C8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Look w:val="04A0" w:firstRow="1" w:lastRow="0" w:firstColumn="1" w:lastColumn="0" w:noHBand="0" w:noVBand="1"/>
      </w:tblPr>
      <w:tblGrid>
        <w:gridCol w:w="9070"/>
      </w:tblGrid>
      <w:tr w:rsidR="004B14B8" w14:paraId="0AD6833D" w14:textId="77777777">
        <w:tc>
          <w:tcPr>
            <w:tcW w:w="0" w:type="auto"/>
            <w:tcMar>
              <w:top w:w="0" w:type="auto"/>
              <w:bottom w:w="0" w:type="auto"/>
            </w:tcMar>
          </w:tcPr>
          <w:p w14:paraId="6FBE77CA"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9068082"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97CEC72"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8879693"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4A851FB"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85DD615"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2EAE3E7"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83613EC"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DA71A15"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EA046D5"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5CA43DA"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B99E04D"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93EEF92"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E7988C8"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7814B34"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62EEEF8"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1927B48"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90552B"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B202E8F"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CA6F8EA"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CA82876"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A250FA8" w14:textId="77777777" w:rsidR="004B14B8" w:rsidRDefault="009D3C81" w:rsidP="008718F0">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2758184" w14:textId="77777777" w:rsidR="004B14B8" w:rsidRDefault="009D3C81">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Look w:val="04A0" w:firstRow="1" w:lastRow="0" w:firstColumn="1" w:lastColumn="0" w:noHBand="0" w:noVBand="1"/>
      </w:tblPr>
      <w:tblGrid>
        <w:gridCol w:w="9070"/>
      </w:tblGrid>
      <w:tr w:rsidR="004B14B8" w14:paraId="30DF8451" w14:textId="77777777">
        <w:tc>
          <w:tcPr>
            <w:tcW w:w="0" w:type="auto"/>
            <w:tcMar>
              <w:top w:w="0" w:type="auto"/>
              <w:bottom w:w="0" w:type="auto"/>
            </w:tcMar>
          </w:tcPr>
          <w:p w14:paraId="50F6944C"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EA3FE4E"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45FAFE2"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5EB37C3"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BC6F255"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A4B6D16"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AA4C665"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E5C15FE"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DC46A25"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328E21D"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2772FC0"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16FC1F4"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7707904" w14:textId="77777777" w:rsidR="004B14B8" w:rsidRDefault="009D3C81" w:rsidP="008718F0">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9E3E6A1" w14:textId="77777777" w:rsidR="004B14B8" w:rsidRDefault="009D3C8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71361BE" w14:textId="26E7B788" w:rsidR="004B14B8" w:rsidRDefault="009D3C8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1058EE" w:rsidRPr="001058EE">
        <w:rPr>
          <w:rFonts w:ascii="Arial" w:hAnsi="Arial" w:cs="Arial"/>
          <w:b/>
          <w:bCs/>
          <w:sz w:val="18"/>
          <w:szCs w:val="18"/>
        </w:rPr>
        <w:t>Vzdrževanje aplikativne programske opreme za bolnišnični informacijski sistem</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D9972CB" w14:textId="77777777" w:rsidR="004B14B8" w:rsidRDefault="009D3C81">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4B14B8" w14:paraId="020F243F" w14:textId="77777777">
        <w:tc>
          <w:tcPr>
            <w:tcW w:w="2500" w:type="pct"/>
            <w:tcMar>
              <w:top w:w="75" w:type="dxa"/>
              <w:bottom w:w="75" w:type="dxa"/>
            </w:tcMar>
            <w:vAlign w:val="center"/>
          </w:tcPr>
          <w:p w14:paraId="52D59522" w14:textId="77777777" w:rsidR="004B14B8" w:rsidRDefault="009D3C81">
            <w:r>
              <w:rPr>
                <w:rFonts w:ascii="Arial" w:hAnsi="Arial" w:cs="Arial"/>
                <w:color w:val="000000"/>
                <w:position w:val="-2"/>
                <w:sz w:val="18"/>
                <w:szCs w:val="18"/>
              </w:rPr>
              <w:t>Kraj in datum:</w:t>
            </w:r>
          </w:p>
        </w:tc>
        <w:tc>
          <w:tcPr>
            <w:tcW w:w="0" w:type="auto"/>
            <w:tcMar>
              <w:top w:w="75" w:type="dxa"/>
              <w:bottom w:w="75" w:type="dxa"/>
            </w:tcMar>
            <w:vAlign w:val="center"/>
          </w:tcPr>
          <w:p w14:paraId="66C72CD0" w14:textId="77777777" w:rsidR="004B14B8" w:rsidRDefault="009D3C81">
            <w:r>
              <w:rPr>
                <w:rFonts w:ascii="Arial" w:hAnsi="Arial" w:cs="Arial"/>
                <w:color w:val="000000"/>
                <w:position w:val="-2"/>
                <w:sz w:val="18"/>
                <w:szCs w:val="18"/>
              </w:rPr>
              <w:t>Ime in priimek: _____________________</w:t>
            </w:r>
          </w:p>
        </w:tc>
      </w:tr>
      <w:tr w:rsidR="004B14B8" w14:paraId="6E1E8FAA" w14:textId="77777777">
        <w:tc>
          <w:tcPr>
            <w:tcW w:w="2500" w:type="pct"/>
            <w:tcMar>
              <w:top w:w="75" w:type="dxa"/>
              <w:bottom w:w="75" w:type="dxa"/>
            </w:tcMar>
            <w:vAlign w:val="center"/>
          </w:tcPr>
          <w:p w14:paraId="19EE41F5"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646508E7" w14:textId="77777777" w:rsidR="004B14B8" w:rsidRDefault="004B14B8"/>
          <w:p w14:paraId="13137FE7" w14:textId="77777777" w:rsidR="004B14B8" w:rsidRDefault="009D3C81">
            <w:pPr>
              <w:jc w:val="center"/>
            </w:pPr>
            <w:r>
              <w:rPr>
                <w:rFonts w:ascii="Arial" w:hAnsi="Arial" w:cs="Arial"/>
                <w:color w:val="A9A9A9"/>
                <w:position w:val="-2"/>
                <w:sz w:val="18"/>
                <w:szCs w:val="18"/>
              </w:rPr>
              <w:t>(žig in podpis)</w:t>
            </w:r>
          </w:p>
        </w:tc>
      </w:tr>
    </w:tbl>
    <w:p w14:paraId="257A694A" w14:textId="77777777" w:rsidR="004B14B8" w:rsidRDefault="009D3C81">
      <w:pPr>
        <w:spacing w:before="225" w:after="225" w:line="240" w:lineRule="auto"/>
        <w:jc w:val="both"/>
      </w:pPr>
      <w:r>
        <w:rPr>
          <w:rFonts w:ascii="Arial" w:hAnsi="Arial" w:cs="Arial"/>
          <w:color w:val="000000"/>
          <w:sz w:val="18"/>
          <w:szCs w:val="18"/>
        </w:rPr>
        <w:t> </w:t>
      </w:r>
    </w:p>
    <w:p w14:paraId="64261186" w14:textId="77777777" w:rsidR="004B14B8" w:rsidRDefault="004B14B8">
      <w:pPr>
        <w:sectPr w:rsidR="004B14B8" w:rsidSect="006E7A2B">
          <w:footerReference w:type="default" r:id="rId13"/>
          <w:pgSz w:w="11906" w:h="16838"/>
          <w:pgMar w:top="1418" w:right="1418" w:bottom="1418" w:left="1418" w:header="567" w:footer="596" w:gutter="0"/>
          <w:cols w:space="708"/>
          <w:docGrid w:linePitch="360"/>
        </w:sectPr>
      </w:pPr>
    </w:p>
    <w:p w14:paraId="237B3320"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8650640" w14:textId="77777777" w:rsidR="009D3C81" w:rsidRPr="00252358" w:rsidRDefault="009D3C81" w:rsidP="00252358"/>
    <w:p w14:paraId="66ADA4DB"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E9A5D12" w14:textId="77777777" w:rsidR="009D3C81" w:rsidRDefault="009D3C81" w:rsidP="00EB2A75">
      <w:pPr>
        <w:spacing w:after="120"/>
        <w:rPr>
          <w:rFonts w:ascii="Arial" w:hAnsi="Arial" w:cs="Arial"/>
        </w:rPr>
      </w:pPr>
    </w:p>
    <w:p w14:paraId="72F14A83" w14:textId="77777777" w:rsidR="004B14B8" w:rsidRDefault="009D3C81">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2DC46EAA" w14:textId="77777777" w:rsidR="004B14B8" w:rsidRDefault="009D3C81">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63D638F6" w14:textId="77777777" w:rsidR="004B14B8" w:rsidRDefault="009D3C81">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2C5420F7" w14:textId="77777777" w:rsidR="004B14B8" w:rsidRDefault="004B14B8">
      <w:pPr>
        <w:sectPr w:rsidR="004B14B8" w:rsidSect="006E7A2B">
          <w:footerReference w:type="default" r:id="rId14"/>
          <w:pgSz w:w="11906" w:h="16838"/>
          <w:pgMar w:top="1418" w:right="1418" w:bottom="1418" w:left="1418" w:header="567" w:footer="596" w:gutter="0"/>
          <w:cols w:space="708"/>
          <w:docGrid w:linePitch="360"/>
        </w:sectPr>
      </w:pPr>
    </w:p>
    <w:p w14:paraId="32817747"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BC9A693" w14:textId="77777777" w:rsidR="009D3C81" w:rsidRPr="00252358" w:rsidRDefault="009D3C81" w:rsidP="00252358"/>
    <w:p w14:paraId="72082FB0"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1A6E6B" w14:textId="77777777" w:rsidR="009D3C81" w:rsidRDefault="009D3C81" w:rsidP="00EB2A75">
      <w:pPr>
        <w:spacing w:after="120"/>
        <w:rPr>
          <w:rFonts w:ascii="Arial" w:hAnsi="Arial" w:cs="Arial"/>
        </w:rPr>
      </w:pPr>
    </w:p>
    <w:p w14:paraId="740AE5E5" w14:textId="77777777" w:rsidR="004B14B8" w:rsidRDefault="009D3C8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Look w:val="04A0" w:firstRow="1" w:lastRow="0" w:firstColumn="1" w:lastColumn="0" w:noHBand="0" w:noVBand="1"/>
      </w:tblPr>
      <w:tblGrid>
        <w:gridCol w:w="9070"/>
      </w:tblGrid>
      <w:tr w:rsidR="004B14B8" w14:paraId="27415A03" w14:textId="77777777">
        <w:tc>
          <w:tcPr>
            <w:tcW w:w="0" w:type="auto"/>
            <w:tcMar>
              <w:top w:w="0" w:type="auto"/>
              <w:bottom w:w="0" w:type="auto"/>
            </w:tcMar>
          </w:tcPr>
          <w:p w14:paraId="61227907" w14:textId="77777777" w:rsidR="004B14B8" w:rsidRDefault="009D3C81" w:rsidP="008718F0">
            <w:pPr>
              <w:numPr>
                <w:ilvl w:val="0"/>
                <w:numId w:val="1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289DEAF" w14:textId="77777777" w:rsidR="004B14B8" w:rsidRDefault="009D3C81" w:rsidP="008718F0">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E308A94" w14:textId="77777777" w:rsidR="004B14B8" w:rsidRDefault="009D3C81" w:rsidP="008718F0">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126F471" w14:textId="77777777" w:rsidR="004B14B8" w:rsidRDefault="009D3C81">
      <w:pPr>
        <w:spacing w:before="225" w:after="225" w:line="240" w:lineRule="auto"/>
        <w:jc w:val="center"/>
      </w:pPr>
      <w:r>
        <w:rPr>
          <w:rFonts w:ascii="Arial" w:hAnsi="Arial" w:cs="Arial"/>
          <w:b/>
          <w:bCs/>
          <w:color w:val="000000"/>
          <w:sz w:val="21"/>
          <w:szCs w:val="21"/>
        </w:rPr>
        <w:t>POOBLASTILO</w:t>
      </w:r>
    </w:p>
    <w:p w14:paraId="1E7C543E" w14:textId="3D96FF38" w:rsidR="004B14B8" w:rsidRDefault="009D3C81">
      <w:pPr>
        <w:spacing w:before="225" w:after="225" w:line="240" w:lineRule="auto"/>
        <w:jc w:val="both"/>
      </w:pPr>
      <w:r>
        <w:rPr>
          <w:rFonts w:ascii="Arial" w:hAnsi="Arial" w:cs="Arial"/>
          <w:color w:val="000000"/>
          <w:sz w:val="18"/>
          <w:szCs w:val="18"/>
        </w:rPr>
        <w:t>Pooblaščamo naročnika SPLOŠNA BOLNIŠNICA NOVO MESTO,</w:t>
      </w:r>
      <w:r w:rsidR="00880767">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B14B8" w14:paraId="5686695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8830D" w14:textId="77777777" w:rsidR="004B14B8" w:rsidRDefault="009D3C81" w:rsidP="00125D7C">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849DD" w14:textId="77777777" w:rsidR="004B14B8" w:rsidRDefault="009D3C81">
            <w:r>
              <w:rPr>
                <w:rFonts w:ascii="Arial" w:hAnsi="Arial" w:cs="Arial"/>
                <w:color w:val="000000"/>
                <w:position w:val="-2"/>
                <w:sz w:val="18"/>
                <w:szCs w:val="18"/>
              </w:rPr>
              <w:t> </w:t>
            </w:r>
          </w:p>
        </w:tc>
      </w:tr>
      <w:tr w:rsidR="004B14B8" w14:paraId="533BF7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4286F" w14:textId="77777777" w:rsidR="004B14B8" w:rsidRDefault="009D3C81" w:rsidP="00125D7C">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037DD" w14:textId="77777777" w:rsidR="004B14B8" w:rsidRDefault="009D3C81">
            <w:r>
              <w:rPr>
                <w:rFonts w:ascii="Arial" w:hAnsi="Arial" w:cs="Arial"/>
                <w:color w:val="000000"/>
                <w:position w:val="-2"/>
                <w:sz w:val="18"/>
                <w:szCs w:val="18"/>
              </w:rPr>
              <w:t> </w:t>
            </w:r>
          </w:p>
        </w:tc>
      </w:tr>
      <w:tr w:rsidR="004B14B8" w14:paraId="7C2567C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D1C47" w14:textId="77777777" w:rsidR="004B14B8" w:rsidRDefault="009D3C81" w:rsidP="00125D7C">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52B639" w14:textId="77777777" w:rsidR="004B14B8" w:rsidRDefault="009D3C81">
            <w:r>
              <w:rPr>
                <w:rFonts w:ascii="Arial" w:hAnsi="Arial" w:cs="Arial"/>
                <w:color w:val="000000"/>
                <w:position w:val="-2"/>
                <w:sz w:val="18"/>
                <w:szCs w:val="18"/>
              </w:rPr>
              <w:t> </w:t>
            </w:r>
          </w:p>
        </w:tc>
      </w:tr>
      <w:tr w:rsidR="004B14B8" w14:paraId="20E12FD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BD4B3" w14:textId="77777777" w:rsidR="004B14B8" w:rsidRDefault="009D3C81" w:rsidP="00125D7C">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BBDE7" w14:textId="77777777" w:rsidR="004B14B8" w:rsidRDefault="009D3C81">
            <w:r>
              <w:rPr>
                <w:rFonts w:ascii="Arial" w:hAnsi="Arial" w:cs="Arial"/>
                <w:color w:val="000000"/>
                <w:position w:val="-2"/>
                <w:sz w:val="18"/>
                <w:szCs w:val="18"/>
              </w:rPr>
              <w:t> </w:t>
            </w:r>
          </w:p>
        </w:tc>
      </w:tr>
    </w:tbl>
    <w:p w14:paraId="79F44A27" w14:textId="77777777" w:rsidR="004B14B8" w:rsidRDefault="009D3C81">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4B14B8" w14:paraId="69DCF3FD" w14:textId="77777777">
        <w:tc>
          <w:tcPr>
            <w:tcW w:w="2500" w:type="pct"/>
            <w:tcMar>
              <w:top w:w="75" w:type="dxa"/>
              <w:bottom w:w="75" w:type="dxa"/>
            </w:tcMar>
            <w:vAlign w:val="center"/>
          </w:tcPr>
          <w:p w14:paraId="2BCDA338" w14:textId="77777777" w:rsidR="004B14B8" w:rsidRDefault="009D3C81">
            <w:r>
              <w:rPr>
                <w:rFonts w:ascii="Arial" w:hAnsi="Arial" w:cs="Arial"/>
                <w:color w:val="000000"/>
                <w:position w:val="-2"/>
                <w:sz w:val="18"/>
                <w:szCs w:val="18"/>
              </w:rPr>
              <w:t>Kraj in datum:</w:t>
            </w:r>
          </w:p>
        </w:tc>
        <w:tc>
          <w:tcPr>
            <w:tcW w:w="0" w:type="auto"/>
            <w:tcMar>
              <w:top w:w="75" w:type="dxa"/>
              <w:bottom w:w="75" w:type="dxa"/>
            </w:tcMar>
            <w:vAlign w:val="center"/>
          </w:tcPr>
          <w:p w14:paraId="0AFB684C" w14:textId="77777777" w:rsidR="004B14B8" w:rsidRDefault="009D3C81">
            <w:r>
              <w:rPr>
                <w:rFonts w:ascii="Arial" w:hAnsi="Arial" w:cs="Arial"/>
                <w:color w:val="000000"/>
                <w:position w:val="-2"/>
                <w:sz w:val="18"/>
                <w:szCs w:val="18"/>
              </w:rPr>
              <w:t>Ime in priimek: _____________________</w:t>
            </w:r>
          </w:p>
        </w:tc>
      </w:tr>
      <w:tr w:rsidR="004B14B8" w14:paraId="2273019C" w14:textId="77777777">
        <w:tc>
          <w:tcPr>
            <w:tcW w:w="2500" w:type="pct"/>
            <w:tcMar>
              <w:top w:w="75" w:type="dxa"/>
              <w:bottom w:w="75" w:type="dxa"/>
            </w:tcMar>
            <w:vAlign w:val="center"/>
          </w:tcPr>
          <w:p w14:paraId="5C891C95"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131A5AA5" w14:textId="77777777" w:rsidR="004B14B8" w:rsidRDefault="004B14B8"/>
          <w:p w14:paraId="75142F99" w14:textId="77777777" w:rsidR="004B14B8" w:rsidRDefault="009D3C81">
            <w:pPr>
              <w:jc w:val="center"/>
            </w:pPr>
            <w:r>
              <w:rPr>
                <w:rFonts w:ascii="Arial" w:hAnsi="Arial" w:cs="Arial"/>
                <w:color w:val="A9A9A9"/>
                <w:position w:val="-2"/>
                <w:sz w:val="18"/>
                <w:szCs w:val="18"/>
              </w:rPr>
              <w:t>(žig in podpis)</w:t>
            </w:r>
          </w:p>
        </w:tc>
      </w:tr>
    </w:tbl>
    <w:p w14:paraId="31118F6B" w14:textId="77777777" w:rsidR="004B14B8" w:rsidRDefault="009D3C81">
      <w:pPr>
        <w:spacing w:before="225" w:after="225" w:line="240" w:lineRule="auto"/>
        <w:jc w:val="both"/>
      </w:pPr>
      <w:r>
        <w:rPr>
          <w:rFonts w:ascii="Arial" w:hAnsi="Arial" w:cs="Arial"/>
          <w:color w:val="000000"/>
          <w:sz w:val="18"/>
          <w:szCs w:val="18"/>
        </w:rPr>
        <w:t> </w:t>
      </w:r>
    </w:p>
    <w:p w14:paraId="09B7DC3C" w14:textId="77777777" w:rsidR="004B14B8" w:rsidRDefault="009D3C81">
      <w:pPr>
        <w:spacing w:before="225" w:after="225" w:line="240" w:lineRule="auto"/>
        <w:jc w:val="both"/>
      </w:pPr>
      <w:r>
        <w:rPr>
          <w:rFonts w:ascii="Arial" w:hAnsi="Arial" w:cs="Arial"/>
          <w:color w:val="000000"/>
          <w:sz w:val="18"/>
          <w:szCs w:val="18"/>
        </w:rPr>
        <w:t> </w:t>
      </w:r>
    </w:p>
    <w:p w14:paraId="6D888D89" w14:textId="77777777" w:rsidR="004B14B8" w:rsidRDefault="009D3C81">
      <w:pPr>
        <w:spacing w:before="225" w:after="225" w:line="240" w:lineRule="auto"/>
        <w:jc w:val="both"/>
      </w:pPr>
      <w:r>
        <w:rPr>
          <w:rFonts w:ascii="Arial" w:hAnsi="Arial" w:cs="Arial"/>
          <w:color w:val="000000"/>
          <w:sz w:val="18"/>
          <w:szCs w:val="18"/>
        </w:rPr>
        <w:t> </w:t>
      </w:r>
    </w:p>
    <w:p w14:paraId="2AAAB343" w14:textId="77777777" w:rsidR="004B14B8" w:rsidRDefault="004B14B8">
      <w:pPr>
        <w:sectPr w:rsidR="004B14B8" w:rsidSect="006E7A2B">
          <w:footerReference w:type="default" r:id="rId15"/>
          <w:pgSz w:w="11906" w:h="16838"/>
          <w:pgMar w:top="1418" w:right="1418" w:bottom="1418" w:left="1418" w:header="567" w:footer="596" w:gutter="0"/>
          <w:cols w:space="708"/>
          <w:docGrid w:linePitch="360"/>
        </w:sectPr>
      </w:pPr>
    </w:p>
    <w:p w14:paraId="71ABD9CB"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8CF3362" w14:textId="77777777" w:rsidR="009D3C81" w:rsidRPr="00252358" w:rsidRDefault="009D3C81" w:rsidP="00252358"/>
    <w:p w14:paraId="6FF33381"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00BD432" w14:textId="77777777" w:rsidR="009D3C81" w:rsidRDefault="009D3C81" w:rsidP="00EB2A75">
      <w:pPr>
        <w:spacing w:after="120"/>
        <w:rPr>
          <w:rFonts w:ascii="Arial" w:hAnsi="Arial" w:cs="Arial"/>
        </w:rPr>
      </w:pPr>
    </w:p>
    <w:p w14:paraId="40D87794" w14:textId="77777777" w:rsidR="004B14B8" w:rsidRDefault="009D3C81">
      <w:pPr>
        <w:spacing w:before="225" w:after="225" w:line="240" w:lineRule="auto"/>
        <w:jc w:val="center"/>
      </w:pPr>
      <w:r>
        <w:rPr>
          <w:rFonts w:ascii="Arial" w:hAnsi="Arial" w:cs="Arial"/>
          <w:b/>
          <w:bCs/>
          <w:color w:val="000000"/>
          <w:sz w:val="18"/>
          <w:szCs w:val="18"/>
        </w:rPr>
        <w:t>SEZNAM ČLANOV ORGANOV IN ZASTOPNIKOV GOSPODARSKEGA SUBJEKTA</w:t>
      </w:r>
    </w:p>
    <w:p w14:paraId="4B703471" w14:textId="77777777" w:rsidR="004B14B8" w:rsidRDefault="009D3C8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B14B8" w14:paraId="3DD16A4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8BE6D" w14:textId="77777777" w:rsidR="004B14B8" w:rsidRDefault="009D3C81" w:rsidP="00125D7C">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E1A3D" w14:textId="77777777" w:rsidR="004B14B8" w:rsidRDefault="009D3C81">
            <w:r>
              <w:rPr>
                <w:rFonts w:ascii="Arial" w:hAnsi="Arial" w:cs="Arial"/>
                <w:color w:val="000000"/>
                <w:position w:val="-2"/>
                <w:sz w:val="18"/>
                <w:szCs w:val="18"/>
              </w:rPr>
              <w:t> </w:t>
            </w:r>
          </w:p>
        </w:tc>
      </w:tr>
      <w:tr w:rsidR="004B14B8" w14:paraId="001C9C3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80B81" w14:textId="77777777" w:rsidR="004B14B8" w:rsidRDefault="009D3C81" w:rsidP="00125D7C">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E0D2F" w14:textId="77777777" w:rsidR="004B14B8" w:rsidRDefault="009D3C81">
            <w:r>
              <w:rPr>
                <w:rFonts w:ascii="Arial" w:hAnsi="Arial" w:cs="Arial"/>
                <w:color w:val="000000"/>
                <w:position w:val="-2"/>
                <w:sz w:val="18"/>
                <w:szCs w:val="18"/>
              </w:rPr>
              <w:t> </w:t>
            </w:r>
          </w:p>
        </w:tc>
      </w:tr>
      <w:tr w:rsidR="004B14B8" w14:paraId="061DFAE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0CEA7" w14:textId="77777777" w:rsidR="004B14B8" w:rsidRDefault="009D3C81" w:rsidP="00125D7C">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4C81F" w14:textId="77777777" w:rsidR="004B14B8" w:rsidRDefault="009D3C81">
            <w:r>
              <w:rPr>
                <w:rFonts w:ascii="Arial" w:hAnsi="Arial" w:cs="Arial"/>
                <w:color w:val="000000"/>
                <w:position w:val="-2"/>
                <w:sz w:val="18"/>
                <w:szCs w:val="18"/>
              </w:rPr>
              <w:t> </w:t>
            </w:r>
          </w:p>
        </w:tc>
      </w:tr>
      <w:tr w:rsidR="004B14B8" w14:paraId="5BDD777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EEE6B" w14:textId="77777777" w:rsidR="004B14B8" w:rsidRDefault="009D3C81" w:rsidP="00125D7C">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D66CB" w14:textId="77777777" w:rsidR="004B14B8" w:rsidRDefault="009D3C81">
            <w:r>
              <w:rPr>
                <w:rFonts w:ascii="Arial" w:hAnsi="Arial" w:cs="Arial"/>
                <w:color w:val="000000"/>
                <w:position w:val="-2"/>
                <w:sz w:val="18"/>
                <w:szCs w:val="18"/>
              </w:rPr>
              <w:t> </w:t>
            </w:r>
          </w:p>
        </w:tc>
      </w:tr>
    </w:tbl>
    <w:p w14:paraId="5A3D555E" w14:textId="77777777" w:rsidR="004B14B8" w:rsidRDefault="009D3C81">
      <w:pPr>
        <w:spacing w:before="225" w:after="225" w:line="240" w:lineRule="auto"/>
        <w:jc w:val="both"/>
      </w:pPr>
      <w:r>
        <w:rPr>
          <w:rFonts w:ascii="Arial" w:hAnsi="Arial" w:cs="Arial"/>
          <w:color w:val="000000"/>
          <w:sz w:val="18"/>
          <w:szCs w:val="18"/>
        </w:rPr>
        <w:t> </w:t>
      </w:r>
    </w:p>
    <w:p w14:paraId="7E00CD03" w14:textId="77777777" w:rsidR="004B14B8" w:rsidRDefault="009D3C81">
      <w:pPr>
        <w:spacing w:before="225" w:after="225" w:line="240" w:lineRule="auto"/>
        <w:jc w:val="both"/>
      </w:pPr>
      <w:r>
        <w:rPr>
          <w:rFonts w:ascii="Arial" w:hAnsi="Arial" w:cs="Arial"/>
          <w:b/>
          <w:bCs/>
          <w:color w:val="000000"/>
          <w:sz w:val="18"/>
          <w:szCs w:val="18"/>
        </w:rPr>
        <w:t>SEZNAM</w:t>
      </w:r>
    </w:p>
    <w:tbl>
      <w:tblPr>
        <w:tblStyle w:val="TableGridPHPDOCX"/>
        <w:tblW w:w="862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4B14B8" w14:paraId="38316B7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5F26F" w14:textId="77777777" w:rsidR="004B14B8" w:rsidRDefault="009D3C8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F28063" w14:textId="77777777" w:rsidR="004B14B8" w:rsidRDefault="009D3C8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343DBD" w14:textId="77777777" w:rsidR="004B14B8" w:rsidRDefault="009D3C81">
            <w:r>
              <w:rPr>
                <w:rFonts w:ascii="Arial" w:hAnsi="Arial" w:cs="Arial"/>
                <w:color w:val="000000"/>
                <w:position w:val="-2"/>
                <w:sz w:val="18"/>
                <w:szCs w:val="18"/>
              </w:rPr>
              <w:t>EMŠO*</w:t>
            </w:r>
          </w:p>
        </w:tc>
      </w:tr>
      <w:tr w:rsidR="004B14B8" w14:paraId="60181B5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F41B47" w14:textId="77777777" w:rsidR="004B14B8" w:rsidRDefault="009D3C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76056" w14:textId="77777777" w:rsidR="004B14B8" w:rsidRDefault="009D3C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C7B283" w14:textId="77777777" w:rsidR="004B14B8" w:rsidRDefault="009D3C81">
            <w:r>
              <w:rPr>
                <w:rFonts w:ascii="Arial" w:hAnsi="Arial" w:cs="Arial"/>
                <w:color w:val="000000"/>
                <w:position w:val="-2"/>
                <w:sz w:val="18"/>
                <w:szCs w:val="18"/>
              </w:rPr>
              <w:t> </w:t>
            </w:r>
          </w:p>
        </w:tc>
      </w:tr>
      <w:tr w:rsidR="004B14B8" w14:paraId="01088CB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CB018" w14:textId="77777777" w:rsidR="004B14B8" w:rsidRDefault="009D3C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C4F01" w14:textId="77777777" w:rsidR="004B14B8" w:rsidRDefault="009D3C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F9B60" w14:textId="77777777" w:rsidR="004B14B8" w:rsidRDefault="009D3C81">
            <w:r>
              <w:rPr>
                <w:rFonts w:ascii="Arial" w:hAnsi="Arial" w:cs="Arial"/>
                <w:color w:val="000000"/>
                <w:position w:val="-2"/>
                <w:sz w:val="18"/>
                <w:szCs w:val="18"/>
              </w:rPr>
              <w:t> </w:t>
            </w:r>
          </w:p>
        </w:tc>
      </w:tr>
      <w:tr w:rsidR="004B14B8" w14:paraId="3AC7BC1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A1B79" w14:textId="77777777" w:rsidR="004B14B8" w:rsidRDefault="009D3C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CBB23" w14:textId="77777777" w:rsidR="004B14B8" w:rsidRDefault="009D3C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40C46" w14:textId="77777777" w:rsidR="004B14B8" w:rsidRDefault="009D3C81">
            <w:r>
              <w:rPr>
                <w:rFonts w:ascii="Arial" w:hAnsi="Arial" w:cs="Arial"/>
                <w:color w:val="000000"/>
                <w:position w:val="-2"/>
                <w:sz w:val="18"/>
                <w:szCs w:val="18"/>
              </w:rPr>
              <w:t> </w:t>
            </w:r>
          </w:p>
        </w:tc>
      </w:tr>
      <w:tr w:rsidR="004B14B8" w14:paraId="0B0E02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8608E" w14:textId="77777777" w:rsidR="004B14B8" w:rsidRDefault="009D3C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CEE04" w14:textId="77777777" w:rsidR="004B14B8" w:rsidRDefault="009D3C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405C3" w14:textId="77777777" w:rsidR="004B14B8" w:rsidRDefault="009D3C81">
            <w:r>
              <w:rPr>
                <w:rFonts w:ascii="Arial" w:hAnsi="Arial" w:cs="Arial"/>
                <w:color w:val="000000"/>
                <w:position w:val="-2"/>
                <w:sz w:val="18"/>
                <w:szCs w:val="18"/>
              </w:rPr>
              <w:t> </w:t>
            </w:r>
          </w:p>
        </w:tc>
      </w:tr>
      <w:tr w:rsidR="004B14B8" w14:paraId="1F5BF4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8D465D" w14:textId="77777777" w:rsidR="004B14B8" w:rsidRDefault="009D3C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12EDB" w14:textId="77777777" w:rsidR="004B14B8" w:rsidRDefault="009D3C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F75ED" w14:textId="77777777" w:rsidR="004B14B8" w:rsidRDefault="009D3C81">
            <w:r>
              <w:rPr>
                <w:rFonts w:ascii="Arial" w:hAnsi="Arial" w:cs="Arial"/>
                <w:color w:val="000000"/>
                <w:position w:val="-2"/>
                <w:sz w:val="18"/>
                <w:szCs w:val="18"/>
              </w:rPr>
              <w:t> </w:t>
            </w:r>
          </w:p>
        </w:tc>
      </w:tr>
      <w:tr w:rsidR="004B14B8" w14:paraId="6817A4C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B7AA01" w14:textId="77777777" w:rsidR="004B14B8" w:rsidRDefault="009D3C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1AA27" w14:textId="77777777" w:rsidR="004B14B8" w:rsidRDefault="009D3C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E96013" w14:textId="77777777" w:rsidR="004B14B8" w:rsidRDefault="009D3C81">
            <w:r>
              <w:rPr>
                <w:rFonts w:ascii="Arial" w:hAnsi="Arial" w:cs="Arial"/>
                <w:color w:val="000000"/>
                <w:position w:val="-2"/>
                <w:sz w:val="18"/>
                <w:szCs w:val="18"/>
              </w:rPr>
              <w:t> </w:t>
            </w:r>
          </w:p>
        </w:tc>
      </w:tr>
      <w:tr w:rsidR="004B14B8" w14:paraId="5BCE0D8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A1586" w14:textId="77777777" w:rsidR="004B14B8" w:rsidRDefault="009D3C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B8B9B3" w14:textId="77777777" w:rsidR="004B14B8" w:rsidRDefault="009D3C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90A54" w14:textId="77777777" w:rsidR="004B14B8" w:rsidRDefault="009D3C81">
            <w:r>
              <w:rPr>
                <w:rFonts w:ascii="Arial" w:hAnsi="Arial" w:cs="Arial"/>
                <w:color w:val="000000"/>
                <w:position w:val="-2"/>
                <w:sz w:val="18"/>
                <w:szCs w:val="18"/>
              </w:rPr>
              <w:t> </w:t>
            </w:r>
          </w:p>
        </w:tc>
      </w:tr>
      <w:tr w:rsidR="004B14B8" w14:paraId="559E106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EB0703" w14:textId="77777777" w:rsidR="004B14B8" w:rsidRDefault="009D3C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8AC51" w14:textId="77777777" w:rsidR="004B14B8" w:rsidRDefault="009D3C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7A267" w14:textId="77777777" w:rsidR="004B14B8" w:rsidRDefault="009D3C81">
            <w:r>
              <w:rPr>
                <w:rFonts w:ascii="Arial" w:hAnsi="Arial" w:cs="Arial"/>
                <w:color w:val="000000"/>
                <w:position w:val="-2"/>
                <w:sz w:val="18"/>
                <w:szCs w:val="18"/>
              </w:rPr>
              <w:t> </w:t>
            </w:r>
          </w:p>
        </w:tc>
      </w:tr>
      <w:tr w:rsidR="004B14B8" w14:paraId="598AA4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70D3D" w14:textId="77777777" w:rsidR="004B14B8" w:rsidRDefault="009D3C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3B93F" w14:textId="77777777" w:rsidR="004B14B8" w:rsidRDefault="009D3C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688CA" w14:textId="77777777" w:rsidR="004B14B8" w:rsidRDefault="009D3C81">
            <w:r>
              <w:rPr>
                <w:rFonts w:ascii="Arial" w:hAnsi="Arial" w:cs="Arial"/>
                <w:color w:val="000000"/>
                <w:position w:val="-2"/>
                <w:sz w:val="18"/>
                <w:szCs w:val="18"/>
              </w:rPr>
              <w:t> </w:t>
            </w:r>
          </w:p>
        </w:tc>
      </w:tr>
    </w:tbl>
    <w:p w14:paraId="36D934C2" w14:textId="77777777" w:rsidR="004B14B8" w:rsidRDefault="009D3C81">
      <w:pPr>
        <w:spacing w:before="225" w:after="225" w:line="240" w:lineRule="auto"/>
        <w:jc w:val="both"/>
      </w:pPr>
      <w:r>
        <w:rPr>
          <w:rFonts w:ascii="Arial" w:hAnsi="Arial" w:cs="Arial"/>
          <w:color w:val="000000"/>
          <w:sz w:val="18"/>
          <w:szCs w:val="18"/>
        </w:rPr>
        <w:t>* podatek je potreben za preverbo v e-Dosje</w:t>
      </w:r>
    </w:p>
    <w:p w14:paraId="45C9D2A3" w14:textId="77777777" w:rsidR="004B14B8" w:rsidRDefault="009D3C8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Look w:val="04A0" w:firstRow="1" w:lastRow="0" w:firstColumn="1" w:lastColumn="0" w:noHBand="0" w:noVBand="1"/>
      </w:tblPr>
      <w:tblGrid>
        <w:gridCol w:w="4535"/>
        <w:gridCol w:w="4535"/>
      </w:tblGrid>
      <w:tr w:rsidR="004B14B8" w14:paraId="42DE4B78" w14:textId="77777777">
        <w:tc>
          <w:tcPr>
            <w:tcW w:w="2500" w:type="pct"/>
            <w:tcMar>
              <w:top w:w="75" w:type="dxa"/>
              <w:bottom w:w="75" w:type="dxa"/>
            </w:tcMar>
            <w:vAlign w:val="center"/>
          </w:tcPr>
          <w:p w14:paraId="6AA2A116" w14:textId="77777777" w:rsidR="004B14B8" w:rsidRDefault="009D3C81">
            <w:r>
              <w:rPr>
                <w:rFonts w:ascii="Arial" w:hAnsi="Arial" w:cs="Arial"/>
                <w:color w:val="000000"/>
                <w:position w:val="-2"/>
                <w:sz w:val="18"/>
                <w:szCs w:val="18"/>
              </w:rPr>
              <w:t>Kraj in datum:</w:t>
            </w:r>
          </w:p>
        </w:tc>
        <w:tc>
          <w:tcPr>
            <w:tcW w:w="0" w:type="auto"/>
            <w:tcMar>
              <w:top w:w="75" w:type="dxa"/>
              <w:bottom w:w="75" w:type="dxa"/>
            </w:tcMar>
            <w:vAlign w:val="center"/>
          </w:tcPr>
          <w:p w14:paraId="7C0ABC14" w14:textId="77777777" w:rsidR="004B14B8" w:rsidRDefault="009D3C81">
            <w:r>
              <w:rPr>
                <w:rFonts w:ascii="Arial" w:hAnsi="Arial" w:cs="Arial"/>
                <w:color w:val="000000"/>
                <w:position w:val="-2"/>
                <w:sz w:val="18"/>
                <w:szCs w:val="18"/>
              </w:rPr>
              <w:t>Ime in priimek: _____________________</w:t>
            </w:r>
          </w:p>
        </w:tc>
      </w:tr>
      <w:tr w:rsidR="004B14B8" w14:paraId="11A8DED6" w14:textId="77777777">
        <w:tc>
          <w:tcPr>
            <w:tcW w:w="2500" w:type="pct"/>
            <w:tcMar>
              <w:top w:w="75" w:type="dxa"/>
              <w:bottom w:w="75" w:type="dxa"/>
            </w:tcMar>
            <w:vAlign w:val="center"/>
          </w:tcPr>
          <w:p w14:paraId="65020C57"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1AA045F7" w14:textId="77777777" w:rsidR="004B14B8" w:rsidRDefault="009D3C81">
            <w:pPr>
              <w:jc w:val="center"/>
            </w:pPr>
            <w:r>
              <w:rPr>
                <w:rFonts w:ascii="Arial" w:hAnsi="Arial" w:cs="Arial"/>
                <w:color w:val="A9A9A9"/>
                <w:position w:val="-2"/>
                <w:sz w:val="18"/>
                <w:szCs w:val="18"/>
              </w:rPr>
              <w:t>(podpis)</w:t>
            </w:r>
          </w:p>
        </w:tc>
      </w:tr>
    </w:tbl>
    <w:p w14:paraId="167983DF" w14:textId="77777777" w:rsidR="004B14B8" w:rsidRDefault="009D3C81">
      <w:pPr>
        <w:spacing w:before="225" w:after="225" w:line="240" w:lineRule="auto"/>
        <w:jc w:val="both"/>
      </w:pPr>
      <w:r>
        <w:rPr>
          <w:rFonts w:ascii="Arial" w:hAnsi="Arial" w:cs="Arial"/>
          <w:color w:val="000000"/>
          <w:sz w:val="18"/>
          <w:szCs w:val="18"/>
        </w:rPr>
        <w:t> </w:t>
      </w:r>
    </w:p>
    <w:p w14:paraId="4EC4CA78" w14:textId="77777777" w:rsidR="004B14B8" w:rsidRDefault="009D3C8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E9829DE" w14:textId="77777777" w:rsidR="004B14B8" w:rsidRDefault="009D3C81">
      <w:pPr>
        <w:spacing w:before="225" w:after="225" w:line="240" w:lineRule="auto"/>
        <w:jc w:val="both"/>
      </w:pPr>
      <w:r>
        <w:rPr>
          <w:rFonts w:ascii="Arial" w:hAnsi="Arial" w:cs="Arial"/>
          <w:color w:val="000000"/>
          <w:sz w:val="18"/>
          <w:szCs w:val="18"/>
        </w:rPr>
        <w:t> </w:t>
      </w:r>
    </w:p>
    <w:p w14:paraId="5E8B2667" w14:textId="77777777" w:rsidR="004B14B8" w:rsidRDefault="004B14B8">
      <w:pPr>
        <w:sectPr w:rsidR="004B14B8" w:rsidSect="006E7A2B">
          <w:footerReference w:type="default" r:id="rId16"/>
          <w:pgSz w:w="11906" w:h="16838"/>
          <w:pgMar w:top="1418" w:right="1418" w:bottom="1418" w:left="1418" w:header="567" w:footer="596" w:gutter="0"/>
          <w:cols w:space="708"/>
          <w:docGrid w:linePitch="360"/>
        </w:sectPr>
      </w:pPr>
    </w:p>
    <w:p w14:paraId="1B4D27E5"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A0033EF" w14:textId="77777777" w:rsidR="009D3C81" w:rsidRPr="00252358" w:rsidRDefault="009D3C81" w:rsidP="00252358"/>
    <w:p w14:paraId="74D55D6B"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386DCCFB" w14:textId="77777777" w:rsidR="009D3C81" w:rsidRDefault="009D3C81" w:rsidP="00EB2A75">
      <w:pPr>
        <w:spacing w:after="120"/>
        <w:rPr>
          <w:rFonts w:ascii="Arial" w:hAnsi="Arial" w:cs="Arial"/>
        </w:rPr>
      </w:pPr>
    </w:p>
    <w:p w14:paraId="675D7D71" w14:textId="77777777" w:rsidR="004B14B8" w:rsidRDefault="009D3C81">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7"/>
        <w:gridCol w:w="2850"/>
        <w:gridCol w:w="2174"/>
        <w:gridCol w:w="3231"/>
      </w:tblGrid>
      <w:tr w:rsidR="004B14B8" w14:paraId="47FE3481" w14:textId="77777777" w:rsidTr="00125D7C">
        <w:trPr>
          <w:jc w:val="center"/>
        </w:trPr>
        <w:tc>
          <w:tcPr>
            <w:tcW w:w="7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A2441A" w14:textId="77777777" w:rsidR="004B14B8" w:rsidRDefault="009D3C81">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28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1B4A13" w14:textId="77777777" w:rsidR="004B14B8" w:rsidRDefault="009D3C81">
            <w:pPr>
              <w:jc w:val="center"/>
            </w:pPr>
            <w:r>
              <w:rPr>
                <w:rFonts w:ascii="Arial" w:hAnsi="Arial" w:cs="Arial"/>
                <w:b/>
                <w:bCs/>
                <w:color w:val="000000"/>
                <w:position w:val="-2"/>
                <w:sz w:val="18"/>
                <w:szCs w:val="18"/>
                <w:shd w:val="clear" w:color="auto" w:fill="D1D1D1"/>
              </w:rPr>
              <w:t>Ime in priimek</w:t>
            </w:r>
          </w:p>
        </w:tc>
        <w:tc>
          <w:tcPr>
            <w:tcW w:w="21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F59052" w14:textId="77777777" w:rsidR="004B14B8" w:rsidRDefault="009D3C81">
            <w:pPr>
              <w:jc w:val="center"/>
            </w:pPr>
            <w:r>
              <w:rPr>
                <w:rFonts w:ascii="Arial" w:hAnsi="Arial" w:cs="Arial"/>
                <w:b/>
                <w:bCs/>
                <w:color w:val="000000"/>
                <w:position w:val="-2"/>
                <w:sz w:val="18"/>
                <w:szCs w:val="18"/>
                <w:shd w:val="clear" w:color="auto" w:fill="D1D1D1"/>
              </w:rPr>
              <w:t>Zaposlen pri</w:t>
            </w:r>
          </w:p>
        </w:tc>
        <w:tc>
          <w:tcPr>
            <w:tcW w:w="327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AE7654" w14:textId="77777777" w:rsidR="004B14B8" w:rsidRDefault="009D3C81">
            <w:pPr>
              <w:jc w:val="center"/>
            </w:pPr>
            <w:r>
              <w:rPr>
                <w:rFonts w:ascii="Arial" w:hAnsi="Arial" w:cs="Arial"/>
                <w:b/>
                <w:bCs/>
                <w:color w:val="000000"/>
                <w:position w:val="-2"/>
                <w:sz w:val="18"/>
                <w:szCs w:val="18"/>
                <w:shd w:val="clear" w:color="auto" w:fill="D1D1D1"/>
              </w:rPr>
              <w:t>Vloga pri izvedbi naročila</w:t>
            </w:r>
          </w:p>
        </w:tc>
      </w:tr>
      <w:tr w:rsidR="004B14B8" w14:paraId="105F2888" w14:textId="77777777" w:rsidTr="00125D7C">
        <w:trPr>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11758" w14:textId="77777777" w:rsidR="004B14B8" w:rsidRDefault="009D3C81">
            <w:r>
              <w:rPr>
                <w:rFonts w:ascii="Arial" w:hAnsi="Arial" w:cs="Arial"/>
                <w:color w:val="000000"/>
                <w:position w:val="-2"/>
                <w:sz w:val="18"/>
                <w:szCs w:val="18"/>
              </w:rPr>
              <w:t>1.</w:t>
            </w:r>
          </w:p>
        </w:tc>
        <w:tc>
          <w:tcPr>
            <w:tcW w:w="2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98D0B" w14:textId="77777777" w:rsidR="004B14B8" w:rsidRDefault="009D3C81">
            <w:r>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4C56C" w14:textId="77777777" w:rsidR="004B14B8" w:rsidRDefault="009D3C81">
            <w:r>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6A5B0" w14:textId="77777777" w:rsidR="004B14B8" w:rsidRDefault="009D3C81">
            <w:r>
              <w:rPr>
                <w:rFonts w:ascii="Arial" w:hAnsi="Arial" w:cs="Arial"/>
                <w:color w:val="000000"/>
                <w:position w:val="-2"/>
                <w:sz w:val="18"/>
                <w:szCs w:val="18"/>
              </w:rPr>
              <w:t> </w:t>
            </w:r>
          </w:p>
        </w:tc>
      </w:tr>
      <w:tr w:rsidR="004B14B8" w14:paraId="0726DC0C" w14:textId="77777777" w:rsidTr="00125D7C">
        <w:trPr>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2A9D9" w14:textId="77777777" w:rsidR="004B14B8" w:rsidRDefault="009D3C81">
            <w:r>
              <w:rPr>
                <w:rFonts w:ascii="Arial" w:hAnsi="Arial" w:cs="Arial"/>
                <w:color w:val="000000"/>
                <w:position w:val="-2"/>
                <w:sz w:val="18"/>
                <w:szCs w:val="18"/>
              </w:rPr>
              <w:t>2.</w:t>
            </w:r>
          </w:p>
        </w:tc>
        <w:tc>
          <w:tcPr>
            <w:tcW w:w="2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AA566" w14:textId="77777777" w:rsidR="004B14B8" w:rsidRDefault="009D3C81">
            <w:r>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82368" w14:textId="77777777" w:rsidR="004B14B8" w:rsidRDefault="009D3C81">
            <w:r>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30F17" w14:textId="77777777" w:rsidR="004B14B8" w:rsidRDefault="009D3C81">
            <w:r>
              <w:rPr>
                <w:rFonts w:ascii="Arial" w:hAnsi="Arial" w:cs="Arial"/>
                <w:color w:val="000000"/>
                <w:position w:val="-2"/>
                <w:sz w:val="18"/>
                <w:szCs w:val="18"/>
              </w:rPr>
              <w:t> </w:t>
            </w:r>
          </w:p>
        </w:tc>
      </w:tr>
      <w:tr w:rsidR="004B14B8" w14:paraId="54F7210E" w14:textId="77777777" w:rsidTr="00125D7C">
        <w:trPr>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4610B" w14:textId="77777777" w:rsidR="004B14B8" w:rsidRDefault="009D3C81">
            <w:r>
              <w:rPr>
                <w:rFonts w:ascii="Arial" w:hAnsi="Arial" w:cs="Arial"/>
                <w:color w:val="000000"/>
                <w:position w:val="-2"/>
                <w:sz w:val="18"/>
                <w:szCs w:val="18"/>
              </w:rPr>
              <w:t>3.</w:t>
            </w:r>
          </w:p>
        </w:tc>
        <w:tc>
          <w:tcPr>
            <w:tcW w:w="2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D50A" w14:textId="77777777" w:rsidR="004B14B8" w:rsidRDefault="009D3C81">
            <w:r>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8A5CB" w14:textId="77777777" w:rsidR="004B14B8" w:rsidRDefault="009D3C81">
            <w:r>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D2953" w14:textId="77777777" w:rsidR="004B14B8" w:rsidRDefault="009D3C81">
            <w:r>
              <w:rPr>
                <w:rFonts w:ascii="Arial" w:hAnsi="Arial" w:cs="Arial"/>
                <w:color w:val="000000"/>
                <w:position w:val="-2"/>
                <w:sz w:val="18"/>
                <w:szCs w:val="18"/>
              </w:rPr>
              <w:t> </w:t>
            </w:r>
          </w:p>
        </w:tc>
      </w:tr>
      <w:tr w:rsidR="004B14B8" w14:paraId="6112214B" w14:textId="77777777" w:rsidTr="00125D7C">
        <w:trPr>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BF000" w14:textId="77777777" w:rsidR="004B14B8" w:rsidRDefault="009D3C81">
            <w:r>
              <w:rPr>
                <w:rFonts w:ascii="Arial" w:hAnsi="Arial" w:cs="Arial"/>
                <w:color w:val="000000"/>
                <w:position w:val="-2"/>
                <w:sz w:val="18"/>
                <w:szCs w:val="18"/>
              </w:rPr>
              <w:t>4.</w:t>
            </w:r>
          </w:p>
        </w:tc>
        <w:tc>
          <w:tcPr>
            <w:tcW w:w="2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308A3" w14:textId="77777777" w:rsidR="004B14B8" w:rsidRDefault="009D3C81">
            <w:r>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F50D8" w14:textId="77777777" w:rsidR="004B14B8" w:rsidRDefault="009D3C81">
            <w:r>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D6395" w14:textId="77777777" w:rsidR="004B14B8" w:rsidRDefault="009D3C81">
            <w:r>
              <w:rPr>
                <w:rFonts w:ascii="Arial" w:hAnsi="Arial" w:cs="Arial"/>
                <w:color w:val="000000"/>
                <w:position w:val="-2"/>
                <w:sz w:val="18"/>
                <w:szCs w:val="18"/>
              </w:rPr>
              <w:t> </w:t>
            </w:r>
          </w:p>
        </w:tc>
      </w:tr>
      <w:tr w:rsidR="004B14B8" w14:paraId="4B4B802F" w14:textId="77777777" w:rsidTr="00125D7C">
        <w:trPr>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4361B" w14:textId="77777777" w:rsidR="004B14B8" w:rsidRDefault="009D3C81">
            <w:r>
              <w:rPr>
                <w:rFonts w:ascii="Arial" w:hAnsi="Arial" w:cs="Arial"/>
                <w:color w:val="000000"/>
                <w:position w:val="-2"/>
                <w:sz w:val="18"/>
                <w:szCs w:val="18"/>
              </w:rPr>
              <w:t>5.</w:t>
            </w:r>
          </w:p>
        </w:tc>
        <w:tc>
          <w:tcPr>
            <w:tcW w:w="2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C66F3" w14:textId="77777777" w:rsidR="004B14B8" w:rsidRDefault="009D3C81">
            <w:r>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65A82" w14:textId="77777777" w:rsidR="004B14B8" w:rsidRDefault="009D3C81">
            <w:r>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B0C16" w14:textId="77777777" w:rsidR="004B14B8" w:rsidRDefault="009D3C81">
            <w:r>
              <w:rPr>
                <w:rFonts w:ascii="Arial" w:hAnsi="Arial" w:cs="Arial"/>
                <w:color w:val="000000"/>
                <w:position w:val="-2"/>
                <w:sz w:val="18"/>
                <w:szCs w:val="18"/>
              </w:rPr>
              <w:t> </w:t>
            </w:r>
          </w:p>
        </w:tc>
      </w:tr>
      <w:tr w:rsidR="004B14B8" w14:paraId="2097D342" w14:textId="77777777" w:rsidTr="00125D7C">
        <w:trPr>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15CE6" w14:textId="77777777" w:rsidR="004B14B8" w:rsidRDefault="009D3C81">
            <w:r>
              <w:rPr>
                <w:rFonts w:ascii="Arial" w:hAnsi="Arial" w:cs="Arial"/>
                <w:color w:val="000000"/>
                <w:position w:val="-2"/>
                <w:sz w:val="18"/>
                <w:szCs w:val="18"/>
              </w:rPr>
              <w:t>6.</w:t>
            </w:r>
          </w:p>
        </w:tc>
        <w:tc>
          <w:tcPr>
            <w:tcW w:w="28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5A485" w14:textId="77777777" w:rsidR="004B14B8" w:rsidRDefault="009D3C81">
            <w:r>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5484E" w14:textId="77777777" w:rsidR="004B14B8" w:rsidRDefault="009D3C81">
            <w:r>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37E7A" w14:textId="77777777" w:rsidR="004B14B8" w:rsidRDefault="009D3C81">
            <w:r>
              <w:rPr>
                <w:rFonts w:ascii="Arial" w:hAnsi="Arial" w:cs="Arial"/>
                <w:color w:val="000000"/>
                <w:position w:val="-2"/>
                <w:sz w:val="18"/>
                <w:szCs w:val="18"/>
              </w:rPr>
              <w:t> </w:t>
            </w:r>
          </w:p>
        </w:tc>
      </w:tr>
    </w:tbl>
    <w:p w14:paraId="7B9059A3" w14:textId="77777777" w:rsidR="004B14B8" w:rsidRDefault="009D3C8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4B14B8" w14:paraId="44FB80B1" w14:textId="77777777">
        <w:tc>
          <w:tcPr>
            <w:tcW w:w="4080" w:type="dxa"/>
            <w:tcMar>
              <w:top w:w="75" w:type="dxa"/>
              <w:bottom w:w="75" w:type="dxa"/>
            </w:tcMar>
            <w:vAlign w:val="center"/>
          </w:tcPr>
          <w:p w14:paraId="6BCBCEE4" w14:textId="77777777" w:rsidR="004B14B8" w:rsidRDefault="009D3C81">
            <w:r>
              <w:rPr>
                <w:rFonts w:ascii="Arial" w:hAnsi="Arial" w:cs="Arial"/>
                <w:color w:val="000000"/>
                <w:position w:val="-2"/>
                <w:sz w:val="18"/>
                <w:szCs w:val="18"/>
              </w:rPr>
              <w:t>Kraj in datum:</w:t>
            </w:r>
          </w:p>
        </w:tc>
        <w:tc>
          <w:tcPr>
            <w:tcW w:w="0" w:type="auto"/>
            <w:tcMar>
              <w:top w:w="75" w:type="dxa"/>
              <w:bottom w:w="75" w:type="dxa"/>
            </w:tcMar>
            <w:vAlign w:val="center"/>
          </w:tcPr>
          <w:p w14:paraId="04CCEF0D" w14:textId="77777777" w:rsidR="004B14B8" w:rsidRDefault="009D3C81">
            <w:pPr>
              <w:jc w:val="center"/>
            </w:pPr>
            <w:r>
              <w:rPr>
                <w:rFonts w:ascii="Arial" w:hAnsi="Arial" w:cs="Arial"/>
                <w:color w:val="000000"/>
                <w:position w:val="-2"/>
                <w:sz w:val="18"/>
                <w:szCs w:val="18"/>
              </w:rPr>
              <w:t>Ime in priimek: _____________________</w:t>
            </w:r>
          </w:p>
        </w:tc>
      </w:tr>
      <w:tr w:rsidR="004B14B8" w14:paraId="389EC5F3" w14:textId="77777777">
        <w:tc>
          <w:tcPr>
            <w:tcW w:w="4080" w:type="dxa"/>
            <w:tcMar>
              <w:top w:w="75" w:type="dxa"/>
              <w:bottom w:w="75" w:type="dxa"/>
            </w:tcMar>
            <w:vAlign w:val="center"/>
          </w:tcPr>
          <w:p w14:paraId="7F84DE43"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274FB9FC" w14:textId="77777777" w:rsidR="004B14B8" w:rsidRDefault="009D3C81">
            <w:pPr>
              <w:jc w:val="center"/>
            </w:pPr>
            <w:r>
              <w:rPr>
                <w:rFonts w:ascii="Arial" w:hAnsi="Arial" w:cs="Arial"/>
                <w:color w:val="000000"/>
                <w:position w:val="-2"/>
                <w:sz w:val="18"/>
                <w:szCs w:val="18"/>
              </w:rPr>
              <w:t>(žig in podpis)</w:t>
            </w:r>
          </w:p>
        </w:tc>
      </w:tr>
    </w:tbl>
    <w:p w14:paraId="3E1CC71B" w14:textId="77777777" w:rsidR="004B14B8" w:rsidRDefault="004B14B8">
      <w:pPr>
        <w:sectPr w:rsidR="004B14B8" w:rsidSect="006E7A2B">
          <w:footerReference w:type="default" r:id="rId17"/>
          <w:pgSz w:w="11906" w:h="16838"/>
          <w:pgMar w:top="1418" w:right="1418" w:bottom="1418" w:left="1418" w:header="567" w:footer="596" w:gutter="0"/>
          <w:cols w:space="708"/>
          <w:docGrid w:linePitch="360"/>
        </w:sectPr>
      </w:pPr>
    </w:p>
    <w:p w14:paraId="710F29C0"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DC1ADDF" w14:textId="77777777" w:rsidR="009D3C81" w:rsidRPr="00252358" w:rsidRDefault="009D3C81" w:rsidP="00252358"/>
    <w:p w14:paraId="3A383F6B"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AE5CC02" w14:textId="77777777" w:rsidR="009D3C81" w:rsidRDefault="009D3C81" w:rsidP="00EB2A75">
      <w:pPr>
        <w:spacing w:after="120"/>
        <w:rPr>
          <w:rFonts w:ascii="Arial" w:hAnsi="Arial" w:cs="Arial"/>
        </w:rPr>
      </w:pPr>
    </w:p>
    <w:p w14:paraId="7CD01DEC" w14:textId="77777777" w:rsidR="004B14B8" w:rsidRDefault="009D3C81">
      <w:pPr>
        <w:spacing w:before="225" w:after="225" w:line="240" w:lineRule="auto"/>
        <w:jc w:val="both"/>
      </w:pPr>
      <w:r>
        <w:rPr>
          <w:rFonts w:ascii="Arial" w:hAnsi="Arial" w:cs="Arial"/>
          <w:i/>
          <w:iCs/>
          <w:color w:val="000000"/>
          <w:sz w:val="18"/>
          <w:szCs w:val="18"/>
        </w:rPr>
        <w:t>Glava s podatki o garantu (zavarovalnici/banki) ali SWIFT ključ</w:t>
      </w:r>
    </w:p>
    <w:p w14:paraId="5718E596" w14:textId="77777777" w:rsidR="004B14B8" w:rsidRDefault="009D3C81">
      <w:pPr>
        <w:spacing w:before="225" w:after="225" w:line="240" w:lineRule="auto"/>
        <w:jc w:val="both"/>
      </w:pPr>
      <w:r>
        <w:rPr>
          <w:rFonts w:ascii="Arial" w:hAnsi="Arial" w:cs="Arial"/>
          <w:color w:val="000000"/>
          <w:sz w:val="18"/>
          <w:szCs w:val="18"/>
        </w:rPr>
        <w:t>Za: SPLOŠNA BOLNIŠNICA NOVO MESTO, Šmihelska cesta 1, 8000 Novo mesto</w:t>
      </w:r>
    </w:p>
    <w:p w14:paraId="712C9942" w14:textId="77777777" w:rsidR="004B14B8" w:rsidRDefault="009D3C8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7007D26" w14:textId="77777777" w:rsidR="004B14B8" w:rsidRDefault="009D3C8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8CE0487" w14:textId="77777777" w:rsidR="004B14B8" w:rsidRDefault="009D3C8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2909433" w14:textId="77777777" w:rsidR="004B14B8" w:rsidRDefault="009D3C8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F92243F" w14:textId="77777777" w:rsidR="004B14B8" w:rsidRDefault="009D3C8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48555CF" w14:textId="77777777" w:rsidR="004B14B8" w:rsidRDefault="009D3C8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A39C6A2" w14:textId="532CC4CC" w:rsidR="004B14B8" w:rsidRDefault="009D3C8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880767" w:rsidRPr="001058EE">
        <w:rPr>
          <w:rFonts w:ascii="Arial" w:hAnsi="Arial" w:cs="Arial"/>
          <w:b/>
          <w:bCs/>
          <w:sz w:val="18"/>
          <w:szCs w:val="18"/>
        </w:rPr>
        <w:t>Vzdrževanje aplikativne programske opreme za bolnišnični informacijski sistem</w:t>
      </w:r>
      <w:r w:rsidR="00880767">
        <w:rPr>
          <w:rFonts w:ascii="Arial" w:hAnsi="Arial" w:cs="Arial"/>
          <w:b/>
          <w:bCs/>
          <w:sz w:val="18"/>
          <w:szCs w:val="18"/>
        </w:rPr>
        <w:t>.</w:t>
      </w:r>
      <w:r w:rsidR="00880767">
        <w:rPr>
          <w:rFonts w:ascii="Arial" w:hAnsi="Arial" w:cs="Arial"/>
          <w:b/>
          <w:bCs/>
          <w:color w:val="000000"/>
          <w:sz w:val="18"/>
          <w:szCs w:val="18"/>
        </w:rPr>
        <w:t xml:space="preserve"> </w:t>
      </w:r>
    </w:p>
    <w:p w14:paraId="258605ED" w14:textId="77777777" w:rsidR="004B14B8" w:rsidRDefault="009D3C81">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19E1D1B" w14:textId="77777777" w:rsidR="004B14B8" w:rsidRDefault="009D3C8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9CF5DA3" w14:textId="77777777" w:rsidR="004B14B8" w:rsidRDefault="009D3C8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3482556" w14:textId="77777777" w:rsidR="004B14B8" w:rsidRDefault="009D3C81">
      <w:pPr>
        <w:spacing w:before="225" w:after="225" w:line="240" w:lineRule="auto"/>
        <w:jc w:val="both"/>
      </w:pPr>
      <w:r>
        <w:rPr>
          <w:rFonts w:ascii="Arial" w:hAnsi="Arial" w:cs="Arial"/>
          <w:color w:val="000000"/>
          <w:sz w:val="18"/>
          <w:szCs w:val="18"/>
        </w:rPr>
        <w:t>2. Kopija garancije št. ______________</w:t>
      </w:r>
    </w:p>
    <w:p w14:paraId="71CD1607" w14:textId="77777777" w:rsidR="004B14B8" w:rsidRDefault="009D3C8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3D2F6D0" w14:textId="77777777" w:rsidR="004B14B8" w:rsidRDefault="009D3C8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F537589" w14:textId="77777777" w:rsidR="004B14B8" w:rsidRDefault="009D3C8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FD0D8CB" w14:textId="77777777" w:rsidR="004B14B8" w:rsidRDefault="009D3C8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A19BD48" w14:textId="77777777" w:rsidR="004B14B8" w:rsidRDefault="009D3C8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87F75AE" w14:textId="77777777" w:rsidR="004B14B8" w:rsidRDefault="009D3C8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D27E3C" w14:textId="77777777" w:rsidR="004B14B8" w:rsidRDefault="009D3C8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2419E77" w14:textId="77777777" w:rsidR="004B14B8" w:rsidRDefault="009D3C8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A68E676" w14:textId="77777777" w:rsidR="004B14B8" w:rsidRDefault="009D3C8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55E35A7" w14:textId="77777777" w:rsidR="004B14B8" w:rsidRDefault="009D3C81">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4B14B8" w14:paraId="180D78E1" w14:textId="77777777">
        <w:tc>
          <w:tcPr>
            <w:tcW w:w="4080" w:type="dxa"/>
            <w:tcMar>
              <w:top w:w="75" w:type="dxa"/>
              <w:bottom w:w="75" w:type="dxa"/>
            </w:tcMar>
            <w:vAlign w:val="center"/>
          </w:tcPr>
          <w:p w14:paraId="2A3D1A04"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051BD6D6" w14:textId="77777777" w:rsidR="004B14B8" w:rsidRDefault="009D3C81">
            <w:pPr>
              <w:jc w:val="center"/>
            </w:pPr>
            <w:r>
              <w:rPr>
                <w:rFonts w:ascii="Arial" w:hAnsi="Arial" w:cs="Arial"/>
                <w:color w:val="000000"/>
                <w:position w:val="-2"/>
                <w:sz w:val="18"/>
                <w:szCs w:val="18"/>
              </w:rPr>
              <w:t>Garant</w:t>
            </w:r>
          </w:p>
        </w:tc>
      </w:tr>
      <w:tr w:rsidR="004B14B8" w14:paraId="6373DE7E" w14:textId="77777777">
        <w:tc>
          <w:tcPr>
            <w:tcW w:w="4080" w:type="dxa"/>
            <w:tcMar>
              <w:top w:w="75" w:type="dxa"/>
              <w:bottom w:w="75" w:type="dxa"/>
            </w:tcMar>
            <w:vAlign w:val="center"/>
          </w:tcPr>
          <w:p w14:paraId="57E31EDD"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3F23D6EE" w14:textId="77777777" w:rsidR="004B14B8" w:rsidRDefault="004B14B8"/>
          <w:p w14:paraId="5CF94FB6" w14:textId="77777777" w:rsidR="004B14B8" w:rsidRDefault="009D3C81">
            <w:pPr>
              <w:jc w:val="center"/>
            </w:pPr>
            <w:r>
              <w:rPr>
                <w:rFonts w:ascii="Arial" w:hAnsi="Arial" w:cs="Arial"/>
                <w:color w:val="A9A9A9"/>
                <w:position w:val="-2"/>
                <w:sz w:val="18"/>
                <w:szCs w:val="18"/>
              </w:rPr>
              <w:t>(žig in podpis)</w:t>
            </w:r>
          </w:p>
        </w:tc>
      </w:tr>
    </w:tbl>
    <w:p w14:paraId="6F2B7EC2" w14:textId="77777777" w:rsidR="004B14B8" w:rsidRDefault="009D3C81">
      <w:pPr>
        <w:spacing w:before="225" w:after="225" w:line="240" w:lineRule="auto"/>
        <w:jc w:val="both"/>
      </w:pPr>
      <w:r>
        <w:rPr>
          <w:rFonts w:ascii="Arial" w:hAnsi="Arial" w:cs="Arial"/>
          <w:color w:val="000000"/>
          <w:sz w:val="18"/>
          <w:szCs w:val="18"/>
        </w:rPr>
        <w:t> </w:t>
      </w:r>
    </w:p>
    <w:p w14:paraId="72AAC365" w14:textId="77777777" w:rsidR="004B14B8" w:rsidRDefault="009D3C81">
      <w:pPr>
        <w:spacing w:before="225" w:after="225" w:line="240" w:lineRule="auto"/>
        <w:jc w:val="both"/>
      </w:pPr>
      <w:r>
        <w:rPr>
          <w:rFonts w:ascii="Arial" w:hAnsi="Arial" w:cs="Arial"/>
          <w:color w:val="000000"/>
          <w:sz w:val="18"/>
          <w:szCs w:val="18"/>
        </w:rPr>
        <w:t> </w:t>
      </w:r>
    </w:p>
    <w:p w14:paraId="1C1701B0" w14:textId="77777777" w:rsidR="004B14B8" w:rsidRDefault="004B14B8">
      <w:pPr>
        <w:sectPr w:rsidR="004B14B8" w:rsidSect="006E7A2B">
          <w:footerReference w:type="default" r:id="rId18"/>
          <w:pgSz w:w="11906" w:h="16838"/>
          <w:pgMar w:top="1418" w:right="1418" w:bottom="1418" w:left="1418" w:header="567" w:footer="596" w:gutter="0"/>
          <w:cols w:space="708"/>
          <w:docGrid w:linePitch="360"/>
        </w:sectPr>
      </w:pPr>
    </w:p>
    <w:p w14:paraId="39A88A7D"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4EE1040D"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CF77FA6" w14:textId="77777777" w:rsidR="004B14B8" w:rsidRDefault="009D3C8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DE8D295" w14:textId="77777777" w:rsidR="004B14B8" w:rsidRDefault="009D3C81">
      <w:pPr>
        <w:spacing w:before="225" w:after="225"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4B14B8" w14:paraId="39C77F47" w14:textId="77777777">
        <w:tc>
          <w:tcPr>
            <w:tcW w:w="0" w:type="auto"/>
            <w:tcMar>
              <w:top w:w="0" w:type="auto"/>
              <w:bottom w:w="0" w:type="auto"/>
            </w:tcMar>
          </w:tcPr>
          <w:p w14:paraId="57E35859" w14:textId="77777777" w:rsidR="004B14B8" w:rsidRDefault="009D3C81" w:rsidP="008718F0">
            <w:pPr>
              <w:numPr>
                <w:ilvl w:val="0"/>
                <w:numId w:val="1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7C12D57" w14:textId="77777777" w:rsidR="004B14B8" w:rsidRDefault="009D3C81" w:rsidP="008718F0">
            <w:pPr>
              <w:numPr>
                <w:ilvl w:val="0"/>
                <w:numId w:val="14"/>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8F548BB" w14:textId="77777777" w:rsidR="004B14B8" w:rsidRDefault="009D3C81" w:rsidP="008718F0">
            <w:pPr>
              <w:numPr>
                <w:ilvl w:val="0"/>
                <w:numId w:val="1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4F41DE0" w14:textId="77777777" w:rsidR="004B14B8" w:rsidRDefault="009D3C81" w:rsidP="008718F0">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42B0274" w14:textId="77777777" w:rsidR="004B14B8" w:rsidRDefault="009D3C81" w:rsidP="008718F0">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109DB14" w14:textId="77777777" w:rsidR="004B14B8" w:rsidRDefault="009D3C81" w:rsidP="008718F0">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2267E49" w14:textId="77777777" w:rsidR="004B14B8" w:rsidRDefault="009D3C81" w:rsidP="008718F0">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56A8895" w14:textId="77777777" w:rsidR="004B14B8" w:rsidRDefault="009D3C8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3068209" w14:textId="77777777" w:rsidR="004B14B8" w:rsidRDefault="009D3C81">
      <w:pPr>
        <w:spacing w:before="225" w:after="225" w:line="240" w:lineRule="auto"/>
        <w:jc w:val="center"/>
      </w:pPr>
      <w:r>
        <w:rPr>
          <w:rFonts w:ascii="Arial" w:hAnsi="Arial" w:cs="Arial"/>
          <w:b/>
          <w:bCs/>
          <w:color w:val="000000"/>
          <w:sz w:val="21"/>
          <w:szCs w:val="21"/>
        </w:rPr>
        <w:t>in</w:t>
      </w:r>
    </w:p>
    <w:p w14:paraId="3BB77F2B" w14:textId="77777777" w:rsidR="004B14B8" w:rsidRDefault="009D3C81">
      <w:pPr>
        <w:spacing w:before="225" w:after="225" w:line="240" w:lineRule="auto"/>
        <w:jc w:val="center"/>
      </w:pPr>
      <w:r>
        <w:rPr>
          <w:rFonts w:ascii="Arial" w:hAnsi="Arial" w:cs="Arial"/>
          <w:b/>
          <w:bCs/>
          <w:color w:val="000000"/>
          <w:sz w:val="21"/>
          <w:szCs w:val="21"/>
        </w:rPr>
        <w:t>POOBLASTILO</w:t>
      </w:r>
    </w:p>
    <w:p w14:paraId="09965DAE" w14:textId="60AA9199" w:rsidR="004B14B8" w:rsidRDefault="009D3C81">
      <w:pPr>
        <w:spacing w:before="225" w:after="225" w:line="240" w:lineRule="auto"/>
        <w:jc w:val="both"/>
      </w:pPr>
      <w:r>
        <w:rPr>
          <w:rFonts w:ascii="Arial" w:hAnsi="Arial" w:cs="Arial"/>
          <w:color w:val="000000"/>
          <w:sz w:val="18"/>
          <w:szCs w:val="18"/>
        </w:rPr>
        <w:t>Pooblaščamo naročnika SPLOŠNA BOLNIŠNICA NOVO MESTO,</w:t>
      </w:r>
      <w:r w:rsidR="00DA38D7">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874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4B14B8" w14:paraId="3CE5667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49382" w14:textId="77777777" w:rsidR="004B14B8" w:rsidRDefault="009D3C8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BBE04" w14:textId="77777777" w:rsidR="004B14B8" w:rsidRDefault="009D3C81">
            <w:r>
              <w:rPr>
                <w:rFonts w:ascii="Arial" w:hAnsi="Arial" w:cs="Arial"/>
                <w:color w:val="000000"/>
                <w:position w:val="-2"/>
                <w:sz w:val="18"/>
                <w:szCs w:val="18"/>
              </w:rPr>
              <w:t> </w:t>
            </w:r>
          </w:p>
        </w:tc>
      </w:tr>
      <w:tr w:rsidR="004B14B8" w14:paraId="0E698F2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98461" w14:textId="77777777" w:rsidR="004B14B8" w:rsidRDefault="009D3C8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85534" w14:textId="77777777" w:rsidR="004B14B8" w:rsidRDefault="009D3C81">
            <w:r>
              <w:rPr>
                <w:rFonts w:ascii="Arial" w:hAnsi="Arial" w:cs="Arial"/>
                <w:color w:val="000000"/>
                <w:position w:val="-2"/>
                <w:sz w:val="18"/>
                <w:szCs w:val="18"/>
              </w:rPr>
              <w:t> </w:t>
            </w:r>
          </w:p>
        </w:tc>
      </w:tr>
      <w:tr w:rsidR="004B14B8" w14:paraId="2B6769C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65850" w14:textId="77777777" w:rsidR="004B14B8" w:rsidRDefault="009D3C8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6B9EC" w14:textId="77777777" w:rsidR="004B14B8" w:rsidRDefault="009D3C81">
            <w:r>
              <w:rPr>
                <w:rFonts w:ascii="Arial" w:hAnsi="Arial" w:cs="Arial"/>
                <w:color w:val="000000"/>
                <w:position w:val="-2"/>
                <w:sz w:val="18"/>
                <w:szCs w:val="18"/>
              </w:rPr>
              <w:t> </w:t>
            </w:r>
          </w:p>
        </w:tc>
      </w:tr>
      <w:tr w:rsidR="004B14B8" w14:paraId="2197976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2D0DD" w14:textId="77777777" w:rsidR="004B14B8" w:rsidRDefault="009D3C8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37DA3" w14:textId="77777777" w:rsidR="004B14B8" w:rsidRDefault="009D3C81">
            <w:r>
              <w:rPr>
                <w:rFonts w:ascii="Arial" w:hAnsi="Arial" w:cs="Arial"/>
                <w:color w:val="000000"/>
                <w:position w:val="-2"/>
                <w:sz w:val="18"/>
                <w:szCs w:val="18"/>
              </w:rPr>
              <w:t> </w:t>
            </w:r>
          </w:p>
        </w:tc>
      </w:tr>
      <w:tr w:rsidR="004B14B8" w14:paraId="0625892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8254E" w14:textId="77777777" w:rsidR="004B14B8" w:rsidRDefault="009D3C8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C07D7" w14:textId="77777777" w:rsidR="004B14B8" w:rsidRDefault="009D3C81">
            <w:r>
              <w:rPr>
                <w:rFonts w:ascii="Arial" w:hAnsi="Arial" w:cs="Arial"/>
                <w:color w:val="000000"/>
                <w:position w:val="-2"/>
                <w:sz w:val="18"/>
                <w:szCs w:val="18"/>
              </w:rPr>
              <w:t> </w:t>
            </w:r>
          </w:p>
        </w:tc>
      </w:tr>
    </w:tbl>
    <w:tbl>
      <w:tblPr>
        <w:tblStyle w:val="NormalTablePHPDOCX"/>
        <w:tblW w:w="8745" w:type="dxa"/>
        <w:tblLook w:val="04A0" w:firstRow="1" w:lastRow="0" w:firstColumn="1" w:lastColumn="0" w:noHBand="0" w:noVBand="1"/>
      </w:tblPr>
      <w:tblGrid>
        <w:gridCol w:w="4080"/>
        <w:gridCol w:w="4665"/>
      </w:tblGrid>
      <w:tr w:rsidR="004B14B8" w14:paraId="3890B4DB" w14:textId="77777777">
        <w:tc>
          <w:tcPr>
            <w:tcW w:w="4080" w:type="dxa"/>
            <w:tcMar>
              <w:top w:w="75" w:type="dxa"/>
              <w:bottom w:w="75" w:type="dxa"/>
            </w:tcMar>
            <w:vAlign w:val="center"/>
          </w:tcPr>
          <w:p w14:paraId="082C3DC0" w14:textId="25380B2C" w:rsidR="004B14B8" w:rsidRDefault="009D3C8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449A6CC" w14:textId="77777777" w:rsidR="004B14B8" w:rsidRDefault="009D3C81">
            <w:r>
              <w:rPr>
                <w:rFonts w:ascii="Arial" w:hAnsi="Arial" w:cs="Arial"/>
                <w:color w:val="000000"/>
                <w:position w:val="-2"/>
                <w:sz w:val="18"/>
                <w:szCs w:val="18"/>
              </w:rPr>
              <w:t>Ime in priimek: _____________________</w:t>
            </w:r>
          </w:p>
        </w:tc>
      </w:tr>
      <w:tr w:rsidR="004B14B8" w14:paraId="4673ADFE" w14:textId="77777777">
        <w:tc>
          <w:tcPr>
            <w:tcW w:w="4080" w:type="dxa"/>
            <w:tcMar>
              <w:top w:w="75" w:type="dxa"/>
              <w:bottom w:w="75" w:type="dxa"/>
            </w:tcMar>
            <w:vAlign w:val="center"/>
          </w:tcPr>
          <w:p w14:paraId="2276F9BF"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4957D31A" w14:textId="77777777" w:rsidR="004B14B8" w:rsidRDefault="004B14B8"/>
          <w:p w14:paraId="494A678F" w14:textId="77777777" w:rsidR="004B14B8" w:rsidRDefault="009D3C81">
            <w:pPr>
              <w:jc w:val="center"/>
            </w:pPr>
            <w:r>
              <w:rPr>
                <w:rFonts w:ascii="Arial" w:hAnsi="Arial" w:cs="Arial"/>
                <w:color w:val="A9A9A9"/>
                <w:position w:val="-2"/>
                <w:sz w:val="18"/>
                <w:szCs w:val="18"/>
              </w:rPr>
              <w:t>(žig in podpis)</w:t>
            </w:r>
          </w:p>
        </w:tc>
      </w:tr>
    </w:tbl>
    <w:p w14:paraId="1B877C92" w14:textId="77777777" w:rsidR="004B14B8" w:rsidRDefault="004B14B8">
      <w:pPr>
        <w:sectPr w:rsidR="004B14B8" w:rsidSect="006E7A2B">
          <w:footerReference w:type="default" r:id="rId19"/>
          <w:pgSz w:w="11906" w:h="16838"/>
          <w:pgMar w:top="1418" w:right="1418" w:bottom="1418" w:left="1418" w:header="567" w:footer="596" w:gutter="0"/>
          <w:cols w:space="708"/>
          <w:docGrid w:linePitch="360"/>
        </w:sectPr>
      </w:pPr>
    </w:p>
    <w:p w14:paraId="37C2B3FF"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43801800" w14:textId="77777777" w:rsidR="009D3C81" w:rsidRPr="00252358" w:rsidRDefault="009D3C81" w:rsidP="00252358"/>
    <w:p w14:paraId="24259417"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0AEF2E6" w14:textId="77777777" w:rsidR="009D3C81" w:rsidRDefault="009D3C81" w:rsidP="00EB2A75">
      <w:pPr>
        <w:spacing w:after="120"/>
        <w:rPr>
          <w:rFonts w:ascii="Arial" w:hAnsi="Arial" w:cs="Arial"/>
        </w:rPr>
      </w:pPr>
    </w:p>
    <w:p w14:paraId="62A93267" w14:textId="48574824" w:rsidR="004B14B8" w:rsidRDefault="009D3C81">
      <w:pPr>
        <w:spacing w:before="225" w:after="225" w:line="240" w:lineRule="auto"/>
        <w:jc w:val="both"/>
      </w:pPr>
      <w:r>
        <w:rPr>
          <w:rFonts w:ascii="Arial" w:hAnsi="Arial" w:cs="Arial"/>
          <w:color w:val="000000"/>
          <w:sz w:val="18"/>
          <w:szCs w:val="18"/>
        </w:rPr>
        <w:t>V zvezi z javnim naročilom »</w:t>
      </w:r>
      <w:r w:rsidR="00DA38D7" w:rsidRPr="00DA38D7">
        <w:rPr>
          <w:rFonts w:ascii="Arial" w:hAnsi="Arial" w:cs="Arial"/>
          <w:sz w:val="18"/>
          <w:szCs w:val="18"/>
        </w:rPr>
        <w:t>Vzdrževanje aplikativne programske opreme za bolnišnični informacijski sistem</w:t>
      </w:r>
      <w:r>
        <w:rPr>
          <w:rFonts w:ascii="Arial" w:hAnsi="Arial" w:cs="Arial"/>
          <w:color w:val="000000"/>
          <w:sz w:val="18"/>
          <w:szCs w:val="18"/>
        </w:rPr>
        <w:t>«,</w:t>
      </w:r>
    </w:p>
    <w:p w14:paraId="0FFF72E3" w14:textId="77777777" w:rsidR="004B14B8" w:rsidRDefault="009D3C8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5E71D4B" w14:textId="77777777" w:rsidR="004B14B8" w:rsidRDefault="009D3C81">
      <w:pPr>
        <w:spacing w:before="225" w:after="225" w:line="240" w:lineRule="auto"/>
        <w:jc w:val="both"/>
      </w:pPr>
      <w:r>
        <w:rPr>
          <w:rFonts w:ascii="Arial" w:hAnsi="Arial" w:cs="Arial"/>
          <w:color w:val="000000"/>
          <w:sz w:val="18"/>
          <w:szCs w:val="18"/>
        </w:rPr>
        <w:t>Izjavljamo (ustrezno označi):</w:t>
      </w:r>
    </w:p>
    <w:p w14:paraId="1E5BB43E" w14:textId="77777777" w:rsidR="004B14B8" w:rsidRDefault="009D3C8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F1E7AE0" w14:textId="77777777" w:rsidR="004B14B8" w:rsidRDefault="009D3C81">
      <w:pPr>
        <w:spacing w:before="225" w:after="225" w:line="240" w:lineRule="auto"/>
        <w:jc w:val="both"/>
      </w:pPr>
      <w:r>
        <w:rPr>
          <w:rFonts w:ascii="Arial" w:hAnsi="Arial" w:cs="Arial"/>
          <w:color w:val="000000"/>
          <w:sz w:val="18"/>
          <w:szCs w:val="18"/>
        </w:rPr>
        <w:t>[   ] NE zahtevamo izvedbe neposrednih plačil.</w:t>
      </w:r>
    </w:p>
    <w:p w14:paraId="0F5CC0BD" w14:textId="77777777" w:rsidR="004B14B8" w:rsidRDefault="009D3C81">
      <w:pPr>
        <w:spacing w:before="225" w:after="225" w:line="240" w:lineRule="auto"/>
        <w:jc w:val="both"/>
      </w:pPr>
      <w:r>
        <w:rPr>
          <w:rFonts w:ascii="Arial" w:hAnsi="Arial" w:cs="Arial"/>
          <w:color w:val="000000"/>
          <w:sz w:val="18"/>
          <w:szCs w:val="18"/>
        </w:rPr>
        <w:t> </w:t>
      </w:r>
    </w:p>
    <w:p w14:paraId="745AD292" w14:textId="77777777" w:rsidR="004B14B8" w:rsidRDefault="009D3C8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4B14B8" w14:paraId="1D1373F2" w14:textId="77777777">
        <w:tc>
          <w:tcPr>
            <w:tcW w:w="4080" w:type="dxa"/>
            <w:tcMar>
              <w:top w:w="75" w:type="dxa"/>
              <w:bottom w:w="75" w:type="dxa"/>
            </w:tcMar>
            <w:vAlign w:val="center"/>
          </w:tcPr>
          <w:p w14:paraId="5B4D28EB" w14:textId="77777777" w:rsidR="004B14B8" w:rsidRDefault="009D3C81">
            <w:r>
              <w:rPr>
                <w:rFonts w:ascii="Arial" w:hAnsi="Arial" w:cs="Arial"/>
                <w:color w:val="000000"/>
                <w:position w:val="-2"/>
                <w:sz w:val="18"/>
                <w:szCs w:val="18"/>
              </w:rPr>
              <w:t>Kraj in datum:</w:t>
            </w:r>
          </w:p>
        </w:tc>
        <w:tc>
          <w:tcPr>
            <w:tcW w:w="0" w:type="auto"/>
            <w:tcMar>
              <w:top w:w="75" w:type="dxa"/>
              <w:bottom w:w="75" w:type="dxa"/>
            </w:tcMar>
            <w:vAlign w:val="center"/>
          </w:tcPr>
          <w:p w14:paraId="3A279F34" w14:textId="77777777" w:rsidR="004B14B8" w:rsidRDefault="009D3C81">
            <w:r>
              <w:rPr>
                <w:rFonts w:ascii="Arial" w:hAnsi="Arial" w:cs="Arial"/>
                <w:color w:val="000000"/>
                <w:position w:val="-2"/>
                <w:sz w:val="18"/>
                <w:szCs w:val="18"/>
              </w:rPr>
              <w:t>Ime in priimek: _____________________</w:t>
            </w:r>
          </w:p>
        </w:tc>
      </w:tr>
      <w:tr w:rsidR="004B14B8" w14:paraId="41315C83" w14:textId="77777777">
        <w:tc>
          <w:tcPr>
            <w:tcW w:w="4080" w:type="dxa"/>
            <w:tcMar>
              <w:top w:w="75" w:type="dxa"/>
              <w:bottom w:w="75" w:type="dxa"/>
            </w:tcMar>
            <w:vAlign w:val="center"/>
          </w:tcPr>
          <w:p w14:paraId="0E53CD87"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400079E0" w14:textId="77777777" w:rsidR="004B14B8" w:rsidRDefault="004B14B8"/>
          <w:p w14:paraId="6D506B4D" w14:textId="77777777" w:rsidR="004B14B8" w:rsidRDefault="009D3C81">
            <w:pPr>
              <w:jc w:val="center"/>
            </w:pPr>
            <w:r>
              <w:rPr>
                <w:rFonts w:ascii="Arial" w:hAnsi="Arial" w:cs="Arial"/>
                <w:color w:val="A9A9A9"/>
                <w:position w:val="-2"/>
                <w:sz w:val="18"/>
                <w:szCs w:val="18"/>
              </w:rPr>
              <w:t>(žig in podpis)</w:t>
            </w:r>
          </w:p>
        </w:tc>
      </w:tr>
    </w:tbl>
    <w:p w14:paraId="1DB6EB07" w14:textId="77777777" w:rsidR="004B14B8" w:rsidRDefault="009D3C81">
      <w:pPr>
        <w:spacing w:before="225" w:after="225" w:line="240" w:lineRule="auto"/>
        <w:jc w:val="both"/>
      </w:pPr>
      <w:r>
        <w:rPr>
          <w:rFonts w:ascii="Arial" w:hAnsi="Arial" w:cs="Arial"/>
          <w:color w:val="000000"/>
          <w:sz w:val="18"/>
          <w:szCs w:val="18"/>
        </w:rPr>
        <w:t> </w:t>
      </w:r>
    </w:p>
    <w:p w14:paraId="0D63326E" w14:textId="77777777" w:rsidR="004B14B8" w:rsidRDefault="009D3C81">
      <w:pPr>
        <w:spacing w:before="225" w:after="225" w:line="240" w:lineRule="auto"/>
        <w:jc w:val="both"/>
      </w:pPr>
      <w:r>
        <w:rPr>
          <w:rFonts w:ascii="Arial" w:hAnsi="Arial" w:cs="Arial"/>
          <w:color w:val="000000"/>
          <w:sz w:val="18"/>
          <w:szCs w:val="18"/>
        </w:rPr>
        <w:t> </w:t>
      </w:r>
    </w:p>
    <w:p w14:paraId="319252FE" w14:textId="77777777" w:rsidR="004B14B8" w:rsidRDefault="009D3C81">
      <w:pPr>
        <w:spacing w:before="225" w:after="225" w:line="240" w:lineRule="auto"/>
        <w:jc w:val="both"/>
      </w:pPr>
      <w:r>
        <w:rPr>
          <w:rFonts w:ascii="Arial" w:hAnsi="Arial" w:cs="Arial"/>
          <w:color w:val="000000"/>
          <w:sz w:val="18"/>
          <w:szCs w:val="18"/>
        </w:rPr>
        <w:t> </w:t>
      </w:r>
    </w:p>
    <w:p w14:paraId="5586BA7B" w14:textId="77777777" w:rsidR="004B14B8" w:rsidRDefault="009D3C81">
      <w:pPr>
        <w:spacing w:before="225" w:after="225" w:line="240" w:lineRule="auto"/>
        <w:jc w:val="both"/>
      </w:pPr>
      <w:r>
        <w:rPr>
          <w:rFonts w:ascii="Arial" w:hAnsi="Arial" w:cs="Arial"/>
          <w:b/>
          <w:bCs/>
          <w:i/>
          <w:iCs/>
          <w:color w:val="000000"/>
          <w:sz w:val="18"/>
          <w:szCs w:val="18"/>
          <w:u w:val="single"/>
        </w:rPr>
        <w:t>Opomba:</w:t>
      </w:r>
    </w:p>
    <w:p w14:paraId="2CACE337" w14:textId="77777777" w:rsidR="004B14B8" w:rsidRDefault="009D3C81">
      <w:pPr>
        <w:spacing w:before="225" w:after="225" w:line="240" w:lineRule="auto"/>
        <w:jc w:val="both"/>
      </w:pPr>
      <w:r>
        <w:rPr>
          <w:rFonts w:ascii="Arial" w:hAnsi="Arial" w:cs="Arial"/>
          <w:i/>
          <w:iCs/>
          <w:color w:val="000000"/>
          <w:sz w:val="18"/>
          <w:szCs w:val="18"/>
        </w:rPr>
        <w:t>V primeru večjega števila podizvajalcev se obrazec fotokopira.</w:t>
      </w:r>
    </w:p>
    <w:p w14:paraId="7F958959" w14:textId="77777777" w:rsidR="004B14B8" w:rsidRDefault="004B14B8">
      <w:pPr>
        <w:sectPr w:rsidR="004B14B8" w:rsidSect="006E7A2B">
          <w:footerReference w:type="default" r:id="rId20"/>
          <w:pgSz w:w="11906" w:h="16838"/>
          <w:pgMar w:top="1418" w:right="1418" w:bottom="1418" w:left="1418" w:header="567" w:footer="596" w:gutter="0"/>
          <w:cols w:space="708"/>
          <w:docGrid w:linePitch="360"/>
        </w:sectPr>
      </w:pPr>
    </w:p>
    <w:p w14:paraId="26C30967"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234C87D1" w14:textId="77777777" w:rsidR="009D3C81" w:rsidRPr="00252358" w:rsidRDefault="009D3C81" w:rsidP="00252358"/>
    <w:p w14:paraId="4A0316C5"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38D6618" w14:textId="77777777" w:rsidR="009D3C81" w:rsidRDefault="009D3C81" w:rsidP="00EB2A75">
      <w:pPr>
        <w:spacing w:after="120"/>
        <w:rPr>
          <w:rFonts w:ascii="Arial" w:hAnsi="Arial" w:cs="Arial"/>
        </w:rPr>
      </w:pPr>
    </w:p>
    <w:p w14:paraId="1292A174" w14:textId="6A7F2B2F" w:rsidR="004B14B8" w:rsidRDefault="009D3C81">
      <w:pPr>
        <w:spacing w:before="225" w:after="225" w:line="240" w:lineRule="auto"/>
        <w:jc w:val="both"/>
      </w:pPr>
      <w:r>
        <w:rPr>
          <w:rFonts w:ascii="Arial" w:hAnsi="Arial" w:cs="Arial"/>
          <w:color w:val="000000"/>
          <w:sz w:val="18"/>
          <w:szCs w:val="18"/>
        </w:rPr>
        <w:t>Pri izvedbi javnega naročila »</w:t>
      </w:r>
      <w:r w:rsidR="00F504D2" w:rsidRPr="001058EE">
        <w:rPr>
          <w:rFonts w:ascii="Arial" w:hAnsi="Arial" w:cs="Arial"/>
          <w:b/>
          <w:bCs/>
          <w:sz w:val="18"/>
          <w:szCs w:val="18"/>
        </w:rPr>
        <w:t>Vzdrževanje aplikativne programske opreme za bolnišnični informacijski sistem</w:t>
      </w:r>
      <w:r>
        <w:rPr>
          <w:rFonts w:ascii="Arial" w:hAnsi="Arial" w:cs="Arial"/>
          <w:color w:val="000000"/>
          <w:sz w:val="18"/>
          <w:szCs w:val="18"/>
        </w:rPr>
        <w:t>«,</w:t>
      </w:r>
    </w:p>
    <w:p w14:paraId="1E48A700" w14:textId="77777777" w:rsidR="004B14B8" w:rsidRDefault="009D3C81">
      <w:pPr>
        <w:spacing w:before="225" w:after="225" w:line="240" w:lineRule="auto"/>
        <w:jc w:val="both"/>
      </w:pPr>
      <w:r>
        <w:rPr>
          <w:rFonts w:ascii="Arial" w:hAnsi="Arial" w:cs="Arial"/>
          <w:color w:val="000000"/>
          <w:sz w:val="18"/>
          <w:szCs w:val="18"/>
        </w:rPr>
        <w:t>izjavljamo, da (ustrezno označi in izpolni):</w:t>
      </w:r>
    </w:p>
    <w:p w14:paraId="643B65E4" w14:textId="77777777" w:rsidR="004B14B8" w:rsidRDefault="009D3C81">
      <w:pPr>
        <w:spacing w:before="225" w:after="225" w:line="240" w:lineRule="auto"/>
        <w:jc w:val="both"/>
      </w:pPr>
      <w:r>
        <w:rPr>
          <w:rFonts w:ascii="Arial" w:hAnsi="Arial" w:cs="Arial"/>
          <w:b/>
          <w:bCs/>
          <w:color w:val="000000"/>
          <w:sz w:val="18"/>
          <w:szCs w:val="18"/>
        </w:rPr>
        <w:t>[   ] ne nastopamo s podizvajalci</w:t>
      </w:r>
    </w:p>
    <w:p w14:paraId="55C0D330" w14:textId="77777777" w:rsidR="004B14B8" w:rsidRDefault="009D3C8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B14B8" w14:paraId="6442CFD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BFD6" w14:textId="77777777" w:rsidR="004B14B8" w:rsidRDefault="009D3C8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36680F" w14:textId="77777777" w:rsidR="004B14B8" w:rsidRDefault="009D3C81">
            <w:r>
              <w:rPr>
                <w:rFonts w:ascii="Arial" w:hAnsi="Arial" w:cs="Arial"/>
                <w:color w:val="000000"/>
                <w:position w:val="-2"/>
                <w:sz w:val="18"/>
                <w:szCs w:val="18"/>
              </w:rPr>
              <w:t> </w:t>
            </w:r>
          </w:p>
        </w:tc>
      </w:tr>
      <w:tr w:rsidR="004B14B8" w14:paraId="51F1F95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2BE3AF" w14:textId="77777777" w:rsidR="004B14B8" w:rsidRDefault="009D3C8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CAB174" w14:textId="77777777" w:rsidR="004B14B8" w:rsidRDefault="009D3C81">
            <w:pPr>
              <w:spacing w:before="135" w:after="135"/>
              <w:jc w:val="both"/>
              <w:textAlignment w:val="center"/>
            </w:pPr>
            <w:r>
              <w:rPr>
                <w:rFonts w:ascii="Arial" w:hAnsi="Arial" w:cs="Arial"/>
                <w:color w:val="000000"/>
                <w:position w:val="-2"/>
                <w:sz w:val="18"/>
                <w:szCs w:val="18"/>
              </w:rPr>
              <w:t>Opis del, ki jih bo izvedel podizvajalec:</w:t>
            </w:r>
          </w:p>
          <w:p w14:paraId="330672CD" w14:textId="77777777" w:rsidR="004B14B8" w:rsidRDefault="009D3C81">
            <w:pPr>
              <w:spacing w:before="135" w:after="135"/>
              <w:jc w:val="both"/>
              <w:textAlignment w:val="center"/>
            </w:pPr>
            <w:r>
              <w:rPr>
                <w:rFonts w:ascii="Arial" w:hAnsi="Arial" w:cs="Arial"/>
                <w:color w:val="000000"/>
                <w:position w:val="-2"/>
                <w:sz w:val="18"/>
                <w:szCs w:val="18"/>
              </w:rPr>
              <w:t> </w:t>
            </w:r>
          </w:p>
          <w:p w14:paraId="196EFD23" w14:textId="77777777" w:rsidR="004B14B8" w:rsidRDefault="009D3C8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B14B8" w14:paraId="065DBD1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F6447C" w14:textId="77777777" w:rsidR="004B14B8" w:rsidRDefault="009D3C8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AE1B64" w14:textId="77777777" w:rsidR="004B14B8" w:rsidRDefault="009D3C81">
            <w:r>
              <w:rPr>
                <w:rFonts w:ascii="Arial" w:hAnsi="Arial" w:cs="Arial"/>
                <w:color w:val="000000"/>
                <w:position w:val="-2"/>
                <w:sz w:val="18"/>
                <w:szCs w:val="18"/>
              </w:rPr>
              <w:t> </w:t>
            </w:r>
          </w:p>
        </w:tc>
      </w:tr>
      <w:tr w:rsidR="004B14B8" w14:paraId="41A3F49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52B2B09" w14:textId="77777777" w:rsidR="004B14B8" w:rsidRDefault="009D3C8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1EEDC1" w14:textId="77777777" w:rsidR="004B14B8" w:rsidRDefault="009D3C81">
            <w:pPr>
              <w:spacing w:before="135" w:after="135"/>
              <w:jc w:val="both"/>
              <w:textAlignment w:val="center"/>
            </w:pPr>
            <w:r>
              <w:rPr>
                <w:rFonts w:ascii="Arial" w:hAnsi="Arial" w:cs="Arial"/>
                <w:color w:val="000000"/>
                <w:position w:val="-2"/>
                <w:sz w:val="18"/>
                <w:szCs w:val="18"/>
              </w:rPr>
              <w:t>Opis del, ki jih bo izvedel podizvajalec:</w:t>
            </w:r>
          </w:p>
          <w:p w14:paraId="6193FE1F" w14:textId="77777777" w:rsidR="004B14B8" w:rsidRDefault="009D3C81">
            <w:pPr>
              <w:spacing w:before="135" w:after="135"/>
              <w:jc w:val="both"/>
              <w:textAlignment w:val="center"/>
            </w:pPr>
            <w:r>
              <w:rPr>
                <w:rFonts w:ascii="Arial" w:hAnsi="Arial" w:cs="Arial"/>
                <w:color w:val="000000"/>
                <w:position w:val="-2"/>
                <w:sz w:val="18"/>
                <w:szCs w:val="18"/>
              </w:rPr>
              <w:t> </w:t>
            </w:r>
          </w:p>
          <w:p w14:paraId="0588D297" w14:textId="77777777" w:rsidR="004B14B8" w:rsidRDefault="009D3C81">
            <w:pPr>
              <w:spacing w:before="135" w:after="135"/>
              <w:jc w:val="both"/>
              <w:textAlignment w:val="center"/>
            </w:pPr>
            <w:r>
              <w:rPr>
                <w:rFonts w:ascii="Arial" w:hAnsi="Arial" w:cs="Arial"/>
                <w:color w:val="000000"/>
                <w:position w:val="-2"/>
                <w:sz w:val="18"/>
                <w:szCs w:val="18"/>
              </w:rPr>
              <w:t>% končne ponudbe vrednosti, ki jo bo izvedel podizvajalec: ____</w:t>
            </w:r>
          </w:p>
          <w:p w14:paraId="6D03B0D6" w14:textId="77777777" w:rsidR="004B14B8" w:rsidRDefault="009D3C81">
            <w:pPr>
              <w:spacing w:before="135" w:after="135"/>
              <w:jc w:val="both"/>
              <w:textAlignment w:val="center"/>
            </w:pPr>
            <w:r>
              <w:rPr>
                <w:rFonts w:ascii="Arial" w:hAnsi="Arial" w:cs="Arial"/>
                <w:color w:val="000000"/>
                <w:position w:val="-2"/>
                <w:sz w:val="18"/>
                <w:szCs w:val="18"/>
              </w:rPr>
              <w:t> </w:t>
            </w:r>
          </w:p>
        </w:tc>
      </w:tr>
    </w:tbl>
    <w:p w14:paraId="49EBC9AE" w14:textId="77777777" w:rsidR="004B14B8" w:rsidRDefault="009D3C8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5A4FD36" w14:textId="77777777" w:rsidR="004B14B8" w:rsidRDefault="009D3C81">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Look w:val="04A0" w:firstRow="1" w:lastRow="0" w:firstColumn="1" w:lastColumn="0" w:noHBand="0" w:noVBand="1"/>
      </w:tblPr>
      <w:tblGrid>
        <w:gridCol w:w="4080"/>
        <w:gridCol w:w="4665"/>
      </w:tblGrid>
      <w:tr w:rsidR="004B14B8" w14:paraId="07A4ABF1" w14:textId="77777777">
        <w:tc>
          <w:tcPr>
            <w:tcW w:w="4080" w:type="dxa"/>
            <w:tcMar>
              <w:top w:w="135" w:type="dxa"/>
              <w:bottom w:w="135" w:type="dxa"/>
            </w:tcMar>
            <w:vAlign w:val="center"/>
          </w:tcPr>
          <w:p w14:paraId="5592FB20" w14:textId="77777777" w:rsidR="004B14B8" w:rsidRDefault="009D3C81">
            <w:r>
              <w:rPr>
                <w:rFonts w:ascii="Arial" w:hAnsi="Arial" w:cs="Arial"/>
                <w:color w:val="000000"/>
                <w:position w:val="-2"/>
                <w:sz w:val="18"/>
                <w:szCs w:val="18"/>
              </w:rPr>
              <w:t>Kraj in datum:</w:t>
            </w:r>
          </w:p>
        </w:tc>
        <w:tc>
          <w:tcPr>
            <w:tcW w:w="0" w:type="auto"/>
            <w:tcMar>
              <w:top w:w="135" w:type="dxa"/>
              <w:bottom w:w="135" w:type="dxa"/>
            </w:tcMar>
            <w:vAlign w:val="center"/>
          </w:tcPr>
          <w:p w14:paraId="02B8D3DE" w14:textId="77777777" w:rsidR="004B14B8" w:rsidRDefault="009D3C81">
            <w:r>
              <w:rPr>
                <w:rFonts w:ascii="Arial" w:hAnsi="Arial" w:cs="Arial"/>
                <w:color w:val="000000"/>
                <w:position w:val="-2"/>
                <w:sz w:val="18"/>
                <w:szCs w:val="18"/>
              </w:rPr>
              <w:t>Ime in priimek: _____________________</w:t>
            </w:r>
          </w:p>
        </w:tc>
      </w:tr>
      <w:tr w:rsidR="004B14B8" w14:paraId="2BD70F2B" w14:textId="77777777">
        <w:tc>
          <w:tcPr>
            <w:tcW w:w="4080" w:type="dxa"/>
            <w:tcMar>
              <w:top w:w="135" w:type="dxa"/>
              <w:bottom w:w="135" w:type="dxa"/>
            </w:tcMar>
            <w:vAlign w:val="center"/>
          </w:tcPr>
          <w:p w14:paraId="5364EA2F" w14:textId="77777777" w:rsidR="004B14B8" w:rsidRDefault="009D3C81">
            <w:r>
              <w:rPr>
                <w:rFonts w:ascii="Arial" w:hAnsi="Arial" w:cs="Arial"/>
                <w:color w:val="000000"/>
                <w:position w:val="-2"/>
                <w:sz w:val="18"/>
                <w:szCs w:val="18"/>
              </w:rPr>
              <w:t> </w:t>
            </w:r>
          </w:p>
        </w:tc>
        <w:tc>
          <w:tcPr>
            <w:tcW w:w="0" w:type="auto"/>
            <w:tcMar>
              <w:top w:w="135" w:type="dxa"/>
              <w:bottom w:w="135" w:type="dxa"/>
            </w:tcMar>
            <w:vAlign w:val="center"/>
          </w:tcPr>
          <w:p w14:paraId="6178EF4B" w14:textId="77777777" w:rsidR="004B14B8" w:rsidRDefault="004B14B8"/>
          <w:p w14:paraId="7781062E" w14:textId="77777777" w:rsidR="004B14B8" w:rsidRDefault="009D3C81">
            <w:pPr>
              <w:jc w:val="center"/>
            </w:pPr>
            <w:r>
              <w:rPr>
                <w:rFonts w:ascii="Arial" w:hAnsi="Arial" w:cs="Arial"/>
                <w:color w:val="A9A9A9"/>
                <w:position w:val="-2"/>
                <w:sz w:val="18"/>
                <w:szCs w:val="18"/>
              </w:rPr>
              <w:t>(žig in podpis)</w:t>
            </w:r>
          </w:p>
        </w:tc>
      </w:tr>
    </w:tbl>
    <w:p w14:paraId="746DB338" w14:textId="77777777" w:rsidR="004B14B8" w:rsidRDefault="009D3C8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F8159F0" w14:textId="77777777" w:rsidR="004B14B8" w:rsidRDefault="004B14B8">
      <w:pPr>
        <w:sectPr w:rsidR="004B14B8" w:rsidSect="006E7A2B">
          <w:footerReference w:type="default" r:id="rId21"/>
          <w:pgSz w:w="11906" w:h="16838"/>
          <w:pgMar w:top="1418" w:right="1418" w:bottom="1418" w:left="1418" w:header="567" w:footer="596" w:gutter="0"/>
          <w:cols w:space="708"/>
          <w:docGrid w:linePitch="360"/>
        </w:sectPr>
      </w:pPr>
    </w:p>
    <w:p w14:paraId="106429ED" w14:textId="77777777" w:rsidR="009D3C81" w:rsidRPr="00590863" w:rsidRDefault="009D3C81"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6DA9257D" w14:textId="77777777" w:rsidR="009D3C81" w:rsidRPr="00252358" w:rsidRDefault="009D3C81" w:rsidP="00252358"/>
    <w:p w14:paraId="0D1015B0" w14:textId="77777777" w:rsidR="009D3C81" w:rsidRDefault="009D3C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D1CBC5B" w14:textId="77777777" w:rsidR="009D3C81" w:rsidRDefault="009D3C81" w:rsidP="00EB2A75">
      <w:pPr>
        <w:spacing w:after="120"/>
        <w:rPr>
          <w:rFonts w:ascii="Arial" w:hAnsi="Arial" w:cs="Arial"/>
        </w:rPr>
      </w:pPr>
    </w:p>
    <w:p w14:paraId="1272CA79" w14:textId="77777777" w:rsidR="004B14B8" w:rsidRDefault="009D3C8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8CE4E82" w14:textId="77777777" w:rsidR="004B14B8" w:rsidRDefault="009D3C8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B14B8" w14:paraId="08588D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6C729" w14:textId="77777777" w:rsidR="004B14B8" w:rsidRDefault="009D3C81">
            <w:pPr>
              <w:spacing w:before="135" w:after="135"/>
              <w:jc w:val="both"/>
              <w:textAlignment w:val="center"/>
            </w:pPr>
            <w:r>
              <w:rPr>
                <w:rFonts w:ascii="Arial" w:hAnsi="Arial" w:cs="Arial"/>
                <w:b/>
                <w:bCs/>
                <w:color w:val="000000"/>
                <w:position w:val="-2"/>
                <w:sz w:val="18"/>
                <w:szCs w:val="18"/>
              </w:rPr>
              <w:t>Ime in priimek</w:t>
            </w:r>
          </w:p>
          <w:p w14:paraId="02336C5B" w14:textId="77777777" w:rsidR="004B14B8" w:rsidRDefault="009D3C81">
            <w:pPr>
              <w:spacing w:before="135" w:after="135"/>
              <w:jc w:val="both"/>
              <w:textAlignment w:val="center"/>
            </w:pPr>
            <w:r>
              <w:rPr>
                <w:rFonts w:ascii="Arial" w:hAnsi="Arial" w:cs="Arial"/>
                <w:b/>
                <w:bCs/>
                <w:color w:val="000000"/>
                <w:position w:val="-2"/>
                <w:sz w:val="18"/>
                <w:szCs w:val="18"/>
              </w:rPr>
              <w:t>ali</w:t>
            </w:r>
          </w:p>
          <w:p w14:paraId="09D0874C" w14:textId="77777777" w:rsidR="004B14B8" w:rsidRDefault="009D3C8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336D8" w14:textId="77777777" w:rsidR="004B14B8" w:rsidRDefault="009D3C81">
            <w:pPr>
              <w:spacing w:before="135" w:after="135"/>
              <w:jc w:val="both"/>
              <w:textAlignment w:val="center"/>
            </w:pPr>
            <w:r>
              <w:rPr>
                <w:rFonts w:ascii="Arial" w:hAnsi="Arial" w:cs="Arial"/>
                <w:b/>
                <w:bCs/>
                <w:color w:val="000000"/>
                <w:position w:val="-2"/>
                <w:sz w:val="18"/>
                <w:szCs w:val="18"/>
              </w:rPr>
              <w:t>Naslov prebivališča</w:t>
            </w:r>
          </w:p>
          <w:p w14:paraId="6ABBCAD5" w14:textId="77777777" w:rsidR="004B14B8" w:rsidRDefault="009D3C81">
            <w:pPr>
              <w:spacing w:before="135" w:after="135"/>
              <w:jc w:val="both"/>
              <w:textAlignment w:val="center"/>
            </w:pPr>
            <w:r>
              <w:rPr>
                <w:rFonts w:ascii="Arial" w:hAnsi="Arial" w:cs="Arial"/>
                <w:b/>
                <w:bCs/>
                <w:color w:val="000000"/>
                <w:position w:val="-2"/>
                <w:sz w:val="18"/>
                <w:szCs w:val="18"/>
              </w:rPr>
              <w:t>ali</w:t>
            </w:r>
          </w:p>
          <w:p w14:paraId="41613E2F" w14:textId="77777777" w:rsidR="004B14B8" w:rsidRDefault="009D3C8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B6957" w14:textId="77777777" w:rsidR="004B14B8" w:rsidRDefault="009D3C81">
            <w:pPr>
              <w:spacing w:before="135" w:after="135"/>
              <w:jc w:val="both"/>
              <w:textAlignment w:val="center"/>
            </w:pPr>
            <w:r>
              <w:rPr>
                <w:rFonts w:ascii="Arial" w:hAnsi="Arial" w:cs="Arial"/>
                <w:b/>
                <w:bCs/>
                <w:color w:val="000000"/>
                <w:position w:val="-2"/>
                <w:sz w:val="18"/>
                <w:szCs w:val="18"/>
              </w:rPr>
              <w:t>Delež lastništva</w:t>
            </w:r>
          </w:p>
          <w:p w14:paraId="47250765" w14:textId="77777777" w:rsidR="004B14B8" w:rsidRDefault="009D3C81">
            <w:pPr>
              <w:spacing w:before="135" w:after="135"/>
              <w:jc w:val="both"/>
              <w:textAlignment w:val="center"/>
            </w:pPr>
            <w:r>
              <w:rPr>
                <w:rFonts w:ascii="Arial" w:hAnsi="Arial" w:cs="Arial"/>
                <w:b/>
                <w:bCs/>
                <w:color w:val="000000"/>
                <w:position w:val="-2"/>
                <w:sz w:val="18"/>
                <w:szCs w:val="18"/>
              </w:rPr>
              <w:t>ali</w:t>
            </w:r>
          </w:p>
          <w:p w14:paraId="729990E5" w14:textId="77777777" w:rsidR="004B14B8" w:rsidRDefault="009D3C81">
            <w:pPr>
              <w:spacing w:before="135" w:after="135"/>
              <w:jc w:val="both"/>
              <w:textAlignment w:val="center"/>
            </w:pPr>
            <w:r>
              <w:rPr>
                <w:rFonts w:ascii="Arial" w:hAnsi="Arial" w:cs="Arial"/>
                <w:b/>
                <w:bCs/>
                <w:color w:val="000000"/>
                <w:position w:val="-2"/>
                <w:sz w:val="18"/>
                <w:szCs w:val="18"/>
              </w:rPr>
              <w:t>Delež lastništva gospodarskega subjekta</w:t>
            </w:r>
          </w:p>
        </w:tc>
      </w:tr>
      <w:tr w:rsidR="004B14B8" w14:paraId="38B149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91310"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D2A79"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33FBF" w14:textId="77777777" w:rsidR="004B14B8" w:rsidRDefault="009D3C81">
            <w:pPr>
              <w:spacing w:before="135" w:after="135"/>
              <w:jc w:val="both"/>
              <w:textAlignment w:val="center"/>
            </w:pPr>
            <w:r>
              <w:rPr>
                <w:rFonts w:ascii="Arial" w:hAnsi="Arial" w:cs="Arial"/>
                <w:color w:val="000000"/>
                <w:position w:val="-2"/>
                <w:sz w:val="18"/>
                <w:szCs w:val="18"/>
              </w:rPr>
              <w:t> </w:t>
            </w:r>
          </w:p>
        </w:tc>
      </w:tr>
      <w:tr w:rsidR="004B14B8" w14:paraId="59C8C6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A6F35"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8F5DC"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ACB5D8" w14:textId="77777777" w:rsidR="004B14B8" w:rsidRDefault="009D3C81">
            <w:pPr>
              <w:spacing w:before="135" w:after="135"/>
              <w:jc w:val="both"/>
              <w:textAlignment w:val="center"/>
            </w:pPr>
            <w:r>
              <w:rPr>
                <w:rFonts w:ascii="Arial" w:hAnsi="Arial" w:cs="Arial"/>
                <w:color w:val="000000"/>
                <w:position w:val="-2"/>
                <w:sz w:val="18"/>
                <w:szCs w:val="18"/>
              </w:rPr>
              <w:t> </w:t>
            </w:r>
          </w:p>
        </w:tc>
      </w:tr>
      <w:tr w:rsidR="004B14B8" w14:paraId="2CEC621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715531"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DDA25"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690C4" w14:textId="77777777" w:rsidR="004B14B8" w:rsidRDefault="009D3C81">
            <w:pPr>
              <w:spacing w:before="135" w:after="135"/>
              <w:jc w:val="both"/>
              <w:textAlignment w:val="center"/>
            </w:pPr>
            <w:r>
              <w:rPr>
                <w:rFonts w:ascii="Arial" w:hAnsi="Arial" w:cs="Arial"/>
                <w:color w:val="000000"/>
                <w:position w:val="-2"/>
                <w:sz w:val="18"/>
                <w:szCs w:val="18"/>
              </w:rPr>
              <w:t> </w:t>
            </w:r>
          </w:p>
        </w:tc>
      </w:tr>
      <w:tr w:rsidR="004B14B8" w14:paraId="30BE25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7B7FEC"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72E5E"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EA9760" w14:textId="77777777" w:rsidR="004B14B8" w:rsidRDefault="009D3C81">
            <w:pPr>
              <w:spacing w:before="135" w:after="135"/>
              <w:jc w:val="both"/>
              <w:textAlignment w:val="center"/>
            </w:pPr>
            <w:r>
              <w:rPr>
                <w:rFonts w:ascii="Arial" w:hAnsi="Arial" w:cs="Arial"/>
                <w:color w:val="000000"/>
                <w:position w:val="-2"/>
                <w:sz w:val="18"/>
                <w:szCs w:val="18"/>
              </w:rPr>
              <w:t> </w:t>
            </w:r>
          </w:p>
        </w:tc>
      </w:tr>
    </w:tbl>
    <w:p w14:paraId="09BD00D8" w14:textId="77777777" w:rsidR="004B14B8" w:rsidRDefault="009D3C8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B14B8" w14:paraId="573D6FD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60A01" w14:textId="77777777" w:rsidR="004B14B8" w:rsidRDefault="009D3C8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A904B" w14:textId="77777777" w:rsidR="004B14B8" w:rsidRDefault="009D3C8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E7579" w14:textId="77777777" w:rsidR="004B14B8" w:rsidRDefault="009D3C81">
            <w:pPr>
              <w:spacing w:before="135" w:after="135"/>
              <w:jc w:val="both"/>
              <w:textAlignment w:val="center"/>
            </w:pPr>
            <w:r>
              <w:rPr>
                <w:rFonts w:ascii="Arial" w:hAnsi="Arial" w:cs="Arial"/>
                <w:b/>
                <w:bCs/>
                <w:color w:val="000000"/>
                <w:position w:val="-2"/>
                <w:sz w:val="18"/>
                <w:szCs w:val="18"/>
              </w:rPr>
              <w:t>Delež lastništva gospodarskega subjekta</w:t>
            </w:r>
          </w:p>
        </w:tc>
      </w:tr>
      <w:tr w:rsidR="004B14B8" w14:paraId="3B8BBA6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82627"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C95F6"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1D882" w14:textId="77777777" w:rsidR="004B14B8" w:rsidRDefault="009D3C81">
            <w:pPr>
              <w:spacing w:before="135" w:after="135"/>
              <w:jc w:val="both"/>
              <w:textAlignment w:val="center"/>
            </w:pPr>
            <w:r>
              <w:rPr>
                <w:rFonts w:ascii="Arial" w:hAnsi="Arial" w:cs="Arial"/>
                <w:color w:val="000000"/>
                <w:position w:val="-2"/>
                <w:sz w:val="18"/>
                <w:szCs w:val="18"/>
              </w:rPr>
              <w:t> </w:t>
            </w:r>
          </w:p>
        </w:tc>
      </w:tr>
      <w:tr w:rsidR="004B14B8" w14:paraId="4D2715B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7B170C"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01D72"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8271" w14:textId="77777777" w:rsidR="004B14B8" w:rsidRDefault="009D3C81">
            <w:pPr>
              <w:spacing w:before="135" w:after="135"/>
              <w:jc w:val="both"/>
              <w:textAlignment w:val="center"/>
            </w:pPr>
            <w:r>
              <w:rPr>
                <w:rFonts w:ascii="Arial" w:hAnsi="Arial" w:cs="Arial"/>
                <w:color w:val="000000"/>
                <w:position w:val="-2"/>
                <w:sz w:val="18"/>
                <w:szCs w:val="18"/>
              </w:rPr>
              <w:t> </w:t>
            </w:r>
          </w:p>
        </w:tc>
      </w:tr>
      <w:tr w:rsidR="004B14B8" w14:paraId="7D8A90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83609"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DF871"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10CF3" w14:textId="77777777" w:rsidR="004B14B8" w:rsidRDefault="009D3C81">
            <w:pPr>
              <w:spacing w:before="135" w:after="135"/>
              <w:jc w:val="both"/>
              <w:textAlignment w:val="center"/>
            </w:pPr>
            <w:r>
              <w:rPr>
                <w:rFonts w:ascii="Arial" w:hAnsi="Arial" w:cs="Arial"/>
                <w:color w:val="000000"/>
                <w:position w:val="-2"/>
                <w:sz w:val="18"/>
                <w:szCs w:val="18"/>
              </w:rPr>
              <w:t> </w:t>
            </w:r>
          </w:p>
        </w:tc>
      </w:tr>
      <w:tr w:rsidR="004B14B8" w14:paraId="418AF0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78B78"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E6152" w14:textId="77777777" w:rsidR="004B14B8" w:rsidRDefault="009D3C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861C0" w14:textId="77777777" w:rsidR="004B14B8" w:rsidRDefault="009D3C81">
            <w:pPr>
              <w:spacing w:before="135" w:after="135"/>
              <w:jc w:val="both"/>
              <w:textAlignment w:val="center"/>
            </w:pPr>
            <w:r>
              <w:rPr>
                <w:rFonts w:ascii="Arial" w:hAnsi="Arial" w:cs="Arial"/>
                <w:color w:val="000000"/>
                <w:position w:val="-2"/>
                <w:sz w:val="18"/>
                <w:szCs w:val="18"/>
              </w:rPr>
              <w:t> </w:t>
            </w:r>
          </w:p>
        </w:tc>
      </w:tr>
    </w:tbl>
    <w:p w14:paraId="0A2E7CA6" w14:textId="77777777" w:rsidR="004B14B8" w:rsidRDefault="009D3C8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Look w:val="04A0" w:firstRow="1" w:lastRow="0" w:firstColumn="1" w:lastColumn="0" w:noHBand="0" w:noVBand="1"/>
      </w:tblPr>
      <w:tblGrid>
        <w:gridCol w:w="4080"/>
        <w:gridCol w:w="4665"/>
      </w:tblGrid>
      <w:tr w:rsidR="004B14B8" w14:paraId="506F91A7" w14:textId="77777777">
        <w:tc>
          <w:tcPr>
            <w:tcW w:w="4080" w:type="dxa"/>
            <w:tcMar>
              <w:top w:w="75" w:type="dxa"/>
              <w:bottom w:w="75" w:type="dxa"/>
            </w:tcMar>
            <w:vAlign w:val="center"/>
          </w:tcPr>
          <w:p w14:paraId="347099CA" w14:textId="77777777" w:rsidR="004B14B8" w:rsidRDefault="009D3C81">
            <w:r>
              <w:rPr>
                <w:rFonts w:ascii="Arial" w:hAnsi="Arial" w:cs="Arial"/>
                <w:color w:val="000000"/>
                <w:position w:val="-2"/>
                <w:sz w:val="18"/>
                <w:szCs w:val="18"/>
              </w:rPr>
              <w:t>Kraj in datum:</w:t>
            </w:r>
          </w:p>
        </w:tc>
        <w:tc>
          <w:tcPr>
            <w:tcW w:w="0" w:type="auto"/>
            <w:tcMar>
              <w:top w:w="75" w:type="dxa"/>
              <w:bottom w:w="75" w:type="dxa"/>
            </w:tcMar>
            <w:vAlign w:val="center"/>
          </w:tcPr>
          <w:p w14:paraId="5EC897AC" w14:textId="77777777" w:rsidR="004B14B8" w:rsidRDefault="009D3C81">
            <w:r>
              <w:rPr>
                <w:rFonts w:ascii="Arial" w:hAnsi="Arial" w:cs="Arial"/>
                <w:color w:val="000000"/>
                <w:position w:val="-2"/>
                <w:sz w:val="18"/>
                <w:szCs w:val="18"/>
              </w:rPr>
              <w:t>Ime in priimek: _____________________</w:t>
            </w:r>
          </w:p>
        </w:tc>
      </w:tr>
      <w:tr w:rsidR="004B14B8" w14:paraId="60F1D8A5" w14:textId="77777777">
        <w:tc>
          <w:tcPr>
            <w:tcW w:w="4080" w:type="dxa"/>
            <w:tcMar>
              <w:top w:w="75" w:type="dxa"/>
              <w:bottom w:w="75" w:type="dxa"/>
            </w:tcMar>
            <w:vAlign w:val="center"/>
          </w:tcPr>
          <w:p w14:paraId="63338A49" w14:textId="77777777" w:rsidR="004B14B8" w:rsidRDefault="009D3C81">
            <w:r>
              <w:rPr>
                <w:rFonts w:ascii="Arial" w:hAnsi="Arial" w:cs="Arial"/>
                <w:color w:val="000000"/>
                <w:position w:val="-2"/>
                <w:sz w:val="18"/>
                <w:szCs w:val="18"/>
              </w:rPr>
              <w:t> </w:t>
            </w:r>
          </w:p>
        </w:tc>
        <w:tc>
          <w:tcPr>
            <w:tcW w:w="0" w:type="auto"/>
            <w:tcMar>
              <w:top w:w="75" w:type="dxa"/>
              <w:bottom w:w="75" w:type="dxa"/>
            </w:tcMar>
            <w:vAlign w:val="center"/>
          </w:tcPr>
          <w:p w14:paraId="4B4CEB76" w14:textId="77777777" w:rsidR="004B14B8" w:rsidRDefault="009D3C81">
            <w:pPr>
              <w:jc w:val="center"/>
            </w:pPr>
            <w:r>
              <w:rPr>
                <w:rFonts w:ascii="Arial" w:hAnsi="Arial" w:cs="Arial"/>
                <w:color w:val="000000"/>
                <w:position w:val="-2"/>
                <w:sz w:val="18"/>
                <w:szCs w:val="18"/>
              </w:rPr>
              <w:t>(žig in podpis)</w:t>
            </w:r>
          </w:p>
        </w:tc>
      </w:tr>
    </w:tbl>
    <w:p w14:paraId="3911166C" w14:textId="77777777" w:rsidR="004B14B8" w:rsidRDefault="009D3C81">
      <w:pPr>
        <w:spacing w:before="225" w:after="225" w:line="240" w:lineRule="auto"/>
        <w:jc w:val="both"/>
      </w:pPr>
      <w:r>
        <w:rPr>
          <w:rFonts w:ascii="Arial" w:hAnsi="Arial" w:cs="Arial"/>
          <w:color w:val="000000"/>
          <w:sz w:val="18"/>
          <w:szCs w:val="18"/>
        </w:rPr>
        <w:t> </w:t>
      </w:r>
    </w:p>
    <w:p w14:paraId="5F95F6F6" w14:textId="77777777" w:rsidR="004B14B8" w:rsidRDefault="009D3C8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7303162" w14:textId="77777777" w:rsidR="004B14B8" w:rsidRDefault="004B14B8">
      <w:pPr>
        <w:sectPr w:rsidR="004B14B8" w:rsidSect="006E7A2B">
          <w:footerReference w:type="default" r:id="rId22"/>
          <w:pgSz w:w="11906" w:h="16838"/>
          <w:pgMar w:top="1418" w:right="1418" w:bottom="1418" w:left="1418" w:header="567" w:footer="596" w:gutter="0"/>
          <w:cols w:space="708"/>
          <w:docGrid w:linePitch="360"/>
        </w:sectPr>
      </w:pPr>
    </w:p>
    <w:p w14:paraId="2EE3334D" w14:textId="77777777" w:rsidR="009D3C81" w:rsidRPr="00116091" w:rsidRDefault="009D3C81"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47241F7" w14:textId="1970C9D7" w:rsidR="0073204B" w:rsidRDefault="0073204B" w:rsidP="00F504D2">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POGODBA</w:t>
      </w:r>
      <w:r w:rsidR="00F504D2">
        <w:rPr>
          <w:rFonts w:ascii="Arial" w:hAnsi="Arial" w:cs="Arial"/>
          <w:b/>
          <w:bCs/>
          <w:color w:val="000000"/>
          <w:sz w:val="27"/>
          <w:szCs w:val="27"/>
        </w:rPr>
        <w:t xml:space="preserve"> ZA</w:t>
      </w:r>
      <w:r>
        <w:rPr>
          <w:rFonts w:ascii="Arial" w:hAnsi="Arial" w:cs="Arial"/>
          <w:b/>
          <w:bCs/>
          <w:color w:val="000000"/>
          <w:sz w:val="27"/>
          <w:szCs w:val="27"/>
        </w:rPr>
        <w:t xml:space="preserve"> </w:t>
      </w:r>
      <w:r w:rsidR="00F504D2" w:rsidRPr="00F504D2">
        <w:rPr>
          <w:rFonts w:ascii="Arial" w:hAnsi="Arial" w:cs="Arial"/>
          <w:b/>
          <w:bCs/>
          <w:color w:val="000000"/>
          <w:sz w:val="27"/>
          <w:szCs w:val="27"/>
        </w:rPr>
        <w:t xml:space="preserve">VZDRŽEVANJE APLIKATIVNE PROGRAMSKE OPREME </w:t>
      </w:r>
    </w:p>
    <w:p w14:paraId="5B1B2C5C" w14:textId="4C965D05" w:rsidR="00F504D2" w:rsidRPr="00F504D2" w:rsidRDefault="00F504D2" w:rsidP="00F504D2">
      <w:pPr>
        <w:spacing w:before="224" w:after="224" w:line="240" w:lineRule="auto"/>
        <w:jc w:val="center"/>
        <w:outlineLvl w:val="1"/>
        <w:rPr>
          <w:rFonts w:ascii="Arial" w:hAnsi="Arial" w:cs="Arial"/>
          <w:color w:val="000000"/>
          <w:sz w:val="18"/>
          <w:szCs w:val="18"/>
        </w:rPr>
      </w:pPr>
      <w:r>
        <w:rPr>
          <w:rFonts w:ascii="Arial" w:hAnsi="Arial" w:cs="Arial"/>
          <w:color w:val="000000"/>
          <w:sz w:val="18"/>
          <w:szCs w:val="18"/>
        </w:rPr>
        <w:t>s</w:t>
      </w:r>
      <w:r w:rsidRPr="00F504D2">
        <w:rPr>
          <w:rFonts w:ascii="Arial" w:hAnsi="Arial" w:cs="Arial"/>
          <w:color w:val="000000"/>
          <w:sz w:val="18"/>
          <w:szCs w:val="18"/>
        </w:rPr>
        <w:t>klenjena med</w:t>
      </w:r>
    </w:p>
    <w:p w14:paraId="5E599F6F" w14:textId="77777777" w:rsidR="0073204B" w:rsidRDefault="0073204B" w:rsidP="0073204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73204B" w14:paraId="38F53E1B" w14:textId="77777777" w:rsidTr="00223D1B">
        <w:tc>
          <w:tcPr>
            <w:tcW w:w="3300" w:type="dxa"/>
            <w:tcMar>
              <w:top w:w="0" w:type="auto"/>
              <w:bottom w:w="0" w:type="auto"/>
            </w:tcMar>
            <w:vAlign w:val="center"/>
          </w:tcPr>
          <w:p w14:paraId="2F464529" w14:textId="77777777" w:rsidR="0073204B" w:rsidRDefault="0073204B" w:rsidP="00223D1B">
            <w:r>
              <w:rPr>
                <w:rFonts w:ascii="Arial" w:hAnsi="Arial" w:cs="Arial"/>
                <w:color w:val="000000"/>
                <w:position w:val="-2"/>
                <w:sz w:val="18"/>
                <w:szCs w:val="18"/>
              </w:rPr>
              <w:t>Matična številka:</w:t>
            </w:r>
          </w:p>
        </w:tc>
        <w:tc>
          <w:tcPr>
            <w:tcW w:w="0" w:type="auto"/>
            <w:tcMar>
              <w:top w:w="0" w:type="auto"/>
              <w:bottom w:w="0" w:type="auto"/>
            </w:tcMar>
            <w:vAlign w:val="center"/>
          </w:tcPr>
          <w:p w14:paraId="35D7F596" w14:textId="77777777" w:rsidR="0073204B" w:rsidRDefault="0073204B" w:rsidP="00223D1B">
            <w:r>
              <w:rPr>
                <w:rFonts w:ascii="Arial" w:hAnsi="Arial" w:cs="Arial"/>
                <w:color w:val="000000"/>
                <w:position w:val="-2"/>
                <w:sz w:val="18"/>
                <w:szCs w:val="18"/>
              </w:rPr>
              <w:t>5054621000</w:t>
            </w:r>
          </w:p>
        </w:tc>
      </w:tr>
      <w:tr w:rsidR="0073204B" w14:paraId="70482F66" w14:textId="77777777" w:rsidTr="00223D1B">
        <w:tc>
          <w:tcPr>
            <w:tcW w:w="3300" w:type="dxa"/>
            <w:tcMar>
              <w:top w:w="0" w:type="auto"/>
              <w:bottom w:w="0" w:type="auto"/>
            </w:tcMar>
            <w:vAlign w:val="center"/>
          </w:tcPr>
          <w:p w14:paraId="335C57A5" w14:textId="77777777" w:rsidR="0073204B" w:rsidRDefault="0073204B" w:rsidP="00223D1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89B1381" w14:textId="77777777" w:rsidR="0073204B" w:rsidRDefault="0073204B" w:rsidP="00223D1B">
            <w:r>
              <w:rPr>
                <w:rFonts w:ascii="Arial" w:hAnsi="Arial" w:cs="Arial"/>
                <w:color w:val="000000"/>
                <w:position w:val="-2"/>
                <w:sz w:val="18"/>
                <w:szCs w:val="18"/>
              </w:rPr>
              <w:t>SI 82657106</w:t>
            </w:r>
          </w:p>
        </w:tc>
      </w:tr>
      <w:tr w:rsidR="0073204B" w14:paraId="73B57150" w14:textId="77777777" w:rsidTr="00223D1B">
        <w:tc>
          <w:tcPr>
            <w:tcW w:w="3300" w:type="dxa"/>
            <w:tcMar>
              <w:top w:w="0" w:type="auto"/>
              <w:bottom w:w="0" w:type="auto"/>
            </w:tcMar>
            <w:vAlign w:val="center"/>
          </w:tcPr>
          <w:p w14:paraId="1C4F5FDB" w14:textId="77777777" w:rsidR="0073204B" w:rsidRDefault="0073204B" w:rsidP="00223D1B">
            <w:r>
              <w:rPr>
                <w:rFonts w:ascii="Arial" w:hAnsi="Arial" w:cs="Arial"/>
                <w:color w:val="000000"/>
                <w:position w:val="-2"/>
                <w:sz w:val="18"/>
                <w:szCs w:val="18"/>
              </w:rPr>
              <w:t>Transakcijski račun (TRR):</w:t>
            </w:r>
          </w:p>
        </w:tc>
        <w:tc>
          <w:tcPr>
            <w:tcW w:w="0" w:type="auto"/>
            <w:tcMar>
              <w:top w:w="0" w:type="auto"/>
              <w:bottom w:w="0" w:type="auto"/>
            </w:tcMar>
            <w:vAlign w:val="center"/>
          </w:tcPr>
          <w:p w14:paraId="2C1D1B84" w14:textId="77777777" w:rsidR="0073204B" w:rsidRDefault="0073204B" w:rsidP="00223D1B">
            <w:r>
              <w:rPr>
                <w:rFonts w:ascii="Arial" w:hAnsi="Arial" w:cs="Arial"/>
                <w:color w:val="000000"/>
                <w:position w:val="-2"/>
                <w:sz w:val="18"/>
                <w:szCs w:val="18"/>
              </w:rPr>
              <w:t>SI56 0110 0603 0278 379</w:t>
            </w:r>
          </w:p>
        </w:tc>
      </w:tr>
    </w:tbl>
    <w:p w14:paraId="12C90C84" w14:textId="77777777" w:rsidR="0073204B" w:rsidRDefault="0073204B" w:rsidP="0073204B"/>
    <w:p w14:paraId="45F1E092" w14:textId="77777777" w:rsidR="0073204B" w:rsidRDefault="0073204B" w:rsidP="0073204B">
      <w:pPr>
        <w:spacing w:before="225" w:after="225" w:line="240" w:lineRule="auto"/>
        <w:jc w:val="center"/>
      </w:pPr>
      <w:r>
        <w:rPr>
          <w:rFonts w:ascii="Arial" w:hAnsi="Arial" w:cs="Arial"/>
          <w:color w:val="000000"/>
          <w:sz w:val="18"/>
          <w:szCs w:val="18"/>
        </w:rPr>
        <w:t>in</w:t>
      </w:r>
    </w:p>
    <w:p w14:paraId="6B4118DA" w14:textId="77777777" w:rsidR="0073204B" w:rsidRDefault="0073204B" w:rsidP="0073204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73204B" w14:paraId="25DBF465" w14:textId="77777777" w:rsidTr="00223D1B">
        <w:tc>
          <w:tcPr>
            <w:tcW w:w="3300" w:type="dxa"/>
            <w:tcMar>
              <w:top w:w="0" w:type="auto"/>
              <w:bottom w:w="0" w:type="auto"/>
            </w:tcMar>
            <w:vAlign w:val="center"/>
          </w:tcPr>
          <w:p w14:paraId="3B635EE7" w14:textId="77777777" w:rsidR="0073204B" w:rsidRDefault="0073204B" w:rsidP="00223D1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E3C998F" w14:textId="77777777" w:rsidR="0073204B" w:rsidRDefault="0073204B" w:rsidP="00223D1B">
            <w:r>
              <w:rPr>
                <w:rFonts w:ascii="Arial" w:hAnsi="Arial" w:cs="Arial"/>
                <w:color w:val="000000"/>
                <w:position w:val="-2"/>
                <w:sz w:val="18"/>
                <w:szCs w:val="18"/>
              </w:rPr>
              <w:t> </w:t>
            </w:r>
          </w:p>
        </w:tc>
      </w:tr>
      <w:tr w:rsidR="0073204B" w14:paraId="35E7DF34" w14:textId="77777777" w:rsidTr="00223D1B">
        <w:tc>
          <w:tcPr>
            <w:tcW w:w="3300" w:type="dxa"/>
            <w:tcMar>
              <w:top w:w="0" w:type="auto"/>
              <w:bottom w:w="0" w:type="auto"/>
            </w:tcMar>
            <w:vAlign w:val="center"/>
          </w:tcPr>
          <w:p w14:paraId="023B7A79" w14:textId="77777777" w:rsidR="0073204B" w:rsidRDefault="0073204B" w:rsidP="00223D1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ED614C7" w14:textId="77777777" w:rsidR="0073204B" w:rsidRDefault="0073204B" w:rsidP="00223D1B">
            <w:r>
              <w:rPr>
                <w:rFonts w:ascii="Arial" w:hAnsi="Arial" w:cs="Arial"/>
                <w:color w:val="000000"/>
                <w:position w:val="-2"/>
                <w:sz w:val="18"/>
                <w:szCs w:val="18"/>
              </w:rPr>
              <w:t> </w:t>
            </w:r>
          </w:p>
        </w:tc>
      </w:tr>
      <w:tr w:rsidR="0073204B" w14:paraId="7067AADF" w14:textId="77777777" w:rsidTr="00223D1B">
        <w:tc>
          <w:tcPr>
            <w:tcW w:w="3300" w:type="dxa"/>
            <w:tcMar>
              <w:top w:w="0" w:type="auto"/>
              <w:bottom w:w="0" w:type="auto"/>
            </w:tcMar>
            <w:vAlign w:val="center"/>
          </w:tcPr>
          <w:p w14:paraId="1B6A8E42" w14:textId="77777777" w:rsidR="0073204B" w:rsidRDefault="0073204B" w:rsidP="00223D1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1E02E93" w14:textId="77777777" w:rsidR="0073204B" w:rsidRDefault="0073204B" w:rsidP="00223D1B">
            <w:r>
              <w:rPr>
                <w:rFonts w:ascii="Arial" w:hAnsi="Arial" w:cs="Arial"/>
                <w:color w:val="000000"/>
                <w:position w:val="-2"/>
                <w:sz w:val="18"/>
                <w:szCs w:val="18"/>
              </w:rPr>
              <w:t> </w:t>
            </w:r>
          </w:p>
        </w:tc>
      </w:tr>
    </w:tbl>
    <w:p w14:paraId="54131550" w14:textId="77777777" w:rsidR="0073204B" w:rsidRPr="00E205DC" w:rsidRDefault="0073204B" w:rsidP="007320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cs="Times New Roman"/>
          <w:snapToGrid w:val="0"/>
          <w:color w:val="000000"/>
          <w:sz w:val="24"/>
          <w:szCs w:val="24"/>
        </w:rPr>
      </w:pPr>
    </w:p>
    <w:p w14:paraId="7B2571E7" w14:textId="77777777" w:rsidR="0073204B" w:rsidRPr="00E205DC" w:rsidRDefault="0073204B" w:rsidP="0073204B">
      <w:pPr>
        <w:spacing w:after="0" w:line="240" w:lineRule="auto"/>
        <w:jc w:val="both"/>
        <w:rPr>
          <w:rFonts w:ascii="Times New Roman" w:eastAsia="Times New Roman" w:hAnsi="Times New Roman" w:cs="Times New Roman"/>
          <w:b/>
          <w:bCs/>
          <w:sz w:val="24"/>
          <w:szCs w:val="24"/>
          <w:lang w:eastAsia="sl-SI"/>
        </w:rPr>
      </w:pPr>
    </w:p>
    <w:p w14:paraId="668FB4EF" w14:textId="77777777" w:rsidR="0073204B" w:rsidRPr="00E205DC" w:rsidRDefault="0073204B" w:rsidP="0073204B">
      <w:pPr>
        <w:spacing w:after="0" w:line="240" w:lineRule="auto"/>
        <w:jc w:val="both"/>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Uvodna določila</w:t>
      </w:r>
    </w:p>
    <w:p w14:paraId="321D2525" w14:textId="77777777" w:rsidR="0073204B" w:rsidRPr="00E205DC" w:rsidRDefault="0073204B" w:rsidP="0073204B">
      <w:pPr>
        <w:spacing w:after="0" w:line="240" w:lineRule="auto"/>
        <w:jc w:val="both"/>
        <w:rPr>
          <w:rFonts w:ascii="Arial" w:eastAsia="Times New Roman" w:hAnsi="Arial" w:cs="Arial"/>
          <w:b/>
          <w:bCs/>
          <w:sz w:val="18"/>
          <w:szCs w:val="18"/>
          <w:lang w:eastAsia="sl-SI"/>
        </w:rPr>
      </w:pPr>
    </w:p>
    <w:p w14:paraId="2326BAA2"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1FD2A98D" w14:textId="77777777" w:rsidR="0073204B" w:rsidRPr="00E205DC" w:rsidRDefault="0073204B" w:rsidP="0073204B">
      <w:pPr>
        <w:tabs>
          <w:tab w:val="left" w:pos="4536"/>
        </w:tabs>
        <w:spacing w:after="0" w:line="240" w:lineRule="auto"/>
        <w:ind w:left="360"/>
        <w:jc w:val="both"/>
        <w:rPr>
          <w:rFonts w:ascii="Arial" w:eastAsia="Times New Roman" w:hAnsi="Arial" w:cs="Arial"/>
          <w:sz w:val="18"/>
          <w:szCs w:val="18"/>
          <w:lang w:eastAsia="sl-SI"/>
        </w:rPr>
      </w:pPr>
    </w:p>
    <w:p w14:paraId="6FBF51BF" w14:textId="12E3663C" w:rsidR="0073204B" w:rsidRPr="00E205DC" w:rsidRDefault="0073204B" w:rsidP="0073204B">
      <w:pPr>
        <w:tabs>
          <w:tab w:val="left" w:pos="4536"/>
        </w:tabs>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Pogodbeni stranki ugotavljata, da je naročnik v skladu z Zakonom o javnem naročanju (Uradni list RS, št. </w:t>
      </w:r>
      <w:r w:rsidR="00190158">
        <w:rPr>
          <w:rFonts w:ascii="Arial" w:hAnsi="Arial" w:cs="Arial"/>
          <w:color w:val="000000"/>
          <w:sz w:val="18"/>
          <w:szCs w:val="18"/>
        </w:rPr>
        <w:t xml:space="preserve">91/15, 14/18, 121/21, 10/22, 74/22 – </w:t>
      </w:r>
      <w:proofErr w:type="spellStart"/>
      <w:r w:rsidR="00190158">
        <w:rPr>
          <w:rFonts w:ascii="Arial" w:hAnsi="Arial" w:cs="Arial"/>
          <w:color w:val="000000"/>
          <w:sz w:val="18"/>
          <w:szCs w:val="18"/>
        </w:rPr>
        <w:t>odl</w:t>
      </w:r>
      <w:proofErr w:type="spellEnd"/>
      <w:r w:rsidR="00190158">
        <w:rPr>
          <w:rFonts w:ascii="Arial" w:hAnsi="Arial" w:cs="Arial"/>
          <w:color w:val="000000"/>
          <w:sz w:val="18"/>
          <w:szCs w:val="18"/>
        </w:rPr>
        <w:t>. US, 100/22 – ZNUZSZS in 28/23; v nadaljevanju ZJN-3</w:t>
      </w:r>
      <w:r w:rsidRPr="00E205DC">
        <w:rPr>
          <w:rFonts w:ascii="Arial" w:eastAsia="Times New Roman" w:hAnsi="Arial" w:cs="Arial"/>
          <w:sz w:val="18"/>
          <w:szCs w:val="18"/>
          <w:lang w:eastAsia="sl-SI"/>
        </w:rPr>
        <w:t xml:space="preserve">) izvedel javno naročilo za izvajanje storitev </w:t>
      </w:r>
      <w:r w:rsidR="00970D53" w:rsidRPr="001058EE">
        <w:rPr>
          <w:rFonts w:ascii="Arial" w:hAnsi="Arial" w:cs="Arial"/>
          <w:b/>
          <w:bCs/>
          <w:sz w:val="18"/>
          <w:szCs w:val="18"/>
        </w:rPr>
        <w:t>Vzdrževanje aplikativne programske opreme za bolnišnični informacijski sistem</w:t>
      </w:r>
      <w:r w:rsidRPr="00E205DC">
        <w:rPr>
          <w:rFonts w:ascii="Arial" w:eastAsia="Times New Roman" w:hAnsi="Arial" w:cs="Arial"/>
          <w:sz w:val="18"/>
          <w:szCs w:val="18"/>
          <w:lang w:eastAsia="sl-SI"/>
        </w:rPr>
        <w:t xml:space="preserve">, na podlagi </w:t>
      </w:r>
      <w:r w:rsidR="00190158">
        <w:rPr>
          <w:rFonts w:ascii="Arial" w:eastAsia="Times New Roman" w:hAnsi="Arial" w:cs="Arial"/>
          <w:sz w:val="18"/>
          <w:szCs w:val="18"/>
          <w:lang w:eastAsia="sl-SI"/>
        </w:rPr>
        <w:t>odprtega postopka</w:t>
      </w:r>
      <w:r w:rsidR="00970D53">
        <w:rPr>
          <w:rFonts w:ascii="Arial" w:eastAsia="Times New Roman" w:hAnsi="Arial" w:cs="Arial"/>
          <w:sz w:val="18"/>
          <w:szCs w:val="18"/>
          <w:lang w:eastAsia="sl-SI"/>
        </w:rPr>
        <w:t xml:space="preserve">, objavljenega na </w:t>
      </w:r>
      <w:r w:rsidR="00970D53">
        <w:rPr>
          <w:rFonts w:ascii="Arial" w:hAnsi="Arial" w:cs="Arial"/>
          <w:color w:val="000000"/>
          <w:sz w:val="18"/>
          <w:szCs w:val="18"/>
        </w:rPr>
        <w:t>Portalu javnih naročil številka ____________ z dne ____________.</w:t>
      </w:r>
    </w:p>
    <w:p w14:paraId="19B01030"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1269C866"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7F39A50D"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617DE62C" w14:textId="3C803DA1" w:rsidR="0073204B" w:rsidRPr="00E205DC" w:rsidRDefault="0073204B" w:rsidP="0073204B">
      <w:pPr>
        <w:spacing w:after="0" w:line="240" w:lineRule="auto"/>
        <w:jc w:val="both"/>
        <w:rPr>
          <w:rFonts w:ascii="Arial" w:eastAsia="Times New Roman" w:hAnsi="Arial" w:cs="Arial"/>
          <w:color w:val="000000"/>
          <w:sz w:val="18"/>
          <w:szCs w:val="18"/>
          <w:lang w:eastAsia="sl-SI"/>
        </w:rPr>
      </w:pPr>
      <w:r w:rsidRPr="00E205DC">
        <w:rPr>
          <w:rFonts w:ascii="Arial" w:eastAsia="Times New Roman" w:hAnsi="Arial" w:cs="Arial"/>
          <w:sz w:val="18"/>
          <w:szCs w:val="18"/>
          <w:lang w:eastAsia="sl-SI"/>
        </w:rPr>
        <w:t>Pogodbeni stranki ugotavljata, da so pri naročniku nameščene različne komponente  integriranega zdravstvenega informacijskega sistema (v nadaljevanju: ZIS), in sicer BIRPIS21, RAF</w:t>
      </w:r>
      <w:r w:rsidR="00285C43">
        <w:rPr>
          <w:rFonts w:ascii="Arial" w:eastAsia="Times New Roman" w:hAnsi="Arial" w:cs="Arial"/>
          <w:sz w:val="18"/>
          <w:szCs w:val="18"/>
          <w:lang w:eastAsia="sl-SI"/>
        </w:rPr>
        <w:t xml:space="preserve">, </w:t>
      </w:r>
      <w:r w:rsidRPr="00E205DC">
        <w:rPr>
          <w:rFonts w:ascii="Arial" w:eastAsia="Times New Roman" w:hAnsi="Arial" w:cs="Arial"/>
          <w:sz w:val="18"/>
          <w:szCs w:val="18"/>
          <w:lang w:eastAsia="sl-SI"/>
        </w:rPr>
        <w:t>K22</w:t>
      </w:r>
      <w:r w:rsidR="0005797C">
        <w:rPr>
          <w:rFonts w:ascii="Arial" w:eastAsia="Times New Roman" w:hAnsi="Arial" w:cs="Arial"/>
          <w:sz w:val="18"/>
          <w:szCs w:val="18"/>
          <w:lang w:eastAsia="sl-SI"/>
        </w:rPr>
        <w:t xml:space="preserve"> in </w:t>
      </w:r>
      <w:proofErr w:type="spellStart"/>
      <w:r w:rsidR="0005797C">
        <w:rPr>
          <w:rFonts w:ascii="Arial" w:eastAsia="Times New Roman" w:hAnsi="Arial" w:cs="Arial"/>
          <w:sz w:val="18"/>
          <w:szCs w:val="18"/>
          <w:lang w:eastAsia="sl-SI"/>
        </w:rPr>
        <w:t>AskBI</w:t>
      </w:r>
      <w:proofErr w:type="spellEnd"/>
      <w:r w:rsidRPr="00E205DC">
        <w:rPr>
          <w:rFonts w:ascii="Arial" w:eastAsia="Times New Roman" w:hAnsi="Arial" w:cs="Arial"/>
          <w:sz w:val="18"/>
          <w:szCs w:val="18"/>
          <w:lang w:eastAsia="sl-SI"/>
        </w:rPr>
        <w:t xml:space="preserve">. Pogodbeni stranki se dogovorita za izvajanje storitev za podporo delovanja ZIS, ki je že v uporabi pri naročniku, za širitev uporabe ZIS na nove uporabnike in uporabniška okolja ter širjenje funkcionalnosti ZIS. </w:t>
      </w:r>
    </w:p>
    <w:p w14:paraId="35F408F7" w14:textId="77777777" w:rsidR="0073204B" w:rsidRPr="00E205DC" w:rsidRDefault="0073204B" w:rsidP="0073204B">
      <w:pPr>
        <w:spacing w:after="0" w:line="240" w:lineRule="auto"/>
        <w:jc w:val="both"/>
        <w:rPr>
          <w:rFonts w:ascii="Arial" w:eastAsia="Times New Roman" w:hAnsi="Arial" w:cs="Arial"/>
          <w:color w:val="000000"/>
          <w:sz w:val="18"/>
          <w:szCs w:val="18"/>
          <w:lang w:eastAsia="sl-SI"/>
        </w:rPr>
      </w:pPr>
    </w:p>
    <w:p w14:paraId="6E08C38B"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6142A733" w14:textId="77777777" w:rsidR="0073204B" w:rsidRPr="00E205DC" w:rsidRDefault="0073204B" w:rsidP="0073204B">
      <w:pPr>
        <w:spacing w:after="0" w:line="240" w:lineRule="auto"/>
        <w:ind w:left="510"/>
        <w:jc w:val="center"/>
        <w:rPr>
          <w:rFonts w:ascii="Arial" w:eastAsia="Times New Roman" w:hAnsi="Arial" w:cs="Arial"/>
          <w:sz w:val="18"/>
          <w:szCs w:val="18"/>
          <w:lang w:eastAsia="sl-SI"/>
        </w:rPr>
      </w:pPr>
    </w:p>
    <w:p w14:paraId="55154B88" w14:textId="74C75540"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ZIS glede na dogovor med naročnikom in izvajalcem zajema osnovni zdravstveni informacijski sistem, katerega avtor in lastnik je podjetje SRC </w:t>
      </w:r>
      <w:proofErr w:type="spellStart"/>
      <w:r w:rsidRPr="00E205DC">
        <w:rPr>
          <w:rFonts w:ascii="Arial" w:eastAsia="Times New Roman" w:hAnsi="Arial" w:cs="Arial"/>
          <w:sz w:val="18"/>
          <w:szCs w:val="18"/>
          <w:lang w:eastAsia="sl-SI"/>
        </w:rPr>
        <w:t>Infonet</w:t>
      </w:r>
      <w:proofErr w:type="spellEnd"/>
      <w:r w:rsidRPr="00E205DC">
        <w:rPr>
          <w:rFonts w:ascii="Arial" w:eastAsia="Times New Roman" w:hAnsi="Arial" w:cs="Arial"/>
          <w:sz w:val="18"/>
          <w:szCs w:val="18"/>
          <w:lang w:eastAsia="sl-SI"/>
        </w:rPr>
        <w:t xml:space="preserve"> d.o.o., </w:t>
      </w:r>
      <w:r w:rsidR="005330DF">
        <w:rPr>
          <w:rFonts w:ascii="Arial" w:eastAsia="Times New Roman" w:hAnsi="Arial" w:cs="Arial"/>
          <w:sz w:val="18"/>
          <w:szCs w:val="18"/>
          <w:lang w:eastAsia="sl-SI"/>
        </w:rPr>
        <w:t>Cesta na okroglo 7, 4202 Naklo</w:t>
      </w:r>
      <w:r w:rsidRPr="00E205DC">
        <w:rPr>
          <w:rFonts w:ascii="Arial" w:eastAsia="Times New Roman" w:hAnsi="Arial" w:cs="Arial"/>
          <w:sz w:val="18"/>
          <w:szCs w:val="18"/>
          <w:lang w:eastAsia="sl-SI"/>
        </w:rPr>
        <w:t xml:space="preserve">. </w:t>
      </w:r>
    </w:p>
    <w:p w14:paraId="2CFF91D9" w14:textId="77777777" w:rsidR="0073204B" w:rsidRPr="00E205DC" w:rsidRDefault="0073204B" w:rsidP="0073204B">
      <w:pPr>
        <w:spacing w:after="0" w:line="240" w:lineRule="auto"/>
        <w:rPr>
          <w:rFonts w:ascii="Arial" w:eastAsia="Times New Roman" w:hAnsi="Arial" w:cs="Arial"/>
          <w:sz w:val="18"/>
          <w:szCs w:val="18"/>
          <w:lang w:val="pl-PL" w:eastAsia="sl-SI"/>
        </w:rPr>
      </w:pPr>
    </w:p>
    <w:p w14:paraId="638B0BD2" w14:textId="77777777" w:rsidR="0073204B" w:rsidRPr="00E205DC" w:rsidRDefault="0073204B" w:rsidP="0073204B">
      <w:pPr>
        <w:spacing w:after="0" w:line="240" w:lineRule="auto"/>
        <w:rPr>
          <w:rFonts w:ascii="Arial" w:eastAsia="Times New Roman" w:hAnsi="Arial" w:cs="Arial"/>
          <w:sz w:val="18"/>
          <w:szCs w:val="18"/>
          <w:lang w:val="pl-PL" w:eastAsia="sl-SI"/>
        </w:rPr>
      </w:pPr>
    </w:p>
    <w:p w14:paraId="685156E5" w14:textId="77777777" w:rsidR="0073204B" w:rsidRPr="00E205DC" w:rsidRDefault="0073204B" w:rsidP="0073204B">
      <w:pPr>
        <w:keepNext/>
        <w:spacing w:after="0" w:line="240" w:lineRule="auto"/>
        <w:outlineLvl w:val="5"/>
        <w:rPr>
          <w:rFonts w:ascii="Arial" w:eastAsia="Times New Roman" w:hAnsi="Arial" w:cs="Arial"/>
          <w:b/>
          <w:bCs/>
          <w:sz w:val="18"/>
          <w:szCs w:val="18"/>
          <w:lang w:val="pl-PL" w:eastAsia="sl-SI"/>
        </w:rPr>
      </w:pPr>
      <w:r w:rsidRPr="00E205DC">
        <w:rPr>
          <w:rFonts w:ascii="Arial" w:eastAsia="Times New Roman" w:hAnsi="Arial" w:cs="Arial"/>
          <w:b/>
          <w:bCs/>
          <w:sz w:val="18"/>
          <w:szCs w:val="18"/>
          <w:lang w:val="pl-PL" w:eastAsia="sl-SI"/>
        </w:rPr>
        <w:t>Predmet pogodbe</w:t>
      </w:r>
    </w:p>
    <w:p w14:paraId="137F86B4" w14:textId="77777777" w:rsidR="0073204B" w:rsidRPr="00E205DC" w:rsidRDefault="0073204B" w:rsidP="0073204B">
      <w:pPr>
        <w:spacing w:after="0" w:line="240" w:lineRule="auto"/>
        <w:rPr>
          <w:rFonts w:ascii="Arial" w:eastAsia="Times New Roman" w:hAnsi="Arial" w:cs="Arial"/>
          <w:sz w:val="18"/>
          <w:szCs w:val="18"/>
          <w:lang w:eastAsia="sl-SI"/>
        </w:rPr>
      </w:pPr>
    </w:p>
    <w:p w14:paraId="1E5F765E"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4F4CB8DB" w14:textId="77777777" w:rsidR="0073204B" w:rsidRPr="00E205DC" w:rsidRDefault="0073204B" w:rsidP="0073204B">
      <w:pPr>
        <w:spacing w:after="0" w:line="240" w:lineRule="auto"/>
        <w:rPr>
          <w:rFonts w:ascii="Arial" w:eastAsia="Times New Roman" w:hAnsi="Arial" w:cs="Arial"/>
          <w:sz w:val="18"/>
          <w:szCs w:val="18"/>
          <w:lang w:eastAsia="sl-SI"/>
        </w:rPr>
      </w:pPr>
    </w:p>
    <w:p w14:paraId="4D5C990D" w14:textId="77777777" w:rsidR="0073204B" w:rsidRPr="00E205DC" w:rsidRDefault="0073204B" w:rsidP="0073204B">
      <w:pPr>
        <w:spacing w:after="0" w:line="240" w:lineRule="auto"/>
        <w:jc w:val="both"/>
        <w:rPr>
          <w:rFonts w:ascii="Arial" w:eastAsia="Times New Roman" w:hAnsi="Arial" w:cs="Arial"/>
          <w:bCs/>
          <w:sz w:val="18"/>
          <w:szCs w:val="18"/>
          <w:lang w:eastAsia="sl-SI"/>
        </w:rPr>
      </w:pPr>
      <w:r w:rsidRPr="00E205DC">
        <w:rPr>
          <w:rFonts w:ascii="Arial" w:eastAsia="Times New Roman" w:hAnsi="Arial" w:cs="Arial"/>
          <w:sz w:val="18"/>
          <w:szCs w:val="18"/>
          <w:lang w:eastAsia="sl-SI"/>
        </w:rPr>
        <w:t>Pogodbeni stranki se dogovorita, da je predmet te pogodbe v</w:t>
      </w:r>
      <w:r w:rsidRPr="00E205DC">
        <w:rPr>
          <w:rFonts w:ascii="Arial" w:eastAsia="Times New Roman" w:hAnsi="Arial" w:cs="Arial"/>
          <w:bCs/>
          <w:sz w:val="18"/>
          <w:szCs w:val="18"/>
          <w:lang w:eastAsia="sl-SI"/>
        </w:rPr>
        <w:t>zdrževanje, podpora in razvoj aplikativne programske opreme za ZIS, ki vključuje:</w:t>
      </w:r>
    </w:p>
    <w:p w14:paraId="74686C59" w14:textId="77777777" w:rsidR="0073204B" w:rsidRPr="00E205DC" w:rsidRDefault="0073204B" w:rsidP="0073204B">
      <w:pPr>
        <w:spacing w:after="0" w:line="240" w:lineRule="auto"/>
        <w:rPr>
          <w:rFonts w:ascii="Arial" w:eastAsia="Times New Roman" w:hAnsi="Arial" w:cs="Arial"/>
          <w:sz w:val="18"/>
          <w:szCs w:val="18"/>
          <w:lang w:eastAsia="sl-SI"/>
        </w:rPr>
      </w:pPr>
    </w:p>
    <w:p w14:paraId="6511905C" w14:textId="58E0AE3F" w:rsidR="0073204B" w:rsidRPr="00285C43" w:rsidRDefault="0073204B" w:rsidP="008718F0">
      <w:pPr>
        <w:pStyle w:val="Odstavekseznama"/>
        <w:numPr>
          <w:ilvl w:val="0"/>
          <w:numId w:val="43"/>
        </w:numPr>
        <w:spacing w:after="0" w:line="240" w:lineRule="auto"/>
        <w:jc w:val="both"/>
        <w:rPr>
          <w:rFonts w:ascii="Arial" w:eastAsia="Times New Roman" w:hAnsi="Arial" w:cs="Arial"/>
          <w:sz w:val="18"/>
          <w:szCs w:val="18"/>
          <w:lang w:eastAsia="sl-SI"/>
        </w:rPr>
      </w:pPr>
      <w:r w:rsidRPr="00285C43">
        <w:rPr>
          <w:rFonts w:ascii="Arial" w:eastAsia="Times New Roman" w:hAnsi="Arial" w:cs="Arial"/>
          <w:sz w:val="18"/>
          <w:szCs w:val="18"/>
          <w:lang w:eastAsia="sl-SI"/>
        </w:rPr>
        <w:t>vzdrževanje in neomejena podpora uporabnikom v rednem delovnem času,</w:t>
      </w:r>
    </w:p>
    <w:p w14:paraId="2D12805B" w14:textId="22B8AEB8" w:rsidR="0073204B" w:rsidRPr="00125D7C" w:rsidRDefault="0073204B" w:rsidP="009C0016">
      <w:pPr>
        <w:numPr>
          <w:ilvl w:val="0"/>
          <w:numId w:val="43"/>
        </w:numPr>
        <w:spacing w:after="0" w:line="240" w:lineRule="auto"/>
        <w:jc w:val="both"/>
        <w:rPr>
          <w:rFonts w:ascii="Arial" w:eastAsia="Times New Roman" w:hAnsi="Arial" w:cs="Arial"/>
          <w:sz w:val="18"/>
          <w:szCs w:val="18"/>
          <w:lang w:eastAsia="sl-SI"/>
        </w:rPr>
      </w:pPr>
      <w:r w:rsidRPr="00125D7C">
        <w:rPr>
          <w:rFonts w:ascii="Arial" w:eastAsia="Times New Roman" w:hAnsi="Arial" w:cs="Arial"/>
          <w:sz w:val="18"/>
          <w:szCs w:val="18"/>
          <w:lang w:eastAsia="sl-SI"/>
        </w:rPr>
        <w:t>zagotavljanje razpoložljivosti in zahtevane odzivnosti storitve podpore uporabnikom (neprekinjeno podporo z odzivnim časom in časom odprave napak),</w:t>
      </w:r>
    </w:p>
    <w:p w14:paraId="39D2DE54"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telefonska pomoč ali druga pomoč preko elektronskih medijev oz. svetovnega spleta,</w:t>
      </w:r>
    </w:p>
    <w:p w14:paraId="69A809FD"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pomoč zaposlenim pri odpravi napak na sistemu v računalniškem centru,</w:t>
      </w:r>
    </w:p>
    <w:p w14:paraId="44D2095D" w14:textId="28A1484C" w:rsidR="0073204B" w:rsidRPr="00285C43" w:rsidRDefault="0073204B" w:rsidP="008718F0">
      <w:pPr>
        <w:numPr>
          <w:ilvl w:val="0"/>
          <w:numId w:val="43"/>
        </w:numPr>
        <w:spacing w:after="0" w:line="240" w:lineRule="auto"/>
        <w:jc w:val="both"/>
        <w:rPr>
          <w:rFonts w:ascii="Arial" w:eastAsia="Times New Roman" w:hAnsi="Arial" w:cs="Arial"/>
          <w:sz w:val="18"/>
          <w:szCs w:val="18"/>
          <w:lang w:eastAsia="sl-SI"/>
        </w:rPr>
      </w:pPr>
      <w:r w:rsidRPr="00285C43">
        <w:rPr>
          <w:rFonts w:ascii="Arial" w:eastAsia="Times New Roman" w:hAnsi="Arial" w:cs="Arial"/>
          <w:sz w:val="18"/>
          <w:szCs w:val="18"/>
          <w:lang w:eastAsia="sl-SI"/>
        </w:rPr>
        <w:lastRenderedPageBreak/>
        <w:t>dodatno izobraževanje uporabnikov - 3 delavnice letno (3 X 3 šolske ure, glede izvedbe le  tega se naročnik uskladi z ponudnikom),</w:t>
      </w:r>
    </w:p>
    <w:p w14:paraId="41545BB0" w14:textId="71F32A9D" w:rsidR="0073204B" w:rsidRPr="00285C43" w:rsidRDefault="0073204B" w:rsidP="008718F0">
      <w:pPr>
        <w:numPr>
          <w:ilvl w:val="0"/>
          <w:numId w:val="43"/>
        </w:numPr>
        <w:spacing w:after="0" w:line="240" w:lineRule="auto"/>
        <w:jc w:val="both"/>
        <w:rPr>
          <w:rFonts w:ascii="Arial" w:eastAsia="Times New Roman" w:hAnsi="Arial" w:cs="Arial"/>
          <w:sz w:val="18"/>
          <w:szCs w:val="18"/>
          <w:lang w:eastAsia="sl-SI"/>
        </w:rPr>
      </w:pPr>
      <w:r w:rsidRPr="00285C43">
        <w:rPr>
          <w:rFonts w:ascii="Arial" w:eastAsia="Times New Roman" w:hAnsi="Arial" w:cs="Arial"/>
          <w:sz w:val="18"/>
          <w:szCs w:val="18"/>
          <w:lang w:eastAsia="sl-SI"/>
        </w:rPr>
        <w:t>sodelovanje na  delavnicah, na katerih se usklajujejo vse nove zahteve uporabnikov vzdrževanja: nove funkcionalnosti, novi moduli, spremembe funkcionalnosti, integracije z  drugimi sistemi,</w:t>
      </w:r>
    </w:p>
    <w:p w14:paraId="5C4E4DA5"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vzdrževanje vseh nameščenih produktov,</w:t>
      </w:r>
    </w:p>
    <w:p w14:paraId="4305A38F"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izvajanje vseh regulatornih sprememb, ne glede na vsebino in obseg,</w:t>
      </w:r>
    </w:p>
    <w:p w14:paraId="4A607F03"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vzdrževanje KZZ </w:t>
      </w:r>
      <w:proofErr w:type="spellStart"/>
      <w:r w:rsidRPr="00E205DC">
        <w:rPr>
          <w:rFonts w:ascii="Arial" w:eastAsia="Times New Roman" w:hAnsi="Arial" w:cs="Arial"/>
          <w:sz w:val="18"/>
          <w:szCs w:val="18"/>
          <w:lang w:eastAsia="sl-SI"/>
        </w:rPr>
        <w:t>Online</w:t>
      </w:r>
      <w:proofErr w:type="spellEnd"/>
      <w:r w:rsidRPr="00E205DC">
        <w:rPr>
          <w:rFonts w:ascii="Arial" w:eastAsia="Times New Roman" w:hAnsi="Arial" w:cs="Arial"/>
          <w:sz w:val="18"/>
          <w:szCs w:val="18"/>
          <w:lang w:eastAsia="sl-SI"/>
        </w:rPr>
        <w:t>,</w:t>
      </w:r>
    </w:p>
    <w:p w14:paraId="72F57CAA"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redni kvartalni preventivni pregledi okolja, v katerem deluje programska oprema, z namenom proaktivnega opozarjanja na kritične elemente okolja (diskovne kapacitete, obremenitev procesorja,…),</w:t>
      </w:r>
    </w:p>
    <w:p w14:paraId="4EBC7926"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sodelovanje pri načrtovanju razvoja novih modulov po naročilu oz. po meri,</w:t>
      </w:r>
    </w:p>
    <w:p w14:paraId="2F807628"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sprejem opisov problemov in iniciacija ter koordinacija postopka odprave problema,</w:t>
      </w:r>
    </w:p>
    <w:p w14:paraId="6E419DB7"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odprava problemov,</w:t>
      </w:r>
    </w:p>
    <w:p w14:paraId="664C76BB"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spremljanje realizacije odprave identificiranih problemov in vodenje evidence odprtih problemov,</w:t>
      </w:r>
    </w:p>
    <w:p w14:paraId="1E73CA83"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dokumentiranje storitev podpore uporabnikom.</w:t>
      </w:r>
    </w:p>
    <w:p w14:paraId="5B2CD09D"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zagotavljanje razpoložljivosti in zahtevane odzivnosti storitev osnovnega vzdrževanja,</w:t>
      </w:r>
    </w:p>
    <w:p w14:paraId="614C0CBF"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odpravljanje skritih in ostalih napak in pomanjkljivosti v kodi,</w:t>
      </w:r>
    </w:p>
    <w:p w14:paraId="3D91E2F0"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spremljanje ugotovljenih napak ter predlaganje ukrepov za nemoteno delovanje programske opreme,</w:t>
      </w:r>
    </w:p>
    <w:p w14:paraId="20BBEC14"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distribucija novih verzij oziroma sprememb in dopolnitev programske opreme, ki so posledica napak v programski opremi, ne glede na lokacijo,</w:t>
      </w:r>
    </w:p>
    <w:p w14:paraId="645C7B67" w14:textId="77777777" w:rsidR="0073204B" w:rsidRPr="00E205DC"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spremljanje tehnoloških novosti, povezanih s programsko opremo ter priprava predlogov in ukrepov za nemoteno delovanje in/ ali izboljšanje delovanja,</w:t>
      </w:r>
    </w:p>
    <w:p w14:paraId="4AF70AD7" w14:textId="77777777" w:rsidR="0073204B" w:rsidRDefault="0073204B" w:rsidP="008718F0">
      <w:pPr>
        <w:numPr>
          <w:ilvl w:val="0"/>
          <w:numId w:val="4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poročanje o izvedenih storitvah osnovnega vzdrževanja.</w:t>
      </w:r>
    </w:p>
    <w:p w14:paraId="490209BF" w14:textId="77777777" w:rsidR="002C2340" w:rsidRDefault="002C2340" w:rsidP="002C2340">
      <w:pPr>
        <w:spacing w:after="0" w:line="240" w:lineRule="auto"/>
        <w:jc w:val="both"/>
        <w:rPr>
          <w:rFonts w:ascii="Arial" w:eastAsia="Times New Roman" w:hAnsi="Arial" w:cs="Arial"/>
          <w:sz w:val="18"/>
          <w:szCs w:val="18"/>
          <w:lang w:eastAsia="sl-SI"/>
        </w:rPr>
      </w:pPr>
    </w:p>
    <w:p w14:paraId="70903B38" w14:textId="77777777" w:rsidR="002C2340" w:rsidRPr="002C2340" w:rsidRDefault="002C2340" w:rsidP="002C2340">
      <w:pPr>
        <w:jc w:val="both"/>
        <w:rPr>
          <w:rFonts w:ascii="Arial" w:eastAsia="Times New Roman" w:hAnsi="Arial" w:cs="Arial"/>
          <w:sz w:val="18"/>
          <w:szCs w:val="18"/>
          <w:lang w:eastAsia="sl-SI"/>
        </w:rPr>
      </w:pPr>
      <w:r w:rsidRPr="002C2340">
        <w:rPr>
          <w:rFonts w:ascii="Arial" w:eastAsia="Times New Roman" w:hAnsi="Arial" w:cs="Arial"/>
          <w:sz w:val="18"/>
          <w:szCs w:val="18"/>
          <w:lang w:eastAsia="sl-SI"/>
        </w:rPr>
        <w:t>Ponudnik mora zagotavljati, da bo po pravilih stroke in s skrbnostjo dobrega strokovnjaka izvedel vse potrebne aktivnosti vzdrževanja informacijskih sistemov v odzivnih časih in časih odprave napak, ki so določeni v tem zahtevku.</w:t>
      </w:r>
    </w:p>
    <w:p w14:paraId="00F6CEC0" w14:textId="77777777" w:rsidR="002C2340" w:rsidRPr="002C2340" w:rsidRDefault="002C2340" w:rsidP="002C2340">
      <w:pPr>
        <w:jc w:val="both"/>
        <w:rPr>
          <w:rFonts w:ascii="Arial" w:eastAsia="Times New Roman" w:hAnsi="Arial" w:cs="Arial"/>
          <w:sz w:val="18"/>
          <w:szCs w:val="18"/>
          <w:lang w:eastAsia="sl-SI"/>
        </w:rPr>
      </w:pPr>
      <w:r w:rsidRPr="002C2340">
        <w:rPr>
          <w:rFonts w:ascii="Arial" w:eastAsia="Times New Roman" w:hAnsi="Arial" w:cs="Arial"/>
          <w:sz w:val="18"/>
          <w:szCs w:val="18"/>
          <w:lang w:eastAsia="sl-SI"/>
        </w:rPr>
        <w:t xml:space="preserve">Ponudnik mora zagotavljati tudi storitev SMS obveščanje naročenih pacientov in vzdrževanje obstoječih integracij z zunanjimi sistemi ter naročniku nuditi najem 5-tih naprav </w:t>
      </w:r>
      <w:proofErr w:type="spellStart"/>
      <w:r w:rsidRPr="002C2340">
        <w:rPr>
          <w:rFonts w:ascii="Arial" w:eastAsia="Times New Roman" w:hAnsi="Arial" w:cs="Arial"/>
          <w:sz w:val="18"/>
          <w:szCs w:val="18"/>
          <w:lang w:eastAsia="sl-SI"/>
        </w:rPr>
        <w:t>Vrstomat</w:t>
      </w:r>
      <w:proofErr w:type="spellEnd"/>
      <w:r w:rsidRPr="002C2340">
        <w:rPr>
          <w:rFonts w:ascii="Arial" w:eastAsia="Times New Roman" w:hAnsi="Arial" w:cs="Arial"/>
          <w:sz w:val="18"/>
          <w:szCs w:val="18"/>
          <w:lang w:eastAsia="sl-SI"/>
        </w:rPr>
        <w:t xml:space="preserve">, z možnostjo prilagajanja števila najetih naprav v času trajanja vzdrževalne pogodbe, glede na morebitne spremenjene potrebe naročnika. </w:t>
      </w:r>
    </w:p>
    <w:p w14:paraId="4B0E54D6" w14:textId="77777777" w:rsidR="002C2340" w:rsidRPr="002C2340" w:rsidRDefault="002C2340" w:rsidP="002C2340">
      <w:pPr>
        <w:jc w:val="both"/>
        <w:rPr>
          <w:rFonts w:ascii="Arial" w:eastAsia="Times New Roman" w:hAnsi="Arial" w:cs="Arial"/>
          <w:sz w:val="18"/>
          <w:szCs w:val="18"/>
          <w:lang w:eastAsia="sl-SI"/>
        </w:rPr>
      </w:pPr>
      <w:r w:rsidRPr="002C2340">
        <w:rPr>
          <w:rFonts w:ascii="Arial" w:eastAsia="Times New Roman" w:hAnsi="Arial" w:cs="Arial"/>
          <w:sz w:val="18"/>
          <w:szCs w:val="18"/>
          <w:lang w:eastAsia="sl-SI"/>
        </w:rPr>
        <w:t>V okviru javnega naročila niso vključene storitve sistemske integracije, kot so prepis, migracija in združevanje podatkov v okviru iste ali različnih podatkovnih baz.</w:t>
      </w:r>
    </w:p>
    <w:p w14:paraId="56AF8543" w14:textId="77777777" w:rsidR="002C2340" w:rsidRPr="002C2340" w:rsidRDefault="002C2340" w:rsidP="002C2340">
      <w:pPr>
        <w:jc w:val="both"/>
        <w:rPr>
          <w:rFonts w:ascii="Arial" w:eastAsia="Times New Roman" w:hAnsi="Arial" w:cs="Arial"/>
          <w:sz w:val="18"/>
          <w:szCs w:val="18"/>
          <w:lang w:eastAsia="sl-SI"/>
        </w:rPr>
      </w:pPr>
      <w:r w:rsidRPr="002C2340">
        <w:rPr>
          <w:rFonts w:ascii="Arial" w:eastAsia="Times New Roman" w:hAnsi="Arial" w:cs="Arial"/>
          <w:sz w:val="18"/>
          <w:szCs w:val="18"/>
          <w:lang w:eastAsia="sl-SI"/>
        </w:rPr>
        <w:t>Ponudnik mora še naprej omogočati integracijo BIS s certificirano storitvijo dolgoročne e-hrambe (brezšivno integracijo z  BIS), ni pa to predmet tega javnega naročila.</w:t>
      </w:r>
    </w:p>
    <w:p w14:paraId="0267AD94"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3CEDE3F7" w14:textId="77777777" w:rsidR="0073204B" w:rsidRPr="00E205DC" w:rsidRDefault="0073204B" w:rsidP="0073204B">
      <w:pPr>
        <w:spacing w:after="0" w:line="240" w:lineRule="auto"/>
        <w:rPr>
          <w:rFonts w:ascii="Arial" w:eastAsia="Times New Roman" w:hAnsi="Arial" w:cs="Arial"/>
          <w:sz w:val="18"/>
          <w:szCs w:val="18"/>
          <w:lang w:eastAsia="sl-SI"/>
        </w:rPr>
      </w:pPr>
    </w:p>
    <w:p w14:paraId="0D4F5F4A" w14:textId="77777777" w:rsidR="0073204B" w:rsidRPr="00E205DC" w:rsidRDefault="0073204B" w:rsidP="0073204B">
      <w:pPr>
        <w:keepNext/>
        <w:spacing w:after="0" w:line="240" w:lineRule="auto"/>
        <w:outlineLvl w:val="5"/>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 xml:space="preserve">Podpora uporabnikom v rednem in izrednem delovnem času </w:t>
      </w:r>
    </w:p>
    <w:p w14:paraId="39074438" w14:textId="77777777" w:rsidR="0073204B" w:rsidRPr="00E205DC" w:rsidRDefault="0073204B" w:rsidP="0073204B">
      <w:pPr>
        <w:spacing w:after="0" w:line="240" w:lineRule="auto"/>
        <w:rPr>
          <w:rFonts w:ascii="Arial" w:eastAsia="Times New Roman" w:hAnsi="Arial" w:cs="Arial"/>
          <w:sz w:val="18"/>
          <w:szCs w:val="18"/>
          <w:lang w:eastAsia="sl-SI"/>
        </w:rPr>
      </w:pPr>
    </w:p>
    <w:p w14:paraId="66D0E3DF"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76C2BF72" w14:textId="77777777" w:rsidR="0073204B" w:rsidRPr="00E205DC" w:rsidRDefault="0073204B" w:rsidP="0073204B">
      <w:pPr>
        <w:spacing w:after="0" w:line="240" w:lineRule="auto"/>
        <w:rPr>
          <w:rFonts w:ascii="Arial" w:eastAsia="Times New Roman" w:hAnsi="Arial" w:cs="Arial"/>
          <w:sz w:val="18"/>
          <w:szCs w:val="18"/>
          <w:lang w:eastAsia="sl-SI"/>
        </w:rPr>
      </w:pPr>
    </w:p>
    <w:p w14:paraId="283765A9" w14:textId="77777777" w:rsidR="0073204B" w:rsidRPr="00E205DC" w:rsidRDefault="0073204B" w:rsidP="0073204B">
      <w:pPr>
        <w:spacing w:after="0" w:line="240" w:lineRule="auto"/>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Vzdrževanje in neomejena podpora uporabnikom v rednem delovnem času zajema:</w:t>
      </w:r>
    </w:p>
    <w:p w14:paraId="7043D7F0" w14:textId="77777777" w:rsidR="0073204B" w:rsidRPr="00E205DC" w:rsidRDefault="0073204B" w:rsidP="008718F0">
      <w:pPr>
        <w:numPr>
          <w:ilvl w:val="0"/>
          <w:numId w:val="22"/>
        </w:numPr>
        <w:spacing w:after="0" w:line="240" w:lineRule="auto"/>
        <w:rPr>
          <w:rFonts w:ascii="Arial" w:eastAsia="Times New Roman" w:hAnsi="Arial" w:cs="Arial"/>
          <w:color w:val="800000"/>
          <w:sz w:val="18"/>
          <w:szCs w:val="18"/>
          <w:lang w:eastAsia="sl-SI"/>
        </w:rPr>
      </w:pPr>
      <w:r w:rsidRPr="00E205DC">
        <w:rPr>
          <w:rFonts w:ascii="Arial" w:eastAsia="Times New Roman" w:hAnsi="Arial" w:cs="Arial"/>
          <w:color w:val="000000"/>
          <w:sz w:val="18"/>
          <w:szCs w:val="18"/>
          <w:lang w:eastAsia="sl-SI"/>
        </w:rPr>
        <w:t>podporo uporabnikom,</w:t>
      </w:r>
    </w:p>
    <w:p w14:paraId="75C00054" w14:textId="77777777" w:rsidR="0073204B" w:rsidRPr="00E205DC" w:rsidRDefault="0073204B" w:rsidP="008718F0">
      <w:pPr>
        <w:numPr>
          <w:ilvl w:val="0"/>
          <w:numId w:val="22"/>
        </w:numPr>
        <w:spacing w:after="0" w:line="240" w:lineRule="auto"/>
        <w:rPr>
          <w:rFonts w:ascii="Arial" w:eastAsia="Times New Roman" w:hAnsi="Arial" w:cs="Arial"/>
          <w:color w:val="800000"/>
          <w:sz w:val="18"/>
          <w:szCs w:val="18"/>
          <w:lang w:eastAsia="sl-SI"/>
        </w:rPr>
      </w:pPr>
      <w:r w:rsidRPr="00E205DC">
        <w:rPr>
          <w:rFonts w:ascii="Arial" w:eastAsia="Times New Roman" w:hAnsi="Arial" w:cs="Arial"/>
          <w:color w:val="000000"/>
          <w:sz w:val="18"/>
          <w:szCs w:val="18"/>
          <w:lang w:eastAsia="sl-SI"/>
        </w:rPr>
        <w:t xml:space="preserve">vzdrževanje, </w:t>
      </w:r>
    </w:p>
    <w:p w14:paraId="61D99751" w14:textId="77777777" w:rsidR="0073204B" w:rsidRPr="00E205DC" w:rsidRDefault="0073204B" w:rsidP="008718F0">
      <w:pPr>
        <w:numPr>
          <w:ilvl w:val="0"/>
          <w:numId w:val="22"/>
        </w:numPr>
        <w:spacing w:after="0" w:line="240" w:lineRule="auto"/>
        <w:rPr>
          <w:rFonts w:ascii="Arial" w:eastAsia="Times New Roman" w:hAnsi="Arial" w:cs="Arial"/>
          <w:sz w:val="18"/>
          <w:szCs w:val="18"/>
          <w:lang w:eastAsia="sl-SI"/>
        </w:rPr>
      </w:pPr>
      <w:r w:rsidRPr="00E205DC">
        <w:rPr>
          <w:rFonts w:ascii="Arial" w:eastAsia="Times New Roman" w:hAnsi="Arial" w:cs="Arial"/>
          <w:color w:val="000000"/>
          <w:sz w:val="18"/>
          <w:szCs w:val="18"/>
          <w:lang w:eastAsia="sl-SI"/>
        </w:rPr>
        <w:t>zagotavljanje operativnosti delovanja.</w:t>
      </w:r>
    </w:p>
    <w:p w14:paraId="738EE18E" w14:textId="77777777" w:rsidR="0073204B" w:rsidRPr="00E205DC" w:rsidRDefault="0073204B" w:rsidP="0073204B">
      <w:pPr>
        <w:spacing w:after="0" w:line="240" w:lineRule="auto"/>
        <w:ind w:left="720"/>
        <w:contextualSpacing/>
        <w:jc w:val="both"/>
        <w:rPr>
          <w:rFonts w:ascii="Arial" w:eastAsia="Times New Roman" w:hAnsi="Arial" w:cs="Arial"/>
          <w:sz w:val="18"/>
          <w:szCs w:val="18"/>
          <w:lang w:eastAsia="sl-SI"/>
        </w:rPr>
      </w:pPr>
    </w:p>
    <w:p w14:paraId="4B6FEA57" w14:textId="77777777" w:rsidR="0073204B" w:rsidRPr="00E205DC" w:rsidRDefault="0073204B" w:rsidP="0073204B">
      <w:pPr>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Redni delovni čas je definiran kot čas od ponedeljka do petka med 8:00 in 17:00, razen ob dela prostih dnevih in praznikih, oziroma med 8.00 in 14.00 uro v dnevu pred dvodnevnim praznikom v Republiki Sloveniji.</w:t>
      </w:r>
    </w:p>
    <w:p w14:paraId="1F7DD8DC" w14:textId="77777777" w:rsidR="0073204B" w:rsidRPr="00E205DC" w:rsidRDefault="0073204B" w:rsidP="0073204B">
      <w:pPr>
        <w:spacing w:after="0" w:line="240" w:lineRule="auto"/>
        <w:rPr>
          <w:rFonts w:ascii="Arial" w:eastAsia="Times New Roman" w:hAnsi="Arial" w:cs="Arial"/>
          <w:sz w:val="18"/>
          <w:szCs w:val="18"/>
          <w:lang w:eastAsia="sl-SI"/>
        </w:rPr>
      </w:pPr>
    </w:p>
    <w:p w14:paraId="39F52DD0" w14:textId="77777777" w:rsidR="0073204B" w:rsidRPr="00E205DC" w:rsidRDefault="0073204B" w:rsidP="0073204B">
      <w:pPr>
        <w:spacing w:after="0"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 xml:space="preserve">Podpora uporabnikom se zagotavlja ob delovnih dneh v času od 8:00 do 17:00. </w:t>
      </w:r>
    </w:p>
    <w:p w14:paraId="0DEB5FC1" w14:textId="77777777" w:rsidR="0073204B" w:rsidRPr="00E205DC" w:rsidRDefault="0073204B" w:rsidP="0073204B">
      <w:pPr>
        <w:spacing w:after="0" w:line="240" w:lineRule="auto"/>
        <w:jc w:val="both"/>
        <w:rPr>
          <w:rFonts w:ascii="Arial" w:eastAsia="Times New Roman" w:hAnsi="Arial" w:cs="Arial"/>
          <w:color w:val="000000"/>
          <w:sz w:val="18"/>
          <w:szCs w:val="18"/>
          <w:lang w:eastAsia="sl-SI"/>
        </w:rPr>
      </w:pPr>
    </w:p>
    <w:p w14:paraId="19C524C4" w14:textId="77777777" w:rsidR="0073204B" w:rsidRPr="00E205DC" w:rsidRDefault="0073204B" w:rsidP="0073204B">
      <w:pPr>
        <w:spacing w:after="0"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V primeru kritične napake na sistemu (primer: nedelovanje BIS po namestitvi nove verzije), mora biti zagotovljena podpora uporabnikom tudi izven rednega delovnega časa, v okviru odzivnega časa in časa odprave napake za kategorijo napake kritična.</w:t>
      </w:r>
    </w:p>
    <w:p w14:paraId="3B2028C7" w14:textId="77777777" w:rsidR="0073204B" w:rsidRPr="00E205DC" w:rsidRDefault="0073204B" w:rsidP="0073204B">
      <w:pPr>
        <w:spacing w:after="0" w:line="240" w:lineRule="auto"/>
        <w:ind w:right="72"/>
        <w:jc w:val="both"/>
        <w:rPr>
          <w:rFonts w:ascii="Arial" w:eastAsia="Times New Roman" w:hAnsi="Arial" w:cs="Arial"/>
          <w:sz w:val="18"/>
          <w:szCs w:val="18"/>
          <w:lang w:eastAsia="sl-SI"/>
        </w:rPr>
      </w:pPr>
    </w:p>
    <w:p w14:paraId="5BC92F43" w14:textId="77777777" w:rsidR="0073204B" w:rsidRPr="00E205DC" w:rsidRDefault="0073204B" w:rsidP="0073204B">
      <w:pPr>
        <w:spacing w:after="0" w:line="240" w:lineRule="auto"/>
        <w:ind w:right="7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 podlagi predhodne najave je zagotovljena tudi podpora uporabnikom izven rednega delovnega časa:</w:t>
      </w:r>
    </w:p>
    <w:p w14:paraId="5026F66E" w14:textId="77777777" w:rsidR="0073204B" w:rsidRPr="00E205DC" w:rsidRDefault="0073204B" w:rsidP="008718F0">
      <w:pPr>
        <w:numPr>
          <w:ilvl w:val="0"/>
          <w:numId w:val="27"/>
        </w:numPr>
        <w:spacing w:after="0" w:line="240" w:lineRule="auto"/>
        <w:ind w:right="7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Izvajalec zagotavlja naročniku podporo izven rednega delovnega časa na podlagi predhodne najave.  Najava mora biti podana v pisni obliki in se šteje kot podlaga za naročilo. </w:t>
      </w:r>
    </w:p>
    <w:p w14:paraId="01C8B2AE" w14:textId="77777777" w:rsidR="0073204B" w:rsidRPr="00E205DC" w:rsidRDefault="0073204B" w:rsidP="008718F0">
      <w:pPr>
        <w:numPr>
          <w:ilvl w:val="0"/>
          <w:numId w:val="27"/>
        </w:numPr>
        <w:spacing w:after="0" w:line="240" w:lineRule="auto"/>
        <w:ind w:right="7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Pripravljenost izven rednega delovnega časa  izvajalec zaračuna na osnovi Poročila o porabljenem času v pripravljenosti, to je v višini 20% cene iz cenika izvajalca.</w:t>
      </w:r>
    </w:p>
    <w:p w14:paraId="0B7B7317" w14:textId="77777777" w:rsidR="0073204B" w:rsidRPr="00E205DC" w:rsidRDefault="0073204B" w:rsidP="008718F0">
      <w:pPr>
        <w:numPr>
          <w:ilvl w:val="0"/>
          <w:numId w:val="27"/>
        </w:numPr>
        <w:spacing w:after="0" w:line="240" w:lineRule="auto"/>
        <w:ind w:right="7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lastRenderedPageBreak/>
        <w:t>Izvedbo predhodno najavljenih del in vse ostale dejansko opravljene storitve izven rednega delovnega časa, izvajalec dodatno zaračuna naročniku z veljavno urno postavko cene iz cenika izvajalca.</w:t>
      </w:r>
    </w:p>
    <w:p w14:paraId="19FADD7A" w14:textId="77777777" w:rsidR="0073204B" w:rsidRDefault="0073204B" w:rsidP="0073204B">
      <w:pPr>
        <w:spacing w:after="0" w:line="240" w:lineRule="auto"/>
        <w:ind w:right="72"/>
        <w:jc w:val="both"/>
        <w:rPr>
          <w:rFonts w:ascii="Arial" w:eastAsia="Times New Roman" w:hAnsi="Arial" w:cs="Arial"/>
          <w:sz w:val="18"/>
          <w:szCs w:val="18"/>
          <w:lang w:eastAsia="sl-SI"/>
        </w:rPr>
      </w:pPr>
    </w:p>
    <w:p w14:paraId="5DBC8B47" w14:textId="77777777" w:rsidR="007A3F60" w:rsidRDefault="007A3F60" w:rsidP="0073204B">
      <w:pPr>
        <w:spacing w:after="0" w:line="240" w:lineRule="auto"/>
        <w:ind w:right="72"/>
        <w:jc w:val="both"/>
        <w:rPr>
          <w:rFonts w:ascii="Arial" w:eastAsia="Times New Roman" w:hAnsi="Arial" w:cs="Arial"/>
          <w:sz w:val="18"/>
          <w:szCs w:val="18"/>
          <w:lang w:eastAsia="sl-SI"/>
        </w:rPr>
      </w:pPr>
    </w:p>
    <w:p w14:paraId="54B90C72" w14:textId="77777777" w:rsidR="00285C43" w:rsidRPr="00E205DC" w:rsidRDefault="00285C43" w:rsidP="0073204B">
      <w:pPr>
        <w:spacing w:after="0" w:line="240" w:lineRule="auto"/>
        <w:ind w:right="72"/>
        <w:jc w:val="both"/>
        <w:rPr>
          <w:rFonts w:ascii="Arial" w:eastAsia="Times New Roman" w:hAnsi="Arial" w:cs="Arial"/>
          <w:sz w:val="18"/>
          <w:szCs w:val="18"/>
          <w:lang w:eastAsia="sl-SI"/>
        </w:rPr>
      </w:pPr>
    </w:p>
    <w:p w14:paraId="480F4A8E" w14:textId="77777777" w:rsidR="0073204B" w:rsidRPr="00E205DC" w:rsidRDefault="0073204B" w:rsidP="0073204B">
      <w:pPr>
        <w:spacing w:after="0" w:line="240" w:lineRule="auto"/>
        <w:ind w:right="72"/>
        <w:jc w:val="both"/>
        <w:rPr>
          <w:rFonts w:ascii="Arial" w:eastAsia="Times New Roman" w:hAnsi="Arial" w:cs="Arial"/>
          <w:sz w:val="18"/>
          <w:szCs w:val="18"/>
          <w:lang w:eastAsia="sl-SI"/>
        </w:rPr>
      </w:pPr>
    </w:p>
    <w:p w14:paraId="0DAC11DA" w14:textId="77777777" w:rsidR="0073204B" w:rsidRPr="00E205DC" w:rsidRDefault="0073204B" w:rsidP="0073204B">
      <w:pPr>
        <w:tabs>
          <w:tab w:val="left" w:pos="2820"/>
        </w:tabs>
        <w:spacing w:after="0" w:line="240" w:lineRule="auto"/>
        <w:ind w:right="72"/>
        <w:jc w:val="both"/>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Podpora uporabnikom</w:t>
      </w:r>
      <w:r w:rsidRPr="00E205DC">
        <w:rPr>
          <w:rFonts w:ascii="Arial" w:eastAsia="Times New Roman" w:hAnsi="Arial" w:cs="Arial"/>
          <w:b/>
          <w:bCs/>
          <w:sz w:val="18"/>
          <w:szCs w:val="18"/>
          <w:lang w:eastAsia="sl-SI"/>
        </w:rPr>
        <w:tab/>
      </w:r>
    </w:p>
    <w:p w14:paraId="1D359557"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bookmarkStart w:id="4" w:name="_Ref192010449"/>
      <w:r w:rsidRPr="00E205DC">
        <w:rPr>
          <w:rFonts w:ascii="Arial" w:eastAsia="Times New Roman" w:hAnsi="Arial" w:cs="Arial"/>
          <w:b/>
          <w:bCs/>
          <w:sz w:val="18"/>
          <w:szCs w:val="18"/>
          <w:lang w:eastAsia="sl-SI"/>
        </w:rPr>
        <w:t>člen</w:t>
      </w:r>
    </w:p>
    <w:p w14:paraId="2BAEE67A" w14:textId="77777777" w:rsidR="0073204B" w:rsidRPr="00E205DC" w:rsidRDefault="0073204B" w:rsidP="0073204B">
      <w:pPr>
        <w:spacing w:after="0" w:line="240" w:lineRule="auto"/>
        <w:jc w:val="center"/>
        <w:rPr>
          <w:rFonts w:ascii="Arial" w:eastAsia="Times New Roman" w:hAnsi="Arial" w:cs="Arial"/>
          <w:sz w:val="18"/>
          <w:szCs w:val="18"/>
          <w:lang w:eastAsia="sl-SI"/>
        </w:rPr>
      </w:pPr>
      <w:r w:rsidRPr="00E205DC">
        <w:rPr>
          <w:rFonts w:ascii="Arial" w:eastAsia="Times New Roman" w:hAnsi="Arial" w:cs="Arial"/>
          <w:b/>
          <w:sz w:val="18"/>
          <w:szCs w:val="18"/>
          <w:lang w:eastAsia="sl-SI"/>
        </w:rPr>
        <w:t xml:space="preserve"> </w:t>
      </w:r>
    </w:p>
    <w:p w14:paraId="6FCC8ED0" w14:textId="77777777" w:rsidR="0073204B" w:rsidRPr="00E205DC" w:rsidRDefault="0073204B" w:rsidP="0073204B">
      <w:pPr>
        <w:spacing w:after="0" w:line="240" w:lineRule="auto"/>
        <w:jc w:val="center"/>
        <w:rPr>
          <w:rFonts w:ascii="Arial" w:eastAsia="Times New Roman" w:hAnsi="Arial" w:cs="Arial"/>
          <w:sz w:val="18"/>
          <w:szCs w:val="18"/>
          <w:lang w:eastAsia="sl-SI"/>
        </w:rPr>
      </w:pPr>
    </w:p>
    <w:p w14:paraId="158FC01F"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Storitve podpore uporabnikom ZIS so:</w:t>
      </w:r>
    </w:p>
    <w:p w14:paraId="46CA10CC" w14:textId="77777777" w:rsidR="0073204B" w:rsidRPr="00E205DC" w:rsidRDefault="0073204B" w:rsidP="008718F0">
      <w:pPr>
        <w:numPr>
          <w:ilvl w:val="0"/>
          <w:numId w:val="2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zagotavljanje razpoložljivosti in zahtevane odzivnosti izvajanja storitev podpore uporabnikom,</w:t>
      </w:r>
    </w:p>
    <w:p w14:paraId="50F32A0A" w14:textId="77777777" w:rsidR="0073204B" w:rsidRPr="00E205DC" w:rsidRDefault="0073204B" w:rsidP="008718F0">
      <w:pPr>
        <w:numPr>
          <w:ilvl w:val="0"/>
          <w:numId w:val="2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telefonska pomoč ali druga pomoč preko elektronskih medijev oz. svetovnega spleta,</w:t>
      </w:r>
    </w:p>
    <w:p w14:paraId="1BA0A9DC" w14:textId="77777777" w:rsidR="0073204B" w:rsidRPr="00E205DC" w:rsidRDefault="0073204B" w:rsidP="008718F0">
      <w:pPr>
        <w:numPr>
          <w:ilvl w:val="0"/>
          <w:numId w:val="2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sprejem opisov problemov in iniciacija ter koordinacija postopka odprave problema,</w:t>
      </w:r>
    </w:p>
    <w:p w14:paraId="7DA129CB" w14:textId="77777777" w:rsidR="0073204B" w:rsidRPr="00E205DC" w:rsidRDefault="0073204B" w:rsidP="008718F0">
      <w:pPr>
        <w:numPr>
          <w:ilvl w:val="0"/>
          <w:numId w:val="2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odprava problemov,</w:t>
      </w:r>
    </w:p>
    <w:p w14:paraId="2ACD5EE3" w14:textId="77777777" w:rsidR="0073204B" w:rsidRPr="00E205DC" w:rsidRDefault="0073204B" w:rsidP="008718F0">
      <w:pPr>
        <w:numPr>
          <w:ilvl w:val="0"/>
          <w:numId w:val="2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spremljanje realizacije odprave identificiranih problemov in vodenje evidence odprtih problemov,</w:t>
      </w:r>
    </w:p>
    <w:p w14:paraId="23BDF3F9" w14:textId="77777777" w:rsidR="0073204B" w:rsidRPr="00E205DC" w:rsidRDefault="0073204B" w:rsidP="008718F0">
      <w:pPr>
        <w:numPr>
          <w:ilvl w:val="0"/>
          <w:numId w:val="2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dokumentiranje storitev podpore uporabnikom,</w:t>
      </w:r>
    </w:p>
    <w:p w14:paraId="49455233" w14:textId="77777777" w:rsidR="0073204B" w:rsidRPr="00E205DC" w:rsidRDefault="0073204B" w:rsidP="008718F0">
      <w:pPr>
        <w:numPr>
          <w:ilvl w:val="0"/>
          <w:numId w:val="23"/>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priprava poizvedb na bazi po naročilu naročnika.</w:t>
      </w:r>
    </w:p>
    <w:p w14:paraId="036F57F5"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618DF4EB"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1DF9CDF0" w14:textId="77777777" w:rsidR="0073204B" w:rsidRPr="00E205DC" w:rsidRDefault="0073204B" w:rsidP="0073204B">
      <w:pPr>
        <w:spacing w:after="0" w:line="240" w:lineRule="auto"/>
        <w:jc w:val="both"/>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Vzdrževanje</w:t>
      </w:r>
    </w:p>
    <w:bookmarkEnd w:id="4"/>
    <w:p w14:paraId="135E3F9D"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21BB3231" w14:textId="77777777" w:rsidR="0073204B" w:rsidRPr="00E205DC" w:rsidRDefault="0073204B" w:rsidP="0073204B">
      <w:pPr>
        <w:spacing w:after="0" w:line="240" w:lineRule="auto"/>
        <w:jc w:val="center"/>
        <w:rPr>
          <w:rFonts w:ascii="Arial" w:eastAsia="Times New Roman" w:hAnsi="Arial" w:cs="Arial"/>
          <w:sz w:val="18"/>
          <w:szCs w:val="18"/>
          <w:lang w:eastAsia="sl-SI"/>
        </w:rPr>
      </w:pPr>
    </w:p>
    <w:p w14:paraId="25815892" w14:textId="77777777" w:rsidR="0073204B" w:rsidRPr="00E205DC" w:rsidRDefault="0073204B" w:rsidP="0073204B">
      <w:pPr>
        <w:spacing w:after="120" w:line="240" w:lineRule="auto"/>
        <w:rPr>
          <w:rFonts w:ascii="Arial" w:eastAsia="Calibri" w:hAnsi="Arial" w:cs="Arial"/>
          <w:sz w:val="18"/>
          <w:szCs w:val="18"/>
        </w:rPr>
      </w:pPr>
      <w:r w:rsidRPr="00E205DC">
        <w:rPr>
          <w:rFonts w:ascii="Arial" w:eastAsia="Calibri" w:hAnsi="Arial" w:cs="Arial"/>
          <w:sz w:val="18"/>
          <w:szCs w:val="18"/>
        </w:rPr>
        <w:t xml:space="preserve">Storitve vzdrževanja so: </w:t>
      </w:r>
    </w:p>
    <w:p w14:paraId="6E2F998D" w14:textId="77777777" w:rsidR="0073204B" w:rsidRPr="00E205DC" w:rsidRDefault="0073204B" w:rsidP="008718F0">
      <w:pPr>
        <w:numPr>
          <w:ilvl w:val="0"/>
          <w:numId w:val="24"/>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zagotavljanje razpoložljivosti in zahtevane odzivnosti izvajanja storitev osnovnega vzdrževanja,</w:t>
      </w:r>
    </w:p>
    <w:p w14:paraId="33229F20" w14:textId="77777777" w:rsidR="0073204B" w:rsidRPr="00E205DC" w:rsidRDefault="0073204B" w:rsidP="008718F0">
      <w:pPr>
        <w:numPr>
          <w:ilvl w:val="0"/>
          <w:numId w:val="24"/>
        </w:numPr>
        <w:spacing w:after="0" w:line="240" w:lineRule="auto"/>
        <w:jc w:val="both"/>
        <w:rPr>
          <w:rFonts w:ascii="Arial" w:eastAsia="Times New Roman" w:hAnsi="Arial" w:cs="Arial"/>
          <w:color w:val="FF0000"/>
          <w:sz w:val="18"/>
          <w:szCs w:val="18"/>
          <w:lang w:eastAsia="sl-SI"/>
        </w:rPr>
      </w:pPr>
      <w:r w:rsidRPr="00E205DC">
        <w:rPr>
          <w:rFonts w:ascii="Arial" w:eastAsia="Times New Roman" w:hAnsi="Arial" w:cs="Arial"/>
          <w:sz w:val="18"/>
          <w:szCs w:val="18"/>
          <w:lang w:eastAsia="sl-SI"/>
        </w:rPr>
        <w:t>odpravljanje skritih in ostalih napak in pomanjkljivosti v kodi,</w:t>
      </w:r>
    </w:p>
    <w:p w14:paraId="523F4D7D" w14:textId="77777777" w:rsidR="0073204B" w:rsidRPr="00E205DC" w:rsidRDefault="0073204B" w:rsidP="008718F0">
      <w:pPr>
        <w:numPr>
          <w:ilvl w:val="0"/>
          <w:numId w:val="24"/>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spremljanje ugotovljenih napak ter predlaganje ukrepov za nemoteno delovanje programske opreme,</w:t>
      </w:r>
    </w:p>
    <w:p w14:paraId="618C9D75" w14:textId="77777777" w:rsidR="0073204B" w:rsidRPr="00E205DC" w:rsidRDefault="0073204B" w:rsidP="008718F0">
      <w:pPr>
        <w:numPr>
          <w:ilvl w:val="0"/>
          <w:numId w:val="24"/>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distribucija novih verzij oziroma sprememb in dopolnitev programske opreme, ki so posledica napak v programski opremi, ne glede na lokacijo,  </w:t>
      </w:r>
    </w:p>
    <w:p w14:paraId="6A8184AB" w14:textId="77777777" w:rsidR="0073204B" w:rsidRPr="00E205DC" w:rsidRDefault="0073204B" w:rsidP="008718F0">
      <w:pPr>
        <w:numPr>
          <w:ilvl w:val="0"/>
          <w:numId w:val="24"/>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spremljanje tehnoloških novosti, povezanih s programsko opremo ter priprava predlogov in ukrepov za nemoteno delovanje in/ali izboljšanje delovanja,</w:t>
      </w:r>
    </w:p>
    <w:p w14:paraId="05CB74EF" w14:textId="77777777" w:rsidR="0073204B" w:rsidRPr="00E205DC" w:rsidRDefault="0073204B" w:rsidP="008718F0">
      <w:pPr>
        <w:numPr>
          <w:ilvl w:val="0"/>
          <w:numId w:val="24"/>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poročanje o izvedenih storitvah osnovnega vzdrževanja.</w:t>
      </w:r>
    </w:p>
    <w:p w14:paraId="69519C02"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7ADAF8DA"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Vzdrževanje ne zajema:</w:t>
      </w:r>
    </w:p>
    <w:p w14:paraId="3D89B443"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66D54BEC" w14:textId="77777777" w:rsidR="0073204B" w:rsidRPr="00E205DC" w:rsidRDefault="0073204B" w:rsidP="008718F0">
      <w:pPr>
        <w:numPr>
          <w:ilvl w:val="0"/>
          <w:numId w:val="29"/>
        </w:numPr>
        <w:autoSpaceDE w:val="0"/>
        <w:autoSpaceDN w:val="0"/>
        <w:adjustRightInd w:val="0"/>
        <w:spacing w:after="0" w:line="240" w:lineRule="auto"/>
        <w:rPr>
          <w:rFonts w:ascii="Arial" w:eastAsia="Times New Roman" w:hAnsi="Arial" w:cs="Arial"/>
          <w:sz w:val="18"/>
          <w:szCs w:val="18"/>
          <w:lang w:eastAsia="sl-SI"/>
        </w:rPr>
      </w:pPr>
      <w:r w:rsidRPr="00E205DC">
        <w:rPr>
          <w:rFonts w:ascii="Arial" w:eastAsia="Times New Roman" w:hAnsi="Arial" w:cs="Arial"/>
          <w:sz w:val="18"/>
          <w:szCs w:val="18"/>
          <w:lang w:eastAsia="sl-SI"/>
        </w:rPr>
        <w:t>prilagajanje ZIS na spremembe informacijskega okolja (drugi informacijski sistemi, infrastrukturne komponente, sistemska programska oprema) v okviru zmožnosti in zagotovil proizvajalcev spremenjenih komponent informacijskega okolja,</w:t>
      </w:r>
    </w:p>
    <w:p w14:paraId="1FCE97EB" w14:textId="77777777" w:rsidR="0073204B" w:rsidRPr="00E205DC" w:rsidRDefault="0073204B" w:rsidP="008718F0">
      <w:pPr>
        <w:numPr>
          <w:ilvl w:val="0"/>
          <w:numId w:val="29"/>
        </w:numPr>
        <w:autoSpaceDE w:val="0"/>
        <w:autoSpaceDN w:val="0"/>
        <w:adjustRightInd w:val="0"/>
        <w:spacing w:after="0" w:line="240" w:lineRule="auto"/>
        <w:rPr>
          <w:rFonts w:ascii="Arial" w:eastAsia="Times New Roman" w:hAnsi="Arial" w:cs="Arial"/>
          <w:sz w:val="18"/>
          <w:szCs w:val="18"/>
          <w:lang w:eastAsia="sl-SI"/>
        </w:rPr>
      </w:pPr>
      <w:r w:rsidRPr="00E205DC">
        <w:rPr>
          <w:rFonts w:ascii="Arial" w:eastAsia="Times New Roman" w:hAnsi="Arial" w:cs="Arial"/>
          <w:sz w:val="18"/>
          <w:szCs w:val="18"/>
          <w:lang w:eastAsia="sl-SI"/>
        </w:rPr>
        <w:t>vzpostavitev testnega okolja po naročilu naročnika in v obsegu naročnikove licence,</w:t>
      </w:r>
    </w:p>
    <w:p w14:paraId="53A6DD86" w14:textId="77777777" w:rsidR="0073204B" w:rsidRPr="00E205DC" w:rsidRDefault="0073204B" w:rsidP="008718F0">
      <w:pPr>
        <w:numPr>
          <w:ilvl w:val="0"/>
          <w:numId w:val="29"/>
        </w:numPr>
        <w:autoSpaceDE w:val="0"/>
        <w:autoSpaceDN w:val="0"/>
        <w:adjustRightInd w:val="0"/>
        <w:spacing w:after="0" w:line="240" w:lineRule="auto"/>
        <w:rPr>
          <w:rFonts w:ascii="Arial" w:eastAsia="Times New Roman" w:hAnsi="Arial" w:cs="Arial"/>
          <w:sz w:val="18"/>
          <w:szCs w:val="18"/>
          <w:lang w:eastAsia="sl-SI"/>
        </w:rPr>
      </w:pPr>
      <w:r w:rsidRPr="00E205DC">
        <w:rPr>
          <w:rFonts w:ascii="Arial" w:eastAsia="Times New Roman" w:hAnsi="Arial" w:cs="Arial"/>
          <w:sz w:val="18"/>
          <w:szCs w:val="18"/>
          <w:lang w:eastAsia="sl-SI"/>
        </w:rPr>
        <w:t>izvajanje drugih dodatnih del na zahtevo naročnika,</w:t>
      </w:r>
    </w:p>
    <w:p w14:paraId="438D3EA3" w14:textId="77777777" w:rsidR="0073204B" w:rsidRPr="00E205DC" w:rsidRDefault="0073204B" w:rsidP="008718F0">
      <w:pPr>
        <w:numPr>
          <w:ilvl w:val="0"/>
          <w:numId w:val="29"/>
        </w:numPr>
        <w:autoSpaceDE w:val="0"/>
        <w:autoSpaceDN w:val="0"/>
        <w:adjustRightInd w:val="0"/>
        <w:spacing w:after="0" w:line="240" w:lineRule="auto"/>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reševanje posledic v ZIS nastalih napak zaradi izpadov na drugih informacijskih virih (drugi informacijski sistemi ali infrastruktura ali sistemska programska oprema). </w:t>
      </w:r>
    </w:p>
    <w:p w14:paraId="1CA8CEB4" w14:textId="77777777" w:rsidR="0073204B" w:rsidRPr="00E205DC" w:rsidRDefault="0073204B" w:rsidP="008718F0">
      <w:pPr>
        <w:numPr>
          <w:ilvl w:val="0"/>
          <w:numId w:val="29"/>
        </w:numPr>
        <w:autoSpaceDE w:val="0"/>
        <w:autoSpaceDN w:val="0"/>
        <w:adjustRightInd w:val="0"/>
        <w:spacing w:after="0" w:line="240" w:lineRule="auto"/>
        <w:rPr>
          <w:rFonts w:ascii="Arial" w:eastAsia="Times New Roman" w:hAnsi="Arial" w:cs="Arial"/>
          <w:sz w:val="18"/>
          <w:szCs w:val="18"/>
          <w:lang w:eastAsia="sl-SI"/>
        </w:rPr>
      </w:pPr>
      <w:r w:rsidRPr="00E205DC">
        <w:rPr>
          <w:rFonts w:ascii="Arial" w:eastAsia="Times New Roman" w:hAnsi="Arial" w:cs="Arial"/>
          <w:sz w:val="18"/>
          <w:szCs w:val="18"/>
          <w:lang w:eastAsia="sl-SI"/>
        </w:rPr>
        <w:t>koordinacija izvajalcev pri nadgradnji informacijskih virov (drugi informacijski sistemi, infrastrukturne komponente, sistemska programska oprema).</w:t>
      </w:r>
    </w:p>
    <w:p w14:paraId="130EA0EA"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333FFC76" w14:textId="77777777" w:rsidR="0073204B" w:rsidRPr="00E205DC" w:rsidRDefault="0073204B" w:rsidP="0073204B">
      <w:pPr>
        <w:keepNext/>
        <w:autoSpaceDE w:val="0"/>
        <w:autoSpaceDN w:val="0"/>
        <w:adjustRightInd w:val="0"/>
        <w:spacing w:after="0" w:line="240" w:lineRule="auto"/>
        <w:outlineLvl w:val="5"/>
        <w:rPr>
          <w:rFonts w:ascii="Arial" w:eastAsia="Times New Roman" w:hAnsi="Arial" w:cs="Arial"/>
          <w:b/>
          <w:bCs/>
          <w:sz w:val="18"/>
          <w:szCs w:val="18"/>
          <w:lang w:eastAsia="sl-SI"/>
        </w:rPr>
      </w:pPr>
    </w:p>
    <w:p w14:paraId="38C51156" w14:textId="77777777" w:rsidR="0073204B" w:rsidRPr="00E205DC" w:rsidRDefault="0073204B" w:rsidP="0073204B">
      <w:pPr>
        <w:keepNext/>
        <w:autoSpaceDE w:val="0"/>
        <w:autoSpaceDN w:val="0"/>
        <w:adjustRightInd w:val="0"/>
        <w:spacing w:after="0" w:line="240" w:lineRule="auto"/>
        <w:outlineLvl w:val="5"/>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Obveznosti  naročnika v zvezi z vzdrževanjem in podporo</w:t>
      </w:r>
    </w:p>
    <w:p w14:paraId="7B36DB3E"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0285D2E9"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62F8F202"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03692DDE"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Za opravljanje storitev po tej pogodbi je naročnik dolžan:</w:t>
      </w:r>
    </w:p>
    <w:p w14:paraId="751160C8"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p>
    <w:p w14:paraId="36BACF45"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Zagotoviti primerne delovne in tehnične pogoje za delo vzdrževalca in ustrezen oddaljen dostop preko interneta (RDP, VPN) do podatkovnega strežnika v testnem in produkcijskem okolju;</w:t>
      </w:r>
    </w:p>
    <w:p w14:paraId="37AE5239"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Zagotoviti nemoten dostop na lokaciji naročnika do računalniške strojne in programske opreme, ki jo izvajalec potrebuje pri delu (tudi izven delovnega časa v primeru intervencijskih posegov);</w:t>
      </w:r>
    </w:p>
    <w:p w14:paraId="35952B7A"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Priskrbeti potrebne pravice za delo vzdrževalca na računalniškem sistemu; priskrbeti uporabniška imena in gesla za dostop;</w:t>
      </w:r>
    </w:p>
    <w:p w14:paraId="36B1A7D6"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 zahtevo vzdrževalca omogočiti sodelovanje kontaktne osebe in drugega naročnikovega osebja;</w:t>
      </w:r>
    </w:p>
    <w:p w14:paraId="58807F47"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 zahtevo vzdrževalca v času posega v sistem zagotoviti prisotnost administratorja naročnikovega računalniškega sistema;</w:t>
      </w:r>
    </w:p>
    <w:p w14:paraId="549FAC05"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Zagotoviti morebitna dovoljenja, če je potrebno, da ima izvajalec vpogled ali da mora uporabiti računalniško programsko ali strojno opremo tretje osebe;</w:t>
      </w:r>
    </w:p>
    <w:p w14:paraId="0C9724DF"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lastRenderedPageBreak/>
        <w:t>Na zahtevo vzdrževalca poskrbeti za koordinacijo del s podjetji, ki nastopajo kot poslovni partner naročnika;</w:t>
      </w:r>
    </w:p>
    <w:p w14:paraId="1D6E2574"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Delavcem izvajalca ob opravljanju intervencije v svojih prostorih omogoči uporabo telefona;</w:t>
      </w:r>
    </w:p>
    <w:p w14:paraId="259F8D96"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Omogočiti dostop do literature in elektronskih medijev, ki jih je prejel od proizvajalca, potrebnih za vzdrževanje programske opreme;</w:t>
      </w:r>
    </w:p>
    <w:p w14:paraId="7507810A"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Izvajalca sproti obveščati o vseh spremembah tretjih izvajalcev (zamenjava, nadgradnja na novo verzijo, sprememba lokacije …) v zvezi s strojno in programsko opremo, ki je predmet te pogodbe;</w:t>
      </w:r>
    </w:p>
    <w:p w14:paraId="3BEE5CC3" w14:textId="77777777" w:rsidR="0073204B" w:rsidRPr="00E205DC" w:rsidRDefault="0073204B" w:rsidP="008718F0">
      <w:pPr>
        <w:numPr>
          <w:ilvl w:val="0"/>
          <w:numId w:val="31"/>
        </w:numPr>
        <w:autoSpaceDE w:val="0"/>
        <w:autoSpaceDN w:val="0"/>
        <w:adjustRightInd w:val="0"/>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Zagotoviti odgovorno osebo s strani naročnika z ustreznimi pooblastili za vsebinske odločitve v primeru nujnih sprememb sistema oz. potreb pri reševanju napak.</w:t>
      </w:r>
    </w:p>
    <w:p w14:paraId="42696FB2" w14:textId="77777777" w:rsidR="0073204B" w:rsidRPr="00E205DC" w:rsidRDefault="0073204B" w:rsidP="0073204B">
      <w:pPr>
        <w:autoSpaceDE w:val="0"/>
        <w:autoSpaceDN w:val="0"/>
        <w:adjustRightInd w:val="0"/>
        <w:spacing w:after="0" w:line="240" w:lineRule="auto"/>
        <w:ind w:left="786"/>
        <w:jc w:val="both"/>
        <w:rPr>
          <w:rFonts w:ascii="Arial" w:eastAsia="Times New Roman" w:hAnsi="Arial" w:cs="Arial"/>
          <w:b/>
          <w:sz w:val="18"/>
          <w:szCs w:val="18"/>
          <w:lang w:eastAsia="sl-SI"/>
        </w:rPr>
      </w:pPr>
    </w:p>
    <w:p w14:paraId="61EEC4BF"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ne more odgovarjati za korektno in pravočasno izvedbo storitev po tej pogodbi, če naročnik ne izpolni katerega od zgoraj navedenih pogojev. Izvajalec je upravičen do zaračunavanja porabljenega časa, ki je posledica neizpolnjevanja pogojev iz tega člena.</w:t>
      </w:r>
    </w:p>
    <w:p w14:paraId="1FFEBF5C" w14:textId="77777777" w:rsidR="0073204B" w:rsidRPr="00E205DC" w:rsidRDefault="0073204B" w:rsidP="0073204B">
      <w:pPr>
        <w:autoSpaceDE w:val="0"/>
        <w:autoSpaceDN w:val="0"/>
        <w:adjustRightInd w:val="0"/>
        <w:spacing w:after="0" w:line="240" w:lineRule="auto"/>
        <w:jc w:val="both"/>
        <w:rPr>
          <w:rFonts w:ascii="Arial" w:eastAsia="Times New Roman" w:hAnsi="Arial" w:cs="Arial"/>
          <w:b/>
          <w:sz w:val="18"/>
          <w:szCs w:val="18"/>
          <w:lang w:eastAsia="sl-SI"/>
        </w:rPr>
      </w:pPr>
    </w:p>
    <w:p w14:paraId="0AFFFC73" w14:textId="77777777" w:rsidR="0073204B" w:rsidRPr="00E205DC" w:rsidRDefault="0073204B" w:rsidP="0073204B">
      <w:pPr>
        <w:autoSpaceDE w:val="0"/>
        <w:autoSpaceDN w:val="0"/>
        <w:adjustRightInd w:val="0"/>
        <w:spacing w:after="0" w:line="240" w:lineRule="auto"/>
        <w:jc w:val="both"/>
        <w:rPr>
          <w:rFonts w:ascii="Arial" w:eastAsia="Times New Roman" w:hAnsi="Arial" w:cs="Arial"/>
          <w:b/>
          <w:sz w:val="18"/>
          <w:szCs w:val="18"/>
          <w:lang w:eastAsia="sl-SI"/>
        </w:rPr>
      </w:pPr>
    </w:p>
    <w:p w14:paraId="19847AF5" w14:textId="77777777" w:rsidR="0073204B" w:rsidRPr="00E205DC" w:rsidRDefault="0073204B" w:rsidP="0073204B">
      <w:pPr>
        <w:keepNext/>
        <w:autoSpaceDE w:val="0"/>
        <w:autoSpaceDN w:val="0"/>
        <w:adjustRightInd w:val="0"/>
        <w:spacing w:after="0" w:line="240" w:lineRule="auto"/>
        <w:outlineLvl w:val="5"/>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Obveznosti izvajalca</w:t>
      </w:r>
    </w:p>
    <w:p w14:paraId="0A6DBECE"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2F3DA859" w14:textId="77777777" w:rsidR="0073204B" w:rsidRPr="00E205DC" w:rsidRDefault="0073204B" w:rsidP="0073204B">
      <w:pPr>
        <w:autoSpaceDE w:val="0"/>
        <w:autoSpaceDN w:val="0"/>
        <w:adjustRightInd w:val="0"/>
        <w:spacing w:after="0" w:line="240" w:lineRule="auto"/>
        <w:ind w:left="360"/>
        <w:jc w:val="both"/>
        <w:rPr>
          <w:rFonts w:ascii="Arial" w:eastAsia="Times New Roman" w:hAnsi="Arial" w:cs="Arial"/>
          <w:sz w:val="18"/>
          <w:szCs w:val="18"/>
          <w:lang w:eastAsia="sl-SI"/>
        </w:rPr>
      </w:pPr>
    </w:p>
    <w:p w14:paraId="6B702B0E" w14:textId="77777777" w:rsidR="0073204B" w:rsidRPr="00E205DC" w:rsidRDefault="0073204B" w:rsidP="0073204B">
      <w:pPr>
        <w:autoSpaceDE w:val="0"/>
        <w:autoSpaceDN w:val="0"/>
        <w:adjustRightInd w:val="0"/>
        <w:spacing w:after="0" w:line="240" w:lineRule="auto"/>
        <w:ind w:left="360"/>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Izvajalec se zavezuje, da bo po pravilih stroke in s skrbnostjo dobrega strokovnjaka: </w:t>
      </w:r>
    </w:p>
    <w:p w14:paraId="4930B84A" w14:textId="77777777" w:rsidR="0073204B" w:rsidRPr="00E205DC" w:rsidRDefault="0073204B" w:rsidP="008718F0">
      <w:pPr>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Izvedel vse potrebne aktivnosti vzdrževanja informacijskih sistemov v odzivnih časih, ki so določeni v tej pogodbi.</w:t>
      </w:r>
    </w:p>
    <w:p w14:paraId="6D1AC0A1" w14:textId="77777777" w:rsidR="0073204B" w:rsidRDefault="0073204B" w:rsidP="008718F0">
      <w:pPr>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se zavezuje, da bo koordinacijo operativnega vzdrževanja, odpravo napak in podporo naročnikovim uporabnikom, skrbel skrbnik: ________________</w:t>
      </w:r>
    </w:p>
    <w:p w14:paraId="6BB8565E" w14:textId="77777777" w:rsidR="00A07480" w:rsidRPr="00E205DC" w:rsidRDefault="00A07480" w:rsidP="00A07480">
      <w:pPr>
        <w:autoSpaceDE w:val="0"/>
        <w:autoSpaceDN w:val="0"/>
        <w:adjustRightInd w:val="0"/>
        <w:spacing w:after="0" w:line="240" w:lineRule="auto"/>
        <w:ind w:left="720"/>
        <w:jc w:val="both"/>
        <w:rPr>
          <w:rFonts w:ascii="Arial" w:eastAsia="Times New Roman" w:hAnsi="Arial" w:cs="Arial"/>
          <w:sz w:val="18"/>
          <w:szCs w:val="18"/>
          <w:lang w:eastAsia="sl-SI"/>
        </w:rPr>
      </w:pPr>
    </w:p>
    <w:p w14:paraId="55900E9D" w14:textId="77777777" w:rsidR="00A07480" w:rsidRPr="00A07480" w:rsidRDefault="00A07480" w:rsidP="00A07480">
      <w:pPr>
        <w:autoSpaceDE w:val="0"/>
        <w:autoSpaceDN w:val="0"/>
        <w:adjustRightInd w:val="0"/>
        <w:spacing w:after="0" w:line="240" w:lineRule="auto"/>
        <w:jc w:val="both"/>
        <w:rPr>
          <w:rFonts w:ascii="Arial" w:eastAsia="Times New Roman" w:hAnsi="Arial" w:cs="Arial"/>
          <w:sz w:val="18"/>
          <w:szCs w:val="18"/>
          <w:lang w:eastAsia="sl-SI"/>
        </w:rPr>
      </w:pPr>
      <w:r w:rsidRPr="00A07480">
        <w:rPr>
          <w:rFonts w:ascii="Arial" w:eastAsia="Times New Roman" w:hAnsi="Arial" w:cs="Arial"/>
          <w:sz w:val="18"/>
          <w:szCs w:val="18"/>
          <w:lang w:eastAsia="sl-SI"/>
        </w:rPr>
        <w:t>Izvajalec se zaveže spoštovati hišni red naročnika za zunanje izvajalce, ki je dostopen na spletni strani bolnišnice.</w:t>
      </w:r>
    </w:p>
    <w:p w14:paraId="365CC0D9"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p>
    <w:p w14:paraId="1F5F0F17"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p>
    <w:p w14:paraId="1CD2990F"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564694A9" w14:textId="77777777" w:rsidR="0073204B" w:rsidRPr="00E205DC" w:rsidRDefault="0073204B" w:rsidP="0073204B">
      <w:pPr>
        <w:spacing w:after="0" w:line="240" w:lineRule="auto"/>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Kategorije prijav:</w:t>
      </w:r>
    </w:p>
    <w:p w14:paraId="6CC20AC8" w14:textId="77777777" w:rsidR="0073204B" w:rsidRPr="00E205DC" w:rsidRDefault="0073204B" w:rsidP="0073204B">
      <w:pPr>
        <w:spacing w:after="0" w:line="240" w:lineRule="auto"/>
        <w:rPr>
          <w:rFonts w:ascii="Arial" w:eastAsia="Times New Roman" w:hAnsi="Arial" w:cs="Arial"/>
          <w:bCs/>
          <w:sz w:val="18"/>
          <w:szCs w:val="18"/>
          <w:lang w:eastAsia="sl-SI"/>
        </w:rPr>
      </w:pPr>
    </w:p>
    <w:tbl>
      <w:tblPr>
        <w:tblW w:w="91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014"/>
      </w:tblGrid>
      <w:tr w:rsidR="0073204B" w:rsidRPr="00E205DC" w14:paraId="038B86DD" w14:textId="77777777" w:rsidTr="00835E63">
        <w:trPr>
          <w:cantSplit/>
          <w:trHeight w:val="558"/>
        </w:trPr>
        <w:tc>
          <w:tcPr>
            <w:tcW w:w="2127" w:type="dxa"/>
            <w:shd w:val="pct5" w:color="auto" w:fill="auto"/>
            <w:vAlign w:val="center"/>
          </w:tcPr>
          <w:p w14:paraId="6B24905E" w14:textId="77777777" w:rsidR="0073204B" w:rsidRPr="00E205DC" w:rsidRDefault="0073204B" w:rsidP="00223D1B">
            <w:pPr>
              <w:spacing w:after="0" w:line="240" w:lineRule="auto"/>
              <w:jc w:val="center"/>
              <w:rPr>
                <w:rFonts w:ascii="Arial" w:eastAsia="Times New Roman" w:hAnsi="Arial" w:cs="Arial"/>
                <w:b/>
                <w:sz w:val="18"/>
                <w:szCs w:val="18"/>
                <w:lang w:eastAsia="sl-SI"/>
              </w:rPr>
            </w:pPr>
            <w:r w:rsidRPr="00E205DC">
              <w:rPr>
                <w:rFonts w:ascii="Arial" w:eastAsia="Times New Roman" w:hAnsi="Arial" w:cs="Arial"/>
                <w:b/>
                <w:sz w:val="18"/>
                <w:szCs w:val="18"/>
                <w:lang w:eastAsia="sl-SI"/>
              </w:rPr>
              <w:t>Kategorija prijave</w:t>
            </w:r>
          </w:p>
        </w:tc>
        <w:tc>
          <w:tcPr>
            <w:tcW w:w="7014" w:type="dxa"/>
            <w:shd w:val="pct5" w:color="auto" w:fill="auto"/>
            <w:vAlign w:val="center"/>
          </w:tcPr>
          <w:p w14:paraId="74C34DC5" w14:textId="77777777" w:rsidR="0073204B" w:rsidRPr="00E205DC" w:rsidRDefault="0073204B" w:rsidP="00223D1B">
            <w:pPr>
              <w:spacing w:after="0" w:line="240" w:lineRule="auto"/>
              <w:jc w:val="center"/>
              <w:rPr>
                <w:rFonts w:ascii="Arial" w:eastAsia="Times New Roman" w:hAnsi="Arial" w:cs="Arial"/>
                <w:b/>
                <w:sz w:val="18"/>
                <w:szCs w:val="18"/>
                <w:lang w:eastAsia="sl-SI"/>
              </w:rPr>
            </w:pPr>
            <w:r w:rsidRPr="00E205DC">
              <w:rPr>
                <w:rFonts w:ascii="Arial" w:eastAsia="Times New Roman" w:hAnsi="Arial" w:cs="Arial"/>
                <w:b/>
                <w:sz w:val="18"/>
                <w:szCs w:val="18"/>
                <w:lang w:eastAsia="sl-SI"/>
              </w:rPr>
              <w:t>Opis</w:t>
            </w:r>
          </w:p>
        </w:tc>
      </w:tr>
      <w:tr w:rsidR="0073204B" w:rsidRPr="00E205DC" w14:paraId="6DC7DD3C" w14:textId="77777777" w:rsidTr="00835E63">
        <w:trPr>
          <w:trHeight w:val="342"/>
        </w:trPr>
        <w:tc>
          <w:tcPr>
            <w:tcW w:w="2127" w:type="dxa"/>
            <w:vAlign w:val="center"/>
          </w:tcPr>
          <w:p w14:paraId="1AC18F59"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Kritična</w:t>
            </w:r>
          </w:p>
        </w:tc>
        <w:tc>
          <w:tcPr>
            <w:tcW w:w="7014" w:type="dxa"/>
          </w:tcPr>
          <w:p w14:paraId="0EA5129E"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uporaba programske opreme je v celoti onemogočena in je s tem onemogočeno izvajanje poslovnega procesa</w:t>
            </w:r>
          </w:p>
        </w:tc>
      </w:tr>
      <w:tr w:rsidR="0073204B" w:rsidRPr="00E205DC" w14:paraId="68F2CD12" w14:textId="77777777" w:rsidTr="00835E63">
        <w:trPr>
          <w:trHeight w:val="302"/>
        </w:trPr>
        <w:tc>
          <w:tcPr>
            <w:tcW w:w="2127" w:type="dxa"/>
            <w:vAlign w:val="center"/>
          </w:tcPr>
          <w:p w14:paraId="277F3C96"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Resna</w:t>
            </w:r>
          </w:p>
        </w:tc>
        <w:tc>
          <w:tcPr>
            <w:tcW w:w="7014" w:type="dxa"/>
          </w:tcPr>
          <w:p w14:paraId="57440EA6"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uporaba programske opreme je za nekatere sklope onemogočena ali otežena, kar povzroča težave pri izvedbi poslovnega procesa in znižano produktivnost uporabnika</w:t>
            </w:r>
          </w:p>
        </w:tc>
      </w:tr>
      <w:tr w:rsidR="0073204B" w:rsidRPr="00E205DC" w14:paraId="58CE5C02" w14:textId="77777777" w:rsidTr="00835E63">
        <w:trPr>
          <w:trHeight w:val="269"/>
        </w:trPr>
        <w:tc>
          <w:tcPr>
            <w:tcW w:w="2127" w:type="dxa"/>
            <w:vAlign w:val="center"/>
          </w:tcPr>
          <w:p w14:paraId="45B2126A"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Manjša</w:t>
            </w:r>
          </w:p>
        </w:tc>
        <w:tc>
          <w:tcPr>
            <w:tcW w:w="7014" w:type="dxa"/>
          </w:tcPr>
          <w:p w14:paraId="5B795568"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uporaba programske opreme je mogoča, vendar otežena. Uporabniki lahko poslovni proces kljub temu izvajajo.</w:t>
            </w:r>
          </w:p>
        </w:tc>
      </w:tr>
    </w:tbl>
    <w:p w14:paraId="7FACA1C6" w14:textId="77777777" w:rsidR="0073204B" w:rsidRPr="00E205DC" w:rsidRDefault="0073204B" w:rsidP="0073204B">
      <w:pPr>
        <w:spacing w:after="0" w:line="240" w:lineRule="auto"/>
        <w:jc w:val="both"/>
        <w:rPr>
          <w:rFonts w:ascii="Arial" w:eastAsia="Times New Roman" w:hAnsi="Arial" w:cs="Arial"/>
          <w:b/>
          <w:sz w:val="18"/>
          <w:szCs w:val="18"/>
          <w:lang w:eastAsia="sl-SI"/>
        </w:rPr>
      </w:pPr>
    </w:p>
    <w:p w14:paraId="1CC71C19"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Kategorijo napake klasificira naročnik, stranki pa se nato dogovorita za končno oznako kategorije prijave. </w:t>
      </w:r>
    </w:p>
    <w:p w14:paraId="1D8DA59A"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5E16D977" w14:textId="77777777" w:rsidR="0073204B" w:rsidRPr="00E205DC" w:rsidRDefault="0073204B" w:rsidP="0073204B">
      <w:pPr>
        <w:spacing w:after="0" w:line="240" w:lineRule="auto"/>
        <w:jc w:val="both"/>
        <w:rPr>
          <w:rFonts w:ascii="Arial" w:eastAsia="Times New Roman" w:hAnsi="Arial" w:cs="Arial"/>
          <w:b/>
          <w:sz w:val="18"/>
          <w:szCs w:val="18"/>
          <w:lang w:eastAsia="sl-SI"/>
        </w:rPr>
      </w:pPr>
      <w:r w:rsidRPr="00E205DC">
        <w:rPr>
          <w:rFonts w:ascii="Arial" w:eastAsia="Times New Roman" w:hAnsi="Arial" w:cs="Arial"/>
          <w:b/>
          <w:sz w:val="18"/>
          <w:szCs w:val="18"/>
          <w:lang w:eastAsia="sl-SI"/>
        </w:rPr>
        <w:t>Odzivni čas in čas odprave napak:</w:t>
      </w:r>
    </w:p>
    <w:p w14:paraId="2DA17FE0" w14:textId="77777777" w:rsidR="0073204B" w:rsidRPr="00E205DC" w:rsidRDefault="0073204B" w:rsidP="0073204B">
      <w:pPr>
        <w:spacing w:after="0" w:line="240" w:lineRule="auto"/>
        <w:jc w:val="both"/>
        <w:rPr>
          <w:rFonts w:ascii="Arial" w:eastAsia="Times New Roman" w:hAnsi="Arial" w:cs="Arial"/>
          <w:b/>
          <w:sz w:val="18"/>
          <w:szCs w:val="18"/>
          <w:lang w:eastAsia="sl-SI"/>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9"/>
        <w:gridCol w:w="3613"/>
        <w:gridCol w:w="3350"/>
      </w:tblGrid>
      <w:tr w:rsidR="0073204B" w:rsidRPr="00E205DC" w14:paraId="6F83BD30" w14:textId="77777777" w:rsidTr="00835E63">
        <w:trPr>
          <w:cantSplit/>
          <w:trHeight w:val="558"/>
          <w:jc w:val="center"/>
        </w:trPr>
        <w:tc>
          <w:tcPr>
            <w:tcW w:w="1107" w:type="pct"/>
            <w:shd w:val="pct5" w:color="auto" w:fill="auto"/>
          </w:tcPr>
          <w:p w14:paraId="27B37F74" w14:textId="77777777" w:rsidR="0073204B" w:rsidRPr="00E205DC" w:rsidRDefault="0073204B" w:rsidP="00223D1B">
            <w:pPr>
              <w:spacing w:after="0" w:line="240" w:lineRule="auto"/>
              <w:jc w:val="center"/>
              <w:rPr>
                <w:rFonts w:ascii="Arial" w:eastAsia="Times New Roman" w:hAnsi="Arial" w:cs="Arial"/>
                <w:b/>
                <w:sz w:val="18"/>
                <w:szCs w:val="18"/>
                <w:lang w:eastAsia="sl-SI"/>
              </w:rPr>
            </w:pPr>
          </w:p>
          <w:p w14:paraId="2C2D5F22" w14:textId="77777777" w:rsidR="0073204B" w:rsidRPr="00E205DC" w:rsidRDefault="0073204B" w:rsidP="00223D1B">
            <w:pPr>
              <w:spacing w:after="0" w:line="240" w:lineRule="auto"/>
              <w:jc w:val="center"/>
              <w:rPr>
                <w:rFonts w:ascii="Arial" w:eastAsia="Times New Roman" w:hAnsi="Arial" w:cs="Arial"/>
                <w:b/>
                <w:sz w:val="18"/>
                <w:szCs w:val="18"/>
                <w:lang w:eastAsia="sl-SI"/>
              </w:rPr>
            </w:pPr>
            <w:r w:rsidRPr="00E205DC">
              <w:rPr>
                <w:rFonts w:ascii="Arial" w:eastAsia="Times New Roman" w:hAnsi="Arial" w:cs="Arial"/>
                <w:b/>
                <w:sz w:val="18"/>
                <w:szCs w:val="18"/>
                <w:lang w:eastAsia="sl-SI"/>
              </w:rPr>
              <w:t>Resnost prijave</w:t>
            </w:r>
          </w:p>
        </w:tc>
        <w:tc>
          <w:tcPr>
            <w:tcW w:w="2020" w:type="pct"/>
            <w:shd w:val="pct5" w:color="auto" w:fill="auto"/>
          </w:tcPr>
          <w:p w14:paraId="63A75498" w14:textId="77777777" w:rsidR="0073204B" w:rsidRPr="00E205DC" w:rsidRDefault="0073204B" w:rsidP="00223D1B">
            <w:pPr>
              <w:spacing w:after="0" w:line="240" w:lineRule="auto"/>
              <w:jc w:val="center"/>
              <w:rPr>
                <w:rFonts w:ascii="Arial" w:eastAsia="Times New Roman" w:hAnsi="Arial" w:cs="Arial"/>
                <w:b/>
                <w:sz w:val="18"/>
                <w:szCs w:val="18"/>
                <w:lang w:eastAsia="sl-SI"/>
              </w:rPr>
            </w:pPr>
          </w:p>
          <w:p w14:paraId="256542BB" w14:textId="77777777" w:rsidR="0073204B" w:rsidRPr="00E205DC" w:rsidRDefault="0073204B" w:rsidP="00223D1B">
            <w:pPr>
              <w:spacing w:after="0" w:line="240" w:lineRule="auto"/>
              <w:jc w:val="center"/>
              <w:rPr>
                <w:rFonts w:ascii="Arial" w:eastAsia="Times New Roman" w:hAnsi="Arial" w:cs="Arial"/>
                <w:b/>
                <w:sz w:val="18"/>
                <w:szCs w:val="18"/>
                <w:lang w:eastAsia="sl-SI"/>
              </w:rPr>
            </w:pPr>
            <w:r w:rsidRPr="00E205DC">
              <w:rPr>
                <w:rFonts w:ascii="Arial" w:eastAsia="Times New Roman" w:hAnsi="Arial" w:cs="Arial"/>
                <w:b/>
                <w:sz w:val="18"/>
                <w:szCs w:val="18"/>
                <w:lang w:eastAsia="sl-SI"/>
              </w:rPr>
              <w:t>Odzivni čas šteto od prijave napake</w:t>
            </w:r>
          </w:p>
        </w:tc>
        <w:tc>
          <w:tcPr>
            <w:tcW w:w="1873" w:type="pct"/>
            <w:shd w:val="pct5" w:color="auto" w:fill="auto"/>
          </w:tcPr>
          <w:p w14:paraId="38BDCEE9" w14:textId="77777777" w:rsidR="0073204B" w:rsidRPr="00E205DC" w:rsidRDefault="0073204B" w:rsidP="00223D1B">
            <w:pPr>
              <w:spacing w:after="0" w:line="240" w:lineRule="auto"/>
              <w:jc w:val="center"/>
              <w:rPr>
                <w:rFonts w:ascii="Arial" w:eastAsia="Times New Roman" w:hAnsi="Arial" w:cs="Arial"/>
                <w:b/>
                <w:sz w:val="18"/>
                <w:szCs w:val="18"/>
                <w:lang w:eastAsia="sl-SI"/>
              </w:rPr>
            </w:pPr>
          </w:p>
          <w:p w14:paraId="64B7855A" w14:textId="77777777" w:rsidR="0073204B" w:rsidRPr="00E205DC" w:rsidRDefault="0073204B" w:rsidP="00223D1B">
            <w:pPr>
              <w:spacing w:after="0" w:line="240" w:lineRule="auto"/>
              <w:jc w:val="center"/>
              <w:rPr>
                <w:rFonts w:ascii="Arial" w:eastAsia="Times New Roman" w:hAnsi="Arial" w:cs="Arial"/>
                <w:b/>
                <w:sz w:val="18"/>
                <w:szCs w:val="18"/>
                <w:lang w:eastAsia="sl-SI"/>
              </w:rPr>
            </w:pPr>
            <w:r w:rsidRPr="00E205DC">
              <w:rPr>
                <w:rFonts w:ascii="Arial" w:eastAsia="Times New Roman" w:hAnsi="Arial" w:cs="Arial"/>
                <w:b/>
                <w:sz w:val="18"/>
                <w:szCs w:val="18"/>
                <w:lang w:eastAsia="sl-SI"/>
              </w:rPr>
              <w:t>Čas odprave napak</w:t>
            </w:r>
            <w:r w:rsidRPr="00E205DC">
              <w:rPr>
                <w:rFonts w:ascii="Arial" w:eastAsia="Times New Roman" w:hAnsi="Arial" w:cs="Arial"/>
                <w:sz w:val="18"/>
                <w:szCs w:val="18"/>
                <w:lang w:eastAsia="sl-SI"/>
              </w:rPr>
              <w:t xml:space="preserve"> </w:t>
            </w:r>
            <w:r w:rsidRPr="00E205DC">
              <w:rPr>
                <w:rFonts w:ascii="Arial" w:eastAsia="Times New Roman" w:hAnsi="Arial" w:cs="Arial"/>
                <w:b/>
                <w:sz w:val="18"/>
                <w:szCs w:val="18"/>
                <w:lang w:eastAsia="sl-SI"/>
              </w:rPr>
              <w:t>šteto od prijave napake</w:t>
            </w:r>
          </w:p>
        </w:tc>
      </w:tr>
      <w:tr w:rsidR="0073204B" w:rsidRPr="00E205DC" w14:paraId="1AB1C014" w14:textId="77777777" w:rsidTr="00835E63">
        <w:trPr>
          <w:trHeight w:val="342"/>
          <w:jc w:val="center"/>
        </w:trPr>
        <w:tc>
          <w:tcPr>
            <w:tcW w:w="1107" w:type="pct"/>
          </w:tcPr>
          <w:p w14:paraId="2BFDBF11"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Kritičen</w:t>
            </w:r>
          </w:p>
        </w:tc>
        <w:tc>
          <w:tcPr>
            <w:tcW w:w="2020" w:type="pct"/>
          </w:tcPr>
          <w:p w14:paraId="4097C6EB" w14:textId="77777777" w:rsidR="0073204B" w:rsidRPr="00E205DC" w:rsidRDefault="0073204B" w:rsidP="00223D1B">
            <w:pPr>
              <w:spacing w:after="0" w:line="240" w:lineRule="auto"/>
              <w:jc w:val="both"/>
              <w:rPr>
                <w:rFonts w:ascii="Arial" w:eastAsia="Times New Roman" w:hAnsi="Arial" w:cs="Arial"/>
                <w:strike/>
                <w:sz w:val="18"/>
                <w:szCs w:val="18"/>
                <w:lang w:eastAsia="sl-SI"/>
              </w:rPr>
            </w:pPr>
            <w:r w:rsidRPr="00E205DC">
              <w:rPr>
                <w:rFonts w:ascii="Arial" w:eastAsia="Times New Roman" w:hAnsi="Arial" w:cs="Arial"/>
                <w:sz w:val="18"/>
                <w:szCs w:val="18"/>
                <w:lang w:eastAsia="sl-SI"/>
              </w:rPr>
              <w:t xml:space="preserve">2 uri </w:t>
            </w:r>
          </w:p>
        </w:tc>
        <w:tc>
          <w:tcPr>
            <w:tcW w:w="1873" w:type="pct"/>
          </w:tcPr>
          <w:p w14:paraId="19B6F3C0"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2 uri</w:t>
            </w:r>
          </w:p>
        </w:tc>
      </w:tr>
      <w:tr w:rsidR="0073204B" w:rsidRPr="00E205DC" w14:paraId="76C7E54F" w14:textId="77777777" w:rsidTr="00835E63">
        <w:trPr>
          <w:trHeight w:val="302"/>
          <w:jc w:val="center"/>
        </w:trPr>
        <w:tc>
          <w:tcPr>
            <w:tcW w:w="1107" w:type="pct"/>
          </w:tcPr>
          <w:p w14:paraId="30228301"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Resen</w:t>
            </w:r>
          </w:p>
        </w:tc>
        <w:tc>
          <w:tcPr>
            <w:tcW w:w="2020" w:type="pct"/>
          </w:tcPr>
          <w:p w14:paraId="370878A2"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8 ur </w:t>
            </w:r>
          </w:p>
        </w:tc>
        <w:tc>
          <w:tcPr>
            <w:tcW w:w="1873" w:type="pct"/>
          </w:tcPr>
          <w:p w14:paraId="5B08AC53"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8 ur</w:t>
            </w:r>
          </w:p>
        </w:tc>
      </w:tr>
      <w:tr w:rsidR="0073204B" w:rsidRPr="00E205DC" w14:paraId="5B78AD2D" w14:textId="77777777" w:rsidTr="00835E63">
        <w:trPr>
          <w:trHeight w:val="269"/>
          <w:jc w:val="center"/>
        </w:trPr>
        <w:tc>
          <w:tcPr>
            <w:tcW w:w="1107" w:type="pct"/>
          </w:tcPr>
          <w:p w14:paraId="6DB4FCE2"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Manjši</w:t>
            </w:r>
          </w:p>
        </w:tc>
        <w:tc>
          <w:tcPr>
            <w:tcW w:w="2020" w:type="pct"/>
          </w:tcPr>
          <w:p w14:paraId="53566D9A"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3 delovni dnevi (v rednem delovnem času)</w:t>
            </w:r>
          </w:p>
        </w:tc>
        <w:tc>
          <w:tcPr>
            <w:tcW w:w="1873" w:type="pct"/>
          </w:tcPr>
          <w:p w14:paraId="35B77E65" w14:textId="77777777" w:rsidR="0073204B" w:rsidRPr="00E205DC" w:rsidRDefault="0073204B" w:rsidP="00223D1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10 delovnih dni</w:t>
            </w:r>
          </w:p>
        </w:tc>
      </w:tr>
    </w:tbl>
    <w:p w14:paraId="3F9871F0" w14:textId="77777777" w:rsidR="0073204B" w:rsidRPr="00E205DC" w:rsidRDefault="0073204B" w:rsidP="0073204B">
      <w:pPr>
        <w:spacing w:after="0" w:line="240" w:lineRule="auto"/>
        <w:jc w:val="both"/>
        <w:rPr>
          <w:rFonts w:ascii="Arial" w:eastAsia="Times New Roman" w:hAnsi="Arial" w:cs="Arial"/>
          <w:b/>
          <w:sz w:val="18"/>
          <w:szCs w:val="18"/>
          <w:lang w:eastAsia="sl-SI"/>
        </w:rPr>
      </w:pPr>
    </w:p>
    <w:p w14:paraId="5657CED1"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mora najkasneje v zgoraj navedenih odzivnih časih odgovoriti na naročnikovo sporočilo o motnjah v delovanju programske opreme in pristopiti k odpravi motenj. Naročnik bo izvajalcu omogočil oddaljeni dostop do vsake lokacije na podlagi zahtevka za odobritev in izvedbo postopka dostopa v omrežje, v skladu z varnostno politiko naročnika.</w:t>
      </w:r>
    </w:p>
    <w:p w14:paraId="01A5FE79"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58201390"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V primeru kritične napake bo skrbnik sistema po telefonu obvestil kontaktno osebo izbranega ponudnika, pri čemer bosta skupaj določila način intervencije. </w:t>
      </w:r>
    </w:p>
    <w:p w14:paraId="619B7093"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p>
    <w:p w14:paraId="233AA6F9"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mora po preteku odzivnega časa vršiti kontinuirano akcijo za odpravo kritične napake ter za resno in manjšo napako v svojem rednem delovnem času, do odprave napake je dolžan poročati o stanju odprave napake. Začasno delovanje sistema pomeni, da sistem deluje, vendar v zmanjšani funkcionalnosti.</w:t>
      </w:r>
    </w:p>
    <w:p w14:paraId="1C2463B1"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3B1150D9" w14:textId="77777777" w:rsidR="0073204B"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je dolžan kontinuirano delati na odpravi napake in o svojem delu redno poročati naročniku. Čas odprave kritične napake ne sme biti daljši od 2 ur od prijave napake, čas odprave resne napake ne sme biti daljši od 8 ur od prijave in čas odprave manjše napake ne sme biti daljši od 10 delovnih dni od prijave napake. Po odpravi napake morajo vsi sistemi delovati tako, kot so delovali pred nastankom napake.</w:t>
      </w:r>
    </w:p>
    <w:p w14:paraId="425C0CDF" w14:textId="77777777" w:rsidR="007A3F60" w:rsidRPr="00E205DC" w:rsidRDefault="007A3F60" w:rsidP="0073204B">
      <w:pPr>
        <w:spacing w:after="0" w:line="240" w:lineRule="auto"/>
        <w:jc w:val="both"/>
        <w:rPr>
          <w:rFonts w:ascii="Arial" w:eastAsia="Times New Roman" w:hAnsi="Arial" w:cs="Arial"/>
          <w:sz w:val="18"/>
          <w:szCs w:val="18"/>
          <w:lang w:eastAsia="sl-SI"/>
        </w:rPr>
      </w:pPr>
    </w:p>
    <w:p w14:paraId="22575C9E" w14:textId="77777777" w:rsidR="0073204B" w:rsidRPr="00E205DC" w:rsidRDefault="0073204B" w:rsidP="0073204B">
      <w:pPr>
        <w:spacing w:after="0" w:line="240" w:lineRule="auto"/>
        <w:rPr>
          <w:rFonts w:ascii="Arial" w:eastAsia="Times New Roman" w:hAnsi="Arial" w:cs="Arial"/>
          <w:b/>
          <w:bCs/>
          <w:sz w:val="18"/>
          <w:szCs w:val="18"/>
          <w:lang w:eastAsia="sl-SI"/>
        </w:rPr>
      </w:pPr>
    </w:p>
    <w:p w14:paraId="0C88CD54" w14:textId="77777777" w:rsidR="0073204B" w:rsidRPr="00E205DC" w:rsidRDefault="0073204B" w:rsidP="0073204B">
      <w:pPr>
        <w:spacing w:after="0" w:line="240" w:lineRule="auto"/>
        <w:rPr>
          <w:rFonts w:ascii="Arial" w:eastAsia="Times New Roman" w:hAnsi="Arial" w:cs="Arial"/>
          <w:b/>
          <w:bCs/>
          <w:sz w:val="18"/>
          <w:szCs w:val="18"/>
          <w:lang w:eastAsia="sl-SI"/>
        </w:rPr>
      </w:pPr>
    </w:p>
    <w:p w14:paraId="7739BE45" w14:textId="77777777" w:rsidR="0073204B" w:rsidRPr="00E205DC" w:rsidRDefault="0073204B" w:rsidP="0073204B">
      <w:pPr>
        <w:spacing w:after="0" w:line="240" w:lineRule="auto"/>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Način komunikacije</w:t>
      </w:r>
    </w:p>
    <w:p w14:paraId="7D454417" w14:textId="77777777" w:rsidR="0073204B" w:rsidRPr="00E205DC" w:rsidRDefault="0073204B" w:rsidP="0073204B">
      <w:pPr>
        <w:spacing w:after="0" w:line="240" w:lineRule="auto"/>
        <w:jc w:val="center"/>
        <w:rPr>
          <w:rFonts w:ascii="Arial" w:eastAsia="Times New Roman" w:hAnsi="Arial" w:cs="Arial"/>
          <w:b/>
          <w:sz w:val="18"/>
          <w:szCs w:val="18"/>
          <w:lang w:eastAsia="sl-SI"/>
        </w:rPr>
      </w:pPr>
    </w:p>
    <w:p w14:paraId="65521D44"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1A399DBC" w14:textId="77777777" w:rsidR="0073204B" w:rsidRPr="00E205DC" w:rsidRDefault="0073204B" w:rsidP="0073204B">
      <w:pPr>
        <w:spacing w:after="0" w:line="240" w:lineRule="auto"/>
        <w:jc w:val="center"/>
        <w:rPr>
          <w:rFonts w:ascii="Arial" w:eastAsia="Times New Roman" w:hAnsi="Arial" w:cs="Arial"/>
          <w:sz w:val="18"/>
          <w:szCs w:val="18"/>
          <w:lang w:eastAsia="sl-SI"/>
        </w:rPr>
      </w:pPr>
    </w:p>
    <w:p w14:paraId="2F64FB95" w14:textId="77777777" w:rsidR="0073204B" w:rsidRPr="00E205DC" w:rsidRDefault="0073204B" w:rsidP="0073204B">
      <w:p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Storitve vzdrževanja se izvajajo na osnovi zahtevka za pomoč pri prijavi problema s strani naročnika. Naročnik lahko prijavi problem ali zahtevek za pomoč samo na naslednje (med seboj ekvivalentne) načine:</w:t>
      </w:r>
    </w:p>
    <w:p w14:paraId="50144524" w14:textId="77777777" w:rsidR="0073204B" w:rsidRPr="00E205DC" w:rsidRDefault="0073204B" w:rsidP="008718F0">
      <w:pPr>
        <w:numPr>
          <w:ilvl w:val="0"/>
          <w:numId w:val="17"/>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 xml:space="preserve">z uporabo spletne aplikacije za pomoč in podporo uporabnikom; </w:t>
      </w:r>
    </w:p>
    <w:p w14:paraId="34AD50E4" w14:textId="77777777" w:rsidR="0073204B" w:rsidRPr="00E205DC" w:rsidRDefault="0073204B" w:rsidP="008718F0">
      <w:pPr>
        <w:numPr>
          <w:ilvl w:val="0"/>
          <w:numId w:val="17"/>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s klicem na telefonsko številko centra za pomoč uporabnikom;</w:t>
      </w:r>
    </w:p>
    <w:p w14:paraId="78051A5C" w14:textId="77777777" w:rsidR="0073204B" w:rsidRPr="00E205DC" w:rsidRDefault="0073204B" w:rsidP="008718F0">
      <w:pPr>
        <w:numPr>
          <w:ilvl w:val="0"/>
          <w:numId w:val="17"/>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 xml:space="preserve">s pomočjo elektronske pošte. </w:t>
      </w:r>
    </w:p>
    <w:p w14:paraId="76D12BF6" w14:textId="77777777" w:rsidR="0073204B" w:rsidRPr="00E205DC" w:rsidRDefault="0073204B" w:rsidP="0073204B">
      <w:pPr>
        <w:spacing w:after="0" w:line="240" w:lineRule="auto"/>
        <w:ind w:left="360"/>
        <w:jc w:val="both"/>
        <w:rPr>
          <w:rFonts w:ascii="Arial" w:eastAsia="Times New Roman" w:hAnsi="Arial" w:cs="Arial"/>
          <w:bCs/>
          <w:sz w:val="18"/>
          <w:szCs w:val="18"/>
          <w:lang w:eastAsia="sl-SI"/>
        </w:rPr>
      </w:pPr>
    </w:p>
    <w:p w14:paraId="519075FA" w14:textId="77777777" w:rsidR="0073204B" w:rsidRPr="00E205DC" w:rsidRDefault="0073204B" w:rsidP="0073204B">
      <w:p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V prijavi problema oziroma zahtevka za pomoč naročnik navede naslednje podatke:</w:t>
      </w:r>
    </w:p>
    <w:p w14:paraId="2E0ACA2B" w14:textId="77777777" w:rsidR="0073204B" w:rsidRPr="00E205DC" w:rsidRDefault="0073204B" w:rsidP="0073204B">
      <w:pPr>
        <w:spacing w:after="0" w:line="240" w:lineRule="auto"/>
        <w:jc w:val="both"/>
        <w:rPr>
          <w:rFonts w:ascii="Arial" w:eastAsia="Times New Roman" w:hAnsi="Arial" w:cs="Arial"/>
          <w:bCs/>
          <w:sz w:val="18"/>
          <w:szCs w:val="18"/>
          <w:lang w:eastAsia="sl-SI"/>
        </w:rPr>
      </w:pPr>
    </w:p>
    <w:p w14:paraId="6EFA9EFF" w14:textId="77777777" w:rsidR="0073204B" w:rsidRPr="00E205DC" w:rsidRDefault="0073204B" w:rsidP="008718F0">
      <w:pPr>
        <w:numPr>
          <w:ilvl w:val="0"/>
          <w:numId w:val="16"/>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ime in priimek kontaktne osebe oz. prijavitelja,</w:t>
      </w:r>
    </w:p>
    <w:p w14:paraId="1FB29280" w14:textId="77777777" w:rsidR="0073204B" w:rsidRPr="00E205DC" w:rsidRDefault="0073204B" w:rsidP="008718F0">
      <w:pPr>
        <w:numPr>
          <w:ilvl w:val="0"/>
          <w:numId w:val="16"/>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telefonska številka prijavitelja,</w:t>
      </w:r>
    </w:p>
    <w:p w14:paraId="20AB07B4" w14:textId="77777777" w:rsidR="0073204B" w:rsidRPr="00E205DC" w:rsidRDefault="0073204B" w:rsidP="008718F0">
      <w:pPr>
        <w:numPr>
          <w:ilvl w:val="0"/>
          <w:numId w:val="16"/>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datum in čas prijave,</w:t>
      </w:r>
    </w:p>
    <w:p w14:paraId="5C5337A4" w14:textId="77777777" w:rsidR="0073204B" w:rsidRPr="00E205DC" w:rsidRDefault="0073204B" w:rsidP="008718F0">
      <w:pPr>
        <w:numPr>
          <w:ilvl w:val="0"/>
          <w:numId w:val="16"/>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lokacijo nastalega problema,</w:t>
      </w:r>
    </w:p>
    <w:p w14:paraId="7F8A71B4" w14:textId="77777777" w:rsidR="0073204B" w:rsidRPr="00E205DC" w:rsidRDefault="0073204B" w:rsidP="008718F0">
      <w:pPr>
        <w:numPr>
          <w:ilvl w:val="0"/>
          <w:numId w:val="16"/>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kratek opis problema (razpoznavno ime problema),</w:t>
      </w:r>
    </w:p>
    <w:p w14:paraId="7D391281" w14:textId="77777777" w:rsidR="0073204B" w:rsidRPr="00E205DC" w:rsidRDefault="0073204B" w:rsidP="008718F0">
      <w:pPr>
        <w:numPr>
          <w:ilvl w:val="0"/>
          <w:numId w:val="16"/>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vrsto problema (opis težave, opredelitev vprašanja, programska ali strojna napaka, napaka v dokumentaciji, drugo),</w:t>
      </w:r>
    </w:p>
    <w:p w14:paraId="1187D27B" w14:textId="77777777" w:rsidR="0073204B" w:rsidRPr="00E205DC" w:rsidRDefault="0073204B" w:rsidP="008718F0">
      <w:pPr>
        <w:numPr>
          <w:ilvl w:val="0"/>
          <w:numId w:val="16"/>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resnost problema skladno s kategorizacijo problemov,</w:t>
      </w:r>
    </w:p>
    <w:p w14:paraId="22A276A7" w14:textId="77777777" w:rsidR="0073204B" w:rsidRPr="00E205DC" w:rsidRDefault="0073204B" w:rsidP="008718F0">
      <w:pPr>
        <w:numPr>
          <w:ilvl w:val="0"/>
          <w:numId w:val="16"/>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podroben opis problema (ali posnetek ekrana v elektronski obliki).</w:t>
      </w:r>
    </w:p>
    <w:p w14:paraId="4DAEA076" w14:textId="77777777" w:rsidR="0073204B" w:rsidRPr="00E205DC" w:rsidRDefault="0073204B" w:rsidP="0073204B">
      <w:pPr>
        <w:spacing w:after="0" w:line="240" w:lineRule="auto"/>
        <w:ind w:left="708"/>
        <w:jc w:val="both"/>
        <w:rPr>
          <w:rFonts w:ascii="Arial" w:eastAsia="Times New Roman" w:hAnsi="Arial" w:cs="Arial"/>
          <w:sz w:val="18"/>
          <w:szCs w:val="18"/>
          <w:lang w:eastAsia="sl-SI"/>
        </w:rPr>
      </w:pPr>
    </w:p>
    <w:p w14:paraId="3F4EA6C2"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Izvajalec mora najkasneje v odzivnih časih iz prejšnjega člena odgovoriti na naročnikovo sporočilo o motnjah v delovanju programske opreme in pristopiti k odpravi motenj. </w:t>
      </w:r>
    </w:p>
    <w:p w14:paraId="47603CCA"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5208E2D4"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V primeru kritične napake skrbnik sistema po telefonu obvesti kontaktno osebo izvajalca in skupaj določita način intervencije. </w:t>
      </w:r>
    </w:p>
    <w:p w14:paraId="39F2C9DD"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p>
    <w:p w14:paraId="3236FDE0"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je dolžan poročati o stanju odprave napake.</w:t>
      </w:r>
    </w:p>
    <w:p w14:paraId="02B64502"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p>
    <w:p w14:paraId="25820DE8"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Izvajalec prevzame odgovornost za </w:t>
      </w:r>
      <w:r w:rsidRPr="00E205DC">
        <w:rPr>
          <w:rFonts w:ascii="Arial" w:eastAsia="Times New Roman" w:hAnsi="Arial" w:cs="Arial"/>
          <w:color w:val="000000"/>
          <w:sz w:val="18"/>
          <w:szCs w:val="18"/>
          <w:lang w:eastAsia="sl-SI"/>
        </w:rPr>
        <w:t xml:space="preserve"> odpravo napake, kadar se napaka v delovanju pojavi v enem od produktov, ki so predmet te pogodbe. V primerih, kadar se  napaka pojavi pri integraciji s produktom drugega proizvajalca oz. partnerja, se bodo odgovorni pri naročniku uskladili s tem drugim partnerjem, izvajalec pa bo  po svojih najboljših močeh  sodeloval pri </w:t>
      </w:r>
      <w:proofErr w:type="spellStart"/>
      <w:r w:rsidRPr="00E205DC">
        <w:rPr>
          <w:rFonts w:ascii="Arial" w:eastAsia="Times New Roman" w:hAnsi="Arial" w:cs="Arial"/>
          <w:color w:val="000000"/>
          <w:sz w:val="18"/>
          <w:szCs w:val="18"/>
          <w:lang w:eastAsia="sl-SI"/>
        </w:rPr>
        <w:t>detektiranju</w:t>
      </w:r>
      <w:proofErr w:type="spellEnd"/>
      <w:r w:rsidRPr="00E205DC">
        <w:rPr>
          <w:rFonts w:ascii="Arial" w:eastAsia="Times New Roman" w:hAnsi="Arial" w:cs="Arial"/>
          <w:color w:val="000000"/>
          <w:sz w:val="18"/>
          <w:szCs w:val="18"/>
          <w:lang w:eastAsia="sl-SI"/>
        </w:rPr>
        <w:t xml:space="preserve"> in odpravi napake. Za storitve, ki niso posledica napak v produktih, ki so predmet te pogodbe, je izvajalec </w:t>
      </w:r>
      <w:r w:rsidRPr="00E205DC">
        <w:rPr>
          <w:rFonts w:ascii="Arial" w:eastAsia="Times New Roman" w:hAnsi="Arial" w:cs="Arial"/>
          <w:sz w:val="18"/>
          <w:szCs w:val="18"/>
          <w:lang w:eastAsia="sl-SI"/>
        </w:rPr>
        <w:t xml:space="preserve">je upravičen do zaračunavanja porabljenega časa, </w:t>
      </w:r>
      <w:r w:rsidRPr="00E205DC">
        <w:rPr>
          <w:rFonts w:ascii="Arial" w:eastAsia="Times New Roman" w:hAnsi="Arial" w:cs="Arial"/>
          <w:sz w:val="18"/>
          <w:szCs w:val="18"/>
          <w:u w:val="single"/>
          <w:lang w:eastAsia="sl-SI"/>
        </w:rPr>
        <w:t xml:space="preserve">po ceniku za odpravo napak oz. za uro programerja. </w:t>
      </w:r>
    </w:p>
    <w:p w14:paraId="095C4F42" w14:textId="77777777" w:rsidR="0073204B" w:rsidRPr="00E205DC" w:rsidRDefault="0073204B" w:rsidP="0073204B">
      <w:pPr>
        <w:autoSpaceDE w:val="0"/>
        <w:autoSpaceDN w:val="0"/>
        <w:adjustRightInd w:val="0"/>
        <w:spacing w:after="0" w:line="240" w:lineRule="auto"/>
        <w:ind w:left="1080"/>
        <w:rPr>
          <w:rFonts w:ascii="Arial" w:eastAsia="Times New Roman" w:hAnsi="Arial" w:cs="Arial"/>
          <w:sz w:val="18"/>
          <w:szCs w:val="18"/>
          <w:lang w:eastAsia="sl-SI"/>
        </w:rPr>
      </w:pPr>
    </w:p>
    <w:p w14:paraId="4FBC3E59" w14:textId="77777777" w:rsidR="0073204B" w:rsidRPr="00E205DC" w:rsidRDefault="0073204B" w:rsidP="0073204B">
      <w:p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V okviru mesečne vrednosti vzdrževalnine se v nobenem primeru ne krijejo stroški storitev in opreme nastalih zaradi:</w:t>
      </w:r>
    </w:p>
    <w:p w14:paraId="03B0C084" w14:textId="77777777" w:rsidR="0073204B" w:rsidRPr="00E205DC" w:rsidRDefault="0073204B" w:rsidP="008718F0">
      <w:pPr>
        <w:numPr>
          <w:ilvl w:val="0"/>
          <w:numId w:val="20"/>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nesreče, malomarnosti ali nepravilne uporabe programske opreme, za katero je odgovoren naročnik,</w:t>
      </w:r>
    </w:p>
    <w:p w14:paraId="2ED635D0" w14:textId="77777777" w:rsidR="0073204B" w:rsidRPr="00E205DC" w:rsidRDefault="0073204B" w:rsidP="008718F0">
      <w:pPr>
        <w:numPr>
          <w:ilvl w:val="0"/>
          <w:numId w:val="20"/>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napak v električnem omrežju in napajanju, odstopanju temperature, vlažnosti ali prašnosti v prostoru, kjer je infrastrukturna oprema nameščena,</w:t>
      </w:r>
    </w:p>
    <w:p w14:paraId="6ADB2654" w14:textId="77777777" w:rsidR="0073204B" w:rsidRPr="00E205DC" w:rsidRDefault="0073204B" w:rsidP="008718F0">
      <w:pPr>
        <w:numPr>
          <w:ilvl w:val="0"/>
          <w:numId w:val="20"/>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delovanja atmosferskih praznjenj na napajanja ali signalna omrežja,</w:t>
      </w:r>
    </w:p>
    <w:p w14:paraId="745A6670" w14:textId="77777777" w:rsidR="0073204B" w:rsidRPr="00E205DC" w:rsidRDefault="0073204B" w:rsidP="008718F0">
      <w:pPr>
        <w:numPr>
          <w:ilvl w:val="0"/>
          <w:numId w:val="20"/>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neobičajnih fizičnih, magnetnih ali podobnih sunkov iz okolja,</w:t>
      </w:r>
    </w:p>
    <w:p w14:paraId="4B18D5B1" w14:textId="77777777" w:rsidR="0073204B" w:rsidRPr="00E205DC" w:rsidRDefault="0073204B" w:rsidP="008718F0">
      <w:pPr>
        <w:numPr>
          <w:ilvl w:val="0"/>
          <w:numId w:val="20"/>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iztrošenosti, fizične poškodbe ali poteka življenjske dobe programske opreme,</w:t>
      </w:r>
    </w:p>
    <w:p w14:paraId="12CABCA6" w14:textId="77777777" w:rsidR="0073204B" w:rsidRPr="00E205DC" w:rsidRDefault="0073204B" w:rsidP="008718F0">
      <w:pPr>
        <w:numPr>
          <w:ilvl w:val="0"/>
          <w:numId w:val="20"/>
        </w:num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višje sile in podobnih nepredvidenih dogodkov.</w:t>
      </w:r>
    </w:p>
    <w:p w14:paraId="06B3DB83" w14:textId="77777777" w:rsidR="0073204B" w:rsidRPr="00E205DC" w:rsidRDefault="0073204B" w:rsidP="0073204B">
      <w:pPr>
        <w:spacing w:after="0" w:line="240" w:lineRule="auto"/>
        <w:rPr>
          <w:rFonts w:ascii="Arial" w:eastAsia="Times New Roman" w:hAnsi="Arial" w:cs="Arial"/>
          <w:sz w:val="18"/>
          <w:szCs w:val="18"/>
          <w:lang w:eastAsia="sl-SI"/>
        </w:rPr>
      </w:pPr>
    </w:p>
    <w:p w14:paraId="3CF8F4B3" w14:textId="77777777" w:rsidR="0073204B" w:rsidRPr="00E205DC" w:rsidRDefault="0073204B" w:rsidP="0073204B">
      <w:pPr>
        <w:spacing w:after="0" w:line="240" w:lineRule="auto"/>
        <w:jc w:val="both"/>
        <w:rPr>
          <w:rFonts w:ascii="Arial" w:eastAsia="Times New Roman" w:hAnsi="Arial" w:cs="Arial"/>
          <w:bCs/>
          <w:sz w:val="18"/>
          <w:szCs w:val="18"/>
          <w:u w:val="single"/>
          <w:lang w:eastAsia="sl-SI"/>
        </w:rPr>
      </w:pPr>
      <w:r w:rsidRPr="00E205DC">
        <w:rPr>
          <w:rFonts w:ascii="Arial" w:eastAsia="Times New Roman" w:hAnsi="Arial" w:cs="Arial"/>
          <w:bCs/>
          <w:sz w:val="18"/>
          <w:szCs w:val="18"/>
          <w:lang w:eastAsia="sl-SI"/>
        </w:rPr>
        <w:t>Če naročnik ne izpolni svojih obveznosti, tako da izvajalec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35D05523" w14:textId="77777777" w:rsidR="0073204B" w:rsidRPr="00E205DC" w:rsidRDefault="0073204B" w:rsidP="0073204B">
      <w:pPr>
        <w:spacing w:after="0" w:line="240" w:lineRule="auto"/>
        <w:jc w:val="both"/>
        <w:rPr>
          <w:rFonts w:ascii="Arial" w:eastAsia="Times New Roman" w:hAnsi="Arial" w:cs="Arial"/>
          <w:bCs/>
          <w:sz w:val="18"/>
          <w:szCs w:val="18"/>
          <w:lang w:eastAsia="sl-SI"/>
        </w:rPr>
      </w:pPr>
    </w:p>
    <w:p w14:paraId="145EFEF4" w14:textId="77777777" w:rsidR="0073204B" w:rsidRPr="00E205DC" w:rsidRDefault="0073204B" w:rsidP="0073204B">
      <w:p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 xml:space="preserve">Izvajalec jamči, da bo programska oprema delovala v skladu z navodili za uporabo. Izvajalec ne odgovarja za neposredno, posredno, slučajno ali posledično škodo, ki bi bila posledica nepravilne uporabe programske opreme </w:t>
      </w:r>
      <w:r w:rsidRPr="00E205DC">
        <w:rPr>
          <w:rFonts w:ascii="Arial" w:eastAsia="Times New Roman" w:hAnsi="Arial" w:cs="Arial"/>
          <w:bCs/>
          <w:sz w:val="18"/>
          <w:szCs w:val="18"/>
          <w:lang w:eastAsia="sl-SI"/>
        </w:rPr>
        <w:lastRenderedPageBreak/>
        <w:t>pri naročniku niti ne odgovarja za pravilnost podatkov. Povrnjena ne more biti nobena druga škoda, vključno s posledično, posebno, posredno, naključno škodo ali škodo zaradi izgube dobička.  Razen v primerih, ki so izrecno navedeni v tej pogodbi, izvajalec ne daje nobenih drugih jamstev programske opreme, tako jasno izraženih, kot tudi morebiti posredno vsebovanih v tej pogodbi, v zvezi s programsko opremo (vključno s pripadajočo dokumentacijo), ki se nanašajo na kakovost, zmogljivost, običajne lastnosti ali pričakovanja in predstave naročnika o delovanju programske opreme glede primernosti za njegove potrebe. Ker je programska oprema po svoji naravi zapletena intelektualna stvaritev in ker vedno obstaja možnost napak, izvajalec priporoča naročniku, da svoje delo z njim preverja in dela varnostne kopije. Če gre za programsko opremo drugega avtorja, veljajo pogoji in določila, ki jih določa avtor.</w:t>
      </w:r>
    </w:p>
    <w:p w14:paraId="1B6784F3" w14:textId="77777777" w:rsidR="0073204B" w:rsidRPr="00E205DC" w:rsidRDefault="0073204B" w:rsidP="0073204B">
      <w:pPr>
        <w:spacing w:after="0" w:line="240" w:lineRule="auto"/>
        <w:jc w:val="both"/>
        <w:rPr>
          <w:rFonts w:ascii="Arial" w:eastAsia="Times New Roman" w:hAnsi="Arial" w:cs="Arial"/>
          <w:bCs/>
          <w:sz w:val="18"/>
          <w:szCs w:val="18"/>
          <w:lang w:eastAsia="sl-SI"/>
        </w:rPr>
      </w:pPr>
    </w:p>
    <w:p w14:paraId="6D641B7E" w14:textId="77777777" w:rsidR="0073204B" w:rsidRPr="00E205DC" w:rsidRDefault="0073204B" w:rsidP="0073204B">
      <w:p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 xml:space="preserve">Ta omejitev velja: </w:t>
      </w:r>
    </w:p>
    <w:p w14:paraId="347F99F9" w14:textId="77777777" w:rsidR="0073204B" w:rsidRPr="00E205DC" w:rsidRDefault="0073204B" w:rsidP="008718F0">
      <w:pPr>
        <w:numPr>
          <w:ilvl w:val="0"/>
          <w:numId w:val="21"/>
        </w:numPr>
        <w:spacing w:after="0" w:line="240" w:lineRule="auto"/>
        <w:ind w:left="567" w:hanging="152"/>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 xml:space="preserve"> za vse zadeve, povezane s programsko opremo ZIS, storitvami, vsebino (vključno s kodo) na internetnih straneh tretjih oseb ali programi tretjih oseb ter zahtevke zaradi kršitve sporazuma, kršitve garancije, jamstva ali pogoja, polne osebne odgovornosti, malomarnosti ali drugega oškodovanja v obsegu, ki ga dovoljuje veljavna zakonodaja. </w:t>
      </w:r>
    </w:p>
    <w:p w14:paraId="1E42C033" w14:textId="77777777" w:rsidR="0073204B" w:rsidRPr="00E205DC" w:rsidRDefault="0073204B" w:rsidP="008718F0">
      <w:pPr>
        <w:numPr>
          <w:ilvl w:val="0"/>
          <w:numId w:val="21"/>
        </w:numPr>
        <w:spacing w:after="0" w:line="240" w:lineRule="auto"/>
        <w:ind w:left="567" w:hanging="152"/>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 xml:space="preserve">če popravilo, zamenjava programske opreme ali povračilo za programsko opremo, izgub, ki jih je naročnik utrpel, ne nadomesti v celoti ali je avtor vedel oziroma bi moral vedeti za možnost te škode. </w:t>
      </w:r>
    </w:p>
    <w:p w14:paraId="01D416BC" w14:textId="77777777" w:rsidR="0073204B" w:rsidRPr="00E205DC" w:rsidRDefault="0073204B" w:rsidP="0073204B">
      <w:pPr>
        <w:spacing w:after="0" w:line="240" w:lineRule="auto"/>
        <w:jc w:val="both"/>
        <w:rPr>
          <w:rFonts w:ascii="Arial" w:eastAsia="Times New Roman" w:hAnsi="Arial" w:cs="Arial"/>
          <w:bCs/>
          <w:sz w:val="18"/>
          <w:szCs w:val="18"/>
          <w:lang w:eastAsia="sl-SI"/>
        </w:rPr>
      </w:pPr>
    </w:p>
    <w:p w14:paraId="4078D23C" w14:textId="77777777" w:rsidR="0073204B" w:rsidRPr="00E205DC" w:rsidRDefault="0073204B" w:rsidP="0073204B">
      <w:pPr>
        <w:spacing w:after="0" w:line="240" w:lineRule="auto"/>
        <w:rPr>
          <w:rFonts w:ascii="Arial" w:eastAsia="Times New Roman" w:hAnsi="Arial" w:cs="Arial"/>
          <w:sz w:val="18"/>
          <w:szCs w:val="18"/>
          <w:lang w:eastAsia="sl-SI"/>
        </w:rPr>
      </w:pPr>
    </w:p>
    <w:p w14:paraId="76261A84" w14:textId="77777777" w:rsidR="0073204B" w:rsidRPr="00E205DC" w:rsidRDefault="0073204B" w:rsidP="0073204B">
      <w:pPr>
        <w:keepNext/>
        <w:spacing w:after="0" w:line="240" w:lineRule="auto"/>
        <w:outlineLvl w:val="8"/>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Pravica do uporabe standardnih modulov</w:t>
      </w:r>
    </w:p>
    <w:p w14:paraId="2ED43F2D" w14:textId="77777777" w:rsidR="0073204B" w:rsidRPr="00E205DC" w:rsidRDefault="0073204B" w:rsidP="0073204B">
      <w:pPr>
        <w:spacing w:after="0" w:line="240" w:lineRule="auto"/>
        <w:jc w:val="both"/>
        <w:rPr>
          <w:rFonts w:ascii="Arial" w:eastAsia="Times New Roman" w:hAnsi="Arial" w:cs="Arial"/>
          <w:bCs/>
          <w:sz w:val="18"/>
          <w:szCs w:val="18"/>
          <w:lang w:eastAsia="sl-SI"/>
        </w:rPr>
      </w:pPr>
    </w:p>
    <w:p w14:paraId="1F8879B1"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51B134B2"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163F6FC0"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Naročnik ima pravico do uporabe vseh standardnih modulov (tudi tistih v razvoju ali ki še bodo razviti).</w:t>
      </w:r>
    </w:p>
    <w:p w14:paraId="1AAEDF7C"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41C05D81"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Za uvedbo posameznega standardnega modula morata naročnik in izvajalec:</w:t>
      </w:r>
    </w:p>
    <w:p w14:paraId="0BD00651" w14:textId="77777777" w:rsidR="0073204B" w:rsidRPr="00E205DC" w:rsidRDefault="0073204B" w:rsidP="008718F0">
      <w:pPr>
        <w:numPr>
          <w:ilvl w:val="0"/>
          <w:numId w:val="19"/>
        </w:numPr>
        <w:tabs>
          <w:tab w:val="num" w:pos="1080"/>
        </w:tabs>
        <w:spacing w:after="0" w:line="240" w:lineRule="auto"/>
        <w:ind w:left="720"/>
        <w:rPr>
          <w:rFonts w:ascii="Arial" w:eastAsia="Times New Roman" w:hAnsi="Arial" w:cs="Arial"/>
          <w:sz w:val="18"/>
          <w:szCs w:val="18"/>
          <w:lang w:eastAsia="sl-SI"/>
        </w:rPr>
      </w:pPr>
      <w:r w:rsidRPr="00E205DC">
        <w:rPr>
          <w:rFonts w:ascii="Arial" w:eastAsia="Times New Roman" w:hAnsi="Arial" w:cs="Arial"/>
          <w:sz w:val="18"/>
          <w:szCs w:val="18"/>
          <w:lang w:eastAsia="sl-SI"/>
        </w:rPr>
        <w:t>določiti odgovorni osebi za uvedbo: na strani naročnika in na strani izvajalca,</w:t>
      </w:r>
    </w:p>
    <w:p w14:paraId="468F0CD8" w14:textId="77777777" w:rsidR="0073204B" w:rsidRPr="00E205DC" w:rsidRDefault="0073204B" w:rsidP="008718F0">
      <w:pPr>
        <w:numPr>
          <w:ilvl w:val="0"/>
          <w:numId w:val="19"/>
        </w:numPr>
        <w:tabs>
          <w:tab w:val="num" w:pos="1080"/>
        </w:tabs>
        <w:spacing w:after="0" w:line="240" w:lineRule="auto"/>
        <w:ind w:left="720"/>
        <w:rPr>
          <w:rFonts w:ascii="Arial" w:eastAsia="Times New Roman" w:hAnsi="Arial" w:cs="Arial"/>
          <w:sz w:val="18"/>
          <w:szCs w:val="18"/>
          <w:lang w:eastAsia="sl-SI"/>
        </w:rPr>
      </w:pPr>
      <w:r w:rsidRPr="00E205DC">
        <w:rPr>
          <w:rFonts w:ascii="Arial" w:eastAsia="Times New Roman" w:hAnsi="Arial" w:cs="Arial"/>
          <w:sz w:val="18"/>
          <w:szCs w:val="18"/>
          <w:lang w:eastAsia="sl-SI"/>
        </w:rPr>
        <w:t>izdelati in uskladiti terminski plan uvedbe,</w:t>
      </w:r>
    </w:p>
    <w:p w14:paraId="78EC95E1" w14:textId="77777777" w:rsidR="0073204B" w:rsidRPr="00E205DC" w:rsidRDefault="0073204B" w:rsidP="008718F0">
      <w:pPr>
        <w:numPr>
          <w:ilvl w:val="0"/>
          <w:numId w:val="19"/>
        </w:numPr>
        <w:tabs>
          <w:tab w:val="num" w:pos="1080"/>
        </w:tabs>
        <w:spacing w:after="0" w:line="240" w:lineRule="auto"/>
        <w:ind w:left="720"/>
        <w:rPr>
          <w:rFonts w:ascii="Arial" w:eastAsia="Times New Roman" w:hAnsi="Arial" w:cs="Arial"/>
          <w:sz w:val="18"/>
          <w:szCs w:val="18"/>
          <w:lang w:eastAsia="sl-SI"/>
        </w:rPr>
      </w:pPr>
      <w:r w:rsidRPr="00E205DC">
        <w:rPr>
          <w:rFonts w:ascii="Arial" w:eastAsia="Times New Roman" w:hAnsi="Arial" w:cs="Arial"/>
          <w:sz w:val="18"/>
          <w:szCs w:val="18"/>
          <w:lang w:eastAsia="sl-SI"/>
        </w:rPr>
        <w:t>izdelati in uskladiti dokument (funkcionalni dizajn), ki opisuje način uporabe modula pri naročniku,</w:t>
      </w:r>
    </w:p>
    <w:p w14:paraId="273EC9A8" w14:textId="77777777" w:rsidR="0073204B" w:rsidRPr="00E205DC" w:rsidRDefault="0073204B" w:rsidP="008718F0">
      <w:pPr>
        <w:numPr>
          <w:ilvl w:val="0"/>
          <w:numId w:val="19"/>
        </w:numPr>
        <w:tabs>
          <w:tab w:val="num" w:pos="1080"/>
        </w:tabs>
        <w:spacing w:after="0" w:line="240" w:lineRule="auto"/>
        <w:ind w:left="720"/>
        <w:rPr>
          <w:rFonts w:ascii="Arial" w:eastAsia="Times New Roman" w:hAnsi="Arial" w:cs="Arial"/>
          <w:sz w:val="18"/>
          <w:szCs w:val="18"/>
          <w:lang w:eastAsia="sl-SI"/>
        </w:rPr>
      </w:pPr>
      <w:r w:rsidRPr="00E205DC">
        <w:rPr>
          <w:rFonts w:ascii="Arial" w:eastAsia="Times New Roman" w:hAnsi="Arial" w:cs="Arial"/>
          <w:sz w:val="18"/>
          <w:szCs w:val="18"/>
          <w:lang w:eastAsia="sl-SI"/>
        </w:rPr>
        <w:t>po uvedbi modula podpisati prevzemni zapisnik.</w:t>
      </w:r>
    </w:p>
    <w:p w14:paraId="2ECB01AE" w14:textId="77777777" w:rsidR="0073204B" w:rsidRPr="00E205DC" w:rsidRDefault="0073204B" w:rsidP="0073204B">
      <w:pPr>
        <w:spacing w:after="0" w:line="240" w:lineRule="auto"/>
        <w:ind w:left="360"/>
        <w:jc w:val="both"/>
        <w:rPr>
          <w:rFonts w:ascii="Arial" w:eastAsia="Times New Roman" w:hAnsi="Arial" w:cs="Arial"/>
          <w:sz w:val="18"/>
          <w:szCs w:val="18"/>
          <w:lang w:eastAsia="sl-SI"/>
        </w:rPr>
      </w:pPr>
    </w:p>
    <w:p w14:paraId="3D0C4D46" w14:textId="77777777" w:rsidR="0073204B" w:rsidRPr="00E205DC" w:rsidRDefault="0073204B" w:rsidP="0073204B">
      <w:pPr>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V primeru, da izvajalec ne uvede standardnega modula v dogovorjenem terminskem planu, potem se pravica do tega modula prenese v naslednje leto.</w:t>
      </w:r>
    </w:p>
    <w:p w14:paraId="1BFD40D6" w14:textId="77777777" w:rsidR="0073204B" w:rsidRPr="00E205DC" w:rsidRDefault="0073204B" w:rsidP="0073204B">
      <w:pPr>
        <w:spacing w:after="0" w:line="240" w:lineRule="auto"/>
        <w:ind w:left="150"/>
        <w:jc w:val="center"/>
        <w:rPr>
          <w:rFonts w:ascii="Arial" w:eastAsia="Times New Roman" w:hAnsi="Arial" w:cs="Arial"/>
          <w:sz w:val="18"/>
          <w:szCs w:val="18"/>
          <w:lang w:eastAsia="sl-SI"/>
        </w:rPr>
      </w:pPr>
    </w:p>
    <w:p w14:paraId="5DAD1361" w14:textId="77777777" w:rsidR="0073204B" w:rsidRPr="00E205DC" w:rsidRDefault="0073204B" w:rsidP="0073204B">
      <w:pPr>
        <w:spacing w:after="0" w:line="240" w:lineRule="auto"/>
        <w:ind w:left="150"/>
        <w:jc w:val="center"/>
        <w:rPr>
          <w:rFonts w:ascii="Arial" w:eastAsia="Times New Roman" w:hAnsi="Arial" w:cs="Arial"/>
          <w:sz w:val="18"/>
          <w:szCs w:val="18"/>
          <w:lang w:eastAsia="sl-SI"/>
        </w:rPr>
      </w:pPr>
    </w:p>
    <w:p w14:paraId="53CD4E92" w14:textId="77777777" w:rsidR="0073204B" w:rsidRPr="00E205DC" w:rsidRDefault="0073204B" w:rsidP="0073204B">
      <w:pPr>
        <w:keepNext/>
        <w:spacing w:after="0" w:line="240" w:lineRule="auto"/>
        <w:outlineLvl w:val="8"/>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Regulatorne spremembe</w:t>
      </w:r>
    </w:p>
    <w:p w14:paraId="064C2B2F"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33214C05" w14:textId="77777777" w:rsidR="0073204B" w:rsidRPr="00E205DC" w:rsidRDefault="0073204B" w:rsidP="0073204B">
      <w:pPr>
        <w:spacing w:after="0" w:line="240" w:lineRule="auto"/>
        <w:ind w:left="720"/>
        <w:contextualSpacing/>
        <w:rPr>
          <w:rFonts w:ascii="Arial" w:eastAsia="Times New Roman" w:hAnsi="Arial" w:cs="Arial"/>
          <w:sz w:val="18"/>
          <w:szCs w:val="18"/>
          <w:lang w:eastAsia="sl-SI"/>
        </w:rPr>
      </w:pPr>
    </w:p>
    <w:p w14:paraId="1F6E1A29" w14:textId="77777777" w:rsidR="0073204B" w:rsidRPr="00E205DC" w:rsidRDefault="0073204B" w:rsidP="0073204B">
      <w:pPr>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Naročnik je v okviru mesečnega pavšala upravičen do vseh regulatornih sprememb – ne glede na vsebino in obseg - ter do vseh sistemskih regulatornih sprememb.</w:t>
      </w:r>
    </w:p>
    <w:p w14:paraId="5DEE4F2A" w14:textId="77777777" w:rsidR="0073204B" w:rsidRPr="00E205DC" w:rsidRDefault="0073204B" w:rsidP="0073204B">
      <w:pPr>
        <w:spacing w:after="0" w:line="240" w:lineRule="auto"/>
        <w:contextualSpacing/>
        <w:jc w:val="both"/>
        <w:rPr>
          <w:rFonts w:ascii="Arial" w:eastAsia="Times New Roman" w:hAnsi="Arial" w:cs="Arial"/>
          <w:sz w:val="18"/>
          <w:szCs w:val="18"/>
          <w:lang w:eastAsia="sl-SI"/>
        </w:rPr>
      </w:pPr>
    </w:p>
    <w:p w14:paraId="1A5FE7E9" w14:textId="77777777" w:rsidR="0073204B" w:rsidRPr="00E205DC" w:rsidRDefault="0073204B" w:rsidP="0073204B">
      <w:pPr>
        <w:keepNext/>
        <w:spacing w:after="0" w:line="240" w:lineRule="auto"/>
        <w:jc w:val="both"/>
        <w:outlineLvl w:val="8"/>
        <w:rPr>
          <w:rFonts w:ascii="Arial" w:eastAsia="Times New Roman" w:hAnsi="Arial" w:cs="Arial"/>
          <w:sz w:val="18"/>
          <w:szCs w:val="18"/>
          <w:lang w:eastAsia="sl-SI"/>
        </w:rPr>
      </w:pPr>
      <w:r w:rsidRPr="00E205DC">
        <w:rPr>
          <w:rFonts w:ascii="Arial" w:eastAsia="Times New Roman" w:hAnsi="Arial" w:cs="Arial"/>
          <w:sz w:val="18"/>
          <w:szCs w:val="18"/>
          <w:lang w:eastAsia="sl-SI"/>
        </w:rPr>
        <w:t>Regulatorne spremembe so spremembe, ki jih določajo zakoni in podzakonski predpisi, okrožnice ZZZS, metodološka navodila in drugi predpisi, izdani s strani MZ, ZZZS, NIJZ ali drugih pristojnih organov.</w:t>
      </w:r>
    </w:p>
    <w:p w14:paraId="6C508D77" w14:textId="77777777" w:rsidR="0073204B" w:rsidRPr="00E205DC" w:rsidRDefault="0073204B" w:rsidP="0073204B">
      <w:pPr>
        <w:spacing w:after="0" w:line="240" w:lineRule="auto"/>
        <w:contextualSpacing/>
        <w:jc w:val="both"/>
        <w:rPr>
          <w:rFonts w:ascii="Arial" w:eastAsia="Times New Roman" w:hAnsi="Arial" w:cs="Arial"/>
          <w:sz w:val="18"/>
          <w:szCs w:val="18"/>
          <w:lang w:eastAsia="sl-SI"/>
        </w:rPr>
      </w:pPr>
    </w:p>
    <w:p w14:paraId="694FF46E" w14:textId="77777777" w:rsidR="0073204B" w:rsidRPr="00E205DC" w:rsidRDefault="0073204B" w:rsidP="0073204B">
      <w:pPr>
        <w:spacing w:after="0"/>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je dolžan spremljati regulatorne spremembe na področju zdravstva. Naročnik in izvajalec se morata dogovoriti o roku izvedbe, kadar gre za zelo kratek rok izvedbe oziroma je začetek veljavnosti spremembe objavljen za preteklo obdobje. Izvajalec mora v dogovorjenem roku nadgradi produkte ter jih distribuirati  naročniku.  Naročnik se obveže, da bo pooblaščena oz. kontaktna oseba naročnika dobro prebrala navodila, jih po potrebi opremila z internimi informacijami in posredovala končnim uporabnikom. Naročnik bo po navodilih o namestitvi izvedel potrebne nastavitve na sistemu in o izvedbi nadgradnje in nastavitvah obvestil izvajalca.</w:t>
      </w:r>
    </w:p>
    <w:p w14:paraId="3B6116DF" w14:textId="77777777" w:rsidR="0073204B" w:rsidRPr="00E205DC" w:rsidRDefault="0073204B" w:rsidP="0073204B">
      <w:pPr>
        <w:spacing w:after="0" w:line="240" w:lineRule="auto"/>
        <w:rPr>
          <w:rFonts w:ascii="Arial" w:eastAsia="Times New Roman" w:hAnsi="Arial" w:cs="Arial"/>
          <w:b/>
          <w:bCs/>
          <w:sz w:val="18"/>
          <w:szCs w:val="18"/>
          <w:lang w:eastAsia="sl-SI"/>
        </w:rPr>
      </w:pPr>
    </w:p>
    <w:p w14:paraId="16B74CF8" w14:textId="77777777" w:rsidR="0073204B" w:rsidRPr="00E205DC" w:rsidRDefault="0073204B" w:rsidP="0073204B">
      <w:pPr>
        <w:spacing w:after="0" w:line="240" w:lineRule="auto"/>
        <w:ind w:left="-708"/>
        <w:rPr>
          <w:rFonts w:ascii="Arial" w:eastAsia="Times New Roman" w:hAnsi="Arial" w:cs="Arial"/>
          <w:sz w:val="18"/>
          <w:szCs w:val="18"/>
          <w:lang w:eastAsia="sl-SI"/>
        </w:rPr>
      </w:pPr>
    </w:p>
    <w:p w14:paraId="11108569" w14:textId="77777777" w:rsidR="0073204B" w:rsidRPr="00E205DC" w:rsidRDefault="0073204B" w:rsidP="0073204B">
      <w:pPr>
        <w:keepNext/>
        <w:spacing w:after="0" w:line="240" w:lineRule="auto"/>
        <w:outlineLvl w:val="5"/>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Dodatno izobraževanje uporabnikov</w:t>
      </w:r>
    </w:p>
    <w:p w14:paraId="41DAD347"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02E8253C" w14:textId="77777777" w:rsidR="0073204B" w:rsidRPr="00E205DC" w:rsidRDefault="0073204B" w:rsidP="0073204B">
      <w:pPr>
        <w:spacing w:after="0" w:line="240" w:lineRule="auto"/>
        <w:ind w:left="510"/>
        <w:jc w:val="center"/>
        <w:rPr>
          <w:rFonts w:ascii="Arial" w:eastAsia="Times New Roman" w:hAnsi="Arial" w:cs="Arial"/>
          <w:sz w:val="18"/>
          <w:szCs w:val="18"/>
          <w:lang w:eastAsia="sl-SI"/>
        </w:rPr>
      </w:pPr>
    </w:p>
    <w:p w14:paraId="1EE92B7E"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Naročnik ima pravico do dodatnega izobraževanja uporabnikov naročnika (v to kvoto se ne štejejo izobraževanja v okviru uvajanja novih modulov) v obsegu 3 x 3 šolske ure na leto. Naročnik in izvajalec se uskladita glede izvedbe izobraževanja:</w:t>
      </w:r>
    </w:p>
    <w:p w14:paraId="72363932"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253D1B64" w14:textId="77777777" w:rsidR="0073204B" w:rsidRPr="00E205DC" w:rsidRDefault="0073204B" w:rsidP="008718F0">
      <w:pPr>
        <w:numPr>
          <w:ilvl w:val="1"/>
          <w:numId w:val="18"/>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določita vsebino izobraževanja,</w:t>
      </w:r>
    </w:p>
    <w:p w14:paraId="34509848" w14:textId="77777777" w:rsidR="0073204B" w:rsidRPr="00E205DC" w:rsidRDefault="0073204B" w:rsidP="008718F0">
      <w:pPr>
        <w:numPr>
          <w:ilvl w:val="1"/>
          <w:numId w:val="18"/>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določita skupino uporabnikov za posamezno vsebino izobraževanja,</w:t>
      </w:r>
    </w:p>
    <w:p w14:paraId="12EECA8A" w14:textId="77777777" w:rsidR="0073204B" w:rsidRPr="00E205DC" w:rsidRDefault="0073204B" w:rsidP="008718F0">
      <w:pPr>
        <w:numPr>
          <w:ilvl w:val="1"/>
          <w:numId w:val="18"/>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se dogovorita o načinu in terminu izvedbe,</w:t>
      </w:r>
    </w:p>
    <w:p w14:paraId="6DDCD570" w14:textId="77777777" w:rsidR="0073204B" w:rsidRPr="00E205DC" w:rsidRDefault="0073204B" w:rsidP="008718F0">
      <w:pPr>
        <w:numPr>
          <w:ilvl w:val="1"/>
          <w:numId w:val="18"/>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lastRenderedPageBreak/>
        <w:t>izvajalec je zadolžen zagotoviti predavatelja, ki dobro pozna vsebino izobraževanj,</w:t>
      </w:r>
    </w:p>
    <w:p w14:paraId="4BF52A90" w14:textId="77777777" w:rsidR="0073204B" w:rsidRPr="00E205DC" w:rsidRDefault="0073204B" w:rsidP="008718F0">
      <w:pPr>
        <w:numPr>
          <w:ilvl w:val="1"/>
          <w:numId w:val="18"/>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naročnik je dolžan zagotoviti prisotnost uporabnikov,</w:t>
      </w:r>
    </w:p>
    <w:p w14:paraId="176EC057" w14:textId="77777777" w:rsidR="0073204B" w:rsidRPr="00E205DC" w:rsidRDefault="0073204B" w:rsidP="008718F0">
      <w:pPr>
        <w:numPr>
          <w:ilvl w:val="1"/>
          <w:numId w:val="18"/>
        </w:num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 ceno dodatne izobraževalne ure na željo naročnika, pripada naročniku popust v višini 15% na cene izobraževalne ure iz cenika izvajalca, ki je v prilogi te pogodbe.</w:t>
      </w:r>
    </w:p>
    <w:p w14:paraId="0ED57DE9" w14:textId="77777777" w:rsidR="0073204B" w:rsidRPr="00E205DC" w:rsidRDefault="0073204B" w:rsidP="0073204B">
      <w:pPr>
        <w:spacing w:after="0" w:line="240" w:lineRule="auto"/>
        <w:ind w:left="1080"/>
        <w:jc w:val="both"/>
        <w:rPr>
          <w:rFonts w:ascii="Arial" w:eastAsia="Times New Roman" w:hAnsi="Arial" w:cs="Arial"/>
          <w:sz w:val="18"/>
          <w:szCs w:val="18"/>
          <w:lang w:eastAsia="sl-SI"/>
        </w:rPr>
      </w:pPr>
    </w:p>
    <w:p w14:paraId="2F4BFEE1"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Delavnica bodo potekale v  prostorih naročnika – v obliki rednih delavnic za uporabnike.</w:t>
      </w:r>
    </w:p>
    <w:p w14:paraId="117DD02A" w14:textId="77777777" w:rsidR="0073204B" w:rsidRPr="00E205DC" w:rsidRDefault="0073204B" w:rsidP="0073204B">
      <w:pPr>
        <w:spacing w:after="0" w:line="240" w:lineRule="auto"/>
        <w:rPr>
          <w:rFonts w:ascii="Arial" w:eastAsia="Times New Roman" w:hAnsi="Arial" w:cs="Arial"/>
          <w:sz w:val="18"/>
          <w:szCs w:val="18"/>
          <w:lang w:eastAsia="sl-SI"/>
        </w:rPr>
      </w:pPr>
    </w:p>
    <w:p w14:paraId="22A7873E" w14:textId="77777777" w:rsidR="0073204B" w:rsidRPr="00E205DC" w:rsidRDefault="0073204B" w:rsidP="0073204B">
      <w:pPr>
        <w:keepNext/>
        <w:spacing w:after="0" w:line="240" w:lineRule="auto"/>
        <w:outlineLvl w:val="8"/>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Protokoli sprememb</w:t>
      </w:r>
    </w:p>
    <w:p w14:paraId="0FFC20E8" w14:textId="77777777" w:rsidR="0073204B" w:rsidRPr="00E205DC" w:rsidRDefault="0073204B" w:rsidP="0073204B">
      <w:pPr>
        <w:spacing w:after="0" w:line="240" w:lineRule="auto"/>
        <w:rPr>
          <w:rFonts w:ascii="Arial" w:eastAsia="Times New Roman" w:hAnsi="Arial" w:cs="Arial"/>
          <w:sz w:val="18"/>
          <w:szCs w:val="18"/>
          <w:lang w:eastAsia="sl-SI"/>
        </w:rPr>
      </w:pPr>
    </w:p>
    <w:p w14:paraId="56870D6A"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161A9100" w14:textId="77777777" w:rsidR="0073204B" w:rsidRPr="00E205DC" w:rsidRDefault="0073204B" w:rsidP="0073204B">
      <w:pPr>
        <w:spacing w:after="0" w:line="240" w:lineRule="auto"/>
        <w:ind w:left="150"/>
        <w:rPr>
          <w:rFonts w:ascii="Arial" w:eastAsia="Times New Roman" w:hAnsi="Arial" w:cs="Arial"/>
          <w:sz w:val="18"/>
          <w:szCs w:val="18"/>
          <w:lang w:eastAsia="sl-SI"/>
        </w:rPr>
      </w:pPr>
    </w:p>
    <w:p w14:paraId="14395949"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Vsaka nova zahteva se bo uskladila med naročnikom in izvajalcem. Organizirale se bodo obdobne delavnice, kjer se dogovorita dve množici dopolnitev:</w:t>
      </w:r>
    </w:p>
    <w:p w14:paraId="77230668"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standardni modul,</w:t>
      </w:r>
    </w:p>
    <w:p w14:paraId="15B9A92A"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modul po naročilu.</w:t>
      </w:r>
    </w:p>
    <w:p w14:paraId="0E9B5A98" w14:textId="77777777" w:rsidR="0073204B" w:rsidRPr="00E205DC" w:rsidRDefault="0073204B" w:rsidP="0073204B">
      <w:pPr>
        <w:spacing w:after="0" w:line="240" w:lineRule="auto"/>
        <w:rPr>
          <w:rFonts w:ascii="Arial" w:eastAsia="Times New Roman" w:hAnsi="Arial" w:cs="Arial"/>
          <w:b/>
          <w:bCs/>
          <w:sz w:val="18"/>
          <w:szCs w:val="18"/>
          <w:lang w:eastAsia="sl-SI"/>
        </w:rPr>
      </w:pPr>
    </w:p>
    <w:p w14:paraId="78EF44BE" w14:textId="77777777" w:rsidR="0073204B" w:rsidRPr="00E205DC" w:rsidRDefault="0073204B" w:rsidP="0073204B">
      <w:pPr>
        <w:spacing w:after="0" w:line="240" w:lineRule="auto"/>
        <w:rPr>
          <w:rFonts w:ascii="Arial" w:eastAsia="Times New Roman" w:hAnsi="Arial" w:cs="Arial"/>
          <w:b/>
          <w:bCs/>
          <w:sz w:val="18"/>
          <w:szCs w:val="18"/>
          <w:lang w:eastAsia="sl-SI"/>
        </w:rPr>
      </w:pPr>
    </w:p>
    <w:p w14:paraId="0E2D30D3" w14:textId="77777777" w:rsidR="0073204B" w:rsidRPr="00E205DC" w:rsidRDefault="0073204B" w:rsidP="0073204B">
      <w:pPr>
        <w:spacing w:after="0" w:line="240" w:lineRule="auto"/>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Razvoj novega standardnega modula</w:t>
      </w:r>
    </w:p>
    <w:p w14:paraId="76B6D59B"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5F2D9C09"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73C7E181"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562302B4"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Naročnik - uporabnik produkta bo sodeloval pri razvoju novih standardnih modulov. Izvajalec bo vsakega pol leta skupaj s partnerji, s katerimi ima sklenjeno predmetno pogodbo, oblikoval seznam modulov in funkcionalnosti, ki se bodo v naslednjem obdobju razvijale in jih bodo lahko uporabljali vsi izvajalčevi pogodbeni partnerji (modul se bo praviloma razvil v 6 mesecih od dogovora s  partnerji).</w:t>
      </w:r>
    </w:p>
    <w:p w14:paraId="182BA283" w14:textId="77777777" w:rsidR="0073204B" w:rsidRPr="00E205DC" w:rsidRDefault="0073204B" w:rsidP="0073204B">
      <w:pPr>
        <w:spacing w:after="0" w:line="240" w:lineRule="auto"/>
        <w:jc w:val="both"/>
        <w:rPr>
          <w:rFonts w:ascii="Arial" w:eastAsia="Calibri" w:hAnsi="Arial" w:cs="Arial"/>
          <w:color w:val="000000"/>
          <w:sz w:val="18"/>
          <w:szCs w:val="18"/>
          <w:lang w:eastAsia="sl-SI"/>
        </w:rPr>
      </w:pPr>
    </w:p>
    <w:p w14:paraId="5D063D60"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Calibri" w:hAnsi="Arial" w:cs="Arial"/>
          <w:color w:val="000000"/>
          <w:sz w:val="18"/>
          <w:szCs w:val="18"/>
          <w:lang w:eastAsia="sl-SI"/>
        </w:rPr>
        <w:t>Pri razvoju novih standardnih modulov, se izvajalec in naročnik uskladita o:</w:t>
      </w:r>
    </w:p>
    <w:p w14:paraId="536D7825" w14:textId="77777777" w:rsidR="0073204B" w:rsidRPr="00E205DC" w:rsidRDefault="0073204B" w:rsidP="008718F0">
      <w:pPr>
        <w:numPr>
          <w:ilvl w:val="0"/>
          <w:numId w:val="25"/>
        </w:numPr>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vsebini modula po naročilu,</w:t>
      </w:r>
    </w:p>
    <w:p w14:paraId="29A70F57" w14:textId="77777777" w:rsidR="0073204B" w:rsidRPr="00E205DC" w:rsidRDefault="0073204B" w:rsidP="008718F0">
      <w:pPr>
        <w:numPr>
          <w:ilvl w:val="0"/>
          <w:numId w:val="25"/>
        </w:numPr>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obsegu potrebnega dela,</w:t>
      </w:r>
    </w:p>
    <w:p w14:paraId="090445AA" w14:textId="77777777" w:rsidR="0073204B" w:rsidRPr="00E205DC" w:rsidRDefault="0073204B" w:rsidP="008718F0">
      <w:pPr>
        <w:numPr>
          <w:ilvl w:val="0"/>
          <w:numId w:val="25"/>
        </w:numPr>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načinu in terminu uvajanja modula pri uporabniku.</w:t>
      </w:r>
    </w:p>
    <w:p w14:paraId="03F1420F" w14:textId="77777777" w:rsidR="0073204B" w:rsidRPr="00E205DC" w:rsidRDefault="0073204B" w:rsidP="0073204B">
      <w:pPr>
        <w:spacing w:after="0" w:line="240" w:lineRule="auto"/>
        <w:ind w:left="360"/>
        <w:jc w:val="both"/>
        <w:rPr>
          <w:rFonts w:ascii="Arial" w:eastAsia="Calibri" w:hAnsi="Arial" w:cs="Arial"/>
          <w:color w:val="000000"/>
          <w:sz w:val="18"/>
          <w:szCs w:val="18"/>
          <w:lang w:eastAsia="sl-SI"/>
        </w:rPr>
      </w:pPr>
    </w:p>
    <w:p w14:paraId="597FEEDF" w14:textId="77777777" w:rsidR="0073204B" w:rsidRPr="00E205DC" w:rsidRDefault="0073204B" w:rsidP="0073204B">
      <w:pPr>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Za uvedbo posameznega modula po naročilu morata naročnik in izvajalec:</w:t>
      </w:r>
    </w:p>
    <w:p w14:paraId="1BFBCE69"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določiti odgovorni osebi za uvedbo: na strani naročnika in na strani izvajalca,</w:t>
      </w:r>
    </w:p>
    <w:p w14:paraId="262A4D1D"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izdelati in uskladiti terminski plan uvedbe,</w:t>
      </w:r>
    </w:p>
    <w:p w14:paraId="3FDD2980"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izdelati in uskladiti dokument (funkcionalni dizajn), ki opisuje način delovanja in uporabe modula pri naročniku,</w:t>
      </w:r>
    </w:p>
    <w:p w14:paraId="228DF6C8" w14:textId="77777777" w:rsidR="0073204B" w:rsidRPr="00E205DC" w:rsidRDefault="0073204B" w:rsidP="0073204B">
      <w:p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w:t>
      </w:r>
      <w:r w:rsidRPr="00E205DC">
        <w:rPr>
          <w:rFonts w:ascii="Arial" w:eastAsia="Calibri" w:hAnsi="Arial" w:cs="Arial"/>
          <w:color w:val="000000"/>
          <w:sz w:val="18"/>
          <w:szCs w:val="18"/>
          <w:lang w:eastAsia="sl-SI"/>
        </w:rPr>
        <w:tab/>
        <w:t>po uvedbi modula podpisati prevzemni zapisnik.</w:t>
      </w:r>
    </w:p>
    <w:p w14:paraId="3B4123FC" w14:textId="77777777" w:rsidR="0073204B" w:rsidRPr="00E205DC" w:rsidRDefault="0073204B" w:rsidP="0073204B">
      <w:p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p>
    <w:p w14:paraId="4D0E3F68" w14:textId="77777777" w:rsidR="0073204B" w:rsidRPr="00E205DC" w:rsidRDefault="0073204B" w:rsidP="0073204B">
      <w:p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Če bo naročnik svoje nove zahteve ali dopolnitve obstoječih funkcionalnosti uskladil z drugimi nosilci pogodbe »Zlati paket« (vsaj še z dvema), se bodo opredelile kot standardne in jih bo izvajalec naročniku dostavi brez dodatnih stroškov za naročnika.</w:t>
      </w:r>
    </w:p>
    <w:p w14:paraId="36A34FD9" w14:textId="77777777" w:rsidR="0073204B" w:rsidRPr="00E205DC" w:rsidRDefault="0073204B" w:rsidP="0073204B">
      <w:p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p>
    <w:p w14:paraId="323B1438" w14:textId="77777777" w:rsidR="0073204B" w:rsidRPr="00E205DC" w:rsidRDefault="0073204B" w:rsidP="0073204B">
      <w:p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Naročnik se bo še z najmanj dvema nosilcema pogodbe »Zlati paket« in izvajalcem uskladil o:</w:t>
      </w:r>
    </w:p>
    <w:p w14:paraId="1F8380C3"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vsebini nove zahteve ali dopolnitve po naročilu,</w:t>
      </w:r>
    </w:p>
    <w:p w14:paraId="12EF7935"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obsegu potrebnega dela,</w:t>
      </w:r>
    </w:p>
    <w:p w14:paraId="08099ADB"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načinu in terminu uvajanja pri uporabniku.</w:t>
      </w:r>
    </w:p>
    <w:p w14:paraId="73868AAA" w14:textId="77777777" w:rsidR="0073204B" w:rsidRPr="00E205DC" w:rsidRDefault="0073204B" w:rsidP="0073204B">
      <w:pPr>
        <w:tabs>
          <w:tab w:val="left" w:pos="732"/>
        </w:tabs>
        <w:autoSpaceDE w:val="0"/>
        <w:autoSpaceDN w:val="0"/>
        <w:adjustRightInd w:val="0"/>
        <w:spacing w:after="0" w:line="240" w:lineRule="auto"/>
        <w:ind w:left="720"/>
        <w:jc w:val="both"/>
        <w:rPr>
          <w:rFonts w:ascii="Arial" w:eastAsia="Calibri" w:hAnsi="Arial" w:cs="Arial"/>
          <w:color w:val="000000"/>
          <w:sz w:val="18"/>
          <w:szCs w:val="18"/>
          <w:lang w:eastAsia="sl-SI"/>
        </w:rPr>
      </w:pPr>
    </w:p>
    <w:p w14:paraId="0B828410" w14:textId="77777777" w:rsidR="0073204B" w:rsidRPr="00E205DC" w:rsidRDefault="0073204B" w:rsidP="0073204B">
      <w:p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 xml:space="preserve">Za uvedbo posamezne nove zahteve ali dopolnitve bosta morala naročnik in ponudnik: </w:t>
      </w:r>
    </w:p>
    <w:p w14:paraId="2911074C"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določiti odgovorni osebi za uvedbo: na strani naročnika in na strani ponudnika,</w:t>
      </w:r>
    </w:p>
    <w:p w14:paraId="0D51ABE7"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izdelati in uskladiti terminski plan uvedbe,</w:t>
      </w:r>
    </w:p>
    <w:p w14:paraId="113C86BA"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izdelati in uskladiti dokument (funkcionalni dizajn), ki opisuje način delovanja in uporabe pri naročniku,</w:t>
      </w:r>
    </w:p>
    <w:p w14:paraId="5A093DD3" w14:textId="77777777" w:rsidR="0073204B" w:rsidRPr="00E205DC" w:rsidRDefault="0073204B" w:rsidP="008718F0">
      <w:pPr>
        <w:numPr>
          <w:ilvl w:val="0"/>
          <w:numId w:val="25"/>
        </w:num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r w:rsidRPr="00E205DC">
        <w:rPr>
          <w:rFonts w:ascii="Arial" w:eastAsia="Calibri" w:hAnsi="Arial" w:cs="Arial"/>
          <w:color w:val="000000"/>
          <w:sz w:val="18"/>
          <w:szCs w:val="18"/>
          <w:lang w:eastAsia="sl-SI"/>
        </w:rPr>
        <w:t>ob uvedbi podpisati prevzemni zapisnik.</w:t>
      </w:r>
    </w:p>
    <w:p w14:paraId="2F95A098" w14:textId="77777777" w:rsidR="0073204B" w:rsidRPr="00E205DC" w:rsidRDefault="0073204B" w:rsidP="0073204B">
      <w:pPr>
        <w:tabs>
          <w:tab w:val="left" w:pos="732"/>
        </w:tabs>
        <w:autoSpaceDE w:val="0"/>
        <w:autoSpaceDN w:val="0"/>
        <w:adjustRightInd w:val="0"/>
        <w:spacing w:after="0" w:line="240" w:lineRule="auto"/>
        <w:jc w:val="both"/>
        <w:rPr>
          <w:rFonts w:ascii="Arial" w:eastAsia="Calibri" w:hAnsi="Arial" w:cs="Arial"/>
          <w:color w:val="000000"/>
          <w:sz w:val="18"/>
          <w:szCs w:val="18"/>
          <w:lang w:eastAsia="sl-SI"/>
        </w:rPr>
      </w:pPr>
    </w:p>
    <w:p w14:paraId="1A3EB200"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723F681D" w14:textId="77777777" w:rsidR="0073204B" w:rsidRPr="00E205DC" w:rsidRDefault="0073204B" w:rsidP="0073204B">
      <w:pPr>
        <w:spacing w:after="0" w:line="240" w:lineRule="auto"/>
        <w:jc w:val="both"/>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Sodelovanje pri planiranju razvoja novih modulov po naročilu</w:t>
      </w:r>
    </w:p>
    <w:p w14:paraId="058A10A2" w14:textId="77777777" w:rsidR="0073204B" w:rsidRPr="00E205DC" w:rsidRDefault="0073204B" w:rsidP="0073204B">
      <w:pPr>
        <w:spacing w:after="0" w:line="240" w:lineRule="auto"/>
        <w:jc w:val="both"/>
        <w:rPr>
          <w:rFonts w:ascii="Arial" w:eastAsia="Times New Roman" w:hAnsi="Arial" w:cs="Arial"/>
          <w:b/>
          <w:bCs/>
          <w:sz w:val="18"/>
          <w:szCs w:val="18"/>
          <w:lang w:eastAsia="sl-SI"/>
        </w:rPr>
      </w:pPr>
    </w:p>
    <w:p w14:paraId="1CACC024"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2A53DBC7" w14:textId="77777777" w:rsidR="0073204B" w:rsidRPr="00E205DC" w:rsidRDefault="0073204B" w:rsidP="0073204B">
      <w:pPr>
        <w:spacing w:after="0" w:line="240" w:lineRule="auto"/>
        <w:ind w:left="150"/>
        <w:jc w:val="center"/>
        <w:rPr>
          <w:rFonts w:ascii="Arial" w:eastAsia="Times New Roman" w:hAnsi="Arial" w:cs="Arial"/>
          <w:sz w:val="18"/>
          <w:szCs w:val="18"/>
          <w:lang w:eastAsia="sl-SI"/>
        </w:rPr>
      </w:pPr>
    </w:p>
    <w:p w14:paraId="6E232BB2"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Če ima naročnik specifične zahteve za razvoj novega modula, se izvajalec in naročnik uskladita o:</w:t>
      </w:r>
    </w:p>
    <w:p w14:paraId="565033AA"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vsebini modula po naročilu,</w:t>
      </w:r>
    </w:p>
    <w:p w14:paraId="5DDADF17"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obsegu potrebnega dela in ceni,</w:t>
      </w:r>
    </w:p>
    <w:p w14:paraId="30AD697F"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načinu in terminu uvajanja modula pri uporabniku.</w:t>
      </w:r>
    </w:p>
    <w:p w14:paraId="07B4F572" w14:textId="77777777" w:rsidR="0073204B" w:rsidRPr="00E205DC" w:rsidRDefault="0073204B" w:rsidP="0073204B">
      <w:pPr>
        <w:spacing w:after="0" w:line="240" w:lineRule="auto"/>
        <w:ind w:left="732"/>
        <w:jc w:val="both"/>
        <w:rPr>
          <w:rFonts w:ascii="Arial" w:eastAsia="Times New Roman" w:hAnsi="Arial" w:cs="Arial"/>
          <w:sz w:val="18"/>
          <w:szCs w:val="18"/>
          <w:lang w:eastAsia="sl-SI"/>
        </w:rPr>
      </w:pPr>
    </w:p>
    <w:p w14:paraId="4438D4C1"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lastRenderedPageBreak/>
        <w:t>Za uvedbo posameznega  modula po naročilu morata naročnik in izvajalec:</w:t>
      </w:r>
    </w:p>
    <w:p w14:paraId="5346CEBF"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določiti odgovorni osebi za uvedbo: na strani naročnika in na strani izvajalca</w:t>
      </w:r>
    </w:p>
    <w:p w14:paraId="5E765F09"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izdelati in uskladiti terminski plan uvedbe</w:t>
      </w:r>
    </w:p>
    <w:p w14:paraId="7E28BA73"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izdelati in uskladiti dokument (funkcionalni dizajn), ki opisuje način delovanja in uporabe modula pri naročniku,</w:t>
      </w:r>
    </w:p>
    <w:p w14:paraId="7B85DA57"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po uvedbi modula podpisati prevzemni zapisnik.</w:t>
      </w:r>
    </w:p>
    <w:p w14:paraId="59163284" w14:textId="77777777" w:rsidR="0073204B" w:rsidRPr="00E205DC" w:rsidRDefault="0073204B" w:rsidP="008718F0">
      <w:pPr>
        <w:numPr>
          <w:ilvl w:val="1"/>
          <w:numId w:val="18"/>
        </w:numPr>
        <w:spacing w:after="0" w:line="240" w:lineRule="auto"/>
        <w:ind w:left="732"/>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po podpisu prevzemnega zapisnika izvajalec izstavi račun za opravljeno delo.</w:t>
      </w:r>
    </w:p>
    <w:p w14:paraId="439CD5FC" w14:textId="77777777" w:rsidR="0073204B" w:rsidRPr="00E205DC" w:rsidRDefault="0073204B" w:rsidP="0073204B">
      <w:pPr>
        <w:spacing w:after="0" w:line="240" w:lineRule="auto"/>
        <w:rPr>
          <w:rFonts w:ascii="Arial" w:eastAsia="Times New Roman" w:hAnsi="Arial" w:cs="Arial"/>
          <w:sz w:val="18"/>
          <w:szCs w:val="18"/>
          <w:lang w:eastAsia="sl-SI"/>
        </w:rPr>
      </w:pPr>
    </w:p>
    <w:p w14:paraId="72C9EAD4" w14:textId="77777777" w:rsidR="0073204B" w:rsidRPr="00E205DC" w:rsidRDefault="0073204B" w:rsidP="0073204B">
      <w:pPr>
        <w:spacing w:after="0" w:line="240" w:lineRule="auto"/>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Za te storitve pripada naročniku popust v višini </w:t>
      </w:r>
      <w:r>
        <w:rPr>
          <w:rFonts w:ascii="Arial" w:eastAsia="Times New Roman" w:hAnsi="Arial" w:cs="Arial"/>
          <w:sz w:val="18"/>
          <w:szCs w:val="18"/>
          <w:lang w:eastAsia="sl-SI"/>
        </w:rPr>
        <w:t xml:space="preserve">_______(min. </w:t>
      </w:r>
      <w:r w:rsidRPr="00E205DC">
        <w:rPr>
          <w:rFonts w:ascii="Arial" w:eastAsia="Times New Roman" w:hAnsi="Arial" w:cs="Arial"/>
          <w:sz w:val="18"/>
          <w:szCs w:val="18"/>
          <w:lang w:eastAsia="sl-SI"/>
        </w:rPr>
        <w:t>15</w:t>
      </w:r>
      <w:r>
        <w:rPr>
          <w:rFonts w:ascii="Arial" w:eastAsia="Times New Roman" w:hAnsi="Arial" w:cs="Arial"/>
          <w:sz w:val="18"/>
          <w:szCs w:val="18"/>
          <w:lang w:eastAsia="sl-SI"/>
        </w:rPr>
        <w:t xml:space="preserve">) </w:t>
      </w:r>
      <w:r w:rsidRPr="00E205DC">
        <w:rPr>
          <w:rFonts w:ascii="Arial" w:eastAsia="Times New Roman" w:hAnsi="Arial" w:cs="Arial"/>
          <w:sz w:val="18"/>
          <w:szCs w:val="18"/>
          <w:lang w:eastAsia="sl-SI"/>
        </w:rPr>
        <w:t>% na redne cene po ceniku  izvajalca.</w:t>
      </w:r>
    </w:p>
    <w:p w14:paraId="4742AF64" w14:textId="77777777" w:rsidR="0073204B" w:rsidRPr="00E205DC" w:rsidRDefault="0073204B" w:rsidP="0073204B">
      <w:pPr>
        <w:spacing w:after="0" w:line="240" w:lineRule="auto"/>
        <w:rPr>
          <w:rFonts w:ascii="Arial" w:eastAsia="Times New Roman" w:hAnsi="Arial" w:cs="Arial"/>
          <w:sz w:val="18"/>
          <w:szCs w:val="18"/>
          <w:lang w:eastAsia="sl-SI"/>
        </w:rPr>
      </w:pPr>
    </w:p>
    <w:p w14:paraId="644F6A37" w14:textId="77777777" w:rsidR="0073204B" w:rsidRPr="00E205DC" w:rsidRDefault="0073204B" w:rsidP="0073204B">
      <w:pPr>
        <w:spacing w:after="0" w:line="240" w:lineRule="auto"/>
        <w:rPr>
          <w:rFonts w:ascii="Arial" w:eastAsia="Times New Roman" w:hAnsi="Arial" w:cs="Arial"/>
          <w:sz w:val="18"/>
          <w:szCs w:val="18"/>
          <w:lang w:eastAsia="sl-SI"/>
        </w:rPr>
      </w:pPr>
    </w:p>
    <w:p w14:paraId="55AAA67B" w14:textId="77777777" w:rsidR="0073204B" w:rsidRPr="00E205DC" w:rsidRDefault="0073204B" w:rsidP="0073204B">
      <w:pPr>
        <w:keepNext/>
        <w:spacing w:after="0" w:line="240" w:lineRule="auto"/>
        <w:outlineLvl w:val="5"/>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Preventivni pregledi kapacitet centralnega sistema</w:t>
      </w:r>
    </w:p>
    <w:p w14:paraId="0EC1A91C" w14:textId="77777777" w:rsidR="0073204B" w:rsidRPr="00E205DC" w:rsidRDefault="0073204B" w:rsidP="0073204B">
      <w:pPr>
        <w:spacing w:after="0" w:line="240" w:lineRule="auto"/>
        <w:rPr>
          <w:rFonts w:ascii="Arial" w:eastAsia="Times New Roman" w:hAnsi="Arial" w:cs="Arial"/>
          <w:sz w:val="18"/>
          <w:szCs w:val="18"/>
          <w:lang w:eastAsia="sl-SI"/>
        </w:rPr>
      </w:pPr>
    </w:p>
    <w:p w14:paraId="36814448"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18253EF9" w14:textId="77777777" w:rsidR="0073204B" w:rsidRPr="00E205DC" w:rsidRDefault="0073204B" w:rsidP="0073204B">
      <w:pPr>
        <w:spacing w:after="0" w:line="240" w:lineRule="auto"/>
        <w:ind w:left="510"/>
        <w:jc w:val="center"/>
        <w:rPr>
          <w:rFonts w:ascii="Arial" w:eastAsia="Times New Roman" w:hAnsi="Arial" w:cs="Arial"/>
          <w:sz w:val="18"/>
          <w:szCs w:val="18"/>
          <w:lang w:eastAsia="sl-SI"/>
        </w:rPr>
      </w:pPr>
    </w:p>
    <w:p w14:paraId="67ED8E80"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naročniku izvaja redne kvartalne preventivne preglede okolja, v katerem deluje programska oprema z namenom proaktivnega opozarjanja na kritične elemente okolja (diskovne kapacitete, obremenitev procesorja…).</w:t>
      </w:r>
    </w:p>
    <w:p w14:paraId="1F80BF9C"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294387DC"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Naročnik in izvajalec se dogovorita za protokol dostopa do produkcijskega sistema naročnika, po katerem izvajalec pred dostopom pridobi odobritev s strani naročnika (elektronsko ali pisno).</w:t>
      </w:r>
    </w:p>
    <w:p w14:paraId="1EBFC1A4"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3D746554"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je dolžan voditi dnevnik dostopa do produkcijskega okolja, kjer je zabeležil kdo, kdaj in zakaj je dostopal do produkcijskega okolja. Kadar dostop do produkcijskega okolja vsebuje tudi dostop do produkcijskih podatkov naročnika, izvajalec zagotovi tudi evidenco o rokovanju s podatki – navede, do katerih podatkov je dostopal in kaj je s podatki naredil.</w:t>
      </w:r>
    </w:p>
    <w:p w14:paraId="35601C8F"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43347A02"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je dolžan o dostopih do produkcijskega okolja in podatkov poročati mesečno, hkrati z rednimi poročili o izvedbi storitev.</w:t>
      </w:r>
    </w:p>
    <w:p w14:paraId="4F397352"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6A09ED66" w14:textId="77777777" w:rsidR="0073204B" w:rsidRPr="00E205DC" w:rsidRDefault="0073204B" w:rsidP="0073204B">
      <w:pPr>
        <w:spacing w:after="0" w:line="240" w:lineRule="auto"/>
        <w:jc w:val="both"/>
        <w:rPr>
          <w:rFonts w:ascii="Arial" w:eastAsia="Times New Roman" w:hAnsi="Arial" w:cs="Arial"/>
          <w:b/>
          <w:sz w:val="18"/>
          <w:szCs w:val="18"/>
          <w:lang w:eastAsia="sl-SI"/>
        </w:rPr>
      </w:pPr>
    </w:p>
    <w:p w14:paraId="19E54F61" w14:textId="77777777" w:rsidR="0073204B" w:rsidRPr="00E205DC" w:rsidRDefault="0073204B" w:rsidP="0073204B">
      <w:pPr>
        <w:spacing w:after="0" w:line="240" w:lineRule="auto"/>
        <w:jc w:val="both"/>
        <w:rPr>
          <w:rFonts w:ascii="Arial" w:eastAsia="Times New Roman" w:hAnsi="Arial" w:cs="Arial"/>
          <w:b/>
          <w:sz w:val="18"/>
          <w:szCs w:val="18"/>
          <w:lang w:eastAsia="sl-SI"/>
        </w:rPr>
      </w:pPr>
      <w:r w:rsidRPr="00E205DC">
        <w:rPr>
          <w:rFonts w:ascii="Arial" w:eastAsia="Times New Roman" w:hAnsi="Arial" w:cs="Arial"/>
          <w:b/>
          <w:sz w:val="18"/>
          <w:szCs w:val="18"/>
          <w:lang w:eastAsia="sl-SI"/>
        </w:rPr>
        <w:t>Cene, pogodbena vrednost in spremembe cen</w:t>
      </w:r>
    </w:p>
    <w:p w14:paraId="0D22F03E" w14:textId="77777777" w:rsidR="0073204B" w:rsidRPr="00E205DC" w:rsidRDefault="0073204B" w:rsidP="0073204B">
      <w:pPr>
        <w:spacing w:after="0" w:line="240" w:lineRule="auto"/>
        <w:jc w:val="both"/>
        <w:rPr>
          <w:rFonts w:ascii="Arial" w:eastAsia="Times New Roman" w:hAnsi="Arial" w:cs="Arial"/>
          <w:b/>
          <w:sz w:val="18"/>
          <w:szCs w:val="18"/>
          <w:lang w:eastAsia="sl-SI"/>
        </w:rPr>
      </w:pPr>
    </w:p>
    <w:p w14:paraId="10673040"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61B2C3CA" w14:textId="77777777" w:rsidR="0073204B" w:rsidRPr="00E205DC" w:rsidRDefault="0073204B" w:rsidP="0073204B">
      <w:pPr>
        <w:spacing w:after="0" w:line="240" w:lineRule="auto"/>
        <w:jc w:val="both"/>
        <w:rPr>
          <w:rFonts w:ascii="Arial" w:eastAsia="Times New Roman" w:hAnsi="Arial" w:cs="Arial"/>
          <w:b/>
          <w:sz w:val="18"/>
          <w:szCs w:val="18"/>
          <w:lang w:eastAsia="sl-SI"/>
        </w:rPr>
      </w:pPr>
    </w:p>
    <w:p w14:paraId="220E1399" w14:textId="503E6170" w:rsidR="0073204B" w:rsidRPr="00E205DC" w:rsidRDefault="0073204B" w:rsidP="0073204B">
      <w:pPr>
        <w:spacing w:after="0" w:line="240" w:lineRule="auto"/>
        <w:rPr>
          <w:rFonts w:ascii="Arial" w:eastAsia="Times New Roman" w:hAnsi="Arial" w:cs="Arial"/>
          <w:b/>
          <w:sz w:val="18"/>
          <w:szCs w:val="18"/>
          <w:lang w:eastAsia="sl-SI"/>
        </w:rPr>
      </w:pPr>
      <w:r w:rsidRPr="00E205DC">
        <w:rPr>
          <w:rFonts w:ascii="Arial" w:eastAsia="Times New Roman" w:hAnsi="Arial" w:cs="Arial"/>
          <w:b/>
          <w:sz w:val="18"/>
          <w:szCs w:val="18"/>
          <w:lang w:eastAsia="sl-SI"/>
        </w:rPr>
        <w:t xml:space="preserve">Mesečni pavšal  znaša  ________________EUR z DDV. </w:t>
      </w:r>
    </w:p>
    <w:p w14:paraId="111287B0" w14:textId="77777777" w:rsidR="0073204B" w:rsidRPr="00E205DC" w:rsidRDefault="0073204B" w:rsidP="0073204B">
      <w:pPr>
        <w:spacing w:after="0" w:line="240" w:lineRule="auto"/>
        <w:rPr>
          <w:rFonts w:ascii="Arial" w:eastAsia="Times New Roman" w:hAnsi="Arial" w:cs="Arial"/>
          <w:b/>
          <w:color w:val="FF0000"/>
          <w:sz w:val="18"/>
          <w:szCs w:val="18"/>
          <w:lang w:eastAsia="sl-SI"/>
        </w:rPr>
      </w:pPr>
    </w:p>
    <w:p w14:paraId="0EEC19C5" w14:textId="6B094376" w:rsidR="0073204B" w:rsidRPr="00E205DC" w:rsidRDefault="0073204B" w:rsidP="0073204B">
      <w:pPr>
        <w:spacing w:after="0" w:line="240" w:lineRule="auto"/>
        <w:rPr>
          <w:rFonts w:ascii="Arial" w:eastAsia="Times New Roman" w:hAnsi="Arial" w:cs="Arial"/>
          <w:b/>
          <w:sz w:val="18"/>
          <w:szCs w:val="18"/>
          <w:lang w:eastAsia="sl-SI"/>
        </w:rPr>
      </w:pPr>
      <w:r w:rsidRPr="00E205DC">
        <w:rPr>
          <w:rFonts w:ascii="Arial" w:eastAsia="Times New Roman" w:hAnsi="Arial" w:cs="Arial"/>
          <w:b/>
          <w:sz w:val="18"/>
          <w:szCs w:val="18"/>
          <w:lang w:eastAsia="sl-SI"/>
        </w:rPr>
        <w:t>Okvirna štiriletna pogodbena vrednost znaša  ___________  EUR z DDV.</w:t>
      </w:r>
    </w:p>
    <w:p w14:paraId="12A56233" w14:textId="77777777" w:rsidR="0073204B" w:rsidRPr="00E205DC" w:rsidRDefault="0073204B" w:rsidP="0073204B">
      <w:pPr>
        <w:spacing w:after="0" w:line="240" w:lineRule="auto"/>
        <w:rPr>
          <w:rFonts w:ascii="Arial" w:eastAsia="Times New Roman" w:hAnsi="Arial" w:cs="Arial"/>
          <w:sz w:val="18"/>
          <w:szCs w:val="18"/>
          <w:lang w:eastAsia="sl-SI"/>
        </w:rPr>
      </w:pPr>
    </w:p>
    <w:p w14:paraId="6DB50AE0" w14:textId="77777777" w:rsidR="0073204B" w:rsidRPr="00E205DC" w:rsidRDefault="0073204B" w:rsidP="0073204B">
      <w:pPr>
        <w:tabs>
          <w:tab w:val="left" w:pos="1418"/>
        </w:tabs>
        <w:suppressAutoHyphens/>
        <w:spacing w:after="0" w:line="240" w:lineRule="auto"/>
        <w:jc w:val="both"/>
        <w:rPr>
          <w:rFonts w:ascii="Arial" w:eastAsia="Times New Roman" w:hAnsi="Arial" w:cs="Arial"/>
          <w:sz w:val="18"/>
          <w:szCs w:val="18"/>
        </w:rPr>
      </w:pPr>
      <w:r w:rsidRPr="00E205DC">
        <w:rPr>
          <w:rFonts w:ascii="Arial" w:eastAsia="Times New Roman" w:hAnsi="Arial" w:cs="Arial"/>
          <w:sz w:val="18"/>
          <w:szCs w:val="18"/>
          <w:lang w:eastAsia="sl-SI"/>
        </w:rPr>
        <w:t>V mesečnem pavšalu niso zajeta dodatna dela in novi moduli.</w:t>
      </w:r>
    </w:p>
    <w:p w14:paraId="556F3719" w14:textId="77777777" w:rsidR="0073204B" w:rsidRPr="00E205DC" w:rsidRDefault="0073204B" w:rsidP="0073204B">
      <w:pPr>
        <w:tabs>
          <w:tab w:val="left" w:pos="1418"/>
        </w:tabs>
        <w:suppressAutoHyphens/>
        <w:spacing w:after="0" w:line="240" w:lineRule="auto"/>
        <w:jc w:val="both"/>
        <w:rPr>
          <w:rFonts w:ascii="Arial" w:eastAsia="Times New Roman" w:hAnsi="Arial" w:cs="Arial"/>
          <w:sz w:val="18"/>
          <w:szCs w:val="18"/>
        </w:rPr>
      </w:pPr>
    </w:p>
    <w:p w14:paraId="26A1A083" w14:textId="77777777" w:rsidR="0073204B" w:rsidRPr="00E205DC" w:rsidRDefault="0073204B" w:rsidP="0073204B">
      <w:pPr>
        <w:tabs>
          <w:tab w:val="left" w:pos="1418"/>
        </w:tabs>
        <w:suppressAutoHyphens/>
        <w:spacing w:after="0" w:line="240" w:lineRule="auto"/>
        <w:jc w:val="both"/>
        <w:rPr>
          <w:rFonts w:ascii="Arial" w:eastAsia="Times New Roman" w:hAnsi="Arial" w:cs="Arial"/>
          <w:sz w:val="18"/>
          <w:szCs w:val="18"/>
        </w:rPr>
      </w:pPr>
      <w:r w:rsidRPr="00E205DC">
        <w:rPr>
          <w:rFonts w:ascii="Arial" w:eastAsia="Times New Roman" w:hAnsi="Arial" w:cs="Arial"/>
          <w:sz w:val="18"/>
          <w:szCs w:val="18"/>
        </w:rPr>
        <w:t xml:space="preserve">Cena (mesečni pavšal) storitev po predračunu in cene iz cenika izvajalca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E205DC">
        <w:rPr>
          <w:rFonts w:ascii="Arial" w:eastAsia="Times New Roman" w:hAnsi="Arial" w:cs="Arial"/>
          <w:sz w:val="18"/>
          <w:szCs w:val="18"/>
        </w:rPr>
        <w:t>Ur.l</w:t>
      </w:r>
      <w:proofErr w:type="spellEnd"/>
      <w:r w:rsidRPr="00E205DC">
        <w:rPr>
          <w:rFonts w:ascii="Arial" w:eastAsia="Times New Roman" w:hAnsi="Arial" w:cs="Arial"/>
          <w:sz w:val="18"/>
          <w:szCs w:val="18"/>
        </w:rPr>
        <w:t xml:space="preserve">. RS št.1-11/2004). </w:t>
      </w:r>
    </w:p>
    <w:p w14:paraId="219780AF"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4C306ACD"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se zavezuje naročnika pisno zaprositi za spremembo cen. O spremembi cen pogodbeni stranki skleneta aneks k tej pogodbi.</w:t>
      </w:r>
    </w:p>
    <w:p w14:paraId="787E2145" w14:textId="77777777" w:rsidR="0073204B" w:rsidRPr="00E205DC" w:rsidRDefault="0073204B" w:rsidP="0073204B">
      <w:pPr>
        <w:spacing w:after="0" w:line="240" w:lineRule="auto"/>
        <w:rPr>
          <w:rFonts w:ascii="Arial" w:eastAsia="Times New Roman" w:hAnsi="Arial" w:cs="Arial"/>
          <w:sz w:val="18"/>
          <w:szCs w:val="18"/>
          <w:lang w:eastAsia="sl-SI"/>
        </w:rPr>
      </w:pPr>
    </w:p>
    <w:p w14:paraId="19CF5C5D"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Cena mesečnega pavšala se lahko spremeni tudi v primeru spremembe obsega predmeta vzdrževanja (vzpostavitev dodatnih novih modulov oz. ukinitev starih modulov). Spremembo cene pavšala pogodbeni stranki dogovorita z aneksom k tej pogodbi.</w:t>
      </w:r>
    </w:p>
    <w:p w14:paraId="43171ED9"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6907341C" w14:textId="77777777" w:rsidR="0073204B" w:rsidRDefault="0073204B" w:rsidP="0073204B">
      <w:pPr>
        <w:spacing w:after="0" w:line="240" w:lineRule="auto"/>
        <w:rPr>
          <w:rFonts w:ascii="Arial" w:eastAsia="Times New Roman" w:hAnsi="Arial" w:cs="Arial"/>
          <w:b/>
          <w:bCs/>
          <w:sz w:val="18"/>
          <w:szCs w:val="18"/>
          <w:lang w:eastAsia="sl-SI"/>
        </w:rPr>
      </w:pPr>
    </w:p>
    <w:p w14:paraId="546708BC" w14:textId="77777777" w:rsidR="0073204B" w:rsidRDefault="0073204B" w:rsidP="0073204B">
      <w:pPr>
        <w:spacing w:after="0" w:line="240" w:lineRule="auto"/>
        <w:rPr>
          <w:rFonts w:ascii="Arial" w:eastAsia="Times New Roman" w:hAnsi="Arial" w:cs="Arial"/>
          <w:b/>
          <w:bCs/>
          <w:sz w:val="18"/>
          <w:szCs w:val="18"/>
          <w:lang w:eastAsia="sl-SI"/>
        </w:rPr>
      </w:pPr>
    </w:p>
    <w:p w14:paraId="0FC70A16" w14:textId="77777777" w:rsidR="0073204B" w:rsidRDefault="0073204B" w:rsidP="0073204B">
      <w:pPr>
        <w:spacing w:after="0" w:line="240" w:lineRule="auto"/>
        <w:rPr>
          <w:rFonts w:ascii="Arial" w:eastAsia="Times New Roman" w:hAnsi="Arial" w:cs="Arial"/>
          <w:b/>
          <w:bCs/>
          <w:sz w:val="18"/>
          <w:szCs w:val="18"/>
          <w:lang w:eastAsia="sl-SI"/>
        </w:rPr>
      </w:pPr>
    </w:p>
    <w:p w14:paraId="61DAB625" w14:textId="77777777" w:rsidR="0073204B" w:rsidRDefault="0073204B" w:rsidP="0073204B">
      <w:pPr>
        <w:spacing w:after="0" w:line="240" w:lineRule="auto"/>
        <w:rPr>
          <w:rFonts w:ascii="Arial" w:eastAsia="Times New Roman" w:hAnsi="Arial" w:cs="Arial"/>
          <w:b/>
          <w:bCs/>
          <w:sz w:val="18"/>
          <w:szCs w:val="18"/>
          <w:lang w:eastAsia="sl-SI"/>
        </w:rPr>
      </w:pPr>
    </w:p>
    <w:p w14:paraId="59B7703A" w14:textId="77777777" w:rsidR="007A3F60" w:rsidRDefault="007A3F60" w:rsidP="0073204B">
      <w:pPr>
        <w:spacing w:after="0" w:line="240" w:lineRule="auto"/>
        <w:rPr>
          <w:rFonts w:ascii="Arial" w:eastAsia="Times New Roman" w:hAnsi="Arial" w:cs="Arial"/>
          <w:b/>
          <w:bCs/>
          <w:sz w:val="18"/>
          <w:szCs w:val="18"/>
          <w:lang w:eastAsia="sl-SI"/>
        </w:rPr>
      </w:pPr>
    </w:p>
    <w:p w14:paraId="1704427A" w14:textId="77777777" w:rsidR="007A3F60" w:rsidRDefault="007A3F60" w:rsidP="0073204B">
      <w:pPr>
        <w:spacing w:after="0" w:line="240" w:lineRule="auto"/>
        <w:rPr>
          <w:rFonts w:ascii="Arial" w:eastAsia="Times New Roman" w:hAnsi="Arial" w:cs="Arial"/>
          <w:b/>
          <w:bCs/>
          <w:sz w:val="18"/>
          <w:szCs w:val="18"/>
          <w:lang w:eastAsia="sl-SI"/>
        </w:rPr>
      </w:pPr>
    </w:p>
    <w:p w14:paraId="070D7EC3" w14:textId="77777777" w:rsidR="007A3F60" w:rsidRDefault="007A3F60" w:rsidP="0073204B">
      <w:pPr>
        <w:spacing w:after="0" w:line="240" w:lineRule="auto"/>
        <w:rPr>
          <w:rFonts w:ascii="Arial" w:eastAsia="Times New Roman" w:hAnsi="Arial" w:cs="Arial"/>
          <w:b/>
          <w:bCs/>
          <w:sz w:val="18"/>
          <w:szCs w:val="18"/>
          <w:lang w:eastAsia="sl-SI"/>
        </w:rPr>
      </w:pPr>
    </w:p>
    <w:p w14:paraId="364F8433" w14:textId="77777777" w:rsidR="007A3F60" w:rsidRDefault="007A3F60" w:rsidP="0073204B">
      <w:pPr>
        <w:spacing w:after="0" w:line="240" w:lineRule="auto"/>
        <w:rPr>
          <w:rFonts w:ascii="Arial" w:eastAsia="Times New Roman" w:hAnsi="Arial" w:cs="Arial"/>
          <w:b/>
          <w:bCs/>
          <w:sz w:val="18"/>
          <w:szCs w:val="18"/>
          <w:lang w:eastAsia="sl-SI"/>
        </w:rPr>
      </w:pPr>
    </w:p>
    <w:p w14:paraId="4F18295B" w14:textId="77777777" w:rsidR="007A3F60" w:rsidRDefault="007A3F60" w:rsidP="0073204B">
      <w:pPr>
        <w:spacing w:after="0" w:line="240" w:lineRule="auto"/>
        <w:rPr>
          <w:rFonts w:ascii="Arial" w:eastAsia="Times New Roman" w:hAnsi="Arial" w:cs="Arial"/>
          <w:b/>
          <w:bCs/>
          <w:sz w:val="18"/>
          <w:szCs w:val="18"/>
          <w:lang w:eastAsia="sl-SI"/>
        </w:rPr>
      </w:pPr>
    </w:p>
    <w:p w14:paraId="6C8CE288" w14:textId="77777777" w:rsidR="007A3F60" w:rsidRDefault="007A3F60" w:rsidP="0073204B">
      <w:pPr>
        <w:spacing w:after="0" w:line="240" w:lineRule="auto"/>
        <w:rPr>
          <w:rFonts w:ascii="Arial" w:eastAsia="Times New Roman" w:hAnsi="Arial" w:cs="Arial"/>
          <w:b/>
          <w:bCs/>
          <w:sz w:val="18"/>
          <w:szCs w:val="18"/>
          <w:lang w:eastAsia="sl-SI"/>
        </w:rPr>
      </w:pPr>
    </w:p>
    <w:p w14:paraId="1E8AA693" w14:textId="77777777" w:rsidR="0073204B" w:rsidRDefault="0073204B" w:rsidP="0073204B">
      <w:pPr>
        <w:spacing w:after="0" w:line="240" w:lineRule="auto"/>
        <w:rPr>
          <w:rFonts w:ascii="Arial" w:eastAsia="Times New Roman" w:hAnsi="Arial" w:cs="Arial"/>
          <w:b/>
          <w:bCs/>
          <w:sz w:val="18"/>
          <w:szCs w:val="18"/>
          <w:lang w:eastAsia="sl-SI"/>
        </w:rPr>
      </w:pPr>
    </w:p>
    <w:p w14:paraId="4927B347" w14:textId="77777777" w:rsidR="0073204B" w:rsidRDefault="0073204B" w:rsidP="0073204B">
      <w:pPr>
        <w:spacing w:after="0" w:line="240" w:lineRule="auto"/>
        <w:rPr>
          <w:rFonts w:ascii="Arial" w:eastAsia="Times New Roman" w:hAnsi="Arial" w:cs="Arial"/>
          <w:b/>
          <w:bCs/>
          <w:sz w:val="18"/>
          <w:szCs w:val="18"/>
          <w:lang w:eastAsia="sl-SI"/>
        </w:rPr>
      </w:pPr>
    </w:p>
    <w:p w14:paraId="13157799" w14:textId="77777777" w:rsidR="0073204B" w:rsidRDefault="0073204B" w:rsidP="0073204B">
      <w:pPr>
        <w:spacing w:after="0" w:line="240" w:lineRule="auto"/>
        <w:rPr>
          <w:rFonts w:ascii="Arial" w:eastAsia="Times New Roman" w:hAnsi="Arial" w:cs="Arial"/>
          <w:b/>
          <w:bCs/>
          <w:sz w:val="18"/>
          <w:szCs w:val="18"/>
          <w:lang w:eastAsia="sl-SI"/>
        </w:rPr>
      </w:pPr>
    </w:p>
    <w:p w14:paraId="3999E307" w14:textId="77777777" w:rsidR="0073204B" w:rsidRPr="00E205DC" w:rsidRDefault="0073204B" w:rsidP="0073204B">
      <w:pPr>
        <w:spacing w:after="0" w:line="240" w:lineRule="auto"/>
        <w:rPr>
          <w:rFonts w:ascii="Arial" w:eastAsia="Times New Roman" w:hAnsi="Arial" w:cs="Arial"/>
          <w:b/>
          <w:bCs/>
          <w:sz w:val="18"/>
          <w:szCs w:val="18"/>
          <w:lang w:eastAsia="sl-SI"/>
        </w:rPr>
      </w:pPr>
      <w:r>
        <w:rPr>
          <w:rFonts w:ascii="Arial" w:eastAsia="Times New Roman" w:hAnsi="Arial" w:cs="Arial"/>
          <w:b/>
          <w:bCs/>
          <w:sz w:val="18"/>
          <w:szCs w:val="18"/>
          <w:lang w:eastAsia="sl-SI"/>
        </w:rPr>
        <w:t>Podizvajalci</w:t>
      </w:r>
    </w:p>
    <w:p w14:paraId="5FA75118"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30DEDF7C" w14:textId="77777777" w:rsidR="0073204B" w:rsidRPr="00E205DC" w:rsidRDefault="0073204B" w:rsidP="0073204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Podatki o podizvajalcih:          </w:t>
      </w:r>
    </w:p>
    <w:tbl>
      <w:tblPr>
        <w:tblW w:w="84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70"/>
        <w:gridCol w:w="6560"/>
      </w:tblGrid>
      <w:tr w:rsidR="0073204B" w:rsidRPr="00E205DC" w14:paraId="5CC00130" w14:textId="77777777" w:rsidTr="00223D1B">
        <w:tc>
          <w:tcPr>
            <w:tcW w:w="1740" w:type="dxa"/>
            <w:tcBorders>
              <w:top w:val="outset" w:sz="6" w:space="0" w:color="auto"/>
              <w:left w:val="outset" w:sz="6" w:space="0" w:color="auto"/>
              <w:bottom w:val="outset" w:sz="6" w:space="0" w:color="auto"/>
              <w:right w:val="outset" w:sz="6" w:space="0" w:color="auto"/>
            </w:tcBorders>
            <w:shd w:val="clear" w:color="auto" w:fill="D1D1D1"/>
            <w:tcMar>
              <w:top w:w="135" w:type="dxa"/>
              <w:left w:w="135" w:type="dxa"/>
              <w:bottom w:w="135" w:type="dxa"/>
              <w:right w:w="135" w:type="dxa"/>
            </w:tcMar>
            <w:vAlign w:val="center"/>
            <w:hideMark/>
          </w:tcPr>
          <w:p w14:paraId="713062BF" w14:textId="77777777" w:rsidR="0073204B" w:rsidRPr="00E205DC" w:rsidRDefault="0073204B" w:rsidP="00223D1B">
            <w:pPr>
              <w:spacing w:after="0" w:line="240" w:lineRule="auto"/>
              <w:jc w:val="right"/>
              <w:rPr>
                <w:rFonts w:ascii="Arial" w:eastAsia="Times New Roman" w:hAnsi="Arial" w:cs="Arial"/>
                <w:b/>
                <w:bCs/>
                <w:color w:val="000000"/>
                <w:sz w:val="18"/>
                <w:szCs w:val="18"/>
                <w:lang w:eastAsia="sl-SI"/>
              </w:rPr>
            </w:pPr>
            <w:r w:rsidRPr="00E205DC">
              <w:rPr>
                <w:rFonts w:ascii="Arial" w:eastAsia="Times New Roman" w:hAnsi="Arial" w:cs="Arial"/>
                <w:b/>
                <w:bCs/>
                <w:color w:val="000000"/>
                <w:sz w:val="18"/>
                <w:szCs w:val="18"/>
                <w:lang w:eastAsia="sl-SI"/>
              </w:rPr>
              <w:t>Podizvajalec 1 (firma, naslov):</w:t>
            </w:r>
          </w:p>
        </w:tc>
        <w:tc>
          <w:tcPr>
            <w:tcW w:w="610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8493D42" w14:textId="77777777" w:rsidR="0073204B" w:rsidRPr="00E205DC" w:rsidRDefault="0073204B" w:rsidP="00223D1B">
            <w:pPr>
              <w:spacing w:after="0" w:line="240" w:lineRule="auto"/>
              <w:jc w:val="right"/>
              <w:rPr>
                <w:rFonts w:ascii="Arial" w:eastAsia="Times New Roman" w:hAnsi="Arial" w:cs="Arial"/>
                <w:b/>
                <w:bCs/>
                <w:color w:val="000000"/>
                <w:sz w:val="18"/>
                <w:szCs w:val="18"/>
                <w:lang w:eastAsia="sl-SI"/>
              </w:rPr>
            </w:pPr>
          </w:p>
        </w:tc>
      </w:tr>
      <w:tr w:rsidR="0073204B" w:rsidRPr="00E205DC" w14:paraId="06A5F838" w14:textId="77777777" w:rsidTr="00223D1B">
        <w:tc>
          <w:tcPr>
            <w:tcW w:w="1740" w:type="dxa"/>
            <w:tcBorders>
              <w:top w:val="outset" w:sz="6" w:space="0" w:color="auto"/>
              <w:left w:val="outset" w:sz="6" w:space="0" w:color="auto"/>
              <w:bottom w:val="outset" w:sz="6" w:space="0" w:color="auto"/>
              <w:right w:val="outset" w:sz="6" w:space="0" w:color="auto"/>
            </w:tcBorders>
            <w:shd w:val="clear" w:color="auto" w:fill="D1D1D1"/>
            <w:tcMar>
              <w:top w:w="135" w:type="dxa"/>
              <w:left w:w="135" w:type="dxa"/>
              <w:bottom w:w="135" w:type="dxa"/>
              <w:right w:w="135" w:type="dxa"/>
            </w:tcMar>
            <w:vAlign w:val="center"/>
            <w:hideMark/>
          </w:tcPr>
          <w:p w14:paraId="4CFA8413" w14:textId="77777777" w:rsidR="0073204B" w:rsidRPr="00E205DC" w:rsidRDefault="0073204B" w:rsidP="00223D1B">
            <w:pPr>
              <w:spacing w:after="0" w:line="240" w:lineRule="auto"/>
              <w:jc w:val="right"/>
              <w:rPr>
                <w:rFonts w:ascii="Arial" w:eastAsia="Times New Roman" w:hAnsi="Arial" w:cs="Arial"/>
                <w:b/>
                <w:bCs/>
                <w:color w:val="000000"/>
                <w:sz w:val="18"/>
                <w:szCs w:val="18"/>
                <w:lang w:eastAsia="sl-SI"/>
              </w:rPr>
            </w:pPr>
            <w:r w:rsidRPr="00E205DC">
              <w:rPr>
                <w:rFonts w:ascii="Arial" w:eastAsia="Times New Roman" w:hAnsi="Arial" w:cs="Arial"/>
                <w:b/>
                <w:bCs/>
                <w:color w:val="000000"/>
                <w:sz w:val="18"/>
                <w:szCs w:val="18"/>
                <w:lang w:eastAsia="sl-SI"/>
              </w:rPr>
              <w:t>VRSTA DEL (predmet, količina):</w:t>
            </w:r>
          </w:p>
        </w:tc>
        <w:tc>
          <w:tcPr>
            <w:tcW w:w="610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1A9AD7C" w14:textId="77777777" w:rsidR="0073204B" w:rsidRPr="00E205DC" w:rsidRDefault="0073204B" w:rsidP="00223D1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Opis del, ki jih bo izvedel podizvajalec:</w:t>
            </w:r>
          </w:p>
          <w:p w14:paraId="25714D0F" w14:textId="77777777" w:rsidR="0073204B" w:rsidRPr="00E205DC" w:rsidRDefault="0073204B" w:rsidP="00223D1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 končne ponudbe vrednosti, ki jo bo izvedel podizvajalec: ____</w:t>
            </w:r>
          </w:p>
        </w:tc>
      </w:tr>
      <w:tr w:rsidR="0073204B" w:rsidRPr="00E205DC" w14:paraId="44F6607C" w14:textId="77777777" w:rsidTr="00223D1B">
        <w:tc>
          <w:tcPr>
            <w:tcW w:w="1740" w:type="dxa"/>
            <w:tcBorders>
              <w:top w:val="outset" w:sz="6" w:space="0" w:color="auto"/>
              <w:left w:val="outset" w:sz="6" w:space="0" w:color="auto"/>
              <w:bottom w:val="outset" w:sz="6" w:space="0" w:color="auto"/>
              <w:right w:val="outset" w:sz="6" w:space="0" w:color="auto"/>
            </w:tcBorders>
            <w:shd w:val="clear" w:color="auto" w:fill="D1D1D1"/>
            <w:tcMar>
              <w:top w:w="135" w:type="dxa"/>
              <w:left w:w="135" w:type="dxa"/>
              <w:bottom w:w="135" w:type="dxa"/>
              <w:right w:w="135" w:type="dxa"/>
            </w:tcMar>
            <w:vAlign w:val="center"/>
            <w:hideMark/>
          </w:tcPr>
          <w:p w14:paraId="28301F90" w14:textId="77777777" w:rsidR="0073204B" w:rsidRPr="00E205DC" w:rsidRDefault="0073204B" w:rsidP="00223D1B">
            <w:pPr>
              <w:spacing w:after="0" w:line="240" w:lineRule="auto"/>
              <w:jc w:val="right"/>
              <w:rPr>
                <w:rFonts w:ascii="Arial" w:eastAsia="Times New Roman" w:hAnsi="Arial" w:cs="Arial"/>
                <w:b/>
                <w:bCs/>
                <w:color w:val="000000"/>
                <w:sz w:val="18"/>
                <w:szCs w:val="18"/>
                <w:lang w:eastAsia="sl-SI"/>
              </w:rPr>
            </w:pPr>
            <w:r w:rsidRPr="00E205DC">
              <w:rPr>
                <w:rFonts w:ascii="Arial" w:eastAsia="Times New Roman" w:hAnsi="Arial" w:cs="Arial"/>
                <w:b/>
                <w:bCs/>
                <w:color w:val="000000"/>
                <w:sz w:val="18"/>
                <w:szCs w:val="18"/>
                <w:lang w:eastAsia="sl-SI"/>
              </w:rPr>
              <w:t>Podizvajalec 2 (firma, naslov):</w:t>
            </w:r>
          </w:p>
        </w:tc>
        <w:tc>
          <w:tcPr>
            <w:tcW w:w="610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9379906" w14:textId="77777777" w:rsidR="0073204B" w:rsidRPr="00E205DC" w:rsidRDefault="0073204B" w:rsidP="00223D1B">
            <w:pPr>
              <w:spacing w:after="0" w:line="240" w:lineRule="auto"/>
              <w:jc w:val="right"/>
              <w:rPr>
                <w:rFonts w:ascii="Arial" w:eastAsia="Times New Roman" w:hAnsi="Arial" w:cs="Arial"/>
                <w:b/>
                <w:bCs/>
                <w:color w:val="000000"/>
                <w:sz w:val="18"/>
                <w:szCs w:val="18"/>
                <w:lang w:eastAsia="sl-SI"/>
              </w:rPr>
            </w:pPr>
          </w:p>
        </w:tc>
      </w:tr>
      <w:tr w:rsidR="0073204B" w:rsidRPr="00E205DC" w14:paraId="1AE5723D" w14:textId="77777777" w:rsidTr="00223D1B">
        <w:tc>
          <w:tcPr>
            <w:tcW w:w="1740" w:type="dxa"/>
            <w:tcBorders>
              <w:top w:val="outset" w:sz="6" w:space="0" w:color="auto"/>
              <w:left w:val="outset" w:sz="6" w:space="0" w:color="auto"/>
              <w:bottom w:val="outset" w:sz="6" w:space="0" w:color="auto"/>
              <w:right w:val="outset" w:sz="6" w:space="0" w:color="auto"/>
            </w:tcBorders>
            <w:shd w:val="clear" w:color="auto" w:fill="D1D1D1"/>
            <w:tcMar>
              <w:top w:w="135" w:type="dxa"/>
              <w:left w:w="135" w:type="dxa"/>
              <w:bottom w:w="135" w:type="dxa"/>
              <w:right w:w="135" w:type="dxa"/>
            </w:tcMar>
            <w:vAlign w:val="center"/>
            <w:hideMark/>
          </w:tcPr>
          <w:p w14:paraId="3AE03EB4" w14:textId="77777777" w:rsidR="0073204B" w:rsidRPr="00E205DC" w:rsidRDefault="0073204B" w:rsidP="00223D1B">
            <w:pPr>
              <w:spacing w:after="0" w:line="240" w:lineRule="auto"/>
              <w:jc w:val="right"/>
              <w:rPr>
                <w:rFonts w:ascii="Arial" w:eastAsia="Times New Roman" w:hAnsi="Arial" w:cs="Arial"/>
                <w:b/>
                <w:bCs/>
                <w:color w:val="000000"/>
                <w:sz w:val="18"/>
                <w:szCs w:val="18"/>
                <w:lang w:eastAsia="sl-SI"/>
              </w:rPr>
            </w:pPr>
            <w:r w:rsidRPr="00E205DC">
              <w:rPr>
                <w:rFonts w:ascii="Arial" w:eastAsia="Times New Roman" w:hAnsi="Arial" w:cs="Arial"/>
                <w:b/>
                <w:bCs/>
                <w:color w:val="000000"/>
                <w:sz w:val="18"/>
                <w:szCs w:val="18"/>
                <w:lang w:eastAsia="sl-SI"/>
              </w:rPr>
              <w:t>VRSTA DEL (predmet, količina):</w:t>
            </w:r>
          </w:p>
        </w:tc>
        <w:tc>
          <w:tcPr>
            <w:tcW w:w="610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7D24812" w14:textId="77777777" w:rsidR="0073204B" w:rsidRPr="00E205DC" w:rsidRDefault="0073204B" w:rsidP="00223D1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Opis del, ki jih bo izvedel podizvajalec:</w:t>
            </w:r>
          </w:p>
          <w:p w14:paraId="6923BBB8" w14:textId="77777777" w:rsidR="0073204B" w:rsidRPr="00E205DC" w:rsidRDefault="0073204B" w:rsidP="00223D1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 končne ponudbe vrednosti, ki jo bo izvedel podizvajalec: ____</w:t>
            </w:r>
          </w:p>
        </w:tc>
      </w:tr>
    </w:tbl>
    <w:p w14:paraId="6F5C5351" w14:textId="77777777" w:rsidR="0073204B" w:rsidRPr="00E205DC" w:rsidRDefault="0073204B" w:rsidP="0073204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V kolikor podizvajalec v skladu in na način, določen v drugem in tretjem odstavku 94. člena ZJN-3, zahteva neposredno plačilo, se šteje, da je neposredno plačilo podizvajalcu obvezno in obveznost zavezuje naročnika in glavnega izvajalca. </w:t>
      </w:r>
    </w:p>
    <w:p w14:paraId="43F53D5E" w14:textId="77777777" w:rsidR="0073204B" w:rsidRPr="00E205DC" w:rsidRDefault="0073204B" w:rsidP="0073204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V kolikor bo podizvajalec v skladu in na način, določen v drugem in tretjem odstavku 94. člena ZJN-3 zahteval neposredna plačila, se šteje, da:</w:t>
      </w:r>
    </w:p>
    <w:p w14:paraId="32400B34" w14:textId="77777777" w:rsidR="0073204B" w:rsidRPr="00E205DC" w:rsidRDefault="0073204B" w:rsidP="008718F0">
      <w:pPr>
        <w:numPr>
          <w:ilvl w:val="0"/>
          <w:numId w:val="38"/>
        </w:numPr>
        <w:spacing w:before="100" w:beforeAutospacing="1" w:after="100" w:afterAutospacing="1" w:line="240" w:lineRule="auto"/>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glavni izvajalec s podpisom te pogodbe pooblašča naročnika, da na podlagi potrjenega računa oziroma situacije s strani glavnega izvajalca neposredno plačuje podizvajalcu,</w:t>
      </w:r>
    </w:p>
    <w:p w14:paraId="5DFA8B60" w14:textId="77777777" w:rsidR="0073204B" w:rsidRPr="00E205DC" w:rsidRDefault="0073204B" w:rsidP="008718F0">
      <w:pPr>
        <w:numPr>
          <w:ilvl w:val="0"/>
          <w:numId w:val="38"/>
        </w:numPr>
        <w:spacing w:before="100" w:beforeAutospacing="1" w:after="100" w:afterAutospacing="1" w:line="240" w:lineRule="auto"/>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je podizvajalec dolžan najkasneje z izstavitvijo prvega računa predložiti soglasje, na podlagi katerega naročnik namesto ponudnika poravna podizvajalčevo terjatev do ponudnika, </w:t>
      </w:r>
    </w:p>
    <w:p w14:paraId="6FC1D8A2" w14:textId="77777777" w:rsidR="0073204B" w:rsidRPr="00E205DC" w:rsidRDefault="0073204B" w:rsidP="008718F0">
      <w:pPr>
        <w:numPr>
          <w:ilvl w:val="0"/>
          <w:numId w:val="38"/>
        </w:numPr>
        <w:spacing w:before="100" w:beforeAutospacing="1" w:after="100" w:afterAutospacing="1" w:line="240" w:lineRule="auto"/>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glavni izvajalec svojemu računu ali situaciji priložiti račun ali situacijo podizvajalca, ki ga je predhodno potrdil.</w:t>
      </w:r>
    </w:p>
    <w:p w14:paraId="7AA0BB3B" w14:textId="77777777" w:rsidR="0073204B" w:rsidRPr="00E205DC" w:rsidRDefault="0073204B" w:rsidP="0073204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Zgolj ob izpolnitvi vseh pogojev iz predhodnega odstavka, je naročnik obvezan izvršiti neposredno plačilo podizvajalcu. </w:t>
      </w:r>
    </w:p>
    <w:p w14:paraId="033BB45C" w14:textId="77777777" w:rsidR="0073204B" w:rsidRPr="00E205DC" w:rsidRDefault="0073204B" w:rsidP="0073204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Plačila podizvajalcem se izvedejo v rokih in na enak način kot velja za plačila izvajalcu.</w:t>
      </w:r>
    </w:p>
    <w:p w14:paraId="2482CC85" w14:textId="77777777" w:rsidR="0073204B" w:rsidRPr="00E205DC" w:rsidRDefault="0073204B" w:rsidP="0073204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8ECCC68" w14:textId="77777777" w:rsidR="0073204B" w:rsidRPr="00E205DC" w:rsidRDefault="0073204B" w:rsidP="0073204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F6A8434" w14:textId="77777777" w:rsidR="0073204B" w:rsidRDefault="0073204B" w:rsidP="0073204B">
      <w:pPr>
        <w:spacing w:before="100" w:beforeAutospacing="1" w:after="100" w:afterAutospacing="1" w:line="240" w:lineRule="auto"/>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lastRenderedPageBreak/>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E205DC">
        <w:rPr>
          <w:rFonts w:ascii="Arial" w:eastAsia="Times New Roman" w:hAnsi="Arial" w:cs="Arial"/>
          <w:color w:val="000000"/>
          <w:sz w:val="18"/>
          <w:szCs w:val="18"/>
          <w:lang w:eastAsia="sl-SI"/>
        </w:rPr>
        <w:t>Nepredložitev</w:t>
      </w:r>
      <w:proofErr w:type="spellEnd"/>
      <w:r w:rsidRPr="00E205DC">
        <w:rPr>
          <w:rFonts w:ascii="Arial" w:eastAsia="Times New Roman" w:hAnsi="Arial" w:cs="Arial"/>
          <w:color w:val="000000"/>
          <w:sz w:val="18"/>
          <w:szCs w:val="18"/>
          <w:lang w:eastAsia="sl-SI"/>
        </w:rPr>
        <w:t xml:space="preserve"> izjave v roku je razlog za uvedbo prekrškovnega postopka zoper izvajalca pred Državno revizijsko komisijo. Poleg globe je sankcija tudi izločitev iz postopkov naročanja za predpisano obdobje.</w:t>
      </w:r>
    </w:p>
    <w:p w14:paraId="1D1367B3" w14:textId="77777777" w:rsidR="007A3F60" w:rsidRPr="00E205DC" w:rsidRDefault="007A3F60" w:rsidP="0073204B">
      <w:pPr>
        <w:spacing w:before="100" w:beforeAutospacing="1" w:after="100" w:afterAutospacing="1" w:line="240" w:lineRule="auto"/>
        <w:jc w:val="both"/>
        <w:rPr>
          <w:rFonts w:ascii="Arial" w:eastAsia="Times New Roman" w:hAnsi="Arial" w:cs="Arial"/>
          <w:color w:val="000000"/>
          <w:sz w:val="18"/>
          <w:szCs w:val="18"/>
          <w:lang w:eastAsia="sl-SI"/>
        </w:rPr>
      </w:pPr>
    </w:p>
    <w:p w14:paraId="745E913C" w14:textId="77777777" w:rsidR="0073204B" w:rsidRPr="00E205DC" w:rsidRDefault="0073204B" w:rsidP="0073204B">
      <w:pPr>
        <w:spacing w:after="0" w:line="240" w:lineRule="auto"/>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Način obračunavanja</w:t>
      </w:r>
    </w:p>
    <w:p w14:paraId="6AF69C89"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11E029C9"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5FAFBACA"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739DCF1E"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081F95C8"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Storitve se obračunavajo kot mesečni pavšal, v 30 dneh po prejemu pravilno izstavljenega računa, ki se izstavi do 5-tega v mesecu za pretekli mesec.</w:t>
      </w:r>
    </w:p>
    <w:p w14:paraId="3EC1D214"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2CA51A7D" w14:textId="77777777" w:rsidR="0073204B" w:rsidRPr="00E205DC" w:rsidRDefault="0073204B" w:rsidP="0073204B">
      <w:pPr>
        <w:spacing w:after="0" w:line="240" w:lineRule="auto"/>
        <w:jc w:val="both"/>
        <w:rPr>
          <w:rFonts w:ascii="Arial" w:eastAsia="Times New Roman" w:hAnsi="Arial" w:cs="Arial"/>
          <w:color w:val="000000"/>
          <w:sz w:val="18"/>
          <w:szCs w:val="18"/>
          <w:lang w:eastAsia="sl-SI"/>
        </w:rPr>
      </w:pPr>
      <w:r w:rsidRPr="00E205DC">
        <w:rPr>
          <w:rFonts w:ascii="Arial" w:eastAsia="Times New Roman" w:hAnsi="Arial" w:cs="Arial"/>
          <w:b/>
          <w:sz w:val="18"/>
          <w:szCs w:val="18"/>
          <w:lang w:eastAsia="sl-SI"/>
        </w:rPr>
        <w:t>Dodatna dela in novi moduli se obračunavajo ločeno.</w:t>
      </w:r>
      <w:r w:rsidRPr="00E205DC">
        <w:rPr>
          <w:rFonts w:ascii="Arial" w:eastAsia="Times New Roman" w:hAnsi="Arial" w:cs="Arial"/>
          <w:sz w:val="18"/>
          <w:szCs w:val="18"/>
          <w:lang w:eastAsia="sl-SI"/>
        </w:rPr>
        <w:t xml:space="preserve"> Plačila za dodatna dela in nove module zapadejo v 30 dneh po prejemu pravilno izstavljenega računa</w:t>
      </w:r>
      <w:r w:rsidRPr="00E205DC">
        <w:rPr>
          <w:rFonts w:ascii="Arial" w:eastAsia="Times New Roman" w:hAnsi="Arial" w:cs="Arial"/>
          <w:color w:val="000000"/>
          <w:sz w:val="18"/>
          <w:szCs w:val="18"/>
          <w:lang w:eastAsia="sl-SI"/>
        </w:rPr>
        <w:t xml:space="preserve">, ki se izstavi po izvedenih storitvah, na osnovi s strani naročnika potrjenih poročil o izvedenih storitvah oz. potrjenega prevzemnega zapisnika za nove module, razen če se pogodbeni stranki ne dogovorita drugače (npr. obročno odplačevanje).  </w:t>
      </w:r>
    </w:p>
    <w:p w14:paraId="54F6035A"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7CEB7AA5"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V primeru zamude s plačili pavšala ali računov za dodatna dela se lahko zaračunajo (zakonske) zamudne obresti.</w:t>
      </w:r>
    </w:p>
    <w:p w14:paraId="70CCFBCF"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02E51563"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29721AB5"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19775DE3" w14:textId="77777777" w:rsidR="0073204B" w:rsidRPr="00E205DC" w:rsidRDefault="0073204B" w:rsidP="0073204B">
      <w:pPr>
        <w:spacing w:after="0" w:line="240" w:lineRule="auto"/>
        <w:jc w:val="both"/>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 xml:space="preserve">Trajanje pogodbe </w:t>
      </w:r>
    </w:p>
    <w:p w14:paraId="13598690"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6C8C0585"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52BCBCE5"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Pogodba se sklene  za 4 letno obdobje, in sicer od__________ do____________. </w:t>
      </w:r>
    </w:p>
    <w:p w14:paraId="2DA78784"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0F06A321" w14:textId="77777777" w:rsidR="0073204B" w:rsidRPr="00E205DC" w:rsidRDefault="0073204B" w:rsidP="0073204B">
      <w:pPr>
        <w:spacing w:before="225" w:after="225" w:line="240" w:lineRule="auto"/>
        <w:jc w:val="both"/>
        <w:rPr>
          <w:rFonts w:ascii="Times New Roman" w:eastAsia="Times New Roman" w:hAnsi="Times New Roman" w:cs="Times New Roman"/>
          <w:sz w:val="18"/>
          <w:szCs w:val="18"/>
          <w:lang w:eastAsia="sl-SI"/>
        </w:rPr>
      </w:pPr>
      <w:r w:rsidRPr="00E205DC">
        <w:rPr>
          <w:rFonts w:ascii="Arial" w:eastAsia="Times New Roman" w:hAnsi="Arial" w:cs="Arial"/>
          <w:b/>
          <w:bCs/>
          <w:color w:val="000000"/>
          <w:sz w:val="18"/>
          <w:szCs w:val="18"/>
          <w:lang w:eastAsia="sl-SI"/>
        </w:rPr>
        <w:t>Skrbniki in pooblaščene osebe</w:t>
      </w:r>
    </w:p>
    <w:p w14:paraId="0CACEA1B"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609DBB5D" w14:textId="77777777" w:rsidR="0073204B" w:rsidRPr="00E205DC" w:rsidRDefault="0073204B" w:rsidP="0073204B">
      <w:pPr>
        <w:spacing w:after="0" w:line="240" w:lineRule="auto"/>
        <w:ind w:left="567"/>
        <w:jc w:val="center"/>
        <w:rPr>
          <w:rFonts w:ascii="Arial" w:eastAsia="Times New Roman" w:hAnsi="Arial" w:cs="Arial"/>
          <w:b/>
          <w:bCs/>
          <w:sz w:val="18"/>
          <w:szCs w:val="18"/>
          <w:lang w:eastAsia="sl-SI"/>
        </w:rPr>
      </w:pPr>
    </w:p>
    <w:p w14:paraId="1E29C969" w14:textId="77777777" w:rsidR="0073204B" w:rsidRPr="00E205DC" w:rsidRDefault="0073204B" w:rsidP="0073204B">
      <w:pPr>
        <w:spacing w:after="0" w:line="240" w:lineRule="auto"/>
        <w:contextualSpacing/>
        <w:jc w:val="both"/>
        <w:rPr>
          <w:rFonts w:ascii="Arial" w:eastAsia="Times New Roman" w:hAnsi="Arial" w:cs="Arial"/>
          <w:color w:val="000000"/>
          <w:sz w:val="18"/>
          <w:szCs w:val="18"/>
          <w:lang w:eastAsia="sl-SI"/>
        </w:rPr>
      </w:pPr>
      <w:r w:rsidRPr="00E205DC">
        <w:rPr>
          <w:rFonts w:ascii="Arial" w:eastAsia="Times New Roman" w:hAnsi="Arial" w:cs="Arial"/>
          <w:color w:val="000000"/>
          <w:sz w:val="18"/>
          <w:szCs w:val="18"/>
          <w:lang w:eastAsia="sl-SI"/>
        </w:rPr>
        <w:t>Za izvajanje del in nalog po tej pogodbi izvajalec in naročnik določita vsak svojo odgovorno osebo. Naročnik določi tudi kontaktne osebe, ki so seznanjene z izvajanjem te pogodbe in lahko sporočajo nove zahtevke vzdrževalni službi izvajalca.</w:t>
      </w:r>
    </w:p>
    <w:p w14:paraId="442086D4" w14:textId="20509934" w:rsidR="0073204B" w:rsidRPr="00E205DC" w:rsidRDefault="0073204B" w:rsidP="0073204B">
      <w:pPr>
        <w:spacing w:before="225" w:after="225" w:line="240" w:lineRule="auto"/>
        <w:jc w:val="both"/>
        <w:rPr>
          <w:rFonts w:eastAsia="Calibri" w:cs="Times New Roman"/>
          <w:sz w:val="18"/>
          <w:szCs w:val="18"/>
        </w:rPr>
      </w:pPr>
      <w:r w:rsidRPr="00E205DC">
        <w:rPr>
          <w:rFonts w:ascii="Arial" w:eastAsia="Calibri" w:hAnsi="Arial" w:cs="Arial"/>
          <w:color w:val="000000"/>
          <w:sz w:val="18"/>
          <w:szCs w:val="18"/>
        </w:rPr>
        <w:t>Pooblaščena predstavnica naročnika za nadzor nad izvajanjem pogodbe po tej pogodbi je</w:t>
      </w:r>
      <w:r w:rsidRPr="00E205DC">
        <w:rPr>
          <w:rFonts w:ascii="Arial" w:eastAsia="Calibri" w:hAnsi="Arial" w:cs="Arial"/>
          <w:b/>
          <w:bCs/>
          <w:color w:val="2C2C2C"/>
          <w:sz w:val="18"/>
          <w:szCs w:val="18"/>
        </w:rPr>
        <w:t> </w:t>
      </w:r>
      <w:r w:rsidRPr="00E205DC">
        <w:rPr>
          <w:rFonts w:ascii="Arial" w:eastAsia="Calibri" w:hAnsi="Arial" w:cs="Arial"/>
          <w:bCs/>
          <w:color w:val="2C2C2C"/>
          <w:sz w:val="18"/>
          <w:szCs w:val="18"/>
        </w:rPr>
        <w:t>Vanja Cekuta, tel. 07 39 1</w:t>
      </w:r>
      <w:r w:rsidR="00A07480">
        <w:rPr>
          <w:rFonts w:ascii="Arial" w:eastAsia="Calibri" w:hAnsi="Arial" w:cs="Arial"/>
          <w:bCs/>
          <w:color w:val="2C2C2C"/>
          <w:sz w:val="18"/>
          <w:szCs w:val="18"/>
        </w:rPr>
        <w:t>6</w:t>
      </w:r>
      <w:r w:rsidRPr="00E205DC">
        <w:rPr>
          <w:rFonts w:ascii="Arial" w:eastAsia="Calibri" w:hAnsi="Arial" w:cs="Arial"/>
          <w:bCs/>
          <w:color w:val="2C2C2C"/>
          <w:sz w:val="18"/>
          <w:szCs w:val="18"/>
        </w:rPr>
        <w:t xml:space="preserve">6, e-pošta: </w:t>
      </w:r>
      <w:hyperlink r:id="rId23" w:history="1">
        <w:r w:rsidRPr="00E205DC">
          <w:rPr>
            <w:rFonts w:ascii="Arial" w:eastAsia="Calibri" w:hAnsi="Arial" w:cs="Arial"/>
            <w:bCs/>
            <w:color w:val="0000FF"/>
            <w:sz w:val="18"/>
            <w:szCs w:val="18"/>
            <w:u w:val="single"/>
          </w:rPr>
          <w:t>vanja.cekuta@sb-nm.si</w:t>
        </w:r>
      </w:hyperlink>
      <w:r w:rsidRPr="00E205DC">
        <w:rPr>
          <w:rFonts w:ascii="Arial" w:eastAsia="Calibri" w:hAnsi="Arial" w:cs="Arial"/>
          <w:bCs/>
          <w:color w:val="2C2C2C"/>
          <w:sz w:val="18"/>
          <w:szCs w:val="18"/>
        </w:rPr>
        <w:t xml:space="preserve">. </w:t>
      </w:r>
    </w:p>
    <w:p w14:paraId="2EE14A02" w14:textId="57CB0865" w:rsidR="0073204B" w:rsidRPr="00E205DC" w:rsidRDefault="0073204B" w:rsidP="0073204B">
      <w:pPr>
        <w:spacing w:before="225" w:after="225" w:line="240" w:lineRule="auto"/>
        <w:jc w:val="both"/>
        <w:rPr>
          <w:rFonts w:eastAsia="Calibri" w:cs="Times New Roman"/>
          <w:sz w:val="18"/>
          <w:szCs w:val="18"/>
        </w:rPr>
      </w:pPr>
      <w:r w:rsidRPr="00E205DC">
        <w:rPr>
          <w:rFonts w:ascii="Arial" w:eastAsia="Calibri" w:hAnsi="Arial" w:cs="Arial"/>
          <w:color w:val="000000"/>
          <w:sz w:val="18"/>
          <w:szCs w:val="18"/>
        </w:rPr>
        <w:t xml:space="preserve">Skrbnik pogodbe s strani naročnika je </w:t>
      </w:r>
      <w:r w:rsidR="002C2340">
        <w:rPr>
          <w:rFonts w:ascii="Arial" w:eastAsia="Calibri" w:hAnsi="Arial" w:cs="Arial"/>
          <w:color w:val="000000"/>
          <w:sz w:val="18"/>
          <w:szCs w:val="18"/>
        </w:rPr>
        <w:t>Barbara Slak Turk</w:t>
      </w:r>
      <w:r w:rsidRPr="00E205DC">
        <w:rPr>
          <w:rFonts w:ascii="Arial" w:eastAsia="Calibri" w:hAnsi="Arial" w:cs="Arial"/>
          <w:color w:val="000000"/>
          <w:sz w:val="18"/>
          <w:szCs w:val="18"/>
        </w:rPr>
        <w:t xml:space="preserve">, tel.: 07 39 16 135, e-pošta: </w:t>
      </w:r>
      <w:hyperlink r:id="rId24" w:history="1">
        <w:r w:rsidR="003D2126" w:rsidRPr="000953E9">
          <w:rPr>
            <w:rStyle w:val="Hiperpovezava"/>
            <w:rFonts w:ascii="Arial" w:eastAsia="Calibri" w:hAnsi="Arial" w:cs="Arial"/>
            <w:sz w:val="18"/>
            <w:szCs w:val="18"/>
          </w:rPr>
          <w:t>barbara.slak-turk@sb-nm.si</w:t>
        </w:r>
      </w:hyperlink>
      <w:r w:rsidRPr="00E205DC">
        <w:rPr>
          <w:rFonts w:ascii="Arial" w:eastAsia="Calibri" w:hAnsi="Arial" w:cs="Arial"/>
          <w:color w:val="000000"/>
          <w:sz w:val="18"/>
          <w:szCs w:val="18"/>
        </w:rPr>
        <w:t>.</w:t>
      </w:r>
    </w:p>
    <w:p w14:paraId="13E10426" w14:textId="77777777" w:rsidR="0073204B" w:rsidRPr="00E205DC" w:rsidRDefault="0073204B" w:rsidP="0073204B">
      <w:pPr>
        <w:spacing w:before="225" w:after="225" w:line="240" w:lineRule="auto"/>
        <w:jc w:val="both"/>
        <w:rPr>
          <w:rFonts w:ascii="Arial" w:eastAsia="Calibri" w:hAnsi="Arial" w:cs="Arial"/>
          <w:color w:val="000000"/>
          <w:sz w:val="18"/>
          <w:szCs w:val="18"/>
        </w:rPr>
      </w:pPr>
      <w:r w:rsidRPr="00E205DC">
        <w:rPr>
          <w:rFonts w:ascii="Arial" w:eastAsia="Calibri" w:hAnsi="Arial" w:cs="Arial"/>
          <w:color w:val="000000"/>
          <w:sz w:val="18"/>
          <w:szCs w:val="18"/>
        </w:rPr>
        <w:t>Skrbnik pogodbe s strani izvajalca je ________________________________________</w:t>
      </w:r>
    </w:p>
    <w:p w14:paraId="2ADA16A4" w14:textId="77777777" w:rsidR="002C2340" w:rsidRPr="002C2340" w:rsidRDefault="002C2340" w:rsidP="002C2340">
      <w:pPr>
        <w:jc w:val="both"/>
        <w:rPr>
          <w:rFonts w:ascii="Arial" w:eastAsia="Calibri" w:hAnsi="Arial" w:cs="Arial"/>
          <w:color w:val="000000"/>
          <w:sz w:val="18"/>
          <w:szCs w:val="18"/>
        </w:rPr>
      </w:pPr>
      <w:r w:rsidRPr="002C2340">
        <w:rPr>
          <w:rFonts w:ascii="Arial" w:eastAsia="Times New Roman" w:hAnsi="Arial" w:cs="Arial"/>
          <w:color w:val="000000"/>
          <w:sz w:val="18"/>
          <w:szCs w:val="18"/>
          <w:lang w:eastAsia="sl-SI"/>
        </w:rPr>
        <w:t>Skrbnik pogodbe s strani izvajalca</w:t>
      </w:r>
      <w:r>
        <w:rPr>
          <w:rFonts w:ascii="Arial" w:eastAsia="Times New Roman" w:hAnsi="Arial" w:cs="Arial"/>
          <w:color w:val="000000"/>
          <w:sz w:val="18"/>
          <w:szCs w:val="18"/>
          <w:lang w:eastAsia="sl-SI"/>
        </w:rPr>
        <w:t xml:space="preserve"> je </w:t>
      </w:r>
      <w:r w:rsidRPr="002C2340">
        <w:rPr>
          <w:rFonts w:ascii="Arial" w:eastAsia="Calibri" w:hAnsi="Arial" w:cs="Arial"/>
          <w:color w:val="000000"/>
          <w:sz w:val="18"/>
          <w:szCs w:val="18"/>
        </w:rPr>
        <w:t>zadolžen za naročnikove zahteve in bo skupaj z naročnikom sodeloval v njihovem reševanju in sicer tako telefonično, po elektronski pošti, kot tudi v obliki rednih mesečnih sestankov, katerih se bo poleg ponudnikovega skrbnika redno udeleževal naročnikov oddelek za informatiko, po potrebi pa tudi skupine uporabnikov (administracijam, ZN, zdravniki), kar naj bo zajeto v mesečnem pavšalu.</w:t>
      </w:r>
    </w:p>
    <w:p w14:paraId="612C53EF" w14:textId="0BA362E1" w:rsidR="002C2340" w:rsidRPr="002C2340" w:rsidRDefault="002C2340" w:rsidP="0073204B">
      <w:pPr>
        <w:spacing w:before="225" w:after="225" w:line="240" w:lineRule="auto"/>
        <w:jc w:val="both"/>
        <w:rPr>
          <w:rFonts w:ascii="Arial" w:eastAsia="Times New Roman" w:hAnsi="Arial" w:cs="Arial"/>
          <w:color w:val="000000"/>
          <w:sz w:val="18"/>
          <w:szCs w:val="18"/>
          <w:lang w:eastAsia="sl-SI"/>
        </w:rPr>
      </w:pPr>
    </w:p>
    <w:p w14:paraId="2C3A5DD9" w14:textId="77777777" w:rsidR="002C2340" w:rsidRDefault="002C2340" w:rsidP="0073204B">
      <w:pPr>
        <w:spacing w:before="225" w:after="225" w:line="240" w:lineRule="auto"/>
        <w:jc w:val="both"/>
        <w:rPr>
          <w:rFonts w:ascii="Arial" w:eastAsia="Times New Roman" w:hAnsi="Arial" w:cs="Arial"/>
          <w:b/>
          <w:bCs/>
          <w:color w:val="000000"/>
          <w:sz w:val="18"/>
          <w:szCs w:val="18"/>
          <w:lang w:eastAsia="sl-SI"/>
        </w:rPr>
      </w:pPr>
    </w:p>
    <w:p w14:paraId="066BCDC7" w14:textId="77777777" w:rsidR="0021410C" w:rsidRDefault="0021410C" w:rsidP="0073204B">
      <w:pPr>
        <w:spacing w:before="225" w:after="225" w:line="240" w:lineRule="auto"/>
        <w:jc w:val="both"/>
        <w:rPr>
          <w:rFonts w:ascii="Arial" w:eastAsia="Times New Roman" w:hAnsi="Arial" w:cs="Arial"/>
          <w:b/>
          <w:bCs/>
          <w:color w:val="000000"/>
          <w:sz w:val="18"/>
          <w:szCs w:val="18"/>
          <w:lang w:eastAsia="sl-SI"/>
        </w:rPr>
      </w:pPr>
    </w:p>
    <w:p w14:paraId="5C57C8BF" w14:textId="77777777" w:rsidR="0021410C" w:rsidRDefault="0021410C" w:rsidP="0073204B">
      <w:pPr>
        <w:spacing w:before="225" w:after="225" w:line="240" w:lineRule="auto"/>
        <w:jc w:val="both"/>
        <w:rPr>
          <w:rFonts w:ascii="Arial" w:eastAsia="Times New Roman" w:hAnsi="Arial" w:cs="Arial"/>
          <w:b/>
          <w:bCs/>
          <w:color w:val="000000"/>
          <w:sz w:val="18"/>
          <w:szCs w:val="18"/>
          <w:lang w:eastAsia="sl-SI"/>
        </w:rPr>
      </w:pPr>
    </w:p>
    <w:p w14:paraId="7F347CD2" w14:textId="77777777" w:rsidR="002C2340" w:rsidRDefault="002C2340" w:rsidP="0073204B">
      <w:pPr>
        <w:spacing w:before="225" w:after="225" w:line="240" w:lineRule="auto"/>
        <w:jc w:val="both"/>
        <w:rPr>
          <w:rFonts w:ascii="Arial" w:eastAsia="Times New Roman" w:hAnsi="Arial" w:cs="Arial"/>
          <w:b/>
          <w:bCs/>
          <w:color w:val="000000"/>
          <w:sz w:val="18"/>
          <w:szCs w:val="18"/>
          <w:lang w:eastAsia="sl-SI"/>
        </w:rPr>
      </w:pPr>
    </w:p>
    <w:p w14:paraId="3A68DBFA" w14:textId="7C9CF39A" w:rsidR="0073204B" w:rsidRPr="00E205DC" w:rsidRDefault="0073204B" w:rsidP="0073204B">
      <w:pPr>
        <w:spacing w:before="225" w:after="225" w:line="240" w:lineRule="auto"/>
        <w:jc w:val="both"/>
        <w:rPr>
          <w:rFonts w:ascii="Times New Roman" w:eastAsia="Times New Roman" w:hAnsi="Times New Roman" w:cs="Times New Roman"/>
          <w:sz w:val="18"/>
          <w:szCs w:val="18"/>
          <w:lang w:eastAsia="sl-SI"/>
        </w:rPr>
      </w:pPr>
      <w:r w:rsidRPr="00E205DC">
        <w:rPr>
          <w:rFonts w:ascii="Arial" w:eastAsia="Times New Roman" w:hAnsi="Arial" w:cs="Arial"/>
          <w:b/>
          <w:bCs/>
          <w:color w:val="000000"/>
          <w:sz w:val="18"/>
          <w:szCs w:val="18"/>
          <w:lang w:eastAsia="sl-SI"/>
        </w:rPr>
        <w:lastRenderedPageBreak/>
        <w:t>Odstop od pogodbe</w:t>
      </w:r>
    </w:p>
    <w:p w14:paraId="63CBEC2C"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21303279" w14:textId="77777777" w:rsidR="0073204B" w:rsidRPr="00E205DC" w:rsidRDefault="0073204B" w:rsidP="0073204B">
      <w:pPr>
        <w:spacing w:after="0" w:line="240" w:lineRule="auto"/>
        <w:ind w:left="360"/>
        <w:jc w:val="center"/>
        <w:rPr>
          <w:rFonts w:ascii="Arial" w:eastAsia="Times New Roman" w:hAnsi="Arial" w:cs="Arial"/>
          <w:sz w:val="18"/>
          <w:szCs w:val="18"/>
          <w:lang w:eastAsia="sl-SI"/>
        </w:rPr>
      </w:pPr>
    </w:p>
    <w:p w14:paraId="510D014E" w14:textId="77777777" w:rsidR="0073204B" w:rsidRPr="00E205DC" w:rsidRDefault="0073204B" w:rsidP="0073204B">
      <w:pPr>
        <w:spacing w:after="0" w:line="240" w:lineRule="auto"/>
        <w:jc w:val="both"/>
        <w:rPr>
          <w:rFonts w:ascii="Arial" w:eastAsia="Calibri" w:hAnsi="Arial" w:cs="Arial"/>
          <w:sz w:val="18"/>
          <w:szCs w:val="18"/>
        </w:rPr>
      </w:pPr>
      <w:r w:rsidRPr="00E205DC">
        <w:rPr>
          <w:rFonts w:ascii="Arial" w:eastAsia="Calibri"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7AF7F3C2" w14:textId="77777777" w:rsidR="0073204B" w:rsidRPr="00E205DC" w:rsidRDefault="0073204B" w:rsidP="0073204B">
      <w:pPr>
        <w:spacing w:after="0" w:line="240" w:lineRule="auto"/>
        <w:rPr>
          <w:rFonts w:ascii="Times New Roman" w:eastAsia="Calibri" w:hAnsi="Times New Roman" w:cs="Times New Roman"/>
          <w:sz w:val="24"/>
          <w:szCs w:val="24"/>
        </w:rPr>
      </w:pPr>
    </w:p>
    <w:p w14:paraId="154F654C" w14:textId="77777777" w:rsidR="0073204B" w:rsidRPr="00E205DC" w:rsidRDefault="0073204B" w:rsidP="0073204B">
      <w:pPr>
        <w:spacing w:after="0" w:line="240" w:lineRule="auto"/>
        <w:jc w:val="both"/>
        <w:rPr>
          <w:rFonts w:ascii="Arial" w:eastAsia="Calibri" w:hAnsi="Arial" w:cs="Arial"/>
          <w:sz w:val="18"/>
          <w:szCs w:val="18"/>
        </w:rPr>
      </w:pPr>
      <w:r w:rsidRPr="00E205DC">
        <w:rPr>
          <w:rFonts w:ascii="Arial" w:eastAsia="Calibri" w:hAnsi="Arial" w:cs="Arial"/>
          <w:sz w:val="18"/>
          <w:szCs w:val="18"/>
        </w:rPr>
        <w:t>Če pride do prekinitve del oziroma do razdrtja pogodbe po krivdi ene od pogodbenih strank, nosi nastale stroške tista pogodbena stranka, ki je povzročila prekinitev dela ali razdrtje pogodbe.</w:t>
      </w:r>
    </w:p>
    <w:p w14:paraId="21EDC5FD" w14:textId="77777777" w:rsidR="0073204B" w:rsidRPr="00E205DC" w:rsidRDefault="0073204B" w:rsidP="0073204B">
      <w:pPr>
        <w:spacing w:after="0" w:line="240" w:lineRule="auto"/>
        <w:jc w:val="both"/>
        <w:rPr>
          <w:rFonts w:ascii="Arial" w:eastAsia="Calibri" w:hAnsi="Arial" w:cs="Arial"/>
          <w:sz w:val="18"/>
          <w:szCs w:val="18"/>
        </w:rPr>
      </w:pPr>
    </w:p>
    <w:p w14:paraId="39D14949" w14:textId="77777777" w:rsidR="0073204B" w:rsidRPr="00E205DC" w:rsidRDefault="0073204B" w:rsidP="0073204B">
      <w:pPr>
        <w:spacing w:after="0" w:line="240" w:lineRule="auto"/>
        <w:jc w:val="both"/>
        <w:rPr>
          <w:rFonts w:ascii="Arial" w:eastAsia="Calibri" w:hAnsi="Arial" w:cs="Arial"/>
          <w:color w:val="000000"/>
          <w:sz w:val="18"/>
          <w:szCs w:val="18"/>
        </w:rPr>
      </w:pPr>
      <w:r w:rsidRPr="00E205DC">
        <w:rPr>
          <w:rFonts w:ascii="Arial" w:eastAsia="Calibri" w:hAnsi="Arial" w:cs="Arial"/>
          <w:color w:val="000000"/>
          <w:sz w:val="18"/>
          <w:szCs w:val="18"/>
        </w:rPr>
        <w:t>Naročnik ima pravico odstopiti od pogodbe kadarkoli, brez posledic za naročnika, če:</w:t>
      </w:r>
    </w:p>
    <w:p w14:paraId="2CF54F36" w14:textId="77777777" w:rsidR="0073204B" w:rsidRPr="00E205DC" w:rsidRDefault="0073204B" w:rsidP="008718F0">
      <w:pPr>
        <w:numPr>
          <w:ilvl w:val="0"/>
          <w:numId w:val="33"/>
        </w:numPr>
        <w:spacing w:after="0" w:line="240" w:lineRule="auto"/>
        <w:jc w:val="both"/>
        <w:rPr>
          <w:rFonts w:ascii="Arial" w:eastAsia="Calibri" w:hAnsi="Arial" w:cs="Arial"/>
          <w:sz w:val="18"/>
          <w:szCs w:val="18"/>
        </w:rPr>
      </w:pPr>
      <w:r w:rsidRPr="00E205DC">
        <w:rPr>
          <w:rFonts w:ascii="Arial" w:eastAsia="Calibri" w:hAnsi="Arial" w:cs="Arial"/>
          <w:sz w:val="18"/>
          <w:szCs w:val="18"/>
        </w:rPr>
        <w:t>pride izvajalec v takšno finančno situacijo, ki bi mu onemogočila izvedbo pogodbenih obveznosti;</w:t>
      </w:r>
    </w:p>
    <w:p w14:paraId="59EC8E5A" w14:textId="77777777" w:rsidR="0073204B" w:rsidRPr="00E205DC" w:rsidRDefault="0073204B" w:rsidP="008718F0">
      <w:pPr>
        <w:numPr>
          <w:ilvl w:val="0"/>
          <w:numId w:val="33"/>
        </w:numPr>
        <w:spacing w:after="0" w:line="240" w:lineRule="auto"/>
        <w:jc w:val="both"/>
        <w:rPr>
          <w:rFonts w:ascii="Arial" w:eastAsia="Calibri" w:hAnsi="Arial" w:cs="Arial"/>
          <w:sz w:val="18"/>
          <w:szCs w:val="18"/>
        </w:rPr>
      </w:pPr>
      <w:r w:rsidRPr="00E205DC">
        <w:rPr>
          <w:rFonts w:ascii="Arial" w:eastAsia="Calibri" w:hAnsi="Arial" w:cs="Arial"/>
          <w:sz w:val="18"/>
          <w:szCs w:val="18"/>
        </w:rPr>
        <w:t>izvajalec po svoji krivdi v roku 14 dni od veljavnosti pogodbe in uvedbe v delo ne prične z delom;</w:t>
      </w:r>
    </w:p>
    <w:p w14:paraId="631DF453" w14:textId="77777777" w:rsidR="0073204B" w:rsidRPr="00E205DC" w:rsidRDefault="0073204B" w:rsidP="008718F0">
      <w:pPr>
        <w:numPr>
          <w:ilvl w:val="0"/>
          <w:numId w:val="33"/>
        </w:numPr>
        <w:spacing w:after="0" w:line="240" w:lineRule="auto"/>
        <w:jc w:val="both"/>
        <w:rPr>
          <w:rFonts w:ascii="Arial" w:eastAsia="Calibri" w:hAnsi="Arial" w:cs="Arial"/>
          <w:sz w:val="18"/>
          <w:szCs w:val="18"/>
        </w:rPr>
      </w:pPr>
      <w:r w:rsidRPr="00E205DC">
        <w:rPr>
          <w:rFonts w:ascii="Arial" w:eastAsia="Calibri" w:hAnsi="Arial" w:cs="Arial"/>
          <w:sz w:val="18"/>
          <w:szCs w:val="18"/>
        </w:rPr>
        <w:t>izvajalec po svoji krivdi kasni  oziroma če ne dosega pogodbeno dogovorjene kvalitete in standardov in je ne more vzpostaviti niti v naknadno dogovorjenem roku, ki mu ga določi naročnik.</w:t>
      </w:r>
    </w:p>
    <w:p w14:paraId="0F3307FF"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33C66E12" w14:textId="77777777" w:rsidR="0073204B" w:rsidRPr="00E205DC" w:rsidRDefault="0073204B" w:rsidP="0073204B">
      <w:pPr>
        <w:spacing w:after="0" w:line="240" w:lineRule="auto"/>
        <w:jc w:val="both"/>
        <w:rPr>
          <w:rFonts w:ascii="Arial" w:eastAsia="Calibri" w:hAnsi="Arial" w:cs="Arial"/>
          <w:sz w:val="18"/>
          <w:szCs w:val="18"/>
        </w:rPr>
      </w:pPr>
      <w:r w:rsidRPr="00E205DC">
        <w:rPr>
          <w:rFonts w:ascii="Arial" w:eastAsia="Calibri" w:hAnsi="Arial" w:cs="Arial"/>
          <w:sz w:val="18"/>
          <w:szCs w:val="18"/>
        </w:rPr>
        <w:t>Med veljavnostjo pogodbe o izvedbi javnega naročila lahko naročnik ne glede na določbe zakona, ki ureja obligacijska razmerja, odstopi od pogodbe v naslednjih okoliščinah:</w:t>
      </w:r>
    </w:p>
    <w:p w14:paraId="5E79775D" w14:textId="77777777" w:rsidR="0073204B" w:rsidRPr="00E205DC" w:rsidRDefault="0073204B" w:rsidP="008718F0">
      <w:pPr>
        <w:numPr>
          <w:ilvl w:val="0"/>
          <w:numId w:val="35"/>
        </w:numPr>
        <w:spacing w:after="0" w:line="240" w:lineRule="auto"/>
        <w:contextualSpacing/>
        <w:jc w:val="both"/>
        <w:rPr>
          <w:rFonts w:ascii="Arial" w:eastAsia="Calibri" w:hAnsi="Arial" w:cs="Arial"/>
          <w:sz w:val="18"/>
          <w:szCs w:val="18"/>
        </w:rPr>
      </w:pPr>
      <w:r w:rsidRPr="00E205DC">
        <w:rPr>
          <w:rFonts w:ascii="Arial" w:eastAsia="Calibri" w:hAnsi="Arial" w:cs="Arial"/>
          <w:sz w:val="18"/>
          <w:szCs w:val="18"/>
        </w:rPr>
        <w:t>javno naročilo je bilo bistveno spremenjeno, kar terja nov postopek javnega naročanja;</w:t>
      </w:r>
    </w:p>
    <w:p w14:paraId="74E507EB" w14:textId="77777777" w:rsidR="0073204B" w:rsidRPr="00E205DC" w:rsidRDefault="0073204B" w:rsidP="008718F0">
      <w:pPr>
        <w:numPr>
          <w:ilvl w:val="0"/>
          <w:numId w:val="34"/>
        </w:numPr>
        <w:spacing w:after="0" w:line="240" w:lineRule="auto"/>
        <w:jc w:val="both"/>
        <w:rPr>
          <w:rFonts w:ascii="Arial" w:eastAsia="Calibri" w:hAnsi="Arial" w:cs="Arial"/>
          <w:sz w:val="18"/>
          <w:szCs w:val="18"/>
        </w:rPr>
      </w:pPr>
      <w:r w:rsidRPr="00E205DC">
        <w:rPr>
          <w:rFonts w:ascii="Arial" w:eastAsia="Calibri"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16DBA1C" w14:textId="77777777" w:rsidR="0073204B" w:rsidRPr="00E205DC" w:rsidRDefault="0073204B" w:rsidP="008718F0">
      <w:pPr>
        <w:numPr>
          <w:ilvl w:val="0"/>
          <w:numId w:val="34"/>
        </w:numPr>
        <w:spacing w:after="0" w:line="240" w:lineRule="auto"/>
        <w:jc w:val="both"/>
        <w:rPr>
          <w:rFonts w:ascii="Arial" w:eastAsia="Calibri" w:hAnsi="Arial" w:cs="Arial"/>
          <w:sz w:val="18"/>
          <w:szCs w:val="18"/>
        </w:rPr>
      </w:pPr>
      <w:r w:rsidRPr="00E205DC">
        <w:rPr>
          <w:rFonts w:ascii="Arial" w:eastAsia="Calibri" w:hAnsi="Arial" w:cs="Arial"/>
          <w:sz w:val="18"/>
          <w:szCs w:val="18"/>
        </w:rPr>
        <w:t>zaradi hudih kršitev obveznosti iz PEU, PDEU in ZJN-3, ki jih je po postopku v skladu z 258. členom PDEU ugotovilo Sodišče Evropske unije, javno naročilo ne bi smelo biti oddano izvajalcu</w:t>
      </w:r>
    </w:p>
    <w:p w14:paraId="398981D7" w14:textId="77777777" w:rsidR="0073204B" w:rsidRPr="00E205DC" w:rsidRDefault="0073204B" w:rsidP="0073204B">
      <w:pPr>
        <w:spacing w:after="0" w:line="240" w:lineRule="auto"/>
        <w:rPr>
          <w:rFonts w:ascii="Times New Roman" w:eastAsia="Calibri" w:hAnsi="Times New Roman" w:cs="Times New Roman"/>
          <w:sz w:val="24"/>
          <w:szCs w:val="24"/>
        </w:rPr>
      </w:pPr>
    </w:p>
    <w:p w14:paraId="6B46DB63" w14:textId="77777777" w:rsidR="0073204B" w:rsidRPr="00E205DC" w:rsidRDefault="0073204B" w:rsidP="0073204B">
      <w:pPr>
        <w:spacing w:after="0" w:line="240" w:lineRule="auto"/>
        <w:jc w:val="both"/>
        <w:rPr>
          <w:rFonts w:ascii="Arial" w:eastAsia="Calibri" w:hAnsi="Arial" w:cs="Arial"/>
          <w:sz w:val="18"/>
          <w:szCs w:val="18"/>
        </w:rPr>
      </w:pPr>
      <w:r w:rsidRPr="00E205DC">
        <w:rPr>
          <w:rFonts w:ascii="Arial" w:eastAsia="Calibri" w:hAnsi="Arial" w:cs="Arial"/>
          <w:sz w:val="18"/>
          <w:szCs w:val="18"/>
        </w:rPr>
        <w:t>Odstop od pogodbe učinkuje z dnem, ko izvajalec prejme pisno izjavo naročnika o odstopu</w:t>
      </w:r>
    </w:p>
    <w:p w14:paraId="185B4D58" w14:textId="77777777" w:rsidR="0073204B" w:rsidRPr="00E205DC" w:rsidRDefault="0073204B" w:rsidP="0073204B">
      <w:pPr>
        <w:spacing w:after="0" w:line="240" w:lineRule="auto"/>
        <w:ind w:left="360"/>
        <w:jc w:val="center"/>
        <w:rPr>
          <w:rFonts w:ascii="Arial" w:eastAsia="Times New Roman" w:hAnsi="Arial" w:cs="Arial"/>
          <w:sz w:val="18"/>
          <w:szCs w:val="18"/>
          <w:lang w:eastAsia="sl-SI"/>
        </w:rPr>
      </w:pPr>
    </w:p>
    <w:p w14:paraId="01B2DD7F" w14:textId="77777777" w:rsidR="0073204B" w:rsidRPr="00E205DC" w:rsidRDefault="0073204B" w:rsidP="0073204B">
      <w:pPr>
        <w:spacing w:after="0" w:line="240" w:lineRule="auto"/>
        <w:jc w:val="center"/>
        <w:rPr>
          <w:rFonts w:eastAsia="Calibri" w:cs="Times New Roman"/>
          <w:sz w:val="18"/>
          <w:szCs w:val="18"/>
        </w:rPr>
      </w:pPr>
    </w:p>
    <w:p w14:paraId="45E81146"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72EB96DA" w14:textId="77777777" w:rsidR="0073204B" w:rsidRPr="00E205DC" w:rsidRDefault="0073204B" w:rsidP="0073204B">
      <w:pPr>
        <w:spacing w:after="0" w:line="240" w:lineRule="auto"/>
        <w:jc w:val="center"/>
        <w:rPr>
          <w:rFonts w:ascii="Arial" w:eastAsia="Times New Roman" w:hAnsi="Arial" w:cs="Arial"/>
          <w:sz w:val="18"/>
          <w:szCs w:val="18"/>
          <w:lang w:eastAsia="sl-SI"/>
        </w:rPr>
      </w:pPr>
    </w:p>
    <w:p w14:paraId="530713AB" w14:textId="77777777" w:rsidR="0073204B" w:rsidRPr="00E205DC" w:rsidRDefault="0073204B" w:rsidP="0073204B">
      <w:pPr>
        <w:spacing w:after="0" w:line="240" w:lineRule="auto"/>
        <w:jc w:val="both"/>
        <w:rPr>
          <w:rFonts w:ascii="Arial" w:eastAsia="Calibri" w:hAnsi="Arial" w:cs="Arial"/>
          <w:sz w:val="18"/>
          <w:szCs w:val="18"/>
        </w:rPr>
      </w:pPr>
      <w:r w:rsidRPr="00E205DC">
        <w:rPr>
          <w:rFonts w:ascii="Arial" w:eastAsia="Calibri"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18A654E" w14:textId="77777777" w:rsidR="0073204B" w:rsidRPr="00E205DC" w:rsidRDefault="0073204B" w:rsidP="0073204B">
      <w:pPr>
        <w:spacing w:after="0" w:line="240" w:lineRule="auto"/>
        <w:jc w:val="both"/>
        <w:rPr>
          <w:rFonts w:ascii="Arial" w:eastAsia="Calibri" w:hAnsi="Arial" w:cs="Arial"/>
          <w:sz w:val="18"/>
          <w:szCs w:val="18"/>
        </w:rPr>
      </w:pPr>
    </w:p>
    <w:p w14:paraId="455D478A"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Calibri" w:hAnsi="Arial" w:cs="Arial"/>
          <w:sz w:val="18"/>
          <w:szCs w:val="18"/>
        </w:rPr>
        <w:t>V primeru predčasnega prenehanja veljavnosti pogodbe sta pogodbeni strani obvezani poravnati obveznosti, ki jih imata druga do druge in so nastale do trenutka prenehanja pogodbe</w:t>
      </w:r>
    </w:p>
    <w:p w14:paraId="268E49AF" w14:textId="77777777" w:rsidR="0073204B" w:rsidRPr="00E205DC" w:rsidRDefault="0073204B" w:rsidP="0073204B">
      <w:pPr>
        <w:spacing w:after="0" w:line="240" w:lineRule="auto"/>
        <w:jc w:val="center"/>
        <w:rPr>
          <w:rFonts w:ascii="Arial" w:eastAsia="Times New Roman" w:hAnsi="Arial" w:cs="Arial"/>
          <w:sz w:val="18"/>
          <w:szCs w:val="18"/>
          <w:lang w:eastAsia="sl-SI"/>
        </w:rPr>
      </w:pPr>
    </w:p>
    <w:p w14:paraId="3BAD7C2A" w14:textId="77777777" w:rsidR="0073204B" w:rsidRPr="00E205DC" w:rsidRDefault="0073204B" w:rsidP="0073204B">
      <w:pPr>
        <w:spacing w:after="0" w:line="240" w:lineRule="auto"/>
        <w:jc w:val="center"/>
        <w:rPr>
          <w:rFonts w:ascii="Arial" w:eastAsia="Times New Roman" w:hAnsi="Arial" w:cs="Arial"/>
          <w:sz w:val="18"/>
          <w:szCs w:val="18"/>
          <w:lang w:eastAsia="sl-SI"/>
        </w:rPr>
      </w:pPr>
    </w:p>
    <w:p w14:paraId="09813CF0"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3E0B8952"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5B9FE93A"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Ta pogodba je sklenjena pod razveznim pogojem, ki se uresniči v primeru izpolnitve ene od naslednjih okoliščin:</w:t>
      </w:r>
    </w:p>
    <w:p w14:paraId="20C33921" w14:textId="77777777" w:rsidR="0073204B" w:rsidRPr="00E205DC" w:rsidRDefault="0073204B" w:rsidP="008718F0">
      <w:pPr>
        <w:numPr>
          <w:ilvl w:val="0"/>
          <w:numId w:val="32"/>
        </w:numPr>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7C735F68" w14:textId="77777777" w:rsidR="0073204B" w:rsidRPr="00E205DC" w:rsidRDefault="0073204B" w:rsidP="008718F0">
      <w:pPr>
        <w:numPr>
          <w:ilvl w:val="0"/>
          <w:numId w:val="32"/>
        </w:numPr>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7120105D" w14:textId="77777777" w:rsidR="0073204B" w:rsidRPr="00E205DC" w:rsidRDefault="0073204B" w:rsidP="008718F0">
      <w:pPr>
        <w:numPr>
          <w:ilvl w:val="1"/>
          <w:numId w:val="36"/>
        </w:numPr>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plačilom za delo, </w:t>
      </w:r>
    </w:p>
    <w:p w14:paraId="7620BC17" w14:textId="77777777" w:rsidR="0073204B" w:rsidRPr="00E205DC" w:rsidRDefault="0073204B" w:rsidP="008718F0">
      <w:pPr>
        <w:numPr>
          <w:ilvl w:val="1"/>
          <w:numId w:val="36"/>
        </w:numPr>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delovnim časom, </w:t>
      </w:r>
    </w:p>
    <w:p w14:paraId="60DCA561" w14:textId="77777777" w:rsidR="0073204B" w:rsidRPr="00E205DC" w:rsidRDefault="0073204B" w:rsidP="008718F0">
      <w:pPr>
        <w:numPr>
          <w:ilvl w:val="1"/>
          <w:numId w:val="36"/>
        </w:numPr>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počitki, </w:t>
      </w:r>
    </w:p>
    <w:p w14:paraId="0BC17127" w14:textId="77777777" w:rsidR="0073204B" w:rsidRPr="00E205DC" w:rsidRDefault="0073204B" w:rsidP="008718F0">
      <w:pPr>
        <w:numPr>
          <w:ilvl w:val="1"/>
          <w:numId w:val="36"/>
        </w:numPr>
        <w:spacing w:after="0" w:line="240" w:lineRule="auto"/>
        <w:contextualSpacing/>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171EA2C3" w14:textId="77777777" w:rsidR="0073204B" w:rsidRPr="00E205DC" w:rsidRDefault="0073204B" w:rsidP="0073204B">
      <w:pPr>
        <w:spacing w:after="0" w:line="240" w:lineRule="auto"/>
        <w:ind w:left="708"/>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in za kateri mu je bila s pravnomočno odločitvijo ali več pravnomočnimi odločitvami izrečena globa za prekršek,</w:t>
      </w:r>
    </w:p>
    <w:p w14:paraId="0D56D228"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in pod pogojem, da je od seznanitve s kršitvijo in do izteka veljavnosti pogodbe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56C90EAA"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7A446A31"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2DAAE339"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0FDBBA48"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lastRenderedPageBreak/>
        <w:t>Če naročnik v roku 30 dni od seznanitve s kršitvijo ne začne novega postopka javnega naročila, se šteje, da je pogodba (okvirni sporazum) razvezana trideseti dan od seznanitve s kršitvijo.</w:t>
      </w:r>
    </w:p>
    <w:p w14:paraId="7B8614F3" w14:textId="77777777" w:rsidR="0073204B" w:rsidRPr="00E205DC" w:rsidRDefault="0073204B" w:rsidP="0073204B">
      <w:pPr>
        <w:spacing w:after="0" w:line="240" w:lineRule="auto"/>
        <w:jc w:val="both"/>
        <w:rPr>
          <w:rFonts w:ascii="Arial" w:eastAsia="Calibri" w:hAnsi="Arial" w:cs="Arial"/>
          <w:color w:val="000000"/>
          <w:sz w:val="18"/>
          <w:szCs w:val="18"/>
        </w:rPr>
      </w:pPr>
    </w:p>
    <w:p w14:paraId="61DEA257"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3506CB62" w14:textId="77777777" w:rsidR="0073204B" w:rsidRPr="00E205DC" w:rsidRDefault="0073204B" w:rsidP="0073204B">
      <w:pPr>
        <w:spacing w:after="0" w:line="240" w:lineRule="auto"/>
        <w:jc w:val="both"/>
        <w:rPr>
          <w:rFonts w:ascii="Arial" w:eastAsia="Times New Roman" w:hAnsi="Arial" w:cs="Arial"/>
          <w:b/>
          <w:sz w:val="18"/>
          <w:szCs w:val="18"/>
          <w:lang w:eastAsia="sl-SI"/>
        </w:rPr>
      </w:pPr>
      <w:r w:rsidRPr="00E205DC">
        <w:rPr>
          <w:rFonts w:ascii="Arial" w:eastAsia="Times New Roman" w:hAnsi="Arial" w:cs="Arial"/>
          <w:b/>
          <w:sz w:val="18"/>
          <w:szCs w:val="18"/>
          <w:lang w:eastAsia="sl-SI"/>
        </w:rPr>
        <w:t>Varovanje podatkov</w:t>
      </w:r>
    </w:p>
    <w:p w14:paraId="60B53808"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2333650C"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05B8448C" w14:textId="77777777" w:rsidR="0073204B" w:rsidRPr="00E205DC" w:rsidRDefault="0073204B" w:rsidP="0073204B">
      <w:pPr>
        <w:tabs>
          <w:tab w:val="left" w:pos="0"/>
        </w:tabs>
        <w:spacing w:after="0" w:line="240" w:lineRule="auto"/>
        <w:jc w:val="both"/>
        <w:rPr>
          <w:rFonts w:ascii="Arial" w:eastAsia="Times New Roman" w:hAnsi="Arial" w:cs="Arial"/>
          <w:bCs/>
          <w:sz w:val="18"/>
          <w:szCs w:val="18"/>
          <w:lang w:eastAsia="sl-SI"/>
        </w:rPr>
      </w:pPr>
    </w:p>
    <w:p w14:paraId="092A5168" w14:textId="77777777" w:rsidR="0073204B" w:rsidRPr="00E205DC" w:rsidRDefault="0073204B" w:rsidP="0073204B">
      <w:p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3781AC24" w14:textId="77777777" w:rsidR="0073204B" w:rsidRPr="00E205DC" w:rsidRDefault="0073204B" w:rsidP="0073204B">
      <w:pPr>
        <w:spacing w:after="0" w:line="240" w:lineRule="auto"/>
        <w:jc w:val="both"/>
        <w:rPr>
          <w:rFonts w:ascii="Arial" w:eastAsia="Times New Roman" w:hAnsi="Arial" w:cs="Arial"/>
          <w:b/>
          <w:bCs/>
          <w:sz w:val="18"/>
          <w:szCs w:val="18"/>
          <w:lang w:eastAsia="sl-SI"/>
        </w:rPr>
      </w:pPr>
    </w:p>
    <w:p w14:paraId="04B5C51D" w14:textId="77777777" w:rsidR="0073204B" w:rsidRPr="00E205DC" w:rsidRDefault="0073204B" w:rsidP="0073204B">
      <w:pPr>
        <w:spacing w:after="0" w:line="240" w:lineRule="auto"/>
        <w:jc w:val="both"/>
        <w:rPr>
          <w:rFonts w:ascii="Arial" w:eastAsia="Times New Roman" w:hAnsi="Arial" w:cs="Arial"/>
          <w:sz w:val="18"/>
          <w:szCs w:val="18"/>
        </w:rPr>
      </w:pPr>
      <w:r w:rsidRPr="00E205DC">
        <w:rPr>
          <w:rFonts w:ascii="Arial" w:eastAsia="Times New Roman" w:hAnsi="Arial" w:cs="Arial"/>
          <w:sz w:val="18"/>
          <w:szCs w:val="18"/>
        </w:rPr>
        <w:t>Izvajalec se zavezuje, da bo v zaupnosti obdržal vse zaupne informacije povezane z naročnikom in njegovimi strankami. Ta obveza velja tudi za vse tržne skrivnosti, avtorske pravice, zaščitene znake in druge zakonsko zaščitene podatke, kakor tudi za zaupane pravice vezane na programsko opremo naročnika in njeno podporno dokumentacijo.</w:t>
      </w:r>
    </w:p>
    <w:p w14:paraId="4C578974" w14:textId="77777777" w:rsidR="0073204B" w:rsidRPr="00E205DC" w:rsidRDefault="0073204B" w:rsidP="0073204B">
      <w:pPr>
        <w:spacing w:after="0" w:line="240" w:lineRule="auto"/>
        <w:jc w:val="both"/>
        <w:rPr>
          <w:rFonts w:ascii="Arial" w:eastAsia="Times New Roman" w:hAnsi="Arial" w:cs="Arial"/>
          <w:sz w:val="18"/>
          <w:szCs w:val="18"/>
        </w:rPr>
      </w:pPr>
    </w:p>
    <w:p w14:paraId="55410F84" w14:textId="77777777" w:rsidR="0073204B" w:rsidRPr="00E205DC" w:rsidRDefault="0073204B" w:rsidP="0073204B">
      <w:pPr>
        <w:spacing w:after="0" w:line="240" w:lineRule="auto"/>
        <w:jc w:val="both"/>
        <w:rPr>
          <w:rFonts w:ascii="Arial" w:eastAsia="Times New Roman" w:hAnsi="Arial" w:cs="Arial"/>
          <w:sz w:val="18"/>
          <w:szCs w:val="18"/>
        </w:rPr>
      </w:pPr>
      <w:r w:rsidRPr="00E205DC">
        <w:rPr>
          <w:rFonts w:ascii="Arial" w:eastAsia="Times New Roman" w:hAnsi="Arial" w:cs="Arial"/>
          <w:sz w:val="18"/>
          <w:szCs w:val="18"/>
        </w:rPr>
        <w:t>Stranki bosta vse medsebojne dogovore, podatke in dokumentacijo, ki so predmet te pogodbe in jih bosta označili za zaupne, varovali kot poslovno skrivnost in jih ne bosta uporabljali v svojo korist ali posredovali tretji osebi, izven organizacij, ki niso vključene v izvedbo nalog predmeta pogodbe.</w:t>
      </w:r>
    </w:p>
    <w:p w14:paraId="3BFD15C4" w14:textId="77777777" w:rsidR="0073204B" w:rsidRPr="00E205DC" w:rsidRDefault="0073204B" w:rsidP="0073204B">
      <w:pPr>
        <w:spacing w:after="0" w:line="240" w:lineRule="auto"/>
        <w:jc w:val="both"/>
        <w:rPr>
          <w:rFonts w:ascii="Arial" w:eastAsia="Times New Roman" w:hAnsi="Arial" w:cs="Arial"/>
          <w:sz w:val="18"/>
          <w:szCs w:val="18"/>
        </w:rPr>
      </w:pPr>
    </w:p>
    <w:p w14:paraId="7738DFBC" w14:textId="77777777" w:rsidR="0073204B" w:rsidRPr="00E205DC" w:rsidRDefault="0073204B" w:rsidP="0073204B">
      <w:pPr>
        <w:spacing w:after="0" w:line="240" w:lineRule="auto"/>
        <w:jc w:val="both"/>
        <w:rPr>
          <w:rFonts w:ascii="Arial" w:eastAsia="Times New Roman" w:hAnsi="Arial" w:cs="Arial"/>
          <w:sz w:val="18"/>
          <w:szCs w:val="18"/>
        </w:rPr>
      </w:pPr>
      <w:r w:rsidRPr="00E205DC">
        <w:rPr>
          <w:rFonts w:ascii="Arial" w:eastAsia="Times New Roman" w:hAnsi="Arial" w:cs="Arial"/>
          <w:sz w:val="18"/>
          <w:szCs w:val="18"/>
        </w:rPr>
        <w:t xml:space="preserve">Skladno </w:t>
      </w:r>
      <w:r w:rsidRPr="00E205DC">
        <w:rPr>
          <w:rFonts w:ascii="Arial" w:eastAsia="Times New Roman" w:hAnsi="Arial" w:cs="Arial"/>
          <w:bCs/>
          <w:sz w:val="18"/>
          <w:szCs w:val="18"/>
          <w:lang w:eastAsia="sl-SI"/>
        </w:rPr>
        <w:t>z določili Uredbe (EU) 2016/679 Evropskega parlamenta in Sveta z dne 27. aprila 2016 o varstvu posameznikov pri obdelavi osebnih podatkov</w:t>
      </w:r>
      <w:r w:rsidRPr="00E205DC">
        <w:rPr>
          <w:rFonts w:ascii="Arial" w:eastAsia="Times New Roman" w:hAnsi="Arial" w:cs="Arial"/>
          <w:sz w:val="18"/>
          <w:szCs w:val="18"/>
        </w:rPr>
        <w:t xml:space="preserve"> in z zakonom o varstvu osebnih podatkov pogodbeni stranki soglašata, da morebitnih osebnih podatkov ne bosta uporabljali v nasprotju z določili te uredbe in tega zakona. Pogodbeni stranki bosta tudi zagotavljali pogoje in ukrepe za zagotovitev varstva osebnih podatkov in preprečevali morebitne zlorabe, v smislu določil uredbe in zakona.</w:t>
      </w:r>
    </w:p>
    <w:p w14:paraId="5BEC1FD6" w14:textId="77777777" w:rsidR="0073204B" w:rsidRPr="00E205DC" w:rsidRDefault="0073204B" w:rsidP="0073204B">
      <w:pPr>
        <w:spacing w:after="0" w:line="240" w:lineRule="auto"/>
        <w:jc w:val="both"/>
        <w:rPr>
          <w:rFonts w:ascii="Arial" w:eastAsia="Times New Roman" w:hAnsi="Arial" w:cs="Arial"/>
          <w:sz w:val="18"/>
          <w:szCs w:val="18"/>
        </w:rPr>
      </w:pPr>
    </w:p>
    <w:p w14:paraId="0C8E4E5B" w14:textId="77777777" w:rsidR="0073204B" w:rsidRPr="00E205DC" w:rsidRDefault="0073204B" w:rsidP="0073204B">
      <w:pPr>
        <w:spacing w:after="0" w:line="240" w:lineRule="auto"/>
        <w:jc w:val="both"/>
        <w:rPr>
          <w:rFonts w:ascii="Arial" w:eastAsia="Times New Roman" w:hAnsi="Arial" w:cs="Arial"/>
          <w:sz w:val="18"/>
          <w:szCs w:val="18"/>
        </w:rPr>
      </w:pPr>
      <w:r w:rsidRPr="00E205DC">
        <w:rPr>
          <w:rFonts w:ascii="Arial" w:eastAsia="Times New Roman" w:hAnsi="Arial" w:cs="Arial"/>
          <w:sz w:val="18"/>
          <w:szCs w:val="18"/>
        </w:rPr>
        <w:t>Izvajalec bo te svoje obveznosti razširil tudi na svoje morebitne pogodbene podizvajalce po predhodnem obvestilu in dogovoru z naročnikom, ki so ali bodo kakorkoli izvrševali celotna ali posamična dela v zvezi s to pogodbo.</w:t>
      </w:r>
    </w:p>
    <w:p w14:paraId="4A60A4F7" w14:textId="77777777" w:rsidR="0073204B" w:rsidRPr="00E205DC" w:rsidRDefault="0073204B" w:rsidP="0073204B">
      <w:pPr>
        <w:spacing w:after="0" w:line="240" w:lineRule="auto"/>
        <w:jc w:val="both"/>
        <w:rPr>
          <w:rFonts w:ascii="Arial" w:eastAsia="Times New Roman" w:hAnsi="Arial" w:cs="Arial"/>
          <w:b/>
          <w:sz w:val="18"/>
          <w:szCs w:val="18"/>
          <w:lang w:eastAsia="sl-SI"/>
        </w:rPr>
      </w:pPr>
    </w:p>
    <w:p w14:paraId="78A58280" w14:textId="77777777" w:rsidR="0073204B" w:rsidRPr="00E205DC" w:rsidRDefault="0073204B" w:rsidP="0073204B">
      <w:p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Naročnik in izvajalec se dogovorita za protokol dostopa do produkcijskega sistema naročnika, po katerem mora izvajalec pred dostopom pridobiti odobritev s strani naročnika (elektronsko ali pisno). Nadalje mora izvajalec dnevnik dostopa do produkcijskega okolja, kje zabeleži kdo, kdaj in zakaj je dostopal do produkcijskega okolja. Kadar dostop do produkcijskega okolja vsebuje tudi dostop do produkcijskih podatkov naročnika mora izvajalec zagotoviti tudi evidenco o rokovanju s podatki – navesti mora do katerih podatkov je dostopal in kaj je s podatki naredil.</w:t>
      </w:r>
    </w:p>
    <w:p w14:paraId="008C627D" w14:textId="77777777" w:rsidR="0073204B" w:rsidRPr="00E205DC" w:rsidRDefault="0073204B" w:rsidP="0073204B">
      <w:pPr>
        <w:spacing w:after="0" w:line="240" w:lineRule="auto"/>
        <w:jc w:val="both"/>
        <w:rPr>
          <w:rFonts w:ascii="Arial" w:eastAsia="Times New Roman" w:hAnsi="Arial" w:cs="Arial"/>
          <w:bCs/>
          <w:sz w:val="18"/>
          <w:szCs w:val="18"/>
          <w:lang w:eastAsia="sl-SI"/>
        </w:rPr>
      </w:pPr>
    </w:p>
    <w:p w14:paraId="24AAFDCC" w14:textId="77777777" w:rsidR="0073204B" w:rsidRPr="00E205DC" w:rsidRDefault="0073204B" w:rsidP="0073204B">
      <w:pPr>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Izvajalec se zavezuje, da bo o dostopih do produkcijskega okolja in podatkov poročal mesečno hkrati z rednimi poročili o izvedbi storitev.</w:t>
      </w:r>
    </w:p>
    <w:p w14:paraId="4ED75147" w14:textId="77777777" w:rsidR="0073204B" w:rsidRPr="00E205DC" w:rsidRDefault="0073204B" w:rsidP="0073204B">
      <w:pPr>
        <w:spacing w:after="0" w:line="240" w:lineRule="auto"/>
        <w:jc w:val="both"/>
        <w:rPr>
          <w:rFonts w:ascii="Arial" w:eastAsia="Times New Roman" w:hAnsi="Arial" w:cs="Arial"/>
          <w:b/>
          <w:sz w:val="18"/>
          <w:szCs w:val="18"/>
          <w:lang w:eastAsia="sl-SI"/>
        </w:rPr>
      </w:pPr>
    </w:p>
    <w:p w14:paraId="3555F1CA" w14:textId="77777777" w:rsidR="0073204B" w:rsidRPr="00E205DC" w:rsidRDefault="0073204B" w:rsidP="0073204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Izvajalec je upravičen, da v svojih reklamnih materialih in oglasih, kot tudi pri svojih ponudbah, navaja naročnika kot eno izmed svojih strank, za katero izvaja oz. je izvajal projekte in storitve. Pri tem je upravičen do navedbe okvirnih predmetov posameznih projektov, ki jih oz. jih je izvajal,  če le to ne krši katerega izmed ostalih členov te pogodbe. </w:t>
      </w:r>
    </w:p>
    <w:p w14:paraId="3D299E36" w14:textId="77777777" w:rsidR="0073204B" w:rsidRPr="00E205DC" w:rsidRDefault="0073204B" w:rsidP="0073204B">
      <w:pPr>
        <w:spacing w:after="0" w:line="240" w:lineRule="auto"/>
        <w:jc w:val="both"/>
        <w:rPr>
          <w:rFonts w:ascii="Arial" w:eastAsia="Times New Roman" w:hAnsi="Arial" w:cs="Arial"/>
          <w:b/>
          <w:sz w:val="18"/>
          <w:szCs w:val="18"/>
          <w:lang w:eastAsia="sl-SI"/>
        </w:rPr>
      </w:pPr>
    </w:p>
    <w:p w14:paraId="00A75091" w14:textId="77777777" w:rsidR="0073204B" w:rsidRPr="00E205DC" w:rsidRDefault="0073204B" w:rsidP="0073204B">
      <w:pPr>
        <w:spacing w:after="120" w:line="240" w:lineRule="auto"/>
        <w:jc w:val="both"/>
        <w:rPr>
          <w:rFonts w:ascii="Arial" w:eastAsia="Calibri" w:hAnsi="Arial" w:cs="Arial"/>
          <w:sz w:val="18"/>
          <w:szCs w:val="18"/>
        </w:rPr>
      </w:pPr>
      <w:r w:rsidRPr="00E205DC">
        <w:rPr>
          <w:rFonts w:ascii="Arial" w:eastAsia="Calibri" w:hAnsi="Arial" w:cs="Arial"/>
          <w:sz w:val="18"/>
          <w:szCs w:val="18"/>
        </w:rPr>
        <w:t>Izvajalec in naročnik se dogovorita za dosledno spoštovanje zakonsko opredeljenih principov in načel v zvezi z zavarovanjem in tajnostjo podatkov pri vnosu, pripravi, obdelavi in posredovanju podatkov.</w:t>
      </w:r>
    </w:p>
    <w:p w14:paraId="2DCA8113" w14:textId="77777777" w:rsidR="0073204B" w:rsidRPr="00E205DC" w:rsidRDefault="0073204B" w:rsidP="0073204B">
      <w:pPr>
        <w:spacing w:after="120" w:line="240" w:lineRule="auto"/>
        <w:jc w:val="both"/>
        <w:rPr>
          <w:rFonts w:ascii="Arial" w:eastAsia="Calibri" w:hAnsi="Arial" w:cs="Arial"/>
          <w:sz w:val="18"/>
          <w:szCs w:val="18"/>
        </w:rPr>
      </w:pPr>
      <w:r w:rsidRPr="00E205DC">
        <w:rPr>
          <w:rFonts w:ascii="Arial" w:eastAsia="Calibri" w:hAnsi="Arial" w:cs="Arial"/>
          <w:sz w:val="18"/>
          <w:szCs w:val="18"/>
        </w:rPr>
        <w:t>Izvajalec se zaveže varovati prejete podatke v skladu s prejšnjo alinejo tudi po prenehanju pogodbenega razmerja.</w:t>
      </w:r>
    </w:p>
    <w:p w14:paraId="4CC68ACC" w14:textId="06F4119D" w:rsidR="0073204B" w:rsidRPr="00E205DC" w:rsidRDefault="0073204B" w:rsidP="0073204B">
      <w:pPr>
        <w:tabs>
          <w:tab w:val="left" w:pos="0"/>
        </w:tabs>
        <w:spacing w:after="0" w:line="240" w:lineRule="auto"/>
        <w:jc w:val="both"/>
        <w:rPr>
          <w:rFonts w:ascii="Arial" w:eastAsia="Times New Roman" w:hAnsi="Arial" w:cs="Arial"/>
          <w:bCs/>
          <w:sz w:val="18"/>
          <w:szCs w:val="18"/>
          <w:lang w:eastAsia="sl-SI"/>
        </w:rPr>
      </w:pPr>
      <w:r w:rsidRPr="00E205DC">
        <w:rPr>
          <w:rFonts w:ascii="Arial" w:eastAsia="Times New Roman" w:hAnsi="Arial" w:cs="Arial"/>
          <w:bCs/>
          <w:sz w:val="18"/>
          <w:szCs w:val="18"/>
          <w:lang w:eastAsia="sl-SI"/>
        </w:rPr>
        <w:t xml:space="preserve">Varovanje podatkov je natančneje opredeljeno v prilogi 1 k tej pogodbi: </w:t>
      </w:r>
      <w:r w:rsidR="0021410C">
        <w:rPr>
          <w:rFonts w:ascii="Arial" w:eastAsia="Times New Roman" w:hAnsi="Arial" w:cs="Arial"/>
          <w:bCs/>
          <w:sz w:val="18"/>
          <w:szCs w:val="18"/>
          <w:lang w:eastAsia="sl-SI"/>
        </w:rPr>
        <w:t xml:space="preserve">Pogodbi o obdelavi </w:t>
      </w:r>
      <w:r w:rsidRPr="00E205DC">
        <w:rPr>
          <w:rFonts w:ascii="Arial" w:eastAsia="Times New Roman" w:hAnsi="Arial" w:cs="Arial"/>
          <w:bCs/>
          <w:sz w:val="18"/>
          <w:szCs w:val="18"/>
          <w:lang w:eastAsia="sl-SI"/>
        </w:rPr>
        <w:t>osebnih podatkov pri vzdrževanju aplikacij BIRPIS21, RAF</w:t>
      </w:r>
      <w:r w:rsidR="006B1D5D">
        <w:rPr>
          <w:rFonts w:ascii="Arial" w:eastAsia="Times New Roman" w:hAnsi="Arial" w:cs="Arial"/>
          <w:bCs/>
          <w:sz w:val="18"/>
          <w:szCs w:val="18"/>
          <w:lang w:eastAsia="sl-SI"/>
        </w:rPr>
        <w:t>, K22</w:t>
      </w:r>
      <w:r w:rsidR="0021410C">
        <w:rPr>
          <w:rFonts w:ascii="Arial" w:eastAsia="Times New Roman" w:hAnsi="Arial" w:cs="Arial"/>
          <w:bCs/>
          <w:sz w:val="18"/>
          <w:szCs w:val="18"/>
          <w:lang w:eastAsia="sl-SI"/>
        </w:rPr>
        <w:t xml:space="preserve"> in</w:t>
      </w:r>
      <w:r w:rsidR="006B1D5D">
        <w:rPr>
          <w:rFonts w:ascii="Arial" w:eastAsia="Times New Roman" w:hAnsi="Arial" w:cs="Arial"/>
          <w:bCs/>
          <w:sz w:val="18"/>
          <w:szCs w:val="18"/>
          <w:lang w:eastAsia="sl-SI"/>
        </w:rPr>
        <w:t xml:space="preserve"> </w:t>
      </w:r>
      <w:proofErr w:type="spellStart"/>
      <w:r w:rsidR="006B1D5D">
        <w:rPr>
          <w:rFonts w:ascii="Arial" w:eastAsia="Times New Roman" w:hAnsi="Arial" w:cs="Arial"/>
          <w:bCs/>
          <w:sz w:val="18"/>
          <w:szCs w:val="18"/>
          <w:lang w:eastAsia="sl-SI"/>
        </w:rPr>
        <w:t>AskBI</w:t>
      </w:r>
      <w:proofErr w:type="spellEnd"/>
      <w:r w:rsidR="006B1D5D">
        <w:rPr>
          <w:rFonts w:ascii="Arial" w:eastAsia="Times New Roman" w:hAnsi="Arial" w:cs="Arial"/>
          <w:bCs/>
          <w:sz w:val="18"/>
          <w:szCs w:val="18"/>
          <w:lang w:eastAsia="sl-SI"/>
        </w:rPr>
        <w:t xml:space="preserve"> </w:t>
      </w:r>
      <w:r w:rsidRPr="00E205DC">
        <w:rPr>
          <w:rFonts w:ascii="Arial" w:eastAsia="Times New Roman" w:hAnsi="Arial" w:cs="Arial"/>
          <w:bCs/>
          <w:sz w:val="18"/>
          <w:szCs w:val="18"/>
          <w:lang w:eastAsia="sl-SI"/>
        </w:rPr>
        <w:t>ter ostale programske opreme, ki je predmet vzdrževanja po pogodbi</w:t>
      </w:r>
      <w:r w:rsidR="0021410C">
        <w:rPr>
          <w:rFonts w:ascii="Arial" w:eastAsia="Times New Roman" w:hAnsi="Arial" w:cs="Arial"/>
          <w:bCs/>
          <w:sz w:val="18"/>
          <w:szCs w:val="18"/>
          <w:lang w:eastAsia="sl-SI"/>
        </w:rPr>
        <w:t>.</w:t>
      </w:r>
    </w:p>
    <w:p w14:paraId="77C791BB" w14:textId="77777777" w:rsidR="0073204B" w:rsidRPr="00E205DC" w:rsidRDefault="0073204B" w:rsidP="0073204B">
      <w:pPr>
        <w:spacing w:after="120" w:line="240" w:lineRule="auto"/>
        <w:jc w:val="both"/>
        <w:rPr>
          <w:rFonts w:ascii="Arial" w:eastAsia="Calibri" w:hAnsi="Arial" w:cs="Arial"/>
          <w:b/>
          <w:sz w:val="18"/>
          <w:szCs w:val="18"/>
        </w:rPr>
      </w:pPr>
    </w:p>
    <w:p w14:paraId="3E2E9E62" w14:textId="77777777" w:rsidR="0073204B" w:rsidRPr="00E205DC" w:rsidRDefault="0073204B" w:rsidP="0073204B">
      <w:pPr>
        <w:spacing w:after="120" w:line="240" w:lineRule="auto"/>
        <w:jc w:val="both"/>
        <w:rPr>
          <w:rFonts w:ascii="Arial" w:eastAsia="Calibri" w:hAnsi="Arial" w:cs="Arial"/>
          <w:b/>
          <w:sz w:val="18"/>
          <w:szCs w:val="18"/>
        </w:rPr>
      </w:pPr>
      <w:r w:rsidRPr="00E205DC">
        <w:rPr>
          <w:rFonts w:ascii="Arial" w:eastAsia="Calibri" w:hAnsi="Arial" w:cs="Arial"/>
          <w:b/>
          <w:sz w:val="18"/>
          <w:szCs w:val="18"/>
        </w:rPr>
        <w:t>Avtorstvo</w:t>
      </w:r>
    </w:p>
    <w:p w14:paraId="1D7EDB5D"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26B23662" w14:textId="77777777" w:rsidR="0073204B" w:rsidRPr="00E205DC" w:rsidRDefault="0073204B" w:rsidP="0073204B">
      <w:pPr>
        <w:spacing w:after="0" w:line="240" w:lineRule="auto"/>
        <w:rPr>
          <w:rFonts w:ascii="Arial" w:eastAsia="Times New Roman" w:hAnsi="Arial" w:cs="Arial"/>
          <w:sz w:val="18"/>
          <w:szCs w:val="18"/>
          <w:lang w:eastAsia="sl-SI"/>
        </w:rPr>
      </w:pPr>
    </w:p>
    <w:p w14:paraId="1DDD1EE7"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Ideje, osnutki, know-how in tehnični postopki, ki se nanašajo na predmet te pogodbe in jih je razvil izvajalec ali izvajalec in naročnik v času trajanja te pogodbe, lahko uporabljata obe pogodbeni stranki po lastni presoji le za lastne potrebe.</w:t>
      </w:r>
    </w:p>
    <w:p w14:paraId="46F73A77"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158ACA10"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lastRenderedPageBreak/>
        <w:t>Ves originalni material na kakršnemkoli mediju, namenjen in pripravljen za naročnika, pripada le naročniku in ga naročnik ne sme razmnoževati in prenašati na tretje osebe. Posebej ne sme naročnik oziroma njegovi posamezni delavci prodajati izdelkov in rešitev, do katerih ima izvajalec avtorsko pravico. Izvajalec ima v primeru odstopanja od teh določil pravico do odškodnine.</w:t>
      </w:r>
    </w:p>
    <w:p w14:paraId="087691B2"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47C010E3"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Izvajalec ima na voljo ideje, osnutke, know-how in tehnične postopke pri nadaljnjem delu in jih uporablja pod pogojem, da ne ogroža interesov naročnika v zvezi s podatki, ki predstavljajo poslovno tajnost. V primeru idej, osnutkov, know-howa in tehničnih postopkov, katere razvijeta izvajalec in naročnik, se o možnosti njihovega trženja oziroma nadaljnjega razpolaganja dogovorita stranki pogodbe naknadno, s posebnim aneksom. Naročnik in izvajalec imata v primeru odstopanja od teh določil pravico do odškodnine.</w:t>
      </w:r>
    </w:p>
    <w:p w14:paraId="2E54A949"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00EF20AD"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44714091"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47C6D963"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328E7538" w14:textId="77777777" w:rsidR="0073204B" w:rsidRPr="00E205DC" w:rsidRDefault="0073204B" w:rsidP="0073204B">
      <w:pPr>
        <w:spacing w:after="0" w:line="240" w:lineRule="auto"/>
        <w:jc w:val="both"/>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Zaključne določbe</w:t>
      </w:r>
    </w:p>
    <w:p w14:paraId="1E33BF69"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4242DF5C"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1A7F9973" w14:textId="77777777" w:rsidR="0073204B" w:rsidRPr="00E205DC" w:rsidRDefault="0073204B" w:rsidP="0073204B">
      <w:pPr>
        <w:spacing w:after="0" w:line="240" w:lineRule="auto"/>
        <w:rPr>
          <w:rFonts w:ascii="Arial" w:eastAsia="Times New Roman" w:hAnsi="Arial" w:cs="Arial"/>
          <w:sz w:val="18"/>
          <w:szCs w:val="18"/>
          <w:lang w:eastAsia="sl-SI"/>
        </w:rPr>
      </w:pPr>
    </w:p>
    <w:p w14:paraId="2C2EA021" w14:textId="77777777" w:rsidR="0073204B" w:rsidRPr="00E205DC" w:rsidRDefault="0073204B" w:rsidP="0073204B">
      <w:pPr>
        <w:spacing w:after="0" w:line="240" w:lineRule="auto"/>
        <w:rPr>
          <w:rFonts w:ascii="Arial" w:eastAsia="Calibri" w:hAnsi="Arial" w:cs="Arial"/>
          <w:sz w:val="18"/>
          <w:szCs w:val="18"/>
        </w:rPr>
      </w:pPr>
      <w:r w:rsidRPr="00E205DC">
        <w:rPr>
          <w:rFonts w:ascii="Arial" w:eastAsia="Calibri" w:hAnsi="Arial" w:cs="Arial"/>
          <w:sz w:val="18"/>
          <w:szCs w:val="18"/>
        </w:rPr>
        <w:t>Pogodba, pri kateri kdo v imenu ali na račun druge pogodbene stranke, predstavniku ali posredniku organa ali organizacije iz javnega sektorja obljubi, ponudi ali da kakšno nedovoljeno korist za:</w:t>
      </w:r>
    </w:p>
    <w:p w14:paraId="13C1D32E" w14:textId="77777777" w:rsidR="0073204B" w:rsidRPr="00E205DC" w:rsidRDefault="0073204B" w:rsidP="008718F0">
      <w:pPr>
        <w:numPr>
          <w:ilvl w:val="0"/>
          <w:numId w:val="28"/>
        </w:numPr>
        <w:spacing w:after="0" w:line="240" w:lineRule="auto"/>
        <w:rPr>
          <w:rFonts w:ascii="Arial" w:eastAsia="Calibri" w:hAnsi="Arial" w:cs="Arial"/>
          <w:sz w:val="18"/>
          <w:szCs w:val="18"/>
        </w:rPr>
      </w:pPr>
      <w:r w:rsidRPr="00E205DC">
        <w:rPr>
          <w:rFonts w:ascii="Arial" w:eastAsia="Calibri" w:hAnsi="Arial" w:cs="Arial"/>
          <w:sz w:val="18"/>
          <w:szCs w:val="18"/>
        </w:rPr>
        <w:t>pridobitev posla ali</w:t>
      </w:r>
    </w:p>
    <w:p w14:paraId="0DCF403D" w14:textId="77777777" w:rsidR="0073204B" w:rsidRPr="00E205DC" w:rsidRDefault="0073204B" w:rsidP="008718F0">
      <w:pPr>
        <w:numPr>
          <w:ilvl w:val="0"/>
          <w:numId w:val="28"/>
        </w:numPr>
        <w:spacing w:after="0" w:line="240" w:lineRule="auto"/>
        <w:rPr>
          <w:rFonts w:ascii="Arial" w:eastAsia="Calibri" w:hAnsi="Arial" w:cs="Arial"/>
          <w:sz w:val="18"/>
          <w:szCs w:val="18"/>
        </w:rPr>
      </w:pPr>
      <w:r w:rsidRPr="00E205DC">
        <w:rPr>
          <w:rFonts w:ascii="Arial" w:eastAsia="Calibri" w:hAnsi="Arial" w:cs="Arial"/>
          <w:sz w:val="18"/>
          <w:szCs w:val="18"/>
        </w:rPr>
        <w:t>sklenitev posla pod ugodnejšimi pogoji ali</w:t>
      </w:r>
    </w:p>
    <w:p w14:paraId="62E0244C" w14:textId="77777777" w:rsidR="0073204B" w:rsidRPr="00E205DC" w:rsidRDefault="0073204B" w:rsidP="008718F0">
      <w:pPr>
        <w:numPr>
          <w:ilvl w:val="0"/>
          <w:numId w:val="28"/>
        </w:numPr>
        <w:spacing w:after="0" w:line="240" w:lineRule="auto"/>
        <w:rPr>
          <w:rFonts w:ascii="Arial" w:eastAsia="Calibri" w:hAnsi="Arial" w:cs="Arial"/>
          <w:sz w:val="18"/>
          <w:szCs w:val="18"/>
        </w:rPr>
      </w:pPr>
      <w:r w:rsidRPr="00E205DC">
        <w:rPr>
          <w:rFonts w:ascii="Arial" w:eastAsia="Calibri" w:hAnsi="Arial" w:cs="Arial"/>
          <w:sz w:val="18"/>
          <w:szCs w:val="18"/>
        </w:rPr>
        <w:t xml:space="preserve">za opustitev dolžnega nadzora nad izvajanjem pogodbenih obveznosti ali </w:t>
      </w:r>
    </w:p>
    <w:p w14:paraId="4BDD6408" w14:textId="77777777" w:rsidR="0073204B" w:rsidRPr="00E205DC" w:rsidRDefault="0073204B" w:rsidP="008718F0">
      <w:pPr>
        <w:numPr>
          <w:ilvl w:val="0"/>
          <w:numId w:val="28"/>
        </w:numPr>
        <w:spacing w:after="0" w:line="240" w:lineRule="auto"/>
        <w:rPr>
          <w:rFonts w:ascii="Arial" w:eastAsia="Calibri" w:hAnsi="Arial" w:cs="Arial"/>
          <w:sz w:val="18"/>
          <w:szCs w:val="18"/>
        </w:rPr>
      </w:pPr>
      <w:r w:rsidRPr="00E205DC">
        <w:rPr>
          <w:rFonts w:ascii="Arial" w:eastAsia="Calibri" w:hAnsi="Arial" w:cs="Arial"/>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7535A61" w14:textId="77777777" w:rsidR="0073204B" w:rsidRPr="00E205DC" w:rsidRDefault="0073204B" w:rsidP="0073204B">
      <w:pPr>
        <w:spacing w:after="0" w:line="240" w:lineRule="auto"/>
        <w:rPr>
          <w:rFonts w:ascii="Arial" w:eastAsia="Times New Roman" w:hAnsi="Arial" w:cs="Arial"/>
          <w:sz w:val="18"/>
          <w:szCs w:val="18"/>
          <w:lang w:eastAsia="sl-SI"/>
        </w:rPr>
      </w:pPr>
      <w:r w:rsidRPr="00E205DC">
        <w:rPr>
          <w:rFonts w:ascii="Arial" w:eastAsia="Times New Roman" w:hAnsi="Arial" w:cs="Arial"/>
          <w:sz w:val="18"/>
          <w:szCs w:val="18"/>
          <w:lang w:eastAsia="sl-SI"/>
        </w:rPr>
        <w:t>je nična.</w:t>
      </w:r>
    </w:p>
    <w:p w14:paraId="23BEFC0E" w14:textId="77777777" w:rsidR="0073204B" w:rsidRDefault="0073204B" w:rsidP="0073204B">
      <w:pPr>
        <w:spacing w:after="0" w:line="240" w:lineRule="auto"/>
        <w:rPr>
          <w:rFonts w:ascii="Arial" w:eastAsia="Times New Roman" w:hAnsi="Arial" w:cs="Arial"/>
          <w:sz w:val="18"/>
          <w:szCs w:val="18"/>
          <w:lang w:eastAsia="sl-SI"/>
        </w:rPr>
      </w:pPr>
    </w:p>
    <w:p w14:paraId="72499533" w14:textId="77777777" w:rsidR="00AB658C" w:rsidRDefault="00AB658C" w:rsidP="0073204B">
      <w:pPr>
        <w:spacing w:after="0" w:line="240" w:lineRule="auto"/>
        <w:rPr>
          <w:rFonts w:ascii="Arial" w:eastAsia="Times New Roman" w:hAnsi="Arial" w:cs="Arial"/>
          <w:sz w:val="18"/>
          <w:szCs w:val="18"/>
          <w:lang w:eastAsia="sl-SI"/>
        </w:rPr>
      </w:pPr>
    </w:p>
    <w:p w14:paraId="39B3A0AE" w14:textId="77777777" w:rsidR="00AB658C" w:rsidRPr="00E205DC" w:rsidRDefault="00AB658C" w:rsidP="0073204B">
      <w:pPr>
        <w:spacing w:after="0" w:line="240" w:lineRule="auto"/>
        <w:rPr>
          <w:rFonts w:ascii="Arial" w:eastAsia="Times New Roman" w:hAnsi="Arial" w:cs="Arial"/>
          <w:sz w:val="18"/>
          <w:szCs w:val="18"/>
          <w:lang w:eastAsia="sl-SI"/>
        </w:rPr>
      </w:pPr>
    </w:p>
    <w:p w14:paraId="70D85D21"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3779B619" w14:textId="77777777" w:rsidR="0073204B" w:rsidRPr="00E205DC" w:rsidRDefault="0073204B" w:rsidP="0073204B">
      <w:pPr>
        <w:keepNext/>
        <w:spacing w:after="60" w:line="240" w:lineRule="auto"/>
        <w:jc w:val="center"/>
        <w:outlineLvl w:val="0"/>
        <w:rPr>
          <w:rFonts w:ascii="Arial" w:eastAsia="Times New Roman" w:hAnsi="Arial" w:cs="Arial"/>
          <w:kern w:val="32"/>
          <w:sz w:val="18"/>
          <w:szCs w:val="18"/>
        </w:rPr>
      </w:pPr>
    </w:p>
    <w:p w14:paraId="534BA157"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Morebitne medsebojne spore bosta pogodbeni stranki reševali sporazumno in v interesu trajnega sodelovanja.</w:t>
      </w:r>
    </w:p>
    <w:p w14:paraId="177972A8"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293047A9"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V kolikor podpisnici ne bi prišli do sporazumne rešitve, se bo morebitni spor reševal pri stvarno pristojnem sodišču v  Novem mestu. </w:t>
      </w:r>
    </w:p>
    <w:p w14:paraId="3C39F3D0"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164B4F1A" w14:textId="77777777" w:rsidR="0073204B" w:rsidRPr="00E205DC" w:rsidRDefault="0073204B" w:rsidP="008718F0">
      <w:pPr>
        <w:numPr>
          <w:ilvl w:val="0"/>
          <w:numId w:val="30"/>
        </w:numPr>
        <w:spacing w:after="0" w:line="240" w:lineRule="auto"/>
        <w:jc w:val="center"/>
        <w:rPr>
          <w:rFonts w:ascii="Arial" w:eastAsia="Times New Roman" w:hAnsi="Arial" w:cs="Arial"/>
          <w:b/>
          <w:bCs/>
          <w:sz w:val="18"/>
          <w:szCs w:val="18"/>
          <w:lang w:eastAsia="sl-SI"/>
        </w:rPr>
      </w:pPr>
      <w:r w:rsidRPr="00E205DC">
        <w:rPr>
          <w:rFonts w:ascii="Arial" w:eastAsia="Times New Roman" w:hAnsi="Arial" w:cs="Arial"/>
          <w:b/>
          <w:bCs/>
          <w:sz w:val="18"/>
          <w:szCs w:val="18"/>
          <w:lang w:eastAsia="sl-SI"/>
        </w:rPr>
        <w:t>člen</w:t>
      </w:r>
    </w:p>
    <w:p w14:paraId="6226586F" w14:textId="77777777" w:rsidR="0073204B" w:rsidRPr="00E205DC" w:rsidRDefault="0073204B" w:rsidP="0073204B">
      <w:pPr>
        <w:spacing w:after="0" w:line="240" w:lineRule="auto"/>
        <w:jc w:val="both"/>
        <w:rPr>
          <w:rFonts w:ascii="Arial" w:eastAsia="Times New Roman" w:hAnsi="Arial" w:cs="Arial"/>
          <w:sz w:val="18"/>
          <w:szCs w:val="18"/>
          <w:lang w:eastAsia="sl-SI"/>
        </w:rPr>
      </w:pPr>
    </w:p>
    <w:p w14:paraId="741B78CE" w14:textId="77777777" w:rsidR="0073204B" w:rsidRPr="00E205DC" w:rsidRDefault="0073204B" w:rsidP="0073204B">
      <w:pPr>
        <w:spacing w:after="0" w:line="240" w:lineRule="auto"/>
        <w:jc w:val="both"/>
        <w:rPr>
          <w:rFonts w:ascii="Arial" w:eastAsia="Times New Roman" w:hAnsi="Arial" w:cs="Arial"/>
          <w:sz w:val="18"/>
          <w:szCs w:val="18"/>
          <w:lang w:eastAsia="sl-SI"/>
        </w:rPr>
      </w:pPr>
      <w:r w:rsidRPr="00E205DC">
        <w:rPr>
          <w:rFonts w:ascii="Arial" w:eastAsia="Times New Roman" w:hAnsi="Arial" w:cs="Arial"/>
          <w:sz w:val="18"/>
          <w:szCs w:val="18"/>
          <w:lang w:eastAsia="sl-SI"/>
        </w:rPr>
        <w:t xml:space="preserve">Pogodba je sklenjena, ko jo podpišeta obe pogodbeni stranki. </w:t>
      </w:r>
    </w:p>
    <w:p w14:paraId="5CF678E9" w14:textId="77777777" w:rsidR="0073204B" w:rsidRPr="00E205DC" w:rsidRDefault="0073204B" w:rsidP="0073204B">
      <w:pPr>
        <w:spacing w:after="0" w:line="240" w:lineRule="auto"/>
        <w:jc w:val="center"/>
        <w:rPr>
          <w:rFonts w:ascii="Arial" w:eastAsia="Times New Roman" w:hAnsi="Arial" w:cs="Arial"/>
          <w:b/>
          <w:sz w:val="18"/>
          <w:szCs w:val="18"/>
          <w:lang w:eastAsia="sl-SI"/>
        </w:rPr>
      </w:pPr>
    </w:p>
    <w:p w14:paraId="76896912" w14:textId="77777777" w:rsidR="0073204B" w:rsidRPr="00E205DC" w:rsidRDefault="0073204B" w:rsidP="0073204B">
      <w:pPr>
        <w:spacing w:after="120" w:line="240" w:lineRule="auto"/>
        <w:rPr>
          <w:rFonts w:ascii="Arial" w:eastAsia="Calibri" w:hAnsi="Arial" w:cs="Arial"/>
          <w:sz w:val="18"/>
          <w:szCs w:val="18"/>
        </w:rPr>
      </w:pPr>
      <w:r w:rsidRPr="00E205DC">
        <w:rPr>
          <w:rFonts w:ascii="Arial" w:eastAsia="Calibri" w:hAnsi="Arial" w:cs="Arial"/>
          <w:sz w:val="18"/>
          <w:szCs w:val="18"/>
        </w:rPr>
        <w:t>Pogodba je napisana v dveh (2) enakih izvodih, od katerih prejme vsaka pogodbena stranka po en (1) izvod.</w:t>
      </w:r>
    </w:p>
    <w:p w14:paraId="1090BCFF" w14:textId="77777777" w:rsidR="0073204B" w:rsidRPr="00E205DC" w:rsidRDefault="0073204B" w:rsidP="0073204B">
      <w:pPr>
        <w:spacing w:after="0" w:line="240" w:lineRule="auto"/>
        <w:rPr>
          <w:rFonts w:ascii="Arial" w:eastAsia="Times New Roman" w:hAnsi="Arial" w:cs="Arial"/>
          <w:sz w:val="18"/>
          <w:szCs w:val="18"/>
          <w:lang w:eastAsia="sl-SI"/>
        </w:rPr>
      </w:pPr>
    </w:p>
    <w:p w14:paraId="1BAF3404" w14:textId="77777777" w:rsidR="0073204B" w:rsidRPr="00E205DC" w:rsidRDefault="0073204B" w:rsidP="0073204B">
      <w:pPr>
        <w:spacing w:after="0" w:line="240" w:lineRule="auto"/>
        <w:rPr>
          <w:rFonts w:ascii="Arial" w:eastAsia="Times New Roman" w:hAnsi="Arial" w:cs="Arial"/>
          <w:sz w:val="18"/>
          <w:szCs w:val="18"/>
          <w:lang w:eastAsia="sl-SI"/>
        </w:rPr>
      </w:pPr>
    </w:p>
    <w:p w14:paraId="2B6B4BD4" w14:textId="77777777" w:rsidR="0073204B" w:rsidRPr="00E205DC" w:rsidRDefault="0073204B" w:rsidP="0073204B">
      <w:pPr>
        <w:spacing w:after="0" w:line="240" w:lineRule="auto"/>
        <w:rPr>
          <w:rFonts w:ascii="Arial" w:eastAsia="Times New Roman" w:hAnsi="Arial" w:cs="Arial"/>
          <w:sz w:val="18"/>
          <w:szCs w:val="18"/>
          <w:lang w:eastAsia="sl-SI"/>
        </w:rPr>
      </w:pPr>
    </w:p>
    <w:p w14:paraId="4E48DDB4" w14:textId="77777777" w:rsidR="0073204B" w:rsidRDefault="0073204B" w:rsidP="0073204B">
      <w:pPr>
        <w:spacing w:after="0"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4269"/>
      </w:tblGrid>
      <w:tr w:rsidR="0073204B" w14:paraId="7EB2DCC0" w14:textId="77777777" w:rsidTr="00223D1B">
        <w:tc>
          <w:tcPr>
            <w:tcW w:w="0" w:type="auto"/>
            <w:tcMar>
              <w:top w:w="0" w:type="auto"/>
              <w:bottom w:w="0" w:type="auto"/>
            </w:tcMar>
          </w:tcPr>
          <w:p w14:paraId="51311F13" w14:textId="7662C84E" w:rsidR="008F3E43" w:rsidRDefault="008F3E43" w:rsidP="008718F0">
            <w:pPr>
              <w:numPr>
                <w:ilvl w:val="0"/>
                <w:numId w:val="15"/>
              </w:numPr>
              <w:rPr>
                <w:rFonts w:ascii="Arial" w:hAnsi="Arial" w:cs="Arial"/>
                <w:color w:val="000000"/>
                <w:sz w:val="18"/>
                <w:szCs w:val="18"/>
              </w:rPr>
            </w:pPr>
            <w:r>
              <w:rPr>
                <w:rFonts w:ascii="Arial" w:hAnsi="Arial" w:cs="Arial"/>
                <w:color w:val="000000"/>
                <w:sz w:val="18"/>
                <w:szCs w:val="18"/>
              </w:rPr>
              <w:t>ponudba izvajalca</w:t>
            </w:r>
          </w:p>
          <w:p w14:paraId="09AD990C" w14:textId="7BA5A450" w:rsidR="0073204B" w:rsidRPr="008718F0" w:rsidRDefault="0073204B" w:rsidP="008718F0">
            <w:pPr>
              <w:numPr>
                <w:ilvl w:val="0"/>
                <w:numId w:val="15"/>
              </w:numPr>
              <w:rPr>
                <w:rFonts w:ascii="Arial" w:hAnsi="Arial" w:cs="Arial"/>
                <w:color w:val="000000"/>
                <w:sz w:val="18"/>
                <w:szCs w:val="18"/>
              </w:rPr>
            </w:pPr>
            <w:r>
              <w:rPr>
                <w:rFonts w:ascii="Arial" w:hAnsi="Arial" w:cs="Arial"/>
                <w:color w:val="000000"/>
                <w:sz w:val="18"/>
                <w:szCs w:val="18"/>
              </w:rPr>
              <w:t>pogodba</w:t>
            </w:r>
            <w:r w:rsidR="005D3E80">
              <w:rPr>
                <w:rFonts w:ascii="Arial" w:hAnsi="Arial" w:cs="Arial"/>
                <w:color w:val="000000"/>
                <w:sz w:val="18"/>
                <w:szCs w:val="18"/>
              </w:rPr>
              <w:t xml:space="preserve"> </w:t>
            </w:r>
            <w:r w:rsidRPr="008718F0">
              <w:rPr>
                <w:rFonts w:ascii="Arial" w:hAnsi="Arial" w:cs="Arial"/>
                <w:color w:val="000000"/>
                <w:sz w:val="18"/>
                <w:szCs w:val="18"/>
              </w:rPr>
              <w:t>o</w:t>
            </w:r>
            <w:r w:rsidR="005D3E80">
              <w:rPr>
                <w:rFonts w:ascii="Arial" w:hAnsi="Arial" w:cs="Arial"/>
                <w:color w:val="000000"/>
                <w:sz w:val="18"/>
                <w:szCs w:val="18"/>
              </w:rPr>
              <w:t xml:space="preserve"> o</w:t>
            </w:r>
            <w:r w:rsidRPr="008718F0">
              <w:rPr>
                <w:rFonts w:ascii="Arial" w:hAnsi="Arial" w:cs="Arial"/>
                <w:color w:val="000000"/>
                <w:sz w:val="18"/>
                <w:szCs w:val="18"/>
              </w:rPr>
              <w:t>bdelovanju</w:t>
            </w:r>
            <w:r w:rsidR="005D3E80">
              <w:rPr>
                <w:rFonts w:ascii="Arial" w:hAnsi="Arial" w:cs="Arial"/>
                <w:color w:val="000000"/>
                <w:sz w:val="18"/>
                <w:szCs w:val="18"/>
              </w:rPr>
              <w:t xml:space="preserve"> </w:t>
            </w:r>
            <w:r w:rsidRPr="008718F0">
              <w:rPr>
                <w:rFonts w:ascii="Arial" w:hAnsi="Arial" w:cs="Arial"/>
                <w:color w:val="000000"/>
                <w:sz w:val="18"/>
                <w:szCs w:val="18"/>
              </w:rPr>
              <w:t>osebnih</w:t>
            </w:r>
            <w:r w:rsidR="005D3E80">
              <w:rPr>
                <w:rFonts w:ascii="Arial" w:hAnsi="Arial" w:cs="Arial"/>
                <w:color w:val="000000"/>
                <w:sz w:val="18"/>
                <w:szCs w:val="18"/>
              </w:rPr>
              <w:t xml:space="preserve"> </w:t>
            </w:r>
            <w:r w:rsidRPr="008718F0">
              <w:rPr>
                <w:rFonts w:ascii="Arial" w:hAnsi="Arial" w:cs="Arial"/>
                <w:color w:val="000000"/>
                <w:sz w:val="18"/>
                <w:szCs w:val="18"/>
              </w:rPr>
              <w:t>podatkov</w:t>
            </w:r>
          </w:p>
          <w:p w14:paraId="63D50878" w14:textId="2658093F" w:rsidR="0073204B" w:rsidRDefault="0073204B" w:rsidP="00864243">
            <w:pPr>
              <w:ind w:left="720"/>
              <w:rPr>
                <w:rFonts w:ascii="Arial" w:hAnsi="Arial" w:cs="Arial"/>
                <w:color w:val="000000"/>
                <w:sz w:val="18"/>
                <w:szCs w:val="18"/>
              </w:rPr>
            </w:pPr>
          </w:p>
        </w:tc>
      </w:tr>
    </w:tbl>
    <w:p w14:paraId="2ECBA6F0" w14:textId="77777777" w:rsidR="0073204B" w:rsidRDefault="0073204B" w:rsidP="0073204B">
      <w:pPr>
        <w:spacing w:before="975" w:after="225" w:line="240" w:lineRule="auto"/>
        <w:jc w:val="both"/>
      </w:pPr>
      <w:r>
        <w:rPr>
          <w:rFonts w:ascii="Arial" w:hAnsi="Arial" w:cs="Arial"/>
          <w:color w:val="000000"/>
          <w:sz w:val="18"/>
          <w:szCs w:val="18"/>
        </w:rPr>
        <w:t>V/na ________________, dne ________________</w:t>
      </w:r>
    </w:p>
    <w:p w14:paraId="55D02253" w14:textId="77777777" w:rsidR="0073204B" w:rsidRPr="00E205DC" w:rsidRDefault="0073204B" w:rsidP="0073204B">
      <w:pPr>
        <w:spacing w:after="160" w:line="259" w:lineRule="auto"/>
        <w:rPr>
          <w:rFonts w:ascii="Arial" w:eastAsia="Calibri" w:hAnsi="Arial" w:cs="Arial"/>
          <w:sz w:val="18"/>
          <w:szCs w:val="18"/>
        </w:rPr>
      </w:pPr>
      <w:r w:rsidRPr="00E205DC">
        <w:rPr>
          <w:rFonts w:ascii="Arial" w:eastAsia="Calibri" w:hAnsi="Arial" w:cs="Arial"/>
          <w:sz w:val="18"/>
          <w:szCs w:val="18"/>
        </w:rPr>
        <w:br w:type="page"/>
      </w:r>
    </w:p>
    <w:p w14:paraId="2CC19B87" w14:textId="77777777" w:rsidR="0073204B" w:rsidRPr="00E205DC" w:rsidRDefault="0073204B" w:rsidP="0073204B">
      <w:pPr>
        <w:spacing w:after="0" w:line="240" w:lineRule="auto"/>
        <w:jc w:val="right"/>
        <w:rPr>
          <w:rFonts w:ascii="Arial" w:eastAsia="Times New Roman" w:hAnsi="Arial" w:cs="Arial"/>
          <w:i/>
          <w:sz w:val="18"/>
          <w:szCs w:val="18"/>
          <w:lang w:eastAsia="sl-SI"/>
        </w:rPr>
      </w:pPr>
      <w:r w:rsidRPr="00E205DC">
        <w:rPr>
          <w:rFonts w:ascii="Arial" w:eastAsia="Times New Roman" w:hAnsi="Arial" w:cs="Arial"/>
          <w:i/>
          <w:sz w:val="18"/>
          <w:szCs w:val="18"/>
          <w:lang w:eastAsia="sl-SI"/>
        </w:rPr>
        <w:lastRenderedPageBreak/>
        <w:t xml:space="preserve">PRILOGA 1 </w:t>
      </w:r>
    </w:p>
    <w:p w14:paraId="1A784790" w14:textId="77777777" w:rsidR="0073204B" w:rsidRPr="00E205DC" w:rsidRDefault="0073204B" w:rsidP="0073204B">
      <w:pPr>
        <w:spacing w:after="0" w:line="240" w:lineRule="auto"/>
        <w:jc w:val="center"/>
        <w:rPr>
          <w:rFonts w:ascii="Arial" w:eastAsia="Times New Roman" w:hAnsi="Arial" w:cs="Arial"/>
          <w:sz w:val="18"/>
          <w:szCs w:val="18"/>
          <w:lang w:eastAsia="sl-SI"/>
        </w:rPr>
      </w:pPr>
    </w:p>
    <w:p w14:paraId="7DF57F47" w14:textId="77777777" w:rsidR="008718F0" w:rsidRPr="00461E88" w:rsidRDefault="008718F0" w:rsidP="008718F0">
      <w:pPr>
        <w:spacing w:after="0"/>
        <w:jc w:val="both"/>
        <w:rPr>
          <w:rFonts w:ascii="Arial" w:eastAsia="Times New Roman" w:hAnsi="Arial" w:cs="Arial"/>
          <w:sz w:val="18"/>
          <w:szCs w:val="18"/>
          <w:lang w:eastAsia="sl-SI"/>
        </w:rPr>
      </w:pPr>
      <w:r w:rsidRPr="00461E88">
        <w:rPr>
          <w:rFonts w:ascii="Arial" w:eastAsia="Times New Roman" w:hAnsi="Arial" w:cs="Arial"/>
          <w:b/>
          <w:sz w:val="18"/>
          <w:szCs w:val="18"/>
          <w:lang w:eastAsia="sl-SI"/>
        </w:rPr>
        <w:t>SPLOŠNA BOLNIŠNICA NOVO MESTO</w:t>
      </w:r>
      <w:r w:rsidRPr="00461E88">
        <w:rPr>
          <w:rFonts w:ascii="Arial" w:eastAsia="Times New Roman" w:hAnsi="Arial" w:cs="Arial"/>
          <w:sz w:val="18"/>
          <w:szCs w:val="18"/>
          <w:lang w:eastAsia="sl-SI"/>
        </w:rPr>
        <w:t>, Šmihelska cesta 1, 8000 Novo mesto, ki jo zastopa direktorica doc. dr. Milena Kramar Zupan (v nadaljevanju: upravljavec osebnih podatkov)</w:t>
      </w:r>
    </w:p>
    <w:p w14:paraId="4E20C2B9" w14:textId="77777777" w:rsidR="008718F0" w:rsidRPr="00461E88" w:rsidRDefault="008718F0" w:rsidP="008718F0">
      <w:pPr>
        <w:spacing w:after="0"/>
        <w:rPr>
          <w:rFonts w:ascii="Arial" w:eastAsia="Times New Roman" w:hAnsi="Arial" w:cs="Arial"/>
          <w:sz w:val="18"/>
          <w:szCs w:val="18"/>
          <w:lang w:eastAsia="sl-SI"/>
        </w:rPr>
      </w:pPr>
      <w:r w:rsidRPr="00461E88">
        <w:rPr>
          <w:rFonts w:ascii="Arial" w:eastAsia="Times New Roman" w:hAnsi="Arial" w:cs="Arial"/>
          <w:sz w:val="18"/>
          <w:szCs w:val="18"/>
          <w:lang w:eastAsia="sl-SI"/>
        </w:rPr>
        <w:t>Matična številka: 5054621000</w:t>
      </w:r>
    </w:p>
    <w:p w14:paraId="59DB1DD4" w14:textId="77777777" w:rsidR="008718F0" w:rsidRPr="00461E88" w:rsidRDefault="008718F0" w:rsidP="008718F0">
      <w:pPr>
        <w:spacing w:after="0"/>
        <w:rPr>
          <w:rFonts w:ascii="Arial" w:eastAsia="Times New Roman" w:hAnsi="Arial" w:cs="Arial"/>
          <w:sz w:val="18"/>
          <w:szCs w:val="18"/>
          <w:lang w:eastAsia="sl-SI"/>
        </w:rPr>
      </w:pPr>
      <w:r w:rsidRPr="00461E88">
        <w:rPr>
          <w:rFonts w:ascii="Arial" w:eastAsia="Times New Roman" w:hAnsi="Arial" w:cs="Arial"/>
          <w:sz w:val="18"/>
          <w:szCs w:val="18"/>
          <w:lang w:eastAsia="sl-SI"/>
        </w:rPr>
        <w:t>ID številka za DDV: SI82657106</w:t>
      </w:r>
    </w:p>
    <w:p w14:paraId="46143A10" w14:textId="77777777" w:rsidR="008718F0" w:rsidRPr="00461E88" w:rsidRDefault="008718F0" w:rsidP="008718F0">
      <w:pPr>
        <w:spacing w:after="0" w:line="360" w:lineRule="auto"/>
        <w:rPr>
          <w:rFonts w:ascii="Arial" w:eastAsia="Times New Roman" w:hAnsi="Arial" w:cs="Arial"/>
          <w:sz w:val="18"/>
          <w:szCs w:val="18"/>
          <w:lang w:eastAsia="sl-SI"/>
        </w:rPr>
      </w:pPr>
    </w:p>
    <w:p w14:paraId="11044ECF" w14:textId="77777777" w:rsidR="008718F0" w:rsidRPr="00461E88" w:rsidRDefault="008718F0" w:rsidP="008718F0">
      <w:pPr>
        <w:spacing w:after="0" w:line="360" w:lineRule="auto"/>
        <w:rPr>
          <w:rFonts w:ascii="Arial" w:eastAsia="Times New Roman" w:hAnsi="Arial" w:cs="Arial"/>
          <w:sz w:val="18"/>
          <w:szCs w:val="18"/>
          <w:lang w:eastAsia="sl-SI"/>
        </w:rPr>
      </w:pPr>
      <w:r w:rsidRPr="00461E88">
        <w:rPr>
          <w:rFonts w:ascii="Arial" w:eastAsia="Times New Roman" w:hAnsi="Arial" w:cs="Arial"/>
          <w:sz w:val="18"/>
          <w:szCs w:val="18"/>
          <w:lang w:eastAsia="sl-SI"/>
        </w:rPr>
        <w:t>in</w:t>
      </w:r>
    </w:p>
    <w:p w14:paraId="6D500A40" w14:textId="77777777" w:rsidR="008718F0" w:rsidRPr="00461E88" w:rsidRDefault="008718F0" w:rsidP="008718F0">
      <w:pPr>
        <w:spacing w:after="0" w:line="36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______________________________________________, ki ga/jo zastopa_____________</w:t>
      </w:r>
    </w:p>
    <w:p w14:paraId="32A63C27" w14:textId="77777777" w:rsidR="008718F0" w:rsidRPr="00461E88" w:rsidRDefault="008718F0" w:rsidP="008718F0">
      <w:pPr>
        <w:spacing w:after="0" w:line="36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nadaljevanju: obdelovalec osebnih podatkov)</w:t>
      </w:r>
    </w:p>
    <w:p w14:paraId="2E5E643C" w14:textId="77777777" w:rsidR="008718F0" w:rsidRPr="00461E88" w:rsidRDefault="008718F0" w:rsidP="008718F0">
      <w:pPr>
        <w:spacing w:after="0"/>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Matična številka: </w:t>
      </w:r>
    </w:p>
    <w:p w14:paraId="763810E2" w14:textId="77777777" w:rsidR="008718F0" w:rsidRPr="00461E88" w:rsidRDefault="008718F0" w:rsidP="008718F0">
      <w:pPr>
        <w:spacing w:after="0"/>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ID številka za DDV: </w:t>
      </w:r>
    </w:p>
    <w:p w14:paraId="5FECAC0E" w14:textId="77777777" w:rsidR="008718F0" w:rsidRPr="00461E88" w:rsidRDefault="008718F0" w:rsidP="008718F0">
      <w:pPr>
        <w:spacing w:after="0" w:line="360" w:lineRule="auto"/>
        <w:rPr>
          <w:rFonts w:ascii="Arial" w:eastAsia="Times New Roman" w:hAnsi="Arial" w:cs="Arial"/>
          <w:sz w:val="18"/>
          <w:szCs w:val="18"/>
          <w:lang w:eastAsia="sl-SI"/>
        </w:rPr>
      </w:pPr>
    </w:p>
    <w:p w14:paraId="15917BF7" w14:textId="77777777" w:rsidR="008718F0" w:rsidRPr="00461E88" w:rsidRDefault="008718F0" w:rsidP="008718F0">
      <w:pPr>
        <w:spacing w:after="0" w:line="360" w:lineRule="auto"/>
        <w:rPr>
          <w:rFonts w:ascii="Arial" w:eastAsia="Times New Roman" w:hAnsi="Arial" w:cs="Arial"/>
          <w:sz w:val="18"/>
          <w:szCs w:val="18"/>
          <w:lang w:eastAsia="sl-SI"/>
        </w:rPr>
      </w:pPr>
      <w:r w:rsidRPr="00461E88">
        <w:rPr>
          <w:rFonts w:ascii="Arial" w:eastAsia="Times New Roman" w:hAnsi="Arial" w:cs="Arial"/>
          <w:sz w:val="18"/>
          <w:szCs w:val="18"/>
          <w:lang w:eastAsia="sl-SI"/>
        </w:rPr>
        <w:t>sklepata naslednjo</w:t>
      </w:r>
    </w:p>
    <w:p w14:paraId="094D7545" w14:textId="77777777" w:rsidR="008718F0" w:rsidRPr="00461E88" w:rsidRDefault="008718F0" w:rsidP="008718F0">
      <w:pPr>
        <w:tabs>
          <w:tab w:val="left" w:pos="720"/>
        </w:tabs>
        <w:spacing w:after="0" w:line="360" w:lineRule="auto"/>
        <w:jc w:val="both"/>
        <w:rPr>
          <w:rFonts w:ascii="Arial" w:eastAsia="Times New Roman" w:hAnsi="Arial" w:cs="Arial"/>
          <w:sz w:val="18"/>
          <w:szCs w:val="18"/>
          <w:lang w:eastAsia="sl-SI"/>
        </w:rPr>
      </w:pPr>
    </w:p>
    <w:p w14:paraId="7B9896EE" w14:textId="77777777" w:rsidR="008718F0" w:rsidRPr="00461E88" w:rsidRDefault="008718F0" w:rsidP="008718F0">
      <w:pPr>
        <w:keepLines/>
        <w:widowControl w:val="0"/>
        <w:tabs>
          <w:tab w:val="left" w:pos="2155"/>
        </w:tabs>
        <w:spacing w:after="0" w:line="240" w:lineRule="auto"/>
        <w:jc w:val="center"/>
        <w:rPr>
          <w:rFonts w:ascii="Arial" w:eastAsia="Times New Roman" w:hAnsi="Arial" w:cs="Arial"/>
          <w:b/>
          <w:sz w:val="20"/>
          <w:szCs w:val="20"/>
        </w:rPr>
      </w:pPr>
      <w:r w:rsidRPr="00461E88">
        <w:rPr>
          <w:rFonts w:ascii="Arial" w:eastAsia="Times New Roman" w:hAnsi="Arial" w:cs="Arial"/>
          <w:b/>
          <w:sz w:val="20"/>
          <w:szCs w:val="20"/>
        </w:rPr>
        <w:t xml:space="preserve">P O G O D B O    </w:t>
      </w:r>
    </w:p>
    <w:p w14:paraId="27E31183" w14:textId="77777777" w:rsidR="008718F0" w:rsidRPr="00461E88" w:rsidRDefault="008718F0" w:rsidP="008718F0">
      <w:pPr>
        <w:keepLines/>
        <w:widowControl w:val="0"/>
        <w:tabs>
          <w:tab w:val="left" w:pos="2155"/>
        </w:tabs>
        <w:spacing w:after="0" w:line="240" w:lineRule="auto"/>
        <w:jc w:val="center"/>
        <w:rPr>
          <w:rFonts w:ascii="Arial" w:eastAsia="Times New Roman" w:hAnsi="Arial" w:cs="Arial"/>
          <w:b/>
          <w:sz w:val="20"/>
          <w:szCs w:val="20"/>
        </w:rPr>
      </w:pPr>
      <w:r w:rsidRPr="00461E88">
        <w:rPr>
          <w:rFonts w:ascii="Arial" w:eastAsia="Times New Roman" w:hAnsi="Arial" w:cs="Arial"/>
          <w:b/>
          <w:sz w:val="20"/>
          <w:szCs w:val="20"/>
        </w:rPr>
        <w:t>o obdelovanju osebnih podatkov</w:t>
      </w:r>
    </w:p>
    <w:p w14:paraId="4D239B8A" w14:textId="77777777" w:rsidR="008718F0" w:rsidRPr="00461E88" w:rsidRDefault="008718F0" w:rsidP="008718F0">
      <w:pPr>
        <w:keepLines/>
        <w:widowControl w:val="0"/>
        <w:tabs>
          <w:tab w:val="left" w:pos="2155"/>
        </w:tabs>
        <w:spacing w:after="0" w:line="240" w:lineRule="auto"/>
        <w:jc w:val="center"/>
        <w:rPr>
          <w:rFonts w:ascii="Arial" w:eastAsia="Times New Roman" w:hAnsi="Arial" w:cs="Arial"/>
          <w:b/>
          <w:sz w:val="18"/>
          <w:szCs w:val="18"/>
        </w:rPr>
      </w:pPr>
    </w:p>
    <w:p w14:paraId="6A12EBE0" w14:textId="77777777" w:rsidR="008718F0" w:rsidRPr="00461E88" w:rsidRDefault="008718F0" w:rsidP="008718F0">
      <w:pPr>
        <w:keepNext/>
        <w:spacing w:before="240" w:after="60" w:line="240" w:lineRule="auto"/>
        <w:jc w:val="both"/>
        <w:outlineLvl w:val="0"/>
        <w:rPr>
          <w:rFonts w:ascii="Arial" w:eastAsia="Times New Roman" w:hAnsi="Arial" w:cs="Arial"/>
          <w:bCs/>
          <w:kern w:val="32"/>
          <w:sz w:val="18"/>
          <w:szCs w:val="18"/>
        </w:rPr>
      </w:pPr>
      <w:r w:rsidRPr="00461E88">
        <w:rPr>
          <w:rFonts w:ascii="Arial" w:eastAsia="Times New Roman" w:hAnsi="Arial" w:cs="Arial"/>
          <w:b/>
          <w:kern w:val="32"/>
          <w:sz w:val="18"/>
          <w:szCs w:val="18"/>
        </w:rPr>
        <w:t>UVODNA DOLOČILA</w:t>
      </w:r>
    </w:p>
    <w:p w14:paraId="72EFDC0B" w14:textId="77777777" w:rsidR="008718F0" w:rsidRPr="00EC4D0B" w:rsidRDefault="008718F0" w:rsidP="008718F0">
      <w:pPr>
        <w:pStyle w:val="Odstavekseznama"/>
        <w:numPr>
          <w:ilvl w:val="1"/>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6D992DF"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13E45F0A"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3B1EB702"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245FA04B"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03952B8D" w14:textId="77777777" w:rsidR="008718F0" w:rsidRPr="00461E88" w:rsidRDefault="008718F0" w:rsidP="008718F0">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PREDMET POGODBE</w:t>
      </w:r>
    </w:p>
    <w:p w14:paraId="0CB46C95" w14:textId="77777777" w:rsidR="008718F0" w:rsidRPr="00EC4D0B" w:rsidRDefault="008718F0" w:rsidP="008718F0">
      <w:pPr>
        <w:pStyle w:val="Odstavekseznama"/>
        <w:numPr>
          <w:ilvl w:val="1"/>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0B657FD"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6E5A3FCD"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174E92D6"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C63E865"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5FD73D8F"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F61931B"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Obdelovalec obdeluje osebne podatke v imenu in za račun upravljavca. </w:t>
      </w:r>
    </w:p>
    <w:p w14:paraId="3D554BD3"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p>
    <w:p w14:paraId="0C4AAF67"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2837BC6A"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7D43F89C"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461E8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33A56B2A"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6C0CF2B6" w14:textId="77777777" w:rsidR="008718F0" w:rsidRPr="00461E88" w:rsidRDefault="008718F0" w:rsidP="008718F0">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lastRenderedPageBreak/>
        <w:t>TRAJANJE SODELOVANJA</w:t>
      </w:r>
    </w:p>
    <w:p w14:paraId="47C822C2"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3EA4304"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Pogodba začne veljati z dnem, ko jo podpišeta obe pogodbeni stranki. Ta pogodba je sklenjena za čas trajanja osnovne pogodbe.</w:t>
      </w:r>
    </w:p>
    <w:p w14:paraId="2D19E8CA"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6045C48"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00551A44"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5BDD4997"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535D0A1C"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3359BDBF"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prenehanja obdelovalca mora le-ta zagotoviti, da se osebni podatki brez nepotrebnega odlašanja vrnejo upravljavcu.</w:t>
      </w:r>
    </w:p>
    <w:p w14:paraId="14D11F9B" w14:textId="77777777" w:rsidR="008718F0" w:rsidRPr="00461E88" w:rsidRDefault="008718F0" w:rsidP="008718F0">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35B64145" w14:textId="77777777" w:rsidR="008718F0" w:rsidRPr="00461E88" w:rsidRDefault="008718F0" w:rsidP="008718F0">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461E88">
        <w:rPr>
          <w:rFonts w:ascii="Arial" w:eastAsia="Times New Roman" w:hAnsi="Arial" w:cs="Arial"/>
          <w:b/>
          <w:bCs/>
          <w:snapToGrid w:val="0"/>
          <w:kern w:val="32"/>
          <w:sz w:val="18"/>
          <w:szCs w:val="18"/>
        </w:rPr>
        <w:t>NAVODILA UPRAVLJAVCA</w:t>
      </w:r>
    </w:p>
    <w:p w14:paraId="2BF2C43E"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B5F3FA4" w14:textId="77777777" w:rsidR="008718F0" w:rsidRPr="00461E88" w:rsidRDefault="008718F0" w:rsidP="008718F0">
      <w:pPr>
        <w:keepNext/>
        <w:spacing w:before="240" w:after="60" w:line="240" w:lineRule="auto"/>
        <w:jc w:val="both"/>
        <w:outlineLvl w:val="0"/>
        <w:rPr>
          <w:rFonts w:ascii="Arial" w:eastAsia="Times New Roman" w:hAnsi="Arial" w:cs="Arial"/>
          <w:bCs/>
          <w:kern w:val="32"/>
          <w:sz w:val="18"/>
          <w:szCs w:val="18"/>
        </w:rPr>
      </w:pPr>
      <w:r w:rsidRPr="00461E8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30192423" w14:textId="77777777" w:rsidR="008718F0" w:rsidRPr="00461E88" w:rsidRDefault="008718F0" w:rsidP="008718F0">
      <w:pPr>
        <w:spacing w:after="0" w:line="240" w:lineRule="auto"/>
        <w:rPr>
          <w:rFonts w:ascii="Arial" w:eastAsia="Times New Roman" w:hAnsi="Arial" w:cs="Arial"/>
          <w:sz w:val="18"/>
          <w:szCs w:val="18"/>
        </w:rPr>
      </w:pPr>
    </w:p>
    <w:p w14:paraId="4F8C16F9" w14:textId="77777777" w:rsidR="008718F0" w:rsidRPr="00461E88" w:rsidRDefault="008718F0" w:rsidP="008718F0">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4C5A3A81" w14:textId="77777777" w:rsidR="008718F0" w:rsidRPr="00461E88" w:rsidRDefault="008718F0" w:rsidP="008718F0">
      <w:pPr>
        <w:spacing w:after="0" w:line="240" w:lineRule="auto"/>
        <w:jc w:val="both"/>
        <w:rPr>
          <w:rFonts w:ascii="Arial" w:eastAsia="Times New Roman" w:hAnsi="Arial" w:cs="Arial"/>
          <w:sz w:val="18"/>
          <w:szCs w:val="18"/>
        </w:rPr>
      </w:pPr>
    </w:p>
    <w:p w14:paraId="3C833DDB" w14:textId="77777777" w:rsidR="008718F0" w:rsidRPr="00461E88" w:rsidRDefault="008718F0" w:rsidP="008718F0">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11E8CFFB" w14:textId="77777777" w:rsidR="008718F0" w:rsidRPr="00461E88" w:rsidRDefault="008718F0" w:rsidP="008718F0">
      <w:pPr>
        <w:spacing w:after="0" w:line="240" w:lineRule="auto"/>
        <w:jc w:val="both"/>
        <w:rPr>
          <w:rFonts w:ascii="Arial" w:eastAsia="Times New Roman" w:hAnsi="Arial" w:cs="Arial"/>
          <w:sz w:val="18"/>
          <w:szCs w:val="18"/>
        </w:rPr>
      </w:pPr>
    </w:p>
    <w:p w14:paraId="2B7F865C" w14:textId="77777777" w:rsidR="008718F0" w:rsidRPr="00461E88" w:rsidRDefault="008718F0" w:rsidP="008718F0">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56523769" w14:textId="77777777" w:rsidR="008718F0" w:rsidRPr="00461E88" w:rsidRDefault="008718F0" w:rsidP="008718F0">
      <w:pPr>
        <w:spacing w:after="0" w:line="240" w:lineRule="auto"/>
        <w:jc w:val="both"/>
        <w:rPr>
          <w:rFonts w:ascii="Arial" w:eastAsia="Times New Roman" w:hAnsi="Arial" w:cs="Arial"/>
          <w:sz w:val="18"/>
          <w:szCs w:val="18"/>
        </w:rPr>
      </w:pPr>
    </w:p>
    <w:p w14:paraId="2B2495A1" w14:textId="77777777" w:rsidR="008718F0" w:rsidRPr="00461E88" w:rsidRDefault="008718F0" w:rsidP="008718F0">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Če obdelovalec meni, da navodilo, ki ga je izdal upravljavec, krši zakonodajo o varstvu osebnih podatkov, mora o tem nemudoma obvestiti upravljavca.</w:t>
      </w:r>
    </w:p>
    <w:p w14:paraId="358D1D34" w14:textId="77777777" w:rsidR="008718F0" w:rsidRPr="00461E88" w:rsidRDefault="008718F0" w:rsidP="008718F0">
      <w:pPr>
        <w:spacing w:after="0" w:line="240" w:lineRule="auto"/>
        <w:jc w:val="both"/>
        <w:rPr>
          <w:rFonts w:ascii="Arial" w:eastAsia="Times New Roman" w:hAnsi="Arial" w:cs="Arial"/>
          <w:sz w:val="18"/>
          <w:szCs w:val="18"/>
        </w:rPr>
      </w:pPr>
    </w:p>
    <w:p w14:paraId="01A613F5"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5B585D18"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461E88">
        <w:rPr>
          <w:rFonts w:ascii="Arial" w:eastAsia="Times New Roman" w:hAnsi="Arial" w:cs="Arial"/>
          <w:b/>
          <w:bCs/>
          <w:sz w:val="18"/>
          <w:szCs w:val="18"/>
          <w:lang w:eastAsia="sl-SI"/>
        </w:rPr>
        <w:t>OBVEZNOSTI OBDELOVALCA</w:t>
      </w:r>
    </w:p>
    <w:p w14:paraId="67F8394F"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38BB7DF7"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0BDC46A6"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1C8F0096"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5162966"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2E3EFCA8"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16F8143"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6DBEC513"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A9B4CA8"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42D8B275"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E42FBCA"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lastRenderedPageBreak/>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3AC21A39"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374CC22"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72C7FC81"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D2EDDFD" w14:textId="77777777" w:rsidR="008718F0" w:rsidRPr="00461E88" w:rsidRDefault="008718F0" w:rsidP="008718F0">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OBVEZNOSTI UPRAVLJAVCA</w:t>
      </w:r>
    </w:p>
    <w:p w14:paraId="0A07404E"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33A9A85"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0A46C446"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7E470BE"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Oseba, ki vrši nadzor, mora obdelovalcu izkazati upravljavčevo pooblastilo za izvajanje nadzora.</w:t>
      </w:r>
    </w:p>
    <w:p w14:paraId="71C61584" w14:textId="77777777" w:rsidR="008718F0" w:rsidRPr="00461E88" w:rsidRDefault="008718F0" w:rsidP="008718F0">
      <w:pPr>
        <w:spacing w:after="0" w:line="240" w:lineRule="auto"/>
        <w:jc w:val="both"/>
        <w:rPr>
          <w:rFonts w:ascii="Arial" w:eastAsia="Times New Roman" w:hAnsi="Arial" w:cs="Arial"/>
          <w:sz w:val="18"/>
          <w:szCs w:val="18"/>
        </w:rPr>
      </w:pPr>
    </w:p>
    <w:p w14:paraId="573469C1" w14:textId="77777777" w:rsidR="008718F0" w:rsidRPr="00461E88" w:rsidRDefault="008718F0" w:rsidP="008718F0">
      <w:pPr>
        <w:keepNext/>
        <w:spacing w:before="240" w:after="60" w:line="240" w:lineRule="auto"/>
        <w:jc w:val="both"/>
        <w:outlineLvl w:val="0"/>
        <w:rPr>
          <w:rFonts w:ascii="Arial" w:eastAsia="Times New Roman" w:hAnsi="Arial" w:cs="Arial"/>
          <w:b/>
          <w:bCs/>
          <w:snapToGrid w:val="0"/>
          <w:kern w:val="32"/>
          <w:sz w:val="18"/>
          <w:szCs w:val="18"/>
        </w:rPr>
      </w:pPr>
      <w:r w:rsidRPr="00461E88">
        <w:rPr>
          <w:rFonts w:ascii="Arial" w:eastAsia="Times New Roman" w:hAnsi="Arial" w:cs="Arial"/>
          <w:b/>
          <w:bCs/>
          <w:snapToGrid w:val="0"/>
          <w:kern w:val="32"/>
          <w:sz w:val="18"/>
          <w:szCs w:val="18"/>
        </w:rPr>
        <w:t>POGODBENI PODOBDELOVALCI OSEBNIH PODATKOV (če obstajajo)</w:t>
      </w:r>
    </w:p>
    <w:p w14:paraId="10C9F43F"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EABD447"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461E88">
        <w:rPr>
          <w:rFonts w:ascii="Arial" w:eastAsia="Times New Roman" w:hAnsi="Arial" w:cs="Arial"/>
          <w:snapToGrid w:val="0"/>
          <w:sz w:val="18"/>
          <w:szCs w:val="18"/>
          <w:lang w:eastAsia="sl-SI"/>
        </w:rPr>
        <w:t>podobdelovalcu</w:t>
      </w:r>
      <w:proofErr w:type="spellEnd"/>
      <w:r w:rsidRPr="00461E88">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10FB74E6"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9C04B83"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Če je obdelovalec opravljanje teh dejanj upravičeno poveril tretji osebi (pogodbenemu </w:t>
      </w:r>
      <w:proofErr w:type="spellStart"/>
      <w:r w:rsidRPr="00461E88">
        <w:rPr>
          <w:rFonts w:ascii="Arial" w:eastAsia="Times New Roman" w:hAnsi="Arial" w:cs="Arial"/>
          <w:sz w:val="18"/>
          <w:szCs w:val="18"/>
          <w:lang w:eastAsia="sl-SI"/>
        </w:rPr>
        <w:t>podobdelovalcu</w:t>
      </w:r>
      <w:proofErr w:type="spellEnd"/>
      <w:r w:rsidRPr="00461E88">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011D9DA9"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6836114B"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D424D39"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461E88">
        <w:rPr>
          <w:rFonts w:ascii="Arial" w:eastAsia="Times New Roman" w:hAnsi="Arial" w:cs="Arial"/>
          <w:snapToGrid w:val="0"/>
          <w:sz w:val="18"/>
          <w:szCs w:val="18"/>
          <w:lang w:eastAsia="sl-SI"/>
        </w:rPr>
        <w:t xml:space="preserve">Za vsakega pogodbenega </w:t>
      </w:r>
      <w:proofErr w:type="spellStart"/>
      <w:r w:rsidRPr="00461E88">
        <w:rPr>
          <w:rFonts w:ascii="Arial" w:eastAsia="Times New Roman" w:hAnsi="Arial" w:cs="Arial"/>
          <w:snapToGrid w:val="0"/>
          <w:sz w:val="18"/>
          <w:szCs w:val="18"/>
          <w:lang w:eastAsia="sl-SI"/>
        </w:rPr>
        <w:t>podobdelovalca</w:t>
      </w:r>
      <w:proofErr w:type="spellEnd"/>
      <w:r w:rsidRPr="00461E88">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461E88">
        <w:rPr>
          <w:rFonts w:ascii="Arial" w:eastAsia="Times New Roman" w:hAnsi="Arial" w:cs="Arial"/>
          <w:snapToGrid w:val="0"/>
          <w:sz w:val="18"/>
          <w:szCs w:val="18"/>
          <w:lang w:eastAsia="sl-SI"/>
        </w:rPr>
        <w:t>podobdelovalec</w:t>
      </w:r>
      <w:proofErr w:type="spellEnd"/>
      <w:r w:rsidRPr="00461E88">
        <w:rPr>
          <w:rFonts w:ascii="Arial" w:eastAsia="Times New Roman" w:hAnsi="Arial" w:cs="Arial"/>
          <w:snapToGrid w:val="0"/>
          <w:sz w:val="18"/>
          <w:szCs w:val="18"/>
          <w:lang w:eastAsia="sl-SI"/>
        </w:rPr>
        <w:t xml:space="preserve"> dostop, kakšna pooblastila ima pogodbeni </w:t>
      </w:r>
      <w:proofErr w:type="spellStart"/>
      <w:r w:rsidRPr="00461E88">
        <w:rPr>
          <w:rFonts w:ascii="Arial" w:eastAsia="Times New Roman" w:hAnsi="Arial" w:cs="Arial"/>
          <w:snapToGrid w:val="0"/>
          <w:sz w:val="18"/>
          <w:szCs w:val="18"/>
          <w:lang w:eastAsia="sl-SI"/>
        </w:rPr>
        <w:t>podobdelovalec</w:t>
      </w:r>
      <w:proofErr w:type="spellEnd"/>
      <w:r w:rsidRPr="00461E88">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461E88">
        <w:rPr>
          <w:rFonts w:ascii="Arial" w:eastAsia="Times New Roman" w:hAnsi="Arial" w:cs="Arial"/>
          <w:snapToGrid w:val="0"/>
          <w:sz w:val="18"/>
          <w:szCs w:val="18"/>
          <w:lang w:eastAsia="sl-SI"/>
        </w:rPr>
        <w:t>podobdelovalec</w:t>
      </w:r>
      <w:proofErr w:type="spellEnd"/>
      <w:r w:rsidRPr="00461E88">
        <w:rPr>
          <w:rFonts w:ascii="Arial" w:eastAsia="Times New Roman" w:hAnsi="Arial" w:cs="Arial"/>
          <w:snapToGrid w:val="0"/>
          <w:sz w:val="18"/>
          <w:szCs w:val="18"/>
          <w:lang w:eastAsia="sl-SI"/>
        </w:rPr>
        <w:t xml:space="preserve"> sprejeti oziroma izvajati za varstvo teh podatkov. </w:t>
      </w:r>
      <w:r w:rsidRPr="00461E88">
        <w:rPr>
          <w:rFonts w:ascii="Arial" w:eastAsia="Times New Roman" w:hAnsi="Arial" w:cs="Arial"/>
          <w:sz w:val="18"/>
          <w:szCs w:val="18"/>
          <w:lang w:eastAsia="sl-SI"/>
        </w:rPr>
        <w:t xml:space="preserve">Pogodbeni </w:t>
      </w:r>
      <w:proofErr w:type="spellStart"/>
      <w:r w:rsidRPr="00461E88">
        <w:rPr>
          <w:rFonts w:ascii="Arial" w:eastAsia="Times New Roman" w:hAnsi="Arial" w:cs="Arial"/>
          <w:sz w:val="18"/>
          <w:szCs w:val="18"/>
          <w:lang w:eastAsia="sl-SI"/>
        </w:rPr>
        <w:t>podobdelovalec</w:t>
      </w:r>
      <w:proofErr w:type="spellEnd"/>
      <w:r w:rsidRPr="00461E88">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73998D59"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4D08318"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Pogodbeni </w:t>
      </w:r>
      <w:proofErr w:type="spellStart"/>
      <w:r w:rsidRPr="00461E88">
        <w:rPr>
          <w:rFonts w:ascii="Arial" w:eastAsia="Times New Roman" w:hAnsi="Arial" w:cs="Arial"/>
          <w:snapToGrid w:val="0"/>
          <w:sz w:val="18"/>
          <w:szCs w:val="18"/>
          <w:lang w:eastAsia="sl-SI"/>
        </w:rPr>
        <w:t>podobdelovalec</w:t>
      </w:r>
      <w:proofErr w:type="spellEnd"/>
      <w:r w:rsidRPr="00461E88">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461E88">
        <w:rPr>
          <w:rFonts w:ascii="Arial" w:eastAsia="Times New Roman" w:hAnsi="Arial" w:cs="Arial"/>
          <w:snapToGrid w:val="0"/>
          <w:sz w:val="18"/>
          <w:szCs w:val="18"/>
          <w:lang w:eastAsia="sl-SI"/>
        </w:rPr>
        <w:t>podobdelovalcu</w:t>
      </w:r>
      <w:proofErr w:type="spellEnd"/>
      <w:r w:rsidRPr="00461E88">
        <w:rPr>
          <w:rFonts w:ascii="Arial" w:eastAsia="Times New Roman" w:hAnsi="Arial" w:cs="Arial"/>
          <w:snapToGrid w:val="0"/>
          <w:sz w:val="18"/>
          <w:szCs w:val="18"/>
          <w:lang w:eastAsia="sl-SI"/>
        </w:rPr>
        <w:t xml:space="preserve">. </w:t>
      </w:r>
    </w:p>
    <w:p w14:paraId="2E4221FC"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A1E9A76"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Seznam pogodbenih </w:t>
      </w:r>
      <w:proofErr w:type="spellStart"/>
      <w:r w:rsidRPr="00461E88">
        <w:rPr>
          <w:rFonts w:ascii="Arial" w:eastAsia="Times New Roman" w:hAnsi="Arial" w:cs="Arial"/>
          <w:snapToGrid w:val="0"/>
          <w:sz w:val="18"/>
          <w:szCs w:val="18"/>
          <w:lang w:eastAsia="sl-SI"/>
        </w:rPr>
        <w:t>podobdelovalcev</w:t>
      </w:r>
      <w:proofErr w:type="spellEnd"/>
      <w:r w:rsidRPr="00461E88">
        <w:rPr>
          <w:rFonts w:ascii="Arial" w:eastAsia="Times New Roman" w:hAnsi="Arial" w:cs="Arial"/>
          <w:snapToGrid w:val="0"/>
          <w:sz w:val="18"/>
          <w:szCs w:val="18"/>
          <w:lang w:eastAsia="sl-SI"/>
        </w:rPr>
        <w:t xml:space="preserve"> se nahaja v Prilogi 2, ki predstavlja sestavni del te pogodbe.</w:t>
      </w:r>
    </w:p>
    <w:p w14:paraId="43187982"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CFA457F"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V primeru spora med obdelovalcem in pogodbenim </w:t>
      </w:r>
      <w:proofErr w:type="spellStart"/>
      <w:r w:rsidRPr="00461E88">
        <w:rPr>
          <w:rFonts w:ascii="Arial" w:eastAsia="Times New Roman" w:hAnsi="Arial" w:cs="Arial"/>
          <w:snapToGrid w:val="0"/>
          <w:sz w:val="18"/>
          <w:szCs w:val="18"/>
          <w:lang w:eastAsia="sl-SI"/>
        </w:rPr>
        <w:t>podobdelovalcem</w:t>
      </w:r>
      <w:proofErr w:type="spellEnd"/>
      <w:r w:rsidRPr="00461E88">
        <w:rPr>
          <w:rFonts w:ascii="Arial" w:eastAsia="Times New Roman" w:hAnsi="Arial" w:cs="Arial"/>
          <w:snapToGrid w:val="0"/>
          <w:sz w:val="18"/>
          <w:szCs w:val="18"/>
          <w:lang w:eastAsia="sl-SI"/>
        </w:rPr>
        <w:t xml:space="preserve"> je dolžan pogodbeni </w:t>
      </w:r>
      <w:proofErr w:type="spellStart"/>
      <w:r w:rsidRPr="00461E88">
        <w:rPr>
          <w:rFonts w:ascii="Arial" w:eastAsia="Times New Roman" w:hAnsi="Arial" w:cs="Arial"/>
          <w:snapToGrid w:val="0"/>
          <w:sz w:val="18"/>
          <w:szCs w:val="18"/>
          <w:lang w:eastAsia="sl-SI"/>
        </w:rPr>
        <w:t>podobdelovalec</w:t>
      </w:r>
      <w:proofErr w:type="spellEnd"/>
      <w:r w:rsidRPr="00461E88">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4848E7BC"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2FEF05E4"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lastRenderedPageBreak/>
        <w:t xml:space="preserve">V primeru prenehanja pogodbenega </w:t>
      </w:r>
      <w:proofErr w:type="spellStart"/>
      <w:r w:rsidRPr="00461E88">
        <w:rPr>
          <w:rFonts w:ascii="Arial" w:eastAsia="Times New Roman" w:hAnsi="Arial" w:cs="Arial"/>
          <w:snapToGrid w:val="0"/>
          <w:sz w:val="18"/>
          <w:szCs w:val="18"/>
          <w:lang w:eastAsia="sl-SI"/>
        </w:rPr>
        <w:t>podobdelovalca</w:t>
      </w:r>
      <w:proofErr w:type="spellEnd"/>
      <w:r w:rsidRPr="00461E88">
        <w:rPr>
          <w:rFonts w:ascii="Arial" w:eastAsia="Times New Roman" w:hAnsi="Arial" w:cs="Arial"/>
          <w:snapToGrid w:val="0"/>
          <w:sz w:val="18"/>
          <w:szCs w:val="18"/>
          <w:lang w:eastAsia="sl-SI"/>
        </w:rPr>
        <w:t xml:space="preserve"> se osebni podatki brez nepotrebnega odlašanja vrnejo obdelovalcu. </w:t>
      </w:r>
    </w:p>
    <w:p w14:paraId="7FC1D98F"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AC44C11"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7A71199" w14:textId="77777777" w:rsidR="008718F0" w:rsidRPr="00461E88" w:rsidRDefault="008718F0" w:rsidP="008718F0">
      <w:pPr>
        <w:widowControl w:val="0"/>
        <w:autoSpaceDE w:val="0"/>
        <w:autoSpaceDN w:val="0"/>
        <w:adjustRightInd w:val="0"/>
        <w:spacing w:after="243" w:line="240" w:lineRule="auto"/>
        <w:jc w:val="both"/>
        <w:rPr>
          <w:rFonts w:ascii="Arial" w:eastAsia="Times New Roman" w:hAnsi="Arial" w:cs="Arial"/>
          <w:sz w:val="18"/>
          <w:szCs w:val="18"/>
          <w:lang w:eastAsia="sl-SI"/>
        </w:rPr>
      </w:pPr>
      <w:r w:rsidRPr="00461E88">
        <w:rPr>
          <w:rFonts w:ascii="Arial" w:eastAsia="Times New Roman" w:hAnsi="Arial" w:cs="Arial"/>
          <w:b/>
          <w:sz w:val="18"/>
          <w:szCs w:val="18"/>
          <w:lang w:eastAsia="sl-SI"/>
        </w:rPr>
        <w:t>UKREPI ZA VAROVANJE OSEBNIH PODATKOV</w:t>
      </w:r>
    </w:p>
    <w:p w14:paraId="0F5B0A3A"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32A41F46"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5D508FDA" w14:textId="77777777" w:rsidR="008718F0" w:rsidRPr="00461E88" w:rsidRDefault="008718F0" w:rsidP="008718F0">
      <w:pPr>
        <w:numPr>
          <w:ilvl w:val="0"/>
          <w:numId w:val="49"/>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varujejo prostori, oprema in sistemska programska oprema, vključno z vhodno-izhodnimi enotami,</w:t>
      </w:r>
    </w:p>
    <w:p w14:paraId="76AB8CB6" w14:textId="77777777" w:rsidR="008718F0" w:rsidRPr="00461E88" w:rsidRDefault="008718F0" w:rsidP="008718F0">
      <w:pPr>
        <w:numPr>
          <w:ilvl w:val="0"/>
          <w:numId w:val="49"/>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varuje aplikativna programska oprema, s katero se obdelujejo osebni podatki,</w:t>
      </w:r>
    </w:p>
    <w:p w14:paraId="2E421F40" w14:textId="77777777" w:rsidR="008718F0" w:rsidRPr="00461E88" w:rsidRDefault="008718F0" w:rsidP="008718F0">
      <w:pPr>
        <w:numPr>
          <w:ilvl w:val="0"/>
          <w:numId w:val="49"/>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39B59AEA" w14:textId="77777777" w:rsidR="008718F0" w:rsidRPr="00461E88" w:rsidRDefault="008718F0" w:rsidP="008718F0">
      <w:pPr>
        <w:numPr>
          <w:ilvl w:val="0"/>
          <w:numId w:val="49"/>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zagotavlja učinkovit način blokiranja, uničenja, izbrisa ali </w:t>
      </w:r>
      <w:proofErr w:type="spellStart"/>
      <w:r w:rsidRPr="00461E88">
        <w:rPr>
          <w:rFonts w:ascii="Arial" w:eastAsia="Times New Roman" w:hAnsi="Arial" w:cs="Arial"/>
          <w:snapToGrid w:val="0"/>
          <w:sz w:val="18"/>
          <w:szCs w:val="18"/>
          <w:lang w:eastAsia="sl-SI"/>
        </w:rPr>
        <w:t>anonimiziranja</w:t>
      </w:r>
      <w:proofErr w:type="spellEnd"/>
      <w:r w:rsidRPr="00461E88">
        <w:rPr>
          <w:rFonts w:ascii="Arial" w:eastAsia="Times New Roman" w:hAnsi="Arial" w:cs="Arial"/>
          <w:snapToGrid w:val="0"/>
          <w:sz w:val="18"/>
          <w:szCs w:val="18"/>
          <w:lang w:eastAsia="sl-SI"/>
        </w:rPr>
        <w:t xml:space="preserve"> osebnih podatkov,</w:t>
      </w:r>
    </w:p>
    <w:p w14:paraId="0704D37C" w14:textId="77777777" w:rsidR="008718F0" w:rsidRPr="00461E88" w:rsidRDefault="008718F0" w:rsidP="008718F0">
      <w:pPr>
        <w:numPr>
          <w:ilvl w:val="0"/>
          <w:numId w:val="49"/>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5F31F2AB" w14:textId="77777777" w:rsidR="008718F0" w:rsidRPr="00461E88" w:rsidRDefault="008718F0" w:rsidP="008718F0">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461E88">
        <w:rPr>
          <w:rFonts w:ascii="Arial" w:eastAsia="Times New Roman" w:hAnsi="Arial" w:cs="Arial"/>
          <w:sz w:val="18"/>
          <w:szCs w:val="18"/>
          <w:lang w:eastAsia="sl-SI"/>
        </w:rPr>
        <w:t>VAROVANJE PROSTOROV IN STROJNE OPREME</w:t>
      </w:r>
    </w:p>
    <w:p w14:paraId="1A3773EC"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C66EA7E"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733EC1BB"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499B1A98"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5E581634"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458B2B0"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09CBF610" w14:textId="77777777" w:rsidR="008718F0" w:rsidRPr="00461E88" w:rsidRDefault="008718F0" w:rsidP="008718F0">
      <w:pPr>
        <w:keepNext/>
        <w:numPr>
          <w:ilvl w:val="1"/>
          <w:numId w:val="0"/>
        </w:numPr>
        <w:spacing w:before="240" w:after="60" w:line="240" w:lineRule="auto"/>
        <w:jc w:val="both"/>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VAROVANJE SISTEMSKE IN APLIKATIVNE PROGRAMSKE OPREME, PRENOS PO TELEKOMUNIKACIJSKIH SREDSTVIH</w:t>
      </w:r>
    </w:p>
    <w:p w14:paraId="70AB7B7B"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DAD1C4F"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461E88">
        <w:rPr>
          <w:rFonts w:ascii="Arial" w:eastAsia="Times New Roman" w:hAnsi="Arial" w:cs="Arial"/>
          <w:snapToGrid w:val="0"/>
          <w:sz w:val="18"/>
          <w:szCs w:val="18"/>
          <w:lang w:eastAsia="sl-SI"/>
        </w:rPr>
        <w:t xml:space="preserve">Dostop do sistemske in aplikativne programske opreme mora biti varovan </w:t>
      </w:r>
      <w:r w:rsidRPr="00461E88">
        <w:rPr>
          <w:rFonts w:ascii="Arial" w:eastAsia="Times New Roman" w:hAnsi="Arial" w:cs="Arial"/>
          <w:bCs/>
          <w:snapToGrid w:val="0"/>
          <w:sz w:val="18"/>
          <w:szCs w:val="18"/>
          <w:lang w:eastAsia="sl-SI"/>
        </w:rPr>
        <w:t>s sistemom gesel za avtorizacijo in</w:t>
      </w:r>
      <w:r w:rsidRPr="00461E88">
        <w:rPr>
          <w:rFonts w:ascii="Arial" w:eastAsia="Times New Roman" w:hAnsi="Arial" w:cs="Arial"/>
          <w:snapToGrid w:val="0"/>
          <w:sz w:val="18"/>
          <w:szCs w:val="18"/>
          <w:lang w:eastAsia="sl-SI"/>
        </w:rPr>
        <w:t xml:space="preserve"> </w:t>
      </w:r>
      <w:r w:rsidRPr="00461E88">
        <w:rPr>
          <w:rFonts w:ascii="Arial" w:eastAsia="Times New Roman" w:hAnsi="Arial" w:cs="Arial"/>
          <w:bCs/>
          <w:snapToGrid w:val="0"/>
          <w:sz w:val="18"/>
          <w:szCs w:val="18"/>
          <w:lang w:eastAsia="sl-SI"/>
        </w:rPr>
        <w:t>identifikacijo uporabnikov (posebej na ravni sistemske programske opreme in aplikativne programske opreme)</w:t>
      </w:r>
      <w:r w:rsidRPr="00461E8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461E88">
        <w:rPr>
          <w:rFonts w:ascii="Arial" w:eastAsia="Times New Roman" w:hAnsi="Arial" w:cs="Arial"/>
          <w:bCs/>
          <w:snapToGrid w:val="0"/>
          <w:sz w:val="18"/>
          <w:szCs w:val="18"/>
          <w:lang w:eastAsia="sl-SI"/>
        </w:rPr>
        <w:t xml:space="preserve"> </w:t>
      </w:r>
    </w:p>
    <w:p w14:paraId="75240200"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016DAB39"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674E4880"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41404971"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461E88">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5A4E4B6A" w14:textId="77777777" w:rsidR="008718F0" w:rsidRPr="00461E88" w:rsidRDefault="008718F0" w:rsidP="008718F0">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VAROVANJE PODATKOVNIH NOSILCEV</w:t>
      </w:r>
    </w:p>
    <w:p w14:paraId="08B019C5"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6D9627F" w14:textId="77777777" w:rsidR="008718F0"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3CA48A5D" w14:textId="77777777" w:rsidR="008718F0"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F5CDEAA"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78D6E12B" w14:textId="77777777" w:rsidR="008718F0" w:rsidRPr="00461E88" w:rsidRDefault="008718F0" w:rsidP="008718F0">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lastRenderedPageBreak/>
        <w:t>VAROVANJE PRI PRENOSU PO TELEKOMUNIKACIJSKIH OMREŽJIH</w:t>
      </w:r>
    </w:p>
    <w:p w14:paraId="66891E69"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bCs/>
          <w:sz w:val="18"/>
          <w:szCs w:val="18"/>
          <w:lang w:val="pl-PL"/>
        </w:rPr>
      </w:pPr>
      <w:r w:rsidRPr="00EC4D0B">
        <w:rPr>
          <w:rFonts w:ascii="Arial" w:eastAsia="Times New Roman" w:hAnsi="Arial" w:cs="Arial"/>
          <w:b/>
          <w:sz w:val="18"/>
          <w:szCs w:val="18"/>
          <w:lang w:val="pl-PL"/>
        </w:rPr>
        <w:t>člen</w:t>
      </w:r>
    </w:p>
    <w:p w14:paraId="3560A2A6"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Osebni podatki morajo biti pri prenosu po telekomunikacijskih sredstvih in omrežjih zaščiteni.</w:t>
      </w:r>
    </w:p>
    <w:p w14:paraId="574C817C"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2D106151"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68723026"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bCs/>
          <w:sz w:val="18"/>
          <w:szCs w:val="18"/>
          <w:lang w:val="pl-PL"/>
        </w:rPr>
      </w:pPr>
      <w:r w:rsidRPr="00EC4D0B">
        <w:rPr>
          <w:rFonts w:ascii="Arial" w:eastAsia="Times New Roman" w:hAnsi="Arial" w:cs="Arial"/>
          <w:b/>
          <w:sz w:val="18"/>
          <w:szCs w:val="18"/>
          <w:lang w:val="pl-PL"/>
        </w:rPr>
        <w:t>člen</w:t>
      </w:r>
    </w:p>
    <w:p w14:paraId="7FAE05D5" w14:textId="77777777" w:rsidR="008718F0" w:rsidRDefault="008718F0" w:rsidP="008718F0">
      <w:pPr>
        <w:spacing w:after="0" w:line="240" w:lineRule="auto"/>
        <w:jc w:val="both"/>
        <w:rPr>
          <w:rFonts w:ascii="Arial" w:eastAsia="Times New Roman" w:hAnsi="Arial" w:cs="Arial"/>
          <w:b/>
          <w:iCs/>
          <w:color w:val="FF0000"/>
          <w:sz w:val="18"/>
          <w:szCs w:val="18"/>
          <w:lang w:val="pt-BR" w:eastAsia="ar-SA"/>
        </w:rPr>
      </w:pPr>
      <w:r w:rsidRPr="00B42A27">
        <w:rPr>
          <w:rFonts w:ascii="Arial" w:eastAsia="Times New Roman" w:hAnsi="Arial" w:cs="Arial"/>
          <w:b/>
          <w:iCs/>
          <w:color w:val="FF0000"/>
          <w:sz w:val="18"/>
          <w:szCs w:val="18"/>
          <w:lang w:val="pt-BR" w:eastAsia="ar-SA"/>
        </w:rPr>
        <w:t>V primeru potrebe po oddaljenem dostopu izvajalec ob podpisu te pogodbe podpiše seznanitev s postopkom dostopanja do naročnikovega okolja, ki je v prilogi 4 te pogodbe.</w:t>
      </w:r>
    </w:p>
    <w:p w14:paraId="5222A906" w14:textId="77777777" w:rsidR="008718F0" w:rsidRPr="00B42A27" w:rsidRDefault="008718F0" w:rsidP="008718F0">
      <w:pPr>
        <w:spacing w:after="0" w:line="240" w:lineRule="auto"/>
        <w:jc w:val="both"/>
        <w:rPr>
          <w:rFonts w:ascii="Arial" w:eastAsia="Times New Roman" w:hAnsi="Arial" w:cs="Arial"/>
          <w:b/>
          <w:iCs/>
          <w:color w:val="FF0000"/>
          <w:sz w:val="18"/>
          <w:szCs w:val="18"/>
          <w:lang w:val="pt-BR" w:eastAsia="ar-SA"/>
        </w:rPr>
      </w:pPr>
    </w:p>
    <w:p w14:paraId="16BB33B5" w14:textId="77777777" w:rsidR="008718F0" w:rsidRPr="00461E88" w:rsidRDefault="008718F0" w:rsidP="008718F0">
      <w:pPr>
        <w:spacing w:after="0" w:line="240" w:lineRule="auto"/>
        <w:jc w:val="both"/>
        <w:rPr>
          <w:rFonts w:ascii="Arial" w:eastAsia="Times New Roman" w:hAnsi="Arial" w:cs="Arial"/>
          <w:bCs/>
          <w:sz w:val="18"/>
          <w:szCs w:val="18"/>
          <w:lang w:eastAsia="sl-SI"/>
        </w:rPr>
      </w:pPr>
    </w:p>
    <w:p w14:paraId="26BB6924" w14:textId="77777777" w:rsidR="008718F0" w:rsidRPr="00461E88" w:rsidRDefault="008718F0" w:rsidP="008718F0">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ORGANIZACIJA DELOVNIH PROCESOV</w:t>
      </w:r>
    </w:p>
    <w:p w14:paraId="7EBD615E"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424D4471" w14:textId="77777777" w:rsidR="008718F0" w:rsidRPr="00461E88" w:rsidRDefault="008718F0" w:rsidP="008718F0">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461E88">
        <w:rPr>
          <w:rFonts w:ascii="Arial" w:eastAsia="Times New Roman" w:hAnsi="Arial" w:cs="Arial"/>
          <w:sz w:val="18"/>
          <w:szCs w:val="18"/>
        </w:rPr>
        <w:t>Obdelovalec v aktu o sistemizaciji delovnih mest oziroma drugem notranjem aktu določi:</w:t>
      </w:r>
    </w:p>
    <w:p w14:paraId="29476F1B" w14:textId="77777777" w:rsidR="008718F0" w:rsidRPr="00461E88" w:rsidRDefault="008718F0" w:rsidP="008718F0">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461E88">
        <w:rPr>
          <w:rFonts w:ascii="Arial" w:eastAsia="Times New Roman" w:hAnsi="Arial" w:cs="Arial"/>
          <w:sz w:val="18"/>
          <w:szCs w:val="18"/>
        </w:rPr>
        <w:t>- vsebinske sklope pravic oziroma dolžnosti v zvezi z obdelavo podatkov iz posameznih evidenc ter</w:t>
      </w:r>
    </w:p>
    <w:p w14:paraId="347E204C" w14:textId="77777777" w:rsidR="008718F0" w:rsidRPr="00461E88" w:rsidRDefault="008718F0" w:rsidP="008718F0">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lang w:val="pl-PL"/>
        </w:rPr>
      </w:pPr>
      <w:r w:rsidRPr="00461E8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65A9D401" w14:textId="77777777" w:rsidR="008718F0" w:rsidRPr="00461E88" w:rsidRDefault="008718F0" w:rsidP="008718F0">
      <w:pPr>
        <w:tabs>
          <w:tab w:val="left" w:pos="1620"/>
          <w:tab w:val="num" w:pos="4613"/>
        </w:tabs>
        <w:overflowPunct w:val="0"/>
        <w:autoSpaceDE w:val="0"/>
        <w:autoSpaceDN w:val="0"/>
        <w:adjustRightInd w:val="0"/>
        <w:spacing w:before="240" w:after="120" w:line="240" w:lineRule="auto"/>
        <w:ind w:left="4613" w:right="11" w:hanging="360"/>
        <w:jc w:val="center"/>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23. </w:t>
      </w:r>
      <w:r w:rsidRPr="00461E88">
        <w:rPr>
          <w:rFonts w:ascii="Arial" w:eastAsia="Times New Roman" w:hAnsi="Arial" w:cs="Arial"/>
          <w:b/>
          <w:sz w:val="18"/>
          <w:szCs w:val="18"/>
          <w:lang w:val="pl-PL"/>
        </w:rPr>
        <w:t>člen</w:t>
      </w:r>
    </w:p>
    <w:p w14:paraId="3F3726BF"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41D634F2"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461E88">
        <w:rPr>
          <w:rFonts w:ascii="Arial" w:eastAsia="Times New Roman" w:hAnsi="Arial" w:cs="Arial"/>
          <w:snapToGrid w:val="0"/>
          <w:sz w:val="18"/>
          <w:szCs w:val="18"/>
          <w:lang w:eastAsia="sl-SI"/>
        </w:rPr>
        <w:t>Vsi ostali delavci morajo za obdelavo osebnih podatkov pridobiti pisno pooblastilo obdelovalca.</w:t>
      </w:r>
    </w:p>
    <w:p w14:paraId="51B9ED4C"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4D15E17"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Osebe iz prejšnjega odstavka podpišejo posebno izjavo o varovanju podatkov. Obdelovalec se zaveže, da bo</w:t>
      </w:r>
      <w:r w:rsidRPr="00461E8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4F137E42"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9DF8504" w14:textId="77777777" w:rsidR="008718F0" w:rsidRPr="00461E88" w:rsidRDefault="008718F0" w:rsidP="008718F0">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UKREPI ZA ZAGOTAVLJANJE INTEGRITETE, ZAUPNOSTI IN DOSTOPNOSTI OSEBNIH PODATKOV IN SLEDLJIVOSTI OPERACIJ NA NJIH</w:t>
      </w:r>
    </w:p>
    <w:p w14:paraId="4EFEB887"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CF9F739"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3C8E19ED" w14:textId="77777777" w:rsidR="008718F0" w:rsidRPr="00461E88" w:rsidRDefault="008718F0" w:rsidP="008718F0">
      <w:pPr>
        <w:spacing w:after="0" w:line="240" w:lineRule="auto"/>
        <w:rPr>
          <w:rFonts w:ascii="Arial" w:eastAsia="Times New Roman" w:hAnsi="Arial" w:cs="Arial"/>
          <w:sz w:val="18"/>
          <w:szCs w:val="18"/>
          <w:lang w:eastAsia="sl-SI"/>
        </w:rPr>
      </w:pPr>
    </w:p>
    <w:p w14:paraId="3285793B" w14:textId="77777777" w:rsidR="008718F0" w:rsidRPr="00461E88" w:rsidRDefault="008718F0" w:rsidP="008718F0">
      <w:pPr>
        <w:numPr>
          <w:ilvl w:val="0"/>
          <w:numId w:val="50"/>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osebna odgovornost zaposlenih za integriteto in zaupnost podatkov in omejena pooblastila za dostop do podatkov,</w:t>
      </w:r>
    </w:p>
    <w:p w14:paraId="4588A7FF" w14:textId="77777777" w:rsidR="008718F0" w:rsidRPr="00461E88" w:rsidRDefault="008718F0" w:rsidP="008718F0">
      <w:pPr>
        <w:numPr>
          <w:ilvl w:val="0"/>
          <w:numId w:val="50"/>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pisna dokumentacija se nahaja v zaklenjeni, ognjevarni omari/sefu v varovanem prostoru,</w:t>
      </w:r>
    </w:p>
    <w:p w14:paraId="26A1BA21" w14:textId="77777777" w:rsidR="008718F0" w:rsidRPr="00461E88" w:rsidRDefault="008718F0" w:rsidP="008718F0">
      <w:pPr>
        <w:numPr>
          <w:ilvl w:val="0"/>
          <w:numId w:val="50"/>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pisna dokumentacija se posredujejo priporočeno po pošti ali osebno preko kurirja,</w:t>
      </w:r>
    </w:p>
    <w:p w14:paraId="256E4B52" w14:textId="77777777" w:rsidR="008718F0" w:rsidRPr="00461E88" w:rsidRDefault="008718F0" w:rsidP="008718F0">
      <w:pPr>
        <w:numPr>
          <w:ilvl w:val="0"/>
          <w:numId w:val="50"/>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dostop do podatkov v elektronski obliki je zaščiten z geslom na ravni operacijskega sistema in na ravni aplikacije,</w:t>
      </w:r>
    </w:p>
    <w:p w14:paraId="134C5FA2" w14:textId="77777777" w:rsidR="008718F0" w:rsidRPr="00461E88" w:rsidRDefault="008718F0" w:rsidP="008718F0">
      <w:pPr>
        <w:numPr>
          <w:ilvl w:val="0"/>
          <w:numId w:val="50"/>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podatki v elektronski obliki se posredujejo uporabnikom po elektronski poti v </w:t>
      </w:r>
      <w:proofErr w:type="spellStart"/>
      <w:r w:rsidRPr="00461E88">
        <w:rPr>
          <w:rFonts w:ascii="Arial" w:eastAsia="Times New Roman" w:hAnsi="Arial" w:cs="Arial"/>
          <w:sz w:val="18"/>
          <w:szCs w:val="18"/>
          <w:lang w:eastAsia="sl-SI"/>
        </w:rPr>
        <w:t>kriptirani</w:t>
      </w:r>
      <w:proofErr w:type="spellEnd"/>
      <w:r w:rsidRPr="00461E88">
        <w:rPr>
          <w:rFonts w:ascii="Arial" w:eastAsia="Times New Roman" w:hAnsi="Arial" w:cs="Arial"/>
          <w:sz w:val="18"/>
          <w:szCs w:val="18"/>
          <w:lang w:eastAsia="sl-SI"/>
        </w:rPr>
        <w:t xml:space="preserve"> obliki. </w:t>
      </w:r>
    </w:p>
    <w:p w14:paraId="73FD9155"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1BD4EA8"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367F68B6"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0E0D440"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Ukrepi in postopki so:</w:t>
      </w:r>
    </w:p>
    <w:p w14:paraId="5C3B75B0"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701EC3FD" w14:textId="77777777" w:rsidR="008718F0" w:rsidRPr="00461E88" w:rsidRDefault="008718F0" w:rsidP="008718F0">
      <w:pPr>
        <w:numPr>
          <w:ilvl w:val="1"/>
          <w:numId w:val="50"/>
        </w:numPr>
        <w:spacing w:after="0" w:line="240" w:lineRule="auto"/>
        <w:ind w:left="567" w:hanging="283"/>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6751C60E" w14:textId="77777777" w:rsidR="008718F0" w:rsidRPr="00461E88" w:rsidRDefault="008718F0" w:rsidP="008718F0">
      <w:pPr>
        <w:numPr>
          <w:ilvl w:val="1"/>
          <w:numId w:val="50"/>
        </w:numPr>
        <w:spacing w:after="0" w:line="240" w:lineRule="auto"/>
        <w:ind w:left="567" w:hanging="283"/>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pri upravljavcu se ti podatki tudi arhivirajo in varnostno kopirajo.</w:t>
      </w:r>
    </w:p>
    <w:p w14:paraId="4727FEBF" w14:textId="77777777" w:rsidR="008718F0"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6464C24C" w14:textId="77777777" w:rsidR="008718F0"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087EC072" w14:textId="77777777" w:rsidR="008718F0"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01A978EF"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5D91200B"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387412E"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Obdelovalec mora zagotoviti sledljivost operacij pri obdelovanju osebnih podatkov. </w:t>
      </w:r>
    </w:p>
    <w:p w14:paraId="16DC5855"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1E356775"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461E8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01CEBE49"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7366B4A2"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461E88">
        <w:rPr>
          <w:rFonts w:ascii="Arial" w:eastAsia="Times New Roman" w:hAnsi="Arial" w:cs="Arial"/>
          <w:snapToGrid w:val="0"/>
          <w:sz w:val="18"/>
          <w:szCs w:val="18"/>
          <w:lang w:eastAsia="sl-SI"/>
        </w:rPr>
        <w:t xml:space="preserve">Ukrepi in postopki zagotavljanja sledljivosti podatkov so </w:t>
      </w:r>
    </w:p>
    <w:p w14:paraId="462C9AF2" w14:textId="77777777" w:rsidR="008718F0" w:rsidRPr="00461E88" w:rsidRDefault="008718F0" w:rsidP="008718F0">
      <w:pPr>
        <w:numPr>
          <w:ilvl w:val="0"/>
          <w:numId w:val="51"/>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461E88">
        <w:rPr>
          <w:rFonts w:ascii="Arial" w:eastAsia="Times New Roman" w:hAnsi="Arial" w:cs="Arial"/>
          <w:sz w:val="18"/>
          <w:szCs w:val="18"/>
          <w:lang w:eastAsia="sl-SI"/>
        </w:rPr>
        <w:t>vpogledati</w:t>
      </w:r>
      <w:proofErr w:type="spellEnd"/>
      <w:r w:rsidRPr="00461E88">
        <w:rPr>
          <w:rFonts w:ascii="Arial" w:eastAsia="Times New Roman" w:hAnsi="Arial" w:cs="Arial"/>
          <w:sz w:val="18"/>
          <w:szCs w:val="18"/>
          <w:lang w:eastAsia="sl-SI"/>
        </w:rPr>
        <w:t xml:space="preserve"> v osebne podatke v dokumentih, vodi evidenco o tem, kdaj so bili posamezni osebni podatki </w:t>
      </w:r>
      <w:proofErr w:type="spellStart"/>
      <w:r w:rsidRPr="00461E88">
        <w:rPr>
          <w:rFonts w:ascii="Arial" w:eastAsia="Times New Roman" w:hAnsi="Arial" w:cs="Arial"/>
          <w:sz w:val="18"/>
          <w:szCs w:val="18"/>
          <w:lang w:eastAsia="sl-SI"/>
        </w:rPr>
        <w:t>vpogledani</w:t>
      </w:r>
      <w:proofErr w:type="spellEnd"/>
      <w:r w:rsidRPr="00461E88">
        <w:rPr>
          <w:rFonts w:ascii="Arial" w:eastAsia="Times New Roman" w:hAnsi="Arial" w:cs="Arial"/>
          <w:sz w:val="18"/>
          <w:szCs w:val="18"/>
          <w:lang w:eastAsia="sl-SI"/>
        </w:rPr>
        <w:t xml:space="preserve"> ali drugače obdelani in kdo je to storil, za obdobje 5 let.</w:t>
      </w:r>
    </w:p>
    <w:p w14:paraId="38411CA4" w14:textId="77777777" w:rsidR="008718F0" w:rsidRPr="00461E88" w:rsidRDefault="008718F0" w:rsidP="008718F0">
      <w:pPr>
        <w:numPr>
          <w:ilvl w:val="1"/>
          <w:numId w:val="50"/>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34F49A8B"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26D98D9B"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31A3540"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1F7985BC"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40C3A98" w14:textId="77777777" w:rsidR="008718F0" w:rsidRPr="00461E88" w:rsidRDefault="008718F0" w:rsidP="008718F0">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VAROVANJE ZAUPNOSTI PODATKOV</w:t>
      </w:r>
    </w:p>
    <w:p w14:paraId="343093AA"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469DAE4F" w14:textId="77777777" w:rsidR="008718F0" w:rsidRPr="00461E88" w:rsidRDefault="008718F0" w:rsidP="008718F0">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2A34E677"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4A7A2DEF"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4C410756" w14:textId="77777777" w:rsidR="008718F0" w:rsidRPr="00461E88" w:rsidRDefault="008718F0" w:rsidP="008718F0">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5C33C17"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5DE533FE"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p>
    <w:p w14:paraId="3D087802"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08F0AB50" w14:textId="77777777" w:rsidR="008718F0" w:rsidRPr="00461E88" w:rsidRDefault="008718F0" w:rsidP="008718F0">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3E8D396"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6609EBD2"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5A8B853"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54B4043E"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913B24A" w14:textId="77777777" w:rsidR="008718F0" w:rsidRPr="00461E88" w:rsidRDefault="008718F0" w:rsidP="008718F0">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ODŠKODNINSKA ODGOVORNOST</w:t>
      </w:r>
    </w:p>
    <w:p w14:paraId="23AB8CB6"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741F511"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Obdelovalec je dolžan pri izpolnjevanju predmeta te pogodbe ravnati s skrbnostjo dobrega strokovnjaka. </w:t>
      </w:r>
    </w:p>
    <w:p w14:paraId="08634394"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p>
    <w:p w14:paraId="6324334B"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color w:val="000000"/>
          <w:sz w:val="18"/>
          <w:szCs w:val="18"/>
          <w:lang w:eastAsia="sl-SI"/>
        </w:rPr>
        <w:lastRenderedPageBreak/>
        <w:t>Obdelovalec ne odgovarja za škodo, ki je pri izpolnjevanju te pogodbe povzročena s strani upravljavca.</w:t>
      </w:r>
    </w:p>
    <w:p w14:paraId="7ED0BCBA" w14:textId="77777777" w:rsidR="008718F0" w:rsidRPr="00461E88" w:rsidRDefault="008718F0" w:rsidP="008718F0">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8E52EC6" w14:textId="77777777" w:rsidR="008718F0" w:rsidRPr="00461E88" w:rsidRDefault="008718F0" w:rsidP="008718F0">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461E8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7B401780" w14:textId="77777777" w:rsidR="008718F0" w:rsidRPr="00461E88" w:rsidRDefault="008718F0" w:rsidP="008718F0">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64D284D4"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7B3EB89D"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303D6C0D" w14:textId="77777777" w:rsidR="008718F0" w:rsidRPr="00461E88" w:rsidRDefault="008718F0" w:rsidP="008718F0">
      <w:pPr>
        <w:spacing w:after="0" w:line="240" w:lineRule="auto"/>
        <w:jc w:val="both"/>
        <w:rPr>
          <w:rFonts w:ascii="Arial" w:eastAsia="Times New Roman" w:hAnsi="Arial" w:cs="Arial"/>
          <w:b/>
          <w:sz w:val="18"/>
          <w:szCs w:val="18"/>
          <w:lang w:eastAsia="sl-SI"/>
        </w:rPr>
      </w:pPr>
    </w:p>
    <w:p w14:paraId="3F6702DE" w14:textId="77777777" w:rsidR="008718F0" w:rsidRPr="00461E88" w:rsidRDefault="008718F0" w:rsidP="008718F0">
      <w:pPr>
        <w:spacing w:after="0" w:line="240" w:lineRule="auto"/>
        <w:jc w:val="both"/>
        <w:rPr>
          <w:rFonts w:ascii="Arial" w:eastAsia="Times New Roman" w:hAnsi="Arial" w:cs="Arial"/>
          <w:b/>
          <w:sz w:val="18"/>
          <w:szCs w:val="18"/>
          <w:lang w:eastAsia="sl-SI"/>
        </w:rPr>
      </w:pPr>
      <w:r w:rsidRPr="00461E88">
        <w:rPr>
          <w:rFonts w:ascii="Arial" w:eastAsia="Times New Roman" w:hAnsi="Arial" w:cs="Arial"/>
          <w:b/>
          <w:sz w:val="18"/>
          <w:szCs w:val="18"/>
          <w:lang w:eastAsia="sl-SI"/>
        </w:rPr>
        <w:t>SKRBNIKI POGODBE</w:t>
      </w:r>
    </w:p>
    <w:p w14:paraId="6DE5D7D0"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595263F"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65E91713"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Za skrbnika te pogodbe s strani upravljavca se imenuje _________________________, kontakt: ____________.</w:t>
      </w:r>
    </w:p>
    <w:p w14:paraId="3A272C17"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0BD32F52"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Za skrbnika te pogodbe s strani obdelovalca se imenuje _________________________, kontakt:____________ .</w:t>
      </w:r>
    </w:p>
    <w:p w14:paraId="3FCB22C6"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6F01D26E" w14:textId="77777777" w:rsidR="008718F0" w:rsidRDefault="008718F0" w:rsidP="008718F0">
      <w:pPr>
        <w:spacing w:after="0" w:line="240" w:lineRule="auto"/>
        <w:jc w:val="both"/>
        <w:rPr>
          <w:rFonts w:ascii="Arial" w:eastAsia="Times New Roman" w:hAnsi="Arial" w:cs="Arial"/>
          <w:sz w:val="18"/>
          <w:szCs w:val="18"/>
          <w:lang w:eastAsia="sl-SI"/>
        </w:rPr>
      </w:pPr>
    </w:p>
    <w:p w14:paraId="33F2B142" w14:textId="77777777" w:rsidR="008718F0" w:rsidRDefault="008718F0" w:rsidP="008718F0">
      <w:pPr>
        <w:spacing w:after="0" w:line="240" w:lineRule="auto"/>
        <w:jc w:val="both"/>
        <w:rPr>
          <w:rFonts w:ascii="Arial" w:eastAsia="Times New Roman" w:hAnsi="Arial" w:cs="Arial"/>
          <w:sz w:val="18"/>
          <w:szCs w:val="18"/>
          <w:lang w:eastAsia="sl-SI"/>
        </w:rPr>
      </w:pPr>
    </w:p>
    <w:p w14:paraId="00870F04" w14:textId="77777777" w:rsidR="008718F0" w:rsidRDefault="008718F0" w:rsidP="008718F0">
      <w:pPr>
        <w:spacing w:after="0" w:line="240" w:lineRule="auto"/>
        <w:jc w:val="both"/>
        <w:rPr>
          <w:rFonts w:ascii="Arial" w:eastAsia="Times New Roman" w:hAnsi="Arial" w:cs="Arial"/>
          <w:sz w:val="18"/>
          <w:szCs w:val="18"/>
          <w:lang w:eastAsia="sl-SI"/>
        </w:rPr>
      </w:pPr>
    </w:p>
    <w:p w14:paraId="5857BE5B"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392E81DA" w14:textId="77777777" w:rsidR="008718F0" w:rsidRPr="00461E88" w:rsidRDefault="008718F0" w:rsidP="008718F0">
      <w:pPr>
        <w:spacing w:after="0" w:line="240" w:lineRule="auto"/>
        <w:jc w:val="both"/>
        <w:rPr>
          <w:rFonts w:ascii="Arial" w:eastAsia="Times New Roman" w:hAnsi="Arial" w:cs="Arial"/>
          <w:b/>
          <w:sz w:val="18"/>
          <w:szCs w:val="18"/>
          <w:lang w:eastAsia="sl-SI"/>
        </w:rPr>
      </w:pPr>
      <w:r w:rsidRPr="00461E88">
        <w:rPr>
          <w:rFonts w:ascii="Arial" w:eastAsia="Times New Roman" w:hAnsi="Arial" w:cs="Arial"/>
          <w:b/>
          <w:sz w:val="18"/>
          <w:szCs w:val="18"/>
          <w:lang w:eastAsia="sl-SI"/>
        </w:rPr>
        <w:t>KONČNE DOLOČBE</w:t>
      </w:r>
    </w:p>
    <w:p w14:paraId="48385080"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33752334"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461E88">
        <w:rPr>
          <w:rFonts w:ascii="Arial" w:eastAsia="Times New Roman" w:hAnsi="Arial" w:cs="Arial"/>
          <w:sz w:val="18"/>
          <w:szCs w:val="18"/>
          <w:lang w:eastAsia="sl-SI"/>
        </w:rPr>
        <w:t>podobdelovalci</w:t>
      </w:r>
      <w:proofErr w:type="spellEnd"/>
      <w:r w:rsidRPr="00461E88">
        <w:rPr>
          <w:rFonts w:ascii="Arial" w:eastAsia="Times New Roman" w:hAnsi="Arial" w:cs="Arial"/>
          <w:sz w:val="18"/>
          <w:szCs w:val="18"/>
          <w:lang w:eastAsia="sl-SI"/>
        </w:rPr>
        <w:t xml:space="preserve"> navedeni v 2.točki Priloge 2. </w:t>
      </w:r>
    </w:p>
    <w:p w14:paraId="2FD46087"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187DE55"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54691AB3"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F322B3B"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22B15273" w14:textId="77777777" w:rsidR="008718F0" w:rsidRPr="00EC4D0B" w:rsidRDefault="008718F0" w:rsidP="008718F0">
      <w:pPr>
        <w:pStyle w:val="Odstavekseznama"/>
        <w:numPr>
          <w:ilvl w:val="0"/>
          <w:numId w:val="48"/>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7B4BB5B"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Pogodba je sklenjena v dveh (2) enakih izvodih, od katerih prejme vsaka stranka po en (1) izvod.</w:t>
      </w:r>
    </w:p>
    <w:p w14:paraId="3B8440AA" w14:textId="77777777" w:rsidR="008718F0" w:rsidRPr="00461E88" w:rsidRDefault="008718F0" w:rsidP="008718F0">
      <w:pPr>
        <w:spacing w:after="0" w:line="240" w:lineRule="auto"/>
        <w:rPr>
          <w:rFonts w:ascii="Arial" w:eastAsia="Times New Roman" w:hAnsi="Arial" w:cs="Arial"/>
          <w:sz w:val="18"/>
          <w:szCs w:val="18"/>
          <w:lang w:eastAsia="sl-SI"/>
        </w:rPr>
      </w:pPr>
    </w:p>
    <w:p w14:paraId="5BB192D9" w14:textId="77777777" w:rsidR="008718F0" w:rsidRPr="00461E88" w:rsidRDefault="008718F0" w:rsidP="008718F0">
      <w:pPr>
        <w:spacing w:after="0" w:line="240" w:lineRule="auto"/>
        <w:rPr>
          <w:rFonts w:ascii="Arial" w:eastAsia="Times New Roman" w:hAnsi="Arial" w:cs="Arial"/>
          <w:sz w:val="18"/>
          <w:szCs w:val="18"/>
          <w:lang w:eastAsia="sl-SI"/>
        </w:rPr>
      </w:pPr>
    </w:p>
    <w:p w14:paraId="465B678C" w14:textId="77777777" w:rsidR="008718F0" w:rsidRPr="00461E88" w:rsidRDefault="008718F0" w:rsidP="008718F0">
      <w:pPr>
        <w:spacing w:after="0" w:line="240" w:lineRule="auto"/>
        <w:rPr>
          <w:rFonts w:ascii="Arial" w:eastAsia="Times New Roman" w:hAnsi="Arial" w:cs="Arial"/>
          <w:sz w:val="18"/>
          <w:szCs w:val="18"/>
          <w:lang w:eastAsia="sl-SI"/>
        </w:rPr>
      </w:pPr>
    </w:p>
    <w:p w14:paraId="3BA04219" w14:textId="77777777" w:rsidR="008718F0" w:rsidRPr="00461E88" w:rsidRDefault="008718F0" w:rsidP="008718F0">
      <w:pPr>
        <w:spacing w:after="0" w:line="240" w:lineRule="auto"/>
        <w:rPr>
          <w:rFonts w:ascii="Arial" w:eastAsia="Times New Roman" w:hAnsi="Arial" w:cs="Arial"/>
          <w:sz w:val="18"/>
          <w:szCs w:val="18"/>
          <w:lang w:eastAsia="sl-SI"/>
        </w:rPr>
      </w:pPr>
    </w:p>
    <w:p w14:paraId="0E148390"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Upravljavec osebnih podatkov:</w:t>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Obdelovalec osebnih podatkov:</w:t>
      </w:r>
    </w:p>
    <w:p w14:paraId="4407F3EB"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00255897"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Splošna bolnišnica Novo mesto</w:t>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w:t>
      </w:r>
      <w:r w:rsidRPr="00461E88">
        <w:rPr>
          <w:rFonts w:ascii="Arial" w:eastAsia="Times New Roman" w:hAnsi="Arial" w:cs="Arial"/>
          <w:sz w:val="18"/>
          <w:szCs w:val="18"/>
          <w:lang w:eastAsia="sl-SI"/>
        </w:rPr>
        <w:tab/>
        <w:t xml:space="preserve">         __________________________________</w:t>
      </w:r>
    </w:p>
    <w:p w14:paraId="33C440A5"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0AF0BEBB"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Doc. dr. Milena Kramar Zupan</w:t>
      </w:r>
    </w:p>
    <w:p w14:paraId="50D1C40E"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1A5B28CD"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pacing w:val="-3"/>
          <w:sz w:val="18"/>
          <w:szCs w:val="18"/>
          <w:lang w:eastAsia="sl-SI"/>
        </w:rPr>
        <w:t>Direktorica</w:t>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t xml:space="preserve">          </w:t>
      </w:r>
    </w:p>
    <w:p w14:paraId="3639008A"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43D66D39"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1428FB4D" w14:textId="77777777" w:rsidR="008718F0" w:rsidRPr="00461E88" w:rsidRDefault="008718F0" w:rsidP="008718F0">
      <w:pPr>
        <w:spacing w:after="0" w:line="240" w:lineRule="auto"/>
        <w:rPr>
          <w:rFonts w:ascii="Arial" w:eastAsia="Times New Roman" w:hAnsi="Arial" w:cs="Arial"/>
          <w:spacing w:val="-3"/>
          <w:sz w:val="18"/>
          <w:szCs w:val="18"/>
          <w:lang w:eastAsia="sl-SI"/>
        </w:rPr>
      </w:pPr>
    </w:p>
    <w:p w14:paraId="033D796A" w14:textId="77777777" w:rsidR="008718F0" w:rsidRPr="00461E88" w:rsidRDefault="008718F0" w:rsidP="008718F0">
      <w:pPr>
        <w:spacing w:after="0" w:line="240" w:lineRule="auto"/>
        <w:rPr>
          <w:rFonts w:ascii="Arial" w:eastAsia="Times New Roman" w:hAnsi="Arial" w:cs="Arial"/>
          <w:sz w:val="18"/>
          <w:szCs w:val="18"/>
          <w:lang w:eastAsia="sl-SI"/>
        </w:rPr>
        <w:sectPr w:rsidR="008718F0" w:rsidRPr="00461E88">
          <w:footerReference w:type="even" r:id="rId25"/>
          <w:footerReference w:type="default" r:id="rId26"/>
          <w:pgSz w:w="11906" w:h="16838"/>
          <w:pgMar w:top="1417" w:right="1417" w:bottom="1417" w:left="1417" w:header="708" w:footer="708" w:gutter="0"/>
          <w:cols w:space="708"/>
          <w:docGrid w:linePitch="360"/>
        </w:sectPr>
      </w:pPr>
      <w:r w:rsidRPr="00461E88">
        <w:rPr>
          <w:rFonts w:ascii="Arial" w:eastAsia="Times New Roman" w:hAnsi="Arial" w:cs="Arial"/>
          <w:spacing w:val="-3"/>
          <w:sz w:val="18"/>
          <w:szCs w:val="18"/>
          <w:lang w:eastAsia="sl-SI"/>
        </w:rPr>
        <w:t>Kraj in datum:</w:t>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t>Kraj in datum</w:t>
      </w:r>
    </w:p>
    <w:p w14:paraId="68679313" w14:textId="77777777" w:rsidR="008718F0" w:rsidRPr="00461E88" w:rsidRDefault="008718F0" w:rsidP="008718F0">
      <w:pPr>
        <w:spacing w:after="0" w:line="240" w:lineRule="auto"/>
        <w:rPr>
          <w:rFonts w:ascii="Arial" w:eastAsia="Times New Roman" w:hAnsi="Arial" w:cs="Arial"/>
          <w:b/>
          <w:sz w:val="18"/>
          <w:szCs w:val="18"/>
          <w:lang w:eastAsia="sl-SI"/>
        </w:rPr>
      </w:pPr>
      <w:r w:rsidRPr="00461E88">
        <w:rPr>
          <w:rFonts w:ascii="Arial" w:eastAsia="Times New Roman" w:hAnsi="Arial" w:cs="Arial"/>
          <w:b/>
          <w:sz w:val="18"/>
          <w:szCs w:val="18"/>
          <w:lang w:eastAsia="sl-SI"/>
        </w:rPr>
        <w:lastRenderedPageBreak/>
        <w:t>PRILOGA 1 K POGODBI O OBDELOVANJU OSEBNIH PODATKOV</w:t>
      </w:r>
    </w:p>
    <w:p w14:paraId="68822940" w14:textId="77777777" w:rsidR="008718F0" w:rsidRPr="00461E88" w:rsidRDefault="008718F0" w:rsidP="008718F0">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8718F0" w:rsidRPr="00461E88" w14:paraId="636BB1D1" w14:textId="77777777" w:rsidTr="00223D1B">
        <w:tc>
          <w:tcPr>
            <w:tcW w:w="760" w:type="pct"/>
            <w:vAlign w:val="center"/>
          </w:tcPr>
          <w:p w14:paraId="64757BED" w14:textId="77777777" w:rsidR="008718F0" w:rsidRPr="00461E88" w:rsidRDefault="008718F0" w:rsidP="00223D1B">
            <w:pPr>
              <w:spacing w:after="120" w:line="240" w:lineRule="auto"/>
              <w:jc w:val="center"/>
              <w:rPr>
                <w:rFonts w:ascii="Arial" w:eastAsia="Times New Roman" w:hAnsi="Arial" w:cs="Arial"/>
                <w:b/>
                <w:sz w:val="18"/>
                <w:szCs w:val="18"/>
                <w:lang w:eastAsia="sl-SI"/>
              </w:rPr>
            </w:pPr>
            <w:r w:rsidRPr="00461E88">
              <w:rPr>
                <w:rFonts w:ascii="Arial" w:eastAsia="Times New Roman" w:hAnsi="Arial" w:cs="Arial"/>
                <w:b/>
                <w:sz w:val="18"/>
                <w:szCs w:val="18"/>
                <w:lang w:eastAsia="sl-SI"/>
              </w:rPr>
              <w:t>IME ZBIRKE OSEBNIH PODATKOV</w:t>
            </w:r>
          </w:p>
        </w:tc>
        <w:tc>
          <w:tcPr>
            <w:tcW w:w="1330" w:type="pct"/>
            <w:vAlign w:val="center"/>
          </w:tcPr>
          <w:p w14:paraId="0A2020B9" w14:textId="77777777" w:rsidR="008718F0" w:rsidRPr="00461E88" w:rsidRDefault="008718F0" w:rsidP="00223D1B">
            <w:pPr>
              <w:spacing w:after="120" w:line="240" w:lineRule="auto"/>
              <w:jc w:val="center"/>
              <w:rPr>
                <w:rFonts w:ascii="Arial" w:eastAsia="Times New Roman" w:hAnsi="Arial" w:cs="Arial"/>
                <w:b/>
                <w:sz w:val="18"/>
                <w:szCs w:val="18"/>
                <w:lang w:eastAsia="sl-SI"/>
              </w:rPr>
            </w:pPr>
          </w:p>
          <w:p w14:paraId="0D9402B9" w14:textId="77777777" w:rsidR="008718F0" w:rsidRPr="00461E88" w:rsidRDefault="008718F0" w:rsidP="00223D1B">
            <w:pPr>
              <w:spacing w:after="120" w:line="240" w:lineRule="auto"/>
              <w:jc w:val="center"/>
              <w:rPr>
                <w:rFonts w:ascii="Arial" w:eastAsia="Times New Roman" w:hAnsi="Arial" w:cs="Arial"/>
                <w:b/>
                <w:sz w:val="18"/>
                <w:szCs w:val="18"/>
                <w:lang w:eastAsia="sl-SI"/>
              </w:rPr>
            </w:pPr>
            <w:r w:rsidRPr="00461E8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02391873" w14:textId="77777777" w:rsidR="008718F0" w:rsidRPr="00461E88" w:rsidRDefault="008718F0" w:rsidP="00223D1B">
            <w:pPr>
              <w:spacing w:after="120" w:line="240" w:lineRule="auto"/>
              <w:jc w:val="center"/>
              <w:rPr>
                <w:rFonts w:ascii="Arial" w:eastAsia="Times New Roman" w:hAnsi="Arial" w:cs="Arial"/>
                <w:b/>
                <w:sz w:val="18"/>
                <w:szCs w:val="18"/>
                <w:lang w:eastAsia="sl-SI"/>
              </w:rPr>
            </w:pPr>
            <w:r w:rsidRPr="00461E88">
              <w:rPr>
                <w:rFonts w:ascii="Arial" w:eastAsia="Times New Roman" w:hAnsi="Arial" w:cs="Arial"/>
                <w:b/>
                <w:sz w:val="18"/>
                <w:szCs w:val="18"/>
                <w:lang w:eastAsia="sl-SI"/>
              </w:rPr>
              <w:t>DOVOLJENA OBDELAVA OSEBNIH PODATKOV</w:t>
            </w:r>
          </w:p>
        </w:tc>
      </w:tr>
      <w:tr w:rsidR="008718F0" w:rsidRPr="00461E88" w14:paraId="4DC32002" w14:textId="77777777" w:rsidTr="00223D1B">
        <w:tc>
          <w:tcPr>
            <w:tcW w:w="760" w:type="pct"/>
            <w:vAlign w:val="center"/>
          </w:tcPr>
          <w:p w14:paraId="3591880E" w14:textId="77777777" w:rsidR="008718F0" w:rsidRPr="00461E88" w:rsidRDefault="008718F0" w:rsidP="00223D1B">
            <w:pPr>
              <w:spacing w:after="120" w:line="240" w:lineRule="auto"/>
              <w:jc w:val="center"/>
              <w:rPr>
                <w:rFonts w:ascii="Arial" w:eastAsia="Times New Roman" w:hAnsi="Arial" w:cs="Arial"/>
                <w:sz w:val="18"/>
                <w:szCs w:val="18"/>
                <w:lang w:eastAsia="sl-SI"/>
              </w:rPr>
            </w:pPr>
            <w:r w:rsidRPr="00461E88">
              <w:rPr>
                <w:rFonts w:ascii="Arial" w:eastAsia="Times New Roman" w:hAnsi="Arial" w:cs="Arial"/>
                <w:sz w:val="18"/>
                <w:szCs w:val="18"/>
                <w:lang w:eastAsia="sl-SI"/>
              </w:rPr>
              <w:t>Evidenca osnovne zdravstvene dokumentacije</w:t>
            </w:r>
          </w:p>
        </w:tc>
        <w:tc>
          <w:tcPr>
            <w:tcW w:w="1330" w:type="pct"/>
            <w:vAlign w:val="center"/>
          </w:tcPr>
          <w:p w14:paraId="2B1D457F" w14:textId="77777777" w:rsidR="008718F0" w:rsidRPr="00461E88" w:rsidRDefault="008718F0" w:rsidP="00223D1B">
            <w:pPr>
              <w:spacing w:after="120" w:line="240" w:lineRule="auto"/>
              <w:jc w:val="center"/>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EMŠO, številka zdravstvenega zavarovanja, ime in priimek, </w:t>
            </w:r>
            <w:proofErr w:type="spellStart"/>
            <w:r w:rsidRPr="00461E88">
              <w:rPr>
                <w:rFonts w:ascii="Arial" w:eastAsia="Times New Roman" w:hAnsi="Arial" w:cs="Arial"/>
                <w:sz w:val="18"/>
                <w:szCs w:val="18"/>
                <w:lang w:eastAsia="sl-SI"/>
              </w:rPr>
              <w:t>genogram</w:t>
            </w:r>
            <w:proofErr w:type="spellEnd"/>
            <w:r w:rsidRPr="00461E88">
              <w:rPr>
                <w:rFonts w:ascii="Arial" w:eastAsia="Times New Roman" w:hAnsi="Arial" w:cs="Arial"/>
                <w:sz w:val="18"/>
                <w:szCs w:val="18"/>
                <w:lang w:eastAsia="sl-SI"/>
              </w:rPr>
              <w:t>,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1CFFECC2" w14:textId="77777777" w:rsidR="008718F0" w:rsidRPr="00461E88" w:rsidRDefault="008718F0" w:rsidP="00223D1B">
            <w:pPr>
              <w:spacing w:after="0" w:line="240" w:lineRule="auto"/>
              <w:rPr>
                <w:rFonts w:ascii="Arial" w:eastAsia="Times New Roman" w:hAnsi="Arial" w:cs="Arial"/>
                <w:sz w:val="18"/>
                <w:szCs w:val="18"/>
                <w:lang w:eastAsia="sl-SI"/>
              </w:rPr>
            </w:pPr>
          </w:p>
          <w:p w14:paraId="212A9D3A" w14:textId="77777777" w:rsidR="008718F0" w:rsidRPr="00461E88" w:rsidRDefault="008718F0" w:rsidP="00223D1B">
            <w:pPr>
              <w:spacing w:after="0" w:line="240" w:lineRule="auto"/>
              <w:rPr>
                <w:rFonts w:ascii="Arial" w:eastAsia="Times New Roman" w:hAnsi="Arial" w:cs="Arial"/>
                <w:sz w:val="18"/>
                <w:szCs w:val="18"/>
                <w:lang w:eastAsia="sl-SI"/>
              </w:rPr>
            </w:pPr>
          </w:p>
          <w:p w14:paraId="7ADE903C" w14:textId="77777777" w:rsidR="008718F0" w:rsidRPr="00461E88" w:rsidRDefault="008718F0" w:rsidP="008718F0">
            <w:pPr>
              <w:numPr>
                <w:ilvl w:val="0"/>
                <w:numId w:val="52"/>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475049A7" w14:textId="77777777" w:rsidR="008718F0" w:rsidRPr="00461E88" w:rsidRDefault="008718F0" w:rsidP="00223D1B">
            <w:pPr>
              <w:spacing w:after="0" w:line="240" w:lineRule="auto"/>
              <w:ind w:left="720"/>
              <w:contextualSpacing/>
              <w:rPr>
                <w:rFonts w:ascii="Arial" w:eastAsia="Times New Roman" w:hAnsi="Arial" w:cs="Arial"/>
                <w:sz w:val="18"/>
                <w:szCs w:val="18"/>
                <w:lang w:eastAsia="sl-SI"/>
              </w:rPr>
            </w:pPr>
          </w:p>
          <w:p w14:paraId="6E266F3F" w14:textId="77777777" w:rsidR="008718F0" w:rsidRPr="00461E88" w:rsidRDefault="008718F0" w:rsidP="00223D1B">
            <w:pPr>
              <w:spacing w:after="0" w:line="240" w:lineRule="auto"/>
              <w:rPr>
                <w:rFonts w:ascii="Arial" w:eastAsia="Times New Roman" w:hAnsi="Arial" w:cs="Arial"/>
                <w:sz w:val="18"/>
                <w:szCs w:val="18"/>
                <w:lang w:eastAsia="sl-SI"/>
              </w:rPr>
            </w:pPr>
          </w:p>
          <w:p w14:paraId="5386AD16" w14:textId="77777777" w:rsidR="008718F0" w:rsidRPr="00461E88" w:rsidRDefault="008718F0" w:rsidP="008718F0">
            <w:pPr>
              <w:numPr>
                <w:ilvl w:val="0"/>
                <w:numId w:val="52"/>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Posredovanje podatkov tretjim osebam </w:t>
            </w:r>
          </w:p>
          <w:p w14:paraId="70AAFFBA" w14:textId="77777777" w:rsidR="008718F0" w:rsidRPr="00461E88" w:rsidRDefault="008718F0" w:rsidP="00223D1B">
            <w:pPr>
              <w:spacing w:after="0" w:line="240" w:lineRule="auto"/>
              <w:ind w:left="720"/>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(obdelovalec ne sme posredovati osebnih podatkov tretjim osebam. Izjema so njegovi </w:t>
            </w:r>
            <w:proofErr w:type="spellStart"/>
            <w:r w:rsidRPr="00461E88">
              <w:rPr>
                <w:rFonts w:ascii="Arial" w:eastAsia="Times New Roman" w:hAnsi="Arial" w:cs="Arial"/>
                <w:sz w:val="18"/>
                <w:szCs w:val="18"/>
                <w:lang w:eastAsia="sl-SI"/>
              </w:rPr>
              <w:t>podobdelovalci</w:t>
            </w:r>
            <w:proofErr w:type="spellEnd"/>
            <w:r w:rsidRPr="00461E88">
              <w:rPr>
                <w:rFonts w:ascii="Arial" w:eastAsia="Times New Roman" w:hAnsi="Arial" w:cs="Arial"/>
                <w:sz w:val="18"/>
                <w:szCs w:val="18"/>
                <w:lang w:eastAsia="sl-SI"/>
              </w:rPr>
              <w:t>, za katere je obdelovalec od upravljavca prejel pisno odobritev).</w:t>
            </w:r>
          </w:p>
          <w:p w14:paraId="6B21817F" w14:textId="77777777" w:rsidR="008718F0" w:rsidRPr="00461E88" w:rsidRDefault="008718F0" w:rsidP="00223D1B">
            <w:pPr>
              <w:spacing w:after="0" w:line="240" w:lineRule="auto"/>
              <w:rPr>
                <w:rFonts w:ascii="Arial" w:eastAsia="Times New Roman" w:hAnsi="Arial" w:cs="Arial"/>
                <w:sz w:val="18"/>
                <w:szCs w:val="18"/>
                <w:lang w:eastAsia="sl-SI"/>
              </w:rPr>
            </w:pPr>
          </w:p>
          <w:p w14:paraId="7F71D9F2" w14:textId="77777777" w:rsidR="008718F0" w:rsidRPr="00461E88" w:rsidRDefault="008718F0" w:rsidP="00223D1B">
            <w:pPr>
              <w:spacing w:after="120" w:line="240" w:lineRule="auto"/>
              <w:ind w:left="720"/>
              <w:contextualSpacing/>
              <w:rPr>
                <w:rFonts w:ascii="Arial" w:eastAsia="Times New Roman" w:hAnsi="Arial" w:cs="Arial"/>
                <w:b/>
                <w:sz w:val="18"/>
                <w:szCs w:val="18"/>
                <w:lang w:eastAsia="sl-SI"/>
              </w:rPr>
            </w:pPr>
          </w:p>
        </w:tc>
      </w:tr>
    </w:tbl>
    <w:p w14:paraId="51AFD9BF" w14:textId="77777777" w:rsidR="008718F0" w:rsidRPr="00461E88" w:rsidRDefault="008718F0" w:rsidP="008718F0">
      <w:pPr>
        <w:spacing w:after="0" w:line="240" w:lineRule="auto"/>
        <w:rPr>
          <w:rFonts w:ascii="Arial" w:eastAsia="Times New Roman" w:hAnsi="Arial" w:cs="Arial"/>
          <w:b/>
          <w:sz w:val="18"/>
          <w:szCs w:val="18"/>
          <w:lang w:eastAsia="sl-SI"/>
        </w:rPr>
      </w:pPr>
    </w:p>
    <w:p w14:paraId="6241593D" w14:textId="77777777" w:rsidR="008718F0" w:rsidRPr="00461E88" w:rsidRDefault="008718F0" w:rsidP="008718F0">
      <w:pPr>
        <w:spacing w:after="0" w:line="240" w:lineRule="auto"/>
        <w:rPr>
          <w:rFonts w:ascii="Arial" w:eastAsia="Times New Roman" w:hAnsi="Arial" w:cs="Arial"/>
          <w:b/>
          <w:sz w:val="18"/>
          <w:szCs w:val="18"/>
          <w:lang w:eastAsia="sl-SI"/>
        </w:rPr>
      </w:pPr>
    </w:p>
    <w:p w14:paraId="000965BC" w14:textId="77777777" w:rsidR="008718F0" w:rsidRPr="00461E88" w:rsidRDefault="008718F0" w:rsidP="008718F0">
      <w:pPr>
        <w:rPr>
          <w:rFonts w:ascii="Arial" w:eastAsia="Times New Roman" w:hAnsi="Arial" w:cs="Arial"/>
          <w:b/>
          <w:sz w:val="18"/>
          <w:szCs w:val="18"/>
          <w:lang w:eastAsia="sl-SI"/>
        </w:rPr>
      </w:pPr>
    </w:p>
    <w:p w14:paraId="03909858" w14:textId="77777777" w:rsidR="008718F0" w:rsidRPr="00461E88" w:rsidRDefault="008718F0" w:rsidP="008718F0">
      <w:pPr>
        <w:rPr>
          <w:rFonts w:ascii="Arial" w:eastAsia="Times New Roman" w:hAnsi="Arial" w:cs="Arial"/>
          <w:sz w:val="18"/>
          <w:szCs w:val="18"/>
          <w:lang w:eastAsia="sl-SI"/>
        </w:rPr>
      </w:pPr>
      <w:r w:rsidRPr="00461E88">
        <w:rPr>
          <w:rFonts w:ascii="Arial" w:eastAsia="Times New Roman" w:hAnsi="Arial" w:cs="Arial"/>
          <w:sz w:val="18"/>
          <w:szCs w:val="18"/>
          <w:lang w:eastAsia="sl-SI"/>
        </w:rPr>
        <w:br w:type="page"/>
      </w:r>
    </w:p>
    <w:p w14:paraId="5D31208A" w14:textId="77777777" w:rsidR="008718F0" w:rsidRPr="00461E88" w:rsidRDefault="008718F0" w:rsidP="008718F0">
      <w:pPr>
        <w:spacing w:after="0" w:line="240" w:lineRule="auto"/>
        <w:rPr>
          <w:rFonts w:ascii="Arial" w:eastAsia="Times New Roman" w:hAnsi="Arial" w:cs="Arial"/>
          <w:b/>
          <w:sz w:val="18"/>
          <w:szCs w:val="18"/>
          <w:lang w:eastAsia="sl-SI"/>
        </w:rPr>
      </w:pPr>
      <w:r w:rsidRPr="00461E88">
        <w:rPr>
          <w:rFonts w:ascii="Arial" w:eastAsia="Times New Roman" w:hAnsi="Arial" w:cs="Arial"/>
          <w:b/>
          <w:sz w:val="18"/>
          <w:szCs w:val="18"/>
          <w:lang w:eastAsia="sl-SI"/>
        </w:rPr>
        <w:lastRenderedPageBreak/>
        <w:t>PRILOGA 2:</w:t>
      </w:r>
      <w:r w:rsidRPr="00461E88">
        <w:rPr>
          <w:rFonts w:ascii="Arial" w:eastAsia="Times New Roman" w:hAnsi="Arial" w:cs="Arial"/>
          <w:sz w:val="18"/>
          <w:szCs w:val="18"/>
          <w:lang w:eastAsia="sl-SI"/>
        </w:rPr>
        <w:t xml:space="preserve"> </w:t>
      </w:r>
      <w:r w:rsidRPr="00461E88">
        <w:rPr>
          <w:rFonts w:ascii="Arial" w:eastAsia="Times New Roman" w:hAnsi="Arial" w:cs="Arial"/>
          <w:b/>
          <w:sz w:val="18"/>
          <w:szCs w:val="18"/>
          <w:lang w:eastAsia="sl-SI"/>
        </w:rPr>
        <w:t>SEZNAM POGODBENIH PODOBDELOVALCEV</w:t>
      </w:r>
    </w:p>
    <w:p w14:paraId="40BA3AF3" w14:textId="77777777" w:rsidR="008718F0" w:rsidRPr="00461E88" w:rsidRDefault="008718F0" w:rsidP="008718F0">
      <w:pPr>
        <w:spacing w:after="0" w:line="240" w:lineRule="auto"/>
        <w:rPr>
          <w:rFonts w:ascii="Arial" w:eastAsia="Times New Roman" w:hAnsi="Arial" w:cs="Arial"/>
          <w:b/>
          <w:sz w:val="18"/>
          <w:szCs w:val="18"/>
          <w:lang w:eastAsia="sl-SI"/>
        </w:rPr>
      </w:pPr>
    </w:p>
    <w:p w14:paraId="4374445C" w14:textId="77777777" w:rsidR="008718F0" w:rsidRPr="00461E88" w:rsidRDefault="008718F0" w:rsidP="008718F0">
      <w:pPr>
        <w:spacing w:after="0" w:line="240" w:lineRule="auto"/>
        <w:rPr>
          <w:rFonts w:ascii="Arial" w:eastAsia="Times New Roman" w:hAnsi="Arial" w:cs="Arial"/>
          <w:b/>
          <w:sz w:val="18"/>
          <w:szCs w:val="18"/>
          <w:lang w:eastAsia="sl-SI"/>
        </w:rPr>
      </w:pPr>
    </w:p>
    <w:p w14:paraId="5E6F4D38" w14:textId="77777777" w:rsidR="008718F0" w:rsidRPr="00461E88" w:rsidRDefault="008718F0" w:rsidP="008718F0">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8718F0" w:rsidRPr="00461E88" w14:paraId="5F08A5D2" w14:textId="77777777" w:rsidTr="00223D1B">
        <w:tc>
          <w:tcPr>
            <w:tcW w:w="3085" w:type="dxa"/>
            <w:tcBorders>
              <w:top w:val="single" w:sz="4" w:space="0" w:color="auto"/>
              <w:left w:val="single" w:sz="4" w:space="0" w:color="auto"/>
              <w:bottom w:val="single" w:sz="4" w:space="0" w:color="auto"/>
              <w:right w:val="single" w:sz="4" w:space="0" w:color="auto"/>
            </w:tcBorders>
            <w:hideMark/>
          </w:tcPr>
          <w:p w14:paraId="6EF24857" w14:textId="77777777" w:rsidR="008718F0" w:rsidRPr="00461E88" w:rsidRDefault="008718F0" w:rsidP="00223D1B">
            <w:pPr>
              <w:spacing w:after="120" w:line="280" w:lineRule="atLeast"/>
              <w:rPr>
                <w:rFonts w:ascii="Arial" w:eastAsia="Times New Roman" w:hAnsi="Arial" w:cs="Arial"/>
                <w:b/>
                <w:sz w:val="18"/>
                <w:szCs w:val="18"/>
                <w:lang w:eastAsia="de-DE"/>
              </w:rPr>
            </w:pPr>
            <w:proofErr w:type="spellStart"/>
            <w:r w:rsidRPr="00461E88">
              <w:rPr>
                <w:rFonts w:ascii="Arial" w:eastAsia="Times New Roman" w:hAnsi="Arial" w:cs="Arial"/>
                <w:b/>
                <w:sz w:val="18"/>
                <w:szCs w:val="18"/>
              </w:rPr>
              <w:t>Podobdelovalec</w:t>
            </w:r>
            <w:proofErr w:type="spellEnd"/>
            <w:r w:rsidRPr="00461E88">
              <w:rPr>
                <w:rFonts w:ascii="Arial" w:eastAsia="Times New Roman" w:hAnsi="Arial" w:cs="Arial"/>
                <w:b/>
                <w:sz w:val="18"/>
                <w:szCs w:val="18"/>
              </w:rPr>
              <w:t xml:space="preserve"> </w:t>
            </w:r>
            <w:r w:rsidRPr="00461E8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5FCE1A21" w14:textId="77777777" w:rsidR="008718F0" w:rsidRPr="00461E88" w:rsidRDefault="008718F0" w:rsidP="00223D1B">
            <w:pPr>
              <w:spacing w:after="120" w:line="280" w:lineRule="atLeast"/>
              <w:jc w:val="both"/>
              <w:rPr>
                <w:rFonts w:ascii="Arial" w:eastAsia="Times New Roman" w:hAnsi="Arial" w:cs="Arial"/>
                <w:b/>
                <w:sz w:val="18"/>
                <w:szCs w:val="18"/>
                <w:lang w:eastAsia="de-DE"/>
              </w:rPr>
            </w:pPr>
            <w:r w:rsidRPr="00461E8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00CD4CD1" w14:textId="77777777" w:rsidR="008718F0" w:rsidRPr="00461E88" w:rsidRDefault="008718F0" w:rsidP="00223D1B">
            <w:pPr>
              <w:spacing w:after="120" w:line="280" w:lineRule="atLeast"/>
              <w:jc w:val="both"/>
              <w:rPr>
                <w:rFonts w:ascii="Arial" w:eastAsia="Times New Roman" w:hAnsi="Arial" w:cs="Arial"/>
                <w:b/>
                <w:sz w:val="18"/>
                <w:szCs w:val="18"/>
                <w:lang w:eastAsia="de-DE"/>
              </w:rPr>
            </w:pPr>
            <w:r w:rsidRPr="00461E88">
              <w:rPr>
                <w:rFonts w:ascii="Arial" w:eastAsia="Times New Roman" w:hAnsi="Arial" w:cs="Arial"/>
                <w:b/>
                <w:sz w:val="18"/>
                <w:szCs w:val="18"/>
              </w:rPr>
              <w:t>Vrsta storitve</w:t>
            </w:r>
          </w:p>
        </w:tc>
      </w:tr>
      <w:tr w:rsidR="008718F0" w:rsidRPr="00461E88" w14:paraId="26D770D5" w14:textId="77777777" w:rsidTr="00223D1B">
        <w:tc>
          <w:tcPr>
            <w:tcW w:w="3085" w:type="dxa"/>
            <w:tcBorders>
              <w:top w:val="single" w:sz="4" w:space="0" w:color="auto"/>
              <w:left w:val="single" w:sz="4" w:space="0" w:color="auto"/>
              <w:bottom w:val="single" w:sz="4" w:space="0" w:color="auto"/>
              <w:right w:val="single" w:sz="4" w:space="0" w:color="auto"/>
            </w:tcBorders>
          </w:tcPr>
          <w:p w14:paraId="69CE5675"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BD7C4C2"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FA422CB"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r>
      <w:tr w:rsidR="008718F0" w:rsidRPr="00461E88" w14:paraId="3D45FBE8" w14:textId="77777777" w:rsidTr="00223D1B">
        <w:tc>
          <w:tcPr>
            <w:tcW w:w="3085" w:type="dxa"/>
            <w:tcBorders>
              <w:top w:val="single" w:sz="4" w:space="0" w:color="auto"/>
              <w:left w:val="single" w:sz="4" w:space="0" w:color="auto"/>
              <w:bottom w:val="single" w:sz="4" w:space="0" w:color="auto"/>
              <w:right w:val="single" w:sz="4" w:space="0" w:color="auto"/>
            </w:tcBorders>
          </w:tcPr>
          <w:p w14:paraId="32105FDD"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93A7BE0"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3AF0B02"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r>
      <w:tr w:rsidR="008718F0" w:rsidRPr="00461E88" w14:paraId="0D028FEB" w14:textId="77777777" w:rsidTr="00223D1B">
        <w:tc>
          <w:tcPr>
            <w:tcW w:w="3085" w:type="dxa"/>
            <w:tcBorders>
              <w:top w:val="single" w:sz="4" w:space="0" w:color="auto"/>
              <w:left w:val="single" w:sz="4" w:space="0" w:color="auto"/>
              <w:bottom w:val="single" w:sz="4" w:space="0" w:color="auto"/>
              <w:right w:val="single" w:sz="4" w:space="0" w:color="auto"/>
            </w:tcBorders>
          </w:tcPr>
          <w:p w14:paraId="40DDC541"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6E51D84"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6EAA0EB1"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r>
      <w:tr w:rsidR="008718F0" w:rsidRPr="00461E88" w14:paraId="5ECCF539" w14:textId="77777777" w:rsidTr="00223D1B">
        <w:tc>
          <w:tcPr>
            <w:tcW w:w="3085" w:type="dxa"/>
            <w:tcBorders>
              <w:top w:val="single" w:sz="4" w:space="0" w:color="auto"/>
              <w:left w:val="single" w:sz="4" w:space="0" w:color="auto"/>
              <w:bottom w:val="single" w:sz="4" w:space="0" w:color="auto"/>
              <w:right w:val="single" w:sz="4" w:space="0" w:color="auto"/>
            </w:tcBorders>
          </w:tcPr>
          <w:p w14:paraId="3657E856"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65790D65"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003D9F1" w14:textId="77777777" w:rsidR="008718F0" w:rsidRPr="00461E88" w:rsidRDefault="008718F0" w:rsidP="00223D1B">
            <w:pPr>
              <w:spacing w:after="120" w:line="280" w:lineRule="atLeast"/>
              <w:jc w:val="both"/>
              <w:rPr>
                <w:rFonts w:ascii="Arial" w:eastAsia="Times New Roman" w:hAnsi="Arial" w:cs="Arial"/>
                <w:sz w:val="18"/>
                <w:szCs w:val="18"/>
                <w:lang w:eastAsia="de-DE"/>
              </w:rPr>
            </w:pPr>
          </w:p>
        </w:tc>
      </w:tr>
    </w:tbl>
    <w:p w14:paraId="77E88384" w14:textId="77777777" w:rsidR="008718F0" w:rsidRPr="00461E88" w:rsidRDefault="008718F0" w:rsidP="008718F0">
      <w:pPr>
        <w:spacing w:after="120" w:line="280" w:lineRule="atLeast"/>
        <w:jc w:val="both"/>
        <w:rPr>
          <w:rFonts w:ascii="Arial" w:eastAsia="Times New Roman" w:hAnsi="Arial" w:cs="Arial"/>
          <w:b/>
          <w:sz w:val="18"/>
          <w:szCs w:val="18"/>
          <w:lang w:eastAsia="de-DE"/>
        </w:rPr>
      </w:pPr>
    </w:p>
    <w:p w14:paraId="2E0A49CD"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5BBE1836" w14:textId="77777777" w:rsidR="008718F0" w:rsidRPr="00461E88" w:rsidRDefault="008718F0" w:rsidP="008718F0">
      <w:pPr>
        <w:spacing w:after="0" w:line="240" w:lineRule="auto"/>
        <w:rPr>
          <w:rFonts w:ascii="Arial" w:eastAsia="Times New Roman" w:hAnsi="Arial" w:cs="Arial"/>
          <w:spacing w:val="-3"/>
          <w:sz w:val="18"/>
          <w:szCs w:val="18"/>
          <w:lang w:val="de-DE" w:eastAsia="sl-SI"/>
        </w:rPr>
      </w:pPr>
      <w:r w:rsidRPr="00461E88">
        <w:rPr>
          <w:rFonts w:ascii="Arial" w:eastAsia="Times New Roman" w:hAnsi="Arial" w:cs="Arial"/>
          <w:spacing w:val="-3"/>
          <w:sz w:val="18"/>
          <w:szCs w:val="18"/>
          <w:lang w:val="de-DE" w:eastAsia="sl-SI"/>
        </w:rPr>
        <w:tab/>
      </w:r>
      <w:r w:rsidRPr="00461E88">
        <w:rPr>
          <w:rFonts w:ascii="Arial" w:eastAsia="Times New Roman" w:hAnsi="Arial" w:cs="Arial"/>
          <w:spacing w:val="-3"/>
          <w:sz w:val="18"/>
          <w:szCs w:val="18"/>
          <w:lang w:val="de-DE" w:eastAsia="sl-SI"/>
        </w:rPr>
        <w:tab/>
      </w:r>
      <w:r w:rsidRPr="00461E88">
        <w:rPr>
          <w:rFonts w:ascii="Arial" w:eastAsia="Times New Roman" w:hAnsi="Arial" w:cs="Arial"/>
          <w:spacing w:val="-3"/>
          <w:sz w:val="18"/>
          <w:szCs w:val="18"/>
          <w:lang w:val="de-DE" w:eastAsia="sl-SI"/>
        </w:rPr>
        <w:tab/>
      </w:r>
      <w:r w:rsidRPr="00461E88">
        <w:rPr>
          <w:rFonts w:ascii="Arial" w:eastAsia="Times New Roman" w:hAnsi="Arial" w:cs="Arial"/>
          <w:spacing w:val="-3"/>
          <w:sz w:val="18"/>
          <w:szCs w:val="18"/>
          <w:lang w:val="de-DE" w:eastAsia="sl-SI"/>
        </w:rPr>
        <w:tab/>
      </w:r>
    </w:p>
    <w:p w14:paraId="26B3A82F"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5547E160" w14:textId="77777777" w:rsidR="008718F0" w:rsidRPr="00461E88" w:rsidRDefault="008718F0" w:rsidP="008718F0">
      <w:pPr>
        <w:rPr>
          <w:rFonts w:ascii="Arial" w:eastAsia="Times New Roman" w:hAnsi="Arial" w:cs="Arial"/>
          <w:sz w:val="18"/>
          <w:szCs w:val="18"/>
          <w:lang w:eastAsia="sl-SI"/>
        </w:rPr>
      </w:pPr>
      <w:r w:rsidRPr="00461E88">
        <w:rPr>
          <w:rFonts w:ascii="Arial" w:eastAsia="Times New Roman" w:hAnsi="Arial" w:cs="Arial"/>
          <w:sz w:val="18"/>
          <w:szCs w:val="18"/>
          <w:lang w:eastAsia="sl-SI"/>
        </w:rPr>
        <w:br w:type="page"/>
      </w:r>
    </w:p>
    <w:p w14:paraId="419DF299" w14:textId="77777777" w:rsidR="008718F0" w:rsidRPr="00461E88" w:rsidRDefault="008718F0" w:rsidP="008718F0">
      <w:pPr>
        <w:spacing w:after="0" w:line="240" w:lineRule="auto"/>
        <w:jc w:val="both"/>
        <w:rPr>
          <w:rFonts w:ascii="Arial" w:eastAsia="Times New Roman" w:hAnsi="Arial" w:cs="Arial"/>
          <w:b/>
          <w:sz w:val="18"/>
          <w:szCs w:val="18"/>
          <w:lang w:eastAsia="sl-SI"/>
        </w:rPr>
      </w:pPr>
      <w:r w:rsidRPr="00461E88">
        <w:rPr>
          <w:rFonts w:ascii="Arial" w:eastAsia="Times New Roman" w:hAnsi="Arial" w:cs="Arial"/>
          <w:b/>
          <w:sz w:val="18"/>
          <w:szCs w:val="18"/>
          <w:lang w:eastAsia="sl-SI"/>
        </w:rPr>
        <w:lastRenderedPageBreak/>
        <w:t>PRILOGA 3: IZJAVA O VAROVANJU PODATKOV IN SEZNANITVI Z VARNOSTIMI POLITIKAMI V SB NOVO MESTO</w:t>
      </w:r>
    </w:p>
    <w:p w14:paraId="63709F70"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72A16CF1" w14:textId="77777777" w:rsidR="008718F0" w:rsidRPr="00461E88" w:rsidRDefault="008718F0" w:rsidP="008718F0">
      <w:pPr>
        <w:spacing w:after="0" w:line="240" w:lineRule="auto"/>
        <w:jc w:val="center"/>
        <w:rPr>
          <w:rFonts w:ascii="Arial" w:eastAsia="Times New Roman" w:hAnsi="Arial" w:cs="Arial"/>
          <w:b/>
          <w:bCs/>
          <w:sz w:val="20"/>
          <w:szCs w:val="20"/>
          <w:lang w:eastAsia="sl-SI"/>
        </w:rPr>
      </w:pPr>
      <w:r w:rsidRPr="00461E88">
        <w:rPr>
          <w:rFonts w:ascii="Arial" w:eastAsia="Times New Roman" w:hAnsi="Arial" w:cs="Arial"/>
          <w:b/>
          <w:bCs/>
          <w:sz w:val="20"/>
          <w:szCs w:val="20"/>
          <w:lang w:eastAsia="sl-SI"/>
        </w:rPr>
        <w:t xml:space="preserve">IZJAVA </w:t>
      </w:r>
    </w:p>
    <w:p w14:paraId="35DD50EA" w14:textId="77777777" w:rsidR="008718F0" w:rsidRPr="00461E88" w:rsidRDefault="008718F0" w:rsidP="008718F0">
      <w:pPr>
        <w:spacing w:after="0" w:line="240" w:lineRule="auto"/>
        <w:jc w:val="center"/>
        <w:rPr>
          <w:rFonts w:ascii="Arial" w:eastAsia="Times New Roman" w:hAnsi="Arial" w:cs="Arial"/>
          <w:b/>
          <w:bCs/>
          <w:sz w:val="20"/>
          <w:szCs w:val="20"/>
          <w:lang w:eastAsia="sl-SI"/>
        </w:rPr>
      </w:pPr>
      <w:r w:rsidRPr="00461E88">
        <w:rPr>
          <w:rFonts w:ascii="Arial" w:eastAsia="Times New Roman" w:hAnsi="Arial" w:cs="Arial"/>
          <w:b/>
          <w:bCs/>
          <w:sz w:val="20"/>
          <w:szCs w:val="20"/>
          <w:lang w:eastAsia="sl-SI"/>
        </w:rPr>
        <w:t xml:space="preserve">O VAROVANJU PODATKOV IN </w:t>
      </w:r>
    </w:p>
    <w:p w14:paraId="0675E220" w14:textId="77777777" w:rsidR="008718F0" w:rsidRPr="00461E88" w:rsidRDefault="008718F0" w:rsidP="008718F0">
      <w:pPr>
        <w:spacing w:after="0" w:line="240" w:lineRule="auto"/>
        <w:jc w:val="center"/>
        <w:rPr>
          <w:rFonts w:ascii="Arial" w:eastAsia="Times New Roman" w:hAnsi="Arial" w:cs="Arial"/>
          <w:b/>
          <w:bCs/>
          <w:sz w:val="20"/>
          <w:szCs w:val="20"/>
          <w:lang w:eastAsia="sl-SI"/>
        </w:rPr>
      </w:pPr>
      <w:r w:rsidRPr="00461E88">
        <w:rPr>
          <w:rFonts w:ascii="Arial" w:eastAsia="Times New Roman" w:hAnsi="Arial" w:cs="Arial"/>
          <w:b/>
          <w:bCs/>
          <w:sz w:val="20"/>
          <w:szCs w:val="20"/>
          <w:lang w:eastAsia="sl-SI"/>
        </w:rPr>
        <w:t>SEZNANITVI Z VARNOSTNIMI ZAHTEVAMI SB NOVO MESTO</w:t>
      </w:r>
    </w:p>
    <w:p w14:paraId="7370932E" w14:textId="77777777" w:rsidR="008718F0" w:rsidRPr="00461E88" w:rsidRDefault="008718F0" w:rsidP="008718F0">
      <w:pPr>
        <w:spacing w:after="0" w:line="240" w:lineRule="auto"/>
        <w:jc w:val="center"/>
        <w:rPr>
          <w:rFonts w:ascii="Arial" w:eastAsia="Times New Roman" w:hAnsi="Arial" w:cs="Arial"/>
          <w:b/>
          <w:bCs/>
          <w:sz w:val="20"/>
          <w:szCs w:val="20"/>
          <w:lang w:eastAsia="sl-SI"/>
        </w:rPr>
      </w:pPr>
    </w:p>
    <w:p w14:paraId="40CB3656" w14:textId="77777777" w:rsidR="008718F0" w:rsidRPr="00461E88" w:rsidRDefault="008718F0" w:rsidP="008718F0">
      <w:pPr>
        <w:spacing w:after="0" w:line="240" w:lineRule="auto"/>
        <w:jc w:val="center"/>
        <w:rPr>
          <w:rFonts w:ascii="Arial" w:eastAsia="Times New Roman" w:hAnsi="Arial" w:cs="Arial"/>
          <w:b/>
          <w:bCs/>
          <w:sz w:val="24"/>
          <w:szCs w:val="24"/>
          <w:lang w:eastAsia="sl-SI"/>
        </w:rPr>
      </w:pPr>
    </w:p>
    <w:p w14:paraId="4EF04700" w14:textId="77777777" w:rsidR="008718F0" w:rsidRPr="00461E88" w:rsidRDefault="008718F0" w:rsidP="008718F0">
      <w:pPr>
        <w:spacing w:after="0" w:line="240" w:lineRule="auto"/>
        <w:jc w:val="center"/>
        <w:rPr>
          <w:rFonts w:ascii="Arial" w:eastAsia="Times New Roman" w:hAnsi="Arial" w:cs="Arial"/>
          <w:b/>
          <w:bCs/>
          <w:sz w:val="24"/>
          <w:szCs w:val="24"/>
          <w:lang w:eastAsia="sl-SI"/>
        </w:rPr>
      </w:pPr>
    </w:p>
    <w:p w14:paraId="72E0A8F5"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Podpisani/a________________________________________________________________________________,  </w:t>
      </w:r>
    </w:p>
    <w:p w14:paraId="2FBEB6AA"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427274BE"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3BF586D3"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elektronski naslov___________________________________, mobilni telefon____________________________, </w:t>
      </w:r>
    </w:p>
    <w:p w14:paraId="55421269"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62C9241A"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597AF11B"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zaposlen/a pri izvajalcu __________________________________________________________ , ki je na podlagi </w:t>
      </w:r>
    </w:p>
    <w:p w14:paraId="5C8075B8"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4730F6AD"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3C7414BA" w14:textId="77777777" w:rsidR="008718F0" w:rsidRPr="00461E88" w:rsidRDefault="008718F0" w:rsidP="008718F0">
      <w:pPr>
        <w:spacing w:after="0" w:line="60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4C4C0128"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se s podpisom te izjave </w:t>
      </w:r>
    </w:p>
    <w:p w14:paraId="1AD5305A"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7FACB7D8"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2015E0CB" w14:textId="77777777" w:rsidR="008718F0" w:rsidRPr="00461E88" w:rsidRDefault="008718F0" w:rsidP="008718F0">
      <w:pPr>
        <w:spacing w:after="0" w:line="240" w:lineRule="auto"/>
        <w:jc w:val="center"/>
        <w:rPr>
          <w:rFonts w:ascii="Arial" w:eastAsia="Times New Roman" w:hAnsi="Arial" w:cs="Arial"/>
          <w:b/>
          <w:bCs/>
          <w:sz w:val="18"/>
          <w:szCs w:val="18"/>
          <w:lang w:eastAsia="sl-SI"/>
        </w:rPr>
      </w:pPr>
      <w:r w:rsidRPr="00461E88">
        <w:rPr>
          <w:rFonts w:ascii="Arial" w:eastAsia="Times New Roman" w:hAnsi="Arial" w:cs="Arial"/>
          <w:b/>
          <w:bCs/>
          <w:sz w:val="18"/>
          <w:szCs w:val="18"/>
          <w:lang w:eastAsia="sl-SI"/>
        </w:rPr>
        <w:t xml:space="preserve">Z A V E Z U J E M,  </w:t>
      </w:r>
    </w:p>
    <w:p w14:paraId="025D8106"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582B7C46"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174B7302"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4487DB95" w14:textId="77777777" w:rsidR="008718F0" w:rsidRPr="00461E88" w:rsidRDefault="008718F0" w:rsidP="008718F0">
      <w:pPr>
        <w:numPr>
          <w:ilvl w:val="0"/>
          <w:numId w:val="37"/>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2AFFC463" w14:textId="77777777" w:rsidR="008718F0" w:rsidRPr="00461E88" w:rsidRDefault="008718F0" w:rsidP="008718F0">
      <w:pPr>
        <w:spacing w:after="0"/>
        <w:ind w:left="720"/>
        <w:contextualSpacing/>
        <w:jc w:val="both"/>
        <w:rPr>
          <w:rFonts w:ascii="Arial" w:eastAsia="Times New Roman" w:hAnsi="Arial" w:cs="Arial"/>
          <w:sz w:val="18"/>
          <w:szCs w:val="18"/>
          <w:lang w:eastAsia="sl-SI"/>
        </w:rPr>
      </w:pPr>
    </w:p>
    <w:p w14:paraId="311DDAF7" w14:textId="77777777" w:rsidR="008718F0" w:rsidRPr="00461E88" w:rsidRDefault="008718F0" w:rsidP="008718F0">
      <w:pPr>
        <w:numPr>
          <w:ilvl w:val="0"/>
          <w:numId w:val="37"/>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6165F6C4" w14:textId="77777777" w:rsidR="008718F0" w:rsidRPr="00461E88" w:rsidRDefault="008718F0" w:rsidP="008718F0">
      <w:pPr>
        <w:spacing w:after="0"/>
        <w:ind w:left="720"/>
        <w:contextualSpacing/>
        <w:jc w:val="both"/>
        <w:rPr>
          <w:rFonts w:ascii="Arial" w:eastAsia="Times New Roman" w:hAnsi="Arial" w:cs="Arial"/>
          <w:sz w:val="18"/>
          <w:szCs w:val="18"/>
          <w:lang w:eastAsia="sl-SI"/>
        </w:rPr>
      </w:pPr>
    </w:p>
    <w:p w14:paraId="1FB8B085" w14:textId="77777777" w:rsidR="008718F0" w:rsidRPr="00461E88" w:rsidRDefault="008718F0" w:rsidP="008718F0">
      <w:pPr>
        <w:numPr>
          <w:ilvl w:val="0"/>
          <w:numId w:val="37"/>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0B58A6B3"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 </w:t>
      </w:r>
    </w:p>
    <w:p w14:paraId="62FFE656"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0E344BC2"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074B1524"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6676BA60"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_______________________, dne ____________________</w:t>
      </w:r>
    </w:p>
    <w:p w14:paraId="73D8ECD5"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6402A029"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53C73D9A"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1D932EB0" w14:textId="77777777" w:rsidR="008718F0" w:rsidRPr="00461E88" w:rsidRDefault="008718F0" w:rsidP="008718F0">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Podpis:</w:t>
      </w:r>
    </w:p>
    <w:p w14:paraId="3272E570" w14:textId="77777777" w:rsidR="008718F0" w:rsidRPr="00461E88" w:rsidRDefault="008718F0" w:rsidP="008718F0">
      <w:pPr>
        <w:spacing w:after="0" w:line="240" w:lineRule="auto"/>
        <w:jc w:val="both"/>
        <w:rPr>
          <w:rFonts w:ascii="Arial" w:eastAsia="Times New Roman" w:hAnsi="Arial" w:cs="Arial"/>
          <w:sz w:val="18"/>
          <w:szCs w:val="18"/>
          <w:lang w:eastAsia="sl-SI"/>
        </w:rPr>
      </w:pPr>
    </w:p>
    <w:p w14:paraId="7CD8C8CF" w14:textId="77777777" w:rsidR="008718F0" w:rsidRPr="00461E88" w:rsidRDefault="008718F0" w:rsidP="008718F0">
      <w:pPr>
        <w:spacing w:after="0" w:line="240" w:lineRule="auto"/>
        <w:jc w:val="both"/>
        <w:rPr>
          <w:rFonts w:ascii="Times New Roman" w:eastAsia="Calibri" w:hAnsi="Times New Roman" w:cs="Times New Roman"/>
          <w:sz w:val="18"/>
          <w:szCs w:val="18"/>
        </w:rPr>
      </w:pP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__________________________________</w:t>
      </w:r>
    </w:p>
    <w:p w14:paraId="239CA636" w14:textId="77777777" w:rsidR="008718F0" w:rsidRPr="00461E88" w:rsidRDefault="008718F0" w:rsidP="008718F0">
      <w:pPr>
        <w:spacing w:after="0" w:line="240" w:lineRule="auto"/>
        <w:rPr>
          <w:rFonts w:ascii="Arial" w:eastAsia="Times New Roman" w:hAnsi="Arial" w:cs="Arial"/>
          <w:sz w:val="18"/>
          <w:szCs w:val="18"/>
          <w:lang w:eastAsia="sl-SI"/>
        </w:rPr>
      </w:pPr>
    </w:p>
    <w:p w14:paraId="4BA12694" w14:textId="77777777" w:rsidR="008718F0" w:rsidRPr="00461E88" w:rsidRDefault="008718F0" w:rsidP="008718F0">
      <w:pPr>
        <w:spacing w:after="0" w:line="240" w:lineRule="auto"/>
        <w:rPr>
          <w:rFonts w:ascii="Arial" w:eastAsia="Times New Roman" w:hAnsi="Arial" w:cs="Arial"/>
          <w:lang w:eastAsia="sl-SI"/>
        </w:rPr>
      </w:pPr>
      <w:r w:rsidRPr="00461E88">
        <w:rPr>
          <w:rFonts w:ascii="Arial" w:eastAsia="Times New Roman" w:hAnsi="Arial" w:cs="Arial"/>
          <w:lang w:eastAsia="sl-SI"/>
        </w:rPr>
        <w:t>Prilogi:</w:t>
      </w:r>
    </w:p>
    <w:p w14:paraId="0051E81E" w14:textId="77777777" w:rsidR="008718F0" w:rsidRPr="00461E88" w:rsidRDefault="008718F0" w:rsidP="008718F0">
      <w:pPr>
        <w:numPr>
          <w:ilvl w:val="0"/>
          <w:numId w:val="53"/>
        </w:numPr>
        <w:spacing w:after="0" w:line="240" w:lineRule="auto"/>
        <w:contextualSpacing/>
        <w:rPr>
          <w:rFonts w:ascii="Arial" w:eastAsia="Times New Roman" w:hAnsi="Arial" w:cs="Arial"/>
          <w:lang w:eastAsia="sl-SI"/>
        </w:rPr>
      </w:pPr>
      <w:r w:rsidRPr="00461E88">
        <w:rPr>
          <w:rFonts w:ascii="Arial" w:eastAsia="Times New Roman" w:hAnsi="Arial" w:cs="Arial"/>
          <w:sz w:val="18"/>
          <w:szCs w:val="18"/>
          <w:lang w:eastAsia="sl-SI"/>
        </w:rPr>
        <w:t>Politika upravljanja kakovosti in varnosti tretjih strank,</w:t>
      </w:r>
    </w:p>
    <w:p w14:paraId="61426D09" w14:textId="77777777" w:rsidR="008718F0" w:rsidRPr="00461E88" w:rsidRDefault="008718F0" w:rsidP="008718F0">
      <w:pPr>
        <w:numPr>
          <w:ilvl w:val="0"/>
          <w:numId w:val="53"/>
        </w:numPr>
        <w:spacing w:after="0" w:line="240" w:lineRule="auto"/>
        <w:contextualSpacing/>
        <w:rPr>
          <w:rFonts w:ascii="Arial" w:eastAsia="Times New Roman" w:hAnsi="Arial" w:cs="Arial"/>
          <w:lang w:eastAsia="sl-SI"/>
        </w:rPr>
      </w:pPr>
      <w:r w:rsidRPr="00461E88">
        <w:rPr>
          <w:rFonts w:ascii="Arial" w:eastAsia="Times New Roman" w:hAnsi="Arial" w:cs="Arial"/>
          <w:sz w:val="18"/>
          <w:szCs w:val="18"/>
          <w:lang w:eastAsia="sl-SI"/>
        </w:rPr>
        <w:t>Politika fizične zaščite in fizičnega dostopa.</w:t>
      </w:r>
    </w:p>
    <w:tbl>
      <w:tblPr>
        <w:tblStyle w:val="NormalTablePHPDOCX"/>
        <w:tblW w:w="9075" w:type="dxa"/>
        <w:tblInd w:w="108" w:type="dxa"/>
        <w:tblLook w:val="04A0" w:firstRow="1" w:lastRow="0" w:firstColumn="1" w:lastColumn="0" w:noHBand="0" w:noVBand="1"/>
      </w:tblPr>
      <w:tblGrid>
        <w:gridCol w:w="3975"/>
        <w:gridCol w:w="1125"/>
        <w:gridCol w:w="3975"/>
      </w:tblGrid>
      <w:tr w:rsidR="008718F0" w:rsidRPr="003D59DC" w14:paraId="5BD08266" w14:textId="77777777" w:rsidTr="00223D1B">
        <w:tc>
          <w:tcPr>
            <w:tcW w:w="3975" w:type="dxa"/>
            <w:tcMar>
              <w:top w:w="0" w:type="auto"/>
              <w:bottom w:w="0" w:type="auto"/>
            </w:tcMar>
            <w:vAlign w:val="center"/>
          </w:tcPr>
          <w:p w14:paraId="4C5DDD91" w14:textId="77777777" w:rsidR="008718F0" w:rsidRPr="003D59DC" w:rsidRDefault="008718F0" w:rsidP="00223D1B">
            <w:pPr>
              <w:jc w:val="both"/>
              <w:textAlignment w:val="center"/>
              <w:rPr>
                <w:rFonts w:eastAsia="Calibri" w:cs="Times New Roman"/>
              </w:rPr>
            </w:pPr>
          </w:p>
        </w:tc>
        <w:tc>
          <w:tcPr>
            <w:tcW w:w="0" w:type="auto"/>
            <w:tcMar>
              <w:top w:w="0" w:type="auto"/>
              <w:bottom w:w="0" w:type="auto"/>
            </w:tcMar>
            <w:vAlign w:val="center"/>
          </w:tcPr>
          <w:p w14:paraId="4809F019" w14:textId="77777777" w:rsidR="008718F0" w:rsidRPr="003D59DC" w:rsidRDefault="008718F0" w:rsidP="00223D1B">
            <w:pPr>
              <w:jc w:val="both"/>
              <w:textAlignment w:val="center"/>
              <w:rPr>
                <w:rFonts w:eastAsia="Calibri" w:cs="Times New Roman"/>
              </w:rPr>
            </w:pPr>
            <w:r w:rsidRPr="003D59DC">
              <w:rPr>
                <w:rFonts w:ascii="Arial" w:eastAsia="Calibri" w:hAnsi="Arial" w:cs="Arial"/>
                <w:color w:val="000000"/>
                <w:position w:val="-2"/>
                <w:szCs w:val="18"/>
              </w:rPr>
              <w:t> </w:t>
            </w:r>
          </w:p>
        </w:tc>
        <w:tc>
          <w:tcPr>
            <w:tcW w:w="3975" w:type="dxa"/>
            <w:tcMar>
              <w:top w:w="0" w:type="auto"/>
              <w:bottom w:w="0" w:type="auto"/>
            </w:tcMar>
            <w:vAlign w:val="center"/>
          </w:tcPr>
          <w:p w14:paraId="404CC28D" w14:textId="77777777" w:rsidR="008718F0" w:rsidRPr="003D59DC" w:rsidRDefault="008718F0" w:rsidP="00223D1B">
            <w:pPr>
              <w:jc w:val="center"/>
              <w:textAlignment w:val="center"/>
              <w:rPr>
                <w:rFonts w:eastAsia="Calibri" w:cs="Times New Roman"/>
              </w:rPr>
            </w:pPr>
            <w:r w:rsidRPr="003D59DC">
              <w:rPr>
                <w:rFonts w:ascii="Arial" w:eastAsia="Calibri" w:hAnsi="Arial" w:cs="Arial"/>
                <w:color w:val="000000"/>
                <w:position w:val="-2"/>
                <w:szCs w:val="18"/>
              </w:rPr>
              <w:t> </w:t>
            </w:r>
          </w:p>
        </w:tc>
      </w:tr>
      <w:tr w:rsidR="008718F0" w:rsidRPr="003D59DC" w14:paraId="3A731071" w14:textId="77777777" w:rsidTr="00223D1B">
        <w:tc>
          <w:tcPr>
            <w:tcW w:w="3975" w:type="dxa"/>
            <w:tcMar>
              <w:top w:w="0" w:type="auto"/>
              <w:bottom w:w="0" w:type="auto"/>
            </w:tcMar>
            <w:vAlign w:val="center"/>
          </w:tcPr>
          <w:p w14:paraId="69276176" w14:textId="77777777" w:rsidR="008718F0" w:rsidRPr="003D59DC" w:rsidRDefault="008718F0" w:rsidP="00223D1B">
            <w:pPr>
              <w:jc w:val="both"/>
              <w:textAlignment w:val="center"/>
              <w:rPr>
                <w:rFonts w:eastAsia="Calibri" w:cs="Times New Roman"/>
              </w:rPr>
            </w:pPr>
          </w:p>
        </w:tc>
        <w:tc>
          <w:tcPr>
            <w:tcW w:w="0" w:type="auto"/>
            <w:tcMar>
              <w:top w:w="0" w:type="auto"/>
              <w:bottom w:w="0" w:type="auto"/>
            </w:tcMar>
            <w:vAlign w:val="center"/>
          </w:tcPr>
          <w:p w14:paraId="26D2E6FA" w14:textId="77777777" w:rsidR="008718F0" w:rsidRPr="003D59DC" w:rsidRDefault="008718F0" w:rsidP="00223D1B">
            <w:pPr>
              <w:jc w:val="both"/>
              <w:textAlignment w:val="center"/>
              <w:rPr>
                <w:rFonts w:eastAsia="Calibri" w:cs="Times New Roman"/>
              </w:rPr>
            </w:pPr>
            <w:r w:rsidRPr="003D59DC">
              <w:rPr>
                <w:rFonts w:ascii="Arial" w:eastAsia="Calibri" w:hAnsi="Arial" w:cs="Arial"/>
                <w:color w:val="000000"/>
                <w:position w:val="-2"/>
                <w:szCs w:val="18"/>
              </w:rPr>
              <w:t> </w:t>
            </w:r>
          </w:p>
        </w:tc>
        <w:tc>
          <w:tcPr>
            <w:tcW w:w="3975" w:type="dxa"/>
            <w:tcMar>
              <w:top w:w="0" w:type="auto"/>
              <w:bottom w:w="0" w:type="auto"/>
            </w:tcMar>
            <w:vAlign w:val="center"/>
          </w:tcPr>
          <w:p w14:paraId="03F3C902" w14:textId="77777777" w:rsidR="008718F0" w:rsidRPr="003D59DC" w:rsidRDefault="008718F0" w:rsidP="00223D1B">
            <w:pPr>
              <w:jc w:val="both"/>
              <w:textAlignment w:val="center"/>
              <w:rPr>
                <w:rFonts w:eastAsia="Calibri" w:cs="Times New Roman"/>
              </w:rPr>
            </w:pPr>
            <w:r w:rsidRPr="003D59DC">
              <w:rPr>
                <w:rFonts w:ascii="Arial" w:eastAsia="Calibri" w:hAnsi="Arial" w:cs="Arial"/>
                <w:color w:val="000000"/>
                <w:position w:val="-2"/>
                <w:szCs w:val="18"/>
              </w:rPr>
              <w:t> </w:t>
            </w:r>
          </w:p>
        </w:tc>
      </w:tr>
    </w:tbl>
    <w:p w14:paraId="6B4A9A29" w14:textId="77777777" w:rsidR="008718F0" w:rsidRDefault="008718F0" w:rsidP="008718F0"/>
    <w:p w14:paraId="5D33DB60" w14:textId="77777777" w:rsidR="009D3C81" w:rsidRDefault="009D3C81" w:rsidP="001B7DB9">
      <w:pPr>
        <w:spacing w:after="0" w:line="360" w:lineRule="auto"/>
        <w:jc w:val="center"/>
        <w:rPr>
          <w:rFonts w:ascii="Arial" w:hAnsi="Arial" w:cs="Arial"/>
        </w:rPr>
      </w:pPr>
    </w:p>
    <w:p w14:paraId="56E9F93C" w14:textId="33142239" w:rsidR="001B7DB9" w:rsidRPr="00E108BC" w:rsidRDefault="001B7DB9" w:rsidP="001B7DB9">
      <w:pPr>
        <w:spacing w:after="0" w:line="360" w:lineRule="auto"/>
        <w:rPr>
          <w:rFonts w:ascii="Arial" w:hAnsi="Arial" w:cs="Arial"/>
          <w:sz w:val="18"/>
          <w:szCs w:val="18"/>
        </w:rPr>
      </w:pPr>
      <w:r w:rsidRPr="00E108BC">
        <w:rPr>
          <w:rFonts w:ascii="Arial" w:hAnsi="Arial" w:cs="Arial"/>
          <w:sz w:val="18"/>
          <w:szCs w:val="18"/>
        </w:rPr>
        <w:t>PRILOGA 4</w:t>
      </w:r>
      <w:r w:rsidR="00E108BC" w:rsidRPr="00E108BC">
        <w:rPr>
          <w:rFonts w:ascii="Arial" w:hAnsi="Arial" w:cs="Arial"/>
          <w:sz w:val="18"/>
          <w:szCs w:val="18"/>
        </w:rPr>
        <w:t xml:space="preserve"> (se priloži ob podpisu pogodbe)</w:t>
      </w:r>
    </w:p>
    <w:sectPr w:rsidR="001B7DB9" w:rsidRPr="00E108B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8695" w14:textId="77777777" w:rsidR="006B2936" w:rsidRDefault="006B2936" w:rsidP="006975C6">
      <w:pPr>
        <w:spacing w:after="0" w:line="240" w:lineRule="auto"/>
      </w:pPr>
      <w:r>
        <w:separator/>
      </w:r>
    </w:p>
  </w:endnote>
  <w:endnote w:type="continuationSeparator" w:id="0">
    <w:p w14:paraId="2A30676C"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4538"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78A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1E9D"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02B4"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15030"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124E" w14:textId="77777777" w:rsidR="008718F0" w:rsidRDefault="008718F0" w:rsidP="004830F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F0FF41A" w14:textId="77777777" w:rsidR="008718F0" w:rsidRDefault="008718F0" w:rsidP="004830F2">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39428" w14:textId="77777777" w:rsidR="008718F0" w:rsidRPr="00F95022" w:rsidRDefault="008718F0" w:rsidP="004830F2">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62</w:t>
    </w:r>
    <w:r w:rsidRPr="00F95022">
      <w:rPr>
        <w:rStyle w:val="tevilkastrani"/>
        <w:rFonts w:ascii="Arial" w:hAnsi="Arial" w:cs="Arial"/>
        <w:sz w:val="18"/>
        <w:szCs w:val="18"/>
      </w:rPr>
      <w:fldChar w:fldCharType="end"/>
    </w:r>
  </w:p>
  <w:p w14:paraId="1AC77170" w14:textId="77777777" w:rsidR="008718F0" w:rsidRDefault="008718F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5FE4" w14:textId="77777777" w:rsidR="009D3C81" w:rsidRPr="006F1DA5" w:rsidRDefault="00CF3CC2"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D3C81" w:rsidRPr="006F1DA5">
          <w:rPr>
            <w:rFonts w:ascii="Arial" w:hAnsi="Arial" w:cs="Arial"/>
          </w:rPr>
          <w:fldChar w:fldCharType="begin"/>
        </w:r>
        <w:r w:rsidR="009D3C81" w:rsidRPr="006F1DA5">
          <w:rPr>
            <w:rFonts w:ascii="Arial" w:hAnsi="Arial" w:cs="Arial"/>
          </w:rPr>
          <w:instrText xml:space="preserve"> PAGE   \* MERGEFORMAT </w:instrText>
        </w:r>
        <w:r w:rsidR="009D3C81" w:rsidRPr="006F1DA5">
          <w:rPr>
            <w:rFonts w:ascii="Arial" w:hAnsi="Arial" w:cs="Arial"/>
          </w:rPr>
          <w:fldChar w:fldCharType="separate"/>
        </w:r>
        <w:r w:rsidR="009D3C81">
          <w:rPr>
            <w:rFonts w:ascii="Arial" w:hAnsi="Arial" w:cs="Arial"/>
            <w:noProof/>
          </w:rPr>
          <w:t>1</w:t>
        </w:r>
        <w:r w:rsidR="009D3C81" w:rsidRPr="006F1DA5">
          <w:rPr>
            <w:rFonts w:ascii="Arial" w:hAnsi="Arial" w:cs="Arial"/>
            <w:noProof/>
          </w:rPr>
          <w:fldChar w:fldCharType="end"/>
        </w:r>
      </w:sdtContent>
    </w:sdt>
  </w:p>
  <w:p w14:paraId="31F4B2D4" w14:textId="77777777" w:rsidR="009D3C81" w:rsidRDefault="009D3C81"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27207"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DC30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D3D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41771"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250F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0A0D2"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1086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15D3A" w14:textId="77777777" w:rsidR="006B2936" w:rsidRDefault="006B2936" w:rsidP="006975C6">
      <w:pPr>
        <w:spacing w:after="0" w:line="240" w:lineRule="auto"/>
      </w:pPr>
      <w:r>
        <w:separator/>
      </w:r>
    </w:p>
  </w:footnote>
  <w:footnote w:type="continuationSeparator" w:id="0">
    <w:p w14:paraId="0CD85F87"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46F1617D" w14:textId="77777777" w:rsidTr="007C4767">
      <w:trPr>
        <w:trHeight w:val="1268"/>
      </w:trPr>
      <w:tc>
        <w:tcPr>
          <w:tcW w:w="1668" w:type="dxa"/>
        </w:tcPr>
        <w:p w14:paraId="755D585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0B80903" wp14:editId="6F3E92AD">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9131C1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D2A26A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518BAC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0C1C79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512FC9D"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2472108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4E8DE7D7" wp14:editId="3503F9A6">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535CCB5"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4289DAEC" w14:textId="77777777" w:rsidTr="00B169F3">
      <w:trPr>
        <w:trHeight w:val="1268"/>
      </w:trPr>
      <w:tc>
        <w:tcPr>
          <w:tcW w:w="1668" w:type="dxa"/>
        </w:tcPr>
        <w:p w14:paraId="36615384" w14:textId="77777777" w:rsidR="009D3C81" w:rsidRPr="006F1DA5" w:rsidRDefault="009D3C81"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48D2746" wp14:editId="66289DB1">
                <wp:simplePos x="0" y="0"/>
                <wp:positionH relativeFrom="page">
                  <wp:posOffset>4433</wp:posOffset>
                </wp:positionH>
                <wp:positionV relativeFrom="paragraph">
                  <wp:posOffset>-3810</wp:posOffset>
                </wp:positionV>
                <wp:extent cx="990000" cy="720000"/>
                <wp:effectExtent l="0" t="0" r="0" b="0"/>
                <wp:wrapNone/>
                <wp:docPr id="35317851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ECDAD11" w14:textId="77777777" w:rsidR="009D3C81" w:rsidRPr="006F1DA5" w:rsidRDefault="009D3C8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3755545" w14:textId="77777777" w:rsidR="009D3C81" w:rsidRPr="006F1DA5" w:rsidRDefault="009D3C8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75507B8" w14:textId="77777777" w:rsidR="009D3C81" w:rsidRPr="006F1DA5" w:rsidRDefault="009D3C8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415D48A" w14:textId="77777777" w:rsidR="009D3C81" w:rsidRPr="006F1DA5" w:rsidRDefault="009D3C8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487A2E7" w14:textId="77777777" w:rsidR="009D3C81" w:rsidRPr="006F1DA5" w:rsidRDefault="009D3C81"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281398E" w14:textId="77777777" w:rsidR="009D3C81" w:rsidRPr="006F1DA5" w:rsidRDefault="009D3C81"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F36737B" wp14:editId="26F909E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DA05D83" w14:textId="77777777" w:rsidR="009D3C81" w:rsidRPr="006F1DA5" w:rsidRDefault="009D3C8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889"/>
    <w:multiLevelType w:val="hybridMultilevel"/>
    <w:tmpl w:val="3D58BAD2"/>
    <w:lvl w:ilvl="0" w:tplc="C3FE6DDC">
      <w:start w:val="14"/>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0A7D07F6"/>
    <w:multiLevelType w:val="hybridMultilevel"/>
    <w:tmpl w:val="26CCD13C"/>
    <w:lvl w:ilvl="0" w:tplc="C3FE6DDC">
      <w:start w:val="1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5D6AEC"/>
    <w:multiLevelType w:val="hybridMultilevel"/>
    <w:tmpl w:val="F4BA0C58"/>
    <w:lvl w:ilvl="0" w:tplc="FD487F66">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691337"/>
    <w:multiLevelType w:val="hybridMultilevel"/>
    <w:tmpl w:val="D14AA728"/>
    <w:lvl w:ilvl="0" w:tplc="47DC2F76">
      <w:start w:val="1"/>
      <w:numFmt w:val="bullet"/>
      <w:lvlText w:val=""/>
      <w:lvlJc w:val="left"/>
      <w:pPr>
        <w:ind w:left="720" w:hanging="360"/>
      </w:pPr>
      <w:rPr>
        <w:rFonts w:ascii="Symbol" w:hAnsi="Symbol" w:cs="Symbol" w:hint="default"/>
        <w:sz w:val="18"/>
        <w:szCs w:val="18"/>
      </w:rPr>
    </w:lvl>
    <w:lvl w:ilvl="1" w:tplc="456EE096">
      <w:start w:val="1"/>
      <w:numFmt w:val="bullet"/>
      <w:lvlText w:val="o"/>
      <w:lvlJc w:val="left"/>
      <w:pPr>
        <w:ind w:left="1440" w:hanging="360"/>
      </w:pPr>
      <w:rPr>
        <w:rFonts w:ascii="Courier New" w:hAnsi="Courier New" w:cs="Courier New" w:hint="default"/>
      </w:rPr>
    </w:lvl>
    <w:lvl w:ilvl="2" w:tplc="89CE417C">
      <w:start w:val="1"/>
      <w:numFmt w:val="bullet"/>
      <w:lvlText w:val=""/>
      <w:lvlJc w:val="left"/>
      <w:pPr>
        <w:ind w:left="2160" w:hanging="360"/>
      </w:pPr>
      <w:rPr>
        <w:rFonts w:ascii="Wingdings" w:hAnsi="Wingdings" w:cs="Wingdings" w:hint="default"/>
      </w:rPr>
    </w:lvl>
    <w:lvl w:ilvl="3" w:tplc="BBE6E0B0">
      <w:start w:val="1"/>
      <w:numFmt w:val="bullet"/>
      <w:lvlText w:val=""/>
      <w:lvlJc w:val="left"/>
      <w:pPr>
        <w:ind w:left="2880" w:hanging="360"/>
      </w:pPr>
      <w:rPr>
        <w:rFonts w:ascii="Symbol" w:hAnsi="Symbol" w:cs="Symbol" w:hint="default"/>
      </w:rPr>
    </w:lvl>
    <w:lvl w:ilvl="4" w:tplc="6BFE84AA">
      <w:start w:val="1"/>
      <w:numFmt w:val="bullet"/>
      <w:lvlText w:val="o"/>
      <w:lvlJc w:val="left"/>
      <w:pPr>
        <w:ind w:left="3600" w:hanging="360"/>
      </w:pPr>
      <w:rPr>
        <w:rFonts w:ascii="Courier New" w:hAnsi="Courier New" w:cs="Courier New" w:hint="default"/>
      </w:rPr>
    </w:lvl>
    <w:lvl w:ilvl="5" w:tplc="050E4398">
      <w:start w:val="1"/>
      <w:numFmt w:val="bullet"/>
      <w:lvlText w:val=""/>
      <w:lvlJc w:val="left"/>
      <w:pPr>
        <w:ind w:left="4320" w:hanging="360"/>
      </w:pPr>
      <w:rPr>
        <w:rFonts w:ascii="Wingdings" w:hAnsi="Wingdings" w:cs="Wingdings" w:hint="default"/>
      </w:rPr>
    </w:lvl>
    <w:lvl w:ilvl="6" w:tplc="6DEA0C52">
      <w:start w:val="1"/>
      <w:numFmt w:val="bullet"/>
      <w:lvlText w:val=""/>
      <w:lvlJc w:val="left"/>
      <w:pPr>
        <w:ind w:left="5040" w:hanging="360"/>
      </w:pPr>
      <w:rPr>
        <w:rFonts w:ascii="Symbol" w:hAnsi="Symbol" w:cs="Symbol" w:hint="default"/>
      </w:rPr>
    </w:lvl>
    <w:lvl w:ilvl="7" w:tplc="13526D4A">
      <w:start w:val="1"/>
      <w:numFmt w:val="bullet"/>
      <w:lvlText w:val="o"/>
      <w:lvlJc w:val="left"/>
      <w:pPr>
        <w:ind w:left="5760" w:hanging="360"/>
      </w:pPr>
      <w:rPr>
        <w:rFonts w:ascii="Courier New" w:hAnsi="Courier New" w:cs="Courier New" w:hint="default"/>
      </w:rPr>
    </w:lvl>
    <w:lvl w:ilvl="8" w:tplc="21FC20AE">
      <w:start w:val="1"/>
      <w:numFmt w:val="bullet"/>
      <w:lvlText w:val=""/>
      <w:lvlJc w:val="left"/>
      <w:pPr>
        <w:ind w:left="6480" w:hanging="360"/>
      </w:pPr>
      <w:rPr>
        <w:rFonts w:ascii="Wingdings" w:hAnsi="Wingdings" w:cs="Wingdings" w:hint="default"/>
      </w:rPr>
    </w:lvl>
  </w:abstractNum>
  <w:abstractNum w:abstractNumId="5" w15:restartNumberingAfterBreak="0">
    <w:nsid w:val="0ED41634"/>
    <w:multiLevelType w:val="hybridMultilevel"/>
    <w:tmpl w:val="19981CC6"/>
    <w:lvl w:ilvl="0" w:tplc="0424000F">
      <w:start w:val="1"/>
      <w:numFmt w:val="decimal"/>
      <w:lvlText w:val="%1."/>
      <w:lvlJc w:val="left"/>
      <w:pPr>
        <w:tabs>
          <w:tab w:val="num" w:pos="720"/>
        </w:tabs>
        <w:ind w:left="720" w:hanging="360"/>
      </w:pPr>
      <w:rPr>
        <w:rFonts w:hint="default"/>
        <w:color w:val="000000"/>
      </w:rPr>
    </w:lvl>
    <w:lvl w:ilvl="1" w:tplc="14FA2C42">
      <w:start w:val="1"/>
      <w:numFmt w:val="bullet"/>
      <w:lvlText w:val="o"/>
      <w:lvlJc w:val="left"/>
      <w:pPr>
        <w:tabs>
          <w:tab w:val="num" w:pos="1440"/>
        </w:tabs>
        <w:ind w:left="1440" w:hanging="360"/>
      </w:pPr>
      <w:rPr>
        <w:rFonts w:ascii="Courier New" w:hAnsi="Courier New" w:hint="default"/>
      </w:rPr>
    </w:lvl>
    <w:lvl w:ilvl="2" w:tplc="27F8D9E4" w:tentative="1">
      <w:start w:val="1"/>
      <w:numFmt w:val="bullet"/>
      <w:lvlText w:val=""/>
      <w:lvlJc w:val="left"/>
      <w:pPr>
        <w:tabs>
          <w:tab w:val="num" w:pos="2160"/>
        </w:tabs>
        <w:ind w:left="2160" w:hanging="360"/>
      </w:pPr>
      <w:rPr>
        <w:rFonts w:ascii="Wingdings" w:hAnsi="Wingdings" w:hint="default"/>
      </w:rPr>
    </w:lvl>
    <w:lvl w:ilvl="3" w:tplc="B770D992" w:tentative="1">
      <w:start w:val="1"/>
      <w:numFmt w:val="bullet"/>
      <w:lvlText w:val=""/>
      <w:lvlJc w:val="left"/>
      <w:pPr>
        <w:tabs>
          <w:tab w:val="num" w:pos="2880"/>
        </w:tabs>
        <w:ind w:left="2880" w:hanging="360"/>
      </w:pPr>
      <w:rPr>
        <w:rFonts w:ascii="Symbol" w:hAnsi="Symbol" w:hint="default"/>
      </w:rPr>
    </w:lvl>
    <w:lvl w:ilvl="4" w:tplc="731C7252" w:tentative="1">
      <w:start w:val="1"/>
      <w:numFmt w:val="bullet"/>
      <w:lvlText w:val="o"/>
      <w:lvlJc w:val="left"/>
      <w:pPr>
        <w:tabs>
          <w:tab w:val="num" w:pos="3600"/>
        </w:tabs>
        <w:ind w:left="3600" w:hanging="360"/>
      </w:pPr>
      <w:rPr>
        <w:rFonts w:ascii="Courier New" w:hAnsi="Courier New" w:hint="default"/>
      </w:rPr>
    </w:lvl>
    <w:lvl w:ilvl="5" w:tplc="57FA9FBA" w:tentative="1">
      <w:start w:val="1"/>
      <w:numFmt w:val="bullet"/>
      <w:lvlText w:val=""/>
      <w:lvlJc w:val="left"/>
      <w:pPr>
        <w:tabs>
          <w:tab w:val="num" w:pos="4320"/>
        </w:tabs>
        <w:ind w:left="4320" w:hanging="360"/>
      </w:pPr>
      <w:rPr>
        <w:rFonts w:ascii="Wingdings" w:hAnsi="Wingdings" w:hint="default"/>
      </w:rPr>
    </w:lvl>
    <w:lvl w:ilvl="6" w:tplc="132E085C" w:tentative="1">
      <w:start w:val="1"/>
      <w:numFmt w:val="bullet"/>
      <w:lvlText w:val=""/>
      <w:lvlJc w:val="left"/>
      <w:pPr>
        <w:tabs>
          <w:tab w:val="num" w:pos="5040"/>
        </w:tabs>
        <w:ind w:left="5040" w:hanging="360"/>
      </w:pPr>
      <w:rPr>
        <w:rFonts w:ascii="Symbol" w:hAnsi="Symbol" w:hint="default"/>
      </w:rPr>
    </w:lvl>
    <w:lvl w:ilvl="7" w:tplc="0344AC30" w:tentative="1">
      <w:start w:val="1"/>
      <w:numFmt w:val="bullet"/>
      <w:lvlText w:val="o"/>
      <w:lvlJc w:val="left"/>
      <w:pPr>
        <w:tabs>
          <w:tab w:val="num" w:pos="5760"/>
        </w:tabs>
        <w:ind w:left="5760" w:hanging="360"/>
      </w:pPr>
      <w:rPr>
        <w:rFonts w:ascii="Courier New" w:hAnsi="Courier New" w:hint="default"/>
      </w:rPr>
    </w:lvl>
    <w:lvl w:ilvl="8" w:tplc="3E7224A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C5A60"/>
    <w:multiLevelType w:val="hybridMultilevel"/>
    <w:tmpl w:val="A6B87048"/>
    <w:lvl w:ilvl="0" w:tplc="383823A4">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525BC"/>
    <w:multiLevelType w:val="hybridMultilevel"/>
    <w:tmpl w:val="A508C460"/>
    <w:lvl w:ilvl="0" w:tplc="2EF86B22">
      <w:start w:val="1"/>
      <w:numFmt w:val="bullet"/>
      <w:lvlText w:val=""/>
      <w:lvlJc w:val="left"/>
      <w:pPr>
        <w:ind w:left="720" w:hanging="360"/>
      </w:pPr>
      <w:rPr>
        <w:rFonts w:ascii="Symbol" w:hAnsi="Symbol" w:cs="Symbol" w:hint="default"/>
        <w:sz w:val="18"/>
        <w:szCs w:val="18"/>
      </w:rPr>
    </w:lvl>
    <w:lvl w:ilvl="1" w:tplc="6A4689CE">
      <w:start w:val="1"/>
      <w:numFmt w:val="bullet"/>
      <w:lvlText w:val="o"/>
      <w:lvlJc w:val="left"/>
      <w:pPr>
        <w:ind w:left="1440" w:hanging="360"/>
      </w:pPr>
      <w:rPr>
        <w:rFonts w:ascii="Courier New" w:hAnsi="Courier New" w:cs="Courier New" w:hint="default"/>
      </w:rPr>
    </w:lvl>
    <w:lvl w:ilvl="2" w:tplc="1AA6AC82">
      <w:start w:val="1"/>
      <w:numFmt w:val="bullet"/>
      <w:lvlText w:val=""/>
      <w:lvlJc w:val="left"/>
      <w:pPr>
        <w:ind w:left="2160" w:hanging="360"/>
      </w:pPr>
      <w:rPr>
        <w:rFonts w:ascii="Wingdings" w:hAnsi="Wingdings" w:cs="Wingdings" w:hint="default"/>
      </w:rPr>
    </w:lvl>
    <w:lvl w:ilvl="3" w:tplc="8420529E">
      <w:start w:val="1"/>
      <w:numFmt w:val="bullet"/>
      <w:lvlText w:val=""/>
      <w:lvlJc w:val="left"/>
      <w:pPr>
        <w:ind w:left="2880" w:hanging="360"/>
      </w:pPr>
      <w:rPr>
        <w:rFonts w:ascii="Symbol" w:hAnsi="Symbol" w:cs="Symbol" w:hint="default"/>
      </w:rPr>
    </w:lvl>
    <w:lvl w:ilvl="4" w:tplc="0ABAE258">
      <w:start w:val="1"/>
      <w:numFmt w:val="bullet"/>
      <w:lvlText w:val="o"/>
      <w:lvlJc w:val="left"/>
      <w:pPr>
        <w:ind w:left="3600" w:hanging="360"/>
      </w:pPr>
      <w:rPr>
        <w:rFonts w:ascii="Courier New" w:hAnsi="Courier New" w:cs="Courier New" w:hint="default"/>
      </w:rPr>
    </w:lvl>
    <w:lvl w:ilvl="5" w:tplc="FADEB378">
      <w:start w:val="1"/>
      <w:numFmt w:val="bullet"/>
      <w:lvlText w:val=""/>
      <w:lvlJc w:val="left"/>
      <w:pPr>
        <w:ind w:left="4320" w:hanging="360"/>
      </w:pPr>
      <w:rPr>
        <w:rFonts w:ascii="Wingdings" w:hAnsi="Wingdings" w:cs="Wingdings" w:hint="default"/>
      </w:rPr>
    </w:lvl>
    <w:lvl w:ilvl="6" w:tplc="8DB25A42">
      <w:start w:val="1"/>
      <w:numFmt w:val="bullet"/>
      <w:lvlText w:val=""/>
      <w:lvlJc w:val="left"/>
      <w:pPr>
        <w:ind w:left="5040" w:hanging="360"/>
      </w:pPr>
      <w:rPr>
        <w:rFonts w:ascii="Symbol" w:hAnsi="Symbol" w:cs="Symbol" w:hint="default"/>
      </w:rPr>
    </w:lvl>
    <w:lvl w:ilvl="7" w:tplc="E912F520">
      <w:start w:val="1"/>
      <w:numFmt w:val="bullet"/>
      <w:lvlText w:val="o"/>
      <w:lvlJc w:val="left"/>
      <w:pPr>
        <w:ind w:left="5760" w:hanging="360"/>
      </w:pPr>
      <w:rPr>
        <w:rFonts w:ascii="Courier New" w:hAnsi="Courier New" w:cs="Courier New" w:hint="default"/>
      </w:rPr>
    </w:lvl>
    <w:lvl w:ilvl="8" w:tplc="91E46C8A">
      <w:start w:val="1"/>
      <w:numFmt w:val="bullet"/>
      <w:lvlText w:val=""/>
      <w:lvlJc w:val="left"/>
      <w:pPr>
        <w:ind w:left="6480" w:hanging="360"/>
      </w:pPr>
      <w:rPr>
        <w:rFonts w:ascii="Wingdings" w:hAnsi="Wingdings" w:cs="Wingdings" w:hint="default"/>
      </w:rPr>
    </w:lvl>
  </w:abstractNum>
  <w:abstractNum w:abstractNumId="9"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6A0C37"/>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7FF39CF"/>
    <w:multiLevelType w:val="hybridMultilevel"/>
    <w:tmpl w:val="4FDE75AE"/>
    <w:lvl w:ilvl="0" w:tplc="015C66EE">
      <w:start w:val="1"/>
      <w:numFmt w:val="decimal"/>
      <w:lvlText w:val="%1."/>
      <w:lvlJc w:val="left"/>
      <w:pPr>
        <w:ind w:left="1080" w:hanging="360"/>
      </w:pPr>
      <w:rPr>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15:restartNumberingAfterBreak="0">
    <w:nsid w:val="1E56791F"/>
    <w:multiLevelType w:val="hybridMultilevel"/>
    <w:tmpl w:val="BD8C393E"/>
    <w:lvl w:ilvl="0" w:tplc="0424000F">
      <w:start w:val="1"/>
      <w:numFmt w:val="decimal"/>
      <w:lvlText w:val="%1."/>
      <w:lvlJc w:val="left"/>
      <w:pPr>
        <w:tabs>
          <w:tab w:val="num" w:pos="720"/>
        </w:tabs>
        <w:ind w:left="720" w:hanging="360"/>
      </w:pPr>
      <w:rPr>
        <w:rFonts w:hint="default"/>
      </w:rPr>
    </w:lvl>
    <w:lvl w:ilvl="1" w:tplc="5F7CA30E">
      <w:numFmt w:val="bullet"/>
      <w:lvlText w:val="-"/>
      <w:lvlJc w:val="left"/>
      <w:pPr>
        <w:tabs>
          <w:tab w:val="num" w:pos="1440"/>
        </w:tabs>
        <w:ind w:left="1440" w:hanging="360"/>
      </w:pPr>
      <w:rPr>
        <w:rFonts w:ascii="Arial" w:eastAsia="Batang" w:hAnsi="Arial" w:cs="Arial" w:hint="default"/>
      </w:rPr>
    </w:lvl>
    <w:lvl w:ilvl="2" w:tplc="A27CDB9A">
      <w:start w:val="1"/>
      <w:numFmt w:val="upp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1E2216"/>
    <w:multiLevelType w:val="hybridMultilevel"/>
    <w:tmpl w:val="D95C4DAE"/>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F47B6A"/>
    <w:multiLevelType w:val="hybridMultilevel"/>
    <w:tmpl w:val="E6FCF7FE"/>
    <w:lvl w:ilvl="0" w:tplc="4D16BC18">
      <w:start w:val="1"/>
      <w:numFmt w:val="bullet"/>
      <w:lvlText w:val=""/>
      <w:lvlJc w:val="left"/>
      <w:pPr>
        <w:ind w:left="720" w:hanging="360"/>
      </w:pPr>
      <w:rPr>
        <w:rFonts w:ascii="Symbol" w:hAnsi="Symbol" w:cs="Symbol" w:hint="default"/>
        <w:sz w:val="18"/>
        <w:szCs w:val="18"/>
      </w:rPr>
    </w:lvl>
    <w:lvl w:ilvl="1" w:tplc="56AEBFB6">
      <w:start w:val="1"/>
      <w:numFmt w:val="bullet"/>
      <w:lvlText w:val="o"/>
      <w:lvlJc w:val="left"/>
      <w:pPr>
        <w:ind w:left="1440" w:hanging="360"/>
      </w:pPr>
      <w:rPr>
        <w:rFonts w:ascii="Courier New" w:hAnsi="Courier New" w:cs="Courier New" w:hint="default"/>
      </w:rPr>
    </w:lvl>
    <w:lvl w:ilvl="2" w:tplc="36E6A632">
      <w:start w:val="1"/>
      <w:numFmt w:val="bullet"/>
      <w:lvlText w:val=""/>
      <w:lvlJc w:val="left"/>
      <w:pPr>
        <w:ind w:left="2160" w:hanging="360"/>
      </w:pPr>
      <w:rPr>
        <w:rFonts w:ascii="Wingdings" w:hAnsi="Wingdings" w:cs="Wingdings" w:hint="default"/>
      </w:rPr>
    </w:lvl>
    <w:lvl w:ilvl="3" w:tplc="43E890C8">
      <w:start w:val="1"/>
      <w:numFmt w:val="bullet"/>
      <w:lvlText w:val=""/>
      <w:lvlJc w:val="left"/>
      <w:pPr>
        <w:ind w:left="2880" w:hanging="360"/>
      </w:pPr>
      <w:rPr>
        <w:rFonts w:ascii="Symbol" w:hAnsi="Symbol" w:cs="Symbol" w:hint="default"/>
      </w:rPr>
    </w:lvl>
    <w:lvl w:ilvl="4" w:tplc="DE920A46">
      <w:start w:val="1"/>
      <w:numFmt w:val="bullet"/>
      <w:lvlText w:val="o"/>
      <w:lvlJc w:val="left"/>
      <w:pPr>
        <w:ind w:left="3600" w:hanging="360"/>
      </w:pPr>
      <w:rPr>
        <w:rFonts w:ascii="Courier New" w:hAnsi="Courier New" w:cs="Courier New" w:hint="default"/>
      </w:rPr>
    </w:lvl>
    <w:lvl w:ilvl="5" w:tplc="9A46F73A">
      <w:start w:val="1"/>
      <w:numFmt w:val="bullet"/>
      <w:lvlText w:val=""/>
      <w:lvlJc w:val="left"/>
      <w:pPr>
        <w:ind w:left="4320" w:hanging="360"/>
      </w:pPr>
      <w:rPr>
        <w:rFonts w:ascii="Wingdings" w:hAnsi="Wingdings" w:cs="Wingdings" w:hint="default"/>
      </w:rPr>
    </w:lvl>
    <w:lvl w:ilvl="6" w:tplc="EE4A12F6">
      <w:start w:val="1"/>
      <w:numFmt w:val="bullet"/>
      <w:lvlText w:val=""/>
      <w:lvlJc w:val="left"/>
      <w:pPr>
        <w:ind w:left="5040" w:hanging="360"/>
      </w:pPr>
      <w:rPr>
        <w:rFonts w:ascii="Symbol" w:hAnsi="Symbol" w:cs="Symbol" w:hint="default"/>
      </w:rPr>
    </w:lvl>
    <w:lvl w:ilvl="7" w:tplc="BF582FA4">
      <w:start w:val="1"/>
      <w:numFmt w:val="bullet"/>
      <w:lvlText w:val="o"/>
      <w:lvlJc w:val="left"/>
      <w:pPr>
        <w:ind w:left="5760" w:hanging="360"/>
      </w:pPr>
      <w:rPr>
        <w:rFonts w:ascii="Courier New" w:hAnsi="Courier New" w:cs="Courier New" w:hint="default"/>
      </w:rPr>
    </w:lvl>
    <w:lvl w:ilvl="8" w:tplc="FA92807C">
      <w:start w:val="1"/>
      <w:numFmt w:val="bullet"/>
      <w:lvlText w:val=""/>
      <w:lvlJc w:val="left"/>
      <w:pPr>
        <w:ind w:left="6480" w:hanging="360"/>
      </w:pPr>
      <w:rPr>
        <w:rFonts w:ascii="Wingdings" w:hAnsi="Wingdings" w:cs="Wingdings" w:hint="default"/>
      </w:rPr>
    </w:lvl>
  </w:abstractNum>
  <w:abstractNum w:abstractNumId="16"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15:restartNumberingAfterBreak="0">
    <w:nsid w:val="2AE13A35"/>
    <w:multiLevelType w:val="hybridMultilevel"/>
    <w:tmpl w:val="A3F8EBDA"/>
    <w:lvl w:ilvl="0" w:tplc="901CF630">
      <w:start w:val="1"/>
      <w:numFmt w:val="bullet"/>
      <w:lvlText w:val=""/>
      <w:lvlJc w:val="left"/>
      <w:pPr>
        <w:ind w:left="720" w:hanging="360"/>
      </w:pPr>
      <w:rPr>
        <w:rFonts w:ascii="Symbol" w:hAnsi="Symbol" w:cs="Symbol" w:hint="default"/>
        <w:sz w:val="18"/>
        <w:szCs w:val="18"/>
      </w:rPr>
    </w:lvl>
    <w:lvl w:ilvl="1" w:tplc="34F06536">
      <w:start w:val="1"/>
      <w:numFmt w:val="bullet"/>
      <w:lvlText w:val="o"/>
      <w:lvlJc w:val="left"/>
      <w:pPr>
        <w:ind w:left="1440" w:hanging="360"/>
      </w:pPr>
      <w:rPr>
        <w:rFonts w:ascii="Courier New" w:hAnsi="Courier New" w:cs="Courier New" w:hint="default"/>
      </w:rPr>
    </w:lvl>
    <w:lvl w:ilvl="2" w:tplc="427CE76A">
      <w:start w:val="1"/>
      <w:numFmt w:val="bullet"/>
      <w:lvlText w:val=""/>
      <w:lvlJc w:val="left"/>
      <w:pPr>
        <w:ind w:left="2160" w:hanging="360"/>
      </w:pPr>
      <w:rPr>
        <w:rFonts w:ascii="Wingdings" w:hAnsi="Wingdings" w:cs="Wingdings" w:hint="default"/>
      </w:rPr>
    </w:lvl>
    <w:lvl w:ilvl="3" w:tplc="5E6846A4">
      <w:start w:val="1"/>
      <w:numFmt w:val="bullet"/>
      <w:lvlText w:val=""/>
      <w:lvlJc w:val="left"/>
      <w:pPr>
        <w:ind w:left="2880" w:hanging="360"/>
      </w:pPr>
      <w:rPr>
        <w:rFonts w:ascii="Symbol" w:hAnsi="Symbol" w:cs="Symbol" w:hint="default"/>
      </w:rPr>
    </w:lvl>
    <w:lvl w:ilvl="4" w:tplc="62EA1FCA">
      <w:start w:val="1"/>
      <w:numFmt w:val="bullet"/>
      <w:lvlText w:val="o"/>
      <w:lvlJc w:val="left"/>
      <w:pPr>
        <w:ind w:left="3600" w:hanging="360"/>
      </w:pPr>
      <w:rPr>
        <w:rFonts w:ascii="Courier New" w:hAnsi="Courier New" w:cs="Courier New" w:hint="default"/>
      </w:rPr>
    </w:lvl>
    <w:lvl w:ilvl="5" w:tplc="F1DC0B52">
      <w:start w:val="1"/>
      <w:numFmt w:val="bullet"/>
      <w:lvlText w:val=""/>
      <w:lvlJc w:val="left"/>
      <w:pPr>
        <w:ind w:left="4320" w:hanging="360"/>
      </w:pPr>
      <w:rPr>
        <w:rFonts w:ascii="Wingdings" w:hAnsi="Wingdings" w:cs="Wingdings" w:hint="default"/>
      </w:rPr>
    </w:lvl>
    <w:lvl w:ilvl="6" w:tplc="A808B6A4">
      <w:start w:val="1"/>
      <w:numFmt w:val="bullet"/>
      <w:lvlText w:val=""/>
      <w:lvlJc w:val="left"/>
      <w:pPr>
        <w:ind w:left="5040" w:hanging="360"/>
      </w:pPr>
      <w:rPr>
        <w:rFonts w:ascii="Symbol" w:hAnsi="Symbol" w:cs="Symbol" w:hint="default"/>
      </w:rPr>
    </w:lvl>
    <w:lvl w:ilvl="7" w:tplc="574EA276">
      <w:start w:val="1"/>
      <w:numFmt w:val="bullet"/>
      <w:lvlText w:val="o"/>
      <w:lvlJc w:val="left"/>
      <w:pPr>
        <w:ind w:left="5760" w:hanging="360"/>
      </w:pPr>
      <w:rPr>
        <w:rFonts w:ascii="Courier New" w:hAnsi="Courier New" w:cs="Courier New" w:hint="default"/>
      </w:rPr>
    </w:lvl>
    <w:lvl w:ilvl="8" w:tplc="13448BE4">
      <w:start w:val="1"/>
      <w:numFmt w:val="bullet"/>
      <w:lvlText w:val=""/>
      <w:lvlJc w:val="left"/>
      <w:pPr>
        <w:ind w:left="6480" w:hanging="360"/>
      </w:pPr>
      <w:rPr>
        <w:rFonts w:ascii="Wingdings" w:hAnsi="Wingdings" w:cs="Wingdings" w:hint="default"/>
      </w:rPr>
    </w:lvl>
  </w:abstractNum>
  <w:abstractNum w:abstractNumId="18" w15:restartNumberingAfterBreak="0">
    <w:nsid w:val="352F1397"/>
    <w:multiLevelType w:val="hybridMultilevel"/>
    <w:tmpl w:val="4490D44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pStyle w:val="kazalo2"/>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A23FF5"/>
    <w:multiLevelType w:val="hybridMultilevel"/>
    <w:tmpl w:val="AF0C0E30"/>
    <w:lvl w:ilvl="0" w:tplc="5F7CA30E">
      <w:numFmt w:val="bullet"/>
      <w:lvlText w:val="-"/>
      <w:lvlJc w:val="left"/>
      <w:pPr>
        <w:tabs>
          <w:tab w:val="num" w:pos="1428"/>
        </w:tabs>
        <w:ind w:left="1428" w:hanging="360"/>
      </w:pPr>
      <w:rPr>
        <w:rFonts w:ascii="Arial" w:eastAsia="Batang" w:hAnsi="Arial" w:cs="Aria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391C2A0B"/>
    <w:multiLevelType w:val="hybridMultilevel"/>
    <w:tmpl w:val="35B60994"/>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3F6B35F7"/>
    <w:multiLevelType w:val="hybridMultilevel"/>
    <w:tmpl w:val="F0C07FD4"/>
    <w:lvl w:ilvl="0" w:tplc="C3FE6DD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794DF9"/>
    <w:multiLevelType w:val="hybridMultilevel"/>
    <w:tmpl w:val="11C659CC"/>
    <w:lvl w:ilvl="0" w:tplc="68E4766C">
      <w:start w:val="1"/>
      <w:numFmt w:val="bullet"/>
      <w:lvlText w:val=""/>
      <w:lvlJc w:val="left"/>
      <w:pPr>
        <w:ind w:left="720" w:hanging="360"/>
      </w:pPr>
      <w:rPr>
        <w:rFonts w:ascii="Symbol" w:hAnsi="Symbol" w:cs="Symbol" w:hint="default"/>
        <w:sz w:val="18"/>
        <w:szCs w:val="18"/>
      </w:rPr>
    </w:lvl>
    <w:lvl w:ilvl="1" w:tplc="9BC8D230">
      <w:start w:val="1"/>
      <w:numFmt w:val="bullet"/>
      <w:lvlText w:val="o"/>
      <w:lvlJc w:val="left"/>
      <w:pPr>
        <w:ind w:left="1440" w:hanging="360"/>
      </w:pPr>
      <w:rPr>
        <w:rFonts w:ascii="Courier New" w:hAnsi="Courier New" w:cs="Courier New" w:hint="default"/>
      </w:rPr>
    </w:lvl>
    <w:lvl w:ilvl="2" w:tplc="225A3C42">
      <w:start w:val="1"/>
      <w:numFmt w:val="bullet"/>
      <w:lvlText w:val=""/>
      <w:lvlJc w:val="left"/>
      <w:pPr>
        <w:ind w:left="2160" w:hanging="360"/>
      </w:pPr>
      <w:rPr>
        <w:rFonts w:ascii="Wingdings" w:hAnsi="Wingdings" w:cs="Wingdings" w:hint="default"/>
      </w:rPr>
    </w:lvl>
    <w:lvl w:ilvl="3" w:tplc="19B203AA">
      <w:start w:val="1"/>
      <w:numFmt w:val="bullet"/>
      <w:lvlText w:val=""/>
      <w:lvlJc w:val="left"/>
      <w:pPr>
        <w:ind w:left="2880" w:hanging="360"/>
      </w:pPr>
      <w:rPr>
        <w:rFonts w:ascii="Symbol" w:hAnsi="Symbol" w:cs="Symbol" w:hint="default"/>
      </w:rPr>
    </w:lvl>
    <w:lvl w:ilvl="4" w:tplc="0F4ACCD6">
      <w:start w:val="1"/>
      <w:numFmt w:val="bullet"/>
      <w:lvlText w:val="o"/>
      <w:lvlJc w:val="left"/>
      <w:pPr>
        <w:ind w:left="3600" w:hanging="360"/>
      </w:pPr>
      <w:rPr>
        <w:rFonts w:ascii="Courier New" w:hAnsi="Courier New" w:cs="Courier New" w:hint="default"/>
      </w:rPr>
    </w:lvl>
    <w:lvl w:ilvl="5" w:tplc="E034C240">
      <w:start w:val="1"/>
      <w:numFmt w:val="bullet"/>
      <w:lvlText w:val=""/>
      <w:lvlJc w:val="left"/>
      <w:pPr>
        <w:ind w:left="4320" w:hanging="360"/>
      </w:pPr>
      <w:rPr>
        <w:rFonts w:ascii="Wingdings" w:hAnsi="Wingdings" w:cs="Wingdings" w:hint="default"/>
      </w:rPr>
    </w:lvl>
    <w:lvl w:ilvl="6" w:tplc="97AC1BE8">
      <w:start w:val="1"/>
      <w:numFmt w:val="bullet"/>
      <w:lvlText w:val=""/>
      <w:lvlJc w:val="left"/>
      <w:pPr>
        <w:ind w:left="5040" w:hanging="360"/>
      </w:pPr>
      <w:rPr>
        <w:rFonts w:ascii="Symbol" w:hAnsi="Symbol" w:cs="Symbol" w:hint="default"/>
      </w:rPr>
    </w:lvl>
    <w:lvl w:ilvl="7" w:tplc="F8CA20D2">
      <w:start w:val="1"/>
      <w:numFmt w:val="bullet"/>
      <w:lvlText w:val="o"/>
      <w:lvlJc w:val="left"/>
      <w:pPr>
        <w:ind w:left="5760" w:hanging="360"/>
      </w:pPr>
      <w:rPr>
        <w:rFonts w:ascii="Courier New" w:hAnsi="Courier New" w:cs="Courier New" w:hint="default"/>
      </w:rPr>
    </w:lvl>
    <w:lvl w:ilvl="8" w:tplc="68C4A35C">
      <w:start w:val="1"/>
      <w:numFmt w:val="bullet"/>
      <w:lvlText w:val=""/>
      <w:lvlJc w:val="left"/>
      <w:pPr>
        <w:ind w:left="6480" w:hanging="360"/>
      </w:pPr>
      <w:rPr>
        <w:rFonts w:ascii="Wingdings" w:hAnsi="Wingdings" w:cs="Wingdings" w:hint="default"/>
      </w:rPr>
    </w:lvl>
  </w:abstractNum>
  <w:abstractNum w:abstractNumId="23" w15:restartNumberingAfterBreak="0">
    <w:nsid w:val="43294824"/>
    <w:multiLevelType w:val="hybridMultilevel"/>
    <w:tmpl w:val="C06C6124"/>
    <w:lvl w:ilvl="0" w:tplc="309C40A6">
      <w:start w:val="1"/>
      <w:numFmt w:val="bullet"/>
      <w:lvlText w:val=""/>
      <w:lvlJc w:val="left"/>
      <w:pPr>
        <w:ind w:left="720" w:hanging="360"/>
      </w:pPr>
      <w:rPr>
        <w:rFonts w:ascii="Symbol" w:hAnsi="Symbol" w:cs="Symbol" w:hint="default"/>
        <w:sz w:val="18"/>
        <w:szCs w:val="18"/>
      </w:rPr>
    </w:lvl>
    <w:lvl w:ilvl="1" w:tplc="7E4A595A">
      <w:start w:val="1"/>
      <w:numFmt w:val="bullet"/>
      <w:lvlText w:val="o"/>
      <w:lvlJc w:val="left"/>
      <w:pPr>
        <w:ind w:left="1440" w:hanging="360"/>
      </w:pPr>
      <w:rPr>
        <w:rFonts w:ascii="Courier New" w:hAnsi="Courier New" w:cs="Courier New" w:hint="default"/>
      </w:rPr>
    </w:lvl>
    <w:lvl w:ilvl="2" w:tplc="6D586B84">
      <w:start w:val="1"/>
      <w:numFmt w:val="bullet"/>
      <w:lvlText w:val=""/>
      <w:lvlJc w:val="left"/>
      <w:pPr>
        <w:ind w:left="2160" w:hanging="360"/>
      </w:pPr>
      <w:rPr>
        <w:rFonts w:ascii="Wingdings" w:hAnsi="Wingdings" w:cs="Wingdings" w:hint="default"/>
      </w:rPr>
    </w:lvl>
    <w:lvl w:ilvl="3" w:tplc="24E0F4E2">
      <w:start w:val="1"/>
      <w:numFmt w:val="bullet"/>
      <w:lvlText w:val=""/>
      <w:lvlJc w:val="left"/>
      <w:pPr>
        <w:ind w:left="2880" w:hanging="360"/>
      </w:pPr>
      <w:rPr>
        <w:rFonts w:ascii="Symbol" w:hAnsi="Symbol" w:cs="Symbol" w:hint="default"/>
      </w:rPr>
    </w:lvl>
    <w:lvl w:ilvl="4" w:tplc="025603F0">
      <w:start w:val="1"/>
      <w:numFmt w:val="bullet"/>
      <w:lvlText w:val="o"/>
      <w:lvlJc w:val="left"/>
      <w:pPr>
        <w:ind w:left="3600" w:hanging="360"/>
      </w:pPr>
      <w:rPr>
        <w:rFonts w:ascii="Courier New" w:hAnsi="Courier New" w:cs="Courier New" w:hint="default"/>
      </w:rPr>
    </w:lvl>
    <w:lvl w:ilvl="5" w:tplc="5B565A7A">
      <w:start w:val="1"/>
      <w:numFmt w:val="bullet"/>
      <w:lvlText w:val=""/>
      <w:lvlJc w:val="left"/>
      <w:pPr>
        <w:ind w:left="4320" w:hanging="360"/>
      </w:pPr>
      <w:rPr>
        <w:rFonts w:ascii="Wingdings" w:hAnsi="Wingdings" w:cs="Wingdings" w:hint="default"/>
      </w:rPr>
    </w:lvl>
    <w:lvl w:ilvl="6" w:tplc="67907928">
      <w:start w:val="1"/>
      <w:numFmt w:val="bullet"/>
      <w:lvlText w:val=""/>
      <w:lvlJc w:val="left"/>
      <w:pPr>
        <w:ind w:left="5040" w:hanging="360"/>
      </w:pPr>
      <w:rPr>
        <w:rFonts w:ascii="Symbol" w:hAnsi="Symbol" w:cs="Symbol" w:hint="default"/>
      </w:rPr>
    </w:lvl>
    <w:lvl w:ilvl="7" w:tplc="7C36AD20">
      <w:start w:val="1"/>
      <w:numFmt w:val="bullet"/>
      <w:lvlText w:val="o"/>
      <w:lvlJc w:val="left"/>
      <w:pPr>
        <w:ind w:left="5760" w:hanging="360"/>
      </w:pPr>
      <w:rPr>
        <w:rFonts w:ascii="Courier New" w:hAnsi="Courier New" w:cs="Courier New" w:hint="default"/>
      </w:rPr>
    </w:lvl>
    <w:lvl w:ilvl="8" w:tplc="3CD2B828">
      <w:start w:val="1"/>
      <w:numFmt w:val="bullet"/>
      <w:lvlText w:val=""/>
      <w:lvlJc w:val="left"/>
      <w:pPr>
        <w:ind w:left="6480" w:hanging="360"/>
      </w:pPr>
      <w:rPr>
        <w:rFonts w:ascii="Wingdings" w:hAnsi="Wingdings" w:cs="Wingdings" w:hint="default"/>
      </w:rPr>
    </w:lvl>
  </w:abstractNum>
  <w:abstractNum w:abstractNumId="24" w15:restartNumberingAfterBreak="0">
    <w:nsid w:val="4336441E"/>
    <w:multiLevelType w:val="hybridMultilevel"/>
    <w:tmpl w:val="E146CF36"/>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A7DC3"/>
    <w:multiLevelType w:val="hybridMultilevel"/>
    <w:tmpl w:val="F11A0C22"/>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447D86"/>
    <w:multiLevelType w:val="hybridMultilevel"/>
    <w:tmpl w:val="A6D01682"/>
    <w:lvl w:ilvl="0" w:tplc="E8CC9BA6">
      <w:start w:val="1"/>
      <w:numFmt w:val="bullet"/>
      <w:lvlText w:val=""/>
      <w:lvlJc w:val="left"/>
      <w:pPr>
        <w:ind w:left="720" w:hanging="360"/>
      </w:pPr>
      <w:rPr>
        <w:rFonts w:ascii="Symbol" w:hAnsi="Symbol" w:cs="Symbol" w:hint="default"/>
        <w:sz w:val="18"/>
        <w:szCs w:val="18"/>
      </w:rPr>
    </w:lvl>
    <w:lvl w:ilvl="1" w:tplc="BFE424D6">
      <w:start w:val="1"/>
      <w:numFmt w:val="bullet"/>
      <w:lvlText w:val="o"/>
      <w:lvlJc w:val="left"/>
      <w:pPr>
        <w:ind w:left="1440" w:hanging="360"/>
      </w:pPr>
      <w:rPr>
        <w:rFonts w:ascii="Courier New" w:hAnsi="Courier New" w:cs="Courier New" w:hint="default"/>
      </w:rPr>
    </w:lvl>
    <w:lvl w:ilvl="2" w:tplc="91EE0292">
      <w:start w:val="1"/>
      <w:numFmt w:val="bullet"/>
      <w:lvlText w:val=""/>
      <w:lvlJc w:val="left"/>
      <w:pPr>
        <w:ind w:left="2160" w:hanging="360"/>
      </w:pPr>
      <w:rPr>
        <w:rFonts w:ascii="Wingdings" w:hAnsi="Wingdings" w:cs="Wingdings" w:hint="default"/>
      </w:rPr>
    </w:lvl>
    <w:lvl w:ilvl="3" w:tplc="F0FA6638">
      <w:start w:val="1"/>
      <w:numFmt w:val="bullet"/>
      <w:lvlText w:val=""/>
      <w:lvlJc w:val="left"/>
      <w:pPr>
        <w:ind w:left="2880" w:hanging="360"/>
      </w:pPr>
      <w:rPr>
        <w:rFonts w:ascii="Symbol" w:hAnsi="Symbol" w:cs="Symbol" w:hint="default"/>
      </w:rPr>
    </w:lvl>
    <w:lvl w:ilvl="4" w:tplc="0F80038E">
      <w:start w:val="1"/>
      <w:numFmt w:val="bullet"/>
      <w:lvlText w:val="o"/>
      <w:lvlJc w:val="left"/>
      <w:pPr>
        <w:ind w:left="3600" w:hanging="360"/>
      </w:pPr>
      <w:rPr>
        <w:rFonts w:ascii="Courier New" w:hAnsi="Courier New" w:cs="Courier New" w:hint="default"/>
      </w:rPr>
    </w:lvl>
    <w:lvl w:ilvl="5" w:tplc="CFBE3EEC">
      <w:start w:val="1"/>
      <w:numFmt w:val="bullet"/>
      <w:lvlText w:val=""/>
      <w:lvlJc w:val="left"/>
      <w:pPr>
        <w:ind w:left="4320" w:hanging="360"/>
      </w:pPr>
      <w:rPr>
        <w:rFonts w:ascii="Wingdings" w:hAnsi="Wingdings" w:cs="Wingdings" w:hint="default"/>
      </w:rPr>
    </w:lvl>
    <w:lvl w:ilvl="6" w:tplc="77F0CEF6">
      <w:start w:val="1"/>
      <w:numFmt w:val="bullet"/>
      <w:lvlText w:val=""/>
      <w:lvlJc w:val="left"/>
      <w:pPr>
        <w:ind w:left="5040" w:hanging="360"/>
      </w:pPr>
      <w:rPr>
        <w:rFonts w:ascii="Symbol" w:hAnsi="Symbol" w:cs="Symbol" w:hint="default"/>
      </w:rPr>
    </w:lvl>
    <w:lvl w:ilvl="7" w:tplc="617E9890">
      <w:start w:val="1"/>
      <w:numFmt w:val="bullet"/>
      <w:lvlText w:val="o"/>
      <w:lvlJc w:val="left"/>
      <w:pPr>
        <w:ind w:left="5760" w:hanging="360"/>
      </w:pPr>
      <w:rPr>
        <w:rFonts w:ascii="Courier New" w:hAnsi="Courier New" w:cs="Courier New" w:hint="default"/>
      </w:rPr>
    </w:lvl>
    <w:lvl w:ilvl="8" w:tplc="623C28B8">
      <w:start w:val="1"/>
      <w:numFmt w:val="bullet"/>
      <w:lvlText w:val=""/>
      <w:lvlJc w:val="left"/>
      <w:pPr>
        <w:ind w:left="6480" w:hanging="360"/>
      </w:pPr>
      <w:rPr>
        <w:rFonts w:ascii="Wingdings" w:hAnsi="Wingdings" w:cs="Wingdings" w:hint="default"/>
      </w:rPr>
    </w:lvl>
  </w:abstractNum>
  <w:abstractNum w:abstractNumId="27" w15:restartNumberingAfterBreak="0">
    <w:nsid w:val="4CB337F6"/>
    <w:multiLevelType w:val="hybridMultilevel"/>
    <w:tmpl w:val="40E864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CE6B00"/>
    <w:multiLevelType w:val="hybridMultilevel"/>
    <w:tmpl w:val="6BBCA436"/>
    <w:lvl w:ilvl="0" w:tplc="493AB0E0">
      <w:start w:val="1"/>
      <w:numFmt w:val="decimal"/>
      <w:lvlText w:val="%1."/>
      <w:lvlJc w:val="left"/>
      <w:pPr>
        <w:ind w:left="720" w:hanging="360"/>
      </w:pPr>
      <w:rPr>
        <w:rFonts w:ascii="Arial" w:hAnsi="Arial" w:cs="Arial" w:hint="default"/>
        <w:sz w:val="18"/>
        <w:szCs w:val="18"/>
      </w:rPr>
    </w:lvl>
    <w:lvl w:ilvl="1" w:tplc="02B0649A">
      <w:start w:val="1"/>
      <w:numFmt w:val="decimal"/>
      <w:lvlText w:val="%2."/>
      <w:lvlJc w:val="left"/>
      <w:pPr>
        <w:ind w:left="1440" w:hanging="360"/>
      </w:pPr>
    </w:lvl>
    <w:lvl w:ilvl="2" w:tplc="0704A20A">
      <w:start w:val="1"/>
      <w:numFmt w:val="decimal"/>
      <w:lvlText w:val="%3."/>
      <w:lvlJc w:val="left"/>
      <w:pPr>
        <w:ind w:left="2160" w:hanging="360"/>
      </w:pPr>
    </w:lvl>
    <w:lvl w:ilvl="3" w:tplc="C58E63A4">
      <w:start w:val="1"/>
      <w:numFmt w:val="decimal"/>
      <w:lvlText w:val="%4."/>
      <w:lvlJc w:val="left"/>
      <w:pPr>
        <w:ind w:left="2880" w:hanging="360"/>
      </w:pPr>
    </w:lvl>
    <w:lvl w:ilvl="4" w:tplc="2124B2A0">
      <w:start w:val="1"/>
      <w:numFmt w:val="decimal"/>
      <w:lvlText w:val="%5."/>
      <w:lvlJc w:val="left"/>
      <w:pPr>
        <w:ind w:left="3600" w:hanging="360"/>
      </w:pPr>
    </w:lvl>
    <w:lvl w:ilvl="5" w:tplc="591841B8">
      <w:start w:val="1"/>
      <w:numFmt w:val="decimal"/>
      <w:lvlText w:val="%6."/>
      <w:lvlJc w:val="left"/>
      <w:pPr>
        <w:ind w:left="4320" w:hanging="360"/>
      </w:pPr>
    </w:lvl>
    <w:lvl w:ilvl="6" w:tplc="9FA863EC">
      <w:start w:val="1"/>
      <w:numFmt w:val="decimal"/>
      <w:lvlText w:val="%7."/>
      <w:lvlJc w:val="left"/>
      <w:pPr>
        <w:ind w:left="5040" w:hanging="360"/>
      </w:pPr>
    </w:lvl>
    <w:lvl w:ilvl="7" w:tplc="EE361884">
      <w:start w:val="1"/>
      <w:numFmt w:val="decimal"/>
      <w:lvlText w:val="%8."/>
      <w:lvlJc w:val="left"/>
      <w:pPr>
        <w:ind w:left="5760" w:hanging="360"/>
      </w:pPr>
    </w:lvl>
    <w:lvl w:ilvl="8" w:tplc="F306E2DC">
      <w:start w:val="1"/>
      <w:numFmt w:val="decimal"/>
      <w:lvlText w:val="%9."/>
      <w:lvlJc w:val="left"/>
      <w:pPr>
        <w:ind w:left="6480" w:hanging="360"/>
      </w:pPr>
    </w:lvl>
  </w:abstractNum>
  <w:abstractNum w:abstractNumId="29" w15:restartNumberingAfterBreak="0">
    <w:nsid w:val="506E3FAA"/>
    <w:multiLevelType w:val="hybridMultilevel"/>
    <w:tmpl w:val="56265018"/>
    <w:lvl w:ilvl="0" w:tplc="F7D8BCE6">
      <w:start w:val="1"/>
      <w:numFmt w:val="bullet"/>
      <w:lvlText w:val=""/>
      <w:lvlJc w:val="left"/>
      <w:pPr>
        <w:ind w:left="720" w:hanging="360"/>
      </w:pPr>
      <w:rPr>
        <w:rFonts w:ascii="Symbol" w:hAnsi="Symbol" w:cs="Symbol" w:hint="default"/>
        <w:sz w:val="18"/>
        <w:szCs w:val="18"/>
      </w:rPr>
    </w:lvl>
    <w:lvl w:ilvl="1" w:tplc="5310EB10">
      <w:start w:val="1"/>
      <w:numFmt w:val="bullet"/>
      <w:lvlText w:val="o"/>
      <w:lvlJc w:val="left"/>
      <w:pPr>
        <w:ind w:left="1440" w:hanging="360"/>
      </w:pPr>
      <w:rPr>
        <w:rFonts w:ascii="Courier New" w:hAnsi="Courier New" w:cs="Courier New" w:hint="default"/>
      </w:rPr>
    </w:lvl>
    <w:lvl w:ilvl="2" w:tplc="67CA2B6E">
      <w:start w:val="1"/>
      <w:numFmt w:val="bullet"/>
      <w:lvlText w:val=""/>
      <w:lvlJc w:val="left"/>
      <w:pPr>
        <w:ind w:left="2160" w:hanging="360"/>
      </w:pPr>
      <w:rPr>
        <w:rFonts w:ascii="Wingdings" w:hAnsi="Wingdings" w:cs="Wingdings" w:hint="default"/>
      </w:rPr>
    </w:lvl>
    <w:lvl w:ilvl="3" w:tplc="6B401512">
      <w:start w:val="1"/>
      <w:numFmt w:val="bullet"/>
      <w:lvlText w:val=""/>
      <w:lvlJc w:val="left"/>
      <w:pPr>
        <w:ind w:left="2880" w:hanging="360"/>
      </w:pPr>
      <w:rPr>
        <w:rFonts w:ascii="Symbol" w:hAnsi="Symbol" w:cs="Symbol" w:hint="default"/>
      </w:rPr>
    </w:lvl>
    <w:lvl w:ilvl="4" w:tplc="B7584822">
      <w:start w:val="1"/>
      <w:numFmt w:val="bullet"/>
      <w:lvlText w:val="o"/>
      <w:lvlJc w:val="left"/>
      <w:pPr>
        <w:ind w:left="3600" w:hanging="360"/>
      </w:pPr>
      <w:rPr>
        <w:rFonts w:ascii="Courier New" w:hAnsi="Courier New" w:cs="Courier New" w:hint="default"/>
      </w:rPr>
    </w:lvl>
    <w:lvl w:ilvl="5" w:tplc="B768BF6E">
      <w:start w:val="1"/>
      <w:numFmt w:val="bullet"/>
      <w:lvlText w:val=""/>
      <w:lvlJc w:val="left"/>
      <w:pPr>
        <w:ind w:left="4320" w:hanging="360"/>
      </w:pPr>
      <w:rPr>
        <w:rFonts w:ascii="Wingdings" w:hAnsi="Wingdings" w:cs="Wingdings" w:hint="default"/>
      </w:rPr>
    </w:lvl>
    <w:lvl w:ilvl="6" w:tplc="7CB46F2C">
      <w:start w:val="1"/>
      <w:numFmt w:val="bullet"/>
      <w:lvlText w:val=""/>
      <w:lvlJc w:val="left"/>
      <w:pPr>
        <w:ind w:left="5040" w:hanging="360"/>
      </w:pPr>
      <w:rPr>
        <w:rFonts w:ascii="Symbol" w:hAnsi="Symbol" w:cs="Symbol" w:hint="default"/>
      </w:rPr>
    </w:lvl>
    <w:lvl w:ilvl="7" w:tplc="49162DC2">
      <w:start w:val="1"/>
      <w:numFmt w:val="bullet"/>
      <w:lvlText w:val="o"/>
      <w:lvlJc w:val="left"/>
      <w:pPr>
        <w:ind w:left="5760" w:hanging="360"/>
      </w:pPr>
      <w:rPr>
        <w:rFonts w:ascii="Courier New" w:hAnsi="Courier New" w:cs="Courier New" w:hint="default"/>
      </w:rPr>
    </w:lvl>
    <w:lvl w:ilvl="8" w:tplc="C99E6F9E">
      <w:start w:val="1"/>
      <w:numFmt w:val="bullet"/>
      <w:lvlText w:val=""/>
      <w:lvlJc w:val="left"/>
      <w:pPr>
        <w:ind w:left="6480" w:hanging="360"/>
      </w:pPr>
      <w:rPr>
        <w:rFonts w:ascii="Wingdings" w:hAnsi="Wingdings" w:cs="Wingdings" w:hint="default"/>
      </w:rPr>
    </w:lvl>
  </w:abstractNum>
  <w:abstractNum w:abstractNumId="30" w15:restartNumberingAfterBreak="0">
    <w:nsid w:val="5189435F"/>
    <w:multiLevelType w:val="hybridMultilevel"/>
    <w:tmpl w:val="99025F36"/>
    <w:lvl w:ilvl="0" w:tplc="0424000F">
      <w:start w:val="1"/>
      <w:numFmt w:val="decimal"/>
      <w:lvlText w:val="%1."/>
      <w:lvlJc w:val="left"/>
      <w:pPr>
        <w:tabs>
          <w:tab w:val="num" w:pos="720"/>
        </w:tabs>
        <w:ind w:left="720" w:hanging="360"/>
      </w:pPr>
      <w:rPr>
        <w:rFonts w:hint="default"/>
        <w:color w:val="000000"/>
      </w:rPr>
    </w:lvl>
    <w:lvl w:ilvl="1" w:tplc="C9C2B5A6">
      <w:start w:val="1"/>
      <w:numFmt w:val="decimal"/>
      <w:lvlText w:val="%2."/>
      <w:lvlJc w:val="left"/>
      <w:pPr>
        <w:tabs>
          <w:tab w:val="num" w:pos="1440"/>
        </w:tabs>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FA3440"/>
    <w:multiLevelType w:val="hybridMultilevel"/>
    <w:tmpl w:val="7C2E715A"/>
    <w:lvl w:ilvl="0" w:tplc="08809030">
      <w:start w:val="1"/>
      <w:numFmt w:val="bullet"/>
      <w:lvlText w:val=""/>
      <w:lvlJc w:val="left"/>
      <w:pPr>
        <w:ind w:left="720" w:hanging="360"/>
      </w:pPr>
      <w:rPr>
        <w:rFonts w:ascii="Symbol" w:hAnsi="Symbol" w:cs="Symbol" w:hint="default"/>
        <w:sz w:val="18"/>
        <w:szCs w:val="18"/>
      </w:rPr>
    </w:lvl>
    <w:lvl w:ilvl="1" w:tplc="EF8A0EE4">
      <w:start w:val="1"/>
      <w:numFmt w:val="bullet"/>
      <w:lvlText w:val="o"/>
      <w:lvlJc w:val="left"/>
      <w:pPr>
        <w:ind w:left="1440" w:hanging="360"/>
      </w:pPr>
      <w:rPr>
        <w:rFonts w:ascii="Courier New" w:hAnsi="Courier New" w:cs="Courier New" w:hint="default"/>
      </w:rPr>
    </w:lvl>
    <w:lvl w:ilvl="2" w:tplc="86C6C6D8">
      <w:start w:val="1"/>
      <w:numFmt w:val="bullet"/>
      <w:lvlText w:val=""/>
      <w:lvlJc w:val="left"/>
      <w:pPr>
        <w:ind w:left="2160" w:hanging="360"/>
      </w:pPr>
      <w:rPr>
        <w:rFonts w:ascii="Wingdings" w:hAnsi="Wingdings" w:cs="Wingdings" w:hint="default"/>
      </w:rPr>
    </w:lvl>
    <w:lvl w:ilvl="3" w:tplc="D3FADFCC">
      <w:start w:val="1"/>
      <w:numFmt w:val="bullet"/>
      <w:lvlText w:val=""/>
      <w:lvlJc w:val="left"/>
      <w:pPr>
        <w:ind w:left="2880" w:hanging="360"/>
      </w:pPr>
      <w:rPr>
        <w:rFonts w:ascii="Symbol" w:hAnsi="Symbol" w:cs="Symbol" w:hint="default"/>
      </w:rPr>
    </w:lvl>
    <w:lvl w:ilvl="4" w:tplc="3266CB66">
      <w:start w:val="1"/>
      <w:numFmt w:val="bullet"/>
      <w:lvlText w:val="o"/>
      <w:lvlJc w:val="left"/>
      <w:pPr>
        <w:ind w:left="3600" w:hanging="360"/>
      </w:pPr>
      <w:rPr>
        <w:rFonts w:ascii="Courier New" w:hAnsi="Courier New" w:cs="Courier New" w:hint="default"/>
      </w:rPr>
    </w:lvl>
    <w:lvl w:ilvl="5" w:tplc="A94C5818">
      <w:start w:val="1"/>
      <w:numFmt w:val="bullet"/>
      <w:lvlText w:val=""/>
      <w:lvlJc w:val="left"/>
      <w:pPr>
        <w:ind w:left="4320" w:hanging="360"/>
      </w:pPr>
      <w:rPr>
        <w:rFonts w:ascii="Wingdings" w:hAnsi="Wingdings" w:cs="Wingdings" w:hint="default"/>
      </w:rPr>
    </w:lvl>
    <w:lvl w:ilvl="6" w:tplc="0DF6FE54">
      <w:start w:val="1"/>
      <w:numFmt w:val="bullet"/>
      <w:lvlText w:val=""/>
      <w:lvlJc w:val="left"/>
      <w:pPr>
        <w:ind w:left="5040" w:hanging="360"/>
      </w:pPr>
      <w:rPr>
        <w:rFonts w:ascii="Symbol" w:hAnsi="Symbol" w:cs="Symbol" w:hint="default"/>
      </w:rPr>
    </w:lvl>
    <w:lvl w:ilvl="7" w:tplc="A86CDBDC">
      <w:start w:val="1"/>
      <w:numFmt w:val="bullet"/>
      <w:lvlText w:val="o"/>
      <w:lvlJc w:val="left"/>
      <w:pPr>
        <w:ind w:left="5760" w:hanging="360"/>
      </w:pPr>
      <w:rPr>
        <w:rFonts w:ascii="Courier New" w:hAnsi="Courier New" w:cs="Courier New" w:hint="default"/>
      </w:rPr>
    </w:lvl>
    <w:lvl w:ilvl="8" w:tplc="20222644">
      <w:start w:val="1"/>
      <w:numFmt w:val="bullet"/>
      <w:lvlText w:val=""/>
      <w:lvlJc w:val="left"/>
      <w:pPr>
        <w:ind w:left="6480" w:hanging="360"/>
      </w:pPr>
      <w:rPr>
        <w:rFonts w:ascii="Wingdings" w:hAnsi="Wingdings" w:cs="Wingdings" w:hint="default"/>
      </w:rPr>
    </w:lvl>
  </w:abstractNum>
  <w:abstractNum w:abstractNumId="32" w15:restartNumberingAfterBreak="0">
    <w:nsid w:val="53622A11"/>
    <w:multiLevelType w:val="hybridMultilevel"/>
    <w:tmpl w:val="2B9C8502"/>
    <w:lvl w:ilvl="0" w:tplc="FFFFFFFF">
      <w:start w:val="1"/>
      <w:numFmt w:val="bullet"/>
      <w:lvlText w:val=""/>
      <w:lvlJc w:val="left"/>
      <w:pPr>
        <w:ind w:left="775" w:hanging="360"/>
      </w:pPr>
      <w:rPr>
        <w:rFonts w:ascii="Symbol" w:hAnsi="Symbol" w:hint="default"/>
      </w:rPr>
    </w:lvl>
    <w:lvl w:ilvl="1" w:tplc="FFFFFFFF" w:tentative="1">
      <w:start w:val="1"/>
      <w:numFmt w:val="bullet"/>
      <w:lvlText w:val="o"/>
      <w:lvlJc w:val="left"/>
      <w:pPr>
        <w:ind w:left="1495" w:hanging="360"/>
      </w:pPr>
      <w:rPr>
        <w:rFonts w:ascii="Courier New" w:hAnsi="Courier New" w:cs="Courier New" w:hint="default"/>
      </w:rPr>
    </w:lvl>
    <w:lvl w:ilvl="2" w:tplc="FFFFFFFF" w:tentative="1">
      <w:start w:val="1"/>
      <w:numFmt w:val="bullet"/>
      <w:lvlText w:val=""/>
      <w:lvlJc w:val="left"/>
      <w:pPr>
        <w:ind w:left="2215" w:hanging="360"/>
      </w:pPr>
      <w:rPr>
        <w:rFonts w:ascii="Wingdings" w:hAnsi="Wingdings" w:hint="default"/>
      </w:rPr>
    </w:lvl>
    <w:lvl w:ilvl="3" w:tplc="FFFFFFFF" w:tentative="1">
      <w:start w:val="1"/>
      <w:numFmt w:val="bullet"/>
      <w:lvlText w:val=""/>
      <w:lvlJc w:val="left"/>
      <w:pPr>
        <w:ind w:left="2935" w:hanging="360"/>
      </w:pPr>
      <w:rPr>
        <w:rFonts w:ascii="Symbol" w:hAnsi="Symbol" w:hint="default"/>
      </w:rPr>
    </w:lvl>
    <w:lvl w:ilvl="4" w:tplc="FFFFFFFF" w:tentative="1">
      <w:start w:val="1"/>
      <w:numFmt w:val="bullet"/>
      <w:lvlText w:val="o"/>
      <w:lvlJc w:val="left"/>
      <w:pPr>
        <w:ind w:left="3655" w:hanging="360"/>
      </w:pPr>
      <w:rPr>
        <w:rFonts w:ascii="Courier New" w:hAnsi="Courier New" w:cs="Courier New" w:hint="default"/>
      </w:rPr>
    </w:lvl>
    <w:lvl w:ilvl="5" w:tplc="FFFFFFFF" w:tentative="1">
      <w:start w:val="1"/>
      <w:numFmt w:val="bullet"/>
      <w:lvlText w:val=""/>
      <w:lvlJc w:val="left"/>
      <w:pPr>
        <w:ind w:left="4375" w:hanging="360"/>
      </w:pPr>
      <w:rPr>
        <w:rFonts w:ascii="Wingdings" w:hAnsi="Wingdings" w:hint="default"/>
      </w:rPr>
    </w:lvl>
    <w:lvl w:ilvl="6" w:tplc="FFFFFFFF" w:tentative="1">
      <w:start w:val="1"/>
      <w:numFmt w:val="bullet"/>
      <w:lvlText w:val=""/>
      <w:lvlJc w:val="left"/>
      <w:pPr>
        <w:ind w:left="5095" w:hanging="360"/>
      </w:pPr>
      <w:rPr>
        <w:rFonts w:ascii="Symbol" w:hAnsi="Symbol" w:hint="default"/>
      </w:rPr>
    </w:lvl>
    <w:lvl w:ilvl="7" w:tplc="FFFFFFFF" w:tentative="1">
      <w:start w:val="1"/>
      <w:numFmt w:val="bullet"/>
      <w:lvlText w:val="o"/>
      <w:lvlJc w:val="left"/>
      <w:pPr>
        <w:ind w:left="5815" w:hanging="360"/>
      </w:pPr>
      <w:rPr>
        <w:rFonts w:ascii="Courier New" w:hAnsi="Courier New" w:cs="Courier New" w:hint="default"/>
      </w:rPr>
    </w:lvl>
    <w:lvl w:ilvl="8" w:tplc="FFFFFFFF" w:tentative="1">
      <w:start w:val="1"/>
      <w:numFmt w:val="bullet"/>
      <w:lvlText w:val=""/>
      <w:lvlJc w:val="left"/>
      <w:pPr>
        <w:ind w:left="6535" w:hanging="360"/>
      </w:pPr>
      <w:rPr>
        <w:rFonts w:ascii="Wingdings" w:hAnsi="Wingdings" w:hint="default"/>
      </w:rPr>
    </w:lvl>
  </w:abstractNum>
  <w:abstractNum w:abstractNumId="33" w15:restartNumberingAfterBreak="0">
    <w:nsid w:val="57517CB4"/>
    <w:multiLevelType w:val="hybridMultilevel"/>
    <w:tmpl w:val="D3E21FC4"/>
    <w:lvl w:ilvl="0" w:tplc="FEBE4A7A">
      <w:start w:val="1"/>
      <w:numFmt w:val="decimal"/>
      <w:suff w:val="space"/>
      <w:lvlText w:val="%1."/>
      <w:lvlJc w:val="center"/>
      <w:pPr>
        <w:ind w:left="567" w:hanging="20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585D91"/>
    <w:multiLevelType w:val="multilevel"/>
    <w:tmpl w:val="C0D06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BA6FEB"/>
    <w:multiLevelType w:val="hybridMultilevel"/>
    <w:tmpl w:val="C4880C6C"/>
    <w:lvl w:ilvl="0" w:tplc="CEC4B936">
      <w:start w:val="1"/>
      <w:numFmt w:val="bullet"/>
      <w:lvlText w:val=""/>
      <w:lvlJc w:val="left"/>
      <w:pPr>
        <w:ind w:left="720" w:hanging="360"/>
      </w:pPr>
      <w:rPr>
        <w:rFonts w:ascii="Symbol" w:hAnsi="Symbol" w:cs="Symbol" w:hint="default"/>
        <w:sz w:val="18"/>
        <w:szCs w:val="18"/>
      </w:rPr>
    </w:lvl>
    <w:lvl w:ilvl="1" w:tplc="F5BCBBA2">
      <w:start w:val="1"/>
      <w:numFmt w:val="bullet"/>
      <w:lvlText w:val="o"/>
      <w:lvlJc w:val="left"/>
      <w:pPr>
        <w:ind w:left="1440" w:hanging="360"/>
      </w:pPr>
      <w:rPr>
        <w:rFonts w:ascii="Courier New" w:hAnsi="Courier New" w:cs="Courier New" w:hint="default"/>
      </w:rPr>
    </w:lvl>
    <w:lvl w:ilvl="2" w:tplc="B0FC4356">
      <w:start w:val="1"/>
      <w:numFmt w:val="bullet"/>
      <w:lvlText w:val=""/>
      <w:lvlJc w:val="left"/>
      <w:pPr>
        <w:ind w:left="2160" w:hanging="360"/>
      </w:pPr>
      <w:rPr>
        <w:rFonts w:ascii="Wingdings" w:hAnsi="Wingdings" w:cs="Wingdings" w:hint="default"/>
      </w:rPr>
    </w:lvl>
    <w:lvl w:ilvl="3" w:tplc="A6164B0A">
      <w:start w:val="1"/>
      <w:numFmt w:val="bullet"/>
      <w:lvlText w:val=""/>
      <w:lvlJc w:val="left"/>
      <w:pPr>
        <w:ind w:left="2880" w:hanging="360"/>
      </w:pPr>
      <w:rPr>
        <w:rFonts w:ascii="Symbol" w:hAnsi="Symbol" w:cs="Symbol" w:hint="default"/>
      </w:rPr>
    </w:lvl>
    <w:lvl w:ilvl="4" w:tplc="193423BC">
      <w:start w:val="1"/>
      <w:numFmt w:val="bullet"/>
      <w:lvlText w:val="o"/>
      <w:lvlJc w:val="left"/>
      <w:pPr>
        <w:ind w:left="3600" w:hanging="360"/>
      </w:pPr>
      <w:rPr>
        <w:rFonts w:ascii="Courier New" w:hAnsi="Courier New" w:cs="Courier New" w:hint="default"/>
      </w:rPr>
    </w:lvl>
    <w:lvl w:ilvl="5" w:tplc="5B2E8858">
      <w:start w:val="1"/>
      <w:numFmt w:val="bullet"/>
      <w:lvlText w:val=""/>
      <w:lvlJc w:val="left"/>
      <w:pPr>
        <w:ind w:left="4320" w:hanging="360"/>
      </w:pPr>
      <w:rPr>
        <w:rFonts w:ascii="Wingdings" w:hAnsi="Wingdings" w:cs="Wingdings" w:hint="default"/>
      </w:rPr>
    </w:lvl>
    <w:lvl w:ilvl="6" w:tplc="0FB85FD2">
      <w:start w:val="1"/>
      <w:numFmt w:val="bullet"/>
      <w:lvlText w:val=""/>
      <w:lvlJc w:val="left"/>
      <w:pPr>
        <w:ind w:left="5040" w:hanging="360"/>
      </w:pPr>
      <w:rPr>
        <w:rFonts w:ascii="Symbol" w:hAnsi="Symbol" w:cs="Symbol" w:hint="default"/>
      </w:rPr>
    </w:lvl>
    <w:lvl w:ilvl="7" w:tplc="92986990">
      <w:start w:val="1"/>
      <w:numFmt w:val="bullet"/>
      <w:lvlText w:val="o"/>
      <w:lvlJc w:val="left"/>
      <w:pPr>
        <w:ind w:left="5760" w:hanging="360"/>
      </w:pPr>
      <w:rPr>
        <w:rFonts w:ascii="Courier New" w:hAnsi="Courier New" w:cs="Courier New" w:hint="default"/>
      </w:rPr>
    </w:lvl>
    <w:lvl w:ilvl="8" w:tplc="549A3358">
      <w:start w:val="1"/>
      <w:numFmt w:val="bullet"/>
      <w:lvlText w:val=""/>
      <w:lvlJc w:val="left"/>
      <w:pPr>
        <w:ind w:left="6480" w:hanging="360"/>
      </w:pPr>
      <w:rPr>
        <w:rFonts w:ascii="Wingdings" w:hAnsi="Wingdings" w:cs="Wingdings" w:hint="default"/>
      </w:rPr>
    </w:lvl>
  </w:abstractNum>
  <w:abstractNum w:abstractNumId="36" w15:restartNumberingAfterBreak="0">
    <w:nsid w:val="5BAE5DBA"/>
    <w:multiLevelType w:val="hybridMultilevel"/>
    <w:tmpl w:val="2E861092"/>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007B9"/>
    <w:multiLevelType w:val="hybridMultilevel"/>
    <w:tmpl w:val="07F46096"/>
    <w:lvl w:ilvl="0" w:tplc="C3FE6DDC">
      <w:start w:val="14"/>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5C9D39AA"/>
    <w:multiLevelType w:val="hybridMultilevel"/>
    <w:tmpl w:val="D3724E44"/>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D238F"/>
    <w:multiLevelType w:val="hybridMultilevel"/>
    <w:tmpl w:val="9DECD85E"/>
    <w:lvl w:ilvl="0" w:tplc="127EF09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70C031A"/>
    <w:multiLevelType w:val="hybridMultilevel"/>
    <w:tmpl w:val="3E1AF01E"/>
    <w:lvl w:ilvl="0" w:tplc="0424000F">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70E63C2"/>
    <w:multiLevelType w:val="hybridMultilevel"/>
    <w:tmpl w:val="C086738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0D2336"/>
    <w:multiLevelType w:val="hybridMultilevel"/>
    <w:tmpl w:val="02D61120"/>
    <w:lvl w:ilvl="0" w:tplc="C3FE6DDC">
      <w:start w:val="14"/>
      <w:numFmt w:val="bullet"/>
      <w:lvlText w:val="-"/>
      <w:lvlJc w:val="left"/>
      <w:pPr>
        <w:ind w:left="360" w:hanging="360"/>
      </w:pPr>
      <w:rPr>
        <w:rFonts w:ascii="Arial" w:eastAsia="Times New Roman" w:hAnsi="Arial" w:cs="Arial" w:hint="default"/>
      </w:rPr>
    </w:lvl>
    <w:lvl w:ilvl="1" w:tplc="EB084934">
      <w:start w:val="2"/>
      <w:numFmt w:val="bullet"/>
      <w:lvlText w:val="•"/>
      <w:lvlJc w:val="left"/>
      <w:pPr>
        <w:ind w:left="1425" w:hanging="705"/>
      </w:pPr>
      <w:rPr>
        <w:rFonts w:ascii="Arial" w:eastAsia="Times New Roman" w:hAnsi="Arial" w:cs="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6E4467F6"/>
    <w:multiLevelType w:val="hybridMultilevel"/>
    <w:tmpl w:val="275E9C2E"/>
    <w:lvl w:ilvl="0" w:tplc="0AA0F366">
      <w:start w:val="1"/>
      <w:numFmt w:val="decimal"/>
      <w:lvlText w:val="%1."/>
      <w:lvlJc w:val="left"/>
      <w:pPr>
        <w:ind w:left="720" w:hanging="360"/>
      </w:pPr>
      <w:rPr>
        <w:rFonts w:ascii="Arial" w:hAnsi="Arial" w:cs="Arial" w:hint="default"/>
        <w:sz w:val="18"/>
        <w:szCs w:val="18"/>
      </w:rPr>
    </w:lvl>
    <w:lvl w:ilvl="1" w:tplc="377CE1F0">
      <w:start w:val="1"/>
      <w:numFmt w:val="decimal"/>
      <w:lvlText w:val="%2."/>
      <w:lvlJc w:val="left"/>
      <w:pPr>
        <w:ind w:left="1440" w:hanging="360"/>
      </w:pPr>
    </w:lvl>
    <w:lvl w:ilvl="2" w:tplc="6CB25D34">
      <w:start w:val="1"/>
      <w:numFmt w:val="decimal"/>
      <w:lvlText w:val="%3."/>
      <w:lvlJc w:val="left"/>
      <w:pPr>
        <w:ind w:left="2160" w:hanging="360"/>
      </w:pPr>
    </w:lvl>
    <w:lvl w:ilvl="3" w:tplc="183E6E2C">
      <w:start w:val="1"/>
      <w:numFmt w:val="decimal"/>
      <w:lvlText w:val="%4."/>
      <w:lvlJc w:val="left"/>
      <w:pPr>
        <w:ind w:left="2880" w:hanging="360"/>
      </w:pPr>
    </w:lvl>
    <w:lvl w:ilvl="4" w:tplc="E7B0FB02">
      <w:start w:val="1"/>
      <w:numFmt w:val="decimal"/>
      <w:lvlText w:val="%5."/>
      <w:lvlJc w:val="left"/>
      <w:pPr>
        <w:ind w:left="3600" w:hanging="360"/>
      </w:pPr>
    </w:lvl>
    <w:lvl w:ilvl="5" w:tplc="42505D08">
      <w:start w:val="1"/>
      <w:numFmt w:val="decimal"/>
      <w:lvlText w:val="%6."/>
      <w:lvlJc w:val="left"/>
      <w:pPr>
        <w:ind w:left="4320" w:hanging="360"/>
      </w:pPr>
    </w:lvl>
    <w:lvl w:ilvl="6" w:tplc="7D1AE474">
      <w:start w:val="1"/>
      <w:numFmt w:val="decimal"/>
      <w:lvlText w:val="%7."/>
      <w:lvlJc w:val="left"/>
      <w:pPr>
        <w:ind w:left="5040" w:hanging="360"/>
      </w:pPr>
    </w:lvl>
    <w:lvl w:ilvl="7" w:tplc="D0FE3868">
      <w:start w:val="1"/>
      <w:numFmt w:val="decimal"/>
      <w:lvlText w:val="%8."/>
      <w:lvlJc w:val="left"/>
      <w:pPr>
        <w:ind w:left="5760" w:hanging="360"/>
      </w:pPr>
    </w:lvl>
    <w:lvl w:ilvl="8" w:tplc="64DA9DC8">
      <w:start w:val="1"/>
      <w:numFmt w:val="decimal"/>
      <w:lvlText w:val="%9."/>
      <w:lvlJc w:val="left"/>
      <w:pPr>
        <w:ind w:left="6480" w:hanging="360"/>
      </w:pPr>
    </w:lvl>
  </w:abstractNum>
  <w:abstractNum w:abstractNumId="45" w15:restartNumberingAfterBreak="0">
    <w:nsid w:val="713605F3"/>
    <w:multiLevelType w:val="hybridMultilevel"/>
    <w:tmpl w:val="CA0CCB94"/>
    <w:lvl w:ilvl="0" w:tplc="7728B6F0">
      <w:start w:val="1"/>
      <w:numFmt w:val="bullet"/>
      <w:lvlText w:val=""/>
      <w:lvlJc w:val="left"/>
      <w:pPr>
        <w:ind w:left="720" w:hanging="360"/>
      </w:pPr>
      <w:rPr>
        <w:rFonts w:ascii="Symbol" w:hAnsi="Symbol" w:cs="Symbol" w:hint="default"/>
        <w:sz w:val="18"/>
        <w:szCs w:val="18"/>
      </w:rPr>
    </w:lvl>
    <w:lvl w:ilvl="1" w:tplc="97A4F9E8">
      <w:start w:val="1"/>
      <w:numFmt w:val="bullet"/>
      <w:lvlText w:val="o"/>
      <w:lvlJc w:val="left"/>
      <w:pPr>
        <w:ind w:left="1440" w:hanging="360"/>
      </w:pPr>
      <w:rPr>
        <w:rFonts w:ascii="Courier New" w:hAnsi="Courier New" w:cs="Courier New" w:hint="default"/>
      </w:rPr>
    </w:lvl>
    <w:lvl w:ilvl="2" w:tplc="BF6C193A">
      <w:start w:val="1"/>
      <w:numFmt w:val="bullet"/>
      <w:lvlText w:val=""/>
      <w:lvlJc w:val="left"/>
      <w:pPr>
        <w:ind w:left="2160" w:hanging="360"/>
      </w:pPr>
      <w:rPr>
        <w:rFonts w:ascii="Wingdings" w:hAnsi="Wingdings" w:cs="Wingdings" w:hint="default"/>
      </w:rPr>
    </w:lvl>
    <w:lvl w:ilvl="3" w:tplc="0D283C48">
      <w:start w:val="1"/>
      <w:numFmt w:val="bullet"/>
      <w:lvlText w:val=""/>
      <w:lvlJc w:val="left"/>
      <w:pPr>
        <w:ind w:left="2880" w:hanging="360"/>
      </w:pPr>
      <w:rPr>
        <w:rFonts w:ascii="Symbol" w:hAnsi="Symbol" w:cs="Symbol" w:hint="default"/>
      </w:rPr>
    </w:lvl>
    <w:lvl w:ilvl="4" w:tplc="11AA2640">
      <w:start w:val="1"/>
      <w:numFmt w:val="bullet"/>
      <w:lvlText w:val="o"/>
      <w:lvlJc w:val="left"/>
      <w:pPr>
        <w:ind w:left="3600" w:hanging="360"/>
      </w:pPr>
      <w:rPr>
        <w:rFonts w:ascii="Courier New" w:hAnsi="Courier New" w:cs="Courier New" w:hint="default"/>
      </w:rPr>
    </w:lvl>
    <w:lvl w:ilvl="5" w:tplc="B5C60456">
      <w:start w:val="1"/>
      <w:numFmt w:val="bullet"/>
      <w:lvlText w:val=""/>
      <w:lvlJc w:val="left"/>
      <w:pPr>
        <w:ind w:left="4320" w:hanging="360"/>
      </w:pPr>
      <w:rPr>
        <w:rFonts w:ascii="Wingdings" w:hAnsi="Wingdings" w:cs="Wingdings" w:hint="default"/>
      </w:rPr>
    </w:lvl>
    <w:lvl w:ilvl="6" w:tplc="D8BA0BE6">
      <w:start w:val="1"/>
      <w:numFmt w:val="bullet"/>
      <w:lvlText w:val=""/>
      <w:lvlJc w:val="left"/>
      <w:pPr>
        <w:ind w:left="5040" w:hanging="360"/>
      </w:pPr>
      <w:rPr>
        <w:rFonts w:ascii="Symbol" w:hAnsi="Symbol" w:cs="Symbol" w:hint="default"/>
      </w:rPr>
    </w:lvl>
    <w:lvl w:ilvl="7" w:tplc="C1543C92">
      <w:start w:val="1"/>
      <w:numFmt w:val="bullet"/>
      <w:lvlText w:val="o"/>
      <w:lvlJc w:val="left"/>
      <w:pPr>
        <w:ind w:left="5760" w:hanging="360"/>
      </w:pPr>
      <w:rPr>
        <w:rFonts w:ascii="Courier New" w:hAnsi="Courier New" w:cs="Courier New" w:hint="default"/>
      </w:rPr>
    </w:lvl>
    <w:lvl w:ilvl="8" w:tplc="1DB03640">
      <w:start w:val="1"/>
      <w:numFmt w:val="bullet"/>
      <w:lvlText w:val=""/>
      <w:lvlJc w:val="left"/>
      <w:pPr>
        <w:ind w:left="6480" w:hanging="360"/>
      </w:pPr>
      <w:rPr>
        <w:rFonts w:ascii="Wingdings" w:hAnsi="Wingdings" w:cs="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A4319B"/>
    <w:multiLevelType w:val="hybridMultilevel"/>
    <w:tmpl w:val="9AC86C80"/>
    <w:lvl w:ilvl="0" w:tplc="C3FE6DDC">
      <w:start w:val="14"/>
      <w:numFmt w:val="bullet"/>
      <w:lvlText w:val="-"/>
      <w:lvlJc w:val="left"/>
      <w:pPr>
        <w:tabs>
          <w:tab w:val="num" w:pos="360"/>
        </w:tabs>
        <w:ind w:left="360" w:hanging="360"/>
      </w:pPr>
      <w:rPr>
        <w:rFonts w:ascii="Arial" w:eastAsia="Times New Roman" w:hAnsi="Arial" w:cs="Arial" w:hint="default"/>
      </w:rPr>
    </w:lvl>
    <w:lvl w:ilvl="1" w:tplc="5F7CA30E">
      <w:numFmt w:val="bullet"/>
      <w:lvlText w:val="-"/>
      <w:lvlJc w:val="left"/>
      <w:pPr>
        <w:tabs>
          <w:tab w:val="num" w:pos="1080"/>
        </w:tabs>
        <w:ind w:left="1080" w:hanging="360"/>
      </w:pPr>
      <w:rPr>
        <w:rFonts w:ascii="Arial" w:eastAsia="Batang" w:hAnsi="Arial" w:cs="Arial" w:hint="default"/>
      </w:rPr>
    </w:lvl>
    <w:lvl w:ilvl="2" w:tplc="A27CDB9A">
      <w:start w:val="1"/>
      <w:numFmt w:val="upperLetter"/>
      <w:lvlText w:val="%3."/>
      <w:lvlJc w:val="left"/>
      <w:pPr>
        <w:tabs>
          <w:tab w:val="num" w:pos="1980"/>
        </w:tabs>
        <w:ind w:left="1980" w:hanging="36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8" w15:restartNumberingAfterBreak="0">
    <w:nsid w:val="78CC7E2E"/>
    <w:multiLevelType w:val="hybridMultilevel"/>
    <w:tmpl w:val="FD2C4CE6"/>
    <w:lvl w:ilvl="0" w:tplc="91B2072A">
      <w:start w:val="1"/>
      <w:numFmt w:val="bullet"/>
      <w:lvlText w:val=""/>
      <w:lvlJc w:val="left"/>
      <w:pPr>
        <w:ind w:left="720" w:hanging="360"/>
      </w:pPr>
      <w:rPr>
        <w:rFonts w:ascii="Symbol" w:hAnsi="Symbol" w:cs="Symbol" w:hint="default"/>
        <w:sz w:val="18"/>
        <w:szCs w:val="18"/>
      </w:rPr>
    </w:lvl>
    <w:lvl w:ilvl="1" w:tplc="21623946">
      <w:start w:val="1"/>
      <w:numFmt w:val="bullet"/>
      <w:lvlText w:val="o"/>
      <w:lvlJc w:val="left"/>
      <w:pPr>
        <w:ind w:left="1440" w:hanging="360"/>
      </w:pPr>
      <w:rPr>
        <w:rFonts w:ascii="Courier New" w:hAnsi="Courier New" w:cs="Courier New" w:hint="default"/>
      </w:rPr>
    </w:lvl>
    <w:lvl w:ilvl="2" w:tplc="8FCE5C58">
      <w:start w:val="1"/>
      <w:numFmt w:val="bullet"/>
      <w:lvlText w:val=""/>
      <w:lvlJc w:val="left"/>
      <w:pPr>
        <w:ind w:left="2160" w:hanging="360"/>
      </w:pPr>
      <w:rPr>
        <w:rFonts w:ascii="Wingdings" w:hAnsi="Wingdings" w:cs="Wingdings" w:hint="default"/>
      </w:rPr>
    </w:lvl>
    <w:lvl w:ilvl="3" w:tplc="EFA64316">
      <w:start w:val="1"/>
      <w:numFmt w:val="bullet"/>
      <w:lvlText w:val=""/>
      <w:lvlJc w:val="left"/>
      <w:pPr>
        <w:ind w:left="2880" w:hanging="360"/>
      </w:pPr>
      <w:rPr>
        <w:rFonts w:ascii="Symbol" w:hAnsi="Symbol" w:cs="Symbol" w:hint="default"/>
      </w:rPr>
    </w:lvl>
    <w:lvl w:ilvl="4" w:tplc="240EA48A">
      <w:start w:val="1"/>
      <w:numFmt w:val="bullet"/>
      <w:lvlText w:val="o"/>
      <w:lvlJc w:val="left"/>
      <w:pPr>
        <w:ind w:left="3600" w:hanging="360"/>
      </w:pPr>
      <w:rPr>
        <w:rFonts w:ascii="Courier New" w:hAnsi="Courier New" w:cs="Courier New" w:hint="default"/>
      </w:rPr>
    </w:lvl>
    <w:lvl w:ilvl="5" w:tplc="AF480A10">
      <w:start w:val="1"/>
      <w:numFmt w:val="bullet"/>
      <w:lvlText w:val=""/>
      <w:lvlJc w:val="left"/>
      <w:pPr>
        <w:ind w:left="4320" w:hanging="360"/>
      </w:pPr>
      <w:rPr>
        <w:rFonts w:ascii="Wingdings" w:hAnsi="Wingdings" w:cs="Wingdings" w:hint="default"/>
      </w:rPr>
    </w:lvl>
    <w:lvl w:ilvl="6" w:tplc="7D604324">
      <w:start w:val="1"/>
      <w:numFmt w:val="bullet"/>
      <w:lvlText w:val=""/>
      <w:lvlJc w:val="left"/>
      <w:pPr>
        <w:ind w:left="5040" w:hanging="360"/>
      </w:pPr>
      <w:rPr>
        <w:rFonts w:ascii="Symbol" w:hAnsi="Symbol" w:cs="Symbol" w:hint="default"/>
      </w:rPr>
    </w:lvl>
    <w:lvl w:ilvl="7" w:tplc="363892FE">
      <w:start w:val="1"/>
      <w:numFmt w:val="bullet"/>
      <w:lvlText w:val="o"/>
      <w:lvlJc w:val="left"/>
      <w:pPr>
        <w:ind w:left="5760" w:hanging="360"/>
      </w:pPr>
      <w:rPr>
        <w:rFonts w:ascii="Courier New" w:hAnsi="Courier New" w:cs="Courier New" w:hint="default"/>
      </w:rPr>
    </w:lvl>
    <w:lvl w:ilvl="8" w:tplc="80EAF5EA">
      <w:start w:val="1"/>
      <w:numFmt w:val="bullet"/>
      <w:lvlText w:val=""/>
      <w:lvlJc w:val="left"/>
      <w:pPr>
        <w:ind w:left="6480" w:hanging="360"/>
      </w:pPr>
      <w:rPr>
        <w:rFonts w:ascii="Wingdings" w:hAnsi="Wingdings" w:cs="Wingdings" w:hint="default"/>
      </w:rPr>
    </w:lvl>
  </w:abstractNum>
  <w:abstractNum w:abstractNumId="49"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1E6F25"/>
    <w:multiLevelType w:val="hybridMultilevel"/>
    <w:tmpl w:val="3CFC0260"/>
    <w:lvl w:ilvl="0" w:tplc="C3FE6DDC">
      <w:start w:val="14"/>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7C424D94"/>
    <w:multiLevelType w:val="hybridMultilevel"/>
    <w:tmpl w:val="C1B4CDB8"/>
    <w:lvl w:ilvl="0" w:tplc="AF1C3BFE">
      <w:start w:val="1"/>
      <w:numFmt w:val="bullet"/>
      <w:lvlText w:val=""/>
      <w:lvlJc w:val="left"/>
      <w:pPr>
        <w:ind w:left="720" w:hanging="360"/>
      </w:pPr>
      <w:rPr>
        <w:rFonts w:ascii="Symbol" w:hAnsi="Symbol" w:cs="Symbol" w:hint="default"/>
        <w:sz w:val="18"/>
        <w:szCs w:val="18"/>
      </w:rPr>
    </w:lvl>
    <w:lvl w:ilvl="1" w:tplc="CE423F50">
      <w:start w:val="1"/>
      <w:numFmt w:val="bullet"/>
      <w:lvlText w:val="o"/>
      <w:lvlJc w:val="left"/>
      <w:pPr>
        <w:ind w:left="1440" w:hanging="360"/>
      </w:pPr>
      <w:rPr>
        <w:rFonts w:ascii="Courier New" w:hAnsi="Courier New" w:cs="Courier New" w:hint="default"/>
      </w:rPr>
    </w:lvl>
    <w:lvl w:ilvl="2" w:tplc="5268E95A">
      <w:start w:val="1"/>
      <w:numFmt w:val="bullet"/>
      <w:lvlText w:val=""/>
      <w:lvlJc w:val="left"/>
      <w:pPr>
        <w:ind w:left="2160" w:hanging="360"/>
      </w:pPr>
      <w:rPr>
        <w:rFonts w:ascii="Wingdings" w:hAnsi="Wingdings" w:cs="Wingdings" w:hint="default"/>
      </w:rPr>
    </w:lvl>
    <w:lvl w:ilvl="3" w:tplc="D1680328">
      <w:start w:val="1"/>
      <w:numFmt w:val="bullet"/>
      <w:lvlText w:val=""/>
      <w:lvlJc w:val="left"/>
      <w:pPr>
        <w:ind w:left="2880" w:hanging="360"/>
      </w:pPr>
      <w:rPr>
        <w:rFonts w:ascii="Symbol" w:hAnsi="Symbol" w:cs="Symbol" w:hint="default"/>
      </w:rPr>
    </w:lvl>
    <w:lvl w:ilvl="4" w:tplc="8CC6265C">
      <w:start w:val="1"/>
      <w:numFmt w:val="bullet"/>
      <w:lvlText w:val="o"/>
      <w:lvlJc w:val="left"/>
      <w:pPr>
        <w:ind w:left="3600" w:hanging="360"/>
      </w:pPr>
      <w:rPr>
        <w:rFonts w:ascii="Courier New" w:hAnsi="Courier New" w:cs="Courier New" w:hint="default"/>
      </w:rPr>
    </w:lvl>
    <w:lvl w:ilvl="5" w:tplc="0A48BD0E">
      <w:start w:val="1"/>
      <w:numFmt w:val="bullet"/>
      <w:lvlText w:val=""/>
      <w:lvlJc w:val="left"/>
      <w:pPr>
        <w:ind w:left="4320" w:hanging="360"/>
      </w:pPr>
      <w:rPr>
        <w:rFonts w:ascii="Wingdings" w:hAnsi="Wingdings" w:cs="Wingdings" w:hint="default"/>
      </w:rPr>
    </w:lvl>
    <w:lvl w:ilvl="6" w:tplc="66FEA752">
      <w:start w:val="1"/>
      <w:numFmt w:val="bullet"/>
      <w:lvlText w:val=""/>
      <w:lvlJc w:val="left"/>
      <w:pPr>
        <w:ind w:left="5040" w:hanging="360"/>
      </w:pPr>
      <w:rPr>
        <w:rFonts w:ascii="Symbol" w:hAnsi="Symbol" w:cs="Symbol" w:hint="default"/>
      </w:rPr>
    </w:lvl>
    <w:lvl w:ilvl="7" w:tplc="875A3210">
      <w:start w:val="1"/>
      <w:numFmt w:val="bullet"/>
      <w:lvlText w:val="o"/>
      <w:lvlJc w:val="left"/>
      <w:pPr>
        <w:ind w:left="5760" w:hanging="360"/>
      </w:pPr>
      <w:rPr>
        <w:rFonts w:ascii="Courier New" w:hAnsi="Courier New" w:cs="Courier New" w:hint="default"/>
      </w:rPr>
    </w:lvl>
    <w:lvl w:ilvl="8" w:tplc="06926D1C">
      <w:start w:val="1"/>
      <w:numFmt w:val="bullet"/>
      <w:lvlText w:val=""/>
      <w:lvlJc w:val="left"/>
      <w:pPr>
        <w:ind w:left="6480" w:hanging="360"/>
      </w:pPr>
      <w:rPr>
        <w:rFonts w:ascii="Wingdings" w:hAnsi="Wingdings" w:cs="Wingdings" w:hint="default"/>
      </w:rPr>
    </w:lvl>
  </w:abstractNum>
  <w:abstractNum w:abstractNumId="52" w15:restartNumberingAfterBreak="0">
    <w:nsid w:val="7D4D45BD"/>
    <w:multiLevelType w:val="hybridMultilevel"/>
    <w:tmpl w:val="5C965DE4"/>
    <w:lvl w:ilvl="0" w:tplc="53BCE3CE">
      <w:start w:val="1"/>
      <w:numFmt w:val="bullet"/>
      <w:lvlText w:val=""/>
      <w:lvlJc w:val="left"/>
      <w:pPr>
        <w:ind w:left="720" w:hanging="360"/>
      </w:pPr>
      <w:rPr>
        <w:rFonts w:ascii="Symbol" w:hAnsi="Symbol" w:cs="Symbol" w:hint="default"/>
        <w:sz w:val="18"/>
        <w:szCs w:val="18"/>
      </w:rPr>
    </w:lvl>
    <w:lvl w:ilvl="1" w:tplc="EDFC777A">
      <w:start w:val="1"/>
      <w:numFmt w:val="bullet"/>
      <w:lvlText w:val="o"/>
      <w:lvlJc w:val="left"/>
      <w:pPr>
        <w:ind w:left="1440" w:hanging="360"/>
      </w:pPr>
      <w:rPr>
        <w:rFonts w:ascii="Courier New" w:hAnsi="Courier New" w:cs="Courier New" w:hint="default"/>
      </w:rPr>
    </w:lvl>
    <w:lvl w:ilvl="2" w:tplc="2146C9F2">
      <w:start w:val="1"/>
      <w:numFmt w:val="bullet"/>
      <w:lvlText w:val=""/>
      <w:lvlJc w:val="left"/>
      <w:pPr>
        <w:ind w:left="2160" w:hanging="360"/>
      </w:pPr>
      <w:rPr>
        <w:rFonts w:ascii="Wingdings" w:hAnsi="Wingdings" w:cs="Wingdings" w:hint="default"/>
      </w:rPr>
    </w:lvl>
    <w:lvl w:ilvl="3" w:tplc="FC780AA2">
      <w:start w:val="1"/>
      <w:numFmt w:val="bullet"/>
      <w:lvlText w:val=""/>
      <w:lvlJc w:val="left"/>
      <w:pPr>
        <w:ind w:left="2880" w:hanging="360"/>
      </w:pPr>
      <w:rPr>
        <w:rFonts w:ascii="Symbol" w:hAnsi="Symbol" w:cs="Symbol" w:hint="default"/>
      </w:rPr>
    </w:lvl>
    <w:lvl w:ilvl="4" w:tplc="601A5560">
      <w:start w:val="1"/>
      <w:numFmt w:val="bullet"/>
      <w:lvlText w:val="o"/>
      <w:lvlJc w:val="left"/>
      <w:pPr>
        <w:ind w:left="3600" w:hanging="360"/>
      </w:pPr>
      <w:rPr>
        <w:rFonts w:ascii="Courier New" w:hAnsi="Courier New" w:cs="Courier New" w:hint="default"/>
      </w:rPr>
    </w:lvl>
    <w:lvl w:ilvl="5" w:tplc="C800504A">
      <w:start w:val="1"/>
      <w:numFmt w:val="bullet"/>
      <w:lvlText w:val=""/>
      <w:lvlJc w:val="left"/>
      <w:pPr>
        <w:ind w:left="4320" w:hanging="360"/>
      </w:pPr>
      <w:rPr>
        <w:rFonts w:ascii="Wingdings" w:hAnsi="Wingdings" w:cs="Wingdings" w:hint="default"/>
      </w:rPr>
    </w:lvl>
    <w:lvl w:ilvl="6" w:tplc="98BCE6D0">
      <w:start w:val="1"/>
      <w:numFmt w:val="bullet"/>
      <w:lvlText w:val=""/>
      <w:lvlJc w:val="left"/>
      <w:pPr>
        <w:ind w:left="5040" w:hanging="360"/>
      </w:pPr>
      <w:rPr>
        <w:rFonts w:ascii="Symbol" w:hAnsi="Symbol" w:cs="Symbol" w:hint="default"/>
      </w:rPr>
    </w:lvl>
    <w:lvl w:ilvl="7" w:tplc="615440E8">
      <w:start w:val="1"/>
      <w:numFmt w:val="bullet"/>
      <w:lvlText w:val="o"/>
      <w:lvlJc w:val="left"/>
      <w:pPr>
        <w:ind w:left="5760" w:hanging="360"/>
      </w:pPr>
      <w:rPr>
        <w:rFonts w:ascii="Courier New" w:hAnsi="Courier New" w:cs="Courier New" w:hint="default"/>
      </w:rPr>
    </w:lvl>
    <w:lvl w:ilvl="8" w:tplc="6972B842">
      <w:start w:val="1"/>
      <w:numFmt w:val="bullet"/>
      <w:lvlText w:val=""/>
      <w:lvlJc w:val="left"/>
      <w:pPr>
        <w:ind w:left="6480" w:hanging="360"/>
      </w:pPr>
      <w:rPr>
        <w:rFonts w:ascii="Wingdings" w:hAnsi="Wingdings" w:cs="Wingdings" w:hint="default"/>
      </w:rPr>
    </w:lvl>
  </w:abstractNum>
  <w:num w:numId="1" w16cid:durableId="1775789129">
    <w:abstractNumId w:val="35"/>
  </w:num>
  <w:num w:numId="2" w16cid:durableId="420027868">
    <w:abstractNumId w:val="52"/>
  </w:num>
  <w:num w:numId="3" w16cid:durableId="1459495058">
    <w:abstractNumId w:val="29"/>
  </w:num>
  <w:num w:numId="4" w16cid:durableId="1268856283">
    <w:abstractNumId w:val="26"/>
  </w:num>
  <w:num w:numId="5" w16cid:durableId="1412316826">
    <w:abstractNumId w:val="22"/>
  </w:num>
  <w:num w:numId="6" w16cid:durableId="1954053643">
    <w:abstractNumId w:val="4"/>
  </w:num>
  <w:num w:numId="7" w16cid:durableId="588545540">
    <w:abstractNumId w:val="45"/>
  </w:num>
  <w:num w:numId="8" w16cid:durableId="720640293">
    <w:abstractNumId w:val="48"/>
  </w:num>
  <w:num w:numId="9" w16cid:durableId="1491483851">
    <w:abstractNumId w:val="44"/>
  </w:num>
  <w:num w:numId="10" w16cid:durableId="462046827">
    <w:abstractNumId w:val="31"/>
  </w:num>
  <w:num w:numId="11" w16cid:durableId="1668704718">
    <w:abstractNumId w:val="8"/>
  </w:num>
  <w:num w:numId="12" w16cid:durableId="1773477876">
    <w:abstractNumId w:val="23"/>
  </w:num>
  <w:num w:numId="13" w16cid:durableId="706636148">
    <w:abstractNumId w:val="15"/>
  </w:num>
  <w:num w:numId="14" w16cid:durableId="1523088229">
    <w:abstractNumId w:val="17"/>
  </w:num>
  <w:num w:numId="15" w16cid:durableId="2087219875">
    <w:abstractNumId w:val="51"/>
  </w:num>
  <w:num w:numId="16" w16cid:durableId="290482402">
    <w:abstractNumId w:val="18"/>
  </w:num>
  <w:num w:numId="17" w16cid:durableId="1783256693">
    <w:abstractNumId w:val="36"/>
  </w:num>
  <w:num w:numId="18" w16cid:durableId="1395741943">
    <w:abstractNumId w:val="13"/>
  </w:num>
  <w:num w:numId="19" w16cid:durableId="1052315800">
    <w:abstractNumId w:val="19"/>
  </w:num>
  <w:num w:numId="20" w16cid:durableId="772628717">
    <w:abstractNumId w:val="27"/>
  </w:num>
  <w:num w:numId="21" w16cid:durableId="1444424129">
    <w:abstractNumId w:val="32"/>
  </w:num>
  <w:num w:numId="22" w16cid:durableId="1780103762">
    <w:abstractNumId w:val="30"/>
  </w:num>
  <w:num w:numId="23" w16cid:durableId="48648025">
    <w:abstractNumId w:val="5"/>
  </w:num>
  <w:num w:numId="24" w16cid:durableId="1948077971">
    <w:abstractNumId w:val="11"/>
  </w:num>
  <w:num w:numId="25" w16cid:durableId="1667130579">
    <w:abstractNumId w:val="21"/>
  </w:num>
  <w:num w:numId="26" w16cid:durableId="2141798131">
    <w:abstractNumId w:val="2"/>
  </w:num>
  <w:num w:numId="27" w16cid:durableId="873926967">
    <w:abstractNumId w:val="42"/>
  </w:num>
  <w:num w:numId="28" w16cid:durableId="709302136">
    <w:abstractNumId w:val="12"/>
  </w:num>
  <w:num w:numId="29" w16cid:durableId="335302287">
    <w:abstractNumId w:val="40"/>
  </w:num>
  <w:num w:numId="30" w16cid:durableId="1893691394">
    <w:abstractNumId w:val="33"/>
  </w:num>
  <w:num w:numId="31" w16cid:durableId="1326780761">
    <w:abstractNumId w:val="20"/>
  </w:num>
  <w:num w:numId="32" w16cid:durableId="354618627">
    <w:abstractNumId w:val="46"/>
  </w:num>
  <w:num w:numId="33" w16cid:durableId="1879539134">
    <w:abstractNumId w:val="14"/>
  </w:num>
  <w:num w:numId="34" w16cid:durableId="1961453741">
    <w:abstractNumId w:val="25"/>
  </w:num>
  <w:num w:numId="35" w16cid:durableId="234054033">
    <w:abstractNumId w:val="24"/>
  </w:num>
  <w:num w:numId="36" w16cid:durableId="1160005719">
    <w:abstractNumId w:val="38"/>
  </w:num>
  <w:num w:numId="37" w16cid:durableId="770466263">
    <w:abstractNumId w:val="9"/>
  </w:num>
  <w:num w:numId="38" w16cid:durableId="1308321039">
    <w:abstractNumId w:val="34"/>
  </w:num>
  <w:num w:numId="39" w16cid:durableId="1135443703">
    <w:abstractNumId w:val="10"/>
  </w:num>
  <w:num w:numId="40" w16cid:durableId="20020796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3283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1929915">
    <w:abstractNumId w:val="1"/>
  </w:num>
  <w:num w:numId="43" w16cid:durableId="1427188338">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88399522">
    <w:abstractNumId w:val="50"/>
  </w:num>
  <w:num w:numId="45" w16cid:durableId="1009602424">
    <w:abstractNumId w:val="37"/>
  </w:num>
  <w:num w:numId="46" w16cid:durableId="1246770259">
    <w:abstractNumId w:val="0"/>
  </w:num>
  <w:num w:numId="47" w16cid:durableId="1696275081">
    <w:abstractNumId w:val="43"/>
  </w:num>
  <w:num w:numId="48" w16cid:durableId="1548027958">
    <w:abstractNumId w:val="28"/>
  </w:num>
  <w:num w:numId="49" w16cid:durableId="1204515491">
    <w:abstractNumId w:val="39"/>
  </w:num>
  <w:num w:numId="50" w16cid:durableId="720980490">
    <w:abstractNumId w:val="7"/>
  </w:num>
  <w:num w:numId="51" w16cid:durableId="784495720">
    <w:abstractNumId w:val="49"/>
  </w:num>
  <w:num w:numId="52" w16cid:durableId="366151504">
    <w:abstractNumId w:val="3"/>
  </w:num>
  <w:num w:numId="53" w16cid:durableId="1395002655">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797C"/>
    <w:rsid w:val="00075743"/>
    <w:rsid w:val="00097F4A"/>
    <w:rsid w:val="000C5527"/>
    <w:rsid w:val="000D5EB8"/>
    <w:rsid w:val="000E76C6"/>
    <w:rsid w:val="001058EE"/>
    <w:rsid w:val="00125D7C"/>
    <w:rsid w:val="00127127"/>
    <w:rsid w:val="00134892"/>
    <w:rsid w:val="00190158"/>
    <w:rsid w:val="0019311F"/>
    <w:rsid w:val="001B7DB9"/>
    <w:rsid w:val="00204EDB"/>
    <w:rsid w:val="0021410C"/>
    <w:rsid w:val="002634AA"/>
    <w:rsid w:val="0028194D"/>
    <w:rsid w:val="00285C43"/>
    <w:rsid w:val="00296887"/>
    <w:rsid w:val="002C2340"/>
    <w:rsid w:val="002D58B5"/>
    <w:rsid w:val="002E7F5E"/>
    <w:rsid w:val="0033249E"/>
    <w:rsid w:val="00337E4D"/>
    <w:rsid w:val="00343395"/>
    <w:rsid w:val="003A1AA2"/>
    <w:rsid w:val="003D2126"/>
    <w:rsid w:val="004702FB"/>
    <w:rsid w:val="00471503"/>
    <w:rsid w:val="00472059"/>
    <w:rsid w:val="0049479E"/>
    <w:rsid w:val="004B14B8"/>
    <w:rsid w:val="004D2F9F"/>
    <w:rsid w:val="004D5B65"/>
    <w:rsid w:val="004F2927"/>
    <w:rsid w:val="00512982"/>
    <w:rsid w:val="0052142A"/>
    <w:rsid w:val="005330DF"/>
    <w:rsid w:val="0053510E"/>
    <w:rsid w:val="005423BF"/>
    <w:rsid w:val="00590EBE"/>
    <w:rsid w:val="005B244C"/>
    <w:rsid w:val="005B3C78"/>
    <w:rsid w:val="005B6195"/>
    <w:rsid w:val="005D24DD"/>
    <w:rsid w:val="005D3E80"/>
    <w:rsid w:val="006347C3"/>
    <w:rsid w:val="006975C6"/>
    <w:rsid w:val="006A5918"/>
    <w:rsid w:val="006B1D5D"/>
    <w:rsid w:val="006B2936"/>
    <w:rsid w:val="006E5E0A"/>
    <w:rsid w:val="006F1DA5"/>
    <w:rsid w:val="007109D5"/>
    <w:rsid w:val="0073204B"/>
    <w:rsid w:val="00772FC9"/>
    <w:rsid w:val="00785F39"/>
    <w:rsid w:val="007A3F60"/>
    <w:rsid w:val="007C3EA0"/>
    <w:rsid w:val="007D6FB3"/>
    <w:rsid w:val="007E0E83"/>
    <w:rsid w:val="008267F1"/>
    <w:rsid w:val="00827259"/>
    <w:rsid w:val="008278F5"/>
    <w:rsid w:val="00833523"/>
    <w:rsid w:val="00835E63"/>
    <w:rsid w:val="00864243"/>
    <w:rsid w:val="008718F0"/>
    <w:rsid w:val="00880767"/>
    <w:rsid w:val="008B5562"/>
    <w:rsid w:val="008B72CE"/>
    <w:rsid w:val="008C0660"/>
    <w:rsid w:val="008F3E43"/>
    <w:rsid w:val="00930868"/>
    <w:rsid w:val="00930DEA"/>
    <w:rsid w:val="00960022"/>
    <w:rsid w:val="00970D53"/>
    <w:rsid w:val="009D3C81"/>
    <w:rsid w:val="00A07480"/>
    <w:rsid w:val="00A52459"/>
    <w:rsid w:val="00AB658C"/>
    <w:rsid w:val="00AF7FB0"/>
    <w:rsid w:val="00B05771"/>
    <w:rsid w:val="00B169F3"/>
    <w:rsid w:val="00B757D1"/>
    <w:rsid w:val="00B93434"/>
    <w:rsid w:val="00BC2D61"/>
    <w:rsid w:val="00BD59FF"/>
    <w:rsid w:val="00C02EF0"/>
    <w:rsid w:val="00C125C6"/>
    <w:rsid w:val="00C24613"/>
    <w:rsid w:val="00C315C9"/>
    <w:rsid w:val="00C4793C"/>
    <w:rsid w:val="00CB4122"/>
    <w:rsid w:val="00CD6E25"/>
    <w:rsid w:val="00CE13A0"/>
    <w:rsid w:val="00CF3CC2"/>
    <w:rsid w:val="00D379CF"/>
    <w:rsid w:val="00D60A0B"/>
    <w:rsid w:val="00D7467F"/>
    <w:rsid w:val="00D931BF"/>
    <w:rsid w:val="00DA38D7"/>
    <w:rsid w:val="00DA4C54"/>
    <w:rsid w:val="00DD2FA1"/>
    <w:rsid w:val="00E108BC"/>
    <w:rsid w:val="00E47853"/>
    <w:rsid w:val="00E55B9D"/>
    <w:rsid w:val="00ED41BC"/>
    <w:rsid w:val="00EF3AE5"/>
    <w:rsid w:val="00F504D2"/>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0A54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6">
    <w:name w:val="heading 6"/>
    <w:basedOn w:val="Navaden"/>
    <w:next w:val="Navaden"/>
    <w:link w:val="Naslov6Znak"/>
    <w:uiPriority w:val="9"/>
    <w:semiHidden/>
    <w:unhideWhenUsed/>
    <w:qFormat/>
    <w:rsid w:val="0073204B"/>
    <w:pPr>
      <w:keepNext/>
      <w:keepLines/>
      <w:spacing w:before="40" w:after="0"/>
      <w:outlineLvl w:val="5"/>
    </w:pPr>
    <w:rPr>
      <w:rFonts w:asciiTheme="majorHAnsi" w:eastAsiaTheme="majorEastAsia" w:hAnsiTheme="majorHAnsi" w:cstheme="majorBidi"/>
      <w:color w:val="243F60" w:themeColor="accent1" w:themeShade="7F"/>
    </w:rPr>
  </w:style>
  <w:style w:type="paragraph" w:styleId="Naslov9">
    <w:name w:val="heading 9"/>
    <w:basedOn w:val="Navaden"/>
    <w:next w:val="Navaden"/>
    <w:link w:val="Naslov9Znak"/>
    <w:uiPriority w:val="9"/>
    <w:semiHidden/>
    <w:unhideWhenUsed/>
    <w:qFormat/>
    <w:rsid w:val="0073204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Naslov6Znak">
    <w:name w:val="Naslov 6 Znak"/>
    <w:basedOn w:val="Privzetapisavaodstavka"/>
    <w:link w:val="Naslov6"/>
    <w:uiPriority w:val="9"/>
    <w:semiHidden/>
    <w:rsid w:val="0073204B"/>
    <w:rPr>
      <w:rFonts w:asciiTheme="majorHAnsi" w:eastAsiaTheme="majorEastAsia" w:hAnsiTheme="majorHAnsi" w:cstheme="majorBidi"/>
      <w:color w:val="243F60" w:themeColor="accent1" w:themeShade="7F"/>
    </w:rPr>
  </w:style>
  <w:style w:type="character" w:customStyle="1" w:styleId="Naslov9Znak">
    <w:name w:val="Naslov 9 Znak"/>
    <w:basedOn w:val="Privzetapisavaodstavka"/>
    <w:link w:val="Naslov9"/>
    <w:uiPriority w:val="9"/>
    <w:semiHidden/>
    <w:rsid w:val="0073204B"/>
    <w:rPr>
      <w:rFonts w:asciiTheme="majorHAnsi" w:eastAsiaTheme="majorEastAsia" w:hAnsiTheme="majorHAnsi" w:cstheme="majorBidi"/>
      <w:i/>
      <w:iCs/>
      <w:color w:val="272727" w:themeColor="text1" w:themeTint="D8"/>
      <w:sz w:val="21"/>
      <w:szCs w:val="21"/>
    </w:rPr>
  </w:style>
  <w:style w:type="paragraph" w:styleId="Navadensplet">
    <w:name w:val="Normal (Web)"/>
    <w:basedOn w:val="Navaden"/>
    <w:uiPriority w:val="99"/>
    <w:semiHidden/>
    <w:unhideWhenUsed/>
    <w:rsid w:val="0073204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73204B"/>
    <w:rPr>
      <w:b/>
      <w:bCs/>
    </w:rPr>
  </w:style>
  <w:style w:type="paragraph" w:customStyle="1" w:styleId="kazalo2">
    <w:name w:val="kazalo 2"/>
    <w:rsid w:val="0073204B"/>
    <w:pPr>
      <w:numPr>
        <w:ilvl w:val="1"/>
        <w:numId w:val="16"/>
      </w:numPr>
      <w:tabs>
        <w:tab w:val="clear" w:pos="1440"/>
        <w:tab w:val="num" w:pos="360"/>
      </w:tabs>
      <w:spacing w:after="0" w:line="240" w:lineRule="auto"/>
      <w:ind w:left="0" w:firstLine="0"/>
      <w:jc w:val="both"/>
    </w:pPr>
    <w:rPr>
      <w:rFonts w:ascii="Times New Roman" w:eastAsia="Times New Roman" w:hAnsi="Times New Roman" w:cs="Times New Roman"/>
      <w:b/>
      <w:sz w:val="24"/>
      <w:szCs w:val="24"/>
      <w:lang w:eastAsia="sl-SI"/>
    </w:rPr>
  </w:style>
  <w:style w:type="character" w:styleId="tevilkastrani">
    <w:name w:val="page number"/>
    <w:basedOn w:val="Privzetapisavaodstavka"/>
    <w:rsid w:val="0073204B"/>
  </w:style>
  <w:style w:type="character" w:styleId="Hiperpovezava">
    <w:name w:val="Hyperlink"/>
    <w:basedOn w:val="Privzetapisavaodstavka"/>
    <w:uiPriority w:val="99"/>
    <w:unhideWhenUsed/>
    <w:rsid w:val="0073204B"/>
    <w:rPr>
      <w:color w:val="0000FF" w:themeColor="hyperlink"/>
      <w:u w:val="single"/>
    </w:rPr>
  </w:style>
  <w:style w:type="numbering" w:customStyle="1" w:styleId="Slog1">
    <w:name w:val="Slog1"/>
    <w:uiPriority w:val="99"/>
    <w:rsid w:val="0073204B"/>
    <w:pPr>
      <w:numPr>
        <w:numId w:val="39"/>
      </w:numPr>
    </w:pPr>
  </w:style>
  <w:style w:type="character" w:styleId="Nerazreenaomemba">
    <w:name w:val="Unresolved Mention"/>
    <w:basedOn w:val="Privzetapisavaodstavka"/>
    <w:uiPriority w:val="99"/>
    <w:semiHidden/>
    <w:unhideWhenUsed/>
    <w:rsid w:val="003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0897185">
      <w:bodyDiv w:val="1"/>
      <w:marLeft w:val="0"/>
      <w:marRight w:val="0"/>
      <w:marTop w:val="0"/>
      <w:marBottom w:val="0"/>
      <w:divBdr>
        <w:top w:val="none" w:sz="0" w:space="0" w:color="auto"/>
        <w:left w:val="none" w:sz="0" w:space="0" w:color="auto"/>
        <w:bottom w:val="none" w:sz="0" w:space="0" w:color="auto"/>
        <w:right w:val="none" w:sz="0" w:space="0" w:color="auto"/>
      </w:divBdr>
    </w:div>
    <w:div w:id="72025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barbara.slak-turk@sb-nm.si" TargetMode="Externa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yperlink" Target="mailto:vanja.cekuta@sb-nm.si"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66</Pages>
  <Words>22148</Words>
  <Characters>126248</Characters>
  <Application>Microsoft Office Word</Application>
  <DocSecurity>0</DocSecurity>
  <Lines>1052</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Anita Pirman</cp:lastModifiedBy>
  <cp:revision>41</cp:revision>
  <dcterms:created xsi:type="dcterms:W3CDTF">2023-10-09T06:19:00Z</dcterms:created>
  <dcterms:modified xsi:type="dcterms:W3CDTF">2023-10-11T08:47:00Z</dcterms:modified>
</cp:coreProperties>
</file>