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1011E2">
      <w:pPr>
        <w:pStyle w:val="Odstavekseznama"/>
        <w:numPr>
          <w:ilvl w:val="0"/>
          <w:numId w:val="34"/>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1011E2">
      <w:pPr>
        <w:pStyle w:val="Odstavekseznama"/>
        <w:numPr>
          <w:ilvl w:val="0"/>
          <w:numId w:val="34"/>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1011E2">
      <w:pPr>
        <w:pStyle w:val="Odstavekseznama"/>
        <w:numPr>
          <w:ilvl w:val="0"/>
          <w:numId w:val="34"/>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05B" w14:textId="2396B002" w:rsidR="0084141A" w:rsidRPr="008A30E7" w:rsidRDefault="000E73FE">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p w14:paraId="5EFCFAAF"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73CBF640" w:rsidR="00E807DF" w:rsidRPr="008A30E7" w:rsidRDefault="008949EF" w:rsidP="00E807DF">
            <w: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57091" w14:textId="54EB8DC3" w:rsidR="00E807DF" w:rsidRPr="008A30E7" w:rsidRDefault="00E807DF" w:rsidP="00E807DF">
            <w:bookmarkStart w:id="0" w:name="_Hlk32422435"/>
            <w:r w:rsidRPr="008A30E7">
              <w:rPr>
                <w:rFonts w:ascii="Arial" w:hAnsi="Arial" w:cs="Arial"/>
                <w:color w:val="000000"/>
                <w:position w:val="-2"/>
                <w:sz w:val="18"/>
                <w:szCs w:val="18"/>
              </w:rPr>
              <w:t>Menična izjava za dobro izvedbo pogodbenih obveznosti</w:t>
            </w:r>
          </w:p>
          <w:bookmarkEnd w:id="0"/>
          <w:p w14:paraId="2BB6EFC9"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52B96057" w:rsidR="00E807DF" w:rsidRPr="008A30E7" w:rsidRDefault="008949EF" w:rsidP="00E807DF">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3A42" w14:textId="76D8B3FD" w:rsidR="00E807DF" w:rsidRPr="008A30E7" w:rsidRDefault="00E807DF" w:rsidP="00E807DF">
            <w:r w:rsidRPr="008A30E7">
              <w:rPr>
                <w:rFonts w:ascii="Arial" w:hAnsi="Arial" w:cs="Arial"/>
                <w:color w:val="000000"/>
                <w:position w:val="-2"/>
                <w:sz w:val="18"/>
                <w:szCs w:val="18"/>
              </w:rPr>
              <w:t xml:space="preserve">Izjava zastopnika podizvajalca v zvezi z izpolnjevanjem obveznih pogojev za podizvajalce </w:t>
            </w:r>
          </w:p>
          <w:p w14:paraId="7AE7B031"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3C2AAC80" w:rsidR="00E807DF" w:rsidRPr="008A30E7" w:rsidRDefault="008949EF" w:rsidP="00E807DF">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ABCC6" w14:textId="77777777" w:rsidR="00E807DF" w:rsidRPr="008A30E7" w:rsidRDefault="00E807DF" w:rsidP="00E807DF">
            <w:r w:rsidRPr="008A30E7">
              <w:rPr>
                <w:rFonts w:ascii="Arial" w:hAnsi="Arial" w:cs="Arial"/>
                <w:color w:val="000000"/>
                <w:position w:val="-2"/>
                <w:sz w:val="18"/>
                <w:szCs w:val="18"/>
              </w:rPr>
              <w:t>Izjava podizvajalca</w:t>
            </w:r>
          </w:p>
          <w:p w14:paraId="56F8CA46"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45D7B867" w:rsidR="00E807DF" w:rsidRPr="008A30E7" w:rsidRDefault="008949EF"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9B2A2" w14:textId="77777777" w:rsidR="00E807DF" w:rsidRPr="008A30E7" w:rsidRDefault="00E807DF" w:rsidP="00E807DF">
            <w:r w:rsidRPr="008A30E7">
              <w:rPr>
                <w:rFonts w:ascii="Arial" w:hAnsi="Arial" w:cs="Arial"/>
                <w:color w:val="000000"/>
                <w:position w:val="-2"/>
                <w:sz w:val="18"/>
                <w:szCs w:val="18"/>
              </w:rPr>
              <w:t>Izjava o nastopu s podizvajalci</w:t>
            </w:r>
          </w:p>
          <w:p w14:paraId="6CB6B1BD"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094528D3" w:rsidR="00E807DF" w:rsidRPr="008A30E7" w:rsidRDefault="008949EF"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B4439" w14:textId="77777777" w:rsidR="00E807DF" w:rsidRPr="008A30E7" w:rsidRDefault="00E807DF" w:rsidP="00E807DF">
            <w:r w:rsidRPr="008A30E7">
              <w:rPr>
                <w:rFonts w:ascii="Arial" w:hAnsi="Arial" w:cs="Arial"/>
                <w:color w:val="000000"/>
                <w:position w:val="-2"/>
                <w:sz w:val="18"/>
                <w:szCs w:val="18"/>
              </w:rPr>
              <w:t>Izjava o lastniških deležih</w:t>
            </w:r>
          </w:p>
          <w:p w14:paraId="4B04DF3A"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1547C769" w:rsidR="00E807DF" w:rsidRPr="008A30E7" w:rsidRDefault="008949EF" w:rsidP="00E807DF">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423C21DD" w:rsidR="00E807DF" w:rsidRPr="008A30E7" w:rsidRDefault="008949EF" w:rsidP="00E807DF">
            <w: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528C39C5" w:rsidR="00E807DF" w:rsidRPr="008A30E7" w:rsidRDefault="00E807DF" w:rsidP="00E807DF">
            <w:r w:rsidRPr="008A30E7">
              <w:t>1</w:t>
            </w:r>
            <w:r w:rsidR="008949EF">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w:t>
            </w:r>
            <w:proofErr w:type="spellStart"/>
            <w:r w:rsidR="00E9115D">
              <w:rPr>
                <w:rFonts w:ascii="Arial" w:hAnsi="Arial" w:cs="Arial"/>
                <w:sz w:val="18"/>
                <w:szCs w:val="18"/>
              </w:rPr>
              <w:t>xml</w:t>
            </w:r>
            <w:proofErr w:type="spellEnd"/>
            <w:r w:rsidR="00E9115D">
              <w:rPr>
                <w:rFonts w:ascii="Arial" w:hAnsi="Arial" w:cs="Arial"/>
                <w:sz w:val="18"/>
                <w:szCs w:val="18"/>
              </w:rPr>
              <w:t xml:space="preserve">. obliki ali nepodpisan </w:t>
            </w:r>
            <w:r w:rsidR="00E9115D" w:rsidRPr="00E9115D">
              <w:rPr>
                <w:rFonts w:ascii="Arial" w:hAnsi="Arial" w:cs="Arial"/>
                <w:sz w:val="18"/>
                <w:szCs w:val="18"/>
              </w:rPr>
              <w:t xml:space="preserve"> ESPD v </w:t>
            </w:r>
            <w:proofErr w:type="spellStart"/>
            <w:r w:rsidR="00E9115D" w:rsidRPr="00E9115D">
              <w:rPr>
                <w:rFonts w:ascii="Arial" w:hAnsi="Arial" w:cs="Arial"/>
                <w:sz w:val="18"/>
                <w:szCs w:val="18"/>
              </w:rPr>
              <w:t>xml</w:t>
            </w:r>
            <w:proofErr w:type="spellEnd"/>
            <w:r w:rsidR="00E9115D" w:rsidRPr="00E9115D">
              <w:rPr>
                <w:rFonts w:ascii="Arial" w:hAnsi="Arial" w:cs="Arial"/>
                <w:sz w:val="18"/>
                <w:szCs w:val="18"/>
              </w:rPr>
              <w:t>.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586D9C1B" w:rsidR="0084141A" w:rsidRDefault="000E73FE">
      <w:pPr>
        <w:spacing w:before="225" w:after="225" w:line="240" w:lineRule="auto"/>
        <w:jc w:val="both"/>
      </w:pPr>
      <w:r>
        <w:rPr>
          <w:rFonts w:ascii="Arial" w:hAnsi="Arial" w:cs="Arial"/>
          <w:color w:val="000000"/>
          <w:sz w:val="18"/>
          <w:szCs w:val="18"/>
        </w:rPr>
        <w:t>Na osnovi povabila za naročilo »</w:t>
      </w:r>
      <w:r w:rsidR="005717FC" w:rsidRPr="005717FC">
        <w:rPr>
          <w:rFonts w:ascii="Arial" w:hAnsi="Arial" w:cs="Arial"/>
          <w:b/>
          <w:bCs/>
          <w:color w:val="000000"/>
          <w:sz w:val="18"/>
          <w:szCs w:val="18"/>
        </w:rPr>
        <w:t xml:space="preserve">Sukcesivna dobava konvencionalnih in ekoloških živil za obdobje </w:t>
      </w:r>
      <w:r w:rsidR="002112E4">
        <w:rPr>
          <w:rFonts w:ascii="Arial" w:hAnsi="Arial" w:cs="Arial"/>
          <w:b/>
          <w:bCs/>
          <w:color w:val="000000"/>
          <w:sz w:val="18"/>
          <w:szCs w:val="18"/>
        </w:rPr>
        <w:t>treh let</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2561E5">
      <w:pPr>
        <w:pStyle w:val="Odstavekseznama"/>
        <w:numPr>
          <w:ilvl w:val="0"/>
          <w:numId w:val="15"/>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2561E5">
      <w:pPr>
        <w:pStyle w:val="Odstavekseznama"/>
        <w:numPr>
          <w:ilvl w:val="0"/>
          <w:numId w:val="15"/>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rsidR="00000000">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rsidR="00000000">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rsidR="00000000">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rsidR="00000000">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A2A46EB" w14:textId="4FD407BC" w:rsidR="00B87ADE" w:rsidRDefault="00B87ADE" w:rsidP="00B87ADE">
      <w:pPr>
        <w:spacing w:before="225" w:after="225" w:line="240" w:lineRule="auto"/>
        <w:jc w:val="both"/>
        <w:rPr>
          <w:rFonts w:ascii="Arial" w:hAnsi="Arial" w:cs="Arial"/>
          <w:b/>
          <w:bCs/>
          <w:color w:val="000000"/>
          <w:sz w:val="18"/>
          <w:szCs w:val="18"/>
        </w:rPr>
      </w:pPr>
      <w:r w:rsidRPr="00B87ADE">
        <w:rPr>
          <w:rFonts w:ascii="Arial" w:hAnsi="Arial" w:cs="Arial"/>
          <w:b/>
          <w:bCs/>
          <w:color w:val="000000"/>
          <w:sz w:val="18"/>
          <w:szCs w:val="18"/>
        </w:rPr>
        <w:t xml:space="preserve">  I</w:t>
      </w:r>
      <w:r>
        <w:rPr>
          <w:rFonts w:ascii="Arial" w:hAnsi="Arial" w:cs="Arial"/>
          <w:b/>
          <w:bCs/>
          <w:color w:val="000000"/>
          <w:sz w:val="18"/>
          <w:szCs w:val="18"/>
        </w:rPr>
        <w:t xml:space="preserve">I. </w:t>
      </w:r>
      <w:r w:rsidR="000E73FE" w:rsidRPr="00B87ADE">
        <w:rPr>
          <w:rFonts w:ascii="Arial" w:hAnsi="Arial" w:cs="Arial"/>
          <w:b/>
          <w:bCs/>
          <w:color w:val="000000"/>
          <w:sz w:val="18"/>
          <w:szCs w:val="18"/>
        </w:rPr>
        <w:t>Ponudbena cena</w:t>
      </w:r>
    </w:p>
    <w:tbl>
      <w:tblPr>
        <w:tblStyle w:val="NormalTablePHPDOCX"/>
        <w:tblW w:w="8817" w:type="dxa"/>
        <w:tblInd w:w="108" w:type="dxa"/>
        <w:tblLook w:val="04A0" w:firstRow="1" w:lastRow="0" w:firstColumn="1" w:lastColumn="0" w:noHBand="0" w:noVBand="1"/>
      </w:tblPr>
      <w:tblGrid>
        <w:gridCol w:w="860"/>
        <w:gridCol w:w="3007"/>
        <w:gridCol w:w="2254"/>
        <w:gridCol w:w="725"/>
        <w:gridCol w:w="1971"/>
      </w:tblGrid>
      <w:tr w:rsidR="005717FC" w:rsidRPr="00291773" w14:paraId="48809819" w14:textId="77777777" w:rsidTr="00E17E76">
        <w:tc>
          <w:tcPr>
            <w:tcW w:w="48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29202E" w14:textId="77777777" w:rsidR="005717FC" w:rsidRPr="00291773" w:rsidRDefault="005717FC" w:rsidP="00E17E76">
            <w:pPr>
              <w:jc w:val="center"/>
            </w:pPr>
            <w:r w:rsidRPr="00291773">
              <w:rPr>
                <w:rFonts w:ascii="Arial" w:hAnsi="Arial" w:cs="Arial"/>
                <w:b/>
                <w:bCs/>
                <w:color w:val="000000"/>
                <w:position w:val="-2"/>
                <w:sz w:val="18"/>
                <w:szCs w:val="18"/>
                <w:shd w:val="clear" w:color="auto" w:fill="D1D1D1"/>
              </w:rPr>
              <w:t>Oznaka sklopa</w:t>
            </w:r>
          </w:p>
        </w:tc>
        <w:tc>
          <w:tcPr>
            <w:tcW w:w="170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C47F71" w14:textId="77777777" w:rsidR="005717FC" w:rsidRPr="00291773" w:rsidRDefault="005717FC" w:rsidP="00E17E76">
            <w:pPr>
              <w:jc w:val="center"/>
            </w:pPr>
            <w:r w:rsidRPr="00291773">
              <w:rPr>
                <w:rFonts w:ascii="Arial" w:hAnsi="Arial" w:cs="Arial"/>
                <w:b/>
                <w:bCs/>
                <w:color w:val="000000"/>
                <w:position w:val="-2"/>
                <w:sz w:val="18"/>
                <w:szCs w:val="18"/>
                <w:shd w:val="clear" w:color="auto" w:fill="D1D1D1"/>
              </w:rPr>
              <w:t>Naziv sklopa</w:t>
            </w:r>
          </w:p>
        </w:tc>
        <w:tc>
          <w:tcPr>
            <w:tcW w:w="1278" w:type="pct"/>
            <w:tcBorders>
              <w:top w:val="single" w:sz="5" w:space="0" w:color="000000"/>
              <w:left w:val="single" w:sz="5" w:space="0" w:color="000000"/>
              <w:bottom w:val="single" w:sz="5" w:space="0" w:color="000000"/>
              <w:right w:val="single" w:sz="5" w:space="0" w:color="000000"/>
            </w:tcBorders>
            <w:shd w:val="clear" w:color="auto" w:fill="D1D1D1"/>
          </w:tcPr>
          <w:p w14:paraId="545A0045" w14:textId="77777777" w:rsidR="005717FC" w:rsidRPr="00291773" w:rsidRDefault="005717FC" w:rsidP="00E17E76">
            <w:pPr>
              <w:jc w:val="center"/>
              <w:rPr>
                <w:rFonts w:ascii="Arial" w:hAnsi="Arial" w:cs="Arial"/>
                <w:b/>
                <w:bCs/>
                <w:color w:val="000000"/>
                <w:position w:val="-2"/>
                <w:sz w:val="18"/>
                <w:szCs w:val="18"/>
                <w:shd w:val="clear" w:color="auto" w:fill="D1D1D1"/>
              </w:rPr>
            </w:pPr>
            <w:r w:rsidRPr="00291773">
              <w:rPr>
                <w:rFonts w:ascii="Arial" w:hAnsi="Arial" w:cs="Arial"/>
                <w:b/>
                <w:bCs/>
                <w:color w:val="000000"/>
                <w:position w:val="-2"/>
                <w:sz w:val="18"/>
                <w:szCs w:val="18"/>
                <w:shd w:val="clear" w:color="auto" w:fill="D1D1D1"/>
              </w:rPr>
              <w:t>Ponudbena vrednost brez DDV za ocenjeno količino</w:t>
            </w:r>
          </w:p>
        </w:tc>
        <w:tc>
          <w:tcPr>
            <w:tcW w:w="4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C93867" w14:textId="77777777" w:rsidR="005717FC" w:rsidRPr="00291773" w:rsidRDefault="005717FC" w:rsidP="00E17E76">
            <w:pPr>
              <w:jc w:val="center"/>
              <w:rPr>
                <w:rFonts w:ascii="Arial" w:hAnsi="Arial" w:cs="Arial"/>
                <w:b/>
              </w:rPr>
            </w:pPr>
            <w:r w:rsidRPr="00291773">
              <w:rPr>
                <w:rFonts w:ascii="Arial" w:hAnsi="Arial" w:cs="Arial"/>
                <w:b/>
              </w:rPr>
              <w:t>DDV</w:t>
            </w:r>
          </w:p>
        </w:tc>
        <w:tc>
          <w:tcPr>
            <w:tcW w:w="1118" w:type="pct"/>
            <w:tcBorders>
              <w:top w:val="single" w:sz="5" w:space="0" w:color="000000"/>
              <w:left w:val="single" w:sz="5" w:space="0" w:color="000000"/>
              <w:bottom w:val="single" w:sz="5" w:space="0" w:color="000000"/>
              <w:right w:val="single" w:sz="5" w:space="0" w:color="000000"/>
            </w:tcBorders>
            <w:shd w:val="clear" w:color="auto" w:fill="D1D1D1"/>
          </w:tcPr>
          <w:p w14:paraId="11857906" w14:textId="77777777" w:rsidR="005717FC" w:rsidRPr="00291773" w:rsidRDefault="005717FC" w:rsidP="00E17E76">
            <w:pPr>
              <w:jc w:val="center"/>
              <w:rPr>
                <w:rFonts w:ascii="Arial" w:hAnsi="Arial" w:cs="Arial"/>
                <w:b/>
              </w:rPr>
            </w:pPr>
            <w:r w:rsidRPr="00291773">
              <w:rPr>
                <w:rFonts w:ascii="Arial" w:hAnsi="Arial" w:cs="Arial"/>
                <w:b/>
              </w:rPr>
              <w:t>Ponudbena vrednost z DDV za ocenjeno količino</w:t>
            </w:r>
          </w:p>
        </w:tc>
      </w:tr>
      <w:tr w:rsidR="002112E4" w:rsidRPr="00291773" w14:paraId="45C80A1D" w14:textId="77777777" w:rsidTr="003C0A4F">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857C469" w14:textId="652CDDDE" w:rsidR="002112E4" w:rsidRPr="002112E4" w:rsidRDefault="002112E4" w:rsidP="002112E4">
            <w:pPr>
              <w:jc w:val="right"/>
              <w:rPr>
                <w:rFonts w:ascii="Arial" w:hAnsi="Arial" w:cs="Arial"/>
                <w:sz w:val="18"/>
                <w:szCs w:val="18"/>
              </w:rPr>
            </w:pPr>
            <w:r w:rsidRPr="002112E4">
              <w:rPr>
                <w:rFonts w:ascii="Arial" w:hAnsi="Arial" w:cs="Arial"/>
                <w:sz w:val="18"/>
                <w:szCs w:val="18"/>
              </w:rPr>
              <w:t>A</w:t>
            </w:r>
          </w:p>
        </w:tc>
        <w:tc>
          <w:tcPr>
            <w:tcW w:w="1705" w:type="pct"/>
            <w:tcBorders>
              <w:top w:val="single" w:sz="6" w:space="0" w:color="000000"/>
              <w:left w:val="single" w:sz="6" w:space="0" w:color="000000"/>
              <w:bottom w:val="single" w:sz="6" w:space="0" w:color="000000"/>
              <w:right w:val="single" w:sz="6" w:space="0" w:color="000000"/>
            </w:tcBorders>
            <w:tcMar>
              <w:top w:w="135" w:type="dxa"/>
              <w:bottom w:w="135" w:type="dxa"/>
            </w:tcMar>
          </w:tcPr>
          <w:p w14:paraId="2A16B501" w14:textId="0548720E" w:rsidR="002112E4" w:rsidRPr="002112E4" w:rsidRDefault="002112E4" w:rsidP="002112E4">
            <w:pPr>
              <w:rPr>
                <w:rFonts w:ascii="Arial" w:hAnsi="Arial" w:cs="Arial"/>
                <w:sz w:val="18"/>
                <w:szCs w:val="18"/>
              </w:rPr>
            </w:pPr>
            <w:r w:rsidRPr="002112E4">
              <w:rPr>
                <w:rFonts w:ascii="Arial" w:hAnsi="Arial" w:cs="Arial"/>
                <w:sz w:val="18"/>
                <w:szCs w:val="18"/>
              </w:rPr>
              <w:t>Mleko in mlečni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2ABE6E" w14:textId="77777777" w:rsidR="002112E4" w:rsidRPr="00291773" w:rsidRDefault="002112E4" w:rsidP="002112E4">
            <w:r w:rsidRPr="00291773">
              <w:rPr>
                <w:rFonts w:ascii="Arial" w:hAnsi="Arial" w:cs="Arial"/>
                <w:color w:val="000000"/>
                <w:position w:val="-2"/>
                <w:sz w:val="18"/>
                <w:szCs w:val="18"/>
              </w:rPr>
              <w:t> </w:t>
            </w: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85E59" w14:textId="77777777" w:rsidR="002112E4" w:rsidRPr="00291773" w:rsidRDefault="002112E4" w:rsidP="002112E4">
            <w:r w:rsidRPr="00291773">
              <w:rPr>
                <w:rFonts w:ascii="Arial" w:hAnsi="Arial" w:cs="Arial"/>
                <w:color w:val="000000"/>
                <w:position w:val="-2"/>
                <w:sz w:val="18"/>
                <w:szCs w:val="18"/>
              </w:rPr>
              <w:t> </w:t>
            </w: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A854C0" w14:textId="77777777" w:rsidR="002112E4" w:rsidRPr="00291773" w:rsidRDefault="002112E4" w:rsidP="002112E4">
            <w:r w:rsidRPr="00291773">
              <w:rPr>
                <w:rFonts w:ascii="Arial" w:hAnsi="Arial" w:cs="Arial"/>
                <w:color w:val="000000"/>
                <w:position w:val="-2"/>
                <w:sz w:val="18"/>
                <w:szCs w:val="18"/>
              </w:rPr>
              <w:t> </w:t>
            </w:r>
          </w:p>
        </w:tc>
      </w:tr>
      <w:tr w:rsidR="002112E4" w:rsidRPr="00291773" w14:paraId="732CFD79" w14:textId="77777777" w:rsidTr="003C0A4F">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638D580" w14:textId="5420699A" w:rsidR="002112E4" w:rsidRPr="002112E4" w:rsidRDefault="002112E4" w:rsidP="002112E4">
            <w:pPr>
              <w:jc w:val="right"/>
              <w:rPr>
                <w:rFonts w:ascii="Arial" w:hAnsi="Arial" w:cs="Arial"/>
                <w:color w:val="222222"/>
                <w:position w:val="-2"/>
                <w:sz w:val="18"/>
                <w:szCs w:val="18"/>
                <w:shd w:val="clear" w:color="auto" w:fill="FFFFFF"/>
              </w:rPr>
            </w:pPr>
            <w:r w:rsidRPr="002112E4">
              <w:rPr>
                <w:rFonts w:ascii="Arial" w:hAnsi="Arial" w:cs="Arial"/>
                <w:sz w:val="18"/>
                <w:szCs w:val="18"/>
              </w:rPr>
              <w:t>B</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D63569B" w14:textId="7A8015A1" w:rsidR="002112E4" w:rsidRPr="002112E4" w:rsidRDefault="002112E4" w:rsidP="002112E4">
            <w:pPr>
              <w:rPr>
                <w:rFonts w:ascii="Arial" w:hAnsi="Arial" w:cs="Arial"/>
                <w:sz w:val="18"/>
                <w:szCs w:val="18"/>
              </w:rPr>
            </w:pPr>
            <w:r w:rsidRPr="002112E4">
              <w:rPr>
                <w:rFonts w:ascii="Arial" w:hAnsi="Arial" w:cs="Arial"/>
                <w:sz w:val="18"/>
                <w:szCs w:val="18"/>
              </w:rPr>
              <w:t>Meso in mesni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E609D" w14:textId="77777777" w:rsidR="002112E4" w:rsidRPr="00291773" w:rsidRDefault="002112E4" w:rsidP="002112E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CD1484" w14:textId="77777777" w:rsidR="002112E4" w:rsidRPr="00291773" w:rsidRDefault="002112E4" w:rsidP="002112E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98EF9B" w14:textId="77777777" w:rsidR="002112E4" w:rsidRPr="00291773" w:rsidRDefault="002112E4" w:rsidP="002112E4">
            <w:pPr>
              <w:rPr>
                <w:rFonts w:ascii="Arial" w:hAnsi="Arial" w:cs="Arial"/>
                <w:color w:val="000000"/>
                <w:position w:val="-2"/>
                <w:sz w:val="18"/>
                <w:szCs w:val="18"/>
              </w:rPr>
            </w:pPr>
          </w:p>
        </w:tc>
      </w:tr>
      <w:tr w:rsidR="002112E4" w:rsidRPr="00291773" w14:paraId="6876FCEA" w14:textId="77777777" w:rsidTr="003C0A4F">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00507F1" w14:textId="61AC6989" w:rsidR="002112E4" w:rsidRPr="002112E4" w:rsidRDefault="002112E4" w:rsidP="002112E4">
            <w:pPr>
              <w:jc w:val="right"/>
              <w:rPr>
                <w:rFonts w:ascii="Arial" w:hAnsi="Arial" w:cs="Arial"/>
                <w:color w:val="222222"/>
                <w:position w:val="-2"/>
                <w:sz w:val="18"/>
                <w:szCs w:val="18"/>
                <w:shd w:val="clear" w:color="auto" w:fill="FFFFFF"/>
              </w:rPr>
            </w:pPr>
            <w:r w:rsidRPr="002112E4">
              <w:rPr>
                <w:rFonts w:ascii="Arial" w:hAnsi="Arial" w:cs="Arial"/>
                <w:sz w:val="18"/>
                <w:szCs w:val="18"/>
              </w:rPr>
              <w:t>B-1</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C0E5B20" w14:textId="2E59893C" w:rsidR="002112E4" w:rsidRPr="002112E4" w:rsidRDefault="002112E4" w:rsidP="002112E4">
            <w:pPr>
              <w:rPr>
                <w:rFonts w:ascii="Arial" w:hAnsi="Arial" w:cs="Arial"/>
                <w:sz w:val="18"/>
                <w:szCs w:val="18"/>
              </w:rPr>
            </w:pPr>
            <w:r w:rsidRPr="002112E4">
              <w:rPr>
                <w:rFonts w:ascii="Arial" w:hAnsi="Arial" w:cs="Arial"/>
                <w:sz w:val="18"/>
                <w:szCs w:val="18"/>
              </w:rPr>
              <w:t>EKO meso in mesni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CACBC4" w14:textId="77777777" w:rsidR="002112E4" w:rsidRPr="00291773" w:rsidRDefault="002112E4" w:rsidP="002112E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802D4" w14:textId="77777777" w:rsidR="002112E4" w:rsidRPr="00291773" w:rsidRDefault="002112E4" w:rsidP="002112E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17D0D" w14:textId="77777777" w:rsidR="002112E4" w:rsidRPr="00291773" w:rsidRDefault="002112E4" w:rsidP="002112E4">
            <w:pPr>
              <w:rPr>
                <w:rFonts w:ascii="Arial" w:hAnsi="Arial" w:cs="Arial"/>
                <w:color w:val="000000"/>
                <w:position w:val="-2"/>
                <w:sz w:val="18"/>
                <w:szCs w:val="18"/>
              </w:rPr>
            </w:pPr>
          </w:p>
        </w:tc>
      </w:tr>
      <w:tr w:rsidR="002112E4" w:rsidRPr="00291773" w14:paraId="39EBEFE3" w14:textId="77777777" w:rsidTr="003C0A4F">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7D188C2" w14:textId="6084E388" w:rsidR="002112E4" w:rsidRPr="002112E4" w:rsidRDefault="002112E4" w:rsidP="002112E4">
            <w:pPr>
              <w:jc w:val="right"/>
              <w:rPr>
                <w:rFonts w:ascii="Arial" w:hAnsi="Arial" w:cs="Arial"/>
                <w:color w:val="222222"/>
                <w:position w:val="-2"/>
                <w:sz w:val="18"/>
                <w:szCs w:val="18"/>
                <w:shd w:val="clear" w:color="auto" w:fill="FFFFFF"/>
              </w:rPr>
            </w:pPr>
            <w:r w:rsidRPr="002112E4">
              <w:rPr>
                <w:rFonts w:ascii="Arial" w:hAnsi="Arial" w:cs="Arial"/>
                <w:sz w:val="18"/>
                <w:szCs w:val="18"/>
              </w:rPr>
              <w:t>C</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C78410E" w14:textId="6519B3BE" w:rsidR="002112E4" w:rsidRPr="002112E4" w:rsidRDefault="002112E4" w:rsidP="002112E4">
            <w:pPr>
              <w:rPr>
                <w:rFonts w:ascii="Arial" w:hAnsi="Arial" w:cs="Arial"/>
                <w:sz w:val="18"/>
                <w:szCs w:val="18"/>
              </w:rPr>
            </w:pPr>
            <w:r w:rsidRPr="002112E4">
              <w:rPr>
                <w:rFonts w:ascii="Arial" w:hAnsi="Arial" w:cs="Arial"/>
                <w:sz w:val="18"/>
                <w:szCs w:val="18"/>
              </w:rPr>
              <w:t>Perutninsko meso in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4BA56" w14:textId="77777777" w:rsidR="002112E4" w:rsidRPr="00291773" w:rsidRDefault="002112E4" w:rsidP="002112E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D3FA6" w14:textId="77777777" w:rsidR="002112E4" w:rsidRPr="00291773" w:rsidRDefault="002112E4" w:rsidP="002112E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8F84F1" w14:textId="77777777" w:rsidR="002112E4" w:rsidRPr="00291773" w:rsidRDefault="002112E4" w:rsidP="002112E4">
            <w:pPr>
              <w:rPr>
                <w:rFonts w:ascii="Arial" w:hAnsi="Arial" w:cs="Arial"/>
                <w:color w:val="000000"/>
                <w:position w:val="-2"/>
                <w:sz w:val="18"/>
                <w:szCs w:val="18"/>
              </w:rPr>
            </w:pPr>
          </w:p>
        </w:tc>
      </w:tr>
      <w:tr w:rsidR="002112E4" w:rsidRPr="00291773" w14:paraId="5521F98B" w14:textId="77777777" w:rsidTr="003C0A4F">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59ADFFF" w14:textId="051B4928" w:rsidR="002112E4" w:rsidRPr="002112E4" w:rsidRDefault="002112E4" w:rsidP="002112E4">
            <w:pPr>
              <w:jc w:val="right"/>
              <w:rPr>
                <w:rFonts w:ascii="Arial" w:hAnsi="Arial" w:cs="Arial"/>
                <w:color w:val="222222"/>
                <w:position w:val="-2"/>
                <w:sz w:val="18"/>
                <w:szCs w:val="18"/>
                <w:shd w:val="clear" w:color="auto" w:fill="FFFFFF"/>
              </w:rPr>
            </w:pPr>
            <w:r w:rsidRPr="002112E4">
              <w:rPr>
                <w:rFonts w:ascii="Arial" w:hAnsi="Arial" w:cs="Arial"/>
                <w:sz w:val="18"/>
                <w:szCs w:val="18"/>
              </w:rPr>
              <w:t>D</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1900A30" w14:textId="02D232E4" w:rsidR="002112E4" w:rsidRPr="002112E4" w:rsidRDefault="002112E4" w:rsidP="002112E4">
            <w:pPr>
              <w:rPr>
                <w:rFonts w:ascii="Arial" w:hAnsi="Arial" w:cs="Arial"/>
                <w:sz w:val="18"/>
                <w:szCs w:val="18"/>
              </w:rPr>
            </w:pPr>
            <w:r w:rsidRPr="002112E4">
              <w:rPr>
                <w:rFonts w:ascii="Arial" w:hAnsi="Arial" w:cs="Arial"/>
                <w:sz w:val="18"/>
                <w:szCs w:val="18"/>
              </w:rPr>
              <w:t>Jajca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39107" w14:textId="77777777" w:rsidR="002112E4" w:rsidRPr="00291773" w:rsidRDefault="002112E4" w:rsidP="002112E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F9F38" w14:textId="77777777" w:rsidR="002112E4" w:rsidRPr="00291773" w:rsidRDefault="002112E4" w:rsidP="002112E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C13D6" w14:textId="77777777" w:rsidR="002112E4" w:rsidRPr="00291773" w:rsidRDefault="002112E4" w:rsidP="002112E4">
            <w:pPr>
              <w:rPr>
                <w:rFonts w:ascii="Arial" w:hAnsi="Arial" w:cs="Arial"/>
                <w:color w:val="000000"/>
                <w:position w:val="-2"/>
                <w:sz w:val="18"/>
                <w:szCs w:val="18"/>
              </w:rPr>
            </w:pPr>
          </w:p>
        </w:tc>
      </w:tr>
      <w:tr w:rsidR="002112E4" w:rsidRPr="00291773" w14:paraId="1CC8F91E" w14:textId="77777777" w:rsidTr="003C0A4F">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36F2C8E" w14:textId="22DB7776" w:rsidR="002112E4" w:rsidRPr="002112E4" w:rsidRDefault="002112E4" w:rsidP="002112E4">
            <w:pPr>
              <w:jc w:val="right"/>
              <w:rPr>
                <w:rFonts w:ascii="Arial" w:hAnsi="Arial" w:cs="Arial"/>
                <w:color w:val="222222"/>
                <w:position w:val="-2"/>
                <w:sz w:val="18"/>
                <w:szCs w:val="18"/>
                <w:shd w:val="clear" w:color="auto" w:fill="FFFFFF"/>
              </w:rPr>
            </w:pPr>
            <w:r w:rsidRPr="002112E4">
              <w:rPr>
                <w:rFonts w:ascii="Arial" w:hAnsi="Arial" w:cs="Arial"/>
                <w:sz w:val="18"/>
                <w:szCs w:val="18"/>
              </w:rPr>
              <w:t>E</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2B0CFC02" w14:textId="5882BA7D" w:rsidR="002112E4" w:rsidRPr="002112E4" w:rsidRDefault="002112E4" w:rsidP="002112E4">
            <w:pPr>
              <w:rPr>
                <w:rFonts w:ascii="Arial" w:hAnsi="Arial" w:cs="Arial"/>
                <w:sz w:val="18"/>
                <w:szCs w:val="18"/>
              </w:rPr>
            </w:pPr>
            <w:r w:rsidRPr="002112E4">
              <w:rPr>
                <w:rFonts w:ascii="Arial" w:hAnsi="Arial" w:cs="Arial"/>
                <w:sz w:val="18"/>
                <w:szCs w:val="18"/>
              </w:rPr>
              <w:t>Sladoledi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2CA9F3" w14:textId="77777777" w:rsidR="002112E4" w:rsidRPr="00291773" w:rsidRDefault="002112E4" w:rsidP="002112E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80A538" w14:textId="77777777" w:rsidR="002112E4" w:rsidRPr="00291773" w:rsidRDefault="002112E4" w:rsidP="002112E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F3C4C" w14:textId="77777777" w:rsidR="002112E4" w:rsidRPr="00291773" w:rsidRDefault="002112E4" w:rsidP="002112E4">
            <w:pPr>
              <w:rPr>
                <w:rFonts w:ascii="Arial" w:hAnsi="Arial" w:cs="Arial"/>
                <w:color w:val="000000"/>
                <w:position w:val="-2"/>
                <w:sz w:val="18"/>
                <w:szCs w:val="18"/>
              </w:rPr>
            </w:pPr>
          </w:p>
        </w:tc>
      </w:tr>
      <w:tr w:rsidR="002112E4" w:rsidRPr="00291773" w14:paraId="1035C2CF" w14:textId="77777777" w:rsidTr="003C0A4F">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509AEA4" w14:textId="7032F66F" w:rsidR="002112E4" w:rsidRPr="002112E4" w:rsidRDefault="002112E4" w:rsidP="002112E4">
            <w:pPr>
              <w:jc w:val="right"/>
              <w:rPr>
                <w:rFonts w:ascii="Arial" w:hAnsi="Arial" w:cs="Arial"/>
                <w:color w:val="222222"/>
                <w:position w:val="-2"/>
                <w:sz w:val="18"/>
                <w:szCs w:val="18"/>
                <w:shd w:val="clear" w:color="auto" w:fill="FFFFFF"/>
              </w:rPr>
            </w:pPr>
            <w:r w:rsidRPr="002112E4">
              <w:rPr>
                <w:rFonts w:ascii="Arial" w:hAnsi="Arial" w:cs="Arial"/>
                <w:sz w:val="18"/>
                <w:szCs w:val="18"/>
              </w:rPr>
              <w:t>F</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3F7DB301" w14:textId="6E24ED31" w:rsidR="002112E4" w:rsidRPr="002112E4" w:rsidRDefault="002112E4" w:rsidP="002112E4">
            <w:pPr>
              <w:rPr>
                <w:rFonts w:ascii="Arial" w:hAnsi="Arial" w:cs="Arial"/>
                <w:sz w:val="18"/>
                <w:szCs w:val="18"/>
              </w:rPr>
            </w:pPr>
            <w:r w:rsidRPr="002112E4">
              <w:rPr>
                <w:rFonts w:ascii="Arial" w:hAnsi="Arial" w:cs="Arial"/>
                <w:sz w:val="18"/>
                <w:szCs w:val="18"/>
              </w:rPr>
              <w:t>Zamrznjene ribe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8F6A4" w14:textId="77777777" w:rsidR="002112E4" w:rsidRPr="00291773" w:rsidRDefault="002112E4" w:rsidP="002112E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2AE426" w14:textId="77777777" w:rsidR="002112E4" w:rsidRPr="00291773" w:rsidRDefault="002112E4" w:rsidP="002112E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F2EDE" w14:textId="77777777" w:rsidR="002112E4" w:rsidRPr="00291773" w:rsidRDefault="002112E4" w:rsidP="002112E4">
            <w:pPr>
              <w:rPr>
                <w:rFonts w:ascii="Arial" w:hAnsi="Arial" w:cs="Arial"/>
                <w:color w:val="000000"/>
                <w:position w:val="-2"/>
                <w:sz w:val="18"/>
                <w:szCs w:val="18"/>
              </w:rPr>
            </w:pPr>
          </w:p>
        </w:tc>
      </w:tr>
      <w:tr w:rsidR="002112E4" w:rsidRPr="00291773" w14:paraId="0AD68448" w14:textId="77777777" w:rsidTr="003C0A4F">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97F2F9A" w14:textId="070ACA07" w:rsidR="002112E4" w:rsidRPr="002112E4" w:rsidRDefault="002112E4" w:rsidP="002112E4">
            <w:pPr>
              <w:jc w:val="right"/>
              <w:rPr>
                <w:rFonts w:ascii="Arial" w:hAnsi="Arial" w:cs="Arial"/>
                <w:color w:val="222222"/>
                <w:position w:val="-2"/>
                <w:sz w:val="18"/>
                <w:szCs w:val="18"/>
                <w:shd w:val="clear" w:color="auto" w:fill="FFFFFF"/>
              </w:rPr>
            </w:pPr>
            <w:r w:rsidRPr="002112E4">
              <w:rPr>
                <w:rFonts w:ascii="Arial" w:hAnsi="Arial" w:cs="Arial"/>
                <w:sz w:val="18"/>
                <w:szCs w:val="18"/>
              </w:rPr>
              <w:t>G</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F520DD3" w14:textId="43F52BAF" w:rsidR="002112E4" w:rsidRPr="002112E4" w:rsidRDefault="002112E4" w:rsidP="002112E4">
            <w:pPr>
              <w:rPr>
                <w:rFonts w:ascii="Arial" w:hAnsi="Arial" w:cs="Arial"/>
                <w:sz w:val="18"/>
                <w:szCs w:val="18"/>
              </w:rPr>
            </w:pPr>
            <w:r w:rsidRPr="002112E4">
              <w:rPr>
                <w:rFonts w:ascii="Arial" w:hAnsi="Arial" w:cs="Arial"/>
                <w:sz w:val="18"/>
                <w:szCs w:val="18"/>
              </w:rPr>
              <w:t>Sokovi, nektarji, sirupi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91A44" w14:textId="77777777" w:rsidR="002112E4" w:rsidRPr="00291773" w:rsidRDefault="002112E4" w:rsidP="002112E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16889" w14:textId="77777777" w:rsidR="002112E4" w:rsidRPr="00291773" w:rsidRDefault="002112E4" w:rsidP="002112E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434B3" w14:textId="77777777" w:rsidR="002112E4" w:rsidRPr="00291773" w:rsidRDefault="002112E4" w:rsidP="002112E4">
            <w:pPr>
              <w:rPr>
                <w:rFonts w:ascii="Arial" w:hAnsi="Arial" w:cs="Arial"/>
                <w:color w:val="000000"/>
                <w:position w:val="-2"/>
                <w:sz w:val="18"/>
                <w:szCs w:val="18"/>
              </w:rPr>
            </w:pPr>
          </w:p>
        </w:tc>
      </w:tr>
      <w:tr w:rsidR="002112E4" w:rsidRPr="00291773" w14:paraId="13830CDE" w14:textId="77777777" w:rsidTr="003C0A4F">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EF51689" w14:textId="37A04FB2" w:rsidR="002112E4" w:rsidRPr="002112E4" w:rsidRDefault="002112E4" w:rsidP="002112E4">
            <w:pPr>
              <w:jc w:val="right"/>
              <w:rPr>
                <w:rFonts w:ascii="Arial" w:hAnsi="Arial" w:cs="Arial"/>
                <w:color w:val="222222"/>
                <w:position w:val="-2"/>
                <w:sz w:val="18"/>
                <w:szCs w:val="18"/>
                <w:shd w:val="clear" w:color="auto" w:fill="FFFFFF"/>
              </w:rPr>
            </w:pPr>
            <w:r w:rsidRPr="002112E4">
              <w:rPr>
                <w:rFonts w:ascii="Arial" w:hAnsi="Arial" w:cs="Arial"/>
                <w:sz w:val="18"/>
                <w:szCs w:val="18"/>
              </w:rPr>
              <w:t>H</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B6E6203" w14:textId="1C1E37DB" w:rsidR="002112E4" w:rsidRPr="002112E4" w:rsidRDefault="002112E4" w:rsidP="002112E4">
            <w:pPr>
              <w:rPr>
                <w:rFonts w:ascii="Arial" w:hAnsi="Arial" w:cs="Arial"/>
                <w:sz w:val="18"/>
                <w:szCs w:val="18"/>
              </w:rPr>
            </w:pPr>
            <w:r w:rsidRPr="002112E4">
              <w:rPr>
                <w:rFonts w:ascii="Arial" w:hAnsi="Arial" w:cs="Arial"/>
                <w:sz w:val="18"/>
                <w:szCs w:val="18"/>
              </w:rPr>
              <w:t>Zamrznjeni izdelki iz testa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B2B135" w14:textId="77777777" w:rsidR="002112E4" w:rsidRPr="00291773" w:rsidRDefault="002112E4" w:rsidP="002112E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4506DB" w14:textId="77777777" w:rsidR="002112E4" w:rsidRPr="00291773" w:rsidRDefault="002112E4" w:rsidP="002112E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50023" w14:textId="77777777" w:rsidR="002112E4" w:rsidRPr="00291773" w:rsidRDefault="002112E4" w:rsidP="002112E4">
            <w:pPr>
              <w:rPr>
                <w:rFonts w:ascii="Arial" w:hAnsi="Arial" w:cs="Arial"/>
                <w:color w:val="000000"/>
                <w:position w:val="-2"/>
                <w:sz w:val="18"/>
                <w:szCs w:val="18"/>
              </w:rPr>
            </w:pPr>
          </w:p>
        </w:tc>
      </w:tr>
      <w:tr w:rsidR="002112E4" w:rsidRPr="00291773" w14:paraId="00B4B62C" w14:textId="77777777" w:rsidTr="003C0A4F">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591656F" w14:textId="2C35D691" w:rsidR="002112E4" w:rsidRPr="002112E4" w:rsidRDefault="002112E4" w:rsidP="002112E4">
            <w:pPr>
              <w:jc w:val="right"/>
              <w:rPr>
                <w:rFonts w:ascii="Arial" w:hAnsi="Arial" w:cs="Arial"/>
                <w:color w:val="222222"/>
                <w:position w:val="-2"/>
                <w:sz w:val="18"/>
                <w:szCs w:val="18"/>
                <w:shd w:val="clear" w:color="auto" w:fill="FFFFFF"/>
              </w:rPr>
            </w:pPr>
            <w:r w:rsidRPr="002112E4">
              <w:rPr>
                <w:rFonts w:ascii="Arial" w:hAnsi="Arial" w:cs="Arial"/>
                <w:sz w:val="18"/>
                <w:szCs w:val="18"/>
              </w:rPr>
              <w:t>I</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55ED236C" w14:textId="28753EA9" w:rsidR="002112E4" w:rsidRPr="002112E4" w:rsidRDefault="002112E4" w:rsidP="002112E4">
            <w:pPr>
              <w:rPr>
                <w:rFonts w:ascii="Arial" w:hAnsi="Arial" w:cs="Arial"/>
                <w:sz w:val="18"/>
                <w:szCs w:val="18"/>
              </w:rPr>
            </w:pPr>
            <w:r w:rsidRPr="002112E4">
              <w:rPr>
                <w:rFonts w:ascii="Arial" w:hAnsi="Arial" w:cs="Arial"/>
                <w:sz w:val="18"/>
                <w:szCs w:val="18"/>
              </w:rPr>
              <w:t>Zamrznjena zelenjava-sadje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4C6BF" w14:textId="77777777" w:rsidR="002112E4" w:rsidRPr="00291773" w:rsidRDefault="002112E4" w:rsidP="002112E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93F10" w14:textId="77777777" w:rsidR="002112E4" w:rsidRPr="00291773" w:rsidRDefault="002112E4" w:rsidP="002112E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5330F" w14:textId="77777777" w:rsidR="002112E4" w:rsidRPr="00291773" w:rsidRDefault="002112E4" w:rsidP="002112E4">
            <w:pPr>
              <w:rPr>
                <w:rFonts w:ascii="Arial" w:hAnsi="Arial" w:cs="Arial"/>
                <w:color w:val="000000"/>
                <w:position w:val="-2"/>
                <w:sz w:val="18"/>
                <w:szCs w:val="18"/>
              </w:rPr>
            </w:pPr>
          </w:p>
        </w:tc>
      </w:tr>
      <w:tr w:rsidR="002112E4" w:rsidRPr="00291773" w14:paraId="5C1383A2" w14:textId="77777777" w:rsidTr="003C0A4F">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FBD62CB" w14:textId="35762D7D" w:rsidR="002112E4" w:rsidRPr="002112E4" w:rsidRDefault="002112E4" w:rsidP="002112E4">
            <w:pPr>
              <w:jc w:val="right"/>
              <w:rPr>
                <w:rFonts w:ascii="Arial" w:hAnsi="Arial" w:cs="Arial"/>
                <w:color w:val="222222"/>
                <w:position w:val="-2"/>
                <w:sz w:val="18"/>
                <w:szCs w:val="18"/>
                <w:shd w:val="clear" w:color="auto" w:fill="FFFFFF"/>
              </w:rPr>
            </w:pPr>
            <w:r w:rsidRPr="002112E4">
              <w:rPr>
                <w:rFonts w:ascii="Arial" w:hAnsi="Arial" w:cs="Arial"/>
                <w:sz w:val="18"/>
                <w:szCs w:val="18"/>
              </w:rPr>
              <w:t>J</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F83D10E" w14:textId="11BBF273" w:rsidR="002112E4" w:rsidRPr="002112E4" w:rsidRDefault="002112E4" w:rsidP="002112E4">
            <w:pPr>
              <w:rPr>
                <w:rFonts w:ascii="Arial" w:hAnsi="Arial" w:cs="Arial"/>
                <w:sz w:val="18"/>
                <w:szCs w:val="18"/>
              </w:rPr>
            </w:pPr>
            <w:r w:rsidRPr="002112E4">
              <w:rPr>
                <w:rFonts w:ascii="Arial" w:hAnsi="Arial" w:cs="Arial"/>
                <w:sz w:val="18"/>
                <w:szCs w:val="18"/>
              </w:rPr>
              <w:t>Kruh in krušni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F7B3C1" w14:textId="77777777" w:rsidR="002112E4" w:rsidRPr="00291773" w:rsidRDefault="002112E4" w:rsidP="002112E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B7D503" w14:textId="77777777" w:rsidR="002112E4" w:rsidRPr="00291773" w:rsidRDefault="002112E4" w:rsidP="002112E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738073" w14:textId="77777777" w:rsidR="002112E4" w:rsidRPr="00291773" w:rsidRDefault="002112E4" w:rsidP="002112E4">
            <w:pPr>
              <w:rPr>
                <w:rFonts w:ascii="Arial" w:hAnsi="Arial" w:cs="Arial"/>
                <w:color w:val="000000"/>
                <w:position w:val="-2"/>
                <w:sz w:val="18"/>
                <w:szCs w:val="18"/>
              </w:rPr>
            </w:pPr>
          </w:p>
        </w:tc>
      </w:tr>
      <w:tr w:rsidR="002112E4" w:rsidRPr="00291773" w14:paraId="448199B3" w14:textId="77777777" w:rsidTr="003C0A4F">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3ADBF1B" w14:textId="226F0701" w:rsidR="002112E4" w:rsidRPr="002112E4" w:rsidRDefault="002112E4" w:rsidP="002112E4">
            <w:pPr>
              <w:jc w:val="right"/>
              <w:rPr>
                <w:rFonts w:ascii="Arial" w:hAnsi="Arial" w:cs="Arial"/>
                <w:color w:val="222222"/>
                <w:position w:val="-2"/>
                <w:sz w:val="18"/>
                <w:szCs w:val="18"/>
                <w:shd w:val="clear" w:color="auto" w:fill="FFFFFF"/>
              </w:rPr>
            </w:pPr>
            <w:r w:rsidRPr="002112E4">
              <w:rPr>
                <w:rFonts w:ascii="Arial" w:hAnsi="Arial" w:cs="Arial"/>
                <w:sz w:val="18"/>
                <w:szCs w:val="18"/>
              </w:rPr>
              <w:lastRenderedPageBreak/>
              <w:t>K</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B89662B" w14:textId="186C6E48" w:rsidR="002112E4" w:rsidRPr="002112E4" w:rsidRDefault="002112E4" w:rsidP="002112E4">
            <w:pPr>
              <w:rPr>
                <w:rFonts w:ascii="Arial" w:hAnsi="Arial" w:cs="Arial"/>
                <w:sz w:val="18"/>
                <w:szCs w:val="18"/>
              </w:rPr>
            </w:pPr>
            <w:r w:rsidRPr="002112E4">
              <w:rPr>
                <w:rFonts w:ascii="Arial" w:hAnsi="Arial" w:cs="Arial"/>
                <w:sz w:val="18"/>
                <w:szCs w:val="18"/>
              </w:rPr>
              <w:t>Pekovski in slaščičarski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21671A" w14:textId="77777777" w:rsidR="002112E4" w:rsidRPr="00291773" w:rsidRDefault="002112E4" w:rsidP="002112E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7CFE14" w14:textId="77777777" w:rsidR="002112E4" w:rsidRPr="00291773" w:rsidRDefault="002112E4" w:rsidP="002112E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2C107E" w14:textId="77777777" w:rsidR="002112E4" w:rsidRPr="00291773" w:rsidRDefault="002112E4" w:rsidP="002112E4">
            <w:pPr>
              <w:rPr>
                <w:rFonts w:ascii="Arial" w:hAnsi="Arial" w:cs="Arial"/>
                <w:color w:val="000000"/>
                <w:position w:val="-2"/>
                <w:sz w:val="18"/>
                <w:szCs w:val="18"/>
              </w:rPr>
            </w:pPr>
          </w:p>
        </w:tc>
      </w:tr>
      <w:tr w:rsidR="002112E4" w:rsidRPr="00291773" w14:paraId="25B7579E" w14:textId="77777777" w:rsidTr="003C0A4F">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AF23F65" w14:textId="3F7392E8" w:rsidR="002112E4" w:rsidRPr="002112E4" w:rsidRDefault="002112E4" w:rsidP="002112E4">
            <w:pPr>
              <w:jc w:val="right"/>
              <w:rPr>
                <w:rFonts w:ascii="Arial" w:hAnsi="Arial" w:cs="Arial"/>
                <w:color w:val="222222"/>
                <w:position w:val="-2"/>
                <w:sz w:val="18"/>
                <w:szCs w:val="18"/>
                <w:shd w:val="clear" w:color="auto" w:fill="FFFFFF"/>
              </w:rPr>
            </w:pPr>
            <w:r w:rsidRPr="002112E4">
              <w:rPr>
                <w:rFonts w:ascii="Arial" w:hAnsi="Arial" w:cs="Arial"/>
                <w:sz w:val="18"/>
                <w:szCs w:val="18"/>
              </w:rPr>
              <w:t>L</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A76D796" w14:textId="4FD7A559" w:rsidR="002112E4" w:rsidRPr="002112E4" w:rsidRDefault="002112E4" w:rsidP="002112E4">
            <w:pPr>
              <w:rPr>
                <w:rFonts w:ascii="Arial" w:hAnsi="Arial" w:cs="Arial"/>
                <w:sz w:val="18"/>
                <w:szCs w:val="18"/>
              </w:rPr>
            </w:pPr>
            <w:r w:rsidRPr="002112E4">
              <w:rPr>
                <w:rFonts w:ascii="Arial" w:hAnsi="Arial" w:cs="Arial"/>
                <w:sz w:val="18"/>
                <w:szCs w:val="18"/>
              </w:rPr>
              <w:t>Moka in testenine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3983CA" w14:textId="77777777" w:rsidR="002112E4" w:rsidRPr="00291773" w:rsidRDefault="002112E4" w:rsidP="002112E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819E40" w14:textId="77777777" w:rsidR="002112E4" w:rsidRPr="00291773" w:rsidRDefault="002112E4" w:rsidP="002112E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A0A3C3" w14:textId="77777777" w:rsidR="002112E4" w:rsidRPr="00291773" w:rsidRDefault="002112E4" w:rsidP="002112E4">
            <w:pPr>
              <w:rPr>
                <w:rFonts w:ascii="Arial" w:hAnsi="Arial" w:cs="Arial"/>
                <w:color w:val="000000"/>
                <w:position w:val="-2"/>
                <w:sz w:val="18"/>
                <w:szCs w:val="18"/>
              </w:rPr>
            </w:pPr>
          </w:p>
        </w:tc>
      </w:tr>
      <w:tr w:rsidR="002112E4" w:rsidRPr="00291773" w14:paraId="231036F8" w14:textId="77777777" w:rsidTr="003C0A4F">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5A911D5" w14:textId="573A2242" w:rsidR="002112E4" w:rsidRPr="002112E4" w:rsidRDefault="002112E4" w:rsidP="002112E4">
            <w:pPr>
              <w:jc w:val="right"/>
              <w:rPr>
                <w:rFonts w:ascii="Arial" w:hAnsi="Arial" w:cs="Arial"/>
                <w:color w:val="222222"/>
                <w:position w:val="-2"/>
                <w:sz w:val="18"/>
                <w:szCs w:val="18"/>
                <w:shd w:val="clear" w:color="auto" w:fill="FFFFFF"/>
              </w:rPr>
            </w:pPr>
            <w:r w:rsidRPr="002112E4">
              <w:rPr>
                <w:rFonts w:ascii="Arial" w:hAnsi="Arial" w:cs="Arial"/>
                <w:sz w:val="18"/>
                <w:szCs w:val="18"/>
              </w:rPr>
              <w:t>M</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421DCC28" w14:textId="6C4124B3" w:rsidR="002112E4" w:rsidRPr="002112E4" w:rsidRDefault="002112E4" w:rsidP="002112E4">
            <w:pPr>
              <w:rPr>
                <w:rFonts w:ascii="Arial" w:hAnsi="Arial" w:cs="Arial"/>
                <w:sz w:val="18"/>
                <w:szCs w:val="18"/>
              </w:rPr>
            </w:pPr>
            <w:r w:rsidRPr="002112E4">
              <w:rPr>
                <w:rFonts w:ascii="Arial" w:hAnsi="Arial" w:cs="Arial"/>
                <w:sz w:val="18"/>
                <w:szCs w:val="18"/>
              </w:rPr>
              <w:t>Konzervirana sadje in zelenjava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DE1B7" w14:textId="77777777" w:rsidR="002112E4" w:rsidRPr="00291773" w:rsidRDefault="002112E4" w:rsidP="002112E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38F262" w14:textId="77777777" w:rsidR="002112E4" w:rsidRPr="00291773" w:rsidRDefault="002112E4" w:rsidP="002112E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B78FB0" w14:textId="77777777" w:rsidR="002112E4" w:rsidRPr="00291773" w:rsidRDefault="002112E4" w:rsidP="002112E4">
            <w:pPr>
              <w:rPr>
                <w:rFonts w:ascii="Arial" w:hAnsi="Arial" w:cs="Arial"/>
                <w:color w:val="000000"/>
                <w:position w:val="-2"/>
                <w:sz w:val="18"/>
                <w:szCs w:val="18"/>
              </w:rPr>
            </w:pPr>
          </w:p>
        </w:tc>
      </w:tr>
      <w:tr w:rsidR="002112E4" w:rsidRPr="00291773" w14:paraId="77322CD5" w14:textId="77777777" w:rsidTr="003C0A4F">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0198E60" w14:textId="54C3B251" w:rsidR="002112E4" w:rsidRPr="002112E4" w:rsidRDefault="002112E4" w:rsidP="002112E4">
            <w:pPr>
              <w:jc w:val="right"/>
              <w:rPr>
                <w:rFonts w:ascii="Arial" w:hAnsi="Arial" w:cs="Arial"/>
                <w:color w:val="222222"/>
                <w:position w:val="-2"/>
                <w:sz w:val="18"/>
                <w:szCs w:val="18"/>
                <w:shd w:val="clear" w:color="auto" w:fill="FFFFFF"/>
              </w:rPr>
            </w:pPr>
            <w:r w:rsidRPr="002112E4">
              <w:rPr>
                <w:rFonts w:ascii="Arial" w:hAnsi="Arial" w:cs="Arial"/>
                <w:sz w:val="18"/>
                <w:szCs w:val="18"/>
              </w:rPr>
              <w:t>N</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2F77E140" w14:textId="729C9D4C" w:rsidR="002112E4" w:rsidRPr="002112E4" w:rsidRDefault="002112E4" w:rsidP="002112E4">
            <w:pPr>
              <w:rPr>
                <w:rFonts w:ascii="Arial" w:hAnsi="Arial" w:cs="Arial"/>
                <w:sz w:val="18"/>
                <w:szCs w:val="18"/>
              </w:rPr>
            </w:pPr>
            <w:r w:rsidRPr="002112E4">
              <w:rPr>
                <w:rFonts w:ascii="Arial" w:hAnsi="Arial" w:cs="Arial"/>
                <w:sz w:val="18"/>
                <w:szCs w:val="18"/>
              </w:rPr>
              <w:t>Drugi prehrambni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092F11" w14:textId="77777777" w:rsidR="002112E4" w:rsidRPr="00291773" w:rsidRDefault="002112E4" w:rsidP="002112E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5F5858" w14:textId="77777777" w:rsidR="002112E4" w:rsidRPr="00291773" w:rsidRDefault="002112E4" w:rsidP="002112E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CD1883" w14:textId="77777777" w:rsidR="002112E4" w:rsidRPr="00291773" w:rsidRDefault="002112E4" w:rsidP="002112E4">
            <w:pPr>
              <w:rPr>
                <w:rFonts w:ascii="Arial" w:hAnsi="Arial" w:cs="Arial"/>
                <w:color w:val="000000"/>
                <w:position w:val="-2"/>
                <w:sz w:val="18"/>
                <w:szCs w:val="18"/>
              </w:rPr>
            </w:pPr>
          </w:p>
        </w:tc>
      </w:tr>
      <w:tr w:rsidR="002112E4" w:rsidRPr="00291773" w14:paraId="37DF4B2D" w14:textId="77777777" w:rsidTr="003C0A4F">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E7886D5" w14:textId="7D4B5E92" w:rsidR="002112E4" w:rsidRPr="002112E4" w:rsidRDefault="002112E4" w:rsidP="002112E4">
            <w:pPr>
              <w:jc w:val="right"/>
              <w:rPr>
                <w:rFonts w:ascii="Arial" w:hAnsi="Arial" w:cs="Arial"/>
                <w:color w:val="222222"/>
                <w:position w:val="-2"/>
                <w:sz w:val="18"/>
                <w:szCs w:val="18"/>
                <w:shd w:val="clear" w:color="auto" w:fill="FFFFFF"/>
              </w:rPr>
            </w:pPr>
            <w:r w:rsidRPr="002112E4">
              <w:rPr>
                <w:rFonts w:ascii="Arial" w:hAnsi="Arial" w:cs="Arial"/>
                <w:sz w:val="18"/>
                <w:szCs w:val="18"/>
              </w:rPr>
              <w:t>O</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40D948F5" w14:textId="4F7811E1" w:rsidR="002112E4" w:rsidRPr="002112E4" w:rsidRDefault="002112E4" w:rsidP="002112E4">
            <w:pPr>
              <w:rPr>
                <w:rFonts w:ascii="Arial" w:hAnsi="Arial" w:cs="Arial"/>
                <w:sz w:val="18"/>
                <w:szCs w:val="18"/>
              </w:rPr>
            </w:pPr>
            <w:r w:rsidRPr="002112E4">
              <w:rPr>
                <w:rFonts w:ascii="Arial" w:hAnsi="Arial" w:cs="Arial"/>
                <w:sz w:val="18"/>
                <w:szCs w:val="18"/>
              </w:rPr>
              <w:t>Sveža zelenjava, sadje, lupinarji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D0C5F4" w14:textId="77777777" w:rsidR="002112E4" w:rsidRPr="00291773" w:rsidRDefault="002112E4" w:rsidP="002112E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471182" w14:textId="77777777" w:rsidR="002112E4" w:rsidRPr="00291773" w:rsidRDefault="002112E4" w:rsidP="002112E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778968" w14:textId="77777777" w:rsidR="002112E4" w:rsidRPr="00291773" w:rsidRDefault="002112E4" w:rsidP="002112E4">
            <w:pPr>
              <w:rPr>
                <w:rFonts w:ascii="Arial" w:hAnsi="Arial" w:cs="Arial"/>
                <w:color w:val="000000"/>
                <w:position w:val="-2"/>
                <w:sz w:val="18"/>
                <w:szCs w:val="18"/>
              </w:rPr>
            </w:pPr>
          </w:p>
        </w:tc>
      </w:tr>
      <w:tr w:rsidR="002112E4" w:rsidRPr="00291773" w14:paraId="79D7545F" w14:textId="77777777" w:rsidTr="003C0A4F">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99EC8A7" w14:textId="4C52D4E8" w:rsidR="002112E4" w:rsidRPr="002112E4" w:rsidRDefault="002112E4" w:rsidP="002112E4">
            <w:pPr>
              <w:jc w:val="right"/>
              <w:rPr>
                <w:rFonts w:ascii="Arial" w:hAnsi="Arial" w:cs="Arial"/>
                <w:color w:val="222222"/>
                <w:position w:val="-2"/>
                <w:sz w:val="18"/>
                <w:szCs w:val="18"/>
                <w:shd w:val="clear" w:color="auto" w:fill="FFFFFF"/>
              </w:rPr>
            </w:pPr>
            <w:r w:rsidRPr="002112E4">
              <w:rPr>
                <w:rFonts w:ascii="Arial" w:hAnsi="Arial" w:cs="Arial"/>
                <w:sz w:val="18"/>
                <w:szCs w:val="18"/>
              </w:rPr>
              <w:t>P</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B84915A" w14:textId="20BE9EE7" w:rsidR="002112E4" w:rsidRPr="002112E4" w:rsidRDefault="002112E4" w:rsidP="002112E4">
            <w:pPr>
              <w:rPr>
                <w:rFonts w:ascii="Arial" w:hAnsi="Arial" w:cs="Arial"/>
                <w:sz w:val="18"/>
                <w:szCs w:val="18"/>
              </w:rPr>
            </w:pPr>
            <w:r w:rsidRPr="002112E4">
              <w:rPr>
                <w:rFonts w:ascii="Arial" w:hAnsi="Arial" w:cs="Arial"/>
                <w:sz w:val="18"/>
                <w:szCs w:val="18"/>
              </w:rPr>
              <w:t>Suha zelenjava, sadje, lupinarji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C8E5A3" w14:textId="77777777" w:rsidR="002112E4" w:rsidRPr="00291773" w:rsidRDefault="002112E4" w:rsidP="002112E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1E840C" w14:textId="77777777" w:rsidR="002112E4" w:rsidRPr="00291773" w:rsidRDefault="002112E4" w:rsidP="002112E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C6E12" w14:textId="77777777" w:rsidR="002112E4" w:rsidRPr="00291773" w:rsidRDefault="002112E4" w:rsidP="002112E4">
            <w:pPr>
              <w:rPr>
                <w:rFonts w:ascii="Arial" w:hAnsi="Arial" w:cs="Arial"/>
                <w:color w:val="000000"/>
                <w:position w:val="-2"/>
                <w:sz w:val="18"/>
                <w:szCs w:val="18"/>
              </w:rPr>
            </w:pPr>
          </w:p>
        </w:tc>
      </w:tr>
      <w:tr w:rsidR="002112E4" w:rsidRPr="00291773" w14:paraId="3702ABDA" w14:textId="77777777" w:rsidTr="003C0A4F">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2C0823E" w14:textId="4BE2B67F" w:rsidR="002112E4" w:rsidRPr="002112E4" w:rsidRDefault="002112E4" w:rsidP="002112E4">
            <w:pPr>
              <w:jc w:val="right"/>
              <w:rPr>
                <w:rFonts w:ascii="Arial" w:hAnsi="Arial" w:cs="Arial"/>
                <w:color w:val="222222"/>
                <w:position w:val="-2"/>
                <w:sz w:val="18"/>
                <w:szCs w:val="18"/>
                <w:shd w:val="clear" w:color="auto" w:fill="FFFFFF"/>
              </w:rPr>
            </w:pPr>
            <w:r w:rsidRPr="002112E4">
              <w:rPr>
                <w:rFonts w:ascii="Arial" w:hAnsi="Arial" w:cs="Arial"/>
                <w:sz w:val="18"/>
                <w:szCs w:val="18"/>
              </w:rPr>
              <w:t>R</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5E518459" w14:textId="537FF0EA" w:rsidR="002112E4" w:rsidRPr="002112E4" w:rsidRDefault="002112E4" w:rsidP="002112E4">
            <w:pPr>
              <w:rPr>
                <w:rFonts w:ascii="Arial" w:hAnsi="Arial" w:cs="Arial"/>
                <w:sz w:val="18"/>
                <w:szCs w:val="18"/>
              </w:rPr>
            </w:pPr>
            <w:r w:rsidRPr="002112E4">
              <w:rPr>
                <w:rFonts w:ascii="Arial" w:hAnsi="Arial" w:cs="Arial"/>
                <w:sz w:val="18"/>
                <w:szCs w:val="18"/>
              </w:rPr>
              <w:t>Dietetična, diabetična, posebna živila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4F4609" w14:textId="77777777" w:rsidR="002112E4" w:rsidRPr="00291773" w:rsidRDefault="002112E4" w:rsidP="002112E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3EC334" w14:textId="77777777" w:rsidR="002112E4" w:rsidRPr="00291773" w:rsidRDefault="002112E4" w:rsidP="002112E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D36626" w14:textId="77777777" w:rsidR="002112E4" w:rsidRPr="00291773" w:rsidRDefault="002112E4" w:rsidP="002112E4">
            <w:pPr>
              <w:rPr>
                <w:rFonts w:ascii="Arial" w:hAnsi="Arial" w:cs="Arial"/>
                <w:color w:val="000000"/>
                <w:position w:val="-2"/>
                <w:sz w:val="18"/>
                <w:szCs w:val="18"/>
              </w:rPr>
            </w:pPr>
          </w:p>
        </w:tc>
      </w:tr>
      <w:tr w:rsidR="002112E4" w:rsidRPr="00291773" w14:paraId="51782B10" w14:textId="77777777" w:rsidTr="003C0A4F">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6185A41" w14:textId="6E4A257C" w:rsidR="002112E4" w:rsidRPr="002112E4" w:rsidRDefault="002112E4" w:rsidP="002112E4">
            <w:pPr>
              <w:jc w:val="right"/>
              <w:rPr>
                <w:rFonts w:ascii="Arial" w:hAnsi="Arial" w:cs="Arial"/>
                <w:color w:val="222222"/>
                <w:position w:val="-2"/>
                <w:sz w:val="18"/>
                <w:szCs w:val="18"/>
                <w:shd w:val="clear" w:color="auto" w:fill="FFFFFF"/>
              </w:rPr>
            </w:pPr>
            <w:r w:rsidRPr="002112E4">
              <w:rPr>
                <w:rFonts w:ascii="Arial" w:hAnsi="Arial" w:cs="Arial"/>
                <w:sz w:val="18"/>
                <w:szCs w:val="18"/>
              </w:rPr>
              <w:t>T</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2F4B43AF" w14:textId="2D8CF624" w:rsidR="002112E4" w:rsidRPr="002112E4" w:rsidRDefault="002112E4" w:rsidP="002112E4">
            <w:pPr>
              <w:rPr>
                <w:rFonts w:ascii="Arial" w:hAnsi="Arial" w:cs="Arial"/>
                <w:sz w:val="18"/>
                <w:szCs w:val="18"/>
              </w:rPr>
            </w:pPr>
            <w:r w:rsidRPr="002112E4">
              <w:rPr>
                <w:rFonts w:ascii="Arial" w:hAnsi="Arial" w:cs="Arial"/>
                <w:sz w:val="18"/>
                <w:szCs w:val="18"/>
              </w:rPr>
              <w:t>EKO kruh in pekovski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7062C5" w14:textId="77777777" w:rsidR="002112E4" w:rsidRPr="00291773" w:rsidRDefault="002112E4" w:rsidP="002112E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8A035E" w14:textId="77777777" w:rsidR="002112E4" w:rsidRPr="00291773" w:rsidRDefault="002112E4" w:rsidP="002112E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B02B42" w14:textId="77777777" w:rsidR="002112E4" w:rsidRPr="00291773" w:rsidRDefault="002112E4" w:rsidP="002112E4">
            <w:pPr>
              <w:rPr>
                <w:rFonts w:ascii="Arial" w:hAnsi="Arial" w:cs="Arial"/>
                <w:color w:val="000000"/>
                <w:position w:val="-2"/>
                <w:sz w:val="18"/>
                <w:szCs w:val="18"/>
              </w:rPr>
            </w:pPr>
          </w:p>
        </w:tc>
      </w:tr>
      <w:tr w:rsidR="002112E4" w:rsidRPr="00291773" w14:paraId="791D0CAD" w14:textId="77777777" w:rsidTr="003C0A4F">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9D6A278" w14:textId="13CB92BB" w:rsidR="002112E4" w:rsidRPr="002112E4" w:rsidRDefault="002112E4" w:rsidP="002112E4">
            <w:pPr>
              <w:jc w:val="right"/>
              <w:rPr>
                <w:rFonts w:ascii="Arial" w:hAnsi="Arial" w:cs="Arial"/>
                <w:color w:val="222222"/>
                <w:position w:val="-2"/>
                <w:sz w:val="18"/>
                <w:szCs w:val="18"/>
                <w:shd w:val="clear" w:color="auto" w:fill="FFFFFF"/>
              </w:rPr>
            </w:pPr>
            <w:r w:rsidRPr="002112E4">
              <w:rPr>
                <w:rFonts w:ascii="Arial" w:hAnsi="Arial" w:cs="Arial"/>
                <w:sz w:val="18"/>
                <w:szCs w:val="18"/>
              </w:rPr>
              <w:t>U</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2A23AE16" w14:textId="03C8C6A3" w:rsidR="002112E4" w:rsidRPr="002112E4" w:rsidRDefault="002112E4" w:rsidP="002112E4">
            <w:pPr>
              <w:rPr>
                <w:rFonts w:ascii="Arial" w:hAnsi="Arial" w:cs="Arial"/>
                <w:sz w:val="18"/>
                <w:szCs w:val="18"/>
              </w:rPr>
            </w:pPr>
            <w:r w:rsidRPr="002112E4">
              <w:rPr>
                <w:rFonts w:ascii="Arial" w:hAnsi="Arial" w:cs="Arial"/>
                <w:sz w:val="18"/>
                <w:szCs w:val="18"/>
              </w:rPr>
              <w:t>EKO mleko in mlečni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DA4953" w14:textId="77777777" w:rsidR="002112E4" w:rsidRPr="00291773" w:rsidRDefault="002112E4" w:rsidP="002112E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3BCBFF" w14:textId="77777777" w:rsidR="002112E4" w:rsidRPr="00291773" w:rsidRDefault="002112E4" w:rsidP="002112E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0DBD1F" w14:textId="77777777" w:rsidR="002112E4" w:rsidRPr="00291773" w:rsidRDefault="002112E4" w:rsidP="002112E4">
            <w:pPr>
              <w:rPr>
                <w:rFonts w:ascii="Arial" w:hAnsi="Arial" w:cs="Arial"/>
                <w:color w:val="000000"/>
                <w:position w:val="-2"/>
                <w:sz w:val="18"/>
                <w:szCs w:val="18"/>
              </w:rPr>
            </w:pPr>
          </w:p>
        </w:tc>
      </w:tr>
      <w:tr w:rsidR="002112E4" w:rsidRPr="00291773" w14:paraId="2A6B3A2D" w14:textId="77777777" w:rsidTr="003C0A4F">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565D54DA" w14:textId="4878FF41" w:rsidR="002112E4" w:rsidRPr="002112E4" w:rsidRDefault="002112E4" w:rsidP="002112E4">
            <w:pPr>
              <w:jc w:val="right"/>
              <w:rPr>
                <w:rFonts w:ascii="Arial" w:hAnsi="Arial" w:cs="Arial"/>
                <w:color w:val="222222"/>
                <w:position w:val="-2"/>
                <w:sz w:val="18"/>
                <w:szCs w:val="18"/>
                <w:shd w:val="clear" w:color="auto" w:fill="FFFFFF"/>
              </w:rPr>
            </w:pPr>
            <w:r w:rsidRPr="002112E4">
              <w:rPr>
                <w:rFonts w:ascii="Arial" w:hAnsi="Arial" w:cs="Arial"/>
                <w:sz w:val="18"/>
                <w:szCs w:val="18"/>
              </w:rPr>
              <w:t>V</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558D1027" w14:textId="64E5489D" w:rsidR="002112E4" w:rsidRPr="002112E4" w:rsidRDefault="002112E4" w:rsidP="002112E4">
            <w:pPr>
              <w:rPr>
                <w:rFonts w:ascii="Arial" w:hAnsi="Arial" w:cs="Arial"/>
                <w:sz w:val="18"/>
                <w:szCs w:val="18"/>
              </w:rPr>
            </w:pPr>
            <w:r w:rsidRPr="002112E4">
              <w:rPr>
                <w:rFonts w:ascii="Arial" w:hAnsi="Arial" w:cs="Arial"/>
                <w:sz w:val="18"/>
                <w:szCs w:val="18"/>
              </w:rPr>
              <w:t>EKO moka in mlevski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B183A8" w14:textId="77777777" w:rsidR="002112E4" w:rsidRPr="00291773" w:rsidRDefault="002112E4" w:rsidP="002112E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14958D" w14:textId="77777777" w:rsidR="002112E4" w:rsidRPr="00291773" w:rsidRDefault="002112E4" w:rsidP="002112E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BA340A" w14:textId="77777777" w:rsidR="002112E4" w:rsidRPr="00291773" w:rsidRDefault="002112E4" w:rsidP="002112E4">
            <w:pPr>
              <w:rPr>
                <w:rFonts w:ascii="Arial" w:hAnsi="Arial" w:cs="Arial"/>
                <w:color w:val="000000"/>
                <w:position w:val="-2"/>
                <w:sz w:val="18"/>
                <w:szCs w:val="18"/>
              </w:rPr>
            </w:pPr>
          </w:p>
        </w:tc>
      </w:tr>
      <w:tr w:rsidR="002112E4" w:rsidRPr="00291773" w14:paraId="07168163" w14:textId="77777777" w:rsidTr="003C0A4F">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8D5BD51" w14:textId="4B1F8D5F" w:rsidR="002112E4" w:rsidRPr="002112E4" w:rsidRDefault="002112E4" w:rsidP="002112E4">
            <w:pPr>
              <w:jc w:val="right"/>
              <w:rPr>
                <w:rFonts w:ascii="Arial" w:hAnsi="Arial" w:cs="Arial"/>
                <w:color w:val="222222"/>
                <w:position w:val="-2"/>
                <w:sz w:val="18"/>
                <w:szCs w:val="18"/>
                <w:shd w:val="clear" w:color="auto" w:fill="FFFFFF"/>
              </w:rPr>
            </w:pPr>
            <w:r w:rsidRPr="002112E4">
              <w:rPr>
                <w:rFonts w:ascii="Arial" w:hAnsi="Arial" w:cs="Arial"/>
                <w:sz w:val="18"/>
                <w:szCs w:val="18"/>
              </w:rPr>
              <w:t>W</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4ACCB553" w14:textId="147F434A" w:rsidR="002112E4" w:rsidRPr="002112E4" w:rsidRDefault="002112E4" w:rsidP="002112E4">
            <w:pPr>
              <w:rPr>
                <w:rFonts w:ascii="Arial" w:hAnsi="Arial" w:cs="Arial"/>
                <w:sz w:val="18"/>
                <w:szCs w:val="18"/>
              </w:rPr>
            </w:pPr>
            <w:r w:rsidRPr="002112E4">
              <w:rPr>
                <w:rFonts w:ascii="Arial" w:hAnsi="Arial" w:cs="Arial"/>
                <w:sz w:val="18"/>
                <w:szCs w:val="18"/>
              </w:rPr>
              <w:t>EKO razna živila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551662" w14:textId="77777777" w:rsidR="002112E4" w:rsidRPr="00291773" w:rsidRDefault="002112E4" w:rsidP="002112E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48704A" w14:textId="77777777" w:rsidR="002112E4" w:rsidRPr="00291773" w:rsidRDefault="002112E4" w:rsidP="002112E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0893AE" w14:textId="77777777" w:rsidR="002112E4" w:rsidRPr="00291773" w:rsidRDefault="002112E4" w:rsidP="002112E4">
            <w:pPr>
              <w:rPr>
                <w:rFonts w:ascii="Arial" w:hAnsi="Arial" w:cs="Arial"/>
                <w:color w:val="000000"/>
                <w:position w:val="-2"/>
                <w:sz w:val="18"/>
                <w:szCs w:val="18"/>
              </w:rPr>
            </w:pPr>
          </w:p>
        </w:tc>
      </w:tr>
      <w:tr w:rsidR="002112E4" w:rsidRPr="00291773" w14:paraId="4ED8FCEB" w14:textId="77777777" w:rsidTr="003C0A4F">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5AC5FEBC" w14:textId="71453630" w:rsidR="002112E4" w:rsidRPr="002112E4" w:rsidRDefault="002112E4" w:rsidP="002112E4">
            <w:pPr>
              <w:jc w:val="right"/>
              <w:rPr>
                <w:rFonts w:ascii="Arial" w:hAnsi="Arial" w:cs="Arial"/>
                <w:color w:val="222222"/>
                <w:position w:val="-2"/>
                <w:sz w:val="18"/>
                <w:szCs w:val="18"/>
                <w:shd w:val="clear" w:color="auto" w:fill="FFFFFF"/>
              </w:rPr>
            </w:pPr>
            <w:r w:rsidRPr="002112E4">
              <w:rPr>
                <w:rFonts w:ascii="Arial" w:hAnsi="Arial" w:cs="Arial"/>
                <w:sz w:val="18"/>
                <w:szCs w:val="18"/>
              </w:rPr>
              <w:t>Z</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8CA47A3" w14:textId="073CB425" w:rsidR="002112E4" w:rsidRPr="002112E4" w:rsidRDefault="002112E4" w:rsidP="002112E4">
            <w:pPr>
              <w:rPr>
                <w:rFonts w:ascii="Arial" w:hAnsi="Arial" w:cs="Arial"/>
                <w:sz w:val="18"/>
                <w:szCs w:val="18"/>
              </w:rPr>
            </w:pPr>
            <w:r w:rsidRPr="002112E4">
              <w:rPr>
                <w:rFonts w:ascii="Arial" w:hAnsi="Arial" w:cs="Arial"/>
                <w:sz w:val="18"/>
                <w:szCs w:val="18"/>
              </w:rPr>
              <w:t xml:space="preserve">EKO sadje in zelenjava </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2B3426" w14:textId="77777777" w:rsidR="002112E4" w:rsidRPr="00291773" w:rsidRDefault="002112E4" w:rsidP="002112E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7C5A11" w14:textId="77777777" w:rsidR="002112E4" w:rsidRPr="00291773" w:rsidRDefault="002112E4" w:rsidP="002112E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9803DC" w14:textId="77777777" w:rsidR="002112E4" w:rsidRPr="00291773" w:rsidRDefault="002112E4" w:rsidP="002112E4">
            <w:pPr>
              <w:rPr>
                <w:rFonts w:ascii="Arial" w:hAnsi="Arial" w:cs="Arial"/>
                <w:color w:val="000000"/>
                <w:position w:val="-2"/>
                <w:sz w:val="18"/>
                <w:szCs w:val="18"/>
              </w:rPr>
            </w:pPr>
          </w:p>
        </w:tc>
      </w:tr>
      <w:tr w:rsidR="002112E4" w:rsidRPr="00291773" w14:paraId="240F641C" w14:textId="77777777" w:rsidTr="003C0A4F">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D616145" w14:textId="3ED7A7B7" w:rsidR="002112E4" w:rsidRPr="002112E4" w:rsidRDefault="002112E4" w:rsidP="002112E4">
            <w:pPr>
              <w:jc w:val="right"/>
              <w:rPr>
                <w:rFonts w:ascii="Arial" w:hAnsi="Arial" w:cs="Arial"/>
                <w:color w:val="222222"/>
                <w:position w:val="-2"/>
                <w:sz w:val="18"/>
                <w:szCs w:val="18"/>
                <w:shd w:val="clear" w:color="auto" w:fill="FFFFFF"/>
              </w:rPr>
            </w:pPr>
            <w:r w:rsidRPr="002112E4">
              <w:rPr>
                <w:rFonts w:ascii="Arial" w:hAnsi="Arial" w:cs="Arial"/>
                <w:sz w:val="18"/>
                <w:szCs w:val="18"/>
              </w:rPr>
              <w:t>X</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5BDD5999" w14:textId="7249DAC3" w:rsidR="002112E4" w:rsidRPr="002112E4" w:rsidRDefault="002112E4" w:rsidP="002112E4">
            <w:pPr>
              <w:rPr>
                <w:rFonts w:ascii="Arial" w:hAnsi="Arial" w:cs="Arial"/>
                <w:sz w:val="18"/>
                <w:szCs w:val="18"/>
              </w:rPr>
            </w:pPr>
            <w:r w:rsidRPr="002112E4">
              <w:rPr>
                <w:rFonts w:ascii="Arial" w:hAnsi="Arial" w:cs="Arial"/>
                <w:sz w:val="18"/>
                <w:szCs w:val="18"/>
              </w:rPr>
              <w:t>EKO konzervirana zelenjava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C33200" w14:textId="77777777" w:rsidR="002112E4" w:rsidRPr="00291773" w:rsidRDefault="002112E4" w:rsidP="002112E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6207A9" w14:textId="77777777" w:rsidR="002112E4" w:rsidRPr="00291773" w:rsidRDefault="002112E4" w:rsidP="002112E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CCBA2F" w14:textId="77777777" w:rsidR="002112E4" w:rsidRPr="00291773" w:rsidRDefault="002112E4" w:rsidP="002112E4">
            <w:pPr>
              <w:rPr>
                <w:rFonts w:ascii="Arial" w:hAnsi="Arial" w:cs="Arial"/>
                <w:color w:val="000000"/>
                <w:position w:val="-2"/>
                <w:sz w:val="18"/>
                <w:szCs w:val="18"/>
              </w:rPr>
            </w:pPr>
          </w:p>
        </w:tc>
      </w:tr>
      <w:tr w:rsidR="005717FC" w:rsidRPr="00291773" w14:paraId="1CEDD67F" w14:textId="77777777" w:rsidTr="00E17E76">
        <w:tc>
          <w:tcPr>
            <w:tcW w:w="48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5ABAB4" w14:textId="77777777" w:rsidR="005717FC" w:rsidRPr="00291773" w:rsidRDefault="005717FC" w:rsidP="00E17E76">
            <w:pPr>
              <w:jc w:val="right"/>
            </w:pPr>
            <w:r w:rsidRPr="00291773">
              <w:rPr>
                <w:rFonts w:ascii="Arial" w:hAnsi="Arial" w:cs="Arial"/>
                <w:b/>
                <w:bCs/>
                <w:color w:val="000000"/>
                <w:position w:val="-2"/>
                <w:sz w:val="18"/>
                <w:szCs w:val="18"/>
                <w:shd w:val="clear" w:color="auto" w:fill="CCCCCC"/>
              </w:rPr>
              <w:t>Skupaj</w:t>
            </w:r>
          </w:p>
        </w:tc>
        <w:tc>
          <w:tcPr>
            <w:tcW w:w="170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3B97977" w14:textId="77777777" w:rsidR="005717FC" w:rsidRPr="00291773" w:rsidRDefault="005717FC" w:rsidP="00E17E76"/>
        </w:tc>
        <w:tc>
          <w:tcPr>
            <w:tcW w:w="1278" w:type="pct"/>
            <w:tcBorders>
              <w:top w:val="single" w:sz="5" w:space="0" w:color="000000"/>
              <w:left w:val="single" w:sz="5" w:space="0" w:color="000000"/>
              <w:bottom w:val="single" w:sz="5" w:space="0" w:color="000000"/>
              <w:right w:val="single" w:sz="5" w:space="0" w:color="000000"/>
            </w:tcBorders>
          </w:tcPr>
          <w:p w14:paraId="4D757730" w14:textId="77777777" w:rsidR="005717FC" w:rsidRPr="00291773" w:rsidRDefault="005717FC" w:rsidP="00E17E76"/>
        </w:tc>
        <w:tc>
          <w:tcPr>
            <w:tcW w:w="411" w:type="pct"/>
            <w:tcBorders>
              <w:top w:val="single" w:sz="5" w:space="0" w:color="000000"/>
              <w:left w:val="single" w:sz="5" w:space="0" w:color="000000"/>
              <w:bottom w:val="single" w:sz="5" w:space="0" w:color="000000"/>
              <w:right w:val="single" w:sz="5" w:space="0" w:color="000000"/>
            </w:tcBorders>
          </w:tcPr>
          <w:p w14:paraId="2E6A45AE" w14:textId="77777777" w:rsidR="005717FC" w:rsidRPr="00291773" w:rsidRDefault="005717FC" w:rsidP="00E17E76"/>
        </w:tc>
        <w:tc>
          <w:tcPr>
            <w:tcW w:w="1118" w:type="pct"/>
            <w:tcBorders>
              <w:top w:val="single" w:sz="5" w:space="0" w:color="000000"/>
              <w:left w:val="single" w:sz="5" w:space="0" w:color="000000"/>
              <w:bottom w:val="single" w:sz="5" w:space="0" w:color="000000"/>
              <w:right w:val="single" w:sz="5" w:space="0" w:color="000000"/>
            </w:tcBorders>
          </w:tcPr>
          <w:p w14:paraId="3DFFE480" w14:textId="77777777" w:rsidR="005717FC" w:rsidRPr="00291773" w:rsidRDefault="005717FC" w:rsidP="00E17E76"/>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16F51241" w:rsidR="0084141A" w:rsidRDefault="000E73FE">
      <w:pPr>
        <w:spacing w:before="225" w:after="225" w:line="240" w:lineRule="auto"/>
        <w:jc w:val="both"/>
      </w:pPr>
      <w:r>
        <w:rPr>
          <w:rFonts w:ascii="Arial" w:hAnsi="Arial" w:cs="Arial"/>
          <w:color w:val="000000"/>
          <w:sz w:val="18"/>
          <w:szCs w:val="18"/>
        </w:rPr>
        <w:t xml:space="preserve">Ponudba velja </w:t>
      </w:r>
      <w:r w:rsidR="00046493">
        <w:rPr>
          <w:rFonts w:ascii="Arial" w:hAnsi="Arial" w:cs="Arial"/>
          <w:color w:val="000000"/>
          <w:sz w:val="18"/>
          <w:szCs w:val="18"/>
        </w:rPr>
        <w:t>do</w:t>
      </w:r>
      <w:r w:rsidR="00A3318A">
        <w:rPr>
          <w:rFonts w:ascii="Arial" w:hAnsi="Arial" w:cs="Arial"/>
          <w:color w:val="000000"/>
          <w:sz w:val="18"/>
          <w:szCs w:val="18"/>
        </w:rPr>
        <w:t xml:space="preserve"> </w:t>
      </w:r>
      <w:r w:rsidR="002112E4">
        <w:rPr>
          <w:rFonts w:ascii="Arial" w:hAnsi="Arial" w:cs="Arial"/>
          <w:color w:val="000000"/>
          <w:sz w:val="18"/>
          <w:szCs w:val="18"/>
        </w:rPr>
        <w:t>31.01.2024</w:t>
      </w:r>
      <w:r w:rsidR="007651DB" w:rsidRPr="00942482">
        <w:rPr>
          <w:rFonts w:ascii="Arial" w:hAnsi="Arial" w:cs="Arial"/>
          <w:color w:val="000000"/>
          <w:sz w:val="18"/>
          <w:szCs w:val="18"/>
        </w:rPr>
        <w:t>.</w:t>
      </w:r>
      <w:r w:rsidR="00B87ADE">
        <w:t xml:space="preserve"> </w:t>
      </w:r>
      <w:r>
        <w:rPr>
          <w:rFonts w:ascii="Arial" w:hAnsi="Arial" w:cs="Arial"/>
          <w:color w:val="000000"/>
          <w:sz w:val="18"/>
          <w:szCs w:val="18"/>
        </w:rPr>
        <w:t>Ponudba mora biti veljavna najmanj do navedenega roka. Prekratka veljavnost ponudbe pomeni razlog za zavrnitev ponudbe.</w:t>
      </w:r>
    </w:p>
    <w:p w14:paraId="5D496F3E" w14:textId="77777777" w:rsidR="00B87ADE" w:rsidRDefault="000E73F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IV. Podatki o plačilu </w:t>
      </w:r>
    </w:p>
    <w:p w14:paraId="22088EE4" w14:textId="7A7E86D3" w:rsidR="00226973" w:rsidRPr="00586186" w:rsidRDefault="00E66AEF">
      <w:pPr>
        <w:spacing w:before="225" w:after="225" w:line="240" w:lineRule="auto"/>
        <w:jc w:val="both"/>
        <w:rPr>
          <w:rFonts w:ascii="Arial" w:hAnsi="Arial" w:cs="Arial"/>
          <w:color w:val="000000"/>
          <w:sz w:val="18"/>
          <w:szCs w:val="18"/>
        </w:rPr>
      </w:pPr>
      <w:r w:rsidRPr="00E66AEF">
        <w:rPr>
          <w:rFonts w:ascii="Arial" w:hAnsi="Arial" w:cs="Arial"/>
          <w:color w:val="000000"/>
          <w:sz w:val="18"/>
          <w:szCs w:val="18"/>
        </w:rPr>
        <w:t xml:space="preserve">Rok plačila je 30 dni od izstavitve e-računa, </w:t>
      </w:r>
      <w:bookmarkStart w:id="5" w:name="_Hlk53731591"/>
      <w:r w:rsidRPr="00E66AEF">
        <w:rPr>
          <w:rFonts w:ascii="Arial" w:hAnsi="Arial" w:cs="Arial"/>
          <w:color w:val="000000"/>
          <w:sz w:val="18"/>
          <w:szCs w:val="18"/>
        </w:rPr>
        <w:t>e-račune pa dobavitelji izdajajo zbirno 1 x mesečno, in sicer 1 zbiren e-račun</w:t>
      </w:r>
      <w:r>
        <w:rPr>
          <w:rFonts w:ascii="Arial" w:hAnsi="Arial" w:cs="Arial"/>
          <w:color w:val="000000"/>
          <w:sz w:val="18"/>
          <w:szCs w:val="18"/>
        </w:rPr>
        <w:t>.</w:t>
      </w:r>
    </w:p>
    <w:bookmarkEnd w:id="5"/>
    <w:p w14:paraId="662D365A" w14:textId="77777777" w:rsidR="00B87ADE" w:rsidRDefault="00B87ADE" w:rsidP="00B87ADE">
      <w:pPr>
        <w:rPr>
          <w:rFonts w:ascii="Arial" w:hAnsi="Arial" w:cs="Arial"/>
          <w:color w:val="000000"/>
          <w:sz w:val="18"/>
          <w:szCs w:val="18"/>
        </w:rPr>
      </w:pPr>
      <w:r w:rsidRPr="00B87ADE">
        <w:rPr>
          <w:rFonts w:ascii="Arial" w:hAnsi="Arial" w:cs="Arial"/>
          <w:color w:val="000000"/>
          <w:sz w:val="18"/>
          <w:szCs w:val="18"/>
        </w:rPr>
        <w:t>Kraj in datum: ______________________</w:t>
      </w:r>
      <w:r>
        <w:rPr>
          <w:rFonts w:ascii="Arial" w:hAnsi="Arial" w:cs="Arial"/>
          <w:color w:val="000000"/>
          <w:sz w:val="18"/>
          <w:szCs w:val="18"/>
        </w:rPr>
        <w:t xml:space="preserve">                                                 Ime in priimek: ____________________ </w:t>
      </w:r>
    </w:p>
    <w:p w14:paraId="03184F13" w14:textId="6612972C" w:rsidR="00B87ADE" w:rsidRPr="00B87ADE" w:rsidRDefault="00B87ADE" w:rsidP="00B87ADE">
      <w:pPr>
        <w:rPr>
          <w:rFonts w:ascii="Arial" w:hAnsi="Arial" w:cs="Arial"/>
          <w:color w:val="000000"/>
          <w:sz w:val="18"/>
          <w:szCs w:val="18"/>
        </w:rPr>
        <w:sectPr w:rsidR="00B87ADE" w:rsidRPr="00B87ADE" w:rsidSect="00D82CC3">
          <w:footerReference w:type="default" r:id="rId10"/>
          <w:pgSz w:w="11906" w:h="16838"/>
          <w:pgMar w:top="1418" w:right="1418" w:bottom="1418" w:left="1418" w:header="567" w:footer="596" w:gutter="0"/>
          <w:cols w:space="708"/>
          <w:docGrid w:linePitch="360"/>
        </w:sectPr>
      </w:pPr>
      <w:r>
        <w:rPr>
          <w:rFonts w:ascii="Arial" w:hAnsi="Arial" w:cs="Arial"/>
          <w:color w:val="000000"/>
          <w:sz w:val="18"/>
          <w:szCs w:val="18"/>
        </w:rPr>
        <w:t xml:space="preserve">                                                                                                                                   (žig in podpis)                             </w:t>
      </w: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524B5718" w14:textId="77777777" w:rsidR="007E6677" w:rsidRPr="004624AA" w:rsidRDefault="007E6677" w:rsidP="007E6677"/>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824A4B5" w14:textId="77777777" w:rsidR="007E6677" w:rsidRDefault="007E6677" w:rsidP="007E6677">
      <w:pPr>
        <w:rPr>
          <w:rFonts w:ascii="Arial" w:hAnsi="Arial" w:cs="Arial"/>
          <w:sz w:val="18"/>
          <w:szCs w:val="18"/>
        </w:rPr>
      </w:pP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7E6677"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4A2A6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4A2A62">
            <w:r>
              <w:rPr>
                <w:rFonts w:ascii="Arial" w:hAnsi="Arial" w:cs="Arial"/>
                <w:color w:val="000000"/>
                <w:position w:val="-2"/>
                <w:sz w:val="18"/>
                <w:szCs w:val="18"/>
              </w:rPr>
              <w:t> </w:t>
            </w:r>
          </w:p>
        </w:tc>
      </w:tr>
      <w:tr w:rsidR="007E6677"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4A2A6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4A2A62">
            <w:r>
              <w:rPr>
                <w:rFonts w:ascii="Arial" w:hAnsi="Arial" w:cs="Arial"/>
                <w:color w:val="000000"/>
                <w:position w:val="-2"/>
                <w:sz w:val="18"/>
                <w:szCs w:val="18"/>
              </w:rPr>
              <w:t> </w:t>
            </w:r>
          </w:p>
        </w:tc>
      </w:tr>
      <w:tr w:rsidR="007E6677"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4A2A6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4A2A62">
            <w:r>
              <w:rPr>
                <w:rFonts w:ascii="Arial" w:hAnsi="Arial" w:cs="Arial"/>
                <w:color w:val="000000"/>
                <w:position w:val="-2"/>
                <w:sz w:val="18"/>
                <w:szCs w:val="18"/>
              </w:rPr>
              <w:t> </w:t>
            </w:r>
          </w:p>
        </w:tc>
      </w:tr>
      <w:tr w:rsidR="007E6677"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4A2A6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4A2A62">
            <w:r>
              <w:rPr>
                <w:rFonts w:ascii="Arial" w:hAnsi="Arial" w:cs="Arial"/>
                <w:color w:val="000000"/>
                <w:position w:val="-2"/>
                <w:sz w:val="18"/>
                <w:szCs w:val="18"/>
              </w:rPr>
              <w:t> </w:t>
            </w:r>
          </w:p>
        </w:tc>
      </w:tr>
      <w:tr w:rsidR="007E6677"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4A2A6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4A2A62">
            <w:r>
              <w:rPr>
                <w:rFonts w:ascii="Arial" w:hAnsi="Arial" w:cs="Arial"/>
                <w:color w:val="000000"/>
                <w:position w:val="-2"/>
                <w:sz w:val="18"/>
                <w:szCs w:val="18"/>
              </w:rPr>
              <w:t> </w:t>
            </w:r>
          </w:p>
        </w:tc>
      </w:tr>
      <w:tr w:rsidR="007E6677"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4A2A6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4A2A62">
            <w:r>
              <w:rPr>
                <w:rFonts w:ascii="Arial" w:hAnsi="Arial" w:cs="Arial"/>
                <w:color w:val="000000"/>
                <w:position w:val="-2"/>
                <w:sz w:val="18"/>
                <w:szCs w:val="18"/>
              </w:rPr>
              <w:t> </w:t>
            </w:r>
          </w:p>
        </w:tc>
      </w:tr>
      <w:tr w:rsidR="007E6677"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4A2A6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4A2A62">
            <w:r>
              <w:rPr>
                <w:rFonts w:ascii="Arial" w:hAnsi="Arial" w:cs="Arial"/>
                <w:color w:val="000000"/>
                <w:position w:val="-2"/>
                <w:sz w:val="18"/>
                <w:szCs w:val="18"/>
              </w:rPr>
              <w:t> </w:t>
            </w:r>
          </w:p>
        </w:tc>
      </w:tr>
      <w:tr w:rsidR="007E6677"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7E6677" w:rsidRDefault="007E6677" w:rsidP="004A2A6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4A2A62">
            <w:r>
              <w:rPr>
                <w:rFonts w:ascii="Arial" w:hAnsi="Arial" w:cs="Arial"/>
                <w:color w:val="000000"/>
                <w:position w:val="-2"/>
                <w:sz w:val="18"/>
                <w:szCs w:val="18"/>
              </w:rPr>
              <w:t> </w:t>
            </w:r>
          </w:p>
        </w:tc>
      </w:tr>
      <w:tr w:rsidR="007E6677"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7E6677" w:rsidRDefault="007E6677" w:rsidP="004A2A6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4A2A62">
            <w:r>
              <w:rPr>
                <w:rFonts w:ascii="Arial" w:hAnsi="Arial" w:cs="Arial"/>
                <w:color w:val="000000"/>
                <w:position w:val="-2"/>
                <w:sz w:val="18"/>
                <w:szCs w:val="18"/>
              </w:rPr>
              <w:t> </w:t>
            </w:r>
          </w:p>
        </w:tc>
      </w:tr>
      <w:tr w:rsidR="007E6677"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7E6677" w:rsidRDefault="007E6677" w:rsidP="004A2A6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4A2A62">
            <w:r>
              <w:rPr>
                <w:rFonts w:ascii="Arial" w:hAnsi="Arial" w:cs="Arial"/>
                <w:color w:val="000000"/>
                <w:position w:val="-2"/>
                <w:sz w:val="18"/>
                <w:szCs w:val="18"/>
              </w:rPr>
              <w:t> </w:t>
            </w:r>
          </w:p>
        </w:tc>
      </w:tr>
      <w:tr w:rsidR="007E6677"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4A2A6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4A2A62">
            <w:r>
              <w:rPr>
                <w:rFonts w:ascii="Arial" w:hAnsi="Arial" w:cs="Arial"/>
                <w:color w:val="000000"/>
                <w:position w:val="-2"/>
                <w:sz w:val="18"/>
                <w:szCs w:val="18"/>
              </w:rPr>
              <w:t> </w:t>
            </w:r>
          </w:p>
        </w:tc>
      </w:tr>
      <w:tr w:rsidR="007E6677" w14:paraId="79205402" w14:textId="77777777" w:rsidTr="004A2A62">
        <w:tblPrEx>
          <w:shd w:val="clear" w:color="auto" w:fill="auto"/>
        </w:tblPrEx>
        <w:tc>
          <w:tcPr>
            <w:tcW w:w="8745" w:type="dxa"/>
            <w:gridSpan w:val="5"/>
            <w:tcMar>
              <w:top w:w="75" w:type="dxa"/>
              <w:bottom w:w="75" w:type="dxa"/>
            </w:tcMar>
            <w:vAlign w:val="center"/>
          </w:tcPr>
          <w:p w14:paraId="3095AD26" w14:textId="7527211D" w:rsidR="007E6677" w:rsidRPr="00CD6135" w:rsidRDefault="007E6677" w:rsidP="004A2A62">
            <w:pPr>
              <w:spacing w:before="135" w:after="135"/>
              <w:jc w:val="both"/>
              <w:textAlignment w:val="center"/>
              <w:rPr>
                <w:b/>
                <w:bCs/>
              </w:rPr>
            </w:pPr>
            <w:r w:rsidRPr="00CD6135">
              <w:rPr>
                <w:rFonts w:ascii="Arial" w:hAnsi="Arial" w:cs="Arial"/>
                <w:b/>
                <w:bCs/>
                <w:color w:val="000000"/>
                <w:position w:val="-2"/>
                <w:sz w:val="18"/>
                <w:szCs w:val="18"/>
              </w:rPr>
              <w:t xml:space="preserve">*za navedene osebe je potrebno </w:t>
            </w:r>
            <w:r w:rsidR="00CD6135" w:rsidRPr="00CD6135">
              <w:rPr>
                <w:rFonts w:ascii="Arial" w:hAnsi="Arial" w:cs="Arial"/>
                <w:b/>
                <w:bCs/>
                <w:color w:val="000000"/>
                <w:position w:val="-2"/>
                <w:sz w:val="18"/>
                <w:szCs w:val="18"/>
              </w:rPr>
              <w:t xml:space="preserve">navesti tudi </w:t>
            </w:r>
            <w:r w:rsidR="00CD6135" w:rsidRPr="00CD6135">
              <w:rPr>
                <w:rFonts w:ascii="Arial" w:hAnsi="Arial" w:cs="Arial"/>
                <w:b/>
                <w:bCs/>
                <w:color w:val="000000"/>
                <w:position w:val="-2"/>
                <w:sz w:val="18"/>
                <w:szCs w:val="18"/>
                <w:u w:val="single"/>
              </w:rPr>
              <w:t>podatek o EMŠO številki</w:t>
            </w:r>
            <w:r w:rsidR="00CD6135" w:rsidRPr="00CD6135">
              <w:rPr>
                <w:rFonts w:ascii="Arial" w:hAnsi="Arial" w:cs="Arial"/>
                <w:b/>
                <w:bCs/>
                <w:color w:val="000000"/>
                <w:position w:val="-2"/>
                <w:sz w:val="18"/>
                <w:szCs w:val="18"/>
              </w:rPr>
              <w:t xml:space="preserve"> zaradi preverjanja ponudnika v </w:t>
            </w:r>
            <w:proofErr w:type="spellStart"/>
            <w:r w:rsidR="00CD6135" w:rsidRPr="00CD6135">
              <w:rPr>
                <w:rFonts w:ascii="Arial" w:hAnsi="Arial" w:cs="Arial"/>
                <w:b/>
                <w:bCs/>
                <w:color w:val="000000"/>
                <w:position w:val="-2"/>
                <w:sz w:val="18"/>
                <w:szCs w:val="18"/>
              </w:rPr>
              <w:t>eDosjeju</w:t>
            </w:r>
            <w:proofErr w:type="spellEnd"/>
            <w:r w:rsidR="00CD6135" w:rsidRPr="00CD6135">
              <w:rPr>
                <w:rFonts w:ascii="Arial" w:hAnsi="Arial" w:cs="Arial"/>
                <w:b/>
                <w:bCs/>
                <w:color w:val="000000"/>
                <w:position w:val="-2"/>
                <w:sz w:val="18"/>
                <w:szCs w:val="18"/>
              </w:rPr>
              <w:t>.</w:t>
            </w:r>
            <w:r w:rsidRPr="00CD6135">
              <w:rPr>
                <w:rFonts w:ascii="Arial" w:hAnsi="Arial" w:cs="Arial"/>
                <w:b/>
                <w:bCs/>
                <w:color w:val="000000"/>
                <w:position w:val="-2"/>
                <w:sz w:val="18"/>
                <w:szCs w:val="18"/>
              </w:rPr>
              <w:t> </w:t>
            </w:r>
          </w:p>
        </w:tc>
      </w:tr>
      <w:tr w:rsidR="007E6677"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7E6677" w:rsidRDefault="007E6677" w:rsidP="004A2A6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7E6677" w:rsidRDefault="007E6677" w:rsidP="004A2A62">
            <w:pPr>
              <w:jc w:val="center"/>
            </w:pPr>
            <w:r>
              <w:rPr>
                <w:rFonts w:ascii="Arial" w:hAnsi="Arial" w:cs="Arial"/>
                <w:color w:val="000000"/>
                <w:position w:val="-2"/>
                <w:sz w:val="18"/>
                <w:szCs w:val="18"/>
              </w:rPr>
              <w:t>Ime in priimek: _____________________</w:t>
            </w:r>
          </w:p>
        </w:tc>
      </w:tr>
      <w:tr w:rsidR="007E6677"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7E6677" w:rsidRDefault="007E6677" w:rsidP="004A2A6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7E6677" w:rsidRDefault="007E6677" w:rsidP="004A2A6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BD2FC5A" w14:textId="37801CB3" w:rsidR="007E6677" w:rsidRDefault="007E6677" w:rsidP="007E6677">
      <w:pPr>
        <w:rPr>
          <w:rFonts w:ascii="Arial" w:hAnsi="Arial" w:cs="Arial"/>
          <w:sz w:val="18"/>
          <w:szCs w:val="18"/>
        </w:rPr>
      </w:pPr>
      <w:r>
        <w:rPr>
          <w:rFonts w:ascii="Arial" w:hAnsi="Arial" w:cs="Arial"/>
          <w:sz w:val="18"/>
          <w:szCs w:val="18"/>
        </w:rPr>
        <w:br w:type="page"/>
      </w:r>
    </w:p>
    <w:p w14:paraId="569E4BAA" w14:textId="3827B4AE"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0D50DA2B"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7651DB" w:rsidRPr="00942482">
        <w:rPr>
          <w:rFonts w:ascii="Arial" w:hAnsi="Arial" w:cs="Arial"/>
          <w:b/>
          <w:bCs/>
          <w:color w:val="000000"/>
          <w:sz w:val="18"/>
          <w:szCs w:val="18"/>
        </w:rPr>
        <w:t xml:space="preserve">Sukcesivna dobava konvencionalnih in ekoloških živil za obdobje </w:t>
      </w:r>
      <w:r w:rsidR="002112E4">
        <w:rPr>
          <w:rFonts w:ascii="Arial" w:hAnsi="Arial" w:cs="Arial"/>
          <w:b/>
          <w:bCs/>
          <w:color w:val="000000"/>
          <w:sz w:val="18"/>
          <w:szCs w:val="18"/>
        </w:rPr>
        <w:t>treh let</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39936969"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nimamo na </w:t>
            </w:r>
            <w:r w:rsidR="00840935" w:rsidRPr="00840935">
              <w:rPr>
                <w:rFonts w:ascii="Arial" w:hAnsi="Arial" w:cs="Arial"/>
                <w:color w:val="000000"/>
                <w:sz w:val="18"/>
                <w:szCs w:val="18"/>
              </w:rPr>
              <w:t>dan roka za oddajo ponudbe</w:t>
            </w:r>
            <w:r w:rsidR="00840935">
              <w:rPr>
                <w:rFonts w:ascii="Arial" w:hAnsi="Arial" w:cs="Arial"/>
                <w:color w:val="000000"/>
                <w:sz w:val="18"/>
                <w:szCs w:val="18"/>
              </w:rPr>
              <w:t xml:space="preserve"> </w:t>
            </w:r>
            <w:r>
              <w:rPr>
                <w:rFonts w:ascii="Arial" w:hAnsi="Arial" w:cs="Arial"/>
                <w:color w:val="000000"/>
                <w:sz w:val="18"/>
                <w:szCs w:val="18"/>
              </w:rPr>
              <w:t>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54800922"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w:t>
            </w:r>
            <w:r>
              <w:rPr>
                <w:rFonts w:ascii="Arial" w:hAnsi="Arial" w:cs="Arial"/>
                <w:color w:val="000000"/>
                <w:sz w:val="18"/>
                <w:szCs w:val="18"/>
              </w:rPr>
              <w:t xml:space="preserve"> 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57743CDF" w14:textId="3394BFBD"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8949EF">
        <w:rPr>
          <w:rFonts w:ascii="Arial" w:hAnsi="Arial" w:cs="Arial"/>
          <w:sz w:val="18"/>
          <w:szCs w:val="18"/>
        </w:rPr>
        <w:t>3</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28DF2272" w:rsidR="0084141A" w:rsidRPr="00A4001A" w:rsidRDefault="00A4001A" w:rsidP="00E807DF">
      <w:pPr>
        <w:spacing w:before="225" w:after="225" w:line="240" w:lineRule="auto"/>
        <w:jc w:val="both"/>
      </w:pPr>
      <w:bookmarkStart w:id="6"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7" w:name="_Hlk501441185"/>
      <w:r w:rsidR="00E807DF" w:rsidRPr="00942482">
        <w:rPr>
          <w:rFonts w:ascii="Arial" w:hAnsi="Arial" w:cs="Arial"/>
          <w:iCs/>
          <w:color w:val="000000"/>
          <w:sz w:val="18"/>
          <w:szCs w:val="18"/>
        </w:rPr>
        <w:t>»</w:t>
      </w:r>
      <w:r w:rsidR="007651DB" w:rsidRPr="00942482">
        <w:rPr>
          <w:rFonts w:ascii="Arial" w:hAnsi="Arial" w:cs="Arial"/>
          <w:iCs/>
          <w:color w:val="000000"/>
          <w:sz w:val="18"/>
          <w:szCs w:val="18"/>
        </w:rPr>
        <w:t xml:space="preserve">Sukcesivna dobava konvencionalnih in ekoloških živil za obdobje </w:t>
      </w:r>
      <w:r w:rsidR="002112E4">
        <w:rPr>
          <w:rFonts w:ascii="Arial" w:hAnsi="Arial" w:cs="Arial"/>
          <w:iCs/>
          <w:color w:val="000000"/>
          <w:sz w:val="18"/>
          <w:szCs w:val="18"/>
        </w:rPr>
        <w:t>treh let</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 202</w:t>
      </w:r>
      <w:r w:rsidR="005717FC">
        <w:rPr>
          <w:rFonts w:ascii="Arial" w:hAnsi="Arial" w:cs="Arial"/>
          <w:iCs/>
          <w:color w:val="000000"/>
          <w:sz w:val="18"/>
          <w:szCs w:val="18"/>
        </w:rPr>
        <w:t>3</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8" w:name="_Hlk32481429"/>
      <w:r w:rsidR="008A30E7" w:rsidRPr="00B9193D">
        <w:rPr>
          <w:rFonts w:ascii="Arial" w:hAnsi="Arial" w:cs="Arial"/>
          <w:color w:val="000000"/>
          <w:sz w:val="18"/>
          <w:szCs w:val="18"/>
        </w:rPr>
        <w:t>še trideset (30) dni po preteku veljavnosti okvirnega sporazuma</w:t>
      </w:r>
      <w:bookmarkEnd w:id="8"/>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7"/>
      <w:r w:rsidR="000E73FE" w:rsidRPr="00A4001A">
        <w:rPr>
          <w:rFonts w:ascii="Arial" w:hAnsi="Arial" w:cs="Arial"/>
          <w:color w:val="000000"/>
          <w:sz w:val="18"/>
          <w:szCs w:val="18"/>
        </w:rPr>
        <w:t> </w:t>
      </w:r>
    </w:p>
    <w:bookmarkEnd w:id="6"/>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9" w:name="_Hlk53732170"/>
      <w:r w:rsidRPr="00FA1DBE">
        <w:rPr>
          <w:rFonts w:ascii="Arial" w:hAnsi="Arial" w:cs="Arial"/>
          <w:i/>
          <w:iCs/>
          <w:sz w:val="18"/>
          <w:szCs w:val="18"/>
        </w:rPr>
        <w:t xml:space="preserve">Priloga: </w:t>
      </w:r>
    </w:p>
    <w:p w14:paraId="22AE2A08" w14:textId="600B29A9" w:rsidR="00FA1DBE" w:rsidRPr="00FA1DBE" w:rsidRDefault="00FA1DBE" w:rsidP="001011E2">
      <w:pPr>
        <w:pStyle w:val="Odstavekseznama"/>
        <w:numPr>
          <w:ilvl w:val="0"/>
          <w:numId w:val="35"/>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9"/>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0"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557B7B6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 xml:space="preserve">»Sukcesivna dobava konvencionalnih in ekoloških živil za obdobje </w:t>
      </w:r>
      <w:r w:rsidR="002112E4">
        <w:rPr>
          <w:rFonts w:ascii="Arial" w:eastAsia="Calibri" w:hAnsi="Arial" w:cs="Arial"/>
          <w:b/>
          <w:sz w:val="18"/>
          <w:szCs w:val="18"/>
        </w:rPr>
        <w:t>treh let</w:t>
      </w:r>
      <w:r w:rsidRPr="00942482">
        <w:rPr>
          <w:rFonts w:ascii="Arial" w:eastAsia="Calibri" w:hAnsi="Arial" w:cs="Arial"/>
          <w:b/>
          <w:sz w:val="18"/>
          <w:szCs w:val="18"/>
        </w:rPr>
        <w: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5717FC" w:rsidRPr="005717FC">
        <w:rPr>
          <w:rFonts w:ascii="Arial" w:eastAsia="Calibri" w:hAnsi="Arial" w:cs="Arial"/>
          <w:b/>
          <w:sz w:val="18"/>
          <w:szCs w:val="18"/>
        </w:rPr>
        <w:t xml:space="preserve">Osnovna šola </w:t>
      </w:r>
      <w:r w:rsidR="00BE0294">
        <w:rPr>
          <w:rFonts w:ascii="Arial" w:eastAsia="Calibri" w:hAnsi="Arial" w:cs="Arial"/>
          <w:b/>
          <w:sz w:val="18"/>
          <w:szCs w:val="18"/>
        </w:rPr>
        <w:t>_____________________</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5EBB86F7"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005717FC" w:rsidRPr="005717FC">
        <w:rPr>
          <w:rFonts w:ascii="Arial" w:eastAsia="Calibri" w:hAnsi="Arial" w:cs="Arial"/>
          <w:b/>
          <w:bCs/>
          <w:sz w:val="18"/>
          <w:szCs w:val="18"/>
        </w:rPr>
        <w:t xml:space="preserve">Osnovna šola </w:t>
      </w:r>
      <w:r w:rsidR="00BE0294">
        <w:rPr>
          <w:rFonts w:ascii="Arial" w:eastAsia="Calibri" w:hAnsi="Arial" w:cs="Arial"/>
          <w:b/>
          <w:bCs/>
          <w:sz w:val="18"/>
          <w:szCs w:val="18"/>
        </w:rPr>
        <w:t>__________________</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1"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1"/>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2"/>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bookmarkEnd w:id="10"/>
    </w:p>
    <w:p w14:paraId="743AF14F" w14:textId="667E3DC6"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4</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2EB9F351"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v skladu s predpisi države, v kateri imamo sedež,</w:t>
            </w:r>
            <w:r w:rsidR="002112E4">
              <w:rPr>
                <w:rFonts w:ascii="Arial" w:hAnsi="Arial" w:cs="Arial"/>
                <w:color w:val="000000"/>
                <w:sz w:val="18"/>
                <w:szCs w:val="18"/>
              </w:rPr>
              <w:t xml:space="preserve"> nimamo</w:t>
            </w:r>
            <w:r>
              <w:rPr>
                <w:rFonts w:ascii="Arial" w:hAnsi="Arial" w:cs="Arial"/>
                <w:color w:val="000000"/>
                <w:sz w:val="18"/>
                <w:szCs w:val="18"/>
              </w:rPr>
              <w:t xml:space="preserve"> zapadlih, neplačanih obveznih dajatev in drugih denarnih nedavčnih obveznosti v skladu z zakonom, ki ureja finančno upravo, ki jih pobira davčni organ v skladu s predpisi države, v vrednosti 50 EUR ali več,</w:t>
            </w:r>
          </w:p>
          <w:p w14:paraId="30C71CE5" w14:textId="64FD570F"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 xml:space="preserve">na dan </w:t>
            </w:r>
            <w:r w:rsidR="002112E4">
              <w:rPr>
                <w:rFonts w:ascii="Arial" w:hAnsi="Arial" w:cs="Arial"/>
                <w:color w:val="000000"/>
                <w:sz w:val="18"/>
                <w:szCs w:val="18"/>
              </w:rPr>
              <w:t xml:space="preserve">roka za </w:t>
            </w:r>
            <w:r>
              <w:rPr>
                <w:rFonts w:ascii="Arial" w:hAnsi="Arial" w:cs="Arial"/>
                <w:color w:val="000000"/>
                <w:sz w:val="18"/>
                <w:szCs w:val="18"/>
              </w:rPr>
              <w:t>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0EBA60B8"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nismo izločeni iz postopkov oddaje javnih naročil zaradi uvrstitve v evidenco gospodarskih subjektov z negativnimi referencami,</w:t>
            </w:r>
          </w:p>
          <w:p w14:paraId="287A4346" w14:textId="1FE2F84E"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rok</w:t>
            </w:r>
            <w:r w:rsidR="002112E4">
              <w:rPr>
                <w:rFonts w:ascii="Arial" w:hAnsi="Arial" w:cs="Arial"/>
                <w:color w:val="000000"/>
                <w:sz w:val="18"/>
                <w:szCs w:val="18"/>
              </w:rPr>
              <w:t>om</w:t>
            </w:r>
            <w:r>
              <w:rPr>
                <w:rFonts w:ascii="Arial" w:hAnsi="Arial" w:cs="Arial"/>
                <w:color w:val="000000"/>
                <w:sz w:val="18"/>
                <w:szCs w:val="18"/>
              </w:rPr>
              <w:t xml:space="preserve">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45BCB9DB" w14:textId="77777777" w:rsidR="005717FC" w:rsidRDefault="000E73FE" w:rsidP="00281E34">
      <w:pPr>
        <w:spacing w:before="225" w:after="225" w:line="240" w:lineRule="auto"/>
        <w:jc w:val="right"/>
        <w:rPr>
          <w:rFonts w:ascii="Arial" w:hAnsi="Arial" w:cs="Arial"/>
          <w:color w:val="000000"/>
          <w:sz w:val="18"/>
          <w:szCs w:val="18"/>
        </w:rPr>
      </w:pPr>
      <w:r>
        <w:rPr>
          <w:rFonts w:ascii="Arial" w:hAnsi="Arial" w:cs="Arial"/>
          <w:color w:val="000000"/>
          <w:sz w:val="18"/>
          <w:szCs w:val="18"/>
        </w:rPr>
        <w:t> </w:t>
      </w:r>
    </w:p>
    <w:p w14:paraId="5ED1BAFC" w14:textId="77777777" w:rsidR="005717FC" w:rsidRDefault="005717FC">
      <w:pPr>
        <w:rPr>
          <w:rFonts w:ascii="Arial" w:hAnsi="Arial" w:cs="Arial"/>
          <w:color w:val="000000"/>
          <w:sz w:val="18"/>
          <w:szCs w:val="18"/>
        </w:rPr>
      </w:pPr>
      <w:r>
        <w:rPr>
          <w:rFonts w:ascii="Arial" w:hAnsi="Arial" w:cs="Arial"/>
          <w:color w:val="000000"/>
          <w:sz w:val="18"/>
          <w:szCs w:val="18"/>
        </w:rPr>
        <w:br w:type="page"/>
      </w:r>
    </w:p>
    <w:p w14:paraId="70F6C1CD" w14:textId="7D165878" w:rsidR="00706BDD" w:rsidRPr="00590863" w:rsidRDefault="001E5435" w:rsidP="00281E34">
      <w:pPr>
        <w:spacing w:before="225" w:after="225" w:line="240" w:lineRule="auto"/>
        <w:jc w:val="right"/>
        <w:rPr>
          <w:rFonts w:ascii="Arial" w:hAnsi="Arial" w:cs="Arial"/>
          <w:sz w:val="18"/>
          <w:szCs w:val="18"/>
        </w:rPr>
      </w:pPr>
      <w:r>
        <w:rPr>
          <w:rFonts w:ascii="Arial" w:hAnsi="Arial" w:cs="Arial"/>
          <w:sz w:val="18"/>
          <w:szCs w:val="18"/>
        </w:rPr>
        <w:lastRenderedPageBreak/>
        <w:t>O</w:t>
      </w:r>
      <w:r w:rsidR="000F7B0A">
        <w:rPr>
          <w:rFonts w:ascii="Arial" w:hAnsi="Arial" w:cs="Arial"/>
          <w:sz w:val="18"/>
          <w:szCs w:val="18"/>
        </w:rPr>
        <w:t xml:space="preserve">brazec št: </w:t>
      </w:r>
      <w:r w:rsidR="008949EF">
        <w:rPr>
          <w:rFonts w:ascii="Arial" w:hAnsi="Arial" w:cs="Arial"/>
          <w:sz w:val="18"/>
          <w:szCs w:val="18"/>
        </w:rPr>
        <w:t>5</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0F8182DA" w:rsidR="0084141A" w:rsidRDefault="000E73FE">
      <w:pPr>
        <w:spacing w:before="225" w:after="225" w:line="240" w:lineRule="auto"/>
        <w:jc w:val="both"/>
      </w:pPr>
      <w:r>
        <w:rPr>
          <w:rFonts w:ascii="Arial" w:hAnsi="Arial" w:cs="Arial"/>
          <w:color w:val="000000"/>
          <w:sz w:val="18"/>
          <w:szCs w:val="18"/>
        </w:rPr>
        <w:t>V zvezi z javnim naročilom »</w:t>
      </w:r>
      <w:r w:rsidR="007651DB" w:rsidRPr="00652CA5">
        <w:rPr>
          <w:rFonts w:ascii="Arial" w:hAnsi="Arial" w:cs="Arial"/>
          <w:b/>
          <w:color w:val="000000"/>
          <w:sz w:val="18"/>
          <w:szCs w:val="18"/>
        </w:rPr>
        <w:t xml:space="preserve">Sukcesivna dobava konvencionalnih in ekoloških živil za obdobje </w:t>
      </w:r>
      <w:r w:rsidR="002112E4">
        <w:rPr>
          <w:rFonts w:ascii="Arial" w:hAnsi="Arial" w:cs="Arial"/>
          <w:b/>
          <w:color w:val="000000"/>
          <w:sz w:val="18"/>
          <w:szCs w:val="18"/>
        </w:rPr>
        <w:t>treh let</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3"/>
          <w:pgSz w:w="11906" w:h="16838"/>
          <w:pgMar w:top="1418" w:right="1418" w:bottom="1418" w:left="1418" w:header="567" w:footer="596" w:gutter="0"/>
          <w:cols w:space="708"/>
          <w:docGrid w:linePitch="360"/>
        </w:sectPr>
      </w:pPr>
    </w:p>
    <w:p w14:paraId="64DF1331" w14:textId="6D1D6040"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6</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7D6C8E4B"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7651DB" w:rsidRPr="00652CA5">
        <w:rPr>
          <w:rFonts w:ascii="Arial" w:hAnsi="Arial" w:cs="Arial"/>
          <w:b/>
          <w:bCs/>
          <w:color w:val="000000"/>
          <w:sz w:val="18"/>
          <w:szCs w:val="18"/>
        </w:rPr>
        <w:t xml:space="preserve">Sukcesivna dobava konvencionalnih in ekoloških živil za obdobje </w:t>
      </w:r>
      <w:r w:rsidR="002112E4">
        <w:rPr>
          <w:rFonts w:ascii="Arial" w:hAnsi="Arial" w:cs="Arial"/>
          <w:b/>
          <w:bCs/>
          <w:color w:val="000000"/>
          <w:sz w:val="18"/>
          <w:szCs w:val="18"/>
        </w:rPr>
        <w:t>treh let</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4"/>
          <w:pgSz w:w="11906" w:h="16838"/>
          <w:pgMar w:top="1418" w:right="1418" w:bottom="1418" w:left="1418" w:header="567" w:footer="596" w:gutter="0"/>
          <w:cols w:space="708"/>
          <w:docGrid w:linePitch="360"/>
        </w:sectPr>
      </w:pPr>
    </w:p>
    <w:p w14:paraId="54F613F9" w14:textId="4501791A"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7</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Hlk512503225"/>
      <w:r>
        <w:rPr>
          <w:rFonts w:ascii="Arial" w:hAnsi="Arial" w:cs="Arial"/>
        </w:rPr>
        <w:t>Izjava o lastniških deležih</w:t>
      </w:r>
    </w:p>
    <w:bookmarkEnd w:id="12"/>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3"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3"/>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5"/>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400DC195" w:rsidR="00DD25D6" w:rsidRPr="00DD25D6" w:rsidRDefault="005717FC" w:rsidP="00DD25D6">
      <w:pPr>
        <w:spacing w:after="0" w:line="240" w:lineRule="auto"/>
        <w:jc w:val="both"/>
        <w:rPr>
          <w:rFonts w:ascii="Arial" w:eastAsia="Times New Roman" w:hAnsi="Arial" w:cs="Arial"/>
          <w:color w:val="000000"/>
          <w:sz w:val="18"/>
          <w:szCs w:val="18"/>
          <w:lang w:eastAsia="sl-SI"/>
        </w:rPr>
      </w:pPr>
      <w:r w:rsidRPr="005717FC">
        <w:rPr>
          <w:rFonts w:ascii="Arial" w:eastAsia="Times New Roman" w:hAnsi="Arial" w:cs="Arial"/>
          <w:b/>
          <w:bCs/>
          <w:sz w:val="18"/>
          <w:szCs w:val="18"/>
          <w:lang w:eastAsia="sl-SI"/>
        </w:rPr>
        <w:t xml:space="preserve">Osnovna šola </w:t>
      </w:r>
      <w:r w:rsidR="00BE0294">
        <w:rPr>
          <w:rFonts w:ascii="Arial" w:eastAsia="Times New Roman" w:hAnsi="Arial" w:cs="Arial"/>
          <w:b/>
          <w:bCs/>
          <w:sz w:val="18"/>
          <w:szCs w:val="18"/>
          <w:lang w:eastAsia="sl-SI"/>
        </w:rPr>
        <w:t>____________________</w:t>
      </w:r>
      <w:r w:rsidR="00281E34" w:rsidRPr="00281E34">
        <w:rPr>
          <w:rFonts w:ascii="Arial" w:eastAsia="Times New Roman" w:hAnsi="Arial" w:cs="Arial"/>
          <w:b/>
          <w:bCs/>
          <w:sz w:val="18"/>
          <w:szCs w:val="18"/>
          <w:lang w:eastAsia="sl-SI"/>
        </w:rPr>
        <w:t xml:space="preserve">, davčna št.: </w:t>
      </w:r>
      <w:r w:rsidR="00BE0294">
        <w:rPr>
          <w:rFonts w:ascii="Arial" w:eastAsia="Times New Roman" w:hAnsi="Arial" w:cs="Arial"/>
          <w:b/>
          <w:bCs/>
          <w:sz w:val="18"/>
          <w:szCs w:val="18"/>
          <w:lang w:eastAsia="sl-SI"/>
        </w:rPr>
        <w:t>_________</w:t>
      </w:r>
      <w:r w:rsidR="00281E34" w:rsidRPr="00281E34">
        <w:rPr>
          <w:rFonts w:ascii="Arial" w:eastAsia="Times New Roman" w:hAnsi="Arial" w:cs="Arial"/>
          <w:b/>
          <w:bCs/>
          <w:sz w:val="18"/>
          <w:szCs w:val="18"/>
          <w:lang w:eastAsia="sl-SI"/>
        </w:rPr>
        <w:t xml:space="preserve">, matična številka: </w:t>
      </w:r>
      <w:r w:rsidR="00BE0294">
        <w:rPr>
          <w:rFonts w:ascii="Arial" w:eastAsia="Times New Roman" w:hAnsi="Arial" w:cs="Arial"/>
          <w:b/>
          <w:bCs/>
          <w:sz w:val="18"/>
          <w:szCs w:val="18"/>
          <w:lang w:eastAsia="sl-SI"/>
        </w:rPr>
        <w:t>___________</w:t>
      </w:r>
      <w:r w:rsidR="00281E34">
        <w:rPr>
          <w:rFonts w:ascii="Arial" w:eastAsia="Times New Roman" w:hAnsi="Arial" w:cs="Arial"/>
          <w:b/>
          <w:bCs/>
          <w:sz w:val="18"/>
          <w:szCs w:val="18"/>
          <w:lang w:eastAsia="sl-SI"/>
        </w:rPr>
        <w:t xml:space="preserve">, ki ga zastopa ravnateljica </w:t>
      </w:r>
      <w:r w:rsidR="00BE0294">
        <w:rPr>
          <w:rFonts w:ascii="Arial" w:eastAsia="Times New Roman" w:hAnsi="Arial" w:cs="Arial"/>
          <w:b/>
          <w:bCs/>
          <w:sz w:val="18"/>
          <w:szCs w:val="18"/>
          <w:lang w:eastAsia="sl-SI"/>
        </w:rPr>
        <w:t>________________</w:t>
      </w:r>
      <w:r w:rsidR="00281E34" w:rsidRPr="00281E34">
        <w:rPr>
          <w:rFonts w:ascii="Arial" w:eastAsia="Times New Roman" w:hAnsi="Arial" w:cs="Arial"/>
          <w:b/>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4"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4"/>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9B97025"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5" w:name="_Hlk32490395"/>
      <w:r w:rsidR="002A5D7F">
        <w:rPr>
          <w:rFonts w:ascii="Arial" w:eastAsia="Times New Roman" w:hAnsi="Arial" w:cs="Arial"/>
          <w:b/>
          <w:color w:val="000000"/>
          <w:sz w:val="18"/>
          <w:szCs w:val="18"/>
          <w:lang w:eastAsia="sl-SI"/>
        </w:rPr>
        <w:t>drugi najugodnejši ponudnik</w:t>
      </w:r>
      <w:bookmarkEnd w:id="15"/>
      <w:r w:rsidRPr="00DD25D6">
        <w:rPr>
          <w:rFonts w:ascii="Arial" w:eastAsia="Times New Roman" w:hAnsi="Arial" w:cs="Arial"/>
          <w:color w:val="000000"/>
          <w:sz w:val="18"/>
          <w:szCs w:val="18"/>
          <w:lang w:eastAsia="sl-SI"/>
        </w:rPr>
        <w:t xml:space="preserve">) </w:t>
      </w:r>
    </w:p>
    <w:p w14:paraId="0A102FE2" w14:textId="2A09AEEB" w:rsidR="000F6BE6" w:rsidRDefault="000F6BE6"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16491DFE" w14:textId="2625AE8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E104E7A" w14:textId="77777777" w:rsidR="000F6BE6" w:rsidRPr="00DD25D6" w:rsidRDefault="000F6BE6" w:rsidP="000F6BE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29F5073"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54DE131C" w14:textId="77777777" w:rsidR="000F6BE6" w:rsidRPr="00DD25D6" w:rsidRDefault="000F6BE6" w:rsidP="000F6BE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668FF003" w14:textId="77777777" w:rsidR="000F6BE6" w:rsidRPr="00DD25D6" w:rsidRDefault="000F6BE6" w:rsidP="000F6BE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3AF790EF"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4680059A"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3863CA8D" w14:textId="71CA04BA" w:rsidR="000F6BE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Pr>
          <w:rFonts w:ascii="Arial" w:eastAsia="Times New Roman" w:hAnsi="Arial" w:cs="Arial"/>
          <w:b/>
          <w:bCs/>
          <w:color w:val="000000"/>
          <w:sz w:val="18"/>
          <w:szCs w:val="18"/>
          <w:lang w:eastAsia="sl-SI"/>
        </w:rPr>
        <w:t>3</w:t>
      </w:r>
      <w:r w:rsidRPr="00331855">
        <w:rPr>
          <w:rFonts w:ascii="Arial" w:eastAsia="Times New Roman" w:hAnsi="Arial" w:cs="Arial"/>
          <w:b/>
          <w:bCs/>
          <w:color w:val="000000"/>
          <w:sz w:val="18"/>
          <w:szCs w:val="18"/>
          <w:lang w:eastAsia="sl-SI"/>
        </w:rPr>
        <w:t>. podpisnik,</w:t>
      </w:r>
      <w:r>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Pr>
          <w:rFonts w:ascii="Arial" w:eastAsia="Times New Roman" w:hAnsi="Arial" w:cs="Arial"/>
          <w:b/>
          <w:color w:val="000000"/>
          <w:sz w:val="18"/>
          <w:szCs w:val="18"/>
          <w:lang w:eastAsia="sl-SI"/>
        </w:rPr>
        <w:t>, drugi najugodnejši ponudnik</w:t>
      </w:r>
      <w:r w:rsidRPr="00DD25D6">
        <w:rPr>
          <w:rFonts w:ascii="Arial" w:eastAsia="Times New Roman" w:hAnsi="Arial" w:cs="Arial"/>
          <w:color w:val="000000"/>
          <w:sz w:val="18"/>
          <w:szCs w:val="18"/>
          <w:lang w:eastAsia="sl-SI"/>
        </w:rPr>
        <w:t xml:space="preserve">) </w:t>
      </w:r>
    </w:p>
    <w:p w14:paraId="50884197" w14:textId="77777777" w:rsidR="000F6BE6" w:rsidRPr="000F6BE6" w:rsidRDefault="000F6BE6" w:rsidP="00575969">
      <w:pPr>
        <w:autoSpaceDE w:val="0"/>
        <w:autoSpaceDN w:val="0"/>
        <w:adjustRightInd w:val="0"/>
        <w:spacing w:after="0" w:line="240" w:lineRule="auto"/>
        <w:jc w:val="both"/>
        <w:rPr>
          <w:rFonts w:ascii="Arial" w:eastAsia="Times New Roman" w:hAnsi="Arial" w:cs="Arial"/>
          <w:b/>
          <w:bCs/>
          <w:color w:val="000000"/>
          <w:sz w:val="18"/>
          <w:szCs w:val="18"/>
          <w:lang w:eastAsia="sl-SI"/>
        </w:rPr>
      </w:pP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16738F1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652CA5">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FD3C8C">
      <w:pPr>
        <w:pStyle w:val="Odstavekseznama"/>
        <w:numPr>
          <w:ilvl w:val="0"/>
          <w:numId w:val="47"/>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6"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5BF241A0" w:rsidR="00DD25D6" w:rsidRPr="00652CA5" w:rsidRDefault="00DD25D6" w:rsidP="002561E5">
      <w:pPr>
        <w:numPr>
          <w:ilvl w:val="0"/>
          <w:numId w:val="16"/>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 xml:space="preserve">sukcesivno dobavo konvencionalnih in ekoloških živil za potrebe kuhinje </w:t>
      </w:r>
      <w:r w:rsidR="005717FC">
        <w:rPr>
          <w:rFonts w:ascii="Arial" w:eastAsia="Times New Roman" w:hAnsi="Arial" w:cs="Arial"/>
          <w:sz w:val="18"/>
          <w:szCs w:val="18"/>
          <w:lang w:eastAsia="sl-SI"/>
        </w:rPr>
        <w:t xml:space="preserve">OŠ </w:t>
      </w:r>
      <w:r w:rsidR="00BE0294">
        <w:rPr>
          <w:rFonts w:ascii="Arial" w:eastAsia="Times New Roman" w:hAnsi="Arial" w:cs="Arial"/>
          <w:sz w:val="18"/>
          <w:szCs w:val="18"/>
          <w:lang w:eastAsia="sl-SI"/>
        </w:rPr>
        <w:t>_________</w:t>
      </w:r>
      <w:r w:rsidR="00C40152" w:rsidRPr="00652CA5">
        <w:rPr>
          <w:rFonts w:ascii="Arial" w:eastAsia="Times New Roman" w:hAnsi="Arial" w:cs="Arial"/>
          <w:sz w:val="18"/>
          <w:szCs w:val="18"/>
          <w:lang w:eastAsia="sl-SI"/>
        </w:rPr>
        <w:t>,</w:t>
      </w:r>
    </w:p>
    <w:p w14:paraId="4005940F" w14:textId="6373389A" w:rsidR="00575969" w:rsidRDefault="00575969" w:rsidP="002561E5">
      <w:pPr>
        <w:numPr>
          <w:ilvl w:val="0"/>
          <w:numId w:val="16"/>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r w:rsidR="006760AA">
        <w:rPr>
          <w:rFonts w:ascii="Arial" w:eastAsia="Times New Roman" w:hAnsi="Arial" w:cs="Arial"/>
          <w:sz w:val="18"/>
          <w:szCs w:val="18"/>
          <w:lang w:eastAsia="sl-SI"/>
        </w:rPr>
        <w:t>,</w:t>
      </w:r>
    </w:p>
    <w:p w14:paraId="1DF7BD2B" w14:textId="512B2077" w:rsidR="00FE0A63" w:rsidRDefault="006760AA" w:rsidP="002561E5">
      <w:pPr>
        <w:numPr>
          <w:ilvl w:val="0"/>
          <w:numId w:val="16"/>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sidR="00281E34">
        <w:rPr>
          <w:rFonts w:ascii="Arial" w:eastAsia="Times New Roman" w:hAnsi="Arial" w:cs="Arial"/>
          <w:sz w:val="18"/>
          <w:szCs w:val="18"/>
          <w:lang w:eastAsia="sl-SI"/>
        </w:rPr>
        <w:t>tri</w:t>
      </w:r>
      <w:r w:rsidRPr="00652CA5">
        <w:rPr>
          <w:rFonts w:ascii="Arial" w:eastAsia="Times New Roman" w:hAnsi="Arial" w:cs="Arial"/>
          <w:sz w:val="18"/>
          <w:szCs w:val="18"/>
          <w:lang w:eastAsia="sl-SI"/>
        </w:rPr>
        <w:t xml:space="preserve"> (</w:t>
      </w:r>
      <w:r w:rsidR="00281E34">
        <w:rPr>
          <w:rFonts w:ascii="Arial" w:eastAsia="Times New Roman" w:hAnsi="Arial" w:cs="Arial"/>
          <w:sz w:val="18"/>
          <w:szCs w:val="18"/>
          <w:lang w:eastAsia="sl-SI"/>
        </w:rPr>
        <w:t>3</w:t>
      </w:r>
      <w:r w:rsidRPr="00652CA5">
        <w:rPr>
          <w:rFonts w:ascii="Arial" w:eastAsia="Times New Roman" w:hAnsi="Arial" w:cs="Arial"/>
          <w:sz w:val="18"/>
          <w:szCs w:val="18"/>
          <w:lang w:eastAsia="sl-SI"/>
        </w:rPr>
        <w:t>) najugodnejš</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ponudnik</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glede na uspešnost v okviru razp</w:t>
      </w:r>
      <w:r w:rsidR="00C40152" w:rsidRPr="00652CA5">
        <w:rPr>
          <w:rFonts w:ascii="Arial" w:eastAsia="Times New Roman" w:hAnsi="Arial" w:cs="Arial"/>
          <w:sz w:val="18"/>
          <w:szCs w:val="18"/>
          <w:lang w:eastAsia="sl-SI"/>
        </w:rPr>
        <w:t>isanih meril po vrstnem redu</w:t>
      </w:r>
      <w:r w:rsidRPr="00652CA5">
        <w:rPr>
          <w:rFonts w:ascii="Arial" w:eastAsia="Times New Roman" w:hAnsi="Arial" w:cs="Arial"/>
          <w:sz w:val="18"/>
          <w:szCs w:val="18"/>
          <w:lang w:eastAsia="sl-SI"/>
        </w:rPr>
        <w:t>, s katerimi bo sklenil okvirni sporazum, s ponovnim odpiranjem konkurence vsakih dvanajst mesecev</w:t>
      </w:r>
      <w:r w:rsidR="00FE0A63">
        <w:rPr>
          <w:rFonts w:ascii="Arial" w:eastAsia="Times New Roman" w:hAnsi="Arial" w:cs="Arial"/>
          <w:sz w:val="18"/>
          <w:szCs w:val="18"/>
          <w:lang w:eastAsia="sl-SI"/>
        </w:rPr>
        <w:t>,</w:t>
      </w:r>
    </w:p>
    <w:p w14:paraId="029025E7" w14:textId="15AC3232" w:rsidR="00FD3C8C" w:rsidRDefault="00FE0A63" w:rsidP="00FD3C8C">
      <w:pPr>
        <w:numPr>
          <w:ilvl w:val="0"/>
          <w:numId w:val="16"/>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bo n</w:t>
      </w:r>
      <w:r w:rsidRPr="00FE0A63">
        <w:rPr>
          <w:rFonts w:ascii="Arial" w:eastAsia="Times New Roman" w:hAnsi="Arial" w:cs="Arial"/>
          <w:sz w:val="18"/>
          <w:szCs w:val="18"/>
          <w:lang w:eastAsia="sl-SI"/>
        </w:rPr>
        <w:t xml:space="preserve">aročnik </w:t>
      </w:r>
      <w:r>
        <w:rPr>
          <w:rFonts w:ascii="Arial" w:eastAsia="Times New Roman" w:hAnsi="Arial" w:cs="Arial"/>
          <w:sz w:val="18"/>
          <w:szCs w:val="18"/>
          <w:lang w:eastAsia="sl-SI"/>
        </w:rPr>
        <w:t xml:space="preserve">posamezna </w:t>
      </w:r>
      <w:r w:rsidRPr="00FE0A63">
        <w:rPr>
          <w:rFonts w:ascii="Arial" w:eastAsia="Times New Roman" w:hAnsi="Arial" w:cs="Arial"/>
          <w:sz w:val="18"/>
          <w:szCs w:val="18"/>
          <w:lang w:eastAsia="sl-SI"/>
        </w:rPr>
        <w:t>naročil</w:t>
      </w:r>
      <w:r>
        <w:rPr>
          <w:rFonts w:ascii="Arial" w:eastAsia="Times New Roman" w:hAnsi="Arial" w:cs="Arial"/>
          <w:sz w:val="18"/>
          <w:szCs w:val="18"/>
          <w:lang w:eastAsia="sl-SI"/>
        </w:rPr>
        <w:t>a</w:t>
      </w:r>
      <w:r w:rsidRPr="00FE0A63">
        <w:rPr>
          <w:rFonts w:ascii="Arial" w:eastAsia="Times New Roman" w:hAnsi="Arial" w:cs="Arial"/>
          <w:sz w:val="18"/>
          <w:szCs w:val="18"/>
          <w:lang w:eastAsia="sl-SI"/>
        </w:rPr>
        <w:t xml:space="preserve"> živil za </w:t>
      </w:r>
      <w:r w:rsidRPr="00652CA5">
        <w:rPr>
          <w:rFonts w:ascii="Arial" w:eastAsia="Times New Roman" w:hAnsi="Arial" w:cs="Arial"/>
          <w:sz w:val="18"/>
          <w:szCs w:val="18"/>
          <w:lang w:eastAsia="sl-SI"/>
        </w:rPr>
        <w:t>obdobje prvih dvanajstih mesecev</w:t>
      </w:r>
      <w:r w:rsidRPr="00FE0A63">
        <w:rPr>
          <w:rFonts w:ascii="Arial" w:eastAsia="Times New Roman" w:hAnsi="Arial" w:cs="Arial"/>
          <w:sz w:val="18"/>
          <w:szCs w:val="18"/>
          <w:lang w:eastAsia="sl-SI"/>
        </w:rPr>
        <w:t xml:space="preserve"> oddal tistemu ponudniku, ki </w:t>
      </w:r>
      <w:r>
        <w:rPr>
          <w:rFonts w:ascii="Arial" w:eastAsia="Times New Roman" w:hAnsi="Arial" w:cs="Arial"/>
          <w:sz w:val="18"/>
          <w:szCs w:val="18"/>
          <w:lang w:eastAsia="sl-SI"/>
        </w:rPr>
        <w:t>je</w:t>
      </w:r>
      <w:r w:rsidRPr="00FE0A63">
        <w:rPr>
          <w:rFonts w:ascii="Arial" w:eastAsia="Times New Roman" w:hAnsi="Arial" w:cs="Arial"/>
          <w:sz w:val="18"/>
          <w:szCs w:val="18"/>
          <w:lang w:eastAsia="sl-SI"/>
        </w:rPr>
        <w:t xml:space="preserve"> v postopku izbire strank okvirnega sporazuma podal ekonomsko najugodnejšo ponudbo med sklenitelji okvirnega sporazuma</w:t>
      </w:r>
      <w:r>
        <w:rPr>
          <w:rFonts w:ascii="Arial" w:eastAsia="Times New Roman" w:hAnsi="Arial" w:cs="Arial"/>
          <w:sz w:val="18"/>
          <w:szCs w:val="18"/>
          <w:lang w:eastAsia="sl-SI"/>
        </w:rPr>
        <w:t xml:space="preserve"> (ekonomsko najugodnejši ponudnik)</w:t>
      </w:r>
      <w:r w:rsidRPr="00FE0A63">
        <w:rPr>
          <w:rFonts w:ascii="Arial" w:eastAsia="Times New Roman" w:hAnsi="Arial" w:cs="Arial"/>
          <w:sz w:val="18"/>
          <w:szCs w:val="18"/>
          <w:lang w:eastAsia="sl-SI"/>
        </w:rPr>
        <w:t>, v nadaljevanju pa</w:t>
      </w:r>
      <w:r w:rsidR="008A3697">
        <w:rPr>
          <w:rFonts w:ascii="Arial" w:eastAsia="Times New Roman" w:hAnsi="Arial" w:cs="Arial"/>
          <w:sz w:val="18"/>
          <w:szCs w:val="18"/>
          <w:lang w:eastAsia="sl-SI"/>
        </w:rPr>
        <w:t xml:space="preserve"> bo naročnik oddal posamezna naročila živil</w:t>
      </w:r>
      <w:r w:rsidRPr="00FE0A63">
        <w:rPr>
          <w:rFonts w:ascii="Arial" w:eastAsia="Times New Roman" w:hAnsi="Arial" w:cs="Arial"/>
          <w:sz w:val="18"/>
          <w:szCs w:val="18"/>
          <w:lang w:eastAsia="sl-SI"/>
        </w:rPr>
        <w:t xml:space="preserve"> skladno z rezultati odpiranja konkurence.</w:t>
      </w:r>
    </w:p>
    <w:bookmarkEnd w:id="16"/>
    <w:p w14:paraId="0A0E69E1" w14:textId="77777777" w:rsidR="005C3FA9" w:rsidRDefault="005C3FA9" w:rsidP="005C3FA9">
      <w:pPr>
        <w:spacing w:after="0" w:line="240" w:lineRule="auto"/>
        <w:ind w:left="720"/>
        <w:jc w:val="both"/>
        <w:rPr>
          <w:rFonts w:ascii="Arial" w:eastAsia="Times New Roman" w:hAnsi="Arial" w:cs="Arial"/>
          <w:sz w:val="18"/>
          <w:szCs w:val="18"/>
          <w:lang w:eastAsia="sl-SI"/>
        </w:rPr>
      </w:pPr>
    </w:p>
    <w:p w14:paraId="583EB3BA" w14:textId="444DAD9E" w:rsidR="00265F67" w:rsidRPr="00FD3C8C" w:rsidRDefault="008323C6" w:rsidP="00FD3C8C">
      <w:pPr>
        <w:pStyle w:val="Odstavekseznama"/>
        <w:numPr>
          <w:ilvl w:val="0"/>
          <w:numId w:val="20"/>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351DFD57"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obdobje </w:t>
      </w:r>
      <w:r w:rsidR="00BE0294">
        <w:rPr>
          <w:rFonts w:ascii="Arial" w:eastAsia="Times New Roman" w:hAnsi="Arial" w:cs="Arial"/>
          <w:bCs/>
          <w:sz w:val="18"/>
          <w:szCs w:val="18"/>
          <w:lang w:eastAsia="sl-SI"/>
        </w:rPr>
        <w:t>____________</w:t>
      </w:r>
      <w:r w:rsidR="00DD25D6" w:rsidRPr="00652CA5">
        <w:rPr>
          <w:rFonts w:ascii="Arial" w:eastAsia="Times New Roman" w:hAnsi="Arial" w:cs="Arial"/>
          <w:bCs/>
          <w:sz w:val="18"/>
          <w:szCs w:val="18"/>
          <w:lang w:eastAsia="sl-SI"/>
        </w:rPr>
        <w:t xml:space="preserve"> mesecev</w:t>
      </w:r>
      <w:r w:rsidR="00265F67" w:rsidRPr="00652CA5">
        <w:rPr>
          <w:rFonts w:ascii="Arial" w:eastAsia="Times New Roman" w:hAnsi="Arial" w:cs="Arial"/>
          <w:bCs/>
          <w:sz w:val="18"/>
          <w:szCs w:val="18"/>
          <w:lang w:eastAsia="sl-SI"/>
        </w:rPr>
        <w:t>,</w:t>
      </w:r>
      <w:r w:rsidR="00DD25D6" w:rsidRPr="00652CA5">
        <w:rPr>
          <w:rFonts w:ascii="Arial" w:eastAsia="Times New Roman" w:hAnsi="Arial" w:cs="Arial"/>
          <w:bCs/>
          <w:sz w:val="18"/>
          <w:szCs w:val="18"/>
          <w:lang w:eastAsia="sl-SI"/>
        </w:rPr>
        <w:t xml:space="preserve"> in sicer od </w:t>
      </w:r>
      <w:r w:rsidR="00BE0294">
        <w:rPr>
          <w:rFonts w:ascii="Arial" w:eastAsia="Times New Roman" w:hAnsi="Arial" w:cs="Arial"/>
          <w:bCs/>
          <w:sz w:val="18"/>
          <w:szCs w:val="18"/>
          <w:lang w:eastAsia="sl-SI"/>
        </w:rPr>
        <w:t>________</w:t>
      </w:r>
      <w:r w:rsidR="00DD25D6" w:rsidRPr="00652CA5">
        <w:rPr>
          <w:rFonts w:ascii="Arial" w:eastAsia="Times New Roman" w:hAnsi="Arial" w:cs="Arial"/>
          <w:bCs/>
          <w:sz w:val="18"/>
          <w:szCs w:val="18"/>
          <w:lang w:eastAsia="sl-SI"/>
        </w:rPr>
        <w:t xml:space="preserve"> do </w:t>
      </w:r>
      <w:r w:rsidR="00BE0294">
        <w:rPr>
          <w:rFonts w:ascii="Arial" w:eastAsia="Times New Roman" w:hAnsi="Arial" w:cs="Arial"/>
          <w:bCs/>
          <w:sz w:val="18"/>
          <w:szCs w:val="18"/>
          <w:lang w:eastAsia="sl-SI"/>
        </w:rPr>
        <w:t>__________</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37903E8D" w:rsidR="00575969" w:rsidRDefault="00265F67" w:rsidP="00265F67">
      <w:pPr>
        <w:spacing w:after="0" w:line="240" w:lineRule="auto"/>
        <w:jc w:val="both"/>
        <w:rPr>
          <w:rFonts w:ascii="Arial" w:eastAsia="Times New Roman" w:hAnsi="Arial" w:cs="Arial"/>
          <w:b/>
          <w:sz w:val="18"/>
          <w:szCs w:val="18"/>
          <w:lang w:eastAsia="sl-SI"/>
        </w:rPr>
      </w:pPr>
      <w:bookmarkStart w:id="17"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w:t>
      </w:r>
      <w:r w:rsidR="00BE0294">
        <w:rPr>
          <w:rFonts w:ascii="Arial" w:eastAsia="Times New Roman" w:hAnsi="Arial" w:cs="Arial"/>
          <w:bCs/>
          <w:sz w:val="18"/>
          <w:szCs w:val="18"/>
          <w:lang w:eastAsia="sl-SI"/>
        </w:rPr>
        <w:t>______</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BE0294">
        <w:rPr>
          <w:rFonts w:ascii="Arial" w:eastAsia="Times New Roman" w:hAnsi="Arial" w:cs="Arial"/>
          <w:bCs/>
          <w:sz w:val="18"/>
          <w:szCs w:val="18"/>
          <w:lang w:eastAsia="sl-SI"/>
        </w:rPr>
        <w:t>______________</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7"/>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FD3C8C">
      <w:pPr>
        <w:pStyle w:val="Odstavekseznama"/>
        <w:numPr>
          <w:ilvl w:val="0"/>
          <w:numId w:val="20"/>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8"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8"/>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FD3C8C">
      <w:pPr>
        <w:pStyle w:val="Odstavekseznama"/>
        <w:numPr>
          <w:ilvl w:val="0"/>
          <w:numId w:val="2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2282F1A5" w14:textId="033FD736" w:rsidR="00331855"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bookmarkStart w:id="19" w:name="_Hlk53735104"/>
      <w:r>
        <w:rPr>
          <w:rFonts w:ascii="Arial" w:eastAsia="Times New Roman" w:hAnsi="Arial" w:cs="Arial"/>
          <w:sz w:val="18"/>
          <w:szCs w:val="18"/>
          <w:lang w:eastAsia="sl-SI"/>
        </w:rPr>
        <w:t>Naročnik bo med strankami tega sporazuma vsako leto izvedel odpiranje konkurence na način, da jih bo pozval k predložitvi predračuna iz sklopa, za katerega je sklenjen ta sporazum.</w:t>
      </w:r>
    </w:p>
    <w:p w14:paraId="432FD66F" w14:textId="29CC77FD"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2B4924BE" w14:textId="77777777" w:rsidR="004313D7"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735DFDF4" w14:textId="77777777" w:rsidR="004313D7" w:rsidRDefault="004313D7" w:rsidP="00C22F23">
      <w:pPr>
        <w:autoSpaceDE w:val="0"/>
        <w:autoSpaceDN w:val="0"/>
        <w:adjustRightInd w:val="0"/>
        <w:spacing w:after="0" w:line="240" w:lineRule="auto"/>
        <w:jc w:val="both"/>
        <w:rPr>
          <w:rFonts w:ascii="Arial" w:eastAsia="Times New Roman" w:hAnsi="Arial" w:cs="Arial"/>
          <w:sz w:val="18"/>
          <w:szCs w:val="18"/>
          <w:lang w:eastAsia="sl-SI"/>
        </w:rPr>
      </w:pPr>
    </w:p>
    <w:p w14:paraId="2423F89B" w14:textId="6FA1650D"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stranka okvirnega sporazuma predračunov ne bo posredovala v roku, ki ga bo določil naročnik, bo naročnik smatral, da za naslednje tekoče obdobje 12-ih mesecev </w:t>
      </w:r>
      <w:r w:rsidR="00281E34">
        <w:rPr>
          <w:rFonts w:ascii="Arial" w:eastAsia="Times New Roman" w:hAnsi="Arial" w:cs="Arial"/>
          <w:sz w:val="18"/>
          <w:szCs w:val="18"/>
          <w:lang w:eastAsia="sl-SI"/>
        </w:rPr>
        <w:t xml:space="preserve">(oziroma 3-eh mesecev v primeru sklopov sadja in zelenjave) </w:t>
      </w:r>
      <w:r>
        <w:rPr>
          <w:rFonts w:ascii="Arial" w:eastAsia="Times New Roman" w:hAnsi="Arial" w:cs="Arial"/>
          <w:sz w:val="18"/>
          <w:szCs w:val="18"/>
          <w:lang w:eastAsia="sl-SI"/>
        </w:rPr>
        <w:t xml:space="preserve">dobavitelj ponuja izdelke po cenah iz </w:t>
      </w:r>
      <w:r w:rsidR="004313D7">
        <w:rPr>
          <w:rFonts w:ascii="Arial" w:eastAsia="Times New Roman" w:hAnsi="Arial" w:cs="Arial"/>
          <w:sz w:val="18"/>
          <w:szCs w:val="18"/>
          <w:lang w:eastAsia="sl-SI"/>
        </w:rPr>
        <w:t>zadnjega predloženega cenika – Predračuna, razen v primeru, da je naročnik v nov obrazec predračuna vključil nove izdelke. V tem primer</w:t>
      </w:r>
      <w:r w:rsidR="006760AA">
        <w:rPr>
          <w:rFonts w:ascii="Arial" w:eastAsia="Times New Roman" w:hAnsi="Arial" w:cs="Arial"/>
          <w:sz w:val="18"/>
          <w:szCs w:val="18"/>
          <w:lang w:eastAsia="sl-SI"/>
        </w:rPr>
        <w:t>u se šteje, da dobavitelj ponudbe za o</w:t>
      </w:r>
      <w:r w:rsidR="008A3697">
        <w:rPr>
          <w:rFonts w:ascii="Arial" w:eastAsia="Times New Roman" w:hAnsi="Arial" w:cs="Arial"/>
          <w:sz w:val="18"/>
          <w:szCs w:val="18"/>
          <w:lang w:eastAsia="sl-SI"/>
        </w:rPr>
        <w:t>bdobje, za katerega se odpira</w:t>
      </w:r>
      <w:r w:rsidR="006760AA">
        <w:rPr>
          <w:rFonts w:ascii="Arial" w:eastAsia="Times New Roman" w:hAnsi="Arial" w:cs="Arial"/>
          <w:sz w:val="18"/>
          <w:szCs w:val="18"/>
          <w:lang w:eastAsia="sl-SI"/>
        </w:rPr>
        <w:t xml:space="preserve"> konkurenca, ni oddal. </w:t>
      </w:r>
    </w:p>
    <w:p w14:paraId="0FBB9193" w14:textId="77777777"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746D130A" w14:textId="6B1B15D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sidRPr="006760AA">
        <w:rPr>
          <w:rFonts w:ascii="Arial" w:eastAsia="Times New Roman" w:hAnsi="Arial" w:cs="Arial"/>
          <w:sz w:val="18"/>
          <w:szCs w:val="18"/>
          <w:lang w:eastAsia="sl-SI"/>
        </w:rPr>
        <w:t xml:space="preserve">Naročnik od </w:t>
      </w:r>
      <w:r w:rsidR="00420D44">
        <w:rPr>
          <w:rFonts w:ascii="Arial" w:eastAsia="Times New Roman" w:hAnsi="Arial" w:cs="Arial"/>
          <w:sz w:val="18"/>
          <w:szCs w:val="18"/>
          <w:lang w:eastAsia="sl-SI"/>
        </w:rPr>
        <w:t xml:space="preserve">dobaviteljev </w:t>
      </w:r>
      <w:r w:rsidRPr="006760AA">
        <w:rPr>
          <w:rFonts w:ascii="Arial" w:eastAsia="Times New Roman" w:hAnsi="Arial" w:cs="Arial"/>
          <w:sz w:val="18"/>
          <w:szCs w:val="18"/>
          <w:lang w:eastAsia="sl-SI"/>
        </w:rPr>
        <w:t>pričakuje aktivno oddajo ponudb</w:t>
      </w:r>
      <w:r w:rsidR="00420D44">
        <w:rPr>
          <w:rFonts w:ascii="Arial" w:eastAsia="Times New Roman" w:hAnsi="Arial" w:cs="Arial"/>
          <w:sz w:val="18"/>
          <w:szCs w:val="18"/>
          <w:lang w:eastAsia="sl-SI"/>
        </w:rPr>
        <w:t xml:space="preserve"> v postopku odpiranja konkurence,</w:t>
      </w:r>
      <w:r w:rsidRPr="006760AA">
        <w:rPr>
          <w:rFonts w:ascii="Arial" w:eastAsia="Times New Roman" w:hAnsi="Arial" w:cs="Arial"/>
          <w:sz w:val="18"/>
          <w:szCs w:val="18"/>
          <w:lang w:eastAsia="sl-SI"/>
        </w:rPr>
        <w:t xml:space="preserve"> v nasprotnem primeru bo naročnik odstopil od sporazuma.</w:t>
      </w:r>
    </w:p>
    <w:p w14:paraId="30CE35E8"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0F7DD64B" w14:textId="1CFEC23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si pridržuje pravico, da obseg ponudbenega predračuna v postopku posameznega odpiranja konkurence spremeni. </w:t>
      </w:r>
    </w:p>
    <w:p w14:paraId="29B3B92F" w14:textId="6ED40DEC"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8270C5F" w14:textId="10F4012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bo vse stranke okvirnega sporazuma obvestil o </w:t>
      </w:r>
      <w:r w:rsidR="008A3697">
        <w:rPr>
          <w:rFonts w:ascii="Arial" w:eastAsia="Times New Roman" w:hAnsi="Arial" w:cs="Arial"/>
          <w:sz w:val="18"/>
          <w:szCs w:val="18"/>
          <w:lang w:eastAsia="sl-SI"/>
        </w:rPr>
        <w:t>izidu postopka in izbiri preko P</w:t>
      </w:r>
      <w:r>
        <w:rPr>
          <w:rFonts w:ascii="Arial" w:eastAsia="Times New Roman" w:hAnsi="Arial" w:cs="Arial"/>
          <w:sz w:val="18"/>
          <w:szCs w:val="18"/>
          <w:lang w:eastAsia="sl-SI"/>
        </w:rPr>
        <w:t>ortala javnih naročil. Izbiro bo opravil v skladu z merili iz razpisne dokumentacije.</w:t>
      </w:r>
    </w:p>
    <w:p w14:paraId="5D3D166B" w14:textId="0B91E2BD"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76B4144B" w14:textId="2E07C7DE"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Javnega odpiranja ponudb </w:t>
      </w:r>
      <w:r w:rsidR="00627D98">
        <w:rPr>
          <w:rFonts w:ascii="Arial" w:eastAsia="Times New Roman" w:hAnsi="Arial" w:cs="Arial"/>
          <w:sz w:val="18"/>
          <w:szCs w:val="18"/>
          <w:lang w:eastAsia="sl-SI"/>
        </w:rPr>
        <w:t>v postopku odpiranja konkure</w:t>
      </w:r>
      <w:r w:rsidR="00D35387">
        <w:rPr>
          <w:rFonts w:ascii="Arial" w:eastAsia="Times New Roman" w:hAnsi="Arial" w:cs="Arial"/>
          <w:sz w:val="18"/>
          <w:szCs w:val="18"/>
          <w:lang w:eastAsia="sl-SI"/>
        </w:rPr>
        <w:t>n</w:t>
      </w:r>
      <w:r w:rsidR="00627D98">
        <w:rPr>
          <w:rFonts w:ascii="Arial" w:eastAsia="Times New Roman" w:hAnsi="Arial" w:cs="Arial"/>
          <w:sz w:val="18"/>
          <w:szCs w:val="18"/>
          <w:lang w:eastAsia="sl-SI"/>
        </w:rPr>
        <w:t xml:space="preserve">ce </w:t>
      </w:r>
      <w:r>
        <w:rPr>
          <w:rFonts w:ascii="Arial" w:eastAsia="Times New Roman" w:hAnsi="Arial" w:cs="Arial"/>
          <w:sz w:val="18"/>
          <w:szCs w:val="18"/>
          <w:lang w:eastAsia="sl-SI"/>
        </w:rPr>
        <w:t>ne bo.</w:t>
      </w:r>
    </w:p>
    <w:p w14:paraId="7B8B6091" w14:textId="2D04A179" w:rsidR="00D64BC7" w:rsidRDefault="00D64BC7" w:rsidP="00C22F23">
      <w:pPr>
        <w:autoSpaceDE w:val="0"/>
        <w:autoSpaceDN w:val="0"/>
        <w:adjustRightInd w:val="0"/>
        <w:spacing w:after="0" w:line="240" w:lineRule="auto"/>
        <w:jc w:val="both"/>
        <w:rPr>
          <w:rFonts w:ascii="Arial" w:eastAsia="Times New Roman" w:hAnsi="Arial" w:cs="Arial"/>
          <w:sz w:val="18"/>
          <w:szCs w:val="18"/>
          <w:lang w:eastAsia="sl-SI"/>
        </w:rPr>
      </w:pPr>
    </w:p>
    <w:p w14:paraId="3C60D274" w14:textId="1F8F9D08" w:rsidR="00D64BC7" w:rsidRDefault="00D64BC7" w:rsidP="00D64BC7">
      <w:pPr>
        <w:spacing w:after="0" w:line="240" w:lineRule="auto"/>
        <w:jc w:val="both"/>
        <w:rPr>
          <w:rFonts w:ascii="Arial" w:hAnsi="Arial" w:cs="Arial"/>
          <w:color w:val="000000"/>
          <w:sz w:val="18"/>
          <w:szCs w:val="18"/>
        </w:rPr>
      </w:pPr>
      <w:r>
        <w:rPr>
          <w:rFonts w:ascii="Arial" w:hAnsi="Arial" w:cs="Arial"/>
          <w:color w:val="000000"/>
          <w:sz w:val="18"/>
          <w:szCs w:val="18"/>
        </w:rPr>
        <w:t xml:space="preserve">Naročnik si pridržuje pravico, da izjemoma konkurence v določenem obdobje ne bo odpiral, v tem primeru so stranke sporazumne, da se nadaljnje dobave vršijo po </w:t>
      </w:r>
      <w:r>
        <w:rPr>
          <w:rFonts w:ascii="Arial" w:eastAsia="Times New Roman" w:hAnsi="Arial" w:cs="Arial"/>
          <w:sz w:val="18"/>
          <w:szCs w:val="18"/>
          <w:lang w:eastAsia="sl-SI"/>
        </w:rPr>
        <w:t>(zadnji) veljavni ponudbi, ki jo je ponudnik oddal bodisi v postopku prijave za sodelovanje bodisi v zadnjem postopku odpiranja konkurence</w:t>
      </w:r>
      <w:r>
        <w:rPr>
          <w:rFonts w:ascii="Arial" w:hAnsi="Arial" w:cs="Arial"/>
          <w:color w:val="000000"/>
          <w:sz w:val="18"/>
          <w:szCs w:val="18"/>
        </w:rPr>
        <w:t>.</w:t>
      </w:r>
    </w:p>
    <w:bookmarkEnd w:id="19"/>
    <w:p w14:paraId="25B3701B" w14:textId="77777777" w:rsidR="00D64BC7" w:rsidRDefault="00D64BC7" w:rsidP="00C22F23">
      <w:pPr>
        <w:autoSpaceDE w:val="0"/>
        <w:autoSpaceDN w:val="0"/>
        <w:adjustRightInd w:val="0"/>
        <w:spacing w:after="0" w:line="240" w:lineRule="auto"/>
        <w:jc w:val="both"/>
        <w:rPr>
          <w:rFonts w:ascii="Arial" w:eastAsia="Times New Roman" w:hAnsi="Arial" w:cs="Arial"/>
          <w:sz w:val="18"/>
          <w:szCs w:val="18"/>
          <w:lang w:eastAsia="sl-SI"/>
        </w:rPr>
      </w:pPr>
    </w:p>
    <w:p w14:paraId="68140B4A" w14:textId="64020CCB"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3DB1ABB3"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4193A70" w14:textId="2FE780CA" w:rsidR="00C22F23" w:rsidRPr="00420D44" w:rsidRDefault="00420D44" w:rsidP="00FD3C8C">
      <w:pPr>
        <w:pStyle w:val="Odstavekseznama"/>
        <w:numPr>
          <w:ilvl w:val="0"/>
          <w:numId w:val="20"/>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558B86A3" w14:textId="7BAA252D" w:rsidR="00F84396" w:rsidRDefault="00420D44" w:rsidP="00420D44">
      <w:pPr>
        <w:autoSpaceDE w:val="0"/>
        <w:autoSpaceDN w:val="0"/>
        <w:adjustRightInd w:val="0"/>
        <w:spacing w:after="0" w:line="240" w:lineRule="auto"/>
        <w:jc w:val="both"/>
      </w:pPr>
      <w:r w:rsidRPr="00534DD3">
        <w:rPr>
          <w:rFonts w:ascii="Arial" w:eastAsia="Times New Roman" w:hAnsi="Arial" w:cs="Arial"/>
          <w:sz w:val="18"/>
          <w:szCs w:val="18"/>
          <w:lang w:eastAsia="sl-SI"/>
        </w:rPr>
        <w:t xml:space="preserve">Predmet javnega naročila so stalne nabave </w:t>
      </w:r>
      <w:r w:rsidR="002A5D7F" w:rsidRPr="00534DD3">
        <w:rPr>
          <w:rFonts w:ascii="Arial" w:eastAsia="Times New Roman" w:hAnsi="Arial" w:cs="Arial"/>
          <w:sz w:val="18"/>
          <w:szCs w:val="18"/>
          <w:lang w:eastAsia="sl-SI"/>
        </w:rPr>
        <w:t>živil, ki j</w:t>
      </w:r>
      <w:r w:rsidR="008A3697">
        <w:rPr>
          <w:rFonts w:ascii="Arial" w:eastAsia="Times New Roman" w:hAnsi="Arial" w:cs="Arial"/>
          <w:sz w:val="18"/>
          <w:szCs w:val="18"/>
          <w:lang w:eastAsia="sl-SI"/>
        </w:rPr>
        <w:t>ih naročnik po obsegu in časovno</w:t>
      </w:r>
      <w:r w:rsidR="002A5D7F" w:rsidRPr="00534DD3">
        <w:rPr>
          <w:rFonts w:ascii="Arial" w:eastAsia="Times New Roman" w:hAnsi="Arial" w:cs="Arial"/>
          <w:sz w:val="18"/>
          <w:szCs w:val="18"/>
          <w:lang w:eastAsia="sl-SI"/>
        </w:rPr>
        <w:t xml:space="preserve"> ne more vnaprej določiti. Količine in vrste blaga po predračunu so okvirne. Naročnik in dobavitelji se izrecno dogovorijo, da bo naročnik v obdobju trajanja tega sporazuma kupoval </w:t>
      </w:r>
      <w:r w:rsidR="00CC2CC5">
        <w:rPr>
          <w:rFonts w:ascii="Arial" w:eastAsia="Times New Roman" w:hAnsi="Arial" w:cs="Arial"/>
          <w:sz w:val="18"/>
          <w:szCs w:val="18"/>
          <w:lang w:eastAsia="sl-SI"/>
        </w:rPr>
        <w:t>le tiste vrste in količine živil</w:t>
      </w:r>
      <w:r w:rsidR="002A5D7F" w:rsidRPr="00534DD3">
        <w:rPr>
          <w:rFonts w:ascii="Arial" w:eastAsia="Times New Roman" w:hAnsi="Arial" w:cs="Arial"/>
          <w:sz w:val="18"/>
          <w:szCs w:val="18"/>
          <w:lang w:eastAsia="sl-SI"/>
        </w:rPr>
        <w:t xml:space="preserve"> iz predračuna, ki jih bo dejansko potrebova</w:t>
      </w:r>
      <w:r w:rsidR="00F84396">
        <w:rPr>
          <w:rFonts w:ascii="Arial" w:eastAsia="Times New Roman" w:hAnsi="Arial" w:cs="Arial"/>
          <w:sz w:val="18"/>
          <w:szCs w:val="18"/>
          <w:lang w:eastAsia="sl-SI"/>
        </w:rPr>
        <w:t>l</w:t>
      </w:r>
      <w:r w:rsidR="00CC2CC5">
        <w:rPr>
          <w:rFonts w:ascii="Arial" w:eastAsia="Times New Roman" w:hAnsi="Arial" w:cs="Arial"/>
          <w:sz w:val="18"/>
          <w:szCs w:val="18"/>
          <w:lang w:eastAsia="sl-SI"/>
        </w:rPr>
        <w:t xml:space="preserve"> (glede na št. otrok, zaposlenih in ostalih odjemalcih in sestavljene tedenske jedilnike)</w:t>
      </w:r>
      <w:r w:rsidR="00F84396">
        <w:rPr>
          <w:rFonts w:ascii="Arial" w:eastAsia="Times New Roman" w:hAnsi="Arial" w:cs="Arial"/>
          <w:sz w:val="18"/>
          <w:szCs w:val="18"/>
          <w:lang w:eastAsia="sl-SI"/>
        </w:rPr>
        <w:t>. Naročnik ne nosi odškodninske odgovornosti zaradi nedoseganja nakupov v količini in vrednosti kot izhaja iz ocene v specifikaciji povabila k oddaji ponudbe.</w:t>
      </w:r>
    </w:p>
    <w:p w14:paraId="21DD7133" w14:textId="77777777" w:rsidR="00F84396" w:rsidRDefault="00F84396" w:rsidP="00420D44">
      <w:pPr>
        <w:autoSpaceDE w:val="0"/>
        <w:autoSpaceDN w:val="0"/>
        <w:adjustRightInd w:val="0"/>
        <w:spacing w:after="0" w:line="240" w:lineRule="auto"/>
        <w:jc w:val="both"/>
      </w:pPr>
    </w:p>
    <w:p w14:paraId="6A7211E8" w14:textId="62DFD006" w:rsidR="00420D44" w:rsidRPr="00534DD3" w:rsidRDefault="00F84396" w:rsidP="00420D44">
      <w:pPr>
        <w:autoSpaceDE w:val="0"/>
        <w:autoSpaceDN w:val="0"/>
        <w:adjustRightInd w:val="0"/>
        <w:spacing w:after="0" w:line="240" w:lineRule="auto"/>
        <w:jc w:val="both"/>
        <w:rPr>
          <w:rFonts w:ascii="Arial" w:eastAsia="Times New Roman" w:hAnsi="Arial" w:cs="Arial"/>
          <w:sz w:val="18"/>
          <w:szCs w:val="18"/>
          <w:lang w:eastAsia="sl-SI"/>
        </w:rPr>
      </w:pPr>
      <w:r w:rsidRPr="00F84396">
        <w:rPr>
          <w:rFonts w:ascii="Arial" w:eastAsia="Times New Roman" w:hAnsi="Arial" w:cs="Arial"/>
          <w:sz w:val="18"/>
          <w:szCs w:val="18"/>
          <w:lang w:eastAsia="sl-SI"/>
        </w:rPr>
        <w:lastRenderedPageBreak/>
        <w:t xml:space="preserve">Naročnik bo naročal </w:t>
      </w:r>
      <w:r>
        <w:rPr>
          <w:rFonts w:ascii="Arial" w:eastAsia="Times New Roman" w:hAnsi="Arial" w:cs="Arial"/>
          <w:sz w:val="18"/>
          <w:szCs w:val="18"/>
          <w:lang w:eastAsia="sl-SI"/>
        </w:rPr>
        <w:t>živila</w:t>
      </w:r>
      <w:r w:rsidRPr="00F84396">
        <w:rPr>
          <w:rFonts w:ascii="Arial" w:eastAsia="Times New Roman" w:hAnsi="Arial" w:cs="Arial"/>
          <w:sz w:val="18"/>
          <w:szCs w:val="18"/>
          <w:lang w:eastAsia="sl-SI"/>
        </w:rPr>
        <w:t xml:space="preserve"> pri </w:t>
      </w:r>
      <w:r>
        <w:rPr>
          <w:rFonts w:ascii="Arial" w:eastAsia="Times New Roman" w:hAnsi="Arial" w:cs="Arial"/>
          <w:sz w:val="18"/>
          <w:szCs w:val="18"/>
          <w:lang w:eastAsia="sl-SI"/>
        </w:rPr>
        <w:t>izbranemu ekonomsko najugodnejšemu ponudniku</w:t>
      </w:r>
      <w:r w:rsidRPr="00F84396">
        <w:rPr>
          <w:rFonts w:ascii="Arial" w:eastAsia="Times New Roman" w:hAnsi="Arial" w:cs="Arial"/>
          <w:sz w:val="18"/>
          <w:szCs w:val="18"/>
          <w:lang w:eastAsia="sl-SI"/>
        </w:rPr>
        <w:t xml:space="preserve"> sukcesivno</w:t>
      </w:r>
      <w:r w:rsidR="008A3697">
        <w:rPr>
          <w:rFonts w:ascii="Arial" w:eastAsia="Times New Roman" w:hAnsi="Arial" w:cs="Arial"/>
          <w:sz w:val="18"/>
          <w:szCs w:val="18"/>
          <w:lang w:eastAsia="sl-SI"/>
        </w:rPr>
        <w:t>,</w:t>
      </w:r>
      <w:r w:rsidRPr="00F84396">
        <w:rPr>
          <w:rFonts w:ascii="Arial" w:eastAsia="Times New Roman" w:hAnsi="Arial" w:cs="Arial"/>
          <w:sz w:val="18"/>
          <w:szCs w:val="18"/>
          <w:lang w:eastAsia="sl-SI"/>
        </w:rPr>
        <w:t xml:space="preserve"> v skladu s svojimi dejanskimi potrebami in sestavljenimi tedenskimi jedilniki. </w:t>
      </w:r>
    </w:p>
    <w:p w14:paraId="74708560" w14:textId="1BB9A46B"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BE5701E" w14:textId="3A8EEBDE" w:rsidR="002A5D7F"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r w:rsidRPr="00534DD3">
        <w:rPr>
          <w:rFonts w:ascii="Arial" w:eastAsia="Times New Roman" w:hAnsi="Arial" w:cs="Arial"/>
          <w:sz w:val="18"/>
          <w:szCs w:val="18"/>
          <w:lang w:eastAsia="sl-SI"/>
        </w:rPr>
        <w:t>Naročnik in stranke tega okvirnega sporazuma se nadalje dogovorijo, da bo naročnik pri</w:t>
      </w:r>
      <w:r w:rsidR="00FE0A63">
        <w:rPr>
          <w:rFonts w:ascii="Arial" w:eastAsia="Times New Roman" w:hAnsi="Arial" w:cs="Arial"/>
          <w:sz w:val="18"/>
          <w:szCs w:val="18"/>
          <w:lang w:eastAsia="sl-SI"/>
        </w:rPr>
        <w:t xml:space="preserve"> izbranem</w:t>
      </w:r>
      <w:r w:rsidR="008A3697">
        <w:rPr>
          <w:rFonts w:ascii="Arial" w:eastAsia="Times New Roman" w:hAnsi="Arial" w:cs="Arial"/>
          <w:sz w:val="18"/>
          <w:szCs w:val="18"/>
          <w:lang w:eastAsia="sl-SI"/>
        </w:rPr>
        <w:t>u</w:t>
      </w:r>
      <w:r w:rsidR="00FE0A63">
        <w:rPr>
          <w:rFonts w:ascii="Arial" w:eastAsia="Times New Roman" w:hAnsi="Arial" w:cs="Arial"/>
          <w:sz w:val="18"/>
          <w:szCs w:val="18"/>
          <w:lang w:eastAsia="sl-SI"/>
        </w:rPr>
        <w:t xml:space="preserve"> ekonomsko najugodnejšemu ponudniku</w:t>
      </w:r>
      <w:r w:rsidRPr="00534DD3">
        <w:rPr>
          <w:rFonts w:ascii="Arial" w:eastAsia="Times New Roman" w:hAnsi="Arial" w:cs="Arial"/>
          <w:sz w:val="18"/>
          <w:szCs w:val="18"/>
          <w:lang w:eastAsia="sl-SI"/>
        </w:rPr>
        <w:t xml:space="preserve">, kupoval tudi </w:t>
      </w:r>
      <w:r w:rsidR="008A3697">
        <w:rPr>
          <w:rFonts w:ascii="Arial" w:eastAsia="Times New Roman" w:hAnsi="Arial" w:cs="Arial"/>
          <w:sz w:val="18"/>
          <w:szCs w:val="18"/>
          <w:lang w:eastAsia="sl-SI"/>
        </w:rPr>
        <w:t>druga istovrstna živila, ki ne bodo zajeta v specifikaciji povabila k oddaji ponudbe</w:t>
      </w:r>
      <w:r w:rsidRPr="00534DD3">
        <w:rPr>
          <w:rFonts w:ascii="Arial" w:eastAsia="Times New Roman" w:hAnsi="Arial" w:cs="Arial"/>
          <w:sz w:val="18"/>
          <w:szCs w:val="18"/>
          <w:lang w:eastAsia="sl-SI"/>
        </w:rPr>
        <w:t>, če jih bo potreboval. Za te artikle, ki niso navedeni na predračunu, veljajo cene po ceniku, ki ga mor</w:t>
      </w:r>
      <w:r w:rsidR="00FE0A63">
        <w:rPr>
          <w:rFonts w:ascii="Arial" w:eastAsia="Times New Roman" w:hAnsi="Arial" w:cs="Arial"/>
          <w:sz w:val="18"/>
          <w:szCs w:val="18"/>
          <w:lang w:eastAsia="sl-SI"/>
        </w:rPr>
        <w:t>ajo</w:t>
      </w:r>
      <w:r w:rsidRPr="00534DD3">
        <w:rPr>
          <w:rFonts w:ascii="Arial" w:eastAsia="Times New Roman" w:hAnsi="Arial" w:cs="Arial"/>
          <w:sz w:val="18"/>
          <w:szCs w:val="18"/>
          <w:lang w:eastAsia="sl-SI"/>
        </w:rPr>
        <w:t xml:space="preserve"> strank</w:t>
      </w:r>
      <w:r w:rsidR="00FE0A63">
        <w:rPr>
          <w:rFonts w:ascii="Arial" w:eastAsia="Times New Roman" w:hAnsi="Arial" w:cs="Arial"/>
          <w:sz w:val="18"/>
          <w:szCs w:val="18"/>
          <w:lang w:eastAsia="sl-SI"/>
        </w:rPr>
        <w:t>e</w:t>
      </w:r>
      <w:r w:rsidRPr="00534DD3">
        <w:rPr>
          <w:rFonts w:ascii="Arial" w:eastAsia="Times New Roman" w:hAnsi="Arial" w:cs="Arial"/>
          <w:sz w:val="18"/>
          <w:szCs w:val="18"/>
          <w:lang w:eastAsia="sl-SI"/>
        </w:rPr>
        <w:t xml:space="preserve"> tega sporazuma predložiti naročniku ob sklenitvi sporaz</w:t>
      </w:r>
      <w:r w:rsidR="008A3697">
        <w:rPr>
          <w:rFonts w:ascii="Arial" w:eastAsia="Times New Roman" w:hAnsi="Arial" w:cs="Arial"/>
          <w:sz w:val="18"/>
          <w:szCs w:val="18"/>
          <w:lang w:eastAsia="sl-SI"/>
        </w:rPr>
        <w:t>uma in ob vsaki spremembi cen</w:t>
      </w:r>
      <w:r w:rsidR="00FE0A63">
        <w:rPr>
          <w:rFonts w:ascii="Arial" w:eastAsia="Times New Roman" w:hAnsi="Arial" w:cs="Arial"/>
          <w:sz w:val="18"/>
          <w:szCs w:val="18"/>
          <w:lang w:eastAsia="sl-SI"/>
        </w:rPr>
        <w:t>.</w:t>
      </w:r>
    </w:p>
    <w:p w14:paraId="398D60D4" w14:textId="7FC86EEE" w:rsidR="00EA04E3" w:rsidRDefault="00EA04E3" w:rsidP="00420D44">
      <w:pPr>
        <w:autoSpaceDE w:val="0"/>
        <w:autoSpaceDN w:val="0"/>
        <w:adjustRightInd w:val="0"/>
        <w:spacing w:after="0" w:line="240" w:lineRule="auto"/>
        <w:jc w:val="both"/>
        <w:rPr>
          <w:rFonts w:ascii="Arial" w:eastAsia="Times New Roman" w:hAnsi="Arial" w:cs="Arial"/>
          <w:sz w:val="18"/>
          <w:szCs w:val="18"/>
          <w:lang w:eastAsia="sl-SI"/>
        </w:rPr>
      </w:pPr>
    </w:p>
    <w:p w14:paraId="475494C0" w14:textId="0DA132E7" w:rsidR="00EA04E3" w:rsidRDefault="00EA04E3" w:rsidP="00EA04E3">
      <w:pPr>
        <w:autoSpaceDE w:val="0"/>
        <w:autoSpaceDN w:val="0"/>
        <w:adjustRightInd w:val="0"/>
        <w:spacing w:after="0" w:line="240" w:lineRule="auto"/>
        <w:jc w:val="both"/>
        <w:rPr>
          <w:rFonts w:ascii="Arial" w:eastAsia="Times New Roman" w:hAnsi="Arial" w:cs="Arial"/>
          <w:sz w:val="18"/>
          <w:szCs w:val="18"/>
          <w:lang w:eastAsia="sl-SI"/>
        </w:rPr>
      </w:pPr>
      <w:r w:rsidRPr="00EA04E3">
        <w:rPr>
          <w:rFonts w:ascii="Arial" w:eastAsia="Times New Roman" w:hAnsi="Arial" w:cs="Arial"/>
          <w:sz w:val="18"/>
          <w:szCs w:val="18"/>
          <w:lang w:eastAsia="sl-SI"/>
        </w:rPr>
        <w:t xml:space="preserve">Naročnik si pridržuje pravico, da lahko posamezno naročilo blaga odda preostalim skleniteljem okvirnega sporazuma (drugemu in tretjemu najugodnejšemu ponudniku), in sicer v primeru, da izbrani ekonomsko najugodnejši </w:t>
      </w:r>
      <w:r w:rsidR="00990D60">
        <w:rPr>
          <w:rFonts w:ascii="Arial" w:eastAsia="Times New Roman" w:hAnsi="Arial" w:cs="Arial"/>
          <w:sz w:val="18"/>
          <w:szCs w:val="18"/>
          <w:lang w:eastAsia="sl-SI"/>
        </w:rPr>
        <w:t xml:space="preserve">dobavitelj </w:t>
      </w:r>
      <w:r w:rsidRPr="00EA04E3">
        <w:rPr>
          <w:rFonts w:ascii="Arial" w:eastAsia="Times New Roman" w:hAnsi="Arial" w:cs="Arial"/>
          <w:sz w:val="18"/>
          <w:szCs w:val="18"/>
          <w:lang w:eastAsia="sl-SI"/>
        </w:rPr>
        <w:t>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w:t>
      </w:r>
      <w:r w:rsidR="000946F3">
        <w:rPr>
          <w:rFonts w:ascii="Arial" w:eastAsia="Times New Roman" w:hAnsi="Arial" w:cs="Arial"/>
          <w:sz w:val="18"/>
          <w:szCs w:val="18"/>
          <w:lang w:eastAsia="sl-SI"/>
        </w:rPr>
        <w:t>i</w:t>
      </w:r>
      <w:r w:rsidRPr="00EA04E3">
        <w:rPr>
          <w:rFonts w:ascii="Arial" w:eastAsia="Times New Roman" w:hAnsi="Arial" w:cs="Arial"/>
          <w:sz w:val="18"/>
          <w:szCs w:val="18"/>
          <w:lang w:eastAsia="sl-SI"/>
        </w:rPr>
        <w:t xml:space="preserve"> cenik – Predračun.</w:t>
      </w:r>
      <w:r w:rsidR="000946F3">
        <w:rPr>
          <w:rFonts w:ascii="Arial" w:eastAsia="Times New Roman" w:hAnsi="Arial" w:cs="Arial"/>
          <w:sz w:val="18"/>
          <w:szCs w:val="18"/>
          <w:lang w:eastAsia="sl-SI"/>
        </w:rPr>
        <w:t xml:space="preserve"> </w:t>
      </w:r>
      <w:r w:rsidR="00990D60">
        <w:rPr>
          <w:rFonts w:ascii="Arial" w:eastAsia="Times New Roman" w:hAnsi="Arial" w:cs="Arial"/>
          <w:sz w:val="18"/>
          <w:szCs w:val="18"/>
          <w:lang w:eastAsia="sl-SI"/>
        </w:rPr>
        <w:t>Enako lahko ravna naročnik tudi v primeru zamude z dobavo najugodnejšega dobavitelja.</w:t>
      </w:r>
    </w:p>
    <w:p w14:paraId="7C2A7EFD" w14:textId="05569D29" w:rsidR="00990D60" w:rsidRDefault="00990D60" w:rsidP="00EA04E3">
      <w:pPr>
        <w:autoSpaceDE w:val="0"/>
        <w:autoSpaceDN w:val="0"/>
        <w:adjustRightInd w:val="0"/>
        <w:spacing w:after="0" w:line="240" w:lineRule="auto"/>
        <w:jc w:val="both"/>
        <w:rPr>
          <w:rFonts w:ascii="Arial" w:eastAsia="Times New Roman" w:hAnsi="Arial" w:cs="Arial"/>
          <w:sz w:val="18"/>
          <w:szCs w:val="18"/>
          <w:lang w:eastAsia="sl-SI"/>
        </w:rPr>
      </w:pPr>
    </w:p>
    <w:p w14:paraId="66D7DB13" w14:textId="773E3F6F" w:rsidR="00990D60" w:rsidRDefault="00990D60" w:rsidP="00EA04E3">
      <w:pPr>
        <w:autoSpaceDE w:val="0"/>
        <w:autoSpaceDN w:val="0"/>
        <w:adjustRightInd w:val="0"/>
        <w:spacing w:after="0" w:line="240" w:lineRule="auto"/>
        <w:jc w:val="both"/>
        <w:rPr>
          <w:rFonts w:ascii="Arial" w:eastAsia="Times New Roman" w:hAnsi="Arial" w:cs="Arial"/>
          <w:sz w:val="18"/>
          <w:szCs w:val="18"/>
          <w:lang w:eastAsia="sl-SI"/>
        </w:rPr>
      </w:pPr>
      <w:r w:rsidRPr="00990D60">
        <w:rPr>
          <w:rFonts w:ascii="Arial" w:eastAsia="Times New Roman" w:hAnsi="Arial" w:cs="Arial"/>
          <w:sz w:val="18"/>
          <w:szCs w:val="18"/>
          <w:lang w:eastAsia="sl-SI"/>
        </w:rPr>
        <w:t xml:space="preserve">Če </w:t>
      </w:r>
      <w:r>
        <w:rPr>
          <w:rFonts w:ascii="Arial" w:eastAsia="Times New Roman" w:hAnsi="Arial" w:cs="Arial"/>
          <w:sz w:val="18"/>
          <w:szCs w:val="18"/>
          <w:lang w:eastAsia="sl-SI"/>
        </w:rPr>
        <w:t xml:space="preserve">najugodnejši </w:t>
      </w:r>
      <w:r w:rsidRPr="00990D60">
        <w:rPr>
          <w:rFonts w:ascii="Arial" w:eastAsia="Times New Roman" w:hAnsi="Arial" w:cs="Arial"/>
          <w:sz w:val="18"/>
          <w:szCs w:val="18"/>
          <w:lang w:eastAsia="sl-SI"/>
        </w:rPr>
        <w:t>dobavitelj zamuja z dobavo toliko, da bi lahko naročniku nastala škoda ali da bi dobava izgubila pomen ali v primeru drugih nepravilnosti v dobavi, ki bi povzročile navedeno ter v primeru neizpolnitve dobave</w:t>
      </w: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nezagotavljanje</w:t>
      </w:r>
      <w:proofErr w:type="spellEnd"/>
      <w:r>
        <w:rPr>
          <w:rFonts w:ascii="Arial" w:eastAsia="Times New Roman" w:hAnsi="Arial" w:cs="Arial"/>
          <w:sz w:val="18"/>
          <w:szCs w:val="18"/>
          <w:lang w:eastAsia="sl-SI"/>
        </w:rPr>
        <w:t xml:space="preserve"> izdelkov, dobava nekakovostnih izdelkov)</w:t>
      </w:r>
      <w:r w:rsidRPr="00990D60">
        <w:rPr>
          <w:rFonts w:ascii="Arial" w:eastAsia="Times New Roman" w:hAnsi="Arial" w:cs="Arial"/>
          <w:sz w:val="18"/>
          <w:szCs w:val="18"/>
          <w:lang w:eastAsia="sl-SI"/>
        </w:rPr>
        <w:t>, vse navedeno pomeni kršitev obveznosti sporazuma, zaradi katere lahko naročnik izvede kritni nakup. Stroški kritnega nakupa, to je morebitna razlika med dobaviteljevo ceno in ceno po kritnem nakupu, bremenijo dobavitelja.</w:t>
      </w:r>
    </w:p>
    <w:p w14:paraId="5619D1E1" w14:textId="77777777" w:rsidR="000946F3" w:rsidRDefault="000946F3" w:rsidP="00EA04E3">
      <w:pPr>
        <w:autoSpaceDE w:val="0"/>
        <w:autoSpaceDN w:val="0"/>
        <w:adjustRightInd w:val="0"/>
        <w:spacing w:after="0" w:line="240" w:lineRule="auto"/>
        <w:jc w:val="both"/>
        <w:rPr>
          <w:rFonts w:ascii="Arial" w:eastAsia="Times New Roman" w:hAnsi="Arial" w:cs="Arial"/>
          <w:sz w:val="18"/>
          <w:szCs w:val="18"/>
          <w:lang w:eastAsia="sl-SI"/>
        </w:rPr>
      </w:pPr>
    </w:p>
    <w:p w14:paraId="279ADA07" w14:textId="77777777" w:rsidR="00BA23B9" w:rsidRDefault="00BA23B9" w:rsidP="00EA04E3">
      <w:pPr>
        <w:autoSpaceDE w:val="0"/>
        <w:autoSpaceDN w:val="0"/>
        <w:adjustRightInd w:val="0"/>
        <w:spacing w:after="0" w:line="240" w:lineRule="auto"/>
        <w:jc w:val="both"/>
        <w:rPr>
          <w:rFonts w:ascii="Arial" w:eastAsia="Times New Roman" w:hAnsi="Arial" w:cs="Arial"/>
          <w:sz w:val="18"/>
          <w:szCs w:val="18"/>
          <w:lang w:eastAsia="sl-SI"/>
        </w:rPr>
      </w:pPr>
    </w:p>
    <w:p w14:paraId="4F248386" w14:textId="1EFB122A" w:rsidR="00C02721" w:rsidRPr="00FD3C8C" w:rsidRDefault="00C02721" w:rsidP="00FD3C8C">
      <w:pPr>
        <w:pStyle w:val="Odstavekseznama"/>
        <w:numPr>
          <w:ilvl w:val="0"/>
          <w:numId w:val="2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37592133" w14:textId="4D3ABF7F" w:rsidR="00FE0A63" w:rsidRPr="00FE0A63" w:rsidRDefault="00C02721" w:rsidP="00FE0A6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Dobavitelj </w:t>
      </w:r>
      <w:r w:rsidR="00FE0A63" w:rsidRPr="00FE0A63">
        <w:rPr>
          <w:rFonts w:ascii="Arial" w:eastAsia="Times New Roman" w:hAnsi="Arial" w:cs="Arial"/>
          <w:sz w:val="18"/>
          <w:szCs w:val="18"/>
          <w:lang w:eastAsia="sl-SI"/>
        </w:rPr>
        <w:t xml:space="preserve">mora dostaviti blago </w:t>
      </w:r>
      <w:r w:rsidR="00FE0A63" w:rsidRPr="00EA04E3">
        <w:rPr>
          <w:rFonts w:ascii="Arial" w:eastAsia="Times New Roman" w:hAnsi="Arial" w:cs="Arial"/>
          <w:sz w:val="18"/>
          <w:szCs w:val="18"/>
          <w:lang w:eastAsia="sl-SI"/>
        </w:rPr>
        <w:t>na</w:t>
      </w:r>
      <w:r w:rsidR="00FE0A63" w:rsidRPr="00EA04E3">
        <w:rPr>
          <w:rFonts w:ascii="Arial" w:eastAsia="Times New Roman" w:hAnsi="Arial" w:cs="Arial"/>
          <w:b/>
          <w:bCs/>
          <w:sz w:val="18"/>
          <w:szCs w:val="18"/>
          <w:lang w:eastAsia="sl-SI"/>
        </w:rPr>
        <w:t xml:space="preserve"> </w:t>
      </w:r>
      <w:r w:rsidR="00FE0A63" w:rsidRPr="002333C2">
        <w:rPr>
          <w:rFonts w:ascii="Arial" w:eastAsia="Times New Roman" w:hAnsi="Arial" w:cs="Arial"/>
          <w:b/>
          <w:bCs/>
          <w:sz w:val="18"/>
          <w:szCs w:val="18"/>
          <w:lang w:eastAsia="sl-SI"/>
        </w:rPr>
        <w:t>naslov naročnika</w:t>
      </w:r>
      <w:r w:rsidR="00FE0A63" w:rsidRPr="002333C2">
        <w:rPr>
          <w:rFonts w:ascii="Arial" w:eastAsia="Times New Roman" w:hAnsi="Arial" w:cs="Arial"/>
          <w:sz w:val="18"/>
          <w:szCs w:val="18"/>
          <w:lang w:eastAsia="sl-SI"/>
        </w:rPr>
        <w:t xml:space="preserve"> (</w:t>
      </w:r>
      <w:r w:rsidR="00530814" w:rsidRPr="002333C2">
        <w:rPr>
          <w:rFonts w:ascii="Arial" w:eastAsia="Times New Roman" w:hAnsi="Arial" w:cs="Arial"/>
          <w:sz w:val="18"/>
          <w:szCs w:val="18"/>
          <w:lang w:eastAsia="sl-SI"/>
        </w:rPr>
        <w:t>FCA</w:t>
      </w:r>
      <w:r w:rsidR="00FE0A63" w:rsidRPr="002333C2">
        <w:rPr>
          <w:rFonts w:ascii="Arial" w:eastAsia="Times New Roman" w:hAnsi="Arial" w:cs="Arial"/>
          <w:sz w:val="18"/>
          <w:szCs w:val="18"/>
          <w:lang w:eastAsia="sl-SI"/>
        </w:rPr>
        <w:t xml:space="preserve"> skladišče</w:t>
      </w:r>
      <w:r w:rsidR="00530814" w:rsidRPr="002333C2">
        <w:rPr>
          <w:rFonts w:ascii="Arial" w:eastAsia="Times New Roman" w:hAnsi="Arial" w:cs="Arial"/>
          <w:sz w:val="18"/>
          <w:szCs w:val="18"/>
          <w:lang w:eastAsia="sl-SI"/>
        </w:rPr>
        <w:t xml:space="preserve"> naročnika - </w:t>
      </w:r>
      <w:r w:rsidR="00E45774" w:rsidRPr="002333C2">
        <w:rPr>
          <w:rFonts w:ascii="Arial" w:eastAsia="Times New Roman" w:hAnsi="Arial" w:cs="Arial"/>
          <w:sz w:val="18"/>
          <w:szCs w:val="18"/>
          <w:lang w:eastAsia="sl-SI"/>
        </w:rPr>
        <w:t xml:space="preserve"> razloženo).</w:t>
      </w:r>
    </w:p>
    <w:p w14:paraId="64DAEF74" w14:textId="3E212229"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87259FC" w14:textId="25FB0025" w:rsidR="00D0323B"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posamezna naročila živil</w:t>
      </w:r>
      <w:r w:rsidR="00804747">
        <w:rPr>
          <w:rFonts w:ascii="Arial" w:eastAsia="Times New Roman" w:hAnsi="Arial" w:cs="Arial"/>
          <w:sz w:val="18"/>
          <w:szCs w:val="18"/>
          <w:lang w:eastAsia="sl-SI"/>
        </w:rPr>
        <w:t xml:space="preserve"> posredoval dobavitelju</w:t>
      </w:r>
      <w:r>
        <w:rPr>
          <w:rFonts w:ascii="Arial" w:eastAsia="Times New Roman" w:hAnsi="Arial" w:cs="Arial"/>
          <w:sz w:val="18"/>
          <w:szCs w:val="18"/>
          <w:lang w:eastAsia="sl-SI"/>
        </w:rPr>
        <w:t xml:space="preserve"> na način, ki je običajen med strankama</w:t>
      </w:r>
      <w:r w:rsidR="00804747">
        <w:rPr>
          <w:rFonts w:ascii="Arial" w:eastAsia="Times New Roman" w:hAnsi="Arial" w:cs="Arial"/>
          <w:sz w:val="18"/>
          <w:szCs w:val="18"/>
          <w:lang w:eastAsia="sl-SI"/>
        </w:rPr>
        <w:t xml:space="preserve"> (e-pošta, telefonsko naročanje in drugo). </w:t>
      </w:r>
      <w:r w:rsidR="00C02721">
        <w:rPr>
          <w:rFonts w:ascii="Arial" w:eastAsia="Times New Roman" w:hAnsi="Arial" w:cs="Arial"/>
          <w:sz w:val="18"/>
          <w:szCs w:val="18"/>
          <w:lang w:eastAsia="sl-SI"/>
        </w:rPr>
        <w:t>Dobavitelj</w:t>
      </w:r>
      <w:r w:rsidR="002A5D7F" w:rsidRPr="00534DD3">
        <w:rPr>
          <w:rFonts w:ascii="Arial" w:eastAsia="Times New Roman" w:hAnsi="Arial" w:cs="Arial"/>
          <w:sz w:val="18"/>
          <w:szCs w:val="18"/>
          <w:lang w:eastAsia="sl-SI"/>
        </w:rPr>
        <w:t xml:space="preserve"> se obvezuje, da bo blago dobavljal naročniku</w:t>
      </w:r>
      <w:r w:rsidR="00804747">
        <w:rPr>
          <w:rFonts w:ascii="Arial" w:eastAsia="Times New Roman" w:hAnsi="Arial" w:cs="Arial"/>
          <w:sz w:val="18"/>
          <w:szCs w:val="18"/>
          <w:lang w:eastAsia="sl-SI"/>
        </w:rPr>
        <w:t xml:space="preserve"> na podlagi njegovega predhodnega naročila</w:t>
      </w:r>
      <w:r w:rsidR="002A5D7F" w:rsidRPr="00534DD3">
        <w:rPr>
          <w:rFonts w:ascii="Arial" w:eastAsia="Times New Roman" w:hAnsi="Arial" w:cs="Arial"/>
          <w:sz w:val="18"/>
          <w:szCs w:val="18"/>
          <w:lang w:eastAsia="sl-SI"/>
        </w:rPr>
        <w:t xml:space="preserve">, v odzivnem času </w:t>
      </w:r>
      <w:r w:rsidR="00534DD3" w:rsidRPr="00534DD3">
        <w:rPr>
          <w:rFonts w:ascii="Arial" w:eastAsia="Times New Roman" w:hAnsi="Arial" w:cs="Arial"/>
          <w:sz w:val="18"/>
          <w:szCs w:val="18"/>
          <w:lang w:eastAsia="sl-SI"/>
        </w:rPr>
        <w:t>en delovni dan, to je maksimalno štiriindvajset (24) ur</w:t>
      </w:r>
      <w:r w:rsidR="00FE0A63">
        <w:rPr>
          <w:rFonts w:ascii="Arial" w:eastAsia="Times New Roman" w:hAnsi="Arial" w:cs="Arial"/>
          <w:sz w:val="18"/>
          <w:szCs w:val="18"/>
          <w:lang w:eastAsia="sl-SI"/>
        </w:rPr>
        <w:t xml:space="preserve">, </w:t>
      </w:r>
      <w:r w:rsidR="00FE0A63" w:rsidRPr="00DD25D6">
        <w:rPr>
          <w:rFonts w:ascii="Arial" w:eastAsia="Times New Roman" w:hAnsi="Arial" w:cs="Arial"/>
          <w:sz w:val="18"/>
          <w:szCs w:val="18"/>
          <w:lang w:eastAsia="sl-SI"/>
        </w:rPr>
        <w:t xml:space="preserve">razen </w:t>
      </w:r>
      <w:r w:rsidR="00530814">
        <w:rPr>
          <w:rFonts w:ascii="Arial" w:eastAsia="Times New Roman" w:hAnsi="Arial" w:cs="Arial"/>
          <w:sz w:val="18"/>
          <w:szCs w:val="18"/>
          <w:lang w:eastAsia="sl-SI"/>
        </w:rPr>
        <w:t xml:space="preserve">če </w:t>
      </w:r>
      <w:r w:rsidR="00FE0A63" w:rsidRPr="00DD25D6">
        <w:rPr>
          <w:rFonts w:ascii="Arial" w:eastAsia="Times New Roman" w:hAnsi="Arial" w:cs="Arial"/>
          <w:sz w:val="18"/>
          <w:szCs w:val="18"/>
          <w:lang w:eastAsia="sl-SI"/>
        </w:rPr>
        <w:t xml:space="preserve">se naročnik in dobavitelj </w:t>
      </w:r>
      <w:r w:rsidR="00C02721">
        <w:rPr>
          <w:rFonts w:ascii="Arial" w:eastAsia="Times New Roman" w:hAnsi="Arial" w:cs="Arial"/>
          <w:sz w:val="18"/>
          <w:szCs w:val="18"/>
          <w:lang w:eastAsia="sl-SI"/>
        </w:rPr>
        <w:t xml:space="preserve">v konkretnem primeru </w:t>
      </w:r>
      <w:r w:rsidR="00FE0A63" w:rsidRPr="00DD25D6">
        <w:rPr>
          <w:rFonts w:ascii="Arial" w:eastAsia="Times New Roman" w:hAnsi="Arial" w:cs="Arial"/>
          <w:sz w:val="18"/>
          <w:szCs w:val="18"/>
          <w:lang w:eastAsia="sl-SI"/>
        </w:rPr>
        <w:t>dogovorita drugače.</w:t>
      </w:r>
      <w:r w:rsidR="00D0323B">
        <w:rPr>
          <w:rFonts w:ascii="Arial" w:eastAsia="Times New Roman" w:hAnsi="Arial" w:cs="Arial"/>
          <w:sz w:val="18"/>
          <w:szCs w:val="18"/>
          <w:lang w:eastAsia="sl-SI"/>
        </w:rPr>
        <w:t xml:space="preserve"> </w:t>
      </w:r>
    </w:p>
    <w:p w14:paraId="7CCBF1ED" w14:textId="3CED8B74" w:rsidR="006E026A" w:rsidRDefault="006E026A" w:rsidP="00420D44">
      <w:pPr>
        <w:autoSpaceDE w:val="0"/>
        <w:autoSpaceDN w:val="0"/>
        <w:adjustRightInd w:val="0"/>
        <w:spacing w:after="0" w:line="240" w:lineRule="auto"/>
        <w:jc w:val="both"/>
        <w:rPr>
          <w:rFonts w:ascii="Arial" w:eastAsia="Times New Roman" w:hAnsi="Arial" w:cs="Arial"/>
          <w:sz w:val="18"/>
          <w:szCs w:val="18"/>
          <w:lang w:eastAsia="sl-SI"/>
        </w:rPr>
      </w:pPr>
    </w:p>
    <w:p w14:paraId="000BA4CE" w14:textId="6E6416F0" w:rsidR="00D0323B" w:rsidRDefault="00D0323B" w:rsidP="00420D44">
      <w:pPr>
        <w:autoSpaceDE w:val="0"/>
        <w:autoSpaceDN w:val="0"/>
        <w:adjustRightInd w:val="0"/>
        <w:spacing w:after="0" w:line="240" w:lineRule="auto"/>
        <w:jc w:val="both"/>
        <w:rPr>
          <w:rFonts w:ascii="Arial" w:eastAsia="Times New Roman" w:hAnsi="Arial" w:cs="Arial"/>
          <w:sz w:val="18"/>
          <w:szCs w:val="18"/>
          <w:lang w:eastAsia="sl-SI"/>
        </w:rPr>
      </w:pPr>
      <w:r w:rsidRPr="00947C01">
        <w:rPr>
          <w:rFonts w:ascii="Arial" w:eastAsia="Times New Roman" w:hAnsi="Arial" w:cs="Arial"/>
          <w:sz w:val="18"/>
          <w:szCs w:val="18"/>
          <w:lang w:eastAsia="sl-SI"/>
        </w:rPr>
        <w:t xml:space="preserve">Dobavitelj se obvezuje, da se dostava </w:t>
      </w:r>
      <w:r w:rsidR="00BA23B9" w:rsidRPr="00947C01">
        <w:rPr>
          <w:rFonts w:ascii="Arial" w:eastAsia="Times New Roman" w:hAnsi="Arial" w:cs="Arial"/>
          <w:sz w:val="18"/>
          <w:szCs w:val="18"/>
          <w:lang w:eastAsia="sl-SI"/>
        </w:rPr>
        <w:t xml:space="preserve">živil </w:t>
      </w:r>
      <w:r w:rsidRPr="00947C01">
        <w:rPr>
          <w:rFonts w:ascii="Arial" w:eastAsia="Times New Roman" w:hAnsi="Arial" w:cs="Arial"/>
          <w:sz w:val="18"/>
          <w:szCs w:val="18"/>
          <w:lang w:eastAsia="sl-SI"/>
        </w:rPr>
        <w:t xml:space="preserve">vrši naslednji dan od prejema naročila, in sicer </w:t>
      </w:r>
      <w:r w:rsidR="008A3697" w:rsidRPr="00947C01">
        <w:rPr>
          <w:rFonts w:ascii="Arial" w:eastAsia="Times New Roman" w:hAnsi="Arial" w:cs="Arial"/>
          <w:sz w:val="18"/>
          <w:szCs w:val="18"/>
          <w:lang w:eastAsia="sl-SI"/>
        </w:rPr>
        <w:t>v dopoldanskem času</w:t>
      </w:r>
      <w:r w:rsidR="00947C01" w:rsidRPr="00947C01">
        <w:rPr>
          <w:rFonts w:ascii="Arial" w:eastAsia="Times New Roman" w:hAnsi="Arial" w:cs="Arial"/>
          <w:sz w:val="18"/>
          <w:szCs w:val="18"/>
          <w:lang w:eastAsia="sl-SI"/>
        </w:rPr>
        <w:t xml:space="preserve"> do 7.00 zjutraj</w:t>
      </w:r>
      <w:r w:rsidRPr="00947C01">
        <w:rPr>
          <w:rFonts w:ascii="Arial" w:eastAsia="Times New Roman" w:hAnsi="Arial" w:cs="Arial"/>
          <w:sz w:val="18"/>
          <w:szCs w:val="18"/>
          <w:lang w:eastAsia="sl-SI"/>
        </w:rPr>
        <w:t>.</w:t>
      </w:r>
    </w:p>
    <w:p w14:paraId="58AFC7E4" w14:textId="77777777" w:rsidR="00E45774"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p>
    <w:p w14:paraId="4961197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14ECBC83" w14:textId="77777777" w:rsidR="008323C6" w:rsidRDefault="008323C6"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663BC47B" w14:textId="14D07604"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 pred objektom naročnika. 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D313037" w14:textId="6C4BB088"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Dobavitelj se obvezuje, da bo ob prevzemu blaga naročniku predložil prevzemnico-dobavnico, v kateri je naved</w:t>
      </w:r>
      <w:r>
        <w:rPr>
          <w:rFonts w:ascii="Arial" w:eastAsia="Times New Roman" w:hAnsi="Arial" w:cs="Arial"/>
          <w:sz w:val="18"/>
          <w:szCs w:val="18"/>
          <w:lang w:eastAsia="sl-SI"/>
        </w:rPr>
        <w:t xml:space="preserve">ena </w:t>
      </w:r>
      <w:r w:rsidR="00393133">
        <w:rPr>
          <w:rFonts w:ascii="Arial" w:eastAsia="Times New Roman" w:hAnsi="Arial" w:cs="Arial"/>
          <w:sz w:val="18"/>
          <w:szCs w:val="18"/>
          <w:lang w:eastAsia="sl-SI"/>
        </w:rPr>
        <w:t xml:space="preserve">vrsta živila, </w:t>
      </w:r>
      <w:r>
        <w:rPr>
          <w:rFonts w:ascii="Arial" w:eastAsia="Times New Roman" w:hAnsi="Arial" w:cs="Arial"/>
          <w:sz w:val="18"/>
          <w:szCs w:val="18"/>
          <w:lang w:eastAsia="sl-SI"/>
        </w:rPr>
        <w:t xml:space="preserve">cena na enoto </w:t>
      </w:r>
      <w:r w:rsidR="008943EC">
        <w:rPr>
          <w:rFonts w:ascii="Arial" w:eastAsia="Times New Roman" w:hAnsi="Arial" w:cs="Arial"/>
          <w:sz w:val="18"/>
          <w:szCs w:val="18"/>
          <w:lang w:eastAsia="sl-SI"/>
        </w:rPr>
        <w:t xml:space="preserve">mere </w:t>
      </w:r>
      <w:r w:rsidR="0026095E">
        <w:rPr>
          <w:rFonts w:ascii="Arial" w:eastAsia="Times New Roman" w:hAnsi="Arial" w:cs="Arial"/>
          <w:sz w:val="18"/>
          <w:szCs w:val="18"/>
          <w:lang w:eastAsia="sl-SI"/>
        </w:rPr>
        <w:t>brez</w:t>
      </w:r>
      <w:r>
        <w:rPr>
          <w:rFonts w:ascii="Arial" w:eastAsia="Times New Roman" w:hAnsi="Arial" w:cs="Arial"/>
          <w:sz w:val="18"/>
          <w:szCs w:val="18"/>
          <w:lang w:eastAsia="sl-SI"/>
        </w:rPr>
        <w:t xml:space="preserve"> DDV, količina živila in merska enota</w:t>
      </w:r>
      <w:r w:rsidRPr="00BA23B9">
        <w:rPr>
          <w:rFonts w:ascii="Arial" w:eastAsia="Times New Roman" w:hAnsi="Arial" w:cs="Arial"/>
          <w:sz w:val="18"/>
          <w:szCs w:val="18"/>
          <w:lang w:eastAsia="sl-SI"/>
        </w:rPr>
        <w:t xml:space="preserve">. </w:t>
      </w: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lastRenderedPageBreak/>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05C8482" w:rsidR="00F84396" w:rsidRPr="00EA04E3" w:rsidRDefault="00BA057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20"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1"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1"/>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21E3898C"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najmanj </w:t>
      </w:r>
      <w:r w:rsidRPr="002333C2">
        <w:rPr>
          <w:rFonts w:ascii="Arial" w:eastAsia="Times New Roman" w:hAnsi="Arial" w:cs="Arial"/>
          <w:b/>
          <w:bCs/>
          <w:sz w:val="18"/>
          <w:szCs w:val="18"/>
          <w:lang w:eastAsia="sl-SI"/>
        </w:rPr>
        <w:t>12 mesecev</w:t>
      </w:r>
      <w:r w:rsidR="000F6BE6" w:rsidRPr="002333C2">
        <w:rPr>
          <w:rFonts w:ascii="Arial" w:eastAsia="Times New Roman" w:hAnsi="Arial" w:cs="Arial"/>
          <w:b/>
          <w:bCs/>
          <w:sz w:val="18"/>
          <w:szCs w:val="18"/>
          <w:lang w:eastAsia="sl-SI"/>
        </w:rPr>
        <w:t>/3 mesece</w:t>
      </w:r>
      <w:r w:rsidRPr="00930867">
        <w:rPr>
          <w:rFonts w:ascii="Arial" w:eastAsia="Times New Roman" w:hAnsi="Arial" w:cs="Arial"/>
          <w:sz w:val="18"/>
          <w:szCs w:val="18"/>
          <w:lang w:eastAsia="sl-SI"/>
        </w:rPr>
        <w:t xml:space="preserve"> od dneva sklenitve okvirnega sporazuma in vključuje pariteto </w:t>
      </w:r>
      <w:r w:rsidR="00210A38" w:rsidRPr="00930867">
        <w:rPr>
          <w:rFonts w:ascii="Arial" w:eastAsia="Times New Roman" w:hAnsi="Arial" w:cs="Arial"/>
          <w:sz w:val="18"/>
          <w:szCs w:val="18"/>
          <w:lang w:eastAsia="sl-SI"/>
        </w:rPr>
        <w:t>»FCA skladišče naročnika – razloženo (</w:t>
      </w:r>
      <w:proofErr w:type="spellStart"/>
      <w:r w:rsidR="00210A38" w:rsidRPr="00930867">
        <w:rPr>
          <w:rFonts w:ascii="Arial" w:eastAsia="Times New Roman" w:hAnsi="Arial" w:cs="Arial"/>
          <w:sz w:val="18"/>
          <w:szCs w:val="18"/>
          <w:lang w:eastAsia="sl-SI"/>
        </w:rPr>
        <w:t>Incoterms</w:t>
      </w:r>
      <w:proofErr w:type="spellEnd"/>
      <w:r w:rsidR="00210A38" w:rsidRPr="00930867">
        <w:rPr>
          <w:rFonts w:ascii="Arial" w:eastAsia="Times New Roman" w:hAnsi="Arial" w:cs="Arial"/>
          <w:sz w:val="18"/>
          <w:szCs w:val="18"/>
          <w:lang w:eastAsia="sl-SI"/>
        </w:rPr>
        <w:t xml:space="preserve">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2"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bookmarkEnd w:id="20"/>
    <w:bookmarkEnd w:id="22"/>
    <w:p w14:paraId="6A7166E9" w14:textId="77777777" w:rsidR="00DA74CC"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p>
    <w:p w14:paraId="0ADE954F" w14:textId="7F8FE7B3" w:rsidR="00F84396"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Pri tem se bo upošteval indeks rasti cen življenjskih potrebščin </w:t>
      </w:r>
      <w:bookmarkStart w:id="23" w:name="_Hlk32494226"/>
      <w:r w:rsidR="000154F2" w:rsidRPr="000154F2">
        <w:rPr>
          <w:rFonts w:ascii="Arial" w:eastAsia="Times New Roman" w:hAnsi="Arial" w:cs="Arial"/>
          <w:sz w:val="18"/>
          <w:szCs w:val="18"/>
          <w:lang w:eastAsia="sl-SI"/>
        </w:rPr>
        <w:t xml:space="preserve">za pogodbeni </w:t>
      </w:r>
      <w:proofErr w:type="spellStart"/>
      <w:r w:rsidR="000154F2" w:rsidRPr="000154F2">
        <w:rPr>
          <w:rFonts w:ascii="Arial" w:eastAsia="Times New Roman" w:hAnsi="Arial" w:cs="Arial"/>
          <w:sz w:val="18"/>
          <w:szCs w:val="18"/>
          <w:lang w:eastAsia="sl-SI"/>
        </w:rPr>
        <w:t>asortiman</w:t>
      </w:r>
      <w:bookmarkEnd w:id="23"/>
      <w:proofErr w:type="spellEnd"/>
      <w:r w:rsidR="00C563C0">
        <w:rPr>
          <w:rFonts w:ascii="Arial" w:eastAsia="Times New Roman" w:hAnsi="Arial" w:cs="Arial"/>
          <w:sz w:val="18"/>
          <w:szCs w:val="18"/>
          <w:lang w:eastAsia="sl-SI"/>
        </w:rPr>
        <w:t xml:space="preserve"> (pogodbeno blago po vrsti)</w:t>
      </w:r>
      <w:r w:rsidR="000154F2" w:rsidRPr="000154F2">
        <w:rPr>
          <w:rFonts w:ascii="Arial" w:eastAsia="Times New Roman" w:hAnsi="Arial" w:cs="Arial"/>
          <w:sz w:val="18"/>
          <w:szCs w:val="18"/>
          <w:lang w:eastAsia="sl-SI"/>
        </w:rPr>
        <w:t>.</w:t>
      </w:r>
    </w:p>
    <w:p w14:paraId="0A34F6FE" w14:textId="2CF420A0"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467371B7" w14:textId="395306CB" w:rsidR="00FB2D6A" w:rsidRDefault="00FB2D6A"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9FE4FFF" w14:textId="2C25CFE4"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Pr>
          <w:rFonts w:ascii="Arial" w:eastAsia="Times New Roman" w:hAnsi="Arial" w:cs="Arial"/>
          <w:sz w:val="18"/>
          <w:szCs w:val="18"/>
          <w:lang w:eastAsia="sl-SI"/>
        </w:rPr>
        <w:t>.</w:t>
      </w:r>
      <w:r w:rsidRPr="00DD25D6">
        <w:rPr>
          <w:rFonts w:ascii="Arial" w:eastAsia="Times New Roman" w:hAnsi="Arial" w:cs="Arial"/>
          <w:sz w:val="18"/>
          <w:szCs w:val="18"/>
          <w:lang w:eastAsia="sl-SI"/>
        </w:rPr>
        <w:t xml:space="preserve"> </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1C5EC30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1</w:t>
      </w:r>
      <w:r>
        <w:rPr>
          <w:rFonts w:ascii="Arial" w:eastAsia="Times New Roman" w:hAnsi="Arial" w:cs="Arial"/>
          <w:b/>
          <w:bCs/>
          <w:sz w:val="18"/>
          <w:szCs w:val="18"/>
          <w:lang w:eastAsia="sl-SI"/>
        </w:rPr>
        <w:t xml:space="preserve">.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4"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lastRenderedPageBreak/>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13B0E471"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r w:rsidR="00990D60">
        <w:rPr>
          <w:rFonts w:ascii="Arial" w:eastAsia="Times New Roman" w:hAnsi="Arial" w:cs="Arial"/>
          <w:sz w:val="18"/>
          <w:szCs w:val="18"/>
          <w:lang w:eastAsia="sl-SI"/>
        </w:rPr>
        <w:t xml:space="preserve"> Tudi v tem primeru s</w:t>
      </w:r>
      <w:r w:rsidR="00990D60" w:rsidRPr="00990D60">
        <w:rPr>
          <w:rFonts w:ascii="Arial" w:eastAsia="Times New Roman" w:hAnsi="Arial" w:cs="Arial"/>
          <w:sz w:val="18"/>
          <w:szCs w:val="18"/>
          <w:lang w:eastAsia="sl-SI"/>
        </w:rPr>
        <w:t>troški kritnega nakupa, to je morebitna razlika med dobaviteljevo ceno in ceno po kritnem nakupu, bremenijo dobavitelja</w:t>
      </w:r>
      <w:r w:rsidR="00990D60">
        <w:rPr>
          <w:rFonts w:ascii="Arial" w:eastAsia="Times New Roman" w:hAnsi="Arial" w:cs="Arial"/>
          <w:sz w:val="18"/>
          <w:szCs w:val="18"/>
          <w:lang w:eastAsia="sl-SI"/>
        </w:rPr>
        <w:t>.</w:t>
      </w:r>
    </w:p>
    <w:bookmarkEnd w:id="24"/>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6A235ECF" w14:textId="77777777" w:rsidR="0088698C" w:rsidRDefault="0088698C" w:rsidP="0088698C">
      <w:pPr>
        <w:spacing w:after="0" w:line="240" w:lineRule="auto"/>
        <w:jc w:val="both"/>
        <w:rPr>
          <w:rFonts w:ascii="Arial" w:eastAsia="Times New Roman" w:hAnsi="Arial" w:cs="Arial"/>
          <w:sz w:val="18"/>
          <w:szCs w:val="18"/>
          <w:lang w:eastAsia="sl-SI"/>
        </w:rPr>
      </w:pPr>
    </w:p>
    <w:p w14:paraId="69F9210F" w14:textId="180BC1F8"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t>1</w:t>
      </w:r>
      <w:r w:rsidR="005717FC">
        <w:rPr>
          <w:rFonts w:ascii="Arial" w:eastAsia="Times New Roman" w:hAnsi="Arial" w:cs="Arial"/>
          <w:b/>
          <w:sz w:val="18"/>
          <w:szCs w:val="18"/>
          <w:lang w:eastAsia="sl-SI"/>
        </w:rPr>
        <w:t>2</w:t>
      </w:r>
      <w:r w:rsidRPr="0088698C">
        <w:rPr>
          <w:rFonts w:ascii="Arial" w:eastAsia="Times New Roman" w:hAnsi="Arial" w:cs="Arial"/>
          <w:b/>
          <w:sz w:val="18"/>
          <w:szCs w:val="18"/>
          <w:lang w:eastAsia="sl-SI"/>
        </w:rPr>
        <w:t>.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735A1E11"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oporočnega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77777777"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w:t>
      </w:r>
      <w:proofErr w:type="spellStart"/>
      <w:r w:rsidR="00627D98">
        <w:rPr>
          <w:rFonts w:ascii="Arial" w:eastAsia="Times New Roman" w:hAnsi="Arial" w:cs="Arial"/>
          <w:sz w:val="18"/>
          <w:szCs w:val="18"/>
          <w:lang w:eastAsia="sl-SI"/>
        </w:rPr>
        <w:t>t.i</w:t>
      </w:r>
      <w:proofErr w:type="spellEnd"/>
      <w:r w:rsidR="00627D98">
        <w:rPr>
          <w:rFonts w:ascii="Arial" w:eastAsia="Times New Roman" w:hAnsi="Arial" w:cs="Arial"/>
          <w:sz w:val="18"/>
          <w:szCs w:val="18"/>
          <w:lang w:eastAsia="sl-SI"/>
        </w:rPr>
        <w:t>.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 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 xml:space="preserve">živil ugotovi oporečnost ali </w:t>
      </w:r>
      <w:proofErr w:type="spellStart"/>
      <w:r w:rsidR="00C27AC6">
        <w:rPr>
          <w:rFonts w:ascii="Arial" w:eastAsia="Times New Roman" w:hAnsi="Arial" w:cs="Arial"/>
          <w:sz w:val="18"/>
          <w:szCs w:val="18"/>
          <w:lang w:eastAsia="sl-SI"/>
        </w:rPr>
        <w:t>ne</w:t>
      </w:r>
      <w:r w:rsidR="00FB2D6A" w:rsidRPr="00DD25D6">
        <w:rPr>
          <w:rFonts w:ascii="Arial" w:eastAsia="Times New Roman" w:hAnsi="Arial" w:cs="Arial"/>
          <w:sz w:val="18"/>
          <w:szCs w:val="18"/>
          <w:lang w:eastAsia="sl-SI"/>
        </w:rPr>
        <w:t>kvaliteto</w:t>
      </w:r>
      <w:proofErr w:type="spellEnd"/>
      <w:r w:rsidR="00FB2D6A"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0DCC7FC0"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w:t>
      </w:r>
      <w:r w:rsidR="00ED0813">
        <w:rPr>
          <w:rFonts w:ascii="Arial" w:eastAsia="Times New Roman" w:hAnsi="Arial" w:cs="Arial"/>
          <w:sz w:val="18"/>
          <w:szCs w:val="18"/>
          <w:lang w:eastAsia="sl-SI"/>
        </w:rPr>
        <w:t>,</w:t>
      </w:r>
      <w:r>
        <w:rPr>
          <w:rFonts w:ascii="Arial" w:eastAsia="Times New Roman" w:hAnsi="Arial" w:cs="Arial"/>
          <w:sz w:val="18"/>
          <w:szCs w:val="18"/>
          <w:lang w:eastAsia="sl-SI"/>
        </w:rPr>
        <w:t xml:space="preserve"> prejetih s strani naročnika, lahko naročnik odstopi od okvirnega sporazuma brez odpovednega roka.</w:t>
      </w:r>
    </w:p>
    <w:p w14:paraId="342B1C23" w14:textId="5B1538E1"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5833E60E" w14:textId="5A0D8A84"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41335892" w14:textId="71104159"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3</w:t>
      </w:r>
      <w:r w:rsidRPr="00A91D9D">
        <w:rPr>
          <w:rFonts w:ascii="Arial" w:eastAsia="Times New Roman" w:hAnsi="Arial" w:cs="Arial"/>
          <w:b/>
          <w:bCs/>
          <w:sz w:val="18"/>
          <w:szCs w:val="18"/>
          <w:lang w:eastAsia="sl-SI"/>
        </w:rPr>
        <w:t>.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68542972" w:rsidR="000F6BE6"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lastRenderedPageBreak/>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5487C537" w14:textId="0B01F06A"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74790867" w14:textId="77777777" w:rsidR="00DD45F9" w:rsidRDefault="00DD45F9" w:rsidP="00FB2D6A">
      <w:pPr>
        <w:autoSpaceDE w:val="0"/>
        <w:autoSpaceDN w:val="0"/>
        <w:adjustRightInd w:val="0"/>
        <w:spacing w:after="0" w:line="240" w:lineRule="auto"/>
        <w:jc w:val="both"/>
        <w:rPr>
          <w:rFonts w:ascii="Arial" w:eastAsia="Times New Roman" w:hAnsi="Arial" w:cs="Arial"/>
          <w:sz w:val="18"/>
          <w:szCs w:val="18"/>
          <w:lang w:eastAsia="sl-SI"/>
        </w:rPr>
      </w:pPr>
    </w:p>
    <w:p w14:paraId="74E340E1" w14:textId="1C9655CD"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5717FC">
        <w:rPr>
          <w:rFonts w:ascii="Arial" w:eastAsia="Times New Roman" w:hAnsi="Arial" w:cs="Arial"/>
          <w:b/>
          <w:sz w:val="18"/>
          <w:szCs w:val="18"/>
          <w:lang w:eastAsia="sl-SI"/>
        </w:rPr>
        <w:t>4</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5A90B2D8" w14:textId="77777777" w:rsidR="00AF451C" w:rsidRDefault="00AF451C" w:rsidP="00044E86">
      <w:pPr>
        <w:autoSpaceDE w:val="0"/>
        <w:autoSpaceDN w:val="0"/>
        <w:adjustRightInd w:val="0"/>
        <w:spacing w:after="0" w:line="240" w:lineRule="auto"/>
        <w:jc w:val="both"/>
        <w:rPr>
          <w:rFonts w:ascii="Arial" w:eastAsia="Times New Roman" w:hAnsi="Arial" w:cs="Arial"/>
          <w:sz w:val="18"/>
          <w:szCs w:val="18"/>
          <w:lang w:eastAsia="sl-SI"/>
        </w:rPr>
      </w:pP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1011E2">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C10D9F">
        <w:rPr>
          <w:rFonts w:ascii="Arial" w:eastAsia="Times New Roman" w:hAnsi="Arial" w:cs="Arial"/>
          <w:sz w:val="18"/>
          <w:szCs w:val="18"/>
          <w:lang w:eastAsia="sl-SI"/>
        </w:rPr>
        <w:t>okoljske</w:t>
      </w:r>
      <w:proofErr w:type="spellEnd"/>
      <w:r w:rsidRPr="00C10D9F">
        <w:rPr>
          <w:rFonts w:ascii="Arial" w:eastAsia="Times New Roman" w:hAnsi="Arial" w:cs="Arial"/>
          <w:sz w:val="18"/>
          <w:szCs w:val="18"/>
          <w:lang w:eastAsia="sl-SI"/>
        </w:rPr>
        <w:t xml:space="preserve"> ali socialne zakonodaje s strani dobavitelja ali podizvajalca ali </w:t>
      </w:r>
    </w:p>
    <w:p w14:paraId="18392993" w14:textId="189DDBB1" w:rsidR="00C10D9F" w:rsidRPr="00C10D9F" w:rsidRDefault="00C10D9F" w:rsidP="001011E2">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17BC0306" w14:textId="402E006F" w:rsid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043891BB"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093B5BC6" w14:textId="453C6E2E" w:rsidR="00990D60"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A5BBDD7" w14:textId="6C8EC6DB" w:rsidR="00990D60"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C6FB306" w14:textId="77777777" w:rsidR="00990D60" w:rsidRPr="00C10D9F"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200D1E74" w14:textId="77777777" w:rsidR="00157A32" w:rsidRDefault="00157A32" w:rsidP="00FB2D6A">
      <w:pPr>
        <w:spacing w:after="0" w:line="240" w:lineRule="auto"/>
        <w:jc w:val="both"/>
        <w:rPr>
          <w:rFonts w:ascii="Arial" w:eastAsia="Times New Roman" w:hAnsi="Arial" w:cs="Arial"/>
          <w:sz w:val="18"/>
          <w:szCs w:val="18"/>
          <w:lang w:eastAsia="sl-SI"/>
        </w:rPr>
      </w:pPr>
    </w:p>
    <w:p w14:paraId="32561864" w14:textId="48185BA0"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lastRenderedPageBreak/>
        <w:t>1</w:t>
      </w:r>
      <w:r w:rsidR="005717FC">
        <w:rPr>
          <w:rFonts w:ascii="Arial" w:eastAsia="Times New Roman" w:hAnsi="Arial" w:cs="Arial"/>
          <w:b/>
          <w:sz w:val="18"/>
          <w:szCs w:val="18"/>
          <w:lang w:eastAsia="sl-SI"/>
        </w:rPr>
        <w:t>5</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5C238AAB"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najkasneje v petih (5) dneh od podpis</w:t>
      </w:r>
      <w:r w:rsidR="006A5AB1">
        <w:rPr>
          <w:rFonts w:ascii="Arial" w:eastAsia="Times New Roman" w:hAnsi="Arial" w:cs="Arial"/>
          <w:sz w:val="18"/>
          <w:szCs w:val="18"/>
          <w:lang w:eastAsia="sl-SI"/>
        </w:rPr>
        <w:t>a okvirnega sporazuma 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7E99B49"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zavarovanje unovči 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E44B88">
      <w:pPr>
        <w:pStyle w:val="Odstavekseznama"/>
        <w:numPr>
          <w:ilvl w:val="0"/>
          <w:numId w:val="37"/>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6CDC30C0" w:rsidR="00DD25D6"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5717FC">
        <w:rPr>
          <w:rFonts w:ascii="Arial" w:eastAsia="Times New Roman" w:hAnsi="Arial" w:cs="Arial"/>
          <w:b/>
          <w:sz w:val="18"/>
          <w:szCs w:val="18"/>
          <w:lang w:eastAsia="sl-SI"/>
        </w:rPr>
        <w:t>6</w:t>
      </w:r>
      <w:r w:rsidRPr="00C10D9F">
        <w:rPr>
          <w:rFonts w:ascii="Arial" w:eastAsia="Times New Roman" w:hAnsi="Arial" w:cs="Arial"/>
          <w:b/>
          <w:sz w:val="18"/>
          <w:szCs w:val="18"/>
          <w:lang w:eastAsia="sl-SI"/>
        </w:rPr>
        <w:t>. člen</w:t>
      </w:r>
    </w:p>
    <w:p w14:paraId="1DC4969C" w14:textId="08086CB2" w:rsidR="003C11B2"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(Razvezni pogoj)</w:t>
      </w:r>
    </w:p>
    <w:p w14:paraId="69A2D223" w14:textId="77777777" w:rsidR="003C11B2"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p>
    <w:p w14:paraId="276DE500" w14:textId="62289B91"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Ta okvirni sporazum je sklenjen pod razveznim pogojem, ki se uresniči v primeru izpolnitve ene od naslednjih okoliščin:</w:t>
      </w:r>
    </w:p>
    <w:p w14:paraId="3DF6EE97" w14:textId="77777777" w:rsidR="003C11B2" w:rsidRPr="003C11B2" w:rsidRDefault="003C11B2" w:rsidP="003C11B2">
      <w:pPr>
        <w:numPr>
          <w:ilvl w:val="0"/>
          <w:numId w:val="54"/>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3C11B2">
        <w:rPr>
          <w:rFonts w:ascii="Arial" w:eastAsia="Times New Roman" w:hAnsi="Arial" w:cs="Arial"/>
          <w:sz w:val="18"/>
          <w:szCs w:val="18"/>
          <w:lang w:eastAsia="sl-SI"/>
        </w:rPr>
        <w:t>okoljske</w:t>
      </w:r>
      <w:proofErr w:type="spellEnd"/>
      <w:r w:rsidRPr="003C11B2">
        <w:rPr>
          <w:rFonts w:ascii="Arial" w:eastAsia="Times New Roman" w:hAnsi="Arial" w:cs="Arial"/>
          <w:sz w:val="18"/>
          <w:szCs w:val="18"/>
          <w:lang w:eastAsia="sl-SI"/>
        </w:rPr>
        <w:t xml:space="preserve"> ali socialne zakonodaje s strani izvajalca/dobavitelja ali podizvajalca ali </w:t>
      </w:r>
    </w:p>
    <w:p w14:paraId="452BFC88" w14:textId="77777777" w:rsidR="003C11B2" w:rsidRPr="003C11B2" w:rsidRDefault="003C11B2" w:rsidP="003C11B2">
      <w:pPr>
        <w:numPr>
          <w:ilvl w:val="0"/>
          <w:numId w:val="54"/>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bo naročnik seznanjen, da je pristojni državni organ pri izvajalcu/dobavitelju ali podizvajalcu v času izvajanja pogodbe ugotovil najmanj dve kršitvi v zvezi s:</w:t>
      </w:r>
    </w:p>
    <w:p w14:paraId="4383D9E7" w14:textId="77777777" w:rsidR="003C11B2" w:rsidRPr="003C11B2" w:rsidRDefault="003C11B2" w:rsidP="003C11B2">
      <w:pPr>
        <w:numPr>
          <w:ilvl w:val="1"/>
          <w:numId w:val="54"/>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plačilom za delo, </w:t>
      </w:r>
    </w:p>
    <w:p w14:paraId="344B4D5C" w14:textId="77777777" w:rsidR="003C11B2" w:rsidRPr="003C11B2" w:rsidRDefault="003C11B2" w:rsidP="003C11B2">
      <w:pPr>
        <w:numPr>
          <w:ilvl w:val="1"/>
          <w:numId w:val="54"/>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delovnim časom, </w:t>
      </w:r>
    </w:p>
    <w:p w14:paraId="47E37F1D" w14:textId="77777777" w:rsidR="003C11B2" w:rsidRPr="003C11B2" w:rsidRDefault="003C11B2" w:rsidP="003C11B2">
      <w:pPr>
        <w:numPr>
          <w:ilvl w:val="1"/>
          <w:numId w:val="54"/>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počitki, </w:t>
      </w:r>
    </w:p>
    <w:p w14:paraId="7D905A51" w14:textId="77777777" w:rsidR="003C11B2" w:rsidRPr="003C11B2" w:rsidRDefault="003C11B2" w:rsidP="003C11B2">
      <w:pPr>
        <w:numPr>
          <w:ilvl w:val="1"/>
          <w:numId w:val="54"/>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opravljanjem dela na podlagi pogodb civilnega prava kljub obstoju elementov delovnega razmerja ali </w:t>
      </w:r>
    </w:p>
    <w:p w14:paraId="25E5CD03" w14:textId="77777777" w:rsidR="003C11B2" w:rsidRPr="003C11B2" w:rsidRDefault="003C11B2" w:rsidP="003C11B2">
      <w:pPr>
        <w:numPr>
          <w:ilvl w:val="1"/>
          <w:numId w:val="54"/>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zvezi z zaposlovanjem na črno</w:t>
      </w:r>
    </w:p>
    <w:p w14:paraId="7BF6C207" w14:textId="77777777" w:rsidR="003C11B2" w:rsidRPr="003C11B2" w:rsidRDefault="003C11B2" w:rsidP="003C11B2">
      <w:pPr>
        <w:spacing w:after="0" w:line="276" w:lineRule="auto"/>
        <w:ind w:left="708" w:firstLine="45"/>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in za kateri mu je bila s pravnomočno odločitvijo ali več pravnomočnimi odločitvami izrečena globa za prekršek.</w:t>
      </w:r>
    </w:p>
    <w:p w14:paraId="447E93DC" w14:textId="77777777" w:rsidR="003C11B2" w:rsidRPr="003C11B2" w:rsidRDefault="003C11B2" w:rsidP="003C11B2">
      <w:pPr>
        <w:spacing w:after="0" w:line="276" w:lineRule="auto"/>
        <w:jc w:val="both"/>
        <w:rPr>
          <w:rFonts w:ascii="Arial" w:eastAsia="Times New Roman" w:hAnsi="Arial" w:cs="Arial"/>
          <w:sz w:val="18"/>
          <w:szCs w:val="18"/>
          <w:lang w:eastAsia="sl-SI"/>
        </w:rPr>
      </w:pPr>
    </w:p>
    <w:p w14:paraId="46FB2894" w14:textId="77777777" w:rsidR="003C11B2" w:rsidRPr="003C11B2" w:rsidRDefault="003C11B2" w:rsidP="003C11B2">
      <w:pPr>
        <w:spacing w:after="16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V primeru seznanitve naročnika s kršitvijo bo naročnik o tem obvestil izvajalca/dobavitelja v desetih dneh. </w:t>
      </w:r>
    </w:p>
    <w:p w14:paraId="270FBC99" w14:textId="60E939DA" w:rsidR="003C11B2" w:rsidRPr="003C11B2" w:rsidRDefault="003C11B2" w:rsidP="003C11B2">
      <w:pPr>
        <w:spacing w:after="160" w:line="276" w:lineRule="auto"/>
        <w:jc w:val="both"/>
        <w:rPr>
          <w:rFonts w:ascii="Arial" w:eastAsia="Times New Roman" w:hAnsi="Arial" w:cs="Arial"/>
          <w:sz w:val="18"/>
          <w:szCs w:val="18"/>
          <w:lang w:eastAsia="sl-SI"/>
        </w:rPr>
      </w:pPr>
      <w:r>
        <w:rPr>
          <w:rFonts w:ascii="Arial" w:eastAsia="Times New Roman" w:hAnsi="Arial" w:cs="Arial"/>
          <w:sz w:val="18"/>
          <w:szCs w:val="18"/>
          <w:lang w:eastAsia="sl-SI"/>
        </w:rPr>
        <w:t>D</w:t>
      </w:r>
      <w:r w:rsidRPr="003C11B2">
        <w:rPr>
          <w:rFonts w:ascii="Arial" w:eastAsia="Times New Roman" w:hAnsi="Arial" w:cs="Arial"/>
          <w:sz w:val="18"/>
          <w:szCs w:val="18"/>
          <w:lang w:eastAsia="sl-SI"/>
        </w:rPr>
        <w:t xml:space="preserve">obavitelj lahko v roku, ki ga bo določil naročnik, ki pa ne sme biti daljši kot 15 dni, predloži dokaze, da je sprejel zadostne ukrepe, s katerimi lahko dokaže svojo zanesljivost kljub obstoju kršitev. </w:t>
      </w:r>
    </w:p>
    <w:p w14:paraId="21C3039D" w14:textId="0D0074FC"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14:paraId="516E6331" w14:textId="77777777" w:rsidR="003C11B2" w:rsidRPr="003C11B2" w:rsidRDefault="003C11B2" w:rsidP="003C11B2">
      <w:pPr>
        <w:spacing w:after="0" w:line="276" w:lineRule="auto"/>
        <w:jc w:val="both"/>
        <w:rPr>
          <w:rFonts w:ascii="Arial" w:eastAsia="Times New Roman" w:hAnsi="Arial" w:cs="Arial"/>
          <w:sz w:val="18"/>
          <w:szCs w:val="18"/>
          <w:lang w:eastAsia="sl-SI"/>
        </w:rPr>
      </w:pPr>
    </w:p>
    <w:p w14:paraId="7895202C" w14:textId="12E041BE" w:rsidR="003C11B2" w:rsidRDefault="003C11B2" w:rsidP="003C11B2">
      <w:pPr>
        <w:autoSpaceDE w:val="0"/>
        <w:autoSpaceDN w:val="0"/>
        <w:adjustRightInd w:val="0"/>
        <w:spacing w:after="0" w:line="240"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naročnik v 60 dneh od seznanitve s kršitvijo ne začne novega postopka javnega naročila, se šteje, da je pogodba razvezana šestdeseti dan od seznanitve s kršitvijo.</w:t>
      </w:r>
    </w:p>
    <w:p w14:paraId="0FE1144E" w14:textId="77777777" w:rsidR="00211CB1"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22225DA2" w14:textId="77777777" w:rsidR="00211CB1" w:rsidRPr="003C11B2"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3EFB44F1" w14:textId="6D49261A" w:rsidR="003C11B2" w:rsidRPr="00C10D9F"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17.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5" w:name="_Hlk53736820"/>
      <w:r w:rsidRPr="00C10D9F">
        <w:rPr>
          <w:rFonts w:ascii="Arial" w:eastAsia="Times New Roman" w:hAnsi="Arial" w:cs="Arial"/>
          <w:b/>
          <w:sz w:val="18"/>
          <w:szCs w:val="18"/>
          <w:lang w:eastAsia="sl-SI"/>
        </w:rPr>
        <w:t>Protikorupcijska določba</w:t>
      </w:r>
      <w:bookmarkEnd w:id="25"/>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lastRenderedPageBreak/>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25F1553" w14:textId="62444ABB" w:rsidR="00627D98" w:rsidRDefault="00627D98" w:rsidP="00DD25D6">
      <w:pPr>
        <w:autoSpaceDE w:val="0"/>
        <w:autoSpaceDN w:val="0"/>
        <w:adjustRightInd w:val="0"/>
        <w:spacing w:after="0" w:line="240" w:lineRule="auto"/>
        <w:jc w:val="both"/>
        <w:rPr>
          <w:rFonts w:ascii="Arial" w:eastAsia="Times New Roman" w:hAnsi="Arial" w:cs="Arial"/>
          <w:sz w:val="18"/>
          <w:szCs w:val="18"/>
          <w:lang w:eastAsia="sl-SI"/>
        </w:rPr>
      </w:pPr>
    </w:p>
    <w:p w14:paraId="70F3D6C0" w14:textId="77777777" w:rsidR="00DD45F9" w:rsidRDefault="00DD45F9" w:rsidP="00DD25D6">
      <w:pPr>
        <w:autoSpaceDE w:val="0"/>
        <w:autoSpaceDN w:val="0"/>
        <w:adjustRightInd w:val="0"/>
        <w:spacing w:after="0" w:line="240" w:lineRule="auto"/>
        <w:jc w:val="both"/>
        <w:rPr>
          <w:rFonts w:ascii="Arial" w:eastAsia="Times New Roman" w:hAnsi="Arial" w:cs="Arial"/>
          <w:sz w:val="18"/>
          <w:szCs w:val="18"/>
          <w:lang w:eastAsia="sl-SI"/>
        </w:rPr>
      </w:pPr>
    </w:p>
    <w:p w14:paraId="04C1DA96" w14:textId="1920375F"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3C11B2">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6"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6"/>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7"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5F1773">
        <w:rPr>
          <w:rFonts w:ascii="Arial" w:eastAsia="Times New Roman" w:hAnsi="Arial" w:cs="Arial"/>
          <w:b/>
          <w:bCs/>
          <w:sz w:val="18"/>
          <w:szCs w:val="18"/>
          <w:lang w:eastAsia="sl-SI"/>
        </w:rPr>
        <w:t>__________________________</w:t>
      </w:r>
      <w:r w:rsidR="001011E2" w:rsidRPr="001011E2">
        <w:rPr>
          <w:rFonts w:ascii="Arial" w:eastAsia="Times New Roman" w:hAnsi="Arial" w:cs="Arial"/>
          <w:bCs/>
          <w:sz w:val="18"/>
          <w:szCs w:val="18"/>
          <w:lang w:eastAsia="sl-SI"/>
        </w:rPr>
        <w:t xml:space="preserve">, ki bo dobaviteljem </w:t>
      </w:r>
      <w:bookmarkStart w:id="28"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6A70AEA" w:rsidR="001011E2" w:rsidRPr="001011E2" w:rsidRDefault="001011E2" w:rsidP="001011E2">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1011E2">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29"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30" w:name="_Hlk53737155"/>
      <w:bookmarkEnd w:id="29"/>
      <w:r w:rsidR="005F1773">
        <w:rPr>
          <w:rFonts w:ascii="Arial" w:eastAsia="Times New Roman" w:hAnsi="Arial" w:cs="Arial"/>
          <w:b/>
          <w:bCs/>
          <w:sz w:val="18"/>
          <w:szCs w:val="18"/>
          <w:lang w:eastAsia="sl-SI"/>
        </w:rPr>
        <w:t>__________________________</w:t>
      </w:r>
      <w:bookmarkEnd w:id="30"/>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1011E2">
      <w:pPr>
        <w:pStyle w:val="Odstavekseznama"/>
        <w:numPr>
          <w:ilvl w:val="0"/>
          <w:numId w:val="42"/>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1011E2">
      <w:pPr>
        <w:pStyle w:val="Odstavekseznama"/>
        <w:numPr>
          <w:ilvl w:val="0"/>
          <w:numId w:val="42"/>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6794D48D"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1011E2">
      <w:pPr>
        <w:pStyle w:val="Odstavekseznama"/>
        <w:numPr>
          <w:ilvl w:val="0"/>
          <w:numId w:val="4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1011E2">
      <w:pPr>
        <w:pStyle w:val="Odstavekseznama"/>
        <w:numPr>
          <w:ilvl w:val="0"/>
          <w:numId w:val="43"/>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78A5D0F7"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bCs/>
          <w:sz w:val="18"/>
          <w:szCs w:val="18"/>
          <w:lang w:eastAsia="sl-SI"/>
        </w:rPr>
        <w:t>,</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1011E2">
      <w:pPr>
        <w:pStyle w:val="Odstavekseznama"/>
        <w:numPr>
          <w:ilvl w:val="0"/>
          <w:numId w:val="44"/>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1011E2">
      <w:pPr>
        <w:pStyle w:val="Odstavekseznama"/>
        <w:numPr>
          <w:ilvl w:val="0"/>
          <w:numId w:val="44"/>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bookmarkEnd w:id="27"/>
    <w:bookmarkEnd w:id="28"/>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00B1CE32"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3C11B2">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75963361" w:rsidR="00A24321" w:rsidRPr="00A24321" w:rsidRDefault="003C11B2"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AF9716F" w14:textId="14022CFC"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32848E73" w14:textId="77777777" w:rsidR="00DD45F9" w:rsidRPr="00DD25D6" w:rsidRDefault="00DD45F9"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66322356" w14:textId="4C8B4213"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2BEEAE72"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973E65">
        <w:rPr>
          <w:rFonts w:ascii="Arial" w:eastAsia="Times New Roman" w:hAnsi="Arial" w:cs="Arial"/>
          <w:bCs/>
          <w:sz w:val="18"/>
          <w:szCs w:val="18"/>
          <w:lang w:eastAsia="sl-SI"/>
        </w:rPr>
        <w:t>štirih</w:t>
      </w:r>
      <w:r w:rsidR="00A24321">
        <w:rPr>
          <w:rFonts w:ascii="Arial" w:eastAsia="Times New Roman" w:hAnsi="Arial" w:cs="Arial"/>
          <w:bCs/>
          <w:sz w:val="18"/>
          <w:szCs w:val="18"/>
          <w:lang w:eastAsia="sl-SI"/>
        </w:rPr>
        <w:t xml:space="preserve"> (</w:t>
      </w:r>
      <w:r w:rsidR="00973E65">
        <w:rPr>
          <w:rFonts w:ascii="Arial" w:eastAsia="Times New Roman" w:hAnsi="Arial" w:cs="Arial"/>
          <w:bCs/>
          <w:sz w:val="18"/>
          <w:szCs w:val="18"/>
          <w:lang w:eastAsia="sl-SI"/>
        </w:rPr>
        <w:t>4</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0A8FEA5D" w14:textId="4E1EBB70" w:rsidR="00BA0578" w:rsidRDefault="00BA0578" w:rsidP="005515F1">
      <w:pPr>
        <w:autoSpaceDE w:val="0"/>
        <w:autoSpaceDN w:val="0"/>
        <w:adjustRightInd w:val="0"/>
        <w:spacing w:after="0" w:line="240" w:lineRule="auto"/>
        <w:jc w:val="both"/>
        <w:rPr>
          <w:rFonts w:ascii="Arial" w:eastAsia="Times New Roman" w:hAnsi="Arial" w:cs="Arial"/>
          <w:bCs/>
          <w:sz w:val="18"/>
          <w:szCs w:val="18"/>
          <w:lang w:eastAsia="sl-SI"/>
        </w:rPr>
      </w:pPr>
    </w:p>
    <w:p w14:paraId="0C09A6BC" w14:textId="694E351D" w:rsidR="00BA0578" w:rsidRDefault="00BA0578" w:rsidP="005515F1">
      <w:pPr>
        <w:autoSpaceDE w:val="0"/>
        <w:autoSpaceDN w:val="0"/>
        <w:adjustRightInd w:val="0"/>
        <w:spacing w:after="0" w:line="240" w:lineRule="auto"/>
        <w:jc w:val="both"/>
        <w:rPr>
          <w:rFonts w:ascii="Arial" w:eastAsia="Times New Roman" w:hAnsi="Arial" w:cs="Arial"/>
          <w:bCs/>
          <w:sz w:val="18"/>
          <w:szCs w:val="18"/>
          <w:lang w:eastAsia="sl-SI"/>
        </w:rPr>
      </w:pPr>
    </w:p>
    <w:p w14:paraId="785889ED" w14:textId="77777777" w:rsidR="00BA0578" w:rsidRDefault="00BA0578"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6945FE9E"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21F0BB70"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7404C339" w14:textId="77777777" w:rsidR="005515F1" w:rsidRPr="00DD25D6"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D3D35A8" w14:textId="77777777" w:rsidR="00DD25D6" w:rsidRDefault="00DD25D6" w:rsidP="00DD25D6">
      <w:pPr>
        <w:autoSpaceDE w:val="0"/>
        <w:autoSpaceDN w:val="0"/>
        <w:adjustRightInd w:val="0"/>
        <w:spacing w:after="0" w:line="240" w:lineRule="auto"/>
        <w:rPr>
          <w:rFonts w:ascii="Arial" w:eastAsia="Times New Roman" w:hAnsi="Arial" w:cs="Arial"/>
          <w:b/>
          <w:bCs/>
          <w:sz w:val="18"/>
          <w:szCs w:val="18"/>
          <w:lang w:eastAsia="sl-SI"/>
        </w:rPr>
      </w:pPr>
    </w:p>
    <w:p w14:paraId="03701E1B" w14:textId="77777777" w:rsidR="00A24321" w:rsidRPr="00DD25D6" w:rsidRDefault="00A24321" w:rsidP="00DD25D6">
      <w:pPr>
        <w:autoSpaceDE w:val="0"/>
        <w:autoSpaceDN w:val="0"/>
        <w:adjustRightInd w:val="0"/>
        <w:spacing w:after="0" w:line="240" w:lineRule="auto"/>
        <w:rPr>
          <w:rFonts w:ascii="Arial" w:eastAsia="Times New Roman" w:hAnsi="Arial" w:cs="Arial"/>
          <w:sz w:val="18"/>
          <w:szCs w:val="18"/>
          <w:lang w:eastAsia="sl-SI"/>
        </w:rPr>
      </w:pPr>
    </w:p>
    <w:p w14:paraId="167189A7"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39FFDC5D"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004AB535"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6F1E6A8B" w14:textId="5DCDD5E6" w:rsidR="00DD45F9" w:rsidRDefault="00DD45F9">
      <w:pPr>
        <w:rPr>
          <w:rFonts w:ascii="Arial" w:eastAsia="Times New Roman" w:hAnsi="Arial" w:cs="Arial"/>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547A7EC6" w14:textId="5D2CFCF2"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bookmarkStart w:id="31" w:name="_Hlk53737558"/>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8949EF">
        <w:rPr>
          <w:rFonts w:ascii="Arial" w:eastAsia="Times New Roman" w:hAnsi="Arial" w:cs="Arial"/>
          <w:bCs/>
          <w:i/>
          <w:sz w:val="18"/>
          <w:szCs w:val="18"/>
          <w:lang w:eastAsia="sl-SI"/>
        </w:rPr>
        <w:t>7</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1"/>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A89D1" w14:textId="77777777" w:rsidR="007406B9" w:rsidRDefault="007406B9" w:rsidP="006975C6">
      <w:pPr>
        <w:spacing w:after="0" w:line="240" w:lineRule="auto"/>
      </w:pPr>
      <w:r>
        <w:separator/>
      </w:r>
    </w:p>
  </w:endnote>
  <w:endnote w:type="continuationSeparator" w:id="0">
    <w:p w14:paraId="53793454" w14:textId="77777777" w:rsidR="007406B9" w:rsidRDefault="007406B9"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945809604"/>
      <w:docPartObj>
        <w:docPartGallery w:val="Page Numbers (Bottom of Page)"/>
        <w:docPartUnique/>
      </w:docPartObj>
    </w:sdtPr>
    <w:sdtEndPr>
      <w:rPr>
        <w:noProof/>
      </w:rPr>
    </w:sdtEndPr>
    <w:sdtContent>
      <w:p w14:paraId="31B5E09B" w14:textId="692FC864" w:rsidR="00CD339F" w:rsidRDefault="00CD339F" w:rsidP="003B0E6C">
        <w:pPr>
          <w:pStyle w:val="Noga"/>
          <w:jc w:val="center"/>
        </w:pPr>
      </w:p>
      <w:p w14:paraId="753A5B5C" w14:textId="56EF3534" w:rsidR="00CD339F" w:rsidRPr="006F1DA5" w:rsidRDefault="00CD339F"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E30C37">
          <w:rPr>
            <w:rFonts w:ascii="Arial" w:hAnsi="Arial" w:cs="Arial"/>
            <w:noProof/>
          </w:rPr>
          <w:t>36</w:t>
        </w:r>
        <w:r w:rsidRPr="006F1DA5">
          <w:rPr>
            <w:rFonts w:ascii="Arial" w:hAnsi="Arial" w:cs="Arial"/>
            <w:noProof/>
          </w:rPr>
          <w:fldChar w:fldCharType="end"/>
        </w:r>
      </w:p>
    </w:sdtContent>
  </w:sdt>
  <w:p w14:paraId="5ACFDF11" w14:textId="77777777" w:rsidR="00CD339F" w:rsidRDefault="00CD339F"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E34F7" w14:textId="77777777" w:rsidR="00CD339F" w:rsidRDefault="00CD339F"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13343" w14:textId="77777777" w:rsidR="00CD339F" w:rsidRDefault="00CD339F"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164BE" w14:textId="77777777" w:rsidR="00CD339F" w:rsidRDefault="00CD339F"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09E6" w14:textId="77777777" w:rsidR="00CD339F" w:rsidRDefault="00CD339F"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7E289" w14:textId="77777777" w:rsidR="00CD339F" w:rsidRDefault="00CD339F"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51BD" w14:textId="77777777" w:rsidR="00CD339F" w:rsidRDefault="00CD339F"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EA276" w14:textId="77777777" w:rsidR="007406B9" w:rsidRDefault="007406B9" w:rsidP="006975C6">
      <w:pPr>
        <w:spacing w:after="0" w:line="240" w:lineRule="auto"/>
      </w:pPr>
      <w:r>
        <w:separator/>
      </w:r>
    </w:p>
  </w:footnote>
  <w:footnote w:type="continuationSeparator" w:id="0">
    <w:p w14:paraId="078BFA4D" w14:textId="77777777" w:rsidR="007406B9" w:rsidRDefault="007406B9"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9E8B7" w14:textId="621E421E" w:rsidR="00CD339F" w:rsidRPr="00BA0AF0" w:rsidRDefault="00CD339F"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4" w15:restartNumberingAfterBreak="0">
    <w:nsid w:val="077F4D2A"/>
    <w:multiLevelType w:val="hybridMultilevel"/>
    <w:tmpl w:val="249827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2"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3"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F523D7"/>
    <w:multiLevelType w:val="hybridMultilevel"/>
    <w:tmpl w:val="6E72968A"/>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8"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0"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1"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3"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6" w15:restartNumberingAfterBreak="0">
    <w:nsid w:val="4BBB76E3"/>
    <w:multiLevelType w:val="hybridMultilevel"/>
    <w:tmpl w:val="5A549CD6"/>
    <w:lvl w:ilvl="0" w:tplc="BCA44F22">
      <w:start w:val="1"/>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4C6183"/>
    <w:multiLevelType w:val="hybridMultilevel"/>
    <w:tmpl w:val="6882C8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31"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32"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E7B71F7"/>
    <w:multiLevelType w:val="hybridMultilevel"/>
    <w:tmpl w:val="DB8C3E0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584D13"/>
    <w:multiLevelType w:val="multilevel"/>
    <w:tmpl w:val="630C4F8C"/>
    <w:lvl w:ilvl="0">
      <w:start w:val="1"/>
      <w:numFmt w:val="decimal"/>
      <w:lvlText w:val="%1."/>
      <w:lvlJc w:val="left"/>
      <w:pPr>
        <w:ind w:left="720" w:hanging="360"/>
      </w:pPr>
      <w:rPr>
        <w:rFonts w:hint="default"/>
      </w:rPr>
    </w:lvl>
    <w:lvl w:ilvl="1">
      <w:start w:val="8"/>
      <w:numFmt w:val="bullet"/>
      <w:lvlText w:val="-"/>
      <w:lvlJc w:val="left"/>
      <w:pPr>
        <w:tabs>
          <w:tab w:val="num" w:pos="1440"/>
        </w:tabs>
        <w:ind w:left="1440" w:hanging="360"/>
      </w:pPr>
      <w:rPr>
        <w:rFonts w:ascii="Times New Roman" w:eastAsia="Calibri" w:hAnsi="Times New Roman" w:cs="Times New Roman" w:hint="default"/>
      </w:rPr>
    </w:lvl>
    <w:lvl w:ilvl="2">
      <w:start w:val="10"/>
      <w:numFmt w:val="upperRoman"/>
      <w:lvlText w:val="%3."/>
      <w:lvlJc w:val="left"/>
      <w:pPr>
        <w:ind w:left="2700" w:hanging="720"/>
      </w:pPr>
      <w:rPr>
        <w:rFonts w:hint="default"/>
      </w:rPr>
    </w:lvl>
    <w:lvl w:ilvl="3">
      <w:numFmt w:val="bullet"/>
      <w:lvlText w:val="•"/>
      <w:lvlJc w:val="left"/>
      <w:pPr>
        <w:ind w:left="3228" w:hanging="708"/>
      </w:pPr>
      <w:rPr>
        <w:rFonts w:ascii="Calibri" w:eastAsia="Times New Roman" w:hAnsi="Calibri" w:cs="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C873587"/>
    <w:multiLevelType w:val="hybridMultilevel"/>
    <w:tmpl w:val="2BDCF41E"/>
    <w:lvl w:ilvl="0" w:tplc="3AAE7DE6">
      <w:start w:val="1"/>
      <w:numFmt w:val="bullet"/>
      <w:lvlText w:val="-"/>
      <w:lvlJc w:val="left"/>
      <w:pPr>
        <w:ind w:left="720" w:hanging="360"/>
      </w:pPr>
      <w:rPr>
        <w:rFonts w:ascii="Viner Hand ITC" w:hAnsi="Viner Hand IT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3A71126"/>
    <w:multiLevelType w:val="hybridMultilevel"/>
    <w:tmpl w:val="0D721FEE"/>
    <w:lvl w:ilvl="0" w:tplc="52F292B6">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9" w15:restartNumberingAfterBreak="0">
    <w:nsid w:val="74B0563C"/>
    <w:multiLevelType w:val="hybridMultilevel"/>
    <w:tmpl w:val="44E472EC"/>
    <w:lvl w:ilvl="0" w:tplc="785AB48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52" w15:restartNumberingAfterBreak="0">
    <w:nsid w:val="7D3A734C"/>
    <w:multiLevelType w:val="multilevel"/>
    <w:tmpl w:val="28720CB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93713003">
    <w:abstractNumId w:val="22"/>
  </w:num>
  <w:num w:numId="2" w16cid:durableId="1156142393">
    <w:abstractNumId w:val="5"/>
  </w:num>
  <w:num w:numId="3" w16cid:durableId="1328249219">
    <w:abstractNumId w:val="3"/>
  </w:num>
  <w:num w:numId="4" w16cid:durableId="1411076684">
    <w:abstractNumId w:val="25"/>
  </w:num>
  <w:num w:numId="5" w16cid:durableId="1732145404">
    <w:abstractNumId w:val="12"/>
  </w:num>
  <w:num w:numId="6" w16cid:durableId="1660379710">
    <w:abstractNumId w:val="20"/>
  </w:num>
  <w:num w:numId="7" w16cid:durableId="2038657185">
    <w:abstractNumId w:val="17"/>
  </w:num>
  <w:num w:numId="8" w16cid:durableId="1655646264">
    <w:abstractNumId w:val="51"/>
  </w:num>
  <w:num w:numId="9" w16cid:durableId="168372459">
    <w:abstractNumId w:val="11"/>
  </w:num>
  <w:num w:numId="10" w16cid:durableId="1570731485">
    <w:abstractNumId w:val="30"/>
  </w:num>
  <w:num w:numId="11" w16cid:durableId="630936958">
    <w:abstractNumId w:val="31"/>
  </w:num>
  <w:num w:numId="12" w16cid:durableId="1178274233">
    <w:abstractNumId w:val="6"/>
  </w:num>
  <w:num w:numId="13" w16cid:durableId="1835803853">
    <w:abstractNumId w:val="53"/>
  </w:num>
  <w:num w:numId="14" w16cid:durableId="1182475506">
    <w:abstractNumId w:val="46"/>
  </w:num>
  <w:num w:numId="15" w16cid:durableId="804660205">
    <w:abstractNumId w:val="10"/>
  </w:num>
  <w:num w:numId="16" w16cid:durableId="632827176">
    <w:abstractNumId w:val="40"/>
  </w:num>
  <w:num w:numId="17" w16cid:durableId="1150632780">
    <w:abstractNumId w:val="8"/>
  </w:num>
  <w:num w:numId="18" w16cid:durableId="59523469">
    <w:abstractNumId w:val="7"/>
  </w:num>
  <w:num w:numId="19" w16cid:durableId="797340955">
    <w:abstractNumId w:val="45"/>
  </w:num>
  <w:num w:numId="20" w16cid:durableId="448016671">
    <w:abstractNumId w:val="18"/>
  </w:num>
  <w:num w:numId="21" w16cid:durableId="290940660">
    <w:abstractNumId w:val="39"/>
  </w:num>
  <w:num w:numId="22" w16cid:durableId="82530460">
    <w:abstractNumId w:val="37"/>
  </w:num>
  <w:num w:numId="23" w16cid:durableId="1931960793">
    <w:abstractNumId w:val="43"/>
  </w:num>
  <w:num w:numId="24" w16cid:durableId="1322654833">
    <w:abstractNumId w:val="36"/>
  </w:num>
  <w:num w:numId="25" w16cid:durableId="2115438738">
    <w:abstractNumId w:val="24"/>
  </w:num>
  <w:num w:numId="26" w16cid:durableId="753283572">
    <w:abstractNumId w:val="0"/>
  </w:num>
  <w:num w:numId="27" w16cid:durableId="1734161831">
    <w:abstractNumId w:val="16"/>
  </w:num>
  <w:num w:numId="28" w16cid:durableId="1357341907">
    <w:abstractNumId w:val="33"/>
  </w:num>
  <w:num w:numId="29" w16cid:durableId="1762601515">
    <w:abstractNumId w:val="48"/>
  </w:num>
  <w:num w:numId="30" w16cid:durableId="1385564364">
    <w:abstractNumId w:val="35"/>
  </w:num>
  <w:num w:numId="31" w16cid:durableId="280262485">
    <w:abstractNumId w:val="1"/>
  </w:num>
  <w:num w:numId="32" w16cid:durableId="1859274172">
    <w:abstractNumId w:val="47"/>
  </w:num>
  <w:num w:numId="33" w16cid:durableId="1597447018">
    <w:abstractNumId w:val="32"/>
  </w:num>
  <w:num w:numId="34" w16cid:durableId="1465926052">
    <w:abstractNumId w:val="19"/>
  </w:num>
  <w:num w:numId="35" w16cid:durableId="1443067685">
    <w:abstractNumId w:val="42"/>
  </w:num>
  <w:num w:numId="36" w16cid:durableId="1373190490">
    <w:abstractNumId w:val="41"/>
  </w:num>
  <w:num w:numId="37" w16cid:durableId="858474562">
    <w:abstractNumId w:val="29"/>
  </w:num>
  <w:num w:numId="38" w16cid:durableId="1502237883">
    <w:abstractNumId w:val="38"/>
  </w:num>
  <w:num w:numId="39" w16cid:durableId="1570117919">
    <w:abstractNumId w:val="9"/>
  </w:num>
  <w:num w:numId="40" w16cid:durableId="1573617241">
    <w:abstractNumId w:val="2"/>
  </w:num>
  <w:num w:numId="41" w16cid:durableId="1352683509">
    <w:abstractNumId w:val="15"/>
  </w:num>
  <w:num w:numId="42" w16cid:durableId="147598519">
    <w:abstractNumId w:val="23"/>
  </w:num>
  <w:num w:numId="43" w16cid:durableId="1693677675">
    <w:abstractNumId w:val="44"/>
  </w:num>
  <w:num w:numId="44" w16cid:durableId="329991554">
    <w:abstractNumId w:val="13"/>
  </w:num>
  <w:num w:numId="45" w16cid:durableId="1782801356">
    <w:abstractNumId w:val="4"/>
  </w:num>
  <w:num w:numId="46" w16cid:durableId="474880496">
    <w:abstractNumId w:val="34"/>
  </w:num>
  <w:num w:numId="47" w16cid:durableId="799809168">
    <w:abstractNumId w:val="27"/>
  </w:num>
  <w:num w:numId="48" w16cid:durableId="394856135">
    <w:abstractNumId w:val="21"/>
  </w:num>
  <w:num w:numId="49" w16cid:durableId="1310402796">
    <w:abstractNumId w:val="28"/>
  </w:num>
  <w:num w:numId="50" w16cid:durableId="620307379">
    <w:abstractNumId w:val="49"/>
  </w:num>
  <w:num w:numId="51" w16cid:durableId="1540702318">
    <w:abstractNumId w:val="26"/>
  </w:num>
  <w:num w:numId="52" w16cid:durableId="1615866790">
    <w:abstractNumId w:val="52"/>
  </w:num>
  <w:num w:numId="53" w16cid:durableId="944384837">
    <w:abstractNumId w:val="14"/>
  </w:num>
  <w:num w:numId="54" w16cid:durableId="1500652049">
    <w:abstractNumId w:val="5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4F5A"/>
    <w:rsid w:val="0001495E"/>
    <w:rsid w:val="00014998"/>
    <w:rsid w:val="000154F2"/>
    <w:rsid w:val="00016767"/>
    <w:rsid w:val="00017AA0"/>
    <w:rsid w:val="00021212"/>
    <w:rsid w:val="00023752"/>
    <w:rsid w:val="0002397B"/>
    <w:rsid w:val="00027F41"/>
    <w:rsid w:val="00037A49"/>
    <w:rsid w:val="00037E94"/>
    <w:rsid w:val="00042794"/>
    <w:rsid w:val="00042C4F"/>
    <w:rsid w:val="000432AA"/>
    <w:rsid w:val="00043DDE"/>
    <w:rsid w:val="000441EA"/>
    <w:rsid w:val="00044E86"/>
    <w:rsid w:val="00046493"/>
    <w:rsid w:val="00052F27"/>
    <w:rsid w:val="00057D64"/>
    <w:rsid w:val="00060AEA"/>
    <w:rsid w:val="00067257"/>
    <w:rsid w:val="00070580"/>
    <w:rsid w:val="00076643"/>
    <w:rsid w:val="000771AC"/>
    <w:rsid w:val="0008431E"/>
    <w:rsid w:val="00091A9D"/>
    <w:rsid w:val="000946F3"/>
    <w:rsid w:val="00095250"/>
    <w:rsid w:val="00097F4A"/>
    <w:rsid w:val="000A1F28"/>
    <w:rsid w:val="000A3E98"/>
    <w:rsid w:val="000A6F36"/>
    <w:rsid w:val="000B302B"/>
    <w:rsid w:val="000B3B55"/>
    <w:rsid w:val="000B5E92"/>
    <w:rsid w:val="000B7E57"/>
    <w:rsid w:val="000C5527"/>
    <w:rsid w:val="000C7DF5"/>
    <w:rsid w:val="000E5B1B"/>
    <w:rsid w:val="000E73FE"/>
    <w:rsid w:val="000E76C6"/>
    <w:rsid w:val="000F070B"/>
    <w:rsid w:val="000F1C3B"/>
    <w:rsid w:val="000F281B"/>
    <w:rsid w:val="000F3713"/>
    <w:rsid w:val="000F52E3"/>
    <w:rsid w:val="000F6BE6"/>
    <w:rsid w:val="000F7B0A"/>
    <w:rsid w:val="000F7DD0"/>
    <w:rsid w:val="001011E2"/>
    <w:rsid w:val="001059A9"/>
    <w:rsid w:val="00106F76"/>
    <w:rsid w:val="001119EB"/>
    <w:rsid w:val="00111B1E"/>
    <w:rsid w:val="00114F93"/>
    <w:rsid w:val="00120345"/>
    <w:rsid w:val="001226B2"/>
    <w:rsid w:val="00127127"/>
    <w:rsid w:val="001312D7"/>
    <w:rsid w:val="00134892"/>
    <w:rsid w:val="00137B06"/>
    <w:rsid w:val="00147A07"/>
    <w:rsid w:val="00147D69"/>
    <w:rsid w:val="00151265"/>
    <w:rsid w:val="0015200A"/>
    <w:rsid w:val="00154093"/>
    <w:rsid w:val="00155272"/>
    <w:rsid w:val="00157A32"/>
    <w:rsid w:val="00157A6A"/>
    <w:rsid w:val="00160AE2"/>
    <w:rsid w:val="001629D9"/>
    <w:rsid w:val="00163BDF"/>
    <w:rsid w:val="001643EA"/>
    <w:rsid w:val="00165071"/>
    <w:rsid w:val="001657CA"/>
    <w:rsid w:val="0017045D"/>
    <w:rsid w:val="001805B2"/>
    <w:rsid w:val="001876E1"/>
    <w:rsid w:val="001934ED"/>
    <w:rsid w:val="00197639"/>
    <w:rsid w:val="001A31A4"/>
    <w:rsid w:val="001A34C8"/>
    <w:rsid w:val="001A699E"/>
    <w:rsid w:val="001B69AE"/>
    <w:rsid w:val="001C5203"/>
    <w:rsid w:val="001C6AFD"/>
    <w:rsid w:val="001D0598"/>
    <w:rsid w:val="001D1EA7"/>
    <w:rsid w:val="001E3D03"/>
    <w:rsid w:val="001E5435"/>
    <w:rsid w:val="001E6018"/>
    <w:rsid w:val="001F11D0"/>
    <w:rsid w:val="001F2643"/>
    <w:rsid w:val="001F5386"/>
    <w:rsid w:val="001F5FD8"/>
    <w:rsid w:val="001F72D0"/>
    <w:rsid w:val="001F7761"/>
    <w:rsid w:val="00204EDB"/>
    <w:rsid w:val="00205646"/>
    <w:rsid w:val="00210A38"/>
    <w:rsid w:val="002110F9"/>
    <w:rsid w:val="002112E4"/>
    <w:rsid w:val="00211CB1"/>
    <w:rsid w:val="00226973"/>
    <w:rsid w:val="00231697"/>
    <w:rsid w:val="002332D2"/>
    <w:rsid w:val="002333C2"/>
    <w:rsid w:val="002346C9"/>
    <w:rsid w:val="00236146"/>
    <w:rsid w:val="002376E3"/>
    <w:rsid w:val="00246422"/>
    <w:rsid w:val="0024678A"/>
    <w:rsid w:val="002500B7"/>
    <w:rsid w:val="00250B95"/>
    <w:rsid w:val="002520D3"/>
    <w:rsid w:val="002561E5"/>
    <w:rsid w:val="0026095E"/>
    <w:rsid w:val="00262B3A"/>
    <w:rsid w:val="002634AA"/>
    <w:rsid w:val="002649DC"/>
    <w:rsid w:val="00265F67"/>
    <w:rsid w:val="00271F38"/>
    <w:rsid w:val="00281200"/>
    <w:rsid w:val="00281E34"/>
    <w:rsid w:val="002825DF"/>
    <w:rsid w:val="002832EC"/>
    <w:rsid w:val="0028337E"/>
    <w:rsid w:val="00297165"/>
    <w:rsid w:val="002A5D7F"/>
    <w:rsid w:val="002A7180"/>
    <w:rsid w:val="002C1213"/>
    <w:rsid w:val="002C2BB6"/>
    <w:rsid w:val="002C782B"/>
    <w:rsid w:val="002D0B81"/>
    <w:rsid w:val="002D26E6"/>
    <w:rsid w:val="002D3368"/>
    <w:rsid w:val="002D58B5"/>
    <w:rsid w:val="002F0BE9"/>
    <w:rsid w:val="00304053"/>
    <w:rsid w:val="00305F59"/>
    <w:rsid w:val="00314C32"/>
    <w:rsid w:val="00330583"/>
    <w:rsid w:val="00331855"/>
    <w:rsid w:val="0033249E"/>
    <w:rsid w:val="00337882"/>
    <w:rsid w:val="00337E4D"/>
    <w:rsid w:val="00343395"/>
    <w:rsid w:val="003451DB"/>
    <w:rsid w:val="00357703"/>
    <w:rsid w:val="003653C9"/>
    <w:rsid w:val="0036650F"/>
    <w:rsid w:val="00366604"/>
    <w:rsid w:val="00374F29"/>
    <w:rsid w:val="00376387"/>
    <w:rsid w:val="00380113"/>
    <w:rsid w:val="0038427A"/>
    <w:rsid w:val="00393133"/>
    <w:rsid w:val="00395773"/>
    <w:rsid w:val="003A1AA2"/>
    <w:rsid w:val="003A1E72"/>
    <w:rsid w:val="003A28D7"/>
    <w:rsid w:val="003A2C25"/>
    <w:rsid w:val="003A3050"/>
    <w:rsid w:val="003A31F6"/>
    <w:rsid w:val="003A4C27"/>
    <w:rsid w:val="003B0E6C"/>
    <w:rsid w:val="003B5308"/>
    <w:rsid w:val="003C11B2"/>
    <w:rsid w:val="003C53A2"/>
    <w:rsid w:val="003C53DD"/>
    <w:rsid w:val="003C5DCC"/>
    <w:rsid w:val="003C6260"/>
    <w:rsid w:val="003C6365"/>
    <w:rsid w:val="003D08B4"/>
    <w:rsid w:val="003D2A01"/>
    <w:rsid w:val="003D2B41"/>
    <w:rsid w:val="003D4BBE"/>
    <w:rsid w:val="003D6F26"/>
    <w:rsid w:val="003E77C7"/>
    <w:rsid w:val="003F34D2"/>
    <w:rsid w:val="003F7E52"/>
    <w:rsid w:val="0040217E"/>
    <w:rsid w:val="00405C30"/>
    <w:rsid w:val="00417F55"/>
    <w:rsid w:val="00420D44"/>
    <w:rsid w:val="004313D7"/>
    <w:rsid w:val="00432317"/>
    <w:rsid w:val="004347A0"/>
    <w:rsid w:val="004425C6"/>
    <w:rsid w:val="00463543"/>
    <w:rsid w:val="00464601"/>
    <w:rsid w:val="004702FB"/>
    <w:rsid w:val="00471503"/>
    <w:rsid w:val="00471A19"/>
    <w:rsid w:val="004742A4"/>
    <w:rsid w:val="004749F9"/>
    <w:rsid w:val="00476FF7"/>
    <w:rsid w:val="004776F1"/>
    <w:rsid w:val="00484126"/>
    <w:rsid w:val="00490DF5"/>
    <w:rsid w:val="0049479E"/>
    <w:rsid w:val="00495438"/>
    <w:rsid w:val="004A2A62"/>
    <w:rsid w:val="004A2E25"/>
    <w:rsid w:val="004A74DD"/>
    <w:rsid w:val="004B060F"/>
    <w:rsid w:val="004B1234"/>
    <w:rsid w:val="004B1820"/>
    <w:rsid w:val="004C315C"/>
    <w:rsid w:val="004C4B22"/>
    <w:rsid w:val="004D2F9F"/>
    <w:rsid w:val="004D5B09"/>
    <w:rsid w:val="004E0C24"/>
    <w:rsid w:val="004E6129"/>
    <w:rsid w:val="004E7A25"/>
    <w:rsid w:val="004F2927"/>
    <w:rsid w:val="004F65B0"/>
    <w:rsid w:val="004F76E3"/>
    <w:rsid w:val="005062E9"/>
    <w:rsid w:val="00510DA0"/>
    <w:rsid w:val="0051146A"/>
    <w:rsid w:val="005116E9"/>
    <w:rsid w:val="0051414E"/>
    <w:rsid w:val="00520848"/>
    <w:rsid w:val="0052142A"/>
    <w:rsid w:val="00527FBB"/>
    <w:rsid w:val="00530814"/>
    <w:rsid w:val="00534DD3"/>
    <w:rsid w:val="0053510E"/>
    <w:rsid w:val="005423BF"/>
    <w:rsid w:val="00546145"/>
    <w:rsid w:val="00547E97"/>
    <w:rsid w:val="00550BE3"/>
    <w:rsid w:val="005515F1"/>
    <w:rsid w:val="00551C43"/>
    <w:rsid w:val="005565CB"/>
    <w:rsid w:val="00556F9B"/>
    <w:rsid w:val="0056363F"/>
    <w:rsid w:val="00566D4E"/>
    <w:rsid w:val="00567567"/>
    <w:rsid w:val="005717FC"/>
    <w:rsid w:val="00573700"/>
    <w:rsid w:val="00575969"/>
    <w:rsid w:val="00577336"/>
    <w:rsid w:val="005777DF"/>
    <w:rsid w:val="0058216C"/>
    <w:rsid w:val="0058311B"/>
    <w:rsid w:val="00584A12"/>
    <w:rsid w:val="00586186"/>
    <w:rsid w:val="005909C7"/>
    <w:rsid w:val="005A3C10"/>
    <w:rsid w:val="005A72E0"/>
    <w:rsid w:val="005B1C0F"/>
    <w:rsid w:val="005B6195"/>
    <w:rsid w:val="005B6A3D"/>
    <w:rsid w:val="005B6BD4"/>
    <w:rsid w:val="005C3C80"/>
    <w:rsid w:val="005C3FA9"/>
    <w:rsid w:val="005C43DC"/>
    <w:rsid w:val="005D262B"/>
    <w:rsid w:val="005F1773"/>
    <w:rsid w:val="005F261A"/>
    <w:rsid w:val="005F35A3"/>
    <w:rsid w:val="005F7AFB"/>
    <w:rsid w:val="005F7E9A"/>
    <w:rsid w:val="00601528"/>
    <w:rsid w:val="006139A7"/>
    <w:rsid w:val="00620EEE"/>
    <w:rsid w:val="0062112A"/>
    <w:rsid w:val="006224E7"/>
    <w:rsid w:val="006243F9"/>
    <w:rsid w:val="00627D98"/>
    <w:rsid w:val="006333B6"/>
    <w:rsid w:val="00634411"/>
    <w:rsid w:val="006347C3"/>
    <w:rsid w:val="00635CA0"/>
    <w:rsid w:val="0064050F"/>
    <w:rsid w:val="00646A9C"/>
    <w:rsid w:val="00647EC0"/>
    <w:rsid w:val="00652CA5"/>
    <w:rsid w:val="00655C1C"/>
    <w:rsid w:val="006613E5"/>
    <w:rsid w:val="00662A46"/>
    <w:rsid w:val="006737E9"/>
    <w:rsid w:val="006760AA"/>
    <w:rsid w:val="006762B3"/>
    <w:rsid w:val="0067763E"/>
    <w:rsid w:val="00686594"/>
    <w:rsid w:val="00686BAD"/>
    <w:rsid w:val="0068737D"/>
    <w:rsid w:val="0069526B"/>
    <w:rsid w:val="006975C6"/>
    <w:rsid w:val="006A5918"/>
    <w:rsid w:val="006A5AB1"/>
    <w:rsid w:val="006A65C1"/>
    <w:rsid w:val="006B2936"/>
    <w:rsid w:val="006B61F6"/>
    <w:rsid w:val="006D0B65"/>
    <w:rsid w:val="006D22E0"/>
    <w:rsid w:val="006D37C2"/>
    <w:rsid w:val="006D4B75"/>
    <w:rsid w:val="006D75DE"/>
    <w:rsid w:val="006D7BB0"/>
    <w:rsid w:val="006E026A"/>
    <w:rsid w:val="006E3195"/>
    <w:rsid w:val="006E4105"/>
    <w:rsid w:val="006F035E"/>
    <w:rsid w:val="006F1DA5"/>
    <w:rsid w:val="006F4C34"/>
    <w:rsid w:val="007017A7"/>
    <w:rsid w:val="007068E7"/>
    <w:rsid w:val="00706BDD"/>
    <w:rsid w:val="007109D5"/>
    <w:rsid w:val="00714B36"/>
    <w:rsid w:val="00717838"/>
    <w:rsid w:val="007223D3"/>
    <w:rsid w:val="0072524E"/>
    <w:rsid w:val="00727575"/>
    <w:rsid w:val="00740182"/>
    <w:rsid w:val="007406B9"/>
    <w:rsid w:val="00743D6B"/>
    <w:rsid w:val="00745429"/>
    <w:rsid w:val="00745C5E"/>
    <w:rsid w:val="00750715"/>
    <w:rsid w:val="0075128C"/>
    <w:rsid w:val="0075244C"/>
    <w:rsid w:val="00754998"/>
    <w:rsid w:val="007641C0"/>
    <w:rsid w:val="007651DB"/>
    <w:rsid w:val="0076594C"/>
    <w:rsid w:val="00775DAE"/>
    <w:rsid w:val="007841A4"/>
    <w:rsid w:val="00785F39"/>
    <w:rsid w:val="00791290"/>
    <w:rsid w:val="007912DB"/>
    <w:rsid w:val="00793793"/>
    <w:rsid w:val="007B5219"/>
    <w:rsid w:val="007B52EB"/>
    <w:rsid w:val="007C3EA0"/>
    <w:rsid w:val="007D6FB3"/>
    <w:rsid w:val="007E0E83"/>
    <w:rsid w:val="007E2EFB"/>
    <w:rsid w:val="007E4767"/>
    <w:rsid w:val="007E5B92"/>
    <w:rsid w:val="007E6677"/>
    <w:rsid w:val="007E7244"/>
    <w:rsid w:val="007F0B8D"/>
    <w:rsid w:val="007F1258"/>
    <w:rsid w:val="007F42EA"/>
    <w:rsid w:val="00800BC0"/>
    <w:rsid w:val="00803ADE"/>
    <w:rsid w:val="00804747"/>
    <w:rsid w:val="0081029A"/>
    <w:rsid w:val="008208BE"/>
    <w:rsid w:val="008241D8"/>
    <w:rsid w:val="008264B7"/>
    <w:rsid w:val="008278F5"/>
    <w:rsid w:val="008323C6"/>
    <w:rsid w:val="008350D6"/>
    <w:rsid w:val="0083623F"/>
    <w:rsid w:val="00840935"/>
    <w:rsid w:val="008409EE"/>
    <w:rsid w:val="0084141A"/>
    <w:rsid w:val="00841F59"/>
    <w:rsid w:val="00842EB4"/>
    <w:rsid w:val="00843DC2"/>
    <w:rsid w:val="0084419F"/>
    <w:rsid w:val="00854D94"/>
    <w:rsid w:val="00867769"/>
    <w:rsid w:val="00874652"/>
    <w:rsid w:val="0087536D"/>
    <w:rsid w:val="00876A30"/>
    <w:rsid w:val="00884F2F"/>
    <w:rsid w:val="0088698C"/>
    <w:rsid w:val="00887E53"/>
    <w:rsid w:val="008943EC"/>
    <w:rsid w:val="008949EF"/>
    <w:rsid w:val="008968A3"/>
    <w:rsid w:val="008978D4"/>
    <w:rsid w:val="008A008F"/>
    <w:rsid w:val="008A12D4"/>
    <w:rsid w:val="008A30E7"/>
    <w:rsid w:val="008A3697"/>
    <w:rsid w:val="008A6217"/>
    <w:rsid w:val="008A6541"/>
    <w:rsid w:val="008B72CE"/>
    <w:rsid w:val="008D0741"/>
    <w:rsid w:val="008D20B3"/>
    <w:rsid w:val="008D2DCD"/>
    <w:rsid w:val="008D58B9"/>
    <w:rsid w:val="008E400F"/>
    <w:rsid w:val="008F07DC"/>
    <w:rsid w:val="008F7955"/>
    <w:rsid w:val="00902406"/>
    <w:rsid w:val="00902651"/>
    <w:rsid w:val="0090724D"/>
    <w:rsid w:val="009114E3"/>
    <w:rsid w:val="00920408"/>
    <w:rsid w:val="00926458"/>
    <w:rsid w:val="00930867"/>
    <w:rsid w:val="00930868"/>
    <w:rsid w:val="0093150A"/>
    <w:rsid w:val="00933900"/>
    <w:rsid w:val="00941EAE"/>
    <w:rsid w:val="00942482"/>
    <w:rsid w:val="009435CA"/>
    <w:rsid w:val="00946107"/>
    <w:rsid w:val="00947C01"/>
    <w:rsid w:val="0095090F"/>
    <w:rsid w:val="00951866"/>
    <w:rsid w:val="00955274"/>
    <w:rsid w:val="00960022"/>
    <w:rsid w:val="009652C0"/>
    <w:rsid w:val="00967924"/>
    <w:rsid w:val="00972475"/>
    <w:rsid w:val="00973E65"/>
    <w:rsid w:val="0097619E"/>
    <w:rsid w:val="00982370"/>
    <w:rsid w:val="00987C85"/>
    <w:rsid w:val="00987D26"/>
    <w:rsid w:val="00990D60"/>
    <w:rsid w:val="009B6FA3"/>
    <w:rsid w:val="009C2494"/>
    <w:rsid w:val="009D0B6B"/>
    <w:rsid w:val="009D5EA4"/>
    <w:rsid w:val="009D7A22"/>
    <w:rsid w:val="009E214E"/>
    <w:rsid w:val="009E7E51"/>
    <w:rsid w:val="009F1EC0"/>
    <w:rsid w:val="009F579A"/>
    <w:rsid w:val="00A01F5C"/>
    <w:rsid w:val="00A074E0"/>
    <w:rsid w:val="00A11567"/>
    <w:rsid w:val="00A21F80"/>
    <w:rsid w:val="00A22338"/>
    <w:rsid w:val="00A24321"/>
    <w:rsid w:val="00A30660"/>
    <w:rsid w:val="00A31DC6"/>
    <w:rsid w:val="00A3318A"/>
    <w:rsid w:val="00A366BF"/>
    <w:rsid w:val="00A4001A"/>
    <w:rsid w:val="00A441F5"/>
    <w:rsid w:val="00A52459"/>
    <w:rsid w:val="00A62A15"/>
    <w:rsid w:val="00A66E29"/>
    <w:rsid w:val="00A7389A"/>
    <w:rsid w:val="00A75C55"/>
    <w:rsid w:val="00A81DE4"/>
    <w:rsid w:val="00A92B4D"/>
    <w:rsid w:val="00A950C9"/>
    <w:rsid w:val="00A968EF"/>
    <w:rsid w:val="00AA1B4D"/>
    <w:rsid w:val="00AA2CAB"/>
    <w:rsid w:val="00AA4FC0"/>
    <w:rsid w:val="00AA60F9"/>
    <w:rsid w:val="00AB0BE9"/>
    <w:rsid w:val="00AB5F0F"/>
    <w:rsid w:val="00AC0622"/>
    <w:rsid w:val="00AC1E9B"/>
    <w:rsid w:val="00AC4FBC"/>
    <w:rsid w:val="00AD292A"/>
    <w:rsid w:val="00AD469C"/>
    <w:rsid w:val="00AF1C0D"/>
    <w:rsid w:val="00AF36DA"/>
    <w:rsid w:val="00AF451C"/>
    <w:rsid w:val="00AF6B61"/>
    <w:rsid w:val="00AF7FB0"/>
    <w:rsid w:val="00AF7FF9"/>
    <w:rsid w:val="00B00613"/>
    <w:rsid w:val="00B03882"/>
    <w:rsid w:val="00B05760"/>
    <w:rsid w:val="00B05771"/>
    <w:rsid w:val="00B14B09"/>
    <w:rsid w:val="00B169F3"/>
    <w:rsid w:val="00B2338C"/>
    <w:rsid w:val="00B25934"/>
    <w:rsid w:val="00B35942"/>
    <w:rsid w:val="00B36CD0"/>
    <w:rsid w:val="00B43A67"/>
    <w:rsid w:val="00B508B6"/>
    <w:rsid w:val="00B51B0A"/>
    <w:rsid w:val="00B5220B"/>
    <w:rsid w:val="00B535CB"/>
    <w:rsid w:val="00B6382B"/>
    <w:rsid w:val="00B6413F"/>
    <w:rsid w:val="00B73005"/>
    <w:rsid w:val="00B7380A"/>
    <w:rsid w:val="00B757D1"/>
    <w:rsid w:val="00B86BB9"/>
    <w:rsid w:val="00B87ADE"/>
    <w:rsid w:val="00B90853"/>
    <w:rsid w:val="00B9193D"/>
    <w:rsid w:val="00B93434"/>
    <w:rsid w:val="00B94814"/>
    <w:rsid w:val="00BA0578"/>
    <w:rsid w:val="00BA0AF0"/>
    <w:rsid w:val="00BA23B9"/>
    <w:rsid w:val="00BA4717"/>
    <w:rsid w:val="00BA5DD1"/>
    <w:rsid w:val="00BB0E49"/>
    <w:rsid w:val="00BB3484"/>
    <w:rsid w:val="00BB3959"/>
    <w:rsid w:val="00BB4D96"/>
    <w:rsid w:val="00BC2D61"/>
    <w:rsid w:val="00BC3673"/>
    <w:rsid w:val="00BD2BE3"/>
    <w:rsid w:val="00BD2F84"/>
    <w:rsid w:val="00BD4C0D"/>
    <w:rsid w:val="00BD5190"/>
    <w:rsid w:val="00BD695C"/>
    <w:rsid w:val="00BE0294"/>
    <w:rsid w:val="00BF4757"/>
    <w:rsid w:val="00BF72A0"/>
    <w:rsid w:val="00BF7E3E"/>
    <w:rsid w:val="00C0267C"/>
    <w:rsid w:val="00C02721"/>
    <w:rsid w:val="00C02EF0"/>
    <w:rsid w:val="00C10D9F"/>
    <w:rsid w:val="00C125C6"/>
    <w:rsid w:val="00C14D9F"/>
    <w:rsid w:val="00C16A87"/>
    <w:rsid w:val="00C16CA1"/>
    <w:rsid w:val="00C20F5F"/>
    <w:rsid w:val="00C21002"/>
    <w:rsid w:val="00C21566"/>
    <w:rsid w:val="00C223E7"/>
    <w:rsid w:val="00C22F23"/>
    <w:rsid w:val="00C24613"/>
    <w:rsid w:val="00C27AC6"/>
    <w:rsid w:val="00C315C9"/>
    <w:rsid w:val="00C32891"/>
    <w:rsid w:val="00C40152"/>
    <w:rsid w:val="00C41BAC"/>
    <w:rsid w:val="00C430E8"/>
    <w:rsid w:val="00C4793C"/>
    <w:rsid w:val="00C55D29"/>
    <w:rsid w:val="00C56373"/>
    <w:rsid w:val="00C563C0"/>
    <w:rsid w:val="00C6216A"/>
    <w:rsid w:val="00C64255"/>
    <w:rsid w:val="00C65C1F"/>
    <w:rsid w:val="00C7445A"/>
    <w:rsid w:val="00C745BC"/>
    <w:rsid w:val="00C76D3F"/>
    <w:rsid w:val="00C80624"/>
    <w:rsid w:val="00C84C31"/>
    <w:rsid w:val="00C92F23"/>
    <w:rsid w:val="00C95F67"/>
    <w:rsid w:val="00CA5179"/>
    <w:rsid w:val="00CA5C46"/>
    <w:rsid w:val="00CB0190"/>
    <w:rsid w:val="00CB4A95"/>
    <w:rsid w:val="00CC044B"/>
    <w:rsid w:val="00CC2CC5"/>
    <w:rsid w:val="00CC37C9"/>
    <w:rsid w:val="00CC4F1A"/>
    <w:rsid w:val="00CD0D70"/>
    <w:rsid w:val="00CD218D"/>
    <w:rsid w:val="00CD339F"/>
    <w:rsid w:val="00CD6135"/>
    <w:rsid w:val="00CD6E25"/>
    <w:rsid w:val="00CD7DD4"/>
    <w:rsid w:val="00CE17D8"/>
    <w:rsid w:val="00CF38DC"/>
    <w:rsid w:val="00CF52BB"/>
    <w:rsid w:val="00D02BAC"/>
    <w:rsid w:val="00D0323B"/>
    <w:rsid w:val="00D039FA"/>
    <w:rsid w:val="00D11086"/>
    <w:rsid w:val="00D1108A"/>
    <w:rsid w:val="00D24E73"/>
    <w:rsid w:val="00D3178C"/>
    <w:rsid w:val="00D32894"/>
    <w:rsid w:val="00D32BAD"/>
    <w:rsid w:val="00D35387"/>
    <w:rsid w:val="00D379CF"/>
    <w:rsid w:val="00D401DC"/>
    <w:rsid w:val="00D425A0"/>
    <w:rsid w:val="00D42C31"/>
    <w:rsid w:val="00D443D7"/>
    <w:rsid w:val="00D45079"/>
    <w:rsid w:val="00D53E85"/>
    <w:rsid w:val="00D547C6"/>
    <w:rsid w:val="00D57E2D"/>
    <w:rsid w:val="00D60A0B"/>
    <w:rsid w:val="00D6151E"/>
    <w:rsid w:val="00D64BC7"/>
    <w:rsid w:val="00D67CA2"/>
    <w:rsid w:val="00D71591"/>
    <w:rsid w:val="00D7180C"/>
    <w:rsid w:val="00D7467F"/>
    <w:rsid w:val="00D7788E"/>
    <w:rsid w:val="00D77C3E"/>
    <w:rsid w:val="00D82CC3"/>
    <w:rsid w:val="00D833B0"/>
    <w:rsid w:val="00D860AC"/>
    <w:rsid w:val="00D875DB"/>
    <w:rsid w:val="00D915B8"/>
    <w:rsid w:val="00D931BF"/>
    <w:rsid w:val="00D968D5"/>
    <w:rsid w:val="00DA4414"/>
    <w:rsid w:val="00DA74CC"/>
    <w:rsid w:val="00DC46B1"/>
    <w:rsid w:val="00DD25D6"/>
    <w:rsid w:val="00DD2FA1"/>
    <w:rsid w:val="00DD3AEB"/>
    <w:rsid w:val="00DD45F9"/>
    <w:rsid w:val="00DE16CA"/>
    <w:rsid w:val="00DE5603"/>
    <w:rsid w:val="00E0113E"/>
    <w:rsid w:val="00E07227"/>
    <w:rsid w:val="00E07F42"/>
    <w:rsid w:val="00E15807"/>
    <w:rsid w:val="00E17B7E"/>
    <w:rsid w:val="00E20213"/>
    <w:rsid w:val="00E2094B"/>
    <w:rsid w:val="00E30C37"/>
    <w:rsid w:val="00E31DBC"/>
    <w:rsid w:val="00E32A8A"/>
    <w:rsid w:val="00E34FED"/>
    <w:rsid w:val="00E40639"/>
    <w:rsid w:val="00E43B00"/>
    <w:rsid w:val="00E44B88"/>
    <w:rsid w:val="00E45774"/>
    <w:rsid w:val="00E529AD"/>
    <w:rsid w:val="00E55B9D"/>
    <w:rsid w:val="00E567FE"/>
    <w:rsid w:val="00E61445"/>
    <w:rsid w:val="00E61593"/>
    <w:rsid w:val="00E6545C"/>
    <w:rsid w:val="00E66AEF"/>
    <w:rsid w:val="00E71C9A"/>
    <w:rsid w:val="00E807DF"/>
    <w:rsid w:val="00E81FD0"/>
    <w:rsid w:val="00E82639"/>
    <w:rsid w:val="00E9115D"/>
    <w:rsid w:val="00E925E5"/>
    <w:rsid w:val="00E92CA1"/>
    <w:rsid w:val="00E952DB"/>
    <w:rsid w:val="00EA04E3"/>
    <w:rsid w:val="00EA4035"/>
    <w:rsid w:val="00EA524C"/>
    <w:rsid w:val="00EB1DA3"/>
    <w:rsid w:val="00EB1EB9"/>
    <w:rsid w:val="00EB2D52"/>
    <w:rsid w:val="00EB47FC"/>
    <w:rsid w:val="00EC1958"/>
    <w:rsid w:val="00EC22A1"/>
    <w:rsid w:val="00ED0813"/>
    <w:rsid w:val="00ED41BC"/>
    <w:rsid w:val="00ED4814"/>
    <w:rsid w:val="00EE5A8F"/>
    <w:rsid w:val="00EF2AA7"/>
    <w:rsid w:val="00EF35BE"/>
    <w:rsid w:val="00EF3AE5"/>
    <w:rsid w:val="00EF76E1"/>
    <w:rsid w:val="00F16441"/>
    <w:rsid w:val="00F16647"/>
    <w:rsid w:val="00F22B99"/>
    <w:rsid w:val="00F45A82"/>
    <w:rsid w:val="00F55723"/>
    <w:rsid w:val="00F60761"/>
    <w:rsid w:val="00F660A1"/>
    <w:rsid w:val="00F76F87"/>
    <w:rsid w:val="00F776A0"/>
    <w:rsid w:val="00F833E9"/>
    <w:rsid w:val="00F83F3C"/>
    <w:rsid w:val="00F84396"/>
    <w:rsid w:val="00F851F3"/>
    <w:rsid w:val="00FA1DBE"/>
    <w:rsid w:val="00FA22EE"/>
    <w:rsid w:val="00FB2BA3"/>
    <w:rsid w:val="00FB2D6A"/>
    <w:rsid w:val="00FB3258"/>
    <w:rsid w:val="00FB5A8B"/>
    <w:rsid w:val="00FC2646"/>
    <w:rsid w:val="00FC307E"/>
    <w:rsid w:val="00FC532C"/>
    <w:rsid w:val="00FD2770"/>
    <w:rsid w:val="00FD3C8C"/>
    <w:rsid w:val="00FE0A63"/>
    <w:rsid w:val="00FE1836"/>
    <w:rsid w:val="00FE3423"/>
    <w:rsid w:val="00FE5EBE"/>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7"/>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7"/>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7"/>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 w:type="character" w:customStyle="1" w:styleId="OdstavekseznamaZnak">
    <w:name w:val="Odstavek seznama Znak"/>
    <w:link w:val="Odstavekseznama"/>
    <w:uiPriority w:val="34"/>
    <w:locked/>
    <w:rsid w:val="00CA5179"/>
  </w:style>
  <w:style w:type="character" w:styleId="Nerazreenaomemba">
    <w:name w:val="Unresolved Mention"/>
    <w:basedOn w:val="Privzetapisavaodstavka"/>
    <w:uiPriority w:val="99"/>
    <w:semiHidden/>
    <w:unhideWhenUsed/>
    <w:rsid w:val="005717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4140B-0576-4FAB-993E-DD93ECC47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7137</Words>
  <Characters>40687</Characters>
  <Application>Microsoft Office Word</Application>
  <DocSecurity>0</DocSecurity>
  <Lines>339</Lines>
  <Paragraphs>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47729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Primož Obreht</cp:lastModifiedBy>
  <cp:revision>2</cp:revision>
  <cp:lastPrinted>2023-10-24T10:47:00Z</cp:lastPrinted>
  <dcterms:created xsi:type="dcterms:W3CDTF">2023-10-24T10:48:00Z</dcterms:created>
  <dcterms:modified xsi:type="dcterms:W3CDTF">2023-10-24T10:48:00Z</dcterms:modified>
</cp:coreProperties>
</file>