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36F6354" w14:textId="77777777" w:rsidTr="004F2927">
        <w:trPr>
          <w:trHeight w:val="1268"/>
        </w:trPr>
        <w:tc>
          <w:tcPr>
            <w:tcW w:w="1668" w:type="dxa"/>
          </w:tcPr>
          <w:p w14:paraId="07F99022" w14:textId="77777777" w:rsidR="004702FB" w:rsidRPr="006F1DA5" w:rsidRDefault="004702FB" w:rsidP="004702FB">
            <w:pPr>
              <w:pStyle w:val="Glava"/>
              <w:rPr>
                <w:rFonts w:ascii="Arial" w:hAnsi="Arial" w:cs="Arial"/>
                <w:b/>
                <w:color w:val="000000" w:themeColor="text1"/>
              </w:rPr>
            </w:pPr>
          </w:p>
        </w:tc>
        <w:tc>
          <w:tcPr>
            <w:tcW w:w="3361" w:type="dxa"/>
          </w:tcPr>
          <w:p w14:paraId="0C1B20A0" w14:textId="77777777" w:rsidR="004702FB" w:rsidRPr="006F1DA5" w:rsidRDefault="004702FB" w:rsidP="004702FB">
            <w:pPr>
              <w:pStyle w:val="Glava"/>
              <w:rPr>
                <w:rFonts w:ascii="Arial" w:hAnsi="Arial" w:cs="Arial"/>
                <w:b/>
                <w:color w:val="000000" w:themeColor="text1"/>
              </w:rPr>
            </w:pPr>
          </w:p>
        </w:tc>
        <w:tc>
          <w:tcPr>
            <w:tcW w:w="4209" w:type="dxa"/>
          </w:tcPr>
          <w:p w14:paraId="07BF5D6A" w14:textId="77777777" w:rsidR="004702FB" w:rsidRPr="006F1DA5" w:rsidRDefault="004702FB" w:rsidP="004702FB">
            <w:pPr>
              <w:pStyle w:val="Glava"/>
              <w:rPr>
                <w:rFonts w:ascii="Arial" w:hAnsi="Arial" w:cs="Arial"/>
                <w:b/>
                <w:color w:val="000000" w:themeColor="text1"/>
              </w:rPr>
            </w:pPr>
          </w:p>
        </w:tc>
      </w:tr>
    </w:tbl>
    <w:p w14:paraId="734273B7" w14:textId="77777777" w:rsidR="004702FB" w:rsidRDefault="004702FB" w:rsidP="006975C6">
      <w:pPr>
        <w:pStyle w:val="Paragraf"/>
        <w:rPr>
          <w:rFonts w:ascii="Arial" w:hAnsi="Arial" w:cs="Arial"/>
        </w:rPr>
      </w:pPr>
    </w:p>
    <w:p w14:paraId="575E2A64"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16-57/23</w:t>
      </w:r>
    </w:p>
    <w:p w14:paraId="528D225B" w14:textId="77777777" w:rsidR="00FB3258" w:rsidRPr="006F1DA5" w:rsidRDefault="00FB3258" w:rsidP="00FC2646">
      <w:pPr>
        <w:pStyle w:val="Paragraf"/>
        <w:tabs>
          <w:tab w:val="right" w:pos="9070"/>
        </w:tabs>
        <w:rPr>
          <w:rFonts w:ascii="Arial" w:hAnsi="Arial" w:cs="Arial"/>
        </w:rPr>
      </w:pPr>
      <w:r w:rsidRPr="006F1DA5">
        <w:rPr>
          <w:rFonts w:ascii="Arial" w:hAnsi="Arial" w:cs="Arial"/>
        </w:rPr>
        <w:t>Datum: 13.10.2023</w:t>
      </w:r>
      <w:r w:rsidR="00FC2646" w:rsidRPr="006F1DA5">
        <w:rPr>
          <w:rFonts w:ascii="Arial" w:hAnsi="Arial" w:cs="Arial"/>
        </w:rPr>
        <w:tab/>
      </w:r>
    </w:p>
    <w:p w14:paraId="0B6BE9B5"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290C0FC"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5F186C4"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5DCBE804"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MEDICINSKI PRIPOMOČKI ZA VAKUMSKI ODVZEM KRVI, JEMANJE VZORCEV IN URINSKE PREISKAVE</w:t>
            </w:r>
          </w:p>
        </w:tc>
      </w:tr>
    </w:tbl>
    <w:p w14:paraId="36487417" w14:textId="77777777" w:rsidR="00FB3258" w:rsidRPr="006F1DA5" w:rsidRDefault="00FB3258" w:rsidP="006975C6">
      <w:pPr>
        <w:pStyle w:val="Paragraf"/>
        <w:rPr>
          <w:rFonts w:ascii="Arial" w:hAnsi="Arial" w:cs="Arial"/>
        </w:rPr>
      </w:pPr>
    </w:p>
    <w:p w14:paraId="149A699B" w14:textId="77777777" w:rsidR="00FB3258" w:rsidRPr="006F1DA5" w:rsidRDefault="00FB3258" w:rsidP="006975C6">
      <w:pPr>
        <w:pStyle w:val="Paragraf"/>
        <w:rPr>
          <w:rFonts w:ascii="Arial" w:hAnsi="Arial" w:cs="Arial"/>
        </w:rPr>
      </w:pPr>
      <w:r w:rsidRPr="006F1DA5">
        <w:rPr>
          <w:rFonts w:ascii="Arial" w:hAnsi="Arial" w:cs="Arial"/>
        </w:rPr>
        <w:t>Zaporedna številka: 16-57/23</w:t>
      </w:r>
    </w:p>
    <w:p w14:paraId="02D20B38"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4F0527C1" w14:textId="77777777" w:rsidR="00337E4D" w:rsidRDefault="00337E4D">
      <w:pPr>
        <w:rPr>
          <w:rFonts w:ascii="Arial" w:hAnsi="Arial" w:cs="Arial"/>
          <w:sz w:val="18"/>
          <w:szCs w:val="18"/>
        </w:rPr>
      </w:pPr>
    </w:p>
    <w:p w14:paraId="13D2EABD" w14:textId="77777777" w:rsidR="00960022" w:rsidRDefault="00E55B9D">
      <w:pPr>
        <w:rPr>
          <w:rFonts w:ascii="Arial" w:hAnsi="Arial" w:cs="Arial"/>
          <w:sz w:val="18"/>
          <w:szCs w:val="18"/>
        </w:rPr>
      </w:pPr>
      <w:r>
        <w:rPr>
          <w:rFonts w:ascii="Arial" w:hAnsi="Arial" w:cs="Arial"/>
        </w:rPr>
        <w:br w:type="page"/>
      </w:r>
    </w:p>
    <w:p w14:paraId="1D84140D"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42ACBF1" w14:textId="77777777" w:rsidTr="004F2927">
        <w:trPr>
          <w:trHeight w:val="1268"/>
        </w:trPr>
        <w:tc>
          <w:tcPr>
            <w:tcW w:w="1668" w:type="dxa"/>
          </w:tcPr>
          <w:p w14:paraId="6F0203D2" w14:textId="77777777" w:rsidR="004702FB" w:rsidRPr="006F1DA5" w:rsidRDefault="004702FB" w:rsidP="004702FB">
            <w:pPr>
              <w:pStyle w:val="Glava"/>
              <w:rPr>
                <w:rFonts w:ascii="Arial" w:hAnsi="Arial" w:cs="Arial"/>
                <w:b/>
                <w:color w:val="000000" w:themeColor="text1"/>
              </w:rPr>
            </w:pPr>
          </w:p>
        </w:tc>
        <w:tc>
          <w:tcPr>
            <w:tcW w:w="3361" w:type="dxa"/>
          </w:tcPr>
          <w:p w14:paraId="3B598BF8" w14:textId="77777777" w:rsidR="004702FB" w:rsidRPr="006F1DA5" w:rsidRDefault="004702FB" w:rsidP="004702FB">
            <w:pPr>
              <w:pStyle w:val="Glava"/>
              <w:rPr>
                <w:rFonts w:ascii="Arial" w:hAnsi="Arial" w:cs="Arial"/>
                <w:b/>
                <w:color w:val="000000" w:themeColor="text1"/>
              </w:rPr>
            </w:pPr>
          </w:p>
        </w:tc>
        <w:tc>
          <w:tcPr>
            <w:tcW w:w="4209" w:type="dxa"/>
          </w:tcPr>
          <w:p w14:paraId="755B8C85" w14:textId="77777777" w:rsidR="004702FB" w:rsidRPr="006F1DA5" w:rsidRDefault="004702FB" w:rsidP="004702FB">
            <w:pPr>
              <w:pStyle w:val="Glava"/>
              <w:rPr>
                <w:rFonts w:ascii="Arial" w:hAnsi="Arial" w:cs="Arial"/>
                <w:b/>
                <w:color w:val="000000" w:themeColor="text1"/>
              </w:rPr>
            </w:pPr>
          </w:p>
        </w:tc>
      </w:tr>
    </w:tbl>
    <w:p w14:paraId="08DEBFAF" w14:textId="77777777" w:rsidR="008849D3" w:rsidRPr="002B6779" w:rsidRDefault="008849D3"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46C5BF6" w14:textId="77777777" w:rsidR="008849D3" w:rsidRPr="00D36F2E" w:rsidRDefault="008849D3"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C10DFD5" w14:textId="77777777" w:rsidR="000F0477" w:rsidRDefault="008849D3">
      <w:pPr>
        <w:spacing w:before="225" w:after="225" w:line="240" w:lineRule="auto"/>
        <w:jc w:val="both"/>
      </w:pPr>
      <w:r>
        <w:rPr>
          <w:rFonts w:ascii="Arial" w:hAnsi="Arial" w:cs="Arial"/>
          <w:color w:val="000000"/>
          <w:sz w:val="18"/>
          <w:szCs w:val="18"/>
        </w:rPr>
        <w:t>Sukcesivni nakup potrošnega materiala za vakumski odvzem krvi, jemanje vzorcev in urinske preiskave, za obdobje treh let.</w:t>
      </w:r>
    </w:p>
    <w:p w14:paraId="1E67C4B3" w14:textId="77777777" w:rsidR="000F0477" w:rsidRDefault="008849D3">
      <w:pPr>
        <w:spacing w:before="225" w:after="225" w:line="240" w:lineRule="auto"/>
        <w:jc w:val="both"/>
      </w:pPr>
      <w:r>
        <w:rPr>
          <w:rFonts w:ascii="Arial" w:hAnsi="Arial" w:cs="Arial"/>
          <w:color w:val="000000"/>
          <w:sz w:val="18"/>
          <w:szCs w:val="18"/>
        </w:rPr>
        <w:t>Na podlagi Zakona o javnem naročanju (ZJN-3;  Uradni list RS, št. 91/15, 14/18, 121/21, 10/22, 74/22 – odl. US, 100/22 – ZNUZSZS in 28/23), SPLOŠNA BOLNIŠNICA NOVO MESTO, Šmihelska cesta 1, 8000 Novo mesto (v nadaljevanju: naročnik), vabi zainteresirane ponudnike, da predložijo svojo pisno ponudbo v skladu s to razpisno dokumentacijo in sodelujejo v postopku oddaje javnega naročila.</w:t>
      </w:r>
    </w:p>
    <w:p w14:paraId="0DF1C419" w14:textId="77777777" w:rsidR="000F0477" w:rsidRDefault="008849D3">
      <w:pPr>
        <w:spacing w:before="225" w:after="225" w:line="240" w:lineRule="auto"/>
        <w:jc w:val="both"/>
      </w:pPr>
      <w:r>
        <w:rPr>
          <w:rFonts w:ascii="Arial" w:hAnsi="Arial" w:cs="Arial"/>
          <w:color w:val="000000"/>
          <w:sz w:val="18"/>
          <w:szCs w:val="18"/>
        </w:rPr>
        <w:t>Predmet javnega naročila je: MEDICINSKI PRIPOMOČKI ZA VAKUMSKI ODVZEM KRVI, JEMANJE VZORCEV IN URINSKE PREISKAVE.</w:t>
      </w:r>
    </w:p>
    <w:p w14:paraId="0EFCA7FC" w14:textId="77777777" w:rsidR="000F0477" w:rsidRDefault="008849D3">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14:paraId="0DC52B2B" w14:textId="77777777" w:rsidR="000F0477" w:rsidRDefault="008849D3">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14:paraId="6015C212" w14:textId="77777777" w:rsidR="008849D3" w:rsidRDefault="008849D3" w:rsidP="00FA6024">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0F0477" w14:paraId="2B5C229E"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C3283F" w14:textId="77777777" w:rsidR="000F0477" w:rsidRDefault="008849D3">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EBCE75" w14:textId="77777777" w:rsidR="000F0477" w:rsidRDefault="008849D3">
            <w:pPr>
              <w:jc w:val="right"/>
            </w:pPr>
            <w:r>
              <w:rPr>
                <w:rFonts w:ascii="Arial" w:hAnsi="Arial" w:cs="Arial"/>
                <w:b/>
                <w:bCs/>
                <w:color w:val="000000"/>
                <w:position w:val="-2"/>
                <w:sz w:val="18"/>
                <w:szCs w:val="18"/>
                <w:shd w:val="clear" w:color="auto" w:fill="D1D1D1"/>
              </w:rPr>
              <w:t>Datumi</w:t>
            </w:r>
          </w:p>
        </w:tc>
      </w:tr>
      <w:tr w:rsidR="000F0477" w14:paraId="1286B2D1"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A8BF27" w14:textId="77777777" w:rsidR="000F0477" w:rsidRDefault="008849D3">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9E4AE" w14:textId="52C9CFB2" w:rsidR="000F0477" w:rsidRDefault="008849D3">
            <w:pPr>
              <w:jc w:val="right"/>
            </w:pPr>
            <w:r>
              <w:rPr>
                <w:rFonts w:ascii="Arial" w:hAnsi="Arial" w:cs="Arial"/>
                <w:color w:val="000000"/>
                <w:position w:val="-2"/>
                <w:sz w:val="18"/>
                <w:szCs w:val="18"/>
              </w:rPr>
              <w:t>do 17</w:t>
            </w:r>
            <w:r>
              <w:rPr>
                <w:rFonts w:ascii="Arial" w:hAnsi="Arial" w:cs="Arial"/>
                <w:color w:val="000000"/>
                <w:position w:val="-2"/>
                <w:sz w:val="18"/>
                <w:szCs w:val="18"/>
              </w:rPr>
              <w:t>.11</w:t>
            </w:r>
            <w:r>
              <w:rPr>
                <w:rFonts w:ascii="Arial" w:hAnsi="Arial" w:cs="Arial"/>
                <w:color w:val="000000"/>
                <w:position w:val="-2"/>
                <w:sz w:val="18"/>
                <w:szCs w:val="18"/>
              </w:rPr>
              <w:t>.2023 do 09:00</w:t>
            </w:r>
          </w:p>
        </w:tc>
      </w:tr>
      <w:tr w:rsidR="000F0477" w14:paraId="40B4A254"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86B9F7" w14:textId="77777777" w:rsidR="000F0477" w:rsidRDefault="008849D3">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921DB" w14:textId="0BF122CF" w:rsidR="000F0477" w:rsidRDefault="008849D3">
            <w:pPr>
              <w:jc w:val="right"/>
            </w:pPr>
            <w:r>
              <w:rPr>
                <w:rFonts w:ascii="Arial" w:hAnsi="Arial" w:cs="Arial"/>
                <w:color w:val="000000"/>
                <w:position w:val="-2"/>
                <w:sz w:val="18"/>
                <w:szCs w:val="18"/>
              </w:rPr>
              <w:t xml:space="preserve">do </w:t>
            </w:r>
            <w:r w:rsidRPr="008849D3">
              <w:rPr>
                <w:rFonts w:ascii="Arial" w:hAnsi="Arial" w:cs="Arial"/>
                <w:color w:val="000000"/>
                <w:position w:val="-2"/>
                <w:sz w:val="18"/>
                <w:szCs w:val="18"/>
              </w:rPr>
              <w:t xml:space="preserve">30.11.2023 </w:t>
            </w:r>
            <w:r>
              <w:rPr>
                <w:rFonts w:ascii="Arial" w:hAnsi="Arial" w:cs="Arial"/>
                <w:color w:val="000000"/>
                <w:position w:val="-2"/>
                <w:sz w:val="18"/>
                <w:szCs w:val="18"/>
              </w:rPr>
              <w:t>do 09:00</w:t>
            </w:r>
          </w:p>
        </w:tc>
      </w:tr>
      <w:tr w:rsidR="000F0477" w14:paraId="4630D52B"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44D33" w14:textId="77777777" w:rsidR="000F0477" w:rsidRDefault="008849D3">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91D1" w14:textId="2997FEB3" w:rsidR="000F0477" w:rsidRDefault="008849D3">
            <w:pPr>
              <w:jc w:val="right"/>
            </w:pPr>
            <w:r>
              <w:rPr>
                <w:rFonts w:ascii="Arial" w:hAnsi="Arial" w:cs="Arial"/>
                <w:color w:val="000000"/>
                <w:position w:val="-2"/>
                <w:sz w:val="18"/>
                <w:szCs w:val="18"/>
              </w:rPr>
              <w:t>30</w:t>
            </w:r>
            <w:r>
              <w:rPr>
                <w:rFonts w:ascii="Arial" w:hAnsi="Arial" w:cs="Arial"/>
                <w:color w:val="000000"/>
                <w:position w:val="-2"/>
                <w:sz w:val="18"/>
                <w:szCs w:val="18"/>
              </w:rPr>
              <w:t>.11</w:t>
            </w:r>
            <w:r>
              <w:rPr>
                <w:rFonts w:ascii="Arial" w:hAnsi="Arial" w:cs="Arial"/>
                <w:color w:val="000000"/>
                <w:position w:val="-2"/>
                <w:sz w:val="18"/>
                <w:szCs w:val="18"/>
              </w:rPr>
              <w:t>.2023 ob 11</w:t>
            </w:r>
            <w:r>
              <w:rPr>
                <w:rFonts w:ascii="Arial" w:hAnsi="Arial" w:cs="Arial"/>
                <w:color w:val="000000"/>
                <w:position w:val="-2"/>
                <w:sz w:val="18"/>
                <w:szCs w:val="18"/>
              </w:rPr>
              <w:t>:00</w:t>
            </w:r>
          </w:p>
        </w:tc>
      </w:tr>
    </w:tbl>
    <w:p w14:paraId="5A6EAF15" w14:textId="77777777" w:rsidR="000F0477" w:rsidRDefault="008849D3">
      <w:pPr>
        <w:spacing w:after="0" w:line="240" w:lineRule="auto"/>
        <w:jc w:val="both"/>
      </w:pPr>
      <w:r>
        <w:rPr>
          <w:rFonts w:ascii="Arial" w:hAnsi="Arial" w:cs="Arial"/>
          <w:color w:val="000000"/>
          <w:sz w:val="18"/>
          <w:szCs w:val="18"/>
        </w:rPr>
        <w:t> </w:t>
      </w:r>
    </w:p>
    <w:p w14:paraId="633F9803" w14:textId="77777777" w:rsidR="000F0477" w:rsidRDefault="008849D3">
      <w:pPr>
        <w:spacing w:after="0" w:line="240" w:lineRule="auto"/>
      </w:pPr>
      <w:r>
        <w:rPr>
          <w:rFonts w:ascii="Arial" w:hAnsi="Arial" w:cs="Arial"/>
          <w:color w:val="000000"/>
          <w:sz w:val="18"/>
          <w:szCs w:val="18"/>
        </w:rPr>
        <w:t xml:space="preserve"> </w:t>
      </w:r>
      <w:r>
        <w:rPr>
          <w:rFonts w:ascii="Arial" w:hAnsi="Arial" w:cs="Arial"/>
          <w:color w:val="000000"/>
          <w:sz w:val="18"/>
          <w:szCs w:val="18"/>
        </w:rPr>
        <w:t xml:space="preserve">Naročilo se oddaja s sklenitvijo okvirnega sporazuma. Čas trajanja okvirnega sporazuma je 36 mesecev. </w:t>
      </w:r>
    </w:p>
    <w:p w14:paraId="19B78DB3" w14:textId="77777777" w:rsidR="008849D3" w:rsidRPr="008806CE" w:rsidRDefault="008849D3" w:rsidP="00782787">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31C3C101" w14:textId="77777777" w:rsidR="008849D3" w:rsidRDefault="008849D3" w:rsidP="00782787">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36 mesecev</w:t>
      </w:r>
    </w:p>
    <w:p w14:paraId="3DD006F3" w14:textId="77777777" w:rsidR="008849D3" w:rsidRDefault="008849D3" w:rsidP="00782787">
      <w:pPr>
        <w:spacing w:before="120" w:after="120"/>
        <w:jc w:val="both"/>
        <w:rPr>
          <w:rFonts w:ascii="Arial" w:hAnsi="Arial" w:cs="Arial"/>
          <w:sz w:val="18"/>
          <w:szCs w:val="18"/>
        </w:rPr>
      </w:pPr>
      <w:r>
        <w:rPr>
          <w:rFonts w:ascii="Arial" w:hAnsi="Arial" w:cs="Arial"/>
          <w:sz w:val="18"/>
          <w:szCs w:val="18"/>
        </w:rPr>
        <w:t xml:space="preserve">Okvirni sporazum se sklepa </w:t>
      </w:r>
      <w:r>
        <w:rPr>
          <w:rFonts w:ascii="Arial" w:hAnsi="Arial" w:cs="Arial"/>
          <w:sz w:val="18"/>
          <w:szCs w:val="18"/>
        </w:rPr>
        <w:t>z večimi ponudniki</w:t>
      </w:r>
      <w:r>
        <w:rPr>
          <w:rFonts w:ascii="Arial" w:hAnsi="Arial" w:cs="Arial"/>
          <w:sz w:val="18"/>
          <w:szCs w:val="18"/>
        </w:rPr>
        <w:t>,</w:t>
      </w:r>
      <w:r>
        <w:rPr>
          <w:rFonts w:ascii="Arial" w:hAnsi="Arial" w:cs="Arial"/>
          <w:sz w:val="18"/>
          <w:szCs w:val="18"/>
        </w:rPr>
        <w:t xml:space="preserve"> s ponovnim odpiranjem konkurence</w:t>
      </w:r>
    </w:p>
    <w:p w14:paraId="70A76BF8" w14:textId="77777777" w:rsidR="008849D3" w:rsidRDefault="008849D3" w:rsidP="00782787">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61E6052C" w14:textId="77777777" w:rsidR="000F0477" w:rsidRDefault="008849D3">
      <w:pPr>
        <w:spacing w:before="225" w:after="225" w:line="240" w:lineRule="auto"/>
        <w:jc w:val="both"/>
      </w:pPr>
      <w:r>
        <w:rPr>
          <w:rFonts w:ascii="Arial" w:hAnsi="Arial" w:cs="Arial"/>
          <w:color w:val="000000"/>
          <w:sz w:val="18"/>
          <w:szCs w:val="18"/>
        </w:rPr>
        <w:t>Odpiranje konkurence vsakih 12 mesecev.</w:t>
      </w:r>
    </w:p>
    <w:p w14:paraId="50616165"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2E2358F" w14:textId="77777777" w:rsidR="008849D3" w:rsidRDefault="008849D3"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7B2D8EEE" w14:textId="77777777" w:rsidR="008849D3" w:rsidRDefault="008849D3" w:rsidP="002133D4">
      <w:pPr>
        <w:pStyle w:val="Paragraf"/>
        <w:spacing w:line="240" w:lineRule="auto"/>
        <w:rPr>
          <w:rFonts w:ascii="Arial" w:hAnsi="Arial" w:cs="Arial"/>
        </w:rPr>
      </w:pPr>
      <w:r>
        <w:rPr>
          <w:rFonts w:ascii="Arial" w:hAnsi="Arial" w:cs="Arial"/>
        </w:rPr>
        <w:t>E-poštni</w:t>
      </w:r>
      <w:r>
        <w:rPr>
          <w:rFonts w:ascii="Arial" w:hAnsi="Arial" w:cs="Arial"/>
        </w:rPr>
        <w:t xml:space="preserve"> naslov: </w:t>
      </w:r>
      <w:r w:rsidRPr="00445A62">
        <w:rPr>
          <w:rFonts w:ascii="Arial" w:hAnsi="Arial" w:cs="Arial"/>
        </w:rPr>
        <w:t>marija.zefran@sb-nm.si</w:t>
      </w:r>
    </w:p>
    <w:p w14:paraId="1DD13474" w14:textId="77777777" w:rsidR="008849D3" w:rsidRDefault="008849D3"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7DD60082" w14:textId="77777777" w:rsidR="000F0477" w:rsidRDefault="008849D3">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w:t>
      </w:r>
      <w:r>
        <w:rPr>
          <w:rFonts w:ascii="Arial" w:hAnsi="Arial" w:cs="Arial"/>
          <w:color w:val="000000"/>
          <w:sz w:val="18"/>
          <w:szCs w:val="18"/>
        </w:rPr>
        <w:t>iden način so zgolj informativne narave in niso pravno zavezujoča.</w:t>
      </w:r>
    </w:p>
    <w:p w14:paraId="15DE682D"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PREDLOŽITEV PONUDBE</w:t>
      </w:r>
    </w:p>
    <w:p w14:paraId="104F3E06" w14:textId="77777777" w:rsidR="008849D3" w:rsidRDefault="008849D3"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0F0477" w14:paraId="048DE46C" w14:textId="77777777">
        <w:tc>
          <w:tcPr>
            <w:tcW w:w="0" w:type="auto"/>
            <w:tcMar>
              <w:top w:w="0" w:type="auto"/>
              <w:bottom w:w="0" w:type="auto"/>
            </w:tcMar>
          </w:tcPr>
          <w:p w14:paraId="4B0B1E15" w14:textId="77777777" w:rsidR="000F0477" w:rsidRDefault="008849D3">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5280C013" w14:textId="77777777" w:rsidR="000F0477" w:rsidRDefault="008849D3">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305585A0" w14:textId="77777777" w:rsidR="000F0477" w:rsidRDefault="008849D3">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5BF4141B" w14:textId="77777777" w:rsidR="000F0477" w:rsidRDefault="008849D3">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14:paraId="3DB42680" w14:textId="77777777" w:rsidR="000F0477" w:rsidRDefault="008849D3">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4335DC69" w14:textId="77777777" w:rsidR="000F0477" w:rsidRDefault="008849D3">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4556ECE" w14:textId="77777777" w:rsidR="000F0477" w:rsidRDefault="008849D3">
      <w:pPr>
        <w:spacing w:before="225" w:after="225" w:line="240" w:lineRule="auto"/>
        <w:jc w:val="both"/>
      </w:pPr>
      <w:r>
        <w:rPr>
          <w:rFonts w:ascii="Arial" w:hAnsi="Arial" w:cs="Arial"/>
          <w:color w:val="000000"/>
          <w:sz w:val="18"/>
          <w:szCs w:val="18"/>
        </w:rPr>
        <w:t>Po preteku roka za predložitev ponudb ponudbe ne bo več mogoče oddati.</w:t>
      </w:r>
    </w:p>
    <w:p w14:paraId="5C889353"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7E88C3B8" w14:textId="77777777" w:rsidR="008849D3" w:rsidRPr="00445A62" w:rsidRDefault="008849D3" w:rsidP="005747CB">
      <w:pPr>
        <w:spacing w:before="120" w:after="120"/>
        <w:jc w:val="both"/>
        <w:rPr>
          <w:rFonts w:ascii="Arial" w:hAnsi="Arial" w:cs="Arial"/>
          <w:sz w:val="18"/>
          <w:szCs w:val="18"/>
        </w:rPr>
      </w:pPr>
      <w:r>
        <w:rPr>
          <w:rFonts w:ascii="Arial" w:hAnsi="Arial" w:cs="Arial"/>
          <w:sz w:val="18"/>
          <w:szCs w:val="18"/>
        </w:rPr>
        <w:t xml:space="preserve">Odpiranje ponudb </w:t>
      </w:r>
      <w:r>
        <w:rPr>
          <w:rFonts w:ascii="Arial" w:hAnsi="Arial" w:cs="Arial"/>
          <w:sz w:val="18"/>
          <w:szCs w:val="18"/>
        </w:rPr>
        <w:t>je javno in bo potekalo na naslovu:</w:t>
      </w:r>
    </w:p>
    <w:p w14:paraId="5FC9719D" w14:textId="77777777" w:rsidR="008849D3" w:rsidRPr="00445A62" w:rsidRDefault="008849D3" w:rsidP="005747CB">
      <w:pPr>
        <w:spacing w:before="120" w:after="120"/>
        <w:jc w:val="both"/>
        <w:rPr>
          <w:rFonts w:ascii="Arial" w:hAnsi="Arial" w:cs="Arial"/>
          <w:b/>
          <w:sz w:val="18"/>
          <w:szCs w:val="18"/>
        </w:rPr>
      </w:pPr>
      <w:r>
        <w:rPr>
          <w:rFonts w:ascii="Arial" w:hAnsi="Arial" w:cs="Arial"/>
          <w:b/>
          <w:sz w:val="18"/>
          <w:szCs w:val="18"/>
        </w:rPr>
        <w:t>Spletna aplikacija e-Oddaja</w:t>
      </w:r>
    </w:p>
    <w:p w14:paraId="4E1872F8" w14:textId="77777777" w:rsidR="000F0477" w:rsidRDefault="008849D3">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AFF7341"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54F55250" w14:textId="77777777" w:rsidR="008849D3" w:rsidRPr="00445A62" w:rsidRDefault="008849D3"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6263AEC3" w14:textId="77777777" w:rsidR="000F0477" w:rsidRDefault="008849D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53457AB"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6413F304" w14:textId="77777777" w:rsidR="008849D3" w:rsidRPr="00445A62" w:rsidRDefault="008849D3"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C5ECD9F" w14:textId="77777777" w:rsidR="000F0477" w:rsidRDefault="008849D3">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C033F8E" w14:textId="77777777" w:rsidR="008849D3" w:rsidRPr="008806CE" w:rsidRDefault="008849D3"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lastRenderedPageBreak/>
        <w:t>VPRAŠANJA IN ODGOVORI</w:t>
      </w:r>
      <w:r>
        <w:rPr>
          <w:rFonts w:ascii="Arial" w:hAnsi="Arial" w:cs="Arial"/>
          <w:color w:val="FFFFFF" w:themeColor="background1"/>
          <w:sz w:val="22"/>
          <w:szCs w:val="22"/>
        </w:rPr>
        <w:t xml:space="preserve"> </w:t>
      </w:r>
      <w:r>
        <w:rPr>
          <w:rFonts w:ascii="Arial" w:hAnsi="Arial" w:cs="Arial"/>
          <w:color w:val="FFFFFF" w:themeColor="background1"/>
          <w:sz w:val="22"/>
          <w:szCs w:val="22"/>
        </w:rPr>
        <w:t>/</w:t>
      </w:r>
      <w:r>
        <w:rPr>
          <w:rFonts w:ascii="Arial" w:hAnsi="Arial" w:cs="Arial"/>
          <w:color w:val="FFFFFF" w:themeColor="background1"/>
          <w:sz w:val="22"/>
          <w:szCs w:val="22"/>
        </w:rPr>
        <w:t xml:space="preserve"> </w:t>
      </w:r>
      <w:r>
        <w:rPr>
          <w:rFonts w:ascii="Arial" w:hAnsi="Arial" w:cs="Arial"/>
          <w:color w:val="FFFFFF" w:themeColor="background1"/>
          <w:sz w:val="22"/>
          <w:szCs w:val="22"/>
        </w:rPr>
        <w:t>POJASNILA</w:t>
      </w:r>
    </w:p>
    <w:p w14:paraId="73A9E88C" w14:textId="77777777" w:rsidR="000F0477" w:rsidRDefault="008849D3">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0F0477" w14:paraId="5B97A047" w14:textId="77777777">
        <w:tc>
          <w:tcPr>
            <w:tcW w:w="0" w:type="auto"/>
            <w:tcMar>
              <w:top w:w="0" w:type="auto"/>
              <w:bottom w:w="0" w:type="auto"/>
            </w:tcMar>
          </w:tcPr>
          <w:p w14:paraId="584B4B61" w14:textId="77777777" w:rsidR="000F0477" w:rsidRDefault="008849D3">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62ECAE0A" w14:textId="77777777" w:rsidR="000F0477" w:rsidRDefault="008849D3">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CDDA534" w14:textId="77777777" w:rsidR="000F0477" w:rsidRDefault="008849D3">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4E178120" w14:textId="77777777" w:rsidR="008849D3" w:rsidRPr="00BB1848" w:rsidRDefault="008849D3" w:rsidP="00872C8A">
      <w:pPr>
        <w:pStyle w:val="Paragraf"/>
        <w:spacing w:before="0" w:after="0"/>
        <w:rPr>
          <w:rFonts w:cs="Arial"/>
        </w:rPr>
      </w:pPr>
    </w:p>
    <w:p w14:paraId="76C17C2B" w14:textId="77777777" w:rsidR="008849D3" w:rsidRPr="00445A62" w:rsidRDefault="008849D3" w:rsidP="001761E6">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5140"/>
        <w:gridCol w:w="3930"/>
      </w:tblGrid>
      <w:tr w:rsidR="000F0477" w14:paraId="51F6BB95" w14:textId="77777777">
        <w:trPr>
          <w:cantSplit/>
        </w:trPr>
        <w:tc>
          <w:tcPr>
            <w:tcW w:w="0" w:type="auto"/>
            <w:tcMar>
              <w:top w:w="135" w:type="dxa"/>
              <w:bottom w:w="135" w:type="dxa"/>
            </w:tcMar>
            <w:vAlign w:val="center"/>
          </w:tcPr>
          <w:p w14:paraId="00975D04" w14:textId="7A857BDA" w:rsidR="004F736C" w:rsidRDefault="008849D3">
            <w:pPr>
              <w:rPr>
                <w:rFonts w:ascii="Arial" w:hAnsi="Arial" w:cs="Arial"/>
                <w:color w:val="000000"/>
                <w:sz w:val="18"/>
                <w:szCs w:val="18"/>
              </w:rPr>
            </w:pPr>
            <w:r>
              <w:rPr>
                <w:rFonts w:ascii="Arial" w:hAnsi="Arial" w:cs="Arial"/>
                <w:color w:val="000000"/>
                <w:sz w:val="18"/>
                <w:szCs w:val="18"/>
              </w:rPr>
              <w:t xml:space="preserve">Datum: </w:t>
            </w:r>
            <w:r w:rsidR="004F736C">
              <w:rPr>
                <w:rFonts w:ascii="Arial" w:hAnsi="Arial" w:cs="Arial"/>
                <w:color w:val="000000"/>
                <w:sz w:val="18"/>
                <w:szCs w:val="18"/>
              </w:rPr>
              <w:t>27</w:t>
            </w:r>
            <w:r>
              <w:rPr>
                <w:rFonts w:ascii="Arial" w:hAnsi="Arial" w:cs="Arial"/>
                <w:color w:val="000000"/>
                <w:sz w:val="18"/>
                <w:szCs w:val="18"/>
              </w:rPr>
              <w:t>.10.2023</w:t>
            </w:r>
            <w:r>
              <w:rPr>
                <w:rFonts w:ascii="Arial" w:hAnsi="Arial" w:cs="Arial"/>
                <w:color w:val="000000"/>
                <w:sz w:val="18"/>
                <w:szCs w:val="18"/>
              </w:rPr>
              <w:br/>
              <w:t>Kraj: Novo mesto</w:t>
            </w:r>
          </w:p>
          <w:p w14:paraId="0160E20D" w14:textId="77777777" w:rsidR="004F736C" w:rsidRDefault="004F736C">
            <w:pPr>
              <w:rPr>
                <w:rFonts w:ascii="Arial" w:hAnsi="Arial" w:cs="Arial"/>
                <w:color w:val="000000"/>
                <w:position w:val="-2"/>
                <w:sz w:val="18"/>
                <w:szCs w:val="18"/>
              </w:rPr>
            </w:pPr>
          </w:p>
          <w:p w14:paraId="58157DC2" w14:textId="77777777" w:rsidR="004F736C" w:rsidRDefault="004F736C">
            <w:pPr>
              <w:rPr>
                <w:rFonts w:ascii="Arial" w:hAnsi="Arial" w:cs="Arial"/>
                <w:color w:val="000000"/>
                <w:position w:val="-2"/>
                <w:sz w:val="18"/>
                <w:szCs w:val="18"/>
              </w:rPr>
            </w:pPr>
          </w:p>
          <w:p w14:paraId="7B7296DF" w14:textId="77777777" w:rsidR="004F736C" w:rsidRDefault="004F736C">
            <w:pPr>
              <w:rPr>
                <w:rFonts w:ascii="Arial" w:hAnsi="Arial" w:cs="Arial"/>
                <w:color w:val="000000"/>
                <w:position w:val="-2"/>
                <w:sz w:val="18"/>
                <w:szCs w:val="18"/>
              </w:rPr>
            </w:pPr>
          </w:p>
          <w:p w14:paraId="4C6D4D0A" w14:textId="77777777" w:rsidR="004F736C" w:rsidRDefault="004F736C">
            <w:pPr>
              <w:rPr>
                <w:rFonts w:ascii="Arial" w:hAnsi="Arial" w:cs="Arial"/>
                <w:color w:val="000000"/>
                <w:position w:val="-2"/>
                <w:sz w:val="18"/>
                <w:szCs w:val="18"/>
              </w:rPr>
            </w:pPr>
          </w:p>
          <w:p w14:paraId="39522551" w14:textId="77777777" w:rsidR="004F736C" w:rsidRDefault="004F736C">
            <w:pPr>
              <w:rPr>
                <w:rFonts w:ascii="Arial" w:hAnsi="Arial" w:cs="Arial"/>
                <w:color w:val="000000"/>
                <w:position w:val="-2"/>
                <w:sz w:val="18"/>
                <w:szCs w:val="18"/>
              </w:rPr>
            </w:pPr>
          </w:p>
          <w:p w14:paraId="6BC418A4" w14:textId="18316090" w:rsidR="000F0477" w:rsidRDefault="008849D3">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43C08340" w14:textId="77777777" w:rsidR="004F736C" w:rsidRDefault="004F736C">
            <w:pPr>
              <w:jc w:val="right"/>
              <w:rPr>
                <w:rFonts w:ascii="Arial" w:hAnsi="Arial" w:cs="Arial"/>
                <w:color w:val="000000"/>
                <w:position w:val="-2"/>
                <w:sz w:val="18"/>
                <w:szCs w:val="18"/>
              </w:rPr>
            </w:pPr>
          </w:p>
          <w:p w14:paraId="567F302A" w14:textId="77777777" w:rsidR="004F736C" w:rsidRDefault="004F736C">
            <w:pPr>
              <w:jc w:val="right"/>
              <w:rPr>
                <w:rFonts w:ascii="Arial" w:hAnsi="Arial" w:cs="Arial"/>
                <w:color w:val="000000"/>
                <w:position w:val="-2"/>
                <w:sz w:val="18"/>
                <w:szCs w:val="18"/>
              </w:rPr>
            </w:pPr>
          </w:p>
          <w:p w14:paraId="6B42558F" w14:textId="77777777" w:rsidR="004F736C" w:rsidRDefault="004F736C">
            <w:pPr>
              <w:jc w:val="right"/>
              <w:rPr>
                <w:rFonts w:ascii="Arial" w:hAnsi="Arial" w:cs="Arial"/>
                <w:color w:val="000000"/>
                <w:position w:val="-2"/>
                <w:sz w:val="18"/>
                <w:szCs w:val="18"/>
              </w:rPr>
            </w:pPr>
          </w:p>
          <w:p w14:paraId="2B45F95E" w14:textId="77777777" w:rsidR="004F736C" w:rsidRDefault="004F736C">
            <w:pPr>
              <w:jc w:val="right"/>
              <w:rPr>
                <w:rFonts w:ascii="Arial" w:hAnsi="Arial" w:cs="Arial"/>
                <w:color w:val="000000"/>
                <w:position w:val="-2"/>
                <w:sz w:val="18"/>
                <w:szCs w:val="18"/>
              </w:rPr>
            </w:pPr>
          </w:p>
          <w:p w14:paraId="5C1B9C83" w14:textId="77777777" w:rsidR="004F736C" w:rsidRDefault="004F736C">
            <w:pPr>
              <w:jc w:val="right"/>
              <w:rPr>
                <w:rFonts w:ascii="Arial" w:hAnsi="Arial" w:cs="Arial"/>
                <w:color w:val="000000"/>
                <w:position w:val="-2"/>
                <w:sz w:val="18"/>
                <w:szCs w:val="18"/>
              </w:rPr>
            </w:pPr>
          </w:p>
          <w:p w14:paraId="64388843" w14:textId="77777777" w:rsidR="004F736C" w:rsidRDefault="004F736C">
            <w:pPr>
              <w:jc w:val="right"/>
              <w:rPr>
                <w:rFonts w:ascii="Arial" w:hAnsi="Arial" w:cs="Arial"/>
                <w:color w:val="000000"/>
                <w:position w:val="-2"/>
                <w:sz w:val="18"/>
                <w:szCs w:val="18"/>
              </w:rPr>
            </w:pPr>
          </w:p>
          <w:p w14:paraId="41B31C95" w14:textId="77777777" w:rsidR="004F736C" w:rsidRDefault="004F736C">
            <w:pPr>
              <w:jc w:val="right"/>
              <w:rPr>
                <w:rFonts w:ascii="Arial" w:hAnsi="Arial" w:cs="Arial"/>
                <w:color w:val="000000"/>
                <w:position w:val="-2"/>
                <w:sz w:val="18"/>
                <w:szCs w:val="18"/>
              </w:rPr>
            </w:pPr>
          </w:p>
          <w:p w14:paraId="5CF22EB5" w14:textId="67D06B59" w:rsidR="000F0477" w:rsidRDefault="008849D3">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01871734" w14:textId="77777777" w:rsidR="000F0477" w:rsidRDefault="000F0477">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0F0477" w14:paraId="6EE6784B" w14:textId="77777777">
        <w:tc>
          <w:tcPr>
            <w:tcW w:w="0" w:type="auto"/>
            <w:tcMar>
              <w:top w:w="135" w:type="dxa"/>
              <w:bottom w:w="135" w:type="dxa"/>
            </w:tcMar>
            <w:vAlign w:val="center"/>
          </w:tcPr>
          <w:p w14:paraId="3691D1B9" w14:textId="77777777" w:rsidR="000F0477" w:rsidRDefault="000F0477"/>
        </w:tc>
        <w:tc>
          <w:tcPr>
            <w:tcW w:w="4000" w:type="pct"/>
            <w:shd w:val="clear" w:color="auto" w:fill="3E8BC9"/>
            <w:tcMar>
              <w:top w:w="135" w:type="dxa"/>
              <w:bottom w:w="135" w:type="dxa"/>
            </w:tcMar>
            <w:vAlign w:val="center"/>
          </w:tcPr>
          <w:p w14:paraId="13278A04" w14:textId="77777777" w:rsidR="000F0477" w:rsidRDefault="008849D3">
            <w:r>
              <w:rPr>
                <w:rFonts w:ascii="Arial" w:hAnsi="Arial" w:cs="Arial"/>
                <w:color w:val="FFFFFF"/>
                <w:position w:val="-2"/>
                <w:sz w:val="18"/>
                <w:szCs w:val="18"/>
                <w:shd w:val="clear" w:color="auto" w:fill="3E8BC9"/>
              </w:rPr>
              <w:t>Sklopi</w:t>
            </w:r>
          </w:p>
        </w:tc>
      </w:tr>
    </w:tbl>
    <w:p w14:paraId="1AA1C1F8" w14:textId="77777777" w:rsidR="000F0477" w:rsidRDefault="008849D3">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14:paraId="4A9B1026" w14:textId="77777777" w:rsidR="000F0477" w:rsidRDefault="008849D3">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14:paraId="39C75F77" w14:textId="77777777" w:rsidR="000F0477" w:rsidRDefault="008849D3">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Style w:val="NormalTablePHPDOCX"/>
        <w:tblW w:w="5000" w:type="pct"/>
        <w:tblInd w:w="108" w:type="dxa"/>
        <w:tblLook w:val="04A0" w:firstRow="1" w:lastRow="0" w:firstColumn="1" w:lastColumn="0" w:noHBand="0" w:noVBand="1"/>
      </w:tblPr>
      <w:tblGrid>
        <w:gridCol w:w="1812"/>
        <w:gridCol w:w="7246"/>
      </w:tblGrid>
      <w:tr w:rsidR="000F0477" w14:paraId="23DDE82A"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A63405" w14:textId="77777777" w:rsidR="000F0477" w:rsidRDefault="008849D3">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266AD8" w14:textId="77777777" w:rsidR="000F0477" w:rsidRDefault="008849D3">
            <w:pPr>
              <w:jc w:val="center"/>
            </w:pPr>
            <w:r>
              <w:rPr>
                <w:rFonts w:ascii="Arial" w:hAnsi="Arial" w:cs="Arial"/>
                <w:b/>
                <w:bCs/>
                <w:color w:val="000000"/>
                <w:position w:val="-2"/>
                <w:sz w:val="18"/>
                <w:szCs w:val="18"/>
                <w:shd w:val="clear" w:color="auto" w:fill="D1D1D1"/>
              </w:rPr>
              <w:t>Naziv sklopa</w:t>
            </w:r>
          </w:p>
        </w:tc>
      </w:tr>
      <w:tr w:rsidR="000F0477" w14:paraId="56E2BD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206B4D" w14:textId="77777777" w:rsidR="000F0477" w:rsidRDefault="008849D3">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12CDB" w14:textId="77777777" w:rsidR="000F0477" w:rsidRDefault="008849D3">
            <w:r>
              <w:rPr>
                <w:rFonts w:ascii="Arial" w:hAnsi="Arial" w:cs="Arial"/>
                <w:color w:val="000000"/>
                <w:position w:val="-2"/>
                <w:sz w:val="18"/>
                <w:szCs w:val="18"/>
              </w:rPr>
              <w:t>Sklop 1: MEDICINSKI PRIPOMOČKI ZA VAKUMSKI ODVZEM KRVI</w:t>
            </w:r>
          </w:p>
        </w:tc>
      </w:tr>
      <w:tr w:rsidR="000F0477" w14:paraId="18E70B6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E6039" w14:textId="77777777" w:rsidR="000F0477" w:rsidRDefault="008849D3">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3E3E41" w14:textId="77777777" w:rsidR="000F0477" w:rsidRDefault="008849D3">
            <w:r>
              <w:rPr>
                <w:rFonts w:ascii="Arial" w:hAnsi="Arial" w:cs="Arial"/>
                <w:color w:val="000000"/>
                <w:position w:val="-2"/>
                <w:sz w:val="18"/>
                <w:szCs w:val="18"/>
              </w:rPr>
              <w:t>Sklop 2: MEDICINSKI PRIPOMOČKI ZA URINSKE PREISKAVE IN JEMANJE VZORCEV</w:t>
            </w:r>
          </w:p>
        </w:tc>
      </w:tr>
    </w:tbl>
    <w:p w14:paraId="72ACFBFA" w14:textId="77777777" w:rsidR="000F0477" w:rsidRDefault="000F0477">
      <w:pPr>
        <w:sectPr w:rsidR="000F0477" w:rsidSect="006E7A2B">
          <w:headerReference w:type="default" r:id="rId10"/>
          <w:footerReference w:type="default" r:id="rId11"/>
          <w:pgSz w:w="11906" w:h="16838"/>
          <w:pgMar w:top="1418" w:right="1418" w:bottom="1418" w:left="1418" w:header="567" w:footer="596" w:gutter="0"/>
          <w:cols w:space="708"/>
          <w:docGrid w:linePitch="360"/>
        </w:sectPr>
      </w:pPr>
    </w:p>
    <w:p w14:paraId="714BA14D" w14:textId="77777777" w:rsidR="008849D3" w:rsidRPr="00EF740C" w:rsidRDefault="008849D3"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D77EDFF" w14:textId="77777777" w:rsidR="008849D3" w:rsidRDefault="008849D3"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0F0477" w14:paraId="75894CE3" w14:textId="77777777">
        <w:tc>
          <w:tcPr>
            <w:tcW w:w="0" w:type="auto"/>
            <w:shd w:val="clear" w:color="auto" w:fill="000000"/>
            <w:tcMar>
              <w:top w:w="150" w:type="dxa"/>
              <w:bottom w:w="150" w:type="dxa"/>
            </w:tcMar>
            <w:vAlign w:val="center"/>
          </w:tcPr>
          <w:p w14:paraId="7CF2468B" w14:textId="77777777" w:rsidR="000F0477" w:rsidRDefault="008849D3">
            <w:r>
              <w:rPr>
                <w:rFonts w:ascii="Arial" w:hAnsi="Arial" w:cs="Arial"/>
                <w:b/>
                <w:bCs/>
                <w:color w:val="FFFFFF"/>
                <w:position w:val="-2"/>
                <w:sz w:val="18"/>
                <w:szCs w:val="18"/>
                <w:shd w:val="clear" w:color="auto" w:fill="000000"/>
              </w:rPr>
              <w:t>1. Splošna navodila</w:t>
            </w:r>
          </w:p>
        </w:tc>
      </w:tr>
    </w:tbl>
    <w:p w14:paraId="2F578D30" w14:textId="77777777" w:rsidR="000F0477" w:rsidRDefault="008849D3">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4CD0337E" w14:textId="77777777" w:rsidR="000F0477" w:rsidRDefault="008849D3">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6A54466E" w14:textId="77777777" w:rsidR="000F0477" w:rsidRDefault="008849D3">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3E1EEC1D" w14:textId="77777777" w:rsidR="000F0477" w:rsidRDefault="008849D3">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4354DB91" w14:textId="77777777" w:rsidR="000F0477" w:rsidRDefault="008849D3">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0F0477" w14:paraId="0216C3B2" w14:textId="77777777">
        <w:tc>
          <w:tcPr>
            <w:tcW w:w="0" w:type="auto"/>
            <w:shd w:val="clear" w:color="auto" w:fill="000000"/>
            <w:tcMar>
              <w:top w:w="150" w:type="dxa"/>
              <w:bottom w:w="150" w:type="dxa"/>
            </w:tcMar>
            <w:vAlign w:val="center"/>
          </w:tcPr>
          <w:p w14:paraId="29782B02" w14:textId="77777777" w:rsidR="000F0477" w:rsidRDefault="008849D3">
            <w:r>
              <w:rPr>
                <w:rFonts w:ascii="Arial" w:hAnsi="Arial" w:cs="Arial"/>
                <w:b/>
                <w:bCs/>
                <w:color w:val="FFFFFF"/>
                <w:position w:val="-2"/>
                <w:sz w:val="18"/>
                <w:szCs w:val="18"/>
                <w:shd w:val="clear" w:color="auto" w:fill="000000"/>
              </w:rPr>
              <w:t>2. Zakoni in predpisi</w:t>
            </w:r>
          </w:p>
        </w:tc>
      </w:tr>
    </w:tbl>
    <w:p w14:paraId="3E5E4095" w14:textId="77777777" w:rsidR="000F0477" w:rsidRDefault="008849D3">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0F0477" w14:paraId="4EDE91F8" w14:textId="77777777">
        <w:tc>
          <w:tcPr>
            <w:tcW w:w="0" w:type="auto"/>
            <w:tcMar>
              <w:top w:w="0" w:type="auto"/>
              <w:bottom w:w="0" w:type="auto"/>
            </w:tcMar>
          </w:tcPr>
          <w:p w14:paraId="40E06175"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in 28/23)</w:t>
            </w:r>
          </w:p>
          <w:p w14:paraId="7B07A15D"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6EC66125"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in 18/23 – ZDU-1O)</w:t>
            </w:r>
          </w:p>
          <w:p w14:paraId="4B89CC17"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00676DBE"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AE9CE45"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69AE20C" w14:textId="77777777" w:rsidR="000F0477" w:rsidRDefault="008849D3">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4B92A5FE" w14:textId="77777777" w:rsidR="000F0477" w:rsidRDefault="008849D3">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w:t>
      </w:r>
      <w:r>
        <w:rPr>
          <w:rFonts w:ascii="Arial" w:hAnsi="Arial" w:cs="Arial"/>
          <w:color w:val="000000"/>
          <w:sz w:val="18"/>
          <w:szCs w:val="18"/>
        </w:rPr>
        <w:t>kršitev navedenih določb bo takšna ponudba izločena iz nadaljnjega postopka.</w:t>
      </w:r>
    </w:p>
    <w:p w14:paraId="53F6E560" w14:textId="77777777" w:rsidR="000F0477" w:rsidRDefault="008849D3">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14:paraId="41CA877D" w14:textId="77777777" w:rsidR="000F0477" w:rsidRDefault="008849D3">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14:paraId="11BCAAAB" w14:textId="77777777" w:rsidR="000F0477" w:rsidRDefault="008849D3">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14:paraId="0DEC16F3" w14:textId="77777777" w:rsidR="000F0477" w:rsidRDefault="008849D3">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w:t>
      </w:r>
      <w:r>
        <w:rPr>
          <w:rFonts w:ascii="Arial" w:hAnsi="Arial" w:cs="Arial"/>
          <w:color w:val="000000"/>
          <w:sz w:val="18"/>
          <w:szCs w:val="18"/>
        </w:rPr>
        <w:t>ne podatke o navedenih dejstvih, ima to za posledico nepravilnost ponudbe oziroma ničnost pogodbe.</w:t>
      </w:r>
    </w:p>
    <w:p w14:paraId="35391DED" w14:textId="77777777" w:rsidR="000F0477" w:rsidRDefault="008849D3">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B3DE908" w14:textId="77777777" w:rsidR="000F0477" w:rsidRDefault="008849D3">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0F0477" w14:paraId="49B1A466" w14:textId="77777777">
        <w:tc>
          <w:tcPr>
            <w:tcW w:w="0" w:type="auto"/>
            <w:shd w:val="clear" w:color="auto" w:fill="000000"/>
            <w:tcMar>
              <w:top w:w="150" w:type="dxa"/>
              <w:bottom w:w="150" w:type="dxa"/>
            </w:tcMar>
            <w:vAlign w:val="center"/>
          </w:tcPr>
          <w:p w14:paraId="4121D33D" w14:textId="77777777" w:rsidR="000F0477" w:rsidRDefault="008849D3">
            <w:r>
              <w:rPr>
                <w:rFonts w:ascii="Arial" w:hAnsi="Arial" w:cs="Arial"/>
                <w:b/>
                <w:bCs/>
                <w:color w:val="FFFFFF"/>
                <w:position w:val="-2"/>
                <w:sz w:val="18"/>
                <w:szCs w:val="18"/>
                <w:shd w:val="clear" w:color="auto" w:fill="000000"/>
              </w:rPr>
              <w:t>3. Jezik razpisne dokumentacije in ponudbe ter oblika</w:t>
            </w:r>
          </w:p>
        </w:tc>
      </w:tr>
    </w:tbl>
    <w:p w14:paraId="3EFCC3B5" w14:textId="77777777" w:rsidR="000F0477" w:rsidRDefault="008849D3">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1ECCAC1" w14:textId="77777777" w:rsidR="000F0477" w:rsidRDefault="008849D3">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742AF2FA" w14:textId="77777777" w:rsidR="000F0477" w:rsidRDefault="008849D3">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2EB848C0" w14:textId="77777777" w:rsidR="000F0477" w:rsidRDefault="008849D3">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ECBB5C1" w14:textId="77777777" w:rsidR="000F0477" w:rsidRDefault="008849D3">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w:t>
      </w:r>
      <w:r>
        <w:rPr>
          <w:rFonts w:ascii="Arial" w:hAnsi="Arial" w:cs="Arial"/>
          <w:color w:val="000000"/>
          <w:sz w:val="18"/>
          <w:szCs w:val="18"/>
        </w:rPr>
        <w:t>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0F0477" w14:paraId="1D614B75" w14:textId="77777777">
        <w:tc>
          <w:tcPr>
            <w:tcW w:w="0" w:type="auto"/>
            <w:shd w:val="clear" w:color="auto" w:fill="000000"/>
            <w:tcMar>
              <w:top w:w="150" w:type="dxa"/>
              <w:bottom w:w="150" w:type="dxa"/>
            </w:tcMar>
            <w:vAlign w:val="center"/>
          </w:tcPr>
          <w:p w14:paraId="18089C4F" w14:textId="77777777" w:rsidR="000F0477" w:rsidRDefault="008849D3">
            <w:r>
              <w:rPr>
                <w:rFonts w:ascii="Arial" w:hAnsi="Arial" w:cs="Arial"/>
                <w:b/>
                <w:bCs/>
                <w:color w:val="FFFFFF"/>
                <w:position w:val="-2"/>
                <w:sz w:val="18"/>
                <w:szCs w:val="18"/>
                <w:shd w:val="clear" w:color="auto" w:fill="000000"/>
              </w:rPr>
              <w:t>4. Skupna ponudba</w:t>
            </w:r>
          </w:p>
        </w:tc>
      </w:tr>
    </w:tbl>
    <w:p w14:paraId="3898894B" w14:textId="77777777" w:rsidR="000F0477" w:rsidRDefault="008849D3">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0F0477" w14:paraId="3D97BD4F" w14:textId="77777777">
        <w:tc>
          <w:tcPr>
            <w:tcW w:w="0" w:type="auto"/>
            <w:tcMar>
              <w:top w:w="0" w:type="auto"/>
              <w:bottom w:w="0" w:type="auto"/>
            </w:tcMar>
          </w:tcPr>
          <w:p w14:paraId="4ED7C827"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47266C11"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280C913C"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52C6219"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12BC0E82"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53855842" w14:textId="77777777" w:rsidR="000F0477" w:rsidRDefault="008849D3">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014657AB" w14:textId="77777777" w:rsidR="000F0477" w:rsidRDefault="008849D3">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029DF80B" w14:textId="77777777" w:rsidR="000F0477" w:rsidRDefault="008849D3">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0F0477" w14:paraId="44CB01BA" w14:textId="77777777">
        <w:tc>
          <w:tcPr>
            <w:tcW w:w="0" w:type="auto"/>
            <w:shd w:val="clear" w:color="auto" w:fill="000000"/>
            <w:tcMar>
              <w:top w:w="150" w:type="dxa"/>
              <w:bottom w:w="150" w:type="dxa"/>
            </w:tcMar>
            <w:vAlign w:val="center"/>
          </w:tcPr>
          <w:p w14:paraId="014164F7" w14:textId="77777777" w:rsidR="000F0477" w:rsidRDefault="008849D3">
            <w:r>
              <w:rPr>
                <w:rFonts w:ascii="Arial" w:hAnsi="Arial" w:cs="Arial"/>
                <w:b/>
                <w:bCs/>
                <w:color w:val="FFFFFF"/>
                <w:position w:val="-2"/>
                <w:sz w:val="18"/>
                <w:szCs w:val="18"/>
                <w:shd w:val="clear" w:color="auto" w:fill="000000"/>
              </w:rPr>
              <w:t>5. ESPD</w:t>
            </w:r>
          </w:p>
        </w:tc>
      </w:tr>
    </w:tbl>
    <w:p w14:paraId="3B0E0B4B" w14:textId="77777777" w:rsidR="000F0477" w:rsidRDefault="008849D3">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24D3FF89" w14:textId="77777777" w:rsidR="000F0477" w:rsidRDefault="008849D3">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73FEE297" w14:textId="77777777" w:rsidR="000F0477" w:rsidRDefault="000F0477">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0F0477" w14:paraId="1AFA8D00" w14:textId="77777777">
        <w:tc>
          <w:tcPr>
            <w:tcW w:w="0" w:type="auto"/>
            <w:shd w:val="clear" w:color="auto" w:fill="000000"/>
            <w:tcMar>
              <w:top w:w="150" w:type="dxa"/>
              <w:bottom w:w="150" w:type="dxa"/>
            </w:tcMar>
            <w:vAlign w:val="center"/>
          </w:tcPr>
          <w:p w14:paraId="1447A110" w14:textId="77777777" w:rsidR="000F0477" w:rsidRDefault="008849D3">
            <w:r>
              <w:rPr>
                <w:rFonts w:ascii="Arial" w:hAnsi="Arial" w:cs="Arial"/>
                <w:b/>
                <w:bCs/>
                <w:color w:val="FFFFFF"/>
                <w:position w:val="-2"/>
                <w:sz w:val="18"/>
                <w:szCs w:val="18"/>
                <w:shd w:val="clear" w:color="auto" w:fill="000000"/>
              </w:rPr>
              <w:t>6. Ponudba s podizvajalci</w:t>
            </w:r>
          </w:p>
        </w:tc>
      </w:tr>
    </w:tbl>
    <w:p w14:paraId="18FFF698" w14:textId="77777777" w:rsidR="000F0477" w:rsidRDefault="008849D3">
      <w:pPr>
        <w:spacing w:before="225" w:after="225" w:line="240" w:lineRule="auto"/>
        <w:jc w:val="both"/>
      </w:pPr>
      <w:r>
        <w:rPr>
          <w:rFonts w:ascii="Arial" w:hAnsi="Arial" w:cs="Arial"/>
          <w:color w:val="000000"/>
          <w:sz w:val="18"/>
          <w:szCs w:val="18"/>
        </w:rPr>
        <w:t xml:space="preserve">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w:t>
      </w:r>
      <w:r>
        <w:rPr>
          <w:rFonts w:ascii="Arial" w:hAnsi="Arial" w:cs="Arial"/>
          <w:color w:val="000000"/>
          <w:sz w:val="18"/>
          <w:szCs w:val="18"/>
        </w:rPr>
        <w:t>število podizvajalcev.</w:t>
      </w:r>
    </w:p>
    <w:p w14:paraId="2EA3E489" w14:textId="77777777" w:rsidR="000F0477" w:rsidRDefault="008849D3">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w:t>
      </w:r>
      <w:r>
        <w:rPr>
          <w:rFonts w:ascii="Arial" w:hAnsi="Arial" w:cs="Arial"/>
          <w:color w:val="000000"/>
          <w:sz w:val="18"/>
          <w:szCs w:val="18"/>
        </w:rPr>
        <w:t>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0F0477" w14:paraId="21B8755C" w14:textId="77777777">
        <w:tc>
          <w:tcPr>
            <w:tcW w:w="0" w:type="auto"/>
            <w:shd w:val="clear" w:color="auto" w:fill="000000"/>
            <w:tcMar>
              <w:top w:w="150" w:type="dxa"/>
              <w:bottom w:w="150" w:type="dxa"/>
            </w:tcMar>
            <w:vAlign w:val="center"/>
          </w:tcPr>
          <w:p w14:paraId="608321E7" w14:textId="77777777" w:rsidR="000F0477" w:rsidRDefault="008849D3">
            <w:r>
              <w:rPr>
                <w:rFonts w:ascii="Arial" w:hAnsi="Arial" w:cs="Arial"/>
                <w:b/>
                <w:bCs/>
                <w:color w:val="FFFFFF"/>
                <w:position w:val="-2"/>
                <w:sz w:val="18"/>
                <w:szCs w:val="18"/>
                <w:shd w:val="clear" w:color="auto" w:fill="000000"/>
              </w:rPr>
              <w:t>7. Ustavitev postopka, zavrnitev vseh ponudb, odstop od izvedbe javnega naročila</w:t>
            </w:r>
          </w:p>
        </w:tc>
      </w:tr>
    </w:tbl>
    <w:p w14:paraId="3C7B071D" w14:textId="77777777" w:rsidR="000F0477" w:rsidRDefault="008849D3">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0F0477" w14:paraId="08479504" w14:textId="77777777">
        <w:tc>
          <w:tcPr>
            <w:tcW w:w="0" w:type="auto"/>
            <w:shd w:val="clear" w:color="auto" w:fill="000000"/>
            <w:tcMar>
              <w:top w:w="150" w:type="dxa"/>
              <w:bottom w:w="150" w:type="dxa"/>
            </w:tcMar>
            <w:vAlign w:val="center"/>
          </w:tcPr>
          <w:p w14:paraId="56CCC252" w14:textId="77777777" w:rsidR="000F0477" w:rsidRDefault="008849D3">
            <w:r>
              <w:rPr>
                <w:rFonts w:ascii="Arial" w:hAnsi="Arial" w:cs="Arial"/>
                <w:b/>
                <w:bCs/>
                <w:color w:val="FFFFFF"/>
                <w:position w:val="-2"/>
                <w:sz w:val="18"/>
                <w:szCs w:val="18"/>
                <w:shd w:val="clear" w:color="auto" w:fill="000000"/>
              </w:rPr>
              <w:t>8. Zmanjšanje obsega naročila</w:t>
            </w:r>
          </w:p>
        </w:tc>
      </w:tr>
    </w:tbl>
    <w:p w14:paraId="3D2C6A08" w14:textId="77777777" w:rsidR="000F0477" w:rsidRDefault="008849D3">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6BEC9BDB" w14:textId="77777777" w:rsidR="000F0477" w:rsidRDefault="008849D3">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0F0477" w14:paraId="559706C7" w14:textId="77777777">
        <w:tc>
          <w:tcPr>
            <w:tcW w:w="0" w:type="auto"/>
            <w:shd w:val="clear" w:color="auto" w:fill="000000"/>
            <w:tcMar>
              <w:top w:w="150" w:type="dxa"/>
              <w:bottom w:w="150" w:type="dxa"/>
            </w:tcMar>
            <w:vAlign w:val="center"/>
          </w:tcPr>
          <w:p w14:paraId="6F24106D" w14:textId="77777777" w:rsidR="000F0477" w:rsidRDefault="008849D3">
            <w:r>
              <w:rPr>
                <w:rFonts w:ascii="Arial" w:hAnsi="Arial" w:cs="Arial"/>
                <w:b/>
                <w:bCs/>
                <w:color w:val="FFFFFF"/>
                <w:position w:val="-2"/>
                <w:sz w:val="18"/>
                <w:szCs w:val="18"/>
                <w:shd w:val="clear" w:color="auto" w:fill="000000"/>
              </w:rPr>
              <w:t>9. Dopolnjevanje, spreminjanje ter pojasnjevanje ponudb</w:t>
            </w:r>
          </w:p>
        </w:tc>
      </w:tr>
    </w:tbl>
    <w:p w14:paraId="1DEBF0C3" w14:textId="77777777" w:rsidR="000F0477" w:rsidRDefault="008849D3">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7F8034F7" w14:textId="77777777" w:rsidR="000F0477" w:rsidRDefault="008849D3">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47CD68C" w14:textId="77777777" w:rsidR="000F0477" w:rsidRDefault="008849D3">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w:t>
      </w:r>
      <w:r>
        <w:rPr>
          <w:rFonts w:ascii="Arial" w:hAnsi="Arial" w:cs="Arial"/>
          <w:color w:val="000000"/>
          <w:sz w:val="18"/>
          <w:szCs w:val="18"/>
        </w:rPr>
        <w:t>jasni ustrezne informacije ali dokumentacije, bo naročnik gospodarski subjekt izključil iz nadaljnjega ocenjevanja. Očitne ali nebistvene napake naročnik lahko spregleda.</w:t>
      </w:r>
    </w:p>
    <w:p w14:paraId="743FAB92" w14:textId="77777777" w:rsidR="000F0477" w:rsidRDefault="008849D3">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49A603D6" w14:textId="77777777" w:rsidR="000F0477" w:rsidRDefault="008849D3">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w:t>
      </w:r>
      <w:r>
        <w:rPr>
          <w:rFonts w:ascii="Arial" w:hAnsi="Arial" w:cs="Arial"/>
          <w:color w:val="000000"/>
          <w:sz w:val="18"/>
          <w:szCs w:val="18"/>
        </w:rPr>
        <w:t>V in količin, ki jih ponudi ponudnik, izračuna vrednost ponudbe z upoštevanjem pravilne matematične operacije. Naročnik lahko ob pisnem soglasju ponudnika napačno zapisano stopnjo DDV popravi v pravilno.</w:t>
      </w:r>
    </w:p>
    <w:p w14:paraId="00EE1611" w14:textId="77777777" w:rsidR="000F0477" w:rsidRDefault="008849D3">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0F0477" w14:paraId="1E4B2070" w14:textId="77777777">
        <w:tc>
          <w:tcPr>
            <w:tcW w:w="0" w:type="auto"/>
            <w:shd w:val="clear" w:color="auto" w:fill="000000"/>
            <w:tcMar>
              <w:top w:w="150" w:type="dxa"/>
              <w:bottom w:w="150" w:type="dxa"/>
            </w:tcMar>
            <w:vAlign w:val="center"/>
          </w:tcPr>
          <w:p w14:paraId="48D13E2D" w14:textId="77777777" w:rsidR="000F0477" w:rsidRDefault="008849D3">
            <w:r>
              <w:rPr>
                <w:rFonts w:ascii="Arial" w:hAnsi="Arial" w:cs="Arial"/>
                <w:b/>
                <w:bCs/>
                <w:color w:val="FFFFFF"/>
                <w:position w:val="-2"/>
                <w:sz w:val="18"/>
                <w:szCs w:val="18"/>
                <w:shd w:val="clear" w:color="auto" w:fill="000000"/>
              </w:rPr>
              <w:t>10. Obvestilo o oddaji naročila</w:t>
            </w:r>
          </w:p>
        </w:tc>
      </w:tr>
    </w:tbl>
    <w:p w14:paraId="432830B2" w14:textId="77777777" w:rsidR="000F0477" w:rsidRDefault="008849D3">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77E0E57E" w14:textId="77777777" w:rsidR="000F0477" w:rsidRDefault="008849D3">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09D101E5" w14:textId="77777777" w:rsidR="000F0477" w:rsidRDefault="008849D3">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242700E" w14:textId="77777777" w:rsidR="000F0477" w:rsidRDefault="008849D3">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0F0477" w14:paraId="3872E625" w14:textId="77777777">
        <w:tc>
          <w:tcPr>
            <w:tcW w:w="0" w:type="auto"/>
            <w:shd w:val="clear" w:color="auto" w:fill="000000"/>
            <w:tcMar>
              <w:top w:w="150" w:type="dxa"/>
              <w:bottom w:w="150" w:type="dxa"/>
            </w:tcMar>
            <w:vAlign w:val="center"/>
          </w:tcPr>
          <w:p w14:paraId="39D195F7" w14:textId="77777777" w:rsidR="000F0477" w:rsidRDefault="008849D3">
            <w:r>
              <w:rPr>
                <w:rFonts w:ascii="Arial" w:hAnsi="Arial" w:cs="Arial"/>
                <w:b/>
                <w:bCs/>
                <w:color w:val="FFFFFF"/>
                <w:position w:val="-2"/>
                <w:sz w:val="18"/>
                <w:szCs w:val="18"/>
                <w:shd w:val="clear" w:color="auto" w:fill="000000"/>
              </w:rPr>
              <w:t>11. Zaupnost ponudbene dokumentacije</w:t>
            </w:r>
          </w:p>
        </w:tc>
      </w:tr>
    </w:tbl>
    <w:p w14:paraId="2AF3E2DF" w14:textId="77777777" w:rsidR="000F0477" w:rsidRDefault="008849D3">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69535F26" w14:textId="77777777" w:rsidR="000F0477" w:rsidRDefault="008849D3">
      <w:pPr>
        <w:spacing w:before="225" w:after="225" w:line="240" w:lineRule="auto"/>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3E76225A" w14:textId="77777777" w:rsidR="000F0477" w:rsidRDefault="000F0477">
      <w:pPr>
        <w:spacing w:before="225" w:after="225" w:line="240" w:lineRule="auto"/>
      </w:pPr>
    </w:p>
    <w:p w14:paraId="55109F99" w14:textId="77777777" w:rsidR="000F0477" w:rsidRDefault="008849D3">
      <w:pPr>
        <w:spacing w:before="225" w:after="225" w:line="240" w:lineRule="auto"/>
      </w:pPr>
      <w:r>
        <w:rPr>
          <w:rFonts w:ascii="Arial" w:hAnsi="Arial" w:cs="Arial"/>
          <w:color w:val="000000"/>
          <w:sz w:val="18"/>
          <w:szCs w:val="18"/>
        </w:rPr>
        <w:lastRenderedPageBreak/>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0F0477" w14:paraId="1DA04C1A" w14:textId="77777777">
        <w:tc>
          <w:tcPr>
            <w:tcW w:w="0" w:type="auto"/>
            <w:tcMar>
              <w:top w:w="0" w:type="auto"/>
              <w:bottom w:w="0" w:type="auto"/>
            </w:tcMar>
          </w:tcPr>
          <w:p w14:paraId="79C7A6AA" w14:textId="77777777" w:rsidR="000F0477" w:rsidRDefault="008849D3">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7B51D226" w14:textId="77777777" w:rsidR="000F0477" w:rsidRDefault="008849D3">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0CF7E887" w14:textId="77777777" w:rsidR="000F0477" w:rsidRDefault="008849D3">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99438BE" w14:textId="77777777" w:rsidR="000F0477" w:rsidRDefault="008849D3">
      <w:pPr>
        <w:spacing w:before="225" w:after="225" w:line="240" w:lineRule="auto"/>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3651ACD0" w14:textId="77777777" w:rsidR="000F0477" w:rsidRDefault="000F0477">
      <w:pPr>
        <w:spacing w:before="225" w:after="225" w:line="240" w:lineRule="auto"/>
      </w:pPr>
    </w:p>
    <w:p w14:paraId="765F6E97" w14:textId="77777777" w:rsidR="000F0477" w:rsidRDefault="008849D3">
      <w:pPr>
        <w:spacing w:before="225" w:after="225" w:line="240" w:lineRule="auto"/>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w:t>
      </w:r>
      <w:r>
        <w:rPr>
          <w:rFonts w:ascii="Arial" w:hAnsi="Arial" w:cs="Arial"/>
          <w:color w:val="000000"/>
          <w:sz w:val="18"/>
          <w:szCs w:val="18"/>
        </w:rPr>
        <w:t xml:space="preserve"> zakona, ne bodo obravnavani kot poslovna skrivnost, ne glede na to, ali jih bo ponudnik opredelil oziroma označil kot take.</w:t>
      </w:r>
    </w:p>
    <w:p w14:paraId="46229E8D" w14:textId="77777777" w:rsidR="000F0477" w:rsidRDefault="000F0477">
      <w:pPr>
        <w:spacing w:before="225" w:after="225" w:line="240" w:lineRule="auto"/>
      </w:pPr>
    </w:p>
    <w:p w14:paraId="39295F44" w14:textId="77777777" w:rsidR="000F0477" w:rsidRDefault="008849D3">
      <w:pPr>
        <w:spacing w:before="225" w:after="225" w:line="240" w:lineRule="auto"/>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0F0477" w14:paraId="2850A510" w14:textId="77777777">
        <w:tc>
          <w:tcPr>
            <w:tcW w:w="0" w:type="auto"/>
            <w:shd w:val="clear" w:color="auto" w:fill="000000"/>
            <w:tcMar>
              <w:top w:w="150" w:type="dxa"/>
              <w:bottom w:w="150" w:type="dxa"/>
            </w:tcMar>
            <w:vAlign w:val="center"/>
          </w:tcPr>
          <w:p w14:paraId="03387798" w14:textId="77777777" w:rsidR="000F0477" w:rsidRDefault="008849D3">
            <w:r>
              <w:rPr>
                <w:rFonts w:ascii="Arial" w:hAnsi="Arial" w:cs="Arial"/>
                <w:b/>
                <w:bCs/>
                <w:color w:val="FFFFFF"/>
                <w:position w:val="-2"/>
                <w:sz w:val="18"/>
                <w:szCs w:val="18"/>
                <w:shd w:val="clear" w:color="auto" w:fill="000000"/>
              </w:rPr>
              <w:t>12. Način predložitve dokumentov v ponudbi</w:t>
            </w:r>
          </w:p>
        </w:tc>
      </w:tr>
    </w:tbl>
    <w:p w14:paraId="38D91C0D" w14:textId="77777777" w:rsidR="000F0477" w:rsidRDefault="008849D3">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0F0477" w14:paraId="5257EBC2" w14:textId="77777777">
        <w:tc>
          <w:tcPr>
            <w:tcW w:w="0" w:type="auto"/>
            <w:tcMar>
              <w:top w:w="0" w:type="auto"/>
              <w:bottom w:w="0" w:type="auto"/>
            </w:tcMar>
          </w:tcPr>
          <w:p w14:paraId="7C15E2E7" w14:textId="77777777" w:rsidR="000F0477" w:rsidRDefault="008849D3">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6EAEC35B" w14:textId="77777777" w:rsidR="000F0477" w:rsidRDefault="008849D3">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14:paraId="41897B9C" w14:textId="77777777" w:rsidR="000F0477" w:rsidRDefault="008849D3">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11FC5463" w14:textId="77777777" w:rsidR="000F0477" w:rsidRDefault="008849D3">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183E0474" w14:textId="77777777" w:rsidR="000F0477" w:rsidRDefault="008849D3">
      <w:pPr>
        <w:spacing w:before="225" w:after="225" w:line="240" w:lineRule="auto"/>
        <w:jc w:val="both"/>
      </w:pPr>
      <w:r>
        <w:rPr>
          <w:rFonts w:ascii="Arial" w:hAnsi="Arial" w:cs="Arial"/>
          <w:color w:val="000000"/>
          <w:sz w:val="18"/>
          <w:szCs w:val="18"/>
        </w:rPr>
        <w:t xml:space="preserve">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w:t>
      </w:r>
      <w:r>
        <w:rPr>
          <w:rFonts w:ascii="Arial" w:hAnsi="Arial" w:cs="Arial"/>
          <w:color w:val="000000"/>
          <w:sz w:val="18"/>
          <w:szCs w:val="18"/>
        </w:rPr>
        <w:t>zahtevani dokument predložiti v roku, ki ga določi naročnik, v nasprotnem primeru bo naročnik ponudbo zavrnil.</w:t>
      </w:r>
    </w:p>
    <w:p w14:paraId="1E3D893E" w14:textId="77777777" w:rsidR="000F0477" w:rsidRDefault="008849D3">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39C6E4B8" w14:textId="77777777" w:rsidR="000F0477" w:rsidRDefault="008849D3">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w:t>
      </w:r>
      <w:r>
        <w:rPr>
          <w:rFonts w:ascii="Arial" w:hAnsi="Arial" w:cs="Arial"/>
          <w:color w:val="000000"/>
          <w:sz w:val="18"/>
          <w:szCs w:val="18"/>
        </w:rPr>
        <w:t>rski subjekt</w:t>
      </w:r>
    </w:p>
    <w:tbl>
      <w:tblPr>
        <w:tblStyle w:val="NormalTablePHPDOCX"/>
        <w:tblW w:w="2500" w:type="pct"/>
        <w:tblInd w:w="108" w:type="dxa"/>
        <w:tblLook w:val="04A0" w:firstRow="1" w:lastRow="0" w:firstColumn="1" w:lastColumn="0" w:noHBand="0" w:noVBand="1"/>
      </w:tblPr>
      <w:tblGrid>
        <w:gridCol w:w="4535"/>
      </w:tblGrid>
      <w:tr w:rsidR="000F0477" w14:paraId="45A0CAAC" w14:textId="77777777">
        <w:tc>
          <w:tcPr>
            <w:tcW w:w="0" w:type="auto"/>
            <w:shd w:val="clear" w:color="auto" w:fill="000000"/>
            <w:tcMar>
              <w:top w:w="150" w:type="dxa"/>
              <w:bottom w:w="150" w:type="dxa"/>
            </w:tcMar>
            <w:vAlign w:val="center"/>
          </w:tcPr>
          <w:p w14:paraId="1E412E7A" w14:textId="77777777" w:rsidR="000F0477" w:rsidRDefault="008849D3">
            <w:r>
              <w:rPr>
                <w:rFonts w:ascii="Arial" w:hAnsi="Arial" w:cs="Arial"/>
                <w:b/>
                <w:bCs/>
                <w:color w:val="FFFFFF"/>
                <w:position w:val="-2"/>
                <w:sz w:val="18"/>
                <w:szCs w:val="18"/>
                <w:shd w:val="clear" w:color="auto" w:fill="000000"/>
              </w:rPr>
              <w:lastRenderedPageBreak/>
              <w:t>13. Veljavnost ponudbe</w:t>
            </w:r>
          </w:p>
        </w:tc>
      </w:tr>
    </w:tbl>
    <w:p w14:paraId="448C05D8" w14:textId="77777777" w:rsidR="000F0477" w:rsidRDefault="008849D3">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4AC915BF" w14:textId="77777777" w:rsidR="000F0477" w:rsidRDefault="008849D3">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0F0477" w14:paraId="7825D8C0" w14:textId="77777777">
        <w:tc>
          <w:tcPr>
            <w:tcW w:w="0" w:type="auto"/>
            <w:shd w:val="clear" w:color="auto" w:fill="000000"/>
            <w:tcMar>
              <w:top w:w="150" w:type="dxa"/>
              <w:bottom w:w="150" w:type="dxa"/>
            </w:tcMar>
            <w:vAlign w:val="center"/>
          </w:tcPr>
          <w:p w14:paraId="1F5417E8" w14:textId="77777777" w:rsidR="000F0477" w:rsidRDefault="008849D3">
            <w:r>
              <w:rPr>
                <w:rFonts w:ascii="Arial" w:hAnsi="Arial" w:cs="Arial"/>
                <w:b/>
                <w:bCs/>
                <w:color w:val="FFFFFF"/>
                <w:position w:val="-2"/>
                <w:sz w:val="18"/>
                <w:szCs w:val="18"/>
                <w:shd w:val="clear" w:color="auto" w:fill="000000"/>
              </w:rPr>
              <w:t>14. Pravno varstvo</w:t>
            </w:r>
          </w:p>
        </w:tc>
      </w:tr>
    </w:tbl>
    <w:p w14:paraId="5EF923CD" w14:textId="77777777" w:rsidR="000F0477" w:rsidRDefault="008849D3">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w:t>
      </w:r>
      <w:r>
        <w:rPr>
          <w:rFonts w:ascii="Arial" w:hAnsi="Arial" w:cs="Arial"/>
          <w:color w:val="000000"/>
          <w:sz w:val="18"/>
          <w:szCs w:val="18"/>
        </w:rPr>
        <w:t>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6DF589A" w14:textId="77777777" w:rsidR="000F0477" w:rsidRDefault="008849D3">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156B95B" w14:textId="77777777" w:rsidR="000F0477" w:rsidRDefault="008849D3">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7118E62" w14:textId="77777777" w:rsidR="000F0477" w:rsidRDefault="008849D3">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w:t>
      </w:r>
      <w:r>
        <w:rPr>
          <w:rFonts w:ascii="Arial" w:hAnsi="Arial" w:cs="Arial"/>
          <w:color w:val="000000"/>
          <w:sz w:val="18"/>
          <w:szCs w:val="18"/>
        </w:rPr>
        <w:t xml:space="preserve"> naročilu, na podlagi katerega ponudniki oddajo prijave ali ponudbe.</w:t>
      </w:r>
    </w:p>
    <w:p w14:paraId="07901388" w14:textId="77777777" w:rsidR="000F0477" w:rsidRDefault="008849D3">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D49F849" w14:textId="77777777" w:rsidR="000F0477" w:rsidRDefault="008849D3">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9C6E4FB" w14:textId="77777777" w:rsidR="000F0477" w:rsidRDefault="008849D3">
      <w:pPr>
        <w:spacing w:before="225" w:after="225" w:line="240" w:lineRule="auto"/>
        <w:jc w:val="both"/>
      </w:pPr>
      <w:r>
        <w:rPr>
          <w:rFonts w:ascii="Arial" w:hAnsi="Arial" w:cs="Arial"/>
          <w:color w:val="000000"/>
          <w:sz w:val="18"/>
          <w:szCs w:val="18"/>
        </w:rPr>
        <w:t>https://ejn.gov.si/sistem/pravno-varstvo.html</w:t>
      </w:r>
    </w:p>
    <w:p w14:paraId="3E4B5091" w14:textId="77777777" w:rsidR="000F0477" w:rsidRDefault="008849D3">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6A5EAD47" w14:textId="77777777" w:rsidR="000F0477" w:rsidRDefault="008849D3">
      <w:pPr>
        <w:spacing w:before="225" w:after="225" w:line="240" w:lineRule="auto"/>
        <w:jc w:val="both"/>
      </w:pPr>
      <w:r>
        <w:rPr>
          <w:rFonts w:ascii="Arial" w:hAnsi="Arial" w:cs="Arial"/>
          <w:color w:val="000000"/>
          <w:sz w:val="18"/>
          <w:szCs w:val="18"/>
        </w:rPr>
        <w:t>Zahtevek za revizijo se lahko vloži v roku iz 25. člena ZPVPJN.</w:t>
      </w:r>
    </w:p>
    <w:p w14:paraId="4D2A7E7E" w14:textId="77777777" w:rsidR="000F0477" w:rsidRDefault="008849D3">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0F0477" w14:paraId="253A39E7" w14:textId="77777777">
        <w:tc>
          <w:tcPr>
            <w:tcW w:w="0" w:type="auto"/>
            <w:shd w:val="clear" w:color="auto" w:fill="000000"/>
            <w:tcMar>
              <w:top w:w="150" w:type="dxa"/>
              <w:bottom w:w="150" w:type="dxa"/>
            </w:tcMar>
            <w:vAlign w:val="center"/>
          </w:tcPr>
          <w:p w14:paraId="724391B8" w14:textId="77777777" w:rsidR="000F0477" w:rsidRDefault="008849D3">
            <w:r>
              <w:rPr>
                <w:rFonts w:ascii="Arial" w:hAnsi="Arial" w:cs="Arial"/>
                <w:b/>
                <w:bCs/>
                <w:color w:val="FFFFFF"/>
                <w:position w:val="-2"/>
                <w:sz w:val="18"/>
                <w:szCs w:val="18"/>
                <w:shd w:val="clear" w:color="auto" w:fill="000000"/>
              </w:rPr>
              <w:t>15. Sklenitev pogodbe</w:t>
            </w:r>
          </w:p>
        </w:tc>
      </w:tr>
    </w:tbl>
    <w:p w14:paraId="45CC28B6" w14:textId="77777777" w:rsidR="000F0477" w:rsidRDefault="008849D3">
      <w:pPr>
        <w:spacing w:before="225" w:after="225" w:line="240" w:lineRule="auto"/>
        <w:jc w:val="both"/>
      </w:pPr>
      <w:r>
        <w:rPr>
          <w:rFonts w:ascii="Arial" w:hAnsi="Arial" w:cs="Arial"/>
          <w:color w:val="000000"/>
          <w:sz w:val="18"/>
          <w:szCs w:val="18"/>
        </w:rPr>
        <w:lastRenderedPageBreak/>
        <w:t>Naročnik bo oddal predmetno javno naročilo – sklenil okvirni sporazum za obdobje 36 mesecev (3 leta) od oddaje javnega naročila, z odpiranjem konkurence vsakih 12 mesecev.</w:t>
      </w:r>
    </w:p>
    <w:p w14:paraId="4442A722" w14:textId="77777777" w:rsidR="000F0477" w:rsidRDefault="008849D3">
      <w:pPr>
        <w:spacing w:before="225" w:after="225" w:line="240" w:lineRule="auto"/>
        <w:jc w:val="both"/>
      </w:pPr>
      <w:r>
        <w:rPr>
          <w:rFonts w:ascii="Arial" w:hAnsi="Arial" w:cs="Arial"/>
          <w:color w:val="000000"/>
          <w:sz w:val="18"/>
          <w:szCs w:val="18"/>
        </w:rPr>
        <w:t>SKLENITEV OKVIRNEGA SPORAZUMA</w:t>
      </w:r>
    </w:p>
    <w:p w14:paraId="4C129519" w14:textId="77777777" w:rsidR="000F0477" w:rsidRDefault="008849D3">
      <w:pPr>
        <w:spacing w:before="225" w:after="225" w:line="240" w:lineRule="auto"/>
        <w:jc w:val="both"/>
      </w:pPr>
      <w:r>
        <w:rPr>
          <w:rFonts w:ascii="Arial" w:hAnsi="Arial" w:cs="Arial"/>
          <w:color w:val="000000"/>
          <w:sz w:val="18"/>
          <w:szCs w:val="18"/>
        </w:rPr>
        <w:t>Naročnik bo s ponudniki, za katere bo ugotovil, da izpolnjujejo vse zahteve in pogoje iz razpisne dokumentacije, sklenil okvirni sporazum v skladu z določbami vzorca okvirnega sporazuma.</w:t>
      </w:r>
    </w:p>
    <w:p w14:paraId="7FEEC070" w14:textId="77777777" w:rsidR="000F0477" w:rsidRDefault="008849D3">
      <w:pPr>
        <w:spacing w:before="225" w:after="225" w:line="240" w:lineRule="auto"/>
        <w:jc w:val="both"/>
      </w:pPr>
      <w:r>
        <w:rPr>
          <w:rFonts w:ascii="Arial" w:hAnsi="Arial" w:cs="Arial"/>
          <w:color w:val="000000"/>
          <w:sz w:val="18"/>
          <w:szCs w:val="18"/>
        </w:rPr>
        <w:t>Okvirni sporazum je treba podpisati v roku petih (5) dni od prejema naročnikovega poziva k podpisu sporazuma.</w:t>
      </w:r>
    </w:p>
    <w:p w14:paraId="05597929" w14:textId="77777777" w:rsidR="000F0477" w:rsidRDefault="008849D3">
      <w:pPr>
        <w:spacing w:before="225" w:after="225" w:line="240" w:lineRule="auto"/>
        <w:jc w:val="both"/>
      </w:pPr>
      <w:r>
        <w:rPr>
          <w:rFonts w:ascii="Arial" w:hAnsi="Arial" w:cs="Arial"/>
          <w:color w:val="000000"/>
          <w:sz w:val="18"/>
          <w:szCs w:val="18"/>
        </w:rPr>
        <w:t>SKLENITEV POGODB ZA POSAMEZNO ENOLETNO OBDOBJE</w:t>
      </w:r>
    </w:p>
    <w:p w14:paraId="5489BFBB" w14:textId="77777777" w:rsidR="000F0477" w:rsidRDefault="008849D3">
      <w:pPr>
        <w:spacing w:before="225" w:after="225" w:line="240" w:lineRule="auto"/>
        <w:jc w:val="both"/>
      </w:pPr>
      <w:r>
        <w:rPr>
          <w:rFonts w:ascii="Arial" w:hAnsi="Arial" w:cs="Arial"/>
          <w:color w:val="000000"/>
          <w:sz w:val="18"/>
          <w:szCs w:val="18"/>
        </w:rPr>
        <w:t>Naročnik bo oddal javno naročilo za posamezno pogodbeno obdobje strankam okvirnega sporazuma, ki bodo za posamezno pogodbeno obdobje ponudile najnižje cene za posamezen podsklop (pri zaprtih podsklopih) oz. posamezno vrsto blaga (pri odprtih podsklopih) - izbor ponudb v skladu z merilom najnižja cena. Izbrani ponudniki bodo pozvani k podpisu pogodb.</w:t>
      </w:r>
    </w:p>
    <w:p w14:paraId="438D5EB9" w14:textId="77777777" w:rsidR="000F0477" w:rsidRDefault="008849D3">
      <w:pPr>
        <w:spacing w:before="225" w:after="225" w:line="240" w:lineRule="auto"/>
        <w:jc w:val="both"/>
      </w:pPr>
      <w:r>
        <w:rPr>
          <w:rFonts w:ascii="Arial" w:hAnsi="Arial" w:cs="Arial"/>
          <w:color w:val="000000"/>
          <w:sz w:val="18"/>
          <w:szCs w:val="18"/>
        </w:rPr>
        <w:t>Pogodba bo sklenjena pod odložnim pogojem predložitve zavarovanja za dobro izvedbo pogodbenih del, kot izhaja iz vzorca pogodbe in te razpisne dokumentacije. Če se ponudnik v petih (5) delovnih dneh po pozivu k podpisu pogodbe ne bo odzval na poziv, lahko naročnik šteje, da je odstopil od ponudbe.</w:t>
      </w:r>
    </w:p>
    <w:p w14:paraId="2177A75D" w14:textId="77777777" w:rsidR="000F0477" w:rsidRDefault="000F0477">
      <w:pPr>
        <w:sectPr w:rsidR="000F0477" w:rsidSect="00D931BF">
          <w:pgSz w:w="11906" w:h="16838"/>
          <w:pgMar w:top="1418" w:right="1418" w:bottom="1418" w:left="1418" w:header="567" w:footer="680" w:gutter="0"/>
          <w:cols w:space="708"/>
          <w:docGrid w:linePitch="360"/>
        </w:sectPr>
      </w:pPr>
    </w:p>
    <w:p w14:paraId="065C718E" w14:textId="77777777" w:rsidR="008849D3" w:rsidRPr="00A820C7" w:rsidRDefault="008849D3"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237D151A" w14:textId="77777777" w:rsidR="008849D3" w:rsidRDefault="008849D3" w:rsidP="00C25086">
      <w:pPr>
        <w:rPr>
          <w:rFonts w:ascii="Arial" w:hAnsi="Arial" w:cs="Arial"/>
          <w:sz w:val="18"/>
          <w:szCs w:val="18"/>
        </w:rPr>
      </w:pPr>
    </w:p>
    <w:p w14:paraId="109F48FC" w14:textId="77777777" w:rsidR="000F0477" w:rsidRDefault="008849D3">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9BFAA69" w14:textId="77777777" w:rsidR="000F0477" w:rsidRDefault="008849D3">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0F0477" w14:paraId="37236720"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96731" w14:textId="77777777" w:rsidR="000F0477" w:rsidRDefault="008849D3">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F8B5F6" w14:textId="77777777" w:rsidR="000F0477" w:rsidRDefault="008849D3">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9A58A" w14:textId="77777777" w:rsidR="000F0477" w:rsidRDefault="008849D3">
            <w:pPr>
              <w:spacing w:before="135" w:after="135"/>
              <w:jc w:val="both"/>
              <w:textAlignment w:val="center"/>
            </w:pPr>
            <w:r>
              <w:rPr>
                <w:rFonts w:ascii="Arial" w:hAnsi="Arial" w:cs="Arial"/>
                <w:b/>
                <w:bCs/>
                <w:color w:val="000000"/>
                <w:position w:val="-2"/>
                <w:sz w:val="18"/>
                <w:szCs w:val="18"/>
              </w:rPr>
              <w:t>1. Merilo za izbor strank okvirnega sporazuma</w:t>
            </w:r>
          </w:p>
          <w:p w14:paraId="52006CAF" w14:textId="77777777" w:rsidR="000F0477" w:rsidRDefault="008849D3">
            <w:pPr>
              <w:spacing w:before="135" w:after="135"/>
              <w:jc w:val="both"/>
              <w:textAlignment w:val="center"/>
            </w:pPr>
            <w:r>
              <w:rPr>
                <w:rFonts w:ascii="Arial" w:hAnsi="Arial" w:cs="Arial"/>
                <w:color w:val="000000"/>
                <w:position w:val="-2"/>
                <w:sz w:val="18"/>
                <w:szCs w:val="18"/>
              </w:rPr>
              <w:t>Naročnik bo ponudnike za izbor strank okvirnega sporazuma rangiral v skladu z merilom: najnižja končna ponudbena cena za posamezni zaprti podsklop oz. najnižja končna ponudbena cena za posamezno razpisano vrsto blaga pri odprtih podsklopih. Naročnik števila strank okvirnega sporazuma ne bo omejeval – okvirni sporazum bo sklenil z vsemi ponudniki, za katere bo ugotovil, da izpolnjujejo vse zahteve iz te razpisne dokumentacije, v skladu z določbami vzorca okvirnega sporazuma.</w:t>
            </w:r>
          </w:p>
          <w:p w14:paraId="75564F56" w14:textId="77777777" w:rsidR="000F0477" w:rsidRDefault="008849D3">
            <w:pPr>
              <w:spacing w:before="135" w:after="135"/>
              <w:jc w:val="both"/>
              <w:textAlignment w:val="center"/>
            </w:pPr>
            <w:r>
              <w:rPr>
                <w:rFonts w:ascii="Arial" w:hAnsi="Arial" w:cs="Arial"/>
                <w:b/>
                <w:bCs/>
                <w:color w:val="000000"/>
                <w:position w:val="-2"/>
                <w:sz w:val="18"/>
                <w:szCs w:val="18"/>
              </w:rPr>
              <w:t>2. Merilo za izbor izvajalca za posamezno pogodbeno obdobje</w:t>
            </w:r>
          </w:p>
          <w:p w14:paraId="0B2E8750" w14:textId="77777777" w:rsidR="000F0477" w:rsidRDefault="008849D3">
            <w:pPr>
              <w:spacing w:before="135" w:after="135"/>
              <w:jc w:val="both"/>
              <w:textAlignment w:val="center"/>
            </w:pPr>
            <w:r>
              <w:rPr>
                <w:rFonts w:ascii="Arial" w:hAnsi="Arial" w:cs="Arial"/>
                <w:color w:val="000000"/>
                <w:position w:val="-2"/>
                <w:sz w:val="18"/>
                <w:szCs w:val="18"/>
              </w:rPr>
              <w:t>Merilo, ki bo uporabljeno za ocenjevanje ponudb za posamezno obdobje je najnižja končna vrednost ponudbenega predračuna, in sicer:</w:t>
            </w:r>
          </w:p>
          <w:tbl>
            <w:tblPr>
              <w:tblStyle w:val="NormalTablePHPDOCX"/>
              <w:tblW w:w="0" w:type="auto"/>
              <w:tblLook w:val="04A0" w:firstRow="1" w:lastRow="0" w:firstColumn="1" w:lastColumn="0" w:noHBand="0" w:noVBand="1"/>
            </w:tblPr>
            <w:tblGrid>
              <w:gridCol w:w="4313"/>
            </w:tblGrid>
            <w:tr w:rsidR="000F0477" w14:paraId="1FA45CC3" w14:textId="77777777">
              <w:tc>
                <w:tcPr>
                  <w:tcW w:w="0" w:type="auto"/>
                  <w:tcMar>
                    <w:top w:w="0" w:type="auto"/>
                    <w:bottom w:w="0" w:type="auto"/>
                  </w:tcMar>
                </w:tcPr>
                <w:p w14:paraId="1309BF4A" w14:textId="77777777" w:rsidR="000F0477" w:rsidRDefault="008849D3">
                  <w:pPr>
                    <w:numPr>
                      <w:ilvl w:val="0"/>
                      <w:numId w:val="15"/>
                    </w:numPr>
                    <w:rPr>
                      <w:rFonts w:ascii="Arial" w:hAnsi="Arial" w:cs="Arial"/>
                      <w:color w:val="000000"/>
                      <w:sz w:val="18"/>
                      <w:szCs w:val="18"/>
                    </w:rPr>
                  </w:pPr>
                  <w:r>
                    <w:rPr>
                      <w:rFonts w:ascii="Arial" w:hAnsi="Arial" w:cs="Arial"/>
                      <w:color w:val="000000"/>
                      <w:position w:val="-2"/>
                      <w:sz w:val="18"/>
                      <w:szCs w:val="18"/>
                    </w:rPr>
                    <w:t>v primeru zaprtih podsklopov: najnižja končna vrednost predračuna za podsklop;</w:t>
                  </w:r>
                </w:p>
                <w:p w14:paraId="77FC2856" w14:textId="77777777" w:rsidR="000F0477" w:rsidRDefault="008849D3">
                  <w:pPr>
                    <w:numPr>
                      <w:ilvl w:val="0"/>
                      <w:numId w:val="15"/>
                    </w:numPr>
                    <w:rPr>
                      <w:rFonts w:ascii="Arial" w:hAnsi="Arial" w:cs="Arial"/>
                      <w:color w:val="000000"/>
                      <w:sz w:val="18"/>
                      <w:szCs w:val="18"/>
                    </w:rPr>
                  </w:pPr>
                  <w:r>
                    <w:rPr>
                      <w:rFonts w:ascii="Arial" w:hAnsi="Arial" w:cs="Arial"/>
                      <w:color w:val="000000"/>
                      <w:position w:val="-2"/>
                      <w:sz w:val="18"/>
                      <w:szCs w:val="18"/>
                    </w:rPr>
                    <w:t>v primeru odprtih podsklopov: najnižja končna vrednost predračuna za razpisano vrsto blaga.</w:t>
                  </w:r>
                </w:p>
              </w:tc>
            </w:tr>
          </w:tbl>
          <w:p w14:paraId="7F875F81" w14:textId="77777777" w:rsidR="000F0477" w:rsidRDefault="000F0477"/>
          <w:p w14:paraId="0767E0B0" w14:textId="77777777" w:rsidR="000F0477" w:rsidRDefault="008849D3">
            <w:pPr>
              <w:spacing w:before="135" w:after="135"/>
              <w:jc w:val="both"/>
              <w:textAlignment w:val="center"/>
            </w:pPr>
            <w:r>
              <w:rPr>
                <w:rFonts w:ascii="Arial" w:hAnsi="Arial" w:cs="Arial"/>
                <w:color w:val="000000"/>
                <w:position w:val="-2"/>
                <w:sz w:val="18"/>
                <w:szCs w:val="18"/>
              </w:rPr>
              <w:t>Naročnik bo oddal javno naročilo za posamezno obdobje strankam okvirnega sporazuma, ki bodo ponudile najnižje cene za posamezen podsklop (pri zaprtih podsklopih) oz. posamezno vrsto blaga (pri odprtih podsklopih).</w:t>
            </w:r>
          </w:p>
        </w:tc>
      </w:tr>
    </w:tbl>
    <w:p w14:paraId="64381063" w14:textId="77777777" w:rsidR="000F0477" w:rsidRDefault="008849D3">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14:paraId="55D99708" w14:textId="77777777" w:rsidR="008849D3" w:rsidRPr="00C25086" w:rsidRDefault="008849D3" w:rsidP="00C25086"/>
    <w:p w14:paraId="1783EB6B" w14:textId="77777777" w:rsidR="000F0477" w:rsidRDefault="000F0477">
      <w:pPr>
        <w:sectPr w:rsidR="000F0477" w:rsidSect="00D931BF">
          <w:pgSz w:w="11906" w:h="16838"/>
          <w:pgMar w:top="1418" w:right="1418" w:bottom="1418" w:left="1418" w:header="567" w:footer="680" w:gutter="0"/>
          <w:cols w:space="708"/>
          <w:docGrid w:linePitch="360"/>
        </w:sectPr>
      </w:pPr>
    </w:p>
    <w:p w14:paraId="3AEB35B9" w14:textId="77777777" w:rsidR="006975C6" w:rsidRPr="00563971" w:rsidRDefault="008849D3"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w:t>
      </w:r>
      <w:r w:rsidRPr="00563971">
        <w:rPr>
          <w:rFonts w:ascii="Arial" w:hAnsi="Arial" w:cs="Arial"/>
          <w:color w:val="FFFFFF" w:themeColor="background1"/>
        </w:rPr>
        <w:t>ogoji za priznanje usposobljenosti</w:t>
      </w:r>
    </w:p>
    <w:p w14:paraId="6C78C97B" w14:textId="77777777" w:rsidR="000F0477" w:rsidRDefault="008849D3">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0D65443" w14:textId="77777777" w:rsidR="000F0477" w:rsidRDefault="008849D3">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0F0477" w14:paraId="5F11733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696B93C9" w14:textId="77777777" w:rsidR="000F0477" w:rsidRDefault="008849D3">
            <w:r>
              <w:rPr>
                <w:rFonts w:ascii="Arial" w:hAnsi="Arial" w:cs="Arial"/>
                <w:color w:val="FFFFFF"/>
                <w:position w:val="-2"/>
                <w:sz w:val="18"/>
                <w:szCs w:val="18"/>
              </w:rPr>
              <w:t>Razlogi za izključitev</w:t>
            </w:r>
          </w:p>
        </w:tc>
      </w:tr>
    </w:tbl>
    <w:p w14:paraId="3B7CEB3A"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1D6EB18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258F466" w14:textId="77777777" w:rsidR="000F0477" w:rsidRDefault="00884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4CF35" w14:textId="77777777" w:rsidR="000F0477" w:rsidRDefault="008849D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w:t>
            </w:r>
            <w:r>
              <w:rPr>
                <w:rFonts w:ascii="Arial" w:hAnsi="Arial" w:cs="Arial"/>
                <w:color w:val="000000"/>
                <w:position w:val="-2"/>
                <w:sz w:val="18"/>
                <w:szCs w:val="18"/>
              </w:rPr>
              <w:t>lo, 6/16 – popr., 54/15, 38/16, 27/17, 23/20, 91/20, 95/21, 186/21 in 105/22 – ZZNŠPP; v nadaljnjem besedilu: KZ-1) ali za primerljiva kazniva dejanja, ki so jih izrekla tuja sodišča, in so taksativno našteta v prvem odstavku 75. člena ZJN-3.</w:t>
            </w:r>
          </w:p>
          <w:p w14:paraId="72AE2281" w14:textId="77777777" w:rsidR="000F0477" w:rsidRDefault="00884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0477" w14:paraId="0D7CD5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DCC95"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E349D" w14:textId="77777777" w:rsidR="000F0477" w:rsidRDefault="008849D3">
            <w:pPr>
              <w:spacing w:before="135" w:after="135"/>
              <w:jc w:val="both"/>
              <w:textAlignment w:val="center"/>
            </w:pPr>
            <w:r>
              <w:rPr>
                <w:rFonts w:ascii="Arial" w:hAnsi="Arial" w:cs="Arial"/>
                <w:color w:val="000000"/>
                <w:position w:val="-2"/>
                <w:sz w:val="18"/>
                <w:szCs w:val="18"/>
              </w:rPr>
              <w:t>Izjava zakonitega zastopnika gospodarskega subjekta (obrazec ali ESPD) v zvezi s kaznivimi dejanji iz prvega odstavka 75. člena ZJN-3 in seznam članov organov in zastopnikov gospodarskega subjekta.</w:t>
            </w:r>
          </w:p>
          <w:p w14:paraId="65F5459F" w14:textId="77777777" w:rsidR="000F0477" w:rsidRDefault="008849D3">
            <w:pPr>
              <w:spacing w:before="135" w:after="135"/>
              <w:jc w:val="both"/>
              <w:textAlignment w:val="center"/>
            </w:pPr>
            <w:r>
              <w:rPr>
                <w:rFonts w:ascii="Arial" w:hAnsi="Arial" w:cs="Arial"/>
                <w:color w:val="000000"/>
                <w:position w:val="-2"/>
                <w:sz w:val="18"/>
                <w:szCs w:val="18"/>
              </w:rPr>
              <w:t>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0F0477" w14:paraId="7FEC43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2123A9"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1B600" w14:textId="77777777" w:rsidR="000F0477" w:rsidRDefault="00884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5A901343" w14:textId="77777777" w:rsidR="000F0477" w:rsidRDefault="008849D3">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643FD571" w14:textId="77777777" w:rsidR="000F0477" w:rsidRDefault="008849D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0F0477" w14:paraId="682B78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CB504"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90F6E"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7C01B28B" w14:textId="77777777" w:rsidR="000F0477" w:rsidRDefault="008849D3">
            <w:pPr>
              <w:spacing w:before="135" w:after="135"/>
              <w:jc w:val="both"/>
              <w:textAlignment w:val="center"/>
            </w:pPr>
            <w:r>
              <w:rPr>
                <w:rFonts w:ascii="Arial" w:hAnsi="Arial" w:cs="Arial"/>
                <w:color w:val="000000"/>
                <w:position w:val="-2"/>
                <w:sz w:val="18"/>
                <w:szCs w:val="18"/>
              </w:rPr>
              <w:t>Velja enako kot za vodilnega partnerja.</w:t>
            </w:r>
          </w:p>
        </w:tc>
      </w:tr>
      <w:tr w:rsidR="000F0477" w14:paraId="2537FDA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CB560" w14:textId="77777777" w:rsidR="000F0477" w:rsidRDefault="008849D3">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872340"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0B60465D" w14:textId="77777777" w:rsidR="000F0477" w:rsidRDefault="008849D3">
            <w:pPr>
              <w:spacing w:before="135" w:after="135"/>
              <w:jc w:val="both"/>
              <w:textAlignment w:val="center"/>
            </w:pPr>
            <w:r>
              <w:rPr>
                <w:rFonts w:ascii="Arial" w:hAnsi="Arial" w:cs="Arial"/>
                <w:color w:val="000000"/>
                <w:position w:val="-2"/>
                <w:sz w:val="18"/>
                <w:szCs w:val="18"/>
              </w:rPr>
              <w:t>Velja enako kot za ponudnika.</w:t>
            </w:r>
          </w:p>
          <w:p w14:paraId="077817DC" w14:textId="77777777" w:rsidR="000F0477" w:rsidRDefault="00884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009F7DB"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1F84356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49767BC0" w14:textId="77777777" w:rsidR="000F0477" w:rsidRDefault="008849D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7663DE" w14:textId="77777777" w:rsidR="000F0477" w:rsidRDefault="008849D3">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w:t>
            </w:r>
            <w:r>
              <w:rPr>
                <w:rFonts w:ascii="Arial" w:hAnsi="Arial" w:cs="Arial"/>
                <w:color w:val="000000"/>
                <w:position w:val="-2"/>
                <w:sz w:val="18"/>
                <w:szCs w:val="18"/>
              </w:rPr>
              <w:t>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5E223CD" w14:textId="77777777" w:rsidR="000F0477" w:rsidRDefault="00884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0477" w14:paraId="1ACECEB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00B623"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825C4"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 ali ESPD.</w:t>
            </w:r>
          </w:p>
          <w:p w14:paraId="0CADD43B" w14:textId="77777777" w:rsidR="000F0477" w:rsidRDefault="008849D3">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03B39103" w14:textId="77777777" w:rsidR="000F0477" w:rsidRDefault="008849D3">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0F0477" w14:paraId="5E17B01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C5BC2"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8D3D4" w14:textId="77777777" w:rsidR="000F0477" w:rsidRDefault="00884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7A34841" w14:textId="77777777" w:rsidR="000F0477" w:rsidRDefault="008849D3">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0F0477" w14:paraId="3972D1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CB5153"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BB75F"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52B65F4C"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w:t>
            </w:r>
          </w:p>
        </w:tc>
      </w:tr>
      <w:tr w:rsidR="000F0477" w14:paraId="275FD2B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5CF94"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591AE8"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186A34B0" w14:textId="77777777" w:rsidR="000F0477" w:rsidRDefault="008849D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3D7407E6" w14:textId="77777777" w:rsidR="000F0477" w:rsidRDefault="00884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2224110C"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2D13739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CAECD47" w14:textId="77777777" w:rsidR="000F0477" w:rsidRDefault="008849D3">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6076B" w14:textId="77777777" w:rsidR="000F0477" w:rsidRDefault="008849D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3757598E" w14:textId="77777777" w:rsidR="000F0477" w:rsidRDefault="00884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0477" w14:paraId="021DE0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45CA2F"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6A499D"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 ali ESPD.</w:t>
            </w:r>
          </w:p>
          <w:p w14:paraId="2696CC07" w14:textId="77777777" w:rsidR="000F0477" w:rsidRDefault="008849D3">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0F0477" w14:paraId="77C192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0B578"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7EA307" w14:textId="77777777" w:rsidR="000F0477" w:rsidRDefault="008849D3">
            <w:pPr>
              <w:jc w:val="both"/>
              <w:textAlignment w:val="center"/>
            </w:pPr>
            <w:r>
              <w:rPr>
                <w:rFonts w:ascii="Arial" w:hAnsi="Arial" w:cs="Arial"/>
                <w:color w:val="000000"/>
                <w:position w:val="-2"/>
                <w:sz w:val="18"/>
                <w:szCs w:val="18"/>
              </w:rPr>
              <w:t> </w:t>
            </w:r>
          </w:p>
          <w:p w14:paraId="1540F346" w14:textId="77777777" w:rsidR="000F0477" w:rsidRDefault="008849D3">
            <w:r>
              <w:rPr>
                <w:rFonts w:ascii="Arial" w:hAnsi="Arial" w:cs="Arial"/>
                <w:color w:val="000000"/>
                <w:position w:val="-2"/>
                <w:sz w:val="18"/>
                <w:szCs w:val="18"/>
              </w:rPr>
              <w:t xml:space="preserve"> /</w:t>
            </w:r>
          </w:p>
        </w:tc>
      </w:tr>
      <w:tr w:rsidR="000F0477" w14:paraId="2600F54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F8DC4"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E88D2"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4CB3BA5A"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w:t>
            </w:r>
          </w:p>
        </w:tc>
      </w:tr>
      <w:tr w:rsidR="000F0477" w14:paraId="19104A4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E4B76"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3196DA"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0F7510C0" w14:textId="77777777" w:rsidR="000F0477" w:rsidRDefault="00884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20FE45EF"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7C3A0063"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5CDA7E2" w14:textId="77777777" w:rsidR="000F0477" w:rsidRDefault="008849D3">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AE5C92" w14:textId="77777777" w:rsidR="000F0477" w:rsidRDefault="008849D3">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w:t>
            </w:r>
            <w:r>
              <w:rPr>
                <w:rFonts w:ascii="Arial" w:hAnsi="Arial" w:cs="Arial"/>
                <w:color w:val="000000"/>
                <w:position w:val="-2"/>
                <w:sz w:val="18"/>
                <w:szCs w:val="18"/>
              </w:rPr>
              <w:t>čnimi odločitvami izrečena globa za prekršek.</w:t>
            </w:r>
          </w:p>
          <w:p w14:paraId="35223437" w14:textId="77777777" w:rsidR="000F0477" w:rsidRDefault="008849D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0F0477" w14:paraId="32644FA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DD112"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BA8A29"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 ali ESPD.</w:t>
            </w:r>
          </w:p>
          <w:p w14:paraId="3F5332F1" w14:textId="77777777" w:rsidR="000F0477" w:rsidRDefault="008849D3">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75D61EB0" w14:textId="77777777" w:rsidR="000F0477" w:rsidRDefault="008849D3">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0F0477" w14:paraId="280357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50B47A"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287AFF" w14:textId="77777777" w:rsidR="000F0477" w:rsidRDefault="008849D3">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0F0477" w14:paraId="76BF540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D865C" w14:textId="77777777" w:rsidR="000F0477" w:rsidRDefault="008849D3">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83430"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5166FB30"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w:t>
            </w:r>
          </w:p>
        </w:tc>
      </w:tr>
      <w:tr w:rsidR="000F0477" w14:paraId="2E7594F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085AFB"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970428"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58875C7B" w14:textId="77777777" w:rsidR="000F0477" w:rsidRDefault="008849D3">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5BF3AE61" w14:textId="77777777" w:rsidR="000F0477" w:rsidRDefault="008849D3">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6FE04D0C" w14:textId="77777777" w:rsidR="000F0477" w:rsidRDefault="000F0477"/>
    <w:tbl>
      <w:tblPr>
        <w:tblStyle w:val="NormalTablePHPDOCX"/>
        <w:tblW w:w="2500" w:type="pct"/>
        <w:tblInd w:w="108" w:type="dxa"/>
        <w:tblLook w:val="04A0" w:firstRow="1" w:lastRow="0" w:firstColumn="1" w:lastColumn="0" w:noHBand="0" w:noVBand="1"/>
      </w:tblPr>
      <w:tblGrid>
        <w:gridCol w:w="4504"/>
      </w:tblGrid>
      <w:tr w:rsidR="000F0477" w14:paraId="04279DFE"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0AF8C198" w14:textId="77777777" w:rsidR="000F0477" w:rsidRDefault="008849D3">
            <w:r>
              <w:rPr>
                <w:rFonts w:ascii="Arial" w:hAnsi="Arial" w:cs="Arial"/>
                <w:color w:val="FFFFFF"/>
                <w:position w:val="-2"/>
                <w:sz w:val="18"/>
                <w:szCs w:val="18"/>
              </w:rPr>
              <w:t>Poslovna in finančna sposobnost</w:t>
            </w:r>
          </w:p>
        </w:tc>
      </w:tr>
    </w:tbl>
    <w:p w14:paraId="7EE4CE78"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1EB94FE3"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AD1D073" w14:textId="77777777" w:rsidR="000F0477" w:rsidRDefault="00884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36932F" w14:textId="77777777" w:rsidR="000F0477" w:rsidRDefault="008849D3">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0F0477" w14:paraId="6BC521E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A7AD3"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6D5CE"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 in ESPD.</w:t>
            </w:r>
          </w:p>
        </w:tc>
      </w:tr>
      <w:tr w:rsidR="000F0477" w14:paraId="06CF6A8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3054C"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DEEEAD" w14:textId="77777777" w:rsidR="000F0477" w:rsidRDefault="008849D3">
            <w:pPr>
              <w:jc w:val="both"/>
              <w:textAlignment w:val="center"/>
            </w:pPr>
            <w:r>
              <w:rPr>
                <w:rFonts w:ascii="Arial" w:hAnsi="Arial" w:cs="Arial"/>
                <w:color w:val="000000"/>
                <w:position w:val="-2"/>
                <w:sz w:val="18"/>
                <w:szCs w:val="18"/>
              </w:rPr>
              <w:t> </w:t>
            </w:r>
          </w:p>
          <w:p w14:paraId="1D775A49" w14:textId="77777777" w:rsidR="000F0477" w:rsidRDefault="008849D3">
            <w:r>
              <w:rPr>
                <w:rFonts w:ascii="Arial" w:hAnsi="Arial" w:cs="Arial"/>
                <w:color w:val="000000"/>
                <w:position w:val="-2"/>
                <w:sz w:val="18"/>
                <w:szCs w:val="18"/>
              </w:rPr>
              <w:t xml:space="preserve"> /</w:t>
            </w:r>
          </w:p>
        </w:tc>
      </w:tr>
      <w:tr w:rsidR="000F0477" w14:paraId="5AB9A02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685DF"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AAB21"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5043F923" w14:textId="77777777" w:rsidR="000F0477" w:rsidRDefault="008849D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F0477" w14:paraId="0E55A52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3230"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2F1C40"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185BA1AA" w14:textId="77777777" w:rsidR="000F0477" w:rsidRDefault="008849D3">
            <w:pPr>
              <w:jc w:val="both"/>
              <w:textAlignment w:val="center"/>
            </w:pPr>
            <w:r>
              <w:rPr>
                <w:rFonts w:ascii="Arial" w:hAnsi="Arial" w:cs="Arial"/>
                <w:color w:val="000000"/>
                <w:position w:val="-2"/>
                <w:sz w:val="18"/>
                <w:szCs w:val="18"/>
              </w:rPr>
              <w:t> </w:t>
            </w:r>
          </w:p>
        </w:tc>
      </w:tr>
    </w:tbl>
    <w:p w14:paraId="06AD1A44"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414CD8EA"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9D5616B" w14:textId="77777777" w:rsidR="000F0477" w:rsidRDefault="008849D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720FC" w14:textId="77777777" w:rsidR="000F0477" w:rsidRDefault="008849D3">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E893898" w14:textId="77777777" w:rsidR="000F0477" w:rsidRDefault="008849D3">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0F0477" w14:paraId="5E37C3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A5D9A" w14:textId="77777777" w:rsidR="000F0477" w:rsidRDefault="008849D3">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55B98F" w14:textId="77777777" w:rsidR="000F0477" w:rsidRDefault="008849D3">
            <w:pPr>
              <w:spacing w:before="135" w:after="135"/>
              <w:jc w:val="both"/>
              <w:textAlignment w:val="center"/>
            </w:pPr>
            <w:r>
              <w:rPr>
                <w:rFonts w:ascii="Arial" w:hAnsi="Arial" w:cs="Arial"/>
                <w:color w:val="000000"/>
                <w:position w:val="-2"/>
                <w:sz w:val="18"/>
                <w:szCs w:val="18"/>
              </w:rPr>
              <w:t>Izpolnjen in podpisan Obrazec  KROVNA IZJAVA in ESPD.</w:t>
            </w:r>
          </w:p>
          <w:p w14:paraId="33BC69E8" w14:textId="77777777" w:rsidR="000F0477" w:rsidRDefault="008849D3">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0F0477" w14:paraId="0521F7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96D08"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B88873" w14:textId="77777777" w:rsidR="000F0477" w:rsidRDefault="008849D3">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B5774A1" w14:textId="77777777" w:rsidR="000F0477" w:rsidRDefault="008849D3">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0F0477" w14:paraId="7D1002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4310E"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7A875B"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5DA77A69" w14:textId="77777777" w:rsidR="000F0477" w:rsidRDefault="008849D3">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0F0477" w14:paraId="6890E80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3D126F"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F92B07"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48F48B4D" w14:textId="77777777" w:rsidR="000F0477" w:rsidRDefault="008849D3">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1A234E2F"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5BDA0E5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577B2688" w14:textId="77777777" w:rsidR="000F0477" w:rsidRDefault="008849D3">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8217DC" w14:textId="77777777" w:rsidR="000F0477" w:rsidRDefault="008849D3">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0F0477" w14:paraId="621A41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64FB04"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EB95E" w14:textId="77777777" w:rsidR="000F0477" w:rsidRDefault="008849D3">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0F0477" w14:paraId="4849C7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FBF16"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927D84" w14:textId="77777777" w:rsidR="000F0477" w:rsidRDefault="008849D3">
            <w:pPr>
              <w:jc w:val="both"/>
              <w:textAlignment w:val="center"/>
            </w:pPr>
            <w:r>
              <w:rPr>
                <w:rFonts w:ascii="Arial" w:hAnsi="Arial" w:cs="Arial"/>
                <w:color w:val="000000"/>
                <w:position w:val="-2"/>
                <w:sz w:val="18"/>
                <w:szCs w:val="18"/>
              </w:rPr>
              <w:t> </w:t>
            </w:r>
          </w:p>
          <w:p w14:paraId="5AE61894" w14:textId="77777777" w:rsidR="000F0477" w:rsidRDefault="008849D3">
            <w:r>
              <w:rPr>
                <w:rFonts w:ascii="Arial" w:hAnsi="Arial" w:cs="Arial"/>
                <w:color w:val="000000"/>
                <w:position w:val="-2"/>
                <w:sz w:val="18"/>
                <w:szCs w:val="18"/>
              </w:rPr>
              <w:t xml:space="preserve"> /</w:t>
            </w:r>
          </w:p>
        </w:tc>
      </w:tr>
      <w:tr w:rsidR="000F0477" w14:paraId="5EBB1DB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7C0124"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44AEE0"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6EF59752" w14:textId="77777777" w:rsidR="000F0477" w:rsidRDefault="008849D3">
            <w:pPr>
              <w:jc w:val="both"/>
              <w:textAlignment w:val="center"/>
            </w:pPr>
            <w:r>
              <w:rPr>
                <w:rFonts w:ascii="Arial" w:hAnsi="Arial" w:cs="Arial"/>
                <w:color w:val="000000"/>
                <w:position w:val="-2"/>
                <w:sz w:val="18"/>
                <w:szCs w:val="18"/>
              </w:rPr>
              <w:t> </w:t>
            </w:r>
          </w:p>
        </w:tc>
      </w:tr>
      <w:tr w:rsidR="000F0477" w14:paraId="3566B9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7022A4"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EDBEA7"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66B7D4AC" w14:textId="77777777" w:rsidR="000F0477" w:rsidRDefault="008849D3">
            <w:pPr>
              <w:jc w:val="both"/>
              <w:textAlignment w:val="center"/>
            </w:pPr>
            <w:r>
              <w:rPr>
                <w:rFonts w:ascii="Arial" w:hAnsi="Arial" w:cs="Arial"/>
                <w:color w:val="000000"/>
                <w:position w:val="-2"/>
                <w:sz w:val="18"/>
                <w:szCs w:val="18"/>
              </w:rPr>
              <w:t> </w:t>
            </w:r>
          </w:p>
        </w:tc>
      </w:tr>
    </w:tbl>
    <w:p w14:paraId="40EE10F7" w14:textId="77777777" w:rsidR="000F0477" w:rsidRDefault="000F0477"/>
    <w:tbl>
      <w:tblPr>
        <w:tblStyle w:val="NormalTablePHPDOCX"/>
        <w:tblW w:w="2500" w:type="pct"/>
        <w:tblInd w:w="108" w:type="dxa"/>
        <w:tblLook w:val="04A0" w:firstRow="1" w:lastRow="0" w:firstColumn="1" w:lastColumn="0" w:noHBand="0" w:noVBand="1"/>
      </w:tblPr>
      <w:tblGrid>
        <w:gridCol w:w="4504"/>
      </w:tblGrid>
      <w:tr w:rsidR="000F0477" w14:paraId="11ED9303"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080DBBE2" w14:textId="77777777" w:rsidR="000F0477" w:rsidRDefault="008849D3">
            <w:r>
              <w:rPr>
                <w:rFonts w:ascii="Arial" w:hAnsi="Arial" w:cs="Arial"/>
                <w:color w:val="FFFFFF"/>
                <w:position w:val="-2"/>
                <w:sz w:val="18"/>
                <w:szCs w:val="18"/>
              </w:rPr>
              <w:t>Tehnična sposobnost</w:t>
            </w:r>
          </w:p>
        </w:tc>
      </w:tr>
    </w:tbl>
    <w:p w14:paraId="622D9F9F"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6D04C84C"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B51862F" w14:textId="77777777" w:rsidR="000F0477" w:rsidRDefault="008849D3">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5705F" w14:textId="77777777" w:rsidR="000F0477" w:rsidRDefault="008849D3">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0F0477" w14:paraId="3C2990B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4F901"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517CB1" w14:textId="77777777" w:rsidR="000F0477" w:rsidRDefault="008849D3">
            <w:pPr>
              <w:spacing w:before="135" w:after="135"/>
              <w:jc w:val="both"/>
              <w:textAlignment w:val="center"/>
            </w:pPr>
            <w:r>
              <w:rPr>
                <w:rFonts w:ascii="Arial" w:hAnsi="Arial" w:cs="Arial"/>
                <w:color w:val="000000"/>
                <w:position w:val="-2"/>
                <w:sz w:val="18"/>
                <w:szCs w:val="18"/>
              </w:rPr>
              <w:t>Izjava ponudnika (obrazec Krovna izjava) in ESPD ter priloge iz katerih je razvidno, da blago izpolnjuje vse strokovne zahteve naročnika v skladu z navodilu v poglavju Tehnične specifikacije.</w:t>
            </w:r>
          </w:p>
        </w:tc>
      </w:tr>
      <w:tr w:rsidR="000F0477" w14:paraId="01C2A0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A133A4"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6E3C9" w14:textId="77777777" w:rsidR="000F0477" w:rsidRDefault="008849D3">
            <w:pPr>
              <w:jc w:val="both"/>
              <w:textAlignment w:val="center"/>
            </w:pPr>
            <w:r>
              <w:rPr>
                <w:rFonts w:ascii="Arial" w:hAnsi="Arial" w:cs="Arial"/>
                <w:color w:val="000000"/>
                <w:position w:val="-2"/>
                <w:sz w:val="18"/>
                <w:szCs w:val="18"/>
              </w:rPr>
              <w:t> </w:t>
            </w:r>
          </w:p>
          <w:p w14:paraId="7A9D5B40" w14:textId="77777777" w:rsidR="000F0477" w:rsidRDefault="008849D3">
            <w:r>
              <w:rPr>
                <w:rFonts w:ascii="Arial" w:hAnsi="Arial" w:cs="Arial"/>
                <w:color w:val="000000"/>
                <w:position w:val="-2"/>
                <w:sz w:val="18"/>
                <w:szCs w:val="18"/>
              </w:rPr>
              <w:t xml:space="preserve"> /</w:t>
            </w:r>
          </w:p>
        </w:tc>
      </w:tr>
      <w:tr w:rsidR="000F0477" w14:paraId="23AEFC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70CC1"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10303"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6BDD4BBA" w14:textId="77777777" w:rsidR="000F0477" w:rsidRDefault="008849D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F0477" w14:paraId="52BE25C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291E23"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75CDA0"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195E53B6" w14:textId="77777777" w:rsidR="000F0477" w:rsidRDefault="008849D3">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63BB8FF7" w14:textId="77777777" w:rsidR="000F0477" w:rsidRDefault="000F0477"/>
    <w:tbl>
      <w:tblPr>
        <w:tblStyle w:val="NormalTablePHPDOCX"/>
        <w:tblW w:w="9300" w:type="dxa"/>
        <w:tblInd w:w="108" w:type="dxa"/>
        <w:tblLook w:val="04A0" w:firstRow="1" w:lastRow="0" w:firstColumn="1" w:lastColumn="0" w:noHBand="0" w:noVBand="1"/>
      </w:tblPr>
      <w:tblGrid>
        <w:gridCol w:w="1860"/>
        <w:gridCol w:w="7440"/>
      </w:tblGrid>
      <w:tr w:rsidR="000F0477" w14:paraId="15041F41"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D8EE6AD" w14:textId="77777777" w:rsidR="000F0477" w:rsidRDefault="008849D3">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343C8F" w14:textId="77777777" w:rsidR="000F0477" w:rsidRDefault="008849D3">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0F0477" w14:paraId="2ED15D9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2FCA44" w14:textId="77777777" w:rsidR="000F0477" w:rsidRDefault="008849D3">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6F81BE" w14:textId="77777777" w:rsidR="000F0477" w:rsidRDefault="008849D3">
            <w:pPr>
              <w:spacing w:before="135" w:after="135"/>
              <w:jc w:val="both"/>
              <w:textAlignment w:val="center"/>
            </w:pPr>
            <w:r>
              <w:rPr>
                <w:rFonts w:ascii="Arial" w:hAnsi="Arial" w:cs="Arial"/>
                <w:color w:val="000000"/>
                <w:position w:val="-2"/>
                <w:sz w:val="18"/>
                <w:szCs w:val="18"/>
              </w:rPr>
              <w:t>Ponudnik mora predložiti podpisan in žigosan obrazec Krovne izjave in ESPD s podpisom katerega izjavlja, da izpolnjuje navedeni pogoj.</w:t>
            </w:r>
          </w:p>
        </w:tc>
      </w:tr>
      <w:tr w:rsidR="000F0477" w14:paraId="740BCC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FF7425" w14:textId="77777777" w:rsidR="000F0477" w:rsidRDefault="008849D3">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77B91" w14:textId="77777777" w:rsidR="000F0477" w:rsidRDefault="008849D3">
            <w:pPr>
              <w:jc w:val="both"/>
              <w:textAlignment w:val="center"/>
            </w:pPr>
            <w:r>
              <w:rPr>
                <w:rFonts w:ascii="Arial" w:hAnsi="Arial" w:cs="Arial"/>
                <w:color w:val="000000"/>
                <w:position w:val="-2"/>
                <w:sz w:val="18"/>
                <w:szCs w:val="18"/>
              </w:rPr>
              <w:t> </w:t>
            </w:r>
          </w:p>
          <w:p w14:paraId="46EC587F" w14:textId="77777777" w:rsidR="000F0477" w:rsidRDefault="008849D3">
            <w:r>
              <w:rPr>
                <w:rFonts w:ascii="Arial" w:hAnsi="Arial" w:cs="Arial"/>
                <w:color w:val="000000"/>
                <w:position w:val="-2"/>
                <w:sz w:val="18"/>
                <w:szCs w:val="18"/>
              </w:rPr>
              <w:t xml:space="preserve"> /</w:t>
            </w:r>
          </w:p>
        </w:tc>
      </w:tr>
      <w:tr w:rsidR="000F0477" w14:paraId="0D82FDE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DD4E7" w14:textId="77777777" w:rsidR="000F0477" w:rsidRDefault="008849D3">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CD6607"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68CFF8A7" w14:textId="77777777" w:rsidR="000F0477" w:rsidRDefault="008849D3">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0F0477" w14:paraId="38BCF14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535B96" w14:textId="77777777" w:rsidR="000F0477" w:rsidRDefault="008849D3">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ED6D13" w14:textId="77777777" w:rsidR="000F0477" w:rsidRDefault="008849D3">
            <w:pPr>
              <w:spacing w:before="135" w:after="135"/>
              <w:jc w:val="both"/>
              <w:textAlignment w:val="center"/>
            </w:pPr>
            <w:r>
              <w:rPr>
                <w:rFonts w:ascii="Arial" w:hAnsi="Arial" w:cs="Arial"/>
                <w:color w:val="000000"/>
                <w:position w:val="-2"/>
                <w:sz w:val="18"/>
                <w:szCs w:val="18"/>
              </w:rPr>
              <w:t>MORAJO izpolnjevati pogoj</w:t>
            </w:r>
          </w:p>
          <w:p w14:paraId="447E34D0" w14:textId="77777777" w:rsidR="000F0477" w:rsidRDefault="008849D3">
            <w:pPr>
              <w:spacing w:before="135" w:after="135"/>
              <w:jc w:val="both"/>
              <w:textAlignment w:val="center"/>
            </w:pPr>
            <w:r>
              <w:rPr>
                <w:rFonts w:ascii="Arial" w:hAnsi="Arial" w:cs="Arial"/>
                <w:color w:val="000000"/>
                <w:position w:val="-2"/>
                <w:sz w:val="18"/>
                <w:szCs w:val="18"/>
              </w:rPr>
              <w:t>Podizvajalec mora predložiti podpisan in žigosan obrazec Krovne izjave in ESPD s podpisom katerega izjavlja, da izpolnjuje navedeni pogoj.</w:t>
            </w:r>
          </w:p>
        </w:tc>
      </w:tr>
    </w:tbl>
    <w:p w14:paraId="4380B883" w14:textId="77777777" w:rsidR="000F0477" w:rsidRDefault="000F0477">
      <w:pPr>
        <w:sectPr w:rsidR="000F0477" w:rsidSect="00D931BF">
          <w:pgSz w:w="11906" w:h="16838"/>
          <w:pgMar w:top="1418" w:right="1418" w:bottom="1418" w:left="1418" w:header="567" w:footer="680" w:gutter="0"/>
          <w:cols w:space="708"/>
          <w:docGrid w:linePitch="360"/>
        </w:sectPr>
      </w:pPr>
    </w:p>
    <w:p w14:paraId="3C334844" w14:textId="77777777" w:rsidR="008849D3" w:rsidRPr="00141928" w:rsidRDefault="008849D3"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w:t>
      </w:r>
      <w:r>
        <w:rPr>
          <w:rFonts w:ascii="Arial" w:hAnsi="Arial" w:cs="Arial"/>
          <w:color w:val="FFFFFF" w:themeColor="background1"/>
        </w:rPr>
        <w:t>avarovanja</w:t>
      </w:r>
    </w:p>
    <w:tbl>
      <w:tblPr>
        <w:tblStyle w:val="NormalTablePHPDOCX"/>
        <w:tblW w:w="2500" w:type="pct"/>
        <w:tblInd w:w="108" w:type="dxa"/>
        <w:tblLook w:val="04A0" w:firstRow="1" w:lastRow="0" w:firstColumn="1" w:lastColumn="0" w:noHBand="0" w:noVBand="1"/>
      </w:tblPr>
      <w:tblGrid>
        <w:gridCol w:w="4535"/>
      </w:tblGrid>
      <w:tr w:rsidR="000F0477" w14:paraId="34CFA289" w14:textId="77777777">
        <w:tc>
          <w:tcPr>
            <w:tcW w:w="0" w:type="auto"/>
            <w:shd w:val="clear" w:color="auto" w:fill="000000"/>
            <w:tcMar>
              <w:top w:w="150" w:type="dxa"/>
              <w:bottom w:w="150" w:type="dxa"/>
            </w:tcMar>
            <w:vAlign w:val="center"/>
          </w:tcPr>
          <w:p w14:paraId="166827E8" w14:textId="77777777" w:rsidR="000F0477" w:rsidRDefault="008849D3">
            <w:pPr>
              <w:jc w:val="center"/>
            </w:pPr>
            <w:r>
              <w:rPr>
                <w:rFonts w:ascii="Arial" w:hAnsi="Arial" w:cs="Arial"/>
                <w:b/>
                <w:bCs/>
                <w:color w:val="FFFFFF"/>
                <w:position w:val="-2"/>
                <w:sz w:val="18"/>
                <w:szCs w:val="18"/>
                <w:shd w:val="clear" w:color="auto" w:fill="000000"/>
              </w:rPr>
              <w:t>Zavarovanje za dobro izvedbo</w:t>
            </w:r>
          </w:p>
        </w:tc>
      </w:tr>
    </w:tbl>
    <w:p w14:paraId="1C9B1E8A" w14:textId="77777777" w:rsidR="000F0477" w:rsidRDefault="008849D3">
      <w:pPr>
        <w:spacing w:before="225" w:after="225" w:line="240" w:lineRule="auto"/>
        <w:jc w:val="both"/>
      </w:pPr>
      <w:r>
        <w:rPr>
          <w:rFonts w:ascii="Arial" w:hAnsi="Arial" w:cs="Arial"/>
          <w:color w:val="000000"/>
          <w:sz w:val="18"/>
          <w:szCs w:val="18"/>
        </w:rPr>
        <w:t>Instrument zavarovanja: bančna garancija / kavcijsko zavarovanje, menica, DEPOZIT</w:t>
      </w:r>
    </w:p>
    <w:p w14:paraId="05EF5387" w14:textId="77777777" w:rsidR="000F0477" w:rsidRDefault="008849D3">
      <w:pPr>
        <w:spacing w:before="225" w:after="225" w:line="240" w:lineRule="auto"/>
        <w:jc w:val="both"/>
      </w:pPr>
      <w:r>
        <w:rPr>
          <w:rFonts w:ascii="Arial" w:hAnsi="Arial" w:cs="Arial"/>
          <w:color w:val="000000"/>
          <w:sz w:val="18"/>
          <w:szCs w:val="18"/>
        </w:rPr>
        <w:t>Višina zavarovanja: 10 % pogodbene vrednosti z DDV</w:t>
      </w:r>
    </w:p>
    <w:p w14:paraId="496408C8" w14:textId="77777777" w:rsidR="000F0477" w:rsidRDefault="008849D3">
      <w:pPr>
        <w:spacing w:before="225" w:after="225" w:line="240" w:lineRule="auto"/>
        <w:jc w:val="both"/>
      </w:pPr>
      <w:r>
        <w:rPr>
          <w:rFonts w:ascii="Arial" w:hAnsi="Arial" w:cs="Arial"/>
          <w:color w:val="000000"/>
          <w:sz w:val="18"/>
          <w:szCs w:val="18"/>
        </w:rPr>
        <w:t>Čas veljavnosti: do izteka posameznega pogodbenega obdobja</w:t>
      </w:r>
    </w:p>
    <w:p w14:paraId="1DB1B6FA" w14:textId="77777777" w:rsidR="000F0477" w:rsidRDefault="008849D3">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14:paraId="45C551E3" w14:textId="77777777" w:rsidR="000F0477" w:rsidRDefault="008849D3">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14:paraId="3DE34CBA" w14:textId="77777777" w:rsidR="000F0477" w:rsidRDefault="000F0477">
      <w:pPr>
        <w:sectPr w:rsidR="000F0477" w:rsidSect="00D931BF">
          <w:pgSz w:w="11906" w:h="16838"/>
          <w:pgMar w:top="1418" w:right="1418" w:bottom="1418" w:left="1418" w:header="567" w:footer="680" w:gutter="0"/>
          <w:cols w:space="708"/>
          <w:docGrid w:linePitch="360"/>
        </w:sectPr>
      </w:pPr>
    </w:p>
    <w:p w14:paraId="54035E8D" w14:textId="77777777" w:rsidR="008849D3" w:rsidRPr="00A207D9" w:rsidRDefault="008849D3"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204F1F0A" w14:textId="77777777" w:rsidR="008849D3" w:rsidRDefault="008849D3"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0F0477" w14:paraId="78E12763"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166697FB" w14:textId="77777777" w:rsidR="000F0477" w:rsidRDefault="008849D3">
            <w:r>
              <w:rPr>
                <w:rFonts w:ascii="Arial" w:hAnsi="Arial" w:cs="Arial"/>
                <w:b/>
                <w:bCs/>
                <w:color w:val="000000"/>
                <w:position w:val="-2"/>
                <w:sz w:val="18"/>
                <w:szCs w:val="18"/>
                <w:shd w:val="clear" w:color="auto" w:fill="FFFFFF"/>
              </w:rPr>
              <w:t>Splošne specifikacije</w:t>
            </w:r>
          </w:p>
        </w:tc>
      </w:tr>
    </w:tbl>
    <w:p w14:paraId="70B0EB6F" w14:textId="77777777" w:rsidR="000F0477" w:rsidRDefault="008849D3">
      <w:pPr>
        <w:spacing w:before="225" w:after="225" w:line="240" w:lineRule="auto"/>
        <w:jc w:val="both"/>
      </w:pPr>
      <w:r>
        <w:rPr>
          <w:rFonts w:ascii="Arial" w:hAnsi="Arial" w:cs="Arial"/>
          <w:color w:val="000000"/>
          <w:sz w:val="18"/>
          <w:szCs w:val="18"/>
        </w:rPr>
        <w:t>1. Vsi ponujeni medicinski pripomočki morajo biti v skladu:</w:t>
      </w:r>
    </w:p>
    <w:p w14:paraId="4E4505DF" w14:textId="77777777" w:rsidR="000F0477" w:rsidRDefault="008849D3">
      <w:pPr>
        <w:spacing w:before="225" w:after="225" w:line="240" w:lineRule="auto"/>
        <w:jc w:val="both"/>
      </w:pPr>
      <w:r>
        <w:rPr>
          <w:rFonts w:ascii="Arial" w:hAnsi="Arial" w:cs="Arial"/>
          <w:color w:val="000000"/>
          <w:sz w:val="18"/>
          <w:szCs w:val="18"/>
        </w:rPr>
        <w:t>- z določili Zakona o medicinskih pripomočkih (Uradni list RS, št. RS, št. 98/09 in 112/21-ZNUPZ; v nadaljevanju: ZMedPri),</w:t>
      </w:r>
    </w:p>
    <w:p w14:paraId="48FF224A" w14:textId="77777777" w:rsidR="000F0477" w:rsidRDefault="008849D3">
      <w:pPr>
        <w:spacing w:before="225" w:after="225" w:line="240" w:lineRule="auto"/>
        <w:jc w:val="both"/>
      </w:pPr>
      <w:r>
        <w:rPr>
          <w:rFonts w:ascii="Arial" w:hAnsi="Arial" w:cs="Arial"/>
          <w:color w:val="000000"/>
          <w:sz w:val="18"/>
          <w:szCs w:val="18"/>
        </w:rPr>
        <w:t>- z določili Uredbe (EU) 2017/745 Evropskega parlamenta in Sveta z dne 5. aprila 2017 o medicinskih 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w:t>
      </w:r>
      <w:r>
        <w:rPr>
          <w:rFonts w:ascii="Arial" w:hAnsi="Arial" w:cs="Arial"/>
          <w:color w:val="000000"/>
          <w:sz w:val="18"/>
          <w:szCs w:val="18"/>
        </w:rPr>
        <w:t>ne 5. 5. 2017; v nadaljevanju: IVDR).</w:t>
      </w:r>
    </w:p>
    <w:p w14:paraId="7ED34865" w14:textId="77777777" w:rsidR="000F0477" w:rsidRDefault="008849D3">
      <w:pPr>
        <w:spacing w:before="225" w:after="225" w:line="240" w:lineRule="auto"/>
        <w:jc w:val="both"/>
      </w:pPr>
      <w:r>
        <w:rPr>
          <w:rFonts w:ascii="Arial" w:hAnsi="Arial" w:cs="Arial"/>
          <w:color w:val="000000"/>
          <w:sz w:val="18"/>
          <w:szCs w:val="18"/>
        </w:rPr>
        <w:t>2. Vrste in količine razpisanega blaga so podane v Predračunu-seznamu razpisanega blaga. Razpisane količine so okvirne za obdobje enega leta.</w:t>
      </w:r>
    </w:p>
    <w:p w14:paraId="0A8D50E4" w14:textId="77777777" w:rsidR="000F0477" w:rsidRDefault="008849D3">
      <w:pPr>
        <w:spacing w:before="225" w:after="225" w:line="240" w:lineRule="auto"/>
        <w:jc w:val="both"/>
      </w:pPr>
      <w:r>
        <w:rPr>
          <w:rFonts w:ascii="Arial" w:hAnsi="Arial" w:cs="Arial"/>
          <w:color w:val="000000"/>
          <w:sz w:val="18"/>
          <w:szCs w:val="18"/>
        </w:rPr>
        <w:t>3. Rok dobave: max. 5 dni od prejema naročila s strani pooblaščene osebe naročnika, v nujnih primerih v 24 urah oz. po dogovoru z naročnikom.</w:t>
      </w:r>
    </w:p>
    <w:p w14:paraId="6A64FA97" w14:textId="77777777" w:rsidR="000F0477" w:rsidRDefault="008849D3">
      <w:pPr>
        <w:spacing w:before="225" w:after="225" w:line="240" w:lineRule="auto"/>
        <w:jc w:val="both"/>
      </w:pPr>
      <w:r>
        <w:rPr>
          <w:rFonts w:ascii="Arial" w:hAnsi="Arial" w:cs="Arial"/>
          <w:color w:val="000000"/>
          <w:sz w:val="18"/>
          <w:szCs w:val="18"/>
        </w:rPr>
        <w:t>4. Skladnost z naročnikovimi  strokovnimi zahtevami</w:t>
      </w:r>
    </w:p>
    <w:p w14:paraId="3EEE62CC" w14:textId="77777777" w:rsidR="000F0477" w:rsidRDefault="008849D3">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14:paraId="5A51142F" w14:textId="77777777" w:rsidR="000F0477" w:rsidRDefault="008849D3">
      <w:pPr>
        <w:spacing w:before="225" w:after="225" w:line="240" w:lineRule="auto"/>
        <w:jc w:val="both"/>
      </w:pPr>
      <w:r>
        <w:rPr>
          <w:rFonts w:ascii="Arial" w:hAnsi="Arial" w:cs="Arial"/>
          <w:color w:val="000000"/>
          <w:sz w:val="18"/>
          <w:szCs w:val="18"/>
        </w:rPr>
        <w:t xml:space="preserve">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w:t>
      </w:r>
      <w:r>
        <w:rPr>
          <w:rFonts w:ascii="Arial" w:hAnsi="Arial" w:cs="Arial"/>
          <w:color w:val="000000"/>
          <w:sz w:val="18"/>
          <w:szCs w:val="18"/>
        </w:rPr>
        <w:t>premeri, zahtevane tehnične rešitve,...). Opis v slovenskem jeziku mora ponudnik priložiti tudi v primeru, da pri ne obstaja opis blaga v slovenskem ali angleškem jeziku.</w:t>
      </w:r>
    </w:p>
    <w:p w14:paraId="73803460" w14:textId="77777777" w:rsidR="000F0477" w:rsidRDefault="008849D3">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14:paraId="186636E5" w14:textId="77777777" w:rsidR="000F0477" w:rsidRDefault="008849D3">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v skladu z zahtevami naročnika - iz priložene dokumentacije ne bo v celoti razvidno, da ponujen proizvod izpolnjuje vse zahteve naročnika, bo naročnik tako ponudbo izločil iz  ocenjevanja ponudb.</w:t>
      </w:r>
    </w:p>
    <w:p w14:paraId="2454B7F3" w14:textId="77777777" w:rsidR="000F0477" w:rsidRDefault="008849D3">
      <w:pPr>
        <w:spacing w:before="225" w:after="225" w:line="240" w:lineRule="auto"/>
        <w:jc w:val="both"/>
      </w:pPr>
      <w:r>
        <w:rPr>
          <w:rFonts w:ascii="Arial" w:hAnsi="Arial" w:cs="Arial"/>
          <w:color w:val="000000"/>
          <w:sz w:val="18"/>
          <w:szCs w:val="18"/>
        </w:rPr>
        <w:t>5. Plačilni pogoji: v roku 30 dni od prejema pravilno izstavljenega računa</w:t>
      </w:r>
    </w:p>
    <w:p w14:paraId="6121A710" w14:textId="77777777" w:rsidR="000F0477" w:rsidRDefault="008849D3">
      <w:pPr>
        <w:spacing w:before="225" w:after="225" w:line="240" w:lineRule="auto"/>
        <w:jc w:val="both"/>
      </w:pPr>
      <w:r>
        <w:rPr>
          <w:rFonts w:ascii="Arial" w:hAnsi="Arial" w:cs="Arial"/>
          <w:color w:val="000000"/>
          <w:sz w:val="18"/>
          <w:szCs w:val="18"/>
        </w:rPr>
        <w:t>6. Sledljivost blaga</w:t>
      </w:r>
    </w:p>
    <w:p w14:paraId="6312FD15" w14:textId="77777777" w:rsidR="000F0477" w:rsidRDefault="008849D3">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14:paraId="6A83FA86" w14:textId="77777777" w:rsidR="000F0477" w:rsidRDefault="008849D3">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14:paraId="642ED619" w14:textId="77777777" w:rsidR="000F0477" w:rsidRDefault="008849D3">
      <w:pPr>
        <w:spacing w:before="225" w:after="225" w:line="240" w:lineRule="auto"/>
        <w:jc w:val="both"/>
      </w:pPr>
      <w:r>
        <w:rPr>
          <w:rFonts w:ascii="Arial" w:hAnsi="Arial" w:cs="Arial"/>
          <w:color w:val="000000"/>
          <w:sz w:val="18"/>
          <w:szCs w:val="18"/>
        </w:rPr>
        <w:lastRenderedPageBreak/>
        <w:t>Podatki o blagu: naziv blaga, kataloška številka proizvajalca in proizvajalec se morajo ujemati, in sicer v ponudbeni dokumentaciji, na dobavnici in embalaži.</w:t>
      </w:r>
    </w:p>
    <w:p w14:paraId="73D85ABD" w14:textId="77777777" w:rsidR="000F0477" w:rsidRDefault="008849D3">
      <w:pPr>
        <w:spacing w:before="225" w:after="225" w:line="240" w:lineRule="auto"/>
        <w:jc w:val="both"/>
      </w:pPr>
      <w:r>
        <w:rPr>
          <w:rFonts w:ascii="Arial" w:hAnsi="Arial" w:cs="Arial"/>
          <w:color w:val="000000"/>
          <w:sz w:val="18"/>
          <w:szCs w:val="18"/>
        </w:rPr>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14:paraId="4E1E06CF" w14:textId="77777777" w:rsidR="000F0477" w:rsidRDefault="008849D3">
      <w:pPr>
        <w:spacing w:before="225" w:after="225" w:line="240" w:lineRule="auto"/>
        <w:jc w:val="both"/>
      </w:pPr>
      <w:r>
        <w:rPr>
          <w:rFonts w:ascii="Arial" w:hAnsi="Arial" w:cs="Arial"/>
          <w:color w:val="000000"/>
          <w:sz w:val="18"/>
          <w:szCs w:val="18"/>
        </w:rPr>
        <w:t>7. Vzorčenje blaga</w:t>
      </w:r>
    </w:p>
    <w:p w14:paraId="70F820AB" w14:textId="77777777" w:rsidR="000F0477" w:rsidRDefault="008849D3">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14:paraId="7A0A286B" w14:textId="77777777" w:rsidR="000F0477" w:rsidRDefault="008849D3">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14:paraId="72BD8B14" w14:textId="77777777" w:rsidR="000F0477" w:rsidRDefault="008849D3">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tbl>
      <w:tblPr>
        <w:tblStyle w:val="NormalTablePHPDOCX"/>
        <w:tblW w:w="2500" w:type="pct"/>
        <w:tblInd w:w="108" w:type="dxa"/>
        <w:tblLook w:val="04A0" w:firstRow="1" w:lastRow="0" w:firstColumn="1" w:lastColumn="0" w:noHBand="0" w:noVBand="1"/>
      </w:tblPr>
      <w:tblGrid>
        <w:gridCol w:w="4529"/>
      </w:tblGrid>
      <w:tr w:rsidR="000F0477" w14:paraId="06F5447D"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C8D61FE" w14:textId="77777777" w:rsidR="000F0477" w:rsidRDefault="008849D3">
            <w:r>
              <w:rPr>
                <w:rFonts w:ascii="Arial" w:hAnsi="Arial" w:cs="Arial"/>
                <w:b/>
                <w:bCs/>
                <w:color w:val="000000"/>
                <w:position w:val="-2"/>
                <w:sz w:val="18"/>
                <w:szCs w:val="18"/>
                <w:shd w:val="clear" w:color="auto" w:fill="FFFFFF"/>
              </w:rPr>
              <w:t>Opis predmeta/postavke 1: MEDICINSKI PRIPOMOČKI ZA VAKUMSKI ODVZEM KRVI, JEMANJE VZORCEV IN URINSKE PREISKAVE</w:t>
            </w:r>
          </w:p>
        </w:tc>
      </w:tr>
    </w:tbl>
    <w:p w14:paraId="0A512297" w14:textId="77777777" w:rsidR="000F0477" w:rsidRDefault="008849D3">
      <w:pPr>
        <w:spacing w:before="225" w:after="225" w:line="240" w:lineRule="auto"/>
        <w:jc w:val="both"/>
      </w:pPr>
      <w:r>
        <w:rPr>
          <w:rFonts w:ascii="Arial" w:hAnsi="Arial" w:cs="Arial"/>
          <w:color w:val="000000"/>
          <w:sz w:val="18"/>
          <w:szCs w:val="18"/>
        </w:rPr>
        <w:t>Opis predmeta/postavke 1: MEDICINSKI PRIPOMOČKI ZA VAKUMSKI ODVZEM KRVI, JEMANJE VZORCEV IN URINSKE PREISKAVE</w:t>
      </w:r>
    </w:p>
    <w:p w14:paraId="65A8B0A7" w14:textId="77777777" w:rsidR="000F0477" w:rsidRDefault="008849D3">
      <w:pPr>
        <w:spacing w:before="225" w:after="225" w:line="240" w:lineRule="auto"/>
        <w:jc w:val="both"/>
      </w:pPr>
      <w:r>
        <w:rPr>
          <w:rFonts w:ascii="Arial" w:hAnsi="Arial" w:cs="Arial"/>
          <w:color w:val="000000"/>
          <w:sz w:val="18"/>
          <w:szCs w:val="18"/>
        </w:rPr>
        <w:t>Ponudnik mora za vse ponujene izdelke zagotoviti brezplačno strokovno  izobraževanje, ki bo zajemalo natančno predstavitev, praktičen prikaz in uvajanje v uporabo, v kolikor bo naročnik to zahteval.</w:t>
      </w:r>
    </w:p>
    <w:p w14:paraId="138DE08B" w14:textId="77777777" w:rsidR="000F0477" w:rsidRDefault="008849D3">
      <w:pPr>
        <w:spacing w:before="225" w:after="225" w:line="240" w:lineRule="auto"/>
        <w:jc w:val="both"/>
      </w:pPr>
      <w:r>
        <w:rPr>
          <w:rFonts w:ascii="Arial" w:hAnsi="Arial" w:cs="Arial"/>
          <w:color w:val="000000"/>
          <w:sz w:val="18"/>
          <w:szCs w:val="18"/>
        </w:rPr>
        <w:t>Ponudnik mora predložiti proizvajalčeve izjave o skladnosti za izdelke ter certifikate oziroma izjave o skladnosti z ISO 13485, ISO 11137 in ISO 14001 za vse vrste ponujenega blaga.</w:t>
      </w:r>
    </w:p>
    <w:p w14:paraId="44EC0139" w14:textId="77777777" w:rsidR="000F0477" w:rsidRDefault="008849D3">
      <w:pPr>
        <w:spacing w:before="225" w:after="225" w:line="240" w:lineRule="auto"/>
        <w:jc w:val="both"/>
      </w:pPr>
      <w:r>
        <w:rPr>
          <w:rFonts w:ascii="Arial" w:hAnsi="Arial" w:cs="Arial"/>
          <w:color w:val="000000"/>
          <w:sz w:val="18"/>
          <w:szCs w:val="18"/>
        </w:rPr>
        <w:t>Vso ponujeno blago mora izpolnjevati vse pogoje, ki jih je naročnik navedel v strokovnih zahtevah za posamezni sklop.podsklop/zap.št.blaga. Ponudniki določenih dokazil ne potrebujejo prilagati k ponudbi, vendar jih bodo morali dostaviti najkasneje v 6 dneh,  v kolikor bo naročnik to zahteval.</w:t>
      </w:r>
    </w:p>
    <w:p w14:paraId="2CF7C18C" w14:textId="77777777" w:rsidR="000F0477" w:rsidRDefault="008849D3">
      <w:pPr>
        <w:spacing w:before="225" w:after="225" w:line="240" w:lineRule="auto"/>
        <w:jc w:val="both"/>
      </w:pPr>
      <w:r>
        <w:rPr>
          <w:rFonts w:ascii="Arial" w:hAnsi="Arial" w:cs="Arial"/>
          <w:color w:val="000000"/>
          <w:sz w:val="18"/>
          <w:szCs w:val="18"/>
        </w:rPr>
        <w:t>Sklop I: MEDICINSKI PRIPOMOČKI ZA VAKUUMSKI ODVZEM KRVI</w:t>
      </w:r>
    </w:p>
    <w:p w14:paraId="37C8E988" w14:textId="77777777" w:rsidR="000F0477" w:rsidRDefault="008849D3">
      <w:pPr>
        <w:spacing w:before="225" w:after="225" w:line="240" w:lineRule="auto"/>
        <w:jc w:val="both"/>
      </w:pPr>
      <w:r>
        <w:rPr>
          <w:rFonts w:ascii="Arial" w:hAnsi="Arial" w:cs="Arial"/>
          <w:color w:val="000000"/>
          <w:sz w:val="18"/>
          <w:szCs w:val="18"/>
        </w:rPr>
        <w:t>Vsi izdelki iz podsklopa 1: EPRUVETE ZA VAKUMSKI ODVZEM IN  KAPILARNI ODVZEM, GOJIŠČA ZA HEMOKULTURE, IGLE ZA VAKUMSKI ODVZEM IN METULJČKI IN PRIPADAJOČI MATERIAL ZA VAKUMSKI ODVZEM KRVI morajo biti od istega proizvajalca, izpolnjevati morajo zahteve za dajanje v uporabo po veljavnih predpisih (imeti morajo CE oznako), izdelani in označeni morajo biti v skladu z veljavnimi evropskimi direktivami in mednarodnimi standardi. Medicinski pripomočki za vakuumski odvzem krvi  morajo zagotavljati medsebojno kompati</w:t>
      </w:r>
      <w:r>
        <w:rPr>
          <w:rFonts w:ascii="Arial" w:hAnsi="Arial" w:cs="Arial"/>
          <w:color w:val="000000"/>
          <w:sz w:val="18"/>
          <w:szCs w:val="18"/>
        </w:rPr>
        <w:t>bilnost komponent zaradi varnosti v skladu s standardom CLSI H1-A5 in GP41 – 7. izdaja. Ponudnik mora ponudbi priložiti dokazilo.</w:t>
      </w:r>
    </w:p>
    <w:p w14:paraId="31B3DFCC" w14:textId="77777777" w:rsidR="000F0477" w:rsidRDefault="008849D3">
      <w:pPr>
        <w:spacing w:before="225" w:after="225" w:line="240" w:lineRule="auto"/>
        <w:jc w:val="both"/>
      </w:pPr>
      <w:r>
        <w:rPr>
          <w:rFonts w:ascii="Arial" w:hAnsi="Arial" w:cs="Arial"/>
          <w:color w:val="000000"/>
          <w:sz w:val="18"/>
          <w:szCs w:val="18"/>
        </w:rPr>
        <w:t>Medicinski pripomočki za vakumski odvzem krvi, ki so v kontaktu s pacienti in medicinskim osebjem, ne smejo vsebovati lateksa. Ponudnik k ponudbi priloži dokazilo, da material ne vsebuje lateksa.</w:t>
      </w:r>
    </w:p>
    <w:p w14:paraId="5C9D6355" w14:textId="77777777" w:rsidR="000F0477" w:rsidRDefault="008849D3">
      <w:pPr>
        <w:spacing w:before="225" w:after="225" w:line="240" w:lineRule="auto"/>
        <w:jc w:val="both"/>
      </w:pPr>
      <w:r>
        <w:rPr>
          <w:rFonts w:ascii="Arial" w:hAnsi="Arial" w:cs="Arial"/>
          <w:color w:val="000000"/>
          <w:sz w:val="18"/>
          <w:szCs w:val="18"/>
        </w:rPr>
        <w:t>Medicinski pripomočki za vakumski odvzem krvi morajo biti kompatibilni z: biokemičnimi analizatorji Cobas 6000 (Roche), hematološkim analizatorjem Sysmex XN serije, imunokemičnimi analizatorji Cobas 411 (Roche) in Alinity (Abbott).  Ponudnik mora k ponudbi priložiti dokazilo o kompatibilnosti s strani proizvajalcev analizatorjev.</w:t>
      </w:r>
    </w:p>
    <w:p w14:paraId="1CF8A5FF" w14:textId="77777777" w:rsidR="000F0477" w:rsidRDefault="008849D3">
      <w:pPr>
        <w:spacing w:before="225" w:after="225" w:line="240" w:lineRule="auto"/>
        <w:jc w:val="both"/>
      </w:pPr>
      <w:r>
        <w:rPr>
          <w:rFonts w:ascii="Arial" w:hAnsi="Arial" w:cs="Arial"/>
          <w:color w:val="000000"/>
          <w:sz w:val="18"/>
          <w:szCs w:val="18"/>
        </w:rPr>
        <w:t>Zahteve za EPRUVETE ZA VAKUMSKI ODVZEM:</w:t>
      </w:r>
    </w:p>
    <w:p w14:paraId="0A04F39E" w14:textId="77777777" w:rsidR="000F0477" w:rsidRDefault="008849D3">
      <w:pPr>
        <w:spacing w:before="225" w:after="225" w:line="240" w:lineRule="auto"/>
        <w:jc w:val="both"/>
      </w:pPr>
      <w:r>
        <w:rPr>
          <w:rFonts w:ascii="Arial" w:hAnsi="Arial" w:cs="Arial"/>
          <w:color w:val="000000"/>
          <w:sz w:val="18"/>
          <w:szCs w:val="18"/>
        </w:rPr>
        <w:t>Dimenzije morajo biti standardne oz. prilagojene naročnikovim navedenimi analizatorji, stojalom in centrifugam. Vakuum in vsebnost aditivov v epruvetah morata biti stabilna. Dodatki v epruvetah morajo biti v skladu z veljavnimi standardi (ponudnik bo moral v ponudbi priložiti dokazila na zahtevo naročnika).</w:t>
      </w:r>
    </w:p>
    <w:p w14:paraId="7B02AEEA" w14:textId="77777777" w:rsidR="000F0477" w:rsidRDefault="008849D3">
      <w:pPr>
        <w:spacing w:before="225" w:after="225" w:line="240" w:lineRule="auto"/>
        <w:jc w:val="both"/>
      </w:pPr>
      <w:r>
        <w:rPr>
          <w:rFonts w:ascii="Arial" w:hAnsi="Arial" w:cs="Arial"/>
          <w:color w:val="000000"/>
          <w:sz w:val="18"/>
          <w:szCs w:val="18"/>
        </w:rPr>
        <w:t>Epruvete morajo biti klinično preizkušene (ponudnik bo moral na zahtevo naročnika dostaviti dokazila).</w:t>
      </w:r>
    </w:p>
    <w:p w14:paraId="30FD41E4" w14:textId="77777777" w:rsidR="000F0477" w:rsidRDefault="008849D3">
      <w:pPr>
        <w:spacing w:before="225" w:after="225" w:line="240" w:lineRule="auto"/>
        <w:jc w:val="both"/>
      </w:pPr>
      <w:r>
        <w:rPr>
          <w:rFonts w:ascii="Arial" w:hAnsi="Arial" w:cs="Arial"/>
          <w:color w:val="000000"/>
          <w:sz w:val="18"/>
          <w:szCs w:val="18"/>
        </w:rPr>
        <w:t xml:space="preserve">Sterilne epruvete iz patentirane prosojne plastike (PET) ali stekla, silikonizirane, standardnih dimenzij 13x75 mm ali 13x100 mm, različnih volumnov in zahtevanih aditivov. Epruvete morajo zadostiti zahtevam standardov CLSI H1 </w:t>
      </w:r>
      <w:r>
        <w:rPr>
          <w:rFonts w:ascii="Arial" w:hAnsi="Arial" w:cs="Arial"/>
          <w:color w:val="000000"/>
          <w:sz w:val="18"/>
          <w:szCs w:val="18"/>
        </w:rPr>
        <w:lastRenderedPageBreak/>
        <w:t>– A5 in H3 – A5 (ponudnik k ponudbi priloži izjavo proizvajalca). Na vsaki epruveti mora biti oznaka CE. Za vsako serijo je potrebno predložiti certifikat kontrole kvalitete - na zahtevo naročnika. Epruvete morajo imeti prosojno etiketo in varen zamašek z enostavnim zapiranjem ter s kvalitetno notranjo gumo, ki ne razpada pri prebadanju. V epruvetah mora biti ustrezen podtlak za optimalno polnjenje. Zahtevane so tudi epruvete brez aditiva.</w:t>
      </w:r>
    </w:p>
    <w:p w14:paraId="7ED59D78" w14:textId="77777777" w:rsidR="000F0477" w:rsidRDefault="008849D3">
      <w:pPr>
        <w:spacing w:before="225" w:after="225" w:line="240" w:lineRule="auto"/>
        <w:jc w:val="both"/>
      </w:pPr>
      <w:r>
        <w:rPr>
          <w:rFonts w:ascii="Arial" w:hAnsi="Arial" w:cs="Arial"/>
          <w:color w:val="000000"/>
          <w:sz w:val="18"/>
          <w:szCs w:val="18"/>
        </w:rPr>
        <w:t>Epruvete z inertnim gelom, primerne za določanje zdravil in hormonov. Ponudnik mora k ponudbi priložiti dokazila o inertnosti gela in dokazilo o stabilnosti gelske bariere.</w:t>
      </w:r>
    </w:p>
    <w:p w14:paraId="6406F609" w14:textId="77777777" w:rsidR="000F0477" w:rsidRDefault="008849D3">
      <w:pPr>
        <w:spacing w:before="225" w:after="225" w:line="240" w:lineRule="auto"/>
        <w:jc w:val="both"/>
      </w:pPr>
      <w:r>
        <w:rPr>
          <w:rFonts w:ascii="Arial" w:hAnsi="Arial" w:cs="Arial"/>
          <w:color w:val="000000"/>
          <w:sz w:val="18"/>
          <w:szCs w:val="18"/>
        </w:rPr>
        <w:t>Epruvete s K2EDTA v suhi obliki (1,5 – 2,0 mg EDTA/ml krvi).</w:t>
      </w:r>
    </w:p>
    <w:p w14:paraId="7A199168" w14:textId="77777777" w:rsidR="000F0477" w:rsidRDefault="008849D3">
      <w:pPr>
        <w:spacing w:before="225" w:after="225" w:line="240" w:lineRule="auto"/>
        <w:jc w:val="both"/>
      </w:pPr>
      <w:r>
        <w:rPr>
          <w:rFonts w:ascii="Arial" w:hAnsi="Arial" w:cs="Arial"/>
          <w:color w:val="000000"/>
          <w:sz w:val="18"/>
          <w:szCs w:val="18"/>
        </w:rPr>
        <w:t>Epruvete z Li - heparinom; koncentracija mora biti od 10 – 30 USP enot/ml krvi.</w:t>
      </w:r>
    </w:p>
    <w:p w14:paraId="41EC3054" w14:textId="77777777" w:rsidR="000F0477" w:rsidRDefault="008849D3">
      <w:pPr>
        <w:spacing w:before="225" w:after="225" w:line="240" w:lineRule="auto"/>
        <w:jc w:val="both"/>
      </w:pPr>
      <w:r>
        <w:rPr>
          <w:rFonts w:ascii="Arial" w:hAnsi="Arial" w:cs="Arial"/>
          <w:color w:val="000000"/>
          <w:sz w:val="18"/>
          <w:szCs w:val="18"/>
        </w:rPr>
        <w:t>Epruvete za teste hemostaze; vsebovati morajo 0,105-0,109 M 3,2% pufran Na citrat. Epruvete z dvojno steno iz dveh različnih materialov in optimalnim polnjenjem (oznaka polnjenja na steni notranje epruvete). Manjši volumni ne smejo imeti prevelikega mrtvega "HEAD SPACE" prostora.</w:t>
      </w:r>
    </w:p>
    <w:p w14:paraId="1D06CF93" w14:textId="77777777" w:rsidR="000F0477" w:rsidRDefault="008849D3">
      <w:pPr>
        <w:spacing w:before="225" w:after="225" w:line="240" w:lineRule="auto"/>
        <w:jc w:val="both"/>
      </w:pPr>
      <w:r>
        <w:rPr>
          <w:rFonts w:ascii="Arial" w:hAnsi="Arial" w:cs="Arial"/>
          <w:color w:val="000000"/>
          <w:sz w:val="18"/>
          <w:szCs w:val="18"/>
        </w:rPr>
        <w:t>Za epruvete, plastične, z dodatkom trombina bo potrebno na zahtevo naročnika predložiti dokazilo o inertnosti.</w:t>
      </w:r>
    </w:p>
    <w:p w14:paraId="2955F1B3" w14:textId="77777777" w:rsidR="000F0477" w:rsidRDefault="008849D3">
      <w:pPr>
        <w:spacing w:before="225" w:after="225" w:line="240" w:lineRule="auto"/>
        <w:jc w:val="both"/>
      </w:pPr>
      <w:r>
        <w:rPr>
          <w:rFonts w:ascii="Arial" w:hAnsi="Arial" w:cs="Arial"/>
          <w:color w:val="000000"/>
          <w:sz w:val="18"/>
          <w:szCs w:val="18"/>
        </w:rPr>
        <w:t>Zamaški morajo biti barvno kodirani, skladno z veljavnim standardom, prevlečeni morajo biti s silikonom; izdelani morajo biti iz materiala, ki preprečuje izgubo vakuuma in aditivov v epruvetah in ki preprečuje lepljenje krvi na notranjost zamaška in ne vpliva na izvedbo testov.</w:t>
      </w:r>
    </w:p>
    <w:p w14:paraId="61263BD0" w14:textId="77777777" w:rsidR="000F0477" w:rsidRDefault="008849D3">
      <w:pPr>
        <w:spacing w:before="225" w:after="225" w:line="240" w:lineRule="auto"/>
        <w:jc w:val="both"/>
      </w:pPr>
      <w:r>
        <w:rPr>
          <w:rFonts w:ascii="Arial" w:hAnsi="Arial" w:cs="Arial"/>
          <w:color w:val="000000"/>
          <w:sz w:val="18"/>
          <w:szCs w:val="18"/>
        </w:rPr>
        <w:t>Zahteve za</w:t>
      </w:r>
    </w:p>
    <w:p w14:paraId="12D187F6" w14:textId="77777777" w:rsidR="000F0477" w:rsidRDefault="008849D3">
      <w:pPr>
        <w:spacing w:before="225" w:after="225" w:line="240" w:lineRule="auto"/>
        <w:jc w:val="both"/>
      </w:pPr>
      <w:r>
        <w:rPr>
          <w:rFonts w:ascii="Arial" w:hAnsi="Arial" w:cs="Arial"/>
          <w:color w:val="000000"/>
          <w:sz w:val="18"/>
          <w:szCs w:val="18"/>
        </w:rPr>
        <w:t>·        zap. št. 19-22  IGLE ZA VAKUMSKI ODVZEM</w:t>
      </w:r>
    </w:p>
    <w:p w14:paraId="0B59A357" w14:textId="77777777" w:rsidR="000F0477" w:rsidRDefault="008849D3">
      <w:pPr>
        <w:spacing w:before="225" w:after="225" w:line="240" w:lineRule="auto"/>
        <w:jc w:val="both"/>
      </w:pPr>
      <w:r>
        <w:rPr>
          <w:rFonts w:ascii="Arial" w:hAnsi="Arial" w:cs="Arial"/>
          <w:color w:val="000000"/>
          <w:sz w:val="18"/>
          <w:szCs w:val="18"/>
        </w:rPr>
        <w:t>Igle morajo biti sterilne, apirogene, za enkratno uporabo, konica igle mora biti ostra, atravmatska, ustrezno brušena; celotna površina mora biti gladka.</w:t>
      </w:r>
    </w:p>
    <w:p w14:paraId="08DBF236" w14:textId="77777777" w:rsidR="000F0477" w:rsidRDefault="008849D3">
      <w:pPr>
        <w:spacing w:before="225" w:after="225" w:line="240" w:lineRule="auto"/>
        <w:jc w:val="both"/>
      </w:pPr>
      <w:r>
        <w:rPr>
          <w:rFonts w:ascii="Arial" w:hAnsi="Arial" w:cs="Arial"/>
          <w:color w:val="000000"/>
          <w:sz w:val="18"/>
          <w:szCs w:val="18"/>
        </w:rPr>
        <w:t>Ponudnik mora zagotoviti navadne igle ter varne igle. Varne igle morajo biti v skladu z določili Uredbe o varovanju delavcev pred tveganjem zaradi poškodb z ostrimi pripomočki (UL RS, št.46/13). Varne igle morajo imeti zaklep na igli, kateri ne sme ovirati postopka odvzema, mora se enoročno zakleniti in mora preprečiti ponovni kontakt z vrhom igle (ali kapljicami krvi). </w:t>
      </w:r>
    </w:p>
    <w:p w14:paraId="78E7BE88" w14:textId="77777777" w:rsidR="000F0477" w:rsidRDefault="008849D3">
      <w:pPr>
        <w:spacing w:before="225" w:after="225" w:line="240" w:lineRule="auto"/>
        <w:jc w:val="both"/>
      </w:pPr>
      <w:r>
        <w:rPr>
          <w:rFonts w:ascii="Arial" w:hAnsi="Arial" w:cs="Arial"/>
          <w:color w:val="000000"/>
          <w:sz w:val="18"/>
          <w:szCs w:val="18"/>
        </w:rPr>
        <w:t>Nastavek za iglo: Pozicija navoja za iglo mora biti centralna, da preprečuje nastanek hemolize in mikrokoagulov. Nastavek za iglo mora biti kompatibilen s stekleničko za hemokulture.</w:t>
      </w:r>
    </w:p>
    <w:p w14:paraId="6D855B18" w14:textId="77777777" w:rsidR="000F0477" w:rsidRDefault="008849D3">
      <w:pPr>
        <w:spacing w:before="225" w:after="225" w:line="240" w:lineRule="auto"/>
        <w:jc w:val="both"/>
      </w:pPr>
      <w:r>
        <w:rPr>
          <w:rFonts w:ascii="Arial" w:hAnsi="Arial" w:cs="Arial"/>
          <w:color w:val="000000"/>
          <w:sz w:val="18"/>
          <w:szCs w:val="18"/>
        </w:rPr>
        <w:t>·        zap. št. 23 (metuljček)</w:t>
      </w:r>
    </w:p>
    <w:p w14:paraId="300492F1" w14:textId="77777777" w:rsidR="000F0477" w:rsidRDefault="008849D3">
      <w:pPr>
        <w:spacing w:before="225" w:after="225" w:line="240" w:lineRule="auto"/>
        <w:jc w:val="both"/>
      </w:pPr>
      <w:r>
        <w:rPr>
          <w:rFonts w:ascii="Arial" w:hAnsi="Arial" w:cs="Arial"/>
          <w:color w:val="000000"/>
          <w:sz w:val="18"/>
          <w:szCs w:val="18"/>
        </w:rPr>
        <w:t>Za metuljčke je zahtevan ročni (SAFETY LOCK) varnostni sistem, ki mora prav tako izpolnjevati zahteve za varne pripomočke. Ponudnik mora predložiti natančna navodila. Metuljček za težke odvzeme (starostniki, otroci, onkološki pacienti…) mora izpolnjevati dodatne tehnične zahteve za iglo, in sicer: igla mora biti brušena pod petimi koti ter ima notranjost stene stanjšano kar omogoča lažji  in atravmatski odvzem ter posledično ne vpliva na zmanjšanj pretok krvi, kar poveča verjetnost pojava hemolize (ponudnik</w:t>
      </w:r>
      <w:r>
        <w:rPr>
          <w:rFonts w:ascii="Arial" w:hAnsi="Arial" w:cs="Arial"/>
          <w:color w:val="000000"/>
          <w:sz w:val="18"/>
          <w:szCs w:val="18"/>
        </w:rPr>
        <w:t xml:space="preserve"> bo moral na zahtevo naročnika predložiti izvedene študije). Metuljček mora imeti avtomatski varnostni mehanizem proženja zaščite igle, kateri se aktivira, ko je igla še v žili. Ponudnik mora zagotoviti natančna navodila in izvedbo pravilnega rokovanja.</w:t>
      </w:r>
    </w:p>
    <w:p w14:paraId="3A85FEB1" w14:textId="77777777" w:rsidR="000F0477" w:rsidRDefault="008849D3">
      <w:pPr>
        <w:spacing w:before="225" w:after="225" w:line="240" w:lineRule="auto"/>
        <w:jc w:val="both"/>
      </w:pPr>
      <w:r>
        <w:rPr>
          <w:rFonts w:ascii="Arial" w:hAnsi="Arial" w:cs="Arial"/>
          <w:color w:val="000000"/>
          <w:sz w:val="18"/>
          <w:szCs w:val="18"/>
        </w:rPr>
        <w:t>·        zap. št. 25 Adapter luer lock</w:t>
      </w:r>
    </w:p>
    <w:p w14:paraId="4188AFA8" w14:textId="77777777" w:rsidR="000F0477" w:rsidRDefault="008849D3">
      <w:pPr>
        <w:spacing w:before="225" w:after="225" w:line="240" w:lineRule="auto"/>
        <w:jc w:val="both"/>
      </w:pPr>
      <w:r>
        <w:rPr>
          <w:rFonts w:ascii="Arial" w:hAnsi="Arial" w:cs="Arial"/>
          <w:color w:val="000000"/>
          <w:sz w:val="18"/>
          <w:szCs w:val="18"/>
        </w:rPr>
        <w:t>Sterilno enkratno pakiran adapter z integriranim držalom za vstavitev epruvete. Luer Lock z navojem mora omogočiti dobro tesnjenje s kanilo.</w:t>
      </w:r>
    </w:p>
    <w:p w14:paraId="33C79454" w14:textId="77777777" w:rsidR="000F0477" w:rsidRDefault="008849D3">
      <w:pPr>
        <w:spacing w:before="225" w:after="225" w:line="240" w:lineRule="auto"/>
        <w:jc w:val="both"/>
      </w:pPr>
      <w:r>
        <w:rPr>
          <w:rFonts w:ascii="Arial" w:hAnsi="Arial" w:cs="Arial"/>
          <w:color w:val="000000"/>
          <w:sz w:val="18"/>
          <w:szCs w:val="18"/>
        </w:rPr>
        <w:t>Sklop II:  LANCETE</w:t>
      </w:r>
    </w:p>
    <w:p w14:paraId="0A921B42" w14:textId="77777777" w:rsidR="000F0477" w:rsidRDefault="008849D3">
      <w:pPr>
        <w:spacing w:before="225" w:after="225" w:line="240" w:lineRule="auto"/>
        <w:jc w:val="both"/>
      </w:pPr>
      <w:r>
        <w:rPr>
          <w:rFonts w:ascii="Arial" w:hAnsi="Arial" w:cs="Arial"/>
          <w:color w:val="000000"/>
          <w:sz w:val="18"/>
          <w:szCs w:val="18"/>
        </w:rPr>
        <w:t>Lancete za kapilarni odvzem morajo biti samosprožilne ob dotiku (contact activated), aktivacija varnostnega mehanizma mora biti avtomatska. Lanceta mora zagotavljati predpisano globino vboda (do 2mm), za pridobitev zadostne količine krvi.</w:t>
      </w:r>
    </w:p>
    <w:p w14:paraId="222C640F" w14:textId="77777777" w:rsidR="000F0477" w:rsidRDefault="008849D3">
      <w:pPr>
        <w:spacing w:before="225" w:after="225" w:line="240" w:lineRule="auto"/>
        <w:jc w:val="both"/>
      </w:pPr>
      <w:r>
        <w:rPr>
          <w:rFonts w:ascii="Arial" w:hAnsi="Arial" w:cs="Arial"/>
          <w:color w:val="000000"/>
          <w:sz w:val="18"/>
          <w:szCs w:val="18"/>
        </w:rPr>
        <w:t>Sklop III: HEMOKULTURE ZA ANALIZATOR BACTEC</w:t>
      </w:r>
    </w:p>
    <w:p w14:paraId="1C0745F4" w14:textId="77777777" w:rsidR="000F0477" w:rsidRDefault="008849D3">
      <w:pPr>
        <w:spacing w:before="225" w:after="225" w:line="240" w:lineRule="auto"/>
        <w:jc w:val="both"/>
      </w:pPr>
      <w:r>
        <w:rPr>
          <w:rFonts w:ascii="Arial" w:hAnsi="Arial" w:cs="Arial"/>
          <w:color w:val="000000"/>
          <w:sz w:val="18"/>
          <w:szCs w:val="18"/>
        </w:rPr>
        <w:t>Zahteve za GOJIŠČA (STEKLENIČKE) ZA HEMOKULTURE</w:t>
      </w:r>
    </w:p>
    <w:p w14:paraId="5E136573" w14:textId="77777777" w:rsidR="000F0477" w:rsidRDefault="008849D3">
      <w:pPr>
        <w:spacing w:before="225" w:after="225" w:line="240" w:lineRule="auto"/>
        <w:jc w:val="both"/>
      </w:pPr>
      <w:r>
        <w:rPr>
          <w:rFonts w:ascii="Arial" w:hAnsi="Arial" w:cs="Arial"/>
          <w:color w:val="000000"/>
          <w:sz w:val="18"/>
          <w:szCs w:val="18"/>
        </w:rPr>
        <w:lastRenderedPageBreak/>
        <w:t>Biti morajo kompatibilne z analizatorjem Bactec.  Ponudnik mora k ponudbi priložiti dokazilo o kompatibilnosti s strani proizvajalca analizatorja.</w:t>
      </w:r>
    </w:p>
    <w:p w14:paraId="2927D561" w14:textId="77777777" w:rsidR="000F0477" w:rsidRDefault="000F0477">
      <w:pPr>
        <w:sectPr w:rsidR="000F0477" w:rsidSect="00D931BF">
          <w:pgSz w:w="11906" w:h="16838"/>
          <w:pgMar w:top="1418" w:right="1418" w:bottom="1418" w:left="1418" w:header="567" w:footer="680" w:gutter="0"/>
          <w:cols w:space="708"/>
          <w:docGrid w:linePitch="360"/>
        </w:sectPr>
      </w:pPr>
    </w:p>
    <w:p w14:paraId="7831B397" w14:textId="77777777" w:rsidR="008849D3" w:rsidRPr="00A17BFF" w:rsidRDefault="008849D3"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5C3A164" w14:textId="77777777" w:rsidR="008849D3" w:rsidRPr="00A17BFF" w:rsidRDefault="008849D3" w:rsidP="00827BFC">
      <w:pPr>
        <w:pStyle w:val="Paragraf"/>
        <w:rPr>
          <w:rFonts w:ascii="Arial" w:hAnsi="Arial" w:cs="Arial"/>
        </w:rPr>
      </w:pPr>
    </w:p>
    <w:p w14:paraId="5D1344C8" w14:textId="77777777" w:rsidR="000F0477" w:rsidRDefault="008849D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47428320" w14:textId="77777777" w:rsidR="000F0477" w:rsidRDefault="008849D3">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5DAD2DA0" w14:textId="77777777" w:rsidR="000F0477" w:rsidRDefault="008849D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57BC4C82" w14:textId="77777777" w:rsidR="000F0477" w:rsidRDefault="008849D3">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6DCFFAF4" w14:textId="77777777" w:rsidR="008849D3" w:rsidRPr="00A17BFF" w:rsidRDefault="008849D3"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0F0477" w14:paraId="7B31D510"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EDB59C6" w14:textId="77777777" w:rsidR="000F0477" w:rsidRDefault="008849D3">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0FF9F1" w14:textId="77777777" w:rsidR="000F0477" w:rsidRDefault="008849D3">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FF45371" w14:textId="77777777" w:rsidR="000F0477" w:rsidRDefault="008849D3">
            <w:pPr>
              <w:jc w:val="center"/>
            </w:pPr>
            <w:r>
              <w:rPr>
                <w:rFonts w:ascii="Arial" w:hAnsi="Arial" w:cs="Arial"/>
                <w:b/>
                <w:bCs/>
                <w:color w:val="000000"/>
                <w:position w:val="-3"/>
                <w:sz w:val="20"/>
                <w:szCs w:val="20"/>
                <w:shd w:val="clear" w:color="auto" w:fill="AAAAAA"/>
              </w:rPr>
              <w:t>Opombe</w:t>
            </w:r>
          </w:p>
        </w:tc>
      </w:tr>
      <w:tr w:rsidR="000F0477" w14:paraId="48B8EA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C7BDCD" w14:textId="77777777" w:rsidR="000F0477" w:rsidRDefault="008849D3">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C92609" w14:textId="77777777" w:rsidR="000F0477" w:rsidRDefault="008849D3">
            <w:r>
              <w:rPr>
                <w:rFonts w:ascii="Arial" w:hAnsi="Arial" w:cs="Arial"/>
                <w:color w:val="000000"/>
                <w:position w:val="-2"/>
                <w:sz w:val="18"/>
                <w:szCs w:val="18"/>
              </w:rPr>
              <w:t>Ponudba</w:t>
            </w:r>
          </w:p>
          <w:p w14:paraId="0DC4E277"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0B5BD" w14:textId="77777777" w:rsidR="000F0477" w:rsidRDefault="008849D3">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0F0477" w14:paraId="40F277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0BFE36" w14:textId="77777777" w:rsidR="000F0477" w:rsidRDefault="008849D3">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464A3" w14:textId="77777777" w:rsidR="000F0477" w:rsidRDefault="008849D3">
            <w:r>
              <w:rPr>
                <w:rFonts w:ascii="Arial" w:hAnsi="Arial" w:cs="Arial"/>
                <w:color w:val="000000"/>
                <w:position w:val="-2"/>
                <w:sz w:val="18"/>
                <w:szCs w:val="18"/>
              </w:rPr>
              <w:t>Krovna izjava</w:t>
            </w:r>
          </w:p>
          <w:p w14:paraId="7B35A757"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1A48C" w14:textId="77777777" w:rsidR="000F0477" w:rsidRDefault="008849D3">
            <w:pPr>
              <w:spacing w:before="135" w:after="135"/>
              <w:jc w:val="both"/>
              <w:textAlignment w:val="center"/>
            </w:pPr>
            <w:r>
              <w:rPr>
                <w:rFonts w:ascii="Arial" w:hAnsi="Arial" w:cs="Arial"/>
                <w:color w:val="000000"/>
                <w:position w:val="-2"/>
                <w:sz w:val="18"/>
                <w:szCs w:val="18"/>
              </w:rPr>
              <w:t>Izpolnjen, podpisan in žigosan.</w:t>
            </w:r>
          </w:p>
        </w:tc>
      </w:tr>
      <w:tr w:rsidR="000F0477" w14:paraId="6C0684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F53DF" w14:textId="77777777" w:rsidR="000F0477" w:rsidRDefault="008849D3">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D1536D" w14:textId="77777777" w:rsidR="000F0477" w:rsidRDefault="008849D3">
            <w:r>
              <w:rPr>
                <w:rFonts w:ascii="Arial" w:hAnsi="Arial" w:cs="Arial"/>
                <w:color w:val="000000"/>
                <w:position w:val="-2"/>
                <w:sz w:val="18"/>
                <w:szCs w:val="18"/>
              </w:rPr>
              <w:t>ESPD</w:t>
            </w:r>
          </w:p>
          <w:p w14:paraId="257A4608"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DD54AE" w14:textId="3DA43118" w:rsidR="000F0477" w:rsidRDefault="00260C94">
            <w:pPr>
              <w:spacing w:before="135" w:after="135"/>
              <w:jc w:val="both"/>
              <w:textAlignment w:val="center"/>
            </w:pPr>
            <w:r w:rsidRPr="00260C94">
              <w:rPr>
                <w:rFonts w:ascii="Arial" w:hAnsi="Arial" w:cs="Arial"/>
                <w:color w:val="000000"/>
                <w:position w:val="-2"/>
                <w:sz w:val="18"/>
                <w:szCs w:val="18"/>
              </w:rPr>
              <w:t>Izpolnjen .xml, uvoziti v e-Oddajo. Scan ESPD dokumenta priložiti v razdelek Drugi dokumenti.</w:t>
            </w:r>
          </w:p>
        </w:tc>
      </w:tr>
      <w:tr w:rsidR="000F0477" w14:paraId="228936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FCF62" w14:textId="77777777" w:rsidR="000F0477" w:rsidRDefault="008849D3">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63B266" w14:textId="77777777" w:rsidR="000F0477" w:rsidRDefault="008849D3">
            <w:r>
              <w:rPr>
                <w:rFonts w:ascii="Arial" w:hAnsi="Arial" w:cs="Arial"/>
                <w:color w:val="000000"/>
                <w:position w:val="-2"/>
                <w:sz w:val="18"/>
                <w:szCs w:val="18"/>
              </w:rPr>
              <w:t>Izjava gospodarskega subjekta in pooblastilo za pridobitev podatkov iz kazenske evidence</w:t>
            </w:r>
          </w:p>
          <w:p w14:paraId="27BFDE0E"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8140" w14:textId="77777777" w:rsidR="000F0477" w:rsidRDefault="008849D3">
            <w:pPr>
              <w:spacing w:before="135" w:after="135"/>
              <w:jc w:val="both"/>
              <w:textAlignment w:val="center"/>
            </w:pPr>
            <w:r>
              <w:rPr>
                <w:rFonts w:ascii="Arial" w:hAnsi="Arial" w:cs="Arial"/>
                <w:color w:val="000000"/>
                <w:position w:val="-2"/>
                <w:sz w:val="18"/>
                <w:szCs w:val="18"/>
              </w:rPr>
              <w:t>Izpolnjen, podpisan in žigosan.</w:t>
            </w:r>
          </w:p>
        </w:tc>
      </w:tr>
      <w:tr w:rsidR="000F0477" w14:paraId="0442683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1E283" w14:textId="77777777" w:rsidR="000F0477" w:rsidRDefault="008849D3">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5B6028" w14:textId="77777777" w:rsidR="000F0477" w:rsidRDefault="008849D3">
            <w:r>
              <w:rPr>
                <w:rFonts w:ascii="Arial" w:hAnsi="Arial" w:cs="Arial"/>
                <w:color w:val="000000"/>
                <w:position w:val="-2"/>
                <w:sz w:val="18"/>
                <w:szCs w:val="18"/>
              </w:rPr>
              <w:t>Seznam članov organov in zastopnikov gospodarskega subjekta</w:t>
            </w:r>
          </w:p>
          <w:p w14:paraId="3084AA96"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0FDFA" w14:textId="77777777" w:rsidR="000F0477" w:rsidRDefault="008849D3">
            <w:pPr>
              <w:spacing w:before="135" w:after="135"/>
              <w:jc w:val="both"/>
              <w:textAlignment w:val="center"/>
            </w:pPr>
            <w:r>
              <w:rPr>
                <w:rFonts w:ascii="Arial" w:hAnsi="Arial" w:cs="Arial"/>
                <w:color w:val="000000"/>
                <w:position w:val="-2"/>
                <w:sz w:val="18"/>
                <w:szCs w:val="18"/>
              </w:rPr>
              <w:t>Izpolnjen, podpisan in žigosan. </w:t>
            </w:r>
          </w:p>
          <w:p w14:paraId="116C5696" w14:textId="77777777" w:rsidR="000F0477" w:rsidRDefault="008849D3">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0F0477" w14:paraId="502D70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A5213C" w14:textId="77777777" w:rsidR="000F0477" w:rsidRDefault="008849D3">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8BC10" w14:textId="77777777" w:rsidR="000F0477" w:rsidRDefault="008849D3">
            <w:r>
              <w:rPr>
                <w:rFonts w:ascii="Arial" w:hAnsi="Arial" w:cs="Arial"/>
                <w:color w:val="000000"/>
                <w:position w:val="-2"/>
                <w:sz w:val="18"/>
                <w:szCs w:val="18"/>
              </w:rPr>
              <w:t>Vzorec bančne garancije / kavcijskega zavarovanja za dobro izvedbo</w:t>
            </w:r>
          </w:p>
          <w:p w14:paraId="48536D4F"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9542B8" w14:textId="77777777" w:rsidR="000F0477" w:rsidRDefault="008849D3">
            <w:pPr>
              <w:spacing w:before="135" w:after="135"/>
              <w:jc w:val="both"/>
              <w:textAlignment w:val="center"/>
            </w:pPr>
            <w:r>
              <w:rPr>
                <w:rFonts w:ascii="Arial" w:hAnsi="Arial" w:cs="Arial"/>
                <w:color w:val="000000"/>
                <w:position w:val="-2"/>
                <w:sz w:val="18"/>
                <w:szCs w:val="18"/>
              </w:rPr>
              <w:t>Parafiran.</w:t>
            </w:r>
          </w:p>
        </w:tc>
      </w:tr>
      <w:tr w:rsidR="000F0477" w14:paraId="6BBF72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44882C" w14:textId="77777777" w:rsidR="000F0477" w:rsidRDefault="008849D3">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8F8D8" w14:textId="77777777" w:rsidR="000F0477" w:rsidRDefault="008849D3">
            <w:r>
              <w:rPr>
                <w:rFonts w:ascii="Arial" w:hAnsi="Arial" w:cs="Arial"/>
                <w:color w:val="000000"/>
                <w:position w:val="-2"/>
                <w:sz w:val="18"/>
                <w:szCs w:val="18"/>
              </w:rPr>
              <w:t>Vzorec menične izjave za dobro izvedbo</w:t>
            </w:r>
          </w:p>
          <w:p w14:paraId="68DF4FDB"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77925" w14:textId="77777777" w:rsidR="000F0477" w:rsidRDefault="008849D3">
            <w:pPr>
              <w:spacing w:before="135" w:after="135"/>
              <w:jc w:val="both"/>
              <w:textAlignment w:val="center"/>
            </w:pPr>
            <w:r>
              <w:rPr>
                <w:rFonts w:ascii="Arial" w:hAnsi="Arial" w:cs="Arial"/>
                <w:color w:val="000000"/>
                <w:position w:val="-2"/>
                <w:sz w:val="18"/>
                <w:szCs w:val="18"/>
              </w:rPr>
              <w:t>Parafiran.</w:t>
            </w:r>
          </w:p>
        </w:tc>
      </w:tr>
      <w:tr w:rsidR="000F0477" w14:paraId="70C4B7C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AA3EE" w14:textId="77777777" w:rsidR="000F0477" w:rsidRDefault="008849D3">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8F9C22" w14:textId="77777777" w:rsidR="000F0477" w:rsidRDefault="008849D3">
            <w:r>
              <w:rPr>
                <w:rFonts w:ascii="Arial" w:hAnsi="Arial" w:cs="Arial"/>
                <w:color w:val="000000"/>
                <w:position w:val="-2"/>
                <w:sz w:val="18"/>
                <w:szCs w:val="18"/>
              </w:rPr>
              <w:t>Izjava o lastniških deležih</w:t>
            </w:r>
          </w:p>
          <w:p w14:paraId="65658071"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FD62D2" w14:textId="77777777" w:rsidR="000F0477" w:rsidRDefault="008849D3">
            <w:pPr>
              <w:spacing w:before="135" w:after="135"/>
              <w:jc w:val="both"/>
              <w:textAlignment w:val="center"/>
            </w:pPr>
            <w:r>
              <w:rPr>
                <w:rFonts w:ascii="Arial" w:hAnsi="Arial" w:cs="Arial"/>
                <w:color w:val="000000"/>
                <w:position w:val="-2"/>
                <w:sz w:val="18"/>
                <w:szCs w:val="18"/>
              </w:rPr>
              <w:t>Izpolnjen, podpisan in žigosan</w:t>
            </w:r>
          </w:p>
        </w:tc>
      </w:tr>
      <w:tr w:rsidR="000F0477" w14:paraId="05CC4A3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CA3A10" w14:textId="77777777" w:rsidR="000F0477" w:rsidRDefault="008849D3">
            <w:r>
              <w:rPr>
                <w:rFonts w:ascii="Arial" w:hAnsi="Arial" w:cs="Arial"/>
                <w:color w:val="000000"/>
                <w:position w:val="-2"/>
                <w:sz w:val="18"/>
                <w:szCs w:val="18"/>
              </w:rPr>
              <w:lastRenderedPageBreak/>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24536" w14:textId="77777777" w:rsidR="000F0477" w:rsidRDefault="008849D3">
            <w:r>
              <w:rPr>
                <w:rFonts w:ascii="Arial" w:hAnsi="Arial" w:cs="Arial"/>
                <w:color w:val="000000"/>
                <w:position w:val="-2"/>
                <w:sz w:val="18"/>
                <w:szCs w:val="18"/>
              </w:rPr>
              <w:t>Tehnična dokumentacija</w:t>
            </w:r>
          </w:p>
          <w:p w14:paraId="0FC61AD0"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F4A25" w14:textId="77777777" w:rsidR="000F0477" w:rsidRDefault="008849D3">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v poglavju Tehnična specifikacija.</w:t>
            </w:r>
          </w:p>
        </w:tc>
      </w:tr>
      <w:tr w:rsidR="000F0477" w14:paraId="0257040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781CA" w14:textId="77777777" w:rsidR="000F0477" w:rsidRDefault="008849D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ACE25" w14:textId="77777777" w:rsidR="000F0477" w:rsidRDefault="008849D3">
            <w:r>
              <w:rPr>
                <w:rFonts w:ascii="Arial" w:hAnsi="Arial" w:cs="Arial"/>
                <w:color w:val="000000"/>
                <w:position w:val="-2"/>
                <w:sz w:val="18"/>
                <w:szCs w:val="18"/>
              </w:rPr>
              <w:t>Predračun - seznam razpisanega blaga ali storitev</w:t>
            </w:r>
          </w:p>
          <w:p w14:paraId="2BD317EA"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947DE" w14:textId="77777777" w:rsidR="000F0477" w:rsidRDefault="008849D3">
            <w:pPr>
              <w:spacing w:before="135" w:after="135"/>
              <w:jc w:val="both"/>
              <w:textAlignment w:val="center"/>
            </w:pPr>
            <w:r>
              <w:rPr>
                <w:rFonts w:ascii="Arial" w:hAnsi="Arial" w:cs="Arial"/>
                <w:color w:val="000000"/>
                <w:position w:val="-2"/>
                <w:sz w:val="18"/>
                <w:szCs w:val="18"/>
              </w:rPr>
              <w:t>Predračun-seznam razpisanega blaga ali storitev je sestavni del ponudbe. Ponudnik predračun predloži k ponudbi v pisni (scan) in v elektronski obliki (xls.). Pisna verzija predračuna mora biti izpolnjena, podpisana in ožigosana (vsak list posebej) in naložena v razdelek "Predračun".  Elektronska oblika mora biti priložena v razdelek "Drugi dokumenti".</w:t>
            </w:r>
          </w:p>
        </w:tc>
      </w:tr>
      <w:tr w:rsidR="000F0477" w14:paraId="271C4AE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1C44D" w14:textId="77777777" w:rsidR="000F0477" w:rsidRDefault="008849D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149650" w14:textId="77777777" w:rsidR="000F0477" w:rsidRDefault="008849D3">
            <w:r>
              <w:rPr>
                <w:rFonts w:ascii="Arial" w:hAnsi="Arial" w:cs="Arial"/>
                <w:color w:val="000000"/>
                <w:position w:val="-2"/>
                <w:sz w:val="18"/>
                <w:szCs w:val="18"/>
              </w:rPr>
              <w:t>Vzorec pogodbe: Pogodba na podlagi okvirnega sporazuma.</w:t>
            </w:r>
          </w:p>
          <w:p w14:paraId="25D771D3"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681BE" w14:textId="77777777" w:rsidR="000F0477" w:rsidRDefault="008849D3">
            <w:pPr>
              <w:spacing w:before="135" w:after="135"/>
              <w:jc w:val="both"/>
              <w:textAlignment w:val="center"/>
            </w:pPr>
            <w:r>
              <w:rPr>
                <w:rFonts w:ascii="Arial" w:hAnsi="Arial" w:cs="Arial"/>
                <w:color w:val="000000"/>
                <w:position w:val="-2"/>
                <w:sz w:val="18"/>
                <w:szCs w:val="18"/>
              </w:rPr>
              <w:t>Parafiran, podpisan in žigosan.</w:t>
            </w:r>
          </w:p>
        </w:tc>
      </w:tr>
      <w:tr w:rsidR="000F0477" w14:paraId="0304E9D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2B446" w14:textId="77777777" w:rsidR="000F0477" w:rsidRDefault="008849D3">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A9CEC" w14:textId="77777777" w:rsidR="000F0477" w:rsidRDefault="008849D3">
            <w:r>
              <w:rPr>
                <w:rFonts w:ascii="Arial" w:hAnsi="Arial" w:cs="Arial"/>
                <w:color w:val="000000"/>
                <w:position w:val="-2"/>
                <w:sz w:val="18"/>
                <w:szCs w:val="18"/>
              </w:rPr>
              <w:t>Vzorec okvirnega sporazuma: Okvirni sporazum za blago - z odpiranjem konkurence (več ponudnikov).</w:t>
            </w:r>
          </w:p>
          <w:p w14:paraId="14E2EC1E" w14:textId="77777777" w:rsidR="000F0477" w:rsidRDefault="000F047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890154" w14:textId="77777777" w:rsidR="000F0477" w:rsidRDefault="008849D3">
            <w:pPr>
              <w:spacing w:before="135" w:after="135"/>
              <w:jc w:val="both"/>
              <w:textAlignment w:val="center"/>
            </w:pPr>
            <w:r>
              <w:rPr>
                <w:rFonts w:ascii="Arial" w:hAnsi="Arial" w:cs="Arial"/>
                <w:color w:val="000000"/>
                <w:position w:val="-2"/>
                <w:sz w:val="18"/>
                <w:szCs w:val="18"/>
              </w:rPr>
              <w:t>Parafiran, podpisan in žigosan.</w:t>
            </w:r>
          </w:p>
        </w:tc>
      </w:tr>
    </w:tbl>
    <w:p w14:paraId="6E8B3C96" w14:textId="77777777" w:rsidR="000F0477" w:rsidRDefault="000F0477">
      <w:pPr>
        <w:sectPr w:rsidR="000F0477" w:rsidSect="00D931BF">
          <w:pgSz w:w="11906" w:h="16838"/>
          <w:pgMar w:top="1418" w:right="1418" w:bottom="1418" w:left="1418" w:header="567" w:footer="680" w:gutter="0"/>
          <w:cols w:space="708"/>
          <w:docGrid w:linePitch="360"/>
        </w:sectPr>
      </w:pPr>
    </w:p>
    <w:p w14:paraId="6EA026C6"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10FC7A6F" w14:textId="77777777" w:rsidR="008849D3" w:rsidRPr="00252358" w:rsidRDefault="008849D3" w:rsidP="00252358"/>
    <w:p w14:paraId="40F1BB95"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4B61301" w14:textId="77777777" w:rsidR="008849D3" w:rsidRDefault="008849D3" w:rsidP="00EB2A75">
      <w:pPr>
        <w:spacing w:after="120"/>
        <w:rPr>
          <w:rFonts w:ascii="Arial" w:hAnsi="Arial" w:cs="Arial"/>
        </w:rPr>
      </w:pPr>
    </w:p>
    <w:p w14:paraId="2803D8F8" w14:textId="77777777" w:rsidR="000F0477" w:rsidRDefault="008849D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MEDICINSKI PRIPOMOČKI ZA VAKUMSKI ODVZEM KRVI, JEMANJE VZORCEV IN URINSKE PREISKAVE</w:t>
      </w:r>
      <w:r>
        <w:rPr>
          <w:rFonts w:ascii="Arial" w:hAnsi="Arial" w:cs="Arial"/>
          <w:color w:val="000000"/>
          <w:sz w:val="18"/>
          <w:szCs w:val="18"/>
        </w:rPr>
        <w:t>« dajemo ponudbo, kot sledi:</w:t>
      </w:r>
    </w:p>
    <w:p w14:paraId="36A76023" w14:textId="77777777" w:rsidR="000F0477" w:rsidRDefault="008849D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0F0477" w14:paraId="52AA240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1FE17A" w14:textId="77777777" w:rsidR="000F0477" w:rsidRDefault="008849D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9D917" w14:textId="77777777" w:rsidR="000F0477" w:rsidRDefault="008849D3">
            <w:r>
              <w:rPr>
                <w:rFonts w:ascii="Arial" w:hAnsi="Arial" w:cs="Arial"/>
                <w:color w:val="000000"/>
                <w:position w:val="-2"/>
                <w:sz w:val="18"/>
                <w:szCs w:val="18"/>
              </w:rPr>
              <w:t> </w:t>
            </w:r>
          </w:p>
        </w:tc>
      </w:tr>
      <w:tr w:rsidR="000F0477" w14:paraId="0EF8D94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3587EB" w14:textId="77777777" w:rsidR="000F0477" w:rsidRDefault="008849D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C3EF9" w14:textId="77777777" w:rsidR="000F0477" w:rsidRDefault="008849D3">
            <w:r>
              <w:rPr>
                <w:rFonts w:ascii="Arial" w:hAnsi="Arial" w:cs="Arial"/>
                <w:color w:val="000000"/>
                <w:position w:val="-2"/>
                <w:sz w:val="18"/>
                <w:szCs w:val="18"/>
              </w:rPr>
              <w:t> </w:t>
            </w:r>
          </w:p>
        </w:tc>
      </w:tr>
    </w:tbl>
    <w:p w14:paraId="7BB47EB0" w14:textId="77777777" w:rsidR="000F0477" w:rsidRDefault="008849D3">
      <w:pPr>
        <w:spacing w:before="225" w:after="225" w:line="240" w:lineRule="auto"/>
        <w:jc w:val="both"/>
      </w:pPr>
      <w:r>
        <w:rPr>
          <w:rFonts w:ascii="Arial" w:hAnsi="Arial" w:cs="Arial"/>
          <w:color w:val="000000"/>
          <w:sz w:val="18"/>
          <w:szCs w:val="18"/>
        </w:rPr>
        <w:t>Ponudbo oddajamo (ustrezno označite):</w:t>
      </w:r>
    </w:p>
    <w:p w14:paraId="566D167B" w14:textId="77777777" w:rsidR="000F0477" w:rsidRDefault="008849D3">
      <w:pPr>
        <w:spacing w:before="225" w:after="225" w:line="240" w:lineRule="auto"/>
        <w:jc w:val="both"/>
      </w:pPr>
      <w:r>
        <w:fldChar w:fldCharType="begin">
          <w:ffData>
            <w:name w:val="cbox1653b4a07a59a6"/>
            <w:enabled/>
            <w:calcOnExit w:val="0"/>
            <w:checkBox>
              <w:sizeAuto/>
              <w:default w:val="0"/>
            </w:checkBox>
          </w:ffData>
        </w:fldChar>
      </w:r>
      <w:bookmarkStart w:id="0" w:name="cbox1653b4a07a59a6"/>
      <w:r>
        <w:instrText xml:space="preserve"> FORMCHECKBOX </w:instrText>
      </w:r>
      <w:r>
        <w:fldChar w:fldCharType="separate"/>
      </w:r>
      <w:r>
        <w:fldChar w:fldCharType="end"/>
      </w:r>
      <w:bookmarkEnd w:id="0"/>
      <w:r>
        <w:rPr>
          <w:rFonts w:ascii="Arial" w:hAnsi="Arial" w:cs="Arial"/>
          <w:color w:val="000000"/>
          <w:sz w:val="18"/>
          <w:szCs w:val="18"/>
        </w:rPr>
        <w:t> samostojno</w:t>
      </w:r>
    </w:p>
    <w:p w14:paraId="32043FEE" w14:textId="77777777" w:rsidR="000F0477" w:rsidRDefault="008849D3">
      <w:pPr>
        <w:spacing w:before="225" w:after="225" w:line="240" w:lineRule="auto"/>
        <w:jc w:val="both"/>
      </w:pPr>
      <w:r>
        <w:fldChar w:fldCharType="begin">
          <w:ffData>
            <w:name w:val="cbox1653b4a07a5c0e"/>
            <w:enabled/>
            <w:calcOnExit w:val="0"/>
            <w:checkBox>
              <w:sizeAuto/>
              <w:default w:val="0"/>
            </w:checkBox>
          </w:ffData>
        </w:fldChar>
      </w:r>
      <w:bookmarkStart w:id="1" w:name="cbox1653b4a07a5c0e"/>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68155FBB" w14:textId="77777777" w:rsidR="000F0477" w:rsidRDefault="008849D3">
      <w:pPr>
        <w:spacing w:before="225" w:after="225" w:line="240" w:lineRule="auto"/>
        <w:jc w:val="both"/>
      </w:pPr>
      <w:r>
        <w:fldChar w:fldCharType="begin">
          <w:ffData>
            <w:name w:val="cbox1653b4a07a5e72"/>
            <w:enabled/>
            <w:calcOnExit w:val="0"/>
            <w:checkBox>
              <w:sizeAuto/>
              <w:default w:val="0"/>
            </w:checkBox>
          </w:ffData>
        </w:fldChar>
      </w:r>
      <w:bookmarkStart w:id="2" w:name="cbox1653b4a07a5e72"/>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70673B6" w14:textId="77777777" w:rsidR="000F0477" w:rsidRDefault="008849D3">
      <w:pPr>
        <w:spacing w:before="225" w:after="225" w:line="240" w:lineRule="auto"/>
        <w:jc w:val="both"/>
      </w:pPr>
      <w:r>
        <w:fldChar w:fldCharType="begin">
          <w:ffData>
            <w:name w:val="cbox1653b4a07a60ce"/>
            <w:enabled/>
            <w:calcOnExit w:val="0"/>
            <w:checkBox>
              <w:sizeAuto/>
              <w:default w:val="0"/>
            </w:checkBox>
          </w:ffData>
        </w:fldChar>
      </w:r>
      <w:bookmarkStart w:id="3" w:name="cbox1653b4a07a60ce"/>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91BA5F" w14:textId="77777777" w:rsidR="000F0477" w:rsidRDefault="008849D3">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0AA7C3A1" w14:textId="77777777" w:rsidR="000F0477" w:rsidRDefault="008849D3">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14:paraId="6108A75E" w14:textId="77777777" w:rsidR="000F0477" w:rsidRDefault="008849D3">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4099D9D" w14:textId="77777777" w:rsidR="000F0477" w:rsidRDefault="008849D3">
      <w:pPr>
        <w:spacing w:before="225" w:after="225" w:line="240" w:lineRule="auto"/>
        <w:jc w:val="both"/>
      </w:pPr>
      <w:r>
        <w:rPr>
          <w:rFonts w:ascii="Arial" w:hAnsi="Arial" w:cs="Arial"/>
          <w:color w:val="000000"/>
          <w:sz w:val="18"/>
          <w:szCs w:val="18"/>
        </w:rPr>
        <w:t>Ponudba velja najmanj 180 dni od roka za predložitev ponudb.</w:t>
      </w:r>
    </w:p>
    <w:p w14:paraId="1FF0490F" w14:textId="77777777" w:rsidR="000F0477" w:rsidRDefault="008849D3">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968E1A4" w14:textId="5EFC35D1" w:rsidR="000F0477" w:rsidRDefault="008849D3">
      <w:pPr>
        <w:spacing w:before="225" w:after="225" w:line="240" w:lineRule="auto"/>
        <w:jc w:val="both"/>
      </w:pPr>
      <w:r>
        <w:rPr>
          <w:rFonts w:ascii="Arial" w:hAnsi="Arial" w:cs="Arial"/>
          <w:color w:val="000000"/>
          <w:sz w:val="18"/>
          <w:szCs w:val="18"/>
        </w:rPr>
        <w:t> </w:t>
      </w:r>
      <w:r>
        <w:rPr>
          <w:rFonts w:ascii="Arial" w:hAnsi="Arial" w:cs="Arial"/>
          <w:color w:val="000000"/>
          <w:sz w:val="18"/>
          <w:szCs w:val="18"/>
        </w:rPr>
        <w:t> </w:t>
      </w:r>
      <w:r>
        <w:rPr>
          <w:rFonts w:ascii="Arial" w:hAnsi="Arial" w:cs="Arial"/>
          <w:b/>
          <w:bCs/>
          <w:color w:val="000000"/>
          <w:sz w:val="18"/>
          <w:szCs w:val="18"/>
        </w:rPr>
        <w:t>IV. Podatki o plačilu</w:t>
      </w:r>
    </w:p>
    <w:p w14:paraId="430362F4" w14:textId="0CA97370" w:rsidR="000F0477" w:rsidRDefault="008849D3">
      <w:pPr>
        <w:spacing w:before="225" w:after="225" w:line="240" w:lineRule="auto"/>
        <w:jc w:val="both"/>
      </w:pPr>
      <w:r>
        <w:rPr>
          <w:rFonts w:ascii="Arial" w:hAnsi="Arial" w:cs="Arial"/>
          <w:color w:val="000000"/>
          <w:sz w:val="18"/>
          <w:szCs w:val="18"/>
        </w:rPr>
        <w:t> </w:t>
      </w: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73F8005B" w14:textId="77777777" w:rsidR="000F0477" w:rsidRDefault="008849D3">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C329B79" w14:textId="77777777" w:rsidR="000F0477" w:rsidRDefault="008849D3">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C83208A" w14:textId="77777777" w:rsidR="000F0477" w:rsidRDefault="008849D3">
      <w:pPr>
        <w:spacing w:before="225" w:after="225"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0F0477" w14:paraId="19305F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840EB9" w14:textId="77777777" w:rsidR="000F0477" w:rsidRDefault="008849D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598B6" w14:textId="77777777" w:rsidR="000F0477" w:rsidRDefault="008849D3">
            <w:r>
              <w:rPr>
                <w:rFonts w:ascii="Arial" w:hAnsi="Arial" w:cs="Arial"/>
                <w:color w:val="000000"/>
                <w:position w:val="-2"/>
                <w:sz w:val="18"/>
                <w:szCs w:val="18"/>
              </w:rPr>
              <w:t> </w:t>
            </w:r>
          </w:p>
        </w:tc>
      </w:tr>
      <w:tr w:rsidR="000F0477" w14:paraId="53AFBF3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C1F721" w14:textId="77777777" w:rsidR="000F0477" w:rsidRDefault="008849D3">
            <w:pPr>
              <w:jc w:val="right"/>
            </w:pPr>
            <w:r>
              <w:rPr>
                <w:rFonts w:ascii="Arial" w:hAnsi="Arial" w:cs="Arial"/>
                <w:b/>
                <w:bCs/>
                <w:color w:val="000000"/>
                <w:position w:val="-2"/>
                <w:sz w:val="18"/>
                <w:szCs w:val="18"/>
                <w:shd w:val="clear" w:color="auto" w:fill="CCCCCC"/>
              </w:rPr>
              <w:lastRenderedPageBreak/>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329CA1" w14:textId="77777777" w:rsidR="000F0477" w:rsidRDefault="008849D3">
            <w:r>
              <w:rPr>
                <w:rFonts w:ascii="Arial" w:hAnsi="Arial" w:cs="Arial"/>
                <w:color w:val="000000"/>
                <w:position w:val="-2"/>
                <w:sz w:val="18"/>
                <w:szCs w:val="18"/>
              </w:rPr>
              <w:t> </w:t>
            </w:r>
          </w:p>
        </w:tc>
      </w:tr>
      <w:tr w:rsidR="000F0477" w14:paraId="6F07887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70B54" w14:textId="77777777" w:rsidR="000F0477" w:rsidRDefault="008849D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8A5C65" w14:textId="77777777" w:rsidR="000F0477" w:rsidRDefault="008849D3">
            <w:r>
              <w:rPr>
                <w:rFonts w:ascii="Arial" w:hAnsi="Arial" w:cs="Arial"/>
                <w:color w:val="000000"/>
                <w:position w:val="-2"/>
                <w:sz w:val="18"/>
                <w:szCs w:val="18"/>
              </w:rPr>
              <w:t> </w:t>
            </w:r>
          </w:p>
        </w:tc>
      </w:tr>
      <w:tr w:rsidR="000F0477" w14:paraId="3E5B466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0A8410" w14:textId="77777777" w:rsidR="000F0477" w:rsidRDefault="008849D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791D06" w14:textId="77777777" w:rsidR="000F0477" w:rsidRDefault="008849D3">
            <w:r>
              <w:rPr>
                <w:rFonts w:ascii="Arial" w:hAnsi="Arial" w:cs="Arial"/>
                <w:color w:val="000000"/>
                <w:position w:val="-2"/>
                <w:sz w:val="18"/>
                <w:szCs w:val="18"/>
              </w:rPr>
              <w:t> </w:t>
            </w:r>
          </w:p>
        </w:tc>
      </w:tr>
      <w:tr w:rsidR="000F0477" w14:paraId="56B1999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A87B04" w14:textId="77777777" w:rsidR="000F0477" w:rsidRDefault="008849D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418A1" w14:textId="77777777" w:rsidR="000F0477" w:rsidRDefault="008849D3">
            <w:r>
              <w:rPr>
                <w:rFonts w:ascii="Arial" w:hAnsi="Arial" w:cs="Arial"/>
                <w:color w:val="000000"/>
                <w:position w:val="-2"/>
                <w:sz w:val="18"/>
                <w:szCs w:val="18"/>
              </w:rPr>
              <w:t> </w:t>
            </w:r>
          </w:p>
        </w:tc>
      </w:tr>
      <w:tr w:rsidR="000F0477" w14:paraId="05D3F46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5E7CDD" w14:textId="77777777" w:rsidR="000F0477" w:rsidRDefault="008849D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E914E9" w14:textId="77777777" w:rsidR="000F0477" w:rsidRDefault="008849D3">
            <w:r>
              <w:rPr>
                <w:rFonts w:ascii="Arial" w:hAnsi="Arial" w:cs="Arial"/>
                <w:color w:val="000000"/>
                <w:position w:val="-2"/>
                <w:sz w:val="18"/>
                <w:szCs w:val="18"/>
              </w:rPr>
              <w:t> </w:t>
            </w:r>
          </w:p>
        </w:tc>
      </w:tr>
      <w:tr w:rsidR="000F0477" w14:paraId="74424F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53F161" w14:textId="77777777" w:rsidR="000F0477" w:rsidRDefault="008849D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FE789" w14:textId="77777777" w:rsidR="000F0477" w:rsidRDefault="008849D3">
            <w:r>
              <w:rPr>
                <w:rFonts w:ascii="Arial" w:hAnsi="Arial" w:cs="Arial"/>
                <w:color w:val="000000"/>
                <w:position w:val="-2"/>
                <w:sz w:val="18"/>
                <w:szCs w:val="18"/>
              </w:rPr>
              <w:t> </w:t>
            </w:r>
          </w:p>
        </w:tc>
      </w:tr>
      <w:tr w:rsidR="000F0477" w14:paraId="632252D4"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F7A90B" w14:textId="77777777" w:rsidR="000F0477" w:rsidRDefault="008849D3">
            <w:pPr>
              <w:jc w:val="right"/>
            </w:pPr>
            <w:r>
              <w:rPr>
                <w:rFonts w:ascii="Arial" w:hAnsi="Arial" w:cs="Arial"/>
                <w:b/>
                <w:bCs/>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CD4F3" w14:textId="77777777" w:rsidR="000F0477" w:rsidRDefault="008849D3">
            <w:r>
              <w:rPr>
                <w:rFonts w:ascii="Arial" w:hAnsi="Arial" w:cs="Arial"/>
                <w:color w:val="000000"/>
                <w:position w:val="-2"/>
                <w:sz w:val="18"/>
                <w:szCs w:val="18"/>
              </w:rPr>
              <w:t> </w:t>
            </w:r>
          </w:p>
        </w:tc>
      </w:tr>
      <w:tr w:rsidR="000F0477" w14:paraId="1B17B4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D0863A" w14:textId="77777777" w:rsidR="000F0477" w:rsidRDefault="008849D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BA3888" w14:textId="77777777" w:rsidR="000F0477" w:rsidRDefault="008849D3">
            <w:r>
              <w:rPr>
                <w:rFonts w:ascii="Arial" w:hAnsi="Arial" w:cs="Arial"/>
                <w:color w:val="000000"/>
                <w:position w:val="-2"/>
                <w:sz w:val="18"/>
                <w:szCs w:val="18"/>
              </w:rPr>
              <w:t> </w:t>
            </w:r>
          </w:p>
        </w:tc>
      </w:tr>
      <w:tr w:rsidR="000F0477" w14:paraId="5404B8F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862F6F" w14:textId="77777777" w:rsidR="000F0477" w:rsidRDefault="008849D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D6AF01" w14:textId="77777777" w:rsidR="000F0477" w:rsidRDefault="008849D3">
            <w:r>
              <w:rPr>
                <w:rFonts w:ascii="Arial" w:hAnsi="Arial" w:cs="Arial"/>
                <w:color w:val="000000"/>
                <w:position w:val="-2"/>
                <w:sz w:val="18"/>
                <w:szCs w:val="18"/>
              </w:rPr>
              <w:t> </w:t>
            </w:r>
          </w:p>
        </w:tc>
      </w:tr>
      <w:tr w:rsidR="000F0477" w14:paraId="3DA50BB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38C275" w14:textId="77777777" w:rsidR="000F0477" w:rsidRDefault="008849D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8DD78" w14:textId="77777777" w:rsidR="000F0477" w:rsidRDefault="008849D3">
            <w:r>
              <w:rPr>
                <w:rFonts w:ascii="Arial" w:hAnsi="Arial" w:cs="Arial"/>
                <w:color w:val="000000"/>
                <w:position w:val="-2"/>
                <w:sz w:val="18"/>
                <w:szCs w:val="18"/>
              </w:rPr>
              <w:t> </w:t>
            </w:r>
          </w:p>
        </w:tc>
      </w:tr>
    </w:tbl>
    <w:p w14:paraId="7FBEBA53" w14:textId="77777777" w:rsidR="000F0477" w:rsidRDefault="000F0477"/>
    <w:tbl>
      <w:tblPr>
        <w:tblStyle w:val="NormalTablePHPDOCX"/>
        <w:tblW w:w="8745" w:type="dxa"/>
        <w:tblInd w:w="108" w:type="dxa"/>
        <w:tblLook w:val="04A0" w:firstRow="1" w:lastRow="0" w:firstColumn="1" w:lastColumn="0" w:noHBand="0" w:noVBand="1"/>
      </w:tblPr>
      <w:tblGrid>
        <w:gridCol w:w="4080"/>
        <w:gridCol w:w="4665"/>
      </w:tblGrid>
      <w:tr w:rsidR="000F0477" w14:paraId="1B243927" w14:textId="77777777">
        <w:tc>
          <w:tcPr>
            <w:tcW w:w="4080" w:type="dxa"/>
            <w:gridSpan w:val="2"/>
            <w:tcMar>
              <w:top w:w="75" w:type="dxa"/>
              <w:bottom w:w="75" w:type="dxa"/>
            </w:tcMar>
            <w:vAlign w:val="center"/>
          </w:tcPr>
          <w:p w14:paraId="52FEFC5C"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6E60DAAC" w14:textId="77777777">
        <w:tc>
          <w:tcPr>
            <w:tcW w:w="4080" w:type="dxa"/>
            <w:tcMar>
              <w:top w:w="75" w:type="dxa"/>
              <w:bottom w:w="75" w:type="dxa"/>
            </w:tcMar>
            <w:vAlign w:val="center"/>
          </w:tcPr>
          <w:p w14:paraId="57B15DF1" w14:textId="77777777" w:rsidR="000F0477" w:rsidRDefault="008849D3">
            <w:r>
              <w:rPr>
                <w:rFonts w:ascii="Arial" w:hAnsi="Arial" w:cs="Arial"/>
                <w:color w:val="000000"/>
                <w:position w:val="-2"/>
                <w:sz w:val="18"/>
                <w:szCs w:val="18"/>
              </w:rPr>
              <w:t>Kraj in datum:</w:t>
            </w:r>
          </w:p>
        </w:tc>
        <w:tc>
          <w:tcPr>
            <w:tcW w:w="0" w:type="auto"/>
            <w:tcMar>
              <w:top w:w="75" w:type="dxa"/>
              <w:bottom w:w="75" w:type="dxa"/>
            </w:tcMar>
            <w:vAlign w:val="center"/>
          </w:tcPr>
          <w:p w14:paraId="4A6DB90C" w14:textId="77777777" w:rsidR="000F0477" w:rsidRDefault="008849D3">
            <w:pPr>
              <w:jc w:val="center"/>
            </w:pPr>
            <w:r>
              <w:rPr>
                <w:rFonts w:ascii="Arial" w:hAnsi="Arial" w:cs="Arial"/>
                <w:color w:val="000000"/>
                <w:position w:val="-2"/>
                <w:sz w:val="18"/>
                <w:szCs w:val="18"/>
              </w:rPr>
              <w:t>Ime in priimek: _____________________</w:t>
            </w:r>
          </w:p>
        </w:tc>
      </w:tr>
      <w:tr w:rsidR="000F0477" w14:paraId="3D594EA5" w14:textId="77777777">
        <w:tc>
          <w:tcPr>
            <w:tcW w:w="4080" w:type="dxa"/>
            <w:tcMar>
              <w:top w:w="75" w:type="dxa"/>
              <w:bottom w:w="75" w:type="dxa"/>
            </w:tcMar>
            <w:vAlign w:val="center"/>
          </w:tcPr>
          <w:p w14:paraId="14B1E61C"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07D569C3" w14:textId="77777777" w:rsidR="000F0477" w:rsidRDefault="000F0477"/>
          <w:p w14:paraId="21470A0D" w14:textId="77777777" w:rsidR="000F0477" w:rsidRDefault="008849D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62AD314" w14:textId="77777777" w:rsidR="000F0477" w:rsidRDefault="000F0477">
      <w:pPr>
        <w:sectPr w:rsidR="000F0477" w:rsidSect="006E7A2B">
          <w:footerReference w:type="default" r:id="rId12"/>
          <w:pgSz w:w="11906" w:h="16838"/>
          <w:pgMar w:top="1418" w:right="1418" w:bottom="1418" w:left="1418" w:header="567" w:footer="596" w:gutter="0"/>
          <w:cols w:space="708"/>
          <w:docGrid w:linePitch="360"/>
        </w:sectPr>
      </w:pPr>
    </w:p>
    <w:p w14:paraId="53F07683"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4AFF6E09" w14:textId="77777777" w:rsidR="008849D3" w:rsidRPr="00252358" w:rsidRDefault="008849D3" w:rsidP="00252358"/>
    <w:p w14:paraId="442D1F11"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20DBA2D" w14:textId="77777777" w:rsidR="008849D3" w:rsidRDefault="008849D3" w:rsidP="00EB2A75">
      <w:pPr>
        <w:spacing w:after="120"/>
        <w:rPr>
          <w:rFonts w:ascii="Arial" w:hAnsi="Arial" w:cs="Arial"/>
        </w:rPr>
      </w:pPr>
    </w:p>
    <w:p w14:paraId="33AC1283" w14:textId="77777777" w:rsidR="000F0477" w:rsidRDefault="008849D3">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MEDICINSKI PRIPOMOČKI ZA VAKUMSKI ODVZEM KRVI, JEMANJE VZORCEV IN URINSKE PREISKAVE</w:t>
      </w:r>
      <w:r>
        <w:rPr>
          <w:rFonts w:ascii="Arial" w:hAnsi="Arial" w:cs="Arial"/>
          <w:color w:val="000000"/>
          <w:sz w:val="18"/>
          <w:szCs w:val="18"/>
        </w:rPr>
        <w:t>«,</w:t>
      </w:r>
    </w:p>
    <w:p w14:paraId="6B4EEDF9" w14:textId="77777777" w:rsidR="000F0477" w:rsidRDefault="008849D3">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E0C671C" w14:textId="77777777" w:rsidR="000F0477" w:rsidRDefault="008849D3">
      <w:pPr>
        <w:spacing w:before="225" w:after="225" w:line="240" w:lineRule="auto"/>
        <w:jc w:val="both"/>
      </w:pPr>
      <w:r>
        <w:rPr>
          <w:rFonts w:ascii="Arial" w:hAnsi="Arial" w:cs="Arial"/>
          <w:i/>
          <w:iCs/>
          <w:color w:val="000000"/>
          <w:sz w:val="18"/>
          <w:szCs w:val="18"/>
        </w:rPr>
        <w:t>(naziv ponudnika, partnerja v skupni ponudbi)</w:t>
      </w:r>
    </w:p>
    <w:p w14:paraId="4CDC8E8A" w14:textId="77777777" w:rsidR="000F0477" w:rsidRDefault="008849D3">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0F0477" w14:paraId="17E73C6D" w14:textId="77777777">
        <w:tc>
          <w:tcPr>
            <w:tcW w:w="0" w:type="auto"/>
            <w:tcMar>
              <w:top w:w="0" w:type="auto"/>
              <w:bottom w:w="0" w:type="auto"/>
            </w:tcMar>
          </w:tcPr>
          <w:p w14:paraId="44551727"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F6616E7"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A894653"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F5BD703"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61546767"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E0FC809"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E79F782"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681901FA"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26DC62A"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6857F3C6"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112FEDD1"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6C31A34"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D12E55"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4EB4D05"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1F68000"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89948E8"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B8EBC02"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DCF5664"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63226FA"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D0E06D4"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E28F431"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142CDB56" w14:textId="77777777" w:rsidR="000F0477" w:rsidRDefault="008849D3">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1D05CE55" w14:textId="77777777" w:rsidR="000F0477" w:rsidRDefault="008849D3">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0F0477" w14:paraId="6BFEC6AC" w14:textId="77777777">
        <w:tc>
          <w:tcPr>
            <w:tcW w:w="0" w:type="auto"/>
            <w:tcMar>
              <w:top w:w="0" w:type="auto"/>
              <w:bottom w:w="0" w:type="auto"/>
            </w:tcMar>
          </w:tcPr>
          <w:p w14:paraId="02C95738"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0123A5A3"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F960AB9"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A2647FF"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A4E4D8"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5EBF8D5"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48B5A5FF"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BADFE53"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D02BC6C"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D036841"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16C36A78"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D843CD"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40ADF0E1" w14:textId="77777777" w:rsidR="000F0477" w:rsidRDefault="008849D3">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81893A5" w14:textId="77777777" w:rsidR="000F0477" w:rsidRDefault="008849D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1E4EECB" w14:textId="77777777" w:rsidR="000F0477" w:rsidRDefault="008849D3">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MEDICINSKI PRIPOMOČKI ZA VAKUMSKI ODVZEM KRVI, JEMANJE VZORCEV IN URINSKE PREISKAVE,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56A9B105" w14:textId="77777777" w:rsidR="000F0477" w:rsidRDefault="00884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0477" w14:paraId="75A4E8F0" w14:textId="77777777">
        <w:tc>
          <w:tcPr>
            <w:tcW w:w="2500" w:type="pct"/>
            <w:tcMar>
              <w:top w:w="75" w:type="dxa"/>
              <w:bottom w:w="75" w:type="dxa"/>
            </w:tcMar>
            <w:vAlign w:val="center"/>
          </w:tcPr>
          <w:p w14:paraId="46F8ED66" w14:textId="77777777" w:rsidR="000F0477" w:rsidRDefault="008849D3">
            <w:r>
              <w:rPr>
                <w:rFonts w:ascii="Arial" w:hAnsi="Arial" w:cs="Arial"/>
                <w:color w:val="000000"/>
                <w:position w:val="-2"/>
                <w:sz w:val="18"/>
                <w:szCs w:val="18"/>
              </w:rPr>
              <w:t>Kraj in datum:</w:t>
            </w:r>
          </w:p>
        </w:tc>
        <w:tc>
          <w:tcPr>
            <w:tcW w:w="0" w:type="auto"/>
            <w:tcMar>
              <w:top w:w="75" w:type="dxa"/>
              <w:bottom w:w="75" w:type="dxa"/>
            </w:tcMar>
            <w:vAlign w:val="center"/>
          </w:tcPr>
          <w:p w14:paraId="56B84110" w14:textId="77777777" w:rsidR="000F0477" w:rsidRDefault="008849D3">
            <w:r>
              <w:rPr>
                <w:rFonts w:ascii="Arial" w:hAnsi="Arial" w:cs="Arial"/>
                <w:color w:val="000000"/>
                <w:position w:val="-2"/>
                <w:sz w:val="18"/>
                <w:szCs w:val="18"/>
              </w:rPr>
              <w:t>Ime in priimek: _____________________</w:t>
            </w:r>
          </w:p>
        </w:tc>
      </w:tr>
      <w:tr w:rsidR="000F0477" w14:paraId="2CAA707C" w14:textId="77777777">
        <w:tc>
          <w:tcPr>
            <w:tcW w:w="2500" w:type="pct"/>
            <w:tcMar>
              <w:top w:w="75" w:type="dxa"/>
              <w:bottom w:w="75" w:type="dxa"/>
            </w:tcMar>
            <w:vAlign w:val="center"/>
          </w:tcPr>
          <w:p w14:paraId="52892F21"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73E1ED36" w14:textId="77777777" w:rsidR="000F0477" w:rsidRDefault="000F0477"/>
          <w:p w14:paraId="3D5623DB" w14:textId="77777777" w:rsidR="000F0477" w:rsidRDefault="008849D3">
            <w:pPr>
              <w:jc w:val="center"/>
            </w:pPr>
            <w:r>
              <w:rPr>
                <w:rFonts w:ascii="Arial" w:hAnsi="Arial" w:cs="Arial"/>
                <w:color w:val="A9A9A9"/>
                <w:position w:val="-2"/>
                <w:sz w:val="18"/>
                <w:szCs w:val="18"/>
              </w:rPr>
              <w:t>(žig in podpis)</w:t>
            </w:r>
          </w:p>
        </w:tc>
      </w:tr>
    </w:tbl>
    <w:p w14:paraId="21AA1C6A" w14:textId="77777777" w:rsidR="000F0477" w:rsidRDefault="008849D3">
      <w:pPr>
        <w:spacing w:before="225" w:after="225" w:line="240" w:lineRule="auto"/>
        <w:jc w:val="both"/>
      </w:pPr>
      <w:r>
        <w:rPr>
          <w:rFonts w:ascii="Arial" w:hAnsi="Arial" w:cs="Arial"/>
          <w:color w:val="000000"/>
          <w:sz w:val="18"/>
          <w:szCs w:val="18"/>
        </w:rPr>
        <w:t> </w:t>
      </w:r>
    </w:p>
    <w:p w14:paraId="1610E068" w14:textId="77777777" w:rsidR="000F0477" w:rsidRDefault="000F0477">
      <w:pPr>
        <w:sectPr w:rsidR="000F0477" w:rsidSect="006E7A2B">
          <w:footerReference w:type="default" r:id="rId13"/>
          <w:pgSz w:w="11906" w:h="16838"/>
          <w:pgMar w:top="1418" w:right="1418" w:bottom="1418" w:left="1418" w:header="567" w:footer="596" w:gutter="0"/>
          <w:cols w:space="708"/>
          <w:docGrid w:linePitch="360"/>
        </w:sectPr>
      </w:pPr>
    </w:p>
    <w:p w14:paraId="207DBDB7"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12E3D758" w14:textId="77777777" w:rsidR="008849D3" w:rsidRPr="00252358" w:rsidRDefault="008849D3" w:rsidP="00252358"/>
    <w:p w14:paraId="49C917D8"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2A4A13F" w14:textId="77777777" w:rsidR="008849D3" w:rsidRDefault="008849D3" w:rsidP="00EB2A75">
      <w:pPr>
        <w:spacing w:after="120"/>
        <w:rPr>
          <w:rFonts w:ascii="Arial" w:hAnsi="Arial" w:cs="Arial"/>
        </w:rPr>
      </w:pPr>
    </w:p>
    <w:p w14:paraId="40CAB751" w14:textId="77777777" w:rsidR="000F0477" w:rsidRDefault="008849D3">
      <w:pPr>
        <w:spacing w:before="225" w:after="225" w:line="240" w:lineRule="auto"/>
        <w:jc w:val="both"/>
      </w:pPr>
      <w:r>
        <w:rPr>
          <w:rFonts w:ascii="Arial" w:hAnsi="Arial" w:cs="Arial"/>
          <w:color w:val="000000"/>
          <w:sz w:val="18"/>
          <w:szCs w:val="18"/>
        </w:rPr>
        <w:t>Ponudnik pri elektronski oddaji ponudbe </w:t>
      </w:r>
      <w:r>
        <w:rPr>
          <w:rFonts w:ascii="Arial" w:hAnsi="Arial" w:cs="Arial"/>
          <w:color w:val="000000"/>
          <w:sz w:val="18"/>
          <w:szCs w:val="18"/>
        </w:rPr>
        <w:t>v razdelek »ESPD – ponudnik« uvozi *.xml obliko datoteke obrazca ESPD, ki je priložen razpisni dokumentaciji.</w:t>
      </w:r>
    </w:p>
    <w:p w14:paraId="3BE77891" w14:textId="77777777" w:rsidR="000F0477" w:rsidRDefault="008849D3">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w:t>
      </w:r>
      <w:r>
        <w:rPr>
          <w:rFonts w:ascii="Arial" w:hAnsi="Arial" w:cs="Arial"/>
          <w:color w:val="000000"/>
          <w:sz w:val="18"/>
          <w:szCs w:val="18"/>
        </w:rPr>
        <w:t xml:space="preserve">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A0919DC" w14:textId="77777777" w:rsidR="000F0477" w:rsidRDefault="008849D3">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0A31D5D5" w14:textId="77777777" w:rsidR="000F0477" w:rsidRDefault="000F0477">
      <w:pPr>
        <w:sectPr w:rsidR="000F0477" w:rsidSect="006E7A2B">
          <w:footerReference w:type="default" r:id="rId14"/>
          <w:pgSz w:w="11906" w:h="16838"/>
          <w:pgMar w:top="1418" w:right="1418" w:bottom="1418" w:left="1418" w:header="567" w:footer="596" w:gutter="0"/>
          <w:cols w:space="708"/>
          <w:docGrid w:linePitch="360"/>
        </w:sectPr>
      </w:pPr>
    </w:p>
    <w:p w14:paraId="34E4F5BE"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4EB437B0" w14:textId="77777777" w:rsidR="008849D3" w:rsidRPr="00252358" w:rsidRDefault="008849D3" w:rsidP="00252358"/>
    <w:p w14:paraId="72C94795"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2ECC0781" w14:textId="77777777" w:rsidR="008849D3" w:rsidRDefault="008849D3" w:rsidP="00EB2A75">
      <w:pPr>
        <w:spacing w:after="120"/>
        <w:rPr>
          <w:rFonts w:ascii="Arial" w:hAnsi="Arial" w:cs="Arial"/>
        </w:rPr>
      </w:pPr>
    </w:p>
    <w:p w14:paraId="6448BAC0" w14:textId="77777777" w:rsidR="000F0477" w:rsidRDefault="008849D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0477" w14:paraId="0FB71DD2" w14:textId="77777777">
        <w:tc>
          <w:tcPr>
            <w:tcW w:w="0" w:type="auto"/>
            <w:tcMar>
              <w:top w:w="0" w:type="auto"/>
              <w:bottom w:w="0" w:type="auto"/>
            </w:tcMar>
          </w:tcPr>
          <w:p w14:paraId="55313E40" w14:textId="77777777" w:rsidR="000F0477" w:rsidRDefault="008849D3">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D2E09AB" w14:textId="77777777" w:rsidR="000F0477" w:rsidRDefault="008849D3">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A35DEF4" w14:textId="77777777" w:rsidR="000F0477" w:rsidRDefault="008849D3">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EFFB955" w14:textId="77777777" w:rsidR="000F0477" w:rsidRDefault="008849D3">
      <w:pPr>
        <w:spacing w:before="225" w:after="225" w:line="240" w:lineRule="auto"/>
        <w:jc w:val="center"/>
      </w:pPr>
      <w:r>
        <w:rPr>
          <w:rFonts w:ascii="Arial" w:hAnsi="Arial" w:cs="Arial"/>
          <w:b/>
          <w:bCs/>
          <w:color w:val="000000"/>
          <w:sz w:val="21"/>
          <w:szCs w:val="21"/>
        </w:rPr>
        <w:t>POOBLASTILO</w:t>
      </w:r>
    </w:p>
    <w:p w14:paraId="3375ECFD" w14:textId="77777777" w:rsidR="000F0477" w:rsidRDefault="008849D3">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0477" w14:paraId="0DEB7A1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116A2B" w14:textId="77777777" w:rsidR="000F0477" w:rsidRDefault="008849D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22DFAC" w14:textId="77777777" w:rsidR="000F0477" w:rsidRDefault="008849D3">
            <w:r>
              <w:rPr>
                <w:rFonts w:ascii="Arial" w:hAnsi="Arial" w:cs="Arial"/>
                <w:color w:val="000000"/>
                <w:position w:val="-2"/>
                <w:sz w:val="18"/>
                <w:szCs w:val="18"/>
              </w:rPr>
              <w:t> </w:t>
            </w:r>
          </w:p>
        </w:tc>
      </w:tr>
      <w:tr w:rsidR="000F0477" w14:paraId="1ED4F4B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87FF5" w14:textId="77777777" w:rsidR="000F0477" w:rsidRDefault="008849D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1902D" w14:textId="77777777" w:rsidR="000F0477" w:rsidRDefault="008849D3">
            <w:r>
              <w:rPr>
                <w:rFonts w:ascii="Arial" w:hAnsi="Arial" w:cs="Arial"/>
                <w:color w:val="000000"/>
                <w:position w:val="-2"/>
                <w:sz w:val="18"/>
                <w:szCs w:val="18"/>
              </w:rPr>
              <w:t> </w:t>
            </w:r>
          </w:p>
        </w:tc>
      </w:tr>
      <w:tr w:rsidR="000F0477" w14:paraId="0C13966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C5582" w14:textId="77777777" w:rsidR="000F0477" w:rsidRDefault="008849D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95E4D" w14:textId="77777777" w:rsidR="000F0477" w:rsidRDefault="008849D3">
            <w:r>
              <w:rPr>
                <w:rFonts w:ascii="Arial" w:hAnsi="Arial" w:cs="Arial"/>
                <w:color w:val="000000"/>
                <w:position w:val="-2"/>
                <w:sz w:val="18"/>
                <w:szCs w:val="18"/>
              </w:rPr>
              <w:t> </w:t>
            </w:r>
          </w:p>
        </w:tc>
      </w:tr>
      <w:tr w:rsidR="000F0477" w14:paraId="56BE0EB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DAC81" w14:textId="77777777" w:rsidR="000F0477" w:rsidRDefault="008849D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FCED0" w14:textId="77777777" w:rsidR="000F0477" w:rsidRDefault="008849D3">
            <w:r>
              <w:rPr>
                <w:rFonts w:ascii="Arial" w:hAnsi="Arial" w:cs="Arial"/>
                <w:color w:val="000000"/>
                <w:position w:val="-2"/>
                <w:sz w:val="18"/>
                <w:szCs w:val="18"/>
              </w:rPr>
              <w:t> </w:t>
            </w:r>
          </w:p>
        </w:tc>
      </w:tr>
    </w:tbl>
    <w:p w14:paraId="5447D780" w14:textId="77777777" w:rsidR="000F0477" w:rsidRDefault="00884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0477" w14:paraId="595B268C" w14:textId="77777777">
        <w:tc>
          <w:tcPr>
            <w:tcW w:w="2500" w:type="pct"/>
            <w:tcMar>
              <w:top w:w="75" w:type="dxa"/>
              <w:bottom w:w="75" w:type="dxa"/>
            </w:tcMar>
            <w:vAlign w:val="center"/>
          </w:tcPr>
          <w:p w14:paraId="632332D9" w14:textId="77777777" w:rsidR="000F0477" w:rsidRDefault="008849D3">
            <w:r>
              <w:rPr>
                <w:rFonts w:ascii="Arial" w:hAnsi="Arial" w:cs="Arial"/>
                <w:color w:val="000000"/>
                <w:position w:val="-2"/>
                <w:sz w:val="18"/>
                <w:szCs w:val="18"/>
              </w:rPr>
              <w:t>Kraj in datum:</w:t>
            </w:r>
          </w:p>
        </w:tc>
        <w:tc>
          <w:tcPr>
            <w:tcW w:w="0" w:type="auto"/>
            <w:tcMar>
              <w:top w:w="75" w:type="dxa"/>
              <w:bottom w:w="75" w:type="dxa"/>
            </w:tcMar>
            <w:vAlign w:val="center"/>
          </w:tcPr>
          <w:p w14:paraId="58629781" w14:textId="77777777" w:rsidR="000F0477" w:rsidRDefault="008849D3">
            <w:r>
              <w:rPr>
                <w:rFonts w:ascii="Arial" w:hAnsi="Arial" w:cs="Arial"/>
                <w:color w:val="000000"/>
                <w:position w:val="-2"/>
                <w:sz w:val="18"/>
                <w:szCs w:val="18"/>
              </w:rPr>
              <w:t>Ime in priimek: _____________________</w:t>
            </w:r>
          </w:p>
        </w:tc>
      </w:tr>
      <w:tr w:rsidR="000F0477" w14:paraId="1CF28BB7" w14:textId="77777777">
        <w:tc>
          <w:tcPr>
            <w:tcW w:w="2500" w:type="pct"/>
            <w:tcMar>
              <w:top w:w="75" w:type="dxa"/>
              <w:bottom w:w="75" w:type="dxa"/>
            </w:tcMar>
            <w:vAlign w:val="center"/>
          </w:tcPr>
          <w:p w14:paraId="18E2BE46"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4DAA4F1B" w14:textId="77777777" w:rsidR="000F0477" w:rsidRDefault="000F0477"/>
          <w:p w14:paraId="19A9AA2F" w14:textId="77777777" w:rsidR="000F0477" w:rsidRDefault="008849D3">
            <w:pPr>
              <w:jc w:val="center"/>
            </w:pPr>
            <w:r>
              <w:rPr>
                <w:rFonts w:ascii="Arial" w:hAnsi="Arial" w:cs="Arial"/>
                <w:color w:val="A9A9A9"/>
                <w:position w:val="-2"/>
                <w:sz w:val="18"/>
                <w:szCs w:val="18"/>
              </w:rPr>
              <w:t>(žig in podpis)</w:t>
            </w:r>
          </w:p>
        </w:tc>
      </w:tr>
    </w:tbl>
    <w:p w14:paraId="1FE6BFA1" w14:textId="77777777" w:rsidR="000F0477" w:rsidRDefault="008849D3">
      <w:pPr>
        <w:spacing w:before="225" w:after="225" w:line="240" w:lineRule="auto"/>
        <w:jc w:val="both"/>
      </w:pPr>
      <w:r>
        <w:rPr>
          <w:rFonts w:ascii="Arial" w:hAnsi="Arial" w:cs="Arial"/>
          <w:color w:val="000000"/>
          <w:sz w:val="18"/>
          <w:szCs w:val="18"/>
        </w:rPr>
        <w:t> </w:t>
      </w:r>
    </w:p>
    <w:p w14:paraId="72523649" w14:textId="77777777" w:rsidR="000F0477" w:rsidRDefault="008849D3">
      <w:pPr>
        <w:spacing w:before="225" w:after="225" w:line="240" w:lineRule="auto"/>
        <w:jc w:val="both"/>
      </w:pPr>
      <w:r>
        <w:rPr>
          <w:rFonts w:ascii="Arial" w:hAnsi="Arial" w:cs="Arial"/>
          <w:color w:val="000000"/>
          <w:sz w:val="18"/>
          <w:szCs w:val="18"/>
        </w:rPr>
        <w:t> </w:t>
      </w:r>
    </w:p>
    <w:p w14:paraId="56F99491" w14:textId="77777777" w:rsidR="000F0477" w:rsidRDefault="008849D3">
      <w:pPr>
        <w:spacing w:before="225" w:after="225" w:line="240" w:lineRule="auto"/>
        <w:jc w:val="both"/>
      </w:pPr>
      <w:r>
        <w:rPr>
          <w:rFonts w:ascii="Arial" w:hAnsi="Arial" w:cs="Arial"/>
          <w:color w:val="000000"/>
          <w:sz w:val="18"/>
          <w:szCs w:val="18"/>
        </w:rPr>
        <w:t> </w:t>
      </w:r>
    </w:p>
    <w:p w14:paraId="3FC556DE" w14:textId="77777777" w:rsidR="000F0477" w:rsidRDefault="000F0477">
      <w:pPr>
        <w:sectPr w:rsidR="000F0477" w:rsidSect="006E7A2B">
          <w:footerReference w:type="default" r:id="rId15"/>
          <w:pgSz w:w="11906" w:h="16838"/>
          <w:pgMar w:top="1418" w:right="1418" w:bottom="1418" w:left="1418" w:header="567" w:footer="596" w:gutter="0"/>
          <w:cols w:space="708"/>
          <w:docGrid w:linePitch="360"/>
        </w:sectPr>
      </w:pPr>
    </w:p>
    <w:p w14:paraId="10A25479"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3E8F66EC" w14:textId="77777777" w:rsidR="008849D3" w:rsidRPr="00252358" w:rsidRDefault="008849D3" w:rsidP="00252358"/>
    <w:p w14:paraId="1E6C31B8"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7BC2C59" w14:textId="77777777" w:rsidR="008849D3" w:rsidRDefault="008849D3" w:rsidP="00EB2A75">
      <w:pPr>
        <w:spacing w:after="120"/>
        <w:rPr>
          <w:rFonts w:ascii="Arial" w:hAnsi="Arial" w:cs="Arial"/>
        </w:rPr>
      </w:pPr>
    </w:p>
    <w:p w14:paraId="48FE1744" w14:textId="77777777" w:rsidR="000F0477" w:rsidRDefault="008849D3">
      <w:pPr>
        <w:spacing w:before="225" w:after="225" w:line="240" w:lineRule="auto"/>
        <w:jc w:val="center"/>
      </w:pPr>
      <w:r>
        <w:rPr>
          <w:rFonts w:ascii="Arial" w:hAnsi="Arial" w:cs="Arial"/>
          <w:b/>
          <w:bCs/>
          <w:color w:val="000000"/>
          <w:sz w:val="18"/>
          <w:szCs w:val="18"/>
        </w:rPr>
        <w:t>SEZNAM ČLANOV ORGANOV IN ZASTOPNIKOV GOSPODARSKEGA SUBJEKTA</w:t>
      </w:r>
    </w:p>
    <w:p w14:paraId="56CF69BD" w14:textId="77777777" w:rsidR="000F0477" w:rsidRDefault="008849D3">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0477" w14:paraId="7DD15AB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84FEC" w14:textId="77777777" w:rsidR="000F0477" w:rsidRDefault="008849D3">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F0FE3" w14:textId="77777777" w:rsidR="000F0477" w:rsidRDefault="008849D3">
            <w:r>
              <w:rPr>
                <w:rFonts w:ascii="Arial" w:hAnsi="Arial" w:cs="Arial"/>
                <w:color w:val="000000"/>
                <w:position w:val="-2"/>
                <w:sz w:val="18"/>
                <w:szCs w:val="18"/>
              </w:rPr>
              <w:t> </w:t>
            </w:r>
          </w:p>
        </w:tc>
      </w:tr>
      <w:tr w:rsidR="000F0477" w14:paraId="1DA23BA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31EB6" w14:textId="77777777" w:rsidR="000F0477" w:rsidRDefault="008849D3">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0E1758" w14:textId="77777777" w:rsidR="000F0477" w:rsidRDefault="008849D3">
            <w:r>
              <w:rPr>
                <w:rFonts w:ascii="Arial" w:hAnsi="Arial" w:cs="Arial"/>
                <w:color w:val="000000"/>
                <w:position w:val="-2"/>
                <w:sz w:val="18"/>
                <w:szCs w:val="18"/>
              </w:rPr>
              <w:t> </w:t>
            </w:r>
          </w:p>
        </w:tc>
      </w:tr>
      <w:tr w:rsidR="000F0477" w14:paraId="010FEC5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D811DE" w14:textId="77777777" w:rsidR="000F0477" w:rsidRDefault="008849D3">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2706D" w14:textId="77777777" w:rsidR="000F0477" w:rsidRDefault="008849D3">
            <w:r>
              <w:rPr>
                <w:rFonts w:ascii="Arial" w:hAnsi="Arial" w:cs="Arial"/>
                <w:color w:val="000000"/>
                <w:position w:val="-2"/>
                <w:sz w:val="18"/>
                <w:szCs w:val="18"/>
              </w:rPr>
              <w:t> </w:t>
            </w:r>
          </w:p>
        </w:tc>
      </w:tr>
      <w:tr w:rsidR="000F0477" w14:paraId="62A2072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A071D" w14:textId="77777777" w:rsidR="000F0477" w:rsidRDefault="008849D3">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1FD101" w14:textId="77777777" w:rsidR="000F0477" w:rsidRDefault="008849D3">
            <w:r>
              <w:rPr>
                <w:rFonts w:ascii="Arial" w:hAnsi="Arial" w:cs="Arial"/>
                <w:color w:val="000000"/>
                <w:position w:val="-2"/>
                <w:sz w:val="18"/>
                <w:szCs w:val="18"/>
              </w:rPr>
              <w:t> </w:t>
            </w:r>
          </w:p>
        </w:tc>
      </w:tr>
    </w:tbl>
    <w:p w14:paraId="7CF848D0" w14:textId="77777777" w:rsidR="000F0477" w:rsidRDefault="008849D3">
      <w:pPr>
        <w:spacing w:before="225" w:after="225" w:line="240" w:lineRule="auto"/>
        <w:jc w:val="both"/>
      </w:pPr>
      <w:r>
        <w:rPr>
          <w:rFonts w:ascii="Arial" w:hAnsi="Arial" w:cs="Arial"/>
          <w:color w:val="000000"/>
          <w:sz w:val="18"/>
          <w:szCs w:val="18"/>
        </w:rPr>
        <w:t> </w:t>
      </w:r>
    </w:p>
    <w:p w14:paraId="5C0E4CDF" w14:textId="77777777" w:rsidR="000F0477" w:rsidRDefault="008849D3">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F0477" w14:paraId="67B977F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A7E3D9" w14:textId="77777777" w:rsidR="000F0477" w:rsidRDefault="008849D3">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DCD7B1" w14:textId="77777777" w:rsidR="000F0477" w:rsidRDefault="008849D3">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4B95AA" w14:textId="77777777" w:rsidR="000F0477" w:rsidRDefault="008849D3">
            <w:r>
              <w:rPr>
                <w:rFonts w:ascii="Arial" w:hAnsi="Arial" w:cs="Arial"/>
                <w:color w:val="000000"/>
                <w:position w:val="-2"/>
                <w:sz w:val="18"/>
                <w:szCs w:val="18"/>
              </w:rPr>
              <w:t>EMŠO*</w:t>
            </w:r>
          </w:p>
        </w:tc>
      </w:tr>
      <w:tr w:rsidR="000F0477" w14:paraId="4E8BEA3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3C3D6F"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0DAB16"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923B7" w14:textId="77777777" w:rsidR="000F0477" w:rsidRDefault="008849D3">
            <w:r>
              <w:rPr>
                <w:rFonts w:ascii="Arial" w:hAnsi="Arial" w:cs="Arial"/>
                <w:color w:val="000000"/>
                <w:position w:val="-2"/>
                <w:sz w:val="18"/>
                <w:szCs w:val="18"/>
              </w:rPr>
              <w:t> </w:t>
            </w:r>
          </w:p>
        </w:tc>
      </w:tr>
      <w:tr w:rsidR="000F0477" w14:paraId="7C9395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50570"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CE8224"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635A80" w14:textId="77777777" w:rsidR="000F0477" w:rsidRDefault="008849D3">
            <w:r>
              <w:rPr>
                <w:rFonts w:ascii="Arial" w:hAnsi="Arial" w:cs="Arial"/>
                <w:color w:val="000000"/>
                <w:position w:val="-2"/>
                <w:sz w:val="18"/>
                <w:szCs w:val="18"/>
              </w:rPr>
              <w:t> </w:t>
            </w:r>
          </w:p>
        </w:tc>
      </w:tr>
      <w:tr w:rsidR="000F0477" w14:paraId="1B11C8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DD0CC7"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3FFDF0"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DE39E" w14:textId="77777777" w:rsidR="000F0477" w:rsidRDefault="008849D3">
            <w:r>
              <w:rPr>
                <w:rFonts w:ascii="Arial" w:hAnsi="Arial" w:cs="Arial"/>
                <w:color w:val="000000"/>
                <w:position w:val="-2"/>
                <w:sz w:val="18"/>
                <w:szCs w:val="18"/>
              </w:rPr>
              <w:t> </w:t>
            </w:r>
          </w:p>
        </w:tc>
      </w:tr>
      <w:tr w:rsidR="000F0477" w14:paraId="0B950D4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49186F"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3B0A0D"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FD899D" w14:textId="77777777" w:rsidR="000F0477" w:rsidRDefault="008849D3">
            <w:r>
              <w:rPr>
                <w:rFonts w:ascii="Arial" w:hAnsi="Arial" w:cs="Arial"/>
                <w:color w:val="000000"/>
                <w:position w:val="-2"/>
                <w:sz w:val="18"/>
                <w:szCs w:val="18"/>
              </w:rPr>
              <w:t> </w:t>
            </w:r>
          </w:p>
        </w:tc>
      </w:tr>
      <w:tr w:rsidR="000F0477" w14:paraId="4544496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2BFE77"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CDFD9C"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7368C" w14:textId="77777777" w:rsidR="000F0477" w:rsidRDefault="008849D3">
            <w:r>
              <w:rPr>
                <w:rFonts w:ascii="Arial" w:hAnsi="Arial" w:cs="Arial"/>
                <w:color w:val="000000"/>
                <w:position w:val="-2"/>
                <w:sz w:val="18"/>
                <w:szCs w:val="18"/>
              </w:rPr>
              <w:t> </w:t>
            </w:r>
          </w:p>
        </w:tc>
      </w:tr>
      <w:tr w:rsidR="000F0477" w14:paraId="6B0C6B9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C135F5"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3FD8A8"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67B15E" w14:textId="77777777" w:rsidR="000F0477" w:rsidRDefault="008849D3">
            <w:r>
              <w:rPr>
                <w:rFonts w:ascii="Arial" w:hAnsi="Arial" w:cs="Arial"/>
                <w:color w:val="000000"/>
                <w:position w:val="-2"/>
                <w:sz w:val="18"/>
                <w:szCs w:val="18"/>
              </w:rPr>
              <w:t> </w:t>
            </w:r>
          </w:p>
        </w:tc>
      </w:tr>
      <w:tr w:rsidR="000F0477" w14:paraId="5459E5D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87737"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526075"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B3C6D" w14:textId="77777777" w:rsidR="000F0477" w:rsidRDefault="008849D3">
            <w:r>
              <w:rPr>
                <w:rFonts w:ascii="Arial" w:hAnsi="Arial" w:cs="Arial"/>
                <w:color w:val="000000"/>
                <w:position w:val="-2"/>
                <w:sz w:val="18"/>
                <w:szCs w:val="18"/>
              </w:rPr>
              <w:t> </w:t>
            </w:r>
          </w:p>
        </w:tc>
      </w:tr>
      <w:tr w:rsidR="000F0477" w14:paraId="63025A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3EE9C"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75874D"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D46A65" w14:textId="77777777" w:rsidR="000F0477" w:rsidRDefault="008849D3">
            <w:r>
              <w:rPr>
                <w:rFonts w:ascii="Arial" w:hAnsi="Arial" w:cs="Arial"/>
                <w:color w:val="000000"/>
                <w:position w:val="-2"/>
                <w:sz w:val="18"/>
                <w:szCs w:val="18"/>
              </w:rPr>
              <w:t> </w:t>
            </w:r>
          </w:p>
        </w:tc>
      </w:tr>
      <w:tr w:rsidR="000F0477" w14:paraId="7838C00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64B6A3" w14:textId="77777777" w:rsidR="000F0477" w:rsidRDefault="008849D3">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BF69B2" w14:textId="77777777" w:rsidR="000F0477" w:rsidRDefault="008849D3">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46D3D1" w14:textId="77777777" w:rsidR="000F0477" w:rsidRDefault="008849D3">
            <w:r>
              <w:rPr>
                <w:rFonts w:ascii="Arial" w:hAnsi="Arial" w:cs="Arial"/>
                <w:color w:val="000000"/>
                <w:position w:val="-2"/>
                <w:sz w:val="18"/>
                <w:szCs w:val="18"/>
              </w:rPr>
              <w:t> </w:t>
            </w:r>
          </w:p>
        </w:tc>
      </w:tr>
    </w:tbl>
    <w:p w14:paraId="342BDB35" w14:textId="77777777" w:rsidR="000F0477" w:rsidRDefault="008849D3">
      <w:pPr>
        <w:spacing w:before="225" w:after="225" w:line="240" w:lineRule="auto"/>
        <w:jc w:val="both"/>
      </w:pPr>
      <w:r>
        <w:rPr>
          <w:rFonts w:ascii="Arial" w:hAnsi="Arial" w:cs="Arial"/>
          <w:color w:val="000000"/>
          <w:sz w:val="18"/>
          <w:szCs w:val="18"/>
        </w:rPr>
        <w:t>* podatek je potreben za preverbo v e-Dosje</w:t>
      </w:r>
    </w:p>
    <w:p w14:paraId="1185541A" w14:textId="77777777" w:rsidR="000F0477" w:rsidRDefault="008849D3">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0F0477" w14:paraId="3619ADD9" w14:textId="77777777">
        <w:tc>
          <w:tcPr>
            <w:tcW w:w="2500" w:type="pct"/>
            <w:tcMar>
              <w:top w:w="75" w:type="dxa"/>
              <w:bottom w:w="75" w:type="dxa"/>
            </w:tcMar>
            <w:vAlign w:val="center"/>
          </w:tcPr>
          <w:p w14:paraId="42F826BD" w14:textId="77777777" w:rsidR="000F0477" w:rsidRDefault="008849D3">
            <w:r>
              <w:rPr>
                <w:rFonts w:ascii="Arial" w:hAnsi="Arial" w:cs="Arial"/>
                <w:color w:val="000000"/>
                <w:position w:val="-2"/>
                <w:sz w:val="18"/>
                <w:szCs w:val="18"/>
              </w:rPr>
              <w:t>Kraj in datum:</w:t>
            </w:r>
          </w:p>
        </w:tc>
        <w:tc>
          <w:tcPr>
            <w:tcW w:w="0" w:type="auto"/>
            <w:tcMar>
              <w:top w:w="75" w:type="dxa"/>
              <w:bottom w:w="75" w:type="dxa"/>
            </w:tcMar>
            <w:vAlign w:val="center"/>
          </w:tcPr>
          <w:p w14:paraId="44F2EA77" w14:textId="77777777" w:rsidR="000F0477" w:rsidRDefault="008849D3">
            <w:r>
              <w:rPr>
                <w:rFonts w:ascii="Arial" w:hAnsi="Arial" w:cs="Arial"/>
                <w:color w:val="000000"/>
                <w:position w:val="-2"/>
                <w:sz w:val="18"/>
                <w:szCs w:val="18"/>
              </w:rPr>
              <w:t>Ime in priimek: _____________________</w:t>
            </w:r>
          </w:p>
        </w:tc>
      </w:tr>
      <w:tr w:rsidR="000F0477" w14:paraId="3308483C" w14:textId="77777777">
        <w:tc>
          <w:tcPr>
            <w:tcW w:w="2500" w:type="pct"/>
            <w:tcMar>
              <w:top w:w="75" w:type="dxa"/>
              <w:bottom w:w="75" w:type="dxa"/>
            </w:tcMar>
            <w:vAlign w:val="center"/>
          </w:tcPr>
          <w:p w14:paraId="122F36C6"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385514B5" w14:textId="77777777" w:rsidR="000F0477" w:rsidRDefault="008849D3">
            <w:pPr>
              <w:jc w:val="center"/>
            </w:pPr>
            <w:r>
              <w:rPr>
                <w:rFonts w:ascii="Arial" w:hAnsi="Arial" w:cs="Arial"/>
                <w:color w:val="A9A9A9"/>
                <w:position w:val="-2"/>
                <w:sz w:val="18"/>
                <w:szCs w:val="18"/>
              </w:rPr>
              <w:t>(podpis)</w:t>
            </w:r>
          </w:p>
        </w:tc>
      </w:tr>
    </w:tbl>
    <w:p w14:paraId="5FC7EF86" w14:textId="77777777" w:rsidR="000F0477" w:rsidRDefault="008849D3">
      <w:pPr>
        <w:spacing w:before="225" w:after="225" w:line="240" w:lineRule="auto"/>
        <w:jc w:val="both"/>
      </w:pPr>
      <w:r>
        <w:rPr>
          <w:rFonts w:ascii="Arial" w:hAnsi="Arial" w:cs="Arial"/>
          <w:color w:val="000000"/>
          <w:sz w:val="18"/>
          <w:szCs w:val="18"/>
        </w:rPr>
        <w:t> </w:t>
      </w:r>
    </w:p>
    <w:p w14:paraId="143CDDB2" w14:textId="77777777" w:rsidR="000F0477" w:rsidRDefault="008849D3">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E11AC5C" w14:textId="77777777" w:rsidR="000F0477" w:rsidRDefault="008849D3">
      <w:pPr>
        <w:spacing w:before="225" w:after="225" w:line="240" w:lineRule="auto"/>
        <w:jc w:val="both"/>
      </w:pPr>
      <w:r>
        <w:rPr>
          <w:rFonts w:ascii="Arial" w:hAnsi="Arial" w:cs="Arial"/>
          <w:color w:val="000000"/>
          <w:sz w:val="18"/>
          <w:szCs w:val="18"/>
        </w:rPr>
        <w:t> </w:t>
      </w:r>
    </w:p>
    <w:p w14:paraId="070E3631" w14:textId="77777777" w:rsidR="000F0477" w:rsidRDefault="000F0477">
      <w:pPr>
        <w:sectPr w:rsidR="000F0477" w:rsidSect="006E7A2B">
          <w:footerReference w:type="default" r:id="rId16"/>
          <w:pgSz w:w="11906" w:h="16838"/>
          <w:pgMar w:top="1418" w:right="1418" w:bottom="1418" w:left="1418" w:header="567" w:footer="596" w:gutter="0"/>
          <w:cols w:space="708"/>
          <w:docGrid w:linePitch="360"/>
        </w:sectPr>
      </w:pPr>
    </w:p>
    <w:p w14:paraId="4741B783"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3F2A01E5" w14:textId="77777777" w:rsidR="008849D3" w:rsidRPr="00252358" w:rsidRDefault="008849D3" w:rsidP="00252358"/>
    <w:p w14:paraId="499777D8"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2DD8883" w14:textId="77777777" w:rsidR="008849D3" w:rsidRDefault="008849D3" w:rsidP="00EB2A75">
      <w:pPr>
        <w:spacing w:after="120"/>
        <w:rPr>
          <w:rFonts w:ascii="Arial" w:hAnsi="Arial" w:cs="Arial"/>
        </w:rPr>
      </w:pPr>
    </w:p>
    <w:p w14:paraId="17CAEAC6" w14:textId="77777777" w:rsidR="000F0477" w:rsidRDefault="008849D3">
      <w:pPr>
        <w:spacing w:before="225" w:after="225" w:line="240" w:lineRule="auto"/>
        <w:jc w:val="both"/>
      </w:pPr>
      <w:r>
        <w:rPr>
          <w:rFonts w:ascii="Arial" w:hAnsi="Arial" w:cs="Arial"/>
          <w:i/>
          <w:iCs/>
          <w:color w:val="000000"/>
          <w:sz w:val="18"/>
          <w:szCs w:val="18"/>
        </w:rPr>
        <w:t>Glava s podatki o garantu (zavarovalnici/banki) ali SWIFT ključ</w:t>
      </w:r>
    </w:p>
    <w:p w14:paraId="5E9D77F5" w14:textId="77777777" w:rsidR="000F0477" w:rsidRDefault="008849D3">
      <w:pPr>
        <w:spacing w:before="225" w:after="225" w:line="240" w:lineRule="auto"/>
        <w:jc w:val="both"/>
      </w:pPr>
      <w:r>
        <w:rPr>
          <w:rFonts w:ascii="Arial" w:hAnsi="Arial" w:cs="Arial"/>
          <w:color w:val="000000"/>
          <w:sz w:val="18"/>
          <w:szCs w:val="18"/>
        </w:rPr>
        <w:t>Za: SPLOŠNA BOLNIŠNICA NOVO MESTO, Šmihelska cesta 1, 8000 Novo mesto</w:t>
      </w:r>
    </w:p>
    <w:p w14:paraId="5A0FDD86" w14:textId="77777777" w:rsidR="000F0477" w:rsidRDefault="008849D3">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2DB2509F" w14:textId="77777777" w:rsidR="000F0477" w:rsidRDefault="008849D3">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2CCBAFAA" w14:textId="77777777" w:rsidR="000F0477" w:rsidRDefault="008849D3">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D1EE6AD" w14:textId="77777777" w:rsidR="000F0477" w:rsidRDefault="008849D3">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5842D20" w14:textId="77777777" w:rsidR="000F0477" w:rsidRDefault="008849D3">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AC3F9E4" w14:textId="77777777" w:rsidR="000F0477" w:rsidRDefault="008849D3">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4B5694CA" w14:textId="77777777" w:rsidR="000F0477" w:rsidRDefault="008849D3">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MEDICINSKI PRIPOMOČKI ZA VAKUMSKI ODVZEM KRVI, JEMANJE VZORCEV IN URINSKE PREISKAVE, ŠT. 16-57/23</w:t>
      </w:r>
    </w:p>
    <w:p w14:paraId="5396F80D" w14:textId="77777777" w:rsidR="000F0477" w:rsidRDefault="008849D3">
      <w:pPr>
        <w:spacing w:before="225" w:after="225" w:line="240" w:lineRule="auto"/>
        <w:jc w:val="both"/>
      </w:pPr>
      <w:r>
        <w:rPr>
          <w:rFonts w:ascii="Arial" w:hAnsi="Arial" w:cs="Arial"/>
          <w:b/>
          <w:bCs/>
          <w:color w:val="000000"/>
          <w:sz w:val="18"/>
          <w:szCs w:val="18"/>
        </w:rPr>
        <w:t>ZNESEK IN VALUTA: 10 % pogodbene vrednosti z DDV</w:t>
      </w:r>
    </w:p>
    <w:p w14:paraId="61B6EF6D" w14:textId="77777777" w:rsidR="000F0477" w:rsidRDefault="008849D3">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20C073B" w14:textId="77777777" w:rsidR="000F0477" w:rsidRDefault="008849D3">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627E4C15" w14:textId="77777777" w:rsidR="000F0477" w:rsidRDefault="008849D3">
      <w:pPr>
        <w:spacing w:before="225" w:after="225" w:line="240" w:lineRule="auto"/>
        <w:jc w:val="both"/>
      </w:pPr>
      <w:r>
        <w:rPr>
          <w:rFonts w:ascii="Arial" w:hAnsi="Arial" w:cs="Arial"/>
          <w:color w:val="000000"/>
          <w:sz w:val="18"/>
          <w:szCs w:val="18"/>
        </w:rPr>
        <w:t>2. Kopija garancije št. ______________</w:t>
      </w:r>
    </w:p>
    <w:p w14:paraId="22399FD1" w14:textId="77777777" w:rsidR="000F0477" w:rsidRDefault="008849D3">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7B4D4C4" w14:textId="77777777" w:rsidR="000F0477" w:rsidRDefault="008849D3">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F5333C1" w14:textId="77777777" w:rsidR="000F0477" w:rsidRDefault="008849D3">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5F530B5" w14:textId="77777777" w:rsidR="000F0477" w:rsidRDefault="008849D3">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A5A4F12" w14:textId="77777777" w:rsidR="000F0477" w:rsidRDefault="008849D3">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5982BAC" w14:textId="77777777" w:rsidR="000F0477" w:rsidRDefault="008849D3">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w:t>
      </w:r>
      <w:r>
        <w:rPr>
          <w:rFonts w:ascii="Arial" w:hAnsi="Arial" w:cs="Arial"/>
          <w:color w:val="000000"/>
          <w:sz w:val="18"/>
          <w:szCs w:val="18"/>
        </w:rPr>
        <w:t>ložena zahtevi za plačilo ali se nanjo sklicuje, in v kateri je navedeno, v kakšnem smislu naročnik zavarovanja ni izpolnil svojih obveznosti iz osnovnega posla.</w:t>
      </w:r>
    </w:p>
    <w:p w14:paraId="19D03FED" w14:textId="77777777" w:rsidR="000F0477" w:rsidRDefault="008849D3">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53123CA" w14:textId="77777777" w:rsidR="000F0477" w:rsidRDefault="008849D3">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2936DB2B" w14:textId="77777777" w:rsidR="000F0477" w:rsidRDefault="008849D3">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882D1D8" w14:textId="77777777" w:rsidR="000F0477" w:rsidRDefault="008849D3">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F0477" w14:paraId="4761A896" w14:textId="77777777">
        <w:tc>
          <w:tcPr>
            <w:tcW w:w="4080" w:type="dxa"/>
            <w:tcMar>
              <w:top w:w="75" w:type="dxa"/>
              <w:bottom w:w="75" w:type="dxa"/>
            </w:tcMar>
            <w:vAlign w:val="center"/>
          </w:tcPr>
          <w:p w14:paraId="0DB9216A"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1243A019" w14:textId="77777777" w:rsidR="000F0477" w:rsidRDefault="008849D3">
            <w:pPr>
              <w:jc w:val="center"/>
            </w:pPr>
            <w:r>
              <w:rPr>
                <w:rFonts w:ascii="Arial" w:hAnsi="Arial" w:cs="Arial"/>
                <w:color w:val="000000"/>
                <w:position w:val="-2"/>
                <w:sz w:val="18"/>
                <w:szCs w:val="18"/>
              </w:rPr>
              <w:t>Garant</w:t>
            </w:r>
          </w:p>
        </w:tc>
      </w:tr>
      <w:tr w:rsidR="000F0477" w14:paraId="470BD4EE" w14:textId="77777777">
        <w:tc>
          <w:tcPr>
            <w:tcW w:w="4080" w:type="dxa"/>
            <w:tcMar>
              <w:top w:w="75" w:type="dxa"/>
              <w:bottom w:w="75" w:type="dxa"/>
            </w:tcMar>
            <w:vAlign w:val="center"/>
          </w:tcPr>
          <w:p w14:paraId="088D639A"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3332CE02" w14:textId="77777777" w:rsidR="000F0477" w:rsidRDefault="000F0477"/>
          <w:p w14:paraId="3F15EC02" w14:textId="77777777" w:rsidR="000F0477" w:rsidRDefault="008849D3">
            <w:pPr>
              <w:jc w:val="center"/>
            </w:pPr>
            <w:r>
              <w:rPr>
                <w:rFonts w:ascii="Arial" w:hAnsi="Arial" w:cs="Arial"/>
                <w:color w:val="A9A9A9"/>
                <w:position w:val="-2"/>
                <w:sz w:val="18"/>
                <w:szCs w:val="18"/>
              </w:rPr>
              <w:t>(žig in podpis)</w:t>
            </w:r>
          </w:p>
        </w:tc>
      </w:tr>
    </w:tbl>
    <w:p w14:paraId="2BF47DE3" w14:textId="77777777" w:rsidR="000F0477" w:rsidRDefault="008849D3">
      <w:pPr>
        <w:spacing w:before="225" w:after="225" w:line="240" w:lineRule="auto"/>
        <w:jc w:val="both"/>
      </w:pPr>
      <w:r>
        <w:rPr>
          <w:rFonts w:ascii="Arial" w:hAnsi="Arial" w:cs="Arial"/>
          <w:color w:val="000000"/>
          <w:sz w:val="18"/>
          <w:szCs w:val="18"/>
        </w:rPr>
        <w:t> </w:t>
      </w:r>
    </w:p>
    <w:p w14:paraId="5D8E359F" w14:textId="77777777" w:rsidR="000F0477" w:rsidRDefault="008849D3">
      <w:pPr>
        <w:spacing w:before="225" w:after="225" w:line="240" w:lineRule="auto"/>
        <w:jc w:val="both"/>
      </w:pPr>
      <w:r>
        <w:rPr>
          <w:rFonts w:ascii="Arial" w:hAnsi="Arial" w:cs="Arial"/>
          <w:color w:val="000000"/>
          <w:sz w:val="18"/>
          <w:szCs w:val="18"/>
        </w:rPr>
        <w:t> </w:t>
      </w:r>
    </w:p>
    <w:p w14:paraId="33ABEB88" w14:textId="77777777" w:rsidR="000F0477" w:rsidRDefault="000F0477">
      <w:pPr>
        <w:sectPr w:rsidR="000F0477" w:rsidSect="006E7A2B">
          <w:footerReference w:type="default" r:id="rId17"/>
          <w:pgSz w:w="11906" w:h="16838"/>
          <w:pgMar w:top="1418" w:right="1418" w:bottom="1418" w:left="1418" w:header="567" w:footer="596" w:gutter="0"/>
          <w:cols w:space="708"/>
          <w:docGrid w:linePitch="360"/>
        </w:sectPr>
      </w:pPr>
    </w:p>
    <w:p w14:paraId="657780EB"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3499A046" w14:textId="77777777" w:rsidR="008849D3" w:rsidRPr="00252358" w:rsidRDefault="008849D3" w:rsidP="00252358"/>
    <w:p w14:paraId="04A65C4C"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7D2F924B" w14:textId="77777777" w:rsidR="008849D3" w:rsidRDefault="008849D3" w:rsidP="00EB2A75">
      <w:pPr>
        <w:spacing w:after="120"/>
        <w:rPr>
          <w:rFonts w:ascii="Arial" w:hAnsi="Arial" w:cs="Arial"/>
        </w:rPr>
      </w:pPr>
    </w:p>
    <w:p w14:paraId="250C3A6A" w14:textId="77777777" w:rsidR="000F0477" w:rsidRDefault="008849D3">
      <w:pPr>
        <w:spacing w:before="225" w:after="225" w:line="240" w:lineRule="auto"/>
        <w:jc w:val="center"/>
      </w:pPr>
      <w:r>
        <w:rPr>
          <w:rFonts w:ascii="Arial" w:hAnsi="Arial" w:cs="Arial"/>
          <w:b/>
          <w:bCs/>
          <w:color w:val="000000"/>
          <w:sz w:val="24"/>
          <w:szCs w:val="24"/>
        </w:rPr>
        <w:t>MENIČNA IZJAVA</w:t>
      </w:r>
    </w:p>
    <w:p w14:paraId="6129AF06" w14:textId="77777777" w:rsidR="000F0477" w:rsidRDefault="008849D3">
      <w:pPr>
        <w:spacing w:before="225" w:after="225" w:line="240" w:lineRule="auto"/>
        <w:jc w:val="center"/>
      </w:pPr>
      <w:r>
        <w:rPr>
          <w:rFonts w:ascii="Arial" w:hAnsi="Arial" w:cs="Arial"/>
          <w:color w:val="000000"/>
          <w:sz w:val="21"/>
          <w:szCs w:val="21"/>
        </w:rPr>
        <w:t>s pooblastilom za izpolnitev in unovčenje menice</w:t>
      </w:r>
    </w:p>
    <w:p w14:paraId="172C7411" w14:textId="77777777" w:rsidR="000F0477" w:rsidRDefault="008849D3">
      <w:pPr>
        <w:spacing w:before="225" w:after="225" w:line="240" w:lineRule="auto"/>
        <w:jc w:val="both"/>
      </w:pPr>
      <w:r>
        <w:rPr>
          <w:rFonts w:ascii="Arial" w:hAnsi="Arial" w:cs="Arial"/>
          <w:color w:val="000000"/>
          <w:sz w:val="18"/>
          <w:szCs w:val="18"/>
        </w:rPr>
        <w:t> </w:t>
      </w:r>
    </w:p>
    <w:p w14:paraId="1F6D5F75" w14:textId="77777777" w:rsidR="000F0477" w:rsidRDefault="008849D3">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41F3D695" w14:textId="77777777" w:rsidR="000F0477" w:rsidRDefault="008849D3">
      <w:pPr>
        <w:spacing w:before="225" w:after="225" w:line="240" w:lineRule="auto"/>
        <w:jc w:val="both"/>
      </w:pPr>
      <w:r>
        <w:rPr>
          <w:rFonts w:ascii="Arial" w:hAnsi="Arial" w:cs="Arial"/>
          <w:b/>
          <w:bCs/>
          <w:color w:val="000000"/>
          <w:sz w:val="18"/>
          <w:szCs w:val="18"/>
        </w:rPr>
        <w:t>MEDICINSKI PRIPOMOČKI ZA VAKUMSKI ODVZEM KRVI, JEMANJE VZORCEV IN URINSKE PREISKAVE, št. 16-57/23</w:t>
      </w:r>
    </w:p>
    <w:p w14:paraId="427BEC1E" w14:textId="77777777" w:rsidR="000F0477" w:rsidRDefault="008849D3">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71E1A82" w14:textId="77777777" w:rsidR="000F0477" w:rsidRDefault="008849D3">
      <w:pPr>
        <w:spacing w:before="225" w:after="225" w:line="240" w:lineRule="auto"/>
        <w:jc w:val="both"/>
      </w:pPr>
      <w:r>
        <w:rPr>
          <w:rFonts w:ascii="Arial" w:hAnsi="Arial" w:cs="Arial"/>
          <w:color w:val="000000"/>
          <w:sz w:val="18"/>
          <w:szCs w:val="18"/>
        </w:rPr>
        <w:t> </w:t>
      </w:r>
    </w:p>
    <w:p w14:paraId="48EBBE60" w14:textId="77777777" w:rsidR="000F0477" w:rsidRDefault="008849D3">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16F337DA" w14:textId="77777777" w:rsidR="000F0477" w:rsidRDefault="008849D3">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BB26AE8" w14:textId="77777777" w:rsidR="000F0477" w:rsidRDefault="008849D3">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56BC0F69" w14:textId="77777777" w:rsidR="000F0477" w:rsidRDefault="008849D3">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07A813C7" w14:textId="77777777" w:rsidR="000F0477" w:rsidRDefault="008849D3">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60B6A98" w14:textId="77777777" w:rsidR="000F0477" w:rsidRDefault="008849D3">
      <w:pPr>
        <w:spacing w:before="225" w:after="225" w:line="240" w:lineRule="auto"/>
        <w:jc w:val="both"/>
      </w:pPr>
      <w:r>
        <w:rPr>
          <w:rFonts w:ascii="Arial" w:hAnsi="Arial" w:cs="Arial"/>
          <w:color w:val="000000"/>
          <w:sz w:val="18"/>
          <w:szCs w:val="18"/>
        </w:rPr>
        <w:t> </w:t>
      </w:r>
    </w:p>
    <w:p w14:paraId="0F0536FE" w14:textId="77777777" w:rsidR="000F0477" w:rsidRDefault="008849D3">
      <w:pPr>
        <w:spacing w:before="225" w:after="225" w:line="240" w:lineRule="auto"/>
        <w:jc w:val="both"/>
      </w:pPr>
      <w:r>
        <w:rPr>
          <w:rFonts w:ascii="Arial" w:hAnsi="Arial" w:cs="Arial"/>
          <w:color w:val="000000"/>
          <w:sz w:val="18"/>
          <w:szCs w:val="18"/>
        </w:rPr>
        <w:t>Priloga: </w:t>
      </w:r>
    </w:p>
    <w:p w14:paraId="561B65B8" w14:textId="77777777" w:rsidR="000F0477" w:rsidRDefault="008849D3">
      <w:pPr>
        <w:spacing w:before="225" w:after="225" w:line="240" w:lineRule="auto"/>
        <w:jc w:val="both"/>
      </w:pPr>
      <w:r>
        <w:rPr>
          <w:rFonts w:ascii="Arial" w:hAnsi="Arial" w:cs="Arial"/>
          <w:color w:val="000000"/>
          <w:sz w:val="18"/>
          <w:szCs w:val="18"/>
        </w:rPr>
        <w:t>- bianco menica, podpisana in žigosana</w:t>
      </w:r>
    </w:p>
    <w:p w14:paraId="741A2D91" w14:textId="77777777" w:rsidR="000F0477" w:rsidRDefault="008849D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F0477" w14:paraId="6855B2BE" w14:textId="77777777">
        <w:tc>
          <w:tcPr>
            <w:tcW w:w="2500" w:type="pct"/>
            <w:tcMar>
              <w:top w:w="75" w:type="dxa"/>
              <w:bottom w:w="75" w:type="dxa"/>
            </w:tcMar>
            <w:vAlign w:val="center"/>
          </w:tcPr>
          <w:p w14:paraId="2B52F8D5" w14:textId="77777777" w:rsidR="000F0477" w:rsidRDefault="008849D3">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920BF40" w14:textId="77777777" w:rsidR="000F0477" w:rsidRDefault="008849D3">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0F0477" w14:paraId="07855747" w14:textId="77777777">
        <w:tc>
          <w:tcPr>
            <w:tcW w:w="2500" w:type="pct"/>
            <w:tcMar>
              <w:top w:w="75" w:type="dxa"/>
              <w:bottom w:w="75" w:type="dxa"/>
            </w:tcMar>
            <w:vAlign w:val="center"/>
          </w:tcPr>
          <w:p w14:paraId="3AB72194" w14:textId="77777777" w:rsidR="000F0477" w:rsidRDefault="008849D3">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E8FFC97" w14:textId="77777777" w:rsidR="000F0477" w:rsidRDefault="000F0477"/>
          <w:p w14:paraId="14D9EDD2" w14:textId="77777777" w:rsidR="000F0477" w:rsidRDefault="008849D3">
            <w:pPr>
              <w:jc w:val="center"/>
            </w:pPr>
            <w:r>
              <w:rPr>
                <w:rFonts w:ascii="Arial" w:hAnsi="Arial" w:cs="Arial"/>
                <w:color w:val="A9A9A9"/>
                <w:position w:val="-2"/>
                <w:sz w:val="18"/>
                <w:szCs w:val="18"/>
              </w:rPr>
              <w:t>(žig in podpis)</w:t>
            </w:r>
          </w:p>
        </w:tc>
      </w:tr>
    </w:tbl>
    <w:p w14:paraId="2171E4EF" w14:textId="77777777" w:rsidR="000F0477" w:rsidRDefault="008849D3">
      <w:pPr>
        <w:spacing w:before="225" w:after="225" w:line="240" w:lineRule="auto"/>
        <w:jc w:val="both"/>
      </w:pPr>
      <w:r>
        <w:rPr>
          <w:rFonts w:ascii="Arial" w:hAnsi="Arial" w:cs="Arial"/>
          <w:color w:val="000000"/>
          <w:sz w:val="18"/>
          <w:szCs w:val="18"/>
        </w:rPr>
        <w:t> </w:t>
      </w:r>
    </w:p>
    <w:p w14:paraId="296869C3" w14:textId="77777777" w:rsidR="000F0477" w:rsidRDefault="008849D3">
      <w:pPr>
        <w:spacing w:before="225" w:after="225" w:line="240" w:lineRule="auto"/>
        <w:jc w:val="both"/>
      </w:pPr>
      <w:r>
        <w:rPr>
          <w:rFonts w:ascii="Arial" w:hAnsi="Arial" w:cs="Arial"/>
          <w:color w:val="000000"/>
          <w:sz w:val="18"/>
          <w:szCs w:val="18"/>
        </w:rPr>
        <w:t> </w:t>
      </w:r>
    </w:p>
    <w:p w14:paraId="25AE1583" w14:textId="77777777" w:rsidR="000F0477" w:rsidRDefault="000F0477">
      <w:pPr>
        <w:sectPr w:rsidR="000F0477" w:rsidSect="006E7A2B">
          <w:footerReference w:type="default" r:id="rId18"/>
          <w:pgSz w:w="11906" w:h="16838"/>
          <w:pgMar w:top="1418" w:right="1418" w:bottom="1418" w:left="1418" w:header="567" w:footer="596" w:gutter="0"/>
          <w:cols w:space="708"/>
          <w:docGrid w:linePitch="360"/>
        </w:sectPr>
      </w:pPr>
    </w:p>
    <w:p w14:paraId="227C1ADC" w14:textId="77777777" w:rsidR="008849D3" w:rsidRPr="00590863" w:rsidRDefault="008849D3"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0E1F1C5A" w14:textId="77777777" w:rsidR="008849D3" w:rsidRPr="00252358" w:rsidRDefault="008849D3" w:rsidP="00252358"/>
    <w:p w14:paraId="5A8F6589" w14:textId="77777777" w:rsidR="008849D3" w:rsidRDefault="008849D3"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A37257D" w14:textId="77777777" w:rsidR="008849D3" w:rsidRDefault="008849D3" w:rsidP="00EB2A75">
      <w:pPr>
        <w:spacing w:after="120"/>
        <w:rPr>
          <w:rFonts w:ascii="Arial" w:hAnsi="Arial" w:cs="Arial"/>
        </w:rPr>
      </w:pPr>
    </w:p>
    <w:p w14:paraId="40A61BC1" w14:textId="77777777" w:rsidR="000F0477" w:rsidRDefault="008849D3">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F8391CE" w14:textId="77777777" w:rsidR="000F0477" w:rsidRDefault="008849D3">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0477" w14:paraId="3E7264A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D6BBF" w14:textId="77777777" w:rsidR="000F0477" w:rsidRDefault="008849D3">
            <w:pPr>
              <w:spacing w:before="135" w:after="135"/>
              <w:jc w:val="both"/>
              <w:textAlignment w:val="center"/>
            </w:pPr>
            <w:r>
              <w:rPr>
                <w:rFonts w:ascii="Arial" w:hAnsi="Arial" w:cs="Arial"/>
                <w:b/>
                <w:bCs/>
                <w:color w:val="000000"/>
                <w:position w:val="-2"/>
                <w:sz w:val="18"/>
                <w:szCs w:val="18"/>
              </w:rPr>
              <w:t>Ime in priimek</w:t>
            </w:r>
          </w:p>
          <w:p w14:paraId="279B450C" w14:textId="77777777" w:rsidR="000F0477" w:rsidRDefault="008849D3">
            <w:pPr>
              <w:spacing w:before="135" w:after="135"/>
              <w:jc w:val="both"/>
              <w:textAlignment w:val="center"/>
            </w:pPr>
            <w:r>
              <w:rPr>
                <w:rFonts w:ascii="Arial" w:hAnsi="Arial" w:cs="Arial"/>
                <w:b/>
                <w:bCs/>
                <w:color w:val="000000"/>
                <w:position w:val="-2"/>
                <w:sz w:val="18"/>
                <w:szCs w:val="18"/>
              </w:rPr>
              <w:t>ali</w:t>
            </w:r>
          </w:p>
          <w:p w14:paraId="0AB49BDA" w14:textId="77777777" w:rsidR="000F0477" w:rsidRDefault="008849D3">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BC067" w14:textId="77777777" w:rsidR="000F0477" w:rsidRDefault="008849D3">
            <w:pPr>
              <w:spacing w:before="135" w:after="135"/>
              <w:jc w:val="both"/>
              <w:textAlignment w:val="center"/>
            </w:pPr>
            <w:r>
              <w:rPr>
                <w:rFonts w:ascii="Arial" w:hAnsi="Arial" w:cs="Arial"/>
                <w:b/>
                <w:bCs/>
                <w:color w:val="000000"/>
                <w:position w:val="-2"/>
                <w:sz w:val="18"/>
                <w:szCs w:val="18"/>
              </w:rPr>
              <w:t>Naslov prebivališča</w:t>
            </w:r>
          </w:p>
          <w:p w14:paraId="1CA110D4" w14:textId="77777777" w:rsidR="000F0477" w:rsidRDefault="008849D3">
            <w:pPr>
              <w:spacing w:before="135" w:after="135"/>
              <w:jc w:val="both"/>
              <w:textAlignment w:val="center"/>
            </w:pPr>
            <w:r>
              <w:rPr>
                <w:rFonts w:ascii="Arial" w:hAnsi="Arial" w:cs="Arial"/>
                <w:b/>
                <w:bCs/>
                <w:color w:val="000000"/>
                <w:position w:val="-2"/>
                <w:sz w:val="18"/>
                <w:szCs w:val="18"/>
              </w:rPr>
              <w:t>ali</w:t>
            </w:r>
          </w:p>
          <w:p w14:paraId="6A0F4D96" w14:textId="77777777" w:rsidR="000F0477" w:rsidRDefault="008849D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2052A6" w14:textId="77777777" w:rsidR="000F0477" w:rsidRDefault="008849D3">
            <w:pPr>
              <w:spacing w:before="135" w:after="135"/>
              <w:jc w:val="both"/>
              <w:textAlignment w:val="center"/>
            </w:pPr>
            <w:r>
              <w:rPr>
                <w:rFonts w:ascii="Arial" w:hAnsi="Arial" w:cs="Arial"/>
                <w:b/>
                <w:bCs/>
                <w:color w:val="000000"/>
                <w:position w:val="-2"/>
                <w:sz w:val="18"/>
                <w:szCs w:val="18"/>
              </w:rPr>
              <w:t>Delež lastništva</w:t>
            </w:r>
          </w:p>
          <w:p w14:paraId="3B0F9E5F" w14:textId="77777777" w:rsidR="000F0477" w:rsidRDefault="008849D3">
            <w:pPr>
              <w:spacing w:before="135" w:after="135"/>
              <w:jc w:val="both"/>
              <w:textAlignment w:val="center"/>
            </w:pPr>
            <w:r>
              <w:rPr>
                <w:rFonts w:ascii="Arial" w:hAnsi="Arial" w:cs="Arial"/>
                <w:b/>
                <w:bCs/>
                <w:color w:val="000000"/>
                <w:position w:val="-2"/>
                <w:sz w:val="18"/>
                <w:szCs w:val="18"/>
              </w:rPr>
              <w:t>ali</w:t>
            </w:r>
          </w:p>
          <w:p w14:paraId="613B63D9" w14:textId="77777777" w:rsidR="000F0477" w:rsidRDefault="008849D3">
            <w:pPr>
              <w:spacing w:before="135" w:after="135"/>
              <w:jc w:val="both"/>
              <w:textAlignment w:val="center"/>
            </w:pPr>
            <w:r>
              <w:rPr>
                <w:rFonts w:ascii="Arial" w:hAnsi="Arial" w:cs="Arial"/>
                <w:b/>
                <w:bCs/>
                <w:color w:val="000000"/>
                <w:position w:val="-2"/>
                <w:sz w:val="18"/>
                <w:szCs w:val="18"/>
              </w:rPr>
              <w:t>Delež lastništva gospodarskega subjekta</w:t>
            </w:r>
          </w:p>
        </w:tc>
      </w:tr>
      <w:tr w:rsidR="000F0477" w14:paraId="754CB5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8C5F4B"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30870E"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B9F084"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2E2820F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BDA88"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2B4515"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0620E1"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181C909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4A926"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59EA5B"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80467B"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3F75563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49429"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4AC9C"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EC62D" w14:textId="77777777" w:rsidR="000F0477" w:rsidRDefault="008849D3">
            <w:pPr>
              <w:spacing w:before="135" w:after="135"/>
              <w:jc w:val="both"/>
              <w:textAlignment w:val="center"/>
            </w:pPr>
            <w:r>
              <w:rPr>
                <w:rFonts w:ascii="Arial" w:hAnsi="Arial" w:cs="Arial"/>
                <w:color w:val="000000"/>
                <w:position w:val="-2"/>
                <w:sz w:val="18"/>
                <w:szCs w:val="18"/>
              </w:rPr>
              <w:t> </w:t>
            </w:r>
          </w:p>
        </w:tc>
      </w:tr>
    </w:tbl>
    <w:p w14:paraId="137A03E2" w14:textId="77777777" w:rsidR="000F0477" w:rsidRDefault="008849D3">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0F0477" w14:paraId="50AD2B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F39E89" w14:textId="77777777" w:rsidR="000F0477" w:rsidRDefault="008849D3">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15D8C3" w14:textId="77777777" w:rsidR="000F0477" w:rsidRDefault="008849D3">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29BFBB" w14:textId="77777777" w:rsidR="000F0477" w:rsidRDefault="008849D3">
            <w:pPr>
              <w:spacing w:before="135" w:after="135"/>
              <w:jc w:val="both"/>
              <w:textAlignment w:val="center"/>
            </w:pPr>
            <w:r>
              <w:rPr>
                <w:rFonts w:ascii="Arial" w:hAnsi="Arial" w:cs="Arial"/>
                <w:b/>
                <w:bCs/>
                <w:color w:val="000000"/>
                <w:position w:val="-2"/>
                <w:sz w:val="18"/>
                <w:szCs w:val="18"/>
              </w:rPr>
              <w:t>Delež lastništva gospodarskega subjekta</w:t>
            </w:r>
          </w:p>
        </w:tc>
      </w:tr>
      <w:tr w:rsidR="000F0477" w14:paraId="6B5F013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69FF4"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31A72"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A7A35"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378395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EA380"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933D8A"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CC162"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49EBE40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6EB6F"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2D4DE"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BD36CB" w14:textId="77777777" w:rsidR="000F0477" w:rsidRDefault="008849D3">
            <w:pPr>
              <w:spacing w:before="135" w:after="135"/>
              <w:jc w:val="both"/>
              <w:textAlignment w:val="center"/>
            </w:pPr>
            <w:r>
              <w:rPr>
                <w:rFonts w:ascii="Arial" w:hAnsi="Arial" w:cs="Arial"/>
                <w:color w:val="000000"/>
                <w:position w:val="-2"/>
                <w:sz w:val="18"/>
                <w:szCs w:val="18"/>
              </w:rPr>
              <w:t> </w:t>
            </w:r>
          </w:p>
        </w:tc>
      </w:tr>
      <w:tr w:rsidR="000F0477" w14:paraId="580262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80263"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A076FD" w14:textId="77777777" w:rsidR="000F0477" w:rsidRDefault="008849D3">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01BED2" w14:textId="77777777" w:rsidR="000F0477" w:rsidRDefault="008849D3">
            <w:pPr>
              <w:spacing w:before="135" w:after="135"/>
              <w:jc w:val="both"/>
              <w:textAlignment w:val="center"/>
            </w:pPr>
            <w:r>
              <w:rPr>
                <w:rFonts w:ascii="Arial" w:hAnsi="Arial" w:cs="Arial"/>
                <w:color w:val="000000"/>
                <w:position w:val="-2"/>
                <w:sz w:val="18"/>
                <w:szCs w:val="18"/>
              </w:rPr>
              <w:t> </w:t>
            </w:r>
          </w:p>
        </w:tc>
      </w:tr>
    </w:tbl>
    <w:p w14:paraId="6E7FCA33" w14:textId="77777777" w:rsidR="000F0477" w:rsidRDefault="008849D3">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F0477" w14:paraId="17251B75" w14:textId="77777777">
        <w:tc>
          <w:tcPr>
            <w:tcW w:w="4080" w:type="dxa"/>
            <w:tcMar>
              <w:top w:w="75" w:type="dxa"/>
              <w:bottom w:w="75" w:type="dxa"/>
            </w:tcMar>
            <w:vAlign w:val="center"/>
          </w:tcPr>
          <w:p w14:paraId="377CF306" w14:textId="77777777" w:rsidR="000F0477" w:rsidRDefault="008849D3">
            <w:r>
              <w:rPr>
                <w:rFonts w:ascii="Arial" w:hAnsi="Arial" w:cs="Arial"/>
                <w:color w:val="000000"/>
                <w:position w:val="-2"/>
                <w:sz w:val="18"/>
                <w:szCs w:val="18"/>
              </w:rPr>
              <w:t>Kraj in datum:</w:t>
            </w:r>
          </w:p>
        </w:tc>
        <w:tc>
          <w:tcPr>
            <w:tcW w:w="0" w:type="auto"/>
            <w:tcMar>
              <w:top w:w="75" w:type="dxa"/>
              <w:bottom w:w="75" w:type="dxa"/>
            </w:tcMar>
            <w:vAlign w:val="center"/>
          </w:tcPr>
          <w:p w14:paraId="4F84079E" w14:textId="77777777" w:rsidR="000F0477" w:rsidRDefault="008849D3">
            <w:r>
              <w:rPr>
                <w:rFonts w:ascii="Arial" w:hAnsi="Arial" w:cs="Arial"/>
                <w:color w:val="000000"/>
                <w:position w:val="-2"/>
                <w:sz w:val="18"/>
                <w:szCs w:val="18"/>
              </w:rPr>
              <w:t>Ime in priimek: _____________________</w:t>
            </w:r>
          </w:p>
        </w:tc>
      </w:tr>
      <w:tr w:rsidR="000F0477" w14:paraId="3A17C7BC" w14:textId="77777777">
        <w:tc>
          <w:tcPr>
            <w:tcW w:w="4080" w:type="dxa"/>
            <w:tcMar>
              <w:top w:w="75" w:type="dxa"/>
              <w:bottom w:w="75" w:type="dxa"/>
            </w:tcMar>
            <w:vAlign w:val="center"/>
          </w:tcPr>
          <w:p w14:paraId="059B0FEE" w14:textId="77777777" w:rsidR="000F0477" w:rsidRDefault="008849D3">
            <w:r>
              <w:rPr>
                <w:rFonts w:ascii="Arial" w:hAnsi="Arial" w:cs="Arial"/>
                <w:color w:val="000000"/>
                <w:position w:val="-2"/>
                <w:sz w:val="18"/>
                <w:szCs w:val="18"/>
              </w:rPr>
              <w:t> </w:t>
            </w:r>
          </w:p>
        </w:tc>
        <w:tc>
          <w:tcPr>
            <w:tcW w:w="0" w:type="auto"/>
            <w:tcMar>
              <w:top w:w="75" w:type="dxa"/>
              <w:bottom w:w="75" w:type="dxa"/>
            </w:tcMar>
            <w:vAlign w:val="center"/>
          </w:tcPr>
          <w:p w14:paraId="28BEC852" w14:textId="77777777" w:rsidR="000F0477" w:rsidRDefault="008849D3">
            <w:pPr>
              <w:jc w:val="center"/>
            </w:pPr>
            <w:r>
              <w:rPr>
                <w:rFonts w:ascii="Arial" w:hAnsi="Arial" w:cs="Arial"/>
                <w:color w:val="000000"/>
                <w:position w:val="-2"/>
                <w:sz w:val="18"/>
                <w:szCs w:val="18"/>
              </w:rPr>
              <w:t>(žig in podpis)</w:t>
            </w:r>
          </w:p>
        </w:tc>
      </w:tr>
    </w:tbl>
    <w:p w14:paraId="3D5637E3" w14:textId="77777777" w:rsidR="000F0477" w:rsidRDefault="008849D3">
      <w:pPr>
        <w:spacing w:before="225" w:after="225" w:line="240" w:lineRule="auto"/>
        <w:jc w:val="both"/>
      </w:pPr>
      <w:r>
        <w:rPr>
          <w:rFonts w:ascii="Arial" w:hAnsi="Arial" w:cs="Arial"/>
          <w:color w:val="000000"/>
          <w:sz w:val="18"/>
          <w:szCs w:val="18"/>
        </w:rPr>
        <w:t> </w:t>
      </w:r>
    </w:p>
    <w:p w14:paraId="2FAAC8F9" w14:textId="77777777" w:rsidR="000F0477" w:rsidRDefault="008849D3">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5ECB333" w14:textId="77777777" w:rsidR="000F0477" w:rsidRDefault="000F0477">
      <w:pPr>
        <w:sectPr w:rsidR="000F0477" w:rsidSect="006E7A2B">
          <w:footerReference w:type="default" r:id="rId19"/>
          <w:pgSz w:w="11906" w:h="16838"/>
          <w:pgMar w:top="1418" w:right="1418" w:bottom="1418" w:left="1418" w:header="567" w:footer="596" w:gutter="0"/>
          <w:cols w:space="708"/>
          <w:docGrid w:linePitch="360"/>
        </w:sectPr>
      </w:pPr>
    </w:p>
    <w:p w14:paraId="066B1A1F" w14:textId="77777777" w:rsidR="007F2982" w:rsidRPr="00116091" w:rsidRDefault="007F2982" w:rsidP="007F29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55D5BED3" w14:textId="77777777" w:rsidR="007F2982" w:rsidRDefault="007F2982" w:rsidP="007F2982">
      <w:pPr>
        <w:rPr>
          <w:rFonts w:ascii="Arial" w:hAnsi="Arial" w:cs="Arial"/>
        </w:rPr>
      </w:pPr>
    </w:p>
    <w:p w14:paraId="04067AE6" w14:textId="77777777" w:rsidR="007F2982" w:rsidRDefault="007F2982" w:rsidP="007F2982">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14:paraId="07A57FA8" w14:textId="77777777" w:rsidR="007F2982" w:rsidRDefault="007F2982" w:rsidP="007F2982">
      <w:pPr>
        <w:spacing w:before="225" w:after="225" w:line="240" w:lineRule="auto"/>
        <w:jc w:val="center"/>
      </w:pPr>
      <w:r>
        <w:rPr>
          <w:rFonts w:ascii="Arial" w:hAnsi="Arial" w:cs="Arial"/>
          <w:color w:val="000000"/>
          <w:sz w:val="18"/>
          <w:szCs w:val="18"/>
        </w:rPr>
        <w:t>sklenjen med</w:t>
      </w:r>
    </w:p>
    <w:p w14:paraId="731F090D" w14:textId="77777777" w:rsidR="007F2982" w:rsidRDefault="007F2982" w:rsidP="007F298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F2982" w14:paraId="40BB0C25" w14:textId="77777777" w:rsidTr="00A127A8">
        <w:tc>
          <w:tcPr>
            <w:tcW w:w="3300" w:type="dxa"/>
            <w:tcMar>
              <w:top w:w="0" w:type="auto"/>
              <w:bottom w:w="0" w:type="auto"/>
            </w:tcMar>
            <w:vAlign w:val="center"/>
          </w:tcPr>
          <w:p w14:paraId="08AB1A55" w14:textId="77777777" w:rsidR="007F2982" w:rsidRDefault="007F2982" w:rsidP="00A127A8">
            <w:r>
              <w:rPr>
                <w:rFonts w:ascii="Arial" w:hAnsi="Arial" w:cs="Arial"/>
                <w:color w:val="000000"/>
                <w:position w:val="-2"/>
                <w:sz w:val="18"/>
                <w:szCs w:val="18"/>
              </w:rPr>
              <w:t>Matična številka:</w:t>
            </w:r>
          </w:p>
        </w:tc>
        <w:tc>
          <w:tcPr>
            <w:tcW w:w="0" w:type="auto"/>
            <w:tcMar>
              <w:top w:w="0" w:type="auto"/>
              <w:bottom w:w="0" w:type="auto"/>
            </w:tcMar>
            <w:vAlign w:val="center"/>
          </w:tcPr>
          <w:p w14:paraId="271DE3DB" w14:textId="77777777" w:rsidR="007F2982" w:rsidRDefault="007F2982" w:rsidP="00A127A8">
            <w:r>
              <w:rPr>
                <w:rFonts w:ascii="Arial" w:hAnsi="Arial" w:cs="Arial"/>
                <w:color w:val="000000"/>
                <w:position w:val="-2"/>
                <w:sz w:val="18"/>
                <w:szCs w:val="18"/>
              </w:rPr>
              <w:t>5054621000</w:t>
            </w:r>
          </w:p>
        </w:tc>
      </w:tr>
      <w:tr w:rsidR="007F2982" w14:paraId="1B3D8B60" w14:textId="77777777" w:rsidTr="00A127A8">
        <w:tc>
          <w:tcPr>
            <w:tcW w:w="3300" w:type="dxa"/>
            <w:tcMar>
              <w:top w:w="0" w:type="auto"/>
              <w:bottom w:w="0" w:type="auto"/>
            </w:tcMar>
            <w:vAlign w:val="center"/>
          </w:tcPr>
          <w:p w14:paraId="62CDBB22" w14:textId="77777777" w:rsidR="007F2982" w:rsidRDefault="007F2982" w:rsidP="00A127A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9910370" w14:textId="77777777" w:rsidR="007F2982" w:rsidRDefault="007F2982" w:rsidP="00A127A8">
            <w:r>
              <w:rPr>
                <w:rFonts w:ascii="Arial" w:hAnsi="Arial" w:cs="Arial"/>
                <w:color w:val="000000"/>
                <w:position w:val="-2"/>
                <w:sz w:val="18"/>
                <w:szCs w:val="18"/>
              </w:rPr>
              <w:t>SI 82657106</w:t>
            </w:r>
          </w:p>
        </w:tc>
      </w:tr>
      <w:tr w:rsidR="007F2982" w14:paraId="65F75655" w14:textId="77777777" w:rsidTr="00A127A8">
        <w:tc>
          <w:tcPr>
            <w:tcW w:w="3300" w:type="dxa"/>
            <w:tcMar>
              <w:top w:w="0" w:type="auto"/>
              <w:bottom w:w="0" w:type="auto"/>
            </w:tcMar>
            <w:vAlign w:val="center"/>
          </w:tcPr>
          <w:p w14:paraId="23189162" w14:textId="77777777" w:rsidR="007F2982" w:rsidRDefault="007F2982" w:rsidP="00A127A8">
            <w:r>
              <w:rPr>
                <w:rFonts w:ascii="Arial" w:hAnsi="Arial" w:cs="Arial"/>
                <w:color w:val="000000"/>
                <w:position w:val="-2"/>
                <w:sz w:val="18"/>
                <w:szCs w:val="18"/>
              </w:rPr>
              <w:t>Transakcijski račun (TRR):</w:t>
            </w:r>
          </w:p>
        </w:tc>
        <w:tc>
          <w:tcPr>
            <w:tcW w:w="0" w:type="auto"/>
            <w:tcMar>
              <w:top w:w="0" w:type="auto"/>
              <w:bottom w:w="0" w:type="auto"/>
            </w:tcMar>
            <w:vAlign w:val="center"/>
          </w:tcPr>
          <w:p w14:paraId="008E163A" w14:textId="77777777" w:rsidR="007F2982" w:rsidRDefault="007F2982" w:rsidP="00A127A8">
            <w:r>
              <w:rPr>
                <w:rFonts w:ascii="Arial" w:hAnsi="Arial" w:cs="Arial"/>
                <w:color w:val="000000"/>
                <w:position w:val="-2"/>
                <w:sz w:val="18"/>
                <w:szCs w:val="18"/>
              </w:rPr>
              <w:t>SI56 0110 0603 0278 379</w:t>
            </w:r>
          </w:p>
        </w:tc>
      </w:tr>
    </w:tbl>
    <w:p w14:paraId="5CB7DB9C" w14:textId="77777777" w:rsidR="007F2982" w:rsidRDefault="007F2982" w:rsidP="007F2982"/>
    <w:p w14:paraId="1470E816" w14:textId="77777777" w:rsidR="007F2982" w:rsidRDefault="007F2982" w:rsidP="007F2982">
      <w:pPr>
        <w:spacing w:before="225" w:after="225" w:line="240" w:lineRule="auto"/>
        <w:jc w:val="center"/>
      </w:pPr>
      <w:r>
        <w:rPr>
          <w:rFonts w:ascii="Arial" w:hAnsi="Arial" w:cs="Arial"/>
          <w:color w:val="000000"/>
          <w:sz w:val="18"/>
          <w:szCs w:val="18"/>
        </w:rPr>
        <w:t>in</w:t>
      </w:r>
    </w:p>
    <w:p w14:paraId="4A84437F" w14:textId="77777777" w:rsidR="007F2982" w:rsidRDefault="007F2982" w:rsidP="007F2982">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F2982" w14:paraId="7BB3C632" w14:textId="77777777" w:rsidTr="00A127A8">
        <w:tc>
          <w:tcPr>
            <w:tcW w:w="3300" w:type="dxa"/>
            <w:tcMar>
              <w:top w:w="0" w:type="auto"/>
              <w:bottom w:w="0" w:type="auto"/>
            </w:tcMar>
            <w:vAlign w:val="center"/>
          </w:tcPr>
          <w:p w14:paraId="4F1E3F1F" w14:textId="77777777" w:rsidR="007F2982" w:rsidRDefault="007F2982" w:rsidP="00A127A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6855E3" w14:textId="77777777" w:rsidR="007F2982" w:rsidRDefault="007F2982" w:rsidP="00A127A8">
            <w:r>
              <w:rPr>
                <w:rFonts w:ascii="Arial" w:hAnsi="Arial" w:cs="Arial"/>
                <w:color w:val="000000"/>
                <w:position w:val="-2"/>
                <w:sz w:val="18"/>
                <w:szCs w:val="18"/>
              </w:rPr>
              <w:t> </w:t>
            </w:r>
          </w:p>
        </w:tc>
      </w:tr>
      <w:tr w:rsidR="007F2982" w14:paraId="32E17A85" w14:textId="77777777" w:rsidTr="00A127A8">
        <w:tc>
          <w:tcPr>
            <w:tcW w:w="3300" w:type="dxa"/>
            <w:tcMar>
              <w:top w:w="0" w:type="auto"/>
              <w:bottom w:w="0" w:type="auto"/>
            </w:tcMar>
            <w:vAlign w:val="center"/>
          </w:tcPr>
          <w:p w14:paraId="3AC7591C" w14:textId="77777777" w:rsidR="007F2982" w:rsidRDefault="007F2982" w:rsidP="00A127A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CB26536" w14:textId="77777777" w:rsidR="007F2982" w:rsidRDefault="007F2982" w:rsidP="00A127A8">
            <w:r>
              <w:rPr>
                <w:rFonts w:ascii="Arial" w:hAnsi="Arial" w:cs="Arial"/>
                <w:color w:val="000000"/>
                <w:position w:val="-2"/>
                <w:sz w:val="18"/>
                <w:szCs w:val="18"/>
              </w:rPr>
              <w:t> </w:t>
            </w:r>
          </w:p>
        </w:tc>
      </w:tr>
      <w:tr w:rsidR="007F2982" w14:paraId="200CD3D0" w14:textId="77777777" w:rsidTr="00A127A8">
        <w:tc>
          <w:tcPr>
            <w:tcW w:w="3300" w:type="dxa"/>
            <w:tcMar>
              <w:top w:w="0" w:type="auto"/>
              <w:bottom w:w="0" w:type="auto"/>
            </w:tcMar>
            <w:vAlign w:val="center"/>
          </w:tcPr>
          <w:p w14:paraId="0F26191C" w14:textId="77777777" w:rsidR="007F2982" w:rsidRDefault="007F2982" w:rsidP="00A127A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39E0404" w14:textId="77777777" w:rsidR="007F2982" w:rsidRDefault="007F2982" w:rsidP="00A127A8">
            <w:r>
              <w:rPr>
                <w:rFonts w:ascii="Arial" w:hAnsi="Arial" w:cs="Arial"/>
                <w:color w:val="000000"/>
                <w:position w:val="-2"/>
                <w:sz w:val="18"/>
                <w:szCs w:val="18"/>
              </w:rPr>
              <w:t> </w:t>
            </w:r>
          </w:p>
        </w:tc>
      </w:tr>
    </w:tbl>
    <w:p w14:paraId="27269B8B" w14:textId="77777777" w:rsidR="007F2982" w:rsidRDefault="007F2982" w:rsidP="007F2982">
      <w:pPr>
        <w:spacing w:before="225" w:after="225" w:line="240" w:lineRule="auto"/>
        <w:jc w:val="both"/>
      </w:pPr>
      <w:r>
        <w:rPr>
          <w:rFonts w:ascii="Arial" w:hAnsi="Arial" w:cs="Arial"/>
          <w:color w:val="000000"/>
          <w:sz w:val="18"/>
          <w:szCs w:val="18"/>
        </w:rPr>
        <w:t> </w:t>
      </w:r>
    </w:p>
    <w:p w14:paraId="0F29FA31" w14:textId="77777777" w:rsidR="007F2982" w:rsidRDefault="007F2982" w:rsidP="007F2982">
      <w:pPr>
        <w:spacing w:before="225" w:after="225" w:line="240" w:lineRule="auto"/>
        <w:jc w:val="both"/>
      </w:pPr>
      <w:r>
        <w:rPr>
          <w:rFonts w:ascii="Arial" w:hAnsi="Arial" w:cs="Arial"/>
          <w:b/>
          <w:bCs/>
          <w:color w:val="000000"/>
          <w:sz w:val="18"/>
          <w:szCs w:val="18"/>
        </w:rPr>
        <w:t>I. SPLOŠNE DOLOČBE</w:t>
      </w:r>
    </w:p>
    <w:p w14:paraId="586FE358" w14:textId="77777777" w:rsidR="007F2982" w:rsidRDefault="007F2982" w:rsidP="007F298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F2982" w14:paraId="62F3AB8D" w14:textId="77777777" w:rsidTr="00A127A8">
        <w:tc>
          <w:tcPr>
            <w:tcW w:w="0" w:type="auto"/>
            <w:tcMar>
              <w:top w:w="0" w:type="auto"/>
              <w:bottom w:w="0" w:type="auto"/>
            </w:tcMar>
          </w:tcPr>
          <w:p w14:paraId="577193FD" w14:textId="77777777" w:rsidR="007F2982" w:rsidRDefault="007F2982" w:rsidP="00A127A8">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14:paraId="3B4735C4" w14:textId="77777777" w:rsidR="007F2982" w:rsidRDefault="007F2982" w:rsidP="00A127A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35E66669" w14:textId="77777777" w:rsidR="007F2982" w:rsidRDefault="007F2982" w:rsidP="00A127A8">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z namenom sklenitve okvirnega sporazuma. </w:t>
            </w:r>
          </w:p>
        </w:tc>
      </w:tr>
    </w:tbl>
    <w:p w14:paraId="39091F28" w14:textId="77777777" w:rsidR="007F2982" w:rsidRDefault="007F2982" w:rsidP="007F298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F2982" w14:paraId="62DBF400" w14:textId="77777777" w:rsidTr="00A127A8">
        <w:tc>
          <w:tcPr>
            <w:tcW w:w="0" w:type="auto"/>
            <w:tcMar>
              <w:top w:w="0" w:type="auto"/>
              <w:bottom w:w="0" w:type="auto"/>
            </w:tcMar>
          </w:tcPr>
          <w:p w14:paraId="2DFD20B1" w14:textId="77777777" w:rsidR="007F2982" w:rsidRDefault="007F2982" w:rsidP="00A127A8">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2B2C8BB4" w14:textId="77777777" w:rsidR="007F2982" w:rsidRDefault="007F2982" w:rsidP="007F298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7F2982" w14:paraId="5BF69B74" w14:textId="77777777" w:rsidTr="00A127A8">
        <w:tc>
          <w:tcPr>
            <w:tcW w:w="0" w:type="auto"/>
            <w:tcMar>
              <w:top w:w="0" w:type="auto"/>
              <w:bottom w:w="0" w:type="auto"/>
            </w:tcMar>
          </w:tcPr>
          <w:p w14:paraId="66F83ADA" w14:textId="77777777" w:rsidR="007F2982" w:rsidRDefault="007F2982" w:rsidP="00A127A8">
            <w:pPr>
              <w:spacing w:before="225" w:after="225"/>
              <w:jc w:val="both"/>
            </w:pPr>
            <w:r>
              <w:rPr>
                <w:rFonts w:ascii="Arial" w:hAnsi="Arial" w:cs="Arial"/>
                <w:color w:val="000000"/>
                <w:sz w:val="18"/>
                <w:szCs w:val="18"/>
              </w:rPr>
              <w:t>S tem sporazumom se naročnik in stranke okvirnega sporazuma dogovorijo o splošnih in posebnih pogojih izvajanja okvirnega sporazuma. </w:t>
            </w:r>
          </w:p>
        </w:tc>
      </w:tr>
    </w:tbl>
    <w:p w14:paraId="1EB69E50" w14:textId="77777777" w:rsidR="007F2982" w:rsidRDefault="007F2982" w:rsidP="007F2982">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7F2982" w14:paraId="72FEB2BD" w14:textId="77777777" w:rsidTr="00A127A8">
        <w:tc>
          <w:tcPr>
            <w:tcW w:w="0" w:type="auto"/>
            <w:tcMar>
              <w:top w:w="0" w:type="auto"/>
              <w:bottom w:w="0" w:type="auto"/>
            </w:tcMar>
          </w:tcPr>
          <w:p w14:paraId="5EE42F7D" w14:textId="77777777" w:rsidR="007F2982" w:rsidRDefault="007F2982" w:rsidP="00A127A8">
            <w:pPr>
              <w:spacing w:before="225" w:after="225"/>
              <w:jc w:val="both"/>
            </w:pPr>
            <w:r>
              <w:rPr>
                <w:rFonts w:ascii="Arial" w:hAnsi="Arial" w:cs="Arial"/>
                <w:color w:val="000000"/>
                <w:sz w:val="18"/>
                <w:szCs w:val="18"/>
              </w:rPr>
              <w:t>Ta sporazum se sklepa za obdobje 36 mesecev (3 let) od oddaje naročila oziroma predvidoma od _________ do _____________. </w:t>
            </w:r>
          </w:p>
        </w:tc>
      </w:tr>
    </w:tbl>
    <w:p w14:paraId="301BDED1" w14:textId="77777777" w:rsidR="007F2982" w:rsidRDefault="007F2982" w:rsidP="007F2982">
      <w:pPr>
        <w:spacing w:before="225" w:after="225" w:line="240" w:lineRule="auto"/>
        <w:jc w:val="both"/>
      </w:pPr>
      <w:r>
        <w:rPr>
          <w:rFonts w:ascii="Arial" w:hAnsi="Arial" w:cs="Arial"/>
          <w:b/>
          <w:bCs/>
          <w:color w:val="000000"/>
          <w:sz w:val="18"/>
          <w:szCs w:val="18"/>
        </w:rPr>
        <w:lastRenderedPageBreak/>
        <w:t>II. PREDMET SPORAZUMA</w:t>
      </w:r>
    </w:p>
    <w:p w14:paraId="383FCFF8" w14:textId="77777777" w:rsidR="007F2982" w:rsidRDefault="007F2982" w:rsidP="007F298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F2982" w14:paraId="63D0BD1C" w14:textId="77777777" w:rsidTr="00A127A8">
        <w:tc>
          <w:tcPr>
            <w:tcW w:w="0" w:type="auto"/>
            <w:tcMar>
              <w:top w:w="0" w:type="auto"/>
              <w:bottom w:w="0" w:type="auto"/>
            </w:tcMar>
          </w:tcPr>
          <w:p w14:paraId="031A20FC" w14:textId="77777777" w:rsidR="007F2982" w:rsidRDefault="007F2982" w:rsidP="00A127A8">
            <w:pPr>
              <w:spacing w:before="225" w:after="225"/>
              <w:jc w:val="both"/>
            </w:pPr>
            <w:r>
              <w:rPr>
                <w:rFonts w:ascii="Arial" w:hAnsi="Arial" w:cs="Arial"/>
                <w:color w:val="000000"/>
                <w:sz w:val="18"/>
                <w:szCs w:val="18"/>
              </w:rPr>
              <w:t>Predmet okvirnega sporazuma so stalne nabave blaga:</w:t>
            </w:r>
          </w:p>
          <w:p w14:paraId="1C700664" w14:textId="77777777" w:rsidR="007F2982" w:rsidRDefault="007F2982" w:rsidP="00A127A8">
            <w:pPr>
              <w:spacing w:before="225" w:after="225"/>
              <w:jc w:val="both"/>
            </w:pPr>
            <w:r>
              <w:rPr>
                <w:rFonts w:ascii="Arial" w:hAnsi="Arial" w:cs="Arial"/>
                <w:color w:val="000000"/>
                <w:sz w:val="18"/>
                <w:szCs w:val="18"/>
              </w:rPr>
              <w:t>____________________</w:t>
            </w:r>
          </w:p>
          <w:p w14:paraId="10B1EF91" w14:textId="77777777" w:rsidR="007F2982" w:rsidRDefault="007F2982" w:rsidP="00A127A8">
            <w:pPr>
              <w:spacing w:before="225" w:after="225"/>
              <w:jc w:val="both"/>
            </w:pPr>
            <w:r>
              <w:rPr>
                <w:rFonts w:ascii="Arial" w:hAnsi="Arial" w:cs="Arial"/>
                <w:color w:val="000000"/>
                <w:sz w:val="18"/>
                <w:szCs w:val="18"/>
              </w:rPr>
              <w:t>____________________,</w:t>
            </w:r>
          </w:p>
          <w:p w14:paraId="154051DD" w14:textId="77777777" w:rsidR="007F2982" w:rsidRDefault="007F2982" w:rsidP="00A127A8">
            <w:pPr>
              <w:spacing w:before="225" w:after="225"/>
              <w:jc w:val="both"/>
            </w:pPr>
            <w:r>
              <w:rPr>
                <w:rFonts w:ascii="Arial" w:hAnsi="Arial" w:cs="Arial"/>
                <w:color w:val="000000"/>
                <w:sz w:val="18"/>
                <w:szCs w:val="18"/>
              </w:rPr>
              <w:t>ki jih naročnik po obsegu in času ne more vnaprej določiti. </w:t>
            </w:r>
          </w:p>
          <w:p w14:paraId="5F914A00" w14:textId="77777777" w:rsidR="007F2982" w:rsidRDefault="007F2982" w:rsidP="00A127A8">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tc>
      </w:tr>
    </w:tbl>
    <w:p w14:paraId="59F3D694" w14:textId="77777777" w:rsidR="007F2982" w:rsidRDefault="007F2982" w:rsidP="007F298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F2982" w14:paraId="7A47323E" w14:textId="77777777" w:rsidTr="00A127A8">
        <w:tc>
          <w:tcPr>
            <w:tcW w:w="0" w:type="auto"/>
            <w:tcMar>
              <w:top w:w="0" w:type="auto"/>
              <w:bottom w:w="0" w:type="auto"/>
            </w:tcMar>
          </w:tcPr>
          <w:p w14:paraId="7A7BCBD2" w14:textId="77777777" w:rsidR="007F2982" w:rsidRDefault="007F2982" w:rsidP="00A127A8">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185F7793" w14:textId="77777777" w:rsidR="007F2982" w:rsidRDefault="007F2982" w:rsidP="007F298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F2982" w14:paraId="51A5B8C6" w14:textId="77777777" w:rsidTr="00A127A8">
        <w:tc>
          <w:tcPr>
            <w:tcW w:w="0" w:type="auto"/>
            <w:tcMar>
              <w:top w:w="0" w:type="auto"/>
              <w:bottom w:w="0" w:type="auto"/>
            </w:tcMar>
          </w:tcPr>
          <w:p w14:paraId="217B1068" w14:textId="77777777" w:rsidR="007F2982" w:rsidRDefault="007F2982" w:rsidP="00A127A8">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9311CA2" w14:textId="77777777" w:rsidR="007F2982" w:rsidRDefault="007F2982" w:rsidP="00A127A8">
            <w:pPr>
              <w:spacing w:before="225" w:after="225"/>
              <w:jc w:val="both"/>
            </w:pPr>
            <w:r>
              <w:rPr>
                <w:rFonts w:ascii="Arial" w:hAnsi="Arial" w:cs="Arial"/>
                <w:color w:val="000000"/>
                <w:sz w:val="18"/>
                <w:szCs w:val="18"/>
              </w:rPr>
              <w:t>Naročnik in stranke tega sporazuma se dogovorijo,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3C2424D4" w14:textId="77777777" w:rsidR="007F2982" w:rsidRDefault="007F2982" w:rsidP="00A127A8">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5DAE6303" w14:textId="77777777" w:rsidR="007F2982" w:rsidRDefault="007F2982" w:rsidP="007F2982">
      <w:pPr>
        <w:spacing w:before="225" w:after="225" w:line="240" w:lineRule="auto"/>
        <w:jc w:val="both"/>
      </w:pPr>
      <w:r>
        <w:rPr>
          <w:rFonts w:ascii="Arial" w:hAnsi="Arial" w:cs="Arial"/>
          <w:b/>
          <w:bCs/>
          <w:color w:val="000000"/>
          <w:sz w:val="18"/>
          <w:szCs w:val="18"/>
        </w:rPr>
        <w:t>III. IZVAJANJE SPORAZUMA</w:t>
      </w:r>
    </w:p>
    <w:p w14:paraId="06195730" w14:textId="77777777" w:rsidR="007F2982" w:rsidRDefault="007F2982" w:rsidP="007F298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F2982" w14:paraId="3181BBD6" w14:textId="77777777" w:rsidTr="00A127A8">
        <w:tc>
          <w:tcPr>
            <w:tcW w:w="0" w:type="auto"/>
            <w:tcMar>
              <w:top w:w="0" w:type="auto"/>
              <w:bottom w:w="0" w:type="auto"/>
            </w:tcMar>
          </w:tcPr>
          <w:p w14:paraId="153291E6" w14:textId="77777777" w:rsidR="007F2982" w:rsidRDefault="007F2982" w:rsidP="00A127A8">
            <w:pPr>
              <w:spacing w:before="225" w:after="225"/>
              <w:jc w:val="both"/>
            </w:pPr>
            <w:r>
              <w:rPr>
                <w:rFonts w:ascii="Arial" w:hAnsi="Arial" w:cs="Arial"/>
                <w:color w:val="000000"/>
                <w:sz w:val="18"/>
                <w:szCs w:val="18"/>
              </w:rPr>
              <w:t>Naročnik je čas trajanja sporazuma razdelil na naslednja tri enoletna obdobja:</w:t>
            </w:r>
          </w:p>
          <w:p w14:paraId="5013E6A4" w14:textId="77777777" w:rsidR="007F2982" w:rsidRDefault="007F2982" w:rsidP="00A127A8">
            <w:pPr>
              <w:spacing w:before="225" w:after="225"/>
              <w:jc w:val="both"/>
            </w:pPr>
            <w:r>
              <w:rPr>
                <w:rFonts w:ascii="Arial" w:hAnsi="Arial" w:cs="Arial"/>
                <w:color w:val="000000"/>
                <w:sz w:val="18"/>
                <w:szCs w:val="18"/>
              </w:rPr>
              <w:t>-    1. obdobje,</w:t>
            </w:r>
            <w:r>
              <w:rPr>
                <w:rFonts w:ascii="Arial" w:hAnsi="Arial" w:cs="Arial"/>
                <w:color w:val="000000"/>
                <w:sz w:val="18"/>
                <w:szCs w:val="18"/>
              </w:rPr>
              <w:br/>
              <w:t>-    2. obdobje,</w:t>
            </w:r>
            <w:r>
              <w:rPr>
                <w:rFonts w:ascii="Arial" w:hAnsi="Arial" w:cs="Arial"/>
                <w:color w:val="000000"/>
                <w:sz w:val="18"/>
                <w:szCs w:val="18"/>
              </w:rPr>
              <w:br/>
              <w:t>-    3. obdobje.</w:t>
            </w:r>
          </w:p>
          <w:p w14:paraId="2684035D" w14:textId="77777777" w:rsidR="007F2982" w:rsidRDefault="007F2982" w:rsidP="00A127A8">
            <w:pPr>
              <w:spacing w:before="225" w:after="225"/>
              <w:jc w:val="both"/>
            </w:pPr>
            <w:r>
              <w:rPr>
                <w:rFonts w:ascii="Arial" w:hAnsi="Arial" w:cs="Arial"/>
                <w:color w:val="000000"/>
                <w:sz w:val="18"/>
                <w:szCs w:val="18"/>
              </w:rPr>
              <w:t>Naročnik si, v primeru bistveno spremenjenih okoliščin na trgu,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590FCB4B" w14:textId="77777777" w:rsidR="007F2982" w:rsidRDefault="007F2982" w:rsidP="007F298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F2982" w14:paraId="7A3FFF25" w14:textId="77777777" w:rsidTr="00A127A8">
        <w:tc>
          <w:tcPr>
            <w:tcW w:w="0" w:type="auto"/>
            <w:tcMar>
              <w:top w:w="0" w:type="auto"/>
              <w:bottom w:w="0" w:type="auto"/>
            </w:tcMar>
          </w:tcPr>
          <w:p w14:paraId="4DF6F22F" w14:textId="77777777" w:rsidR="007F2982" w:rsidRDefault="007F2982" w:rsidP="00A127A8">
            <w:pPr>
              <w:spacing w:before="225" w:after="225"/>
              <w:jc w:val="both"/>
            </w:pPr>
            <w:r>
              <w:rPr>
                <w:rFonts w:ascii="Arial" w:hAnsi="Arial" w:cs="Arial"/>
                <w:color w:val="000000"/>
                <w:sz w:val="18"/>
                <w:szCs w:val="18"/>
              </w:rPr>
              <w:t xml:space="preserve">Naročnik bo za posamezna pogodbena obdobja posredoval strankam okvirnega sporazuma preko sistema za elektronsko oddajo ponudb povabilo k oddaji ponudb (razen za 1. obdobje, kjer povabilo k oddaji ponudb </w:t>
            </w:r>
            <w:r>
              <w:rPr>
                <w:rFonts w:ascii="Arial" w:hAnsi="Arial" w:cs="Arial"/>
                <w:color w:val="000000"/>
                <w:sz w:val="18"/>
                <w:szCs w:val="18"/>
              </w:rPr>
              <w:lastRenderedPageBreak/>
              <w:t>predstavlja predmetna razpisna dokumentacija) za tiste sklope/podsklope/vrste blaga, za katere je s posamezno stranko sklenjen sporazum, vključno s Predračunom - Seznamom razpisanega blaga (razen za prvo obdobje, ko je Predračun - Seznam razpisanega blaga vsebovan v ponudbeni dokumentaciji).</w:t>
            </w:r>
          </w:p>
          <w:p w14:paraId="15B5CB2B" w14:textId="77777777" w:rsidR="007F2982" w:rsidRDefault="007F2982" w:rsidP="00A127A8">
            <w:pPr>
              <w:spacing w:before="225" w:after="225"/>
              <w:jc w:val="both"/>
            </w:pPr>
            <w:r>
              <w:rPr>
                <w:rFonts w:ascii="Arial" w:hAnsi="Arial" w:cs="Arial"/>
                <w:color w:val="000000"/>
                <w:sz w:val="18"/>
                <w:szCs w:val="18"/>
              </w:rPr>
              <w:t>Stranke bodo morale ponudbe predložiti preko sistema za elektronsko oddajo ponudb v roku in na način, opredeljen v povabilu k predložitvi ponudb za posamezno obdobje.</w:t>
            </w:r>
          </w:p>
        </w:tc>
      </w:tr>
    </w:tbl>
    <w:p w14:paraId="042C1612" w14:textId="77777777" w:rsidR="007F2982" w:rsidRDefault="007F2982" w:rsidP="007F2982">
      <w:pPr>
        <w:spacing w:after="0" w:line="240" w:lineRule="auto"/>
        <w:jc w:val="center"/>
      </w:pPr>
      <w:r>
        <w:rPr>
          <w:rFonts w:ascii="Arial" w:hAnsi="Arial" w:cs="Arial"/>
          <w:b/>
          <w:bCs/>
          <w:color w:val="000000"/>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7F2982" w14:paraId="76DB3128" w14:textId="77777777" w:rsidTr="00A127A8">
        <w:tc>
          <w:tcPr>
            <w:tcW w:w="0" w:type="auto"/>
            <w:tcMar>
              <w:top w:w="0" w:type="auto"/>
              <w:bottom w:w="0" w:type="auto"/>
            </w:tcMar>
          </w:tcPr>
          <w:p w14:paraId="2A576C1C" w14:textId="77777777" w:rsidR="007F2982" w:rsidRDefault="007F2982" w:rsidP="00A127A8">
            <w:pPr>
              <w:spacing w:before="225" w:after="225"/>
              <w:jc w:val="both"/>
            </w:pPr>
            <w:r>
              <w:rPr>
                <w:rFonts w:ascii="Arial" w:hAnsi="Arial" w:cs="Arial"/>
                <w:color w:val="000000"/>
                <w:sz w:val="18"/>
                <w:szCs w:val="18"/>
              </w:rPr>
              <w:t>Odpiranje ponudb za posamezna obdobje bo potekalo elektronsko preko sistema za elektronsko oddajo ponudb. </w:t>
            </w:r>
          </w:p>
        </w:tc>
      </w:tr>
    </w:tbl>
    <w:p w14:paraId="51F9B435" w14:textId="77777777" w:rsidR="007F2982" w:rsidRDefault="007F2982" w:rsidP="007F298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F2982" w14:paraId="161F94E9" w14:textId="77777777" w:rsidTr="00A127A8">
        <w:tc>
          <w:tcPr>
            <w:tcW w:w="0" w:type="auto"/>
            <w:tcMar>
              <w:top w:w="0" w:type="auto"/>
              <w:bottom w:w="0" w:type="auto"/>
            </w:tcMar>
          </w:tcPr>
          <w:p w14:paraId="738325A6" w14:textId="77777777" w:rsidR="007F2982" w:rsidRDefault="007F2982" w:rsidP="00A127A8">
            <w:pPr>
              <w:spacing w:before="225" w:after="225"/>
              <w:jc w:val="both"/>
            </w:pPr>
            <w:r>
              <w:rPr>
                <w:rFonts w:ascii="Arial" w:hAnsi="Arial" w:cs="Arial"/>
                <w:b/>
                <w:bCs/>
                <w:color w:val="000000"/>
                <w:sz w:val="18"/>
                <w:szCs w:val="18"/>
              </w:rPr>
              <w:t>Merilo za izbor strank okvirnega sporazuma</w:t>
            </w:r>
          </w:p>
          <w:p w14:paraId="09484DB0" w14:textId="77777777" w:rsidR="007F2982" w:rsidRDefault="007F2982" w:rsidP="00A127A8">
            <w:pPr>
              <w:spacing w:before="225" w:after="225"/>
              <w:jc w:val="both"/>
            </w:pPr>
            <w:r>
              <w:rPr>
                <w:rFonts w:ascii="Arial" w:hAnsi="Arial" w:cs="Arial"/>
                <w:color w:val="000000"/>
                <w:sz w:val="18"/>
                <w:szCs w:val="18"/>
              </w:rPr>
              <w:t>Naročnik bo ponudnike za izbor strank okvirnega sporazuma rangiral (ocenjeval) v skladu z merilom: najnižja končna ponudbena cena za posamezno razpisano vrsto blaga. Naročnik števila strank okvirnega sporazuma ne bo omejeval – okvirni sporazum bo sklenil z vsemi ponudniki, za katere bo ugotovil, da izpolnjujejo vse zahteve iz te razpisne dokumentacije, v skladu z določbami vzorca okvirnega sporazuma.</w:t>
            </w:r>
          </w:p>
          <w:p w14:paraId="35D9207F" w14:textId="77777777" w:rsidR="007F2982" w:rsidRDefault="007F2982" w:rsidP="00A127A8">
            <w:pPr>
              <w:spacing w:before="225" w:after="225"/>
              <w:jc w:val="both"/>
            </w:pPr>
            <w:r>
              <w:rPr>
                <w:rFonts w:ascii="Arial" w:hAnsi="Arial" w:cs="Arial"/>
                <w:b/>
                <w:bCs/>
                <w:color w:val="000000"/>
                <w:sz w:val="18"/>
                <w:szCs w:val="18"/>
              </w:rPr>
              <w:t>Merilo za izbor najugodnejših ponudnikov za posamezno obdobje</w:t>
            </w:r>
          </w:p>
          <w:p w14:paraId="65C06D85" w14:textId="77777777" w:rsidR="007F2982" w:rsidRDefault="007F2982" w:rsidP="00A127A8">
            <w:pPr>
              <w:spacing w:before="225" w:after="225"/>
              <w:jc w:val="both"/>
            </w:pPr>
            <w:r>
              <w:rPr>
                <w:rFonts w:ascii="Arial" w:hAnsi="Arial" w:cs="Arial"/>
                <w:color w:val="000000"/>
                <w:sz w:val="18"/>
                <w:szCs w:val="18"/>
              </w:rPr>
              <w:t>Merila, ki bodo uporabljena za ocenjevanje ponudb za posamezno obdobje so, in sicer:</w:t>
            </w:r>
          </w:p>
          <w:tbl>
            <w:tblPr>
              <w:tblStyle w:val="NormalTablePHPDOCX"/>
              <w:tblW w:w="0" w:type="auto"/>
              <w:tblLook w:val="04A0" w:firstRow="1" w:lastRow="0" w:firstColumn="1" w:lastColumn="0" w:noHBand="0" w:noVBand="1"/>
            </w:tblPr>
            <w:tblGrid>
              <w:gridCol w:w="8391"/>
            </w:tblGrid>
            <w:tr w:rsidR="007F2982" w14:paraId="0D278E22" w14:textId="77777777" w:rsidTr="00A127A8">
              <w:tc>
                <w:tcPr>
                  <w:tcW w:w="0" w:type="auto"/>
                  <w:tcMar>
                    <w:top w:w="0" w:type="auto"/>
                    <w:bottom w:w="0" w:type="auto"/>
                  </w:tcMar>
                </w:tcPr>
                <w:p w14:paraId="223668CD" w14:textId="77777777" w:rsidR="007F2982" w:rsidRDefault="007F2982" w:rsidP="007F2982">
                  <w:pPr>
                    <w:numPr>
                      <w:ilvl w:val="0"/>
                      <w:numId w:val="33"/>
                    </w:numPr>
                    <w:jc w:val="both"/>
                    <w:rPr>
                      <w:rFonts w:ascii="Arial" w:hAnsi="Arial" w:cs="Arial"/>
                      <w:color w:val="000000"/>
                      <w:sz w:val="18"/>
                      <w:szCs w:val="18"/>
                    </w:rPr>
                  </w:pPr>
                  <w:r>
                    <w:rPr>
                      <w:rFonts w:ascii="Arial" w:hAnsi="Arial" w:cs="Arial"/>
                      <w:color w:val="000000"/>
                      <w:sz w:val="18"/>
                      <w:szCs w:val="18"/>
                    </w:rPr>
                    <w:t> v primeru zaprtih podsklopov: najnižja končna vrednost predračuna za podsklop;</w:t>
                  </w:r>
                </w:p>
                <w:p w14:paraId="1C5F4004" w14:textId="77777777" w:rsidR="007F2982" w:rsidRDefault="007F2982" w:rsidP="007F2982">
                  <w:pPr>
                    <w:numPr>
                      <w:ilvl w:val="0"/>
                      <w:numId w:val="33"/>
                    </w:numPr>
                    <w:jc w:val="both"/>
                    <w:rPr>
                      <w:rFonts w:ascii="Arial" w:hAnsi="Arial" w:cs="Arial"/>
                      <w:color w:val="000000"/>
                      <w:sz w:val="18"/>
                      <w:szCs w:val="18"/>
                    </w:rPr>
                  </w:pPr>
                  <w:r>
                    <w:rPr>
                      <w:rFonts w:ascii="Arial" w:hAnsi="Arial" w:cs="Arial"/>
                      <w:color w:val="000000"/>
                      <w:sz w:val="18"/>
                      <w:szCs w:val="18"/>
                    </w:rPr>
                    <w:t> v primeru odprtih podsklopov: najnižja končna vrednost predračuna za razpisano vrsto blaga.</w:t>
                  </w:r>
                </w:p>
              </w:tc>
            </w:tr>
          </w:tbl>
          <w:p w14:paraId="41845610" w14:textId="77777777" w:rsidR="007F2982" w:rsidRDefault="007F2982" w:rsidP="00A127A8"/>
          <w:p w14:paraId="0CE687FF" w14:textId="77777777" w:rsidR="007F2982" w:rsidRDefault="007F2982" w:rsidP="00A127A8">
            <w:pPr>
              <w:spacing w:before="225" w:after="225"/>
              <w:jc w:val="both"/>
            </w:pPr>
            <w:r>
              <w:rPr>
                <w:rFonts w:ascii="Arial" w:hAnsi="Arial" w:cs="Arial"/>
                <w:color w:val="000000"/>
                <w:sz w:val="18"/>
                <w:szCs w:val="18"/>
              </w:rPr>
              <w:t>Naročnik bo oddal javno naročilo za posamezno obdobje strankam okvirnega sporazuma, ki bodo ponudile najnižje cene za posamezen podsklop (pri zaprtih podsklopih) oz. posamezno vrsto blaga (pri odprtih podsklopih).</w:t>
            </w:r>
          </w:p>
          <w:p w14:paraId="02FBEF7F" w14:textId="77777777" w:rsidR="007F2982" w:rsidRDefault="007F2982" w:rsidP="00A127A8">
            <w:pPr>
              <w:spacing w:before="225" w:after="225"/>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tc>
      </w:tr>
    </w:tbl>
    <w:p w14:paraId="54A063D8" w14:textId="77777777" w:rsidR="007F2982" w:rsidRDefault="007F2982" w:rsidP="007F298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F2982" w14:paraId="6C1975FE" w14:textId="77777777" w:rsidTr="00A127A8">
        <w:tc>
          <w:tcPr>
            <w:tcW w:w="0" w:type="auto"/>
            <w:tcMar>
              <w:top w:w="0" w:type="auto"/>
              <w:bottom w:w="0" w:type="auto"/>
            </w:tcMar>
          </w:tcPr>
          <w:p w14:paraId="282344F7" w14:textId="77777777" w:rsidR="007F2982" w:rsidRDefault="007F2982" w:rsidP="00A127A8">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27D08F4E" w14:textId="77777777" w:rsidR="007F2982" w:rsidRDefault="007F2982" w:rsidP="007F298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7361"/>
      </w:tblGrid>
      <w:tr w:rsidR="007F2982" w14:paraId="020F9894" w14:textId="77777777" w:rsidTr="00A127A8">
        <w:tc>
          <w:tcPr>
            <w:tcW w:w="0" w:type="auto"/>
            <w:tcMar>
              <w:top w:w="0" w:type="auto"/>
              <w:bottom w:w="0" w:type="auto"/>
            </w:tcMar>
          </w:tcPr>
          <w:p w14:paraId="07166AE5" w14:textId="77777777" w:rsidR="007F2982" w:rsidRDefault="007F2982" w:rsidP="00A127A8">
            <w:pPr>
              <w:spacing w:before="225" w:after="225"/>
              <w:jc w:val="both"/>
            </w:pPr>
            <w:r>
              <w:rPr>
                <w:rFonts w:ascii="Arial" w:hAnsi="Arial" w:cs="Arial"/>
                <w:color w:val="000000"/>
                <w:sz w:val="18"/>
                <w:szCs w:val="18"/>
              </w:rPr>
              <w:t>Naročnik bo z izbranimi ponudniki v posameznem obdobju sklenil kupoprodajne pogodbe.</w:t>
            </w:r>
          </w:p>
        </w:tc>
      </w:tr>
    </w:tbl>
    <w:p w14:paraId="2B5D20E3" w14:textId="77777777" w:rsidR="007F2982" w:rsidRDefault="007F2982" w:rsidP="007F2982">
      <w:pPr>
        <w:spacing w:before="225" w:after="225" w:line="240" w:lineRule="auto"/>
        <w:jc w:val="both"/>
      </w:pPr>
      <w:r>
        <w:rPr>
          <w:rFonts w:ascii="Arial" w:hAnsi="Arial" w:cs="Arial"/>
          <w:b/>
          <w:bCs/>
          <w:color w:val="000000"/>
          <w:sz w:val="18"/>
          <w:szCs w:val="18"/>
        </w:rPr>
        <w:t>IV. CENE</w:t>
      </w:r>
    </w:p>
    <w:p w14:paraId="2EC36402" w14:textId="77777777" w:rsidR="007F2982" w:rsidRDefault="007F2982" w:rsidP="007F298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F2982" w14:paraId="0EC9B56A" w14:textId="77777777" w:rsidTr="00A127A8">
        <w:tc>
          <w:tcPr>
            <w:tcW w:w="0" w:type="auto"/>
            <w:tcMar>
              <w:top w:w="0" w:type="auto"/>
              <w:bottom w:w="0" w:type="auto"/>
            </w:tcMar>
          </w:tcPr>
          <w:p w14:paraId="18E06C68" w14:textId="77777777" w:rsidR="007F2982" w:rsidRDefault="007F2982" w:rsidP="00A127A8">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w:t>
            </w:r>
          </w:p>
          <w:p w14:paraId="74AB96CA" w14:textId="77777777" w:rsidR="007F2982" w:rsidRDefault="007F2982" w:rsidP="00A127A8">
            <w:pPr>
              <w:spacing w:before="225" w:after="225"/>
              <w:jc w:val="both"/>
            </w:pPr>
            <w:r>
              <w:rPr>
                <w:rFonts w:ascii="Arial" w:hAnsi="Arial" w:cs="Arial"/>
                <w:color w:val="000000"/>
                <w:sz w:val="18"/>
                <w:szCs w:val="18"/>
              </w:rPr>
              <w:t>V ceni so zajeti vsi stroški (dobave blaga, špediterski stroški, prevozni, carinski ter vsi morebitni drugi stroški), vsi popusti in rabati ter davek na dodano vrednost. Cene veljajo ddp skladišča naročnika razloženo.</w:t>
            </w:r>
          </w:p>
          <w:p w14:paraId="75C4A862" w14:textId="77777777" w:rsidR="007F2982" w:rsidRDefault="007F2982" w:rsidP="00A127A8">
            <w:pPr>
              <w:spacing w:before="225" w:after="225"/>
              <w:jc w:val="both"/>
            </w:pPr>
            <w:r>
              <w:rPr>
                <w:rFonts w:ascii="Arial" w:hAnsi="Arial" w:cs="Arial"/>
                <w:color w:val="000000"/>
                <w:sz w:val="18"/>
                <w:szCs w:val="18"/>
              </w:rPr>
              <w:lastRenderedPageBreak/>
              <w:t>V primeru spremembe zakona, ki ureja davek na dodano vrednost, s katerim se spremeni davčna stopnja za vrste blaga iz ponudbe v času trajanja pogodbe, se lahko cene iz ponudbe korigirajo izključno v višini nastale davčne spremembe.</w:t>
            </w:r>
          </w:p>
          <w:p w14:paraId="147CB21D" w14:textId="77777777" w:rsidR="007F2982" w:rsidRDefault="007F2982" w:rsidP="00A127A8">
            <w:pPr>
              <w:spacing w:before="225" w:after="225"/>
              <w:jc w:val="both"/>
            </w:pPr>
            <w:r>
              <w:rPr>
                <w:rFonts w:ascii="Arial" w:hAnsi="Arial" w:cs="Arial"/>
                <w:color w:val="000000"/>
                <w:sz w:val="18"/>
                <w:szCs w:val="18"/>
              </w:rPr>
              <w:t>Če izbrani ponudnik - stranka na trgu prodaja po nižjih cenah, kot jih je ponudil v ponudbi za posamezno obdobje, mora naročnika o tem pisno seznaniti in mu ponuditi blago po teh cenah.</w:t>
            </w:r>
          </w:p>
        </w:tc>
      </w:tr>
    </w:tbl>
    <w:p w14:paraId="6B4163CB" w14:textId="77777777" w:rsidR="007F2982" w:rsidRDefault="007F2982" w:rsidP="007F2982">
      <w:pPr>
        <w:spacing w:before="225" w:after="225" w:line="240" w:lineRule="auto"/>
        <w:jc w:val="both"/>
      </w:pPr>
      <w:r>
        <w:rPr>
          <w:rFonts w:ascii="Arial" w:hAnsi="Arial" w:cs="Arial"/>
          <w:b/>
          <w:bCs/>
          <w:color w:val="000000"/>
          <w:sz w:val="18"/>
          <w:szCs w:val="18"/>
        </w:rPr>
        <w:lastRenderedPageBreak/>
        <w:t>V. NAROČANJE BLAGA IN DOBAVNI ROK</w:t>
      </w:r>
    </w:p>
    <w:p w14:paraId="469E5D1B" w14:textId="77777777" w:rsidR="007F2982" w:rsidRDefault="007F2982" w:rsidP="007F2982">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7F2982" w14:paraId="30194111" w14:textId="77777777" w:rsidTr="00A127A8">
        <w:tc>
          <w:tcPr>
            <w:tcW w:w="0" w:type="auto"/>
            <w:tcMar>
              <w:top w:w="0" w:type="auto"/>
              <w:bottom w:w="0" w:type="auto"/>
            </w:tcMar>
          </w:tcPr>
          <w:p w14:paraId="4466A01D" w14:textId="77777777" w:rsidR="007F2982" w:rsidRDefault="007F2982" w:rsidP="00A127A8">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in sicer na podlagi izstavljenih naročilnic po pošti, telefaksu ali e-mailu. Naročnik bo v naročilnici opredelil vrste in količine blaga. </w:t>
            </w:r>
          </w:p>
        </w:tc>
      </w:tr>
    </w:tbl>
    <w:p w14:paraId="53E1FC6C" w14:textId="77777777" w:rsidR="007F2982" w:rsidRDefault="007F2982" w:rsidP="007F298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F2982" w14:paraId="46681D31" w14:textId="77777777" w:rsidTr="00A127A8">
        <w:tc>
          <w:tcPr>
            <w:tcW w:w="0" w:type="auto"/>
            <w:tcMar>
              <w:top w:w="0" w:type="auto"/>
              <w:bottom w:w="0" w:type="auto"/>
            </w:tcMar>
          </w:tcPr>
          <w:p w14:paraId="1F9D8D82" w14:textId="77777777" w:rsidR="007F2982" w:rsidRDefault="007F2982" w:rsidP="00A127A8">
            <w:pPr>
              <w:spacing w:before="225" w:after="225"/>
              <w:jc w:val="both"/>
            </w:pPr>
            <w:r>
              <w:rPr>
                <w:rFonts w:ascii="Arial" w:hAnsi="Arial" w:cs="Arial"/>
                <w:color w:val="000000"/>
                <w:sz w:val="18"/>
                <w:szCs w:val="18"/>
              </w:rPr>
              <w:t>Stranka sporazuma se zavezuje zagotavljati: </w:t>
            </w:r>
          </w:p>
          <w:tbl>
            <w:tblPr>
              <w:tblStyle w:val="NormalTablePHPDOCX"/>
              <w:tblW w:w="0" w:type="auto"/>
              <w:tblLook w:val="04A0" w:firstRow="1" w:lastRow="0" w:firstColumn="1" w:lastColumn="0" w:noHBand="0" w:noVBand="1"/>
            </w:tblPr>
            <w:tblGrid>
              <w:gridCol w:w="8746"/>
            </w:tblGrid>
            <w:tr w:rsidR="007F2982" w14:paraId="49E1E3CB" w14:textId="77777777" w:rsidTr="00A127A8">
              <w:tc>
                <w:tcPr>
                  <w:tcW w:w="0" w:type="auto"/>
                  <w:tcMar>
                    <w:top w:w="0" w:type="auto"/>
                    <w:bottom w:w="0" w:type="auto"/>
                  </w:tcMar>
                </w:tcPr>
                <w:p w14:paraId="7A4A78A2"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1602D8D6"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dostavo blaga ddp centralno skladišče (za sklop I.) in skladišče lekarne Splošne bolnišnice Novo mesto (za sklop II.) - razloženo v skladišče naročnika, in sicer od 7.00 do 15.00 ure, izven tega časa je dostava dovoljena le ob soglasju naročnika;</w:t>
                  </w:r>
                </w:p>
                <w:p w14:paraId="0645587F"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2D60AFF1"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714A860B"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53053780"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p w14:paraId="0A2F0BBC" w14:textId="77777777" w:rsidR="007F2982" w:rsidRDefault="007F2982" w:rsidP="007F2982">
                  <w:pPr>
                    <w:numPr>
                      <w:ilvl w:val="0"/>
                      <w:numId w:val="34"/>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iz razpisne dokumentacije. </w:t>
                  </w:r>
                </w:p>
              </w:tc>
            </w:tr>
          </w:tbl>
          <w:p w14:paraId="79ECBAEF" w14:textId="77777777" w:rsidR="007F2982" w:rsidRDefault="007F2982" w:rsidP="00A127A8"/>
          <w:p w14:paraId="09CC5B03" w14:textId="77777777" w:rsidR="007F2982" w:rsidRDefault="007F2982" w:rsidP="00A127A8">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14:paraId="7FCC430D" w14:textId="77777777" w:rsidR="007F2982" w:rsidRDefault="007F2982" w:rsidP="00A127A8">
            <w:pPr>
              <w:spacing w:before="225" w:after="225"/>
              <w:jc w:val="both"/>
            </w:pPr>
            <w:r>
              <w:rPr>
                <w:rFonts w:ascii="Arial" w:hAnsi="Arial" w:cs="Arial"/>
                <w:color w:val="000000"/>
                <w:sz w:val="18"/>
                <w:szCs w:val="18"/>
              </w:rPr>
              <w:t>V primeru, da bo naročnik začasno prekinil nabavo blaga pri prvo uvrščenemu ponudniku znotraj posameznega obdobja, bo prešel na naročanje blaga k naslednje uvrščeni stranki sporazuma. Stranke sporazuma bodo morale v takem primeru naročniku zagotoviti blago po cenah iz svoje ponudbe za posamezno obdobje. </w:t>
            </w:r>
          </w:p>
          <w:p w14:paraId="5A353611" w14:textId="77777777" w:rsidR="007F2982" w:rsidRDefault="007F2982" w:rsidP="00A127A8">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aneks k pogodbi z drugim najugodnejšim ponudnikom – stranko okvirnega sporazuma, po cenah iz ponudbe za posamezno obdobje.</w:t>
            </w:r>
          </w:p>
        </w:tc>
      </w:tr>
    </w:tbl>
    <w:p w14:paraId="2334B3AC" w14:textId="77777777" w:rsidR="007F2982" w:rsidRDefault="007F2982" w:rsidP="007F2982">
      <w:pPr>
        <w:spacing w:before="225" w:after="225" w:line="240" w:lineRule="auto"/>
        <w:jc w:val="both"/>
      </w:pPr>
      <w:r>
        <w:rPr>
          <w:rFonts w:ascii="Arial" w:hAnsi="Arial" w:cs="Arial"/>
          <w:b/>
          <w:bCs/>
          <w:color w:val="000000"/>
          <w:sz w:val="18"/>
          <w:szCs w:val="18"/>
        </w:rPr>
        <w:t>VI. PREVZEM BLAGA</w:t>
      </w:r>
    </w:p>
    <w:p w14:paraId="37DDA347" w14:textId="77777777" w:rsidR="007F2982" w:rsidRDefault="007F2982" w:rsidP="007F298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F2982" w14:paraId="338A6D46" w14:textId="77777777" w:rsidTr="00A127A8">
        <w:tc>
          <w:tcPr>
            <w:tcW w:w="0" w:type="auto"/>
            <w:tcMar>
              <w:top w:w="0" w:type="auto"/>
              <w:bottom w:w="0" w:type="auto"/>
            </w:tcMar>
          </w:tcPr>
          <w:p w14:paraId="4CCDB3CF" w14:textId="77777777" w:rsidR="007F2982" w:rsidRDefault="007F2982" w:rsidP="00A127A8">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0A77DDF3" w14:textId="77777777" w:rsidR="007F2982" w:rsidRDefault="007F2982" w:rsidP="00A127A8">
            <w:pPr>
              <w:spacing w:before="225" w:after="225"/>
              <w:jc w:val="both"/>
            </w:pPr>
            <w:r>
              <w:rPr>
                <w:rFonts w:ascii="Arial" w:hAnsi="Arial" w:cs="Arial"/>
                <w:color w:val="000000"/>
                <w:sz w:val="18"/>
                <w:szCs w:val="18"/>
              </w:rPr>
              <w:t>Količinski prevzem blaga se opravi ob prevzemu, kakovostni pa v uzančnih rokih.</w:t>
            </w:r>
          </w:p>
        </w:tc>
      </w:tr>
    </w:tbl>
    <w:p w14:paraId="608EE088" w14:textId="77777777" w:rsidR="007F2982" w:rsidRDefault="007F2982" w:rsidP="007F2982">
      <w:pPr>
        <w:spacing w:before="225" w:after="225" w:line="240" w:lineRule="auto"/>
        <w:jc w:val="both"/>
      </w:pPr>
      <w:r>
        <w:rPr>
          <w:rFonts w:ascii="Arial" w:hAnsi="Arial" w:cs="Arial"/>
          <w:b/>
          <w:bCs/>
          <w:color w:val="000000"/>
          <w:sz w:val="18"/>
          <w:szCs w:val="18"/>
        </w:rPr>
        <w:lastRenderedPageBreak/>
        <w:t>VII. KAKOVOST BLAGA</w:t>
      </w:r>
    </w:p>
    <w:p w14:paraId="6448B3E5" w14:textId="77777777" w:rsidR="007F2982" w:rsidRDefault="007F2982" w:rsidP="007F298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F2982" w14:paraId="58CEBBA2" w14:textId="77777777" w:rsidTr="00A127A8">
        <w:tc>
          <w:tcPr>
            <w:tcW w:w="0" w:type="auto"/>
            <w:tcMar>
              <w:top w:w="0" w:type="auto"/>
              <w:bottom w:w="0" w:type="auto"/>
            </w:tcMar>
          </w:tcPr>
          <w:p w14:paraId="542A4702" w14:textId="77777777" w:rsidR="007F2982" w:rsidRDefault="007F2982" w:rsidP="00A127A8">
            <w:pPr>
              <w:spacing w:before="225" w:after="225"/>
              <w:jc w:val="both"/>
            </w:pPr>
            <w:r>
              <w:rPr>
                <w:rFonts w:ascii="Arial" w:hAnsi="Arial" w:cs="Arial"/>
                <w:color w:val="000000"/>
                <w:sz w:val="18"/>
                <w:szCs w:val="18"/>
              </w:rPr>
              <w:t>Kakovost blaga mora ustrezati obstoječim standardom in deklarirani kakovosti na embalaži blaga.</w:t>
            </w:r>
          </w:p>
          <w:p w14:paraId="74F30A5D" w14:textId="77777777" w:rsidR="007F2982" w:rsidRDefault="007F2982" w:rsidP="00A127A8">
            <w:pPr>
              <w:spacing w:before="225" w:after="225"/>
              <w:jc w:val="both"/>
            </w:pPr>
            <w:r>
              <w:rPr>
                <w:rFonts w:ascii="Arial" w:hAnsi="Arial" w:cs="Arial"/>
                <w:color w:val="000000"/>
                <w:sz w:val="18"/>
                <w:szCs w:val="18"/>
              </w:rPr>
              <w:t>Dobavitelj/stranka naročniku jamči:</w:t>
            </w:r>
          </w:p>
          <w:tbl>
            <w:tblPr>
              <w:tblStyle w:val="NormalTablePHPDOCX"/>
              <w:tblW w:w="0" w:type="auto"/>
              <w:tblLook w:val="04A0" w:firstRow="1" w:lastRow="0" w:firstColumn="1" w:lastColumn="0" w:noHBand="0" w:noVBand="1"/>
            </w:tblPr>
            <w:tblGrid>
              <w:gridCol w:w="8746"/>
            </w:tblGrid>
            <w:tr w:rsidR="007F2982" w14:paraId="329CBA0D" w14:textId="77777777" w:rsidTr="00A127A8">
              <w:tc>
                <w:tcPr>
                  <w:tcW w:w="0" w:type="auto"/>
                  <w:tcMar>
                    <w:top w:w="0" w:type="auto"/>
                    <w:bottom w:w="0" w:type="auto"/>
                  </w:tcMar>
                </w:tcPr>
                <w:p w14:paraId="2AE18E8B" w14:textId="77777777" w:rsidR="007F2982" w:rsidRDefault="007F2982" w:rsidP="007F2982">
                  <w:pPr>
                    <w:numPr>
                      <w:ilvl w:val="0"/>
                      <w:numId w:val="35"/>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2A262E9C" w14:textId="77777777" w:rsidR="007F2982" w:rsidRDefault="007F2982" w:rsidP="007F2982">
                  <w:pPr>
                    <w:numPr>
                      <w:ilvl w:val="0"/>
                      <w:numId w:val="35"/>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15D6CE6C" w14:textId="77777777" w:rsidR="007F2982" w:rsidRDefault="007F2982" w:rsidP="007F2982">
                  <w:pPr>
                    <w:numPr>
                      <w:ilvl w:val="0"/>
                      <w:numId w:val="35"/>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CB9BE1A" w14:textId="77777777" w:rsidR="007F2982" w:rsidRDefault="007F2982" w:rsidP="007F2982">
                  <w:pPr>
                    <w:numPr>
                      <w:ilvl w:val="0"/>
                      <w:numId w:val="35"/>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CBEE67B" w14:textId="77777777" w:rsidR="007F2982" w:rsidRDefault="007F2982" w:rsidP="007F2982">
                  <w:pPr>
                    <w:numPr>
                      <w:ilvl w:val="0"/>
                      <w:numId w:val="3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419A557F" w14:textId="77777777" w:rsidR="007F2982" w:rsidRDefault="007F2982" w:rsidP="00A127A8"/>
        </w:tc>
      </w:tr>
    </w:tbl>
    <w:p w14:paraId="0E010F2B" w14:textId="77777777" w:rsidR="007F2982" w:rsidRDefault="007F2982" w:rsidP="007F2982">
      <w:pPr>
        <w:spacing w:before="225" w:after="225" w:line="240" w:lineRule="auto"/>
        <w:jc w:val="both"/>
      </w:pPr>
      <w:r>
        <w:rPr>
          <w:rFonts w:ascii="Arial" w:hAnsi="Arial" w:cs="Arial"/>
          <w:b/>
          <w:bCs/>
          <w:color w:val="000000"/>
          <w:sz w:val="18"/>
          <w:szCs w:val="18"/>
        </w:rPr>
        <w:t>VIII. PLAČILNI POGOJI</w:t>
      </w:r>
    </w:p>
    <w:p w14:paraId="59AFABE0" w14:textId="77777777" w:rsidR="007F2982" w:rsidRDefault="007F2982" w:rsidP="007F298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F2982" w14:paraId="34BC719F" w14:textId="77777777" w:rsidTr="00A127A8">
        <w:tc>
          <w:tcPr>
            <w:tcW w:w="0" w:type="auto"/>
            <w:tcMar>
              <w:top w:w="0" w:type="auto"/>
              <w:bottom w:w="0" w:type="auto"/>
            </w:tcMar>
          </w:tcPr>
          <w:p w14:paraId="4361A69D" w14:textId="77777777" w:rsidR="007F2982" w:rsidRDefault="007F2982" w:rsidP="00A127A8">
            <w:pPr>
              <w:spacing w:before="225" w:after="225"/>
              <w:jc w:val="both"/>
            </w:pPr>
            <w:r>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441A0A4" w14:textId="77777777" w:rsidR="007F2982" w:rsidRDefault="007F2982" w:rsidP="00A127A8">
            <w:pPr>
              <w:spacing w:before="225" w:after="225"/>
              <w:jc w:val="both"/>
            </w:pPr>
            <w:r>
              <w:rPr>
                <w:rFonts w:ascii="Arial" w:hAnsi="Arial" w:cs="Arial"/>
                <w:color w:val="000000"/>
                <w:sz w:val="18"/>
                <w:szCs w:val="18"/>
              </w:rPr>
              <w:t>V primeru zamude s plačilom lahko stranka naročniku zaračuna zakonske zamudne obresti.</w:t>
            </w:r>
          </w:p>
        </w:tc>
      </w:tr>
    </w:tbl>
    <w:p w14:paraId="3C5FA386" w14:textId="77777777" w:rsidR="007F2982" w:rsidRDefault="007F2982" w:rsidP="007F2982">
      <w:pPr>
        <w:spacing w:before="225" w:after="225" w:line="240" w:lineRule="auto"/>
        <w:jc w:val="both"/>
      </w:pPr>
      <w:r>
        <w:rPr>
          <w:rFonts w:ascii="Arial" w:hAnsi="Arial" w:cs="Arial"/>
          <w:b/>
          <w:bCs/>
          <w:color w:val="000000"/>
          <w:sz w:val="18"/>
          <w:szCs w:val="18"/>
        </w:rPr>
        <w:t>IX. SKRBNIKI OKVIRNEGA SPORAZUMA</w:t>
      </w:r>
    </w:p>
    <w:p w14:paraId="3C111F73" w14:textId="77777777" w:rsidR="007F2982" w:rsidRDefault="007F2982" w:rsidP="007F298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551"/>
      </w:tblGrid>
      <w:tr w:rsidR="007F2982" w14:paraId="054C7EC7" w14:textId="77777777" w:rsidTr="00A127A8">
        <w:tc>
          <w:tcPr>
            <w:tcW w:w="0" w:type="auto"/>
            <w:tcMar>
              <w:top w:w="0" w:type="auto"/>
              <w:bottom w:w="0" w:type="auto"/>
            </w:tcMar>
          </w:tcPr>
          <w:p w14:paraId="77F05B76" w14:textId="77777777" w:rsidR="007F2982" w:rsidRDefault="007F2982" w:rsidP="00A127A8">
            <w:pPr>
              <w:spacing w:before="225" w:after="225"/>
              <w:jc w:val="both"/>
            </w:pPr>
            <w:r>
              <w:rPr>
                <w:rFonts w:ascii="Arial" w:hAnsi="Arial" w:cs="Arial"/>
                <w:color w:val="000000"/>
                <w:sz w:val="18"/>
                <w:szCs w:val="18"/>
              </w:rPr>
              <w:t>Skrbnik okvirnega sporazuma za naročnika je Barbara Slak Turk, vodja službe za nabavo in skladiščenje</w:t>
            </w:r>
          </w:p>
          <w:p w14:paraId="5AF1B228" w14:textId="77777777" w:rsidR="007F2982" w:rsidRDefault="007F2982" w:rsidP="00A127A8">
            <w:pPr>
              <w:spacing w:before="225" w:after="225"/>
              <w:jc w:val="both"/>
            </w:pPr>
            <w:r>
              <w:rPr>
                <w:rFonts w:ascii="Arial" w:hAnsi="Arial" w:cs="Arial"/>
                <w:color w:val="000000"/>
                <w:sz w:val="18"/>
                <w:szCs w:val="18"/>
              </w:rPr>
              <w:t>Kontaktna oseba s strani stranke je_______________________.</w:t>
            </w:r>
          </w:p>
        </w:tc>
      </w:tr>
    </w:tbl>
    <w:p w14:paraId="62A84E64" w14:textId="77777777" w:rsidR="007F2982" w:rsidRDefault="007F2982" w:rsidP="007F2982">
      <w:pPr>
        <w:spacing w:before="225" w:after="225" w:line="240" w:lineRule="auto"/>
        <w:jc w:val="both"/>
      </w:pPr>
      <w:r>
        <w:rPr>
          <w:rFonts w:ascii="Arial" w:hAnsi="Arial" w:cs="Arial"/>
          <w:b/>
          <w:bCs/>
          <w:color w:val="000000"/>
          <w:sz w:val="18"/>
          <w:szCs w:val="18"/>
        </w:rPr>
        <w:t>X. ZAVAROVANJE OBVEZNOSTI</w:t>
      </w:r>
    </w:p>
    <w:p w14:paraId="6DD431B6" w14:textId="77777777" w:rsidR="007F2982" w:rsidRDefault="007F2982" w:rsidP="007F298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7F2982" w14:paraId="16ACF80A" w14:textId="77777777" w:rsidTr="00A127A8">
        <w:tc>
          <w:tcPr>
            <w:tcW w:w="0" w:type="auto"/>
            <w:tcMar>
              <w:top w:w="0" w:type="auto"/>
              <w:bottom w:w="0" w:type="auto"/>
            </w:tcMar>
          </w:tcPr>
          <w:p w14:paraId="0083F5BA" w14:textId="77777777" w:rsidR="007F2982" w:rsidRDefault="007F2982" w:rsidP="00A127A8">
            <w:pPr>
              <w:spacing w:before="225" w:after="225"/>
              <w:jc w:val="both"/>
            </w:pPr>
            <w:r>
              <w:rPr>
                <w:rFonts w:ascii="Arial" w:hAnsi="Arial" w:cs="Arial"/>
                <w:color w:val="000000"/>
                <w:sz w:val="18"/>
                <w:szCs w:val="18"/>
              </w:rPr>
              <w:t>Izbrani ponudniki - stranke bodo morali po sklenitvi kupoprodajne pogodbe za posamezno obdobje, kot instrument zavarovanja predložiti naročniku (glede na pogodbeno vrednost) ustrezno zavarovanje za dobro izvedbo pogodbenih obveznosti z veljavnostjo do izteka veljavnosti pogodbe za posamezno obdobje.</w:t>
            </w:r>
          </w:p>
          <w:p w14:paraId="6176958B" w14:textId="77777777" w:rsidR="007F2982" w:rsidRDefault="007F2982" w:rsidP="00A127A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8241"/>
            </w:tblGrid>
            <w:tr w:rsidR="007F2982" w14:paraId="7BDA1D25" w14:textId="77777777" w:rsidTr="00A127A8">
              <w:tc>
                <w:tcPr>
                  <w:tcW w:w="0" w:type="auto"/>
                  <w:tcMar>
                    <w:top w:w="0" w:type="auto"/>
                    <w:bottom w:w="0" w:type="auto"/>
                  </w:tcMar>
                </w:tcPr>
                <w:p w14:paraId="1D53DF73" w14:textId="77777777" w:rsidR="007F2982" w:rsidRDefault="007F2982" w:rsidP="007F2982">
                  <w:pPr>
                    <w:numPr>
                      <w:ilvl w:val="0"/>
                      <w:numId w:val="3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35AFF793" w14:textId="77777777" w:rsidR="007F2982" w:rsidRDefault="007F2982" w:rsidP="007F2982">
                  <w:pPr>
                    <w:numPr>
                      <w:ilvl w:val="0"/>
                      <w:numId w:val="3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3AB9901B" w14:textId="77777777" w:rsidR="007F2982" w:rsidRDefault="007F2982" w:rsidP="007F2982">
                  <w:pPr>
                    <w:numPr>
                      <w:ilvl w:val="0"/>
                      <w:numId w:val="36"/>
                    </w:numPr>
                    <w:jc w:val="both"/>
                    <w:rPr>
                      <w:rFonts w:ascii="Arial" w:hAnsi="Arial" w:cs="Arial"/>
                      <w:color w:val="000000"/>
                      <w:sz w:val="18"/>
                      <w:szCs w:val="18"/>
                    </w:rPr>
                  </w:pPr>
                  <w:r>
                    <w:rPr>
                      <w:rFonts w:ascii="Arial" w:hAnsi="Arial" w:cs="Arial"/>
                      <w:color w:val="000000"/>
                      <w:sz w:val="18"/>
                      <w:szCs w:val="18"/>
                    </w:rPr>
                    <w:t>dobavitelj/stranka večkrat ne bo upošteval opozoril naročnika v zvezi z izvajanjem pogodbe.</w:t>
                  </w:r>
                </w:p>
              </w:tc>
            </w:tr>
          </w:tbl>
          <w:p w14:paraId="799CFD43" w14:textId="77777777" w:rsidR="007F2982" w:rsidRDefault="007F2982" w:rsidP="00A127A8"/>
        </w:tc>
      </w:tr>
    </w:tbl>
    <w:p w14:paraId="04B4657D" w14:textId="77777777" w:rsidR="007F2982" w:rsidRDefault="007F2982" w:rsidP="007F2982">
      <w:pPr>
        <w:spacing w:before="225" w:after="225" w:line="240" w:lineRule="auto"/>
        <w:jc w:val="both"/>
      </w:pPr>
      <w:r>
        <w:rPr>
          <w:rFonts w:ascii="Arial" w:hAnsi="Arial" w:cs="Arial"/>
          <w:b/>
          <w:bCs/>
          <w:color w:val="000000"/>
          <w:sz w:val="18"/>
          <w:szCs w:val="18"/>
        </w:rPr>
        <w:t>XI. IZKLJUČITEV IZ SPORAZUMA</w:t>
      </w:r>
    </w:p>
    <w:p w14:paraId="17A61553" w14:textId="77777777" w:rsidR="007F2982" w:rsidRDefault="007F2982" w:rsidP="007F2982">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7F2982" w14:paraId="5C8AE914" w14:textId="77777777" w:rsidTr="00A127A8">
        <w:tc>
          <w:tcPr>
            <w:tcW w:w="0" w:type="auto"/>
            <w:tcMar>
              <w:top w:w="0" w:type="auto"/>
              <w:bottom w:w="0" w:type="auto"/>
            </w:tcMar>
          </w:tcPr>
          <w:p w14:paraId="598CCB5F" w14:textId="77777777" w:rsidR="007F2982" w:rsidRDefault="007F2982" w:rsidP="00A127A8">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962DA86" w14:textId="77777777" w:rsidR="007F2982" w:rsidRDefault="007F2982" w:rsidP="00A127A8">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7F2982" w14:paraId="202CC8B2" w14:textId="77777777" w:rsidTr="00A127A8">
              <w:tc>
                <w:tcPr>
                  <w:tcW w:w="0" w:type="auto"/>
                  <w:tcMar>
                    <w:top w:w="0" w:type="auto"/>
                    <w:bottom w:w="0" w:type="auto"/>
                  </w:tcMar>
                </w:tcPr>
                <w:p w14:paraId="30660672" w14:textId="77777777" w:rsidR="007F2982" w:rsidRDefault="007F2982" w:rsidP="007F2982">
                  <w:pPr>
                    <w:numPr>
                      <w:ilvl w:val="0"/>
                      <w:numId w:val="37"/>
                    </w:numPr>
                    <w:jc w:val="both"/>
                    <w:rPr>
                      <w:rFonts w:ascii="Arial" w:hAnsi="Arial" w:cs="Arial"/>
                      <w:color w:val="000000"/>
                      <w:sz w:val="18"/>
                      <w:szCs w:val="18"/>
                    </w:rPr>
                  </w:pPr>
                  <w:r>
                    <w:rPr>
                      <w:rFonts w:ascii="Arial" w:hAnsi="Arial" w:cs="Arial"/>
                      <w:color w:val="000000"/>
                      <w:sz w:val="18"/>
                      <w:szCs w:val="18"/>
                    </w:rPr>
                    <w:t>neutemeljeno zavrne naročilo,</w:t>
                  </w:r>
                </w:p>
                <w:p w14:paraId="55120CFE" w14:textId="77777777" w:rsidR="007F2982" w:rsidRDefault="007F2982" w:rsidP="007F2982">
                  <w:pPr>
                    <w:numPr>
                      <w:ilvl w:val="0"/>
                      <w:numId w:val="37"/>
                    </w:numPr>
                    <w:jc w:val="both"/>
                    <w:rPr>
                      <w:rFonts w:ascii="Arial" w:hAnsi="Arial" w:cs="Arial"/>
                      <w:color w:val="000000"/>
                      <w:sz w:val="18"/>
                      <w:szCs w:val="18"/>
                    </w:rPr>
                  </w:pPr>
                  <w:r>
                    <w:rPr>
                      <w:rFonts w:ascii="Arial" w:hAnsi="Arial" w:cs="Arial"/>
                      <w:color w:val="000000"/>
                      <w:sz w:val="18"/>
                      <w:szCs w:val="18"/>
                    </w:rPr>
                    <w:lastRenderedPageBreak/>
                    <w:t>zamuja z izvedbo naročila,</w:t>
                  </w:r>
                </w:p>
                <w:p w14:paraId="3089545A" w14:textId="77777777" w:rsidR="007F2982" w:rsidRDefault="007F2982" w:rsidP="007F2982">
                  <w:pPr>
                    <w:numPr>
                      <w:ilvl w:val="0"/>
                      <w:numId w:val="37"/>
                    </w:numPr>
                    <w:jc w:val="both"/>
                    <w:rPr>
                      <w:rFonts w:ascii="Arial" w:hAnsi="Arial" w:cs="Arial"/>
                      <w:color w:val="000000"/>
                      <w:sz w:val="18"/>
                      <w:szCs w:val="18"/>
                    </w:rPr>
                  </w:pPr>
                  <w:r>
                    <w:rPr>
                      <w:rFonts w:ascii="Arial" w:hAnsi="Arial" w:cs="Arial"/>
                      <w:color w:val="000000"/>
                      <w:sz w:val="18"/>
                      <w:szCs w:val="18"/>
                    </w:rPr>
                    <w:t>nekvalitetno izvaja naročila, </w:t>
                  </w:r>
                </w:p>
                <w:p w14:paraId="1F75BFA3" w14:textId="77777777" w:rsidR="007F2982" w:rsidRDefault="007F2982" w:rsidP="007F2982">
                  <w:pPr>
                    <w:numPr>
                      <w:ilvl w:val="0"/>
                      <w:numId w:val="37"/>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034599E0" w14:textId="77777777" w:rsidR="007F2982" w:rsidRDefault="007F2982" w:rsidP="007F2982">
                  <w:pPr>
                    <w:numPr>
                      <w:ilvl w:val="0"/>
                      <w:numId w:val="37"/>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tc>
            </w:tr>
          </w:tbl>
          <w:p w14:paraId="711C0F7C" w14:textId="77777777" w:rsidR="007F2982" w:rsidRDefault="007F2982" w:rsidP="00A127A8"/>
        </w:tc>
      </w:tr>
    </w:tbl>
    <w:p w14:paraId="581C86CC" w14:textId="77777777" w:rsidR="007F2982" w:rsidRDefault="007F2982" w:rsidP="007F2982">
      <w:pPr>
        <w:spacing w:after="0" w:line="240" w:lineRule="auto"/>
        <w:jc w:val="center"/>
      </w:pPr>
      <w:r>
        <w:rPr>
          <w:rFonts w:ascii="Arial" w:hAnsi="Arial" w:cs="Arial"/>
          <w:b/>
          <w:bCs/>
          <w:color w:val="000000"/>
          <w:sz w:val="18"/>
          <w:szCs w:val="18"/>
        </w:rPr>
        <w:lastRenderedPageBreak/>
        <w:t>23. člen</w:t>
      </w:r>
    </w:p>
    <w:tbl>
      <w:tblPr>
        <w:tblStyle w:val="NormalTablePHPDOCX"/>
        <w:tblW w:w="0" w:type="auto"/>
        <w:tblInd w:w="108" w:type="dxa"/>
        <w:tblLook w:val="04A0" w:firstRow="1" w:lastRow="0" w:firstColumn="1" w:lastColumn="0" w:noHBand="0" w:noVBand="1"/>
      </w:tblPr>
      <w:tblGrid>
        <w:gridCol w:w="8962"/>
      </w:tblGrid>
      <w:tr w:rsidR="007F2982" w14:paraId="52913029" w14:textId="77777777" w:rsidTr="00A127A8">
        <w:tc>
          <w:tcPr>
            <w:tcW w:w="0" w:type="auto"/>
            <w:tcMar>
              <w:top w:w="0" w:type="auto"/>
              <w:bottom w:w="0" w:type="auto"/>
            </w:tcMar>
          </w:tcPr>
          <w:p w14:paraId="596C147A" w14:textId="77777777" w:rsidR="007F2982" w:rsidRDefault="007F2982" w:rsidP="00A127A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225A7A64" w14:textId="77777777" w:rsidR="007F2982" w:rsidRDefault="007F2982" w:rsidP="00A127A8">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7F2982" w14:paraId="3A7F5ACD" w14:textId="77777777" w:rsidTr="00A127A8">
              <w:tc>
                <w:tcPr>
                  <w:tcW w:w="0" w:type="auto"/>
                  <w:tcMar>
                    <w:top w:w="0" w:type="auto"/>
                    <w:bottom w:w="0" w:type="auto"/>
                  </w:tcMar>
                </w:tcPr>
                <w:p w14:paraId="041621A7" w14:textId="77777777" w:rsidR="007F2982" w:rsidRDefault="007F2982" w:rsidP="007F2982">
                  <w:pPr>
                    <w:numPr>
                      <w:ilvl w:val="0"/>
                      <w:numId w:val="3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015B68B" w14:textId="77777777" w:rsidR="007F2982" w:rsidRDefault="007F2982" w:rsidP="007F2982">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3C08D926" w14:textId="77777777" w:rsidR="007F2982" w:rsidRDefault="007F2982" w:rsidP="007F2982">
                  <w:pPr>
                    <w:numPr>
                      <w:ilvl w:val="0"/>
                      <w:numId w:val="38"/>
                    </w:numPr>
                    <w:jc w:val="both"/>
                    <w:rPr>
                      <w:rFonts w:ascii="Arial" w:hAnsi="Arial" w:cs="Arial"/>
                      <w:color w:val="000000"/>
                      <w:sz w:val="18"/>
                      <w:szCs w:val="18"/>
                    </w:rPr>
                  </w:pPr>
                  <w:r>
                    <w:rPr>
                      <w:rFonts w:ascii="Arial" w:hAnsi="Arial" w:cs="Arial"/>
                      <w:color w:val="000000"/>
                      <w:sz w:val="18"/>
                      <w:szCs w:val="18"/>
                    </w:rPr>
                    <w:t>izvajalec po svoji krivdi kasni z izvajanjem sporazuma, oziroma če ne dosega pogodbeno dogovorjene kvalitete in standardov in je ne more vzpostaviti niti v naknadno dogovorjenem roku, ki mu ga določi naročnik.</w:t>
                  </w:r>
                </w:p>
              </w:tc>
            </w:tr>
          </w:tbl>
          <w:p w14:paraId="42CB35B3" w14:textId="77777777" w:rsidR="007F2982" w:rsidRDefault="007F2982" w:rsidP="00A127A8"/>
          <w:p w14:paraId="08D7FBF5" w14:textId="77777777" w:rsidR="007F2982" w:rsidRDefault="007F2982" w:rsidP="00A127A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F2982" w14:paraId="122FFC50" w14:textId="77777777" w:rsidTr="00A127A8">
              <w:tc>
                <w:tcPr>
                  <w:tcW w:w="0" w:type="auto"/>
                  <w:tcMar>
                    <w:top w:w="0" w:type="auto"/>
                    <w:bottom w:w="0" w:type="auto"/>
                  </w:tcMar>
                </w:tcPr>
                <w:p w14:paraId="60E99701" w14:textId="77777777" w:rsidR="007F2982" w:rsidRDefault="007F2982" w:rsidP="007F2982">
                  <w:pPr>
                    <w:numPr>
                      <w:ilvl w:val="0"/>
                      <w:numId w:val="3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C52F99F" w14:textId="77777777" w:rsidR="007F2982" w:rsidRDefault="007F2982" w:rsidP="007F2982">
                  <w:pPr>
                    <w:numPr>
                      <w:ilvl w:val="0"/>
                      <w:numId w:val="3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63F370F" w14:textId="77777777" w:rsidR="007F2982" w:rsidRDefault="007F2982" w:rsidP="007F2982">
                  <w:pPr>
                    <w:numPr>
                      <w:ilvl w:val="0"/>
                      <w:numId w:val="3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5EF55F0" w14:textId="77777777" w:rsidR="007F2982" w:rsidRDefault="007F2982" w:rsidP="00A127A8"/>
          <w:p w14:paraId="59C0BFF6" w14:textId="77777777" w:rsidR="007F2982" w:rsidRDefault="007F2982" w:rsidP="00A127A8">
            <w:pPr>
              <w:spacing w:before="225" w:after="225"/>
              <w:jc w:val="both"/>
            </w:pPr>
            <w:r>
              <w:rPr>
                <w:rFonts w:ascii="Arial" w:hAnsi="Arial" w:cs="Arial"/>
                <w:color w:val="000000"/>
                <w:sz w:val="18"/>
                <w:szCs w:val="18"/>
              </w:rPr>
              <w:t>Odstop od pogodbe učinkuje z dnem, ko izvajalec prejme pisno izjavo naročnika o odstopu.</w:t>
            </w:r>
          </w:p>
        </w:tc>
      </w:tr>
    </w:tbl>
    <w:p w14:paraId="26F16F09" w14:textId="77777777" w:rsidR="007F2982" w:rsidRDefault="007F2982" w:rsidP="007F2982">
      <w:pPr>
        <w:spacing w:before="225" w:after="225" w:line="240" w:lineRule="auto"/>
        <w:jc w:val="both"/>
      </w:pPr>
      <w:r>
        <w:rPr>
          <w:rFonts w:ascii="Arial" w:hAnsi="Arial" w:cs="Arial"/>
          <w:b/>
          <w:bCs/>
          <w:color w:val="000000"/>
          <w:sz w:val="18"/>
          <w:szCs w:val="18"/>
        </w:rPr>
        <w:t>XII. SOCIALNA KLAVZULA</w:t>
      </w:r>
    </w:p>
    <w:p w14:paraId="173D7374" w14:textId="77777777" w:rsidR="007F2982" w:rsidRDefault="007F2982" w:rsidP="007F2982">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7F2982" w14:paraId="2AF5143D" w14:textId="77777777" w:rsidTr="00A127A8">
        <w:tc>
          <w:tcPr>
            <w:tcW w:w="0" w:type="auto"/>
            <w:tcMar>
              <w:top w:w="0" w:type="auto"/>
              <w:bottom w:w="0" w:type="auto"/>
            </w:tcMar>
          </w:tcPr>
          <w:p w14:paraId="2B82F20C" w14:textId="77777777" w:rsidR="007F2982" w:rsidRDefault="007F2982" w:rsidP="00A127A8">
            <w:pPr>
              <w:spacing w:before="225" w:after="225"/>
              <w:jc w:val="both"/>
            </w:pPr>
            <w:r>
              <w:rPr>
                <w:rFonts w:ascii="Arial" w:hAnsi="Arial" w:cs="Arial"/>
                <w:color w:val="000000"/>
                <w:sz w:val="18"/>
                <w:szCs w:val="18"/>
              </w:rPr>
              <w:t>Ta pogodba (ali: okvirni sporazum) je sklenjena pod razveznim pogojem, ki se uresniči v primeru izpolnitve ene od naslednjih okoliščin:</w:t>
            </w:r>
          </w:p>
          <w:tbl>
            <w:tblPr>
              <w:tblStyle w:val="NormalTablePHPDOCX"/>
              <w:tblW w:w="0" w:type="auto"/>
              <w:tblLook w:val="04A0" w:firstRow="1" w:lastRow="0" w:firstColumn="1" w:lastColumn="0" w:noHBand="0" w:noVBand="1"/>
            </w:tblPr>
            <w:tblGrid>
              <w:gridCol w:w="8746"/>
            </w:tblGrid>
            <w:tr w:rsidR="007F2982" w14:paraId="599294AD" w14:textId="77777777" w:rsidTr="00A127A8">
              <w:tc>
                <w:tcPr>
                  <w:tcW w:w="0" w:type="auto"/>
                  <w:tcMar>
                    <w:top w:w="0" w:type="auto"/>
                    <w:bottom w:w="0" w:type="auto"/>
                  </w:tcMar>
                </w:tcPr>
                <w:p w14:paraId="598C8615" w14:textId="77777777" w:rsidR="007F2982" w:rsidRDefault="007F2982" w:rsidP="007F2982">
                  <w:pPr>
                    <w:numPr>
                      <w:ilvl w:val="0"/>
                      <w:numId w:val="40"/>
                    </w:numPr>
                    <w:jc w:val="both"/>
                    <w:rPr>
                      <w:rFonts w:ascii="Arial" w:hAnsi="Arial" w:cs="Arial"/>
                      <w:color w:val="000000"/>
                      <w:sz w:val="18"/>
                      <w:szCs w:val="18"/>
                    </w:rPr>
                  </w:pPr>
                  <w:r>
                    <w:rPr>
                      <w:rFonts w:ascii="Arial" w:hAnsi="Arial" w:cs="Arial"/>
                      <w:color w:val="000000"/>
                      <w:sz w:val="18"/>
                      <w:szCs w:val="18"/>
                    </w:rPr>
                    <w:t>če bo naročnik seznanjen, da je sodišče s pravnomočno odločitvijo ugotovilo kršitev obveznosti delovne, okoljske ali socialne zakonodaje s strani izvajalca/dobavitelja ali podizvajalca ali</w:t>
                  </w:r>
                </w:p>
                <w:p w14:paraId="7F00B7A8" w14:textId="77777777" w:rsidR="007F2982" w:rsidRDefault="007F2982" w:rsidP="007F2982">
                  <w:pPr>
                    <w:numPr>
                      <w:ilvl w:val="0"/>
                      <w:numId w:val="40"/>
                    </w:numPr>
                    <w:jc w:val="both"/>
                    <w:rPr>
                      <w:rFonts w:ascii="Arial" w:hAnsi="Arial" w:cs="Arial"/>
                      <w:color w:val="000000"/>
                      <w:sz w:val="18"/>
                      <w:szCs w:val="18"/>
                    </w:rPr>
                  </w:pPr>
                  <w:r>
                    <w:rPr>
                      <w:rFonts w:ascii="Arial" w:hAnsi="Arial" w:cs="Arial"/>
                      <w:color w:val="000000"/>
                      <w:sz w:val="18"/>
                      <w:szCs w:val="18"/>
                    </w:rPr>
                    <w:t>če bo naročnik seznanjen, da je pristojni državni organ pri izvajalcu/dobavitelju ali podizvajalcu v času izvajanja pogodbe ugotovil najmanj dve kršitvi v zvezi s:</w:t>
                  </w:r>
                </w:p>
              </w:tc>
            </w:tr>
          </w:tbl>
          <w:p w14:paraId="675E995F" w14:textId="77777777" w:rsidR="007F2982" w:rsidRDefault="007F2982" w:rsidP="00A127A8"/>
          <w:tbl>
            <w:tblPr>
              <w:tblStyle w:val="NormalTablePHPDOCX"/>
              <w:tblW w:w="0" w:type="auto"/>
              <w:tblLook w:val="04A0" w:firstRow="1" w:lastRow="0" w:firstColumn="1" w:lastColumn="0" w:noHBand="0" w:noVBand="1"/>
            </w:tblPr>
            <w:tblGrid>
              <w:gridCol w:w="8746"/>
            </w:tblGrid>
            <w:tr w:rsidR="007F2982" w14:paraId="5FA6D39A" w14:textId="77777777" w:rsidTr="00A127A8">
              <w:tc>
                <w:tcPr>
                  <w:tcW w:w="0" w:type="auto"/>
                  <w:tcMar>
                    <w:top w:w="0" w:type="auto"/>
                    <w:bottom w:w="0" w:type="auto"/>
                  </w:tcMar>
                </w:tcPr>
                <w:p w14:paraId="332EBA43" w14:textId="77777777" w:rsidR="007F2982" w:rsidRDefault="007F2982" w:rsidP="007F2982">
                  <w:pPr>
                    <w:numPr>
                      <w:ilvl w:val="0"/>
                      <w:numId w:val="41"/>
                    </w:numPr>
                    <w:jc w:val="both"/>
                    <w:rPr>
                      <w:rFonts w:ascii="Arial" w:hAnsi="Arial" w:cs="Arial"/>
                      <w:color w:val="000000"/>
                      <w:sz w:val="18"/>
                      <w:szCs w:val="18"/>
                    </w:rPr>
                  </w:pPr>
                  <w:r>
                    <w:rPr>
                      <w:rFonts w:ascii="Arial" w:hAnsi="Arial" w:cs="Arial"/>
                      <w:color w:val="000000"/>
                      <w:sz w:val="18"/>
                      <w:szCs w:val="18"/>
                    </w:rPr>
                    <w:t>plačilom za delo,</w:t>
                  </w:r>
                </w:p>
                <w:p w14:paraId="22AC73A2" w14:textId="77777777" w:rsidR="007F2982" w:rsidRDefault="007F2982" w:rsidP="007F2982">
                  <w:pPr>
                    <w:numPr>
                      <w:ilvl w:val="0"/>
                      <w:numId w:val="41"/>
                    </w:numPr>
                    <w:jc w:val="both"/>
                    <w:rPr>
                      <w:rFonts w:ascii="Arial" w:hAnsi="Arial" w:cs="Arial"/>
                      <w:color w:val="000000"/>
                      <w:sz w:val="18"/>
                      <w:szCs w:val="18"/>
                    </w:rPr>
                  </w:pPr>
                  <w:r>
                    <w:rPr>
                      <w:rFonts w:ascii="Arial" w:hAnsi="Arial" w:cs="Arial"/>
                      <w:color w:val="000000"/>
                      <w:sz w:val="18"/>
                      <w:szCs w:val="18"/>
                    </w:rPr>
                    <w:t>delovnim časom,</w:t>
                  </w:r>
                </w:p>
                <w:p w14:paraId="4CDCD8C8" w14:textId="77777777" w:rsidR="007F2982" w:rsidRDefault="007F2982" w:rsidP="007F2982">
                  <w:pPr>
                    <w:numPr>
                      <w:ilvl w:val="0"/>
                      <w:numId w:val="41"/>
                    </w:numPr>
                    <w:jc w:val="both"/>
                    <w:rPr>
                      <w:rFonts w:ascii="Arial" w:hAnsi="Arial" w:cs="Arial"/>
                      <w:color w:val="000000"/>
                      <w:sz w:val="18"/>
                      <w:szCs w:val="18"/>
                    </w:rPr>
                  </w:pPr>
                  <w:r>
                    <w:rPr>
                      <w:rFonts w:ascii="Arial" w:hAnsi="Arial" w:cs="Arial"/>
                      <w:color w:val="000000"/>
                      <w:sz w:val="18"/>
                      <w:szCs w:val="18"/>
                    </w:rPr>
                    <w:t>počitki,</w:t>
                  </w:r>
                </w:p>
                <w:p w14:paraId="4F753CB5" w14:textId="77777777" w:rsidR="007F2982" w:rsidRDefault="007F2982" w:rsidP="007F2982">
                  <w:pPr>
                    <w:numPr>
                      <w:ilvl w:val="0"/>
                      <w:numId w:val="41"/>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w:t>
                  </w:r>
                </w:p>
              </w:tc>
            </w:tr>
          </w:tbl>
          <w:p w14:paraId="1E10B1B6" w14:textId="77777777" w:rsidR="007F2982" w:rsidRDefault="007F2982" w:rsidP="00A127A8"/>
          <w:p w14:paraId="017E42C7" w14:textId="77777777" w:rsidR="007F2982" w:rsidRDefault="007F2982" w:rsidP="00A127A8">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14:paraId="63D46D7C" w14:textId="77777777" w:rsidR="007F2982" w:rsidRDefault="007F2982" w:rsidP="00A127A8">
            <w:pPr>
              <w:spacing w:before="225" w:after="225"/>
              <w:jc w:val="both"/>
            </w:pPr>
            <w:r>
              <w:rPr>
                <w:rFonts w:ascii="Arial" w:hAnsi="Arial" w:cs="Arial"/>
                <w:color w:val="000000"/>
                <w:sz w:val="18"/>
                <w:szCs w:val="18"/>
              </w:rPr>
              <w:t>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w:t>
            </w:r>
          </w:p>
          <w:p w14:paraId="677919CB" w14:textId="77777777" w:rsidR="007F2982" w:rsidRDefault="007F2982" w:rsidP="00A127A8">
            <w:pPr>
              <w:spacing w:before="225" w:after="225"/>
              <w:jc w:val="both"/>
            </w:pPr>
            <w:r>
              <w:rPr>
                <w:rFonts w:ascii="Arial" w:hAnsi="Arial" w:cs="Arial"/>
                <w:color w:val="000000"/>
                <w:sz w:val="18"/>
                <w:szCs w:val="18"/>
              </w:rPr>
              <w:lastRenderedPageBreak/>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tbl>
            <w:tblPr>
              <w:tblStyle w:val="NormalTablePHPDOCX"/>
              <w:tblW w:w="0" w:type="auto"/>
              <w:tblLook w:val="04A0" w:firstRow="1" w:lastRow="0" w:firstColumn="1" w:lastColumn="0" w:noHBand="0" w:noVBand="1"/>
            </w:tblPr>
            <w:tblGrid>
              <w:gridCol w:w="8746"/>
            </w:tblGrid>
            <w:tr w:rsidR="007F2982" w14:paraId="357FFD30" w14:textId="77777777" w:rsidTr="00A127A8">
              <w:tc>
                <w:tcPr>
                  <w:tcW w:w="0" w:type="auto"/>
                  <w:tcMar>
                    <w:top w:w="0" w:type="auto"/>
                    <w:bottom w:w="0" w:type="auto"/>
                  </w:tcMar>
                </w:tcPr>
                <w:p w14:paraId="2BDF6DB2" w14:textId="77777777" w:rsidR="007F2982" w:rsidRDefault="007F2982" w:rsidP="00A127A8">
                  <w:pPr>
                    <w:spacing w:before="225" w:after="225"/>
                    <w:jc w:val="both"/>
                  </w:pPr>
                  <w:r>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tc>
            </w:tr>
          </w:tbl>
          <w:p w14:paraId="0A20E4C5" w14:textId="77777777" w:rsidR="007F2982" w:rsidRDefault="007F2982" w:rsidP="00A127A8"/>
        </w:tc>
      </w:tr>
    </w:tbl>
    <w:p w14:paraId="17162441" w14:textId="77777777" w:rsidR="007F2982" w:rsidRDefault="007F2982" w:rsidP="007F2982">
      <w:pPr>
        <w:spacing w:before="225" w:after="225" w:line="240" w:lineRule="auto"/>
        <w:jc w:val="both"/>
      </w:pPr>
      <w:r>
        <w:rPr>
          <w:rFonts w:ascii="Arial" w:hAnsi="Arial" w:cs="Arial"/>
          <w:b/>
          <w:bCs/>
          <w:color w:val="000000"/>
          <w:sz w:val="18"/>
          <w:szCs w:val="18"/>
        </w:rPr>
        <w:lastRenderedPageBreak/>
        <w:t>XIII. XIII. REVIZIJSKA SLED</w:t>
      </w:r>
    </w:p>
    <w:p w14:paraId="47799F04" w14:textId="77777777" w:rsidR="007F2982" w:rsidRDefault="007F2982" w:rsidP="007F2982">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7F2982" w14:paraId="125F40B8" w14:textId="77777777" w:rsidTr="00A127A8">
        <w:tc>
          <w:tcPr>
            <w:tcW w:w="0" w:type="auto"/>
            <w:tcMar>
              <w:top w:w="0" w:type="auto"/>
              <w:bottom w:w="0" w:type="auto"/>
            </w:tcMar>
          </w:tcPr>
          <w:p w14:paraId="1FD62848" w14:textId="77777777" w:rsidR="007F2982" w:rsidRDefault="007F2982" w:rsidP="00A127A8">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75D42519" w14:textId="77777777" w:rsidR="007F2982" w:rsidRDefault="007F2982" w:rsidP="00A127A8">
            <w:pPr>
              <w:spacing w:before="225" w:after="225"/>
              <w:jc w:val="both"/>
            </w:pPr>
            <w:r>
              <w:rPr>
                <w:rFonts w:ascii="Arial" w:hAnsi="Arial" w:cs="Arial"/>
                <w:color w:val="000000"/>
                <w:sz w:val="18"/>
                <w:szCs w:val="18"/>
              </w:rPr>
              <w:t>Izvajalec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6A03334" w14:textId="77777777" w:rsidR="007F2982" w:rsidRDefault="007F2982" w:rsidP="00A127A8">
            <w:pPr>
              <w:spacing w:before="225" w:after="225"/>
              <w:jc w:val="both"/>
            </w:pPr>
            <w:r>
              <w:rPr>
                <w:rFonts w:ascii="Arial" w:hAnsi="Arial" w:cs="Arial"/>
                <w:color w:val="000000"/>
                <w:sz w:val="18"/>
                <w:szCs w:val="18"/>
              </w:rPr>
              <w:t>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AD94D4D" w14:textId="77777777" w:rsidR="007F2982" w:rsidRDefault="007F2982" w:rsidP="00A127A8">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D773CAA" w14:textId="77777777" w:rsidR="007F2982" w:rsidRDefault="007F2982" w:rsidP="00A127A8">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B42892A" w14:textId="77777777" w:rsidR="007F2982" w:rsidRDefault="007F2982" w:rsidP="007F2982">
      <w:pPr>
        <w:spacing w:before="225" w:after="225" w:line="240" w:lineRule="auto"/>
        <w:jc w:val="both"/>
      </w:pPr>
      <w:r>
        <w:rPr>
          <w:rFonts w:ascii="Arial" w:hAnsi="Arial" w:cs="Arial"/>
          <w:b/>
          <w:bCs/>
          <w:color w:val="000000"/>
          <w:sz w:val="18"/>
          <w:szCs w:val="18"/>
        </w:rPr>
        <w:t>XIV. KONČNE DOLOČBE</w:t>
      </w:r>
    </w:p>
    <w:p w14:paraId="7295048B" w14:textId="77777777" w:rsidR="007F2982" w:rsidRDefault="007F2982" w:rsidP="007F2982">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7F2982" w14:paraId="14D1CD8A" w14:textId="77777777" w:rsidTr="00A127A8">
        <w:tc>
          <w:tcPr>
            <w:tcW w:w="0" w:type="auto"/>
            <w:tcMar>
              <w:top w:w="0" w:type="auto"/>
              <w:bottom w:w="0" w:type="auto"/>
            </w:tcMar>
          </w:tcPr>
          <w:p w14:paraId="59DC451A" w14:textId="77777777" w:rsidR="007F2982" w:rsidRDefault="007F2982" w:rsidP="00A127A8">
            <w:pPr>
              <w:spacing w:before="225" w:after="225"/>
              <w:jc w:val="both"/>
            </w:pPr>
            <w:r>
              <w:rPr>
                <w:rFonts w:ascii="Arial" w:hAnsi="Arial" w:cs="Arial"/>
                <w:color w:val="000000"/>
                <w:sz w:val="18"/>
                <w:szCs w:val="18"/>
              </w:rPr>
              <w:t>Pogoji tega sporazuma so veljavni za čas trajanja sporazuma.</w:t>
            </w:r>
          </w:p>
          <w:p w14:paraId="7253D2FB" w14:textId="77777777" w:rsidR="007F2982" w:rsidRDefault="007F2982" w:rsidP="00A127A8">
            <w:pPr>
              <w:spacing w:before="225" w:after="225"/>
              <w:jc w:val="both"/>
            </w:pPr>
            <w:r>
              <w:rPr>
                <w:rFonts w:ascii="Arial" w:hAnsi="Arial" w:cs="Arial"/>
                <w:color w:val="000000"/>
                <w:sz w:val="18"/>
                <w:szCs w:val="18"/>
              </w:rPr>
              <w:t>Okvirni sporazum se lahko spremeni ali dopolni s pisnim aneksom, ki ga sprejmeta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FC6DF67" w14:textId="77777777" w:rsidR="007F2982" w:rsidRDefault="007F2982" w:rsidP="007F2982">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7F2982" w14:paraId="0059D65D" w14:textId="77777777" w:rsidTr="00A127A8">
        <w:tc>
          <w:tcPr>
            <w:tcW w:w="0" w:type="auto"/>
            <w:tcMar>
              <w:top w:w="0" w:type="auto"/>
              <w:bottom w:w="0" w:type="auto"/>
            </w:tcMar>
          </w:tcPr>
          <w:p w14:paraId="1B755C12" w14:textId="77777777" w:rsidR="007F2982" w:rsidRDefault="007F2982" w:rsidP="00A127A8">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11816DA1" w14:textId="77777777" w:rsidR="007F2982" w:rsidRDefault="007F2982" w:rsidP="007F2982">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7F2982" w14:paraId="2B995AE1" w14:textId="77777777" w:rsidTr="00A127A8">
        <w:tc>
          <w:tcPr>
            <w:tcW w:w="0" w:type="auto"/>
            <w:tcMar>
              <w:top w:w="0" w:type="auto"/>
              <w:bottom w:w="0" w:type="auto"/>
            </w:tcMar>
          </w:tcPr>
          <w:p w14:paraId="2D5763AD" w14:textId="77777777" w:rsidR="007F2982" w:rsidRDefault="007F2982" w:rsidP="00A127A8">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F2982" w14:paraId="18773655" w14:textId="77777777" w:rsidTr="00A127A8">
              <w:tc>
                <w:tcPr>
                  <w:tcW w:w="0" w:type="auto"/>
                  <w:tcMar>
                    <w:top w:w="0" w:type="auto"/>
                    <w:bottom w:w="0" w:type="auto"/>
                  </w:tcMar>
                </w:tcPr>
                <w:p w14:paraId="0C97AFCF" w14:textId="77777777" w:rsidR="007F2982" w:rsidRDefault="007F2982" w:rsidP="007F2982">
                  <w:pPr>
                    <w:numPr>
                      <w:ilvl w:val="0"/>
                      <w:numId w:val="42"/>
                    </w:numPr>
                    <w:jc w:val="both"/>
                    <w:rPr>
                      <w:rFonts w:ascii="Arial" w:hAnsi="Arial" w:cs="Arial"/>
                      <w:color w:val="000000"/>
                      <w:sz w:val="18"/>
                      <w:szCs w:val="18"/>
                    </w:rPr>
                  </w:pPr>
                  <w:r>
                    <w:rPr>
                      <w:rFonts w:ascii="Arial" w:hAnsi="Arial" w:cs="Arial"/>
                      <w:color w:val="000000"/>
                      <w:sz w:val="18"/>
                      <w:szCs w:val="18"/>
                    </w:rPr>
                    <w:t>pridobitev posla ali</w:t>
                  </w:r>
                </w:p>
                <w:p w14:paraId="32405A96" w14:textId="77777777" w:rsidR="007F2982" w:rsidRDefault="007F2982" w:rsidP="007F2982">
                  <w:pPr>
                    <w:numPr>
                      <w:ilvl w:val="0"/>
                      <w:numId w:val="42"/>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69E003C8" w14:textId="77777777" w:rsidR="007F2982" w:rsidRDefault="007F2982" w:rsidP="007F2982">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51FE00F2" w14:textId="77777777" w:rsidR="007F2982" w:rsidRDefault="007F2982" w:rsidP="007F2982">
                  <w:pPr>
                    <w:numPr>
                      <w:ilvl w:val="0"/>
                      <w:numId w:val="42"/>
                    </w:numPr>
                    <w:jc w:val="both"/>
                    <w:rPr>
                      <w:rFonts w:ascii="Arial" w:hAnsi="Arial" w:cs="Arial"/>
                      <w:color w:val="000000"/>
                      <w:sz w:val="18"/>
                      <w:szCs w:val="18"/>
                    </w:rPr>
                  </w:pPr>
                  <w:r>
                    <w:rPr>
                      <w:rFonts w:ascii="Arial" w:hAnsi="Arial" w:cs="Arial"/>
                      <w:color w:val="000000"/>
                      <w:sz w:val="18"/>
                      <w:szCs w:val="18"/>
                    </w:rPr>
                    <w:lastRenderedPageBreak/>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306C1C5E" w14:textId="77777777" w:rsidR="007F2982" w:rsidRDefault="007F2982" w:rsidP="00A127A8"/>
          <w:p w14:paraId="3E89128C" w14:textId="77777777" w:rsidR="007F2982" w:rsidRDefault="007F2982" w:rsidP="00A127A8">
            <w:pPr>
              <w:spacing w:before="225" w:after="225"/>
              <w:jc w:val="both"/>
            </w:pPr>
            <w:r>
              <w:rPr>
                <w:rFonts w:ascii="Arial" w:hAnsi="Arial" w:cs="Arial"/>
                <w:color w:val="000000"/>
                <w:sz w:val="18"/>
                <w:szCs w:val="18"/>
              </w:rPr>
              <w:t>je ničen.</w:t>
            </w:r>
          </w:p>
        </w:tc>
      </w:tr>
    </w:tbl>
    <w:p w14:paraId="3540314C" w14:textId="77777777" w:rsidR="007F2982" w:rsidRDefault="007F2982" w:rsidP="007F2982">
      <w:pPr>
        <w:spacing w:after="0" w:line="240" w:lineRule="auto"/>
        <w:jc w:val="center"/>
      </w:pPr>
      <w:r>
        <w:rPr>
          <w:rFonts w:ascii="Arial" w:hAnsi="Arial" w:cs="Arial"/>
          <w:b/>
          <w:bCs/>
          <w:color w:val="000000"/>
          <w:sz w:val="18"/>
          <w:szCs w:val="18"/>
        </w:rPr>
        <w:lastRenderedPageBreak/>
        <w:t>29. člen</w:t>
      </w:r>
    </w:p>
    <w:tbl>
      <w:tblPr>
        <w:tblStyle w:val="NormalTablePHPDOCX"/>
        <w:tblW w:w="0" w:type="auto"/>
        <w:tblInd w:w="108" w:type="dxa"/>
        <w:tblLook w:val="04A0" w:firstRow="1" w:lastRow="0" w:firstColumn="1" w:lastColumn="0" w:noHBand="0" w:noVBand="1"/>
      </w:tblPr>
      <w:tblGrid>
        <w:gridCol w:w="8962"/>
      </w:tblGrid>
      <w:tr w:rsidR="007F2982" w14:paraId="4B7CF2C1" w14:textId="77777777" w:rsidTr="00A127A8">
        <w:tc>
          <w:tcPr>
            <w:tcW w:w="0" w:type="auto"/>
            <w:tcMar>
              <w:top w:w="0" w:type="auto"/>
              <w:bottom w:w="0" w:type="auto"/>
            </w:tcMar>
          </w:tcPr>
          <w:p w14:paraId="7AAFF5FD" w14:textId="77777777" w:rsidR="007F2982" w:rsidRDefault="007F2982" w:rsidP="00A127A8">
            <w:pPr>
              <w:spacing w:before="225" w:after="225"/>
              <w:jc w:val="both"/>
            </w:pPr>
            <w:r>
              <w:rPr>
                <w:rFonts w:ascii="Arial" w:hAnsi="Arial" w:cs="Arial"/>
                <w:color w:val="000000"/>
                <w:sz w:val="18"/>
                <w:szCs w:val="18"/>
              </w:rPr>
              <w:t>Morebitne spore iz te pogodbe, ki jih pogodbeni stranki ne bi mogle rešiti sporazumno, rešuje stvarno pristojno sodišče v Novem mestu.</w:t>
            </w:r>
          </w:p>
        </w:tc>
      </w:tr>
    </w:tbl>
    <w:p w14:paraId="1379BC18" w14:textId="77777777" w:rsidR="007F2982" w:rsidRDefault="007F2982" w:rsidP="007F2982">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6269"/>
      </w:tblGrid>
      <w:tr w:rsidR="007F2982" w14:paraId="4AE1D9BD" w14:textId="77777777" w:rsidTr="00A127A8">
        <w:tc>
          <w:tcPr>
            <w:tcW w:w="0" w:type="auto"/>
            <w:tcMar>
              <w:top w:w="0" w:type="auto"/>
              <w:bottom w:w="0" w:type="auto"/>
            </w:tcMar>
          </w:tcPr>
          <w:p w14:paraId="4031A05D" w14:textId="77777777" w:rsidR="007F2982" w:rsidRDefault="007F2982" w:rsidP="00A127A8">
            <w:pPr>
              <w:spacing w:before="225" w:after="225"/>
              <w:jc w:val="both"/>
            </w:pPr>
            <w:r>
              <w:rPr>
                <w:rFonts w:ascii="Arial" w:hAnsi="Arial" w:cs="Arial"/>
                <w:color w:val="000000"/>
                <w:sz w:val="18"/>
                <w:szCs w:val="18"/>
              </w:rPr>
              <w:t>Ta okvirni sporazum stopi v veljavo z dnem podpisa strank tega sporazuma.</w:t>
            </w:r>
          </w:p>
        </w:tc>
      </w:tr>
    </w:tbl>
    <w:p w14:paraId="556B0C37" w14:textId="77777777" w:rsidR="007F2982" w:rsidRDefault="007F2982" w:rsidP="007F2982">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7F2982" w14:paraId="7C9583D4" w14:textId="77777777" w:rsidTr="00A127A8">
        <w:tc>
          <w:tcPr>
            <w:tcW w:w="0" w:type="auto"/>
            <w:tcMar>
              <w:top w:w="0" w:type="auto"/>
              <w:bottom w:w="0" w:type="auto"/>
            </w:tcMar>
          </w:tcPr>
          <w:p w14:paraId="06C06AAF" w14:textId="77777777" w:rsidR="007F2982" w:rsidRDefault="007F2982" w:rsidP="00A127A8">
            <w:pPr>
              <w:spacing w:before="225" w:after="225"/>
              <w:jc w:val="both"/>
            </w:pPr>
            <w:r>
              <w:rPr>
                <w:rFonts w:ascii="Arial" w:hAnsi="Arial" w:cs="Arial"/>
                <w:color w:val="000000"/>
                <w:sz w:val="18"/>
                <w:szCs w:val="18"/>
              </w:rPr>
              <w:t>Okvirni sporazum je enak za vse stranke, vendar je za namen skrajšanja postopka podpisovanja pripravljen tako, da ga stranke podpisujejo ločeno – pripravljen je v dveh izvodih za vsako stranko, od katerih prejme naročnik en (1) izvod  in  vsaka stranka okvirnega sporazuma po en (1) izvod.</w:t>
            </w:r>
          </w:p>
          <w:p w14:paraId="1EC960BE" w14:textId="77777777" w:rsidR="007F2982" w:rsidRDefault="007F2982" w:rsidP="00A127A8">
            <w:pPr>
              <w:spacing w:before="225" w:after="225"/>
              <w:jc w:val="both"/>
            </w:pPr>
            <w:r>
              <w:rPr>
                <w:rFonts w:ascii="Arial" w:hAnsi="Arial" w:cs="Arial"/>
                <w:color w:val="000000"/>
                <w:sz w:val="18"/>
                <w:szCs w:val="18"/>
              </w:rPr>
              <w:t>Ko okvirni sporazum podpišejo vse stranke, bo naročnik kopije zadnjih strani sporazuma, kjer so razvidni podpisi strank, posredoval vsem strankam.</w:t>
            </w:r>
          </w:p>
          <w:p w14:paraId="2E911019" w14:textId="77777777" w:rsidR="007F2982" w:rsidRDefault="007F2982" w:rsidP="00A127A8">
            <w:pPr>
              <w:spacing w:before="225" w:after="225"/>
              <w:jc w:val="both"/>
            </w:pPr>
            <w:r>
              <w:rPr>
                <w:rFonts w:ascii="Arial" w:hAnsi="Arial" w:cs="Arial"/>
                <w:color w:val="000000"/>
                <w:sz w:val="18"/>
                <w:szCs w:val="18"/>
              </w:rPr>
              <w:t>Opombe:</w:t>
            </w:r>
          </w:p>
          <w:p w14:paraId="0E2355F8" w14:textId="77777777" w:rsidR="007F2982" w:rsidRDefault="007F2982" w:rsidP="00A127A8">
            <w:pPr>
              <w:spacing w:before="225" w:after="225"/>
              <w:jc w:val="both"/>
            </w:pPr>
            <w:r>
              <w:rPr>
                <w:rFonts w:ascii="Arial" w:hAnsi="Arial" w:cs="Arial"/>
                <w:color w:val="000000"/>
                <w:sz w:val="18"/>
                <w:szCs w:val="18"/>
              </w:rPr>
              <w:t>Priloge: </w:t>
            </w:r>
          </w:p>
          <w:p w14:paraId="7CA5B81F" w14:textId="77777777" w:rsidR="007F2982" w:rsidRDefault="007F2982" w:rsidP="00A127A8">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p>
        </w:tc>
      </w:tr>
    </w:tbl>
    <w:p w14:paraId="0EEF64EA" w14:textId="77777777" w:rsidR="007F2982" w:rsidRDefault="007F2982" w:rsidP="007F2982">
      <w:pPr>
        <w:spacing w:before="975" w:after="225" w:line="240" w:lineRule="auto"/>
        <w:jc w:val="both"/>
      </w:pPr>
      <w:r>
        <w:rPr>
          <w:rFonts w:ascii="Arial" w:hAnsi="Arial" w:cs="Arial"/>
          <w:color w:val="000000"/>
          <w:sz w:val="18"/>
          <w:szCs w:val="18"/>
        </w:rPr>
        <w:t>V/na ________________, dne ________________</w:t>
      </w:r>
    </w:p>
    <w:p w14:paraId="10FF1318" w14:textId="77777777" w:rsidR="007F2982" w:rsidRDefault="007F2982" w:rsidP="007F2982">
      <w:pPr>
        <w:sectPr w:rsidR="007F2982" w:rsidSect="00D931BF">
          <w:pgSz w:w="11906" w:h="16838"/>
          <w:pgMar w:top="1418" w:right="1418" w:bottom="1418" w:left="1418" w:header="567" w:footer="680" w:gutter="0"/>
          <w:cols w:space="708"/>
          <w:docGrid w:linePitch="360"/>
        </w:sectPr>
      </w:pPr>
    </w:p>
    <w:p w14:paraId="248C2808" w14:textId="77777777" w:rsidR="007F2982" w:rsidRPr="00116091" w:rsidRDefault="007F2982" w:rsidP="007F298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FE88A1B" w14:textId="77777777" w:rsidR="007F2982" w:rsidRDefault="007F2982" w:rsidP="007F2982">
      <w:pPr>
        <w:rPr>
          <w:rFonts w:ascii="Arial" w:hAnsi="Arial" w:cs="Arial"/>
        </w:rPr>
      </w:pPr>
    </w:p>
    <w:p w14:paraId="0707076D" w14:textId="77777777" w:rsidR="007F2982" w:rsidRDefault="007F2982" w:rsidP="007F2982">
      <w:pPr>
        <w:spacing w:before="224" w:after="224" w:line="240" w:lineRule="auto"/>
        <w:jc w:val="center"/>
        <w:outlineLvl w:val="1"/>
      </w:pPr>
      <w:r>
        <w:rPr>
          <w:rFonts w:ascii="Arial" w:hAnsi="Arial" w:cs="Arial"/>
          <w:b/>
          <w:bCs/>
          <w:color w:val="000000"/>
          <w:sz w:val="27"/>
          <w:szCs w:val="27"/>
        </w:rPr>
        <w:t>POGODBA NA PODLAGI OKVIRNEGA SPORAZUMA</w:t>
      </w:r>
    </w:p>
    <w:p w14:paraId="33B49D5E" w14:textId="77777777" w:rsidR="007F2982" w:rsidRDefault="007F2982" w:rsidP="007F2982">
      <w:pPr>
        <w:spacing w:before="225" w:after="225" w:line="240" w:lineRule="auto"/>
        <w:jc w:val="center"/>
      </w:pPr>
      <w:r>
        <w:rPr>
          <w:rFonts w:ascii="Arial" w:hAnsi="Arial" w:cs="Arial"/>
          <w:color w:val="000000"/>
          <w:sz w:val="18"/>
          <w:szCs w:val="18"/>
        </w:rPr>
        <w:t>sklenjena med</w:t>
      </w:r>
    </w:p>
    <w:p w14:paraId="3305DE8A" w14:textId="77777777" w:rsidR="007F2982" w:rsidRDefault="007F2982" w:rsidP="007F298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7F2982" w14:paraId="081D28F9" w14:textId="77777777" w:rsidTr="00A127A8">
        <w:tc>
          <w:tcPr>
            <w:tcW w:w="3300" w:type="dxa"/>
            <w:tcMar>
              <w:top w:w="0" w:type="auto"/>
              <w:bottom w:w="0" w:type="auto"/>
            </w:tcMar>
            <w:vAlign w:val="center"/>
          </w:tcPr>
          <w:p w14:paraId="0337213D" w14:textId="77777777" w:rsidR="007F2982" w:rsidRDefault="007F2982" w:rsidP="00A127A8">
            <w:r>
              <w:rPr>
                <w:rFonts w:ascii="Arial" w:hAnsi="Arial" w:cs="Arial"/>
                <w:color w:val="000000"/>
                <w:position w:val="-2"/>
                <w:sz w:val="18"/>
                <w:szCs w:val="18"/>
              </w:rPr>
              <w:t>Matična številka:</w:t>
            </w:r>
          </w:p>
        </w:tc>
        <w:tc>
          <w:tcPr>
            <w:tcW w:w="0" w:type="auto"/>
            <w:tcMar>
              <w:top w:w="0" w:type="auto"/>
              <w:bottom w:w="0" w:type="auto"/>
            </w:tcMar>
            <w:vAlign w:val="center"/>
          </w:tcPr>
          <w:p w14:paraId="7502D11D" w14:textId="77777777" w:rsidR="007F2982" w:rsidRDefault="007F2982" w:rsidP="00A127A8">
            <w:r>
              <w:rPr>
                <w:rFonts w:ascii="Arial" w:hAnsi="Arial" w:cs="Arial"/>
                <w:color w:val="000000"/>
                <w:position w:val="-2"/>
                <w:sz w:val="18"/>
                <w:szCs w:val="18"/>
              </w:rPr>
              <w:t>5054621000</w:t>
            </w:r>
          </w:p>
        </w:tc>
      </w:tr>
      <w:tr w:rsidR="007F2982" w14:paraId="7FFAEEDC" w14:textId="77777777" w:rsidTr="00A127A8">
        <w:tc>
          <w:tcPr>
            <w:tcW w:w="3300" w:type="dxa"/>
            <w:tcMar>
              <w:top w:w="0" w:type="auto"/>
              <w:bottom w:w="0" w:type="auto"/>
            </w:tcMar>
            <w:vAlign w:val="center"/>
          </w:tcPr>
          <w:p w14:paraId="61B97DFF" w14:textId="77777777" w:rsidR="007F2982" w:rsidRDefault="007F2982" w:rsidP="00A127A8">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2423798D" w14:textId="77777777" w:rsidR="007F2982" w:rsidRDefault="007F2982" w:rsidP="00A127A8">
            <w:r>
              <w:rPr>
                <w:rFonts w:ascii="Arial" w:hAnsi="Arial" w:cs="Arial"/>
                <w:color w:val="000000"/>
                <w:position w:val="-2"/>
                <w:sz w:val="18"/>
                <w:szCs w:val="18"/>
              </w:rPr>
              <w:t>SI 82657106</w:t>
            </w:r>
          </w:p>
        </w:tc>
      </w:tr>
      <w:tr w:rsidR="007F2982" w14:paraId="4A112869" w14:textId="77777777" w:rsidTr="00A127A8">
        <w:tc>
          <w:tcPr>
            <w:tcW w:w="3300" w:type="dxa"/>
            <w:tcMar>
              <w:top w:w="0" w:type="auto"/>
              <w:bottom w:w="0" w:type="auto"/>
            </w:tcMar>
            <w:vAlign w:val="center"/>
          </w:tcPr>
          <w:p w14:paraId="58AA698D" w14:textId="77777777" w:rsidR="007F2982" w:rsidRDefault="007F2982" w:rsidP="00A127A8">
            <w:r>
              <w:rPr>
                <w:rFonts w:ascii="Arial" w:hAnsi="Arial" w:cs="Arial"/>
                <w:color w:val="000000"/>
                <w:position w:val="-2"/>
                <w:sz w:val="18"/>
                <w:szCs w:val="18"/>
              </w:rPr>
              <w:t>Transakcijski račun (TRR):</w:t>
            </w:r>
          </w:p>
        </w:tc>
        <w:tc>
          <w:tcPr>
            <w:tcW w:w="0" w:type="auto"/>
            <w:tcMar>
              <w:top w:w="0" w:type="auto"/>
              <w:bottom w:w="0" w:type="auto"/>
            </w:tcMar>
            <w:vAlign w:val="center"/>
          </w:tcPr>
          <w:p w14:paraId="1CA03B57" w14:textId="77777777" w:rsidR="007F2982" w:rsidRDefault="007F2982" w:rsidP="00A127A8">
            <w:r>
              <w:rPr>
                <w:rFonts w:ascii="Arial" w:hAnsi="Arial" w:cs="Arial"/>
                <w:color w:val="000000"/>
                <w:position w:val="-2"/>
                <w:sz w:val="18"/>
                <w:szCs w:val="18"/>
              </w:rPr>
              <w:t>SI56 0110 0603 0278 379</w:t>
            </w:r>
          </w:p>
        </w:tc>
      </w:tr>
    </w:tbl>
    <w:p w14:paraId="0F4819A4" w14:textId="77777777" w:rsidR="007F2982" w:rsidRDefault="007F2982" w:rsidP="007F2982"/>
    <w:p w14:paraId="5C0C65B8" w14:textId="77777777" w:rsidR="007F2982" w:rsidRDefault="007F2982" w:rsidP="007F2982">
      <w:pPr>
        <w:spacing w:before="225" w:after="225" w:line="240" w:lineRule="auto"/>
        <w:jc w:val="center"/>
      </w:pPr>
      <w:r>
        <w:rPr>
          <w:rFonts w:ascii="Arial" w:hAnsi="Arial" w:cs="Arial"/>
          <w:color w:val="000000"/>
          <w:sz w:val="18"/>
          <w:szCs w:val="18"/>
        </w:rPr>
        <w:t>in</w:t>
      </w:r>
    </w:p>
    <w:p w14:paraId="62A72613" w14:textId="77777777" w:rsidR="007F2982" w:rsidRDefault="007F2982" w:rsidP="007F298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F2982" w14:paraId="6F419EBA" w14:textId="77777777" w:rsidTr="00A127A8">
        <w:tc>
          <w:tcPr>
            <w:tcW w:w="3300" w:type="dxa"/>
            <w:tcMar>
              <w:top w:w="0" w:type="auto"/>
              <w:bottom w:w="0" w:type="auto"/>
            </w:tcMar>
            <w:vAlign w:val="center"/>
          </w:tcPr>
          <w:p w14:paraId="416C85C3" w14:textId="77777777" w:rsidR="007F2982" w:rsidRDefault="007F2982" w:rsidP="00A127A8">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B546207" w14:textId="77777777" w:rsidR="007F2982" w:rsidRDefault="007F2982" w:rsidP="00A127A8">
            <w:r>
              <w:rPr>
                <w:rFonts w:ascii="Arial" w:hAnsi="Arial" w:cs="Arial"/>
                <w:color w:val="000000"/>
                <w:position w:val="-2"/>
                <w:sz w:val="18"/>
                <w:szCs w:val="18"/>
              </w:rPr>
              <w:t> </w:t>
            </w:r>
          </w:p>
        </w:tc>
      </w:tr>
      <w:tr w:rsidR="007F2982" w14:paraId="4F450F81" w14:textId="77777777" w:rsidTr="00A127A8">
        <w:tc>
          <w:tcPr>
            <w:tcW w:w="3300" w:type="dxa"/>
            <w:tcMar>
              <w:top w:w="0" w:type="auto"/>
              <w:bottom w:w="0" w:type="auto"/>
            </w:tcMar>
            <w:vAlign w:val="center"/>
          </w:tcPr>
          <w:p w14:paraId="43732CE6" w14:textId="77777777" w:rsidR="007F2982" w:rsidRDefault="007F2982" w:rsidP="00A127A8">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48E399D" w14:textId="77777777" w:rsidR="007F2982" w:rsidRDefault="007F2982" w:rsidP="00A127A8">
            <w:r>
              <w:rPr>
                <w:rFonts w:ascii="Arial" w:hAnsi="Arial" w:cs="Arial"/>
                <w:color w:val="000000"/>
                <w:position w:val="-2"/>
                <w:sz w:val="18"/>
                <w:szCs w:val="18"/>
              </w:rPr>
              <w:t> </w:t>
            </w:r>
          </w:p>
        </w:tc>
      </w:tr>
      <w:tr w:rsidR="007F2982" w14:paraId="4AE707BD" w14:textId="77777777" w:rsidTr="00A127A8">
        <w:tc>
          <w:tcPr>
            <w:tcW w:w="3300" w:type="dxa"/>
            <w:tcMar>
              <w:top w:w="0" w:type="auto"/>
              <w:bottom w:w="0" w:type="auto"/>
            </w:tcMar>
            <w:vAlign w:val="center"/>
          </w:tcPr>
          <w:p w14:paraId="2770AF0B" w14:textId="77777777" w:rsidR="007F2982" w:rsidRDefault="007F2982" w:rsidP="00A127A8">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8F7F10B" w14:textId="77777777" w:rsidR="007F2982" w:rsidRDefault="007F2982" w:rsidP="00A127A8">
            <w:r>
              <w:rPr>
                <w:rFonts w:ascii="Arial" w:hAnsi="Arial" w:cs="Arial"/>
                <w:color w:val="000000"/>
                <w:position w:val="-2"/>
                <w:sz w:val="18"/>
                <w:szCs w:val="18"/>
              </w:rPr>
              <w:t> </w:t>
            </w:r>
          </w:p>
        </w:tc>
      </w:tr>
    </w:tbl>
    <w:p w14:paraId="1C20C836" w14:textId="77777777" w:rsidR="007F2982" w:rsidRDefault="007F2982" w:rsidP="007F2982">
      <w:pPr>
        <w:spacing w:before="225" w:after="225" w:line="240" w:lineRule="auto"/>
        <w:jc w:val="both"/>
      </w:pPr>
      <w:r>
        <w:rPr>
          <w:rFonts w:ascii="Arial" w:hAnsi="Arial" w:cs="Arial"/>
          <w:color w:val="000000"/>
          <w:sz w:val="18"/>
          <w:szCs w:val="18"/>
        </w:rPr>
        <w:t> </w:t>
      </w:r>
    </w:p>
    <w:p w14:paraId="30AD7E55" w14:textId="77777777" w:rsidR="007F2982" w:rsidRDefault="007F2982" w:rsidP="007F2982">
      <w:pPr>
        <w:spacing w:before="225" w:after="225" w:line="240" w:lineRule="auto"/>
        <w:jc w:val="both"/>
      </w:pPr>
      <w:r>
        <w:rPr>
          <w:rFonts w:ascii="Arial" w:hAnsi="Arial" w:cs="Arial"/>
          <w:b/>
          <w:bCs/>
          <w:color w:val="000000"/>
          <w:sz w:val="18"/>
          <w:szCs w:val="18"/>
        </w:rPr>
        <w:t>I. SPLOŠNE DOLOČBE</w:t>
      </w:r>
    </w:p>
    <w:p w14:paraId="0AD45DFF" w14:textId="77777777" w:rsidR="007F2982" w:rsidRDefault="007F2982" w:rsidP="007F298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7F2982" w14:paraId="387C1EA4" w14:textId="77777777" w:rsidTr="00A127A8">
        <w:tc>
          <w:tcPr>
            <w:tcW w:w="0" w:type="auto"/>
            <w:tcMar>
              <w:top w:w="0" w:type="auto"/>
              <w:bottom w:w="0" w:type="auto"/>
            </w:tcMar>
          </w:tcPr>
          <w:p w14:paraId="1026AE52" w14:textId="77777777" w:rsidR="007F2982" w:rsidRDefault="007F2982" w:rsidP="00A127A8">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___________________, , na osnovi javnega naročila, objavljenega na portalu javnih naročil datum objave……………………….., pod številko objave …………..………. in v Uradnem glasilu EU datum objave ………………..…, pod številko objave …………….………….. .</w:t>
            </w:r>
          </w:p>
          <w:p w14:paraId="36FA397C" w14:textId="77777777" w:rsidR="007F2982" w:rsidRDefault="007F2982" w:rsidP="00A127A8">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smatra kar razpisna dokumentacija), št………………….. z dne………………….. (v nadaljevanju povabilo), pozval vse stranke okvirnega sporazuma k predložitvi ponudb in da je naročnik na podlagi izpolnjene prodajalčeve ponudbe in Predračuna - Seznama razpisanega blaga z dne………………….. (v nadaljevanju: ponudba) na podlagi merila za izbiro ponudb, izbral dobavitelja za dobavo blaga, opredeljenega v Preglednici: »Pregled izbranih ponudb po ponudnikih« za obdobje od…………… do ……………., ki je priloga te kupoprodajne pogodbe (v nadaljevanju: pogodba).</w:t>
            </w:r>
          </w:p>
        </w:tc>
      </w:tr>
    </w:tbl>
    <w:p w14:paraId="0CB05631" w14:textId="77777777" w:rsidR="007F2982" w:rsidRDefault="007F2982" w:rsidP="007F298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7F2982" w14:paraId="3DDE58D7" w14:textId="77777777" w:rsidTr="00A127A8">
        <w:tc>
          <w:tcPr>
            <w:tcW w:w="0" w:type="auto"/>
            <w:tcMar>
              <w:top w:w="0" w:type="auto"/>
              <w:bottom w:w="0" w:type="auto"/>
            </w:tcMar>
          </w:tcPr>
          <w:p w14:paraId="63E75CC2" w14:textId="77777777" w:rsidR="007F2982" w:rsidRDefault="007F2982" w:rsidP="00A127A8">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r>
              <w:rPr>
                <w:rFonts w:ascii="Arial" w:hAnsi="Arial" w:cs="Arial"/>
                <w:color w:val="000000"/>
                <w:sz w:val="18"/>
                <w:szCs w:val="18"/>
              </w:rPr>
              <w:br/>
              <w:t> </w:t>
            </w:r>
            <w:r>
              <w:rPr>
                <w:rFonts w:ascii="Arial" w:hAnsi="Arial" w:cs="Arial"/>
                <w:color w:val="000000"/>
                <w:sz w:val="18"/>
                <w:szCs w:val="18"/>
              </w:rPr>
              <w:br/>
              <w:t>Za razlago veljajo tudi vsi drugi pogoji predmetnega javnega naročila.</w:t>
            </w:r>
          </w:p>
        </w:tc>
      </w:tr>
    </w:tbl>
    <w:p w14:paraId="16030C32" w14:textId="77777777" w:rsidR="007F2982" w:rsidRDefault="007F2982" w:rsidP="007F2982">
      <w:pPr>
        <w:spacing w:before="225" w:after="225" w:line="240" w:lineRule="auto"/>
        <w:jc w:val="both"/>
      </w:pPr>
      <w:r>
        <w:rPr>
          <w:rFonts w:ascii="Arial" w:hAnsi="Arial" w:cs="Arial"/>
          <w:b/>
          <w:bCs/>
          <w:color w:val="000000"/>
          <w:sz w:val="18"/>
          <w:szCs w:val="18"/>
        </w:rPr>
        <w:t>II. PREDMET POGODBE</w:t>
      </w:r>
    </w:p>
    <w:p w14:paraId="0DF796B6" w14:textId="77777777" w:rsidR="007F2982" w:rsidRDefault="007F2982" w:rsidP="007F298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53"/>
      </w:tblGrid>
      <w:tr w:rsidR="007F2982" w14:paraId="29F778FB" w14:textId="77777777" w:rsidTr="00A127A8">
        <w:tc>
          <w:tcPr>
            <w:tcW w:w="0" w:type="auto"/>
            <w:tcMar>
              <w:top w:w="0" w:type="auto"/>
              <w:bottom w:w="0" w:type="auto"/>
            </w:tcMar>
          </w:tcPr>
          <w:p w14:paraId="6E5D6E99" w14:textId="77777777" w:rsidR="007F2982" w:rsidRDefault="007F2982" w:rsidP="00A127A8">
            <w:pPr>
              <w:spacing w:before="225" w:after="225"/>
              <w:jc w:val="both"/>
            </w:pPr>
            <w:r>
              <w:rPr>
                <w:rFonts w:ascii="Arial" w:hAnsi="Arial" w:cs="Arial"/>
                <w:color w:val="000000"/>
                <w:sz w:val="18"/>
                <w:szCs w:val="18"/>
              </w:rPr>
              <w:t>Predmet te pogodbe je dobava blaga:</w:t>
            </w:r>
          </w:p>
          <w:p w14:paraId="1168E36A" w14:textId="77777777" w:rsidR="007F2982" w:rsidRDefault="007F2982" w:rsidP="00A127A8">
            <w:pPr>
              <w:spacing w:before="225" w:after="225"/>
              <w:jc w:val="both"/>
            </w:pPr>
            <w:r>
              <w:rPr>
                <w:rFonts w:ascii="Arial" w:hAnsi="Arial" w:cs="Arial"/>
                <w:color w:val="000000"/>
                <w:sz w:val="18"/>
                <w:szCs w:val="18"/>
              </w:rPr>
              <w:lastRenderedPageBreak/>
              <w:t>______________________________________</w:t>
            </w:r>
          </w:p>
          <w:p w14:paraId="7FE9087C" w14:textId="77777777" w:rsidR="007F2982" w:rsidRDefault="007F2982" w:rsidP="00A127A8">
            <w:pPr>
              <w:spacing w:before="225" w:after="225"/>
              <w:jc w:val="both"/>
            </w:pPr>
            <w:r>
              <w:rPr>
                <w:rFonts w:ascii="Arial" w:hAnsi="Arial" w:cs="Arial"/>
                <w:color w:val="000000"/>
                <w:sz w:val="18"/>
                <w:szCs w:val="18"/>
              </w:rPr>
              <w:t>Pogodbeno blago je razvidno iz Preglednice: »Pregled izbranih ponudb ponudnika«, ki je v prilogi te pogodbe.</w:t>
            </w:r>
          </w:p>
        </w:tc>
      </w:tr>
    </w:tbl>
    <w:p w14:paraId="15E8F972" w14:textId="77777777" w:rsidR="007F2982" w:rsidRDefault="007F2982" w:rsidP="007F2982">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7F2982" w14:paraId="4772B253" w14:textId="77777777" w:rsidTr="00A127A8">
        <w:tc>
          <w:tcPr>
            <w:tcW w:w="0" w:type="auto"/>
            <w:tcMar>
              <w:top w:w="0" w:type="auto"/>
              <w:bottom w:w="0" w:type="auto"/>
            </w:tcMar>
          </w:tcPr>
          <w:p w14:paraId="25B65019" w14:textId="77777777" w:rsidR="007F2982" w:rsidRDefault="007F2982" w:rsidP="00A127A8">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pogodbenem obdobju, nabavljal le tiste vrste in količine blaga iz Predračuna – Seznama razpisanega blaga, ki jih bo v obdobju dejansko potreboval. </w:t>
            </w:r>
          </w:p>
          <w:p w14:paraId="5E2BA612" w14:textId="77777777" w:rsidR="007F2982" w:rsidRDefault="007F2982" w:rsidP="00A127A8">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14:paraId="4B8EFC52" w14:textId="77777777" w:rsidR="007F2982" w:rsidRDefault="007F2982" w:rsidP="00A127A8">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r>
              <w:rPr>
                <w:rFonts w:ascii="Arial" w:hAnsi="Arial" w:cs="Arial"/>
                <w:color w:val="000000"/>
                <w:sz w:val="18"/>
                <w:szCs w:val="18"/>
              </w:rPr>
              <w:b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tc>
      </w:tr>
    </w:tbl>
    <w:p w14:paraId="16300082" w14:textId="77777777" w:rsidR="007F2982" w:rsidRDefault="007F2982" w:rsidP="007F2982">
      <w:pPr>
        <w:spacing w:before="225" w:after="225" w:line="240" w:lineRule="auto"/>
        <w:jc w:val="both"/>
      </w:pPr>
      <w:r>
        <w:rPr>
          <w:rFonts w:ascii="Arial" w:hAnsi="Arial" w:cs="Arial"/>
          <w:b/>
          <w:bCs/>
          <w:color w:val="000000"/>
          <w:sz w:val="18"/>
          <w:szCs w:val="18"/>
        </w:rPr>
        <w:t>III. POGODBENA VREDNOST IN PLAČILNI POGOJI</w:t>
      </w:r>
    </w:p>
    <w:p w14:paraId="4A903359" w14:textId="77777777" w:rsidR="007F2982" w:rsidRDefault="007F2982" w:rsidP="007F2982">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7F2982" w14:paraId="51F96F67" w14:textId="77777777" w:rsidTr="00A127A8">
        <w:tc>
          <w:tcPr>
            <w:tcW w:w="0" w:type="auto"/>
            <w:tcMar>
              <w:top w:w="0" w:type="auto"/>
              <w:bottom w:w="0" w:type="auto"/>
            </w:tcMar>
          </w:tcPr>
          <w:p w14:paraId="190EB90C" w14:textId="77777777" w:rsidR="007F2982" w:rsidRDefault="007F2982" w:rsidP="00A127A8">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14:paraId="64DDC16C" w14:textId="77777777" w:rsidR="007F2982" w:rsidRDefault="007F2982" w:rsidP="00A127A8">
            <w:pPr>
              <w:spacing w:before="225" w:after="225"/>
              <w:jc w:val="both"/>
            </w:pPr>
            <w:r>
              <w:rPr>
                <w:rFonts w:ascii="Arial" w:hAnsi="Arial" w:cs="Arial"/>
                <w:color w:val="000000"/>
                <w:sz w:val="18"/>
                <w:szCs w:val="18"/>
              </w:rPr>
              <w:t>V času trajanja te pogodbe bo naročnik od dobavitelja kupoval posamezne vrste blaga po cenah iz ponudbe.</w:t>
            </w:r>
          </w:p>
          <w:p w14:paraId="2A5231B0" w14:textId="77777777" w:rsidR="007F2982" w:rsidRDefault="007F2982" w:rsidP="00A127A8">
            <w:pPr>
              <w:spacing w:before="225" w:after="225"/>
              <w:jc w:val="both"/>
            </w:pPr>
            <w:r>
              <w:rPr>
                <w:rFonts w:ascii="Arial" w:hAnsi="Arial" w:cs="Arial"/>
                <w:color w:val="000000"/>
                <w:sz w:val="18"/>
                <w:szCs w:val="18"/>
              </w:rPr>
              <w:t>Cene za blago iz posameznega sklopa/podsklopa, določene v ponudnikovih Predračunih - Seznamih razpisanega blaga so fiksne za čas trajanja posameznega obdobja. </w:t>
            </w:r>
          </w:p>
          <w:p w14:paraId="2E490488" w14:textId="77777777" w:rsidR="007F2982" w:rsidRDefault="007F2982" w:rsidP="00A127A8">
            <w:pPr>
              <w:spacing w:before="225" w:after="225"/>
              <w:jc w:val="both"/>
            </w:pPr>
            <w:r>
              <w:rPr>
                <w:rFonts w:ascii="Arial" w:hAnsi="Arial" w:cs="Arial"/>
                <w:color w:val="000000"/>
                <w:sz w:val="18"/>
                <w:szCs w:val="18"/>
              </w:rPr>
              <w:t>Cene v Predračunih - Seznamih razpisanega blaga so izražene v evrih. V ceni so zajeti vsi stroški (dobave blaga, špediterski stroški, prevozni, carinski ter vsi morebitni drugi stroški), vsi popusti in rabati ter davek na dodano vrednost. Cene veljajo ddp skladišča naročnika razloženo.</w:t>
            </w:r>
          </w:p>
          <w:p w14:paraId="423F95D8" w14:textId="77777777" w:rsidR="007F2982" w:rsidRDefault="007F2982" w:rsidP="00A127A8">
            <w:pPr>
              <w:spacing w:before="225" w:after="225"/>
              <w:jc w:val="both"/>
            </w:pPr>
            <w:r>
              <w:rPr>
                <w:rFonts w:ascii="Arial" w:hAnsi="Arial" w:cs="Arial"/>
                <w:color w:val="000000"/>
                <w:sz w:val="18"/>
                <w:szCs w:val="18"/>
              </w:rPr>
              <w:t>V primeru spremembe zakona, ki ureja davek na dodano vrednost, s katerim se spremeni davčna stopnja za blago iz posameznega sklopa iz ponudbe v času trajanja pogodbe, se lahko cene iz ponudbe korigirajo izključno v višini nastale davčne spremembe.</w:t>
            </w:r>
          </w:p>
          <w:p w14:paraId="1C646167" w14:textId="77777777" w:rsidR="007F2982" w:rsidRDefault="007F2982" w:rsidP="00A127A8">
            <w:pPr>
              <w:spacing w:before="225" w:after="225"/>
              <w:jc w:val="both"/>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tc>
      </w:tr>
    </w:tbl>
    <w:p w14:paraId="6933AB17" w14:textId="77777777" w:rsidR="007F2982" w:rsidRDefault="007F2982" w:rsidP="007F2982">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7F2982" w14:paraId="2C647983" w14:textId="77777777" w:rsidTr="00A127A8">
        <w:tc>
          <w:tcPr>
            <w:tcW w:w="0" w:type="auto"/>
            <w:tcMar>
              <w:top w:w="0" w:type="auto"/>
              <w:bottom w:w="0" w:type="auto"/>
            </w:tcMar>
          </w:tcPr>
          <w:p w14:paraId="7E37880A" w14:textId="77777777" w:rsidR="007F2982" w:rsidRDefault="007F2982" w:rsidP="00A127A8">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14:paraId="336ADD0C" w14:textId="77777777" w:rsidR="007F2982" w:rsidRDefault="007F2982" w:rsidP="00A127A8">
            <w:pPr>
              <w:spacing w:before="225" w:after="225"/>
              <w:jc w:val="both"/>
            </w:pPr>
            <w:r>
              <w:rPr>
                <w:rFonts w:ascii="Arial" w:hAnsi="Arial" w:cs="Arial"/>
                <w:color w:val="000000"/>
                <w:sz w:val="18"/>
                <w:szCs w:val="18"/>
              </w:rPr>
              <w:t>Račun mora, poleg obveznih podatkov, vsebovati še:</w:t>
            </w:r>
          </w:p>
          <w:p w14:paraId="25AEE11D" w14:textId="77777777" w:rsidR="007F2982" w:rsidRDefault="007F2982" w:rsidP="00A127A8">
            <w:pPr>
              <w:spacing w:before="225" w:after="225"/>
              <w:jc w:val="both"/>
            </w:pPr>
            <w:r>
              <w:rPr>
                <w:rFonts w:ascii="Arial" w:hAnsi="Arial" w:cs="Arial"/>
                <w:color w:val="000000"/>
                <w:sz w:val="18"/>
                <w:szCs w:val="18"/>
              </w:rPr>
              <w:t>- navedbo lokacije kamor je bilo blago dostavljeno, </w:t>
            </w:r>
          </w:p>
          <w:p w14:paraId="40FEE183" w14:textId="77777777" w:rsidR="007F2982" w:rsidRDefault="007F2982" w:rsidP="00A127A8">
            <w:pPr>
              <w:spacing w:before="225" w:after="225"/>
              <w:jc w:val="both"/>
            </w:pPr>
            <w:r>
              <w:rPr>
                <w:rFonts w:ascii="Arial" w:hAnsi="Arial" w:cs="Arial"/>
                <w:color w:val="000000"/>
                <w:sz w:val="18"/>
                <w:szCs w:val="18"/>
              </w:rPr>
              <w:t>- številko naročila in datum naročila,</w:t>
            </w:r>
          </w:p>
          <w:p w14:paraId="0D1E3F7A" w14:textId="77777777" w:rsidR="007F2982" w:rsidRDefault="007F2982" w:rsidP="00A127A8">
            <w:pPr>
              <w:spacing w:before="225" w:after="225"/>
              <w:jc w:val="both"/>
            </w:pPr>
            <w:r>
              <w:rPr>
                <w:rFonts w:ascii="Arial" w:hAnsi="Arial" w:cs="Arial"/>
                <w:color w:val="000000"/>
                <w:sz w:val="18"/>
                <w:szCs w:val="18"/>
              </w:rPr>
              <w:t>- specifikacijo dobavljenega blaga</w:t>
            </w:r>
          </w:p>
          <w:p w14:paraId="5C75D97A" w14:textId="77777777" w:rsidR="007F2982" w:rsidRDefault="007F2982" w:rsidP="00A127A8">
            <w:pPr>
              <w:spacing w:before="225" w:after="225"/>
              <w:jc w:val="both"/>
            </w:pPr>
            <w:r>
              <w:rPr>
                <w:rFonts w:ascii="Arial" w:hAnsi="Arial" w:cs="Arial"/>
                <w:color w:val="000000"/>
                <w:sz w:val="18"/>
                <w:szCs w:val="18"/>
              </w:rPr>
              <w:t>- podatke za Intrastat, če gre za izvajalca iz EU.</w:t>
            </w:r>
          </w:p>
          <w:p w14:paraId="3024F2F7" w14:textId="77777777" w:rsidR="007F2982" w:rsidRDefault="007F2982" w:rsidP="00A127A8">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1489B8D0" w14:textId="77777777" w:rsidR="007F2982" w:rsidRDefault="007F2982" w:rsidP="00A127A8">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0283B731" w14:textId="77777777" w:rsidR="007F2982" w:rsidRDefault="007F2982" w:rsidP="00A127A8">
            <w:pPr>
              <w:spacing w:before="225" w:after="225"/>
              <w:jc w:val="both"/>
            </w:pPr>
            <w:r>
              <w:rPr>
                <w:rFonts w:ascii="Arial" w:hAnsi="Arial" w:cs="Arial"/>
                <w:color w:val="000000"/>
                <w:sz w:val="18"/>
                <w:szCs w:val="18"/>
              </w:rPr>
              <w:t>Naročnik se zaveže plačati račun v roku 30 dni od prejema pravilno izstavljenega računa na transakcijski račun izvajalca. V primeru zamude pri plačilu lahko izvajalec naročniku zaračuna zakonske zamudne obresti.</w:t>
            </w:r>
          </w:p>
          <w:p w14:paraId="12178C0D" w14:textId="77777777" w:rsidR="007F2982" w:rsidRDefault="007F2982" w:rsidP="00A127A8">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14:paraId="25965635" w14:textId="77777777" w:rsidR="007F2982" w:rsidRDefault="007F2982" w:rsidP="007F2982">
      <w:pPr>
        <w:spacing w:before="225" w:after="225" w:line="240" w:lineRule="auto"/>
        <w:jc w:val="both"/>
      </w:pPr>
      <w:r>
        <w:rPr>
          <w:rFonts w:ascii="Arial" w:hAnsi="Arial" w:cs="Arial"/>
          <w:b/>
          <w:bCs/>
          <w:color w:val="000000"/>
          <w:sz w:val="18"/>
          <w:szCs w:val="18"/>
        </w:rPr>
        <w:lastRenderedPageBreak/>
        <w:t>IV. NAROČANJE, DOBAVA IN PREVZEM BLAGA</w:t>
      </w:r>
    </w:p>
    <w:p w14:paraId="1375EAE6" w14:textId="77777777" w:rsidR="007F2982" w:rsidRDefault="007F2982" w:rsidP="007F2982">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7F2982" w14:paraId="6A47B6C7" w14:textId="77777777" w:rsidTr="00A127A8">
        <w:tc>
          <w:tcPr>
            <w:tcW w:w="0" w:type="auto"/>
            <w:tcMar>
              <w:top w:w="0" w:type="auto"/>
              <w:bottom w:w="0" w:type="auto"/>
            </w:tcMar>
          </w:tcPr>
          <w:p w14:paraId="2DC14383" w14:textId="77777777" w:rsidR="007F2982" w:rsidRDefault="007F2982" w:rsidP="00A127A8">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e-mailu. Naročnik bo v naročilnici opredelil vrste in količine blaga. </w:t>
            </w:r>
          </w:p>
        </w:tc>
      </w:tr>
    </w:tbl>
    <w:p w14:paraId="5C3BE75A" w14:textId="77777777" w:rsidR="007F2982" w:rsidRDefault="007F2982" w:rsidP="007F2982">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7F2982" w14:paraId="48867510" w14:textId="77777777" w:rsidTr="00A127A8">
        <w:tc>
          <w:tcPr>
            <w:tcW w:w="0" w:type="auto"/>
            <w:tcMar>
              <w:top w:w="0" w:type="auto"/>
              <w:bottom w:w="0" w:type="auto"/>
            </w:tcMar>
          </w:tcPr>
          <w:p w14:paraId="01275997" w14:textId="77777777" w:rsidR="007F2982" w:rsidRDefault="007F2982" w:rsidP="00A127A8">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7F2982" w14:paraId="7841B55F" w14:textId="77777777" w:rsidTr="00A127A8">
              <w:tc>
                <w:tcPr>
                  <w:tcW w:w="0" w:type="auto"/>
                  <w:tcMar>
                    <w:top w:w="0" w:type="auto"/>
                    <w:bottom w:w="0" w:type="auto"/>
                  </w:tcMar>
                </w:tcPr>
                <w:p w14:paraId="5DA4ACED"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14:paraId="118AED59"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14:paraId="19C027D5"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dostavo blaga ddp skladišče bolnišnične lekarne (velja za sklop II.) in centralnega skladišča (velja za sklop I.) - razloženo v skladišče naročnika, in sicer od 7.00 do 15.00 ure, izven tega časa je dostava dovoljena le ob soglasju naročnika;</w:t>
                  </w:r>
                </w:p>
                <w:p w14:paraId="7BC4C834"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elektronska naslova: jana.vuckovic@sb-nm.si (sklop II.) ter luka.molek@sb-nm.si in damir.coralic@sb-nm.si (za sklop I.); </w:t>
                  </w:r>
                </w:p>
                <w:p w14:paraId="47416B13"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14:paraId="33B59F3B"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14:paraId="59AA606A" w14:textId="77777777" w:rsidR="007F2982" w:rsidRDefault="007F2982" w:rsidP="007F2982">
                  <w:pPr>
                    <w:numPr>
                      <w:ilvl w:val="0"/>
                      <w:numId w:val="43"/>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14:paraId="0BD7E8D0" w14:textId="77777777" w:rsidR="007F2982" w:rsidRDefault="007F2982" w:rsidP="00A127A8"/>
          <w:p w14:paraId="750B2B3B" w14:textId="77777777" w:rsidR="007F2982" w:rsidRDefault="007F2982" w:rsidP="00A127A8">
            <w:pPr>
              <w:spacing w:before="225" w:after="225"/>
              <w:jc w:val="both"/>
            </w:pPr>
            <w:r>
              <w:rPr>
                <w:rFonts w:ascii="Arial" w:hAnsi="Arial" w:cs="Arial"/>
                <w:color w:val="000000"/>
                <w:sz w:val="18"/>
                <w:szCs w:val="18"/>
              </w:rPr>
              <w:t>Velja sam za II. sklop: Izvajalec mora dobavljeno blago poleg pisne dobavnice opremiti tudi z dobavnico v elektronski obliki (v skladu s pogojem za priznanje usposobljenosti iz predmetne razpisne dokumentacije/tč. Tehnična sposobnost). Elektronsko obliko dobavnice izvajalec pošlje na naslov</w:t>
            </w:r>
            <w:r w:rsidRPr="00F31088">
              <w:rPr>
                <w:rFonts w:ascii="Arial" w:hAnsi="Arial" w:cs="Arial"/>
                <w:color w:val="000000"/>
                <w:sz w:val="18"/>
                <w:szCs w:val="18"/>
              </w:rPr>
              <w:t>: simona.hribar@sb-nm.si.</w:t>
            </w:r>
          </w:p>
        </w:tc>
      </w:tr>
    </w:tbl>
    <w:p w14:paraId="6945BFC0" w14:textId="77777777" w:rsidR="007F2982" w:rsidRDefault="007F2982" w:rsidP="007F2982">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7F2982" w14:paraId="591DB46D" w14:textId="77777777" w:rsidTr="00A127A8">
        <w:tc>
          <w:tcPr>
            <w:tcW w:w="0" w:type="auto"/>
            <w:tcMar>
              <w:top w:w="0" w:type="auto"/>
              <w:bottom w:w="0" w:type="auto"/>
            </w:tcMar>
          </w:tcPr>
          <w:p w14:paraId="33DA19E5" w14:textId="77777777" w:rsidR="007F2982" w:rsidRDefault="007F2982" w:rsidP="00A127A8">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14:paraId="5120244E" w14:textId="77777777" w:rsidR="007F2982" w:rsidRDefault="007F2982" w:rsidP="00A127A8">
            <w:pPr>
              <w:spacing w:before="225" w:after="225"/>
              <w:jc w:val="both"/>
            </w:pPr>
            <w:r>
              <w:rPr>
                <w:rFonts w:ascii="Arial" w:hAnsi="Arial" w:cs="Arial"/>
                <w:color w:val="000000"/>
                <w:sz w:val="18"/>
                <w:szCs w:val="18"/>
              </w:rPr>
              <w:t>Količinski prevzem blaga se opravi ob prevzemu, kakovostni pa v uzančnih rokih.</w:t>
            </w:r>
          </w:p>
        </w:tc>
      </w:tr>
    </w:tbl>
    <w:p w14:paraId="639FAF9C" w14:textId="77777777" w:rsidR="007F2982" w:rsidRDefault="007F2982" w:rsidP="007F2982">
      <w:pPr>
        <w:spacing w:before="225" w:after="225" w:line="240" w:lineRule="auto"/>
        <w:jc w:val="both"/>
      </w:pPr>
      <w:r>
        <w:rPr>
          <w:rFonts w:ascii="Arial" w:hAnsi="Arial" w:cs="Arial"/>
          <w:b/>
          <w:bCs/>
          <w:color w:val="000000"/>
          <w:sz w:val="18"/>
          <w:szCs w:val="18"/>
        </w:rPr>
        <w:t>V. KAKOVOST BLAGA IN REŠEVANJE REKLAMACIJ</w:t>
      </w:r>
    </w:p>
    <w:p w14:paraId="0020D0BD" w14:textId="77777777" w:rsidR="007F2982" w:rsidRDefault="007F2982" w:rsidP="007F2982">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7F2982" w14:paraId="07282AA3" w14:textId="77777777" w:rsidTr="00A127A8">
        <w:tc>
          <w:tcPr>
            <w:tcW w:w="0" w:type="auto"/>
            <w:tcMar>
              <w:top w:w="0" w:type="auto"/>
              <w:bottom w:w="0" w:type="auto"/>
            </w:tcMar>
          </w:tcPr>
          <w:p w14:paraId="05F486B4" w14:textId="77777777" w:rsidR="007F2982" w:rsidRDefault="007F2982" w:rsidP="00A127A8">
            <w:pPr>
              <w:spacing w:before="225" w:after="225"/>
              <w:jc w:val="both"/>
            </w:pPr>
            <w:r>
              <w:rPr>
                <w:rFonts w:ascii="Arial" w:hAnsi="Arial" w:cs="Arial"/>
                <w:color w:val="000000"/>
                <w:sz w:val="18"/>
                <w:szCs w:val="18"/>
              </w:rPr>
              <w:t>Kakovost blaga mora ustrezati obstoječim standardom in deklarirani kakovosti na embalaži blaga.</w:t>
            </w:r>
          </w:p>
          <w:p w14:paraId="10E06908" w14:textId="77777777" w:rsidR="007F2982" w:rsidRDefault="007F2982" w:rsidP="00A127A8">
            <w:pPr>
              <w:spacing w:before="225" w:after="225"/>
              <w:jc w:val="both"/>
            </w:pPr>
            <w:r>
              <w:rPr>
                <w:rFonts w:ascii="Arial" w:hAnsi="Arial" w:cs="Arial"/>
                <w:color w:val="000000"/>
                <w:sz w:val="18"/>
                <w:szCs w:val="18"/>
              </w:rPr>
              <w:lastRenderedPageBreak/>
              <w:t>Dobavitelj se obvezuje, da bo za vse dobavljeno blago zagotovil:</w:t>
            </w:r>
          </w:p>
          <w:tbl>
            <w:tblPr>
              <w:tblStyle w:val="NormalTablePHPDOCX"/>
              <w:tblW w:w="0" w:type="auto"/>
              <w:tblLook w:val="04A0" w:firstRow="1" w:lastRow="0" w:firstColumn="1" w:lastColumn="0" w:noHBand="0" w:noVBand="1"/>
            </w:tblPr>
            <w:tblGrid>
              <w:gridCol w:w="8746"/>
            </w:tblGrid>
            <w:tr w:rsidR="007F2982" w14:paraId="22447B6E" w14:textId="77777777" w:rsidTr="00A127A8">
              <w:tc>
                <w:tcPr>
                  <w:tcW w:w="0" w:type="auto"/>
                  <w:tcMar>
                    <w:top w:w="0" w:type="auto"/>
                    <w:bottom w:w="0" w:type="auto"/>
                  </w:tcMar>
                </w:tcPr>
                <w:p w14:paraId="0C2A1E41" w14:textId="77777777" w:rsidR="007F2982"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bo imelo blago ob dobavi rok uporabe še najmanj 12 mesecev, izjemoma manj s predhodnim soglasjem naročnika;</w:t>
                  </w:r>
                </w:p>
                <w:p w14:paraId="46D755B4" w14:textId="77777777" w:rsidR="007F2982"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DFFB16B" w14:textId="77777777" w:rsidR="007F2982"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654641EA" w14:textId="77777777" w:rsidR="007F2982"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535BAB5D" w14:textId="77777777" w:rsidR="007F2982"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7EC9E433" w14:textId="77777777" w:rsidR="007F2982" w:rsidRPr="00F7054E" w:rsidRDefault="007F2982" w:rsidP="007F2982">
                  <w:pPr>
                    <w:numPr>
                      <w:ilvl w:val="0"/>
                      <w:numId w:val="44"/>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 </w:t>
                  </w:r>
                </w:p>
              </w:tc>
            </w:tr>
          </w:tbl>
          <w:p w14:paraId="383FEB07" w14:textId="77777777" w:rsidR="007F2982" w:rsidRDefault="007F2982" w:rsidP="00A127A8"/>
        </w:tc>
      </w:tr>
    </w:tbl>
    <w:p w14:paraId="2AF86072" w14:textId="77777777" w:rsidR="007F2982" w:rsidRDefault="007F2982" w:rsidP="007F2982">
      <w:pPr>
        <w:spacing w:after="0" w:line="240" w:lineRule="auto"/>
        <w:jc w:val="center"/>
        <w:rPr>
          <w:rFonts w:ascii="Arial" w:hAnsi="Arial" w:cs="Arial"/>
          <w:b/>
          <w:bCs/>
          <w:color w:val="000000"/>
          <w:sz w:val="18"/>
          <w:szCs w:val="18"/>
        </w:rPr>
      </w:pPr>
    </w:p>
    <w:p w14:paraId="1598B5DB" w14:textId="77777777" w:rsidR="007F2982" w:rsidRDefault="007F2982" w:rsidP="007F2982">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7F2982" w14:paraId="6E789002" w14:textId="77777777" w:rsidTr="00A127A8">
        <w:tc>
          <w:tcPr>
            <w:tcW w:w="0" w:type="auto"/>
            <w:tcMar>
              <w:top w:w="0" w:type="auto"/>
              <w:bottom w:w="0" w:type="auto"/>
            </w:tcMar>
          </w:tcPr>
          <w:p w14:paraId="1E854E21" w14:textId="77777777" w:rsidR="007F2982" w:rsidRDefault="007F2982" w:rsidP="00A127A8">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14:paraId="7B130AF9" w14:textId="77777777" w:rsidR="007F2982" w:rsidRDefault="007F2982" w:rsidP="00A127A8">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14:paraId="2498DB22" w14:textId="77777777" w:rsidR="007F2982" w:rsidRDefault="007F2982" w:rsidP="00A127A8">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14:paraId="171B77C1" w14:textId="77777777" w:rsidR="007F2982" w:rsidRDefault="007F2982" w:rsidP="00A127A8">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14:paraId="13CDD6C5" w14:textId="77777777" w:rsidR="007F2982" w:rsidRDefault="007F2982" w:rsidP="00A127A8">
            <w:pPr>
              <w:spacing w:before="225" w:after="225"/>
              <w:jc w:val="both"/>
            </w:pPr>
            <w:r>
              <w:rPr>
                <w:rFonts w:ascii="Arial" w:hAnsi="Arial" w:cs="Arial"/>
                <w:color w:val="000000"/>
                <w:sz w:val="18"/>
                <w:szCs w:val="18"/>
              </w:rPr>
              <w:t>Rok rešitve reklamacije je največ 30 dni od vročitve reklamacije dobavitelju. V primeru, da ne pride do rešitve reklamacije med dobaviteljem in naročnikom bo naročnik dokončno prekinil nabavo blaga pri izbranem dobavitelju.   </w:t>
            </w:r>
          </w:p>
          <w:p w14:paraId="5AB50B1F" w14:textId="77777777" w:rsidR="007F2982" w:rsidRDefault="007F2982" w:rsidP="00A127A8">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14:paraId="22397E36" w14:textId="77777777" w:rsidR="007F2982" w:rsidRDefault="007F2982" w:rsidP="007F2982">
      <w:pPr>
        <w:spacing w:before="225" w:after="225" w:line="240" w:lineRule="auto"/>
        <w:jc w:val="both"/>
      </w:pPr>
      <w:r>
        <w:rPr>
          <w:rFonts w:ascii="Arial" w:hAnsi="Arial" w:cs="Arial"/>
          <w:b/>
          <w:bCs/>
          <w:color w:val="000000"/>
          <w:sz w:val="18"/>
          <w:szCs w:val="18"/>
        </w:rPr>
        <w:t>VI. ZAVAROVANJE OBVEZNOSTI</w:t>
      </w:r>
    </w:p>
    <w:p w14:paraId="12AB9D3C" w14:textId="77777777" w:rsidR="007F2982" w:rsidRDefault="007F2982" w:rsidP="007F2982">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7F2982" w14:paraId="66D992DB" w14:textId="77777777" w:rsidTr="00A127A8">
        <w:tc>
          <w:tcPr>
            <w:tcW w:w="0" w:type="auto"/>
            <w:tcMar>
              <w:top w:w="0" w:type="auto"/>
              <w:bottom w:w="0" w:type="auto"/>
            </w:tcMar>
          </w:tcPr>
          <w:p w14:paraId="5CBBC270" w14:textId="77777777" w:rsidR="007F2982" w:rsidRDefault="007F2982" w:rsidP="00A127A8">
            <w:pPr>
              <w:spacing w:before="225" w:after="225"/>
              <w:jc w:val="both"/>
            </w:pPr>
            <w:r>
              <w:rPr>
                <w:rFonts w:ascii="Arial" w:hAnsi="Arial" w:cs="Arial"/>
                <w:color w:val="000000"/>
                <w:sz w:val="18"/>
                <w:szCs w:val="18"/>
              </w:rPr>
              <w:t>Dobavitelj bo v petih dneh od podpisa kupoprodajne pogodbe za posamezno pogodbeno obdobje, kot instrument zavarovanja predložiti naročniku zavarovanje za dobro izvedbo pogodbenih obveznosti z veljavnostjo do izteka veljavnosti pogodbe za posamezno obdobje, in sicer:</w:t>
            </w:r>
          </w:p>
          <w:tbl>
            <w:tblPr>
              <w:tblStyle w:val="NormalTablePHPDOCX"/>
              <w:tblW w:w="5000" w:type="pct"/>
              <w:tblLook w:val="04A0" w:firstRow="1" w:lastRow="0" w:firstColumn="1" w:lastColumn="0" w:noHBand="0" w:noVBand="1"/>
            </w:tblPr>
            <w:tblGrid>
              <w:gridCol w:w="8746"/>
            </w:tblGrid>
            <w:tr w:rsidR="007F2982" w14:paraId="2BC53F11" w14:textId="77777777" w:rsidTr="00A127A8">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7F2982" w14:paraId="09F491EC" w14:textId="77777777" w:rsidTr="00A127A8">
                    <w:tc>
                      <w:tcPr>
                        <w:tcW w:w="0" w:type="auto"/>
                        <w:tcMar>
                          <w:top w:w="0" w:type="auto"/>
                          <w:bottom w:w="0" w:type="auto"/>
                        </w:tcMar>
                      </w:tcPr>
                      <w:p w14:paraId="2A1F3302" w14:textId="77777777" w:rsidR="007F2982" w:rsidRDefault="007F2982" w:rsidP="007F2982">
                        <w:pPr>
                          <w:numPr>
                            <w:ilvl w:val="0"/>
                            <w:numId w:val="45"/>
                          </w:numPr>
                          <w:rPr>
                            <w:rFonts w:ascii="Arial" w:hAnsi="Arial" w:cs="Arial"/>
                            <w:color w:val="000000"/>
                            <w:sz w:val="18"/>
                            <w:szCs w:val="18"/>
                          </w:rPr>
                        </w:pPr>
                        <w:r>
                          <w:rPr>
                            <w:rFonts w:ascii="Arial" w:hAnsi="Arial" w:cs="Arial"/>
                            <w:color w:val="000000"/>
                            <w:position w:val="-2"/>
                            <w:sz w:val="18"/>
                            <w:szCs w:val="18"/>
                          </w:rPr>
                          <w:t>bančno garancijo, kavcijsko zavarovanje ali bianco menico ter menično izjavo  s pooblastilom za njeno izpolnitev in vnovčenje v višini 10% pogodbene vrednosti z DDV, v kolikor pogodbena vrednost presega vrednost 5.000 EUR z DDV.</w:t>
                        </w:r>
                      </w:p>
                    </w:tc>
                  </w:tr>
                </w:tbl>
                <w:p w14:paraId="068EB513" w14:textId="77777777" w:rsidR="007F2982" w:rsidRDefault="007F2982" w:rsidP="00A127A8"/>
              </w:tc>
            </w:tr>
          </w:tbl>
          <w:p w14:paraId="49114C9C" w14:textId="77777777" w:rsidR="007F2982" w:rsidRDefault="007F2982" w:rsidP="00A127A8"/>
          <w:p w14:paraId="37B4E9EB" w14:textId="77777777" w:rsidR="007F2982" w:rsidRDefault="007F2982" w:rsidP="00A127A8">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0" w:type="auto"/>
              <w:tblLook w:val="04A0" w:firstRow="1" w:lastRow="0" w:firstColumn="1" w:lastColumn="0" w:noHBand="0" w:noVBand="1"/>
            </w:tblPr>
            <w:tblGrid>
              <w:gridCol w:w="7600"/>
            </w:tblGrid>
            <w:tr w:rsidR="007F2982" w14:paraId="6BE00937" w14:textId="77777777" w:rsidTr="00A127A8">
              <w:tc>
                <w:tcPr>
                  <w:tcW w:w="0" w:type="auto"/>
                  <w:tcMar>
                    <w:top w:w="0" w:type="auto"/>
                    <w:bottom w:w="0" w:type="auto"/>
                  </w:tcMar>
                </w:tcPr>
                <w:p w14:paraId="327EAFC4" w14:textId="77777777" w:rsidR="007F2982" w:rsidRDefault="007F2982" w:rsidP="007F2982">
                  <w:pPr>
                    <w:numPr>
                      <w:ilvl w:val="0"/>
                      <w:numId w:val="46"/>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14:paraId="4129D269" w14:textId="77777777" w:rsidR="007F2982" w:rsidRDefault="007F2982" w:rsidP="007F2982">
                  <w:pPr>
                    <w:numPr>
                      <w:ilvl w:val="0"/>
                      <w:numId w:val="46"/>
                    </w:numPr>
                    <w:jc w:val="both"/>
                    <w:rPr>
                      <w:rFonts w:ascii="Arial" w:hAnsi="Arial" w:cs="Arial"/>
                      <w:color w:val="000000"/>
                      <w:sz w:val="18"/>
                      <w:szCs w:val="18"/>
                    </w:rPr>
                  </w:pPr>
                  <w:r>
                    <w:rPr>
                      <w:rFonts w:ascii="Arial" w:hAnsi="Arial" w:cs="Arial"/>
                      <w:color w:val="000000"/>
                      <w:sz w:val="18"/>
                      <w:szCs w:val="18"/>
                    </w:rPr>
                    <w:t>ne bo prejel v roku in v količinah, navedenih v naročilnici;</w:t>
                  </w:r>
                </w:p>
                <w:p w14:paraId="7C79E8AC" w14:textId="77777777" w:rsidR="007F2982" w:rsidRDefault="007F2982" w:rsidP="007F2982">
                  <w:pPr>
                    <w:numPr>
                      <w:ilvl w:val="0"/>
                      <w:numId w:val="46"/>
                    </w:numPr>
                    <w:jc w:val="both"/>
                    <w:rPr>
                      <w:rFonts w:ascii="Arial" w:hAnsi="Arial" w:cs="Arial"/>
                      <w:color w:val="000000"/>
                      <w:sz w:val="18"/>
                      <w:szCs w:val="18"/>
                    </w:rPr>
                  </w:pPr>
                  <w:r>
                    <w:rPr>
                      <w:rFonts w:ascii="Arial" w:hAnsi="Arial" w:cs="Arial"/>
                      <w:color w:val="000000"/>
                      <w:sz w:val="18"/>
                      <w:szCs w:val="18"/>
                    </w:rPr>
                    <w:t>dobavitelj večkrat ne bo upošteval opozoril naročnika v zvezi z izvajanjem pogodbe.</w:t>
                  </w:r>
                </w:p>
              </w:tc>
            </w:tr>
          </w:tbl>
          <w:p w14:paraId="0CCE7134" w14:textId="77777777" w:rsidR="007F2982" w:rsidRDefault="007F2982" w:rsidP="00A127A8"/>
        </w:tc>
      </w:tr>
    </w:tbl>
    <w:p w14:paraId="43E3D9E3" w14:textId="77777777" w:rsidR="007F2982" w:rsidRDefault="007F2982" w:rsidP="007F2982">
      <w:pPr>
        <w:spacing w:before="225" w:after="225" w:line="240" w:lineRule="auto"/>
        <w:jc w:val="both"/>
      </w:pPr>
      <w:r>
        <w:rPr>
          <w:rFonts w:ascii="Arial" w:hAnsi="Arial" w:cs="Arial"/>
          <w:b/>
          <w:bCs/>
          <w:color w:val="000000"/>
          <w:sz w:val="18"/>
          <w:szCs w:val="18"/>
        </w:rPr>
        <w:t>VII. SKRBNIK POGODBE</w:t>
      </w:r>
    </w:p>
    <w:p w14:paraId="172ABCBF" w14:textId="77777777" w:rsidR="007F2982" w:rsidRDefault="007F2982" w:rsidP="007F2982">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7F2982" w14:paraId="7AEA2A6D" w14:textId="77777777" w:rsidTr="00A127A8">
        <w:tc>
          <w:tcPr>
            <w:tcW w:w="0" w:type="auto"/>
            <w:tcMar>
              <w:top w:w="0" w:type="auto"/>
              <w:bottom w:w="0" w:type="auto"/>
            </w:tcMar>
          </w:tcPr>
          <w:p w14:paraId="5D97B8B6" w14:textId="77777777" w:rsidR="007F2982" w:rsidRDefault="007F2982" w:rsidP="00A127A8">
            <w:pPr>
              <w:spacing w:before="225" w:after="225"/>
              <w:jc w:val="both"/>
            </w:pPr>
            <w:r>
              <w:rPr>
                <w:rFonts w:ascii="Arial" w:hAnsi="Arial" w:cs="Arial"/>
                <w:color w:val="000000"/>
                <w:sz w:val="18"/>
                <w:szCs w:val="18"/>
              </w:rPr>
              <w:lastRenderedPageBreak/>
              <w:t>Pooblaščen predstavnik naročnika za nadzor nad izvajanjem pogodbe, naročanje in prevzem blaga ter kontrolo kakovosti dobavljenega blaga po tej pogodbi je Božidar Podobnik, vodja STOE - za I. sklop.</w:t>
            </w:r>
          </w:p>
          <w:p w14:paraId="20960958" w14:textId="77777777" w:rsidR="007F2982" w:rsidRDefault="007F2982" w:rsidP="00A127A8">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 - za II. sklop.</w:t>
            </w:r>
          </w:p>
          <w:p w14:paraId="36F125AC" w14:textId="77777777" w:rsidR="007F2982" w:rsidRDefault="007F2982" w:rsidP="00A127A8">
            <w:pPr>
              <w:spacing w:before="225" w:after="225"/>
              <w:jc w:val="both"/>
            </w:pPr>
            <w:r>
              <w:rPr>
                <w:rFonts w:ascii="Arial" w:hAnsi="Arial" w:cs="Arial"/>
                <w:color w:val="000000"/>
                <w:sz w:val="18"/>
                <w:szCs w:val="18"/>
              </w:rPr>
              <w:t>Skrbnik pogodbe s strani naročnika je Barbara Slak Turk, vodja službe za nabavo in skladiščenje.</w:t>
            </w:r>
          </w:p>
          <w:p w14:paraId="5C3F13DF" w14:textId="77777777" w:rsidR="007F2982" w:rsidRDefault="007F2982" w:rsidP="00A127A8">
            <w:pPr>
              <w:spacing w:before="225" w:after="225"/>
              <w:jc w:val="both"/>
            </w:pPr>
            <w:r>
              <w:rPr>
                <w:rFonts w:ascii="Arial" w:hAnsi="Arial" w:cs="Arial"/>
                <w:color w:val="000000"/>
                <w:sz w:val="18"/>
                <w:szCs w:val="18"/>
              </w:rPr>
              <w:t>Skrbnik pogodbe s strani dobavitelja je___________________________.</w:t>
            </w:r>
          </w:p>
        </w:tc>
      </w:tr>
    </w:tbl>
    <w:p w14:paraId="046A7E54" w14:textId="77777777" w:rsidR="007F2982" w:rsidRDefault="007F2982" w:rsidP="007F2982">
      <w:pPr>
        <w:spacing w:before="225" w:after="225" w:line="240" w:lineRule="auto"/>
        <w:jc w:val="both"/>
      </w:pPr>
      <w:r>
        <w:rPr>
          <w:rFonts w:ascii="Arial" w:hAnsi="Arial" w:cs="Arial"/>
          <w:b/>
          <w:bCs/>
          <w:color w:val="000000"/>
          <w:sz w:val="18"/>
          <w:szCs w:val="18"/>
        </w:rPr>
        <w:t>VIII. ODSTOP OD POGODBE</w:t>
      </w:r>
    </w:p>
    <w:p w14:paraId="047D1132" w14:textId="77777777" w:rsidR="007F2982" w:rsidRDefault="007F2982" w:rsidP="007F2982">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7F2982" w14:paraId="48F0F7C9" w14:textId="77777777" w:rsidTr="00A127A8">
        <w:tc>
          <w:tcPr>
            <w:tcW w:w="0" w:type="auto"/>
            <w:tcMar>
              <w:top w:w="0" w:type="auto"/>
              <w:bottom w:w="0" w:type="auto"/>
            </w:tcMar>
          </w:tcPr>
          <w:p w14:paraId="4D0952E0" w14:textId="77777777" w:rsidR="007F2982" w:rsidRDefault="007F2982" w:rsidP="00A127A8">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14:paraId="79BD3F8D" w14:textId="77777777" w:rsidR="007F2982" w:rsidRDefault="007F2982" w:rsidP="00A127A8">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6C3BFECE" w14:textId="77777777" w:rsidR="007F2982" w:rsidRDefault="007F2982" w:rsidP="00A127A8">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14:paraId="54AB04F8" w14:textId="77777777" w:rsidR="007F2982" w:rsidRDefault="007F2982" w:rsidP="00A127A8">
            <w:pPr>
              <w:spacing w:before="225" w:after="225"/>
              <w:jc w:val="both"/>
            </w:pPr>
            <w:r>
              <w:rPr>
                <w:rFonts w:ascii="Arial" w:hAnsi="Arial" w:cs="Arial"/>
                <w:color w:val="000000"/>
                <w:sz w:val="18"/>
                <w:szCs w:val="18"/>
              </w:rPr>
              <w:t>• javno naročilo je bilo bistveno spremenjeno, kar terja nov postopek javnega naročanja;</w:t>
            </w:r>
          </w:p>
          <w:p w14:paraId="3FEA79BB" w14:textId="77777777" w:rsidR="007F2982" w:rsidRDefault="007F2982" w:rsidP="00A127A8">
            <w:pPr>
              <w:spacing w:before="225" w:after="225"/>
              <w:jc w:val="both"/>
            </w:pPr>
            <w:r>
              <w:rPr>
                <w:rFonts w:ascii="Arial" w:hAnsi="Arial" w:cs="Arial"/>
                <w:color w:val="000000"/>
                <w:sz w:val="18"/>
                <w:szCs w:val="18"/>
              </w:rPr>
              <w:t>• v času oddaje javnega naročila je bil izvajalec  v enem od položajev, zaradi katerega bi ga naročnik moral izključiti iz postopka javnega naročanja, pa s tem dejstvom naročnik ni bil seznanjen v postopku javnega naročanja;</w:t>
            </w:r>
          </w:p>
          <w:p w14:paraId="214CDA65" w14:textId="77777777" w:rsidR="007F2982" w:rsidRDefault="007F2982" w:rsidP="00A127A8">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14:paraId="1C6317E8" w14:textId="77777777" w:rsidR="007F2982" w:rsidRDefault="007F2982" w:rsidP="00A127A8">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14:paraId="2098D023" w14:textId="77777777" w:rsidR="007F2982" w:rsidRDefault="007F2982" w:rsidP="00A127A8">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14:paraId="217592AD" w14:textId="77777777" w:rsidR="007F2982" w:rsidRDefault="007F2982" w:rsidP="00A127A8">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14:paraId="3688C706" w14:textId="77777777" w:rsidR="007F2982" w:rsidRDefault="007F2982" w:rsidP="00A127A8">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14:paraId="3847F24B" w14:textId="77777777" w:rsidR="007F2982" w:rsidRDefault="007F2982" w:rsidP="00A127A8">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14:paraId="3B26FB2B" w14:textId="77777777" w:rsidR="007F2982" w:rsidRDefault="007F2982" w:rsidP="00A127A8">
            <w:pPr>
              <w:spacing w:before="225" w:after="225"/>
              <w:jc w:val="both"/>
            </w:pPr>
            <w:r>
              <w:rPr>
                <w:rFonts w:ascii="Arial" w:hAnsi="Arial" w:cs="Arial"/>
                <w:color w:val="000000"/>
                <w:sz w:val="18"/>
                <w:szCs w:val="18"/>
              </w:rPr>
              <w:t>Odstop od pogodbe učinkuje z dnem, ko izvajalec prejme pisno izjavo naročnika o odstopu.</w:t>
            </w:r>
          </w:p>
          <w:p w14:paraId="617E64E1" w14:textId="77777777" w:rsidR="007F2982" w:rsidRDefault="007F2982" w:rsidP="00A127A8">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14:paraId="5F5EB102" w14:textId="77777777" w:rsidR="007F2982" w:rsidRDefault="007F2982" w:rsidP="007F2982">
      <w:pPr>
        <w:spacing w:before="225" w:after="225" w:line="240" w:lineRule="auto"/>
        <w:jc w:val="both"/>
      </w:pPr>
      <w:r>
        <w:rPr>
          <w:rFonts w:ascii="Arial" w:hAnsi="Arial" w:cs="Arial"/>
          <w:b/>
          <w:bCs/>
          <w:color w:val="000000"/>
          <w:sz w:val="18"/>
          <w:szCs w:val="18"/>
        </w:rPr>
        <w:t>IX. SOCIALNA KLAVZULA</w:t>
      </w:r>
    </w:p>
    <w:p w14:paraId="4EB99582" w14:textId="77777777" w:rsidR="007F2982" w:rsidRDefault="007F2982" w:rsidP="007F2982">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7F2982" w14:paraId="0BC72582" w14:textId="77777777" w:rsidTr="00A127A8">
        <w:tc>
          <w:tcPr>
            <w:tcW w:w="0" w:type="auto"/>
            <w:tcMar>
              <w:top w:w="0" w:type="auto"/>
              <w:bottom w:w="0" w:type="auto"/>
            </w:tcMar>
          </w:tcPr>
          <w:p w14:paraId="40A978C3" w14:textId="77777777" w:rsidR="007F2982" w:rsidRDefault="007F2982" w:rsidP="00A127A8">
            <w:pPr>
              <w:spacing w:before="225" w:after="225"/>
              <w:jc w:val="both"/>
            </w:pPr>
            <w:r>
              <w:rPr>
                <w:rFonts w:ascii="Arial" w:hAnsi="Arial" w:cs="Arial"/>
                <w:color w:val="000000"/>
                <w:sz w:val="18"/>
                <w:szCs w:val="18"/>
              </w:rPr>
              <w:t>Ta pogodba je sklenjena pod razveznim pogojem, ki se uresniči v primeru izpolnitve ene od naslednjih okoliščin:</w:t>
            </w:r>
          </w:p>
          <w:p w14:paraId="408AB731" w14:textId="77777777" w:rsidR="007F2982" w:rsidRDefault="007F2982" w:rsidP="00A127A8">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14:paraId="24A2B14A" w14:textId="77777777" w:rsidR="007F2982" w:rsidRDefault="007F2982" w:rsidP="00A127A8">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7F2982" w14:paraId="42FA6D1B" w14:textId="77777777" w:rsidTr="00A127A8">
              <w:tc>
                <w:tcPr>
                  <w:tcW w:w="0" w:type="auto"/>
                  <w:tcMar>
                    <w:top w:w="0" w:type="auto"/>
                    <w:bottom w:w="0" w:type="auto"/>
                  </w:tcMar>
                </w:tcPr>
                <w:p w14:paraId="1078193C" w14:textId="77777777" w:rsidR="007F2982" w:rsidRDefault="007F2982" w:rsidP="007F2982">
                  <w:pPr>
                    <w:numPr>
                      <w:ilvl w:val="0"/>
                      <w:numId w:val="47"/>
                    </w:numPr>
                    <w:jc w:val="both"/>
                    <w:rPr>
                      <w:rFonts w:ascii="Arial" w:hAnsi="Arial" w:cs="Arial"/>
                      <w:color w:val="000000"/>
                      <w:sz w:val="18"/>
                      <w:szCs w:val="18"/>
                    </w:rPr>
                  </w:pPr>
                  <w:r>
                    <w:rPr>
                      <w:rFonts w:ascii="Arial" w:hAnsi="Arial" w:cs="Arial"/>
                      <w:color w:val="000000"/>
                      <w:sz w:val="18"/>
                      <w:szCs w:val="18"/>
                    </w:rPr>
                    <w:t>plačilom za delo,</w:t>
                  </w:r>
                </w:p>
                <w:p w14:paraId="6A6CD2DC" w14:textId="77777777" w:rsidR="007F2982" w:rsidRDefault="007F2982" w:rsidP="007F2982">
                  <w:pPr>
                    <w:numPr>
                      <w:ilvl w:val="0"/>
                      <w:numId w:val="47"/>
                    </w:numPr>
                    <w:jc w:val="both"/>
                    <w:rPr>
                      <w:rFonts w:ascii="Arial" w:hAnsi="Arial" w:cs="Arial"/>
                      <w:color w:val="000000"/>
                      <w:sz w:val="18"/>
                      <w:szCs w:val="18"/>
                    </w:rPr>
                  </w:pPr>
                  <w:r>
                    <w:rPr>
                      <w:rFonts w:ascii="Arial" w:hAnsi="Arial" w:cs="Arial"/>
                      <w:color w:val="000000"/>
                      <w:sz w:val="18"/>
                      <w:szCs w:val="18"/>
                    </w:rPr>
                    <w:t>delovnim časom,</w:t>
                  </w:r>
                </w:p>
                <w:p w14:paraId="6BE2275F" w14:textId="77777777" w:rsidR="007F2982" w:rsidRDefault="007F2982" w:rsidP="007F2982">
                  <w:pPr>
                    <w:numPr>
                      <w:ilvl w:val="0"/>
                      <w:numId w:val="47"/>
                    </w:numPr>
                    <w:jc w:val="both"/>
                    <w:rPr>
                      <w:rFonts w:ascii="Arial" w:hAnsi="Arial" w:cs="Arial"/>
                      <w:color w:val="000000"/>
                      <w:sz w:val="18"/>
                      <w:szCs w:val="18"/>
                    </w:rPr>
                  </w:pPr>
                  <w:r>
                    <w:rPr>
                      <w:rFonts w:ascii="Arial" w:hAnsi="Arial" w:cs="Arial"/>
                      <w:color w:val="000000"/>
                      <w:sz w:val="18"/>
                      <w:szCs w:val="18"/>
                    </w:rPr>
                    <w:t>počitki,</w:t>
                  </w:r>
                </w:p>
                <w:p w14:paraId="5E0D6577" w14:textId="77777777" w:rsidR="007F2982" w:rsidRDefault="007F2982" w:rsidP="007F2982">
                  <w:pPr>
                    <w:numPr>
                      <w:ilvl w:val="0"/>
                      <w:numId w:val="47"/>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14:paraId="1C388DB6" w14:textId="77777777" w:rsidR="007F2982" w:rsidRDefault="007F2982" w:rsidP="00A127A8"/>
          <w:tbl>
            <w:tblPr>
              <w:tblStyle w:val="NormalTablePHPDOCX"/>
              <w:tblW w:w="0" w:type="auto"/>
              <w:tblLook w:val="04A0" w:firstRow="1" w:lastRow="0" w:firstColumn="1" w:lastColumn="0" w:noHBand="0" w:noVBand="1"/>
            </w:tblPr>
            <w:tblGrid>
              <w:gridCol w:w="8746"/>
            </w:tblGrid>
            <w:tr w:rsidR="007F2982" w14:paraId="04D3AF3D" w14:textId="77777777" w:rsidTr="00A127A8">
              <w:tc>
                <w:tcPr>
                  <w:tcW w:w="0" w:type="auto"/>
                  <w:tcMar>
                    <w:top w:w="0" w:type="auto"/>
                    <w:bottom w:w="0" w:type="auto"/>
                  </w:tcMar>
                </w:tcPr>
                <w:p w14:paraId="40A13DFB" w14:textId="77777777" w:rsidR="007F2982" w:rsidRDefault="007F2982" w:rsidP="007F2982">
                  <w:pPr>
                    <w:numPr>
                      <w:ilvl w:val="0"/>
                      <w:numId w:val="48"/>
                    </w:numPr>
                    <w:jc w:val="both"/>
                    <w:rPr>
                      <w:rFonts w:ascii="Arial" w:hAnsi="Arial" w:cs="Arial"/>
                      <w:color w:val="000000"/>
                      <w:sz w:val="18"/>
                      <w:szCs w:val="18"/>
                    </w:rPr>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tc>
            </w:tr>
          </w:tbl>
          <w:p w14:paraId="47F65D99" w14:textId="77777777" w:rsidR="007F2982" w:rsidRDefault="007F2982" w:rsidP="00A127A8"/>
          <w:p w14:paraId="51719763" w14:textId="77777777" w:rsidR="007F2982" w:rsidRDefault="007F2982" w:rsidP="00A127A8">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0DC9A4E2" w14:textId="77777777" w:rsidR="007F2982" w:rsidRDefault="007F2982" w:rsidP="00A127A8">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14:paraId="71F69090" w14:textId="77777777" w:rsidR="007F2982" w:rsidRDefault="007F2982" w:rsidP="007F2982">
      <w:pPr>
        <w:spacing w:before="225" w:after="225" w:line="240" w:lineRule="auto"/>
        <w:jc w:val="both"/>
      </w:pPr>
      <w:r>
        <w:rPr>
          <w:rFonts w:ascii="Arial" w:hAnsi="Arial" w:cs="Arial"/>
          <w:b/>
          <w:bCs/>
          <w:color w:val="000000"/>
          <w:sz w:val="18"/>
          <w:szCs w:val="18"/>
        </w:rPr>
        <w:t>X. PROTIKORUPCIJSKA KLAVZULA</w:t>
      </w:r>
    </w:p>
    <w:p w14:paraId="1B14E830" w14:textId="77777777" w:rsidR="007F2982" w:rsidRDefault="007F2982" w:rsidP="007F2982">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7F2982" w14:paraId="214B4035" w14:textId="77777777" w:rsidTr="00A127A8">
        <w:tc>
          <w:tcPr>
            <w:tcW w:w="0" w:type="auto"/>
            <w:tcMar>
              <w:top w:w="0" w:type="auto"/>
              <w:bottom w:w="0" w:type="auto"/>
            </w:tcMar>
          </w:tcPr>
          <w:p w14:paraId="0C1C474B" w14:textId="77777777" w:rsidR="007F2982" w:rsidRDefault="007F2982" w:rsidP="00A127A8">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7F2982" w14:paraId="421560B4" w14:textId="77777777" w:rsidTr="00A127A8">
              <w:tc>
                <w:tcPr>
                  <w:tcW w:w="0" w:type="auto"/>
                  <w:tcMar>
                    <w:top w:w="0" w:type="auto"/>
                    <w:bottom w:w="0" w:type="auto"/>
                  </w:tcMar>
                </w:tcPr>
                <w:p w14:paraId="33E7B128" w14:textId="77777777" w:rsidR="007F2982" w:rsidRDefault="007F2982" w:rsidP="007F2982">
                  <w:pPr>
                    <w:numPr>
                      <w:ilvl w:val="0"/>
                      <w:numId w:val="49"/>
                    </w:numPr>
                    <w:jc w:val="both"/>
                    <w:rPr>
                      <w:rFonts w:ascii="Arial" w:hAnsi="Arial" w:cs="Arial"/>
                      <w:color w:val="000000"/>
                      <w:sz w:val="18"/>
                      <w:szCs w:val="18"/>
                    </w:rPr>
                  </w:pPr>
                  <w:r>
                    <w:rPr>
                      <w:rFonts w:ascii="Arial" w:hAnsi="Arial" w:cs="Arial"/>
                      <w:color w:val="000000"/>
                      <w:sz w:val="18"/>
                      <w:szCs w:val="18"/>
                    </w:rPr>
                    <w:t>pridobitev posla ali</w:t>
                  </w:r>
                </w:p>
                <w:p w14:paraId="5A842C1D" w14:textId="77777777" w:rsidR="007F2982" w:rsidRDefault="007F2982" w:rsidP="007F2982">
                  <w:pPr>
                    <w:numPr>
                      <w:ilvl w:val="0"/>
                      <w:numId w:val="4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1B9D338C" w14:textId="77777777" w:rsidR="007F2982" w:rsidRDefault="007F2982" w:rsidP="007F2982">
                  <w:pPr>
                    <w:numPr>
                      <w:ilvl w:val="0"/>
                      <w:numId w:val="4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78CF419F" w14:textId="77777777" w:rsidR="007F2982" w:rsidRDefault="007F2982" w:rsidP="007F2982">
                  <w:pPr>
                    <w:numPr>
                      <w:ilvl w:val="0"/>
                      <w:numId w:val="4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92BC19E" w14:textId="77777777" w:rsidR="007F2982" w:rsidRDefault="007F2982" w:rsidP="00A127A8"/>
          <w:p w14:paraId="2EAF9747" w14:textId="77777777" w:rsidR="007F2982" w:rsidRDefault="007F2982" w:rsidP="00A127A8">
            <w:pPr>
              <w:spacing w:before="225" w:after="225"/>
              <w:jc w:val="both"/>
            </w:pPr>
            <w:r>
              <w:rPr>
                <w:rFonts w:ascii="Arial" w:hAnsi="Arial" w:cs="Arial"/>
                <w:color w:val="000000"/>
                <w:sz w:val="18"/>
                <w:szCs w:val="18"/>
              </w:rPr>
              <w:t>je nična.</w:t>
            </w:r>
          </w:p>
        </w:tc>
      </w:tr>
    </w:tbl>
    <w:p w14:paraId="5EEAFAAF" w14:textId="77777777" w:rsidR="007F2982" w:rsidRDefault="007F2982" w:rsidP="007F2982">
      <w:pPr>
        <w:spacing w:before="225" w:after="225" w:line="240" w:lineRule="auto"/>
        <w:jc w:val="both"/>
      </w:pPr>
      <w:r>
        <w:rPr>
          <w:rFonts w:ascii="Arial" w:hAnsi="Arial" w:cs="Arial"/>
          <w:b/>
          <w:bCs/>
          <w:color w:val="000000"/>
          <w:sz w:val="18"/>
          <w:szCs w:val="18"/>
        </w:rPr>
        <w:t>XI. VELJAVNOST POGODBE</w:t>
      </w:r>
    </w:p>
    <w:p w14:paraId="779FE5B6" w14:textId="77777777" w:rsidR="007F2982" w:rsidRDefault="007F2982" w:rsidP="007F2982">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7F2982" w14:paraId="43EE96D0" w14:textId="77777777" w:rsidTr="00A127A8">
        <w:tc>
          <w:tcPr>
            <w:tcW w:w="0" w:type="auto"/>
            <w:tcMar>
              <w:top w:w="0" w:type="auto"/>
              <w:bottom w:w="0" w:type="auto"/>
            </w:tcMar>
          </w:tcPr>
          <w:p w14:paraId="4C3C64A9" w14:textId="77777777" w:rsidR="007F2982" w:rsidRDefault="007F2982" w:rsidP="00A127A8">
            <w:pPr>
              <w:spacing w:before="225" w:after="225"/>
              <w:jc w:val="both"/>
            </w:pPr>
            <w:r>
              <w:rPr>
                <w:rFonts w:ascii="Arial" w:hAnsi="Arial" w:cs="Arial"/>
                <w:color w:val="000000"/>
                <w:sz w:val="18"/>
                <w:szCs w:val="18"/>
              </w:rPr>
              <w:t>Ta pogodba se sklepa za obdobje: od………………..do………………….in začne veljati z dnem podpisa obeh pogodbenih strank in ko dobavitelj naročniku predloži zavarovanje za dobro izvedbo pogodbenih obveznosti.</w:t>
            </w:r>
          </w:p>
        </w:tc>
      </w:tr>
    </w:tbl>
    <w:p w14:paraId="331C8739" w14:textId="77777777" w:rsidR="007F2982" w:rsidRDefault="007F2982" w:rsidP="007F2982">
      <w:pPr>
        <w:spacing w:before="225" w:after="225" w:line="240" w:lineRule="auto"/>
        <w:jc w:val="both"/>
      </w:pPr>
      <w:r>
        <w:rPr>
          <w:rFonts w:ascii="Arial" w:hAnsi="Arial" w:cs="Arial"/>
          <w:b/>
          <w:bCs/>
          <w:color w:val="000000"/>
          <w:sz w:val="18"/>
          <w:szCs w:val="18"/>
        </w:rPr>
        <w:t>XII. KONČNE DOLOČBE</w:t>
      </w:r>
    </w:p>
    <w:p w14:paraId="687C717E" w14:textId="77777777" w:rsidR="007F2982" w:rsidRDefault="007F2982" w:rsidP="007F2982">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7F2982" w14:paraId="6DE4EE9B" w14:textId="77777777" w:rsidTr="00A127A8">
        <w:tc>
          <w:tcPr>
            <w:tcW w:w="0" w:type="auto"/>
            <w:tcMar>
              <w:top w:w="0" w:type="auto"/>
              <w:bottom w:w="0" w:type="auto"/>
            </w:tcMar>
          </w:tcPr>
          <w:p w14:paraId="091ADC2C" w14:textId="77777777" w:rsidR="007F2982" w:rsidRDefault="007F2982" w:rsidP="00A127A8">
            <w:pPr>
              <w:spacing w:before="225" w:after="225"/>
              <w:jc w:val="both"/>
            </w:pPr>
            <w:r>
              <w:rPr>
                <w:rFonts w:ascii="Arial" w:hAnsi="Arial" w:cs="Arial"/>
                <w:color w:val="000000"/>
                <w:sz w:val="18"/>
                <w:szCs w:val="18"/>
              </w:rPr>
              <w:lastRenderedPageBreak/>
              <w:t>Pogodba je veljavna do izvedbe vseh pogodbenih obveznosti pogodbenih strank in izteka vseh garancijskih rokov.</w:t>
            </w:r>
          </w:p>
          <w:p w14:paraId="667D3EF3" w14:textId="77777777" w:rsidR="007F2982" w:rsidRDefault="007F2982" w:rsidP="00A127A8">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14:paraId="02A29398" w14:textId="77777777" w:rsidR="007F2982" w:rsidRDefault="007F2982" w:rsidP="007F2982">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7F2982" w14:paraId="126F98CA" w14:textId="77777777" w:rsidTr="00A127A8">
        <w:tc>
          <w:tcPr>
            <w:tcW w:w="0" w:type="auto"/>
            <w:tcMar>
              <w:top w:w="0" w:type="auto"/>
              <w:bottom w:w="0" w:type="auto"/>
            </w:tcMar>
          </w:tcPr>
          <w:p w14:paraId="3204D542" w14:textId="77777777" w:rsidR="007F2982" w:rsidRDefault="007F2982" w:rsidP="00A127A8">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14:paraId="7E7610CE" w14:textId="77777777" w:rsidR="007F2982" w:rsidRDefault="007F2982" w:rsidP="00A127A8">
            <w:pPr>
              <w:spacing w:before="225" w:after="225"/>
              <w:jc w:val="both"/>
            </w:pPr>
            <w:r>
              <w:rPr>
                <w:rFonts w:ascii="Arial" w:hAnsi="Arial" w:cs="Arial"/>
                <w:color w:val="000000"/>
                <w:sz w:val="18"/>
                <w:szCs w:val="18"/>
              </w:rPr>
              <w:t>Pri tolmačenju te pogodbe in reševanju sporov se poleg te pogodbe in okvirnega sporazuma upoštevajo še razpisna dokumentacija, ponudbena dokumentacija in obvestilo ponudnikom o oddaji javnega naročila, ob upoštevanju določb Obligacijskega zakonika</w:t>
            </w:r>
          </w:p>
        </w:tc>
      </w:tr>
    </w:tbl>
    <w:p w14:paraId="5E452ADD" w14:textId="77777777" w:rsidR="007F2982" w:rsidRDefault="007F2982" w:rsidP="007F2982">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272"/>
      </w:tblGrid>
      <w:tr w:rsidR="007F2982" w14:paraId="395D3E5B" w14:textId="77777777" w:rsidTr="00A127A8">
        <w:tc>
          <w:tcPr>
            <w:tcW w:w="0" w:type="auto"/>
            <w:tcMar>
              <w:top w:w="0" w:type="auto"/>
              <w:bottom w:w="0" w:type="auto"/>
            </w:tcMar>
          </w:tcPr>
          <w:p w14:paraId="1E8A43F1" w14:textId="77777777" w:rsidR="007F2982" w:rsidRDefault="007F2982" w:rsidP="00A127A8">
            <w:pPr>
              <w:spacing w:before="225" w:after="225"/>
              <w:jc w:val="both"/>
            </w:pPr>
            <w:r>
              <w:rPr>
                <w:rFonts w:ascii="Arial" w:hAnsi="Arial" w:cs="Arial"/>
                <w:color w:val="000000"/>
                <w:sz w:val="18"/>
                <w:szCs w:val="18"/>
              </w:rPr>
              <w:t>Pogodba je sestavljena v 2 enakih izvodih, od katerih prejme vsaka od pogodbenih strank po 1 izvod.</w:t>
            </w:r>
          </w:p>
        </w:tc>
      </w:tr>
    </w:tbl>
    <w:p w14:paraId="492DFFAD" w14:textId="77777777" w:rsidR="007F2982" w:rsidRDefault="007F2982" w:rsidP="007F2982">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3849"/>
      </w:tblGrid>
      <w:tr w:rsidR="007F2982" w14:paraId="24CB099B" w14:textId="77777777" w:rsidTr="00A127A8">
        <w:tc>
          <w:tcPr>
            <w:tcW w:w="0" w:type="auto"/>
            <w:tcMar>
              <w:top w:w="0" w:type="auto"/>
              <w:bottom w:w="0" w:type="auto"/>
            </w:tcMar>
          </w:tcPr>
          <w:p w14:paraId="04B668CB" w14:textId="77777777" w:rsidR="007F2982" w:rsidRDefault="007F2982" w:rsidP="00A127A8">
            <w:pPr>
              <w:spacing w:before="225" w:after="225"/>
              <w:jc w:val="both"/>
            </w:pPr>
            <w:r>
              <w:rPr>
                <w:rFonts w:ascii="Arial" w:hAnsi="Arial" w:cs="Arial"/>
                <w:color w:val="000000"/>
                <w:sz w:val="18"/>
                <w:szCs w:val="18"/>
              </w:rPr>
              <w:t>Sestavni del te pogodbe so naslednje priloge:</w:t>
            </w:r>
          </w:p>
          <w:p w14:paraId="64DED829" w14:textId="77777777" w:rsidR="007F2982" w:rsidRDefault="007F2982" w:rsidP="00A127A8">
            <w:pPr>
              <w:spacing w:before="225" w:after="225"/>
              <w:jc w:val="both"/>
            </w:pPr>
            <w:r>
              <w:rPr>
                <w:rFonts w:ascii="Arial" w:hAnsi="Arial" w:cs="Arial"/>
                <w:color w:val="000000"/>
                <w:sz w:val="18"/>
                <w:szCs w:val="18"/>
              </w:rPr>
              <w:t>- ponudba,</w:t>
            </w:r>
          </w:p>
          <w:p w14:paraId="5417815F" w14:textId="77777777" w:rsidR="007F2982" w:rsidRDefault="007F2982" w:rsidP="00A127A8">
            <w:pPr>
              <w:spacing w:before="225" w:after="225"/>
              <w:jc w:val="both"/>
            </w:pPr>
            <w:r>
              <w:rPr>
                <w:rFonts w:ascii="Arial" w:hAnsi="Arial" w:cs="Arial"/>
                <w:color w:val="000000"/>
                <w:sz w:val="18"/>
                <w:szCs w:val="18"/>
              </w:rPr>
              <w:t>- Izbrane ponudbe po ponudnikih.</w:t>
            </w:r>
          </w:p>
        </w:tc>
      </w:tr>
    </w:tbl>
    <w:p w14:paraId="1C3C4EF6" w14:textId="77777777" w:rsidR="007F2982" w:rsidRDefault="007F2982" w:rsidP="007F2982">
      <w:pPr>
        <w:spacing w:before="975" w:after="225" w:line="240" w:lineRule="auto"/>
        <w:jc w:val="both"/>
      </w:pPr>
      <w:r>
        <w:rPr>
          <w:rFonts w:ascii="Arial" w:hAnsi="Arial" w:cs="Arial"/>
          <w:color w:val="000000"/>
          <w:sz w:val="18"/>
          <w:szCs w:val="18"/>
        </w:rPr>
        <w:t>V/na ________________, dne ________________</w:t>
      </w:r>
    </w:p>
    <w:sectPr w:rsidR="007F2982"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5A2BB" w14:textId="77777777" w:rsidR="006B2936" w:rsidRDefault="006B2936" w:rsidP="006975C6">
      <w:pPr>
        <w:spacing w:after="0" w:line="240" w:lineRule="auto"/>
      </w:pPr>
      <w:r>
        <w:separator/>
      </w:r>
    </w:p>
  </w:endnote>
  <w:endnote w:type="continuationSeparator" w:id="0">
    <w:p w14:paraId="34FC11E6" w14:textId="77777777" w:rsidR="006B2936" w:rsidRDefault="006B2936"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8BC6A"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16EE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575C9" w14:textId="77777777" w:rsidR="008849D3" w:rsidRPr="006F1DA5" w:rsidRDefault="008849D3"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Pr>
            <w:rFonts w:ascii="Arial" w:hAnsi="Arial" w:cs="Arial"/>
            <w:noProof/>
          </w:rPr>
          <w:t>1</w:t>
        </w:r>
        <w:r w:rsidRPr="006F1DA5">
          <w:rPr>
            <w:rFonts w:ascii="Arial" w:hAnsi="Arial" w:cs="Arial"/>
            <w:noProof/>
          </w:rPr>
          <w:fldChar w:fldCharType="end"/>
        </w:r>
      </w:sdtContent>
    </w:sdt>
  </w:p>
  <w:p w14:paraId="6A34646D" w14:textId="77777777" w:rsidR="008849D3" w:rsidRDefault="008849D3"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959E0"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93B8"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89C85"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77D4"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AFAB5"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8CA7"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822D7"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342F1" w14:textId="77777777" w:rsidR="006B2936" w:rsidRDefault="006B2936" w:rsidP="006975C6">
      <w:pPr>
        <w:spacing w:after="0" w:line="240" w:lineRule="auto"/>
      </w:pPr>
      <w:r>
        <w:separator/>
      </w:r>
    </w:p>
  </w:footnote>
  <w:footnote w:type="continuationSeparator" w:id="0">
    <w:p w14:paraId="0A522555" w14:textId="77777777" w:rsidR="006B2936" w:rsidRDefault="006B2936"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6"/>
      <w:gridCol w:w="3315"/>
      <w:gridCol w:w="4119"/>
    </w:tblGrid>
    <w:tr w:rsidR="00B05771" w:rsidRPr="006F1DA5" w14:paraId="3BDC4B90" w14:textId="77777777" w:rsidTr="007C4767">
      <w:trPr>
        <w:trHeight w:val="1268"/>
      </w:trPr>
      <w:tc>
        <w:tcPr>
          <w:tcW w:w="1668" w:type="dxa"/>
        </w:tcPr>
        <w:p w14:paraId="62B1BB65"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09CCD182" wp14:editId="118E1BEE">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76F0C0C"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A2E19F3"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35A66734"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BD20D42"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4536EDF"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FD14F4F"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D239AD" wp14:editId="02FB6EE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D4BA031"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598"/>
      <w:gridCol w:w="3263"/>
      <w:gridCol w:w="4209"/>
    </w:tblGrid>
    <w:tr w:rsidR="00BA5911" w:rsidRPr="006F1DA5" w14:paraId="7BD51B19" w14:textId="77777777" w:rsidTr="00B169F3">
      <w:trPr>
        <w:trHeight w:val="1268"/>
      </w:trPr>
      <w:tc>
        <w:tcPr>
          <w:tcW w:w="1668" w:type="dxa"/>
        </w:tcPr>
        <w:p w14:paraId="5375D1B3" w14:textId="77777777" w:rsidR="008849D3" w:rsidRPr="006F1DA5" w:rsidRDefault="008849D3"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02D956BA" wp14:editId="66E0DEC2">
                <wp:simplePos x="0" y="0"/>
                <wp:positionH relativeFrom="page">
                  <wp:posOffset>4433</wp:posOffset>
                </wp:positionH>
                <wp:positionV relativeFrom="paragraph">
                  <wp:posOffset>-3810</wp:posOffset>
                </wp:positionV>
                <wp:extent cx="990000" cy="720000"/>
                <wp:effectExtent l="0" t="0" r="0" b="0"/>
                <wp:wrapNone/>
                <wp:docPr id="102284277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9FAAF4B" w14:textId="77777777" w:rsidR="008849D3" w:rsidRPr="006F1DA5" w:rsidRDefault="008849D3"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123C655" w14:textId="77777777" w:rsidR="008849D3" w:rsidRPr="006F1DA5" w:rsidRDefault="00884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647C8EE8" w14:textId="77777777" w:rsidR="008849D3" w:rsidRPr="006F1DA5" w:rsidRDefault="00884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198346EE" w14:textId="77777777" w:rsidR="008849D3" w:rsidRPr="006F1DA5" w:rsidRDefault="008849D3"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5C44DA79" w14:textId="77777777" w:rsidR="008849D3" w:rsidRPr="006F1DA5" w:rsidRDefault="008849D3"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587E2EC5" w14:textId="77777777" w:rsidR="008849D3" w:rsidRPr="006F1DA5" w:rsidRDefault="008849D3"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5BCEAA5D" wp14:editId="226A8795">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97D7EA0" w14:textId="77777777" w:rsidR="008849D3" w:rsidRPr="006F1DA5" w:rsidRDefault="008849D3"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1A33"/>
    <w:multiLevelType w:val="hybridMultilevel"/>
    <w:tmpl w:val="B2481010"/>
    <w:lvl w:ilvl="0" w:tplc="748224E4">
      <w:start w:val="1"/>
      <w:numFmt w:val="bullet"/>
      <w:lvlText w:val=""/>
      <w:lvlJc w:val="left"/>
      <w:pPr>
        <w:ind w:left="720" w:hanging="360"/>
      </w:pPr>
      <w:rPr>
        <w:rFonts w:ascii="Symbol" w:hAnsi="Symbol" w:cs="Symbol" w:hint="default"/>
        <w:sz w:val="18"/>
        <w:szCs w:val="18"/>
      </w:rPr>
    </w:lvl>
    <w:lvl w:ilvl="1" w:tplc="C98EDCA8">
      <w:start w:val="1"/>
      <w:numFmt w:val="bullet"/>
      <w:lvlText w:val="o"/>
      <w:lvlJc w:val="left"/>
      <w:pPr>
        <w:ind w:left="1440" w:hanging="360"/>
      </w:pPr>
      <w:rPr>
        <w:rFonts w:ascii="Courier New" w:hAnsi="Courier New" w:cs="Courier New" w:hint="default"/>
      </w:rPr>
    </w:lvl>
    <w:lvl w:ilvl="2" w:tplc="ADB0EF6E">
      <w:start w:val="1"/>
      <w:numFmt w:val="bullet"/>
      <w:lvlText w:val=""/>
      <w:lvlJc w:val="left"/>
      <w:pPr>
        <w:ind w:left="2160" w:hanging="360"/>
      </w:pPr>
      <w:rPr>
        <w:rFonts w:ascii="Wingdings" w:hAnsi="Wingdings" w:cs="Wingdings" w:hint="default"/>
      </w:rPr>
    </w:lvl>
    <w:lvl w:ilvl="3" w:tplc="EECA7600">
      <w:start w:val="1"/>
      <w:numFmt w:val="bullet"/>
      <w:lvlText w:val=""/>
      <w:lvlJc w:val="left"/>
      <w:pPr>
        <w:ind w:left="2880" w:hanging="360"/>
      </w:pPr>
      <w:rPr>
        <w:rFonts w:ascii="Symbol" w:hAnsi="Symbol" w:cs="Symbol" w:hint="default"/>
      </w:rPr>
    </w:lvl>
    <w:lvl w:ilvl="4" w:tplc="564AC7B6">
      <w:start w:val="1"/>
      <w:numFmt w:val="bullet"/>
      <w:lvlText w:val="o"/>
      <w:lvlJc w:val="left"/>
      <w:pPr>
        <w:ind w:left="3600" w:hanging="360"/>
      </w:pPr>
      <w:rPr>
        <w:rFonts w:ascii="Courier New" w:hAnsi="Courier New" w:cs="Courier New" w:hint="default"/>
      </w:rPr>
    </w:lvl>
    <w:lvl w:ilvl="5" w:tplc="1CB6DA50">
      <w:start w:val="1"/>
      <w:numFmt w:val="bullet"/>
      <w:lvlText w:val=""/>
      <w:lvlJc w:val="left"/>
      <w:pPr>
        <w:ind w:left="4320" w:hanging="360"/>
      </w:pPr>
      <w:rPr>
        <w:rFonts w:ascii="Wingdings" w:hAnsi="Wingdings" w:cs="Wingdings" w:hint="default"/>
      </w:rPr>
    </w:lvl>
    <w:lvl w:ilvl="6" w:tplc="BEDA51CC">
      <w:start w:val="1"/>
      <w:numFmt w:val="bullet"/>
      <w:lvlText w:val=""/>
      <w:lvlJc w:val="left"/>
      <w:pPr>
        <w:ind w:left="5040" w:hanging="360"/>
      </w:pPr>
      <w:rPr>
        <w:rFonts w:ascii="Symbol" w:hAnsi="Symbol" w:cs="Symbol" w:hint="default"/>
      </w:rPr>
    </w:lvl>
    <w:lvl w:ilvl="7" w:tplc="71E605CC">
      <w:start w:val="1"/>
      <w:numFmt w:val="bullet"/>
      <w:lvlText w:val="o"/>
      <w:lvlJc w:val="left"/>
      <w:pPr>
        <w:ind w:left="5760" w:hanging="360"/>
      </w:pPr>
      <w:rPr>
        <w:rFonts w:ascii="Courier New" w:hAnsi="Courier New" w:cs="Courier New" w:hint="default"/>
      </w:rPr>
    </w:lvl>
    <w:lvl w:ilvl="8" w:tplc="C0C8564C">
      <w:start w:val="1"/>
      <w:numFmt w:val="bullet"/>
      <w:lvlText w:val=""/>
      <w:lvlJc w:val="left"/>
      <w:pPr>
        <w:ind w:left="6480" w:hanging="360"/>
      </w:pPr>
      <w:rPr>
        <w:rFonts w:ascii="Wingdings" w:hAnsi="Wingdings" w:cs="Wingdings" w:hint="default"/>
      </w:rPr>
    </w:lvl>
  </w:abstractNum>
  <w:abstractNum w:abstractNumId="1" w15:restartNumberingAfterBreak="0">
    <w:nsid w:val="02273509"/>
    <w:multiLevelType w:val="hybridMultilevel"/>
    <w:tmpl w:val="99328A64"/>
    <w:lvl w:ilvl="0" w:tplc="86CCBFB0">
      <w:start w:val="1"/>
      <w:numFmt w:val="bullet"/>
      <w:lvlText w:val=""/>
      <w:lvlJc w:val="left"/>
      <w:pPr>
        <w:ind w:left="720" w:hanging="360"/>
      </w:pPr>
      <w:rPr>
        <w:rFonts w:ascii="Symbol" w:hAnsi="Symbol" w:cs="Symbol" w:hint="default"/>
        <w:sz w:val="18"/>
        <w:szCs w:val="18"/>
      </w:rPr>
    </w:lvl>
    <w:lvl w:ilvl="1" w:tplc="434E9062">
      <w:start w:val="1"/>
      <w:numFmt w:val="bullet"/>
      <w:lvlText w:val="o"/>
      <w:lvlJc w:val="left"/>
      <w:pPr>
        <w:ind w:left="1440" w:hanging="360"/>
      </w:pPr>
      <w:rPr>
        <w:rFonts w:ascii="Courier New" w:hAnsi="Courier New" w:cs="Courier New" w:hint="default"/>
      </w:rPr>
    </w:lvl>
    <w:lvl w:ilvl="2" w:tplc="6A48EEA2">
      <w:start w:val="1"/>
      <w:numFmt w:val="bullet"/>
      <w:lvlText w:val=""/>
      <w:lvlJc w:val="left"/>
      <w:pPr>
        <w:ind w:left="2160" w:hanging="360"/>
      </w:pPr>
      <w:rPr>
        <w:rFonts w:ascii="Wingdings" w:hAnsi="Wingdings" w:cs="Wingdings" w:hint="default"/>
      </w:rPr>
    </w:lvl>
    <w:lvl w:ilvl="3" w:tplc="51082B80">
      <w:start w:val="1"/>
      <w:numFmt w:val="bullet"/>
      <w:lvlText w:val=""/>
      <w:lvlJc w:val="left"/>
      <w:pPr>
        <w:ind w:left="2880" w:hanging="360"/>
      </w:pPr>
      <w:rPr>
        <w:rFonts w:ascii="Symbol" w:hAnsi="Symbol" w:cs="Symbol" w:hint="default"/>
      </w:rPr>
    </w:lvl>
    <w:lvl w:ilvl="4" w:tplc="50A65196">
      <w:start w:val="1"/>
      <w:numFmt w:val="bullet"/>
      <w:lvlText w:val="o"/>
      <w:lvlJc w:val="left"/>
      <w:pPr>
        <w:ind w:left="3600" w:hanging="360"/>
      </w:pPr>
      <w:rPr>
        <w:rFonts w:ascii="Courier New" w:hAnsi="Courier New" w:cs="Courier New" w:hint="default"/>
      </w:rPr>
    </w:lvl>
    <w:lvl w:ilvl="5" w:tplc="572EEEAC">
      <w:start w:val="1"/>
      <w:numFmt w:val="bullet"/>
      <w:lvlText w:val=""/>
      <w:lvlJc w:val="left"/>
      <w:pPr>
        <w:ind w:left="4320" w:hanging="360"/>
      </w:pPr>
      <w:rPr>
        <w:rFonts w:ascii="Wingdings" w:hAnsi="Wingdings" w:cs="Wingdings" w:hint="default"/>
      </w:rPr>
    </w:lvl>
    <w:lvl w:ilvl="6" w:tplc="F0F22E74">
      <w:start w:val="1"/>
      <w:numFmt w:val="bullet"/>
      <w:lvlText w:val=""/>
      <w:lvlJc w:val="left"/>
      <w:pPr>
        <w:ind w:left="5040" w:hanging="360"/>
      </w:pPr>
      <w:rPr>
        <w:rFonts w:ascii="Symbol" w:hAnsi="Symbol" w:cs="Symbol" w:hint="default"/>
      </w:rPr>
    </w:lvl>
    <w:lvl w:ilvl="7" w:tplc="8892B704">
      <w:start w:val="1"/>
      <w:numFmt w:val="bullet"/>
      <w:lvlText w:val="o"/>
      <w:lvlJc w:val="left"/>
      <w:pPr>
        <w:ind w:left="5760" w:hanging="360"/>
      </w:pPr>
      <w:rPr>
        <w:rFonts w:ascii="Courier New" w:hAnsi="Courier New" w:cs="Courier New" w:hint="default"/>
      </w:rPr>
    </w:lvl>
    <w:lvl w:ilvl="8" w:tplc="9D02DD7C">
      <w:start w:val="1"/>
      <w:numFmt w:val="bullet"/>
      <w:lvlText w:val=""/>
      <w:lvlJc w:val="left"/>
      <w:pPr>
        <w:ind w:left="6480" w:hanging="360"/>
      </w:pPr>
      <w:rPr>
        <w:rFonts w:ascii="Wingdings" w:hAnsi="Wingdings" w:cs="Wingdings" w:hint="default"/>
      </w:rPr>
    </w:lvl>
  </w:abstractNum>
  <w:abstractNum w:abstractNumId="2" w15:restartNumberingAfterBreak="0">
    <w:nsid w:val="06A76BC7"/>
    <w:multiLevelType w:val="hybridMultilevel"/>
    <w:tmpl w:val="0FB63144"/>
    <w:lvl w:ilvl="0" w:tplc="7DB6292E">
      <w:start w:val="1"/>
      <w:numFmt w:val="bullet"/>
      <w:lvlText w:val=""/>
      <w:lvlJc w:val="left"/>
      <w:pPr>
        <w:ind w:left="720" w:hanging="360"/>
      </w:pPr>
      <w:rPr>
        <w:rFonts w:ascii="Symbol" w:hAnsi="Symbol" w:cs="Symbol" w:hint="default"/>
        <w:sz w:val="18"/>
        <w:szCs w:val="18"/>
      </w:rPr>
    </w:lvl>
    <w:lvl w:ilvl="1" w:tplc="16507800">
      <w:start w:val="1"/>
      <w:numFmt w:val="bullet"/>
      <w:lvlText w:val="o"/>
      <w:lvlJc w:val="left"/>
      <w:pPr>
        <w:ind w:left="1440" w:hanging="360"/>
      </w:pPr>
      <w:rPr>
        <w:rFonts w:ascii="Courier New" w:hAnsi="Courier New" w:cs="Courier New" w:hint="default"/>
      </w:rPr>
    </w:lvl>
    <w:lvl w:ilvl="2" w:tplc="1CF4051E">
      <w:start w:val="1"/>
      <w:numFmt w:val="bullet"/>
      <w:lvlText w:val=""/>
      <w:lvlJc w:val="left"/>
      <w:pPr>
        <w:ind w:left="2160" w:hanging="360"/>
      </w:pPr>
      <w:rPr>
        <w:rFonts w:ascii="Wingdings" w:hAnsi="Wingdings" w:cs="Wingdings" w:hint="default"/>
      </w:rPr>
    </w:lvl>
    <w:lvl w:ilvl="3" w:tplc="A1222864">
      <w:start w:val="1"/>
      <w:numFmt w:val="bullet"/>
      <w:lvlText w:val=""/>
      <w:lvlJc w:val="left"/>
      <w:pPr>
        <w:ind w:left="2880" w:hanging="360"/>
      </w:pPr>
      <w:rPr>
        <w:rFonts w:ascii="Symbol" w:hAnsi="Symbol" w:cs="Symbol" w:hint="default"/>
      </w:rPr>
    </w:lvl>
    <w:lvl w:ilvl="4" w:tplc="E1F6602A">
      <w:start w:val="1"/>
      <w:numFmt w:val="bullet"/>
      <w:lvlText w:val="o"/>
      <w:lvlJc w:val="left"/>
      <w:pPr>
        <w:ind w:left="3600" w:hanging="360"/>
      </w:pPr>
      <w:rPr>
        <w:rFonts w:ascii="Courier New" w:hAnsi="Courier New" w:cs="Courier New" w:hint="default"/>
      </w:rPr>
    </w:lvl>
    <w:lvl w:ilvl="5" w:tplc="8EEEAEA0">
      <w:start w:val="1"/>
      <w:numFmt w:val="bullet"/>
      <w:lvlText w:val=""/>
      <w:lvlJc w:val="left"/>
      <w:pPr>
        <w:ind w:left="4320" w:hanging="360"/>
      </w:pPr>
      <w:rPr>
        <w:rFonts w:ascii="Wingdings" w:hAnsi="Wingdings" w:cs="Wingdings" w:hint="default"/>
      </w:rPr>
    </w:lvl>
    <w:lvl w:ilvl="6" w:tplc="BC3837D6">
      <w:start w:val="1"/>
      <w:numFmt w:val="bullet"/>
      <w:lvlText w:val=""/>
      <w:lvlJc w:val="left"/>
      <w:pPr>
        <w:ind w:left="5040" w:hanging="360"/>
      </w:pPr>
      <w:rPr>
        <w:rFonts w:ascii="Symbol" w:hAnsi="Symbol" w:cs="Symbol" w:hint="default"/>
      </w:rPr>
    </w:lvl>
    <w:lvl w:ilvl="7" w:tplc="8FAA09B2">
      <w:start w:val="1"/>
      <w:numFmt w:val="bullet"/>
      <w:lvlText w:val="o"/>
      <w:lvlJc w:val="left"/>
      <w:pPr>
        <w:ind w:left="5760" w:hanging="360"/>
      </w:pPr>
      <w:rPr>
        <w:rFonts w:ascii="Courier New" w:hAnsi="Courier New" w:cs="Courier New" w:hint="default"/>
      </w:rPr>
    </w:lvl>
    <w:lvl w:ilvl="8" w:tplc="54D6148A">
      <w:start w:val="1"/>
      <w:numFmt w:val="bullet"/>
      <w:lvlText w:val=""/>
      <w:lvlJc w:val="left"/>
      <w:pPr>
        <w:ind w:left="6480" w:hanging="360"/>
      </w:pPr>
      <w:rPr>
        <w:rFonts w:ascii="Wingdings" w:hAnsi="Wingdings" w:cs="Wingdings" w:hint="default"/>
      </w:rPr>
    </w:lvl>
  </w:abstractNum>
  <w:abstractNum w:abstractNumId="3" w15:restartNumberingAfterBreak="0">
    <w:nsid w:val="0DFE0A85"/>
    <w:multiLevelType w:val="hybridMultilevel"/>
    <w:tmpl w:val="86AE60F4"/>
    <w:lvl w:ilvl="0" w:tplc="D12C115E">
      <w:start w:val="1"/>
      <w:numFmt w:val="bullet"/>
      <w:lvlText w:val=""/>
      <w:lvlJc w:val="left"/>
      <w:pPr>
        <w:ind w:left="720" w:hanging="360"/>
      </w:pPr>
      <w:rPr>
        <w:rFonts w:ascii="Symbol" w:hAnsi="Symbol" w:cs="Symbol" w:hint="default"/>
        <w:sz w:val="18"/>
        <w:szCs w:val="18"/>
      </w:rPr>
    </w:lvl>
    <w:lvl w:ilvl="1" w:tplc="8F985756">
      <w:start w:val="1"/>
      <w:numFmt w:val="bullet"/>
      <w:lvlText w:val="o"/>
      <w:lvlJc w:val="left"/>
      <w:pPr>
        <w:ind w:left="1440" w:hanging="360"/>
      </w:pPr>
      <w:rPr>
        <w:rFonts w:ascii="Courier New" w:hAnsi="Courier New" w:cs="Courier New" w:hint="default"/>
      </w:rPr>
    </w:lvl>
    <w:lvl w:ilvl="2" w:tplc="10502548">
      <w:start w:val="1"/>
      <w:numFmt w:val="bullet"/>
      <w:lvlText w:val=""/>
      <w:lvlJc w:val="left"/>
      <w:pPr>
        <w:ind w:left="2160" w:hanging="360"/>
      </w:pPr>
      <w:rPr>
        <w:rFonts w:ascii="Wingdings" w:hAnsi="Wingdings" w:cs="Wingdings" w:hint="default"/>
      </w:rPr>
    </w:lvl>
    <w:lvl w:ilvl="3" w:tplc="92205E56">
      <w:start w:val="1"/>
      <w:numFmt w:val="bullet"/>
      <w:lvlText w:val=""/>
      <w:lvlJc w:val="left"/>
      <w:pPr>
        <w:ind w:left="2880" w:hanging="360"/>
      </w:pPr>
      <w:rPr>
        <w:rFonts w:ascii="Symbol" w:hAnsi="Symbol" w:cs="Symbol" w:hint="default"/>
      </w:rPr>
    </w:lvl>
    <w:lvl w:ilvl="4" w:tplc="9EA23CB0">
      <w:start w:val="1"/>
      <w:numFmt w:val="bullet"/>
      <w:lvlText w:val="o"/>
      <w:lvlJc w:val="left"/>
      <w:pPr>
        <w:ind w:left="3600" w:hanging="360"/>
      </w:pPr>
      <w:rPr>
        <w:rFonts w:ascii="Courier New" w:hAnsi="Courier New" w:cs="Courier New" w:hint="default"/>
      </w:rPr>
    </w:lvl>
    <w:lvl w:ilvl="5" w:tplc="B8AC21D2">
      <w:start w:val="1"/>
      <w:numFmt w:val="bullet"/>
      <w:lvlText w:val=""/>
      <w:lvlJc w:val="left"/>
      <w:pPr>
        <w:ind w:left="4320" w:hanging="360"/>
      </w:pPr>
      <w:rPr>
        <w:rFonts w:ascii="Wingdings" w:hAnsi="Wingdings" w:cs="Wingdings" w:hint="default"/>
      </w:rPr>
    </w:lvl>
    <w:lvl w:ilvl="6" w:tplc="D69A6DC6">
      <w:start w:val="1"/>
      <w:numFmt w:val="bullet"/>
      <w:lvlText w:val=""/>
      <w:lvlJc w:val="left"/>
      <w:pPr>
        <w:ind w:left="5040" w:hanging="360"/>
      </w:pPr>
      <w:rPr>
        <w:rFonts w:ascii="Symbol" w:hAnsi="Symbol" w:cs="Symbol" w:hint="default"/>
      </w:rPr>
    </w:lvl>
    <w:lvl w:ilvl="7" w:tplc="BBCC31AE">
      <w:start w:val="1"/>
      <w:numFmt w:val="bullet"/>
      <w:lvlText w:val="o"/>
      <w:lvlJc w:val="left"/>
      <w:pPr>
        <w:ind w:left="5760" w:hanging="360"/>
      </w:pPr>
      <w:rPr>
        <w:rFonts w:ascii="Courier New" w:hAnsi="Courier New" w:cs="Courier New" w:hint="default"/>
      </w:rPr>
    </w:lvl>
    <w:lvl w:ilvl="8" w:tplc="58088BBA">
      <w:start w:val="1"/>
      <w:numFmt w:val="bullet"/>
      <w:lvlText w:val=""/>
      <w:lvlJc w:val="left"/>
      <w:pPr>
        <w:ind w:left="6480" w:hanging="360"/>
      </w:pPr>
      <w:rPr>
        <w:rFonts w:ascii="Wingdings" w:hAnsi="Wingdings" w:cs="Wingdings" w:hint="default"/>
      </w:rPr>
    </w:lvl>
  </w:abstractNum>
  <w:abstractNum w:abstractNumId="4" w15:restartNumberingAfterBreak="0">
    <w:nsid w:val="10913919"/>
    <w:multiLevelType w:val="hybridMultilevel"/>
    <w:tmpl w:val="71BE0AB2"/>
    <w:lvl w:ilvl="0" w:tplc="BB426CF6">
      <w:start w:val="1"/>
      <w:numFmt w:val="bullet"/>
      <w:lvlText w:val=""/>
      <w:lvlJc w:val="left"/>
      <w:pPr>
        <w:ind w:left="720" w:hanging="360"/>
      </w:pPr>
      <w:rPr>
        <w:rFonts w:ascii="Symbol" w:hAnsi="Symbol" w:cs="Symbol" w:hint="default"/>
        <w:sz w:val="18"/>
        <w:szCs w:val="18"/>
      </w:rPr>
    </w:lvl>
    <w:lvl w:ilvl="1" w:tplc="BCACACC8">
      <w:start w:val="1"/>
      <w:numFmt w:val="bullet"/>
      <w:lvlText w:val="o"/>
      <w:lvlJc w:val="left"/>
      <w:pPr>
        <w:ind w:left="1440" w:hanging="360"/>
      </w:pPr>
      <w:rPr>
        <w:rFonts w:ascii="Courier New" w:hAnsi="Courier New" w:cs="Courier New" w:hint="default"/>
      </w:rPr>
    </w:lvl>
    <w:lvl w:ilvl="2" w:tplc="F91A13C4">
      <w:start w:val="1"/>
      <w:numFmt w:val="bullet"/>
      <w:lvlText w:val=""/>
      <w:lvlJc w:val="left"/>
      <w:pPr>
        <w:ind w:left="2160" w:hanging="360"/>
      </w:pPr>
      <w:rPr>
        <w:rFonts w:ascii="Wingdings" w:hAnsi="Wingdings" w:cs="Wingdings" w:hint="default"/>
      </w:rPr>
    </w:lvl>
    <w:lvl w:ilvl="3" w:tplc="B63804A0">
      <w:start w:val="1"/>
      <w:numFmt w:val="bullet"/>
      <w:lvlText w:val=""/>
      <w:lvlJc w:val="left"/>
      <w:pPr>
        <w:ind w:left="2880" w:hanging="360"/>
      </w:pPr>
      <w:rPr>
        <w:rFonts w:ascii="Symbol" w:hAnsi="Symbol" w:cs="Symbol" w:hint="default"/>
      </w:rPr>
    </w:lvl>
    <w:lvl w:ilvl="4" w:tplc="AB94C74C">
      <w:start w:val="1"/>
      <w:numFmt w:val="bullet"/>
      <w:lvlText w:val="o"/>
      <w:lvlJc w:val="left"/>
      <w:pPr>
        <w:ind w:left="3600" w:hanging="360"/>
      </w:pPr>
      <w:rPr>
        <w:rFonts w:ascii="Courier New" w:hAnsi="Courier New" w:cs="Courier New" w:hint="default"/>
      </w:rPr>
    </w:lvl>
    <w:lvl w:ilvl="5" w:tplc="6432659E">
      <w:start w:val="1"/>
      <w:numFmt w:val="bullet"/>
      <w:lvlText w:val=""/>
      <w:lvlJc w:val="left"/>
      <w:pPr>
        <w:ind w:left="4320" w:hanging="360"/>
      </w:pPr>
      <w:rPr>
        <w:rFonts w:ascii="Wingdings" w:hAnsi="Wingdings" w:cs="Wingdings" w:hint="default"/>
      </w:rPr>
    </w:lvl>
    <w:lvl w:ilvl="6" w:tplc="D56AEB7C">
      <w:start w:val="1"/>
      <w:numFmt w:val="bullet"/>
      <w:lvlText w:val=""/>
      <w:lvlJc w:val="left"/>
      <w:pPr>
        <w:ind w:left="5040" w:hanging="360"/>
      </w:pPr>
      <w:rPr>
        <w:rFonts w:ascii="Symbol" w:hAnsi="Symbol" w:cs="Symbol" w:hint="default"/>
      </w:rPr>
    </w:lvl>
    <w:lvl w:ilvl="7" w:tplc="A746937C">
      <w:start w:val="1"/>
      <w:numFmt w:val="bullet"/>
      <w:lvlText w:val="o"/>
      <w:lvlJc w:val="left"/>
      <w:pPr>
        <w:ind w:left="5760" w:hanging="360"/>
      </w:pPr>
      <w:rPr>
        <w:rFonts w:ascii="Courier New" w:hAnsi="Courier New" w:cs="Courier New" w:hint="default"/>
      </w:rPr>
    </w:lvl>
    <w:lvl w:ilvl="8" w:tplc="A5B20ACA">
      <w:start w:val="1"/>
      <w:numFmt w:val="bullet"/>
      <w:lvlText w:val=""/>
      <w:lvlJc w:val="left"/>
      <w:pPr>
        <w:ind w:left="6480" w:hanging="360"/>
      </w:pPr>
      <w:rPr>
        <w:rFonts w:ascii="Wingdings" w:hAnsi="Wingdings" w:cs="Wingdings" w:hint="default"/>
      </w:rPr>
    </w:lvl>
  </w:abstractNum>
  <w:abstractNum w:abstractNumId="5" w15:restartNumberingAfterBreak="0">
    <w:nsid w:val="14746A21"/>
    <w:multiLevelType w:val="hybridMultilevel"/>
    <w:tmpl w:val="8474B41A"/>
    <w:lvl w:ilvl="0" w:tplc="BFB06D66">
      <w:start w:val="1"/>
      <w:numFmt w:val="bullet"/>
      <w:lvlText w:val=""/>
      <w:lvlJc w:val="left"/>
      <w:pPr>
        <w:ind w:left="720" w:hanging="360"/>
      </w:pPr>
      <w:rPr>
        <w:rFonts w:ascii="Symbol" w:hAnsi="Symbol" w:cs="Symbol" w:hint="default"/>
        <w:sz w:val="18"/>
        <w:szCs w:val="18"/>
      </w:rPr>
    </w:lvl>
    <w:lvl w:ilvl="1" w:tplc="6A8612A6">
      <w:start w:val="1"/>
      <w:numFmt w:val="bullet"/>
      <w:lvlText w:val="o"/>
      <w:lvlJc w:val="left"/>
      <w:pPr>
        <w:ind w:left="1440" w:hanging="360"/>
      </w:pPr>
      <w:rPr>
        <w:rFonts w:ascii="Courier New" w:hAnsi="Courier New" w:cs="Courier New" w:hint="default"/>
      </w:rPr>
    </w:lvl>
    <w:lvl w:ilvl="2" w:tplc="A9CEAFA8">
      <w:start w:val="1"/>
      <w:numFmt w:val="bullet"/>
      <w:lvlText w:val=""/>
      <w:lvlJc w:val="left"/>
      <w:pPr>
        <w:ind w:left="2160" w:hanging="360"/>
      </w:pPr>
      <w:rPr>
        <w:rFonts w:ascii="Wingdings" w:hAnsi="Wingdings" w:cs="Wingdings" w:hint="default"/>
      </w:rPr>
    </w:lvl>
    <w:lvl w:ilvl="3" w:tplc="454E1ECC">
      <w:start w:val="1"/>
      <w:numFmt w:val="bullet"/>
      <w:lvlText w:val=""/>
      <w:lvlJc w:val="left"/>
      <w:pPr>
        <w:ind w:left="2880" w:hanging="360"/>
      </w:pPr>
      <w:rPr>
        <w:rFonts w:ascii="Symbol" w:hAnsi="Symbol" w:cs="Symbol" w:hint="default"/>
      </w:rPr>
    </w:lvl>
    <w:lvl w:ilvl="4" w:tplc="C0B0A358">
      <w:start w:val="1"/>
      <w:numFmt w:val="bullet"/>
      <w:lvlText w:val="o"/>
      <w:lvlJc w:val="left"/>
      <w:pPr>
        <w:ind w:left="3600" w:hanging="360"/>
      </w:pPr>
      <w:rPr>
        <w:rFonts w:ascii="Courier New" w:hAnsi="Courier New" w:cs="Courier New" w:hint="default"/>
      </w:rPr>
    </w:lvl>
    <w:lvl w:ilvl="5" w:tplc="08144BEE">
      <w:start w:val="1"/>
      <w:numFmt w:val="bullet"/>
      <w:lvlText w:val=""/>
      <w:lvlJc w:val="left"/>
      <w:pPr>
        <w:ind w:left="4320" w:hanging="360"/>
      </w:pPr>
      <w:rPr>
        <w:rFonts w:ascii="Wingdings" w:hAnsi="Wingdings" w:cs="Wingdings" w:hint="default"/>
      </w:rPr>
    </w:lvl>
    <w:lvl w:ilvl="6" w:tplc="6158F59A">
      <w:start w:val="1"/>
      <w:numFmt w:val="bullet"/>
      <w:lvlText w:val=""/>
      <w:lvlJc w:val="left"/>
      <w:pPr>
        <w:ind w:left="5040" w:hanging="360"/>
      </w:pPr>
      <w:rPr>
        <w:rFonts w:ascii="Symbol" w:hAnsi="Symbol" w:cs="Symbol" w:hint="default"/>
      </w:rPr>
    </w:lvl>
    <w:lvl w:ilvl="7" w:tplc="DAEE8C46">
      <w:start w:val="1"/>
      <w:numFmt w:val="bullet"/>
      <w:lvlText w:val="o"/>
      <w:lvlJc w:val="left"/>
      <w:pPr>
        <w:ind w:left="5760" w:hanging="360"/>
      </w:pPr>
      <w:rPr>
        <w:rFonts w:ascii="Courier New" w:hAnsi="Courier New" w:cs="Courier New" w:hint="default"/>
      </w:rPr>
    </w:lvl>
    <w:lvl w:ilvl="8" w:tplc="D9E6C866">
      <w:start w:val="1"/>
      <w:numFmt w:val="bullet"/>
      <w:lvlText w:val=""/>
      <w:lvlJc w:val="left"/>
      <w:pPr>
        <w:ind w:left="6480" w:hanging="360"/>
      </w:pPr>
      <w:rPr>
        <w:rFonts w:ascii="Wingdings" w:hAnsi="Wingdings" w:cs="Wingdings" w:hint="default"/>
      </w:rPr>
    </w:lvl>
  </w:abstractNum>
  <w:abstractNum w:abstractNumId="6" w15:restartNumberingAfterBreak="0">
    <w:nsid w:val="175266F0"/>
    <w:multiLevelType w:val="hybridMultilevel"/>
    <w:tmpl w:val="9510EAC6"/>
    <w:lvl w:ilvl="0" w:tplc="68BC8364">
      <w:start w:val="1"/>
      <w:numFmt w:val="bullet"/>
      <w:lvlText w:val=""/>
      <w:lvlJc w:val="left"/>
      <w:pPr>
        <w:ind w:left="720" w:hanging="360"/>
      </w:pPr>
      <w:rPr>
        <w:rFonts w:ascii="Symbol" w:hAnsi="Symbol" w:cs="Symbol" w:hint="default"/>
        <w:sz w:val="18"/>
        <w:szCs w:val="18"/>
      </w:rPr>
    </w:lvl>
    <w:lvl w:ilvl="1" w:tplc="1E2E3232">
      <w:start w:val="1"/>
      <w:numFmt w:val="bullet"/>
      <w:lvlText w:val="o"/>
      <w:lvlJc w:val="left"/>
      <w:pPr>
        <w:ind w:left="1440" w:hanging="360"/>
      </w:pPr>
      <w:rPr>
        <w:rFonts w:ascii="Courier New" w:hAnsi="Courier New" w:cs="Courier New" w:hint="default"/>
      </w:rPr>
    </w:lvl>
    <w:lvl w:ilvl="2" w:tplc="F3B88BBE">
      <w:start w:val="1"/>
      <w:numFmt w:val="bullet"/>
      <w:lvlText w:val=""/>
      <w:lvlJc w:val="left"/>
      <w:pPr>
        <w:ind w:left="2160" w:hanging="360"/>
      </w:pPr>
      <w:rPr>
        <w:rFonts w:ascii="Wingdings" w:hAnsi="Wingdings" w:cs="Wingdings" w:hint="default"/>
      </w:rPr>
    </w:lvl>
    <w:lvl w:ilvl="3" w:tplc="973445AC">
      <w:start w:val="1"/>
      <w:numFmt w:val="bullet"/>
      <w:lvlText w:val=""/>
      <w:lvlJc w:val="left"/>
      <w:pPr>
        <w:ind w:left="2880" w:hanging="360"/>
      </w:pPr>
      <w:rPr>
        <w:rFonts w:ascii="Symbol" w:hAnsi="Symbol" w:cs="Symbol" w:hint="default"/>
      </w:rPr>
    </w:lvl>
    <w:lvl w:ilvl="4" w:tplc="285248EE">
      <w:start w:val="1"/>
      <w:numFmt w:val="bullet"/>
      <w:lvlText w:val="o"/>
      <w:lvlJc w:val="left"/>
      <w:pPr>
        <w:ind w:left="3600" w:hanging="360"/>
      </w:pPr>
      <w:rPr>
        <w:rFonts w:ascii="Courier New" w:hAnsi="Courier New" w:cs="Courier New" w:hint="default"/>
      </w:rPr>
    </w:lvl>
    <w:lvl w:ilvl="5" w:tplc="1F1A7714">
      <w:start w:val="1"/>
      <w:numFmt w:val="bullet"/>
      <w:lvlText w:val=""/>
      <w:lvlJc w:val="left"/>
      <w:pPr>
        <w:ind w:left="4320" w:hanging="360"/>
      </w:pPr>
      <w:rPr>
        <w:rFonts w:ascii="Wingdings" w:hAnsi="Wingdings" w:cs="Wingdings" w:hint="default"/>
      </w:rPr>
    </w:lvl>
    <w:lvl w:ilvl="6" w:tplc="AED83A5A">
      <w:start w:val="1"/>
      <w:numFmt w:val="bullet"/>
      <w:lvlText w:val=""/>
      <w:lvlJc w:val="left"/>
      <w:pPr>
        <w:ind w:left="5040" w:hanging="360"/>
      </w:pPr>
      <w:rPr>
        <w:rFonts w:ascii="Symbol" w:hAnsi="Symbol" w:cs="Symbol" w:hint="default"/>
      </w:rPr>
    </w:lvl>
    <w:lvl w:ilvl="7" w:tplc="DCDC72AA">
      <w:start w:val="1"/>
      <w:numFmt w:val="bullet"/>
      <w:lvlText w:val="o"/>
      <w:lvlJc w:val="left"/>
      <w:pPr>
        <w:ind w:left="5760" w:hanging="360"/>
      </w:pPr>
      <w:rPr>
        <w:rFonts w:ascii="Courier New" w:hAnsi="Courier New" w:cs="Courier New" w:hint="default"/>
      </w:rPr>
    </w:lvl>
    <w:lvl w:ilvl="8" w:tplc="7DD6DE8E">
      <w:start w:val="1"/>
      <w:numFmt w:val="bullet"/>
      <w:lvlText w:val=""/>
      <w:lvlJc w:val="left"/>
      <w:pPr>
        <w:ind w:left="6480" w:hanging="360"/>
      </w:pPr>
      <w:rPr>
        <w:rFonts w:ascii="Wingdings" w:hAnsi="Wingdings" w:cs="Wingdings" w:hint="default"/>
      </w:rPr>
    </w:lvl>
  </w:abstractNum>
  <w:abstractNum w:abstractNumId="7" w15:restartNumberingAfterBreak="0">
    <w:nsid w:val="1A7477D0"/>
    <w:multiLevelType w:val="hybridMultilevel"/>
    <w:tmpl w:val="4FF28C2A"/>
    <w:lvl w:ilvl="0" w:tplc="A6220264">
      <w:start w:val="1"/>
      <w:numFmt w:val="bullet"/>
      <w:lvlText w:val=""/>
      <w:lvlJc w:val="left"/>
      <w:pPr>
        <w:ind w:left="720" w:hanging="360"/>
      </w:pPr>
      <w:rPr>
        <w:rFonts w:ascii="Symbol" w:hAnsi="Symbol" w:cs="Symbol" w:hint="default"/>
        <w:sz w:val="18"/>
        <w:szCs w:val="18"/>
      </w:rPr>
    </w:lvl>
    <w:lvl w:ilvl="1" w:tplc="167E595C">
      <w:start w:val="1"/>
      <w:numFmt w:val="bullet"/>
      <w:lvlText w:val="o"/>
      <w:lvlJc w:val="left"/>
      <w:pPr>
        <w:ind w:left="1440" w:hanging="360"/>
      </w:pPr>
      <w:rPr>
        <w:rFonts w:ascii="Courier New" w:hAnsi="Courier New" w:cs="Courier New" w:hint="default"/>
      </w:rPr>
    </w:lvl>
    <w:lvl w:ilvl="2" w:tplc="9E3C14CC">
      <w:start w:val="1"/>
      <w:numFmt w:val="bullet"/>
      <w:lvlText w:val=""/>
      <w:lvlJc w:val="left"/>
      <w:pPr>
        <w:ind w:left="2160" w:hanging="360"/>
      </w:pPr>
      <w:rPr>
        <w:rFonts w:ascii="Wingdings" w:hAnsi="Wingdings" w:cs="Wingdings" w:hint="default"/>
      </w:rPr>
    </w:lvl>
    <w:lvl w:ilvl="3" w:tplc="47448EFC">
      <w:start w:val="1"/>
      <w:numFmt w:val="bullet"/>
      <w:lvlText w:val=""/>
      <w:lvlJc w:val="left"/>
      <w:pPr>
        <w:ind w:left="2880" w:hanging="360"/>
      </w:pPr>
      <w:rPr>
        <w:rFonts w:ascii="Symbol" w:hAnsi="Symbol" w:cs="Symbol" w:hint="default"/>
      </w:rPr>
    </w:lvl>
    <w:lvl w:ilvl="4" w:tplc="E3803DD4">
      <w:start w:val="1"/>
      <w:numFmt w:val="bullet"/>
      <w:lvlText w:val="o"/>
      <w:lvlJc w:val="left"/>
      <w:pPr>
        <w:ind w:left="3600" w:hanging="360"/>
      </w:pPr>
      <w:rPr>
        <w:rFonts w:ascii="Courier New" w:hAnsi="Courier New" w:cs="Courier New" w:hint="default"/>
      </w:rPr>
    </w:lvl>
    <w:lvl w:ilvl="5" w:tplc="445E5C32">
      <w:start w:val="1"/>
      <w:numFmt w:val="bullet"/>
      <w:lvlText w:val=""/>
      <w:lvlJc w:val="left"/>
      <w:pPr>
        <w:ind w:left="4320" w:hanging="360"/>
      </w:pPr>
      <w:rPr>
        <w:rFonts w:ascii="Wingdings" w:hAnsi="Wingdings" w:cs="Wingdings" w:hint="default"/>
      </w:rPr>
    </w:lvl>
    <w:lvl w:ilvl="6" w:tplc="3DDCAA1E">
      <w:start w:val="1"/>
      <w:numFmt w:val="bullet"/>
      <w:lvlText w:val=""/>
      <w:lvlJc w:val="left"/>
      <w:pPr>
        <w:ind w:left="5040" w:hanging="360"/>
      </w:pPr>
      <w:rPr>
        <w:rFonts w:ascii="Symbol" w:hAnsi="Symbol" w:cs="Symbol" w:hint="default"/>
      </w:rPr>
    </w:lvl>
    <w:lvl w:ilvl="7" w:tplc="D102BE9A">
      <w:start w:val="1"/>
      <w:numFmt w:val="bullet"/>
      <w:lvlText w:val="o"/>
      <w:lvlJc w:val="left"/>
      <w:pPr>
        <w:ind w:left="5760" w:hanging="360"/>
      </w:pPr>
      <w:rPr>
        <w:rFonts w:ascii="Courier New" w:hAnsi="Courier New" w:cs="Courier New" w:hint="default"/>
      </w:rPr>
    </w:lvl>
    <w:lvl w:ilvl="8" w:tplc="94FE4214">
      <w:start w:val="1"/>
      <w:numFmt w:val="bullet"/>
      <w:lvlText w:val=""/>
      <w:lvlJc w:val="left"/>
      <w:pPr>
        <w:ind w:left="6480" w:hanging="360"/>
      </w:pPr>
      <w:rPr>
        <w:rFonts w:ascii="Wingdings" w:hAnsi="Wingdings" w:cs="Wingdings" w:hint="default"/>
      </w:rPr>
    </w:lvl>
  </w:abstractNum>
  <w:abstractNum w:abstractNumId="8" w15:restartNumberingAfterBreak="0">
    <w:nsid w:val="1A822E44"/>
    <w:multiLevelType w:val="hybridMultilevel"/>
    <w:tmpl w:val="4372C87E"/>
    <w:lvl w:ilvl="0" w:tplc="09BE084C">
      <w:start w:val="1"/>
      <w:numFmt w:val="bullet"/>
      <w:lvlText w:val=""/>
      <w:lvlJc w:val="left"/>
      <w:pPr>
        <w:ind w:left="720" w:hanging="360"/>
      </w:pPr>
      <w:rPr>
        <w:rFonts w:ascii="Symbol" w:hAnsi="Symbol" w:cs="Symbol" w:hint="default"/>
        <w:sz w:val="18"/>
        <w:szCs w:val="18"/>
      </w:rPr>
    </w:lvl>
    <w:lvl w:ilvl="1" w:tplc="9E5844CE">
      <w:start w:val="1"/>
      <w:numFmt w:val="bullet"/>
      <w:lvlText w:val="o"/>
      <w:lvlJc w:val="left"/>
      <w:pPr>
        <w:ind w:left="1440" w:hanging="360"/>
      </w:pPr>
      <w:rPr>
        <w:rFonts w:ascii="Courier New" w:hAnsi="Courier New" w:cs="Courier New" w:hint="default"/>
      </w:rPr>
    </w:lvl>
    <w:lvl w:ilvl="2" w:tplc="E5A0C5C8">
      <w:start w:val="1"/>
      <w:numFmt w:val="bullet"/>
      <w:lvlText w:val=""/>
      <w:lvlJc w:val="left"/>
      <w:pPr>
        <w:ind w:left="2160" w:hanging="360"/>
      </w:pPr>
      <w:rPr>
        <w:rFonts w:ascii="Wingdings" w:hAnsi="Wingdings" w:cs="Wingdings" w:hint="default"/>
      </w:rPr>
    </w:lvl>
    <w:lvl w:ilvl="3" w:tplc="3286913E">
      <w:start w:val="1"/>
      <w:numFmt w:val="bullet"/>
      <w:lvlText w:val=""/>
      <w:lvlJc w:val="left"/>
      <w:pPr>
        <w:ind w:left="2880" w:hanging="360"/>
      </w:pPr>
      <w:rPr>
        <w:rFonts w:ascii="Symbol" w:hAnsi="Symbol" w:cs="Symbol" w:hint="default"/>
      </w:rPr>
    </w:lvl>
    <w:lvl w:ilvl="4" w:tplc="5BC29C8C">
      <w:start w:val="1"/>
      <w:numFmt w:val="bullet"/>
      <w:lvlText w:val="o"/>
      <w:lvlJc w:val="left"/>
      <w:pPr>
        <w:ind w:left="3600" w:hanging="360"/>
      </w:pPr>
      <w:rPr>
        <w:rFonts w:ascii="Courier New" w:hAnsi="Courier New" w:cs="Courier New" w:hint="default"/>
      </w:rPr>
    </w:lvl>
    <w:lvl w:ilvl="5" w:tplc="41608D9A">
      <w:start w:val="1"/>
      <w:numFmt w:val="bullet"/>
      <w:lvlText w:val=""/>
      <w:lvlJc w:val="left"/>
      <w:pPr>
        <w:ind w:left="4320" w:hanging="360"/>
      </w:pPr>
      <w:rPr>
        <w:rFonts w:ascii="Wingdings" w:hAnsi="Wingdings" w:cs="Wingdings" w:hint="default"/>
      </w:rPr>
    </w:lvl>
    <w:lvl w:ilvl="6" w:tplc="F0463192">
      <w:start w:val="1"/>
      <w:numFmt w:val="bullet"/>
      <w:lvlText w:val=""/>
      <w:lvlJc w:val="left"/>
      <w:pPr>
        <w:ind w:left="5040" w:hanging="360"/>
      </w:pPr>
      <w:rPr>
        <w:rFonts w:ascii="Symbol" w:hAnsi="Symbol" w:cs="Symbol" w:hint="default"/>
      </w:rPr>
    </w:lvl>
    <w:lvl w:ilvl="7" w:tplc="07F4623C">
      <w:start w:val="1"/>
      <w:numFmt w:val="bullet"/>
      <w:lvlText w:val="o"/>
      <w:lvlJc w:val="left"/>
      <w:pPr>
        <w:ind w:left="5760" w:hanging="360"/>
      </w:pPr>
      <w:rPr>
        <w:rFonts w:ascii="Courier New" w:hAnsi="Courier New" w:cs="Courier New" w:hint="default"/>
      </w:rPr>
    </w:lvl>
    <w:lvl w:ilvl="8" w:tplc="09AECCFA">
      <w:start w:val="1"/>
      <w:numFmt w:val="bullet"/>
      <w:lvlText w:val=""/>
      <w:lvlJc w:val="left"/>
      <w:pPr>
        <w:ind w:left="6480" w:hanging="360"/>
      </w:pPr>
      <w:rPr>
        <w:rFonts w:ascii="Wingdings" w:hAnsi="Wingdings" w:cs="Wingdings" w:hint="default"/>
      </w:rPr>
    </w:lvl>
  </w:abstractNum>
  <w:abstractNum w:abstractNumId="9" w15:restartNumberingAfterBreak="0">
    <w:nsid w:val="1C745012"/>
    <w:multiLevelType w:val="hybridMultilevel"/>
    <w:tmpl w:val="282A5C32"/>
    <w:lvl w:ilvl="0" w:tplc="45D68236">
      <w:start w:val="1"/>
      <w:numFmt w:val="bullet"/>
      <w:lvlText w:val=""/>
      <w:lvlJc w:val="left"/>
      <w:pPr>
        <w:ind w:left="720" w:hanging="360"/>
      </w:pPr>
      <w:rPr>
        <w:rFonts w:ascii="Symbol" w:hAnsi="Symbol" w:cs="Symbol" w:hint="default"/>
        <w:sz w:val="18"/>
        <w:szCs w:val="18"/>
      </w:rPr>
    </w:lvl>
    <w:lvl w:ilvl="1" w:tplc="FA760E26">
      <w:start w:val="1"/>
      <w:numFmt w:val="bullet"/>
      <w:lvlText w:val="o"/>
      <w:lvlJc w:val="left"/>
      <w:pPr>
        <w:ind w:left="1440" w:hanging="360"/>
      </w:pPr>
      <w:rPr>
        <w:rFonts w:ascii="Courier New" w:hAnsi="Courier New" w:cs="Courier New" w:hint="default"/>
      </w:rPr>
    </w:lvl>
    <w:lvl w:ilvl="2" w:tplc="3DD8FA68">
      <w:start w:val="1"/>
      <w:numFmt w:val="bullet"/>
      <w:lvlText w:val=""/>
      <w:lvlJc w:val="left"/>
      <w:pPr>
        <w:ind w:left="2160" w:hanging="360"/>
      </w:pPr>
      <w:rPr>
        <w:rFonts w:ascii="Wingdings" w:hAnsi="Wingdings" w:cs="Wingdings" w:hint="default"/>
      </w:rPr>
    </w:lvl>
    <w:lvl w:ilvl="3" w:tplc="F9D4D736">
      <w:start w:val="1"/>
      <w:numFmt w:val="bullet"/>
      <w:lvlText w:val=""/>
      <w:lvlJc w:val="left"/>
      <w:pPr>
        <w:ind w:left="2880" w:hanging="360"/>
      </w:pPr>
      <w:rPr>
        <w:rFonts w:ascii="Symbol" w:hAnsi="Symbol" w:cs="Symbol" w:hint="default"/>
      </w:rPr>
    </w:lvl>
    <w:lvl w:ilvl="4" w:tplc="CCD6A71A">
      <w:start w:val="1"/>
      <w:numFmt w:val="bullet"/>
      <w:lvlText w:val="o"/>
      <w:lvlJc w:val="left"/>
      <w:pPr>
        <w:ind w:left="3600" w:hanging="360"/>
      </w:pPr>
      <w:rPr>
        <w:rFonts w:ascii="Courier New" w:hAnsi="Courier New" w:cs="Courier New" w:hint="default"/>
      </w:rPr>
    </w:lvl>
    <w:lvl w:ilvl="5" w:tplc="FDCAB33A">
      <w:start w:val="1"/>
      <w:numFmt w:val="bullet"/>
      <w:lvlText w:val=""/>
      <w:lvlJc w:val="left"/>
      <w:pPr>
        <w:ind w:left="4320" w:hanging="360"/>
      </w:pPr>
      <w:rPr>
        <w:rFonts w:ascii="Wingdings" w:hAnsi="Wingdings" w:cs="Wingdings" w:hint="default"/>
      </w:rPr>
    </w:lvl>
    <w:lvl w:ilvl="6" w:tplc="24262954">
      <w:start w:val="1"/>
      <w:numFmt w:val="bullet"/>
      <w:lvlText w:val=""/>
      <w:lvlJc w:val="left"/>
      <w:pPr>
        <w:ind w:left="5040" w:hanging="360"/>
      </w:pPr>
      <w:rPr>
        <w:rFonts w:ascii="Symbol" w:hAnsi="Symbol" w:cs="Symbol" w:hint="default"/>
      </w:rPr>
    </w:lvl>
    <w:lvl w:ilvl="7" w:tplc="E68047DC">
      <w:start w:val="1"/>
      <w:numFmt w:val="bullet"/>
      <w:lvlText w:val="o"/>
      <w:lvlJc w:val="left"/>
      <w:pPr>
        <w:ind w:left="5760" w:hanging="360"/>
      </w:pPr>
      <w:rPr>
        <w:rFonts w:ascii="Courier New" w:hAnsi="Courier New" w:cs="Courier New" w:hint="default"/>
      </w:rPr>
    </w:lvl>
    <w:lvl w:ilvl="8" w:tplc="53BE2F20">
      <w:start w:val="1"/>
      <w:numFmt w:val="bullet"/>
      <w:lvlText w:val=""/>
      <w:lvlJc w:val="left"/>
      <w:pPr>
        <w:ind w:left="6480" w:hanging="360"/>
      </w:pPr>
      <w:rPr>
        <w:rFonts w:ascii="Wingdings" w:hAnsi="Wingdings" w:cs="Wingdings" w:hint="default"/>
      </w:rPr>
    </w:lvl>
  </w:abstractNum>
  <w:abstractNum w:abstractNumId="10" w15:restartNumberingAfterBreak="0">
    <w:nsid w:val="1FE142C6"/>
    <w:multiLevelType w:val="hybridMultilevel"/>
    <w:tmpl w:val="B3008F62"/>
    <w:lvl w:ilvl="0" w:tplc="20C21D12">
      <w:start w:val="1"/>
      <w:numFmt w:val="bullet"/>
      <w:lvlText w:val=""/>
      <w:lvlJc w:val="left"/>
      <w:pPr>
        <w:ind w:left="720" w:hanging="360"/>
      </w:pPr>
      <w:rPr>
        <w:rFonts w:ascii="Symbol" w:hAnsi="Symbol" w:cs="Symbol" w:hint="default"/>
        <w:sz w:val="18"/>
        <w:szCs w:val="18"/>
      </w:rPr>
    </w:lvl>
    <w:lvl w:ilvl="1" w:tplc="9DEAB240">
      <w:start w:val="1"/>
      <w:numFmt w:val="bullet"/>
      <w:lvlText w:val="o"/>
      <w:lvlJc w:val="left"/>
      <w:pPr>
        <w:ind w:left="1440" w:hanging="360"/>
      </w:pPr>
      <w:rPr>
        <w:rFonts w:ascii="Courier New" w:hAnsi="Courier New" w:cs="Courier New" w:hint="default"/>
      </w:rPr>
    </w:lvl>
    <w:lvl w:ilvl="2" w:tplc="BF6E817A">
      <w:start w:val="1"/>
      <w:numFmt w:val="bullet"/>
      <w:lvlText w:val=""/>
      <w:lvlJc w:val="left"/>
      <w:pPr>
        <w:ind w:left="2160" w:hanging="360"/>
      </w:pPr>
      <w:rPr>
        <w:rFonts w:ascii="Wingdings" w:hAnsi="Wingdings" w:cs="Wingdings" w:hint="default"/>
      </w:rPr>
    </w:lvl>
    <w:lvl w:ilvl="3" w:tplc="8C9CBF0C">
      <w:start w:val="1"/>
      <w:numFmt w:val="bullet"/>
      <w:lvlText w:val=""/>
      <w:lvlJc w:val="left"/>
      <w:pPr>
        <w:ind w:left="2880" w:hanging="360"/>
      </w:pPr>
      <w:rPr>
        <w:rFonts w:ascii="Symbol" w:hAnsi="Symbol" w:cs="Symbol" w:hint="default"/>
      </w:rPr>
    </w:lvl>
    <w:lvl w:ilvl="4" w:tplc="C7B04B5A">
      <w:start w:val="1"/>
      <w:numFmt w:val="bullet"/>
      <w:lvlText w:val="o"/>
      <w:lvlJc w:val="left"/>
      <w:pPr>
        <w:ind w:left="3600" w:hanging="360"/>
      </w:pPr>
      <w:rPr>
        <w:rFonts w:ascii="Courier New" w:hAnsi="Courier New" w:cs="Courier New" w:hint="default"/>
      </w:rPr>
    </w:lvl>
    <w:lvl w:ilvl="5" w:tplc="5428ECDC">
      <w:start w:val="1"/>
      <w:numFmt w:val="bullet"/>
      <w:lvlText w:val=""/>
      <w:lvlJc w:val="left"/>
      <w:pPr>
        <w:ind w:left="4320" w:hanging="360"/>
      </w:pPr>
      <w:rPr>
        <w:rFonts w:ascii="Wingdings" w:hAnsi="Wingdings" w:cs="Wingdings" w:hint="default"/>
      </w:rPr>
    </w:lvl>
    <w:lvl w:ilvl="6" w:tplc="7C4E5F40">
      <w:start w:val="1"/>
      <w:numFmt w:val="bullet"/>
      <w:lvlText w:val=""/>
      <w:lvlJc w:val="left"/>
      <w:pPr>
        <w:ind w:left="5040" w:hanging="360"/>
      </w:pPr>
      <w:rPr>
        <w:rFonts w:ascii="Symbol" w:hAnsi="Symbol" w:cs="Symbol" w:hint="default"/>
      </w:rPr>
    </w:lvl>
    <w:lvl w:ilvl="7" w:tplc="A6F6AE50">
      <w:start w:val="1"/>
      <w:numFmt w:val="bullet"/>
      <w:lvlText w:val="o"/>
      <w:lvlJc w:val="left"/>
      <w:pPr>
        <w:ind w:left="5760" w:hanging="360"/>
      </w:pPr>
      <w:rPr>
        <w:rFonts w:ascii="Courier New" w:hAnsi="Courier New" w:cs="Courier New" w:hint="default"/>
      </w:rPr>
    </w:lvl>
    <w:lvl w:ilvl="8" w:tplc="BF780A2E">
      <w:start w:val="1"/>
      <w:numFmt w:val="bullet"/>
      <w:lvlText w:val=""/>
      <w:lvlJc w:val="left"/>
      <w:pPr>
        <w:ind w:left="6480" w:hanging="360"/>
      </w:pPr>
      <w:rPr>
        <w:rFonts w:ascii="Wingdings" w:hAnsi="Wingdings" w:cs="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B6A3327"/>
    <w:multiLevelType w:val="hybridMultilevel"/>
    <w:tmpl w:val="3266CAAE"/>
    <w:lvl w:ilvl="0" w:tplc="1D9A19B2">
      <w:start w:val="1"/>
      <w:numFmt w:val="bullet"/>
      <w:lvlText w:val=""/>
      <w:lvlJc w:val="left"/>
      <w:pPr>
        <w:ind w:left="720" w:hanging="360"/>
      </w:pPr>
      <w:rPr>
        <w:rFonts w:ascii="Symbol" w:hAnsi="Symbol" w:cs="Symbol" w:hint="default"/>
        <w:sz w:val="18"/>
        <w:szCs w:val="18"/>
      </w:rPr>
    </w:lvl>
    <w:lvl w:ilvl="1" w:tplc="2C8C8340">
      <w:start w:val="1"/>
      <w:numFmt w:val="bullet"/>
      <w:lvlText w:val="o"/>
      <w:lvlJc w:val="left"/>
      <w:pPr>
        <w:ind w:left="1440" w:hanging="360"/>
      </w:pPr>
      <w:rPr>
        <w:rFonts w:ascii="Courier New" w:hAnsi="Courier New" w:cs="Courier New" w:hint="default"/>
      </w:rPr>
    </w:lvl>
    <w:lvl w:ilvl="2" w:tplc="A55AFC94">
      <w:start w:val="1"/>
      <w:numFmt w:val="bullet"/>
      <w:lvlText w:val=""/>
      <w:lvlJc w:val="left"/>
      <w:pPr>
        <w:ind w:left="2160" w:hanging="360"/>
      </w:pPr>
      <w:rPr>
        <w:rFonts w:ascii="Wingdings" w:hAnsi="Wingdings" w:cs="Wingdings" w:hint="default"/>
      </w:rPr>
    </w:lvl>
    <w:lvl w:ilvl="3" w:tplc="43128518">
      <w:start w:val="1"/>
      <w:numFmt w:val="bullet"/>
      <w:lvlText w:val=""/>
      <w:lvlJc w:val="left"/>
      <w:pPr>
        <w:ind w:left="2880" w:hanging="360"/>
      </w:pPr>
      <w:rPr>
        <w:rFonts w:ascii="Symbol" w:hAnsi="Symbol" w:cs="Symbol" w:hint="default"/>
      </w:rPr>
    </w:lvl>
    <w:lvl w:ilvl="4" w:tplc="55900F90">
      <w:start w:val="1"/>
      <w:numFmt w:val="bullet"/>
      <w:lvlText w:val="o"/>
      <w:lvlJc w:val="left"/>
      <w:pPr>
        <w:ind w:left="3600" w:hanging="360"/>
      </w:pPr>
      <w:rPr>
        <w:rFonts w:ascii="Courier New" w:hAnsi="Courier New" w:cs="Courier New" w:hint="default"/>
      </w:rPr>
    </w:lvl>
    <w:lvl w:ilvl="5" w:tplc="7FA0B9FA">
      <w:start w:val="1"/>
      <w:numFmt w:val="bullet"/>
      <w:lvlText w:val=""/>
      <w:lvlJc w:val="left"/>
      <w:pPr>
        <w:ind w:left="4320" w:hanging="360"/>
      </w:pPr>
      <w:rPr>
        <w:rFonts w:ascii="Wingdings" w:hAnsi="Wingdings" w:cs="Wingdings" w:hint="default"/>
      </w:rPr>
    </w:lvl>
    <w:lvl w:ilvl="6" w:tplc="245E7964">
      <w:start w:val="1"/>
      <w:numFmt w:val="bullet"/>
      <w:lvlText w:val=""/>
      <w:lvlJc w:val="left"/>
      <w:pPr>
        <w:ind w:left="5040" w:hanging="360"/>
      </w:pPr>
      <w:rPr>
        <w:rFonts w:ascii="Symbol" w:hAnsi="Symbol" w:cs="Symbol" w:hint="default"/>
      </w:rPr>
    </w:lvl>
    <w:lvl w:ilvl="7" w:tplc="54163488">
      <w:start w:val="1"/>
      <w:numFmt w:val="bullet"/>
      <w:lvlText w:val="o"/>
      <w:lvlJc w:val="left"/>
      <w:pPr>
        <w:ind w:left="5760" w:hanging="360"/>
      </w:pPr>
      <w:rPr>
        <w:rFonts w:ascii="Courier New" w:hAnsi="Courier New" w:cs="Courier New" w:hint="default"/>
      </w:rPr>
    </w:lvl>
    <w:lvl w:ilvl="8" w:tplc="ADAC2F34">
      <w:start w:val="1"/>
      <w:numFmt w:val="bullet"/>
      <w:lvlText w:val=""/>
      <w:lvlJc w:val="left"/>
      <w:pPr>
        <w:ind w:left="6480" w:hanging="360"/>
      </w:pPr>
      <w:rPr>
        <w:rFonts w:ascii="Wingdings" w:hAnsi="Wingdings" w:cs="Wingdings" w:hint="default"/>
      </w:rPr>
    </w:lvl>
  </w:abstractNum>
  <w:abstractNum w:abstractNumId="13"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4560485"/>
    <w:multiLevelType w:val="hybridMultilevel"/>
    <w:tmpl w:val="0D0AB42A"/>
    <w:lvl w:ilvl="0" w:tplc="3572B416">
      <w:start w:val="1"/>
      <w:numFmt w:val="bullet"/>
      <w:lvlText w:val=""/>
      <w:lvlJc w:val="left"/>
      <w:pPr>
        <w:ind w:left="720" w:hanging="360"/>
      </w:pPr>
      <w:rPr>
        <w:rFonts w:ascii="Symbol" w:hAnsi="Symbol" w:cs="Symbol" w:hint="default"/>
        <w:sz w:val="18"/>
        <w:szCs w:val="18"/>
      </w:rPr>
    </w:lvl>
    <w:lvl w:ilvl="1" w:tplc="496ACAA8">
      <w:start w:val="1"/>
      <w:numFmt w:val="bullet"/>
      <w:lvlText w:val="o"/>
      <w:lvlJc w:val="left"/>
      <w:pPr>
        <w:ind w:left="1440" w:hanging="360"/>
      </w:pPr>
      <w:rPr>
        <w:rFonts w:ascii="Courier New" w:hAnsi="Courier New" w:cs="Courier New" w:hint="default"/>
      </w:rPr>
    </w:lvl>
    <w:lvl w:ilvl="2" w:tplc="39D06538">
      <w:start w:val="1"/>
      <w:numFmt w:val="bullet"/>
      <w:lvlText w:val=""/>
      <w:lvlJc w:val="left"/>
      <w:pPr>
        <w:ind w:left="2160" w:hanging="360"/>
      </w:pPr>
      <w:rPr>
        <w:rFonts w:ascii="Wingdings" w:hAnsi="Wingdings" w:cs="Wingdings" w:hint="default"/>
      </w:rPr>
    </w:lvl>
    <w:lvl w:ilvl="3" w:tplc="B37066E0">
      <w:start w:val="1"/>
      <w:numFmt w:val="bullet"/>
      <w:lvlText w:val=""/>
      <w:lvlJc w:val="left"/>
      <w:pPr>
        <w:ind w:left="2880" w:hanging="360"/>
      </w:pPr>
      <w:rPr>
        <w:rFonts w:ascii="Symbol" w:hAnsi="Symbol" w:cs="Symbol" w:hint="default"/>
      </w:rPr>
    </w:lvl>
    <w:lvl w:ilvl="4" w:tplc="0B9468C6">
      <w:start w:val="1"/>
      <w:numFmt w:val="bullet"/>
      <w:lvlText w:val="o"/>
      <w:lvlJc w:val="left"/>
      <w:pPr>
        <w:ind w:left="3600" w:hanging="360"/>
      </w:pPr>
      <w:rPr>
        <w:rFonts w:ascii="Courier New" w:hAnsi="Courier New" w:cs="Courier New" w:hint="default"/>
      </w:rPr>
    </w:lvl>
    <w:lvl w:ilvl="5" w:tplc="E0AEEED0">
      <w:start w:val="1"/>
      <w:numFmt w:val="bullet"/>
      <w:lvlText w:val=""/>
      <w:lvlJc w:val="left"/>
      <w:pPr>
        <w:ind w:left="4320" w:hanging="360"/>
      </w:pPr>
      <w:rPr>
        <w:rFonts w:ascii="Wingdings" w:hAnsi="Wingdings" w:cs="Wingdings" w:hint="default"/>
      </w:rPr>
    </w:lvl>
    <w:lvl w:ilvl="6" w:tplc="34A655E0">
      <w:start w:val="1"/>
      <w:numFmt w:val="bullet"/>
      <w:lvlText w:val=""/>
      <w:lvlJc w:val="left"/>
      <w:pPr>
        <w:ind w:left="5040" w:hanging="360"/>
      </w:pPr>
      <w:rPr>
        <w:rFonts w:ascii="Symbol" w:hAnsi="Symbol" w:cs="Symbol" w:hint="default"/>
      </w:rPr>
    </w:lvl>
    <w:lvl w:ilvl="7" w:tplc="E2B6241C">
      <w:start w:val="1"/>
      <w:numFmt w:val="bullet"/>
      <w:lvlText w:val="o"/>
      <w:lvlJc w:val="left"/>
      <w:pPr>
        <w:ind w:left="5760" w:hanging="360"/>
      </w:pPr>
      <w:rPr>
        <w:rFonts w:ascii="Courier New" w:hAnsi="Courier New" w:cs="Courier New" w:hint="default"/>
      </w:rPr>
    </w:lvl>
    <w:lvl w:ilvl="8" w:tplc="C734CA9C">
      <w:start w:val="1"/>
      <w:numFmt w:val="bullet"/>
      <w:lvlText w:val=""/>
      <w:lvlJc w:val="left"/>
      <w:pPr>
        <w:ind w:left="6480" w:hanging="360"/>
      </w:pPr>
      <w:rPr>
        <w:rFonts w:ascii="Wingdings" w:hAnsi="Wingdings" w:cs="Wingdings" w:hint="default"/>
      </w:rPr>
    </w:lvl>
  </w:abstractNum>
  <w:abstractNum w:abstractNumId="15" w15:restartNumberingAfterBreak="0">
    <w:nsid w:val="352F0003"/>
    <w:multiLevelType w:val="hybridMultilevel"/>
    <w:tmpl w:val="438CD79C"/>
    <w:lvl w:ilvl="0" w:tplc="359E4EFA">
      <w:start w:val="1"/>
      <w:numFmt w:val="bullet"/>
      <w:lvlText w:val=""/>
      <w:lvlJc w:val="left"/>
      <w:pPr>
        <w:ind w:left="720" w:hanging="360"/>
      </w:pPr>
      <w:rPr>
        <w:rFonts w:ascii="Symbol" w:hAnsi="Symbol" w:cs="Symbol" w:hint="default"/>
        <w:sz w:val="18"/>
        <w:szCs w:val="18"/>
      </w:rPr>
    </w:lvl>
    <w:lvl w:ilvl="1" w:tplc="3878AA0C">
      <w:start w:val="1"/>
      <w:numFmt w:val="bullet"/>
      <w:lvlText w:val="o"/>
      <w:lvlJc w:val="left"/>
      <w:pPr>
        <w:ind w:left="1440" w:hanging="360"/>
      </w:pPr>
      <w:rPr>
        <w:rFonts w:ascii="Courier New" w:hAnsi="Courier New" w:cs="Courier New" w:hint="default"/>
      </w:rPr>
    </w:lvl>
    <w:lvl w:ilvl="2" w:tplc="00ECD958">
      <w:start w:val="1"/>
      <w:numFmt w:val="bullet"/>
      <w:lvlText w:val=""/>
      <w:lvlJc w:val="left"/>
      <w:pPr>
        <w:ind w:left="2160" w:hanging="360"/>
      </w:pPr>
      <w:rPr>
        <w:rFonts w:ascii="Wingdings" w:hAnsi="Wingdings" w:cs="Wingdings" w:hint="default"/>
      </w:rPr>
    </w:lvl>
    <w:lvl w:ilvl="3" w:tplc="96DAB50C">
      <w:start w:val="1"/>
      <w:numFmt w:val="bullet"/>
      <w:lvlText w:val=""/>
      <w:lvlJc w:val="left"/>
      <w:pPr>
        <w:ind w:left="2880" w:hanging="360"/>
      </w:pPr>
      <w:rPr>
        <w:rFonts w:ascii="Symbol" w:hAnsi="Symbol" w:cs="Symbol" w:hint="default"/>
      </w:rPr>
    </w:lvl>
    <w:lvl w:ilvl="4" w:tplc="18B06E56">
      <w:start w:val="1"/>
      <w:numFmt w:val="bullet"/>
      <w:lvlText w:val="o"/>
      <w:lvlJc w:val="left"/>
      <w:pPr>
        <w:ind w:left="3600" w:hanging="360"/>
      </w:pPr>
      <w:rPr>
        <w:rFonts w:ascii="Courier New" w:hAnsi="Courier New" w:cs="Courier New" w:hint="default"/>
      </w:rPr>
    </w:lvl>
    <w:lvl w:ilvl="5" w:tplc="52BA1F86">
      <w:start w:val="1"/>
      <w:numFmt w:val="bullet"/>
      <w:lvlText w:val=""/>
      <w:lvlJc w:val="left"/>
      <w:pPr>
        <w:ind w:left="4320" w:hanging="360"/>
      </w:pPr>
      <w:rPr>
        <w:rFonts w:ascii="Wingdings" w:hAnsi="Wingdings" w:cs="Wingdings" w:hint="default"/>
      </w:rPr>
    </w:lvl>
    <w:lvl w:ilvl="6" w:tplc="E18AE7BA">
      <w:start w:val="1"/>
      <w:numFmt w:val="bullet"/>
      <w:lvlText w:val=""/>
      <w:lvlJc w:val="left"/>
      <w:pPr>
        <w:ind w:left="5040" w:hanging="360"/>
      </w:pPr>
      <w:rPr>
        <w:rFonts w:ascii="Symbol" w:hAnsi="Symbol" w:cs="Symbol" w:hint="default"/>
      </w:rPr>
    </w:lvl>
    <w:lvl w:ilvl="7" w:tplc="4DDEAB0C">
      <w:start w:val="1"/>
      <w:numFmt w:val="bullet"/>
      <w:lvlText w:val="o"/>
      <w:lvlJc w:val="left"/>
      <w:pPr>
        <w:ind w:left="5760" w:hanging="360"/>
      </w:pPr>
      <w:rPr>
        <w:rFonts w:ascii="Courier New" w:hAnsi="Courier New" w:cs="Courier New" w:hint="default"/>
      </w:rPr>
    </w:lvl>
    <w:lvl w:ilvl="8" w:tplc="5F8E56B2">
      <w:start w:val="1"/>
      <w:numFmt w:val="bullet"/>
      <w:lvlText w:val=""/>
      <w:lvlJc w:val="left"/>
      <w:pPr>
        <w:ind w:left="6480" w:hanging="360"/>
      </w:pPr>
      <w:rPr>
        <w:rFonts w:ascii="Wingdings" w:hAnsi="Wingdings" w:cs="Wingdings" w:hint="default"/>
      </w:rPr>
    </w:lvl>
  </w:abstractNum>
  <w:abstractNum w:abstractNumId="16" w15:restartNumberingAfterBreak="0">
    <w:nsid w:val="387B068A"/>
    <w:multiLevelType w:val="hybridMultilevel"/>
    <w:tmpl w:val="1C121EC2"/>
    <w:lvl w:ilvl="0" w:tplc="46906168">
      <w:start w:val="1"/>
      <w:numFmt w:val="bullet"/>
      <w:lvlText w:val=""/>
      <w:lvlJc w:val="left"/>
      <w:pPr>
        <w:ind w:left="720" w:hanging="360"/>
      </w:pPr>
      <w:rPr>
        <w:rFonts w:ascii="Symbol" w:hAnsi="Symbol" w:cs="Symbol" w:hint="default"/>
        <w:sz w:val="18"/>
        <w:szCs w:val="18"/>
      </w:rPr>
    </w:lvl>
    <w:lvl w:ilvl="1" w:tplc="399A2CA6">
      <w:start w:val="1"/>
      <w:numFmt w:val="bullet"/>
      <w:lvlText w:val="o"/>
      <w:lvlJc w:val="left"/>
      <w:pPr>
        <w:ind w:left="1440" w:hanging="360"/>
      </w:pPr>
      <w:rPr>
        <w:rFonts w:ascii="Courier New" w:hAnsi="Courier New" w:cs="Courier New" w:hint="default"/>
      </w:rPr>
    </w:lvl>
    <w:lvl w:ilvl="2" w:tplc="4E42AA22">
      <w:start w:val="1"/>
      <w:numFmt w:val="bullet"/>
      <w:lvlText w:val=""/>
      <w:lvlJc w:val="left"/>
      <w:pPr>
        <w:ind w:left="2160" w:hanging="360"/>
      </w:pPr>
      <w:rPr>
        <w:rFonts w:ascii="Wingdings" w:hAnsi="Wingdings" w:cs="Wingdings" w:hint="default"/>
      </w:rPr>
    </w:lvl>
    <w:lvl w:ilvl="3" w:tplc="46AC8908">
      <w:start w:val="1"/>
      <w:numFmt w:val="bullet"/>
      <w:lvlText w:val=""/>
      <w:lvlJc w:val="left"/>
      <w:pPr>
        <w:ind w:left="2880" w:hanging="360"/>
      </w:pPr>
      <w:rPr>
        <w:rFonts w:ascii="Symbol" w:hAnsi="Symbol" w:cs="Symbol" w:hint="default"/>
      </w:rPr>
    </w:lvl>
    <w:lvl w:ilvl="4" w:tplc="A2A40FE0">
      <w:start w:val="1"/>
      <w:numFmt w:val="bullet"/>
      <w:lvlText w:val="o"/>
      <w:lvlJc w:val="left"/>
      <w:pPr>
        <w:ind w:left="3600" w:hanging="360"/>
      </w:pPr>
      <w:rPr>
        <w:rFonts w:ascii="Courier New" w:hAnsi="Courier New" w:cs="Courier New" w:hint="default"/>
      </w:rPr>
    </w:lvl>
    <w:lvl w:ilvl="5" w:tplc="6446402E">
      <w:start w:val="1"/>
      <w:numFmt w:val="bullet"/>
      <w:lvlText w:val=""/>
      <w:lvlJc w:val="left"/>
      <w:pPr>
        <w:ind w:left="4320" w:hanging="360"/>
      </w:pPr>
      <w:rPr>
        <w:rFonts w:ascii="Wingdings" w:hAnsi="Wingdings" w:cs="Wingdings" w:hint="default"/>
      </w:rPr>
    </w:lvl>
    <w:lvl w:ilvl="6" w:tplc="956264EC">
      <w:start w:val="1"/>
      <w:numFmt w:val="bullet"/>
      <w:lvlText w:val=""/>
      <w:lvlJc w:val="left"/>
      <w:pPr>
        <w:ind w:left="5040" w:hanging="360"/>
      </w:pPr>
      <w:rPr>
        <w:rFonts w:ascii="Symbol" w:hAnsi="Symbol" w:cs="Symbol" w:hint="default"/>
      </w:rPr>
    </w:lvl>
    <w:lvl w:ilvl="7" w:tplc="31363452">
      <w:start w:val="1"/>
      <w:numFmt w:val="bullet"/>
      <w:lvlText w:val="o"/>
      <w:lvlJc w:val="left"/>
      <w:pPr>
        <w:ind w:left="5760" w:hanging="360"/>
      </w:pPr>
      <w:rPr>
        <w:rFonts w:ascii="Courier New" w:hAnsi="Courier New" w:cs="Courier New" w:hint="default"/>
      </w:rPr>
    </w:lvl>
    <w:lvl w:ilvl="8" w:tplc="89645BBC">
      <w:start w:val="1"/>
      <w:numFmt w:val="bullet"/>
      <w:lvlText w:val=""/>
      <w:lvlJc w:val="left"/>
      <w:pPr>
        <w:ind w:left="6480" w:hanging="360"/>
      </w:pPr>
      <w:rPr>
        <w:rFonts w:ascii="Wingdings" w:hAnsi="Wingdings" w:cs="Wingdings" w:hint="default"/>
      </w:rPr>
    </w:lvl>
  </w:abstractNum>
  <w:abstractNum w:abstractNumId="17" w15:restartNumberingAfterBreak="0">
    <w:nsid w:val="38EA35C0"/>
    <w:multiLevelType w:val="hybridMultilevel"/>
    <w:tmpl w:val="8F842270"/>
    <w:lvl w:ilvl="0" w:tplc="6C6270C4">
      <w:start w:val="1"/>
      <w:numFmt w:val="bullet"/>
      <w:lvlText w:val=""/>
      <w:lvlJc w:val="left"/>
      <w:pPr>
        <w:ind w:left="720" w:hanging="360"/>
      </w:pPr>
      <w:rPr>
        <w:rFonts w:ascii="Symbol" w:hAnsi="Symbol" w:cs="Symbol" w:hint="default"/>
        <w:sz w:val="18"/>
        <w:szCs w:val="18"/>
      </w:rPr>
    </w:lvl>
    <w:lvl w:ilvl="1" w:tplc="94EE0DF8">
      <w:start w:val="1"/>
      <w:numFmt w:val="bullet"/>
      <w:lvlText w:val="o"/>
      <w:lvlJc w:val="left"/>
      <w:pPr>
        <w:ind w:left="1440" w:hanging="360"/>
      </w:pPr>
      <w:rPr>
        <w:rFonts w:ascii="Courier New" w:hAnsi="Courier New" w:cs="Courier New" w:hint="default"/>
      </w:rPr>
    </w:lvl>
    <w:lvl w:ilvl="2" w:tplc="4ADC48EE">
      <w:start w:val="1"/>
      <w:numFmt w:val="bullet"/>
      <w:lvlText w:val=""/>
      <w:lvlJc w:val="left"/>
      <w:pPr>
        <w:ind w:left="2160" w:hanging="360"/>
      </w:pPr>
      <w:rPr>
        <w:rFonts w:ascii="Wingdings" w:hAnsi="Wingdings" w:cs="Wingdings" w:hint="default"/>
      </w:rPr>
    </w:lvl>
    <w:lvl w:ilvl="3" w:tplc="3CC48108">
      <w:start w:val="1"/>
      <w:numFmt w:val="bullet"/>
      <w:lvlText w:val=""/>
      <w:lvlJc w:val="left"/>
      <w:pPr>
        <w:ind w:left="2880" w:hanging="360"/>
      </w:pPr>
      <w:rPr>
        <w:rFonts w:ascii="Symbol" w:hAnsi="Symbol" w:cs="Symbol" w:hint="default"/>
      </w:rPr>
    </w:lvl>
    <w:lvl w:ilvl="4" w:tplc="966E9C5C">
      <w:start w:val="1"/>
      <w:numFmt w:val="bullet"/>
      <w:lvlText w:val="o"/>
      <w:lvlJc w:val="left"/>
      <w:pPr>
        <w:ind w:left="3600" w:hanging="360"/>
      </w:pPr>
      <w:rPr>
        <w:rFonts w:ascii="Courier New" w:hAnsi="Courier New" w:cs="Courier New" w:hint="default"/>
      </w:rPr>
    </w:lvl>
    <w:lvl w:ilvl="5" w:tplc="E76CA80A">
      <w:start w:val="1"/>
      <w:numFmt w:val="bullet"/>
      <w:lvlText w:val=""/>
      <w:lvlJc w:val="left"/>
      <w:pPr>
        <w:ind w:left="4320" w:hanging="360"/>
      </w:pPr>
      <w:rPr>
        <w:rFonts w:ascii="Wingdings" w:hAnsi="Wingdings" w:cs="Wingdings" w:hint="default"/>
      </w:rPr>
    </w:lvl>
    <w:lvl w:ilvl="6" w:tplc="188C2FA8">
      <w:start w:val="1"/>
      <w:numFmt w:val="bullet"/>
      <w:lvlText w:val=""/>
      <w:lvlJc w:val="left"/>
      <w:pPr>
        <w:ind w:left="5040" w:hanging="360"/>
      </w:pPr>
      <w:rPr>
        <w:rFonts w:ascii="Symbol" w:hAnsi="Symbol" w:cs="Symbol" w:hint="default"/>
      </w:rPr>
    </w:lvl>
    <w:lvl w:ilvl="7" w:tplc="A08CB102">
      <w:start w:val="1"/>
      <w:numFmt w:val="bullet"/>
      <w:lvlText w:val="o"/>
      <w:lvlJc w:val="left"/>
      <w:pPr>
        <w:ind w:left="5760" w:hanging="360"/>
      </w:pPr>
      <w:rPr>
        <w:rFonts w:ascii="Courier New" w:hAnsi="Courier New" w:cs="Courier New" w:hint="default"/>
      </w:rPr>
    </w:lvl>
    <w:lvl w:ilvl="8" w:tplc="3188A9D2">
      <w:start w:val="1"/>
      <w:numFmt w:val="bullet"/>
      <w:lvlText w:val=""/>
      <w:lvlJc w:val="left"/>
      <w:pPr>
        <w:ind w:left="6480" w:hanging="360"/>
      </w:pPr>
      <w:rPr>
        <w:rFonts w:ascii="Wingdings" w:hAnsi="Wingdings" w:cs="Wingdings" w:hint="default"/>
      </w:rPr>
    </w:lvl>
  </w:abstractNum>
  <w:abstractNum w:abstractNumId="18" w15:restartNumberingAfterBreak="0">
    <w:nsid w:val="39287FE0"/>
    <w:multiLevelType w:val="hybridMultilevel"/>
    <w:tmpl w:val="EEACE44C"/>
    <w:lvl w:ilvl="0" w:tplc="C8B68098">
      <w:start w:val="1"/>
      <w:numFmt w:val="bullet"/>
      <w:lvlText w:val=""/>
      <w:lvlJc w:val="left"/>
      <w:pPr>
        <w:ind w:left="720" w:hanging="360"/>
      </w:pPr>
      <w:rPr>
        <w:rFonts w:ascii="Symbol" w:hAnsi="Symbol" w:cs="Symbol" w:hint="default"/>
        <w:sz w:val="18"/>
        <w:szCs w:val="18"/>
      </w:rPr>
    </w:lvl>
    <w:lvl w:ilvl="1" w:tplc="D4E6FC60">
      <w:start w:val="1"/>
      <w:numFmt w:val="bullet"/>
      <w:lvlText w:val="o"/>
      <w:lvlJc w:val="left"/>
      <w:pPr>
        <w:ind w:left="1440" w:hanging="360"/>
      </w:pPr>
      <w:rPr>
        <w:rFonts w:ascii="Courier New" w:hAnsi="Courier New" w:cs="Courier New" w:hint="default"/>
      </w:rPr>
    </w:lvl>
    <w:lvl w:ilvl="2" w:tplc="A38262DC">
      <w:start w:val="1"/>
      <w:numFmt w:val="bullet"/>
      <w:lvlText w:val=""/>
      <w:lvlJc w:val="left"/>
      <w:pPr>
        <w:ind w:left="2160" w:hanging="360"/>
      </w:pPr>
      <w:rPr>
        <w:rFonts w:ascii="Wingdings" w:hAnsi="Wingdings" w:cs="Wingdings" w:hint="default"/>
      </w:rPr>
    </w:lvl>
    <w:lvl w:ilvl="3" w:tplc="EF3EB136">
      <w:start w:val="1"/>
      <w:numFmt w:val="bullet"/>
      <w:lvlText w:val=""/>
      <w:lvlJc w:val="left"/>
      <w:pPr>
        <w:ind w:left="2880" w:hanging="360"/>
      </w:pPr>
      <w:rPr>
        <w:rFonts w:ascii="Symbol" w:hAnsi="Symbol" w:cs="Symbol" w:hint="default"/>
      </w:rPr>
    </w:lvl>
    <w:lvl w:ilvl="4" w:tplc="183ADFC0">
      <w:start w:val="1"/>
      <w:numFmt w:val="bullet"/>
      <w:lvlText w:val="o"/>
      <w:lvlJc w:val="left"/>
      <w:pPr>
        <w:ind w:left="3600" w:hanging="360"/>
      </w:pPr>
      <w:rPr>
        <w:rFonts w:ascii="Courier New" w:hAnsi="Courier New" w:cs="Courier New" w:hint="default"/>
      </w:rPr>
    </w:lvl>
    <w:lvl w:ilvl="5" w:tplc="62388E9A">
      <w:start w:val="1"/>
      <w:numFmt w:val="bullet"/>
      <w:lvlText w:val=""/>
      <w:lvlJc w:val="left"/>
      <w:pPr>
        <w:ind w:left="4320" w:hanging="360"/>
      </w:pPr>
      <w:rPr>
        <w:rFonts w:ascii="Wingdings" w:hAnsi="Wingdings" w:cs="Wingdings" w:hint="default"/>
      </w:rPr>
    </w:lvl>
    <w:lvl w:ilvl="6" w:tplc="11F440C8">
      <w:start w:val="1"/>
      <w:numFmt w:val="bullet"/>
      <w:lvlText w:val=""/>
      <w:lvlJc w:val="left"/>
      <w:pPr>
        <w:ind w:left="5040" w:hanging="360"/>
      </w:pPr>
      <w:rPr>
        <w:rFonts w:ascii="Symbol" w:hAnsi="Symbol" w:cs="Symbol" w:hint="default"/>
      </w:rPr>
    </w:lvl>
    <w:lvl w:ilvl="7" w:tplc="895AD5C0">
      <w:start w:val="1"/>
      <w:numFmt w:val="bullet"/>
      <w:lvlText w:val="o"/>
      <w:lvlJc w:val="left"/>
      <w:pPr>
        <w:ind w:left="5760" w:hanging="360"/>
      </w:pPr>
      <w:rPr>
        <w:rFonts w:ascii="Courier New" w:hAnsi="Courier New" w:cs="Courier New" w:hint="default"/>
      </w:rPr>
    </w:lvl>
    <w:lvl w:ilvl="8" w:tplc="B02E5148">
      <w:start w:val="1"/>
      <w:numFmt w:val="bullet"/>
      <w:lvlText w:val=""/>
      <w:lvlJc w:val="left"/>
      <w:pPr>
        <w:ind w:left="6480" w:hanging="360"/>
      </w:pPr>
      <w:rPr>
        <w:rFonts w:ascii="Wingdings" w:hAnsi="Wingdings" w:cs="Wingdings" w:hint="default"/>
      </w:rPr>
    </w:lvl>
  </w:abstractNum>
  <w:abstractNum w:abstractNumId="19" w15:restartNumberingAfterBreak="0">
    <w:nsid w:val="3A6A42C4"/>
    <w:multiLevelType w:val="hybridMultilevel"/>
    <w:tmpl w:val="1180DDC8"/>
    <w:lvl w:ilvl="0" w:tplc="CC4401E0">
      <w:start w:val="1"/>
      <w:numFmt w:val="bullet"/>
      <w:lvlText w:val=""/>
      <w:lvlJc w:val="left"/>
      <w:pPr>
        <w:ind w:left="720" w:hanging="360"/>
      </w:pPr>
      <w:rPr>
        <w:rFonts w:ascii="Symbol" w:hAnsi="Symbol" w:cs="Symbol" w:hint="default"/>
        <w:sz w:val="18"/>
        <w:szCs w:val="18"/>
      </w:rPr>
    </w:lvl>
    <w:lvl w:ilvl="1" w:tplc="6A8A8A82">
      <w:start w:val="1"/>
      <w:numFmt w:val="bullet"/>
      <w:lvlText w:val="o"/>
      <w:lvlJc w:val="left"/>
      <w:pPr>
        <w:ind w:left="1440" w:hanging="360"/>
      </w:pPr>
      <w:rPr>
        <w:rFonts w:ascii="Courier New" w:hAnsi="Courier New" w:cs="Courier New" w:hint="default"/>
      </w:rPr>
    </w:lvl>
    <w:lvl w:ilvl="2" w:tplc="423EBD16">
      <w:start w:val="1"/>
      <w:numFmt w:val="bullet"/>
      <w:lvlText w:val=""/>
      <w:lvlJc w:val="left"/>
      <w:pPr>
        <w:ind w:left="2160" w:hanging="360"/>
      </w:pPr>
      <w:rPr>
        <w:rFonts w:ascii="Wingdings" w:hAnsi="Wingdings" w:cs="Wingdings" w:hint="default"/>
      </w:rPr>
    </w:lvl>
    <w:lvl w:ilvl="3" w:tplc="A5CE3A80">
      <w:start w:val="1"/>
      <w:numFmt w:val="bullet"/>
      <w:lvlText w:val=""/>
      <w:lvlJc w:val="left"/>
      <w:pPr>
        <w:ind w:left="2880" w:hanging="360"/>
      </w:pPr>
      <w:rPr>
        <w:rFonts w:ascii="Symbol" w:hAnsi="Symbol" w:cs="Symbol" w:hint="default"/>
      </w:rPr>
    </w:lvl>
    <w:lvl w:ilvl="4" w:tplc="D4569A98">
      <w:start w:val="1"/>
      <w:numFmt w:val="bullet"/>
      <w:lvlText w:val="o"/>
      <w:lvlJc w:val="left"/>
      <w:pPr>
        <w:ind w:left="3600" w:hanging="360"/>
      </w:pPr>
      <w:rPr>
        <w:rFonts w:ascii="Courier New" w:hAnsi="Courier New" w:cs="Courier New" w:hint="default"/>
      </w:rPr>
    </w:lvl>
    <w:lvl w:ilvl="5" w:tplc="4022DC28">
      <w:start w:val="1"/>
      <w:numFmt w:val="bullet"/>
      <w:lvlText w:val=""/>
      <w:lvlJc w:val="left"/>
      <w:pPr>
        <w:ind w:left="4320" w:hanging="360"/>
      </w:pPr>
      <w:rPr>
        <w:rFonts w:ascii="Wingdings" w:hAnsi="Wingdings" w:cs="Wingdings" w:hint="default"/>
      </w:rPr>
    </w:lvl>
    <w:lvl w:ilvl="6" w:tplc="A0B00B06">
      <w:start w:val="1"/>
      <w:numFmt w:val="bullet"/>
      <w:lvlText w:val=""/>
      <w:lvlJc w:val="left"/>
      <w:pPr>
        <w:ind w:left="5040" w:hanging="360"/>
      </w:pPr>
      <w:rPr>
        <w:rFonts w:ascii="Symbol" w:hAnsi="Symbol" w:cs="Symbol" w:hint="default"/>
      </w:rPr>
    </w:lvl>
    <w:lvl w:ilvl="7" w:tplc="27B82A1A">
      <w:start w:val="1"/>
      <w:numFmt w:val="bullet"/>
      <w:lvlText w:val="o"/>
      <w:lvlJc w:val="left"/>
      <w:pPr>
        <w:ind w:left="5760" w:hanging="360"/>
      </w:pPr>
      <w:rPr>
        <w:rFonts w:ascii="Courier New" w:hAnsi="Courier New" w:cs="Courier New" w:hint="default"/>
      </w:rPr>
    </w:lvl>
    <w:lvl w:ilvl="8" w:tplc="A91C0BAE">
      <w:start w:val="1"/>
      <w:numFmt w:val="bullet"/>
      <w:lvlText w:val=""/>
      <w:lvlJc w:val="left"/>
      <w:pPr>
        <w:ind w:left="6480" w:hanging="360"/>
      </w:pPr>
      <w:rPr>
        <w:rFonts w:ascii="Wingdings" w:hAnsi="Wingdings" w:cs="Wingdings" w:hint="default"/>
      </w:rPr>
    </w:lvl>
  </w:abstractNum>
  <w:abstractNum w:abstractNumId="20" w15:restartNumberingAfterBreak="0">
    <w:nsid w:val="3A9F3171"/>
    <w:multiLevelType w:val="hybridMultilevel"/>
    <w:tmpl w:val="CE0ACD64"/>
    <w:lvl w:ilvl="0" w:tplc="2E389F8A">
      <w:start w:val="1"/>
      <w:numFmt w:val="bullet"/>
      <w:lvlText w:val=""/>
      <w:lvlJc w:val="left"/>
      <w:pPr>
        <w:ind w:left="720" w:hanging="360"/>
      </w:pPr>
      <w:rPr>
        <w:rFonts w:ascii="Symbol" w:hAnsi="Symbol" w:cs="Symbol" w:hint="default"/>
        <w:sz w:val="18"/>
        <w:szCs w:val="18"/>
      </w:rPr>
    </w:lvl>
    <w:lvl w:ilvl="1" w:tplc="DC9E5A60">
      <w:start w:val="1"/>
      <w:numFmt w:val="bullet"/>
      <w:lvlText w:val="o"/>
      <w:lvlJc w:val="left"/>
      <w:pPr>
        <w:ind w:left="1440" w:hanging="360"/>
      </w:pPr>
      <w:rPr>
        <w:rFonts w:ascii="Courier New" w:hAnsi="Courier New" w:cs="Courier New" w:hint="default"/>
      </w:rPr>
    </w:lvl>
    <w:lvl w:ilvl="2" w:tplc="ABD814BC">
      <w:start w:val="1"/>
      <w:numFmt w:val="bullet"/>
      <w:lvlText w:val=""/>
      <w:lvlJc w:val="left"/>
      <w:pPr>
        <w:ind w:left="2160" w:hanging="360"/>
      </w:pPr>
      <w:rPr>
        <w:rFonts w:ascii="Wingdings" w:hAnsi="Wingdings" w:cs="Wingdings" w:hint="default"/>
      </w:rPr>
    </w:lvl>
    <w:lvl w:ilvl="3" w:tplc="E49E34E2">
      <w:start w:val="1"/>
      <w:numFmt w:val="bullet"/>
      <w:lvlText w:val=""/>
      <w:lvlJc w:val="left"/>
      <w:pPr>
        <w:ind w:left="2880" w:hanging="360"/>
      </w:pPr>
      <w:rPr>
        <w:rFonts w:ascii="Symbol" w:hAnsi="Symbol" w:cs="Symbol" w:hint="default"/>
      </w:rPr>
    </w:lvl>
    <w:lvl w:ilvl="4" w:tplc="2F1A4208">
      <w:start w:val="1"/>
      <w:numFmt w:val="bullet"/>
      <w:lvlText w:val="o"/>
      <w:lvlJc w:val="left"/>
      <w:pPr>
        <w:ind w:left="3600" w:hanging="360"/>
      </w:pPr>
      <w:rPr>
        <w:rFonts w:ascii="Courier New" w:hAnsi="Courier New" w:cs="Courier New" w:hint="default"/>
      </w:rPr>
    </w:lvl>
    <w:lvl w:ilvl="5" w:tplc="B7CEEBD4">
      <w:start w:val="1"/>
      <w:numFmt w:val="bullet"/>
      <w:lvlText w:val=""/>
      <w:lvlJc w:val="left"/>
      <w:pPr>
        <w:ind w:left="4320" w:hanging="360"/>
      </w:pPr>
      <w:rPr>
        <w:rFonts w:ascii="Wingdings" w:hAnsi="Wingdings" w:cs="Wingdings" w:hint="default"/>
      </w:rPr>
    </w:lvl>
    <w:lvl w:ilvl="6" w:tplc="E776284A">
      <w:start w:val="1"/>
      <w:numFmt w:val="bullet"/>
      <w:lvlText w:val=""/>
      <w:lvlJc w:val="left"/>
      <w:pPr>
        <w:ind w:left="5040" w:hanging="360"/>
      </w:pPr>
      <w:rPr>
        <w:rFonts w:ascii="Symbol" w:hAnsi="Symbol" w:cs="Symbol" w:hint="default"/>
      </w:rPr>
    </w:lvl>
    <w:lvl w:ilvl="7" w:tplc="1B7EF260">
      <w:start w:val="1"/>
      <w:numFmt w:val="bullet"/>
      <w:lvlText w:val="o"/>
      <w:lvlJc w:val="left"/>
      <w:pPr>
        <w:ind w:left="5760" w:hanging="360"/>
      </w:pPr>
      <w:rPr>
        <w:rFonts w:ascii="Courier New" w:hAnsi="Courier New" w:cs="Courier New" w:hint="default"/>
      </w:rPr>
    </w:lvl>
    <w:lvl w:ilvl="8" w:tplc="E29637AC">
      <w:start w:val="1"/>
      <w:numFmt w:val="bullet"/>
      <w:lvlText w:val=""/>
      <w:lvlJc w:val="left"/>
      <w:pPr>
        <w:ind w:left="6480" w:hanging="360"/>
      </w:pPr>
      <w:rPr>
        <w:rFonts w:ascii="Wingdings" w:hAnsi="Wingdings" w:cs="Wingdings" w:hint="default"/>
      </w:rPr>
    </w:lvl>
  </w:abstractNum>
  <w:abstractNum w:abstractNumId="21" w15:restartNumberingAfterBreak="0">
    <w:nsid w:val="3B265259"/>
    <w:multiLevelType w:val="hybridMultilevel"/>
    <w:tmpl w:val="AEAC84FC"/>
    <w:lvl w:ilvl="0" w:tplc="46C665EA">
      <w:start w:val="1"/>
      <w:numFmt w:val="bullet"/>
      <w:lvlText w:val=""/>
      <w:lvlJc w:val="left"/>
      <w:pPr>
        <w:ind w:left="720" w:hanging="360"/>
      </w:pPr>
      <w:rPr>
        <w:rFonts w:ascii="Symbol" w:hAnsi="Symbol" w:cs="Symbol" w:hint="default"/>
        <w:sz w:val="18"/>
        <w:szCs w:val="18"/>
      </w:rPr>
    </w:lvl>
    <w:lvl w:ilvl="1" w:tplc="5EFA3592">
      <w:start w:val="1"/>
      <w:numFmt w:val="bullet"/>
      <w:lvlText w:val="o"/>
      <w:lvlJc w:val="left"/>
      <w:pPr>
        <w:ind w:left="1440" w:hanging="360"/>
      </w:pPr>
      <w:rPr>
        <w:rFonts w:ascii="Courier New" w:hAnsi="Courier New" w:cs="Courier New" w:hint="default"/>
      </w:rPr>
    </w:lvl>
    <w:lvl w:ilvl="2" w:tplc="72188FFA">
      <w:start w:val="1"/>
      <w:numFmt w:val="bullet"/>
      <w:lvlText w:val=""/>
      <w:lvlJc w:val="left"/>
      <w:pPr>
        <w:ind w:left="2160" w:hanging="360"/>
      </w:pPr>
      <w:rPr>
        <w:rFonts w:ascii="Wingdings" w:hAnsi="Wingdings" w:cs="Wingdings" w:hint="default"/>
      </w:rPr>
    </w:lvl>
    <w:lvl w:ilvl="3" w:tplc="DB0CE43C">
      <w:start w:val="1"/>
      <w:numFmt w:val="bullet"/>
      <w:lvlText w:val=""/>
      <w:lvlJc w:val="left"/>
      <w:pPr>
        <w:ind w:left="2880" w:hanging="360"/>
      </w:pPr>
      <w:rPr>
        <w:rFonts w:ascii="Symbol" w:hAnsi="Symbol" w:cs="Symbol" w:hint="default"/>
      </w:rPr>
    </w:lvl>
    <w:lvl w:ilvl="4" w:tplc="57EEACD6">
      <w:start w:val="1"/>
      <w:numFmt w:val="bullet"/>
      <w:lvlText w:val="o"/>
      <w:lvlJc w:val="left"/>
      <w:pPr>
        <w:ind w:left="3600" w:hanging="360"/>
      </w:pPr>
      <w:rPr>
        <w:rFonts w:ascii="Courier New" w:hAnsi="Courier New" w:cs="Courier New" w:hint="default"/>
      </w:rPr>
    </w:lvl>
    <w:lvl w:ilvl="5" w:tplc="43160ACE">
      <w:start w:val="1"/>
      <w:numFmt w:val="bullet"/>
      <w:lvlText w:val=""/>
      <w:lvlJc w:val="left"/>
      <w:pPr>
        <w:ind w:left="4320" w:hanging="360"/>
      </w:pPr>
      <w:rPr>
        <w:rFonts w:ascii="Wingdings" w:hAnsi="Wingdings" w:cs="Wingdings" w:hint="default"/>
      </w:rPr>
    </w:lvl>
    <w:lvl w:ilvl="6" w:tplc="E3B8BA78">
      <w:start w:val="1"/>
      <w:numFmt w:val="bullet"/>
      <w:lvlText w:val=""/>
      <w:lvlJc w:val="left"/>
      <w:pPr>
        <w:ind w:left="5040" w:hanging="360"/>
      </w:pPr>
      <w:rPr>
        <w:rFonts w:ascii="Symbol" w:hAnsi="Symbol" w:cs="Symbol" w:hint="default"/>
      </w:rPr>
    </w:lvl>
    <w:lvl w:ilvl="7" w:tplc="3CA2646A">
      <w:start w:val="1"/>
      <w:numFmt w:val="bullet"/>
      <w:lvlText w:val="o"/>
      <w:lvlJc w:val="left"/>
      <w:pPr>
        <w:ind w:left="5760" w:hanging="360"/>
      </w:pPr>
      <w:rPr>
        <w:rFonts w:ascii="Courier New" w:hAnsi="Courier New" w:cs="Courier New" w:hint="default"/>
      </w:rPr>
    </w:lvl>
    <w:lvl w:ilvl="8" w:tplc="D3367F48">
      <w:start w:val="1"/>
      <w:numFmt w:val="bullet"/>
      <w:lvlText w:val=""/>
      <w:lvlJc w:val="left"/>
      <w:pPr>
        <w:ind w:left="6480" w:hanging="360"/>
      </w:pPr>
      <w:rPr>
        <w:rFonts w:ascii="Wingdings" w:hAnsi="Wingdings" w:cs="Wingdings" w:hint="default"/>
      </w:rPr>
    </w:lvl>
  </w:abstractNum>
  <w:abstractNum w:abstractNumId="22" w15:restartNumberingAfterBreak="0">
    <w:nsid w:val="3B37734B"/>
    <w:multiLevelType w:val="hybridMultilevel"/>
    <w:tmpl w:val="91F25440"/>
    <w:lvl w:ilvl="0" w:tplc="90BCE61C">
      <w:start w:val="1"/>
      <w:numFmt w:val="bullet"/>
      <w:lvlText w:val=""/>
      <w:lvlJc w:val="left"/>
      <w:pPr>
        <w:ind w:left="720" w:hanging="360"/>
      </w:pPr>
      <w:rPr>
        <w:rFonts w:ascii="Symbol" w:hAnsi="Symbol" w:cs="Symbol" w:hint="default"/>
        <w:sz w:val="18"/>
        <w:szCs w:val="18"/>
      </w:rPr>
    </w:lvl>
    <w:lvl w:ilvl="1" w:tplc="48B4AF5E">
      <w:start w:val="1"/>
      <w:numFmt w:val="bullet"/>
      <w:lvlText w:val="o"/>
      <w:lvlJc w:val="left"/>
      <w:pPr>
        <w:ind w:left="1440" w:hanging="360"/>
      </w:pPr>
      <w:rPr>
        <w:rFonts w:ascii="Courier New" w:hAnsi="Courier New" w:cs="Courier New" w:hint="default"/>
      </w:rPr>
    </w:lvl>
    <w:lvl w:ilvl="2" w:tplc="2E9C6644">
      <w:start w:val="1"/>
      <w:numFmt w:val="bullet"/>
      <w:lvlText w:val=""/>
      <w:lvlJc w:val="left"/>
      <w:pPr>
        <w:ind w:left="2160" w:hanging="360"/>
      </w:pPr>
      <w:rPr>
        <w:rFonts w:ascii="Wingdings" w:hAnsi="Wingdings" w:cs="Wingdings" w:hint="default"/>
      </w:rPr>
    </w:lvl>
    <w:lvl w:ilvl="3" w:tplc="9B768616">
      <w:start w:val="1"/>
      <w:numFmt w:val="bullet"/>
      <w:lvlText w:val=""/>
      <w:lvlJc w:val="left"/>
      <w:pPr>
        <w:ind w:left="2880" w:hanging="360"/>
      </w:pPr>
      <w:rPr>
        <w:rFonts w:ascii="Symbol" w:hAnsi="Symbol" w:cs="Symbol" w:hint="default"/>
      </w:rPr>
    </w:lvl>
    <w:lvl w:ilvl="4" w:tplc="9CB2ED5A">
      <w:start w:val="1"/>
      <w:numFmt w:val="bullet"/>
      <w:lvlText w:val="o"/>
      <w:lvlJc w:val="left"/>
      <w:pPr>
        <w:ind w:left="3600" w:hanging="360"/>
      </w:pPr>
      <w:rPr>
        <w:rFonts w:ascii="Courier New" w:hAnsi="Courier New" w:cs="Courier New" w:hint="default"/>
      </w:rPr>
    </w:lvl>
    <w:lvl w:ilvl="5" w:tplc="1C48735E">
      <w:start w:val="1"/>
      <w:numFmt w:val="bullet"/>
      <w:lvlText w:val=""/>
      <w:lvlJc w:val="left"/>
      <w:pPr>
        <w:ind w:left="4320" w:hanging="360"/>
      </w:pPr>
      <w:rPr>
        <w:rFonts w:ascii="Wingdings" w:hAnsi="Wingdings" w:cs="Wingdings" w:hint="default"/>
      </w:rPr>
    </w:lvl>
    <w:lvl w:ilvl="6" w:tplc="6E1CAF8C">
      <w:start w:val="1"/>
      <w:numFmt w:val="bullet"/>
      <w:lvlText w:val=""/>
      <w:lvlJc w:val="left"/>
      <w:pPr>
        <w:ind w:left="5040" w:hanging="360"/>
      </w:pPr>
      <w:rPr>
        <w:rFonts w:ascii="Symbol" w:hAnsi="Symbol" w:cs="Symbol" w:hint="default"/>
      </w:rPr>
    </w:lvl>
    <w:lvl w:ilvl="7" w:tplc="3D7AD572">
      <w:start w:val="1"/>
      <w:numFmt w:val="bullet"/>
      <w:lvlText w:val="o"/>
      <w:lvlJc w:val="left"/>
      <w:pPr>
        <w:ind w:left="5760" w:hanging="360"/>
      </w:pPr>
      <w:rPr>
        <w:rFonts w:ascii="Courier New" w:hAnsi="Courier New" w:cs="Courier New" w:hint="default"/>
      </w:rPr>
    </w:lvl>
    <w:lvl w:ilvl="8" w:tplc="11E2671C">
      <w:start w:val="1"/>
      <w:numFmt w:val="bullet"/>
      <w:lvlText w:val=""/>
      <w:lvlJc w:val="left"/>
      <w:pPr>
        <w:ind w:left="6480" w:hanging="360"/>
      </w:pPr>
      <w:rPr>
        <w:rFonts w:ascii="Wingdings" w:hAnsi="Wingdings" w:cs="Wingdings" w:hint="default"/>
      </w:rPr>
    </w:lvl>
  </w:abstractNum>
  <w:abstractNum w:abstractNumId="23" w15:restartNumberingAfterBreak="0">
    <w:nsid w:val="3E0F019D"/>
    <w:multiLevelType w:val="hybridMultilevel"/>
    <w:tmpl w:val="29B803F0"/>
    <w:lvl w:ilvl="0" w:tplc="5F9074D4">
      <w:start w:val="1"/>
      <w:numFmt w:val="bullet"/>
      <w:lvlText w:val=""/>
      <w:lvlJc w:val="left"/>
      <w:pPr>
        <w:ind w:left="720" w:hanging="360"/>
      </w:pPr>
      <w:rPr>
        <w:rFonts w:ascii="Symbol" w:hAnsi="Symbol" w:cs="Symbol" w:hint="default"/>
        <w:sz w:val="18"/>
        <w:szCs w:val="18"/>
      </w:rPr>
    </w:lvl>
    <w:lvl w:ilvl="1" w:tplc="55E49920">
      <w:start w:val="1"/>
      <w:numFmt w:val="bullet"/>
      <w:lvlText w:val="o"/>
      <w:lvlJc w:val="left"/>
      <w:pPr>
        <w:ind w:left="1440" w:hanging="360"/>
      </w:pPr>
      <w:rPr>
        <w:rFonts w:ascii="Courier New" w:hAnsi="Courier New" w:cs="Courier New" w:hint="default"/>
      </w:rPr>
    </w:lvl>
    <w:lvl w:ilvl="2" w:tplc="E44493C6">
      <w:start w:val="1"/>
      <w:numFmt w:val="bullet"/>
      <w:lvlText w:val=""/>
      <w:lvlJc w:val="left"/>
      <w:pPr>
        <w:ind w:left="2160" w:hanging="360"/>
      </w:pPr>
      <w:rPr>
        <w:rFonts w:ascii="Wingdings" w:hAnsi="Wingdings" w:cs="Wingdings" w:hint="default"/>
      </w:rPr>
    </w:lvl>
    <w:lvl w:ilvl="3" w:tplc="B1327518">
      <w:start w:val="1"/>
      <w:numFmt w:val="bullet"/>
      <w:lvlText w:val=""/>
      <w:lvlJc w:val="left"/>
      <w:pPr>
        <w:ind w:left="2880" w:hanging="360"/>
      </w:pPr>
      <w:rPr>
        <w:rFonts w:ascii="Symbol" w:hAnsi="Symbol" w:cs="Symbol" w:hint="default"/>
      </w:rPr>
    </w:lvl>
    <w:lvl w:ilvl="4" w:tplc="B470CBB8">
      <w:start w:val="1"/>
      <w:numFmt w:val="bullet"/>
      <w:lvlText w:val="o"/>
      <w:lvlJc w:val="left"/>
      <w:pPr>
        <w:ind w:left="3600" w:hanging="360"/>
      </w:pPr>
      <w:rPr>
        <w:rFonts w:ascii="Courier New" w:hAnsi="Courier New" w:cs="Courier New" w:hint="default"/>
      </w:rPr>
    </w:lvl>
    <w:lvl w:ilvl="5" w:tplc="CDA6085E">
      <w:start w:val="1"/>
      <w:numFmt w:val="bullet"/>
      <w:lvlText w:val=""/>
      <w:lvlJc w:val="left"/>
      <w:pPr>
        <w:ind w:left="4320" w:hanging="360"/>
      </w:pPr>
      <w:rPr>
        <w:rFonts w:ascii="Wingdings" w:hAnsi="Wingdings" w:cs="Wingdings" w:hint="default"/>
      </w:rPr>
    </w:lvl>
    <w:lvl w:ilvl="6" w:tplc="38F80874">
      <w:start w:val="1"/>
      <w:numFmt w:val="bullet"/>
      <w:lvlText w:val=""/>
      <w:lvlJc w:val="left"/>
      <w:pPr>
        <w:ind w:left="5040" w:hanging="360"/>
      </w:pPr>
      <w:rPr>
        <w:rFonts w:ascii="Symbol" w:hAnsi="Symbol" w:cs="Symbol" w:hint="default"/>
      </w:rPr>
    </w:lvl>
    <w:lvl w:ilvl="7" w:tplc="AAE8261C">
      <w:start w:val="1"/>
      <w:numFmt w:val="bullet"/>
      <w:lvlText w:val="o"/>
      <w:lvlJc w:val="left"/>
      <w:pPr>
        <w:ind w:left="5760" w:hanging="360"/>
      </w:pPr>
      <w:rPr>
        <w:rFonts w:ascii="Courier New" w:hAnsi="Courier New" w:cs="Courier New" w:hint="default"/>
      </w:rPr>
    </w:lvl>
    <w:lvl w:ilvl="8" w:tplc="624EE834">
      <w:start w:val="1"/>
      <w:numFmt w:val="bullet"/>
      <w:lvlText w:val=""/>
      <w:lvlJc w:val="left"/>
      <w:pPr>
        <w:ind w:left="6480" w:hanging="360"/>
      </w:pPr>
      <w:rPr>
        <w:rFonts w:ascii="Wingdings" w:hAnsi="Wingdings" w:cs="Wingdings" w:hint="default"/>
      </w:rPr>
    </w:lvl>
  </w:abstractNum>
  <w:abstractNum w:abstractNumId="24" w15:restartNumberingAfterBreak="0">
    <w:nsid w:val="406B7ED3"/>
    <w:multiLevelType w:val="hybridMultilevel"/>
    <w:tmpl w:val="753CE754"/>
    <w:lvl w:ilvl="0" w:tplc="3F32BEA0">
      <w:start w:val="1"/>
      <w:numFmt w:val="bullet"/>
      <w:lvlText w:val=""/>
      <w:lvlJc w:val="left"/>
      <w:pPr>
        <w:ind w:left="720" w:hanging="360"/>
      </w:pPr>
      <w:rPr>
        <w:rFonts w:ascii="Symbol" w:hAnsi="Symbol" w:cs="Symbol" w:hint="default"/>
        <w:sz w:val="18"/>
        <w:szCs w:val="18"/>
      </w:rPr>
    </w:lvl>
    <w:lvl w:ilvl="1" w:tplc="B7140894">
      <w:start w:val="1"/>
      <w:numFmt w:val="bullet"/>
      <w:lvlText w:val="o"/>
      <w:lvlJc w:val="left"/>
      <w:pPr>
        <w:ind w:left="1440" w:hanging="360"/>
      </w:pPr>
      <w:rPr>
        <w:rFonts w:ascii="Courier New" w:hAnsi="Courier New" w:cs="Courier New" w:hint="default"/>
      </w:rPr>
    </w:lvl>
    <w:lvl w:ilvl="2" w:tplc="6B889810">
      <w:start w:val="1"/>
      <w:numFmt w:val="bullet"/>
      <w:lvlText w:val=""/>
      <w:lvlJc w:val="left"/>
      <w:pPr>
        <w:ind w:left="2160" w:hanging="360"/>
      </w:pPr>
      <w:rPr>
        <w:rFonts w:ascii="Wingdings" w:hAnsi="Wingdings" w:cs="Wingdings" w:hint="default"/>
      </w:rPr>
    </w:lvl>
    <w:lvl w:ilvl="3" w:tplc="0F4AF01A">
      <w:start w:val="1"/>
      <w:numFmt w:val="bullet"/>
      <w:lvlText w:val=""/>
      <w:lvlJc w:val="left"/>
      <w:pPr>
        <w:ind w:left="2880" w:hanging="360"/>
      </w:pPr>
      <w:rPr>
        <w:rFonts w:ascii="Symbol" w:hAnsi="Symbol" w:cs="Symbol" w:hint="default"/>
      </w:rPr>
    </w:lvl>
    <w:lvl w:ilvl="4" w:tplc="9F3C6FBA">
      <w:start w:val="1"/>
      <w:numFmt w:val="bullet"/>
      <w:lvlText w:val="o"/>
      <w:lvlJc w:val="left"/>
      <w:pPr>
        <w:ind w:left="3600" w:hanging="360"/>
      </w:pPr>
      <w:rPr>
        <w:rFonts w:ascii="Courier New" w:hAnsi="Courier New" w:cs="Courier New" w:hint="default"/>
      </w:rPr>
    </w:lvl>
    <w:lvl w:ilvl="5" w:tplc="AE52F372">
      <w:start w:val="1"/>
      <w:numFmt w:val="bullet"/>
      <w:lvlText w:val=""/>
      <w:lvlJc w:val="left"/>
      <w:pPr>
        <w:ind w:left="4320" w:hanging="360"/>
      </w:pPr>
      <w:rPr>
        <w:rFonts w:ascii="Wingdings" w:hAnsi="Wingdings" w:cs="Wingdings" w:hint="default"/>
      </w:rPr>
    </w:lvl>
    <w:lvl w:ilvl="6" w:tplc="0DA25A7A">
      <w:start w:val="1"/>
      <w:numFmt w:val="bullet"/>
      <w:lvlText w:val=""/>
      <w:lvlJc w:val="left"/>
      <w:pPr>
        <w:ind w:left="5040" w:hanging="360"/>
      </w:pPr>
      <w:rPr>
        <w:rFonts w:ascii="Symbol" w:hAnsi="Symbol" w:cs="Symbol" w:hint="default"/>
      </w:rPr>
    </w:lvl>
    <w:lvl w:ilvl="7" w:tplc="8CF05646">
      <w:start w:val="1"/>
      <w:numFmt w:val="bullet"/>
      <w:lvlText w:val="o"/>
      <w:lvlJc w:val="left"/>
      <w:pPr>
        <w:ind w:left="5760" w:hanging="360"/>
      </w:pPr>
      <w:rPr>
        <w:rFonts w:ascii="Courier New" w:hAnsi="Courier New" w:cs="Courier New" w:hint="default"/>
      </w:rPr>
    </w:lvl>
    <w:lvl w:ilvl="8" w:tplc="2C90F2AC">
      <w:start w:val="1"/>
      <w:numFmt w:val="bullet"/>
      <w:lvlText w:val=""/>
      <w:lvlJc w:val="left"/>
      <w:pPr>
        <w:ind w:left="6480" w:hanging="360"/>
      </w:pPr>
      <w:rPr>
        <w:rFonts w:ascii="Wingdings" w:hAnsi="Wingdings" w:cs="Wingdings" w:hint="default"/>
      </w:rPr>
    </w:lvl>
  </w:abstractNum>
  <w:abstractNum w:abstractNumId="25" w15:restartNumberingAfterBreak="0">
    <w:nsid w:val="47455636"/>
    <w:multiLevelType w:val="hybridMultilevel"/>
    <w:tmpl w:val="611CEDBC"/>
    <w:lvl w:ilvl="0" w:tplc="C49C1FE0">
      <w:start w:val="1"/>
      <w:numFmt w:val="bullet"/>
      <w:lvlText w:val=""/>
      <w:lvlJc w:val="left"/>
      <w:pPr>
        <w:ind w:left="720" w:hanging="360"/>
      </w:pPr>
      <w:rPr>
        <w:rFonts w:ascii="Symbol" w:hAnsi="Symbol" w:cs="Symbol" w:hint="default"/>
        <w:sz w:val="18"/>
        <w:szCs w:val="18"/>
      </w:rPr>
    </w:lvl>
    <w:lvl w:ilvl="1" w:tplc="45A64EE4">
      <w:start w:val="1"/>
      <w:numFmt w:val="bullet"/>
      <w:lvlText w:val="o"/>
      <w:lvlJc w:val="left"/>
      <w:pPr>
        <w:ind w:left="1440" w:hanging="360"/>
      </w:pPr>
      <w:rPr>
        <w:rFonts w:ascii="Courier New" w:hAnsi="Courier New" w:cs="Courier New" w:hint="default"/>
      </w:rPr>
    </w:lvl>
    <w:lvl w:ilvl="2" w:tplc="10003A2E">
      <w:start w:val="1"/>
      <w:numFmt w:val="bullet"/>
      <w:lvlText w:val=""/>
      <w:lvlJc w:val="left"/>
      <w:pPr>
        <w:ind w:left="2160" w:hanging="360"/>
      </w:pPr>
      <w:rPr>
        <w:rFonts w:ascii="Wingdings" w:hAnsi="Wingdings" w:cs="Wingdings" w:hint="default"/>
      </w:rPr>
    </w:lvl>
    <w:lvl w:ilvl="3" w:tplc="3F82CA98">
      <w:start w:val="1"/>
      <w:numFmt w:val="bullet"/>
      <w:lvlText w:val=""/>
      <w:lvlJc w:val="left"/>
      <w:pPr>
        <w:ind w:left="2880" w:hanging="360"/>
      </w:pPr>
      <w:rPr>
        <w:rFonts w:ascii="Symbol" w:hAnsi="Symbol" w:cs="Symbol" w:hint="default"/>
      </w:rPr>
    </w:lvl>
    <w:lvl w:ilvl="4" w:tplc="E284967A">
      <w:start w:val="1"/>
      <w:numFmt w:val="bullet"/>
      <w:lvlText w:val="o"/>
      <w:lvlJc w:val="left"/>
      <w:pPr>
        <w:ind w:left="3600" w:hanging="360"/>
      </w:pPr>
      <w:rPr>
        <w:rFonts w:ascii="Courier New" w:hAnsi="Courier New" w:cs="Courier New" w:hint="default"/>
      </w:rPr>
    </w:lvl>
    <w:lvl w:ilvl="5" w:tplc="6FD80AE4">
      <w:start w:val="1"/>
      <w:numFmt w:val="bullet"/>
      <w:lvlText w:val=""/>
      <w:lvlJc w:val="left"/>
      <w:pPr>
        <w:ind w:left="4320" w:hanging="360"/>
      </w:pPr>
      <w:rPr>
        <w:rFonts w:ascii="Wingdings" w:hAnsi="Wingdings" w:cs="Wingdings" w:hint="default"/>
      </w:rPr>
    </w:lvl>
    <w:lvl w:ilvl="6" w:tplc="4CD84B70">
      <w:start w:val="1"/>
      <w:numFmt w:val="bullet"/>
      <w:lvlText w:val=""/>
      <w:lvlJc w:val="left"/>
      <w:pPr>
        <w:ind w:left="5040" w:hanging="360"/>
      </w:pPr>
      <w:rPr>
        <w:rFonts w:ascii="Symbol" w:hAnsi="Symbol" w:cs="Symbol" w:hint="default"/>
      </w:rPr>
    </w:lvl>
    <w:lvl w:ilvl="7" w:tplc="937467CA">
      <w:start w:val="1"/>
      <w:numFmt w:val="bullet"/>
      <w:lvlText w:val="o"/>
      <w:lvlJc w:val="left"/>
      <w:pPr>
        <w:ind w:left="5760" w:hanging="360"/>
      </w:pPr>
      <w:rPr>
        <w:rFonts w:ascii="Courier New" w:hAnsi="Courier New" w:cs="Courier New" w:hint="default"/>
      </w:rPr>
    </w:lvl>
    <w:lvl w:ilvl="8" w:tplc="4442E99E">
      <w:start w:val="1"/>
      <w:numFmt w:val="bullet"/>
      <w:lvlText w:val=""/>
      <w:lvlJc w:val="left"/>
      <w:pPr>
        <w:ind w:left="6480" w:hanging="360"/>
      </w:pPr>
      <w:rPr>
        <w:rFonts w:ascii="Wingdings" w:hAnsi="Wingdings" w:cs="Wingdings" w:hint="default"/>
      </w:rPr>
    </w:lvl>
  </w:abstractNum>
  <w:abstractNum w:abstractNumId="26" w15:restartNumberingAfterBreak="0">
    <w:nsid w:val="47A13360"/>
    <w:multiLevelType w:val="hybridMultilevel"/>
    <w:tmpl w:val="4E9C0700"/>
    <w:lvl w:ilvl="0" w:tplc="E0C813C6">
      <w:start w:val="1"/>
      <w:numFmt w:val="bullet"/>
      <w:lvlText w:val=""/>
      <w:lvlJc w:val="left"/>
      <w:pPr>
        <w:ind w:left="720" w:hanging="360"/>
      </w:pPr>
      <w:rPr>
        <w:rFonts w:ascii="Symbol" w:hAnsi="Symbol" w:cs="Symbol" w:hint="default"/>
        <w:sz w:val="18"/>
        <w:szCs w:val="18"/>
      </w:rPr>
    </w:lvl>
    <w:lvl w:ilvl="1" w:tplc="E2B248AC">
      <w:start w:val="1"/>
      <w:numFmt w:val="bullet"/>
      <w:lvlText w:val="o"/>
      <w:lvlJc w:val="left"/>
      <w:pPr>
        <w:ind w:left="1440" w:hanging="360"/>
      </w:pPr>
      <w:rPr>
        <w:rFonts w:ascii="Courier New" w:hAnsi="Courier New" w:cs="Courier New" w:hint="default"/>
      </w:rPr>
    </w:lvl>
    <w:lvl w:ilvl="2" w:tplc="854C1446">
      <w:start w:val="1"/>
      <w:numFmt w:val="bullet"/>
      <w:lvlText w:val=""/>
      <w:lvlJc w:val="left"/>
      <w:pPr>
        <w:ind w:left="2160" w:hanging="360"/>
      </w:pPr>
      <w:rPr>
        <w:rFonts w:ascii="Wingdings" w:hAnsi="Wingdings" w:cs="Wingdings" w:hint="default"/>
      </w:rPr>
    </w:lvl>
    <w:lvl w:ilvl="3" w:tplc="242ADD5E">
      <w:start w:val="1"/>
      <w:numFmt w:val="bullet"/>
      <w:lvlText w:val=""/>
      <w:lvlJc w:val="left"/>
      <w:pPr>
        <w:ind w:left="2880" w:hanging="360"/>
      </w:pPr>
      <w:rPr>
        <w:rFonts w:ascii="Symbol" w:hAnsi="Symbol" w:cs="Symbol" w:hint="default"/>
      </w:rPr>
    </w:lvl>
    <w:lvl w:ilvl="4" w:tplc="EC10CDC0">
      <w:start w:val="1"/>
      <w:numFmt w:val="bullet"/>
      <w:lvlText w:val="o"/>
      <w:lvlJc w:val="left"/>
      <w:pPr>
        <w:ind w:left="3600" w:hanging="360"/>
      </w:pPr>
      <w:rPr>
        <w:rFonts w:ascii="Courier New" w:hAnsi="Courier New" w:cs="Courier New" w:hint="default"/>
      </w:rPr>
    </w:lvl>
    <w:lvl w:ilvl="5" w:tplc="D116D6B8">
      <w:start w:val="1"/>
      <w:numFmt w:val="bullet"/>
      <w:lvlText w:val=""/>
      <w:lvlJc w:val="left"/>
      <w:pPr>
        <w:ind w:left="4320" w:hanging="360"/>
      </w:pPr>
      <w:rPr>
        <w:rFonts w:ascii="Wingdings" w:hAnsi="Wingdings" w:cs="Wingdings" w:hint="default"/>
      </w:rPr>
    </w:lvl>
    <w:lvl w:ilvl="6" w:tplc="07E89766">
      <w:start w:val="1"/>
      <w:numFmt w:val="bullet"/>
      <w:lvlText w:val=""/>
      <w:lvlJc w:val="left"/>
      <w:pPr>
        <w:ind w:left="5040" w:hanging="360"/>
      </w:pPr>
      <w:rPr>
        <w:rFonts w:ascii="Symbol" w:hAnsi="Symbol" w:cs="Symbol" w:hint="default"/>
      </w:rPr>
    </w:lvl>
    <w:lvl w:ilvl="7" w:tplc="C9A0B868">
      <w:start w:val="1"/>
      <w:numFmt w:val="bullet"/>
      <w:lvlText w:val="o"/>
      <w:lvlJc w:val="left"/>
      <w:pPr>
        <w:ind w:left="5760" w:hanging="360"/>
      </w:pPr>
      <w:rPr>
        <w:rFonts w:ascii="Courier New" w:hAnsi="Courier New" w:cs="Courier New" w:hint="default"/>
      </w:rPr>
    </w:lvl>
    <w:lvl w:ilvl="8" w:tplc="19B20CE2">
      <w:start w:val="1"/>
      <w:numFmt w:val="bullet"/>
      <w:lvlText w:val=""/>
      <w:lvlJc w:val="left"/>
      <w:pPr>
        <w:ind w:left="6480" w:hanging="360"/>
      </w:pPr>
      <w:rPr>
        <w:rFonts w:ascii="Wingdings" w:hAnsi="Wingdings" w:cs="Wingdings" w:hint="default"/>
      </w:rPr>
    </w:lvl>
  </w:abstractNum>
  <w:abstractNum w:abstractNumId="27" w15:restartNumberingAfterBreak="0">
    <w:nsid w:val="489E2099"/>
    <w:multiLevelType w:val="hybridMultilevel"/>
    <w:tmpl w:val="7FA0AF68"/>
    <w:lvl w:ilvl="0" w:tplc="C70EFA20">
      <w:start w:val="1"/>
      <w:numFmt w:val="bullet"/>
      <w:lvlText w:val=""/>
      <w:lvlJc w:val="left"/>
      <w:pPr>
        <w:ind w:left="720" w:hanging="360"/>
      </w:pPr>
      <w:rPr>
        <w:rFonts w:ascii="Symbol" w:hAnsi="Symbol" w:cs="Symbol" w:hint="default"/>
        <w:sz w:val="18"/>
        <w:szCs w:val="18"/>
      </w:rPr>
    </w:lvl>
    <w:lvl w:ilvl="1" w:tplc="52ECBFF4">
      <w:start w:val="1"/>
      <w:numFmt w:val="bullet"/>
      <w:lvlText w:val="o"/>
      <w:lvlJc w:val="left"/>
      <w:pPr>
        <w:ind w:left="1440" w:hanging="360"/>
      </w:pPr>
      <w:rPr>
        <w:rFonts w:ascii="Courier New" w:hAnsi="Courier New" w:cs="Courier New" w:hint="default"/>
      </w:rPr>
    </w:lvl>
    <w:lvl w:ilvl="2" w:tplc="6B04F13C">
      <w:start w:val="1"/>
      <w:numFmt w:val="bullet"/>
      <w:lvlText w:val=""/>
      <w:lvlJc w:val="left"/>
      <w:pPr>
        <w:ind w:left="2160" w:hanging="360"/>
      </w:pPr>
      <w:rPr>
        <w:rFonts w:ascii="Wingdings" w:hAnsi="Wingdings" w:cs="Wingdings" w:hint="default"/>
      </w:rPr>
    </w:lvl>
    <w:lvl w:ilvl="3" w:tplc="3792514A">
      <w:start w:val="1"/>
      <w:numFmt w:val="bullet"/>
      <w:lvlText w:val=""/>
      <w:lvlJc w:val="left"/>
      <w:pPr>
        <w:ind w:left="2880" w:hanging="360"/>
      </w:pPr>
      <w:rPr>
        <w:rFonts w:ascii="Symbol" w:hAnsi="Symbol" w:cs="Symbol" w:hint="default"/>
      </w:rPr>
    </w:lvl>
    <w:lvl w:ilvl="4" w:tplc="15EC4DBA">
      <w:start w:val="1"/>
      <w:numFmt w:val="bullet"/>
      <w:lvlText w:val="o"/>
      <w:lvlJc w:val="left"/>
      <w:pPr>
        <w:ind w:left="3600" w:hanging="360"/>
      </w:pPr>
      <w:rPr>
        <w:rFonts w:ascii="Courier New" w:hAnsi="Courier New" w:cs="Courier New" w:hint="default"/>
      </w:rPr>
    </w:lvl>
    <w:lvl w:ilvl="5" w:tplc="680AE3DE">
      <w:start w:val="1"/>
      <w:numFmt w:val="bullet"/>
      <w:lvlText w:val=""/>
      <w:lvlJc w:val="left"/>
      <w:pPr>
        <w:ind w:left="4320" w:hanging="360"/>
      </w:pPr>
      <w:rPr>
        <w:rFonts w:ascii="Wingdings" w:hAnsi="Wingdings" w:cs="Wingdings" w:hint="default"/>
      </w:rPr>
    </w:lvl>
    <w:lvl w:ilvl="6" w:tplc="40C2A72A">
      <w:start w:val="1"/>
      <w:numFmt w:val="bullet"/>
      <w:lvlText w:val=""/>
      <w:lvlJc w:val="left"/>
      <w:pPr>
        <w:ind w:left="5040" w:hanging="360"/>
      </w:pPr>
      <w:rPr>
        <w:rFonts w:ascii="Symbol" w:hAnsi="Symbol" w:cs="Symbol" w:hint="default"/>
      </w:rPr>
    </w:lvl>
    <w:lvl w:ilvl="7" w:tplc="7DA8F36E">
      <w:start w:val="1"/>
      <w:numFmt w:val="bullet"/>
      <w:lvlText w:val="o"/>
      <w:lvlJc w:val="left"/>
      <w:pPr>
        <w:ind w:left="5760" w:hanging="360"/>
      </w:pPr>
      <w:rPr>
        <w:rFonts w:ascii="Courier New" w:hAnsi="Courier New" w:cs="Courier New" w:hint="default"/>
      </w:rPr>
    </w:lvl>
    <w:lvl w:ilvl="8" w:tplc="77600EA8">
      <w:start w:val="1"/>
      <w:numFmt w:val="bullet"/>
      <w:lvlText w:val=""/>
      <w:lvlJc w:val="left"/>
      <w:pPr>
        <w:ind w:left="6480" w:hanging="360"/>
      </w:pPr>
      <w:rPr>
        <w:rFonts w:ascii="Wingdings" w:hAnsi="Wingdings" w:cs="Wingdings" w:hint="default"/>
      </w:rPr>
    </w:lvl>
  </w:abstractNum>
  <w:abstractNum w:abstractNumId="28" w15:restartNumberingAfterBreak="0">
    <w:nsid w:val="495F1458"/>
    <w:multiLevelType w:val="hybridMultilevel"/>
    <w:tmpl w:val="30EAE524"/>
    <w:lvl w:ilvl="0" w:tplc="1374681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4B262A97"/>
    <w:multiLevelType w:val="hybridMultilevel"/>
    <w:tmpl w:val="276CC054"/>
    <w:lvl w:ilvl="0" w:tplc="EE9A32B0">
      <w:start w:val="1"/>
      <w:numFmt w:val="bullet"/>
      <w:lvlText w:val=""/>
      <w:lvlJc w:val="left"/>
      <w:pPr>
        <w:ind w:left="720" w:hanging="360"/>
      </w:pPr>
      <w:rPr>
        <w:rFonts w:ascii="Symbol" w:hAnsi="Symbol" w:cs="Symbol" w:hint="default"/>
        <w:sz w:val="18"/>
        <w:szCs w:val="18"/>
      </w:rPr>
    </w:lvl>
    <w:lvl w:ilvl="1" w:tplc="EE1E739E">
      <w:start w:val="1"/>
      <w:numFmt w:val="bullet"/>
      <w:lvlText w:val="o"/>
      <w:lvlJc w:val="left"/>
      <w:pPr>
        <w:ind w:left="1440" w:hanging="360"/>
      </w:pPr>
      <w:rPr>
        <w:rFonts w:ascii="Courier New" w:hAnsi="Courier New" w:cs="Courier New" w:hint="default"/>
      </w:rPr>
    </w:lvl>
    <w:lvl w:ilvl="2" w:tplc="D55E2BA6">
      <w:start w:val="1"/>
      <w:numFmt w:val="bullet"/>
      <w:lvlText w:val=""/>
      <w:lvlJc w:val="left"/>
      <w:pPr>
        <w:ind w:left="2160" w:hanging="360"/>
      </w:pPr>
      <w:rPr>
        <w:rFonts w:ascii="Wingdings" w:hAnsi="Wingdings" w:cs="Wingdings" w:hint="default"/>
      </w:rPr>
    </w:lvl>
    <w:lvl w:ilvl="3" w:tplc="C74AE16C">
      <w:start w:val="1"/>
      <w:numFmt w:val="bullet"/>
      <w:lvlText w:val=""/>
      <w:lvlJc w:val="left"/>
      <w:pPr>
        <w:ind w:left="2880" w:hanging="360"/>
      </w:pPr>
      <w:rPr>
        <w:rFonts w:ascii="Symbol" w:hAnsi="Symbol" w:cs="Symbol" w:hint="default"/>
      </w:rPr>
    </w:lvl>
    <w:lvl w:ilvl="4" w:tplc="67F48380">
      <w:start w:val="1"/>
      <w:numFmt w:val="bullet"/>
      <w:lvlText w:val="o"/>
      <w:lvlJc w:val="left"/>
      <w:pPr>
        <w:ind w:left="3600" w:hanging="360"/>
      </w:pPr>
      <w:rPr>
        <w:rFonts w:ascii="Courier New" w:hAnsi="Courier New" w:cs="Courier New" w:hint="default"/>
      </w:rPr>
    </w:lvl>
    <w:lvl w:ilvl="5" w:tplc="42ECB1B2">
      <w:start w:val="1"/>
      <w:numFmt w:val="bullet"/>
      <w:lvlText w:val=""/>
      <w:lvlJc w:val="left"/>
      <w:pPr>
        <w:ind w:left="4320" w:hanging="360"/>
      </w:pPr>
      <w:rPr>
        <w:rFonts w:ascii="Wingdings" w:hAnsi="Wingdings" w:cs="Wingdings" w:hint="default"/>
      </w:rPr>
    </w:lvl>
    <w:lvl w:ilvl="6" w:tplc="6EAAD624">
      <w:start w:val="1"/>
      <w:numFmt w:val="bullet"/>
      <w:lvlText w:val=""/>
      <w:lvlJc w:val="left"/>
      <w:pPr>
        <w:ind w:left="5040" w:hanging="360"/>
      </w:pPr>
      <w:rPr>
        <w:rFonts w:ascii="Symbol" w:hAnsi="Symbol" w:cs="Symbol" w:hint="default"/>
      </w:rPr>
    </w:lvl>
    <w:lvl w:ilvl="7" w:tplc="9F40D446">
      <w:start w:val="1"/>
      <w:numFmt w:val="bullet"/>
      <w:lvlText w:val="o"/>
      <w:lvlJc w:val="left"/>
      <w:pPr>
        <w:ind w:left="5760" w:hanging="360"/>
      </w:pPr>
      <w:rPr>
        <w:rFonts w:ascii="Courier New" w:hAnsi="Courier New" w:cs="Courier New" w:hint="default"/>
      </w:rPr>
    </w:lvl>
    <w:lvl w:ilvl="8" w:tplc="3E6E7382">
      <w:start w:val="1"/>
      <w:numFmt w:val="bullet"/>
      <w:lvlText w:val=""/>
      <w:lvlJc w:val="left"/>
      <w:pPr>
        <w:ind w:left="6480" w:hanging="360"/>
      </w:pPr>
      <w:rPr>
        <w:rFonts w:ascii="Wingdings" w:hAnsi="Wingdings" w:cs="Wingdings" w:hint="default"/>
      </w:rPr>
    </w:lvl>
  </w:abstractNum>
  <w:abstractNum w:abstractNumId="30" w15:restartNumberingAfterBreak="0">
    <w:nsid w:val="4B6C20F1"/>
    <w:multiLevelType w:val="hybridMultilevel"/>
    <w:tmpl w:val="D132EF2A"/>
    <w:lvl w:ilvl="0" w:tplc="B6E864D6">
      <w:start w:val="1"/>
      <w:numFmt w:val="bullet"/>
      <w:lvlText w:val=""/>
      <w:lvlJc w:val="left"/>
      <w:pPr>
        <w:ind w:left="720" w:hanging="360"/>
      </w:pPr>
      <w:rPr>
        <w:rFonts w:ascii="Symbol" w:hAnsi="Symbol" w:cs="Symbol" w:hint="default"/>
        <w:sz w:val="18"/>
        <w:szCs w:val="18"/>
      </w:rPr>
    </w:lvl>
    <w:lvl w:ilvl="1" w:tplc="009E1D7A">
      <w:start w:val="1"/>
      <w:numFmt w:val="bullet"/>
      <w:lvlText w:val="o"/>
      <w:lvlJc w:val="left"/>
      <w:pPr>
        <w:ind w:left="1440" w:hanging="360"/>
      </w:pPr>
      <w:rPr>
        <w:rFonts w:ascii="Courier New" w:hAnsi="Courier New" w:cs="Courier New" w:hint="default"/>
      </w:rPr>
    </w:lvl>
    <w:lvl w:ilvl="2" w:tplc="1FFAFF32">
      <w:start w:val="1"/>
      <w:numFmt w:val="bullet"/>
      <w:lvlText w:val=""/>
      <w:lvlJc w:val="left"/>
      <w:pPr>
        <w:ind w:left="2160" w:hanging="360"/>
      </w:pPr>
      <w:rPr>
        <w:rFonts w:ascii="Wingdings" w:hAnsi="Wingdings" w:cs="Wingdings" w:hint="default"/>
      </w:rPr>
    </w:lvl>
    <w:lvl w:ilvl="3" w:tplc="E8CA4D8A">
      <w:start w:val="1"/>
      <w:numFmt w:val="bullet"/>
      <w:lvlText w:val=""/>
      <w:lvlJc w:val="left"/>
      <w:pPr>
        <w:ind w:left="2880" w:hanging="360"/>
      </w:pPr>
      <w:rPr>
        <w:rFonts w:ascii="Symbol" w:hAnsi="Symbol" w:cs="Symbol" w:hint="default"/>
      </w:rPr>
    </w:lvl>
    <w:lvl w:ilvl="4" w:tplc="10ECA7E4">
      <w:start w:val="1"/>
      <w:numFmt w:val="bullet"/>
      <w:lvlText w:val="o"/>
      <w:lvlJc w:val="left"/>
      <w:pPr>
        <w:ind w:left="3600" w:hanging="360"/>
      </w:pPr>
      <w:rPr>
        <w:rFonts w:ascii="Courier New" w:hAnsi="Courier New" w:cs="Courier New" w:hint="default"/>
      </w:rPr>
    </w:lvl>
    <w:lvl w:ilvl="5" w:tplc="50BC9C30">
      <w:start w:val="1"/>
      <w:numFmt w:val="bullet"/>
      <w:lvlText w:val=""/>
      <w:lvlJc w:val="left"/>
      <w:pPr>
        <w:ind w:left="4320" w:hanging="360"/>
      </w:pPr>
      <w:rPr>
        <w:rFonts w:ascii="Wingdings" w:hAnsi="Wingdings" w:cs="Wingdings" w:hint="default"/>
      </w:rPr>
    </w:lvl>
    <w:lvl w:ilvl="6" w:tplc="8CE6CF60">
      <w:start w:val="1"/>
      <w:numFmt w:val="bullet"/>
      <w:lvlText w:val=""/>
      <w:lvlJc w:val="left"/>
      <w:pPr>
        <w:ind w:left="5040" w:hanging="360"/>
      </w:pPr>
      <w:rPr>
        <w:rFonts w:ascii="Symbol" w:hAnsi="Symbol" w:cs="Symbol" w:hint="default"/>
      </w:rPr>
    </w:lvl>
    <w:lvl w:ilvl="7" w:tplc="1392189E">
      <w:start w:val="1"/>
      <w:numFmt w:val="bullet"/>
      <w:lvlText w:val="o"/>
      <w:lvlJc w:val="left"/>
      <w:pPr>
        <w:ind w:left="5760" w:hanging="360"/>
      </w:pPr>
      <w:rPr>
        <w:rFonts w:ascii="Courier New" w:hAnsi="Courier New" w:cs="Courier New" w:hint="default"/>
      </w:rPr>
    </w:lvl>
    <w:lvl w:ilvl="8" w:tplc="AE604EB6">
      <w:start w:val="1"/>
      <w:numFmt w:val="bullet"/>
      <w:lvlText w:val=""/>
      <w:lvlJc w:val="left"/>
      <w:pPr>
        <w:ind w:left="6480" w:hanging="360"/>
      </w:pPr>
      <w:rPr>
        <w:rFonts w:ascii="Wingdings" w:hAnsi="Wingdings" w:cs="Wingdings" w:hint="default"/>
      </w:rPr>
    </w:lvl>
  </w:abstractNum>
  <w:abstractNum w:abstractNumId="31" w15:restartNumberingAfterBreak="0">
    <w:nsid w:val="4CD435BB"/>
    <w:multiLevelType w:val="hybridMultilevel"/>
    <w:tmpl w:val="F080E876"/>
    <w:lvl w:ilvl="0" w:tplc="90EE7604">
      <w:start w:val="1"/>
      <w:numFmt w:val="bullet"/>
      <w:lvlText w:val=""/>
      <w:lvlJc w:val="left"/>
      <w:pPr>
        <w:ind w:left="720" w:hanging="360"/>
      </w:pPr>
      <w:rPr>
        <w:rFonts w:ascii="Symbol" w:hAnsi="Symbol" w:cs="Symbol" w:hint="default"/>
        <w:sz w:val="18"/>
        <w:szCs w:val="18"/>
      </w:rPr>
    </w:lvl>
    <w:lvl w:ilvl="1" w:tplc="1C126388">
      <w:start w:val="1"/>
      <w:numFmt w:val="bullet"/>
      <w:lvlText w:val="o"/>
      <w:lvlJc w:val="left"/>
      <w:pPr>
        <w:ind w:left="1440" w:hanging="360"/>
      </w:pPr>
      <w:rPr>
        <w:rFonts w:ascii="Courier New" w:hAnsi="Courier New" w:cs="Courier New" w:hint="default"/>
      </w:rPr>
    </w:lvl>
    <w:lvl w:ilvl="2" w:tplc="B76C4744">
      <w:start w:val="1"/>
      <w:numFmt w:val="bullet"/>
      <w:lvlText w:val=""/>
      <w:lvlJc w:val="left"/>
      <w:pPr>
        <w:ind w:left="2160" w:hanging="360"/>
      </w:pPr>
      <w:rPr>
        <w:rFonts w:ascii="Wingdings" w:hAnsi="Wingdings" w:cs="Wingdings" w:hint="default"/>
      </w:rPr>
    </w:lvl>
    <w:lvl w:ilvl="3" w:tplc="62829A42">
      <w:start w:val="1"/>
      <w:numFmt w:val="bullet"/>
      <w:lvlText w:val=""/>
      <w:lvlJc w:val="left"/>
      <w:pPr>
        <w:ind w:left="2880" w:hanging="360"/>
      </w:pPr>
      <w:rPr>
        <w:rFonts w:ascii="Symbol" w:hAnsi="Symbol" w:cs="Symbol" w:hint="default"/>
      </w:rPr>
    </w:lvl>
    <w:lvl w:ilvl="4" w:tplc="610803AE">
      <w:start w:val="1"/>
      <w:numFmt w:val="bullet"/>
      <w:lvlText w:val="o"/>
      <w:lvlJc w:val="left"/>
      <w:pPr>
        <w:ind w:left="3600" w:hanging="360"/>
      </w:pPr>
      <w:rPr>
        <w:rFonts w:ascii="Courier New" w:hAnsi="Courier New" w:cs="Courier New" w:hint="default"/>
      </w:rPr>
    </w:lvl>
    <w:lvl w:ilvl="5" w:tplc="A5EE3A1E">
      <w:start w:val="1"/>
      <w:numFmt w:val="bullet"/>
      <w:lvlText w:val=""/>
      <w:lvlJc w:val="left"/>
      <w:pPr>
        <w:ind w:left="4320" w:hanging="360"/>
      </w:pPr>
      <w:rPr>
        <w:rFonts w:ascii="Wingdings" w:hAnsi="Wingdings" w:cs="Wingdings" w:hint="default"/>
      </w:rPr>
    </w:lvl>
    <w:lvl w:ilvl="6" w:tplc="F08A8910">
      <w:start w:val="1"/>
      <w:numFmt w:val="bullet"/>
      <w:lvlText w:val=""/>
      <w:lvlJc w:val="left"/>
      <w:pPr>
        <w:ind w:left="5040" w:hanging="360"/>
      </w:pPr>
      <w:rPr>
        <w:rFonts w:ascii="Symbol" w:hAnsi="Symbol" w:cs="Symbol" w:hint="default"/>
      </w:rPr>
    </w:lvl>
    <w:lvl w:ilvl="7" w:tplc="A378C54E">
      <w:start w:val="1"/>
      <w:numFmt w:val="bullet"/>
      <w:lvlText w:val="o"/>
      <w:lvlJc w:val="left"/>
      <w:pPr>
        <w:ind w:left="5760" w:hanging="360"/>
      </w:pPr>
      <w:rPr>
        <w:rFonts w:ascii="Courier New" w:hAnsi="Courier New" w:cs="Courier New" w:hint="default"/>
      </w:rPr>
    </w:lvl>
    <w:lvl w:ilvl="8" w:tplc="D9460264">
      <w:start w:val="1"/>
      <w:numFmt w:val="bullet"/>
      <w:lvlText w:val=""/>
      <w:lvlJc w:val="left"/>
      <w:pPr>
        <w:ind w:left="6480" w:hanging="360"/>
      </w:pPr>
      <w:rPr>
        <w:rFonts w:ascii="Wingdings" w:hAnsi="Wingdings" w:cs="Wingdings" w:hint="default"/>
      </w:rPr>
    </w:lvl>
  </w:abstractNum>
  <w:abstractNum w:abstractNumId="3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E072DA8"/>
    <w:multiLevelType w:val="hybridMultilevel"/>
    <w:tmpl w:val="8AF6883A"/>
    <w:lvl w:ilvl="0" w:tplc="B308DB40">
      <w:start w:val="1"/>
      <w:numFmt w:val="bullet"/>
      <w:lvlText w:val=""/>
      <w:lvlJc w:val="left"/>
      <w:pPr>
        <w:ind w:left="720" w:hanging="360"/>
      </w:pPr>
      <w:rPr>
        <w:rFonts w:ascii="Symbol" w:hAnsi="Symbol" w:cs="Symbol" w:hint="default"/>
        <w:sz w:val="18"/>
        <w:szCs w:val="18"/>
      </w:rPr>
    </w:lvl>
    <w:lvl w:ilvl="1" w:tplc="DB2CBEAE">
      <w:start w:val="1"/>
      <w:numFmt w:val="bullet"/>
      <w:lvlText w:val="o"/>
      <w:lvlJc w:val="left"/>
      <w:pPr>
        <w:ind w:left="1440" w:hanging="360"/>
      </w:pPr>
      <w:rPr>
        <w:rFonts w:ascii="Courier New" w:hAnsi="Courier New" w:cs="Courier New" w:hint="default"/>
      </w:rPr>
    </w:lvl>
    <w:lvl w:ilvl="2" w:tplc="AC2A680E">
      <w:start w:val="1"/>
      <w:numFmt w:val="bullet"/>
      <w:lvlText w:val=""/>
      <w:lvlJc w:val="left"/>
      <w:pPr>
        <w:ind w:left="2160" w:hanging="360"/>
      </w:pPr>
      <w:rPr>
        <w:rFonts w:ascii="Wingdings" w:hAnsi="Wingdings" w:cs="Wingdings" w:hint="default"/>
      </w:rPr>
    </w:lvl>
    <w:lvl w:ilvl="3" w:tplc="77B835AE">
      <w:start w:val="1"/>
      <w:numFmt w:val="bullet"/>
      <w:lvlText w:val=""/>
      <w:lvlJc w:val="left"/>
      <w:pPr>
        <w:ind w:left="2880" w:hanging="360"/>
      </w:pPr>
      <w:rPr>
        <w:rFonts w:ascii="Symbol" w:hAnsi="Symbol" w:cs="Symbol" w:hint="default"/>
      </w:rPr>
    </w:lvl>
    <w:lvl w:ilvl="4" w:tplc="A4D884FE">
      <w:start w:val="1"/>
      <w:numFmt w:val="bullet"/>
      <w:lvlText w:val="o"/>
      <w:lvlJc w:val="left"/>
      <w:pPr>
        <w:ind w:left="3600" w:hanging="360"/>
      </w:pPr>
      <w:rPr>
        <w:rFonts w:ascii="Courier New" w:hAnsi="Courier New" w:cs="Courier New" w:hint="default"/>
      </w:rPr>
    </w:lvl>
    <w:lvl w:ilvl="5" w:tplc="8B34C4A4">
      <w:start w:val="1"/>
      <w:numFmt w:val="bullet"/>
      <w:lvlText w:val=""/>
      <w:lvlJc w:val="left"/>
      <w:pPr>
        <w:ind w:left="4320" w:hanging="360"/>
      </w:pPr>
      <w:rPr>
        <w:rFonts w:ascii="Wingdings" w:hAnsi="Wingdings" w:cs="Wingdings" w:hint="default"/>
      </w:rPr>
    </w:lvl>
    <w:lvl w:ilvl="6" w:tplc="7DDE1FD8">
      <w:start w:val="1"/>
      <w:numFmt w:val="bullet"/>
      <w:lvlText w:val=""/>
      <w:lvlJc w:val="left"/>
      <w:pPr>
        <w:ind w:left="5040" w:hanging="360"/>
      </w:pPr>
      <w:rPr>
        <w:rFonts w:ascii="Symbol" w:hAnsi="Symbol" w:cs="Symbol" w:hint="default"/>
      </w:rPr>
    </w:lvl>
    <w:lvl w:ilvl="7" w:tplc="07E4028E">
      <w:start w:val="1"/>
      <w:numFmt w:val="bullet"/>
      <w:lvlText w:val="o"/>
      <w:lvlJc w:val="left"/>
      <w:pPr>
        <w:ind w:left="5760" w:hanging="360"/>
      </w:pPr>
      <w:rPr>
        <w:rFonts w:ascii="Courier New" w:hAnsi="Courier New" w:cs="Courier New" w:hint="default"/>
      </w:rPr>
    </w:lvl>
    <w:lvl w:ilvl="8" w:tplc="3D462004">
      <w:start w:val="1"/>
      <w:numFmt w:val="bullet"/>
      <w:lvlText w:val=""/>
      <w:lvlJc w:val="left"/>
      <w:pPr>
        <w:ind w:left="6480" w:hanging="360"/>
      </w:pPr>
      <w:rPr>
        <w:rFonts w:ascii="Wingdings" w:hAnsi="Wingdings" w:cs="Wingdings" w:hint="default"/>
      </w:rPr>
    </w:lvl>
  </w:abstractNum>
  <w:abstractNum w:abstractNumId="34" w15:restartNumberingAfterBreak="0">
    <w:nsid w:val="4E346E6A"/>
    <w:multiLevelType w:val="hybridMultilevel"/>
    <w:tmpl w:val="387C6BCA"/>
    <w:lvl w:ilvl="0" w:tplc="AFD4D246">
      <w:start w:val="1"/>
      <w:numFmt w:val="bullet"/>
      <w:lvlText w:val=""/>
      <w:lvlJc w:val="left"/>
      <w:pPr>
        <w:ind w:left="720" w:hanging="360"/>
      </w:pPr>
      <w:rPr>
        <w:rFonts w:ascii="Symbol" w:hAnsi="Symbol" w:cs="Symbol" w:hint="default"/>
        <w:sz w:val="18"/>
        <w:szCs w:val="18"/>
      </w:rPr>
    </w:lvl>
    <w:lvl w:ilvl="1" w:tplc="6B5E694C">
      <w:start w:val="1"/>
      <w:numFmt w:val="bullet"/>
      <w:lvlText w:val="o"/>
      <w:lvlJc w:val="left"/>
      <w:pPr>
        <w:ind w:left="1440" w:hanging="360"/>
      </w:pPr>
      <w:rPr>
        <w:rFonts w:ascii="Courier New" w:hAnsi="Courier New" w:cs="Courier New" w:hint="default"/>
      </w:rPr>
    </w:lvl>
    <w:lvl w:ilvl="2" w:tplc="2446EBD6">
      <w:start w:val="1"/>
      <w:numFmt w:val="bullet"/>
      <w:lvlText w:val=""/>
      <w:lvlJc w:val="left"/>
      <w:pPr>
        <w:ind w:left="2160" w:hanging="360"/>
      </w:pPr>
      <w:rPr>
        <w:rFonts w:ascii="Wingdings" w:hAnsi="Wingdings" w:cs="Wingdings" w:hint="default"/>
      </w:rPr>
    </w:lvl>
    <w:lvl w:ilvl="3" w:tplc="188AA448">
      <w:start w:val="1"/>
      <w:numFmt w:val="bullet"/>
      <w:lvlText w:val=""/>
      <w:lvlJc w:val="left"/>
      <w:pPr>
        <w:ind w:left="2880" w:hanging="360"/>
      </w:pPr>
      <w:rPr>
        <w:rFonts w:ascii="Symbol" w:hAnsi="Symbol" w:cs="Symbol" w:hint="default"/>
      </w:rPr>
    </w:lvl>
    <w:lvl w:ilvl="4" w:tplc="FF6A4F72">
      <w:start w:val="1"/>
      <w:numFmt w:val="bullet"/>
      <w:lvlText w:val="o"/>
      <w:lvlJc w:val="left"/>
      <w:pPr>
        <w:ind w:left="3600" w:hanging="360"/>
      </w:pPr>
      <w:rPr>
        <w:rFonts w:ascii="Courier New" w:hAnsi="Courier New" w:cs="Courier New" w:hint="default"/>
      </w:rPr>
    </w:lvl>
    <w:lvl w:ilvl="5" w:tplc="312E1E96">
      <w:start w:val="1"/>
      <w:numFmt w:val="bullet"/>
      <w:lvlText w:val=""/>
      <w:lvlJc w:val="left"/>
      <w:pPr>
        <w:ind w:left="4320" w:hanging="360"/>
      </w:pPr>
      <w:rPr>
        <w:rFonts w:ascii="Wingdings" w:hAnsi="Wingdings" w:cs="Wingdings" w:hint="default"/>
      </w:rPr>
    </w:lvl>
    <w:lvl w:ilvl="6" w:tplc="E738E31A">
      <w:start w:val="1"/>
      <w:numFmt w:val="bullet"/>
      <w:lvlText w:val=""/>
      <w:lvlJc w:val="left"/>
      <w:pPr>
        <w:ind w:left="5040" w:hanging="360"/>
      </w:pPr>
      <w:rPr>
        <w:rFonts w:ascii="Symbol" w:hAnsi="Symbol" w:cs="Symbol" w:hint="default"/>
      </w:rPr>
    </w:lvl>
    <w:lvl w:ilvl="7" w:tplc="17987FB8">
      <w:start w:val="1"/>
      <w:numFmt w:val="bullet"/>
      <w:lvlText w:val="o"/>
      <w:lvlJc w:val="left"/>
      <w:pPr>
        <w:ind w:left="5760" w:hanging="360"/>
      </w:pPr>
      <w:rPr>
        <w:rFonts w:ascii="Courier New" w:hAnsi="Courier New" w:cs="Courier New" w:hint="default"/>
      </w:rPr>
    </w:lvl>
    <w:lvl w:ilvl="8" w:tplc="3AB24CC0">
      <w:start w:val="1"/>
      <w:numFmt w:val="bullet"/>
      <w:lvlText w:val=""/>
      <w:lvlJc w:val="left"/>
      <w:pPr>
        <w:ind w:left="6480" w:hanging="360"/>
      </w:pPr>
      <w:rPr>
        <w:rFonts w:ascii="Wingdings" w:hAnsi="Wingdings" w:cs="Wingdings" w:hint="default"/>
      </w:rPr>
    </w:lvl>
  </w:abstractNum>
  <w:abstractNum w:abstractNumId="35" w15:restartNumberingAfterBreak="0">
    <w:nsid w:val="4ED63433"/>
    <w:multiLevelType w:val="hybridMultilevel"/>
    <w:tmpl w:val="82465D4A"/>
    <w:lvl w:ilvl="0" w:tplc="5882097A">
      <w:start w:val="1"/>
      <w:numFmt w:val="bullet"/>
      <w:lvlText w:val=""/>
      <w:lvlJc w:val="left"/>
      <w:pPr>
        <w:ind w:left="720" w:hanging="360"/>
      </w:pPr>
      <w:rPr>
        <w:rFonts w:ascii="Symbol" w:hAnsi="Symbol" w:cs="Symbol" w:hint="default"/>
        <w:sz w:val="18"/>
        <w:szCs w:val="18"/>
      </w:rPr>
    </w:lvl>
    <w:lvl w:ilvl="1" w:tplc="FB0487B4">
      <w:start w:val="1"/>
      <w:numFmt w:val="bullet"/>
      <w:lvlText w:val="o"/>
      <w:lvlJc w:val="left"/>
      <w:pPr>
        <w:ind w:left="1440" w:hanging="360"/>
      </w:pPr>
      <w:rPr>
        <w:rFonts w:ascii="Courier New" w:hAnsi="Courier New" w:cs="Courier New" w:hint="default"/>
      </w:rPr>
    </w:lvl>
    <w:lvl w:ilvl="2" w:tplc="9814A000">
      <w:start w:val="1"/>
      <w:numFmt w:val="bullet"/>
      <w:lvlText w:val=""/>
      <w:lvlJc w:val="left"/>
      <w:pPr>
        <w:ind w:left="2160" w:hanging="360"/>
      </w:pPr>
      <w:rPr>
        <w:rFonts w:ascii="Wingdings" w:hAnsi="Wingdings" w:cs="Wingdings" w:hint="default"/>
      </w:rPr>
    </w:lvl>
    <w:lvl w:ilvl="3" w:tplc="B7FA9048">
      <w:start w:val="1"/>
      <w:numFmt w:val="bullet"/>
      <w:lvlText w:val=""/>
      <w:lvlJc w:val="left"/>
      <w:pPr>
        <w:ind w:left="2880" w:hanging="360"/>
      </w:pPr>
      <w:rPr>
        <w:rFonts w:ascii="Symbol" w:hAnsi="Symbol" w:cs="Symbol" w:hint="default"/>
      </w:rPr>
    </w:lvl>
    <w:lvl w:ilvl="4" w:tplc="AFD4009C">
      <w:start w:val="1"/>
      <w:numFmt w:val="bullet"/>
      <w:lvlText w:val="o"/>
      <w:lvlJc w:val="left"/>
      <w:pPr>
        <w:ind w:left="3600" w:hanging="360"/>
      </w:pPr>
      <w:rPr>
        <w:rFonts w:ascii="Courier New" w:hAnsi="Courier New" w:cs="Courier New" w:hint="default"/>
      </w:rPr>
    </w:lvl>
    <w:lvl w:ilvl="5" w:tplc="DE9EE282">
      <w:start w:val="1"/>
      <w:numFmt w:val="bullet"/>
      <w:lvlText w:val=""/>
      <w:lvlJc w:val="left"/>
      <w:pPr>
        <w:ind w:left="4320" w:hanging="360"/>
      </w:pPr>
      <w:rPr>
        <w:rFonts w:ascii="Wingdings" w:hAnsi="Wingdings" w:cs="Wingdings" w:hint="default"/>
      </w:rPr>
    </w:lvl>
    <w:lvl w:ilvl="6" w:tplc="204C7C4C">
      <w:start w:val="1"/>
      <w:numFmt w:val="bullet"/>
      <w:lvlText w:val=""/>
      <w:lvlJc w:val="left"/>
      <w:pPr>
        <w:ind w:left="5040" w:hanging="360"/>
      </w:pPr>
      <w:rPr>
        <w:rFonts w:ascii="Symbol" w:hAnsi="Symbol" w:cs="Symbol" w:hint="default"/>
      </w:rPr>
    </w:lvl>
    <w:lvl w:ilvl="7" w:tplc="DAA6CFB8">
      <w:start w:val="1"/>
      <w:numFmt w:val="bullet"/>
      <w:lvlText w:val="o"/>
      <w:lvlJc w:val="left"/>
      <w:pPr>
        <w:ind w:left="5760" w:hanging="360"/>
      </w:pPr>
      <w:rPr>
        <w:rFonts w:ascii="Courier New" w:hAnsi="Courier New" w:cs="Courier New" w:hint="default"/>
      </w:rPr>
    </w:lvl>
    <w:lvl w:ilvl="8" w:tplc="3D205D34">
      <w:start w:val="1"/>
      <w:numFmt w:val="bullet"/>
      <w:lvlText w:val=""/>
      <w:lvlJc w:val="left"/>
      <w:pPr>
        <w:ind w:left="6480" w:hanging="360"/>
      </w:pPr>
      <w:rPr>
        <w:rFonts w:ascii="Wingdings" w:hAnsi="Wingdings" w:cs="Wingdings" w:hint="default"/>
      </w:rPr>
    </w:lvl>
  </w:abstractNum>
  <w:abstractNum w:abstractNumId="36" w15:restartNumberingAfterBreak="0">
    <w:nsid w:val="4FE37136"/>
    <w:multiLevelType w:val="hybridMultilevel"/>
    <w:tmpl w:val="C8C48750"/>
    <w:lvl w:ilvl="0" w:tplc="A34AF5D8">
      <w:start w:val="1"/>
      <w:numFmt w:val="bullet"/>
      <w:lvlText w:val=""/>
      <w:lvlJc w:val="left"/>
      <w:pPr>
        <w:ind w:left="720" w:hanging="360"/>
      </w:pPr>
      <w:rPr>
        <w:rFonts w:ascii="Symbol" w:hAnsi="Symbol" w:cs="Symbol" w:hint="default"/>
        <w:sz w:val="18"/>
        <w:szCs w:val="18"/>
      </w:rPr>
    </w:lvl>
    <w:lvl w:ilvl="1" w:tplc="26CCDE54">
      <w:start w:val="1"/>
      <w:numFmt w:val="bullet"/>
      <w:lvlText w:val="o"/>
      <w:lvlJc w:val="left"/>
      <w:pPr>
        <w:ind w:left="1440" w:hanging="360"/>
      </w:pPr>
      <w:rPr>
        <w:rFonts w:ascii="Courier New" w:hAnsi="Courier New" w:cs="Courier New" w:hint="default"/>
      </w:rPr>
    </w:lvl>
    <w:lvl w:ilvl="2" w:tplc="D94CEC88">
      <w:start w:val="1"/>
      <w:numFmt w:val="bullet"/>
      <w:lvlText w:val=""/>
      <w:lvlJc w:val="left"/>
      <w:pPr>
        <w:ind w:left="2160" w:hanging="360"/>
      </w:pPr>
      <w:rPr>
        <w:rFonts w:ascii="Wingdings" w:hAnsi="Wingdings" w:cs="Wingdings" w:hint="default"/>
      </w:rPr>
    </w:lvl>
    <w:lvl w:ilvl="3" w:tplc="D234A006">
      <w:start w:val="1"/>
      <w:numFmt w:val="bullet"/>
      <w:lvlText w:val=""/>
      <w:lvlJc w:val="left"/>
      <w:pPr>
        <w:ind w:left="2880" w:hanging="360"/>
      </w:pPr>
      <w:rPr>
        <w:rFonts w:ascii="Symbol" w:hAnsi="Symbol" w:cs="Symbol" w:hint="default"/>
      </w:rPr>
    </w:lvl>
    <w:lvl w:ilvl="4" w:tplc="9AF6655A">
      <w:start w:val="1"/>
      <w:numFmt w:val="bullet"/>
      <w:lvlText w:val="o"/>
      <w:lvlJc w:val="left"/>
      <w:pPr>
        <w:ind w:left="3600" w:hanging="360"/>
      </w:pPr>
      <w:rPr>
        <w:rFonts w:ascii="Courier New" w:hAnsi="Courier New" w:cs="Courier New" w:hint="default"/>
      </w:rPr>
    </w:lvl>
    <w:lvl w:ilvl="5" w:tplc="C3320430">
      <w:start w:val="1"/>
      <w:numFmt w:val="bullet"/>
      <w:lvlText w:val=""/>
      <w:lvlJc w:val="left"/>
      <w:pPr>
        <w:ind w:left="4320" w:hanging="360"/>
      </w:pPr>
      <w:rPr>
        <w:rFonts w:ascii="Wingdings" w:hAnsi="Wingdings" w:cs="Wingdings" w:hint="default"/>
      </w:rPr>
    </w:lvl>
    <w:lvl w:ilvl="6" w:tplc="0C8CB786">
      <w:start w:val="1"/>
      <w:numFmt w:val="bullet"/>
      <w:lvlText w:val=""/>
      <w:lvlJc w:val="left"/>
      <w:pPr>
        <w:ind w:left="5040" w:hanging="360"/>
      </w:pPr>
      <w:rPr>
        <w:rFonts w:ascii="Symbol" w:hAnsi="Symbol" w:cs="Symbol" w:hint="default"/>
      </w:rPr>
    </w:lvl>
    <w:lvl w:ilvl="7" w:tplc="1B12CF8A">
      <w:start w:val="1"/>
      <w:numFmt w:val="bullet"/>
      <w:lvlText w:val="o"/>
      <w:lvlJc w:val="left"/>
      <w:pPr>
        <w:ind w:left="5760" w:hanging="360"/>
      </w:pPr>
      <w:rPr>
        <w:rFonts w:ascii="Courier New" w:hAnsi="Courier New" w:cs="Courier New" w:hint="default"/>
      </w:rPr>
    </w:lvl>
    <w:lvl w:ilvl="8" w:tplc="65DAEA7C">
      <w:start w:val="1"/>
      <w:numFmt w:val="bullet"/>
      <w:lvlText w:val=""/>
      <w:lvlJc w:val="left"/>
      <w:pPr>
        <w:ind w:left="6480" w:hanging="360"/>
      </w:pPr>
      <w:rPr>
        <w:rFonts w:ascii="Wingdings" w:hAnsi="Wingdings" w:cs="Wingdings" w:hint="default"/>
      </w:rPr>
    </w:lvl>
  </w:abstractNum>
  <w:abstractNum w:abstractNumId="3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55613518"/>
    <w:multiLevelType w:val="hybridMultilevel"/>
    <w:tmpl w:val="3A483DAA"/>
    <w:lvl w:ilvl="0" w:tplc="06E004A6">
      <w:start w:val="1"/>
      <w:numFmt w:val="bullet"/>
      <w:lvlText w:val=""/>
      <w:lvlJc w:val="left"/>
      <w:pPr>
        <w:ind w:left="720" w:hanging="360"/>
      </w:pPr>
      <w:rPr>
        <w:rFonts w:ascii="Symbol" w:hAnsi="Symbol" w:cs="Symbol" w:hint="default"/>
        <w:sz w:val="18"/>
        <w:szCs w:val="18"/>
      </w:rPr>
    </w:lvl>
    <w:lvl w:ilvl="1" w:tplc="8D0688C2">
      <w:start w:val="1"/>
      <w:numFmt w:val="bullet"/>
      <w:lvlText w:val="o"/>
      <w:lvlJc w:val="left"/>
      <w:pPr>
        <w:ind w:left="1440" w:hanging="360"/>
      </w:pPr>
      <w:rPr>
        <w:rFonts w:ascii="Courier New" w:hAnsi="Courier New" w:cs="Courier New" w:hint="default"/>
      </w:rPr>
    </w:lvl>
    <w:lvl w:ilvl="2" w:tplc="F36C151E">
      <w:start w:val="1"/>
      <w:numFmt w:val="bullet"/>
      <w:lvlText w:val=""/>
      <w:lvlJc w:val="left"/>
      <w:pPr>
        <w:ind w:left="2160" w:hanging="360"/>
      </w:pPr>
      <w:rPr>
        <w:rFonts w:ascii="Wingdings" w:hAnsi="Wingdings" w:cs="Wingdings" w:hint="default"/>
      </w:rPr>
    </w:lvl>
    <w:lvl w:ilvl="3" w:tplc="8714939C">
      <w:start w:val="1"/>
      <w:numFmt w:val="bullet"/>
      <w:lvlText w:val=""/>
      <w:lvlJc w:val="left"/>
      <w:pPr>
        <w:ind w:left="2880" w:hanging="360"/>
      </w:pPr>
      <w:rPr>
        <w:rFonts w:ascii="Symbol" w:hAnsi="Symbol" w:cs="Symbol" w:hint="default"/>
      </w:rPr>
    </w:lvl>
    <w:lvl w:ilvl="4" w:tplc="73BC57BE">
      <w:start w:val="1"/>
      <w:numFmt w:val="bullet"/>
      <w:lvlText w:val="o"/>
      <w:lvlJc w:val="left"/>
      <w:pPr>
        <w:ind w:left="3600" w:hanging="360"/>
      </w:pPr>
      <w:rPr>
        <w:rFonts w:ascii="Courier New" w:hAnsi="Courier New" w:cs="Courier New" w:hint="default"/>
      </w:rPr>
    </w:lvl>
    <w:lvl w:ilvl="5" w:tplc="982429C2">
      <w:start w:val="1"/>
      <w:numFmt w:val="bullet"/>
      <w:lvlText w:val=""/>
      <w:lvlJc w:val="left"/>
      <w:pPr>
        <w:ind w:left="4320" w:hanging="360"/>
      </w:pPr>
      <w:rPr>
        <w:rFonts w:ascii="Wingdings" w:hAnsi="Wingdings" w:cs="Wingdings" w:hint="default"/>
      </w:rPr>
    </w:lvl>
    <w:lvl w:ilvl="6" w:tplc="70C6F19E">
      <w:start w:val="1"/>
      <w:numFmt w:val="bullet"/>
      <w:lvlText w:val=""/>
      <w:lvlJc w:val="left"/>
      <w:pPr>
        <w:ind w:left="5040" w:hanging="360"/>
      </w:pPr>
      <w:rPr>
        <w:rFonts w:ascii="Symbol" w:hAnsi="Symbol" w:cs="Symbol" w:hint="default"/>
      </w:rPr>
    </w:lvl>
    <w:lvl w:ilvl="7" w:tplc="0452FC50">
      <w:start w:val="1"/>
      <w:numFmt w:val="bullet"/>
      <w:lvlText w:val="o"/>
      <w:lvlJc w:val="left"/>
      <w:pPr>
        <w:ind w:left="5760" w:hanging="360"/>
      </w:pPr>
      <w:rPr>
        <w:rFonts w:ascii="Courier New" w:hAnsi="Courier New" w:cs="Courier New" w:hint="default"/>
      </w:rPr>
    </w:lvl>
    <w:lvl w:ilvl="8" w:tplc="27FA086A">
      <w:start w:val="1"/>
      <w:numFmt w:val="bullet"/>
      <w:lvlText w:val=""/>
      <w:lvlJc w:val="left"/>
      <w:pPr>
        <w:ind w:left="6480" w:hanging="360"/>
      </w:pPr>
      <w:rPr>
        <w:rFonts w:ascii="Wingdings" w:hAnsi="Wingdings" w:cs="Wingdings" w:hint="default"/>
      </w:rPr>
    </w:lvl>
  </w:abstractNum>
  <w:abstractNum w:abstractNumId="39"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CE16CB3"/>
    <w:multiLevelType w:val="hybridMultilevel"/>
    <w:tmpl w:val="DBF606F4"/>
    <w:lvl w:ilvl="0" w:tplc="37F4DC8A">
      <w:start w:val="1"/>
      <w:numFmt w:val="bullet"/>
      <w:lvlText w:val=""/>
      <w:lvlJc w:val="left"/>
      <w:pPr>
        <w:ind w:left="720" w:hanging="360"/>
      </w:pPr>
      <w:rPr>
        <w:rFonts w:ascii="Symbol" w:hAnsi="Symbol" w:cs="Symbol" w:hint="default"/>
        <w:sz w:val="18"/>
        <w:szCs w:val="18"/>
      </w:rPr>
    </w:lvl>
    <w:lvl w:ilvl="1" w:tplc="5832D3CC">
      <w:start w:val="1"/>
      <w:numFmt w:val="bullet"/>
      <w:lvlText w:val="o"/>
      <w:lvlJc w:val="left"/>
      <w:pPr>
        <w:ind w:left="1440" w:hanging="360"/>
      </w:pPr>
      <w:rPr>
        <w:rFonts w:ascii="Courier New" w:hAnsi="Courier New" w:cs="Courier New" w:hint="default"/>
      </w:rPr>
    </w:lvl>
    <w:lvl w:ilvl="2" w:tplc="E08AA634">
      <w:start w:val="1"/>
      <w:numFmt w:val="bullet"/>
      <w:lvlText w:val=""/>
      <w:lvlJc w:val="left"/>
      <w:pPr>
        <w:ind w:left="2160" w:hanging="360"/>
      </w:pPr>
      <w:rPr>
        <w:rFonts w:ascii="Wingdings" w:hAnsi="Wingdings" w:cs="Wingdings" w:hint="default"/>
      </w:rPr>
    </w:lvl>
    <w:lvl w:ilvl="3" w:tplc="C1BE4312">
      <w:start w:val="1"/>
      <w:numFmt w:val="bullet"/>
      <w:lvlText w:val=""/>
      <w:lvlJc w:val="left"/>
      <w:pPr>
        <w:ind w:left="2880" w:hanging="360"/>
      </w:pPr>
      <w:rPr>
        <w:rFonts w:ascii="Symbol" w:hAnsi="Symbol" w:cs="Symbol" w:hint="default"/>
      </w:rPr>
    </w:lvl>
    <w:lvl w:ilvl="4" w:tplc="675E08FC">
      <w:start w:val="1"/>
      <w:numFmt w:val="bullet"/>
      <w:lvlText w:val="o"/>
      <w:lvlJc w:val="left"/>
      <w:pPr>
        <w:ind w:left="3600" w:hanging="360"/>
      </w:pPr>
      <w:rPr>
        <w:rFonts w:ascii="Courier New" w:hAnsi="Courier New" w:cs="Courier New" w:hint="default"/>
      </w:rPr>
    </w:lvl>
    <w:lvl w:ilvl="5" w:tplc="21F037FE">
      <w:start w:val="1"/>
      <w:numFmt w:val="bullet"/>
      <w:lvlText w:val=""/>
      <w:lvlJc w:val="left"/>
      <w:pPr>
        <w:ind w:left="4320" w:hanging="360"/>
      </w:pPr>
      <w:rPr>
        <w:rFonts w:ascii="Wingdings" w:hAnsi="Wingdings" w:cs="Wingdings" w:hint="default"/>
      </w:rPr>
    </w:lvl>
    <w:lvl w:ilvl="6" w:tplc="6E90261A">
      <w:start w:val="1"/>
      <w:numFmt w:val="bullet"/>
      <w:lvlText w:val=""/>
      <w:lvlJc w:val="left"/>
      <w:pPr>
        <w:ind w:left="5040" w:hanging="360"/>
      </w:pPr>
      <w:rPr>
        <w:rFonts w:ascii="Symbol" w:hAnsi="Symbol" w:cs="Symbol" w:hint="default"/>
      </w:rPr>
    </w:lvl>
    <w:lvl w:ilvl="7" w:tplc="09A66B90">
      <w:start w:val="1"/>
      <w:numFmt w:val="bullet"/>
      <w:lvlText w:val="o"/>
      <w:lvlJc w:val="left"/>
      <w:pPr>
        <w:ind w:left="5760" w:hanging="360"/>
      </w:pPr>
      <w:rPr>
        <w:rFonts w:ascii="Courier New" w:hAnsi="Courier New" w:cs="Courier New" w:hint="default"/>
      </w:rPr>
    </w:lvl>
    <w:lvl w:ilvl="8" w:tplc="0074DEEE">
      <w:start w:val="1"/>
      <w:numFmt w:val="bullet"/>
      <w:lvlText w:val=""/>
      <w:lvlJc w:val="left"/>
      <w:pPr>
        <w:ind w:left="6480" w:hanging="360"/>
      </w:pPr>
      <w:rPr>
        <w:rFonts w:ascii="Wingdings" w:hAnsi="Wingdings" w:cs="Wingdings" w:hint="default"/>
      </w:rPr>
    </w:lvl>
  </w:abstractNum>
  <w:abstractNum w:abstractNumId="42"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7C52D16"/>
    <w:multiLevelType w:val="hybridMultilevel"/>
    <w:tmpl w:val="DC82F03E"/>
    <w:lvl w:ilvl="0" w:tplc="0E74B8EE">
      <w:start w:val="1"/>
      <w:numFmt w:val="bullet"/>
      <w:lvlText w:val=""/>
      <w:lvlJc w:val="left"/>
      <w:pPr>
        <w:ind w:left="720" w:hanging="360"/>
      </w:pPr>
      <w:rPr>
        <w:rFonts w:ascii="Symbol" w:hAnsi="Symbol" w:cs="Symbol" w:hint="default"/>
        <w:sz w:val="18"/>
        <w:szCs w:val="18"/>
      </w:rPr>
    </w:lvl>
    <w:lvl w:ilvl="1" w:tplc="38988122">
      <w:start w:val="1"/>
      <w:numFmt w:val="bullet"/>
      <w:lvlText w:val="o"/>
      <w:lvlJc w:val="left"/>
      <w:pPr>
        <w:ind w:left="1440" w:hanging="360"/>
      </w:pPr>
      <w:rPr>
        <w:rFonts w:ascii="Courier New" w:hAnsi="Courier New" w:cs="Courier New" w:hint="default"/>
      </w:rPr>
    </w:lvl>
    <w:lvl w:ilvl="2" w:tplc="5CA0DF58">
      <w:start w:val="1"/>
      <w:numFmt w:val="bullet"/>
      <w:lvlText w:val=""/>
      <w:lvlJc w:val="left"/>
      <w:pPr>
        <w:ind w:left="2160" w:hanging="360"/>
      </w:pPr>
      <w:rPr>
        <w:rFonts w:ascii="Wingdings" w:hAnsi="Wingdings" w:cs="Wingdings" w:hint="default"/>
      </w:rPr>
    </w:lvl>
    <w:lvl w:ilvl="3" w:tplc="BAA60872">
      <w:start w:val="1"/>
      <w:numFmt w:val="bullet"/>
      <w:lvlText w:val=""/>
      <w:lvlJc w:val="left"/>
      <w:pPr>
        <w:ind w:left="2880" w:hanging="360"/>
      </w:pPr>
      <w:rPr>
        <w:rFonts w:ascii="Symbol" w:hAnsi="Symbol" w:cs="Symbol" w:hint="default"/>
      </w:rPr>
    </w:lvl>
    <w:lvl w:ilvl="4" w:tplc="6BE4746A">
      <w:start w:val="1"/>
      <w:numFmt w:val="bullet"/>
      <w:lvlText w:val="o"/>
      <w:lvlJc w:val="left"/>
      <w:pPr>
        <w:ind w:left="3600" w:hanging="360"/>
      </w:pPr>
      <w:rPr>
        <w:rFonts w:ascii="Courier New" w:hAnsi="Courier New" w:cs="Courier New" w:hint="default"/>
      </w:rPr>
    </w:lvl>
    <w:lvl w:ilvl="5" w:tplc="9E6AC5A6">
      <w:start w:val="1"/>
      <w:numFmt w:val="bullet"/>
      <w:lvlText w:val=""/>
      <w:lvlJc w:val="left"/>
      <w:pPr>
        <w:ind w:left="4320" w:hanging="360"/>
      </w:pPr>
      <w:rPr>
        <w:rFonts w:ascii="Wingdings" w:hAnsi="Wingdings" w:cs="Wingdings" w:hint="default"/>
      </w:rPr>
    </w:lvl>
    <w:lvl w:ilvl="6" w:tplc="265289EA">
      <w:start w:val="1"/>
      <w:numFmt w:val="bullet"/>
      <w:lvlText w:val=""/>
      <w:lvlJc w:val="left"/>
      <w:pPr>
        <w:ind w:left="5040" w:hanging="360"/>
      </w:pPr>
      <w:rPr>
        <w:rFonts w:ascii="Symbol" w:hAnsi="Symbol" w:cs="Symbol" w:hint="default"/>
      </w:rPr>
    </w:lvl>
    <w:lvl w:ilvl="7" w:tplc="39A61960">
      <w:start w:val="1"/>
      <w:numFmt w:val="bullet"/>
      <w:lvlText w:val="o"/>
      <w:lvlJc w:val="left"/>
      <w:pPr>
        <w:ind w:left="5760" w:hanging="360"/>
      </w:pPr>
      <w:rPr>
        <w:rFonts w:ascii="Courier New" w:hAnsi="Courier New" w:cs="Courier New" w:hint="default"/>
      </w:rPr>
    </w:lvl>
    <w:lvl w:ilvl="8" w:tplc="F3908D3E">
      <w:start w:val="1"/>
      <w:numFmt w:val="bullet"/>
      <w:lvlText w:val=""/>
      <w:lvlJc w:val="left"/>
      <w:pPr>
        <w:ind w:left="6480" w:hanging="360"/>
      </w:pPr>
      <w:rPr>
        <w:rFonts w:ascii="Wingdings" w:hAnsi="Wingdings" w:cs="Wingdings" w:hint="default"/>
      </w:rPr>
    </w:lvl>
  </w:abstractNum>
  <w:abstractNum w:abstractNumId="44" w15:restartNumberingAfterBreak="0">
    <w:nsid w:val="69081C73"/>
    <w:multiLevelType w:val="hybridMultilevel"/>
    <w:tmpl w:val="1D186FDC"/>
    <w:lvl w:ilvl="0" w:tplc="A464341A">
      <w:start w:val="1"/>
      <w:numFmt w:val="bullet"/>
      <w:lvlText w:val=""/>
      <w:lvlJc w:val="left"/>
      <w:pPr>
        <w:ind w:left="720" w:hanging="360"/>
      </w:pPr>
      <w:rPr>
        <w:rFonts w:ascii="Symbol" w:hAnsi="Symbol" w:cs="Symbol" w:hint="default"/>
        <w:sz w:val="18"/>
        <w:szCs w:val="18"/>
      </w:rPr>
    </w:lvl>
    <w:lvl w:ilvl="1" w:tplc="34786DEC">
      <w:start w:val="1"/>
      <w:numFmt w:val="bullet"/>
      <w:lvlText w:val="o"/>
      <w:lvlJc w:val="left"/>
      <w:pPr>
        <w:ind w:left="1440" w:hanging="360"/>
      </w:pPr>
      <w:rPr>
        <w:rFonts w:ascii="Courier New" w:hAnsi="Courier New" w:cs="Courier New" w:hint="default"/>
      </w:rPr>
    </w:lvl>
    <w:lvl w:ilvl="2" w:tplc="5BB23650">
      <w:start w:val="1"/>
      <w:numFmt w:val="bullet"/>
      <w:lvlText w:val=""/>
      <w:lvlJc w:val="left"/>
      <w:pPr>
        <w:ind w:left="2160" w:hanging="360"/>
      </w:pPr>
      <w:rPr>
        <w:rFonts w:ascii="Wingdings" w:hAnsi="Wingdings" w:cs="Wingdings" w:hint="default"/>
      </w:rPr>
    </w:lvl>
    <w:lvl w:ilvl="3" w:tplc="2B605A8A">
      <w:start w:val="1"/>
      <w:numFmt w:val="bullet"/>
      <w:lvlText w:val=""/>
      <w:lvlJc w:val="left"/>
      <w:pPr>
        <w:ind w:left="2880" w:hanging="360"/>
      </w:pPr>
      <w:rPr>
        <w:rFonts w:ascii="Symbol" w:hAnsi="Symbol" w:cs="Symbol" w:hint="default"/>
      </w:rPr>
    </w:lvl>
    <w:lvl w:ilvl="4" w:tplc="EDDEFA66">
      <w:start w:val="1"/>
      <w:numFmt w:val="bullet"/>
      <w:lvlText w:val="o"/>
      <w:lvlJc w:val="left"/>
      <w:pPr>
        <w:ind w:left="3600" w:hanging="360"/>
      </w:pPr>
      <w:rPr>
        <w:rFonts w:ascii="Courier New" w:hAnsi="Courier New" w:cs="Courier New" w:hint="default"/>
      </w:rPr>
    </w:lvl>
    <w:lvl w:ilvl="5" w:tplc="E5EAF7C6">
      <w:start w:val="1"/>
      <w:numFmt w:val="bullet"/>
      <w:lvlText w:val=""/>
      <w:lvlJc w:val="left"/>
      <w:pPr>
        <w:ind w:left="4320" w:hanging="360"/>
      </w:pPr>
      <w:rPr>
        <w:rFonts w:ascii="Wingdings" w:hAnsi="Wingdings" w:cs="Wingdings" w:hint="default"/>
      </w:rPr>
    </w:lvl>
    <w:lvl w:ilvl="6" w:tplc="283A81C4">
      <w:start w:val="1"/>
      <w:numFmt w:val="bullet"/>
      <w:lvlText w:val=""/>
      <w:lvlJc w:val="left"/>
      <w:pPr>
        <w:ind w:left="5040" w:hanging="360"/>
      </w:pPr>
      <w:rPr>
        <w:rFonts w:ascii="Symbol" w:hAnsi="Symbol" w:cs="Symbol" w:hint="default"/>
      </w:rPr>
    </w:lvl>
    <w:lvl w:ilvl="7" w:tplc="B64ADB56">
      <w:start w:val="1"/>
      <w:numFmt w:val="bullet"/>
      <w:lvlText w:val="o"/>
      <w:lvlJc w:val="left"/>
      <w:pPr>
        <w:ind w:left="5760" w:hanging="360"/>
      </w:pPr>
      <w:rPr>
        <w:rFonts w:ascii="Courier New" w:hAnsi="Courier New" w:cs="Courier New" w:hint="default"/>
      </w:rPr>
    </w:lvl>
    <w:lvl w:ilvl="8" w:tplc="0FD840CA">
      <w:start w:val="1"/>
      <w:numFmt w:val="bullet"/>
      <w:lvlText w:val=""/>
      <w:lvlJc w:val="left"/>
      <w:pPr>
        <w:ind w:left="6480" w:hanging="360"/>
      </w:pPr>
      <w:rPr>
        <w:rFonts w:ascii="Wingdings" w:hAnsi="Wingdings" w:cs="Wingdings" w:hint="default"/>
      </w:rPr>
    </w:lvl>
  </w:abstractNum>
  <w:abstractNum w:abstractNumId="45" w15:restartNumberingAfterBreak="0">
    <w:nsid w:val="740239CD"/>
    <w:multiLevelType w:val="hybridMultilevel"/>
    <w:tmpl w:val="72DE4D2A"/>
    <w:lvl w:ilvl="0" w:tplc="A69889DE">
      <w:start w:val="1"/>
      <w:numFmt w:val="bullet"/>
      <w:lvlText w:val=""/>
      <w:lvlJc w:val="left"/>
      <w:pPr>
        <w:ind w:left="720" w:hanging="360"/>
      </w:pPr>
      <w:rPr>
        <w:rFonts w:ascii="Symbol" w:hAnsi="Symbol" w:cs="Symbol" w:hint="default"/>
        <w:sz w:val="18"/>
        <w:szCs w:val="18"/>
      </w:rPr>
    </w:lvl>
    <w:lvl w:ilvl="1" w:tplc="82846B40">
      <w:start w:val="1"/>
      <w:numFmt w:val="bullet"/>
      <w:lvlText w:val="o"/>
      <w:lvlJc w:val="left"/>
      <w:pPr>
        <w:ind w:left="1440" w:hanging="360"/>
      </w:pPr>
      <w:rPr>
        <w:rFonts w:ascii="Courier New" w:hAnsi="Courier New" w:cs="Courier New" w:hint="default"/>
      </w:rPr>
    </w:lvl>
    <w:lvl w:ilvl="2" w:tplc="0122EF36">
      <w:start w:val="1"/>
      <w:numFmt w:val="bullet"/>
      <w:lvlText w:val=""/>
      <w:lvlJc w:val="left"/>
      <w:pPr>
        <w:ind w:left="2160" w:hanging="360"/>
      </w:pPr>
      <w:rPr>
        <w:rFonts w:ascii="Wingdings" w:hAnsi="Wingdings" w:cs="Wingdings" w:hint="default"/>
      </w:rPr>
    </w:lvl>
    <w:lvl w:ilvl="3" w:tplc="87509446">
      <w:start w:val="1"/>
      <w:numFmt w:val="bullet"/>
      <w:lvlText w:val=""/>
      <w:lvlJc w:val="left"/>
      <w:pPr>
        <w:ind w:left="2880" w:hanging="360"/>
      </w:pPr>
      <w:rPr>
        <w:rFonts w:ascii="Symbol" w:hAnsi="Symbol" w:cs="Symbol" w:hint="default"/>
      </w:rPr>
    </w:lvl>
    <w:lvl w:ilvl="4" w:tplc="E6D037B6">
      <w:start w:val="1"/>
      <w:numFmt w:val="bullet"/>
      <w:lvlText w:val="o"/>
      <w:lvlJc w:val="left"/>
      <w:pPr>
        <w:ind w:left="3600" w:hanging="360"/>
      </w:pPr>
      <w:rPr>
        <w:rFonts w:ascii="Courier New" w:hAnsi="Courier New" w:cs="Courier New" w:hint="default"/>
      </w:rPr>
    </w:lvl>
    <w:lvl w:ilvl="5" w:tplc="8D72F660">
      <w:start w:val="1"/>
      <w:numFmt w:val="bullet"/>
      <w:lvlText w:val=""/>
      <w:lvlJc w:val="left"/>
      <w:pPr>
        <w:ind w:left="4320" w:hanging="360"/>
      </w:pPr>
      <w:rPr>
        <w:rFonts w:ascii="Wingdings" w:hAnsi="Wingdings" w:cs="Wingdings" w:hint="default"/>
      </w:rPr>
    </w:lvl>
    <w:lvl w:ilvl="6" w:tplc="7152CC8E">
      <w:start w:val="1"/>
      <w:numFmt w:val="bullet"/>
      <w:lvlText w:val=""/>
      <w:lvlJc w:val="left"/>
      <w:pPr>
        <w:ind w:left="5040" w:hanging="360"/>
      </w:pPr>
      <w:rPr>
        <w:rFonts w:ascii="Symbol" w:hAnsi="Symbol" w:cs="Symbol" w:hint="default"/>
      </w:rPr>
    </w:lvl>
    <w:lvl w:ilvl="7" w:tplc="DA742BAC">
      <w:start w:val="1"/>
      <w:numFmt w:val="bullet"/>
      <w:lvlText w:val="o"/>
      <w:lvlJc w:val="left"/>
      <w:pPr>
        <w:ind w:left="5760" w:hanging="360"/>
      </w:pPr>
      <w:rPr>
        <w:rFonts w:ascii="Courier New" w:hAnsi="Courier New" w:cs="Courier New" w:hint="default"/>
      </w:rPr>
    </w:lvl>
    <w:lvl w:ilvl="8" w:tplc="D890AA44">
      <w:start w:val="1"/>
      <w:numFmt w:val="bullet"/>
      <w:lvlText w:val=""/>
      <w:lvlJc w:val="left"/>
      <w:pPr>
        <w:ind w:left="6480" w:hanging="360"/>
      </w:pPr>
      <w:rPr>
        <w:rFonts w:ascii="Wingdings" w:hAnsi="Wingdings" w:cs="Wingdings" w:hint="default"/>
      </w:rPr>
    </w:lvl>
  </w:abstractNum>
  <w:abstractNum w:abstractNumId="46" w15:restartNumberingAfterBreak="0">
    <w:nsid w:val="74D608A0"/>
    <w:multiLevelType w:val="hybridMultilevel"/>
    <w:tmpl w:val="0CC2E1CA"/>
    <w:lvl w:ilvl="0" w:tplc="AEB024AE">
      <w:start w:val="1"/>
      <w:numFmt w:val="bullet"/>
      <w:lvlText w:val=""/>
      <w:lvlJc w:val="left"/>
      <w:pPr>
        <w:ind w:left="720" w:hanging="360"/>
      </w:pPr>
      <w:rPr>
        <w:rFonts w:ascii="Symbol" w:hAnsi="Symbol" w:cs="Symbol" w:hint="default"/>
        <w:sz w:val="18"/>
        <w:szCs w:val="18"/>
      </w:rPr>
    </w:lvl>
    <w:lvl w:ilvl="1" w:tplc="9B72ECC4">
      <w:start w:val="1"/>
      <w:numFmt w:val="bullet"/>
      <w:lvlText w:val="o"/>
      <w:lvlJc w:val="left"/>
      <w:pPr>
        <w:ind w:left="1440" w:hanging="360"/>
      </w:pPr>
      <w:rPr>
        <w:rFonts w:ascii="Courier New" w:hAnsi="Courier New" w:cs="Courier New" w:hint="default"/>
      </w:rPr>
    </w:lvl>
    <w:lvl w:ilvl="2" w:tplc="C7F6CB02">
      <w:start w:val="1"/>
      <w:numFmt w:val="bullet"/>
      <w:lvlText w:val=""/>
      <w:lvlJc w:val="left"/>
      <w:pPr>
        <w:ind w:left="2160" w:hanging="360"/>
      </w:pPr>
      <w:rPr>
        <w:rFonts w:ascii="Wingdings" w:hAnsi="Wingdings" w:cs="Wingdings" w:hint="default"/>
      </w:rPr>
    </w:lvl>
    <w:lvl w:ilvl="3" w:tplc="987662DC">
      <w:start w:val="1"/>
      <w:numFmt w:val="bullet"/>
      <w:lvlText w:val=""/>
      <w:lvlJc w:val="left"/>
      <w:pPr>
        <w:ind w:left="2880" w:hanging="360"/>
      </w:pPr>
      <w:rPr>
        <w:rFonts w:ascii="Symbol" w:hAnsi="Symbol" w:cs="Symbol" w:hint="default"/>
      </w:rPr>
    </w:lvl>
    <w:lvl w:ilvl="4" w:tplc="F6522FC4">
      <w:start w:val="1"/>
      <w:numFmt w:val="bullet"/>
      <w:lvlText w:val="o"/>
      <w:lvlJc w:val="left"/>
      <w:pPr>
        <w:ind w:left="3600" w:hanging="360"/>
      </w:pPr>
      <w:rPr>
        <w:rFonts w:ascii="Courier New" w:hAnsi="Courier New" w:cs="Courier New" w:hint="default"/>
      </w:rPr>
    </w:lvl>
    <w:lvl w:ilvl="5" w:tplc="C6D0C26A">
      <w:start w:val="1"/>
      <w:numFmt w:val="bullet"/>
      <w:lvlText w:val=""/>
      <w:lvlJc w:val="left"/>
      <w:pPr>
        <w:ind w:left="4320" w:hanging="360"/>
      </w:pPr>
      <w:rPr>
        <w:rFonts w:ascii="Wingdings" w:hAnsi="Wingdings" w:cs="Wingdings" w:hint="default"/>
      </w:rPr>
    </w:lvl>
    <w:lvl w:ilvl="6" w:tplc="073274A8">
      <w:start w:val="1"/>
      <w:numFmt w:val="bullet"/>
      <w:lvlText w:val=""/>
      <w:lvlJc w:val="left"/>
      <w:pPr>
        <w:ind w:left="5040" w:hanging="360"/>
      </w:pPr>
      <w:rPr>
        <w:rFonts w:ascii="Symbol" w:hAnsi="Symbol" w:cs="Symbol" w:hint="default"/>
      </w:rPr>
    </w:lvl>
    <w:lvl w:ilvl="7" w:tplc="B7BE726A">
      <w:start w:val="1"/>
      <w:numFmt w:val="bullet"/>
      <w:lvlText w:val="o"/>
      <w:lvlJc w:val="left"/>
      <w:pPr>
        <w:ind w:left="5760" w:hanging="360"/>
      </w:pPr>
      <w:rPr>
        <w:rFonts w:ascii="Courier New" w:hAnsi="Courier New" w:cs="Courier New" w:hint="default"/>
      </w:rPr>
    </w:lvl>
    <w:lvl w:ilvl="8" w:tplc="C3564858">
      <w:start w:val="1"/>
      <w:numFmt w:val="bullet"/>
      <w:lvlText w:val=""/>
      <w:lvlJc w:val="left"/>
      <w:pPr>
        <w:ind w:left="6480" w:hanging="360"/>
      </w:pPr>
      <w:rPr>
        <w:rFonts w:ascii="Wingdings" w:hAnsi="Wingdings" w:cs="Wingdings" w:hint="default"/>
      </w:rPr>
    </w:lvl>
  </w:abstractNum>
  <w:abstractNum w:abstractNumId="47" w15:restartNumberingAfterBreak="0">
    <w:nsid w:val="767A6E16"/>
    <w:multiLevelType w:val="hybridMultilevel"/>
    <w:tmpl w:val="42F29F70"/>
    <w:lvl w:ilvl="0" w:tplc="F3ACD602">
      <w:start w:val="1"/>
      <w:numFmt w:val="bullet"/>
      <w:lvlText w:val=""/>
      <w:lvlJc w:val="left"/>
      <w:pPr>
        <w:ind w:left="720" w:hanging="360"/>
      </w:pPr>
      <w:rPr>
        <w:rFonts w:ascii="Symbol" w:hAnsi="Symbol" w:cs="Symbol" w:hint="default"/>
        <w:sz w:val="18"/>
        <w:szCs w:val="18"/>
      </w:rPr>
    </w:lvl>
    <w:lvl w:ilvl="1" w:tplc="8AC631B6">
      <w:start w:val="1"/>
      <w:numFmt w:val="bullet"/>
      <w:lvlText w:val="o"/>
      <w:lvlJc w:val="left"/>
      <w:pPr>
        <w:ind w:left="1440" w:hanging="360"/>
      </w:pPr>
      <w:rPr>
        <w:rFonts w:ascii="Courier New" w:hAnsi="Courier New" w:cs="Courier New" w:hint="default"/>
      </w:rPr>
    </w:lvl>
    <w:lvl w:ilvl="2" w:tplc="85D0E114">
      <w:start w:val="1"/>
      <w:numFmt w:val="bullet"/>
      <w:lvlText w:val=""/>
      <w:lvlJc w:val="left"/>
      <w:pPr>
        <w:ind w:left="2160" w:hanging="360"/>
      </w:pPr>
      <w:rPr>
        <w:rFonts w:ascii="Wingdings" w:hAnsi="Wingdings" w:cs="Wingdings" w:hint="default"/>
      </w:rPr>
    </w:lvl>
    <w:lvl w:ilvl="3" w:tplc="6EF4F04A">
      <w:start w:val="1"/>
      <w:numFmt w:val="bullet"/>
      <w:lvlText w:val=""/>
      <w:lvlJc w:val="left"/>
      <w:pPr>
        <w:ind w:left="2880" w:hanging="360"/>
      </w:pPr>
      <w:rPr>
        <w:rFonts w:ascii="Symbol" w:hAnsi="Symbol" w:cs="Symbol" w:hint="default"/>
      </w:rPr>
    </w:lvl>
    <w:lvl w:ilvl="4" w:tplc="FA24C7B8">
      <w:start w:val="1"/>
      <w:numFmt w:val="bullet"/>
      <w:lvlText w:val="o"/>
      <w:lvlJc w:val="left"/>
      <w:pPr>
        <w:ind w:left="3600" w:hanging="360"/>
      </w:pPr>
      <w:rPr>
        <w:rFonts w:ascii="Courier New" w:hAnsi="Courier New" w:cs="Courier New" w:hint="default"/>
      </w:rPr>
    </w:lvl>
    <w:lvl w:ilvl="5" w:tplc="745A1AAA">
      <w:start w:val="1"/>
      <w:numFmt w:val="bullet"/>
      <w:lvlText w:val=""/>
      <w:lvlJc w:val="left"/>
      <w:pPr>
        <w:ind w:left="4320" w:hanging="360"/>
      </w:pPr>
      <w:rPr>
        <w:rFonts w:ascii="Wingdings" w:hAnsi="Wingdings" w:cs="Wingdings" w:hint="default"/>
      </w:rPr>
    </w:lvl>
    <w:lvl w:ilvl="6" w:tplc="5F884AC6">
      <w:start w:val="1"/>
      <w:numFmt w:val="bullet"/>
      <w:lvlText w:val=""/>
      <w:lvlJc w:val="left"/>
      <w:pPr>
        <w:ind w:left="5040" w:hanging="360"/>
      </w:pPr>
      <w:rPr>
        <w:rFonts w:ascii="Symbol" w:hAnsi="Symbol" w:cs="Symbol" w:hint="default"/>
      </w:rPr>
    </w:lvl>
    <w:lvl w:ilvl="7" w:tplc="FF180830">
      <w:start w:val="1"/>
      <w:numFmt w:val="bullet"/>
      <w:lvlText w:val="o"/>
      <w:lvlJc w:val="left"/>
      <w:pPr>
        <w:ind w:left="5760" w:hanging="360"/>
      </w:pPr>
      <w:rPr>
        <w:rFonts w:ascii="Courier New" w:hAnsi="Courier New" w:cs="Courier New" w:hint="default"/>
      </w:rPr>
    </w:lvl>
    <w:lvl w:ilvl="8" w:tplc="85AC8A18">
      <w:start w:val="1"/>
      <w:numFmt w:val="bullet"/>
      <w:lvlText w:val=""/>
      <w:lvlJc w:val="left"/>
      <w:pPr>
        <w:ind w:left="6480" w:hanging="360"/>
      </w:pPr>
      <w:rPr>
        <w:rFonts w:ascii="Wingdings" w:hAnsi="Wingdings" w:cs="Wingdings" w:hint="default"/>
      </w:rPr>
    </w:lvl>
  </w:abstractNum>
  <w:abstractNum w:abstractNumId="48" w15:restartNumberingAfterBreak="0">
    <w:nsid w:val="78D72D02"/>
    <w:multiLevelType w:val="hybridMultilevel"/>
    <w:tmpl w:val="A9188210"/>
    <w:lvl w:ilvl="0" w:tplc="0336818A">
      <w:start w:val="1"/>
      <w:numFmt w:val="bullet"/>
      <w:lvlText w:val=""/>
      <w:lvlJc w:val="left"/>
      <w:pPr>
        <w:ind w:left="720" w:hanging="360"/>
      </w:pPr>
      <w:rPr>
        <w:rFonts w:ascii="Symbol" w:hAnsi="Symbol" w:cs="Symbol" w:hint="default"/>
        <w:sz w:val="18"/>
        <w:szCs w:val="18"/>
      </w:rPr>
    </w:lvl>
    <w:lvl w:ilvl="1" w:tplc="2C260186">
      <w:start w:val="1"/>
      <w:numFmt w:val="bullet"/>
      <w:lvlText w:val="o"/>
      <w:lvlJc w:val="left"/>
      <w:pPr>
        <w:ind w:left="1440" w:hanging="360"/>
      </w:pPr>
      <w:rPr>
        <w:rFonts w:ascii="Courier New" w:hAnsi="Courier New" w:cs="Courier New" w:hint="default"/>
      </w:rPr>
    </w:lvl>
    <w:lvl w:ilvl="2" w:tplc="BA9C70F6">
      <w:start w:val="1"/>
      <w:numFmt w:val="bullet"/>
      <w:lvlText w:val=""/>
      <w:lvlJc w:val="left"/>
      <w:pPr>
        <w:ind w:left="2160" w:hanging="360"/>
      </w:pPr>
      <w:rPr>
        <w:rFonts w:ascii="Wingdings" w:hAnsi="Wingdings" w:cs="Wingdings" w:hint="default"/>
      </w:rPr>
    </w:lvl>
    <w:lvl w:ilvl="3" w:tplc="0D84E0E0">
      <w:start w:val="1"/>
      <w:numFmt w:val="bullet"/>
      <w:lvlText w:val=""/>
      <w:lvlJc w:val="left"/>
      <w:pPr>
        <w:ind w:left="2880" w:hanging="360"/>
      </w:pPr>
      <w:rPr>
        <w:rFonts w:ascii="Symbol" w:hAnsi="Symbol" w:cs="Symbol" w:hint="default"/>
      </w:rPr>
    </w:lvl>
    <w:lvl w:ilvl="4" w:tplc="6F78B3E6">
      <w:start w:val="1"/>
      <w:numFmt w:val="bullet"/>
      <w:lvlText w:val="o"/>
      <w:lvlJc w:val="left"/>
      <w:pPr>
        <w:ind w:left="3600" w:hanging="360"/>
      </w:pPr>
      <w:rPr>
        <w:rFonts w:ascii="Courier New" w:hAnsi="Courier New" w:cs="Courier New" w:hint="default"/>
      </w:rPr>
    </w:lvl>
    <w:lvl w:ilvl="5" w:tplc="281074B2">
      <w:start w:val="1"/>
      <w:numFmt w:val="bullet"/>
      <w:lvlText w:val=""/>
      <w:lvlJc w:val="left"/>
      <w:pPr>
        <w:ind w:left="4320" w:hanging="360"/>
      </w:pPr>
      <w:rPr>
        <w:rFonts w:ascii="Wingdings" w:hAnsi="Wingdings" w:cs="Wingdings" w:hint="default"/>
      </w:rPr>
    </w:lvl>
    <w:lvl w:ilvl="6" w:tplc="2E7CDB7E">
      <w:start w:val="1"/>
      <w:numFmt w:val="bullet"/>
      <w:lvlText w:val=""/>
      <w:lvlJc w:val="left"/>
      <w:pPr>
        <w:ind w:left="5040" w:hanging="360"/>
      </w:pPr>
      <w:rPr>
        <w:rFonts w:ascii="Symbol" w:hAnsi="Symbol" w:cs="Symbol" w:hint="default"/>
      </w:rPr>
    </w:lvl>
    <w:lvl w:ilvl="7" w:tplc="1996F558">
      <w:start w:val="1"/>
      <w:numFmt w:val="bullet"/>
      <w:lvlText w:val="o"/>
      <w:lvlJc w:val="left"/>
      <w:pPr>
        <w:ind w:left="5760" w:hanging="360"/>
      </w:pPr>
      <w:rPr>
        <w:rFonts w:ascii="Courier New" w:hAnsi="Courier New" w:cs="Courier New" w:hint="default"/>
      </w:rPr>
    </w:lvl>
    <w:lvl w:ilvl="8" w:tplc="D08C30B6">
      <w:start w:val="1"/>
      <w:numFmt w:val="bullet"/>
      <w:lvlText w:val=""/>
      <w:lvlJc w:val="left"/>
      <w:pPr>
        <w:ind w:left="6480" w:hanging="360"/>
      </w:pPr>
      <w:rPr>
        <w:rFonts w:ascii="Wingdings" w:hAnsi="Wingdings" w:cs="Wingdings" w:hint="default"/>
      </w:rPr>
    </w:lvl>
  </w:abstractNum>
  <w:num w:numId="1" w16cid:durableId="2130002302">
    <w:abstractNumId w:val="37"/>
  </w:num>
  <w:num w:numId="2" w16cid:durableId="853154508">
    <w:abstractNumId w:val="40"/>
  </w:num>
  <w:num w:numId="3" w16cid:durableId="1215118898">
    <w:abstractNumId w:val="42"/>
  </w:num>
  <w:num w:numId="4" w16cid:durableId="78720209">
    <w:abstractNumId w:val="39"/>
  </w:num>
  <w:num w:numId="5" w16cid:durableId="704060795">
    <w:abstractNumId w:val="13"/>
  </w:num>
  <w:num w:numId="6" w16cid:durableId="341514539">
    <w:abstractNumId w:val="11"/>
  </w:num>
  <w:num w:numId="7" w16cid:durableId="295767073">
    <w:abstractNumId w:val="32"/>
  </w:num>
  <w:num w:numId="8" w16cid:durableId="894002672">
    <w:abstractNumId w:val="28"/>
  </w:num>
  <w:num w:numId="9" w16cid:durableId="1235899441">
    <w:abstractNumId w:val="43"/>
  </w:num>
  <w:num w:numId="10" w16cid:durableId="684599256">
    <w:abstractNumId w:val="14"/>
  </w:num>
  <w:num w:numId="11" w16cid:durableId="1111314801">
    <w:abstractNumId w:val="31"/>
  </w:num>
  <w:num w:numId="12" w16cid:durableId="1023091798">
    <w:abstractNumId w:val="0"/>
  </w:num>
  <w:num w:numId="13" w16cid:durableId="1239250084">
    <w:abstractNumId w:val="27"/>
  </w:num>
  <w:num w:numId="14" w16cid:durableId="263535812">
    <w:abstractNumId w:val="12"/>
  </w:num>
  <w:num w:numId="15" w16cid:durableId="39018818">
    <w:abstractNumId w:val="3"/>
  </w:num>
  <w:num w:numId="16" w16cid:durableId="1471828777">
    <w:abstractNumId w:val="21"/>
  </w:num>
  <w:num w:numId="17" w16cid:durableId="2129548838">
    <w:abstractNumId w:val="29"/>
  </w:num>
  <w:num w:numId="18" w16cid:durableId="764498979">
    <w:abstractNumId w:val="41"/>
  </w:num>
  <w:num w:numId="19" w16cid:durableId="302853799">
    <w:abstractNumId w:val="8"/>
  </w:num>
  <w:num w:numId="20" w16cid:durableId="466358808">
    <w:abstractNumId w:val="44"/>
  </w:num>
  <w:num w:numId="21" w16cid:durableId="1247300778">
    <w:abstractNumId w:val="1"/>
  </w:num>
  <w:num w:numId="22" w16cid:durableId="1704744259">
    <w:abstractNumId w:val="18"/>
  </w:num>
  <w:num w:numId="23" w16cid:durableId="1772553584">
    <w:abstractNumId w:val="10"/>
  </w:num>
  <w:num w:numId="24" w16cid:durableId="1226834618">
    <w:abstractNumId w:val="30"/>
  </w:num>
  <w:num w:numId="25" w16cid:durableId="1666129464">
    <w:abstractNumId w:val="26"/>
  </w:num>
  <w:num w:numId="26" w16cid:durableId="1271739976">
    <w:abstractNumId w:val="36"/>
  </w:num>
  <w:num w:numId="27" w16cid:durableId="1587230925">
    <w:abstractNumId w:val="2"/>
  </w:num>
  <w:num w:numId="28" w16cid:durableId="1121532257">
    <w:abstractNumId w:val="15"/>
  </w:num>
  <w:num w:numId="29" w16cid:durableId="1005862745">
    <w:abstractNumId w:val="16"/>
  </w:num>
  <w:num w:numId="30" w16cid:durableId="2024630643">
    <w:abstractNumId w:val="5"/>
  </w:num>
  <w:num w:numId="31" w16cid:durableId="441416579">
    <w:abstractNumId w:val="35"/>
  </w:num>
  <w:num w:numId="32" w16cid:durableId="631206589">
    <w:abstractNumId w:val="22"/>
  </w:num>
  <w:num w:numId="33" w16cid:durableId="183519949">
    <w:abstractNumId w:val="20"/>
  </w:num>
  <w:num w:numId="34" w16cid:durableId="502550346">
    <w:abstractNumId w:val="46"/>
  </w:num>
  <w:num w:numId="35" w16cid:durableId="1435706068">
    <w:abstractNumId w:val="24"/>
  </w:num>
  <w:num w:numId="36" w16cid:durableId="660349279">
    <w:abstractNumId w:val="9"/>
  </w:num>
  <w:num w:numId="37" w16cid:durableId="1585720428">
    <w:abstractNumId w:val="38"/>
  </w:num>
  <w:num w:numId="38" w16cid:durableId="2007322348">
    <w:abstractNumId w:val="34"/>
  </w:num>
  <w:num w:numId="39" w16cid:durableId="425660269">
    <w:abstractNumId w:val="23"/>
  </w:num>
  <w:num w:numId="40" w16cid:durableId="1203634403">
    <w:abstractNumId w:val="4"/>
  </w:num>
  <w:num w:numId="41" w16cid:durableId="1146818333">
    <w:abstractNumId w:val="48"/>
  </w:num>
  <w:num w:numId="42" w16cid:durableId="706032827">
    <w:abstractNumId w:val="17"/>
  </w:num>
  <w:num w:numId="43" w16cid:durableId="1603293880">
    <w:abstractNumId w:val="7"/>
  </w:num>
  <w:num w:numId="44" w16cid:durableId="1237015699">
    <w:abstractNumId w:val="25"/>
  </w:num>
  <w:num w:numId="45" w16cid:durableId="792291601">
    <w:abstractNumId w:val="33"/>
  </w:num>
  <w:num w:numId="46" w16cid:durableId="186647409">
    <w:abstractNumId w:val="19"/>
  </w:num>
  <w:num w:numId="47" w16cid:durableId="421801358">
    <w:abstractNumId w:val="45"/>
  </w:num>
  <w:num w:numId="48" w16cid:durableId="154493167">
    <w:abstractNumId w:val="47"/>
  </w:num>
  <w:num w:numId="49" w16cid:durableId="15775208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0477"/>
    <w:rsid w:val="00127127"/>
    <w:rsid w:val="00134892"/>
    <w:rsid w:val="001C6DF0"/>
    <w:rsid w:val="00204EDB"/>
    <w:rsid w:val="00260C94"/>
    <w:rsid w:val="002634AA"/>
    <w:rsid w:val="002D58B5"/>
    <w:rsid w:val="0033249E"/>
    <w:rsid w:val="00337E4D"/>
    <w:rsid w:val="00343395"/>
    <w:rsid w:val="003A1AA2"/>
    <w:rsid w:val="004702FB"/>
    <w:rsid w:val="00471503"/>
    <w:rsid w:val="0049479E"/>
    <w:rsid w:val="004D2F9F"/>
    <w:rsid w:val="004F2927"/>
    <w:rsid w:val="004F736C"/>
    <w:rsid w:val="0052142A"/>
    <w:rsid w:val="0053510E"/>
    <w:rsid w:val="005423BF"/>
    <w:rsid w:val="005B6195"/>
    <w:rsid w:val="006347C3"/>
    <w:rsid w:val="006975C6"/>
    <w:rsid w:val="006A5918"/>
    <w:rsid w:val="006B2936"/>
    <w:rsid w:val="006F1DA5"/>
    <w:rsid w:val="007109D5"/>
    <w:rsid w:val="00785F39"/>
    <w:rsid w:val="007C3EA0"/>
    <w:rsid w:val="007D6FB3"/>
    <w:rsid w:val="007E0E83"/>
    <w:rsid w:val="007F2982"/>
    <w:rsid w:val="008278F5"/>
    <w:rsid w:val="008849D3"/>
    <w:rsid w:val="008B72CE"/>
    <w:rsid w:val="00930868"/>
    <w:rsid w:val="00960022"/>
    <w:rsid w:val="00A52459"/>
    <w:rsid w:val="00AF7FB0"/>
    <w:rsid w:val="00B05771"/>
    <w:rsid w:val="00B169F3"/>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6F76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52</Pages>
  <Words>17422</Words>
  <Characters>99311</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6</cp:revision>
  <cp:lastPrinted>2023-10-27T05:46:00Z</cp:lastPrinted>
  <dcterms:created xsi:type="dcterms:W3CDTF">2023-10-27T05:28:00Z</dcterms:created>
  <dcterms:modified xsi:type="dcterms:W3CDTF">2023-10-27T05:52:00Z</dcterms:modified>
</cp:coreProperties>
</file>