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004FD" w14:textId="13E383E0" w:rsidR="006067E4" w:rsidRPr="009C76CA" w:rsidRDefault="006067E4" w:rsidP="004F6C5B">
      <w:pPr>
        <w:spacing w:after="0"/>
        <w:jc w:val="center"/>
        <w:rPr>
          <w:rFonts w:cs="Arial"/>
          <w:color w:val="auto"/>
        </w:rPr>
      </w:pPr>
    </w:p>
    <w:p w14:paraId="1A46F0FC" w14:textId="433B4971" w:rsidR="00D620D3" w:rsidRPr="009C76CA" w:rsidRDefault="00D620D3" w:rsidP="004F6C5B">
      <w:pPr>
        <w:spacing w:after="0"/>
        <w:jc w:val="center"/>
        <w:rPr>
          <w:rFonts w:cs="Arial"/>
          <w:color w:val="auto"/>
        </w:rPr>
      </w:pPr>
    </w:p>
    <w:p w14:paraId="547D4C17" w14:textId="25F23B68" w:rsidR="00D620D3" w:rsidRPr="009C76CA" w:rsidRDefault="00D620D3" w:rsidP="004F6C5B">
      <w:pPr>
        <w:spacing w:after="0"/>
        <w:jc w:val="center"/>
        <w:rPr>
          <w:rFonts w:cs="Arial"/>
          <w:color w:val="auto"/>
          <w:sz w:val="24"/>
          <w:szCs w:val="24"/>
        </w:rPr>
      </w:pPr>
    </w:p>
    <w:p w14:paraId="58DDBFC0" w14:textId="77777777" w:rsidR="00D620D3" w:rsidRPr="009C76CA" w:rsidRDefault="00D620D3" w:rsidP="004F6C5B">
      <w:pPr>
        <w:spacing w:after="0"/>
        <w:jc w:val="center"/>
        <w:rPr>
          <w:rFonts w:cs="Arial"/>
          <w:color w:val="auto"/>
          <w:sz w:val="24"/>
          <w:szCs w:val="24"/>
        </w:rPr>
      </w:pPr>
    </w:p>
    <w:p w14:paraId="242C508D" w14:textId="77777777" w:rsidR="00131729" w:rsidRPr="009C76CA" w:rsidRDefault="00131729" w:rsidP="004F6C5B">
      <w:pPr>
        <w:spacing w:after="0"/>
        <w:jc w:val="center"/>
        <w:rPr>
          <w:rFonts w:cs="Arial"/>
          <w:color w:val="auto"/>
          <w:sz w:val="24"/>
          <w:szCs w:val="24"/>
        </w:rPr>
      </w:pPr>
    </w:p>
    <w:p w14:paraId="531B079D" w14:textId="77777777" w:rsidR="00131729" w:rsidRPr="009C76CA" w:rsidRDefault="00131729" w:rsidP="004F6C5B">
      <w:pPr>
        <w:spacing w:after="0"/>
        <w:jc w:val="center"/>
        <w:rPr>
          <w:rFonts w:cs="Arial"/>
          <w:color w:val="auto"/>
          <w:sz w:val="24"/>
          <w:szCs w:val="24"/>
        </w:rPr>
      </w:pPr>
    </w:p>
    <w:p w14:paraId="4EFFFC6F" w14:textId="77777777" w:rsidR="00131729" w:rsidRPr="009C76CA" w:rsidRDefault="00131729" w:rsidP="004F6C5B">
      <w:pPr>
        <w:spacing w:after="0"/>
        <w:jc w:val="center"/>
        <w:rPr>
          <w:rFonts w:cs="Arial"/>
          <w:color w:val="auto"/>
          <w:sz w:val="24"/>
          <w:szCs w:val="24"/>
        </w:rPr>
      </w:pPr>
    </w:p>
    <w:p w14:paraId="4D840577" w14:textId="6EC30751" w:rsidR="00131729" w:rsidRPr="009C76CA" w:rsidRDefault="00D150D5" w:rsidP="004F6C5B">
      <w:pPr>
        <w:spacing w:after="0"/>
        <w:jc w:val="center"/>
        <w:rPr>
          <w:rFonts w:cs="Arial"/>
          <w:color w:val="auto"/>
          <w:sz w:val="24"/>
          <w:szCs w:val="24"/>
        </w:rPr>
      </w:pPr>
      <w:r>
        <w:rPr>
          <w:rFonts w:cs="Arial"/>
          <w:color w:val="auto"/>
          <w:sz w:val="24"/>
          <w:szCs w:val="24"/>
        </w:rPr>
        <w:t xml:space="preserve">OBRAZCI IZ </w:t>
      </w:r>
    </w:p>
    <w:p w14:paraId="13F513CA" w14:textId="5AC14870" w:rsidR="00131729" w:rsidRPr="009C76CA" w:rsidRDefault="00131729" w:rsidP="00BC373A">
      <w:pPr>
        <w:spacing w:after="0"/>
        <w:jc w:val="center"/>
        <w:rPr>
          <w:rFonts w:cs="Arial"/>
          <w:color w:val="auto"/>
          <w:sz w:val="24"/>
          <w:szCs w:val="24"/>
        </w:rPr>
      </w:pPr>
      <w:r w:rsidRPr="009C76CA">
        <w:rPr>
          <w:rFonts w:cs="Arial"/>
          <w:color w:val="auto"/>
          <w:sz w:val="24"/>
          <w:szCs w:val="24"/>
        </w:rPr>
        <w:t>DOKUMENTACIJ</w:t>
      </w:r>
      <w:r w:rsidR="00D150D5">
        <w:rPr>
          <w:rFonts w:cs="Arial"/>
          <w:color w:val="auto"/>
          <w:sz w:val="24"/>
          <w:szCs w:val="24"/>
        </w:rPr>
        <w:t>E</w:t>
      </w:r>
      <w:r w:rsidRPr="009C76CA">
        <w:rPr>
          <w:rFonts w:cs="Arial"/>
          <w:color w:val="auto"/>
          <w:sz w:val="24"/>
          <w:szCs w:val="24"/>
        </w:rPr>
        <w:t xml:space="preserve"> V ZVEZI Z ODDAJO JAVNEGA NAROČILA</w:t>
      </w:r>
      <w:r w:rsidR="006D06AA" w:rsidRPr="009C76CA">
        <w:rPr>
          <w:rFonts w:cs="Arial"/>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DBE5F1" w:themeFill="accent1" w:themeFillTint="33"/>
        <w:tblLook w:val="00A0" w:firstRow="1" w:lastRow="0" w:firstColumn="1" w:lastColumn="0" w:noHBand="0" w:noVBand="0"/>
      </w:tblPr>
      <w:tblGrid>
        <w:gridCol w:w="9062"/>
      </w:tblGrid>
      <w:tr w:rsidR="00E9347E" w:rsidRPr="009C76CA" w14:paraId="34D48012" w14:textId="77777777" w:rsidTr="00642C2C">
        <w:tc>
          <w:tcPr>
            <w:tcW w:w="9062" w:type="dxa"/>
            <w:tcBorders>
              <w:top w:val="double" w:sz="4" w:space="0" w:color="auto"/>
              <w:bottom w:val="double" w:sz="4" w:space="0" w:color="auto"/>
            </w:tcBorders>
            <w:shd w:val="clear" w:color="auto" w:fill="DBE5F1" w:themeFill="accent1" w:themeFillTint="33"/>
          </w:tcPr>
          <w:p w14:paraId="3C04ED1F" w14:textId="77777777" w:rsidR="00131729" w:rsidRPr="009C76CA" w:rsidRDefault="00131729" w:rsidP="004F6C5B">
            <w:pPr>
              <w:spacing w:after="0"/>
              <w:jc w:val="center"/>
              <w:rPr>
                <w:rFonts w:cs="Arial"/>
                <w:color w:val="auto"/>
                <w:sz w:val="24"/>
                <w:szCs w:val="24"/>
              </w:rPr>
            </w:pPr>
          </w:p>
          <w:p w14:paraId="240995B4" w14:textId="77777777" w:rsidR="00131729" w:rsidRPr="009C76CA" w:rsidRDefault="00131729" w:rsidP="004F6C5B">
            <w:pPr>
              <w:spacing w:after="0"/>
              <w:jc w:val="center"/>
              <w:rPr>
                <w:rFonts w:cs="Arial"/>
                <w:color w:val="auto"/>
                <w:sz w:val="24"/>
                <w:szCs w:val="24"/>
              </w:rPr>
            </w:pPr>
          </w:p>
          <w:p w14:paraId="35CA4677" w14:textId="77777777" w:rsidR="006002AF" w:rsidRDefault="000378CF" w:rsidP="003D5656">
            <w:pPr>
              <w:spacing w:after="0"/>
              <w:jc w:val="center"/>
              <w:rPr>
                <w:rFonts w:asciiTheme="majorHAnsi" w:hAnsiTheme="majorHAnsi" w:cs="Arial"/>
                <w:b/>
                <w:sz w:val="24"/>
              </w:rPr>
            </w:pPr>
            <w:r w:rsidRPr="000378CF">
              <w:rPr>
                <w:rFonts w:asciiTheme="majorHAnsi" w:hAnsiTheme="majorHAnsi" w:cs="Arial"/>
                <w:b/>
                <w:sz w:val="24"/>
              </w:rPr>
              <w:t xml:space="preserve">Storitve zavarovanja oseb, premoženja, premoženjskih interesov, </w:t>
            </w:r>
          </w:p>
          <w:p w14:paraId="71DF8BEC" w14:textId="2BFE1FB2" w:rsidR="00131729" w:rsidRPr="003D5656" w:rsidRDefault="000378CF" w:rsidP="003D5656">
            <w:pPr>
              <w:spacing w:after="0"/>
              <w:jc w:val="center"/>
              <w:rPr>
                <w:rFonts w:asciiTheme="majorHAnsi" w:hAnsiTheme="majorHAnsi" w:cs="Arial"/>
                <w:b/>
                <w:sz w:val="24"/>
              </w:rPr>
            </w:pPr>
            <w:r w:rsidRPr="000378CF">
              <w:rPr>
                <w:rFonts w:asciiTheme="majorHAnsi" w:hAnsiTheme="majorHAnsi" w:cs="Arial"/>
                <w:b/>
                <w:sz w:val="24"/>
              </w:rPr>
              <w:t>odgovornosti in drugih tveganj</w:t>
            </w:r>
            <w:r w:rsidR="00D326EB" w:rsidRPr="00D326EB">
              <w:rPr>
                <w:rFonts w:cs="Arial"/>
                <w:b/>
                <w:color w:val="auto"/>
                <w:sz w:val="24"/>
                <w:szCs w:val="24"/>
              </w:rPr>
              <w:t xml:space="preserve"> </w:t>
            </w:r>
          </w:p>
          <w:p w14:paraId="1481061F" w14:textId="77777777" w:rsidR="009C006A" w:rsidRPr="009C76CA" w:rsidRDefault="009C006A" w:rsidP="004F6C5B">
            <w:pPr>
              <w:spacing w:after="0"/>
              <w:jc w:val="center"/>
              <w:rPr>
                <w:rFonts w:cs="Arial"/>
                <w:color w:val="auto"/>
                <w:sz w:val="24"/>
                <w:szCs w:val="24"/>
              </w:rPr>
            </w:pPr>
          </w:p>
        </w:tc>
      </w:tr>
    </w:tbl>
    <w:p w14:paraId="0B824BD7" w14:textId="394791AC" w:rsidR="009C76CA" w:rsidRPr="009C76CA" w:rsidRDefault="00365A94" w:rsidP="004F6C5B">
      <w:pPr>
        <w:spacing w:after="0"/>
        <w:jc w:val="center"/>
        <w:rPr>
          <w:rFonts w:cs="Arial"/>
          <w:color w:val="auto"/>
          <w:sz w:val="24"/>
          <w:szCs w:val="24"/>
        </w:rPr>
      </w:pPr>
      <w:r>
        <w:rPr>
          <w:rFonts w:cs="Arial"/>
          <w:color w:val="auto"/>
          <w:sz w:val="24"/>
          <w:szCs w:val="24"/>
        </w:rPr>
        <w:t>p</w:t>
      </w:r>
      <w:r w:rsidR="00131729" w:rsidRPr="009C76CA">
        <w:rPr>
          <w:rFonts w:cs="Arial"/>
          <w:color w:val="auto"/>
          <w:sz w:val="24"/>
          <w:szCs w:val="24"/>
        </w:rPr>
        <w:t>o</w:t>
      </w:r>
      <w:r w:rsidR="000378CF">
        <w:rPr>
          <w:rFonts w:cs="Arial"/>
          <w:color w:val="auto"/>
          <w:sz w:val="24"/>
          <w:szCs w:val="24"/>
        </w:rPr>
        <w:t xml:space="preserve"> odprtem </w:t>
      </w:r>
      <w:r w:rsidR="00BB0853" w:rsidRPr="009C76CA">
        <w:rPr>
          <w:rFonts w:cs="Arial"/>
          <w:color w:val="auto"/>
          <w:sz w:val="24"/>
          <w:szCs w:val="24"/>
        </w:rPr>
        <w:t>postopku</w:t>
      </w:r>
    </w:p>
    <w:p w14:paraId="19B41001" w14:textId="77777777" w:rsidR="00131729" w:rsidRPr="009C76CA" w:rsidRDefault="00131729" w:rsidP="004F6C5B">
      <w:pPr>
        <w:spacing w:after="0"/>
        <w:rPr>
          <w:rFonts w:cs="Arial"/>
          <w:color w:val="auto"/>
          <w:sz w:val="24"/>
          <w:szCs w:val="24"/>
        </w:rPr>
      </w:pPr>
    </w:p>
    <w:p w14:paraId="2BD6A33F" w14:textId="77777777" w:rsidR="00131729" w:rsidRPr="009C76CA" w:rsidRDefault="00131729" w:rsidP="004F6C5B">
      <w:pPr>
        <w:spacing w:after="0"/>
        <w:rPr>
          <w:rFonts w:cs="Arial"/>
          <w:color w:val="auto"/>
          <w:sz w:val="24"/>
          <w:szCs w:val="24"/>
        </w:rPr>
      </w:pPr>
    </w:p>
    <w:p w14:paraId="64417A28" w14:textId="77777777" w:rsidR="00131729" w:rsidRPr="009C76CA" w:rsidRDefault="00131729" w:rsidP="004F6C5B">
      <w:pPr>
        <w:spacing w:after="0"/>
        <w:rPr>
          <w:rFonts w:cs="Arial"/>
          <w:color w:val="auto"/>
          <w:sz w:val="24"/>
          <w:szCs w:val="24"/>
        </w:rPr>
      </w:pPr>
    </w:p>
    <w:p w14:paraId="3EF83B4E" w14:textId="77777777" w:rsidR="00131729" w:rsidRPr="009C76CA" w:rsidRDefault="00131729" w:rsidP="004F6C5B">
      <w:pPr>
        <w:spacing w:after="0"/>
        <w:rPr>
          <w:rFonts w:cs="Arial"/>
          <w:color w:val="auto"/>
          <w:sz w:val="24"/>
          <w:szCs w:val="24"/>
        </w:rPr>
      </w:pPr>
    </w:p>
    <w:p w14:paraId="5407F2F4" w14:textId="77777777" w:rsidR="00131729" w:rsidRPr="009C76CA" w:rsidRDefault="00131729" w:rsidP="004F6C5B">
      <w:pPr>
        <w:spacing w:after="0"/>
        <w:rPr>
          <w:rFonts w:cs="Arial"/>
          <w:color w:val="auto"/>
          <w:sz w:val="24"/>
          <w:szCs w:val="24"/>
        </w:rPr>
      </w:pPr>
    </w:p>
    <w:tbl>
      <w:tblPr>
        <w:tblW w:w="9462" w:type="dxa"/>
        <w:tblInd w:w="-106" w:type="dxa"/>
        <w:tblLook w:val="00A0" w:firstRow="1" w:lastRow="0" w:firstColumn="1" w:lastColumn="0" w:noHBand="0" w:noVBand="0"/>
      </w:tblPr>
      <w:tblGrid>
        <w:gridCol w:w="4075"/>
        <w:gridCol w:w="5387"/>
      </w:tblGrid>
      <w:tr w:rsidR="00D620D3" w:rsidRPr="009C76CA" w14:paraId="05E31DA2" w14:textId="77777777" w:rsidTr="00D97A93">
        <w:trPr>
          <w:cantSplit/>
          <w:trHeight w:val="786"/>
        </w:trPr>
        <w:tc>
          <w:tcPr>
            <w:tcW w:w="4075" w:type="dxa"/>
          </w:tcPr>
          <w:p w14:paraId="01A2F700" w14:textId="77777777" w:rsidR="00D620D3" w:rsidRPr="009C76CA" w:rsidRDefault="00D620D3" w:rsidP="00D97A93">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63EA75AB" w14:textId="77777777" w:rsidR="00D620D3" w:rsidRPr="009C76CA" w:rsidRDefault="00D620D3" w:rsidP="00D97A93">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4B10394" w14:textId="77777777" w:rsidR="00D620D3" w:rsidRPr="009C76CA" w:rsidRDefault="00D620D3" w:rsidP="00D97A93">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131729" w:rsidRPr="009C76CA" w14:paraId="3E1203CF" w14:textId="77777777" w:rsidTr="003649CA">
        <w:trPr>
          <w:cantSplit/>
          <w:trHeight w:val="788"/>
        </w:trPr>
        <w:tc>
          <w:tcPr>
            <w:tcW w:w="4075" w:type="dxa"/>
          </w:tcPr>
          <w:p w14:paraId="3BCC1548" w14:textId="77777777" w:rsidR="00131729" w:rsidRPr="009C76CA" w:rsidRDefault="009E76E9" w:rsidP="00D97A93">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1F5940A7" w14:textId="01BF7D82" w:rsidR="00131729" w:rsidRPr="009C76CA" w:rsidRDefault="000378CF" w:rsidP="000378CF">
            <w:pPr>
              <w:pStyle w:val="WW-BodyText2"/>
              <w:spacing w:after="0"/>
              <w:jc w:val="both"/>
              <w:rPr>
                <w:rFonts w:ascii="Cambria" w:hAnsi="Cambria" w:cs="Arial"/>
                <w:b w:val="0"/>
                <w:sz w:val="24"/>
              </w:rPr>
            </w:pPr>
            <w:r>
              <w:rPr>
                <w:rFonts w:asciiTheme="majorHAnsi" w:hAnsiTheme="majorHAnsi" w:cs="Arial"/>
                <w:b w:val="0"/>
                <w:sz w:val="24"/>
              </w:rPr>
              <w:t>S</w:t>
            </w:r>
            <w:r w:rsidRPr="000378CF">
              <w:rPr>
                <w:rFonts w:asciiTheme="majorHAnsi" w:hAnsiTheme="majorHAnsi" w:cs="Arial"/>
                <w:b w:val="0"/>
                <w:sz w:val="24"/>
              </w:rPr>
              <w:t>toritv</w:t>
            </w:r>
            <w:r>
              <w:rPr>
                <w:rFonts w:asciiTheme="majorHAnsi" w:hAnsiTheme="majorHAnsi" w:cs="Arial"/>
                <w:b w:val="0"/>
                <w:sz w:val="24"/>
              </w:rPr>
              <w:t>e</w:t>
            </w:r>
            <w:r w:rsidRPr="000378CF">
              <w:rPr>
                <w:rFonts w:asciiTheme="majorHAnsi" w:hAnsiTheme="majorHAnsi" w:cs="Arial"/>
                <w:b w:val="0"/>
                <w:sz w:val="24"/>
              </w:rPr>
              <w:t xml:space="preserve"> zavarovanja oseb, premoženja, premoženjskih interesov, odgovornosti in drugih tveganj</w:t>
            </w:r>
          </w:p>
        </w:tc>
      </w:tr>
      <w:tr w:rsidR="00E9347E" w:rsidRPr="009C76CA" w14:paraId="29E7707B" w14:textId="77777777" w:rsidTr="009C271E">
        <w:trPr>
          <w:cantSplit/>
          <w:trHeight w:val="567"/>
        </w:trPr>
        <w:tc>
          <w:tcPr>
            <w:tcW w:w="4075" w:type="dxa"/>
            <w:vAlign w:val="center"/>
          </w:tcPr>
          <w:p w14:paraId="5428FE6E" w14:textId="77777777" w:rsidR="00131729" w:rsidRPr="009C76CA" w:rsidRDefault="00131729"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43B5A0D2" w14:textId="3E5465CE" w:rsidR="006338BC" w:rsidRPr="009C76CA" w:rsidRDefault="00131729" w:rsidP="0040441E">
            <w:pPr>
              <w:spacing w:after="0"/>
              <w:rPr>
                <w:rFonts w:cs="Arial"/>
                <w:color w:val="auto"/>
                <w:sz w:val="24"/>
                <w:szCs w:val="24"/>
              </w:rPr>
            </w:pPr>
            <w:r w:rsidRPr="009C76CA">
              <w:rPr>
                <w:rFonts w:cs="Arial"/>
                <w:color w:val="auto"/>
                <w:sz w:val="24"/>
                <w:szCs w:val="24"/>
              </w:rPr>
              <w:t xml:space="preserve">Javno naročilo </w:t>
            </w:r>
            <w:r w:rsidR="000378CF">
              <w:rPr>
                <w:rFonts w:cs="Arial"/>
                <w:color w:val="auto"/>
                <w:sz w:val="24"/>
                <w:szCs w:val="24"/>
              </w:rPr>
              <w:t>storitev</w:t>
            </w:r>
          </w:p>
        </w:tc>
      </w:tr>
      <w:tr w:rsidR="00E9347E" w:rsidRPr="009C76CA" w14:paraId="4D8059C9" w14:textId="77777777" w:rsidTr="009C271E">
        <w:trPr>
          <w:cantSplit/>
          <w:trHeight w:val="307"/>
        </w:trPr>
        <w:tc>
          <w:tcPr>
            <w:tcW w:w="4075" w:type="dxa"/>
          </w:tcPr>
          <w:p w14:paraId="2ED2F082" w14:textId="57047AEB" w:rsidR="00131729" w:rsidRPr="009C76CA" w:rsidRDefault="00C31BB5" w:rsidP="00D97A93">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6D616C30" w14:textId="7C9FEB99" w:rsidR="000E0213" w:rsidRPr="009C76CA" w:rsidRDefault="00C31BB5" w:rsidP="009D5557">
            <w:pPr>
              <w:spacing w:after="0"/>
              <w:rPr>
                <w:rFonts w:cs="Arial"/>
                <w:color w:val="auto"/>
                <w:sz w:val="24"/>
                <w:szCs w:val="24"/>
              </w:rPr>
            </w:pPr>
            <w:r w:rsidRPr="005C7D75">
              <w:rPr>
                <w:rFonts w:cs="Arial"/>
                <w:color w:val="auto"/>
                <w:sz w:val="24"/>
                <w:szCs w:val="24"/>
              </w:rPr>
              <w:t>403/</w:t>
            </w:r>
            <w:r w:rsidR="0094618D" w:rsidRPr="005C7D75">
              <w:rPr>
                <w:rFonts w:cs="Arial"/>
                <w:color w:val="auto"/>
                <w:sz w:val="24"/>
                <w:szCs w:val="24"/>
              </w:rPr>
              <w:t>2</w:t>
            </w:r>
            <w:r w:rsidR="003D5656" w:rsidRPr="005C7D75">
              <w:rPr>
                <w:rFonts w:cs="Arial"/>
                <w:color w:val="auto"/>
                <w:sz w:val="24"/>
                <w:szCs w:val="24"/>
              </w:rPr>
              <w:t>3</w:t>
            </w:r>
            <w:r w:rsidRPr="005C7D75">
              <w:rPr>
                <w:rFonts w:cs="Arial"/>
                <w:color w:val="auto"/>
                <w:sz w:val="24"/>
                <w:szCs w:val="24"/>
              </w:rPr>
              <w:t>-</w:t>
            </w:r>
            <w:r w:rsidR="004F6DFC" w:rsidRPr="005C7D75">
              <w:rPr>
                <w:rFonts w:cs="Arial"/>
                <w:color w:val="auto"/>
                <w:sz w:val="24"/>
                <w:szCs w:val="24"/>
              </w:rPr>
              <w:t>1</w:t>
            </w:r>
            <w:r w:rsidR="000378CF" w:rsidRPr="005C7D75">
              <w:rPr>
                <w:rFonts w:cs="Arial"/>
                <w:color w:val="auto"/>
                <w:sz w:val="24"/>
                <w:szCs w:val="24"/>
              </w:rPr>
              <w:t>4</w:t>
            </w:r>
            <w:r w:rsidR="003D5656" w:rsidRPr="005C7D75">
              <w:rPr>
                <w:rFonts w:cs="Arial"/>
                <w:color w:val="auto"/>
                <w:sz w:val="24"/>
                <w:szCs w:val="24"/>
              </w:rPr>
              <w:t>8</w:t>
            </w:r>
            <w:r w:rsidR="00D32C1B">
              <w:rPr>
                <w:rFonts w:cs="Arial"/>
                <w:color w:val="auto"/>
                <w:sz w:val="24"/>
                <w:szCs w:val="24"/>
              </w:rPr>
              <w:t>-150</w:t>
            </w:r>
            <w:r w:rsidR="004A5C23">
              <w:rPr>
                <w:rFonts w:cs="Arial"/>
                <w:color w:val="auto"/>
                <w:sz w:val="24"/>
                <w:szCs w:val="24"/>
              </w:rPr>
              <w:t xml:space="preserve"> </w:t>
            </w:r>
          </w:p>
        </w:tc>
      </w:tr>
      <w:tr w:rsidR="00131729" w:rsidRPr="009C76CA" w14:paraId="30114DDA" w14:textId="77777777" w:rsidTr="009C271E">
        <w:trPr>
          <w:cantSplit/>
          <w:trHeight w:val="567"/>
        </w:trPr>
        <w:tc>
          <w:tcPr>
            <w:tcW w:w="4075" w:type="dxa"/>
            <w:vAlign w:val="center"/>
          </w:tcPr>
          <w:p w14:paraId="500140AC" w14:textId="7458E3BD" w:rsidR="00131729" w:rsidRPr="009C76CA" w:rsidRDefault="00131729" w:rsidP="003844C7">
            <w:pPr>
              <w:spacing w:after="0"/>
              <w:jc w:val="right"/>
              <w:rPr>
                <w:rFonts w:cs="Arial"/>
                <w:b/>
                <w:bCs/>
                <w:color w:val="auto"/>
                <w:sz w:val="24"/>
                <w:szCs w:val="24"/>
              </w:rPr>
            </w:pPr>
            <w:r w:rsidRPr="009C76CA">
              <w:rPr>
                <w:rFonts w:cs="Arial"/>
                <w:b/>
                <w:bCs/>
                <w:color w:val="auto"/>
                <w:sz w:val="24"/>
                <w:szCs w:val="24"/>
              </w:rPr>
              <w:t>DATUM</w:t>
            </w:r>
          </w:p>
        </w:tc>
        <w:tc>
          <w:tcPr>
            <w:tcW w:w="5387" w:type="dxa"/>
            <w:tcBorders>
              <w:left w:val="nil"/>
            </w:tcBorders>
            <w:shd w:val="clear" w:color="auto" w:fill="auto"/>
            <w:vAlign w:val="center"/>
          </w:tcPr>
          <w:p w14:paraId="5B1AD95B" w14:textId="2FF02A0F" w:rsidR="00131729" w:rsidRPr="009C76CA" w:rsidRDefault="009B0667" w:rsidP="008F6522">
            <w:pPr>
              <w:spacing w:after="0"/>
              <w:rPr>
                <w:rFonts w:cs="Arial"/>
                <w:color w:val="auto"/>
                <w:sz w:val="24"/>
                <w:szCs w:val="24"/>
              </w:rPr>
            </w:pPr>
            <w:r>
              <w:rPr>
                <w:rFonts w:cs="Arial"/>
                <w:color w:val="auto"/>
                <w:sz w:val="24"/>
                <w:szCs w:val="24"/>
              </w:rPr>
              <w:t>2</w:t>
            </w:r>
            <w:r w:rsidR="008F6522">
              <w:rPr>
                <w:rFonts w:cs="Arial"/>
                <w:color w:val="auto"/>
                <w:sz w:val="24"/>
                <w:szCs w:val="24"/>
              </w:rPr>
              <w:t>7</w:t>
            </w:r>
            <w:r w:rsidR="00A455CA" w:rsidRPr="009C271E">
              <w:rPr>
                <w:rFonts w:cs="Arial"/>
                <w:color w:val="auto"/>
                <w:sz w:val="24"/>
                <w:szCs w:val="24"/>
              </w:rPr>
              <w:t>.</w:t>
            </w:r>
            <w:r w:rsidR="00D620D3" w:rsidRPr="009C271E">
              <w:rPr>
                <w:rFonts w:cs="Arial"/>
                <w:color w:val="auto"/>
                <w:sz w:val="24"/>
                <w:szCs w:val="24"/>
              </w:rPr>
              <w:t xml:space="preserve"> </w:t>
            </w:r>
            <w:r w:rsidR="005F56E0">
              <w:rPr>
                <w:rFonts w:cs="Arial"/>
                <w:color w:val="auto"/>
                <w:sz w:val="24"/>
                <w:szCs w:val="24"/>
              </w:rPr>
              <w:t>10</w:t>
            </w:r>
            <w:r w:rsidR="00202A87" w:rsidRPr="009C271E">
              <w:rPr>
                <w:rFonts w:cs="Arial"/>
                <w:color w:val="auto"/>
                <w:sz w:val="24"/>
                <w:szCs w:val="24"/>
              </w:rPr>
              <w:t>.</w:t>
            </w:r>
            <w:r w:rsidR="00D620D3" w:rsidRPr="009C271E">
              <w:rPr>
                <w:rFonts w:cs="Arial"/>
                <w:color w:val="auto"/>
                <w:sz w:val="24"/>
                <w:szCs w:val="24"/>
              </w:rPr>
              <w:t xml:space="preserve"> </w:t>
            </w:r>
            <w:r w:rsidR="00202A87" w:rsidRPr="009C271E">
              <w:rPr>
                <w:rFonts w:cs="Arial"/>
                <w:color w:val="auto"/>
                <w:sz w:val="24"/>
                <w:szCs w:val="24"/>
              </w:rPr>
              <w:t>20</w:t>
            </w:r>
            <w:r w:rsidR="00BC373A" w:rsidRPr="009C271E">
              <w:rPr>
                <w:rFonts w:cs="Arial"/>
                <w:color w:val="auto"/>
                <w:sz w:val="24"/>
                <w:szCs w:val="24"/>
              </w:rPr>
              <w:t>2</w:t>
            </w:r>
            <w:r w:rsidR="003D5656">
              <w:rPr>
                <w:rFonts w:cs="Arial"/>
                <w:color w:val="auto"/>
                <w:sz w:val="24"/>
                <w:szCs w:val="24"/>
              </w:rPr>
              <w:t>3</w:t>
            </w:r>
          </w:p>
        </w:tc>
      </w:tr>
    </w:tbl>
    <w:p w14:paraId="22E47D36" w14:textId="77777777" w:rsidR="00131729" w:rsidRPr="009C76CA" w:rsidRDefault="00131729" w:rsidP="004F6C5B">
      <w:pPr>
        <w:spacing w:after="0"/>
        <w:rPr>
          <w:rFonts w:ascii="Arial" w:hAnsi="Arial" w:cs="Arial"/>
          <w:color w:val="auto"/>
          <w:sz w:val="24"/>
          <w:szCs w:val="24"/>
        </w:rPr>
      </w:pPr>
      <w:r w:rsidRPr="009C76CA">
        <w:rPr>
          <w:rFonts w:ascii="Arial" w:hAnsi="Arial" w:cs="Arial"/>
          <w:color w:val="auto"/>
          <w:sz w:val="24"/>
          <w:szCs w:val="24"/>
        </w:rPr>
        <w:br w:type="page"/>
      </w:r>
    </w:p>
    <w:p w14:paraId="33491650" w14:textId="20EA05D9" w:rsidR="00131729" w:rsidRPr="004F6C5B" w:rsidRDefault="004779CE" w:rsidP="004F6C5B">
      <w:pPr>
        <w:spacing w:after="0"/>
        <w:rPr>
          <w:rFonts w:ascii="Arial" w:hAnsi="Arial" w:cs="Arial"/>
          <w:color w:val="auto"/>
          <w:lang w:eastAsia="zh-CN"/>
        </w:rPr>
        <w:sectPr w:rsidR="00131729" w:rsidRPr="004F6C5B" w:rsidSect="00073ACC">
          <w:headerReference w:type="default" r:id="rId8"/>
          <w:footerReference w:type="default" r:id="rId9"/>
          <w:headerReference w:type="first" r:id="rId10"/>
          <w:footerReference w:type="first" r:id="rId11"/>
          <w:pgSz w:w="11906" w:h="16838" w:code="9"/>
          <w:pgMar w:top="1418" w:right="1418" w:bottom="1418" w:left="1418" w:header="708" w:footer="708" w:gutter="0"/>
          <w:cols w:space="708"/>
          <w:titlePg/>
        </w:sectPr>
      </w:pPr>
      <w:bookmarkStart w:id="1" w:name="_GoBack"/>
      <w:bookmarkEnd w:id="1"/>
      <w:r>
        <w:rPr>
          <w:noProof/>
          <w:lang w:eastAsia="sl-SI"/>
        </w:rPr>
        <w:lastRenderedPageBreak/>
        <mc:AlternateContent>
          <mc:Choice Requires="wps">
            <w:drawing>
              <wp:anchor distT="0" distB="0" distL="114300" distR="114300" simplePos="0" relativeHeight="251675136" behindDoc="0" locked="0" layoutInCell="1" allowOverlap="1" wp14:anchorId="088A2317" wp14:editId="609802C8">
                <wp:simplePos x="0" y="0"/>
                <wp:positionH relativeFrom="margin">
                  <wp:align>left</wp:align>
                </wp:positionH>
                <wp:positionV relativeFrom="paragraph">
                  <wp:posOffset>1731645</wp:posOffset>
                </wp:positionV>
                <wp:extent cx="7315200" cy="4029075"/>
                <wp:effectExtent l="0" t="0" r="0" b="952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0" cy="4029075"/>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8F6522" w:rsidRDefault="008F6522" w:rsidP="00D97A93">
                            <w:pPr>
                              <w:pStyle w:val="Naslov"/>
                            </w:pPr>
                            <w:r>
                              <w:t>B</w:t>
                            </w:r>
                            <w:r w:rsidRPr="008B496A">
                              <w:t xml:space="preserve">) </w:t>
                            </w:r>
                            <w:r>
                              <w:t>OBRAZCI</w:t>
                            </w:r>
                          </w:p>
                          <w:p w14:paraId="253E2853" w14:textId="77777777" w:rsidR="008F6522" w:rsidRDefault="008F6522" w:rsidP="00D97A93"/>
                          <w:p w14:paraId="18F6FC9E" w14:textId="77777777" w:rsidR="008F6522" w:rsidRDefault="008F6522" w:rsidP="00D97A93"/>
                          <w:tbl>
                            <w:tblPr>
                              <w:tblW w:w="9462" w:type="dxa"/>
                              <w:tblInd w:w="-106" w:type="dxa"/>
                              <w:tblLook w:val="00A0" w:firstRow="1" w:lastRow="0" w:firstColumn="1" w:lastColumn="0" w:noHBand="0" w:noVBand="0"/>
                            </w:tblPr>
                            <w:tblGrid>
                              <w:gridCol w:w="4075"/>
                              <w:gridCol w:w="5387"/>
                            </w:tblGrid>
                            <w:tr w:rsidR="008F6522" w:rsidRPr="009C76CA" w14:paraId="16640835" w14:textId="77777777" w:rsidTr="00535B89">
                              <w:trPr>
                                <w:cantSplit/>
                                <w:trHeight w:val="786"/>
                              </w:trPr>
                              <w:tc>
                                <w:tcPr>
                                  <w:tcW w:w="4075" w:type="dxa"/>
                                </w:tcPr>
                                <w:p w14:paraId="7B64815A" w14:textId="77777777" w:rsidR="008F6522" w:rsidRPr="009C76CA" w:rsidRDefault="008F6522" w:rsidP="003649CA">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59C35480" w14:textId="77777777" w:rsidR="008F6522" w:rsidRPr="009C76CA" w:rsidRDefault="008F6522" w:rsidP="003649CA">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58DA79D" w14:textId="77777777" w:rsidR="008F6522" w:rsidRPr="009C76CA" w:rsidRDefault="008F6522" w:rsidP="003649CA">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8F6522" w:rsidRPr="009C76CA" w14:paraId="176D1D0B" w14:textId="77777777" w:rsidTr="00535B89">
                              <w:trPr>
                                <w:cantSplit/>
                                <w:trHeight w:val="788"/>
                              </w:trPr>
                              <w:tc>
                                <w:tcPr>
                                  <w:tcW w:w="4075" w:type="dxa"/>
                                </w:tcPr>
                                <w:p w14:paraId="169B8863" w14:textId="77777777" w:rsidR="008F6522" w:rsidRPr="009C76CA" w:rsidRDefault="008F6522" w:rsidP="003649CA">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67CBFB1B" w14:textId="22159976" w:rsidR="008F6522" w:rsidRPr="009C76CA" w:rsidRDefault="008F6522" w:rsidP="00E85285">
                                  <w:pPr>
                                    <w:pStyle w:val="WW-BodyText2"/>
                                    <w:spacing w:after="0"/>
                                    <w:jc w:val="both"/>
                                    <w:rPr>
                                      <w:rFonts w:ascii="Cambria" w:hAnsi="Cambria" w:cs="Arial"/>
                                      <w:b w:val="0"/>
                                      <w:sz w:val="24"/>
                                    </w:rPr>
                                  </w:pPr>
                                  <w:r>
                                    <w:rPr>
                                      <w:rFonts w:asciiTheme="majorHAnsi" w:hAnsiTheme="majorHAnsi" w:cs="Arial"/>
                                      <w:b w:val="0"/>
                                      <w:sz w:val="24"/>
                                    </w:rPr>
                                    <w:t>S</w:t>
                                  </w:r>
                                  <w:r w:rsidRPr="000378CF">
                                    <w:rPr>
                                      <w:rFonts w:asciiTheme="majorHAnsi" w:hAnsiTheme="majorHAnsi" w:cs="Arial"/>
                                      <w:b w:val="0"/>
                                      <w:sz w:val="24"/>
                                    </w:rPr>
                                    <w:t>toritv</w:t>
                                  </w:r>
                                  <w:r>
                                    <w:rPr>
                                      <w:rFonts w:asciiTheme="majorHAnsi" w:hAnsiTheme="majorHAnsi" w:cs="Arial"/>
                                      <w:b w:val="0"/>
                                      <w:sz w:val="24"/>
                                    </w:rPr>
                                    <w:t>e</w:t>
                                  </w:r>
                                  <w:r w:rsidRPr="000378CF">
                                    <w:rPr>
                                      <w:rFonts w:asciiTheme="majorHAnsi" w:hAnsiTheme="majorHAnsi" w:cs="Arial"/>
                                      <w:b w:val="0"/>
                                      <w:sz w:val="24"/>
                                    </w:rPr>
                                    <w:t xml:space="preserve"> zavarovanja oseb, premoženja, premoženjskih interesov, odgovornosti in drugih tveganj</w:t>
                                  </w:r>
                                </w:p>
                              </w:tc>
                            </w:tr>
                            <w:tr w:rsidR="008F6522" w:rsidRPr="009C76CA" w14:paraId="41A5698D" w14:textId="77777777" w:rsidTr="00E85285">
                              <w:trPr>
                                <w:cantSplit/>
                                <w:trHeight w:val="567"/>
                              </w:trPr>
                              <w:tc>
                                <w:tcPr>
                                  <w:tcW w:w="4075" w:type="dxa"/>
                                  <w:vAlign w:val="center"/>
                                </w:tcPr>
                                <w:p w14:paraId="4FFFE77E" w14:textId="77777777" w:rsidR="008F6522" w:rsidRPr="009C76CA" w:rsidRDefault="008F6522"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2760A4F7" w14:textId="1C4F85BA" w:rsidR="008F6522" w:rsidRPr="009C76CA" w:rsidRDefault="008F6522" w:rsidP="000378CF">
                                  <w:pPr>
                                    <w:spacing w:after="0"/>
                                    <w:rPr>
                                      <w:rFonts w:cs="Arial"/>
                                      <w:color w:val="auto"/>
                                      <w:sz w:val="24"/>
                                      <w:szCs w:val="24"/>
                                    </w:rPr>
                                  </w:pPr>
                                  <w:r w:rsidRPr="009C76CA">
                                    <w:rPr>
                                      <w:rFonts w:cs="Arial"/>
                                      <w:color w:val="auto"/>
                                      <w:sz w:val="24"/>
                                      <w:szCs w:val="24"/>
                                    </w:rPr>
                                    <w:t xml:space="preserve">Javno naročilo </w:t>
                                  </w:r>
                                  <w:r>
                                    <w:rPr>
                                      <w:rFonts w:cs="Arial"/>
                                      <w:color w:val="auto"/>
                                      <w:sz w:val="24"/>
                                      <w:szCs w:val="24"/>
                                    </w:rPr>
                                    <w:t>storitev</w:t>
                                  </w:r>
                                </w:p>
                              </w:tc>
                            </w:tr>
                            <w:tr w:rsidR="008F6522" w:rsidRPr="009C76CA" w14:paraId="26DD768B" w14:textId="77777777" w:rsidTr="00E85285">
                              <w:trPr>
                                <w:cantSplit/>
                                <w:trHeight w:val="348"/>
                              </w:trPr>
                              <w:tc>
                                <w:tcPr>
                                  <w:tcW w:w="4075" w:type="dxa"/>
                                </w:tcPr>
                                <w:p w14:paraId="01CF2D8E" w14:textId="77777777" w:rsidR="008F6522" w:rsidRPr="009C76CA" w:rsidRDefault="008F6522" w:rsidP="003649CA">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2F1DD768" w14:textId="0F89B0C1" w:rsidR="008F6522" w:rsidRPr="00CD2E69" w:rsidRDefault="008F6522" w:rsidP="009D5557">
                                  <w:pPr>
                                    <w:spacing w:after="0"/>
                                    <w:rPr>
                                      <w:rFonts w:cs="Arial"/>
                                      <w:color w:val="auto"/>
                                      <w:sz w:val="24"/>
                                      <w:szCs w:val="24"/>
                                    </w:rPr>
                                  </w:pPr>
                                  <w:r w:rsidRPr="005C7D75">
                                    <w:rPr>
                                      <w:rFonts w:cs="Arial"/>
                                      <w:color w:val="auto"/>
                                      <w:sz w:val="24"/>
                                      <w:szCs w:val="24"/>
                                    </w:rPr>
                                    <w:t>403/23-148</w:t>
                                  </w:r>
                                  <w:r>
                                    <w:rPr>
                                      <w:rFonts w:cs="Arial"/>
                                      <w:color w:val="auto"/>
                                      <w:sz w:val="24"/>
                                      <w:szCs w:val="24"/>
                                    </w:rPr>
                                    <w:t xml:space="preserve">-150 </w:t>
                                  </w:r>
                                </w:p>
                              </w:tc>
                            </w:tr>
                            <w:tr w:rsidR="008F6522" w:rsidRPr="009C76CA" w14:paraId="6DF6325D" w14:textId="77777777" w:rsidTr="00E85285">
                              <w:trPr>
                                <w:cantSplit/>
                                <w:trHeight w:val="567"/>
                              </w:trPr>
                              <w:tc>
                                <w:tcPr>
                                  <w:tcW w:w="4075" w:type="dxa"/>
                                  <w:vAlign w:val="center"/>
                                </w:tcPr>
                                <w:p w14:paraId="19196A18" w14:textId="77777777" w:rsidR="008F6522" w:rsidRPr="0094618D" w:rsidRDefault="008F6522" w:rsidP="003649CA">
                                  <w:pPr>
                                    <w:spacing w:after="0"/>
                                    <w:jc w:val="right"/>
                                    <w:rPr>
                                      <w:rFonts w:cs="Arial"/>
                                      <w:b/>
                                      <w:bCs/>
                                      <w:color w:val="auto"/>
                                      <w:sz w:val="24"/>
                                      <w:szCs w:val="24"/>
                                    </w:rPr>
                                  </w:pPr>
                                  <w:r w:rsidRPr="0094618D">
                                    <w:rPr>
                                      <w:rFonts w:cs="Arial"/>
                                      <w:b/>
                                      <w:bCs/>
                                      <w:color w:val="auto"/>
                                      <w:sz w:val="24"/>
                                      <w:szCs w:val="24"/>
                                    </w:rPr>
                                    <w:t>DATUM</w:t>
                                  </w:r>
                                </w:p>
                              </w:tc>
                              <w:tc>
                                <w:tcPr>
                                  <w:tcW w:w="5387" w:type="dxa"/>
                                  <w:tcBorders>
                                    <w:left w:val="nil"/>
                                  </w:tcBorders>
                                  <w:shd w:val="clear" w:color="auto" w:fill="auto"/>
                                  <w:vAlign w:val="center"/>
                                </w:tcPr>
                                <w:p w14:paraId="7F07EC03" w14:textId="0EEED4E1" w:rsidR="008F6522" w:rsidRPr="00CD2E69" w:rsidRDefault="008F6522" w:rsidP="008F6522">
                                  <w:pPr>
                                    <w:spacing w:after="0"/>
                                    <w:rPr>
                                      <w:rFonts w:cs="Arial"/>
                                      <w:color w:val="auto"/>
                                      <w:sz w:val="24"/>
                                      <w:szCs w:val="24"/>
                                    </w:rPr>
                                  </w:pPr>
                                  <w:r>
                                    <w:rPr>
                                      <w:rFonts w:cs="Arial"/>
                                      <w:color w:val="auto"/>
                                      <w:sz w:val="24"/>
                                      <w:szCs w:val="24"/>
                                    </w:rPr>
                                    <w:t>27</w:t>
                                  </w:r>
                                  <w:r w:rsidRPr="00CD2E69">
                                    <w:rPr>
                                      <w:rFonts w:cs="Arial"/>
                                      <w:color w:val="auto"/>
                                      <w:sz w:val="24"/>
                                      <w:szCs w:val="24"/>
                                    </w:rPr>
                                    <w:t xml:space="preserve">. </w:t>
                                  </w:r>
                                  <w:r>
                                    <w:rPr>
                                      <w:rFonts w:cs="Arial"/>
                                      <w:color w:val="auto"/>
                                      <w:sz w:val="24"/>
                                      <w:szCs w:val="24"/>
                                    </w:rPr>
                                    <w:t>10</w:t>
                                  </w:r>
                                  <w:r w:rsidRPr="00CD2E69">
                                    <w:rPr>
                                      <w:rFonts w:cs="Arial"/>
                                      <w:color w:val="auto"/>
                                      <w:sz w:val="24"/>
                                      <w:szCs w:val="24"/>
                                    </w:rPr>
                                    <w:t>. 202</w:t>
                                  </w:r>
                                  <w:r>
                                    <w:rPr>
                                      <w:rFonts w:cs="Arial"/>
                                      <w:color w:val="auto"/>
                                      <w:sz w:val="24"/>
                                      <w:szCs w:val="24"/>
                                    </w:rPr>
                                    <w:t>3</w:t>
                                  </w:r>
                                </w:p>
                              </w:tc>
                            </w:tr>
                          </w:tbl>
                          <w:p w14:paraId="5C9DC614" w14:textId="77777777" w:rsidR="008F6522" w:rsidRDefault="008F6522" w:rsidP="00D97A93"/>
                          <w:p w14:paraId="7B9417DD" w14:textId="77777777" w:rsidR="008F6522" w:rsidRDefault="008F6522" w:rsidP="00D97A93"/>
                          <w:p w14:paraId="6144F552" w14:textId="77777777" w:rsidR="008F6522" w:rsidRPr="00D97A93" w:rsidRDefault="008F6522" w:rsidP="00D97A93"/>
                        </w:txbxContent>
                      </wps:txbx>
                      <wps:bodyPr rot="0" vert="horz" wrap="square" lIns="91440" tIns="0" rIns="18288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8A231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8in;height:317.25pt;z-index:251675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" adj="15651" filled="f" stroked="f" strokeweight="2pt">
                <v:textbox inset=",0,14.4pt,0">
                  <w:txbxContent>
                    <w:p w14:paraId="32D7BFC8" w14:textId="77777777" w:rsidR="008F6522" w:rsidRDefault="008F6522" w:rsidP="00D97A93">
                      <w:pPr>
                        <w:pStyle w:val="Naslov"/>
                      </w:pPr>
                      <w:r>
                        <w:t>B</w:t>
                      </w:r>
                      <w:r w:rsidRPr="008B496A">
                        <w:t xml:space="preserve">) </w:t>
                      </w:r>
                      <w:r>
                        <w:t>OBRAZCI</w:t>
                      </w:r>
                    </w:p>
                    <w:p w14:paraId="253E2853" w14:textId="77777777" w:rsidR="008F6522" w:rsidRDefault="008F6522" w:rsidP="00D97A93"/>
                    <w:p w14:paraId="18F6FC9E" w14:textId="77777777" w:rsidR="008F6522" w:rsidRDefault="008F6522" w:rsidP="00D97A93"/>
                    <w:tbl>
                      <w:tblPr>
                        <w:tblW w:w="9462" w:type="dxa"/>
                        <w:tblInd w:w="-106" w:type="dxa"/>
                        <w:tblLook w:val="00A0" w:firstRow="1" w:lastRow="0" w:firstColumn="1" w:lastColumn="0" w:noHBand="0" w:noVBand="0"/>
                      </w:tblPr>
                      <w:tblGrid>
                        <w:gridCol w:w="4075"/>
                        <w:gridCol w:w="5387"/>
                      </w:tblGrid>
                      <w:tr w:rsidR="008F6522" w:rsidRPr="009C76CA" w14:paraId="16640835" w14:textId="77777777" w:rsidTr="00535B89">
                        <w:trPr>
                          <w:cantSplit/>
                          <w:trHeight w:val="786"/>
                        </w:trPr>
                        <w:tc>
                          <w:tcPr>
                            <w:tcW w:w="4075" w:type="dxa"/>
                          </w:tcPr>
                          <w:p w14:paraId="7B64815A" w14:textId="77777777" w:rsidR="008F6522" w:rsidRPr="009C76CA" w:rsidRDefault="008F6522" w:rsidP="003649CA">
                            <w:pPr>
                              <w:spacing w:after="0"/>
                              <w:jc w:val="right"/>
                              <w:rPr>
                                <w:rFonts w:cs="Arial"/>
                                <w:b/>
                                <w:bCs/>
                                <w:color w:val="auto"/>
                                <w:sz w:val="24"/>
                                <w:szCs w:val="24"/>
                              </w:rPr>
                            </w:pPr>
                            <w:r w:rsidRPr="009C76CA">
                              <w:rPr>
                                <w:rFonts w:cs="Arial"/>
                                <w:b/>
                                <w:bCs/>
                                <w:color w:val="auto"/>
                                <w:sz w:val="24"/>
                                <w:szCs w:val="24"/>
                              </w:rPr>
                              <w:t>NAROČNIK</w:t>
                            </w:r>
                          </w:p>
                        </w:tc>
                        <w:tc>
                          <w:tcPr>
                            <w:tcW w:w="5387" w:type="dxa"/>
                            <w:shd w:val="clear" w:color="auto" w:fill="auto"/>
                          </w:tcPr>
                          <w:p w14:paraId="59C35480" w14:textId="77777777" w:rsidR="008F6522" w:rsidRPr="009C76CA" w:rsidRDefault="008F6522" w:rsidP="003649CA">
                            <w:pPr>
                              <w:pStyle w:val="WW-BodyText2"/>
                              <w:spacing w:after="0" w:line="276" w:lineRule="auto"/>
                              <w:jc w:val="left"/>
                              <w:rPr>
                                <w:rFonts w:ascii="Cambria" w:hAnsi="Cambria" w:cs="Arial"/>
                                <w:b w:val="0"/>
                                <w:sz w:val="24"/>
                              </w:rPr>
                            </w:pPr>
                            <w:r w:rsidRPr="009C76CA">
                              <w:rPr>
                                <w:rFonts w:ascii="Cambria" w:hAnsi="Cambria" w:cs="Arial"/>
                                <w:b w:val="0"/>
                                <w:sz w:val="24"/>
                              </w:rPr>
                              <w:t>D.S.U., družba za svetovanje in upravljanje, d.o.o.</w:t>
                            </w:r>
                          </w:p>
                          <w:p w14:paraId="358DA79D" w14:textId="77777777" w:rsidR="008F6522" w:rsidRPr="009C76CA" w:rsidRDefault="008F6522" w:rsidP="003649CA">
                            <w:pPr>
                              <w:pStyle w:val="WW-BodyText2"/>
                              <w:spacing w:after="0" w:line="276" w:lineRule="auto"/>
                              <w:jc w:val="left"/>
                              <w:rPr>
                                <w:rFonts w:ascii="Cambria" w:hAnsi="Cambria" w:cs="Arial"/>
                                <w:b w:val="0"/>
                                <w:sz w:val="24"/>
                              </w:rPr>
                            </w:pPr>
                            <w:r w:rsidRPr="009C76CA">
                              <w:rPr>
                                <w:rFonts w:ascii="Cambria" w:hAnsi="Cambria" w:cs="Arial"/>
                                <w:b w:val="0"/>
                                <w:sz w:val="24"/>
                              </w:rPr>
                              <w:t>Dunajska cesta 160, 1000 Ljubljana</w:t>
                            </w:r>
                          </w:p>
                        </w:tc>
                      </w:tr>
                      <w:tr w:rsidR="008F6522" w:rsidRPr="009C76CA" w14:paraId="176D1D0B" w14:textId="77777777" w:rsidTr="00535B89">
                        <w:trPr>
                          <w:cantSplit/>
                          <w:trHeight w:val="788"/>
                        </w:trPr>
                        <w:tc>
                          <w:tcPr>
                            <w:tcW w:w="4075" w:type="dxa"/>
                          </w:tcPr>
                          <w:p w14:paraId="169B8863" w14:textId="77777777" w:rsidR="008F6522" w:rsidRPr="009C76CA" w:rsidRDefault="008F6522" w:rsidP="003649CA">
                            <w:pPr>
                              <w:spacing w:after="0"/>
                              <w:jc w:val="right"/>
                              <w:rPr>
                                <w:rFonts w:cs="Arial"/>
                                <w:b/>
                                <w:bCs/>
                                <w:color w:val="auto"/>
                                <w:sz w:val="24"/>
                                <w:szCs w:val="24"/>
                              </w:rPr>
                            </w:pPr>
                            <w:r w:rsidRPr="009C76CA">
                              <w:rPr>
                                <w:rFonts w:cs="Arial"/>
                                <w:b/>
                                <w:bCs/>
                                <w:color w:val="auto"/>
                                <w:sz w:val="24"/>
                                <w:szCs w:val="24"/>
                              </w:rPr>
                              <w:t>NASLOV JAVNEGA NAROČILA</w:t>
                            </w:r>
                          </w:p>
                        </w:tc>
                        <w:tc>
                          <w:tcPr>
                            <w:tcW w:w="5387" w:type="dxa"/>
                            <w:shd w:val="clear" w:color="auto" w:fill="auto"/>
                          </w:tcPr>
                          <w:p w14:paraId="67CBFB1B" w14:textId="22159976" w:rsidR="008F6522" w:rsidRPr="009C76CA" w:rsidRDefault="008F6522" w:rsidP="00E85285">
                            <w:pPr>
                              <w:pStyle w:val="WW-BodyText2"/>
                              <w:spacing w:after="0"/>
                              <w:jc w:val="both"/>
                              <w:rPr>
                                <w:rFonts w:ascii="Cambria" w:hAnsi="Cambria" w:cs="Arial"/>
                                <w:b w:val="0"/>
                                <w:sz w:val="24"/>
                              </w:rPr>
                            </w:pPr>
                            <w:r>
                              <w:rPr>
                                <w:rFonts w:asciiTheme="majorHAnsi" w:hAnsiTheme="majorHAnsi" w:cs="Arial"/>
                                <w:b w:val="0"/>
                                <w:sz w:val="24"/>
                              </w:rPr>
                              <w:t>S</w:t>
                            </w:r>
                            <w:r w:rsidRPr="000378CF">
                              <w:rPr>
                                <w:rFonts w:asciiTheme="majorHAnsi" w:hAnsiTheme="majorHAnsi" w:cs="Arial"/>
                                <w:b w:val="0"/>
                                <w:sz w:val="24"/>
                              </w:rPr>
                              <w:t>toritv</w:t>
                            </w:r>
                            <w:r>
                              <w:rPr>
                                <w:rFonts w:asciiTheme="majorHAnsi" w:hAnsiTheme="majorHAnsi" w:cs="Arial"/>
                                <w:b w:val="0"/>
                                <w:sz w:val="24"/>
                              </w:rPr>
                              <w:t>e</w:t>
                            </w:r>
                            <w:r w:rsidRPr="000378CF">
                              <w:rPr>
                                <w:rFonts w:asciiTheme="majorHAnsi" w:hAnsiTheme="majorHAnsi" w:cs="Arial"/>
                                <w:b w:val="0"/>
                                <w:sz w:val="24"/>
                              </w:rPr>
                              <w:t xml:space="preserve"> zavarovanja oseb, premoženja, premoženjskih interesov, odgovornosti in drugih tveganj</w:t>
                            </w:r>
                          </w:p>
                        </w:tc>
                      </w:tr>
                      <w:tr w:rsidR="008F6522" w:rsidRPr="009C76CA" w14:paraId="41A5698D" w14:textId="77777777" w:rsidTr="00E85285">
                        <w:trPr>
                          <w:cantSplit/>
                          <w:trHeight w:val="567"/>
                        </w:trPr>
                        <w:tc>
                          <w:tcPr>
                            <w:tcW w:w="4075" w:type="dxa"/>
                            <w:vAlign w:val="center"/>
                          </w:tcPr>
                          <w:p w14:paraId="4FFFE77E" w14:textId="77777777" w:rsidR="008F6522" w:rsidRPr="009C76CA" w:rsidRDefault="008F6522" w:rsidP="004F6DFC">
                            <w:pPr>
                              <w:spacing w:after="0"/>
                              <w:jc w:val="right"/>
                              <w:rPr>
                                <w:rFonts w:cs="Arial"/>
                                <w:b/>
                                <w:bCs/>
                                <w:color w:val="auto"/>
                                <w:sz w:val="24"/>
                                <w:szCs w:val="24"/>
                              </w:rPr>
                            </w:pPr>
                            <w:r w:rsidRPr="009C76CA">
                              <w:rPr>
                                <w:rFonts w:cs="Arial"/>
                                <w:b/>
                                <w:bCs/>
                                <w:color w:val="auto"/>
                                <w:sz w:val="24"/>
                                <w:szCs w:val="24"/>
                              </w:rPr>
                              <w:t>VRSTA JAVNEGA NAROČILA</w:t>
                            </w:r>
                          </w:p>
                        </w:tc>
                        <w:tc>
                          <w:tcPr>
                            <w:tcW w:w="5387" w:type="dxa"/>
                            <w:vAlign w:val="center"/>
                          </w:tcPr>
                          <w:p w14:paraId="2760A4F7" w14:textId="1C4F85BA" w:rsidR="008F6522" w:rsidRPr="009C76CA" w:rsidRDefault="008F6522" w:rsidP="000378CF">
                            <w:pPr>
                              <w:spacing w:after="0"/>
                              <w:rPr>
                                <w:rFonts w:cs="Arial"/>
                                <w:color w:val="auto"/>
                                <w:sz w:val="24"/>
                                <w:szCs w:val="24"/>
                              </w:rPr>
                            </w:pPr>
                            <w:r w:rsidRPr="009C76CA">
                              <w:rPr>
                                <w:rFonts w:cs="Arial"/>
                                <w:color w:val="auto"/>
                                <w:sz w:val="24"/>
                                <w:szCs w:val="24"/>
                              </w:rPr>
                              <w:t xml:space="preserve">Javno naročilo </w:t>
                            </w:r>
                            <w:r>
                              <w:rPr>
                                <w:rFonts w:cs="Arial"/>
                                <w:color w:val="auto"/>
                                <w:sz w:val="24"/>
                                <w:szCs w:val="24"/>
                              </w:rPr>
                              <w:t>storitev</w:t>
                            </w:r>
                          </w:p>
                        </w:tc>
                      </w:tr>
                      <w:tr w:rsidR="008F6522" w:rsidRPr="009C76CA" w14:paraId="26DD768B" w14:textId="77777777" w:rsidTr="00E85285">
                        <w:trPr>
                          <w:cantSplit/>
                          <w:trHeight w:val="348"/>
                        </w:trPr>
                        <w:tc>
                          <w:tcPr>
                            <w:tcW w:w="4075" w:type="dxa"/>
                          </w:tcPr>
                          <w:p w14:paraId="01CF2D8E" w14:textId="77777777" w:rsidR="008F6522" w:rsidRPr="009C76CA" w:rsidRDefault="008F6522" w:rsidP="003649CA">
                            <w:pPr>
                              <w:spacing w:after="0"/>
                              <w:jc w:val="right"/>
                              <w:rPr>
                                <w:rFonts w:cs="Arial"/>
                                <w:b/>
                                <w:bCs/>
                                <w:color w:val="auto"/>
                                <w:sz w:val="24"/>
                                <w:szCs w:val="24"/>
                              </w:rPr>
                            </w:pPr>
                            <w:r w:rsidRPr="009C76CA">
                              <w:rPr>
                                <w:rFonts w:cs="Arial"/>
                                <w:b/>
                                <w:bCs/>
                                <w:color w:val="auto"/>
                                <w:sz w:val="24"/>
                                <w:szCs w:val="24"/>
                              </w:rPr>
                              <w:t>ŠTEVILKA JAVNEGA NAROČILA</w:t>
                            </w:r>
                          </w:p>
                        </w:tc>
                        <w:tc>
                          <w:tcPr>
                            <w:tcW w:w="5387" w:type="dxa"/>
                            <w:tcBorders>
                              <w:left w:val="nil"/>
                            </w:tcBorders>
                          </w:tcPr>
                          <w:p w14:paraId="2F1DD768" w14:textId="0F89B0C1" w:rsidR="008F6522" w:rsidRPr="00CD2E69" w:rsidRDefault="008F6522" w:rsidP="009D5557">
                            <w:pPr>
                              <w:spacing w:after="0"/>
                              <w:rPr>
                                <w:rFonts w:cs="Arial"/>
                                <w:color w:val="auto"/>
                                <w:sz w:val="24"/>
                                <w:szCs w:val="24"/>
                              </w:rPr>
                            </w:pPr>
                            <w:r w:rsidRPr="005C7D75">
                              <w:rPr>
                                <w:rFonts w:cs="Arial"/>
                                <w:color w:val="auto"/>
                                <w:sz w:val="24"/>
                                <w:szCs w:val="24"/>
                              </w:rPr>
                              <w:t>403/23-148</w:t>
                            </w:r>
                            <w:r>
                              <w:rPr>
                                <w:rFonts w:cs="Arial"/>
                                <w:color w:val="auto"/>
                                <w:sz w:val="24"/>
                                <w:szCs w:val="24"/>
                              </w:rPr>
                              <w:t xml:space="preserve">-150 </w:t>
                            </w:r>
                          </w:p>
                        </w:tc>
                      </w:tr>
                      <w:tr w:rsidR="008F6522" w:rsidRPr="009C76CA" w14:paraId="6DF6325D" w14:textId="77777777" w:rsidTr="00E85285">
                        <w:trPr>
                          <w:cantSplit/>
                          <w:trHeight w:val="567"/>
                        </w:trPr>
                        <w:tc>
                          <w:tcPr>
                            <w:tcW w:w="4075" w:type="dxa"/>
                            <w:vAlign w:val="center"/>
                          </w:tcPr>
                          <w:p w14:paraId="19196A18" w14:textId="77777777" w:rsidR="008F6522" w:rsidRPr="0094618D" w:rsidRDefault="008F6522" w:rsidP="003649CA">
                            <w:pPr>
                              <w:spacing w:after="0"/>
                              <w:jc w:val="right"/>
                              <w:rPr>
                                <w:rFonts w:cs="Arial"/>
                                <w:b/>
                                <w:bCs/>
                                <w:color w:val="auto"/>
                                <w:sz w:val="24"/>
                                <w:szCs w:val="24"/>
                              </w:rPr>
                            </w:pPr>
                            <w:r w:rsidRPr="0094618D">
                              <w:rPr>
                                <w:rFonts w:cs="Arial"/>
                                <w:b/>
                                <w:bCs/>
                                <w:color w:val="auto"/>
                                <w:sz w:val="24"/>
                                <w:szCs w:val="24"/>
                              </w:rPr>
                              <w:t>DATUM</w:t>
                            </w:r>
                          </w:p>
                        </w:tc>
                        <w:tc>
                          <w:tcPr>
                            <w:tcW w:w="5387" w:type="dxa"/>
                            <w:tcBorders>
                              <w:left w:val="nil"/>
                            </w:tcBorders>
                            <w:shd w:val="clear" w:color="auto" w:fill="auto"/>
                            <w:vAlign w:val="center"/>
                          </w:tcPr>
                          <w:p w14:paraId="7F07EC03" w14:textId="0EEED4E1" w:rsidR="008F6522" w:rsidRPr="00CD2E69" w:rsidRDefault="008F6522" w:rsidP="008F6522">
                            <w:pPr>
                              <w:spacing w:after="0"/>
                              <w:rPr>
                                <w:rFonts w:cs="Arial"/>
                                <w:color w:val="auto"/>
                                <w:sz w:val="24"/>
                                <w:szCs w:val="24"/>
                              </w:rPr>
                            </w:pPr>
                            <w:r>
                              <w:rPr>
                                <w:rFonts w:cs="Arial"/>
                                <w:color w:val="auto"/>
                                <w:sz w:val="24"/>
                                <w:szCs w:val="24"/>
                              </w:rPr>
                              <w:t>27</w:t>
                            </w:r>
                            <w:r w:rsidRPr="00CD2E69">
                              <w:rPr>
                                <w:rFonts w:cs="Arial"/>
                                <w:color w:val="auto"/>
                                <w:sz w:val="24"/>
                                <w:szCs w:val="24"/>
                              </w:rPr>
                              <w:t xml:space="preserve">. </w:t>
                            </w:r>
                            <w:r>
                              <w:rPr>
                                <w:rFonts w:cs="Arial"/>
                                <w:color w:val="auto"/>
                                <w:sz w:val="24"/>
                                <w:szCs w:val="24"/>
                              </w:rPr>
                              <w:t>10</w:t>
                            </w:r>
                            <w:r w:rsidRPr="00CD2E69">
                              <w:rPr>
                                <w:rFonts w:cs="Arial"/>
                                <w:color w:val="auto"/>
                                <w:sz w:val="24"/>
                                <w:szCs w:val="24"/>
                              </w:rPr>
                              <w:t>. 202</w:t>
                            </w:r>
                            <w:r>
                              <w:rPr>
                                <w:rFonts w:cs="Arial"/>
                                <w:color w:val="auto"/>
                                <w:sz w:val="24"/>
                                <w:szCs w:val="24"/>
                              </w:rPr>
                              <w:t>3</w:t>
                            </w:r>
                          </w:p>
                        </w:tc>
                      </w:tr>
                    </w:tbl>
                    <w:p w14:paraId="5C9DC614" w14:textId="77777777" w:rsidR="008F6522" w:rsidRDefault="008F6522" w:rsidP="00D97A93"/>
                    <w:p w14:paraId="7B9417DD" w14:textId="77777777" w:rsidR="008F6522" w:rsidRDefault="008F6522" w:rsidP="00D97A93"/>
                    <w:p w14:paraId="6144F552" w14:textId="77777777" w:rsidR="008F6522" w:rsidRPr="00D97A93" w:rsidRDefault="008F6522" w:rsidP="00D97A93"/>
                  </w:txbxContent>
                </v:textbox>
                <w10:wrap anchorx="margin"/>
              </v:shape>
            </w:pict>
          </mc:Fallback>
        </mc:AlternateContent>
      </w:r>
    </w:p>
    <w:p w14:paraId="501B5691" w14:textId="705CAC6A" w:rsidR="00F85254" w:rsidRPr="009C76CA" w:rsidRDefault="004677E3" w:rsidP="00AB4862">
      <w:pPr>
        <w:pStyle w:val="Slog3"/>
        <w:rPr>
          <w:rStyle w:val="Neenpoudarek"/>
          <w:rFonts w:asciiTheme="majorHAnsi" w:hAnsiTheme="majorHAnsi" w:cs="Arial"/>
          <w:bCs w:val="0"/>
          <w:i/>
          <w:iCs/>
          <w:color w:val="auto"/>
        </w:rPr>
      </w:pPr>
      <w:bookmarkStart w:id="2" w:name="_Toc149294108"/>
      <w:r>
        <w:rPr>
          <w:rStyle w:val="Neenpoudarek"/>
          <w:rFonts w:asciiTheme="majorHAnsi" w:hAnsiTheme="majorHAnsi" w:cs="Arial"/>
          <w:bCs w:val="0"/>
          <w:i/>
          <w:iCs/>
          <w:color w:val="auto"/>
        </w:rPr>
        <w:lastRenderedPageBreak/>
        <w:t>Priloga A</w:t>
      </w:r>
      <w:bookmarkEnd w:id="2"/>
    </w:p>
    <w:p w14:paraId="43D4E459" w14:textId="1A272F92" w:rsidR="00F85254" w:rsidRPr="00C97C18" w:rsidRDefault="006D2EC3" w:rsidP="006E0A5A">
      <w:pPr>
        <w:pStyle w:val="Intenzivencitat"/>
      </w:pPr>
      <w:bookmarkStart w:id="3" w:name="_Toc149294109"/>
      <w:r w:rsidRPr="00C97C18">
        <w:t>P</w:t>
      </w:r>
      <w:r w:rsidR="009A3271">
        <w:t>ONUDBENI PREDRAČUN</w:t>
      </w:r>
      <w:bookmarkEnd w:id="3"/>
    </w:p>
    <w:p w14:paraId="594904D8" w14:textId="77777777" w:rsidR="00F85254" w:rsidRPr="00C97C18" w:rsidRDefault="00F85254" w:rsidP="00F85254">
      <w:pPr>
        <w:spacing w:after="0"/>
        <w:rPr>
          <w:rFonts w:asciiTheme="majorHAnsi" w:hAnsiTheme="majorHAnsi" w:cs="Arial"/>
          <w:color w:val="auto"/>
          <w:sz w:val="24"/>
          <w:szCs w:val="24"/>
          <w:lang w:eastAsia="zh-CN"/>
        </w:rPr>
      </w:pPr>
    </w:p>
    <w:p w14:paraId="1447FED3" w14:textId="4C2B9ADD" w:rsidR="009C271E" w:rsidRPr="00C97C18" w:rsidRDefault="009C271E" w:rsidP="009C271E">
      <w:pPr>
        <w:spacing w:after="0"/>
        <w:ind w:hanging="7"/>
        <w:jc w:val="both"/>
        <w:rPr>
          <w:rFonts w:asciiTheme="majorHAnsi" w:hAnsiTheme="majorHAnsi" w:cs="Arial"/>
          <w:color w:val="auto"/>
          <w:kern w:val="3"/>
          <w:sz w:val="24"/>
          <w:szCs w:val="24"/>
          <w:lang w:eastAsia="zh-CN"/>
        </w:rPr>
      </w:pPr>
      <w:r w:rsidRPr="00C97C18">
        <w:rPr>
          <w:rFonts w:asciiTheme="majorHAnsi" w:hAnsiTheme="majorHAnsi" w:cs="Arial"/>
          <w:color w:val="auto"/>
          <w:kern w:val="3"/>
          <w:sz w:val="24"/>
          <w:szCs w:val="24"/>
          <w:lang w:eastAsia="zh-CN"/>
        </w:rPr>
        <w:t xml:space="preserve">Na osnovi </w:t>
      </w:r>
      <w:r w:rsidR="00D029B2">
        <w:rPr>
          <w:rFonts w:asciiTheme="majorHAnsi" w:hAnsiTheme="majorHAnsi" w:cs="Arial"/>
          <w:color w:val="auto"/>
          <w:kern w:val="3"/>
          <w:sz w:val="24"/>
          <w:szCs w:val="24"/>
          <w:lang w:eastAsia="zh-CN"/>
        </w:rPr>
        <w:t>obvestila o javnem naročilu</w:t>
      </w:r>
      <w:r w:rsidRPr="00C97C18">
        <w:rPr>
          <w:rFonts w:asciiTheme="majorHAnsi" w:hAnsiTheme="majorHAnsi" w:cs="Arial"/>
          <w:color w:val="auto"/>
          <w:kern w:val="3"/>
          <w:sz w:val="24"/>
          <w:szCs w:val="24"/>
          <w:lang w:eastAsia="zh-CN"/>
        </w:rPr>
        <w:t xml:space="preserve"> </w:t>
      </w:r>
      <w:r w:rsidRPr="00C97C18">
        <w:rPr>
          <w:rFonts w:asciiTheme="majorHAnsi" w:hAnsiTheme="majorHAnsi" w:cs="Arial"/>
          <w:color w:val="auto"/>
          <w:sz w:val="24"/>
          <w:szCs w:val="24"/>
        </w:rPr>
        <w:t>»</w:t>
      </w:r>
      <w:r w:rsidR="005C7D75" w:rsidRPr="005C7D75">
        <w:rPr>
          <w:rFonts w:asciiTheme="majorHAnsi" w:hAnsiTheme="majorHAnsi" w:cs="Arial"/>
          <w:sz w:val="24"/>
        </w:rPr>
        <w:t>Storitve zavarovanja oseb, premoženja, premoženjskih interesov, odgovornosti in drugih tveganj</w:t>
      </w:r>
      <w:r w:rsidR="00D029B2">
        <w:rPr>
          <w:rFonts w:asciiTheme="majorHAnsi" w:hAnsiTheme="majorHAnsi" w:cs="Arial"/>
          <w:color w:val="auto"/>
          <w:kern w:val="3"/>
          <w:sz w:val="24"/>
          <w:szCs w:val="24"/>
          <w:lang w:eastAsia="zh-CN"/>
        </w:rPr>
        <w:t xml:space="preserve">«, </w:t>
      </w:r>
      <w:r w:rsidR="00D029B2" w:rsidRPr="005133FA">
        <w:rPr>
          <w:rFonts w:asciiTheme="majorHAnsi" w:hAnsiTheme="majorHAnsi" w:cs="Arial"/>
          <w:color w:val="auto"/>
          <w:kern w:val="3"/>
          <w:sz w:val="24"/>
          <w:szCs w:val="24"/>
          <w:lang w:eastAsia="zh-CN"/>
        </w:rPr>
        <w:t>objavljenega na portalu javnih naročil dne _______________ pod številko objave JN ______/201</w:t>
      </w:r>
      <w:r w:rsidR="00D029B2">
        <w:rPr>
          <w:rFonts w:asciiTheme="majorHAnsi" w:hAnsiTheme="majorHAnsi" w:cs="Arial"/>
          <w:color w:val="auto"/>
          <w:kern w:val="3"/>
          <w:sz w:val="24"/>
          <w:szCs w:val="24"/>
          <w:lang w:eastAsia="zh-CN"/>
        </w:rPr>
        <w:t>9-B01</w:t>
      </w:r>
      <w:r w:rsidRPr="000C46B8">
        <w:rPr>
          <w:rFonts w:asciiTheme="majorHAnsi" w:hAnsiTheme="majorHAnsi" w:cs="Arial"/>
          <w:color w:val="auto"/>
          <w:kern w:val="3"/>
          <w:sz w:val="24"/>
          <w:szCs w:val="24"/>
          <w:lang w:eastAsia="zh-CN"/>
        </w:rPr>
        <w:t xml:space="preserve">, dajemo </w:t>
      </w:r>
      <w:r w:rsidR="00F23661" w:rsidRPr="000C46B8">
        <w:rPr>
          <w:rFonts w:asciiTheme="majorHAnsi" w:hAnsiTheme="majorHAnsi" w:cs="Arial"/>
          <w:color w:val="auto"/>
          <w:kern w:val="3"/>
          <w:sz w:val="24"/>
          <w:szCs w:val="24"/>
          <w:lang w:eastAsia="zh-CN"/>
        </w:rPr>
        <w:t>ponudbo</w:t>
      </w:r>
      <w:r w:rsidRPr="000C46B8">
        <w:rPr>
          <w:rFonts w:asciiTheme="majorHAnsi" w:hAnsiTheme="majorHAnsi" w:cs="Arial"/>
          <w:color w:val="auto"/>
          <w:kern w:val="3"/>
          <w:sz w:val="24"/>
          <w:szCs w:val="24"/>
          <w:lang w:eastAsia="zh-CN"/>
        </w:rPr>
        <w:t>, kot sledi:</w:t>
      </w:r>
    </w:p>
    <w:p w14:paraId="29079548" w14:textId="77777777" w:rsidR="009C271E" w:rsidRPr="00C97C18" w:rsidRDefault="009C271E" w:rsidP="009C271E">
      <w:pPr>
        <w:spacing w:after="0"/>
        <w:ind w:hanging="7"/>
        <w:jc w:val="both"/>
        <w:rPr>
          <w:rFonts w:asciiTheme="majorHAnsi" w:hAnsiTheme="majorHAnsi" w:cs="Arial"/>
          <w:color w:val="auto"/>
          <w:kern w:val="3"/>
          <w:sz w:val="16"/>
          <w:szCs w:val="16"/>
          <w:lang w:eastAsia="zh-CN"/>
        </w:rPr>
      </w:pPr>
    </w:p>
    <w:p w14:paraId="22F6C094" w14:textId="77777777" w:rsidR="009C271E" w:rsidRPr="00C97C18" w:rsidRDefault="009C271E" w:rsidP="009C271E">
      <w:pPr>
        <w:spacing w:after="0" w:line="240" w:lineRule="auto"/>
        <w:jc w:val="both"/>
        <w:rPr>
          <w:rFonts w:asciiTheme="majorHAnsi" w:hAnsiTheme="majorHAnsi" w:cs="Calibri"/>
          <w:sz w:val="16"/>
          <w:szCs w:val="16"/>
        </w:rPr>
      </w:pPr>
    </w:p>
    <w:tbl>
      <w:tblPr>
        <w:tblStyle w:val="Tabelamrea"/>
        <w:tblW w:w="9072" w:type="dxa"/>
        <w:tblInd w:w="-5" w:type="dxa"/>
        <w:tblLook w:val="04A0" w:firstRow="1" w:lastRow="0" w:firstColumn="1" w:lastColumn="0" w:noHBand="0" w:noVBand="1"/>
      </w:tblPr>
      <w:tblGrid>
        <w:gridCol w:w="9072"/>
      </w:tblGrid>
      <w:tr w:rsidR="009C271E" w:rsidRPr="005133FA" w14:paraId="040C148B" w14:textId="77777777" w:rsidTr="00F23661">
        <w:trPr>
          <w:trHeight w:val="475"/>
        </w:trPr>
        <w:tc>
          <w:tcPr>
            <w:tcW w:w="9072" w:type="dxa"/>
            <w:vAlign w:val="center"/>
          </w:tcPr>
          <w:p w14:paraId="6F46A3F0" w14:textId="276F7619" w:rsidR="009C271E" w:rsidRPr="005133FA" w:rsidRDefault="009C271E" w:rsidP="009A3271">
            <w:pPr>
              <w:spacing w:after="0"/>
              <w:jc w:val="center"/>
              <w:rPr>
                <w:rFonts w:asciiTheme="majorHAnsi" w:hAnsiTheme="majorHAnsi" w:cs="Arial"/>
                <w:b/>
                <w:color w:val="auto"/>
                <w:sz w:val="24"/>
                <w:szCs w:val="24"/>
              </w:rPr>
            </w:pPr>
            <w:r w:rsidRPr="00C97C18">
              <w:rPr>
                <w:rFonts w:asciiTheme="majorHAnsi" w:hAnsiTheme="majorHAnsi" w:cs="Arial"/>
                <w:b/>
                <w:color w:val="auto"/>
                <w:sz w:val="24"/>
                <w:szCs w:val="24"/>
              </w:rPr>
              <w:t>P</w:t>
            </w:r>
            <w:r w:rsidR="009A3271">
              <w:rPr>
                <w:rFonts w:asciiTheme="majorHAnsi" w:hAnsiTheme="majorHAnsi" w:cs="Arial"/>
                <w:b/>
                <w:color w:val="auto"/>
                <w:sz w:val="24"/>
                <w:szCs w:val="24"/>
              </w:rPr>
              <w:t xml:space="preserve"> O N U D B E N I    P R E D R A Č U N</w:t>
            </w:r>
          </w:p>
        </w:tc>
      </w:tr>
    </w:tbl>
    <w:p w14:paraId="5E7CD0C4" w14:textId="77777777" w:rsidR="009C271E" w:rsidRDefault="009C271E" w:rsidP="009C271E">
      <w:pPr>
        <w:tabs>
          <w:tab w:val="left" w:pos="5595"/>
        </w:tabs>
        <w:spacing w:after="0" w:line="240" w:lineRule="auto"/>
        <w:jc w:val="both"/>
        <w:rPr>
          <w:rFonts w:asciiTheme="majorHAnsi" w:hAnsiTheme="majorHAnsi" w:cs="Calibri"/>
          <w:color w:val="auto"/>
          <w:sz w:val="16"/>
          <w:szCs w:val="16"/>
        </w:rPr>
      </w:pPr>
    </w:p>
    <w:p w14:paraId="3ABF1501" w14:textId="77777777" w:rsidR="00D32C1B" w:rsidRDefault="00D32C1B" w:rsidP="009C271E">
      <w:pPr>
        <w:tabs>
          <w:tab w:val="left" w:pos="5595"/>
        </w:tabs>
        <w:spacing w:after="0"/>
        <w:jc w:val="both"/>
        <w:rPr>
          <w:rFonts w:asciiTheme="majorHAnsi" w:hAnsiTheme="majorHAnsi" w:cs="Arial"/>
          <w:color w:val="auto"/>
          <w:sz w:val="24"/>
          <w:szCs w:val="24"/>
        </w:rPr>
      </w:pPr>
    </w:p>
    <w:p w14:paraId="7561D8D9" w14:textId="4C0ABE68" w:rsidR="009C271E" w:rsidRPr="005133FA" w:rsidRDefault="009C271E" w:rsidP="009C271E">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w:t>
      </w:r>
      <w:r w:rsidR="002D1F0A">
        <w:rPr>
          <w:rFonts w:asciiTheme="majorHAnsi" w:hAnsiTheme="majorHAnsi" w:cs="Arial"/>
          <w:color w:val="auto"/>
          <w:sz w:val="24"/>
          <w:szCs w:val="24"/>
        </w:rPr>
        <w:t>a</w:t>
      </w:r>
      <w:r w:rsidRPr="005133FA">
        <w:rPr>
          <w:rFonts w:asciiTheme="majorHAnsi" w:hAnsiTheme="majorHAnsi" w:cs="Arial"/>
          <w:color w:val="auto"/>
          <w:sz w:val="24"/>
          <w:szCs w:val="24"/>
        </w:rPr>
        <w:t xml:space="preserve">: </w:t>
      </w:r>
      <w:r w:rsidR="005C7D75" w:rsidRPr="005C7D75">
        <w:rPr>
          <w:rFonts w:cs="Arial"/>
          <w:color w:val="auto"/>
          <w:sz w:val="24"/>
          <w:szCs w:val="24"/>
        </w:rPr>
        <w:t>403/23-148</w:t>
      </w:r>
      <w:r w:rsidR="009D5557">
        <w:rPr>
          <w:rFonts w:cs="Arial"/>
          <w:color w:val="auto"/>
          <w:sz w:val="24"/>
          <w:szCs w:val="24"/>
        </w:rPr>
        <w:t>-</w:t>
      </w:r>
      <w:r w:rsidR="005C7D75" w:rsidRPr="005C7D75">
        <w:rPr>
          <w:rFonts w:cs="Arial"/>
          <w:color w:val="auto"/>
          <w:sz w:val="24"/>
          <w:szCs w:val="24"/>
        </w:rPr>
        <w:t>150</w:t>
      </w:r>
    </w:p>
    <w:p w14:paraId="45C90161" w14:textId="45AF9D7C" w:rsidR="009C271E" w:rsidRPr="005133FA" w:rsidRDefault="009C271E" w:rsidP="009C271E">
      <w:pPr>
        <w:spacing w:after="0"/>
        <w:rPr>
          <w:rFonts w:asciiTheme="majorHAnsi" w:hAnsiTheme="majorHAnsi" w:cs="Arial"/>
          <w:color w:val="auto"/>
          <w:sz w:val="24"/>
          <w:szCs w:val="24"/>
        </w:rPr>
      </w:pPr>
      <w:r w:rsidRPr="005133FA">
        <w:rPr>
          <w:rFonts w:asciiTheme="majorHAnsi" w:hAnsiTheme="majorHAnsi" w:cs="Arial"/>
          <w:color w:val="auto"/>
          <w:sz w:val="24"/>
          <w:szCs w:val="24"/>
        </w:rPr>
        <w:t xml:space="preserve">Številka </w:t>
      </w:r>
      <w:r w:rsidR="00412E6E">
        <w:rPr>
          <w:rFonts w:asciiTheme="majorHAnsi" w:hAnsiTheme="majorHAnsi" w:cs="Arial"/>
          <w:color w:val="auto"/>
          <w:sz w:val="24"/>
          <w:szCs w:val="24"/>
        </w:rPr>
        <w:t>ponudbe</w:t>
      </w:r>
      <w:r w:rsidRPr="005133FA">
        <w:rPr>
          <w:rFonts w:asciiTheme="majorHAnsi" w:hAnsiTheme="majorHAnsi" w:cs="Arial"/>
          <w:color w:val="auto"/>
          <w:sz w:val="24"/>
          <w:szCs w:val="24"/>
        </w:rPr>
        <w:t>:________________</w:t>
      </w:r>
    </w:p>
    <w:p w14:paraId="4B46CC84" w14:textId="77777777" w:rsidR="009C271E" w:rsidRPr="005133FA" w:rsidRDefault="009C271E" w:rsidP="009C271E">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7620BB77" w14:textId="77777777" w:rsidR="009C271E" w:rsidRDefault="009C271E" w:rsidP="009C271E">
      <w:pPr>
        <w:tabs>
          <w:tab w:val="right" w:pos="2556"/>
          <w:tab w:val="right" w:pos="9017"/>
        </w:tabs>
        <w:spacing w:after="0"/>
        <w:rPr>
          <w:rFonts w:asciiTheme="majorHAnsi" w:hAnsiTheme="majorHAnsi" w:cs="Arial"/>
          <w:b/>
          <w:color w:val="auto"/>
          <w:sz w:val="16"/>
          <w:szCs w:val="16"/>
        </w:rPr>
      </w:pPr>
    </w:p>
    <w:p w14:paraId="60C4CA6D" w14:textId="78EA9282" w:rsidR="009C271E" w:rsidRPr="005133FA" w:rsidRDefault="00F23661" w:rsidP="009C271E">
      <w:pPr>
        <w:tabs>
          <w:tab w:val="right" w:pos="2556"/>
          <w:tab w:val="right" w:pos="9017"/>
        </w:tabs>
        <w:spacing w:after="0"/>
        <w:rPr>
          <w:rFonts w:asciiTheme="majorHAnsi" w:hAnsiTheme="majorHAnsi" w:cs="Arial"/>
          <w:b/>
          <w:color w:val="auto"/>
          <w:sz w:val="24"/>
          <w:szCs w:val="24"/>
        </w:rPr>
      </w:pPr>
      <w:r>
        <w:rPr>
          <w:rFonts w:asciiTheme="majorHAnsi" w:hAnsiTheme="majorHAnsi" w:cs="Arial"/>
          <w:b/>
          <w:color w:val="auto"/>
          <w:sz w:val="24"/>
          <w:szCs w:val="24"/>
        </w:rPr>
        <w:t>PONUDNIK</w:t>
      </w:r>
      <w:r w:rsidR="009C271E" w:rsidRPr="005133FA">
        <w:rPr>
          <w:rFonts w:asciiTheme="majorHAnsi" w:hAnsiTheme="majorHAnsi" w:cs="Arial"/>
          <w:b/>
          <w:color w:val="auto"/>
          <w:sz w:val="24"/>
          <w:szCs w:val="24"/>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9C271E" w:rsidRPr="005133FA" w14:paraId="05184409"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8969DB9"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452DB226" w14:textId="77777777" w:rsidR="009C271E" w:rsidRPr="005133FA" w:rsidRDefault="009C271E" w:rsidP="001D2A32">
            <w:pPr>
              <w:spacing w:after="0"/>
              <w:rPr>
                <w:rFonts w:asciiTheme="majorHAnsi" w:hAnsiTheme="majorHAnsi" w:cs="Arial"/>
                <w:b/>
                <w:color w:val="auto"/>
                <w:sz w:val="24"/>
                <w:szCs w:val="24"/>
              </w:rPr>
            </w:pPr>
          </w:p>
        </w:tc>
      </w:tr>
      <w:tr w:rsidR="009C271E" w:rsidRPr="005133FA" w14:paraId="45CA56C1"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0EF6B3C9"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295BE76F" w14:textId="77777777" w:rsidR="009C271E" w:rsidRPr="005133FA" w:rsidRDefault="009C271E" w:rsidP="001D2A32">
            <w:pPr>
              <w:spacing w:after="0"/>
              <w:rPr>
                <w:rFonts w:asciiTheme="majorHAnsi" w:hAnsiTheme="majorHAnsi" w:cs="Arial"/>
                <w:color w:val="auto"/>
                <w:sz w:val="24"/>
                <w:szCs w:val="24"/>
              </w:rPr>
            </w:pPr>
          </w:p>
        </w:tc>
      </w:tr>
      <w:tr w:rsidR="009C271E" w:rsidRPr="005133FA" w14:paraId="010F732B"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E6F0440"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0402F8CD" w14:textId="77777777" w:rsidR="009C271E" w:rsidRPr="005133FA" w:rsidRDefault="009C271E" w:rsidP="001D2A32">
            <w:pPr>
              <w:spacing w:after="0"/>
              <w:rPr>
                <w:rFonts w:asciiTheme="majorHAnsi" w:hAnsiTheme="majorHAnsi" w:cs="Arial"/>
                <w:color w:val="auto"/>
                <w:sz w:val="24"/>
                <w:szCs w:val="24"/>
              </w:rPr>
            </w:pPr>
          </w:p>
        </w:tc>
      </w:tr>
      <w:tr w:rsidR="009C271E" w:rsidRPr="005133FA" w14:paraId="3D138564" w14:textId="77777777" w:rsidTr="00F2366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8C1EFEB" w14:textId="77777777" w:rsidR="009C271E" w:rsidRPr="005133FA" w:rsidRDefault="009C271E" w:rsidP="001D2A32">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531DE629" w14:textId="77777777" w:rsidR="009C271E" w:rsidRPr="005133FA" w:rsidRDefault="009C271E" w:rsidP="001D2A32">
            <w:pPr>
              <w:spacing w:after="0"/>
              <w:rPr>
                <w:rFonts w:asciiTheme="majorHAnsi" w:hAnsiTheme="majorHAnsi" w:cs="Arial"/>
                <w:color w:val="auto"/>
                <w:sz w:val="24"/>
                <w:szCs w:val="24"/>
              </w:rPr>
            </w:pPr>
          </w:p>
        </w:tc>
      </w:tr>
    </w:tbl>
    <w:p w14:paraId="30F126A5" w14:textId="77777777" w:rsidR="009C271E" w:rsidRDefault="009C271E" w:rsidP="009C271E">
      <w:pPr>
        <w:suppressAutoHyphens/>
        <w:autoSpaceDN w:val="0"/>
        <w:spacing w:after="0"/>
        <w:ind w:right="6"/>
        <w:jc w:val="both"/>
        <w:textAlignment w:val="baseline"/>
        <w:rPr>
          <w:rFonts w:asciiTheme="majorHAnsi" w:hAnsiTheme="majorHAnsi" w:cs="Arial"/>
          <w:i/>
          <w:color w:val="auto"/>
          <w:kern w:val="3"/>
          <w:lang w:eastAsia="zh-CN"/>
        </w:rPr>
      </w:pPr>
    </w:p>
    <w:p w14:paraId="2E644F33" w14:textId="77777777" w:rsidR="009C271E" w:rsidRPr="00AA6EE6" w:rsidRDefault="009C271E" w:rsidP="009C271E">
      <w:pPr>
        <w:tabs>
          <w:tab w:val="right" w:pos="2556"/>
          <w:tab w:val="right" w:pos="9017"/>
        </w:tabs>
        <w:spacing w:after="0"/>
        <w:rPr>
          <w:rFonts w:cs="Arial"/>
          <w:b/>
          <w:sz w:val="20"/>
          <w:szCs w:val="20"/>
          <w:u w:val="single"/>
        </w:rPr>
      </w:pPr>
    </w:p>
    <w:p w14:paraId="593F2766" w14:textId="725C5A25" w:rsidR="009C271E" w:rsidRPr="0040441E" w:rsidRDefault="009C271E" w:rsidP="007B1239">
      <w:pPr>
        <w:numPr>
          <w:ilvl w:val="0"/>
          <w:numId w:val="37"/>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 xml:space="preserve">PREDMET </w:t>
      </w:r>
      <w:r w:rsidR="004E4846">
        <w:rPr>
          <w:rFonts w:asciiTheme="majorHAnsi" w:hAnsiTheme="majorHAnsi" w:cs="Arial"/>
          <w:b/>
          <w:sz w:val="24"/>
          <w:szCs w:val="24"/>
        </w:rPr>
        <w:t>PONUDBE IN PONUDBENA CENA</w:t>
      </w:r>
    </w:p>
    <w:p w14:paraId="5E7D97BB" w14:textId="77777777" w:rsidR="004E4846" w:rsidRDefault="004E4846" w:rsidP="0040441E">
      <w:pPr>
        <w:spacing w:after="0"/>
        <w:jc w:val="both"/>
        <w:rPr>
          <w:rFonts w:cs="Arial"/>
          <w:bCs/>
          <w:color w:val="auto"/>
          <w:sz w:val="24"/>
          <w:szCs w:val="24"/>
        </w:rPr>
      </w:pPr>
    </w:p>
    <w:p w14:paraId="7B4D7D7E" w14:textId="4834C42E" w:rsidR="009449BD" w:rsidRDefault="0040441E" w:rsidP="0040441E">
      <w:pPr>
        <w:spacing w:after="0"/>
        <w:jc w:val="both"/>
        <w:rPr>
          <w:rFonts w:cs="Arial"/>
          <w:bCs/>
          <w:color w:val="auto"/>
          <w:sz w:val="24"/>
          <w:szCs w:val="24"/>
        </w:rPr>
      </w:pPr>
      <w:r w:rsidRPr="0040441E">
        <w:rPr>
          <w:rFonts w:cs="Arial"/>
          <w:bCs/>
          <w:color w:val="auto"/>
          <w:sz w:val="24"/>
          <w:szCs w:val="24"/>
        </w:rPr>
        <w:t>Predmet ponudbe</w:t>
      </w:r>
      <w:r w:rsidR="009449BD">
        <w:rPr>
          <w:rFonts w:cs="Arial"/>
          <w:bCs/>
          <w:color w:val="auto"/>
          <w:sz w:val="24"/>
          <w:szCs w:val="24"/>
        </w:rPr>
        <w:t xml:space="preserve">: </w:t>
      </w:r>
    </w:p>
    <w:tbl>
      <w:tblPr>
        <w:tblStyle w:val="Tabelamrea"/>
        <w:tblW w:w="9045" w:type="dxa"/>
        <w:tblInd w:w="137" w:type="dxa"/>
        <w:tblLook w:val="04A0" w:firstRow="1" w:lastRow="0" w:firstColumn="1" w:lastColumn="0" w:noHBand="0" w:noVBand="1"/>
      </w:tblPr>
      <w:tblGrid>
        <w:gridCol w:w="567"/>
        <w:gridCol w:w="5103"/>
        <w:gridCol w:w="3375"/>
      </w:tblGrid>
      <w:tr w:rsidR="009352A3" w:rsidRPr="007B76A4" w14:paraId="5793EFDB" w14:textId="77777777" w:rsidTr="009352A3">
        <w:trPr>
          <w:cantSplit/>
          <w:trHeight w:val="676"/>
        </w:trPr>
        <w:tc>
          <w:tcPr>
            <w:tcW w:w="5670" w:type="dxa"/>
            <w:gridSpan w:val="2"/>
            <w:vAlign w:val="center"/>
          </w:tcPr>
          <w:p w14:paraId="375F923B" w14:textId="2886B38D" w:rsidR="009352A3" w:rsidRPr="007B76A4" w:rsidRDefault="009352A3" w:rsidP="009352A3">
            <w:pPr>
              <w:spacing w:after="0"/>
              <w:rPr>
                <w:rFonts w:cs="Arial"/>
                <w:b/>
                <w:bCs/>
                <w:color w:val="auto"/>
                <w:sz w:val="24"/>
                <w:szCs w:val="24"/>
              </w:rPr>
            </w:pPr>
            <w:r>
              <w:rPr>
                <w:rFonts w:cs="Arial"/>
                <w:b/>
                <w:bCs/>
                <w:color w:val="auto"/>
                <w:sz w:val="24"/>
                <w:szCs w:val="24"/>
              </w:rPr>
              <w:t>Sklop</w:t>
            </w:r>
          </w:p>
        </w:tc>
        <w:tc>
          <w:tcPr>
            <w:tcW w:w="3375" w:type="dxa"/>
            <w:vAlign w:val="center"/>
          </w:tcPr>
          <w:p w14:paraId="6879C589" w14:textId="75457BA2" w:rsidR="009352A3" w:rsidRDefault="009352A3" w:rsidP="00FF2C86">
            <w:pPr>
              <w:spacing w:after="0"/>
              <w:jc w:val="center"/>
              <w:rPr>
                <w:rFonts w:cs="Arial"/>
                <w:b/>
                <w:bCs/>
                <w:color w:val="auto"/>
                <w:sz w:val="24"/>
                <w:szCs w:val="24"/>
              </w:rPr>
            </w:pPr>
            <w:r>
              <w:rPr>
                <w:rFonts w:cs="Arial"/>
                <w:b/>
                <w:bCs/>
                <w:color w:val="auto"/>
                <w:sz w:val="24"/>
                <w:szCs w:val="24"/>
              </w:rPr>
              <w:t>Skupna letna premija</w:t>
            </w:r>
            <w:r w:rsidRPr="007B76A4">
              <w:rPr>
                <w:rFonts w:cs="Arial"/>
                <w:b/>
                <w:bCs/>
                <w:color w:val="auto"/>
                <w:sz w:val="24"/>
                <w:szCs w:val="24"/>
              </w:rPr>
              <w:t xml:space="preserve"> </w:t>
            </w:r>
          </w:p>
          <w:p w14:paraId="229C0C63" w14:textId="77777777" w:rsidR="009352A3" w:rsidRPr="007B76A4" w:rsidRDefault="009352A3" w:rsidP="00FF2C86">
            <w:pPr>
              <w:spacing w:after="0"/>
              <w:jc w:val="center"/>
              <w:rPr>
                <w:rFonts w:cs="Arial"/>
                <w:b/>
                <w:bCs/>
                <w:color w:val="auto"/>
                <w:sz w:val="24"/>
                <w:szCs w:val="24"/>
              </w:rPr>
            </w:pPr>
            <w:r w:rsidRPr="007B76A4">
              <w:rPr>
                <w:rFonts w:cs="Arial"/>
                <w:b/>
                <w:bCs/>
                <w:color w:val="auto"/>
                <w:sz w:val="24"/>
                <w:szCs w:val="24"/>
              </w:rPr>
              <w:t xml:space="preserve">(brez </w:t>
            </w:r>
            <w:r>
              <w:rPr>
                <w:rFonts w:cs="Arial"/>
                <w:b/>
                <w:bCs/>
                <w:color w:val="auto"/>
                <w:sz w:val="24"/>
                <w:szCs w:val="24"/>
              </w:rPr>
              <w:t>DPZP)</w:t>
            </w:r>
          </w:p>
        </w:tc>
      </w:tr>
      <w:tr w:rsidR="009352A3" w:rsidRPr="007B76A4" w14:paraId="3958073E" w14:textId="77777777" w:rsidTr="009352A3">
        <w:trPr>
          <w:trHeight w:val="436"/>
        </w:trPr>
        <w:tc>
          <w:tcPr>
            <w:tcW w:w="567" w:type="dxa"/>
            <w:vAlign w:val="center"/>
          </w:tcPr>
          <w:p w14:paraId="61657FBF" w14:textId="77777777" w:rsidR="009352A3" w:rsidRPr="008E0A28" w:rsidRDefault="009352A3" w:rsidP="00FF2C86">
            <w:pPr>
              <w:spacing w:after="0"/>
              <w:jc w:val="center"/>
              <w:rPr>
                <w:rFonts w:cs="Arial"/>
                <w:bCs/>
                <w:color w:val="4F81BD" w:themeColor="accent1"/>
                <w:sz w:val="24"/>
                <w:szCs w:val="24"/>
              </w:rPr>
            </w:pPr>
            <w:r w:rsidRPr="008E0A28">
              <w:rPr>
                <w:rFonts w:cs="Arial"/>
                <w:bCs/>
                <w:color w:val="4F81BD" w:themeColor="accent1"/>
                <w:sz w:val="24"/>
                <w:szCs w:val="24"/>
              </w:rPr>
              <w:t>1</w:t>
            </w:r>
          </w:p>
        </w:tc>
        <w:tc>
          <w:tcPr>
            <w:tcW w:w="5103" w:type="dxa"/>
            <w:vAlign w:val="center"/>
          </w:tcPr>
          <w:p w14:paraId="0DE29E67" w14:textId="75BD817B" w:rsidR="009352A3" w:rsidRPr="009352A3" w:rsidRDefault="009352A3" w:rsidP="009352A3">
            <w:pPr>
              <w:spacing w:after="0"/>
              <w:jc w:val="both"/>
              <w:rPr>
                <w:rFonts w:cs="Arial"/>
                <w:color w:val="auto"/>
                <w:sz w:val="24"/>
                <w:szCs w:val="24"/>
                <w:lang w:eastAsia="zh-CN"/>
              </w:rPr>
            </w:pPr>
            <w:r w:rsidRPr="009352A3">
              <w:rPr>
                <w:rFonts w:cs="Arial"/>
                <w:color w:val="auto"/>
                <w:sz w:val="24"/>
                <w:szCs w:val="24"/>
                <w:lang w:eastAsia="zh-CN"/>
              </w:rPr>
              <w:t>Premoženjsko zavarovanje in zavarovanje odgovornosti, št. naročila 403/23-148</w:t>
            </w:r>
          </w:p>
        </w:tc>
        <w:tc>
          <w:tcPr>
            <w:tcW w:w="3375" w:type="dxa"/>
            <w:vAlign w:val="center"/>
          </w:tcPr>
          <w:p w14:paraId="49E38AFE" w14:textId="46EA913B" w:rsidR="009352A3" w:rsidRDefault="009352A3" w:rsidP="009352A3">
            <w:pPr>
              <w:spacing w:after="0"/>
              <w:jc w:val="right"/>
              <w:rPr>
                <w:rFonts w:cs="Arial"/>
                <w:color w:val="auto"/>
                <w:sz w:val="24"/>
                <w:szCs w:val="24"/>
                <w:lang w:eastAsia="zh-CN"/>
              </w:rPr>
            </w:pPr>
            <w:r w:rsidRPr="008F04F6">
              <w:rPr>
                <w:rFonts w:cs="Arial"/>
                <w:color w:val="auto"/>
                <w:sz w:val="24"/>
                <w:szCs w:val="24"/>
                <w:lang w:eastAsia="zh-CN"/>
              </w:rPr>
              <w:t>EUR</w:t>
            </w:r>
          </w:p>
        </w:tc>
      </w:tr>
      <w:tr w:rsidR="009352A3" w:rsidRPr="007B76A4" w14:paraId="51087140" w14:textId="77777777" w:rsidTr="009352A3">
        <w:trPr>
          <w:trHeight w:val="392"/>
        </w:trPr>
        <w:tc>
          <w:tcPr>
            <w:tcW w:w="567" w:type="dxa"/>
            <w:vAlign w:val="center"/>
          </w:tcPr>
          <w:p w14:paraId="32B14389" w14:textId="4C1DCF14" w:rsidR="009352A3" w:rsidRPr="008E0A28" w:rsidRDefault="009352A3" w:rsidP="00FF2C86">
            <w:pPr>
              <w:spacing w:after="0"/>
              <w:jc w:val="center"/>
              <w:rPr>
                <w:rFonts w:cs="Arial"/>
                <w:bCs/>
                <w:color w:val="4F81BD" w:themeColor="accent1"/>
                <w:sz w:val="24"/>
                <w:szCs w:val="24"/>
              </w:rPr>
            </w:pPr>
            <w:r w:rsidRPr="008E0A28">
              <w:rPr>
                <w:rFonts w:cs="Arial"/>
                <w:bCs/>
                <w:color w:val="4F81BD" w:themeColor="accent1"/>
                <w:sz w:val="24"/>
                <w:szCs w:val="24"/>
              </w:rPr>
              <w:t>2</w:t>
            </w:r>
          </w:p>
        </w:tc>
        <w:tc>
          <w:tcPr>
            <w:tcW w:w="5103" w:type="dxa"/>
            <w:vAlign w:val="center"/>
          </w:tcPr>
          <w:p w14:paraId="74E4FDAA" w14:textId="77777777" w:rsidR="009352A3" w:rsidRDefault="009352A3" w:rsidP="009352A3">
            <w:pPr>
              <w:spacing w:after="0"/>
              <w:rPr>
                <w:rFonts w:cs="Arial"/>
                <w:color w:val="auto"/>
                <w:sz w:val="24"/>
                <w:szCs w:val="24"/>
                <w:lang w:eastAsia="zh-CN"/>
              </w:rPr>
            </w:pPr>
            <w:r w:rsidRPr="005C7D75">
              <w:rPr>
                <w:rFonts w:cs="Arial"/>
                <w:color w:val="auto"/>
                <w:sz w:val="24"/>
                <w:szCs w:val="24"/>
                <w:lang w:eastAsia="zh-CN"/>
              </w:rPr>
              <w:t xml:space="preserve">Avtomobilsko zavarovanje, </w:t>
            </w:r>
          </w:p>
          <w:p w14:paraId="5578A161" w14:textId="5B20006F" w:rsidR="009352A3" w:rsidRPr="005C7D75" w:rsidRDefault="009352A3" w:rsidP="009352A3">
            <w:pPr>
              <w:spacing w:after="0"/>
              <w:rPr>
                <w:rFonts w:cs="Arial"/>
                <w:color w:val="auto"/>
                <w:sz w:val="24"/>
                <w:szCs w:val="24"/>
                <w:lang w:eastAsia="zh-CN"/>
              </w:rPr>
            </w:pPr>
            <w:r w:rsidRPr="005C7D75">
              <w:rPr>
                <w:rFonts w:cs="Arial"/>
                <w:color w:val="auto"/>
                <w:sz w:val="24"/>
                <w:szCs w:val="24"/>
                <w:lang w:eastAsia="zh-CN"/>
              </w:rPr>
              <w:t>št. naročila 403/23-149</w:t>
            </w:r>
          </w:p>
        </w:tc>
        <w:tc>
          <w:tcPr>
            <w:tcW w:w="3375" w:type="dxa"/>
            <w:vAlign w:val="center"/>
          </w:tcPr>
          <w:p w14:paraId="0FD3F270" w14:textId="58BA21FD" w:rsidR="009352A3" w:rsidRPr="008F04F6" w:rsidRDefault="009352A3" w:rsidP="00FF2C86">
            <w:pPr>
              <w:spacing w:after="0"/>
              <w:jc w:val="right"/>
              <w:rPr>
                <w:rFonts w:cs="Arial"/>
                <w:color w:val="auto"/>
                <w:sz w:val="24"/>
                <w:szCs w:val="24"/>
                <w:lang w:eastAsia="zh-CN"/>
              </w:rPr>
            </w:pPr>
            <w:r>
              <w:rPr>
                <w:rFonts w:cs="Arial"/>
                <w:color w:val="auto"/>
                <w:sz w:val="24"/>
                <w:szCs w:val="24"/>
                <w:lang w:eastAsia="zh-CN"/>
              </w:rPr>
              <w:t>EUR</w:t>
            </w:r>
          </w:p>
        </w:tc>
      </w:tr>
      <w:tr w:rsidR="009352A3" w:rsidRPr="007B76A4" w14:paraId="795F3A00" w14:textId="77777777" w:rsidTr="009352A3">
        <w:trPr>
          <w:trHeight w:val="392"/>
        </w:trPr>
        <w:tc>
          <w:tcPr>
            <w:tcW w:w="567" w:type="dxa"/>
            <w:vAlign w:val="center"/>
          </w:tcPr>
          <w:p w14:paraId="011AAE9E" w14:textId="0C529B25" w:rsidR="009352A3" w:rsidRPr="008E0A28" w:rsidRDefault="009352A3" w:rsidP="00FF2C86">
            <w:pPr>
              <w:spacing w:after="0"/>
              <w:jc w:val="center"/>
              <w:rPr>
                <w:rFonts w:cs="Arial"/>
                <w:bCs/>
                <w:color w:val="4F81BD" w:themeColor="accent1"/>
                <w:sz w:val="24"/>
                <w:szCs w:val="24"/>
              </w:rPr>
            </w:pPr>
            <w:r>
              <w:rPr>
                <w:rFonts w:cs="Arial"/>
                <w:bCs/>
                <w:color w:val="4F81BD" w:themeColor="accent1"/>
                <w:sz w:val="24"/>
                <w:szCs w:val="24"/>
              </w:rPr>
              <w:t>3</w:t>
            </w:r>
          </w:p>
        </w:tc>
        <w:tc>
          <w:tcPr>
            <w:tcW w:w="5103" w:type="dxa"/>
            <w:vAlign w:val="center"/>
          </w:tcPr>
          <w:p w14:paraId="431AF79F" w14:textId="77777777" w:rsidR="009352A3" w:rsidRDefault="009352A3" w:rsidP="009352A3">
            <w:pPr>
              <w:spacing w:after="0"/>
              <w:rPr>
                <w:rFonts w:cs="Arial"/>
                <w:color w:val="auto"/>
                <w:sz w:val="24"/>
                <w:szCs w:val="24"/>
                <w:lang w:eastAsia="zh-CN"/>
              </w:rPr>
            </w:pPr>
            <w:r w:rsidRPr="005C7D75">
              <w:rPr>
                <w:rFonts w:cs="Arial"/>
                <w:color w:val="auto"/>
                <w:sz w:val="24"/>
                <w:szCs w:val="24"/>
                <w:lang w:eastAsia="zh-CN"/>
              </w:rPr>
              <w:t>Kolektivno nezgodno zavarovanje</w:t>
            </w:r>
            <w:r>
              <w:rPr>
                <w:rFonts w:cs="Arial"/>
                <w:color w:val="auto"/>
                <w:sz w:val="24"/>
                <w:szCs w:val="24"/>
                <w:lang w:eastAsia="zh-CN"/>
              </w:rPr>
              <w:t xml:space="preserve">, </w:t>
            </w:r>
          </w:p>
          <w:p w14:paraId="77A995BF" w14:textId="47BA8F80" w:rsidR="009352A3" w:rsidRPr="007B76A4" w:rsidRDefault="009352A3" w:rsidP="009352A3">
            <w:pPr>
              <w:spacing w:after="0"/>
              <w:rPr>
                <w:rFonts w:cs="Arial"/>
                <w:bCs/>
                <w:color w:val="auto"/>
                <w:sz w:val="24"/>
                <w:szCs w:val="24"/>
              </w:rPr>
            </w:pPr>
            <w:r w:rsidRPr="005C7D75">
              <w:rPr>
                <w:rFonts w:cs="Arial"/>
                <w:color w:val="auto"/>
                <w:sz w:val="24"/>
                <w:szCs w:val="24"/>
                <w:lang w:eastAsia="zh-CN"/>
              </w:rPr>
              <w:t>št. naročila 403/23-150</w:t>
            </w:r>
          </w:p>
        </w:tc>
        <w:tc>
          <w:tcPr>
            <w:tcW w:w="3375" w:type="dxa"/>
            <w:vAlign w:val="center"/>
          </w:tcPr>
          <w:p w14:paraId="3FE2C2FD" w14:textId="1911F91B" w:rsidR="009352A3" w:rsidRDefault="009352A3" w:rsidP="009352A3">
            <w:pPr>
              <w:spacing w:after="0"/>
              <w:jc w:val="right"/>
              <w:rPr>
                <w:rFonts w:cs="Arial"/>
                <w:color w:val="auto"/>
                <w:sz w:val="24"/>
                <w:szCs w:val="24"/>
                <w:lang w:eastAsia="zh-CN"/>
              </w:rPr>
            </w:pPr>
            <w:r w:rsidRPr="008F04F6">
              <w:rPr>
                <w:rFonts w:cs="Arial"/>
                <w:color w:val="auto"/>
                <w:sz w:val="24"/>
                <w:szCs w:val="24"/>
                <w:lang w:eastAsia="zh-CN"/>
              </w:rPr>
              <w:t>EUR</w:t>
            </w:r>
          </w:p>
        </w:tc>
      </w:tr>
    </w:tbl>
    <w:p w14:paraId="58CA6DD6" w14:textId="77777777" w:rsidR="00424C5C" w:rsidRDefault="00424C5C">
      <w:pPr>
        <w:spacing w:after="0"/>
        <w:jc w:val="both"/>
        <w:rPr>
          <w:rFonts w:cs="Arial"/>
          <w:bCs/>
          <w:i/>
          <w:color w:val="auto"/>
          <w:sz w:val="21"/>
          <w:szCs w:val="21"/>
        </w:rPr>
      </w:pPr>
    </w:p>
    <w:p w14:paraId="2FD26CF6" w14:textId="77777777" w:rsidR="009352A3" w:rsidRPr="007B76A4" w:rsidRDefault="009352A3">
      <w:pPr>
        <w:spacing w:after="0"/>
        <w:jc w:val="both"/>
        <w:rPr>
          <w:rFonts w:cs="Arial"/>
          <w:bCs/>
          <w:i/>
          <w:color w:val="auto"/>
          <w:sz w:val="21"/>
          <w:szCs w:val="21"/>
        </w:rPr>
      </w:pPr>
    </w:p>
    <w:p w14:paraId="0FA03C1E" w14:textId="7843C5AD" w:rsidR="009C271E" w:rsidRPr="005133FA" w:rsidRDefault="009C271E" w:rsidP="007B1239">
      <w:pPr>
        <w:numPr>
          <w:ilvl w:val="0"/>
          <w:numId w:val="37"/>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OPCIJE IN PONUDBENI POGOJI</w:t>
      </w:r>
    </w:p>
    <w:p w14:paraId="2FF65118" w14:textId="262A16D4" w:rsidR="0040441E" w:rsidRPr="0040441E" w:rsidRDefault="00F9649B" w:rsidP="0040441E">
      <w:pPr>
        <w:spacing w:after="0" w:line="240" w:lineRule="auto"/>
        <w:jc w:val="both"/>
        <w:rPr>
          <w:rFonts w:asciiTheme="majorHAnsi" w:hAnsiTheme="majorHAnsi" w:cs="Arial"/>
          <w:color w:val="auto"/>
          <w:kern w:val="3"/>
          <w:sz w:val="24"/>
          <w:szCs w:val="24"/>
          <w:u w:val="single"/>
          <w:lang w:eastAsia="zh-CN"/>
        </w:rPr>
      </w:pPr>
      <w:r>
        <w:rPr>
          <w:rFonts w:asciiTheme="majorHAnsi" w:hAnsiTheme="majorHAnsi" w:cs="Arial"/>
          <w:color w:val="auto"/>
          <w:kern w:val="3"/>
          <w:sz w:val="24"/>
          <w:szCs w:val="24"/>
          <w:lang w:eastAsia="zh-CN"/>
        </w:rPr>
        <w:t>Ta ponudba velja najmanj do 31</w:t>
      </w:r>
      <w:r w:rsidR="0040441E" w:rsidRPr="0040441E">
        <w:rPr>
          <w:rFonts w:asciiTheme="majorHAnsi" w:hAnsiTheme="majorHAnsi" w:cs="Arial"/>
          <w:color w:val="auto"/>
          <w:kern w:val="3"/>
          <w:sz w:val="24"/>
          <w:szCs w:val="24"/>
          <w:lang w:eastAsia="zh-CN"/>
        </w:rPr>
        <w:t xml:space="preserve">. </w:t>
      </w:r>
      <w:r w:rsidR="00173A68">
        <w:rPr>
          <w:rFonts w:asciiTheme="majorHAnsi" w:hAnsiTheme="majorHAnsi" w:cs="Arial"/>
          <w:color w:val="auto"/>
          <w:kern w:val="3"/>
          <w:sz w:val="24"/>
          <w:szCs w:val="24"/>
          <w:lang w:eastAsia="zh-CN"/>
        </w:rPr>
        <w:t>1</w:t>
      </w:r>
      <w:r w:rsidR="0040441E" w:rsidRPr="0040441E">
        <w:rPr>
          <w:rFonts w:asciiTheme="majorHAnsi" w:hAnsiTheme="majorHAnsi" w:cs="Arial"/>
          <w:color w:val="auto"/>
          <w:kern w:val="3"/>
          <w:sz w:val="24"/>
          <w:szCs w:val="24"/>
          <w:lang w:eastAsia="zh-CN"/>
        </w:rPr>
        <w:t>. 202</w:t>
      </w:r>
      <w:r w:rsidR="00173A68">
        <w:rPr>
          <w:rFonts w:asciiTheme="majorHAnsi" w:hAnsiTheme="majorHAnsi" w:cs="Arial"/>
          <w:color w:val="auto"/>
          <w:kern w:val="3"/>
          <w:sz w:val="24"/>
          <w:szCs w:val="24"/>
          <w:lang w:eastAsia="zh-CN"/>
        </w:rPr>
        <w:t>4</w:t>
      </w:r>
      <w:r w:rsidR="0040441E" w:rsidRPr="0040441E">
        <w:rPr>
          <w:rFonts w:asciiTheme="majorHAnsi" w:hAnsiTheme="majorHAnsi" w:cs="Arial"/>
          <w:color w:val="auto"/>
          <w:kern w:val="3"/>
          <w:sz w:val="24"/>
          <w:szCs w:val="24"/>
          <w:lang w:eastAsia="zh-CN"/>
        </w:rPr>
        <w:t>.</w:t>
      </w:r>
    </w:p>
    <w:p w14:paraId="1791D957" w14:textId="77777777" w:rsidR="0040441E" w:rsidRPr="0040441E" w:rsidRDefault="0040441E" w:rsidP="0040441E">
      <w:pPr>
        <w:pStyle w:val="Odstavekseznama"/>
        <w:spacing w:after="0" w:line="240" w:lineRule="auto"/>
        <w:ind w:left="360"/>
        <w:rPr>
          <w:rFonts w:cs="Arial"/>
          <w:b/>
          <w:color w:val="auto"/>
          <w:sz w:val="24"/>
          <w:szCs w:val="24"/>
        </w:rPr>
      </w:pPr>
    </w:p>
    <w:p w14:paraId="3046C064" w14:textId="625005A3" w:rsidR="0040441E" w:rsidRPr="0040441E" w:rsidRDefault="0040441E" w:rsidP="0040441E">
      <w:pPr>
        <w:spacing w:after="0"/>
        <w:jc w:val="both"/>
        <w:rPr>
          <w:rFonts w:cs="Arial"/>
          <w:color w:val="auto"/>
          <w:kern w:val="3"/>
          <w:sz w:val="24"/>
          <w:szCs w:val="24"/>
          <w:lang w:eastAsia="zh-CN"/>
        </w:rPr>
      </w:pPr>
      <w:r w:rsidRPr="002B79FF">
        <w:rPr>
          <w:rFonts w:cs="Arial"/>
          <w:color w:val="auto"/>
          <w:kern w:val="3"/>
          <w:sz w:val="24"/>
          <w:szCs w:val="24"/>
          <w:lang w:eastAsia="zh-CN"/>
        </w:rPr>
        <w:t xml:space="preserve">V </w:t>
      </w:r>
      <w:r w:rsidR="0002244D" w:rsidRPr="002B79FF">
        <w:rPr>
          <w:rFonts w:cs="Arial"/>
          <w:color w:val="auto"/>
          <w:kern w:val="3"/>
          <w:sz w:val="24"/>
          <w:szCs w:val="24"/>
          <w:lang w:eastAsia="zh-CN"/>
        </w:rPr>
        <w:t>letni premiji</w:t>
      </w:r>
      <w:r w:rsidRPr="002B79FF">
        <w:rPr>
          <w:rFonts w:cs="Arial"/>
          <w:color w:val="auto"/>
          <w:kern w:val="3"/>
          <w:sz w:val="24"/>
          <w:szCs w:val="24"/>
          <w:lang w:eastAsia="zh-CN"/>
        </w:rPr>
        <w:t xml:space="preserve"> so zajeti vsi stroški ponudnika, vključno z morebitnimi stroški, ki niso navedeni v </w:t>
      </w:r>
      <w:r w:rsidR="008E45CD" w:rsidRPr="002B79FF">
        <w:rPr>
          <w:rFonts w:cs="Arial"/>
          <w:color w:val="auto"/>
          <w:kern w:val="3"/>
          <w:sz w:val="24"/>
          <w:szCs w:val="24"/>
          <w:lang w:eastAsia="zh-CN"/>
        </w:rPr>
        <w:t>razpisni dokumentaciji</w:t>
      </w:r>
      <w:r w:rsidRPr="002B79FF">
        <w:rPr>
          <w:rFonts w:cs="Arial"/>
          <w:color w:val="auto"/>
          <w:kern w:val="3"/>
          <w:sz w:val="24"/>
          <w:szCs w:val="24"/>
          <w:lang w:eastAsia="zh-CN"/>
        </w:rPr>
        <w:t>, če brez njih izvedba naročila ni mogoč</w:t>
      </w:r>
      <w:r w:rsidRPr="0020298C">
        <w:rPr>
          <w:rFonts w:cs="Arial"/>
          <w:color w:val="auto"/>
          <w:kern w:val="3"/>
          <w:sz w:val="24"/>
          <w:szCs w:val="24"/>
          <w:lang w:eastAsia="zh-CN"/>
        </w:rPr>
        <w:t xml:space="preserve">a. </w:t>
      </w:r>
      <w:r w:rsidR="00DD3765" w:rsidRPr="0020298C">
        <w:rPr>
          <w:rFonts w:cs="Arial"/>
          <w:color w:val="auto"/>
          <w:kern w:val="3"/>
          <w:sz w:val="24"/>
          <w:szCs w:val="24"/>
          <w:lang w:eastAsia="zh-CN"/>
        </w:rPr>
        <w:t>P</w:t>
      </w:r>
      <w:r w:rsidR="00577771" w:rsidRPr="0020298C">
        <w:rPr>
          <w:rFonts w:asciiTheme="majorHAnsi" w:hAnsiTheme="majorHAnsi" w:cs="Arial"/>
          <w:color w:val="auto"/>
          <w:sz w:val="24"/>
          <w:szCs w:val="24"/>
        </w:rPr>
        <w:t xml:space="preserve">remijska stopnja </w:t>
      </w:r>
      <w:r w:rsidR="002B79FF" w:rsidRPr="0020298C">
        <w:rPr>
          <w:rFonts w:asciiTheme="majorHAnsi" w:hAnsiTheme="majorHAnsi" w:cs="Arial"/>
          <w:color w:val="auto"/>
          <w:sz w:val="24"/>
          <w:szCs w:val="24"/>
        </w:rPr>
        <w:t xml:space="preserve">za sklop 1 </w:t>
      </w:r>
      <w:r w:rsidR="00577771" w:rsidRPr="0020298C">
        <w:rPr>
          <w:rFonts w:asciiTheme="majorHAnsi" w:hAnsiTheme="majorHAnsi" w:cs="Arial"/>
          <w:color w:val="auto"/>
          <w:sz w:val="24"/>
          <w:szCs w:val="24"/>
        </w:rPr>
        <w:t>je fiksna in nespremenljiva v celotnem zavarovalnem obdobju.</w:t>
      </w:r>
      <w:r w:rsidR="002B79FF" w:rsidRPr="0020298C">
        <w:rPr>
          <w:rFonts w:asciiTheme="majorHAnsi" w:hAnsiTheme="majorHAnsi" w:cs="Arial"/>
          <w:color w:val="auto"/>
          <w:sz w:val="24"/>
          <w:szCs w:val="24"/>
        </w:rPr>
        <w:t xml:space="preserve"> </w:t>
      </w:r>
      <w:r w:rsidR="00D7078A" w:rsidRPr="0020298C">
        <w:rPr>
          <w:rFonts w:cs="Arial"/>
          <w:color w:val="auto"/>
          <w:kern w:val="3"/>
          <w:sz w:val="24"/>
          <w:szCs w:val="24"/>
          <w:lang w:eastAsia="zh-CN"/>
        </w:rPr>
        <w:t>Tekom trajanja zavarovalne pogodbe za sklop 2 se sprememba cenikov zavarovalnic ne upošteva.</w:t>
      </w:r>
      <w:r w:rsidR="002B79FF" w:rsidRPr="0020298C">
        <w:rPr>
          <w:rFonts w:cs="Arial"/>
          <w:color w:val="auto"/>
          <w:kern w:val="3"/>
          <w:sz w:val="24"/>
          <w:szCs w:val="24"/>
          <w:lang w:eastAsia="zh-CN"/>
        </w:rPr>
        <w:t xml:space="preserve"> </w:t>
      </w:r>
      <w:r w:rsidR="002B79FF" w:rsidRPr="0020298C">
        <w:rPr>
          <w:rFonts w:cs="Arial"/>
          <w:color w:val="auto"/>
          <w:kern w:val="3"/>
          <w:sz w:val="24"/>
          <w:szCs w:val="24"/>
          <w:lang w:eastAsia="zh-CN"/>
        </w:rPr>
        <w:lastRenderedPageBreak/>
        <w:t>Letna premija za kolektivno nezgodno zavarovanje/osebo je fiksna in nespremenljiva v celotnem zavarovalnem obdobju.</w:t>
      </w:r>
    </w:p>
    <w:p w14:paraId="5462A937" w14:textId="77777777" w:rsidR="009C271E" w:rsidRPr="00D7078A" w:rsidRDefault="009C271E" w:rsidP="009C271E">
      <w:pPr>
        <w:spacing w:after="0" w:line="240" w:lineRule="auto"/>
        <w:rPr>
          <w:rFonts w:cs="Arial"/>
          <w:color w:val="auto"/>
          <w:kern w:val="3"/>
          <w:sz w:val="24"/>
          <w:szCs w:val="24"/>
          <w:lang w:eastAsia="zh-CN"/>
        </w:rPr>
      </w:pPr>
    </w:p>
    <w:p w14:paraId="45E52EA5" w14:textId="77777777" w:rsidR="009C271E" w:rsidRPr="00AB4862" w:rsidRDefault="009C271E" w:rsidP="007B1239">
      <w:pPr>
        <w:numPr>
          <w:ilvl w:val="0"/>
          <w:numId w:val="37"/>
        </w:numPr>
        <w:tabs>
          <w:tab w:val="right" w:pos="2556"/>
          <w:tab w:val="right" w:pos="9017"/>
        </w:tabs>
        <w:spacing w:after="0"/>
        <w:ind w:left="567" w:hanging="567"/>
        <w:rPr>
          <w:rFonts w:asciiTheme="majorHAnsi" w:hAnsiTheme="majorHAnsi" w:cs="Arial"/>
          <w:b/>
          <w:color w:val="auto"/>
          <w:sz w:val="24"/>
          <w:szCs w:val="24"/>
          <w:u w:val="single"/>
        </w:rPr>
      </w:pPr>
      <w:r w:rsidRPr="004603BE">
        <w:rPr>
          <w:rFonts w:asciiTheme="majorHAnsi" w:hAnsiTheme="majorHAnsi" w:cs="Arial"/>
          <w:b/>
          <w:sz w:val="24"/>
          <w:szCs w:val="24"/>
        </w:rPr>
        <w:t>PRILOGE</w:t>
      </w:r>
      <w:r w:rsidRPr="00AB4862">
        <w:rPr>
          <w:rFonts w:asciiTheme="majorHAnsi" w:hAnsiTheme="majorHAnsi" w:cs="Arial"/>
          <w:b/>
          <w:color w:val="auto"/>
          <w:sz w:val="24"/>
          <w:szCs w:val="24"/>
        </w:rPr>
        <w:t xml:space="preserve"> K PONUDBI</w:t>
      </w:r>
    </w:p>
    <w:p w14:paraId="0EBFF458" w14:textId="77777777" w:rsidR="00AB4862" w:rsidRPr="009352A3" w:rsidRDefault="00AB4862" w:rsidP="00D61867">
      <w:pPr>
        <w:pStyle w:val="Odstavekseznama"/>
        <w:numPr>
          <w:ilvl w:val="0"/>
          <w:numId w:val="53"/>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 xml:space="preserve">ESPD obrazec </w:t>
      </w:r>
      <w:r w:rsidRPr="009352A3">
        <w:rPr>
          <w:rFonts w:asciiTheme="majorHAnsi" w:hAnsiTheme="majorHAnsi" w:cs="Arial"/>
          <w:i/>
          <w:sz w:val="21"/>
          <w:szCs w:val="21"/>
        </w:rPr>
        <w:t>(vseh relevantnih subjektov)</w:t>
      </w:r>
    </w:p>
    <w:p w14:paraId="66D49989" w14:textId="36AADBC1" w:rsidR="002F1579" w:rsidRPr="009352A3" w:rsidRDefault="002F1579" w:rsidP="00D61867">
      <w:pPr>
        <w:pStyle w:val="Odstavekseznama"/>
        <w:numPr>
          <w:ilvl w:val="0"/>
          <w:numId w:val="53"/>
        </w:numPr>
        <w:tabs>
          <w:tab w:val="right" w:pos="2556"/>
          <w:tab w:val="right" w:pos="9017"/>
        </w:tabs>
        <w:spacing w:after="0"/>
        <w:rPr>
          <w:rFonts w:asciiTheme="majorHAnsi" w:hAnsiTheme="majorHAnsi" w:cs="Arial"/>
          <w:color w:val="auto"/>
          <w:sz w:val="24"/>
          <w:szCs w:val="24"/>
        </w:rPr>
      </w:pPr>
      <w:r w:rsidRPr="009352A3">
        <w:rPr>
          <w:rFonts w:asciiTheme="majorHAnsi" w:hAnsiTheme="majorHAnsi" w:cs="Arial"/>
          <w:color w:val="auto"/>
          <w:sz w:val="24"/>
          <w:szCs w:val="24"/>
        </w:rPr>
        <w:t>Specifikacija ponudbenega predračuna</w:t>
      </w:r>
      <w:r w:rsidR="009352A3" w:rsidRPr="009352A3">
        <w:rPr>
          <w:rFonts w:asciiTheme="majorHAnsi" w:hAnsiTheme="majorHAnsi" w:cs="Arial"/>
          <w:i/>
          <w:sz w:val="21"/>
          <w:szCs w:val="21"/>
        </w:rPr>
        <w:t xml:space="preserve"> (če ponudnik oddaja ponudbo za sklop 1 in/ali 2)</w:t>
      </w:r>
    </w:p>
    <w:p w14:paraId="3637E95F" w14:textId="1A00A626" w:rsidR="00D71FFF" w:rsidRPr="009352A3" w:rsidRDefault="00D71FFF" w:rsidP="00D61867">
      <w:pPr>
        <w:pStyle w:val="Odstavekseznama"/>
        <w:numPr>
          <w:ilvl w:val="0"/>
          <w:numId w:val="53"/>
        </w:numPr>
        <w:tabs>
          <w:tab w:val="right" w:pos="2556"/>
          <w:tab w:val="right" w:pos="9017"/>
        </w:tabs>
        <w:spacing w:after="0"/>
        <w:rPr>
          <w:rFonts w:asciiTheme="majorHAnsi" w:hAnsiTheme="majorHAnsi" w:cs="Arial"/>
          <w:color w:val="auto"/>
          <w:sz w:val="24"/>
          <w:szCs w:val="24"/>
        </w:rPr>
      </w:pPr>
      <w:r w:rsidRPr="009352A3">
        <w:rPr>
          <w:rFonts w:cs="Arial"/>
          <w:color w:val="auto"/>
          <w:sz w:val="24"/>
          <w:szCs w:val="24"/>
        </w:rPr>
        <w:t>Ponudnikovi splošni in posebni pogoji za zavarovanje</w:t>
      </w:r>
    </w:p>
    <w:p w14:paraId="1DCF82E4" w14:textId="3CDD2C3C" w:rsidR="00620F3B" w:rsidRPr="009352A3" w:rsidRDefault="00620F3B" w:rsidP="00D61867">
      <w:pPr>
        <w:pStyle w:val="Odstavekseznama"/>
        <w:numPr>
          <w:ilvl w:val="0"/>
          <w:numId w:val="53"/>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Seznam referenc</w:t>
      </w:r>
    </w:p>
    <w:p w14:paraId="750D9B73" w14:textId="77777777" w:rsidR="00AB4862" w:rsidRPr="009352A3" w:rsidRDefault="00AB4862" w:rsidP="00D61867">
      <w:pPr>
        <w:pStyle w:val="Odstavekseznama"/>
        <w:numPr>
          <w:ilvl w:val="0"/>
          <w:numId w:val="53"/>
        </w:numPr>
        <w:tabs>
          <w:tab w:val="right" w:pos="2556"/>
          <w:tab w:val="right" w:pos="9017"/>
        </w:tabs>
        <w:spacing w:after="0"/>
        <w:rPr>
          <w:rFonts w:asciiTheme="majorHAnsi" w:hAnsiTheme="majorHAnsi" w:cs="Arial"/>
          <w:sz w:val="24"/>
          <w:szCs w:val="24"/>
        </w:rPr>
      </w:pPr>
      <w:r w:rsidRPr="009352A3">
        <w:rPr>
          <w:rFonts w:asciiTheme="majorHAnsi" w:hAnsiTheme="majorHAnsi" w:cs="Arial"/>
          <w:sz w:val="24"/>
          <w:szCs w:val="24"/>
        </w:rPr>
        <w:t xml:space="preserve">Izjava podizvajalca </w:t>
      </w:r>
      <w:r w:rsidRPr="009352A3">
        <w:rPr>
          <w:rFonts w:asciiTheme="majorHAnsi" w:hAnsiTheme="majorHAnsi" w:cs="Arial"/>
          <w:i/>
          <w:color w:val="auto"/>
          <w:sz w:val="21"/>
          <w:szCs w:val="21"/>
        </w:rPr>
        <w:t>(če ga je ponudnik nominiral v svojem ESPD)</w:t>
      </w:r>
    </w:p>
    <w:p w14:paraId="428CFB26" w14:textId="77777777" w:rsidR="009C271E" w:rsidRDefault="009C271E" w:rsidP="009C271E">
      <w:pPr>
        <w:tabs>
          <w:tab w:val="right" w:pos="2556"/>
          <w:tab w:val="right" w:pos="9017"/>
        </w:tabs>
        <w:spacing w:after="0"/>
        <w:jc w:val="both"/>
        <w:rPr>
          <w:rFonts w:asciiTheme="majorHAnsi" w:hAnsiTheme="majorHAnsi" w:cs="Arial"/>
          <w:i/>
          <w:color w:val="auto"/>
          <w:sz w:val="21"/>
          <w:szCs w:val="21"/>
        </w:rPr>
      </w:pPr>
    </w:p>
    <w:p w14:paraId="217FCA57" w14:textId="77777777" w:rsidR="00403C03" w:rsidRPr="00D3475C" w:rsidRDefault="00403C03" w:rsidP="00403C03">
      <w:pPr>
        <w:spacing w:after="0"/>
        <w:rPr>
          <w:rFonts w:cs="Arial"/>
          <w:bCs/>
          <w:i/>
          <w:color w:val="auto"/>
          <w:sz w:val="24"/>
          <w:szCs w:val="24"/>
        </w:rPr>
      </w:pPr>
    </w:p>
    <w:p w14:paraId="64ECBBCA" w14:textId="7582E52C" w:rsidR="004A541A" w:rsidRPr="009C76CA" w:rsidRDefault="004A541A" w:rsidP="004A541A">
      <w:pPr>
        <w:pStyle w:val="Slog3"/>
        <w:rPr>
          <w:rStyle w:val="Neenpoudarek"/>
          <w:rFonts w:asciiTheme="majorHAnsi" w:hAnsiTheme="majorHAnsi" w:cs="Arial"/>
          <w:bCs w:val="0"/>
          <w:i/>
          <w:iCs/>
          <w:color w:val="auto"/>
        </w:rPr>
      </w:pPr>
      <w:bookmarkStart w:id="4" w:name="_Toc149294110"/>
      <w:r>
        <w:rPr>
          <w:rStyle w:val="Neenpoudarek"/>
          <w:rFonts w:asciiTheme="majorHAnsi" w:hAnsiTheme="majorHAnsi" w:cs="Arial"/>
          <w:bCs w:val="0"/>
          <w:i/>
          <w:iCs/>
          <w:color w:val="auto"/>
        </w:rPr>
        <w:lastRenderedPageBreak/>
        <w:t>Priloga B</w:t>
      </w:r>
      <w:bookmarkEnd w:id="4"/>
    </w:p>
    <w:p w14:paraId="68ED33FC" w14:textId="3F83CD32" w:rsidR="004A541A" w:rsidRPr="001669B5" w:rsidRDefault="004A541A" w:rsidP="004A541A">
      <w:pPr>
        <w:pStyle w:val="Intenzivencitat"/>
        <w:tabs>
          <w:tab w:val="center" w:pos="4535"/>
          <w:tab w:val="left" w:pos="6705"/>
        </w:tabs>
        <w:jc w:val="left"/>
      </w:pPr>
      <w:r>
        <w:tab/>
      </w:r>
      <w:bookmarkStart w:id="5" w:name="_Toc149294111"/>
      <w:r>
        <w:t>SPECIFIKACIJA PONUDBENEGA PREDRAČUNA</w:t>
      </w:r>
      <w:bookmarkEnd w:id="5"/>
      <w:r>
        <w:tab/>
      </w:r>
    </w:p>
    <w:p w14:paraId="6EF03132" w14:textId="77777777" w:rsidR="004A541A" w:rsidRDefault="004A541A" w:rsidP="004A541A">
      <w:pPr>
        <w:spacing w:after="0"/>
        <w:jc w:val="both"/>
        <w:rPr>
          <w:rFonts w:asciiTheme="majorHAnsi" w:hAnsiTheme="majorHAnsi" w:cs="Arial"/>
          <w:color w:val="auto"/>
          <w:sz w:val="24"/>
          <w:szCs w:val="24"/>
          <w:lang w:eastAsia="zh-CN"/>
        </w:rPr>
      </w:pPr>
    </w:p>
    <w:p w14:paraId="7403CD1E" w14:textId="77777777" w:rsidR="004A541A" w:rsidRPr="00A53178" w:rsidRDefault="004A541A" w:rsidP="004A541A">
      <w:pPr>
        <w:spacing w:after="0"/>
        <w:jc w:val="both"/>
        <w:rPr>
          <w:rFonts w:asciiTheme="majorHAnsi" w:hAnsiTheme="majorHAnsi" w:cs="Arial"/>
          <w:color w:val="auto"/>
          <w:sz w:val="24"/>
          <w:szCs w:val="24"/>
          <w:lang w:eastAsia="zh-CN"/>
        </w:rPr>
      </w:pPr>
      <w:r w:rsidRPr="00A53178">
        <w:rPr>
          <w:rFonts w:asciiTheme="majorHAnsi" w:hAnsiTheme="majorHAnsi" w:cs="Arial"/>
          <w:color w:val="auto"/>
          <w:sz w:val="24"/>
          <w:szCs w:val="24"/>
          <w:lang w:eastAsia="zh-CN"/>
        </w:rPr>
        <w:t>Navodilo za izpolnjevanje:</w:t>
      </w:r>
    </w:p>
    <w:p w14:paraId="50E0E751" w14:textId="5CDB25CC" w:rsidR="004A541A" w:rsidRPr="00A53178" w:rsidRDefault="004A541A" w:rsidP="004A541A">
      <w:pPr>
        <w:spacing w:after="0"/>
        <w:jc w:val="both"/>
        <w:rPr>
          <w:rFonts w:asciiTheme="majorHAnsi" w:hAnsiTheme="majorHAnsi" w:cs="Arial"/>
          <w:color w:val="auto"/>
          <w:sz w:val="24"/>
          <w:szCs w:val="24"/>
          <w:lang w:eastAsia="zh-CN"/>
        </w:rPr>
      </w:pPr>
      <w:r w:rsidRPr="00A53178">
        <w:rPr>
          <w:rFonts w:asciiTheme="majorHAnsi" w:hAnsiTheme="majorHAnsi" w:cs="Arial"/>
          <w:color w:val="auto"/>
          <w:sz w:val="24"/>
          <w:szCs w:val="24"/>
          <w:lang w:eastAsia="zh-CN"/>
        </w:rPr>
        <w:t>Ponudnik izpolni vsa rumeno</w:t>
      </w:r>
      <w:r>
        <w:rPr>
          <w:rFonts w:asciiTheme="majorHAnsi" w:hAnsiTheme="majorHAnsi" w:cs="Arial"/>
          <w:color w:val="auto"/>
          <w:sz w:val="24"/>
          <w:szCs w:val="24"/>
          <w:lang w:eastAsia="zh-CN"/>
        </w:rPr>
        <w:t>, modro</w:t>
      </w:r>
      <w:r w:rsidRPr="00A53178">
        <w:rPr>
          <w:rFonts w:asciiTheme="majorHAnsi" w:hAnsiTheme="majorHAnsi" w:cs="Arial"/>
          <w:color w:val="auto"/>
          <w:sz w:val="24"/>
          <w:szCs w:val="24"/>
          <w:lang w:eastAsia="zh-CN"/>
        </w:rPr>
        <w:t xml:space="preserve"> in zeleno označena polja v specifikaciji ponudbenega predračuna, tj. v datoteki: »202</w:t>
      </w:r>
      <w:r>
        <w:rPr>
          <w:rFonts w:asciiTheme="majorHAnsi" w:hAnsiTheme="majorHAnsi" w:cs="Arial"/>
          <w:color w:val="auto"/>
          <w:sz w:val="24"/>
          <w:szCs w:val="24"/>
          <w:lang w:eastAsia="zh-CN"/>
        </w:rPr>
        <w:t>3</w:t>
      </w:r>
      <w:r w:rsidRPr="00A53178">
        <w:rPr>
          <w:rFonts w:asciiTheme="majorHAnsi" w:hAnsiTheme="majorHAnsi" w:cs="Arial"/>
          <w:color w:val="auto"/>
          <w:sz w:val="24"/>
          <w:szCs w:val="24"/>
          <w:lang w:eastAsia="zh-CN"/>
        </w:rPr>
        <w:t>-</w:t>
      </w:r>
      <w:r>
        <w:rPr>
          <w:rFonts w:asciiTheme="majorHAnsi" w:hAnsiTheme="majorHAnsi" w:cs="Arial"/>
          <w:color w:val="auto"/>
          <w:sz w:val="24"/>
          <w:szCs w:val="24"/>
          <w:lang w:eastAsia="zh-CN"/>
        </w:rPr>
        <w:t>10</w:t>
      </w:r>
      <w:r w:rsidRPr="00A53178">
        <w:rPr>
          <w:rFonts w:asciiTheme="majorHAnsi" w:hAnsiTheme="majorHAnsi" w:cs="Arial"/>
          <w:color w:val="auto"/>
          <w:sz w:val="24"/>
          <w:szCs w:val="24"/>
          <w:lang w:eastAsia="zh-CN"/>
        </w:rPr>
        <w:t>-2</w:t>
      </w:r>
      <w:r>
        <w:rPr>
          <w:rFonts w:asciiTheme="majorHAnsi" w:hAnsiTheme="majorHAnsi" w:cs="Arial"/>
          <w:color w:val="auto"/>
          <w:sz w:val="24"/>
          <w:szCs w:val="24"/>
          <w:lang w:eastAsia="zh-CN"/>
        </w:rPr>
        <w:t>7</w:t>
      </w:r>
      <w:r w:rsidRPr="00A53178">
        <w:rPr>
          <w:rFonts w:asciiTheme="majorHAnsi" w:hAnsiTheme="majorHAnsi" w:cs="Arial"/>
          <w:color w:val="auto"/>
          <w:sz w:val="24"/>
          <w:szCs w:val="24"/>
          <w:lang w:eastAsia="zh-CN"/>
        </w:rPr>
        <w:t>_specifikacija ponudbenega predracuna_</w:t>
      </w:r>
      <w:r>
        <w:rPr>
          <w:rFonts w:asciiTheme="majorHAnsi" w:hAnsiTheme="majorHAnsi" w:cs="Arial"/>
          <w:color w:val="auto"/>
          <w:sz w:val="24"/>
          <w:szCs w:val="24"/>
          <w:lang w:eastAsia="zh-CN"/>
        </w:rPr>
        <w:t>za</w:t>
      </w:r>
      <w:r w:rsidRPr="00A53178">
        <w:rPr>
          <w:rFonts w:asciiTheme="majorHAnsi" w:hAnsiTheme="majorHAnsi" w:cs="Arial"/>
          <w:color w:val="auto"/>
          <w:sz w:val="24"/>
          <w:szCs w:val="24"/>
          <w:lang w:eastAsia="zh-CN"/>
        </w:rPr>
        <w:t xml:space="preserve">varovanje.xlsx«. V rumeno označenih poljih ponudnik navede datum in referenčno številko svoje ponudbe ter svoj naziv. V zeleno označenih poljih ponudnik navede </w:t>
      </w:r>
      <w:r>
        <w:rPr>
          <w:rFonts w:asciiTheme="majorHAnsi" w:hAnsiTheme="majorHAnsi" w:cs="Arial"/>
          <w:color w:val="auto"/>
          <w:sz w:val="24"/>
          <w:szCs w:val="24"/>
          <w:lang w:eastAsia="zh-CN"/>
        </w:rPr>
        <w:t>let</w:t>
      </w:r>
      <w:r w:rsidR="00B87ACE">
        <w:rPr>
          <w:rFonts w:asciiTheme="majorHAnsi" w:hAnsiTheme="majorHAnsi" w:cs="Arial"/>
          <w:color w:val="auto"/>
          <w:sz w:val="24"/>
          <w:szCs w:val="24"/>
          <w:lang w:eastAsia="zh-CN"/>
        </w:rPr>
        <w:t>n</w:t>
      </w:r>
      <w:r>
        <w:rPr>
          <w:rFonts w:asciiTheme="majorHAnsi" w:hAnsiTheme="majorHAnsi" w:cs="Arial"/>
          <w:color w:val="auto"/>
          <w:sz w:val="24"/>
          <w:szCs w:val="24"/>
          <w:lang w:eastAsia="zh-CN"/>
        </w:rPr>
        <w:t>o premijo (za sklop 3: letno premijo/osebo)</w:t>
      </w:r>
      <w:r w:rsidRPr="00A53178">
        <w:rPr>
          <w:rFonts w:asciiTheme="majorHAnsi" w:hAnsiTheme="majorHAnsi" w:cs="Arial"/>
          <w:color w:val="auto"/>
          <w:sz w:val="24"/>
          <w:szCs w:val="24"/>
          <w:lang w:eastAsia="zh-CN"/>
        </w:rPr>
        <w:t xml:space="preserve">. </w:t>
      </w:r>
    </w:p>
    <w:p w14:paraId="5F16EC29" w14:textId="77777777" w:rsidR="004A541A" w:rsidRPr="00A53178" w:rsidRDefault="004A541A" w:rsidP="004A541A">
      <w:pPr>
        <w:spacing w:after="0"/>
        <w:jc w:val="both"/>
        <w:rPr>
          <w:rFonts w:asciiTheme="majorHAnsi" w:hAnsiTheme="majorHAnsi" w:cs="Arial"/>
          <w:color w:val="auto"/>
          <w:sz w:val="24"/>
          <w:szCs w:val="24"/>
          <w:lang w:eastAsia="zh-CN"/>
        </w:rPr>
      </w:pPr>
    </w:p>
    <w:p w14:paraId="0D6EC3A7" w14:textId="63326AB5" w:rsidR="004A541A" w:rsidRPr="00A53178" w:rsidRDefault="004A541A" w:rsidP="004A541A">
      <w:pPr>
        <w:spacing w:after="0"/>
        <w:jc w:val="both"/>
        <w:rPr>
          <w:rFonts w:asciiTheme="majorHAnsi" w:hAnsiTheme="majorHAnsi" w:cs="Arial"/>
          <w:color w:val="auto"/>
          <w:sz w:val="24"/>
          <w:szCs w:val="24"/>
          <w:lang w:eastAsia="zh-CN"/>
        </w:rPr>
      </w:pPr>
      <w:r w:rsidRPr="00A53178">
        <w:rPr>
          <w:rFonts w:asciiTheme="majorHAnsi" w:hAnsiTheme="majorHAnsi" w:cs="Arial"/>
          <w:color w:val="auto"/>
          <w:sz w:val="24"/>
          <w:szCs w:val="24"/>
          <w:lang w:eastAsia="zh-CN"/>
        </w:rPr>
        <w:t>Cene v specifikaciji ponudbenega predračuna morajo biti izražene v evrih (EUR) in brez D</w:t>
      </w:r>
      <w:r>
        <w:rPr>
          <w:rFonts w:asciiTheme="majorHAnsi" w:hAnsiTheme="majorHAnsi" w:cs="Arial"/>
          <w:color w:val="auto"/>
          <w:sz w:val="24"/>
          <w:szCs w:val="24"/>
          <w:lang w:eastAsia="zh-CN"/>
        </w:rPr>
        <w:t>PZP</w:t>
      </w:r>
      <w:r w:rsidRPr="00A53178">
        <w:rPr>
          <w:rFonts w:asciiTheme="majorHAnsi" w:hAnsiTheme="majorHAnsi" w:cs="Arial"/>
          <w:color w:val="auto"/>
          <w:sz w:val="24"/>
          <w:szCs w:val="24"/>
          <w:lang w:eastAsia="zh-CN"/>
        </w:rPr>
        <w:t xml:space="preserve"> ter zaokrožene na dve decimalni mesti natančno. Vključevati morajo vse elemente, iz katerih so sestavljene, ter eventualne popuste. </w:t>
      </w:r>
    </w:p>
    <w:p w14:paraId="6D54A094" w14:textId="77777777" w:rsidR="004A541A" w:rsidRPr="00A53178" w:rsidRDefault="004A541A" w:rsidP="004A541A">
      <w:pPr>
        <w:spacing w:after="0"/>
        <w:jc w:val="both"/>
        <w:rPr>
          <w:rFonts w:asciiTheme="majorHAnsi" w:hAnsiTheme="majorHAnsi" w:cs="Arial"/>
          <w:color w:val="auto"/>
          <w:sz w:val="24"/>
          <w:szCs w:val="24"/>
          <w:lang w:eastAsia="zh-CN"/>
        </w:rPr>
      </w:pPr>
    </w:p>
    <w:p w14:paraId="62A12F78" w14:textId="20347C6B" w:rsidR="004A541A" w:rsidRPr="00A53178" w:rsidRDefault="004A541A" w:rsidP="004A541A">
      <w:pPr>
        <w:spacing w:after="0"/>
        <w:jc w:val="both"/>
        <w:rPr>
          <w:rFonts w:asciiTheme="majorHAnsi" w:hAnsiTheme="majorHAnsi" w:cs="Arial"/>
          <w:color w:val="auto"/>
          <w:sz w:val="24"/>
          <w:szCs w:val="24"/>
          <w:lang w:eastAsia="zh-CN"/>
        </w:rPr>
      </w:pPr>
      <w:r w:rsidRPr="00A53178">
        <w:rPr>
          <w:rFonts w:asciiTheme="majorHAnsi" w:hAnsiTheme="majorHAnsi" w:cs="Arial"/>
          <w:color w:val="auto"/>
          <w:sz w:val="24"/>
          <w:szCs w:val="24"/>
          <w:lang w:eastAsia="zh-CN"/>
        </w:rPr>
        <w:t>Izpolnjeno specifikacijo ponudbenega predračuna ponudnik predloži kot prilogo k ponudbenem predračunu in sestavni del ponudbe</w:t>
      </w:r>
      <w:r>
        <w:rPr>
          <w:rFonts w:asciiTheme="majorHAnsi" w:hAnsiTheme="majorHAnsi" w:cs="Arial"/>
          <w:color w:val="auto"/>
          <w:sz w:val="24"/>
          <w:szCs w:val="24"/>
          <w:lang w:eastAsia="zh-CN"/>
        </w:rPr>
        <w:t xml:space="preserve"> za sklop 1 oz. sklop 3</w:t>
      </w:r>
      <w:r w:rsidRPr="00A53178">
        <w:rPr>
          <w:rFonts w:asciiTheme="majorHAnsi" w:hAnsiTheme="majorHAnsi" w:cs="Arial"/>
          <w:color w:val="auto"/>
          <w:sz w:val="24"/>
          <w:szCs w:val="24"/>
          <w:lang w:eastAsia="zh-CN"/>
        </w:rPr>
        <w:t xml:space="preserve">. </w:t>
      </w:r>
    </w:p>
    <w:p w14:paraId="5CA70966" w14:textId="77777777" w:rsidR="004A541A" w:rsidRPr="00B6135B" w:rsidRDefault="004A541A" w:rsidP="004A541A">
      <w:pPr>
        <w:spacing w:after="0"/>
        <w:jc w:val="both"/>
        <w:rPr>
          <w:rFonts w:asciiTheme="majorHAnsi" w:hAnsiTheme="majorHAnsi" w:cs="Arial"/>
          <w:color w:val="FF0000"/>
          <w:sz w:val="24"/>
          <w:szCs w:val="24"/>
          <w:lang w:eastAsia="zh-CN"/>
        </w:rPr>
      </w:pPr>
    </w:p>
    <w:p w14:paraId="0F208319" w14:textId="77777777" w:rsidR="004A541A" w:rsidRPr="008770D6" w:rsidRDefault="004A541A" w:rsidP="004A541A">
      <w:pPr>
        <w:spacing w:after="0"/>
        <w:jc w:val="both"/>
        <w:rPr>
          <w:rFonts w:ascii="Arial" w:hAnsi="Arial" w:cs="Arial"/>
          <w:color w:val="auto"/>
          <w:highlight w:val="green"/>
          <w:lang w:eastAsia="zh-CN"/>
        </w:rPr>
      </w:pPr>
    </w:p>
    <w:p w14:paraId="27207C8F" w14:textId="1774DFBE" w:rsidR="006E0A5A" w:rsidRPr="009C76CA" w:rsidRDefault="004677E3" w:rsidP="00AB4862">
      <w:pPr>
        <w:pStyle w:val="Slog3"/>
        <w:rPr>
          <w:rStyle w:val="Neenpoudarek"/>
          <w:rFonts w:asciiTheme="majorHAnsi" w:hAnsiTheme="majorHAnsi" w:cs="Arial"/>
          <w:bCs w:val="0"/>
          <w:i/>
          <w:iCs/>
          <w:color w:val="auto"/>
        </w:rPr>
      </w:pPr>
      <w:bookmarkStart w:id="6" w:name="_Toc149294112"/>
      <w:r>
        <w:rPr>
          <w:rStyle w:val="Neenpoudarek"/>
          <w:rFonts w:asciiTheme="majorHAnsi" w:hAnsiTheme="majorHAnsi" w:cs="Arial"/>
          <w:bCs w:val="0"/>
          <w:i/>
          <w:iCs/>
          <w:color w:val="auto"/>
        </w:rPr>
        <w:lastRenderedPageBreak/>
        <w:t xml:space="preserve">Priloga </w:t>
      </w:r>
      <w:r w:rsidR="004A541A">
        <w:rPr>
          <w:rStyle w:val="Neenpoudarek"/>
          <w:rFonts w:asciiTheme="majorHAnsi" w:hAnsiTheme="majorHAnsi" w:cs="Arial"/>
          <w:bCs w:val="0"/>
          <w:i/>
          <w:iCs/>
          <w:color w:val="auto"/>
        </w:rPr>
        <w:t>C</w:t>
      </w:r>
      <w:bookmarkEnd w:id="6"/>
    </w:p>
    <w:p w14:paraId="24573FDC" w14:textId="09E55F90" w:rsidR="006E0A5A" w:rsidRPr="001669B5" w:rsidRDefault="004677E3" w:rsidP="004677E3">
      <w:pPr>
        <w:pStyle w:val="Intenzivencitat"/>
        <w:tabs>
          <w:tab w:val="center" w:pos="4535"/>
          <w:tab w:val="left" w:pos="6705"/>
        </w:tabs>
        <w:jc w:val="left"/>
      </w:pPr>
      <w:r>
        <w:tab/>
      </w:r>
      <w:bookmarkStart w:id="7" w:name="_Toc149294113"/>
      <w:r w:rsidR="006E0A5A" w:rsidRPr="001669B5">
        <w:t>ESPD OBRAZEC</w:t>
      </w:r>
      <w:bookmarkEnd w:id="7"/>
      <w:r>
        <w:tab/>
      </w:r>
    </w:p>
    <w:p w14:paraId="1045EA8C" w14:textId="77777777" w:rsidR="004677E3" w:rsidRDefault="004677E3" w:rsidP="006E0A5A">
      <w:pPr>
        <w:spacing w:after="0"/>
        <w:jc w:val="both"/>
        <w:rPr>
          <w:rFonts w:asciiTheme="majorHAnsi" w:hAnsiTheme="majorHAnsi" w:cs="Arial"/>
          <w:color w:val="auto"/>
          <w:sz w:val="24"/>
          <w:szCs w:val="24"/>
          <w:lang w:eastAsia="zh-CN"/>
        </w:rPr>
      </w:pPr>
    </w:p>
    <w:p w14:paraId="782B597E" w14:textId="01382732" w:rsidR="00D32C1B" w:rsidRPr="00301E9B" w:rsidRDefault="00D32C1B" w:rsidP="00D32C1B">
      <w:pPr>
        <w:spacing w:after="0"/>
        <w:jc w:val="both"/>
        <w:rPr>
          <w:rFonts w:cs="Arial"/>
          <w:color w:val="FF0000"/>
          <w:sz w:val="24"/>
          <w:szCs w:val="24"/>
          <w:lang w:eastAsia="zh-CN"/>
        </w:rPr>
        <w:sectPr w:rsidR="00D32C1B" w:rsidRPr="00301E9B" w:rsidSect="001D2A32">
          <w:pgSz w:w="11906" w:h="16838" w:code="9"/>
          <w:pgMar w:top="1418" w:right="1418" w:bottom="1418" w:left="1135" w:header="709" w:footer="709" w:gutter="0"/>
          <w:cols w:space="708"/>
          <w:docGrid w:linePitch="360"/>
        </w:sectPr>
      </w:pPr>
      <w:r w:rsidRPr="001F5F4C">
        <w:rPr>
          <w:rFonts w:asciiTheme="majorHAnsi" w:hAnsiTheme="majorHAnsi" w:cs="Arial"/>
          <w:color w:val="auto"/>
          <w:sz w:val="24"/>
          <w:szCs w:val="24"/>
          <w:lang w:eastAsia="zh-CN"/>
        </w:rPr>
        <w:t>Ponudnik predloži za vsak gospodarski subjekt, ki v kakršni koli vlogi sodeluje v okviru predmetnega postopka javnega naročanja, elektronsko izpolnjen ESPD obrazec</w:t>
      </w:r>
      <w:r w:rsidRPr="001F5F4C">
        <w:rPr>
          <w:rStyle w:val="Sprotnaopomba-sklic"/>
          <w:rFonts w:asciiTheme="majorHAnsi" w:hAnsiTheme="majorHAnsi" w:cs="Arial"/>
          <w:color w:val="auto"/>
          <w:sz w:val="24"/>
          <w:szCs w:val="24"/>
          <w:lang w:eastAsia="zh-CN"/>
        </w:rPr>
        <w:footnoteReference w:id="1"/>
      </w:r>
    </w:p>
    <w:p w14:paraId="1108D092" w14:textId="77777777" w:rsidR="00AB4862" w:rsidRPr="00C262A7" w:rsidRDefault="00AB4862" w:rsidP="00AB4862">
      <w:pPr>
        <w:pStyle w:val="Slog3"/>
        <w:rPr>
          <w:rStyle w:val="Neenpoudarek"/>
          <w:rFonts w:asciiTheme="majorHAnsi" w:hAnsiTheme="majorHAnsi" w:cs="Arial"/>
          <w:bCs w:val="0"/>
          <w:i/>
          <w:iCs/>
          <w:color w:val="auto"/>
          <w:sz w:val="22"/>
          <w:szCs w:val="22"/>
        </w:rPr>
      </w:pPr>
      <w:bookmarkStart w:id="8" w:name="_Toc131154668"/>
      <w:bookmarkStart w:id="9" w:name="_Toc149294114"/>
      <w:r w:rsidRPr="00C262A7">
        <w:rPr>
          <w:rStyle w:val="Neenpoudarek"/>
          <w:rFonts w:asciiTheme="majorHAnsi" w:hAnsiTheme="majorHAnsi" w:cs="Arial"/>
          <w:i/>
          <w:iCs/>
          <w:color w:val="auto"/>
          <w:sz w:val="22"/>
          <w:szCs w:val="22"/>
        </w:rPr>
        <w:lastRenderedPageBreak/>
        <w:t>Priloga 1</w:t>
      </w:r>
      <w:bookmarkEnd w:id="8"/>
      <w:bookmarkEnd w:id="9"/>
    </w:p>
    <w:p w14:paraId="1A3624D1" w14:textId="7C42661B" w:rsidR="00AB4862" w:rsidRPr="00C262A7" w:rsidRDefault="00467712" w:rsidP="00AB4862">
      <w:pPr>
        <w:pStyle w:val="Intenzivencitat"/>
      </w:pPr>
      <w:bookmarkStart w:id="10" w:name="_Toc149294115"/>
      <w:r>
        <w:t>ZAVAROVALN</w:t>
      </w:r>
      <w:r w:rsidR="005D0684">
        <w:t>O TEHNIČNA DOKUMENTACIJA</w:t>
      </w:r>
      <w:bookmarkEnd w:id="10"/>
    </w:p>
    <w:p w14:paraId="09E44D68" w14:textId="77777777" w:rsidR="00301E9B" w:rsidRDefault="00301E9B" w:rsidP="00AB4862">
      <w:pPr>
        <w:spacing w:after="0"/>
        <w:jc w:val="both"/>
        <w:rPr>
          <w:rFonts w:cs="Arial"/>
          <w:color w:val="auto"/>
          <w:sz w:val="24"/>
          <w:szCs w:val="24"/>
        </w:rPr>
      </w:pPr>
    </w:p>
    <w:p w14:paraId="349F14F2" w14:textId="73FF37DA" w:rsidR="00412EB3" w:rsidRPr="00926099" w:rsidRDefault="00412EB3" w:rsidP="00412EB3">
      <w:pPr>
        <w:spacing w:after="0"/>
        <w:jc w:val="both"/>
        <w:rPr>
          <w:rFonts w:asciiTheme="majorHAnsi" w:hAnsiTheme="majorHAnsi" w:cs="Arial"/>
          <w:color w:val="auto"/>
          <w:kern w:val="3"/>
          <w:sz w:val="24"/>
          <w:szCs w:val="24"/>
          <w:lang w:eastAsia="zh-CN"/>
        </w:rPr>
      </w:pPr>
      <w:r w:rsidRPr="00926099">
        <w:rPr>
          <w:rFonts w:asciiTheme="majorHAnsi" w:hAnsiTheme="majorHAnsi" w:cs="Arial"/>
          <w:color w:val="auto"/>
          <w:kern w:val="3"/>
          <w:sz w:val="24"/>
          <w:szCs w:val="24"/>
          <w:lang w:eastAsia="zh-CN"/>
        </w:rPr>
        <w:t xml:space="preserve">Skladno z 2. členom ZPosS ter prvim in drugim odstavkom 8. člena Pravilnika D.S.U., d.o.o. o varovanju poslovne skrivnosti in osebnih podatkov z dne 30. 12. 2021 je naročnik </w:t>
      </w:r>
      <w:r w:rsidR="005D0684" w:rsidRPr="00926099">
        <w:rPr>
          <w:rFonts w:cs="Arial"/>
          <w:color w:val="auto"/>
          <w:sz w:val="24"/>
          <w:szCs w:val="24"/>
          <w:lang w:eastAsia="zh-CN"/>
        </w:rPr>
        <w:t>Zavarovalno tehnično dokumentacijo</w:t>
      </w:r>
      <w:r w:rsidR="005D0684" w:rsidRPr="00926099">
        <w:rPr>
          <w:rFonts w:asciiTheme="majorHAnsi" w:hAnsiTheme="majorHAnsi" w:cs="Arial"/>
          <w:color w:val="auto"/>
          <w:kern w:val="3"/>
          <w:sz w:val="24"/>
          <w:szCs w:val="24"/>
          <w:lang w:eastAsia="zh-CN"/>
        </w:rPr>
        <w:t xml:space="preserve"> </w:t>
      </w:r>
      <w:r w:rsidRPr="00926099">
        <w:rPr>
          <w:rFonts w:asciiTheme="majorHAnsi" w:hAnsiTheme="majorHAnsi" w:cs="Arial"/>
          <w:color w:val="auto"/>
          <w:kern w:val="3"/>
          <w:sz w:val="24"/>
          <w:szCs w:val="24"/>
          <w:lang w:eastAsia="zh-CN"/>
        </w:rPr>
        <w:t xml:space="preserve">opredelil kot poslovno skrivnost. </w:t>
      </w:r>
    </w:p>
    <w:p w14:paraId="0BF0735D" w14:textId="77777777" w:rsidR="00412EB3" w:rsidRPr="00926099" w:rsidRDefault="00412EB3" w:rsidP="00412EB3">
      <w:pPr>
        <w:spacing w:after="0"/>
        <w:jc w:val="both"/>
        <w:rPr>
          <w:rFonts w:cs="Arial"/>
          <w:color w:val="auto"/>
          <w:sz w:val="24"/>
          <w:szCs w:val="24"/>
          <w:lang w:eastAsia="zh-CN"/>
        </w:rPr>
      </w:pPr>
    </w:p>
    <w:p w14:paraId="5C10F81D" w14:textId="2D166CE5" w:rsidR="00412EB3" w:rsidRPr="00926099" w:rsidRDefault="00412EB3" w:rsidP="00412EB3">
      <w:pPr>
        <w:spacing w:after="0"/>
        <w:jc w:val="both"/>
        <w:rPr>
          <w:rFonts w:cs="Arial"/>
          <w:color w:val="auto"/>
          <w:sz w:val="24"/>
          <w:szCs w:val="24"/>
          <w:lang w:eastAsia="zh-CN"/>
        </w:rPr>
      </w:pPr>
      <w:r w:rsidRPr="00926099">
        <w:rPr>
          <w:rFonts w:cs="Arial"/>
          <w:color w:val="auto"/>
          <w:sz w:val="24"/>
          <w:szCs w:val="24"/>
          <w:lang w:eastAsia="zh-CN"/>
        </w:rPr>
        <w:t xml:space="preserve">Gospodarski subjekt oz. z njegove strani pooblaščena oseba skladno s točko 8.1 razpisne dokumentacije prevzame </w:t>
      </w:r>
      <w:r w:rsidR="005D0684" w:rsidRPr="00926099">
        <w:rPr>
          <w:rFonts w:cs="Arial"/>
          <w:color w:val="auto"/>
          <w:sz w:val="24"/>
          <w:szCs w:val="24"/>
          <w:lang w:eastAsia="zh-CN"/>
        </w:rPr>
        <w:t>Zavarovalno tehnično dokumentacijo</w:t>
      </w:r>
      <w:r w:rsidRPr="00926099">
        <w:rPr>
          <w:rFonts w:cs="Arial"/>
          <w:color w:val="auto"/>
          <w:sz w:val="24"/>
          <w:szCs w:val="24"/>
          <w:lang w:eastAsia="zh-CN"/>
        </w:rPr>
        <w:t xml:space="preserve"> na sedežu naročnika v njegovem delovnem času, in sicer najpozneje dne 23. 11. 2023. Ob prevzemu tega dela razpisne dokumentacije mora podpisati Izjavo o prevzemu </w:t>
      </w:r>
      <w:r w:rsidR="0002244D" w:rsidRPr="00926099">
        <w:rPr>
          <w:rFonts w:cs="Arial"/>
          <w:color w:val="auto"/>
          <w:sz w:val="24"/>
          <w:szCs w:val="24"/>
          <w:lang w:eastAsia="zh-CN"/>
        </w:rPr>
        <w:t xml:space="preserve">in </w:t>
      </w:r>
      <w:r w:rsidRPr="00926099">
        <w:rPr>
          <w:rFonts w:cs="Arial"/>
          <w:color w:val="auto"/>
          <w:sz w:val="24"/>
          <w:szCs w:val="24"/>
          <w:lang w:eastAsia="zh-CN"/>
        </w:rPr>
        <w:t>varovanju zaupnih informacij iz Priloge 7 te razpisne dokumentacije.</w:t>
      </w:r>
    </w:p>
    <w:p w14:paraId="581F804D" w14:textId="77777777" w:rsidR="00412EB3" w:rsidRPr="00926099" w:rsidRDefault="00412EB3" w:rsidP="00412EB3">
      <w:pPr>
        <w:spacing w:after="0"/>
        <w:jc w:val="both"/>
        <w:rPr>
          <w:rFonts w:asciiTheme="majorHAnsi" w:hAnsiTheme="majorHAnsi" w:cs="Arial"/>
          <w:color w:val="auto"/>
          <w:kern w:val="3"/>
          <w:sz w:val="24"/>
          <w:szCs w:val="24"/>
          <w:lang w:eastAsia="zh-CN"/>
        </w:rPr>
      </w:pPr>
    </w:p>
    <w:p w14:paraId="4C2DE2D7" w14:textId="55F3450E" w:rsidR="00412EB3" w:rsidRPr="00926099" w:rsidRDefault="00412EB3" w:rsidP="00412EB3">
      <w:pPr>
        <w:spacing w:after="0"/>
        <w:jc w:val="both"/>
        <w:rPr>
          <w:rFonts w:asciiTheme="majorHAnsi" w:hAnsiTheme="majorHAnsi" w:cs="Arial"/>
          <w:color w:val="auto"/>
          <w:kern w:val="3"/>
          <w:sz w:val="24"/>
          <w:szCs w:val="24"/>
          <w:lang w:eastAsia="zh-CN"/>
        </w:rPr>
      </w:pPr>
      <w:r w:rsidRPr="00926099">
        <w:rPr>
          <w:rFonts w:asciiTheme="majorHAnsi" w:hAnsiTheme="majorHAnsi" w:cs="Arial"/>
          <w:color w:val="auto"/>
          <w:kern w:val="3"/>
          <w:sz w:val="24"/>
          <w:szCs w:val="24"/>
          <w:lang w:eastAsia="zh-CN"/>
        </w:rPr>
        <w:t>Gospodarski subjekt in posameznik, ki se seznani s tem delom razpisne dokumentacije, ga je zavezan varovati kot poslovno skrivnost.</w:t>
      </w:r>
    </w:p>
    <w:p w14:paraId="22867D5F" w14:textId="77777777" w:rsidR="00412EB3" w:rsidRPr="00926099" w:rsidRDefault="00412EB3" w:rsidP="00412EB3">
      <w:pPr>
        <w:spacing w:after="0"/>
        <w:jc w:val="both"/>
        <w:rPr>
          <w:rFonts w:cs="Arial"/>
          <w:color w:val="auto"/>
          <w:sz w:val="24"/>
          <w:szCs w:val="24"/>
          <w:lang w:eastAsia="zh-CN"/>
        </w:rPr>
      </w:pPr>
    </w:p>
    <w:p w14:paraId="68E935F4" w14:textId="77777777" w:rsidR="00620F3B" w:rsidRDefault="00620F3B" w:rsidP="00620F3B">
      <w:pPr>
        <w:suppressAutoHyphens/>
        <w:autoSpaceDN w:val="0"/>
        <w:spacing w:after="0"/>
        <w:ind w:right="6"/>
        <w:jc w:val="both"/>
        <w:textAlignment w:val="baseline"/>
        <w:rPr>
          <w:rFonts w:cs="Arial"/>
          <w:color w:val="auto"/>
          <w:sz w:val="24"/>
          <w:szCs w:val="24"/>
          <w:lang w:eastAsia="zh-CN"/>
        </w:rPr>
      </w:pPr>
    </w:p>
    <w:p w14:paraId="6EE25413" w14:textId="62446C13" w:rsidR="00AB4862" w:rsidRPr="00C96592" w:rsidRDefault="00AB4862" w:rsidP="00620F3B">
      <w:pPr>
        <w:suppressAutoHyphens/>
        <w:autoSpaceDN w:val="0"/>
        <w:spacing w:after="0"/>
        <w:ind w:right="6"/>
        <w:jc w:val="both"/>
        <w:textAlignment w:val="baseline"/>
        <w:rPr>
          <w:rFonts w:cs="Arial"/>
          <w:color w:val="auto"/>
          <w:sz w:val="24"/>
          <w:szCs w:val="24"/>
        </w:rPr>
      </w:pPr>
      <w:r w:rsidRPr="00C96592">
        <w:rPr>
          <w:rFonts w:cs="Arial"/>
          <w:color w:val="auto"/>
          <w:sz w:val="24"/>
          <w:szCs w:val="24"/>
        </w:rPr>
        <w:t xml:space="preserve"> </w:t>
      </w:r>
    </w:p>
    <w:p w14:paraId="7BC052FC" w14:textId="77777777" w:rsidR="00AB4862" w:rsidRPr="00C96592" w:rsidRDefault="00AB4862" w:rsidP="00AB4862">
      <w:pPr>
        <w:spacing w:after="0"/>
        <w:jc w:val="both"/>
        <w:rPr>
          <w:rFonts w:cs="Arial"/>
          <w:color w:val="auto"/>
          <w:sz w:val="24"/>
          <w:szCs w:val="24"/>
          <w:lang w:eastAsia="zh-CN"/>
        </w:rPr>
      </w:pPr>
    </w:p>
    <w:p w14:paraId="1C3C97F1" w14:textId="77777777" w:rsidR="00AB4862" w:rsidRPr="00C96592" w:rsidRDefault="00AB4862" w:rsidP="00AB4862">
      <w:pPr>
        <w:spacing w:after="0"/>
        <w:jc w:val="both"/>
        <w:rPr>
          <w:rFonts w:cs="Arial"/>
          <w:bCs/>
          <w:color w:val="auto"/>
          <w:sz w:val="24"/>
          <w:szCs w:val="24"/>
        </w:rPr>
      </w:pPr>
    </w:p>
    <w:p w14:paraId="5F18CA0A" w14:textId="77777777" w:rsidR="00AB4862" w:rsidRPr="00C262A7" w:rsidRDefault="00AB4862" w:rsidP="00AB4862">
      <w:pPr>
        <w:pStyle w:val="Slog3"/>
        <w:rPr>
          <w:rStyle w:val="Neenpoudarek"/>
          <w:rFonts w:asciiTheme="majorHAnsi" w:hAnsiTheme="majorHAnsi" w:cs="Arial"/>
          <w:bCs w:val="0"/>
          <w:i/>
          <w:iCs/>
          <w:color w:val="auto"/>
          <w:sz w:val="22"/>
          <w:szCs w:val="22"/>
        </w:rPr>
      </w:pPr>
      <w:bookmarkStart w:id="11" w:name="_Toc149294116"/>
      <w:bookmarkStart w:id="12" w:name="_Toc131154670"/>
      <w:r w:rsidRPr="00C262A7">
        <w:rPr>
          <w:rStyle w:val="Neenpoudarek"/>
          <w:rFonts w:asciiTheme="majorHAnsi" w:hAnsiTheme="majorHAnsi" w:cs="Arial"/>
          <w:i/>
          <w:iCs/>
          <w:color w:val="auto"/>
          <w:sz w:val="22"/>
          <w:szCs w:val="22"/>
        </w:rPr>
        <w:lastRenderedPageBreak/>
        <w:t xml:space="preserve">Priloga </w:t>
      </w:r>
      <w:r>
        <w:rPr>
          <w:rStyle w:val="Neenpoudarek"/>
          <w:rFonts w:asciiTheme="majorHAnsi" w:hAnsiTheme="majorHAnsi" w:cs="Arial"/>
          <w:i/>
          <w:iCs/>
          <w:color w:val="auto"/>
          <w:sz w:val="22"/>
          <w:szCs w:val="22"/>
        </w:rPr>
        <w:t>2</w:t>
      </w:r>
      <w:bookmarkEnd w:id="11"/>
    </w:p>
    <w:p w14:paraId="550BD339" w14:textId="53799ED5" w:rsidR="00AB4862" w:rsidRPr="00C262A7" w:rsidRDefault="00467712" w:rsidP="00AB4862">
      <w:pPr>
        <w:pStyle w:val="Intenzivencitat"/>
      </w:pPr>
      <w:bookmarkStart w:id="13" w:name="_Toc149294117"/>
      <w:r>
        <w:t>SEZNAM REFERENC</w:t>
      </w:r>
      <w:bookmarkEnd w:id="13"/>
    </w:p>
    <w:p w14:paraId="41B319A2" w14:textId="0F45F568" w:rsidR="00AB4862" w:rsidRDefault="00AB4862" w:rsidP="004A5C23">
      <w:pPr>
        <w:spacing w:after="0"/>
        <w:rPr>
          <w:rFonts w:asciiTheme="majorHAnsi" w:hAnsiTheme="majorHAnsi" w:cs="Arial"/>
          <w:color w:val="auto"/>
          <w:sz w:val="24"/>
          <w:szCs w:val="24"/>
          <w:lang w:eastAsia="zh-CN"/>
        </w:rPr>
      </w:pPr>
    </w:p>
    <w:p w14:paraId="675415DE" w14:textId="1295079E" w:rsidR="004A5C23" w:rsidRDefault="004A5C23" w:rsidP="004A5C23">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 xml:space="preserve">Št. naročila: </w:t>
      </w:r>
      <w:r w:rsidR="009D5557" w:rsidRPr="005C7D75">
        <w:rPr>
          <w:rFonts w:cs="Arial"/>
          <w:color w:val="auto"/>
          <w:sz w:val="24"/>
          <w:szCs w:val="24"/>
        </w:rPr>
        <w:t>403/23-148</w:t>
      </w:r>
      <w:r w:rsidR="00D32C1B">
        <w:rPr>
          <w:rFonts w:cs="Arial"/>
          <w:color w:val="auto"/>
          <w:sz w:val="24"/>
          <w:szCs w:val="24"/>
        </w:rPr>
        <w:t>-150</w:t>
      </w:r>
    </w:p>
    <w:p w14:paraId="1FD7CB07" w14:textId="77777777" w:rsidR="004A5C23" w:rsidRPr="005133FA" w:rsidRDefault="004A5C23" w:rsidP="004A5C23">
      <w:pPr>
        <w:spacing w:after="0" w:line="264" w:lineRule="auto"/>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34949C2B" w14:textId="77777777" w:rsidR="004A5C23" w:rsidRDefault="004A5C23" w:rsidP="004A5C23">
      <w:pPr>
        <w:tabs>
          <w:tab w:val="right" w:pos="2556"/>
          <w:tab w:val="right" w:pos="9354"/>
        </w:tabs>
        <w:spacing w:after="0"/>
        <w:rPr>
          <w:rFonts w:asciiTheme="majorHAnsi" w:hAnsiTheme="majorHAnsi" w:cs="Arial"/>
          <w:b/>
          <w:color w:val="auto"/>
          <w:sz w:val="24"/>
          <w:szCs w:val="24"/>
        </w:rPr>
      </w:pPr>
    </w:p>
    <w:p w14:paraId="2EECE045" w14:textId="77777777" w:rsidR="004A5C23" w:rsidRDefault="004A5C23" w:rsidP="004A5C23">
      <w:pPr>
        <w:tabs>
          <w:tab w:val="right" w:pos="2556"/>
          <w:tab w:val="right" w:pos="9354"/>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r>
        <w:rPr>
          <w:rFonts w:asciiTheme="majorHAnsi" w:hAnsiTheme="majorHAnsi" w:cs="Arial"/>
          <w:b/>
          <w:color w:val="auto"/>
          <w:sz w:val="24"/>
          <w:szCs w:val="24"/>
        </w:rPr>
        <w:t xml:space="preserve"> ______________________________________________________________________________________</w:t>
      </w:r>
    </w:p>
    <w:p w14:paraId="50647D93" w14:textId="77777777" w:rsidR="004A5C23" w:rsidRPr="004A5C23" w:rsidRDefault="004A5C23" w:rsidP="004A5C23">
      <w:pPr>
        <w:spacing w:after="0"/>
        <w:jc w:val="both"/>
        <w:rPr>
          <w:color w:val="auto"/>
          <w:sz w:val="24"/>
        </w:rPr>
      </w:pPr>
    </w:p>
    <w:p w14:paraId="4B71AA13" w14:textId="36E55F53" w:rsidR="004A5C23" w:rsidRDefault="004A5C23" w:rsidP="004A5C23">
      <w:pPr>
        <w:spacing w:after="0"/>
        <w:jc w:val="both"/>
        <w:rPr>
          <w:rFonts w:cs="Arial"/>
          <w:color w:val="auto"/>
          <w:sz w:val="24"/>
          <w:szCs w:val="24"/>
          <w:lang w:eastAsia="zh-CN"/>
        </w:rPr>
      </w:pPr>
      <w:r>
        <w:rPr>
          <w:rFonts w:cs="Arial"/>
          <w:color w:val="auto"/>
          <w:sz w:val="24"/>
          <w:szCs w:val="24"/>
          <w:lang w:eastAsia="zh-CN"/>
        </w:rPr>
        <w:t xml:space="preserve">Izjavljamo, da smo </w:t>
      </w:r>
      <w:r w:rsidRPr="0088789B">
        <w:rPr>
          <w:rFonts w:cs="Arial"/>
          <w:color w:val="auto"/>
          <w:sz w:val="24"/>
          <w:szCs w:val="24"/>
          <w:lang w:eastAsia="zh-CN"/>
        </w:rPr>
        <w:t>v zadnjih 3 letih pred potekom roka za prejem ponudb sklenil na</w:t>
      </w:r>
      <w:r>
        <w:rPr>
          <w:rFonts w:cs="Arial"/>
          <w:color w:val="auto"/>
          <w:sz w:val="24"/>
          <w:szCs w:val="24"/>
          <w:lang w:eastAsia="zh-CN"/>
        </w:rPr>
        <w:t xml:space="preserve">slednje </w:t>
      </w:r>
      <w:r w:rsidRPr="0088789B">
        <w:rPr>
          <w:rFonts w:cs="Arial"/>
          <w:color w:val="auto"/>
          <w:sz w:val="24"/>
          <w:szCs w:val="24"/>
          <w:lang w:eastAsia="zh-CN"/>
        </w:rPr>
        <w:t>zavarovalne posle</w:t>
      </w:r>
      <w:r>
        <w:rPr>
          <w:rFonts w:cs="Arial"/>
          <w:color w:val="auto"/>
          <w:sz w:val="24"/>
          <w:szCs w:val="24"/>
          <w:lang w:eastAsia="zh-CN"/>
        </w:rPr>
        <w:t>:</w:t>
      </w:r>
    </w:p>
    <w:p w14:paraId="4159EB13" w14:textId="77777777" w:rsidR="004A5C23" w:rsidRDefault="004A5C23" w:rsidP="004A5C23">
      <w:pPr>
        <w:spacing w:after="0"/>
        <w:jc w:val="both"/>
        <w:rPr>
          <w:rFonts w:cs="Arial"/>
          <w:color w:val="auto"/>
          <w:sz w:val="24"/>
          <w:szCs w:val="24"/>
          <w:lang w:eastAsia="zh-CN"/>
        </w:rPr>
      </w:pPr>
    </w:p>
    <w:tbl>
      <w:tblPr>
        <w:tblStyle w:val="Tabelamrea"/>
        <w:tblW w:w="9355" w:type="dxa"/>
        <w:tblInd w:w="-5" w:type="dxa"/>
        <w:tblLayout w:type="fixed"/>
        <w:tblLook w:val="04A0" w:firstRow="1" w:lastRow="0" w:firstColumn="1" w:lastColumn="0" w:noHBand="0" w:noVBand="1"/>
      </w:tblPr>
      <w:tblGrid>
        <w:gridCol w:w="3402"/>
        <w:gridCol w:w="1488"/>
        <w:gridCol w:w="1488"/>
        <w:gridCol w:w="1488"/>
        <w:gridCol w:w="1489"/>
      </w:tblGrid>
      <w:tr w:rsidR="004A5C23" w:rsidRPr="007B76A4" w14:paraId="05A99151" w14:textId="77777777" w:rsidTr="00603563">
        <w:trPr>
          <w:trHeight w:val="1134"/>
        </w:trPr>
        <w:tc>
          <w:tcPr>
            <w:tcW w:w="3402" w:type="dxa"/>
            <w:vAlign w:val="center"/>
          </w:tcPr>
          <w:p w14:paraId="59264744" w14:textId="77777777" w:rsidR="004A5C23" w:rsidRPr="002D56F4" w:rsidRDefault="004A5C23" w:rsidP="00603563">
            <w:pPr>
              <w:spacing w:after="0" w:line="252" w:lineRule="auto"/>
              <w:rPr>
                <w:rFonts w:cs="Arial"/>
                <w:bCs/>
                <w:color w:val="auto"/>
                <w:sz w:val="24"/>
                <w:szCs w:val="24"/>
              </w:rPr>
            </w:pPr>
            <w:r w:rsidRPr="002D56F4">
              <w:rPr>
                <w:rFonts w:cs="Arial"/>
                <w:bCs/>
                <w:color w:val="auto"/>
                <w:sz w:val="24"/>
                <w:szCs w:val="24"/>
              </w:rPr>
              <w:t>Referenčni naročnik:</w:t>
            </w:r>
          </w:p>
          <w:p w14:paraId="2C88E25B" w14:textId="77777777" w:rsidR="004A5C23" w:rsidRPr="002D56F4" w:rsidRDefault="004A5C23" w:rsidP="00603563">
            <w:pPr>
              <w:spacing w:after="0" w:line="252" w:lineRule="auto"/>
              <w:rPr>
                <w:rFonts w:cs="Arial"/>
                <w:bCs/>
                <w:color w:val="auto"/>
                <w:sz w:val="24"/>
                <w:szCs w:val="24"/>
              </w:rPr>
            </w:pPr>
            <w:r w:rsidRPr="002D56F4">
              <w:rPr>
                <w:rFonts w:cs="Arial"/>
                <w:bCs/>
                <w:color w:val="auto"/>
                <w:sz w:val="24"/>
                <w:szCs w:val="24"/>
              </w:rPr>
              <w:t>(naziv, naslov, kontaktna oseba, telefon oz. e-pošta)</w:t>
            </w:r>
          </w:p>
        </w:tc>
        <w:tc>
          <w:tcPr>
            <w:tcW w:w="5953" w:type="dxa"/>
            <w:gridSpan w:val="4"/>
            <w:vAlign w:val="center"/>
          </w:tcPr>
          <w:p w14:paraId="1A60910E" w14:textId="77777777" w:rsidR="004A5C23" w:rsidRPr="007B76A4" w:rsidRDefault="004A5C23" w:rsidP="00603563">
            <w:pPr>
              <w:spacing w:after="0" w:line="252" w:lineRule="auto"/>
              <w:rPr>
                <w:rFonts w:cs="Arial"/>
                <w:color w:val="auto"/>
                <w:sz w:val="24"/>
                <w:szCs w:val="24"/>
                <w:lang w:eastAsia="zh-CN"/>
              </w:rPr>
            </w:pPr>
          </w:p>
        </w:tc>
      </w:tr>
      <w:tr w:rsidR="004A5C23" w:rsidRPr="007B76A4" w14:paraId="1EC42D4F" w14:textId="77777777" w:rsidTr="00603563">
        <w:trPr>
          <w:trHeight w:val="642"/>
        </w:trPr>
        <w:tc>
          <w:tcPr>
            <w:tcW w:w="3402" w:type="dxa"/>
            <w:vAlign w:val="center"/>
          </w:tcPr>
          <w:p w14:paraId="553891FD" w14:textId="77777777" w:rsidR="004A5C23" w:rsidRPr="002D56F4" w:rsidRDefault="004A5C23" w:rsidP="00603563">
            <w:pPr>
              <w:spacing w:after="0" w:line="252" w:lineRule="auto"/>
              <w:rPr>
                <w:rFonts w:cs="Arial"/>
                <w:bCs/>
                <w:color w:val="auto"/>
                <w:sz w:val="24"/>
                <w:szCs w:val="24"/>
              </w:rPr>
            </w:pPr>
            <w:r w:rsidRPr="002D56F4">
              <w:rPr>
                <w:rFonts w:cs="Arial"/>
                <w:bCs/>
                <w:color w:val="auto"/>
                <w:sz w:val="24"/>
                <w:szCs w:val="24"/>
              </w:rPr>
              <w:t>Naziv zavarovalnega posla:</w:t>
            </w:r>
          </w:p>
          <w:p w14:paraId="76456E46" w14:textId="77777777" w:rsidR="004A5C23" w:rsidRPr="002D56F4" w:rsidRDefault="004A5C23" w:rsidP="00603563">
            <w:pPr>
              <w:spacing w:after="0" w:line="252" w:lineRule="auto"/>
              <w:rPr>
                <w:rFonts w:cs="Arial"/>
                <w:bCs/>
                <w:color w:val="auto"/>
                <w:sz w:val="24"/>
                <w:szCs w:val="24"/>
              </w:rPr>
            </w:pPr>
            <w:r w:rsidRPr="002D56F4">
              <w:rPr>
                <w:rFonts w:cs="Arial"/>
                <w:bCs/>
                <w:color w:val="auto"/>
                <w:sz w:val="24"/>
                <w:szCs w:val="24"/>
              </w:rPr>
              <w:t>(sklic na pogodbo oz. zavarovalno polico)</w:t>
            </w:r>
          </w:p>
        </w:tc>
        <w:tc>
          <w:tcPr>
            <w:tcW w:w="5953" w:type="dxa"/>
            <w:gridSpan w:val="4"/>
            <w:vAlign w:val="center"/>
          </w:tcPr>
          <w:p w14:paraId="60A46BB0" w14:textId="77777777" w:rsidR="004A5C23" w:rsidRPr="007B76A4" w:rsidRDefault="004A5C23" w:rsidP="00603563">
            <w:pPr>
              <w:spacing w:after="0" w:line="252" w:lineRule="auto"/>
              <w:rPr>
                <w:rFonts w:cs="Arial"/>
                <w:color w:val="auto"/>
                <w:sz w:val="24"/>
                <w:szCs w:val="24"/>
                <w:lang w:eastAsia="zh-CN"/>
              </w:rPr>
            </w:pPr>
          </w:p>
        </w:tc>
      </w:tr>
      <w:tr w:rsidR="004A5C23" w:rsidRPr="007B76A4" w14:paraId="60EB1D44" w14:textId="77777777" w:rsidTr="00603563">
        <w:trPr>
          <w:trHeight w:val="642"/>
        </w:trPr>
        <w:tc>
          <w:tcPr>
            <w:tcW w:w="3402" w:type="dxa"/>
            <w:vAlign w:val="center"/>
          </w:tcPr>
          <w:p w14:paraId="670AF887" w14:textId="77777777" w:rsidR="004A5C23" w:rsidRPr="002D56F4" w:rsidRDefault="004A5C23" w:rsidP="00603563">
            <w:pPr>
              <w:spacing w:after="0" w:line="252" w:lineRule="auto"/>
              <w:rPr>
                <w:rFonts w:cs="Arial"/>
                <w:bCs/>
                <w:color w:val="auto"/>
                <w:sz w:val="24"/>
                <w:szCs w:val="24"/>
              </w:rPr>
            </w:pPr>
            <w:r w:rsidRPr="002D56F4">
              <w:rPr>
                <w:rFonts w:cs="Arial"/>
                <w:bCs/>
                <w:color w:val="auto"/>
                <w:sz w:val="24"/>
                <w:szCs w:val="24"/>
              </w:rPr>
              <w:t>Opis zavarovalnega posla:</w:t>
            </w:r>
          </w:p>
          <w:p w14:paraId="2AED422A" w14:textId="77777777" w:rsidR="004A5C23" w:rsidRPr="002D56F4" w:rsidRDefault="004A5C23" w:rsidP="00603563">
            <w:pPr>
              <w:spacing w:after="0" w:line="252" w:lineRule="auto"/>
              <w:rPr>
                <w:rFonts w:cs="Arial"/>
                <w:bCs/>
                <w:color w:val="auto"/>
                <w:sz w:val="24"/>
                <w:szCs w:val="24"/>
              </w:rPr>
            </w:pPr>
            <w:r w:rsidRPr="002D56F4">
              <w:rPr>
                <w:rFonts w:cs="Arial"/>
                <w:bCs/>
                <w:color w:val="auto"/>
                <w:sz w:val="24"/>
                <w:szCs w:val="24"/>
              </w:rPr>
              <w:t>(obseg, struktura)</w:t>
            </w:r>
          </w:p>
        </w:tc>
        <w:tc>
          <w:tcPr>
            <w:tcW w:w="5953" w:type="dxa"/>
            <w:gridSpan w:val="4"/>
            <w:vAlign w:val="center"/>
          </w:tcPr>
          <w:p w14:paraId="6B10070B" w14:textId="77777777" w:rsidR="004A5C23" w:rsidRPr="007B76A4" w:rsidRDefault="004A5C23" w:rsidP="00603563">
            <w:pPr>
              <w:spacing w:after="0" w:line="252" w:lineRule="auto"/>
              <w:rPr>
                <w:rFonts w:cs="Arial"/>
                <w:color w:val="auto"/>
                <w:sz w:val="24"/>
                <w:szCs w:val="24"/>
                <w:lang w:eastAsia="zh-CN"/>
              </w:rPr>
            </w:pPr>
          </w:p>
        </w:tc>
      </w:tr>
      <w:tr w:rsidR="004A5C23" w:rsidRPr="007B76A4" w14:paraId="6B391D8C" w14:textId="77777777" w:rsidTr="00603563">
        <w:trPr>
          <w:trHeight w:val="642"/>
        </w:trPr>
        <w:tc>
          <w:tcPr>
            <w:tcW w:w="3402" w:type="dxa"/>
            <w:vAlign w:val="center"/>
          </w:tcPr>
          <w:p w14:paraId="36CEA5AD" w14:textId="77777777" w:rsidR="004A5C23" w:rsidRPr="002D56F4" w:rsidRDefault="004A5C23" w:rsidP="00603563">
            <w:pPr>
              <w:spacing w:after="0" w:line="252" w:lineRule="auto"/>
              <w:rPr>
                <w:rFonts w:cs="Arial"/>
                <w:bCs/>
                <w:color w:val="auto"/>
                <w:sz w:val="24"/>
                <w:szCs w:val="24"/>
              </w:rPr>
            </w:pPr>
            <w:r w:rsidRPr="002D56F4">
              <w:rPr>
                <w:rFonts w:cs="Arial"/>
                <w:bCs/>
                <w:color w:val="auto"/>
                <w:sz w:val="24"/>
                <w:szCs w:val="24"/>
              </w:rPr>
              <w:t>Vrednost zavarovalnega posla (brez DPZP):</w:t>
            </w:r>
          </w:p>
        </w:tc>
        <w:tc>
          <w:tcPr>
            <w:tcW w:w="5953" w:type="dxa"/>
            <w:gridSpan w:val="4"/>
            <w:vAlign w:val="center"/>
          </w:tcPr>
          <w:p w14:paraId="30B6ADDF" w14:textId="77777777" w:rsidR="004A5C23" w:rsidRPr="007B76A4" w:rsidRDefault="004A5C23" w:rsidP="00603563">
            <w:pPr>
              <w:spacing w:after="0" w:line="252" w:lineRule="auto"/>
              <w:rPr>
                <w:rFonts w:cs="Arial"/>
                <w:color w:val="auto"/>
                <w:sz w:val="24"/>
                <w:szCs w:val="24"/>
                <w:lang w:eastAsia="zh-CN"/>
              </w:rPr>
            </w:pPr>
          </w:p>
        </w:tc>
      </w:tr>
      <w:tr w:rsidR="004A5C23" w:rsidRPr="007B76A4" w14:paraId="531F9FCA" w14:textId="77777777" w:rsidTr="00603563">
        <w:trPr>
          <w:trHeight w:val="630"/>
        </w:trPr>
        <w:tc>
          <w:tcPr>
            <w:tcW w:w="3402" w:type="dxa"/>
            <w:vAlign w:val="center"/>
          </w:tcPr>
          <w:p w14:paraId="092F8663" w14:textId="77777777" w:rsidR="004A5C23" w:rsidRPr="002D56F4" w:rsidRDefault="004A5C23" w:rsidP="00603563">
            <w:pPr>
              <w:spacing w:after="0" w:line="252" w:lineRule="auto"/>
              <w:rPr>
                <w:rFonts w:cs="Arial"/>
                <w:bCs/>
                <w:color w:val="auto"/>
                <w:sz w:val="24"/>
                <w:szCs w:val="24"/>
              </w:rPr>
            </w:pPr>
            <w:r w:rsidRPr="002D56F4">
              <w:rPr>
                <w:rFonts w:cs="Arial"/>
                <w:bCs/>
                <w:color w:val="auto"/>
                <w:sz w:val="24"/>
                <w:szCs w:val="24"/>
              </w:rPr>
              <w:t>Datum sklenitve zavarovalnega posla:</w:t>
            </w:r>
          </w:p>
        </w:tc>
        <w:tc>
          <w:tcPr>
            <w:tcW w:w="5953" w:type="dxa"/>
            <w:gridSpan w:val="4"/>
            <w:vAlign w:val="center"/>
          </w:tcPr>
          <w:p w14:paraId="7F43479F" w14:textId="77777777" w:rsidR="004A5C23" w:rsidRPr="007B76A4" w:rsidRDefault="004A5C23" w:rsidP="00603563">
            <w:pPr>
              <w:spacing w:after="0" w:line="252" w:lineRule="auto"/>
              <w:rPr>
                <w:rFonts w:cs="Arial"/>
                <w:color w:val="auto"/>
                <w:sz w:val="24"/>
                <w:szCs w:val="24"/>
                <w:lang w:eastAsia="zh-CN"/>
              </w:rPr>
            </w:pPr>
          </w:p>
        </w:tc>
      </w:tr>
      <w:tr w:rsidR="004A5C23" w:rsidRPr="007B76A4" w14:paraId="5F457365" w14:textId="77777777" w:rsidTr="00603563">
        <w:trPr>
          <w:trHeight w:val="630"/>
        </w:trPr>
        <w:tc>
          <w:tcPr>
            <w:tcW w:w="3402" w:type="dxa"/>
            <w:vAlign w:val="center"/>
          </w:tcPr>
          <w:p w14:paraId="18C3760C" w14:textId="0668E1CE" w:rsidR="004A5C23" w:rsidRPr="002D56F4" w:rsidRDefault="004A5C23" w:rsidP="00603563">
            <w:pPr>
              <w:spacing w:after="0" w:line="252" w:lineRule="auto"/>
              <w:rPr>
                <w:rFonts w:cs="Arial"/>
                <w:bCs/>
                <w:color w:val="auto"/>
                <w:sz w:val="24"/>
                <w:szCs w:val="24"/>
              </w:rPr>
            </w:pPr>
            <w:r w:rsidRPr="002D56F4">
              <w:rPr>
                <w:rFonts w:cs="Arial"/>
                <w:bCs/>
                <w:color w:val="auto"/>
                <w:sz w:val="24"/>
                <w:szCs w:val="24"/>
              </w:rPr>
              <w:t>Referenca za sklop:</w:t>
            </w:r>
          </w:p>
        </w:tc>
        <w:tc>
          <w:tcPr>
            <w:tcW w:w="1488" w:type="dxa"/>
            <w:vAlign w:val="center"/>
          </w:tcPr>
          <w:p w14:paraId="05692847" w14:textId="03171348" w:rsidR="004A5C23" w:rsidRPr="002E3414" w:rsidRDefault="002E3414" w:rsidP="002E3414">
            <w:pPr>
              <w:spacing w:after="0" w:line="252" w:lineRule="auto"/>
              <w:jc w:val="center"/>
              <w:rPr>
                <w:rFonts w:cs="Arial"/>
                <w:color w:val="auto"/>
                <w:sz w:val="24"/>
                <w:szCs w:val="24"/>
                <w:lang w:eastAsia="zh-CN"/>
              </w:rPr>
            </w:pPr>
            <w:r w:rsidRPr="002E3414">
              <w:rPr>
                <w:rFonts w:cs="Arial"/>
                <w:bCs/>
                <w:color w:val="auto"/>
                <w:sz w:val="24"/>
                <w:szCs w:val="24"/>
              </w:rPr>
              <w:fldChar w:fldCharType="begin">
                <w:ffData>
                  <w:name w:val="Potrditev2"/>
                  <w:enabled/>
                  <w:calcOnExit w:val="0"/>
                  <w:checkBox>
                    <w:sizeAuto/>
                    <w:default w:val="0"/>
                  </w:checkBox>
                </w:ffData>
              </w:fldChar>
            </w:r>
            <w:r w:rsidRPr="002E3414">
              <w:rPr>
                <w:rFonts w:cs="Arial"/>
                <w:bCs/>
                <w:color w:val="auto"/>
                <w:sz w:val="24"/>
                <w:szCs w:val="24"/>
              </w:rPr>
              <w:instrText xml:space="preserve"> FORMCHECKBOX </w:instrText>
            </w:r>
            <w:r w:rsidR="00C33403">
              <w:rPr>
                <w:rFonts w:cs="Arial"/>
                <w:bCs/>
                <w:color w:val="auto"/>
                <w:sz w:val="24"/>
                <w:szCs w:val="24"/>
              </w:rPr>
            </w:r>
            <w:r w:rsidR="00C33403">
              <w:rPr>
                <w:rFonts w:cs="Arial"/>
                <w:bCs/>
                <w:color w:val="auto"/>
                <w:sz w:val="24"/>
                <w:szCs w:val="24"/>
              </w:rPr>
              <w:fldChar w:fldCharType="separate"/>
            </w:r>
            <w:r w:rsidRPr="002E3414">
              <w:rPr>
                <w:rFonts w:cs="Arial"/>
                <w:bCs/>
                <w:color w:val="auto"/>
                <w:sz w:val="24"/>
                <w:szCs w:val="24"/>
              </w:rPr>
              <w:fldChar w:fldCharType="end"/>
            </w:r>
            <w:r w:rsidRPr="002E3414">
              <w:rPr>
                <w:rFonts w:cs="Arial"/>
                <w:bCs/>
                <w:color w:val="auto"/>
                <w:sz w:val="24"/>
                <w:szCs w:val="24"/>
              </w:rPr>
              <w:t xml:space="preserve"> 1</w:t>
            </w:r>
          </w:p>
        </w:tc>
        <w:tc>
          <w:tcPr>
            <w:tcW w:w="1488" w:type="dxa"/>
            <w:vAlign w:val="center"/>
          </w:tcPr>
          <w:p w14:paraId="2E3AE377" w14:textId="18AF453C" w:rsidR="004A5C23" w:rsidRPr="002E3414" w:rsidRDefault="002E3414" w:rsidP="002E3414">
            <w:pPr>
              <w:spacing w:after="0" w:line="252" w:lineRule="auto"/>
              <w:jc w:val="center"/>
              <w:rPr>
                <w:rFonts w:cs="Arial"/>
                <w:color w:val="auto"/>
                <w:sz w:val="24"/>
                <w:szCs w:val="24"/>
                <w:lang w:eastAsia="zh-CN"/>
              </w:rPr>
            </w:pPr>
            <w:r w:rsidRPr="002E3414">
              <w:rPr>
                <w:rFonts w:cs="Arial"/>
                <w:bCs/>
                <w:color w:val="auto"/>
                <w:sz w:val="24"/>
                <w:szCs w:val="24"/>
              </w:rPr>
              <w:fldChar w:fldCharType="begin">
                <w:ffData>
                  <w:name w:val="Potrditev2"/>
                  <w:enabled/>
                  <w:calcOnExit w:val="0"/>
                  <w:checkBox>
                    <w:sizeAuto/>
                    <w:default w:val="0"/>
                  </w:checkBox>
                </w:ffData>
              </w:fldChar>
            </w:r>
            <w:r w:rsidRPr="002E3414">
              <w:rPr>
                <w:rFonts w:cs="Arial"/>
                <w:bCs/>
                <w:color w:val="auto"/>
                <w:sz w:val="24"/>
                <w:szCs w:val="24"/>
              </w:rPr>
              <w:instrText xml:space="preserve"> FORMCHECKBOX </w:instrText>
            </w:r>
            <w:r w:rsidR="00C33403">
              <w:rPr>
                <w:rFonts w:cs="Arial"/>
                <w:bCs/>
                <w:color w:val="auto"/>
                <w:sz w:val="24"/>
                <w:szCs w:val="24"/>
              </w:rPr>
            </w:r>
            <w:r w:rsidR="00C33403">
              <w:rPr>
                <w:rFonts w:cs="Arial"/>
                <w:bCs/>
                <w:color w:val="auto"/>
                <w:sz w:val="24"/>
                <w:szCs w:val="24"/>
              </w:rPr>
              <w:fldChar w:fldCharType="separate"/>
            </w:r>
            <w:r w:rsidRPr="002E3414">
              <w:rPr>
                <w:rFonts w:cs="Arial"/>
                <w:bCs/>
                <w:color w:val="auto"/>
                <w:sz w:val="24"/>
                <w:szCs w:val="24"/>
              </w:rPr>
              <w:fldChar w:fldCharType="end"/>
            </w:r>
            <w:r w:rsidRPr="002E3414">
              <w:rPr>
                <w:rFonts w:cs="Arial"/>
                <w:bCs/>
                <w:color w:val="auto"/>
                <w:sz w:val="24"/>
                <w:szCs w:val="24"/>
              </w:rPr>
              <w:t xml:space="preserve"> 2</w:t>
            </w:r>
          </w:p>
        </w:tc>
        <w:tc>
          <w:tcPr>
            <w:tcW w:w="1488" w:type="dxa"/>
            <w:vAlign w:val="center"/>
          </w:tcPr>
          <w:p w14:paraId="2435247F" w14:textId="5E0FA163" w:rsidR="004A5C23" w:rsidRPr="002E3414" w:rsidRDefault="002E3414" w:rsidP="002E3414">
            <w:pPr>
              <w:spacing w:after="0" w:line="252" w:lineRule="auto"/>
              <w:jc w:val="center"/>
              <w:rPr>
                <w:rFonts w:cs="Arial"/>
                <w:color w:val="auto"/>
                <w:sz w:val="24"/>
                <w:szCs w:val="24"/>
                <w:lang w:eastAsia="zh-CN"/>
              </w:rPr>
            </w:pPr>
            <w:r w:rsidRPr="002E3414">
              <w:rPr>
                <w:rFonts w:cs="Arial"/>
                <w:bCs/>
                <w:color w:val="auto"/>
                <w:sz w:val="24"/>
                <w:szCs w:val="24"/>
              </w:rPr>
              <w:fldChar w:fldCharType="begin">
                <w:ffData>
                  <w:name w:val="Potrditev2"/>
                  <w:enabled/>
                  <w:calcOnExit w:val="0"/>
                  <w:checkBox>
                    <w:sizeAuto/>
                    <w:default w:val="0"/>
                  </w:checkBox>
                </w:ffData>
              </w:fldChar>
            </w:r>
            <w:r w:rsidRPr="002E3414">
              <w:rPr>
                <w:rFonts w:cs="Arial"/>
                <w:bCs/>
                <w:color w:val="auto"/>
                <w:sz w:val="24"/>
                <w:szCs w:val="24"/>
              </w:rPr>
              <w:instrText xml:space="preserve"> FORMCHECKBOX </w:instrText>
            </w:r>
            <w:r w:rsidR="00C33403">
              <w:rPr>
                <w:rFonts w:cs="Arial"/>
                <w:bCs/>
                <w:color w:val="auto"/>
                <w:sz w:val="24"/>
                <w:szCs w:val="24"/>
              </w:rPr>
            </w:r>
            <w:r w:rsidR="00C33403">
              <w:rPr>
                <w:rFonts w:cs="Arial"/>
                <w:bCs/>
                <w:color w:val="auto"/>
                <w:sz w:val="24"/>
                <w:szCs w:val="24"/>
              </w:rPr>
              <w:fldChar w:fldCharType="separate"/>
            </w:r>
            <w:r w:rsidRPr="002E3414">
              <w:rPr>
                <w:rFonts w:cs="Arial"/>
                <w:bCs/>
                <w:color w:val="auto"/>
                <w:sz w:val="24"/>
                <w:szCs w:val="24"/>
              </w:rPr>
              <w:fldChar w:fldCharType="end"/>
            </w:r>
            <w:r w:rsidRPr="002E3414">
              <w:rPr>
                <w:rFonts w:cs="Arial"/>
                <w:bCs/>
                <w:color w:val="auto"/>
                <w:sz w:val="24"/>
                <w:szCs w:val="24"/>
              </w:rPr>
              <w:t xml:space="preserve"> 3</w:t>
            </w:r>
          </w:p>
        </w:tc>
        <w:tc>
          <w:tcPr>
            <w:tcW w:w="1489" w:type="dxa"/>
            <w:vAlign w:val="center"/>
          </w:tcPr>
          <w:p w14:paraId="1D9459CB" w14:textId="13C6920F" w:rsidR="004A5C23" w:rsidRPr="002E3414" w:rsidRDefault="004A5C23" w:rsidP="002E3414">
            <w:pPr>
              <w:spacing w:after="0" w:line="252" w:lineRule="auto"/>
              <w:jc w:val="center"/>
              <w:rPr>
                <w:rFonts w:cs="Arial"/>
                <w:color w:val="auto"/>
                <w:sz w:val="24"/>
                <w:szCs w:val="24"/>
                <w:lang w:eastAsia="zh-CN"/>
              </w:rPr>
            </w:pPr>
          </w:p>
        </w:tc>
      </w:tr>
    </w:tbl>
    <w:p w14:paraId="74679ED5" w14:textId="77777777" w:rsidR="004A5C23" w:rsidRDefault="004A5C23" w:rsidP="004A5C23">
      <w:pPr>
        <w:spacing w:after="0"/>
        <w:jc w:val="both"/>
        <w:rPr>
          <w:rFonts w:cs="Arial"/>
          <w:color w:val="auto"/>
          <w:sz w:val="24"/>
          <w:szCs w:val="24"/>
          <w:lang w:eastAsia="zh-CN"/>
        </w:rPr>
      </w:pPr>
    </w:p>
    <w:p w14:paraId="1EC86CD8" w14:textId="77777777" w:rsidR="002E3414" w:rsidRDefault="002E3414" w:rsidP="002E3414">
      <w:pPr>
        <w:spacing w:after="0"/>
        <w:jc w:val="both"/>
        <w:rPr>
          <w:rFonts w:cs="Arial"/>
          <w:color w:val="auto"/>
          <w:sz w:val="24"/>
          <w:szCs w:val="24"/>
          <w:lang w:eastAsia="zh-CN"/>
        </w:rPr>
      </w:pPr>
    </w:p>
    <w:tbl>
      <w:tblPr>
        <w:tblStyle w:val="Tabelamrea"/>
        <w:tblW w:w="9355" w:type="dxa"/>
        <w:tblInd w:w="-5" w:type="dxa"/>
        <w:tblLayout w:type="fixed"/>
        <w:tblLook w:val="04A0" w:firstRow="1" w:lastRow="0" w:firstColumn="1" w:lastColumn="0" w:noHBand="0" w:noVBand="1"/>
      </w:tblPr>
      <w:tblGrid>
        <w:gridCol w:w="3402"/>
        <w:gridCol w:w="1488"/>
        <w:gridCol w:w="1488"/>
        <w:gridCol w:w="1488"/>
        <w:gridCol w:w="1489"/>
      </w:tblGrid>
      <w:tr w:rsidR="002E3414" w:rsidRPr="007B76A4" w14:paraId="60E4DE60" w14:textId="77777777" w:rsidTr="00603563">
        <w:trPr>
          <w:trHeight w:val="1134"/>
        </w:trPr>
        <w:tc>
          <w:tcPr>
            <w:tcW w:w="3402" w:type="dxa"/>
            <w:vAlign w:val="center"/>
          </w:tcPr>
          <w:p w14:paraId="0A046A6C"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Referenčni naročnik:</w:t>
            </w:r>
          </w:p>
          <w:p w14:paraId="66735D71"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(naziv, naslov, kontaktna oseba, telefon oz. e-pošta)</w:t>
            </w:r>
          </w:p>
        </w:tc>
        <w:tc>
          <w:tcPr>
            <w:tcW w:w="5953" w:type="dxa"/>
            <w:gridSpan w:val="4"/>
            <w:vAlign w:val="center"/>
          </w:tcPr>
          <w:p w14:paraId="72D49855"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269CEF0A" w14:textId="77777777" w:rsidTr="00603563">
        <w:trPr>
          <w:trHeight w:val="642"/>
        </w:trPr>
        <w:tc>
          <w:tcPr>
            <w:tcW w:w="3402" w:type="dxa"/>
            <w:vAlign w:val="center"/>
          </w:tcPr>
          <w:p w14:paraId="4733FF7D"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Naziv zavarovalnega posla:</w:t>
            </w:r>
          </w:p>
          <w:p w14:paraId="30DD267E"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(sklic na pogodbo oz. zavarovalno polico)</w:t>
            </w:r>
          </w:p>
        </w:tc>
        <w:tc>
          <w:tcPr>
            <w:tcW w:w="5953" w:type="dxa"/>
            <w:gridSpan w:val="4"/>
            <w:vAlign w:val="center"/>
          </w:tcPr>
          <w:p w14:paraId="2F1A7F93"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763161A1" w14:textId="77777777" w:rsidTr="00603563">
        <w:trPr>
          <w:trHeight w:val="642"/>
        </w:trPr>
        <w:tc>
          <w:tcPr>
            <w:tcW w:w="3402" w:type="dxa"/>
            <w:vAlign w:val="center"/>
          </w:tcPr>
          <w:p w14:paraId="6D8B14CB"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Opis zavarovalnega posla:</w:t>
            </w:r>
          </w:p>
          <w:p w14:paraId="0BA99880"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(obseg, struktura)</w:t>
            </w:r>
          </w:p>
        </w:tc>
        <w:tc>
          <w:tcPr>
            <w:tcW w:w="5953" w:type="dxa"/>
            <w:gridSpan w:val="4"/>
            <w:vAlign w:val="center"/>
          </w:tcPr>
          <w:p w14:paraId="044C1795"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19110DDD" w14:textId="77777777" w:rsidTr="00603563">
        <w:trPr>
          <w:trHeight w:val="642"/>
        </w:trPr>
        <w:tc>
          <w:tcPr>
            <w:tcW w:w="3402" w:type="dxa"/>
            <w:vAlign w:val="center"/>
          </w:tcPr>
          <w:p w14:paraId="5F7B47A9"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Vrednost zavarovalnega posla (brez DPZP):</w:t>
            </w:r>
          </w:p>
        </w:tc>
        <w:tc>
          <w:tcPr>
            <w:tcW w:w="5953" w:type="dxa"/>
            <w:gridSpan w:val="4"/>
            <w:vAlign w:val="center"/>
          </w:tcPr>
          <w:p w14:paraId="17790712"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5BDDAEBE" w14:textId="77777777" w:rsidTr="00603563">
        <w:trPr>
          <w:trHeight w:val="630"/>
        </w:trPr>
        <w:tc>
          <w:tcPr>
            <w:tcW w:w="3402" w:type="dxa"/>
            <w:vAlign w:val="center"/>
          </w:tcPr>
          <w:p w14:paraId="3E4DA656" w14:textId="1886CECB" w:rsidR="002E3414" w:rsidRPr="002D56F4" w:rsidRDefault="002E3414" w:rsidP="002D56F4">
            <w:pPr>
              <w:spacing w:after="0" w:line="252" w:lineRule="auto"/>
              <w:rPr>
                <w:rFonts w:cs="Arial"/>
                <w:bCs/>
                <w:color w:val="auto"/>
                <w:sz w:val="24"/>
                <w:szCs w:val="24"/>
              </w:rPr>
            </w:pPr>
            <w:r w:rsidRPr="002D56F4">
              <w:rPr>
                <w:rFonts w:cs="Arial"/>
                <w:bCs/>
                <w:color w:val="auto"/>
                <w:sz w:val="24"/>
                <w:szCs w:val="24"/>
              </w:rPr>
              <w:t>Datum sklenitve posla:</w:t>
            </w:r>
          </w:p>
        </w:tc>
        <w:tc>
          <w:tcPr>
            <w:tcW w:w="5953" w:type="dxa"/>
            <w:gridSpan w:val="4"/>
            <w:vAlign w:val="center"/>
          </w:tcPr>
          <w:p w14:paraId="43F2FCEB"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6A38E6A9" w14:textId="77777777" w:rsidTr="00603563">
        <w:trPr>
          <w:trHeight w:val="630"/>
        </w:trPr>
        <w:tc>
          <w:tcPr>
            <w:tcW w:w="3402" w:type="dxa"/>
            <w:vAlign w:val="center"/>
          </w:tcPr>
          <w:p w14:paraId="62859406"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Referenca za sklop:</w:t>
            </w:r>
          </w:p>
        </w:tc>
        <w:tc>
          <w:tcPr>
            <w:tcW w:w="1488" w:type="dxa"/>
            <w:vAlign w:val="center"/>
          </w:tcPr>
          <w:p w14:paraId="398CA4B0" w14:textId="77777777" w:rsidR="002E3414" w:rsidRPr="002E3414" w:rsidRDefault="002E3414" w:rsidP="00603563">
            <w:pPr>
              <w:spacing w:after="0" w:line="252" w:lineRule="auto"/>
              <w:jc w:val="center"/>
              <w:rPr>
                <w:rFonts w:cs="Arial"/>
                <w:color w:val="auto"/>
                <w:sz w:val="24"/>
                <w:szCs w:val="24"/>
                <w:lang w:eastAsia="zh-CN"/>
              </w:rPr>
            </w:pPr>
            <w:r w:rsidRPr="002E3414">
              <w:rPr>
                <w:rFonts w:cs="Arial"/>
                <w:bCs/>
                <w:color w:val="auto"/>
                <w:sz w:val="24"/>
                <w:szCs w:val="24"/>
              </w:rPr>
              <w:fldChar w:fldCharType="begin">
                <w:ffData>
                  <w:name w:val="Potrditev2"/>
                  <w:enabled/>
                  <w:calcOnExit w:val="0"/>
                  <w:checkBox>
                    <w:sizeAuto/>
                    <w:default w:val="0"/>
                  </w:checkBox>
                </w:ffData>
              </w:fldChar>
            </w:r>
            <w:r w:rsidRPr="002E3414">
              <w:rPr>
                <w:rFonts w:cs="Arial"/>
                <w:bCs/>
                <w:color w:val="auto"/>
                <w:sz w:val="24"/>
                <w:szCs w:val="24"/>
              </w:rPr>
              <w:instrText xml:space="preserve"> FORMCHECKBOX </w:instrText>
            </w:r>
            <w:r w:rsidR="00C33403">
              <w:rPr>
                <w:rFonts w:cs="Arial"/>
                <w:bCs/>
                <w:color w:val="auto"/>
                <w:sz w:val="24"/>
                <w:szCs w:val="24"/>
              </w:rPr>
            </w:r>
            <w:r w:rsidR="00C33403">
              <w:rPr>
                <w:rFonts w:cs="Arial"/>
                <w:bCs/>
                <w:color w:val="auto"/>
                <w:sz w:val="24"/>
                <w:szCs w:val="24"/>
              </w:rPr>
              <w:fldChar w:fldCharType="separate"/>
            </w:r>
            <w:r w:rsidRPr="002E3414">
              <w:rPr>
                <w:rFonts w:cs="Arial"/>
                <w:bCs/>
                <w:color w:val="auto"/>
                <w:sz w:val="24"/>
                <w:szCs w:val="24"/>
              </w:rPr>
              <w:fldChar w:fldCharType="end"/>
            </w:r>
            <w:r w:rsidRPr="002E3414">
              <w:rPr>
                <w:rFonts w:cs="Arial"/>
                <w:bCs/>
                <w:color w:val="auto"/>
                <w:sz w:val="24"/>
                <w:szCs w:val="24"/>
              </w:rPr>
              <w:t xml:space="preserve"> 1</w:t>
            </w:r>
          </w:p>
        </w:tc>
        <w:tc>
          <w:tcPr>
            <w:tcW w:w="1488" w:type="dxa"/>
            <w:vAlign w:val="center"/>
          </w:tcPr>
          <w:p w14:paraId="6396CD1A" w14:textId="77777777" w:rsidR="002E3414" w:rsidRPr="002E3414" w:rsidRDefault="002E3414" w:rsidP="00603563">
            <w:pPr>
              <w:spacing w:after="0" w:line="252" w:lineRule="auto"/>
              <w:jc w:val="center"/>
              <w:rPr>
                <w:rFonts w:cs="Arial"/>
                <w:color w:val="auto"/>
                <w:sz w:val="24"/>
                <w:szCs w:val="24"/>
                <w:lang w:eastAsia="zh-CN"/>
              </w:rPr>
            </w:pPr>
            <w:r w:rsidRPr="002E3414">
              <w:rPr>
                <w:rFonts w:cs="Arial"/>
                <w:bCs/>
                <w:color w:val="auto"/>
                <w:sz w:val="24"/>
                <w:szCs w:val="24"/>
              </w:rPr>
              <w:fldChar w:fldCharType="begin">
                <w:ffData>
                  <w:name w:val="Potrditev2"/>
                  <w:enabled/>
                  <w:calcOnExit w:val="0"/>
                  <w:checkBox>
                    <w:sizeAuto/>
                    <w:default w:val="0"/>
                  </w:checkBox>
                </w:ffData>
              </w:fldChar>
            </w:r>
            <w:r w:rsidRPr="002E3414">
              <w:rPr>
                <w:rFonts w:cs="Arial"/>
                <w:bCs/>
                <w:color w:val="auto"/>
                <w:sz w:val="24"/>
                <w:szCs w:val="24"/>
              </w:rPr>
              <w:instrText xml:space="preserve"> FORMCHECKBOX </w:instrText>
            </w:r>
            <w:r w:rsidR="00C33403">
              <w:rPr>
                <w:rFonts w:cs="Arial"/>
                <w:bCs/>
                <w:color w:val="auto"/>
                <w:sz w:val="24"/>
                <w:szCs w:val="24"/>
              </w:rPr>
            </w:r>
            <w:r w:rsidR="00C33403">
              <w:rPr>
                <w:rFonts w:cs="Arial"/>
                <w:bCs/>
                <w:color w:val="auto"/>
                <w:sz w:val="24"/>
                <w:szCs w:val="24"/>
              </w:rPr>
              <w:fldChar w:fldCharType="separate"/>
            </w:r>
            <w:r w:rsidRPr="002E3414">
              <w:rPr>
                <w:rFonts w:cs="Arial"/>
                <w:bCs/>
                <w:color w:val="auto"/>
                <w:sz w:val="24"/>
                <w:szCs w:val="24"/>
              </w:rPr>
              <w:fldChar w:fldCharType="end"/>
            </w:r>
            <w:r w:rsidRPr="002E3414">
              <w:rPr>
                <w:rFonts w:cs="Arial"/>
                <w:bCs/>
                <w:color w:val="auto"/>
                <w:sz w:val="24"/>
                <w:szCs w:val="24"/>
              </w:rPr>
              <w:t xml:space="preserve"> 2</w:t>
            </w:r>
          </w:p>
        </w:tc>
        <w:tc>
          <w:tcPr>
            <w:tcW w:w="1488" w:type="dxa"/>
            <w:vAlign w:val="center"/>
          </w:tcPr>
          <w:p w14:paraId="2B473E21" w14:textId="77777777" w:rsidR="002E3414" w:rsidRPr="002E3414" w:rsidRDefault="002E3414" w:rsidP="00603563">
            <w:pPr>
              <w:spacing w:after="0" w:line="252" w:lineRule="auto"/>
              <w:jc w:val="center"/>
              <w:rPr>
                <w:rFonts w:cs="Arial"/>
                <w:color w:val="auto"/>
                <w:sz w:val="24"/>
                <w:szCs w:val="24"/>
                <w:lang w:eastAsia="zh-CN"/>
              </w:rPr>
            </w:pPr>
            <w:r w:rsidRPr="002E3414">
              <w:rPr>
                <w:rFonts w:cs="Arial"/>
                <w:bCs/>
                <w:color w:val="auto"/>
                <w:sz w:val="24"/>
                <w:szCs w:val="24"/>
              </w:rPr>
              <w:fldChar w:fldCharType="begin">
                <w:ffData>
                  <w:name w:val="Potrditev2"/>
                  <w:enabled/>
                  <w:calcOnExit w:val="0"/>
                  <w:checkBox>
                    <w:sizeAuto/>
                    <w:default w:val="0"/>
                  </w:checkBox>
                </w:ffData>
              </w:fldChar>
            </w:r>
            <w:r w:rsidRPr="002E3414">
              <w:rPr>
                <w:rFonts w:cs="Arial"/>
                <w:bCs/>
                <w:color w:val="auto"/>
                <w:sz w:val="24"/>
                <w:szCs w:val="24"/>
              </w:rPr>
              <w:instrText xml:space="preserve"> FORMCHECKBOX </w:instrText>
            </w:r>
            <w:r w:rsidR="00C33403">
              <w:rPr>
                <w:rFonts w:cs="Arial"/>
                <w:bCs/>
                <w:color w:val="auto"/>
                <w:sz w:val="24"/>
                <w:szCs w:val="24"/>
              </w:rPr>
            </w:r>
            <w:r w:rsidR="00C33403">
              <w:rPr>
                <w:rFonts w:cs="Arial"/>
                <w:bCs/>
                <w:color w:val="auto"/>
                <w:sz w:val="24"/>
                <w:szCs w:val="24"/>
              </w:rPr>
              <w:fldChar w:fldCharType="separate"/>
            </w:r>
            <w:r w:rsidRPr="002E3414">
              <w:rPr>
                <w:rFonts w:cs="Arial"/>
                <w:bCs/>
                <w:color w:val="auto"/>
                <w:sz w:val="24"/>
                <w:szCs w:val="24"/>
              </w:rPr>
              <w:fldChar w:fldCharType="end"/>
            </w:r>
            <w:r w:rsidRPr="002E3414">
              <w:rPr>
                <w:rFonts w:cs="Arial"/>
                <w:bCs/>
                <w:color w:val="auto"/>
                <w:sz w:val="24"/>
                <w:szCs w:val="24"/>
              </w:rPr>
              <w:t xml:space="preserve"> 3</w:t>
            </w:r>
          </w:p>
        </w:tc>
        <w:tc>
          <w:tcPr>
            <w:tcW w:w="1489" w:type="dxa"/>
            <w:vAlign w:val="center"/>
          </w:tcPr>
          <w:p w14:paraId="6727501A" w14:textId="43DE0F35" w:rsidR="002E3414" w:rsidRPr="002E3414" w:rsidRDefault="002E3414" w:rsidP="00603563">
            <w:pPr>
              <w:spacing w:after="0" w:line="252" w:lineRule="auto"/>
              <w:jc w:val="center"/>
              <w:rPr>
                <w:rFonts w:cs="Arial"/>
                <w:color w:val="auto"/>
                <w:sz w:val="24"/>
                <w:szCs w:val="24"/>
                <w:lang w:eastAsia="zh-CN"/>
              </w:rPr>
            </w:pPr>
          </w:p>
        </w:tc>
      </w:tr>
    </w:tbl>
    <w:p w14:paraId="23F5CCD8" w14:textId="77777777" w:rsidR="002E3414" w:rsidRDefault="002E3414" w:rsidP="002E3414">
      <w:pPr>
        <w:spacing w:after="0"/>
        <w:jc w:val="both"/>
        <w:rPr>
          <w:rFonts w:cs="Arial"/>
          <w:color w:val="auto"/>
          <w:sz w:val="24"/>
          <w:szCs w:val="24"/>
          <w:lang w:eastAsia="zh-CN"/>
        </w:rPr>
      </w:pPr>
    </w:p>
    <w:tbl>
      <w:tblPr>
        <w:tblStyle w:val="Tabelamrea"/>
        <w:tblW w:w="9355" w:type="dxa"/>
        <w:tblInd w:w="-5" w:type="dxa"/>
        <w:tblLayout w:type="fixed"/>
        <w:tblLook w:val="04A0" w:firstRow="1" w:lastRow="0" w:firstColumn="1" w:lastColumn="0" w:noHBand="0" w:noVBand="1"/>
      </w:tblPr>
      <w:tblGrid>
        <w:gridCol w:w="3402"/>
        <w:gridCol w:w="1488"/>
        <w:gridCol w:w="1488"/>
        <w:gridCol w:w="1488"/>
        <w:gridCol w:w="1489"/>
      </w:tblGrid>
      <w:tr w:rsidR="002E3414" w:rsidRPr="007B76A4" w14:paraId="156D0266" w14:textId="77777777" w:rsidTr="00603563">
        <w:trPr>
          <w:trHeight w:val="1134"/>
        </w:trPr>
        <w:tc>
          <w:tcPr>
            <w:tcW w:w="3402" w:type="dxa"/>
            <w:vAlign w:val="center"/>
          </w:tcPr>
          <w:p w14:paraId="27C04014"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Referenčni naročnik:</w:t>
            </w:r>
          </w:p>
          <w:p w14:paraId="15670F4B"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(naziv, naslov, kontaktna oseba, telefon oz. e-pošta)</w:t>
            </w:r>
          </w:p>
        </w:tc>
        <w:tc>
          <w:tcPr>
            <w:tcW w:w="5953" w:type="dxa"/>
            <w:gridSpan w:val="4"/>
            <w:vAlign w:val="center"/>
          </w:tcPr>
          <w:p w14:paraId="2DC2636C"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1AB317A7" w14:textId="77777777" w:rsidTr="00603563">
        <w:trPr>
          <w:trHeight w:val="642"/>
        </w:trPr>
        <w:tc>
          <w:tcPr>
            <w:tcW w:w="3402" w:type="dxa"/>
            <w:vAlign w:val="center"/>
          </w:tcPr>
          <w:p w14:paraId="1201C691"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Naziv zavarovalnega posla:</w:t>
            </w:r>
          </w:p>
          <w:p w14:paraId="692B7566"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(sklic na pogodbo oz. zavarovalno polico)</w:t>
            </w:r>
          </w:p>
        </w:tc>
        <w:tc>
          <w:tcPr>
            <w:tcW w:w="5953" w:type="dxa"/>
            <w:gridSpan w:val="4"/>
            <w:vAlign w:val="center"/>
          </w:tcPr>
          <w:p w14:paraId="4343CA42"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2682AC1C" w14:textId="77777777" w:rsidTr="00603563">
        <w:trPr>
          <w:trHeight w:val="642"/>
        </w:trPr>
        <w:tc>
          <w:tcPr>
            <w:tcW w:w="3402" w:type="dxa"/>
            <w:vAlign w:val="center"/>
          </w:tcPr>
          <w:p w14:paraId="639F14B1"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Opis zavarovalnega posla:</w:t>
            </w:r>
          </w:p>
          <w:p w14:paraId="68E9BEE3"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(obseg, struktura)</w:t>
            </w:r>
          </w:p>
        </w:tc>
        <w:tc>
          <w:tcPr>
            <w:tcW w:w="5953" w:type="dxa"/>
            <w:gridSpan w:val="4"/>
            <w:vAlign w:val="center"/>
          </w:tcPr>
          <w:p w14:paraId="6A4CFC94"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3D46A7EF" w14:textId="77777777" w:rsidTr="00603563">
        <w:trPr>
          <w:trHeight w:val="642"/>
        </w:trPr>
        <w:tc>
          <w:tcPr>
            <w:tcW w:w="3402" w:type="dxa"/>
            <w:vAlign w:val="center"/>
          </w:tcPr>
          <w:p w14:paraId="7E1168B0"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Vrednost zavarovalnega posla (brez DPZP):</w:t>
            </w:r>
          </w:p>
        </w:tc>
        <w:tc>
          <w:tcPr>
            <w:tcW w:w="5953" w:type="dxa"/>
            <w:gridSpan w:val="4"/>
            <w:vAlign w:val="center"/>
          </w:tcPr>
          <w:p w14:paraId="7CEA22D1"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5FD03EC7" w14:textId="77777777" w:rsidTr="00603563">
        <w:trPr>
          <w:trHeight w:val="630"/>
        </w:trPr>
        <w:tc>
          <w:tcPr>
            <w:tcW w:w="3402" w:type="dxa"/>
            <w:vAlign w:val="center"/>
          </w:tcPr>
          <w:p w14:paraId="5AA546FA"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Datum sklenitve zavarovalnega posla:</w:t>
            </w:r>
          </w:p>
        </w:tc>
        <w:tc>
          <w:tcPr>
            <w:tcW w:w="5953" w:type="dxa"/>
            <w:gridSpan w:val="4"/>
            <w:vAlign w:val="center"/>
          </w:tcPr>
          <w:p w14:paraId="11A0C5C8"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274723F7" w14:textId="77777777" w:rsidTr="00603563">
        <w:trPr>
          <w:trHeight w:val="630"/>
        </w:trPr>
        <w:tc>
          <w:tcPr>
            <w:tcW w:w="3402" w:type="dxa"/>
            <w:vAlign w:val="center"/>
          </w:tcPr>
          <w:p w14:paraId="5305502D"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Referenca za sklop:</w:t>
            </w:r>
          </w:p>
        </w:tc>
        <w:tc>
          <w:tcPr>
            <w:tcW w:w="1488" w:type="dxa"/>
            <w:vAlign w:val="center"/>
          </w:tcPr>
          <w:p w14:paraId="0DE1C02B" w14:textId="77777777" w:rsidR="002E3414" w:rsidRPr="002E3414" w:rsidRDefault="002E3414" w:rsidP="00603563">
            <w:pPr>
              <w:spacing w:after="0" w:line="252" w:lineRule="auto"/>
              <w:jc w:val="center"/>
              <w:rPr>
                <w:rFonts w:cs="Arial"/>
                <w:color w:val="auto"/>
                <w:sz w:val="24"/>
                <w:szCs w:val="24"/>
                <w:lang w:eastAsia="zh-CN"/>
              </w:rPr>
            </w:pPr>
            <w:r w:rsidRPr="002E3414">
              <w:rPr>
                <w:rFonts w:cs="Arial"/>
                <w:bCs/>
                <w:color w:val="auto"/>
                <w:sz w:val="24"/>
                <w:szCs w:val="24"/>
              </w:rPr>
              <w:fldChar w:fldCharType="begin">
                <w:ffData>
                  <w:name w:val="Potrditev2"/>
                  <w:enabled/>
                  <w:calcOnExit w:val="0"/>
                  <w:checkBox>
                    <w:sizeAuto/>
                    <w:default w:val="0"/>
                  </w:checkBox>
                </w:ffData>
              </w:fldChar>
            </w:r>
            <w:r w:rsidRPr="002E3414">
              <w:rPr>
                <w:rFonts w:cs="Arial"/>
                <w:bCs/>
                <w:color w:val="auto"/>
                <w:sz w:val="24"/>
                <w:szCs w:val="24"/>
              </w:rPr>
              <w:instrText xml:space="preserve"> FORMCHECKBOX </w:instrText>
            </w:r>
            <w:r w:rsidR="00C33403">
              <w:rPr>
                <w:rFonts w:cs="Arial"/>
                <w:bCs/>
                <w:color w:val="auto"/>
                <w:sz w:val="24"/>
                <w:szCs w:val="24"/>
              </w:rPr>
            </w:r>
            <w:r w:rsidR="00C33403">
              <w:rPr>
                <w:rFonts w:cs="Arial"/>
                <w:bCs/>
                <w:color w:val="auto"/>
                <w:sz w:val="24"/>
                <w:szCs w:val="24"/>
              </w:rPr>
              <w:fldChar w:fldCharType="separate"/>
            </w:r>
            <w:r w:rsidRPr="002E3414">
              <w:rPr>
                <w:rFonts w:cs="Arial"/>
                <w:bCs/>
                <w:color w:val="auto"/>
                <w:sz w:val="24"/>
                <w:szCs w:val="24"/>
              </w:rPr>
              <w:fldChar w:fldCharType="end"/>
            </w:r>
            <w:r w:rsidRPr="002E3414">
              <w:rPr>
                <w:rFonts w:cs="Arial"/>
                <w:bCs/>
                <w:color w:val="auto"/>
                <w:sz w:val="24"/>
                <w:szCs w:val="24"/>
              </w:rPr>
              <w:t xml:space="preserve"> 1</w:t>
            </w:r>
          </w:p>
        </w:tc>
        <w:tc>
          <w:tcPr>
            <w:tcW w:w="1488" w:type="dxa"/>
            <w:vAlign w:val="center"/>
          </w:tcPr>
          <w:p w14:paraId="2895E1BA" w14:textId="77777777" w:rsidR="002E3414" w:rsidRPr="002E3414" w:rsidRDefault="002E3414" w:rsidP="00603563">
            <w:pPr>
              <w:spacing w:after="0" w:line="252" w:lineRule="auto"/>
              <w:jc w:val="center"/>
              <w:rPr>
                <w:rFonts w:cs="Arial"/>
                <w:color w:val="auto"/>
                <w:sz w:val="24"/>
                <w:szCs w:val="24"/>
                <w:lang w:eastAsia="zh-CN"/>
              </w:rPr>
            </w:pPr>
            <w:r w:rsidRPr="002E3414">
              <w:rPr>
                <w:rFonts w:cs="Arial"/>
                <w:bCs/>
                <w:color w:val="auto"/>
                <w:sz w:val="24"/>
                <w:szCs w:val="24"/>
              </w:rPr>
              <w:fldChar w:fldCharType="begin">
                <w:ffData>
                  <w:name w:val="Potrditev2"/>
                  <w:enabled/>
                  <w:calcOnExit w:val="0"/>
                  <w:checkBox>
                    <w:sizeAuto/>
                    <w:default w:val="0"/>
                  </w:checkBox>
                </w:ffData>
              </w:fldChar>
            </w:r>
            <w:r w:rsidRPr="002E3414">
              <w:rPr>
                <w:rFonts w:cs="Arial"/>
                <w:bCs/>
                <w:color w:val="auto"/>
                <w:sz w:val="24"/>
                <w:szCs w:val="24"/>
              </w:rPr>
              <w:instrText xml:space="preserve"> FORMCHECKBOX </w:instrText>
            </w:r>
            <w:r w:rsidR="00C33403">
              <w:rPr>
                <w:rFonts w:cs="Arial"/>
                <w:bCs/>
                <w:color w:val="auto"/>
                <w:sz w:val="24"/>
                <w:szCs w:val="24"/>
              </w:rPr>
            </w:r>
            <w:r w:rsidR="00C33403">
              <w:rPr>
                <w:rFonts w:cs="Arial"/>
                <w:bCs/>
                <w:color w:val="auto"/>
                <w:sz w:val="24"/>
                <w:szCs w:val="24"/>
              </w:rPr>
              <w:fldChar w:fldCharType="separate"/>
            </w:r>
            <w:r w:rsidRPr="002E3414">
              <w:rPr>
                <w:rFonts w:cs="Arial"/>
                <w:bCs/>
                <w:color w:val="auto"/>
                <w:sz w:val="24"/>
                <w:szCs w:val="24"/>
              </w:rPr>
              <w:fldChar w:fldCharType="end"/>
            </w:r>
            <w:r w:rsidRPr="002E3414">
              <w:rPr>
                <w:rFonts w:cs="Arial"/>
                <w:bCs/>
                <w:color w:val="auto"/>
                <w:sz w:val="24"/>
                <w:szCs w:val="24"/>
              </w:rPr>
              <w:t xml:space="preserve"> 2</w:t>
            </w:r>
          </w:p>
        </w:tc>
        <w:tc>
          <w:tcPr>
            <w:tcW w:w="1488" w:type="dxa"/>
            <w:vAlign w:val="center"/>
          </w:tcPr>
          <w:p w14:paraId="19016794" w14:textId="77777777" w:rsidR="002E3414" w:rsidRPr="002E3414" w:rsidRDefault="002E3414" w:rsidP="00603563">
            <w:pPr>
              <w:spacing w:after="0" w:line="252" w:lineRule="auto"/>
              <w:jc w:val="center"/>
              <w:rPr>
                <w:rFonts w:cs="Arial"/>
                <w:color w:val="auto"/>
                <w:sz w:val="24"/>
                <w:szCs w:val="24"/>
                <w:lang w:eastAsia="zh-CN"/>
              </w:rPr>
            </w:pPr>
            <w:r w:rsidRPr="002E3414">
              <w:rPr>
                <w:rFonts w:cs="Arial"/>
                <w:bCs/>
                <w:color w:val="auto"/>
                <w:sz w:val="24"/>
                <w:szCs w:val="24"/>
              </w:rPr>
              <w:fldChar w:fldCharType="begin">
                <w:ffData>
                  <w:name w:val="Potrditev2"/>
                  <w:enabled/>
                  <w:calcOnExit w:val="0"/>
                  <w:checkBox>
                    <w:sizeAuto/>
                    <w:default w:val="0"/>
                  </w:checkBox>
                </w:ffData>
              </w:fldChar>
            </w:r>
            <w:r w:rsidRPr="002E3414">
              <w:rPr>
                <w:rFonts w:cs="Arial"/>
                <w:bCs/>
                <w:color w:val="auto"/>
                <w:sz w:val="24"/>
                <w:szCs w:val="24"/>
              </w:rPr>
              <w:instrText xml:space="preserve"> FORMCHECKBOX </w:instrText>
            </w:r>
            <w:r w:rsidR="00C33403">
              <w:rPr>
                <w:rFonts w:cs="Arial"/>
                <w:bCs/>
                <w:color w:val="auto"/>
                <w:sz w:val="24"/>
                <w:szCs w:val="24"/>
              </w:rPr>
            </w:r>
            <w:r w:rsidR="00C33403">
              <w:rPr>
                <w:rFonts w:cs="Arial"/>
                <w:bCs/>
                <w:color w:val="auto"/>
                <w:sz w:val="24"/>
                <w:szCs w:val="24"/>
              </w:rPr>
              <w:fldChar w:fldCharType="separate"/>
            </w:r>
            <w:r w:rsidRPr="002E3414">
              <w:rPr>
                <w:rFonts w:cs="Arial"/>
                <w:bCs/>
                <w:color w:val="auto"/>
                <w:sz w:val="24"/>
                <w:szCs w:val="24"/>
              </w:rPr>
              <w:fldChar w:fldCharType="end"/>
            </w:r>
            <w:r w:rsidRPr="002E3414">
              <w:rPr>
                <w:rFonts w:cs="Arial"/>
                <w:bCs/>
                <w:color w:val="auto"/>
                <w:sz w:val="24"/>
                <w:szCs w:val="24"/>
              </w:rPr>
              <w:t xml:space="preserve"> 3</w:t>
            </w:r>
          </w:p>
        </w:tc>
        <w:tc>
          <w:tcPr>
            <w:tcW w:w="1489" w:type="dxa"/>
            <w:vAlign w:val="center"/>
          </w:tcPr>
          <w:p w14:paraId="65EF456C" w14:textId="38FA4237" w:rsidR="002E3414" w:rsidRPr="002E3414" w:rsidRDefault="002E3414" w:rsidP="00603563">
            <w:pPr>
              <w:spacing w:after="0" w:line="252" w:lineRule="auto"/>
              <w:jc w:val="center"/>
              <w:rPr>
                <w:rFonts w:cs="Arial"/>
                <w:color w:val="auto"/>
                <w:sz w:val="24"/>
                <w:szCs w:val="24"/>
                <w:lang w:eastAsia="zh-CN"/>
              </w:rPr>
            </w:pPr>
          </w:p>
        </w:tc>
      </w:tr>
    </w:tbl>
    <w:p w14:paraId="6F3B8B80" w14:textId="77777777" w:rsidR="002E3414" w:rsidRDefault="002E3414" w:rsidP="002E3414">
      <w:pPr>
        <w:spacing w:after="0"/>
        <w:jc w:val="both"/>
        <w:rPr>
          <w:rFonts w:cs="Arial"/>
          <w:color w:val="auto"/>
          <w:sz w:val="24"/>
          <w:szCs w:val="24"/>
          <w:lang w:eastAsia="zh-CN"/>
        </w:rPr>
      </w:pPr>
    </w:p>
    <w:p w14:paraId="5C39F7D4" w14:textId="77777777" w:rsidR="002D56F4" w:rsidRDefault="002D56F4" w:rsidP="002E3414">
      <w:pPr>
        <w:spacing w:after="0"/>
        <w:jc w:val="both"/>
        <w:rPr>
          <w:rFonts w:cs="Arial"/>
          <w:color w:val="auto"/>
          <w:sz w:val="24"/>
          <w:szCs w:val="24"/>
          <w:lang w:eastAsia="zh-CN"/>
        </w:rPr>
      </w:pPr>
    </w:p>
    <w:tbl>
      <w:tblPr>
        <w:tblStyle w:val="Tabelamrea"/>
        <w:tblW w:w="9355" w:type="dxa"/>
        <w:tblInd w:w="-5" w:type="dxa"/>
        <w:tblLayout w:type="fixed"/>
        <w:tblLook w:val="04A0" w:firstRow="1" w:lastRow="0" w:firstColumn="1" w:lastColumn="0" w:noHBand="0" w:noVBand="1"/>
      </w:tblPr>
      <w:tblGrid>
        <w:gridCol w:w="3402"/>
        <w:gridCol w:w="1488"/>
        <w:gridCol w:w="1488"/>
        <w:gridCol w:w="1488"/>
        <w:gridCol w:w="1489"/>
      </w:tblGrid>
      <w:tr w:rsidR="002E3414" w:rsidRPr="007B76A4" w14:paraId="403FF623" w14:textId="77777777" w:rsidTr="00603563">
        <w:trPr>
          <w:trHeight w:val="1134"/>
        </w:trPr>
        <w:tc>
          <w:tcPr>
            <w:tcW w:w="3402" w:type="dxa"/>
            <w:vAlign w:val="center"/>
          </w:tcPr>
          <w:p w14:paraId="5A63A65C"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Referenčni naročnik:</w:t>
            </w:r>
          </w:p>
          <w:p w14:paraId="3BF1F0D0"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(naziv, naslov, kontaktna oseba, telefon oz. e-pošta)</w:t>
            </w:r>
          </w:p>
        </w:tc>
        <w:tc>
          <w:tcPr>
            <w:tcW w:w="5953" w:type="dxa"/>
            <w:gridSpan w:val="4"/>
            <w:vAlign w:val="center"/>
          </w:tcPr>
          <w:p w14:paraId="4BB029CA"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73CF66BB" w14:textId="77777777" w:rsidTr="00603563">
        <w:trPr>
          <w:trHeight w:val="642"/>
        </w:trPr>
        <w:tc>
          <w:tcPr>
            <w:tcW w:w="3402" w:type="dxa"/>
            <w:vAlign w:val="center"/>
          </w:tcPr>
          <w:p w14:paraId="70D268B1"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Naziv zavarovalnega posla:</w:t>
            </w:r>
          </w:p>
          <w:p w14:paraId="53072F2F"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(sklic na pogodbo oz. zavarovalno polico)</w:t>
            </w:r>
          </w:p>
        </w:tc>
        <w:tc>
          <w:tcPr>
            <w:tcW w:w="5953" w:type="dxa"/>
            <w:gridSpan w:val="4"/>
            <w:vAlign w:val="center"/>
          </w:tcPr>
          <w:p w14:paraId="55A9F2AB"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0B254EF4" w14:textId="77777777" w:rsidTr="00603563">
        <w:trPr>
          <w:trHeight w:val="642"/>
        </w:trPr>
        <w:tc>
          <w:tcPr>
            <w:tcW w:w="3402" w:type="dxa"/>
            <w:vAlign w:val="center"/>
          </w:tcPr>
          <w:p w14:paraId="76A50140"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Opis zavarovalnega posla:</w:t>
            </w:r>
          </w:p>
          <w:p w14:paraId="332DF50E"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(obseg, struktura)</w:t>
            </w:r>
          </w:p>
        </w:tc>
        <w:tc>
          <w:tcPr>
            <w:tcW w:w="5953" w:type="dxa"/>
            <w:gridSpan w:val="4"/>
            <w:vAlign w:val="center"/>
          </w:tcPr>
          <w:p w14:paraId="051ED6DB"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63176304" w14:textId="77777777" w:rsidTr="00603563">
        <w:trPr>
          <w:trHeight w:val="642"/>
        </w:trPr>
        <w:tc>
          <w:tcPr>
            <w:tcW w:w="3402" w:type="dxa"/>
            <w:vAlign w:val="center"/>
          </w:tcPr>
          <w:p w14:paraId="31528D61"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Vrednost zavarovalnega posla (brez DPZP):</w:t>
            </w:r>
          </w:p>
        </w:tc>
        <w:tc>
          <w:tcPr>
            <w:tcW w:w="5953" w:type="dxa"/>
            <w:gridSpan w:val="4"/>
            <w:vAlign w:val="center"/>
          </w:tcPr>
          <w:p w14:paraId="4706988E"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7A7E3CAE" w14:textId="77777777" w:rsidTr="00603563">
        <w:trPr>
          <w:trHeight w:val="630"/>
        </w:trPr>
        <w:tc>
          <w:tcPr>
            <w:tcW w:w="3402" w:type="dxa"/>
            <w:vAlign w:val="center"/>
          </w:tcPr>
          <w:p w14:paraId="133E6BB8"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Datum sklenitve zavarovalnega posla:</w:t>
            </w:r>
          </w:p>
        </w:tc>
        <w:tc>
          <w:tcPr>
            <w:tcW w:w="5953" w:type="dxa"/>
            <w:gridSpan w:val="4"/>
            <w:vAlign w:val="center"/>
          </w:tcPr>
          <w:p w14:paraId="5CB72E76" w14:textId="77777777" w:rsidR="002E3414" w:rsidRPr="007B76A4" w:rsidRDefault="002E3414" w:rsidP="00603563">
            <w:pPr>
              <w:spacing w:after="0" w:line="252" w:lineRule="auto"/>
              <w:rPr>
                <w:rFonts w:cs="Arial"/>
                <w:color w:val="auto"/>
                <w:sz w:val="24"/>
                <w:szCs w:val="24"/>
                <w:lang w:eastAsia="zh-CN"/>
              </w:rPr>
            </w:pPr>
          </w:p>
        </w:tc>
      </w:tr>
      <w:tr w:rsidR="002E3414" w:rsidRPr="007B76A4" w14:paraId="1093CB20" w14:textId="77777777" w:rsidTr="00603563">
        <w:trPr>
          <w:trHeight w:val="630"/>
        </w:trPr>
        <w:tc>
          <w:tcPr>
            <w:tcW w:w="3402" w:type="dxa"/>
            <w:vAlign w:val="center"/>
          </w:tcPr>
          <w:p w14:paraId="57EADAEB" w14:textId="77777777" w:rsidR="002E3414" w:rsidRPr="002D56F4" w:rsidRDefault="002E3414" w:rsidP="00603563">
            <w:pPr>
              <w:spacing w:after="0" w:line="252" w:lineRule="auto"/>
              <w:rPr>
                <w:rFonts w:cs="Arial"/>
                <w:bCs/>
                <w:color w:val="auto"/>
                <w:sz w:val="24"/>
                <w:szCs w:val="24"/>
              </w:rPr>
            </w:pPr>
            <w:r w:rsidRPr="002D56F4">
              <w:rPr>
                <w:rFonts w:cs="Arial"/>
                <w:bCs/>
                <w:color w:val="auto"/>
                <w:sz w:val="24"/>
                <w:szCs w:val="24"/>
              </w:rPr>
              <w:t>Referenca za sklop:</w:t>
            </w:r>
          </w:p>
        </w:tc>
        <w:tc>
          <w:tcPr>
            <w:tcW w:w="1488" w:type="dxa"/>
            <w:vAlign w:val="center"/>
          </w:tcPr>
          <w:p w14:paraId="67DD3F03" w14:textId="77777777" w:rsidR="002E3414" w:rsidRPr="002E3414" w:rsidRDefault="002E3414" w:rsidP="00603563">
            <w:pPr>
              <w:spacing w:after="0" w:line="252" w:lineRule="auto"/>
              <w:jc w:val="center"/>
              <w:rPr>
                <w:rFonts w:cs="Arial"/>
                <w:color w:val="auto"/>
                <w:sz w:val="24"/>
                <w:szCs w:val="24"/>
                <w:lang w:eastAsia="zh-CN"/>
              </w:rPr>
            </w:pPr>
            <w:r w:rsidRPr="002E3414">
              <w:rPr>
                <w:rFonts w:cs="Arial"/>
                <w:bCs/>
                <w:color w:val="auto"/>
                <w:sz w:val="24"/>
                <w:szCs w:val="24"/>
              </w:rPr>
              <w:fldChar w:fldCharType="begin">
                <w:ffData>
                  <w:name w:val="Potrditev2"/>
                  <w:enabled/>
                  <w:calcOnExit w:val="0"/>
                  <w:checkBox>
                    <w:sizeAuto/>
                    <w:default w:val="0"/>
                  </w:checkBox>
                </w:ffData>
              </w:fldChar>
            </w:r>
            <w:r w:rsidRPr="002E3414">
              <w:rPr>
                <w:rFonts w:cs="Arial"/>
                <w:bCs/>
                <w:color w:val="auto"/>
                <w:sz w:val="24"/>
                <w:szCs w:val="24"/>
              </w:rPr>
              <w:instrText xml:space="preserve"> FORMCHECKBOX </w:instrText>
            </w:r>
            <w:r w:rsidR="00C33403">
              <w:rPr>
                <w:rFonts w:cs="Arial"/>
                <w:bCs/>
                <w:color w:val="auto"/>
                <w:sz w:val="24"/>
                <w:szCs w:val="24"/>
              </w:rPr>
            </w:r>
            <w:r w:rsidR="00C33403">
              <w:rPr>
                <w:rFonts w:cs="Arial"/>
                <w:bCs/>
                <w:color w:val="auto"/>
                <w:sz w:val="24"/>
                <w:szCs w:val="24"/>
              </w:rPr>
              <w:fldChar w:fldCharType="separate"/>
            </w:r>
            <w:r w:rsidRPr="002E3414">
              <w:rPr>
                <w:rFonts w:cs="Arial"/>
                <w:bCs/>
                <w:color w:val="auto"/>
                <w:sz w:val="24"/>
                <w:szCs w:val="24"/>
              </w:rPr>
              <w:fldChar w:fldCharType="end"/>
            </w:r>
            <w:r w:rsidRPr="002E3414">
              <w:rPr>
                <w:rFonts w:cs="Arial"/>
                <w:bCs/>
                <w:color w:val="auto"/>
                <w:sz w:val="24"/>
                <w:szCs w:val="24"/>
              </w:rPr>
              <w:t xml:space="preserve"> 1</w:t>
            </w:r>
          </w:p>
        </w:tc>
        <w:tc>
          <w:tcPr>
            <w:tcW w:w="1488" w:type="dxa"/>
            <w:vAlign w:val="center"/>
          </w:tcPr>
          <w:p w14:paraId="2DC74788" w14:textId="77777777" w:rsidR="002E3414" w:rsidRPr="002E3414" w:rsidRDefault="002E3414" w:rsidP="00603563">
            <w:pPr>
              <w:spacing w:after="0" w:line="252" w:lineRule="auto"/>
              <w:jc w:val="center"/>
              <w:rPr>
                <w:rFonts w:cs="Arial"/>
                <w:color w:val="auto"/>
                <w:sz w:val="24"/>
                <w:szCs w:val="24"/>
                <w:lang w:eastAsia="zh-CN"/>
              </w:rPr>
            </w:pPr>
            <w:r w:rsidRPr="002E3414">
              <w:rPr>
                <w:rFonts w:cs="Arial"/>
                <w:bCs/>
                <w:color w:val="auto"/>
                <w:sz w:val="24"/>
                <w:szCs w:val="24"/>
              </w:rPr>
              <w:fldChar w:fldCharType="begin">
                <w:ffData>
                  <w:name w:val="Potrditev2"/>
                  <w:enabled/>
                  <w:calcOnExit w:val="0"/>
                  <w:checkBox>
                    <w:sizeAuto/>
                    <w:default w:val="0"/>
                  </w:checkBox>
                </w:ffData>
              </w:fldChar>
            </w:r>
            <w:r w:rsidRPr="002E3414">
              <w:rPr>
                <w:rFonts w:cs="Arial"/>
                <w:bCs/>
                <w:color w:val="auto"/>
                <w:sz w:val="24"/>
                <w:szCs w:val="24"/>
              </w:rPr>
              <w:instrText xml:space="preserve"> FORMCHECKBOX </w:instrText>
            </w:r>
            <w:r w:rsidR="00C33403">
              <w:rPr>
                <w:rFonts w:cs="Arial"/>
                <w:bCs/>
                <w:color w:val="auto"/>
                <w:sz w:val="24"/>
                <w:szCs w:val="24"/>
              </w:rPr>
            </w:r>
            <w:r w:rsidR="00C33403">
              <w:rPr>
                <w:rFonts w:cs="Arial"/>
                <w:bCs/>
                <w:color w:val="auto"/>
                <w:sz w:val="24"/>
                <w:szCs w:val="24"/>
              </w:rPr>
              <w:fldChar w:fldCharType="separate"/>
            </w:r>
            <w:r w:rsidRPr="002E3414">
              <w:rPr>
                <w:rFonts w:cs="Arial"/>
                <w:bCs/>
                <w:color w:val="auto"/>
                <w:sz w:val="24"/>
                <w:szCs w:val="24"/>
              </w:rPr>
              <w:fldChar w:fldCharType="end"/>
            </w:r>
            <w:r w:rsidRPr="002E3414">
              <w:rPr>
                <w:rFonts w:cs="Arial"/>
                <w:bCs/>
                <w:color w:val="auto"/>
                <w:sz w:val="24"/>
                <w:szCs w:val="24"/>
              </w:rPr>
              <w:t xml:space="preserve"> 2</w:t>
            </w:r>
          </w:p>
        </w:tc>
        <w:tc>
          <w:tcPr>
            <w:tcW w:w="1488" w:type="dxa"/>
            <w:vAlign w:val="center"/>
          </w:tcPr>
          <w:p w14:paraId="51100665" w14:textId="77777777" w:rsidR="002E3414" w:rsidRPr="002E3414" w:rsidRDefault="002E3414" w:rsidP="00603563">
            <w:pPr>
              <w:spacing w:after="0" w:line="252" w:lineRule="auto"/>
              <w:jc w:val="center"/>
              <w:rPr>
                <w:rFonts w:cs="Arial"/>
                <w:color w:val="auto"/>
                <w:sz w:val="24"/>
                <w:szCs w:val="24"/>
                <w:lang w:eastAsia="zh-CN"/>
              </w:rPr>
            </w:pPr>
            <w:r w:rsidRPr="002E3414">
              <w:rPr>
                <w:rFonts w:cs="Arial"/>
                <w:bCs/>
                <w:color w:val="auto"/>
                <w:sz w:val="24"/>
                <w:szCs w:val="24"/>
              </w:rPr>
              <w:fldChar w:fldCharType="begin">
                <w:ffData>
                  <w:name w:val="Potrditev2"/>
                  <w:enabled/>
                  <w:calcOnExit w:val="0"/>
                  <w:checkBox>
                    <w:sizeAuto/>
                    <w:default w:val="0"/>
                  </w:checkBox>
                </w:ffData>
              </w:fldChar>
            </w:r>
            <w:r w:rsidRPr="002E3414">
              <w:rPr>
                <w:rFonts w:cs="Arial"/>
                <w:bCs/>
                <w:color w:val="auto"/>
                <w:sz w:val="24"/>
                <w:szCs w:val="24"/>
              </w:rPr>
              <w:instrText xml:space="preserve"> FORMCHECKBOX </w:instrText>
            </w:r>
            <w:r w:rsidR="00C33403">
              <w:rPr>
                <w:rFonts w:cs="Arial"/>
                <w:bCs/>
                <w:color w:val="auto"/>
                <w:sz w:val="24"/>
                <w:szCs w:val="24"/>
              </w:rPr>
            </w:r>
            <w:r w:rsidR="00C33403">
              <w:rPr>
                <w:rFonts w:cs="Arial"/>
                <w:bCs/>
                <w:color w:val="auto"/>
                <w:sz w:val="24"/>
                <w:szCs w:val="24"/>
              </w:rPr>
              <w:fldChar w:fldCharType="separate"/>
            </w:r>
            <w:r w:rsidRPr="002E3414">
              <w:rPr>
                <w:rFonts w:cs="Arial"/>
                <w:bCs/>
                <w:color w:val="auto"/>
                <w:sz w:val="24"/>
                <w:szCs w:val="24"/>
              </w:rPr>
              <w:fldChar w:fldCharType="end"/>
            </w:r>
            <w:r w:rsidRPr="002E3414">
              <w:rPr>
                <w:rFonts w:cs="Arial"/>
                <w:bCs/>
                <w:color w:val="auto"/>
                <w:sz w:val="24"/>
                <w:szCs w:val="24"/>
              </w:rPr>
              <w:t xml:space="preserve"> 3</w:t>
            </w:r>
          </w:p>
        </w:tc>
        <w:tc>
          <w:tcPr>
            <w:tcW w:w="1489" w:type="dxa"/>
            <w:vAlign w:val="center"/>
          </w:tcPr>
          <w:p w14:paraId="6ED2304C" w14:textId="73CB0946" w:rsidR="002E3414" w:rsidRPr="002E3414" w:rsidRDefault="002E3414" w:rsidP="00603563">
            <w:pPr>
              <w:spacing w:after="0" w:line="252" w:lineRule="auto"/>
              <w:jc w:val="center"/>
              <w:rPr>
                <w:rFonts w:cs="Arial"/>
                <w:color w:val="auto"/>
                <w:sz w:val="24"/>
                <w:szCs w:val="24"/>
                <w:lang w:eastAsia="zh-CN"/>
              </w:rPr>
            </w:pPr>
          </w:p>
        </w:tc>
      </w:tr>
    </w:tbl>
    <w:p w14:paraId="6F72D5F9" w14:textId="77777777" w:rsidR="004A5C23" w:rsidRDefault="004A5C23" w:rsidP="004A5C23">
      <w:pPr>
        <w:spacing w:after="0"/>
        <w:rPr>
          <w:rFonts w:asciiTheme="majorHAnsi" w:hAnsiTheme="majorHAnsi" w:cs="Arial"/>
          <w:color w:val="auto"/>
          <w:sz w:val="24"/>
          <w:szCs w:val="24"/>
          <w:lang w:eastAsia="zh-CN"/>
        </w:rPr>
      </w:pPr>
    </w:p>
    <w:p w14:paraId="4D77316D" w14:textId="4ECBC8B2" w:rsidR="002D56F4" w:rsidRPr="0020645B" w:rsidRDefault="002D56F4" w:rsidP="002D56F4">
      <w:pPr>
        <w:pStyle w:val="Standard"/>
        <w:rPr>
          <w:rFonts w:asciiTheme="majorHAnsi" w:hAnsiTheme="majorHAnsi" w:cs="Arial"/>
          <w:i/>
          <w:sz w:val="21"/>
          <w:szCs w:val="21"/>
        </w:rPr>
      </w:pPr>
      <w:r w:rsidRPr="0020645B">
        <w:rPr>
          <w:rFonts w:asciiTheme="majorHAnsi" w:hAnsiTheme="majorHAnsi" w:cs="Arial"/>
          <w:i/>
          <w:sz w:val="21"/>
          <w:szCs w:val="21"/>
        </w:rPr>
        <w:t xml:space="preserve">(Ponudnik po potrebi doda dodatne </w:t>
      </w:r>
      <w:r w:rsidR="00D71FFF">
        <w:rPr>
          <w:rFonts w:asciiTheme="majorHAnsi" w:hAnsiTheme="majorHAnsi" w:cs="Arial"/>
          <w:i/>
          <w:sz w:val="21"/>
          <w:szCs w:val="21"/>
        </w:rPr>
        <w:t>tabele za navedbo referenc</w:t>
      </w:r>
      <w:r w:rsidRPr="0020645B">
        <w:rPr>
          <w:rFonts w:asciiTheme="majorHAnsi" w:hAnsiTheme="majorHAnsi" w:cs="Arial"/>
          <w:i/>
          <w:sz w:val="21"/>
          <w:szCs w:val="21"/>
        </w:rPr>
        <w:t>.)</w:t>
      </w:r>
    </w:p>
    <w:p w14:paraId="5B1EF3AE" w14:textId="77777777" w:rsidR="002D56F4" w:rsidRPr="008770D6" w:rsidRDefault="002D56F4" w:rsidP="004A5C23">
      <w:pPr>
        <w:spacing w:after="0"/>
        <w:rPr>
          <w:rFonts w:asciiTheme="majorHAnsi" w:hAnsiTheme="majorHAnsi" w:cs="Arial"/>
          <w:color w:val="auto"/>
          <w:sz w:val="24"/>
          <w:szCs w:val="24"/>
          <w:lang w:eastAsia="zh-CN"/>
        </w:rPr>
      </w:pPr>
    </w:p>
    <w:p w14:paraId="0EEB3339" w14:textId="77777777" w:rsidR="00AB4862" w:rsidRDefault="00AB4862" w:rsidP="00AB4862">
      <w:pPr>
        <w:pStyle w:val="Slog3"/>
        <w:rPr>
          <w:rStyle w:val="Neenpoudarek"/>
          <w:rFonts w:asciiTheme="majorHAnsi" w:hAnsiTheme="majorHAnsi" w:cs="Arial"/>
          <w:bCs w:val="0"/>
          <w:i/>
          <w:iCs/>
          <w:color w:val="auto"/>
          <w:sz w:val="22"/>
          <w:szCs w:val="22"/>
        </w:rPr>
      </w:pPr>
      <w:bookmarkStart w:id="14" w:name="_Toc107214274"/>
      <w:bookmarkStart w:id="15" w:name="_Toc131154672"/>
      <w:bookmarkStart w:id="16" w:name="_Toc149294118"/>
      <w:r w:rsidRPr="00C262A7">
        <w:rPr>
          <w:rStyle w:val="Neenpoudarek"/>
          <w:rFonts w:asciiTheme="majorHAnsi" w:hAnsiTheme="majorHAnsi" w:cs="Arial"/>
          <w:i/>
          <w:iCs/>
          <w:color w:val="auto"/>
          <w:sz w:val="22"/>
          <w:szCs w:val="22"/>
        </w:rPr>
        <w:lastRenderedPageBreak/>
        <w:t xml:space="preserve">Priloga </w:t>
      </w:r>
      <w:bookmarkEnd w:id="14"/>
      <w:r>
        <w:rPr>
          <w:rStyle w:val="Neenpoudarek"/>
          <w:rFonts w:asciiTheme="majorHAnsi" w:hAnsiTheme="majorHAnsi" w:cs="Arial"/>
          <w:i/>
          <w:iCs/>
          <w:color w:val="auto"/>
          <w:sz w:val="22"/>
          <w:szCs w:val="22"/>
        </w:rPr>
        <w:t>3</w:t>
      </w:r>
      <w:bookmarkEnd w:id="15"/>
      <w:bookmarkEnd w:id="16"/>
    </w:p>
    <w:p w14:paraId="7018BD3D" w14:textId="77777777" w:rsidR="00AB4862" w:rsidRDefault="00AB4862" w:rsidP="00AB4862">
      <w:pPr>
        <w:pStyle w:val="Intenzivencitat"/>
      </w:pPr>
      <w:bookmarkStart w:id="17" w:name="_Toc107214275"/>
      <w:bookmarkStart w:id="18" w:name="_Toc131154673"/>
      <w:bookmarkStart w:id="19" w:name="_Toc149294119"/>
      <w:r>
        <w:t>IZJAVA PODIZVAJALCA</w:t>
      </w:r>
      <w:bookmarkEnd w:id="17"/>
      <w:bookmarkEnd w:id="18"/>
      <w:bookmarkEnd w:id="19"/>
    </w:p>
    <w:tbl>
      <w:tblPr>
        <w:tblW w:w="4253" w:type="dxa"/>
        <w:tblInd w:w="5103" w:type="dxa"/>
        <w:tblLook w:val="01E0" w:firstRow="1" w:lastRow="1" w:firstColumn="1" w:lastColumn="1" w:noHBand="0" w:noVBand="0"/>
      </w:tblPr>
      <w:tblGrid>
        <w:gridCol w:w="2127"/>
        <w:gridCol w:w="2126"/>
      </w:tblGrid>
      <w:tr w:rsidR="00AB4862" w:rsidRPr="009C76CA" w14:paraId="02AA1455" w14:textId="77777777" w:rsidTr="00AB4862">
        <w:trPr>
          <w:trHeight w:val="397"/>
        </w:trPr>
        <w:tc>
          <w:tcPr>
            <w:tcW w:w="2127" w:type="dxa"/>
            <w:vAlign w:val="bottom"/>
          </w:tcPr>
          <w:p w14:paraId="0020BB75" w14:textId="77777777" w:rsidR="00AB4862" w:rsidRPr="00440BD7" w:rsidRDefault="00AB4862" w:rsidP="00AB4862">
            <w:pPr>
              <w:spacing w:after="0"/>
              <w:jc w:val="right"/>
              <w:rPr>
                <w:rFonts w:asciiTheme="majorHAnsi" w:hAnsiTheme="majorHAnsi" w:cs="Arial"/>
                <w:sz w:val="24"/>
                <w:szCs w:val="24"/>
              </w:rPr>
            </w:pPr>
          </w:p>
          <w:p w14:paraId="02C4395F" w14:textId="77777777" w:rsidR="00AB4862" w:rsidRPr="009C76CA" w:rsidRDefault="00AB4862" w:rsidP="00AB4862">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6" w:type="dxa"/>
            <w:tcBorders>
              <w:bottom w:val="single" w:sz="4" w:space="0" w:color="auto"/>
            </w:tcBorders>
            <w:vAlign w:val="center"/>
          </w:tcPr>
          <w:p w14:paraId="3CD99807" w14:textId="77777777" w:rsidR="00AB4862" w:rsidRPr="009C76CA" w:rsidRDefault="00AB4862" w:rsidP="00AB4862">
            <w:pPr>
              <w:spacing w:after="0"/>
              <w:rPr>
                <w:rFonts w:asciiTheme="majorHAnsi" w:hAnsiTheme="majorHAnsi" w:cs="Arial"/>
                <w:sz w:val="24"/>
                <w:szCs w:val="24"/>
              </w:rPr>
            </w:pPr>
          </w:p>
        </w:tc>
      </w:tr>
      <w:tr w:rsidR="00AB4862" w:rsidRPr="009C76CA" w14:paraId="7BDB912D" w14:textId="77777777" w:rsidTr="00AB4862">
        <w:trPr>
          <w:trHeight w:val="397"/>
        </w:trPr>
        <w:tc>
          <w:tcPr>
            <w:tcW w:w="2127" w:type="dxa"/>
            <w:vAlign w:val="bottom"/>
          </w:tcPr>
          <w:p w14:paraId="51DAC596" w14:textId="77777777" w:rsidR="00AB4862" w:rsidRPr="009C76CA" w:rsidRDefault="00AB4862" w:rsidP="00AB4862">
            <w:pPr>
              <w:spacing w:after="0"/>
              <w:jc w:val="right"/>
              <w:rPr>
                <w:rFonts w:asciiTheme="majorHAnsi" w:hAnsiTheme="majorHAnsi" w:cs="Arial"/>
                <w:sz w:val="24"/>
                <w:szCs w:val="24"/>
              </w:rPr>
            </w:pPr>
            <w:r w:rsidRPr="009C76CA">
              <w:rPr>
                <w:rFonts w:asciiTheme="majorHAnsi" w:hAnsiTheme="majorHAnsi" w:cs="Arial"/>
                <w:sz w:val="24"/>
                <w:szCs w:val="24"/>
              </w:rPr>
              <w:t>Številka:</w:t>
            </w:r>
          </w:p>
        </w:tc>
        <w:tc>
          <w:tcPr>
            <w:tcW w:w="2126" w:type="dxa"/>
            <w:tcBorders>
              <w:top w:val="single" w:sz="4" w:space="0" w:color="auto"/>
              <w:bottom w:val="single" w:sz="4" w:space="0" w:color="auto"/>
            </w:tcBorders>
            <w:vAlign w:val="center"/>
          </w:tcPr>
          <w:p w14:paraId="50DAFAFD" w14:textId="77777777" w:rsidR="00AB4862" w:rsidRPr="009C76CA" w:rsidRDefault="00AB4862" w:rsidP="00AB4862">
            <w:pPr>
              <w:spacing w:after="0"/>
              <w:rPr>
                <w:rFonts w:asciiTheme="majorHAnsi" w:hAnsiTheme="majorHAnsi" w:cs="Arial"/>
                <w:sz w:val="24"/>
                <w:szCs w:val="24"/>
              </w:rPr>
            </w:pPr>
          </w:p>
        </w:tc>
      </w:tr>
    </w:tbl>
    <w:p w14:paraId="1903F556" w14:textId="77777777" w:rsidR="002D1F0A" w:rsidRDefault="002D1F0A" w:rsidP="00AB4862">
      <w:pPr>
        <w:tabs>
          <w:tab w:val="right" w:pos="2556"/>
          <w:tab w:val="right" w:pos="9017"/>
        </w:tabs>
        <w:spacing w:after="0"/>
        <w:rPr>
          <w:rFonts w:asciiTheme="majorHAnsi" w:hAnsiTheme="majorHAnsi" w:cs="Arial"/>
          <w:b/>
          <w:sz w:val="24"/>
          <w:szCs w:val="24"/>
        </w:rPr>
      </w:pPr>
    </w:p>
    <w:p w14:paraId="6644A55E" w14:textId="77777777" w:rsidR="00AB4862" w:rsidRPr="009C76CA" w:rsidRDefault="00AB4862" w:rsidP="00AB4862">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410" w:type="dxa"/>
        <w:tblInd w:w="-5" w:type="dxa"/>
        <w:tblLook w:val="01E0" w:firstRow="1" w:lastRow="1" w:firstColumn="1" w:lastColumn="1" w:noHBand="0" w:noVBand="0"/>
      </w:tblPr>
      <w:tblGrid>
        <w:gridCol w:w="1985"/>
        <w:gridCol w:w="2982"/>
        <w:gridCol w:w="1984"/>
        <w:gridCol w:w="2459"/>
      </w:tblGrid>
      <w:tr w:rsidR="00AB4862" w:rsidRPr="009C76CA" w14:paraId="150CF6BE" w14:textId="77777777" w:rsidTr="002D1F0A">
        <w:trPr>
          <w:trHeight w:val="397"/>
        </w:trPr>
        <w:tc>
          <w:tcPr>
            <w:tcW w:w="1985" w:type="dxa"/>
            <w:vAlign w:val="bottom"/>
          </w:tcPr>
          <w:p w14:paraId="7288EBD9" w14:textId="77777777" w:rsidR="00AB4862" w:rsidRPr="009C76CA" w:rsidRDefault="00AB4862" w:rsidP="002D1F0A">
            <w:pPr>
              <w:spacing w:after="0"/>
              <w:rPr>
                <w:rFonts w:asciiTheme="majorHAnsi" w:hAnsiTheme="majorHAnsi" w:cs="Arial"/>
                <w:sz w:val="24"/>
                <w:szCs w:val="24"/>
              </w:rPr>
            </w:pPr>
            <w:r w:rsidRPr="009C76CA">
              <w:rPr>
                <w:rFonts w:asciiTheme="majorHAnsi" w:hAnsiTheme="majorHAnsi" w:cs="Arial"/>
                <w:sz w:val="24"/>
                <w:szCs w:val="24"/>
              </w:rPr>
              <w:t>Naziv:</w:t>
            </w:r>
          </w:p>
        </w:tc>
        <w:tc>
          <w:tcPr>
            <w:tcW w:w="7425" w:type="dxa"/>
            <w:gridSpan w:val="3"/>
            <w:tcBorders>
              <w:bottom w:val="single" w:sz="4" w:space="0" w:color="auto"/>
            </w:tcBorders>
            <w:vAlign w:val="center"/>
          </w:tcPr>
          <w:p w14:paraId="09CCE8D5" w14:textId="77777777" w:rsidR="00AB4862" w:rsidRPr="009C76CA" w:rsidRDefault="00AB4862" w:rsidP="00AB4862">
            <w:pPr>
              <w:spacing w:after="0"/>
              <w:rPr>
                <w:rFonts w:asciiTheme="majorHAnsi" w:hAnsiTheme="majorHAnsi" w:cs="Arial"/>
                <w:sz w:val="24"/>
                <w:szCs w:val="24"/>
              </w:rPr>
            </w:pPr>
          </w:p>
        </w:tc>
      </w:tr>
      <w:tr w:rsidR="00AB4862" w:rsidRPr="009C76CA" w14:paraId="197C40DE" w14:textId="77777777" w:rsidTr="002D1F0A">
        <w:trPr>
          <w:trHeight w:val="397"/>
        </w:trPr>
        <w:tc>
          <w:tcPr>
            <w:tcW w:w="1985" w:type="dxa"/>
            <w:vAlign w:val="bottom"/>
          </w:tcPr>
          <w:p w14:paraId="2D6295D1" w14:textId="77777777" w:rsidR="00AB4862" w:rsidRPr="009C76CA" w:rsidRDefault="00AB4862" w:rsidP="002D1F0A">
            <w:pPr>
              <w:spacing w:after="0"/>
              <w:rPr>
                <w:rFonts w:asciiTheme="majorHAnsi" w:hAnsiTheme="majorHAnsi" w:cs="Arial"/>
                <w:sz w:val="24"/>
                <w:szCs w:val="24"/>
              </w:rPr>
            </w:pPr>
            <w:r w:rsidRPr="009C76CA">
              <w:rPr>
                <w:rFonts w:asciiTheme="majorHAnsi" w:hAnsiTheme="majorHAnsi" w:cs="Arial"/>
                <w:sz w:val="24"/>
                <w:szCs w:val="24"/>
              </w:rPr>
              <w:t>Naslov:</w:t>
            </w:r>
          </w:p>
        </w:tc>
        <w:tc>
          <w:tcPr>
            <w:tcW w:w="7425" w:type="dxa"/>
            <w:gridSpan w:val="3"/>
            <w:tcBorders>
              <w:top w:val="single" w:sz="4" w:space="0" w:color="auto"/>
              <w:bottom w:val="single" w:sz="4" w:space="0" w:color="auto"/>
            </w:tcBorders>
            <w:vAlign w:val="center"/>
          </w:tcPr>
          <w:p w14:paraId="3A1A2EA5" w14:textId="77777777" w:rsidR="00AB4862" w:rsidRPr="009C76CA" w:rsidRDefault="00AB4862" w:rsidP="00AB4862">
            <w:pPr>
              <w:spacing w:after="0"/>
              <w:rPr>
                <w:rFonts w:asciiTheme="majorHAnsi" w:hAnsiTheme="majorHAnsi" w:cs="Arial"/>
                <w:sz w:val="24"/>
                <w:szCs w:val="24"/>
              </w:rPr>
            </w:pPr>
          </w:p>
        </w:tc>
      </w:tr>
      <w:tr w:rsidR="002D1F0A" w:rsidRPr="009C76CA" w14:paraId="169DA461" w14:textId="77777777" w:rsidTr="002D1F0A">
        <w:trPr>
          <w:trHeight w:val="397"/>
        </w:trPr>
        <w:tc>
          <w:tcPr>
            <w:tcW w:w="1985" w:type="dxa"/>
            <w:vAlign w:val="bottom"/>
          </w:tcPr>
          <w:p w14:paraId="4ED13EB8" w14:textId="77777777" w:rsidR="002D1F0A" w:rsidRPr="009C76CA" w:rsidRDefault="002D1F0A" w:rsidP="002D1F0A">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2982" w:type="dxa"/>
            <w:tcBorders>
              <w:top w:val="single" w:sz="4" w:space="0" w:color="auto"/>
              <w:bottom w:val="single" w:sz="4" w:space="0" w:color="auto"/>
            </w:tcBorders>
            <w:vAlign w:val="center"/>
          </w:tcPr>
          <w:p w14:paraId="10195076" w14:textId="77777777" w:rsidR="002D1F0A" w:rsidRPr="009C76CA" w:rsidRDefault="002D1F0A" w:rsidP="00AB4862">
            <w:pPr>
              <w:spacing w:after="0"/>
              <w:rPr>
                <w:rFonts w:asciiTheme="majorHAnsi" w:hAnsiTheme="majorHAnsi" w:cs="Arial"/>
                <w:sz w:val="24"/>
                <w:szCs w:val="24"/>
              </w:rPr>
            </w:pPr>
          </w:p>
        </w:tc>
        <w:tc>
          <w:tcPr>
            <w:tcW w:w="1984" w:type="dxa"/>
            <w:tcBorders>
              <w:top w:val="single" w:sz="4" w:space="0" w:color="auto"/>
            </w:tcBorders>
            <w:vAlign w:val="bottom"/>
          </w:tcPr>
          <w:p w14:paraId="363072A5" w14:textId="43DAB7A0" w:rsidR="002D1F0A" w:rsidRPr="009C76CA" w:rsidRDefault="002D1F0A" w:rsidP="002D1F0A">
            <w:pPr>
              <w:spacing w:after="0"/>
              <w:jc w:val="right"/>
              <w:rPr>
                <w:rFonts w:asciiTheme="majorHAnsi" w:hAnsiTheme="majorHAnsi" w:cs="Arial"/>
                <w:sz w:val="24"/>
                <w:szCs w:val="24"/>
              </w:rPr>
            </w:pPr>
            <w:r w:rsidRPr="009C76CA">
              <w:rPr>
                <w:rFonts w:asciiTheme="majorHAnsi" w:hAnsiTheme="majorHAnsi" w:cs="Arial"/>
                <w:sz w:val="24"/>
                <w:szCs w:val="24"/>
              </w:rPr>
              <w:t>Davčna številka:</w:t>
            </w:r>
          </w:p>
        </w:tc>
        <w:tc>
          <w:tcPr>
            <w:tcW w:w="2459" w:type="dxa"/>
            <w:tcBorders>
              <w:top w:val="single" w:sz="4" w:space="0" w:color="auto"/>
              <w:bottom w:val="single" w:sz="4" w:space="0" w:color="auto"/>
            </w:tcBorders>
            <w:vAlign w:val="center"/>
          </w:tcPr>
          <w:p w14:paraId="4C5FE9EA" w14:textId="7D506400" w:rsidR="002D1F0A" w:rsidRPr="009C76CA" w:rsidRDefault="002D1F0A" w:rsidP="00AB4862">
            <w:pPr>
              <w:spacing w:after="0"/>
              <w:rPr>
                <w:rFonts w:asciiTheme="majorHAnsi" w:hAnsiTheme="majorHAnsi" w:cs="Arial"/>
                <w:sz w:val="24"/>
                <w:szCs w:val="24"/>
              </w:rPr>
            </w:pPr>
          </w:p>
        </w:tc>
      </w:tr>
    </w:tbl>
    <w:p w14:paraId="539D90F7" w14:textId="77777777" w:rsidR="00AB4862" w:rsidRDefault="00AB4862" w:rsidP="00AB4862">
      <w:pPr>
        <w:tabs>
          <w:tab w:val="right" w:pos="2556"/>
          <w:tab w:val="right" w:pos="5609"/>
        </w:tabs>
        <w:spacing w:after="0"/>
        <w:jc w:val="both"/>
        <w:rPr>
          <w:rFonts w:asciiTheme="majorHAnsi" w:hAnsiTheme="majorHAnsi" w:cs="Arial"/>
          <w:b/>
          <w:sz w:val="24"/>
          <w:szCs w:val="24"/>
        </w:rPr>
      </w:pPr>
    </w:p>
    <w:p w14:paraId="47E79D90" w14:textId="77777777" w:rsidR="002D1F0A" w:rsidRDefault="002D1F0A" w:rsidP="00AB4862">
      <w:pPr>
        <w:tabs>
          <w:tab w:val="right" w:pos="2556"/>
          <w:tab w:val="right" w:pos="5609"/>
        </w:tabs>
        <w:spacing w:after="0"/>
        <w:jc w:val="both"/>
        <w:rPr>
          <w:rFonts w:asciiTheme="majorHAnsi" w:hAnsiTheme="majorHAnsi" w:cs="Arial"/>
          <w:b/>
          <w:sz w:val="24"/>
          <w:szCs w:val="24"/>
        </w:rPr>
      </w:pPr>
    </w:p>
    <w:p w14:paraId="1B94756E" w14:textId="77777777" w:rsidR="002D1F0A" w:rsidRDefault="002D1F0A" w:rsidP="00AB4862">
      <w:pPr>
        <w:tabs>
          <w:tab w:val="right" w:pos="2556"/>
          <w:tab w:val="right" w:pos="5609"/>
        </w:tabs>
        <w:spacing w:after="0"/>
        <w:jc w:val="both"/>
        <w:rPr>
          <w:rFonts w:asciiTheme="majorHAnsi" w:hAnsiTheme="majorHAnsi" w:cs="Arial"/>
          <w:b/>
          <w:sz w:val="24"/>
          <w:szCs w:val="24"/>
        </w:rPr>
      </w:pPr>
    </w:p>
    <w:p w14:paraId="5ECF3044" w14:textId="64B9A935" w:rsidR="00AB4862" w:rsidRDefault="00AB4862" w:rsidP="00AB4862">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00301E9B" w:rsidRPr="00301E9B">
        <w:rPr>
          <w:rFonts w:asciiTheme="majorHAnsi" w:hAnsiTheme="majorHAnsi" w:cs="Arial"/>
          <w:color w:val="auto"/>
          <w:sz w:val="24"/>
          <w:szCs w:val="24"/>
        </w:rPr>
        <w:t>Storitve zavarovanja oseb, premoženja, premoženjskih interesov, odgovornosti in drugih tveganj</w:t>
      </w:r>
      <w:r w:rsidR="00301E9B">
        <w:rPr>
          <w:rFonts w:asciiTheme="majorHAnsi" w:hAnsiTheme="majorHAnsi" w:cs="Arial"/>
          <w:color w:val="auto"/>
          <w:sz w:val="24"/>
          <w:szCs w:val="24"/>
        </w:rPr>
        <w:t>«</w:t>
      </w:r>
      <w:r w:rsidRPr="00F321A5">
        <w:rPr>
          <w:rFonts w:cs="Arial"/>
          <w:color w:val="auto"/>
          <w:kern w:val="3"/>
          <w:sz w:val="24"/>
          <w:szCs w:val="24"/>
          <w:lang w:eastAsia="zh-CN"/>
        </w:rPr>
        <w:t xml:space="preserve">, št. naročil </w:t>
      </w:r>
      <w:r w:rsidR="009D5557" w:rsidRPr="005C7D75">
        <w:rPr>
          <w:rFonts w:cs="Arial"/>
          <w:color w:val="auto"/>
          <w:sz w:val="24"/>
          <w:szCs w:val="24"/>
        </w:rPr>
        <w:t>403/23-148</w:t>
      </w:r>
      <w:r w:rsidR="00CB3A48">
        <w:rPr>
          <w:rFonts w:cs="Arial"/>
          <w:color w:val="auto"/>
          <w:sz w:val="24"/>
          <w:szCs w:val="24"/>
        </w:rPr>
        <w:t>-</w:t>
      </w:r>
      <w:r w:rsidR="009D5557" w:rsidRPr="005C7D75">
        <w:rPr>
          <w:rFonts w:cs="Arial"/>
          <w:color w:val="auto"/>
          <w:sz w:val="24"/>
          <w:szCs w:val="24"/>
        </w:rPr>
        <w:t>150</w:t>
      </w:r>
      <w:r w:rsidR="004E4846">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w:t>
      </w:r>
      <w:r w:rsidRPr="00940BD5">
        <w:rPr>
          <w:rFonts w:asciiTheme="majorHAnsi" w:hAnsiTheme="majorHAnsi" w:cs="Arial"/>
          <w:color w:val="auto"/>
          <w:kern w:val="3"/>
          <w:sz w:val="24"/>
          <w:szCs w:val="24"/>
          <w:lang w:eastAsia="zh-CN"/>
        </w:rPr>
        <w:t>del</w:t>
      </w:r>
      <w:r w:rsidRPr="009C76CA">
        <w:rPr>
          <w:rStyle w:val="Sprotnaopomba-sklic"/>
          <w:rFonts w:asciiTheme="majorHAnsi" w:hAnsiTheme="majorHAnsi" w:cs="Arial"/>
          <w:color w:val="auto"/>
          <w:kern w:val="3"/>
          <w:sz w:val="24"/>
          <w:szCs w:val="24"/>
          <w:lang w:eastAsia="zh-CN"/>
        </w:rPr>
        <w:footnoteReference w:id="2"/>
      </w:r>
      <w:r>
        <w:rPr>
          <w:rFonts w:asciiTheme="majorHAnsi" w:hAnsiTheme="majorHAnsi" w:cs="Arial"/>
          <w:color w:val="auto"/>
          <w:kern w:val="3"/>
          <w:sz w:val="24"/>
          <w:szCs w:val="24"/>
          <w:lang w:eastAsia="zh-CN"/>
        </w:rPr>
        <w:t>:</w:t>
      </w:r>
    </w:p>
    <w:p w14:paraId="4D7B870E" w14:textId="77777777" w:rsidR="00AB4862" w:rsidRPr="00CE7F87" w:rsidRDefault="00AB4862" w:rsidP="00AB4862">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214" w:type="dxa"/>
        <w:tblInd w:w="-5" w:type="dxa"/>
        <w:tblLayout w:type="fixed"/>
        <w:tblLook w:val="04A0" w:firstRow="1" w:lastRow="0" w:firstColumn="1" w:lastColumn="0" w:noHBand="0" w:noVBand="1"/>
      </w:tblPr>
      <w:tblGrid>
        <w:gridCol w:w="426"/>
        <w:gridCol w:w="3260"/>
        <w:gridCol w:w="5528"/>
      </w:tblGrid>
      <w:tr w:rsidR="00CB3A48" w:rsidRPr="007B76A4" w14:paraId="69E476C0" w14:textId="77777777" w:rsidTr="002D1F0A">
        <w:trPr>
          <w:cantSplit/>
          <w:trHeight w:val="676"/>
        </w:trPr>
        <w:tc>
          <w:tcPr>
            <w:tcW w:w="3686" w:type="dxa"/>
            <w:gridSpan w:val="2"/>
            <w:vAlign w:val="center"/>
          </w:tcPr>
          <w:p w14:paraId="79661988" w14:textId="21CEC9D6" w:rsidR="00CB3A48" w:rsidRPr="00CE7F87" w:rsidRDefault="00CB3A48" w:rsidP="002D1F0A">
            <w:pPr>
              <w:spacing w:after="0"/>
              <w:jc w:val="center"/>
              <w:rPr>
                <w:rFonts w:cs="Arial"/>
                <w:b/>
                <w:color w:val="auto"/>
                <w:kern w:val="3"/>
                <w:sz w:val="24"/>
                <w:szCs w:val="24"/>
                <w:lang w:eastAsia="zh-CN"/>
              </w:rPr>
            </w:pPr>
            <w:r>
              <w:rPr>
                <w:rFonts w:cs="Arial"/>
                <w:b/>
                <w:color w:val="auto"/>
                <w:kern w:val="3"/>
                <w:sz w:val="24"/>
                <w:szCs w:val="24"/>
                <w:lang w:eastAsia="zh-CN"/>
              </w:rPr>
              <w:t>Sklop</w:t>
            </w:r>
          </w:p>
        </w:tc>
        <w:tc>
          <w:tcPr>
            <w:tcW w:w="5528" w:type="dxa"/>
            <w:vAlign w:val="center"/>
          </w:tcPr>
          <w:p w14:paraId="16F90293" w14:textId="74F51651" w:rsidR="00CB3A48" w:rsidRPr="00CE7F87" w:rsidRDefault="00CB3A48" w:rsidP="00AB4862">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2D1F0A" w:rsidRPr="007B76A4" w14:paraId="023DC5CE" w14:textId="77777777" w:rsidTr="00926099">
        <w:trPr>
          <w:trHeight w:val="606"/>
        </w:trPr>
        <w:tc>
          <w:tcPr>
            <w:tcW w:w="426" w:type="dxa"/>
          </w:tcPr>
          <w:p w14:paraId="4BE23BF3" w14:textId="377F454F" w:rsidR="002D1F0A" w:rsidRDefault="002D1F0A" w:rsidP="002D1F0A">
            <w:pPr>
              <w:spacing w:after="0"/>
              <w:rPr>
                <w:rFonts w:cs="Arial"/>
                <w:color w:val="auto"/>
                <w:sz w:val="24"/>
                <w:szCs w:val="24"/>
                <w:lang w:eastAsia="zh-CN"/>
              </w:rPr>
            </w:pPr>
            <w:r>
              <w:rPr>
                <w:rFonts w:asciiTheme="majorHAnsi" w:hAnsiTheme="majorHAnsi" w:cs="Arial"/>
                <w:bCs/>
                <w:color w:val="auto"/>
                <w:sz w:val="24"/>
                <w:szCs w:val="24"/>
              </w:rPr>
              <w:t>1</w:t>
            </w:r>
          </w:p>
        </w:tc>
        <w:tc>
          <w:tcPr>
            <w:tcW w:w="3260" w:type="dxa"/>
            <w:vAlign w:val="center"/>
          </w:tcPr>
          <w:p w14:paraId="0CFABDA8" w14:textId="77777777" w:rsidR="002D1F0A" w:rsidRDefault="002D1F0A" w:rsidP="00926099">
            <w:pPr>
              <w:spacing w:after="0"/>
              <w:rPr>
                <w:rFonts w:cs="Arial"/>
                <w:color w:val="auto"/>
                <w:sz w:val="24"/>
                <w:szCs w:val="24"/>
                <w:lang w:eastAsia="zh-CN"/>
              </w:rPr>
            </w:pPr>
            <w:r>
              <w:rPr>
                <w:rFonts w:cs="Arial"/>
                <w:color w:val="auto"/>
                <w:sz w:val="24"/>
                <w:szCs w:val="24"/>
                <w:lang w:eastAsia="zh-CN"/>
              </w:rPr>
              <w:t>Premoženjsko zavarovanje in zavarovanje odgovornosti</w:t>
            </w:r>
            <w:r w:rsidRPr="005C7D75">
              <w:rPr>
                <w:rFonts w:cs="Arial"/>
                <w:color w:val="auto"/>
                <w:sz w:val="24"/>
                <w:szCs w:val="24"/>
                <w:lang w:eastAsia="zh-CN"/>
              </w:rPr>
              <w:t xml:space="preserve">, </w:t>
            </w:r>
          </w:p>
          <w:p w14:paraId="4446050A" w14:textId="0A4A80F8" w:rsidR="002D1F0A" w:rsidRPr="007B76A4" w:rsidRDefault="002D1F0A" w:rsidP="00926099">
            <w:pPr>
              <w:spacing w:after="0"/>
              <w:rPr>
                <w:rFonts w:cs="Arial"/>
                <w:color w:val="auto"/>
                <w:sz w:val="24"/>
                <w:szCs w:val="24"/>
                <w:lang w:eastAsia="zh-CN"/>
              </w:rPr>
            </w:pPr>
            <w:r w:rsidRPr="005C7D75">
              <w:rPr>
                <w:rFonts w:cs="Arial"/>
                <w:color w:val="auto"/>
                <w:sz w:val="24"/>
                <w:szCs w:val="24"/>
                <w:lang w:eastAsia="zh-CN"/>
              </w:rPr>
              <w:t>št. naročila 403/23-148</w:t>
            </w:r>
          </w:p>
        </w:tc>
        <w:tc>
          <w:tcPr>
            <w:tcW w:w="5528" w:type="dxa"/>
            <w:vAlign w:val="center"/>
          </w:tcPr>
          <w:p w14:paraId="7CAC8A2C" w14:textId="5CEE7D33" w:rsidR="002D1F0A" w:rsidRPr="007B76A4" w:rsidRDefault="002D1F0A" w:rsidP="00AB4862">
            <w:pPr>
              <w:spacing w:after="0"/>
              <w:rPr>
                <w:rFonts w:cs="Arial"/>
                <w:color w:val="auto"/>
                <w:sz w:val="24"/>
                <w:szCs w:val="24"/>
                <w:lang w:eastAsia="zh-CN"/>
              </w:rPr>
            </w:pPr>
          </w:p>
        </w:tc>
      </w:tr>
      <w:tr w:rsidR="002D1F0A" w:rsidRPr="007B76A4" w14:paraId="6CA30151" w14:textId="77777777" w:rsidTr="00926099">
        <w:trPr>
          <w:trHeight w:val="1030"/>
        </w:trPr>
        <w:tc>
          <w:tcPr>
            <w:tcW w:w="426" w:type="dxa"/>
          </w:tcPr>
          <w:p w14:paraId="616B6403" w14:textId="2CF92111" w:rsidR="002D1F0A" w:rsidRDefault="002D1F0A" w:rsidP="002D1F0A">
            <w:pPr>
              <w:spacing w:after="0"/>
              <w:rPr>
                <w:rFonts w:cs="Arial"/>
                <w:color w:val="auto"/>
                <w:sz w:val="24"/>
                <w:szCs w:val="24"/>
                <w:lang w:eastAsia="zh-CN"/>
              </w:rPr>
            </w:pPr>
            <w:r>
              <w:rPr>
                <w:rFonts w:asciiTheme="majorHAnsi" w:hAnsiTheme="majorHAnsi" w:cs="Arial"/>
                <w:bCs/>
                <w:color w:val="auto"/>
                <w:sz w:val="24"/>
                <w:szCs w:val="24"/>
              </w:rPr>
              <w:t>2</w:t>
            </w:r>
          </w:p>
        </w:tc>
        <w:tc>
          <w:tcPr>
            <w:tcW w:w="3260" w:type="dxa"/>
            <w:vAlign w:val="center"/>
          </w:tcPr>
          <w:p w14:paraId="532C29FE" w14:textId="77777777" w:rsidR="002D1F0A" w:rsidRDefault="002D1F0A" w:rsidP="00926099">
            <w:pPr>
              <w:spacing w:after="0"/>
              <w:rPr>
                <w:rFonts w:cs="Arial"/>
                <w:color w:val="auto"/>
                <w:sz w:val="24"/>
                <w:szCs w:val="24"/>
                <w:lang w:eastAsia="zh-CN"/>
              </w:rPr>
            </w:pPr>
            <w:r w:rsidRPr="005C7D75">
              <w:rPr>
                <w:rFonts w:cs="Arial"/>
                <w:color w:val="auto"/>
                <w:sz w:val="24"/>
                <w:szCs w:val="24"/>
                <w:lang w:eastAsia="zh-CN"/>
              </w:rPr>
              <w:t>Avtomobilsko zavarovanje</w:t>
            </w:r>
            <w:r>
              <w:rPr>
                <w:rFonts w:cs="Arial"/>
                <w:color w:val="auto"/>
                <w:sz w:val="24"/>
                <w:szCs w:val="24"/>
                <w:lang w:eastAsia="zh-CN"/>
              </w:rPr>
              <w:t xml:space="preserve">, </w:t>
            </w:r>
          </w:p>
          <w:p w14:paraId="5C900C74" w14:textId="6053E165" w:rsidR="002D1F0A" w:rsidRDefault="002D1F0A" w:rsidP="00926099">
            <w:pPr>
              <w:spacing w:after="0"/>
              <w:rPr>
                <w:rFonts w:asciiTheme="majorHAnsi" w:hAnsiTheme="majorHAnsi" w:cs="Arial"/>
                <w:bCs/>
                <w:color w:val="auto"/>
                <w:sz w:val="24"/>
                <w:szCs w:val="24"/>
              </w:rPr>
            </w:pPr>
            <w:r>
              <w:rPr>
                <w:rFonts w:cs="Arial"/>
                <w:color w:val="auto"/>
                <w:sz w:val="24"/>
                <w:szCs w:val="24"/>
                <w:lang w:eastAsia="zh-CN"/>
              </w:rPr>
              <w:t>št. naročila 403/23-149</w:t>
            </w:r>
          </w:p>
        </w:tc>
        <w:tc>
          <w:tcPr>
            <w:tcW w:w="5528" w:type="dxa"/>
            <w:vAlign w:val="center"/>
          </w:tcPr>
          <w:p w14:paraId="1D3A9CED" w14:textId="77777777" w:rsidR="002D1F0A" w:rsidRPr="007B76A4" w:rsidRDefault="002D1F0A" w:rsidP="00AB4862">
            <w:pPr>
              <w:spacing w:after="0"/>
              <w:rPr>
                <w:rFonts w:cs="Arial"/>
                <w:color w:val="auto"/>
                <w:sz w:val="24"/>
                <w:szCs w:val="24"/>
                <w:lang w:eastAsia="zh-CN"/>
              </w:rPr>
            </w:pPr>
          </w:p>
        </w:tc>
      </w:tr>
      <w:tr w:rsidR="002D1F0A" w:rsidRPr="007B76A4" w14:paraId="737CD644" w14:textId="77777777" w:rsidTr="00926099">
        <w:trPr>
          <w:trHeight w:val="1146"/>
        </w:trPr>
        <w:tc>
          <w:tcPr>
            <w:tcW w:w="426" w:type="dxa"/>
          </w:tcPr>
          <w:p w14:paraId="6D361751" w14:textId="1559BB46" w:rsidR="002D1F0A" w:rsidRDefault="002D1F0A" w:rsidP="002D1F0A">
            <w:pPr>
              <w:spacing w:after="0"/>
              <w:rPr>
                <w:rFonts w:asciiTheme="majorHAnsi" w:hAnsiTheme="majorHAnsi" w:cs="Arial"/>
                <w:bCs/>
                <w:color w:val="auto"/>
                <w:sz w:val="24"/>
                <w:szCs w:val="24"/>
              </w:rPr>
            </w:pPr>
            <w:r>
              <w:rPr>
                <w:rFonts w:asciiTheme="majorHAnsi" w:hAnsiTheme="majorHAnsi" w:cs="Arial"/>
                <w:bCs/>
                <w:color w:val="auto"/>
                <w:sz w:val="24"/>
                <w:szCs w:val="24"/>
              </w:rPr>
              <w:t>3</w:t>
            </w:r>
          </w:p>
        </w:tc>
        <w:tc>
          <w:tcPr>
            <w:tcW w:w="3260" w:type="dxa"/>
            <w:vAlign w:val="center"/>
          </w:tcPr>
          <w:p w14:paraId="4D766676" w14:textId="77777777" w:rsidR="002D1F0A" w:rsidRDefault="002D1F0A" w:rsidP="00926099">
            <w:pPr>
              <w:spacing w:after="0"/>
              <w:rPr>
                <w:rFonts w:cs="Arial"/>
                <w:color w:val="auto"/>
                <w:sz w:val="24"/>
                <w:szCs w:val="24"/>
                <w:lang w:eastAsia="zh-CN"/>
              </w:rPr>
            </w:pPr>
            <w:r w:rsidRPr="005C7D75">
              <w:rPr>
                <w:rFonts w:cs="Arial"/>
                <w:color w:val="auto"/>
                <w:sz w:val="24"/>
                <w:szCs w:val="24"/>
                <w:lang w:eastAsia="zh-CN"/>
              </w:rPr>
              <w:t>Kolektivno nezgodno zavarovanje</w:t>
            </w:r>
            <w:r>
              <w:rPr>
                <w:rFonts w:cs="Arial"/>
                <w:color w:val="auto"/>
                <w:sz w:val="24"/>
                <w:szCs w:val="24"/>
                <w:lang w:eastAsia="zh-CN"/>
              </w:rPr>
              <w:t xml:space="preserve">, </w:t>
            </w:r>
          </w:p>
          <w:p w14:paraId="30F61804" w14:textId="6CAD4184" w:rsidR="002D1F0A" w:rsidRDefault="002D1F0A" w:rsidP="00926099">
            <w:pPr>
              <w:spacing w:after="0"/>
              <w:rPr>
                <w:rFonts w:asciiTheme="majorHAnsi" w:hAnsiTheme="majorHAnsi" w:cs="Arial"/>
                <w:bCs/>
                <w:color w:val="auto"/>
                <w:sz w:val="24"/>
                <w:szCs w:val="24"/>
              </w:rPr>
            </w:pPr>
            <w:r>
              <w:rPr>
                <w:rFonts w:cs="Arial"/>
                <w:color w:val="auto"/>
                <w:sz w:val="24"/>
                <w:szCs w:val="24"/>
                <w:lang w:eastAsia="zh-CN"/>
              </w:rPr>
              <w:t>št. naročila 403/23-150</w:t>
            </w:r>
          </w:p>
        </w:tc>
        <w:tc>
          <w:tcPr>
            <w:tcW w:w="5528" w:type="dxa"/>
            <w:vAlign w:val="center"/>
          </w:tcPr>
          <w:p w14:paraId="6C0413EA" w14:textId="77777777" w:rsidR="002D1F0A" w:rsidRPr="007B76A4" w:rsidRDefault="002D1F0A" w:rsidP="00AB4862">
            <w:pPr>
              <w:spacing w:after="0"/>
              <w:rPr>
                <w:rFonts w:cs="Arial"/>
                <w:color w:val="auto"/>
                <w:sz w:val="24"/>
                <w:szCs w:val="24"/>
                <w:lang w:eastAsia="zh-CN"/>
              </w:rPr>
            </w:pPr>
          </w:p>
        </w:tc>
      </w:tr>
    </w:tbl>
    <w:p w14:paraId="16DA2137" w14:textId="77777777" w:rsidR="00AB4862" w:rsidRDefault="00AB4862" w:rsidP="00AB4862">
      <w:pPr>
        <w:suppressAutoHyphens/>
        <w:autoSpaceDN w:val="0"/>
        <w:spacing w:after="0"/>
        <w:ind w:right="6"/>
        <w:jc w:val="both"/>
        <w:textAlignment w:val="baseline"/>
        <w:rPr>
          <w:rFonts w:asciiTheme="majorHAnsi" w:hAnsiTheme="majorHAnsi" w:cs="Arial"/>
          <w:bCs/>
          <w:sz w:val="24"/>
          <w:szCs w:val="24"/>
        </w:rPr>
      </w:pPr>
    </w:p>
    <w:p w14:paraId="5A236202" w14:textId="77777777" w:rsidR="002D1F0A" w:rsidRDefault="002D1F0A">
      <w:pPr>
        <w:spacing w:after="0" w:line="240" w:lineRule="auto"/>
        <w:rPr>
          <w:rFonts w:asciiTheme="majorHAnsi" w:hAnsiTheme="majorHAnsi" w:cs="Arial"/>
          <w:bCs/>
          <w:color w:val="auto"/>
          <w:sz w:val="24"/>
          <w:szCs w:val="24"/>
        </w:rPr>
      </w:pPr>
      <w:r>
        <w:rPr>
          <w:rFonts w:asciiTheme="majorHAnsi" w:hAnsiTheme="majorHAnsi" w:cs="Arial"/>
          <w:bCs/>
          <w:color w:val="auto"/>
          <w:sz w:val="24"/>
          <w:szCs w:val="24"/>
        </w:rPr>
        <w:br w:type="page"/>
      </w:r>
    </w:p>
    <w:p w14:paraId="71BDFC01" w14:textId="2969C7D1" w:rsidR="00365A94" w:rsidRPr="001F5F4C" w:rsidRDefault="00365A94" w:rsidP="00365A94">
      <w:pPr>
        <w:keepLines/>
        <w:widowControl w:val="0"/>
        <w:tabs>
          <w:tab w:val="left" w:pos="2155"/>
        </w:tabs>
        <w:suppressAutoHyphens/>
        <w:autoSpaceDN w:val="0"/>
        <w:spacing w:after="0"/>
        <w:ind w:right="6"/>
        <w:jc w:val="both"/>
        <w:textAlignment w:val="baseline"/>
        <w:rPr>
          <w:rFonts w:asciiTheme="majorHAnsi" w:hAnsiTheme="majorHAnsi" w:cs="Arial"/>
          <w:bCs/>
          <w:color w:val="auto"/>
          <w:sz w:val="24"/>
          <w:szCs w:val="24"/>
        </w:rPr>
      </w:pPr>
      <w:r w:rsidRPr="001F5F4C">
        <w:rPr>
          <w:rFonts w:asciiTheme="majorHAnsi" w:hAnsiTheme="majorHAnsi" w:cs="Arial"/>
          <w:bCs/>
          <w:color w:val="auto"/>
          <w:sz w:val="24"/>
          <w:szCs w:val="24"/>
        </w:rPr>
        <w:lastRenderedPageBreak/>
        <w:t xml:space="preserve">Kot podizvajalec: </w:t>
      </w:r>
    </w:p>
    <w:p w14:paraId="2079A5FB" w14:textId="77777777" w:rsidR="00365A94" w:rsidRPr="001F5F4C" w:rsidRDefault="00365A94" w:rsidP="00365A94">
      <w:pPr>
        <w:keepLines/>
        <w:widowControl w:val="0"/>
        <w:tabs>
          <w:tab w:val="left" w:pos="709"/>
        </w:tabs>
        <w:suppressAutoHyphens/>
        <w:autoSpaceDN w:val="0"/>
        <w:spacing w:after="0"/>
        <w:ind w:right="6"/>
        <w:jc w:val="both"/>
        <w:textAlignment w:val="baseline"/>
        <w:rPr>
          <w:rFonts w:asciiTheme="majorHAnsi" w:hAnsiTheme="majorHAnsi" w:cs="Arial"/>
          <w:color w:val="auto"/>
          <w:sz w:val="24"/>
          <w:szCs w:val="24"/>
          <w:lang w:eastAsia="zh-CN"/>
        </w:rPr>
      </w:pPr>
      <w:r w:rsidRPr="001F5F4C">
        <w:rPr>
          <w:rFonts w:asciiTheme="majorHAnsi" w:hAnsiTheme="majorHAnsi" w:cs="Arial"/>
          <w:bCs/>
          <w:color w:val="auto"/>
          <w:sz w:val="24"/>
          <w:szCs w:val="24"/>
        </w:rPr>
        <w:tab/>
      </w:r>
      <w:r w:rsidRPr="001F5F4C">
        <w:rPr>
          <w:rFonts w:asciiTheme="majorHAnsi" w:hAnsiTheme="majorHAnsi" w:cs="Arial"/>
          <w:bCs/>
          <w:color w:val="auto"/>
          <w:sz w:val="24"/>
          <w:szCs w:val="24"/>
        </w:rPr>
        <w:fldChar w:fldCharType="begin">
          <w:ffData>
            <w:name w:val="Potrditev2"/>
            <w:enabled/>
            <w:calcOnExit w:val="0"/>
            <w:checkBox>
              <w:sizeAuto/>
              <w:default w:val="0"/>
            </w:checkBox>
          </w:ffData>
        </w:fldChar>
      </w:r>
      <w:r w:rsidRPr="001F5F4C">
        <w:rPr>
          <w:rFonts w:asciiTheme="majorHAnsi" w:hAnsiTheme="majorHAnsi" w:cs="Arial"/>
          <w:bCs/>
          <w:color w:val="auto"/>
          <w:sz w:val="24"/>
          <w:szCs w:val="24"/>
        </w:rPr>
        <w:instrText xml:space="preserve"> FORMCHECKBOX </w:instrText>
      </w:r>
      <w:r w:rsidR="00C33403">
        <w:rPr>
          <w:rFonts w:asciiTheme="majorHAnsi" w:hAnsiTheme="majorHAnsi" w:cs="Arial"/>
          <w:bCs/>
          <w:color w:val="auto"/>
          <w:sz w:val="24"/>
          <w:szCs w:val="24"/>
        </w:rPr>
      </w:r>
      <w:r w:rsidR="00C33403">
        <w:rPr>
          <w:rFonts w:asciiTheme="majorHAnsi" w:hAnsiTheme="majorHAnsi" w:cs="Arial"/>
          <w:bCs/>
          <w:color w:val="auto"/>
          <w:sz w:val="24"/>
          <w:szCs w:val="24"/>
        </w:rPr>
        <w:fldChar w:fldCharType="separate"/>
      </w:r>
      <w:r w:rsidRPr="001F5F4C">
        <w:rPr>
          <w:rFonts w:asciiTheme="majorHAnsi" w:hAnsiTheme="majorHAnsi" w:cs="Arial"/>
          <w:bCs/>
          <w:color w:val="auto"/>
          <w:sz w:val="24"/>
          <w:szCs w:val="24"/>
        </w:rPr>
        <w:fldChar w:fldCharType="end"/>
      </w:r>
      <w:r w:rsidRPr="001F5F4C">
        <w:rPr>
          <w:rFonts w:asciiTheme="majorHAnsi" w:hAnsiTheme="majorHAnsi" w:cs="Arial"/>
          <w:bCs/>
          <w:color w:val="auto"/>
          <w:sz w:val="24"/>
          <w:szCs w:val="24"/>
        </w:rPr>
        <w:t xml:space="preserve"> zahtevamo</w:t>
      </w:r>
    </w:p>
    <w:p w14:paraId="75E14C25" w14:textId="77777777" w:rsidR="00365A94" w:rsidRPr="001F5F4C" w:rsidRDefault="00365A94" w:rsidP="00365A94">
      <w:pPr>
        <w:keepLines/>
        <w:widowControl w:val="0"/>
        <w:tabs>
          <w:tab w:val="left" w:pos="709"/>
        </w:tabs>
        <w:suppressAutoHyphens/>
        <w:autoSpaceDN w:val="0"/>
        <w:spacing w:after="0"/>
        <w:ind w:right="6"/>
        <w:jc w:val="both"/>
        <w:textAlignment w:val="baseline"/>
        <w:rPr>
          <w:rFonts w:asciiTheme="majorHAnsi" w:hAnsiTheme="majorHAnsi" w:cs="Arial"/>
          <w:color w:val="auto"/>
          <w:kern w:val="3"/>
          <w:sz w:val="24"/>
          <w:szCs w:val="24"/>
          <w:lang w:eastAsia="zh-CN"/>
        </w:rPr>
      </w:pPr>
      <w:r w:rsidRPr="001F5F4C">
        <w:rPr>
          <w:rFonts w:asciiTheme="majorHAnsi" w:hAnsiTheme="majorHAnsi" w:cs="Arial"/>
          <w:bCs/>
          <w:color w:val="auto"/>
          <w:sz w:val="24"/>
          <w:szCs w:val="24"/>
        </w:rPr>
        <w:tab/>
      </w:r>
      <w:r w:rsidRPr="001F5F4C">
        <w:rPr>
          <w:rFonts w:asciiTheme="majorHAnsi" w:hAnsiTheme="majorHAnsi" w:cs="Arial"/>
          <w:bCs/>
          <w:color w:val="auto"/>
          <w:sz w:val="24"/>
          <w:szCs w:val="24"/>
        </w:rPr>
        <w:fldChar w:fldCharType="begin">
          <w:ffData>
            <w:name w:val="Potrditev2"/>
            <w:enabled/>
            <w:calcOnExit w:val="0"/>
            <w:checkBox>
              <w:sizeAuto/>
              <w:default w:val="0"/>
            </w:checkBox>
          </w:ffData>
        </w:fldChar>
      </w:r>
      <w:r w:rsidRPr="001F5F4C">
        <w:rPr>
          <w:rFonts w:asciiTheme="majorHAnsi" w:hAnsiTheme="majorHAnsi" w:cs="Arial"/>
          <w:bCs/>
          <w:color w:val="auto"/>
          <w:sz w:val="24"/>
          <w:szCs w:val="24"/>
        </w:rPr>
        <w:instrText xml:space="preserve"> FORMCHECKBOX </w:instrText>
      </w:r>
      <w:r w:rsidR="00C33403">
        <w:rPr>
          <w:rFonts w:asciiTheme="majorHAnsi" w:hAnsiTheme="majorHAnsi" w:cs="Arial"/>
          <w:bCs/>
          <w:color w:val="auto"/>
          <w:sz w:val="24"/>
          <w:szCs w:val="24"/>
        </w:rPr>
      </w:r>
      <w:r w:rsidR="00C33403">
        <w:rPr>
          <w:rFonts w:asciiTheme="majorHAnsi" w:hAnsiTheme="majorHAnsi" w:cs="Arial"/>
          <w:bCs/>
          <w:color w:val="auto"/>
          <w:sz w:val="24"/>
          <w:szCs w:val="24"/>
        </w:rPr>
        <w:fldChar w:fldCharType="separate"/>
      </w:r>
      <w:r w:rsidRPr="001F5F4C">
        <w:rPr>
          <w:rFonts w:asciiTheme="majorHAnsi" w:hAnsiTheme="majorHAnsi" w:cs="Arial"/>
          <w:bCs/>
          <w:color w:val="auto"/>
          <w:sz w:val="24"/>
          <w:szCs w:val="24"/>
        </w:rPr>
        <w:fldChar w:fldCharType="end"/>
      </w:r>
      <w:r w:rsidRPr="001F5F4C">
        <w:rPr>
          <w:rFonts w:asciiTheme="majorHAnsi" w:hAnsiTheme="majorHAnsi" w:cs="Arial"/>
          <w:bCs/>
          <w:color w:val="auto"/>
          <w:sz w:val="24"/>
          <w:szCs w:val="24"/>
        </w:rPr>
        <w:t xml:space="preserve"> </w:t>
      </w:r>
      <w:r w:rsidRPr="001F5F4C">
        <w:rPr>
          <w:rFonts w:asciiTheme="majorHAnsi" w:hAnsiTheme="majorHAnsi" w:cs="Arial"/>
          <w:color w:val="auto"/>
          <w:sz w:val="24"/>
          <w:szCs w:val="24"/>
          <w:lang w:eastAsia="zh-CN"/>
        </w:rPr>
        <w:t xml:space="preserve">ne </w:t>
      </w:r>
      <w:r w:rsidRPr="001F5F4C">
        <w:rPr>
          <w:rFonts w:asciiTheme="majorHAnsi" w:hAnsiTheme="majorHAnsi" w:cs="Arial"/>
          <w:color w:val="auto"/>
          <w:kern w:val="3"/>
          <w:sz w:val="24"/>
          <w:szCs w:val="24"/>
          <w:lang w:eastAsia="zh-CN"/>
        </w:rPr>
        <w:t>zahtevamo</w:t>
      </w:r>
    </w:p>
    <w:p w14:paraId="5F332FF6" w14:textId="77777777" w:rsidR="00365A94" w:rsidRPr="001F5F4C" w:rsidRDefault="00365A94" w:rsidP="00365A94">
      <w:pPr>
        <w:keepLines/>
        <w:widowControl w:val="0"/>
        <w:tabs>
          <w:tab w:val="left" w:pos="2155"/>
        </w:tabs>
        <w:suppressAutoHyphens/>
        <w:autoSpaceDN w:val="0"/>
        <w:spacing w:after="0"/>
        <w:ind w:right="6"/>
        <w:jc w:val="both"/>
        <w:textAlignment w:val="baseline"/>
        <w:rPr>
          <w:rFonts w:asciiTheme="majorHAnsi" w:hAnsiTheme="majorHAnsi" w:cs="Arial"/>
          <w:color w:val="auto"/>
          <w:kern w:val="3"/>
          <w:sz w:val="24"/>
          <w:szCs w:val="24"/>
          <w:lang w:eastAsia="zh-CN"/>
        </w:rPr>
      </w:pPr>
      <w:r w:rsidRPr="001F5F4C">
        <w:rPr>
          <w:rFonts w:asciiTheme="majorHAnsi" w:hAnsiTheme="majorHAnsi" w:cs="Arial"/>
          <w:color w:val="auto"/>
          <w:kern w:val="3"/>
          <w:sz w:val="24"/>
          <w:szCs w:val="24"/>
          <w:lang w:eastAsia="zh-CN"/>
        </w:rPr>
        <w:t>da naročnik našo terjatev plačuje neposredno</w:t>
      </w:r>
      <w:r w:rsidRPr="001F5F4C">
        <w:rPr>
          <w:rStyle w:val="Sprotnaopomba-sklic"/>
          <w:rFonts w:asciiTheme="majorHAnsi" w:hAnsiTheme="majorHAnsi" w:cs="Arial"/>
          <w:color w:val="auto"/>
          <w:kern w:val="3"/>
          <w:sz w:val="24"/>
          <w:szCs w:val="24"/>
          <w:lang w:eastAsia="zh-CN"/>
        </w:rPr>
        <w:footnoteReference w:id="3"/>
      </w:r>
      <w:r w:rsidRPr="001F5F4C">
        <w:rPr>
          <w:rFonts w:asciiTheme="majorHAnsi" w:hAnsiTheme="majorHAnsi" w:cs="Arial"/>
          <w:color w:val="auto"/>
          <w:kern w:val="3"/>
          <w:sz w:val="24"/>
          <w:szCs w:val="24"/>
          <w:lang w:eastAsia="zh-CN"/>
        </w:rPr>
        <w:t>.</w:t>
      </w:r>
    </w:p>
    <w:p w14:paraId="2C28D8C1" w14:textId="77777777" w:rsidR="00AB4862" w:rsidRPr="00874E65" w:rsidRDefault="00AB4862" w:rsidP="00AB4862">
      <w:pPr>
        <w:spacing w:after="0" w:line="240" w:lineRule="auto"/>
        <w:jc w:val="both"/>
        <w:rPr>
          <w:rFonts w:cs="Arial"/>
          <w:color w:val="auto"/>
          <w:sz w:val="24"/>
          <w:szCs w:val="24"/>
          <w:lang w:eastAsia="zh-CN"/>
        </w:rPr>
      </w:pPr>
    </w:p>
    <w:p w14:paraId="36101EC8" w14:textId="77777777" w:rsidR="00AB4862" w:rsidRDefault="00AB4862"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1A73D2B3" w14:textId="77777777" w:rsidR="002D1F0A" w:rsidRDefault="002D1F0A"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p w14:paraId="6866ED0C" w14:textId="77777777" w:rsidR="002D1F0A" w:rsidRPr="00874E65" w:rsidRDefault="002D1F0A" w:rsidP="00AB4862">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AB4862" w:rsidRPr="00874E65" w14:paraId="418FC6D1" w14:textId="77777777" w:rsidTr="00AB4862">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2379C11D" w14:textId="77777777" w:rsidR="00AB4862" w:rsidRPr="00874E65" w:rsidRDefault="00AB4862" w:rsidP="00AB4862">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0F242F0" w14:textId="77777777" w:rsidR="00AB4862" w:rsidRPr="00874E65" w:rsidRDefault="00AB4862" w:rsidP="00AB4862">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FEBD04" w14:textId="77777777" w:rsidR="00AB4862" w:rsidRPr="00874E65" w:rsidRDefault="00AB4862" w:rsidP="00AB4862">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1FA61567" w14:textId="77777777" w:rsidR="00AB4862" w:rsidRPr="00874E65" w:rsidRDefault="00AB4862" w:rsidP="00AB4862">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43CB14D2" w14:textId="77777777" w:rsidR="00AB4862" w:rsidRDefault="00AB4862" w:rsidP="00AB4862">
      <w:pPr>
        <w:rPr>
          <w:sz w:val="24"/>
          <w:szCs w:val="24"/>
          <w:lang w:eastAsia="zh-CN"/>
        </w:rPr>
        <w:sectPr w:rsidR="00AB4862" w:rsidSect="00AB4862">
          <w:pgSz w:w="11906" w:h="16838" w:code="9"/>
          <w:pgMar w:top="1418" w:right="1418" w:bottom="0" w:left="1134" w:header="709" w:footer="709" w:gutter="0"/>
          <w:cols w:space="708"/>
          <w:docGrid w:linePitch="360"/>
        </w:sectPr>
      </w:pPr>
    </w:p>
    <w:p w14:paraId="58F8A794" w14:textId="69D1685A" w:rsidR="00AB4862" w:rsidRPr="00C262A7" w:rsidRDefault="00AB4862" w:rsidP="00AB4862">
      <w:pPr>
        <w:pStyle w:val="Slog3"/>
        <w:rPr>
          <w:rStyle w:val="Neenpoudarek"/>
          <w:rFonts w:asciiTheme="majorHAnsi" w:hAnsiTheme="majorHAnsi" w:cs="Arial"/>
          <w:i/>
          <w:iCs/>
          <w:color w:val="auto"/>
          <w:sz w:val="22"/>
          <w:szCs w:val="22"/>
        </w:rPr>
      </w:pPr>
      <w:bookmarkStart w:id="20" w:name="_Toc131154677"/>
      <w:bookmarkStart w:id="21" w:name="_Toc149294120"/>
      <w:bookmarkEnd w:id="12"/>
      <w:r w:rsidRPr="00C262A7">
        <w:rPr>
          <w:rStyle w:val="Neenpoudarek"/>
          <w:rFonts w:asciiTheme="majorHAnsi" w:hAnsiTheme="majorHAnsi" w:cs="Arial"/>
          <w:i/>
          <w:iCs/>
          <w:color w:val="auto"/>
          <w:sz w:val="22"/>
          <w:szCs w:val="22"/>
        </w:rPr>
        <w:lastRenderedPageBreak/>
        <w:t xml:space="preserve">Priloga </w:t>
      </w:r>
      <w:bookmarkEnd w:id="20"/>
      <w:r w:rsidR="00116F90">
        <w:rPr>
          <w:rStyle w:val="Neenpoudarek"/>
          <w:rFonts w:asciiTheme="majorHAnsi" w:hAnsiTheme="majorHAnsi" w:cs="Arial"/>
          <w:i/>
          <w:iCs/>
          <w:color w:val="auto"/>
          <w:sz w:val="22"/>
          <w:szCs w:val="22"/>
        </w:rPr>
        <w:t>4</w:t>
      </w:r>
      <w:bookmarkEnd w:id="21"/>
    </w:p>
    <w:p w14:paraId="3572C7AF" w14:textId="7D0267D7" w:rsidR="00AB4862" w:rsidRPr="00C262A7" w:rsidRDefault="00116F90" w:rsidP="00116F90">
      <w:pPr>
        <w:pStyle w:val="Intenzivencitat"/>
        <w:rPr>
          <w:rStyle w:val="Neenpoudarek"/>
          <w:rFonts w:asciiTheme="majorHAnsi" w:hAnsiTheme="majorHAnsi" w:cs="Arial"/>
          <w:i/>
          <w:iCs/>
          <w:color w:val="auto"/>
          <w:sz w:val="22"/>
          <w:szCs w:val="22"/>
        </w:rPr>
      </w:pPr>
      <w:bookmarkStart w:id="22" w:name="_Toc149294121"/>
      <w:bookmarkStart w:id="23" w:name="_Toc517873999"/>
      <w:bookmarkStart w:id="24" w:name="_Toc131154678"/>
      <w:r>
        <w:t>P</w:t>
      </w:r>
      <w:r w:rsidR="0020645B">
        <w:t>ODATKI ZA PREVERITEV KAZNOVANOSTI V KAZENSKI EVIDENCI</w:t>
      </w:r>
      <w:bookmarkEnd w:id="22"/>
      <w:r w:rsidR="00AB4862" w:rsidRPr="00C262A7">
        <w:t xml:space="preserve"> </w:t>
      </w:r>
      <w:bookmarkEnd w:id="23"/>
      <w:bookmarkEnd w:id="24"/>
    </w:p>
    <w:p w14:paraId="0F634C6F" w14:textId="77777777" w:rsidR="00AB4862" w:rsidRDefault="00AB4862" w:rsidP="00AB4862">
      <w:pPr>
        <w:pStyle w:val="Standard"/>
        <w:rPr>
          <w:rFonts w:asciiTheme="majorHAnsi" w:hAnsiTheme="majorHAnsi" w:cs="Arial"/>
        </w:rPr>
      </w:pPr>
    </w:p>
    <w:p w14:paraId="16A20594" w14:textId="4FA0E543" w:rsidR="00301E9B" w:rsidRDefault="00301E9B" w:rsidP="004A5C23">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Št. naročila: 403/23-148-150</w:t>
      </w:r>
    </w:p>
    <w:p w14:paraId="75FA1897" w14:textId="168E5683" w:rsidR="004A5C23" w:rsidRDefault="004A5C23" w:rsidP="004A5C23">
      <w:pPr>
        <w:spacing w:after="0"/>
        <w:rPr>
          <w:rFonts w:asciiTheme="majorHAnsi" w:hAnsiTheme="majorHAnsi" w:cs="Arial"/>
          <w:color w:val="auto"/>
          <w:sz w:val="24"/>
          <w:szCs w:val="24"/>
          <w:lang w:eastAsia="zh-CN"/>
        </w:rPr>
      </w:pPr>
      <w:r>
        <w:rPr>
          <w:rFonts w:asciiTheme="majorHAnsi" w:hAnsiTheme="majorHAnsi" w:cs="Arial"/>
          <w:color w:val="auto"/>
          <w:sz w:val="24"/>
          <w:szCs w:val="24"/>
          <w:lang w:eastAsia="zh-CN"/>
        </w:rPr>
        <w:t>Datum: ______________________</w:t>
      </w:r>
    </w:p>
    <w:p w14:paraId="4519C326" w14:textId="77777777" w:rsidR="00301E9B" w:rsidRDefault="00301E9B" w:rsidP="0020645B">
      <w:pPr>
        <w:spacing w:after="0"/>
        <w:jc w:val="both"/>
        <w:rPr>
          <w:rFonts w:asciiTheme="majorHAnsi" w:hAnsiTheme="majorHAnsi" w:cs="Arial"/>
          <w:color w:val="auto"/>
          <w:sz w:val="24"/>
          <w:szCs w:val="24"/>
          <w:lang w:eastAsia="zh-CN"/>
        </w:rPr>
      </w:pPr>
    </w:p>
    <w:p w14:paraId="56E90D1F" w14:textId="75B9DE3E" w:rsidR="0020645B" w:rsidRPr="0020645B" w:rsidRDefault="0020645B" w:rsidP="0020645B">
      <w:pPr>
        <w:spacing w:after="0"/>
        <w:jc w:val="both"/>
        <w:rPr>
          <w:rFonts w:asciiTheme="majorHAnsi" w:hAnsiTheme="majorHAnsi" w:cs="Arial"/>
          <w:color w:val="auto"/>
          <w:sz w:val="24"/>
          <w:szCs w:val="24"/>
          <w:lang w:eastAsia="zh-CN"/>
        </w:rPr>
      </w:pPr>
      <w:r w:rsidRPr="0020645B">
        <w:rPr>
          <w:rFonts w:asciiTheme="majorHAnsi" w:hAnsiTheme="majorHAnsi" w:cs="Arial"/>
          <w:color w:val="auto"/>
          <w:sz w:val="24"/>
          <w:szCs w:val="24"/>
          <w:lang w:eastAsia="zh-CN"/>
        </w:rPr>
        <w:t xml:space="preserve">Osebe, ki so članice upravnega, vodstvenega ali nadzornega organa gospodarskega subjekta, ki v kakršni koli vlogi sodeluje v okviru predmetnega postopka javnega naročanja </w:t>
      </w:r>
      <w:r w:rsidRPr="0020645B">
        <w:rPr>
          <w:rFonts w:cs="Arial"/>
          <w:color w:val="auto"/>
          <w:sz w:val="24"/>
          <w:szCs w:val="24"/>
        </w:rPr>
        <w:t>(ponudnik, partnerji pri skupni ponudbi, podizvajalci, subjekti, na čigaršnje zmogljivosti se sklicuje ponudnik)</w:t>
      </w:r>
      <w:r w:rsidRPr="0020645B">
        <w:rPr>
          <w:rFonts w:asciiTheme="majorHAnsi" w:hAnsiTheme="majorHAnsi" w:cs="Arial"/>
          <w:color w:val="auto"/>
          <w:sz w:val="24"/>
          <w:szCs w:val="24"/>
          <w:lang w:eastAsia="zh-CN"/>
        </w:rPr>
        <w:t>, in osebe, ki imajo pooblastila za njegovo zastopanje ali odločanje ali nadzor v njem:</w:t>
      </w:r>
    </w:p>
    <w:p w14:paraId="66C3C026" w14:textId="768FDB71" w:rsidR="0020645B" w:rsidRPr="00122CDA" w:rsidRDefault="0020645B" w:rsidP="00116F90">
      <w:pPr>
        <w:spacing w:after="0"/>
        <w:jc w:val="both"/>
        <w:rPr>
          <w:rFonts w:asciiTheme="majorHAnsi" w:hAnsiTheme="majorHAnsi" w:cs="Arial"/>
          <w:b/>
          <w:bCs/>
          <w:color w:val="auto"/>
          <w:sz w:val="24"/>
          <w:szCs w:val="24"/>
        </w:rPr>
      </w:pPr>
    </w:p>
    <w:tbl>
      <w:tblPr>
        <w:tblStyle w:val="Tabelamrea"/>
        <w:tblW w:w="0" w:type="auto"/>
        <w:tblLook w:val="04A0" w:firstRow="1" w:lastRow="0" w:firstColumn="1" w:lastColumn="0" w:noHBand="0" w:noVBand="1"/>
      </w:tblPr>
      <w:tblGrid>
        <w:gridCol w:w="704"/>
        <w:gridCol w:w="2552"/>
        <w:gridCol w:w="1984"/>
        <w:gridCol w:w="4104"/>
      </w:tblGrid>
      <w:tr w:rsidR="0020645B" w14:paraId="222BF832" w14:textId="401CAFD3" w:rsidTr="0020645B">
        <w:trPr>
          <w:trHeight w:val="397"/>
        </w:trPr>
        <w:tc>
          <w:tcPr>
            <w:tcW w:w="704" w:type="dxa"/>
            <w:vAlign w:val="center"/>
          </w:tcPr>
          <w:p w14:paraId="5E05F26C" w14:textId="1D69C3EA" w:rsidR="0020645B" w:rsidRPr="0020645B" w:rsidRDefault="0020645B" w:rsidP="0020645B">
            <w:pPr>
              <w:pStyle w:val="Standard"/>
              <w:jc w:val="center"/>
              <w:rPr>
                <w:rFonts w:asciiTheme="majorHAnsi" w:hAnsiTheme="majorHAnsi" w:cs="Arial"/>
                <w:b/>
              </w:rPr>
            </w:pPr>
            <w:r w:rsidRPr="0020645B">
              <w:rPr>
                <w:rFonts w:asciiTheme="majorHAnsi" w:hAnsiTheme="majorHAnsi" w:cs="Arial"/>
                <w:b/>
              </w:rPr>
              <w:t>Zap. št.</w:t>
            </w:r>
          </w:p>
        </w:tc>
        <w:tc>
          <w:tcPr>
            <w:tcW w:w="2552" w:type="dxa"/>
            <w:vAlign w:val="center"/>
          </w:tcPr>
          <w:p w14:paraId="253208BB" w14:textId="7D8DA66B" w:rsidR="0020645B" w:rsidRPr="0020645B" w:rsidRDefault="0020645B" w:rsidP="0020645B">
            <w:pPr>
              <w:pStyle w:val="Standard"/>
              <w:jc w:val="left"/>
              <w:rPr>
                <w:rFonts w:asciiTheme="majorHAnsi" w:hAnsiTheme="majorHAnsi" w:cs="Arial"/>
                <w:b/>
              </w:rPr>
            </w:pPr>
            <w:r w:rsidRPr="0020645B">
              <w:rPr>
                <w:rFonts w:asciiTheme="majorHAnsi" w:hAnsiTheme="majorHAnsi" w:cs="Arial"/>
                <w:b/>
              </w:rPr>
              <w:t>Ime in priimek</w:t>
            </w:r>
          </w:p>
        </w:tc>
        <w:tc>
          <w:tcPr>
            <w:tcW w:w="1984" w:type="dxa"/>
            <w:vAlign w:val="center"/>
          </w:tcPr>
          <w:p w14:paraId="0B85AC34" w14:textId="3E3662D6" w:rsidR="0020645B" w:rsidRPr="0020645B" w:rsidRDefault="0020645B" w:rsidP="0020645B">
            <w:pPr>
              <w:pStyle w:val="Standard"/>
              <w:jc w:val="center"/>
              <w:rPr>
                <w:rFonts w:asciiTheme="majorHAnsi" w:hAnsiTheme="majorHAnsi" w:cs="Arial"/>
                <w:b/>
              </w:rPr>
            </w:pPr>
            <w:r w:rsidRPr="0020645B">
              <w:rPr>
                <w:rFonts w:asciiTheme="majorHAnsi" w:hAnsiTheme="majorHAnsi" w:cs="Arial"/>
                <w:b/>
              </w:rPr>
              <w:t>EMŠO</w:t>
            </w:r>
          </w:p>
        </w:tc>
        <w:tc>
          <w:tcPr>
            <w:tcW w:w="4104" w:type="dxa"/>
          </w:tcPr>
          <w:p w14:paraId="2791F7DD" w14:textId="47BE685D" w:rsidR="0020645B" w:rsidRPr="0020645B" w:rsidRDefault="0020645B" w:rsidP="0020645B">
            <w:pPr>
              <w:pStyle w:val="Standard"/>
              <w:jc w:val="center"/>
              <w:rPr>
                <w:rFonts w:asciiTheme="majorHAnsi" w:hAnsiTheme="majorHAnsi" w:cs="Arial"/>
                <w:b/>
              </w:rPr>
            </w:pPr>
            <w:r>
              <w:rPr>
                <w:rFonts w:asciiTheme="majorHAnsi" w:hAnsiTheme="majorHAnsi" w:cs="Arial"/>
                <w:b/>
              </w:rPr>
              <w:t>Gospodarski subjekt, v katerem ima oseba funkcijo</w:t>
            </w:r>
          </w:p>
        </w:tc>
      </w:tr>
      <w:tr w:rsidR="0020645B" w14:paraId="427F21BD" w14:textId="25DE9455" w:rsidTr="00577771">
        <w:trPr>
          <w:trHeight w:val="397"/>
        </w:trPr>
        <w:tc>
          <w:tcPr>
            <w:tcW w:w="704" w:type="dxa"/>
            <w:vAlign w:val="center"/>
          </w:tcPr>
          <w:p w14:paraId="0BDD5D93" w14:textId="77777777" w:rsidR="0020645B" w:rsidRDefault="0020645B" w:rsidP="0020645B">
            <w:pPr>
              <w:pStyle w:val="Standard"/>
              <w:jc w:val="left"/>
              <w:rPr>
                <w:rFonts w:asciiTheme="majorHAnsi" w:hAnsiTheme="majorHAnsi" w:cs="Arial"/>
              </w:rPr>
            </w:pPr>
          </w:p>
        </w:tc>
        <w:tc>
          <w:tcPr>
            <w:tcW w:w="2552" w:type="dxa"/>
            <w:vAlign w:val="center"/>
          </w:tcPr>
          <w:p w14:paraId="465B87D9" w14:textId="5D035961" w:rsidR="0020645B" w:rsidRDefault="0020645B" w:rsidP="0020645B">
            <w:pPr>
              <w:pStyle w:val="Standard"/>
              <w:jc w:val="left"/>
              <w:rPr>
                <w:rFonts w:asciiTheme="majorHAnsi" w:hAnsiTheme="majorHAnsi" w:cs="Arial"/>
              </w:rPr>
            </w:pPr>
          </w:p>
        </w:tc>
        <w:tc>
          <w:tcPr>
            <w:tcW w:w="1984" w:type="dxa"/>
            <w:vAlign w:val="center"/>
          </w:tcPr>
          <w:p w14:paraId="4077798E" w14:textId="134BC64E" w:rsidR="0020645B" w:rsidRDefault="0020645B" w:rsidP="0020645B">
            <w:pPr>
              <w:pStyle w:val="Standard"/>
              <w:jc w:val="center"/>
              <w:rPr>
                <w:rFonts w:asciiTheme="majorHAnsi" w:hAnsiTheme="majorHAnsi" w:cs="Arial"/>
              </w:rPr>
            </w:pPr>
          </w:p>
        </w:tc>
        <w:tc>
          <w:tcPr>
            <w:tcW w:w="4104" w:type="dxa"/>
            <w:vAlign w:val="center"/>
          </w:tcPr>
          <w:p w14:paraId="66ED3973" w14:textId="77777777" w:rsidR="0020645B" w:rsidRDefault="0020645B" w:rsidP="00577771">
            <w:pPr>
              <w:pStyle w:val="Standard"/>
              <w:jc w:val="left"/>
              <w:rPr>
                <w:rFonts w:asciiTheme="majorHAnsi" w:hAnsiTheme="majorHAnsi" w:cs="Arial"/>
              </w:rPr>
            </w:pPr>
          </w:p>
        </w:tc>
      </w:tr>
      <w:tr w:rsidR="0020645B" w14:paraId="311A8168" w14:textId="35C1CFF0" w:rsidTr="00577771">
        <w:trPr>
          <w:trHeight w:val="397"/>
        </w:trPr>
        <w:tc>
          <w:tcPr>
            <w:tcW w:w="704" w:type="dxa"/>
            <w:vAlign w:val="center"/>
          </w:tcPr>
          <w:p w14:paraId="223E31BE" w14:textId="77777777" w:rsidR="0020645B" w:rsidRDefault="0020645B" w:rsidP="0020645B">
            <w:pPr>
              <w:pStyle w:val="Standard"/>
              <w:jc w:val="left"/>
              <w:rPr>
                <w:rFonts w:asciiTheme="majorHAnsi" w:hAnsiTheme="majorHAnsi" w:cs="Arial"/>
              </w:rPr>
            </w:pPr>
          </w:p>
        </w:tc>
        <w:tc>
          <w:tcPr>
            <w:tcW w:w="2552" w:type="dxa"/>
            <w:vAlign w:val="center"/>
          </w:tcPr>
          <w:p w14:paraId="470716F2" w14:textId="77777777" w:rsidR="0020645B" w:rsidRDefault="0020645B" w:rsidP="0020645B">
            <w:pPr>
              <w:pStyle w:val="Standard"/>
              <w:jc w:val="left"/>
              <w:rPr>
                <w:rFonts w:asciiTheme="majorHAnsi" w:hAnsiTheme="majorHAnsi" w:cs="Arial"/>
              </w:rPr>
            </w:pPr>
          </w:p>
        </w:tc>
        <w:tc>
          <w:tcPr>
            <w:tcW w:w="1984" w:type="dxa"/>
            <w:vAlign w:val="center"/>
          </w:tcPr>
          <w:p w14:paraId="76082258" w14:textId="77777777" w:rsidR="0020645B" w:rsidRDefault="0020645B" w:rsidP="0020645B">
            <w:pPr>
              <w:pStyle w:val="Standard"/>
              <w:jc w:val="center"/>
              <w:rPr>
                <w:rFonts w:asciiTheme="majorHAnsi" w:hAnsiTheme="majorHAnsi" w:cs="Arial"/>
              </w:rPr>
            </w:pPr>
          </w:p>
        </w:tc>
        <w:tc>
          <w:tcPr>
            <w:tcW w:w="4104" w:type="dxa"/>
            <w:vAlign w:val="center"/>
          </w:tcPr>
          <w:p w14:paraId="6752F7E3" w14:textId="77777777" w:rsidR="0020645B" w:rsidRDefault="0020645B" w:rsidP="00577771">
            <w:pPr>
              <w:pStyle w:val="Standard"/>
              <w:jc w:val="left"/>
              <w:rPr>
                <w:rFonts w:asciiTheme="majorHAnsi" w:hAnsiTheme="majorHAnsi" w:cs="Arial"/>
              </w:rPr>
            </w:pPr>
          </w:p>
        </w:tc>
      </w:tr>
      <w:tr w:rsidR="0020645B" w14:paraId="5F2D02DA" w14:textId="74FCA72A" w:rsidTr="00577771">
        <w:trPr>
          <w:trHeight w:val="397"/>
        </w:trPr>
        <w:tc>
          <w:tcPr>
            <w:tcW w:w="704" w:type="dxa"/>
            <w:vAlign w:val="center"/>
          </w:tcPr>
          <w:p w14:paraId="60E33AEF" w14:textId="77777777" w:rsidR="0020645B" w:rsidRDefault="0020645B" w:rsidP="0020645B">
            <w:pPr>
              <w:pStyle w:val="Standard"/>
              <w:jc w:val="left"/>
              <w:rPr>
                <w:rFonts w:asciiTheme="majorHAnsi" w:hAnsiTheme="majorHAnsi" w:cs="Arial"/>
              </w:rPr>
            </w:pPr>
          </w:p>
        </w:tc>
        <w:tc>
          <w:tcPr>
            <w:tcW w:w="2552" w:type="dxa"/>
            <w:vAlign w:val="center"/>
          </w:tcPr>
          <w:p w14:paraId="0858DFF5" w14:textId="77777777" w:rsidR="0020645B" w:rsidRDefault="0020645B" w:rsidP="0020645B">
            <w:pPr>
              <w:pStyle w:val="Standard"/>
              <w:jc w:val="left"/>
              <w:rPr>
                <w:rFonts w:asciiTheme="majorHAnsi" w:hAnsiTheme="majorHAnsi" w:cs="Arial"/>
              </w:rPr>
            </w:pPr>
          </w:p>
        </w:tc>
        <w:tc>
          <w:tcPr>
            <w:tcW w:w="1984" w:type="dxa"/>
            <w:vAlign w:val="center"/>
          </w:tcPr>
          <w:p w14:paraId="54947A84" w14:textId="77777777" w:rsidR="0020645B" w:rsidRDefault="0020645B" w:rsidP="0020645B">
            <w:pPr>
              <w:pStyle w:val="Standard"/>
              <w:jc w:val="center"/>
              <w:rPr>
                <w:rFonts w:asciiTheme="majorHAnsi" w:hAnsiTheme="majorHAnsi" w:cs="Arial"/>
              </w:rPr>
            </w:pPr>
          </w:p>
        </w:tc>
        <w:tc>
          <w:tcPr>
            <w:tcW w:w="4104" w:type="dxa"/>
            <w:vAlign w:val="center"/>
          </w:tcPr>
          <w:p w14:paraId="1BA5DF16" w14:textId="77777777" w:rsidR="0020645B" w:rsidRDefault="0020645B" w:rsidP="00577771">
            <w:pPr>
              <w:pStyle w:val="Standard"/>
              <w:jc w:val="left"/>
              <w:rPr>
                <w:rFonts w:asciiTheme="majorHAnsi" w:hAnsiTheme="majorHAnsi" w:cs="Arial"/>
              </w:rPr>
            </w:pPr>
          </w:p>
        </w:tc>
      </w:tr>
      <w:tr w:rsidR="0020645B" w14:paraId="05471D9A" w14:textId="456C06F7" w:rsidTr="00577771">
        <w:trPr>
          <w:trHeight w:val="397"/>
        </w:trPr>
        <w:tc>
          <w:tcPr>
            <w:tcW w:w="704" w:type="dxa"/>
            <w:vAlign w:val="center"/>
          </w:tcPr>
          <w:p w14:paraId="5CD34A6C" w14:textId="77777777" w:rsidR="0020645B" w:rsidRDefault="0020645B" w:rsidP="0020645B">
            <w:pPr>
              <w:pStyle w:val="Standard"/>
              <w:jc w:val="left"/>
              <w:rPr>
                <w:rFonts w:asciiTheme="majorHAnsi" w:hAnsiTheme="majorHAnsi" w:cs="Arial"/>
              </w:rPr>
            </w:pPr>
          </w:p>
        </w:tc>
        <w:tc>
          <w:tcPr>
            <w:tcW w:w="2552" w:type="dxa"/>
            <w:vAlign w:val="center"/>
          </w:tcPr>
          <w:p w14:paraId="30DAFA49" w14:textId="77777777" w:rsidR="0020645B" w:rsidRDefault="0020645B" w:rsidP="0020645B">
            <w:pPr>
              <w:pStyle w:val="Standard"/>
              <w:jc w:val="left"/>
              <w:rPr>
                <w:rFonts w:asciiTheme="majorHAnsi" w:hAnsiTheme="majorHAnsi" w:cs="Arial"/>
              </w:rPr>
            </w:pPr>
          </w:p>
        </w:tc>
        <w:tc>
          <w:tcPr>
            <w:tcW w:w="1984" w:type="dxa"/>
            <w:vAlign w:val="center"/>
          </w:tcPr>
          <w:p w14:paraId="5BC08F52" w14:textId="77777777" w:rsidR="0020645B" w:rsidRDefault="0020645B" w:rsidP="0020645B">
            <w:pPr>
              <w:pStyle w:val="Standard"/>
              <w:jc w:val="center"/>
              <w:rPr>
                <w:rFonts w:asciiTheme="majorHAnsi" w:hAnsiTheme="majorHAnsi" w:cs="Arial"/>
              </w:rPr>
            </w:pPr>
          </w:p>
        </w:tc>
        <w:tc>
          <w:tcPr>
            <w:tcW w:w="4104" w:type="dxa"/>
            <w:vAlign w:val="center"/>
          </w:tcPr>
          <w:p w14:paraId="5C53FF81" w14:textId="77777777" w:rsidR="0020645B" w:rsidRDefault="0020645B" w:rsidP="00577771">
            <w:pPr>
              <w:pStyle w:val="Standard"/>
              <w:jc w:val="left"/>
              <w:rPr>
                <w:rFonts w:asciiTheme="majorHAnsi" w:hAnsiTheme="majorHAnsi" w:cs="Arial"/>
              </w:rPr>
            </w:pPr>
          </w:p>
        </w:tc>
      </w:tr>
      <w:tr w:rsidR="0020645B" w14:paraId="2E86CC75" w14:textId="1D7DE689" w:rsidTr="00577771">
        <w:trPr>
          <w:trHeight w:val="397"/>
        </w:trPr>
        <w:tc>
          <w:tcPr>
            <w:tcW w:w="704" w:type="dxa"/>
            <w:vAlign w:val="center"/>
          </w:tcPr>
          <w:p w14:paraId="14474423" w14:textId="77777777" w:rsidR="0020645B" w:rsidRDefault="0020645B" w:rsidP="0020645B">
            <w:pPr>
              <w:pStyle w:val="Standard"/>
              <w:jc w:val="left"/>
              <w:rPr>
                <w:rFonts w:asciiTheme="majorHAnsi" w:hAnsiTheme="majorHAnsi" w:cs="Arial"/>
              </w:rPr>
            </w:pPr>
          </w:p>
        </w:tc>
        <w:tc>
          <w:tcPr>
            <w:tcW w:w="2552" w:type="dxa"/>
            <w:vAlign w:val="center"/>
          </w:tcPr>
          <w:p w14:paraId="0D0DA61E" w14:textId="77777777" w:rsidR="0020645B" w:rsidRDefault="0020645B" w:rsidP="0020645B">
            <w:pPr>
              <w:pStyle w:val="Standard"/>
              <w:jc w:val="left"/>
              <w:rPr>
                <w:rFonts w:asciiTheme="majorHAnsi" w:hAnsiTheme="majorHAnsi" w:cs="Arial"/>
              </w:rPr>
            </w:pPr>
          </w:p>
        </w:tc>
        <w:tc>
          <w:tcPr>
            <w:tcW w:w="1984" w:type="dxa"/>
            <w:vAlign w:val="center"/>
          </w:tcPr>
          <w:p w14:paraId="5FAA979A" w14:textId="77777777" w:rsidR="0020645B" w:rsidRDefault="0020645B" w:rsidP="0020645B">
            <w:pPr>
              <w:pStyle w:val="Standard"/>
              <w:jc w:val="center"/>
              <w:rPr>
                <w:rFonts w:asciiTheme="majorHAnsi" w:hAnsiTheme="majorHAnsi" w:cs="Arial"/>
              </w:rPr>
            </w:pPr>
          </w:p>
        </w:tc>
        <w:tc>
          <w:tcPr>
            <w:tcW w:w="4104" w:type="dxa"/>
            <w:vAlign w:val="center"/>
          </w:tcPr>
          <w:p w14:paraId="0201D41D" w14:textId="77777777" w:rsidR="0020645B" w:rsidRDefault="0020645B" w:rsidP="00577771">
            <w:pPr>
              <w:pStyle w:val="Standard"/>
              <w:jc w:val="left"/>
              <w:rPr>
                <w:rFonts w:asciiTheme="majorHAnsi" w:hAnsiTheme="majorHAnsi" w:cs="Arial"/>
              </w:rPr>
            </w:pPr>
          </w:p>
        </w:tc>
      </w:tr>
      <w:tr w:rsidR="0020645B" w14:paraId="719052E0" w14:textId="1B3314CF" w:rsidTr="00577771">
        <w:trPr>
          <w:trHeight w:val="397"/>
        </w:trPr>
        <w:tc>
          <w:tcPr>
            <w:tcW w:w="704" w:type="dxa"/>
            <w:vAlign w:val="center"/>
          </w:tcPr>
          <w:p w14:paraId="045E725C" w14:textId="77777777" w:rsidR="0020645B" w:rsidRDefault="0020645B" w:rsidP="0020645B">
            <w:pPr>
              <w:pStyle w:val="Standard"/>
              <w:jc w:val="left"/>
              <w:rPr>
                <w:rFonts w:asciiTheme="majorHAnsi" w:hAnsiTheme="majorHAnsi" w:cs="Arial"/>
              </w:rPr>
            </w:pPr>
          </w:p>
        </w:tc>
        <w:tc>
          <w:tcPr>
            <w:tcW w:w="2552" w:type="dxa"/>
            <w:vAlign w:val="center"/>
          </w:tcPr>
          <w:p w14:paraId="3655DC55" w14:textId="77777777" w:rsidR="0020645B" w:rsidRDefault="0020645B" w:rsidP="0020645B">
            <w:pPr>
              <w:pStyle w:val="Standard"/>
              <w:jc w:val="left"/>
              <w:rPr>
                <w:rFonts w:asciiTheme="majorHAnsi" w:hAnsiTheme="majorHAnsi" w:cs="Arial"/>
              </w:rPr>
            </w:pPr>
          </w:p>
        </w:tc>
        <w:tc>
          <w:tcPr>
            <w:tcW w:w="1984" w:type="dxa"/>
            <w:vAlign w:val="center"/>
          </w:tcPr>
          <w:p w14:paraId="16F28977" w14:textId="77777777" w:rsidR="0020645B" w:rsidRDefault="0020645B" w:rsidP="0020645B">
            <w:pPr>
              <w:pStyle w:val="Standard"/>
              <w:jc w:val="center"/>
              <w:rPr>
                <w:rFonts w:asciiTheme="majorHAnsi" w:hAnsiTheme="majorHAnsi" w:cs="Arial"/>
              </w:rPr>
            </w:pPr>
          </w:p>
        </w:tc>
        <w:tc>
          <w:tcPr>
            <w:tcW w:w="4104" w:type="dxa"/>
            <w:vAlign w:val="center"/>
          </w:tcPr>
          <w:p w14:paraId="11B20C7E" w14:textId="77777777" w:rsidR="0020645B" w:rsidRDefault="0020645B" w:rsidP="00577771">
            <w:pPr>
              <w:pStyle w:val="Standard"/>
              <w:jc w:val="left"/>
              <w:rPr>
                <w:rFonts w:asciiTheme="majorHAnsi" w:hAnsiTheme="majorHAnsi" w:cs="Arial"/>
              </w:rPr>
            </w:pPr>
          </w:p>
        </w:tc>
      </w:tr>
      <w:tr w:rsidR="0020645B" w14:paraId="272808D2" w14:textId="7695E63B" w:rsidTr="00577771">
        <w:trPr>
          <w:trHeight w:val="397"/>
        </w:trPr>
        <w:tc>
          <w:tcPr>
            <w:tcW w:w="704" w:type="dxa"/>
            <w:vAlign w:val="center"/>
          </w:tcPr>
          <w:p w14:paraId="48C84181" w14:textId="77777777" w:rsidR="0020645B" w:rsidRDefault="0020645B" w:rsidP="0020645B">
            <w:pPr>
              <w:pStyle w:val="Standard"/>
              <w:jc w:val="left"/>
              <w:rPr>
                <w:rFonts w:asciiTheme="majorHAnsi" w:hAnsiTheme="majorHAnsi" w:cs="Arial"/>
              </w:rPr>
            </w:pPr>
          </w:p>
        </w:tc>
        <w:tc>
          <w:tcPr>
            <w:tcW w:w="2552" w:type="dxa"/>
            <w:vAlign w:val="center"/>
          </w:tcPr>
          <w:p w14:paraId="4585BB85" w14:textId="77777777" w:rsidR="0020645B" w:rsidRDefault="0020645B" w:rsidP="0020645B">
            <w:pPr>
              <w:pStyle w:val="Standard"/>
              <w:jc w:val="left"/>
              <w:rPr>
                <w:rFonts w:asciiTheme="majorHAnsi" w:hAnsiTheme="majorHAnsi" w:cs="Arial"/>
              </w:rPr>
            </w:pPr>
          </w:p>
        </w:tc>
        <w:tc>
          <w:tcPr>
            <w:tcW w:w="1984" w:type="dxa"/>
            <w:vAlign w:val="center"/>
          </w:tcPr>
          <w:p w14:paraId="3677A5FF" w14:textId="77777777" w:rsidR="0020645B" w:rsidRDefault="0020645B" w:rsidP="0020645B">
            <w:pPr>
              <w:pStyle w:val="Standard"/>
              <w:jc w:val="center"/>
              <w:rPr>
                <w:rFonts w:asciiTheme="majorHAnsi" w:hAnsiTheme="majorHAnsi" w:cs="Arial"/>
              </w:rPr>
            </w:pPr>
          </w:p>
        </w:tc>
        <w:tc>
          <w:tcPr>
            <w:tcW w:w="4104" w:type="dxa"/>
            <w:vAlign w:val="center"/>
          </w:tcPr>
          <w:p w14:paraId="6FAE68EE" w14:textId="77777777" w:rsidR="0020645B" w:rsidRDefault="0020645B" w:rsidP="00577771">
            <w:pPr>
              <w:pStyle w:val="Standard"/>
              <w:jc w:val="left"/>
              <w:rPr>
                <w:rFonts w:asciiTheme="majorHAnsi" w:hAnsiTheme="majorHAnsi" w:cs="Arial"/>
              </w:rPr>
            </w:pPr>
          </w:p>
        </w:tc>
      </w:tr>
      <w:tr w:rsidR="0020645B" w14:paraId="16680B77" w14:textId="10FC6A46" w:rsidTr="00577771">
        <w:trPr>
          <w:trHeight w:val="397"/>
        </w:trPr>
        <w:tc>
          <w:tcPr>
            <w:tcW w:w="704" w:type="dxa"/>
            <w:vAlign w:val="center"/>
          </w:tcPr>
          <w:p w14:paraId="45E72A51" w14:textId="77777777" w:rsidR="0020645B" w:rsidRDefault="0020645B" w:rsidP="0020645B">
            <w:pPr>
              <w:pStyle w:val="Standard"/>
              <w:jc w:val="left"/>
              <w:rPr>
                <w:rFonts w:asciiTheme="majorHAnsi" w:hAnsiTheme="majorHAnsi" w:cs="Arial"/>
              </w:rPr>
            </w:pPr>
          </w:p>
        </w:tc>
        <w:tc>
          <w:tcPr>
            <w:tcW w:w="2552" w:type="dxa"/>
            <w:vAlign w:val="center"/>
          </w:tcPr>
          <w:p w14:paraId="504F50F2" w14:textId="77777777" w:rsidR="0020645B" w:rsidRDefault="0020645B" w:rsidP="0020645B">
            <w:pPr>
              <w:pStyle w:val="Standard"/>
              <w:jc w:val="left"/>
              <w:rPr>
                <w:rFonts w:asciiTheme="majorHAnsi" w:hAnsiTheme="majorHAnsi" w:cs="Arial"/>
              </w:rPr>
            </w:pPr>
          </w:p>
        </w:tc>
        <w:tc>
          <w:tcPr>
            <w:tcW w:w="1984" w:type="dxa"/>
            <w:vAlign w:val="center"/>
          </w:tcPr>
          <w:p w14:paraId="0DE146DC" w14:textId="77777777" w:rsidR="0020645B" w:rsidRDefault="0020645B" w:rsidP="0020645B">
            <w:pPr>
              <w:pStyle w:val="Standard"/>
              <w:jc w:val="center"/>
              <w:rPr>
                <w:rFonts w:asciiTheme="majorHAnsi" w:hAnsiTheme="majorHAnsi" w:cs="Arial"/>
              </w:rPr>
            </w:pPr>
          </w:p>
        </w:tc>
        <w:tc>
          <w:tcPr>
            <w:tcW w:w="4104" w:type="dxa"/>
            <w:vAlign w:val="center"/>
          </w:tcPr>
          <w:p w14:paraId="3E85C3FD" w14:textId="77777777" w:rsidR="0020645B" w:rsidRDefault="0020645B" w:rsidP="00577771">
            <w:pPr>
              <w:pStyle w:val="Standard"/>
              <w:jc w:val="left"/>
              <w:rPr>
                <w:rFonts w:asciiTheme="majorHAnsi" w:hAnsiTheme="majorHAnsi" w:cs="Arial"/>
              </w:rPr>
            </w:pPr>
          </w:p>
        </w:tc>
      </w:tr>
      <w:tr w:rsidR="0020645B" w14:paraId="6C6C9A56" w14:textId="2CBCA278" w:rsidTr="00577771">
        <w:trPr>
          <w:trHeight w:val="397"/>
        </w:trPr>
        <w:tc>
          <w:tcPr>
            <w:tcW w:w="704" w:type="dxa"/>
            <w:vAlign w:val="center"/>
          </w:tcPr>
          <w:p w14:paraId="308C87C8" w14:textId="77777777" w:rsidR="0020645B" w:rsidRDefault="0020645B" w:rsidP="0020645B">
            <w:pPr>
              <w:pStyle w:val="Standard"/>
              <w:jc w:val="left"/>
              <w:rPr>
                <w:rFonts w:asciiTheme="majorHAnsi" w:hAnsiTheme="majorHAnsi" w:cs="Arial"/>
              </w:rPr>
            </w:pPr>
          </w:p>
        </w:tc>
        <w:tc>
          <w:tcPr>
            <w:tcW w:w="2552" w:type="dxa"/>
            <w:vAlign w:val="center"/>
          </w:tcPr>
          <w:p w14:paraId="1A41DC4D" w14:textId="77777777" w:rsidR="0020645B" w:rsidRDefault="0020645B" w:rsidP="0020645B">
            <w:pPr>
              <w:pStyle w:val="Standard"/>
              <w:jc w:val="left"/>
              <w:rPr>
                <w:rFonts w:asciiTheme="majorHAnsi" w:hAnsiTheme="majorHAnsi" w:cs="Arial"/>
              </w:rPr>
            </w:pPr>
          </w:p>
        </w:tc>
        <w:tc>
          <w:tcPr>
            <w:tcW w:w="1984" w:type="dxa"/>
            <w:vAlign w:val="center"/>
          </w:tcPr>
          <w:p w14:paraId="6BAD24E0" w14:textId="77777777" w:rsidR="0020645B" w:rsidRDefault="0020645B" w:rsidP="0020645B">
            <w:pPr>
              <w:pStyle w:val="Standard"/>
              <w:jc w:val="center"/>
              <w:rPr>
                <w:rFonts w:asciiTheme="majorHAnsi" w:hAnsiTheme="majorHAnsi" w:cs="Arial"/>
              </w:rPr>
            </w:pPr>
          </w:p>
        </w:tc>
        <w:tc>
          <w:tcPr>
            <w:tcW w:w="4104" w:type="dxa"/>
            <w:vAlign w:val="center"/>
          </w:tcPr>
          <w:p w14:paraId="5BB19C1A" w14:textId="77777777" w:rsidR="0020645B" w:rsidRDefault="0020645B" w:rsidP="00577771">
            <w:pPr>
              <w:pStyle w:val="Standard"/>
              <w:jc w:val="left"/>
              <w:rPr>
                <w:rFonts w:asciiTheme="majorHAnsi" w:hAnsiTheme="majorHAnsi" w:cs="Arial"/>
              </w:rPr>
            </w:pPr>
          </w:p>
        </w:tc>
      </w:tr>
    </w:tbl>
    <w:p w14:paraId="65364C0E" w14:textId="3AB3F925" w:rsidR="00116F90" w:rsidRPr="0020645B" w:rsidRDefault="0020645B" w:rsidP="00AB4862">
      <w:pPr>
        <w:pStyle w:val="Standard"/>
        <w:rPr>
          <w:rFonts w:asciiTheme="majorHAnsi" w:hAnsiTheme="majorHAnsi" w:cs="Arial"/>
          <w:i/>
          <w:sz w:val="21"/>
          <w:szCs w:val="21"/>
        </w:rPr>
      </w:pPr>
      <w:r w:rsidRPr="0020645B">
        <w:rPr>
          <w:rFonts w:asciiTheme="majorHAnsi" w:hAnsiTheme="majorHAnsi" w:cs="Arial"/>
          <w:i/>
          <w:sz w:val="21"/>
          <w:szCs w:val="21"/>
        </w:rPr>
        <w:t>(Ponudnik po potrebi doda dodatne vrstice.)</w:t>
      </w:r>
    </w:p>
    <w:p w14:paraId="50C9D79D" w14:textId="07E2860D" w:rsidR="00AB4862" w:rsidRPr="00C100CD" w:rsidRDefault="00AB4862" w:rsidP="00AB4862">
      <w:pPr>
        <w:spacing w:after="0" w:line="240" w:lineRule="auto"/>
        <w:rPr>
          <w:rStyle w:val="Neenpoudarek"/>
          <w:rFonts w:asciiTheme="majorHAnsi" w:hAnsiTheme="majorHAnsi" w:cs="Arial"/>
          <w:b/>
          <w:bCs/>
          <w:sz w:val="21"/>
          <w:szCs w:val="21"/>
        </w:rPr>
      </w:pPr>
      <w:r w:rsidRPr="00C100CD">
        <w:rPr>
          <w:rStyle w:val="Neenpoudarek"/>
          <w:rFonts w:asciiTheme="majorHAnsi" w:hAnsiTheme="majorHAnsi" w:cs="Arial"/>
          <w:sz w:val="21"/>
          <w:szCs w:val="21"/>
        </w:rPr>
        <w:br w:type="page"/>
      </w:r>
    </w:p>
    <w:p w14:paraId="6A617AF9" w14:textId="07071249" w:rsidR="00AB4862" w:rsidRPr="00C262A7" w:rsidRDefault="00AB4862" w:rsidP="00AB4862">
      <w:pPr>
        <w:pStyle w:val="Slog3"/>
        <w:rPr>
          <w:rStyle w:val="Neenpoudarek"/>
          <w:rFonts w:asciiTheme="majorHAnsi" w:hAnsiTheme="majorHAnsi" w:cs="Arial"/>
          <w:i/>
          <w:color w:val="auto"/>
          <w:sz w:val="22"/>
          <w:szCs w:val="22"/>
        </w:rPr>
      </w:pPr>
      <w:bookmarkStart w:id="25" w:name="_Toc131154680"/>
      <w:bookmarkStart w:id="26" w:name="_Toc149294122"/>
      <w:r w:rsidRPr="00C262A7">
        <w:rPr>
          <w:rStyle w:val="Neenpoudarek"/>
          <w:rFonts w:asciiTheme="majorHAnsi" w:hAnsiTheme="majorHAnsi" w:cs="Arial"/>
          <w:i/>
          <w:color w:val="auto"/>
          <w:sz w:val="22"/>
          <w:szCs w:val="22"/>
        </w:rPr>
        <w:lastRenderedPageBreak/>
        <w:t xml:space="preserve">Priloga </w:t>
      </w:r>
      <w:bookmarkEnd w:id="25"/>
      <w:r w:rsidR="00467712">
        <w:rPr>
          <w:rStyle w:val="Neenpoudarek"/>
          <w:rFonts w:asciiTheme="majorHAnsi" w:hAnsiTheme="majorHAnsi" w:cs="Arial"/>
          <w:i/>
          <w:color w:val="auto"/>
          <w:sz w:val="22"/>
          <w:szCs w:val="22"/>
        </w:rPr>
        <w:t>5</w:t>
      </w:r>
      <w:bookmarkEnd w:id="26"/>
    </w:p>
    <w:p w14:paraId="38B79399" w14:textId="77777777" w:rsidR="00AB4862" w:rsidRPr="00C262A7" w:rsidRDefault="00AB4862" w:rsidP="00AB4862">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27" w:name="_Toc131154681"/>
      <w:bookmarkStart w:id="28" w:name="_Toc149294123"/>
      <w:r w:rsidRPr="00C262A7">
        <w:rPr>
          <w:rFonts w:asciiTheme="majorHAnsi" w:hAnsiTheme="majorHAnsi" w:cs="Arial"/>
          <w:b/>
          <w:bCs/>
          <w:i/>
          <w:iCs/>
          <w:color w:val="auto"/>
          <w:spacing w:val="20"/>
          <w:lang w:eastAsia="zh-CN"/>
        </w:rPr>
        <w:t>OSNUTEK POGODBE O IZVEDBI JAVNEGA NAROČILA</w:t>
      </w:r>
      <w:bookmarkEnd w:id="27"/>
      <w:bookmarkEnd w:id="28"/>
    </w:p>
    <w:p w14:paraId="75A6390F" w14:textId="77777777" w:rsidR="00AB4862" w:rsidRPr="00183054" w:rsidRDefault="00AB4862" w:rsidP="00AB4862">
      <w:pPr>
        <w:spacing w:after="0" w:line="264" w:lineRule="auto"/>
        <w:ind w:right="-7"/>
        <w:rPr>
          <w:rFonts w:eastAsia="Times New Roman" w:cs="Arial"/>
          <w:color w:val="auto"/>
          <w:sz w:val="24"/>
          <w:szCs w:val="24"/>
          <w:lang w:eastAsia="sl-SI"/>
        </w:rPr>
      </w:pPr>
    </w:p>
    <w:p w14:paraId="04E7E48C" w14:textId="77777777" w:rsidR="00AB4862" w:rsidRPr="00183054" w:rsidRDefault="00AB4862" w:rsidP="00AB4862">
      <w:pPr>
        <w:spacing w:after="0" w:line="264" w:lineRule="auto"/>
        <w:jc w:val="both"/>
        <w:rPr>
          <w:rFonts w:eastAsia="Times New Roman" w:cs="Arial"/>
          <w:b/>
          <w:bCs/>
          <w:noProof/>
          <w:color w:val="auto"/>
          <w:sz w:val="24"/>
          <w:szCs w:val="24"/>
          <w:lang w:eastAsia="sl-SI"/>
        </w:rPr>
      </w:pPr>
      <w:r w:rsidRPr="00183054">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AB4862" w:rsidRPr="00183054" w14:paraId="2263E6BA" w14:textId="77777777" w:rsidTr="00AB4862">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377825" w14:textId="77777777" w:rsidR="00AB4862" w:rsidRPr="00183054" w:rsidRDefault="00AB4862" w:rsidP="00AB4862">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90081" w14:textId="77777777" w:rsidR="00AB4862" w:rsidRPr="00183054" w:rsidRDefault="00AB4862" w:rsidP="00AB4862">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5A651F44" w14:textId="77777777" w:rsidR="00AB4862" w:rsidRPr="00183054" w:rsidRDefault="00AB4862" w:rsidP="00AB4862">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746D5BB3" w14:textId="77777777" w:rsidR="00AB4862" w:rsidRPr="00183054" w:rsidRDefault="00AB4862" w:rsidP="00AB4862">
            <w:pPr>
              <w:spacing w:after="0" w:line="264"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AB4862" w:rsidRPr="00183054" w14:paraId="79A8F4F5" w14:textId="77777777" w:rsidTr="00AB4862">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973B6B" w14:textId="77777777" w:rsidR="00AB4862" w:rsidRPr="00183054" w:rsidRDefault="00AB4862" w:rsidP="00AB4862">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F6D82" w14:textId="77777777" w:rsidR="00AB4862" w:rsidRPr="00183054" w:rsidRDefault="00AB4862" w:rsidP="00AB4862">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glavni direktor mag. Marjan Podgoršek in direktor Aleš Resnik</w:t>
            </w:r>
          </w:p>
        </w:tc>
      </w:tr>
      <w:tr w:rsidR="00AB4862" w:rsidRPr="00183054" w14:paraId="63ECBC53" w14:textId="77777777" w:rsidTr="00AB4862">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CA47F3" w14:textId="77777777" w:rsidR="00AB4862" w:rsidRPr="00183054" w:rsidRDefault="00AB4862" w:rsidP="00AB4862">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71350" w14:textId="77777777" w:rsidR="00AB4862" w:rsidRPr="00183054" w:rsidRDefault="00AB4862" w:rsidP="00AB4862">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AB4862" w:rsidRPr="00183054" w14:paraId="524BD4DA" w14:textId="77777777" w:rsidTr="00AB4862">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01BB4F" w14:textId="77777777" w:rsidR="00AB4862" w:rsidRPr="00183054" w:rsidRDefault="00AB4862" w:rsidP="00AB4862">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B828B" w14:textId="77777777" w:rsidR="00AB4862" w:rsidRPr="00183054" w:rsidRDefault="00AB4862" w:rsidP="00AB4862">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SI63283786</w:t>
            </w:r>
          </w:p>
        </w:tc>
      </w:tr>
    </w:tbl>
    <w:p w14:paraId="42319E8A" w14:textId="77777777" w:rsidR="00AB4862" w:rsidRDefault="00AB4862" w:rsidP="00AB4862">
      <w:pPr>
        <w:spacing w:after="0" w:line="264" w:lineRule="auto"/>
        <w:jc w:val="both"/>
        <w:rPr>
          <w:rFonts w:eastAsia="Times New Roman" w:cs="Arial"/>
          <w:b/>
          <w:noProof/>
          <w:color w:val="auto"/>
          <w:sz w:val="24"/>
          <w:szCs w:val="24"/>
          <w:lang w:eastAsia="sl-SI"/>
        </w:rPr>
      </w:pPr>
    </w:p>
    <w:p w14:paraId="049BEAD4" w14:textId="77777777" w:rsidR="00AB4862" w:rsidRPr="00735333" w:rsidRDefault="00AB4862" w:rsidP="00AB4862">
      <w:pPr>
        <w:spacing w:after="0" w:line="264" w:lineRule="auto"/>
        <w:jc w:val="both"/>
        <w:rPr>
          <w:rFonts w:eastAsia="Times New Roman" w:cs="Arial"/>
          <w:noProof/>
          <w:color w:val="auto"/>
          <w:sz w:val="24"/>
          <w:szCs w:val="24"/>
          <w:lang w:eastAsia="sl-SI"/>
        </w:rPr>
      </w:pPr>
      <w:r w:rsidRPr="00735333">
        <w:rPr>
          <w:rFonts w:eastAsia="Times New Roman" w:cs="Arial"/>
          <w:noProof/>
          <w:color w:val="auto"/>
          <w:sz w:val="24"/>
          <w:szCs w:val="24"/>
          <w:lang w:eastAsia="sl-SI"/>
        </w:rPr>
        <w:t>in</w:t>
      </w:r>
    </w:p>
    <w:p w14:paraId="6C8C808F" w14:textId="77777777" w:rsidR="00AB4862" w:rsidRPr="00183054" w:rsidRDefault="00AB4862" w:rsidP="00AB4862">
      <w:pPr>
        <w:spacing w:after="0" w:line="264" w:lineRule="auto"/>
        <w:jc w:val="both"/>
        <w:rPr>
          <w:rFonts w:eastAsia="Times New Roman" w:cs="Arial"/>
          <w:b/>
          <w:noProof/>
          <w:color w:val="auto"/>
          <w:sz w:val="24"/>
          <w:szCs w:val="24"/>
          <w:lang w:eastAsia="sl-SI"/>
        </w:rPr>
      </w:pPr>
    </w:p>
    <w:p w14:paraId="652CDAF8" w14:textId="668E62E8" w:rsidR="00AB4862" w:rsidRPr="00183054" w:rsidRDefault="00FD626B" w:rsidP="00AB4862">
      <w:pPr>
        <w:spacing w:after="0" w:line="264"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IZVAJALEC</w:t>
      </w:r>
      <w:r w:rsidR="00AB4862"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AB4862" w:rsidRPr="00183054" w14:paraId="2A379059" w14:textId="77777777" w:rsidTr="00AB4862">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4D94107" w14:textId="77777777" w:rsidR="00AB4862" w:rsidRPr="00183054" w:rsidRDefault="00AB4862" w:rsidP="00AB4862">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1DA0505C" w14:textId="77777777" w:rsidR="00AB4862" w:rsidRPr="00183054" w:rsidRDefault="00AB4862" w:rsidP="00AB4862">
            <w:pPr>
              <w:spacing w:after="0" w:line="264" w:lineRule="auto"/>
              <w:ind w:left="55"/>
              <w:rPr>
                <w:rFonts w:eastAsia="Times New Roman" w:cs="Arial"/>
                <w:b/>
                <w:noProof/>
                <w:color w:val="auto"/>
                <w:sz w:val="24"/>
                <w:szCs w:val="24"/>
                <w:lang w:eastAsia="sl-SI"/>
              </w:rPr>
            </w:pPr>
          </w:p>
        </w:tc>
      </w:tr>
      <w:tr w:rsidR="00AB4862" w:rsidRPr="00183054" w14:paraId="109F156C" w14:textId="77777777" w:rsidTr="00AB4862">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0A95F47" w14:textId="77777777" w:rsidR="00AB4862" w:rsidRPr="00183054" w:rsidRDefault="00AB4862" w:rsidP="00AB4862">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6CB9026E" w14:textId="77777777" w:rsidR="00AB4862" w:rsidRPr="00183054" w:rsidRDefault="00AB4862" w:rsidP="00AB4862">
            <w:pPr>
              <w:spacing w:after="0" w:line="264" w:lineRule="auto"/>
              <w:ind w:left="55"/>
              <w:rPr>
                <w:rFonts w:eastAsia="Times New Roman" w:cs="Arial"/>
                <w:noProof/>
                <w:color w:val="auto"/>
                <w:sz w:val="24"/>
                <w:szCs w:val="24"/>
                <w:lang w:eastAsia="sl-SI"/>
              </w:rPr>
            </w:pPr>
          </w:p>
        </w:tc>
      </w:tr>
      <w:tr w:rsidR="00AB4862" w:rsidRPr="00183054" w14:paraId="63800597" w14:textId="77777777" w:rsidTr="00AB4862">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2059398" w14:textId="77777777" w:rsidR="00AB4862" w:rsidRPr="00183054" w:rsidRDefault="00AB4862" w:rsidP="00AB4862">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6AFC135F" w14:textId="77777777" w:rsidR="00AB4862" w:rsidRPr="00183054" w:rsidRDefault="00AB4862" w:rsidP="00AB4862">
            <w:pPr>
              <w:spacing w:after="0" w:line="264" w:lineRule="auto"/>
              <w:ind w:left="55"/>
              <w:rPr>
                <w:rFonts w:eastAsia="Times New Roman" w:cs="Arial"/>
                <w:noProof/>
                <w:color w:val="auto"/>
                <w:sz w:val="24"/>
                <w:szCs w:val="24"/>
                <w:lang w:eastAsia="sl-SI"/>
              </w:rPr>
            </w:pPr>
          </w:p>
        </w:tc>
      </w:tr>
      <w:tr w:rsidR="00AB4862" w:rsidRPr="00183054" w14:paraId="27DA5E8E" w14:textId="77777777" w:rsidTr="00AB4862">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1636937" w14:textId="77777777" w:rsidR="00AB4862" w:rsidRPr="00183054" w:rsidRDefault="00AB4862" w:rsidP="00AB4862">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1DC84A62" w14:textId="77777777" w:rsidR="00AB4862" w:rsidRPr="00183054" w:rsidRDefault="00AB4862" w:rsidP="00AB4862">
            <w:pPr>
              <w:spacing w:after="0" w:line="264" w:lineRule="auto"/>
              <w:ind w:left="55"/>
              <w:rPr>
                <w:rFonts w:eastAsia="Times New Roman" w:cs="Arial"/>
                <w:noProof/>
                <w:color w:val="auto"/>
                <w:sz w:val="24"/>
                <w:szCs w:val="24"/>
                <w:lang w:eastAsia="sl-SI"/>
              </w:rPr>
            </w:pPr>
          </w:p>
        </w:tc>
      </w:tr>
    </w:tbl>
    <w:p w14:paraId="7F6A35F7" w14:textId="77777777" w:rsidR="00AB4862" w:rsidRDefault="00AB4862" w:rsidP="00AB4862">
      <w:pPr>
        <w:spacing w:after="0" w:line="264" w:lineRule="auto"/>
        <w:jc w:val="both"/>
        <w:rPr>
          <w:rFonts w:eastAsia="Times New Roman" w:cs="Arial"/>
          <w:color w:val="auto"/>
          <w:sz w:val="24"/>
          <w:szCs w:val="24"/>
          <w:lang w:eastAsia="sl-SI"/>
        </w:rPr>
      </w:pPr>
    </w:p>
    <w:p w14:paraId="28A53067" w14:textId="77777777" w:rsidR="00AB4862" w:rsidRDefault="00AB4862" w:rsidP="00AB4862">
      <w:pPr>
        <w:spacing w:after="0" w:line="264"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skleneta naslednjo:</w:t>
      </w:r>
    </w:p>
    <w:p w14:paraId="5572A95B" w14:textId="77777777" w:rsidR="00AB4862" w:rsidRDefault="00AB4862" w:rsidP="00AB4862">
      <w:pPr>
        <w:spacing w:after="0" w:line="264" w:lineRule="auto"/>
        <w:ind w:left="1134" w:hanging="1134"/>
        <w:jc w:val="center"/>
        <w:rPr>
          <w:rFonts w:eastAsia="Times New Roman" w:cs="Arial"/>
          <w:b/>
          <w:color w:val="auto"/>
          <w:sz w:val="24"/>
          <w:szCs w:val="24"/>
          <w:lang w:eastAsia="sl-SI"/>
        </w:rPr>
      </w:pPr>
    </w:p>
    <w:p w14:paraId="04A3A13E" w14:textId="77777777" w:rsidR="00D0587A" w:rsidRDefault="00D0587A" w:rsidP="00AB4862">
      <w:pPr>
        <w:spacing w:after="0" w:line="264" w:lineRule="auto"/>
        <w:ind w:left="1134" w:hanging="1134"/>
        <w:jc w:val="center"/>
        <w:rPr>
          <w:rFonts w:eastAsia="Times New Roman" w:cs="Arial"/>
          <w:b/>
          <w:color w:val="auto"/>
          <w:sz w:val="24"/>
          <w:szCs w:val="24"/>
          <w:lang w:eastAsia="sl-SI"/>
        </w:rPr>
      </w:pPr>
    </w:p>
    <w:p w14:paraId="2AD7DE9A" w14:textId="77777777" w:rsidR="00AB4862" w:rsidRPr="00183054" w:rsidRDefault="00AB4862" w:rsidP="00AB4862">
      <w:pPr>
        <w:spacing w:after="0" w:line="264" w:lineRule="auto"/>
        <w:ind w:left="1134" w:hanging="1134"/>
        <w:jc w:val="center"/>
        <w:rPr>
          <w:rFonts w:eastAsia="Times New Roman" w:cs="Arial"/>
          <w:b/>
          <w:color w:val="auto"/>
          <w:sz w:val="24"/>
          <w:szCs w:val="24"/>
          <w:lang w:eastAsia="sl-SI"/>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št.</w:t>
      </w:r>
      <w:r w:rsidRPr="00183054">
        <w:rPr>
          <w:rFonts w:cs="Arial"/>
          <w:sz w:val="24"/>
          <w:szCs w:val="24"/>
        </w:rPr>
        <w:t xml:space="preserve"> ________</w:t>
      </w:r>
      <w:r>
        <w:rPr>
          <w:rFonts w:cs="Arial"/>
          <w:sz w:val="24"/>
          <w:szCs w:val="24"/>
        </w:rPr>
        <w:t>_______________</w:t>
      </w:r>
    </w:p>
    <w:p w14:paraId="36838BEB" w14:textId="06612644" w:rsidR="00AB4862" w:rsidRDefault="00AB4862" w:rsidP="00AB4862">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 xml:space="preserve">o </w:t>
      </w:r>
      <w:r w:rsidR="000E1863">
        <w:rPr>
          <w:rFonts w:cs="Arial"/>
          <w:b/>
          <w:sz w:val="24"/>
          <w:szCs w:val="24"/>
        </w:rPr>
        <w:t>izvajanju zavarovalnih storitev</w:t>
      </w:r>
    </w:p>
    <w:p w14:paraId="41A02660" w14:textId="77777777" w:rsidR="00603563" w:rsidRPr="003926C2" w:rsidRDefault="00603563" w:rsidP="00603563">
      <w:pPr>
        <w:pStyle w:val="Navaden1"/>
        <w:spacing w:line="276" w:lineRule="auto"/>
        <w:jc w:val="center"/>
        <w:rPr>
          <w:rFonts w:ascii="Cambria" w:hAnsi="Cambria" w:cs="Arial"/>
          <w:b/>
          <w:sz w:val="22"/>
          <w:szCs w:val="22"/>
        </w:rPr>
      </w:pPr>
    </w:p>
    <w:p w14:paraId="37ED1AD3" w14:textId="77777777" w:rsidR="00603563" w:rsidRPr="003926C2" w:rsidRDefault="00603563" w:rsidP="00603563">
      <w:pPr>
        <w:pStyle w:val="Navaden1"/>
        <w:spacing w:line="276" w:lineRule="auto"/>
        <w:rPr>
          <w:rFonts w:ascii="Cambria" w:hAnsi="Cambria" w:cs="Arial"/>
          <w:b/>
          <w:sz w:val="22"/>
          <w:szCs w:val="22"/>
        </w:rPr>
      </w:pPr>
      <w:r w:rsidRPr="003926C2">
        <w:rPr>
          <w:rFonts w:ascii="Cambria" w:hAnsi="Cambria" w:cs="Arial"/>
          <w:b/>
          <w:sz w:val="22"/>
          <w:szCs w:val="22"/>
        </w:rPr>
        <w:t>UVODNE DOLOČBE</w:t>
      </w:r>
    </w:p>
    <w:p w14:paraId="1E2AE45A" w14:textId="77777777" w:rsidR="00603563" w:rsidRPr="003926C2" w:rsidRDefault="00603563" w:rsidP="00603563">
      <w:pPr>
        <w:pStyle w:val="Odstavekseznama2"/>
        <w:numPr>
          <w:ilvl w:val="1"/>
          <w:numId w:val="72"/>
        </w:numPr>
        <w:ind w:left="426" w:hanging="426"/>
        <w:jc w:val="center"/>
        <w:rPr>
          <w:rFonts w:ascii="Cambria" w:hAnsi="Cambria" w:cs="Arial"/>
          <w:b/>
        </w:rPr>
      </w:pPr>
      <w:r w:rsidRPr="003926C2">
        <w:rPr>
          <w:rFonts w:ascii="Cambria" w:hAnsi="Cambria" w:cs="Arial"/>
          <w:b/>
        </w:rPr>
        <w:t>člen</w:t>
      </w:r>
    </w:p>
    <w:p w14:paraId="6E87000C" w14:textId="77777777" w:rsidR="00603563" w:rsidRPr="00603563" w:rsidRDefault="00603563" w:rsidP="00603563">
      <w:pPr>
        <w:pStyle w:val="Navaden1"/>
        <w:spacing w:line="276" w:lineRule="auto"/>
        <w:jc w:val="both"/>
        <w:rPr>
          <w:rFonts w:ascii="Cambria" w:hAnsi="Cambria" w:cs="Arial"/>
          <w:sz w:val="24"/>
          <w:szCs w:val="24"/>
        </w:rPr>
      </w:pPr>
    </w:p>
    <w:p w14:paraId="4C19C4C5" w14:textId="77777777" w:rsidR="00603563" w:rsidRPr="00603563" w:rsidRDefault="00603563" w:rsidP="00603563">
      <w:pPr>
        <w:spacing w:after="0"/>
        <w:jc w:val="both"/>
        <w:rPr>
          <w:rFonts w:eastAsia="SimSun" w:cs="Arial"/>
          <w:sz w:val="24"/>
          <w:szCs w:val="24"/>
        </w:rPr>
      </w:pPr>
      <w:r w:rsidRPr="00603563">
        <w:rPr>
          <w:rFonts w:eastAsia="SimSun" w:cs="Arial"/>
          <w:sz w:val="24"/>
          <w:szCs w:val="24"/>
        </w:rPr>
        <w:t xml:space="preserve">Pogodbeni stranki uvodoma ugotavljata, da: </w:t>
      </w:r>
    </w:p>
    <w:p w14:paraId="017BD08B" w14:textId="39D6A084" w:rsidR="00603563" w:rsidRDefault="00603563" w:rsidP="00810F4B">
      <w:pPr>
        <w:numPr>
          <w:ilvl w:val="0"/>
          <w:numId w:val="54"/>
        </w:numPr>
        <w:suppressAutoHyphens/>
        <w:spacing w:after="0"/>
        <w:jc w:val="both"/>
        <w:rPr>
          <w:rFonts w:eastAsia="SimSun" w:cs="Arial"/>
          <w:color w:val="auto"/>
          <w:sz w:val="24"/>
          <w:szCs w:val="24"/>
        </w:rPr>
      </w:pPr>
      <w:r w:rsidRPr="00603563">
        <w:rPr>
          <w:rFonts w:eastAsia="SimSun" w:cs="Arial"/>
          <w:sz w:val="24"/>
          <w:szCs w:val="24"/>
        </w:rPr>
        <w:t xml:space="preserve">je naročnik izvedel </w:t>
      </w:r>
      <w:r w:rsidR="00810F4B">
        <w:rPr>
          <w:rFonts w:eastAsia="SimSun" w:cs="Arial"/>
          <w:sz w:val="24"/>
          <w:szCs w:val="24"/>
        </w:rPr>
        <w:t xml:space="preserve">odprti </w:t>
      </w:r>
      <w:r w:rsidRPr="00603563">
        <w:rPr>
          <w:rFonts w:eastAsia="SimSun" w:cs="Arial"/>
          <w:sz w:val="24"/>
          <w:szCs w:val="24"/>
        </w:rPr>
        <w:t xml:space="preserve">postopek </w:t>
      </w:r>
      <w:r w:rsidR="00810F4B">
        <w:rPr>
          <w:rFonts w:eastAsia="SimSun" w:cs="Arial"/>
          <w:sz w:val="24"/>
          <w:szCs w:val="24"/>
        </w:rPr>
        <w:t xml:space="preserve">za </w:t>
      </w:r>
      <w:r w:rsidR="00810F4B" w:rsidRPr="00603563">
        <w:rPr>
          <w:rFonts w:eastAsia="SimSun" w:cs="Arial"/>
          <w:sz w:val="24"/>
          <w:szCs w:val="24"/>
        </w:rPr>
        <w:t>oddaj</w:t>
      </w:r>
      <w:r w:rsidR="00810F4B">
        <w:rPr>
          <w:rFonts w:eastAsia="SimSun" w:cs="Arial"/>
          <w:sz w:val="24"/>
          <w:szCs w:val="24"/>
        </w:rPr>
        <w:t>o</w:t>
      </w:r>
      <w:r w:rsidR="00810F4B" w:rsidRPr="00603563">
        <w:rPr>
          <w:rFonts w:eastAsia="SimSun" w:cs="Arial"/>
          <w:sz w:val="24"/>
          <w:szCs w:val="24"/>
        </w:rPr>
        <w:t xml:space="preserve"> </w:t>
      </w:r>
      <w:r w:rsidRPr="00603563">
        <w:rPr>
          <w:rFonts w:eastAsia="SimSun" w:cs="Arial"/>
          <w:sz w:val="24"/>
          <w:szCs w:val="24"/>
        </w:rPr>
        <w:t xml:space="preserve">javnega naročila </w:t>
      </w:r>
      <w:r w:rsidR="00810F4B">
        <w:rPr>
          <w:rFonts w:eastAsia="SimSun" w:cs="Arial"/>
          <w:sz w:val="24"/>
          <w:szCs w:val="24"/>
        </w:rPr>
        <w:t>»</w:t>
      </w:r>
      <w:r w:rsidR="00810F4B" w:rsidRPr="00810F4B">
        <w:rPr>
          <w:rFonts w:eastAsia="SimSun" w:cs="Arial"/>
          <w:sz w:val="24"/>
          <w:szCs w:val="24"/>
        </w:rPr>
        <w:t>Storitve zavarovanja oseb, premoženja, premoženjskih interesov, odgovornosti in drugih tveganj</w:t>
      </w:r>
      <w:r w:rsidR="00810F4B">
        <w:rPr>
          <w:rFonts w:eastAsia="SimSun" w:cs="Arial"/>
          <w:sz w:val="24"/>
          <w:szCs w:val="24"/>
        </w:rPr>
        <w:t>«</w:t>
      </w:r>
      <w:r w:rsidRPr="00603563">
        <w:rPr>
          <w:rFonts w:eastAsia="SimSun" w:cs="Arial"/>
          <w:sz w:val="24"/>
          <w:szCs w:val="24"/>
        </w:rPr>
        <w:t>, v katerem je bilo obvestilo o javnem naročilu objavljeno na portalu javnih naročil dne ____________ z oznako __________, v Uradnem listu EU pa dne _______________ z oznako ______________</w:t>
      </w:r>
      <w:r w:rsidRPr="00603563">
        <w:rPr>
          <w:rFonts w:eastAsia="SimSun" w:cs="Arial"/>
          <w:color w:val="auto"/>
          <w:sz w:val="24"/>
          <w:szCs w:val="24"/>
        </w:rPr>
        <w:t>;</w:t>
      </w:r>
    </w:p>
    <w:p w14:paraId="37534F1A" w14:textId="07E64495" w:rsidR="00603563" w:rsidRDefault="00603563" w:rsidP="00603563">
      <w:pPr>
        <w:numPr>
          <w:ilvl w:val="0"/>
          <w:numId w:val="54"/>
        </w:numPr>
        <w:suppressAutoHyphens/>
        <w:spacing w:after="0"/>
        <w:jc w:val="both"/>
        <w:rPr>
          <w:rFonts w:eastAsia="SimSun" w:cs="Arial"/>
          <w:color w:val="auto"/>
          <w:sz w:val="24"/>
          <w:szCs w:val="24"/>
        </w:rPr>
      </w:pPr>
      <w:r w:rsidRPr="00603563">
        <w:rPr>
          <w:rFonts w:eastAsia="SimSun" w:cs="Arial"/>
          <w:sz w:val="24"/>
          <w:szCs w:val="24"/>
        </w:rPr>
        <w:t>je bil izvajalec na podlagi odločitve o oddaji naročila št. _________ z dne _________</w:t>
      </w:r>
      <w:r w:rsidRPr="00603563">
        <w:rPr>
          <w:sz w:val="24"/>
          <w:szCs w:val="24"/>
        </w:rPr>
        <w:t>, izbran za izvedbo javnega naročila »_____________________________________«, sklop _____, št. naročila 403/23-_____;</w:t>
      </w:r>
    </w:p>
    <w:p w14:paraId="6C748F37" w14:textId="27E1BBE8" w:rsidR="00603563" w:rsidRPr="00603563" w:rsidRDefault="00603563" w:rsidP="00603563">
      <w:pPr>
        <w:numPr>
          <w:ilvl w:val="0"/>
          <w:numId w:val="54"/>
        </w:numPr>
        <w:suppressAutoHyphens/>
        <w:spacing w:after="0"/>
        <w:jc w:val="both"/>
        <w:rPr>
          <w:rFonts w:eastAsia="SimSun" w:cs="Arial"/>
          <w:color w:val="auto"/>
          <w:sz w:val="24"/>
          <w:szCs w:val="24"/>
        </w:rPr>
      </w:pPr>
      <w:r w:rsidRPr="00603563">
        <w:rPr>
          <w:sz w:val="24"/>
          <w:szCs w:val="24"/>
        </w:rPr>
        <w:t>sta ponudba izvajalca z vsemi prilogami in razpisna dokumentacija za navedeno javno naročilo sestavni del te pogodbe in izvajalca zavezujeta v celoti ter enako, kot ta pogodba. V primeru nezdružljivosti med določili pogodbe in ponudbe oziroma razpisne dokumentacije, veljajo najprej določila pogodbe, nato določila razpisne dokumentacije in nato ponudba.</w:t>
      </w:r>
    </w:p>
    <w:p w14:paraId="4EA71216" w14:textId="77777777" w:rsidR="00603563" w:rsidRPr="00603563" w:rsidRDefault="00603563" w:rsidP="00603563">
      <w:pPr>
        <w:pStyle w:val="Navaden1"/>
        <w:spacing w:line="276" w:lineRule="auto"/>
        <w:jc w:val="both"/>
        <w:rPr>
          <w:rFonts w:ascii="Cambria" w:hAnsi="Cambria" w:cs="Arial"/>
          <w:i/>
          <w:iCs/>
          <w:color w:val="4F81BD" w:themeColor="accent1"/>
          <w:sz w:val="24"/>
          <w:szCs w:val="24"/>
        </w:rPr>
      </w:pPr>
      <w:r w:rsidRPr="00603563">
        <w:rPr>
          <w:rFonts w:ascii="Cambria" w:hAnsi="Cambria" w:cs="Arial"/>
          <w:i/>
          <w:iCs/>
          <w:color w:val="4F81BD" w:themeColor="accent1"/>
          <w:sz w:val="24"/>
          <w:szCs w:val="24"/>
        </w:rPr>
        <w:t>/besedilo se prilagodi glede na sklop, za katerega se sklepa ta pogodba/</w:t>
      </w:r>
    </w:p>
    <w:p w14:paraId="7A6DBF6A" w14:textId="77777777" w:rsidR="00603563" w:rsidRPr="00603563" w:rsidRDefault="00603563" w:rsidP="00603563">
      <w:pPr>
        <w:pStyle w:val="Navaden1"/>
        <w:spacing w:line="276" w:lineRule="auto"/>
        <w:jc w:val="both"/>
        <w:rPr>
          <w:rFonts w:ascii="Cambria" w:hAnsi="Cambria" w:cs="Arial"/>
          <w:sz w:val="24"/>
          <w:szCs w:val="24"/>
        </w:rPr>
      </w:pPr>
    </w:p>
    <w:p w14:paraId="51FB5F20" w14:textId="77777777" w:rsidR="00603563" w:rsidRPr="00603563" w:rsidRDefault="00603563" w:rsidP="00603563">
      <w:pPr>
        <w:pStyle w:val="Navaden1"/>
        <w:tabs>
          <w:tab w:val="left" w:pos="-969"/>
          <w:tab w:val="left" w:pos="567"/>
          <w:tab w:val="left" w:pos="5529"/>
          <w:tab w:val="right" w:pos="8505"/>
        </w:tabs>
        <w:spacing w:line="276" w:lineRule="auto"/>
        <w:rPr>
          <w:rFonts w:ascii="Cambria" w:hAnsi="Cambria" w:cs="Arial"/>
          <w:b/>
          <w:sz w:val="24"/>
          <w:szCs w:val="24"/>
        </w:rPr>
      </w:pPr>
      <w:r w:rsidRPr="00603563">
        <w:rPr>
          <w:rFonts w:ascii="Cambria" w:hAnsi="Cambria" w:cs="Arial"/>
          <w:b/>
          <w:sz w:val="24"/>
          <w:szCs w:val="24"/>
        </w:rPr>
        <w:lastRenderedPageBreak/>
        <w:t>PREDMET POGODBE</w:t>
      </w:r>
    </w:p>
    <w:p w14:paraId="337D2625" w14:textId="77777777" w:rsidR="00603563" w:rsidRPr="00603563" w:rsidRDefault="00603563" w:rsidP="00603563">
      <w:pPr>
        <w:pStyle w:val="Odstavekseznama2"/>
        <w:numPr>
          <w:ilvl w:val="1"/>
          <w:numId w:val="72"/>
        </w:numPr>
        <w:ind w:left="426" w:hanging="426"/>
        <w:jc w:val="center"/>
        <w:rPr>
          <w:rFonts w:ascii="Cambria" w:hAnsi="Cambria" w:cs="Arial"/>
          <w:b/>
          <w:sz w:val="24"/>
          <w:szCs w:val="24"/>
        </w:rPr>
      </w:pPr>
      <w:r w:rsidRPr="00603563">
        <w:rPr>
          <w:rFonts w:ascii="Cambria" w:hAnsi="Cambria" w:cs="Arial"/>
          <w:b/>
          <w:sz w:val="24"/>
          <w:szCs w:val="24"/>
        </w:rPr>
        <w:t>člen</w:t>
      </w:r>
    </w:p>
    <w:p w14:paraId="632D29EA" w14:textId="77777777" w:rsidR="00603563" w:rsidRPr="00603563" w:rsidRDefault="00603563" w:rsidP="00603563">
      <w:pPr>
        <w:pStyle w:val="Navaden1"/>
        <w:spacing w:line="276" w:lineRule="auto"/>
        <w:jc w:val="both"/>
        <w:rPr>
          <w:rStyle w:val="Privzetapisavaodstavka1"/>
          <w:rFonts w:ascii="Cambria" w:hAnsi="Cambria"/>
          <w:sz w:val="24"/>
          <w:szCs w:val="24"/>
        </w:rPr>
      </w:pPr>
    </w:p>
    <w:p w14:paraId="56ADD2FE" w14:textId="09EBBA8E" w:rsidR="00603563" w:rsidRPr="00603563" w:rsidRDefault="00603563" w:rsidP="00603563">
      <w:pPr>
        <w:spacing w:after="0"/>
        <w:jc w:val="both"/>
        <w:rPr>
          <w:rStyle w:val="Privzetapisavaodstavka1"/>
          <w:rFonts w:eastAsia="Times New Roman" w:cs="Times New Roman"/>
          <w:noProof/>
          <w:color w:val="auto"/>
          <w:sz w:val="24"/>
          <w:szCs w:val="24"/>
          <w:lang w:eastAsia="sl-SI"/>
        </w:rPr>
      </w:pPr>
      <w:r w:rsidRPr="00603563">
        <w:rPr>
          <w:rStyle w:val="Privzetapisavaodstavka1"/>
          <w:rFonts w:eastAsia="Times New Roman" w:cs="Times New Roman"/>
          <w:noProof/>
          <w:color w:val="auto"/>
          <w:sz w:val="24"/>
          <w:szCs w:val="24"/>
          <w:lang w:eastAsia="sl-SI"/>
        </w:rPr>
        <w:t xml:space="preserve">S to pogodbo se pogodbeni stranki dogovorita o pogojih in zavarovalnih podlagah (premijskih sistemih in zavarovalnih pogojih) za zavarovanje </w:t>
      </w:r>
      <w:r w:rsidR="00AB2552">
        <w:rPr>
          <w:rStyle w:val="Privzetapisavaodstavka1"/>
          <w:rFonts w:eastAsia="Times New Roman" w:cs="Times New Roman"/>
          <w:noProof/>
          <w:color w:val="auto"/>
          <w:sz w:val="24"/>
          <w:szCs w:val="24"/>
          <w:lang w:eastAsia="sl-SI"/>
        </w:rPr>
        <w:t xml:space="preserve">odgovornosti, </w:t>
      </w:r>
      <w:r w:rsidRPr="00603563">
        <w:rPr>
          <w:rStyle w:val="Privzetapisavaodstavka1"/>
          <w:rFonts w:eastAsia="Times New Roman" w:cs="Times New Roman"/>
          <w:noProof/>
          <w:color w:val="auto"/>
          <w:sz w:val="24"/>
          <w:szCs w:val="24"/>
          <w:lang w:eastAsia="sl-SI"/>
        </w:rPr>
        <w:t xml:space="preserve">premoženja, avtomobilov in oseb pri naročniku. </w:t>
      </w:r>
    </w:p>
    <w:p w14:paraId="65844412" w14:textId="77777777" w:rsidR="00603563" w:rsidRPr="00603563" w:rsidRDefault="00603563" w:rsidP="00603563">
      <w:pPr>
        <w:spacing w:after="0"/>
        <w:jc w:val="both"/>
        <w:rPr>
          <w:rStyle w:val="Privzetapisavaodstavka1"/>
          <w:rFonts w:eastAsia="Times New Roman" w:cs="Times New Roman"/>
          <w:noProof/>
          <w:color w:val="auto"/>
          <w:sz w:val="24"/>
          <w:szCs w:val="24"/>
          <w:lang w:eastAsia="sl-SI"/>
        </w:rPr>
      </w:pPr>
    </w:p>
    <w:p w14:paraId="1E3452AA" w14:textId="2EE72B22" w:rsidR="00603563" w:rsidRPr="00603563" w:rsidRDefault="00603563" w:rsidP="00603563">
      <w:pPr>
        <w:spacing w:after="0"/>
        <w:jc w:val="both"/>
        <w:rPr>
          <w:rStyle w:val="Privzetapisavaodstavka1"/>
          <w:rFonts w:eastAsia="Times New Roman" w:cs="Times New Roman"/>
          <w:noProof/>
          <w:color w:val="auto"/>
          <w:sz w:val="24"/>
          <w:szCs w:val="24"/>
          <w:lang w:eastAsia="sl-SI"/>
        </w:rPr>
      </w:pPr>
      <w:r w:rsidRPr="00603563">
        <w:rPr>
          <w:rStyle w:val="Privzetapisavaodstavka1"/>
          <w:rFonts w:eastAsia="Times New Roman" w:cs="Times New Roman"/>
          <w:noProof/>
          <w:color w:val="auto"/>
          <w:sz w:val="24"/>
          <w:szCs w:val="24"/>
          <w:lang w:eastAsia="sl-SI"/>
        </w:rPr>
        <w:t>Naročnik oddaja, izvajalec pa prevzema zavarovanje naslednj</w:t>
      </w:r>
      <w:r w:rsidR="002F1579">
        <w:rPr>
          <w:rStyle w:val="Privzetapisavaodstavka1"/>
          <w:rFonts w:eastAsia="Times New Roman" w:cs="Times New Roman"/>
          <w:noProof/>
          <w:color w:val="auto"/>
          <w:sz w:val="24"/>
          <w:szCs w:val="24"/>
          <w:lang w:eastAsia="sl-SI"/>
        </w:rPr>
        <w:t>e</w:t>
      </w:r>
      <w:r w:rsidRPr="00603563">
        <w:rPr>
          <w:rStyle w:val="Privzetapisavaodstavka1"/>
          <w:rFonts w:eastAsia="Times New Roman" w:cs="Times New Roman"/>
          <w:noProof/>
          <w:color w:val="auto"/>
          <w:sz w:val="24"/>
          <w:szCs w:val="24"/>
          <w:lang w:eastAsia="sl-SI"/>
        </w:rPr>
        <w:t xml:space="preserve"> </w:t>
      </w:r>
      <w:r w:rsidR="002F1579">
        <w:rPr>
          <w:rStyle w:val="Privzetapisavaodstavka1"/>
          <w:rFonts w:eastAsia="Times New Roman" w:cs="Times New Roman"/>
          <w:noProof/>
          <w:color w:val="auto"/>
          <w:sz w:val="24"/>
          <w:szCs w:val="24"/>
          <w:lang w:eastAsia="sl-SI"/>
        </w:rPr>
        <w:t>vrs</w:t>
      </w:r>
      <w:r w:rsidR="00AB61C8">
        <w:rPr>
          <w:rStyle w:val="Privzetapisavaodstavka1"/>
          <w:rFonts w:eastAsia="Times New Roman" w:cs="Times New Roman"/>
          <w:noProof/>
          <w:color w:val="auto"/>
          <w:sz w:val="24"/>
          <w:szCs w:val="24"/>
          <w:lang w:eastAsia="sl-SI"/>
        </w:rPr>
        <w:t>te</w:t>
      </w:r>
      <w:r w:rsidR="002F1579">
        <w:rPr>
          <w:rStyle w:val="Privzetapisavaodstavka1"/>
          <w:rFonts w:eastAsia="Times New Roman" w:cs="Times New Roman"/>
          <w:noProof/>
          <w:color w:val="auto"/>
          <w:sz w:val="24"/>
          <w:szCs w:val="24"/>
          <w:lang w:eastAsia="sl-SI"/>
        </w:rPr>
        <w:t xml:space="preserve"> </w:t>
      </w:r>
      <w:r w:rsidRPr="00603563">
        <w:rPr>
          <w:rStyle w:val="Privzetapisavaodstavka1"/>
          <w:rFonts w:eastAsia="Times New Roman" w:cs="Times New Roman"/>
          <w:noProof/>
          <w:color w:val="auto"/>
          <w:sz w:val="24"/>
          <w:szCs w:val="24"/>
          <w:lang w:eastAsia="sl-SI"/>
        </w:rPr>
        <w:t>zavarova</w:t>
      </w:r>
      <w:r w:rsidR="002F1579">
        <w:rPr>
          <w:rStyle w:val="Privzetapisavaodstavka1"/>
          <w:rFonts w:eastAsia="Times New Roman" w:cs="Times New Roman"/>
          <w:noProof/>
          <w:color w:val="auto"/>
          <w:sz w:val="24"/>
          <w:szCs w:val="24"/>
          <w:lang w:eastAsia="sl-SI"/>
        </w:rPr>
        <w:t>nj</w:t>
      </w:r>
      <w:r w:rsidRPr="00603563">
        <w:rPr>
          <w:rStyle w:val="Privzetapisavaodstavka1"/>
          <w:rFonts w:eastAsia="Times New Roman" w:cs="Times New Roman"/>
          <w:noProof/>
          <w:color w:val="auto"/>
          <w:sz w:val="24"/>
          <w:szCs w:val="24"/>
          <w:lang w:eastAsia="sl-SI"/>
        </w:rPr>
        <w:t>:</w:t>
      </w:r>
    </w:p>
    <w:p w14:paraId="04DADFE8" w14:textId="77777777" w:rsidR="00603563" w:rsidRPr="005C7D75" w:rsidRDefault="00603563" w:rsidP="00603563">
      <w:pPr>
        <w:pStyle w:val="Odstavekseznama"/>
        <w:numPr>
          <w:ilvl w:val="0"/>
          <w:numId w:val="80"/>
        </w:numPr>
        <w:spacing w:after="0"/>
        <w:jc w:val="both"/>
        <w:rPr>
          <w:rFonts w:cs="Arial"/>
          <w:color w:val="auto"/>
          <w:sz w:val="24"/>
          <w:szCs w:val="24"/>
          <w:lang w:eastAsia="zh-CN"/>
        </w:rPr>
      </w:pPr>
      <w:r w:rsidRPr="005C7D75">
        <w:rPr>
          <w:rFonts w:cs="Arial"/>
          <w:color w:val="auto"/>
          <w:sz w:val="24"/>
          <w:szCs w:val="24"/>
          <w:lang w:eastAsia="zh-CN"/>
        </w:rPr>
        <w:t xml:space="preserve">sklop 1: </w:t>
      </w:r>
      <w:r>
        <w:rPr>
          <w:rFonts w:cs="Arial"/>
          <w:color w:val="auto"/>
          <w:sz w:val="24"/>
          <w:szCs w:val="24"/>
          <w:lang w:eastAsia="zh-CN"/>
        </w:rPr>
        <w:t>Premoženjsko zavarovanje in zavarovanje odgovornosti</w:t>
      </w:r>
      <w:r w:rsidRPr="005C7D75">
        <w:rPr>
          <w:rFonts w:cs="Arial"/>
          <w:color w:val="auto"/>
          <w:sz w:val="24"/>
          <w:szCs w:val="24"/>
          <w:lang w:eastAsia="zh-CN"/>
        </w:rPr>
        <w:t>, št. naročila 403/23-148;</w:t>
      </w:r>
    </w:p>
    <w:p w14:paraId="5BCC7AC1" w14:textId="77777777" w:rsidR="00603563" w:rsidRPr="005C7D75" w:rsidRDefault="00603563" w:rsidP="00603563">
      <w:pPr>
        <w:pStyle w:val="Odstavekseznama"/>
        <w:numPr>
          <w:ilvl w:val="0"/>
          <w:numId w:val="80"/>
        </w:numPr>
        <w:spacing w:after="0"/>
        <w:jc w:val="both"/>
        <w:rPr>
          <w:rFonts w:cs="Arial"/>
          <w:color w:val="auto"/>
          <w:sz w:val="24"/>
          <w:szCs w:val="24"/>
          <w:lang w:eastAsia="zh-CN"/>
        </w:rPr>
      </w:pPr>
      <w:r w:rsidRPr="005C7D75">
        <w:rPr>
          <w:rFonts w:cs="Arial"/>
          <w:color w:val="auto"/>
          <w:sz w:val="24"/>
          <w:szCs w:val="24"/>
          <w:lang w:eastAsia="zh-CN"/>
        </w:rPr>
        <w:t>sklop 2: Avtomobilsko zavarovanje, št. naročila 403/23-149;</w:t>
      </w:r>
    </w:p>
    <w:p w14:paraId="4E8E3626" w14:textId="77777777" w:rsidR="00603563" w:rsidRPr="007D59FD" w:rsidRDefault="00603563" w:rsidP="00603563">
      <w:pPr>
        <w:pStyle w:val="Odstavekseznama"/>
        <w:numPr>
          <w:ilvl w:val="0"/>
          <w:numId w:val="80"/>
        </w:numPr>
        <w:spacing w:after="0"/>
        <w:jc w:val="both"/>
        <w:rPr>
          <w:rFonts w:cs="Arial"/>
          <w:color w:val="auto"/>
          <w:sz w:val="24"/>
          <w:szCs w:val="24"/>
          <w:lang w:eastAsia="zh-CN"/>
        </w:rPr>
      </w:pPr>
      <w:r w:rsidRPr="005C7D75">
        <w:rPr>
          <w:rFonts w:cs="Arial"/>
          <w:color w:val="auto"/>
          <w:sz w:val="24"/>
          <w:szCs w:val="24"/>
          <w:lang w:eastAsia="zh-CN"/>
        </w:rPr>
        <w:t>sklop 3: Kolektivno nezgodno zavarovanje, št. naročila 403/23-150</w:t>
      </w:r>
      <w:r>
        <w:rPr>
          <w:rFonts w:cs="Arial"/>
          <w:color w:val="auto"/>
          <w:sz w:val="24"/>
          <w:szCs w:val="24"/>
          <w:lang w:eastAsia="zh-CN"/>
        </w:rPr>
        <w:t>;</w:t>
      </w:r>
    </w:p>
    <w:p w14:paraId="74D12AEC" w14:textId="77777777" w:rsidR="00603563" w:rsidRPr="00603563" w:rsidRDefault="00603563" w:rsidP="00603563">
      <w:pPr>
        <w:spacing w:after="0"/>
        <w:jc w:val="both"/>
        <w:rPr>
          <w:rStyle w:val="Privzetapisavaodstavka1"/>
          <w:rFonts w:eastAsia="Times New Roman" w:cs="Times New Roman"/>
          <w:noProof/>
          <w:color w:val="auto"/>
          <w:sz w:val="24"/>
          <w:szCs w:val="24"/>
          <w:lang w:eastAsia="sl-SI"/>
        </w:rPr>
      </w:pPr>
    </w:p>
    <w:p w14:paraId="17688FFB" w14:textId="58A32018" w:rsidR="00603563" w:rsidRPr="00603563" w:rsidRDefault="00603563" w:rsidP="00603563">
      <w:pPr>
        <w:spacing w:after="0"/>
        <w:jc w:val="both"/>
        <w:rPr>
          <w:rStyle w:val="Privzetapisavaodstavka1"/>
          <w:rFonts w:eastAsia="Times New Roman" w:cs="Times New Roman"/>
          <w:noProof/>
          <w:color w:val="auto"/>
          <w:sz w:val="24"/>
          <w:szCs w:val="24"/>
          <w:lang w:eastAsia="sl-SI"/>
        </w:rPr>
      </w:pPr>
      <w:r w:rsidRPr="00603563">
        <w:rPr>
          <w:rStyle w:val="Privzetapisavaodstavka1"/>
          <w:rFonts w:eastAsia="Times New Roman" w:cs="Times New Roman"/>
          <w:noProof/>
          <w:color w:val="auto"/>
          <w:sz w:val="24"/>
          <w:szCs w:val="24"/>
          <w:lang w:eastAsia="sl-SI"/>
        </w:rPr>
        <w:t xml:space="preserve">Predmet pogodbe je podrobneje opredeljen z </w:t>
      </w:r>
      <w:r w:rsidR="00FF38A7">
        <w:rPr>
          <w:rStyle w:val="Privzetapisavaodstavka1"/>
          <w:rFonts w:eastAsia="Times New Roman" w:cs="Times New Roman"/>
          <w:noProof/>
          <w:color w:val="auto"/>
          <w:sz w:val="24"/>
          <w:szCs w:val="24"/>
          <w:lang w:eastAsia="sl-SI"/>
        </w:rPr>
        <w:t xml:space="preserve">naročnikovo </w:t>
      </w:r>
      <w:r w:rsidRPr="00603563">
        <w:rPr>
          <w:rStyle w:val="Privzetapisavaodstavka1"/>
          <w:rFonts w:eastAsia="Times New Roman" w:cs="Times New Roman"/>
          <w:noProof/>
          <w:color w:val="auto"/>
          <w:sz w:val="24"/>
          <w:szCs w:val="24"/>
          <w:lang w:eastAsia="sl-SI"/>
        </w:rPr>
        <w:t>zavarovalno tehničn</w:t>
      </w:r>
      <w:r w:rsidR="00FF38A7">
        <w:rPr>
          <w:rStyle w:val="Privzetapisavaodstavka1"/>
          <w:rFonts w:eastAsia="Times New Roman" w:cs="Times New Roman"/>
          <w:noProof/>
          <w:color w:val="auto"/>
          <w:sz w:val="24"/>
          <w:szCs w:val="24"/>
          <w:lang w:eastAsia="sl-SI"/>
        </w:rPr>
        <w:t>o</w:t>
      </w:r>
      <w:r w:rsidRPr="00603563">
        <w:rPr>
          <w:rStyle w:val="Privzetapisavaodstavka1"/>
          <w:rFonts w:eastAsia="Times New Roman" w:cs="Times New Roman"/>
          <w:noProof/>
          <w:color w:val="auto"/>
          <w:sz w:val="24"/>
          <w:szCs w:val="24"/>
          <w:lang w:eastAsia="sl-SI"/>
        </w:rPr>
        <w:t xml:space="preserve"> dokumentacij</w:t>
      </w:r>
      <w:r w:rsidR="00FF38A7">
        <w:rPr>
          <w:rStyle w:val="Privzetapisavaodstavka1"/>
          <w:rFonts w:eastAsia="Times New Roman" w:cs="Times New Roman"/>
          <w:noProof/>
          <w:color w:val="auto"/>
          <w:sz w:val="24"/>
          <w:szCs w:val="24"/>
          <w:lang w:eastAsia="sl-SI"/>
        </w:rPr>
        <w:t>o</w:t>
      </w:r>
      <w:r w:rsidRPr="00603563">
        <w:rPr>
          <w:rStyle w:val="Privzetapisavaodstavka1"/>
          <w:rFonts w:eastAsia="Times New Roman" w:cs="Times New Roman"/>
          <w:noProof/>
          <w:color w:val="auto"/>
          <w:sz w:val="24"/>
          <w:szCs w:val="24"/>
          <w:lang w:eastAsia="sl-SI"/>
        </w:rPr>
        <w:t xml:space="preserve">, ki </w:t>
      </w:r>
      <w:r w:rsidR="00AB2552">
        <w:rPr>
          <w:rStyle w:val="Privzetapisavaodstavka1"/>
          <w:rFonts w:eastAsia="Times New Roman" w:cs="Times New Roman"/>
          <w:noProof/>
          <w:color w:val="auto"/>
          <w:sz w:val="24"/>
          <w:szCs w:val="24"/>
          <w:lang w:eastAsia="sl-SI"/>
        </w:rPr>
        <w:t>je</w:t>
      </w:r>
      <w:r w:rsidRPr="00603563">
        <w:rPr>
          <w:rStyle w:val="Privzetapisavaodstavka1"/>
          <w:rFonts w:eastAsia="Times New Roman" w:cs="Times New Roman"/>
          <w:noProof/>
          <w:color w:val="auto"/>
          <w:sz w:val="24"/>
          <w:szCs w:val="24"/>
          <w:lang w:eastAsia="sl-SI"/>
        </w:rPr>
        <w:t xml:space="preserve"> priloga in sestavni del te pogodbe.</w:t>
      </w:r>
    </w:p>
    <w:p w14:paraId="216855CB" w14:textId="77777777" w:rsidR="00603563" w:rsidRPr="00603563" w:rsidRDefault="00603563" w:rsidP="00603563">
      <w:pPr>
        <w:spacing w:after="0"/>
        <w:jc w:val="both"/>
        <w:rPr>
          <w:rStyle w:val="Privzetapisavaodstavka1"/>
          <w:rFonts w:eastAsia="Times New Roman" w:cs="Times New Roman"/>
          <w:noProof/>
          <w:color w:val="auto"/>
          <w:sz w:val="24"/>
          <w:szCs w:val="24"/>
          <w:lang w:eastAsia="sl-SI"/>
        </w:rPr>
      </w:pPr>
    </w:p>
    <w:p w14:paraId="3AB01CC5" w14:textId="78484FEE" w:rsidR="00603563" w:rsidRPr="00603563" w:rsidRDefault="00603563" w:rsidP="00603563">
      <w:pPr>
        <w:spacing w:after="0"/>
        <w:jc w:val="both"/>
        <w:rPr>
          <w:rStyle w:val="Privzetapisavaodstavka1"/>
          <w:rFonts w:eastAsia="Times New Roman" w:cs="Times New Roman"/>
          <w:noProof/>
          <w:color w:val="auto"/>
          <w:sz w:val="24"/>
          <w:szCs w:val="24"/>
          <w:lang w:eastAsia="sl-SI"/>
        </w:rPr>
      </w:pPr>
      <w:r w:rsidRPr="00603563">
        <w:rPr>
          <w:rStyle w:val="Privzetapisavaodstavka1"/>
          <w:rFonts w:eastAsia="Times New Roman" w:cs="Times New Roman"/>
          <w:noProof/>
          <w:color w:val="auto"/>
          <w:sz w:val="24"/>
          <w:szCs w:val="24"/>
          <w:lang w:eastAsia="sl-SI"/>
        </w:rPr>
        <w:t xml:space="preserve">Za zavarovalne storitve po tej pogodbi veljajo tudi splošni </w:t>
      </w:r>
      <w:r w:rsidR="00AB2552">
        <w:rPr>
          <w:rStyle w:val="Privzetapisavaodstavka1"/>
          <w:rFonts w:eastAsia="Times New Roman" w:cs="Times New Roman"/>
          <w:noProof/>
          <w:color w:val="auto"/>
          <w:sz w:val="24"/>
          <w:szCs w:val="24"/>
          <w:lang w:eastAsia="sl-SI"/>
        </w:rPr>
        <w:t xml:space="preserve">in posebni </w:t>
      </w:r>
      <w:r w:rsidRPr="00603563">
        <w:rPr>
          <w:rStyle w:val="Privzetapisavaodstavka1"/>
          <w:rFonts w:eastAsia="Times New Roman" w:cs="Times New Roman"/>
          <w:noProof/>
          <w:color w:val="auto"/>
          <w:sz w:val="24"/>
          <w:szCs w:val="24"/>
          <w:lang w:eastAsia="sl-SI"/>
        </w:rPr>
        <w:t xml:space="preserve">pogoji izvajalca za posamezno </w:t>
      </w:r>
      <w:r w:rsidR="00AB61C8">
        <w:rPr>
          <w:rStyle w:val="Privzetapisavaodstavka1"/>
          <w:rFonts w:eastAsia="Times New Roman" w:cs="Times New Roman"/>
          <w:noProof/>
          <w:color w:val="auto"/>
          <w:sz w:val="24"/>
          <w:szCs w:val="24"/>
          <w:lang w:eastAsia="sl-SI"/>
        </w:rPr>
        <w:t xml:space="preserve">zavarovalno </w:t>
      </w:r>
      <w:r w:rsidRPr="00603563">
        <w:rPr>
          <w:rStyle w:val="Privzetapisavaodstavka1"/>
          <w:rFonts w:eastAsia="Times New Roman" w:cs="Times New Roman"/>
          <w:noProof/>
          <w:color w:val="auto"/>
          <w:sz w:val="24"/>
          <w:szCs w:val="24"/>
          <w:lang w:eastAsia="sl-SI"/>
        </w:rPr>
        <w:t xml:space="preserve">vrsto </w:t>
      </w:r>
      <w:r w:rsidR="00AB2552">
        <w:rPr>
          <w:rStyle w:val="Privzetapisavaodstavka1"/>
          <w:rFonts w:eastAsia="Times New Roman" w:cs="Times New Roman"/>
          <w:noProof/>
          <w:color w:val="auto"/>
          <w:sz w:val="24"/>
          <w:szCs w:val="24"/>
          <w:lang w:eastAsia="sl-SI"/>
        </w:rPr>
        <w:t>oz</w:t>
      </w:r>
      <w:r w:rsidR="009A3BAC">
        <w:rPr>
          <w:rStyle w:val="Privzetapisavaodstavka1"/>
          <w:rFonts w:eastAsia="Times New Roman" w:cs="Times New Roman"/>
          <w:noProof/>
          <w:color w:val="auto"/>
          <w:sz w:val="24"/>
          <w:szCs w:val="24"/>
          <w:lang w:eastAsia="sl-SI"/>
        </w:rPr>
        <w:t>iroma</w:t>
      </w:r>
      <w:r w:rsidR="00AB2552">
        <w:rPr>
          <w:rStyle w:val="Privzetapisavaodstavka1"/>
          <w:rFonts w:eastAsia="Times New Roman" w:cs="Times New Roman"/>
          <w:noProof/>
          <w:color w:val="auto"/>
          <w:sz w:val="24"/>
          <w:szCs w:val="24"/>
          <w:lang w:eastAsia="sl-SI"/>
        </w:rPr>
        <w:t xml:space="preserve"> podvrsto</w:t>
      </w:r>
      <w:r w:rsidRPr="00603563">
        <w:rPr>
          <w:rStyle w:val="Privzetapisavaodstavka1"/>
          <w:rFonts w:eastAsia="Times New Roman" w:cs="Times New Roman"/>
          <w:noProof/>
          <w:color w:val="auto"/>
          <w:sz w:val="24"/>
          <w:szCs w:val="24"/>
          <w:lang w:eastAsia="sl-SI"/>
        </w:rPr>
        <w:t>, če niso v nasprotju z zavarovalno tehnično dokumentacijo.</w:t>
      </w:r>
      <w:r w:rsidR="00FD626B">
        <w:rPr>
          <w:rStyle w:val="Privzetapisavaodstavka1"/>
          <w:rFonts w:eastAsia="Times New Roman" w:cs="Times New Roman"/>
          <w:noProof/>
          <w:color w:val="auto"/>
          <w:sz w:val="24"/>
          <w:szCs w:val="24"/>
          <w:lang w:eastAsia="sl-SI"/>
        </w:rPr>
        <w:t xml:space="preserve"> Izvajalčevi splošni in posebni pogoji so priloga in sestavni del te pogodbe.</w:t>
      </w:r>
    </w:p>
    <w:p w14:paraId="114C8B1C" w14:textId="77777777" w:rsidR="00603563" w:rsidRPr="00603563" w:rsidRDefault="00603563" w:rsidP="00603563">
      <w:pPr>
        <w:pStyle w:val="Standard"/>
        <w:rPr>
          <w:rStyle w:val="Privzetapisavaodstavka1"/>
          <w:rFonts w:ascii="Cambria" w:eastAsia="Times New Roman" w:hAnsi="Cambria" w:cs="Times New Roman"/>
          <w:noProof/>
          <w:kern w:val="0"/>
          <w:sz w:val="24"/>
          <w:szCs w:val="24"/>
          <w:lang w:eastAsia="sl-SI"/>
        </w:rPr>
      </w:pPr>
    </w:p>
    <w:p w14:paraId="408166F8" w14:textId="77777777" w:rsidR="00603563" w:rsidRPr="00603563" w:rsidRDefault="00603563" w:rsidP="00603563">
      <w:pPr>
        <w:pStyle w:val="Standard"/>
        <w:rPr>
          <w:rStyle w:val="Privzetapisavaodstavka1"/>
          <w:rFonts w:ascii="Cambria" w:eastAsia="Times New Roman" w:hAnsi="Cambria" w:cs="Times New Roman"/>
          <w:noProof/>
          <w:kern w:val="0"/>
          <w:sz w:val="24"/>
          <w:szCs w:val="24"/>
          <w:lang w:eastAsia="sl-SI"/>
        </w:rPr>
      </w:pPr>
      <w:r w:rsidRPr="00603563">
        <w:rPr>
          <w:rStyle w:val="Privzetapisavaodstavka1"/>
          <w:rFonts w:ascii="Cambria" w:eastAsia="Times New Roman" w:hAnsi="Cambria" w:cs="Times New Roman"/>
          <w:noProof/>
          <w:kern w:val="0"/>
          <w:sz w:val="24"/>
          <w:szCs w:val="24"/>
          <w:lang w:eastAsia="sl-SI"/>
        </w:rPr>
        <w:t>Izvajalec mora pogodbo izpolniti v celoti, kakovostno in pravočasno, v skladu z veljavnimi predpisi, normativi, standardi in pravili stroke ter standardom dobrega strokovnjaka.</w:t>
      </w:r>
    </w:p>
    <w:p w14:paraId="3F5821F8" w14:textId="77777777" w:rsidR="00603563" w:rsidRPr="00603563" w:rsidRDefault="00603563" w:rsidP="00603563">
      <w:pPr>
        <w:pStyle w:val="Navaden1"/>
        <w:spacing w:line="276" w:lineRule="auto"/>
        <w:jc w:val="both"/>
        <w:rPr>
          <w:rFonts w:ascii="Cambria" w:hAnsi="Cambria" w:cs="Arial"/>
          <w:i/>
          <w:iCs/>
          <w:color w:val="4F81BD" w:themeColor="accent1"/>
          <w:sz w:val="24"/>
          <w:szCs w:val="24"/>
        </w:rPr>
      </w:pPr>
      <w:r w:rsidRPr="00603563">
        <w:rPr>
          <w:rFonts w:ascii="Cambria" w:hAnsi="Cambria" w:cs="Arial"/>
          <w:i/>
          <w:iCs/>
          <w:color w:val="4F81BD" w:themeColor="accent1"/>
          <w:sz w:val="24"/>
          <w:szCs w:val="24"/>
        </w:rPr>
        <w:t>/besedilo se prilagodi glede na sklop, za katerega se sklepa ta pogodba/</w:t>
      </w:r>
    </w:p>
    <w:p w14:paraId="331BF3D2" w14:textId="77777777" w:rsidR="00603563" w:rsidRPr="00603563" w:rsidRDefault="00603563" w:rsidP="00603563">
      <w:pPr>
        <w:pStyle w:val="Navaden1"/>
        <w:spacing w:line="276" w:lineRule="auto"/>
        <w:jc w:val="both"/>
        <w:rPr>
          <w:rFonts w:ascii="Cambria" w:hAnsi="Cambria" w:cs="Arial"/>
          <w:sz w:val="24"/>
          <w:szCs w:val="24"/>
        </w:rPr>
      </w:pPr>
    </w:p>
    <w:p w14:paraId="52659921" w14:textId="77777777" w:rsidR="00603563" w:rsidRPr="00603563" w:rsidRDefault="00603563" w:rsidP="00603563">
      <w:pPr>
        <w:pStyle w:val="Odstavekseznama2"/>
        <w:numPr>
          <w:ilvl w:val="1"/>
          <w:numId w:val="72"/>
        </w:numPr>
        <w:ind w:left="426" w:hanging="426"/>
        <w:jc w:val="center"/>
        <w:rPr>
          <w:rFonts w:ascii="Cambria" w:hAnsi="Cambria" w:cs="Arial"/>
          <w:b/>
          <w:sz w:val="24"/>
          <w:szCs w:val="24"/>
        </w:rPr>
      </w:pPr>
      <w:r w:rsidRPr="00603563">
        <w:rPr>
          <w:rFonts w:ascii="Cambria" w:hAnsi="Cambria" w:cs="Arial"/>
          <w:b/>
          <w:sz w:val="24"/>
          <w:szCs w:val="24"/>
        </w:rPr>
        <w:t>člen</w:t>
      </w:r>
    </w:p>
    <w:p w14:paraId="1EB058AA" w14:textId="77777777" w:rsidR="00603563" w:rsidRPr="00603563" w:rsidRDefault="00603563" w:rsidP="00603563">
      <w:pPr>
        <w:pStyle w:val="Navaden1"/>
        <w:tabs>
          <w:tab w:val="left" w:pos="284"/>
        </w:tabs>
        <w:spacing w:line="276" w:lineRule="auto"/>
        <w:jc w:val="both"/>
        <w:rPr>
          <w:rStyle w:val="Privzetapisavaodstavka1"/>
          <w:rFonts w:ascii="Cambria" w:hAnsi="Cambria"/>
          <w:sz w:val="24"/>
          <w:szCs w:val="24"/>
        </w:rPr>
      </w:pPr>
    </w:p>
    <w:p w14:paraId="6E4624C8" w14:textId="77777777" w:rsidR="00603563" w:rsidRPr="00603563" w:rsidRDefault="00603563" w:rsidP="00603563">
      <w:pPr>
        <w:pStyle w:val="Navaden1"/>
        <w:tabs>
          <w:tab w:val="left" w:pos="284"/>
        </w:tabs>
        <w:spacing w:line="276" w:lineRule="auto"/>
        <w:jc w:val="both"/>
        <w:rPr>
          <w:rStyle w:val="Privzetapisavaodstavka1"/>
          <w:rFonts w:ascii="Cambria" w:hAnsi="Cambria"/>
          <w:sz w:val="24"/>
          <w:szCs w:val="24"/>
        </w:rPr>
      </w:pPr>
      <w:r w:rsidRPr="00603563">
        <w:rPr>
          <w:rStyle w:val="Privzetapisavaodstavka1"/>
          <w:rFonts w:ascii="Cambria" w:hAnsi="Cambria"/>
          <w:sz w:val="24"/>
          <w:szCs w:val="24"/>
        </w:rPr>
        <w:t>Pogodba se sklepa za zavarovalno obdobje od 31. 12. 2023 od 24:00 ure do 31. 12. 2026 do 24:00 ure.</w:t>
      </w:r>
    </w:p>
    <w:p w14:paraId="13FE013F" w14:textId="77777777" w:rsidR="00603563" w:rsidRPr="00603563" w:rsidRDefault="00603563" w:rsidP="00603563">
      <w:pPr>
        <w:pStyle w:val="Navaden1"/>
        <w:tabs>
          <w:tab w:val="left" w:pos="284"/>
        </w:tabs>
        <w:spacing w:line="276" w:lineRule="auto"/>
        <w:jc w:val="both"/>
        <w:rPr>
          <w:rStyle w:val="Privzetapisavaodstavka1"/>
          <w:rFonts w:ascii="Cambria" w:hAnsi="Cambria"/>
          <w:sz w:val="24"/>
          <w:szCs w:val="24"/>
        </w:rPr>
      </w:pPr>
    </w:p>
    <w:p w14:paraId="128299A4" w14:textId="0BDEC394" w:rsidR="00603563" w:rsidRPr="00603563" w:rsidRDefault="00603563" w:rsidP="00603563">
      <w:pPr>
        <w:pStyle w:val="Standard"/>
        <w:ind w:right="-1"/>
        <w:rPr>
          <w:rStyle w:val="Privzetapisavaodstavka1"/>
          <w:rFonts w:ascii="Cambria" w:eastAsia="Times New Roman" w:hAnsi="Cambria" w:cs="Times New Roman"/>
          <w:noProof/>
          <w:kern w:val="0"/>
          <w:sz w:val="24"/>
          <w:szCs w:val="24"/>
          <w:lang w:eastAsia="sl-SI"/>
        </w:rPr>
      </w:pPr>
      <w:r w:rsidRPr="00603563">
        <w:rPr>
          <w:rStyle w:val="Privzetapisavaodstavka1"/>
          <w:rFonts w:ascii="Cambria" w:eastAsia="Times New Roman" w:hAnsi="Cambria" w:cs="Times New Roman"/>
          <w:noProof/>
          <w:kern w:val="0"/>
          <w:sz w:val="24"/>
          <w:szCs w:val="24"/>
          <w:lang w:eastAsia="sl-SI"/>
        </w:rPr>
        <w:t>Izvajalec zavarovanja bo naročniku izstavil police za vse</w:t>
      </w:r>
      <w:r w:rsidR="00AB61C8">
        <w:rPr>
          <w:rStyle w:val="Privzetapisavaodstavka1"/>
          <w:rFonts w:ascii="Cambria" w:eastAsia="Times New Roman" w:hAnsi="Cambria" w:cs="Times New Roman"/>
          <w:noProof/>
          <w:kern w:val="0"/>
          <w:sz w:val="24"/>
          <w:szCs w:val="24"/>
          <w:lang w:eastAsia="sl-SI"/>
        </w:rPr>
        <w:t xml:space="preserve"> vrste</w:t>
      </w:r>
      <w:r w:rsidRPr="00603563">
        <w:rPr>
          <w:rStyle w:val="Privzetapisavaodstavka1"/>
          <w:rFonts w:ascii="Cambria" w:eastAsia="Times New Roman" w:hAnsi="Cambria" w:cs="Times New Roman"/>
          <w:noProof/>
          <w:kern w:val="0"/>
          <w:sz w:val="24"/>
          <w:szCs w:val="24"/>
          <w:lang w:eastAsia="sl-SI"/>
        </w:rPr>
        <w:t xml:space="preserve"> zavarova</w:t>
      </w:r>
      <w:r w:rsidR="00AB61C8">
        <w:rPr>
          <w:rStyle w:val="Privzetapisavaodstavka1"/>
          <w:rFonts w:ascii="Cambria" w:eastAsia="Times New Roman" w:hAnsi="Cambria" w:cs="Times New Roman"/>
          <w:noProof/>
          <w:kern w:val="0"/>
          <w:sz w:val="24"/>
          <w:szCs w:val="24"/>
          <w:lang w:eastAsia="sl-SI"/>
        </w:rPr>
        <w:t>nja</w:t>
      </w:r>
      <w:r w:rsidRPr="00603563">
        <w:rPr>
          <w:rStyle w:val="Privzetapisavaodstavka1"/>
          <w:rFonts w:ascii="Cambria" w:eastAsia="Times New Roman" w:hAnsi="Cambria" w:cs="Times New Roman"/>
          <w:noProof/>
          <w:kern w:val="0"/>
          <w:sz w:val="24"/>
          <w:szCs w:val="24"/>
          <w:lang w:eastAsia="sl-SI"/>
        </w:rPr>
        <w:t xml:space="preserve"> po sklenitvi pogodbe.</w:t>
      </w:r>
      <w:r w:rsidR="00FD626B">
        <w:rPr>
          <w:rStyle w:val="Privzetapisavaodstavka1"/>
          <w:rFonts w:ascii="Cambria" w:eastAsia="Times New Roman" w:hAnsi="Cambria" w:cs="Times New Roman"/>
          <w:noProof/>
          <w:kern w:val="0"/>
          <w:sz w:val="24"/>
          <w:szCs w:val="24"/>
          <w:lang w:eastAsia="sl-SI"/>
        </w:rPr>
        <w:t xml:space="preserve"> Zavarovalne police postanejo prilog</w:t>
      </w:r>
      <w:r w:rsidR="002D6EBC">
        <w:rPr>
          <w:rStyle w:val="Privzetapisavaodstavka1"/>
          <w:rFonts w:ascii="Cambria" w:eastAsia="Times New Roman" w:hAnsi="Cambria" w:cs="Times New Roman"/>
          <w:noProof/>
          <w:kern w:val="0"/>
          <w:sz w:val="24"/>
          <w:szCs w:val="24"/>
          <w:lang w:eastAsia="sl-SI"/>
        </w:rPr>
        <w:t>e</w:t>
      </w:r>
      <w:r w:rsidR="00FD626B">
        <w:rPr>
          <w:rStyle w:val="Privzetapisavaodstavka1"/>
          <w:rFonts w:ascii="Cambria" w:eastAsia="Times New Roman" w:hAnsi="Cambria" w:cs="Times New Roman"/>
          <w:noProof/>
          <w:kern w:val="0"/>
          <w:sz w:val="24"/>
          <w:szCs w:val="24"/>
          <w:lang w:eastAsia="sl-SI"/>
        </w:rPr>
        <w:t xml:space="preserve"> in sestavni del</w:t>
      </w:r>
      <w:r w:rsidR="002D6EBC">
        <w:rPr>
          <w:rStyle w:val="Privzetapisavaodstavka1"/>
          <w:rFonts w:ascii="Cambria" w:eastAsia="Times New Roman" w:hAnsi="Cambria" w:cs="Times New Roman"/>
          <w:noProof/>
          <w:kern w:val="0"/>
          <w:sz w:val="24"/>
          <w:szCs w:val="24"/>
          <w:lang w:eastAsia="sl-SI"/>
        </w:rPr>
        <w:t>i</w:t>
      </w:r>
      <w:r w:rsidR="00FD626B">
        <w:rPr>
          <w:rStyle w:val="Privzetapisavaodstavka1"/>
          <w:rFonts w:ascii="Cambria" w:eastAsia="Times New Roman" w:hAnsi="Cambria" w:cs="Times New Roman"/>
          <w:noProof/>
          <w:kern w:val="0"/>
          <w:sz w:val="24"/>
          <w:szCs w:val="24"/>
          <w:lang w:eastAsia="sl-SI"/>
        </w:rPr>
        <w:t xml:space="preserve"> te pogodbe.</w:t>
      </w:r>
    </w:p>
    <w:p w14:paraId="374CF48E" w14:textId="77777777" w:rsidR="00603563" w:rsidRPr="00603563" w:rsidRDefault="00603563" w:rsidP="00603563">
      <w:pPr>
        <w:pStyle w:val="Standard"/>
        <w:widowControl w:val="0"/>
        <w:ind w:right="-1"/>
        <w:rPr>
          <w:rStyle w:val="Privzetapisavaodstavka1"/>
          <w:rFonts w:ascii="Cambria" w:eastAsia="Times New Roman" w:hAnsi="Cambria" w:cs="Times New Roman"/>
          <w:noProof/>
          <w:kern w:val="0"/>
          <w:sz w:val="24"/>
          <w:szCs w:val="24"/>
          <w:lang w:eastAsia="sl-SI"/>
        </w:rPr>
      </w:pPr>
    </w:p>
    <w:p w14:paraId="349CEA2E" w14:textId="77777777" w:rsidR="00603563" w:rsidRPr="0020298C" w:rsidRDefault="00603563" w:rsidP="00603563">
      <w:pPr>
        <w:pStyle w:val="Navaden1"/>
        <w:tabs>
          <w:tab w:val="left" w:pos="570"/>
        </w:tabs>
        <w:spacing w:line="276" w:lineRule="auto"/>
        <w:ind w:right="-483"/>
        <w:rPr>
          <w:rFonts w:ascii="Cambria" w:hAnsi="Cambria" w:cs="Arial"/>
          <w:b/>
          <w:sz w:val="24"/>
          <w:szCs w:val="24"/>
        </w:rPr>
      </w:pPr>
      <w:r w:rsidRPr="0020298C">
        <w:rPr>
          <w:rFonts w:ascii="Cambria" w:hAnsi="Cambria" w:cs="Arial"/>
          <w:b/>
          <w:sz w:val="24"/>
          <w:szCs w:val="24"/>
        </w:rPr>
        <w:t>POGODBENA VREDNOST</w:t>
      </w:r>
    </w:p>
    <w:p w14:paraId="02D0B1CB" w14:textId="77777777" w:rsidR="00603563" w:rsidRPr="0020298C" w:rsidRDefault="00603563" w:rsidP="00603563">
      <w:pPr>
        <w:pStyle w:val="Odstavekseznama2"/>
        <w:numPr>
          <w:ilvl w:val="1"/>
          <w:numId w:val="72"/>
        </w:numPr>
        <w:ind w:left="426" w:right="7" w:hanging="426"/>
        <w:jc w:val="center"/>
        <w:rPr>
          <w:rFonts w:ascii="Cambria" w:hAnsi="Cambria" w:cs="Arial"/>
          <w:b/>
          <w:sz w:val="24"/>
          <w:szCs w:val="24"/>
        </w:rPr>
      </w:pPr>
      <w:r w:rsidRPr="0020298C">
        <w:rPr>
          <w:rFonts w:ascii="Cambria" w:hAnsi="Cambria" w:cs="Arial"/>
          <w:b/>
          <w:sz w:val="24"/>
          <w:szCs w:val="24"/>
        </w:rPr>
        <w:t>člen</w:t>
      </w:r>
    </w:p>
    <w:p w14:paraId="1B416C60" w14:textId="77777777" w:rsidR="00603563" w:rsidRPr="0020298C" w:rsidRDefault="00603563" w:rsidP="00603563">
      <w:pPr>
        <w:pStyle w:val="Navaden1"/>
        <w:spacing w:line="276" w:lineRule="auto"/>
        <w:jc w:val="both"/>
        <w:rPr>
          <w:rFonts w:ascii="Cambria" w:eastAsia="Calibri" w:hAnsi="Cambria" w:cs="Arial"/>
          <w:noProof w:val="0"/>
          <w:color w:val="000000" w:themeColor="text1"/>
          <w:kern w:val="3"/>
          <w:sz w:val="24"/>
          <w:szCs w:val="24"/>
          <w:lang w:eastAsia="zh-CN"/>
        </w:rPr>
      </w:pPr>
    </w:p>
    <w:p w14:paraId="37E75820" w14:textId="4B22C26F" w:rsidR="00603563" w:rsidRPr="0020298C" w:rsidRDefault="00603563" w:rsidP="00603563">
      <w:pPr>
        <w:pStyle w:val="Standard"/>
        <w:rPr>
          <w:rFonts w:ascii="Cambria" w:hAnsi="Cambria" w:cs="Arial"/>
          <w:color w:val="000000" w:themeColor="text1"/>
          <w:sz w:val="24"/>
          <w:szCs w:val="24"/>
        </w:rPr>
      </w:pPr>
      <w:r w:rsidRPr="0020298C">
        <w:rPr>
          <w:rFonts w:ascii="Cambria" w:hAnsi="Cambria" w:cs="Arial"/>
          <w:color w:val="000000" w:themeColor="text1"/>
          <w:sz w:val="24"/>
          <w:szCs w:val="24"/>
        </w:rPr>
        <w:t xml:space="preserve">Pogodbena vrednost za </w:t>
      </w:r>
      <w:r w:rsidR="00FD626B" w:rsidRPr="0020298C">
        <w:rPr>
          <w:rFonts w:ascii="Cambria" w:hAnsi="Cambria" w:cs="Arial"/>
          <w:color w:val="000000" w:themeColor="text1"/>
          <w:sz w:val="24"/>
          <w:szCs w:val="24"/>
        </w:rPr>
        <w:t>premoženjsko zavarovanje in zavarovanje odgovornosti / avtomobilsko zavarovanje</w:t>
      </w:r>
      <w:r w:rsidR="00FD626B" w:rsidRPr="0020298C" w:rsidDel="00FD626B">
        <w:rPr>
          <w:rFonts w:ascii="Cambria" w:hAnsi="Cambria" w:cs="Arial"/>
          <w:color w:val="000000" w:themeColor="text1"/>
          <w:sz w:val="24"/>
          <w:szCs w:val="24"/>
        </w:rPr>
        <w:t xml:space="preserve"> </w:t>
      </w:r>
      <w:r w:rsidR="00FD626B" w:rsidRPr="0020298C">
        <w:rPr>
          <w:rFonts w:ascii="Cambria" w:hAnsi="Cambria" w:cs="Arial"/>
          <w:color w:val="000000" w:themeColor="text1"/>
          <w:sz w:val="24"/>
          <w:szCs w:val="24"/>
        </w:rPr>
        <w:t>/ kolektivno nezgodno zavarovanje</w:t>
      </w:r>
      <w:r w:rsidR="00FD626B" w:rsidRPr="0020298C" w:rsidDel="00FD626B">
        <w:rPr>
          <w:rFonts w:ascii="Cambria" w:hAnsi="Cambria" w:cs="Arial"/>
          <w:color w:val="000000" w:themeColor="text1"/>
          <w:sz w:val="24"/>
          <w:szCs w:val="24"/>
        </w:rPr>
        <w:t xml:space="preserve"> </w:t>
      </w:r>
      <w:r w:rsidRPr="0020298C">
        <w:rPr>
          <w:rFonts w:ascii="Cambria" w:hAnsi="Cambria" w:cs="Arial"/>
          <w:color w:val="000000" w:themeColor="text1"/>
          <w:sz w:val="24"/>
          <w:szCs w:val="24"/>
        </w:rPr>
        <w:t xml:space="preserve"> iz 2. člena pogodbe znaša:</w:t>
      </w:r>
    </w:p>
    <w:p w14:paraId="3500F56C" w14:textId="77777777" w:rsidR="003A6EAB" w:rsidRPr="0020298C" w:rsidRDefault="003A6EAB" w:rsidP="00603563">
      <w:pPr>
        <w:pStyle w:val="Standard"/>
        <w:rPr>
          <w:rFonts w:ascii="Cambria" w:hAnsi="Cambria" w:cs="Arial"/>
          <w:color w:val="000000" w:themeColor="text1"/>
          <w:sz w:val="24"/>
          <w:szCs w:val="24"/>
        </w:rPr>
      </w:pPr>
    </w:p>
    <w:tbl>
      <w:tblPr>
        <w:tblStyle w:val="Tabelamrea"/>
        <w:tblW w:w="9214" w:type="dxa"/>
        <w:tblInd w:w="-147" w:type="dxa"/>
        <w:tblLayout w:type="fixed"/>
        <w:tblLook w:val="04A0" w:firstRow="1" w:lastRow="0" w:firstColumn="1" w:lastColumn="0" w:noHBand="0" w:noVBand="1"/>
      </w:tblPr>
      <w:tblGrid>
        <w:gridCol w:w="5529"/>
        <w:gridCol w:w="1276"/>
        <w:gridCol w:w="2409"/>
      </w:tblGrid>
      <w:tr w:rsidR="0022365F" w:rsidRPr="0020298C" w14:paraId="16444E29" w14:textId="77777777" w:rsidTr="0020298C">
        <w:trPr>
          <w:trHeight w:val="784"/>
        </w:trPr>
        <w:tc>
          <w:tcPr>
            <w:tcW w:w="5529" w:type="dxa"/>
            <w:shd w:val="clear" w:color="auto" w:fill="C6D9F1" w:themeFill="text2" w:themeFillTint="33"/>
            <w:vAlign w:val="center"/>
          </w:tcPr>
          <w:p w14:paraId="28DA1F2E" w14:textId="539C8DE0" w:rsidR="0022365F" w:rsidRPr="0020298C" w:rsidRDefault="0020298C" w:rsidP="009A3BAC">
            <w:pPr>
              <w:pStyle w:val="Standard"/>
              <w:jc w:val="left"/>
              <w:rPr>
                <w:rFonts w:ascii="Cambria" w:eastAsia="Times New Roman" w:hAnsi="Cambria" w:cs="Arial"/>
                <w:noProof/>
                <w:kern w:val="0"/>
                <w:sz w:val="24"/>
                <w:szCs w:val="24"/>
                <w:lang w:eastAsia="sl-SI"/>
              </w:rPr>
            </w:pPr>
            <w:r>
              <w:rPr>
                <w:rFonts w:ascii="Cambria" w:eastAsia="Times New Roman" w:hAnsi="Cambria" w:cs="Arial"/>
                <w:noProof/>
                <w:kern w:val="0"/>
                <w:sz w:val="24"/>
                <w:szCs w:val="24"/>
                <w:lang w:eastAsia="sl-SI"/>
              </w:rPr>
              <w:t>Vrsta zavarovanja</w:t>
            </w:r>
          </w:p>
        </w:tc>
        <w:tc>
          <w:tcPr>
            <w:tcW w:w="1276" w:type="dxa"/>
            <w:shd w:val="clear" w:color="auto" w:fill="C6D9F1" w:themeFill="text2" w:themeFillTint="33"/>
          </w:tcPr>
          <w:p w14:paraId="52EAF6C2" w14:textId="5DF221CF" w:rsidR="0022365F" w:rsidRPr="0020298C" w:rsidRDefault="00BD25AB" w:rsidP="00577771">
            <w:pPr>
              <w:pStyle w:val="Standard"/>
              <w:jc w:val="center"/>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P</w:t>
            </w:r>
            <w:r w:rsidR="0022365F" w:rsidRPr="0020298C">
              <w:rPr>
                <w:rFonts w:ascii="Cambria" w:eastAsia="Times New Roman" w:hAnsi="Cambria" w:cs="Arial"/>
                <w:noProof/>
                <w:kern w:val="0"/>
                <w:sz w:val="24"/>
                <w:szCs w:val="24"/>
                <w:lang w:eastAsia="sl-SI"/>
              </w:rPr>
              <w:t>remijska stopnja</w:t>
            </w:r>
          </w:p>
        </w:tc>
        <w:tc>
          <w:tcPr>
            <w:tcW w:w="2409" w:type="dxa"/>
            <w:shd w:val="clear" w:color="auto" w:fill="C6D9F1" w:themeFill="text2" w:themeFillTint="33"/>
          </w:tcPr>
          <w:p w14:paraId="1B096285" w14:textId="77777777" w:rsidR="0022365F" w:rsidRPr="0020298C" w:rsidRDefault="0022365F" w:rsidP="004B164D">
            <w:pPr>
              <w:pStyle w:val="Standard"/>
              <w:jc w:val="center"/>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 xml:space="preserve">Letna premija </w:t>
            </w:r>
          </w:p>
          <w:p w14:paraId="52154D53" w14:textId="77777777" w:rsidR="0022365F" w:rsidRPr="0020298C" w:rsidRDefault="0022365F" w:rsidP="004B164D">
            <w:pPr>
              <w:pStyle w:val="Standard"/>
              <w:jc w:val="center"/>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(brez DPZP)</w:t>
            </w:r>
          </w:p>
        </w:tc>
      </w:tr>
      <w:tr w:rsidR="0022365F" w:rsidRPr="0020298C" w14:paraId="4F608C0B" w14:textId="77777777" w:rsidTr="0020298C">
        <w:trPr>
          <w:trHeight w:val="510"/>
        </w:trPr>
        <w:tc>
          <w:tcPr>
            <w:tcW w:w="5529" w:type="dxa"/>
            <w:vAlign w:val="center"/>
          </w:tcPr>
          <w:p w14:paraId="557728AD" w14:textId="7E309403" w:rsidR="0022365F" w:rsidRPr="0020298C" w:rsidRDefault="00BD25AB" w:rsidP="0020298C">
            <w:pPr>
              <w:pStyle w:val="Standard"/>
              <w:jc w:val="lef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 xml:space="preserve">Kombinirano premoženjsko zavarovanje </w:t>
            </w:r>
          </w:p>
        </w:tc>
        <w:tc>
          <w:tcPr>
            <w:tcW w:w="1276" w:type="dxa"/>
            <w:vAlign w:val="center"/>
          </w:tcPr>
          <w:p w14:paraId="57604E03" w14:textId="77777777" w:rsidR="0022365F" w:rsidRPr="0020298C" w:rsidRDefault="0022365F" w:rsidP="004B164D">
            <w:pPr>
              <w:pStyle w:val="Standard"/>
              <w:jc w:val="center"/>
              <w:rPr>
                <w:rFonts w:ascii="Cambria" w:eastAsia="Times New Roman" w:hAnsi="Cambria" w:cs="Arial"/>
                <w:noProof/>
                <w:kern w:val="0"/>
                <w:sz w:val="24"/>
                <w:szCs w:val="24"/>
                <w:lang w:eastAsia="sl-SI"/>
              </w:rPr>
            </w:pPr>
          </w:p>
        </w:tc>
        <w:tc>
          <w:tcPr>
            <w:tcW w:w="2409" w:type="dxa"/>
            <w:vAlign w:val="center"/>
          </w:tcPr>
          <w:p w14:paraId="249DA8C6" w14:textId="77777777" w:rsidR="0022365F" w:rsidRPr="0020298C" w:rsidRDefault="0022365F" w:rsidP="004B164D">
            <w:pPr>
              <w:pStyle w:val="Standard"/>
              <w:jc w:val="righ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EUR</w:t>
            </w:r>
          </w:p>
        </w:tc>
      </w:tr>
      <w:tr w:rsidR="0022365F" w:rsidRPr="0020298C" w14:paraId="41DEF60B" w14:textId="77777777" w:rsidTr="0020298C">
        <w:trPr>
          <w:trHeight w:val="395"/>
        </w:trPr>
        <w:tc>
          <w:tcPr>
            <w:tcW w:w="5529" w:type="dxa"/>
            <w:vAlign w:val="center"/>
          </w:tcPr>
          <w:p w14:paraId="45E97336" w14:textId="7EA95089" w:rsidR="0022365F" w:rsidRPr="0020298C" w:rsidRDefault="0020298C" w:rsidP="0020298C">
            <w:pPr>
              <w:pStyle w:val="Standard"/>
              <w:numPr>
                <w:ilvl w:val="0"/>
                <w:numId w:val="72"/>
              </w:numPr>
              <w:jc w:val="lef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Zavarovanje požara in elementarnih/naravnih nevarnosti z dodatnimi razširitvami</w:t>
            </w:r>
          </w:p>
        </w:tc>
        <w:tc>
          <w:tcPr>
            <w:tcW w:w="1276" w:type="dxa"/>
            <w:vAlign w:val="center"/>
          </w:tcPr>
          <w:p w14:paraId="27F5CA11" w14:textId="77777777" w:rsidR="0022365F" w:rsidRPr="0020298C" w:rsidRDefault="0022365F" w:rsidP="004B164D">
            <w:pPr>
              <w:pStyle w:val="Standard"/>
              <w:jc w:val="center"/>
              <w:rPr>
                <w:rFonts w:ascii="Cambria" w:eastAsia="Times New Roman" w:hAnsi="Cambria" w:cs="Arial"/>
                <w:noProof/>
                <w:kern w:val="0"/>
                <w:sz w:val="24"/>
                <w:szCs w:val="24"/>
                <w:lang w:eastAsia="sl-SI"/>
              </w:rPr>
            </w:pPr>
          </w:p>
        </w:tc>
        <w:tc>
          <w:tcPr>
            <w:tcW w:w="2409" w:type="dxa"/>
            <w:vAlign w:val="center"/>
          </w:tcPr>
          <w:p w14:paraId="1B55B3C9" w14:textId="77777777" w:rsidR="0022365F" w:rsidRPr="0020298C" w:rsidRDefault="0022365F" w:rsidP="004B164D">
            <w:pPr>
              <w:pStyle w:val="Standard"/>
              <w:jc w:val="righ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EUR</w:t>
            </w:r>
          </w:p>
        </w:tc>
      </w:tr>
      <w:tr w:rsidR="0020298C" w:rsidRPr="0020298C" w14:paraId="63287AC4" w14:textId="77777777" w:rsidTr="0020298C">
        <w:trPr>
          <w:trHeight w:val="551"/>
        </w:trPr>
        <w:tc>
          <w:tcPr>
            <w:tcW w:w="5529" w:type="dxa"/>
            <w:vAlign w:val="center"/>
          </w:tcPr>
          <w:p w14:paraId="6C5992F8" w14:textId="22FA8DBE" w:rsidR="0020298C" w:rsidRPr="0020298C" w:rsidRDefault="0020298C" w:rsidP="0020298C">
            <w:pPr>
              <w:pStyle w:val="Standard"/>
              <w:numPr>
                <w:ilvl w:val="0"/>
                <w:numId w:val="72"/>
              </w:numPr>
              <w:jc w:val="lef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lastRenderedPageBreak/>
              <w:t>Zavarovanje stekla</w:t>
            </w:r>
          </w:p>
        </w:tc>
        <w:tc>
          <w:tcPr>
            <w:tcW w:w="1276" w:type="dxa"/>
            <w:vAlign w:val="center"/>
          </w:tcPr>
          <w:p w14:paraId="43682BFB" w14:textId="77777777" w:rsidR="0020298C" w:rsidRPr="0020298C" w:rsidRDefault="0020298C" w:rsidP="004B164D">
            <w:pPr>
              <w:pStyle w:val="Standard"/>
              <w:jc w:val="center"/>
              <w:rPr>
                <w:rFonts w:ascii="Cambria" w:eastAsia="Times New Roman" w:hAnsi="Cambria" w:cs="Arial"/>
                <w:noProof/>
                <w:kern w:val="0"/>
                <w:sz w:val="24"/>
                <w:szCs w:val="24"/>
                <w:lang w:eastAsia="sl-SI"/>
              </w:rPr>
            </w:pPr>
          </w:p>
        </w:tc>
        <w:tc>
          <w:tcPr>
            <w:tcW w:w="2409" w:type="dxa"/>
            <w:vAlign w:val="center"/>
          </w:tcPr>
          <w:p w14:paraId="0E6C132E" w14:textId="33D85CF6" w:rsidR="0020298C" w:rsidRPr="0020298C" w:rsidRDefault="0020298C" w:rsidP="004B164D">
            <w:pPr>
              <w:pStyle w:val="Standard"/>
              <w:jc w:val="right"/>
              <w:rPr>
                <w:rFonts w:ascii="Cambria" w:eastAsia="Times New Roman" w:hAnsi="Cambria" w:cs="Arial"/>
                <w:noProof/>
                <w:kern w:val="0"/>
                <w:sz w:val="24"/>
                <w:szCs w:val="24"/>
                <w:lang w:eastAsia="sl-SI"/>
              </w:rPr>
            </w:pPr>
            <w:r>
              <w:rPr>
                <w:rFonts w:ascii="Cambria" w:eastAsia="Times New Roman" w:hAnsi="Cambria" w:cs="Arial"/>
                <w:noProof/>
                <w:kern w:val="0"/>
                <w:sz w:val="24"/>
                <w:szCs w:val="24"/>
                <w:lang w:eastAsia="sl-SI"/>
              </w:rPr>
              <w:t>EUR</w:t>
            </w:r>
          </w:p>
        </w:tc>
      </w:tr>
      <w:tr w:rsidR="0022365F" w:rsidRPr="0020298C" w14:paraId="4586800B" w14:textId="77777777" w:rsidTr="0020298C">
        <w:trPr>
          <w:trHeight w:val="500"/>
        </w:trPr>
        <w:tc>
          <w:tcPr>
            <w:tcW w:w="5529" w:type="dxa"/>
            <w:vAlign w:val="center"/>
          </w:tcPr>
          <w:p w14:paraId="2191DD8A" w14:textId="2793B222" w:rsidR="0022365F" w:rsidRPr="0020298C" w:rsidRDefault="0020298C" w:rsidP="0020298C">
            <w:pPr>
              <w:pStyle w:val="Standard"/>
              <w:numPr>
                <w:ilvl w:val="0"/>
                <w:numId w:val="72"/>
              </w:numPr>
              <w:jc w:val="lef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Zavarovanje s</w:t>
            </w:r>
            <w:r w:rsidR="0022365F" w:rsidRPr="0020298C">
              <w:rPr>
                <w:rFonts w:ascii="Cambria" w:eastAsia="Times New Roman" w:hAnsi="Cambria" w:cs="Arial"/>
                <w:noProof/>
                <w:kern w:val="0"/>
                <w:sz w:val="24"/>
                <w:szCs w:val="24"/>
                <w:lang w:eastAsia="sl-SI"/>
              </w:rPr>
              <w:t>trojelom</w:t>
            </w:r>
            <w:r w:rsidRPr="0020298C">
              <w:rPr>
                <w:rFonts w:ascii="Cambria" w:eastAsia="Times New Roman" w:hAnsi="Cambria" w:cs="Arial"/>
                <w:noProof/>
                <w:kern w:val="0"/>
                <w:sz w:val="24"/>
                <w:szCs w:val="24"/>
                <w:lang w:eastAsia="sl-SI"/>
              </w:rPr>
              <w:t>a</w:t>
            </w:r>
          </w:p>
        </w:tc>
        <w:tc>
          <w:tcPr>
            <w:tcW w:w="1276" w:type="dxa"/>
            <w:vAlign w:val="center"/>
          </w:tcPr>
          <w:p w14:paraId="73ECACEE" w14:textId="77777777" w:rsidR="0022365F" w:rsidRPr="0020298C" w:rsidRDefault="0022365F" w:rsidP="004B164D">
            <w:pPr>
              <w:pStyle w:val="Standard"/>
              <w:jc w:val="center"/>
              <w:rPr>
                <w:rFonts w:ascii="Cambria" w:eastAsia="Times New Roman" w:hAnsi="Cambria" w:cs="Arial"/>
                <w:noProof/>
                <w:kern w:val="0"/>
                <w:sz w:val="24"/>
                <w:szCs w:val="24"/>
                <w:lang w:eastAsia="sl-SI"/>
              </w:rPr>
            </w:pPr>
          </w:p>
        </w:tc>
        <w:tc>
          <w:tcPr>
            <w:tcW w:w="2409" w:type="dxa"/>
            <w:vAlign w:val="center"/>
          </w:tcPr>
          <w:p w14:paraId="59B31055" w14:textId="77777777" w:rsidR="0022365F" w:rsidRPr="0020298C" w:rsidRDefault="0022365F" w:rsidP="004B164D">
            <w:pPr>
              <w:pStyle w:val="Standard"/>
              <w:jc w:val="righ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EUR</w:t>
            </w:r>
          </w:p>
        </w:tc>
      </w:tr>
      <w:tr w:rsidR="0022365F" w:rsidRPr="0020298C" w14:paraId="53A41885" w14:textId="77777777" w:rsidTr="0020298C">
        <w:trPr>
          <w:trHeight w:val="552"/>
        </w:trPr>
        <w:tc>
          <w:tcPr>
            <w:tcW w:w="5529" w:type="dxa"/>
            <w:vAlign w:val="center"/>
          </w:tcPr>
          <w:p w14:paraId="273189A5" w14:textId="09C27EDA" w:rsidR="0022365F" w:rsidRPr="0020298C" w:rsidRDefault="0020298C" w:rsidP="0020298C">
            <w:pPr>
              <w:pStyle w:val="Standard"/>
              <w:jc w:val="lef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Paketno zavarovanje</w:t>
            </w:r>
            <w:r w:rsidR="0022365F" w:rsidRPr="0020298C">
              <w:rPr>
                <w:rFonts w:ascii="Cambria" w:eastAsia="Times New Roman" w:hAnsi="Cambria" w:cs="Arial"/>
                <w:noProof/>
                <w:kern w:val="0"/>
                <w:sz w:val="24"/>
                <w:szCs w:val="24"/>
                <w:lang w:eastAsia="sl-SI"/>
              </w:rPr>
              <w:t xml:space="preserve"> odgovoronost</w:t>
            </w:r>
            <w:r w:rsidRPr="0020298C">
              <w:rPr>
                <w:rFonts w:ascii="Cambria" w:eastAsia="Times New Roman" w:hAnsi="Cambria" w:cs="Arial"/>
                <w:noProof/>
                <w:kern w:val="0"/>
                <w:sz w:val="24"/>
                <w:szCs w:val="24"/>
                <w:lang w:eastAsia="sl-SI"/>
              </w:rPr>
              <w:t>i</w:t>
            </w:r>
          </w:p>
        </w:tc>
        <w:tc>
          <w:tcPr>
            <w:tcW w:w="1276" w:type="dxa"/>
            <w:vAlign w:val="center"/>
          </w:tcPr>
          <w:p w14:paraId="327A43CD" w14:textId="77777777" w:rsidR="0022365F" w:rsidRPr="0020298C" w:rsidRDefault="0022365F" w:rsidP="004B164D">
            <w:pPr>
              <w:pStyle w:val="Standard"/>
              <w:jc w:val="center"/>
              <w:rPr>
                <w:rFonts w:ascii="Cambria" w:eastAsia="Times New Roman" w:hAnsi="Cambria" w:cs="Arial"/>
                <w:noProof/>
                <w:kern w:val="0"/>
                <w:sz w:val="24"/>
                <w:szCs w:val="24"/>
                <w:lang w:eastAsia="sl-SI"/>
              </w:rPr>
            </w:pPr>
          </w:p>
        </w:tc>
        <w:tc>
          <w:tcPr>
            <w:tcW w:w="2409" w:type="dxa"/>
            <w:vAlign w:val="center"/>
          </w:tcPr>
          <w:p w14:paraId="1787E68B" w14:textId="77777777" w:rsidR="0022365F" w:rsidRPr="0020298C" w:rsidRDefault="0022365F" w:rsidP="004B164D">
            <w:pPr>
              <w:pStyle w:val="Standard"/>
              <w:jc w:val="righ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EUR</w:t>
            </w:r>
          </w:p>
        </w:tc>
      </w:tr>
      <w:tr w:rsidR="0022365F" w:rsidRPr="0020298C" w14:paraId="631E0887" w14:textId="77777777" w:rsidTr="0020298C">
        <w:trPr>
          <w:trHeight w:val="559"/>
        </w:trPr>
        <w:tc>
          <w:tcPr>
            <w:tcW w:w="5529" w:type="dxa"/>
            <w:vAlign w:val="center"/>
          </w:tcPr>
          <w:p w14:paraId="594D7EBB" w14:textId="28002438" w:rsidR="0022365F" w:rsidRPr="0020298C" w:rsidRDefault="0020298C" w:rsidP="0020298C">
            <w:pPr>
              <w:pStyle w:val="Standard"/>
              <w:jc w:val="lef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Zavarovanje po</w:t>
            </w:r>
            <w:r w:rsidR="0022365F" w:rsidRPr="0020298C">
              <w:rPr>
                <w:rFonts w:ascii="Cambria" w:eastAsia="Times New Roman" w:hAnsi="Cambria" w:cs="Arial"/>
                <w:noProof/>
                <w:kern w:val="0"/>
                <w:sz w:val="24"/>
                <w:szCs w:val="24"/>
                <w:lang w:eastAsia="sl-SI"/>
              </w:rPr>
              <w:t>klicn</w:t>
            </w:r>
            <w:r w:rsidRPr="0020298C">
              <w:rPr>
                <w:rFonts w:ascii="Cambria" w:eastAsia="Times New Roman" w:hAnsi="Cambria" w:cs="Arial"/>
                <w:noProof/>
                <w:kern w:val="0"/>
                <w:sz w:val="24"/>
                <w:szCs w:val="24"/>
                <w:lang w:eastAsia="sl-SI"/>
              </w:rPr>
              <w:t>e</w:t>
            </w:r>
            <w:r w:rsidR="0022365F" w:rsidRPr="0020298C">
              <w:rPr>
                <w:rFonts w:ascii="Cambria" w:eastAsia="Times New Roman" w:hAnsi="Cambria" w:cs="Arial"/>
                <w:noProof/>
                <w:kern w:val="0"/>
                <w:sz w:val="24"/>
                <w:szCs w:val="24"/>
                <w:lang w:eastAsia="sl-SI"/>
              </w:rPr>
              <w:t xml:space="preserve"> odgovornost</w:t>
            </w:r>
            <w:r w:rsidRPr="0020298C">
              <w:rPr>
                <w:rFonts w:ascii="Cambria" w:eastAsia="Times New Roman" w:hAnsi="Cambria" w:cs="Arial"/>
                <w:noProof/>
                <w:kern w:val="0"/>
                <w:sz w:val="24"/>
                <w:szCs w:val="24"/>
                <w:lang w:eastAsia="sl-SI"/>
              </w:rPr>
              <w:t>i</w:t>
            </w:r>
          </w:p>
        </w:tc>
        <w:tc>
          <w:tcPr>
            <w:tcW w:w="1276" w:type="dxa"/>
            <w:vAlign w:val="center"/>
          </w:tcPr>
          <w:p w14:paraId="0D03B2AA" w14:textId="77777777" w:rsidR="0022365F" w:rsidRPr="0020298C" w:rsidRDefault="0022365F" w:rsidP="004B164D">
            <w:pPr>
              <w:pStyle w:val="Standard"/>
              <w:jc w:val="center"/>
              <w:rPr>
                <w:rFonts w:ascii="Cambria" w:eastAsia="Times New Roman" w:hAnsi="Cambria" w:cs="Arial"/>
                <w:noProof/>
                <w:kern w:val="0"/>
                <w:sz w:val="24"/>
                <w:szCs w:val="24"/>
                <w:lang w:eastAsia="sl-SI"/>
              </w:rPr>
            </w:pPr>
          </w:p>
        </w:tc>
        <w:tc>
          <w:tcPr>
            <w:tcW w:w="2409" w:type="dxa"/>
            <w:vAlign w:val="center"/>
          </w:tcPr>
          <w:p w14:paraId="61E9D85B" w14:textId="77777777" w:rsidR="0022365F" w:rsidRPr="0020298C" w:rsidRDefault="0022365F" w:rsidP="004B164D">
            <w:pPr>
              <w:pStyle w:val="Standard"/>
              <w:jc w:val="righ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EUR</w:t>
            </w:r>
          </w:p>
        </w:tc>
      </w:tr>
      <w:tr w:rsidR="00BD25AB" w:rsidRPr="0020298C" w14:paraId="0B4F1749" w14:textId="77777777" w:rsidTr="0020298C">
        <w:trPr>
          <w:trHeight w:val="567"/>
        </w:trPr>
        <w:tc>
          <w:tcPr>
            <w:tcW w:w="5529" w:type="dxa"/>
            <w:vAlign w:val="center"/>
          </w:tcPr>
          <w:p w14:paraId="04982C4D" w14:textId="1502EA1B" w:rsidR="00BD25AB" w:rsidRPr="0020298C" w:rsidRDefault="00BD25AB" w:rsidP="00BD25AB">
            <w:pPr>
              <w:pStyle w:val="Standard"/>
              <w:jc w:val="lef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Letna premija skupaj</w:t>
            </w:r>
          </w:p>
        </w:tc>
        <w:tc>
          <w:tcPr>
            <w:tcW w:w="1276" w:type="dxa"/>
            <w:vAlign w:val="center"/>
          </w:tcPr>
          <w:p w14:paraId="5CE842F6" w14:textId="77777777" w:rsidR="00BD25AB" w:rsidRPr="0020298C" w:rsidRDefault="00BD25AB" w:rsidP="004B164D">
            <w:pPr>
              <w:pStyle w:val="Standard"/>
              <w:jc w:val="center"/>
              <w:rPr>
                <w:rFonts w:ascii="Cambria" w:eastAsia="Times New Roman" w:hAnsi="Cambria" w:cs="Arial"/>
                <w:noProof/>
                <w:kern w:val="0"/>
                <w:sz w:val="24"/>
                <w:szCs w:val="24"/>
                <w:lang w:eastAsia="sl-SI"/>
              </w:rPr>
            </w:pPr>
          </w:p>
        </w:tc>
        <w:tc>
          <w:tcPr>
            <w:tcW w:w="2409" w:type="dxa"/>
            <w:vAlign w:val="center"/>
          </w:tcPr>
          <w:p w14:paraId="555DD206" w14:textId="2BDBCEEC" w:rsidR="00BD25AB" w:rsidRPr="0020298C" w:rsidRDefault="00BD25AB" w:rsidP="004B164D">
            <w:pPr>
              <w:pStyle w:val="Standard"/>
              <w:jc w:val="righ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EUR</w:t>
            </w:r>
          </w:p>
        </w:tc>
      </w:tr>
    </w:tbl>
    <w:p w14:paraId="0A570451" w14:textId="55A7A32C" w:rsidR="00BD25AB" w:rsidRPr="00603563" w:rsidRDefault="00BD25AB" w:rsidP="00BD25AB">
      <w:pPr>
        <w:pStyle w:val="Navaden1"/>
        <w:spacing w:line="276" w:lineRule="auto"/>
        <w:jc w:val="both"/>
        <w:rPr>
          <w:rFonts w:ascii="Cambria" w:hAnsi="Cambria" w:cs="Arial"/>
          <w:i/>
          <w:iCs/>
          <w:color w:val="4F81BD" w:themeColor="accent1"/>
          <w:sz w:val="24"/>
          <w:szCs w:val="24"/>
        </w:rPr>
      </w:pPr>
      <w:r w:rsidRPr="0020298C">
        <w:rPr>
          <w:rFonts w:ascii="Cambria" w:hAnsi="Cambria" w:cs="Arial"/>
          <w:i/>
          <w:iCs/>
          <w:color w:val="4F81BD" w:themeColor="accent1"/>
          <w:sz w:val="24"/>
          <w:szCs w:val="24"/>
        </w:rPr>
        <w:t>/tabela se uporabi za sklop 1/</w:t>
      </w:r>
    </w:p>
    <w:p w14:paraId="453C7329" w14:textId="77777777" w:rsidR="00603563" w:rsidRDefault="00603563" w:rsidP="00603563">
      <w:pPr>
        <w:pStyle w:val="Navaden1"/>
        <w:spacing w:line="276" w:lineRule="auto"/>
        <w:jc w:val="both"/>
        <w:rPr>
          <w:rFonts w:ascii="Cambria" w:hAnsi="Cambria" w:cs="Arial"/>
          <w:i/>
          <w:iCs/>
          <w:color w:val="4F81BD" w:themeColor="accent1"/>
          <w:sz w:val="24"/>
          <w:szCs w:val="24"/>
        </w:rPr>
      </w:pPr>
    </w:p>
    <w:tbl>
      <w:tblPr>
        <w:tblStyle w:val="Tabelamrea"/>
        <w:tblW w:w="7797" w:type="dxa"/>
        <w:tblInd w:w="-147" w:type="dxa"/>
        <w:tblLayout w:type="fixed"/>
        <w:tblLook w:val="04A0" w:firstRow="1" w:lastRow="0" w:firstColumn="1" w:lastColumn="0" w:noHBand="0" w:noVBand="1"/>
      </w:tblPr>
      <w:tblGrid>
        <w:gridCol w:w="5104"/>
        <w:gridCol w:w="2693"/>
      </w:tblGrid>
      <w:tr w:rsidR="00BD25AB" w:rsidRPr="00D0587A" w14:paraId="1633C4BB" w14:textId="77777777" w:rsidTr="00BD25AB">
        <w:trPr>
          <w:trHeight w:val="784"/>
        </w:trPr>
        <w:tc>
          <w:tcPr>
            <w:tcW w:w="5104" w:type="dxa"/>
            <w:shd w:val="clear" w:color="auto" w:fill="C6D9F1" w:themeFill="text2" w:themeFillTint="33"/>
            <w:vAlign w:val="center"/>
          </w:tcPr>
          <w:p w14:paraId="407EC720" w14:textId="146C0A2F" w:rsidR="00BD25AB" w:rsidRPr="0020298C" w:rsidRDefault="0020298C" w:rsidP="008F6522">
            <w:pPr>
              <w:pStyle w:val="Standard"/>
              <w:jc w:val="lef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Vrsta zavarovanje</w:t>
            </w:r>
          </w:p>
        </w:tc>
        <w:tc>
          <w:tcPr>
            <w:tcW w:w="2693" w:type="dxa"/>
            <w:shd w:val="clear" w:color="auto" w:fill="C6D9F1" w:themeFill="text2" w:themeFillTint="33"/>
          </w:tcPr>
          <w:p w14:paraId="454CAD76" w14:textId="77777777" w:rsidR="00BD25AB" w:rsidRPr="0020298C" w:rsidRDefault="00BD25AB" w:rsidP="008F6522">
            <w:pPr>
              <w:pStyle w:val="Standard"/>
              <w:jc w:val="center"/>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 xml:space="preserve">Letna premija </w:t>
            </w:r>
          </w:p>
          <w:p w14:paraId="29A76754" w14:textId="77777777" w:rsidR="00BD25AB" w:rsidRPr="0020298C" w:rsidRDefault="00BD25AB" w:rsidP="008F6522">
            <w:pPr>
              <w:pStyle w:val="Standard"/>
              <w:jc w:val="center"/>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(brez DPZP)</w:t>
            </w:r>
          </w:p>
        </w:tc>
      </w:tr>
      <w:tr w:rsidR="00BD25AB" w:rsidRPr="00D0587A" w14:paraId="6F12368E" w14:textId="77777777" w:rsidTr="0020298C">
        <w:trPr>
          <w:trHeight w:val="522"/>
        </w:trPr>
        <w:tc>
          <w:tcPr>
            <w:tcW w:w="5104" w:type="dxa"/>
            <w:vAlign w:val="center"/>
          </w:tcPr>
          <w:p w14:paraId="360A874E" w14:textId="77777777" w:rsidR="00BD25AB" w:rsidRPr="0020298C" w:rsidRDefault="00BD25AB" w:rsidP="008F6522">
            <w:pPr>
              <w:pStyle w:val="Standard"/>
              <w:jc w:val="lef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Avtomobilsko zavarovanje</w:t>
            </w:r>
          </w:p>
        </w:tc>
        <w:tc>
          <w:tcPr>
            <w:tcW w:w="2693" w:type="dxa"/>
            <w:vAlign w:val="center"/>
          </w:tcPr>
          <w:p w14:paraId="01B3F031" w14:textId="77777777" w:rsidR="00BD25AB" w:rsidRPr="0020298C" w:rsidRDefault="00BD25AB" w:rsidP="008F6522">
            <w:pPr>
              <w:pStyle w:val="Standard"/>
              <w:jc w:val="righ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EUR</w:t>
            </w:r>
          </w:p>
        </w:tc>
      </w:tr>
    </w:tbl>
    <w:p w14:paraId="78FAAA27" w14:textId="1D413843" w:rsidR="00BD25AB" w:rsidRPr="00603563" w:rsidRDefault="00BD25AB" w:rsidP="00BD25AB">
      <w:pPr>
        <w:pStyle w:val="Navaden1"/>
        <w:spacing w:line="276" w:lineRule="auto"/>
        <w:jc w:val="both"/>
        <w:rPr>
          <w:rFonts w:ascii="Cambria" w:hAnsi="Cambria" w:cs="Arial"/>
          <w:i/>
          <w:iCs/>
          <w:color w:val="4F81BD" w:themeColor="accent1"/>
          <w:sz w:val="24"/>
          <w:szCs w:val="24"/>
        </w:rPr>
      </w:pPr>
      <w:r>
        <w:rPr>
          <w:rFonts w:ascii="Cambria" w:hAnsi="Cambria" w:cs="Arial"/>
          <w:i/>
          <w:iCs/>
          <w:color w:val="4F81BD" w:themeColor="accent1"/>
          <w:sz w:val="24"/>
          <w:szCs w:val="24"/>
        </w:rPr>
        <w:t>/tabela se uporabi za sklop 2</w:t>
      </w:r>
      <w:r w:rsidRPr="00603563">
        <w:rPr>
          <w:rFonts w:ascii="Cambria" w:hAnsi="Cambria" w:cs="Arial"/>
          <w:i/>
          <w:iCs/>
          <w:color w:val="4F81BD" w:themeColor="accent1"/>
          <w:sz w:val="24"/>
          <w:szCs w:val="24"/>
        </w:rPr>
        <w:t>/</w:t>
      </w:r>
    </w:p>
    <w:p w14:paraId="67DA65C3" w14:textId="77777777" w:rsidR="00BD25AB" w:rsidRDefault="00BD25AB" w:rsidP="00603563">
      <w:pPr>
        <w:pStyle w:val="Navaden1"/>
        <w:spacing w:line="276" w:lineRule="auto"/>
        <w:jc w:val="both"/>
        <w:rPr>
          <w:rFonts w:ascii="Cambria" w:hAnsi="Cambria" w:cs="Arial"/>
          <w:i/>
          <w:iCs/>
          <w:color w:val="4F81BD" w:themeColor="accent1"/>
          <w:sz w:val="24"/>
          <w:szCs w:val="24"/>
        </w:rPr>
      </w:pPr>
    </w:p>
    <w:tbl>
      <w:tblPr>
        <w:tblStyle w:val="Tabelamrea"/>
        <w:tblW w:w="7797" w:type="dxa"/>
        <w:tblInd w:w="-147" w:type="dxa"/>
        <w:tblLayout w:type="fixed"/>
        <w:tblLook w:val="04A0" w:firstRow="1" w:lastRow="0" w:firstColumn="1" w:lastColumn="0" w:noHBand="0" w:noVBand="1"/>
      </w:tblPr>
      <w:tblGrid>
        <w:gridCol w:w="5104"/>
        <w:gridCol w:w="2693"/>
      </w:tblGrid>
      <w:tr w:rsidR="00BD25AB" w:rsidRPr="00D0587A" w14:paraId="0E8B78FC" w14:textId="77777777" w:rsidTr="00BD25AB">
        <w:trPr>
          <w:trHeight w:val="784"/>
        </w:trPr>
        <w:tc>
          <w:tcPr>
            <w:tcW w:w="5104" w:type="dxa"/>
            <w:shd w:val="clear" w:color="auto" w:fill="C6D9F1" w:themeFill="text2" w:themeFillTint="33"/>
            <w:vAlign w:val="center"/>
          </w:tcPr>
          <w:p w14:paraId="6A4F9C47" w14:textId="49BABF14" w:rsidR="00BD25AB" w:rsidRPr="0020298C" w:rsidRDefault="0020298C" w:rsidP="008F6522">
            <w:pPr>
              <w:pStyle w:val="Standard"/>
              <w:jc w:val="lef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Vrsta zavarovanja</w:t>
            </w:r>
          </w:p>
        </w:tc>
        <w:tc>
          <w:tcPr>
            <w:tcW w:w="2693" w:type="dxa"/>
            <w:shd w:val="clear" w:color="auto" w:fill="C6D9F1" w:themeFill="text2" w:themeFillTint="33"/>
          </w:tcPr>
          <w:p w14:paraId="146A00B0" w14:textId="77777777" w:rsidR="00BD25AB" w:rsidRPr="0020298C" w:rsidRDefault="00BD25AB" w:rsidP="008F6522">
            <w:pPr>
              <w:pStyle w:val="Standard"/>
              <w:jc w:val="center"/>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 xml:space="preserve">Letna premija </w:t>
            </w:r>
          </w:p>
          <w:p w14:paraId="41A914B0" w14:textId="77777777" w:rsidR="00BD25AB" w:rsidRPr="0020298C" w:rsidRDefault="00BD25AB" w:rsidP="008F6522">
            <w:pPr>
              <w:pStyle w:val="Standard"/>
              <w:jc w:val="center"/>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(brez DPZP)</w:t>
            </w:r>
          </w:p>
        </w:tc>
      </w:tr>
      <w:tr w:rsidR="00BD25AB" w:rsidRPr="00D0587A" w14:paraId="4CCEF93A" w14:textId="77777777" w:rsidTr="00BD25AB">
        <w:trPr>
          <w:trHeight w:val="131"/>
        </w:trPr>
        <w:tc>
          <w:tcPr>
            <w:tcW w:w="5104" w:type="dxa"/>
            <w:vAlign w:val="center"/>
          </w:tcPr>
          <w:p w14:paraId="633AB9AF" w14:textId="77777777" w:rsidR="00BD25AB" w:rsidRPr="0020298C" w:rsidRDefault="00BD25AB" w:rsidP="008F6522">
            <w:pPr>
              <w:pStyle w:val="Standard"/>
              <w:jc w:val="lef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Kolektivno nezgodno zavarovanje z dnevnim nadomestilom zaradi nezgode</w:t>
            </w:r>
          </w:p>
        </w:tc>
        <w:tc>
          <w:tcPr>
            <w:tcW w:w="2693" w:type="dxa"/>
            <w:vAlign w:val="center"/>
          </w:tcPr>
          <w:p w14:paraId="0FE7DB26" w14:textId="77777777" w:rsidR="00BD25AB" w:rsidRPr="0020298C" w:rsidRDefault="00BD25AB" w:rsidP="008F6522">
            <w:pPr>
              <w:pStyle w:val="Standard"/>
              <w:jc w:val="righ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EUR / osebo</w:t>
            </w:r>
          </w:p>
        </w:tc>
      </w:tr>
      <w:tr w:rsidR="00BD25AB" w:rsidRPr="00603563" w14:paraId="3C0A3BD5" w14:textId="77777777" w:rsidTr="00BD25AB">
        <w:trPr>
          <w:trHeight w:val="131"/>
        </w:trPr>
        <w:tc>
          <w:tcPr>
            <w:tcW w:w="5104" w:type="dxa"/>
            <w:vAlign w:val="center"/>
          </w:tcPr>
          <w:p w14:paraId="3B3BF74B" w14:textId="77777777" w:rsidR="00BD25AB" w:rsidRPr="0020298C" w:rsidRDefault="00BD25AB" w:rsidP="008F6522">
            <w:pPr>
              <w:pStyle w:val="Standard"/>
              <w:jc w:val="lef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Kolektivno nezgodno zavarovanje brez dnevnega nadomestila zaradi nezgode</w:t>
            </w:r>
          </w:p>
        </w:tc>
        <w:tc>
          <w:tcPr>
            <w:tcW w:w="2693" w:type="dxa"/>
            <w:vAlign w:val="center"/>
          </w:tcPr>
          <w:p w14:paraId="1614EE64" w14:textId="77777777" w:rsidR="00BD25AB" w:rsidRPr="0020298C" w:rsidRDefault="00BD25AB" w:rsidP="008F6522">
            <w:pPr>
              <w:pStyle w:val="Standard"/>
              <w:jc w:val="right"/>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EUR / osebo</w:t>
            </w:r>
          </w:p>
        </w:tc>
      </w:tr>
    </w:tbl>
    <w:p w14:paraId="6A181E6E" w14:textId="50698C66" w:rsidR="00BD25AB" w:rsidRPr="00603563" w:rsidRDefault="00BD25AB" w:rsidP="00BD25AB">
      <w:pPr>
        <w:pStyle w:val="Navaden1"/>
        <w:spacing w:line="276" w:lineRule="auto"/>
        <w:jc w:val="both"/>
        <w:rPr>
          <w:rFonts w:ascii="Cambria" w:hAnsi="Cambria" w:cs="Arial"/>
          <w:i/>
          <w:iCs/>
          <w:color w:val="4F81BD" w:themeColor="accent1"/>
          <w:sz w:val="24"/>
          <w:szCs w:val="24"/>
        </w:rPr>
      </w:pPr>
      <w:r>
        <w:rPr>
          <w:rFonts w:ascii="Cambria" w:hAnsi="Cambria" w:cs="Arial"/>
          <w:i/>
          <w:iCs/>
          <w:color w:val="4F81BD" w:themeColor="accent1"/>
          <w:sz w:val="24"/>
          <w:szCs w:val="24"/>
        </w:rPr>
        <w:t>/tabela se uporabi za sklop 3</w:t>
      </w:r>
      <w:r w:rsidRPr="00603563">
        <w:rPr>
          <w:rFonts w:ascii="Cambria" w:hAnsi="Cambria" w:cs="Arial"/>
          <w:i/>
          <w:iCs/>
          <w:color w:val="4F81BD" w:themeColor="accent1"/>
          <w:sz w:val="24"/>
          <w:szCs w:val="24"/>
        </w:rPr>
        <w:t>/</w:t>
      </w:r>
    </w:p>
    <w:p w14:paraId="4B933B1D" w14:textId="77777777" w:rsidR="00BD25AB" w:rsidRDefault="00BD25AB" w:rsidP="00603563">
      <w:pPr>
        <w:pStyle w:val="Navaden1"/>
        <w:spacing w:line="276" w:lineRule="auto"/>
        <w:jc w:val="both"/>
        <w:rPr>
          <w:rFonts w:ascii="Cambria" w:hAnsi="Cambria" w:cs="Arial"/>
          <w:i/>
          <w:iCs/>
          <w:color w:val="4F81BD" w:themeColor="accent1"/>
          <w:sz w:val="24"/>
          <w:szCs w:val="24"/>
        </w:rPr>
      </w:pPr>
    </w:p>
    <w:p w14:paraId="2A08DB54" w14:textId="04B5266D" w:rsidR="003C63B7" w:rsidRDefault="003C63B7" w:rsidP="00603563">
      <w:pPr>
        <w:pStyle w:val="Navaden1"/>
        <w:spacing w:line="276" w:lineRule="auto"/>
        <w:jc w:val="both"/>
        <w:rPr>
          <w:rFonts w:ascii="Cambria" w:eastAsia="Calibri" w:hAnsi="Cambria" w:cs="Arial"/>
          <w:noProof w:val="0"/>
          <w:color w:val="000000" w:themeColor="text1"/>
          <w:kern w:val="3"/>
          <w:sz w:val="24"/>
          <w:szCs w:val="24"/>
          <w:lang w:eastAsia="zh-CN"/>
        </w:rPr>
      </w:pPr>
      <w:r w:rsidRPr="0020298C">
        <w:rPr>
          <w:rFonts w:ascii="Cambria" w:eastAsia="Calibri" w:hAnsi="Cambria" w:cs="Arial"/>
          <w:noProof w:val="0"/>
          <w:color w:val="000000" w:themeColor="text1"/>
          <w:kern w:val="3"/>
          <w:sz w:val="24"/>
          <w:szCs w:val="24"/>
          <w:lang w:eastAsia="zh-CN"/>
        </w:rPr>
        <w:t>Okvirna pogodbena vrednost znaša _____________ EUR ob predpostavkah, da se predmet zavarovanja</w:t>
      </w:r>
      <w:r w:rsidR="00577771" w:rsidRPr="0020298C">
        <w:rPr>
          <w:rFonts w:ascii="Cambria" w:eastAsia="Calibri" w:hAnsi="Cambria" w:cs="Arial"/>
          <w:noProof w:val="0"/>
          <w:color w:val="000000" w:themeColor="text1"/>
          <w:kern w:val="3"/>
          <w:sz w:val="24"/>
          <w:szCs w:val="24"/>
          <w:lang w:eastAsia="zh-CN"/>
        </w:rPr>
        <w:t xml:space="preserve">, </w:t>
      </w:r>
      <w:r w:rsidR="00D56878" w:rsidRPr="0020298C">
        <w:rPr>
          <w:rFonts w:ascii="Cambria" w:eastAsia="Calibri" w:hAnsi="Cambria" w:cs="Arial"/>
          <w:noProof w:val="0"/>
          <w:color w:val="000000" w:themeColor="text1"/>
          <w:kern w:val="3"/>
          <w:sz w:val="24"/>
          <w:szCs w:val="24"/>
          <w:lang w:eastAsia="zh-CN"/>
        </w:rPr>
        <w:t xml:space="preserve">limiti in </w:t>
      </w:r>
      <w:r w:rsidR="00577771" w:rsidRPr="0020298C">
        <w:rPr>
          <w:rFonts w:ascii="Cambria" w:eastAsia="Calibri" w:hAnsi="Cambria" w:cs="Arial"/>
          <w:noProof w:val="0"/>
          <w:color w:val="000000" w:themeColor="text1"/>
          <w:kern w:val="3"/>
          <w:sz w:val="24"/>
          <w:szCs w:val="24"/>
          <w:lang w:eastAsia="zh-CN"/>
        </w:rPr>
        <w:t>podlimit</w:t>
      </w:r>
      <w:r w:rsidR="00D56878" w:rsidRPr="0020298C">
        <w:rPr>
          <w:rFonts w:ascii="Cambria" w:eastAsia="Calibri" w:hAnsi="Cambria" w:cs="Arial"/>
          <w:noProof w:val="0"/>
          <w:color w:val="000000" w:themeColor="text1"/>
          <w:kern w:val="3"/>
          <w:sz w:val="24"/>
          <w:szCs w:val="24"/>
          <w:lang w:eastAsia="zh-CN"/>
        </w:rPr>
        <w:t>i</w:t>
      </w:r>
      <w:r w:rsidR="00577771" w:rsidRPr="0020298C">
        <w:rPr>
          <w:rFonts w:ascii="Cambria" w:eastAsia="Calibri" w:hAnsi="Cambria" w:cs="Arial"/>
          <w:noProof w:val="0"/>
          <w:color w:val="000000" w:themeColor="text1"/>
          <w:kern w:val="3"/>
          <w:sz w:val="24"/>
          <w:szCs w:val="24"/>
          <w:lang w:eastAsia="zh-CN"/>
        </w:rPr>
        <w:t xml:space="preserve"> kritja oz</w:t>
      </w:r>
      <w:r w:rsidR="009A3BAC" w:rsidRPr="0020298C">
        <w:rPr>
          <w:rFonts w:ascii="Cambria" w:eastAsia="Calibri" w:hAnsi="Cambria" w:cs="Arial"/>
          <w:noProof w:val="0"/>
          <w:color w:val="000000" w:themeColor="text1"/>
          <w:kern w:val="3"/>
          <w:sz w:val="24"/>
          <w:szCs w:val="24"/>
          <w:lang w:eastAsia="zh-CN"/>
        </w:rPr>
        <w:t>iroma</w:t>
      </w:r>
      <w:r w:rsidR="00577771" w:rsidRPr="0020298C">
        <w:rPr>
          <w:rFonts w:ascii="Cambria" w:eastAsia="Calibri" w:hAnsi="Cambria" w:cs="Arial"/>
          <w:noProof w:val="0"/>
          <w:color w:val="000000" w:themeColor="text1"/>
          <w:kern w:val="3"/>
          <w:sz w:val="24"/>
          <w:szCs w:val="24"/>
          <w:lang w:eastAsia="zh-CN"/>
        </w:rPr>
        <w:t xml:space="preserve"> skupna zavarovalna vsota</w:t>
      </w:r>
      <w:r w:rsidRPr="0020298C">
        <w:rPr>
          <w:rFonts w:ascii="Cambria" w:eastAsia="Calibri" w:hAnsi="Cambria" w:cs="Arial"/>
          <w:noProof w:val="0"/>
          <w:color w:val="000000" w:themeColor="text1"/>
          <w:kern w:val="3"/>
          <w:sz w:val="24"/>
          <w:szCs w:val="24"/>
          <w:lang w:eastAsia="zh-CN"/>
        </w:rPr>
        <w:t xml:space="preserve"> v zavarovalnem obdobju ne spremeni</w:t>
      </w:r>
      <w:r w:rsidR="00D56878" w:rsidRPr="0020298C">
        <w:rPr>
          <w:rFonts w:ascii="Cambria" w:eastAsia="Calibri" w:hAnsi="Cambria" w:cs="Arial"/>
          <w:noProof w:val="0"/>
          <w:color w:val="000000" w:themeColor="text1"/>
          <w:kern w:val="3"/>
          <w:sz w:val="24"/>
          <w:szCs w:val="24"/>
          <w:lang w:eastAsia="zh-CN"/>
        </w:rPr>
        <w:t>jo in</w:t>
      </w:r>
      <w:r w:rsidRPr="0020298C">
        <w:rPr>
          <w:rFonts w:ascii="Cambria" w:eastAsia="Calibri" w:hAnsi="Cambria" w:cs="Arial"/>
          <w:noProof w:val="0"/>
          <w:color w:val="000000" w:themeColor="text1"/>
          <w:kern w:val="3"/>
          <w:sz w:val="24"/>
          <w:szCs w:val="24"/>
          <w:lang w:eastAsia="zh-CN"/>
        </w:rPr>
        <w:t xml:space="preserve"> da se v kolektivno nezgodno zavarovanje vključi 40 oseb (polovico v zavarovanje z dnevnim nadomestilom zaradi nezgode, polovico v zavarovanje brez tega nadomestila).</w:t>
      </w:r>
    </w:p>
    <w:p w14:paraId="623FA701" w14:textId="77777777" w:rsidR="00603563" w:rsidRPr="00603563" w:rsidRDefault="00603563" w:rsidP="00603563">
      <w:pPr>
        <w:pStyle w:val="Navaden1"/>
        <w:spacing w:line="276" w:lineRule="auto"/>
        <w:jc w:val="both"/>
        <w:rPr>
          <w:rFonts w:ascii="Cambria" w:hAnsi="Cambria" w:cs="Arial"/>
          <w:sz w:val="24"/>
          <w:szCs w:val="24"/>
        </w:rPr>
      </w:pPr>
    </w:p>
    <w:p w14:paraId="0617C054" w14:textId="6B92BD7E" w:rsidR="00603563" w:rsidRPr="00603563" w:rsidRDefault="00603563" w:rsidP="00603563">
      <w:pPr>
        <w:pStyle w:val="Standard"/>
        <w:rPr>
          <w:rFonts w:ascii="Cambria" w:eastAsia="Times New Roman" w:hAnsi="Cambria" w:cs="Arial"/>
          <w:noProof/>
          <w:kern w:val="0"/>
          <w:sz w:val="24"/>
          <w:szCs w:val="24"/>
          <w:lang w:eastAsia="sl-SI"/>
        </w:rPr>
      </w:pPr>
      <w:r w:rsidRPr="0020298C">
        <w:rPr>
          <w:rFonts w:ascii="Cambria" w:eastAsia="Times New Roman" w:hAnsi="Cambria" w:cs="Arial"/>
          <w:noProof/>
          <w:kern w:val="0"/>
          <w:sz w:val="24"/>
          <w:szCs w:val="24"/>
          <w:lang w:eastAsia="sl-SI"/>
        </w:rPr>
        <w:t>Pogodbena zavarovalna premija vključuje vse stroške, ki jih ima izvajalec z izvedbo zavarovalniških storitev. Naročnik izvajalcu ne bo priznal nobenih stroškov, ki niso zajeti v pogodbeni ceni oziroma premiji.</w:t>
      </w:r>
      <w:r w:rsidR="00577771" w:rsidRPr="0020298C">
        <w:rPr>
          <w:rFonts w:ascii="Cambria" w:eastAsia="Times New Roman" w:hAnsi="Cambria" w:cs="Arial"/>
          <w:noProof/>
          <w:kern w:val="0"/>
          <w:sz w:val="24"/>
          <w:szCs w:val="24"/>
          <w:lang w:eastAsia="sl-SI"/>
        </w:rPr>
        <w:t xml:space="preserve"> </w:t>
      </w:r>
      <w:r w:rsidR="00BD25AB" w:rsidRPr="0020298C">
        <w:rPr>
          <w:rFonts w:ascii="Cambria" w:eastAsia="Times New Roman" w:hAnsi="Cambria" w:cs="Arial"/>
          <w:noProof/>
          <w:kern w:val="0"/>
          <w:sz w:val="24"/>
          <w:szCs w:val="24"/>
          <w:lang w:eastAsia="sl-SI"/>
        </w:rPr>
        <w:t>P</w:t>
      </w:r>
      <w:r w:rsidR="00577771" w:rsidRPr="0020298C">
        <w:rPr>
          <w:rFonts w:asciiTheme="majorHAnsi" w:hAnsiTheme="majorHAnsi" w:cs="Arial"/>
          <w:sz w:val="24"/>
          <w:szCs w:val="24"/>
        </w:rPr>
        <w:t>remijska stopnja je fiksna in nespremenljiva v celotnem zavarovalnem obdobju.</w:t>
      </w:r>
      <w:r w:rsidR="00BD25AB" w:rsidRPr="0020298C">
        <w:rPr>
          <w:rFonts w:asciiTheme="majorHAnsi" w:hAnsiTheme="majorHAnsi" w:cs="Arial"/>
          <w:sz w:val="24"/>
          <w:szCs w:val="24"/>
        </w:rPr>
        <w:t xml:space="preserve"> </w:t>
      </w:r>
      <w:r w:rsidR="00BD25AB" w:rsidRPr="0020298C">
        <w:rPr>
          <w:rFonts w:ascii="Cambria" w:hAnsi="Cambria" w:cs="Arial"/>
          <w:i/>
          <w:iCs/>
          <w:color w:val="4F81BD" w:themeColor="accent1"/>
          <w:sz w:val="24"/>
          <w:szCs w:val="24"/>
        </w:rPr>
        <w:t>/tabela se uporabi za sklop 1/</w:t>
      </w:r>
      <w:r w:rsidR="00BD25AB" w:rsidRPr="0020298C">
        <w:rPr>
          <w:rFonts w:asciiTheme="majorHAnsi" w:hAnsiTheme="majorHAnsi" w:cs="Arial"/>
          <w:sz w:val="24"/>
          <w:szCs w:val="24"/>
        </w:rPr>
        <w:t xml:space="preserve"> </w:t>
      </w:r>
      <w:r w:rsidR="00D7078A" w:rsidRPr="0020298C">
        <w:rPr>
          <w:rFonts w:asciiTheme="majorHAnsi" w:hAnsiTheme="majorHAnsi" w:cs="Arial"/>
          <w:sz w:val="24"/>
          <w:szCs w:val="24"/>
        </w:rPr>
        <w:t xml:space="preserve">Tekom trajanja zavarovalne pogodbe za sklop 2 se sprememba cenikov zavarovalnic ne upošteva. </w:t>
      </w:r>
      <w:r w:rsidR="00BD25AB" w:rsidRPr="0020298C">
        <w:rPr>
          <w:rFonts w:ascii="Cambria" w:hAnsi="Cambria" w:cs="Arial"/>
          <w:i/>
          <w:iCs/>
          <w:color w:val="4F81BD" w:themeColor="accent1"/>
          <w:sz w:val="24"/>
          <w:szCs w:val="24"/>
        </w:rPr>
        <w:t xml:space="preserve">/tabela se uporabi za sklop 2/ </w:t>
      </w:r>
      <w:r w:rsidR="00BD25AB" w:rsidRPr="0020298C">
        <w:rPr>
          <w:rFonts w:asciiTheme="majorHAnsi" w:hAnsiTheme="majorHAnsi" w:cs="Arial"/>
          <w:sz w:val="24"/>
          <w:szCs w:val="24"/>
        </w:rPr>
        <w:t xml:space="preserve">Letna premija za kolektivno nezgodno zavarovanje/osebo je fiksna in nespremenljiva v celotnem zavarovalnem obdobju. </w:t>
      </w:r>
      <w:r w:rsidR="00BD25AB" w:rsidRPr="0020298C">
        <w:rPr>
          <w:rFonts w:ascii="Cambria" w:hAnsi="Cambria" w:cs="Arial"/>
          <w:i/>
          <w:iCs/>
          <w:color w:val="4F81BD" w:themeColor="accent1"/>
          <w:sz w:val="24"/>
          <w:szCs w:val="24"/>
        </w:rPr>
        <w:t>/tabela se uporabi za sklop 3/</w:t>
      </w:r>
    </w:p>
    <w:p w14:paraId="030F8896" w14:textId="77777777" w:rsidR="005C6E06" w:rsidRPr="00603563" w:rsidRDefault="005C6E06">
      <w:pPr>
        <w:pStyle w:val="Standard"/>
        <w:rPr>
          <w:rFonts w:ascii="Cambria" w:eastAsia="Times New Roman" w:hAnsi="Cambria" w:cs="Arial"/>
          <w:noProof/>
          <w:kern w:val="0"/>
          <w:sz w:val="24"/>
          <w:szCs w:val="24"/>
          <w:lang w:eastAsia="sl-SI"/>
        </w:rPr>
      </w:pPr>
    </w:p>
    <w:p w14:paraId="47AC2F47" w14:textId="212CB256" w:rsidR="00603563" w:rsidRPr="00603563" w:rsidRDefault="00603563" w:rsidP="00603563">
      <w:pPr>
        <w:pStyle w:val="Standard"/>
        <w:rPr>
          <w:rFonts w:ascii="Cambria" w:eastAsia="Times New Roman" w:hAnsi="Cambria" w:cs="Arial"/>
          <w:noProof/>
          <w:kern w:val="0"/>
          <w:sz w:val="24"/>
          <w:szCs w:val="24"/>
          <w:lang w:eastAsia="sl-SI"/>
        </w:rPr>
      </w:pPr>
      <w:r w:rsidRPr="00603563">
        <w:rPr>
          <w:rFonts w:ascii="Cambria" w:eastAsia="Times New Roman" w:hAnsi="Cambria" w:cs="Arial"/>
          <w:noProof/>
          <w:kern w:val="0"/>
          <w:sz w:val="24"/>
          <w:szCs w:val="24"/>
          <w:lang w:eastAsia="sl-SI"/>
        </w:rPr>
        <w:t>V kolikor pride po sklenitvi pogodbe do spremembe veljavne zakonodaje, ki vpliva na izvajanje predmeta pogodbe, izvajalec ni upravičen do zvišanja pogodbene cene</w:t>
      </w:r>
      <w:r w:rsidR="00A037DA">
        <w:rPr>
          <w:rFonts w:ascii="Cambria" w:eastAsia="Times New Roman" w:hAnsi="Cambria" w:cs="Arial"/>
          <w:noProof/>
          <w:kern w:val="0"/>
          <w:sz w:val="24"/>
          <w:szCs w:val="24"/>
          <w:lang w:eastAsia="sl-SI"/>
        </w:rPr>
        <w:t xml:space="preserve"> (brez DPZP)</w:t>
      </w:r>
      <w:r w:rsidRPr="00603563">
        <w:rPr>
          <w:rFonts w:ascii="Cambria" w:eastAsia="Times New Roman" w:hAnsi="Cambria" w:cs="Arial"/>
          <w:noProof/>
          <w:kern w:val="0"/>
          <w:sz w:val="24"/>
          <w:szCs w:val="24"/>
          <w:lang w:eastAsia="sl-SI"/>
        </w:rPr>
        <w:t xml:space="preserve">, temveč mora svoje obveznosti izpolniti po pogodbenimi ceni, skladno z veljavnimi predpisi. </w:t>
      </w:r>
    </w:p>
    <w:p w14:paraId="339E9D4C" w14:textId="77777777" w:rsidR="00603563" w:rsidRPr="00603563" w:rsidRDefault="00603563" w:rsidP="00603563">
      <w:pPr>
        <w:pStyle w:val="Navaden1"/>
        <w:spacing w:line="276" w:lineRule="auto"/>
        <w:jc w:val="both"/>
        <w:rPr>
          <w:rFonts w:ascii="Cambria" w:hAnsi="Cambria" w:cs="Arial"/>
          <w:sz w:val="24"/>
          <w:szCs w:val="24"/>
        </w:rPr>
      </w:pPr>
    </w:p>
    <w:p w14:paraId="670532AA" w14:textId="77777777" w:rsidR="00603563" w:rsidRPr="00603563" w:rsidRDefault="00603563" w:rsidP="00603563">
      <w:pPr>
        <w:pStyle w:val="Navaden1"/>
        <w:tabs>
          <w:tab w:val="left" w:pos="570"/>
        </w:tabs>
        <w:spacing w:line="276" w:lineRule="auto"/>
        <w:ind w:right="-483"/>
        <w:rPr>
          <w:rFonts w:ascii="Cambria" w:hAnsi="Cambria" w:cs="Arial"/>
          <w:b/>
          <w:sz w:val="24"/>
          <w:szCs w:val="24"/>
        </w:rPr>
      </w:pPr>
      <w:r w:rsidRPr="00603563">
        <w:rPr>
          <w:rFonts w:ascii="Cambria" w:hAnsi="Cambria" w:cs="Arial"/>
          <w:b/>
          <w:sz w:val="24"/>
          <w:szCs w:val="24"/>
        </w:rPr>
        <w:t>OBRAČUN ZAVAROVALNE PREMIJE IN NAČIN PLAČILA</w:t>
      </w:r>
    </w:p>
    <w:p w14:paraId="4D759D97" w14:textId="77777777" w:rsidR="00603563" w:rsidRPr="00603563" w:rsidRDefault="00603563" w:rsidP="00603563">
      <w:pPr>
        <w:pStyle w:val="Odstavekseznama2"/>
        <w:numPr>
          <w:ilvl w:val="1"/>
          <w:numId w:val="72"/>
        </w:numPr>
        <w:ind w:left="426" w:right="7" w:hanging="426"/>
        <w:jc w:val="center"/>
        <w:rPr>
          <w:rFonts w:ascii="Cambria" w:hAnsi="Cambria" w:cs="Arial"/>
          <w:b/>
          <w:sz w:val="24"/>
          <w:szCs w:val="24"/>
        </w:rPr>
      </w:pPr>
      <w:r w:rsidRPr="00603563">
        <w:rPr>
          <w:rFonts w:ascii="Cambria" w:hAnsi="Cambria" w:cs="Arial"/>
          <w:b/>
          <w:sz w:val="24"/>
          <w:szCs w:val="24"/>
        </w:rPr>
        <w:lastRenderedPageBreak/>
        <w:t>člen</w:t>
      </w:r>
    </w:p>
    <w:p w14:paraId="342B9108" w14:textId="77777777" w:rsidR="00603563" w:rsidRPr="00603563" w:rsidRDefault="00603563" w:rsidP="00603563">
      <w:pPr>
        <w:pStyle w:val="Standard"/>
        <w:rPr>
          <w:rFonts w:ascii="Cambria" w:eastAsia="Times New Roman" w:hAnsi="Cambria" w:cs="Arial"/>
          <w:bCs/>
          <w:noProof/>
          <w:kern w:val="0"/>
          <w:sz w:val="24"/>
          <w:szCs w:val="24"/>
          <w:lang w:eastAsia="sl-SI"/>
        </w:rPr>
      </w:pPr>
    </w:p>
    <w:p w14:paraId="54FCFE2B" w14:textId="77777777" w:rsidR="00603563" w:rsidRPr="00603563" w:rsidRDefault="00603563" w:rsidP="00603563">
      <w:pPr>
        <w:pStyle w:val="Standard"/>
        <w:ind w:left="540"/>
        <w:rPr>
          <w:rFonts w:ascii="Cambria" w:eastAsia="Times New Roman" w:hAnsi="Cambria" w:cs="Arial"/>
          <w:bCs/>
          <w:noProof/>
          <w:kern w:val="0"/>
          <w:sz w:val="24"/>
          <w:szCs w:val="24"/>
          <w:lang w:eastAsia="sl-SI"/>
        </w:rPr>
      </w:pPr>
    </w:p>
    <w:p w14:paraId="08AFA22C" w14:textId="2D9ECDEC" w:rsidR="00603563" w:rsidRPr="00603563" w:rsidRDefault="00603563" w:rsidP="00603563">
      <w:pPr>
        <w:pStyle w:val="Standard"/>
        <w:rPr>
          <w:rFonts w:ascii="Cambria" w:eastAsia="Times New Roman" w:hAnsi="Cambria" w:cs="Arial"/>
          <w:bCs/>
          <w:noProof/>
          <w:kern w:val="0"/>
          <w:sz w:val="24"/>
          <w:szCs w:val="24"/>
          <w:lang w:eastAsia="sl-SI"/>
        </w:rPr>
      </w:pPr>
      <w:r w:rsidRPr="00603563">
        <w:rPr>
          <w:rFonts w:ascii="Cambria" w:eastAsia="Times New Roman" w:hAnsi="Cambria" w:cs="Arial"/>
          <w:bCs/>
          <w:noProof/>
          <w:kern w:val="0"/>
          <w:sz w:val="24"/>
          <w:szCs w:val="24"/>
          <w:lang w:eastAsia="sl-SI"/>
        </w:rPr>
        <w:t xml:space="preserve">Premija se plačuje v enakih mesečnih obrokih. </w:t>
      </w:r>
      <w:r w:rsidR="005C6E06" w:rsidRPr="005C6E06">
        <w:rPr>
          <w:rFonts w:ascii="Cambria" w:eastAsia="Times New Roman" w:hAnsi="Cambria" w:cs="Arial"/>
          <w:bCs/>
          <w:noProof/>
          <w:kern w:val="0"/>
          <w:sz w:val="24"/>
          <w:szCs w:val="24"/>
          <w:lang w:eastAsia="sl-SI"/>
        </w:rPr>
        <w:t xml:space="preserve">Na </w:t>
      </w:r>
      <w:r w:rsidR="005C6E06">
        <w:rPr>
          <w:rFonts w:ascii="Cambria" w:eastAsia="Times New Roman" w:hAnsi="Cambria" w:cs="Arial"/>
          <w:bCs/>
          <w:noProof/>
          <w:kern w:val="0"/>
          <w:sz w:val="24"/>
          <w:szCs w:val="24"/>
          <w:lang w:eastAsia="sl-SI"/>
        </w:rPr>
        <w:t>premijo</w:t>
      </w:r>
      <w:r w:rsidR="005C6E06" w:rsidRPr="005C6E06">
        <w:rPr>
          <w:rFonts w:ascii="Cambria" w:eastAsia="Times New Roman" w:hAnsi="Cambria" w:cs="Arial"/>
          <w:bCs/>
          <w:noProof/>
          <w:kern w:val="0"/>
          <w:sz w:val="24"/>
          <w:szCs w:val="24"/>
          <w:lang w:eastAsia="sl-SI"/>
        </w:rPr>
        <w:t xml:space="preserve"> izvajalec obračuna D</w:t>
      </w:r>
      <w:r w:rsidR="005C6E06">
        <w:rPr>
          <w:rFonts w:ascii="Cambria" w:eastAsia="Times New Roman" w:hAnsi="Cambria" w:cs="Arial"/>
          <w:bCs/>
          <w:noProof/>
          <w:kern w:val="0"/>
          <w:sz w:val="24"/>
          <w:szCs w:val="24"/>
          <w:lang w:eastAsia="sl-SI"/>
        </w:rPr>
        <w:t>PZP</w:t>
      </w:r>
      <w:r w:rsidR="005C6E06" w:rsidRPr="005C6E06">
        <w:rPr>
          <w:rFonts w:ascii="Cambria" w:eastAsia="Times New Roman" w:hAnsi="Cambria" w:cs="Arial"/>
          <w:bCs/>
          <w:noProof/>
          <w:kern w:val="0"/>
          <w:sz w:val="24"/>
          <w:szCs w:val="24"/>
          <w:lang w:eastAsia="sl-SI"/>
        </w:rPr>
        <w:t xml:space="preserve"> v skladu z vsakokrat veljavno zakonodajo RS.</w:t>
      </w:r>
      <w:r w:rsidR="005C6E06">
        <w:rPr>
          <w:rFonts w:ascii="Cambria" w:eastAsia="Times New Roman" w:hAnsi="Cambria" w:cs="Arial"/>
          <w:bCs/>
          <w:noProof/>
          <w:kern w:val="0"/>
          <w:sz w:val="24"/>
          <w:szCs w:val="24"/>
          <w:lang w:eastAsia="sl-SI"/>
        </w:rPr>
        <w:t xml:space="preserve"> </w:t>
      </w:r>
      <w:r w:rsidRPr="00603563">
        <w:rPr>
          <w:rFonts w:ascii="Cambria" w:eastAsia="Times New Roman" w:hAnsi="Cambria" w:cs="Arial"/>
          <w:bCs/>
          <w:noProof/>
          <w:kern w:val="0"/>
          <w:sz w:val="24"/>
          <w:szCs w:val="24"/>
          <w:lang w:eastAsia="sl-SI"/>
        </w:rPr>
        <w:t xml:space="preserve">Naročnik bo poravnaval svoje obveznosti do izvajalca po tej pogodbi na podlagi pravilno izstavljenih </w:t>
      </w:r>
      <w:r w:rsidR="005C6E06">
        <w:rPr>
          <w:rFonts w:ascii="Cambria" w:eastAsia="Times New Roman" w:hAnsi="Cambria" w:cs="Arial"/>
          <w:bCs/>
          <w:noProof/>
          <w:kern w:val="0"/>
          <w:sz w:val="24"/>
          <w:szCs w:val="24"/>
          <w:lang w:eastAsia="sl-SI"/>
        </w:rPr>
        <w:t xml:space="preserve">elektronskih </w:t>
      </w:r>
      <w:r w:rsidRPr="00603563">
        <w:rPr>
          <w:rFonts w:ascii="Cambria" w:eastAsia="Times New Roman" w:hAnsi="Cambria" w:cs="Arial"/>
          <w:bCs/>
          <w:noProof/>
          <w:kern w:val="0"/>
          <w:sz w:val="24"/>
          <w:szCs w:val="24"/>
          <w:lang w:eastAsia="sl-SI"/>
        </w:rPr>
        <w:t>računov</w:t>
      </w:r>
      <w:r w:rsidR="005C6E06">
        <w:rPr>
          <w:rFonts w:ascii="Cambria" w:eastAsia="Times New Roman" w:hAnsi="Cambria" w:cs="Arial"/>
          <w:bCs/>
          <w:noProof/>
          <w:kern w:val="0"/>
          <w:sz w:val="24"/>
          <w:szCs w:val="24"/>
          <w:lang w:eastAsia="sl-SI"/>
        </w:rPr>
        <w:t xml:space="preserve"> (e-račun</w:t>
      </w:r>
      <w:r w:rsidR="009A3BAC">
        <w:rPr>
          <w:rFonts w:ascii="Cambria" w:eastAsia="Times New Roman" w:hAnsi="Cambria" w:cs="Arial"/>
          <w:bCs/>
          <w:noProof/>
          <w:kern w:val="0"/>
          <w:sz w:val="24"/>
          <w:szCs w:val="24"/>
          <w:lang w:eastAsia="sl-SI"/>
        </w:rPr>
        <w:t xml:space="preserve"> </w:t>
      </w:r>
      <w:r w:rsidR="00111FA5">
        <w:rPr>
          <w:rFonts w:ascii="Cambria" w:eastAsia="Times New Roman" w:hAnsi="Cambria" w:cs="Arial"/>
          <w:bCs/>
          <w:noProof/>
          <w:kern w:val="0"/>
          <w:sz w:val="24"/>
          <w:szCs w:val="24"/>
          <w:lang w:eastAsia="sl-SI"/>
        </w:rPr>
        <w:t xml:space="preserve">z e-podpisom </w:t>
      </w:r>
      <w:r w:rsidR="009A3BAC">
        <w:rPr>
          <w:rFonts w:ascii="Cambria" w:eastAsia="Times New Roman" w:hAnsi="Cambria" w:cs="Arial"/>
          <w:bCs/>
          <w:noProof/>
          <w:kern w:val="0"/>
          <w:sz w:val="24"/>
          <w:szCs w:val="24"/>
          <w:lang w:eastAsia="sl-SI"/>
        </w:rPr>
        <w:t>v pdf obliki</w:t>
      </w:r>
      <w:r w:rsidR="005C6E06">
        <w:rPr>
          <w:rFonts w:ascii="Cambria" w:eastAsia="Times New Roman" w:hAnsi="Cambria" w:cs="Arial"/>
          <w:bCs/>
          <w:noProof/>
          <w:kern w:val="0"/>
          <w:sz w:val="24"/>
          <w:szCs w:val="24"/>
          <w:lang w:eastAsia="sl-SI"/>
        </w:rPr>
        <w:t>)</w:t>
      </w:r>
      <w:r w:rsidRPr="00603563">
        <w:rPr>
          <w:rFonts w:ascii="Cambria" w:eastAsia="Times New Roman" w:hAnsi="Cambria" w:cs="Arial"/>
          <w:bCs/>
          <w:noProof/>
          <w:kern w:val="0"/>
          <w:sz w:val="24"/>
          <w:szCs w:val="24"/>
          <w:lang w:eastAsia="sl-SI"/>
        </w:rPr>
        <w:t>, ki jih izvajalec izstavi naročniku mesečno, do 8. dne v mesecu za pretekli mesec.</w:t>
      </w:r>
    </w:p>
    <w:p w14:paraId="54ED30B3" w14:textId="77777777" w:rsidR="00603563" w:rsidRPr="00603563" w:rsidRDefault="00603563" w:rsidP="00603563">
      <w:pPr>
        <w:pStyle w:val="Standard"/>
        <w:rPr>
          <w:rFonts w:ascii="Cambria" w:eastAsia="Times New Roman" w:hAnsi="Cambria" w:cs="Arial"/>
          <w:bCs/>
          <w:noProof/>
          <w:kern w:val="0"/>
          <w:sz w:val="24"/>
          <w:szCs w:val="24"/>
          <w:lang w:eastAsia="sl-SI"/>
        </w:rPr>
      </w:pPr>
    </w:p>
    <w:p w14:paraId="2A721E24" w14:textId="7C49DD61" w:rsidR="00603563" w:rsidRPr="00603563" w:rsidRDefault="00603563" w:rsidP="00603563">
      <w:pPr>
        <w:pStyle w:val="Standard"/>
        <w:rPr>
          <w:rFonts w:ascii="Cambria" w:eastAsia="Times New Roman" w:hAnsi="Cambria" w:cs="Arial"/>
          <w:bCs/>
          <w:noProof/>
          <w:kern w:val="0"/>
          <w:sz w:val="24"/>
          <w:szCs w:val="24"/>
          <w:lang w:eastAsia="sl-SI"/>
        </w:rPr>
      </w:pPr>
      <w:r w:rsidRPr="00603563">
        <w:rPr>
          <w:rFonts w:ascii="Cambria" w:eastAsia="Times New Roman" w:hAnsi="Cambria" w:cs="Arial"/>
          <w:bCs/>
          <w:noProof/>
          <w:kern w:val="0"/>
          <w:sz w:val="24"/>
          <w:szCs w:val="24"/>
          <w:lang w:eastAsia="sl-SI"/>
        </w:rPr>
        <w:t>Naročnik plača nesporni del pravilno izstavljenega računa v roku 30 dni od dneva njegove</w:t>
      </w:r>
      <w:r w:rsidR="00C22F96">
        <w:rPr>
          <w:rFonts w:ascii="Cambria" w:eastAsia="Times New Roman" w:hAnsi="Cambria" w:cs="Arial"/>
          <w:bCs/>
          <w:noProof/>
          <w:kern w:val="0"/>
          <w:sz w:val="24"/>
          <w:szCs w:val="24"/>
          <w:lang w:eastAsia="sl-SI"/>
        </w:rPr>
        <w:t xml:space="preserve"> </w:t>
      </w:r>
      <w:r w:rsidRPr="00603563">
        <w:rPr>
          <w:rFonts w:ascii="Cambria" w:eastAsia="Times New Roman" w:hAnsi="Cambria" w:cs="Arial"/>
          <w:bCs/>
          <w:noProof/>
          <w:kern w:val="0"/>
          <w:sz w:val="24"/>
          <w:szCs w:val="24"/>
          <w:lang w:eastAsia="sl-SI"/>
        </w:rPr>
        <w:t>ga prejema. Če zadnji dan roka za plačilo sovpada z dnem, ko se po zakonu ne dela</w:t>
      </w:r>
      <w:r w:rsidR="00377AA7">
        <w:rPr>
          <w:rFonts w:ascii="Cambria" w:eastAsia="Times New Roman" w:hAnsi="Cambria" w:cs="Arial"/>
          <w:bCs/>
          <w:noProof/>
          <w:kern w:val="0"/>
          <w:sz w:val="24"/>
          <w:szCs w:val="24"/>
          <w:lang w:eastAsia="sl-SI"/>
        </w:rPr>
        <w:t xml:space="preserve"> o</w:t>
      </w:r>
      <w:r w:rsidR="00377AA7" w:rsidRPr="003A6EAB">
        <w:rPr>
          <w:rFonts w:ascii="Cambria" w:eastAsia="Times New Roman" w:hAnsi="Cambria" w:cs="Arial"/>
          <w:bCs/>
          <w:noProof/>
          <w:kern w:val="0"/>
          <w:sz w:val="24"/>
          <w:szCs w:val="24"/>
          <w:lang w:eastAsia="sl-SI"/>
        </w:rPr>
        <w:t>z</w:t>
      </w:r>
      <w:r w:rsidR="009A3BAC">
        <w:rPr>
          <w:rFonts w:ascii="Cambria" w:eastAsia="Times New Roman" w:hAnsi="Cambria" w:cs="Arial"/>
          <w:bCs/>
          <w:noProof/>
          <w:kern w:val="0"/>
          <w:sz w:val="24"/>
          <w:szCs w:val="24"/>
          <w:lang w:eastAsia="sl-SI"/>
        </w:rPr>
        <w:t>iroma</w:t>
      </w:r>
      <w:r w:rsidR="00377AA7" w:rsidRPr="003A6EAB">
        <w:rPr>
          <w:rFonts w:ascii="Cambria" w:eastAsia="Times New Roman" w:hAnsi="Cambria" w:cs="Arial"/>
          <w:bCs/>
          <w:noProof/>
          <w:kern w:val="0"/>
          <w:sz w:val="24"/>
          <w:szCs w:val="24"/>
          <w:lang w:eastAsia="sl-SI"/>
        </w:rPr>
        <w:t xml:space="preserve"> ki v plačilnem sistemu TARGET2 ni opredeljen kot plačilni dan</w:t>
      </w:r>
      <w:r w:rsidRPr="00603563">
        <w:rPr>
          <w:rFonts w:ascii="Cambria" w:eastAsia="Times New Roman" w:hAnsi="Cambria" w:cs="Arial"/>
          <w:bCs/>
          <w:noProof/>
          <w:kern w:val="0"/>
          <w:sz w:val="24"/>
          <w:szCs w:val="24"/>
          <w:lang w:eastAsia="sl-SI"/>
        </w:rPr>
        <w:t>, se kot zadnji dan roka šteje naslednji delavnik</w:t>
      </w:r>
      <w:r w:rsidR="00377AA7">
        <w:rPr>
          <w:rFonts w:ascii="Cambria" w:eastAsia="Times New Roman" w:hAnsi="Cambria" w:cs="Arial"/>
          <w:bCs/>
          <w:noProof/>
          <w:kern w:val="0"/>
          <w:sz w:val="24"/>
          <w:szCs w:val="24"/>
          <w:lang w:eastAsia="sl-SI"/>
        </w:rPr>
        <w:t xml:space="preserve"> </w:t>
      </w:r>
      <w:r w:rsidR="00377AA7" w:rsidRPr="003A6EAB">
        <w:rPr>
          <w:rFonts w:ascii="Cambria" w:eastAsia="Times New Roman" w:hAnsi="Cambria" w:cs="Arial"/>
          <w:bCs/>
          <w:noProof/>
          <w:kern w:val="0"/>
          <w:sz w:val="24"/>
          <w:szCs w:val="24"/>
          <w:lang w:eastAsia="sl-SI"/>
        </w:rPr>
        <w:t>oz</w:t>
      </w:r>
      <w:r w:rsidR="009A3BAC">
        <w:rPr>
          <w:rFonts w:ascii="Cambria" w:eastAsia="Times New Roman" w:hAnsi="Cambria" w:cs="Arial"/>
          <w:bCs/>
          <w:noProof/>
          <w:kern w:val="0"/>
          <w:sz w:val="24"/>
          <w:szCs w:val="24"/>
          <w:lang w:eastAsia="sl-SI"/>
        </w:rPr>
        <w:t>iroma</w:t>
      </w:r>
      <w:r w:rsidR="00377AA7" w:rsidRPr="003A6EAB">
        <w:rPr>
          <w:rFonts w:ascii="Cambria" w:eastAsia="Times New Roman" w:hAnsi="Cambria" w:cs="Arial"/>
          <w:bCs/>
          <w:noProof/>
          <w:kern w:val="0"/>
          <w:sz w:val="24"/>
          <w:szCs w:val="24"/>
          <w:lang w:eastAsia="sl-SI"/>
        </w:rPr>
        <w:t xml:space="preserve"> plačilni dan v sistemu TARGET2</w:t>
      </w:r>
      <w:r w:rsidRPr="00603563">
        <w:rPr>
          <w:rFonts w:ascii="Cambria" w:eastAsia="Times New Roman" w:hAnsi="Cambria" w:cs="Arial"/>
          <w:bCs/>
          <w:noProof/>
          <w:kern w:val="0"/>
          <w:sz w:val="24"/>
          <w:szCs w:val="24"/>
          <w:lang w:eastAsia="sl-SI"/>
        </w:rPr>
        <w:t xml:space="preserve">. </w:t>
      </w:r>
    </w:p>
    <w:p w14:paraId="76FB201E" w14:textId="77777777" w:rsidR="00603563" w:rsidRPr="00603563" w:rsidRDefault="00603563" w:rsidP="00603563">
      <w:pPr>
        <w:pStyle w:val="Standard"/>
        <w:ind w:left="540"/>
        <w:rPr>
          <w:rFonts w:ascii="Cambria" w:hAnsi="Cambria" w:cs="Arial"/>
          <w:sz w:val="24"/>
          <w:szCs w:val="24"/>
        </w:rPr>
      </w:pPr>
    </w:p>
    <w:p w14:paraId="1B0C2553" w14:textId="77777777" w:rsidR="00603563" w:rsidRPr="00603563" w:rsidRDefault="00603563" w:rsidP="00603563">
      <w:pPr>
        <w:pStyle w:val="Textbodyindent"/>
        <w:spacing w:after="0"/>
        <w:ind w:left="0"/>
        <w:rPr>
          <w:rFonts w:ascii="Cambria" w:hAnsi="Cambria" w:cs="Arial"/>
          <w:noProof/>
          <w:kern w:val="0"/>
        </w:rPr>
      </w:pPr>
      <w:r w:rsidRPr="00603563">
        <w:rPr>
          <w:rFonts w:ascii="Cambria" w:hAnsi="Cambria" w:cs="Arial"/>
          <w:noProof/>
          <w:kern w:val="0"/>
        </w:rPr>
        <w:t>Če naročnik zapadlega zneska po potrjenem računu ne plača pravočasno, je izvajalec upravičen do zakonskih zamudnih obresti.</w:t>
      </w:r>
    </w:p>
    <w:p w14:paraId="3C008F89" w14:textId="77777777" w:rsidR="00603563" w:rsidRPr="00603563" w:rsidRDefault="00603563" w:rsidP="00603563">
      <w:pPr>
        <w:pStyle w:val="Telobesedila20"/>
        <w:spacing w:after="0"/>
        <w:ind w:left="567"/>
        <w:rPr>
          <w:rFonts w:ascii="Cambria" w:hAnsi="Cambria" w:cs="Arial"/>
          <w:b/>
          <w:sz w:val="24"/>
          <w:szCs w:val="24"/>
        </w:rPr>
      </w:pPr>
    </w:p>
    <w:p w14:paraId="7C8F3EF3" w14:textId="77777777" w:rsidR="00603563" w:rsidRPr="00603563" w:rsidRDefault="00603563" w:rsidP="00603563">
      <w:pPr>
        <w:pStyle w:val="Odstavekseznama2"/>
        <w:numPr>
          <w:ilvl w:val="1"/>
          <w:numId w:val="72"/>
        </w:numPr>
        <w:ind w:left="426" w:right="7" w:hanging="426"/>
        <w:jc w:val="center"/>
        <w:rPr>
          <w:rFonts w:ascii="Cambria" w:hAnsi="Cambria" w:cs="Arial"/>
          <w:b/>
          <w:sz w:val="24"/>
          <w:szCs w:val="24"/>
        </w:rPr>
      </w:pPr>
      <w:r w:rsidRPr="00603563">
        <w:rPr>
          <w:rFonts w:ascii="Cambria" w:hAnsi="Cambria" w:cs="Arial"/>
          <w:b/>
          <w:sz w:val="24"/>
          <w:szCs w:val="24"/>
        </w:rPr>
        <w:t>člen</w:t>
      </w:r>
    </w:p>
    <w:p w14:paraId="1E6EFBB9" w14:textId="77777777" w:rsidR="00603563" w:rsidRPr="00603563" w:rsidRDefault="00603563" w:rsidP="00603563">
      <w:pPr>
        <w:pStyle w:val="Navaden1"/>
        <w:spacing w:line="276" w:lineRule="auto"/>
        <w:jc w:val="both"/>
        <w:rPr>
          <w:rFonts w:ascii="Cambria" w:hAnsi="Cambria" w:cs="Arial"/>
          <w:sz w:val="24"/>
          <w:szCs w:val="24"/>
        </w:rPr>
      </w:pPr>
    </w:p>
    <w:p w14:paraId="22BB9D09" w14:textId="21B8589D" w:rsidR="00603563" w:rsidRPr="00603563" w:rsidRDefault="00603563" w:rsidP="00603563">
      <w:pPr>
        <w:pStyle w:val="Navaden1"/>
        <w:spacing w:line="276" w:lineRule="auto"/>
        <w:jc w:val="both"/>
        <w:rPr>
          <w:rFonts w:ascii="Cambria" w:hAnsi="Cambria" w:cs="Arial"/>
          <w:sz w:val="24"/>
          <w:szCs w:val="24"/>
        </w:rPr>
      </w:pPr>
      <w:r w:rsidRPr="00603563">
        <w:rPr>
          <w:rFonts w:ascii="Cambria" w:hAnsi="Cambria" w:cs="Arial"/>
          <w:sz w:val="24"/>
          <w:szCs w:val="24"/>
        </w:rPr>
        <w:t xml:space="preserve">Izvajalec pripravi obračun letne premije </w:t>
      </w:r>
      <w:r w:rsidRPr="00807FBC">
        <w:rPr>
          <w:rFonts w:ascii="Cambria" w:hAnsi="Cambria" w:cs="Arial"/>
          <w:sz w:val="24"/>
          <w:szCs w:val="24"/>
        </w:rPr>
        <w:t xml:space="preserve">po vzorcu obračunov zavarovalne premije iz </w:t>
      </w:r>
      <w:r w:rsidR="00FF38A7">
        <w:rPr>
          <w:rFonts w:ascii="Cambria" w:hAnsi="Cambria" w:cs="Arial"/>
          <w:sz w:val="24"/>
          <w:szCs w:val="24"/>
        </w:rPr>
        <w:t>z</w:t>
      </w:r>
      <w:r w:rsidRPr="00807FBC">
        <w:rPr>
          <w:rFonts w:ascii="Cambria" w:hAnsi="Cambria" w:cs="Arial"/>
          <w:sz w:val="24"/>
          <w:szCs w:val="24"/>
        </w:rPr>
        <w:t>avarovalno tehnične dokumentacije</w:t>
      </w:r>
      <w:r w:rsidRPr="00603563">
        <w:rPr>
          <w:rFonts w:ascii="Cambria" w:hAnsi="Cambria" w:cs="Arial"/>
          <w:sz w:val="24"/>
          <w:szCs w:val="24"/>
        </w:rPr>
        <w:t xml:space="preserve"> in na podlagi podatkov naročnika, ki mu jih ta posreduje do 3</w:t>
      </w:r>
      <w:r w:rsidR="00C41E14">
        <w:rPr>
          <w:rFonts w:ascii="Cambria" w:hAnsi="Cambria" w:cs="Arial"/>
          <w:sz w:val="24"/>
          <w:szCs w:val="24"/>
        </w:rPr>
        <w:t>1</w:t>
      </w:r>
      <w:r w:rsidRPr="00603563">
        <w:rPr>
          <w:rFonts w:ascii="Cambria" w:hAnsi="Cambria" w:cs="Arial"/>
          <w:sz w:val="24"/>
          <w:szCs w:val="24"/>
        </w:rPr>
        <w:t xml:space="preserve">. </w:t>
      </w:r>
      <w:r w:rsidR="00C41E14">
        <w:rPr>
          <w:rFonts w:ascii="Cambria" w:hAnsi="Cambria" w:cs="Arial"/>
          <w:sz w:val="24"/>
          <w:szCs w:val="24"/>
        </w:rPr>
        <w:t>3</w:t>
      </w:r>
      <w:r w:rsidRPr="00603563">
        <w:rPr>
          <w:rFonts w:ascii="Cambria" w:hAnsi="Cambria" w:cs="Arial"/>
          <w:sz w:val="24"/>
          <w:szCs w:val="24"/>
        </w:rPr>
        <w:t xml:space="preserve">. v tekočem letu za preteklo leto s stanjem na dan 31. 12. preteklega leta. </w:t>
      </w:r>
      <w:r w:rsidR="00776E38">
        <w:rPr>
          <w:rFonts w:ascii="Cambria" w:hAnsi="Cambria" w:cs="Arial"/>
          <w:sz w:val="24"/>
          <w:szCs w:val="24"/>
        </w:rPr>
        <w:t>Ti podatki postanejo priloga in sestavni del pogodbe</w:t>
      </w:r>
      <w:r w:rsidR="00857DC1">
        <w:rPr>
          <w:rFonts w:ascii="Cambria" w:hAnsi="Cambria" w:cs="Arial"/>
          <w:sz w:val="24"/>
          <w:szCs w:val="24"/>
        </w:rPr>
        <w:t>.</w:t>
      </w:r>
    </w:p>
    <w:p w14:paraId="128417EC" w14:textId="77777777" w:rsidR="00603563" w:rsidRPr="00603563" w:rsidRDefault="00603563" w:rsidP="00603563">
      <w:pPr>
        <w:pStyle w:val="Navaden1"/>
        <w:spacing w:line="276" w:lineRule="auto"/>
        <w:jc w:val="both"/>
        <w:rPr>
          <w:rFonts w:ascii="Cambria" w:hAnsi="Cambria" w:cs="Arial"/>
          <w:sz w:val="24"/>
          <w:szCs w:val="24"/>
        </w:rPr>
      </w:pPr>
    </w:p>
    <w:p w14:paraId="70966E4E" w14:textId="4C2AE088" w:rsidR="00603563" w:rsidRPr="00603563" w:rsidRDefault="00603563" w:rsidP="00603563">
      <w:pPr>
        <w:pStyle w:val="Navaden1"/>
        <w:spacing w:line="276" w:lineRule="auto"/>
        <w:jc w:val="both"/>
        <w:rPr>
          <w:rFonts w:ascii="Cambria" w:hAnsi="Cambria" w:cs="Arial"/>
          <w:sz w:val="24"/>
          <w:szCs w:val="24"/>
        </w:rPr>
      </w:pPr>
      <w:r w:rsidRPr="00603563">
        <w:rPr>
          <w:rFonts w:ascii="Cambria" w:hAnsi="Cambria" w:cs="Arial"/>
          <w:sz w:val="24"/>
          <w:szCs w:val="24"/>
        </w:rPr>
        <w:t>Izvajalec izstavi obračunski račun za razliko med že fakturirano letno (akontacijsko) zavarovalno premijo in obračunom letne premije iz prejšnjega odstavka po potrjenem letnem obračunu s strani naročnika</w:t>
      </w:r>
      <w:r w:rsidR="00776E38">
        <w:rPr>
          <w:rFonts w:ascii="Cambria" w:hAnsi="Cambria" w:cs="Arial"/>
          <w:sz w:val="24"/>
          <w:szCs w:val="24"/>
        </w:rPr>
        <w:t xml:space="preserve">, vendar ne kasneje kot 30. </w:t>
      </w:r>
      <w:r w:rsidR="00C41E14">
        <w:rPr>
          <w:rFonts w:ascii="Cambria" w:hAnsi="Cambria" w:cs="Arial"/>
          <w:sz w:val="24"/>
          <w:szCs w:val="24"/>
        </w:rPr>
        <w:t>6</w:t>
      </w:r>
      <w:r w:rsidR="00776E38">
        <w:rPr>
          <w:rFonts w:ascii="Cambria" w:hAnsi="Cambria" w:cs="Arial"/>
          <w:sz w:val="24"/>
          <w:szCs w:val="24"/>
        </w:rPr>
        <w:t xml:space="preserve">. </w:t>
      </w:r>
      <w:r w:rsidR="00776E38" w:rsidRPr="00603563">
        <w:rPr>
          <w:rFonts w:ascii="Cambria" w:hAnsi="Cambria" w:cs="Arial"/>
          <w:sz w:val="24"/>
          <w:szCs w:val="24"/>
        </w:rPr>
        <w:t>v tekočem letu za preteklo leto</w:t>
      </w:r>
      <w:r w:rsidRPr="00603563">
        <w:rPr>
          <w:rFonts w:ascii="Cambria" w:hAnsi="Cambria" w:cs="Arial"/>
          <w:sz w:val="24"/>
          <w:szCs w:val="24"/>
        </w:rPr>
        <w:t>.</w:t>
      </w:r>
    </w:p>
    <w:p w14:paraId="5612A1AB" w14:textId="77777777" w:rsidR="00603563" w:rsidRPr="00603563" w:rsidRDefault="00603563" w:rsidP="00603563">
      <w:pPr>
        <w:pStyle w:val="Navaden1"/>
        <w:spacing w:line="276" w:lineRule="auto"/>
        <w:ind w:left="567"/>
        <w:jc w:val="both"/>
        <w:rPr>
          <w:rFonts w:ascii="Cambria" w:hAnsi="Cambria" w:cs="Arial"/>
          <w:i/>
          <w:sz w:val="24"/>
          <w:szCs w:val="24"/>
        </w:rPr>
      </w:pPr>
    </w:p>
    <w:p w14:paraId="23D0F65D" w14:textId="70786421" w:rsidR="00603563" w:rsidRPr="0020298C" w:rsidRDefault="00603563" w:rsidP="00603563">
      <w:pPr>
        <w:pStyle w:val="Standard"/>
        <w:rPr>
          <w:rFonts w:ascii="Cambria" w:hAnsi="Cambria" w:cs="Arial"/>
          <w:sz w:val="24"/>
          <w:szCs w:val="24"/>
        </w:rPr>
      </w:pPr>
      <w:r w:rsidRPr="0020298C">
        <w:rPr>
          <w:rFonts w:ascii="Cambria" w:hAnsi="Cambria" w:cs="Arial"/>
          <w:sz w:val="24"/>
          <w:szCs w:val="24"/>
        </w:rPr>
        <w:t xml:space="preserve">Za </w:t>
      </w:r>
      <w:r w:rsidR="002A67EB" w:rsidRPr="0020298C">
        <w:rPr>
          <w:rFonts w:ascii="Cambria" w:hAnsi="Cambria" w:cs="Arial"/>
          <w:sz w:val="24"/>
          <w:szCs w:val="24"/>
        </w:rPr>
        <w:t>predmete zavarovanja</w:t>
      </w:r>
      <w:r w:rsidR="002A67EB" w:rsidRPr="0020298C">
        <w:rPr>
          <w:rFonts w:ascii="Cambria" w:hAnsi="Cambria" w:cs="Arial"/>
          <w:color w:val="FF0000"/>
          <w:sz w:val="24"/>
          <w:szCs w:val="24"/>
        </w:rPr>
        <w:t xml:space="preserve"> </w:t>
      </w:r>
      <w:r w:rsidR="002A67EB" w:rsidRPr="0020298C">
        <w:rPr>
          <w:rFonts w:ascii="Cambria" w:hAnsi="Cambria" w:cs="Arial"/>
          <w:sz w:val="24"/>
          <w:szCs w:val="24"/>
        </w:rPr>
        <w:t>(nove nepremičnine in premičnine)/osebe</w:t>
      </w:r>
      <w:r w:rsidRPr="0020298C">
        <w:rPr>
          <w:rFonts w:ascii="Cambria" w:hAnsi="Cambria" w:cs="Arial"/>
          <w:sz w:val="24"/>
          <w:szCs w:val="24"/>
        </w:rPr>
        <w:t xml:space="preserve">, ki jih naročnik </w:t>
      </w:r>
      <w:r w:rsidR="002A67EB" w:rsidRPr="0020298C">
        <w:rPr>
          <w:rFonts w:ascii="Cambria" w:hAnsi="Cambria" w:cs="Arial"/>
          <w:sz w:val="24"/>
          <w:szCs w:val="24"/>
        </w:rPr>
        <w:t xml:space="preserve">prijavi </w:t>
      </w:r>
      <w:r w:rsidRPr="0020298C">
        <w:rPr>
          <w:rFonts w:ascii="Cambria" w:hAnsi="Cambria" w:cs="Arial"/>
          <w:sz w:val="24"/>
          <w:szCs w:val="24"/>
        </w:rPr>
        <w:t xml:space="preserve">ali odjavi med zavarovalnim letom, in spremembo večjo kot 10 % po posameznem </w:t>
      </w:r>
      <w:r w:rsidR="002A67EB" w:rsidRPr="0020298C">
        <w:rPr>
          <w:rFonts w:ascii="Cambria" w:hAnsi="Cambria" w:cs="Arial"/>
          <w:sz w:val="24"/>
          <w:szCs w:val="24"/>
        </w:rPr>
        <w:t>predmetu zavarovanja (nepremičnine, premičnine)</w:t>
      </w:r>
      <w:r w:rsidRPr="0020298C">
        <w:rPr>
          <w:rFonts w:ascii="Cambria" w:hAnsi="Cambria" w:cs="Arial"/>
          <w:sz w:val="24"/>
          <w:szCs w:val="24"/>
        </w:rPr>
        <w:t xml:space="preserve">, se pripravi dodaten obračun zavarovalne premije. </w:t>
      </w:r>
      <w:r w:rsidR="00324E37" w:rsidRPr="0020298C">
        <w:rPr>
          <w:rFonts w:ascii="Cambria" w:hAnsi="Cambria" w:cs="Arial"/>
          <w:i/>
          <w:iCs/>
          <w:color w:val="4F81BD" w:themeColor="accent1"/>
          <w:sz w:val="24"/>
          <w:szCs w:val="24"/>
        </w:rPr>
        <w:t>/ta stavek se črta, če sklepa pogodba za sklop 2 ali 3/</w:t>
      </w:r>
      <w:r w:rsidR="00072C79" w:rsidRPr="0020298C">
        <w:rPr>
          <w:rFonts w:ascii="Cambria" w:hAnsi="Cambria" w:cs="Arial"/>
          <w:i/>
          <w:iCs/>
          <w:color w:val="4F81BD" w:themeColor="accent1"/>
          <w:sz w:val="24"/>
          <w:szCs w:val="24"/>
        </w:rPr>
        <w:t xml:space="preserve"> </w:t>
      </w:r>
      <w:r w:rsidR="00072C79" w:rsidRPr="0020298C">
        <w:rPr>
          <w:rFonts w:ascii="Cambria" w:hAnsi="Cambria" w:cs="Arial"/>
          <w:sz w:val="24"/>
          <w:szCs w:val="24"/>
        </w:rPr>
        <w:t>Z</w:t>
      </w:r>
      <w:r w:rsidRPr="0020298C">
        <w:rPr>
          <w:rFonts w:ascii="Cambria" w:hAnsi="Cambria" w:cs="Arial"/>
          <w:sz w:val="24"/>
          <w:szCs w:val="24"/>
        </w:rPr>
        <w:t xml:space="preserve">avarovalna premija </w:t>
      </w:r>
      <w:r w:rsidR="00072C79" w:rsidRPr="0020298C">
        <w:rPr>
          <w:rFonts w:ascii="Cambria" w:hAnsi="Cambria" w:cs="Arial"/>
          <w:sz w:val="24"/>
          <w:szCs w:val="24"/>
        </w:rPr>
        <w:t xml:space="preserve">se </w:t>
      </w:r>
      <w:r w:rsidRPr="0020298C">
        <w:rPr>
          <w:rFonts w:ascii="Cambria" w:hAnsi="Cambria" w:cs="Arial"/>
          <w:sz w:val="24"/>
          <w:szCs w:val="24"/>
        </w:rPr>
        <w:t xml:space="preserve">obračuna po načinu »pro-rata temporis« od dneva </w:t>
      </w:r>
      <w:r w:rsidR="002A67EB" w:rsidRPr="0020298C">
        <w:rPr>
          <w:rFonts w:ascii="Cambria" w:hAnsi="Cambria" w:cs="Arial"/>
          <w:sz w:val="24"/>
          <w:szCs w:val="24"/>
        </w:rPr>
        <w:t xml:space="preserve">vključitve </w:t>
      </w:r>
      <w:r w:rsidR="00FA6A63" w:rsidRPr="0020298C">
        <w:rPr>
          <w:rFonts w:ascii="Cambria" w:hAnsi="Cambria" w:cs="Arial"/>
          <w:sz w:val="24"/>
          <w:szCs w:val="24"/>
        </w:rPr>
        <w:t xml:space="preserve">premoženja/osebe </w:t>
      </w:r>
      <w:r w:rsidR="002A67EB" w:rsidRPr="0020298C">
        <w:rPr>
          <w:rFonts w:ascii="Cambria" w:hAnsi="Cambria" w:cs="Arial"/>
          <w:sz w:val="24"/>
          <w:szCs w:val="24"/>
        </w:rPr>
        <w:t xml:space="preserve">v zavarovanje oziroma </w:t>
      </w:r>
      <w:r w:rsidRPr="0020298C">
        <w:rPr>
          <w:rFonts w:ascii="Cambria" w:hAnsi="Cambria" w:cs="Arial"/>
          <w:sz w:val="24"/>
          <w:szCs w:val="24"/>
        </w:rPr>
        <w:t>spremembe do konca zavarovalnega leta</w:t>
      </w:r>
      <w:r w:rsidR="002A67EB" w:rsidRPr="0020298C">
        <w:rPr>
          <w:rFonts w:ascii="Cambria" w:hAnsi="Cambria" w:cs="Arial"/>
          <w:sz w:val="24"/>
          <w:szCs w:val="24"/>
        </w:rPr>
        <w:t xml:space="preserve"> oziroma odjave iz zavarovanja</w:t>
      </w:r>
      <w:r w:rsidRPr="0020298C">
        <w:rPr>
          <w:rFonts w:ascii="Cambria" w:hAnsi="Cambria" w:cs="Arial"/>
          <w:sz w:val="24"/>
          <w:szCs w:val="24"/>
        </w:rPr>
        <w:t xml:space="preserve">. Izvajalec izstavi račun/dobropis po potrjenem obračunu s strani naročnika. </w:t>
      </w:r>
    </w:p>
    <w:p w14:paraId="4EBD2801" w14:textId="77777777" w:rsidR="000E605D" w:rsidRPr="0020298C" w:rsidRDefault="000E605D" w:rsidP="000E605D">
      <w:pPr>
        <w:pStyle w:val="Navaden1"/>
        <w:spacing w:line="276" w:lineRule="auto"/>
        <w:jc w:val="both"/>
        <w:rPr>
          <w:rFonts w:ascii="Cambria" w:hAnsi="Cambria" w:cs="Arial"/>
          <w:i/>
          <w:iCs/>
          <w:color w:val="4F81BD" w:themeColor="accent1"/>
          <w:sz w:val="24"/>
          <w:szCs w:val="24"/>
        </w:rPr>
      </w:pPr>
      <w:r w:rsidRPr="0020298C">
        <w:rPr>
          <w:rFonts w:ascii="Cambria" w:hAnsi="Cambria" w:cs="Arial"/>
          <w:i/>
          <w:iCs/>
          <w:color w:val="4F81BD" w:themeColor="accent1"/>
          <w:sz w:val="24"/>
          <w:szCs w:val="24"/>
        </w:rPr>
        <w:t>/besedilo se prilagodi glede na sklop, za katerega se sklepa ta pogodba/</w:t>
      </w:r>
    </w:p>
    <w:p w14:paraId="6745ACF3" w14:textId="77777777" w:rsidR="00E125FB" w:rsidRDefault="00E125FB" w:rsidP="00603563">
      <w:pPr>
        <w:pStyle w:val="Navaden1"/>
        <w:tabs>
          <w:tab w:val="left" w:pos="570"/>
        </w:tabs>
        <w:spacing w:line="276" w:lineRule="auto"/>
        <w:ind w:right="-483"/>
        <w:rPr>
          <w:rFonts w:ascii="Cambria" w:hAnsi="Cambria" w:cs="Arial"/>
          <w:b/>
          <w:sz w:val="24"/>
          <w:szCs w:val="24"/>
        </w:rPr>
      </w:pPr>
    </w:p>
    <w:p w14:paraId="4491BCC8" w14:textId="09CB7614" w:rsidR="00603563" w:rsidRPr="00603563" w:rsidRDefault="00603563" w:rsidP="00603563">
      <w:pPr>
        <w:pStyle w:val="Navaden1"/>
        <w:tabs>
          <w:tab w:val="left" w:pos="570"/>
        </w:tabs>
        <w:spacing w:line="276" w:lineRule="auto"/>
        <w:ind w:right="-483"/>
        <w:rPr>
          <w:rFonts w:ascii="Cambria" w:hAnsi="Cambria" w:cs="Arial"/>
          <w:b/>
          <w:sz w:val="24"/>
          <w:szCs w:val="24"/>
        </w:rPr>
      </w:pPr>
      <w:r w:rsidRPr="00603563">
        <w:rPr>
          <w:rFonts w:ascii="Cambria" w:hAnsi="Cambria" w:cs="Arial"/>
          <w:b/>
          <w:sz w:val="24"/>
          <w:szCs w:val="24"/>
        </w:rPr>
        <w:t>SPREMEMBE MED ZAVAROVALNIM LETOM</w:t>
      </w:r>
      <w:r w:rsidR="00360938">
        <w:rPr>
          <w:rFonts w:ascii="Cambria" w:hAnsi="Cambria" w:cs="Arial"/>
          <w:b/>
          <w:sz w:val="24"/>
          <w:szCs w:val="24"/>
        </w:rPr>
        <w:t xml:space="preserve"> OZIROMA V ZAVAROVALNEM OBDOBJU</w:t>
      </w:r>
    </w:p>
    <w:p w14:paraId="26042C95" w14:textId="77777777" w:rsidR="00603563" w:rsidRPr="00603563" w:rsidRDefault="00603563" w:rsidP="00603563">
      <w:pPr>
        <w:pStyle w:val="Odstavekseznama2"/>
        <w:numPr>
          <w:ilvl w:val="1"/>
          <w:numId w:val="72"/>
        </w:numPr>
        <w:ind w:left="3828" w:right="7" w:hanging="425"/>
        <w:rPr>
          <w:rFonts w:ascii="Cambria" w:hAnsi="Cambria" w:cs="Arial"/>
          <w:b/>
          <w:sz w:val="24"/>
          <w:szCs w:val="24"/>
        </w:rPr>
      </w:pPr>
      <w:r w:rsidRPr="00603563">
        <w:rPr>
          <w:rFonts w:ascii="Cambria" w:hAnsi="Cambria" w:cs="Arial"/>
          <w:b/>
          <w:sz w:val="24"/>
          <w:szCs w:val="24"/>
        </w:rPr>
        <w:t>člen</w:t>
      </w:r>
    </w:p>
    <w:p w14:paraId="092F2780" w14:textId="77777777" w:rsidR="00603563" w:rsidRPr="00603563" w:rsidRDefault="00603563" w:rsidP="00603563">
      <w:pPr>
        <w:pStyle w:val="Navaden1"/>
        <w:spacing w:line="276" w:lineRule="auto"/>
        <w:jc w:val="both"/>
        <w:rPr>
          <w:rFonts w:ascii="Cambria" w:hAnsi="Cambria" w:cs="Arial"/>
          <w:sz w:val="24"/>
          <w:szCs w:val="24"/>
        </w:rPr>
      </w:pPr>
    </w:p>
    <w:p w14:paraId="710B0508" w14:textId="6B01AB78" w:rsidR="00603563" w:rsidRPr="0020298C" w:rsidRDefault="00603563" w:rsidP="00603563">
      <w:pPr>
        <w:autoSpaceDE w:val="0"/>
        <w:adjustRightInd w:val="0"/>
        <w:spacing w:after="0"/>
        <w:jc w:val="both"/>
        <w:rPr>
          <w:rFonts w:eastAsia="Times New Roman" w:cs="Arial"/>
          <w:noProof/>
          <w:color w:val="auto"/>
          <w:sz w:val="24"/>
          <w:szCs w:val="24"/>
          <w:lang w:eastAsia="sl-SI"/>
        </w:rPr>
      </w:pPr>
      <w:r w:rsidRPr="00F5566F">
        <w:rPr>
          <w:rFonts w:eastAsia="Times New Roman" w:cs="Arial"/>
          <w:noProof/>
          <w:color w:val="auto"/>
          <w:sz w:val="24"/>
          <w:szCs w:val="24"/>
          <w:lang w:eastAsia="sl-SI"/>
        </w:rPr>
        <w:t>Izvajalec se po predhodni prijavi naročnika zavezuje vključiti v zavarovanje oziroma izključiti iz zavarovanja tekom pogodbenega razmerja pridobljeno, ugotovljeno ali zmanjša</w:t>
      </w:r>
      <w:r w:rsidRPr="0020298C">
        <w:rPr>
          <w:rFonts w:eastAsia="Times New Roman" w:cs="Arial"/>
          <w:noProof/>
          <w:color w:val="auto"/>
          <w:sz w:val="24"/>
          <w:szCs w:val="24"/>
          <w:lang w:eastAsia="sl-SI"/>
        </w:rPr>
        <w:t>no premoženje naročnika</w:t>
      </w:r>
      <w:r w:rsidR="000E605D" w:rsidRPr="0020298C">
        <w:rPr>
          <w:rFonts w:eastAsia="Times New Roman" w:cs="Arial"/>
          <w:noProof/>
          <w:color w:val="auto"/>
          <w:sz w:val="24"/>
          <w:szCs w:val="24"/>
          <w:lang w:eastAsia="sl-SI"/>
        </w:rPr>
        <w:t>/dodatne osebe</w:t>
      </w:r>
      <w:r w:rsidRPr="0020298C">
        <w:rPr>
          <w:rFonts w:eastAsia="Times New Roman" w:cs="Arial"/>
          <w:noProof/>
          <w:color w:val="auto"/>
          <w:sz w:val="24"/>
          <w:szCs w:val="24"/>
          <w:lang w:eastAsia="sl-SI"/>
        </w:rPr>
        <w:t xml:space="preserve"> pod istimi zavarovalno tehničnimi in cenovnimi pogoji. </w:t>
      </w:r>
    </w:p>
    <w:p w14:paraId="6CF28DA8" w14:textId="77777777" w:rsidR="00CE07C5" w:rsidRPr="0020298C" w:rsidRDefault="00CE07C5" w:rsidP="00CE07C5">
      <w:pPr>
        <w:pStyle w:val="Navaden1"/>
        <w:spacing w:line="276" w:lineRule="auto"/>
        <w:jc w:val="both"/>
        <w:rPr>
          <w:rFonts w:ascii="Cambria" w:hAnsi="Cambria" w:cs="Arial"/>
          <w:i/>
          <w:iCs/>
          <w:color w:val="4F81BD" w:themeColor="accent1"/>
          <w:sz w:val="24"/>
          <w:szCs w:val="24"/>
        </w:rPr>
      </w:pPr>
      <w:r w:rsidRPr="0020298C">
        <w:rPr>
          <w:rFonts w:ascii="Cambria" w:hAnsi="Cambria" w:cs="Arial"/>
          <w:i/>
          <w:iCs/>
          <w:color w:val="4F81BD" w:themeColor="accent1"/>
          <w:sz w:val="24"/>
          <w:szCs w:val="24"/>
        </w:rPr>
        <w:lastRenderedPageBreak/>
        <w:t>/besedilo se prilagodi glede na sklop, za katerega se sklepa ta pogodba/</w:t>
      </w:r>
    </w:p>
    <w:p w14:paraId="3031633D" w14:textId="77777777" w:rsidR="00CE07C5" w:rsidRPr="0020298C" w:rsidRDefault="00CE07C5">
      <w:pPr>
        <w:autoSpaceDE w:val="0"/>
        <w:adjustRightInd w:val="0"/>
        <w:spacing w:after="0"/>
        <w:jc w:val="both"/>
        <w:rPr>
          <w:rFonts w:eastAsia="Times New Roman" w:cs="Arial"/>
          <w:noProof/>
          <w:color w:val="auto"/>
          <w:sz w:val="24"/>
          <w:szCs w:val="24"/>
          <w:lang w:eastAsia="sl-SI"/>
        </w:rPr>
      </w:pPr>
    </w:p>
    <w:p w14:paraId="277476C1" w14:textId="3A163395" w:rsidR="00603563" w:rsidRPr="0020298C" w:rsidRDefault="00603563" w:rsidP="00603563">
      <w:pPr>
        <w:autoSpaceDE w:val="0"/>
        <w:adjustRightInd w:val="0"/>
        <w:spacing w:after="0"/>
        <w:jc w:val="both"/>
        <w:rPr>
          <w:rFonts w:eastAsia="Times New Roman" w:cs="Arial"/>
          <w:noProof/>
          <w:color w:val="auto"/>
          <w:sz w:val="24"/>
          <w:szCs w:val="24"/>
          <w:lang w:eastAsia="sl-SI"/>
        </w:rPr>
      </w:pPr>
      <w:r w:rsidRPr="0020298C">
        <w:rPr>
          <w:rFonts w:eastAsia="Times New Roman" w:cs="Arial"/>
          <w:noProof/>
          <w:color w:val="auto"/>
          <w:sz w:val="24"/>
          <w:szCs w:val="24"/>
          <w:lang w:eastAsia="sl-SI"/>
        </w:rPr>
        <w:t xml:space="preserve">Izvajalec sprejema v zavarovanje vse objekte, opremo in zaloge naročnika ter nove investicije zavarovanih stvari na isti lokaciji in na novih lokacijah, za vse razpisane naročnikove </w:t>
      </w:r>
      <w:r w:rsidR="00AB61C8" w:rsidRPr="0020298C">
        <w:rPr>
          <w:rFonts w:eastAsia="Times New Roman" w:cs="Arial"/>
          <w:noProof/>
          <w:color w:val="auto"/>
          <w:sz w:val="24"/>
          <w:szCs w:val="24"/>
          <w:lang w:eastAsia="sl-SI"/>
        </w:rPr>
        <w:t xml:space="preserve">vrste </w:t>
      </w:r>
      <w:r w:rsidRPr="0020298C">
        <w:rPr>
          <w:rFonts w:eastAsia="Times New Roman" w:cs="Arial"/>
          <w:noProof/>
          <w:color w:val="auto"/>
          <w:sz w:val="24"/>
          <w:szCs w:val="24"/>
          <w:lang w:eastAsia="sl-SI"/>
        </w:rPr>
        <w:t>zavarova</w:t>
      </w:r>
      <w:r w:rsidR="00AB61C8" w:rsidRPr="0020298C">
        <w:rPr>
          <w:rFonts w:eastAsia="Times New Roman" w:cs="Arial"/>
          <w:noProof/>
          <w:color w:val="auto"/>
          <w:sz w:val="24"/>
          <w:szCs w:val="24"/>
          <w:lang w:eastAsia="sl-SI"/>
        </w:rPr>
        <w:t>nj</w:t>
      </w:r>
      <w:r w:rsidR="000E605D" w:rsidRPr="0020298C">
        <w:rPr>
          <w:rFonts w:eastAsia="Times New Roman" w:cs="Arial"/>
          <w:noProof/>
          <w:color w:val="auto"/>
          <w:sz w:val="24"/>
          <w:szCs w:val="24"/>
          <w:lang w:eastAsia="sl-SI"/>
        </w:rPr>
        <w:t xml:space="preserve"> </w:t>
      </w:r>
      <w:r w:rsidRPr="0020298C">
        <w:rPr>
          <w:rFonts w:eastAsia="Times New Roman" w:cs="Arial"/>
          <w:noProof/>
          <w:color w:val="auto"/>
          <w:sz w:val="24"/>
          <w:szCs w:val="24"/>
          <w:lang w:eastAsia="sl-SI"/>
        </w:rPr>
        <w:t>tudi v primeru, če bi izpadle iz evidenc, navedenih v razpisni dokumentaciji, za kar je upravičen do pripadajoče premije.</w:t>
      </w:r>
    </w:p>
    <w:p w14:paraId="39FC96FE" w14:textId="2C75949A" w:rsidR="00603563" w:rsidRPr="0020298C" w:rsidRDefault="00603563" w:rsidP="00603563">
      <w:pPr>
        <w:pStyle w:val="Navaden1"/>
        <w:spacing w:line="276" w:lineRule="auto"/>
        <w:jc w:val="both"/>
        <w:rPr>
          <w:rFonts w:ascii="Cambria" w:hAnsi="Cambria" w:cs="Arial"/>
          <w:i/>
          <w:sz w:val="24"/>
          <w:szCs w:val="24"/>
        </w:rPr>
      </w:pPr>
      <w:r w:rsidRPr="0020298C">
        <w:rPr>
          <w:rFonts w:ascii="Cambria" w:hAnsi="Cambria" w:cs="Arial"/>
          <w:i/>
          <w:color w:val="548DD4" w:themeColor="text2" w:themeTint="99"/>
          <w:sz w:val="24"/>
          <w:szCs w:val="24"/>
        </w:rPr>
        <w:t>/odstavek se črta, če pogodba ne sklepa za sklop 1/</w:t>
      </w:r>
    </w:p>
    <w:p w14:paraId="2A394FB0" w14:textId="77777777" w:rsidR="00603563" w:rsidRPr="0020298C" w:rsidRDefault="00603563" w:rsidP="00603563">
      <w:pPr>
        <w:pStyle w:val="Navaden1"/>
        <w:spacing w:line="276" w:lineRule="auto"/>
        <w:jc w:val="both"/>
        <w:rPr>
          <w:rFonts w:ascii="Cambria" w:hAnsi="Cambria" w:cs="Arial"/>
          <w:sz w:val="24"/>
          <w:szCs w:val="24"/>
        </w:rPr>
      </w:pPr>
    </w:p>
    <w:p w14:paraId="6AC861D7" w14:textId="7708D984" w:rsidR="00360938" w:rsidRPr="0020298C" w:rsidRDefault="002A67EB" w:rsidP="00603563">
      <w:pPr>
        <w:pStyle w:val="Navaden1"/>
        <w:spacing w:line="276" w:lineRule="auto"/>
        <w:jc w:val="both"/>
        <w:rPr>
          <w:rFonts w:ascii="Cambria" w:hAnsi="Cambria" w:cs="Arial"/>
          <w:sz w:val="24"/>
          <w:szCs w:val="24"/>
        </w:rPr>
      </w:pPr>
      <w:r w:rsidRPr="0020298C">
        <w:rPr>
          <w:rFonts w:ascii="Cambria" w:hAnsi="Cambria" w:cs="Arial"/>
          <w:sz w:val="24"/>
          <w:szCs w:val="24"/>
        </w:rPr>
        <w:t>Sprememb</w:t>
      </w:r>
      <w:r w:rsidR="00360938" w:rsidRPr="0020298C">
        <w:rPr>
          <w:rFonts w:ascii="Cambria" w:hAnsi="Cambria" w:cs="Arial"/>
          <w:sz w:val="24"/>
          <w:szCs w:val="24"/>
        </w:rPr>
        <w:t>e</w:t>
      </w:r>
      <w:r w:rsidRPr="0020298C">
        <w:rPr>
          <w:rFonts w:ascii="Cambria" w:hAnsi="Cambria" w:cs="Arial"/>
          <w:sz w:val="24"/>
          <w:szCs w:val="24"/>
        </w:rPr>
        <w:t xml:space="preserve"> </w:t>
      </w:r>
      <w:r w:rsidR="00360938" w:rsidRPr="0020298C">
        <w:rPr>
          <w:rFonts w:ascii="Cambria" w:hAnsi="Cambria" w:cs="Arial"/>
          <w:sz w:val="24"/>
          <w:szCs w:val="24"/>
        </w:rPr>
        <w:t xml:space="preserve">zavarovanja </w:t>
      </w:r>
      <w:r w:rsidRPr="0020298C">
        <w:rPr>
          <w:rFonts w:ascii="Cambria" w:hAnsi="Cambria" w:cs="Arial"/>
          <w:sz w:val="24"/>
          <w:szCs w:val="24"/>
        </w:rPr>
        <w:t xml:space="preserve">iz </w:t>
      </w:r>
      <w:r w:rsidR="00360938" w:rsidRPr="0020298C">
        <w:rPr>
          <w:rFonts w:ascii="Cambria" w:hAnsi="Cambria" w:cs="Arial"/>
          <w:sz w:val="24"/>
          <w:szCs w:val="24"/>
        </w:rPr>
        <w:t xml:space="preserve">prvega in drugega odstavka tega </w:t>
      </w:r>
      <w:r w:rsidRPr="0020298C">
        <w:rPr>
          <w:rFonts w:ascii="Cambria" w:hAnsi="Cambria" w:cs="Arial"/>
          <w:sz w:val="24"/>
          <w:szCs w:val="24"/>
        </w:rPr>
        <w:t>člena pogodbeni stranki uredita z medsebojnim</w:t>
      </w:r>
      <w:r w:rsidR="00360938" w:rsidRPr="0020298C">
        <w:rPr>
          <w:rFonts w:ascii="Cambria" w:hAnsi="Cambria" w:cs="Arial"/>
          <w:sz w:val="24"/>
          <w:szCs w:val="24"/>
        </w:rPr>
        <w:t xml:space="preserve"> pisnim</w:t>
      </w:r>
      <w:r w:rsidRPr="0020298C">
        <w:rPr>
          <w:rFonts w:ascii="Cambria" w:hAnsi="Cambria" w:cs="Arial"/>
          <w:sz w:val="24"/>
          <w:szCs w:val="24"/>
        </w:rPr>
        <w:t xml:space="preserve"> obveščanjem.</w:t>
      </w:r>
      <w:r w:rsidR="00360938" w:rsidRPr="0020298C">
        <w:rPr>
          <w:rFonts w:ascii="Cambria" w:hAnsi="Cambria" w:cs="Arial"/>
          <w:sz w:val="24"/>
          <w:szCs w:val="24"/>
        </w:rPr>
        <w:t xml:space="preserve"> Za nova zavarovanja (npr. za nove zavarovalne vrste in podvrste) in morebitne druge spremembe zavarovanja (npr. spremembe kritija, jamstev in zavarovanih nevarnosti) pogodbeni stranki skladno s potrebami naročnika dogovorita z aneksom k tej pogodbi. </w:t>
      </w:r>
    </w:p>
    <w:p w14:paraId="1E3B80CC" w14:textId="77777777" w:rsidR="00E125FB" w:rsidRPr="0020298C" w:rsidRDefault="00E125FB" w:rsidP="00603563">
      <w:pPr>
        <w:pStyle w:val="Navaden1"/>
        <w:spacing w:line="276" w:lineRule="auto"/>
        <w:jc w:val="both"/>
        <w:rPr>
          <w:rFonts w:ascii="Cambria" w:hAnsi="Cambria" w:cs="Arial"/>
          <w:sz w:val="24"/>
          <w:szCs w:val="24"/>
        </w:rPr>
      </w:pPr>
    </w:p>
    <w:p w14:paraId="52889A55" w14:textId="52B38522" w:rsidR="00360938" w:rsidRPr="0020298C" w:rsidRDefault="00360938" w:rsidP="00603563">
      <w:pPr>
        <w:pStyle w:val="Navaden1"/>
        <w:spacing w:line="276" w:lineRule="auto"/>
        <w:jc w:val="both"/>
        <w:rPr>
          <w:rFonts w:ascii="Cambria" w:hAnsi="Cambria" w:cs="Arial"/>
          <w:sz w:val="24"/>
          <w:szCs w:val="24"/>
        </w:rPr>
      </w:pPr>
      <w:r w:rsidRPr="0020298C">
        <w:rPr>
          <w:rFonts w:ascii="Cambria" w:hAnsi="Cambria" w:cs="Arial"/>
          <w:sz w:val="24"/>
          <w:szCs w:val="24"/>
        </w:rPr>
        <w:t>Zavarovalnica soglaša, da ima naročnik v celotnem zavarovalnem obdboju pravico, da v primeru nastopa okoliščin, ki jih v času pogodbe ni bilo mogoče predvideti, v primeru višje sile in v primeru sprememb v sistemu ocenjevanja tveganj, ustrezno spremeni predmet zavarovanja, zavarovane nevarnosti in njihov obseg oziroma kritja ter zavarovalno vsoto v skladno z določili Obligacijskega zakonika in Zakona o javnem naročanja.</w:t>
      </w:r>
    </w:p>
    <w:p w14:paraId="76791F8C" w14:textId="77777777" w:rsidR="004B13BA" w:rsidRPr="0020298C" w:rsidRDefault="004B13BA" w:rsidP="00603563">
      <w:pPr>
        <w:pStyle w:val="Navaden1"/>
        <w:tabs>
          <w:tab w:val="left" w:pos="570"/>
        </w:tabs>
        <w:spacing w:line="276" w:lineRule="auto"/>
        <w:ind w:right="-483"/>
        <w:rPr>
          <w:rFonts w:ascii="Cambria" w:hAnsi="Cambria" w:cs="Arial"/>
          <w:b/>
          <w:sz w:val="24"/>
          <w:szCs w:val="24"/>
        </w:rPr>
      </w:pPr>
    </w:p>
    <w:p w14:paraId="7B5BCA23" w14:textId="77777777" w:rsidR="00603563" w:rsidRPr="00603563" w:rsidRDefault="00603563" w:rsidP="00603563">
      <w:pPr>
        <w:pStyle w:val="Navaden1"/>
        <w:tabs>
          <w:tab w:val="left" w:pos="570"/>
        </w:tabs>
        <w:spacing w:line="276" w:lineRule="auto"/>
        <w:ind w:right="-483"/>
        <w:rPr>
          <w:rFonts w:ascii="Cambria" w:hAnsi="Cambria" w:cs="Arial"/>
          <w:b/>
          <w:sz w:val="24"/>
          <w:szCs w:val="24"/>
        </w:rPr>
      </w:pPr>
      <w:r w:rsidRPr="0020298C">
        <w:rPr>
          <w:rFonts w:ascii="Cambria" w:hAnsi="Cambria" w:cs="Arial"/>
          <w:b/>
          <w:sz w:val="24"/>
          <w:szCs w:val="24"/>
        </w:rPr>
        <w:t>OBVEZNOSTI IZVAJALCA</w:t>
      </w:r>
    </w:p>
    <w:p w14:paraId="0B6696F5" w14:textId="77777777" w:rsidR="00603563" w:rsidRPr="00603563" w:rsidRDefault="00603563" w:rsidP="00603563">
      <w:pPr>
        <w:pStyle w:val="Odstavekseznama2"/>
        <w:numPr>
          <w:ilvl w:val="1"/>
          <w:numId w:val="72"/>
        </w:numPr>
        <w:ind w:right="7"/>
        <w:rPr>
          <w:rFonts w:ascii="Cambria" w:hAnsi="Cambria" w:cs="Arial"/>
          <w:b/>
          <w:sz w:val="24"/>
          <w:szCs w:val="24"/>
        </w:rPr>
      </w:pPr>
      <w:r w:rsidRPr="00603563">
        <w:rPr>
          <w:rFonts w:ascii="Cambria" w:hAnsi="Cambria" w:cs="Arial"/>
          <w:b/>
          <w:sz w:val="24"/>
          <w:szCs w:val="24"/>
        </w:rPr>
        <w:t xml:space="preserve"> člen</w:t>
      </w:r>
    </w:p>
    <w:p w14:paraId="79B9DA64" w14:textId="77777777" w:rsidR="00603563" w:rsidRPr="00603563" w:rsidRDefault="00603563" w:rsidP="00603563">
      <w:pPr>
        <w:pStyle w:val="Standard"/>
        <w:keepNext/>
        <w:rPr>
          <w:rFonts w:ascii="Cambria" w:eastAsia="Times New Roman" w:hAnsi="Cambria" w:cs="Arial"/>
          <w:bCs/>
          <w:noProof/>
          <w:kern w:val="0"/>
          <w:sz w:val="24"/>
          <w:szCs w:val="24"/>
          <w:lang w:eastAsia="sl-SI"/>
        </w:rPr>
      </w:pPr>
    </w:p>
    <w:p w14:paraId="69FC20AB" w14:textId="77777777" w:rsidR="00603563" w:rsidRPr="00603563" w:rsidRDefault="00603563" w:rsidP="00603563">
      <w:pPr>
        <w:spacing w:after="0"/>
        <w:jc w:val="both"/>
        <w:rPr>
          <w:rFonts w:eastAsia="Times New Roman" w:cs="Arial"/>
          <w:bCs/>
          <w:noProof/>
          <w:color w:val="auto"/>
          <w:sz w:val="24"/>
          <w:szCs w:val="24"/>
          <w:lang w:eastAsia="sl-SI"/>
        </w:rPr>
      </w:pPr>
      <w:r w:rsidRPr="00603563">
        <w:rPr>
          <w:rFonts w:eastAsia="Times New Roman" w:cs="Arial"/>
          <w:bCs/>
          <w:noProof/>
          <w:color w:val="auto"/>
          <w:sz w:val="24"/>
          <w:szCs w:val="24"/>
          <w:lang w:eastAsia="sl-SI"/>
        </w:rPr>
        <w:t>Obveznosti izvajalca po tej pogodbi so:</w:t>
      </w:r>
    </w:p>
    <w:p w14:paraId="087E2128" w14:textId="2F91F2A4" w:rsidR="00603563" w:rsidRPr="00603563" w:rsidRDefault="00603563" w:rsidP="00603563">
      <w:pPr>
        <w:pStyle w:val="Odstavekseznama"/>
        <w:numPr>
          <w:ilvl w:val="0"/>
          <w:numId w:val="75"/>
        </w:numPr>
        <w:suppressAutoHyphens/>
        <w:spacing w:after="0"/>
        <w:jc w:val="both"/>
        <w:rPr>
          <w:rFonts w:eastAsia="Times New Roman" w:cs="Arial"/>
          <w:bCs/>
          <w:noProof/>
          <w:color w:val="auto"/>
          <w:sz w:val="24"/>
          <w:szCs w:val="24"/>
          <w:lang w:eastAsia="sl-SI"/>
        </w:rPr>
      </w:pPr>
      <w:r w:rsidRPr="00603563">
        <w:rPr>
          <w:rFonts w:eastAsia="Times New Roman" w:cs="Arial"/>
          <w:bCs/>
          <w:noProof/>
          <w:color w:val="auto"/>
          <w:sz w:val="24"/>
          <w:szCs w:val="24"/>
          <w:lang w:eastAsia="sl-SI"/>
        </w:rPr>
        <w:t xml:space="preserve">sprejeti v zavarovalno kritje </w:t>
      </w:r>
      <w:r w:rsidR="00976734">
        <w:rPr>
          <w:rFonts w:eastAsia="Times New Roman" w:cs="Arial"/>
          <w:bCs/>
          <w:noProof/>
          <w:color w:val="auto"/>
          <w:sz w:val="24"/>
          <w:szCs w:val="24"/>
          <w:lang w:eastAsia="sl-SI"/>
        </w:rPr>
        <w:t xml:space="preserve">vse predmete zavarovanja </w:t>
      </w:r>
      <w:r w:rsidRPr="00603563">
        <w:rPr>
          <w:rFonts w:eastAsia="Times New Roman" w:cs="Arial"/>
          <w:bCs/>
          <w:noProof/>
          <w:color w:val="auto"/>
          <w:sz w:val="24"/>
          <w:szCs w:val="24"/>
          <w:lang w:eastAsia="sl-SI"/>
        </w:rPr>
        <w:t xml:space="preserve">za vse vrste </w:t>
      </w:r>
      <w:r w:rsidR="00857DC1">
        <w:rPr>
          <w:rFonts w:eastAsia="Times New Roman" w:cs="Arial"/>
          <w:bCs/>
          <w:noProof/>
          <w:color w:val="auto"/>
          <w:sz w:val="24"/>
          <w:szCs w:val="24"/>
          <w:lang w:eastAsia="sl-SI"/>
        </w:rPr>
        <w:t xml:space="preserve">in podvrste </w:t>
      </w:r>
      <w:r w:rsidRPr="00603563">
        <w:rPr>
          <w:rFonts w:eastAsia="Times New Roman" w:cs="Arial"/>
          <w:bCs/>
          <w:noProof/>
          <w:color w:val="auto"/>
          <w:sz w:val="24"/>
          <w:szCs w:val="24"/>
          <w:lang w:eastAsia="sl-SI"/>
        </w:rPr>
        <w:t>zavarovanj, ki jih naročnik želi zavarovati;</w:t>
      </w:r>
    </w:p>
    <w:p w14:paraId="69CAB79F" w14:textId="77777777" w:rsidR="00603563" w:rsidRPr="00603563" w:rsidRDefault="00603563" w:rsidP="00603563">
      <w:pPr>
        <w:pStyle w:val="Navaden1"/>
        <w:widowControl/>
        <w:numPr>
          <w:ilvl w:val="0"/>
          <w:numId w:val="75"/>
        </w:numPr>
        <w:tabs>
          <w:tab w:val="left" w:pos="1134"/>
        </w:tabs>
        <w:autoSpaceDN w:val="0"/>
        <w:spacing w:line="276" w:lineRule="auto"/>
        <w:jc w:val="both"/>
        <w:rPr>
          <w:rFonts w:ascii="Cambria" w:hAnsi="Cambria" w:cs="Arial"/>
          <w:bCs/>
          <w:sz w:val="24"/>
          <w:szCs w:val="24"/>
        </w:rPr>
      </w:pPr>
      <w:r w:rsidRPr="00603563">
        <w:rPr>
          <w:rFonts w:ascii="Cambria" w:hAnsi="Cambria" w:cs="Arial"/>
          <w:bCs/>
          <w:sz w:val="24"/>
          <w:szCs w:val="24"/>
        </w:rPr>
        <w:t>prevzete zavarovalne storitve izvajati v skladu z načelom dobrega strokovnjaka, vestno in pravilno, v skladu z veljavnimi predpisi, standardi, normativi zakonodajo in v korist naročnika;</w:t>
      </w:r>
    </w:p>
    <w:p w14:paraId="20F34287" w14:textId="792ADF75" w:rsidR="00603563" w:rsidRPr="00603563" w:rsidRDefault="00603563" w:rsidP="00603563">
      <w:pPr>
        <w:pStyle w:val="Navaden1"/>
        <w:widowControl/>
        <w:numPr>
          <w:ilvl w:val="0"/>
          <w:numId w:val="75"/>
        </w:numPr>
        <w:tabs>
          <w:tab w:val="left" w:pos="1134"/>
        </w:tabs>
        <w:autoSpaceDN w:val="0"/>
        <w:spacing w:line="276" w:lineRule="auto"/>
        <w:jc w:val="both"/>
        <w:rPr>
          <w:rFonts w:ascii="Cambria" w:hAnsi="Cambria" w:cs="Arial"/>
          <w:bCs/>
          <w:sz w:val="24"/>
          <w:szCs w:val="24"/>
        </w:rPr>
      </w:pPr>
      <w:r w:rsidRPr="00603563">
        <w:rPr>
          <w:rFonts w:ascii="Cambria" w:hAnsi="Cambria" w:cs="Arial"/>
          <w:bCs/>
          <w:sz w:val="24"/>
          <w:szCs w:val="24"/>
        </w:rPr>
        <w:t xml:space="preserve">zagotoviti vse tehnične, materialne in kadrovske vire, ki so potrebni za izpolnitev pogodbe; </w:t>
      </w:r>
    </w:p>
    <w:p w14:paraId="2F4C00DF" w14:textId="77777777" w:rsidR="00603563" w:rsidRPr="00603563" w:rsidRDefault="00603563" w:rsidP="00603563">
      <w:pPr>
        <w:pStyle w:val="Navaden1"/>
        <w:widowControl/>
        <w:numPr>
          <w:ilvl w:val="0"/>
          <w:numId w:val="75"/>
        </w:numPr>
        <w:tabs>
          <w:tab w:val="left" w:pos="1134"/>
        </w:tabs>
        <w:autoSpaceDN w:val="0"/>
        <w:spacing w:line="276" w:lineRule="auto"/>
        <w:jc w:val="both"/>
        <w:rPr>
          <w:rFonts w:ascii="Cambria" w:hAnsi="Cambria" w:cs="Arial"/>
          <w:bCs/>
          <w:sz w:val="24"/>
          <w:szCs w:val="24"/>
        </w:rPr>
      </w:pPr>
      <w:r w:rsidRPr="00603563">
        <w:rPr>
          <w:rFonts w:ascii="Cambria" w:hAnsi="Cambria" w:cs="Arial"/>
          <w:bCs/>
          <w:sz w:val="24"/>
          <w:szCs w:val="24"/>
        </w:rPr>
        <w:t xml:space="preserve">storiti vse, da bodo po tej pogodbi dogovorjeni roki izpolnjeni; </w:t>
      </w:r>
    </w:p>
    <w:p w14:paraId="11CA3DF6" w14:textId="77777777" w:rsidR="00603563" w:rsidRPr="00603563" w:rsidRDefault="00603563" w:rsidP="00603563">
      <w:pPr>
        <w:pStyle w:val="Navaden1"/>
        <w:widowControl/>
        <w:numPr>
          <w:ilvl w:val="0"/>
          <w:numId w:val="75"/>
        </w:numPr>
        <w:tabs>
          <w:tab w:val="left" w:pos="1134"/>
        </w:tabs>
        <w:autoSpaceDN w:val="0"/>
        <w:spacing w:line="276" w:lineRule="auto"/>
        <w:jc w:val="both"/>
        <w:rPr>
          <w:rFonts w:ascii="Cambria" w:hAnsi="Cambria" w:cs="Arial"/>
          <w:bCs/>
          <w:sz w:val="24"/>
          <w:szCs w:val="24"/>
        </w:rPr>
      </w:pPr>
      <w:r w:rsidRPr="00603563">
        <w:rPr>
          <w:rFonts w:ascii="Cambria" w:hAnsi="Cambria" w:cs="Arial"/>
          <w:bCs/>
          <w:sz w:val="24"/>
          <w:szCs w:val="24"/>
        </w:rPr>
        <w:t>vso dokumentacijo izstaviti v slovenskem jeziku;</w:t>
      </w:r>
    </w:p>
    <w:p w14:paraId="16B7BCC5" w14:textId="77777777" w:rsidR="00603563" w:rsidRPr="00603563" w:rsidRDefault="00603563" w:rsidP="00603563">
      <w:pPr>
        <w:pStyle w:val="Odstavekseznama"/>
        <w:numPr>
          <w:ilvl w:val="1"/>
          <w:numId w:val="76"/>
        </w:numPr>
        <w:suppressAutoHyphens/>
        <w:spacing w:after="0"/>
        <w:ind w:left="709" w:hanging="283"/>
        <w:jc w:val="both"/>
        <w:rPr>
          <w:rFonts w:eastAsia="Times New Roman" w:cs="Arial"/>
          <w:bCs/>
          <w:noProof/>
          <w:color w:val="auto"/>
          <w:sz w:val="24"/>
          <w:szCs w:val="24"/>
          <w:lang w:eastAsia="sl-SI"/>
        </w:rPr>
      </w:pPr>
      <w:r w:rsidRPr="00603563">
        <w:rPr>
          <w:rFonts w:eastAsia="Times New Roman" w:cs="Arial"/>
          <w:bCs/>
          <w:noProof/>
          <w:color w:val="auto"/>
          <w:sz w:val="24"/>
          <w:szCs w:val="24"/>
          <w:lang w:eastAsia="sl-SI"/>
        </w:rPr>
        <w:t>sodelovati z naročnikom ter po potrebi z organi in tretjimi osebami s ciljem, da prevzete obveznosti izpolni kakovostno, pravočasno in brez napak;</w:t>
      </w:r>
    </w:p>
    <w:p w14:paraId="21D18019" w14:textId="6CC8D749" w:rsidR="00603563" w:rsidRPr="00603563" w:rsidRDefault="00603563" w:rsidP="00603563">
      <w:pPr>
        <w:pStyle w:val="Navaden1"/>
        <w:widowControl/>
        <w:numPr>
          <w:ilvl w:val="0"/>
          <w:numId w:val="75"/>
        </w:numPr>
        <w:tabs>
          <w:tab w:val="left" w:pos="1134"/>
        </w:tabs>
        <w:autoSpaceDN w:val="0"/>
        <w:spacing w:line="276" w:lineRule="auto"/>
        <w:jc w:val="both"/>
        <w:rPr>
          <w:rFonts w:ascii="Cambria" w:hAnsi="Cambria" w:cs="Arial"/>
          <w:bCs/>
          <w:sz w:val="24"/>
          <w:szCs w:val="24"/>
        </w:rPr>
      </w:pPr>
      <w:r w:rsidRPr="00603563">
        <w:rPr>
          <w:rFonts w:ascii="Cambria" w:hAnsi="Cambria" w:cs="Arial"/>
          <w:bCs/>
          <w:sz w:val="24"/>
          <w:szCs w:val="24"/>
        </w:rPr>
        <w:t xml:space="preserve">na poziv naročnika in v primernem času </w:t>
      </w:r>
      <w:r w:rsidR="00FA6A63">
        <w:rPr>
          <w:rFonts w:ascii="Cambria" w:hAnsi="Cambria" w:cs="Arial"/>
          <w:bCs/>
          <w:sz w:val="24"/>
          <w:szCs w:val="24"/>
        </w:rPr>
        <w:t xml:space="preserve">brezplačno </w:t>
      </w:r>
      <w:r w:rsidRPr="00603563">
        <w:rPr>
          <w:rFonts w:ascii="Cambria" w:hAnsi="Cambria" w:cs="Arial"/>
          <w:bCs/>
          <w:sz w:val="24"/>
          <w:szCs w:val="24"/>
        </w:rPr>
        <w:t>izdati potrdilo o vinkulaciji, potrdilo o zavarovalnem kritju (certifikat) in potrdilo o začasnem zavarovalnem kritju, če zavarovalne police ali dodatki k policam ne bi bili pravočasno izdelani;</w:t>
      </w:r>
    </w:p>
    <w:p w14:paraId="7D2C1133" w14:textId="77777777" w:rsidR="00603563" w:rsidRPr="00603563" w:rsidRDefault="00603563" w:rsidP="00603563">
      <w:pPr>
        <w:pStyle w:val="Odstavekseznama"/>
        <w:numPr>
          <w:ilvl w:val="0"/>
          <w:numId w:val="75"/>
        </w:numPr>
        <w:suppressAutoHyphens/>
        <w:spacing w:after="0"/>
        <w:jc w:val="both"/>
        <w:rPr>
          <w:rFonts w:eastAsia="Times New Roman" w:cs="Arial"/>
          <w:bCs/>
          <w:noProof/>
          <w:color w:val="auto"/>
          <w:sz w:val="24"/>
          <w:szCs w:val="24"/>
          <w:lang w:eastAsia="sl-SI"/>
        </w:rPr>
      </w:pPr>
      <w:r w:rsidRPr="00603563">
        <w:rPr>
          <w:rFonts w:eastAsia="Times New Roman" w:cs="Arial"/>
          <w:bCs/>
          <w:noProof/>
          <w:color w:val="auto"/>
          <w:sz w:val="24"/>
          <w:szCs w:val="24"/>
          <w:lang w:eastAsia="sl-SI"/>
        </w:rPr>
        <w:t>varovati interese naročnika, ga sproti obveščati o vseh okoliščinah, ki bi lahko vplivale na izpolnitev pogodbenih obveznosti, ter mu na zahtevo dajati pojasnila glede izpolnjevanja pogodbe;</w:t>
      </w:r>
    </w:p>
    <w:p w14:paraId="1E9CD4BB" w14:textId="77777777" w:rsidR="00603563" w:rsidRPr="00603563" w:rsidRDefault="00603563" w:rsidP="00603563">
      <w:pPr>
        <w:pStyle w:val="Odstavekseznama"/>
        <w:numPr>
          <w:ilvl w:val="0"/>
          <w:numId w:val="75"/>
        </w:numPr>
        <w:suppressAutoHyphens/>
        <w:spacing w:after="0"/>
        <w:jc w:val="both"/>
        <w:rPr>
          <w:rFonts w:eastAsia="Times New Roman" w:cs="Arial"/>
          <w:bCs/>
          <w:noProof/>
          <w:color w:val="auto"/>
          <w:sz w:val="24"/>
          <w:szCs w:val="24"/>
          <w:lang w:eastAsia="sl-SI"/>
        </w:rPr>
      </w:pPr>
      <w:r w:rsidRPr="00603563">
        <w:rPr>
          <w:rFonts w:eastAsia="Times New Roman" w:cs="Arial"/>
          <w:bCs/>
          <w:noProof/>
          <w:color w:val="auto"/>
          <w:sz w:val="24"/>
          <w:szCs w:val="24"/>
          <w:lang w:eastAsia="sl-SI"/>
        </w:rPr>
        <w:t>varovati dobro ime in poslovni ugled naročnika;</w:t>
      </w:r>
    </w:p>
    <w:p w14:paraId="0199BF83" w14:textId="77777777" w:rsidR="00603563" w:rsidRPr="00603563" w:rsidRDefault="00603563" w:rsidP="00603563">
      <w:pPr>
        <w:pStyle w:val="Odstavekseznama"/>
        <w:numPr>
          <w:ilvl w:val="0"/>
          <w:numId w:val="75"/>
        </w:numPr>
        <w:suppressAutoHyphens/>
        <w:spacing w:after="0"/>
        <w:jc w:val="both"/>
        <w:rPr>
          <w:rFonts w:eastAsia="Times New Roman" w:cs="Arial"/>
          <w:bCs/>
          <w:noProof/>
          <w:color w:val="auto"/>
          <w:sz w:val="24"/>
          <w:szCs w:val="24"/>
          <w:lang w:eastAsia="sl-SI"/>
        </w:rPr>
      </w:pPr>
      <w:r w:rsidRPr="00603563">
        <w:rPr>
          <w:rFonts w:eastAsia="Times New Roman" w:cs="Arial"/>
          <w:bCs/>
          <w:noProof/>
          <w:color w:val="auto"/>
          <w:sz w:val="24"/>
          <w:szCs w:val="24"/>
          <w:lang w:eastAsia="sl-SI"/>
        </w:rPr>
        <w:t>naročnika in njegove pooblaščene osebe (zlasti skrbnika pogodbe) sproti obveščati o vseh izplačanih odškodninah iz naslova zavarovanj naročnika;</w:t>
      </w:r>
    </w:p>
    <w:p w14:paraId="0254B333" w14:textId="77777777" w:rsidR="00603563" w:rsidRPr="00603563" w:rsidRDefault="00603563" w:rsidP="00603563">
      <w:pPr>
        <w:pStyle w:val="Odstavekseznama"/>
        <w:numPr>
          <w:ilvl w:val="0"/>
          <w:numId w:val="75"/>
        </w:numPr>
        <w:suppressAutoHyphens/>
        <w:spacing w:after="0"/>
        <w:jc w:val="both"/>
        <w:rPr>
          <w:rFonts w:eastAsia="Times New Roman" w:cs="Arial"/>
          <w:bCs/>
          <w:noProof/>
          <w:color w:val="auto"/>
          <w:sz w:val="24"/>
          <w:szCs w:val="24"/>
          <w:lang w:eastAsia="sl-SI"/>
        </w:rPr>
      </w:pPr>
      <w:r w:rsidRPr="00603563">
        <w:rPr>
          <w:rFonts w:eastAsia="Times New Roman" w:cs="Arial"/>
          <w:bCs/>
          <w:noProof/>
          <w:color w:val="auto"/>
          <w:sz w:val="24"/>
          <w:szCs w:val="24"/>
          <w:lang w:eastAsia="sl-SI"/>
        </w:rPr>
        <w:lastRenderedPageBreak/>
        <w:t>na zahtevo naročnika njemu ali njegovi pooblaščeni osebi (zlasti skrbniku pogodbe) predati ali dati v vpogled celotno dokumentacijo iz naslova vseh odškodninskih zahtevkov;</w:t>
      </w:r>
    </w:p>
    <w:p w14:paraId="066B5E42" w14:textId="77777777" w:rsidR="00603563" w:rsidRPr="00603563" w:rsidRDefault="00603563" w:rsidP="00603563">
      <w:pPr>
        <w:pStyle w:val="Odstavekseznama"/>
        <w:numPr>
          <w:ilvl w:val="0"/>
          <w:numId w:val="75"/>
        </w:numPr>
        <w:suppressAutoHyphens/>
        <w:spacing w:after="0"/>
        <w:jc w:val="both"/>
        <w:rPr>
          <w:rFonts w:eastAsia="Times New Roman" w:cs="Arial"/>
          <w:bCs/>
          <w:noProof/>
          <w:color w:val="auto"/>
          <w:sz w:val="24"/>
          <w:szCs w:val="24"/>
          <w:lang w:eastAsia="sl-SI"/>
        </w:rPr>
      </w:pPr>
      <w:r w:rsidRPr="00603563">
        <w:rPr>
          <w:rFonts w:eastAsia="Times New Roman" w:cs="Arial"/>
          <w:bCs/>
          <w:noProof/>
          <w:color w:val="auto"/>
          <w:sz w:val="24"/>
          <w:szCs w:val="24"/>
          <w:lang w:eastAsia="sl-SI"/>
        </w:rPr>
        <w:t>ob sklenitvi te pogodbe predložiti naročniku ustrezno potrdilo o pozavarovanju predmetne pogodbe v skladu z internimi pravili o pozavarovanju izvajalca.</w:t>
      </w:r>
    </w:p>
    <w:p w14:paraId="600BC7D3" w14:textId="77777777" w:rsidR="00603563" w:rsidRPr="00603563" w:rsidRDefault="00603563" w:rsidP="00603563">
      <w:pPr>
        <w:pStyle w:val="Standard"/>
        <w:rPr>
          <w:rFonts w:ascii="Cambria" w:eastAsia="Times New Roman" w:hAnsi="Cambria" w:cs="Arial"/>
          <w:noProof/>
          <w:kern w:val="0"/>
          <w:sz w:val="24"/>
          <w:szCs w:val="24"/>
          <w:lang w:eastAsia="sl-SI"/>
        </w:rPr>
      </w:pPr>
    </w:p>
    <w:p w14:paraId="3EFDE3E8" w14:textId="77777777" w:rsidR="00603563" w:rsidRPr="00603563" w:rsidRDefault="00603563" w:rsidP="00603563">
      <w:pPr>
        <w:pStyle w:val="Standard"/>
        <w:rPr>
          <w:rFonts w:ascii="Cambria" w:eastAsia="Times New Roman" w:hAnsi="Cambria" w:cs="Arial"/>
          <w:noProof/>
          <w:kern w:val="0"/>
          <w:sz w:val="24"/>
          <w:szCs w:val="24"/>
          <w:lang w:eastAsia="sl-SI"/>
        </w:rPr>
      </w:pPr>
      <w:r w:rsidRPr="00603563">
        <w:rPr>
          <w:rFonts w:ascii="Cambria" w:eastAsia="Times New Roman" w:hAnsi="Cambria" w:cs="Arial"/>
          <w:noProof/>
          <w:kern w:val="0"/>
          <w:sz w:val="24"/>
          <w:szCs w:val="24"/>
          <w:lang w:eastAsia="sl-SI"/>
        </w:rPr>
        <w:t>Izvajalec zavarovanja mora obračunati in izplačati škodo najkasneje v roku 14 dni od dneva prejema vseh potrebnih podatkov in dokumentov za obračun škode, v nasprotnem primeru mora naročniku plačati zakonske zamudne obresti.</w:t>
      </w:r>
    </w:p>
    <w:p w14:paraId="2D1D1E7D" w14:textId="77777777" w:rsidR="00603563" w:rsidRPr="00603563" w:rsidRDefault="00603563" w:rsidP="00603563">
      <w:pPr>
        <w:pStyle w:val="Standard"/>
        <w:rPr>
          <w:rFonts w:ascii="Cambria" w:eastAsia="Times New Roman" w:hAnsi="Cambria" w:cs="Arial"/>
          <w:bCs/>
          <w:noProof/>
          <w:kern w:val="0"/>
          <w:sz w:val="24"/>
          <w:szCs w:val="24"/>
          <w:lang w:eastAsia="sl-SI"/>
        </w:rPr>
      </w:pPr>
    </w:p>
    <w:p w14:paraId="512767C4" w14:textId="77777777" w:rsidR="00603563" w:rsidRPr="00603563" w:rsidRDefault="00603563" w:rsidP="00603563">
      <w:pPr>
        <w:pStyle w:val="Navaden1"/>
        <w:tabs>
          <w:tab w:val="left" w:pos="570"/>
        </w:tabs>
        <w:spacing w:line="276" w:lineRule="auto"/>
        <w:ind w:right="-483"/>
        <w:rPr>
          <w:rFonts w:ascii="Cambria" w:hAnsi="Cambria" w:cs="Arial"/>
          <w:b/>
          <w:sz w:val="24"/>
          <w:szCs w:val="24"/>
        </w:rPr>
      </w:pPr>
      <w:r w:rsidRPr="00603563">
        <w:rPr>
          <w:rFonts w:ascii="Cambria" w:hAnsi="Cambria" w:cs="Arial"/>
          <w:b/>
          <w:sz w:val="24"/>
          <w:szCs w:val="24"/>
        </w:rPr>
        <w:t>OBVEZNOSTI NAROČNIKA</w:t>
      </w:r>
    </w:p>
    <w:p w14:paraId="6FC4B98B" w14:textId="77777777" w:rsidR="00603563" w:rsidRPr="00603563" w:rsidRDefault="00603563" w:rsidP="00603563">
      <w:pPr>
        <w:pStyle w:val="Odstavekseznama2"/>
        <w:numPr>
          <w:ilvl w:val="1"/>
          <w:numId w:val="72"/>
        </w:numPr>
        <w:ind w:right="7"/>
        <w:rPr>
          <w:rFonts w:ascii="Cambria" w:hAnsi="Cambria" w:cs="Arial"/>
          <w:b/>
          <w:sz w:val="24"/>
          <w:szCs w:val="24"/>
        </w:rPr>
      </w:pPr>
      <w:r w:rsidRPr="00603563">
        <w:rPr>
          <w:rFonts w:ascii="Cambria" w:hAnsi="Cambria" w:cs="Arial"/>
          <w:b/>
          <w:sz w:val="24"/>
          <w:szCs w:val="24"/>
        </w:rPr>
        <w:t xml:space="preserve"> člen</w:t>
      </w:r>
    </w:p>
    <w:p w14:paraId="690F068D" w14:textId="77777777" w:rsidR="00603563" w:rsidRPr="00603563" w:rsidRDefault="00603563" w:rsidP="00603563">
      <w:pPr>
        <w:pStyle w:val="Standard"/>
        <w:rPr>
          <w:rFonts w:ascii="Cambria" w:hAnsi="Cambria" w:cs="Arial"/>
          <w:color w:val="000000" w:themeColor="text1"/>
          <w:sz w:val="24"/>
          <w:szCs w:val="24"/>
        </w:rPr>
      </w:pPr>
    </w:p>
    <w:p w14:paraId="007B2F36" w14:textId="77777777" w:rsidR="00603563" w:rsidRPr="00603563" w:rsidRDefault="00603563" w:rsidP="00603563">
      <w:pPr>
        <w:pStyle w:val="Standard"/>
        <w:rPr>
          <w:rFonts w:ascii="Cambria" w:eastAsia="Times New Roman" w:hAnsi="Cambria" w:cs="Arial"/>
          <w:noProof/>
          <w:kern w:val="0"/>
          <w:sz w:val="24"/>
          <w:szCs w:val="24"/>
          <w:lang w:eastAsia="sl-SI"/>
        </w:rPr>
      </w:pPr>
      <w:r w:rsidRPr="00603563">
        <w:rPr>
          <w:rFonts w:ascii="Cambria" w:eastAsia="Times New Roman" w:hAnsi="Cambria" w:cs="Arial"/>
          <w:noProof/>
          <w:kern w:val="0"/>
          <w:sz w:val="24"/>
          <w:szCs w:val="24"/>
          <w:lang w:eastAsia="sl-SI"/>
        </w:rPr>
        <w:t>Obveznosti naročnika po tej pogodbi so:</w:t>
      </w:r>
    </w:p>
    <w:p w14:paraId="10CED1E2" w14:textId="77777777" w:rsidR="00603563" w:rsidRPr="00603563" w:rsidRDefault="00603563" w:rsidP="009416D6">
      <w:pPr>
        <w:pStyle w:val="Standard"/>
        <w:numPr>
          <w:ilvl w:val="0"/>
          <w:numId w:val="83"/>
        </w:numPr>
        <w:rPr>
          <w:rFonts w:ascii="Cambria" w:eastAsia="Times New Roman" w:hAnsi="Cambria" w:cs="Arial"/>
          <w:noProof/>
          <w:kern w:val="0"/>
          <w:sz w:val="24"/>
          <w:szCs w:val="24"/>
          <w:lang w:eastAsia="sl-SI"/>
        </w:rPr>
      </w:pPr>
      <w:r w:rsidRPr="00603563">
        <w:rPr>
          <w:rFonts w:ascii="Cambria" w:eastAsia="Times New Roman" w:hAnsi="Cambria" w:cs="Arial"/>
          <w:noProof/>
          <w:kern w:val="0"/>
          <w:sz w:val="24"/>
          <w:szCs w:val="24"/>
          <w:lang w:eastAsia="sl-SI"/>
        </w:rPr>
        <w:t>izvajalcu dati pojasnila in informacije, s katerimi razpolaga in so potrebne za uspešno izpolnitev pogodbe;</w:t>
      </w:r>
    </w:p>
    <w:p w14:paraId="69568578" w14:textId="77777777" w:rsidR="00603563" w:rsidRPr="00603563" w:rsidRDefault="00603563" w:rsidP="009416D6">
      <w:pPr>
        <w:numPr>
          <w:ilvl w:val="0"/>
          <w:numId w:val="83"/>
        </w:numPr>
        <w:suppressAutoHyphens/>
        <w:spacing w:after="0"/>
        <w:jc w:val="both"/>
        <w:rPr>
          <w:rFonts w:eastAsia="Times New Roman" w:cs="Arial"/>
          <w:noProof/>
          <w:color w:val="auto"/>
          <w:sz w:val="24"/>
          <w:szCs w:val="24"/>
          <w:lang w:eastAsia="sl-SI"/>
        </w:rPr>
      </w:pPr>
      <w:r w:rsidRPr="00603563">
        <w:rPr>
          <w:rFonts w:eastAsia="Times New Roman" w:cs="Arial"/>
          <w:noProof/>
          <w:color w:val="auto"/>
          <w:sz w:val="24"/>
          <w:szCs w:val="24"/>
          <w:lang w:eastAsia="sl-SI"/>
        </w:rPr>
        <w:t>pravočasno obveščati izvajalca o vseh spremembah in okoliščinah, ki bi lahko imele vpliv na izpolnitev njegovih obveznosti;</w:t>
      </w:r>
    </w:p>
    <w:p w14:paraId="374B450B" w14:textId="77777777" w:rsidR="00603563" w:rsidRPr="00603563" w:rsidRDefault="00603563" w:rsidP="009416D6">
      <w:pPr>
        <w:numPr>
          <w:ilvl w:val="0"/>
          <w:numId w:val="83"/>
        </w:numPr>
        <w:suppressAutoHyphens/>
        <w:spacing w:after="0"/>
        <w:jc w:val="both"/>
        <w:rPr>
          <w:rFonts w:eastAsia="Times New Roman" w:cs="Arial"/>
          <w:noProof/>
          <w:color w:val="auto"/>
          <w:sz w:val="24"/>
          <w:szCs w:val="24"/>
          <w:lang w:eastAsia="sl-SI"/>
        </w:rPr>
      </w:pPr>
      <w:r w:rsidRPr="00603563">
        <w:rPr>
          <w:rFonts w:eastAsia="Times New Roman" w:cs="Arial"/>
          <w:noProof/>
          <w:color w:val="auto"/>
          <w:sz w:val="24"/>
          <w:szCs w:val="24"/>
          <w:lang w:eastAsia="sl-SI"/>
        </w:rPr>
        <w:t>tolmačiti izvajalcu vse morebitne nejasnosti v obsegu in vsebini pogodbenih storitev;</w:t>
      </w:r>
    </w:p>
    <w:p w14:paraId="5DA47D21" w14:textId="77777777" w:rsidR="00603563" w:rsidRPr="00603563" w:rsidRDefault="00603563" w:rsidP="009416D6">
      <w:pPr>
        <w:numPr>
          <w:ilvl w:val="0"/>
          <w:numId w:val="83"/>
        </w:numPr>
        <w:suppressAutoHyphens/>
        <w:spacing w:after="0"/>
        <w:jc w:val="both"/>
        <w:rPr>
          <w:rFonts w:eastAsia="Times New Roman" w:cs="Arial"/>
          <w:noProof/>
          <w:color w:val="auto"/>
          <w:sz w:val="24"/>
          <w:szCs w:val="24"/>
          <w:lang w:eastAsia="sl-SI"/>
        </w:rPr>
      </w:pPr>
      <w:r w:rsidRPr="00603563">
        <w:rPr>
          <w:rFonts w:eastAsia="Times New Roman" w:cs="Arial"/>
          <w:noProof/>
          <w:color w:val="auto"/>
          <w:sz w:val="24"/>
          <w:szCs w:val="24"/>
          <w:lang w:eastAsia="sl-SI"/>
        </w:rPr>
        <w:t>izvajati prijave škod na dokumentiran način s podatki, potrebnimi za ažuren obračun in plačilo škode;</w:t>
      </w:r>
    </w:p>
    <w:p w14:paraId="0A61356E" w14:textId="6B73EFAD" w:rsidR="00603563" w:rsidRPr="00603563" w:rsidRDefault="00603563" w:rsidP="009416D6">
      <w:pPr>
        <w:numPr>
          <w:ilvl w:val="0"/>
          <w:numId w:val="83"/>
        </w:numPr>
        <w:suppressAutoHyphens/>
        <w:spacing w:after="0"/>
        <w:jc w:val="both"/>
        <w:rPr>
          <w:rFonts w:eastAsia="Times New Roman" w:cs="Arial"/>
          <w:noProof/>
          <w:color w:val="auto"/>
          <w:sz w:val="24"/>
          <w:szCs w:val="24"/>
          <w:lang w:eastAsia="sl-SI"/>
        </w:rPr>
      </w:pPr>
      <w:r w:rsidRPr="00603563">
        <w:rPr>
          <w:rFonts w:eastAsia="Times New Roman" w:cs="Arial"/>
          <w:noProof/>
          <w:color w:val="auto"/>
          <w:sz w:val="24"/>
          <w:szCs w:val="24"/>
          <w:lang w:eastAsia="sl-SI"/>
        </w:rPr>
        <w:t>omogočiti cenilcu izvajalca ogled poškodovan</w:t>
      </w:r>
      <w:r w:rsidR="00087F94">
        <w:rPr>
          <w:rFonts w:eastAsia="Times New Roman" w:cs="Arial"/>
          <w:noProof/>
          <w:color w:val="auto"/>
          <w:sz w:val="24"/>
          <w:szCs w:val="24"/>
          <w:lang w:eastAsia="sl-SI"/>
        </w:rPr>
        <w:t>ih nepremični</w:t>
      </w:r>
      <w:r w:rsidR="003A6EAB">
        <w:rPr>
          <w:rFonts w:eastAsia="Times New Roman" w:cs="Arial"/>
          <w:noProof/>
          <w:color w:val="auto"/>
          <w:sz w:val="24"/>
          <w:szCs w:val="24"/>
          <w:lang w:eastAsia="sl-SI"/>
        </w:rPr>
        <w:t>n</w:t>
      </w:r>
      <w:r w:rsidR="00087F94">
        <w:rPr>
          <w:rFonts w:eastAsia="Times New Roman" w:cs="Arial"/>
          <w:noProof/>
          <w:color w:val="auto"/>
          <w:sz w:val="24"/>
          <w:szCs w:val="24"/>
          <w:lang w:eastAsia="sl-SI"/>
        </w:rPr>
        <w:t xml:space="preserve"> in premičnin</w:t>
      </w:r>
      <w:r w:rsidRPr="00603563">
        <w:rPr>
          <w:rFonts w:eastAsia="Times New Roman" w:cs="Arial"/>
          <w:noProof/>
          <w:color w:val="auto"/>
          <w:sz w:val="24"/>
          <w:szCs w:val="24"/>
          <w:lang w:eastAsia="sl-SI"/>
        </w:rPr>
        <w:t>;</w:t>
      </w:r>
    </w:p>
    <w:p w14:paraId="4E4B79A7" w14:textId="77777777" w:rsidR="00603563" w:rsidRPr="00603563" w:rsidRDefault="00603563" w:rsidP="009416D6">
      <w:pPr>
        <w:pStyle w:val="Standard"/>
        <w:numPr>
          <w:ilvl w:val="0"/>
          <w:numId w:val="83"/>
        </w:numPr>
        <w:rPr>
          <w:rFonts w:ascii="Cambria" w:eastAsia="Times New Roman" w:hAnsi="Cambria" w:cs="Arial"/>
          <w:noProof/>
          <w:kern w:val="0"/>
          <w:sz w:val="24"/>
          <w:szCs w:val="24"/>
          <w:lang w:eastAsia="sl-SI"/>
        </w:rPr>
      </w:pPr>
      <w:r w:rsidRPr="00603563">
        <w:rPr>
          <w:rFonts w:ascii="Cambria" w:eastAsia="Times New Roman" w:hAnsi="Cambria" w:cs="Arial"/>
          <w:noProof/>
          <w:kern w:val="0"/>
          <w:sz w:val="24"/>
          <w:szCs w:val="24"/>
          <w:lang w:eastAsia="sl-SI"/>
        </w:rPr>
        <w:t>izvajalcu plačati izpolnitev njegovih obveznosti skladno s to pogodbo.</w:t>
      </w:r>
    </w:p>
    <w:p w14:paraId="4086DA74" w14:textId="77777777" w:rsidR="00603563" w:rsidRPr="00603563" w:rsidRDefault="00603563" w:rsidP="00603563">
      <w:pPr>
        <w:pStyle w:val="Navaden1"/>
        <w:spacing w:line="276" w:lineRule="auto"/>
        <w:rPr>
          <w:rStyle w:val="Privzetapisavaodstavka1"/>
          <w:rFonts w:ascii="Cambria" w:hAnsi="Cambria"/>
          <w:b/>
          <w:sz w:val="24"/>
          <w:szCs w:val="24"/>
        </w:rPr>
      </w:pPr>
    </w:p>
    <w:p w14:paraId="1077655E" w14:textId="77777777" w:rsidR="00603563" w:rsidRPr="00603563" w:rsidRDefault="00603563" w:rsidP="00603563">
      <w:pPr>
        <w:pStyle w:val="Telobesedila32"/>
        <w:spacing w:line="276" w:lineRule="auto"/>
        <w:ind w:right="7"/>
        <w:rPr>
          <w:rFonts w:ascii="Cambria" w:hAnsi="Cambria" w:cs="Arial"/>
          <w:b/>
          <w:caps/>
          <w:szCs w:val="24"/>
        </w:rPr>
      </w:pPr>
      <w:r w:rsidRPr="00603563">
        <w:rPr>
          <w:rFonts w:ascii="Cambria" w:hAnsi="Cambria" w:cs="Arial"/>
          <w:b/>
          <w:caps/>
          <w:szCs w:val="24"/>
        </w:rPr>
        <w:t>Skrbniki pogodbe</w:t>
      </w:r>
    </w:p>
    <w:p w14:paraId="4F7876BA" w14:textId="77777777" w:rsidR="00603563" w:rsidRPr="00603563" w:rsidRDefault="00603563" w:rsidP="00603563">
      <w:pPr>
        <w:pStyle w:val="Odstavekseznama2"/>
        <w:numPr>
          <w:ilvl w:val="1"/>
          <w:numId w:val="72"/>
        </w:numPr>
        <w:rPr>
          <w:rFonts w:ascii="Cambria" w:hAnsi="Cambria" w:cs="Arial"/>
          <w:b/>
          <w:sz w:val="24"/>
          <w:szCs w:val="24"/>
        </w:rPr>
      </w:pPr>
      <w:r w:rsidRPr="00603563">
        <w:rPr>
          <w:rFonts w:ascii="Cambria" w:hAnsi="Cambria" w:cs="Arial"/>
          <w:b/>
          <w:sz w:val="24"/>
          <w:szCs w:val="24"/>
        </w:rPr>
        <w:t xml:space="preserve"> člen</w:t>
      </w:r>
    </w:p>
    <w:p w14:paraId="5B6FA485" w14:textId="77777777" w:rsidR="00603563" w:rsidRPr="00603563" w:rsidRDefault="00603563" w:rsidP="00603563">
      <w:pPr>
        <w:pStyle w:val="Navaden1"/>
        <w:tabs>
          <w:tab w:val="left" w:leader="dot" w:pos="4970"/>
          <w:tab w:val="right" w:leader="dot" w:pos="6990"/>
        </w:tabs>
        <w:autoSpaceDE w:val="0"/>
        <w:spacing w:line="276" w:lineRule="auto"/>
        <w:jc w:val="both"/>
        <w:rPr>
          <w:rFonts w:ascii="Cambria" w:hAnsi="Cambria" w:cs="Arial"/>
          <w:sz w:val="24"/>
          <w:szCs w:val="24"/>
        </w:rPr>
      </w:pPr>
    </w:p>
    <w:p w14:paraId="6507722F" w14:textId="77777777" w:rsidR="00603563" w:rsidRPr="00603563" w:rsidRDefault="00603563" w:rsidP="00603563">
      <w:pPr>
        <w:pStyle w:val="Navaden1"/>
        <w:tabs>
          <w:tab w:val="left" w:leader="dot" w:pos="4970"/>
          <w:tab w:val="right" w:leader="dot" w:pos="6990"/>
        </w:tabs>
        <w:autoSpaceDE w:val="0"/>
        <w:spacing w:line="276" w:lineRule="auto"/>
        <w:jc w:val="both"/>
        <w:rPr>
          <w:rFonts w:ascii="Cambria" w:hAnsi="Cambria"/>
          <w:sz w:val="24"/>
          <w:szCs w:val="24"/>
        </w:rPr>
      </w:pPr>
      <w:r w:rsidRPr="00603563">
        <w:rPr>
          <w:rFonts w:ascii="Cambria" w:hAnsi="Cambria" w:cs="Arial"/>
          <w:sz w:val="24"/>
          <w:szCs w:val="24"/>
        </w:rPr>
        <w:t xml:space="preserve">Skrbnik pogodbe s strani naročnika je </w:t>
      </w:r>
      <w:r w:rsidRPr="00603563">
        <w:rPr>
          <w:rFonts w:ascii="Cambria" w:hAnsi="Cambria" w:cs="Arial"/>
          <w:sz w:val="24"/>
          <w:szCs w:val="24"/>
        </w:rPr>
        <w:fldChar w:fldCharType="begin">
          <w:ffData>
            <w:name w:val="Besedilo20"/>
            <w:enabled/>
            <w:calcOnExit w:val="0"/>
            <w:textInput/>
          </w:ffData>
        </w:fldChar>
      </w:r>
      <w:r w:rsidRPr="00603563">
        <w:rPr>
          <w:rFonts w:ascii="Cambria" w:hAnsi="Cambria" w:cs="Arial"/>
          <w:sz w:val="24"/>
          <w:szCs w:val="24"/>
        </w:rPr>
        <w:instrText xml:space="preserve"> FORMTEXT </w:instrText>
      </w:r>
      <w:r w:rsidRPr="00603563">
        <w:rPr>
          <w:rFonts w:ascii="Cambria" w:hAnsi="Cambria" w:cs="Arial"/>
          <w:sz w:val="24"/>
          <w:szCs w:val="24"/>
        </w:rPr>
      </w:r>
      <w:r w:rsidRPr="00603563">
        <w:rPr>
          <w:rFonts w:ascii="Cambria" w:hAnsi="Cambria" w:cs="Arial"/>
          <w:sz w:val="24"/>
          <w:szCs w:val="24"/>
        </w:rPr>
        <w:fldChar w:fldCharType="separate"/>
      </w:r>
      <w:r w:rsidRPr="00603563">
        <w:rPr>
          <w:rFonts w:ascii="Cambria" w:hAnsi="Cambria" w:cs="Arial"/>
          <w:sz w:val="24"/>
          <w:szCs w:val="24"/>
        </w:rPr>
        <w:t> </w:t>
      </w:r>
      <w:r w:rsidRPr="00603563">
        <w:rPr>
          <w:rFonts w:ascii="Cambria" w:hAnsi="Cambria" w:cs="Arial"/>
          <w:sz w:val="24"/>
          <w:szCs w:val="24"/>
        </w:rPr>
        <w:t> </w:t>
      </w:r>
      <w:r w:rsidRPr="00603563">
        <w:rPr>
          <w:rFonts w:ascii="Cambria" w:hAnsi="Cambria" w:cs="Arial"/>
          <w:sz w:val="24"/>
          <w:szCs w:val="24"/>
        </w:rPr>
        <w:t> </w:t>
      </w:r>
      <w:r w:rsidRPr="00603563">
        <w:rPr>
          <w:rFonts w:ascii="Cambria" w:hAnsi="Cambria" w:cs="Arial"/>
          <w:sz w:val="24"/>
          <w:szCs w:val="24"/>
        </w:rPr>
        <w:t> </w:t>
      </w:r>
      <w:r w:rsidRPr="00603563">
        <w:rPr>
          <w:rFonts w:ascii="Cambria" w:hAnsi="Cambria" w:cs="Arial"/>
          <w:sz w:val="24"/>
          <w:szCs w:val="24"/>
        </w:rPr>
        <w:t> </w:t>
      </w:r>
      <w:r w:rsidRPr="00603563">
        <w:rPr>
          <w:rFonts w:ascii="Cambria" w:hAnsi="Cambria" w:cs="Arial"/>
          <w:sz w:val="24"/>
          <w:szCs w:val="24"/>
        </w:rPr>
        <w:fldChar w:fldCharType="end"/>
      </w:r>
      <w:r w:rsidRPr="00603563">
        <w:rPr>
          <w:rFonts w:ascii="Cambria" w:hAnsi="Cambria" w:cs="Arial"/>
          <w:sz w:val="24"/>
          <w:szCs w:val="24"/>
        </w:rPr>
        <w:t xml:space="preserve">, </w:t>
      </w:r>
      <w:r w:rsidRPr="00603563">
        <w:rPr>
          <w:rStyle w:val="Privzetapisavaodstavka1"/>
          <w:rFonts w:ascii="Cambria" w:hAnsi="Cambria"/>
          <w:spacing w:val="-17"/>
          <w:sz w:val="24"/>
          <w:szCs w:val="24"/>
        </w:rPr>
        <w:t xml:space="preserve">tel. št.: </w:t>
      </w:r>
      <w:r w:rsidRPr="00603563">
        <w:rPr>
          <w:rStyle w:val="Privzetapisavaodstavka1"/>
          <w:rFonts w:ascii="Cambria" w:hAnsi="Cambria"/>
          <w:spacing w:val="-17"/>
          <w:sz w:val="24"/>
          <w:szCs w:val="24"/>
        </w:rPr>
        <w:fldChar w:fldCharType="begin">
          <w:ffData>
            <w:name w:val="Besedilo21"/>
            <w:enabled/>
            <w:calcOnExit w:val="0"/>
            <w:textInput/>
          </w:ffData>
        </w:fldChar>
      </w:r>
      <w:r w:rsidRPr="00603563">
        <w:rPr>
          <w:rStyle w:val="Privzetapisavaodstavka1"/>
          <w:rFonts w:ascii="Cambria" w:hAnsi="Cambria"/>
          <w:spacing w:val="-17"/>
          <w:sz w:val="24"/>
          <w:szCs w:val="24"/>
        </w:rPr>
        <w:instrText xml:space="preserve"> FORMTEXT </w:instrText>
      </w:r>
      <w:r w:rsidRPr="00603563">
        <w:rPr>
          <w:rStyle w:val="Privzetapisavaodstavka1"/>
          <w:rFonts w:ascii="Cambria" w:hAnsi="Cambria"/>
          <w:spacing w:val="-17"/>
          <w:sz w:val="24"/>
          <w:szCs w:val="24"/>
        </w:rPr>
      </w:r>
      <w:r w:rsidRPr="00603563">
        <w:rPr>
          <w:rStyle w:val="Privzetapisavaodstavka1"/>
          <w:rFonts w:ascii="Cambria" w:hAnsi="Cambria"/>
          <w:spacing w:val="-17"/>
          <w:sz w:val="24"/>
          <w:szCs w:val="24"/>
        </w:rPr>
        <w:fldChar w:fldCharType="separate"/>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fldChar w:fldCharType="end"/>
      </w:r>
      <w:r w:rsidRPr="00603563">
        <w:rPr>
          <w:rStyle w:val="Privzetapisavaodstavka1"/>
          <w:rFonts w:ascii="Cambria" w:hAnsi="Cambria"/>
          <w:spacing w:val="-17"/>
          <w:sz w:val="24"/>
          <w:szCs w:val="24"/>
        </w:rPr>
        <w:t xml:space="preserve">, </w:t>
      </w:r>
      <w:r w:rsidRPr="00603563">
        <w:rPr>
          <w:rStyle w:val="Privzetapisavaodstavka1"/>
          <w:rFonts w:ascii="Cambria" w:hAnsi="Cambria"/>
          <w:spacing w:val="-2"/>
          <w:sz w:val="24"/>
          <w:szCs w:val="24"/>
        </w:rPr>
        <w:t xml:space="preserve">elektronski naslov: </w:t>
      </w:r>
      <w:r w:rsidRPr="00603563">
        <w:rPr>
          <w:rStyle w:val="Privzetapisavaodstavka1"/>
          <w:rFonts w:ascii="Cambria" w:hAnsi="Cambria"/>
          <w:spacing w:val="-17"/>
          <w:sz w:val="24"/>
          <w:szCs w:val="24"/>
        </w:rPr>
        <w:fldChar w:fldCharType="begin">
          <w:ffData>
            <w:name w:val="Besedilo21"/>
            <w:enabled/>
            <w:calcOnExit w:val="0"/>
            <w:textInput/>
          </w:ffData>
        </w:fldChar>
      </w:r>
      <w:r w:rsidRPr="00603563">
        <w:rPr>
          <w:rStyle w:val="Privzetapisavaodstavka1"/>
          <w:rFonts w:ascii="Cambria" w:hAnsi="Cambria"/>
          <w:spacing w:val="-17"/>
          <w:sz w:val="24"/>
          <w:szCs w:val="24"/>
        </w:rPr>
        <w:instrText xml:space="preserve"> FORMTEXT </w:instrText>
      </w:r>
      <w:r w:rsidRPr="00603563">
        <w:rPr>
          <w:rStyle w:val="Privzetapisavaodstavka1"/>
          <w:rFonts w:ascii="Cambria" w:hAnsi="Cambria"/>
          <w:spacing w:val="-17"/>
          <w:sz w:val="24"/>
          <w:szCs w:val="24"/>
        </w:rPr>
      </w:r>
      <w:r w:rsidRPr="00603563">
        <w:rPr>
          <w:rStyle w:val="Privzetapisavaodstavka1"/>
          <w:rFonts w:ascii="Cambria" w:hAnsi="Cambria"/>
          <w:spacing w:val="-17"/>
          <w:sz w:val="24"/>
          <w:szCs w:val="24"/>
        </w:rPr>
        <w:fldChar w:fldCharType="separate"/>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fldChar w:fldCharType="end"/>
      </w:r>
      <w:r w:rsidRPr="00603563">
        <w:rPr>
          <w:rStyle w:val="Privzetapisavaodstavka1"/>
          <w:rFonts w:ascii="Cambria" w:hAnsi="Cambria"/>
          <w:spacing w:val="-2"/>
          <w:sz w:val="24"/>
          <w:szCs w:val="24"/>
        </w:rPr>
        <w:t xml:space="preserve">. </w:t>
      </w:r>
    </w:p>
    <w:p w14:paraId="69B4562E" w14:textId="77777777" w:rsidR="00603563" w:rsidRPr="00603563" w:rsidRDefault="00603563" w:rsidP="00603563">
      <w:pPr>
        <w:pStyle w:val="Navaden1"/>
        <w:tabs>
          <w:tab w:val="left" w:leader="dot" w:pos="7508"/>
        </w:tabs>
        <w:autoSpaceDE w:val="0"/>
        <w:spacing w:line="276" w:lineRule="auto"/>
        <w:rPr>
          <w:rFonts w:ascii="Cambria" w:hAnsi="Cambria" w:cs="Arial"/>
          <w:sz w:val="24"/>
          <w:szCs w:val="24"/>
        </w:rPr>
      </w:pPr>
    </w:p>
    <w:p w14:paraId="465B0C23" w14:textId="77777777" w:rsidR="00603563" w:rsidRPr="00603563" w:rsidRDefault="00603563" w:rsidP="00603563">
      <w:pPr>
        <w:pStyle w:val="Navaden1"/>
        <w:tabs>
          <w:tab w:val="left" w:leader="dot" w:pos="7508"/>
        </w:tabs>
        <w:autoSpaceDE w:val="0"/>
        <w:spacing w:line="276" w:lineRule="auto"/>
        <w:jc w:val="both"/>
        <w:rPr>
          <w:rStyle w:val="Privzetapisavaodstavka1"/>
          <w:rFonts w:ascii="Cambria" w:hAnsi="Cambria"/>
          <w:spacing w:val="-2"/>
          <w:sz w:val="24"/>
          <w:szCs w:val="24"/>
        </w:rPr>
      </w:pPr>
      <w:r w:rsidRPr="00603563">
        <w:rPr>
          <w:rFonts w:ascii="Cambria" w:hAnsi="Cambria" w:cs="Arial"/>
          <w:sz w:val="24"/>
          <w:szCs w:val="24"/>
        </w:rPr>
        <w:t xml:space="preserve">Skrbnik pogodbe s strani izvajalca je </w:t>
      </w:r>
      <w:r w:rsidRPr="00603563">
        <w:rPr>
          <w:rFonts w:ascii="Cambria" w:hAnsi="Cambria" w:cs="Arial"/>
          <w:sz w:val="24"/>
          <w:szCs w:val="24"/>
        </w:rPr>
        <w:fldChar w:fldCharType="begin">
          <w:ffData>
            <w:name w:val="Besedilo20"/>
            <w:enabled/>
            <w:calcOnExit w:val="0"/>
            <w:textInput/>
          </w:ffData>
        </w:fldChar>
      </w:r>
      <w:bookmarkStart w:id="29" w:name="Besedilo20"/>
      <w:r w:rsidRPr="00603563">
        <w:rPr>
          <w:rFonts w:ascii="Cambria" w:hAnsi="Cambria" w:cs="Arial"/>
          <w:sz w:val="24"/>
          <w:szCs w:val="24"/>
        </w:rPr>
        <w:instrText xml:space="preserve"> FORMTEXT </w:instrText>
      </w:r>
      <w:r w:rsidRPr="00603563">
        <w:rPr>
          <w:rFonts w:ascii="Cambria" w:hAnsi="Cambria" w:cs="Arial"/>
          <w:sz w:val="24"/>
          <w:szCs w:val="24"/>
        </w:rPr>
      </w:r>
      <w:r w:rsidRPr="00603563">
        <w:rPr>
          <w:rFonts w:ascii="Cambria" w:hAnsi="Cambria" w:cs="Arial"/>
          <w:sz w:val="24"/>
          <w:szCs w:val="24"/>
        </w:rPr>
        <w:fldChar w:fldCharType="separate"/>
      </w:r>
      <w:r w:rsidRPr="00603563">
        <w:rPr>
          <w:rFonts w:ascii="Cambria" w:hAnsi="Cambria" w:cs="Arial"/>
          <w:sz w:val="24"/>
          <w:szCs w:val="24"/>
        </w:rPr>
        <w:t> </w:t>
      </w:r>
      <w:r w:rsidRPr="00603563">
        <w:rPr>
          <w:rFonts w:ascii="Cambria" w:hAnsi="Cambria" w:cs="Arial"/>
          <w:sz w:val="24"/>
          <w:szCs w:val="24"/>
        </w:rPr>
        <w:t> </w:t>
      </w:r>
      <w:r w:rsidRPr="00603563">
        <w:rPr>
          <w:rFonts w:ascii="Cambria" w:hAnsi="Cambria" w:cs="Arial"/>
          <w:sz w:val="24"/>
          <w:szCs w:val="24"/>
        </w:rPr>
        <w:t> </w:t>
      </w:r>
      <w:r w:rsidRPr="00603563">
        <w:rPr>
          <w:rFonts w:ascii="Cambria" w:hAnsi="Cambria" w:cs="Arial"/>
          <w:sz w:val="24"/>
          <w:szCs w:val="24"/>
        </w:rPr>
        <w:t> </w:t>
      </w:r>
      <w:r w:rsidRPr="00603563">
        <w:rPr>
          <w:rFonts w:ascii="Cambria" w:hAnsi="Cambria" w:cs="Arial"/>
          <w:sz w:val="24"/>
          <w:szCs w:val="24"/>
        </w:rPr>
        <w:t> </w:t>
      </w:r>
      <w:r w:rsidRPr="00603563">
        <w:rPr>
          <w:rFonts w:ascii="Cambria" w:hAnsi="Cambria" w:cs="Arial"/>
          <w:sz w:val="24"/>
          <w:szCs w:val="24"/>
        </w:rPr>
        <w:fldChar w:fldCharType="end"/>
      </w:r>
      <w:bookmarkEnd w:id="29"/>
      <w:r w:rsidRPr="00603563">
        <w:rPr>
          <w:rFonts w:ascii="Cambria" w:hAnsi="Cambria" w:cs="Arial"/>
          <w:sz w:val="24"/>
          <w:szCs w:val="24"/>
        </w:rPr>
        <w:t xml:space="preserve">, </w:t>
      </w:r>
      <w:r w:rsidRPr="00603563">
        <w:rPr>
          <w:rStyle w:val="Privzetapisavaodstavka1"/>
          <w:rFonts w:ascii="Cambria" w:hAnsi="Cambria"/>
          <w:spacing w:val="-17"/>
          <w:sz w:val="24"/>
          <w:szCs w:val="24"/>
        </w:rPr>
        <w:t xml:space="preserve">tel. št.: </w:t>
      </w:r>
      <w:r w:rsidRPr="00603563">
        <w:rPr>
          <w:rStyle w:val="Privzetapisavaodstavka1"/>
          <w:rFonts w:ascii="Cambria" w:hAnsi="Cambria"/>
          <w:spacing w:val="-17"/>
          <w:sz w:val="24"/>
          <w:szCs w:val="24"/>
        </w:rPr>
        <w:fldChar w:fldCharType="begin">
          <w:ffData>
            <w:name w:val="Besedilo21"/>
            <w:enabled/>
            <w:calcOnExit w:val="0"/>
            <w:textInput/>
          </w:ffData>
        </w:fldChar>
      </w:r>
      <w:bookmarkStart w:id="30" w:name="Besedilo21"/>
      <w:r w:rsidRPr="00603563">
        <w:rPr>
          <w:rStyle w:val="Privzetapisavaodstavka1"/>
          <w:rFonts w:ascii="Cambria" w:hAnsi="Cambria"/>
          <w:spacing w:val="-17"/>
          <w:sz w:val="24"/>
          <w:szCs w:val="24"/>
        </w:rPr>
        <w:instrText xml:space="preserve"> FORMTEXT </w:instrText>
      </w:r>
      <w:r w:rsidRPr="00603563">
        <w:rPr>
          <w:rStyle w:val="Privzetapisavaodstavka1"/>
          <w:rFonts w:ascii="Cambria" w:hAnsi="Cambria"/>
          <w:spacing w:val="-17"/>
          <w:sz w:val="24"/>
          <w:szCs w:val="24"/>
        </w:rPr>
      </w:r>
      <w:r w:rsidRPr="00603563">
        <w:rPr>
          <w:rStyle w:val="Privzetapisavaodstavka1"/>
          <w:rFonts w:ascii="Cambria" w:hAnsi="Cambria"/>
          <w:spacing w:val="-17"/>
          <w:sz w:val="24"/>
          <w:szCs w:val="24"/>
        </w:rPr>
        <w:fldChar w:fldCharType="separate"/>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t> </w:t>
      </w:r>
      <w:r w:rsidRPr="00603563">
        <w:rPr>
          <w:rStyle w:val="Privzetapisavaodstavka1"/>
          <w:rFonts w:ascii="Cambria" w:hAnsi="Cambria"/>
          <w:spacing w:val="-17"/>
          <w:sz w:val="24"/>
          <w:szCs w:val="24"/>
        </w:rPr>
        <w:fldChar w:fldCharType="end"/>
      </w:r>
      <w:bookmarkEnd w:id="30"/>
      <w:r w:rsidRPr="00603563">
        <w:rPr>
          <w:rStyle w:val="Privzetapisavaodstavka1"/>
          <w:rFonts w:ascii="Cambria" w:hAnsi="Cambria"/>
          <w:spacing w:val="-17"/>
          <w:sz w:val="24"/>
          <w:szCs w:val="24"/>
        </w:rPr>
        <w:t xml:space="preserve">, </w:t>
      </w:r>
      <w:r w:rsidRPr="00603563">
        <w:rPr>
          <w:rStyle w:val="Privzetapisavaodstavka1"/>
          <w:rFonts w:ascii="Cambria" w:hAnsi="Cambria"/>
          <w:spacing w:val="-2"/>
          <w:sz w:val="24"/>
          <w:szCs w:val="24"/>
        </w:rPr>
        <w:t xml:space="preserve">elektronski naslov: </w:t>
      </w:r>
      <w:r w:rsidRPr="00603563">
        <w:rPr>
          <w:rFonts w:ascii="Cambria" w:hAnsi="Cambria"/>
          <w:sz w:val="24"/>
          <w:szCs w:val="24"/>
        </w:rPr>
        <w:fldChar w:fldCharType="begin">
          <w:ffData>
            <w:name w:val="Besedilo23"/>
            <w:enabled/>
            <w:calcOnExit w:val="0"/>
            <w:textInput/>
          </w:ffData>
        </w:fldChar>
      </w:r>
      <w:bookmarkStart w:id="31" w:name="Besedilo23"/>
      <w:r w:rsidRPr="00603563">
        <w:rPr>
          <w:rFonts w:ascii="Cambria" w:hAnsi="Cambria"/>
          <w:sz w:val="24"/>
          <w:szCs w:val="24"/>
        </w:rPr>
        <w:instrText xml:space="preserve"> FORMTEXT </w:instrText>
      </w:r>
      <w:r w:rsidRPr="00603563">
        <w:rPr>
          <w:rFonts w:ascii="Cambria" w:hAnsi="Cambria"/>
          <w:sz w:val="24"/>
          <w:szCs w:val="24"/>
        </w:rPr>
      </w:r>
      <w:r w:rsidRPr="00603563">
        <w:rPr>
          <w:rFonts w:ascii="Cambria" w:hAnsi="Cambria"/>
          <w:sz w:val="24"/>
          <w:szCs w:val="24"/>
        </w:rPr>
        <w:fldChar w:fldCharType="separate"/>
      </w:r>
      <w:r w:rsidRPr="00603563">
        <w:rPr>
          <w:rFonts w:ascii="Cambria" w:hAnsi="Cambria"/>
          <w:sz w:val="24"/>
          <w:szCs w:val="24"/>
        </w:rPr>
        <w:t> </w:t>
      </w:r>
      <w:r w:rsidRPr="00603563">
        <w:rPr>
          <w:rFonts w:ascii="Cambria" w:hAnsi="Cambria"/>
          <w:sz w:val="24"/>
          <w:szCs w:val="24"/>
        </w:rPr>
        <w:t> </w:t>
      </w:r>
      <w:r w:rsidRPr="00603563">
        <w:rPr>
          <w:rFonts w:ascii="Cambria" w:hAnsi="Cambria"/>
          <w:sz w:val="24"/>
          <w:szCs w:val="24"/>
        </w:rPr>
        <w:t> </w:t>
      </w:r>
      <w:r w:rsidRPr="00603563">
        <w:rPr>
          <w:rFonts w:ascii="Cambria" w:hAnsi="Cambria"/>
          <w:sz w:val="24"/>
          <w:szCs w:val="24"/>
        </w:rPr>
        <w:t> </w:t>
      </w:r>
      <w:r w:rsidRPr="00603563">
        <w:rPr>
          <w:rFonts w:ascii="Cambria" w:hAnsi="Cambria"/>
          <w:sz w:val="24"/>
          <w:szCs w:val="24"/>
        </w:rPr>
        <w:t> </w:t>
      </w:r>
      <w:r w:rsidRPr="00603563">
        <w:rPr>
          <w:rFonts w:ascii="Cambria" w:hAnsi="Cambria"/>
          <w:sz w:val="24"/>
          <w:szCs w:val="24"/>
        </w:rPr>
        <w:fldChar w:fldCharType="end"/>
      </w:r>
      <w:bookmarkEnd w:id="31"/>
      <w:r w:rsidRPr="00603563">
        <w:rPr>
          <w:rStyle w:val="Privzetapisavaodstavka1"/>
          <w:rFonts w:ascii="Cambria" w:hAnsi="Cambria"/>
          <w:spacing w:val="-2"/>
          <w:sz w:val="24"/>
          <w:szCs w:val="24"/>
        </w:rPr>
        <w:t>.</w:t>
      </w:r>
    </w:p>
    <w:p w14:paraId="2DED63FF" w14:textId="77777777" w:rsidR="00603563" w:rsidRPr="00603563" w:rsidRDefault="00603563" w:rsidP="00603563">
      <w:pPr>
        <w:pStyle w:val="Navaden1"/>
        <w:tabs>
          <w:tab w:val="left" w:leader="dot" w:pos="7508"/>
        </w:tabs>
        <w:autoSpaceDE w:val="0"/>
        <w:spacing w:line="276" w:lineRule="auto"/>
        <w:rPr>
          <w:rFonts w:ascii="Cambria" w:hAnsi="Cambria" w:cs="Arial"/>
          <w:sz w:val="24"/>
          <w:szCs w:val="24"/>
        </w:rPr>
      </w:pPr>
    </w:p>
    <w:p w14:paraId="0721F9D8" w14:textId="3D4007AC" w:rsidR="00603563" w:rsidRPr="00603563" w:rsidRDefault="00603563" w:rsidP="00603563">
      <w:pPr>
        <w:pStyle w:val="Navaden1"/>
        <w:autoSpaceDE w:val="0"/>
        <w:spacing w:line="276" w:lineRule="auto"/>
        <w:jc w:val="both"/>
        <w:rPr>
          <w:rFonts w:ascii="Cambria" w:hAnsi="Cambria"/>
          <w:sz w:val="24"/>
          <w:szCs w:val="24"/>
        </w:rPr>
      </w:pPr>
      <w:r w:rsidRPr="00603563">
        <w:rPr>
          <w:rStyle w:val="Privzetapisavaodstavka1"/>
          <w:rFonts w:ascii="Cambria" w:hAnsi="Cambria"/>
          <w:spacing w:val="1"/>
          <w:sz w:val="24"/>
          <w:szCs w:val="24"/>
        </w:rPr>
        <w:t xml:space="preserve">Skrbnika pogodbe sta pooblaščena zastopati naročnika oziroma izvajalca v vseh vprašanjih, </w:t>
      </w:r>
      <w:r w:rsidRPr="00603563">
        <w:rPr>
          <w:rStyle w:val="Privzetapisavaodstavka1"/>
          <w:rFonts w:ascii="Cambria" w:hAnsi="Cambria"/>
          <w:sz w:val="24"/>
          <w:szCs w:val="24"/>
        </w:rPr>
        <w:t>ki se nanašajo na izvajanje te pogodbe.</w:t>
      </w:r>
      <w:r w:rsidR="00087F94">
        <w:rPr>
          <w:rStyle w:val="Privzetapisavaodstavka1"/>
          <w:rFonts w:ascii="Cambria" w:hAnsi="Cambria"/>
          <w:sz w:val="24"/>
          <w:szCs w:val="24"/>
        </w:rPr>
        <w:t xml:space="preserve"> Za prijavo škode so pooblaščene vse osebe, zaposlene pri naročniku.</w:t>
      </w:r>
    </w:p>
    <w:p w14:paraId="3D7A7C88" w14:textId="77777777" w:rsidR="00603563" w:rsidRPr="00603563" w:rsidRDefault="00603563" w:rsidP="00603563">
      <w:pPr>
        <w:pStyle w:val="Navaden1"/>
        <w:autoSpaceDE w:val="0"/>
        <w:spacing w:line="276" w:lineRule="auto"/>
        <w:jc w:val="both"/>
        <w:rPr>
          <w:rFonts w:ascii="Cambria" w:hAnsi="Cambria" w:cs="Arial"/>
          <w:sz w:val="24"/>
          <w:szCs w:val="24"/>
        </w:rPr>
      </w:pPr>
    </w:p>
    <w:p w14:paraId="1F083591" w14:textId="1345520F" w:rsidR="00603563" w:rsidRPr="00603563" w:rsidRDefault="00087F94" w:rsidP="00603563">
      <w:pPr>
        <w:pStyle w:val="Navaden1"/>
        <w:autoSpaceDE w:val="0"/>
        <w:spacing w:line="276" w:lineRule="auto"/>
        <w:jc w:val="both"/>
        <w:rPr>
          <w:rFonts w:ascii="Cambria" w:hAnsi="Cambria"/>
          <w:sz w:val="24"/>
          <w:szCs w:val="24"/>
        </w:rPr>
      </w:pPr>
      <w:r>
        <w:rPr>
          <w:rStyle w:val="Privzetapisavaodstavka1"/>
          <w:rFonts w:ascii="Cambria" w:hAnsi="Cambria"/>
          <w:spacing w:val="1"/>
          <w:sz w:val="24"/>
          <w:szCs w:val="24"/>
        </w:rPr>
        <w:t>Izvajalec je</w:t>
      </w:r>
      <w:r w:rsidR="00603563" w:rsidRPr="00603563">
        <w:rPr>
          <w:rStyle w:val="Privzetapisavaodstavka1"/>
          <w:rFonts w:ascii="Cambria" w:hAnsi="Cambria"/>
          <w:spacing w:val="1"/>
          <w:sz w:val="24"/>
          <w:szCs w:val="24"/>
        </w:rPr>
        <w:t xml:space="preserve"> dolž</w:t>
      </w:r>
      <w:r>
        <w:rPr>
          <w:rStyle w:val="Privzetapisavaodstavka1"/>
          <w:rFonts w:ascii="Cambria" w:hAnsi="Cambria"/>
          <w:spacing w:val="1"/>
          <w:sz w:val="24"/>
          <w:szCs w:val="24"/>
        </w:rPr>
        <w:t>a</w:t>
      </w:r>
      <w:r w:rsidR="00603563" w:rsidRPr="00603563">
        <w:rPr>
          <w:rStyle w:val="Privzetapisavaodstavka1"/>
          <w:rFonts w:ascii="Cambria" w:hAnsi="Cambria"/>
          <w:spacing w:val="1"/>
          <w:sz w:val="24"/>
          <w:szCs w:val="24"/>
        </w:rPr>
        <w:t xml:space="preserve">n </w:t>
      </w:r>
      <w:r w:rsidR="00603563" w:rsidRPr="00603563">
        <w:rPr>
          <w:rStyle w:val="Privzetapisavaodstavka1"/>
          <w:rFonts w:ascii="Cambria" w:hAnsi="Cambria"/>
          <w:sz w:val="24"/>
          <w:szCs w:val="24"/>
        </w:rPr>
        <w:t>v roku 15 (petnajst) dni od sklenitve pogodbe</w:t>
      </w:r>
      <w:r w:rsidR="00603563" w:rsidRPr="00603563">
        <w:rPr>
          <w:rStyle w:val="Privzetapisavaodstavka1"/>
          <w:rFonts w:ascii="Cambria" w:hAnsi="Cambria"/>
          <w:spacing w:val="1"/>
          <w:sz w:val="24"/>
          <w:szCs w:val="24"/>
        </w:rPr>
        <w:t xml:space="preserve"> sporočiti kontaktne osebe za posamezno </w:t>
      </w:r>
      <w:r w:rsidR="00AB61C8">
        <w:rPr>
          <w:rStyle w:val="Privzetapisavaodstavka1"/>
          <w:rFonts w:ascii="Cambria" w:hAnsi="Cambria"/>
          <w:spacing w:val="1"/>
          <w:sz w:val="24"/>
          <w:szCs w:val="24"/>
        </w:rPr>
        <w:t xml:space="preserve">vrsto </w:t>
      </w:r>
      <w:r w:rsidR="00603563" w:rsidRPr="00603563">
        <w:rPr>
          <w:rStyle w:val="Privzetapisavaodstavka1"/>
          <w:rFonts w:ascii="Cambria" w:hAnsi="Cambria"/>
          <w:spacing w:val="1"/>
          <w:sz w:val="24"/>
          <w:szCs w:val="24"/>
        </w:rPr>
        <w:t>zavarovan</w:t>
      </w:r>
      <w:r w:rsidR="00AB61C8">
        <w:rPr>
          <w:rStyle w:val="Privzetapisavaodstavka1"/>
          <w:rFonts w:ascii="Cambria" w:hAnsi="Cambria"/>
          <w:spacing w:val="1"/>
          <w:sz w:val="24"/>
          <w:szCs w:val="24"/>
        </w:rPr>
        <w:t>ja</w:t>
      </w:r>
      <w:r w:rsidR="00603563" w:rsidRPr="00603563">
        <w:rPr>
          <w:rStyle w:val="Privzetapisavaodstavka1"/>
          <w:rFonts w:ascii="Cambria" w:hAnsi="Cambria"/>
          <w:spacing w:val="-2"/>
          <w:sz w:val="24"/>
          <w:szCs w:val="24"/>
        </w:rPr>
        <w:t xml:space="preserve">. </w:t>
      </w:r>
    </w:p>
    <w:p w14:paraId="18FBAC15" w14:textId="77777777" w:rsidR="00603563" w:rsidRPr="00603563" w:rsidRDefault="00603563" w:rsidP="00603563">
      <w:pPr>
        <w:pStyle w:val="Telobesedila32"/>
        <w:spacing w:line="276" w:lineRule="auto"/>
        <w:ind w:right="7"/>
        <w:rPr>
          <w:rFonts w:ascii="Cambria" w:hAnsi="Cambria" w:cs="Arial"/>
          <w:szCs w:val="24"/>
        </w:rPr>
      </w:pPr>
    </w:p>
    <w:p w14:paraId="0A056225" w14:textId="77777777" w:rsidR="00603563" w:rsidRPr="00603563" w:rsidRDefault="00603563" w:rsidP="00603563">
      <w:pPr>
        <w:pStyle w:val="Telobesedila32"/>
        <w:spacing w:line="276" w:lineRule="auto"/>
        <w:ind w:right="7"/>
        <w:rPr>
          <w:rFonts w:ascii="Cambria" w:hAnsi="Cambria" w:cs="Arial"/>
          <w:b/>
          <w:caps/>
          <w:szCs w:val="24"/>
        </w:rPr>
      </w:pPr>
      <w:r w:rsidRPr="00603563">
        <w:rPr>
          <w:rFonts w:ascii="Cambria" w:hAnsi="Cambria" w:cs="Arial"/>
          <w:b/>
          <w:caps/>
          <w:szCs w:val="24"/>
        </w:rPr>
        <w:t>podizvajalcI</w:t>
      </w:r>
    </w:p>
    <w:p w14:paraId="0B92E7FB" w14:textId="77777777" w:rsidR="00603563" w:rsidRPr="00603563" w:rsidRDefault="00603563" w:rsidP="00603563">
      <w:pPr>
        <w:pStyle w:val="Odstavekseznama2"/>
        <w:numPr>
          <w:ilvl w:val="1"/>
          <w:numId w:val="72"/>
        </w:numPr>
        <w:rPr>
          <w:rFonts w:ascii="Cambria" w:hAnsi="Cambria" w:cs="Arial"/>
          <w:b/>
          <w:sz w:val="24"/>
          <w:szCs w:val="24"/>
        </w:rPr>
      </w:pPr>
      <w:r w:rsidRPr="00603563">
        <w:rPr>
          <w:rFonts w:ascii="Cambria" w:hAnsi="Cambria" w:cs="Arial"/>
          <w:b/>
          <w:sz w:val="24"/>
          <w:szCs w:val="24"/>
        </w:rPr>
        <w:t xml:space="preserve"> člen</w:t>
      </w:r>
    </w:p>
    <w:p w14:paraId="1DDA470D" w14:textId="77777777" w:rsidR="00603563" w:rsidRPr="00603563" w:rsidRDefault="00603563" w:rsidP="00603563">
      <w:pPr>
        <w:pStyle w:val="Standard"/>
        <w:rPr>
          <w:rFonts w:ascii="Cambria" w:hAnsi="Cambria" w:cs="Arial"/>
          <w:sz w:val="24"/>
          <w:szCs w:val="24"/>
        </w:rPr>
      </w:pPr>
    </w:p>
    <w:p w14:paraId="59E48068" w14:textId="77777777" w:rsidR="00603563" w:rsidRPr="00603563" w:rsidRDefault="00603563" w:rsidP="00603563">
      <w:pPr>
        <w:widowControl w:val="0"/>
        <w:suppressAutoHyphens/>
        <w:spacing w:after="0"/>
        <w:jc w:val="both"/>
        <w:rPr>
          <w:rStyle w:val="Privzetapisavaodstavka1"/>
          <w:rFonts w:eastAsia="Times New Roman" w:cs="Times New Roman"/>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 xml:space="preserve">Izvajalec odgovarja naročniku za sodelavce in podizvajalce, kot če bi dela opravil sam. Izvajalec in podizvajalec za dela, ki jih opravi podizvajalec, nasproti naročniku odgovarjata solidarno. </w:t>
      </w:r>
    </w:p>
    <w:p w14:paraId="2E1F08F3" w14:textId="77777777" w:rsidR="00603563" w:rsidRPr="00603563" w:rsidRDefault="00603563" w:rsidP="00603563">
      <w:pPr>
        <w:widowControl w:val="0"/>
        <w:suppressAutoHyphens/>
        <w:spacing w:after="0"/>
        <w:jc w:val="both"/>
        <w:rPr>
          <w:rStyle w:val="Privzetapisavaodstavka1"/>
          <w:rFonts w:eastAsia="Times New Roman" w:cs="Times New Roman"/>
          <w:noProof/>
          <w:color w:val="auto"/>
          <w:spacing w:val="1"/>
          <w:sz w:val="24"/>
          <w:szCs w:val="24"/>
          <w:lang w:eastAsia="sl-SI"/>
        </w:rPr>
      </w:pPr>
    </w:p>
    <w:p w14:paraId="77A70CB8" w14:textId="487179D5" w:rsidR="00603563" w:rsidRPr="00603563" w:rsidRDefault="00603563" w:rsidP="00603563">
      <w:pPr>
        <w:widowControl w:val="0"/>
        <w:suppressAutoHyphens/>
        <w:spacing w:after="0"/>
        <w:jc w:val="both"/>
        <w:rPr>
          <w:rStyle w:val="Privzetapisavaodstavka1"/>
          <w:rFonts w:eastAsia="Times New Roman" w:cs="Times New Roman"/>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Izvajalec bo pogodbene obveznosti izvedel v sodelovanju z naslednjimi podizvajalci: ____________</w:t>
      </w:r>
      <w:r w:rsidR="00962EE3">
        <w:rPr>
          <w:rStyle w:val="Privzetapisavaodstavka1"/>
          <w:rFonts w:eastAsia="Times New Roman" w:cs="Times New Roman"/>
          <w:noProof/>
          <w:color w:val="auto"/>
          <w:spacing w:val="1"/>
          <w:sz w:val="24"/>
          <w:szCs w:val="24"/>
          <w:lang w:eastAsia="sl-SI"/>
        </w:rPr>
        <w:t>/brez sodelovanja podizvajalcev</w:t>
      </w:r>
      <w:r w:rsidRPr="00603563">
        <w:rPr>
          <w:rStyle w:val="Privzetapisavaodstavka1"/>
          <w:rFonts w:eastAsia="Times New Roman" w:cs="Times New Roman"/>
          <w:noProof/>
          <w:color w:val="auto"/>
          <w:spacing w:val="1"/>
          <w:sz w:val="24"/>
          <w:szCs w:val="24"/>
          <w:lang w:eastAsia="sl-SI"/>
        </w:rPr>
        <w:t xml:space="preserve">. </w:t>
      </w:r>
      <w:r w:rsidR="00962EE3" w:rsidRPr="00603563">
        <w:rPr>
          <w:rStyle w:val="Privzetapisavaodstavka1"/>
          <w:rFonts w:eastAsia="Times New Roman" w:cs="Times New Roman"/>
          <w:i/>
          <w:noProof/>
          <w:color w:val="548DD4" w:themeColor="text2" w:themeTint="99"/>
          <w:spacing w:val="1"/>
          <w:sz w:val="24"/>
          <w:szCs w:val="24"/>
          <w:lang w:eastAsia="sl-SI"/>
        </w:rPr>
        <w:t>/</w:t>
      </w:r>
      <w:r w:rsidR="00962EE3" w:rsidRPr="00603563">
        <w:rPr>
          <w:rFonts w:cs="Arial"/>
          <w:i/>
          <w:iCs/>
          <w:color w:val="4F81BD" w:themeColor="accent1"/>
          <w:sz w:val="24"/>
          <w:szCs w:val="24"/>
        </w:rPr>
        <w:t xml:space="preserve">besedilo se prilagodi glede na </w:t>
      </w:r>
      <w:r w:rsidR="00962EE3">
        <w:rPr>
          <w:rFonts w:cs="Arial"/>
          <w:i/>
          <w:iCs/>
          <w:color w:val="4F81BD" w:themeColor="accent1"/>
          <w:sz w:val="24"/>
          <w:szCs w:val="24"/>
        </w:rPr>
        <w:t>(ne-)priglasitev podizvajalcev v postopku javnega naročanja</w:t>
      </w:r>
      <w:r w:rsidR="00962EE3" w:rsidRPr="00603563">
        <w:rPr>
          <w:rStyle w:val="Privzetapisavaodstavka1"/>
          <w:rFonts w:eastAsia="Times New Roman" w:cs="Times New Roman"/>
          <w:i/>
          <w:noProof/>
          <w:color w:val="548DD4" w:themeColor="text2" w:themeTint="99"/>
          <w:spacing w:val="1"/>
          <w:sz w:val="24"/>
          <w:szCs w:val="24"/>
          <w:lang w:eastAsia="sl-SI"/>
        </w:rPr>
        <w:t>/</w:t>
      </w:r>
    </w:p>
    <w:p w14:paraId="5E9FE2C2" w14:textId="77777777" w:rsidR="00603563" w:rsidRPr="00603563" w:rsidRDefault="00603563" w:rsidP="00603563">
      <w:pPr>
        <w:widowControl w:val="0"/>
        <w:suppressAutoHyphens/>
        <w:spacing w:after="0"/>
        <w:jc w:val="both"/>
        <w:rPr>
          <w:rStyle w:val="Privzetapisavaodstavka1"/>
          <w:rFonts w:eastAsia="Times New Roman" w:cs="Times New Roman"/>
          <w:noProof/>
          <w:color w:val="auto"/>
          <w:spacing w:val="1"/>
          <w:sz w:val="24"/>
          <w:szCs w:val="24"/>
          <w:lang w:eastAsia="sl-SI"/>
        </w:rPr>
      </w:pPr>
    </w:p>
    <w:p w14:paraId="36CB0651" w14:textId="389378F6" w:rsidR="00603563" w:rsidRPr="00603563" w:rsidRDefault="00603563" w:rsidP="00603563">
      <w:pPr>
        <w:widowControl w:val="0"/>
        <w:suppressAutoHyphens/>
        <w:spacing w:after="0"/>
        <w:jc w:val="both"/>
        <w:rPr>
          <w:rStyle w:val="Privzetapisavaodstavka1"/>
          <w:rFonts w:eastAsia="Times New Roman" w:cs="Times New Roman"/>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 xml:space="preserve">Izvajalec mora med izvajanjem te pogodbe naročnika obvestiti o morebitnih spremembah informacij </w:t>
      </w:r>
      <w:r w:rsidR="009A3BAC" w:rsidRPr="001F5F4C">
        <w:rPr>
          <w:rFonts w:asciiTheme="majorHAnsi" w:hAnsiTheme="majorHAnsi" w:cs="Arial"/>
          <w:sz w:val="24"/>
          <w:szCs w:val="24"/>
        </w:rPr>
        <w:t xml:space="preserve">glede predhodno nominiranih </w:t>
      </w:r>
      <w:r w:rsidRPr="00603563">
        <w:rPr>
          <w:rStyle w:val="Privzetapisavaodstavka1"/>
          <w:rFonts w:eastAsia="Times New Roman" w:cs="Times New Roman"/>
          <w:noProof/>
          <w:color w:val="auto"/>
          <w:spacing w:val="1"/>
          <w:sz w:val="24"/>
          <w:szCs w:val="24"/>
          <w:lang w:eastAsia="sl-SI"/>
        </w:rPr>
        <w:t>podizvajalcev in poslati informacije o novih podizvajalcih, ki jih namerava naknadno vključiti v izvajanje predmeta pogodbe, in sicer najkasneje v petih (5) dneh po spremembi</w:t>
      </w:r>
      <w:r w:rsidR="009A3BAC">
        <w:rPr>
          <w:rStyle w:val="Privzetapisavaodstavka1"/>
          <w:rFonts w:eastAsia="Times New Roman" w:cs="Times New Roman"/>
          <w:noProof/>
          <w:color w:val="auto"/>
          <w:spacing w:val="1"/>
          <w:sz w:val="24"/>
          <w:szCs w:val="24"/>
          <w:lang w:eastAsia="sl-SI"/>
        </w:rPr>
        <w:t xml:space="preserve"> oziroma angažiranju podizvajalca</w:t>
      </w:r>
      <w:r w:rsidRPr="00603563">
        <w:rPr>
          <w:rStyle w:val="Privzetapisavaodstavka1"/>
          <w:rFonts w:eastAsia="Times New Roman" w:cs="Times New Roman"/>
          <w:noProof/>
          <w:color w:val="auto"/>
          <w:spacing w:val="1"/>
          <w:sz w:val="24"/>
          <w:szCs w:val="24"/>
          <w:lang w:eastAsia="sl-SI"/>
        </w:rPr>
        <w:t>. V primeru vključitve nov</w:t>
      </w:r>
      <w:r w:rsidR="00646E81">
        <w:rPr>
          <w:rStyle w:val="Privzetapisavaodstavka1"/>
          <w:rFonts w:eastAsia="Times New Roman" w:cs="Times New Roman"/>
          <w:noProof/>
          <w:color w:val="auto"/>
          <w:spacing w:val="1"/>
          <w:sz w:val="24"/>
          <w:szCs w:val="24"/>
          <w:lang w:eastAsia="sl-SI"/>
        </w:rPr>
        <w:t>ega</w:t>
      </w:r>
      <w:r w:rsidRPr="00603563">
        <w:rPr>
          <w:rStyle w:val="Privzetapisavaodstavka1"/>
          <w:rFonts w:eastAsia="Times New Roman" w:cs="Times New Roman"/>
          <w:noProof/>
          <w:color w:val="auto"/>
          <w:spacing w:val="1"/>
          <w:sz w:val="24"/>
          <w:szCs w:val="24"/>
          <w:lang w:eastAsia="sl-SI"/>
        </w:rPr>
        <w:t xml:space="preserve"> podizvajalc</w:t>
      </w:r>
      <w:r w:rsidR="00646E81">
        <w:rPr>
          <w:rStyle w:val="Privzetapisavaodstavka1"/>
          <w:rFonts w:eastAsia="Times New Roman" w:cs="Times New Roman"/>
          <w:noProof/>
          <w:color w:val="auto"/>
          <w:spacing w:val="1"/>
          <w:sz w:val="24"/>
          <w:szCs w:val="24"/>
          <w:lang w:eastAsia="sl-SI"/>
        </w:rPr>
        <w:t>a</w:t>
      </w:r>
      <w:r w:rsidRPr="00603563">
        <w:rPr>
          <w:rStyle w:val="Privzetapisavaodstavka1"/>
          <w:rFonts w:eastAsia="Times New Roman" w:cs="Times New Roman"/>
          <w:noProof/>
          <w:color w:val="auto"/>
          <w:spacing w:val="1"/>
          <w:sz w:val="24"/>
          <w:szCs w:val="24"/>
          <w:lang w:eastAsia="sl-SI"/>
        </w:rPr>
        <w:t xml:space="preserve"> mora izvajalec skupaj z obvestilom posredovati tudi kontaktne podatke in zakonite zastopnike predlagan</w:t>
      </w:r>
      <w:r w:rsidR="00646E81">
        <w:rPr>
          <w:rStyle w:val="Privzetapisavaodstavka1"/>
          <w:rFonts w:eastAsia="Times New Roman" w:cs="Times New Roman"/>
          <w:noProof/>
          <w:color w:val="auto"/>
          <w:spacing w:val="1"/>
          <w:sz w:val="24"/>
          <w:szCs w:val="24"/>
          <w:lang w:eastAsia="sl-SI"/>
        </w:rPr>
        <w:t>ega</w:t>
      </w:r>
      <w:r w:rsidRPr="00603563">
        <w:rPr>
          <w:rStyle w:val="Privzetapisavaodstavka1"/>
          <w:rFonts w:eastAsia="Times New Roman" w:cs="Times New Roman"/>
          <w:noProof/>
          <w:color w:val="auto"/>
          <w:spacing w:val="1"/>
          <w:sz w:val="24"/>
          <w:szCs w:val="24"/>
          <w:lang w:eastAsia="sl-SI"/>
        </w:rPr>
        <w:t xml:space="preserve"> podizvajalc</w:t>
      </w:r>
      <w:r w:rsidR="00646E81">
        <w:rPr>
          <w:rStyle w:val="Privzetapisavaodstavka1"/>
          <w:rFonts w:eastAsia="Times New Roman" w:cs="Times New Roman"/>
          <w:noProof/>
          <w:color w:val="auto"/>
          <w:spacing w:val="1"/>
          <w:sz w:val="24"/>
          <w:szCs w:val="24"/>
          <w:lang w:eastAsia="sl-SI"/>
        </w:rPr>
        <w:t>a</w:t>
      </w:r>
      <w:r w:rsidRPr="00603563">
        <w:rPr>
          <w:rStyle w:val="Privzetapisavaodstavka1"/>
          <w:rFonts w:eastAsia="Times New Roman" w:cs="Times New Roman"/>
          <w:noProof/>
          <w:color w:val="auto"/>
          <w:spacing w:val="1"/>
          <w:sz w:val="24"/>
          <w:szCs w:val="24"/>
          <w:lang w:eastAsia="sl-SI"/>
        </w:rPr>
        <w:t xml:space="preserve">, </w:t>
      </w:r>
      <w:r w:rsidR="00646E81">
        <w:rPr>
          <w:rStyle w:val="Privzetapisavaodstavka1"/>
          <w:rFonts w:eastAsia="Times New Roman" w:cs="Times New Roman"/>
          <w:noProof/>
          <w:color w:val="auto"/>
          <w:spacing w:val="1"/>
          <w:sz w:val="24"/>
          <w:szCs w:val="24"/>
          <w:lang w:eastAsia="sl-SI"/>
        </w:rPr>
        <w:t xml:space="preserve">obrazec </w:t>
      </w:r>
      <w:r w:rsidR="00646E81" w:rsidRPr="001F5F4C">
        <w:rPr>
          <w:rFonts w:asciiTheme="majorHAnsi" w:hAnsiTheme="majorHAnsi" w:cs="Arial"/>
          <w:color w:val="auto"/>
          <w:sz w:val="24"/>
          <w:szCs w:val="24"/>
        </w:rPr>
        <w:t>Izjava podizvajalca</w:t>
      </w:r>
      <w:r w:rsidR="00646E81">
        <w:rPr>
          <w:rFonts w:asciiTheme="majorHAnsi" w:hAnsiTheme="majorHAnsi" w:cs="Arial"/>
          <w:color w:val="auto"/>
          <w:sz w:val="24"/>
          <w:szCs w:val="24"/>
        </w:rPr>
        <w:t xml:space="preserve"> iz razpisne dokumentacije</w:t>
      </w:r>
      <w:r w:rsidR="00646E81" w:rsidRPr="001F5F4C">
        <w:rPr>
          <w:rFonts w:asciiTheme="majorHAnsi" w:hAnsiTheme="majorHAnsi" w:cs="Arial"/>
          <w:color w:val="auto"/>
          <w:sz w:val="24"/>
          <w:szCs w:val="24"/>
        </w:rPr>
        <w:t xml:space="preserve">, </w:t>
      </w:r>
      <w:r w:rsidRPr="00603563">
        <w:rPr>
          <w:rStyle w:val="Privzetapisavaodstavka1"/>
          <w:rFonts w:eastAsia="Times New Roman" w:cs="Times New Roman"/>
          <w:noProof/>
          <w:color w:val="auto"/>
          <w:spacing w:val="1"/>
          <w:sz w:val="24"/>
          <w:szCs w:val="24"/>
          <w:lang w:eastAsia="sl-SI"/>
        </w:rPr>
        <w:t>izpolnjen ESPD te</w:t>
      </w:r>
      <w:r w:rsidR="00646E81">
        <w:rPr>
          <w:rStyle w:val="Privzetapisavaodstavka1"/>
          <w:rFonts w:eastAsia="Times New Roman" w:cs="Times New Roman"/>
          <w:noProof/>
          <w:color w:val="auto"/>
          <w:spacing w:val="1"/>
          <w:sz w:val="24"/>
          <w:szCs w:val="24"/>
          <w:lang w:eastAsia="sl-SI"/>
        </w:rPr>
        <w:t>ga</w:t>
      </w:r>
      <w:r w:rsidRPr="00603563">
        <w:rPr>
          <w:rStyle w:val="Privzetapisavaodstavka1"/>
          <w:rFonts w:eastAsia="Times New Roman" w:cs="Times New Roman"/>
          <w:noProof/>
          <w:color w:val="auto"/>
          <w:spacing w:val="1"/>
          <w:sz w:val="24"/>
          <w:szCs w:val="24"/>
          <w:lang w:eastAsia="sl-SI"/>
        </w:rPr>
        <w:t xml:space="preserve"> podizvajalc</w:t>
      </w:r>
      <w:r w:rsidR="00646E81">
        <w:rPr>
          <w:rStyle w:val="Privzetapisavaodstavka1"/>
          <w:rFonts w:eastAsia="Times New Roman" w:cs="Times New Roman"/>
          <w:noProof/>
          <w:color w:val="auto"/>
          <w:spacing w:val="1"/>
          <w:sz w:val="24"/>
          <w:szCs w:val="24"/>
          <w:lang w:eastAsia="sl-SI"/>
        </w:rPr>
        <w:t>a</w:t>
      </w:r>
      <w:r w:rsidRPr="00603563">
        <w:rPr>
          <w:rStyle w:val="Privzetapisavaodstavka1"/>
          <w:rFonts w:eastAsia="Times New Roman" w:cs="Times New Roman"/>
          <w:noProof/>
          <w:color w:val="auto"/>
          <w:spacing w:val="1"/>
          <w:sz w:val="24"/>
          <w:szCs w:val="24"/>
          <w:lang w:eastAsia="sl-SI"/>
        </w:rPr>
        <w:t xml:space="preserve"> </w:t>
      </w:r>
      <w:r w:rsidR="00646E81">
        <w:rPr>
          <w:rStyle w:val="Privzetapisavaodstavka1"/>
          <w:rFonts w:eastAsia="Times New Roman" w:cs="Times New Roman"/>
          <w:noProof/>
          <w:color w:val="auto"/>
          <w:spacing w:val="1"/>
          <w:sz w:val="24"/>
          <w:szCs w:val="24"/>
          <w:lang w:eastAsia="sl-SI"/>
        </w:rPr>
        <w:t xml:space="preserve">ali </w:t>
      </w:r>
      <w:r w:rsidR="00646E81" w:rsidRPr="001F5F4C">
        <w:rPr>
          <w:rFonts w:asciiTheme="majorHAnsi" w:hAnsiTheme="majorHAnsi" w:cs="Arial"/>
          <w:color w:val="auto"/>
          <w:sz w:val="24"/>
          <w:szCs w:val="24"/>
          <w:lang w:eastAsia="zh-CN"/>
        </w:rPr>
        <w:t>dokazila o neobstoju razlogov za izključitev ter izpolnjevanju pogojev za sodelovanje iz razpisne dokumentacije</w:t>
      </w:r>
      <w:r w:rsidR="00646E81" w:rsidRPr="00603563">
        <w:rPr>
          <w:rStyle w:val="Privzetapisavaodstavka1"/>
          <w:rFonts w:eastAsia="Times New Roman" w:cs="Times New Roman"/>
          <w:noProof/>
          <w:color w:val="auto"/>
          <w:spacing w:val="1"/>
          <w:sz w:val="24"/>
          <w:szCs w:val="24"/>
          <w:lang w:eastAsia="sl-SI"/>
        </w:rPr>
        <w:t xml:space="preserve"> </w:t>
      </w:r>
      <w:r w:rsidRPr="00603563">
        <w:rPr>
          <w:rStyle w:val="Privzetapisavaodstavka1"/>
          <w:rFonts w:eastAsia="Times New Roman" w:cs="Times New Roman"/>
          <w:noProof/>
          <w:color w:val="auto"/>
          <w:spacing w:val="1"/>
          <w:sz w:val="24"/>
          <w:szCs w:val="24"/>
          <w:lang w:eastAsia="sl-SI"/>
        </w:rPr>
        <w:t xml:space="preserve">in priložiti soglasje podizvajalca za neposredno plačilo, če podizvajalec to zahteva. </w:t>
      </w:r>
    </w:p>
    <w:p w14:paraId="25BE2319" w14:textId="77777777" w:rsidR="00603563" w:rsidRPr="00603563" w:rsidRDefault="00603563" w:rsidP="00603563">
      <w:pPr>
        <w:widowControl w:val="0"/>
        <w:suppressAutoHyphens/>
        <w:spacing w:after="0"/>
        <w:jc w:val="both"/>
        <w:rPr>
          <w:rStyle w:val="Privzetapisavaodstavka1"/>
          <w:rFonts w:eastAsia="Times New Roman" w:cs="Times New Roman"/>
          <w:noProof/>
          <w:color w:val="auto"/>
          <w:spacing w:val="1"/>
          <w:sz w:val="24"/>
          <w:szCs w:val="24"/>
          <w:lang w:eastAsia="sl-SI"/>
        </w:rPr>
      </w:pPr>
    </w:p>
    <w:p w14:paraId="0A554F7A" w14:textId="30D7B41E" w:rsidR="00603563" w:rsidRPr="00603563" w:rsidRDefault="00603563" w:rsidP="00603563">
      <w:pPr>
        <w:widowControl w:val="0"/>
        <w:suppressAutoHyphens/>
        <w:spacing w:after="0"/>
        <w:jc w:val="both"/>
        <w:rPr>
          <w:rStyle w:val="Privzetapisavaodstavka1"/>
          <w:rFonts w:eastAsia="Times New Roman" w:cs="Times New Roman"/>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Pred zamenjavo oziroma naknadno vključitvijo podizvajalca naročnik preveri</w:t>
      </w:r>
      <w:r w:rsidR="00646E81">
        <w:rPr>
          <w:rStyle w:val="Privzetapisavaodstavka1"/>
          <w:rFonts w:eastAsia="Times New Roman" w:cs="Times New Roman"/>
          <w:noProof/>
          <w:color w:val="auto"/>
          <w:spacing w:val="1"/>
          <w:sz w:val="24"/>
          <w:szCs w:val="24"/>
          <w:lang w:eastAsia="sl-SI"/>
        </w:rPr>
        <w:t>, ali za</w:t>
      </w:r>
      <w:r w:rsidR="00D57D9E">
        <w:rPr>
          <w:rStyle w:val="Privzetapisavaodstavka1"/>
          <w:rFonts w:eastAsia="Times New Roman" w:cs="Times New Roman"/>
          <w:noProof/>
          <w:color w:val="auto"/>
          <w:spacing w:val="1"/>
          <w:sz w:val="24"/>
          <w:szCs w:val="24"/>
          <w:lang w:eastAsia="sl-SI"/>
        </w:rPr>
        <w:t>nj o</w:t>
      </w:r>
      <w:r w:rsidR="00646E81" w:rsidRPr="001F5F4C">
        <w:rPr>
          <w:rFonts w:asciiTheme="majorHAnsi" w:hAnsiTheme="majorHAnsi" w:cs="Arial"/>
          <w:color w:val="auto"/>
          <w:sz w:val="24"/>
          <w:szCs w:val="24"/>
          <w:lang w:eastAsia="zh-CN"/>
        </w:rPr>
        <w:t>bst</w:t>
      </w:r>
      <w:r w:rsidR="00D57D9E">
        <w:rPr>
          <w:rFonts w:asciiTheme="majorHAnsi" w:hAnsiTheme="majorHAnsi" w:cs="Arial"/>
          <w:color w:val="auto"/>
          <w:sz w:val="24"/>
          <w:szCs w:val="24"/>
          <w:lang w:eastAsia="zh-CN"/>
        </w:rPr>
        <w:t>a</w:t>
      </w:r>
      <w:r w:rsidR="00646E81" w:rsidRPr="001F5F4C">
        <w:rPr>
          <w:rFonts w:asciiTheme="majorHAnsi" w:hAnsiTheme="majorHAnsi" w:cs="Arial"/>
          <w:color w:val="auto"/>
          <w:sz w:val="24"/>
          <w:szCs w:val="24"/>
          <w:lang w:eastAsia="zh-CN"/>
        </w:rPr>
        <w:t>j</w:t>
      </w:r>
      <w:r w:rsidR="00D57D9E">
        <w:rPr>
          <w:rFonts w:asciiTheme="majorHAnsi" w:hAnsiTheme="majorHAnsi" w:cs="Arial"/>
          <w:color w:val="auto"/>
          <w:sz w:val="24"/>
          <w:szCs w:val="24"/>
          <w:lang w:eastAsia="zh-CN"/>
        </w:rPr>
        <w:t>a</w:t>
      </w:r>
      <w:r w:rsidR="00646E81" w:rsidRPr="001F5F4C">
        <w:rPr>
          <w:rFonts w:asciiTheme="majorHAnsi" w:hAnsiTheme="majorHAnsi" w:cs="Arial"/>
          <w:color w:val="auto"/>
          <w:sz w:val="24"/>
          <w:szCs w:val="24"/>
          <w:lang w:eastAsia="zh-CN"/>
        </w:rPr>
        <w:t xml:space="preserve"> razlog za izključitev ter </w:t>
      </w:r>
      <w:r w:rsidR="00D57D9E">
        <w:rPr>
          <w:rFonts w:asciiTheme="majorHAnsi" w:hAnsiTheme="majorHAnsi" w:cs="Arial"/>
          <w:color w:val="auto"/>
          <w:sz w:val="24"/>
          <w:szCs w:val="24"/>
          <w:lang w:eastAsia="zh-CN"/>
        </w:rPr>
        <w:t xml:space="preserve">ali </w:t>
      </w:r>
      <w:r w:rsidRPr="00603563">
        <w:rPr>
          <w:rStyle w:val="Privzetapisavaodstavka1"/>
          <w:rFonts w:eastAsia="Times New Roman" w:cs="Times New Roman"/>
          <w:noProof/>
          <w:color w:val="auto"/>
          <w:spacing w:val="1"/>
          <w:sz w:val="24"/>
          <w:szCs w:val="24"/>
          <w:lang w:eastAsia="sl-SI"/>
        </w:rPr>
        <w:t>izpolnj</w:t>
      </w:r>
      <w:r w:rsidR="00D57D9E">
        <w:rPr>
          <w:rStyle w:val="Privzetapisavaodstavka1"/>
          <w:rFonts w:eastAsia="Times New Roman" w:cs="Times New Roman"/>
          <w:noProof/>
          <w:color w:val="auto"/>
          <w:spacing w:val="1"/>
          <w:sz w:val="24"/>
          <w:szCs w:val="24"/>
          <w:lang w:eastAsia="sl-SI"/>
        </w:rPr>
        <w:t>uje</w:t>
      </w:r>
      <w:r w:rsidRPr="00603563">
        <w:rPr>
          <w:rStyle w:val="Privzetapisavaodstavka1"/>
          <w:rFonts w:eastAsia="Times New Roman" w:cs="Times New Roman"/>
          <w:noProof/>
          <w:color w:val="auto"/>
          <w:spacing w:val="1"/>
          <w:sz w:val="24"/>
          <w:szCs w:val="24"/>
          <w:lang w:eastAsia="sl-SI"/>
        </w:rPr>
        <w:t xml:space="preserve"> pogoje</w:t>
      </w:r>
      <w:r w:rsidR="00D57D9E">
        <w:rPr>
          <w:rStyle w:val="Privzetapisavaodstavka1"/>
          <w:rFonts w:eastAsia="Times New Roman" w:cs="Times New Roman"/>
          <w:noProof/>
          <w:color w:val="auto"/>
          <w:spacing w:val="1"/>
          <w:sz w:val="24"/>
          <w:szCs w:val="24"/>
          <w:lang w:eastAsia="sl-SI"/>
        </w:rPr>
        <w:t xml:space="preserve"> za sodelovanje,</w:t>
      </w:r>
      <w:r w:rsidRPr="00603563">
        <w:rPr>
          <w:rStyle w:val="Privzetapisavaodstavka1"/>
          <w:rFonts w:eastAsia="Times New Roman" w:cs="Times New Roman"/>
          <w:noProof/>
          <w:color w:val="auto"/>
          <w:spacing w:val="1"/>
          <w:sz w:val="24"/>
          <w:szCs w:val="24"/>
          <w:lang w:eastAsia="sl-SI"/>
        </w:rPr>
        <w:t xml:space="preserve">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518E6D7A" w14:textId="77777777" w:rsidR="00D57D9E" w:rsidRDefault="00D57D9E" w:rsidP="00603563">
      <w:pPr>
        <w:widowControl w:val="0"/>
        <w:suppressAutoHyphens/>
        <w:spacing w:after="0"/>
        <w:jc w:val="both"/>
        <w:rPr>
          <w:rStyle w:val="Privzetapisavaodstavka1"/>
          <w:rFonts w:eastAsia="Times New Roman" w:cs="Times New Roman"/>
          <w:noProof/>
          <w:color w:val="auto"/>
          <w:spacing w:val="1"/>
          <w:sz w:val="24"/>
          <w:szCs w:val="24"/>
          <w:lang w:eastAsia="sl-SI"/>
        </w:rPr>
      </w:pPr>
    </w:p>
    <w:p w14:paraId="05D6A330" w14:textId="1BD83C4F" w:rsidR="00603563" w:rsidRPr="00603563" w:rsidRDefault="00D57D9E" w:rsidP="00603563">
      <w:pPr>
        <w:widowControl w:val="0"/>
        <w:suppressAutoHyphens/>
        <w:spacing w:after="0"/>
        <w:jc w:val="both"/>
        <w:rPr>
          <w:rStyle w:val="Privzetapisavaodstavka1"/>
          <w:rFonts w:eastAsia="Times New Roman" w:cs="Times New Roman"/>
          <w:noProof/>
          <w:color w:val="auto"/>
          <w:spacing w:val="1"/>
          <w:sz w:val="24"/>
          <w:szCs w:val="24"/>
          <w:lang w:eastAsia="sl-SI"/>
        </w:rPr>
      </w:pPr>
      <w:r w:rsidRPr="00D57D9E">
        <w:rPr>
          <w:rStyle w:val="Privzetapisavaodstavka1"/>
          <w:rFonts w:eastAsia="Times New Roman" w:cs="Times New Roman"/>
          <w:noProof/>
          <w:color w:val="auto"/>
          <w:spacing w:val="1"/>
          <w:sz w:val="24"/>
          <w:szCs w:val="24"/>
          <w:lang w:eastAsia="sl-SI"/>
        </w:rPr>
        <w:t>Če izvajalec v izvedbo javnega naročila vključi enega ali več podizvajalcev, mora z njim skleniti pogodbo še preden začne podizvajalec izvajati del naročila. Pogodba s podizvajalcem mora biti sklenjena dokler se izvaja ta pogodba oz. dokler naročnik ne prevzame del, ki jih je izvedel podizvajalec.</w:t>
      </w:r>
    </w:p>
    <w:p w14:paraId="600AC5CC" w14:textId="77777777" w:rsidR="00D57D9E" w:rsidRDefault="00D57D9E" w:rsidP="00603563">
      <w:pPr>
        <w:widowControl w:val="0"/>
        <w:suppressAutoHyphens/>
        <w:spacing w:after="0"/>
        <w:jc w:val="both"/>
        <w:rPr>
          <w:rStyle w:val="Privzetapisavaodstavka1"/>
          <w:rFonts w:eastAsia="Times New Roman" w:cs="Times New Roman"/>
          <w:noProof/>
          <w:color w:val="auto"/>
          <w:spacing w:val="1"/>
          <w:sz w:val="24"/>
          <w:szCs w:val="24"/>
          <w:lang w:eastAsia="sl-SI"/>
        </w:rPr>
      </w:pPr>
    </w:p>
    <w:p w14:paraId="163F0DD4" w14:textId="43A6DDED" w:rsidR="00603563" w:rsidRPr="00603563" w:rsidRDefault="00603563" w:rsidP="00603563">
      <w:pPr>
        <w:widowControl w:val="0"/>
        <w:suppressAutoHyphens/>
        <w:spacing w:after="0"/>
        <w:jc w:val="both"/>
        <w:rPr>
          <w:rStyle w:val="Privzetapisavaodstavka1"/>
          <w:rFonts w:eastAsia="Times New Roman" w:cs="Times New Roman"/>
          <w:i/>
          <w:noProof/>
          <w:color w:val="548DD4" w:themeColor="text2" w:themeTint="99"/>
          <w:spacing w:val="1"/>
          <w:sz w:val="24"/>
          <w:szCs w:val="24"/>
          <w:lang w:eastAsia="sl-SI"/>
        </w:rPr>
      </w:pPr>
      <w:r w:rsidRPr="00603563">
        <w:rPr>
          <w:rStyle w:val="Privzetapisavaodstavka1"/>
          <w:rFonts w:eastAsia="Times New Roman" w:cs="Times New Roman"/>
          <w:noProof/>
          <w:color w:val="auto"/>
          <w:spacing w:val="1"/>
          <w:sz w:val="24"/>
          <w:szCs w:val="24"/>
          <w:lang w:eastAsia="sl-SI"/>
        </w:rPr>
        <w:t xml:space="preserve">Izvajalec pooblašča naročnika, da na podlagi </w:t>
      </w:r>
      <w:r w:rsidR="00962EE3">
        <w:rPr>
          <w:rStyle w:val="Privzetapisavaodstavka1"/>
          <w:rFonts w:eastAsia="Times New Roman" w:cs="Times New Roman"/>
          <w:noProof/>
          <w:color w:val="auto"/>
          <w:spacing w:val="1"/>
          <w:sz w:val="24"/>
          <w:szCs w:val="24"/>
          <w:lang w:eastAsia="sl-SI"/>
        </w:rPr>
        <w:t xml:space="preserve">s strani izvajalca </w:t>
      </w:r>
      <w:r w:rsidRPr="00603563">
        <w:rPr>
          <w:rStyle w:val="Privzetapisavaodstavka1"/>
          <w:rFonts w:eastAsia="Times New Roman" w:cs="Times New Roman"/>
          <w:noProof/>
          <w:color w:val="auto"/>
          <w:spacing w:val="1"/>
          <w:sz w:val="24"/>
          <w:szCs w:val="24"/>
          <w:lang w:eastAsia="sl-SI"/>
        </w:rPr>
        <w:t xml:space="preserve">potrjenih </w:t>
      </w:r>
      <w:r w:rsidR="00962EE3">
        <w:rPr>
          <w:rStyle w:val="Privzetapisavaodstavka1"/>
          <w:rFonts w:eastAsia="Times New Roman" w:cs="Times New Roman"/>
          <w:noProof/>
          <w:color w:val="auto"/>
          <w:spacing w:val="1"/>
          <w:sz w:val="24"/>
          <w:szCs w:val="24"/>
          <w:lang w:eastAsia="sl-SI"/>
        </w:rPr>
        <w:t xml:space="preserve">podizvajalčevih </w:t>
      </w:r>
      <w:r w:rsidRPr="00603563">
        <w:rPr>
          <w:rStyle w:val="Privzetapisavaodstavka1"/>
          <w:rFonts w:eastAsia="Times New Roman" w:cs="Times New Roman"/>
          <w:noProof/>
          <w:color w:val="auto"/>
          <w:spacing w:val="1"/>
          <w:sz w:val="24"/>
          <w:szCs w:val="24"/>
          <w:lang w:eastAsia="sl-SI"/>
        </w:rPr>
        <w:t>računov</w:t>
      </w:r>
      <w:r w:rsidR="00962EE3">
        <w:rPr>
          <w:rStyle w:val="Privzetapisavaodstavka1"/>
          <w:rFonts w:eastAsia="Times New Roman" w:cs="Times New Roman"/>
          <w:noProof/>
          <w:color w:val="auto"/>
          <w:spacing w:val="1"/>
          <w:sz w:val="24"/>
          <w:szCs w:val="24"/>
          <w:lang w:eastAsia="sl-SI"/>
        </w:rPr>
        <w:t xml:space="preserve"> </w:t>
      </w:r>
      <w:r w:rsidRPr="00603563">
        <w:rPr>
          <w:rStyle w:val="Privzetapisavaodstavka1"/>
          <w:rFonts w:eastAsia="Times New Roman" w:cs="Times New Roman"/>
          <w:noProof/>
          <w:color w:val="auto"/>
          <w:spacing w:val="1"/>
          <w:sz w:val="24"/>
          <w:szCs w:val="24"/>
          <w:lang w:eastAsia="sl-SI"/>
        </w:rPr>
        <w:t>neposredno plačuje podizvajalc</w:t>
      </w:r>
      <w:r w:rsidR="00962EE3">
        <w:rPr>
          <w:rStyle w:val="Privzetapisavaodstavka1"/>
          <w:rFonts w:eastAsia="Times New Roman" w:cs="Times New Roman"/>
          <w:noProof/>
          <w:color w:val="auto"/>
          <w:spacing w:val="1"/>
          <w:sz w:val="24"/>
          <w:szCs w:val="24"/>
          <w:lang w:eastAsia="sl-SI"/>
        </w:rPr>
        <w:t>a, če slednji zahteva neposredna plačila</w:t>
      </w:r>
      <w:r w:rsidRPr="00603563">
        <w:rPr>
          <w:rStyle w:val="Privzetapisavaodstavka1"/>
          <w:rFonts w:eastAsia="Times New Roman" w:cs="Times New Roman"/>
          <w:noProof/>
          <w:color w:val="auto"/>
          <w:spacing w:val="1"/>
          <w:sz w:val="24"/>
          <w:szCs w:val="24"/>
          <w:lang w:eastAsia="sl-SI"/>
        </w:rPr>
        <w:t xml:space="preserve">. </w:t>
      </w:r>
      <w:r w:rsidR="00962EE3" w:rsidRPr="001F5F4C">
        <w:rPr>
          <w:rFonts w:asciiTheme="majorHAnsi" w:hAnsiTheme="majorHAnsi" w:cs="Arial"/>
          <w:color w:val="auto"/>
          <w:sz w:val="24"/>
          <w:szCs w:val="24"/>
        </w:rPr>
        <w:t>Pri tem z</w:t>
      </w:r>
      <w:r w:rsidR="00962EE3" w:rsidRPr="001F5F4C">
        <w:rPr>
          <w:rFonts w:asciiTheme="majorHAnsi" w:hAnsiTheme="majorHAnsi" w:cs="Arial"/>
          <w:color w:val="auto"/>
          <w:sz w:val="24"/>
          <w:szCs w:val="24"/>
          <w:lang w:eastAsia="zh-CN"/>
        </w:rPr>
        <w:t xml:space="preserve">ahteva podizvajalca za neposredna plačila, podana na obrazcu Izjava podizvajalca iz </w:t>
      </w:r>
      <w:r w:rsidR="00962EE3">
        <w:rPr>
          <w:rFonts w:asciiTheme="majorHAnsi" w:hAnsiTheme="majorHAnsi" w:cs="Arial"/>
          <w:color w:val="auto"/>
          <w:sz w:val="24"/>
          <w:szCs w:val="24"/>
          <w:lang w:eastAsia="zh-CN"/>
        </w:rPr>
        <w:t>razpisne dokumentacije</w:t>
      </w:r>
      <w:r w:rsidR="00962EE3" w:rsidRPr="001F5F4C">
        <w:rPr>
          <w:rFonts w:asciiTheme="majorHAnsi" w:hAnsiTheme="majorHAnsi" w:cs="Arial"/>
          <w:color w:val="auto"/>
          <w:sz w:val="24"/>
          <w:szCs w:val="24"/>
          <w:lang w:eastAsia="zh-CN"/>
        </w:rPr>
        <w:t xml:space="preserve"> ali na drug primerljiv način, šteje za soglasje podizvajalca, da naročnik namesto izvajalca poravna podizvajalčevo terjatev do izvajalca.</w:t>
      </w:r>
      <w:r w:rsidR="00962EE3">
        <w:rPr>
          <w:rFonts w:asciiTheme="majorHAnsi" w:hAnsiTheme="majorHAnsi" w:cs="Arial"/>
          <w:color w:val="auto"/>
          <w:sz w:val="24"/>
          <w:szCs w:val="24"/>
          <w:lang w:eastAsia="zh-CN"/>
        </w:rPr>
        <w:t xml:space="preserve"> Kadar podizvajalec zahteva neposredna plačila, mora i</w:t>
      </w:r>
      <w:r w:rsidRPr="00603563">
        <w:rPr>
          <w:rStyle w:val="Privzetapisavaodstavka1"/>
          <w:rFonts w:eastAsia="Times New Roman" w:cs="Times New Roman"/>
          <w:noProof/>
          <w:color w:val="auto"/>
          <w:spacing w:val="1"/>
          <w:sz w:val="24"/>
          <w:szCs w:val="24"/>
          <w:lang w:eastAsia="sl-SI"/>
        </w:rPr>
        <w:t xml:space="preserve">zvajalec  </w:t>
      </w:r>
      <w:r w:rsidR="00962EE3">
        <w:rPr>
          <w:rStyle w:val="Privzetapisavaodstavka1"/>
          <w:rFonts w:eastAsia="Times New Roman" w:cs="Times New Roman"/>
          <w:noProof/>
          <w:color w:val="auto"/>
          <w:spacing w:val="1"/>
          <w:sz w:val="24"/>
          <w:szCs w:val="24"/>
          <w:lang w:eastAsia="sl-SI"/>
        </w:rPr>
        <w:t xml:space="preserve">k svojemu </w:t>
      </w:r>
      <w:r w:rsidRPr="00603563">
        <w:rPr>
          <w:rStyle w:val="Privzetapisavaodstavka1"/>
          <w:rFonts w:eastAsia="Times New Roman" w:cs="Times New Roman"/>
          <w:noProof/>
          <w:color w:val="auto"/>
          <w:spacing w:val="1"/>
          <w:sz w:val="24"/>
          <w:szCs w:val="24"/>
          <w:lang w:eastAsia="sl-SI"/>
        </w:rPr>
        <w:t>računu obvezno priložiti tudi predhodno potrjen račun podizvajalc</w:t>
      </w:r>
      <w:r w:rsidR="00962EE3">
        <w:rPr>
          <w:rStyle w:val="Privzetapisavaodstavka1"/>
          <w:rFonts w:eastAsia="Times New Roman" w:cs="Times New Roman"/>
          <w:noProof/>
          <w:color w:val="auto"/>
          <w:spacing w:val="1"/>
          <w:sz w:val="24"/>
          <w:szCs w:val="24"/>
          <w:lang w:eastAsia="sl-SI"/>
        </w:rPr>
        <w:t>a</w:t>
      </w:r>
      <w:r w:rsidRPr="00603563">
        <w:rPr>
          <w:rStyle w:val="Privzetapisavaodstavka1"/>
          <w:rFonts w:eastAsia="Times New Roman" w:cs="Times New Roman"/>
          <w:noProof/>
          <w:color w:val="auto"/>
          <w:spacing w:val="1"/>
          <w:sz w:val="24"/>
          <w:szCs w:val="24"/>
          <w:lang w:eastAsia="sl-SI"/>
        </w:rPr>
        <w:t xml:space="preserve">. </w:t>
      </w:r>
    </w:p>
    <w:p w14:paraId="0C0249FF" w14:textId="77777777" w:rsidR="00603563" w:rsidRPr="00603563" w:rsidRDefault="00603563" w:rsidP="00603563">
      <w:pPr>
        <w:widowControl w:val="0"/>
        <w:suppressAutoHyphens/>
        <w:spacing w:after="0"/>
        <w:jc w:val="both"/>
        <w:rPr>
          <w:rStyle w:val="Privzetapisavaodstavka1"/>
          <w:rFonts w:eastAsia="Times New Roman" w:cs="Times New Roman"/>
          <w:noProof/>
          <w:color w:val="auto"/>
          <w:spacing w:val="1"/>
          <w:sz w:val="24"/>
          <w:szCs w:val="24"/>
          <w:lang w:eastAsia="sl-SI"/>
        </w:rPr>
      </w:pPr>
    </w:p>
    <w:p w14:paraId="210AB10D" w14:textId="0A8C319C" w:rsidR="00603563" w:rsidRPr="00603563" w:rsidRDefault="00962EE3" w:rsidP="00603563">
      <w:pPr>
        <w:widowControl w:val="0"/>
        <w:suppressAutoHyphens/>
        <w:spacing w:after="0"/>
        <w:jc w:val="both"/>
        <w:rPr>
          <w:rStyle w:val="Privzetapisavaodstavka1"/>
          <w:rFonts w:eastAsia="Times New Roman" w:cs="Times New Roman"/>
          <w:noProof/>
          <w:color w:val="auto"/>
          <w:spacing w:val="1"/>
          <w:sz w:val="24"/>
          <w:szCs w:val="24"/>
          <w:lang w:eastAsia="sl-SI"/>
        </w:rPr>
      </w:pPr>
      <w:r w:rsidRPr="001F5F4C">
        <w:rPr>
          <w:rFonts w:asciiTheme="majorHAnsi" w:hAnsiTheme="majorHAnsi" w:cs="Arial"/>
          <w:color w:val="auto"/>
          <w:sz w:val="24"/>
          <w:szCs w:val="24"/>
          <w:lang w:eastAsia="zh-CN"/>
        </w:rPr>
        <w:t>Če se neposredna plačila podizvajalcu ne izvajajo</w:t>
      </w:r>
      <w:r>
        <w:rPr>
          <w:rFonts w:asciiTheme="majorHAnsi" w:hAnsiTheme="majorHAnsi" w:cs="Arial"/>
          <w:color w:val="auto"/>
          <w:sz w:val="24"/>
          <w:szCs w:val="24"/>
          <w:lang w:eastAsia="zh-CN"/>
        </w:rPr>
        <w:t>, mora</w:t>
      </w:r>
      <w:r w:rsidR="00603563" w:rsidRPr="00603563">
        <w:rPr>
          <w:rStyle w:val="Privzetapisavaodstavka1"/>
          <w:rFonts w:eastAsia="Times New Roman" w:cs="Times New Roman"/>
          <w:noProof/>
          <w:color w:val="auto"/>
          <w:spacing w:val="1"/>
          <w:sz w:val="24"/>
          <w:szCs w:val="24"/>
          <w:lang w:eastAsia="sl-SI"/>
        </w:rPr>
        <w:t xml:space="preserve"> </w:t>
      </w:r>
      <w:r>
        <w:rPr>
          <w:rStyle w:val="Privzetapisavaodstavka1"/>
          <w:rFonts w:eastAsia="Times New Roman" w:cs="Times New Roman"/>
          <w:noProof/>
          <w:color w:val="auto"/>
          <w:spacing w:val="1"/>
          <w:sz w:val="24"/>
          <w:szCs w:val="24"/>
          <w:lang w:eastAsia="sl-SI"/>
        </w:rPr>
        <w:t>i</w:t>
      </w:r>
      <w:r w:rsidR="00603563" w:rsidRPr="00603563">
        <w:rPr>
          <w:rStyle w:val="Privzetapisavaodstavka1"/>
          <w:rFonts w:eastAsia="Times New Roman" w:cs="Times New Roman"/>
          <w:noProof/>
          <w:color w:val="auto"/>
          <w:spacing w:val="1"/>
          <w:sz w:val="24"/>
          <w:szCs w:val="24"/>
          <w:lang w:eastAsia="sl-SI"/>
        </w:rPr>
        <w:t xml:space="preserve">zvajalec naročniku najpozneje v šestdesetih (60) dneh od plačila končnega računa poslati svojo pisno izjavo in pisno izjavo podizvajalca, da je podizvajalec prejel plačilo za izvedene storitve, neposredno povezane s predmetom javnega naročila. </w:t>
      </w:r>
    </w:p>
    <w:p w14:paraId="4A70EC76" w14:textId="77777777" w:rsidR="00CE07C5" w:rsidRDefault="00CE07C5" w:rsidP="00603563">
      <w:pPr>
        <w:widowControl w:val="0"/>
        <w:suppressAutoHyphens/>
        <w:spacing w:after="0"/>
        <w:jc w:val="both"/>
        <w:rPr>
          <w:rStyle w:val="Privzetapisavaodstavka1"/>
          <w:rFonts w:eastAsia="Times New Roman" w:cs="Times New Roman"/>
          <w:noProof/>
          <w:color w:val="auto"/>
          <w:spacing w:val="1"/>
          <w:sz w:val="24"/>
          <w:szCs w:val="24"/>
          <w:lang w:eastAsia="sl-SI"/>
        </w:rPr>
      </w:pPr>
    </w:p>
    <w:p w14:paraId="3237155E" w14:textId="3F57DFCD" w:rsidR="00603563" w:rsidRPr="00603563" w:rsidRDefault="00603563" w:rsidP="00603563">
      <w:pPr>
        <w:widowControl w:val="0"/>
        <w:suppressAutoHyphens/>
        <w:spacing w:after="0"/>
        <w:jc w:val="both"/>
        <w:rPr>
          <w:rStyle w:val="Privzetapisavaodstavka1"/>
          <w:rFonts w:cs="Times New Roman"/>
          <w:noProof/>
          <w:color w:val="auto"/>
          <w:spacing w:val="1"/>
          <w:sz w:val="24"/>
          <w:szCs w:val="24"/>
          <w:lang w:eastAsia="sl-SI"/>
        </w:rPr>
      </w:pPr>
      <w:r w:rsidRPr="00603563">
        <w:rPr>
          <w:rStyle w:val="Privzetapisavaodstavka1"/>
          <w:rFonts w:eastAsia="Times New Roman" w:cs="Times New Roman"/>
          <w:noProof/>
          <w:color w:val="auto"/>
          <w:spacing w:val="1"/>
          <w:sz w:val="24"/>
          <w:szCs w:val="24"/>
          <w:lang w:eastAsia="sl-SI"/>
        </w:rPr>
        <w:t xml:space="preserve">Če naročnik ugotovi, da storitve izvaja </w:t>
      </w:r>
      <w:r w:rsidR="0094388F">
        <w:rPr>
          <w:rStyle w:val="Privzetapisavaodstavka1"/>
          <w:rFonts w:eastAsia="Times New Roman" w:cs="Times New Roman"/>
          <w:noProof/>
          <w:color w:val="auto"/>
          <w:spacing w:val="1"/>
          <w:sz w:val="24"/>
          <w:szCs w:val="24"/>
          <w:lang w:eastAsia="sl-SI"/>
        </w:rPr>
        <w:t xml:space="preserve">s strani izvajalca nepriglašeni </w:t>
      </w:r>
      <w:r w:rsidRPr="00603563">
        <w:rPr>
          <w:rStyle w:val="Privzetapisavaodstavka1"/>
          <w:rFonts w:eastAsia="Times New Roman" w:cs="Times New Roman"/>
          <w:noProof/>
          <w:color w:val="auto"/>
          <w:spacing w:val="1"/>
          <w:sz w:val="24"/>
          <w:szCs w:val="24"/>
          <w:lang w:eastAsia="sl-SI"/>
        </w:rPr>
        <w:t xml:space="preserve">podizvajalec, lahko odstopi od pogodbe. </w:t>
      </w:r>
    </w:p>
    <w:p w14:paraId="063B823B" w14:textId="77777777" w:rsidR="00603563" w:rsidRPr="00603563" w:rsidRDefault="00603563" w:rsidP="00603563">
      <w:pPr>
        <w:pStyle w:val="Telobesedila32"/>
        <w:spacing w:line="276" w:lineRule="auto"/>
        <w:ind w:right="7"/>
        <w:rPr>
          <w:rFonts w:ascii="Cambria" w:hAnsi="Cambria" w:cs="Arial"/>
          <w:b/>
          <w:caps/>
          <w:szCs w:val="24"/>
        </w:rPr>
      </w:pPr>
    </w:p>
    <w:p w14:paraId="33FFC50F" w14:textId="77777777" w:rsidR="00603563" w:rsidRPr="00603563" w:rsidRDefault="00603563" w:rsidP="00603563">
      <w:pPr>
        <w:pStyle w:val="Telobesedila32"/>
        <w:spacing w:line="276" w:lineRule="auto"/>
        <w:ind w:right="7"/>
        <w:rPr>
          <w:rFonts w:ascii="Cambria" w:hAnsi="Cambria" w:cs="Arial"/>
          <w:b/>
          <w:caps/>
          <w:szCs w:val="24"/>
        </w:rPr>
      </w:pPr>
      <w:r w:rsidRPr="00603563">
        <w:rPr>
          <w:rFonts w:ascii="Cambria" w:hAnsi="Cambria" w:cs="Arial"/>
          <w:b/>
          <w:caps/>
          <w:szCs w:val="24"/>
        </w:rPr>
        <w:t>jamstvo za kakovost izvedenih storitev</w:t>
      </w:r>
    </w:p>
    <w:p w14:paraId="7637B00E" w14:textId="77777777" w:rsidR="00603563" w:rsidRPr="00603563" w:rsidRDefault="00603563" w:rsidP="00603563">
      <w:pPr>
        <w:pStyle w:val="Odstavekseznama2"/>
        <w:numPr>
          <w:ilvl w:val="1"/>
          <w:numId w:val="72"/>
        </w:numPr>
        <w:rPr>
          <w:rFonts w:ascii="Cambria" w:hAnsi="Cambria" w:cs="Arial"/>
          <w:b/>
          <w:sz w:val="24"/>
          <w:szCs w:val="24"/>
        </w:rPr>
      </w:pPr>
      <w:r w:rsidRPr="00603563">
        <w:rPr>
          <w:rFonts w:ascii="Cambria" w:hAnsi="Cambria" w:cs="Arial"/>
          <w:b/>
          <w:sz w:val="24"/>
          <w:szCs w:val="24"/>
        </w:rPr>
        <w:t>člen</w:t>
      </w:r>
    </w:p>
    <w:p w14:paraId="516A0099" w14:textId="77777777" w:rsidR="00603563" w:rsidRPr="00603563" w:rsidRDefault="00603563" w:rsidP="00603563">
      <w:pPr>
        <w:pStyle w:val="Standard"/>
        <w:tabs>
          <w:tab w:val="left" w:pos="1016"/>
        </w:tabs>
        <w:jc w:val="center"/>
        <w:rPr>
          <w:rFonts w:ascii="Cambria" w:hAnsi="Cambria" w:cs="Arial"/>
          <w:sz w:val="24"/>
          <w:szCs w:val="24"/>
        </w:rPr>
      </w:pPr>
    </w:p>
    <w:p w14:paraId="6AA5BCA1" w14:textId="77777777" w:rsidR="00603563" w:rsidRPr="00603563" w:rsidRDefault="00603563" w:rsidP="00603563">
      <w:pPr>
        <w:pStyle w:val="Standard"/>
        <w:rPr>
          <w:rFonts w:ascii="Cambria" w:eastAsia="Times New Roman" w:hAnsi="Cambria" w:cs="Arial"/>
          <w:kern w:val="0"/>
          <w:sz w:val="24"/>
          <w:szCs w:val="24"/>
          <w:lang w:eastAsia="sl-SI"/>
        </w:rPr>
      </w:pPr>
      <w:r w:rsidRPr="00603563">
        <w:rPr>
          <w:rFonts w:ascii="Cambria" w:eastAsia="Times New Roman" w:hAnsi="Cambria" w:cs="Arial"/>
          <w:kern w:val="0"/>
          <w:sz w:val="24"/>
          <w:szCs w:val="24"/>
          <w:lang w:eastAsia="sl-SI"/>
        </w:rPr>
        <w:t xml:space="preserve">Izvajalec jamči za kakovost izvedenih storitev. Morebitne napake, ugotovljene pri izvajanju storitev oziroma na izvedenih storitvah, je dolžan izvajalec na poziv naročnika brezplačno odpraviti v sorazmernem roku, ki ga določi naročnik, upoštevajoč resnost napake, njene posledice ter aktivnosti, potrebne za odpravo napake. </w:t>
      </w:r>
    </w:p>
    <w:p w14:paraId="73425E87" w14:textId="77777777" w:rsidR="00603563" w:rsidRPr="00603563" w:rsidRDefault="00603563" w:rsidP="00603563">
      <w:pPr>
        <w:pStyle w:val="Standard"/>
        <w:rPr>
          <w:rStyle w:val="Privzetapisavaodstavka1"/>
          <w:rFonts w:ascii="Cambria" w:eastAsia="Times New Roman" w:hAnsi="Cambria" w:cs="Times New Roman"/>
          <w:noProof/>
          <w:spacing w:val="1"/>
          <w:kern w:val="0"/>
          <w:sz w:val="24"/>
          <w:szCs w:val="24"/>
          <w:lang w:eastAsia="sl-SI"/>
        </w:rPr>
      </w:pPr>
    </w:p>
    <w:p w14:paraId="54314C6A" w14:textId="77777777" w:rsidR="00603563" w:rsidRPr="00603563" w:rsidRDefault="00603563" w:rsidP="00603563">
      <w:pPr>
        <w:pStyle w:val="Telobesedila32"/>
        <w:spacing w:line="276" w:lineRule="auto"/>
        <w:ind w:right="7"/>
        <w:rPr>
          <w:rFonts w:ascii="Cambria" w:hAnsi="Cambria" w:cs="Arial"/>
          <w:b/>
          <w:caps/>
          <w:szCs w:val="24"/>
        </w:rPr>
      </w:pPr>
      <w:r w:rsidRPr="00603563">
        <w:rPr>
          <w:rFonts w:ascii="Cambria" w:hAnsi="Cambria" w:cs="Arial"/>
          <w:b/>
          <w:caps/>
          <w:szCs w:val="24"/>
        </w:rPr>
        <w:t>Odgovornost za škodo</w:t>
      </w:r>
    </w:p>
    <w:p w14:paraId="024D6397" w14:textId="77777777" w:rsidR="00603563" w:rsidRPr="00603563" w:rsidRDefault="00603563" w:rsidP="00603563">
      <w:pPr>
        <w:pStyle w:val="Odstavekseznama2"/>
        <w:numPr>
          <w:ilvl w:val="1"/>
          <w:numId w:val="72"/>
        </w:numPr>
        <w:rPr>
          <w:rFonts w:ascii="Cambria" w:hAnsi="Cambria" w:cs="Arial"/>
          <w:b/>
          <w:sz w:val="24"/>
          <w:szCs w:val="24"/>
        </w:rPr>
      </w:pPr>
      <w:r w:rsidRPr="00603563">
        <w:rPr>
          <w:rFonts w:ascii="Cambria" w:hAnsi="Cambria" w:cs="Arial"/>
          <w:b/>
          <w:sz w:val="24"/>
          <w:szCs w:val="24"/>
        </w:rPr>
        <w:t xml:space="preserve"> člen</w:t>
      </w:r>
    </w:p>
    <w:p w14:paraId="6DF24C9A" w14:textId="77777777" w:rsidR="00603563" w:rsidRPr="00603563" w:rsidRDefault="00603563" w:rsidP="00603563">
      <w:pPr>
        <w:pStyle w:val="Telobesedila32"/>
        <w:spacing w:line="276" w:lineRule="auto"/>
        <w:ind w:right="6"/>
        <w:rPr>
          <w:rFonts w:ascii="Cambria" w:hAnsi="Cambria" w:cs="Arial"/>
          <w:szCs w:val="24"/>
        </w:rPr>
      </w:pPr>
    </w:p>
    <w:p w14:paraId="0371AB5C" w14:textId="77777777" w:rsidR="00603563" w:rsidRPr="00603563" w:rsidRDefault="00603563" w:rsidP="00603563">
      <w:pPr>
        <w:pStyle w:val="Telobesedila32"/>
        <w:spacing w:line="276" w:lineRule="auto"/>
        <w:ind w:right="6"/>
        <w:rPr>
          <w:rFonts w:ascii="Cambria" w:hAnsi="Cambria" w:cs="Arial"/>
          <w:szCs w:val="24"/>
        </w:rPr>
      </w:pPr>
      <w:r w:rsidRPr="00603563">
        <w:rPr>
          <w:rFonts w:ascii="Cambria" w:hAnsi="Cambria" w:cs="Arial"/>
          <w:szCs w:val="24"/>
        </w:rPr>
        <w:t>Vsaka pogodbena stranka odgovarja drugi pogodbeni stranki za škodo, ki ji jo povzroči v posledici neizpolnjevanja svojih obveznosti po tej pogodbi, v skladu z veljavnimi predpisi.</w:t>
      </w:r>
    </w:p>
    <w:p w14:paraId="3AC792C2" w14:textId="77777777" w:rsidR="00603563" w:rsidRPr="00603563" w:rsidRDefault="00603563" w:rsidP="00603563">
      <w:pPr>
        <w:pStyle w:val="Telobesedila32"/>
        <w:spacing w:line="276" w:lineRule="auto"/>
        <w:ind w:right="7"/>
        <w:rPr>
          <w:rFonts w:ascii="Cambria" w:hAnsi="Cambria" w:cs="Arial"/>
          <w:szCs w:val="24"/>
        </w:rPr>
      </w:pPr>
    </w:p>
    <w:p w14:paraId="1555E802" w14:textId="77777777" w:rsidR="00603563" w:rsidRPr="00603563" w:rsidRDefault="00603563" w:rsidP="00603563">
      <w:pPr>
        <w:spacing w:after="0"/>
        <w:ind w:right="-2"/>
        <w:jc w:val="both"/>
        <w:rPr>
          <w:rFonts w:eastAsia="Times New Roman" w:cs="Arial"/>
          <w:color w:val="auto"/>
          <w:sz w:val="24"/>
          <w:szCs w:val="24"/>
          <w:lang w:eastAsia="sl-SI"/>
        </w:rPr>
      </w:pPr>
      <w:r w:rsidRPr="00603563">
        <w:rPr>
          <w:rFonts w:eastAsia="Times New Roman" w:cs="Arial"/>
          <w:color w:val="auto"/>
          <w:sz w:val="24"/>
          <w:szCs w:val="24"/>
          <w:lang w:eastAsia="sl-SI"/>
        </w:rPr>
        <w:t>Tako nastala škoda se uveljavlja po splošnih načelih odškodninske odgovornosti.</w:t>
      </w:r>
    </w:p>
    <w:p w14:paraId="1BB24BCD" w14:textId="77777777" w:rsidR="00603563" w:rsidRPr="00603563" w:rsidRDefault="00603563" w:rsidP="00603563">
      <w:pPr>
        <w:pStyle w:val="Navaden1"/>
        <w:spacing w:line="276" w:lineRule="auto"/>
        <w:rPr>
          <w:rFonts w:ascii="Cambria" w:hAnsi="Cambria" w:cs="Arial"/>
          <w:noProof w:val="0"/>
          <w:sz w:val="24"/>
          <w:szCs w:val="24"/>
        </w:rPr>
      </w:pPr>
    </w:p>
    <w:p w14:paraId="2212BE5B" w14:textId="77777777" w:rsidR="00603563" w:rsidRPr="00603563" w:rsidRDefault="00603563" w:rsidP="00603563">
      <w:pPr>
        <w:pStyle w:val="Navaden1"/>
        <w:spacing w:line="276" w:lineRule="auto"/>
        <w:rPr>
          <w:rFonts w:ascii="Cambria" w:hAnsi="Cambria" w:cs="Arial"/>
          <w:b/>
          <w:caps/>
          <w:sz w:val="24"/>
          <w:szCs w:val="24"/>
        </w:rPr>
      </w:pPr>
      <w:r w:rsidRPr="00603563">
        <w:rPr>
          <w:rFonts w:ascii="Cambria" w:hAnsi="Cambria" w:cs="Arial"/>
          <w:b/>
          <w:caps/>
          <w:sz w:val="24"/>
          <w:szCs w:val="24"/>
        </w:rPr>
        <w:t>Odpoved pogodbe</w:t>
      </w:r>
    </w:p>
    <w:p w14:paraId="441D7C74" w14:textId="77777777" w:rsidR="00603563" w:rsidRPr="00603563" w:rsidRDefault="00603563" w:rsidP="00603563">
      <w:pPr>
        <w:pStyle w:val="Odstavekseznama2"/>
        <w:numPr>
          <w:ilvl w:val="1"/>
          <w:numId w:val="72"/>
        </w:numPr>
        <w:ind w:right="7"/>
        <w:rPr>
          <w:rFonts w:ascii="Cambria" w:hAnsi="Cambria"/>
          <w:b/>
          <w:sz w:val="24"/>
          <w:szCs w:val="24"/>
        </w:rPr>
      </w:pPr>
      <w:r w:rsidRPr="00603563">
        <w:rPr>
          <w:rStyle w:val="Privzetapisavaodstavka1"/>
          <w:rFonts w:ascii="Cambria" w:hAnsi="Cambria"/>
          <w:b/>
          <w:sz w:val="24"/>
          <w:szCs w:val="24"/>
        </w:rPr>
        <w:t xml:space="preserve"> člen</w:t>
      </w:r>
    </w:p>
    <w:p w14:paraId="3A3C4E59" w14:textId="77777777" w:rsidR="00603563" w:rsidRPr="00603563" w:rsidRDefault="00603563" w:rsidP="00603563">
      <w:pPr>
        <w:pStyle w:val="Navaden1"/>
        <w:spacing w:line="276" w:lineRule="auto"/>
        <w:jc w:val="both"/>
        <w:rPr>
          <w:rFonts w:ascii="Cambria" w:hAnsi="Cambria" w:cs="Arial"/>
          <w:sz w:val="24"/>
          <w:szCs w:val="24"/>
        </w:rPr>
      </w:pPr>
    </w:p>
    <w:p w14:paraId="36968EDD" w14:textId="0A7A1BA0" w:rsidR="00603563" w:rsidRPr="00603563" w:rsidRDefault="00603563" w:rsidP="00603563">
      <w:pPr>
        <w:pStyle w:val="Standard"/>
        <w:rPr>
          <w:rFonts w:ascii="Cambria" w:eastAsia="Times New Roman" w:hAnsi="Cambria" w:cs="Arial"/>
          <w:kern w:val="0"/>
          <w:sz w:val="24"/>
          <w:szCs w:val="24"/>
          <w:lang w:eastAsia="sl-SI"/>
        </w:rPr>
      </w:pPr>
      <w:r w:rsidRPr="00603563">
        <w:rPr>
          <w:rFonts w:ascii="Cambria" w:eastAsia="Times New Roman" w:hAnsi="Cambria" w:cs="Arial"/>
          <w:kern w:val="0"/>
          <w:sz w:val="24"/>
          <w:szCs w:val="24"/>
          <w:lang w:eastAsia="sl-SI"/>
        </w:rPr>
        <w:t xml:space="preserve">Naročnik lahko odstopi od te pogodbe z odpovednim rokom </w:t>
      </w:r>
      <w:r w:rsidR="00E125FB">
        <w:rPr>
          <w:rFonts w:ascii="Cambria" w:eastAsia="Times New Roman" w:hAnsi="Cambria" w:cs="Arial"/>
          <w:kern w:val="0"/>
          <w:sz w:val="24"/>
          <w:szCs w:val="24"/>
          <w:lang w:eastAsia="sl-SI"/>
        </w:rPr>
        <w:t>30</w:t>
      </w:r>
      <w:r w:rsidRPr="00603563">
        <w:rPr>
          <w:rFonts w:ascii="Cambria" w:eastAsia="Times New Roman" w:hAnsi="Cambria" w:cs="Arial"/>
          <w:kern w:val="0"/>
          <w:sz w:val="24"/>
          <w:szCs w:val="24"/>
          <w:lang w:eastAsia="sl-SI"/>
        </w:rPr>
        <w:t xml:space="preserve"> dni v naslednjih primerih, če:</w:t>
      </w:r>
    </w:p>
    <w:p w14:paraId="48F388A7" w14:textId="77777777" w:rsidR="00603563" w:rsidRPr="00603563" w:rsidRDefault="00603563" w:rsidP="009416D6">
      <w:pPr>
        <w:pStyle w:val="Odstavekseznama"/>
        <w:numPr>
          <w:ilvl w:val="0"/>
          <w:numId w:val="84"/>
        </w:numPr>
        <w:suppressAutoHyphens/>
        <w:spacing w:after="0"/>
        <w:contextualSpacing/>
        <w:jc w:val="both"/>
        <w:rPr>
          <w:rFonts w:eastAsia="Times New Roman" w:cs="Arial"/>
          <w:color w:val="auto"/>
          <w:sz w:val="24"/>
          <w:szCs w:val="24"/>
          <w:lang w:eastAsia="sl-SI"/>
        </w:rPr>
      </w:pPr>
      <w:r w:rsidRPr="00603563">
        <w:rPr>
          <w:rFonts w:eastAsia="Times New Roman" w:cs="Arial"/>
          <w:color w:val="auto"/>
          <w:sz w:val="24"/>
          <w:szCs w:val="24"/>
          <w:lang w:eastAsia="sl-SI"/>
        </w:rPr>
        <w:t>izvajalec ne prične oziroma preneha izpolnjevati svoje pogodbene obveznosti v skladu z določili pogodbe,</w:t>
      </w:r>
    </w:p>
    <w:p w14:paraId="41CE5CBD" w14:textId="77777777" w:rsidR="00603563" w:rsidRPr="00603563" w:rsidRDefault="00603563" w:rsidP="009416D6">
      <w:pPr>
        <w:pStyle w:val="Odstavekseznama"/>
        <w:numPr>
          <w:ilvl w:val="0"/>
          <w:numId w:val="84"/>
        </w:numPr>
        <w:suppressAutoHyphens/>
        <w:spacing w:after="0"/>
        <w:contextualSpacing/>
        <w:jc w:val="both"/>
        <w:rPr>
          <w:rFonts w:eastAsia="Times New Roman" w:cs="Arial"/>
          <w:color w:val="auto"/>
          <w:sz w:val="24"/>
          <w:szCs w:val="24"/>
          <w:lang w:eastAsia="sl-SI"/>
        </w:rPr>
      </w:pPr>
      <w:r w:rsidRPr="00603563">
        <w:rPr>
          <w:rFonts w:eastAsia="Times New Roman" w:cs="Arial"/>
          <w:color w:val="auto"/>
          <w:sz w:val="24"/>
          <w:szCs w:val="24"/>
          <w:lang w:eastAsia="sl-SI"/>
        </w:rPr>
        <w:t>izvajalec svojih obveznosti ne izpolni skladno s pogodbo, v dogovorjeni kakovosti, obsegu ali rokih (tj. razlog neizpolnitve, nepravočasne izpolnitve ali nepravilne izpolnitve),</w:t>
      </w:r>
    </w:p>
    <w:p w14:paraId="24C891FB" w14:textId="77777777" w:rsidR="00603563" w:rsidRPr="00603563" w:rsidRDefault="00603563" w:rsidP="009416D6">
      <w:pPr>
        <w:pStyle w:val="Odstavekseznama"/>
        <w:numPr>
          <w:ilvl w:val="0"/>
          <w:numId w:val="84"/>
        </w:numPr>
        <w:suppressAutoHyphens/>
        <w:spacing w:after="0"/>
        <w:contextualSpacing/>
        <w:jc w:val="both"/>
        <w:rPr>
          <w:rFonts w:eastAsia="Times New Roman" w:cs="Arial"/>
          <w:color w:val="auto"/>
          <w:sz w:val="24"/>
          <w:szCs w:val="24"/>
          <w:lang w:eastAsia="sl-SI"/>
        </w:rPr>
      </w:pPr>
      <w:r w:rsidRPr="00603563">
        <w:rPr>
          <w:rFonts w:eastAsia="Times New Roman" w:cs="Arial"/>
          <w:color w:val="auto"/>
          <w:sz w:val="24"/>
          <w:szCs w:val="24"/>
          <w:lang w:eastAsia="sl-SI"/>
        </w:rPr>
        <w:t>izvajalec naročniku povzroči škodo, ki je ne povrne v roku 8 dni po pozivu naročnika,</w:t>
      </w:r>
    </w:p>
    <w:p w14:paraId="3D95236C" w14:textId="77777777" w:rsidR="00603563" w:rsidRPr="00603563" w:rsidRDefault="00603563" w:rsidP="009416D6">
      <w:pPr>
        <w:pStyle w:val="Odstavekseznama"/>
        <w:numPr>
          <w:ilvl w:val="0"/>
          <w:numId w:val="84"/>
        </w:numPr>
        <w:suppressAutoHyphens/>
        <w:spacing w:after="0"/>
        <w:contextualSpacing/>
        <w:jc w:val="both"/>
        <w:rPr>
          <w:rFonts w:eastAsia="Times New Roman" w:cs="Arial"/>
          <w:color w:val="auto"/>
          <w:sz w:val="24"/>
          <w:szCs w:val="24"/>
          <w:lang w:eastAsia="sl-SI"/>
        </w:rPr>
      </w:pPr>
      <w:r w:rsidRPr="00603563">
        <w:rPr>
          <w:rFonts w:eastAsia="Times New Roman" w:cs="Arial"/>
          <w:color w:val="auto"/>
          <w:sz w:val="24"/>
          <w:szCs w:val="24"/>
          <w:lang w:eastAsia="sl-SI"/>
        </w:rPr>
        <w:t>izvajalec naročniku poda zavajajoče ali lažne izjave, podatke oziroma dokumente,</w:t>
      </w:r>
    </w:p>
    <w:p w14:paraId="57CCF475" w14:textId="77777777" w:rsidR="00603563" w:rsidRPr="00603563" w:rsidRDefault="00603563" w:rsidP="009416D6">
      <w:pPr>
        <w:pStyle w:val="Odstavekseznama"/>
        <w:numPr>
          <w:ilvl w:val="0"/>
          <w:numId w:val="84"/>
        </w:numPr>
        <w:suppressAutoHyphens/>
        <w:spacing w:after="0"/>
        <w:contextualSpacing/>
        <w:jc w:val="both"/>
        <w:rPr>
          <w:rFonts w:eastAsia="Times New Roman" w:cs="Arial"/>
          <w:color w:val="auto"/>
          <w:sz w:val="24"/>
          <w:szCs w:val="24"/>
          <w:lang w:eastAsia="sl-SI"/>
        </w:rPr>
      </w:pPr>
      <w:r w:rsidRPr="00603563">
        <w:rPr>
          <w:rFonts w:eastAsia="Times New Roman" w:cs="Arial"/>
          <w:color w:val="auto"/>
          <w:sz w:val="24"/>
          <w:szCs w:val="24"/>
          <w:lang w:eastAsia="sl-SI"/>
        </w:rPr>
        <w:t>izvajalec drugače huje ali ponavljajoče krši določila te pogodbe.</w:t>
      </w:r>
    </w:p>
    <w:p w14:paraId="6CCB1E18" w14:textId="77777777" w:rsidR="00603563" w:rsidRPr="00603563" w:rsidRDefault="00603563" w:rsidP="00603563">
      <w:pPr>
        <w:pStyle w:val="Standard"/>
        <w:rPr>
          <w:rFonts w:ascii="Cambria" w:eastAsia="Times New Roman" w:hAnsi="Cambria" w:cs="Arial"/>
          <w:kern w:val="0"/>
          <w:sz w:val="24"/>
          <w:szCs w:val="24"/>
          <w:lang w:eastAsia="sl-SI"/>
        </w:rPr>
      </w:pPr>
    </w:p>
    <w:p w14:paraId="474E66A5" w14:textId="77777777" w:rsidR="00603563" w:rsidRPr="00603563" w:rsidRDefault="00603563" w:rsidP="00603563">
      <w:pPr>
        <w:pStyle w:val="Standard"/>
        <w:rPr>
          <w:rFonts w:ascii="Cambria" w:eastAsia="Times New Roman" w:hAnsi="Cambria" w:cs="Arial"/>
          <w:kern w:val="0"/>
          <w:sz w:val="24"/>
          <w:szCs w:val="24"/>
          <w:lang w:eastAsia="sl-SI"/>
        </w:rPr>
      </w:pPr>
      <w:r w:rsidRPr="00603563">
        <w:rPr>
          <w:rFonts w:ascii="Cambria" w:eastAsia="Times New Roman" w:hAnsi="Cambria" w:cs="Arial"/>
          <w:kern w:val="0"/>
          <w:sz w:val="24"/>
          <w:szCs w:val="24"/>
          <w:lang w:eastAsia="sl-SI"/>
        </w:rPr>
        <w:t>Naročnik lahko skladno s prvim odstavkom odstopi od pogodbe po predhodnem opominu, razen v primeru iz četrte alineje prejšnjega odstavka, ko opomin ni potreben.</w:t>
      </w:r>
    </w:p>
    <w:p w14:paraId="7C12FE67" w14:textId="77777777" w:rsidR="00603563" w:rsidRPr="00603563" w:rsidRDefault="00603563" w:rsidP="00603563">
      <w:pPr>
        <w:pStyle w:val="Standard"/>
        <w:rPr>
          <w:rFonts w:ascii="Cambria" w:eastAsia="Times New Roman" w:hAnsi="Cambria" w:cs="Arial"/>
          <w:kern w:val="0"/>
          <w:sz w:val="24"/>
          <w:szCs w:val="24"/>
          <w:lang w:eastAsia="sl-SI"/>
        </w:rPr>
      </w:pPr>
    </w:p>
    <w:p w14:paraId="7FB69E04" w14:textId="5FF45554" w:rsidR="00603563" w:rsidRPr="00603563" w:rsidRDefault="00603563" w:rsidP="00603563">
      <w:pPr>
        <w:spacing w:after="0"/>
        <w:jc w:val="both"/>
        <w:rPr>
          <w:rFonts w:eastAsia="Times New Roman" w:cs="Arial"/>
          <w:color w:val="auto"/>
          <w:sz w:val="24"/>
          <w:szCs w:val="24"/>
          <w:lang w:eastAsia="sl-SI"/>
        </w:rPr>
      </w:pPr>
      <w:r w:rsidRPr="00603563">
        <w:rPr>
          <w:rFonts w:eastAsia="Times New Roman" w:cs="Arial"/>
          <w:color w:val="auto"/>
          <w:sz w:val="24"/>
          <w:szCs w:val="24"/>
          <w:lang w:eastAsia="sl-SI"/>
        </w:rPr>
        <w:t xml:space="preserve">Izvajalec lahko odstopi od te pogodbe z odpovednim rokom </w:t>
      </w:r>
      <w:r w:rsidR="0094388F">
        <w:rPr>
          <w:rFonts w:eastAsia="Times New Roman" w:cs="Arial"/>
          <w:color w:val="auto"/>
          <w:sz w:val="24"/>
          <w:szCs w:val="24"/>
          <w:lang w:eastAsia="sl-SI"/>
        </w:rPr>
        <w:t>30</w:t>
      </w:r>
      <w:r w:rsidRPr="00603563">
        <w:rPr>
          <w:rFonts w:eastAsia="Times New Roman" w:cs="Arial"/>
          <w:color w:val="auto"/>
          <w:sz w:val="24"/>
          <w:szCs w:val="24"/>
          <w:lang w:eastAsia="sl-SI"/>
        </w:rPr>
        <w:t xml:space="preserve"> dni v primeru, ko naročnik zamuja s plačilom pravilno izstavljenega prejetega računa, ki ga ni grajal, oziroma nespornega dela takega računa, več kot 90 dni, pri čemer je izvajalec naročnika opomnil na njegove obveznosti po takem računu.</w:t>
      </w:r>
    </w:p>
    <w:p w14:paraId="1BD90640" w14:textId="77777777" w:rsidR="00603563" w:rsidRPr="00603563" w:rsidRDefault="00603563" w:rsidP="00603563">
      <w:pPr>
        <w:spacing w:after="0"/>
        <w:jc w:val="both"/>
        <w:rPr>
          <w:rFonts w:eastAsia="Times New Roman" w:cs="Arial"/>
          <w:color w:val="auto"/>
          <w:sz w:val="24"/>
          <w:szCs w:val="24"/>
          <w:lang w:eastAsia="sl-SI"/>
        </w:rPr>
      </w:pPr>
    </w:p>
    <w:p w14:paraId="6FD19665" w14:textId="77777777" w:rsidR="00603563" w:rsidRPr="00603563" w:rsidRDefault="00603563" w:rsidP="00603563">
      <w:pPr>
        <w:spacing w:after="0"/>
        <w:jc w:val="both"/>
        <w:rPr>
          <w:rFonts w:eastAsia="Times New Roman" w:cs="Arial"/>
          <w:color w:val="auto"/>
          <w:sz w:val="24"/>
          <w:szCs w:val="24"/>
          <w:lang w:eastAsia="sl-SI"/>
        </w:rPr>
      </w:pPr>
      <w:r w:rsidRPr="00603563">
        <w:rPr>
          <w:rFonts w:eastAsia="Times New Roman" w:cs="Arial"/>
          <w:color w:val="auto"/>
          <w:sz w:val="24"/>
          <w:szCs w:val="24"/>
          <w:lang w:eastAsia="sl-SI"/>
        </w:rPr>
        <w:t>Odstop od pogodbe mora biti nasprotni stranki sporočen v pisni obliki. Obvestilo o odstopu od pogodbe mora vsebovati obrazložitev okoliščin, ki predstavljajo razlog za odstop, ter navedbo datuma, od katerega odstop učinkuje.</w:t>
      </w:r>
    </w:p>
    <w:p w14:paraId="56839607" w14:textId="77777777" w:rsidR="00603563" w:rsidRPr="00603563" w:rsidRDefault="00603563" w:rsidP="00603563">
      <w:pPr>
        <w:spacing w:after="0"/>
        <w:jc w:val="both"/>
        <w:rPr>
          <w:rFonts w:cs="Arial"/>
          <w:color w:val="000000" w:themeColor="text1"/>
          <w:sz w:val="24"/>
          <w:szCs w:val="24"/>
          <w:highlight w:val="yellow"/>
        </w:rPr>
      </w:pPr>
    </w:p>
    <w:p w14:paraId="111F75C5" w14:textId="77777777" w:rsidR="00603563" w:rsidRPr="00603563" w:rsidRDefault="00603563" w:rsidP="00603563">
      <w:pPr>
        <w:pStyle w:val="Standard"/>
        <w:rPr>
          <w:rFonts w:ascii="Cambria" w:eastAsia="Times New Roman" w:hAnsi="Cambria" w:cs="Arial"/>
          <w:noProof/>
          <w:kern w:val="0"/>
          <w:sz w:val="24"/>
          <w:szCs w:val="24"/>
          <w:lang w:eastAsia="sl-SI"/>
        </w:rPr>
      </w:pPr>
      <w:r w:rsidRPr="00603563">
        <w:rPr>
          <w:rFonts w:ascii="Cambria" w:eastAsia="Times New Roman" w:hAnsi="Cambria" w:cs="Arial"/>
          <w:noProof/>
          <w:kern w:val="0"/>
          <w:sz w:val="24"/>
          <w:szCs w:val="24"/>
          <w:lang w:eastAsia="sl-SI"/>
        </w:rPr>
        <w:lastRenderedPageBreak/>
        <w:t>Pogodba lahko v primeru, da ne ustreza več pričakovanjem pogodbenih strank, preneha veljati tudi na podlagi sporazuma strank, s katerim stranki dogovorita podrobnosti glede prenehanja njunega pogodbenega razmerja.</w:t>
      </w:r>
    </w:p>
    <w:p w14:paraId="7EF5B744" w14:textId="77777777" w:rsidR="00603563" w:rsidRPr="00603563" w:rsidRDefault="00603563" w:rsidP="00603563">
      <w:pPr>
        <w:spacing w:after="0"/>
        <w:jc w:val="both"/>
        <w:rPr>
          <w:rFonts w:cs="Arial"/>
          <w:color w:val="000000" w:themeColor="text1"/>
          <w:sz w:val="24"/>
          <w:szCs w:val="24"/>
          <w:highlight w:val="yellow"/>
        </w:rPr>
      </w:pPr>
    </w:p>
    <w:p w14:paraId="3384AE74" w14:textId="77777777" w:rsidR="00603563" w:rsidRPr="00603563" w:rsidRDefault="00603563" w:rsidP="00603563">
      <w:pPr>
        <w:spacing w:after="0"/>
        <w:jc w:val="both"/>
        <w:rPr>
          <w:rFonts w:cs="Arial"/>
          <w:b/>
          <w:color w:val="000000" w:themeColor="text1"/>
          <w:sz w:val="24"/>
          <w:szCs w:val="24"/>
        </w:rPr>
      </w:pPr>
      <w:r w:rsidRPr="00603563">
        <w:rPr>
          <w:rFonts w:cs="Arial"/>
          <w:b/>
          <w:color w:val="000000" w:themeColor="text1"/>
          <w:sz w:val="24"/>
          <w:szCs w:val="24"/>
        </w:rPr>
        <w:t>POGODBENA KAZEN</w:t>
      </w:r>
    </w:p>
    <w:p w14:paraId="042570A3" w14:textId="77777777" w:rsidR="00603563" w:rsidRPr="00603563" w:rsidRDefault="00603563" w:rsidP="00603563">
      <w:pPr>
        <w:pStyle w:val="Odstavekseznama2"/>
        <w:numPr>
          <w:ilvl w:val="1"/>
          <w:numId w:val="72"/>
        </w:numPr>
        <w:ind w:right="7"/>
        <w:rPr>
          <w:rFonts w:ascii="Cambria" w:hAnsi="Cambria"/>
          <w:b/>
          <w:sz w:val="24"/>
          <w:szCs w:val="24"/>
        </w:rPr>
      </w:pPr>
      <w:r w:rsidRPr="00603563">
        <w:rPr>
          <w:rStyle w:val="Privzetapisavaodstavka1"/>
          <w:rFonts w:ascii="Cambria" w:hAnsi="Cambria"/>
          <w:b/>
          <w:sz w:val="24"/>
          <w:szCs w:val="24"/>
        </w:rPr>
        <w:t>člen</w:t>
      </w:r>
    </w:p>
    <w:p w14:paraId="2B5EBE2F" w14:textId="77777777" w:rsidR="00603563" w:rsidRPr="00603563" w:rsidRDefault="00603563" w:rsidP="00603563">
      <w:pPr>
        <w:pStyle w:val="Standard"/>
        <w:keepNext/>
        <w:rPr>
          <w:rFonts w:ascii="Cambria" w:hAnsi="Cambria" w:cs="Arial"/>
          <w:sz w:val="24"/>
          <w:szCs w:val="24"/>
        </w:rPr>
      </w:pPr>
    </w:p>
    <w:p w14:paraId="6CB2E7EA" w14:textId="60111066" w:rsidR="00603563" w:rsidRPr="00603563" w:rsidRDefault="00603563" w:rsidP="00603563">
      <w:pPr>
        <w:pStyle w:val="Standard"/>
        <w:widowControl w:val="0"/>
        <w:rPr>
          <w:rFonts w:ascii="Cambria" w:eastAsia="Times New Roman" w:hAnsi="Cambria" w:cs="Arial"/>
          <w:noProof/>
          <w:kern w:val="0"/>
          <w:sz w:val="24"/>
          <w:szCs w:val="24"/>
          <w:lang w:eastAsia="sl-SI"/>
        </w:rPr>
      </w:pPr>
      <w:r w:rsidRPr="00603563">
        <w:rPr>
          <w:rFonts w:ascii="Cambria" w:eastAsia="Times New Roman" w:hAnsi="Cambria" w:cs="Arial"/>
          <w:noProof/>
          <w:kern w:val="0"/>
          <w:sz w:val="24"/>
          <w:szCs w:val="24"/>
          <w:lang w:eastAsia="sl-SI"/>
        </w:rPr>
        <w:t>Če izvajalec zamuja z izpolnitvijo katere koli svoje pogodbene obveznosti iz razloga, ki ne izvira iz sfere naročnika, mu lahko naročnik zaračuna pogodbeno kazen v višini 2 promil</w:t>
      </w:r>
      <w:r w:rsidR="00844572">
        <w:rPr>
          <w:rFonts w:ascii="Cambria" w:eastAsia="Times New Roman" w:hAnsi="Cambria" w:cs="Arial"/>
          <w:noProof/>
          <w:kern w:val="0"/>
          <w:sz w:val="24"/>
          <w:szCs w:val="24"/>
          <w:lang w:eastAsia="sl-SI"/>
        </w:rPr>
        <w:t>ov</w:t>
      </w:r>
      <w:r w:rsidRPr="00603563">
        <w:rPr>
          <w:rFonts w:ascii="Cambria" w:eastAsia="Times New Roman" w:hAnsi="Cambria" w:cs="Arial"/>
          <w:noProof/>
          <w:kern w:val="0"/>
          <w:sz w:val="24"/>
          <w:szCs w:val="24"/>
          <w:lang w:eastAsia="sl-SI"/>
        </w:rPr>
        <w:t xml:space="preserve"> (2 ‰) </w:t>
      </w:r>
      <w:r w:rsidR="00844572">
        <w:rPr>
          <w:rFonts w:ascii="Cambria" w:hAnsi="Cambria" w:cs="Arial"/>
          <w:color w:val="000000" w:themeColor="text1"/>
          <w:sz w:val="24"/>
          <w:szCs w:val="24"/>
        </w:rPr>
        <w:t>okvirne pogodbene vrednosti</w:t>
      </w:r>
      <w:r w:rsidRPr="00603563">
        <w:rPr>
          <w:rFonts w:ascii="Cambria" w:eastAsia="Times New Roman" w:hAnsi="Cambria" w:cs="Arial"/>
          <w:noProof/>
          <w:kern w:val="0"/>
          <w:sz w:val="24"/>
          <w:szCs w:val="24"/>
          <w:lang w:eastAsia="sl-SI"/>
        </w:rPr>
        <w:t xml:space="preserve"> (brez DPZP) za vsak dan zamude, vendar ne več, kot 10 % celotne pogodbene vrednosti (brez DPZP).</w:t>
      </w:r>
    </w:p>
    <w:p w14:paraId="2677E9DB" w14:textId="77777777" w:rsidR="00603563" w:rsidRPr="00603563" w:rsidRDefault="00603563" w:rsidP="00603563">
      <w:pPr>
        <w:pStyle w:val="Standard"/>
        <w:rPr>
          <w:rFonts w:ascii="Cambria" w:eastAsia="Times New Roman" w:hAnsi="Cambria" w:cs="Arial"/>
          <w:noProof/>
          <w:kern w:val="0"/>
          <w:sz w:val="24"/>
          <w:szCs w:val="24"/>
          <w:lang w:eastAsia="sl-SI"/>
        </w:rPr>
      </w:pPr>
    </w:p>
    <w:p w14:paraId="6153351F" w14:textId="77777777" w:rsidR="00603563" w:rsidRPr="00603563" w:rsidRDefault="00603563" w:rsidP="00603563">
      <w:pPr>
        <w:pStyle w:val="Standard"/>
        <w:rPr>
          <w:rFonts w:ascii="Cambria" w:eastAsia="Times New Roman" w:hAnsi="Cambria" w:cs="Arial"/>
          <w:noProof/>
          <w:kern w:val="0"/>
          <w:sz w:val="24"/>
          <w:szCs w:val="24"/>
          <w:lang w:eastAsia="sl-SI"/>
        </w:rPr>
      </w:pPr>
      <w:r w:rsidRPr="00603563">
        <w:rPr>
          <w:rFonts w:ascii="Cambria" w:eastAsia="Times New Roman" w:hAnsi="Cambria" w:cs="Arial"/>
          <w:noProof/>
          <w:kern w:val="0"/>
          <w:sz w:val="24"/>
          <w:szCs w:val="24"/>
          <w:lang w:eastAsia="sl-SI"/>
        </w:rPr>
        <w:t>Pogodbeni stranki se strinjata, da v primeru izvajalčeve zamude z izpolnitvijo naročniku ob sprejemu izpolnitve ni treba posebej obvestiti izvajalca o pridržanju pravice do obračuna pogodbene kazni, temveč lahko pogodbeno kazen izvajalcu zaračuna v skladu z določili te pogodbe na podlagi vsake zamude brez obvestila.</w:t>
      </w:r>
    </w:p>
    <w:p w14:paraId="5029D9CD" w14:textId="77777777" w:rsidR="00603563" w:rsidRPr="00603563" w:rsidRDefault="00603563" w:rsidP="00603563">
      <w:pPr>
        <w:pStyle w:val="Standard"/>
        <w:rPr>
          <w:rFonts w:ascii="Cambria" w:eastAsia="Times New Roman" w:hAnsi="Cambria" w:cs="Arial"/>
          <w:noProof/>
          <w:kern w:val="0"/>
          <w:sz w:val="24"/>
          <w:szCs w:val="24"/>
          <w:lang w:eastAsia="sl-SI"/>
        </w:rPr>
      </w:pPr>
    </w:p>
    <w:p w14:paraId="70956AC1" w14:textId="09AF09AD" w:rsidR="00603563" w:rsidRPr="00603563" w:rsidRDefault="00603563" w:rsidP="00603563">
      <w:pPr>
        <w:pStyle w:val="Standard"/>
        <w:rPr>
          <w:rFonts w:ascii="Cambria" w:eastAsia="Times New Roman" w:hAnsi="Cambria" w:cs="Arial"/>
          <w:noProof/>
          <w:kern w:val="0"/>
          <w:sz w:val="24"/>
          <w:szCs w:val="24"/>
          <w:lang w:eastAsia="sl-SI"/>
        </w:rPr>
      </w:pPr>
      <w:r w:rsidRPr="00603563">
        <w:rPr>
          <w:rFonts w:ascii="Cambria" w:eastAsia="Times New Roman" w:hAnsi="Cambria" w:cs="Arial"/>
          <w:noProof/>
          <w:kern w:val="0"/>
          <w:sz w:val="24"/>
          <w:szCs w:val="24"/>
          <w:lang w:eastAsia="sl-SI"/>
        </w:rPr>
        <w:t xml:space="preserve">Če izvajalec svojih obveznosti po tej pogodbi ne izpolni (pri čemer ne gre za izpolnitev z zamudo) ali jih izpolni z napako, ki je na poziv naročnika ne odpravi v celoti in v postavljenem roku, mu lahko naročnik zaračuna pogodbeno kazen v višini 10% </w:t>
      </w:r>
      <w:r w:rsidR="00844572">
        <w:rPr>
          <w:rFonts w:ascii="Cambria" w:hAnsi="Cambria" w:cs="Arial"/>
          <w:color w:val="000000" w:themeColor="text1"/>
          <w:sz w:val="24"/>
          <w:szCs w:val="24"/>
        </w:rPr>
        <w:t>okvirne pogodbene vrednosti</w:t>
      </w:r>
      <w:r w:rsidRPr="00603563">
        <w:rPr>
          <w:rFonts w:ascii="Cambria" w:eastAsia="Times New Roman" w:hAnsi="Cambria" w:cs="Arial"/>
          <w:noProof/>
          <w:kern w:val="0"/>
          <w:sz w:val="24"/>
          <w:szCs w:val="24"/>
          <w:lang w:eastAsia="sl-SI"/>
        </w:rPr>
        <w:t xml:space="preserve"> (brez DPZP).</w:t>
      </w:r>
    </w:p>
    <w:p w14:paraId="2F2D73C9" w14:textId="77777777" w:rsidR="00603563" w:rsidRPr="00603563" w:rsidRDefault="00603563" w:rsidP="00603563">
      <w:pPr>
        <w:pStyle w:val="Standard"/>
        <w:rPr>
          <w:rFonts w:ascii="Cambria" w:eastAsia="Times New Roman" w:hAnsi="Cambria" w:cs="Arial"/>
          <w:noProof/>
          <w:kern w:val="0"/>
          <w:sz w:val="24"/>
          <w:szCs w:val="24"/>
          <w:lang w:eastAsia="sl-SI"/>
        </w:rPr>
      </w:pPr>
    </w:p>
    <w:p w14:paraId="7DBFC1A7" w14:textId="77777777" w:rsidR="00603563" w:rsidRPr="00603563" w:rsidRDefault="00603563" w:rsidP="00603563">
      <w:pPr>
        <w:pStyle w:val="Standard"/>
        <w:rPr>
          <w:rFonts w:ascii="Cambria" w:eastAsia="Times New Roman" w:hAnsi="Cambria" w:cs="Arial"/>
          <w:noProof/>
          <w:kern w:val="0"/>
          <w:sz w:val="24"/>
          <w:szCs w:val="24"/>
          <w:lang w:eastAsia="sl-SI"/>
        </w:rPr>
      </w:pPr>
      <w:r w:rsidRPr="00603563">
        <w:rPr>
          <w:rFonts w:ascii="Cambria" w:eastAsia="Times New Roman" w:hAnsi="Cambria" w:cs="Arial"/>
          <w:noProof/>
          <w:kern w:val="0"/>
          <w:sz w:val="24"/>
          <w:szCs w:val="24"/>
          <w:lang w:eastAsia="sl-SI"/>
        </w:rPr>
        <w:t>Obveznost plačila pogodbene kazni ni pogojena z nastankom škode naročniku. V kolikor nastane naročniku škoda, lahko naročnik njeno povrnitev uveljavlja po splošnih pravilih odškodninske odgovornosti. Naročnik iz naslova pogodbene kazni izstavi izvajalcu račun, ki ga mora izvajalec plačati v roku 8 (osmih) dni od prejema.</w:t>
      </w:r>
    </w:p>
    <w:p w14:paraId="4075297D" w14:textId="77777777" w:rsidR="00603563" w:rsidRPr="00603563" w:rsidRDefault="00603563" w:rsidP="00603563">
      <w:pPr>
        <w:pStyle w:val="Telobesedila32"/>
        <w:spacing w:line="276" w:lineRule="auto"/>
        <w:ind w:right="6"/>
        <w:rPr>
          <w:rFonts w:ascii="Cambria" w:hAnsi="Cambria" w:cs="Arial"/>
          <w:szCs w:val="24"/>
        </w:rPr>
      </w:pPr>
    </w:p>
    <w:p w14:paraId="005CC9AB" w14:textId="210631F9" w:rsidR="00844572" w:rsidRPr="001F5F4C" w:rsidRDefault="00844572" w:rsidP="00844572">
      <w:pPr>
        <w:spacing w:after="0" w:line="264" w:lineRule="auto"/>
        <w:contextualSpacing/>
        <w:jc w:val="both"/>
        <w:rPr>
          <w:rFonts w:asciiTheme="majorHAnsi" w:hAnsiTheme="majorHAnsi" w:cs="Arial"/>
          <w:sz w:val="24"/>
          <w:szCs w:val="24"/>
        </w:rPr>
      </w:pPr>
      <w:r w:rsidRPr="001F5F4C">
        <w:rPr>
          <w:rFonts w:asciiTheme="majorHAnsi" w:hAnsiTheme="majorHAnsi" w:cs="Arial"/>
          <w:sz w:val="24"/>
          <w:szCs w:val="24"/>
        </w:rPr>
        <w:t xml:space="preserve">Naročnik lahko opravi pobot in znesek pogodbene kazni odtegne od zneska, ki ga mora po pogodbi plačati izvajalcu, s čimer se </w:t>
      </w:r>
      <w:r w:rsidRPr="001F5F4C">
        <w:rPr>
          <w:rFonts w:asciiTheme="majorHAnsi" w:hAnsiTheme="majorHAnsi" w:cs="Arial"/>
          <w:color w:val="auto"/>
          <w:sz w:val="24"/>
          <w:szCs w:val="24"/>
        </w:rPr>
        <w:t xml:space="preserve">izvajalec </w:t>
      </w:r>
      <w:r w:rsidRPr="001F5F4C">
        <w:rPr>
          <w:rFonts w:asciiTheme="majorHAnsi" w:hAnsiTheme="majorHAnsi" w:cs="Arial"/>
          <w:sz w:val="24"/>
          <w:szCs w:val="24"/>
        </w:rPr>
        <w:t>kot podpisnik te pogodbe izrecno strinja.</w:t>
      </w:r>
    </w:p>
    <w:p w14:paraId="02B16424" w14:textId="77777777" w:rsidR="00844572" w:rsidRPr="00603563" w:rsidRDefault="00844572">
      <w:pPr>
        <w:pStyle w:val="Navaden1"/>
        <w:spacing w:line="276" w:lineRule="auto"/>
        <w:ind w:right="7"/>
        <w:rPr>
          <w:rFonts w:ascii="Cambria" w:hAnsi="Cambria" w:cs="Arial"/>
          <w:b/>
          <w:bCs/>
          <w:caps/>
          <w:sz w:val="24"/>
          <w:szCs w:val="24"/>
        </w:rPr>
      </w:pPr>
    </w:p>
    <w:p w14:paraId="69C58A22" w14:textId="77777777" w:rsidR="00603563" w:rsidRPr="00603563" w:rsidRDefault="00603563" w:rsidP="00603563">
      <w:pPr>
        <w:pStyle w:val="Navaden1"/>
        <w:spacing w:line="276" w:lineRule="auto"/>
        <w:ind w:right="7"/>
        <w:rPr>
          <w:rFonts w:ascii="Cambria" w:hAnsi="Cambria" w:cs="Arial"/>
          <w:b/>
          <w:bCs/>
          <w:caps/>
          <w:sz w:val="24"/>
          <w:szCs w:val="24"/>
        </w:rPr>
      </w:pPr>
      <w:r w:rsidRPr="00603563">
        <w:rPr>
          <w:rFonts w:ascii="Cambria" w:hAnsi="Cambria" w:cs="Arial"/>
          <w:b/>
          <w:bCs/>
          <w:caps/>
          <w:sz w:val="24"/>
          <w:szCs w:val="24"/>
        </w:rPr>
        <w:t>Socialna in okoljska klavzula</w:t>
      </w:r>
    </w:p>
    <w:p w14:paraId="5A511F81" w14:textId="77777777" w:rsidR="00603563" w:rsidRPr="00603563" w:rsidRDefault="00603563" w:rsidP="00603563">
      <w:pPr>
        <w:pStyle w:val="Odstavekseznama2"/>
        <w:numPr>
          <w:ilvl w:val="1"/>
          <w:numId w:val="72"/>
        </w:numPr>
        <w:ind w:right="7"/>
        <w:rPr>
          <w:rFonts w:ascii="Cambria" w:hAnsi="Cambria"/>
          <w:b/>
          <w:sz w:val="24"/>
          <w:szCs w:val="24"/>
        </w:rPr>
      </w:pPr>
      <w:r w:rsidRPr="00603563">
        <w:rPr>
          <w:rStyle w:val="Privzetapisavaodstavka1"/>
          <w:rFonts w:ascii="Cambria" w:hAnsi="Cambria"/>
          <w:b/>
          <w:sz w:val="24"/>
          <w:szCs w:val="24"/>
        </w:rPr>
        <w:t>člen</w:t>
      </w:r>
    </w:p>
    <w:p w14:paraId="753279F1" w14:textId="77777777" w:rsidR="00603563" w:rsidRPr="00603563" w:rsidRDefault="00603563" w:rsidP="00603563">
      <w:pPr>
        <w:pStyle w:val="Standard"/>
        <w:rPr>
          <w:rFonts w:ascii="Cambria" w:hAnsi="Cambria" w:cs="Arial"/>
          <w:sz w:val="24"/>
          <w:szCs w:val="24"/>
        </w:rPr>
      </w:pPr>
    </w:p>
    <w:p w14:paraId="2C7D09D7" w14:textId="0DB91FB8" w:rsidR="00603563" w:rsidRPr="00603563" w:rsidRDefault="00603563" w:rsidP="00603563">
      <w:pPr>
        <w:pStyle w:val="Standard"/>
        <w:rPr>
          <w:rFonts w:ascii="Cambria" w:eastAsia="Times New Roman" w:hAnsi="Cambria" w:cs="Arial"/>
          <w:noProof/>
          <w:kern w:val="0"/>
          <w:sz w:val="24"/>
          <w:szCs w:val="24"/>
          <w:lang w:eastAsia="sl-SI"/>
        </w:rPr>
      </w:pPr>
      <w:r w:rsidRPr="00603563">
        <w:rPr>
          <w:rFonts w:ascii="Cambria" w:eastAsia="Times New Roman" w:hAnsi="Cambria" w:cs="Arial"/>
          <w:noProof/>
          <w:kern w:val="0"/>
          <w:sz w:val="24"/>
          <w:szCs w:val="24"/>
          <w:lang w:eastAsia="sl-SI"/>
        </w:rPr>
        <w:t xml:space="preserve">Ta pogodba preneha veljati, če se naročnik seznani z dejstvom, da je sodišče s pravnomočno odločitvijo ugotovilo kršitev delovne, okoljske ali socialne zakonodaje s strani izvajalca ali njegovega podizvajalca, ali da je pristojni državni organ pri izvajalcu ali njegovem podizvajalcu v času izvajanja pogodbe </w:t>
      </w:r>
      <w:r w:rsidR="00C05A87">
        <w:rPr>
          <w:rFonts w:ascii="Cambria" w:eastAsia="Times New Roman" w:hAnsi="Cambria" w:cs="Arial"/>
          <w:noProof/>
          <w:kern w:val="0"/>
          <w:sz w:val="24"/>
          <w:szCs w:val="24"/>
          <w:lang w:eastAsia="sl-SI"/>
        </w:rPr>
        <w:t xml:space="preserve">ali </w:t>
      </w:r>
      <w:r w:rsidR="00C05A87" w:rsidRPr="00C05A87">
        <w:rPr>
          <w:rFonts w:ascii="Cambria" w:eastAsia="Times New Roman" w:hAnsi="Cambria" w:cs="Arial"/>
          <w:noProof/>
          <w:kern w:val="0"/>
          <w:sz w:val="24"/>
          <w:szCs w:val="24"/>
          <w:lang w:eastAsia="sl-SI"/>
        </w:rPr>
        <w:t xml:space="preserve">od roka za prejem ponudb dalje </w:t>
      </w:r>
      <w:r w:rsidRPr="00603563">
        <w:rPr>
          <w:rFonts w:ascii="Cambria" w:eastAsia="Times New Roman" w:hAnsi="Cambria" w:cs="Arial"/>
          <w:noProof/>
          <w:kern w:val="0"/>
          <w:sz w:val="24"/>
          <w:szCs w:val="24"/>
          <w:lang w:eastAsia="sl-SI"/>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F372D" w14:textId="77777777" w:rsidR="00603563" w:rsidRPr="00603563" w:rsidRDefault="00603563" w:rsidP="00603563">
      <w:pPr>
        <w:pStyle w:val="Standard"/>
        <w:rPr>
          <w:rFonts w:ascii="Cambria" w:eastAsia="Times New Roman" w:hAnsi="Cambria" w:cs="Arial"/>
          <w:noProof/>
          <w:kern w:val="0"/>
          <w:sz w:val="24"/>
          <w:szCs w:val="24"/>
          <w:lang w:eastAsia="sl-SI"/>
        </w:rPr>
      </w:pPr>
    </w:p>
    <w:p w14:paraId="345C3C69" w14:textId="6DFBCB3A" w:rsidR="00C05A87" w:rsidRPr="00A54032" w:rsidRDefault="00C05A87" w:rsidP="00C05A87">
      <w:pPr>
        <w:spacing w:after="0" w:line="264" w:lineRule="auto"/>
        <w:ind w:right="-2"/>
        <w:contextualSpacing/>
        <w:jc w:val="both"/>
        <w:rPr>
          <w:rFonts w:cs="Arial"/>
          <w:color w:val="auto"/>
          <w:kern w:val="3"/>
          <w:sz w:val="24"/>
          <w:szCs w:val="24"/>
          <w:lang w:eastAsia="zh-CN"/>
        </w:rPr>
      </w:pPr>
      <w:r w:rsidRPr="00E8343E">
        <w:rPr>
          <w:rFonts w:cs="Arial"/>
          <w:color w:val="auto"/>
          <w:kern w:val="3"/>
          <w:sz w:val="24"/>
          <w:szCs w:val="24"/>
          <w:lang w:eastAsia="zh-CN"/>
        </w:rPr>
        <w:t>Razvezni pogoj iz prejšnjega odstavka se uresniči pod pogojem, da se naročnik s kršitvijo seznani najmanj šest mesecev pred iztekom veljavnosti pogodbe</w:t>
      </w:r>
      <w:r>
        <w:rPr>
          <w:rFonts w:cs="Arial"/>
          <w:color w:val="auto"/>
          <w:kern w:val="3"/>
          <w:sz w:val="24"/>
          <w:szCs w:val="24"/>
          <w:lang w:eastAsia="zh-CN"/>
        </w:rPr>
        <w:t xml:space="preserve"> in da naročnik smatra, da izvajalec s pravočasno predloženimi dokazili ni izkazal svoje oz. podizvajalčeve zanesljivosti </w:t>
      </w:r>
      <w:r>
        <w:rPr>
          <w:rFonts w:cs="Arial"/>
          <w:color w:val="auto"/>
          <w:kern w:val="3"/>
          <w:sz w:val="24"/>
          <w:szCs w:val="24"/>
          <w:lang w:eastAsia="zh-CN"/>
        </w:rPr>
        <w:lastRenderedPageBreak/>
        <w:t>kljub obstoju kršit</w:t>
      </w:r>
      <w:r w:rsidRPr="00A54032">
        <w:rPr>
          <w:rFonts w:cs="Arial"/>
          <w:color w:val="auto"/>
          <w:kern w:val="3"/>
          <w:sz w:val="24"/>
          <w:szCs w:val="24"/>
          <w:lang w:eastAsia="zh-CN"/>
        </w:rPr>
        <w:t xml:space="preserve">ev. Če je kršitev iz prejšnjega odstavka storil podizvajalec, ga lahko dobavitelj ob upoštevanju </w:t>
      </w:r>
      <w:r>
        <w:rPr>
          <w:rFonts w:cs="Arial"/>
          <w:color w:val="auto"/>
          <w:kern w:val="3"/>
          <w:sz w:val="24"/>
          <w:szCs w:val="24"/>
          <w:lang w:eastAsia="zh-CN"/>
        </w:rPr>
        <w:t>1</w:t>
      </w:r>
      <w:r w:rsidRPr="00C41E14">
        <w:rPr>
          <w:rFonts w:cs="Arial"/>
          <w:color w:val="auto"/>
          <w:kern w:val="3"/>
          <w:sz w:val="24"/>
          <w:szCs w:val="24"/>
          <w:lang w:eastAsia="zh-CN"/>
        </w:rPr>
        <w:t>1. člena te pogodbe</w:t>
      </w:r>
      <w:r w:rsidRPr="00A54032">
        <w:rPr>
          <w:rFonts w:cs="Arial"/>
          <w:color w:val="auto"/>
          <w:kern w:val="3"/>
          <w:sz w:val="24"/>
          <w:szCs w:val="24"/>
          <w:lang w:eastAsia="zh-CN"/>
        </w:rPr>
        <w:t xml:space="preserve"> zamenja z drugim ali sam prevzame njegove obveznosti. V primerih iz tega odstavka naročnik nemudoma oz. najkasneje </w:t>
      </w:r>
      <w:r>
        <w:rPr>
          <w:rFonts w:cs="Arial"/>
          <w:color w:val="auto"/>
          <w:kern w:val="3"/>
          <w:sz w:val="24"/>
          <w:szCs w:val="24"/>
          <w:lang w:eastAsia="zh-CN"/>
        </w:rPr>
        <w:t>šetsdeseti</w:t>
      </w:r>
      <w:r w:rsidRPr="00A54032">
        <w:rPr>
          <w:rFonts w:cs="Arial"/>
          <w:color w:val="auto"/>
          <w:kern w:val="3"/>
          <w:sz w:val="24"/>
          <w:szCs w:val="24"/>
          <w:lang w:eastAsia="zh-CN"/>
        </w:rPr>
        <w:t xml:space="preserve"> dan od seznanitve s kršitvijo začne postopek javnega naročanja za izbiro novega izvajalca.</w:t>
      </w:r>
    </w:p>
    <w:p w14:paraId="51864DC1" w14:textId="77777777" w:rsidR="00C05A87" w:rsidRPr="00CE07C5" w:rsidDel="00C05A87" w:rsidRDefault="00C05A87">
      <w:pPr>
        <w:pStyle w:val="Standard"/>
        <w:rPr>
          <w:rFonts w:ascii="Cambria" w:hAnsi="Cambria" w:cs="Arial"/>
          <w:sz w:val="24"/>
          <w:szCs w:val="24"/>
        </w:rPr>
      </w:pPr>
    </w:p>
    <w:p w14:paraId="00D8285C" w14:textId="614FDB0B" w:rsidR="00603563" w:rsidRPr="00CE07C5" w:rsidRDefault="00603563" w:rsidP="00603563">
      <w:pPr>
        <w:pStyle w:val="Standard"/>
        <w:rPr>
          <w:rFonts w:ascii="Cambria" w:hAnsi="Cambria" w:cs="Arial"/>
          <w:sz w:val="24"/>
          <w:szCs w:val="24"/>
        </w:rPr>
      </w:pPr>
      <w:r w:rsidRPr="00CE07C5">
        <w:rPr>
          <w:rFonts w:ascii="Cambria" w:hAnsi="Cambria" w:cs="Arial"/>
          <w:sz w:val="24"/>
          <w:szCs w:val="24"/>
        </w:rPr>
        <w:t xml:space="preserve">V </w:t>
      </w:r>
      <w:r w:rsidR="00C05A87" w:rsidRPr="00CE07C5">
        <w:rPr>
          <w:rFonts w:ascii="Cambria" w:hAnsi="Cambria" w:cs="Arial"/>
          <w:sz w:val="24"/>
          <w:szCs w:val="24"/>
        </w:rPr>
        <w:t>Z</w:t>
      </w:r>
      <w:r w:rsidRPr="00CE07C5">
        <w:rPr>
          <w:rFonts w:ascii="Cambria" w:hAnsi="Cambria" w:cs="Arial"/>
          <w:sz w:val="24"/>
          <w:szCs w:val="24"/>
        </w:rPr>
        <w:t xml:space="preserve"> dnem sklenitve nove pogodbe </w:t>
      </w:r>
      <w:r w:rsidR="00C05A87" w:rsidRPr="00CE07C5">
        <w:rPr>
          <w:rFonts w:ascii="Cambria" w:hAnsi="Cambria" w:cs="Arial"/>
          <w:sz w:val="24"/>
          <w:szCs w:val="24"/>
        </w:rPr>
        <w:t xml:space="preserve">za storitve, ki so predmet te pogodbe, je ta pogodba razvezana. O datumu sklenitve nove pogodbe izvajalca obvesti naročnik. </w:t>
      </w:r>
      <w:r w:rsidRPr="00CE07C5">
        <w:rPr>
          <w:rFonts w:ascii="Cambria" w:hAnsi="Cambria" w:cs="Arial"/>
          <w:sz w:val="24"/>
          <w:szCs w:val="24"/>
        </w:rPr>
        <w:t>Če naročnik ne začne novega postopka javnega naroč</w:t>
      </w:r>
      <w:r w:rsidR="00C05A87" w:rsidRPr="00CE07C5">
        <w:rPr>
          <w:rFonts w:ascii="Cambria" w:hAnsi="Cambria" w:cs="Arial"/>
          <w:sz w:val="24"/>
          <w:szCs w:val="24"/>
        </w:rPr>
        <w:t>anja v roku iz prejšnjega odstavka</w:t>
      </w:r>
      <w:r w:rsidRPr="00CE07C5">
        <w:rPr>
          <w:rFonts w:ascii="Cambria" w:hAnsi="Cambria" w:cs="Arial"/>
          <w:sz w:val="24"/>
          <w:szCs w:val="24"/>
        </w:rPr>
        <w:t xml:space="preserve">, se šteje, da je pogodba razvezana šestdeseti dan od </w:t>
      </w:r>
      <w:r w:rsidR="00C05A87" w:rsidRPr="00CE07C5">
        <w:rPr>
          <w:rFonts w:ascii="Cambria" w:hAnsi="Cambria" w:cs="Arial"/>
          <w:sz w:val="24"/>
          <w:szCs w:val="24"/>
        </w:rPr>
        <w:t xml:space="preserve">naročnikove </w:t>
      </w:r>
      <w:r w:rsidRPr="00CE07C5">
        <w:rPr>
          <w:rFonts w:ascii="Cambria" w:hAnsi="Cambria" w:cs="Arial"/>
          <w:sz w:val="24"/>
          <w:szCs w:val="24"/>
        </w:rPr>
        <w:t>seznanitve s kršitvijo.</w:t>
      </w:r>
    </w:p>
    <w:p w14:paraId="7F90F3CF" w14:textId="77777777" w:rsidR="00603563" w:rsidRPr="00603563" w:rsidRDefault="00603563" w:rsidP="00603563">
      <w:pPr>
        <w:pStyle w:val="Standard"/>
        <w:rPr>
          <w:rFonts w:ascii="Cambria" w:eastAsia="Times New Roman" w:hAnsi="Cambria" w:cs="Arial"/>
          <w:noProof/>
          <w:kern w:val="0"/>
          <w:sz w:val="24"/>
          <w:szCs w:val="24"/>
          <w:lang w:eastAsia="sl-SI"/>
        </w:rPr>
      </w:pPr>
    </w:p>
    <w:p w14:paraId="76E65AB6" w14:textId="77777777" w:rsidR="00603563" w:rsidRPr="00603563" w:rsidRDefault="00603563" w:rsidP="00603563">
      <w:pPr>
        <w:pStyle w:val="Standard"/>
        <w:rPr>
          <w:rFonts w:ascii="Cambria" w:eastAsia="Times New Roman" w:hAnsi="Cambria" w:cs="Arial"/>
          <w:b/>
          <w:noProof/>
          <w:kern w:val="0"/>
          <w:sz w:val="24"/>
          <w:szCs w:val="24"/>
          <w:lang w:eastAsia="sl-SI"/>
        </w:rPr>
      </w:pPr>
      <w:r w:rsidRPr="00603563">
        <w:rPr>
          <w:rFonts w:ascii="Cambria" w:eastAsia="Times New Roman" w:hAnsi="Cambria" w:cs="Arial"/>
          <w:b/>
          <w:noProof/>
          <w:kern w:val="0"/>
          <w:sz w:val="24"/>
          <w:szCs w:val="24"/>
          <w:lang w:eastAsia="sl-SI"/>
        </w:rPr>
        <w:t>PROTIKORUPCIJSKA KLAVZULA</w:t>
      </w:r>
    </w:p>
    <w:p w14:paraId="7E32EFED" w14:textId="77777777" w:rsidR="00603563" w:rsidRPr="00603563" w:rsidRDefault="00603563" w:rsidP="00603563">
      <w:pPr>
        <w:pStyle w:val="Odstavekseznama2"/>
        <w:numPr>
          <w:ilvl w:val="1"/>
          <w:numId w:val="72"/>
        </w:numPr>
        <w:ind w:right="7"/>
        <w:rPr>
          <w:rFonts w:ascii="Cambria" w:hAnsi="Cambria"/>
          <w:b/>
          <w:sz w:val="24"/>
          <w:szCs w:val="24"/>
        </w:rPr>
      </w:pPr>
      <w:r w:rsidRPr="00603563">
        <w:rPr>
          <w:rStyle w:val="Privzetapisavaodstavka1"/>
          <w:rFonts w:ascii="Cambria" w:hAnsi="Cambria"/>
          <w:b/>
          <w:sz w:val="24"/>
          <w:szCs w:val="24"/>
        </w:rPr>
        <w:t>člen</w:t>
      </w:r>
    </w:p>
    <w:p w14:paraId="032B4206" w14:textId="77777777" w:rsidR="00603563" w:rsidRPr="00603563" w:rsidRDefault="00603563" w:rsidP="00603563">
      <w:pPr>
        <w:pStyle w:val="Standard"/>
        <w:keepNext/>
        <w:jc w:val="center"/>
        <w:rPr>
          <w:rFonts w:ascii="Cambria" w:hAnsi="Cambria" w:cs="Arial"/>
          <w:sz w:val="24"/>
          <w:szCs w:val="24"/>
        </w:rPr>
      </w:pPr>
    </w:p>
    <w:p w14:paraId="2D909B73" w14:textId="4F932A1C" w:rsidR="00603563" w:rsidRPr="00603563" w:rsidRDefault="00603563" w:rsidP="00603563">
      <w:pPr>
        <w:shd w:val="clear" w:color="auto" w:fill="FFFFFF"/>
        <w:spacing w:after="0"/>
        <w:jc w:val="both"/>
        <w:rPr>
          <w:rFonts w:eastAsia="Times New Roman" w:cs="Arial"/>
          <w:noProof/>
          <w:color w:val="auto"/>
          <w:sz w:val="24"/>
          <w:szCs w:val="24"/>
          <w:lang w:eastAsia="sl-SI"/>
        </w:rPr>
      </w:pPr>
      <w:r w:rsidRPr="00603563">
        <w:rPr>
          <w:rFonts w:eastAsia="Times New Roman" w:cs="Arial"/>
          <w:noProof/>
          <w:color w:val="auto"/>
          <w:sz w:val="24"/>
          <w:szCs w:val="24"/>
          <w:lang w:eastAsia="sl-SI"/>
        </w:rPr>
        <w:t>Pogodba, pri kateri kdo v imenu ali na račun izvajalca, predstavniku</w:t>
      </w:r>
      <w:r w:rsidR="00844572">
        <w:rPr>
          <w:rFonts w:eastAsia="Times New Roman" w:cs="Arial"/>
          <w:noProof/>
          <w:color w:val="auto"/>
          <w:sz w:val="24"/>
          <w:szCs w:val="24"/>
          <w:lang w:eastAsia="sl-SI"/>
        </w:rPr>
        <w:t>, zastopniku</w:t>
      </w:r>
      <w:r w:rsidRPr="00603563">
        <w:rPr>
          <w:rFonts w:eastAsia="Times New Roman" w:cs="Arial"/>
          <w:noProof/>
          <w:color w:val="auto"/>
          <w:sz w:val="24"/>
          <w:szCs w:val="24"/>
          <w:lang w:eastAsia="sl-SI"/>
        </w:rPr>
        <w:t xml:space="preserve">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w:t>
      </w:r>
      <w:r w:rsidR="00844572">
        <w:rPr>
          <w:rFonts w:eastAsia="Times New Roman" w:cs="Arial"/>
          <w:noProof/>
          <w:color w:val="auto"/>
          <w:sz w:val="24"/>
          <w:szCs w:val="24"/>
          <w:lang w:eastAsia="sl-SI"/>
        </w:rPr>
        <w:t>,</w:t>
      </w:r>
      <w:r w:rsidRPr="00603563">
        <w:rPr>
          <w:rFonts w:eastAsia="Times New Roman" w:cs="Arial"/>
          <w:noProof/>
          <w:color w:val="auto"/>
          <w:sz w:val="24"/>
          <w:szCs w:val="24"/>
          <w:lang w:eastAsia="sl-SI"/>
        </w:rPr>
        <w:t xml:space="preserve"> </w:t>
      </w:r>
      <w:r w:rsidR="00844572">
        <w:rPr>
          <w:rFonts w:eastAsia="Times New Roman" w:cs="Arial"/>
          <w:noProof/>
          <w:color w:val="auto"/>
          <w:sz w:val="24"/>
          <w:szCs w:val="24"/>
          <w:lang w:eastAsia="sl-SI"/>
        </w:rPr>
        <w:t>zastopniku ali</w:t>
      </w:r>
      <w:r w:rsidRPr="00603563">
        <w:rPr>
          <w:rFonts w:eastAsia="Times New Roman" w:cs="Arial"/>
          <w:noProof/>
          <w:color w:val="auto"/>
          <w:sz w:val="24"/>
          <w:szCs w:val="24"/>
          <w:lang w:eastAsia="sl-SI"/>
        </w:rPr>
        <w:t xml:space="preserve"> posredniku naročnika, izvajalcu ali njegovemu predstavniku, zastopniku ali posredniku, je nična.</w:t>
      </w:r>
    </w:p>
    <w:p w14:paraId="1FA85842" w14:textId="77777777" w:rsidR="00603563" w:rsidRPr="00603563" w:rsidRDefault="00603563" w:rsidP="00603563">
      <w:pPr>
        <w:pStyle w:val="Navaden1"/>
        <w:spacing w:line="276" w:lineRule="auto"/>
        <w:ind w:right="7"/>
        <w:rPr>
          <w:rFonts w:ascii="Cambria" w:hAnsi="Cambria" w:cs="Arial"/>
          <w:sz w:val="24"/>
          <w:szCs w:val="24"/>
        </w:rPr>
      </w:pPr>
    </w:p>
    <w:p w14:paraId="184E9F6A" w14:textId="5BC34A57" w:rsidR="00603563" w:rsidRPr="00603563" w:rsidRDefault="00844572" w:rsidP="00603563">
      <w:pPr>
        <w:spacing w:after="0"/>
        <w:jc w:val="both"/>
        <w:rPr>
          <w:rFonts w:eastAsia="Times New Roman" w:cs="Arial"/>
          <w:noProof/>
          <w:color w:val="auto"/>
          <w:sz w:val="24"/>
          <w:szCs w:val="24"/>
          <w:lang w:eastAsia="sl-SI"/>
        </w:rPr>
      </w:pPr>
      <w:r>
        <w:rPr>
          <w:rFonts w:eastAsia="Times New Roman" w:cs="Arial"/>
          <w:noProof/>
          <w:color w:val="auto"/>
          <w:sz w:val="24"/>
          <w:szCs w:val="24"/>
          <w:lang w:eastAsia="sl-SI"/>
        </w:rPr>
        <w:t>Priloga in s</w:t>
      </w:r>
      <w:r w:rsidR="00603563" w:rsidRPr="00603563">
        <w:rPr>
          <w:rFonts w:eastAsia="Times New Roman" w:cs="Arial"/>
          <w:noProof/>
          <w:color w:val="auto"/>
          <w:sz w:val="24"/>
          <w:szCs w:val="24"/>
          <w:lang w:eastAsia="sl-SI"/>
        </w:rPr>
        <w:t xml:space="preserve">estavni del te pogodbe je tudi izjava o udeležbi fizičnih in pravnih oseb v lastništvu izvajalca, kot jo določa veljaven Zakon o integriteti in preprečevanju korupcije (v nadaljevanju: izjava o lastništvu ponudnika). </w:t>
      </w:r>
    </w:p>
    <w:p w14:paraId="1B466B45" w14:textId="77777777" w:rsidR="00603563" w:rsidRPr="00603563" w:rsidRDefault="00603563" w:rsidP="00603563">
      <w:pPr>
        <w:spacing w:after="0"/>
        <w:jc w:val="both"/>
        <w:rPr>
          <w:rFonts w:cs="Arial"/>
          <w:color w:val="auto"/>
          <w:sz w:val="24"/>
          <w:szCs w:val="24"/>
        </w:rPr>
      </w:pPr>
    </w:p>
    <w:p w14:paraId="778DEDA9" w14:textId="77777777" w:rsidR="00603563" w:rsidRPr="00603563" w:rsidRDefault="00603563" w:rsidP="00603563">
      <w:pPr>
        <w:spacing w:after="0"/>
        <w:jc w:val="both"/>
        <w:rPr>
          <w:rFonts w:cs="Arial"/>
          <w:b/>
          <w:color w:val="auto"/>
          <w:sz w:val="24"/>
          <w:szCs w:val="24"/>
        </w:rPr>
      </w:pPr>
      <w:r w:rsidRPr="00603563">
        <w:rPr>
          <w:rFonts w:cs="Arial"/>
          <w:b/>
          <w:color w:val="auto"/>
          <w:sz w:val="24"/>
          <w:szCs w:val="24"/>
        </w:rPr>
        <w:t>VARSTVO OSEBNIH PODATKOV</w:t>
      </w:r>
    </w:p>
    <w:p w14:paraId="1AE3640F" w14:textId="77777777" w:rsidR="00603563" w:rsidRPr="00603563" w:rsidRDefault="00603563" w:rsidP="00603563">
      <w:pPr>
        <w:pStyle w:val="Odstavekseznama2"/>
        <w:numPr>
          <w:ilvl w:val="1"/>
          <w:numId w:val="72"/>
        </w:numPr>
        <w:ind w:right="7"/>
        <w:rPr>
          <w:rFonts w:ascii="Cambria" w:hAnsi="Cambria"/>
          <w:b/>
          <w:sz w:val="24"/>
          <w:szCs w:val="24"/>
        </w:rPr>
      </w:pPr>
      <w:r w:rsidRPr="00603563">
        <w:rPr>
          <w:rStyle w:val="Privzetapisavaodstavka1"/>
          <w:rFonts w:ascii="Cambria" w:hAnsi="Cambria"/>
          <w:b/>
          <w:sz w:val="24"/>
          <w:szCs w:val="24"/>
        </w:rPr>
        <w:t>člen</w:t>
      </w:r>
    </w:p>
    <w:p w14:paraId="20824A13" w14:textId="77777777" w:rsidR="00603563" w:rsidRPr="00603563" w:rsidRDefault="00603563" w:rsidP="00603563">
      <w:pPr>
        <w:pStyle w:val="Standard"/>
        <w:keepNext/>
        <w:jc w:val="center"/>
        <w:rPr>
          <w:rFonts w:ascii="Cambria" w:eastAsia="Times New Roman" w:hAnsi="Cambria" w:cs="Arial"/>
          <w:noProof/>
          <w:kern w:val="0"/>
          <w:sz w:val="24"/>
          <w:szCs w:val="24"/>
          <w:lang w:eastAsia="sl-SI"/>
        </w:rPr>
      </w:pPr>
      <w:r w:rsidRPr="00603563">
        <w:rPr>
          <w:rFonts w:ascii="Cambria" w:eastAsia="Times New Roman" w:hAnsi="Cambria" w:cs="Arial"/>
          <w:noProof/>
          <w:kern w:val="0"/>
          <w:sz w:val="24"/>
          <w:szCs w:val="24"/>
          <w:lang w:eastAsia="sl-SI"/>
        </w:rPr>
        <w:t xml:space="preserve"> </w:t>
      </w:r>
    </w:p>
    <w:p w14:paraId="41607E57" w14:textId="6E07C119" w:rsidR="00603563" w:rsidRPr="00603563" w:rsidRDefault="00603563" w:rsidP="00603563">
      <w:pPr>
        <w:pStyle w:val="Standard"/>
        <w:widowControl w:val="0"/>
        <w:rPr>
          <w:rFonts w:ascii="Cambria" w:eastAsia="Times New Roman" w:hAnsi="Cambria" w:cs="Arial"/>
          <w:noProof/>
          <w:kern w:val="0"/>
          <w:sz w:val="24"/>
          <w:szCs w:val="24"/>
          <w:lang w:eastAsia="sl-SI"/>
        </w:rPr>
      </w:pPr>
      <w:r w:rsidRPr="00603563">
        <w:rPr>
          <w:rFonts w:ascii="Cambria" w:eastAsia="Times New Roman" w:hAnsi="Cambria" w:cs="Arial"/>
          <w:noProof/>
          <w:kern w:val="0"/>
          <w:sz w:val="24"/>
          <w:szCs w:val="24"/>
          <w:lang w:eastAsia="sl-SI"/>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w:t>
      </w:r>
    </w:p>
    <w:p w14:paraId="2DDB955D" w14:textId="77777777" w:rsidR="00603563" w:rsidRDefault="00603563" w:rsidP="00603563">
      <w:pPr>
        <w:pStyle w:val="Standard"/>
        <w:widowControl w:val="0"/>
        <w:rPr>
          <w:rFonts w:ascii="Cambria" w:eastAsia="Times New Roman" w:hAnsi="Cambria" w:cs="Arial"/>
          <w:noProof/>
          <w:kern w:val="0"/>
          <w:sz w:val="24"/>
          <w:szCs w:val="24"/>
          <w:lang w:eastAsia="sl-SI"/>
        </w:rPr>
      </w:pPr>
    </w:p>
    <w:p w14:paraId="469D2750" w14:textId="15F9F371" w:rsidR="00A471C4" w:rsidRPr="000846A2" w:rsidRDefault="00A471C4" w:rsidP="00A471C4">
      <w:pPr>
        <w:spacing w:after="0" w:line="252" w:lineRule="auto"/>
        <w:contextualSpacing/>
        <w:jc w:val="both"/>
        <w:rPr>
          <w:rFonts w:cs="Arial"/>
          <w:color w:val="auto"/>
          <w:sz w:val="24"/>
          <w:szCs w:val="24"/>
        </w:rPr>
      </w:pPr>
      <w:r w:rsidRPr="000846A2">
        <w:rPr>
          <w:rFonts w:cs="Arial"/>
          <w:color w:val="auto"/>
          <w:sz w:val="24"/>
          <w:szCs w:val="24"/>
        </w:rPr>
        <w:t>Pogodbena stranka zaradi razkritja ali nezakonite obdelave osebnih podatkov odškodninsko odgovarja po splošnih pravilih, ki ureja</w:t>
      </w:r>
      <w:r>
        <w:rPr>
          <w:rFonts w:cs="Arial"/>
          <w:color w:val="auto"/>
          <w:sz w:val="24"/>
          <w:szCs w:val="24"/>
        </w:rPr>
        <w:t>jo</w:t>
      </w:r>
      <w:r w:rsidRPr="000846A2">
        <w:rPr>
          <w:rFonts w:cs="Arial"/>
          <w:color w:val="auto"/>
          <w:sz w:val="24"/>
          <w:szCs w:val="24"/>
        </w:rPr>
        <w:t xml:space="preserve"> obligacijska razmerja.</w:t>
      </w:r>
    </w:p>
    <w:p w14:paraId="0C918B64" w14:textId="77777777" w:rsidR="00A471C4" w:rsidRPr="00603563" w:rsidRDefault="00A471C4" w:rsidP="00603563">
      <w:pPr>
        <w:pStyle w:val="Standard"/>
        <w:widowControl w:val="0"/>
        <w:rPr>
          <w:rFonts w:ascii="Cambria" w:eastAsia="Times New Roman" w:hAnsi="Cambria" w:cs="Arial"/>
          <w:noProof/>
          <w:kern w:val="0"/>
          <w:sz w:val="24"/>
          <w:szCs w:val="24"/>
          <w:lang w:eastAsia="sl-SI"/>
        </w:rPr>
      </w:pPr>
    </w:p>
    <w:p w14:paraId="5BFDEEBE" w14:textId="77777777" w:rsidR="00603563" w:rsidRPr="00603563" w:rsidRDefault="00603563" w:rsidP="00603563">
      <w:pPr>
        <w:pStyle w:val="Standard"/>
        <w:widowControl w:val="0"/>
        <w:rPr>
          <w:rFonts w:ascii="Cambria" w:eastAsia="Times New Roman" w:hAnsi="Cambria" w:cs="Arial"/>
          <w:b/>
          <w:noProof/>
          <w:kern w:val="0"/>
          <w:sz w:val="24"/>
          <w:szCs w:val="24"/>
          <w:lang w:eastAsia="sl-SI"/>
        </w:rPr>
      </w:pPr>
      <w:r w:rsidRPr="00603563">
        <w:rPr>
          <w:rFonts w:ascii="Cambria" w:eastAsia="Times New Roman" w:hAnsi="Cambria" w:cs="Arial"/>
          <w:b/>
          <w:noProof/>
          <w:kern w:val="0"/>
          <w:sz w:val="24"/>
          <w:szCs w:val="24"/>
          <w:lang w:eastAsia="sl-SI"/>
        </w:rPr>
        <w:t>VARSTVO ZAUPNIH PODATKOV</w:t>
      </w:r>
    </w:p>
    <w:p w14:paraId="37BCE6AF" w14:textId="77777777" w:rsidR="00603563" w:rsidRPr="00603563" w:rsidRDefault="00603563" w:rsidP="00603563">
      <w:pPr>
        <w:pStyle w:val="Odstavekseznama2"/>
        <w:numPr>
          <w:ilvl w:val="1"/>
          <w:numId w:val="72"/>
        </w:numPr>
        <w:ind w:right="7"/>
        <w:rPr>
          <w:rFonts w:ascii="Cambria" w:hAnsi="Cambria"/>
          <w:b/>
          <w:sz w:val="24"/>
          <w:szCs w:val="24"/>
        </w:rPr>
      </w:pPr>
      <w:r w:rsidRPr="00603563">
        <w:rPr>
          <w:rStyle w:val="Privzetapisavaodstavka1"/>
          <w:rFonts w:ascii="Cambria" w:hAnsi="Cambria"/>
          <w:b/>
          <w:sz w:val="24"/>
          <w:szCs w:val="24"/>
        </w:rPr>
        <w:t>člen</w:t>
      </w:r>
    </w:p>
    <w:p w14:paraId="64EAA47C" w14:textId="77777777" w:rsidR="00603563" w:rsidRPr="00603563" w:rsidRDefault="00603563" w:rsidP="00603563">
      <w:pPr>
        <w:pStyle w:val="Standard"/>
        <w:keepNext/>
        <w:widowControl w:val="0"/>
        <w:jc w:val="center"/>
        <w:rPr>
          <w:rFonts w:ascii="Cambria" w:hAnsi="Cambria" w:cs="Arial"/>
          <w:color w:val="000000" w:themeColor="text1"/>
          <w:sz w:val="24"/>
          <w:szCs w:val="24"/>
        </w:rPr>
      </w:pPr>
    </w:p>
    <w:p w14:paraId="01CD0372" w14:textId="77777777" w:rsidR="00A471C4" w:rsidRDefault="00A471C4" w:rsidP="00A471C4">
      <w:pPr>
        <w:spacing w:after="0" w:line="252" w:lineRule="auto"/>
        <w:contextualSpacing/>
        <w:jc w:val="both"/>
        <w:rPr>
          <w:rFonts w:eastAsia="Times New Roman" w:cs="Arial"/>
          <w:color w:val="auto"/>
          <w:sz w:val="24"/>
          <w:szCs w:val="24"/>
        </w:rPr>
      </w:pPr>
      <w:r w:rsidRPr="000846A2">
        <w:rPr>
          <w:rFonts w:eastAsia="Times New Roman" w:cs="Arial"/>
          <w:color w:val="auto"/>
          <w:sz w:val="24"/>
          <w:szCs w:val="24"/>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ZPoS) predstavljajo poslovno skrivnost. Pri tem podatki, ki so bili objavljeni v postopku javnega naročanja, na podlagi katerega se sklepa ta </w:t>
      </w:r>
      <w:r w:rsidRPr="000846A2">
        <w:rPr>
          <w:rFonts w:eastAsia="Times New Roman" w:cs="Arial"/>
          <w:color w:val="auto"/>
          <w:sz w:val="24"/>
          <w:szCs w:val="24"/>
        </w:rPr>
        <w:lastRenderedPageBreak/>
        <w:t>pogodba, in podatki, ki so z zakonom izrecno opredeljeni kot javni, v nobenem primeru ne štejejo za poslovno skrivnosti. Pogodbeni stranki lahko s pisnim dogovorom določita izjeme od te določbe.</w:t>
      </w:r>
    </w:p>
    <w:p w14:paraId="3109DB35" w14:textId="77777777" w:rsidR="00A471C4" w:rsidRDefault="00A471C4" w:rsidP="00A471C4">
      <w:pPr>
        <w:spacing w:after="0" w:line="252" w:lineRule="auto"/>
        <w:contextualSpacing/>
        <w:jc w:val="both"/>
        <w:rPr>
          <w:rFonts w:eastAsia="Times New Roman" w:cs="Arial"/>
          <w:color w:val="auto"/>
          <w:sz w:val="24"/>
          <w:szCs w:val="24"/>
        </w:rPr>
      </w:pPr>
    </w:p>
    <w:p w14:paraId="21D25A0A" w14:textId="77777777" w:rsidR="00A471C4" w:rsidRPr="000846A2" w:rsidRDefault="00A471C4" w:rsidP="00A471C4">
      <w:pPr>
        <w:spacing w:after="0" w:line="252" w:lineRule="auto"/>
        <w:contextualSpacing/>
        <w:jc w:val="both"/>
        <w:rPr>
          <w:rFonts w:eastAsia="Times New Roman" w:cs="Arial"/>
          <w:color w:val="auto"/>
          <w:sz w:val="24"/>
          <w:szCs w:val="24"/>
        </w:rPr>
      </w:pPr>
      <w:r w:rsidRPr="000846A2">
        <w:rPr>
          <w:rFonts w:eastAsia="Times New Roman" w:cs="Arial"/>
          <w:color w:val="auto"/>
          <w:sz w:val="24"/>
          <w:szCs w:val="24"/>
        </w:rPr>
        <w:t>Izvajalec se zavezuje:</w:t>
      </w:r>
    </w:p>
    <w:p w14:paraId="1DD50003" w14:textId="77777777" w:rsidR="00A471C4" w:rsidRPr="000846A2" w:rsidRDefault="00A471C4" w:rsidP="00A471C4">
      <w:pPr>
        <w:pStyle w:val="Odstavekseznama"/>
        <w:numPr>
          <w:ilvl w:val="0"/>
          <w:numId w:val="43"/>
        </w:numPr>
        <w:spacing w:after="0" w:line="252" w:lineRule="auto"/>
        <w:contextualSpacing/>
        <w:jc w:val="both"/>
        <w:rPr>
          <w:rFonts w:eastAsia="Times New Roman" w:cs="Arial"/>
          <w:color w:val="auto"/>
          <w:sz w:val="24"/>
          <w:szCs w:val="24"/>
        </w:rPr>
      </w:pPr>
      <w:r w:rsidRPr="000846A2">
        <w:rPr>
          <w:rFonts w:eastAsia="Times New Roman" w:cs="Arial"/>
          <w:color w:val="auto"/>
          <w:sz w:val="24"/>
          <w:szCs w:val="24"/>
        </w:rPr>
        <w:t>skrbno varovati poslovne skrivnosti in jih ohranjati kot skrivnost tako v času trajanja pogodbe kot po tem;</w:t>
      </w:r>
    </w:p>
    <w:p w14:paraId="0F6E266B" w14:textId="046C0DF2" w:rsidR="00A471C4" w:rsidRPr="000846A2" w:rsidRDefault="00A471C4" w:rsidP="00A471C4">
      <w:pPr>
        <w:pStyle w:val="Odstavekseznama"/>
        <w:numPr>
          <w:ilvl w:val="0"/>
          <w:numId w:val="43"/>
        </w:numPr>
        <w:spacing w:after="0" w:line="252" w:lineRule="auto"/>
        <w:contextualSpacing/>
        <w:jc w:val="both"/>
        <w:rPr>
          <w:rFonts w:eastAsia="Times New Roman" w:cs="Arial"/>
          <w:color w:val="auto"/>
          <w:sz w:val="24"/>
          <w:szCs w:val="24"/>
        </w:rPr>
      </w:pPr>
      <w:r w:rsidRPr="000846A2">
        <w:rPr>
          <w:rFonts w:eastAsia="Times New Roman" w:cs="Arial"/>
          <w:color w:val="auto"/>
          <w:sz w:val="24"/>
          <w:szCs w:val="24"/>
        </w:rPr>
        <w:t>zagotoviti, da delavci, ki izvajajo storitve, poslovne skrivnosti naročnika ali njegovih poslovnih partnerjev varujejo z največjo možno mero skrbnosti, in sicer v času delovnega razmerja z izvajalcem oz. (njegovim) podizvajalcem in po prenehanju tega razmerja;</w:t>
      </w:r>
    </w:p>
    <w:p w14:paraId="1F9852DA" w14:textId="77777777" w:rsidR="00C41E14" w:rsidRDefault="00A471C4" w:rsidP="00A471C4">
      <w:pPr>
        <w:pStyle w:val="Odstavekseznama"/>
        <w:numPr>
          <w:ilvl w:val="0"/>
          <w:numId w:val="43"/>
        </w:numPr>
        <w:spacing w:after="0" w:line="252" w:lineRule="auto"/>
        <w:contextualSpacing/>
        <w:jc w:val="both"/>
        <w:rPr>
          <w:rFonts w:eastAsia="Times New Roman" w:cs="Arial"/>
          <w:color w:val="auto"/>
          <w:sz w:val="24"/>
          <w:szCs w:val="24"/>
        </w:rPr>
      </w:pPr>
      <w:r w:rsidRPr="000846A2">
        <w:rPr>
          <w:rFonts w:eastAsia="Times New Roman" w:cs="Arial"/>
          <w:color w:val="auto"/>
          <w:sz w:val="24"/>
          <w:szCs w:val="24"/>
        </w:rPr>
        <w:t>podatke, ki imajo naravo poslovne skrivnosti, uporabljati izključno za namene, povezane z izvajanjem te pogodbe</w:t>
      </w:r>
    </w:p>
    <w:p w14:paraId="341F8B3A" w14:textId="1228E485" w:rsidR="00C41E14" w:rsidRPr="00C41E14" w:rsidRDefault="00C41E14" w:rsidP="00E125FB">
      <w:pPr>
        <w:pStyle w:val="Odstavekseznama"/>
        <w:numPr>
          <w:ilvl w:val="0"/>
          <w:numId w:val="43"/>
        </w:numPr>
        <w:spacing w:after="0" w:line="252" w:lineRule="auto"/>
        <w:contextualSpacing/>
        <w:jc w:val="both"/>
        <w:rPr>
          <w:rFonts w:eastAsia="Times New Roman" w:cs="Arial"/>
          <w:noProof/>
          <w:color w:val="auto"/>
          <w:sz w:val="24"/>
          <w:szCs w:val="24"/>
          <w:lang w:eastAsia="sl-SI"/>
        </w:rPr>
      </w:pPr>
      <w:r w:rsidRPr="00C41E14">
        <w:rPr>
          <w:rFonts w:eastAsia="Times New Roman" w:cs="Arial"/>
          <w:color w:val="auto"/>
          <w:sz w:val="24"/>
          <w:szCs w:val="24"/>
        </w:rPr>
        <w:t xml:space="preserve">poslovne skrivnosti razkriti oz. dati na voljo tretjim osebam zgolj, </w:t>
      </w:r>
      <w:r w:rsidRPr="00C41E14">
        <w:rPr>
          <w:rFonts w:eastAsia="Times New Roman" w:cs="Arial"/>
          <w:noProof/>
          <w:color w:val="auto"/>
          <w:sz w:val="24"/>
          <w:szCs w:val="24"/>
          <w:lang w:eastAsia="sl-SI"/>
        </w:rPr>
        <w:t>če tako določajo prisilni predpisi, če je to potrebno za izvedbo pogodbenih obveznosti, če je to izrecno dovoljeno s to pogodbo ali če da druga pogodbena stranka za to predhodno pisno soglasje.</w:t>
      </w:r>
    </w:p>
    <w:p w14:paraId="254D4EBC" w14:textId="77777777" w:rsidR="00A471C4" w:rsidRPr="000846A2" w:rsidRDefault="00A471C4" w:rsidP="00A471C4">
      <w:pPr>
        <w:spacing w:after="0" w:line="252" w:lineRule="auto"/>
        <w:contextualSpacing/>
        <w:jc w:val="both"/>
        <w:rPr>
          <w:rFonts w:eastAsia="Times New Roman" w:cs="Arial"/>
          <w:color w:val="auto"/>
          <w:sz w:val="24"/>
          <w:szCs w:val="24"/>
        </w:rPr>
      </w:pPr>
    </w:p>
    <w:p w14:paraId="7E6845F9" w14:textId="56250988" w:rsidR="00A471C4" w:rsidRDefault="00A471C4" w:rsidP="00E125FB">
      <w:pPr>
        <w:spacing w:after="0" w:line="252" w:lineRule="auto"/>
        <w:contextualSpacing/>
        <w:jc w:val="both"/>
        <w:rPr>
          <w:rFonts w:eastAsia="Times New Roman" w:cs="Arial"/>
          <w:color w:val="auto"/>
          <w:sz w:val="24"/>
          <w:szCs w:val="24"/>
        </w:rPr>
      </w:pPr>
      <w:r w:rsidRPr="000846A2">
        <w:rPr>
          <w:rFonts w:eastAsia="Times New Roman" w:cs="Arial"/>
          <w:color w:val="auto"/>
          <w:sz w:val="24"/>
          <w:szCs w:val="24"/>
        </w:rPr>
        <w:t xml:space="preserve">V primeru kršitve določb o varovanju poslovne skrivnosti, je izvajalec naročniku odškodninsko odgovoren v skladu z ZPosS. </w:t>
      </w:r>
      <w:r w:rsidR="00C41E14" w:rsidRPr="00603563">
        <w:rPr>
          <w:rFonts w:eastAsia="Times New Roman" w:cs="Arial"/>
          <w:noProof/>
          <w:color w:val="auto"/>
          <w:sz w:val="24"/>
          <w:szCs w:val="24"/>
          <w:lang w:eastAsia="sl-SI"/>
        </w:rPr>
        <w:t xml:space="preserve">Vsaka od pogodbenih strank mora nemudoma obvestiti drugo pogodbeno stranko, če izve za kršitve </w:t>
      </w:r>
      <w:r w:rsidR="00C41E14">
        <w:rPr>
          <w:rFonts w:eastAsia="Times New Roman" w:cs="Arial"/>
          <w:noProof/>
          <w:color w:val="auto"/>
          <w:sz w:val="24"/>
          <w:szCs w:val="24"/>
          <w:lang w:eastAsia="sl-SI"/>
        </w:rPr>
        <w:t>poslovnih skrivnosti</w:t>
      </w:r>
      <w:r w:rsidR="00C41E14" w:rsidRPr="00603563">
        <w:rPr>
          <w:rFonts w:eastAsia="Times New Roman" w:cs="Arial"/>
          <w:noProof/>
          <w:color w:val="auto"/>
          <w:sz w:val="24"/>
          <w:szCs w:val="24"/>
          <w:lang w:eastAsia="sl-SI"/>
        </w:rPr>
        <w:t xml:space="preserve"> s strani katere koli takšne osebe ter mora drugi pogodbeni stranki nuditi vso razumno pomoč v zvezi z morebitnimi sodnimi postopki, ki jih druga stranka uvede zoper takšno oseb</w:t>
      </w:r>
      <w:r w:rsidR="00C41E14">
        <w:rPr>
          <w:rFonts w:eastAsia="Times New Roman" w:cs="Arial"/>
          <w:noProof/>
          <w:color w:val="auto"/>
          <w:sz w:val="24"/>
          <w:szCs w:val="24"/>
          <w:lang w:eastAsia="sl-SI"/>
        </w:rPr>
        <w:t>o</w:t>
      </w:r>
      <w:r w:rsidR="00C41E14" w:rsidRPr="00603563">
        <w:rPr>
          <w:rFonts w:eastAsia="Times New Roman" w:cs="Arial"/>
          <w:noProof/>
          <w:color w:val="auto"/>
          <w:sz w:val="24"/>
          <w:szCs w:val="24"/>
          <w:lang w:eastAsia="sl-SI"/>
        </w:rPr>
        <w:t>.</w:t>
      </w:r>
    </w:p>
    <w:p w14:paraId="277053C2" w14:textId="77777777" w:rsidR="00A471C4" w:rsidRPr="00603563" w:rsidRDefault="00A471C4" w:rsidP="00E125FB">
      <w:pPr>
        <w:spacing w:after="0" w:line="252" w:lineRule="auto"/>
        <w:contextualSpacing/>
        <w:jc w:val="both"/>
        <w:rPr>
          <w:rFonts w:eastAsia="Times New Roman" w:cs="Arial"/>
          <w:b/>
          <w:bCs/>
          <w:caps/>
          <w:noProof/>
          <w:color w:val="auto"/>
          <w:sz w:val="24"/>
          <w:szCs w:val="24"/>
          <w:lang w:eastAsia="sl-SI"/>
        </w:rPr>
      </w:pPr>
    </w:p>
    <w:p w14:paraId="518CD32C" w14:textId="5828EBF3" w:rsidR="00603563" w:rsidRPr="00603563" w:rsidRDefault="00603563" w:rsidP="00603563">
      <w:pPr>
        <w:widowControl w:val="0"/>
        <w:suppressAutoHyphens/>
        <w:spacing w:after="0"/>
        <w:rPr>
          <w:rFonts w:eastAsia="Times New Roman" w:cs="Arial"/>
          <w:b/>
          <w:bCs/>
          <w:caps/>
          <w:noProof/>
          <w:color w:val="auto"/>
          <w:sz w:val="24"/>
          <w:szCs w:val="24"/>
          <w:lang w:eastAsia="sl-SI"/>
        </w:rPr>
      </w:pPr>
      <w:r w:rsidRPr="00603563">
        <w:rPr>
          <w:rFonts w:eastAsia="Times New Roman" w:cs="Arial"/>
          <w:b/>
          <w:bCs/>
          <w:caps/>
          <w:noProof/>
          <w:color w:val="auto"/>
          <w:sz w:val="24"/>
          <w:szCs w:val="24"/>
          <w:lang w:eastAsia="sl-SI"/>
        </w:rPr>
        <w:t>SPREMEMBE POGODBE</w:t>
      </w:r>
    </w:p>
    <w:p w14:paraId="228E1BD3" w14:textId="77777777" w:rsidR="00603563" w:rsidRPr="00603563" w:rsidRDefault="00603563" w:rsidP="00603563">
      <w:pPr>
        <w:pStyle w:val="Odstavekseznama2"/>
        <w:numPr>
          <w:ilvl w:val="1"/>
          <w:numId w:val="72"/>
        </w:numPr>
        <w:ind w:right="7"/>
        <w:rPr>
          <w:rFonts w:ascii="Cambria" w:hAnsi="Cambria"/>
          <w:b/>
          <w:sz w:val="24"/>
          <w:szCs w:val="24"/>
        </w:rPr>
      </w:pPr>
      <w:r w:rsidRPr="00603563">
        <w:rPr>
          <w:rStyle w:val="Privzetapisavaodstavka1"/>
          <w:rFonts w:ascii="Cambria" w:hAnsi="Cambria"/>
          <w:b/>
          <w:sz w:val="24"/>
          <w:szCs w:val="24"/>
        </w:rPr>
        <w:t>člen</w:t>
      </w:r>
    </w:p>
    <w:p w14:paraId="40CE2327" w14:textId="77777777" w:rsidR="00603563" w:rsidRPr="00603563" w:rsidRDefault="00603563" w:rsidP="00603563">
      <w:pPr>
        <w:widowControl w:val="0"/>
        <w:suppressAutoHyphens/>
        <w:spacing w:after="0"/>
        <w:jc w:val="center"/>
        <w:rPr>
          <w:rFonts w:eastAsia="Times New Roman" w:cs="Arial"/>
          <w:sz w:val="24"/>
          <w:szCs w:val="24"/>
          <w:lang w:eastAsia="ar-SA"/>
        </w:rPr>
      </w:pPr>
    </w:p>
    <w:p w14:paraId="3F275D2B" w14:textId="34F09FF8" w:rsidR="00603563" w:rsidRPr="00603563" w:rsidRDefault="00603563" w:rsidP="00603563">
      <w:pPr>
        <w:widowControl w:val="0"/>
        <w:suppressAutoHyphens/>
        <w:spacing w:after="0"/>
        <w:jc w:val="both"/>
        <w:rPr>
          <w:rFonts w:eastAsia="Times New Roman" w:cs="Arial"/>
          <w:noProof/>
          <w:color w:val="auto"/>
          <w:sz w:val="24"/>
          <w:szCs w:val="24"/>
          <w:lang w:eastAsia="sl-SI"/>
        </w:rPr>
      </w:pPr>
      <w:r w:rsidRPr="00603563">
        <w:rPr>
          <w:rFonts w:eastAsia="Times New Roman" w:cs="Arial"/>
          <w:noProof/>
          <w:color w:val="auto"/>
          <w:sz w:val="24"/>
          <w:szCs w:val="24"/>
          <w:lang w:eastAsia="sl-SI"/>
        </w:rPr>
        <w:t>Sprememba te pogodbe se lahko izvrši le v obliki pisnega aneksa, ki ga podpišeta obe pogodbeni stranki.</w:t>
      </w:r>
    </w:p>
    <w:p w14:paraId="642E17D4" w14:textId="77777777" w:rsidR="00603563" w:rsidRPr="00603563" w:rsidRDefault="00603563" w:rsidP="00603563">
      <w:pPr>
        <w:widowControl w:val="0"/>
        <w:suppressAutoHyphens/>
        <w:spacing w:after="0"/>
        <w:jc w:val="both"/>
        <w:rPr>
          <w:rFonts w:eastAsia="Times New Roman" w:cs="Arial"/>
          <w:noProof/>
          <w:color w:val="auto"/>
          <w:sz w:val="24"/>
          <w:szCs w:val="24"/>
          <w:lang w:eastAsia="sl-SI"/>
        </w:rPr>
      </w:pPr>
    </w:p>
    <w:p w14:paraId="57551EB8" w14:textId="0E35CD01" w:rsidR="00603563" w:rsidRPr="00603563" w:rsidRDefault="00603563" w:rsidP="00603563">
      <w:pPr>
        <w:widowControl w:val="0"/>
        <w:suppressAutoHyphens/>
        <w:spacing w:after="0"/>
        <w:jc w:val="both"/>
        <w:rPr>
          <w:rFonts w:eastAsia="Times New Roman" w:cs="Arial"/>
          <w:noProof/>
          <w:color w:val="auto"/>
          <w:sz w:val="24"/>
          <w:szCs w:val="24"/>
          <w:lang w:eastAsia="sl-SI"/>
        </w:rPr>
      </w:pPr>
      <w:r w:rsidRPr="00603563">
        <w:rPr>
          <w:rFonts w:eastAsia="Times New Roman" w:cs="Arial"/>
          <w:noProof/>
          <w:color w:val="auto"/>
          <w:sz w:val="24"/>
          <w:szCs w:val="24"/>
          <w:lang w:eastAsia="sl-SI"/>
        </w:rPr>
        <w:t>Ob morebitni spremembi odgovornega predstavnika katere od pogodbenih strank izvajalca zadostuje pisno obvestilo ene pogodbene stranke drugi.</w:t>
      </w:r>
    </w:p>
    <w:p w14:paraId="77885899" w14:textId="77777777" w:rsidR="00603563" w:rsidRPr="00603563" w:rsidRDefault="00603563" w:rsidP="00603563">
      <w:pPr>
        <w:pStyle w:val="Telobesedila32"/>
        <w:tabs>
          <w:tab w:val="left" w:pos="570"/>
        </w:tabs>
        <w:spacing w:line="276" w:lineRule="auto"/>
        <w:ind w:right="7"/>
        <w:rPr>
          <w:rFonts w:ascii="Cambria" w:hAnsi="Cambria" w:cs="Arial"/>
          <w:b/>
          <w:szCs w:val="24"/>
        </w:rPr>
      </w:pPr>
    </w:p>
    <w:p w14:paraId="44BBEB08" w14:textId="77777777" w:rsidR="00603563" w:rsidRPr="00603563" w:rsidRDefault="00603563" w:rsidP="00603563">
      <w:pPr>
        <w:pStyle w:val="Telobesedila32"/>
        <w:tabs>
          <w:tab w:val="left" w:pos="570"/>
        </w:tabs>
        <w:spacing w:line="276" w:lineRule="auto"/>
        <w:ind w:right="7"/>
        <w:rPr>
          <w:rFonts w:ascii="Cambria" w:hAnsi="Cambria" w:cs="Arial"/>
          <w:b/>
          <w:szCs w:val="24"/>
        </w:rPr>
      </w:pPr>
      <w:r w:rsidRPr="00603563">
        <w:rPr>
          <w:rFonts w:ascii="Cambria" w:hAnsi="Cambria" w:cs="Arial"/>
          <w:b/>
          <w:szCs w:val="24"/>
        </w:rPr>
        <w:t>KONČNE DOLOČBE</w:t>
      </w:r>
    </w:p>
    <w:p w14:paraId="783458B6" w14:textId="77777777" w:rsidR="00603563" w:rsidRPr="00603563" w:rsidRDefault="00603563" w:rsidP="00603563">
      <w:pPr>
        <w:pStyle w:val="Odstavekseznama2"/>
        <w:numPr>
          <w:ilvl w:val="1"/>
          <w:numId w:val="72"/>
        </w:numPr>
        <w:ind w:right="7"/>
        <w:rPr>
          <w:rFonts w:ascii="Cambria" w:hAnsi="Cambria"/>
          <w:b/>
          <w:sz w:val="24"/>
          <w:szCs w:val="24"/>
        </w:rPr>
      </w:pPr>
      <w:r w:rsidRPr="00603563">
        <w:rPr>
          <w:rStyle w:val="Privzetapisavaodstavka1"/>
          <w:rFonts w:ascii="Cambria" w:hAnsi="Cambria"/>
          <w:b/>
          <w:sz w:val="24"/>
          <w:szCs w:val="24"/>
        </w:rPr>
        <w:t>člen</w:t>
      </w:r>
    </w:p>
    <w:p w14:paraId="0B3C30E9" w14:textId="77777777" w:rsidR="00603563" w:rsidRPr="00603563" w:rsidRDefault="00603563" w:rsidP="00603563">
      <w:pPr>
        <w:widowControl w:val="0"/>
        <w:suppressAutoHyphens/>
        <w:spacing w:after="0"/>
        <w:jc w:val="both"/>
        <w:rPr>
          <w:rFonts w:eastAsia="Times New Roman" w:cs="Arial"/>
          <w:noProof/>
          <w:color w:val="auto"/>
          <w:sz w:val="24"/>
          <w:szCs w:val="24"/>
          <w:lang w:eastAsia="sl-SI"/>
        </w:rPr>
      </w:pPr>
    </w:p>
    <w:p w14:paraId="1F2D189D" w14:textId="77777777" w:rsidR="00603563" w:rsidRPr="00603563" w:rsidRDefault="00603563" w:rsidP="00603563">
      <w:pPr>
        <w:widowControl w:val="0"/>
        <w:suppressAutoHyphens/>
        <w:spacing w:after="0"/>
        <w:jc w:val="both"/>
        <w:rPr>
          <w:rFonts w:eastAsia="Times New Roman" w:cs="Arial"/>
          <w:noProof/>
          <w:color w:val="auto"/>
          <w:sz w:val="24"/>
          <w:szCs w:val="24"/>
          <w:lang w:eastAsia="sl-SI"/>
        </w:rPr>
      </w:pPr>
      <w:r w:rsidRPr="00603563">
        <w:rPr>
          <w:rFonts w:eastAsia="Times New Roman" w:cs="Arial"/>
          <w:noProof/>
          <w:color w:val="auto"/>
          <w:sz w:val="24"/>
          <w:szCs w:val="24"/>
          <w:lang w:eastAsia="sl-SI"/>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pristojno stvarno pristojno sodišče v Ljubljani.</w:t>
      </w:r>
    </w:p>
    <w:p w14:paraId="2015FAD5" w14:textId="77777777" w:rsidR="00603563" w:rsidRPr="00603563" w:rsidRDefault="00603563" w:rsidP="00603563">
      <w:pPr>
        <w:widowControl w:val="0"/>
        <w:suppressAutoHyphens/>
        <w:spacing w:after="0"/>
        <w:jc w:val="both"/>
        <w:rPr>
          <w:rFonts w:eastAsia="Times New Roman" w:cs="Arial"/>
          <w:noProof/>
          <w:color w:val="auto"/>
          <w:sz w:val="24"/>
          <w:szCs w:val="24"/>
          <w:lang w:eastAsia="sl-SI"/>
        </w:rPr>
      </w:pPr>
    </w:p>
    <w:p w14:paraId="06446EE9" w14:textId="77777777" w:rsidR="00603563" w:rsidRPr="00603563" w:rsidRDefault="00603563" w:rsidP="00603563">
      <w:pPr>
        <w:widowControl w:val="0"/>
        <w:suppressAutoHyphens/>
        <w:spacing w:after="0"/>
        <w:jc w:val="both"/>
        <w:rPr>
          <w:rFonts w:cs="Arial"/>
          <w:bCs/>
          <w:sz w:val="24"/>
          <w:szCs w:val="24"/>
        </w:rPr>
      </w:pPr>
      <w:r w:rsidRPr="00603563">
        <w:rPr>
          <w:rFonts w:eastAsia="Times New Roman" w:cs="Arial"/>
          <w:noProof/>
          <w:color w:val="auto"/>
          <w:sz w:val="24"/>
          <w:szCs w:val="24"/>
          <w:lang w:eastAsia="sl-SI"/>
        </w:rPr>
        <w:t>Zaradi ničnosti posameznega pogodbenega določila ni nična celotna pogodba, če lahko obstane brez ničnega določila in če nično določilo ni bilo ne pogodbeni pogoj in ne odločilen nagib za sklenitev predmetne pogodbe.</w:t>
      </w:r>
    </w:p>
    <w:p w14:paraId="0A5F9699" w14:textId="77777777" w:rsidR="00603563" w:rsidRPr="00603563" w:rsidRDefault="00603563" w:rsidP="00603563">
      <w:pPr>
        <w:widowControl w:val="0"/>
        <w:suppressAutoHyphens/>
        <w:spacing w:after="0"/>
        <w:rPr>
          <w:rFonts w:eastAsia="Times New Roman" w:cs="Arial"/>
          <w:sz w:val="24"/>
          <w:szCs w:val="24"/>
          <w:lang w:eastAsia="ar-SA"/>
        </w:rPr>
      </w:pPr>
    </w:p>
    <w:p w14:paraId="102116AB" w14:textId="77777777" w:rsidR="00603563" w:rsidRPr="00603563" w:rsidRDefault="00603563" w:rsidP="00603563">
      <w:pPr>
        <w:pStyle w:val="Odstavekseznama2"/>
        <w:numPr>
          <w:ilvl w:val="1"/>
          <w:numId w:val="72"/>
        </w:numPr>
        <w:ind w:right="7"/>
        <w:rPr>
          <w:rFonts w:ascii="Cambria" w:hAnsi="Cambria"/>
          <w:b/>
          <w:sz w:val="24"/>
          <w:szCs w:val="24"/>
        </w:rPr>
      </w:pPr>
      <w:r w:rsidRPr="00603563">
        <w:rPr>
          <w:rStyle w:val="Privzetapisavaodstavka1"/>
          <w:rFonts w:ascii="Cambria" w:hAnsi="Cambria"/>
          <w:b/>
          <w:sz w:val="24"/>
          <w:szCs w:val="24"/>
        </w:rPr>
        <w:t>člen</w:t>
      </w:r>
    </w:p>
    <w:p w14:paraId="606F629B" w14:textId="77777777" w:rsidR="00603563" w:rsidRPr="00603563" w:rsidRDefault="00603563" w:rsidP="00603563">
      <w:pPr>
        <w:widowControl w:val="0"/>
        <w:suppressAutoHyphens/>
        <w:spacing w:after="0"/>
        <w:jc w:val="both"/>
        <w:rPr>
          <w:rFonts w:eastAsia="Times New Roman" w:cs="Arial"/>
          <w:noProof/>
          <w:color w:val="auto"/>
          <w:sz w:val="24"/>
          <w:szCs w:val="24"/>
          <w:lang w:eastAsia="sl-SI"/>
        </w:rPr>
      </w:pPr>
    </w:p>
    <w:p w14:paraId="2C26AEE6" w14:textId="1C672583" w:rsidR="00603563" w:rsidRPr="00603563" w:rsidRDefault="00603563" w:rsidP="00603563">
      <w:pPr>
        <w:widowControl w:val="0"/>
        <w:suppressAutoHyphens/>
        <w:spacing w:after="0"/>
        <w:jc w:val="both"/>
        <w:rPr>
          <w:rFonts w:eastAsia="Times New Roman" w:cs="Arial"/>
          <w:noProof/>
          <w:color w:val="auto"/>
          <w:sz w:val="24"/>
          <w:szCs w:val="24"/>
          <w:lang w:eastAsia="sl-SI"/>
        </w:rPr>
      </w:pPr>
      <w:r w:rsidRPr="00603563">
        <w:rPr>
          <w:rFonts w:eastAsia="Times New Roman" w:cs="Arial"/>
          <w:noProof/>
          <w:color w:val="auto"/>
          <w:sz w:val="24"/>
          <w:szCs w:val="24"/>
          <w:lang w:eastAsia="sl-SI"/>
        </w:rPr>
        <w:t>Pogodba prične veljati, ko jo podpišeta zastopnika obeh pogodbenih strank</w:t>
      </w:r>
      <w:r w:rsidR="00C41E14">
        <w:rPr>
          <w:rFonts w:eastAsia="Times New Roman" w:cs="Arial"/>
          <w:noProof/>
          <w:color w:val="auto"/>
          <w:sz w:val="24"/>
          <w:szCs w:val="24"/>
          <w:lang w:eastAsia="sl-SI"/>
        </w:rPr>
        <w:t xml:space="preserve"> in se uporablja od </w:t>
      </w:r>
      <w:r w:rsidR="00C41E14" w:rsidRPr="00603563">
        <w:rPr>
          <w:rStyle w:val="Privzetapisavaodstavka1"/>
          <w:sz w:val="24"/>
          <w:szCs w:val="24"/>
        </w:rPr>
        <w:t xml:space="preserve">31. 12. 2023 od 24:00 ure do </w:t>
      </w:r>
      <w:r w:rsidR="00C41E14">
        <w:rPr>
          <w:rStyle w:val="Privzetapisavaodstavka1"/>
          <w:sz w:val="24"/>
          <w:szCs w:val="24"/>
        </w:rPr>
        <w:t>poteka zavarovalnega obdobja</w:t>
      </w:r>
      <w:r w:rsidRPr="00603563">
        <w:rPr>
          <w:rFonts w:eastAsia="Times New Roman" w:cs="Arial"/>
          <w:noProof/>
          <w:color w:val="auto"/>
          <w:sz w:val="24"/>
          <w:szCs w:val="24"/>
          <w:lang w:eastAsia="sl-SI"/>
        </w:rPr>
        <w:t xml:space="preserve">. </w:t>
      </w:r>
    </w:p>
    <w:p w14:paraId="6310782E" w14:textId="77777777" w:rsidR="00603563" w:rsidRPr="00603563" w:rsidRDefault="00603563" w:rsidP="00603563">
      <w:pPr>
        <w:widowControl w:val="0"/>
        <w:suppressAutoHyphens/>
        <w:spacing w:after="0"/>
        <w:jc w:val="both"/>
        <w:rPr>
          <w:rFonts w:eastAsia="Times New Roman" w:cs="Arial"/>
          <w:noProof/>
          <w:color w:val="auto"/>
          <w:sz w:val="24"/>
          <w:szCs w:val="24"/>
          <w:lang w:eastAsia="sl-SI"/>
        </w:rPr>
      </w:pPr>
    </w:p>
    <w:p w14:paraId="09DF799F" w14:textId="77777777" w:rsidR="00603563" w:rsidRPr="00603563" w:rsidRDefault="00603563" w:rsidP="00603563">
      <w:pPr>
        <w:pStyle w:val="Odstavekseznama2"/>
        <w:numPr>
          <w:ilvl w:val="1"/>
          <w:numId w:val="72"/>
        </w:numPr>
        <w:ind w:right="7"/>
        <w:rPr>
          <w:rFonts w:ascii="Cambria" w:hAnsi="Cambria"/>
          <w:b/>
          <w:sz w:val="24"/>
          <w:szCs w:val="24"/>
        </w:rPr>
      </w:pPr>
      <w:r w:rsidRPr="00603563">
        <w:rPr>
          <w:rStyle w:val="Privzetapisavaodstavka1"/>
          <w:rFonts w:ascii="Cambria" w:hAnsi="Cambria"/>
          <w:b/>
          <w:sz w:val="24"/>
          <w:szCs w:val="24"/>
        </w:rPr>
        <w:t>člen</w:t>
      </w:r>
    </w:p>
    <w:p w14:paraId="5D49745E" w14:textId="77777777" w:rsidR="00603563" w:rsidRPr="00603563" w:rsidRDefault="00603563" w:rsidP="00603563">
      <w:pPr>
        <w:widowControl w:val="0"/>
        <w:suppressAutoHyphens/>
        <w:spacing w:after="0"/>
        <w:jc w:val="both"/>
        <w:rPr>
          <w:rFonts w:eastAsia="Times New Roman" w:cs="Arial"/>
          <w:noProof/>
          <w:color w:val="auto"/>
          <w:sz w:val="24"/>
          <w:szCs w:val="24"/>
          <w:lang w:eastAsia="sl-SI"/>
        </w:rPr>
      </w:pPr>
    </w:p>
    <w:p w14:paraId="66022F69" w14:textId="39F66677" w:rsidR="00603563" w:rsidRPr="00603563" w:rsidRDefault="00603563" w:rsidP="00603563">
      <w:pPr>
        <w:widowControl w:val="0"/>
        <w:suppressAutoHyphens/>
        <w:spacing w:after="0"/>
        <w:jc w:val="both"/>
        <w:rPr>
          <w:rFonts w:eastAsia="Times New Roman" w:cs="Arial"/>
          <w:noProof/>
          <w:color w:val="auto"/>
          <w:sz w:val="24"/>
          <w:szCs w:val="24"/>
          <w:lang w:eastAsia="sl-SI"/>
        </w:rPr>
      </w:pPr>
      <w:r w:rsidRPr="00603563">
        <w:rPr>
          <w:rFonts w:eastAsia="Times New Roman" w:cs="Arial"/>
          <w:noProof/>
          <w:color w:val="auto"/>
          <w:sz w:val="24"/>
          <w:szCs w:val="24"/>
          <w:lang w:eastAsia="sl-SI"/>
        </w:rPr>
        <w:t xml:space="preserve">Ta pogodba je sestavljena v </w:t>
      </w:r>
      <w:r w:rsidR="00661620">
        <w:rPr>
          <w:rFonts w:eastAsia="Times New Roman" w:cs="Arial"/>
          <w:noProof/>
          <w:color w:val="auto"/>
          <w:sz w:val="24"/>
          <w:szCs w:val="24"/>
          <w:lang w:eastAsia="sl-SI"/>
        </w:rPr>
        <w:t>dveh</w:t>
      </w:r>
      <w:r w:rsidR="00661620" w:rsidRPr="00603563">
        <w:rPr>
          <w:rFonts w:eastAsia="Times New Roman" w:cs="Arial"/>
          <w:noProof/>
          <w:color w:val="auto"/>
          <w:sz w:val="24"/>
          <w:szCs w:val="24"/>
          <w:lang w:eastAsia="sl-SI"/>
        </w:rPr>
        <w:t xml:space="preserve"> </w:t>
      </w:r>
      <w:r w:rsidRPr="00603563">
        <w:rPr>
          <w:rFonts w:eastAsia="Times New Roman" w:cs="Arial"/>
          <w:noProof/>
          <w:color w:val="auto"/>
          <w:sz w:val="24"/>
          <w:szCs w:val="24"/>
          <w:lang w:eastAsia="sl-SI"/>
        </w:rPr>
        <w:t xml:space="preserve">enakih izvodih, od katerih prejme vsaka pogodbena stranka po </w:t>
      </w:r>
      <w:r w:rsidR="00661620">
        <w:rPr>
          <w:rFonts w:eastAsia="Times New Roman" w:cs="Arial"/>
          <w:noProof/>
          <w:color w:val="auto"/>
          <w:sz w:val="24"/>
          <w:szCs w:val="24"/>
          <w:lang w:eastAsia="sl-SI"/>
        </w:rPr>
        <w:t>en</w:t>
      </w:r>
      <w:r w:rsidR="00661620" w:rsidRPr="00603563">
        <w:rPr>
          <w:rFonts w:eastAsia="Times New Roman" w:cs="Arial"/>
          <w:noProof/>
          <w:color w:val="auto"/>
          <w:sz w:val="24"/>
          <w:szCs w:val="24"/>
          <w:lang w:eastAsia="sl-SI"/>
        </w:rPr>
        <w:t xml:space="preserve"> </w:t>
      </w:r>
      <w:r w:rsidRPr="00603563">
        <w:rPr>
          <w:rFonts w:eastAsia="Times New Roman" w:cs="Arial"/>
          <w:noProof/>
          <w:color w:val="auto"/>
          <w:sz w:val="24"/>
          <w:szCs w:val="24"/>
          <w:lang w:eastAsia="sl-SI"/>
        </w:rPr>
        <w:t>izvod.</w:t>
      </w:r>
    </w:p>
    <w:p w14:paraId="7CE1B33F" w14:textId="77777777" w:rsidR="00603563" w:rsidRDefault="00603563" w:rsidP="00AB4862">
      <w:pPr>
        <w:spacing w:after="0" w:line="264" w:lineRule="auto"/>
        <w:jc w:val="both"/>
        <w:rPr>
          <w:rFonts w:eastAsia="Times New Roman" w:cs="Arial"/>
          <w:color w:val="auto"/>
          <w:sz w:val="24"/>
          <w:szCs w:val="24"/>
          <w:lang w:eastAsia="sl-SI"/>
        </w:rPr>
      </w:pPr>
    </w:p>
    <w:p w14:paraId="1811F86C" w14:textId="72C18EA1" w:rsidR="00AB2552" w:rsidRDefault="00AB2552" w:rsidP="00AB4862">
      <w:pPr>
        <w:spacing w:after="0" w:line="264" w:lineRule="auto"/>
        <w:jc w:val="both"/>
        <w:rPr>
          <w:rFonts w:eastAsia="Times New Roman" w:cs="Arial"/>
          <w:color w:val="auto"/>
          <w:sz w:val="24"/>
          <w:szCs w:val="24"/>
          <w:lang w:eastAsia="sl-SI"/>
        </w:rPr>
      </w:pPr>
      <w:r>
        <w:rPr>
          <w:rFonts w:eastAsia="Times New Roman" w:cs="Arial"/>
          <w:color w:val="auto"/>
          <w:sz w:val="24"/>
          <w:szCs w:val="24"/>
          <w:lang w:eastAsia="sl-SI"/>
        </w:rPr>
        <w:t>Priloge:</w:t>
      </w:r>
    </w:p>
    <w:p w14:paraId="04740A73" w14:textId="29C69332" w:rsidR="00AB2552" w:rsidRDefault="00FD626B" w:rsidP="00E125FB">
      <w:pPr>
        <w:pStyle w:val="Odstavekseznama"/>
        <w:numPr>
          <w:ilvl w:val="0"/>
          <w:numId w:val="81"/>
        </w:numPr>
        <w:spacing w:after="0" w:line="264" w:lineRule="auto"/>
        <w:jc w:val="both"/>
        <w:rPr>
          <w:rFonts w:eastAsia="Times New Roman" w:cs="Arial"/>
          <w:color w:val="auto"/>
          <w:sz w:val="24"/>
          <w:szCs w:val="24"/>
          <w:lang w:eastAsia="sl-SI"/>
        </w:rPr>
      </w:pPr>
      <w:r>
        <w:rPr>
          <w:rFonts w:eastAsia="Times New Roman" w:cs="Arial"/>
          <w:color w:val="auto"/>
          <w:sz w:val="24"/>
          <w:szCs w:val="24"/>
          <w:lang w:eastAsia="sl-SI"/>
        </w:rPr>
        <w:t>z</w:t>
      </w:r>
      <w:r w:rsidR="00AB2552" w:rsidRPr="00E125FB">
        <w:rPr>
          <w:rFonts w:eastAsia="Times New Roman" w:cs="Arial"/>
          <w:color w:val="auto"/>
          <w:sz w:val="24"/>
          <w:szCs w:val="24"/>
          <w:lang w:eastAsia="sl-SI"/>
        </w:rPr>
        <w:t>avarovaln</w:t>
      </w:r>
      <w:r w:rsidR="00FF38A7">
        <w:rPr>
          <w:rFonts w:eastAsia="Times New Roman" w:cs="Arial"/>
          <w:color w:val="auto"/>
          <w:sz w:val="24"/>
          <w:szCs w:val="24"/>
          <w:lang w:eastAsia="sl-SI"/>
        </w:rPr>
        <w:t>o</w:t>
      </w:r>
      <w:r w:rsidR="00AB2552" w:rsidRPr="00E125FB">
        <w:rPr>
          <w:rFonts w:eastAsia="Times New Roman" w:cs="Arial"/>
          <w:color w:val="auto"/>
          <w:sz w:val="24"/>
          <w:szCs w:val="24"/>
          <w:lang w:eastAsia="sl-SI"/>
        </w:rPr>
        <w:t xml:space="preserve"> </w:t>
      </w:r>
      <w:r w:rsidR="00FF38A7">
        <w:rPr>
          <w:rFonts w:eastAsia="Times New Roman" w:cs="Arial"/>
          <w:color w:val="auto"/>
          <w:sz w:val="24"/>
          <w:szCs w:val="24"/>
          <w:lang w:eastAsia="sl-SI"/>
        </w:rPr>
        <w:t>tehnična dokumentacija</w:t>
      </w:r>
      <w:r w:rsidR="00776E38">
        <w:rPr>
          <w:rFonts w:eastAsia="Times New Roman" w:cs="Arial"/>
          <w:color w:val="auto"/>
          <w:sz w:val="24"/>
          <w:szCs w:val="24"/>
          <w:lang w:eastAsia="sl-SI"/>
        </w:rPr>
        <w:t>,</w:t>
      </w:r>
      <w:r w:rsidR="00C41E14" w:rsidRPr="00C41E14">
        <w:rPr>
          <w:rFonts w:eastAsia="Times New Roman" w:cs="Arial"/>
          <w:color w:val="auto"/>
          <w:sz w:val="24"/>
          <w:szCs w:val="24"/>
          <w:lang w:eastAsia="sl-SI"/>
        </w:rPr>
        <w:t xml:space="preserve"> </w:t>
      </w:r>
      <w:r w:rsidR="00C41E14">
        <w:rPr>
          <w:rFonts w:eastAsia="Times New Roman" w:cs="Arial"/>
          <w:color w:val="auto"/>
          <w:sz w:val="24"/>
          <w:szCs w:val="24"/>
          <w:lang w:eastAsia="sl-SI"/>
        </w:rPr>
        <w:t>vključno s posodobitvami naročnikovih podatkov o predmetih zavarovanja,</w:t>
      </w:r>
    </w:p>
    <w:p w14:paraId="1E6DCDB2" w14:textId="52B85576" w:rsidR="00FD626B" w:rsidRDefault="00FD626B" w:rsidP="00E125FB">
      <w:pPr>
        <w:pStyle w:val="Odstavekseznama"/>
        <w:numPr>
          <w:ilvl w:val="0"/>
          <w:numId w:val="81"/>
        </w:numPr>
        <w:spacing w:after="0" w:line="264" w:lineRule="auto"/>
        <w:jc w:val="both"/>
        <w:rPr>
          <w:rFonts w:eastAsia="Times New Roman" w:cs="Arial"/>
          <w:color w:val="auto"/>
          <w:sz w:val="24"/>
          <w:szCs w:val="24"/>
          <w:lang w:eastAsia="sl-SI"/>
        </w:rPr>
      </w:pPr>
      <w:r>
        <w:rPr>
          <w:rFonts w:eastAsia="Times New Roman" w:cs="Arial"/>
          <w:color w:val="auto"/>
          <w:sz w:val="24"/>
          <w:szCs w:val="24"/>
          <w:lang w:eastAsia="sl-SI"/>
        </w:rPr>
        <w:t>splošni in posebni pogoji zavarovalnice</w:t>
      </w:r>
      <w:r w:rsidR="00776E38">
        <w:rPr>
          <w:rFonts w:eastAsia="Times New Roman" w:cs="Arial"/>
          <w:color w:val="auto"/>
          <w:sz w:val="24"/>
          <w:szCs w:val="24"/>
          <w:lang w:eastAsia="sl-SI"/>
        </w:rPr>
        <w:t>,</w:t>
      </w:r>
    </w:p>
    <w:p w14:paraId="2B461B7D" w14:textId="04B367E9" w:rsidR="00FD626B" w:rsidRDefault="00FD626B" w:rsidP="00E125FB">
      <w:pPr>
        <w:pStyle w:val="Odstavekseznama"/>
        <w:numPr>
          <w:ilvl w:val="0"/>
          <w:numId w:val="81"/>
        </w:numPr>
        <w:spacing w:after="0" w:line="264" w:lineRule="auto"/>
        <w:jc w:val="both"/>
        <w:rPr>
          <w:rFonts w:eastAsia="Times New Roman" w:cs="Arial"/>
          <w:color w:val="auto"/>
          <w:sz w:val="24"/>
          <w:szCs w:val="24"/>
          <w:lang w:eastAsia="sl-SI"/>
        </w:rPr>
      </w:pPr>
      <w:r>
        <w:rPr>
          <w:rFonts w:eastAsia="Times New Roman" w:cs="Arial"/>
          <w:color w:val="auto"/>
          <w:sz w:val="24"/>
          <w:szCs w:val="24"/>
          <w:lang w:eastAsia="sl-SI"/>
        </w:rPr>
        <w:t>zavarovalne police</w:t>
      </w:r>
      <w:r w:rsidR="00776E38">
        <w:rPr>
          <w:rFonts w:eastAsia="Times New Roman" w:cs="Arial"/>
          <w:color w:val="auto"/>
          <w:sz w:val="24"/>
          <w:szCs w:val="24"/>
          <w:lang w:eastAsia="sl-SI"/>
        </w:rPr>
        <w:t>,</w:t>
      </w:r>
    </w:p>
    <w:p w14:paraId="138F86CF" w14:textId="0C2E3F9D" w:rsidR="00242C82" w:rsidRPr="00E125FB" w:rsidRDefault="00242C82" w:rsidP="00E125FB">
      <w:pPr>
        <w:pStyle w:val="Odstavekseznama"/>
        <w:numPr>
          <w:ilvl w:val="0"/>
          <w:numId w:val="81"/>
        </w:numPr>
        <w:spacing w:after="0" w:line="264" w:lineRule="auto"/>
        <w:jc w:val="both"/>
        <w:rPr>
          <w:rFonts w:eastAsia="Times New Roman" w:cs="Arial"/>
          <w:color w:val="auto"/>
          <w:sz w:val="24"/>
          <w:szCs w:val="24"/>
          <w:lang w:eastAsia="sl-SI"/>
        </w:rPr>
      </w:pPr>
      <w:r w:rsidRPr="00603563">
        <w:rPr>
          <w:rFonts w:eastAsia="Times New Roman" w:cs="Arial"/>
          <w:noProof/>
          <w:color w:val="auto"/>
          <w:sz w:val="24"/>
          <w:szCs w:val="24"/>
          <w:lang w:eastAsia="sl-SI"/>
        </w:rPr>
        <w:t>izjava o lastništvu ponudnika</w:t>
      </w:r>
      <w:r w:rsidR="00776E38">
        <w:rPr>
          <w:rFonts w:eastAsia="Times New Roman" w:cs="Arial"/>
          <w:noProof/>
          <w:color w:val="auto"/>
          <w:sz w:val="24"/>
          <w:szCs w:val="24"/>
          <w:lang w:eastAsia="sl-SI"/>
        </w:rPr>
        <w:t>.</w:t>
      </w:r>
    </w:p>
    <w:p w14:paraId="0689A0D1" w14:textId="77777777" w:rsidR="00AB2552" w:rsidRDefault="00AB2552" w:rsidP="00AB4862">
      <w:pPr>
        <w:spacing w:after="0" w:line="264" w:lineRule="auto"/>
        <w:jc w:val="both"/>
        <w:rPr>
          <w:rFonts w:eastAsia="Times New Roman" w:cs="Arial"/>
          <w:color w:val="auto"/>
          <w:sz w:val="24"/>
          <w:szCs w:val="24"/>
          <w:lang w:eastAsia="sl-SI"/>
        </w:rPr>
      </w:pPr>
    </w:p>
    <w:p w14:paraId="79A66B7F" w14:textId="39DB4D3E" w:rsidR="00603563" w:rsidRDefault="00603563" w:rsidP="00AB4862">
      <w:pPr>
        <w:spacing w:after="0" w:line="264" w:lineRule="auto"/>
        <w:jc w:val="both"/>
        <w:rPr>
          <w:rFonts w:eastAsia="Times New Roman" w:cs="Arial"/>
          <w:color w:val="auto"/>
          <w:sz w:val="24"/>
          <w:szCs w:val="24"/>
          <w:lang w:eastAsia="sl-SI"/>
        </w:rPr>
      </w:pPr>
      <w:r>
        <w:rPr>
          <w:rFonts w:eastAsia="Times New Roman" w:cs="Arial"/>
          <w:color w:val="auto"/>
          <w:sz w:val="24"/>
          <w:szCs w:val="24"/>
          <w:lang w:eastAsia="sl-SI"/>
        </w:rPr>
        <w:t>Št. pogodbe:</w:t>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r>
      <w:r>
        <w:rPr>
          <w:rFonts w:eastAsia="Times New Roman" w:cs="Arial"/>
          <w:color w:val="auto"/>
          <w:sz w:val="24"/>
          <w:szCs w:val="24"/>
          <w:lang w:eastAsia="sl-SI"/>
        </w:rPr>
        <w:tab/>
        <w:t>Št. pogodbe:</w:t>
      </w:r>
    </w:p>
    <w:p w14:paraId="15AC0FBE" w14:textId="2D2F289A" w:rsidR="00AB4862" w:rsidRPr="00FA0F1A" w:rsidRDefault="00603563" w:rsidP="00AB4862">
      <w:pPr>
        <w:spacing w:after="0" w:line="264" w:lineRule="auto"/>
        <w:jc w:val="both"/>
        <w:rPr>
          <w:rFonts w:eastAsia="Times New Roman" w:cs="Arial"/>
          <w:color w:val="auto"/>
          <w:sz w:val="24"/>
          <w:szCs w:val="24"/>
          <w:lang w:eastAsia="sl-SI"/>
        </w:rPr>
      </w:pPr>
      <w:r>
        <w:rPr>
          <w:rFonts w:eastAsia="Times New Roman" w:cs="Arial"/>
          <w:color w:val="auto"/>
          <w:sz w:val="24"/>
          <w:szCs w:val="24"/>
          <w:lang w:eastAsia="sl-SI"/>
        </w:rPr>
        <w:t>Kraj in datum:</w:t>
      </w:r>
      <w:r w:rsidR="00AB4862" w:rsidRPr="00FA0F1A">
        <w:rPr>
          <w:rFonts w:eastAsia="Times New Roman" w:cs="Arial"/>
          <w:color w:val="auto"/>
          <w:sz w:val="24"/>
          <w:szCs w:val="24"/>
          <w:lang w:eastAsia="sl-SI"/>
        </w:rPr>
        <w:tab/>
      </w:r>
      <w:r w:rsidR="00AB4862" w:rsidRPr="00FA0F1A">
        <w:rPr>
          <w:rFonts w:eastAsia="Times New Roman" w:cs="Arial"/>
          <w:color w:val="auto"/>
          <w:sz w:val="24"/>
          <w:szCs w:val="24"/>
          <w:lang w:eastAsia="sl-SI"/>
        </w:rPr>
        <w:tab/>
      </w:r>
      <w:r w:rsidR="00AB4862" w:rsidRPr="00FA0F1A">
        <w:rPr>
          <w:rFonts w:eastAsia="Times New Roman" w:cs="Arial"/>
          <w:color w:val="auto"/>
          <w:sz w:val="24"/>
          <w:szCs w:val="24"/>
          <w:lang w:eastAsia="sl-SI"/>
        </w:rPr>
        <w:tab/>
      </w:r>
      <w:r w:rsidR="00AB4862" w:rsidRPr="00FA0F1A">
        <w:rPr>
          <w:rFonts w:eastAsia="Times New Roman" w:cs="Arial"/>
          <w:color w:val="auto"/>
          <w:sz w:val="24"/>
          <w:szCs w:val="24"/>
          <w:lang w:eastAsia="sl-SI"/>
        </w:rPr>
        <w:tab/>
      </w:r>
      <w:r>
        <w:rPr>
          <w:rFonts w:eastAsia="Times New Roman" w:cs="Arial"/>
          <w:color w:val="auto"/>
          <w:sz w:val="24"/>
          <w:szCs w:val="24"/>
          <w:lang w:eastAsia="sl-SI"/>
        </w:rPr>
        <w:tab/>
        <w:t>Kraj in datum:</w:t>
      </w:r>
      <w:r w:rsidR="00AB4862" w:rsidRPr="00FA0F1A">
        <w:rPr>
          <w:rFonts w:eastAsia="Times New Roman" w:cs="Arial"/>
          <w:color w:val="auto"/>
          <w:sz w:val="24"/>
          <w:szCs w:val="24"/>
          <w:lang w:eastAsia="sl-SI"/>
        </w:rPr>
        <w:tab/>
      </w:r>
      <w:r w:rsidR="00AB4862" w:rsidRPr="00FA0F1A">
        <w:rPr>
          <w:rFonts w:eastAsia="Times New Roman" w:cs="Arial"/>
          <w:color w:val="auto"/>
          <w:sz w:val="24"/>
          <w:szCs w:val="24"/>
          <w:lang w:eastAsia="sl-SI"/>
        </w:rPr>
        <w:tab/>
      </w:r>
    </w:p>
    <w:p w14:paraId="04E4A6D9" w14:textId="77777777" w:rsidR="00AB4862" w:rsidRPr="00FA0F1A" w:rsidRDefault="00AB4862" w:rsidP="00AB4862">
      <w:pPr>
        <w:spacing w:after="0" w:line="264" w:lineRule="auto"/>
        <w:ind w:left="709" w:firstLine="1418"/>
        <w:jc w:val="both"/>
        <w:rPr>
          <w:rFonts w:eastAsia="Times New Roman" w:cs="Arial"/>
          <w:color w:val="auto"/>
          <w:sz w:val="24"/>
          <w:szCs w:val="24"/>
          <w:lang w:eastAsia="sl-SI"/>
        </w:rPr>
      </w:pPr>
    </w:p>
    <w:p w14:paraId="52E1767F" w14:textId="654B2F58" w:rsidR="00AB4862" w:rsidRPr="00FA0F1A" w:rsidRDefault="00AB4862" w:rsidP="00AB4862">
      <w:pPr>
        <w:spacing w:after="0" w:line="264" w:lineRule="auto"/>
        <w:jc w:val="both"/>
        <w:rPr>
          <w:rFonts w:eastAsia="Times New Roman" w:cs="Arial"/>
          <w:color w:val="auto"/>
          <w:sz w:val="24"/>
          <w:szCs w:val="24"/>
          <w:lang w:eastAsia="sl-SI"/>
        </w:rPr>
      </w:pPr>
      <w:r w:rsidRPr="00FA0F1A">
        <w:rPr>
          <w:rFonts w:eastAsia="Times New Roman" w:cs="Arial"/>
          <w:color w:val="auto"/>
          <w:sz w:val="24"/>
          <w:szCs w:val="24"/>
          <w:lang w:eastAsia="sl-SI"/>
        </w:rPr>
        <w:t>NAROČNIK:</w:t>
      </w:r>
      <w:r w:rsidRPr="00FA0F1A">
        <w:rPr>
          <w:rFonts w:eastAsia="Times New Roman" w:cs="Arial"/>
          <w:color w:val="auto"/>
          <w:sz w:val="24"/>
          <w:szCs w:val="24"/>
          <w:lang w:eastAsia="sl-SI"/>
        </w:rPr>
        <w:tab/>
      </w:r>
      <w:r w:rsidRPr="00FA0F1A">
        <w:rPr>
          <w:rFonts w:eastAsia="Times New Roman" w:cs="Arial"/>
          <w:b/>
          <w:noProof/>
          <w:color w:val="auto"/>
          <w:sz w:val="24"/>
          <w:szCs w:val="24"/>
          <w:lang w:eastAsia="sl-SI"/>
        </w:rPr>
        <w:t>D.S.U, d.o.o.</w:t>
      </w:r>
      <w:r w:rsidRPr="00FA0F1A">
        <w:rPr>
          <w:rFonts w:eastAsia="Times New Roman" w:cs="Arial"/>
          <w:b/>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00603563">
        <w:rPr>
          <w:rFonts w:eastAsia="Times New Roman" w:cs="Arial"/>
          <w:color w:val="auto"/>
          <w:sz w:val="24"/>
          <w:szCs w:val="24"/>
          <w:lang w:eastAsia="sl-SI"/>
        </w:rPr>
        <w:t>IZVAJALEC</w:t>
      </w:r>
      <w:r w:rsidRPr="00FA0F1A">
        <w:rPr>
          <w:rFonts w:eastAsia="Times New Roman" w:cs="Arial"/>
          <w:color w:val="auto"/>
          <w:sz w:val="24"/>
          <w:szCs w:val="24"/>
          <w:lang w:eastAsia="sl-SI"/>
        </w:rPr>
        <w:t>:</w:t>
      </w:r>
      <w:r w:rsidRPr="00FA0F1A">
        <w:rPr>
          <w:rFonts w:cs="Arial"/>
          <w:b/>
          <w:bCs/>
          <w:color w:val="auto"/>
          <w:sz w:val="24"/>
          <w:szCs w:val="24"/>
        </w:rPr>
        <w:t xml:space="preserve"> </w:t>
      </w:r>
    </w:p>
    <w:p w14:paraId="2E8BD1A9" w14:textId="77777777" w:rsidR="00AB4862" w:rsidRPr="00FA0F1A" w:rsidRDefault="00AB4862" w:rsidP="00AB4862">
      <w:pPr>
        <w:suppressAutoHyphens/>
        <w:autoSpaceDN w:val="0"/>
        <w:snapToGrid w:val="0"/>
        <w:spacing w:after="0" w:line="264" w:lineRule="auto"/>
        <w:ind w:left="55" w:right="6"/>
        <w:jc w:val="both"/>
        <w:textAlignment w:val="baseline"/>
        <w:rPr>
          <w:rFonts w:cs="Arial"/>
          <w:b/>
          <w:bCs/>
          <w:color w:val="auto"/>
          <w:sz w:val="24"/>
          <w:szCs w:val="24"/>
        </w:rPr>
      </w:pPr>
      <w:r w:rsidRPr="00FA0F1A">
        <w:rPr>
          <w:rFonts w:eastAsia="Times New Roman" w:cs="Arial"/>
          <w:b/>
          <w:noProof/>
          <w:color w:val="auto"/>
          <w:sz w:val="24"/>
          <w:szCs w:val="24"/>
          <w:lang w:eastAsia="sl-SI"/>
        </w:rPr>
        <w:tab/>
      </w:r>
      <w:r w:rsidRPr="00FA0F1A">
        <w:rPr>
          <w:rFonts w:eastAsia="Times New Roman" w:cs="Arial"/>
          <w:b/>
          <w:noProof/>
          <w:color w:val="auto"/>
          <w:sz w:val="24"/>
          <w:szCs w:val="24"/>
          <w:lang w:eastAsia="sl-SI"/>
        </w:rPr>
        <w:tab/>
      </w:r>
      <w:r w:rsidRPr="00FA0F1A">
        <w:rPr>
          <w:rFonts w:eastAsia="Times New Roman" w:cs="Arial"/>
          <w:b/>
          <w:noProof/>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cs="Arial"/>
          <w:b/>
          <w:bCs/>
          <w:color w:val="auto"/>
          <w:sz w:val="24"/>
          <w:szCs w:val="24"/>
        </w:rPr>
        <w:t xml:space="preserve"> </w:t>
      </w:r>
    </w:p>
    <w:p w14:paraId="44F70CF9" w14:textId="77777777" w:rsidR="00AB4862" w:rsidRPr="00FA0F1A" w:rsidRDefault="00AB4862" w:rsidP="00AB4862">
      <w:pPr>
        <w:spacing w:after="0" w:line="264" w:lineRule="auto"/>
        <w:rPr>
          <w:rFonts w:eastAsia="Times New Roman" w:cs="Arial"/>
          <w:color w:val="auto"/>
          <w:sz w:val="24"/>
          <w:szCs w:val="24"/>
          <w:lang w:eastAsia="sl-SI"/>
        </w:rPr>
      </w:pPr>
    </w:p>
    <w:p w14:paraId="54B9785C" w14:textId="77777777" w:rsidR="00AB4862" w:rsidRPr="00FA0F1A" w:rsidRDefault="00AB4862" w:rsidP="00AB4862">
      <w:pPr>
        <w:spacing w:after="0" w:line="264" w:lineRule="auto"/>
        <w:rPr>
          <w:rFonts w:eastAsia="Times New Roman" w:cs="Arial"/>
          <w:color w:val="auto"/>
          <w:sz w:val="24"/>
          <w:szCs w:val="24"/>
          <w:lang w:eastAsia="sl-SI"/>
        </w:rPr>
      </w:pPr>
      <w:r w:rsidRPr="00FA0F1A">
        <w:rPr>
          <w:rFonts w:eastAsia="Times New Roman" w:cs="Arial"/>
          <w:color w:val="auto"/>
          <w:sz w:val="24"/>
          <w:szCs w:val="24"/>
          <w:lang w:eastAsia="sl-SI"/>
        </w:rPr>
        <w:t>Glavni direktor:</w:t>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t xml:space="preserve">Podpisnik: </w:t>
      </w:r>
    </w:p>
    <w:p w14:paraId="6A4B3B55" w14:textId="77777777" w:rsidR="00AB4862" w:rsidRPr="00FA0F1A" w:rsidRDefault="00AB4862" w:rsidP="00AB4862">
      <w:pPr>
        <w:spacing w:after="0" w:line="264" w:lineRule="auto"/>
        <w:rPr>
          <w:rFonts w:eastAsia="Times New Roman" w:cs="Arial"/>
          <w:color w:val="auto"/>
          <w:sz w:val="24"/>
          <w:szCs w:val="24"/>
          <w:lang w:eastAsia="sl-SI"/>
        </w:rPr>
      </w:pPr>
      <w:r w:rsidRPr="00FA0F1A">
        <w:rPr>
          <w:rFonts w:eastAsia="Times New Roman" w:cs="Arial"/>
          <w:color w:val="auto"/>
          <w:sz w:val="24"/>
          <w:szCs w:val="24"/>
          <w:lang w:eastAsia="sl-SI"/>
        </w:rPr>
        <w:t>mag. Marjan Podgoršek</w:t>
      </w:r>
    </w:p>
    <w:p w14:paraId="63302AE1" w14:textId="77777777" w:rsidR="00AB4862" w:rsidRPr="00FA0F1A" w:rsidRDefault="00AB4862" w:rsidP="00AB4862">
      <w:pPr>
        <w:spacing w:after="0" w:line="264" w:lineRule="auto"/>
        <w:rPr>
          <w:rFonts w:eastAsia="Times New Roman" w:cs="Arial"/>
          <w:color w:val="auto"/>
          <w:sz w:val="24"/>
          <w:szCs w:val="24"/>
          <w:lang w:eastAsia="sl-SI"/>
        </w:rPr>
      </w:pPr>
    </w:p>
    <w:p w14:paraId="49E9F55F" w14:textId="77777777" w:rsidR="00AB4862" w:rsidRPr="00FA0F1A" w:rsidRDefault="00AB4862" w:rsidP="00AB4862">
      <w:pPr>
        <w:spacing w:after="0" w:line="264" w:lineRule="auto"/>
        <w:rPr>
          <w:rFonts w:cs="Arial"/>
          <w:color w:val="auto"/>
          <w:sz w:val="24"/>
          <w:szCs w:val="24"/>
          <w:lang w:eastAsia="zh-CN"/>
        </w:rPr>
      </w:pPr>
      <w:r w:rsidRPr="00FA0F1A">
        <w:rPr>
          <w:rFonts w:eastAsia="Times New Roman" w:cs="Arial"/>
          <w:color w:val="auto"/>
          <w:sz w:val="24"/>
          <w:szCs w:val="24"/>
          <w:lang w:eastAsia="sl-SI"/>
        </w:rPr>
        <w:t xml:space="preserve">Direktor: </w:t>
      </w:r>
    </w:p>
    <w:p w14:paraId="2F770C1D" w14:textId="77777777" w:rsidR="00AB4862" w:rsidRPr="00FA0F1A" w:rsidRDefault="00AB4862" w:rsidP="00AB4862">
      <w:pPr>
        <w:spacing w:after="0" w:line="264" w:lineRule="auto"/>
        <w:ind w:right="-7"/>
        <w:rPr>
          <w:rFonts w:eastAsia="Times New Roman" w:cs="Arial"/>
          <w:color w:val="auto"/>
          <w:sz w:val="24"/>
          <w:szCs w:val="24"/>
          <w:lang w:eastAsia="sl-SI"/>
        </w:rPr>
      </w:pPr>
      <w:r w:rsidRPr="00FA0F1A">
        <w:rPr>
          <w:rFonts w:eastAsia="Times New Roman" w:cs="Arial"/>
          <w:color w:val="auto"/>
          <w:sz w:val="24"/>
          <w:szCs w:val="24"/>
          <w:lang w:eastAsia="sl-SI"/>
        </w:rPr>
        <w:t>Aleš Resnik</w:t>
      </w:r>
    </w:p>
    <w:p w14:paraId="05187CC5" w14:textId="20BE16B5" w:rsidR="00AB4862" w:rsidRPr="00C262A7" w:rsidRDefault="00AB4862" w:rsidP="00AB4862">
      <w:pPr>
        <w:pStyle w:val="Slog3"/>
        <w:rPr>
          <w:rStyle w:val="Neenpoudarek"/>
          <w:rFonts w:asciiTheme="majorHAnsi" w:hAnsiTheme="majorHAnsi" w:cs="Arial"/>
          <w:i/>
          <w:iCs/>
          <w:color w:val="auto"/>
          <w:sz w:val="22"/>
          <w:szCs w:val="22"/>
        </w:rPr>
      </w:pPr>
      <w:bookmarkStart w:id="32" w:name="_Toc131154682"/>
      <w:bookmarkStart w:id="33" w:name="_Toc149294124"/>
      <w:r w:rsidRPr="00C262A7">
        <w:rPr>
          <w:rStyle w:val="Neenpoudarek"/>
          <w:rFonts w:asciiTheme="majorHAnsi" w:hAnsiTheme="majorHAnsi" w:cs="Arial"/>
          <w:i/>
          <w:iCs/>
          <w:color w:val="auto"/>
          <w:sz w:val="22"/>
          <w:szCs w:val="22"/>
        </w:rPr>
        <w:lastRenderedPageBreak/>
        <w:t xml:space="preserve">Priloga </w:t>
      </w:r>
      <w:bookmarkEnd w:id="32"/>
      <w:r w:rsidR="00467712">
        <w:rPr>
          <w:rStyle w:val="Neenpoudarek"/>
          <w:rFonts w:asciiTheme="majorHAnsi" w:hAnsiTheme="majorHAnsi" w:cs="Arial"/>
          <w:i/>
          <w:iCs/>
          <w:color w:val="auto"/>
          <w:sz w:val="22"/>
          <w:szCs w:val="22"/>
        </w:rPr>
        <w:t>6</w:t>
      </w:r>
      <w:bookmarkEnd w:id="33"/>
    </w:p>
    <w:p w14:paraId="177748F1" w14:textId="537579CC" w:rsidR="00AB4862" w:rsidRPr="00C262A7" w:rsidRDefault="00AB4862" w:rsidP="00AB4862">
      <w:pPr>
        <w:pStyle w:val="Intenzivencitat"/>
      </w:pPr>
      <w:bookmarkStart w:id="34" w:name="_Toc131154683"/>
      <w:bookmarkStart w:id="35" w:name="_Toc149294125"/>
      <w:r w:rsidRPr="00C262A7">
        <w:t xml:space="preserve">IZJAVA O </w:t>
      </w:r>
      <w:r>
        <w:t xml:space="preserve">UDELEŽBI FIZIČNIH IN PRAVNIH OSEB V </w:t>
      </w:r>
      <w:r w:rsidRPr="00C262A7">
        <w:t>LASTNIŠTVU</w:t>
      </w:r>
      <w:r>
        <w:t xml:space="preserve"> </w:t>
      </w:r>
      <w:bookmarkEnd w:id="34"/>
      <w:r w:rsidR="009D5557">
        <w:t>IZVAJALCA</w:t>
      </w:r>
      <w:bookmarkEnd w:id="35"/>
    </w:p>
    <w:p w14:paraId="563601F1" w14:textId="77777777" w:rsidR="00AB4862" w:rsidRPr="00122CDA" w:rsidRDefault="00AB4862" w:rsidP="00AB4862">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w:t>
      </w:r>
      <w:r w:rsidRPr="005B0BE9">
        <w:rPr>
          <w:rFonts w:asciiTheme="majorHAnsi" w:hAnsiTheme="majorHAnsi" w:cs="Arial"/>
          <w:color w:val="auto"/>
          <w:sz w:val="24"/>
          <w:szCs w:val="24"/>
          <w:lang w:eastAsia="zh-CN"/>
        </w:rPr>
        <w:t>Uradni list RS,</w:t>
      </w:r>
      <w:r w:rsidRPr="00122CDA">
        <w:rPr>
          <w:rFonts w:asciiTheme="majorHAnsi" w:hAnsiTheme="majorHAnsi" w:cs="Arial"/>
          <w:noProof/>
          <w:sz w:val="23"/>
          <w:szCs w:val="23"/>
        </w:rPr>
        <w:t xml:space="preserve"> št. </w:t>
      </w:r>
      <w:r w:rsidRPr="003F1E0C">
        <w:rPr>
          <w:rFonts w:asciiTheme="majorHAnsi" w:hAnsiTheme="majorHAnsi" w:cs="Arial"/>
          <w:noProof/>
          <w:sz w:val="23"/>
          <w:szCs w:val="23"/>
        </w:rPr>
        <w:t>69/11 – uradno prečiščeno besedilo, 158/20, 3/22 – ZDeb in 16/23 – ZZPri</w:t>
      </w:r>
      <w:r w:rsidRPr="00122CDA">
        <w:rPr>
          <w:rFonts w:asciiTheme="majorHAnsi" w:hAnsiTheme="majorHAnsi" w:cs="Arial"/>
          <w:noProof/>
          <w:sz w:val="23"/>
          <w:szCs w:val="23"/>
        </w:rPr>
        <w:t xml:space="preserve">; ZIntPK), tj. zaradi zagotovitve transparentnosti posla in preprečitve korupcijskih tveganj pri sklepanju pravnih poslov, kot zakoniti zastopnik ponudnika v postopku javnega naročanja podajam naslednjo </w:t>
      </w:r>
    </w:p>
    <w:p w14:paraId="70F563D3" w14:textId="77777777" w:rsidR="00AB4862" w:rsidRPr="00122CDA" w:rsidRDefault="00AB4862" w:rsidP="00AB4862">
      <w:pPr>
        <w:widowControl w:val="0"/>
        <w:autoSpaceDE w:val="0"/>
        <w:autoSpaceDN w:val="0"/>
        <w:adjustRightInd w:val="0"/>
        <w:spacing w:after="0"/>
        <w:jc w:val="center"/>
        <w:rPr>
          <w:rFonts w:asciiTheme="majorHAnsi" w:hAnsiTheme="majorHAnsi" w:cs="Arial"/>
          <w:b/>
          <w:bCs/>
          <w:noProof/>
          <w:sz w:val="23"/>
          <w:szCs w:val="23"/>
        </w:rPr>
      </w:pPr>
    </w:p>
    <w:p w14:paraId="1103775D" w14:textId="72985182" w:rsidR="00AB4862" w:rsidRPr="0013076E" w:rsidRDefault="00AB4862" w:rsidP="00AB4862">
      <w:pPr>
        <w:widowControl w:val="0"/>
        <w:autoSpaceDE w:val="0"/>
        <w:autoSpaceDN w:val="0"/>
        <w:adjustRightInd w:val="0"/>
        <w:spacing w:after="0"/>
        <w:jc w:val="center"/>
        <w:rPr>
          <w:rFonts w:asciiTheme="majorHAnsi" w:hAnsiTheme="majorHAnsi" w:cs="Arial"/>
          <w:noProof/>
          <w:sz w:val="23"/>
          <w:szCs w:val="23"/>
        </w:rPr>
      </w:pPr>
      <w:r w:rsidRPr="0013076E">
        <w:rPr>
          <w:rFonts w:asciiTheme="majorHAnsi" w:hAnsiTheme="majorHAnsi" w:cs="Arial"/>
          <w:b/>
          <w:bCs/>
          <w:noProof/>
          <w:sz w:val="23"/>
          <w:szCs w:val="23"/>
        </w:rPr>
        <w:t xml:space="preserve">IZJAVO O UDELEŽBI FIZIČNIH IN PRAVNIH OSEB V LASTNIŠTVU </w:t>
      </w:r>
      <w:r w:rsidR="009D5557">
        <w:rPr>
          <w:rFonts w:asciiTheme="majorHAnsi" w:hAnsiTheme="majorHAnsi" w:cs="Arial"/>
          <w:b/>
          <w:bCs/>
          <w:noProof/>
          <w:sz w:val="23"/>
          <w:szCs w:val="23"/>
        </w:rPr>
        <w:t>IZVAJALCA</w:t>
      </w:r>
    </w:p>
    <w:p w14:paraId="4D06D8DE" w14:textId="77777777" w:rsidR="00AB4862" w:rsidRPr="0013076E" w:rsidRDefault="00AB4862" w:rsidP="00AB4862">
      <w:pPr>
        <w:widowControl w:val="0"/>
        <w:autoSpaceDE w:val="0"/>
        <w:autoSpaceDN w:val="0"/>
        <w:adjustRightInd w:val="0"/>
        <w:spacing w:after="0"/>
        <w:jc w:val="both"/>
        <w:rPr>
          <w:rFonts w:asciiTheme="majorHAnsi" w:hAnsiTheme="majorHAnsi" w:cs="Arial"/>
          <w:noProof/>
          <w:sz w:val="23"/>
          <w:szCs w:val="23"/>
        </w:rPr>
      </w:pPr>
      <w:r w:rsidRPr="0013076E">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AB4862" w:rsidRPr="00122CDA" w14:paraId="1CB65C50" w14:textId="77777777" w:rsidTr="00AB4862">
        <w:trPr>
          <w:trHeight w:val="192"/>
        </w:trPr>
        <w:tc>
          <w:tcPr>
            <w:tcW w:w="3715" w:type="dxa"/>
            <w:tcBorders>
              <w:top w:val="single" w:sz="4" w:space="0" w:color="auto"/>
              <w:left w:val="single" w:sz="4" w:space="0" w:color="auto"/>
              <w:bottom w:val="single" w:sz="4" w:space="0" w:color="auto"/>
              <w:right w:val="single" w:sz="4" w:space="0" w:color="auto"/>
            </w:tcBorders>
          </w:tcPr>
          <w:p w14:paraId="1ABA8B53" w14:textId="77777777" w:rsidR="00AB4862" w:rsidRPr="0013076E" w:rsidRDefault="00AB4862" w:rsidP="00AB4862">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017FBE5B" w14:textId="4DB758DE" w:rsidR="00AB4862" w:rsidRPr="00122CDA" w:rsidRDefault="00AB4862" w:rsidP="002D1F0A">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Javno naročilo »</w:t>
            </w:r>
            <w:r w:rsidR="00301E9B" w:rsidRPr="00301E9B">
              <w:rPr>
                <w:rFonts w:asciiTheme="majorHAnsi" w:hAnsiTheme="majorHAnsi" w:cs="Arial"/>
                <w:color w:val="auto"/>
                <w:sz w:val="23"/>
                <w:szCs w:val="23"/>
                <w:lang w:eastAsia="sl-SI"/>
              </w:rPr>
              <w:t>Storitve zavarovanja oseb, premoženja, premoženjskih interesov, odgovornosti in drugih tveganj</w:t>
            </w:r>
            <w:r w:rsidRPr="0013076E">
              <w:rPr>
                <w:rFonts w:asciiTheme="majorHAnsi" w:hAnsiTheme="majorHAnsi" w:cs="Arial"/>
                <w:color w:val="auto"/>
                <w:sz w:val="23"/>
                <w:szCs w:val="23"/>
                <w:lang w:eastAsia="sl-SI"/>
              </w:rPr>
              <w:t>«</w:t>
            </w:r>
            <w:r w:rsidRPr="0013076E">
              <w:rPr>
                <w:rFonts w:asciiTheme="majorHAnsi" w:hAnsiTheme="majorHAnsi" w:cs="Arial"/>
                <w:color w:val="auto"/>
                <w:sz w:val="23"/>
                <w:szCs w:val="23"/>
              </w:rPr>
              <w:t>, številka naročil</w:t>
            </w:r>
            <w:r w:rsidR="002D1F0A">
              <w:rPr>
                <w:rFonts w:asciiTheme="majorHAnsi" w:hAnsiTheme="majorHAnsi" w:cs="Arial"/>
                <w:color w:val="auto"/>
                <w:sz w:val="23"/>
                <w:szCs w:val="23"/>
              </w:rPr>
              <w:t>a</w:t>
            </w:r>
            <w:r w:rsidRPr="0013076E">
              <w:rPr>
                <w:rFonts w:asciiTheme="majorHAnsi" w:hAnsiTheme="majorHAnsi" w:cs="Arial"/>
                <w:color w:val="auto"/>
                <w:sz w:val="23"/>
                <w:szCs w:val="23"/>
              </w:rPr>
              <w:t xml:space="preserve"> </w:t>
            </w:r>
            <w:r w:rsidR="005C7D75" w:rsidRPr="005C7D75">
              <w:rPr>
                <w:rFonts w:asciiTheme="majorHAnsi" w:hAnsiTheme="majorHAnsi" w:cs="Arial"/>
                <w:color w:val="auto"/>
                <w:sz w:val="23"/>
                <w:szCs w:val="23"/>
              </w:rPr>
              <w:t>403/23-148-150</w:t>
            </w:r>
          </w:p>
        </w:tc>
      </w:tr>
    </w:tbl>
    <w:p w14:paraId="1B0025D5"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p w14:paraId="6FB82744" w14:textId="77777777" w:rsidR="00AB4862" w:rsidRPr="00122CDA" w:rsidRDefault="00AB4862" w:rsidP="00AB4862">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AB4862" w:rsidRPr="00122CDA" w14:paraId="6D55DA0C" w14:textId="77777777" w:rsidTr="00AB4862">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06C75DD2" w14:textId="77777777" w:rsidR="00AB4862" w:rsidRPr="00122CDA" w:rsidRDefault="00AB4862" w:rsidP="00AB4862">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2966F1C5" w14:textId="77777777" w:rsidR="00AB4862" w:rsidRPr="00122CDA" w:rsidRDefault="00AB4862" w:rsidP="00AB4862">
            <w:pPr>
              <w:spacing w:after="0"/>
              <w:rPr>
                <w:rFonts w:asciiTheme="majorHAnsi" w:hAnsiTheme="majorHAnsi" w:cs="Arial"/>
                <w:b/>
                <w:color w:val="auto"/>
                <w:sz w:val="23"/>
                <w:szCs w:val="23"/>
                <w:lang w:eastAsia="sl-SI"/>
              </w:rPr>
            </w:pPr>
          </w:p>
        </w:tc>
      </w:tr>
      <w:tr w:rsidR="00AB4862" w:rsidRPr="00122CDA" w14:paraId="2B3E37D3" w14:textId="77777777" w:rsidTr="00AB4862">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119AE324" w14:textId="77777777" w:rsidR="00AB4862" w:rsidRPr="00122CDA" w:rsidRDefault="00AB4862" w:rsidP="00AB4862">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7E089B64" w14:textId="77777777" w:rsidR="00AB4862" w:rsidRPr="00122CDA" w:rsidRDefault="00AB4862" w:rsidP="00AB4862">
            <w:pPr>
              <w:spacing w:after="0"/>
              <w:rPr>
                <w:rFonts w:asciiTheme="majorHAnsi" w:hAnsiTheme="majorHAnsi" w:cs="Arial"/>
                <w:b/>
                <w:color w:val="auto"/>
                <w:sz w:val="23"/>
                <w:szCs w:val="23"/>
                <w:lang w:eastAsia="sl-SI"/>
              </w:rPr>
            </w:pPr>
          </w:p>
        </w:tc>
      </w:tr>
      <w:tr w:rsidR="00AB4862" w:rsidRPr="00122CDA" w14:paraId="17188FEF" w14:textId="77777777" w:rsidTr="00AB4862">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0CF07418" w14:textId="77777777" w:rsidR="00AB4862" w:rsidRPr="00122CDA" w:rsidRDefault="00AB4862" w:rsidP="00AB4862">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7FA27968" w14:textId="77777777" w:rsidR="00AB4862" w:rsidRPr="00122CDA" w:rsidRDefault="00AB4862" w:rsidP="00AB4862">
            <w:pPr>
              <w:spacing w:after="0"/>
              <w:rPr>
                <w:rFonts w:asciiTheme="majorHAnsi" w:hAnsiTheme="majorHAnsi" w:cs="Arial"/>
                <w:b/>
                <w:noProof/>
                <w:color w:val="auto"/>
                <w:sz w:val="23"/>
                <w:szCs w:val="23"/>
              </w:rPr>
            </w:pPr>
          </w:p>
        </w:tc>
      </w:tr>
      <w:tr w:rsidR="00AB4862" w:rsidRPr="00122CDA" w14:paraId="118D00FE" w14:textId="77777777" w:rsidTr="00AB4862">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24566EC3" w14:textId="77777777" w:rsidR="00AB4862" w:rsidRPr="00122CDA" w:rsidRDefault="00AB4862" w:rsidP="00AB4862">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22E3E564"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3403">
              <w:rPr>
                <w:rFonts w:asciiTheme="majorHAnsi" w:eastAsia="Times New Roman" w:hAnsiTheme="majorHAnsi" w:cs="Arial"/>
                <w:b/>
                <w:noProof/>
                <w:color w:val="auto"/>
                <w:sz w:val="23"/>
                <w:szCs w:val="23"/>
              </w:rPr>
            </w:r>
            <w:r w:rsidR="00C3340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1BE3E9CC"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3403">
              <w:rPr>
                <w:rFonts w:asciiTheme="majorHAnsi" w:eastAsia="Times New Roman" w:hAnsiTheme="majorHAnsi" w:cs="Arial"/>
                <w:b/>
                <w:noProof/>
                <w:color w:val="auto"/>
                <w:sz w:val="23"/>
                <w:szCs w:val="23"/>
              </w:rPr>
            </w:r>
            <w:r w:rsidR="00C3340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96BC77E" w14:textId="77777777" w:rsidR="00AB4862" w:rsidRDefault="00AB4862" w:rsidP="00AB4862">
      <w:pPr>
        <w:widowControl w:val="0"/>
        <w:autoSpaceDE w:val="0"/>
        <w:autoSpaceDN w:val="0"/>
        <w:adjustRightInd w:val="0"/>
        <w:spacing w:after="0"/>
        <w:jc w:val="both"/>
        <w:rPr>
          <w:rFonts w:asciiTheme="majorHAnsi" w:hAnsiTheme="majorHAnsi" w:cs="Arial"/>
          <w:noProof/>
          <w:sz w:val="23"/>
          <w:szCs w:val="23"/>
        </w:rPr>
      </w:pPr>
    </w:p>
    <w:p w14:paraId="66D127F4"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p w14:paraId="00F6AD29"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125DB87E"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B4862" w:rsidRPr="00122CDA" w14:paraId="44EBE9DE" w14:textId="77777777" w:rsidTr="00AB4862">
        <w:trPr>
          <w:trHeight w:val="410"/>
        </w:trPr>
        <w:tc>
          <w:tcPr>
            <w:tcW w:w="3823" w:type="dxa"/>
            <w:shd w:val="clear" w:color="auto" w:fill="auto"/>
            <w:vAlign w:val="center"/>
          </w:tcPr>
          <w:p w14:paraId="307B6EE6" w14:textId="77777777" w:rsidR="00AB4862" w:rsidRPr="00122CDA" w:rsidRDefault="00AB4862" w:rsidP="00AB4862">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0A5A4A95"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17948C68" w14:textId="77777777" w:rsidTr="00AB4862">
        <w:tc>
          <w:tcPr>
            <w:tcW w:w="3823" w:type="dxa"/>
            <w:shd w:val="clear" w:color="auto" w:fill="auto"/>
            <w:vAlign w:val="center"/>
          </w:tcPr>
          <w:p w14:paraId="2977C088"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7221D926"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0FF06722" w14:textId="77777777" w:rsidTr="00AB4862">
        <w:trPr>
          <w:trHeight w:val="390"/>
        </w:trPr>
        <w:tc>
          <w:tcPr>
            <w:tcW w:w="3823" w:type="dxa"/>
            <w:shd w:val="clear" w:color="auto" w:fill="auto"/>
            <w:vAlign w:val="center"/>
          </w:tcPr>
          <w:p w14:paraId="38DB202A"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496DAF71"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67456ACA" w14:textId="77777777" w:rsidTr="00AB4862">
        <w:tc>
          <w:tcPr>
            <w:tcW w:w="3823" w:type="dxa"/>
            <w:shd w:val="clear" w:color="auto" w:fill="auto"/>
            <w:vAlign w:val="center"/>
          </w:tcPr>
          <w:p w14:paraId="14B1381B"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6DC2127D" w14:textId="77777777" w:rsidR="00AB4862" w:rsidRPr="00122CDA" w:rsidRDefault="00AB4862" w:rsidP="00AB4862">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494C2578"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3403">
              <w:rPr>
                <w:rFonts w:asciiTheme="majorHAnsi" w:eastAsia="Times New Roman" w:hAnsiTheme="majorHAnsi" w:cs="Arial"/>
                <w:b/>
                <w:noProof/>
                <w:color w:val="auto"/>
                <w:sz w:val="23"/>
                <w:szCs w:val="23"/>
              </w:rPr>
            </w:r>
            <w:r w:rsidR="00C3340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09464157"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3403">
              <w:rPr>
                <w:rFonts w:asciiTheme="majorHAnsi" w:eastAsia="Times New Roman" w:hAnsiTheme="majorHAnsi" w:cs="Arial"/>
                <w:b/>
                <w:noProof/>
                <w:color w:val="auto"/>
                <w:sz w:val="23"/>
                <w:szCs w:val="23"/>
              </w:rPr>
            </w:r>
            <w:r w:rsidR="00C3340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AB4862" w:rsidRPr="00122CDA" w14:paraId="23B1433B" w14:textId="77777777" w:rsidTr="00AB4862">
        <w:trPr>
          <w:trHeight w:val="438"/>
        </w:trPr>
        <w:tc>
          <w:tcPr>
            <w:tcW w:w="3823" w:type="dxa"/>
            <w:shd w:val="clear" w:color="auto" w:fill="auto"/>
            <w:vAlign w:val="center"/>
          </w:tcPr>
          <w:p w14:paraId="6D1EAC75"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4CCB05FB" w14:textId="77777777" w:rsidR="00AB4862" w:rsidRPr="00122CDA" w:rsidRDefault="00AB4862" w:rsidP="00AB4862">
            <w:pPr>
              <w:spacing w:after="0"/>
              <w:jc w:val="both"/>
              <w:rPr>
                <w:rFonts w:asciiTheme="majorHAnsi" w:eastAsia="Times New Roman" w:hAnsiTheme="majorHAnsi" w:cs="Arial"/>
                <w:b/>
                <w:noProof/>
                <w:color w:val="auto"/>
                <w:sz w:val="23"/>
                <w:szCs w:val="23"/>
              </w:rPr>
            </w:pPr>
          </w:p>
        </w:tc>
      </w:tr>
    </w:tbl>
    <w:p w14:paraId="626CE820" w14:textId="77777777" w:rsidR="00AB4862" w:rsidRPr="00D40607" w:rsidRDefault="00AB4862" w:rsidP="00AB4862">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fizično osebo, zato po potrebi kopira tabelo) </w:t>
      </w:r>
    </w:p>
    <w:p w14:paraId="07120E96" w14:textId="77777777" w:rsidR="00AB4862" w:rsidRPr="00122CDA" w:rsidRDefault="00AB4862" w:rsidP="00AB4862">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pravnih oseb v lastništvu ponudnika, vključno z navedbo, ali je </w:t>
      </w:r>
      <w:r w:rsidRPr="00122CDA">
        <w:rPr>
          <w:rFonts w:asciiTheme="majorHAnsi" w:hAnsiTheme="majorHAnsi" w:cs="Arial"/>
          <w:b/>
          <w:bCs/>
          <w:noProof/>
          <w:sz w:val="23"/>
          <w:szCs w:val="23"/>
        </w:rPr>
        <w:lastRenderedPageBreak/>
        <w:t>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AB4862" w:rsidRPr="00122CDA" w14:paraId="79E3508B" w14:textId="77777777" w:rsidTr="00AB4862">
        <w:trPr>
          <w:trHeight w:val="507"/>
        </w:trPr>
        <w:tc>
          <w:tcPr>
            <w:tcW w:w="3823" w:type="dxa"/>
            <w:shd w:val="clear" w:color="auto" w:fill="auto"/>
            <w:vAlign w:val="center"/>
          </w:tcPr>
          <w:p w14:paraId="5AC646BD"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0394ADFC"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b/>
                <w:noProof/>
                <w:sz w:val="23"/>
                <w:szCs w:val="23"/>
              </w:rPr>
            </w:pPr>
          </w:p>
        </w:tc>
      </w:tr>
      <w:tr w:rsidR="00AB4862" w:rsidRPr="00122CDA" w14:paraId="222D8D02" w14:textId="77777777" w:rsidTr="00AB4862">
        <w:trPr>
          <w:trHeight w:val="429"/>
        </w:trPr>
        <w:tc>
          <w:tcPr>
            <w:tcW w:w="3823" w:type="dxa"/>
            <w:shd w:val="clear" w:color="auto" w:fill="auto"/>
            <w:vAlign w:val="center"/>
          </w:tcPr>
          <w:p w14:paraId="2095E6F3"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31C9B4E5"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b/>
                <w:noProof/>
                <w:sz w:val="23"/>
                <w:szCs w:val="23"/>
              </w:rPr>
            </w:pPr>
          </w:p>
        </w:tc>
      </w:tr>
      <w:tr w:rsidR="00AB4862" w:rsidRPr="00122CDA" w14:paraId="035AD149" w14:textId="77777777" w:rsidTr="00AB4862">
        <w:trPr>
          <w:trHeight w:val="535"/>
        </w:trPr>
        <w:tc>
          <w:tcPr>
            <w:tcW w:w="3823" w:type="dxa"/>
            <w:shd w:val="clear" w:color="auto" w:fill="auto"/>
            <w:vAlign w:val="center"/>
          </w:tcPr>
          <w:p w14:paraId="48875B12"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0BBD971C"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AB4862" w:rsidRPr="00122CDA" w14:paraId="3A743BDB" w14:textId="77777777" w:rsidTr="00AB4862">
        <w:tc>
          <w:tcPr>
            <w:tcW w:w="3823" w:type="dxa"/>
            <w:shd w:val="clear" w:color="auto" w:fill="auto"/>
            <w:vAlign w:val="center"/>
          </w:tcPr>
          <w:p w14:paraId="4E1B9544"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133A30F1"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AB4862" w:rsidRPr="00122CDA" w14:paraId="50F223D0" w14:textId="77777777" w:rsidTr="00AB4862">
        <w:tc>
          <w:tcPr>
            <w:tcW w:w="3823" w:type="dxa"/>
            <w:shd w:val="clear" w:color="auto" w:fill="auto"/>
            <w:vAlign w:val="center"/>
          </w:tcPr>
          <w:p w14:paraId="18292424" w14:textId="77777777" w:rsidR="00AB4862" w:rsidRPr="00122CDA" w:rsidRDefault="00AB4862" w:rsidP="00AB4862">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7D5C3BE9" w14:textId="77777777" w:rsidR="00AB4862" w:rsidRPr="00122CDA" w:rsidRDefault="00AB4862" w:rsidP="00AB4862">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56735ABF"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3403">
              <w:rPr>
                <w:rFonts w:asciiTheme="majorHAnsi" w:eastAsia="Times New Roman" w:hAnsiTheme="majorHAnsi" w:cs="Arial"/>
                <w:b/>
                <w:noProof/>
                <w:color w:val="auto"/>
                <w:sz w:val="23"/>
                <w:szCs w:val="23"/>
              </w:rPr>
            </w:r>
            <w:r w:rsidR="00C3340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226D2A07"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3403">
              <w:rPr>
                <w:rFonts w:asciiTheme="majorHAnsi" w:eastAsia="Times New Roman" w:hAnsiTheme="majorHAnsi" w:cs="Arial"/>
                <w:b/>
                <w:noProof/>
                <w:color w:val="auto"/>
                <w:sz w:val="23"/>
                <w:szCs w:val="23"/>
              </w:rPr>
            </w:r>
            <w:r w:rsidR="00C3340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7454B129" w14:textId="77777777" w:rsidR="00AB4862" w:rsidRPr="00122CDA" w:rsidRDefault="00AB4862" w:rsidP="00AB4862">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701D607C" w14:textId="77777777" w:rsidR="00AB4862" w:rsidRDefault="00AB4862" w:rsidP="00AB4862">
      <w:pPr>
        <w:widowControl w:val="0"/>
        <w:autoSpaceDE w:val="0"/>
        <w:autoSpaceDN w:val="0"/>
        <w:adjustRightInd w:val="0"/>
        <w:spacing w:after="0"/>
        <w:jc w:val="both"/>
        <w:rPr>
          <w:rFonts w:asciiTheme="majorHAnsi" w:hAnsiTheme="majorHAnsi" w:cs="Arial"/>
          <w:noProof/>
          <w:sz w:val="23"/>
          <w:szCs w:val="23"/>
        </w:rPr>
      </w:pPr>
    </w:p>
    <w:p w14:paraId="320B7926"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p w14:paraId="7D336345"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AB4862" w:rsidRPr="00122CDA" w14:paraId="3BD99715" w14:textId="77777777" w:rsidTr="00AB4862">
        <w:trPr>
          <w:trHeight w:val="482"/>
        </w:trPr>
        <w:tc>
          <w:tcPr>
            <w:tcW w:w="3823" w:type="dxa"/>
            <w:shd w:val="clear" w:color="auto" w:fill="auto"/>
          </w:tcPr>
          <w:p w14:paraId="37743E4F"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01873A70"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274CE6C4" w14:textId="77777777" w:rsidTr="00AB4862">
        <w:tc>
          <w:tcPr>
            <w:tcW w:w="3823" w:type="dxa"/>
            <w:shd w:val="clear" w:color="auto" w:fill="auto"/>
          </w:tcPr>
          <w:p w14:paraId="2585C38B"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17AB724E"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482C142F" w14:textId="77777777" w:rsidTr="00AB4862">
        <w:trPr>
          <w:trHeight w:val="500"/>
        </w:trPr>
        <w:tc>
          <w:tcPr>
            <w:tcW w:w="3823" w:type="dxa"/>
            <w:shd w:val="clear" w:color="auto" w:fill="auto"/>
          </w:tcPr>
          <w:p w14:paraId="4C3DAB2B"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74DC72C6"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67C77648" w14:textId="77777777" w:rsidTr="00AB4862">
        <w:tc>
          <w:tcPr>
            <w:tcW w:w="3823" w:type="dxa"/>
            <w:shd w:val="clear" w:color="auto" w:fill="auto"/>
          </w:tcPr>
          <w:p w14:paraId="5E0F2B76"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07032649" w14:textId="77777777" w:rsidR="00AB4862" w:rsidRPr="00122CDA" w:rsidRDefault="00AB4862" w:rsidP="00AB4862">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1EE07EE3"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3403">
              <w:rPr>
                <w:rFonts w:asciiTheme="majorHAnsi" w:eastAsia="Times New Roman" w:hAnsiTheme="majorHAnsi" w:cs="Arial"/>
                <w:b/>
                <w:noProof/>
                <w:color w:val="auto"/>
                <w:sz w:val="23"/>
                <w:szCs w:val="23"/>
              </w:rPr>
            </w:r>
            <w:r w:rsidR="00C3340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25707F11" w14:textId="77777777" w:rsidR="00AB4862" w:rsidRPr="00122CDA" w:rsidRDefault="00AB4862" w:rsidP="00AB4862">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C33403">
              <w:rPr>
                <w:rFonts w:asciiTheme="majorHAnsi" w:eastAsia="Times New Roman" w:hAnsiTheme="majorHAnsi" w:cs="Arial"/>
                <w:b/>
                <w:noProof/>
                <w:color w:val="auto"/>
                <w:sz w:val="23"/>
                <w:szCs w:val="23"/>
              </w:rPr>
            </w:r>
            <w:r w:rsidR="00C33403">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AB4862" w:rsidRPr="00122CDA" w14:paraId="25E3B5FD" w14:textId="77777777" w:rsidTr="00AB4862">
        <w:trPr>
          <w:trHeight w:val="459"/>
        </w:trPr>
        <w:tc>
          <w:tcPr>
            <w:tcW w:w="3823" w:type="dxa"/>
            <w:shd w:val="clear" w:color="auto" w:fill="auto"/>
          </w:tcPr>
          <w:p w14:paraId="6A119074" w14:textId="77777777" w:rsidR="00AB4862" w:rsidRPr="00122CDA" w:rsidRDefault="00AB4862" w:rsidP="00AB4862">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3EDFAC59"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bl>
    <w:p w14:paraId="2BC974B7" w14:textId="77777777" w:rsidR="00AB4862" w:rsidRPr="00122CDA" w:rsidRDefault="00AB4862" w:rsidP="00AB4862">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6A8F6718" w14:textId="77777777" w:rsidR="00AB4862" w:rsidRPr="00122CDA" w:rsidRDefault="00AB4862" w:rsidP="00AB4862">
      <w:pPr>
        <w:widowControl w:val="0"/>
        <w:autoSpaceDE w:val="0"/>
        <w:autoSpaceDN w:val="0"/>
        <w:adjustRightInd w:val="0"/>
        <w:spacing w:after="0"/>
        <w:jc w:val="both"/>
        <w:rPr>
          <w:rFonts w:asciiTheme="majorHAnsi" w:hAnsiTheme="majorHAnsi" w:cs="Arial"/>
          <w:b/>
          <w:bCs/>
          <w:noProof/>
          <w:sz w:val="23"/>
          <w:szCs w:val="23"/>
        </w:rPr>
      </w:pPr>
    </w:p>
    <w:p w14:paraId="1A730306" w14:textId="77777777" w:rsidR="00AB4862" w:rsidRDefault="00AB4862" w:rsidP="00AB4862">
      <w:pPr>
        <w:spacing w:after="0" w:line="240" w:lineRule="auto"/>
        <w:rPr>
          <w:rFonts w:asciiTheme="majorHAnsi" w:hAnsiTheme="majorHAnsi" w:cs="Arial"/>
          <w:b/>
          <w:bCs/>
          <w:noProof/>
          <w:sz w:val="23"/>
          <w:szCs w:val="23"/>
        </w:rPr>
      </w:pPr>
      <w:r>
        <w:rPr>
          <w:rFonts w:asciiTheme="majorHAnsi" w:hAnsiTheme="majorHAnsi" w:cs="Arial"/>
          <w:b/>
          <w:bCs/>
          <w:noProof/>
          <w:sz w:val="23"/>
          <w:szCs w:val="23"/>
        </w:rPr>
        <w:br w:type="page"/>
      </w:r>
    </w:p>
    <w:p w14:paraId="4947C7F5" w14:textId="77777777" w:rsidR="00AB4862" w:rsidRPr="00122CDA" w:rsidRDefault="00AB4862" w:rsidP="00AB4862">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AB4862" w:rsidRPr="00122CDA" w14:paraId="42C45DF1" w14:textId="77777777" w:rsidTr="00AB4862">
        <w:tc>
          <w:tcPr>
            <w:tcW w:w="3823" w:type="dxa"/>
            <w:shd w:val="clear" w:color="auto" w:fill="auto"/>
          </w:tcPr>
          <w:p w14:paraId="61CEE67B" w14:textId="77777777" w:rsidR="00AB4862" w:rsidRPr="00122CDA" w:rsidRDefault="00AB4862" w:rsidP="00AB4862">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596CECC6"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40D938B1" w14:textId="77777777" w:rsidTr="00AB4862">
        <w:tc>
          <w:tcPr>
            <w:tcW w:w="3823" w:type="dxa"/>
            <w:shd w:val="clear" w:color="auto" w:fill="auto"/>
          </w:tcPr>
          <w:p w14:paraId="0254C39E" w14:textId="77777777" w:rsidR="00AB4862" w:rsidRPr="00122CDA" w:rsidRDefault="00AB4862" w:rsidP="00AB4862">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08E12871"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44E7D9CE" w14:textId="77777777" w:rsidTr="00AB4862">
        <w:tc>
          <w:tcPr>
            <w:tcW w:w="3823" w:type="dxa"/>
            <w:shd w:val="clear" w:color="auto" w:fill="auto"/>
          </w:tcPr>
          <w:p w14:paraId="6860AD44" w14:textId="77777777" w:rsidR="00AB4862" w:rsidRPr="00122CDA" w:rsidRDefault="00AB4862" w:rsidP="00AB4862">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5FE3E57D"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0523DFC7" w14:textId="77777777" w:rsidTr="00AB4862">
        <w:tc>
          <w:tcPr>
            <w:tcW w:w="3823" w:type="dxa"/>
            <w:shd w:val="clear" w:color="auto" w:fill="auto"/>
          </w:tcPr>
          <w:p w14:paraId="0D9B952C" w14:textId="77777777" w:rsidR="00AB4862" w:rsidRPr="00122CDA" w:rsidRDefault="00AB4862" w:rsidP="00AB4862">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24B66A97"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r w:rsidR="00AB4862" w:rsidRPr="00122CDA" w14:paraId="32F14CCF" w14:textId="77777777" w:rsidTr="00AB4862">
        <w:tc>
          <w:tcPr>
            <w:tcW w:w="3823" w:type="dxa"/>
            <w:shd w:val="clear" w:color="auto" w:fill="auto"/>
          </w:tcPr>
          <w:p w14:paraId="4C4C7C41" w14:textId="77777777" w:rsidR="00AB4862" w:rsidRPr="00122CDA" w:rsidRDefault="00AB4862" w:rsidP="00AB4862">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2D47B4D6"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bl>
    <w:p w14:paraId="6E1C7D95" w14:textId="77777777" w:rsidR="00AB4862" w:rsidRPr="00122CDA" w:rsidRDefault="00AB4862" w:rsidP="00AB4862">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560ABBE8" w14:textId="77777777" w:rsidR="00AB4862" w:rsidRDefault="00AB4862" w:rsidP="00AB4862">
      <w:pPr>
        <w:widowControl w:val="0"/>
        <w:autoSpaceDE w:val="0"/>
        <w:autoSpaceDN w:val="0"/>
        <w:adjustRightInd w:val="0"/>
        <w:spacing w:after="0"/>
        <w:jc w:val="both"/>
        <w:rPr>
          <w:rFonts w:asciiTheme="majorHAnsi" w:hAnsiTheme="majorHAnsi" w:cs="Arial"/>
          <w:noProof/>
          <w:sz w:val="23"/>
          <w:szCs w:val="23"/>
        </w:rPr>
      </w:pPr>
    </w:p>
    <w:p w14:paraId="74D79A01"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p w14:paraId="0E3C19B1"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32B2628F" w14:textId="77777777" w:rsidR="00AB4862" w:rsidRPr="00122CDA" w:rsidRDefault="00AB4862" w:rsidP="00AB4862">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007BD7D4" w14:textId="77777777" w:rsidR="00AB4862" w:rsidRPr="00122CDA" w:rsidRDefault="00AB4862" w:rsidP="00AB4862">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A138542"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p w14:paraId="49EBF305"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7BD6D513"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p w14:paraId="7BB942B8"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D4180C3" w14:textId="77777777" w:rsidR="00AB4862" w:rsidRPr="00122CDA" w:rsidRDefault="00AB4862" w:rsidP="00AB4862">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AB4862" w:rsidRPr="00122CDA" w14:paraId="55E933C5" w14:textId="77777777" w:rsidTr="00AB4862">
        <w:tc>
          <w:tcPr>
            <w:tcW w:w="4514" w:type="dxa"/>
            <w:shd w:val="clear" w:color="auto" w:fill="auto"/>
          </w:tcPr>
          <w:p w14:paraId="24F56C51"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76493118"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70ED6578" w14:textId="77777777" w:rsidR="00AB4862" w:rsidRPr="00122CDA" w:rsidRDefault="00AB4862" w:rsidP="00AB4862">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5E5AA141"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b/>
                <w:noProof/>
                <w:sz w:val="23"/>
                <w:szCs w:val="23"/>
              </w:rPr>
            </w:pPr>
          </w:p>
        </w:tc>
      </w:tr>
      <w:tr w:rsidR="00AB4862" w:rsidRPr="00122CDA" w14:paraId="49EC36B2" w14:textId="77777777" w:rsidTr="00AB4862">
        <w:tc>
          <w:tcPr>
            <w:tcW w:w="4514" w:type="dxa"/>
            <w:shd w:val="clear" w:color="auto" w:fill="auto"/>
          </w:tcPr>
          <w:p w14:paraId="6E7401C0"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7374263F" w14:textId="77777777" w:rsidR="00AB4862" w:rsidRPr="00122CDA" w:rsidRDefault="00AB4862" w:rsidP="00AB4862">
            <w:pPr>
              <w:widowControl w:val="0"/>
              <w:autoSpaceDE w:val="0"/>
              <w:autoSpaceDN w:val="0"/>
              <w:adjustRightInd w:val="0"/>
              <w:spacing w:after="0"/>
              <w:jc w:val="center"/>
              <w:rPr>
                <w:rFonts w:asciiTheme="majorHAnsi" w:eastAsia="Times New Roman" w:hAnsiTheme="majorHAnsi" w:cs="Arial"/>
                <w:noProof/>
                <w:sz w:val="23"/>
                <w:szCs w:val="23"/>
              </w:rPr>
            </w:pPr>
          </w:p>
        </w:tc>
      </w:tr>
      <w:tr w:rsidR="00AB4862" w:rsidRPr="00122CDA" w14:paraId="5DECD325" w14:textId="77777777" w:rsidTr="00AB4862">
        <w:trPr>
          <w:trHeight w:val="858"/>
        </w:trPr>
        <w:tc>
          <w:tcPr>
            <w:tcW w:w="4514" w:type="dxa"/>
            <w:shd w:val="clear" w:color="auto" w:fill="auto"/>
          </w:tcPr>
          <w:p w14:paraId="05FB3597"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11439D0D" w14:textId="77777777" w:rsidR="00AB4862" w:rsidRPr="00122CDA" w:rsidRDefault="00AB4862" w:rsidP="00AB4862">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69ECC23A"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p w14:paraId="3AE4285A" w14:textId="77777777" w:rsidR="00AB4862" w:rsidRPr="00122CDA" w:rsidRDefault="00AB4862" w:rsidP="00AB4862">
            <w:pPr>
              <w:widowControl w:val="0"/>
              <w:autoSpaceDE w:val="0"/>
              <w:autoSpaceDN w:val="0"/>
              <w:adjustRightInd w:val="0"/>
              <w:spacing w:after="0"/>
              <w:jc w:val="both"/>
              <w:rPr>
                <w:rFonts w:asciiTheme="majorHAnsi" w:eastAsia="Times New Roman" w:hAnsiTheme="majorHAnsi" w:cs="Arial"/>
                <w:noProof/>
                <w:sz w:val="23"/>
                <w:szCs w:val="23"/>
              </w:rPr>
            </w:pPr>
          </w:p>
        </w:tc>
      </w:tr>
    </w:tbl>
    <w:p w14:paraId="616D1319" w14:textId="77777777" w:rsidR="00AB4862" w:rsidRPr="00122CDA" w:rsidRDefault="00AB4862" w:rsidP="00AB4862">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30828C10" w14:textId="77777777" w:rsidR="00AB4862" w:rsidRPr="00122CDA" w:rsidRDefault="00AB4862" w:rsidP="00AB4862">
      <w:pPr>
        <w:spacing w:after="0"/>
        <w:jc w:val="center"/>
        <w:rPr>
          <w:rFonts w:asciiTheme="majorHAnsi" w:hAnsiTheme="majorHAnsi" w:cs="Arial"/>
          <w:i/>
          <w:noProof/>
          <w:color w:val="auto"/>
          <w:sz w:val="23"/>
          <w:szCs w:val="23"/>
        </w:rPr>
      </w:pPr>
    </w:p>
    <w:p w14:paraId="50DE9222" w14:textId="77777777" w:rsidR="00E71EC0" w:rsidRDefault="00E71EC0" w:rsidP="00AB4862">
      <w:pPr>
        <w:spacing w:after="0"/>
        <w:jc w:val="both"/>
        <w:rPr>
          <w:rFonts w:asciiTheme="majorHAnsi" w:hAnsiTheme="majorHAnsi" w:cs="Arial"/>
          <w:i/>
          <w:noProof/>
          <w:color w:val="auto"/>
          <w:sz w:val="21"/>
          <w:szCs w:val="21"/>
        </w:rPr>
      </w:pPr>
    </w:p>
    <w:p w14:paraId="5278DC0F" w14:textId="77777777" w:rsidR="00AB4862" w:rsidRDefault="00AB4862" w:rsidP="00AB4862">
      <w:pPr>
        <w:spacing w:after="0"/>
        <w:jc w:val="both"/>
        <w:rPr>
          <w:rFonts w:asciiTheme="majorHAnsi" w:hAnsiTheme="majorHAnsi" w:cs="Arial"/>
          <w:i/>
          <w:noProof/>
          <w:color w:val="auto"/>
          <w:sz w:val="21"/>
          <w:szCs w:val="21"/>
        </w:rPr>
      </w:pPr>
      <w:r w:rsidRPr="00122CDA">
        <w:rPr>
          <w:rFonts w:asciiTheme="majorHAnsi" w:hAnsiTheme="majorHAnsi" w:cs="Arial"/>
          <w:i/>
          <w:noProof/>
          <w:color w:val="auto"/>
          <w:sz w:val="21"/>
          <w:szCs w:val="21"/>
        </w:rPr>
        <w:t>* Velja za tuje družbe, če po tujem pravu institut tihe družbe obstaja.</w:t>
      </w:r>
    </w:p>
    <w:p w14:paraId="442EBECE" w14:textId="58650A35" w:rsidR="00E33E62" w:rsidRPr="00C262A7" w:rsidRDefault="00E33E62" w:rsidP="00E33E62">
      <w:pPr>
        <w:pStyle w:val="Slog3"/>
        <w:rPr>
          <w:rStyle w:val="Neenpoudarek"/>
          <w:rFonts w:asciiTheme="majorHAnsi" w:hAnsiTheme="majorHAnsi" w:cs="Arial"/>
          <w:i/>
          <w:iCs/>
          <w:color w:val="auto"/>
          <w:sz w:val="22"/>
          <w:szCs w:val="22"/>
        </w:rPr>
      </w:pPr>
      <w:bookmarkStart w:id="36" w:name="_Toc149294126"/>
      <w:r w:rsidRPr="00C262A7">
        <w:rPr>
          <w:rStyle w:val="Neenpoudarek"/>
          <w:rFonts w:asciiTheme="majorHAnsi" w:hAnsiTheme="majorHAnsi" w:cs="Arial"/>
          <w:i/>
          <w:iCs/>
          <w:color w:val="auto"/>
          <w:sz w:val="22"/>
          <w:szCs w:val="22"/>
        </w:rPr>
        <w:lastRenderedPageBreak/>
        <w:t xml:space="preserve">Priloga </w:t>
      </w:r>
      <w:r w:rsidR="00467712">
        <w:rPr>
          <w:rStyle w:val="Neenpoudarek"/>
          <w:rFonts w:asciiTheme="majorHAnsi" w:hAnsiTheme="majorHAnsi" w:cs="Arial"/>
          <w:i/>
          <w:iCs/>
          <w:color w:val="auto"/>
          <w:sz w:val="22"/>
          <w:szCs w:val="22"/>
        </w:rPr>
        <w:t>7</w:t>
      </w:r>
      <w:bookmarkEnd w:id="36"/>
    </w:p>
    <w:p w14:paraId="505AC2A5" w14:textId="168E36A8" w:rsidR="00E33E62" w:rsidRPr="00C262A7" w:rsidRDefault="00E33E62" w:rsidP="00E33E62">
      <w:pPr>
        <w:pStyle w:val="Intenzivencitat"/>
      </w:pPr>
      <w:bookmarkStart w:id="37" w:name="_Toc149294127"/>
      <w:r w:rsidRPr="00C262A7">
        <w:t xml:space="preserve">IZJAVA O </w:t>
      </w:r>
      <w:r w:rsidR="00412EB3">
        <w:t xml:space="preserve">PREVZEMU IN </w:t>
      </w:r>
      <w:r>
        <w:t>VAROVANJU ZAUPNIH INFORMACIJ</w:t>
      </w:r>
      <w:bookmarkEnd w:id="37"/>
    </w:p>
    <w:p w14:paraId="32BAD29E" w14:textId="77777777" w:rsidR="00E33E62" w:rsidRPr="004770C4" w:rsidRDefault="00E33E62" w:rsidP="00AB4862">
      <w:pPr>
        <w:spacing w:after="0"/>
        <w:jc w:val="both"/>
        <w:rPr>
          <w:rFonts w:cs="Arial"/>
          <w:color w:val="auto"/>
          <w:sz w:val="24"/>
          <w:szCs w:val="24"/>
          <w:lang w:eastAsia="zh-CN"/>
        </w:rPr>
      </w:pPr>
    </w:p>
    <w:p w14:paraId="2C408377" w14:textId="77777777" w:rsidR="001E04EE" w:rsidRDefault="001E04EE" w:rsidP="009D5557">
      <w:pPr>
        <w:spacing w:after="0" w:line="432" w:lineRule="auto"/>
        <w:rPr>
          <w:sz w:val="24"/>
          <w:szCs w:val="24"/>
        </w:rPr>
      </w:pPr>
    </w:p>
    <w:p w14:paraId="086EA5A7" w14:textId="77777777" w:rsidR="001E04EE" w:rsidRDefault="001E04EE" w:rsidP="009D5557">
      <w:pPr>
        <w:spacing w:after="0" w:line="432" w:lineRule="auto"/>
        <w:jc w:val="both"/>
        <w:rPr>
          <w:rFonts w:asciiTheme="majorHAnsi" w:hAnsiTheme="majorHAnsi" w:cs="Arial"/>
          <w:color w:val="auto"/>
          <w:sz w:val="24"/>
          <w:szCs w:val="24"/>
        </w:rPr>
      </w:pPr>
    </w:p>
    <w:p w14:paraId="1C99D409" w14:textId="77777777" w:rsidR="009D5557" w:rsidRDefault="009D5557" w:rsidP="009D5557">
      <w:pPr>
        <w:spacing w:after="0" w:line="432" w:lineRule="auto"/>
        <w:jc w:val="both"/>
        <w:rPr>
          <w:rFonts w:asciiTheme="majorHAnsi" w:hAnsiTheme="majorHAnsi" w:cs="Arial"/>
          <w:color w:val="auto"/>
          <w:sz w:val="24"/>
          <w:szCs w:val="24"/>
        </w:rPr>
      </w:pPr>
    </w:p>
    <w:p w14:paraId="17D5B650" w14:textId="658EE708" w:rsidR="001E04EE" w:rsidRDefault="001E04EE" w:rsidP="009D5557">
      <w:pPr>
        <w:spacing w:after="0" w:line="432" w:lineRule="auto"/>
        <w:jc w:val="both"/>
        <w:rPr>
          <w:sz w:val="24"/>
          <w:szCs w:val="24"/>
        </w:rPr>
      </w:pPr>
      <w:r>
        <w:rPr>
          <w:rFonts w:asciiTheme="majorHAnsi" w:hAnsiTheme="majorHAnsi" w:cs="Arial"/>
          <w:color w:val="auto"/>
          <w:sz w:val="24"/>
          <w:szCs w:val="24"/>
        </w:rPr>
        <w:t>Spodaj podpisani ______________________________________</w:t>
      </w:r>
      <w:r w:rsidR="009D5557">
        <w:rPr>
          <w:rFonts w:asciiTheme="majorHAnsi" w:hAnsiTheme="majorHAnsi" w:cs="Arial"/>
          <w:color w:val="auto"/>
          <w:sz w:val="24"/>
          <w:szCs w:val="24"/>
        </w:rPr>
        <w:t>_____</w:t>
      </w:r>
      <w:r>
        <w:rPr>
          <w:rFonts w:asciiTheme="majorHAnsi" w:hAnsiTheme="majorHAnsi" w:cs="Arial"/>
          <w:color w:val="auto"/>
          <w:sz w:val="24"/>
          <w:szCs w:val="24"/>
        </w:rPr>
        <w:t>, ki v imenu oz. po pooblastilu gospodarskega subjekta ____________________________</w:t>
      </w:r>
      <w:r w:rsidR="009D5557">
        <w:rPr>
          <w:rFonts w:asciiTheme="majorHAnsi" w:hAnsiTheme="majorHAnsi" w:cs="Arial"/>
          <w:color w:val="auto"/>
          <w:sz w:val="24"/>
          <w:szCs w:val="24"/>
        </w:rPr>
        <w:t>________________________________________________</w:t>
      </w:r>
      <w:r>
        <w:rPr>
          <w:rFonts w:asciiTheme="majorHAnsi" w:hAnsiTheme="majorHAnsi" w:cs="Arial"/>
          <w:color w:val="auto"/>
          <w:sz w:val="24"/>
          <w:szCs w:val="24"/>
        </w:rPr>
        <w:t xml:space="preserve"> za potrebe priprave ponudbe za javno naročilo »</w:t>
      </w:r>
      <w:r w:rsidRPr="001E04EE">
        <w:rPr>
          <w:rFonts w:asciiTheme="majorHAnsi" w:hAnsiTheme="majorHAnsi" w:cs="Arial"/>
          <w:color w:val="auto"/>
          <w:sz w:val="24"/>
          <w:szCs w:val="24"/>
        </w:rPr>
        <w:t>Storitve zavarovanja oseb, premoženja, premoženjskih interesov, odgovornosti in drugih tveganj</w:t>
      </w:r>
      <w:r>
        <w:rPr>
          <w:rFonts w:asciiTheme="majorHAnsi" w:hAnsiTheme="majorHAnsi" w:cs="Arial"/>
          <w:color w:val="auto"/>
          <w:sz w:val="24"/>
          <w:szCs w:val="24"/>
        </w:rPr>
        <w:t xml:space="preserve">«, št. naročila 403/23-148-150, prevzemam del razpisne dokumentacije, ki skladno </w:t>
      </w:r>
      <w:r w:rsidRPr="00467712">
        <w:rPr>
          <w:rFonts w:cs="Arial"/>
          <w:color w:val="auto"/>
          <w:sz w:val="24"/>
          <w:szCs w:val="24"/>
          <w:lang w:eastAsia="zh-CN"/>
        </w:rPr>
        <w:t>s šestim odstavkom 35. člena in tretjim odstavkom 61. člena</w:t>
      </w:r>
      <w:r>
        <w:rPr>
          <w:rFonts w:cs="Arial"/>
          <w:color w:val="auto"/>
          <w:sz w:val="24"/>
          <w:szCs w:val="24"/>
          <w:lang w:eastAsia="zh-CN"/>
        </w:rPr>
        <w:t xml:space="preserve"> </w:t>
      </w:r>
      <w:r w:rsidR="009D5557" w:rsidRPr="009D5557">
        <w:rPr>
          <w:rFonts w:cs="Arial"/>
          <w:color w:val="auto"/>
          <w:sz w:val="24"/>
          <w:szCs w:val="24"/>
          <w:lang w:eastAsia="zh-CN"/>
        </w:rPr>
        <w:t>Zakon</w:t>
      </w:r>
      <w:r w:rsidR="009D5557">
        <w:rPr>
          <w:rFonts w:cs="Arial"/>
          <w:color w:val="auto"/>
          <w:sz w:val="24"/>
          <w:szCs w:val="24"/>
          <w:lang w:eastAsia="zh-CN"/>
        </w:rPr>
        <w:t>a</w:t>
      </w:r>
      <w:r w:rsidR="009D5557" w:rsidRPr="009D5557">
        <w:rPr>
          <w:rFonts w:cs="Arial"/>
          <w:color w:val="auto"/>
          <w:sz w:val="24"/>
          <w:szCs w:val="24"/>
          <w:lang w:eastAsia="zh-CN"/>
        </w:rPr>
        <w:t xml:space="preserve"> o javnem naročanju (Uradni list RS, št. 91/15, 14/18, 121/21, 10/22, 74/22 – odl. US, 100/22 – ZNUZSZS, 28/23 in 88/23 – ZOPNN-F</w:t>
      </w:r>
      <w:r w:rsidR="009D5557">
        <w:rPr>
          <w:rFonts w:cs="Arial"/>
          <w:color w:val="auto"/>
          <w:sz w:val="24"/>
          <w:szCs w:val="24"/>
          <w:lang w:eastAsia="zh-CN"/>
        </w:rPr>
        <w:t>; ZJN-3</w:t>
      </w:r>
      <w:r w:rsidR="009D5557" w:rsidRPr="009D5557">
        <w:rPr>
          <w:rFonts w:cs="Arial"/>
          <w:color w:val="auto"/>
          <w:sz w:val="24"/>
          <w:szCs w:val="24"/>
          <w:lang w:eastAsia="zh-CN"/>
        </w:rPr>
        <w:t>)</w:t>
      </w:r>
      <w:r>
        <w:rPr>
          <w:rFonts w:asciiTheme="majorHAnsi" w:hAnsiTheme="majorHAnsi" w:cs="Arial"/>
          <w:color w:val="auto"/>
          <w:sz w:val="24"/>
          <w:szCs w:val="24"/>
        </w:rPr>
        <w:t xml:space="preserve"> ni objavljen na portalu javnih naročila, izjavljam, da </w:t>
      </w:r>
      <w:r w:rsidRPr="004770C4">
        <w:rPr>
          <w:sz w:val="24"/>
          <w:szCs w:val="24"/>
        </w:rPr>
        <w:t>bo</w:t>
      </w:r>
      <w:r>
        <w:rPr>
          <w:sz w:val="24"/>
          <w:szCs w:val="24"/>
        </w:rPr>
        <w:t>m</w:t>
      </w:r>
      <w:r w:rsidRPr="004770C4">
        <w:rPr>
          <w:sz w:val="24"/>
          <w:szCs w:val="24"/>
        </w:rPr>
        <w:t xml:space="preserve"> z vsemi podatki, ki </w:t>
      </w:r>
      <w:r w:rsidR="00412EB3">
        <w:rPr>
          <w:sz w:val="24"/>
          <w:szCs w:val="24"/>
        </w:rPr>
        <w:t>sem</w:t>
      </w:r>
      <w:r w:rsidRPr="004770C4">
        <w:rPr>
          <w:sz w:val="24"/>
          <w:szCs w:val="24"/>
        </w:rPr>
        <w:t xml:space="preserve"> </w:t>
      </w:r>
      <w:r w:rsidR="00412EB3">
        <w:rPr>
          <w:sz w:val="24"/>
          <w:szCs w:val="24"/>
        </w:rPr>
        <w:t>jih</w:t>
      </w:r>
      <w:r w:rsidRPr="004770C4">
        <w:rPr>
          <w:sz w:val="24"/>
          <w:szCs w:val="24"/>
        </w:rPr>
        <w:t xml:space="preserve"> pridobil</w:t>
      </w:r>
      <w:r>
        <w:rPr>
          <w:sz w:val="24"/>
          <w:szCs w:val="24"/>
        </w:rPr>
        <w:t>,</w:t>
      </w:r>
      <w:r w:rsidRPr="004770C4">
        <w:rPr>
          <w:sz w:val="24"/>
          <w:szCs w:val="24"/>
        </w:rPr>
        <w:t xml:space="preserve"> ravnal kot s poslovno skrivnostjo.</w:t>
      </w:r>
    </w:p>
    <w:p w14:paraId="2F4E08D6" w14:textId="77777777" w:rsidR="001E04EE" w:rsidRDefault="001E04EE" w:rsidP="009D5557">
      <w:pPr>
        <w:spacing w:after="0" w:line="432" w:lineRule="auto"/>
        <w:jc w:val="both"/>
        <w:rPr>
          <w:sz w:val="24"/>
          <w:szCs w:val="24"/>
        </w:rPr>
      </w:pPr>
    </w:p>
    <w:p w14:paraId="7A674024" w14:textId="16A0168F" w:rsidR="001E04EE" w:rsidRPr="00100C17" w:rsidRDefault="001E04EE" w:rsidP="009D5557">
      <w:pPr>
        <w:pStyle w:val="Sprotnaopomba-besedilo"/>
        <w:spacing w:line="432" w:lineRule="auto"/>
        <w:jc w:val="both"/>
        <w:rPr>
          <w:rFonts w:cs="Calibri"/>
          <w:sz w:val="23"/>
          <w:szCs w:val="23"/>
        </w:rPr>
      </w:pPr>
      <w:r w:rsidRPr="00100C17">
        <w:rPr>
          <w:rFonts w:cs="Calibri"/>
          <w:sz w:val="23"/>
          <w:szCs w:val="23"/>
        </w:rPr>
        <w:t xml:space="preserve">V primeru </w:t>
      </w:r>
      <w:r w:rsidR="00412EB3">
        <w:rPr>
          <w:rFonts w:cs="Calibri"/>
          <w:sz w:val="23"/>
          <w:szCs w:val="23"/>
        </w:rPr>
        <w:t xml:space="preserve">protipravne pridobitve, uporabe ali razkritja </w:t>
      </w:r>
      <w:r w:rsidRPr="00100C17">
        <w:rPr>
          <w:rFonts w:cs="Calibri"/>
          <w:sz w:val="23"/>
          <w:szCs w:val="23"/>
        </w:rPr>
        <w:t xml:space="preserve">poslovne skrivnosti </w:t>
      </w:r>
      <w:r w:rsidR="009D5557">
        <w:rPr>
          <w:rFonts w:cs="Calibri"/>
          <w:sz w:val="23"/>
          <w:szCs w:val="23"/>
        </w:rPr>
        <w:t xml:space="preserve">odgovorna oseba </w:t>
      </w:r>
      <w:r w:rsidRPr="00100C17">
        <w:rPr>
          <w:rFonts w:cs="Calibri"/>
          <w:sz w:val="23"/>
          <w:szCs w:val="23"/>
        </w:rPr>
        <w:t xml:space="preserve">odškodninsko odgovarja v skladu z </w:t>
      </w:r>
      <w:r w:rsidR="009D5557">
        <w:rPr>
          <w:rFonts w:cs="Calibri"/>
          <w:sz w:val="23"/>
          <w:szCs w:val="23"/>
        </w:rPr>
        <w:t>Z</w:t>
      </w:r>
      <w:r w:rsidR="009D5557" w:rsidRPr="009D5557">
        <w:rPr>
          <w:rFonts w:cs="Calibri"/>
          <w:sz w:val="23"/>
          <w:szCs w:val="23"/>
        </w:rPr>
        <w:t>akon</w:t>
      </w:r>
      <w:r w:rsidR="009D5557">
        <w:rPr>
          <w:rFonts w:cs="Calibri"/>
          <w:sz w:val="23"/>
          <w:szCs w:val="23"/>
        </w:rPr>
        <w:t>om</w:t>
      </w:r>
      <w:r w:rsidR="009D5557" w:rsidRPr="009D5557">
        <w:rPr>
          <w:rFonts w:cs="Calibri"/>
          <w:sz w:val="23"/>
          <w:szCs w:val="23"/>
        </w:rPr>
        <w:t xml:space="preserve"> o poslovni skrivnosti (Uradni list RS, št. 22/19</w:t>
      </w:r>
      <w:r w:rsidR="009D5557">
        <w:rPr>
          <w:rFonts w:cs="Calibri"/>
          <w:sz w:val="23"/>
          <w:szCs w:val="23"/>
        </w:rPr>
        <w:t xml:space="preserve">; </w:t>
      </w:r>
      <w:r w:rsidR="009D5557" w:rsidRPr="009D5557">
        <w:rPr>
          <w:rFonts w:cs="Calibri"/>
          <w:sz w:val="23"/>
          <w:szCs w:val="23"/>
        </w:rPr>
        <w:t>ZPosS)</w:t>
      </w:r>
      <w:r w:rsidRPr="00100C17">
        <w:rPr>
          <w:rFonts w:cs="Calibri"/>
          <w:sz w:val="23"/>
          <w:szCs w:val="23"/>
        </w:rPr>
        <w:t>.</w:t>
      </w:r>
    </w:p>
    <w:p w14:paraId="35A0F1C1" w14:textId="77777777" w:rsidR="001E04EE" w:rsidRDefault="001E04EE" w:rsidP="009D5557">
      <w:pPr>
        <w:spacing w:after="0" w:line="432" w:lineRule="auto"/>
        <w:jc w:val="both"/>
        <w:rPr>
          <w:sz w:val="24"/>
          <w:szCs w:val="24"/>
        </w:rPr>
      </w:pPr>
    </w:p>
    <w:p w14:paraId="5FB5C917" w14:textId="77E99E87" w:rsidR="001E04EE" w:rsidRDefault="009D5557" w:rsidP="009D5557">
      <w:pPr>
        <w:spacing w:after="0" w:line="432" w:lineRule="auto"/>
        <w:jc w:val="both"/>
        <w:rPr>
          <w:rFonts w:asciiTheme="majorHAnsi" w:hAnsiTheme="majorHAnsi" w:cs="Arial"/>
          <w:color w:val="auto"/>
          <w:sz w:val="24"/>
          <w:szCs w:val="24"/>
        </w:rPr>
      </w:pPr>
      <w:r>
        <w:rPr>
          <w:rFonts w:asciiTheme="majorHAnsi" w:hAnsiTheme="majorHAnsi" w:cs="Arial"/>
          <w:color w:val="auto"/>
          <w:sz w:val="24"/>
          <w:szCs w:val="24"/>
        </w:rPr>
        <w:t>Datum: __________________</w:t>
      </w:r>
    </w:p>
    <w:p w14:paraId="675C9B4A" w14:textId="77777777" w:rsidR="009D5557" w:rsidRDefault="009D5557" w:rsidP="009D5557">
      <w:pPr>
        <w:spacing w:after="0" w:line="432" w:lineRule="auto"/>
        <w:jc w:val="both"/>
        <w:rPr>
          <w:rFonts w:asciiTheme="majorHAnsi" w:hAnsiTheme="majorHAnsi" w:cs="Arial"/>
          <w:color w:val="auto"/>
          <w:sz w:val="24"/>
          <w:szCs w:val="24"/>
        </w:rPr>
      </w:pPr>
    </w:p>
    <w:p w14:paraId="17D3203F" w14:textId="77777777" w:rsidR="009D5557" w:rsidRDefault="009D5557" w:rsidP="009D5557">
      <w:pPr>
        <w:spacing w:after="0" w:line="432" w:lineRule="auto"/>
        <w:jc w:val="both"/>
        <w:rPr>
          <w:rFonts w:asciiTheme="majorHAnsi" w:hAnsiTheme="majorHAnsi" w:cs="Arial"/>
          <w:color w:val="auto"/>
          <w:sz w:val="24"/>
          <w:szCs w:val="24"/>
        </w:rPr>
      </w:pPr>
    </w:p>
    <w:p w14:paraId="1988BC7F" w14:textId="77777777" w:rsidR="009D5557" w:rsidRDefault="009D5557" w:rsidP="009D5557">
      <w:pPr>
        <w:spacing w:after="0" w:line="432" w:lineRule="auto"/>
        <w:jc w:val="both"/>
        <w:rPr>
          <w:rFonts w:asciiTheme="majorHAnsi" w:hAnsiTheme="majorHAnsi" w:cs="Arial"/>
          <w:color w:val="auto"/>
          <w:sz w:val="24"/>
          <w:szCs w:val="24"/>
        </w:rPr>
      </w:pPr>
    </w:p>
    <w:p w14:paraId="54681B3C" w14:textId="66B70F4E" w:rsidR="009D5557" w:rsidRDefault="009D5557" w:rsidP="009D5557">
      <w:pPr>
        <w:spacing w:after="0" w:line="432" w:lineRule="auto"/>
        <w:ind w:left="4248" w:firstLine="708"/>
        <w:jc w:val="both"/>
        <w:rPr>
          <w:rFonts w:asciiTheme="majorHAnsi" w:hAnsiTheme="majorHAnsi" w:cs="Arial"/>
          <w:color w:val="auto"/>
          <w:sz w:val="24"/>
          <w:szCs w:val="24"/>
        </w:rPr>
      </w:pPr>
      <w:r>
        <w:rPr>
          <w:rFonts w:asciiTheme="majorHAnsi" w:hAnsiTheme="majorHAnsi" w:cs="Arial"/>
          <w:color w:val="auto"/>
          <w:sz w:val="24"/>
          <w:szCs w:val="24"/>
        </w:rPr>
        <w:t>Podpis: ________________________________________</w:t>
      </w:r>
    </w:p>
    <w:p w14:paraId="193C8465" w14:textId="77777777" w:rsidR="004770C4" w:rsidRPr="00E71EC0" w:rsidRDefault="004770C4" w:rsidP="009D5557">
      <w:pPr>
        <w:spacing w:after="0" w:line="432" w:lineRule="auto"/>
      </w:pPr>
    </w:p>
    <w:sectPr w:rsidR="004770C4" w:rsidRPr="00E71EC0" w:rsidSect="00E71EC0">
      <w:footerReference w:type="default" r:id="rId12"/>
      <w:pgSz w:w="11906" w:h="16838" w:code="9"/>
      <w:pgMar w:top="1418" w:right="1418" w:bottom="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6FECB" w14:textId="77777777" w:rsidR="00C33403" w:rsidRDefault="00C33403" w:rsidP="00C75404">
      <w:pPr>
        <w:spacing w:after="0" w:line="240" w:lineRule="auto"/>
      </w:pPr>
      <w:r>
        <w:separator/>
      </w:r>
    </w:p>
  </w:endnote>
  <w:endnote w:type="continuationSeparator" w:id="0">
    <w:p w14:paraId="40B16CCA" w14:textId="77777777" w:rsidR="00C33403" w:rsidRDefault="00C33403"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Gotham OT">
    <w:altName w:val="Arial"/>
    <w:panose1 w:val="00000000000000000000"/>
    <w:charset w:val="00"/>
    <w:family w:val="modern"/>
    <w:notTrueType/>
    <w:pitch w:val="variable"/>
    <w:sig w:usb0="8000002F" w:usb1="50000048" w:usb2="00000000" w:usb3="00000000" w:csb0="000001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883F4" w14:textId="77777777" w:rsidR="008F6522" w:rsidRPr="00773557" w:rsidRDefault="008F6522">
    <w:pPr>
      <w:pStyle w:val="Noga"/>
      <w:jc w:val="right"/>
      <w:rPr>
        <w:b/>
      </w:rPr>
    </w:pPr>
  </w:p>
  <w:p w14:paraId="224AE037" w14:textId="77777777" w:rsidR="008F6522" w:rsidRPr="00773557" w:rsidRDefault="008F6522">
    <w:pPr>
      <w:pStyle w:val="Noga"/>
      <w:jc w:val="right"/>
      <w:rPr>
        <w:b/>
        <w:color w:val="7030A0"/>
        <w:sz w:val="16"/>
        <w:szCs w:val="16"/>
      </w:rPr>
    </w:pPr>
  </w:p>
  <w:p w14:paraId="2D8856C7" w14:textId="3A4D0525" w:rsidR="008F6522" w:rsidRPr="00773557" w:rsidRDefault="008F6522">
    <w:pPr>
      <w:pStyle w:val="Noga"/>
      <w:tabs>
        <w:tab w:val="clear" w:pos="9072"/>
        <w:tab w:val="right" w:pos="9066"/>
      </w:tabs>
      <w:rPr>
        <w:b/>
        <w:sz w:val="20"/>
        <w:szCs w:val="20"/>
      </w:rPr>
    </w:pPr>
    <w:r w:rsidRPr="00773557">
      <w:rPr>
        <w:b/>
      </w:rPr>
      <w:tab/>
    </w:r>
    <w:r w:rsidRPr="00773557">
      <w:rPr>
        <w:b/>
        <w:sz w:val="20"/>
        <w:szCs w:val="20"/>
      </w:rPr>
      <w:tab/>
    </w:r>
    <w:r w:rsidRPr="00773557">
      <w:rPr>
        <w:b/>
        <w:sz w:val="20"/>
        <w:szCs w:val="20"/>
      </w:rPr>
      <w:fldChar w:fldCharType="begin"/>
    </w:r>
    <w:r w:rsidRPr="00773557">
      <w:rPr>
        <w:b/>
        <w:sz w:val="20"/>
        <w:szCs w:val="20"/>
      </w:rPr>
      <w:instrText xml:space="preserve"> PAGE </w:instrText>
    </w:r>
    <w:r w:rsidRPr="00773557">
      <w:rPr>
        <w:b/>
        <w:sz w:val="20"/>
        <w:szCs w:val="20"/>
      </w:rPr>
      <w:fldChar w:fldCharType="separate"/>
    </w:r>
    <w:r w:rsidR="00D150D5">
      <w:rPr>
        <w:b/>
        <w:noProof/>
        <w:sz w:val="20"/>
        <w:szCs w:val="20"/>
      </w:rPr>
      <w:t>11</w:t>
    </w:r>
    <w:r w:rsidRPr="00773557">
      <w:rPr>
        <w:b/>
        <w:sz w:val="20"/>
        <w:szCs w:val="20"/>
      </w:rPr>
      <w:fldChar w:fldCharType="end"/>
    </w:r>
    <w:r w:rsidRPr="00773557">
      <w:rPr>
        <w:b/>
        <w:sz w:val="20"/>
        <w:szCs w:val="20"/>
      </w:rPr>
      <w:t xml:space="preserve"> | </w:t>
    </w:r>
    <w:r w:rsidRPr="00773557">
      <w:rPr>
        <w:b/>
        <w:color w:val="808080"/>
        <w:spacing w:val="60"/>
        <w:sz w:val="20"/>
        <w:szCs w:val="20"/>
      </w:rPr>
      <w:t>Stran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BD62F" w14:textId="16273719" w:rsidR="008F6522" w:rsidRPr="004674B9" w:rsidRDefault="008F6522" w:rsidP="00D620D3">
    <w:pPr>
      <w:tabs>
        <w:tab w:val="center" w:pos="4536"/>
        <w:tab w:val="right" w:pos="9072"/>
      </w:tabs>
      <w:spacing w:after="0" w:line="200" w:lineRule="exact"/>
      <w:jc w:val="center"/>
      <w:rPr>
        <w:rFonts w:ascii="Gotham OT" w:eastAsia="Times New Roman" w:hAnsi="Gotham OT" w:cs="Times New Roman"/>
        <w:color w:val="auto"/>
        <w:sz w:val="14"/>
        <w:szCs w:val="14"/>
      </w:rPr>
    </w:pPr>
    <w:bookmarkStart w:id="0" w:name="_Hlk504305400"/>
    <w:r w:rsidRPr="004674B9">
      <w:rPr>
        <w:rFonts w:ascii="Gotham OT" w:eastAsia="Times New Roman" w:hAnsi="Gotham OT" w:cs="Times New Roman"/>
        <w:color w:val="auto"/>
        <w:sz w:val="14"/>
        <w:szCs w:val="14"/>
      </w:rPr>
      <w:t>Dunajska 160, 1001 Ljubljana, p.p. 3261, Slovenija, T: +386 1 5894 881, F: +386 1 5894 878, E: maja.kokovic@dsu.si</w:t>
    </w:r>
  </w:p>
  <w:p w14:paraId="368493C7" w14:textId="77777777" w:rsidR="008F6522" w:rsidRPr="004674B9" w:rsidRDefault="008F6522"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Davčna št.: SI 63283786, Matična št.: 1646877, TRR: 02923-0090481255</w:t>
    </w:r>
  </w:p>
  <w:p w14:paraId="172616CE" w14:textId="77777777" w:rsidR="008F6522" w:rsidRPr="004674B9" w:rsidRDefault="008F6522"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D.S.U., družba za svetovanje in upravljanje, d.o.o., je vpisana v sodni register Okrožnega sodišča v Ljubljani v vložku št. 1/34946/00.</w:t>
    </w:r>
  </w:p>
  <w:p w14:paraId="4743D8AE" w14:textId="11713D9D" w:rsidR="008F6522" w:rsidRPr="00D620D3" w:rsidRDefault="008F6522"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 xml:space="preserve">Znesek osnovnega kapitala znaša 1.810.999,39 EUR. </w: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AEC8B" w14:textId="77777777" w:rsidR="008F6522" w:rsidRPr="00261F88" w:rsidRDefault="008F6522"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71DF3" w14:textId="77777777" w:rsidR="00C33403" w:rsidRDefault="00C33403" w:rsidP="00C75404">
      <w:pPr>
        <w:spacing w:after="0" w:line="240" w:lineRule="auto"/>
      </w:pPr>
      <w:r>
        <w:separator/>
      </w:r>
    </w:p>
  </w:footnote>
  <w:footnote w:type="continuationSeparator" w:id="0">
    <w:p w14:paraId="35657694" w14:textId="77777777" w:rsidR="00C33403" w:rsidRDefault="00C33403" w:rsidP="00C75404">
      <w:pPr>
        <w:spacing w:after="0" w:line="240" w:lineRule="auto"/>
      </w:pPr>
      <w:r>
        <w:continuationSeparator/>
      </w:r>
    </w:p>
  </w:footnote>
  <w:footnote w:id="1">
    <w:p w14:paraId="32153BB3" w14:textId="77777777" w:rsidR="008F6522" w:rsidRPr="00E369E8" w:rsidRDefault="008F6522" w:rsidP="00D32C1B">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K ponudbi morajo biti predloženi elektronsko izpolnjeni obrazci ESPD za naslednje subjekte: </w:t>
      </w:r>
    </w:p>
    <w:p w14:paraId="739FFE7E" w14:textId="77777777" w:rsidR="008F6522" w:rsidRPr="00E369E8" w:rsidRDefault="008F6522" w:rsidP="00D32C1B">
      <w:pPr>
        <w:pStyle w:val="Sprotnaopomba-besedilo"/>
        <w:numPr>
          <w:ilvl w:val="0"/>
          <w:numId w:val="34"/>
        </w:numPr>
        <w:jc w:val="both"/>
        <w:rPr>
          <w:rFonts w:cs="Arial"/>
          <w:i/>
          <w:sz w:val="21"/>
          <w:szCs w:val="21"/>
        </w:rPr>
      </w:pPr>
      <w:r w:rsidRPr="00E369E8">
        <w:rPr>
          <w:rFonts w:cs="Arial"/>
          <w:i/>
          <w:sz w:val="21"/>
          <w:szCs w:val="21"/>
        </w:rPr>
        <w:t xml:space="preserve">ponudnika (v primeru skupne ponudbe: vsak partner izpolni in podpiše svoj ESPD), </w:t>
      </w:r>
    </w:p>
    <w:p w14:paraId="5BF31804" w14:textId="77777777" w:rsidR="008F6522" w:rsidRPr="00B6135B" w:rsidRDefault="008F6522" w:rsidP="00D32C1B">
      <w:pPr>
        <w:pStyle w:val="Sprotnaopomba-besedilo"/>
        <w:numPr>
          <w:ilvl w:val="0"/>
          <w:numId w:val="34"/>
        </w:numPr>
        <w:jc w:val="both"/>
        <w:rPr>
          <w:rFonts w:ascii="Arial" w:hAnsi="Arial" w:cs="Arial"/>
        </w:rPr>
      </w:pPr>
      <w:r w:rsidRPr="00E369E8">
        <w:rPr>
          <w:rFonts w:cs="Arial"/>
          <w:i/>
          <w:sz w:val="21"/>
          <w:szCs w:val="21"/>
        </w:rPr>
        <w:t>podizvajalce (ESPD mora biti tudi podpisan s strani podizvajalca)</w:t>
      </w:r>
      <w:r>
        <w:rPr>
          <w:rFonts w:cs="Arial"/>
          <w:i/>
          <w:sz w:val="21"/>
          <w:szCs w:val="21"/>
        </w:rPr>
        <w:t>,</w:t>
      </w:r>
    </w:p>
    <w:p w14:paraId="17ED2F31" w14:textId="77777777" w:rsidR="008F6522" w:rsidRPr="0013076E" w:rsidRDefault="008F6522" w:rsidP="00D32C1B">
      <w:pPr>
        <w:pStyle w:val="Sprotnaopomba-besedilo"/>
        <w:numPr>
          <w:ilvl w:val="0"/>
          <w:numId w:val="34"/>
        </w:numPr>
        <w:jc w:val="both"/>
        <w:rPr>
          <w:rFonts w:cs="Arial"/>
          <w:i/>
          <w:sz w:val="21"/>
          <w:szCs w:val="21"/>
        </w:rPr>
      </w:pPr>
      <w:r w:rsidRPr="00E369E8">
        <w:rPr>
          <w:rFonts w:cs="Arial"/>
          <w:i/>
          <w:sz w:val="21"/>
          <w:szCs w:val="21"/>
        </w:rPr>
        <w:t>gospodarski subjekt, na čigaršnje zmogljivosti se v skladu z 81. členom ZJN-3 sklicuje ponudnik (ESPD mora biti tudi podpisan s strani tega gospodarskega subjekta)</w:t>
      </w:r>
      <w:r>
        <w:rPr>
          <w:rFonts w:cs="Arial"/>
          <w:i/>
          <w:sz w:val="21"/>
          <w:szCs w:val="21"/>
        </w:rPr>
        <w:t>.</w:t>
      </w:r>
      <w:r w:rsidRPr="00E369E8">
        <w:rPr>
          <w:rFonts w:cs="Arial"/>
          <w:i/>
          <w:sz w:val="21"/>
          <w:szCs w:val="21"/>
        </w:rPr>
        <w:t xml:space="preserve"> </w:t>
      </w:r>
    </w:p>
  </w:footnote>
  <w:footnote w:id="2">
    <w:p w14:paraId="68252F0B" w14:textId="7B69EC10" w:rsidR="008F6522" w:rsidRPr="008173D9" w:rsidRDefault="008F6522" w:rsidP="00AB4862">
      <w:pPr>
        <w:pStyle w:val="Sprotnaopomba-besedilo"/>
        <w:jc w:val="both"/>
        <w:rPr>
          <w:rFonts w:cs="Arial"/>
          <w:i/>
          <w:sz w:val="21"/>
          <w:szCs w:val="21"/>
        </w:rPr>
      </w:pPr>
      <w:r w:rsidRPr="008173D9">
        <w:rPr>
          <w:rStyle w:val="Sprotnaopomba-sklic"/>
          <w:rFonts w:cs="Arial"/>
          <w:i/>
          <w:sz w:val="21"/>
          <w:szCs w:val="21"/>
        </w:rPr>
        <w:footnoteRef/>
      </w:r>
      <w:r w:rsidRPr="008173D9">
        <w:rPr>
          <w:rFonts w:cs="Arial"/>
          <w:i/>
          <w:sz w:val="21"/>
          <w:szCs w:val="21"/>
        </w:rPr>
        <w:t xml:space="preserve"> V skladu s četrtim odstavkom 94. člena ZJN-3 mora naročnik z</w:t>
      </w:r>
      <w:r w:rsidRPr="008173D9">
        <w:rPr>
          <w:rFonts w:cs="Arial"/>
          <w:i/>
          <w:sz w:val="21"/>
          <w:szCs w:val="21"/>
          <w:lang w:eastAsia="zh-CN"/>
        </w:rPr>
        <w:t>avrniti podizvajalca, če je podan razlog za izključitev iz točke 5.1.1, 5.1.2, 5.1.3</w:t>
      </w:r>
      <w:r>
        <w:rPr>
          <w:rFonts w:cs="Arial"/>
          <w:i/>
          <w:sz w:val="21"/>
          <w:szCs w:val="21"/>
          <w:lang w:eastAsia="zh-CN"/>
        </w:rPr>
        <w:t>,</w:t>
      </w:r>
      <w:r w:rsidRPr="008173D9">
        <w:rPr>
          <w:rFonts w:cs="Arial"/>
          <w:i/>
          <w:sz w:val="21"/>
          <w:szCs w:val="21"/>
          <w:lang w:eastAsia="zh-CN"/>
        </w:rPr>
        <w:t xml:space="preserve"> 5.1.4</w:t>
      </w:r>
      <w:r>
        <w:rPr>
          <w:rFonts w:cs="Arial"/>
          <w:i/>
          <w:sz w:val="21"/>
          <w:szCs w:val="21"/>
          <w:lang w:eastAsia="zh-CN"/>
        </w:rPr>
        <w:t>, 5.1.5, 5.1.6, 5.1.7 ali 5.1.8</w:t>
      </w:r>
      <w:r w:rsidRPr="008173D9">
        <w:rPr>
          <w:rFonts w:cs="Arial"/>
          <w:i/>
          <w:sz w:val="21"/>
          <w:szCs w:val="21"/>
          <w:lang w:eastAsia="zh-CN"/>
        </w:rPr>
        <w:t xml:space="preserve"> </w:t>
      </w:r>
      <w:r>
        <w:rPr>
          <w:rFonts w:cs="Arial"/>
          <w:i/>
          <w:sz w:val="21"/>
          <w:szCs w:val="21"/>
          <w:lang w:eastAsia="zh-CN"/>
        </w:rPr>
        <w:t>razpisne dokumentacije, če podizvajalec ne izpolnjuje pogoja za sodelovanje iz točke 5.2.1 ali 5.2.2 razpisne dokumentacije, če ne izpolnjuje pogoja za sodelovanje iz točk 5.2.3 ali 5.2.4 razpisne dokumentacije, pa bi ga moral,</w:t>
      </w:r>
      <w:r w:rsidRPr="008173D9">
        <w:rPr>
          <w:rFonts w:cs="Arial"/>
          <w:i/>
          <w:sz w:val="21"/>
          <w:szCs w:val="21"/>
          <w:lang w:eastAsia="zh-CN"/>
        </w:rPr>
        <w:t xml:space="preserve"> ali če bi njegova vključitev v izvedbo javnega naročila lahko vplivala na nemoteno izvajanje predmeta javnega naročila.</w:t>
      </w:r>
    </w:p>
  </w:footnote>
  <w:footnote w:id="3">
    <w:p w14:paraId="49C3C868" w14:textId="77777777" w:rsidR="008F6522" w:rsidRPr="00F6606A" w:rsidRDefault="008F6522" w:rsidP="00365A94">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V skladu s petim odstavkom 94. člena ZJN-3 </w:t>
      </w:r>
      <w:r w:rsidRPr="008173D9">
        <w:rPr>
          <w:rFonts w:cs="Arial"/>
          <w:i/>
          <w:color w:val="auto"/>
          <w:sz w:val="21"/>
          <w:szCs w:val="21"/>
          <w:lang w:eastAsia="zh-CN"/>
        </w:rPr>
        <w:t>neposredna plačila podizvajalcem niso a</w:t>
      </w:r>
      <w:r w:rsidRPr="008173D9">
        <w:rPr>
          <w:rFonts w:cs="Arial"/>
          <w:i/>
          <w:iCs/>
          <w:color w:val="auto"/>
          <w:sz w:val="21"/>
          <w:szCs w:val="21"/>
          <w:lang w:eastAsia="zh-CN"/>
        </w:rPr>
        <w:t xml:space="preserve"> priori </w:t>
      </w:r>
      <w:r w:rsidRPr="008173D9">
        <w:rPr>
          <w:rFonts w:cs="Arial"/>
          <w:i/>
          <w:color w:val="auto"/>
          <w:sz w:val="21"/>
          <w:szCs w:val="21"/>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oz</w:t>
      </w:r>
      <w:r>
        <w:rPr>
          <w:rFonts w:cs="Arial"/>
          <w:i/>
          <w:color w:val="auto"/>
          <w:sz w:val="21"/>
          <w:szCs w:val="21"/>
          <w:lang w:eastAsia="zh-CN"/>
        </w:rPr>
        <w:t>.</w:t>
      </w:r>
      <w:r w:rsidRPr="008173D9">
        <w:rPr>
          <w:rFonts w:cs="Arial"/>
          <w:i/>
          <w:color w:val="auto"/>
          <w:sz w:val="21"/>
          <w:szCs w:val="21"/>
          <w:lang w:eastAsia="zh-CN"/>
        </w:rPr>
        <w:t xml:space="preserve"> situacije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6E06E" w14:textId="0CFA2A2F" w:rsidR="008F6522" w:rsidRDefault="008F6522" w:rsidP="00D620D3">
    <w:pPr>
      <w:pStyle w:val="Glav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240F9" w14:textId="78109B31" w:rsidR="008F6522" w:rsidRPr="00D620D3" w:rsidRDefault="008F6522" w:rsidP="00D620D3">
    <w:pPr>
      <w:pStyle w:val="Glava"/>
      <w:jc w:val="center"/>
    </w:pPr>
    <w:r w:rsidRPr="0052770D">
      <w:rPr>
        <w:noProof/>
        <w:lang w:eastAsia="sl-SI"/>
      </w:rPr>
      <w:drawing>
        <wp:inline distT="0" distB="0" distL="0" distR="0" wp14:anchorId="301EAA60" wp14:editId="237AFD38">
          <wp:extent cx="2047875" cy="514350"/>
          <wp:effectExtent l="0" t="0" r="9525" b="0"/>
          <wp:docPr id="1" name="Slika 1"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1A12521"/>
    <w:multiLevelType w:val="hybridMultilevel"/>
    <w:tmpl w:val="2580093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88A57CD"/>
    <w:multiLevelType w:val="hybridMultilevel"/>
    <w:tmpl w:val="EA1CDB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6" w15:restartNumberingAfterBreak="0">
    <w:nsid w:val="0C4904B2"/>
    <w:multiLevelType w:val="hybridMultilevel"/>
    <w:tmpl w:val="99D05234"/>
    <w:lvl w:ilvl="0" w:tplc="FAC01D54">
      <w:start w:val="1"/>
      <w:numFmt w:val="bullet"/>
      <w:lvlText w:val=""/>
      <w:lvlJc w:val="left"/>
      <w:pPr>
        <w:ind w:left="720" w:hanging="360"/>
      </w:pPr>
      <w:rPr>
        <w:rFonts w:ascii="Symbol" w:hAnsi="Symbol" w:hint="default"/>
      </w:rPr>
    </w:lvl>
    <w:lvl w:ilvl="1" w:tplc="106A298E">
      <w:numFmt w:val="bullet"/>
      <w:lvlText w:val="-"/>
      <w:lvlJc w:val="left"/>
      <w:pPr>
        <w:ind w:left="1440" w:hanging="360"/>
      </w:pPr>
      <w:rPr>
        <w:rFonts w:ascii="Times New Roman" w:eastAsia="Times New Roman" w:hAnsi="Times New Roman" w:cs="Times New Roman" w:hint="default"/>
      </w:rPr>
    </w:lvl>
    <w:lvl w:ilvl="2" w:tplc="106A298E">
      <w:numFmt w:val="bullet"/>
      <w:lvlText w:val="-"/>
      <w:lvlJc w:val="left"/>
      <w:pPr>
        <w:ind w:left="2160" w:hanging="180"/>
      </w:pPr>
      <w:rPr>
        <w:rFonts w:ascii="Times New Roman" w:eastAsia="Times New Roman"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 w15:restartNumberingAfterBreak="0">
    <w:nsid w:val="0E0A4734"/>
    <w:multiLevelType w:val="hybridMultilevel"/>
    <w:tmpl w:val="B1187940"/>
    <w:lvl w:ilvl="0" w:tplc="FAC01D5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E0F095C"/>
    <w:multiLevelType w:val="hybridMultilevel"/>
    <w:tmpl w:val="5F3E6B58"/>
    <w:lvl w:ilvl="0" w:tplc="832EFA7C">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0E4055FE"/>
    <w:multiLevelType w:val="hybridMultilevel"/>
    <w:tmpl w:val="8E30657E"/>
    <w:lvl w:ilvl="0" w:tplc="FAC01D54">
      <w:start w:val="1"/>
      <w:numFmt w:val="bullet"/>
      <w:lvlText w:val=""/>
      <w:lvlJc w:val="left"/>
      <w:pPr>
        <w:ind w:left="720" w:hanging="360"/>
      </w:pPr>
      <w:rPr>
        <w:rFonts w:ascii="Symbol" w:hAnsi="Symbol" w:hint="default"/>
        <w:b/>
        <w:color w:val="auto"/>
        <w:w w:val="99"/>
        <w:sz w:val="24"/>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EF03BAB"/>
    <w:multiLevelType w:val="hybridMultilevel"/>
    <w:tmpl w:val="84DA49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F7B0493"/>
    <w:multiLevelType w:val="hybridMultilevel"/>
    <w:tmpl w:val="5B72B0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105B1A7B"/>
    <w:multiLevelType w:val="multilevel"/>
    <w:tmpl w:val="DD8851D0"/>
    <w:lvl w:ilvl="0">
      <w:start w:val="1"/>
      <w:numFmt w:val="decimal"/>
      <w:pStyle w:val="Naslov1"/>
      <w:lvlText w:val="%1."/>
      <w:lvlJc w:val="left"/>
      <w:pPr>
        <w:ind w:left="360" w:hanging="360"/>
      </w:pPr>
      <w:rPr>
        <w:rFonts w:asciiTheme="majorHAnsi" w:hAnsiTheme="majorHAnsi" w:hint="default"/>
        <w:color w:val="auto"/>
        <w:sz w:val="24"/>
        <w:szCs w:val="24"/>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07C26E0"/>
    <w:multiLevelType w:val="hybridMultilevel"/>
    <w:tmpl w:val="558C4088"/>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6114BD5"/>
    <w:multiLevelType w:val="hybridMultilevel"/>
    <w:tmpl w:val="DB52851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7153A40"/>
    <w:multiLevelType w:val="hybridMultilevel"/>
    <w:tmpl w:val="F6CC7C18"/>
    <w:lvl w:ilvl="0" w:tplc="FAC01D54">
      <w:start w:val="1"/>
      <w:numFmt w:val="bullet"/>
      <w:lvlText w:val=""/>
      <w:lvlJc w:val="left"/>
      <w:pPr>
        <w:ind w:left="720" w:hanging="360"/>
      </w:pPr>
      <w:rPr>
        <w:rFonts w:ascii="Symbol" w:hAnsi="Symbol" w:hint="default"/>
        <w:b/>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B134F37"/>
    <w:multiLevelType w:val="hybridMultilevel"/>
    <w:tmpl w:val="6EF2B3D4"/>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E293642"/>
    <w:multiLevelType w:val="hybridMultilevel"/>
    <w:tmpl w:val="6C5EB9B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20FC2DF7"/>
    <w:multiLevelType w:val="hybridMultilevel"/>
    <w:tmpl w:val="336049A4"/>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2CC2852"/>
    <w:multiLevelType w:val="hybridMultilevel"/>
    <w:tmpl w:val="9C9A3A90"/>
    <w:lvl w:ilvl="0" w:tplc="387AEE6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82C4829"/>
    <w:multiLevelType w:val="hybridMultilevel"/>
    <w:tmpl w:val="BDA4B472"/>
    <w:lvl w:ilvl="0" w:tplc="0434A210">
      <w:start w:val="18"/>
      <w:numFmt w:val="bullet"/>
      <w:lvlText w:val="-"/>
      <w:lvlJc w:val="left"/>
      <w:pPr>
        <w:ind w:left="720" w:hanging="360"/>
      </w:pPr>
      <w:rPr>
        <w:rFonts w:ascii="Cambria" w:eastAsia="Calibr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9" w15:restartNumberingAfterBreak="0">
    <w:nsid w:val="29B3726E"/>
    <w:multiLevelType w:val="hybridMultilevel"/>
    <w:tmpl w:val="49AE3114"/>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2" w15:restartNumberingAfterBreak="0">
    <w:nsid w:val="2FEB05AA"/>
    <w:multiLevelType w:val="hybridMultilevel"/>
    <w:tmpl w:val="F7844012"/>
    <w:lvl w:ilvl="0" w:tplc="FAC01D54">
      <w:start w:val="1"/>
      <w:numFmt w:val="bullet"/>
      <w:lvlText w:val=""/>
      <w:lvlJc w:val="left"/>
      <w:pPr>
        <w:ind w:left="720" w:hanging="360"/>
      </w:pPr>
      <w:rPr>
        <w:rFonts w:ascii="Symbol" w:hAnsi="Symbol" w:hint="default"/>
        <w:b/>
        <w:color w:val="auto"/>
        <w:w w:val="99"/>
        <w:sz w:val="24"/>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FFE6A4E"/>
    <w:multiLevelType w:val="hybridMultilevel"/>
    <w:tmpl w:val="0CF8FA88"/>
    <w:lvl w:ilvl="0" w:tplc="FAC01D54">
      <w:start w:val="1"/>
      <w:numFmt w:val="bullet"/>
      <w:lvlText w:val=""/>
      <w:lvlJc w:val="left"/>
      <w:pPr>
        <w:ind w:left="720" w:hanging="360"/>
      </w:pPr>
      <w:rPr>
        <w:rFonts w:ascii="Symbol" w:hAnsi="Symbol" w:hint="default"/>
        <w:b/>
        <w:color w:val="auto"/>
        <w:w w:val="99"/>
        <w:sz w:val="24"/>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05437B1"/>
    <w:multiLevelType w:val="hybridMultilevel"/>
    <w:tmpl w:val="A5369B3E"/>
    <w:lvl w:ilvl="0" w:tplc="04240013">
      <w:start w:val="1"/>
      <w:numFmt w:val="upperRoman"/>
      <w:lvlText w:val="%1."/>
      <w:lvlJc w:val="right"/>
      <w:pPr>
        <w:ind w:left="720" w:hanging="360"/>
      </w:pPr>
    </w:lvl>
    <w:lvl w:ilvl="1" w:tplc="C0948B6E">
      <w:start w:val="1"/>
      <w:numFmt w:val="decimal"/>
      <w:suff w:val="space"/>
      <w:lvlText w:val="%2."/>
      <w:lvlJc w:val="left"/>
      <w:pPr>
        <w:ind w:left="4253" w:hanging="283"/>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278603E"/>
    <w:multiLevelType w:val="hybridMultilevel"/>
    <w:tmpl w:val="02108E6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385839E3"/>
    <w:multiLevelType w:val="hybridMultilevel"/>
    <w:tmpl w:val="92926FF0"/>
    <w:lvl w:ilvl="0" w:tplc="D6C6021E">
      <w:start w:val="1"/>
      <w:numFmt w:val="decimal"/>
      <w:lvlText w:val="%1."/>
      <w:lvlJc w:val="left"/>
      <w:pPr>
        <w:ind w:left="720"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1"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D44260E"/>
    <w:multiLevelType w:val="hybridMultilevel"/>
    <w:tmpl w:val="447A60C4"/>
    <w:lvl w:ilvl="0" w:tplc="6C32337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E3C5112"/>
    <w:multiLevelType w:val="hybridMultilevel"/>
    <w:tmpl w:val="C2A00072"/>
    <w:lvl w:ilvl="0" w:tplc="832EFA7C">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23356C7"/>
    <w:multiLevelType w:val="hybridMultilevel"/>
    <w:tmpl w:val="AAD402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26C5B9A"/>
    <w:multiLevelType w:val="hybridMultilevel"/>
    <w:tmpl w:val="DB40B2F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67E09CF"/>
    <w:multiLevelType w:val="hybridMultilevel"/>
    <w:tmpl w:val="DAE06E6E"/>
    <w:lvl w:ilvl="0" w:tplc="0424000F">
      <w:start w:val="1"/>
      <w:numFmt w:val="decimal"/>
      <w:lvlText w:val="%1."/>
      <w:lvlJc w:val="left"/>
      <w:pPr>
        <w:ind w:left="720" w:hanging="360"/>
      </w:pPr>
    </w:lvl>
    <w:lvl w:ilvl="1" w:tplc="6C32337A">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46D35EE3"/>
    <w:multiLevelType w:val="multilevel"/>
    <w:tmpl w:val="29F85290"/>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0" w15:restartNumberingAfterBreak="0">
    <w:nsid w:val="49F91B6F"/>
    <w:multiLevelType w:val="hybridMultilevel"/>
    <w:tmpl w:val="2BF4B0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4DE92DF8"/>
    <w:multiLevelType w:val="hybridMultilevel"/>
    <w:tmpl w:val="A01CCB2A"/>
    <w:lvl w:ilvl="0" w:tplc="96CC9F4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6" w15:restartNumberingAfterBreak="0">
    <w:nsid w:val="502E31BC"/>
    <w:multiLevelType w:val="hybridMultilevel"/>
    <w:tmpl w:val="506CD44C"/>
    <w:lvl w:ilvl="0" w:tplc="FAC01D54">
      <w:start w:val="1"/>
      <w:numFmt w:val="bullet"/>
      <w:lvlText w:val=""/>
      <w:lvlJc w:val="left"/>
      <w:pPr>
        <w:ind w:left="720" w:hanging="360"/>
      </w:pPr>
      <w:rPr>
        <w:rFonts w:ascii="Symbol" w:hAnsi="Symbol" w:hint="default"/>
      </w:rPr>
    </w:lvl>
    <w:lvl w:ilvl="1" w:tplc="6C32337A">
      <w:start w:val="1"/>
      <w:numFmt w:val="bullet"/>
      <w:lvlText w:val=""/>
      <w:lvlJc w:val="left"/>
      <w:pPr>
        <w:ind w:left="1440" w:hanging="360"/>
      </w:pPr>
      <w:rPr>
        <w:rFonts w:ascii="Symbol" w:hAnsi="Symbol" w:hint="default"/>
      </w:rPr>
    </w:lvl>
    <w:lvl w:ilvl="2" w:tplc="FAC01D5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9"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82B3D6D"/>
    <w:multiLevelType w:val="hybridMultilevel"/>
    <w:tmpl w:val="3C96A280"/>
    <w:lvl w:ilvl="0" w:tplc="6C32337A">
      <w:start w:val="1"/>
      <w:numFmt w:val="bullet"/>
      <w:lvlText w:val=""/>
      <w:lvlJc w:val="left"/>
      <w:pPr>
        <w:ind w:left="720" w:hanging="360"/>
      </w:pPr>
      <w:rPr>
        <w:rFonts w:ascii="Symbol" w:hAnsi="Symbol" w:hint="default"/>
      </w:rPr>
    </w:lvl>
    <w:lvl w:ilvl="1" w:tplc="6C32337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8F337F3"/>
    <w:multiLevelType w:val="hybridMultilevel"/>
    <w:tmpl w:val="68E6CC6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9236108"/>
    <w:multiLevelType w:val="hybridMultilevel"/>
    <w:tmpl w:val="86B8ADF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A3F642F"/>
    <w:multiLevelType w:val="hybridMultilevel"/>
    <w:tmpl w:val="61882F5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5AB22CAF"/>
    <w:multiLevelType w:val="hybridMultilevel"/>
    <w:tmpl w:val="E4867B32"/>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8"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01A0B5F"/>
    <w:multiLevelType w:val="hybridMultilevel"/>
    <w:tmpl w:val="D3C0E39E"/>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4462A64"/>
    <w:multiLevelType w:val="hybridMultilevel"/>
    <w:tmpl w:val="F5E88F40"/>
    <w:lvl w:ilvl="0" w:tplc="0424000F">
      <w:start w:val="1"/>
      <w:numFmt w:val="decimal"/>
      <w:lvlText w:val="%1."/>
      <w:lvlJc w:val="left"/>
      <w:pPr>
        <w:ind w:left="720" w:hanging="360"/>
      </w:pPr>
    </w:lvl>
    <w:lvl w:ilvl="1" w:tplc="6C32337A">
      <w:start w:val="1"/>
      <w:numFmt w:val="bullet"/>
      <w:lvlText w:val=""/>
      <w:lvlJc w:val="left"/>
      <w:pPr>
        <w:ind w:left="1440" w:hanging="360"/>
      </w:pPr>
      <w:rPr>
        <w:rFonts w:ascii="Symbol" w:hAnsi="Symbol" w:hint="default"/>
      </w:rPr>
    </w:lvl>
    <w:lvl w:ilvl="2" w:tplc="FAC01D5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8D3269D"/>
    <w:multiLevelType w:val="hybridMultilevel"/>
    <w:tmpl w:val="14567AD8"/>
    <w:lvl w:ilvl="0" w:tplc="832EFA7C">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86" w15:restartNumberingAfterBreak="0">
    <w:nsid w:val="75FC0E43"/>
    <w:multiLevelType w:val="hybridMultilevel"/>
    <w:tmpl w:val="21FAD0D8"/>
    <w:lvl w:ilvl="0" w:tplc="FAC01D54">
      <w:start w:val="1"/>
      <w:numFmt w:val="bullet"/>
      <w:lvlText w:val=""/>
      <w:lvlJc w:val="left"/>
      <w:pPr>
        <w:ind w:left="720" w:hanging="360"/>
      </w:pPr>
      <w:rPr>
        <w:rFonts w:ascii="Symbol" w:hAnsi="Symbol" w:hint="default"/>
      </w:rPr>
    </w:lvl>
    <w:lvl w:ilvl="1" w:tplc="6BECDA52">
      <w:numFmt w:val="bullet"/>
      <w:lvlText w:val="-"/>
      <w:lvlJc w:val="left"/>
      <w:pPr>
        <w:ind w:left="1440" w:hanging="360"/>
      </w:pPr>
      <w:rPr>
        <w:rFonts w:ascii="Cambria" w:eastAsia="Calibri" w:hAnsi="Cambria"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6932859"/>
    <w:multiLevelType w:val="hybridMultilevel"/>
    <w:tmpl w:val="15B4E8DA"/>
    <w:lvl w:ilvl="0" w:tplc="FAC01D54">
      <w:start w:val="1"/>
      <w:numFmt w:val="bullet"/>
      <w:lvlText w:val=""/>
      <w:lvlJc w:val="left"/>
      <w:pPr>
        <w:ind w:left="720" w:hanging="360"/>
      </w:pPr>
      <w:rPr>
        <w:rFonts w:ascii="Symbol" w:hAnsi="Symbol" w:hint="default"/>
        <w:color w:val="auto"/>
      </w:rPr>
    </w:lvl>
    <w:lvl w:ilvl="1" w:tplc="FAC01D54">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0"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2"/>
  </w:num>
  <w:num w:numId="2">
    <w:abstractNumId w:val="73"/>
  </w:num>
  <w:num w:numId="3">
    <w:abstractNumId w:val="88"/>
  </w:num>
  <w:num w:numId="4">
    <w:abstractNumId w:val="38"/>
  </w:num>
  <w:num w:numId="5">
    <w:abstractNumId w:val="68"/>
  </w:num>
  <w:num w:numId="6">
    <w:abstractNumId w:val="46"/>
  </w:num>
  <w:num w:numId="7">
    <w:abstractNumId w:val="49"/>
  </w:num>
  <w:num w:numId="8">
    <w:abstractNumId w:val="84"/>
  </w:num>
  <w:num w:numId="9">
    <w:abstractNumId w:val="77"/>
  </w:num>
  <w:num w:numId="10">
    <w:abstractNumId w:val="91"/>
  </w:num>
  <w:num w:numId="11">
    <w:abstractNumId w:val="33"/>
  </w:num>
  <w:num w:numId="12">
    <w:abstractNumId w:val="15"/>
  </w:num>
  <w:num w:numId="13">
    <w:abstractNumId w:val="23"/>
  </w:num>
  <w:num w:numId="14">
    <w:abstractNumId w:val="59"/>
  </w:num>
  <w:num w:numId="15">
    <w:abstractNumId w:val="41"/>
  </w:num>
  <w:num w:numId="16">
    <w:abstractNumId w:val="17"/>
  </w:num>
  <w:num w:numId="17">
    <w:abstractNumId w:val="62"/>
  </w:num>
  <w:num w:numId="18">
    <w:abstractNumId w:val="50"/>
  </w:num>
  <w:num w:numId="19">
    <w:abstractNumId w:val="85"/>
  </w:num>
  <w:num w:numId="20">
    <w:abstractNumId w:val="40"/>
  </w:num>
  <w:num w:numId="21">
    <w:abstractNumId w:val="7"/>
  </w:num>
  <w:num w:numId="22">
    <w:abstractNumId w:val="74"/>
  </w:num>
  <w:num w:numId="23">
    <w:abstractNumId w:val="36"/>
  </w:num>
  <w:num w:numId="24">
    <w:abstractNumId w:val="86"/>
  </w:num>
  <w:num w:numId="25">
    <w:abstractNumId w:val="26"/>
  </w:num>
  <w:num w:numId="26">
    <w:abstractNumId w:val="30"/>
  </w:num>
  <w:num w:numId="27">
    <w:abstractNumId w:val="54"/>
  </w:num>
  <w:num w:numId="28">
    <w:abstractNumId w:val="51"/>
  </w:num>
  <w:num w:numId="29">
    <w:abstractNumId w:val="67"/>
  </w:num>
  <w:num w:numId="30">
    <w:abstractNumId w:val="65"/>
  </w:num>
  <w:num w:numId="31">
    <w:abstractNumId w:val="48"/>
  </w:num>
  <w:num w:numId="32">
    <w:abstractNumId w:val="24"/>
  </w:num>
  <w:num w:numId="33">
    <w:abstractNumId w:val="11"/>
  </w:num>
  <w:num w:numId="34">
    <w:abstractNumId w:val="69"/>
  </w:num>
  <w:num w:numId="35">
    <w:abstractNumId w:val="78"/>
  </w:num>
  <w:num w:numId="36">
    <w:abstractNumId w:val="82"/>
  </w:num>
  <w:num w:numId="37">
    <w:abstractNumId w:val="29"/>
  </w:num>
  <w:num w:numId="38">
    <w:abstractNumId w:val="58"/>
  </w:num>
  <w:num w:numId="39">
    <w:abstractNumId w:val="89"/>
  </w:num>
  <w:num w:numId="40">
    <w:abstractNumId w:val="47"/>
  </w:num>
  <w:num w:numId="41">
    <w:abstractNumId w:val="81"/>
  </w:num>
  <w:num w:numId="42">
    <w:abstractNumId w:val="14"/>
  </w:num>
  <w:num w:numId="43">
    <w:abstractNumId w:val="8"/>
  </w:num>
  <w:num w:numId="44">
    <w:abstractNumId w:val="22"/>
  </w:num>
  <w:num w:numId="45">
    <w:abstractNumId w:val="71"/>
  </w:num>
  <w:num w:numId="46">
    <w:abstractNumId w:val="34"/>
  </w:num>
  <w:num w:numId="47">
    <w:abstractNumId w:val="25"/>
  </w:num>
  <w:num w:numId="48">
    <w:abstractNumId w:val="72"/>
  </w:num>
  <w:num w:numId="49">
    <w:abstractNumId w:val="28"/>
  </w:num>
  <w:num w:numId="50">
    <w:abstractNumId w:val="39"/>
  </w:num>
  <w:num w:numId="51">
    <w:abstractNumId w:val="27"/>
  </w:num>
  <w:num w:numId="52">
    <w:abstractNumId w:val="76"/>
  </w:num>
  <w:num w:numId="53">
    <w:abstractNumId w:val="55"/>
  </w:num>
  <w:num w:numId="54">
    <w:abstractNumId w:val="35"/>
  </w:num>
  <w:num w:numId="55">
    <w:abstractNumId w:val="44"/>
  </w:num>
  <w:num w:numId="56">
    <w:abstractNumId w:val="31"/>
  </w:num>
  <w:num w:numId="57">
    <w:abstractNumId w:val="79"/>
  </w:num>
  <w:num w:numId="58">
    <w:abstractNumId w:val="32"/>
  </w:num>
  <w:num w:numId="59">
    <w:abstractNumId w:val="56"/>
  </w:num>
  <w:num w:numId="60">
    <w:abstractNumId w:val="9"/>
  </w:num>
  <w:num w:numId="61">
    <w:abstractNumId w:val="60"/>
  </w:num>
  <w:num w:numId="62">
    <w:abstractNumId w:val="16"/>
  </w:num>
  <w:num w:numId="63">
    <w:abstractNumId w:val="21"/>
  </w:num>
  <w:num w:numId="64">
    <w:abstractNumId w:val="61"/>
  </w:num>
  <w:num w:numId="65">
    <w:abstractNumId w:val="87"/>
  </w:num>
  <w:num w:numId="66">
    <w:abstractNumId w:val="90"/>
  </w:num>
  <w:num w:numId="67">
    <w:abstractNumId w:val="43"/>
  </w:num>
  <w:num w:numId="68">
    <w:abstractNumId w:val="20"/>
  </w:num>
  <w:num w:numId="69">
    <w:abstractNumId w:val="37"/>
  </w:num>
  <w:num w:numId="70">
    <w:abstractNumId w:val="42"/>
  </w:num>
  <w:num w:numId="71">
    <w:abstractNumId w:val="45"/>
  </w:num>
  <w:num w:numId="72">
    <w:abstractNumId w:val="58"/>
    <w:lvlOverride w:ilvl="0">
      <w:lvl w:ilvl="0">
        <w:numFmt w:val="bullet"/>
        <w:lvlText w:val="-"/>
        <w:lvlJc w:val="left"/>
        <w:pPr>
          <w:ind w:left="540" w:hanging="360"/>
        </w:pPr>
        <w:rPr>
          <w:rFonts w:ascii="Times New Roman" w:hAnsi="Times New Roman" w:cs="Times New Roman"/>
        </w:rPr>
      </w:lvl>
    </w:lvlOverride>
    <w:lvlOverride w:ilvl="1">
      <w:lvl w:ilvl="1">
        <w:start w:val="1"/>
        <w:numFmt w:val="decimal"/>
        <w:lvlText w:val="%2."/>
        <w:lvlJc w:val="left"/>
        <w:pPr>
          <w:ind w:left="4046" w:hanging="360"/>
        </w:pPr>
        <w:rPr>
          <w:rFonts w:ascii="Cambria" w:hAnsi="Cambria" w:cs="Arial" w:hint="default"/>
          <w:b/>
        </w:rPr>
      </w:lvl>
    </w:lvlOverride>
    <w:lvlOverride w:ilvl="2">
      <w:lvl w:ilvl="2">
        <w:start w:val="1"/>
        <w:numFmt w:val="decimal"/>
        <w:lvlText w:val="%3."/>
        <w:lvlJc w:val="left"/>
        <w:pPr>
          <w:ind w:left="1440" w:hanging="360"/>
        </w:pPr>
      </w:lvl>
    </w:lvlOverride>
    <w:lvlOverride w:ilvl="3">
      <w:lvl w:ilvl="3">
        <w:start w:val="1"/>
        <w:numFmt w:val="decimal"/>
        <w:lvlText w:val="%4."/>
        <w:lvlJc w:val="left"/>
        <w:pPr>
          <w:ind w:left="1800" w:hanging="360"/>
        </w:pPr>
      </w:lvl>
    </w:lvlOverride>
    <w:lvlOverride w:ilvl="4">
      <w:lvl w:ilvl="4">
        <w:start w:val="1"/>
        <w:numFmt w:val="decimal"/>
        <w:lvlText w:val="%5."/>
        <w:lvlJc w:val="left"/>
        <w:pPr>
          <w:ind w:left="2160" w:hanging="360"/>
        </w:pPr>
      </w:lvl>
    </w:lvlOverride>
    <w:lvlOverride w:ilvl="5">
      <w:lvl w:ilvl="5">
        <w:start w:val="1"/>
        <w:numFmt w:val="decimal"/>
        <w:lvlText w:val="%6."/>
        <w:lvlJc w:val="left"/>
        <w:pPr>
          <w:ind w:left="2520" w:hanging="360"/>
        </w:pPr>
      </w:lvl>
    </w:lvlOverride>
    <w:lvlOverride w:ilvl="6">
      <w:lvl w:ilvl="6">
        <w:start w:val="1"/>
        <w:numFmt w:val="decimal"/>
        <w:lvlText w:val="%7."/>
        <w:lvlJc w:val="left"/>
        <w:pPr>
          <w:ind w:left="2880" w:hanging="360"/>
        </w:pPr>
      </w:lvl>
    </w:lvlOverride>
    <w:lvlOverride w:ilvl="7">
      <w:lvl w:ilvl="7">
        <w:start w:val="1"/>
        <w:numFmt w:val="decimal"/>
        <w:lvlText w:val="%8."/>
        <w:lvlJc w:val="left"/>
        <w:pPr>
          <w:ind w:left="3240" w:hanging="360"/>
        </w:pPr>
      </w:lvl>
    </w:lvlOverride>
    <w:lvlOverride w:ilvl="8">
      <w:lvl w:ilvl="8">
        <w:start w:val="1"/>
        <w:numFmt w:val="decimal"/>
        <w:lvlText w:val="%9."/>
        <w:lvlJc w:val="left"/>
        <w:pPr>
          <w:ind w:left="3600" w:hanging="360"/>
        </w:pPr>
      </w:lvl>
    </w:lvlOverride>
  </w:num>
  <w:num w:numId="73">
    <w:abstractNumId w:val="64"/>
  </w:num>
  <w:num w:numId="74">
    <w:abstractNumId w:val="63"/>
  </w:num>
  <w:num w:numId="75">
    <w:abstractNumId w:val="52"/>
  </w:num>
  <w:num w:numId="76">
    <w:abstractNumId w:val="70"/>
  </w:num>
  <w:num w:numId="77">
    <w:abstractNumId w:val="57"/>
  </w:num>
  <w:num w:numId="78">
    <w:abstractNumId w:val="10"/>
  </w:num>
  <w:num w:numId="79">
    <w:abstractNumId w:val="53"/>
  </w:num>
  <w:num w:numId="80">
    <w:abstractNumId w:val="19"/>
  </w:num>
  <w:num w:numId="81">
    <w:abstractNumId w:val="83"/>
  </w:num>
  <w:num w:numId="82">
    <w:abstractNumId w:val="80"/>
  </w:num>
  <w:num w:numId="83">
    <w:abstractNumId w:val="66"/>
  </w:num>
  <w:num w:numId="84">
    <w:abstractNumId w:val="18"/>
  </w:num>
  <w:num w:numId="85">
    <w:abstractNumId w:val="75"/>
  </w:num>
  <w:num w:numId="86">
    <w:abstractNumId w:val="1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D9D"/>
    <w:rsid w:val="00002113"/>
    <w:rsid w:val="00003428"/>
    <w:rsid w:val="00004449"/>
    <w:rsid w:val="000053C5"/>
    <w:rsid w:val="00005A63"/>
    <w:rsid w:val="00005D5B"/>
    <w:rsid w:val="000069D1"/>
    <w:rsid w:val="0001086B"/>
    <w:rsid w:val="00010AB0"/>
    <w:rsid w:val="00011749"/>
    <w:rsid w:val="00012248"/>
    <w:rsid w:val="00012D74"/>
    <w:rsid w:val="0001339A"/>
    <w:rsid w:val="00013EC9"/>
    <w:rsid w:val="00014076"/>
    <w:rsid w:val="00015EA4"/>
    <w:rsid w:val="00020642"/>
    <w:rsid w:val="000208C6"/>
    <w:rsid w:val="00021244"/>
    <w:rsid w:val="00021B38"/>
    <w:rsid w:val="0002244D"/>
    <w:rsid w:val="00022D30"/>
    <w:rsid w:val="00022DDA"/>
    <w:rsid w:val="000231BB"/>
    <w:rsid w:val="0002369D"/>
    <w:rsid w:val="00023B5E"/>
    <w:rsid w:val="0002444B"/>
    <w:rsid w:val="00024ED9"/>
    <w:rsid w:val="000251D9"/>
    <w:rsid w:val="00025A29"/>
    <w:rsid w:val="00025FC5"/>
    <w:rsid w:val="00027440"/>
    <w:rsid w:val="0002793D"/>
    <w:rsid w:val="00027EA8"/>
    <w:rsid w:val="00030098"/>
    <w:rsid w:val="00030638"/>
    <w:rsid w:val="0003080C"/>
    <w:rsid w:val="000312EF"/>
    <w:rsid w:val="00031C37"/>
    <w:rsid w:val="00031DCC"/>
    <w:rsid w:val="00033795"/>
    <w:rsid w:val="000343AC"/>
    <w:rsid w:val="000378CF"/>
    <w:rsid w:val="000400C5"/>
    <w:rsid w:val="00040482"/>
    <w:rsid w:val="00040782"/>
    <w:rsid w:val="000417CB"/>
    <w:rsid w:val="00042490"/>
    <w:rsid w:val="00042705"/>
    <w:rsid w:val="00043122"/>
    <w:rsid w:val="000446B4"/>
    <w:rsid w:val="0004684D"/>
    <w:rsid w:val="0005164B"/>
    <w:rsid w:val="00052236"/>
    <w:rsid w:val="000522DD"/>
    <w:rsid w:val="00052FDF"/>
    <w:rsid w:val="000547DB"/>
    <w:rsid w:val="00055587"/>
    <w:rsid w:val="00055B14"/>
    <w:rsid w:val="00061AEE"/>
    <w:rsid w:val="00061D43"/>
    <w:rsid w:val="000637F1"/>
    <w:rsid w:val="000643B2"/>
    <w:rsid w:val="0006481B"/>
    <w:rsid w:val="00064B1C"/>
    <w:rsid w:val="00066291"/>
    <w:rsid w:val="00066295"/>
    <w:rsid w:val="0007076F"/>
    <w:rsid w:val="00072105"/>
    <w:rsid w:val="0007255F"/>
    <w:rsid w:val="00072C79"/>
    <w:rsid w:val="00073961"/>
    <w:rsid w:val="00073ACC"/>
    <w:rsid w:val="00075969"/>
    <w:rsid w:val="00075EC6"/>
    <w:rsid w:val="000765C0"/>
    <w:rsid w:val="000766FD"/>
    <w:rsid w:val="0007698B"/>
    <w:rsid w:val="000779B2"/>
    <w:rsid w:val="00077AB2"/>
    <w:rsid w:val="0008181A"/>
    <w:rsid w:val="000819D8"/>
    <w:rsid w:val="00081A9C"/>
    <w:rsid w:val="00082431"/>
    <w:rsid w:val="000838BE"/>
    <w:rsid w:val="00083EB7"/>
    <w:rsid w:val="00084233"/>
    <w:rsid w:val="000848B1"/>
    <w:rsid w:val="00085E77"/>
    <w:rsid w:val="00086201"/>
    <w:rsid w:val="000862C5"/>
    <w:rsid w:val="000873A6"/>
    <w:rsid w:val="00087F94"/>
    <w:rsid w:val="0009034D"/>
    <w:rsid w:val="00090584"/>
    <w:rsid w:val="00091612"/>
    <w:rsid w:val="00091814"/>
    <w:rsid w:val="00092F3C"/>
    <w:rsid w:val="00093F1B"/>
    <w:rsid w:val="000956FF"/>
    <w:rsid w:val="000968F2"/>
    <w:rsid w:val="00096F7C"/>
    <w:rsid w:val="000A1161"/>
    <w:rsid w:val="000A139E"/>
    <w:rsid w:val="000A19A5"/>
    <w:rsid w:val="000A1C1D"/>
    <w:rsid w:val="000A3D07"/>
    <w:rsid w:val="000A4251"/>
    <w:rsid w:val="000A43FE"/>
    <w:rsid w:val="000A4440"/>
    <w:rsid w:val="000A51B4"/>
    <w:rsid w:val="000B0397"/>
    <w:rsid w:val="000B2DEB"/>
    <w:rsid w:val="000B304E"/>
    <w:rsid w:val="000B39A7"/>
    <w:rsid w:val="000B49DA"/>
    <w:rsid w:val="000B5274"/>
    <w:rsid w:val="000B7736"/>
    <w:rsid w:val="000C0646"/>
    <w:rsid w:val="000C09AE"/>
    <w:rsid w:val="000C10C9"/>
    <w:rsid w:val="000C1318"/>
    <w:rsid w:val="000C17DF"/>
    <w:rsid w:val="000C2225"/>
    <w:rsid w:val="000C2841"/>
    <w:rsid w:val="000C43F1"/>
    <w:rsid w:val="000C46B8"/>
    <w:rsid w:val="000C5330"/>
    <w:rsid w:val="000C5E51"/>
    <w:rsid w:val="000C6B7F"/>
    <w:rsid w:val="000C7872"/>
    <w:rsid w:val="000D05C5"/>
    <w:rsid w:val="000D21F6"/>
    <w:rsid w:val="000D2429"/>
    <w:rsid w:val="000D26D1"/>
    <w:rsid w:val="000D30EA"/>
    <w:rsid w:val="000D67E9"/>
    <w:rsid w:val="000D7B82"/>
    <w:rsid w:val="000D7F2A"/>
    <w:rsid w:val="000E0213"/>
    <w:rsid w:val="000E1863"/>
    <w:rsid w:val="000E22B0"/>
    <w:rsid w:val="000E22BB"/>
    <w:rsid w:val="000E251D"/>
    <w:rsid w:val="000E3742"/>
    <w:rsid w:val="000E3843"/>
    <w:rsid w:val="000E523C"/>
    <w:rsid w:val="000E605D"/>
    <w:rsid w:val="000E6DB1"/>
    <w:rsid w:val="000F0027"/>
    <w:rsid w:val="000F01DB"/>
    <w:rsid w:val="000F0208"/>
    <w:rsid w:val="000F1191"/>
    <w:rsid w:val="000F179D"/>
    <w:rsid w:val="000F2314"/>
    <w:rsid w:val="000F4509"/>
    <w:rsid w:val="000F4778"/>
    <w:rsid w:val="000F4854"/>
    <w:rsid w:val="000F49B7"/>
    <w:rsid w:val="000F4AA6"/>
    <w:rsid w:val="000F6618"/>
    <w:rsid w:val="000F69DC"/>
    <w:rsid w:val="000F79A7"/>
    <w:rsid w:val="0010347D"/>
    <w:rsid w:val="0010600D"/>
    <w:rsid w:val="00106DAB"/>
    <w:rsid w:val="00110244"/>
    <w:rsid w:val="00111FA5"/>
    <w:rsid w:val="00112456"/>
    <w:rsid w:val="00113545"/>
    <w:rsid w:val="00113B54"/>
    <w:rsid w:val="00114446"/>
    <w:rsid w:val="001144B2"/>
    <w:rsid w:val="00114E2C"/>
    <w:rsid w:val="001160A7"/>
    <w:rsid w:val="0011683A"/>
    <w:rsid w:val="00116B41"/>
    <w:rsid w:val="00116F90"/>
    <w:rsid w:val="00117A90"/>
    <w:rsid w:val="0012053A"/>
    <w:rsid w:val="00120FFB"/>
    <w:rsid w:val="001227DA"/>
    <w:rsid w:val="00124F07"/>
    <w:rsid w:val="001253F0"/>
    <w:rsid w:val="0012547F"/>
    <w:rsid w:val="00125685"/>
    <w:rsid w:val="001262C8"/>
    <w:rsid w:val="001272E4"/>
    <w:rsid w:val="001302AA"/>
    <w:rsid w:val="001304EB"/>
    <w:rsid w:val="00130FB3"/>
    <w:rsid w:val="00131654"/>
    <w:rsid w:val="00131729"/>
    <w:rsid w:val="00131C75"/>
    <w:rsid w:val="00131E75"/>
    <w:rsid w:val="0013290F"/>
    <w:rsid w:val="00132E86"/>
    <w:rsid w:val="00132F00"/>
    <w:rsid w:val="00135590"/>
    <w:rsid w:val="00135816"/>
    <w:rsid w:val="00135A82"/>
    <w:rsid w:val="00136659"/>
    <w:rsid w:val="001367A6"/>
    <w:rsid w:val="00136B25"/>
    <w:rsid w:val="00137FFC"/>
    <w:rsid w:val="00141C54"/>
    <w:rsid w:val="001431D8"/>
    <w:rsid w:val="00143572"/>
    <w:rsid w:val="00145112"/>
    <w:rsid w:val="001452A7"/>
    <w:rsid w:val="00145627"/>
    <w:rsid w:val="0015003C"/>
    <w:rsid w:val="001502BE"/>
    <w:rsid w:val="00150372"/>
    <w:rsid w:val="00150A45"/>
    <w:rsid w:val="001517C3"/>
    <w:rsid w:val="0015225D"/>
    <w:rsid w:val="0015262C"/>
    <w:rsid w:val="00152FE2"/>
    <w:rsid w:val="00153420"/>
    <w:rsid w:val="001536E1"/>
    <w:rsid w:val="00153891"/>
    <w:rsid w:val="00154869"/>
    <w:rsid w:val="00155629"/>
    <w:rsid w:val="00156235"/>
    <w:rsid w:val="00156BC6"/>
    <w:rsid w:val="00157842"/>
    <w:rsid w:val="001627D8"/>
    <w:rsid w:val="001628C7"/>
    <w:rsid w:val="00162ECB"/>
    <w:rsid w:val="00163322"/>
    <w:rsid w:val="0016347F"/>
    <w:rsid w:val="00164286"/>
    <w:rsid w:val="00164662"/>
    <w:rsid w:val="001649DC"/>
    <w:rsid w:val="00164FD1"/>
    <w:rsid w:val="00165C7C"/>
    <w:rsid w:val="001662BD"/>
    <w:rsid w:val="00166980"/>
    <w:rsid w:val="001669B5"/>
    <w:rsid w:val="0016790A"/>
    <w:rsid w:val="00167D99"/>
    <w:rsid w:val="00170C80"/>
    <w:rsid w:val="00170DDD"/>
    <w:rsid w:val="00173A68"/>
    <w:rsid w:val="00174FE0"/>
    <w:rsid w:val="00175043"/>
    <w:rsid w:val="00176095"/>
    <w:rsid w:val="001778C2"/>
    <w:rsid w:val="00177A93"/>
    <w:rsid w:val="00180E5D"/>
    <w:rsid w:val="00181693"/>
    <w:rsid w:val="00181987"/>
    <w:rsid w:val="001825D0"/>
    <w:rsid w:val="00182B51"/>
    <w:rsid w:val="00182D9A"/>
    <w:rsid w:val="00182ED8"/>
    <w:rsid w:val="001832FC"/>
    <w:rsid w:val="00183D26"/>
    <w:rsid w:val="00183E15"/>
    <w:rsid w:val="00183F50"/>
    <w:rsid w:val="00183F59"/>
    <w:rsid w:val="00186CEF"/>
    <w:rsid w:val="001871D9"/>
    <w:rsid w:val="00187F80"/>
    <w:rsid w:val="00190D9B"/>
    <w:rsid w:val="001913FE"/>
    <w:rsid w:val="00191689"/>
    <w:rsid w:val="00191778"/>
    <w:rsid w:val="0019483C"/>
    <w:rsid w:val="00196B32"/>
    <w:rsid w:val="0019712D"/>
    <w:rsid w:val="001A196B"/>
    <w:rsid w:val="001A32A4"/>
    <w:rsid w:val="001A492F"/>
    <w:rsid w:val="001A56F9"/>
    <w:rsid w:val="001A5888"/>
    <w:rsid w:val="001A7280"/>
    <w:rsid w:val="001B19BA"/>
    <w:rsid w:val="001B3B05"/>
    <w:rsid w:val="001B4DEE"/>
    <w:rsid w:val="001B65C5"/>
    <w:rsid w:val="001B6BDA"/>
    <w:rsid w:val="001B717E"/>
    <w:rsid w:val="001C0B76"/>
    <w:rsid w:val="001C0B78"/>
    <w:rsid w:val="001C0FC5"/>
    <w:rsid w:val="001C1ACC"/>
    <w:rsid w:val="001C1F21"/>
    <w:rsid w:val="001C30E2"/>
    <w:rsid w:val="001C34EA"/>
    <w:rsid w:val="001C3808"/>
    <w:rsid w:val="001C3A37"/>
    <w:rsid w:val="001C54C6"/>
    <w:rsid w:val="001C5E99"/>
    <w:rsid w:val="001C6133"/>
    <w:rsid w:val="001C6626"/>
    <w:rsid w:val="001C6718"/>
    <w:rsid w:val="001C7079"/>
    <w:rsid w:val="001C78C6"/>
    <w:rsid w:val="001C7DAB"/>
    <w:rsid w:val="001C7F4C"/>
    <w:rsid w:val="001D0A0C"/>
    <w:rsid w:val="001D1B02"/>
    <w:rsid w:val="001D2A32"/>
    <w:rsid w:val="001D424C"/>
    <w:rsid w:val="001D42DF"/>
    <w:rsid w:val="001D6CE4"/>
    <w:rsid w:val="001D6F95"/>
    <w:rsid w:val="001D7A26"/>
    <w:rsid w:val="001D7FCC"/>
    <w:rsid w:val="001E04EE"/>
    <w:rsid w:val="001E058A"/>
    <w:rsid w:val="001E0A87"/>
    <w:rsid w:val="001E0E40"/>
    <w:rsid w:val="001E18B6"/>
    <w:rsid w:val="001E1A7F"/>
    <w:rsid w:val="001E3017"/>
    <w:rsid w:val="001E3490"/>
    <w:rsid w:val="001E3C0C"/>
    <w:rsid w:val="001E5D50"/>
    <w:rsid w:val="001E5FF3"/>
    <w:rsid w:val="001E66B1"/>
    <w:rsid w:val="001F1B0C"/>
    <w:rsid w:val="001F1F6D"/>
    <w:rsid w:val="001F35EA"/>
    <w:rsid w:val="001F4184"/>
    <w:rsid w:val="001F52B9"/>
    <w:rsid w:val="001F5E89"/>
    <w:rsid w:val="001F6635"/>
    <w:rsid w:val="001F6757"/>
    <w:rsid w:val="001F6FF9"/>
    <w:rsid w:val="001F74D5"/>
    <w:rsid w:val="001F76F4"/>
    <w:rsid w:val="001F77C3"/>
    <w:rsid w:val="001F7DF1"/>
    <w:rsid w:val="00201F2F"/>
    <w:rsid w:val="002025D4"/>
    <w:rsid w:val="0020298C"/>
    <w:rsid w:val="00202A87"/>
    <w:rsid w:val="00203458"/>
    <w:rsid w:val="002042A0"/>
    <w:rsid w:val="00204441"/>
    <w:rsid w:val="00205BB1"/>
    <w:rsid w:val="0020645B"/>
    <w:rsid w:val="00206EB1"/>
    <w:rsid w:val="0021018E"/>
    <w:rsid w:val="0021067B"/>
    <w:rsid w:val="00210965"/>
    <w:rsid w:val="002121ED"/>
    <w:rsid w:val="00212E96"/>
    <w:rsid w:val="002135AF"/>
    <w:rsid w:val="00213F59"/>
    <w:rsid w:val="002161B8"/>
    <w:rsid w:val="00217BFC"/>
    <w:rsid w:val="0022365F"/>
    <w:rsid w:val="002241AF"/>
    <w:rsid w:val="00224BBE"/>
    <w:rsid w:val="00225778"/>
    <w:rsid w:val="002267A4"/>
    <w:rsid w:val="00226950"/>
    <w:rsid w:val="00226D5B"/>
    <w:rsid w:val="00230FD2"/>
    <w:rsid w:val="00232234"/>
    <w:rsid w:val="0023273D"/>
    <w:rsid w:val="002335AE"/>
    <w:rsid w:val="0023442F"/>
    <w:rsid w:val="00234E7D"/>
    <w:rsid w:val="00235377"/>
    <w:rsid w:val="002379B8"/>
    <w:rsid w:val="00240AF4"/>
    <w:rsid w:val="0024162F"/>
    <w:rsid w:val="00241C26"/>
    <w:rsid w:val="00242C82"/>
    <w:rsid w:val="00244621"/>
    <w:rsid w:val="00245447"/>
    <w:rsid w:val="00245AC5"/>
    <w:rsid w:val="00246C71"/>
    <w:rsid w:val="00247910"/>
    <w:rsid w:val="002501CF"/>
    <w:rsid w:val="00250C5B"/>
    <w:rsid w:val="00250C72"/>
    <w:rsid w:val="002510B5"/>
    <w:rsid w:val="00252A0A"/>
    <w:rsid w:val="002539DD"/>
    <w:rsid w:val="00253AC3"/>
    <w:rsid w:val="00253BF6"/>
    <w:rsid w:val="00253CED"/>
    <w:rsid w:val="00254243"/>
    <w:rsid w:val="0025425A"/>
    <w:rsid w:val="00254626"/>
    <w:rsid w:val="002547C8"/>
    <w:rsid w:val="00257102"/>
    <w:rsid w:val="00257CC7"/>
    <w:rsid w:val="00257FA5"/>
    <w:rsid w:val="00260666"/>
    <w:rsid w:val="002615FA"/>
    <w:rsid w:val="002619D1"/>
    <w:rsid w:val="00261F88"/>
    <w:rsid w:val="00262CB8"/>
    <w:rsid w:val="00264AF3"/>
    <w:rsid w:val="00264BAF"/>
    <w:rsid w:val="00266F23"/>
    <w:rsid w:val="002678E0"/>
    <w:rsid w:val="0027241E"/>
    <w:rsid w:val="00272C0A"/>
    <w:rsid w:val="002737C9"/>
    <w:rsid w:val="0027496D"/>
    <w:rsid w:val="00275BD2"/>
    <w:rsid w:val="00276353"/>
    <w:rsid w:val="00276402"/>
    <w:rsid w:val="002767E1"/>
    <w:rsid w:val="002768F0"/>
    <w:rsid w:val="00276A2A"/>
    <w:rsid w:val="002771E8"/>
    <w:rsid w:val="00277C08"/>
    <w:rsid w:val="00277F30"/>
    <w:rsid w:val="002801B3"/>
    <w:rsid w:val="00280767"/>
    <w:rsid w:val="00280CAE"/>
    <w:rsid w:val="002815C1"/>
    <w:rsid w:val="002931B8"/>
    <w:rsid w:val="002932E8"/>
    <w:rsid w:val="0029397E"/>
    <w:rsid w:val="00295D20"/>
    <w:rsid w:val="00297221"/>
    <w:rsid w:val="00297344"/>
    <w:rsid w:val="00297B47"/>
    <w:rsid w:val="002A1A62"/>
    <w:rsid w:val="002A1CA1"/>
    <w:rsid w:val="002A1F52"/>
    <w:rsid w:val="002A34AE"/>
    <w:rsid w:val="002A3733"/>
    <w:rsid w:val="002A46E4"/>
    <w:rsid w:val="002A5928"/>
    <w:rsid w:val="002A67EB"/>
    <w:rsid w:val="002A6910"/>
    <w:rsid w:val="002A7D75"/>
    <w:rsid w:val="002B0505"/>
    <w:rsid w:val="002B1FE2"/>
    <w:rsid w:val="002B49D8"/>
    <w:rsid w:val="002B54FB"/>
    <w:rsid w:val="002B7545"/>
    <w:rsid w:val="002B79FF"/>
    <w:rsid w:val="002C05AF"/>
    <w:rsid w:val="002C2FC6"/>
    <w:rsid w:val="002C494B"/>
    <w:rsid w:val="002C49FB"/>
    <w:rsid w:val="002C5260"/>
    <w:rsid w:val="002C52DE"/>
    <w:rsid w:val="002D0157"/>
    <w:rsid w:val="002D04C0"/>
    <w:rsid w:val="002D11A9"/>
    <w:rsid w:val="002D1F0A"/>
    <w:rsid w:val="002D21DD"/>
    <w:rsid w:val="002D2764"/>
    <w:rsid w:val="002D31A6"/>
    <w:rsid w:val="002D52A4"/>
    <w:rsid w:val="002D56F4"/>
    <w:rsid w:val="002D697C"/>
    <w:rsid w:val="002D6EBC"/>
    <w:rsid w:val="002E0454"/>
    <w:rsid w:val="002E04CC"/>
    <w:rsid w:val="002E05A1"/>
    <w:rsid w:val="002E144D"/>
    <w:rsid w:val="002E19AA"/>
    <w:rsid w:val="002E1DC9"/>
    <w:rsid w:val="002E2496"/>
    <w:rsid w:val="002E2D3F"/>
    <w:rsid w:val="002E3414"/>
    <w:rsid w:val="002E4231"/>
    <w:rsid w:val="002E479B"/>
    <w:rsid w:val="002E498B"/>
    <w:rsid w:val="002E50D2"/>
    <w:rsid w:val="002E548D"/>
    <w:rsid w:val="002E648C"/>
    <w:rsid w:val="002E68A8"/>
    <w:rsid w:val="002E7456"/>
    <w:rsid w:val="002E76A5"/>
    <w:rsid w:val="002E7BB9"/>
    <w:rsid w:val="002E7BEA"/>
    <w:rsid w:val="002F0463"/>
    <w:rsid w:val="002F102F"/>
    <w:rsid w:val="002F12FE"/>
    <w:rsid w:val="002F1579"/>
    <w:rsid w:val="002F1A1E"/>
    <w:rsid w:val="002F2983"/>
    <w:rsid w:val="002F3197"/>
    <w:rsid w:val="002F399B"/>
    <w:rsid w:val="002F67AA"/>
    <w:rsid w:val="003001F9"/>
    <w:rsid w:val="00301E9B"/>
    <w:rsid w:val="00302751"/>
    <w:rsid w:val="00306C13"/>
    <w:rsid w:val="00310045"/>
    <w:rsid w:val="003102E3"/>
    <w:rsid w:val="00311351"/>
    <w:rsid w:val="003113D2"/>
    <w:rsid w:val="00311F1E"/>
    <w:rsid w:val="0031255C"/>
    <w:rsid w:val="00312579"/>
    <w:rsid w:val="00312E87"/>
    <w:rsid w:val="0031482E"/>
    <w:rsid w:val="0031489D"/>
    <w:rsid w:val="003154CA"/>
    <w:rsid w:val="00317F2B"/>
    <w:rsid w:val="00320850"/>
    <w:rsid w:val="00320E60"/>
    <w:rsid w:val="0032288B"/>
    <w:rsid w:val="003236D9"/>
    <w:rsid w:val="003236FD"/>
    <w:rsid w:val="003242B5"/>
    <w:rsid w:val="00324E37"/>
    <w:rsid w:val="0032505A"/>
    <w:rsid w:val="00325B06"/>
    <w:rsid w:val="00325EB3"/>
    <w:rsid w:val="00326E77"/>
    <w:rsid w:val="0032751C"/>
    <w:rsid w:val="00327BE2"/>
    <w:rsid w:val="0033090C"/>
    <w:rsid w:val="00330C6C"/>
    <w:rsid w:val="00331B47"/>
    <w:rsid w:val="00332063"/>
    <w:rsid w:val="00332196"/>
    <w:rsid w:val="003344D2"/>
    <w:rsid w:val="00334529"/>
    <w:rsid w:val="00334A97"/>
    <w:rsid w:val="00335C7C"/>
    <w:rsid w:val="00336256"/>
    <w:rsid w:val="00337147"/>
    <w:rsid w:val="00340933"/>
    <w:rsid w:val="00342FAD"/>
    <w:rsid w:val="0034383D"/>
    <w:rsid w:val="00343D49"/>
    <w:rsid w:val="00344AC0"/>
    <w:rsid w:val="0034642B"/>
    <w:rsid w:val="00346722"/>
    <w:rsid w:val="00347845"/>
    <w:rsid w:val="00350C8A"/>
    <w:rsid w:val="00351AC2"/>
    <w:rsid w:val="003528B0"/>
    <w:rsid w:val="0035297E"/>
    <w:rsid w:val="00352D2B"/>
    <w:rsid w:val="00355644"/>
    <w:rsid w:val="0035588D"/>
    <w:rsid w:val="00355AF7"/>
    <w:rsid w:val="0035636F"/>
    <w:rsid w:val="00356EA9"/>
    <w:rsid w:val="00360938"/>
    <w:rsid w:val="003623BB"/>
    <w:rsid w:val="00362EDF"/>
    <w:rsid w:val="00364346"/>
    <w:rsid w:val="003649CA"/>
    <w:rsid w:val="0036518C"/>
    <w:rsid w:val="003653D4"/>
    <w:rsid w:val="00365A94"/>
    <w:rsid w:val="00370F90"/>
    <w:rsid w:val="003718FD"/>
    <w:rsid w:val="00372934"/>
    <w:rsid w:val="00373DB2"/>
    <w:rsid w:val="00376891"/>
    <w:rsid w:val="00377160"/>
    <w:rsid w:val="00377AA7"/>
    <w:rsid w:val="00383A83"/>
    <w:rsid w:val="003844C7"/>
    <w:rsid w:val="00384A5B"/>
    <w:rsid w:val="00385C82"/>
    <w:rsid w:val="00386794"/>
    <w:rsid w:val="003875F2"/>
    <w:rsid w:val="00390254"/>
    <w:rsid w:val="00390F7B"/>
    <w:rsid w:val="00393748"/>
    <w:rsid w:val="00394153"/>
    <w:rsid w:val="00395557"/>
    <w:rsid w:val="00395E4E"/>
    <w:rsid w:val="00395EA6"/>
    <w:rsid w:val="00396444"/>
    <w:rsid w:val="0039687D"/>
    <w:rsid w:val="00396C07"/>
    <w:rsid w:val="0039713A"/>
    <w:rsid w:val="00397424"/>
    <w:rsid w:val="003A0EA9"/>
    <w:rsid w:val="003A2172"/>
    <w:rsid w:val="003A28B9"/>
    <w:rsid w:val="003A2BE6"/>
    <w:rsid w:val="003A3E41"/>
    <w:rsid w:val="003A4047"/>
    <w:rsid w:val="003A43D7"/>
    <w:rsid w:val="003A469E"/>
    <w:rsid w:val="003A4921"/>
    <w:rsid w:val="003A4C0B"/>
    <w:rsid w:val="003A5729"/>
    <w:rsid w:val="003A57AC"/>
    <w:rsid w:val="003A6EAB"/>
    <w:rsid w:val="003A7696"/>
    <w:rsid w:val="003B0385"/>
    <w:rsid w:val="003B0E61"/>
    <w:rsid w:val="003B1555"/>
    <w:rsid w:val="003B4C9F"/>
    <w:rsid w:val="003B58F6"/>
    <w:rsid w:val="003B69C1"/>
    <w:rsid w:val="003B7481"/>
    <w:rsid w:val="003C041B"/>
    <w:rsid w:val="003C07D9"/>
    <w:rsid w:val="003C1CB3"/>
    <w:rsid w:val="003C2E4E"/>
    <w:rsid w:val="003C6162"/>
    <w:rsid w:val="003C62C0"/>
    <w:rsid w:val="003C63B7"/>
    <w:rsid w:val="003D02E9"/>
    <w:rsid w:val="003D0FF2"/>
    <w:rsid w:val="003D1589"/>
    <w:rsid w:val="003D4C70"/>
    <w:rsid w:val="003D518A"/>
    <w:rsid w:val="003D5656"/>
    <w:rsid w:val="003D60C2"/>
    <w:rsid w:val="003D6834"/>
    <w:rsid w:val="003D6DA6"/>
    <w:rsid w:val="003D70A3"/>
    <w:rsid w:val="003E06E1"/>
    <w:rsid w:val="003E503D"/>
    <w:rsid w:val="003E5518"/>
    <w:rsid w:val="003E612B"/>
    <w:rsid w:val="003E6980"/>
    <w:rsid w:val="003E72CA"/>
    <w:rsid w:val="003E763D"/>
    <w:rsid w:val="003F04D8"/>
    <w:rsid w:val="003F1018"/>
    <w:rsid w:val="003F18BC"/>
    <w:rsid w:val="003F1C3D"/>
    <w:rsid w:val="003F37E4"/>
    <w:rsid w:val="003F486B"/>
    <w:rsid w:val="00400808"/>
    <w:rsid w:val="00400A98"/>
    <w:rsid w:val="00400B16"/>
    <w:rsid w:val="00403C03"/>
    <w:rsid w:val="00404074"/>
    <w:rsid w:val="0040441E"/>
    <w:rsid w:val="00406913"/>
    <w:rsid w:val="0040789E"/>
    <w:rsid w:val="00411142"/>
    <w:rsid w:val="00411A20"/>
    <w:rsid w:val="00412E6E"/>
    <w:rsid w:val="00412EB3"/>
    <w:rsid w:val="00413160"/>
    <w:rsid w:val="00414B08"/>
    <w:rsid w:val="00414BB3"/>
    <w:rsid w:val="00414D68"/>
    <w:rsid w:val="00415224"/>
    <w:rsid w:val="00415B58"/>
    <w:rsid w:val="0041644F"/>
    <w:rsid w:val="00417C6B"/>
    <w:rsid w:val="00421159"/>
    <w:rsid w:val="00423283"/>
    <w:rsid w:val="00423979"/>
    <w:rsid w:val="00424C5C"/>
    <w:rsid w:val="00425006"/>
    <w:rsid w:val="0042587A"/>
    <w:rsid w:val="00425C8F"/>
    <w:rsid w:val="00425F42"/>
    <w:rsid w:val="00426CF0"/>
    <w:rsid w:val="004273A1"/>
    <w:rsid w:val="004274B0"/>
    <w:rsid w:val="004303B2"/>
    <w:rsid w:val="00432540"/>
    <w:rsid w:val="00433150"/>
    <w:rsid w:val="004358F2"/>
    <w:rsid w:val="00435E20"/>
    <w:rsid w:val="004367E7"/>
    <w:rsid w:val="00437699"/>
    <w:rsid w:val="00441557"/>
    <w:rsid w:val="00441BD7"/>
    <w:rsid w:val="00443BF1"/>
    <w:rsid w:val="004445C6"/>
    <w:rsid w:val="004445CF"/>
    <w:rsid w:val="00444EF4"/>
    <w:rsid w:val="00445936"/>
    <w:rsid w:val="00445CB6"/>
    <w:rsid w:val="00447AB5"/>
    <w:rsid w:val="00451A55"/>
    <w:rsid w:val="00451FA1"/>
    <w:rsid w:val="004528E7"/>
    <w:rsid w:val="004529A1"/>
    <w:rsid w:val="00452C6D"/>
    <w:rsid w:val="00455DC3"/>
    <w:rsid w:val="00456399"/>
    <w:rsid w:val="00457198"/>
    <w:rsid w:val="00457468"/>
    <w:rsid w:val="004607B0"/>
    <w:rsid w:val="00460C46"/>
    <w:rsid w:val="004617DF"/>
    <w:rsid w:val="0046386A"/>
    <w:rsid w:val="00465390"/>
    <w:rsid w:val="004667D6"/>
    <w:rsid w:val="00467010"/>
    <w:rsid w:val="00467712"/>
    <w:rsid w:val="004677E3"/>
    <w:rsid w:val="00467FC8"/>
    <w:rsid w:val="00467FD9"/>
    <w:rsid w:val="00470FE7"/>
    <w:rsid w:val="0047112A"/>
    <w:rsid w:val="00471672"/>
    <w:rsid w:val="0047187F"/>
    <w:rsid w:val="00471AC3"/>
    <w:rsid w:val="0047247C"/>
    <w:rsid w:val="004729A6"/>
    <w:rsid w:val="00472A72"/>
    <w:rsid w:val="00474CD4"/>
    <w:rsid w:val="00474DC2"/>
    <w:rsid w:val="00474FEC"/>
    <w:rsid w:val="00476A17"/>
    <w:rsid w:val="004770C4"/>
    <w:rsid w:val="004779CE"/>
    <w:rsid w:val="004803AC"/>
    <w:rsid w:val="0048094A"/>
    <w:rsid w:val="00480A4F"/>
    <w:rsid w:val="00481EA2"/>
    <w:rsid w:val="004840FB"/>
    <w:rsid w:val="00484F9D"/>
    <w:rsid w:val="00486028"/>
    <w:rsid w:val="00486AC8"/>
    <w:rsid w:val="00491768"/>
    <w:rsid w:val="00492D6D"/>
    <w:rsid w:val="0049307C"/>
    <w:rsid w:val="00497731"/>
    <w:rsid w:val="00497942"/>
    <w:rsid w:val="004A0152"/>
    <w:rsid w:val="004A1F82"/>
    <w:rsid w:val="004A2C87"/>
    <w:rsid w:val="004A30DA"/>
    <w:rsid w:val="004A3A16"/>
    <w:rsid w:val="004A541A"/>
    <w:rsid w:val="004A5C23"/>
    <w:rsid w:val="004A67EC"/>
    <w:rsid w:val="004B1394"/>
    <w:rsid w:val="004B13BA"/>
    <w:rsid w:val="004B164D"/>
    <w:rsid w:val="004B1E9E"/>
    <w:rsid w:val="004B23BC"/>
    <w:rsid w:val="004B23EE"/>
    <w:rsid w:val="004B2B60"/>
    <w:rsid w:val="004B2C8D"/>
    <w:rsid w:val="004B342C"/>
    <w:rsid w:val="004B3ED9"/>
    <w:rsid w:val="004B5852"/>
    <w:rsid w:val="004B62C1"/>
    <w:rsid w:val="004B66AC"/>
    <w:rsid w:val="004B730A"/>
    <w:rsid w:val="004C188F"/>
    <w:rsid w:val="004C2B04"/>
    <w:rsid w:val="004C41D3"/>
    <w:rsid w:val="004C7098"/>
    <w:rsid w:val="004C7802"/>
    <w:rsid w:val="004C7FEC"/>
    <w:rsid w:val="004D0BCB"/>
    <w:rsid w:val="004D372C"/>
    <w:rsid w:val="004D3B10"/>
    <w:rsid w:val="004D44FB"/>
    <w:rsid w:val="004D4882"/>
    <w:rsid w:val="004D5647"/>
    <w:rsid w:val="004D5A8C"/>
    <w:rsid w:val="004D5AA9"/>
    <w:rsid w:val="004D5C17"/>
    <w:rsid w:val="004D6C5F"/>
    <w:rsid w:val="004D7BBB"/>
    <w:rsid w:val="004E0E2B"/>
    <w:rsid w:val="004E15CC"/>
    <w:rsid w:val="004E1ED5"/>
    <w:rsid w:val="004E2BEC"/>
    <w:rsid w:val="004E432D"/>
    <w:rsid w:val="004E4846"/>
    <w:rsid w:val="004E5410"/>
    <w:rsid w:val="004E5FDE"/>
    <w:rsid w:val="004E6D21"/>
    <w:rsid w:val="004E70C8"/>
    <w:rsid w:val="004E7116"/>
    <w:rsid w:val="004F11B9"/>
    <w:rsid w:val="004F1509"/>
    <w:rsid w:val="004F3840"/>
    <w:rsid w:val="004F3FE7"/>
    <w:rsid w:val="004F6594"/>
    <w:rsid w:val="004F6C5B"/>
    <w:rsid w:val="004F6DFC"/>
    <w:rsid w:val="004F716D"/>
    <w:rsid w:val="004F759C"/>
    <w:rsid w:val="004F76C4"/>
    <w:rsid w:val="00500297"/>
    <w:rsid w:val="0050238A"/>
    <w:rsid w:val="00502EBF"/>
    <w:rsid w:val="005038C3"/>
    <w:rsid w:val="00503C21"/>
    <w:rsid w:val="00504C1F"/>
    <w:rsid w:val="005101D2"/>
    <w:rsid w:val="00511D99"/>
    <w:rsid w:val="005128BA"/>
    <w:rsid w:val="005135A8"/>
    <w:rsid w:val="00513EB4"/>
    <w:rsid w:val="005146D2"/>
    <w:rsid w:val="00514F64"/>
    <w:rsid w:val="00515959"/>
    <w:rsid w:val="00517EAE"/>
    <w:rsid w:val="005215D1"/>
    <w:rsid w:val="00521CE6"/>
    <w:rsid w:val="0052253F"/>
    <w:rsid w:val="00522FF7"/>
    <w:rsid w:val="00524AD2"/>
    <w:rsid w:val="00525F07"/>
    <w:rsid w:val="00525FB8"/>
    <w:rsid w:val="00526F1D"/>
    <w:rsid w:val="00527680"/>
    <w:rsid w:val="00527F96"/>
    <w:rsid w:val="005310DA"/>
    <w:rsid w:val="0053123B"/>
    <w:rsid w:val="00532973"/>
    <w:rsid w:val="00535B89"/>
    <w:rsid w:val="005372F5"/>
    <w:rsid w:val="00540781"/>
    <w:rsid w:val="005414A3"/>
    <w:rsid w:val="00541932"/>
    <w:rsid w:val="00542426"/>
    <w:rsid w:val="00542433"/>
    <w:rsid w:val="00542734"/>
    <w:rsid w:val="00543215"/>
    <w:rsid w:val="00543549"/>
    <w:rsid w:val="005436C4"/>
    <w:rsid w:val="0054527C"/>
    <w:rsid w:val="00545A7F"/>
    <w:rsid w:val="00545B21"/>
    <w:rsid w:val="00546411"/>
    <w:rsid w:val="0054692B"/>
    <w:rsid w:val="00547A45"/>
    <w:rsid w:val="005505EB"/>
    <w:rsid w:val="005521AC"/>
    <w:rsid w:val="005522FA"/>
    <w:rsid w:val="00554D2E"/>
    <w:rsid w:val="00554D8A"/>
    <w:rsid w:val="00554E76"/>
    <w:rsid w:val="00556B02"/>
    <w:rsid w:val="00556F4B"/>
    <w:rsid w:val="00557384"/>
    <w:rsid w:val="00557DF3"/>
    <w:rsid w:val="005602E1"/>
    <w:rsid w:val="0056090C"/>
    <w:rsid w:val="005609EC"/>
    <w:rsid w:val="005635A3"/>
    <w:rsid w:val="00564B3C"/>
    <w:rsid w:val="00566EF9"/>
    <w:rsid w:val="005677BA"/>
    <w:rsid w:val="00571579"/>
    <w:rsid w:val="00571FC6"/>
    <w:rsid w:val="005721FC"/>
    <w:rsid w:val="00573AD0"/>
    <w:rsid w:val="00574CF0"/>
    <w:rsid w:val="0057598B"/>
    <w:rsid w:val="00576D01"/>
    <w:rsid w:val="00576EC5"/>
    <w:rsid w:val="005773D7"/>
    <w:rsid w:val="00577771"/>
    <w:rsid w:val="005777B7"/>
    <w:rsid w:val="00581B33"/>
    <w:rsid w:val="00581EF6"/>
    <w:rsid w:val="0058269D"/>
    <w:rsid w:val="00582EC8"/>
    <w:rsid w:val="00583361"/>
    <w:rsid w:val="00584083"/>
    <w:rsid w:val="00585412"/>
    <w:rsid w:val="00586D05"/>
    <w:rsid w:val="00591664"/>
    <w:rsid w:val="00591935"/>
    <w:rsid w:val="00591B4C"/>
    <w:rsid w:val="00593DBF"/>
    <w:rsid w:val="005944D8"/>
    <w:rsid w:val="0059482B"/>
    <w:rsid w:val="00595308"/>
    <w:rsid w:val="00596B2B"/>
    <w:rsid w:val="005972AC"/>
    <w:rsid w:val="005A1013"/>
    <w:rsid w:val="005A10FD"/>
    <w:rsid w:val="005A1AFA"/>
    <w:rsid w:val="005A2998"/>
    <w:rsid w:val="005A2C57"/>
    <w:rsid w:val="005A3232"/>
    <w:rsid w:val="005A3337"/>
    <w:rsid w:val="005A3AA5"/>
    <w:rsid w:val="005A3D94"/>
    <w:rsid w:val="005A3E1E"/>
    <w:rsid w:val="005A467B"/>
    <w:rsid w:val="005A774B"/>
    <w:rsid w:val="005B0E13"/>
    <w:rsid w:val="005B102A"/>
    <w:rsid w:val="005B1A05"/>
    <w:rsid w:val="005B1A74"/>
    <w:rsid w:val="005B21E9"/>
    <w:rsid w:val="005B2826"/>
    <w:rsid w:val="005B3170"/>
    <w:rsid w:val="005B42E1"/>
    <w:rsid w:val="005B4351"/>
    <w:rsid w:val="005B45E3"/>
    <w:rsid w:val="005B4600"/>
    <w:rsid w:val="005B5FDB"/>
    <w:rsid w:val="005B6181"/>
    <w:rsid w:val="005B621C"/>
    <w:rsid w:val="005B675D"/>
    <w:rsid w:val="005B73E6"/>
    <w:rsid w:val="005B7ABB"/>
    <w:rsid w:val="005C0E9E"/>
    <w:rsid w:val="005C1C12"/>
    <w:rsid w:val="005C2899"/>
    <w:rsid w:val="005C2DE2"/>
    <w:rsid w:val="005C4D86"/>
    <w:rsid w:val="005C50D5"/>
    <w:rsid w:val="005C619F"/>
    <w:rsid w:val="005C636B"/>
    <w:rsid w:val="005C6B72"/>
    <w:rsid w:val="005C6E06"/>
    <w:rsid w:val="005C71F0"/>
    <w:rsid w:val="005C7D75"/>
    <w:rsid w:val="005D0684"/>
    <w:rsid w:val="005D0699"/>
    <w:rsid w:val="005D1017"/>
    <w:rsid w:val="005D12A6"/>
    <w:rsid w:val="005D2169"/>
    <w:rsid w:val="005D21BC"/>
    <w:rsid w:val="005D2AE0"/>
    <w:rsid w:val="005D357D"/>
    <w:rsid w:val="005D3FB9"/>
    <w:rsid w:val="005D53A5"/>
    <w:rsid w:val="005D5D7B"/>
    <w:rsid w:val="005D645D"/>
    <w:rsid w:val="005D6E9B"/>
    <w:rsid w:val="005D743E"/>
    <w:rsid w:val="005E052A"/>
    <w:rsid w:val="005E0AFC"/>
    <w:rsid w:val="005E0C89"/>
    <w:rsid w:val="005E0E52"/>
    <w:rsid w:val="005E1727"/>
    <w:rsid w:val="005E1CF6"/>
    <w:rsid w:val="005E3E88"/>
    <w:rsid w:val="005E47B9"/>
    <w:rsid w:val="005E58FD"/>
    <w:rsid w:val="005E6A6E"/>
    <w:rsid w:val="005E77FA"/>
    <w:rsid w:val="005E7A1C"/>
    <w:rsid w:val="005E7A95"/>
    <w:rsid w:val="005E7C6F"/>
    <w:rsid w:val="005E7D1E"/>
    <w:rsid w:val="005F04D0"/>
    <w:rsid w:val="005F0A42"/>
    <w:rsid w:val="005F0AAB"/>
    <w:rsid w:val="005F19D3"/>
    <w:rsid w:val="005F1C7C"/>
    <w:rsid w:val="005F1E11"/>
    <w:rsid w:val="005F3090"/>
    <w:rsid w:val="005F3491"/>
    <w:rsid w:val="005F39CE"/>
    <w:rsid w:val="005F4BA5"/>
    <w:rsid w:val="005F533F"/>
    <w:rsid w:val="005F56E0"/>
    <w:rsid w:val="005F5B21"/>
    <w:rsid w:val="005F6560"/>
    <w:rsid w:val="005F755D"/>
    <w:rsid w:val="005F7FAD"/>
    <w:rsid w:val="005F7FC7"/>
    <w:rsid w:val="00600026"/>
    <w:rsid w:val="006002AF"/>
    <w:rsid w:val="00601C09"/>
    <w:rsid w:val="00602904"/>
    <w:rsid w:val="00603563"/>
    <w:rsid w:val="006048C5"/>
    <w:rsid w:val="0060569C"/>
    <w:rsid w:val="006067E4"/>
    <w:rsid w:val="00610035"/>
    <w:rsid w:val="006100F1"/>
    <w:rsid w:val="00611404"/>
    <w:rsid w:val="00611624"/>
    <w:rsid w:val="006129B9"/>
    <w:rsid w:val="00613DAB"/>
    <w:rsid w:val="0061496D"/>
    <w:rsid w:val="00615962"/>
    <w:rsid w:val="00617376"/>
    <w:rsid w:val="00620F3B"/>
    <w:rsid w:val="0062199B"/>
    <w:rsid w:val="00621C29"/>
    <w:rsid w:val="00624611"/>
    <w:rsid w:val="00624731"/>
    <w:rsid w:val="00625EBE"/>
    <w:rsid w:val="0062700E"/>
    <w:rsid w:val="00627622"/>
    <w:rsid w:val="00627AB1"/>
    <w:rsid w:val="00630909"/>
    <w:rsid w:val="006317B5"/>
    <w:rsid w:val="0063198A"/>
    <w:rsid w:val="00631B89"/>
    <w:rsid w:val="00632120"/>
    <w:rsid w:val="006327CC"/>
    <w:rsid w:val="006338BC"/>
    <w:rsid w:val="00633A13"/>
    <w:rsid w:val="00635B07"/>
    <w:rsid w:val="00635BDA"/>
    <w:rsid w:val="00635E66"/>
    <w:rsid w:val="00642022"/>
    <w:rsid w:val="00642724"/>
    <w:rsid w:val="00642C2C"/>
    <w:rsid w:val="00643AB8"/>
    <w:rsid w:val="00646E81"/>
    <w:rsid w:val="00647447"/>
    <w:rsid w:val="006503E3"/>
    <w:rsid w:val="006513F8"/>
    <w:rsid w:val="00651ACC"/>
    <w:rsid w:val="006523C5"/>
    <w:rsid w:val="00653C7F"/>
    <w:rsid w:val="0065514F"/>
    <w:rsid w:val="00657275"/>
    <w:rsid w:val="00660E0A"/>
    <w:rsid w:val="00661040"/>
    <w:rsid w:val="00661620"/>
    <w:rsid w:val="00662270"/>
    <w:rsid w:val="00662C91"/>
    <w:rsid w:val="0066557B"/>
    <w:rsid w:val="00665E1A"/>
    <w:rsid w:val="00665F7E"/>
    <w:rsid w:val="00666332"/>
    <w:rsid w:val="006666D5"/>
    <w:rsid w:val="00666706"/>
    <w:rsid w:val="00667A1E"/>
    <w:rsid w:val="006718CE"/>
    <w:rsid w:val="00671C17"/>
    <w:rsid w:val="00672889"/>
    <w:rsid w:val="00672A83"/>
    <w:rsid w:val="006730DD"/>
    <w:rsid w:val="006730E4"/>
    <w:rsid w:val="0067385F"/>
    <w:rsid w:val="006740D8"/>
    <w:rsid w:val="006750E4"/>
    <w:rsid w:val="006760AF"/>
    <w:rsid w:val="00676D19"/>
    <w:rsid w:val="00677B01"/>
    <w:rsid w:val="00677FC1"/>
    <w:rsid w:val="006804A0"/>
    <w:rsid w:val="0068127A"/>
    <w:rsid w:val="006819F0"/>
    <w:rsid w:val="00683C94"/>
    <w:rsid w:val="00683D6A"/>
    <w:rsid w:val="00684A21"/>
    <w:rsid w:val="00686392"/>
    <w:rsid w:val="00686A78"/>
    <w:rsid w:val="00687BEB"/>
    <w:rsid w:val="00687E96"/>
    <w:rsid w:val="0069021D"/>
    <w:rsid w:val="00690630"/>
    <w:rsid w:val="006922C3"/>
    <w:rsid w:val="00695626"/>
    <w:rsid w:val="00695DA4"/>
    <w:rsid w:val="00696753"/>
    <w:rsid w:val="00696B79"/>
    <w:rsid w:val="00696EC3"/>
    <w:rsid w:val="006979E0"/>
    <w:rsid w:val="006A13D8"/>
    <w:rsid w:val="006A1677"/>
    <w:rsid w:val="006A1AFC"/>
    <w:rsid w:val="006A1EE6"/>
    <w:rsid w:val="006A1FBB"/>
    <w:rsid w:val="006A309F"/>
    <w:rsid w:val="006A3A8B"/>
    <w:rsid w:val="006A3BD5"/>
    <w:rsid w:val="006A4311"/>
    <w:rsid w:val="006A4CB0"/>
    <w:rsid w:val="006A59C3"/>
    <w:rsid w:val="006A7E41"/>
    <w:rsid w:val="006B1C2F"/>
    <w:rsid w:val="006B2C52"/>
    <w:rsid w:val="006B2F85"/>
    <w:rsid w:val="006B35EC"/>
    <w:rsid w:val="006B374B"/>
    <w:rsid w:val="006B38BC"/>
    <w:rsid w:val="006B38C8"/>
    <w:rsid w:val="006B3E9A"/>
    <w:rsid w:val="006B4165"/>
    <w:rsid w:val="006B4B21"/>
    <w:rsid w:val="006B5FA1"/>
    <w:rsid w:val="006C05AC"/>
    <w:rsid w:val="006C0C9B"/>
    <w:rsid w:val="006C0E48"/>
    <w:rsid w:val="006C0EAB"/>
    <w:rsid w:val="006C1745"/>
    <w:rsid w:val="006C17A8"/>
    <w:rsid w:val="006C193A"/>
    <w:rsid w:val="006C27D8"/>
    <w:rsid w:val="006D06AA"/>
    <w:rsid w:val="006D1019"/>
    <w:rsid w:val="006D1430"/>
    <w:rsid w:val="006D1ADE"/>
    <w:rsid w:val="006D1D02"/>
    <w:rsid w:val="006D2440"/>
    <w:rsid w:val="006D249E"/>
    <w:rsid w:val="006D24FB"/>
    <w:rsid w:val="006D2EC3"/>
    <w:rsid w:val="006D6196"/>
    <w:rsid w:val="006D75A2"/>
    <w:rsid w:val="006D7A51"/>
    <w:rsid w:val="006E01F3"/>
    <w:rsid w:val="006E05C9"/>
    <w:rsid w:val="006E081B"/>
    <w:rsid w:val="006E0A5A"/>
    <w:rsid w:val="006E0DBB"/>
    <w:rsid w:val="006E0EB7"/>
    <w:rsid w:val="006E10AE"/>
    <w:rsid w:val="006E1D0A"/>
    <w:rsid w:val="006E1F4B"/>
    <w:rsid w:val="006E36DB"/>
    <w:rsid w:val="006E3A17"/>
    <w:rsid w:val="006E3DB5"/>
    <w:rsid w:val="006E4F33"/>
    <w:rsid w:val="006E4F4F"/>
    <w:rsid w:val="006E566F"/>
    <w:rsid w:val="006E640A"/>
    <w:rsid w:val="006E6DB3"/>
    <w:rsid w:val="006E785D"/>
    <w:rsid w:val="006F0B2B"/>
    <w:rsid w:val="006F195C"/>
    <w:rsid w:val="006F1FE2"/>
    <w:rsid w:val="006F231E"/>
    <w:rsid w:val="006F355B"/>
    <w:rsid w:val="006F3D88"/>
    <w:rsid w:val="006F4387"/>
    <w:rsid w:val="006F5FB5"/>
    <w:rsid w:val="00701438"/>
    <w:rsid w:val="00701961"/>
    <w:rsid w:val="007036F9"/>
    <w:rsid w:val="0070453B"/>
    <w:rsid w:val="00705061"/>
    <w:rsid w:val="0070526B"/>
    <w:rsid w:val="007055B7"/>
    <w:rsid w:val="007058C8"/>
    <w:rsid w:val="00706BED"/>
    <w:rsid w:val="00711272"/>
    <w:rsid w:val="007117C2"/>
    <w:rsid w:val="00711C0A"/>
    <w:rsid w:val="00714841"/>
    <w:rsid w:val="007152C7"/>
    <w:rsid w:val="0071652C"/>
    <w:rsid w:val="00716D37"/>
    <w:rsid w:val="0072192F"/>
    <w:rsid w:val="007235C0"/>
    <w:rsid w:val="00723980"/>
    <w:rsid w:val="007242A7"/>
    <w:rsid w:val="007246CB"/>
    <w:rsid w:val="00725E53"/>
    <w:rsid w:val="007260A9"/>
    <w:rsid w:val="007269F2"/>
    <w:rsid w:val="0072745B"/>
    <w:rsid w:val="0072784F"/>
    <w:rsid w:val="00727CD6"/>
    <w:rsid w:val="00730AEC"/>
    <w:rsid w:val="00730EE8"/>
    <w:rsid w:val="007316E9"/>
    <w:rsid w:val="007322D1"/>
    <w:rsid w:val="00732CD3"/>
    <w:rsid w:val="00733200"/>
    <w:rsid w:val="0073359F"/>
    <w:rsid w:val="00733A18"/>
    <w:rsid w:val="007343AF"/>
    <w:rsid w:val="007346FD"/>
    <w:rsid w:val="00734BEF"/>
    <w:rsid w:val="007350AF"/>
    <w:rsid w:val="00736271"/>
    <w:rsid w:val="0073704D"/>
    <w:rsid w:val="0074072E"/>
    <w:rsid w:val="00741CD7"/>
    <w:rsid w:val="00742959"/>
    <w:rsid w:val="00743F31"/>
    <w:rsid w:val="007458E0"/>
    <w:rsid w:val="00745A97"/>
    <w:rsid w:val="00746817"/>
    <w:rsid w:val="007472C0"/>
    <w:rsid w:val="00750CCB"/>
    <w:rsid w:val="0075136E"/>
    <w:rsid w:val="00751466"/>
    <w:rsid w:val="007514E2"/>
    <w:rsid w:val="007525C8"/>
    <w:rsid w:val="007536A7"/>
    <w:rsid w:val="0075410E"/>
    <w:rsid w:val="00754980"/>
    <w:rsid w:val="00755503"/>
    <w:rsid w:val="00756271"/>
    <w:rsid w:val="0075640F"/>
    <w:rsid w:val="00756FF8"/>
    <w:rsid w:val="00760469"/>
    <w:rsid w:val="007604E2"/>
    <w:rsid w:val="00761546"/>
    <w:rsid w:val="00762023"/>
    <w:rsid w:val="00762677"/>
    <w:rsid w:val="0076471C"/>
    <w:rsid w:val="00764B65"/>
    <w:rsid w:val="0076507D"/>
    <w:rsid w:val="00765BDC"/>
    <w:rsid w:val="00766E0A"/>
    <w:rsid w:val="007675FA"/>
    <w:rsid w:val="00770229"/>
    <w:rsid w:val="00770EFE"/>
    <w:rsid w:val="00771626"/>
    <w:rsid w:val="0077171F"/>
    <w:rsid w:val="007728A5"/>
    <w:rsid w:val="00773557"/>
    <w:rsid w:val="00773A51"/>
    <w:rsid w:val="00773D51"/>
    <w:rsid w:val="00776998"/>
    <w:rsid w:val="00776A6B"/>
    <w:rsid w:val="00776E38"/>
    <w:rsid w:val="00777061"/>
    <w:rsid w:val="007772DF"/>
    <w:rsid w:val="00777720"/>
    <w:rsid w:val="0078048F"/>
    <w:rsid w:val="00780B08"/>
    <w:rsid w:val="00780C2A"/>
    <w:rsid w:val="00781A19"/>
    <w:rsid w:val="00781AC1"/>
    <w:rsid w:val="0078258A"/>
    <w:rsid w:val="0078307E"/>
    <w:rsid w:val="00784064"/>
    <w:rsid w:val="007851ED"/>
    <w:rsid w:val="00785A16"/>
    <w:rsid w:val="00785EC5"/>
    <w:rsid w:val="0078679A"/>
    <w:rsid w:val="00787DAB"/>
    <w:rsid w:val="00787F0C"/>
    <w:rsid w:val="007905E8"/>
    <w:rsid w:val="00790A63"/>
    <w:rsid w:val="00791AD1"/>
    <w:rsid w:val="0079257C"/>
    <w:rsid w:val="00792A64"/>
    <w:rsid w:val="00793891"/>
    <w:rsid w:val="00794B06"/>
    <w:rsid w:val="00794CD1"/>
    <w:rsid w:val="007A0373"/>
    <w:rsid w:val="007A03DE"/>
    <w:rsid w:val="007A0828"/>
    <w:rsid w:val="007A172B"/>
    <w:rsid w:val="007A188B"/>
    <w:rsid w:val="007A277F"/>
    <w:rsid w:val="007A308E"/>
    <w:rsid w:val="007A34C3"/>
    <w:rsid w:val="007A3916"/>
    <w:rsid w:val="007A3C16"/>
    <w:rsid w:val="007A5787"/>
    <w:rsid w:val="007A58F7"/>
    <w:rsid w:val="007A7674"/>
    <w:rsid w:val="007B1239"/>
    <w:rsid w:val="007B30B3"/>
    <w:rsid w:val="007B3551"/>
    <w:rsid w:val="007B3727"/>
    <w:rsid w:val="007B397A"/>
    <w:rsid w:val="007B3DAE"/>
    <w:rsid w:val="007B4A07"/>
    <w:rsid w:val="007B4BFB"/>
    <w:rsid w:val="007B6B15"/>
    <w:rsid w:val="007B6BD0"/>
    <w:rsid w:val="007B72C4"/>
    <w:rsid w:val="007B7D07"/>
    <w:rsid w:val="007B7E7F"/>
    <w:rsid w:val="007C150D"/>
    <w:rsid w:val="007C1C13"/>
    <w:rsid w:val="007C28D7"/>
    <w:rsid w:val="007C28F0"/>
    <w:rsid w:val="007C2B6C"/>
    <w:rsid w:val="007C4D1C"/>
    <w:rsid w:val="007C5DC8"/>
    <w:rsid w:val="007C7C79"/>
    <w:rsid w:val="007D2760"/>
    <w:rsid w:val="007D423E"/>
    <w:rsid w:val="007D5262"/>
    <w:rsid w:val="007D59FD"/>
    <w:rsid w:val="007D7070"/>
    <w:rsid w:val="007D7331"/>
    <w:rsid w:val="007E0512"/>
    <w:rsid w:val="007E2058"/>
    <w:rsid w:val="007E212B"/>
    <w:rsid w:val="007E3341"/>
    <w:rsid w:val="007E44A2"/>
    <w:rsid w:val="007E4790"/>
    <w:rsid w:val="007E4C9D"/>
    <w:rsid w:val="007E4CE4"/>
    <w:rsid w:val="007E51CE"/>
    <w:rsid w:val="007E5AF2"/>
    <w:rsid w:val="007E64BC"/>
    <w:rsid w:val="007E659B"/>
    <w:rsid w:val="007E759C"/>
    <w:rsid w:val="007E787E"/>
    <w:rsid w:val="007E7F75"/>
    <w:rsid w:val="007F230D"/>
    <w:rsid w:val="007F2E22"/>
    <w:rsid w:val="007F3308"/>
    <w:rsid w:val="007F3AAA"/>
    <w:rsid w:val="007F4121"/>
    <w:rsid w:val="007F4E72"/>
    <w:rsid w:val="007F52F9"/>
    <w:rsid w:val="007F6128"/>
    <w:rsid w:val="007F6ED6"/>
    <w:rsid w:val="007F7452"/>
    <w:rsid w:val="007F7F62"/>
    <w:rsid w:val="00800097"/>
    <w:rsid w:val="0080055A"/>
    <w:rsid w:val="008005F0"/>
    <w:rsid w:val="00803216"/>
    <w:rsid w:val="00803800"/>
    <w:rsid w:val="0080546D"/>
    <w:rsid w:val="00805526"/>
    <w:rsid w:val="00805C8F"/>
    <w:rsid w:val="00806845"/>
    <w:rsid w:val="00806AC9"/>
    <w:rsid w:val="00807FBC"/>
    <w:rsid w:val="00810711"/>
    <w:rsid w:val="008107FF"/>
    <w:rsid w:val="00810F06"/>
    <w:rsid w:val="00810F4B"/>
    <w:rsid w:val="008151AD"/>
    <w:rsid w:val="008173D9"/>
    <w:rsid w:val="00817422"/>
    <w:rsid w:val="00817A15"/>
    <w:rsid w:val="00820CCA"/>
    <w:rsid w:val="00821737"/>
    <w:rsid w:val="008222EA"/>
    <w:rsid w:val="00822872"/>
    <w:rsid w:val="008236FB"/>
    <w:rsid w:val="00824305"/>
    <w:rsid w:val="0082679B"/>
    <w:rsid w:val="00826DF6"/>
    <w:rsid w:val="0083007D"/>
    <w:rsid w:val="0083009B"/>
    <w:rsid w:val="00830439"/>
    <w:rsid w:val="00831594"/>
    <w:rsid w:val="0083248A"/>
    <w:rsid w:val="00836136"/>
    <w:rsid w:val="00836F20"/>
    <w:rsid w:val="00837498"/>
    <w:rsid w:val="00837BC5"/>
    <w:rsid w:val="0084104F"/>
    <w:rsid w:val="008426AE"/>
    <w:rsid w:val="00842A30"/>
    <w:rsid w:val="00844572"/>
    <w:rsid w:val="00845092"/>
    <w:rsid w:val="00845344"/>
    <w:rsid w:val="008453F5"/>
    <w:rsid w:val="00845847"/>
    <w:rsid w:val="00845E4A"/>
    <w:rsid w:val="0084622D"/>
    <w:rsid w:val="00847281"/>
    <w:rsid w:val="00847A55"/>
    <w:rsid w:val="008509A2"/>
    <w:rsid w:val="00854EE3"/>
    <w:rsid w:val="008557D3"/>
    <w:rsid w:val="008573F8"/>
    <w:rsid w:val="00857724"/>
    <w:rsid w:val="00857D53"/>
    <w:rsid w:val="00857DC1"/>
    <w:rsid w:val="0086083F"/>
    <w:rsid w:val="00862550"/>
    <w:rsid w:val="00864355"/>
    <w:rsid w:val="0086588D"/>
    <w:rsid w:val="0086697B"/>
    <w:rsid w:val="00866E7C"/>
    <w:rsid w:val="0086719F"/>
    <w:rsid w:val="0087175E"/>
    <w:rsid w:val="00871A24"/>
    <w:rsid w:val="0087331C"/>
    <w:rsid w:val="00873528"/>
    <w:rsid w:val="008744B0"/>
    <w:rsid w:val="00874A79"/>
    <w:rsid w:val="00875478"/>
    <w:rsid w:val="00875504"/>
    <w:rsid w:val="008768B5"/>
    <w:rsid w:val="00876C0A"/>
    <w:rsid w:val="00877EBD"/>
    <w:rsid w:val="008818AC"/>
    <w:rsid w:val="00883709"/>
    <w:rsid w:val="008838E2"/>
    <w:rsid w:val="00883E82"/>
    <w:rsid w:val="008854E4"/>
    <w:rsid w:val="00886E85"/>
    <w:rsid w:val="00887061"/>
    <w:rsid w:val="008870F8"/>
    <w:rsid w:val="0088789B"/>
    <w:rsid w:val="00890831"/>
    <w:rsid w:val="00890DEC"/>
    <w:rsid w:val="0089161B"/>
    <w:rsid w:val="00892547"/>
    <w:rsid w:val="0089344A"/>
    <w:rsid w:val="008941B4"/>
    <w:rsid w:val="00896CC5"/>
    <w:rsid w:val="00896F0C"/>
    <w:rsid w:val="008A03FB"/>
    <w:rsid w:val="008A054E"/>
    <w:rsid w:val="008A090A"/>
    <w:rsid w:val="008A0D89"/>
    <w:rsid w:val="008A29BE"/>
    <w:rsid w:val="008A2A9F"/>
    <w:rsid w:val="008A360B"/>
    <w:rsid w:val="008A5780"/>
    <w:rsid w:val="008A6597"/>
    <w:rsid w:val="008A6DFD"/>
    <w:rsid w:val="008B02A7"/>
    <w:rsid w:val="008B271C"/>
    <w:rsid w:val="008B3718"/>
    <w:rsid w:val="008B3C41"/>
    <w:rsid w:val="008B496A"/>
    <w:rsid w:val="008B49B0"/>
    <w:rsid w:val="008B4BFD"/>
    <w:rsid w:val="008B4E53"/>
    <w:rsid w:val="008B590A"/>
    <w:rsid w:val="008B654B"/>
    <w:rsid w:val="008B6793"/>
    <w:rsid w:val="008B6A53"/>
    <w:rsid w:val="008C0654"/>
    <w:rsid w:val="008C2D67"/>
    <w:rsid w:val="008C3B0A"/>
    <w:rsid w:val="008C44A5"/>
    <w:rsid w:val="008C4769"/>
    <w:rsid w:val="008C4EFA"/>
    <w:rsid w:val="008C6BF1"/>
    <w:rsid w:val="008D2E35"/>
    <w:rsid w:val="008D374B"/>
    <w:rsid w:val="008D4D9C"/>
    <w:rsid w:val="008D5159"/>
    <w:rsid w:val="008D5E63"/>
    <w:rsid w:val="008D6A21"/>
    <w:rsid w:val="008E0775"/>
    <w:rsid w:val="008E0A28"/>
    <w:rsid w:val="008E0C01"/>
    <w:rsid w:val="008E0D86"/>
    <w:rsid w:val="008E1BFA"/>
    <w:rsid w:val="008E2E4A"/>
    <w:rsid w:val="008E2E9E"/>
    <w:rsid w:val="008E2F1E"/>
    <w:rsid w:val="008E45CD"/>
    <w:rsid w:val="008E473B"/>
    <w:rsid w:val="008E54B8"/>
    <w:rsid w:val="008E5F13"/>
    <w:rsid w:val="008E6227"/>
    <w:rsid w:val="008E68F2"/>
    <w:rsid w:val="008E70D3"/>
    <w:rsid w:val="008E7AE9"/>
    <w:rsid w:val="008E7D57"/>
    <w:rsid w:val="008F0F6A"/>
    <w:rsid w:val="008F0F9F"/>
    <w:rsid w:val="008F14CF"/>
    <w:rsid w:val="008F18C3"/>
    <w:rsid w:val="008F1CFD"/>
    <w:rsid w:val="008F2906"/>
    <w:rsid w:val="008F4FA7"/>
    <w:rsid w:val="008F56D8"/>
    <w:rsid w:val="008F61BA"/>
    <w:rsid w:val="008F6522"/>
    <w:rsid w:val="008F7D26"/>
    <w:rsid w:val="00900306"/>
    <w:rsid w:val="00901036"/>
    <w:rsid w:val="00902681"/>
    <w:rsid w:val="00903BB0"/>
    <w:rsid w:val="00904B37"/>
    <w:rsid w:val="009050DF"/>
    <w:rsid w:val="00906C52"/>
    <w:rsid w:val="00906CA1"/>
    <w:rsid w:val="00906D25"/>
    <w:rsid w:val="009070A0"/>
    <w:rsid w:val="0090762D"/>
    <w:rsid w:val="0090766C"/>
    <w:rsid w:val="00907B11"/>
    <w:rsid w:val="009108DF"/>
    <w:rsid w:val="00910CB3"/>
    <w:rsid w:val="0091149C"/>
    <w:rsid w:val="00911533"/>
    <w:rsid w:val="00911986"/>
    <w:rsid w:val="009124C4"/>
    <w:rsid w:val="00912741"/>
    <w:rsid w:val="00912CF5"/>
    <w:rsid w:val="00913131"/>
    <w:rsid w:val="00913F60"/>
    <w:rsid w:val="009159FD"/>
    <w:rsid w:val="009162A5"/>
    <w:rsid w:val="00916A2E"/>
    <w:rsid w:val="00916B38"/>
    <w:rsid w:val="00916B65"/>
    <w:rsid w:val="00916F29"/>
    <w:rsid w:val="00922B67"/>
    <w:rsid w:val="0092384D"/>
    <w:rsid w:val="00923A97"/>
    <w:rsid w:val="00924B38"/>
    <w:rsid w:val="00924CBF"/>
    <w:rsid w:val="009253AA"/>
    <w:rsid w:val="00925851"/>
    <w:rsid w:val="00926099"/>
    <w:rsid w:val="0092620E"/>
    <w:rsid w:val="0093114D"/>
    <w:rsid w:val="00931597"/>
    <w:rsid w:val="00931814"/>
    <w:rsid w:val="009338BD"/>
    <w:rsid w:val="00933D57"/>
    <w:rsid w:val="00933E3A"/>
    <w:rsid w:val="009352A3"/>
    <w:rsid w:val="009362F6"/>
    <w:rsid w:val="0093640E"/>
    <w:rsid w:val="00936780"/>
    <w:rsid w:val="00936ADB"/>
    <w:rsid w:val="00936EC8"/>
    <w:rsid w:val="0093703E"/>
    <w:rsid w:val="009370A1"/>
    <w:rsid w:val="00937A9E"/>
    <w:rsid w:val="00937B27"/>
    <w:rsid w:val="00940262"/>
    <w:rsid w:val="0094062E"/>
    <w:rsid w:val="00940BD5"/>
    <w:rsid w:val="009416D6"/>
    <w:rsid w:val="00942091"/>
    <w:rsid w:val="0094388F"/>
    <w:rsid w:val="00944298"/>
    <w:rsid w:val="00944542"/>
    <w:rsid w:val="009449BD"/>
    <w:rsid w:val="0094579B"/>
    <w:rsid w:val="009458A3"/>
    <w:rsid w:val="00945A7F"/>
    <w:rsid w:val="0094618D"/>
    <w:rsid w:val="009462B5"/>
    <w:rsid w:val="009469E7"/>
    <w:rsid w:val="00946CFE"/>
    <w:rsid w:val="009508AB"/>
    <w:rsid w:val="0095287F"/>
    <w:rsid w:val="00953603"/>
    <w:rsid w:val="00953D5A"/>
    <w:rsid w:val="00956D4F"/>
    <w:rsid w:val="0095784D"/>
    <w:rsid w:val="00957969"/>
    <w:rsid w:val="00961036"/>
    <w:rsid w:val="009612A2"/>
    <w:rsid w:val="00962EE3"/>
    <w:rsid w:val="009633E5"/>
    <w:rsid w:val="0096348F"/>
    <w:rsid w:val="009636D5"/>
    <w:rsid w:val="00966DC5"/>
    <w:rsid w:val="00966EFF"/>
    <w:rsid w:val="00966F34"/>
    <w:rsid w:val="009672EC"/>
    <w:rsid w:val="00967B2F"/>
    <w:rsid w:val="00967EC8"/>
    <w:rsid w:val="009706A0"/>
    <w:rsid w:val="00971542"/>
    <w:rsid w:val="0097200A"/>
    <w:rsid w:val="00972B5F"/>
    <w:rsid w:val="009730CC"/>
    <w:rsid w:val="00973F94"/>
    <w:rsid w:val="00975A30"/>
    <w:rsid w:val="00976734"/>
    <w:rsid w:val="009800B4"/>
    <w:rsid w:val="00980F1A"/>
    <w:rsid w:val="00980F3A"/>
    <w:rsid w:val="00981343"/>
    <w:rsid w:val="00981637"/>
    <w:rsid w:val="00981E89"/>
    <w:rsid w:val="00982912"/>
    <w:rsid w:val="00982F12"/>
    <w:rsid w:val="00983A63"/>
    <w:rsid w:val="00984074"/>
    <w:rsid w:val="00984E1E"/>
    <w:rsid w:val="009854D9"/>
    <w:rsid w:val="00985611"/>
    <w:rsid w:val="00985BD0"/>
    <w:rsid w:val="00985DEC"/>
    <w:rsid w:val="00985E7D"/>
    <w:rsid w:val="00986629"/>
    <w:rsid w:val="009875B7"/>
    <w:rsid w:val="009875BA"/>
    <w:rsid w:val="00993716"/>
    <w:rsid w:val="0099385F"/>
    <w:rsid w:val="00993B7D"/>
    <w:rsid w:val="00993E37"/>
    <w:rsid w:val="00994B35"/>
    <w:rsid w:val="0099502D"/>
    <w:rsid w:val="009953B5"/>
    <w:rsid w:val="00995C57"/>
    <w:rsid w:val="00995C5B"/>
    <w:rsid w:val="00995ECB"/>
    <w:rsid w:val="00996E9C"/>
    <w:rsid w:val="009970BA"/>
    <w:rsid w:val="009A1A6A"/>
    <w:rsid w:val="009A1F29"/>
    <w:rsid w:val="009A2AF0"/>
    <w:rsid w:val="009A3271"/>
    <w:rsid w:val="009A3BAC"/>
    <w:rsid w:val="009A50F1"/>
    <w:rsid w:val="009A5BC5"/>
    <w:rsid w:val="009A64DF"/>
    <w:rsid w:val="009A653E"/>
    <w:rsid w:val="009A6A8E"/>
    <w:rsid w:val="009A7FE1"/>
    <w:rsid w:val="009B038D"/>
    <w:rsid w:val="009B0667"/>
    <w:rsid w:val="009B0714"/>
    <w:rsid w:val="009B0C6B"/>
    <w:rsid w:val="009B1034"/>
    <w:rsid w:val="009B1478"/>
    <w:rsid w:val="009B167A"/>
    <w:rsid w:val="009B40D4"/>
    <w:rsid w:val="009B4900"/>
    <w:rsid w:val="009B4A8B"/>
    <w:rsid w:val="009B54CA"/>
    <w:rsid w:val="009B6109"/>
    <w:rsid w:val="009B6503"/>
    <w:rsid w:val="009B717A"/>
    <w:rsid w:val="009C006A"/>
    <w:rsid w:val="009C12E8"/>
    <w:rsid w:val="009C147D"/>
    <w:rsid w:val="009C148E"/>
    <w:rsid w:val="009C1C4E"/>
    <w:rsid w:val="009C22F1"/>
    <w:rsid w:val="009C2318"/>
    <w:rsid w:val="009C271E"/>
    <w:rsid w:val="009C3103"/>
    <w:rsid w:val="009C378B"/>
    <w:rsid w:val="009C4E0E"/>
    <w:rsid w:val="009C76CA"/>
    <w:rsid w:val="009C7C06"/>
    <w:rsid w:val="009D153F"/>
    <w:rsid w:val="009D3281"/>
    <w:rsid w:val="009D3D99"/>
    <w:rsid w:val="009D415F"/>
    <w:rsid w:val="009D5557"/>
    <w:rsid w:val="009D5B15"/>
    <w:rsid w:val="009D68D7"/>
    <w:rsid w:val="009D6D6E"/>
    <w:rsid w:val="009D785F"/>
    <w:rsid w:val="009E118E"/>
    <w:rsid w:val="009E16DF"/>
    <w:rsid w:val="009E3F52"/>
    <w:rsid w:val="009E51E9"/>
    <w:rsid w:val="009E5702"/>
    <w:rsid w:val="009E64B1"/>
    <w:rsid w:val="009E6C79"/>
    <w:rsid w:val="009E6F70"/>
    <w:rsid w:val="009E76E9"/>
    <w:rsid w:val="009F0676"/>
    <w:rsid w:val="009F0DE9"/>
    <w:rsid w:val="009F135E"/>
    <w:rsid w:val="009F3D82"/>
    <w:rsid w:val="009F45D3"/>
    <w:rsid w:val="009F4CEF"/>
    <w:rsid w:val="009F5A56"/>
    <w:rsid w:val="009F5B79"/>
    <w:rsid w:val="009F65CC"/>
    <w:rsid w:val="009F6725"/>
    <w:rsid w:val="009F6A9B"/>
    <w:rsid w:val="009F6E75"/>
    <w:rsid w:val="00A00239"/>
    <w:rsid w:val="00A0120C"/>
    <w:rsid w:val="00A012BD"/>
    <w:rsid w:val="00A037DA"/>
    <w:rsid w:val="00A04195"/>
    <w:rsid w:val="00A043BE"/>
    <w:rsid w:val="00A04431"/>
    <w:rsid w:val="00A063C5"/>
    <w:rsid w:val="00A067F3"/>
    <w:rsid w:val="00A0695B"/>
    <w:rsid w:val="00A07034"/>
    <w:rsid w:val="00A102E0"/>
    <w:rsid w:val="00A10BC8"/>
    <w:rsid w:val="00A119C7"/>
    <w:rsid w:val="00A12100"/>
    <w:rsid w:val="00A12631"/>
    <w:rsid w:val="00A12D4B"/>
    <w:rsid w:val="00A1374E"/>
    <w:rsid w:val="00A14154"/>
    <w:rsid w:val="00A1420B"/>
    <w:rsid w:val="00A1472A"/>
    <w:rsid w:val="00A14B69"/>
    <w:rsid w:val="00A1598D"/>
    <w:rsid w:val="00A159CD"/>
    <w:rsid w:val="00A15AC3"/>
    <w:rsid w:val="00A236E8"/>
    <w:rsid w:val="00A242E3"/>
    <w:rsid w:val="00A2497C"/>
    <w:rsid w:val="00A24BA8"/>
    <w:rsid w:val="00A25C50"/>
    <w:rsid w:val="00A26441"/>
    <w:rsid w:val="00A26796"/>
    <w:rsid w:val="00A27069"/>
    <w:rsid w:val="00A27148"/>
    <w:rsid w:val="00A27DE4"/>
    <w:rsid w:val="00A319A7"/>
    <w:rsid w:val="00A31E47"/>
    <w:rsid w:val="00A31EBF"/>
    <w:rsid w:val="00A3331D"/>
    <w:rsid w:val="00A358EE"/>
    <w:rsid w:val="00A36562"/>
    <w:rsid w:val="00A37A0E"/>
    <w:rsid w:val="00A37B2D"/>
    <w:rsid w:val="00A37FB2"/>
    <w:rsid w:val="00A4010A"/>
    <w:rsid w:val="00A409BE"/>
    <w:rsid w:val="00A40C93"/>
    <w:rsid w:val="00A41F50"/>
    <w:rsid w:val="00A42A49"/>
    <w:rsid w:val="00A43EE1"/>
    <w:rsid w:val="00A44021"/>
    <w:rsid w:val="00A448D1"/>
    <w:rsid w:val="00A455CA"/>
    <w:rsid w:val="00A46D5A"/>
    <w:rsid w:val="00A471C4"/>
    <w:rsid w:val="00A524C5"/>
    <w:rsid w:val="00A5257E"/>
    <w:rsid w:val="00A544C4"/>
    <w:rsid w:val="00A54797"/>
    <w:rsid w:val="00A550AF"/>
    <w:rsid w:val="00A552D5"/>
    <w:rsid w:val="00A56140"/>
    <w:rsid w:val="00A56449"/>
    <w:rsid w:val="00A56BEA"/>
    <w:rsid w:val="00A57E34"/>
    <w:rsid w:val="00A605F3"/>
    <w:rsid w:val="00A61E4A"/>
    <w:rsid w:val="00A624DE"/>
    <w:rsid w:val="00A626AD"/>
    <w:rsid w:val="00A62A61"/>
    <w:rsid w:val="00A6308C"/>
    <w:rsid w:val="00A63452"/>
    <w:rsid w:val="00A639E5"/>
    <w:rsid w:val="00A63DBE"/>
    <w:rsid w:val="00A6472E"/>
    <w:rsid w:val="00A660CE"/>
    <w:rsid w:val="00A66616"/>
    <w:rsid w:val="00A66E6D"/>
    <w:rsid w:val="00A70C2B"/>
    <w:rsid w:val="00A71906"/>
    <w:rsid w:val="00A727A1"/>
    <w:rsid w:val="00A72A1A"/>
    <w:rsid w:val="00A7320E"/>
    <w:rsid w:val="00A73419"/>
    <w:rsid w:val="00A739CC"/>
    <w:rsid w:val="00A74955"/>
    <w:rsid w:val="00A74960"/>
    <w:rsid w:val="00A769CF"/>
    <w:rsid w:val="00A76C01"/>
    <w:rsid w:val="00A76F61"/>
    <w:rsid w:val="00A76F6F"/>
    <w:rsid w:val="00A808BC"/>
    <w:rsid w:val="00A80B79"/>
    <w:rsid w:val="00A82105"/>
    <w:rsid w:val="00A82699"/>
    <w:rsid w:val="00A82828"/>
    <w:rsid w:val="00A82E4D"/>
    <w:rsid w:val="00A82FF6"/>
    <w:rsid w:val="00A83FA7"/>
    <w:rsid w:val="00A851EA"/>
    <w:rsid w:val="00A86151"/>
    <w:rsid w:val="00A86361"/>
    <w:rsid w:val="00A867C1"/>
    <w:rsid w:val="00A86981"/>
    <w:rsid w:val="00A86D30"/>
    <w:rsid w:val="00A86E45"/>
    <w:rsid w:val="00A87B09"/>
    <w:rsid w:val="00A87CB5"/>
    <w:rsid w:val="00A87E95"/>
    <w:rsid w:val="00A911AF"/>
    <w:rsid w:val="00A91AFD"/>
    <w:rsid w:val="00A91C5A"/>
    <w:rsid w:val="00A91C98"/>
    <w:rsid w:val="00A91E72"/>
    <w:rsid w:val="00A9683A"/>
    <w:rsid w:val="00A96AC2"/>
    <w:rsid w:val="00A973AC"/>
    <w:rsid w:val="00A97813"/>
    <w:rsid w:val="00AA496E"/>
    <w:rsid w:val="00AA4B81"/>
    <w:rsid w:val="00AA4D5B"/>
    <w:rsid w:val="00AA67A8"/>
    <w:rsid w:val="00AA6992"/>
    <w:rsid w:val="00AA79A5"/>
    <w:rsid w:val="00AB13AB"/>
    <w:rsid w:val="00AB1F5F"/>
    <w:rsid w:val="00AB2552"/>
    <w:rsid w:val="00AB35E0"/>
    <w:rsid w:val="00AB35F9"/>
    <w:rsid w:val="00AB466D"/>
    <w:rsid w:val="00AB4862"/>
    <w:rsid w:val="00AB580C"/>
    <w:rsid w:val="00AB5E63"/>
    <w:rsid w:val="00AB61C8"/>
    <w:rsid w:val="00AB6853"/>
    <w:rsid w:val="00AB734B"/>
    <w:rsid w:val="00AC1D4A"/>
    <w:rsid w:val="00AC2873"/>
    <w:rsid w:val="00AC5ADD"/>
    <w:rsid w:val="00AC5CBF"/>
    <w:rsid w:val="00AC5D41"/>
    <w:rsid w:val="00AC5E98"/>
    <w:rsid w:val="00AC5F25"/>
    <w:rsid w:val="00AC6B87"/>
    <w:rsid w:val="00AC7B61"/>
    <w:rsid w:val="00AD04C0"/>
    <w:rsid w:val="00AD0FF1"/>
    <w:rsid w:val="00AD196A"/>
    <w:rsid w:val="00AD2CE3"/>
    <w:rsid w:val="00AD316E"/>
    <w:rsid w:val="00AD3694"/>
    <w:rsid w:val="00AD36F9"/>
    <w:rsid w:val="00AD6190"/>
    <w:rsid w:val="00AD77E1"/>
    <w:rsid w:val="00AE03D6"/>
    <w:rsid w:val="00AE1B0F"/>
    <w:rsid w:val="00AE28E1"/>
    <w:rsid w:val="00AE30CC"/>
    <w:rsid w:val="00AE3DC9"/>
    <w:rsid w:val="00AE415A"/>
    <w:rsid w:val="00AE64F2"/>
    <w:rsid w:val="00AE6FDD"/>
    <w:rsid w:val="00AE742E"/>
    <w:rsid w:val="00AF09EF"/>
    <w:rsid w:val="00AF0ECF"/>
    <w:rsid w:val="00AF1855"/>
    <w:rsid w:val="00AF188A"/>
    <w:rsid w:val="00AF19A5"/>
    <w:rsid w:val="00AF2416"/>
    <w:rsid w:val="00AF3B9D"/>
    <w:rsid w:val="00AF3C3E"/>
    <w:rsid w:val="00AF4840"/>
    <w:rsid w:val="00AF4F58"/>
    <w:rsid w:val="00AF5CBE"/>
    <w:rsid w:val="00AF644E"/>
    <w:rsid w:val="00AF6DD6"/>
    <w:rsid w:val="00AF7976"/>
    <w:rsid w:val="00B00B6B"/>
    <w:rsid w:val="00B00C9F"/>
    <w:rsid w:val="00B025D8"/>
    <w:rsid w:val="00B02D51"/>
    <w:rsid w:val="00B0304D"/>
    <w:rsid w:val="00B03CFB"/>
    <w:rsid w:val="00B06E3B"/>
    <w:rsid w:val="00B07173"/>
    <w:rsid w:val="00B07242"/>
    <w:rsid w:val="00B10093"/>
    <w:rsid w:val="00B126BF"/>
    <w:rsid w:val="00B128B0"/>
    <w:rsid w:val="00B12DE5"/>
    <w:rsid w:val="00B13639"/>
    <w:rsid w:val="00B138E9"/>
    <w:rsid w:val="00B1416B"/>
    <w:rsid w:val="00B14B42"/>
    <w:rsid w:val="00B17740"/>
    <w:rsid w:val="00B2217F"/>
    <w:rsid w:val="00B22AD2"/>
    <w:rsid w:val="00B2320F"/>
    <w:rsid w:val="00B23D2A"/>
    <w:rsid w:val="00B23F8F"/>
    <w:rsid w:val="00B250B5"/>
    <w:rsid w:val="00B260A6"/>
    <w:rsid w:val="00B2723D"/>
    <w:rsid w:val="00B30117"/>
    <w:rsid w:val="00B31573"/>
    <w:rsid w:val="00B317B9"/>
    <w:rsid w:val="00B32515"/>
    <w:rsid w:val="00B32D8D"/>
    <w:rsid w:val="00B3351B"/>
    <w:rsid w:val="00B33627"/>
    <w:rsid w:val="00B34398"/>
    <w:rsid w:val="00B344B9"/>
    <w:rsid w:val="00B34B21"/>
    <w:rsid w:val="00B34C91"/>
    <w:rsid w:val="00B34D68"/>
    <w:rsid w:val="00B3533D"/>
    <w:rsid w:val="00B359BD"/>
    <w:rsid w:val="00B35FB2"/>
    <w:rsid w:val="00B401E9"/>
    <w:rsid w:val="00B41537"/>
    <w:rsid w:val="00B43110"/>
    <w:rsid w:val="00B432EE"/>
    <w:rsid w:val="00B43CCF"/>
    <w:rsid w:val="00B44B1E"/>
    <w:rsid w:val="00B4615B"/>
    <w:rsid w:val="00B46562"/>
    <w:rsid w:val="00B4771A"/>
    <w:rsid w:val="00B4794B"/>
    <w:rsid w:val="00B47DEC"/>
    <w:rsid w:val="00B50AD3"/>
    <w:rsid w:val="00B52722"/>
    <w:rsid w:val="00B5279A"/>
    <w:rsid w:val="00B52F79"/>
    <w:rsid w:val="00B53591"/>
    <w:rsid w:val="00B56720"/>
    <w:rsid w:val="00B56DFD"/>
    <w:rsid w:val="00B56EFF"/>
    <w:rsid w:val="00B57592"/>
    <w:rsid w:val="00B60C7D"/>
    <w:rsid w:val="00B61703"/>
    <w:rsid w:val="00B61DF2"/>
    <w:rsid w:val="00B62AB0"/>
    <w:rsid w:val="00B63CA9"/>
    <w:rsid w:val="00B641E8"/>
    <w:rsid w:val="00B64E0C"/>
    <w:rsid w:val="00B6566D"/>
    <w:rsid w:val="00B659D1"/>
    <w:rsid w:val="00B65BC2"/>
    <w:rsid w:val="00B70B12"/>
    <w:rsid w:val="00B71B83"/>
    <w:rsid w:val="00B7282C"/>
    <w:rsid w:val="00B738AC"/>
    <w:rsid w:val="00B77159"/>
    <w:rsid w:val="00B778AA"/>
    <w:rsid w:val="00B800E6"/>
    <w:rsid w:val="00B80B50"/>
    <w:rsid w:val="00B811B6"/>
    <w:rsid w:val="00B81B54"/>
    <w:rsid w:val="00B82669"/>
    <w:rsid w:val="00B82AB0"/>
    <w:rsid w:val="00B82C3C"/>
    <w:rsid w:val="00B83C1A"/>
    <w:rsid w:val="00B84B20"/>
    <w:rsid w:val="00B84CC5"/>
    <w:rsid w:val="00B852F7"/>
    <w:rsid w:val="00B855FB"/>
    <w:rsid w:val="00B85BFA"/>
    <w:rsid w:val="00B86027"/>
    <w:rsid w:val="00B860E0"/>
    <w:rsid w:val="00B87ACE"/>
    <w:rsid w:val="00B91522"/>
    <w:rsid w:val="00B91992"/>
    <w:rsid w:val="00B91B51"/>
    <w:rsid w:val="00B9269F"/>
    <w:rsid w:val="00B932BF"/>
    <w:rsid w:val="00B93378"/>
    <w:rsid w:val="00B93DF3"/>
    <w:rsid w:val="00B94C16"/>
    <w:rsid w:val="00B96303"/>
    <w:rsid w:val="00B96E12"/>
    <w:rsid w:val="00B97D7C"/>
    <w:rsid w:val="00BA1D09"/>
    <w:rsid w:val="00BA1DA3"/>
    <w:rsid w:val="00BA2F15"/>
    <w:rsid w:val="00BA3533"/>
    <w:rsid w:val="00BA3582"/>
    <w:rsid w:val="00BA3C22"/>
    <w:rsid w:val="00BA3C61"/>
    <w:rsid w:val="00BA4B78"/>
    <w:rsid w:val="00BA5234"/>
    <w:rsid w:val="00BA58E6"/>
    <w:rsid w:val="00BA600C"/>
    <w:rsid w:val="00BA6426"/>
    <w:rsid w:val="00BA675D"/>
    <w:rsid w:val="00BA6A36"/>
    <w:rsid w:val="00BA738E"/>
    <w:rsid w:val="00BA7815"/>
    <w:rsid w:val="00BA7D72"/>
    <w:rsid w:val="00BB0853"/>
    <w:rsid w:val="00BB096E"/>
    <w:rsid w:val="00BB41A7"/>
    <w:rsid w:val="00BB4614"/>
    <w:rsid w:val="00BB4C37"/>
    <w:rsid w:val="00BB4E79"/>
    <w:rsid w:val="00BB512A"/>
    <w:rsid w:val="00BB6E1C"/>
    <w:rsid w:val="00BB7F9E"/>
    <w:rsid w:val="00BC1AD8"/>
    <w:rsid w:val="00BC22BA"/>
    <w:rsid w:val="00BC23C3"/>
    <w:rsid w:val="00BC29C7"/>
    <w:rsid w:val="00BC2D47"/>
    <w:rsid w:val="00BC2EC0"/>
    <w:rsid w:val="00BC3324"/>
    <w:rsid w:val="00BC373A"/>
    <w:rsid w:val="00BC37FD"/>
    <w:rsid w:val="00BC38AB"/>
    <w:rsid w:val="00BC3C11"/>
    <w:rsid w:val="00BC4B87"/>
    <w:rsid w:val="00BC57AF"/>
    <w:rsid w:val="00BC5D19"/>
    <w:rsid w:val="00BC5DA3"/>
    <w:rsid w:val="00BC5F13"/>
    <w:rsid w:val="00BD0A82"/>
    <w:rsid w:val="00BD0F86"/>
    <w:rsid w:val="00BD151E"/>
    <w:rsid w:val="00BD160A"/>
    <w:rsid w:val="00BD1FC1"/>
    <w:rsid w:val="00BD21E9"/>
    <w:rsid w:val="00BD2267"/>
    <w:rsid w:val="00BD25AB"/>
    <w:rsid w:val="00BD30A1"/>
    <w:rsid w:val="00BD346E"/>
    <w:rsid w:val="00BD48EB"/>
    <w:rsid w:val="00BD4BAD"/>
    <w:rsid w:val="00BD5F6D"/>
    <w:rsid w:val="00BE22FC"/>
    <w:rsid w:val="00BE2908"/>
    <w:rsid w:val="00BE6797"/>
    <w:rsid w:val="00BE7107"/>
    <w:rsid w:val="00BF0971"/>
    <w:rsid w:val="00BF432F"/>
    <w:rsid w:val="00BF5E43"/>
    <w:rsid w:val="00BF631E"/>
    <w:rsid w:val="00BF66F6"/>
    <w:rsid w:val="00BF6AF4"/>
    <w:rsid w:val="00BF6F61"/>
    <w:rsid w:val="00C00213"/>
    <w:rsid w:val="00C00A8C"/>
    <w:rsid w:val="00C029D8"/>
    <w:rsid w:val="00C048B7"/>
    <w:rsid w:val="00C05A87"/>
    <w:rsid w:val="00C061B6"/>
    <w:rsid w:val="00C0722B"/>
    <w:rsid w:val="00C0728A"/>
    <w:rsid w:val="00C07483"/>
    <w:rsid w:val="00C10832"/>
    <w:rsid w:val="00C11BF4"/>
    <w:rsid w:val="00C13040"/>
    <w:rsid w:val="00C1331C"/>
    <w:rsid w:val="00C16557"/>
    <w:rsid w:val="00C1663A"/>
    <w:rsid w:val="00C16744"/>
    <w:rsid w:val="00C16C08"/>
    <w:rsid w:val="00C17069"/>
    <w:rsid w:val="00C170D7"/>
    <w:rsid w:val="00C178E2"/>
    <w:rsid w:val="00C17E55"/>
    <w:rsid w:val="00C17FE2"/>
    <w:rsid w:val="00C20044"/>
    <w:rsid w:val="00C20742"/>
    <w:rsid w:val="00C21F6A"/>
    <w:rsid w:val="00C2292B"/>
    <w:rsid w:val="00C22F96"/>
    <w:rsid w:val="00C230B2"/>
    <w:rsid w:val="00C2328E"/>
    <w:rsid w:val="00C251C0"/>
    <w:rsid w:val="00C25E3D"/>
    <w:rsid w:val="00C26229"/>
    <w:rsid w:val="00C26441"/>
    <w:rsid w:val="00C27376"/>
    <w:rsid w:val="00C31BB5"/>
    <w:rsid w:val="00C32208"/>
    <w:rsid w:val="00C327F8"/>
    <w:rsid w:val="00C3294E"/>
    <w:rsid w:val="00C32A96"/>
    <w:rsid w:val="00C32C64"/>
    <w:rsid w:val="00C32E2B"/>
    <w:rsid w:val="00C32E4D"/>
    <w:rsid w:val="00C33403"/>
    <w:rsid w:val="00C346D4"/>
    <w:rsid w:val="00C35C73"/>
    <w:rsid w:val="00C3743F"/>
    <w:rsid w:val="00C3744A"/>
    <w:rsid w:val="00C37C2F"/>
    <w:rsid w:val="00C4004E"/>
    <w:rsid w:val="00C417B9"/>
    <w:rsid w:val="00C41E14"/>
    <w:rsid w:val="00C422F9"/>
    <w:rsid w:val="00C4288A"/>
    <w:rsid w:val="00C42CB7"/>
    <w:rsid w:val="00C43F24"/>
    <w:rsid w:val="00C44DF6"/>
    <w:rsid w:val="00C4550E"/>
    <w:rsid w:val="00C45980"/>
    <w:rsid w:val="00C46534"/>
    <w:rsid w:val="00C46805"/>
    <w:rsid w:val="00C4701D"/>
    <w:rsid w:val="00C47C33"/>
    <w:rsid w:val="00C50868"/>
    <w:rsid w:val="00C509DE"/>
    <w:rsid w:val="00C51C34"/>
    <w:rsid w:val="00C5201D"/>
    <w:rsid w:val="00C543C2"/>
    <w:rsid w:val="00C55753"/>
    <w:rsid w:val="00C557EE"/>
    <w:rsid w:val="00C55A01"/>
    <w:rsid w:val="00C55A07"/>
    <w:rsid w:val="00C5787D"/>
    <w:rsid w:val="00C57B47"/>
    <w:rsid w:val="00C57F20"/>
    <w:rsid w:val="00C60798"/>
    <w:rsid w:val="00C61494"/>
    <w:rsid w:val="00C616BB"/>
    <w:rsid w:val="00C61B17"/>
    <w:rsid w:val="00C61B9C"/>
    <w:rsid w:val="00C63A49"/>
    <w:rsid w:val="00C63F29"/>
    <w:rsid w:val="00C6445A"/>
    <w:rsid w:val="00C660DE"/>
    <w:rsid w:val="00C66116"/>
    <w:rsid w:val="00C67646"/>
    <w:rsid w:val="00C71137"/>
    <w:rsid w:val="00C72013"/>
    <w:rsid w:val="00C72CB3"/>
    <w:rsid w:val="00C732B9"/>
    <w:rsid w:val="00C73AF8"/>
    <w:rsid w:val="00C73EF3"/>
    <w:rsid w:val="00C73F23"/>
    <w:rsid w:val="00C74908"/>
    <w:rsid w:val="00C75404"/>
    <w:rsid w:val="00C760A4"/>
    <w:rsid w:val="00C7689A"/>
    <w:rsid w:val="00C76AD6"/>
    <w:rsid w:val="00C803A0"/>
    <w:rsid w:val="00C80D6B"/>
    <w:rsid w:val="00C81C4A"/>
    <w:rsid w:val="00C82745"/>
    <w:rsid w:val="00C861BA"/>
    <w:rsid w:val="00C86282"/>
    <w:rsid w:val="00C872DE"/>
    <w:rsid w:val="00C875A7"/>
    <w:rsid w:val="00C90366"/>
    <w:rsid w:val="00C9130C"/>
    <w:rsid w:val="00C9204A"/>
    <w:rsid w:val="00C92730"/>
    <w:rsid w:val="00C92CC5"/>
    <w:rsid w:val="00C940B5"/>
    <w:rsid w:val="00C9434F"/>
    <w:rsid w:val="00C952D6"/>
    <w:rsid w:val="00C9766D"/>
    <w:rsid w:val="00C97C18"/>
    <w:rsid w:val="00CA12EA"/>
    <w:rsid w:val="00CA2DC8"/>
    <w:rsid w:val="00CA352E"/>
    <w:rsid w:val="00CA4448"/>
    <w:rsid w:val="00CA588A"/>
    <w:rsid w:val="00CA6BB8"/>
    <w:rsid w:val="00CA76E3"/>
    <w:rsid w:val="00CA78E3"/>
    <w:rsid w:val="00CB0B3C"/>
    <w:rsid w:val="00CB1D42"/>
    <w:rsid w:val="00CB2DC9"/>
    <w:rsid w:val="00CB2EE5"/>
    <w:rsid w:val="00CB3A48"/>
    <w:rsid w:val="00CB3B75"/>
    <w:rsid w:val="00CB48DF"/>
    <w:rsid w:val="00CB6460"/>
    <w:rsid w:val="00CB6BD6"/>
    <w:rsid w:val="00CB7B13"/>
    <w:rsid w:val="00CB7DFA"/>
    <w:rsid w:val="00CB7FB1"/>
    <w:rsid w:val="00CC09C1"/>
    <w:rsid w:val="00CC1924"/>
    <w:rsid w:val="00CC1E18"/>
    <w:rsid w:val="00CC2310"/>
    <w:rsid w:val="00CC2341"/>
    <w:rsid w:val="00CC2691"/>
    <w:rsid w:val="00CC2DB5"/>
    <w:rsid w:val="00CC3523"/>
    <w:rsid w:val="00CC3D9E"/>
    <w:rsid w:val="00CC42DE"/>
    <w:rsid w:val="00CC666B"/>
    <w:rsid w:val="00CC6684"/>
    <w:rsid w:val="00CC6CAE"/>
    <w:rsid w:val="00CC751F"/>
    <w:rsid w:val="00CD0568"/>
    <w:rsid w:val="00CD0628"/>
    <w:rsid w:val="00CD0D84"/>
    <w:rsid w:val="00CD1A93"/>
    <w:rsid w:val="00CD2E69"/>
    <w:rsid w:val="00CD2FC8"/>
    <w:rsid w:val="00CD39D5"/>
    <w:rsid w:val="00CD3EDB"/>
    <w:rsid w:val="00CD5143"/>
    <w:rsid w:val="00CD5A91"/>
    <w:rsid w:val="00CD68E1"/>
    <w:rsid w:val="00CD7005"/>
    <w:rsid w:val="00CD72EA"/>
    <w:rsid w:val="00CD7483"/>
    <w:rsid w:val="00CD767A"/>
    <w:rsid w:val="00CE07C5"/>
    <w:rsid w:val="00CE0B54"/>
    <w:rsid w:val="00CE2433"/>
    <w:rsid w:val="00CE2639"/>
    <w:rsid w:val="00CE33AE"/>
    <w:rsid w:val="00CE3E7E"/>
    <w:rsid w:val="00CE40E6"/>
    <w:rsid w:val="00CE5883"/>
    <w:rsid w:val="00CE69E1"/>
    <w:rsid w:val="00CE7354"/>
    <w:rsid w:val="00CF0799"/>
    <w:rsid w:val="00CF2023"/>
    <w:rsid w:val="00CF3705"/>
    <w:rsid w:val="00CF3A9B"/>
    <w:rsid w:val="00CF3DB6"/>
    <w:rsid w:val="00CF44E4"/>
    <w:rsid w:val="00CF597F"/>
    <w:rsid w:val="00CF5CEF"/>
    <w:rsid w:val="00CF7248"/>
    <w:rsid w:val="00CF7F83"/>
    <w:rsid w:val="00D00287"/>
    <w:rsid w:val="00D00416"/>
    <w:rsid w:val="00D014EC"/>
    <w:rsid w:val="00D029B2"/>
    <w:rsid w:val="00D036BA"/>
    <w:rsid w:val="00D036DA"/>
    <w:rsid w:val="00D03E1E"/>
    <w:rsid w:val="00D0457B"/>
    <w:rsid w:val="00D0587A"/>
    <w:rsid w:val="00D05D91"/>
    <w:rsid w:val="00D067D8"/>
    <w:rsid w:val="00D068A6"/>
    <w:rsid w:val="00D06E12"/>
    <w:rsid w:val="00D077D4"/>
    <w:rsid w:val="00D108F6"/>
    <w:rsid w:val="00D10CAE"/>
    <w:rsid w:val="00D112CE"/>
    <w:rsid w:val="00D12EAC"/>
    <w:rsid w:val="00D150D5"/>
    <w:rsid w:val="00D16CC3"/>
    <w:rsid w:val="00D171E7"/>
    <w:rsid w:val="00D20AC4"/>
    <w:rsid w:val="00D2122B"/>
    <w:rsid w:val="00D21B1C"/>
    <w:rsid w:val="00D21B6B"/>
    <w:rsid w:val="00D22206"/>
    <w:rsid w:val="00D23626"/>
    <w:rsid w:val="00D25905"/>
    <w:rsid w:val="00D259FB"/>
    <w:rsid w:val="00D26814"/>
    <w:rsid w:val="00D300D3"/>
    <w:rsid w:val="00D30251"/>
    <w:rsid w:val="00D3060F"/>
    <w:rsid w:val="00D32544"/>
    <w:rsid w:val="00D326EB"/>
    <w:rsid w:val="00D32C1B"/>
    <w:rsid w:val="00D337C0"/>
    <w:rsid w:val="00D33F5C"/>
    <w:rsid w:val="00D35A80"/>
    <w:rsid w:val="00D35CC6"/>
    <w:rsid w:val="00D36A27"/>
    <w:rsid w:val="00D37B9C"/>
    <w:rsid w:val="00D37C24"/>
    <w:rsid w:val="00D37D11"/>
    <w:rsid w:val="00D40ED6"/>
    <w:rsid w:val="00D411F1"/>
    <w:rsid w:val="00D4195D"/>
    <w:rsid w:val="00D41B17"/>
    <w:rsid w:val="00D424AE"/>
    <w:rsid w:val="00D43DAE"/>
    <w:rsid w:val="00D440E9"/>
    <w:rsid w:val="00D46157"/>
    <w:rsid w:val="00D464E0"/>
    <w:rsid w:val="00D47749"/>
    <w:rsid w:val="00D47A8E"/>
    <w:rsid w:val="00D504CD"/>
    <w:rsid w:val="00D5057B"/>
    <w:rsid w:val="00D51EFD"/>
    <w:rsid w:val="00D526B9"/>
    <w:rsid w:val="00D52F4D"/>
    <w:rsid w:val="00D52FA3"/>
    <w:rsid w:val="00D53720"/>
    <w:rsid w:val="00D538C0"/>
    <w:rsid w:val="00D53C90"/>
    <w:rsid w:val="00D5462C"/>
    <w:rsid w:val="00D561C8"/>
    <w:rsid w:val="00D563D1"/>
    <w:rsid w:val="00D56878"/>
    <w:rsid w:val="00D577BF"/>
    <w:rsid w:val="00D57D9E"/>
    <w:rsid w:val="00D57FFD"/>
    <w:rsid w:val="00D60C70"/>
    <w:rsid w:val="00D61867"/>
    <w:rsid w:val="00D620D3"/>
    <w:rsid w:val="00D62827"/>
    <w:rsid w:val="00D63175"/>
    <w:rsid w:val="00D6382E"/>
    <w:rsid w:val="00D640D0"/>
    <w:rsid w:val="00D64326"/>
    <w:rsid w:val="00D6477C"/>
    <w:rsid w:val="00D64D74"/>
    <w:rsid w:val="00D667D1"/>
    <w:rsid w:val="00D70243"/>
    <w:rsid w:val="00D7078A"/>
    <w:rsid w:val="00D70993"/>
    <w:rsid w:val="00D71067"/>
    <w:rsid w:val="00D7164F"/>
    <w:rsid w:val="00D71719"/>
    <w:rsid w:val="00D71FFF"/>
    <w:rsid w:val="00D761D0"/>
    <w:rsid w:val="00D777FA"/>
    <w:rsid w:val="00D8046F"/>
    <w:rsid w:val="00D829E9"/>
    <w:rsid w:val="00D83C76"/>
    <w:rsid w:val="00D8448C"/>
    <w:rsid w:val="00D8478E"/>
    <w:rsid w:val="00D847E4"/>
    <w:rsid w:val="00D85468"/>
    <w:rsid w:val="00D85924"/>
    <w:rsid w:val="00D87030"/>
    <w:rsid w:val="00D903C2"/>
    <w:rsid w:val="00D9056A"/>
    <w:rsid w:val="00D9096B"/>
    <w:rsid w:val="00D92DA1"/>
    <w:rsid w:val="00D92E63"/>
    <w:rsid w:val="00D92EA6"/>
    <w:rsid w:val="00D9515A"/>
    <w:rsid w:val="00D958D3"/>
    <w:rsid w:val="00D96663"/>
    <w:rsid w:val="00D96FA3"/>
    <w:rsid w:val="00D97017"/>
    <w:rsid w:val="00D97A93"/>
    <w:rsid w:val="00DA0F4F"/>
    <w:rsid w:val="00DA1395"/>
    <w:rsid w:val="00DA27F2"/>
    <w:rsid w:val="00DA2DE7"/>
    <w:rsid w:val="00DA33C4"/>
    <w:rsid w:val="00DA3D6F"/>
    <w:rsid w:val="00DA5334"/>
    <w:rsid w:val="00DA6338"/>
    <w:rsid w:val="00DA67AE"/>
    <w:rsid w:val="00DA68C7"/>
    <w:rsid w:val="00DB10E5"/>
    <w:rsid w:val="00DB116D"/>
    <w:rsid w:val="00DB1B14"/>
    <w:rsid w:val="00DB2A1C"/>
    <w:rsid w:val="00DB2C1D"/>
    <w:rsid w:val="00DB3BDA"/>
    <w:rsid w:val="00DB61E1"/>
    <w:rsid w:val="00DB64A2"/>
    <w:rsid w:val="00DB68BF"/>
    <w:rsid w:val="00DB7C49"/>
    <w:rsid w:val="00DC0579"/>
    <w:rsid w:val="00DC05E7"/>
    <w:rsid w:val="00DC0B8E"/>
    <w:rsid w:val="00DC1713"/>
    <w:rsid w:val="00DC2619"/>
    <w:rsid w:val="00DC3AC9"/>
    <w:rsid w:val="00DC4F2C"/>
    <w:rsid w:val="00DC7633"/>
    <w:rsid w:val="00DD1DCB"/>
    <w:rsid w:val="00DD2392"/>
    <w:rsid w:val="00DD2BAE"/>
    <w:rsid w:val="00DD3236"/>
    <w:rsid w:val="00DD3765"/>
    <w:rsid w:val="00DD5DB0"/>
    <w:rsid w:val="00DD5E4D"/>
    <w:rsid w:val="00DD66AB"/>
    <w:rsid w:val="00DD77AF"/>
    <w:rsid w:val="00DE0231"/>
    <w:rsid w:val="00DE0465"/>
    <w:rsid w:val="00DE0872"/>
    <w:rsid w:val="00DE303B"/>
    <w:rsid w:val="00DE610A"/>
    <w:rsid w:val="00DE62E3"/>
    <w:rsid w:val="00DE75B8"/>
    <w:rsid w:val="00DE7B27"/>
    <w:rsid w:val="00DF056A"/>
    <w:rsid w:val="00DF3250"/>
    <w:rsid w:val="00DF3653"/>
    <w:rsid w:val="00DF36A7"/>
    <w:rsid w:val="00DF4601"/>
    <w:rsid w:val="00DF4675"/>
    <w:rsid w:val="00DF4C6C"/>
    <w:rsid w:val="00DF4E0A"/>
    <w:rsid w:val="00DF5482"/>
    <w:rsid w:val="00DF7A3E"/>
    <w:rsid w:val="00DF7EC3"/>
    <w:rsid w:val="00E014CE"/>
    <w:rsid w:val="00E0157F"/>
    <w:rsid w:val="00E019A5"/>
    <w:rsid w:val="00E024EF"/>
    <w:rsid w:val="00E03831"/>
    <w:rsid w:val="00E04C77"/>
    <w:rsid w:val="00E059CB"/>
    <w:rsid w:val="00E069C9"/>
    <w:rsid w:val="00E06C0B"/>
    <w:rsid w:val="00E070F3"/>
    <w:rsid w:val="00E076DF"/>
    <w:rsid w:val="00E10FBD"/>
    <w:rsid w:val="00E110ED"/>
    <w:rsid w:val="00E11B8A"/>
    <w:rsid w:val="00E125FB"/>
    <w:rsid w:val="00E15043"/>
    <w:rsid w:val="00E15A33"/>
    <w:rsid w:val="00E1709E"/>
    <w:rsid w:val="00E179DE"/>
    <w:rsid w:val="00E20B12"/>
    <w:rsid w:val="00E22B2A"/>
    <w:rsid w:val="00E22DED"/>
    <w:rsid w:val="00E24AC0"/>
    <w:rsid w:val="00E25626"/>
    <w:rsid w:val="00E261BC"/>
    <w:rsid w:val="00E261DA"/>
    <w:rsid w:val="00E263CC"/>
    <w:rsid w:val="00E26CE1"/>
    <w:rsid w:val="00E2798B"/>
    <w:rsid w:val="00E3119F"/>
    <w:rsid w:val="00E3121F"/>
    <w:rsid w:val="00E31892"/>
    <w:rsid w:val="00E31A8C"/>
    <w:rsid w:val="00E32014"/>
    <w:rsid w:val="00E328F5"/>
    <w:rsid w:val="00E329AD"/>
    <w:rsid w:val="00E32A61"/>
    <w:rsid w:val="00E33E62"/>
    <w:rsid w:val="00E33F46"/>
    <w:rsid w:val="00E33F92"/>
    <w:rsid w:val="00E346AE"/>
    <w:rsid w:val="00E34847"/>
    <w:rsid w:val="00E3662C"/>
    <w:rsid w:val="00E36B04"/>
    <w:rsid w:val="00E36E81"/>
    <w:rsid w:val="00E406F9"/>
    <w:rsid w:val="00E40D5F"/>
    <w:rsid w:val="00E42087"/>
    <w:rsid w:val="00E42145"/>
    <w:rsid w:val="00E43840"/>
    <w:rsid w:val="00E438BE"/>
    <w:rsid w:val="00E444C1"/>
    <w:rsid w:val="00E4519A"/>
    <w:rsid w:val="00E46A80"/>
    <w:rsid w:val="00E50DF0"/>
    <w:rsid w:val="00E51236"/>
    <w:rsid w:val="00E51E4B"/>
    <w:rsid w:val="00E51F79"/>
    <w:rsid w:val="00E5261C"/>
    <w:rsid w:val="00E52CF8"/>
    <w:rsid w:val="00E533D1"/>
    <w:rsid w:val="00E54EF9"/>
    <w:rsid w:val="00E5510C"/>
    <w:rsid w:val="00E578FD"/>
    <w:rsid w:val="00E57B67"/>
    <w:rsid w:val="00E57FD0"/>
    <w:rsid w:val="00E6000F"/>
    <w:rsid w:val="00E601B2"/>
    <w:rsid w:val="00E60B12"/>
    <w:rsid w:val="00E6147C"/>
    <w:rsid w:val="00E62110"/>
    <w:rsid w:val="00E62C1A"/>
    <w:rsid w:val="00E634BA"/>
    <w:rsid w:val="00E6415D"/>
    <w:rsid w:val="00E64AC7"/>
    <w:rsid w:val="00E6504C"/>
    <w:rsid w:val="00E657E3"/>
    <w:rsid w:val="00E66194"/>
    <w:rsid w:val="00E66D05"/>
    <w:rsid w:val="00E673CC"/>
    <w:rsid w:val="00E675E4"/>
    <w:rsid w:val="00E67B99"/>
    <w:rsid w:val="00E71299"/>
    <w:rsid w:val="00E71EC0"/>
    <w:rsid w:val="00E72C37"/>
    <w:rsid w:val="00E735E6"/>
    <w:rsid w:val="00E74074"/>
    <w:rsid w:val="00E74C1E"/>
    <w:rsid w:val="00E762D3"/>
    <w:rsid w:val="00E76A7C"/>
    <w:rsid w:val="00E77102"/>
    <w:rsid w:val="00E778DE"/>
    <w:rsid w:val="00E779A3"/>
    <w:rsid w:val="00E8242A"/>
    <w:rsid w:val="00E83E75"/>
    <w:rsid w:val="00E85285"/>
    <w:rsid w:val="00E9211E"/>
    <w:rsid w:val="00E93417"/>
    <w:rsid w:val="00E9347E"/>
    <w:rsid w:val="00E9654D"/>
    <w:rsid w:val="00E97120"/>
    <w:rsid w:val="00E9734C"/>
    <w:rsid w:val="00EA2D4C"/>
    <w:rsid w:val="00EA4836"/>
    <w:rsid w:val="00EA5995"/>
    <w:rsid w:val="00EA69D5"/>
    <w:rsid w:val="00EA773C"/>
    <w:rsid w:val="00EA7BD6"/>
    <w:rsid w:val="00EB063B"/>
    <w:rsid w:val="00EB0809"/>
    <w:rsid w:val="00EB1CE2"/>
    <w:rsid w:val="00EB2D92"/>
    <w:rsid w:val="00EB32F6"/>
    <w:rsid w:val="00EB3CBA"/>
    <w:rsid w:val="00EB461E"/>
    <w:rsid w:val="00EB47C6"/>
    <w:rsid w:val="00EB5A10"/>
    <w:rsid w:val="00EB5AEF"/>
    <w:rsid w:val="00EB6122"/>
    <w:rsid w:val="00EB6FFE"/>
    <w:rsid w:val="00EB7C02"/>
    <w:rsid w:val="00EC0140"/>
    <w:rsid w:val="00EC1B67"/>
    <w:rsid w:val="00EC27CE"/>
    <w:rsid w:val="00EC53DC"/>
    <w:rsid w:val="00EC5D56"/>
    <w:rsid w:val="00EC7B62"/>
    <w:rsid w:val="00ED0656"/>
    <w:rsid w:val="00ED085B"/>
    <w:rsid w:val="00ED1E5F"/>
    <w:rsid w:val="00ED2DD9"/>
    <w:rsid w:val="00ED3049"/>
    <w:rsid w:val="00ED4308"/>
    <w:rsid w:val="00ED4D70"/>
    <w:rsid w:val="00ED4F3B"/>
    <w:rsid w:val="00ED4FA7"/>
    <w:rsid w:val="00ED5582"/>
    <w:rsid w:val="00ED5F36"/>
    <w:rsid w:val="00EE04C8"/>
    <w:rsid w:val="00EE0DD1"/>
    <w:rsid w:val="00EE46DA"/>
    <w:rsid w:val="00EE4A66"/>
    <w:rsid w:val="00EE4C24"/>
    <w:rsid w:val="00EE759A"/>
    <w:rsid w:val="00EE7BDF"/>
    <w:rsid w:val="00EF1AE8"/>
    <w:rsid w:val="00EF1F0E"/>
    <w:rsid w:val="00EF228D"/>
    <w:rsid w:val="00EF2CCF"/>
    <w:rsid w:val="00EF3561"/>
    <w:rsid w:val="00EF4125"/>
    <w:rsid w:val="00EF4230"/>
    <w:rsid w:val="00EF465B"/>
    <w:rsid w:val="00EF4748"/>
    <w:rsid w:val="00EF6649"/>
    <w:rsid w:val="00EF683D"/>
    <w:rsid w:val="00EF69A4"/>
    <w:rsid w:val="00EF6F8C"/>
    <w:rsid w:val="00EF6FF8"/>
    <w:rsid w:val="00EF7684"/>
    <w:rsid w:val="00EF79B5"/>
    <w:rsid w:val="00F0077A"/>
    <w:rsid w:val="00F016B9"/>
    <w:rsid w:val="00F0184A"/>
    <w:rsid w:val="00F01A28"/>
    <w:rsid w:val="00F02FB9"/>
    <w:rsid w:val="00F0355E"/>
    <w:rsid w:val="00F04D51"/>
    <w:rsid w:val="00F04E38"/>
    <w:rsid w:val="00F05322"/>
    <w:rsid w:val="00F0533B"/>
    <w:rsid w:val="00F0574B"/>
    <w:rsid w:val="00F05C87"/>
    <w:rsid w:val="00F067A1"/>
    <w:rsid w:val="00F0680C"/>
    <w:rsid w:val="00F06CEC"/>
    <w:rsid w:val="00F10A8A"/>
    <w:rsid w:val="00F1327D"/>
    <w:rsid w:val="00F13689"/>
    <w:rsid w:val="00F144F1"/>
    <w:rsid w:val="00F14A8E"/>
    <w:rsid w:val="00F14BCE"/>
    <w:rsid w:val="00F14BE4"/>
    <w:rsid w:val="00F16826"/>
    <w:rsid w:val="00F16C7F"/>
    <w:rsid w:val="00F17D10"/>
    <w:rsid w:val="00F2264D"/>
    <w:rsid w:val="00F23661"/>
    <w:rsid w:val="00F24762"/>
    <w:rsid w:val="00F274E0"/>
    <w:rsid w:val="00F275DE"/>
    <w:rsid w:val="00F31224"/>
    <w:rsid w:val="00F3167A"/>
    <w:rsid w:val="00F31AE2"/>
    <w:rsid w:val="00F31B23"/>
    <w:rsid w:val="00F31CF5"/>
    <w:rsid w:val="00F337B4"/>
    <w:rsid w:val="00F346AF"/>
    <w:rsid w:val="00F3474D"/>
    <w:rsid w:val="00F35154"/>
    <w:rsid w:val="00F365D6"/>
    <w:rsid w:val="00F36D57"/>
    <w:rsid w:val="00F40465"/>
    <w:rsid w:val="00F42487"/>
    <w:rsid w:val="00F428FA"/>
    <w:rsid w:val="00F42B61"/>
    <w:rsid w:val="00F42C40"/>
    <w:rsid w:val="00F43B19"/>
    <w:rsid w:val="00F442EE"/>
    <w:rsid w:val="00F44C67"/>
    <w:rsid w:val="00F46461"/>
    <w:rsid w:val="00F4733D"/>
    <w:rsid w:val="00F47B1E"/>
    <w:rsid w:val="00F51D10"/>
    <w:rsid w:val="00F51E32"/>
    <w:rsid w:val="00F52C17"/>
    <w:rsid w:val="00F53A28"/>
    <w:rsid w:val="00F53CAF"/>
    <w:rsid w:val="00F5566F"/>
    <w:rsid w:val="00F55BEC"/>
    <w:rsid w:val="00F55E86"/>
    <w:rsid w:val="00F56509"/>
    <w:rsid w:val="00F56963"/>
    <w:rsid w:val="00F57A4A"/>
    <w:rsid w:val="00F61ACE"/>
    <w:rsid w:val="00F62A88"/>
    <w:rsid w:val="00F63C47"/>
    <w:rsid w:val="00F64DDA"/>
    <w:rsid w:val="00F66DFE"/>
    <w:rsid w:val="00F67B7D"/>
    <w:rsid w:val="00F703E3"/>
    <w:rsid w:val="00F70429"/>
    <w:rsid w:val="00F70F97"/>
    <w:rsid w:val="00F721E1"/>
    <w:rsid w:val="00F7297D"/>
    <w:rsid w:val="00F73579"/>
    <w:rsid w:val="00F736FA"/>
    <w:rsid w:val="00F7380C"/>
    <w:rsid w:val="00F740C0"/>
    <w:rsid w:val="00F74863"/>
    <w:rsid w:val="00F757D4"/>
    <w:rsid w:val="00F75A54"/>
    <w:rsid w:val="00F76A93"/>
    <w:rsid w:val="00F77F8C"/>
    <w:rsid w:val="00F80E97"/>
    <w:rsid w:val="00F81193"/>
    <w:rsid w:val="00F81219"/>
    <w:rsid w:val="00F81463"/>
    <w:rsid w:val="00F81B9D"/>
    <w:rsid w:val="00F81C91"/>
    <w:rsid w:val="00F81F54"/>
    <w:rsid w:val="00F82E00"/>
    <w:rsid w:val="00F84574"/>
    <w:rsid w:val="00F84850"/>
    <w:rsid w:val="00F84890"/>
    <w:rsid w:val="00F84ADC"/>
    <w:rsid w:val="00F85254"/>
    <w:rsid w:val="00F859E1"/>
    <w:rsid w:val="00F862CC"/>
    <w:rsid w:val="00F8642D"/>
    <w:rsid w:val="00F86E42"/>
    <w:rsid w:val="00F87084"/>
    <w:rsid w:val="00F87EFC"/>
    <w:rsid w:val="00F9028B"/>
    <w:rsid w:val="00F9097F"/>
    <w:rsid w:val="00F912FE"/>
    <w:rsid w:val="00F9411E"/>
    <w:rsid w:val="00F94326"/>
    <w:rsid w:val="00F94B34"/>
    <w:rsid w:val="00F9504B"/>
    <w:rsid w:val="00F95520"/>
    <w:rsid w:val="00F95895"/>
    <w:rsid w:val="00F959EB"/>
    <w:rsid w:val="00F95A52"/>
    <w:rsid w:val="00F95C35"/>
    <w:rsid w:val="00F9649B"/>
    <w:rsid w:val="00F96A14"/>
    <w:rsid w:val="00F973C0"/>
    <w:rsid w:val="00F97729"/>
    <w:rsid w:val="00FA1884"/>
    <w:rsid w:val="00FA5A0F"/>
    <w:rsid w:val="00FA6819"/>
    <w:rsid w:val="00FA6A63"/>
    <w:rsid w:val="00FA7BC0"/>
    <w:rsid w:val="00FB031E"/>
    <w:rsid w:val="00FB0369"/>
    <w:rsid w:val="00FB16EE"/>
    <w:rsid w:val="00FB3BE6"/>
    <w:rsid w:val="00FB433C"/>
    <w:rsid w:val="00FB47DE"/>
    <w:rsid w:val="00FB48EE"/>
    <w:rsid w:val="00FB5F17"/>
    <w:rsid w:val="00FB664F"/>
    <w:rsid w:val="00FB6786"/>
    <w:rsid w:val="00FB70E5"/>
    <w:rsid w:val="00FB75B2"/>
    <w:rsid w:val="00FB7A4A"/>
    <w:rsid w:val="00FC07E9"/>
    <w:rsid w:val="00FC09EB"/>
    <w:rsid w:val="00FC11DB"/>
    <w:rsid w:val="00FC231E"/>
    <w:rsid w:val="00FC2C5A"/>
    <w:rsid w:val="00FC2C73"/>
    <w:rsid w:val="00FC3DC6"/>
    <w:rsid w:val="00FC4433"/>
    <w:rsid w:val="00FC4ADC"/>
    <w:rsid w:val="00FC5302"/>
    <w:rsid w:val="00FC55F7"/>
    <w:rsid w:val="00FC5B0A"/>
    <w:rsid w:val="00FC5D72"/>
    <w:rsid w:val="00FC6169"/>
    <w:rsid w:val="00FC655C"/>
    <w:rsid w:val="00FC6B78"/>
    <w:rsid w:val="00FC7E96"/>
    <w:rsid w:val="00FD1A6E"/>
    <w:rsid w:val="00FD23F9"/>
    <w:rsid w:val="00FD279A"/>
    <w:rsid w:val="00FD373C"/>
    <w:rsid w:val="00FD3CB3"/>
    <w:rsid w:val="00FD53AF"/>
    <w:rsid w:val="00FD553F"/>
    <w:rsid w:val="00FD5FBA"/>
    <w:rsid w:val="00FD626B"/>
    <w:rsid w:val="00FD73AC"/>
    <w:rsid w:val="00FD7640"/>
    <w:rsid w:val="00FE04A9"/>
    <w:rsid w:val="00FE08FC"/>
    <w:rsid w:val="00FE113E"/>
    <w:rsid w:val="00FE1376"/>
    <w:rsid w:val="00FE1AC0"/>
    <w:rsid w:val="00FE1AE4"/>
    <w:rsid w:val="00FE22A1"/>
    <w:rsid w:val="00FE26AC"/>
    <w:rsid w:val="00FE2883"/>
    <w:rsid w:val="00FE2A5D"/>
    <w:rsid w:val="00FE30C8"/>
    <w:rsid w:val="00FE3E52"/>
    <w:rsid w:val="00FE4BDE"/>
    <w:rsid w:val="00FE4CC3"/>
    <w:rsid w:val="00FE55CB"/>
    <w:rsid w:val="00FE5DBB"/>
    <w:rsid w:val="00FE7677"/>
    <w:rsid w:val="00FF0BED"/>
    <w:rsid w:val="00FF0DCA"/>
    <w:rsid w:val="00FF1015"/>
    <w:rsid w:val="00FF11A9"/>
    <w:rsid w:val="00FF1368"/>
    <w:rsid w:val="00FF17F0"/>
    <w:rsid w:val="00FF325C"/>
    <w:rsid w:val="00FF38A7"/>
    <w:rsid w:val="00FF4229"/>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A3178D"/>
  <w15:docId w15:val="{1CF23AD8-E18A-4223-A92A-BFFE8297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280CAE"/>
    <w:pPr>
      <w:keepNext/>
      <w:keepLines/>
      <w:framePr w:wrap="auto" w:vAnchor="text" w:hAnchor="text" w:y="1"/>
      <w:numPr>
        <w:numId w:val="32"/>
      </w:numPr>
      <w:spacing w:before="240" w:after="0" w:line="360" w:lineRule="auto"/>
      <w:ind w:left="357" w:hanging="357"/>
      <w:jc w:val="both"/>
      <w:outlineLvl w:val="0"/>
    </w:pPr>
    <w:rPr>
      <w:rFonts w:asciiTheme="majorHAnsi" w:eastAsia="Times New Roman" w:hAnsiTheme="majorHAnsi" w:cs="Arial"/>
      <w:b/>
      <w:bCs/>
      <w:color w:val="auto"/>
      <w:lang w:eastAsia="zh-CN"/>
    </w:rPr>
  </w:style>
  <w:style w:type="paragraph" w:styleId="Naslov2">
    <w:name w:val="heading 2"/>
    <w:aliases w:val="Naslov 2_Nova RD_MP"/>
    <w:basedOn w:val="Navaden"/>
    <w:next w:val="Navaden"/>
    <w:link w:val="Naslov2Znak"/>
    <w:autoRedefine/>
    <w:uiPriority w:val="99"/>
    <w:qFormat/>
    <w:rsid w:val="00467010"/>
    <w:pPr>
      <w:keepNext/>
      <w:keepLines/>
      <w:tabs>
        <w:tab w:val="left" w:pos="993"/>
      </w:tabs>
      <w:spacing w:before="120" w:after="0"/>
      <w:ind w:left="357"/>
      <w:outlineLvl w:val="1"/>
    </w:pPr>
    <w:rPr>
      <w:rFonts w:eastAsia="Times New Roman"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C17069"/>
    <w:pPr>
      <w:keepNext/>
      <w:keepLines/>
      <w:spacing w:before="120" w:after="120"/>
      <w:ind w:left="360"/>
      <w:jc w:val="both"/>
      <w:outlineLvl w:val="2"/>
    </w:pPr>
    <w:rPr>
      <w:rFonts w:eastAsia="Times New Roman" w:cs="Arial"/>
      <w:b/>
      <w:bCs/>
      <w:color w:val="auto"/>
      <w:sz w:val="24"/>
      <w:szCs w:val="24"/>
      <w:lang w:eastAsia="zh-CN"/>
    </w:rPr>
  </w:style>
  <w:style w:type="paragraph" w:styleId="Naslov4">
    <w:name w:val="heading 4"/>
    <w:basedOn w:val="Navaden"/>
    <w:next w:val="Navaden"/>
    <w:link w:val="Naslov4Znak"/>
    <w:uiPriority w:val="99"/>
    <w:unhideWhenUsed/>
    <w:qFormat/>
    <w:locked/>
    <w:rsid w:val="00DA533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280CAE"/>
    <w:rPr>
      <w:rFonts w:asciiTheme="majorHAnsi" w:eastAsia="Times New Roman" w:hAnsiTheme="majorHAnsi" w:cs="Arial"/>
      <w:b/>
      <w:bCs/>
      <w:sz w:val="22"/>
      <w:szCs w:val="22"/>
      <w:lang w:eastAsia="zh-CN"/>
    </w:rPr>
  </w:style>
  <w:style w:type="character" w:customStyle="1" w:styleId="Naslov2Znak">
    <w:name w:val="Naslov 2 Znak"/>
    <w:aliases w:val="Naslov 2_Nova RD_MP Znak"/>
    <w:link w:val="Naslov2"/>
    <w:uiPriority w:val="99"/>
    <w:locked/>
    <w:rsid w:val="00467010"/>
    <w:rPr>
      <w:rFonts w:ascii="Cambria" w:eastAsia="Times New Roman" w:hAnsi="Cambria" w:cs="Arial"/>
      <w:b/>
      <w:bCs/>
      <w:sz w:val="24"/>
      <w:szCs w:val="24"/>
      <w:lang w:eastAsia="zh-CN"/>
    </w:rPr>
  </w:style>
  <w:style w:type="character" w:customStyle="1" w:styleId="Naslov3Znak">
    <w:name w:val="Naslov 3 Znak"/>
    <w:aliases w:val="Naslov 3_Nova RD_MP Znak"/>
    <w:link w:val="Naslov3"/>
    <w:uiPriority w:val="99"/>
    <w:locked/>
    <w:rsid w:val="00C17069"/>
    <w:rPr>
      <w:rFonts w:ascii="Cambria" w:eastAsia="Times New Roman" w:hAnsi="Cambria"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Header_LMIE05v2 - Primary Wording 1-5-05,Header_LMIE05JCTv2 - JCT 21"/>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Header_LMIE05v2 - Primary Wording 1-5-05 Znak,Header_LMIE05JCTv2 - JCT 21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D97A93"/>
    <w:pPr>
      <w:spacing w:before="120" w:after="120" w:line="240" w:lineRule="auto"/>
      <w:jc w:val="both"/>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D97A93"/>
    <w:rPr>
      <w:rFonts w:ascii="Cambria" w:eastAsia="Times New Roman" w:hAnsi="Cambria"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before="0"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6E0A5A"/>
    <w:pPr>
      <w:pBdr>
        <w:top w:val="single" w:sz="4" w:space="10" w:color="541C72"/>
        <w:bottom w:val="single" w:sz="4" w:space="6" w:color="541C72"/>
      </w:pBdr>
      <w:shd w:val="pct5" w:color="F8F2FC" w:fill="F7EFFB"/>
      <w:spacing w:after="0"/>
      <w:jc w:val="center"/>
      <w:outlineLvl w:val="1"/>
    </w:pPr>
    <w:rPr>
      <w:rFonts w:asciiTheme="majorHAnsi" w:hAnsiTheme="majorHAnsi" w:cs="Arial"/>
      <w:b/>
      <w:bCs/>
      <w:i/>
      <w:iCs/>
      <w:caps/>
      <w:color w:val="auto"/>
      <w:spacing w:val="20"/>
      <w:sz w:val="24"/>
      <w:szCs w:val="24"/>
      <w:lang w:eastAsia="zh-CN"/>
    </w:rPr>
  </w:style>
  <w:style w:type="character" w:customStyle="1" w:styleId="IntenzivencitatZnak">
    <w:name w:val="Intenziven citat Znak"/>
    <w:aliases w:val="Obrazec_Nova RD_MP Znak"/>
    <w:link w:val="Intenzivencitat"/>
    <w:uiPriority w:val="99"/>
    <w:locked/>
    <w:rsid w:val="006E0A5A"/>
    <w:rPr>
      <w:rFonts w:asciiTheme="majorHAnsi" w:hAnsiTheme="majorHAnsi" w:cs="Arial"/>
      <w:b/>
      <w:bCs/>
      <w:i/>
      <w:iCs/>
      <w:caps/>
      <w:spacing w:val="20"/>
      <w:sz w:val="24"/>
      <w:szCs w:val="24"/>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B4862"/>
    <w:pPr>
      <w:pageBreakBefore/>
      <w:tabs>
        <w:tab w:val="right" w:pos="2556"/>
        <w:tab w:val="right" w:pos="5609"/>
      </w:tabs>
      <w:suppressAutoHyphens/>
      <w:autoSpaceDN w:val="0"/>
      <w:spacing w:after="0"/>
      <w:ind w:right="6"/>
      <w:jc w:val="right"/>
      <w:textAlignment w:val="baseline"/>
      <w:outlineLvl w:val="1"/>
    </w:pPr>
    <w:rPr>
      <w:rFonts w:asciiTheme="majorHAnsi" w:hAnsiTheme="majorHAnsi" w:cs="Arial"/>
      <w:b/>
      <w:bCs/>
      <w:i/>
      <w:iCs/>
      <w:color w:val="auto"/>
    </w:rPr>
  </w:style>
  <w:style w:type="paragraph" w:styleId="Kazalovsebine1">
    <w:name w:val="toc 1"/>
    <w:basedOn w:val="Navaden"/>
    <w:next w:val="Navaden"/>
    <w:autoRedefine/>
    <w:uiPriority w:val="39"/>
    <w:rsid w:val="00FE3E52"/>
    <w:pPr>
      <w:tabs>
        <w:tab w:val="left" w:pos="390"/>
        <w:tab w:val="right" w:pos="9060"/>
      </w:tabs>
      <w:spacing w:after="0"/>
    </w:pPr>
    <w:rPr>
      <w:rFonts w:ascii="Arial" w:hAnsi="Arial" w:cs="Arial"/>
      <w:b/>
      <w:bCs/>
      <w:caps/>
      <w:noProof/>
      <w:sz w:val="20"/>
      <w:szCs w:val="20"/>
    </w:rPr>
  </w:style>
  <w:style w:type="paragraph" w:styleId="Kazalovsebine2">
    <w:name w:val="toc 2"/>
    <w:basedOn w:val="Navaden"/>
    <w:next w:val="Navaden"/>
    <w:autoRedefine/>
    <w:uiPriority w:val="39"/>
    <w:rsid w:val="007772DF"/>
    <w:pPr>
      <w:tabs>
        <w:tab w:val="right" w:pos="9060"/>
      </w:tabs>
      <w:spacing w:after="0"/>
    </w:pPr>
    <w:rPr>
      <w:rFonts w:cs="Calibri"/>
      <w:b/>
      <w:bCs/>
      <w:noProof/>
      <w:color w:val="auto"/>
      <w:sz w:val="24"/>
      <w:szCs w:val="24"/>
    </w:rPr>
  </w:style>
  <w:style w:type="paragraph" w:styleId="Kazalovsebine3">
    <w:name w:val="toc 3"/>
    <w:basedOn w:val="Navaden"/>
    <w:next w:val="Navaden"/>
    <w:autoRedefine/>
    <w:uiPriority w:val="39"/>
    <w:rsid w:val="007772DF"/>
    <w:pPr>
      <w:tabs>
        <w:tab w:val="right" w:pos="9060"/>
      </w:tabs>
      <w:spacing w:after="0"/>
    </w:pPr>
    <w:rPr>
      <w:rFonts w:eastAsia="Times New Roman" w:cs="Arial"/>
      <w:bCs/>
      <w:smallCaps/>
      <w:noProof/>
      <w:sz w:val="24"/>
      <w:szCs w:val="24"/>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before="0"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before="0"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3"/>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link w:val="Odstavekseznama"/>
    <w:uiPriority w:val="34"/>
    <w:qFormat/>
    <w:locked/>
    <w:rsid w:val="00C63F29"/>
    <w:rPr>
      <w:rFonts w:ascii="Cambria" w:hAnsi="Cambria" w:cs="Cambria"/>
      <w:color w:val="000000"/>
      <w:sz w:val="22"/>
      <w:szCs w:val="22"/>
      <w:lang w:eastAsia="en-US"/>
    </w:rPr>
  </w:style>
  <w:style w:type="character" w:customStyle="1" w:styleId="st">
    <w:name w:val="st"/>
    <w:basedOn w:val="Privzetapisavaodstavka"/>
    <w:rsid w:val="00985DEC"/>
  </w:style>
  <w:style w:type="character" w:customStyle="1" w:styleId="Nerazreenaomemba1">
    <w:name w:val="Nerazrešena omemba1"/>
    <w:basedOn w:val="Privzetapisavaodstavka"/>
    <w:uiPriority w:val="99"/>
    <w:semiHidden/>
    <w:unhideWhenUsed/>
    <w:rsid w:val="00985DEC"/>
    <w:rPr>
      <w:color w:val="808080"/>
      <w:shd w:val="clear" w:color="auto" w:fill="E6E6E6"/>
    </w:rPr>
  </w:style>
  <w:style w:type="character" w:styleId="Poudarek">
    <w:name w:val="Emphasis"/>
    <w:basedOn w:val="Privzetapisavaodstavka"/>
    <w:uiPriority w:val="20"/>
    <w:qFormat/>
    <w:locked/>
    <w:rsid w:val="00985DEC"/>
    <w:rPr>
      <w:i/>
      <w:iCs/>
    </w:rPr>
  </w:style>
  <w:style w:type="character" w:customStyle="1" w:styleId="Nerazreenaomemba2">
    <w:name w:val="Nerazrešena omemba2"/>
    <w:basedOn w:val="Privzetapisavaodstavka"/>
    <w:uiPriority w:val="99"/>
    <w:semiHidden/>
    <w:unhideWhenUsed/>
    <w:rsid w:val="00985DEC"/>
    <w:rPr>
      <w:color w:val="808080"/>
      <w:shd w:val="clear" w:color="auto" w:fill="E6E6E6"/>
    </w:rPr>
  </w:style>
  <w:style w:type="paragraph" w:customStyle="1" w:styleId="Navaden1">
    <w:name w:val="Navaden1"/>
    <w:basedOn w:val="Navaden"/>
    <w:rsid w:val="00985DEC"/>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985D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985DEC"/>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customStyle="1" w:styleId="highlight1">
    <w:name w:val="highlight1"/>
    <w:rsid w:val="00985DEC"/>
    <w:rPr>
      <w:color w:val="FF0000"/>
      <w:shd w:val="clear" w:color="auto" w:fill="FFFFFF"/>
    </w:rPr>
  </w:style>
  <w:style w:type="character" w:customStyle="1" w:styleId="Privzetapisavaodstavka1">
    <w:name w:val="Privzeta pisava odstavka1"/>
    <w:rsid w:val="00985DEC"/>
  </w:style>
  <w:style w:type="paragraph" w:customStyle="1" w:styleId="Odstavekseznama2">
    <w:name w:val="Odstavek seznama2"/>
    <w:basedOn w:val="Standard"/>
    <w:rsid w:val="00985DEC"/>
    <w:pPr>
      <w:ind w:left="720" w:right="0"/>
      <w:jc w:val="left"/>
    </w:pPr>
  </w:style>
  <w:style w:type="paragraph" w:customStyle="1" w:styleId="Telobesedila-zamik32">
    <w:name w:val="Telo besedila - zamik 32"/>
    <w:basedOn w:val="Standard"/>
    <w:rsid w:val="00985DEC"/>
    <w:pPr>
      <w:spacing w:after="120"/>
      <w:ind w:left="283"/>
    </w:pPr>
    <w:rPr>
      <w:sz w:val="16"/>
      <w:szCs w:val="16"/>
    </w:rPr>
  </w:style>
  <w:style w:type="paragraph" w:customStyle="1" w:styleId="Telobesedila20">
    <w:name w:val="Telo besedila2"/>
    <w:basedOn w:val="Navaden1"/>
    <w:rsid w:val="00985DEC"/>
    <w:pPr>
      <w:widowControl/>
      <w:autoSpaceDN w:val="0"/>
      <w:spacing w:after="120" w:line="276" w:lineRule="auto"/>
    </w:pPr>
    <w:rPr>
      <w:rFonts w:ascii="Calibri" w:eastAsia="SimSun" w:hAnsi="Calibri"/>
      <w:noProof w:val="0"/>
      <w:kern w:val="3"/>
      <w:lang w:eastAsia="zh-CN" w:bidi="hi-IN"/>
    </w:rPr>
  </w:style>
  <w:style w:type="numbering" w:customStyle="1" w:styleId="WW8Num17">
    <w:name w:val="WW8Num17"/>
    <w:basedOn w:val="Brezseznama"/>
    <w:rsid w:val="00985DEC"/>
    <w:pPr>
      <w:numPr>
        <w:numId w:val="38"/>
      </w:numPr>
    </w:pPr>
  </w:style>
  <w:style w:type="character" w:customStyle="1" w:styleId="Naslov4Znak">
    <w:name w:val="Naslov 4 Znak"/>
    <w:basedOn w:val="Privzetapisavaodstavka"/>
    <w:link w:val="Naslov4"/>
    <w:uiPriority w:val="99"/>
    <w:rsid w:val="00DA5334"/>
    <w:rPr>
      <w:rFonts w:asciiTheme="majorHAnsi" w:eastAsiaTheme="majorEastAsia" w:hAnsiTheme="majorHAnsi" w:cstheme="majorBidi"/>
      <w:i/>
      <w:iCs/>
      <w:color w:val="365F91" w:themeColor="accent1" w:themeShade="BF"/>
      <w:sz w:val="22"/>
      <w:szCs w:val="22"/>
      <w:lang w:eastAsia="en-US"/>
    </w:rPr>
  </w:style>
  <w:style w:type="table" w:customStyle="1" w:styleId="Tabelamrea4">
    <w:name w:val="Tabela – mreža4"/>
    <w:basedOn w:val="Navadnatabela"/>
    <w:next w:val="Tabelamrea"/>
    <w:uiPriority w:val="59"/>
    <w:rsid w:val="00DA533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
    <w:name w:val="alineazatevilnotoko"/>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DA5334"/>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DA5334"/>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A5334"/>
    <w:pPr>
      <w:numPr>
        <w:numId w:val="40"/>
      </w:numPr>
    </w:pPr>
  </w:style>
  <w:style w:type="paragraph" w:customStyle="1" w:styleId="TableStyle2">
    <w:name w:val="Table Style 2"/>
    <w:rsid w:val="00DA5334"/>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A5334"/>
    <w:pPr>
      <w:numPr>
        <w:numId w:val="41"/>
      </w:numPr>
    </w:pPr>
  </w:style>
  <w:style w:type="paragraph" w:customStyle="1" w:styleId="datumtevilka">
    <w:name w:val="datum številka"/>
    <w:basedOn w:val="Navaden"/>
    <w:qFormat/>
    <w:rsid w:val="00DA5334"/>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DA5334"/>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apple-converted-space">
    <w:name w:val="apple-converted-space"/>
    <w:basedOn w:val="Privzetapisavaodstavka"/>
    <w:rsid w:val="00DA5334"/>
  </w:style>
  <w:style w:type="paragraph" w:customStyle="1" w:styleId="rkovnatokazaodstavkom">
    <w:name w:val="rkovnatokazaodstavkom"/>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DA5334"/>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A5334"/>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DA5334"/>
  </w:style>
  <w:style w:type="paragraph" w:customStyle="1" w:styleId="Navaden2">
    <w:name w:val="Navaden2"/>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tandardZnak">
    <w:name w:val="Standard Znak"/>
    <w:link w:val="Standard"/>
    <w:rsid w:val="00FC4ADC"/>
    <w:rPr>
      <w:rFonts w:cs="Calibri"/>
      <w:kern w:val="3"/>
      <w:sz w:val="22"/>
      <w:szCs w:val="22"/>
      <w:lang w:eastAsia="zh-CN"/>
    </w:rPr>
  </w:style>
  <w:style w:type="character" w:customStyle="1" w:styleId="first">
    <w:name w:val="first"/>
    <w:basedOn w:val="Privzetapisavaodstavka"/>
    <w:rsid w:val="00B07242"/>
  </w:style>
  <w:style w:type="paragraph" w:customStyle="1" w:styleId="Telobesedila-zamik22">
    <w:name w:val="Telo besedila - zamik 22"/>
    <w:basedOn w:val="Navaden"/>
    <w:rsid w:val="00733A18"/>
    <w:pPr>
      <w:suppressAutoHyphens/>
      <w:spacing w:after="0" w:line="240" w:lineRule="auto"/>
      <w:ind w:left="567" w:hanging="567"/>
      <w:jc w:val="both"/>
    </w:pPr>
    <w:rPr>
      <w:rFonts w:ascii="Times New Roman" w:eastAsia="Times New Roman" w:hAnsi="Times New Roman" w:cs="Times New Roman"/>
      <w:color w:val="auto"/>
      <w:sz w:val="24"/>
      <w:szCs w:val="20"/>
      <w:lang w:eastAsia="zh-CN"/>
    </w:rPr>
  </w:style>
  <w:style w:type="paragraph" w:customStyle="1" w:styleId="Textbodyindent">
    <w:name w:val="Text body indent"/>
    <w:basedOn w:val="Standard"/>
    <w:rsid w:val="00603563"/>
    <w:pPr>
      <w:spacing w:after="120"/>
      <w:ind w:left="283" w:right="0"/>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58982713">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718480129">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592788514">
          <w:marLeft w:val="0"/>
          <w:marRight w:val="0"/>
          <w:marTop w:val="0"/>
          <w:marBottom w:val="0"/>
          <w:divBdr>
            <w:top w:val="none" w:sz="0" w:space="0" w:color="auto"/>
            <w:left w:val="none" w:sz="0" w:space="0" w:color="auto"/>
            <w:bottom w:val="none" w:sz="0" w:space="0" w:color="auto"/>
            <w:right w:val="none" w:sz="0" w:space="0" w:color="auto"/>
          </w:divBdr>
        </w:div>
      </w:divsChild>
    </w:div>
    <w:div w:id="71853009">
      <w:bodyDiv w:val="1"/>
      <w:marLeft w:val="0"/>
      <w:marRight w:val="0"/>
      <w:marTop w:val="0"/>
      <w:marBottom w:val="0"/>
      <w:divBdr>
        <w:top w:val="none" w:sz="0" w:space="0" w:color="auto"/>
        <w:left w:val="none" w:sz="0" w:space="0" w:color="auto"/>
        <w:bottom w:val="none" w:sz="0" w:space="0" w:color="auto"/>
        <w:right w:val="none" w:sz="0" w:space="0" w:color="auto"/>
      </w:divBdr>
    </w:div>
    <w:div w:id="80952795">
      <w:bodyDiv w:val="1"/>
      <w:marLeft w:val="0"/>
      <w:marRight w:val="0"/>
      <w:marTop w:val="0"/>
      <w:marBottom w:val="0"/>
      <w:divBdr>
        <w:top w:val="none" w:sz="0" w:space="0" w:color="auto"/>
        <w:left w:val="none" w:sz="0" w:space="0" w:color="auto"/>
        <w:bottom w:val="none" w:sz="0" w:space="0" w:color="auto"/>
        <w:right w:val="none" w:sz="0" w:space="0" w:color="auto"/>
      </w:divBdr>
    </w:div>
    <w:div w:id="122819424">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52801862">
      <w:bodyDiv w:val="1"/>
      <w:marLeft w:val="0"/>
      <w:marRight w:val="0"/>
      <w:marTop w:val="0"/>
      <w:marBottom w:val="0"/>
      <w:divBdr>
        <w:top w:val="none" w:sz="0" w:space="0" w:color="auto"/>
        <w:left w:val="none" w:sz="0" w:space="0" w:color="auto"/>
        <w:bottom w:val="none" w:sz="0" w:space="0" w:color="auto"/>
        <w:right w:val="none" w:sz="0" w:space="0" w:color="auto"/>
      </w:divBdr>
      <w:divsChild>
        <w:div w:id="148832657">
          <w:marLeft w:val="0"/>
          <w:marRight w:val="0"/>
          <w:marTop w:val="0"/>
          <w:marBottom w:val="0"/>
          <w:divBdr>
            <w:top w:val="none" w:sz="0" w:space="0" w:color="auto"/>
            <w:left w:val="none" w:sz="0" w:space="0" w:color="auto"/>
            <w:bottom w:val="none" w:sz="0" w:space="0" w:color="auto"/>
            <w:right w:val="none" w:sz="0" w:space="0" w:color="auto"/>
          </w:divBdr>
        </w:div>
      </w:divsChild>
    </w:div>
    <w:div w:id="445005286">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7962724">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3062770">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72858738">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1034974">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782848706">
      <w:bodyDiv w:val="1"/>
      <w:marLeft w:val="0"/>
      <w:marRight w:val="0"/>
      <w:marTop w:val="0"/>
      <w:marBottom w:val="0"/>
      <w:divBdr>
        <w:top w:val="none" w:sz="0" w:space="0" w:color="auto"/>
        <w:left w:val="none" w:sz="0" w:space="0" w:color="auto"/>
        <w:bottom w:val="none" w:sz="0" w:space="0" w:color="auto"/>
        <w:right w:val="none" w:sz="0" w:space="0" w:color="auto"/>
      </w:divBdr>
    </w:div>
    <w:div w:id="823084218">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0019050">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7787299">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sChild>
    </w:div>
    <w:div w:id="950359648">
      <w:bodyDiv w:val="1"/>
      <w:marLeft w:val="0"/>
      <w:marRight w:val="0"/>
      <w:marTop w:val="0"/>
      <w:marBottom w:val="0"/>
      <w:divBdr>
        <w:top w:val="none" w:sz="0" w:space="0" w:color="auto"/>
        <w:left w:val="none" w:sz="0" w:space="0" w:color="auto"/>
        <w:bottom w:val="none" w:sz="0" w:space="0" w:color="auto"/>
        <w:right w:val="none" w:sz="0" w:space="0" w:color="auto"/>
      </w:divBdr>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1820923141">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571622842">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268150436">
      <w:bodyDiv w:val="1"/>
      <w:marLeft w:val="0"/>
      <w:marRight w:val="0"/>
      <w:marTop w:val="0"/>
      <w:marBottom w:val="0"/>
      <w:divBdr>
        <w:top w:val="none" w:sz="0" w:space="0" w:color="auto"/>
        <w:left w:val="none" w:sz="0" w:space="0" w:color="auto"/>
        <w:bottom w:val="none" w:sz="0" w:space="0" w:color="auto"/>
        <w:right w:val="none" w:sz="0" w:space="0" w:color="auto"/>
      </w:divBdr>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2018143797">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41179321">
          <w:marLeft w:val="0"/>
          <w:marRight w:val="0"/>
          <w:marTop w:val="0"/>
          <w:marBottom w:val="0"/>
          <w:divBdr>
            <w:top w:val="none" w:sz="0" w:space="0" w:color="auto"/>
            <w:left w:val="none" w:sz="0" w:space="0" w:color="auto"/>
            <w:bottom w:val="none" w:sz="0" w:space="0" w:color="auto"/>
            <w:right w:val="none" w:sz="0" w:space="0" w:color="auto"/>
          </w:divBdr>
        </w:div>
      </w:divsChild>
    </w:div>
    <w:div w:id="1293095661">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42206006">
      <w:bodyDiv w:val="1"/>
      <w:marLeft w:val="0"/>
      <w:marRight w:val="0"/>
      <w:marTop w:val="0"/>
      <w:marBottom w:val="0"/>
      <w:divBdr>
        <w:top w:val="none" w:sz="0" w:space="0" w:color="auto"/>
        <w:left w:val="none" w:sz="0" w:space="0" w:color="auto"/>
        <w:bottom w:val="none" w:sz="0" w:space="0" w:color="auto"/>
        <w:right w:val="none" w:sz="0" w:space="0" w:color="auto"/>
      </w:divBdr>
    </w:div>
    <w:div w:id="1551064967">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01797591">
      <w:bodyDiv w:val="1"/>
      <w:marLeft w:val="0"/>
      <w:marRight w:val="0"/>
      <w:marTop w:val="0"/>
      <w:marBottom w:val="0"/>
      <w:divBdr>
        <w:top w:val="none" w:sz="0" w:space="0" w:color="auto"/>
        <w:left w:val="none" w:sz="0" w:space="0" w:color="auto"/>
        <w:bottom w:val="none" w:sz="0" w:space="0" w:color="auto"/>
        <w:right w:val="none" w:sz="0" w:space="0" w:color="auto"/>
      </w:divBdr>
    </w:div>
    <w:div w:id="1609505078">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93424">
      <w:bodyDiv w:val="1"/>
      <w:marLeft w:val="0"/>
      <w:marRight w:val="0"/>
      <w:marTop w:val="0"/>
      <w:marBottom w:val="0"/>
      <w:divBdr>
        <w:top w:val="none" w:sz="0" w:space="0" w:color="auto"/>
        <w:left w:val="none" w:sz="0" w:space="0" w:color="auto"/>
        <w:bottom w:val="none" w:sz="0" w:space="0" w:color="auto"/>
        <w:right w:val="none" w:sz="0" w:space="0" w:color="auto"/>
      </w:divBdr>
    </w:div>
    <w:div w:id="1763409826">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1008285967">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80371400">
      <w:bodyDiv w:val="1"/>
      <w:marLeft w:val="0"/>
      <w:marRight w:val="0"/>
      <w:marTop w:val="0"/>
      <w:marBottom w:val="0"/>
      <w:divBdr>
        <w:top w:val="none" w:sz="0" w:space="0" w:color="auto"/>
        <w:left w:val="none" w:sz="0" w:space="0" w:color="auto"/>
        <w:bottom w:val="none" w:sz="0" w:space="0" w:color="auto"/>
        <w:right w:val="none" w:sz="0" w:space="0" w:color="auto"/>
      </w:divBdr>
    </w:div>
    <w:div w:id="1780638350">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7071852">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910866">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94336012">
      <w:bodyDiv w:val="1"/>
      <w:marLeft w:val="0"/>
      <w:marRight w:val="0"/>
      <w:marTop w:val="0"/>
      <w:marBottom w:val="0"/>
      <w:divBdr>
        <w:top w:val="none" w:sz="0" w:space="0" w:color="auto"/>
        <w:left w:val="none" w:sz="0" w:space="0" w:color="auto"/>
        <w:bottom w:val="none" w:sz="0" w:space="0" w:color="auto"/>
        <w:right w:val="none" w:sz="0" w:space="0" w:color="auto"/>
      </w:divBdr>
    </w:div>
    <w:div w:id="2032533783">
      <w:bodyDiv w:val="1"/>
      <w:marLeft w:val="0"/>
      <w:marRight w:val="0"/>
      <w:marTop w:val="0"/>
      <w:marBottom w:val="0"/>
      <w:divBdr>
        <w:top w:val="none" w:sz="0" w:space="0" w:color="auto"/>
        <w:left w:val="none" w:sz="0" w:space="0" w:color="auto"/>
        <w:bottom w:val="none" w:sz="0" w:space="0" w:color="auto"/>
        <w:right w:val="none" w:sz="0" w:space="0" w:color="auto"/>
      </w:divBdr>
    </w:div>
    <w:div w:id="2072918049">
      <w:bodyDiv w:val="1"/>
      <w:marLeft w:val="0"/>
      <w:marRight w:val="0"/>
      <w:marTop w:val="0"/>
      <w:marBottom w:val="0"/>
      <w:divBdr>
        <w:top w:val="none" w:sz="0" w:space="0" w:color="auto"/>
        <w:left w:val="none" w:sz="0" w:space="0" w:color="auto"/>
        <w:bottom w:val="none" w:sz="0" w:space="0" w:color="auto"/>
        <w:right w:val="none" w:sz="0" w:space="0" w:color="auto"/>
      </w:divBdr>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91542-7B8F-4867-BCF6-E6043095B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5451</Words>
  <Characters>32929</Characters>
  <Application>Microsoft Office Word</Application>
  <DocSecurity>0</DocSecurity>
  <Lines>866</Lines>
  <Paragraphs>379</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38001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3</cp:revision>
  <cp:lastPrinted>2023-07-18T07:29:00Z</cp:lastPrinted>
  <dcterms:created xsi:type="dcterms:W3CDTF">2023-10-27T12:03:00Z</dcterms:created>
  <dcterms:modified xsi:type="dcterms:W3CDTF">2023-10-27T12:04:00Z</dcterms:modified>
</cp:coreProperties>
</file>