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tbl>
      <w:tblPr>
        <w:tblStyle w:val="Tabelamrea"/>
        <w:tblW w:w="4847" w:type="pct"/>
        <w:tblLook w:val="0020" w:firstRow="1" w:lastRow="0" w:firstColumn="0" w:lastColumn="0" w:noHBand="0" w:noVBand="0"/>
      </w:tblPr>
      <w:tblGrid>
        <w:gridCol w:w="4463"/>
        <w:gridCol w:w="4322"/>
      </w:tblGrid>
      <w:tr w:rsidR="00BE689B" w:rsidRPr="003E110F" w14:paraId="0F06D232" w14:textId="77777777" w:rsidTr="00E2454A">
        <w:trPr>
          <w:trHeight w:val="292"/>
        </w:trPr>
        <w:tc>
          <w:tcPr>
            <w:tcW w:w="2540" w:type="pct"/>
          </w:tcPr>
          <w:p w14:paraId="35BA8CCD" w14:textId="77777777" w:rsidR="00BE689B" w:rsidRPr="003E110F" w:rsidRDefault="00BE689B" w:rsidP="00B85357">
            <w:pPr>
              <w:widowControl w:val="0"/>
              <w:suppressAutoHyphens w:val="0"/>
              <w:autoSpaceDE w:val="0"/>
              <w:autoSpaceDN w:val="0"/>
              <w:adjustRightInd w:val="0"/>
              <w:spacing w:line="260" w:lineRule="atLeast"/>
              <w:jc w:val="left"/>
              <w:rPr>
                <w:rFonts w:ascii="Arial" w:hAnsi="Arial" w:cs="Arial"/>
                <w:sz w:val="20"/>
                <w:szCs w:val="20"/>
                <w:lang w:eastAsia="en-US"/>
              </w:rPr>
            </w:pPr>
            <w:bookmarkStart w:id="0" w:name="_Hlk508131079"/>
            <w:r w:rsidRPr="003E110F">
              <w:rPr>
                <w:rFonts w:ascii="Arial" w:hAnsi="Arial" w:cs="Arial"/>
                <w:sz w:val="20"/>
                <w:szCs w:val="20"/>
                <w:lang w:eastAsia="en-US"/>
              </w:rPr>
              <w:t>Naročnik:</w:t>
            </w:r>
          </w:p>
        </w:tc>
        <w:tc>
          <w:tcPr>
            <w:tcW w:w="2460" w:type="pct"/>
          </w:tcPr>
          <w:p w14:paraId="50B85968" w14:textId="77777777" w:rsidR="00BE689B" w:rsidRPr="003E110F" w:rsidRDefault="00BE689B" w:rsidP="00B85357">
            <w:pPr>
              <w:widowControl w:val="0"/>
              <w:suppressAutoHyphens w:val="0"/>
              <w:autoSpaceDE w:val="0"/>
              <w:autoSpaceDN w:val="0"/>
              <w:adjustRightInd w:val="0"/>
              <w:spacing w:line="260" w:lineRule="atLeast"/>
              <w:jc w:val="left"/>
              <w:rPr>
                <w:rFonts w:ascii="Arial" w:hAnsi="Arial" w:cs="Arial"/>
                <w:sz w:val="20"/>
                <w:szCs w:val="20"/>
                <w:lang w:eastAsia="en-US"/>
              </w:rPr>
            </w:pPr>
            <w:r w:rsidRPr="003E110F">
              <w:rPr>
                <w:rFonts w:ascii="Arial" w:hAnsi="Arial" w:cs="Arial"/>
                <w:sz w:val="20"/>
                <w:szCs w:val="20"/>
                <w:lang w:eastAsia="en-US"/>
              </w:rPr>
              <w:t>Podpisnik pogodbe:</w:t>
            </w:r>
          </w:p>
          <w:p w14:paraId="4B4AC8D1" w14:textId="77777777" w:rsidR="00BE689B" w:rsidRPr="003E110F" w:rsidRDefault="00E660B9" w:rsidP="00B85357">
            <w:pPr>
              <w:widowControl w:val="0"/>
              <w:suppressAutoHyphens w:val="0"/>
              <w:autoSpaceDE w:val="0"/>
              <w:autoSpaceDN w:val="0"/>
              <w:adjustRightInd w:val="0"/>
              <w:spacing w:line="260" w:lineRule="atLeast"/>
              <w:jc w:val="left"/>
              <w:rPr>
                <w:rFonts w:ascii="Arial" w:hAnsi="Arial" w:cs="Arial"/>
                <w:b/>
                <w:sz w:val="20"/>
                <w:szCs w:val="20"/>
                <w:lang w:eastAsia="en-US"/>
              </w:rPr>
            </w:pPr>
            <w:r w:rsidRPr="003E110F">
              <w:fldChar w:fldCharType="begin">
                <w:ffData>
                  <w:name w:val="Besedilo48"/>
                  <w:enabled/>
                  <w:calcOnExit w:val="0"/>
                  <w:textInput/>
                </w:ffData>
              </w:fldChar>
            </w:r>
            <w:r w:rsidRPr="003E110F">
              <w:rPr>
                <w:rFonts w:ascii="Arial" w:hAnsi="Arial" w:cs="Arial"/>
                <w:sz w:val="20"/>
                <w:szCs w:val="20"/>
              </w:rPr>
              <w:instrText xml:space="preserve"> FORMTEXT </w:instrText>
            </w:r>
            <w:r w:rsidRPr="003E110F">
              <w:fldChar w:fldCharType="separate"/>
            </w:r>
            <w:r w:rsidRPr="003E110F">
              <w:rPr>
                <w:rFonts w:ascii="Arial" w:hAnsi="Arial" w:cs="Arial"/>
                <w:sz w:val="20"/>
                <w:szCs w:val="20"/>
              </w:rPr>
              <w:t>     </w:t>
            </w:r>
            <w:r w:rsidRPr="003E110F">
              <w:fldChar w:fldCharType="end"/>
            </w:r>
          </w:p>
        </w:tc>
      </w:tr>
      <w:tr w:rsidR="00BE689B" w:rsidRPr="003E110F" w14:paraId="0975A083" w14:textId="77777777" w:rsidTr="00E2454A">
        <w:trPr>
          <w:trHeight w:val="1075"/>
        </w:trPr>
        <w:tc>
          <w:tcPr>
            <w:tcW w:w="2540" w:type="pct"/>
          </w:tcPr>
          <w:p w14:paraId="13BA7A98" w14:textId="77777777" w:rsidR="00E660B9" w:rsidRPr="003E110F" w:rsidRDefault="00E660B9" w:rsidP="00B85357">
            <w:pPr>
              <w:spacing w:line="260" w:lineRule="atLeast"/>
              <w:rPr>
                <w:rFonts w:ascii="Arial" w:hAnsi="Arial" w:cs="Arial"/>
                <w:sz w:val="20"/>
                <w:szCs w:val="20"/>
              </w:rPr>
            </w:pPr>
            <w:r w:rsidRPr="003E110F">
              <w:rPr>
                <w:rFonts w:ascii="Arial" w:hAnsi="Arial" w:cs="Arial"/>
                <w:sz w:val="20"/>
                <w:szCs w:val="20"/>
              </w:rPr>
              <w:t>Republika Slovenija</w:t>
            </w:r>
          </w:p>
          <w:p w14:paraId="73FDD60F" w14:textId="77777777" w:rsidR="00E660B9" w:rsidRPr="003E110F" w:rsidRDefault="00E660B9" w:rsidP="00B85357">
            <w:pPr>
              <w:spacing w:line="260" w:lineRule="atLeast"/>
              <w:rPr>
                <w:rFonts w:ascii="Arial" w:hAnsi="Arial" w:cs="Arial"/>
                <w:sz w:val="20"/>
                <w:szCs w:val="20"/>
              </w:rPr>
            </w:pPr>
            <w:r w:rsidRPr="003E110F">
              <w:rPr>
                <w:rFonts w:ascii="Arial" w:hAnsi="Arial" w:cs="Arial"/>
                <w:sz w:val="20"/>
                <w:szCs w:val="20"/>
              </w:rPr>
              <w:t>Ministrstvo za digitalno preobrazbo,</w:t>
            </w:r>
          </w:p>
          <w:p w14:paraId="6C09EA2B" w14:textId="77777777" w:rsidR="00E660B9" w:rsidRPr="003E110F" w:rsidRDefault="00E660B9" w:rsidP="00B85357">
            <w:pPr>
              <w:spacing w:line="260" w:lineRule="atLeast"/>
              <w:rPr>
                <w:rFonts w:ascii="Arial" w:hAnsi="Arial" w:cs="Arial"/>
                <w:sz w:val="20"/>
                <w:szCs w:val="20"/>
              </w:rPr>
            </w:pPr>
            <w:r w:rsidRPr="003E110F">
              <w:rPr>
                <w:rFonts w:ascii="Arial" w:hAnsi="Arial" w:cs="Arial"/>
                <w:sz w:val="20"/>
                <w:szCs w:val="20"/>
              </w:rPr>
              <w:t>Davčna ulica 1, 1000 Ljubljana</w:t>
            </w:r>
          </w:p>
          <w:p w14:paraId="5369630A" w14:textId="77777777" w:rsidR="00E660B9" w:rsidRPr="003E110F" w:rsidRDefault="00E660B9" w:rsidP="00B85357">
            <w:pPr>
              <w:spacing w:line="260" w:lineRule="atLeast"/>
              <w:rPr>
                <w:rFonts w:ascii="Arial" w:hAnsi="Arial" w:cs="Arial"/>
                <w:sz w:val="20"/>
                <w:szCs w:val="20"/>
              </w:rPr>
            </w:pPr>
          </w:p>
          <w:p w14:paraId="0D09545F" w14:textId="77777777" w:rsidR="00E660B9" w:rsidRPr="003E110F" w:rsidRDefault="00E660B9" w:rsidP="00B85357">
            <w:pPr>
              <w:spacing w:line="260" w:lineRule="atLeast"/>
              <w:rPr>
                <w:rFonts w:ascii="Arial" w:hAnsi="Arial" w:cs="Arial"/>
                <w:sz w:val="20"/>
                <w:szCs w:val="20"/>
              </w:rPr>
            </w:pPr>
            <w:r w:rsidRPr="003E110F">
              <w:rPr>
                <w:rFonts w:ascii="Arial" w:hAnsi="Arial" w:cs="Arial"/>
                <w:sz w:val="20"/>
                <w:szCs w:val="20"/>
              </w:rPr>
              <w:t>ki ga zastopa</w:t>
            </w:r>
          </w:p>
          <w:p w14:paraId="39F67CE8" w14:textId="77777777" w:rsidR="00BE689B" w:rsidRPr="003E110F" w:rsidRDefault="00E660B9" w:rsidP="00B85357">
            <w:pPr>
              <w:widowControl w:val="0"/>
              <w:suppressAutoHyphens w:val="0"/>
              <w:autoSpaceDE w:val="0"/>
              <w:autoSpaceDN w:val="0"/>
              <w:adjustRightInd w:val="0"/>
              <w:spacing w:line="260" w:lineRule="atLeast"/>
              <w:jc w:val="left"/>
              <w:rPr>
                <w:rFonts w:ascii="Arial" w:hAnsi="Arial" w:cs="Arial"/>
                <w:sz w:val="20"/>
                <w:szCs w:val="20"/>
                <w:lang w:eastAsia="en-US"/>
              </w:rPr>
            </w:pPr>
            <w:r w:rsidRPr="003E110F">
              <w:rPr>
                <w:rFonts w:ascii="Arial" w:hAnsi="Arial" w:cs="Arial"/>
                <w:sz w:val="20"/>
                <w:szCs w:val="20"/>
              </w:rPr>
              <w:t>dr. Emilija Stojmenova Duh, ministrica</w:t>
            </w:r>
          </w:p>
        </w:tc>
        <w:tc>
          <w:tcPr>
            <w:tcW w:w="2460" w:type="pct"/>
          </w:tcPr>
          <w:p w14:paraId="40229331" w14:textId="77777777" w:rsidR="00BE689B" w:rsidRPr="003E110F" w:rsidRDefault="00BE689B" w:rsidP="00B85357">
            <w:pPr>
              <w:widowControl w:val="0"/>
              <w:suppressAutoHyphens w:val="0"/>
              <w:autoSpaceDE w:val="0"/>
              <w:autoSpaceDN w:val="0"/>
              <w:adjustRightInd w:val="0"/>
              <w:spacing w:line="260" w:lineRule="atLeast"/>
              <w:jc w:val="left"/>
              <w:rPr>
                <w:rFonts w:ascii="Arial" w:hAnsi="Arial" w:cs="Arial"/>
                <w:sz w:val="20"/>
                <w:szCs w:val="20"/>
                <w:lang w:eastAsia="en-US"/>
              </w:rPr>
            </w:pPr>
          </w:p>
        </w:tc>
      </w:tr>
      <w:tr w:rsidR="00BE689B" w:rsidRPr="003E110F" w14:paraId="3E323C18" w14:textId="77777777" w:rsidTr="00E2454A">
        <w:trPr>
          <w:trHeight w:val="391"/>
        </w:trPr>
        <w:tc>
          <w:tcPr>
            <w:tcW w:w="2540" w:type="pct"/>
          </w:tcPr>
          <w:p w14:paraId="009B6FAD" w14:textId="77777777" w:rsidR="00BE689B" w:rsidRPr="003E110F" w:rsidRDefault="00BE689B" w:rsidP="00B85357">
            <w:pPr>
              <w:widowControl w:val="0"/>
              <w:suppressAutoHyphens w:val="0"/>
              <w:autoSpaceDE w:val="0"/>
              <w:autoSpaceDN w:val="0"/>
              <w:adjustRightInd w:val="0"/>
              <w:spacing w:line="260" w:lineRule="atLeast"/>
              <w:jc w:val="left"/>
              <w:rPr>
                <w:rFonts w:ascii="Arial" w:hAnsi="Arial" w:cs="Arial"/>
                <w:sz w:val="20"/>
                <w:szCs w:val="20"/>
                <w:lang w:eastAsia="en-US"/>
              </w:rPr>
            </w:pPr>
            <w:bookmarkStart w:id="1" w:name="_Hlk508131093"/>
            <w:bookmarkEnd w:id="0"/>
            <w:r w:rsidRPr="003E110F">
              <w:rPr>
                <w:rFonts w:ascii="Arial" w:hAnsi="Arial" w:cs="Arial"/>
                <w:sz w:val="20"/>
                <w:szCs w:val="20"/>
                <w:lang w:eastAsia="en-US"/>
              </w:rPr>
              <w:t xml:space="preserve">Davčna št: </w:t>
            </w:r>
            <w:r w:rsidR="00E660B9" w:rsidRPr="003E110F">
              <w:rPr>
                <w:rFonts w:ascii="Arial" w:hAnsi="Arial" w:cs="Arial"/>
                <w:sz w:val="20"/>
                <w:szCs w:val="20"/>
                <w:shd w:val="clear" w:color="auto" w:fill="FFFFFF"/>
              </w:rPr>
              <w:t>29802377</w:t>
            </w:r>
          </w:p>
        </w:tc>
        <w:tc>
          <w:tcPr>
            <w:tcW w:w="2460" w:type="pct"/>
          </w:tcPr>
          <w:p w14:paraId="6617E828" w14:textId="77777777" w:rsidR="00BE689B" w:rsidRPr="003E110F" w:rsidRDefault="00BE689B" w:rsidP="00B85357">
            <w:pPr>
              <w:widowControl w:val="0"/>
              <w:suppressAutoHyphens w:val="0"/>
              <w:autoSpaceDE w:val="0"/>
              <w:autoSpaceDN w:val="0"/>
              <w:adjustRightInd w:val="0"/>
              <w:spacing w:line="260" w:lineRule="atLeast"/>
              <w:jc w:val="left"/>
              <w:rPr>
                <w:rFonts w:ascii="Arial" w:hAnsi="Arial" w:cs="Arial"/>
                <w:sz w:val="20"/>
                <w:szCs w:val="20"/>
                <w:lang w:eastAsia="en-US"/>
              </w:rPr>
            </w:pPr>
            <w:r w:rsidRPr="003E110F">
              <w:rPr>
                <w:rFonts w:ascii="Arial" w:hAnsi="Arial" w:cs="Arial"/>
                <w:sz w:val="20"/>
                <w:szCs w:val="20"/>
                <w:lang w:eastAsia="en-US"/>
              </w:rPr>
              <w:t xml:space="preserve">Telefon: </w:t>
            </w:r>
            <w:r w:rsidR="00E660B9" w:rsidRPr="003E110F">
              <w:rPr>
                <w:rFonts w:ascii="Arial" w:hAnsi="Arial" w:cs="Arial"/>
                <w:sz w:val="20"/>
                <w:szCs w:val="20"/>
              </w:rPr>
              <w:t>01 555 58 00</w:t>
            </w:r>
          </w:p>
        </w:tc>
      </w:tr>
      <w:tr w:rsidR="00E660B9" w:rsidRPr="003E110F" w14:paraId="052049C1" w14:textId="77777777" w:rsidTr="00E2454A">
        <w:trPr>
          <w:trHeight w:val="391"/>
        </w:trPr>
        <w:tc>
          <w:tcPr>
            <w:tcW w:w="2540" w:type="pct"/>
          </w:tcPr>
          <w:p w14:paraId="283849CC" w14:textId="77777777" w:rsidR="00E660B9" w:rsidRPr="003E110F" w:rsidRDefault="00E660B9" w:rsidP="00B85357">
            <w:pPr>
              <w:widowControl w:val="0"/>
              <w:suppressAutoHyphens w:val="0"/>
              <w:autoSpaceDE w:val="0"/>
              <w:autoSpaceDN w:val="0"/>
              <w:adjustRightInd w:val="0"/>
              <w:spacing w:line="260" w:lineRule="atLeast"/>
              <w:jc w:val="left"/>
              <w:rPr>
                <w:rFonts w:ascii="Arial" w:hAnsi="Arial" w:cs="Arial"/>
                <w:sz w:val="20"/>
                <w:szCs w:val="20"/>
                <w:lang w:eastAsia="en-US"/>
              </w:rPr>
            </w:pPr>
            <w:r w:rsidRPr="003E110F">
              <w:rPr>
                <w:rFonts w:ascii="Arial" w:hAnsi="Arial" w:cs="Arial"/>
                <w:sz w:val="20"/>
                <w:szCs w:val="20"/>
                <w:lang w:eastAsia="en-US"/>
              </w:rPr>
              <w:t xml:space="preserve">Matična št.: </w:t>
            </w:r>
            <w:r w:rsidRPr="003E110F">
              <w:rPr>
                <w:rFonts w:ascii="Arial" w:hAnsi="Arial" w:cs="Arial"/>
                <w:sz w:val="20"/>
                <w:szCs w:val="20"/>
                <w:shd w:val="clear" w:color="auto" w:fill="FFFFFF"/>
              </w:rPr>
              <w:t>2632586000</w:t>
            </w:r>
          </w:p>
        </w:tc>
        <w:tc>
          <w:tcPr>
            <w:tcW w:w="2460" w:type="pct"/>
            <w:vMerge w:val="restart"/>
          </w:tcPr>
          <w:p w14:paraId="1273F23A" w14:textId="77777777" w:rsidR="00E660B9" w:rsidRPr="003E110F" w:rsidRDefault="00E660B9" w:rsidP="00B85357">
            <w:pPr>
              <w:widowControl w:val="0"/>
              <w:suppressAutoHyphens w:val="0"/>
              <w:autoSpaceDE w:val="0"/>
              <w:autoSpaceDN w:val="0"/>
              <w:adjustRightInd w:val="0"/>
              <w:spacing w:line="260" w:lineRule="atLeast"/>
              <w:jc w:val="left"/>
              <w:rPr>
                <w:rFonts w:ascii="Arial" w:hAnsi="Arial" w:cs="Arial"/>
                <w:sz w:val="20"/>
                <w:szCs w:val="20"/>
                <w:lang w:eastAsia="en-US"/>
              </w:rPr>
            </w:pPr>
            <w:r w:rsidRPr="003E110F">
              <w:rPr>
                <w:rFonts w:ascii="Arial" w:hAnsi="Arial" w:cs="Arial"/>
                <w:sz w:val="20"/>
                <w:szCs w:val="20"/>
                <w:lang w:eastAsia="en-US"/>
              </w:rPr>
              <w:t xml:space="preserve">E-pošta: </w:t>
            </w:r>
            <w:r w:rsidRPr="003E110F">
              <w:rPr>
                <w:rFonts w:ascii="Arial" w:hAnsi="Arial" w:cs="Arial"/>
                <w:sz w:val="20"/>
                <w:szCs w:val="20"/>
              </w:rPr>
              <w:t>gp.mdp@gov.si</w:t>
            </w:r>
          </w:p>
        </w:tc>
      </w:tr>
      <w:tr w:rsidR="00E660B9" w:rsidRPr="003E110F" w14:paraId="277C175C" w14:textId="77777777" w:rsidTr="00E2454A">
        <w:trPr>
          <w:trHeight w:val="391"/>
        </w:trPr>
        <w:tc>
          <w:tcPr>
            <w:tcW w:w="2540" w:type="pct"/>
          </w:tcPr>
          <w:p w14:paraId="42BA2ACF" w14:textId="77777777" w:rsidR="00E660B9" w:rsidRPr="003E110F" w:rsidRDefault="00E660B9" w:rsidP="00B85357">
            <w:pPr>
              <w:widowControl w:val="0"/>
              <w:suppressAutoHyphens w:val="0"/>
              <w:autoSpaceDE w:val="0"/>
              <w:autoSpaceDN w:val="0"/>
              <w:adjustRightInd w:val="0"/>
              <w:spacing w:line="260" w:lineRule="atLeast"/>
              <w:jc w:val="left"/>
              <w:rPr>
                <w:rFonts w:ascii="Arial" w:hAnsi="Arial" w:cs="Arial"/>
                <w:sz w:val="20"/>
                <w:szCs w:val="20"/>
                <w:lang w:eastAsia="en-US"/>
              </w:rPr>
            </w:pPr>
            <w:r w:rsidRPr="003E110F">
              <w:rPr>
                <w:rFonts w:ascii="Arial" w:hAnsi="Arial" w:cs="Arial"/>
                <w:sz w:val="20"/>
                <w:szCs w:val="20"/>
                <w:lang w:eastAsia="en-US"/>
              </w:rPr>
              <w:t xml:space="preserve">Transakcijski račun: </w:t>
            </w:r>
            <w:r w:rsidRPr="003E110F">
              <w:rPr>
                <w:rFonts w:ascii="Arial" w:hAnsi="Arial" w:cs="Arial"/>
                <w:sz w:val="20"/>
                <w:szCs w:val="20"/>
              </w:rPr>
              <w:t>SI56 01100 6300 109972</w:t>
            </w:r>
          </w:p>
        </w:tc>
        <w:tc>
          <w:tcPr>
            <w:tcW w:w="2460" w:type="pct"/>
            <w:vMerge/>
          </w:tcPr>
          <w:p w14:paraId="7B091BCA" w14:textId="77777777" w:rsidR="00E660B9" w:rsidRPr="003E110F" w:rsidRDefault="00E660B9" w:rsidP="00B85357">
            <w:pPr>
              <w:widowControl w:val="0"/>
              <w:suppressAutoHyphens w:val="0"/>
              <w:autoSpaceDE w:val="0"/>
              <w:autoSpaceDN w:val="0"/>
              <w:adjustRightInd w:val="0"/>
              <w:spacing w:line="260" w:lineRule="atLeast"/>
              <w:jc w:val="left"/>
              <w:rPr>
                <w:rFonts w:ascii="Arial" w:hAnsi="Arial" w:cs="Arial"/>
                <w:sz w:val="20"/>
                <w:szCs w:val="20"/>
                <w:lang w:eastAsia="en-US"/>
              </w:rPr>
            </w:pPr>
          </w:p>
        </w:tc>
      </w:tr>
      <w:bookmarkEnd w:id="1"/>
    </w:tbl>
    <w:p w14:paraId="5E98EB61" w14:textId="77777777" w:rsidR="00BE689B" w:rsidRPr="003E110F" w:rsidRDefault="00BE689B" w:rsidP="00B85357">
      <w:pPr>
        <w:shd w:val="clear" w:color="auto" w:fill="FFFFFF"/>
        <w:spacing w:line="260" w:lineRule="atLeast"/>
      </w:pPr>
    </w:p>
    <w:tbl>
      <w:tblPr>
        <w:tblStyle w:val="Tabelamrea"/>
        <w:tblW w:w="4877" w:type="pct"/>
        <w:tblLook w:val="0020" w:firstRow="1" w:lastRow="0" w:firstColumn="0" w:lastColumn="0" w:noHBand="0" w:noVBand="0"/>
      </w:tblPr>
      <w:tblGrid>
        <w:gridCol w:w="4419"/>
        <w:gridCol w:w="4420"/>
      </w:tblGrid>
      <w:tr w:rsidR="003F1B75" w:rsidRPr="003E110F" w14:paraId="1514D76A" w14:textId="77777777" w:rsidTr="00E2454A">
        <w:trPr>
          <w:trHeight w:val="292"/>
        </w:trPr>
        <w:tc>
          <w:tcPr>
            <w:tcW w:w="2500" w:type="pct"/>
          </w:tcPr>
          <w:p w14:paraId="2B8AC29A" w14:textId="77777777" w:rsidR="003F1B75" w:rsidRPr="003E110F" w:rsidRDefault="003F1B75" w:rsidP="00B85357">
            <w:pPr>
              <w:spacing w:line="260" w:lineRule="atLeast"/>
              <w:rPr>
                <w:rFonts w:ascii="Arial" w:hAnsi="Arial" w:cs="Arial"/>
                <w:sz w:val="20"/>
                <w:szCs w:val="20"/>
              </w:rPr>
            </w:pPr>
            <w:r w:rsidRPr="003E110F">
              <w:rPr>
                <w:rFonts w:ascii="Arial" w:hAnsi="Arial" w:cs="Arial"/>
                <w:sz w:val="20"/>
                <w:szCs w:val="20"/>
              </w:rPr>
              <w:t>Izvajalec:</w:t>
            </w:r>
          </w:p>
        </w:tc>
        <w:tc>
          <w:tcPr>
            <w:tcW w:w="2500" w:type="pct"/>
          </w:tcPr>
          <w:p w14:paraId="05586A09" w14:textId="77777777" w:rsidR="003F1B75" w:rsidRPr="003E110F" w:rsidRDefault="003F1B75" w:rsidP="00B85357">
            <w:pPr>
              <w:spacing w:line="260" w:lineRule="atLeast"/>
              <w:rPr>
                <w:rFonts w:ascii="Arial" w:hAnsi="Arial" w:cs="Arial"/>
                <w:sz w:val="20"/>
                <w:szCs w:val="20"/>
              </w:rPr>
            </w:pPr>
            <w:r w:rsidRPr="003E110F">
              <w:rPr>
                <w:rFonts w:ascii="Arial" w:hAnsi="Arial" w:cs="Arial"/>
                <w:sz w:val="20"/>
                <w:szCs w:val="20"/>
              </w:rPr>
              <w:t>Podpisnik pogodbe:</w:t>
            </w:r>
          </w:p>
          <w:p w14:paraId="2BE897D0" w14:textId="77777777" w:rsidR="003F1B75" w:rsidRPr="003E110F" w:rsidRDefault="003F1B75" w:rsidP="00B85357">
            <w:pPr>
              <w:spacing w:line="260" w:lineRule="atLeast"/>
              <w:rPr>
                <w:rFonts w:ascii="Arial" w:hAnsi="Arial" w:cs="Arial"/>
                <w:sz w:val="20"/>
                <w:szCs w:val="20"/>
              </w:rPr>
            </w:pPr>
            <w:r w:rsidRPr="003E110F">
              <w:fldChar w:fldCharType="begin">
                <w:ffData>
                  <w:name w:val="Besedilo48"/>
                  <w:enabled/>
                  <w:calcOnExit w:val="0"/>
                  <w:textInput/>
                </w:ffData>
              </w:fldChar>
            </w:r>
            <w:r w:rsidRPr="003E110F">
              <w:rPr>
                <w:rFonts w:ascii="Arial" w:hAnsi="Arial" w:cs="Arial"/>
                <w:sz w:val="20"/>
                <w:szCs w:val="20"/>
              </w:rPr>
              <w:instrText xml:space="preserve"> FORMTEXT </w:instrText>
            </w:r>
            <w:r w:rsidRPr="003E110F">
              <w:fldChar w:fldCharType="separate"/>
            </w:r>
            <w:r w:rsidRPr="003E110F">
              <w:rPr>
                <w:rFonts w:ascii="Arial" w:hAnsi="Arial" w:cs="Arial"/>
                <w:sz w:val="20"/>
                <w:szCs w:val="20"/>
              </w:rPr>
              <w:t>     </w:t>
            </w:r>
            <w:r w:rsidRPr="003E110F">
              <w:fldChar w:fldCharType="end"/>
            </w:r>
          </w:p>
        </w:tc>
      </w:tr>
      <w:tr w:rsidR="003F1B75" w:rsidRPr="003E110F" w14:paraId="28F98FC5" w14:textId="77777777" w:rsidTr="00E2454A">
        <w:trPr>
          <w:trHeight w:val="1075"/>
        </w:trPr>
        <w:tc>
          <w:tcPr>
            <w:tcW w:w="2500" w:type="pct"/>
          </w:tcPr>
          <w:p w14:paraId="5B98B09C" w14:textId="77777777" w:rsidR="003F1B75" w:rsidRPr="003E110F" w:rsidRDefault="003F1B75" w:rsidP="00B85357">
            <w:pPr>
              <w:spacing w:line="260" w:lineRule="atLeast"/>
              <w:rPr>
                <w:rFonts w:ascii="Arial" w:hAnsi="Arial" w:cs="Arial"/>
                <w:i/>
                <w:sz w:val="20"/>
                <w:szCs w:val="20"/>
              </w:rPr>
            </w:pPr>
            <w:r w:rsidRPr="003E110F">
              <w:fldChar w:fldCharType="begin">
                <w:ffData>
                  <w:name w:val="Besedilo1"/>
                  <w:enabled/>
                  <w:calcOnExit w:val="0"/>
                  <w:textInput/>
                </w:ffData>
              </w:fldChar>
            </w:r>
            <w:r w:rsidRPr="003E110F">
              <w:rPr>
                <w:rFonts w:ascii="Arial" w:hAnsi="Arial" w:cs="Arial"/>
                <w:sz w:val="20"/>
                <w:szCs w:val="20"/>
              </w:rPr>
              <w:instrText xml:space="preserve"> FORMTEXT </w:instrText>
            </w:r>
            <w:r w:rsidRPr="003E110F">
              <w:fldChar w:fldCharType="separate"/>
            </w:r>
            <w:r w:rsidRPr="003E110F">
              <w:rPr>
                <w:rFonts w:ascii="Arial" w:hAnsi="Arial" w:cs="Arial"/>
                <w:noProof/>
                <w:sz w:val="20"/>
                <w:szCs w:val="20"/>
              </w:rPr>
              <w:t> </w:t>
            </w:r>
            <w:r w:rsidRPr="003E110F">
              <w:rPr>
                <w:rFonts w:ascii="Arial" w:hAnsi="Arial" w:cs="Arial"/>
                <w:noProof/>
                <w:sz w:val="20"/>
                <w:szCs w:val="20"/>
              </w:rPr>
              <w:t> </w:t>
            </w:r>
            <w:r w:rsidRPr="003E110F">
              <w:rPr>
                <w:rFonts w:ascii="Arial" w:hAnsi="Arial" w:cs="Arial"/>
                <w:noProof/>
                <w:sz w:val="20"/>
                <w:szCs w:val="20"/>
              </w:rPr>
              <w:t> </w:t>
            </w:r>
            <w:r w:rsidRPr="003E110F">
              <w:rPr>
                <w:rFonts w:ascii="Arial" w:hAnsi="Arial" w:cs="Arial"/>
                <w:noProof/>
                <w:sz w:val="20"/>
                <w:szCs w:val="20"/>
              </w:rPr>
              <w:t> </w:t>
            </w:r>
            <w:r w:rsidRPr="003E110F">
              <w:rPr>
                <w:rFonts w:ascii="Arial" w:hAnsi="Arial" w:cs="Arial"/>
                <w:noProof/>
                <w:sz w:val="20"/>
                <w:szCs w:val="20"/>
              </w:rPr>
              <w:t> </w:t>
            </w:r>
            <w:r w:rsidRPr="003E110F">
              <w:fldChar w:fldCharType="end"/>
            </w:r>
            <w:r w:rsidRPr="003E110F">
              <w:rPr>
                <w:rFonts w:ascii="Arial" w:hAnsi="Arial" w:cs="Arial"/>
                <w:sz w:val="20"/>
                <w:szCs w:val="20"/>
              </w:rPr>
              <w:t xml:space="preserve"> </w:t>
            </w:r>
            <w:r w:rsidRPr="003E110F">
              <w:rPr>
                <w:rFonts w:ascii="Arial" w:hAnsi="Arial" w:cs="Arial"/>
                <w:i/>
                <w:sz w:val="20"/>
                <w:szCs w:val="20"/>
              </w:rPr>
              <w:t>/naziv/</w:t>
            </w:r>
          </w:p>
          <w:p w14:paraId="0BBC25DE" w14:textId="77777777" w:rsidR="003F1B75" w:rsidRPr="003E110F" w:rsidRDefault="003F1B75" w:rsidP="00B85357">
            <w:pPr>
              <w:spacing w:line="260" w:lineRule="atLeast"/>
              <w:rPr>
                <w:rFonts w:ascii="Arial" w:hAnsi="Arial" w:cs="Arial"/>
                <w:i/>
                <w:sz w:val="20"/>
                <w:szCs w:val="20"/>
              </w:rPr>
            </w:pPr>
            <w:r w:rsidRPr="003E110F">
              <w:fldChar w:fldCharType="begin">
                <w:ffData>
                  <w:name w:val="Besedilo1"/>
                  <w:enabled/>
                  <w:calcOnExit w:val="0"/>
                  <w:textInput/>
                </w:ffData>
              </w:fldChar>
            </w:r>
            <w:r w:rsidRPr="003E110F">
              <w:rPr>
                <w:rFonts w:ascii="Arial" w:hAnsi="Arial" w:cs="Arial"/>
                <w:sz w:val="20"/>
                <w:szCs w:val="20"/>
              </w:rPr>
              <w:instrText xml:space="preserve"> FORMTEXT </w:instrText>
            </w:r>
            <w:r w:rsidRPr="003E110F">
              <w:fldChar w:fldCharType="separate"/>
            </w:r>
            <w:r w:rsidRPr="003E110F">
              <w:rPr>
                <w:rFonts w:ascii="Arial" w:hAnsi="Arial" w:cs="Arial"/>
                <w:noProof/>
                <w:sz w:val="20"/>
                <w:szCs w:val="20"/>
              </w:rPr>
              <w:t> </w:t>
            </w:r>
            <w:r w:rsidRPr="003E110F">
              <w:rPr>
                <w:rFonts w:ascii="Arial" w:hAnsi="Arial" w:cs="Arial"/>
                <w:noProof/>
                <w:sz w:val="20"/>
                <w:szCs w:val="20"/>
              </w:rPr>
              <w:t> </w:t>
            </w:r>
            <w:r w:rsidRPr="003E110F">
              <w:rPr>
                <w:rFonts w:ascii="Arial" w:hAnsi="Arial" w:cs="Arial"/>
                <w:noProof/>
                <w:sz w:val="20"/>
                <w:szCs w:val="20"/>
              </w:rPr>
              <w:t> </w:t>
            </w:r>
            <w:r w:rsidRPr="003E110F">
              <w:rPr>
                <w:rFonts w:ascii="Arial" w:hAnsi="Arial" w:cs="Arial"/>
                <w:noProof/>
                <w:sz w:val="20"/>
                <w:szCs w:val="20"/>
              </w:rPr>
              <w:t> </w:t>
            </w:r>
            <w:r w:rsidRPr="003E110F">
              <w:rPr>
                <w:rFonts w:ascii="Arial" w:hAnsi="Arial" w:cs="Arial"/>
                <w:noProof/>
                <w:sz w:val="20"/>
                <w:szCs w:val="20"/>
              </w:rPr>
              <w:t> </w:t>
            </w:r>
            <w:r w:rsidRPr="003E110F">
              <w:fldChar w:fldCharType="end"/>
            </w:r>
            <w:r w:rsidRPr="003E110F">
              <w:rPr>
                <w:rFonts w:ascii="Arial" w:hAnsi="Arial" w:cs="Arial"/>
                <w:sz w:val="20"/>
                <w:szCs w:val="20"/>
              </w:rPr>
              <w:t xml:space="preserve"> </w:t>
            </w:r>
            <w:r w:rsidRPr="003E110F">
              <w:rPr>
                <w:rFonts w:ascii="Arial" w:hAnsi="Arial" w:cs="Arial"/>
                <w:i/>
                <w:sz w:val="20"/>
                <w:szCs w:val="20"/>
              </w:rPr>
              <w:t>/sedež/</w:t>
            </w:r>
          </w:p>
          <w:p w14:paraId="4C057D48" w14:textId="77777777" w:rsidR="003F1B75" w:rsidRPr="003E110F" w:rsidRDefault="003F1B75" w:rsidP="00B85357">
            <w:pPr>
              <w:spacing w:line="260" w:lineRule="atLeast"/>
              <w:rPr>
                <w:rFonts w:ascii="Arial" w:hAnsi="Arial" w:cs="Arial"/>
                <w:sz w:val="20"/>
                <w:szCs w:val="20"/>
              </w:rPr>
            </w:pPr>
          </w:p>
          <w:p w14:paraId="09A3FF83" w14:textId="77777777" w:rsidR="003F1B75" w:rsidRPr="003E110F" w:rsidRDefault="003F1B75" w:rsidP="00B85357">
            <w:pPr>
              <w:spacing w:line="260" w:lineRule="atLeast"/>
              <w:rPr>
                <w:rFonts w:ascii="Arial" w:hAnsi="Arial" w:cs="Arial"/>
                <w:sz w:val="20"/>
                <w:szCs w:val="20"/>
              </w:rPr>
            </w:pPr>
            <w:r w:rsidRPr="003E110F">
              <w:fldChar w:fldCharType="begin">
                <w:ffData>
                  <w:name w:val="Besedilo1"/>
                  <w:enabled/>
                  <w:calcOnExit w:val="0"/>
                  <w:textInput/>
                </w:ffData>
              </w:fldChar>
            </w:r>
            <w:r w:rsidRPr="003E110F">
              <w:rPr>
                <w:rFonts w:ascii="Arial" w:hAnsi="Arial" w:cs="Arial"/>
                <w:sz w:val="20"/>
                <w:szCs w:val="20"/>
              </w:rPr>
              <w:instrText xml:space="preserve"> FORMTEXT </w:instrText>
            </w:r>
            <w:r w:rsidRPr="003E110F">
              <w:fldChar w:fldCharType="separate"/>
            </w:r>
            <w:r w:rsidRPr="003E110F">
              <w:rPr>
                <w:rFonts w:ascii="Arial" w:hAnsi="Arial" w:cs="Arial"/>
                <w:noProof/>
                <w:sz w:val="20"/>
                <w:szCs w:val="20"/>
              </w:rPr>
              <w:t> </w:t>
            </w:r>
            <w:r w:rsidRPr="003E110F">
              <w:rPr>
                <w:rFonts w:ascii="Arial" w:hAnsi="Arial" w:cs="Arial"/>
                <w:noProof/>
                <w:sz w:val="20"/>
                <w:szCs w:val="20"/>
              </w:rPr>
              <w:t> </w:t>
            </w:r>
            <w:r w:rsidRPr="003E110F">
              <w:rPr>
                <w:rFonts w:ascii="Arial" w:hAnsi="Arial" w:cs="Arial"/>
                <w:noProof/>
                <w:sz w:val="20"/>
                <w:szCs w:val="20"/>
              </w:rPr>
              <w:t> </w:t>
            </w:r>
            <w:r w:rsidRPr="003E110F">
              <w:rPr>
                <w:rFonts w:ascii="Arial" w:hAnsi="Arial" w:cs="Arial"/>
                <w:noProof/>
                <w:sz w:val="20"/>
                <w:szCs w:val="20"/>
              </w:rPr>
              <w:t> </w:t>
            </w:r>
            <w:r w:rsidRPr="003E110F">
              <w:rPr>
                <w:rFonts w:ascii="Arial" w:hAnsi="Arial" w:cs="Arial"/>
                <w:noProof/>
                <w:sz w:val="20"/>
                <w:szCs w:val="20"/>
              </w:rPr>
              <w:t> </w:t>
            </w:r>
            <w:r w:rsidRPr="003E110F">
              <w:fldChar w:fldCharType="end"/>
            </w:r>
            <w:r w:rsidRPr="003E110F">
              <w:rPr>
                <w:rFonts w:ascii="Arial" w:hAnsi="Arial" w:cs="Arial"/>
                <w:sz w:val="20"/>
                <w:szCs w:val="20"/>
              </w:rPr>
              <w:t xml:space="preserve"> </w:t>
            </w:r>
            <w:r w:rsidRPr="003E110F">
              <w:rPr>
                <w:rFonts w:ascii="Arial" w:hAnsi="Arial" w:cs="Arial"/>
                <w:i/>
                <w:sz w:val="20"/>
                <w:szCs w:val="20"/>
              </w:rPr>
              <w:t>/zakoniti zastopnik/</w:t>
            </w:r>
          </w:p>
        </w:tc>
        <w:tc>
          <w:tcPr>
            <w:tcW w:w="2500" w:type="pct"/>
          </w:tcPr>
          <w:p w14:paraId="738DFB96" w14:textId="77777777" w:rsidR="003F1B75" w:rsidRPr="003E110F" w:rsidRDefault="003F1B75" w:rsidP="00B85357">
            <w:pPr>
              <w:spacing w:line="260" w:lineRule="atLeast"/>
              <w:rPr>
                <w:rFonts w:ascii="Arial" w:hAnsi="Arial" w:cs="Arial"/>
                <w:sz w:val="20"/>
                <w:szCs w:val="20"/>
              </w:rPr>
            </w:pPr>
          </w:p>
        </w:tc>
      </w:tr>
      <w:tr w:rsidR="003F1B75" w:rsidRPr="003E110F" w14:paraId="5E789FCF" w14:textId="77777777" w:rsidTr="00E2454A">
        <w:trPr>
          <w:trHeight w:val="391"/>
        </w:trPr>
        <w:tc>
          <w:tcPr>
            <w:tcW w:w="2500" w:type="pct"/>
          </w:tcPr>
          <w:p w14:paraId="090D5029" w14:textId="77777777" w:rsidR="003F1B75" w:rsidRPr="003E110F" w:rsidRDefault="003F1B75" w:rsidP="00B85357">
            <w:pPr>
              <w:spacing w:line="260" w:lineRule="atLeast"/>
              <w:rPr>
                <w:rFonts w:ascii="Arial" w:hAnsi="Arial" w:cs="Arial"/>
                <w:sz w:val="20"/>
                <w:szCs w:val="20"/>
              </w:rPr>
            </w:pPr>
            <w:r w:rsidRPr="003E110F">
              <w:rPr>
                <w:rFonts w:ascii="Arial" w:hAnsi="Arial" w:cs="Arial"/>
                <w:sz w:val="20"/>
                <w:szCs w:val="20"/>
              </w:rPr>
              <w:t xml:space="preserve">Davčna št: </w:t>
            </w:r>
            <w:r w:rsidRPr="003E110F">
              <w:fldChar w:fldCharType="begin">
                <w:ffData>
                  <w:name w:val="Besedilo48"/>
                  <w:enabled/>
                  <w:calcOnExit w:val="0"/>
                  <w:textInput/>
                </w:ffData>
              </w:fldChar>
            </w:r>
            <w:r w:rsidRPr="003E110F">
              <w:rPr>
                <w:rFonts w:ascii="Arial" w:hAnsi="Arial" w:cs="Arial"/>
                <w:sz w:val="20"/>
                <w:szCs w:val="20"/>
              </w:rPr>
              <w:instrText xml:space="preserve"> FORMTEXT </w:instrText>
            </w:r>
            <w:r w:rsidRPr="003E110F">
              <w:fldChar w:fldCharType="separate"/>
            </w:r>
            <w:r w:rsidRPr="003E110F">
              <w:rPr>
                <w:rFonts w:ascii="Arial" w:hAnsi="Arial" w:cs="Arial"/>
                <w:sz w:val="20"/>
                <w:szCs w:val="20"/>
              </w:rPr>
              <w:t>     </w:t>
            </w:r>
            <w:r w:rsidRPr="003E110F">
              <w:fldChar w:fldCharType="end"/>
            </w:r>
          </w:p>
        </w:tc>
        <w:tc>
          <w:tcPr>
            <w:tcW w:w="2500" w:type="pct"/>
          </w:tcPr>
          <w:p w14:paraId="5EC8F555" w14:textId="77777777" w:rsidR="003F1B75" w:rsidRPr="003E110F" w:rsidRDefault="003F1B75" w:rsidP="00B85357">
            <w:pPr>
              <w:spacing w:line="260" w:lineRule="atLeast"/>
              <w:rPr>
                <w:rFonts w:ascii="Arial" w:hAnsi="Arial" w:cs="Arial"/>
                <w:sz w:val="20"/>
                <w:szCs w:val="20"/>
              </w:rPr>
            </w:pPr>
            <w:r w:rsidRPr="003E110F">
              <w:rPr>
                <w:rFonts w:ascii="Arial" w:hAnsi="Arial" w:cs="Arial"/>
                <w:sz w:val="20"/>
                <w:szCs w:val="20"/>
              </w:rPr>
              <w:t xml:space="preserve">Telefon: </w:t>
            </w:r>
            <w:r w:rsidRPr="003E110F">
              <w:fldChar w:fldCharType="begin">
                <w:ffData>
                  <w:name w:val="Besedilo48"/>
                  <w:enabled/>
                  <w:calcOnExit w:val="0"/>
                  <w:textInput/>
                </w:ffData>
              </w:fldChar>
            </w:r>
            <w:r w:rsidRPr="003E110F">
              <w:rPr>
                <w:rFonts w:ascii="Arial" w:hAnsi="Arial" w:cs="Arial"/>
                <w:sz w:val="20"/>
                <w:szCs w:val="20"/>
              </w:rPr>
              <w:instrText xml:space="preserve"> FORMTEXT </w:instrText>
            </w:r>
            <w:r w:rsidRPr="003E110F">
              <w:fldChar w:fldCharType="separate"/>
            </w:r>
            <w:r w:rsidRPr="003E110F">
              <w:rPr>
                <w:rFonts w:ascii="Arial" w:hAnsi="Arial" w:cs="Arial"/>
                <w:sz w:val="20"/>
                <w:szCs w:val="20"/>
              </w:rPr>
              <w:t>     </w:t>
            </w:r>
            <w:r w:rsidRPr="003E110F">
              <w:fldChar w:fldCharType="end"/>
            </w:r>
          </w:p>
        </w:tc>
      </w:tr>
      <w:tr w:rsidR="003F1B75" w:rsidRPr="003E110F" w14:paraId="75E9C817" w14:textId="77777777" w:rsidTr="00E2454A">
        <w:trPr>
          <w:trHeight w:val="391"/>
        </w:trPr>
        <w:tc>
          <w:tcPr>
            <w:tcW w:w="2500" w:type="pct"/>
          </w:tcPr>
          <w:p w14:paraId="5497B18C" w14:textId="77777777" w:rsidR="003F1B75" w:rsidRPr="003E110F" w:rsidRDefault="003F1B75" w:rsidP="00B85357">
            <w:pPr>
              <w:spacing w:line="260" w:lineRule="atLeast"/>
              <w:rPr>
                <w:rFonts w:ascii="Arial" w:hAnsi="Arial" w:cs="Arial"/>
                <w:sz w:val="20"/>
                <w:szCs w:val="20"/>
              </w:rPr>
            </w:pPr>
            <w:r w:rsidRPr="003E110F">
              <w:rPr>
                <w:rFonts w:ascii="Arial" w:hAnsi="Arial" w:cs="Arial"/>
                <w:sz w:val="20"/>
                <w:szCs w:val="20"/>
              </w:rPr>
              <w:t>Matična št.:</w:t>
            </w:r>
            <w:r w:rsidRPr="003E110F">
              <w:fldChar w:fldCharType="begin">
                <w:ffData>
                  <w:name w:val="Besedilo48"/>
                  <w:enabled/>
                  <w:calcOnExit w:val="0"/>
                  <w:textInput/>
                </w:ffData>
              </w:fldChar>
            </w:r>
            <w:r w:rsidRPr="003E110F">
              <w:rPr>
                <w:rFonts w:ascii="Arial" w:hAnsi="Arial" w:cs="Arial"/>
                <w:sz w:val="20"/>
                <w:szCs w:val="20"/>
              </w:rPr>
              <w:instrText xml:space="preserve"> FORMTEXT </w:instrText>
            </w:r>
            <w:r w:rsidRPr="003E110F">
              <w:fldChar w:fldCharType="separate"/>
            </w:r>
            <w:r w:rsidRPr="003E110F">
              <w:rPr>
                <w:rFonts w:ascii="Arial" w:hAnsi="Arial" w:cs="Arial"/>
                <w:sz w:val="20"/>
                <w:szCs w:val="20"/>
              </w:rPr>
              <w:t>     </w:t>
            </w:r>
            <w:r w:rsidRPr="003E110F">
              <w:fldChar w:fldCharType="end"/>
            </w:r>
          </w:p>
        </w:tc>
        <w:tc>
          <w:tcPr>
            <w:tcW w:w="2500" w:type="pct"/>
            <w:vMerge w:val="restart"/>
          </w:tcPr>
          <w:p w14:paraId="5A833088" w14:textId="77777777" w:rsidR="003F1B75" w:rsidRPr="003E110F" w:rsidRDefault="003F1B75" w:rsidP="00B85357">
            <w:pPr>
              <w:spacing w:line="260" w:lineRule="atLeast"/>
              <w:rPr>
                <w:rFonts w:ascii="Arial" w:hAnsi="Arial" w:cs="Arial"/>
                <w:sz w:val="20"/>
                <w:szCs w:val="20"/>
              </w:rPr>
            </w:pPr>
            <w:r w:rsidRPr="003E110F">
              <w:rPr>
                <w:rFonts w:ascii="Arial" w:hAnsi="Arial" w:cs="Arial"/>
                <w:sz w:val="20"/>
                <w:szCs w:val="20"/>
              </w:rPr>
              <w:t xml:space="preserve">E-pošta: </w:t>
            </w:r>
            <w:r w:rsidRPr="003E110F">
              <w:fldChar w:fldCharType="begin">
                <w:ffData>
                  <w:name w:val="Besedilo48"/>
                  <w:enabled/>
                  <w:calcOnExit w:val="0"/>
                  <w:textInput/>
                </w:ffData>
              </w:fldChar>
            </w:r>
            <w:r w:rsidRPr="003E110F">
              <w:rPr>
                <w:rFonts w:ascii="Arial" w:hAnsi="Arial" w:cs="Arial"/>
                <w:sz w:val="20"/>
                <w:szCs w:val="20"/>
              </w:rPr>
              <w:instrText xml:space="preserve"> FORMTEXT </w:instrText>
            </w:r>
            <w:r w:rsidRPr="003E110F">
              <w:fldChar w:fldCharType="separate"/>
            </w:r>
            <w:r w:rsidRPr="003E110F">
              <w:rPr>
                <w:rFonts w:ascii="Arial" w:hAnsi="Arial" w:cs="Arial"/>
                <w:sz w:val="20"/>
                <w:szCs w:val="20"/>
              </w:rPr>
              <w:t>     </w:t>
            </w:r>
            <w:r w:rsidRPr="003E110F">
              <w:fldChar w:fldCharType="end"/>
            </w:r>
          </w:p>
        </w:tc>
      </w:tr>
      <w:tr w:rsidR="003F1B75" w:rsidRPr="003E110F" w14:paraId="403B49C4" w14:textId="77777777" w:rsidTr="00E2454A">
        <w:trPr>
          <w:trHeight w:val="391"/>
        </w:trPr>
        <w:tc>
          <w:tcPr>
            <w:tcW w:w="2500" w:type="pct"/>
          </w:tcPr>
          <w:p w14:paraId="24AE0FC5" w14:textId="77777777" w:rsidR="003F1B75" w:rsidRPr="003E110F" w:rsidRDefault="003F1B75" w:rsidP="00B85357">
            <w:pPr>
              <w:spacing w:line="260" w:lineRule="atLeast"/>
              <w:rPr>
                <w:rFonts w:ascii="Arial" w:hAnsi="Arial" w:cs="Arial"/>
                <w:sz w:val="20"/>
                <w:szCs w:val="20"/>
              </w:rPr>
            </w:pPr>
            <w:r w:rsidRPr="003E110F">
              <w:rPr>
                <w:rFonts w:ascii="Arial" w:hAnsi="Arial" w:cs="Arial"/>
                <w:sz w:val="20"/>
                <w:szCs w:val="20"/>
              </w:rPr>
              <w:t xml:space="preserve">Transakcijski račun: </w:t>
            </w:r>
            <w:r w:rsidRPr="003E110F">
              <w:fldChar w:fldCharType="begin">
                <w:ffData>
                  <w:name w:val="Besedilo48"/>
                  <w:enabled/>
                  <w:calcOnExit w:val="0"/>
                  <w:textInput/>
                </w:ffData>
              </w:fldChar>
            </w:r>
            <w:r w:rsidRPr="003E110F">
              <w:rPr>
                <w:rFonts w:ascii="Arial" w:hAnsi="Arial" w:cs="Arial"/>
                <w:sz w:val="20"/>
                <w:szCs w:val="20"/>
              </w:rPr>
              <w:instrText xml:space="preserve"> FORMTEXT </w:instrText>
            </w:r>
            <w:r w:rsidRPr="003E110F">
              <w:fldChar w:fldCharType="separate"/>
            </w:r>
            <w:r w:rsidRPr="003E110F">
              <w:rPr>
                <w:rFonts w:ascii="Arial" w:hAnsi="Arial" w:cs="Arial"/>
                <w:sz w:val="20"/>
                <w:szCs w:val="20"/>
              </w:rPr>
              <w:t>     </w:t>
            </w:r>
            <w:r w:rsidRPr="003E110F">
              <w:fldChar w:fldCharType="end"/>
            </w:r>
          </w:p>
        </w:tc>
        <w:tc>
          <w:tcPr>
            <w:tcW w:w="2500" w:type="pct"/>
            <w:vMerge/>
          </w:tcPr>
          <w:p w14:paraId="449FC452" w14:textId="77777777" w:rsidR="003F1B75" w:rsidRPr="003E110F" w:rsidRDefault="003F1B75" w:rsidP="00B85357">
            <w:pPr>
              <w:spacing w:line="260" w:lineRule="atLeast"/>
              <w:rPr>
                <w:rFonts w:ascii="Arial" w:hAnsi="Arial" w:cs="Arial"/>
                <w:sz w:val="20"/>
                <w:szCs w:val="20"/>
              </w:rPr>
            </w:pPr>
          </w:p>
        </w:tc>
      </w:tr>
    </w:tbl>
    <w:p w14:paraId="3D89C516" w14:textId="77777777" w:rsidR="00BE689B" w:rsidRPr="003E110F" w:rsidRDefault="00BE689B" w:rsidP="00B85357">
      <w:pPr>
        <w:shd w:val="clear" w:color="auto" w:fill="FFFFFF"/>
        <w:spacing w:line="260" w:lineRule="atLeast"/>
      </w:pPr>
    </w:p>
    <w:p w14:paraId="695AB182" w14:textId="77777777" w:rsidR="007C5EDD" w:rsidRPr="003E110F" w:rsidRDefault="007C5EDD" w:rsidP="00B85357">
      <w:pPr>
        <w:shd w:val="clear" w:color="auto" w:fill="FFFFFF"/>
        <w:spacing w:line="260" w:lineRule="atLeast"/>
      </w:pPr>
      <w:r w:rsidRPr="003E110F">
        <w:t>skleneta</w:t>
      </w:r>
    </w:p>
    <w:p w14:paraId="5758C43B" w14:textId="77777777" w:rsidR="007C5EDD" w:rsidRPr="003E110F" w:rsidRDefault="007C5EDD" w:rsidP="00B85357">
      <w:pPr>
        <w:shd w:val="clear" w:color="auto" w:fill="FFFFFF"/>
        <w:spacing w:line="260" w:lineRule="atLeast"/>
      </w:pPr>
    </w:p>
    <w:p w14:paraId="036CFCE1" w14:textId="77777777" w:rsidR="007C5EDD" w:rsidRPr="003E110F" w:rsidRDefault="007C5EDD" w:rsidP="00B85357">
      <w:pPr>
        <w:shd w:val="clear" w:color="auto" w:fill="FFFFFF"/>
        <w:spacing w:line="260" w:lineRule="atLeast"/>
        <w:jc w:val="center"/>
      </w:pPr>
      <w:r w:rsidRPr="003E110F">
        <w:rPr>
          <w:b/>
        </w:rPr>
        <w:t xml:space="preserve">POGODBO </w:t>
      </w:r>
      <w:r w:rsidR="00D01688" w:rsidRPr="003E110F">
        <w:rPr>
          <w:b/>
        </w:rPr>
        <w:t>ŠT</w:t>
      </w:r>
      <w:r w:rsidR="001B06FF" w:rsidRPr="003E110F">
        <w:rPr>
          <w:b/>
        </w:rPr>
        <w:t xml:space="preserve">. </w:t>
      </w:r>
      <w:r w:rsidR="003F1B75" w:rsidRPr="003E110F">
        <w:fldChar w:fldCharType="begin">
          <w:ffData>
            <w:name w:val="Besedilo2"/>
            <w:enabled/>
            <w:calcOnExit w:val="0"/>
            <w:textInput/>
          </w:ffData>
        </w:fldChar>
      </w:r>
      <w:r w:rsidR="003F1B75" w:rsidRPr="003E110F">
        <w:instrText xml:space="preserve"> FORMTEXT </w:instrText>
      </w:r>
      <w:r w:rsidR="003F1B75" w:rsidRPr="003E110F">
        <w:fldChar w:fldCharType="separate"/>
      </w:r>
      <w:r w:rsidR="003F1B75" w:rsidRPr="003E110F">
        <w:t> </w:t>
      </w:r>
      <w:r w:rsidR="003F1B75" w:rsidRPr="003E110F">
        <w:t> </w:t>
      </w:r>
      <w:r w:rsidR="003F1B75" w:rsidRPr="003E110F">
        <w:t> </w:t>
      </w:r>
      <w:r w:rsidR="003F1B75" w:rsidRPr="003E110F">
        <w:t> </w:t>
      </w:r>
      <w:r w:rsidR="003F1B75" w:rsidRPr="003E110F">
        <w:t> </w:t>
      </w:r>
      <w:r w:rsidR="003F1B75" w:rsidRPr="003E110F">
        <w:fldChar w:fldCharType="end"/>
      </w:r>
    </w:p>
    <w:p w14:paraId="072DF75E" w14:textId="77777777" w:rsidR="00F96A50" w:rsidRPr="003E110F" w:rsidRDefault="00F96A50" w:rsidP="00B85357">
      <w:pPr>
        <w:shd w:val="clear" w:color="auto" w:fill="FFFFFF"/>
        <w:spacing w:line="260" w:lineRule="atLeast"/>
        <w:rPr>
          <w:caps/>
        </w:rPr>
      </w:pPr>
    </w:p>
    <w:p w14:paraId="09778A66" w14:textId="77777777" w:rsidR="007C5EDD" w:rsidRPr="003E110F" w:rsidRDefault="007C5EDD" w:rsidP="00B85357">
      <w:pPr>
        <w:pStyle w:val="Naslov1"/>
        <w:spacing w:line="260" w:lineRule="atLeast"/>
        <w:ind w:left="357" w:hanging="357"/>
        <w:rPr>
          <w:szCs w:val="20"/>
        </w:rPr>
      </w:pPr>
      <w:r w:rsidRPr="003E110F">
        <w:rPr>
          <w:szCs w:val="20"/>
        </w:rPr>
        <w:t>UVODNE DOLOČBE</w:t>
      </w:r>
    </w:p>
    <w:p w14:paraId="4A0515D7" w14:textId="77777777" w:rsidR="00F96A50" w:rsidRPr="003E110F" w:rsidRDefault="00F96A50" w:rsidP="00B85357">
      <w:pPr>
        <w:spacing w:line="260" w:lineRule="atLeast"/>
      </w:pPr>
    </w:p>
    <w:p w14:paraId="4023A815" w14:textId="77777777" w:rsidR="007C5EDD" w:rsidRPr="003E110F" w:rsidRDefault="007C5EDD" w:rsidP="00B85357">
      <w:pPr>
        <w:numPr>
          <w:ilvl w:val="0"/>
          <w:numId w:val="5"/>
        </w:numPr>
        <w:suppressAutoHyphens w:val="0"/>
        <w:spacing w:line="260" w:lineRule="atLeast"/>
        <w:ind w:left="357" w:hanging="357"/>
        <w:jc w:val="center"/>
      </w:pPr>
      <w:r w:rsidRPr="003E110F">
        <w:t xml:space="preserve">člen </w:t>
      </w:r>
    </w:p>
    <w:p w14:paraId="32F3F257" w14:textId="77777777" w:rsidR="00F96A50" w:rsidRPr="003E110F" w:rsidRDefault="00F96A50" w:rsidP="00B85357">
      <w:pPr>
        <w:shd w:val="clear" w:color="auto" w:fill="FFFFFF"/>
        <w:spacing w:line="260" w:lineRule="atLeast"/>
      </w:pPr>
    </w:p>
    <w:p w14:paraId="53A4BCBC" w14:textId="77777777" w:rsidR="003F1B75" w:rsidRPr="003E110F" w:rsidRDefault="003F1B75" w:rsidP="00B85357">
      <w:pPr>
        <w:spacing w:line="260" w:lineRule="atLeast"/>
      </w:pPr>
      <w:r w:rsidRPr="003E110F">
        <w:t>Pogodbeni stranki ugotavljata:</w:t>
      </w:r>
    </w:p>
    <w:p w14:paraId="71E95CEC" w14:textId="77777777" w:rsidR="00CB599D" w:rsidRPr="003E110F" w:rsidRDefault="00CB599D" w:rsidP="00B85357">
      <w:pPr>
        <w:pStyle w:val="Odstavekseznama"/>
        <w:numPr>
          <w:ilvl w:val="0"/>
          <w:numId w:val="10"/>
        </w:numPr>
        <w:suppressAutoHyphens w:val="0"/>
        <w:spacing w:line="260" w:lineRule="atLeast"/>
        <w:ind w:left="720" w:hanging="360"/>
        <w:contextualSpacing/>
      </w:pPr>
      <w:r w:rsidRPr="003E110F">
        <w:t>je naročnik javnega naročila Ministrstvo za digitalno preobrazbo, Davčna ulica 1, 1000 Ljubljana. V skladu s tretjim odstavkom 66. člena Zakona o javnem naročanju (</w:t>
      </w:r>
      <w:r w:rsidR="00734DDD" w:rsidRPr="003E110F">
        <w:t>Uradni list RS, št. 91/15, 14/18, 121/21, 10/22, 74/22 – odl. US, 100/22 – ZNUZSZS, 28/23 in 88/23 – ZOPNN-F</w:t>
      </w:r>
      <w:r w:rsidRPr="003E110F">
        <w:t xml:space="preserve">; </w:t>
      </w:r>
      <w:r w:rsidR="00734DDD" w:rsidRPr="003E110F">
        <w:t xml:space="preserve">v nadaljevanju: </w:t>
      </w:r>
      <w:r w:rsidRPr="003E110F">
        <w:t>ZJN-3) v imenu in za račun naročnika Ministrstvo za digitalno preobrazbo ta postopek izvaja Ministrstvo za javno upravo, Tržaška cesta 21, 1000 Ljubljana, ki v postopku oddaje javnega naročila opravlja vsa procesna dejanja, vključno z objavo na portalu javnih naročil;</w:t>
      </w:r>
    </w:p>
    <w:p w14:paraId="209EC7C4" w14:textId="20D90A34" w:rsidR="003438CC" w:rsidRPr="003E110F" w:rsidRDefault="00947ACE" w:rsidP="00B85357">
      <w:pPr>
        <w:pStyle w:val="Odstavekseznama"/>
        <w:numPr>
          <w:ilvl w:val="0"/>
          <w:numId w:val="10"/>
        </w:numPr>
        <w:suppressAutoHyphens w:val="0"/>
        <w:spacing w:line="260" w:lineRule="atLeast"/>
        <w:ind w:left="720" w:hanging="360"/>
        <w:contextualSpacing/>
      </w:pPr>
      <w:r w:rsidRPr="003E110F">
        <w:t xml:space="preserve">da je predmet javnega naročila </w:t>
      </w:r>
      <w:r w:rsidR="00CB599D" w:rsidRPr="003E110F">
        <w:t>»</w:t>
      </w:r>
      <w:r w:rsidR="004D5F91" w:rsidRPr="003E110F">
        <w:t xml:space="preserve">Storitve upravljaje državnega komunikacijskega omrežja </w:t>
      </w:r>
      <w:r w:rsidR="00C33A7B">
        <w:t>HKOM</w:t>
      </w:r>
      <w:r w:rsidR="00CB599D" w:rsidRPr="003E110F">
        <w:t>«</w:t>
      </w:r>
      <w:r w:rsidR="003438CC" w:rsidRPr="003E110F">
        <w:t>;</w:t>
      </w:r>
    </w:p>
    <w:p w14:paraId="066271C3" w14:textId="77777777" w:rsidR="00453A98" w:rsidRPr="003E110F" w:rsidRDefault="003438CC" w:rsidP="00B85357">
      <w:pPr>
        <w:pStyle w:val="Odstavekseznama"/>
        <w:numPr>
          <w:ilvl w:val="0"/>
          <w:numId w:val="10"/>
        </w:numPr>
        <w:suppressAutoHyphens w:val="0"/>
        <w:spacing w:line="260" w:lineRule="atLeast"/>
        <w:ind w:left="720" w:hanging="360"/>
        <w:contextualSpacing/>
      </w:pPr>
      <w:r w:rsidRPr="003E110F">
        <w:t xml:space="preserve">da je bilo predmetno naročilo izvedeno in oddano po </w:t>
      </w:r>
      <w:r w:rsidR="00CB599D" w:rsidRPr="003E110F">
        <w:t>odprtem postopku z oznako ODSKOK</w:t>
      </w:r>
      <w:r w:rsidR="00CB599D" w:rsidRPr="003E110F">
        <w:noBreakHyphen/>
        <w:t>21/2023, objav</w:t>
      </w:r>
      <w:r w:rsidRPr="003E110F">
        <w:t xml:space="preserve">ljenem na Portalu javnih naročil pod št. objave JN </w:t>
      </w:r>
      <w:r w:rsidR="00CB599D" w:rsidRPr="003E110F">
        <w:fldChar w:fldCharType="begin">
          <w:ffData>
            <w:name w:val="Besedilo48"/>
            <w:enabled/>
            <w:calcOnExit w:val="0"/>
            <w:textInput/>
          </w:ffData>
        </w:fldChar>
      </w:r>
      <w:r w:rsidR="00CB599D" w:rsidRPr="003E110F">
        <w:instrText xml:space="preserve"> FORMTEXT </w:instrText>
      </w:r>
      <w:r w:rsidR="00CB599D" w:rsidRPr="003E110F">
        <w:fldChar w:fldCharType="separate"/>
      </w:r>
      <w:r w:rsidR="00CB599D" w:rsidRPr="003E110F">
        <w:t> </w:t>
      </w:r>
      <w:r w:rsidR="00CB599D" w:rsidRPr="003E110F">
        <w:t> </w:t>
      </w:r>
      <w:r w:rsidR="00CB599D" w:rsidRPr="003E110F">
        <w:t> </w:t>
      </w:r>
      <w:r w:rsidR="00CB599D" w:rsidRPr="003E110F">
        <w:t> </w:t>
      </w:r>
      <w:r w:rsidR="00CB599D" w:rsidRPr="003E110F">
        <w:t> </w:t>
      </w:r>
      <w:r w:rsidR="00CB599D" w:rsidRPr="003E110F">
        <w:fldChar w:fldCharType="end"/>
      </w:r>
      <w:r w:rsidR="00CB599D" w:rsidRPr="003E110F">
        <w:t xml:space="preserve">, z dne </w:t>
      </w:r>
      <w:r w:rsidR="00CB599D" w:rsidRPr="003E110F">
        <w:fldChar w:fldCharType="begin">
          <w:ffData>
            <w:name w:val="Besedilo48"/>
            <w:enabled/>
            <w:calcOnExit w:val="0"/>
            <w:textInput/>
          </w:ffData>
        </w:fldChar>
      </w:r>
      <w:r w:rsidR="00CB599D" w:rsidRPr="003E110F">
        <w:instrText xml:space="preserve"> FORMTEXT </w:instrText>
      </w:r>
      <w:r w:rsidR="00CB599D" w:rsidRPr="003E110F">
        <w:fldChar w:fldCharType="separate"/>
      </w:r>
      <w:r w:rsidR="00CB599D" w:rsidRPr="003E110F">
        <w:t>     </w:t>
      </w:r>
      <w:r w:rsidR="00CB599D" w:rsidRPr="003E110F">
        <w:fldChar w:fldCharType="end"/>
      </w:r>
      <w:r w:rsidRPr="003E110F">
        <w:t xml:space="preserve">, ter v </w:t>
      </w:r>
      <w:r w:rsidR="00CB599D" w:rsidRPr="003E110F">
        <w:t xml:space="preserve">Dodatku k Uradnemu listu EU z oznako </w:t>
      </w:r>
      <w:r w:rsidR="00CB599D" w:rsidRPr="003E110F">
        <w:fldChar w:fldCharType="begin">
          <w:ffData>
            <w:name w:val="Besedilo50"/>
            <w:enabled/>
            <w:calcOnExit w:val="0"/>
            <w:textInput/>
          </w:ffData>
        </w:fldChar>
      </w:r>
      <w:r w:rsidR="00CB599D" w:rsidRPr="003E110F">
        <w:instrText xml:space="preserve"> FORMTEXT </w:instrText>
      </w:r>
      <w:r w:rsidR="00CB599D" w:rsidRPr="003E110F">
        <w:fldChar w:fldCharType="separate"/>
      </w:r>
      <w:r w:rsidR="00CB599D" w:rsidRPr="003E110F">
        <w:t>     </w:t>
      </w:r>
      <w:r w:rsidR="00CB599D" w:rsidRPr="003E110F">
        <w:fldChar w:fldCharType="end"/>
      </w:r>
      <w:r w:rsidR="00CB599D" w:rsidRPr="003E110F">
        <w:t xml:space="preserve"> dne </w:t>
      </w:r>
      <w:r w:rsidR="00CB599D" w:rsidRPr="003E110F">
        <w:fldChar w:fldCharType="begin">
          <w:ffData>
            <w:name w:val="Besedilo50"/>
            <w:enabled/>
            <w:calcOnExit w:val="0"/>
            <w:textInput/>
          </w:ffData>
        </w:fldChar>
      </w:r>
      <w:r w:rsidR="00CB599D" w:rsidRPr="003E110F">
        <w:instrText xml:space="preserve"> FORMTEXT </w:instrText>
      </w:r>
      <w:r w:rsidR="00CB599D" w:rsidRPr="003E110F">
        <w:fldChar w:fldCharType="separate"/>
      </w:r>
      <w:r w:rsidR="00CB599D" w:rsidRPr="003E110F">
        <w:t>     </w:t>
      </w:r>
      <w:r w:rsidR="00CB599D" w:rsidRPr="003E110F">
        <w:fldChar w:fldCharType="end"/>
      </w:r>
      <w:r w:rsidR="00CB599D" w:rsidRPr="003E110F">
        <w:t>;</w:t>
      </w:r>
    </w:p>
    <w:p w14:paraId="09B30B3A" w14:textId="77777777" w:rsidR="003438CC" w:rsidRPr="003E110F" w:rsidRDefault="00B41FB0" w:rsidP="00B85357">
      <w:pPr>
        <w:numPr>
          <w:ilvl w:val="0"/>
          <w:numId w:val="10"/>
        </w:numPr>
        <w:spacing w:line="260" w:lineRule="atLeast"/>
        <w:ind w:left="720" w:hanging="360"/>
      </w:pPr>
      <w:r w:rsidRPr="003E110F">
        <w:t xml:space="preserve">je bil izvajalec na podlagi odločitve o oddaji naročila št. </w:t>
      </w:r>
      <w:r w:rsidRPr="003E110F">
        <w:fldChar w:fldCharType="begin">
          <w:ffData>
            <w:name w:val="Besedilo48"/>
            <w:enabled/>
            <w:calcOnExit w:val="0"/>
            <w:textInput/>
          </w:ffData>
        </w:fldChar>
      </w:r>
      <w:r w:rsidRPr="003E110F">
        <w:instrText xml:space="preserve"> FORMTEXT </w:instrText>
      </w:r>
      <w:r w:rsidRPr="003E110F">
        <w:fldChar w:fldCharType="separate"/>
      </w:r>
      <w:r w:rsidRPr="003E110F">
        <w:t> </w:t>
      </w:r>
      <w:r w:rsidRPr="003E110F">
        <w:t> </w:t>
      </w:r>
      <w:r w:rsidRPr="003E110F">
        <w:t> </w:t>
      </w:r>
      <w:r w:rsidRPr="003E110F">
        <w:t> </w:t>
      </w:r>
      <w:r w:rsidRPr="003E110F">
        <w:t> </w:t>
      </w:r>
      <w:r w:rsidRPr="003E110F">
        <w:fldChar w:fldCharType="end"/>
      </w:r>
      <w:r w:rsidRPr="003E110F">
        <w:t xml:space="preserve"> z dne </w:t>
      </w:r>
      <w:r w:rsidRPr="003E110F">
        <w:fldChar w:fldCharType="begin">
          <w:ffData>
            <w:name w:val="Besedilo48"/>
            <w:enabled/>
            <w:calcOnExit w:val="0"/>
            <w:textInput/>
          </w:ffData>
        </w:fldChar>
      </w:r>
      <w:r w:rsidRPr="003E110F">
        <w:instrText xml:space="preserve"> FORMTEXT </w:instrText>
      </w:r>
      <w:r w:rsidRPr="003E110F">
        <w:fldChar w:fldCharType="separate"/>
      </w:r>
      <w:r w:rsidRPr="003E110F">
        <w:t>     </w:t>
      </w:r>
      <w:r w:rsidRPr="003E110F">
        <w:fldChar w:fldCharType="end"/>
      </w:r>
      <w:r w:rsidRPr="003E110F">
        <w:t xml:space="preserve"> izbran kot najugodnejši ponudnik predmetnega javnega naročila.</w:t>
      </w:r>
    </w:p>
    <w:p w14:paraId="2196F658" w14:textId="0669165F" w:rsidR="003438CC" w:rsidRPr="003E110F" w:rsidRDefault="003438CC" w:rsidP="008C3951">
      <w:pPr>
        <w:numPr>
          <w:ilvl w:val="0"/>
          <w:numId w:val="10"/>
        </w:numPr>
        <w:spacing w:line="260" w:lineRule="atLeast"/>
        <w:ind w:left="720" w:hanging="360"/>
      </w:pPr>
      <w:r w:rsidRPr="003E110F">
        <w:t>se osebni podatki zaposlenih navedenih v tej pogodbi obdelujejo za potrebe izvajanja te</w:t>
      </w:r>
      <w:r w:rsidR="009B1970" w:rsidRPr="003E110F">
        <w:t xml:space="preserve"> </w:t>
      </w:r>
      <w:r w:rsidRPr="003E110F">
        <w:t xml:space="preserve">pogodbe v skladu z 48. členom Zakona o delovnih razmerjih (Uradni list RS, št. 21/13, 78/13 –  popr., 47/15 – ZZSDT, 33/16 – PZ-F, 52/16, 15/17 – odl. US, 22/19 – ZPosS, 81/19 in 203/20 – ZIUPOPDVE; v nadaljevanju: ZDR-1) in členom b/1/6 Uredbe (EU) 2016/679 Evropskega parlamenta in sveta z dne 27. aprila 2016 o varstvu posameznikov pri obdelavi osebnih </w:t>
      </w:r>
      <w:r w:rsidRPr="003E110F">
        <w:lastRenderedPageBreak/>
        <w:t>podatkov in o prostem pretoku takih podatkov ter o razveljavitvi Direktive 95/46/ES (v nadaljnjem besedilu: Splošna uredba o varstvu podatkov).</w:t>
      </w:r>
    </w:p>
    <w:p w14:paraId="37682B30" w14:textId="1D9EE0EE" w:rsidR="00B85357" w:rsidRPr="003E110F" w:rsidRDefault="00B85357" w:rsidP="00B85357">
      <w:pPr>
        <w:spacing w:line="260" w:lineRule="atLeast"/>
      </w:pPr>
    </w:p>
    <w:p w14:paraId="7327CD4B" w14:textId="77777777" w:rsidR="00B85357" w:rsidRPr="003E110F" w:rsidRDefault="00B85357" w:rsidP="00B85357">
      <w:pPr>
        <w:spacing w:line="260" w:lineRule="atLeast"/>
      </w:pPr>
    </w:p>
    <w:p w14:paraId="288A8205" w14:textId="77777777" w:rsidR="007C5EDD" w:rsidRPr="003E110F" w:rsidRDefault="007C5EDD" w:rsidP="00B85357">
      <w:pPr>
        <w:pStyle w:val="Naslov1"/>
        <w:spacing w:line="260" w:lineRule="atLeast"/>
        <w:ind w:left="357" w:hanging="357"/>
        <w:rPr>
          <w:szCs w:val="20"/>
        </w:rPr>
      </w:pPr>
      <w:r w:rsidRPr="003E110F">
        <w:rPr>
          <w:szCs w:val="20"/>
        </w:rPr>
        <w:t>PREDMET POGODBE</w:t>
      </w:r>
    </w:p>
    <w:p w14:paraId="64AAB7A1" w14:textId="77777777" w:rsidR="00981800" w:rsidRPr="003E110F" w:rsidRDefault="00981800" w:rsidP="00B85357">
      <w:pPr>
        <w:numPr>
          <w:ilvl w:val="0"/>
          <w:numId w:val="5"/>
        </w:numPr>
        <w:suppressAutoHyphens w:val="0"/>
        <w:spacing w:line="260" w:lineRule="atLeast"/>
        <w:ind w:left="357" w:hanging="357"/>
        <w:jc w:val="center"/>
      </w:pPr>
      <w:r w:rsidRPr="003E110F">
        <w:t>člen</w:t>
      </w:r>
    </w:p>
    <w:p w14:paraId="04539613" w14:textId="77777777" w:rsidR="00453A98" w:rsidRPr="003E110F" w:rsidRDefault="00453A98" w:rsidP="00B85357">
      <w:pPr>
        <w:shd w:val="clear" w:color="auto" w:fill="FFFFFF"/>
        <w:spacing w:line="260" w:lineRule="atLeast"/>
      </w:pPr>
    </w:p>
    <w:p w14:paraId="15B110AD" w14:textId="62E9D7F0" w:rsidR="00981800" w:rsidRPr="003E110F" w:rsidRDefault="00981800" w:rsidP="00B85357">
      <w:pPr>
        <w:shd w:val="clear" w:color="auto" w:fill="FFFFFF"/>
        <w:spacing w:line="260" w:lineRule="atLeast"/>
      </w:pPr>
      <w:r w:rsidRPr="003E110F">
        <w:t xml:space="preserve">Predmet pogodbe </w:t>
      </w:r>
      <w:r w:rsidR="00892C38" w:rsidRPr="003E110F">
        <w:t xml:space="preserve">so storitve upravljanja državnega komunikacijskega omrežja </w:t>
      </w:r>
      <w:r w:rsidR="00C33A7B">
        <w:t>HKOM</w:t>
      </w:r>
      <w:r w:rsidRPr="003E110F">
        <w:t xml:space="preserve">, ki vključuje naslednje </w:t>
      </w:r>
      <w:r w:rsidR="00892C38" w:rsidRPr="003E110F">
        <w:t>skupine storitev</w:t>
      </w:r>
      <w:r w:rsidRPr="003E110F">
        <w:t>:</w:t>
      </w:r>
    </w:p>
    <w:p w14:paraId="44D9720C" w14:textId="77777777" w:rsidR="00981800" w:rsidRPr="003E110F" w:rsidRDefault="00981800" w:rsidP="00B85357">
      <w:pPr>
        <w:shd w:val="clear" w:color="auto" w:fill="FFFFFF"/>
        <w:tabs>
          <w:tab w:val="left" w:pos="1276"/>
        </w:tabs>
        <w:spacing w:line="260" w:lineRule="atLeast"/>
      </w:pPr>
    </w:p>
    <w:p w14:paraId="64F90ED9" w14:textId="64F4EDA9" w:rsidR="00892C38" w:rsidRDefault="00892C38" w:rsidP="00B85357">
      <w:pPr>
        <w:numPr>
          <w:ilvl w:val="0"/>
          <w:numId w:val="4"/>
        </w:numPr>
        <w:spacing w:line="260" w:lineRule="atLeast"/>
      </w:pPr>
      <w:r w:rsidRPr="003E110F">
        <w:t xml:space="preserve">Skupina storitev 1: </w:t>
      </w:r>
      <w:r w:rsidR="00423C84" w:rsidRPr="003E110F">
        <w:t xml:space="preserve">Upravljanje fizičnega in logičnega nivoja omrežja </w:t>
      </w:r>
      <w:r w:rsidR="00C33A7B">
        <w:t>HKOM</w:t>
      </w:r>
      <w:r w:rsidR="00997518" w:rsidRPr="003E110F">
        <w:t>;</w:t>
      </w:r>
    </w:p>
    <w:p w14:paraId="0A542A0F" w14:textId="77777777" w:rsidR="00C33A7B" w:rsidRPr="003E110F" w:rsidRDefault="00C33A7B" w:rsidP="00C33A7B">
      <w:pPr>
        <w:spacing w:line="260" w:lineRule="atLeast"/>
        <w:ind w:left="720"/>
      </w:pPr>
    </w:p>
    <w:p w14:paraId="41BB8887" w14:textId="51FF420F" w:rsidR="00892C38" w:rsidRPr="003E110F" w:rsidRDefault="00892C38" w:rsidP="00B85357">
      <w:pPr>
        <w:numPr>
          <w:ilvl w:val="0"/>
          <w:numId w:val="4"/>
        </w:numPr>
        <w:spacing w:line="260" w:lineRule="atLeast"/>
      </w:pPr>
      <w:r w:rsidRPr="003E110F">
        <w:t xml:space="preserve">Skupina storitev 2: </w:t>
      </w:r>
      <w:r w:rsidR="008059A7" w:rsidRPr="003E110F">
        <w:t xml:space="preserve">Upravljanje sredstev za avtentikacijo in zagotavljanje delovanja storitev varnega oddaljenega dostopa do omrežja </w:t>
      </w:r>
      <w:r w:rsidR="00C33A7B">
        <w:t>HKOM</w:t>
      </w:r>
      <w:r w:rsidR="008059A7" w:rsidRPr="003E110F">
        <w:t xml:space="preserve">  (Entrust, ISE, LDAP, VPN)</w:t>
      </w:r>
      <w:r w:rsidR="00997518" w:rsidRPr="003E110F">
        <w:t>;</w:t>
      </w:r>
    </w:p>
    <w:p w14:paraId="527179E2" w14:textId="77777777" w:rsidR="008059A7" w:rsidRPr="003E110F" w:rsidRDefault="008059A7" w:rsidP="00B85357">
      <w:pPr>
        <w:spacing w:line="260" w:lineRule="atLeast"/>
        <w:ind w:left="720"/>
      </w:pPr>
    </w:p>
    <w:p w14:paraId="665DC0F2" w14:textId="29127ACC" w:rsidR="00892C38" w:rsidRPr="003E110F" w:rsidRDefault="00892C38" w:rsidP="00B85357">
      <w:pPr>
        <w:numPr>
          <w:ilvl w:val="0"/>
          <w:numId w:val="4"/>
        </w:numPr>
        <w:spacing w:line="260" w:lineRule="atLeast"/>
      </w:pPr>
      <w:r w:rsidRPr="003E110F">
        <w:t>Skupina storitev 3:</w:t>
      </w:r>
      <w:r w:rsidR="00997518" w:rsidRPr="003E110F">
        <w:t xml:space="preserve"> </w:t>
      </w:r>
      <w:r w:rsidR="008059A7" w:rsidRPr="003E110F">
        <w:t xml:space="preserve">Upravljanje in zagotavljanje delovanja varnostnih sistemov v omrežju </w:t>
      </w:r>
      <w:r w:rsidR="00C33A7B">
        <w:t>HKOM</w:t>
      </w:r>
      <w:r w:rsidR="008059A7" w:rsidRPr="003E110F">
        <w:t xml:space="preserve">  (notranje in zunanje požarne pregrade (ang. »Firewall«), sistemi za odkrivanje in preprečevanje vdorov in delilniki bremen)</w:t>
      </w:r>
      <w:r w:rsidR="00997518" w:rsidRPr="003E110F">
        <w:t>;</w:t>
      </w:r>
    </w:p>
    <w:p w14:paraId="35BFE8B2" w14:textId="77777777" w:rsidR="008059A7" w:rsidRPr="003E110F" w:rsidRDefault="008059A7" w:rsidP="00B85357">
      <w:pPr>
        <w:spacing w:line="260" w:lineRule="atLeast"/>
      </w:pPr>
    </w:p>
    <w:p w14:paraId="1E4EB3E8" w14:textId="1943D677" w:rsidR="00892C38" w:rsidRPr="003E110F" w:rsidRDefault="00892C38" w:rsidP="00B85357">
      <w:pPr>
        <w:numPr>
          <w:ilvl w:val="0"/>
          <w:numId w:val="4"/>
        </w:numPr>
        <w:spacing w:line="260" w:lineRule="atLeast"/>
      </w:pPr>
      <w:r w:rsidRPr="003E110F">
        <w:t xml:space="preserve">Skupina storitev 4: </w:t>
      </w:r>
      <w:r w:rsidR="008059A7" w:rsidRPr="003E110F">
        <w:t xml:space="preserve">Upravljanje in zagotavljanje pomožnih servisov za delovanje omrežja </w:t>
      </w:r>
      <w:r w:rsidR="00C33A7B">
        <w:t>HKOM</w:t>
      </w:r>
      <w:r w:rsidR="008059A7" w:rsidRPr="003E110F">
        <w:t xml:space="preserve">  (DNS, PROXY, Cache, Syslog, Monitoring, NTP, NMS, CA, navidezna infrastruktura,.. )</w:t>
      </w:r>
      <w:r w:rsidR="00997518" w:rsidRPr="003E110F">
        <w:t>;</w:t>
      </w:r>
    </w:p>
    <w:p w14:paraId="4C588A72" w14:textId="77777777" w:rsidR="008059A7" w:rsidRPr="003E110F" w:rsidRDefault="008059A7" w:rsidP="00B85357">
      <w:pPr>
        <w:spacing w:line="260" w:lineRule="atLeast"/>
        <w:rPr>
          <w:highlight w:val="yellow"/>
        </w:rPr>
      </w:pPr>
    </w:p>
    <w:p w14:paraId="7BC415F8" w14:textId="77777777" w:rsidR="00892C38" w:rsidRPr="003E110F" w:rsidRDefault="00892C38" w:rsidP="00B85357">
      <w:pPr>
        <w:numPr>
          <w:ilvl w:val="0"/>
          <w:numId w:val="4"/>
        </w:numPr>
        <w:spacing w:line="260" w:lineRule="atLeast"/>
      </w:pPr>
      <w:r w:rsidRPr="00982728">
        <w:t xml:space="preserve">Skupina storitev 5: </w:t>
      </w:r>
      <w:r w:rsidR="0090267E" w:rsidRPr="00982728">
        <w:t>Dežurstvo</w:t>
      </w:r>
      <w:r w:rsidR="008059A7" w:rsidRPr="003E110F">
        <w:t xml:space="preserve"> - pripravljenost</w:t>
      </w:r>
      <w:r w:rsidR="0090267E" w:rsidRPr="003E110F">
        <w:t>.</w:t>
      </w:r>
    </w:p>
    <w:p w14:paraId="2C8BD424" w14:textId="77777777" w:rsidR="00AE1D81" w:rsidRPr="003E110F" w:rsidRDefault="00AE1D81" w:rsidP="00B85357">
      <w:pPr>
        <w:shd w:val="clear" w:color="auto" w:fill="FFFFFF"/>
        <w:tabs>
          <w:tab w:val="left" w:pos="1276"/>
        </w:tabs>
        <w:spacing w:line="260" w:lineRule="atLeast"/>
      </w:pPr>
    </w:p>
    <w:p w14:paraId="0B562519" w14:textId="442B84D9" w:rsidR="00981800" w:rsidRPr="003E110F" w:rsidRDefault="00981800" w:rsidP="00B85357">
      <w:pPr>
        <w:shd w:val="clear" w:color="auto" w:fill="FFFFFF"/>
        <w:spacing w:line="260" w:lineRule="atLeast"/>
      </w:pPr>
      <w:r w:rsidRPr="003E110F">
        <w:t xml:space="preserve">Predmet pogodbe je podrobneje specificiran v </w:t>
      </w:r>
      <w:r w:rsidR="00AE1D81" w:rsidRPr="003E110F">
        <w:t>Tehničnih s</w:t>
      </w:r>
      <w:r w:rsidRPr="003E110F">
        <w:t>pecifikacijah (Priloga 1)</w:t>
      </w:r>
      <w:r w:rsidR="001C4139" w:rsidRPr="003E110F">
        <w:t xml:space="preserve">, </w:t>
      </w:r>
      <w:r w:rsidR="00DC11D4" w:rsidRPr="003E110F">
        <w:t>p</w:t>
      </w:r>
      <w:r w:rsidRPr="003E110F">
        <w:t xml:space="preserve">redračunu (Priloga </w:t>
      </w:r>
      <w:r w:rsidR="004B14E2" w:rsidRPr="003E110F">
        <w:t>2</w:t>
      </w:r>
      <w:r w:rsidRPr="003E110F">
        <w:t>)</w:t>
      </w:r>
      <w:r w:rsidR="001C4139" w:rsidRPr="003E110F">
        <w:t xml:space="preserve"> in poslovniku (Priloga </w:t>
      </w:r>
      <w:r w:rsidR="004B14E2" w:rsidRPr="003E110F">
        <w:t>3</w:t>
      </w:r>
      <w:r w:rsidR="001C4139" w:rsidRPr="003E110F">
        <w:t>)</w:t>
      </w:r>
      <w:r w:rsidRPr="003E110F">
        <w:t xml:space="preserve">, ki </w:t>
      </w:r>
      <w:r w:rsidR="001C4139" w:rsidRPr="003E110F">
        <w:t>so</w:t>
      </w:r>
      <w:r w:rsidRPr="003E110F">
        <w:t xml:space="preserve"> prilog</w:t>
      </w:r>
      <w:r w:rsidR="001C4139" w:rsidRPr="003E110F">
        <w:t>e</w:t>
      </w:r>
      <w:r w:rsidRPr="003E110F">
        <w:t xml:space="preserve"> te pogodbe in njen sestavni del ter se izvaja na način, kot je določen</w:t>
      </w:r>
      <w:r w:rsidR="00896DDC" w:rsidRPr="003E110F">
        <w:t>o</w:t>
      </w:r>
      <w:r w:rsidRPr="003E110F">
        <w:t xml:space="preserve"> v teh prilogah in tej pogodbi.</w:t>
      </w:r>
    </w:p>
    <w:p w14:paraId="02D9F685" w14:textId="77777777" w:rsidR="00840D7F" w:rsidRPr="003E110F" w:rsidRDefault="00840D7F" w:rsidP="00B85357">
      <w:pPr>
        <w:shd w:val="clear" w:color="auto" w:fill="FFFFFF"/>
        <w:spacing w:line="260" w:lineRule="atLeast"/>
      </w:pPr>
    </w:p>
    <w:p w14:paraId="7ED2F5E6" w14:textId="77777777" w:rsidR="008232E7" w:rsidRPr="003E110F" w:rsidRDefault="008232E7" w:rsidP="00B85357">
      <w:pPr>
        <w:shd w:val="clear" w:color="auto" w:fill="FFFFFF"/>
        <w:spacing w:line="260" w:lineRule="atLeast"/>
      </w:pPr>
      <w:r w:rsidRPr="003E110F">
        <w:t>Pogodbeni stranki se strinjata, da se lahko Priloga 3 spremeni s pisnim obvestilom naročnika izvajalcu.</w:t>
      </w:r>
    </w:p>
    <w:p w14:paraId="7E30717D" w14:textId="77777777" w:rsidR="00AA23F4" w:rsidRPr="003E110F" w:rsidRDefault="00AA23F4" w:rsidP="00B85357">
      <w:pPr>
        <w:shd w:val="clear" w:color="auto" w:fill="FFFFFF"/>
        <w:spacing w:line="260" w:lineRule="atLeast"/>
      </w:pPr>
    </w:p>
    <w:p w14:paraId="237EBFC6" w14:textId="324DB478" w:rsidR="00707E29" w:rsidRPr="003E110F" w:rsidRDefault="00707E29" w:rsidP="00B85357">
      <w:pPr>
        <w:shd w:val="clear" w:color="auto" w:fill="FFFFFF"/>
        <w:spacing w:line="260" w:lineRule="atLeast"/>
      </w:pPr>
      <w:r w:rsidRPr="003E110F">
        <w:t xml:space="preserve">V okviru te pogodbe se uredi tudi pooblastilo naročnika izvajalcu za obdelavo osebnih podatkov v delu zagotavljanja storitev v skladu s to pogodbo, podrobneje opredeljenimi v poglavju </w:t>
      </w:r>
      <w:r w:rsidR="000A61A7" w:rsidRPr="003E110F">
        <w:t>13</w:t>
      </w:r>
      <w:r w:rsidRPr="003E110F">
        <w:t xml:space="preserve"> (Pogodbena obdelava osebnih podatkov).</w:t>
      </w:r>
    </w:p>
    <w:p w14:paraId="6A1125E0" w14:textId="77777777" w:rsidR="00B85357" w:rsidRPr="003E110F" w:rsidRDefault="00B85357" w:rsidP="00B85357">
      <w:pPr>
        <w:shd w:val="clear" w:color="auto" w:fill="FFFFFF"/>
        <w:spacing w:line="260" w:lineRule="atLeast"/>
      </w:pPr>
    </w:p>
    <w:p w14:paraId="508FD00B" w14:textId="77777777" w:rsidR="00AC1821" w:rsidRPr="003E110F" w:rsidRDefault="00AC1821" w:rsidP="00B85357">
      <w:pPr>
        <w:shd w:val="clear" w:color="auto" w:fill="FFFFFF"/>
        <w:spacing w:line="260" w:lineRule="atLeast"/>
      </w:pPr>
    </w:p>
    <w:p w14:paraId="382D09EB" w14:textId="77777777" w:rsidR="007C5EDD" w:rsidRPr="003E110F" w:rsidRDefault="007C5EDD" w:rsidP="00B85357">
      <w:pPr>
        <w:pStyle w:val="Naslov1"/>
        <w:spacing w:line="260" w:lineRule="atLeast"/>
        <w:ind w:left="357" w:hanging="357"/>
        <w:rPr>
          <w:szCs w:val="20"/>
        </w:rPr>
      </w:pPr>
      <w:r w:rsidRPr="003E110F">
        <w:rPr>
          <w:szCs w:val="20"/>
        </w:rPr>
        <w:t>NAČIN IZVAJANJA POGODBE</w:t>
      </w:r>
      <w:r w:rsidR="00A312D2" w:rsidRPr="003E110F">
        <w:rPr>
          <w:szCs w:val="20"/>
        </w:rPr>
        <w:t>NIH STORITEV</w:t>
      </w:r>
    </w:p>
    <w:p w14:paraId="32E240A2" w14:textId="77777777" w:rsidR="005769F3" w:rsidRPr="003E110F" w:rsidRDefault="005769F3" w:rsidP="00B85357">
      <w:pPr>
        <w:spacing w:line="260" w:lineRule="atLeast"/>
      </w:pPr>
    </w:p>
    <w:p w14:paraId="2CD64C89" w14:textId="77777777" w:rsidR="0029659F" w:rsidRPr="003E110F" w:rsidRDefault="0029659F" w:rsidP="00B85357">
      <w:pPr>
        <w:numPr>
          <w:ilvl w:val="0"/>
          <w:numId w:val="5"/>
        </w:numPr>
        <w:suppressAutoHyphens w:val="0"/>
        <w:spacing w:line="260" w:lineRule="atLeast"/>
        <w:ind w:left="357" w:hanging="357"/>
        <w:jc w:val="center"/>
      </w:pPr>
      <w:r w:rsidRPr="003E110F">
        <w:t>člen</w:t>
      </w:r>
    </w:p>
    <w:p w14:paraId="3442FAC3" w14:textId="77777777" w:rsidR="0029659F" w:rsidRPr="003E110F" w:rsidRDefault="0029659F" w:rsidP="00B85357">
      <w:pPr>
        <w:spacing w:line="260" w:lineRule="atLeast"/>
      </w:pPr>
    </w:p>
    <w:p w14:paraId="089AE043" w14:textId="77777777" w:rsidR="00DF3AD7" w:rsidRPr="003E110F" w:rsidRDefault="00DF3AD7" w:rsidP="00B85357">
      <w:pPr>
        <w:spacing w:line="260" w:lineRule="atLeast"/>
      </w:pPr>
      <w:r w:rsidRPr="003E110F">
        <w:t xml:space="preserve">Obseg posameznih aktivnosti oziroma količine ur, ki so zapisane v Prilogi 2, so ocenjene in so v času izvajanja pogodbe lahko nižje ali višje. </w:t>
      </w:r>
    </w:p>
    <w:p w14:paraId="389A2084" w14:textId="77777777" w:rsidR="00DF3AD7" w:rsidRPr="003E110F" w:rsidRDefault="00DF3AD7" w:rsidP="00B85357">
      <w:pPr>
        <w:spacing w:line="260" w:lineRule="atLeast"/>
      </w:pPr>
    </w:p>
    <w:p w14:paraId="0BDE27F2" w14:textId="77777777" w:rsidR="00DF3AD7" w:rsidRPr="003E110F" w:rsidRDefault="00DF3AD7" w:rsidP="00B85357">
      <w:pPr>
        <w:spacing w:line="260" w:lineRule="atLeast"/>
      </w:pPr>
      <w:r w:rsidRPr="003E110F">
        <w:t xml:space="preserve">Vrsta obračunske </w:t>
      </w:r>
      <w:r w:rsidRPr="00982728">
        <w:t xml:space="preserve">ure (U1, U2, U3 in P) ter količina letnih izvajanj za posamezno aktivnost (aktivnost znotraj posamezne storitve, določene v </w:t>
      </w:r>
      <w:r w:rsidR="005F2A11" w:rsidRPr="00982728">
        <w:t>P</w:t>
      </w:r>
      <w:r w:rsidRPr="00982728">
        <w:t>rilogi 2) niso spremenljive.</w:t>
      </w:r>
      <w:r w:rsidRPr="003E110F">
        <w:t xml:space="preserve"> </w:t>
      </w:r>
    </w:p>
    <w:p w14:paraId="64AF2709" w14:textId="77777777" w:rsidR="00DF3AD7" w:rsidRPr="003E110F" w:rsidRDefault="00DF3AD7" w:rsidP="00B85357">
      <w:pPr>
        <w:spacing w:line="260" w:lineRule="atLeast"/>
      </w:pPr>
    </w:p>
    <w:p w14:paraId="2E795FFC" w14:textId="77777777" w:rsidR="00DF3AD7" w:rsidRPr="003E110F" w:rsidRDefault="00DF3AD7" w:rsidP="00B85357">
      <w:pPr>
        <w:spacing w:line="260" w:lineRule="atLeast"/>
      </w:pPr>
      <w:r w:rsidRPr="003E110F">
        <w:t xml:space="preserve">Trajanje posamezne aktivnosti (aktivnost znotraj posamezne storitve, določene v Prilogi 2) določi naročnik po posvetovanju z izvajalcem ob vsakokratnem naročilu. </w:t>
      </w:r>
    </w:p>
    <w:p w14:paraId="0164069D" w14:textId="77777777" w:rsidR="00DF3AD7" w:rsidRPr="003E110F" w:rsidRDefault="00DF3AD7" w:rsidP="00B85357">
      <w:pPr>
        <w:spacing w:line="260" w:lineRule="atLeast"/>
      </w:pPr>
    </w:p>
    <w:p w14:paraId="755E741F" w14:textId="77777777" w:rsidR="0029659F" w:rsidRPr="003E110F" w:rsidRDefault="00DF3AD7" w:rsidP="00B85357">
      <w:pPr>
        <w:spacing w:line="260" w:lineRule="atLeast"/>
      </w:pPr>
      <w:r w:rsidRPr="003E110F">
        <w:t>Za vsako nepredvideno aktivnost (aktivnost znotraj posamezne storitve, določene v Prilogi 2) naročnik po posvetovanju z izvajalcem določi trajanje in rok izvedbe posamezne aktivnost</w:t>
      </w:r>
      <w:r w:rsidR="005F2A11" w:rsidRPr="003E110F">
        <w:t>i</w:t>
      </w:r>
      <w:r w:rsidRPr="003E110F">
        <w:t xml:space="preserve"> (aktivnost znotraj posamezne storitve, določene v </w:t>
      </w:r>
      <w:r w:rsidR="005F2A11" w:rsidRPr="003E110F">
        <w:t>P</w:t>
      </w:r>
      <w:r w:rsidRPr="003E110F">
        <w:t xml:space="preserve">rilogi 2) ter vrsto ure, po kateri bo aktivnost (aktivnost znotraj posamezne storitve, določena v </w:t>
      </w:r>
      <w:r w:rsidR="005F2A11" w:rsidRPr="003E110F">
        <w:t>P</w:t>
      </w:r>
      <w:r w:rsidRPr="003E110F">
        <w:t>rilogi 2) opravljena.</w:t>
      </w:r>
    </w:p>
    <w:p w14:paraId="4399C738" w14:textId="58FBB759" w:rsidR="00DF3AD7" w:rsidRPr="003E110F" w:rsidRDefault="00DF3AD7" w:rsidP="00B85357">
      <w:pPr>
        <w:spacing w:line="260" w:lineRule="atLeast"/>
      </w:pPr>
    </w:p>
    <w:p w14:paraId="7D7C7B64" w14:textId="77777777" w:rsidR="007C5EDD" w:rsidRPr="003E110F" w:rsidRDefault="007C5EDD" w:rsidP="00B85357">
      <w:pPr>
        <w:numPr>
          <w:ilvl w:val="0"/>
          <w:numId w:val="5"/>
        </w:numPr>
        <w:suppressAutoHyphens w:val="0"/>
        <w:spacing w:line="260" w:lineRule="atLeast"/>
        <w:ind w:left="357" w:hanging="357"/>
        <w:jc w:val="center"/>
      </w:pPr>
      <w:r w:rsidRPr="003E110F">
        <w:lastRenderedPageBreak/>
        <w:t>člen</w:t>
      </w:r>
    </w:p>
    <w:p w14:paraId="2B96B98B" w14:textId="77777777" w:rsidR="005769F3" w:rsidRPr="003E110F" w:rsidRDefault="005769F3" w:rsidP="00B85357">
      <w:pPr>
        <w:shd w:val="clear" w:color="auto" w:fill="FFFFFF"/>
        <w:overflowPunct w:val="0"/>
        <w:autoSpaceDE w:val="0"/>
        <w:spacing w:line="260" w:lineRule="atLeast"/>
      </w:pPr>
    </w:p>
    <w:p w14:paraId="5058DA0B" w14:textId="49503B77" w:rsidR="00DF3AD7" w:rsidRPr="003E110F" w:rsidRDefault="00DF3AD7" w:rsidP="00B85357">
      <w:pPr>
        <w:spacing w:line="260" w:lineRule="atLeast"/>
      </w:pPr>
      <w:r w:rsidRPr="003E110F">
        <w:t>Pogodbene storitve naročnik naroča glede na svoje dejanske potrebe</w:t>
      </w:r>
      <w:r w:rsidRPr="00982728">
        <w:t>.</w:t>
      </w:r>
      <w:r w:rsidRPr="003E110F">
        <w:t xml:space="preserve"> Naročnik pogodbene storitve naroča pisno</w:t>
      </w:r>
      <w:r w:rsidR="00E82508" w:rsidRPr="003E110F">
        <w:t xml:space="preserve"> (tudi elektronsko)</w:t>
      </w:r>
      <w:r w:rsidRPr="003E110F">
        <w:t>. V nujnih primerih se naročilo lahko izda ustno, vendar ga mora naročnik najkasneje v 48 urah potrditi v pisni obliki.</w:t>
      </w:r>
    </w:p>
    <w:p w14:paraId="7BB1BBF2" w14:textId="77777777" w:rsidR="00DF3AD7" w:rsidRPr="003E110F" w:rsidRDefault="00DF3AD7" w:rsidP="00B85357">
      <w:pPr>
        <w:spacing w:line="260" w:lineRule="atLeast"/>
      </w:pPr>
    </w:p>
    <w:p w14:paraId="6C843EF4" w14:textId="77777777" w:rsidR="00DF3AD7" w:rsidRPr="003E110F" w:rsidRDefault="00DF3AD7" w:rsidP="00B85357">
      <w:pPr>
        <w:spacing w:line="260" w:lineRule="atLeast"/>
      </w:pPr>
      <w:r w:rsidRPr="003E110F">
        <w:t>Naročanje poteka na naslednji način. Naročnik posreduje s strani pooblaščenih oseb naročnika izvajalcu pisno naročilo, ki vsebuje podatke, predvidene za posamezno vrsto pogodbene storitve, določene v prejšnjem členu te pogodbe ter morebitne druge podatke, potrebne za izvedbo naročila. Izvajalec mora najkasneje v roku dveh delovnih dni (48 ur) od prejema naročnikovega naročila naročilo potrditi.</w:t>
      </w:r>
    </w:p>
    <w:p w14:paraId="28700337" w14:textId="77777777" w:rsidR="00DF3AD7" w:rsidRPr="003E110F" w:rsidRDefault="00DF3AD7" w:rsidP="00B85357">
      <w:pPr>
        <w:spacing w:line="260" w:lineRule="atLeast"/>
      </w:pPr>
    </w:p>
    <w:p w14:paraId="6C381019" w14:textId="77777777" w:rsidR="00AC1821" w:rsidRPr="003E110F" w:rsidRDefault="00DF3AD7" w:rsidP="00B85357">
      <w:pPr>
        <w:spacing w:line="260" w:lineRule="atLeast"/>
      </w:pPr>
      <w:r w:rsidRPr="003E110F">
        <w:t>Če izvajalec oceni, da je s strani naročnika predvideno trajanje (norma) aktivnosti ali rok izvedbe takšen, da naročila ne bo mogoče opraviti v teh rokih, to nemudoma pisno sporoči naročniku, z obrazložitvijo ter predlogom, v kolikšnem času je pogodbeno storitev možno opraviti. Naročnik izvajalcu predlog pisno potrdi ali zavrne z obrazložitvijo. Izvajalec in naročnik lahko predvideno trajanje (norma) aktivnosti ali rok izvedbe uskladita</w:t>
      </w:r>
      <w:r w:rsidR="006209AE" w:rsidRPr="003E110F">
        <w:t>.</w:t>
      </w:r>
      <w:r w:rsidRPr="003E110F">
        <w:t xml:space="preserve"> </w:t>
      </w:r>
      <w:r w:rsidR="006209AE" w:rsidRPr="003E110F">
        <w:t>Č</w:t>
      </w:r>
      <w:r w:rsidR="00793D07" w:rsidRPr="003E110F">
        <w:t>e</w:t>
      </w:r>
      <w:r w:rsidRPr="003E110F">
        <w:t xml:space="preserve"> do dogovora ne pride, mora izvajalec storitev oziroma aktivnost izvesti na način in v rokih, kot jih je naročnik določil v naročilu. Izvajalec nato naročilo izvede na način</w:t>
      </w:r>
      <w:r w:rsidR="006209AE" w:rsidRPr="003E110F">
        <w:t>,</w:t>
      </w:r>
      <w:r w:rsidRPr="003E110F">
        <w:t xml:space="preserve"> določen s to pogodbo.</w:t>
      </w:r>
    </w:p>
    <w:p w14:paraId="3DCE74FC" w14:textId="77777777" w:rsidR="00793D07" w:rsidRPr="003E110F" w:rsidRDefault="00793D07" w:rsidP="00B85357">
      <w:pPr>
        <w:spacing w:line="260" w:lineRule="atLeast"/>
      </w:pPr>
    </w:p>
    <w:p w14:paraId="346AC296" w14:textId="77777777" w:rsidR="001D5659" w:rsidRPr="003E110F" w:rsidRDefault="001D5659" w:rsidP="00B85357">
      <w:pPr>
        <w:numPr>
          <w:ilvl w:val="0"/>
          <w:numId w:val="5"/>
        </w:numPr>
        <w:suppressAutoHyphens w:val="0"/>
        <w:spacing w:line="260" w:lineRule="atLeast"/>
        <w:ind w:left="357" w:hanging="357"/>
        <w:jc w:val="center"/>
      </w:pPr>
      <w:r w:rsidRPr="003E110F">
        <w:t>člen</w:t>
      </w:r>
    </w:p>
    <w:p w14:paraId="7EB7C290" w14:textId="77777777" w:rsidR="001D5659" w:rsidRPr="003E110F" w:rsidRDefault="001D5659" w:rsidP="00B85357">
      <w:pPr>
        <w:overflowPunct w:val="0"/>
        <w:spacing w:line="260" w:lineRule="atLeast"/>
        <w:rPr>
          <w:lang w:eastAsia="zh-CN"/>
        </w:rPr>
      </w:pPr>
    </w:p>
    <w:p w14:paraId="6AB018DA" w14:textId="77777777" w:rsidR="00793D07" w:rsidRPr="003E110F" w:rsidRDefault="00793D07" w:rsidP="00B85357">
      <w:pPr>
        <w:overflowPunct w:val="0"/>
        <w:spacing w:line="260" w:lineRule="atLeast"/>
      </w:pPr>
      <w:r w:rsidRPr="003E110F">
        <w:t>Naročnik bo izvajalca takoj po podpisu pogodbe pisno obvestil o pooblaščenih osebah in njihovih kontaktnih podatkih. Naročnik bo izvajalca pisno obveščal o morebitnih spremembah pooblaščenih oseb in njihovih kontaktnih podatkov. Če sprememba ni sporočena, se kot relevantni naslovi štejejo obstoječi podatki.</w:t>
      </w:r>
    </w:p>
    <w:p w14:paraId="00B65DDB" w14:textId="77777777" w:rsidR="00793D07" w:rsidRPr="003E110F" w:rsidRDefault="00793D07" w:rsidP="00B85357">
      <w:pPr>
        <w:overflowPunct w:val="0"/>
        <w:spacing w:line="260" w:lineRule="atLeast"/>
      </w:pPr>
    </w:p>
    <w:p w14:paraId="6F3B5B4B" w14:textId="77777777" w:rsidR="001D5659" w:rsidRPr="003E110F" w:rsidRDefault="00793D07" w:rsidP="00B85357">
      <w:pPr>
        <w:overflowPunct w:val="0"/>
        <w:spacing w:line="260" w:lineRule="atLeast"/>
      </w:pPr>
      <w:r w:rsidRPr="003E110F">
        <w:t>Izvajalec bo naročnika takoj po podpisu pogodbe pisno obvestil o naslovu, elektronskem naslovu in telefonski številki za sprejem naročil. Izvajalec bo naročnika pisno obveščal o morebitnih spremembah naslova, elektronskega naslova in telefonske številke in sicer takoj po nastanku spremembe. Če sprememba ni sporočena, se kot relevantni naslovi štejejo obstoječi podatki.</w:t>
      </w:r>
    </w:p>
    <w:p w14:paraId="532A4A0D" w14:textId="77777777" w:rsidR="00793D07" w:rsidRPr="003E110F" w:rsidRDefault="00793D07" w:rsidP="00B85357">
      <w:pPr>
        <w:overflowPunct w:val="0"/>
        <w:spacing w:line="260" w:lineRule="atLeast"/>
        <w:rPr>
          <w:lang w:eastAsia="zh-CN"/>
        </w:rPr>
      </w:pPr>
    </w:p>
    <w:p w14:paraId="1867B934" w14:textId="77777777" w:rsidR="001D5659" w:rsidRPr="003E110F" w:rsidRDefault="001D5659" w:rsidP="00B85357">
      <w:pPr>
        <w:numPr>
          <w:ilvl w:val="0"/>
          <w:numId w:val="5"/>
        </w:numPr>
        <w:suppressAutoHyphens w:val="0"/>
        <w:spacing w:line="260" w:lineRule="atLeast"/>
        <w:jc w:val="center"/>
      </w:pPr>
      <w:r w:rsidRPr="003E110F">
        <w:t>člen</w:t>
      </w:r>
    </w:p>
    <w:p w14:paraId="5E38C99E" w14:textId="77777777" w:rsidR="001D5659" w:rsidRPr="003E110F" w:rsidRDefault="001D5659" w:rsidP="00B85357">
      <w:pPr>
        <w:spacing w:line="260" w:lineRule="atLeast"/>
      </w:pPr>
    </w:p>
    <w:p w14:paraId="439BA869" w14:textId="77777777" w:rsidR="0006683B" w:rsidRPr="003E110F" w:rsidRDefault="0006683B" w:rsidP="00B85357">
      <w:pPr>
        <w:spacing w:line="260" w:lineRule="atLeast"/>
      </w:pPr>
      <w:r w:rsidRPr="003E110F">
        <w:t xml:space="preserve">Izvajalec je dolžan predmetne storitve opravljati kakovostno in zagotavljati podatke za ugotavljanje kakovosti. </w:t>
      </w:r>
    </w:p>
    <w:p w14:paraId="4598A135" w14:textId="77777777" w:rsidR="0006683B" w:rsidRPr="003E110F" w:rsidRDefault="0006683B" w:rsidP="00B85357">
      <w:pPr>
        <w:spacing w:line="260" w:lineRule="atLeast"/>
      </w:pPr>
    </w:p>
    <w:p w14:paraId="0B6D38A9" w14:textId="125A34C7" w:rsidR="001D5659" w:rsidRPr="003E110F" w:rsidRDefault="0006683B" w:rsidP="00B85357">
      <w:pPr>
        <w:spacing w:line="260" w:lineRule="atLeast"/>
      </w:pPr>
      <w:r w:rsidRPr="003E110F">
        <w:t xml:space="preserve">Merila kakovosti so vezana na izvajanje in dokumentiranje pogodbenih storitev ter na zadovoljstvo uporabnikov s pogodbenimi storitvami, in so opredeljena v </w:t>
      </w:r>
      <w:r w:rsidR="00BD7995" w:rsidRPr="003E110F">
        <w:t>P</w:t>
      </w:r>
      <w:r w:rsidRPr="003E110F">
        <w:t>rilogi 1 – točka 2.7.</w:t>
      </w:r>
      <w:r w:rsidR="00F2399E" w:rsidRPr="003E110F">
        <w:t xml:space="preserve"> (Merjenje kakovosti izvajanja storitev).</w:t>
      </w:r>
    </w:p>
    <w:p w14:paraId="29A7735C" w14:textId="77777777" w:rsidR="00781648" w:rsidRPr="003E110F" w:rsidRDefault="00781648" w:rsidP="00B85357">
      <w:pPr>
        <w:spacing w:line="260" w:lineRule="atLeast"/>
      </w:pPr>
    </w:p>
    <w:p w14:paraId="78236D07" w14:textId="77777777" w:rsidR="0006683B" w:rsidRPr="003E110F" w:rsidRDefault="0006683B" w:rsidP="00B85357">
      <w:pPr>
        <w:spacing w:line="260" w:lineRule="atLeast"/>
      </w:pPr>
    </w:p>
    <w:p w14:paraId="021AAA3F" w14:textId="77777777" w:rsidR="002C3936" w:rsidRPr="003E110F" w:rsidRDefault="002C3936" w:rsidP="00B85357">
      <w:pPr>
        <w:pStyle w:val="Naslov1"/>
        <w:spacing w:line="260" w:lineRule="atLeast"/>
        <w:ind w:left="357" w:hanging="357"/>
        <w:rPr>
          <w:szCs w:val="20"/>
        </w:rPr>
      </w:pPr>
      <w:r w:rsidRPr="003E110F">
        <w:rPr>
          <w:szCs w:val="20"/>
        </w:rPr>
        <w:t>DRUGE PRAVICE IN OBVEZNOSTI NAROČNIKA</w:t>
      </w:r>
    </w:p>
    <w:p w14:paraId="5401DA5F" w14:textId="77777777" w:rsidR="002C3936" w:rsidRPr="003E110F" w:rsidRDefault="002C3936" w:rsidP="00B85357">
      <w:pPr>
        <w:spacing w:line="260" w:lineRule="atLeast"/>
      </w:pPr>
    </w:p>
    <w:p w14:paraId="66236426" w14:textId="77777777" w:rsidR="001D5659" w:rsidRPr="003E110F" w:rsidRDefault="001D5659" w:rsidP="00B85357">
      <w:pPr>
        <w:numPr>
          <w:ilvl w:val="0"/>
          <w:numId w:val="5"/>
        </w:numPr>
        <w:suppressAutoHyphens w:val="0"/>
        <w:spacing w:line="260" w:lineRule="atLeast"/>
        <w:ind w:left="357" w:hanging="357"/>
        <w:jc w:val="center"/>
      </w:pPr>
      <w:r w:rsidRPr="003E110F">
        <w:t>člen</w:t>
      </w:r>
    </w:p>
    <w:p w14:paraId="76C5FD63" w14:textId="77777777" w:rsidR="001D5659" w:rsidRPr="003E110F" w:rsidRDefault="001D5659" w:rsidP="00B85357">
      <w:pPr>
        <w:pStyle w:val="Telobesedila"/>
        <w:spacing w:line="260" w:lineRule="atLeast"/>
        <w:rPr>
          <w:rFonts w:ascii="Arial" w:hAnsi="Arial" w:cs="Arial"/>
          <w:sz w:val="20"/>
        </w:rPr>
      </w:pPr>
    </w:p>
    <w:p w14:paraId="2496BB46" w14:textId="77777777" w:rsidR="002C3936" w:rsidRPr="003E110F" w:rsidRDefault="002C3936" w:rsidP="00B85357">
      <w:pPr>
        <w:spacing w:line="260" w:lineRule="atLeast"/>
      </w:pPr>
      <w:r w:rsidRPr="003E110F">
        <w:t>Naročnik je v okviru predmetne pogodbe dolžan:</w:t>
      </w:r>
    </w:p>
    <w:p w14:paraId="6D1DC230" w14:textId="77777777" w:rsidR="002C3936" w:rsidRPr="003E110F" w:rsidRDefault="002C3936" w:rsidP="00B85357">
      <w:pPr>
        <w:numPr>
          <w:ilvl w:val="0"/>
          <w:numId w:val="4"/>
        </w:numPr>
        <w:spacing w:line="260" w:lineRule="atLeast"/>
      </w:pPr>
      <w:r w:rsidRPr="003E110F">
        <w:t>priskrbeti potrebne pravice za delo izvajalca na računalniškem sistemu, uporabniška imena in gesla,</w:t>
      </w:r>
    </w:p>
    <w:p w14:paraId="29AFAECA" w14:textId="77777777" w:rsidR="002C3936" w:rsidRPr="003E110F" w:rsidRDefault="002C3936" w:rsidP="00B85357">
      <w:pPr>
        <w:numPr>
          <w:ilvl w:val="0"/>
          <w:numId w:val="4"/>
        </w:numPr>
        <w:spacing w:line="260" w:lineRule="atLeast"/>
      </w:pPr>
      <w:r w:rsidRPr="003E110F">
        <w:t>po podpisu pogodbe dostaviti seznam pooblaščenih oseb naročnika in obseg njihovih pooblastil,</w:t>
      </w:r>
    </w:p>
    <w:p w14:paraId="53D13EE4" w14:textId="77777777" w:rsidR="002C3936" w:rsidRPr="003E110F" w:rsidRDefault="002C3936" w:rsidP="00B85357">
      <w:pPr>
        <w:numPr>
          <w:ilvl w:val="0"/>
          <w:numId w:val="4"/>
        </w:numPr>
        <w:spacing w:line="260" w:lineRule="atLeast"/>
      </w:pPr>
      <w:r w:rsidRPr="003E110F">
        <w:t>na upravičeno zahtevo izvajalca omogočiti sodelovanje kontaktne osebe in drugega naročnikovega osebja,</w:t>
      </w:r>
    </w:p>
    <w:p w14:paraId="1D66A3EC" w14:textId="77777777" w:rsidR="002C3936" w:rsidRPr="003E110F" w:rsidRDefault="002C3936" w:rsidP="00B85357">
      <w:pPr>
        <w:numPr>
          <w:ilvl w:val="0"/>
          <w:numId w:val="4"/>
        </w:numPr>
        <w:spacing w:line="260" w:lineRule="atLeast"/>
      </w:pPr>
      <w:r w:rsidRPr="003E110F">
        <w:lastRenderedPageBreak/>
        <w:t>na upravičeno zahtevo izvajalca v času posega v sistem zagotoviti prisotnost administratorja naročnikovega računalniškega sistema,</w:t>
      </w:r>
    </w:p>
    <w:p w14:paraId="05AB4837" w14:textId="77777777" w:rsidR="002C3936" w:rsidRPr="003E110F" w:rsidRDefault="002C3936" w:rsidP="00B85357">
      <w:pPr>
        <w:numPr>
          <w:ilvl w:val="0"/>
          <w:numId w:val="4"/>
        </w:numPr>
        <w:spacing w:line="260" w:lineRule="atLeast"/>
      </w:pPr>
      <w:r w:rsidRPr="003E110F">
        <w:t>zagotoviti morebitna dovoljenja, če je potrebno, da ima izvajalec vpogled ali da mora uporabiti računalniško programsko ali strojno opremo tretje osebe, če si izvajalec ne more sam zagotoviti potrebnih dovoljenj ali če bi sam težje priskrbel potrebna dovoljenja kot pa naročnik storitve.</w:t>
      </w:r>
    </w:p>
    <w:p w14:paraId="16FE114B" w14:textId="77777777" w:rsidR="001D5659" w:rsidRPr="003E110F" w:rsidRDefault="001D5659" w:rsidP="00B85357">
      <w:pPr>
        <w:spacing w:line="260" w:lineRule="atLeast"/>
        <w:rPr>
          <w:lang w:eastAsia="ar-SA"/>
        </w:rPr>
      </w:pPr>
    </w:p>
    <w:p w14:paraId="2BEA1D46" w14:textId="77777777" w:rsidR="002C3936" w:rsidRPr="003E110F" w:rsidRDefault="002C3936" w:rsidP="00B85357">
      <w:pPr>
        <w:numPr>
          <w:ilvl w:val="0"/>
          <w:numId w:val="5"/>
        </w:numPr>
        <w:suppressAutoHyphens w:val="0"/>
        <w:spacing w:line="260" w:lineRule="atLeast"/>
        <w:jc w:val="center"/>
      </w:pPr>
      <w:r w:rsidRPr="003E110F">
        <w:t>člen</w:t>
      </w:r>
    </w:p>
    <w:p w14:paraId="4F71D4A7" w14:textId="77777777" w:rsidR="002C3936" w:rsidRPr="003E110F" w:rsidRDefault="002C3936" w:rsidP="00B85357">
      <w:pPr>
        <w:spacing w:line="260" w:lineRule="atLeast"/>
        <w:rPr>
          <w:lang w:eastAsia="ar-SA"/>
        </w:rPr>
      </w:pPr>
    </w:p>
    <w:p w14:paraId="5CF7FCC8" w14:textId="77777777" w:rsidR="002C3936" w:rsidRPr="003E110F" w:rsidRDefault="002C3936" w:rsidP="00B85357">
      <w:pPr>
        <w:spacing w:line="260" w:lineRule="atLeast"/>
        <w:rPr>
          <w:lang w:eastAsia="ar-SA"/>
        </w:rPr>
      </w:pPr>
      <w:r w:rsidRPr="003E110F">
        <w:rPr>
          <w:lang w:eastAsia="ar-SA"/>
        </w:rPr>
        <w:t>Naročnik ima pravico izvajati nadzor nad delom izvajalca po tej pogodbi.</w:t>
      </w:r>
    </w:p>
    <w:p w14:paraId="30A97700" w14:textId="77777777" w:rsidR="002C3936" w:rsidRPr="003E110F" w:rsidRDefault="002C3936" w:rsidP="00B85357">
      <w:pPr>
        <w:spacing w:line="260" w:lineRule="atLeast"/>
        <w:rPr>
          <w:lang w:eastAsia="ar-SA"/>
        </w:rPr>
      </w:pPr>
    </w:p>
    <w:p w14:paraId="7046F584" w14:textId="77777777" w:rsidR="002C3936" w:rsidRPr="003E110F" w:rsidRDefault="002C3936" w:rsidP="00B85357">
      <w:pPr>
        <w:spacing w:line="260" w:lineRule="atLeast"/>
        <w:rPr>
          <w:lang w:eastAsia="ar-SA"/>
        </w:rPr>
      </w:pPr>
      <w:r w:rsidRPr="003E110F">
        <w:rPr>
          <w:lang w:eastAsia="ar-SA"/>
        </w:rPr>
        <w:t>Izvajalec mora naročniku na podlagi predhodne najave omogočiti izvajanje nadzorstvenega pregleda kadarkoli med rednim delovnim časom izvajalca.</w:t>
      </w:r>
    </w:p>
    <w:p w14:paraId="6D45C3D5" w14:textId="77777777" w:rsidR="002C3936" w:rsidRPr="003E110F" w:rsidRDefault="002C3936" w:rsidP="00B85357">
      <w:pPr>
        <w:spacing w:line="260" w:lineRule="atLeast"/>
        <w:rPr>
          <w:lang w:eastAsia="ar-SA"/>
        </w:rPr>
      </w:pPr>
    </w:p>
    <w:p w14:paraId="2876BE63" w14:textId="77777777" w:rsidR="002C3936" w:rsidRPr="003E110F" w:rsidRDefault="002C3936" w:rsidP="00B85357">
      <w:pPr>
        <w:spacing w:line="260" w:lineRule="atLeast"/>
        <w:rPr>
          <w:lang w:eastAsia="ar-SA"/>
        </w:rPr>
      </w:pPr>
      <w:r w:rsidRPr="003E110F">
        <w:rPr>
          <w:lang w:eastAsia="ar-SA"/>
        </w:rPr>
        <w:t>Naročnik lahko izvede nadzorstveni pregled zaradi preverjanja katerekoli izvajalčeve obveznosti po tej pogodbi, vključno s preverjanjem, ali izvajalec:</w:t>
      </w:r>
    </w:p>
    <w:p w14:paraId="3F820ADB" w14:textId="77777777" w:rsidR="002C3936" w:rsidRPr="003E110F" w:rsidRDefault="002C3936" w:rsidP="00B85357">
      <w:pPr>
        <w:numPr>
          <w:ilvl w:val="0"/>
          <w:numId w:val="4"/>
        </w:numPr>
        <w:spacing w:line="260" w:lineRule="atLeast"/>
        <w:ind w:left="709" w:hanging="349"/>
      </w:pPr>
      <w:r w:rsidRPr="003E110F">
        <w:t>opravlja storitve po tej pogodbi v skladu s funkcionalnimi in tehničnimi zahtevami iz prilog pogodbe,</w:t>
      </w:r>
    </w:p>
    <w:p w14:paraId="7AE74F31" w14:textId="77777777" w:rsidR="002C3936" w:rsidRPr="003E110F" w:rsidRDefault="002C3936" w:rsidP="00B85357">
      <w:pPr>
        <w:numPr>
          <w:ilvl w:val="0"/>
          <w:numId w:val="4"/>
        </w:numPr>
        <w:spacing w:line="260" w:lineRule="atLeast"/>
        <w:ind w:left="709" w:hanging="349"/>
      </w:pPr>
      <w:r w:rsidRPr="003E110F">
        <w:t>izvaja oziroma upošteva tehnične in druge varnostne ukrepe glede varovanja podatkov v skladu s klasifikacijo zaupnosti ali kakovosti izvedenih storitev.</w:t>
      </w:r>
    </w:p>
    <w:p w14:paraId="16D610A0" w14:textId="507CFFA2" w:rsidR="002C3936" w:rsidRPr="003E110F" w:rsidRDefault="002C3936" w:rsidP="00B85357">
      <w:pPr>
        <w:spacing w:line="260" w:lineRule="atLeast"/>
        <w:rPr>
          <w:lang w:eastAsia="ar-SA"/>
        </w:rPr>
      </w:pPr>
    </w:p>
    <w:p w14:paraId="6667CCFB" w14:textId="77777777" w:rsidR="00B85357" w:rsidRPr="003E110F" w:rsidRDefault="00B85357" w:rsidP="00B85357">
      <w:pPr>
        <w:spacing w:line="260" w:lineRule="atLeast"/>
        <w:rPr>
          <w:lang w:eastAsia="ar-SA"/>
        </w:rPr>
      </w:pPr>
    </w:p>
    <w:p w14:paraId="2D488D7D" w14:textId="77777777" w:rsidR="00A43AA0" w:rsidRPr="003E110F" w:rsidRDefault="00A43AA0" w:rsidP="00B85357">
      <w:pPr>
        <w:pStyle w:val="Naslov1"/>
        <w:spacing w:line="260" w:lineRule="atLeast"/>
        <w:ind w:left="357" w:hanging="357"/>
        <w:rPr>
          <w:szCs w:val="20"/>
        </w:rPr>
      </w:pPr>
      <w:r w:rsidRPr="003E110F">
        <w:rPr>
          <w:szCs w:val="20"/>
        </w:rPr>
        <w:t>DRUGE PRAVICE IN OBVEZNOSTI IZVAJALCA</w:t>
      </w:r>
    </w:p>
    <w:p w14:paraId="5368B333" w14:textId="77777777" w:rsidR="00A43AA0" w:rsidRPr="003E110F" w:rsidRDefault="00A43AA0" w:rsidP="00B85357">
      <w:pPr>
        <w:spacing w:line="260" w:lineRule="atLeast"/>
      </w:pPr>
    </w:p>
    <w:p w14:paraId="72AF8D9B" w14:textId="77777777" w:rsidR="00A43AA0" w:rsidRPr="003E110F" w:rsidRDefault="00A43AA0" w:rsidP="00B85357">
      <w:pPr>
        <w:numPr>
          <w:ilvl w:val="0"/>
          <w:numId w:val="5"/>
        </w:numPr>
        <w:suppressAutoHyphens w:val="0"/>
        <w:spacing w:line="260" w:lineRule="atLeast"/>
        <w:jc w:val="center"/>
      </w:pPr>
      <w:r w:rsidRPr="003E110F">
        <w:t>člen</w:t>
      </w:r>
    </w:p>
    <w:p w14:paraId="53D86A98" w14:textId="77777777" w:rsidR="00A43AA0" w:rsidRPr="003E110F" w:rsidRDefault="00A43AA0" w:rsidP="00B85357">
      <w:pPr>
        <w:spacing w:line="260" w:lineRule="atLeast"/>
      </w:pPr>
    </w:p>
    <w:p w14:paraId="307E29A7" w14:textId="77777777" w:rsidR="00A43AA0" w:rsidRPr="003E110F" w:rsidRDefault="00A43AA0" w:rsidP="00B85357">
      <w:pPr>
        <w:spacing w:line="260" w:lineRule="atLeast"/>
        <w:rPr>
          <w:lang w:eastAsia="ar-SA"/>
        </w:rPr>
      </w:pPr>
      <w:r w:rsidRPr="003E110F">
        <w:rPr>
          <w:lang w:eastAsia="ar-SA"/>
        </w:rPr>
        <w:t>Izvajalec je v okviru izvajanja predmetne pogodbe dolžan:</w:t>
      </w:r>
    </w:p>
    <w:p w14:paraId="64258D07" w14:textId="77777777" w:rsidR="00A43AA0" w:rsidRPr="003E110F" w:rsidRDefault="00A43AA0" w:rsidP="00B85357">
      <w:pPr>
        <w:numPr>
          <w:ilvl w:val="0"/>
          <w:numId w:val="4"/>
        </w:numPr>
        <w:spacing w:line="260" w:lineRule="atLeast"/>
        <w:ind w:left="709" w:hanging="349"/>
      </w:pPr>
      <w:r w:rsidRPr="003E110F">
        <w:t>svoje pogodbene obveznosti opravljati strokovno, brezhibno in kvalitetno ter na najracionalnejši način v okviru naročnikovih specifikacij,</w:t>
      </w:r>
    </w:p>
    <w:p w14:paraId="0FA034D1" w14:textId="77777777" w:rsidR="00A43AA0" w:rsidRPr="003E110F" w:rsidRDefault="00A43AA0" w:rsidP="00B85357">
      <w:pPr>
        <w:numPr>
          <w:ilvl w:val="0"/>
          <w:numId w:val="4"/>
        </w:numPr>
        <w:spacing w:line="260" w:lineRule="atLeast"/>
        <w:ind w:left="709" w:hanging="349"/>
      </w:pPr>
      <w:r w:rsidRPr="003E110F">
        <w:t>izvajati svoje pogodbene obveznosti v dogovorjenih rokih,</w:t>
      </w:r>
    </w:p>
    <w:p w14:paraId="1016DF4A" w14:textId="77777777" w:rsidR="00A43AA0" w:rsidRPr="003E110F" w:rsidRDefault="00A43AA0" w:rsidP="00B85357">
      <w:pPr>
        <w:numPr>
          <w:ilvl w:val="0"/>
          <w:numId w:val="4"/>
        </w:numPr>
        <w:spacing w:line="260" w:lineRule="atLeast"/>
        <w:ind w:left="709" w:hanging="349"/>
      </w:pPr>
      <w:r w:rsidRPr="003E110F">
        <w:t>pri izvajanju pogodbenih obveznosti uporabljati napredne informacijske tehnologije in metode,</w:t>
      </w:r>
    </w:p>
    <w:p w14:paraId="5880D78C" w14:textId="77777777" w:rsidR="00A43AA0" w:rsidRPr="003E110F" w:rsidRDefault="00A43AA0" w:rsidP="00B85357">
      <w:pPr>
        <w:numPr>
          <w:ilvl w:val="0"/>
          <w:numId w:val="4"/>
        </w:numPr>
        <w:spacing w:line="260" w:lineRule="atLeast"/>
        <w:ind w:left="709" w:hanging="349"/>
      </w:pPr>
      <w:r w:rsidRPr="003E110F">
        <w:t xml:space="preserve">upoštevati zakonske določbe in veljavna naročnikova pravila za varovanje in zaščito, </w:t>
      </w:r>
      <w:r w:rsidR="006E4B83" w:rsidRPr="003E110F">
        <w:t xml:space="preserve">s </w:t>
      </w:r>
      <w:r w:rsidRPr="003E110F">
        <w:t>katerimi se je dolžan seznaniti ob podpisu pogodbe,</w:t>
      </w:r>
    </w:p>
    <w:p w14:paraId="61DA0281" w14:textId="77777777" w:rsidR="002C3936" w:rsidRPr="003E110F" w:rsidRDefault="00A43AA0" w:rsidP="00B85357">
      <w:pPr>
        <w:numPr>
          <w:ilvl w:val="0"/>
          <w:numId w:val="4"/>
        </w:numPr>
        <w:spacing w:line="260" w:lineRule="atLeast"/>
        <w:ind w:left="709" w:hanging="349"/>
      </w:pPr>
      <w:r w:rsidRPr="003E110F">
        <w:t xml:space="preserve">v aplikaciji voditi dejansko porabo časa ne glede na velikost (trajanje) v </w:t>
      </w:r>
      <w:r w:rsidR="006E4B83" w:rsidRPr="003E110F">
        <w:t>P</w:t>
      </w:r>
      <w:r w:rsidRPr="003E110F">
        <w:t>rilogi 2 določenega normativa.</w:t>
      </w:r>
    </w:p>
    <w:p w14:paraId="039EF73E" w14:textId="77777777" w:rsidR="002C3936" w:rsidRPr="003E110F" w:rsidRDefault="002C3936" w:rsidP="00B85357">
      <w:pPr>
        <w:spacing w:line="260" w:lineRule="atLeast"/>
        <w:rPr>
          <w:lang w:eastAsia="ar-SA"/>
        </w:rPr>
      </w:pPr>
    </w:p>
    <w:p w14:paraId="047FB9FA" w14:textId="77777777" w:rsidR="00A43AA0" w:rsidRPr="003E110F" w:rsidRDefault="00A43AA0" w:rsidP="00B85357">
      <w:pPr>
        <w:numPr>
          <w:ilvl w:val="0"/>
          <w:numId w:val="5"/>
        </w:numPr>
        <w:suppressAutoHyphens w:val="0"/>
        <w:spacing w:line="260" w:lineRule="atLeast"/>
        <w:jc w:val="center"/>
      </w:pPr>
      <w:r w:rsidRPr="003E110F">
        <w:t>člen</w:t>
      </w:r>
    </w:p>
    <w:p w14:paraId="330E64FE" w14:textId="77777777" w:rsidR="00A43AA0" w:rsidRPr="003E110F" w:rsidRDefault="00A43AA0" w:rsidP="00B85357">
      <w:pPr>
        <w:spacing w:line="260" w:lineRule="atLeast"/>
        <w:rPr>
          <w:lang w:eastAsia="ar-SA"/>
        </w:rPr>
      </w:pPr>
    </w:p>
    <w:p w14:paraId="4A452E74" w14:textId="7D354FAE" w:rsidR="00A43AA0" w:rsidRPr="003E110F" w:rsidRDefault="00A43AA0" w:rsidP="00B85357">
      <w:pPr>
        <w:spacing w:line="260" w:lineRule="atLeast"/>
        <w:rPr>
          <w:lang w:eastAsia="ar-SA"/>
        </w:rPr>
      </w:pPr>
      <w:r w:rsidRPr="003E110F">
        <w:rPr>
          <w:lang w:eastAsia="ar-SA"/>
        </w:rPr>
        <w:t xml:space="preserve">Izvajalec je dolžan za potrebe izvajanja pogodbenih storitev sodelovati </w:t>
      </w:r>
      <w:r w:rsidR="0026265F" w:rsidRPr="003E110F">
        <w:rPr>
          <w:lang w:eastAsia="ar-SA"/>
        </w:rPr>
        <w:t>z</w:t>
      </w:r>
      <w:r w:rsidRPr="003E110F">
        <w:rPr>
          <w:lang w:eastAsia="ar-SA"/>
        </w:rPr>
        <w:t xml:space="preserve"> drugimi naročnikovimi izvajalci, ki skrbijo za delovanje državnega informacijsko komunikacijskega omrežja </w:t>
      </w:r>
      <w:r w:rsidR="00C33A7B">
        <w:rPr>
          <w:lang w:eastAsia="ar-SA"/>
        </w:rPr>
        <w:t>HKOM</w:t>
      </w:r>
      <w:r w:rsidRPr="003E110F">
        <w:rPr>
          <w:lang w:eastAsia="ar-SA"/>
        </w:rPr>
        <w:t xml:space="preserve">. Sodelovanje med izvajalci koordinira naročnik. Za določene aktivnosti, za katere se ugotovi, da je potrebno stalno sodelovanje oziroma stalna izmenjava informacij in podatkov, potrebnih za operativno izvajanje aktivnosti, med izvajalcem in drugimi poslovnimi partnerji naročnika, lahko naročnik določi, da sodelovanje oziroma izmenjava informacij in podatkov poteka neposredno med obema partnerjema in </w:t>
      </w:r>
      <w:r w:rsidR="00F36BD5" w:rsidRPr="003E110F">
        <w:rPr>
          <w:lang w:eastAsia="ar-SA"/>
        </w:rPr>
        <w:t xml:space="preserve">določi </w:t>
      </w:r>
      <w:r w:rsidRPr="003E110F">
        <w:rPr>
          <w:lang w:eastAsia="ar-SA"/>
        </w:rPr>
        <w:t>način takšnega sodelovanja.</w:t>
      </w:r>
    </w:p>
    <w:p w14:paraId="5B13EB3C" w14:textId="77777777" w:rsidR="00A43AA0" w:rsidRPr="003E110F" w:rsidRDefault="00A43AA0" w:rsidP="00B85357">
      <w:pPr>
        <w:spacing w:line="260" w:lineRule="atLeast"/>
        <w:rPr>
          <w:lang w:eastAsia="ar-SA"/>
        </w:rPr>
      </w:pPr>
    </w:p>
    <w:p w14:paraId="2634477F" w14:textId="77777777" w:rsidR="007C5EDD" w:rsidRPr="003E110F" w:rsidRDefault="007C5EDD" w:rsidP="00B85357">
      <w:pPr>
        <w:numPr>
          <w:ilvl w:val="0"/>
          <w:numId w:val="5"/>
        </w:numPr>
        <w:suppressAutoHyphens w:val="0"/>
        <w:spacing w:line="260" w:lineRule="atLeast"/>
        <w:ind w:left="357" w:hanging="357"/>
        <w:jc w:val="center"/>
      </w:pPr>
      <w:r w:rsidRPr="003E110F">
        <w:t>člen</w:t>
      </w:r>
    </w:p>
    <w:p w14:paraId="3EA79FCA" w14:textId="77777777" w:rsidR="00AC1821" w:rsidRPr="003E110F" w:rsidRDefault="00AC1821" w:rsidP="00B85357">
      <w:pPr>
        <w:shd w:val="clear" w:color="auto" w:fill="FFFFFF"/>
        <w:spacing w:line="260" w:lineRule="atLeast"/>
        <w:rPr>
          <w:iCs/>
        </w:rPr>
      </w:pPr>
    </w:p>
    <w:p w14:paraId="3FA9DB41" w14:textId="77777777" w:rsidR="007C5EDD" w:rsidRPr="003E110F" w:rsidRDefault="007C5EDD" w:rsidP="00B85357">
      <w:pPr>
        <w:shd w:val="clear" w:color="auto" w:fill="FFFFFF"/>
        <w:spacing w:line="260" w:lineRule="atLeast"/>
        <w:rPr>
          <w:iCs/>
          <w:shd w:val="clear" w:color="auto" w:fill="FFFF00"/>
        </w:rPr>
      </w:pPr>
      <w:r w:rsidRPr="003E110F">
        <w:rPr>
          <w:iCs/>
        </w:rPr>
        <w:t xml:space="preserve">Izvajalec mora </w:t>
      </w:r>
      <w:r w:rsidR="00027392" w:rsidRPr="003E110F">
        <w:rPr>
          <w:iCs/>
        </w:rPr>
        <w:t xml:space="preserve">pogodbene storitve izvajati s kadri, ki </w:t>
      </w:r>
      <w:r w:rsidRPr="003E110F">
        <w:rPr>
          <w:iCs/>
        </w:rPr>
        <w:t>izpolnjujejo vse zahtevane pogoje iz dokumentacije pr</w:t>
      </w:r>
      <w:r w:rsidR="00027392" w:rsidRPr="003E110F">
        <w:rPr>
          <w:iCs/>
        </w:rPr>
        <w:t>edmetnega naročila, na podlagi katere</w:t>
      </w:r>
      <w:r w:rsidRPr="003E110F">
        <w:rPr>
          <w:iCs/>
        </w:rPr>
        <w:t xml:space="preserve"> je bilo izvajalcu naročilo oddano in podpisana ta pogodba.</w:t>
      </w:r>
    </w:p>
    <w:p w14:paraId="724D2267" w14:textId="77777777" w:rsidR="00027392" w:rsidRPr="003E110F" w:rsidRDefault="00027392" w:rsidP="00B85357">
      <w:pPr>
        <w:shd w:val="clear" w:color="auto" w:fill="FFFFFF"/>
        <w:spacing w:line="260" w:lineRule="atLeast"/>
        <w:rPr>
          <w:iCs/>
        </w:rPr>
      </w:pPr>
    </w:p>
    <w:p w14:paraId="142DC8CD" w14:textId="77777777" w:rsidR="00356045" w:rsidRPr="003E110F" w:rsidRDefault="00027392" w:rsidP="00B85357">
      <w:pPr>
        <w:shd w:val="clear" w:color="auto" w:fill="FFFFFF"/>
        <w:spacing w:line="260" w:lineRule="atLeast"/>
      </w:pPr>
      <w:r w:rsidRPr="003E110F">
        <w:rPr>
          <w:iCs/>
        </w:rPr>
        <w:t>I</w:t>
      </w:r>
      <w:r w:rsidR="007C5EDD" w:rsidRPr="003E110F">
        <w:rPr>
          <w:iCs/>
        </w:rPr>
        <w:t>zvajalec</w:t>
      </w:r>
      <w:r w:rsidR="007C5EDD" w:rsidRPr="003E110F">
        <w:rPr>
          <w:rFonts w:eastAsia="Calibri"/>
          <w:iCs/>
        </w:rPr>
        <w:t xml:space="preserve"> </w:t>
      </w:r>
      <w:r w:rsidR="007C5EDD" w:rsidRPr="003E110F">
        <w:rPr>
          <w:iCs/>
        </w:rPr>
        <w:t>je</w:t>
      </w:r>
      <w:r w:rsidR="007C5EDD" w:rsidRPr="003E110F">
        <w:rPr>
          <w:rFonts w:eastAsia="Calibri"/>
          <w:iCs/>
        </w:rPr>
        <w:t xml:space="preserve"> </w:t>
      </w:r>
      <w:r w:rsidR="007C5EDD" w:rsidRPr="003E110F">
        <w:rPr>
          <w:iCs/>
        </w:rPr>
        <w:t>dolžan</w:t>
      </w:r>
      <w:r w:rsidR="007C5EDD" w:rsidRPr="003E110F">
        <w:rPr>
          <w:rFonts w:eastAsia="Calibri"/>
          <w:iCs/>
        </w:rPr>
        <w:t xml:space="preserve"> </w:t>
      </w:r>
      <w:r w:rsidR="007C5EDD" w:rsidRPr="003E110F">
        <w:rPr>
          <w:iCs/>
        </w:rPr>
        <w:t>naročnika</w:t>
      </w:r>
      <w:r w:rsidR="007C5EDD" w:rsidRPr="003E110F">
        <w:rPr>
          <w:rFonts w:eastAsia="Calibri"/>
          <w:iCs/>
        </w:rPr>
        <w:t xml:space="preserve"> vnaprej </w:t>
      </w:r>
      <w:r w:rsidR="00EB7435" w:rsidRPr="003E110F">
        <w:rPr>
          <w:rFonts w:eastAsia="Calibri"/>
          <w:iCs/>
        </w:rPr>
        <w:t xml:space="preserve">pisno </w:t>
      </w:r>
      <w:r w:rsidR="007C5EDD" w:rsidRPr="003E110F">
        <w:rPr>
          <w:iCs/>
        </w:rPr>
        <w:t>obveščati</w:t>
      </w:r>
      <w:r w:rsidR="007C5EDD" w:rsidRPr="003E110F">
        <w:rPr>
          <w:rFonts w:eastAsia="Calibri"/>
          <w:iCs/>
        </w:rPr>
        <w:t xml:space="preserve"> </w:t>
      </w:r>
      <w:r w:rsidR="007C5EDD" w:rsidRPr="003E110F">
        <w:rPr>
          <w:iCs/>
        </w:rPr>
        <w:t>o</w:t>
      </w:r>
      <w:r w:rsidR="007C5EDD" w:rsidRPr="003E110F">
        <w:rPr>
          <w:rFonts w:eastAsia="Calibri"/>
          <w:iCs/>
        </w:rPr>
        <w:t xml:space="preserve"> </w:t>
      </w:r>
      <w:r w:rsidR="007C5EDD" w:rsidRPr="003E110F">
        <w:rPr>
          <w:iCs/>
        </w:rPr>
        <w:t>vsaki</w:t>
      </w:r>
      <w:r w:rsidR="007C5EDD" w:rsidRPr="003E110F">
        <w:rPr>
          <w:rFonts w:eastAsia="Calibri"/>
          <w:iCs/>
        </w:rPr>
        <w:t xml:space="preserve"> </w:t>
      </w:r>
      <w:r w:rsidRPr="003E110F">
        <w:rPr>
          <w:rFonts w:eastAsia="Calibri"/>
          <w:iCs/>
        </w:rPr>
        <w:t xml:space="preserve">nameravani </w:t>
      </w:r>
      <w:r w:rsidR="007C5EDD" w:rsidRPr="003E110F">
        <w:rPr>
          <w:iCs/>
        </w:rPr>
        <w:t>kadrovski</w:t>
      </w:r>
      <w:r w:rsidR="007C5EDD" w:rsidRPr="003E110F">
        <w:rPr>
          <w:rFonts w:eastAsia="Calibri"/>
          <w:iCs/>
        </w:rPr>
        <w:t xml:space="preserve"> </w:t>
      </w:r>
      <w:r w:rsidR="007C5EDD" w:rsidRPr="003E110F">
        <w:rPr>
          <w:iCs/>
        </w:rPr>
        <w:t>spremembi</w:t>
      </w:r>
      <w:r w:rsidR="007C5EDD" w:rsidRPr="003E110F">
        <w:rPr>
          <w:rFonts w:eastAsia="Calibri"/>
          <w:iCs/>
        </w:rPr>
        <w:t xml:space="preserve"> </w:t>
      </w:r>
      <w:r w:rsidR="007C5EDD" w:rsidRPr="003E110F">
        <w:rPr>
          <w:iCs/>
        </w:rPr>
        <w:t>pri</w:t>
      </w:r>
      <w:r w:rsidR="007C5EDD" w:rsidRPr="003E110F">
        <w:rPr>
          <w:rFonts w:eastAsia="Calibri"/>
          <w:iCs/>
        </w:rPr>
        <w:t xml:space="preserve"> </w:t>
      </w:r>
      <w:r w:rsidR="007C5EDD" w:rsidRPr="003E110F">
        <w:rPr>
          <w:iCs/>
        </w:rPr>
        <w:t>izvajanju</w:t>
      </w:r>
      <w:r w:rsidR="007C5EDD" w:rsidRPr="003E110F">
        <w:rPr>
          <w:rFonts w:eastAsia="Calibri"/>
          <w:iCs/>
        </w:rPr>
        <w:t xml:space="preserve"> </w:t>
      </w:r>
      <w:r w:rsidR="007C5EDD" w:rsidRPr="003E110F">
        <w:rPr>
          <w:iCs/>
        </w:rPr>
        <w:t>storitev</w:t>
      </w:r>
      <w:r w:rsidR="007C5EDD" w:rsidRPr="003E110F">
        <w:rPr>
          <w:rFonts w:eastAsia="Calibri"/>
          <w:iCs/>
        </w:rPr>
        <w:t xml:space="preserve"> </w:t>
      </w:r>
      <w:r w:rsidR="007C5EDD" w:rsidRPr="003E110F">
        <w:rPr>
          <w:iCs/>
        </w:rPr>
        <w:t>tega</w:t>
      </w:r>
      <w:r w:rsidR="007C5EDD" w:rsidRPr="003E110F">
        <w:rPr>
          <w:rFonts w:eastAsia="Calibri"/>
          <w:iCs/>
        </w:rPr>
        <w:t xml:space="preserve"> </w:t>
      </w:r>
      <w:r w:rsidR="007C5EDD" w:rsidRPr="003E110F">
        <w:rPr>
          <w:iCs/>
        </w:rPr>
        <w:t>naročila</w:t>
      </w:r>
      <w:r w:rsidR="007C5EDD" w:rsidRPr="003E110F">
        <w:rPr>
          <w:rFonts w:eastAsia="Calibri"/>
          <w:iCs/>
        </w:rPr>
        <w:t xml:space="preserve"> </w:t>
      </w:r>
      <w:r w:rsidR="007C5EDD" w:rsidRPr="003E110F">
        <w:rPr>
          <w:iCs/>
        </w:rPr>
        <w:t>oziroma</w:t>
      </w:r>
      <w:r w:rsidR="007C5EDD" w:rsidRPr="003E110F">
        <w:rPr>
          <w:rFonts w:eastAsia="Calibri"/>
          <w:iCs/>
        </w:rPr>
        <w:t xml:space="preserve"> </w:t>
      </w:r>
      <w:r w:rsidR="007C5EDD" w:rsidRPr="003E110F">
        <w:rPr>
          <w:iCs/>
        </w:rPr>
        <w:t>te</w:t>
      </w:r>
      <w:r w:rsidR="007C5EDD" w:rsidRPr="003E110F">
        <w:rPr>
          <w:rFonts w:eastAsia="Calibri"/>
          <w:iCs/>
        </w:rPr>
        <w:t xml:space="preserve"> </w:t>
      </w:r>
      <w:bookmarkStart w:id="2" w:name="_Hlk528938695"/>
      <w:r w:rsidRPr="003E110F">
        <w:rPr>
          <w:iCs/>
        </w:rPr>
        <w:t>pogodbe in naročniku predložiti dokumente, ki so zahtevani in štejejo za usposobljenost kadra.</w:t>
      </w:r>
      <w:r w:rsidR="00971279" w:rsidRPr="003E110F">
        <w:rPr>
          <w:iCs/>
        </w:rPr>
        <w:t xml:space="preserve"> </w:t>
      </w:r>
      <w:r w:rsidR="007C5EDD" w:rsidRPr="003E110F">
        <w:rPr>
          <w:iCs/>
        </w:rPr>
        <w:t>Kot</w:t>
      </w:r>
      <w:r w:rsidR="007C5EDD" w:rsidRPr="003E110F">
        <w:rPr>
          <w:rFonts w:eastAsia="Calibri"/>
          <w:iCs/>
        </w:rPr>
        <w:t xml:space="preserve"> </w:t>
      </w:r>
      <w:r w:rsidR="007C5EDD" w:rsidRPr="003E110F">
        <w:rPr>
          <w:iCs/>
        </w:rPr>
        <w:t>sprememba</w:t>
      </w:r>
      <w:r w:rsidR="007C5EDD" w:rsidRPr="003E110F">
        <w:rPr>
          <w:rFonts w:eastAsia="Calibri"/>
          <w:iCs/>
        </w:rPr>
        <w:t xml:space="preserve"> </w:t>
      </w:r>
      <w:r w:rsidR="007C5EDD" w:rsidRPr="003E110F">
        <w:rPr>
          <w:iCs/>
        </w:rPr>
        <w:t>se</w:t>
      </w:r>
      <w:r w:rsidR="007C5EDD" w:rsidRPr="003E110F">
        <w:rPr>
          <w:rFonts w:eastAsia="Calibri"/>
          <w:iCs/>
        </w:rPr>
        <w:t xml:space="preserve"> </w:t>
      </w:r>
      <w:r w:rsidR="007C5EDD" w:rsidRPr="003E110F">
        <w:rPr>
          <w:iCs/>
        </w:rPr>
        <w:t>štejejo</w:t>
      </w:r>
      <w:r w:rsidR="007C5EDD" w:rsidRPr="003E110F">
        <w:rPr>
          <w:rFonts w:eastAsia="Calibri"/>
          <w:iCs/>
        </w:rPr>
        <w:t xml:space="preserve"> </w:t>
      </w:r>
      <w:r w:rsidR="007C5EDD" w:rsidRPr="003E110F">
        <w:rPr>
          <w:iCs/>
        </w:rPr>
        <w:t>morebitna</w:t>
      </w:r>
      <w:r w:rsidR="007C5EDD" w:rsidRPr="003E110F">
        <w:rPr>
          <w:rFonts w:eastAsia="Calibri"/>
          <w:iCs/>
        </w:rPr>
        <w:t xml:space="preserve"> </w:t>
      </w:r>
      <w:r w:rsidR="007C5EDD" w:rsidRPr="003E110F">
        <w:rPr>
          <w:iCs/>
        </w:rPr>
        <w:t xml:space="preserve">zamenjava v prijavi </w:t>
      </w:r>
      <w:r w:rsidR="007C5EDD" w:rsidRPr="003E110F">
        <w:rPr>
          <w:iCs/>
        </w:rPr>
        <w:lastRenderedPageBreak/>
        <w:t>prijavljenega</w:t>
      </w:r>
      <w:r w:rsidR="007C5EDD" w:rsidRPr="003E110F">
        <w:rPr>
          <w:rFonts w:eastAsia="Calibri"/>
          <w:iCs/>
        </w:rPr>
        <w:t xml:space="preserve"> </w:t>
      </w:r>
      <w:r w:rsidR="007C5EDD" w:rsidRPr="003E110F">
        <w:rPr>
          <w:iCs/>
        </w:rPr>
        <w:t>kadra</w:t>
      </w:r>
      <w:r w:rsidR="007C5EDD" w:rsidRPr="003E110F">
        <w:rPr>
          <w:rFonts w:eastAsia="Calibri"/>
          <w:iCs/>
        </w:rPr>
        <w:t xml:space="preserve"> </w:t>
      </w:r>
      <w:r w:rsidR="007C5EDD" w:rsidRPr="003E110F">
        <w:rPr>
          <w:iCs/>
        </w:rPr>
        <w:t>kot</w:t>
      </w:r>
      <w:r w:rsidR="007C5EDD" w:rsidRPr="003E110F">
        <w:rPr>
          <w:rFonts w:eastAsia="Calibri"/>
          <w:iCs/>
        </w:rPr>
        <w:t xml:space="preserve"> </w:t>
      </w:r>
      <w:r w:rsidR="007C5EDD" w:rsidRPr="003E110F">
        <w:rPr>
          <w:iCs/>
        </w:rPr>
        <w:t>tudi</w:t>
      </w:r>
      <w:r w:rsidR="007C5EDD" w:rsidRPr="003E110F">
        <w:rPr>
          <w:rFonts w:eastAsia="Calibri"/>
          <w:iCs/>
        </w:rPr>
        <w:t xml:space="preserve"> </w:t>
      </w:r>
      <w:r w:rsidR="007C5EDD" w:rsidRPr="003E110F">
        <w:rPr>
          <w:iCs/>
        </w:rPr>
        <w:t>morebitni</w:t>
      </w:r>
      <w:r w:rsidR="007C5EDD" w:rsidRPr="003E110F">
        <w:rPr>
          <w:rFonts w:eastAsia="Calibri"/>
          <w:iCs/>
        </w:rPr>
        <w:t xml:space="preserve"> </w:t>
      </w:r>
      <w:r w:rsidR="007C5EDD" w:rsidRPr="003E110F">
        <w:rPr>
          <w:iCs/>
        </w:rPr>
        <w:t>dodatni</w:t>
      </w:r>
      <w:r w:rsidR="007C5EDD" w:rsidRPr="003E110F">
        <w:rPr>
          <w:rFonts w:eastAsia="Calibri"/>
          <w:iCs/>
        </w:rPr>
        <w:t xml:space="preserve"> </w:t>
      </w:r>
      <w:r w:rsidR="007C5EDD" w:rsidRPr="003E110F">
        <w:rPr>
          <w:iCs/>
        </w:rPr>
        <w:t>kadri,</w:t>
      </w:r>
      <w:r w:rsidR="007C5EDD" w:rsidRPr="003E110F">
        <w:rPr>
          <w:rFonts w:eastAsia="Calibri"/>
          <w:iCs/>
        </w:rPr>
        <w:t xml:space="preserve"> </w:t>
      </w:r>
      <w:r w:rsidR="007C5EDD" w:rsidRPr="003E110F">
        <w:rPr>
          <w:iCs/>
        </w:rPr>
        <w:t>ki</w:t>
      </w:r>
      <w:r w:rsidR="007C5EDD" w:rsidRPr="003E110F">
        <w:rPr>
          <w:rFonts w:eastAsia="Calibri"/>
          <w:iCs/>
        </w:rPr>
        <w:t xml:space="preserve"> </w:t>
      </w:r>
      <w:r w:rsidR="007C5EDD" w:rsidRPr="003E110F">
        <w:rPr>
          <w:iCs/>
        </w:rPr>
        <w:t>bi</w:t>
      </w:r>
      <w:r w:rsidR="007C5EDD" w:rsidRPr="003E110F">
        <w:rPr>
          <w:rFonts w:eastAsia="Calibri"/>
          <w:iCs/>
        </w:rPr>
        <w:t xml:space="preserve"> </w:t>
      </w:r>
      <w:r w:rsidR="007C5EDD" w:rsidRPr="003E110F">
        <w:rPr>
          <w:iCs/>
        </w:rPr>
        <w:t>opravljali</w:t>
      </w:r>
      <w:r w:rsidR="007C5EDD" w:rsidRPr="003E110F">
        <w:rPr>
          <w:rFonts w:eastAsia="Calibri"/>
          <w:iCs/>
        </w:rPr>
        <w:t xml:space="preserve"> </w:t>
      </w:r>
      <w:r w:rsidR="007C5EDD" w:rsidRPr="003E110F">
        <w:rPr>
          <w:iCs/>
        </w:rPr>
        <w:t>predmetne</w:t>
      </w:r>
      <w:r w:rsidR="007C5EDD" w:rsidRPr="003E110F">
        <w:rPr>
          <w:rFonts w:eastAsia="Calibri"/>
          <w:iCs/>
        </w:rPr>
        <w:t xml:space="preserve"> </w:t>
      </w:r>
      <w:r w:rsidR="007C5EDD" w:rsidRPr="003E110F">
        <w:rPr>
          <w:iCs/>
        </w:rPr>
        <w:t>storitve. Novi kadri morajo izpolnjevati enake pogoje, kot so bili zahtevani v dokumentaciji</w:t>
      </w:r>
      <w:r w:rsidR="004A7F61" w:rsidRPr="003E110F">
        <w:rPr>
          <w:iCs/>
        </w:rPr>
        <w:t xml:space="preserve"> predmetnega naročila</w:t>
      </w:r>
      <w:r w:rsidR="00B5062A" w:rsidRPr="003E110F">
        <w:rPr>
          <w:iCs/>
        </w:rPr>
        <w:t>.</w:t>
      </w:r>
    </w:p>
    <w:p w14:paraId="3B7D0BDB" w14:textId="77777777" w:rsidR="00B5062A" w:rsidRPr="003E110F" w:rsidRDefault="00B5062A" w:rsidP="00B85357">
      <w:pPr>
        <w:shd w:val="clear" w:color="auto" w:fill="FFFFFF"/>
        <w:spacing w:line="260" w:lineRule="atLeast"/>
        <w:rPr>
          <w:iCs/>
        </w:rPr>
      </w:pPr>
    </w:p>
    <w:p w14:paraId="473CB0EB" w14:textId="77777777" w:rsidR="00B5062A" w:rsidRPr="003E110F" w:rsidRDefault="007E16E2" w:rsidP="00B85357">
      <w:pPr>
        <w:shd w:val="clear" w:color="auto" w:fill="FFFFFF"/>
        <w:spacing w:line="260" w:lineRule="atLeast"/>
      </w:pPr>
      <w:r w:rsidRPr="003E110F">
        <w:rPr>
          <w:iCs/>
        </w:rPr>
        <w:t>Naroč</w:t>
      </w:r>
      <w:r w:rsidR="00C25F0D" w:rsidRPr="003E110F">
        <w:rPr>
          <w:iCs/>
        </w:rPr>
        <w:t>nik po preveritvi izpolnjevanja</w:t>
      </w:r>
      <w:r w:rsidR="004853A7" w:rsidRPr="003E110F">
        <w:rPr>
          <w:iCs/>
        </w:rPr>
        <w:t xml:space="preserve"> iz zgornjega odstavka izvajalca obvesti o rezultatih preveritve</w:t>
      </w:r>
      <w:r w:rsidR="004853A7" w:rsidRPr="003E110F">
        <w:t xml:space="preserve"> v petih delovnih dneh po prejetem o</w:t>
      </w:r>
      <w:r w:rsidR="00C25F0D" w:rsidRPr="003E110F">
        <w:t xml:space="preserve">bvestilu o napovedani spremembi. </w:t>
      </w:r>
      <w:r w:rsidR="005769F3" w:rsidRPr="003E110F">
        <w:t>Če</w:t>
      </w:r>
      <w:r w:rsidR="00B5062A" w:rsidRPr="003E110F">
        <w:t xml:space="preserve"> po roku iz prejšnjega stavka izvajalca ne obvesti se šteje, da kader izpolnjuje usposobljenost.</w:t>
      </w:r>
    </w:p>
    <w:p w14:paraId="7E5BF179" w14:textId="372F9EF0" w:rsidR="0029196E" w:rsidRPr="003E110F" w:rsidRDefault="0029196E" w:rsidP="00B85357">
      <w:pPr>
        <w:spacing w:line="260" w:lineRule="atLeast"/>
      </w:pPr>
    </w:p>
    <w:p w14:paraId="38F12A4A" w14:textId="77777777" w:rsidR="00B85357" w:rsidRPr="003E110F" w:rsidRDefault="00B85357" w:rsidP="00B85357">
      <w:pPr>
        <w:spacing w:line="260" w:lineRule="atLeast"/>
      </w:pPr>
    </w:p>
    <w:p w14:paraId="284BA173" w14:textId="77777777" w:rsidR="00763B4B" w:rsidRPr="003E110F" w:rsidRDefault="00763B4B" w:rsidP="00B85357">
      <w:pPr>
        <w:pStyle w:val="Naslov1"/>
        <w:spacing w:line="260" w:lineRule="atLeast"/>
        <w:ind w:left="357" w:hanging="357"/>
        <w:rPr>
          <w:szCs w:val="20"/>
        </w:rPr>
      </w:pPr>
      <w:r w:rsidRPr="003E110F">
        <w:rPr>
          <w:szCs w:val="20"/>
        </w:rPr>
        <w:t xml:space="preserve">ROKI </w:t>
      </w:r>
      <w:r w:rsidR="00776055" w:rsidRPr="003E110F">
        <w:rPr>
          <w:szCs w:val="20"/>
        </w:rPr>
        <w:t xml:space="preserve">PRIČETKA </w:t>
      </w:r>
      <w:r w:rsidRPr="003E110F">
        <w:rPr>
          <w:szCs w:val="20"/>
        </w:rPr>
        <w:t>IZVAJANJA STORITEV</w:t>
      </w:r>
    </w:p>
    <w:p w14:paraId="787D813B" w14:textId="77777777" w:rsidR="00763B4B" w:rsidRPr="003E110F" w:rsidRDefault="00763B4B" w:rsidP="00B85357">
      <w:pPr>
        <w:spacing w:line="260" w:lineRule="atLeast"/>
      </w:pPr>
    </w:p>
    <w:p w14:paraId="01D3A714" w14:textId="2325BE34" w:rsidR="00763B4B" w:rsidRDefault="003E2707" w:rsidP="00B85357">
      <w:pPr>
        <w:numPr>
          <w:ilvl w:val="0"/>
          <w:numId w:val="5"/>
        </w:numPr>
        <w:suppressAutoHyphens w:val="0"/>
        <w:spacing w:line="260" w:lineRule="atLeast"/>
        <w:jc w:val="center"/>
      </w:pPr>
      <w:r>
        <w:t>č</w:t>
      </w:r>
      <w:r w:rsidR="00763B4B" w:rsidRPr="003E110F">
        <w:t>len</w:t>
      </w:r>
    </w:p>
    <w:p w14:paraId="4B0989C2" w14:textId="77777777" w:rsidR="003E2707" w:rsidRPr="003E110F" w:rsidRDefault="003E2707" w:rsidP="003E2707">
      <w:pPr>
        <w:suppressAutoHyphens w:val="0"/>
        <w:spacing w:line="260" w:lineRule="atLeast"/>
        <w:ind w:left="360"/>
      </w:pPr>
    </w:p>
    <w:p w14:paraId="0E439964" w14:textId="77777777" w:rsidR="00763B4B" w:rsidRPr="003E110F" w:rsidRDefault="00763B4B" w:rsidP="00B85357">
      <w:pPr>
        <w:spacing w:line="260" w:lineRule="atLeast"/>
      </w:pPr>
      <w:r w:rsidRPr="00982728">
        <w:t>Izvajalec</w:t>
      </w:r>
      <w:r w:rsidRPr="003E110F">
        <w:t xml:space="preserve">, ki je bil dosedanji izvajalec storitev, ki so predmet te pogodbe, pogodbene storitve začne izvajati naslednji dan po podpisu pogodbe, in sicer v rokih, določenih v </w:t>
      </w:r>
      <w:r w:rsidR="0054221A" w:rsidRPr="003E110F">
        <w:t>točki 2.</w:t>
      </w:r>
      <w:r w:rsidR="00C72D0E" w:rsidRPr="003E110F">
        <w:t>4</w:t>
      </w:r>
      <w:r w:rsidR="0054221A" w:rsidRPr="003E110F">
        <w:t>. (Odzivni čas) in 2.</w:t>
      </w:r>
      <w:r w:rsidR="00C72D0E" w:rsidRPr="003E110F">
        <w:t>5</w:t>
      </w:r>
      <w:r w:rsidR="0054221A" w:rsidRPr="003E110F">
        <w:t>. (Čas za odpravo dogodka) Priloge 1.</w:t>
      </w:r>
    </w:p>
    <w:p w14:paraId="526050DE" w14:textId="77777777" w:rsidR="00763B4B" w:rsidRPr="003E110F" w:rsidRDefault="00763B4B" w:rsidP="00B85357">
      <w:pPr>
        <w:spacing w:line="260" w:lineRule="atLeast"/>
      </w:pPr>
    </w:p>
    <w:p w14:paraId="540B2FAF" w14:textId="77777777" w:rsidR="00763B4B" w:rsidRPr="003E110F" w:rsidRDefault="00763B4B" w:rsidP="00B85357">
      <w:pPr>
        <w:spacing w:line="260" w:lineRule="atLeast"/>
      </w:pPr>
      <w:r w:rsidRPr="00982728">
        <w:t>Izvajalec</w:t>
      </w:r>
      <w:r w:rsidRPr="003E110F">
        <w:t xml:space="preserve">, ki je različen od dosedanjega izvajalca storitev, ki so predmet te pogodbe, začne prevzemati pogodbene storitve v izvajanje naslednji dan po podpisu pogodbe. </w:t>
      </w:r>
    </w:p>
    <w:p w14:paraId="4C314103" w14:textId="77777777" w:rsidR="00763B4B" w:rsidRPr="003E110F" w:rsidRDefault="00763B4B" w:rsidP="00B85357">
      <w:pPr>
        <w:spacing w:line="260" w:lineRule="atLeast"/>
      </w:pPr>
    </w:p>
    <w:p w14:paraId="1897F446" w14:textId="77777777" w:rsidR="00763B4B" w:rsidRPr="003E110F" w:rsidRDefault="00763B4B" w:rsidP="00B85357">
      <w:pPr>
        <w:spacing w:line="260" w:lineRule="atLeast"/>
      </w:pPr>
      <w:r w:rsidRPr="003E110F">
        <w:t>Prevzemanje pogodbenih storitev lahko traja največ tri mesece. Prevzem usmerja in nadzoruje naročnik, izvajalec je dolžan spoštovati navodila naročnika. Prevzem se opravi s primopredajnim zapisnikom, ki ga s podpisom potrdi naročnik.</w:t>
      </w:r>
    </w:p>
    <w:p w14:paraId="1882CF4A" w14:textId="77777777" w:rsidR="00763B4B" w:rsidRPr="003E110F" w:rsidRDefault="00763B4B" w:rsidP="00B85357">
      <w:pPr>
        <w:spacing w:line="260" w:lineRule="atLeast"/>
      </w:pPr>
    </w:p>
    <w:p w14:paraId="6D5703A6" w14:textId="77777777" w:rsidR="00763B4B" w:rsidRPr="003E110F" w:rsidRDefault="00763B4B" w:rsidP="00B85357">
      <w:pPr>
        <w:spacing w:line="260" w:lineRule="atLeast"/>
      </w:pPr>
      <w:r w:rsidRPr="003E110F">
        <w:t xml:space="preserve">Pogodbene storitve izvajalec, ki je različen od dosedanjega, začne izvajati naslednji dan po opravljenem prevzemu in sicer v rokih, določenih v </w:t>
      </w:r>
      <w:r w:rsidR="002F64A3" w:rsidRPr="003E110F">
        <w:t>točki 2.</w:t>
      </w:r>
      <w:r w:rsidR="00C72D0E" w:rsidRPr="003E110F">
        <w:t>4</w:t>
      </w:r>
      <w:r w:rsidR="002F64A3" w:rsidRPr="003E110F">
        <w:t>. (Odzivni čas) in 2.</w:t>
      </w:r>
      <w:r w:rsidR="00C72D0E" w:rsidRPr="003E110F">
        <w:t>5</w:t>
      </w:r>
      <w:r w:rsidR="002F64A3" w:rsidRPr="003E110F">
        <w:t>. (Čas za odpravo dogodka) Priloge 1</w:t>
      </w:r>
      <w:r w:rsidRPr="003E110F">
        <w:t>.</w:t>
      </w:r>
    </w:p>
    <w:p w14:paraId="3E33F93B" w14:textId="7D391655" w:rsidR="00831343" w:rsidRDefault="00831343" w:rsidP="00B85357">
      <w:pPr>
        <w:spacing w:line="260" w:lineRule="atLeast"/>
      </w:pPr>
    </w:p>
    <w:p w14:paraId="121AC2CD" w14:textId="77777777" w:rsidR="00D61481" w:rsidRPr="003E110F" w:rsidRDefault="00D61481" w:rsidP="00B85357">
      <w:pPr>
        <w:spacing w:line="260" w:lineRule="atLeast"/>
      </w:pPr>
    </w:p>
    <w:bookmarkEnd w:id="2"/>
    <w:p w14:paraId="6AED2512" w14:textId="77777777" w:rsidR="007C5EDD" w:rsidRPr="003E110F" w:rsidRDefault="007C5EDD" w:rsidP="00B85357">
      <w:pPr>
        <w:pStyle w:val="Naslov1"/>
        <w:spacing w:line="260" w:lineRule="atLeast"/>
        <w:ind w:left="357" w:hanging="357"/>
        <w:rPr>
          <w:szCs w:val="20"/>
        </w:rPr>
      </w:pPr>
      <w:r w:rsidRPr="003E110F">
        <w:rPr>
          <w:szCs w:val="20"/>
        </w:rPr>
        <w:t>CENE IN PLAČILNI POGOJI</w:t>
      </w:r>
    </w:p>
    <w:p w14:paraId="26B41F2C" w14:textId="77777777" w:rsidR="00AC1821" w:rsidRPr="003E110F" w:rsidRDefault="00AC1821" w:rsidP="00B85357">
      <w:pPr>
        <w:spacing w:line="260" w:lineRule="atLeast"/>
      </w:pPr>
    </w:p>
    <w:p w14:paraId="671CA9BB" w14:textId="77777777" w:rsidR="007C5EDD" w:rsidRPr="003E110F" w:rsidRDefault="007C5EDD" w:rsidP="00B85357">
      <w:pPr>
        <w:numPr>
          <w:ilvl w:val="0"/>
          <w:numId w:val="5"/>
        </w:numPr>
        <w:suppressAutoHyphens w:val="0"/>
        <w:spacing w:line="260" w:lineRule="atLeast"/>
        <w:ind w:left="357" w:hanging="357"/>
        <w:jc w:val="center"/>
      </w:pPr>
      <w:r w:rsidRPr="003E110F">
        <w:t>člen</w:t>
      </w:r>
    </w:p>
    <w:p w14:paraId="51A86777" w14:textId="77777777" w:rsidR="0029196E" w:rsidRPr="003E110F" w:rsidRDefault="0029196E" w:rsidP="00B85357">
      <w:pPr>
        <w:shd w:val="clear" w:color="auto" w:fill="FFFFFF"/>
        <w:spacing w:line="260" w:lineRule="atLeast"/>
      </w:pPr>
    </w:p>
    <w:p w14:paraId="449615B9" w14:textId="77777777" w:rsidR="00AD3CA7" w:rsidRPr="003E110F" w:rsidRDefault="003F1B75" w:rsidP="00B85357">
      <w:pPr>
        <w:shd w:val="clear" w:color="auto" w:fill="FFFFFF"/>
        <w:spacing w:line="260" w:lineRule="atLeast"/>
      </w:pPr>
      <w:r w:rsidRPr="003E110F">
        <w:t>Izvedba predmeta pogodbe se zaračunava po cenah iz predračuna, ki je Priloga 2 te pogodbe.</w:t>
      </w:r>
    </w:p>
    <w:p w14:paraId="4CCC3DB6" w14:textId="77777777" w:rsidR="00AD3CA7" w:rsidRPr="003E110F" w:rsidRDefault="00AD3CA7" w:rsidP="00B85357">
      <w:pPr>
        <w:shd w:val="clear" w:color="auto" w:fill="FFFFFF"/>
        <w:spacing w:line="260" w:lineRule="atLeast"/>
      </w:pPr>
    </w:p>
    <w:p w14:paraId="52685159" w14:textId="77777777" w:rsidR="007C5EDD" w:rsidRPr="003E110F" w:rsidRDefault="003F1B75" w:rsidP="00B85357">
      <w:pPr>
        <w:shd w:val="clear" w:color="auto" w:fill="FFFFFF"/>
        <w:spacing w:line="260" w:lineRule="atLeast"/>
      </w:pPr>
      <w:r w:rsidRPr="003E110F">
        <w:t xml:space="preserve">Cene na enoto v EUR z DDV so fiksne za obdobje veljavnosti pogodbe in vključujejo vse stroške za izvedbo predmeta pogodbe.  </w:t>
      </w:r>
    </w:p>
    <w:p w14:paraId="0705A232" w14:textId="77777777" w:rsidR="003F1B75" w:rsidRPr="003E110F" w:rsidRDefault="003F1B75" w:rsidP="00B85357">
      <w:pPr>
        <w:shd w:val="clear" w:color="auto" w:fill="FFFFFF"/>
        <w:spacing w:line="260" w:lineRule="atLeast"/>
      </w:pPr>
    </w:p>
    <w:p w14:paraId="010B1FD3" w14:textId="08FBAB67" w:rsidR="00B0029D" w:rsidRDefault="003F1B75" w:rsidP="00B0029D">
      <w:pPr>
        <w:spacing w:line="240" w:lineRule="atLeast"/>
        <w:ind w:left="22" w:right="24"/>
        <w:rPr>
          <w:i/>
          <w:iCs/>
          <w:snapToGrid w:val="0"/>
        </w:rPr>
      </w:pPr>
      <w:r w:rsidRPr="003E110F">
        <w:t xml:space="preserve">Skupna predvidena pogodbena vrednost </w:t>
      </w:r>
      <w:r w:rsidR="007337B5" w:rsidRPr="003E110F">
        <w:t xml:space="preserve">storitev po tej pogodbi znaša </w:t>
      </w:r>
      <w:r w:rsidRPr="003E110F">
        <w:fldChar w:fldCharType="begin">
          <w:ffData>
            <w:name w:val="Besedilo15"/>
            <w:enabled/>
            <w:calcOnExit w:val="0"/>
            <w:textInput/>
          </w:ffData>
        </w:fldChar>
      </w:r>
      <w:r w:rsidRPr="003E110F">
        <w:instrText xml:space="preserve"> FORMTEXT </w:instrText>
      </w:r>
      <w:r w:rsidRPr="003E110F">
        <w:fldChar w:fldCharType="separate"/>
      </w:r>
      <w:r w:rsidRPr="003E110F">
        <w:t> </w:t>
      </w:r>
      <w:r w:rsidRPr="003E110F">
        <w:t> </w:t>
      </w:r>
      <w:r w:rsidRPr="003E110F">
        <w:t> </w:t>
      </w:r>
      <w:r w:rsidRPr="003E110F">
        <w:t> </w:t>
      </w:r>
      <w:r w:rsidRPr="003E110F">
        <w:t> </w:t>
      </w:r>
      <w:r w:rsidRPr="003E110F">
        <w:fldChar w:fldCharType="end"/>
      </w:r>
      <w:r w:rsidRPr="003E110F">
        <w:t xml:space="preserve"> </w:t>
      </w:r>
      <w:r w:rsidR="007337B5" w:rsidRPr="003E110F">
        <w:t xml:space="preserve">EUR z DDV (z besedo </w:t>
      </w:r>
      <w:r w:rsidR="007337B5" w:rsidRPr="00E2454A">
        <w:fldChar w:fldCharType="begin">
          <w:ffData>
            <w:name w:val="Besedilo15"/>
            <w:enabled/>
            <w:calcOnExit w:val="0"/>
            <w:textInput/>
          </w:ffData>
        </w:fldChar>
      </w:r>
      <w:r w:rsidR="007337B5" w:rsidRPr="00E2454A">
        <w:instrText xml:space="preserve"> FORMTEXT </w:instrText>
      </w:r>
      <w:r w:rsidR="007337B5" w:rsidRPr="00E2454A">
        <w:fldChar w:fldCharType="separate"/>
      </w:r>
      <w:r w:rsidR="007337B5" w:rsidRPr="00E2454A">
        <w:t> </w:t>
      </w:r>
      <w:r w:rsidR="007337B5" w:rsidRPr="00E2454A">
        <w:t> </w:t>
      </w:r>
      <w:r w:rsidR="007337B5" w:rsidRPr="00E2454A">
        <w:t> </w:t>
      </w:r>
      <w:r w:rsidR="007337B5" w:rsidRPr="00E2454A">
        <w:t> </w:t>
      </w:r>
      <w:r w:rsidR="007337B5" w:rsidRPr="00E2454A">
        <w:t> </w:t>
      </w:r>
      <w:r w:rsidR="007337B5" w:rsidRPr="00E2454A">
        <w:fldChar w:fldCharType="end"/>
      </w:r>
      <w:r w:rsidRPr="00E2454A">
        <w:t xml:space="preserve">). </w:t>
      </w:r>
      <w:r w:rsidR="00B0029D" w:rsidRPr="00E2454A">
        <w:rPr>
          <w:i/>
          <w:iCs/>
          <w:snapToGrid w:val="0"/>
        </w:rPr>
        <w:t>Skupna predvidena pogodbena vrednost v EUR z DDV se bo izračunala na podlagi najnižje ponudbene cene</w:t>
      </w:r>
      <w:r w:rsidR="000241D3" w:rsidRPr="00E2454A">
        <w:rPr>
          <w:i/>
          <w:iCs/>
          <w:snapToGrid w:val="0"/>
        </w:rPr>
        <w:t xml:space="preserve"> ponujene v elektronski dražbi</w:t>
      </w:r>
      <w:r w:rsidR="00B0029D" w:rsidRPr="00E2454A">
        <w:rPr>
          <w:i/>
          <w:iCs/>
          <w:snapToGrid w:val="0"/>
        </w:rPr>
        <w:t xml:space="preserve"> (</w:t>
      </w:r>
      <w:r w:rsidR="000241D3" w:rsidRPr="00E2454A">
        <w:rPr>
          <w:i/>
          <w:iCs/>
          <w:snapToGrid w:val="0"/>
        </w:rPr>
        <w:t>U1</w:t>
      </w:r>
      <w:r w:rsidR="00E6037A" w:rsidRPr="00E2454A">
        <w:rPr>
          <w:i/>
          <w:iCs/>
          <w:snapToGrid w:val="0"/>
        </w:rPr>
        <w:t>),</w:t>
      </w:r>
      <w:r w:rsidR="00B0029D" w:rsidRPr="00E2454A">
        <w:rPr>
          <w:i/>
          <w:iCs/>
          <w:snapToGrid w:val="0"/>
        </w:rPr>
        <w:t xml:space="preserve"> nato</w:t>
      </w:r>
      <w:r w:rsidR="00E6037A" w:rsidRPr="00E2454A">
        <w:rPr>
          <w:i/>
          <w:iCs/>
          <w:snapToGrid w:val="0"/>
        </w:rPr>
        <w:t xml:space="preserve"> bo naročnik ponujeno vrednost vnesel v </w:t>
      </w:r>
      <w:r w:rsidR="00E25147" w:rsidRPr="00E2454A">
        <w:rPr>
          <w:i/>
          <w:iCs/>
          <w:snapToGrid w:val="0"/>
        </w:rPr>
        <w:t xml:space="preserve">dokument poimenovan </w:t>
      </w:r>
      <w:r w:rsidR="00E6037A" w:rsidRPr="00E2454A">
        <w:rPr>
          <w:i/>
          <w:iCs/>
          <w:snapToGrid w:val="0"/>
        </w:rPr>
        <w:t xml:space="preserve"> »</w:t>
      </w:r>
      <w:r w:rsidR="00E25147" w:rsidRPr="00E2454A">
        <w:rPr>
          <w:i/>
          <w:iCs/>
          <w:snapToGrid w:val="0"/>
        </w:rPr>
        <w:t>Končni p</w:t>
      </w:r>
      <w:r w:rsidR="00E6037A" w:rsidRPr="00E2454A">
        <w:rPr>
          <w:i/>
          <w:iCs/>
          <w:snapToGrid w:val="0"/>
        </w:rPr>
        <w:t>redračun« v katerem se bo avtomatsko izpisala skupna predvidena vrednost.</w:t>
      </w:r>
      <w:r w:rsidR="00B0029D" w:rsidRPr="00E2454A">
        <w:rPr>
          <w:i/>
          <w:iCs/>
          <w:snapToGrid w:val="0"/>
        </w:rPr>
        <w:t>/</w:t>
      </w:r>
    </w:p>
    <w:p w14:paraId="7A882718" w14:textId="77777777" w:rsidR="000C6605" w:rsidRPr="003E110F" w:rsidRDefault="000C6605" w:rsidP="00B85357">
      <w:pPr>
        <w:shd w:val="clear" w:color="auto" w:fill="FFFFFF"/>
        <w:spacing w:line="260" w:lineRule="atLeast"/>
      </w:pPr>
    </w:p>
    <w:p w14:paraId="5450AB0B" w14:textId="77777777" w:rsidR="007C5EDD" w:rsidRPr="003E110F" w:rsidRDefault="007C5EDD" w:rsidP="00B85357">
      <w:pPr>
        <w:numPr>
          <w:ilvl w:val="0"/>
          <w:numId w:val="5"/>
        </w:numPr>
        <w:suppressAutoHyphens w:val="0"/>
        <w:spacing w:line="260" w:lineRule="atLeast"/>
        <w:ind w:left="357" w:hanging="357"/>
        <w:jc w:val="center"/>
      </w:pPr>
      <w:r w:rsidRPr="003E110F">
        <w:t>člen</w:t>
      </w:r>
    </w:p>
    <w:p w14:paraId="35BEB16B" w14:textId="77777777" w:rsidR="007F41C8" w:rsidRPr="003E110F" w:rsidRDefault="007F41C8" w:rsidP="00B85357">
      <w:pPr>
        <w:shd w:val="clear" w:color="auto" w:fill="FFFFFF"/>
        <w:spacing w:line="260" w:lineRule="atLeast"/>
      </w:pPr>
    </w:p>
    <w:p w14:paraId="6FA92957" w14:textId="5FDDBDA0" w:rsidR="00630E06" w:rsidRPr="003E110F" w:rsidRDefault="00630E06" w:rsidP="00B85357">
      <w:pPr>
        <w:shd w:val="clear" w:color="auto" w:fill="FFFFFF"/>
        <w:spacing w:line="260" w:lineRule="atLeast"/>
      </w:pPr>
      <w:r w:rsidRPr="003E110F">
        <w:t xml:space="preserve">Storitve iz </w:t>
      </w:r>
      <w:r w:rsidR="003E1342" w:rsidRPr="003E110F">
        <w:t>skupine storitev</w:t>
      </w:r>
      <w:r w:rsidRPr="003E110F">
        <w:t xml:space="preserve"> 1, 2, 3</w:t>
      </w:r>
      <w:r w:rsidR="00C2172E" w:rsidRPr="003E110F">
        <w:t>,</w:t>
      </w:r>
      <w:r w:rsidRPr="003E110F">
        <w:t xml:space="preserve"> 4</w:t>
      </w:r>
      <w:r w:rsidR="00C2172E" w:rsidRPr="003E110F">
        <w:t xml:space="preserve"> </w:t>
      </w:r>
      <w:r w:rsidR="00982728">
        <w:t xml:space="preserve">in 5 </w:t>
      </w:r>
      <w:r w:rsidR="0090267E" w:rsidRPr="003E110F">
        <w:t>iz 2.</w:t>
      </w:r>
      <w:r w:rsidRPr="003E110F">
        <w:t xml:space="preserve"> člena te pogodbe se obračunavajo po cenah iz </w:t>
      </w:r>
      <w:r w:rsidR="003E1342" w:rsidRPr="003E110F">
        <w:t>P</w:t>
      </w:r>
      <w:r w:rsidRPr="003E110F">
        <w:t>riloge</w:t>
      </w:r>
      <w:r w:rsidR="003E1342" w:rsidRPr="003E110F">
        <w:t> 2</w:t>
      </w:r>
      <w:r w:rsidRPr="003E110F">
        <w:t xml:space="preserve"> in sicer mesečno, za dejansko opravljene storitve v preteklem mesecu.</w:t>
      </w:r>
    </w:p>
    <w:p w14:paraId="746F98CA" w14:textId="77777777" w:rsidR="009112E9" w:rsidRPr="003E110F" w:rsidRDefault="009112E9" w:rsidP="00B85357">
      <w:pPr>
        <w:shd w:val="clear" w:color="auto" w:fill="FFFFFF"/>
        <w:spacing w:line="260" w:lineRule="atLeast"/>
        <w:rPr>
          <w:b/>
        </w:rPr>
      </w:pPr>
    </w:p>
    <w:p w14:paraId="784563CF" w14:textId="77777777" w:rsidR="00192F4E" w:rsidRPr="003E110F" w:rsidRDefault="00192F4E" w:rsidP="00B85357">
      <w:pPr>
        <w:numPr>
          <w:ilvl w:val="0"/>
          <w:numId w:val="5"/>
        </w:numPr>
        <w:suppressAutoHyphens w:val="0"/>
        <w:spacing w:line="260" w:lineRule="atLeast"/>
        <w:ind w:left="357" w:hanging="357"/>
        <w:jc w:val="center"/>
      </w:pPr>
      <w:r w:rsidRPr="003E110F">
        <w:t>člen</w:t>
      </w:r>
    </w:p>
    <w:p w14:paraId="1912E1BB" w14:textId="77777777" w:rsidR="00192F4E" w:rsidRPr="003E110F" w:rsidRDefault="00192F4E" w:rsidP="00B85357">
      <w:pPr>
        <w:shd w:val="clear" w:color="auto" w:fill="FFFFFF"/>
        <w:spacing w:line="260" w:lineRule="atLeast"/>
      </w:pPr>
    </w:p>
    <w:p w14:paraId="0405638B" w14:textId="6FC9A42F" w:rsidR="00630E06" w:rsidRPr="00E2454A" w:rsidRDefault="00630E06" w:rsidP="00E2454A">
      <w:pPr>
        <w:spacing w:line="260" w:lineRule="atLeast"/>
        <w:rPr>
          <w:color w:val="000000"/>
        </w:rPr>
      </w:pPr>
      <w:r w:rsidRPr="00E2454A">
        <w:rPr>
          <w:color w:val="000000"/>
        </w:rPr>
        <w:t>Čas na poti se obračunava na naslednji način. U</w:t>
      </w:r>
      <w:r w:rsidRPr="00E2454A">
        <w:t>re na poti se zaračunavajo samo v primeru oddaljenosti od izhodišča (kot izhodišče se šteje Tržaška cesta 21, 1000 Ljubljana</w:t>
      </w:r>
      <w:r w:rsidR="00982728" w:rsidRPr="00E2454A">
        <w:t>, oziroma za lokacijo v Mariboru je izhodišče Zagrebška cesta 106, 2000 Maribor</w:t>
      </w:r>
      <w:r w:rsidRPr="00E2454A">
        <w:t>), ki je večje od 10 km in sicer po naslednjem ključu (od vključno do vključno):</w:t>
      </w:r>
      <w:r w:rsidRPr="003E110F">
        <w:t xml:space="preserve"> </w:t>
      </w:r>
    </w:p>
    <w:p w14:paraId="5DC88351" w14:textId="77777777" w:rsidR="00630E06" w:rsidRPr="003E110F" w:rsidRDefault="00630E06" w:rsidP="00B85357">
      <w:pPr>
        <w:spacing w:line="260" w:lineRule="atLeast"/>
      </w:pPr>
      <w:r w:rsidRPr="003E110F">
        <w:lastRenderedPageBreak/>
        <w:t>Tabela čas</w:t>
      </w:r>
      <w:r w:rsidR="00402AAA" w:rsidRPr="003E110F">
        <w:t>a</w:t>
      </w:r>
      <w:r w:rsidRPr="003E110F">
        <w:t xml:space="preserve"> na poti</w:t>
      </w:r>
    </w:p>
    <w:p w14:paraId="7062A0A0" w14:textId="77777777" w:rsidR="00474873" w:rsidRPr="003E110F" w:rsidRDefault="00474873" w:rsidP="00B85357">
      <w:pPr>
        <w:spacing w:line="260" w:lineRule="atLeast"/>
        <w:ind w:left="383"/>
      </w:pPr>
    </w:p>
    <w:tbl>
      <w:tblPr>
        <w:tblStyle w:val="Tabelamrea"/>
        <w:tblW w:w="0" w:type="auto"/>
        <w:tblLayout w:type="fixed"/>
        <w:tblLook w:val="0020" w:firstRow="1" w:lastRow="0" w:firstColumn="0" w:lastColumn="0" w:noHBand="0" w:noVBand="0"/>
      </w:tblPr>
      <w:tblGrid>
        <w:gridCol w:w="2019"/>
        <w:gridCol w:w="992"/>
        <w:gridCol w:w="1134"/>
        <w:gridCol w:w="992"/>
        <w:gridCol w:w="1276"/>
        <w:gridCol w:w="1134"/>
        <w:gridCol w:w="1525"/>
      </w:tblGrid>
      <w:tr w:rsidR="00630E06" w:rsidRPr="003E110F" w14:paraId="3FBC3FFD" w14:textId="77777777" w:rsidTr="00A54526">
        <w:trPr>
          <w:trHeight w:val="227"/>
        </w:trPr>
        <w:tc>
          <w:tcPr>
            <w:tcW w:w="2019" w:type="dxa"/>
          </w:tcPr>
          <w:p w14:paraId="12B9110A" w14:textId="77777777" w:rsidR="00630E06" w:rsidRPr="003E110F" w:rsidRDefault="00F50516" w:rsidP="00B85357">
            <w:pPr>
              <w:pStyle w:val="Naslovvtabeli"/>
              <w:spacing w:before="0" w:after="0" w:line="260" w:lineRule="atLeast"/>
              <w:rPr>
                <w:rFonts w:ascii="Arial" w:eastAsia="MS Mincho" w:hAnsi="Arial" w:cs="Arial"/>
                <w:b w:val="0"/>
                <w:sz w:val="20"/>
                <w:szCs w:val="20"/>
                <w:lang w:eastAsia="ja-JP"/>
              </w:rPr>
            </w:pPr>
            <w:r w:rsidRPr="003E110F">
              <w:rPr>
                <w:rFonts w:ascii="Arial" w:eastAsia="MS Mincho" w:hAnsi="Arial" w:cs="Arial"/>
                <w:b w:val="0"/>
                <w:sz w:val="20"/>
                <w:szCs w:val="20"/>
                <w:lang w:eastAsia="ja-JP"/>
              </w:rPr>
              <w:t>Š</w:t>
            </w:r>
            <w:r w:rsidR="00630E06" w:rsidRPr="003E110F">
              <w:rPr>
                <w:rFonts w:ascii="Arial" w:eastAsia="MS Mincho" w:hAnsi="Arial" w:cs="Arial"/>
                <w:b w:val="0"/>
                <w:sz w:val="20"/>
                <w:szCs w:val="20"/>
                <w:lang w:eastAsia="ja-JP"/>
              </w:rPr>
              <w:t>tevilo kilometrov</w:t>
            </w:r>
          </w:p>
        </w:tc>
        <w:tc>
          <w:tcPr>
            <w:tcW w:w="992" w:type="dxa"/>
          </w:tcPr>
          <w:p w14:paraId="60CF6A4C" w14:textId="77777777" w:rsidR="00630E06" w:rsidRPr="003E110F" w:rsidRDefault="00630E06" w:rsidP="00B85357">
            <w:pPr>
              <w:pStyle w:val="Naslovvtabeli"/>
              <w:spacing w:before="0" w:after="0" w:line="260" w:lineRule="atLeast"/>
              <w:rPr>
                <w:rFonts w:ascii="Arial" w:eastAsia="MS Mincho" w:hAnsi="Arial" w:cs="Arial"/>
                <w:b w:val="0"/>
                <w:sz w:val="20"/>
                <w:szCs w:val="20"/>
                <w:lang w:eastAsia="ja-JP"/>
              </w:rPr>
            </w:pPr>
            <w:r w:rsidRPr="003E110F">
              <w:rPr>
                <w:rFonts w:ascii="Arial" w:eastAsia="MS Mincho" w:hAnsi="Arial" w:cs="Arial"/>
                <w:b w:val="0"/>
                <w:sz w:val="20"/>
                <w:szCs w:val="20"/>
                <w:lang w:eastAsia="ja-JP"/>
              </w:rPr>
              <w:t>0 – 10</w:t>
            </w:r>
          </w:p>
        </w:tc>
        <w:tc>
          <w:tcPr>
            <w:tcW w:w="1134" w:type="dxa"/>
          </w:tcPr>
          <w:p w14:paraId="102DD242" w14:textId="77777777" w:rsidR="00630E06" w:rsidRPr="003E110F" w:rsidRDefault="00630E06" w:rsidP="00B85357">
            <w:pPr>
              <w:pStyle w:val="Naslovvtabeli"/>
              <w:spacing w:before="0" w:after="0" w:line="260" w:lineRule="atLeast"/>
              <w:rPr>
                <w:rFonts w:ascii="Arial" w:eastAsia="MS Mincho" w:hAnsi="Arial" w:cs="Arial"/>
                <w:b w:val="0"/>
                <w:sz w:val="20"/>
                <w:szCs w:val="20"/>
                <w:lang w:eastAsia="ja-JP"/>
              </w:rPr>
            </w:pPr>
            <w:r w:rsidRPr="003E110F">
              <w:rPr>
                <w:rFonts w:ascii="Arial" w:eastAsia="MS Mincho" w:hAnsi="Arial" w:cs="Arial"/>
                <w:b w:val="0"/>
                <w:sz w:val="20"/>
                <w:szCs w:val="20"/>
                <w:lang w:eastAsia="ja-JP"/>
              </w:rPr>
              <w:t>11 – 25</w:t>
            </w:r>
          </w:p>
        </w:tc>
        <w:tc>
          <w:tcPr>
            <w:tcW w:w="992" w:type="dxa"/>
          </w:tcPr>
          <w:p w14:paraId="48E7EFFD" w14:textId="77777777" w:rsidR="00630E06" w:rsidRPr="003E110F" w:rsidRDefault="00630E06" w:rsidP="00B85357">
            <w:pPr>
              <w:pStyle w:val="Naslovvtabeli"/>
              <w:spacing w:before="0" w:after="0" w:line="260" w:lineRule="atLeast"/>
              <w:rPr>
                <w:rFonts w:ascii="Arial" w:eastAsia="MS Mincho" w:hAnsi="Arial" w:cs="Arial"/>
                <w:b w:val="0"/>
                <w:sz w:val="20"/>
                <w:szCs w:val="20"/>
                <w:lang w:eastAsia="ja-JP"/>
              </w:rPr>
            </w:pPr>
            <w:r w:rsidRPr="003E110F">
              <w:rPr>
                <w:rFonts w:ascii="Arial" w:eastAsia="MS Mincho" w:hAnsi="Arial" w:cs="Arial"/>
                <w:b w:val="0"/>
                <w:sz w:val="20"/>
                <w:szCs w:val="20"/>
                <w:lang w:eastAsia="ja-JP"/>
              </w:rPr>
              <w:t>26 – 50</w:t>
            </w:r>
          </w:p>
        </w:tc>
        <w:tc>
          <w:tcPr>
            <w:tcW w:w="1276" w:type="dxa"/>
          </w:tcPr>
          <w:p w14:paraId="04EE97BA" w14:textId="77777777" w:rsidR="00630E06" w:rsidRPr="003E110F" w:rsidRDefault="00630E06" w:rsidP="00B85357">
            <w:pPr>
              <w:pStyle w:val="Naslovvtabeli"/>
              <w:spacing w:before="0" w:after="0" w:line="260" w:lineRule="atLeast"/>
              <w:rPr>
                <w:rFonts w:ascii="Arial" w:eastAsia="MS Mincho" w:hAnsi="Arial" w:cs="Arial"/>
                <w:b w:val="0"/>
                <w:sz w:val="20"/>
                <w:szCs w:val="20"/>
                <w:lang w:eastAsia="ja-JP"/>
              </w:rPr>
            </w:pPr>
            <w:r w:rsidRPr="003E110F">
              <w:rPr>
                <w:rFonts w:ascii="Arial" w:eastAsia="MS Mincho" w:hAnsi="Arial" w:cs="Arial"/>
                <w:b w:val="0"/>
                <w:sz w:val="20"/>
                <w:szCs w:val="20"/>
                <w:lang w:eastAsia="ja-JP"/>
              </w:rPr>
              <w:t>51 – 100</w:t>
            </w:r>
          </w:p>
        </w:tc>
        <w:tc>
          <w:tcPr>
            <w:tcW w:w="1134" w:type="dxa"/>
          </w:tcPr>
          <w:p w14:paraId="503F73BD" w14:textId="77777777" w:rsidR="00630E06" w:rsidRPr="003E110F" w:rsidRDefault="00630E06" w:rsidP="00B85357">
            <w:pPr>
              <w:pStyle w:val="Naslovvtabeli"/>
              <w:spacing w:before="0" w:after="0" w:line="260" w:lineRule="atLeast"/>
              <w:rPr>
                <w:rFonts w:ascii="Arial" w:eastAsia="MS Mincho" w:hAnsi="Arial" w:cs="Arial"/>
                <w:b w:val="0"/>
                <w:sz w:val="20"/>
                <w:szCs w:val="20"/>
                <w:lang w:eastAsia="ja-JP"/>
              </w:rPr>
            </w:pPr>
            <w:r w:rsidRPr="003E110F">
              <w:rPr>
                <w:rFonts w:ascii="Arial" w:eastAsia="MS Mincho" w:hAnsi="Arial" w:cs="Arial"/>
                <w:b w:val="0"/>
                <w:sz w:val="20"/>
                <w:szCs w:val="20"/>
                <w:lang w:eastAsia="ja-JP"/>
              </w:rPr>
              <w:t>101 – 150</w:t>
            </w:r>
          </w:p>
        </w:tc>
        <w:tc>
          <w:tcPr>
            <w:tcW w:w="1525" w:type="dxa"/>
          </w:tcPr>
          <w:p w14:paraId="2D480A34" w14:textId="77777777" w:rsidR="00630E06" w:rsidRPr="003E110F" w:rsidRDefault="00630E06" w:rsidP="00B85357">
            <w:pPr>
              <w:pStyle w:val="Naslovvtabeli"/>
              <w:spacing w:before="0" w:after="0" w:line="260" w:lineRule="atLeast"/>
              <w:rPr>
                <w:rFonts w:ascii="Arial" w:eastAsia="MS Mincho" w:hAnsi="Arial" w:cs="Arial"/>
                <w:b w:val="0"/>
                <w:sz w:val="20"/>
                <w:szCs w:val="20"/>
                <w:lang w:eastAsia="ja-JP"/>
              </w:rPr>
            </w:pPr>
            <w:r w:rsidRPr="003E110F">
              <w:rPr>
                <w:rFonts w:ascii="Arial" w:eastAsia="MS Mincho" w:hAnsi="Arial" w:cs="Arial"/>
                <w:b w:val="0"/>
                <w:sz w:val="20"/>
                <w:szCs w:val="20"/>
                <w:lang w:eastAsia="ja-JP"/>
              </w:rPr>
              <w:t>&gt; 150</w:t>
            </w:r>
          </w:p>
        </w:tc>
      </w:tr>
      <w:tr w:rsidR="00630E06" w:rsidRPr="003E110F" w14:paraId="0A7B3E3B" w14:textId="77777777" w:rsidTr="00A54526">
        <w:trPr>
          <w:trHeight w:val="227"/>
        </w:trPr>
        <w:tc>
          <w:tcPr>
            <w:tcW w:w="2019" w:type="dxa"/>
          </w:tcPr>
          <w:p w14:paraId="33EF913F" w14:textId="77777777" w:rsidR="00630E06" w:rsidRPr="003E110F" w:rsidRDefault="00F50516" w:rsidP="00B85357">
            <w:pPr>
              <w:pStyle w:val="Tabela"/>
              <w:spacing w:before="0" w:after="0"/>
              <w:rPr>
                <w:rFonts w:eastAsia="MS Mincho" w:cs="Arial"/>
                <w:sz w:val="20"/>
                <w:szCs w:val="20"/>
                <w:lang w:eastAsia="ja-JP"/>
              </w:rPr>
            </w:pPr>
            <w:r w:rsidRPr="003E110F">
              <w:rPr>
                <w:rFonts w:eastAsia="MS Mincho" w:cs="Arial"/>
                <w:sz w:val="20"/>
                <w:szCs w:val="20"/>
                <w:lang w:eastAsia="ja-JP"/>
              </w:rPr>
              <w:t>U</w:t>
            </w:r>
            <w:r w:rsidR="00630E06" w:rsidRPr="003E110F">
              <w:rPr>
                <w:rFonts w:eastAsia="MS Mincho" w:cs="Arial"/>
                <w:sz w:val="20"/>
                <w:szCs w:val="20"/>
                <w:lang w:eastAsia="ja-JP"/>
              </w:rPr>
              <w:t>re na poti</w:t>
            </w:r>
          </w:p>
        </w:tc>
        <w:tc>
          <w:tcPr>
            <w:tcW w:w="992" w:type="dxa"/>
          </w:tcPr>
          <w:p w14:paraId="08A3EA8B" w14:textId="77777777" w:rsidR="00630E06" w:rsidRPr="003E110F" w:rsidRDefault="00630E06" w:rsidP="00B85357">
            <w:pPr>
              <w:pStyle w:val="Tabela"/>
              <w:spacing w:before="0" w:after="0"/>
              <w:rPr>
                <w:rFonts w:eastAsia="MS Mincho" w:cs="Arial"/>
                <w:sz w:val="20"/>
                <w:szCs w:val="20"/>
                <w:lang w:eastAsia="ja-JP"/>
              </w:rPr>
            </w:pPr>
            <w:r w:rsidRPr="003E110F">
              <w:rPr>
                <w:rFonts w:eastAsia="MS Mincho" w:cs="Arial"/>
                <w:sz w:val="20"/>
                <w:szCs w:val="20"/>
                <w:lang w:eastAsia="ja-JP"/>
              </w:rPr>
              <w:t>0</w:t>
            </w:r>
          </w:p>
        </w:tc>
        <w:tc>
          <w:tcPr>
            <w:tcW w:w="1134" w:type="dxa"/>
          </w:tcPr>
          <w:p w14:paraId="13698302" w14:textId="77777777" w:rsidR="00630E06" w:rsidRPr="003E110F" w:rsidRDefault="00630E06" w:rsidP="00B85357">
            <w:pPr>
              <w:pStyle w:val="Tabela"/>
              <w:spacing w:before="0" w:after="0"/>
              <w:rPr>
                <w:rFonts w:eastAsia="MS Mincho" w:cs="Arial"/>
                <w:sz w:val="20"/>
                <w:szCs w:val="20"/>
                <w:lang w:eastAsia="ja-JP"/>
              </w:rPr>
            </w:pPr>
            <w:r w:rsidRPr="003E110F">
              <w:rPr>
                <w:rFonts w:eastAsia="MS Mincho" w:cs="Arial"/>
                <w:sz w:val="20"/>
                <w:szCs w:val="20"/>
                <w:lang w:eastAsia="ja-JP"/>
              </w:rPr>
              <w:t>0,5</w:t>
            </w:r>
          </w:p>
        </w:tc>
        <w:tc>
          <w:tcPr>
            <w:tcW w:w="992" w:type="dxa"/>
          </w:tcPr>
          <w:p w14:paraId="51D39328" w14:textId="77777777" w:rsidR="00630E06" w:rsidRPr="003E110F" w:rsidRDefault="00630E06" w:rsidP="00B85357">
            <w:pPr>
              <w:pStyle w:val="Tabela"/>
              <w:spacing w:before="0" w:after="0"/>
              <w:rPr>
                <w:rFonts w:eastAsia="MS Mincho" w:cs="Arial"/>
                <w:sz w:val="20"/>
                <w:szCs w:val="20"/>
                <w:lang w:eastAsia="ja-JP"/>
              </w:rPr>
            </w:pPr>
            <w:r w:rsidRPr="003E110F">
              <w:rPr>
                <w:rFonts w:eastAsia="MS Mincho" w:cs="Arial"/>
                <w:sz w:val="20"/>
                <w:szCs w:val="20"/>
                <w:lang w:eastAsia="ja-JP"/>
              </w:rPr>
              <w:t>1</w:t>
            </w:r>
          </w:p>
        </w:tc>
        <w:tc>
          <w:tcPr>
            <w:tcW w:w="1276" w:type="dxa"/>
          </w:tcPr>
          <w:p w14:paraId="3CC13E8C" w14:textId="77777777" w:rsidR="00630E06" w:rsidRPr="003E110F" w:rsidRDefault="00630E06" w:rsidP="00B85357">
            <w:pPr>
              <w:pStyle w:val="Tabela"/>
              <w:spacing w:before="0" w:after="0"/>
              <w:rPr>
                <w:rFonts w:eastAsia="MS Mincho" w:cs="Arial"/>
                <w:sz w:val="20"/>
                <w:szCs w:val="20"/>
                <w:lang w:eastAsia="ja-JP"/>
              </w:rPr>
            </w:pPr>
            <w:r w:rsidRPr="003E110F">
              <w:rPr>
                <w:rFonts w:eastAsia="MS Mincho" w:cs="Arial"/>
                <w:sz w:val="20"/>
                <w:szCs w:val="20"/>
                <w:lang w:eastAsia="ja-JP"/>
              </w:rPr>
              <w:t>2</w:t>
            </w:r>
          </w:p>
        </w:tc>
        <w:tc>
          <w:tcPr>
            <w:tcW w:w="1134" w:type="dxa"/>
          </w:tcPr>
          <w:p w14:paraId="5C89529B" w14:textId="77777777" w:rsidR="00630E06" w:rsidRPr="003E110F" w:rsidRDefault="00630E06" w:rsidP="00B85357">
            <w:pPr>
              <w:pStyle w:val="Tabela"/>
              <w:spacing w:before="0" w:after="0"/>
              <w:rPr>
                <w:rFonts w:eastAsia="MS Mincho" w:cs="Arial"/>
                <w:sz w:val="20"/>
                <w:szCs w:val="20"/>
                <w:lang w:eastAsia="ja-JP"/>
              </w:rPr>
            </w:pPr>
            <w:r w:rsidRPr="003E110F">
              <w:rPr>
                <w:rFonts w:eastAsia="MS Mincho" w:cs="Arial"/>
                <w:sz w:val="20"/>
                <w:szCs w:val="20"/>
                <w:lang w:eastAsia="ja-JP"/>
              </w:rPr>
              <w:t>3</w:t>
            </w:r>
          </w:p>
        </w:tc>
        <w:tc>
          <w:tcPr>
            <w:tcW w:w="1525" w:type="dxa"/>
          </w:tcPr>
          <w:p w14:paraId="1B32E4AB" w14:textId="77777777" w:rsidR="00630E06" w:rsidRPr="003E110F" w:rsidRDefault="00630E06" w:rsidP="00B85357">
            <w:pPr>
              <w:pStyle w:val="Tabela"/>
              <w:spacing w:before="0" w:after="0"/>
              <w:rPr>
                <w:rFonts w:eastAsia="MS Mincho" w:cs="Arial"/>
                <w:sz w:val="20"/>
                <w:szCs w:val="20"/>
                <w:lang w:eastAsia="ja-JP"/>
              </w:rPr>
            </w:pPr>
            <w:r w:rsidRPr="003E110F">
              <w:rPr>
                <w:rFonts w:eastAsia="MS Mincho" w:cs="Arial"/>
                <w:sz w:val="20"/>
                <w:szCs w:val="20"/>
                <w:lang w:eastAsia="ja-JP"/>
              </w:rPr>
              <w:t>4</w:t>
            </w:r>
          </w:p>
        </w:tc>
      </w:tr>
    </w:tbl>
    <w:p w14:paraId="350F0333" w14:textId="77777777" w:rsidR="00630E06" w:rsidRPr="003E110F" w:rsidRDefault="00630E06" w:rsidP="00B85357">
      <w:pPr>
        <w:spacing w:line="260" w:lineRule="atLeast"/>
      </w:pPr>
    </w:p>
    <w:p w14:paraId="1BFA83FC" w14:textId="388BC196" w:rsidR="00630E06" w:rsidRPr="003E110F" w:rsidRDefault="00630E06" w:rsidP="00B85357">
      <w:pPr>
        <w:spacing w:line="260" w:lineRule="atLeast"/>
      </w:pPr>
      <w:r w:rsidRPr="003E110F">
        <w:t>Število kilometrov, ki jih prizna naročnik za posamezno lokacijo, je oddaljenost od izhodišča do lokacije, na kateri bo izvajalec opravljal naročeno storitev.</w:t>
      </w:r>
    </w:p>
    <w:p w14:paraId="74A626D2" w14:textId="77777777" w:rsidR="00630E06" w:rsidRPr="003E110F" w:rsidRDefault="00630E06" w:rsidP="00B85357">
      <w:pPr>
        <w:spacing w:line="260" w:lineRule="atLeast"/>
      </w:pPr>
    </w:p>
    <w:p w14:paraId="252C430C" w14:textId="77777777" w:rsidR="00630E06" w:rsidRPr="003E110F" w:rsidRDefault="00630E06" w:rsidP="00B85357">
      <w:pPr>
        <w:spacing w:line="260" w:lineRule="atLeast"/>
      </w:pPr>
      <w:r w:rsidRPr="003E110F">
        <w:t xml:space="preserve">Ure na poti – število ur, ki jih naročnik prizna za navedeno oddaljenost lokacije. </w:t>
      </w:r>
    </w:p>
    <w:p w14:paraId="2E14E778" w14:textId="77777777" w:rsidR="00630E06" w:rsidRPr="003E110F" w:rsidRDefault="00630E06" w:rsidP="00B85357">
      <w:pPr>
        <w:spacing w:line="260" w:lineRule="atLeast"/>
      </w:pPr>
    </w:p>
    <w:p w14:paraId="7300C4B3" w14:textId="77777777" w:rsidR="00630E06" w:rsidRPr="003E110F" w:rsidRDefault="00630E06" w:rsidP="00B85357">
      <w:pPr>
        <w:spacing w:line="260" w:lineRule="atLeast"/>
      </w:pPr>
      <w:r w:rsidRPr="003E110F">
        <w:t>Kilometrina je vključena v cene in jih naročnik posebej ne priznava. Naročnik ne priznava stroškov, nastalih v zvezi z nočitvami, cestninami ipd.</w:t>
      </w:r>
    </w:p>
    <w:p w14:paraId="7F870C9F" w14:textId="77777777" w:rsidR="00192F4E" w:rsidRPr="003E110F" w:rsidRDefault="00192F4E" w:rsidP="00B85357">
      <w:pPr>
        <w:shd w:val="clear" w:color="auto" w:fill="FFFFFF"/>
        <w:spacing w:line="260" w:lineRule="atLeast"/>
      </w:pPr>
    </w:p>
    <w:p w14:paraId="7AFC2ADE" w14:textId="77777777" w:rsidR="007C5EDD" w:rsidRPr="003E110F" w:rsidRDefault="007C5EDD" w:rsidP="00B85357">
      <w:pPr>
        <w:numPr>
          <w:ilvl w:val="0"/>
          <w:numId w:val="5"/>
        </w:numPr>
        <w:suppressAutoHyphens w:val="0"/>
        <w:spacing w:line="260" w:lineRule="atLeast"/>
        <w:ind w:left="357" w:hanging="357"/>
        <w:jc w:val="center"/>
      </w:pPr>
      <w:bookmarkStart w:id="3" w:name="_Hlk4401916"/>
      <w:r w:rsidRPr="003E110F">
        <w:t>člen</w:t>
      </w:r>
    </w:p>
    <w:p w14:paraId="37057146" w14:textId="77777777" w:rsidR="00B70B83" w:rsidRPr="003E110F" w:rsidRDefault="00B70B83" w:rsidP="00B85357">
      <w:pPr>
        <w:shd w:val="clear" w:color="auto" w:fill="FFFFFF"/>
        <w:spacing w:line="260" w:lineRule="atLeast"/>
      </w:pPr>
    </w:p>
    <w:p w14:paraId="66D75030" w14:textId="77777777" w:rsidR="00341FC3" w:rsidRPr="003E110F" w:rsidRDefault="00630E06" w:rsidP="00B85357">
      <w:pPr>
        <w:shd w:val="clear" w:color="auto" w:fill="FFFFFF"/>
        <w:spacing w:line="260" w:lineRule="atLeast"/>
      </w:pPr>
      <w:r w:rsidRPr="003E110F">
        <w:t>Izvajalec mora vse račune naročniku pošiljati izključno v elektronski obliki (e-račun), skladno z veljavnim Zakonom o opravljanju plačilnih storitev za proračunske uporabnike. Račun se mora sklicevati na številko pogodbe, na podlagi katere se izstavlja.</w:t>
      </w:r>
    </w:p>
    <w:p w14:paraId="6D2C1F65" w14:textId="77777777" w:rsidR="00630E06" w:rsidRPr="003E110F" w:rsidRDefault="00630E06" w:rsidP="00B85357">
      <w:pPr>
        <w:shd w:val="clear" w:color="auto" w:fill="FFFFFF"/>
        <w:spacing w:line="260" w:lineRule="atLeast"/>
      </w:pPr>
    </w:p>
    <w:p w14:paraId="50BD5D5A" w14:textId="77777777" w:rsidR="005F26DC" w:rsidRPr="003E110F" w:rsidRDefault="00630E06" w:rsidP="00B85357">
      <w:pPr>
        <w:shd w:val="clear" w:color="auto" w:fill="FFFFFF"/>
        <w:spacing w:line="260" w:lineRule="atLeast"/>
        <w:rPr>
          <w:lang w:eastAsia="zh-CN"/>
        </w:rPr>
      </w:pPr>
      <w:r w:rsidRPr="003E110F">
        <w:rPr>
          <w:lang w:eastAsia="zh-CN"/>
        </w:rPr>
        <w:t xml:space="preserve">Rok plačila je </w:t>
      </w:r>
      <w:r w:rsidR="003F1B75" w:rsidRPr="003E110F">
        <w:rPr>
          <w:lang w:eastAsia="zh-CN"/>
        </w:rPr>
        <w:t xml:space="preserve">največ </w:t>
      </w:r>
      <w:r w:rsidRPr="003E110F">
        <w:rPr>
          <w:lang w:eastAsia="zh-CN"/>
        </w:rPr>
        <w:t>30.</w:t>
      </w:r>
      <w:r w:rsidR="003F1B75" w:rsidRPr="003E110F">
        <w:rPr>
          <w:lang w:eastAsia="zh-CN"/>
        </w:rPr>
        <w:t xml:space="preserve"> (trideset)</w:t>
      </w:r>
      <w:r w:rsidRPr="003E110F">
        <w:rPr>
          <w:lang w:eastAsia="zh-CN"/>
        </w:rPr>
        <w:t xml:space="preserve"> dn</w:t>
      </w:r>
      <w:r w:rsidR="003F1B75" w:rsidRPr="003E110F">
        <w:rPr>
          <w:lang w:eastAsia="zh-CN"/>
        </w:rPr>
        <w:t>i</w:t>
      </w:r>
      <w:r w:rsidRPr="003E110F">
        <w:rPr>
          <w:lang w:eastAsia="zh-CN"/>
        </w:rPr>
        <w:t xml:space="preserve"> od uradnega prejema pravilno izstavljenega računa na račun izvajalca, ki je naveden na računu.</w:t>
      </w:r>
    </w:p>
    <w:p w14:paraId="0BB322AF" w14:textId="77777777" w:rsidR="00630E06" w:rsidRPr="003E110F" w:rsidRDefault="00630E06" w:rsidP="00B85357">
      <w:pPr>
        <w:shd w:val="clear" w:color="auto" w:fill="FFFFFF"/>
        <w:spacing w:line="260" w:lineRule="atLeast"/>
      </w:pPr>
    </w:p>
    <w:p w14:paraId="72465702" w14:textId="77777777" w:rsidR="00EF459E" w:rsidRPr="003E110F" w:rsidRDefault="007C5EDD" w:rsidP="00B85357">
      <w:pPr>
        <w:shd w:val="clear" w:color="auto" w:fill="FFFFFF"/>
        <w:spacing w:line="260" w:lineRule="atLeast"/>
      </w:pPr>
      <w:r w:rsidRPr="003E110F">
        <w:t xml:space="preserve">Rok plačila začne teči naslednji dan po prejemu </w:t>
      </w:r>
      <w:r w:rsidR="00C94DB9" w:rsidRPr="003E110F">
        <w:t>računa</w:t>
      </w:r>
      <w:r w:rsidRPr="003E110F">
        <w:t>, ki je podlaga za izplačilo. Če zadnji dan roka sovpada z dnem, ko je po zakonu dela prost dan oziroma v plačilnem sistemu TARGET</w:t>
      </w:r>
      <w:r w:rsidR="003F1B75" w:rsidRPr="003E110F">
        <w:t>2</w:t>
      </w:r>
      <w:r w:rsidRPr="003E110F">
        <w:t xml:space="preserve"> ni opredeljen kot plačilni dan, se za zadnji dan roka šteje naslednji delavnik oziroma naslednji plačilni dan v sistemu TARGET</w:t>
      </w:r>
      <w:r w:rsidR="003F1B75" w:rsidRPr="003E110F">
        <w:t>2</w:t>
      </w:r>
      <w:r w:rsidRPr="003E110F">
        <w:t>.</w:t>
      </w:r>
      <w:bookmarkEnd w:id="3"/>
    </w:p>
    <w:p w14:paraId="0F84D3DA" w14:textId="7E50EC96" w:rsidR="00B70B83" w:rsidRPr="003E110F" w:rsidRDefault="00B70B83" w:rsidP="00B85357">
      <w:pPr>
        <w:shd w:val="clear" w:color="auto" w:fill="FFFFFF"/>
        <w:spacing w:line="260" w:lineRule="atLeast"/>
      </w:pPr>
    </w:p>
    <w:p w14:paraId="75C009DD" w14:textId="77777777" w:rsidR="004E6F2B" w:rsidRPr="003E110F" w:rsidRDefault="004E6F2B" w:rsidP="00B85357">
      <w:pPr>
        <w:numPr>
          <w:ilvl w:val="0"/>
          <w:numId w:val="5"/>
        </w:numPr>
        <w:suppressAutoHyphens w:val="0"/>
        <w:spacing w:line="260" w:lineRule="atLeast"/>
        <w:ind w:left="357" w:hanging="357"/>
        <w:jc w:val="center"/>
      </w:pPr>
      <w:r w:rsidRPr="003E110F">
        <w:t>člen</w:t>
      </w:r>
    </w:p>
    <w:p w14:paraId="634761EA" w14:textId="77777777" w:rsidR="004E6F2B" w:rsidRPr="003E110F" w:rsidRDefault="004E6F2B" w:rsidP="00B85357">
      <w:pPr>
        <w:shd w:val="clear" w:color="auto" w:fill="FFFFFF"/>
        <w:spacing w:line="260" w:lineRule="atLeast"/>
      </w:pPr>
    </w:p>
    <w:p w14:paraId="448426F3" w14:textId="037F2542" w:rsidR="004E6F2B" w:rsidRPr="003E110F" w:rsidRDefault="00522C57" w:rsidP="00B85357">
      <w:pPr>
        <w:shd w:val="clear" w:color="auto" w:fill="FFFFFF"/>
        <w:spacing w:line="260" w:lineRule="atLeast"/>
      </w:pPr>
      <w:r w:rsidRPr="003E110F">
        <w:t>Naročnik je izvajalcu zavezan za plačila</w:t>
      </w:r>
      <w:r w:rsidR="00C162D2">
        <w:t xml:space="preserve">, </w:t>
      </w:r>
      <w:r w:rsidRPr="003E110F">
        <w:t>ko bodo izpolnjeni formalni pogoji glede na veljavni Zakon o izvrševanju proračuna Republike Slovenije ter ostale predpise, ki omogočajo izvrševanje sprejetega Proračuna Republike Slovenije za posamezno leto oziroma sprejeti proračun za posamezno leto. Če pogoji za nadaljnja plačila ne bodo izpolnjeni, bo naročnik o tem takoj pisno obvestil izvajalca. Z dnem prejema obvestila se šteje ta pogodba za razvezano. Obveznosti in pravice, nastale do dne razveze te pogodbe, sta naročnik in izvajalec dolžna medsebojno izpolniti in poravnati.</w:t>
      </w:r>
    </w:p>
    <w:p w14:paraId="1CD7030F" w14:textId="675DE816" w:rsidR="00522C57" w:rsidRPr="003E110F" w:rsidRDefault="00522C57" w:rsidP="00B85357">
      <w:pPr>
        <w:shd w:val="clear" w:color="auto" w:fill="FFFFFF"/>
        <w:spacing w:line="260" w:lineRule="atLeast"/>
      </w:pPr>
    </w:p>
    <w:p w14:paraId="189D7075" w14:textId="77777777" w:rsidR="000C3CD5" w:rsidRPr="003E110F" w:rsidRDefault="000C3CD5" w:rsidP="00B85357">
      <w:pPr>
        <w:shd w:val="clear" w:color="auto" w:fill="FFFFFF"/>
        <w:spacing w:line="260" w:lineRule="atLeast"/>
      </w:pPr>
    </w:p>
    <w:p w14:paraId="7F9D1490" w14:textId="77777777" w:rsidR="00294E3C" w:rsidRPr="003E110F" w:rsidRDefault="00294E3C" w:rsidP="00B85357">
      <w:pPr>
        <w:pStyle w:val="Naslov1"/>
        <w:spacing w:line="260" w:lineRule="atLeast"/>
        <w:ind w:left="357" w:hanging="357"/>
        <w:rPr>
          <w:szCs w:val="20"/>
        </w:rPr>
      </w:pPr>
      <w:r w:rsidRPr="003E110F">
        <w:rPr>
          <w:szCs w:val="20"/>
        </w:rPr>
        <w:t>PRESOJA KAKOVOSTI IN OBSEGA REALIZACIJE POGODBE</w:t>
      </w:r>
    </w:p>
    <w:p w14:paraId="482AC868" w14:textId="77777777" w:rsidR="00294E3C" w:rsidRPr="003E110F" w:rsidRDefault="00294E3C" w:rsidP="00B85357">
      <w:pPr>
        <w:spacing w:line="260" w:lineRule="atLeast"/>
      </w:pPr>
    </w:p>
    <w:p w14:paraId="2C570D6E" w14:textId="77777777" w:rsidR="00294E3C" w:rsidRPr="003E110F" w:rsidRDefault="00294E3C" w:rsidP="00B85357">
      <w:pPr>
        <w:numPr>
          <w:ilvl w:val="0"/>
          <w:numId w:val="5"/>
        </w:numPr>
        <w:suppressAutoHyphens w:val="0"/>
        <w:spacing w:line="260" w:lineRule="atLeast"/>
        <w:ind w:left="357" w:hanging="357"/>
        <w:jc w:val="center"/>
      </w:pPr>
      <w:r w:rsidRPr="003E110F">
        <w:t>člen</w:t>
      </w:r>
    </w:p>
    <w:p w14:paraId="22AB1206" w14:textId="77777777" w:rsidR="00294E3C" w:rsidRPr="003E110F" w:rsidRDefault="00294E3C" w:rsidP="00B85357">
      <w:pPr>
        <w:spacing w:line="260" w:lineRule="atLeast"/>
      </w:pPr>
    </w:p>
    <w:p w14:paraId="17DF3A96" w14:textId="77777777" w:rsidR="00294E3C" w:rsidRPr="003E110F" w:rsidRDefault="008A4FCC" w:rsidP="00B85357">
      <w:pPr>
        <w:spacing w:line="260" w:lineRule="atLeast"/>
      </w:pPr>
      <w:r w:rsidRPr="003E110F">
        <w:t>Če</w:t>
      </w:r>
      <w:r w:rsidR="00294E3C" w:rsidRPr="003E110F">
        <w:t xml:space="preserve"> naročnik pisno (ali v obliki elektronskega dokumenta) ugotovi in obvesti izvajalca, da sta kvaliteta in obseg sporna, zadrži izplačilo zadnjega izdanega računa.</w:t>
      </w:r>
    </w:p>
    <w:p w14:paraId="69D74E21" w14:textId="77777777" w:rsidR="00294E3C" w:rsidRPr="003E110F" w:rsidRDefault="00294E3C" w:rsidP="00B85357">
      <w:pPr>
        <w:spacing w:line="260" w:lineRule="atLeast"/>
      </w:pPr>
    </w:p>
    <w:p w14:paraId="03DD2654" w14:textId="77777777" w:rsidR="00294E3C" w:rsidRPr="003E110F" w:rsidRDefault="00294E3C" w:rsidP="00B85357">
      <w:pPr>
        <w:spacing w:line="260" w:lineRule="atLeast"/>
      </w:pPr>
      <w:r w:rsidRPr="003E110F">
        <w:t>Preverjanje kakovosti in obsega realizacije predmeta izvaja naročnik, ki po potrebi, za posamezne naloge predmeta, lahko organizira komisijo za preverjanje kakovosti in obsega v sestavi: naročnik, izvajalec, druge odgovorne osebe pri naročniku in zunanji svetovalec, po potrebi, na način:</w:t>
      </w:r>
    </w:p>
    <w:p w14:paraId="56140BED" w14:textId="77777777" w:rsidR="00294E3C" w:rsidRPr="003E110F" w:rsidRDefault="00294E3C" w:rsidP="00B85357">
      <w:pPr>
        <w:spacing w:line="260" w:lineRule="atLeast"/>
      </w:pPr>
    </w:p>
    <w:p w14:paraId="5A1A71C4" w14:textId="77777777" w:rsidR="00294E3C" w:rsidRPr="003E110F" w:rsidRDefault="00294E3C" w:rsidP="00B85357">
      <w:pPr>
        <w:numPr>
          <w:ilvl w:val="0"/>
          <w:numId w:val="4"/>
        </w:numPr>
        <w:spacing w:line="260" w:lineRule="atLeast"/>
        <w:ind w:left="709" w:hanging="349"/>
      </w:pPr>
      <w:r w:rsidRPr="003E110F">
        <w:t>primerjave z vsebino predmeta pogodbe,</w:t>
      </w:r>
    </w:p>
    <w:p w14:paraId="438B50E8" w14:textId="77777777" w:rsidR="00294E3C" w:rsidRPr="003E110F" w:rsidRDefault="00294E3C" w:rsidP="00B85357">
      <w:pPr>
        <w:numPr>
          <w:ilvl w:val="0"/>
          <w:numId w:val="4"/>
        </w:numPr>
        <w:spacing w:line="260" w:lineRule="atLeast"/>
        <w:ind w:left="709" w:hanging="349"/>
      </w:pPr>
      <w:r w:rsidRPr="003E110F">
        <w:t>primerjave z zaključenimi naročili,</w:t>
      </w:r>
    </w:p>
    <w:p w14:paraId="52ABB2EA" w14:textId="77777777" w:rsidR="00294E3C" w:rsidRPr="003E110F" w:rsidRDefault="00294E3C" w:rsidP="00B85357">
      <w:pPr>
        <w:numPr>
          <w:ilvl w:val="0"/>
          <w:numId w:val="4"/>
        </w:numPr>
        <w:spacing w:line="260" w:lineRule="atLeast"/>
        <w:ind w:left="709" w:hanging="349"/>
      </w:pPr>
      <w:r w:rsidRPr="003E110F">
        <w:t>primerjave s tehničnimi specifikacijami,</w:t>
      </w:r>
    </w:p>
    <w:p w14:paraId="1FFBA4A9" w14:textId="77777777" w:rsidR="00294E3C" w:rsidRPr="003E110F" w:rsidRDefault="00294E3C" w:rsidP="00B85357">
      <w:pPr>
        <w:numPr>
          <w:ilvl w:val="0"/>
          <w:numId w:val="4"/>
        </w:numPr>
        <w:spacing w:line="260" w:lineRule="atLeast"/>
        <w:ind w:left="709" w:hanging="349"/>
      </w:pPr>
      <w:r w:rsidRPr="003E110F">
        <w:t>primerjave s standardi stroke in zahtevami naročnika.</w:t>
      </w:r>
    </w:p>
    <w:p w14:paraId="5E30E72E" w14:textId="77777777" w:rsidR="00294E3C" w:rsidRPr="003E110F" w:rsidRDefault="00294E3C" w:rsidP="00B85357">
      <w:pPr>
        <w:spacing w:line="260" w:lineRule="atLeast"/>
      </w:pPr>
      <w:r w:rsidRPr="003E110F">
        <w:lastRenderedPageBreak/>
        <w:t>Rezultati teh preverjanj morajo biti dokumentirani in so tudi pogoj za realizacijo ali zavrnitev plačil. Dokumentiranje je lahko v pisni ali elektronski obliki.</w:t>
      </w:r>
    </w:p>
    <w:p w14:paraId="1521C6A0" w14:textId="6AEFF186" w:rsidR="00294E3C" w:rsidRPr="003E110F" w:rsidRDefault="00294E3C" w:rsidP="00B85357">
      <w:pPr>
        <w:spacing w:line="260" w:lineRule="atLeast"/>
      </w:pPr>
    </w:p>
    <w:p w14:paraId="1211844A" w14:textId="77777777" w:rsidR="000C3CD5" w:rsidRPr="003E110F" w:rsidRDefault="000C3CD5" w:rsidP="00B85357">
      <w:pPr>
        <w:spacing w:line="260" w:lineRule="atLeast"/>
      </w:pPr>
    </w:p>
    <w:p w14:paraId="4BCDA5B7" w14:textId="77777777" w:rsidR="007C5EDD" w:rsidRPr="003E110F" w:rsidRDefault="007C5EDD" w:rsidP="00B85357">
      <w:pPr>
        <w:pStyle w:val="Naslov1"/>
        <w:spacing w:line="260" w:lineRule="atLeast"/>
        <w:ind w:left="357" w:hanging="357"/>
        <w:rPr>
          <w:szCs w:val="20"/>
        </w:rPr>
      </w:pPr>
      <w:r w:rsidRPr="003E110F">
        <w:rPr>
          <w:szCs w:val="20"/>
        </w:rPr>
        <w:t>POGODBENA KAZEN</w:t>
      </w:r>
    </w:p>
    <w:p w14:paraId="2B5B4329" w14:textId="77777777" w:rsidR="001132EE" w:rsidRPr="003E110F" w:rsidRDefault="001132EE" w:rsidP="00B85357">
      <w:pPr>
        <w:spacing w:line="260" w:lineRule="atLeast"/>
      </w:pPr>
    </w:p>
    <w:p w14:paraId="672C4206" w14:textId="77777777" w:rsidR="007C5EDD" w:rsidRPr="003E110F" w:rsidRDefault="007C5EDD" w:rsidP="00B85357">
      <w:pPr>
        <w:numPr>
          <w:ilvl w:val="0"/>
          <w:numId w:val="5"/>
        </w:numPr>
        <w:suppressAutoHyphens w:val="0"/>
        <w:spacing w:line="260" w:lineRule="atLeast"/>
        <w:ind w:left="357" w:hanging="357"/>
        <w:jc w:val="center"/>
      </w:pPr>
      <w:r w:rsidRPr="003E110F">
        <w:t>člen</w:t>
      </w:r>
    </w:p>
    <w:p w14:paraId="27EDE0FC" w14:textId="77777777" w:rsidR="00AC1821" w:rsidRPr="003E110F" w:rsidRDefault="00AC1821" w:rsidP="00B85357">
      <w:pPr>
        <w:shd w:val="clear" w:color="auto" w:fill="FFFFFF"/>
        <w:spacing w:line="260" w:lineRule="atLeast"/>
        <w:rPr>
          <w:color w:val="000000"/>
          <w:highlight w:val="yellow"/>
        </w:rPr>
      </w:pPr>
    </w:p>
    <w:p w14:paraId="6BDCE03D" w14:textId="77777777" w:rsidR="005C1167" w:rsidRPr="003E110F" w:rsidRDefault="005C1167" w:rsidP="00B85357">
      <w:pPr>
        <w:shd w:val="clear" w:color="auto" w:fill="FFFFFF"/>
        <w:spacing w:line="260" w:lineRule="atLeast"/>
        <w:rPr>
          <w:color w:val="000000"/>
        </w:rPr>
      </w:pPr>
      <w:r w:rsidRPr="003E110F">
        <w:rPr>
          <w:color w:val="000000"/>
        </w:rPr>
        <w:t xml:space="preserve">Naročnik lahko izvajalcu za vsako uro zamude, po izključni krivdi izvajalca, pri odzivnih časih, določenih v tabeli v </w:t>
      </w:r>
      <w:r w:rsidR="00241CF6" w:rsidRPr="003E110F">
        <w:rPr>
          <w:color w:val="000000"/>
        </w:rPr>
        <w:t>točki 2.</w:t>
      </w:r>
      <w:r w:rsidR="007A6583" w:rsidRPr="003E110F">
        <w:rPr>
          <w:color w:val="000000"/>
        </w:rPr>
        <w:t>4</w:t>
      </w:r>
      <w:r w:rsidR="00241CF6" w:rsidRPr="003E110F">
        <w:rPr>
          <w:color w:val="000000"/>
        </w:rPr>
        <w:t>. (Odzivni čas) Priloge 1</w:t>
      </w:r>
      <w:r w:rsidRPr="003E110F">
        <w:rPr>
          <w:color w:val="000000"/>
        </w:rPr>
        <w:t xml:space="preserve"> zaračuna pogodbeno kazen v višini 1 ure dela (cena najvišje ure, po kateri se rešuje posamezni dogodek in jo določi naročnik glede na vrsto ure v dogodku)</w:t>
      </w:r>
      <w:r w:rsidR="00241CF6" w:rsidRPr="003E110F">
        <w:rPr>
          <w:color w:val="000000"/>
        </w:rPr>
        <w:t>.</w:t>
      </w:r>
      <w:r w:rsidRPr="003E110F">
        <w:rPr>
          <w:color w:val="000000"/>
        </w:rPr>
        <w:t xml:space="preserve"> Cene posameznih vrst ur so določene v </w:t>
      </w:r>
      <w:r w:rsidR="00241CF6" w:rsidRPr="003E110F">
        <w:rPr>
          <w:color w:val="000000"/>
        </w:rPr>
        <w:t>P</w:t>
      </w:r>
      <w:r w:rsidRPr="003E110F">
        <w:rPr>
          <w:color w:val="000000"/>
        </w:rPr>
        <w:t xml:space="preserve">rilogi </w:t>
      </w:r>
      <w:r w:rsidR="00241CF6" w:rsidRPr="003E110F">
        <w:rPr>
          <w:color w:val="000000"/>
        </w:rPr>
        <w:t>2</w:t>
      </w:r>
      <w:r w:rsidRPr="003E110F">
        <w:rPr>
          <w:color w:val="000000"/>
        </w:rPr>
        <w:t>.</w:t>
      </w:r>
    </w:p>
    <w:p w14:paraId="139362F3" w14:textId="77777777" w:rsidR="005C1167" w:rsidRPr="003E110F" w:rsidRDefault="005C1167" w:rsidP="00B85357">
      <w:pPr>
        <w:shd w:val="clear" w:color="auto" w:fill="FFFFFF"/>
        <w:spacing w:line="260" w:lineRule="atLeast"/>
        <w:rPr>
          <w:color w:val="000000"/>
        </w:rPr>
      </w:pPr>
    </w:p>
    <w:p w14:paraId="1847AF37" w14:textId="77777777" w:rsidR="005C1167" w:rsidRPr="003E110F" w:rsidRDefault="005C1167" w:rsidP="00B85357">
      <w:pPr>
        <w:shd w:val="clear" w:color="auto" w:fill="FFFFFF"/>
        <w:spacing w:line="260" w:lineRule="atLeast"/>
        <w:rPr>
          <w:color w:val="000000"/>
        </w:rPr>
      </w:pPr>
      <w:r w:rsidRPr="003E110F">
        <w:rPr>
          <w:color w:val="000000"/>
        </w:rPr>
        <w:t xml:space="preserve">Naročnik lahko izvajalcu za vsako uro/dan zamude, po izključni krivdi izvajalca, pri odpravi dogodka, določenih v tabeli v </w:t>
      </w:r>
      <w:r w:rsidR="00C703E4" w:rsidRPr="003E110F">
        <w:rPr>
          <w:color w:val="000000"/>
        </w:rPr>
        <w:t>točki 2.</w:t>
      </w:r>
      <w:r w:rsidR="007A6583" w:rsidRPr="003E110F">
        <w:rPr>
          <w:color w:val="000000"/>
        </w:rPr>
        <w:t>5</w:t>
      </w:r>
      <w:r w:rsidR="00C703E4" w:rsidRPr="003E110F">
        <w:rPr>
          <w:color w:val="000000"/>
        </w:rPr>
        <w:t>. (Čas za odpravo dogodka) Priloge 1</w:t>
      </w:r>
      <w:r w:rsidR="00306F96" w:rsidRPr="003E110F">
        <w:rPr>
          <w:color w:val="000000"/>
        </w:rPr>
        <w:t xml:space="preserve"> </w:t>
      </w:r>
      <w:r w:rsidRPr="003E110F">
        <w:rPr>
          <w:color w:val="000000"/>
        </w:rPr>
        <w:t>zaračuna pogodbeno kazen v višini 4 ur dela (cena najvišje ure, po kateri se rešuje posamezni dogodek in jo določi naročnik glede na vrst</w:t>
      </w:r>
      <w:r w:rsidR="00C703E4" w:rsidRPr="003E110F">
        <w:rPr>
          <w:color w:val="000000"/>
        </w:rPr>
        <w:t>o</w:t>
      </w:r>
      <w:r w:rsidRPr="003E110F">
        <w:rPr>
          <w:color w:val="000000"/>
        </w:rPr>
        <w:t xml:space="preserve"> ure v dogodku)</w:t>
      </w:r>
      <w:r w:rsidR="00C703E4" w:rsidRPr="003E110F">
        <w:rPr>
          <w:color w:val="000000"/>
        </w:rPr>
        <w:t>.</w:t>
      </w:r>
      <w:r w:rsidRPr="003E110F">
        <w:rPr>
          <w:color w:val="000000"/>
        </w:rPr>
        <w:t xml:space="preserve"> Cene posameznih vrst ur so določene v </w:t>
      </w:r>
      <w:r w:rsidR="00C703E4" w:rsidRPr="003E110F">
        <w:rPr>
          <w:color w:val="000000"/>
        </w:rPr>
        <w:t>P</w:t>
      </w:r>
      <w:r w:rsidRPr="003E110F">
        <w:rPr>
          <w:color w:val="000000"/>
        </w:rPr>
        <w:t xml:space="preserve">rilogi </w:t>
      </w:r>
      <w:r w:rsidR="00C703E4" w:rsidRPr="003E110F">
        <w:rPr>
          <w:color w:val="000000"/>
        </w:rPr>
        <w:t>2</w:t>
      </w:r>
      <w:r w:rsidRPr="003E110F">
        <w:rPr>
          <w:color w:val="000000"/>
        </w:rPr>
        <w:t>.</w:t>
      </w:r>
    </w:p>
    <w:p w14:paraId="11198788" w14:textId="77777777" w:rsidR="005C1167" w:rsidRPr="003E110F" w:rsidRDefault="005C1167" w:rsidP="00B85357">
      <w:pPr>
        <w:shd w:val="clear" w:color="auto" w:fill="FFFFFF"/>
        <w:spacing w:line="260" w:lineRule="atLeast"/>
        <w:rPr>
          <w:color w:val="000000"/>
        </w:rPr>
      </w:pPr>
    </w:p>
    <w:p w14:paraId="1B7128E0" w14:textId="77777777" w:rsidR="005C1167" w:rsidRPr="003E110F" w:rsidRDefault="005C1167" w:rsidP="00B85357">
      <w:pPr>
        <w:shd w:val="clear" w:color="auto" w:fill="FFFFFF"/>
        <w:spacing w:line="260" w:lineRule="atLeast"/>
        <w:rPr>
          <w:color w:val="000000"/>
        </w:rPr>
      </w:pPr>
      <w:r w:rsidRPr="003E110F">
        <w:rPr>
          <w:color w:val="000000"/>
        </w:rPr>
        <w:t>Pogodbena kazen se obračuna v tekočem mesecu, za opravljene storitve v predhodnem mesecu.</w:t>
      </w:r>
    </w:p>
    <w:p w14:paraId="5F39E341" w14:textId="77777777" w:rsidR="005C1167" w:rsidRPr="003E110F" w:rsidRDefault="005C1167" w:rsidP="00B85357">
      <w:pPr>
        <w:shd w:val="clear" w:color="auto" w:fill="FFFFFF"/>
        <w:spacing w:line="260" w:lineRule="atLeast"/>
        <w:rPr>
          <w:color w:val="000000"/>
        </w:rPr>
      </w:pPr>
    </w:p>
    <w:p w14:paraId="4AD01233" w14:textId="77777777" w:rsidR="005C1167" w:rsidRPr="003E110F" w:rsidRDefault="005C1167" w:rsidP="00B85357">
      <w:pPr>
        <w:shd w:val="clear" w:color="auto" w:fill="FFFFFF"/>
        <w:spacing w:line="260" w:lineRule="atLeast"/>
        <w:rPr>
          <w:color w:val="000000"/>
        </w:rPr>
      </w:pPr>
      <w:r w:rsidRPr="003E110F">
        <w:rPr>
          <w:color w:val="000000"/>
        </w:rPr>
        <w:t>Izvajalec v primeru reklamacij in izvedbe dogodka, ki ni v interesu naročnika (lastnika omrežja), kar pomeni da dogodek ni bil potrjen s strani naročnika (skrbniki znotraj posamezne skupine storitev), nosi stroške celotnega posega.</w:t>
      </w:r>
    </w:p>
    <w:p w14:paraId="2B570359" w14:textId="77777777" w:rsidR="005C1167" w:rsidRPr="003E110F" w:rsidRDefault="005C1167" w:rsidP="00B85357">
      <w:pPr>
        <w:shd w:val="clear" w:color="auto" w:fill="FFFFFF"/>
        <w:spacing w:line="260" w:lineRule="atLeast"/>
        <w:rPr>
          <w:color w:val="000000"/>
        </w:rPr>
      </w:pPr>
    </w:p>
    <w:p w14:paraId="4428387C" w14:textId="77777777" w:rsidR="005C1167" w:rsidRPr="003E110F" w:rsidRDefault="005C1167" w:rsidP="00B85357">
      <w:pPr>
        <w:shd w:val="clear" w:color="auto" w:fill="FFFFFF"/>
        <w:spacing w:line="260" w:lineRule="atLeast"/>
        <w:rPr>
          <w:color w:val="000000"/>
        </w:rPr>
      </w:pPr>
      <w:r w:rsidRPr="003E110F">
        <w:rPr>
          <w:color w:val="000000"/>
        </w:rPr>
        <w:t xml:space="preserve">V primeru zamude iz prvega in drugega odstavka tega člena se pogodbena kazen obračuna za čas zamude do vključno 10 dni, za nadaljnje zamude pa se unovči </w:t>
      </w:r>
      <w:r w:rsidR="00AB5A0F" w:rsidRPr="003E110F">
        <w:rPr>
          <w:color w:val="000000"/>
        </w:rPr>
        <w:t>finančno zavarovanje</w:t>
      </w:r>
      <w:r w:rsidRPr="003E110F">
        <w:rPr>
          <w:color w:val="000000"/>
        </w:rPr>
        <w:t xml:space="preserve"> za dobro izvedbo pogodbenih obveznosti.</w:t>
      </w:r>
    </w:p>
    <w:p w14:paraId="560BCE01" w14:textId="77777777" w:rsidR="005C1167" w:rsidRPr="003E110F" w:rsidRDefault="005C1167" w:rsidP="00B85357">
      <w:pPr>
        <w:shd w:val="clear" w:color="auto" w:fill="FFFFFF"/>
        <w:spacing w:line="260" w:lineRule="atLeast"/>
        <w:rPr>
          <w:color w:val="000000"/>
        </w:rPr>
      </w:pPr>
    </w:p>
    <w:p w14:paraId="1DEAD7DA" w14:textId="77777777" w:rsidR="005C1167" w:rsidRPr="003E110F" w:rsidRDefault="005C1167" w:rsidP="00B85357">
      <w:pPr>
        <w:shd w:val="clear" w:color="auto" w:fill="FFFFFF"/>
        <w:spacing w:line="260" w:lineRule="atLeast"/>
        <w:rPr>
          <w:color w:val="000000"/>
        </w:rPr>
      </w:pPr>
      <w:r w:rsidRPr="003E110F">
        <w:rPr>
          <w:color w:val="000000"/>
        </w:rPr>
        <w:t>Pogodbeni stranki sta soglasni, da v primeru zamude odzivnega časa izvajalca, ob sprejemu izpolnitve naročnik ni dolžan izvajalca posebej obvestiti o pridržanju pravice do obračuna pogodbene kazni, pač pa se pogodbena kazen obračuna v skladu z določili te pogodbe ob vsaki zamudi brez obvestila.</w:t>
      </w:r>
    </w:p>
    <w:p w14:paraId="556797B7" w14:textId="77777777" w:rsidR="005C1167" w:rsidRPr="003E110F" w:rsidRDefault="005C1167" w:rsidP="00B85357">
      <w:pPr>
        <w:shd w:val="clear" w:color="auto" w:fill="FFFFFF"/>
        <w:spacing w:line="260" w:lineRule="atLeast"/>
        <w:rPr>
          <w:color w:val="000000"/>
        </w:rPr>
      </w:pPr>
    </w:p>
    <w:p w14:paraId="0234394D" w14:textId="77777777" w:rsidR="005C1167" w:rsidRPr="003E110F" w:rsidRDefault="005C1167" w:rsidP="00B85357">
      <w:pPr>
        <w:shd w:val="clear" w:color="auto" w:fill="FFFFFF"/>
        <w:spacing w:line="260" w:lineRule="atLeast"/>
        <w:rPr>
          <w:color w:val="000000"/>
        </w:rPr>
      </w:pPr>
      <w:r w:rsidRPr="003E110F">
        <w:rPr>
          <w:color w:val="000000"/>
        </w:rPr>
        <w:t>Izvajalec se strinja, da lahko naročnik terjatev iz naslova morebitne zaračunane pogodbene kazni pobota s finančnimi obveznostmi po tej pogodbi.</w:t>
      </w:r>
    </w:p>
    <w:p w14:paraId="2886EF14" w14:textId="77777777" w:rsidR="005C1167" w:rsidRPr="003E110F" w:rsidRDefault="005C1167" w:rsidP="00B85357">
      <w:pPr>
        <w:shd w:val="clear" w:color="auto" w:fill="FFFFFF"/>
        <w:spacing w:line="260" w:lineRule="atLeast"/>
        <w:rPr>
          <w:color w:val="000000"/>
        </w:rPr>
      </w:pPr>
    </w:p>
    <w:p w14:paraId="5B8E9D45" w14:textId="77777777" w:rsidR="005C1167" w:rsidRPr="003E110F" w:rsidRDefault="005C1167" w:rsidP="00B85357">
      <w:pPr>
        <w:shd w:val="clear" w:color="auto" w:fill="FFFFFF"/>
        <w:spacing w:line="260" w:lineRule="atLeast"/>
        <w:rPr>
          <w:color w:val="000000"/>
        </w:rPr>
      </w:pPr>
      <w:r w:rsidRPr="003E110F">
        <w:rPr>
          <w:color w:val="000000"/>
        </w:rPr>
        <w:t>Če izvajalec zamuja z izvajanjem pogodbenih storitev</w:t>
      </w:r>
      <w:r w:rsidR="005D7AFA" w:rsidRPr="003E110F">
        <w:rPr>
          <w:color w:val="000000"/>
        </w:rPr>
        <w:t>,</w:t>
      </w:r>
      <w:r w:rsidRPr="003E110F">
        <w:rPr>
          <w:color w:val="000000"/>
        </w:rPr>
        <w:t xml:space="preserve"> lahko naročnik nadomestno storitev naroči pri drugem izvajalcu na stroške izvajalca ali zahteva povrnitev dejanske škode ali odstopi od pogodbe.</w:t>
      </w:r>
    </w:p>
    <w:p w14:paraId="09344A18" w14:textId="77777777" w:rsidR="005C1167" w:rsidRPr="003E110F" w:rsidRDefault="005C1167" w:rsidP="00B85357">
      <w:pPr>
        <w:shd w:val="clear" w:color="auto" w:fill="FFFFFF"/>
        <w:spacing w:line="260" w:lineRule="atLeast"/>
        <w:rPr>
          <w:color w:val="000000"/>
        </w:rPr>
      </w:pPr>
    </w:p>
    <w:p w14:paraId="360B2F05" w14:textId="77777777" w:rsidR="00CF74D6" w:rsidRPr="003E110F" w:rsidRDefault="005C1167" w:rsidP="00B85357">
      <w:pPr>
        <w:shd w:val="clear" w:color="auto" w:fill="FFFFFF"/>
        <w:spacing w:line="260" w:lineRule="atLeast"/>
        <w:rPr>
          <w:color w:val="000000"/>
        </w:rPr>
      </w:pPr>
      <w:r w:rsidRPr="003E110F">
        <w:rPr>
          <w:color w:val="000000"/>
        </w:rPr>
        <w:t xml:space="preserve">Pogodbena kazen ali kritje za nadomestno storitev se obračuna pri naslednjih izplačilih izvajalcu oziroma </w:t>
      </w:r>
      <w:r w:rsidR="005627F6" w:rsidRPr="003E110F">
        <w:rPr>
          <w:color w:val="000000"/>
        </w:rPr>
        <w:t>če</w:t>
      </w:r>
      <w:r w:rsidRPr="003E110F">
        <w:rPr>
          <w:color w:val="000000"/>
        </w:rPr>
        <w:t xml:space="preserve"> navedeno ni mogoče, se iz tega naslova izstavi poseben račun, ki ga mora izvajalec plačati v roku </w:t>
      </w:r>
      <w:r w:rsidR="005627F6" w:rsidRPr="003E110F">
        <w:rPr>
          <w:color w:val="000000"/>
        </w:rPr>
        <w:t>osmih</w:t>
      </w:r>
      <w:r w:rsidRPr="003E110F">
        <w:rPr>
          <w:color w:val="000000"/>
        </w:rPr>
        <w:t xml:space="preserve"> dni od prejema.</w:t>
      </w:r>
    </w:p>
    <w:p w14:paraId="6617A469" w14:textId="77777777" w:rsidR="00323C7D" w:rsidRPr="003E110F" w:rsidRDefault="00323C7D" w:rsidP="00B85357">
      <w:pPr>
        <w:shd w:val="clear" w:color="auto" w:fill="FFFFFF"/>
        <w:spacing w:line="260" w:lineRule="atLeast"/>
        <w:rPr>
          <w:color w:val="000000"/>
        </w:rPr>
      </w:pPr>
    </w:p>
    <w:p w14:paraId="340B48EE" w14:textId="77777777" w:rsidR="00323C7D" w:rsidRPr="003E110F" w:rsidRDefault="00323C7D" w:rsidP="00B85357">
      <w:pPr>
        <w:shd w:val="clear" w:color="auto" w:fill="FFFFFF"/>
        <w:spacing w:line="260" w:lineRule="atLeast"/>
        <w:rPr>
          <w:color w:val="000000"/>
        </w:rPr>
      </w:pPr>
      <w:r w:rsidRPr="003E110F">
        <w:rPr>
          <w:color w:val="000000"/>
        </w:rPr>
        <w:t xml:space="preserve">V primeru, da naročnik ugotovi posamezna odstopanja glede na predmetno merilo, naročnik obračuna pogodbeno kazen glede na razred odstopanja za posamezno točko v tabeli (merilo 2).  </w:t>
      </w:r>
    </w:p>
    <w:p w14:paraId="2FF9A4CF" w14:textId="77777777" w:rsidR="00323C7D" w:rsidRPr="003E110F" w:rsidRDefault="00323C7D" w:rsidP="00B85357">
      <w:pPr>
        <w:shd w:val="clear" w:color="auto" w:fill="FFFFFF"/>
        <w:spacing w:line="260" w:lineRule="atLeast"/>
        <w:rPr>
          <w:color w:val="000000"/>
        </w:rPr>
      </w:pPr>
    </w:p>
    <w:p w14:paraId="17346494" w14:textId="77777777" w:rsidR="00323C7D" w:rsidRPr="003E110F" w:rsidRDefault="00323C7D" w:rsidP="00B85357">
      <w:pPr>
        <w:shd w:val="clear" w:color="auto" w:fill="FFFFFF"/>
        <w:spacing w:line="260" w:lineRule="atLeast"/>
        <w:rPr>
          <w:color w:val="000000"/>
        </w:rPr>
      </w:pPr>
      <w:r w:rsidRPr="003E110F">
        <w:rPr>
          <w:color w:val="000000"/>
        </w:rPr>
        <w:t xml:space="preserve">Pogodbena kazen se obračuna v tekočem mesecu, za opravljene storitve v predhodnem mesecu oziroma v predhodnem polletnem obdobju.  </w:t>
      </w:r>
    </w:p>
    <w:p w14:paraId="50035144" w14:textId="77777777" w:rsidR="00323C7D" w:rsidRPr="003E110F" w:rsidRDefault="00323C7D" w:rsidP="00B85357">
      <w:pPr>
        <w:shd w:val="clear" w:color="auto" w:fill="FFFFFF"/>
        <w:spacing w:line="260" w:lineRule="atLeast"/>
        <w:rPr>
          <w:color w:val="000000"/>
        </w:rPr>
      </w:pPr>
    </w:p>
    <w:p w14:paraId="30C7B481" w14:textId="22766F88" w:rsidR="009338C6" w:rsidRDefault="00323C7D" w:rsidP="00B85357">
      <w:pPr>
        <w:shd w:val="clear" w:color="auto" w:fill="FFFFFF"/>
        <w:spacing w:line="260" w:lineRule="atLeast"/>
        <w:rPr>
          <w:color w:val="000000"/>
        </w:rPr>
      </w:pPr>
      <w:r w:rsidRPr="003E110F">
        <w:rPr>
          <w:color w:val="000000"/>
        </w:rPr>
        <w:t xml:space="preserve">Če izvajalec </w:t>
      </w:r>
      <w:r w:rsidR="00613C76" w:rsidRPr="003E110F">
        <w:rPr>
          <w:color w:val="000000"/>
        </w:rPr>
        <w:t xml:space="preserve">v roku ki mu ga določi naročnik </w:t>
      </w:r>
      <w:r w:rsidRPr="003E110F">
        <w:rPr>
          <w:color w:val="000000"/>
        </w:rPr>
        <w:t xml:space="preserve">neskladnosti </w:t>
      </w:r>
      <w:r w:rsidR="00613C76" w:rsidRPr="003E110F">
        <w:rPr>
          <w:color w:val="000000"/>
        </w:rPr>
        <w:t xml:space="preserve">pomembnih za izvedbo vseh aktivnosti povezanimi s pogodbo, po </w:t>
      </w:r>
      <w:r w:rsidR="00613C76" w:rsidRPr="00E2454A">
        <w:rPr>
          <w:color w:val="000000"/>
        </w:rPr>
        <w:t>standardu ISO27001</w:t>
      </w:r>
      <w:r w:rsidR="00DA621F">
        <w:rPr>
          <w:color w:val="000000"/>
        </w:rPr>
        <w:t xml:space="preserve"> </w:t>
      </w:r>
      <w:r w:rsidRPr="003E110F">
        <w:rPr>
          <w:color w:val="000000"/>
        </w:rPr>
        <w:t xml:space="preserve">ne odpravi, lahko naročnik izvajalcu zaračuna pogodbeno kazen v višini 0,1% od skupne pogodbene vrednosti.  </w:t>
      </w:r>
    </w:p>
    <w:p w14:paraId="3A66E72F" w14:textId="18BFCAF8" w:rsidR="00E2454A" w:rsidRDefault="00E2454A" w:rsidP="00B85357">
      <w:pPr>
        <w:shd w:val="clear" w:color="auto" w:fill="FFFFFF"/>
        <w:spacing w:line="260" w:lineRule="atLeast"/>
        <w:rPr>
          <w:color w:val="000000"/>
        </w:rPr>
      </w:pPr>
    </w:p>
    <w:p w14:paraId="10DA5E38" w14:textId="77777777" w:rsidR="00E2454A" w:rsidRPr="003E110F" w:rsidRDefault="00E2454A" w:rsidP="00B85357">
      <w:pPr>
        <w:shd w:val="clear" w:color="auto" w:fill="FFFFFF"/>
        <w:spacing w:line="260" w:lineRule="atLeast"/>
        <w:rPr>
          <w:color w:val="000000"/>
        </w:rPr>
      </w:pPr>
    </w:p>
    <w:p w14:paraId="036CE1A6" w14:textId="77777777" w:rsidR="005C1167" w:rsidRPr="003E110F" w:rsidRDefault="005C1167" w:rsidP="00B85357">
      <w:pPr>
        <w:numPr>
          <w:ilvl w:val="0"/>
          <w:numId w:val="5"/>
        </w:numPr>
        <w:suppressAutoHyphens w:val="0"/>
        <w:spacing w:line="260" w:lineRule="atLeast"/>
        <w:jc w:val="center"/>
      </w:pPr>
      <w:r w:rsidRPr="003E110F">
        <w:lastRenderedPageBreak/>
        <w:t>člen</w:t>
      </w:r>
    </w:p>
    <w:p w14:paraId="03195C53" w14:textId="77777777" w:rsidR="005C1167" w:rsidRPr="003E110F" w:rsidRDefault="005C1167" w:rsidP="00B85357">
      <w:pPr>
        <w:shd w:val="clear" w:color="auto" w:fill="FFFFFF"/>
        <w:spacing w:line="260" w:lineRule="atLeast"/>
        <w:rPr>
          <w:color w:val="000000"/>
        </w:rPr>
      </w:pPr>
    </w:p>
    <w:p w14:paraId="7EF78669" w14:textId="77777777" w:rsidR="005C1167" w:rsidRPr="003E110F" w:rsidRDefault="005C1167" w:rsidP="00B85357">
      <w:pPr>
        <w:shd w:val="clear" w:color="auto" w:fill="FFFFFF"/>
        <w:spacing w:line="260" w:lineRule="atLeast"/>
        <w:rPr>
          <w:color w:val="000000"/>
        </w:rPr>
      </w:pPr>
      <w:r w:rsidRPr="003E110F">
        <w:rPr>
          <w:color w:val="000000"/>
        </w:rPr>
        <w:t xml:space="preserve">Naročnik lahko izvajalcu zaračuna pogodbeno kazen, če izvajalec odstopa od posameznih meril kakovosti, določenih </w:t>
      </w:r>
      <w:r w:rsidR="005D31A6" w:rsidRPr="003E110F">
        <w:rPr>
          <w:color w:val="000000"/>
        </w:rPr>
        <w:t>v točki 2.</w:t>
      </w:r>
      <w:r w:rsidR="007A6583" w:rsidRPr="003E110F">
        <w:rPr>
          <w:color w:val="000000"/>
        </w:rPr>
        <w:t>11</w:t>
      </w:r>
      <w:r w:rsidR="005D31A6" w:rsidRPr="003E110F">
        <w:rPr>
          <w:color w:val="000000"/>
        </w:rPr>
        <w:t>. (Merjenje kakovosti izvajanja storitev) P</w:t>
      </w:r>
      <w:r w:rsidRPr="003E110F">
        <w:rPr>
          <w:color w:val="000000"/>
        </w:rPr>
        <w:t>rilog</w:t>
      </w:r>
      <w:r w:rsidR="005D31A6" w:rsidRPr="003E110F">
        <w:rPr>
          <w:color w:val="000000"/>
        </w:rPr>
        <w:t>e</w:t>
      </w:r>
      <w:r w:rsidRPr="003E110F">
        <w:rPr>
          <w:color w:val="000000"/>
        </w:rPr>
        <w:t xml:space="preserve"> 1, in sicer za:</w:t>
      </w:r>
    </w:p>
    <w:p w14:paraId="78EC5511" w14:textId="77777777" w:rsidR="005C1167" w:rsidRPr="003E110F" w:rsidRDefault="005C1167" w:rsidP="00B85357">
      <w:pPr>
        <w:shd w:val="clear" w:color="auto" w:fill="FFFFFF"/>
        <w:spacing w:line="260" w:lineRule="atLeast"/>
        <w:rPr>
          <w:color w:val="000000"/>
        </w:rPr>
      </w:pPr>
    </w:p>
    <w:p w14:paraId="1D8865BD" w14:textId="77777777" w:rsidR="005C1167" w:rsidRPr="003E110F" w:rsidRDefault="005C1167" w:rsidP="00B85357">
      <w:pPr>
        <w:numPr>
          <w:ilvl w:val="0"/>
          <w:numId w:val="4"/>
        </w:numPr>
        <w:spacing w:line="260" w:lineRule="atLeast"/>
        <w:ind w:left="709" w:hanging="349"/>
      </w:pPr>
      <w:r w:rsidRPr="003E110F">
        <w:t>prvi razred odstopanja - 0,5</w:t>
      </w:r>
      <w:r w:rsidR="005D31A6" w:rsidRPr="003E110F">
        <w:t xml:space="preserve"> </w:t>
      </w:r>
      <w:r w:rsidRPr="003E110F">
        <w:t>% pogodbene kazni od celotnega mesečnega zneska opravljenih storitev in</w:t>
      </w:r>
    </w:p>
    <w:p w14:paraId="14B3C12E" w14:textId="77777777" w:rsidR="005C1167" w:rsidRPr="003E110F" w:rsidRDefault="005C1167" w:rsidP="00B85357">
      <w:pPr>
        <w:numPr>
          <w:ilvl w:val="0"/>
          <w:numId w:val="4"/>
        </w:numPr>
        <w:spacing w:line="260" w:lineRule="atLeast"/>
        <w:ind w:left="709" w:hanging="349"/>
      </w:pPr>
      <w:r w:rsidRPr="003E110F">
        <w:t>drugi razred odstopanja -</w:t>
      </w:r>
      <w:r w:rsidR="00171424" w:rsidRPr="003E110F">
        <w:t xml:space="preserve"> </w:t>
      </w:r>
      <w:r w:rsidRPr="003E110F">
        <w:t>1,5</w:t>
      </w:r>
      <w:r w:rsidR="005D31A6" w:rsidRPr="003E110F">
        <w:t xml:space="preserve"> </w:t>
      </w:r>
      <w:r w:rsidRPr="003E110F">
        <w:t>% pogodbene kazni od celotnega mesečnega zneska opravljenih storitev.</w:t>
      </w:r>
    </w:p>
    <w:p w14:paraId="4F06BA0E" w14:textId="77777777" w:rsidR="005D31A6" w:rsidRPr="003E110F" w:rsidRDefault="005D31A6" w:rsidP="00B85357">
      <w:pPr>
        <w:shd w:val="clear" w:color="auto" w:fill="FFFFFF"/>
        <w:spacing w:line="260" w:lineRule="atLeast"/>
        <w:rPr>
          <w:color w:val="000000"/>
        </w:rPr>
      </w:pPr>
    </w:p>
    <w:p w14:paraId="501C9BB4" w14:textId="77777777" w:rsidR="005C1167" w:rsidRPr="003E110F" w:rsidRDefault="005C1167" w:rsidP="00B85357">
      <w:pPr>
        <w:shd w:val="clear" w:color="auto" w:fill="FFFFFF"/>
        <w:spacing w:line="260" w:lineRule="atLeast"/>
        <w:rPr>
          <w:color w:val="000000"/>
        </w:rPr>
      </w:pPr>
      <w:r w:rsidRPr="003E110F">
        <w:rPr>
          <w:color w:val="000000"/>
        </w:rPr>
        <w:t xml:space="preserve">Pogodbena kazen se obračuna v tekočem mesecu, za opravljene storitve v predhodnem mesecu ali predhodnem polletnem obdobju, odvisno za kakšno obdobje mora izvajalec skladno s </w:t>
      </w:r>
      <w:r w:rsidR="00614CC3" w:rsidRPr="003E110F">
        <w:rPr>
          <w:color w:val="000000"/>
        </w:rPr>
        <w:t>točko 2.</w:t>
      </w:r>
      <w:r w:rsidR="007A6583" w:rsidRPr="003E110F">
        <w:rPr>
          <w:color w:val="000000"/>
        </w:rPr>
        <w:t>11</w:t>
      </w:r>
      <w:r w:rsidR="00614CC3" w:rsidRPr="003E110F">
        <w:rPr>
          <w:color w:val="000000"/>
        </w:rPr>
        <w:t>. (Merjenje kakovosti izvajanja storitev) Priloge 1</w:t>
      </w:r>
      <w:r w:rsidRPr="003E110F">
        <w:rPr>
          <w:color w:val="000000"/>
        </w:rPr>
        <w:t xml:space="preserve"> priložiti poročilo o opravljenih storitvah oziroma poročilo o javnomnenjskih raziskavah.</w:t>
      </w:r>
    </w:p>
    <w:p w14:paraId="748E2274" w14:textId="77777777" w:rsidR="005C1167" w:rsidRPr="003E110F" w:rsidRDefault="005C1167" w:rsidP="00B85357">
      <w:pPr>
        <w:shd w:val="clear" w:color="auto" w:fill="FFFFFF"/>
        <w:spacing w:line="260" w:lineRule="atLeast"/>
        <w:rPr>
          <w:color w:val="000000"/>
        </w:rPr>
      </w:pPr>
    </w:p>
    <w:p w14:paraId="0BCCA2B9" w14:textId="77777777" w:rsidR="005C1167" w:rsidRPr="003E110F" w:rsidRDefault="005C1167" w:rsidP="00B85357">
      <w:pPr>
        <w:shd w:val="clear" w:color="auto" w:fill="FFFFFF"/>
        <w:spacing w:line="260" w:lineRule="atLeast"/>
        <w:rPr>
          <w:color w:val="000000"/>
        </w:rPr>
      </w:pPr>
      <w:r w:rsidRPr="003E110F">
        <w:rPr>
          <w:color w:val="000000"/>
        </w:rPr>
        <w:t xml:space="preserve">Naročnik lahko izvajalcu zaračuna pogodbeno kazen, če izvajalec v rokih, navedenih v </w:t>
      </w:r>
      <w:r w:rsidR="00614CC3" w:rsidRPr="003E110F">
        <w:rPr>
          <w:color w:val="000000"/>
        </w:rPr>
        <w:t>točki 2.</w:t>
      </w:r>
      <w:r w:rsidR="007A6583" w:rsidRPr="003E110F">
        <w:rPr>
          <w:color w:val="000000"/>
        </w:rPr>
        <w:t>11</w:t>
      </w:r>
      <w:r w:rsidR="00614CC3" w:rsidRPr="003E110F">
        <w:rPr>
          <w:color w:val="000000"/>
        </w:rPr>
        <w:t>. (Merjenje kakovosti izvajanja storitev) Priloge 1</w:t>
      </w:r>
      <w:r w:rsidRPr="003E110F">
        <w:rPr>
          <w:color w:val="000000"/>
        </w:rPr>
        <w:t xml:space="preserve"> ne zagotovi podatkov, na osnovi katerih se ugotavlja kakovost predmetnih  storitev, in sicer v višini 1,5</w:t>
      </w:r>
      <w:r w:rsidR="00614CC3" w:rsidRPr="003E110F">
        <w:rPr>
          <w:color w:val="000000"/>
        </w:rPr>
        <w:t xml:space="preserve"> </w:t>
      </w:r>
      <w:r w:rsidRPr="003E110F">
        <w:rPr>
          <w:color w:val="000000"/>
        </w:rPr>
        <w:t>% od celotnega mesečnega zneska opravljenih storitev.</w:t>
      </w:r>
    </w:p>
    <w:p w14:paraId="448B39F2" w14:textId="77777777" w:rsidR="005C1167" w:rsidRPr="003E110F" w:rsidRDefault="005C1167" w:rsidP="00B85357">
      <w:pPr>
        <w:shd w:val="clear" w:color="auto" w:fill="FFFFFF"/>
        <w:spacing w:line="260" w:lineRule="atLeast"/>
        <w:rPr>
          <w:color w:val="000000"/>
        </w:rPr>
      </w:pPr>
    </w:p>
    <w:p w14:paraId="2C3ACF3C" w14:textId="77777777" w:rsidR="005C1167" w:rsidRPr="003E110F" w:rsidRDefault="005C1167" w:rsidP="00B85357">
      <w:pPr>
        <w:shd w:val="clear" w:color="auto" w:fill="FFFFFF"/>
        <w:spacing w:line="260" w:lineRule="atLeast"/>
        <w:rPr>
          <w:color w:val="000000"/>
        </w:rPr>
      </w:pPr>
      <w:r w:rsidRPr="003E110F">
        <w:rPr>
          <w:color w:val="000000"/>
        </w:rPr>
        <w:t>Pogodbena kazen se obračuna v tekočem mesecu, za opravljene storitve v predhodnem mesecu oziroma v predhodnem polletnem obdobju.</w:t>
      </w:r>
    </w:p>
    <w:p w14:paraId="672CEDDD" w14:textId="658434EB" w:rsidR="00AC1821" w:rsidRPr="003E110F" w:rsidRDefault="00AC1821" w:rsidP="00B85357">
      <w:pPr>
        <w:shd w:val="clear" w:color="auto" w:fill="FFFFFF"/>
        <w:spacing w:line="260" w:lineRule="atLeast"/>
        <w:rPr>
          <w:color w:val="000000"/>
        </w:rPr>
      </w:pPr>
    </w:p>
    <w:p w14:paraId="1BEF1774" w14:textId="77777777" w:rsidR="000C3CD5" w:rsidRPr="003E110F" w:rsidRDefault="000C3CD5" w:rsidP="00B85357">
      <w:pPr>
        <w:shd w:val="clear" w:color="auto" w:fill="FFFFFF"/>
        <w:spacing w:line="260" w:lineRule="atLeast"/>
        <w:rPr>
          <w:color w:val="000000"/>
        </w:rPr>
      </w:pPr>
    </w:p>
    <w:p w14:paraId="41AE128C" w14:textId="77777777" w:rsidR="00D30396" w:rsidRPr="003E110F" w:rsidRDefault="00D30396" w:rsidP="00B85357">
      <w:pPr>
        <w:pStyle w:val="Naslov1"/>
        <w:spacing w:line="260" w:lineRule="atLeast"/>
        <w:ind w:left="357" w:hanging="357"/>
        <w:rPr>
          <w:szCs w:val="20"/>
        </w:rPr>
      </w:pPr>
      <w:r w:rsidRPr="003E110F">
        <w:rPr>
          <w:szCs w:val="20"/>
        </w:rPr>
        <w:t>ZAVAROVANJE ZA DOBRO IZVEDBO POGODBENIH OBVEZNOSTI</w:t>
      </w:r>
    </w:p>
    <w:p w14:paraId="4E0A67D7" w14:textId="77777777" w:rsidR="00AC1821" w:rsidRPr="003E110F" w:rsidRDefault="00AC1821" w:rsidP="00B85357">
      <w:pPr>
        <w:spacing w:line="260" w:lineRule="atLeast"/>
      </w:pPr>
    </w:p>
    <w:p w14:paraId="003E7AED" w14:textId="77777777" w:rsidR="00D30396" w:rsidRPr="003E110F" w:rsidRDefault="00D30396" w:rsidP="00B85357">
      <w:pPr>
        <w:numPr>
          <w:ilvl w:val="0"/>
          <w:numId w:val="5"/>
        </w:numPr>
        <w:suppressAutoHyphens w:val="0"/>
        <w:spacing w:line="260" w:lineRule="atLeast"/>
        <w:ind w:left="357" w:hanging="357"/>
        <w:jc w:val="center"/>
      </w:pPr>
      <w:r w:rsidRPr="003E110F">
        <w:t>člen</w:t>
      </w:r>
    </w:p>
    <w:p w14:paraId="77FE8513" w14:textId="77777777" w:rsidR="00336DCA" w:rsidRPr="003E110F" w:rsidRDefault="00336DCA" w:rsidP="00B85357">
      <w:pPr>
        <w:spacing w:line="260" w:lineRule="atLeast"/>
      </w:pPr>
    </w:p>
    <w:p w14:paraId="4F5C025E" w14:textId="77777777" w:rsidR="003E110F" w:rsidRPr="003E110F" w:rsidRDefault="003E110F" w:rsidP="003E110F">
      <w:pPr>
        <w:spacing w:line="260" w:lineRule="atLeast"/>
      </w:pPr>
      <w:r w:rsidRPr="003E110F">
        <w:t>Zavarovanje za dobro izvedbo pogodbenih obveznosti mora izvajalec predložiti naročniku ob podpisu pogodbe oziroma najkasneje v roku desetih delovnih dni od obojestranskega podpisa pogodbe, v višini 5 % (petih odstotkov) od skupne predvidene pogodbene vrednosti z DDV.</w:t>
      </w:r>
    </w:p>
    <w:p w14:paraId="17D3A259" w14:textId="77777777" w:rsidR="003E110F" w:rsidRPr="003E110F" w:rsidRDefault="003E110F" w:rsidP="003E110F">
      <w:pPr>
        <w:spacing w:line="260" w:lineRule="atLeast"/>
      </w:pPr>
    </w:p>
    <w:p w14:paraId="2D07EDC6" w14:textId="77777777" w:rsidR="003E110F" w:rsidRPr="003E110F" w:rsidRDefault="003E110F" w:rsidP="003E110F">
      <w:pPr>
        <w:spacing w:line="260" w:lineRule="atLeast"/>
      </w:pPr>
      <w:r w:rsidRPr="003E110F">
        <w:t>Veljavnost zavarovanja za dobro izvedbo pogodbenih obveznosti mora biti še 30 (trideset) dni po preteku roka veljavnosti pogodbe.</w:t>
      </w:r>
    </w:p>
    <w:p w14:paraId="24399CAC" w14:textId="77777777" w:rsidR="003E110F" w:rsidRPr="003E110F" w:rsidRDefault="003E110F" w:rsidP="003E110F">
      <w:pPr>
        <w:spacing w:line="260" w:lineRule="atLeast"/>
      </w:pPr>
    </w:p>
    <w:p w14:paraId="513C40DC" w14:textId="77777777" w:rsidR="003E110F" w:rsidRPr="003E110F" w:rsidRDefault="003E110F" w:rsidP="003E110F">
      <w:pPr>
        <w:spacing w:line="260" w:lineRule="atLeast"/>
      </w:pPr>
      <w:r w:rsidRPr="003E110F">
        <w:t>V primeru sprememb pogodbe, ki bi vplivale na višino oziroma veljavnost zavarovanja, mora izvajalec le tega ustrezno spremeniti oziroma podaljšati njegovo veljavnost.</w:t>
      </w:r>
    </w:p>
    <w:p w14:paraId="0F91119D" w14:textId="77777777" w:rsidR="003E110F" w:rsidRPr="003E110F" w:rsidRDefault="003E110F" w:rsidP="003E110F">
      <w:pPr>
        <w:spacing w:line="260" w:lineRule="atLeast"/>
      </w:pPr>
    </w:p>
    <w:p w14:paraId="4B5D77C5" w14:textId="77777777" w:rsidR="003E110F" w:rsidRPr="003E110F" w:rsidRDefault="003E110F" w:rsidP="003E110F">
      <w:pPr>
        <w:spacing w:line="260" w:lineRule="atLeast"/>
      </w:pPr>
      <w:r w:rsidRPr="003E110F">
        <w:t>Naročnik bo unovčil zavarovanje za dobro izvedbo pogodbenih obveznosti, v primeru če izvajalec:</w:t>
      </w:r>
    </w:p>
    <w:p w14:paraId="5BC8A232" w14:textId="47C298FC" w:rsidR="003E110F" w:rsidRPr="003E110F" w:rsidRDefault="003E110F" w:rsidP="009338C6">
      <w:pPr>
        <w:pStyle w:val="Odstavekseznama"/>
        <w:numPr>
          <w:ilvl w:val="0"/>
          <w:numId w:val="4"/>
        </w:numPr>
        <w:spacing w:line="260" w:lineRule="atLeast"/>
      </w:pPr>
      <w:r w:rsidRPr="003E110F">
        <w:t>ne bo pričel izvajati svojih pogodbenih obveznosti v skladu z določili pogodbe ali</w:t>
      </w:r>
    </w:p>
    <w:p w14:paraId="3B034C01" w14:textId="6EDB2515" w:rsidR="003E110F" w:rsidRPr="003E110F" w:rsidRDefault="003E110F" w:rsidP="009338C6">
      <w:pPr>
        <w:pStyle w:val="Odstavekseznama"/>
        <w:numPr>
          <w:ilvl w:val="0"/>
          <w:numId w:val="4"/>
        </w:numPr>
        <w:spacing w:line="260" w:lineRule="atLeast"/>
      </w:pPr>
      <w:r w:rsidRPr="003E110F">
        <w:t>ne bo izpolnil svojih pogodbenih obveznosti v skladu z določili pogodbe ali</w:t>
      </w:r>
    </w:p>
    <w:p w14:paraId="0887952A" w14:textId="1FC81233" w:rsidR="003E110F" w:rsidRPr="003E110F" w:rsidRDefault="003E110F" w:rsidP="009338C6">
      <w:pPr>
        <w:pStyle w:val="Odstavekseznama"/>
        <w:numPr>
          <w:ilvl w:val="0"/>
          <w:numId w:val="4"/>
        </w:numPr>
        <w:spacing w:line="260" w:lineRule="atLeast"/>
      </w:pPr>
      <w:r w:rsidRPr="003E110F">
        <w:t>ne bo pravočasno izpolnil svojih pogodbenih obveznosti v skladu z določili pogodbe ali</w:t>
      </w:r>
    </w:p>
    <w:p w14:paraId="547214B8" w14:textId="671FE25B" w:rsidR="003E110F" w:rsidRPr="003E110F" w:rsidRDefault="003E110F" w:rsidP="009338C6">
      <w:pPr>
        <w:pStyle w:val="Odstavekseznama"/>
        <w:numPr>
          <w:ilvl w:val="0"/>
          <w:numId w:val="4"/>
        </w:numPr>
        <w:spacing w:line="260" w:lineRule="atLeast"/>
      </w:pPr>
      <w:r w:rsidRPr="003E110F">
        <w:t>ne bo pravilno izpolnil svojih pogodbenih obveznosti v skladu z določili pogodbe ali</w:t>
      </w:r>
    </w:p>
    <w:p w14:paraId="3791B3FB" w14:textId="1A1955F2" w:rsidR="003E110F" w:rsidRPr="003E110F" w:rsidRDefault="003E110F" w:rsidP="009338C6">
      <w:pPr>
        <w:pStyle w:val="Odstavekseznama"/>
        <w:numPr>
          <w:ilvl w:val="0"/>
          <w:numId w:val="4"/>
        </w:numPr>
        <w:spacing w:line="260" w:lineRule="atLeast"/>
      </w:pPr>
      <w:r w:rsidRPr="003E110F">
        <w:t>preneha izpolnjevati svoje pogodbene obveznosti določene v pogodbi.</w:t>
      </w:r>
    </w:p>
    <w:p w14:paraId="6BB2758E" w14:textId="77777777" w:rsidR="003E110F" w:rsidRPr="003E110F" w:rsidRDefault="003E110F" w:rsidP="003E110F">
      <w:pPr>
        <w:spacing w:line="260" w:lineRule="atLeast"/>
      </w:pPr>
    </w:p>
    <w:p w14:paraId="3854AC77" w14:textId="77777777" w:rsidR="003E110F" w:rsidRPr="003E110F" w:rsidRDefault="003E110F" w:rsidP="003E110F">
      <w:pPr>
        <w:spacing w:line="260" w:lineRule="atLeast"/>
      </w:pPr>
      <w:r w:rsidRPr="003E110F">
        <w:t>Če bo naročnik unovčil zavarovanje za dobro izvedbo pogodbenih obveznosti, bo moral ponudnik naročniku v roku 10 (desetih) dni od unovčenja zavarovanja, predložiti novo zavarovanje za dobro izvedbo pogodbenih obveznosti v enaki višini in z enako končno veljavnostjo, kot prvotno zavarovanje za dobro izvedbo pogodbenih obveznosti.</w:t>
      </w:r>
    </w:p>
    <w:p w14:paraId="23693004" w14:textId="77777777" w:rsidR="003E110F" w:rsidRPr="003E110F" w:rsidRDefault="003E110F" w:rsidP="003E110F">
      <w:pPr>
        <w:spacing w:line="260" w:lineRule="atLeast"/>
      </w:pPr>
    </w:p>
    <w:p w14:paraId="1563DAAE" w14:textId="77777777" w:rsidR="003E110F" w:rsidRPr="003E110F" w:rsidRDefault="003E110F" w:rsidP="003E110F">
      <w:pPr>
        <w:spacing w:line="260" w:lineRule="atLeast"/>
      </w:pPr>
      <w:r w:rsidRPr="003E110F">
        <w:t>V primerih zamud ali kršitev, za katere je v tej pogodbi določena pogodbena kazen, se prvenstveno obračuna pogodbena kazen na način določen v 21. členu te pogodbe, zavarovanje za dobro izvedbo pogodbenih obveznosti pa se lahko unovči ob nadaljevanju zamude ali kršitve.</w:t>
      </w:r>
    </w:p>
    <w:p w14:paraId="6263D055" w14:textId="77777777" w:rsidR="003E110F" w:rsidRPr="003E110F" w:rsidRDefault="003E110F" w:rsidP="003E110F">
      <w:pPr>
        <w:spacing w:line="260" w:lineRule="atLeast"/>
      </w:pPr>
      <w:r w:rsidRPr="003E110F">
        <w:lastRenderedPageBreak/>
        <w:t>Zavarovanje za dobro izvedbo pogodbenih obveznosti, izročeno naročniku velja za izpolnjevanje obveznosti za vse posamezne naročnike po tej pogodbi.</w:t>
      </w:r>
    </w:p>
    <w:p w14:paraId="2A3C3CC0" w14:textId="77777777" w:rsidR="003E110F" w:rsidRPr="003E110F" w:rsidRDefault="003E110F" w:rsidP="003E110F">
      <w:pPr>
        <w:spacing w:line="260" w:lineRule="atLeast"/>
      </w:pPr>
    </w:p>
    <w:p w14:paraId="63F34C7E" w14:textId="77777777" w:rsidR="003E110F" w:rsidRPr="003E110F" w:rsidRDefault="003E110F" w:rsidP="003E110F">
      <w:pPr>
        <w:spacing w:line="260" w:lineRule="atLeast"/>
      </w:pPr>
      <w:r w:rsidRPr="003E110F">
        <w:t>Zavarovanje za dobro izvedbo pogodbenih obveznosti se na zahtevo posameznega naročnika unovči preko naročnika.</w:t>
      </w:r>
    </w:p>
    <w:p w14:paraId="786EFF24" w14:textId="07CA6734" w:rsidR="00203B52" w:rsidRPr="003E110F" w:rsidRDefault="00203B52" w:rsidP="00B85357">
      <w:pPr>
        <w:spacing w:line="260" w:lineRule="atLeast"/>
      </w:pPr>
    </w:p>
    <w:p w14:paraId="7AE5D8CE" w14:textId="77777777" w:rsidR="003E110F" w:rsidRPr="003E110F" w:rsidRDefault="003E110F" w:rsidP="00B85357">
      <w:pPr>
        <w:spacing w:line="260" w:lineRule="atLeast"/>
      </w:pPr>
    </w:p>
    <w:p w14:paraId="553EEF07" w14:textId="77777777" w:rsidR="00C82966" w:rsidRPr="003E110F" w:rsidRDefault="00C82966" w:rsidP="00B85357">
      <w:pPr>
        <w:pStyle w:val="Naslov1"/>
        <w:spacing w:line="260" w:lineRule="atLeast"/>
        <w:ind w:left="357" w:hanging="357"/>
        <w:rPr>
          <w:szCs w:val="20"/>
        </w:rPr>
      </w:pPr>
      <w:r w:rsidRPr="003E110F">
        <w:rPr>
          <w:szCs w:val="20"/>
        </w:rPr>
        <w:t>AVTORSKE PRAVICE</w:t>
      </w:r>
    </w:p>
    <w:p w14:paraId="6A64CF8F" w14:textId="77777777" w:rsidR="00C82966" w:rsidRPr="003E110F" w:rsidRDefault="00C82966" w:rsidP="00B85357">
      <w:pPr>
        <w:spacing w:line="260" w:lineRule="atLeast"/>
      </w:pPr>
    </w:p>
    <w:p w14:paraId="387B8FFE" w14:textId="77777777" w:rsidR="00C82966" w:rsidRPr="003E110F" w:rsidRDefault="00C82966" w:rsidP="00B85357">
      <w:pPr>
        <w:numPr>
          <w:ilvl w:val="0"/>
          <w:numId w:val="5"/>
        </w:numPr>
        <w:suppressAutoHyphens w:val="0"/>
        <w:spacing w:line="260" w:lineRule="atLeast"/>
        <w:ind w:left="357" w:hanging="357"/>
        <w:jc w:val="center"/>
      </w:pPr>
      <w:r w:rsidRPr="003E110F">
        <w:t>člen</w:t>
      </w:r>
    </w:p>
    <w:p w14:paraId="774FE474" w14:textId="77777777" w:rsidR="00C82966" w:rsidRPr="003E110F" w:rsidRDefault="00C82966" w:rsidP="00B85357">
      <w:pPr>
        <w:spacing w:line="260" w:lineRule="atLeast"/>
      </w:pPr>
    </w:p>
    <w:p w14:paraId="4EFC2688" w14:textId="060B24E2" w:rsidR="00E50D89" w:rsidRPr="003E110F" w:rsidRDefault="00E50D89" w:rsidP="00B85357">
      <w:pPr>
        <w:spacing w:line="260" w:lineRule="atLeast"/>
      </w:pPr>
      <w:r w:rsidRPr="003E110F">
        <w:t>Na naročnika se na rezultatih izvajalčevega dela, kot na primer: konfiguracije, programske definicije, programi, dokumentacija, slike, načrti, podatki, ki nastanejo ob vzpostavitvi, spremembah, skozi podporo, bazo znanja (vprašanja in odgovori pri vseh nivojih podpore), z dnem prevzema ali izvedbe</w:t>
      </w:r>
      <w:r w:rsidR="00F76B93" w:rsidRPr="003E110F">
        <w:t xml:space="preserve"> izključno, prostorsko in časovno neomejeno</w:t>
      </w:r>
      <w:r w:rsidRPr="003E110F">
        <w:t xml:space="preserve"> prenesejo naslednje materialne avtorske pravice: pravica do reproduciranja sestavnih delov ali celote dela, pravica prevoda, prilagoditve, priredbe oziroma drugačne predelave ter reproduciranja teh predelav in pravica distribucije v katerikoli obliki.</w:t>
      </w:r>
      <w:r w:rsidR="00F76B93" w:rsidRPr="003E110F">
        <w:t xml:space="preserve"> Naročnik lahko ima pravico, da na teh delih, ki so predmet te pogodbe, uporablja brez omejitev, ves čas trajanja avtorske pravice in za vse primere. Naročnik ima pravico, da za potrebe javne uprave pravice, ki jih je pridobil na podlagi te pogodbe, prenaša na tretje osebe, ne da bi za to potreboval soglasje avtorja in ne da bi za tak prenos avtorskih pravic moral avtorju izplačevati kakršnokoli dodatno plačilo.</w:t>
      </w:r>
    </w:p>
    <w:p w14:paraId="7492A666" w14:textId="77777777" w:rsidR="000330AB" w:rsidRPr="003E110F" w:rsidRDefault="000330AB" w:rsidP="00B85357">
      <w:pPr>
        <w:spacing w:line="260" w:lineRule="atLeast"/>
      </w:pPr>
    </w:p>
    <w:p w14:paraId="3A5F1AEE" w14:textId="77777777" w:rsidR="00E50D89" w:rsidRPr="003E110F" w:rsidRDefault="00E50D89" w:rsidP="00B85357">
      <w:pPr>
        <w:spacing w:line="260" w:lineRule="atLeast"/>
      </w:pPr>
    </w:p>
    <w:p w14:paraId="6D98E909" w14:textId="77777777" w:rsidR="00AC1821" w:rsidRPr="003E110F" w:rsidRDefault="00984FC6" w:rsidP="00B85357">
      <w:pPr>
        <w:pStyle w:val="Naslov1"/>
        <w:spacing w:line="260" w:lineRule="atLeast"/>
        <w:ind w:left="357" w:hanging="357"/>
        <w:rPr>
          <w:szCs w:val="20"/>
        </w:rPr>
      </w:pPr>
      <w:r w:rsidRPr="003E110F">
        <w:rPr>
          <w:szCs w:val="20"/>
        </w:rPr>
        <w:t>VAR</w:t>
      </w:r>
      <w:r w:rsidR="00827D37" w:rsidRPr="003E110F">
        <w:rPr>
          <w:szCs w:val="20"/>
        </w:rPr>
        <w:t>NOSTNE DOLOČBE</w:t>
      </w:r>
    </w:p>
    <w:p w14:paraId="1E30F08A" w14:textId="77777777" w:rsidR="00827D37" w:rsidRPr="003E110F" w:rsidRDefault="00827D37" w:rsidP="00B85357">
      <w:pPr>
        <w:spacing w:line="260" w:lineRule="atLeast"/>
        <w:rPr>
          <w:highlight w:val="yellow"/>
        </w:rPr>
      </w:pPr>
    </w:p>
    <w:p w14:paraId="568891C2" w14:textId="77777777" w:rsidR="00BE18A7" w:rsidRPr="003E110F" w:rsidRDefault="001D3269" w:rsidP="00B85357">
      <w:pPr>
        <w:numPr>
          <w:ilvl w:val="0"/>
          <w:numId w:val="5"/>
        </w:numPr>
        <w:suppressAutoHyphens w:val="0"/>
        <w:spacing w:line="260" w:lineRule="atLeast"/>
        <w:ind w:left="357" w:hanging="357"/>
        <w:jc w:val="center"/>
      </w:pPr>
      <w:bookmarkStart w:id="4" w:name="_Hlk33434487"/>
      <w:r w:rsidRPr="003E110F">
        <w:t>člen</w:t>
      </w:r>
    </w:p>
    <w:bookmarkEnd w:id="4"/>
    <w:p w14:paraId="504C9F16" w14:textId="77777777" w:rsidR="00AC1821" w:rsidRPr="003E110F" w:rsidRDefault="00AC1821" w:rsidP="00B85357">
      <w:pPr>
        <w:spacing w:line="260" w:lineRule="atLeast"/>
      </w:pPr>
    </w:p>
    <w:p w14:paraId="267FE024" w14:textId="77777777" w:rsidR="00827D37" w:rsidRPr="003E110F" w:rsidRDefault="00827D37" w:rsidP="00B85357">
      <w:pPr>
        <w:spacing w:line="260" w:lineRule="atLeast"/>
      </w:pPr>
      <w:r w:rsidRPr="003E110F">
        <w:t>Izvajalec se zavezuje, da bo vse podatke, dejstva in listine naročnika, s katerimi bo prišel v stik ob izvajanju te pogodbe, skrbno varoval in jih ne bo razkril tretji osebi tudi po opravljeni storitvi. Izvajalec se zavezuje, da rezultati dela ne bodo zapustili prostorov naročnika in ne bodo uporabljeni za druge namene.</w:t>
      </w:r>
    </w:p>
    <w:p w14:paraId="12C6940E" w14:textId="77777777" w:rsidR="00827D37" w:rsidRPr="003E110F" w:rsidRDefault="00827D37" w:rsidP="00B85357">
      <w:pPr>
        <w:spacing w:line="260" w:lineRule="atLeast"/>
      </w:pPr>
    </w:p>
    <w:p w14:paraId="672AA1CB" w14:textId="77777777" w:rsidR="00827D37" w:rsidRPr="003E110F" w:rsidRDefault="00827D37" w:rsidP="00B85357">
      <w:pPr>
        <w:spacing w:line="260" w:lineRule="atLeast"/>
      </w:pPr>
      <w:r w:rsidRPr="003E110F">
        <w:t xml:space="preserve">Informacije v zvezi </w:t>
      </w:r>
      <w:r w:rsidR="00341BD2" w:rsidRPr="003E110F">
        <w:t>s</w:t>
      </w:r>
      <w:r w:rsidRPr="003E110F">
        <w:t xml:space="preserve"> komunikacijskim omrežjem in aplikacijami državnih organov, do katerih pride med svojim delom izvajalec, le-ta ne sme uporabljati za druge namene in izven obsega te pogodbe.</w:t>
      </w:r>
    </w:p>
    <w:p w14:paraId="698DD83D" w14:textId="77777777" w:rsidR="00827D37" w:rsidRPr="003E110F" w:rsidRDefault="00827D37" w:rsidP="00B85357">
      <w:pPr>
        <w:spacing w:line="260" w:lineRule="atLeast"/>
      </w:pPr>
    </w:p>
    <w:p w14:paraId="01AD80CB" w14:textId="77777777" w:rsidR="00827D37" w:rsidRPr="003E110F" w:rsidRDefault="00827D37" w:rsidP="00B85357">
      <w:pPr>
        <w:spacing w:line="260" w:lineRule="atLeast"/>
      </w:pPr>
      <w:r w:rsidRPr="003E110F">
        <w:t>Vse pogodbene obveznosti bo izvajalec izvajal le v dogovorjenih časovnih okvirih in s soglasjem ter vednostjo naročnika. Vse aktivnosti, ki jih bo izvajal izvajalec ne smejo ogroziti delovanja informacijskih sistemov državnih organov. V primeru ogrožanja delovanja informacijskih sistemov ali na zahtevo naročnika mora izvajalec takoj prekiniti z aktivnostmi in po potrebi sodelovati pri vzpostavitvi prvotnega stanja.</w:t>
      </w:r>
    </w:p>
    <w:p w14:paraId="78329D0C" w14:textId="77777777" w:rsidR="00827D37" w:rsidRPr="003E110F" w:rsidRDefault="00827D37" w:rsidP="00B85357">
      <w:pPr>
        <w:spacing w:line="260" w:lineRule="atLeast"/>
      </w:pPr>
    </w:p>
    <w:p w14:paraId="48BFC322" w14:textId="77777777" w:rsidR="00827D37" w:rsidRPr="003E110F" w:rsidRDefault="00827D37" w:rsidP="00B85357">
      <w:pPr>
        <w:spacing w:line="260" w:lineRule="atLeast"/>
      </w:pPr>
      <w:r w:rsidRPr="003E110F">
        <w:t>Za morebitne kršitve obveznosti, določene v prvem, drugem in tretjem odstavku tega člena, je izvajalec odškodninsko odgovoren.</w:t>
      </w:r>
    </w:p>
    <w:p w14:paraId="7FADBDCC" w14:textId="77777777" w:rsidR="00827D37" w:rsidRPr="003E110F" w:rsidRDefault="00827D37" w:rsidP="00B85357">
      <w:pPr>
        <w:spacing w:line="260" w:lineRule="atLeast"/>
      </w:pPr>
    </w:p>
    <w:p w14:paraId="47574221" w14:textId="77777777" w:rsidR="002C6C75" w:rsidRPr="003E110F" w:rsidRDefault="00827D37" w:rsidP="00B85357">
      <w:pPr>
        <w:spacing w:line="260" w:lineRule="atLeast"/>
      </w:pPr>
      <w:r w:rsidRPr="003E110F">
        <w:t>Izvajalec naročniku omogoča izvajanje nadzora nad izvajanjem postopkov in ukrepov iz tega poglavja.</w:t>
      </w:r>
    </w:p>
    <w:p w14:paraId="66EE85AA" w14:textId="77777777" w:rsidR="00982728" w:rsidRPr="003E110F" w:rsidRDefault="00982728" w:rsidP="00B85357">
      <w:pPr>
        <w:spacing w:line="260" w:lineRule="atLeast"/>
      </w:pPr>
    </w:p>
    <w:p w14:paraId="43D9927A" w14:textId="77777777" w:rsidR="002C6C75" w:rsidRPr="003E110F" w:rsidRDefault="002C6C75" w:rsidP="00B85357">
      <w:pPr>
        <w:numPr>
          <w:ilvl w:val="0"/>
          <w:numId w:val="5"/>
        </w:numPr>
        <w:suppressAutoHyphens w:val="0"/>
        <w:spacing w:line="260" w:lineRule="atLeast"/>
        <w:ind w:left="357" w:hanging="357"/>
        <w:jc w:val="center"/>
      </w:pPr>
      <w:r w:rsidRPr="003E110F">
        <w:t>člen</w:t>
      </w:r>
    </w:p>
    <w:p w14:paraId="0CD53A8D" w14:textId="77777777" w:rsidR="00AC1821" w:rsidRPr="003E110F" w:rsidRDefault="00AC1821" w:rsidP="00B85357">
      <w:pPr>
        <w:spacing w:line="260" w:lineRule="atLeast"/>
        <w:rPr>
          <w:highlight w:val="yellow"/>
        </w:rPr>
      </w:pPr>
    </w:p>
    <w:p w14:paraId="6B33D9BC" w14:textId="77777777" w:rsidR="00827D37" w:rsidRPr="003E110F" w:rsidRDefault="00827D37" w:rsidP="00B85357">
      <w:pPr>
        <w:spacing w:line="260" w:lineRule="atLeast"/>
      </w:pPr>
      <w:r w:rsidRPr="003E110F">
        <w:t>Skladno z Zakonom o varstvu osebnih podatkov pogodbeni stranki soglašata, da morebitnih osebnih podatkov ne bosta uporabljali v nasprotju z določili tega zakona. Pogodbeni stranki bosta tudi zagotavljali pogoje in ukrepe za zagotovitev varstva osebnih podatkov in preprečevali morebitne zlorabe, v smislu določil navedenega zakona.</w:t>
      </w:r>
    </w:p>
    <w:p w14:paraId="3F34E913" w14:textId="77777777" w:rsidR="00827D37" w:rsidRPr="003E110F" w:rsidRDefault="00827D37" w:rsidP="00B85357">
      <w:pPr>
        <w:spacing w:line="260" w:lineRule="atLeast"/>
      </w:pPr>
    </w:p>
    <w:p w14:paraId="6BDE4768" w14:textId="77777777" w:rsidR="00827D37" w:rsidRPr="003E110F" w:rsidRDefault="00827D37" w:rsidP="00B85357">
      <w:pPr>
        <w:spacing w:line="260" w:lineRule="atLeast"/>
      </w:pPr>
      <w:r w:rsidRPr="003E110F">
        <w:lastRenderedPageBreak/>
        <w:t>Izvajalec se je dolžan seznaniti in se ravnati po internih predpisih naročnika glede varovanja in zaščite podatkov. Naročnik je dolžan izvajalca obvestiti o spremembi, dopolnitvi oziroma razveljavitvi svojih internih predpisov glede varovanja in zaščite podatkov. Izvajalec je dolžan obvestiti svoje delavce, da lahko pri svojem delu pridejo v stik z zaupnimi podatki, pri delu z njimi pa morajo le-ti ravnati z največjo mero skrbnosti.</w:t>
      </w:r>
    </w:p>
    <w:p w14:paraId="496641E3" w14:textId="77777777" w:rsidR="00827D37" w:rsidRPr="003E110F" w:rsidRDefault="00827D37" w:rsidP="00B85357">
      <w:pPr>
        <w:spacing w:line="260" w:lineRule="atLeast"/>
      </w:pPr>
    </w:p>
    <w:p w14:paraId="72FA8AE3" w14:textId="0916DCCB" w:rsidR="002C6C75" w:rsidRPr="003E110F" w:rsidRDefault="00827D37" w:rsidP="00B85357">
      <w:pPr>
        <w:spacing w:line="260" w:lineRule="atLeast"/>
      </w:pPr>
      <w:r w:rsidRPr="003E110F">
        <w:t>Vsi izvajalčevi kadri, ki bodo sodelovali pri izvajanju predmeta te pogodbe, morajo varovati vse (osebne, poslovne in zaupne) podatke naročnika in drugih državnih organov, s katerimi bodo prišli v stik pri izvajanju naročila. Podpisati morajo izjavo o varovanju podatkov naročnika in drugih državnih organov. Izvajalec mora izjave vseh kadrov izročiti naročniku hkrati s podpisom te pogodbe oziroma najkasneje v 10 (desetih) dneh po podpisu te pogodbe.</w:t>
      </w:r>
    </w:p>
    <w:p w14:paraId="4D2113B0" w14:textId="77777777" w:rsidR="00D3610D" w:rsidRPr="003E110F" w:rsidRDefault="00D3610D" w:rsidP="00B85357">
      <w:pPr>
        <w:spacing w:line="260" w:lineRule="atLeast"/>
        <w:rPr>
          <w:highlight w:val="yellow"/>
        </w:rPr>
      </w:pPr>
    </w:p>
    <w:p w14:paraId="10AF161C" w14:textId="77777777" w:rsidR="00A75312" w:rsidRPr="003E110F" w:rsidRDefault="00A75312" w:rsidP="00B85357">
      <w:pPr>
        <w:pStyle w:val="Naslov1"/>
        <w:numPr>
          <w:ilvl w:val="0"/>
          <w:numId w:val="0"/>
        </w:numPr>
        <w:spacing w:line="260" w:lineRule="atLeast"/>
        <w:rPr>
          <w:i/>
          <w:iCs/>
          <w:szCs w:val="20"/>
        </w:rPr>
      </w:pPr>
      <w:r w:rsidRPr="003E110F">
        <w:rPr>
          <w:i/>
          <w:iCs/>
          <w:szCs w:val="20"/>
        </w:rPr>
        <w:t>PODIZVAJALCI</w:t>
      </w:r>
    </w:p>
    <w:p w14:paraId="27EFFC87" w14:textId="77777777" w:rsidR="00C02200" w:rsidRPr="003E110F" w:rsidRDefault="00C02200" w:rsidP="00B85357">
      <w:pPr>
        <w:spacing w:line="260" w:lineRule="atLeast"/>
      </w:pPr>
    </w:p>
    <w:p w14:paraId="3CB77E0A" w14:textId="77777777" w:rsidR="00C02200" w:rsidRPr="003E110F" w:rsidRDefault="00C02200" w:rsidP="00B85357">
      <w:pPr>
        <w:spacing w:line="260" w:lineRule="atLeast"/>
        <w:rPr>
          <w:i/>
        </w:rPr>
      </w:pPr>
      <w:bookmarkStart w:id="5" w:name="_Hlk13666944"/>
      <w:r w:rsidRPr="003E110F">
        <w:rPr>
          <w:i/>
        </w:rPr>
        <w:t>(Opomba: Določbe navedene v tem delu bodo vključene v pogodbo le v primeru, če bo izvajalec nastopal skupaj s podizvajalci. V nasprotnem primeru se ta del osnutka pogodbe, ki se nanaša na izvajanje del z podizvajalci, črta).</w:t>
      </w:r>
    </w:p>
    <w:p w14:paraId="666B2BE8" w14:textId="77777777" w:rsidR="00C02200" w:rsidRPr="003E110F" w:rsidRDefault="00C02200" w:rsidP="00B85357">
      <w:pPr>
        <w:spacing w:line="260" w:lineRule="atLeast"/>
        <w:rPr>
          <w:i/>
        </w:rPr>
      </w:pPr>
    </w:p>
    <w:bookmarkEnd w:id="5"/>
    <w:p w14:paraId="38806129" w14:textId="77777777" w:rsidR="00C02200" w:rsidRPr="003E110F" w:rsidRDefault="00C02200" w:rsidP="00B85357">
      <w:pPr>
        <w:spacing w:line="260" w:lineRule="atLeast"/>
        <w:jc w:val="center"/>
        <w:rPr>
          <w:i/>
        </w:rPr>
      </w:pPr>
      <w:r w:rsidRPr="003E110F">
        <w:fldChar w:fldCharType="begin">
          <w:ffData>
            <w:name w:val="Besedilo48"/>
            <w:enabled/>
            <w:calcOnExit w:val="0"/>
            <w:textInput/>
          </w:ffData>
        </w:fldChar>
      </w:r>
      <w:r w:rsidRPr="003E110F">
        <w:instrText xml:space="preserve"> FORMTEXT </w:instrText>
      </w:r>
      <w:r w:rsidRPr="003E110F">
        <w:fldChar w:fldCharType="separate"/>
      </w:r>
      <w:r w:rsidRPr="003E110F">
        <w:rPr>
          <w:rFonts w:eastAsia="Arial Unicode MS"/>
        </w:rPr>
        <w:t> </w:t>
      </w:r>
      <w:r w:rsidRPr="003E110F">
        <w:rPr>
          <w:rFonts w:eastAsia="Arial Unicode MS"/>
        </w:rPr>
        <w:t> </w:t>
      </w:r>
      <w:r w:rsidRPr="003E110F">
        <w:rPr>
          <w:rFonts w:eastAsia="Arial Unicode MS"/>
        </w:rPr>
        <w:t> </w:t>
      </w:r>
      <w:r w:rsidRPr="003E110F">
        <w:rPr>
          <w:rFonts w:eastAsia="Arial Unicode MS"/>
        </w:rPr>
        <w:t> </w:t>
      </w:r>
      <w:r w:rsidRPr="003E110F">
        <w:rPr>
          <w:rFonts w:eastAsia="Arial Unicode MS"/>
        </w:rPr>
        <w:t> </w:t>
      </w:r>
      <w:r w:rsidRPr="003E110F">
        <w:fldChar w:fldCharType="end"/>
      </w:r>
      <w:r w:rsidRPr="003E110F">
        <w:rPr>
          <w:i/>
        </w:rPr>
        <w:t>. člen</w:t>
      </w:r>
    </w:p>
    <w:p w14:paraId="4712629F" w14:textId="77777777" w:rsidR="00C02200" w:rsidRPr="003E110F" w:rsidRDefault="00C02200" w:rsidP="00B85357">
      <w:pPr>
        <w:spacing w:line="260" w:lineRule="atLeast"/>
        <w:rPr>
          <w:i/>
        </w:rPr>
      </w:pPr>
      <w:r w:rsidRPr="003E110F">
        <w:rPr>
          <w:i/>
        </w:rPr>
        <w:t>Izvajalec bo pogodbene storitve izvajal s podizvajalci, navedenimi v izpolnjenem obrazcu Enotni evropski dokument v zvezi z oddajo javnega naročila – v nadaljevanju ESPD), ki je priloga te pogodbe in njen sestavni del, v obsegu in načinu, ki je določen v tej prilogi.</w:t>
      </w:r>
    </w:p>
    <w:p w14:paraId="275E56BD" w14:textId="77777777" w:rsidR="00C02200" w:rsidRPr="003E110F" w:rsidRDefault="00C02200" w:rsidP="00B85357">
      <w:pPr>
        <w:spacing w:line="260" w:lineRule="atLeast"/>
        <w:rPr>
          <w:i/>
        </w:rPr>
      </w:pPr>
    </w:p>
    <w:p w14:paraId="6932567E" w14:textId="77777777" w:rsidR="00C02200" w:rsidRPr="003E110F" w:rsidRDefault="00C02200" w:rsidP="00B85357">
      <w:pPr>
        <w:spacing w:line="260" w:lineRule="atLeast"/>
        <w:jc w:val="center"/>
        <w:rPr>
          <w:i/>
        </w:rPr>
      </w:pPr>
      <w:r w:rsidRPr="003E110F">
        <w:fldChar w:fldCharType="begin">
          <w:ffData>
            <w:name w:val="Besedilo48"/>
            <w:enabled/>
            <w:calcOnExit w:val="0"/>
            <w:textInput/>
          </w:ffData>
        </w:fldChar>
      </w:r>
      <w:r w:rsidRPr="003E110F">
        <w:instrText xml:space="preserve"> FORMTEXT </w:instrText>
      </w:r>
      <w:r w:rsidRPr="003E110F">
        <w:fldChar w:fldCharType="separate"/>
      </w:r>
      <w:r w:rsidRPr="003E110F">
        <w:rPr>
          <w:rFonts w:eastAsia="Arial Unicode MS"/>
        </w:rPr>
        <w:t> </w:t>
      </w:r>
      <w:r w:rsidRPr="003E110F">
        <w:rPr>
          <w:rFonts w:eastAsia="Arial Unicode MS"/>
        </w:rPr>
        <w:t> </w:t>
      </w:r>
      <w:r w:rsidRPr="003E110F">
        <w:rPr>
          <w:rFonts w:eastAsia="Arial Unicode MS"/>
        </w:rPr>
        <w:t> </w:t>
      </w:r>
      <w:r w:rsidRPr="003E110F">
        <w:rPr>
          <w:rFonts w:eastAsia="Arial Unicode MS"/>
        </w:rPr>
        <w:t> </w:t>
      </w:r>
      <w:r w:rsidRPr="003E110F">
        <w:rPr>
          <w:rFonts w:eastAsia="Arial Unicode MS"/>
        </w:rPr>
        <w:t> </w:t>
      </w:r>
      <w:r w:rsidRPr="003E110F">
        <w:fldChar w:fldCharType="end"/>
      </w:r>
      <w:r w:rsidRPr="003E110F">
        <w:rPr>
          <w:i/>
        </w:rPr>
        <w:t>. člen</w:t>
      </w:r>
    </w:p>
    <w:p w14:paraId="191A3A92" w14:textId="77777777" w:rsidR="00C02200" w:rsidRPr="003E110F" w:rsidRDefault="00C02200" w:rsidP="00B85357">
      <w:pPr>
        <w:spacing w:line="260" w:lineRule="atLeast"/>
        <w:rPr>
          <w:i/>
        </w:rPr>
      </w:pPr>
      <w:r w:rsidRPr="003E110F">
        <w:rPr>
          <w:i/>
        </w:rPr>
        <w:t>Izvajalec mora med izvajanjem te pogodbe naročnika obvestiti o spremembah informacij iz drugega odstavka 94. člena: ZJN-3) in jim poslati informacije o novih podizvajalcih najkasneje v petih dneh po spremembi. V primeru vključitve novih podizvajalcev mora izvajalec v skladu s tretjim odstavkom 94. člena ZJN-3 skupaj z obvestilom naročniku med drugim predložiti podatke in dokumente:</w:t>
      </w:r>
    </w:p>
    <w:p w14:paraId="1E45A9F7" w14:textId="77777777" w:rsidR="00C02200" w:rsidRPr="003E110F" w:rsidRDefault="00C02200" w:rsidP="00B85357">
      <w:pPr>
        <w:pStyle w:val="Odstavekseznama"/>
        <w:widowControl w:val="0"/>
        <w:numPr>
          <w:ilvl w:val="0"/>
          <w:numId w:val="4"/>
        </w:numPr>
        <w:suppressAutoHyphens w:val="0"/>
        <w:autoSpaceDE w:val="0"/>
        <w:autoSpaceDN w:val="0"/>
        <w:adjustRightInd w:val="0"/>
        <w:spacing w:line="260" w:lineRule="atLeast"/>
        <w:contextualSpacing/>
        <w:rPr>
          <w:i/>
          <w:iCs/>
        </w:rPr>
      </w:pPr>
      <w:r w:rsidRPr="003E110F">
        <w:rPr>
          <w:i/>
          <w:iCs/>
        </w:rPr>
        <w:t>kontaktne podatke in zakonite zastopnike novih podizvajalcev;</w:t>
      </w:r>
    </w:p>
    <w:p w14:paraId="719621AC" w14:textId="77777777" w:rsidR="00C02200" w:rsidRPr="003E110F" w:rsidRDefault="00C02200" w:rsidP="00B85357">
      <w:pPr>
        <w:pStyle w:val="Odstavekseznama"/>
        <w:widowControl w:val="0"/>
        <w:numPr>
          <w:ilvl w:val="0"/>
          <w:numId w:val="4"/>
        </w:numPr>
        <w:suppressAutoHyphens w:val="0"/>
        <w:autoSpaceDE w:val="0"/>
        <w:autoSpaceDN w:val="0"/>
        <w:adjustRightInd w:val="0"/>
        <w:spacing w:line="260" w:lineRule="atLeast"/>
        <w:contextualSpacing/>
        <w:rPr>
          <w:i/>
          <w:iCs/>
        </w:rPr>
      </w:pPr>
      <w:r w:rsidRPr="003E110F">
        <w:rPr>
          <w:i/>
          <w:iCs/>
        </w:rPr>
        <w:t>izpolnjene ESPD novih podizvajalcev v skladu z 79. členom ZJN-3 in</w:t>
      </w:r>
    </w:p>
    <w:p w14:paraId="2796C57D" w14:textId="77777777" w:rsidR="00C02200" w:rsidRPr="003E110F" w:rsidRDefault="00C02200" w:rsidP="00B85357">
      <w:pPr>
        <w:pStyle w:val="Odstavekseznama"/>
        <w:widowControl w:val="0"/>
        <w:numPr>
          <w:ilvl w:val="0"/>
          <w:numId w:val="4"/>
        </w:numPr>
        <w:suppressAutoHyphens w:val="0"/>
        <w:autoSpaceDE w:val="0"/>
        <w:autoSpaceDN w:val="0"/>
        <w:adjustRightInd w:val="0"/>
        <w:spacing w:line="260" w:lineRule="atLeast"/>
        <w:contextualSpacing/>
        <w:rPr>
          <w:i/>
          <w:iCs/>
        </w:rPr>
      </w:pPr>
      <w:r w:rsidRPr="003E110F">
        <w:rPr>
          <w:i/>
          <w:iCs/>
        </w:rPr>
        <w:t>pisno zahtevo novega podizvajalca za neposredno plačilo, če novi podizvajalec to zahteva.</w:t>
      </w:r>
    </w:p>
    <w:p w14:paraId="5E230594" w14:textId="77777777" w:rsidR="00C02200" w:rsidRPr="003E110F" w:rsidRDefault="00C02200" w:rsidP="00B85357">
      <w:pPr>
        <w:spacing w:line="260" w:lineRule="atLeast"/>
      </w:pPr>
    </w:p>
    <w:p w14:paraId="0099EF50" w14:textId="77777777" w:rsidR="00C02200" w:rsidRPr="003E110F" w:rsidRDefault="00C02200" w:rsidP="00B85357">
      <w:pPr>
        <w:spacing w:line="260" w:lineRule="atLeast"/>
        <w:jc w:val="center"/>
        <w:rPr>
          <w:i/>
        </w:rPr>
      </w:pPr>
      <w:r w:rsidRPr="003E110F">
        <w:fldChar w:fldCharType="begin">
          <w:ffData>
            <w:name w:val="Besedilo48"/>
            <w:enabled/>
            <w:calcOnExit w:val="0"/>
            <w:textInput/>
          </w:ffData>
        </w:fldChar>
      </w:r>
      <w:r w:rsidRPr="003E110F">
        <w:instrText xml:space="preserve"> FORMTEXT </w:instrText>
      </w:r>
      <w:r w:rsidRPr="003E110F">
        <w:fldChar w:fldCharType="separate"/>
      </w:r>
      <w:r w:rsidRPr="003E110F">
        <w:rPr>
          <w:rFonts w:eastAsia="Arial Unicode MS"/>
        </w:rPr>
        <w:t> </w:t>
      </w:r>
      <w:r w:rsidRPr="003E110F">
        <w:rPr>
          <w:rFonts w:eastAsia="Arial Unicode MS"/>
        </w:rPr>
        <w:t> </w:t>
      </w:r>
      <w:r w:rsidRPr="003E110F">
        <w:rPr>
          <w:rFonts w:eastAsia="Arial Unicode MS"/>
        </w:rPr>
        <w:t> </w:t>
      </w:r>
      <w:r w:rsidRPr="003E110F">
        <w:rPr>
          <w:rFonts w:eastAsia="Arial Unicode MS"/>
        </w:rPr>
        <w:t> </w:t>
      </w:r>
      <w:r w:rsidRPr="003E110F">
        <w:rPr>
          <w:rFonts w:eastAsia="Arial Unicode MS"/>
        </w:rPr>
        <w:t> </w:t>
      </w:r>
      <w:r w:rsidRPr="003E110F">
        <w:fldChar w:fldCharType="end"/>
      </w:r>
      <w:r w:rsidRPr="003E110F">
        <w:rPr>
          <w:i/>
        </w:rPr>
        <w:t>. člen</w:t>
      </w:r>
    </w:p>
    <w:p w14:paraId="0B866273" w14:textId="77777777" w:rsidR="00C02200" w:rsidRPr="003E110F" w:rsidRDefault="00C02200" w:rsidP="00B85357">
      <w:pPr>
        <w:spacing w:line="260" w:lineRule="atLeast"/>
        <w:rPr>
          <w:i/>
        </w:rPr>
      </w:pPr>
      <w:r w:rsidRPr="003E110F">
        <w:rPr>
          <w:i/>
        </w:rPr>
        <w:t>V razmerju do naročnika izvajalec v celoti odgovarja za izvedbo storitev, ki so predmet te pogodbe.</w:t>
      </w:r>
    </w:p>
    <w:p w14:paraId="3D7B8791" w14:textId="77777777" w:rsidR="00C02200" w:rsidRPr="003E110F" w:rsidRDefault="00C02200" w:rsidP="00B85357">
      <w:pPr>
        <w:spacing w:line="260" w:lineRule="atLeast"/>
      </w:pPr>
    </w:p>
    <w:p w14:paraId="470CA732" w14:textId="77777777" w:rsidR="00C02200" w:rsidRPr="003E110F" w:rsidRDefault="00C02200" w:rsidP="00B85357">
      <w:pPr>
        <w:spacing w:line="260" w:lineRule="atLeast"/>
        <w:jc w:val="center"/>
        <w:rPr>
          <w:i/>
        </w:rPr>
      </w:pPr>
      <w:r w:rsidRPr="003E110F">
        <w:fldChar w:fldCharType="begin">
          <w:ffData>
            <w:name w:val="Besedilo48"/>
            <w:enabled/>
            <w:calcOnExit w:val="0"/>
            <w:textInput/>
          </w:ffData>
        </w:fldChar>
      </w:r>
      <w:r w:rsidRPr="003E110F">
        <w:instrText xml:space="preserve"> FORMTEXT </w:instrText>
      </w:r>
      <w:r w:rsidRPr="003E110F">
        <w:fldChar w:fldCharType="separate"/>
      </w:r>
      <w:r w:rsidRPr="003E110F">
        <w:rPr>
          <w:rFonts w:eastAsia="Arial Unicode MS"/>
        </w:rPr>
        <w:t> </w:t>
      </w:r>
      <w:r w:rsidRPr="003E110F">
        <w:rPr>
          <w:rFonts w:eastAsia="Arial Unicode MS"/>
        </w:rPr>
        <w:t> </w:t>
      </w:r>
      <w:r w:rsidRPr="003E110F">
        <w:rPr>
          <w:rFonts w:eastAsia="Arial Unicode MS"/>
        </w:rPr>
        <w:t> </w:t>
      </w:r>
      <w:r w:rsidRPr="003E110F">
        <w:rPr>
          <w:rFonts w:eastAsia="Arial Unicode MS"/>
        </w:rPr>
        <w:t> </w:t>
      </w:r>
      <w:r w:rsidRPr="003E110F">
        <w:rPr>
          <w:rFonts w:eastAsia="Arial Unicode MS"/>
        </w:rPr>
        <w:t> </w:t>
      </w:r>
      <w:r w:rsidRPr="003E110F">
        <w:fldChar w:fldCharType="end"/>
      </w:r>
      <w:r w:rsidRPr="003E110F">
        <w:rPr>
          <w:i/>
        </w:rPr>
        <w:t>. člen</w:t>
      </w:r>
    </w:p>
    <w:p w14:paraId="4B76FF55" w14:textId="77777777" w:rsidR="00C02200" w:rsidRPr="003E110F" w:rsidRDefault="00C02200" w:rsidP="00B85357">
      <w:pPr>
        <w:spacing w:line="260" w:lineRule="atLeast"/>
        <w:rPr>
          <w:i/>
        </w:rPr>
      </w:pPr>
      <w:r w:rsidRPr="003E110F">
        <w:rPr>
          <w:i/>
        </w:rPr>
        <w:t>Če naročnik ugotovi, da storitve izvaja podizvajalec, ki ga izvajalec ni navedel v svoji ponudbi oziroma ni dogovorjen s to pogodbo oziroma izvajalec ni prijavil podizvajalca na način določen v tem členu, ima pravico odstopiti od te pogodbe. Naročnik si pridržuje pravico, da lahko na kraju, kjer se storitve izvajajo, kadarkoli preveri delavce kateregakoli od podizvajalcev, ki opravljajo dela. Vsi delavci so naročniku dolžni dati verodostojne podatke.</w:t>
      </w:r>
    </w:p>
    <w:p w14:paraId="2F2E3560" w14:textId="77777777" w:rsidR="00C02200" w:rsidRPr="003E110F" w:rsidRDefault="00C02200" w:rsidP="00B85357">
      <w:pPr>
        <w:spacing w:line="260" w:lineRule="atLeast"/>
      </w:pPr>
    </w:p>
    <w:p w14:paraId="1AC26105" w14:textId="77777777" w:rsidR="00C02200" w:rsidRPr="003E110F" w:rsidRDefault="00C02200" w:rsidP="00B85357">
      <w:pPr>
        <w:spacing w:line="260" w:lineRule="atLeast"/>
        <w:jc w:val="center"/>
        <w:rPr>
          <w:i/>
        </w:rPr>
      </w:pPr>
      <w:r w:rsidRPr="003E110F">
        <w:fldChar w:fldCharType="begin">
          <w:ffData>
            <w:name w:val="Besedilo48"/>
            <w:enabled/>
            <w:calcOnExit w:val="0"/>
            <w:textInput/>
          </w:ffData>
        </w:fldChar>
      </w:r>
      <w:r w:rsidRPr="003E110F">
        <w:instrText xml:space="preserve"> FORMTEXT </w:instrText>
      </w:r>
      <w:r w:rsidRPr="003E110F">
        <w:fldChar w:fldCharType="separate"/>
      </w:r>
      <w:r w:rsidRPr="003E110F">
        <w:rPr>
          <w:rFonts w:eastAsia="Arial Unicode MS"/>
        </w:rPr>
        <w:t> </w:t>
      </w:r>
      <w:r w:rsidRPr="003E110F">
        <w:rPr>
          <w:rFonts w:eastAsia="Arial Unicode MS"/>
        </w:rPr>
        <w:t> </w:t>
      </w:r>
      <w:r w:rsidRPr="003E110F">
        <w:rPr>
          <w:rFonts w:eastAsia="Arial Unicode MS"/>
        </w:rPr>
        <w:t> </w:t>
      </w:r>
      <w:r w:rsidRPr="003E110F">
        <w:rPr>
          <w:rFonts w:eastAsia="Arial Unicode MS"/>
        </w:rPr>
        <w:t> </w:t>
      </w:r>
      <w:r w:rsidRPr="003E110F">
        <w:rPr>
          <w:rFonts w:eastAsia="Arial Unicode MS"/>
        </w:rPr>
        <w:t> </w:t>
      </w:r>
      <w:r w:rsidRPr="003E110F">
        <w:fldChar w:fldCharType="end"/>
      </w:r>
      <w:r w:rsidRPr="003E110F">
        <w:rPr>
          <w:i/>
        </w:rPr>
        <w:t>. člen</w:t>
      </w:r>
    </w:p>
    <w:p w14:paraId="5289F06F" w14:textId="77777777" w:rsidR="00C02200" w:rsidRPr="003E110F" w:rsidRDefault="00C02200" w:rsidP="00B85357">
      <w:pPr>
        <w:spacing w:line="260" w:lineRule="atLeast"/>
        <w:rPr>
          <w:i/>
        </w:rPr>
      </w:pPr>
      <w:r w:rsidRPr="003E110F">
        <w:rPr>
          <w:i/>
        </w:rPr>
        <w:t>/če bo podizvajalec zahteval neposredna plačila/: Neposredna plačila podizvajalcem po tej pogodbi so obvezna. Izvajalec pooblašča naročnika, da na podlagi potrjenih računov neposredno plačuje podizvajalcem dela, ki jih bodo ti opravljali po neposredni pogodbi. Izvajalec mora računu obvezno priložiti predhodno potrjene račune podizvajalca (-cev), ki so opravljali storitve po neposredni pogodbi.</w:t>
      </w:r>
    </w:p>
    <w:p w14:paraId="10D9AA85" w14:textId="77777777" w:rsidR="00C02200" w:rsidRPr="003E110F" w:rsidRDefault="00C02200" w:rsidP="00B85357">
      <w:pPr>
        <w:spacing w:line="260" w:lineRule="atLeast"/>
      </w:pPr>
    </w:p>
    <w:p w14:paraId="096F5BC7" w14:textId="77777777" w:rsidR="00920FB2" w:rsidRPr="003E110F" w:rsidRDefault="00C02200" w:rsidP="00B85357">
      <w:pPr>
        <w:widowControl w:val="0"/>
        <w:suppressAutoHyphens w:val="0"/>
        <w:spacing w:line="260" w:lineRule="atLeast"/>
      </w:pPr>
      <w:r w:rsidRPr="003E110F">
        <w:rPr>
          <w:i/>
        </w:rPr>
        <w:t>/če podizvajalec ne bo zahteval neposrednega plačila/: Izvajalec mora naročniku (MDP) najpozneje v 60  dneh od plačila končnega računa poslati svojo pisno izjavo in pisno izjavo podizvajalca, da je podizvajalec prejel plačilo za izvedene storitve, neposredno povezano s predmetom javnega naročila.</w:t>
      </w:r>
    </w:p>
    <w:p w14:paraId="1020A242" w14:textId="3E638F30" w:rsidR="00AC1821" w:rsidRPr="003E110F" w:rsidRDefault="00AC1821" w:rsidP="00B85357">
      <w:pPr>
        <w:widowControl w:val="0"/>
        <w:suppressAutoHyphens w:val="0"/>
        <w:spacing w:line="260" w:lineRule="atLeast"/>
        <w:rPr>
          <w:i/>
        </w:rPr>
      </w:pPr>
    </w:p>
    <w:p w14:paraId="65D4C4FE" w14:textId="77777777" w:rsidR="000C3CD5" w:rsidRPr="003E110F" w:rsidRDefault="000C3CD5" w:rsidP="00B85357">
      <w:pPr>
        <w:widowControl w:val="0"/>
        <w:suppressAutoHyphens w:val="0"/>
        <w:spacing w:line="260" w:lineRule="atLeast"/>
        <w:rPr>
          <w:i/>
        </w:rPr>
      </w:pPr>
    </w:p>
    <w:p w14:paraId="4EFD83F6" w14:textId="77777777" w:rsidR="00342B3F" w:rsidRPr="003E110F" w:rsidRDefault="00342B3F" w:rsidP="00B85357">
      <w:pPr>
        <w:pStyle w:val="Naslov1"/>
        <w:spacing w:line="260" w:lineRule="atLeast"/>
        <w:ind w:left="357" w:hanging="357"/>
        <w:rPr>
          <w:szCs w:val="20"/>
        </w:rPr>
      </w:pPr>
      <w:r w:rsidRPr="003E110F">
        <w:rPr>
          <w:szCs w:val="20"/>
        </w:rPr>
        <w:lastRenderedPageBreak/>
        <w:t>POGODBENA OBDELAVA OSEBNIH PODATKOV</w:t>
      </w:r>
    </w:p>
    <w:p w14:paraId="6EBC40DE" w14:textId="77777777" w:rsidR="00342B3F" w:rsidRPr="003E110F" w:rsidRDefault="00342B3F" w:rsidP="00B85357">
      <w:pPr>
        <w:spacing w:line="260" w:lineRule="atLeast"/>
      </w:pPr>
    </w:p>
    <w:p w14:paraId="47116FF2" w14:textId="77777777" w:rsidR="00342B3F" w:rsidRPr="003E110F" w:rsidRDefault="00342B3F" w:rsidP="00B85357">
      <w:pPr>
        <w:numPr>
          <w:ilvl w:val="0"/>
          <w:numId w:val="5"/>
        </w:numPr>
        <w:suppressAutoHyphens w:val="0"/>
        <w:spacing w:line="260" w:lineRule="atLeast"/>
        <w:ind w:left="357" w:hanging="357"/>
        <w:jc w:val="center"/>
      </w:pPr>
      <w:bookmarkStart w:id="6" w:name="_Hlk6475994"/>
      <w:r w:rsidRPr="003E110F">
        <w:t>člen</w:t>
      </w:r>
    </w:p>
    <w:bookmarkEnd w:id="6"/>
    <w:p w14:paraId="030074F4" w14:textId="77777777" w:rsidR="00342B3F" w:rsidRPr="003E110F" w:rsidRDefault="00342B3F" w:rsidP="00B85357">
      <w:pPr>
        <w:overflowPunct w:val="0"/>
        <w:spacing w:line="260" w:lineRule="atLeast"/>
        <w:rPr>
          <w:lang w:eastAsia="zh-CN"/>
        </w:rPr>
      </w:pPr>
    </w:p>
    <w:p w14:paraId="4393668B" w14:textId="77777777" w:rsidR="00342B3F" w:rsidRPr="003E110F" w:rsidRDefault="00342B3F" w:rsidP="00B85357">
      <w:pPr>
        <w:overflowPunct w:val="0"/>
        <w:spacing w:line="260" w:lineRule="atLeast"/>
        <w:rPr>
          <w:lang w:eastAsia="zh-CN"/>
        </w:rPr>
      </w:pPr>
      <w:r w:rsidRPr="003E110F">
        <w:rPr>
          <w:lang w:eastAsia="zh-CN"/>
        </w:rPr>
        <w:t xml:space="preserve">V zvezi </w:t>
      </w:r>
      <w:r w:rsidR="00707E29" w:rsidRPr="003E110F">
        <w:rPr>
          <w:lang w:eastAsia="zh-CN"/>
        </w:rPr>
        <w:t>s četrtim</w:t>
      </w:r>
      <w:r w:rsidRPr="003E110F">
        <w:rPr>
          <w:lang w:eastAsia="zh-CN"/>
        </w:rPr>
        <w:t xml:space="preserve"> odstavkom </w:t>
      </w:r>
      <w:r w:rsidR="00707E29" w:rsidRPr="003E110F">
        <w:rPr>
          <w:lang w:eastAsia="zh-CN"/>
        </w:rPr>
        <w:t>2</w:t>
      </w:r>
      <w:r w:rsidRPr="003E110F">
        <w:rPr>
          <w:lang w:eastAsia="zh-CN"/>
        </w:rPr>
        <w:t>. člena te</w:t>
      </w:r>
      <w:r w:rsidR="00B97237" w:rsidRPr="003E110F">
        <w:rPr>
          <w:lang w:eastAsia="zh-CN"/>
        </w:rPr>
        <w:t xml:space="preserve"> pogodbe</w:t>
      </w:r>
      <w:r w:rsidRPr="003E110F">
        <w:rPr>
          <w:lang w:eastAsia="zh-CN"/>
        </w:rPr>
        <w:t xml:space="preserve"> stranki ugotavljata, da bo </w:t>
      </w:r>
      <w:r w:rsidRPr="003E110F">
        <w:rPr>
          <w:rFonts w:eastAsia="Calibri"/>
          <w:lang w:eastAsia="zh-CN"/>
        </w:rPr>
        <w:t>naročnik na podlagi 74.a člena Zakona o državni upravi (</w:t>
      </w:r>
      <w:r w:rsidR="00203B52" w:rsidRPr="003E110F">
        <w:rPr>
          <w:rFonts w:eastAsia="Calibri"/>
          <w:lang w:eastAsia="zh-CN"/>
        </w:rPr>
        <w:t>Uradni list RS, št. 113/05 – uradno prečiščeno besedilo, 89/07 – odl. US, 126/07 – ZUP-E, 48/09, 8/10 – ZUP-G, 8/12 – ZVRS-F, 21/12, 47/13, 12/14, 90/14, 51/16, 36/21, 82/21, 189/21, 153/22 in 18/23</w:t>
      </w:r>
      <w:r w:rsidRPr="003E110F">
        <w:rPr>
          <w:rFonts w:eastAsia="Calibri"/>
          <w:lang w:eastAsia="zh-CN"/>
        </w:rPr>
        <w:t>, v nadaljnjem besedilu</w:t>
      </w:r>
      <w:r w:rsidR="00203B52" w:rsidRPr="003E110F">
        <w:rPr>
          <w:rFonts w:eastAsia="Calibri"/>
          <w:lang w:eastAsia="zh-CN"/>
        </w:rPr>
        <w:t>;</w:t>
      </w:r>
      <w:r w:rsidRPr="003E110F">
        <w:rPr>
          <w:rFonts w:eastAsia="Calibri"/>
          <w:lang w:eastAsia="zh-CN"/>
        </w:rPr>
        <w:t xml:space="preserve"> ZDU-1) vodil evidenco uporabnikov storitev, ki jih naročnik naroči po te</w:t>
      </w:r>
      <w:r w:rsidR="00D91683" w:rsidRPr="003E110F">
        <w:rPr>
          <w:rFonts w:eastAsia="Calibri"/>
          <w:lang w:eastAsia="zh-CN"/>
        </w:rPr>
        <w:t>j pogodbi</w:t>
      </w:r>
      <w:r w:rsidRPr="003E110F">
        <w:rPr>
          <w:rFonts w:eastAsia="Calibri"/>
          <w:lang w:eastAsia="zh-CN"/>
        </w:rPr>
        <w:t>.</w:t>
      </w:r>
    </w:p>
    <w:p w14:paraId="08D1BB4B" w14:textId="77777777" w:rsidR="00342B3F" w:rsidRPr="003E110F" w:rsidRDefault="00342B3F" w:rsidP="00B85357">
      <w:pPr>
        <w:overflowPunct w:val="0"/>
        <w:spacing w:line="260" w:lineRule="atLeast"/>
        <w:rPr>
          <w:lang w:eastAsia="zh-CN"/>
        </w:rPr>
      </w:pPr>
    </w:p>
    <w:p w14:paraId="710AD9BA" w14:textId="7906CFCE" w:rsidR="00342B3F" w:rsidRPr="003E110F" w:rsidRDefault="00342B3F" w:rsidP="00B85357">
      <w:pPr>
        <w:overflowPunct w:val="0"/>
        <w:spacing w:line="260" w:lineRule="atLeast"/>
        <w:rPr>
          <w:lang w:eastAsia="zh-CN"/>
        </w:rPr>
      </w:pPr>
      <w:r w:rsidRPr="003E110F">
        <w:rPr>
          <w:lang w:eastAsia="zh-CN"/>
        </w:rPr>
        <w:t>S t</w:t>
      </w:r>
      <w:r w:rsidR="00103A2A" w:rsidRPr="003E110F">
        <w:rPr>
          <w:lang w:eastAsia="zh-CN"/>
        </w:rPr>
        <w:t>o pogodbo</w:t>
      </w:r>
      <w:r w:rsidRPr="003E110F">
        <w:rPr>
          <w:lang w:eastAsia="zh-CN"/>
        </w:rPr>
        <w:t xml:space="preserve"> naročnik kot upravljavec osebnih podatkov pooblašča izvajalca za pogodbenega obdelovalca osebnih podatkov (v skladu Uredbo (EU) 2016/679 Evropskega parlamenta in Sveta z dne 27. aprila 2016 o varstvu posameznikov pri obdelavi osebnih podatkov in o prostem pretoku takih podatkov ter o razveljavitvi Direktive 95/46/ES, Splošna uredba o varstvu podatkov, v nadaljnjem besedilu: </w:t>
      </w:r>
      <w:r w:rsidR="00254A3A" w:rsidRPr="003E110F">
        <w:rPr>
          <w:lang w:eastAsia="zh-CN"/>
        </w:rPr>
        <w:t>Splošna uredba o varstvu podatkov</w:t>
      </w:r>
      <w:r w:rsidRPr="003E110F">
        <w:rPr>
          <w:lang w:eastAsia="zh-CN"/>
        </w:rPr>
        <w:t>), s katerimi bi lahko stopil v stik pri zagotavljanju storitev v skladu s t</w:t>
      </w:r>
      <w:r w:rsidR="00254A3A" w:rsidRPr="003E110F">
        <w:rPr>
          <w:lang w:eastAsia="zh-CN"/>
        </w:rPr>
        <w:t>o pogodbo</w:t>
      </w:r>
      <w:r w:rsidRPr="003E110F">
        <w:rPr>
          <w:lang w:eastAsia="zh-CN"/>
        </w:rPr>
        <w:t>, in sicer izključno v primerih in v obsegu, navedenih v prejšnjem odstavku.</w:t>
      </w:r>
    </w:p>
    <w:p w14:paraId="155F1437" w14:textId="7B97378D" w:rsidR="000904B7" w:rsidRPr="003E110F" w:rsidRDefault="000904B7" w:rsidP="00B85357">
      <w:pPr>
        <w:overflowPunct w:val="0"/>
        <w:spacing w:line="260" w:lineRule="atLeast"/>
        <w:rPr>
          <w:lang w:eastAsia="zh-CN"/>
        </w:rPr>
      </w:pPr>
    </w:p>
    <w:p w14:paraId="733B178D" w14:textId="504576FA" w:rsidR="000904B7" w:rsidRPr="003E110F" w:rsidRDefault="000904B7" w:rsidP="00B85357">
      <w:pPr>
        <w:overflowPunct w:val="0"/>
        <w:spacing w:line="260" w:lineRule="atLeast"/>
      </w:pPr>
      <w:r w:rsidRPr="003E110F">
        <w:t>V zvezi s to pogodbo se bodo obdelovali naslednji podatki:</w:t>
      </w:r>
    </w:p>
    <w:p w14:paraId="303B67E2" w14:textId="1F4A9B47" w:rsidR="000904B7" w:rsidRPr="003E110F" w:rsidRDefault="000904B7" w:rsidP="00B85357">
      <w:pPr>
        <w:pStyle w:val="Odstavekseznama"/>
        <w:numPr>
          <w:ilvl w:val="0"/>
          <w:numId w:val="4"/>
        </w:numPr>
        <w:overflowPunct w:val="0"/>
        <w:spacing w:line="260" w:lineRule="atLeast"/>
      </w:pPr>
      <w:r w:rsidRPr="003E110F">
        <w:rPr>
          <w:lang w:eastAsia="en-US"/>
        </w:rPr>
        <w:t xml:space="preserve">ime, priimek </w:t>
      </w:r>
      <w:r w:rsidR="009A4369" w:rsidRPr="00DB5224">
        <w:rPr>
          <w:lang w:eastAsia="en-US"/>
        </w:rPr>
        <w:t>pošiljatelja zahtevka v sistemu za podporo naročniku</w:t>
      </w:r>
    </w:p>
    <w:p w14:paraId="2ABE465E" w14:textId="2EF1041E" w:rsidR="000904B7" w:rsidRPr="003E110F" w:rsidRDefault="000904B7" w:rsidP="00B85357">
      <w:pPr>
        <w:pStyle w:val="Odstavekseznama"/>
        <w:numPr>
          <w:ilvl w:val="0"/>
          <w:numId w:val="4"/>
        </w:numPr>
        <w:overflowPunct w:val="0"/>
        <w:spacing w:line="260" w:lineRule="atLeast"/>
      </w:pPr>
      <w:r w:rsidRPr="003E110F">
        <w:rPr>
          <w:lang w:eastAsia="en-US"/>
        </w:rPr>
        <w:t xml:space="preserve">elektronski naslov </w:t>
      </w:r>
      <w:r w:rsidR="009A4369" w:rsidRPr="00DB5224">
        <w:rPr>
          <w:lang w:eastAsia="en-US"/>
        </w:rPr>
        <w:t>pošiljatelja zahtevka v sistemu za podporo naročniku</w:t>
      </w:r>
    </w:p>
    <w:p w14:paraId="0EEBF7A5" w14:textId="7ADB2EC7" w:rsidR="000904B7" w:rsidRPr="003E110F" w:rsidRDefault="000904B7" w:rsidP="00B85357">
      <w:pPr>
        <w:pStyle w:val="Odstavekseznama"/>
        <w:numPr>
          <w:ilvl w:val="0"/>
          <w:numId w:val="4"/>
        </w:numPr>
        <w:overflowPunct w:val="0"/>
        <w:spacing w:line="260" w:lineRule="atLeast"/>
      </w:pPr>
      <w:r w:rsidRPr="003E110F">
        <w:rPr>
          <w:lang w:eastAsia="en-US"/>
        </w:rPr>
        <w:t xml:space="preserve">telefonska številka </w:t>
      </w:r>
      <w:r w:rsidR="009A4369" w:rsidRPr="00DB5224">
        <w:rPr>
          <w:lang w:eastAsia="en-US"/>
        </w:rPr>
        <w:t xml:space="preserve">pošiljatelja zahtevka v sistemu za podporo naročniku  </w:t>
      </w:r>
    </w:p>
    <w:p w14:paraId="079E73E7" w14:textId="41B29A0A" w:rsidR="000904B7" w:rsidRPr="003E110F" w:rsidRDefault="000904B7" w:rsidP="00B85357">
      <w:pPr>
        <w:pStyle w:val="Odstavekseznama"/>
        <w:numPr>
          <w:ilvl w:val="0"/>
          <w:numId w:val="4"/>
        </w:numPr>
        <w:overflowPunct w:val="0"/>
        <w:spacing w:line="260" w:lineRule="atLeast"/>
      </w:pPr>
      <w:r w:rsidRPr="003E110F">
        <w:rPr>
          <w:lang w:eastAsia="en-US"/>
        </w:rPr>
        <w:t>podatki o organizaciji in ip dostopi oz. ip naslovi lokalnih računalnikov</w:t>
      </w:r>
    </w:p>
    <w:p w14:paraId="0909E5B5" w14:textId="77777777" w:rsidR="000904B7" w:rsidRPr="003E110F" w:rsidRDefault="000904B7" w:rsidP="00B85357">
      <w:pPr>
        <w:overflowPunct w:val="0"/>
        <w:spacing w:line="260" w:lineRule="atLeast"/>
        <w:rPr>
          <w:lang w:eastAsia="zh-CN"/>
        </w:rPr>
      </w:pPr>
    </w:p>
    <w:p w14:paraId="484F983A" w14:textId="77777777" w:rsidR="00342B3F" w:rsidRPr="003E110F" w:rsidRDefault="00342B3F" w:rsidP="00B85357">
      <w:pPr>
        <w:numPr>
          <w:ilvl w:val="0"/>
          <w:numId w:val="5"/>
        </w:numPr>
        <w:suppressAutoHyphens w:val="0"/>
        <w:spacing w:line="260" w:lineRule="atLeast"/>
        <w:ind w:left="357" w:hanging="357"/>
        <w:jc w:val="center"/>
      </w:pPr>
      <w:r w:rsidRPr="003E110F">
        <w:t>člen</w:t>
      </w:r>
    </w:p>
    <w:p w14:paraId="308FB307" w14:textId="77777777" w:rsidR="00342B3F" w:rsidRPr="003E110F" w:rsidRDefault="00342B3F" w:rsidP="00B85357">
      <w:pPr>
        <w:spacing w:line="260" w:lineRule="atLeast"/>
      </w:pPr>
    </w:p>
    <w:p w14:paraId="13D3D1BD" w14:textId="77777777" w:rsidR="00342B3F" w:rsidRPr="003E110F" w:rsidRDefault="00342B3F" w:rsidP="00B85357">
      <w:pPr>
        <w:spacing w:line="260" w:lineRule="atLeast"/>
      </w:pPr>
      <w:r w:rsidRPr="003E110F">
        <w:t>Namen obdelave osebnih podatkov v skladu s prejšnjim členom je izključno izvajanje storitev v skladu s t</w:t>
      </w:r>
      <w:r w:rsidR="00254A3A" w:rsidRPr="003E110F">
        <w:t>o pogodbo</w:t>
      </w:r>
      <w:r w:rsidRPr="003E110F">
        <w:t xml:space="preserve"> v obsegu, navedenem v prejšnjem členu.</w:t>
      </w:r>
    </w:p>
    <w:p w14:paraId="4021E9FF" w14:textId="77777777" w:rsidR="00342B3F" w:rsidRPr="003E110F" w:rsidRDefault="00342B3F" w:rsidP="00B85357">
      <w:pPr>
        <w:spacing w:line="260" w:lineRule="atLeast"/>
      </w:pPr>
    </w:p>
    <w:p w14:paraId="701AA729" w14:textId="77777777" w:rsidR="00342B3F" w:rsidRPr="003E110F" w:rsidRDefault="00342B3F" w:rsidP="00B85357">
      <w:pPr>
        <w:numPr>
          <w:ilvl w:val="0"/>
          <w:numId w:val="5"/>
        </w:numPr>
        <w:suppressAutoHyphens w:val="0"/>
        <w:spacing w:line="260" w:lineRule="atLeast"/>
        <w:ind w:left="357" w:hanging="357"/>
        <w:jc w:val="center"/>
      </w:pPr>
      <w:bookmarkStart w:id="7" w:name="_Hlk5004903"/>
      <w:r w:rsidRPr="003E110F">
        <w:t>člen</w:t>
      </w:r>
    </w:p>
    <w:bookmarkEnd w:id="7"/>
    <w:p w14:paraId="498BD3B1" w14:textId="77777777" w:rsidR="00342B3F" w:rsidRPr="003E110F" w:rsidRDefault="00342B3F" w:rsidP="00B85357">
      <w:pPr>
        <w:spacing w:line="260" w:lineRule="atLeast"/>
      </w:pPr>
    </w:p>
    <w:p w14:paraId="14451AA0" w14:textId="77777777" w:rsidR="00342B3F" w:rsidRPr="003E110F" w:rsidRDefault="00342B3F" w:rsidP="00B85357">
      <w:pPr>
        <w:spacing w:line="260" w:lineRule="atLeast"/>
      </w:pPr>
      <w:r w:rsidRPr="003E110F">
        <w:t xml:space="preserve">Izvajalec bo spoštoval obveznosti </w:t>
      </w:r>
      <w:r w:rsidR="00254A3A" w:rsidRPr="003E110F">
        <w:t>Splošne uredbe o varstvu podatkov</w:t>
      </w:r>
      <w:r w:rsidRPr="003E110F">
        <w:t>, s poudarkom na členih 28 in 32 ter s tema členoma povezane druge določbe navedene uredbe in zakona, ki ureja varstvo osebnih podatkov.</w:t>
      </w:r>
    </w:p>
    <w:p w14:paraId="3A1B2020" w14:textId="77777777" w:rsidR="00342B3F" w:rsidRPr="003E110F" w:rsidRDefault="00342B3F" w:rsidP="00B85357">
      <w:pPr>
        <w:spacing w:line="260" w:lineRule="atLeast"/>
      </w:pPr>
    </w:p>
    <w:p w14:paraId="3DAC47B6" w14:textId="77777777" w:rsidR="00342B3F" w:rsidRPr="003E110F" w:rsidRDefault="00342B3F" w:rsidP="00B85357">
      <w:pPr>
        <w:spacing w:line="260" w:lineRule="atLeast"/>
      </w:pPr>
      <w:r w:rsidRPr="003E110F">
        <w:t>Izvajalec bo redno testiral, ocenjeval in vrednotil učinkovitost tehničnih in organizacijskih ukrepov za zagotavljanje varstva osebnih podatkov in bo na tej podlagi prilagajal vse ukrepe, s katerimi zagotavlja njihovo varstvo.</w:t>
      </w:r>
    </w:p>
    <w:p w14:paraId="1547F407" w14:textId="77777777" w:rsidR="00342B3F" w:rsidRPr="003E110F" w:rsidRDefault="00342B3F" w:rsidP="00B85357">
      <w:pPr>
        <w:spacing w:line="260" w:lineRule="atLeast"/>
      </w:pPr>
    </w:p>
    <w:p w14:paraId="04695B08" w14:textId="77777777" w:rsidR="00342B3F" w:rsidRPr="003E110F" w:rsidRDefault="00342B3F" w:rsidP="00B85357">
      <w:pPr>
        <w:numPr>
          <w:ilvl w:val="0"/>
          <w:numId w:val="5"/>
        </w:numPr>
        <w:suppressAutoHyphens w:val="0"/>
        <w:spacing w:line="260" w:lineRule="atLeast"/>
        <w:ind w:left="357" w:hanging="357"/>
        <w:jc w:val="center"/>
      </w:pPr>
      <w:bookmarkStart w:id="8" w:name="_Hlk5004947"/>
      <w:r w:rsidRPr="003E110F">
        <w:t>člen</w:t>
      </w:r>
    </w:p>
    <w:bookmarkEnd w:id="8"/>
    <w:p w14:paraId="58D5F502" w14:textId="77777777" w:rsidR="00342B3F" w:rsidRPr="003E110F" w:rsidRDefault="00342B3F" w:rsidP="00B85357">
      <w:pPr>
        <w:overflowPunct w:val="0"/>
        <w:spacing w:line="260" w:lineRule="atLeast"/>
        <w:rPr>
          <w:lang w:eastAsia="zh-CN"/>
        </w:rPr>
      </w:pPr>
    </w:p>
    <w:p w14:paraId="232522EC" w14:textId="77777777" w:rsidR="00342B3F" w:rsidRPr="003E110F" w:rsidRDefault="00342B3F" w:rsidP="00B85357">
      <w:pPr>
        <w:overflowPunct w:val="0"/>
        <w:spacing w:line="260" w:lineRule="atLeast"/>
        <w:rPr>
          <w:lang w:eastAsia="zh-CN"/>
        </w:rPr>
      </w:pPr>
      <w:r w:rsidRPr="003E110F">
        <w:rPr>
          <w:lang w:eastAsia="zh-CN"/>
        </w:rPr>
        <w:t>Izvajalec osebnih podatkov, ki jih obdeluje v skladu z določili te</w:t>
      </w:r>
      <w:r w:rsidR="00254A3A" w:rsidRPr="003E110F">
        <w:rPr>
          <w:lang w:eastAsia="zh-CN"/>
        </w:rPr>
        <w:t xml:space="preserve"> pogodbe</w:t>
      </w:r>
      <w:r w:rsidRPr="003E110F">
        <w:rPr>
          <w:lang w:eastAsia="zh-CN"/>
        </w:rPr>
        <w:t>, se zavezuje, da:</w:t>
      </w:r>
    </w:p>
    <w:p w14:paraId="62B97F5D" w14:textId="77777777" w:rsidR="002D0EED" w:rsidRPr="003E110F" w:rsidRDefault="002D0EED" w:rsidP="00B85357">
      <w:pPr>
        <w:overflowPunct w:val="0"/>
        <w:spacing w:line="260" w:lineRule="atLeast"/>
        <w:rPr>
          <w:lang w:eastAsia="zh-CN"/>
        </w:rPr>
      </w:pPr>
    </w:p>
    <w:p w14:paraId="01580581" w14:textId="77777777" w:rsidR="00342B3F" w:rsidRPr="003E110F" w:rsidRDefault="00342B3F" w:rsidP="00B85357">
      <w:pPr>
        <w:numPr>
          <w:ilvl w:val="0"/>
          <w:numId w:val="4"/>
        </w:numPr>
        <w:spacing w:line="260" w:lineRule="atLeast"/>
        <w:ind w:left="709" w:hanging="349"/>
      </w:pPr>
      <w:r w:rsidRPr="003E110F">
        <w:t>bo osebne podatke, do katerih ima dostop, obdeloval izključno za namen izvajanja te</w:t>
      </w:r>
      <w:r w:rsidR="00254A3A" w:rsidRPr="003E110F">
        <w:t xml:space="preserve"> pogodbe</w:t>
      </w:r>
      <w:r w:rsidRPr="003E110F">
        <w:t xml:space="preserve"> in podatkov ne bo obdeloval ali drugače uporabljal za noben drug namen (ne bo izdeloval kopij ipd.),</w:t>
      </w:r>
    </w:p>
    <w:p w14:paraId="28D7DCDD" w14:textId="77777777" w:rsidR="00342B3F" w:rsidRPr="003E110F" w:rsidRDefault="00342B3F" w:rsidP="00B85357">
      <w:pPr>
        <w:numPr>
          <w:ilvl w:val="0"/>
          <w:numId w:val="4"/>
        </w:numPr>
        <w:spacing w:line="260" w:lineRule="atLeast"/>
        <w:ind w:left="709" w:hanging="349"/>
      </w:pPr>
      <w:r w:rsidRPr="003E110F">
        <w:t>osebnih podatkov, do katerih ima dostop, ne bo na kakršen koli način dajal na razpolago osebi, ki dela za njega kot podizvajalec in jih ne potrebuje za opravo nalog, ki izhajajo iz tega sporazuma. Osebnih podatkov ne bo dajal fizično katerim koli nepooblaščenim osebam, ali jih prenašal po telekomunikacijskih sredstvih in omrežjih,</w:t>
      </w:r>
    </w:p>
    <w:p w14:paraId="7C40CA32" w14:textId="77777777" w:rsidR="00342B3F" w:rsidRPr="003E110F" w:rsidRDefault="00342B3F" w:rsidP="00B85357">
      <w:pPr>
        <w:numPr>
          <w:ilvl w:val="0"/>
          <w:numId w:val="4"/>
        </w:numPr>
        <w:spacing w:line="260" w:lineRule="atLeast"/>
        <w:ind w:left="709" w:hanging="349"/>
      </w:pPr>
      <w:r w:rsidRPr="003E110F">
        <w:t>bo osebne podatke, ki bi se morebiti nahajali v njegovem informacijskem sistemu, po koncu izvajanja te</w:t>
      </w:r>
      <w:r w:rsidR="00254A3A" w:rsidRPr="003E110F">
        <w:t xml:space="preserve"> pogodbe</w:t>
      </w:r>
      <w:r w:rsidRPr="003E110F">
        <w:t>, nepovratno uničil,</w:t>
      </w:r>
    </w:p>
    <w:p w14:paraId="5C99E98B" w14:textId="77777777" w:rsidR="00342B3F" w:rsidRPr="003E110F" w:rsidRDefault="00342B3F" w:rsidP="00B85357">
      <w:pPr>
        <w:numPr>
          <w:ilvl w:val="0"/>
          <w:numId w:val="4"/>
        </w:numPr>
        <w:spacing w:line="260" w:lineRule="atLeast"/>
        <w:ind w:left="709" w:hanging="349"/>
      </w:pPr>
      <w:r w:rsidRPr="003E110F">
        <w:t>bo varoval strojno, sistemsko in aplikativno programsko računalniško opremo, s katero se obdelujejo osebni podatki,</w:t>
      </w:r>
    </w:p>
    <w:p w14:paraId="17A16805" w14:textId="77777777" w:rsidR="00342B3F" w:rsidRPr="003E110F" w:rsidRDefault="00342B3F" w:rsidP="00B85357">
      <w:pPr>
        <w:numPr>
          <w:ilvl w:val="0"/>
          <w:numId w:val="4"/>
        </w:numPr>
        <w:spacing w:line="260" w:lineRule="atLeast"/>
        <w:ind w:left="709" w:hanging="349"/>
      </w:pPr>
      <w:r w:rsidRPr="003E110F">
        <w:lastRenderedPageBreak/>
        <w:t>bo naprave, s katerimi dostopa do osebnih podatkov v skladu s t</w:t>
      </w:r>
      <w:r w:rsidR="00254A3A" w:rsidRPr="003E110F">
        <w:t>o pogodbo</w:t>
      </w:r>
      <w:r w:rsidRPr="003E110F">
        <w:t>, upoštevaje način njihove uporabe in s tem povezana tveganja (namizni oz. prenosni računalnik) in veljavne organizacijske ukrepe (tehnično in organizacijsko varovanje), zaščitil na način, da v primeru neupravičenega dostopa do te naprave, ni mogoče dostopati do osebnih podatkov (zaščita naprave z gesli, šifriranje celotnega nosilca podatkov),</w:t>
      </w:r>
    </w:p>
    <w:p w14:paraId="26203839" w14:textId="77777777" w:rsidR="00342B3F" w:rsidRPr="003E110F" w:rsidRDefault="00342B3F" w:rsidP="00B85357">
      <w:pPr>
        <w:numPr>
          <w:ilvl w:val="0"/>
          <w:numId w:val="4"/>
        </w:numPr>
        <w:spacing w:line="260" w:lineRule="atLeast"/>
        <w:ind w:left="709" w:hanging="349"/>
      </w:pPr>
      <w:r w:rsidRPr="003E110F">
        <w:t>bo spoštoval pravila o varovanju prostorov, v katerih se nahaja oprema, s katero se dostopa, obdeluje osebne podatke naročnika z organizacijskimi, fizičnimi in tehničnimi ukrepi, ki onemogočajo nepooblaščenim osebam dostop do opreme iz prejšnje alineje,</w:t>
      </w:r>
    </w:p>
    <w:p w14:paraId="3D19A339" w14:textId="77777777" w:rsidR="00342B3F" w:rsidRPr="003E110F" w:rsidRDefault="00342B3F" w:rsidP="00B85357">
      <w:pPr>
        <w:numPr>
          <w:ilvl w:val="0"/>
          <w:numId w:val="4"/>
        </w:numPr>
        <w:spacing w:line="260" w:lineRule="atLeast"/>
        <w:ind w:left="709" w:hanging="349"/>
      </w:pPr>
      <w:r w:rsidRPr="003E110F">
        <w:t>bo preprečeval nepooblaščen dostop tudi pri njihovem prenosu s telekomunikacijskimi sredstvi in omrežji,</w:t>
      </w:r>
    </w:p>
    <w:p w14:paraId="1B97843F" w14:textId="77777777" w:rsidR="00342B3F" w:rsidRPr="003E110F" w:rsidRDefault="00342B3F" w:rsidP="00B85357">
      <w:pPr>
        <w:numPr>
          <w:ilvl w:val="0"/>
          <w:numId w:val="4"/>
        </w:numPr>
        <w:spacing w:line="260" w:lineRule="atLeast"/>
        <w:ind w:left="709" w:hanging="349"/>
      </w:pPr>
      <w:r w:rsidRPr="003E110F">
        <w:t>bo naročniku omogočil nadzor nad izvajanjem prejšnjih alinej tega člena, tudi z vpogledom v dele svojega informacijskega sistema, ki se nanašajo oziroma so v rabi za izvajanje storitev po te</w:t>
      </w:r>
      <w:r w:rsidR="00254A3A" w:rsidRPr="003E110F">
        <w:t>j pogodbi</w:t>
      </w:r>
      <w:r w:rsidRPr="003E110F">
        <w:t>, s predhodno napovedjo dveh (2) tednov,</w:t>
      </w:r>
    </w:p>
    <w:p w14:paraId="1EB923C1" w14:textId="77777777" w:rsidR="00342B3F" w:rsidRPr="003E110F" w:rsidRDefault="00342B3F" w:rsidP="00B85357">
      <w:pPr>
        <w:numPr>
          <w:ilvl w:val="0"/>
          <w:numId w:val="4"/>
        </w:numPr>
        <w:spacing w:line="260" w:lineRule="atLeast"/>
        <w:ind w:left="709" w:hanging="349"/>
      </w:pPr>
      <w:r w:rsidRPr="003E110F">
        <w:t xml:space="preserve">bo zagotovil, da so osebe, ki so pooblaščene za obdelavo osebnih podatkov, zavezane k zaupnosti v skladu z b) točko člena 28 </w:t>
      </w:r>
      <w:r w:rsidR="00254A3A" w:rsidRPr="003E110F">
        <w:t>Splošne uredbe o varstvu podatkov</w:t>
      </w:r>
      <w:r w:rsidRPr="003E110F">
        <w:t>,</w:t>
      </w:r>
    </w:p>
    <w:p w14:paraId="3F9D65CD" w14:textId="77777777" w:rsidR="00342B3F" w:rsidRPr="003E110F" w:rsidRDefault="00342B3F" w:rsidP="00B85357">
      <w:pPr>
        <w:numPr>
          <w:ilvl w:val="0"/>
          <w:numId w:val="4"/>
        </w:numPr>
        <w:spacing w:line="260" w:lineRule="atLeast"/>
        <w:ind w:left="709" w:hanging="349"/>
      </w:pPr>
      <w:r w:rsidRPr="003E110F">
        <w:t>bo izvajal vse druge potrebne ukrepe in postopke, s katerimi se preprečuje slučajna ali namerna nepooblaščena obdelava osebnih podatkov, njihova sprememba ali uničevanje, za katere kot dober gospodar ocenjuje, da jih mora izvajati.</w:t>
      </w:r>
    </w:p>
    <w:p w14:paraId="14573647" w14:textId="77777777" w:rsidR="00342B3F" w:rsidRPr="003E110F" w:rsidRDefault="00342B3F" w:rsidP="00B85357">
      <w:pPr>
        <w:overflowPunct w:val="0"/>
        <w:spacing w:line="260" w:lineRule="atLeast"/>
        <w:rPr>
          <w:lang w:eastAsia="zh-CN"/>
        </w:rPr>
      </w:pPr>
    </w:p>
    <w:p w14:paraId="70C9FC3C" w14:textId="77777777" w:rsidR="00342B3F" w:rsidRPr="003E110F" w:rsidRDefault="00342B3F" w:rsidP="00B85357">
      <w:pPr>
        <w:overflowPunct w:val="0"/>
        <w:spacing w:line="260" w:lineRule="atLeast"/>
        <w:rPr>
          <w:lang w:eastAsia="zh-CN"/>
        </w:rPr>
      </w:pPr>
      <w:r w:rsidRPr="003E110F">
        <w:rPr>
          <w:lang w:eastAsia="zh-CN"/>
        </w:rPr>
        <w:t>Izvajalec se zavezuje, da bo brez nepotrebnega odlašanja in izčrpno obvestil obdelovalca o vseh morebitnih zaznanih napakah ali nepravilnostih povezanih z osebnimi podatki ali njihovo obdelavo.</w:t>
      </w:r>
    </w:p>
    <w:p w14:paraId="0FDE7DB7" w14:textId="77777777" w:rsidR="00342B3F" w:rsidRPr="003E110F" w:rsidRDefault="00342B3F" w:rsidP="00B85357">
      <w:pPr>
        <w:overflowPunct w:val="0"/>
        <w:spacing w:line="260" w:lineRule="atLeast"/>
        <w:rPr>
          <w:lang w:eastAsia="zh-CN"/>
        </w:rPr>
      </w:pPr>
    </w:p>
    <w:p w14:paraId="658988F4" w14:textId="77777777" w:rsidR="00342B3F" w:rsidRPr="003E110F" w:rsidRDefault="00342B3F" w:rsidP="00B85357">
      <w:pPr>
        <w:overflowPunct w:val="0"/>
        <w:spacing w:line="260" w:lineRule="atLeast"/>
        <w:rPr>
          <w:lang w:eastAsia="zh-CN"/>
        </w:rPr>
      </w:pPr>
      <w:r w:rsidRPr="003E110F">
        <w:rPr>
          <w:lang w:eastAsia="zh-CN"/>
        </w:rPr>
        <w:t>Obveznosti izvajalca, za katere to izhaja iz njihovega smisla ali namena, se nanašajo tudi na čas po izvajanju te</w:t>
      </w:r>
      <w:r w:rsidR="00254A3A" w:rsidRPr="003E110F">
        <w:rPr>
          <w:lang w:eastAsia="zh-CN"/>
        </w:rPr>
        <w:t xml:space="preserve"> pogodbe</w:t>
      </w:r>
      <w:r w:rsidRPr="003E110F">
        <w:rPr>
          <w:lang w:eastAsia="zh-CN"/>
        </w:rPr>
        <w:t>.</w:t>
      </w:r>
    </w:p>
    <w:p w14:paraId="10B8F63E" w14:textId="77777777" w:rsidR="00342B3F" w:rsidRPr="003E110F" w:rsidRDefault="00342B3F" w:rsidP="00B85357">
      <w:pPr>
        <w:numPr>
          <w:ilvl w:val="0"/>
          <w:numId w:val="5"/>
        </w:numPr>
        <w:suppressAutoHyphens w:val="0"/>
        <w:spacing w:line="260" w:lineRule="atLeast"/>
        <w:ind w:left="357" w:hanging="357"/>
        <w:jc w:val="center"/>
      </w:pPr>
      <w:bookmarkStart w:id="9" w:name="_Hlk5004967"/>
      <w:r w:rsidRPr="003E110F">
        <w:t>člen</w:t>
      </w:r>
    </w:p>
    <w:bookmarkEnd w:id="9"/>
    <w:p w14:paraId="22CB5063" w14:textId="77777777" w:rsidR="00342B3F" w:rsidRPr="003E110F" w:rsidRDefault="00342B3F" w:rsidP="00B85357">
      <w:pPr>
        <w:spacing w:line="260" w:lineRule="atLeast"/>
      </w:pPr>
    </w:p>
    <w:p w14:paraId="6CD7B1B7" w14:textId="77777777" w:rsidR="00342B3F" w:rsidRPr="003E110F" w:rsidRDefault="00342B3F" w:rsidP="00B85357">
      <w:pPr>
        <w:spacing w:line="260" w:lineRule="atLeast"/>
      </w:pPr>
      <w:r w:rsidRPr="003E110F">
        <w:t>Vsi osebni podatki se lahko obdelujejo izključno na ozemlju Republike Slovenije.</w:t>
      </w:r>
    </w:p>
    <w:p w14:paraId="29C9ABD3" w14:textId="77777777" w:rsidR="00342B3F" w:rsidRPr="003E110F" w:rsidRDefault="00342B3F" w:rsidP="00B85357">
      <w:pPr>
        <w:spacing w:line="260" w:lineRule="atLeast"/>
      </w:pPr>
    </w:p>
    <w:p w14:paraId="38D17852" w14:textId="77777777" w:rsidR="00342B3F" w:rsidRPr="003E110F" w:rsidRDefault="00342B3F" w:rsidP="00B85357">
      <w:pPr>
        <w:numPr>
          <w:ilvl w:val="0"/>
          <w:numId w:val="5"/>
        </w:numPr>
        <w:suppressAutoHyphens w:val="0"/>
        <w:spacing w:line="260" w:lineRule="atLeast"/>
        <w:ind w:left="357" w:hanging="357"/>
        <w:jc w:val="center"/>
      </w:pPr>
      <w:bookmarkStart w:id="10" w:name="_Hlk5004986"/>
      <w:r w:rsidRPr="003E110F">
        <w:t>člen</w:t>
      </w:r>
    </w:p>
    <w:bookmarkEnd w:id="10"/>
    <w:p w14:paraId="5701C43E" w14:textId="77777777" w:rsidR="00342B3F" w:rsidRPr="003E110F" w:rsidRDefault="00342B3F" w:rsidP="00B85357">
      <w:pPr>
        <w:spacing w:line="260" w:lineRule="atLeast"/>
      </w:pPr>
    </w:p>
    <w:p w14:paraId="79D27249" w14:textId="77777777" w:rsidR="00342B3F" w:rsidRPr="003E110F" w:rsidRDefault="00342B3F" w:rsidP="00B85357">
      <w:pPr>
        <w:spacing w:line="260" w:lineRule="atLeast"/>
      </w:pPr>
      <w:r w:rsidRPr="003E110F">
        <w:t>Izvajalec mora pred morebitno sklenitvijo pogodbe, s katero bi imel namen vsaj del opravil v zvezi z izvajanjem tega sporazuma in posledično v zvezi z obdelavo osebnih podatkov med njim in tretjo osebno (podizvajalcem), za to dobiti soglasje naročnika. Pri tem mora natančno navesti, kateri del obveznosti iz te</w:t>
      </w:r>
      <w:r w:rsidR="00254A3A" w:rsidRPr="003E110F">
        <w:t xml:space="preserve"> pogodbe</w:t>
      </w:r>
      <w:r w:rsidRPr="003E110F">
        <w:t xml:space="preserve"> bo prepuščen podizvajalcu in do katerih osebnih podatkov bo imel dostop.</w:t>
      </w:r>
    </w:p>
    <w:p w14:paraId="19774CB7" w14:textId="77777777" w:rsidR="00342B3F" w:rsidRPr="003E110F" w:rsidRDefault="00342B3F" w:rsidP="00B85357">
      <w:pPr>
        <w:spacing w:line="260" w:lineRule="atLeast"/>
      </w:pPr>
    </w:p>
    <w:p w14:paraId="10C6B511" w14:textId="071F6CBB" w:rsidR="00342B3F" w:rsidRDefault="00342B3F" w:rsidP="00B85357">
      <w:pPr>
        <w:spacing w:line="260" w:lineRule="atLeast"/>
      </w:pPr>
      <w:r w:rsidRPr="003E110F">
        <w:t>Če bi izvajalec za namen izvajanja te</w:t>
      </w:r>
      <w:r w:rsidR="00A00ECC" w:rsidRPr="003E110F">
        <w:t xml:space="preserve"> pogodbe</w:t>
      </w:r>
      <w:r w:rsidRPr="003E110F">
        <w:t xml:space="preserve"> obdelavo osebnih podatkov prepustil svojemu podizvajalcu, bi ga moral s pisno pogodbo zavezati k enakim obveznostim, kot veljajo za njega.</w:t>
      </w:r>
    </w:p>
    <w:p w14:paraId="5B9B0166" w14:textId="3C06EFD2" w:rsidR="00982728" w:rsidRDefault="00982728" w:rsidP="00B85357">
      <w:pPr>
        <w:spacing w:line="260" w:lineRule="atLeast"/>
      </w:pPr>
    </w:p>
    <w:p w14:paraId="1E1EF34C" w14:textId="77777777" w:rsidR="00342B3F" w:rsidRPr="003E110F" w:rsidRDefault="00342B3F" w:rsidP="00B85357">
      <w:pPr>
        <w:numPr>
          <w:ilvl w:val="0"/>
          <w:numId w:val="5"/>
        </w:numPr>
        <w:suppressAutoHyphens w:val="0"/>
        <w:spacing w:line="260" w:lineRule="atLeast"/>
        <w:ind w:left="357" w:hanging="357"/>
        <w:jc w:val="center"/>
      </w:pPr>
      <w:bookmarkStart w:id="11" w:name="_Hlk5005024"/>
      <w:r w:rsidRPr="003E110F">
        <w:t>člen</w:t>
      </w:r>
    </w:p>
    <w:bookmarkEnd w:id="11"/>
    <w:p w14:paraId="24687CBC" w14:textId="77777777" w:rsidR="00342B3F" w:rsidRPr="003E110F" w:rsidRDefault="00342B3F" w:rsidP="00B85357">
      <w:pPr>
        <w:overflowPunct w:val="0"/>
        <w:spacing w:line="260" w:lineRule="atLeast"/>
        <w:rPr>
          <w:lang w:eastAsia="zh-CN"/>
        </w:rPr>
      </w:pPr>
    </w:p>
    <w:p w14:paraId="5785EEC5" w14:textId="77777777" w:rsidR="00342B3F" w:rsidRPr="003E110F" w:rsidRDefault="00342B3F" w:rsidP="00B85357">
      <w:pPr>
        <w:overflowPunct w:val="0"/>
        <w:spacing w:line="260" w:lineRule="atLeast"/>
        <w:rPr>
          <w:lang w:eastAsia="zh-CN"/>
        </w:rPr>
      </w:pPr>
      <w:r w:rsidRPr="003E110F">
        <w:rPr>
          <w:lang w:eastAsia="zh-CN"/>
        </w:rPr>
        <w:t>Če zaradi ravnanj ali opustitev izvajalca pride do kršitve varstva osebnih podatkov, mora izvajalec o tem nemudoma obvestiti naročnika, in sicer preko skrbnika pogodbe.</w:t>
      </w:r>
    </w:p>
    <w:p w14:paraId="4825D76E" w14:textId="77777777" w:rsidR="00342B3F" w:rsidRPr="003E110F" w:rsidRDefault="00342B3F" w:rsidP="00B85357">
      <w:pPr>
        <w:overflowPunct w:val="0"/>
        <w:spacing w:line="260" w:lineRule="atLeast"/>
        <w:rPr>
          <w:lang w:eastAsia="zh-CN"/>
        </w:rPr>
      </w:pPr>
    </w:p>
    <w:p w14:paraId="6EC664F5" w14:textId="77777777" w:rsidR="00342B3F" w:rsidRPr="003E110F" w:rsidRDefault="00342B3F" w:rsidP="00B85357">
      <w:pPr>
        <w:overflowPunct w:val="0"/>
        <w:spacing w:line="260" w:lineRule="atLeast"/>
        <w:rPr>
          <w:lang w:eastAsia="zh-CN"/>
        </w:rPr>
      </w:pPr>
      <w:r w:rsidRPr="003E110F">
        <w:rPr>
          <w:lang w:eastAsia="zh-CN"/>
        </w:rPr>
        <w:t xml:space="preserve">Uradno obvestilo o kršitvi varstva osebnih podatkov mora vsebovati vsaj vsebino iz člena 33 (3) </w:t>
      </w:r>
      <w:r w:rsidR="00A00ECC" w:rsidRPr="003E110F">
        <w:rPr>
          <w:lang w:eastAsia="zh-CN"/>
        </w:rPr>
        <w:t>Splošne uredbe o varstvu podatkov</w:t>
      </w:r>
      <w:r w:rsidRPr="003E110F">
        <w:rPr>
          <w:lang w:eastAsia="zh-CN"/>
        </w:rPr>
        <w:t>.</w:t>
      </w:r>
    </w:p>
    <w:p w14:paraId="4C1C0E94" w14:textId="77777777" w:rsidR="00342B3F" w:rsidRPr="003E110F" w:rsidRDefault="00342B3F" w:rsidP="00B85357">
      <w:pPr>
        <w:numPr>
          <w:ilvl w:val="0"/>
          <w:numId w:val="5"/>
        </w:numPr>
        <w:suppressAutoHyphens w:val="0"/>
        <w:spacing w:line="260" w:lineRule="atLeast"/>
        <w:ind w:left="357" w:hanging="357"/>
        <w:jc w:val="center"/>
      </w:pPr>
      <w:bookmarkStart w:id="12" w:name="_Hlk6476025"/>
      <w:r w:rsidRPr="003E110F">
        <w:t>člen</w:t>
      </w:r>
    </w:p>
    <w:bookmarkEnd w:id="12"/>
    <w:p w14:paraId="6B681C1B" w14:textId="77777777" w:rsidR="00342B3F" w:rsidRPr="003E110F" w:rsidRDefault="00342B3F" w:rsidP="00B85357">
      <w:pPr>
        <w:overflowPunct w:val="0"/>
        <w:spacing w:line="260" w:lineRule="atLeast"/>
        <w:rPr>
          <w:lang w:eastAsia="zh-CN"/>
        </w:rPr>
      </w:pPr>
    </w:p>
    <w:p w14:paraId="140B1792" w14:textId="77777777" w:rsidR="00342B3F" w:rsidRPr="003E110F" w:rsidRDefault="00342B3F" w:rsidP="00B85357">
      <w:pPr>
        <w:overflowPunct w:val="0"/>
        <w:spacing w:line="260" w:lineRule="atLeast"/>
        <w:rPr>
          <w:lang w:eastAsia="zh-CN"/>
        </w:rPr>
      </w:pPr>
      <w:r w:rsidRPr="003E110F">
        <w:rPr>
          <w:lang w:eastAsia="zh-CN"/>
        </w:rPr>
        <w:t xml:space="preserve">Izvajalec bo pri uresničevanju pravic posameznikov, ki jih določa </w:t>
      </w:r>
      <w:r w:rsidR="00A00ECC" w:rsidRPr="003E110F">
        <w:rPr>
          <w:lang w:eastAsia="zh-CN"/>
        </w:rPr>
        <w:t>Splošna uredba o varstvu podatkov</w:t>
      </w:r>
      <w:r w:rsidRPr="003E110F">
        <w:rPr>
          <w:lang w:eastAsia="zh-CN"/>
        </w:rPr>
        <w:t>, nudil naročniku strokovno pomoč, kolikor je to mogoče s strani izvajalca. Vsak neposredno prejet zahtevek posameznika za uresničevanje njegovih pravic bo izvajalec posredoval naročniku, ki je v celoti odgovoren za ta zahtevek.</w:t>
      </w:r>
    </w:p>
    <w:p w14:paraId="0893F4EA" w14:textId="13FA81CC" w:rsidR="00342B3F" w:rsidRDefault="00342B3F" w:rsidP="00B85357">
      <w:pPr>
        <w:widowControl w:val="0"/>
        <w:suppressAutoHyphens w:val="0"/>
        <w:spacing w:line="260" w:lineRule="atLeast"/>
        <w:rPr>
          <w:iCs/>
        </w:rPr>
      </w:pPr>
    </w:p>
    <w:p w14:paraId="0C521973" w14:textId="77777777" w:rsidR="00982728" w:rsidRPr="003E110F" w:rsidRDefault="00982728" w:rsidP="00B85357">
      <w:pPr>
        <w:widowControl w:val="0"/>
        <w:suppressAutoHyphens w:val="0"/>
        <w:spacing w:line="260" w:lineRule="atLeast"/>
        <w:rPr>
          <w:iCs/>
        </w:rPr>
      </w:pPr>
    </w:p>
    <w:p w14:paraId="2F276351" w14:textId="77777777" w:rsidR="003B3FAA" w:rsidRPr="003E110F" w:rsidRDefault="003B3FAA" w:rsidP="00B85357">
      <w:pPr>
        <w:pStyle w:val="Naslov1"/>
        <w:spacing w:line="260" w:lineRule="atLeast"/>
        <w:ind w:left="357" w:hanging="357"/>
        <w:rPr>
          <w:szCs w:val="20"/>
        </w:rPr>
      </w:pPr>
      <w:r w:rsidRPr="003E110F">
        <w:rPr>
          <w:szCs w:val="20"/>
        </w:rPr>
        <w:lastRenderedPageBreak/>
        <w:t>SKRBNIKI POGODBE</w:t>
      </w:r>
    </w:p>
    <w:p w14:paraId="1519D7A5" w14:textId="77777777" w:rsidR="00AC1821" w:rsidRPr="003E110F" w:rsidRDefault="00AC1821" w:rsidP="00B85357">
      <w:pPr>
        <w:spacing w:line="260" w:lineRule="atLeast"/>
      </w:pPr>
    </w:p>
    <w:p w14:paraId="1B7297C8" w14:textId="77777777" w:rsidR="003B3FAA" w:rsidRPr="003E110F" w:rsidRDefault="003B3FAA" w:rsidP="00B85357">
      <w:pPr>
        <w:numPr>
          <w:ilvl w:val="0"/>
          <w:numId w:val="5"/>
        </w:numPr>
        <w:suppressAutoHyphens w:val="0"/>
        <w:spacing w:line="260" w:lineRule="atLeast"/>
        <w:ind w:left="357" w:hanging="357"/>
        <w:jc w:val="center"/>
      </w:pPr>
      <w:r w:rsidRPr="003E110F">
        <w:t>člen</w:t>
      </w:r>
    </w:p>
    <w:p w14:paraId="16358809" w14:textId="77777777" w:rsidR="003B3FAA" w:rsidRPr="003E110F" w:rsidRDefault="003B3FAA" w:rsidP="00B85357">
      <w:pPr>
        <w:spacing w:line="260" w:lineRule="atLeast"/>
      </w:pPr>
    </w:p>
    <w:p w14:paraId="376531B3" w14:textId="167D36C7" w:rsidR="00213AA1" w:rsidRPr="003E110F" w:rsidRDefault="00213AA1" w:rsidP="00B85357">
      <w:pPr>
        <w:spacing w:line="260" w:lineRule="atLeast"/>
      </w:pPr>
      <w:r w:rsidRPr="003E110F">
        <w:t xml:space="preserve">Skrbnik te pogodbe na strani naročnika je </w:t>
      </w:r>
      <w:r w:rsidRPr="003E110F">
        <w:fldChar w:fldCharType="begin">
          <w:ffData>
            <w:name w:val="Besedilo2"/>
            <w:enabled/>
            <w:calcOnExit w:val="0"/>
            <w:textInput/>
          </w:ffData>
        </w:fldChar>
      </w:r>
      <w:r w:rsidRPr="003E110F">
        <w:instrText xml:space="preserve"> FORMTEXT </w:instrText>
      </w:r>
      <w:r w:rsidRPr="003E110F">
        <w:fldChar w:fldCharType="separate"/>
      </w:r>
      <w:r w:rsidRPr="003E110F">
        <w:t> </w:t>
      </w:r>
      <w:r w:rsidRPr="003E110F">
        <w:t> </w:t>
      </w:r>
      <w:r w:rsidRPr="003E110F">
        <w:t> </w:t>
      </w:r>
      <w:r w:rsidRPr="003E110F">
        <w:t> </w:t>
      </w:r>
      <w:r w:rsidRPr="003E110F">
        <w:t> </w:t>
      </w:r>
      <w:r w:rsidRPr="003E110F">
        <w:fldChar w:fldCharType="end"/>
      </w:r>
      <w:r w:rsidRPr="003E110F">
        <w:t xml:space="preserve">, na strani izvajalca </w:t>
      </w:r>
      <w:r w:rsidR="000C3CD5" w:rsidRPr="003E110F">
        <w:t>pa</w:t>
      </w:r>
      <w:r w:rsidRPr="003E110F">
        <w:t xml:space="preserve"> </w:t>
      </w:r>
      <w:r w:rsidRPr="003E110F">
        <w:fldChar w:fldCharType="begin">
          <w:ffData>
            <w:name w:val="Besedilo2"/>
            <w:enabled/>
            <w:calcOnExit w:val="0"/>
            <w:textInput/>
          </w:ffData>
        </w:fldChar>
      </w:r>
      <w:r w:rsidRPr="003E110F">
        <w:instrText xml:space="preserve"> FORMTEXT </w:instrText>
      </w:r>
      <w:r w:rsidRPr="003E110F">
        <w:fldChar w:fldCharType="separate"/>
      </w:r>
      <w:r w:rsidRPr="003E110F">
        <w:t> </w:t>
      </w:r>
      <w:r w:rsidRPr="003E110F">
        <w:t> </w:t>
      </w:r>
      <w:r w:rsidRPr="003E110F">
        <w:t> </w:t>
      </w:r>
      <w:r w:rsidRPr="003E110F">
        <w:t> </w:t>
      </w:r>
      <w:r w:rsidRPr="003E110F">
        <w:t> </w:t>
      </w:r>
      <w:r w:rsidRPr="003E110F">
        <w:fldChar w:fldCharType="end"/>
      </w:r>
      <w:r w:rsidRPr="003E110F">
        <w:t>.</w:t>
      </w:r>
    </w:p>
    <w:p w14:paraId="5CAB37D9" w14:textId="77777777" w:rsidR="000C3CD5" w:rsidRPr="003E110F" w:rsidRDefault="000C3CD5" w:rsidP="00B85357">
      <w:pPr>
        <w:spacing w:line="260" w:lineRule="atLeast"/>
      </w:pPr>
    </w:p>
    <w:p w14:paraId="403067E2" w14:textId="77777777" w:rsidR="00213AA1" w:rsidRPr="003E110F" w:rsidRDefault="00213AA1" w:rsidP="00B85357">
      <w:pPr>
        <w:spacing w:line="260" w:lineRule="atLeast"/>
      </w:pPr>
    </w:p>
    <w:p w14:paraId="1C0E2A5C" w14:textId="77777777" w:rsidR="007C5EDD" w:rsidRPr="003E110F" w:rsidRDefault="007C5EDD" w:rsidP="00B85357">
      <w:pPr>
        <w:pStyle w:val="Naslov1"/>
        <w:spacing w:line="260" w:lineRule="atLeast"/>
        <w:ind w:left="357" w:hanging="357"/>
        <w:rPr>
          <w:szCs w:val="20"/>
        </w:rPr>
      </w:pPr>
      <w:r w:rsidRPr="003E110F">
        <w:rPr>
          <w:szCs w:val="20"/>
        </w:rPr>
        <w:t>POSEBNE IN KONČNE DOLOČBE</w:t>
      </w:r>
    </w:p>
    <w:p w14:paraId="667BDC6B" w14:textId="77777777" w:rsidR="00AC1821" w:rsidRPr="003E110F" w:rsidRDefault="00AC1821" w:rsidP="00B85357">
      <w:pPr>
        <w:spacing w:line="260" w:lineRule="atLeast"/>
      </w:pPr>
    </w:p>
    <w:p w14:paraId="38C3DC46" w14:textId="77777777" w:rsidR="007C5EDD" w:rsidRPr="003E110F" w:rsidRDefault="007C5EDD" w:rsidP="00B85357">
      <w:pPr>
        <w:numPr>
          <w:ilvl w:val="0"/>
          <w:numId w:val="5"/>
        </w:numPr>
        <w:suppressAutoHyphens w:val="0"/>
        <w:spacing w:line="260" w:lineRule="atLeast"/>
        <w:ind w:left="357" w:hanging="357"/>
        <w:jc w:val="center"/>
      </w:pPr>
      <w:r w:rsidRPr="003E110F">
        <w:t>člen</w:t>
      </w:r>
    </w:p>
    <w:p w14:paraId="4CE63661" w14:textId="77777777" w:rsidR="001E563A" w:rsidRPr="003E110F" w:rsidRDefault="001E563A" w:rsidP="00B85357">
      <w:pPr>
        <w:widowControl w:val="0"/>
        <w:shd w:val="clear" w:color="auto" w:fill="FFFFFF"/>
        <w:spacing w:line="260" w:lineRule="atLeast"/>
      </w:pPr>
    </w:p>
    <w:p w14:paraId="36C115FC" w14:textId="77777777" w:rsidR="007C5EDD" w:rsidRPr="003E110F" w:rsidRDefault="007C5EDD" w:rsidP="00B85357">
      <w:pPr>
        <w:widowControl w:val="0"/>
        <w:shd w:val="clear" w:color="auto" w:fill="FFFFFF"/>
        <w:spacing w:line="260" w:lineRule="atLeast"/>
      </w:pPr>
      <w:r w:rsidRPr="003E110F">
        <w:t>Izvajalec je dolžan na poziv naročnika pri izvajanju predmetnega javnega naročila oziroma te pogodbe, v roku osmih dni od prejema poziva, naročniku posredovati podatke o:</w:t>
      </w:r>
    </w:p>
    <w:p w14:paraId="287529DB" w14:textId="77777777" w:rsidR="00C43B89" w:rsidRPr="003E110F" w:rsidRDefault="00C43B89" w:rsidP="00B85357">
      <w:pPr>
        <w:widowControl w:val="0"/>
        <w:shd w:val="clear" w:color="auto" w:fill="FFFFFF"/>
        <w:spacing w:line="260" w:lineRule="atLeast"/>
      </w:pPr>
    </w:p>
    <w:p w14:paraId="31D39113" w14:textId="77777777" w:rsidR="007C5EDD" w:rsidRPr="003E110F" w:rsidRDefault="007C5EDD" w:rsidP="00B85357">
      <w:pPr>
        <w:numPr>
          <w:ilvl w:val="0"/>
          <w:numId w:val="4"/>
        </w:numPr>
        <w:spacing w:line="260" w:lineRule="atLeast"/>
        <w:ind w:left="709" w:hanging="349"/>
      </w:pPr>
      <w:r w:rsidRPr="003E110F">
        <w:t>svojih ustanoviteljih, družbenikih, delničarjih, komanditistih ali drugih lastnikih in podatke o lastniških deležih navedenih oseb;</w:t>
      </w:r>
    </w:p>
    <w:p w14:paraId="1C714991" w14:textId="77777777" w:rsidR="007C5EDD" w:rsidRPr="003E110F" w:rsidRDefault="007C5EDD" w:rsidP="00B85357">
      <w:pPr>
        <w:numPr>
          <w:ilvl w:val="0"/>
          <w:numId w:val="4"/>
        </w:numPr>
        <w:spacing w:line="260" w:lineRule="atLeast"/>
        <w:ind w:left="709" w:hanging="349"/>
      </w:pPr>
      <w:r w:rsidRPr="003E110F">
        <w:t>gospodarskih subjektih, za katere se po pravilih zakona, ki ureja gospodarske družbe, šteje, da so z njim povezane družbe.</w:t>
      </w:r>
    </w:p>
    <w:p w14:paraId="130B9B9C" w14:textId="77777777" w:rsidR="004D3788" w:rsidRPr="003E110F" w:rsidRDefault="004D3788" w:rsidP="00B85357">
      <w:pPr>
        <w:shd w:val="clear" w:color="auto" w:fill="FFFFFF"/>
        <w:spacing w:line="260" w:lineRule="atLeast"/>
      </w:pPr>
    </w:p>
    <w:p w14:paraId="01DF8F6C" w14:textId="77777777" w:rsidR="007C5EDD" w:rsidRPr="003E110F" w:rsidRDefault="007C5EDD" w:rsidP="00B85357">
      <w:pPr>
        <w:numPr>
          <w:ilvl w:val="0"/>
          <w:numId w:val="5"/>
        </w:numPr>
        <w:suppressAutoHyphens w:val="0"/>
        <w:spacing w:line="260" w:lineRule="atLeast"/>
        <w:ind w:left="357" w:hanging="357"/>
        <w:jc w:val="center"/>
      </w:pPr>
      <w:r w:rsidRPr="003E110F">
        <w:t>člen</w:t>
      </w:r>
    </w:p>
    <w:p w14:paraId="788DCE4A" w14:textId="77777777" w:rsidR="001E563A" w:rsidRPr="003E110F" w:rsidRDefault="001E563A" w:rsidP="00B85357">
      <w:pPr>
        <w:shd w:val="clear" w:color="auto" w:fill="FFFFFF"/>
        <w:spacing w:line="260" w:lineRule="atLeast"/>
      </w:pPr>
    </w:p>
    <w:p w14:paraId="732FE598" w14:textId="77777777" w:rsidR="007C5EDD" w:rsidRPr="003E110F" w:rsidRDefault="007C5EDD" w:rsidP="00B85357">
      <w:pPr>
        <w:shd w:val="clear" w:color="auto" w:fill="FFFFFF"/>
        <w:spacing w:line="260" w:lineRule="atLeast"/>
      </w:pPr>
      <w:r w:rsidRPr="003E110F">
        <w:t>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sporazuma ali njenemu predstavniku, zastopniku, posredniku, je ta pogodba nična.</w:t>
      </w:r>
    </w:p>
    <w:p w14:paraId="0F87DA9A" w14:textId="77777777" w:rsidR="007C5EDD" w:rsidRPr="003E110F" w:rsidRDefault="007C5EDD" w:rsidP="00B85357">
      <w:pPr>
        <w:shd w:val="clear" w:color="auto" w:fill="FFFFFF"/>
        <w:spacing w:line="260" w:lineRule="atLeast"/>
      </w:pPr>
    </w:p>
    <w:p w14:paraId="69DA0C73" w14:textId="77777777" w:rsidR="00B24979" w:rsidRPr="003E110F" w:rsidRDefault="007C5EDD" w:rsidP="00B85357">
      <w:pPr>
        <w:shd w:val="clear" w:color="auto" w:fill="FFFFFF"/>
        <w:spacing w:line="260" w:lineRule="atLeast"/>
      </w:pPr>
      <w:r w:rsidRPr="003E110F">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6D1C950E" w14:textId="3610DFCB" w:rsidR="001E563A" w:rsidRDefault="001E563A" w:rsidP="00B85357">
      <w:pPr>
        <w:shd w:val="clear" w:color="auto" w:fill="FFFFFF"/>
        <w:spacing w:line="260" w:lineRule="atLeast"/>
      </w:pPr>
    </w:p>
    <w:p w14:paraId="7C8F2EE5" w14:textId="77777777" w:rsidR="00CB1BB9" w:rsidRPr="003E110F" w:rsidRDefault="00CB1BB9" w:rsidP="00B85357">
      <w:pPr>
        <w:numPr>
          <w:ilvl w:val="0"/>
          <w:numId w:val="5"/>
        </w:numPr>
        <w:suppressAutoHyphens w:val="0"/>
        <w:spacing w:line="260" w:lineRule="atLeast"/>
        <w:ind w:left="357" w:hanging="357"/>
        <w:jc w:val="center"/>
      </w:pPr>
      <w:r w:rsidRPr="003E110F">
        <w:t>člen</w:t>
      </w:r>
    </w:p>
    <w:p w14:paraId="1C070E4A" w14:textId="77777777" w:rsidR="00CB1BB9" w:rsidRPr="003E110F" w:rsidRDefault="00CB1BB9" w:rsidP="00B85357">
      <w:pPr>
        <w:shd w:val="clear" w:color="auto" w:fill="FFFFFF"/>
        <w:spacing w:line="260" w:lineRule="atLeast"/>
      </w:pPr>
    </w:p>
    <w:p w14:paraId="55BBF38A" w14:textId="520F6BCA" w:rsidR="00CB1BB9" w:rsidRPr="003E110F" w:rsidRDefault="00F463F0" w:rsidP="00B85357">
      <w:pPr>
        <w:shd w:val="clear" w:color="auto" w:fill="FFFFFF"/>
        <w:spacing w:line="260" w:lineRule="atLeast"/>
        <w:rPr>
          <w:iCs/>
        </w:rPr>
      </w:pPr>
      <w:r w:rsidRPr="003E110F">
        <w:t>Pogodba se začne uporabljati od dne 25. 11. 2023, /</w:t>
      </w:r>
      <w:r w:rsidRPr="003E110F">
        <w:rPr>
          <w:i/>
          <w:iCs/>
        </w:rPr>
        <w:t>v primeru kasnejšega podpisa pogodbe se bo pogodba začela uporabljati z dnem podpisa obeh pogodbenih strank/</w:t>
      </w:r>
      <w:r w:rsidRPr="003E110F">
        <w:t xml:space="preserve">  in se uporablja za obdobje 36 mesecev, </w:t>
      </w:r>
      <w:r w:rsidR="002861AB" w:rsidRPr="003E110F">
        <w:t>pod pogojem, da izvajalec naročniku izroči zavarovanje za dobro izvedbo pogodbenih obveznosti</w:t>
      </w:r>
      <w:r w:rsidR="0022587B" w:rsidRPr="003E110F">
        <w:t xml:space="preserve"> in izjave o varovanju podatkov naročnika in drugih državnih organov</w:t>
      </w:r>
      <w:r w:rsidR="002861AB" w:rsidRPr="003E110F">
        <w:t xml:space="preserve"> iz te pogodbe</w:t>
      </w:r>
      <w:r w:rsidRPr="003E110F">
        <w:t xml:space="preserve">. </w:t>
      </w:r>
    </w:p>
    <w:p w14:paraId="267AD9FD" w14:textId="77777777" w:rsidR="002861AB" w:rsidRPr="003E110F" w:rsidRDefault="002861AB" w:rsidP="00B85357">
      <w:pPr>
        <w:shd w:val="clear" w:color="auto" w:fill="FFFFFF"/>
        <w:spacing w:line="260" w:lineRule="atLeast"/>
        <w:rPr>
          <w:iCs/>
        </w:rPr>
      </w:pPr>
    </w:p>
    <w:p w14:paraId="5209851E" w14:textId="77777777" w:rsidR="007C5EDD" w:rsidRPr="003E110F" w:rsidRDefault="007C5EDD" w:rsidP="00B85357">
      <w:pPr>
        <w:numPr>
          <w:ilvl w:val="0"/>
          <w:numId w:val="5"/>
        </w:numPr>
        <w:suppressAutoHyphens w:val="0"/>
        <w:spacing w:line="260" w:lineRule="atLeast"/>
        <w:ind w:left="357" w:hanging="357"/>
        <w:jc w:val="center"/>
      </w:pPr>
      <w:r w:rsidRPr="003E110F">
        <w:t>člen</w:t>
      </w:r>
    </w:p>
    <w:p w14:paraId="5244B14E" w14:textId="77777777" w:rsidR="001E563A" w:rsidRPr="003E110F" w:rsidRDefault="001E563A" w:rsidP="00B85357">
      <w:pPr>
        <w:shd w:val="clear" w:color="auto" w:fill="FFFFFF"/>
        <w:spacing w:line="260" w:lineRule="atLeast"/>
      </w:pPr>
    </w:p>
    <w:p w14:paraId="3052DC45" w14:textId="2CF9F3C0" w:rsidR="007C5EDD" w:rsidRDefault="007C5EDD" w:rsidP="00B85357">
      <w:pPr>
        <w:shd w:val="clear" w:color="auto" w:fill="FFFFFF"/>
        <w:spacing w:line="260" w:lineRule="atLeast"/>
      </w:pPr>
      <w:r w:rsidRPr="003E110F">
        <w:t>Ta pogodba se lahko spremeni ali dopolni s pisnim aneksom, ki ga sporazumno sprejmeta in podpišeta obe pogodbeni stranki. Za spremembo kontaktnih podatkov in spremembo skrbnikov pogodbe je dovolj pisno obvestilo ene stranke drugi stranki.</w:t>
      </w:r>
    </w:p>
    <w:p w14:paraId="0C08E5D8" w14:textId="77777777" w:rsidR="001518C4" w:rsidRPr="003E110F" w:rsidRDefault="001518C4" w:rsidP="00B85357">
      <w:pPr>
        <w:shd w:val="clear" w:color="auto" w:fill="FFFFFF"/>
        <w:spacing w:line="260" w:lineRule="atLeast"/>
      </w:pPr>
    </w:p>
    <w:p w14:paraId="2602D8C6" w14:textId="4C6641D2" w:rsidR="007C5EDD" w:rsidRDefault="007C5EDD" w:rsidP="00B85357">
      <w:pPr>
        <w:shd w:val="clear" w:color="auto" w:fill="FFFFFF"/>
        <w:spacing w:line="260" w:lineRule="atLeast"/>
      </w:pPr>
      <w:r w:rsidRPr="003E110F">
        <w:t>Če katerokoli od pogodbenih določil je ali postane neveljavno, to ne vpliva na ostala pogodbena določila. Neveljavno določilo se nadomesti z veljavnim, ki mora čim bolj ustrezati namenu, ki ga je želelo doseči neveljavno.</w:t>
      </w:r>
    </w:p>
    <w:p w14:paraId="09F7F188" w14:textId="77777777" w:rsidR="001518C4" w:rsidRPr="003E110F" w:rsidRDefault="001518C4" w:rsidP="00B85357">
      <w:pPr>
        <w:shd w:val="clear" w:color="auto" w:fill="FFFFFF"/>
        <w:spacing w:line="260" w:lineRule="atLeast"/>
      </w:pPr>
    </w:p>
    <w:p w14:paraId="679AED01" w14:textId="77777777" w:rsidR="000330AB" w:rsidRPr="003E110F" w:rsidRDefault="000330AB" w:rsidP="00B85357">
      <w:pPr>
        <w:shd w:val="clear" w:color="auto" w:fill="FFFFFF"/>
        <w:spacing w:line="260" w:lineRule="atLeast"/>
      </w:pPr>
    </w:p>
    <w:p w14:paraId="5642E557" w14:textId="77777777" w:rsidR="007C5EDD" w:rsidRPr="003E110F" w:rsidRDefault="007C5EDD" w:rsidP="00B85357">
      <w:pPr>
        <w:numPr>
          <w:ilvl w:val="0"/>
          <w:numId w:val="5"/>
        </w:numPr>
        <w:suppressAutoHyphens w:val="0"/>
        <w:spacing w:line="260" w:lineRule="atLeast"/>
        <w:ind w:left="357" w:hanging="357"/>
        <w:jc w:val="center"/>
      </w:pPr>
      <w:r w:rsidRPr="003E110F">
        <w:lastRenderedPageBreak/>
        <w:t>člen</w:t>
      </w:r>
    </w:p>
    <w:p w14:paraId="5F652A66" w14:textId="77777777" w:rsidR="00AC1821" w:rsidRPr="003E110F" w:rsidRDefault="00AC1821" w:rsidP="00B85357">
      <w:pPr>
        <w:shd w:val="clear" w:color="auto" w:fill="FFFFFF"/>
        <w:spacing w:line="260" w:lineRule="atLeast"/>
      </w:pPr>
    </w:p>
    <w:p w14:paraId="47186531" w14:textId="77777777" w:rsidR="00B24979" w:rsidRPr="003E110F" w:rsidRDefault="007C5EDD" w:rsidP="00B85357">
      <w:pPr>
        <w:shd w:val="clear" w:color="auto" w:fill="FFFFFF"/>
        <w:spacing w:line="260" w:lineRule="atLeast"/>
        <w:rPr>
          <w:rFonts w:eastAsia="Calibri"/>
        </w:rPr>
      </w:pPr>
      <w:r w:rsidRPr="003E110F">
        <w:t xml:space="preserve">Pogodbeni stranki bosta pri tolmačenju posameznih določb pogodbe ter za ostala razmerja in vprašanja, ki niso urejana med strankama po tej pogodbi, uporabljali </w:t>
      </w:r>
      <w:r w:rsidR="00690FCF" w:rsidRPr="003E110F">
        <w:rPr>
          <w:rFonts w:eastAsia="Calibri"/>
        </w:rPr>
        <w:t>ZJN-3</w:t>
      </w:r>
      <w:r w:rsidRPr="003E110F">
        <w:rPr>
          <w:rFonts w:eastAsia="Calibri"/>
        </w:rPr>
        <w:t xml:space="preserve">, v delu, ki ga ta zakon ne ureja pa se dogovorita, da bosta uporabljali Obligacijski zakonik </w:t>
      </w:r>
      <w:r w:rsidR="00BF62E2" w:rsidRPr="003E110F">
        <w:rPr>
          <w:rFonts w:eastAsia="Calibri"/>
        </w:rPr>
        <w:t>(Uradni list RS, št. 97/07 – uradno prečiščeno besedilo, 64/16 – odl. US in 20/18 – OROZ631).</w:t>
      </w:r>
    </w:p>
    <w:p w14:paraId="0DEEF659" w14:textId="77777777" w:rsidR="001E563A" w:rsidRPr="003E110F" w:rsidRDefault="001E563A" w:rsidP="00B85357">
      <w:pPr>
        <w:shd w:val="clear" w:color="auto" w:fill="FFFFFF"/>
        <w:spacing w:line="260" w:lineRule="atLeast"/>
        <w:rPr>
          <w:rFonts w:eastAsia="Calibri"/>
        </w:rPr>
      </w:pPr>
    </w:p>
    <w:p w14:paraId="236D7D3D" w14:textId="77777777" w:rsidR="007C5EDD" w:rsidRPr="003E110F" w:rsidRDefault="007C5EDD" w:rsidP="00B85357">
      <w:pPr>
        <w:numPr>
          <w:ilvl w:val="0"/>
          <w:numId w:val="5"/>
        </w:numPr>
        <w:suppressAutoHyphens w:val="0"/>
        <w:spacing w:line="260" w:lineRule="atLeast"/>
        <w:ind w:left="357" w:hanging="357"/>
        <w:jc w:val="center"/>
      </w:pPr>
      <w:r w:rsidRPr="003E110F">
        <w:t>člen</w:t>
      </w:r>
    </w:p>
    <w:p w14:paraId="3A6A5CE2" w14:textId="77777777" w:rsidR="001E563A" w:rsidRPr="003E110F" w:rsidRDefault="001E563A" w:rsidP="00B85357">
      <w:pPr>
        <w:shd w:val="clear" w:color="auto" w:fill="FFFFFF"/>
        <w:spacing w:line="260" w:lineRule="atLeast"/>
      </w:pPr>
    </w:p>
    <w:p w14:paraId="1D7A2E22" w14:textId="77777777" w:rsidR="00151B43" w:rsidRPr="003E110F" w:rsidRDefault="007C5EDD" w:rsidP="00B85357">
      <w:pPr>
        <w:shd w:val="clear" w:color="auto" w:fill="FFFFFF"/>
        <w:spacing w:line="260" w:lineRule="atLeast"/>
      </w:pPr>
      <w:r w:rsidRPr="003E110F">
        <w:t xml:space="preserve">Pogodbeni stranki se zavezujeta, da bosta morebitne spore reševali sporazumno. </w:t>
      </w:r>
      <w:r w:rsidR="009E392F" w:rsidRPr="003E110F">
        <w:t>Če</w:t>
      </w:r>
      <w:r w:rsidRPr="003E110F">
        <w:t xml:space="preserve"> to ne bo mogoče, spore rešuje stvarno pristojno sodišče v Ljubljani.</w:t>
      </w:r>
    </w:p>
    <w:p w14:paraId="734894A2" w14:textId="77777777" w:rsidR="001E563A" w:rsidRPr="003E110F" w:rsidRDefault="001E563A" w:rsidP="00B85357">
      <w:pPr>
        <w:shd w:val="clear" w:color="auto" w:fill="FFFFFF"/>
        <w:spacing w:line="260" w:lineRule="atLeast"/>
      </w:pPr>
    </w:p>
    <w:p w14:paraId="427AF33A" w14:textId="77777777" w:rsidR="007C5EDD" w:rsidRPr="003E110F" w:rsidRDefault="007C5EDD" w:rsidP="00B85357">
      <w:pPr>
        <w:numPr>
          <w:ilvl w:val="0"/>
          <w:numId w:val="5"/>
        </w:numPr>
        <w:suppressAutoHyphens w:val="0"/>
        <w:spacing w:line="260" w:lineRule="atLeast"/>
        <w:ind w:left="357" w:hanging="357"/>
        <w:jc w:val="center"/>
      </w:pPr>
      <w:r w:rsidRPr="003E110F">
        <w:t>člen</w:t>
      </w:r>
    </w:p>
    <w:p w14:paraId="01D1D2F6" w14:textId="77777777" w:rsidR="00AC1821" w:rsidRPr="003E110F" w:rsidRDefault="00AC1821" w:rsidP="00B85357">
      <w:pPr>
        <w:shd w:val="clear" w:color="auto" w:fill="FFFFFF"/>
        <w:spacing w:line="260" w:lineRule="atLeast"/>
        <w:ind w:left="19" w:right="5"/>
      </w:pPr>
    </w:p>
    <w:p w14:paraId="6996E781" w14:textId="77777777" w:rsidR="007C5EDD" w:rsidRPr="003E110F" w:rsidRDefault="007C5EDD" w:rsidP="00B85357">
      <w:pPr>
        <w:shd w:val="clear" w:color="auto" w:fill="FFFFFF"/>
        <w:spacing w:line="260" w:lineRule="atLeast"/>
        <w:ind w:left="19" w:right="5"/>
      </w:pPr>
      <w:r w:rsidRPr="003E110F">
        <w:t xml:space="preserve">Naročnik lahko odstopi od pogodbe. </w:t>
      </w:r>
      <w:r w:rsidR="003F2016" w:rsidRPr="003E110F">
        <w:t>Odstopni</w:t>
      </w:r>
      <w:r w:rsidRPr="003E110F">
        <w:t xml:space="preserve"> rok je 90 dni </w:t>
      </w:r>
      <w:r w:rsidRPr="003E110F">
        <w:rPr>
          <w:color w:val="000000"/>
          <w:spacing w:val="1"/>
        </w:rPr>
        <w:t xml:space="preserve">in </w:t>
      </w:r>
      <w:r w:rsidR="00923926" w:rsidRPr="003E110F">
        <w:rPr>
          <w:color w:val="000000"/>
          <w:spacing w:val="1"/>
        </w:rPr>
        <w:t>začne</w:t>
      </w:r>
      <w:r w:rsidRPr="003E110F">
        <w:rPr>
          <w:color w:val="000000"/>
          <w:spacing w:val="1"/>
        </w:rPr>
        <w:t xml:space="preserve"> teči</w:t>
      </w:r>
      <w:r w:rsidR="003F2016" w:rsidRPr="003E110F">
        <w:rPr>
          <w:color w:val="000000"/>
          <w:spacing w:val="1"/>
        </w:rPr>
        <w:t xml:space="preserve"> naslednji dan po prejemu odstopa. Odstop mora biti pisen.</w:t>
      </w:r>
    </w:p>
    <w:p w14:paraId="5D3C2C49" w14:textId="77777777" w:rsidR="007C5EDD" w:rsidRPr="003E110F" w:rsidRDefault="007C5EDD" w:rsidP="00B85357">
      <w:pPr>
        <w:shd w:val="clear" w:color="auto" w:fill="FFFFFF"/>
        <w:spacing w:line="260" w:lineRule="atLeast"/>
        <w:ind w:left="19" w:right="5"/>
      </w:pPr>
    </w:p>
    <w:p w14:paraId="687BD6FE" w14:textId="77777777" w:rsidR="007C5EDD" w:rsidRPr="003E110F" w:rsidRDefault="007C5EDD" w:rsidP="00B85357">
      <w:pPr>
        <w:shd w:val="clear" w:color="auto" w:fill="FFFFFF"/>
        <w:spacing w:line="260" w:lineRule="atLeast"/>
      </w:pPr>
      <w:r w:rsidRPr="003E110F">
        <w:t xml:space="preserve">V primeru bistvenih ali ponavljajočih se kršitev določil pogodbe lahko </w:t>
      </w:r>
      <w:r w:rsidR="00B2421A" w:rsidRPr="003E110F">
        <w:t>odstopi od</w:t>
      </w:r>
      <w:r w:rsidRPr="003E110F">
        <w:t xml:space="preserve"> pogodb</w:t>
      </w:r>
      <w:r w:rsidR="00B2421A" w:rsidRPr="003E110F">
        <w:t>e</w:t>
      </w:r>
      <w:r w:rsidRPr="003E110F">
        <w:t xml:space="preserve"> katerakoli od pogodbenih strank. </w:t>
      </w:r>
      <w:r w:rsidR="00B2421A" w:rsidRPr="003E110F">
        <w:t>Odstopni</w:t>
      </w:r>
      <w:r w:rsidRPr="003E110F">
        <w:t xml:space="preserve"> rok je v tem primeru 30 dni. </w:t>
      </w:r>
      <w:r w:rsidRPr="003E110F">
        <w:rPr>
          <w:color w:val="000000"/>
          <w:spacing w:val="2"/>
        </w:rPr>
        <w:t xml:space="preserve">Rok začne teči </w:t>
      </w:r>
      <w:r w:rsidR="00B2421A" w:rsidRPr="003E110F">
        <w:rPr>
          <w:color w:val="000000"/>
          <w:spacing w:val="2"/>
        </w:rPr>
        <w:t>naslednji dan po prejemu</w:t>
      </w:r>
      <w:r w:rsidRPr="003E110F">
        <w:rPr>
          <w:color w:val="000000"/>
          <w:spacing w:val="2"/>
        </w:rPr>
        <w:t xml:space="preserve"> pisne</w:t>
      </w:r>
      <w:r w:rsidR="00B2421A" w:rsidRPr="003E110F">
        <w:rPr>
          <w:color w:val="000000"/>
          <w:spacing w:val="2"/>
        </w:rPr>
        <w:t>ga</w:t>
      </w:r>
      <w:r w:rsidRPr="003E110F">
        <w:rPr>
          <w:color w:val="000000"/>
          <w:spacing w:val="2"/>
        </w:rPr>
        <w:t xml:space="preserve"> </w:t>
      </w:r>
      <w:r w:rsidR="00B2421A" w:rsidRPr="003E110F">
        <w:rPr>
          <w:color w:val="000000"/>
          <w:spacing w:val="2"/>
        </w:rPr>
        <w:t>odstopa</w:t>
      </w:r>
      <w:r w:rsidRPr="003E110F">
        <w:rPr>
          <w:color w:val="000000"/>
          <w:spacing w:val="2"/>
        </w:rPr>
        <w:t xml:space="preserve"> drug</w:t>
      </w:r>
      <w:r w:rsidR="00B2421A" w:rsidRPr="003E110F">
        <w:rPr>
          <w:color w:val="000000"/>
          <w:spacing w:val="2"/>
        </w:rPr>
        <w:t>e</w:t>
      </w:r>
      <w:r w:rsidRPr="003E110F">
        <w:rPr>
          <w:color w:val="000000"/>
          <w:spacing w:val="2"/>
        </w:rPr>
        <w:t xml:space="preserve"> pogodben</w:t>
      </w:r>
      <w:r w:rsidR="00B2421A" w:rsidRPr="003E110F">
        <w:rPr>
          <w:color w:val="000000"/>
          <w:spacing w:val="2"/>
        </w:rPr>
        <w:t>e</w:t>
      </w:r>
      <w:r w:rsidRPr="003E110F">
        <w:rPr>
          <w:color w:val="000000"/>
          <w:spacing w:val="2"/>
        </w:rPr>
        <w:t xml:space="preserve"> strank</w:t>
      </w:r>
      <w:r w:rsidR="00B2421A" w:rsidRPr="003E110F">
        <w:rPr>
          <w:color w:val="000000"/>
          <w:spacing w:val="2"/>
        </w:rPr>
        <w:t>e</w:t>
      </w:r>
      <w:r w:rsidRPr="003E110F">
        <w:rPr>
          <w:color w:val="000000"/>
          <w:spacing w:val="2"/>
        </w:rPr>
        <w:t xml:space="preserve">. </w:t>
      </w:r>
      <w:r w:rsidRPr="003E110F">
        <w:t>V primeru uveljavljanja skrajšanega odpovednega roka morata stranki predhodno pisno opozoriti na bistvene ali ponavljajoče se kršitve s 30 dnevnim rokom za odpravo pomanjkljivosti.</w:t>
      </w:r>
    </w:p>
    <w:p w14:paraId="71F3AC61" w14:textId="77777777" w:rsidR="00553E47" w:rsidRPr="003E110F" w:rsidRDefault="00553E47" w:rsidP="00B85357">
      <w:pPr>
        <w:shd w:val="clear" w:color="auto" w:fill="FFFFFF"/>
        <w:spacing w:line="260" w:lineRule="atLeast"/>
      </w:pPr>
    </w:p>
    <w:p w14:paraId="2C290AD6" w14:textId="77777777" w:rsidR="007C5EDD" w:rsidRPr="003E110F" w:rsidRDefault="001E563A" w:rsidP="00B85357">
      <w:pPr>
        <w:numPr>
          <w:ilvl w:val="0"/>
          <w:numId w:val="5"/>
        </w:numPr>
        <w:suppressAutoHyphens w:val="0"/>
        <w:spacing w:line="260" w:lineRule="atLeast"/>
        <w:ind w:left="357" w:hanging="357"/>
        <w:jc w:val="center"/>
      </w:pPr>
      <w:r w:rsidRPr="003E110F">
        <w:t>č</w:t>
      </w:r>
      <w:r w:rsidR="007C5EDD" w:rsidRPr="003E110F">
        <w:t>len</w:t>
      </w:r>
    </w:p>
    <w:p w14:paraId="3D91887D" w14:textId="77777777" w:rsidR="00AC1821" w:rsidRPr="003E110F" w:rsidRDefault="00AC1821" w:rsidP="00B85357">
      <w:pPr>
        <w:shd w:val="clear" w:color="auto" w:fill="FFFFFF"/>
        <w:spacing w:line="260" w:lineRule="atLeast"/>
      </w:pPr>
    </w:p>
    <w:p w14:paraId="5048B5F1" w14:textId="77777777" w:rsidR="00252C9E" w:rsidRPr="00FF4FCB" w:rsidRDefault="00252C9E" w:rsidP="00252C9E">
      <w:r w:rsidRPr="00FF4FCB">
        <w:t>Ta pogodba je sklenjena pod razveznim pogojem, ki se uresniči v primeru izpolnitve ene od naslednjih okoliščin:</w:t>
      </w:r>
    </w:p>
    <w:p w14:paraId="1078C940" w14:textId="77777777" w:rsidR="00252C9E" w:rsidRPr="00FF4FCB" w:rsidRDefault="00252C9E" w:rsidP="00252C9E">
      <w:pPr>
        <w:pStyle w:val="Odstavekseznama"/>
        <w:numPr>
          <w:ilvl w:val="0"/>
          <w:numId w:val="13"/>
        </w:numPr>
        <w:suppressAutoHyphens w:val="0"/>
        <w:contextualSpacing/>
      </w:pPr>
      <w:r w:rsidRPr="00FF4FCB">
        <w:t xml:space="preserve">če bo naročnik seznanjen, da je sodišče s pravnomočno odločitvijo ugotovilo kršitev obveznosti delovne, okoljske ali socialne zakonodaje s strani izvajalca ali podizvajalca ali </w:t>
      </w:r>
    </w:p>
    <w:p w14:paraId="04CD68E8" w14:textId="77777777" w:rsidR="00252C9E" w:rsidRPr="00FF4FCB" w:rsidRDefault="00252C9E" w:rsidP="00252C9E">
      <w:pPr>
        <w:pStyle w:val="Odstavekseznama"/>
        <w:numPr>
          <w:ilvl w:val="0"/>
          <w:numId w:val="13"/>
        </w:numPr>
        <w:suppressAutoHyphens w:val="0"/>
        <w:contextualSpacing/>
      </w:pPr>
      <w:r w:rsidRPr="00FF4FCB">
        <w:t>če bo naročnik seznanjen, da je pristojni državni organ pri izvajalcu ali podizvajalcu v času izvajanja pogodbe ugotovil najmanj dve kršitvi v zvezi s:</w:t>
      </w:r>
    </w:p>
    <w:p w14:paraId="573E38CA" w14:textId="77777777" w:rsidR="00252C9E" w:rsidRPr="00FF4FCB" w:rsidRDefault="00252C9E" w:rsidP="00252C9E">
      <w:pPr>
        <w:pStyle w:val="Odstavekseznama"/>
        <w:numPr>
          <w:ilvl w:val="1"/>
          <w:numId w:val="13"/>
        </w:numPr>
        <w:suppressAutoHyphens w:val="0"/>
        <w:contextualSpacing/>
      </w:pPr>
      <w:r w:rsidRPr="00FF4FCB">
        <w:t xml:space="preserve">plačilom za delo, </w:t>
      </w:r>
    </w:p>
    <w:p w14:paraId="0915732E" w14:textId="77777777" w:rsidR="00252C9E" w:rsidRPr="00FF4FCB" w:rsidRDefault="00252C9E" w:rsidP="00252C9E">
      <w:pPr>
        <w:pStyle w:val="Odstavekseznama"/>
        <w:numPr>
          <w:ilvl w:val="1"/>
          <w:numId w:val="13"/>
        </w:numPr>
        <w:suppressAutoHyphens w:val="0"/>
        <w:contextualSpacing/>
      </w:pPr>
      <w:r w:rsidRPr="00FF4FCB">
        <w:t xml:space="preserve">delovnim časom, </w:t>
      </w:r>
    </w:p>
    <w:p w14:paraId="16F05E5E" w14:textId="77777777" w:rsidR="00252C9E" w:rsidRPr="00FF4FCB" w:rsidRDefault="00252C9E" w:rsidP="00252C9E">
      <w:pPr>
        <w:pStyle w:val="Odstavekseznama"/>
        <w:numPr>
          <w:ilvl w:val="1"/>
          <w:numId w:val="13"/>
        </w:numPr>
        <w:suppressAutoHyphens w:val="0"/>
        <w:contextualSpacing/>
      </w:pPr>
      <w:r w:rsidRPr="00FF4FCB">
        <w:t xml:space="preserve">počitki, </w:t>
      </w:r>
    </w:p>
    <w:p w14:paraId="1E60E789" w14:textId="77777777" w:rsidR="00252C9E" w:rsidRPr="00FF4FCB" w:rsidRDefault="00252C9E" w:rsidP="00252C9E">
      <w:pPr>
        <w:pStyle w:val="Odstavekseznama"/>
        <w:numPr>
          <w:ilvl w:val="1"/>
          <w:numId w:val="13"/>
        </w:numPr>
        <w:suppressAutoHyphens w:val="0"/>
        <w:contextualSpacing/>
      </w:pPr>
      <w:r w:rsidRPr="00FF4FCB">
        <w:t xml:space="preserve">opravljanjem dela na podlagi pogodb civilnega prava kljub obstoju elementov delovnega razmerja ali </w:t>
      </w:r>
    </w:p>
    <w:p w14:paraId="069F2CC5" w14:textId="77777777" w:rsidR="00252C9E" w:rsidRPr="00FF4FCB" w:rsidRDefault="00252C9E" w:rsidP="00252C9E">
      <w:pPr>
        <w:pStyle w:val="Odstavekseznama"/>
        <w:numPr>
          <w:ilvl w:val="1"/>
          <w:numId w:val="13"/>
        </w:numPr>
        <w:suppressAutoHyphens w:val="0"/>
        <w:contextualSpacing/>
      </w:pPr>
      <w:r w:rsidRPr="00FF4FCB">
        <w:t xml:space="preserve">v zvezi z zaposlovanjem na črno </w:t>
      </w:r>
    </w:p>
    <w:p w14:paraId="2385254F" w14:textId="77777777" w:rsidR="00252C9E" w:rsidRPr="00FF4FCB" w:rsidRDefault="00252C9E" w:rsidP="00252C9E">
      <w:pPr>
        <w:ind w:left="708"/>
      </w:pPr>
      <w:r w:rsidRPr="00FF4FCB">
        <w:t>in za kateri mu je bila s pravnomočno odločitvijo ali več pravnomočnimi odločitvami izrečena globa za prekršek.</w:t>
      </w:r>
    </w:p>
    <w:p w14:paraId="45F513D4" w14:textId="77777777" w:rsidR="00252C9E" w:rsidRPr="00FF4FCB" w:rsidRDefault="00252C9E" w:rsidP="00252C9E"/>
    <w:p w14:paraId="66067478" w14:textId="77777777" w:rsidR="00252C9E" w:rsidRPr="00FF4FCB" w:rsidRDefault="00252C9E" w:rsidP="00252C9E">
      <w:r w:rsidRPr="00FF4FCB">
        <w:t xml:space="preserve">V primeru seznanitve naročnika s kršitvijo bo naročnik o tem obvestil izvajalca v desetih dneh. </w:t>
      </w:r>
    </w:p>
    <w:p w14:paraId="20AF123C" w14:textId="77777777" w:rsidR="00252C9E" w:rsidRPr="00FF4FCB" w:rsidRDefault="00252C9E" w:rsidP="00252C9E"/>
    <w:p w14:paraId="775B5E30" w14:textId="77777777" w:rsidR="00252C9E" w:rsidRPr="00FF4FCB" w:rsidRDefault="00252C9E" w:rsidP="00252C9E">
      <w:r w:rsidRPr="00FF4FCB">
        <w:t xml:space="preserve">Izvajalec lahko v roku, ki ga bo določil naročnik, ki pa ne sme biti daljši kot 15 dni, predloži dokaze, da je sprejel zadostne ukrepe, s katerimi lahko dokaže svojo zanesljivost kljub obstoju kršitev. Če obstaja kršitev pri podizvajalcu, lahko izvajalecv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073941D7" w14:textId="77777777" w:rsidR="00252C9E" w:rsidRPr="00FF4FCB" w:rsidRDefault="00252C9E" w:rsidP="00252C9E"/>
    <w:p w14:paraId="3A9F85E2" w14:textId="77777777" w:rsidR="00252C9E" w:rsidRPr="00FF4FCB" w:rsidRDefault="00252C9E" w:rsidP="00252C9E">
      <w:r w:rsidRPr="00FF4FCB">
        <w:lastRenderedPageBreak/>
        <w:t>V primeru izpolnitve razveznega pogoja se šteje, da je pogodba za tega izvajalca razvezana z dnem sklenitve nove pogodbe o izvedbi javnega naročila za predmetno naročilo. O datumu sklenitve nove pogodbe bo naročnik obvestil izvajalca.</w:t>
      </w:r>
    </w:p>
    <w:p w14:paraId="14E01276" w14:textId="77777777" w:rsidR="00252C9E" w:rsidRPr="00FF4FCB" w:rsidRDefault="00252C9E" w:rsidP="00252C9E"/>
    <w:p w14:paraId="7330E6CC" w14:textId="77777777" w:rsidR="00252C9E" w:rsidRDefault="00252C9E" w:rsidP="00252C9E">
      <w:r w:rsidRPr="00FF4FCB">
        <w:t>Če naročnik v 60 dneh od seznanitve s kršitvijo ne začne novega postopka javnega naročila, se šteje, da je pogodba razvezana šestdeseti dan od seznanitve s kršitvijo.</w:t>
      </w:r>
    </w:p>
    <w:p w14:paraId="5A5FBB04" w14:textId="77777777" w:rsidR="000330AB" w:rsidRPr="003E110F" w:rsidRDefault="000330AB" w:rsidP="00B85357">
      <w:pPr>
        <w:shd w:val="clear" w:color="auto" w:fill="FFFFFF"/>
        <w:spacing w:line="260" w:lineRule="atLeast"/>
      </w:pPr>
    </w:p>
    <w:p w14:paraId="6F748101" w14:textId="77777777" w:rsidR="007C5EDD" w:rsidRPr="003E110F" w:rsidRDefault="007C5EDD" w:rsidP="00B85357">
      <w:pPr>
        <w:numPr>
          <w:ilvl w:val="0"/>
          <w:numId w:val="5"/>
        </w:numPr>
        <w:suppressAutoHyphens w:val="0"/>
        <w:spacing w:line="260" w:lineRule="atLeast"/>
        <w:ind w:left="357" w:hanging="357"/>
        <w:jc w:val="center"/>
      </w:pPr>
      <w:r w:rsidRPr="003E110F">
        <w:t>člen</w:t>
      </w:r>
    </w:p>
    <w:p w14:paraId="63860716" w14:textId="77777777" w:rsidR="007B0247" w:rsidRPr="003E110F" w:rsidRDefault="007B0247" w:rsidP="00B85357">
      <w:pPr>
        <w:shd w:val="clear" w:color="auto" w:fill="FFFFFF"/>
        <w:spacing w:line="260" w:lineRule="atLeast"/>
      </w:pPr>
    </w:p>
    <w:p w14:paraId="27CABD6C" w14:textId="77777777" w:rsidR="007C5EDD" w:rsidRPr="00547006" w:rsidRDefault="007C5EDD" w:rsidP="00B85357">
      <w:pPr>
        <w:shd w:val="clear" w:color="auto" w:fill="FFFFFF"/>
        <w:spacing w:line="260" w:lineRule="atLeast"/>
      </w:pPr>
      <w:r w:rsidRPr="00547006">
        <w:t>Med veljavnostjo te pogodbe lahko naročnik ne glede na določbe zakona, ki ureja obligacijska razmerja, odstopi od pogodbe v naslednjih okoliščinah:</w:t>
      </w:r>
    </w:p>
    <w:p w14:paraId="2EA722BF" w14:textId="77777777" w:rsidR="007C5EDD" w:rsidRPr="00547006" w:rsidRDefault="007C5EDD" w:rsidP="00B85357">
      <w:pPr>
        <w:numPr>
          <w:ilvl w:val="0"/>
          <w:numId w:val="4"/>
        </w:numPr>
        <w:spacing w:line="260" w:lineRule="atLeast"/>
        <w:ind w:left="709" w:hanging="349"/>
      </w:pPr>
      <w:r w:rsidRPr="00547006">
        <w:t>javno naročilo je bilo bistveno spremenjeno, kar terja nov postopek javnega naročanja,</w:t>
      </w:r>
    </w:p>
    <w:p w14:paraId="5CECB9D3" w14:textId="77777777" w:rsidR="007C5EDD" w:rsidRPr="00547006" w:rsidRDefault="007C5EDD" w:rsidP="00B85357">
      <w:pPr>
        <w:numPr>
          <w:ilvl w:val="0"/>
          <w:numId w:val="4"/>
        </w:numPr>
        <w:spacing w:line="260" w:lineRule="atLeast"/>
        <w:ind w:left="709" w:hanging="349"/>
      </w:pPr>
      <w:r w:rsidRPr="00547006">
        <w:t>v času oddaje javnega naročila je bil izvajalec v enem od položajev, zaradi katerega bi ga naročnik moral izključiti iz postopka javnega naročanja, pa s tem dejstvom naročnik ni bil seznanjen v postopku javnega naročanja,</w:t>
      </w:r>
    </w:p>
    <w:p w14:paraId="00A1B596" w14:textId="77777777" w:rsidR="007C5EDD" w:rsidRPr="00547006" w:rsidRDefault="007C5EDD" w:rsidP="00B85357">
      <w:pPr>
        <w:numPr>
          <w:ilvl w:val="0"/>
          <w:numId w:val="4"/>
        </w:numPr>
        <w:spacing w:line="260" w:lineRule="atLeast"/>
        <w:ind w:left="709" w:hanging="349"/>
      </w:pPr>
      <w:r w:rsidRPr="00547006">
        <w:t>zaradi hudih kršitev obveznosti iz Pogodbe o Evropski uniji, Pogodbe o delovanju Evropske unije in ZJN-3, ki jih je po postopku v skladu z 258. členom PDEU ugotovilo Sodišče Evropske unije, javno naročilo ne bi smelo biti oddano izvajalcu.</w:t>
      </w:r>
    </w:p>
    <w:p w14:paraId="56BFFE7A" w14:textId="77777777" w:rsidR="00690FCF" w:rsidRPr="00547006" w:rsidRDefault="00690FCF" w:rsidP="00B85357">
      <w:pPr>
        <w:spacing w:line="260" w:lineRule="atLeast"/>
      </w:pPr>
    </w:p>
    <w:p w14:paraId="1E927700" w14:textId="77777777" w:rsidR="00690FCF" w:rsidRPr="00547006" w:rsidRDefault="00690FCF" w:rsidP="00B85357">
      <w:pPr>
        <w:spacing w:line="260" w:lineRule="atLeast"/>
      </w:pPr>
      <w:r w:rsidRPr="00547006">
        <w:t xml:space="preserve">Odstop učinkuje z dnem, ko </w:t>
      </w:r>
      <w:r w:rsidR="00991788" w:rsidRPr="00547006">
        <w:t xml:space="preserve">izvajalec </w:t>
      </w:r>
      <w:r w:rsidRPr="00547006">
        <w:t>prejme pisno izjavo naročnika o odstopu.</w:t>
      </w:r>
    </w:p>
    <w:p w14:paraId="73EBF06C" w14:textId="77777777" w:rsidR="00690FCF" w:rsidRPr="00547006" w:rsidRDefault="00690FCF" w:rsidP="00B85357">
      <w:pPr>
        <w:spacing w:line="260" w:lineRule="atLeast"/>
      </w:pPr>
    </w:p>
    <w:p w14:paraId="0B4F9DD3" w14:textId="60DDC207" w:rsidR="00690FCF" w:rsidRPr="00547006" w:rsidRDefault="00547006" w:rsidP="00B85357">
      <w:pPr>
        <w:spacing w:line="260" w:lineRule="atLeast"/>
      </w:pPr>
      <w:r w:rsidRPr="00547006">
        <w:t>Izvajalec ima v primerih iz prvega odstavka tega člena pravico do plačila za dotlej kvalitetno opravljena dela, naročniku pa je dolžan, v primeru odstopa od pogodbe po 2. ali 3. alineji prvega odstavka tega člena, povrniti vso škodo, ki jo je zaradi tega utrpel, tudi razliko do morebitne višje cene, ki jo bo za predmetne storitve za preostanek pogodbenega obdobja določil nov izvajalec.</w:t>
      </w:r>
    </w:p>
    <w:p w14:paraId="366980E7" w14:textId="77777777" w:rsidR="00547006" w:rsidRPr="00547006" w:rsidRDefault="00547006" w:rsidP="00B85357">
      <w:pPr>
        <w:spacing w:line="260" w:lineRule="atLeast"/>
      </w:pPr>
    </w:p>
    <w:p w14:paraId="08665942" w14:textId="089B6D2C" w:rsidR="00690FCF" w:rsidRPr="00547006" w:rsidRDefault="00690FCF" w:rsidP="00B85357">
      <w:pPr>
        <w:spacing w:line="260" w:lineRule="atLeast"/>
      </w:pPr>
      <w:r w:rsidRPr="00547006">
        <w:t xml:space="preserve">Naročnik ne odgovarja za škodo, ki je ali bi iz </w:t>
      </w:r>
      <w:r w:rsidR="00F512C5" w:rsidRPr="00547006">
        <w:t>z</w:t>
      </w:r>
      <w:r w:rsidRPr="00547006">
        <w:t xml:space="preserve">gornjih razlogov utegnila nastati </w:t>
      </w:r>
      <w:r w:rsidR="00991788" w:rsidRPr="00547006">
        <w:t>izvajalcu</w:t>
      </w:r>
      <w:r w:rsidRPr="00547006">
        <w:t>.</w:t>
      </w:r>
    </w:p>
    <w:p w14:paraId="4DB7E595" w14:textId="22EF729A" w:rsidR="00E12D8E" w:rsidRPr="00547006" w:rsidRDefault="00E12D8E" w:rsidP="00B85357">
      <w:pPr>
        <w:spacing w:line="260" w:lineRule="atLeast"/>
      </w:pPr>
    </w:p>
    <w:p w14:paraId="6E84D4D9" w14:textId="2968C557" w:rsidR="00547006" w:rsidRDefault="00547006" w:rsidP="00547006">
      <w:pPr>
        <w:spacing w:line="260" w:lineRule="atLeast"/>
      </w:pPr>
      <w:r w:rsidRPr="00547006">
        <w:t xml:space="preserve">V primeru odstopa po 2. ali 3. alineji prvega odstavka tega člena se šteje, da </w:t>
      </w:r>
      <w:r>
        <w:t>izvajalec</w:t>
      </w:r>
      <w:r w:rsidRPr="00547006">
        <w:t xml:space="preserve"> ne izpolnjuje pogodbenih obveznosti skladno z določili te pogodbe, zaradi česar je naročnik z odstopom upravičen unovčiti zavarovanje za dobro izvedbo pogodbenih obveznosti.</w:t>
      </w:r>
    </w:p>
    <w:p w14:paraId="597AF5E4" w14:textId="77777777" w:rsidR="00AC1821" w:rsidRPr="003E110F" w:rsidRDefault="00AC1821" w:rsidP="00B85357">
      <w:pPr>
        <w:spacing w:line="260" w:lineRule="atLeast"/>
      </w:pPr>
    </w:p>
    <w:p w14:paraId="5D381F84" w14:textId="77777777" w:rsidR="007C5EDD" w:rsidRPr="003E110F" w:rsidRDefault="007C5EDD" w:rsidP="00B85357">
      <w:pPr>
        <w:numPr>
          <w:ilvl w:val="0"/>
          <w:numId w:val="5"/>
        </w:numPr>
        <w:suppressAutoHyphens w:val="0"/>
        <w:spacing w:line="260" w:lineRule="atLeast"/>
        <w:ind w:left="357" w:hanging="357"/>
        <w:jc w:val="center"/>
      </w:pPr>
      <w:r w:rsidRPr="003E110F">
        <w:t>člen</w:t>
      </w:r>
    </w:p>
    <w:p w14:paraId="4D1DF62D" w14:textId="77777777" w:rsidR="00AC1821" w:rsidRPr="003E110F" w:rsidRDefault="00AC1821" w:rsidP="00B85357">
      <w:pPr>
        <w:shd w:val="clear" w:color="auto" w:fill="FFFFFF"/>
        <w:spacing w:line="260" w:lineRule="atLeast"/>
      </w:pPr>
    </w:p>
    <w:p w14:paraId="1179F36B" w14:textId="77777777" w:rsidR="00EA00B4" w:rsidRPr="003E110F" w:rsidRDefault="00EA00B4" w:rsidP="00B85357">
      <w:pPr>
        <w:spacing w:line="260" w:lineRule="atLeast"/>
        <w:rPr>
          <w:i/>
          <w:iCs/>
          <w:color w:val="000000"/>
        </w:rPr>
      </w:pPr>
      <w:r w:rsidRPr="003E110F">
        <w:t xml:space="preserve">Pogodba je podpisana elektronsko. </w:t>
      </w:r>
      <w:r w:rsidRPr="003E110F">
        <w:rPr>
          <w:i/>
          <w:iCs/>
          <w:color w:val="000000"/>
        </w:rPr>
        <w:t>/V primeru, da bo pogodba podpisana v fizični obliki, se besedilo tega člena spremeni: Ta pogodba je sestavljena v dveh  enakih izvodih, od katerih prejme naročnik en in izvajalec en izvod./</w:t>
      </w:r>
    </w:p>
    <w:p w14:paraId="0E7C05E6" w14:textId="25967F25" w:rsidR="00B37674" w:rsidRPr="003E110F" w:rsidRDefault="00B37674" w:rsidP="00B85357">
      <w:pPr>
        <w:pStyle w:val="Telobesedila"/>
        <w:shd w:val="clear" w:color="auto" w:fill="FFFFFF"/>
        <w:spacing w:line="260" w:lineRule="atLeast"/>
        <w:rPr>
          <w:rFonts w:ascii="Arial" w:hAnsi="Arial" w:cs="Arial"/>
          <w:sz w:val="20"/>
        </w:rPr>
      </w:pPr>
    </w:p>
    <w:p w14:paraId="19986298" w14:textId="77777777" w:rsidR="000330AB" w:rsidRPr="003E110F" w:rsidRDefault="000330AB" w:rsidP="00B85357">
      <w:pPr>
        <w:pStyle w:val="Telobesedila"/>
        <w:shd w:val="clear" w:color="auto" w:fill="FFFFFF"/>
        <w:spacing w:line="260" w:lineRule="atLeast"/>
        <w:rPr>
          <w:rFonts w:ascii="Arial" w:hAnsi="Arial" w:cs="Arial"/>
          <w:sz w:val="20"/>
        </w:rPr>
      </w:pPr>
    </w:p>
    <w:p w14:paraId="46FAFA9B" w14:textId="77777777" w:rsidR="000611F5" w:rsidRPr="003E110F" w:rsidRDefault="000611F5" w:rsidP="00B85357">
      <w:pPr>
        <w:pStyle w:val="Telobesedila"/>
        <w:shd w:val="clear" w:color="auto" w:fill="FFFFFF"/>
        <w:spacing w:line="260" w:lineRule="atLeast"/>
        <w:rPr>
          <w:rFonts w:ascii="Arial" w:hAnsi="Arial" w:cs="Arial"/>
          <w:sz w:val="20"/>
        </w:rPr>
      </w:pPr>
      <w:r w:rsidRPr="003E110F">
        <w:rPr>
          <w:rFonts w:ascii="Arial" w:hAnsi="Arial" w:cs="Arial"/>
          <w:sz w:val="20"/>
        </w:rPr>
        <w:t>Priloge:</w:t>
      </w:r>
    </w:p>
    <w:p w14:paraId="256CF30A" w14:textId="77777777" w:rsidR="00B545B7" w:rsidRPr="003E110F" w:rsidRDefault="00B545B7" w:rsidP="00B85357">
      <w:pPr>
        <w:pStyle w:val="Telobesedila"/>
        <w:shd w:val="clear" w:color="auto" w:fill="FFFFFF"/>
        <w:spacing w:line="260" w:lineRule="atLeast"/>
        <w:rPr>
          <w:rFonts w:ascii="Arial" w:hAnsi="Arial" w:cs="Arial"/>
          <w:sz w:val="20"/>
        </w:rPr>
      </w:pPr>
    </w:p>
    <w:p w14:paraId="5FB47B3B" w14:textId="77777777" w:rsidR="007C5EDD" w:rsidRPr="003E110F" w:rsidRDefault="007C5EDD" w:rsidP="00B85357">
      <w:pPr>
        <w:numPr>
          <w:ilvl w:val="0"/>
          <w:numId w:val="4"/>
        </w:numPr>
        <w:spacing w:line="260" w:lineRule="atLeast"/>
      </w:pPr>
      <w:bookmarkStart w:id="13" w:name="_Hlk33443611"/>
      <w:r w:rsidRPr="003E110F">
        <w:t xml:space="preserve">Priloga 1: </w:t>
      </w:r>
      <w:r w:rsidR="00522D85" w:rsidRPr="003E110F">
        <w:t>Tehnične s</w:t>
      </w:r>
      <w:r w:rsidRPr="003E110F">
        <w:t>pecifikacij</w:t>
      </w:r>
      <w:r w:rsidR="002841DA" w:rsidRPr="003E110F">
        <w:t>e</w:t>
      </w:r>
    </w:p>
    <w:p w14:paraId="29E873E8" w14:textId="543104A2" w:rsidR="001C4139" w:rsidRPr="003E110F" w:rsidRDefault="001C4139" w:rsidP="00B85357">
      <w:pPr>
        <w:numPr>
          <w:ilvl w:val="0"/>
          <w:numId w:val="4"/>
        </w:numPr>
        <w:spacing w:line="260" w:lineRule="atLeast"/>
      </w:pPr>
      <w:r w:rsidRPr="003E110F">
        <w:t xml:space="preserve">Priloga 2: </w:t>
      </w:r>
      <w:r w:rsidR="00DC20E9">
        <w:t>P</w:t>
      </w:r>
      <w:r w:rsidR="004B14E2" w:rsidRPr="003E110F">
        <w:t>redračun</w:t>
      </w:r>
    </w:p>
    <w:p w14:paraId="55B34D38" w14:textId="77777777" w:rsidR="00D14EB1" w:rsidRPr="003E110F" w:rsidRDefault="00D14EB1" w:rsidP="00B85357">
      <w:pPr>
        <w:numPr>
          <w:ilvl w:val="0"/>
          <w:numId w:val="4"/>
        </w:numPr>
        <w:spacing w:line="260" w:lineRule="atLeast"/>
      </w:pPr>
      <w:r w:rsidRPr="003E110F">
        <w:t xml:space="preserve">Priloga </w:t>
      </w:r>
      <w:r w:rsidR="004B14E2" w:rsidRPr="003E110F">
        <w:t>3</w:t>
      </w:r>
      <w:r w:rsidRPr="003E110F">
        <w:t xml:space="preserve">: </w:t>
      </w:r>
      <w:r w:rsidR="001C4139" w:rsidRPr="003E110F">
        <w:t>Poslovnik</w:t>
      </w:r>
    </w:p>
    <w:p w14:paraId="5AA63130" w14:textId="77777777" w:rsidR="001E0792" w:rsidRPr="003E110F" w:rsidRDefault="001E0792" w:rsidP="00B85357">
      <w:pPr>
        <w:numPr>
          <w:ilvl w:val="0"/>
          <w:numId w:val="4"/>
        </w:numPr>
        <w:spacing w:line="260" w:lineRule="atLeast"/>
      </w:pPr>
      <w:r w:rsidRPr="003E110F">
        <w:t xml:space="preserve">Priloga </w:t>
      </w:r>
      <w:r w:rsidR="004B14E2" w:rsidRPr="003E110F">
        <w:t>4</w:t>
      </w:r>
      <w:r w:rsidRPr="003E110F">
        <w:t xml:space="preserve">: </w:t>
      </w:r>
      <w:r w:rsidR="00522D85" w:rsidRPr="003E110F">
        <w:t>Obraz</w:t>
      </w:r>
      <w:r w:rsidR="00EF6E95" w:rsidRPr="003E110F">
        <w:t>e</w:t>
      </w:r>
      <w:r w:rsidR="00522D85" w:rsidRPr="003E110F">
        <w:t>c ESPD</w:t>
      </w:r>
      <w:bookmarkEnd w:id="13"/>
    </w:p>
    <w:sectPr w:rsidR="001E0792" w:rsidRPr="003E110F" w:rsidSect="00201222">
      <w:headerReference w:type="default" r:id="rId8"/>
      <w:footerReference w:type="default" r:id="rId9"/>
      <w:headerReference w:type="first" r:id="rId10"/>
      <w:pgSz w:w="11906" w:h="16838"/>
      <w:pgMar w:top="1417" w:right="1417" w:bottom="1417" w:left="1417" w:header="851" w:footer="567" w:gutter="0"/>
      <w:cols w:space="708"/>
      <w:titlePg/>
      <w:docGrid w:linePitch="600" w:charSpace="368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A04898" w14:textId="77777777" w:rsidR="00CE059C" w:rsidRDefault="00CE059C">
      <w:r>
        <w:separator/>
      </w:r>
    </w:p>
  </w:endnote>
  <w:endnote w:type="continuationSeparator" w:id="0">
    <w:p w14:paraId="1F9CB081" w14:textId="77777777" w:rsidR="00CE059C" w:rsidRDefault="00CE05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MetaPro-Normal">
    <w:altName w:val="Arial"/>
    <w:panose1 w:val="00000000000000000000"/>
    <w:charset w:val="00"/>
    <w:family w:val="modern"/>
    <w:notTrueType/>
    <w:pitch w:val="variable"/>
    <w:sig w:usb0="800002AF" w:usb1="4000206B"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36B62" w14:textId="77777777" w:rsidR="007C5EDD" w:rsidRDefault="00CA570B">
    <w:pPr>
      <w:pStyle w:val="Noga"/>
      <w:pBdr>
        <w:top w:val="single" w:sz="4" w:space="1" w:color="000000"/>
      </w:pBdr>
      <w:jc w:val="center"/>
    </w:pPr>
    <w:r>
      <w:rPr>
        <w:sz w:val="18"/>
        <w:szCs w:val="18"/>
      </w:rPr>
      <w:tab/>
    </w:r>
    <w:r>
      <w:rPr>
        <w:sz w:val="18"/>
        <w:szCs w:val="18"/>
      </w:rPr>
      <w:tab/>
    </w:r>
    <w:r w:rsidR="007C5EDD">
      <w:rPr>
        <w:sz w:val="18"/>
        <w:szCs w:val="18"/>
      </w:rPr>
      <w:t xml:space="preserve">Stran </w:t>
    </w:r>
    <w:r w:rsidR="007C5EDD">
      <w:rPr>
        <w:sz w:val="18"/>
        <w:szCs w:val="18"/>
      </w:rPr>
      <w:fldChar w:fldCharType="begin"/>
    </w:r>
    <w:r w:rsidR="007C5EDD">
      <w:rPr>
        <w:sz w:val="18"/>
        <w:szCs w:val="18"/>
      </w:rPr>
      <w:instrText xml:space="preserve"> PAGE </w:instrText>
    </w:r>
    <w:r w:rsidR="007C5EDD">
      <w:rPr>
        <w:sz w:val="18"/>
        <w:szCs w:val="18"/>
      </w:rPr>
      <w:fldChar w:fldCharType="separate"/>
    </w:r>
    <w:r w:rsidR="005C2CBC">
      <w:rPr>
        <w:noProof/>
        <w:sz w:val="18"/>
        <w:szCs w:val="18"/>
      </w:rPr>
      <w:t>11</w:t>
    </w:r>
    <w:r w:rsidR="007C5EDD">
      <w:rPr>
        <w:sz w:val="18"/>
        <w:szCs w:val="18"/>
      </w:rPr>
      <w:fldChar w:fldCharType="end"/>
    </w:r>
    <w:r w:rsidR="007C5EDD">
      <w:rPr>
        <w:sz w:val="18"/>
        <w:szCs w:val="18"/>
      </w:rPr>
      <w:t xml:space="preserve"> od </w:t>
    </w:r>
    <w:r w:rsidR="007C5EDD">
      <w:rPr>
        <w:sz w:val="18"/>
        <w:szCs w:val="18"/>
      </w:rPr>
      <w:fldChar w:fldCharType="begin"/>
    </w:r>
    <w:r w:rsidR="007C5EDD">
      <w:rPr>
        <w:sz w:val="18"/>
        <w:szCs w:val="18"/>
      </w:rPr>
      <w:instrText xml:space="preserve"> NUMPAGES \*Arabic </w:instrText>
    </w:r>
    <w:r w:rsidR="007C5EDD">
      <w:rPr>
        <w:sz w:val="18"/>
        <w:szCs w:val="18"/>
      </w:rPr>
      <w:fldChar w:fldCharType="separate"/>
    </w:r>
    <w:r w:rsidR="005C2CBC">
      <w:rPr>
        <w:noProof/>
        <w:sz w:val="18"/>
        <w:szCs w:val="18"/>
      </w:rPr>
      <w:t>14</w:t>
    </w:r>
    <w:r w:rsidR="007C5EDD">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C0A701" w14:textId="77777777" w:rsidR="00CE059C" w:rsidRDefault="00CE059C">
      <w:r>
        <w:separator/>
      </w:r>
    </w:p>
  </w:footnote>
  <w:footnote w:type="continuationSeparator" w:id="0">
    <w:p w14:paraId="3E342B6A" w14:textId="77777777" w:rsidR="00CE059C" w:rsidRDefault="00CE05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8B746" w14:textId="77777777" w:rsidR="007C5EDD" w:rsidRPr="00AB50FC" w:rsidRDefault="003F1B75" w:rsidP="00AB50FC">
    <w:pPr>
      <w:pStyle w:val="Glava"/>
      <w:pBdr>
        <w:bottom w:val="single" w:sz="4" w:space="1" w:color="auto"/>
      </w:pBdr>
      <w:tabs>
        <w:tab w:val="clear" w:pos="4536"/>
        <w:tab w:val="left" w:pos="885"/>
        <w:tab w:val="center" w:pos="4535"/>
        <w:tab w:val="left" w:pos="7380"/>
      </w:tabs>
      <w:jc w:val="left"/>
      <w:rPr>
        <w:sz w:val="18"/>
        <w:szCs w:val="18"/>
      </w:rPr>
    </w:pPr>
    <w:r>
      <w:rPr>
        <w:sz w:val="18"/>
        <w:szCs w:val="18"/>
      </w:rPr>
      <w:t>Osnutek pogodbe</w:t>
    </w:r>
    <w:r w:rsidR="00AB50FC" w:rsidRPr="00AB50FC">
      <w:rPr>
        <w:sz w:val="18"/>
        <w:szCs w:val="18"/>
      </w:rPr>
      <w:tab/>
    </w:r>
    <w:r w:rsidR="00AB50FC" w:rsidRPr="00AB50FC">
      <w:rPr>
        <w:sz w:val="18"/>
        <w:szCs w:val="18"/>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C0623" w14:textId="77777777" w:rsidR="007C5EDD" w:rsidRDefault="009513E4" w:rsidP="00D01688">
    <w:r>
      <w:t>Osnutek pogodbe</w:t>
    </w:r>
    <w:r w:rsidR="00D01688">
      <w:tab/>
    </w:r>
    <w:r w:rsidR="00D01688">
      <w:tab/>
    </w:r>
    <w:r w:rsidR="00D01688">
      <w:tab/>
    </w:r>
    <w:r w:rsidR="00D01688">
      <w:tab/>
    </w:r>
    <w:r w:rsidR="00D01688">
      <w:tab/>
    </w:r>
  </w:p>
  <w:p w14:paraId="09B4406A" w14:textId="77777777" w:rsidR="00AB50FC" w:rsidRDefault="00AB50FC" w:rsidP="00AB50FC">
    <w:pP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decimal"/>
      <w:pStyle w:val="Naslov2"/>
      <w:lvlText w:val="%2"/>
      <w:lvlJc w:val="left"/>
      <w:pPr>
        <w:tabs>
          <w:tab w:val="num" w:pos="851"/>
        </w:tabs>
        <w:ind w:left="851" w:hanging="851"/>
      </w:pPr>
      <w:rPr>
        <w:rFonts w:ascii="Courier New" w:hAnsi="Courier New" w:cs="Courier New" w:hint="default"/>
      </w:rPr>
    </w:lvl>
    <w:lvl w:ilvl="2">
      <w:start w:val="1"/>
      <w:numFmt w:val="decimal"/>
      <w:pStyle w:val="Naslov3"/>
      <w:lvlText w:val="..%2.%3"/>
      <w:lvlJc w:val="left"/>
      <w:pPr>
        <w:tabs>
          <w:tab w:val="num" w:pos="851"/>
        </w:tabs>
        <w:ind w:left="851" w:hanging="851"/>
      </w:pPr>
      <w:rPr>
        <w:rFonts w:ascii="Courier New" w:hAnsi="Courier New" w:cs="Courier New" w:hint="default"/>
      </w:rPr>
    </w:lvl>
    <w:lvl w:ilvl="3">
      <w:start w:val="1"/>
      <w:numFmt w:val="decimal"/>
      <w:pStyle w:val="Naslov4"/>
      <w:lvlText w:val="..%2.%3.%4"/>
      <w:lvlJc w:val="left"/>
      <w:pPr>
        <w:tabs>
          <w:tab w:val="num" w:pos="851"/>
        </w:tabs>
        <w:ind w:left="851" w:hanging="851"/>
      </w:pPr>
      <w:rPr>
        <w:rFonts w:ascii="Courier New" w:hAnsi="Courier New" w:cs="Courier New" w:hint="default"/>
      </w:rPr>
    </w:lvl>
    <w:lvl w:ilvl="4">
      <w:start w:val="1"/>
      <w:numFmt w:val="decimal"/>
      <w:pStyle w:val="Naslov5"/>
      <w:lvlText w:val="..%2.%3.%4.%5"/>
      <w:lvlJc w:val="left"/>
      <w:pPr>
        <w:tabs>
          <w:tab w:val="num" w:pos="1008"/>
        </w:tabs>
        <w:ind w:left="1008" w:hanging="1008"/>
      </w:pPr>
      <w:rPr>
        <w:rFonts w:ascii="Courier New" w:hAnsi="Courier New" w:cs="Courier New" w:hint="default"/>
      </w:rPr>
    </w:lvl>
    <w:lvl w:ilvl="5">
      <w:start w:val="1"/>
      <w:numFmt w:val="decimal"/>
      <w:pStyle w:val="Naslov6"/>
      <w:lvlText w:val="..%2.%3.%4.%5.%6"/>
      <w:lvlJc w:val="left"/>
      <w:pPr>
        <w:tabs>
          <w:tab w:val="num" w:pos="1152"/>
        </w:tabs>
        <w:ind w:left="1152" w:hanging="1152"/>
      </w:pPr>
      <w:rPr>
        <w:rFonts w:ascii="Courier New" w:hAnsi="Courier New" w:cs="Courier New" w:hint="default"/>
      </w:rPr>
    </w:lvl>
    <w:lvl w:ilvl="6">
      <w:start w:val="1"/>
      <w:numFmt w:val="decimal"/>
      <w:pStyle w:val="Naslov7"/>
      <w:lvlText w:val="..%2.%3.%4.%5.%6.%7"/>
      <w:lvlJc w:val="left"/>
      <w:pPr>
        <w:tabs>
          <w:tab w:val="num" w:pos="1296"/>
        </w:tabs>
        <w:ind w:left="1296" w:hanging="1296"/>
      </w:pPr>
      <w:rPr>
        <w:rFonts w:ascii="Courier New" w:hAnsi="Courier New" w:cs="Courier New" w:hint="default"/>
      </w:rPr>
    </w:lvl>
    <w:lvl w:ilvl="7">
      <w:start w:val="1"/>
      <w:numFmt w:val="decimal"/>
      <w:pStyle w:val="Naslov8"/>
      <w:lvlText w:val="..%2.%3.%4.%5.%6.%7.%8"/>
      <w:lvlJc w:val="left"/>
      <w:pPr>
        <w:tabs>
          <w:tab w:val="num" w:pos="1440"/>
        </w:tabs>
        <w:ind w:left="1440" w:hanging="1440"/>
      </w:pPr>
      <w:rPr>
        <w:rFonts w:ascii="Courier New" w:hAnsi="Courier New" w:cs="Courier New" w:hint="default"/>
      </w:rPr>
    </w:lvl>
    <w:lvl w:ilvl="8">
      <w:start w:val="1"/>
      <w:numFmt w:val="decimal"/>
      <w:pStyle w:val="Naslov9"/>
      <w:lvlText w:val="..%2.%3.%4.%5.%6.%7.%8.%9"/>
      <w:lvlJc w:val="left"/>
      <w:pPr>
        <w:tabs>
          <w:tab w:val="num" w:pos="1584"/>
        </w:tabs>
        <w:ind w:left="1584" w:hanging="1584"/>
      </w:pPr>
      <w:rPr>
        <w:rFonts w:ascii="Courier New" w:hAnsi="Courier New" w:cs="Courier New" w:hint="default"/>
      </w:rPr>
    </w:lvl>
  </w:abstractNum>
  <w:abstractNum w:abstractNumId="1" w15:restartNumberingAfterBreak="0">
    <w:nsid w:val="00000002"/>
    <w:multiLevelType w:val="multilevel"/>
    <w:tmpl w:val="00000002"/>
    <w:name w:val="WW8Num2"/>
    <w:lvl w:ilvl="0">
      <w:start w:val="1000"/>
      <w:numFmt w:val="bullet"/>
      <w:lvlText w:val="-"/>
      <w:lvlJc w:val="left"/>
      <w:pPr>
        <w:tabs>
          <w:tab w:val="num" w:pos="397"/>
        </w:tabs>
        <w:ind w:left="397" w:hanging="397"/>
      </w:pPr>
      <w:rPr>
        <w:rFonts w:ascii="MetaPro-Normal" w:hAnsi="MetaPro-Normal" w:cs="Times New Roman" w:hint="default"/>
      </w:rPr>
    </w:lvl>
    <w:lvl w:ilvl="1">
      <w:start w:val="1"/>
      <w:numFmt w:val="decimal"/>
      <w:lvlText w:val="%2."/>
      <w:lvlJc w:val="left"/>
      <w:pPr>
        <w:tabs>
          <w:tab w:val="num" w:pos="708"/>
        </w:tabs>
        <w:ind w:left="1440" w:hanging="360"/>
      </w:pPr>
      <w:rPr>
        <w:rFonts w:ascii="Courier New" w:hAnsi="Courier New" w:cs="Courier New" w:hint="default"/>
        <w:sz w:val="20"/>
        <w:szCs w:val="20"/>
        <w:shd w:val="clear" w:color="auto" w:fill="C0C0C0"/>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0000003"/>
    <w:multiLevelType w:val="singleLevel"/>
    <w:tmpl w:val="00000003"/>
    <w:name w:val="WW8Num3"/>
    <w:lvl w:ilvl="0">
      <w:numFmt w:val="bullet"/>
      <w:lvlText w:val="-"/>
      <w:lvlJc w:val="left"/>
      <w:pPr>
        <w:tabs>
          <w:tab w:val="num" w:pos="0"/>
        </w:tabs>
        <w:ind w:left="1080" w:hanging="720"/>
      </w:pPr>
      <w:rPr>
        <w:rFonts w:ascii="Verdana" w:hAnsi="Verdana" w:cs="Arial" w:hint="default"/>
        <w:color w:val="000000"/>
        <w:sz w:val="20"/>
        <w:szCs w:val="20"/>
        <w:shd w:val="clear" w:color="auto" w:fill="C0C0C0"/>
      </w:rPr>
    </w:lvl>
  </w:abstractNum>
  <w:abstractNum w:abstractNumId="3" w15:restartNumberingAfterBreak="0">
    <w:nsid w:val="00000005"/>
    <w:multiLevelType w:val="singleLevel"/>
    <w:tmpl w:val="00000005"/>
    <w:name w:val="WW8Num5"/>
    <w:lvl w:ilvl="0">
      <w:start w:val="2"/>
      <w:numFmt w:val="bullet"/>
      <w:lvlText w:val="-"/>
      <w:lvlJc w:val="left"/>
      <w:pPr>
        <w:tabs>
          <w:tab w:val="num" w:pos="0"/>
        </w:tabs>
        <w:ind w:left="1080" w:hanging="720"/>
      </w:pPr>
      <w:rPr>
        <w:rFonts w:ascii="Times New Roman" w:hAnsi="Times New Roman" w:cs="Times New Roman" w:hint="default"/>
        <w:b/>
        <w:sz w:val="20"/>
        <w:szCs w:val="20"/>
      </w:rPr>
    </w:lvl>
  </w:abstractNum>
  <w:abstractNum w:abstractNumId="4" w15:restartNumberingAfterBreak="0">
    <w:nsid w:val="00000006"/>
    <w:multiLevelType w:val="singleLevel"/>
    <w:tmpl w:val="00000006"/>
    <w:name w:val="WW8Num6"/>
    <w:lvl w:ilvl="0">
      <w:start w:val="1"/>
      <w:numFmt w:val="decimal"/>
      <w:pStyle w:val="Slog1"/>
      <w:lvlText w:val="%1."/>
      <w:lvlJc w:val="left"/>
      <w:pPr>
        <w:tabs>
          <w:tab w:val="num" w:pos="510"/>
        </w:tabs>
        <w:ind w:left="510" w:hanging="510"/>
      </w:pPr>
    </w:lvl>
  </w:abstractNum>
  <w:abstractNum w:abstractNumId="5" w15:restartNumberingAfterBreak="0">
    <w:nsid w:val="00000007"/>
    <w:multiLevelType w:val="singleLevel"/>
    <w:tmpl w:val="00000007"/>
    <w:name w:val="WW8Num7"/>
    <w:lvl w:ilvl="0">
      <w:start w:val="2"/>
      <w:numFmt w:val="bullet"/>
      <w:lvlText w:val="-"/>
      <w:lvlJc w:val="left"/>
      <w:pPr>
        <w:tabs>
          <w:tab w:val="num" w:pos="0"/>
        </w:tabs>
        <w:ind w:left="1080" w:hanging="720"/>
      </w:pPr>
      <w:rPr>
        <w:rFonts w:ascii="Times New Roman" w:hAnsi="Times New Roman" w:cs="Times New Roman" w:hint="default"/>
      </w:rPr>
    </w:lvl>
  </w:abstractNum>
  <w:abstractNum w:abstractNumId="6" w15:restartNumberingAfterBreak="0">
    <w:nsid w:val="00000008"/>
    <w:multiLevelType w:val="multilevel"/>
    <w:tmpl w:val="70F6305C"/>
    <w:name w:val="WW8Num8"/>
    <w:lvl w:ilvl="0">
      <w:numFmt w:val="bullet"/>
      <w:lvlText w:val="-"/>
      <w:lvlJc w:val="left"/>
      <w:pPr>
        <w:tabs>
          <w:tab w:val="num" w:pos="0"/>
        </w:tabs>
        <w:ind w:left="720" w:hanging="360"/>
      </w:pPr>
      <w:rPr>
        <w:rFonts w:ascii="Calibri" w:hAnsi="Calibri" w:cs="Arial" w:hint="default"/>
        <w:sz w:val="20"/>
        <w:szCs w:val="20"/>
      </w:rPr>
    </w:lvl>
    <w:lvl w:ilvl="1">
      <w:start w:val="1"/>
      <w:numFmt w:val="bullet"/>
      <w:lvlText w:val="-"/>
      <w:lvlJc w:val="left"/>
      <w:pPr>
        <w:tabs>
          <w:tab w:val="num" w:pos="0"/>
        </w:tabs>
        <w:ind w:left="1440" w:hanging="360"/>
      </w:pPr>
      <w:rPr>
        <w:rFonts w:ascii="Arial" w:hAnsi="Arial" w:hint="default"/>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7" w15:restartNumberingAfterBreak="0">
    <w:nsid w:val="00000009"/>
    <w:multiLevelType w:val="multilevel"/>
    <w:tmpl w:val="00000009"/>
    <w:name w:val="WW8Num9"/>
    <w:lvl w:ilvl="0">
      <w:start w:val="1000"/>
      <w:numFmt w:val="bullet"/>
      <w:lvlText w:val="-"/>
      <w:lvlJc w:val="left"/>
      <w:pPr>
        <w:tabs>
          <w:tab w:val="num" w:pos="397"/>
        </w:tabs>
        <w:ind w:left="397" w:hanging="397"/>
      </w:pPr>
      <w:rPr>
        <w:rFonts w:ascii="MetaPro-Normal" w:hAnsi="MetaPro-Normal" w:hint="default"/>
        <w:sz w:val="20"/>
        <w:szCs w:val="20"/>
      </w:rPr>
    </w:lvl>
    <w:lvl w:ilvl="1">
      <w:start w:val="1"/>
      <w:numFmt w:val="decimal"/>
      <w:lvlText w:val="%2."/>
      <w:lvlJc w:val="left"/>
      <w:pPr>
        <w:tabs>
          <w:tab w:val="num" w:pos="708"/>
        </w:tabs>
        <w:ind w:left="1440" w:hanging="360"/>
      </w:pPr>
      <w:rPr>
        <w:rFonts w:ascii="Courier New" w:hAnsi="Courier New" w:cs="Courier New" w:hint="default"/>
        <w:sz w:val="20"/>
        <w:szCs w:val="20"/>
        <w:shd w:val="clear" w:color="auto" w:fill="C0C0C0"/>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06AF29BE"/>
    <w:multiLevelType w:val="hybridMultilevel"/>
    <w:tmpl w:val="0DACDC0E"/>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10B0C10"/>
    <w:multiLevelType w:val="hybridMultilevel"/>
    <w:tmpl w:val="F3549B52"/>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171F400A"/>
    <w:multiLevelType w:val="hybridMultilevel"/>
    <w:tmpl w:val="163AF86C"/>
    <w:lvl w:ilvl="0" w:tplc="00000005">
      <w:start w:val="2"/>
      <w:numFmt w:val="bullet"/>
      <w:lvlText w:val="-"/>
      <w:lvlJc w:val="left"/>
      <w:pPr>
        <w:ind w:left="720" w:hanging="360"/>
      </w:pPr>
      <w:rPr>
        <w:rFonts w:ascii="Times New Roman" w:hAnsi="Times New Roman" w:cs="Times New Roman" w:hint="default"/>
        <w:b/>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AD3597A"/>
    <w:multiLevelType w:val="hybridMultilevel"/>
    <w:tmpl w:val="CBB4398E"/>
    <w:lvl w:ilvl="0" w:tplc="BACEE554">
      <w:numFmt w:val="bullet"/>
      <w:lvlText w:val="-"/>
      <w:lvlJc w:val="left"/>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E1C6C81"/>
    <w:multiLevelType w:val="hybridMultilevel"/>
    <w:tmpl w:val="D7AC6B9A"/>
    <w:lvl w:ilvl="0" w:tplc="00000005">
      <w:start w:val="2"/>
      <w:numFmt w:val="bullet"/>
      <w:lvlText w:val="-"/>
      <w:lvlJc w:val="left"/>
      <w:pPr>
        <w:ind w:left="720" w:hanging="360"/>
      </w:pPr>
      <w:rPr>
        <w:rFonts w:ascii="Times New Roman" w:hAnsi="Times New Roman" w:cs="Times New Roman" w:hint="default"/>
        <w:b/>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EF74A71"/>
    <w:multiLevelType w:val="hybridMultilevel"/>
    <w:tmpl w:val="AC6E6D6E"/>
    <w:lvl w:ilvl="0" w:tplc="C6DA2CDA">
      <w:start w:val="1"/>
      <w:numFmt w:val="decimal"/>
      <w:pStyle w:val="Naslov1"/>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A7C2987"/>
    <w:multiLevelType w:val="hybridMultilevel"/>
    <w:tmpl w:val="CEFC2968"/>
    <w:lvl w:ilvl="0" w:tplc="DCB0DDE2">
      <w:start w:val="1"/>
      <w:numFmt w:val="decimal"/>
      <w:lvlText w:val="%1."/>
      <w:lvlJc w:val="left"/>
      <w:pPr>
        <w:tabs>
          <w:tab w:val="num" w:pos="360"/>
        </w:tabs>
        <w:ind w:left="360" w:hanging="360"/>
      </w:pPr>
      <w:rPr>
        <w:rFonts w:hint="default"/>
        <w:b w:val="0"/>
      </w:rPr>
    </w:lvl>
    <w:lvl w:ilvl="1" w:tplc="04240003">
      <w:start w:val="1"/>
      <w:numFmt w:val="bullet"/>
      <w:lvlText w:val=""/>
      <w:lvlJc w:val="left"/>
      <w:pPr>
        <w:tabs>
          <w:tab w:val="num" w:pos="1080"/>
        </w:tabs>
        <w:ind w:left="1080" w:hanging="360"/>
      </w:pPr>
      <w:rPr>
        <w:rFonts w:ascii="Symbol" w:hAnsi="Symbol"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15" w15:restartNumberingAfterBreak="0">
    <w:nsid w:val="6D813D37"/>
    <w:multiLevelType w:val="hybridMultilevel"/>
    <w:tmpl w:val="3C6A2744"/>
    <w:lvl w:ilvl="0" w:tplc="00000005">
      <w:start w:val="2"/>
      <w:numFmt w:val="bullet"/>
      <w:lvlText w:val="-"/>
      <w:lvlJc w:val="left"/>
      <w:pPr>
        <w:ind w:left="720" w:hanging="360"/>
      </w:pPr>
      <w:rPr>
        <w:rFonts w:ascii="Times New Roman" w:hAnsi="Times New Roman" w:cs="Times New Roman" w:hint="default"/>
        <w:b/>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19D5F3D"/>
    <w:multiLevelType w:val="hybridMultilevel"/>
    <w:tmpl w:val="BCD24134"/>
    <w:lvl w:ilvl="0" w:tplc="D88E7078">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602227434">
    <w:abstractNumId w:val="0"/>
  </w:num>
  <w:num w:numId="2" w16cid:durableId="800655359">
    <w:abstractNumId w:val="4"/>
  </w:num>
  <w:num w:numId="3" w16cid:durableId="1721324546">
    <w:abstractNumId w:val="6"/>
  </w:num>
  <w:num w:numId="4" w16cid:durableId="707337594">
    <w:abstractNumId w:val="10"/>
  </w:num>
  <w:num w:numId="5" w16cid:durableId="59402747">
    <w:abstractNumId w:val="14"/>
  </w:num>
  <w:num w:numId="6" w16cid:durableId="329795274">
    <w:abstractNumId w:val="13"/>
  </w:num>
  <w:num w:numId="7" w16cid:durableId="1865746548">
    <w:abstractNumId w:val="8"/>
  </w:num>
  <w:num w:numId="8" w16cid:durableId="1881625241">
    <w:abstractNumId w:val="9"/>
  </w:num>
  <w:num w:numId="9" w16cid:durableId="261030332">
    <w:abstractNumId w:val="13"/>
  </w:num>
  <w:num w:numId="10" w16cid:durableId="1257128941">
    <w:abstractNumId w:val="11"/>
  </w:num>
  <w:num w:numId="11" w16cid:durableId="754130184">
    <w:abstractNumId w:val="12"/>
  </w:num>
  <w:num w:numId="12" w16cid:durableId="1029648483">
    <w:abstractNumId w:val="16"/>
  </w:num>
  <w:num w:numId="13" w16cid:durableId="937639977">
    <w:abstractNumId w:val="17"/>
  </w:num>
  <w:num w:numId="14" w16cid:durableId="1073703281">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removePersonalInformation/>
  <w:removeDateAndTime/>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avaden"/>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0FEB"/>
    <w:rsid w:val="00003C2A"/>
    <w:rsid w:val="000041F5"/>
    <w:rsid w:val="00005AA9"/>
    <w:rsid w:val="00006E58"/>
    <w:rsid w:val="00011082"/>
    <w:rsid w:val="00011F79"/>
    <w:rsid w:val="000176FC"/>
    <w:rsid w:val="000241D3"/>
    <w:rsid w:val="000252EA"/>
    <w:rsid w:val="00026A15"/>
    <w:rsid w:val="00027392"/>
    <w:rsid w:val="00030295"/>
    <w:rsid w:val="000330AB"/>
    <w:rsid w:val="00034AF7"/>
    <w:rsid w:val="000512F6"/>
    <w:rsid w:val="00052730"/>
    <w:rsid w:val="00055D76"/>
    <w:rsid w:val="00057D58"/>
    <w:rsid w:val="000611F5"/>
    <w:rsid w:val="00062E30"/>
    <w:rsid w:val="0006683B"/>
    <w:rsid w:val="0007194C"/>
    <w:rsid w:val="000726EF"/>
    <w:rsid w:val="00076D69"/>
    <w:rsid w:val="000900A5"/>
    <w:rsid w:val="000904B7"/>
    <w:rsid w:val="0009390B"/>
    <w:rsid w:val="000A1E3A"/>
    <w:rsid w:val="000A1F01"/>
    <w:rsid w:val="000A61A7"/>
    <w:rsid w:val="000B09A7"/>
    <w:rsid w:val="000B4B27"/>
    <w:rsid w:val="000C2C27"/>
    <w:rsid w:val="000C3CD5"/>
    <w:rsid w:val="000C49E6"/>
    <w:rsid w:val="000C6605"/>
    <w:rsid w:val="000D2585"/>
    <w:rsid w:val="000E0100"/>
    <w:rsid w:val="000F6DD4"/>
    <w:rsid w:val="000F7138"/>
    <w:rsid w:val="00100607"/>
    <w:rsid w:val="00101E07"/>
    <w:rsid w:val="0010228D"/>
    <w:rsid w:val="00103A2A"/>
    <w:rsid w:val="00103ED7"/>
    <w:rsid w:val="00105340"/>
    <w:rsid w:val="0010696A"/>
    <w:rsid w:val="0011177D"/>
    <w:rsid w:val="0011321D"/>
    <w:rsid w:val="001132EE"/>
    <w:rsid w:val="001202C5"/>
    <w:rsid w:val="0012390E"/>
    <w:rsid w:val="001257A5"/>
    <w:rsid w:val="00126B10"/>
    <w:rsid w:val="00126EEA"/>
    <w:rsid w:val="001341D4"/>
    <w:rsid w:val="001518C4"/>
    <w:rsid w:val="00151B43"/>
    <w:rsid w:val="0017063D"/>
    <w:rsid w:val="00171424"/>
    <w:rsid w:val="00172B83"/>
    <w:rsid w:val="00177822"/>
    <w:rsid w:val="00190BB8"/>
    <w:rsid w:val="00192F4E"/>
    <w:rsid w:val="0019709D"/>
    <w:rsid w:val="001975C9"/>
    <w:rsid w:val="001A06AC"/>
    <w:rsid w:val="001A365D"/>
    <w:rsid w:val="001A547C"/>
    <w:rsid w:val="001A73DE"/>
    <w:rsid w:val="001B06FF"/>
    <w:rsid w:val="001B09CB"/>
    <w:rsid w:val="001B1B8A"/>
    <w:rsid w:val="001B6EE8"/>
    <w:rsid w:val="001B708D"/>
    <w:rsid w:val="001C1A53"/>
    <w:rsid w:val="001C3744"/>
    <w:rsid w:val="001C40A1"/>
    <w:rsid w:val="001C4139"/>
    <w:rsid w:val="001C7162"/>
    <w:rsid w:val="001D3269"/>
    <w:rsid w:val="001D5659"/>
    <w:rsid w:val="001E0792"/>
    <w:rsid w:val="001E44AA"/>
    <w:rsid w:val="001E5086"/>
    <w:rsid w:val="001E563A"/>
    <w:rsid w:val="001F2106"/>
    <w:rsid w:val="001F217A"/>
    <w:rsid w:val="001F7153"/>
    <w:rsid w:val="00200F1D"/>
    <w:rsid w:val="00201222"/>
    <w:rsid w:val="00203B52"/>
    <w:rsid w:val="00206BCC"/>
    <w:rsid w:val="00211D97"/>
    <w:rsid w:val="00211E94"/>
    <w:rsid w:val="0021376C"/>
    <w:rsid w:val="00213AA1"/>
    <w:rsid w:val="00215488"/>
    <w:rsid w:val="0022587B"/>
    <w:rsid w:val="00231CD4"/>
    <w:rsid w:val="002330BB"/>
    <w:rsid w:val="00241CF6"/>
    <w:rsid w:val="00242D10"/>
    <w:rsid w:val="00247FB5"/>
    <w:rsid w:val="00252C9E"/>
    <w:rsid w:val="00254A3A"/>
    <w:rsid w:val="0026265F"/>
    <w:rsid w:val="00277EEE"/>
    <w:rsid w:val="0028372F"/>
    <w:rsid w:val="00283E3D"/>
    <w:rsid w:val="002841DA"/>
    <w:rsid w:val="002861AB"/>
    <w:rsid w:val="00290818"/>
    <w:rsid w:val="00290827"/>
    <w:rsid w:val="0029196E"/>
    <w:rsid w:val="00294E3C"/>
    <w:rsid w:val="0029659F"/>
    <w:rsid w:val="00296EC8"/>
    <w:rsid w:val="00297305"/>
    <w:rsid w:val="002A0987"/>
    <w:rsid w:val="002A1AB0"/>
    <w:rsid w:val="002A26EA"/>
    <w:rsid w:val="002B058B"/>
    <w:rsid w:val="002B12D1"/>
    <w:rsid w:val="002C0A62"/>
    <w:rsid w:val="002C0FFE"/>
    <w:rsid w:val="002C3936"/>
    <w:rsid w:val="002C6C75"/>
    <w:rsid w:val="002D0EED"/>
    <w:rsid w:val="002D4112"/>
    <w:rsid w:val="002E7E32"/>
    <w:rsid w:val="002F1ED7"/>
    <w:rsid w:val="002F64A3"/>
    <w:rsid w:val="002F6BE5"/>
    <w:rsid w:val="002F7134"/>
    <w:rsid w:val="0030247B"/>
    <w:rsid w:val="003038CB"/>
    <w:rsid w:val="00306F96"/>
    <w:rsid w:val="003161E5"/>
    <w:rsid w:val="00323C7D"/>
    <w:rsid w:val="00325FCB"/>
    <w:rsid w:val="0032694D"/>
    <w:rsid w:val="00333686"/>
    <w:rsid w:val="00336DCA"/>
    <w:rsid w:val="003414B0"/>
    <w:rsid w:val="00341BD2"/>
    <w:rsid w:val="00341FC3"/>
    <w:rsid w:val="00342B3F"/>
    <w:rsid w:val="00342D75"/>
    <w:rsid w:val="003438CC"/>
    <w:rsid w:val="003472B1"/>
    <w:rsid w:val="00356045"/>
    <w:rsid w:val="003656E8"/>
    <w:rsid w:val="00365A01"/>
    <w:rsid w:val="0036731B"/>
    <w:rsid w:val="00371DB4"/>
    <w:rsid w:val="00375D2E"/>
    <w:rsid w:val="00380C8F"/>
    <w:rsid w:val="00386EC3"/>
    <w:rsid w:val="00395BC4"/>
    <w:rsid w:val="003A00B5"/>
    <w:rsid w:val="003A21F2"/>
    <w:rsid w:val="003A2B1D"/>
    <w:rsid w:val="003A476B"/>
    <w:rsid w:val="003B369A"/>
    <w:rsid w:val="003B36C7"/>
    <w:rsid w:val="003B3FAA"/>
    <w:rsid w:val="003B4CF7"/>
    <w:rsid w:val="003B4F45"/>
    <w:rsid w:val="003B5987"/>
    <w:rsid w:val="003B6FB9"/>
    <w:rsid w:val="003B7188"/>
    <w:rsid w:val="003C14E2"/>
    <w:rsid w:val="003D2BF1"/>
    <w:rsid w:val="003D4A2F"/>
    <w:rsid w:val="003E09C7"/>
    <w:rsid w:val="003E110F"/>
    <w:rsid w:val="003E1342"/>
    <w:rsid w:val="003E2707"/>
    <w:rsid w:val="003F1B75"/>
    <w:rsid w:val="003F2016"/>
    <w:rsid w:val="003F4C7C"/>
    <w:rsid w:val="003F6CF9"/>
    <w:rsid w:val="003F6EE2"/>
    <w:rsid w:val="003F7294"/>
    <w:rsid w:val="003F7778"/>
    <w:rsid w:val="00402AAA"/>
    <w:rsid w:val="00412B54"/>
    <w:rsid w:val="00415DE4"/>
    <w:rsid w:val="0042081E"/>
    <w:rsid w:val="00421D12"/>
    <w:rsid w:val="00423C84"/>
    <w:rsid w:val="004300E2"/>
    <w:rsid w:val="004328D7"/>
    <w:rsid w:val="00433191"/>
    <w:rsid w:val="004444DE"/>
    <w:rsid w:val="0044631D"/>
    <w:rsid w:val="00447D55"/>
    <w:rsid w:val="004510A4"/>
    <w:rsid w:val="004514A7"/>
    <w:rsid w:val="00453438"/>
    <w:rsid w:val="00453A98"/>
    <w:rsid w:val="004560AE"/>
    <w:rsid w:val="00461A16"/>
    <w:rsid w:val="00471EA1"/>
    <w:rsid w:val="00472730"/>
    <w:rsid w:val="00474873"/>
    <w:rsid w:val="00476159"/>
    <w:rsid w:val="004801A8"/>
    <w:rsid w:val="00482774"/>
    <w:rsid w:val="004853A7"/>
    <w:rsid w:val="00485F79"/>
    <w:rsid w:val="00487D5C"/>
    <w:rsid w:val="00491D41"/>
    <w:rsid w:val="00492402"/>
    <w:rsid w:val="0049265B"/>
    <w:rsid w:val="004965A8"/>
    <w:rsid w:val="004A2BFF"/>
    <w:rsid w:val="004A4101"/>
    <w:rsid w:val="004A6F82"/>
    <w:rsid w:val="004A7C8D"/>
    <w:rsid w:val="004A7F61"/>
    <w:rsid w:val="004B14E2"/>
    <w:rsid w:val="004B1D6A"/>
    <w:rsid w:val="004C461F"/>
    <w:rsid w:val="004C72F7"/>
    <w:rsid w:val="004C765D"/>
    <w:rsid w:val="004D3788"/>
    <w:rsid w:val="004D3793"/>
    <w:rsid w:val="004D3C57"/>
    <w:rsid w:val="004D5F91"/>
    <w:rsid w:val="004E07A7"/>
    <w:rsid w:val="004E1A69"/>
    <w:rsid w:val="004E1FDC"/>
    <w:rsid w:val="004E6F2B"/>
    <w:rsid w:val="004F21D9"/>
    <w:rsid w:val="004F2382"/>
    <w:rsid w:val="004F25F8"/>
    <w:rsid w:val="004F36A8"/>
    <w:rsid w:val="004F466C"/>
    <w:rsid w:val="005035B8"/>
    <w:rsid w:val="005064E3"/>
    <w:rsid w:val="00507B69"/>
    <w:rsid w:val="00510E42"/>
    <w:rsid w:val="00520736"/>
    <w:rsid w:val="00522C57"/>
    <w:rsid w:val="00522D85"/>
    <w:rsid w:val="005352EB"/>
    <w:rsid w:val="00541A03"/>
    <w:rsid w:val="0054221A"/>
    <w:rsid w:val="005432D3"/>
    <w:rsid w:val="005437F4"/>
    <w:rsid w:val="00544026"/>
    <w:rsid w:val="00547006"/>
    <w:rsid w:val="00551CD8"/>
    <w:rsid w:val="00553E47"/>
    <w:rsid w:val="00556D6B"/>
    <w:rsid w:val="0056091A"/>
    <w:rsid w:val="0056271E"/>
    <w:rsid w:val="005627F6"/>
    <w:rsid w:val="00562FE8"/>
    <w:rsid w:val="00564DAF"/>
    <w:rsid w:val="005769F3"/>
    <w:rsid w:val="005771C8"/>
    <w:rsid w:val="005809FC"/>
    <w:rsid w:val="0059203C"/>
    <w:rsid w:val="00594A5F"/>
    <w:rsid w:val="00597119"/>
    <w:rsid w:val="00597A90"/>
    <w:rsid w:val="005A2DA2"/>
    <w:rsid w:val="005A44E7"/>
    <w:rsid w:val="005A60BB"/>
    <w:rsid w:val="005B10F9"/>
    <w:rsid w:val="005B27F6"/>
    <w:rsid w:val="005B4322"/>
    <w:rsid w:val="005B44C5"/>
    <w:rsid w:val="005C1167"/>
    <w:rsid w:val="005C2C1D"/>
    <w:rsid w:val="005C2CBC"/>
    <w:rsid w:val="005C3A4E"/>
    <w:rsid w:val="005C563B"/>
    <w:rsid w:val="005D141D"/>
    <w:rsid w:val="005D31A6"/>
    <w:rsid w:val="005D6DAB"/>
    <w:rsid w:val="005D7AFA"/>
    <w:rsid w:val="005F0763"/>
    <w:rsid w:val="005F26DC"/>
    <w:rsid w:val="005F2A11"/>
    <w:rsid w:val="005F365C"/>
    <w:rsid w:val="00600FEB"/>
    <w:rsid w:val="006012EB"/>
    <w:rsid w:val="006019F6"/>
    <w:rsid w:val="00603623"/>
    <w:rsid w:val="00604DE5"/>
    <w:rsid w:val="00606B82"/>
    <w:rsid w:val="0060776B"/>
    <w:rsid w:val="00611F05"/>
    <w:rsid w:val="00613C76"/>
    <w:rsid w:val="00614CC3"/>
    <w:rsid w:val="0061663E"/>
    <w:rsid w:val="00616D1D"/>
    <w:rsid w:val="006209AE"/>
    <w:rsid w:val="006220EC"/>
    <w:rsid w:val="0062698E"/>
    <w:rsid w:val="00630E06"/>
    <w:rsid w:val="00640DA0"/>
    <w:rsid w:val="00645750"/>
    <w:rsid w:val="00647A55"/>
    <w:rsid w:val="006506B3"/>
    <w:rsid w:val="0065236B"/>
    <w:rsid w:val="00652D76"/>
    <w:rsid w:val="0065383B"/>
    <w:rsid w:val="00660FA9"/>
    <w:rsid w:val="006628C5"/>
    <w:rsid w:val="00666A16"/>
    <w:rsid w:val="00670EEB"/>
    <w:rsid w:val="006732A2"/>
    <w:rsid w:val="006741E2"/>
    <w:rsid w:val="00677E27"/>
    <w:rsid w:val="00690345"/>
    <w:rsid w:val="00690FCF"/>
    <w:rsid w:val="00694DE4"/>
    <w:rsid w:val="006A2E7E"/>
    <w:rsid w:val="006A43D8"/>
    <w:rsid w:val="006B0B05"/>
    <w:rsid w:val="006B24F8"/>
    <w:rsid w:val="006B2C07"/>
    <w:rsid w:val="006B3A6A"/>
    <w:rsid w:val="006B3FD7"/>
    <w:rsid w:val="006D0396"/>
    <w:rsid w:val="006D388A"/>
    <w:rsid w:val="006D3AEC"/>
    <w:rsid w:val="006E4B83"/>
    <w:rsid w:val="006E7E0E"/>
    <w:rsid w:val="006F1F51"/>
    <w:rsid w:val="006F26CC"/>
    <w:rsid w:val="00700881"/>
    <w:rsid w:val="007028B8"/>
    <w:rsid w:val="00707E29"/>
    <w:rsid w:val="00714ECE"/>
    <w:rsid w:val="007169FD"/>
    <w:rsid w:val="007251B3"/>
    <w:rsid w:val="00725948"/>
    <w:rsid w:val="007262A5"/>
    <w:rsid w:val="007337B5"/>
    <w:rsid w:val="00734DDD"/>
    <w:rsid w:val="00734EC9"/>
    <w:rsid w:val="00742CED"/>
    <w:rsid w:val="00744234"/>
    <w:rsid w:val="00746804"/>
    <w:rsid w:val="007520E3"/>
    <w:rsid w:val="0075319F"/>
    <w:rsid w:val="007536FA"/>
    <w:rsid w:val="00755708"/>
    <w:rsid w:val="00763B4B"/>
    <w:rsid w:val="00776055"/>
    <w:rsid w:val="00781648"/>
    <w:rsid w:val="0078433E"/>
    <w:rsid w:val="00787B49"/>
    <w:rsid w:val="00790A6C"/>
    <w:rsid w:val="007930AF"/>
    <w:rsid w:val="00793BFC"/>
    <w:rsid w:val="00793D07"/>
    <w:rsid w:val="00794807"/>
    <w:rsid w:val="007950BF"/>
    <w:rsid w:val="00795634"/>
    <w:rsid w:val="007A127F"/>
    <w:rsid w:val="007A6583"/>
    <w:rsid w:val="007B0247"/>
    <w:rsid w:val="007B5DAD"/>
    <w:rsid w:val="007B7FE6"/>
    <w:rsid w:val="007C1220"/>
    <w:rsid w:val="007C30B6"/>
    <w:rsid w:val="007C4E38"/>
    <w:rsid w:val="007C5EDD"/>
    <w:rsid w:val="007C7943"/>
    <w:rsid w:val="007C7C84"/>
    <w:rsid w:val="007D40CA"/>
    <w:rsid w:val="007D6254"/>
    <w:rsid w:val="007E16E2"/>
    <w:rsid w:val="007E4847"/>
    <w:rsid w:val="007E491D"/>
    <w:rsid w:val="007E51C9"/>
    <w:rsid w:val="007E5F3E"/>
    <w:rsid w:val="007F24B4"/>
    <w:rsid w:val="007F41C8"/>
    <w:rsid w:val="00801372"/>
    <w:rsid w:val="0080440C"/>
    <w:rsid w:val="008059A7"/>
    <w:rsid w:val="00811916"/>
    <w:rsid w:val="00812150"/>
    <w:rsid w:val="00814D34"/>
    <w:rsid w:val="00821A42"/>
    <w:rsid w:val="008232E7"/>
    <w:rsid w:val="0082439B"/>
    <w:rsid w:val="00825A94"/>
    <w:rsid w:val="00827D37"/>
    <w:rsid w:val="00831343"/>
    <w:rsid w:val="00831E4F"/>
    <w:rsid w:val="0084002E"/>
    <w:rsid w:val="00840D7F"/>
    <w:rsid w:val="00842D2B"/>
    <w:rsid w:val="008563B5"/>
    <w:rsid w:val="00856B10"/>
    <w:rsid w:val="008639DB"/>
    <w:rsid w:val="00863C5F"/>
    <w:rsid w:val="00866F7B"/>
    <w:rsid w:val="00871581"/>
    <w:rsid w:val="008747F2"/>
    <w:rsid w:val="00875D1B"/>
    <w:rsid w:val="00881516"/>
    <w:rsid w:val="00881733"/>
    <w:rsid w:val="0088536F"/>
    <w:rsid w:val="00892C38"/>
    <w:rsid w:val="008930D5"/>
    <w:rsid w:val="00894536"/>
    <w:rsid w:val="00896BB0"/>
    <w:rsid w:val="00896DDC"/>
    <w:rsid w:val="008A0F03"/>
    <w:rsid w:val="008A4FCC"/>
    <w:rsid w:val="008A5C2D"/>
    <w:rsid w:val="008B0976"/>
    <w:rsid w:val="008B3344"/>
    <w:rsid w:val="008B79C3"/>
    <w:rsid w:val="008C3D35"/>
    <w:rsid w:val="008C42F6"/>
    <w:rsid w:val="008C6EFB"/>
    <w:rsid w:val="008C70C4"/>
    <w:rsid w:val="008C7B9B"/>
    <w:rsid w:val="008D11E6"/>
    <w:rsid w:val="008D7324"/>
    <w:rsid w:val="008E1201"/>
    <w:rsid w:val="008E2E78"/>
    <w:rsid w:val="008E6D58"/>
    <w:rsid w:val="008E72C0"/>
    <w:rsid w:val="008F4BFC"/>
    <w:rsid w:val="0090267E"/>
    <w:rsid w:val="009061AB"/>
    <w:rsid w:val="009067AB"/>
    <w:rsid w:val="009101ED"/>
    <w:rsid w:val="009112E9"/>
    <w:rsid w:val="00916007"/>
    <w:rsid w:val="009163AE"/>
    <w:rsid w:val="0091645D"/>
    <w:rsid w:val="00920FB2"/>
    <w:rsid w:val="00923926"/>
    <w:rsid w:val="00927935"/>
    <w:rsid w:val="00930595"/>
    <w:rsid w:val="00931054"/>
    <w:rsid w:val="0093122C"/>
    <w:rsid w:val="009338C6"/>
    <w:rsid w:val="009345DD"/>
    <w:rsid w:val="00940D93"/>
    <w:rsid w:val="009465BF"/>
    <w:rsid w:val="00947ACE"/>
    <w:rsid w:val="00950600"/>
    <w:rsid w:val="009513E4"/>
    <w:rsid w:val="009550A9"/>
    <w:rsid w:val="00964A21"/>
    <w:rsid w:val="00964F32"/>
    <w:rsid w:val="0096749B"/>
    <w:rsid w:val="00970933"/>
    <w:rsid w:val="00970F52"/>
    <w:rsid w:val="00971279"/>
    <w:rsid w:val="00981800"/>
    <w:rsid w:val="00982728"/>
    <w:rsid w:val="00984FC6"/>
    <w:rsid w:val="00991788"/>
    <w:rsid w:val="00993A10"/>
    <w:rsid w:val="00995C0B"/>
    <w:rsid w:val="00997518"/>
    <w:rsid w:val="009A185F"/>
    <w:rsid w:val="009A1933"/>
    <w:rsid w:val="009A23B6"/>
    <w:rsid w:val="009A4369"/>
    <w:rsid w:val="009A7A76"/>
    <w:rsid w:val="009B1970"/>
    <w:rsid w:val="009C1727"/>
    <w:rsid w:val="009C3B5F"/>
    <w:rsid w:val="009C7133"/>
    <w:rsid w:val="009D2C8F"/>
    <w:rsid w:val="009E17FA"/>
    <w:rsid w:val="009E392F"/>
    <w:rsid w:val="009F18F0"/>
    <w:rsid w:val="009F2A44"/>
    <w:rsid w:val="009F5B43"/>
    <w:rsid w:val="00A00ECC"/>
    <w:rsid w:val="00A07FC5"/>
    <w:rsid w:val="00A22E1E"/>
    <w:rsid w:val="00A273FD"/>
    <w:rsid w:val="00A30480"/>
    <w:rsid w:val="00A312D2"/>
    <w:rsid w:val="00A40F83"/>
    <w:rsid w:val="00A414BE"/>
    <w:rsid w:val="00A43AA0"/>
    <w:rsid w:val="00A456EB"/>
    <w:rsid w:val="00A5014F"/>
    <w:rsid w:val="00A51487"/>
    <w:rsid w:val="00A54526"/>
    <w:rsid w:val="00A549F3"/>
    <w:rsid w:val="00A75312"/>
    <w:rsid w:val="00A80AAA"/>
    <w:rsid w:val="00A816A0"/>
    <w:rsid w:val="00A84FC0"/>
    <w:rsid w:val="00A9665B"/>
    <w:rsid w:val="00AA23F4"/>
    <w:rsid w:val="00AA3BA3"/>
    <w:rsid w:val="00AA4EAF"/>
    <w:rsid w:val="00AB50FC"/>
    <w:rsid w:val="00AB5A0F"/>
    <w:rsid w:val="00AB67FE"/>
    <w:rsid w:val="00AB6FF0"/>
    <w:rsid w:val="00AC1821"/>
    <w:rsid w:val="00AC501E"/>
    <w:rsid w:val="00AC7B1B"/>
    <w:rsid w:val="00AD1FA7"/>
    <w:rsid w:val="00AD3322"/>
    <w:rsid w:val="00AD3CA7"/>
    <w:rsid w:val="00AD540A"/>
    <w:rsid w:val="00AE1D81"/>
    <w:rsid w:val="00AE3F31"/>
    <w:rsid w:val="00AF2434"/>
    <w:rsid w:val="00AF3D67"/>
    <w:rsid w:val="00AF40D9"/>
    <w:rsid w:val="00B0029D"/>
    <w:rsid w:val="00B055D8"/>
    <w:rsid w:val="00B05923"/>
    <w:rsid w:val="00B05C69"/>
    <w:rsid w:val="00B0683E"/>
    <w:rsid w:val="00B10B60"/>
    <w:rsid w:val="00B11CED"/>
    <w:rsid w:val="00B23102"/>
    <w:rsid w:val="00B2421A"/>
    <w:rsid w:val="00B24979"/>
    <w:rsid w:val="00B27EB3"/>
    <w:rsid w:val="00B315F1"/>
    <w:rsid w:val="00B31924"/>
    <w:rsid w:val="00B35C78"/>
    <w:rsid w:val="00B37255"/>
    <w:rsid w:val="00B37674"/>
    <w:rsid w:val="00B41FB0"/>
    <w:rsid w:val="00B4707E"/>
    <w:rsid w:val="00B5043F"/>
    <w:rsid w:val="00B5062A"/>
    <w:rsid w:val="00B52042"/>
    <w:rsid w:val="00B54023"/>
    <w:rsid w:val="00B545B7"/>
    <w:rsid w:val="00B605AD"/>
    <w:rsid w:val="00B63A12"/>
    <w:rsid w:val="00B6511E"/>
    <w:rsid w:val="00B70B83"/>
    <w:rsid w:val="00B71308"/>
    <w:rsid w:val="00B71ACB"/>
    <w:rsid w:val="00B72D4B"/>
    <w:rsid w:val="00B80792"/>
    <w:rsid w:val="00B827C0"/>
    <w:rsid w:val="00B8339F"/>
    <w:rsid w:val="00B85357"/>
    <w:rsid w:val="00B9347C"/>
    <w:rsid w:val="00B9487E"/>
    <w:rsid w:val="00B97237"/>
    <w:rsid w:val="00BA5464"/>
    <w:rsid w:val="00BB031F"/>
    <w:rsid w:val="00BB4EC6"/>
    <w:rsid w:val="00BC1291"/>
    <w:rsid w:val="00BC14A4"/>
    <w:rsid w:val="00BC5139"/>
    <w:rsid w:val="00BC5627"/>
    <w:rsid w:val="00BC5D26"/>
    <w:rsid w:val="00BC5E64"/>
    <w:rsid w:val="00BC73D2"/>
    <w:rsid w:val="00BD7995"/>
    <w:rsid w:val="00BE18A7"/>
    <w:rsid w:val="00BE24A8"/>
    <w:rsid w:val="00BE689B"/>
    <w:rsid w:val="00BF62E2"/>
    <w:rsid w:val="00BF6355"/>
    <w:rsid w:val="00BF6892"/>
    <w:rsid w:val="00C02200"/>
    <w:rsid w:val="00C0746A"/>
    <w:rsid w:val="00C11B60"/>
    <w:rsid w:val="00C1319A"/>
    <w:rsid w:val="00C162D2"/>
    <w:rsid w:val="00C1725A"/>
    <w:rsid w:val="00C17682"/>
    <w:rsid w:val="00C2172E"/>
    <w:rsid w:val="00C256BD"/>
    <w:rsid w:val="00C25F0D"/>
    <w:rsid w:val="00C266B7"/>
    <w:rsid w:val="00C271FA"/>
    <w:rsid w:val="00C33A7B"/>
    <w:rsid w:val="00C43B89"/>
    <w:rsid w:val="00C52692"/>
    <w:rsid w:val="00C53785"/>
    <w:rsid w:val="00C62D0C"/>
    <w:rsid w:val="00C63603"/>
    <w:rsid w:val="00C703E4"/>
    <w:rsid w:val="00C7212D"/>
    <w:rsid w:val="00C72D0E"/>
    <w:rsid w:val="00C807EF"/>
    <w:rsid w:val="00C82966"/>
    <w:rsid w:val="00C83EF2"/>
    <w:rsid w:val="00C86083"/>
    <w:rsid w:val="00C86166"/>
    <w:rsid w:val="00C94345"/>
    <w:rsid w:val="00C94DB9"/>
    <w:rsid w:val="00CA0DD1"/>
    <w:rsid w:val="00CA2729"/>
    <w:rsid w:val="00CA3015"/>
    <w:rsid w:val="00CA570B"/>
    <w:rsid w:val="00CB0962"/>
    <w:rsid w:val="00CB09B4"/>
    <w:rsid w:val="00CB1BB9"/>
    <w:rsid w:val="00CB599D"/>
    <w:rsid w:val="00CB5C73"/>
    <w:rsid w:val="00CB77A9"/>
    <w:rsid w:val="00CC1D59"/>
    <w:rsid w:val="00CD418A"/>
    <w:rsid w:val="00CD50A7"/>
    <w:rsid w:val="00CE059C"/>
    <w:rsid w:val="00CE17FD"/>
    <w:rsid w:val="00CE3F87"/>
    <w:rsid w:val="00CE5A93"/>
    <w:rsid w:val="00CE7119"/>
    <w:rsid w:val="00CF19DD"/>
    <w:rsid w:val="00CF372A"/>
    <w:rsid w:val="00CF4D6E"/>
    <w:rsid w:val="00CF74D6"/>
    <w:rsid w:val="00CF794D"/>
    <w:rsid w:val="00D01688"/>
    <w:rsid w:val="00D07E13"/>
    <w:rsid w:val="00D07ED8"/>
    <w:rsid w:val="00D139EA"/>
    <w:rsid w:val="00D14EB1"/>
    <w:rsid w:val="00D15233"/>
    <w:rsid w:val="00D20739"/>
    <w:rsid w:val="00D209B2"/>
    <w:rsid w:val="00D30396"/>
    <w:rsid w:val="00D34317"/>
    <w:rsid w:val="00D3610D"/>
    <w:rsid w:val="00D52E0D"/>
    <w:rsid w:val="00D56469"/>
    <w:rsid w:val="00D61481"/>
    <w:rsid w:val="00D62CE4"/>
    <w:rsid w:val="00D6512B"/>
    <w:rsid w:val="00D71A16"/>
    <w:rsid w:val="00D874C9"/>
    <w:rsid w:val="00D91683"/>
    <w:rsid w:val="00D96D7B"/>
    <w:rsid w:val="00DA3230"/>
    <w:rsid w:val="00DA621F"/>
    <w:rsid w:val="00DA7AE6"/>
    <w:rsid w:val="00DA7C22"/>
    <w:rsid w:val="00DB0A06"/>
    <w:rsid w:val="00DB162A"/>
    <w:rsid w:val="00DB7C77"/>
    <w:rsid w:val="00DC06A0"/>
    <w:rsid w:val="00DC0AAF"/>
    <w:rsid w:val="00DC11D4"/>
    <w:rsid w:val="00DC20E9"/>
    <w:rsid w:val="00DC2936"/>
    <w:rsid w:val="00DC56AD"/>
    <w:rsid w:val="00DD2265"/>
    <w:rsid w:val="00DD60A2"/>
    <w:rsid w:val="00DD73C8"/>
    <w:rsid w:val="00DE2C99"/>
    <w:rsid w:val="00DE6086"/>
    <w:rsid w:val="00DE69E6"/>
    <w:rsid w:val="00DF2AEC"/>
    <w:rsid w:val="00DF3AD7"/>
    <w:rsid w:val="00DF5AB9"/>
    <w:rsid w:val="00E115FC"/>
    <w:rsid w:val="00E12D8E"/>
    <w:rsid w:val="00E1352F"/>
    <w:rsid w:val="00E144FF"/>
    <w:rsid w:val="00E17327"/>
    <w:rsid w:val="00E20E61"/>
    <w:rsid w:val="00E2185F"/>
    <w:rsid w:val="00E22484"/>
    <w:rsid w:val="00E2454A"/>
    <w:rsid w:val="00E25147"/>
    <w:rsid w:val="00E32061"/>
    <w:rsid w:val="00E324B9"/>
    <w:rsid w:val="00E355AE"/>
    <w:rsid w:val="00E41479"/>
    <w:rsid w:val="00E43AAC"/>
    <w:rsid w:val="00E461AA"/>
    <w:rsid w:val="00E503F6"/>
    <w:rsid w:val="00E50D89"/>
    <w:rsid w:val="00E527F7"/>
    <w:rsid w:val="00E556CB"/>
    <w:rsid w:val="00E6037A"/>
    <w:rsid w:val="00E60D20"/>
    <w:rsid w:val="00E660B9"/>
    <w:rsid w:val="00E7144C"/>
    <w:rsid w:val="00E7637B"/>
    <w:rsid w:val="00E76978"/>
    <w:rsid w:val="00E7769C"/>
    <w:rsid w:val="00E77A29"/>
    <w:rsid w:val="00E80356"/>
    <w:rsid w:val="00E8072E"/>
    <w:rsid w:val="00E81F1F"/>
    <w:rsid w:val="00E82508"/>
    <w:rsid w:val="00E97E41"/>
    <w:rsid w:val="00EA00B4"/>
    <w:rsid w:val="00EA07DC"/>
    <w:rsid w:val="00EA42F3"/>
    <w:rsid w:val="00EB220D"/>
    <w:rsid w:val="00EB51B6"/>
    <w:rsid w:val="00EB5FD6"/>
    <w:rsid w:val="00EB7435"/>
    <w:rsid w:val="00EC0C1A"/>
    <w:rsid w:val="00EC1B0A"/>
    <w:rsid w:val="00EC3FE6"/>
    <w:rsid w:val="00EC63DC"/>
    <w:rsid w:val="00EC67F6"/>
    <w:rsid w:val="00ED31BC"/>
    <w:rsid w:val="00ED3360"/>
    <w:rsid w:val="00ED591A"/>
    <w:rsid w:val="00EE0DE7"/>
    <w:rsid w:val="00EE10A4"/>
    <w:rsid w:val="00EE2101"/>
    <w:rsid w:val="00EE7FBB"/>
    <w:rsid w:val="00EF08BE"/>
    <w:rsid w:val="00EF459E"/>
    <w:rsid w:val="00EF6E95"/>
    <w:rsid w:val="00EF7E35"/>
    <w:rsid w:val="00F02E8F"/>
    <w:rsid w:val="00F12298"/>
    <w:rsid w:val="00F149AF"/>
    <w:rsid w:val="00F159E8"/>
    <w:rsid w:val="00F15D81"/>
    <w:rsid w:val="00F20DBE"/>
    <w:rsid w:val="00F2399E"/>
    <w:rsid w:val="00F34365"/>
    <w:rsid w:val="00F36574"/>
    <w:rsid w:val="00F36BD5"/>
    <w:rsid w:val="00F409CD"/>
    <w:rsid w:val="00F43487"/>
    <w:rsid w:val="00F463F0"/>
    <w:rsid w:val="00F476B3"/>
    <w:rsid w:val="00F50516"/>
    <w:rsid w:val="00F512C5"/>
    <w:rsid w:val="00F6245C"/>
    <w:rsid w:val="00F6709D"/>
    <w:rsid w:val="00F72059"/>
    <w:rsid w:val="00F76B93"/>
    <w:rsid w:val="00F82B97"/>
    <w:rsid w:val="00F83266"/>
    <w:rsid w:val="00F8595C"/>
    <w:rsid w:val="00F900BD"/>
    <w:rsid w:val="00F960D1"/>
    <w:rsid w:val="00F96A50"/>
    <w:rsid w:val="00FA4281"/>
    <w:rsid w:val="00FA6EFD"/>
    <w:rsid w:val="00FA7339"/>
    <w:rsid w:val="00FD15C9"/>
    <w:rsid w:val="00FD5515"/>
    <w:rsid w:val="00FE5A12"/>
    <w:rsid w:val="00FE5BC2"/>
    <w:rsid w:val="00FE6CF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661134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Arial"/>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uppressAutoHyphens/>
      <w:jc w:val="both"/>
    </w:pPr>
  </w:style>
  <w:style w:type="paragraph" w:styleId="Naslov1">
    <w:name w:val="heading 1"/>
    <w:basedOn w:val="Navaden"/>
    <w:next w:val="Navaden"/>
    <w:qFormat/>
    <w:rsid w:val="003F1B75"/>
    <w:pPr>
      <w:keepNext/>
      <w:numPr>
        <w:numId w:val="6"/>
      </w:numPr>
      <w:outlineLvl w:val="0"/>
    </w:pPr>
    <w:rPr>
      <w:b/>
      <w:bCs/>
      <w:kern w:val="20"/>
      <w:szCs w:val="32"/>
    </w:rPr>
  </w:style>
  <w:style w:type="paragraph" w:styleId="Naslov2">
    <w:name w:val="heading 2"/>
    <w:basedOn w:val="Navaden"/>
    <w:next w:val="Navaden"/>
    <w:qFormat/>
    <w:pPr>
      <w:keepNext/>
      <w:numPr>
        <w:ilvl w:val="1"/>
        <w:numId w:val="1"/>
      </w:numPr>
      <w:spacing w:before="120" w:after="60"/>
      <w:outlineLvl w:val="1"/>
    </w:pPr>
    <w:rPr>
      <w:b/>
      <w:bCs/>
      <w:iCs/>
      <w:szCs w:val="28"/>
    </w:rPr>
  </w:style>
  <w:style w:type="paragraph" w:styleId="Naslov3">
    <w:name w:val="heading 3"/>
    <w:basedOn w:val="Navaden"/>
    <w:next w:val="Navaden"/>
    <w:qFormat/>
    <w:pPr>
      <w:keepNext/>
      <w:numPr>
        <w:ilvl w:val="2"/>
        <w:numId w:val="1"/>
      </w:numPr>
      <w:overflowPunct w:val="0"/>
      <w:autoSpaceDE w:val="0"/>
      <w:textAlignment w:val="baseline"/>
      <w:outlineLvl w:val="2"/>
    </w:pPr>
    <w:rPr>
      <w:rFonts w:ascii="Times New Roman" w:hAnsi="Times New Roman" w:cs="Times New Roman"/>
      <w:b/>
      <w:sz w:val="24"/>
    </w:rPr>
  </w:style>
  <w:style w:type="paragraph" w:styleId="Naslov4">
    <w:name w:val="heading 4"/>
    <w:basedOn w:val="Navaden"/>
    <w:next w:val="Navaden"/>
    <w:qFormat/>
    <w:pPr>
      <w:keepNext/>
      <w:numPr>
        <w:ilvl w:val="3"/>
        <w:numId w:val="1"/>
      </w:numPr>
      <w:spacing w:before="240" w:after="60"/>
      <w:outlineLvl w:val="3"/>
    </w:pPr>
    <w:rPr>
      <w:rFonts w:ascii="Times New Roman" w:hAnsi="Times New Roman" w:cs="Times New Roman"/>
      <w:b/>
      <w:bCs/>
      <w:sz w:val="28"/>
      <w:szCs w:val="28"/>
    </w:rPr>
  </w:style>
  <w:style w:type="paragraph" w:styleId="Naslov5">
    <w:name w:val="heading 5"/>
    <w:basedOn w:val="Navaden"/>
    <w:next w:val="Navaden"/>
    <w:qFormat/>
    <w:pPr>
      <w:numPr>
        <w:ilvl w:val="4"/>
        <w:numId w:val="1"/>
      </w:numPr>
      <w:spacing w:before="240" w:after="60"/>
      <w:outlineLvl w:val="4"/>
    </w:pPr>
    <w:rPr>
      <w:b/>
      <w:bCs/>
      <w:i/>
      <w:iCs/>
      <w:sz w:val="26"/>
      <w:szCs w:val="26"/>
    </w:rPr>
  </w:style>
  <w:style w:type="paragraph" w:styleId="Naslov6">
    <w:name w:val="heading 6"/>
    <w:basedOn w:val="Navaden"/>
    <w:next w:val="Navaden"/>
    <w:qFormat/>
    <w:pPr>
      <w:numPr>
        <w:ilvl w:val="5"/>
        <w:numId w:val="1"/>
      </w:numPr>
      <w:spacing w:before="240" w:after="60"/>
      <w:outlineLvl w:val="5"/>
    </w:pPr>
    <w:rPr>
      <w:rFonts w:ascii="Times New Roman" w:hAnsi="Times New Roman" w:cs="Times New Roman"/>
      <w:b/>
      <w:bCs/>
      <w:szCs w:val="22"/>
    </w:rPr>
  </w:style>
  <w:style w:type="paragraph" w:styleId="Naslov7">
    <w:name w:val="heading 7"/>
    <w:basedOn w:val="Navaden"/>
    <w:next w:val="Navaden"/>
    <w:qFormat/>
    <w:pPr>
      <w:numPr>
        <w:ilvl w:val="6"/>
        <w:numId w:val="1"/>
      </w:numPr>
      <w:spacing w:before="240" w:after="60"/>
      <w:outlineLvl w:val="6"/>
    </w:pPr>
    <w:rPr>
      <w:rFonts w:ascii="Times New Roman" w:hAnsi="Times New Roman" w:cs="Times New Roman"/>
      <w:sz w:val="24"/>
    </w:rPr>
  </w:style>
  <w:style w:type="paragraph" w:styleId="Naslov8">
    <w:name w:val="heading 8"/>
    <w:basedOn w:val="Navaden"/>
    <w:next w:val="Navaden"/>
    <w:qFormat/>
    <w:pPr>
      <w:numPr>
        <w:ilvl w:val="7"/>
        <w:numId w:val="1"/>
      </w:numPr>
      <w:spacing w:before="240" w:after="60"/>
      <w:outlineLvl w:val="7"/>
    </w:pPr>
    <w:rPr>
      <w:rFonts w:ascii="Times New Roman" w:hAnsi="Times New Roman" w:cs="Times New Roman"/>
      <w:i/>
      <w:iCs/>
      <w:sz w:val="24"/>
    </w:rPr>
  </w:style>
  <w:style w:type="paragraph" w:styleId="Naslov9">
    <w:name w:val="heading 9"/>
    <w:basedOn w:val="Navaden"/>
    <w:next w:val="Navaden"/>
    <w:qFormat/>
    <w:pPr>
      <w:numPr>
        <w:ilvl w:val="8"/>
        <w:numId w:val="1"/>
      </w:numPr>
      <w:spacing w:before="240" w:after="60"/>
      <w:outlineLvl w:val="8"/>
    </w:pPr>
    <w:rPr>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1z0">
    <w:name w:val="WW8Num1z0"/>
    <w:rPr>
      <w:rFonts w:ascii="Times New Roman" w:eastAsia="Times New Roman" w:hAnsi="Times New Roman" w:cs="Times New Roman" w:hint="default"/>
    </w:rPr>
  </w:style>
  <w:style w:type="character" w:customStyle="1" w:styleId="WW8Num1z1">
    <w:name w:val="WW8Num1z1"/>
    <w:rPr>
      <w:rFonts w:ascii="Courier New" w:hAnsi="Courier New" w:cs="Courier New" w:hint="default"/>
    </w:rPr>
  </w:style>
  <w:style w:type="character" w:customStyle="1" w:styleId="WW8Num2z0">
    <w:name w:val="WW8Num2z0"/>
    <w:rPr>
      <w:rFonts w:ascii="MetaPro-Normal" w:eastAsia="Times New Roman" w:hAnsi="MetaPro-Normal" w:cs="Times New Roman" w:hint="default"/>
    </w:rPr>
  </w:style>
  <w:style w:type="character" w:customStyle="1" w:styleId="WW8Num2z1">
    <w:name w:val="WW8Num2z1"/>
    <w:rPr>
      <w:rFonts w:ascii="Courier New" w:hAnsi="Courier New" w:cs="Courier New" w:hint="default"/>
      <w:sz w:val="20"/>
      <w:szCs w:val="20"/>
      <w:shd w:val="clear" w:color="auto" w:fill="C0C0C0"/>
    </w:rPr>
  </w:style>
  <w:style w:type="character" w:customStyle="1" w:styleId="WW8Num2z2">
    <w:name w:val="WW8Num2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2z4">
    <w:name w:val="WW8Num2z4"/>
    <w:rPr>
      <w:rFonts w:ascii="Courier New" w:hAnsi="Courier New" w:cs="Courier New" w:hint="default"/>
    </w:rPr>
  </w:style>
  <w:style w:type="character" w:customStyle="1" w:styleId="WW8Num3z0">
    <w:name w:val="WW8Num3z0"/>
    <w:rPr>
      <w:rFonts w:ascii="Arial" w:hAnsi="Arial" w:cs="Arial" w:hint="default"/>
      <w:color w:val="000000"/>
      <w:sz w:val="20"/>
      <w:szCs w:val="20"/>
      <w:shd w:val="clear" w:color="auto" w:fill="C0C0C0"/>
    </w:rPr>
  </w:style>
  <w:style w:type="character" w:customStyle="1" w:styleId="WW8Num4z0">
    <w:name w:val="WW8Num4z0"/>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MetaPro-Normal" w:eastAsia="Times New Roman" w:hAnsi="MetaPro-Normal" w:cs="Times New Roman" w:hint="default"/>
      <w:b/>
      <w:sz w:val="20"/>
      <w:szCs w:val="20"/>
    </w:rPr>
  </w:style>
  <w:style w:type="character" w:customStyle="1" w:styleId="WW8Num6z0">
    <w:name w:val="WW8Num6z0"/>
  </w:style>
  <w:style w:type="character" w:customStyle="1" w:styleId="WW8Num7z0">
    <w:name w:val="WW8Num7z0"/>
    <w:rPr>
      <w:rFonts w:ascii="MetaPro-Normal" w:eastAsia="Times New Roman" w:hAnsi="MetaPro-Normal" w:cs="Times New Roman" w:hint="default"/>
    </w:rPr>
  </w:style>
  <w:style w:type="character" w:customStyle="1" w:styleId="WW8Num8z0">
    <w:name w:val="WW8Num8z0"/>
    <w:rPr>
      <w:rFonts w:cs="Arial" w:hint="default"/>
      <w:sz w:val="20"/>
      <w:szCs w:val="20"/>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9z0">
    <w:name w:val="WW8Num9z0"/>
    <w:rPr>
      <w:rFonts w:hint="default"/>
      <w:sz w:val="20"/>
      <w:szCs w:val="20"/>
    </w:rPr>
  </w:style>
  <w:style w:type="character" w:customStyle="1" w:styleId="WW8Num9z1">
    <w:name w:val="WW8Num9z1"/>
    <w:rPr>
      <w:rFonts w:ascii="Courier New" w:hAnsi="Courier New" w:cs="Courier New" w:hint="default"/>
      <w:sz w:val="20"/>
      <w:szCs w:val="20"/>
      <w:shd w:val="clear" w:color="auto" w:fill="C0C0C0"/>
    </w:rPr>
  </w:style>
  <w:style w:type="character" w:customStyle="1" w:styleId="WW8Num9z2">
    <w:name w:val="WW8Num9z2"/>
    <w:rPr>
      <w:rFonts w:ascii="Wingdings" w:hAnsi="Wingdings" w:cs="Wingdings" w:hint="default"/>
    </w:rPr>
  </w:style>
  <w:style w:type="character" w:customStyle="1" w:styleId="WW8Num9z3">
    <w:name w:val="WW8Num9z3"/>
    <w:rPr>
      <w:rFonts w:ascii="Symbol" w:hAnsi="Symbol" w:cs="Symbol" w:hint="default"/>
    </w:rPr>
  </w:style>
  <w:style w:type="character" w:customStyle="1" w:styleId="WW8Num9z4">
    <w:name w:val="WW8Num9z4"/>
    <w:rPr>
      <w:rFonts w:ascii="Courier New" w:hAnsi="Courier New" w:cs="Courier New" w:hint="default"/>
    </w:rPr>
  </w:style>
  <w:style w:type="character" w:customStyle="1" w:styleId="WW8Num10z0">
    <w:name w:val="WW8Num10z0"/>
    <w:rPr>
      <w:rFonts w:hint="default"/>
    </w:rPr>
  </w:style>
  <w:style w:type="character" w:customStyle="1" w:styleId="Privzetapisavaodstavka3">
    <w:name w:val="Privzeta pisava odstavka3"/>
  </w:style>
  <w:style w:type="character" w:customStyle="1" w:styleId="WW8Num10z1">
    <w:name w:val="WW8Num10z1"/>
    <w:rPr>
      <w:rFonts w:ascii="Arial" w:eastAsia="Times New Roman" w:hAnsi="Arial" w:cs="Arial" w:hint="default"/>
    </w:rPr>
  </w:style>
  <w:style w:type="character" w:customStyle="1" w:styleId="WW8Num10z2">
    <w:name w:val="WW8Num10z2"/>
    <w:rPr>
      <w:rFonts w:ascii="Wingdings" w:hAnsi="Wingdings" w:cs="Wingdings" w:hint="default"/>
    </w:rPr>
  </w:style>
  <w:style w:type="character" w:customStyle="1" w:styleId="WW8Num10z3">
    <w:name w:val="WW8Num10z3"/>
  </w:style>
  <w:style w:type="character" w:customStyle="1" w:styleId="WW8Num11z0">
    <w:name w:val="WW8Num11z0"/>
    <w:rPr>
      <w:rFonts w:ascii="Times New Roman" w:eastAsia="Times New Roman" w:hAnsi="Times New Roman" w:cs="Times New Roman" w:hint="default"/>
      <w:sz w:val="20"/>
      <w:szCs w:val="20"/>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2z0">
    <w:name w:val="WW8Num12z0"/>
    <w:rPr>
      <w:rFonts w:hint="default"/>
    </w:rPr>
  </w:style>
  <w:style w:type="character" w:customStyle="1" w:styleId="WW8Num12z1">
    <w:name w:val="WW8Num12z1"/>
    <w:rPr>
      <w:rFonts w:ascii="Arial" w:eastAsia="Times New Roman" w:hAnsi="Arial" w:cs="Arial" w:hint="default"/>
    </w:rPr>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3z0">
    <w:name w:val="WW8Num13z0"/>
    <w:rPr>
      <w:rFonts w:ascii="Symbol" w:hAnsi="Symbol" w:cs="Symbol" w:hint="default"/>
    </w:rPr>
  </w:style>
  <w:style w:type="character" w:customStyle="1" w:styleId="WW8Num13z1">
    <w:name w:val="WW8Num13z1"/>
    <w:rPr>
      <w:rFonts w:ascii="Courier New" w:hAnsi="Courier New" w:cs="Courier New" w:hint="default"/>
      <w:sz w:val="20"/>
      <w:szCs w:val="20"/>
      <w:shd w:val="clear" w:color="auto" w:fill="C0C0C0"/>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3z4">
    <w:name w:val="WW8Num13z4"/>
    <w:rPr>
      <w:rFonts w:ascii="Courier New" w:hAnsi="Courier New" w:cs="Courier New" w:hint="default"/>
    </w:rPr>
  </w:style>
  <w:style w:type="character" w:customStyle="1" w:styleId="WW8Num14z0">
    <w:name w:val="WW8Num14z0"/>
    <w:rPr>
      <w:rFonts w:ascii="Arial" w:eastAsia="Times New Roman" w:hAnsi="Arial" w:cs="Arial" w:hint="default"/>
      <w:iCs/>
      <w:color w:val="000000"/>
      <w:szCs w:val="20"/>
      <w:shd w:val="clear" w:color="auto" w:fill="FFFF00"/>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4z3">
    <w:name w:val="WW8Num14z3"/>
    <w:rPr>
      <w:rFonts w:ascii="Symbol" w:hAnsi="Symbol" w:cs="Symbol" w:hint="default"/>
    </w:rPr>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Privzetapisavaodstavka2">
    <w:name w:val="Privzeta pisava odstavka2"/>
  </w:style>
  <w:style w:type="character" w:customStyle="1" w:styleId="WW8Num1z2">
    <w:name w:val="WW8Num1z2"/>
    <w:rPr>
      <w:rFonts w:ascii="Wingdings" w:hAnsi="Wingdings" w:cs="Wingdings" w:hint="default"/>
    </w:rPr>
  </w:style>
  <w:style w:type="character" w:customStyle="1" w:styleId="WW8Num1z3">
    <w:name w:val="WW8Num1z3"/>
    <w:rPr>
      <w:rFonts w:ascii="Symbol" w:hAnsi="Symbol" w:cs="Symbol" w:hint="default"/>
    </w:rPr>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3z3">
    <w:name w:val="WW8Num3z3"/>
    <w:rPr>
      <w:rFonts w:ascii="Symbol" w:hAnsi="Symbol" w:cs="Symbol" w:hint="default"/>
    </w:rPr>
  </w:style>
  <w:style w:type="character" w:customStyle="1" w:styleId="WW8Num5z1">
    <w:name w:val="WW8Num5z1"/>
    <w:rPr>
      <w:rFonts w:hint="default"/>
    </w:rPr>
  </w:style>
  <w:style w:type="character" w:customStyle="1" w:styleId="WW8Num5z2">
    <w:name w:val="WW8Num5z2"/>
    <w:rPr>
      <w:rFonts w:ascii="Wingdings" w:hAnsi="Wingdings" w:cs="Wingdings" w:hint="default"/>
    </w:rPr>
  </w:style>
  <w:style w:type="character" w:customStyle="1" w:styleId="WW8Num5z3">
    <w:name w:val="WW8Num5z3"/>
    <w:rPr>
      <w:rFonts w:ascii="Symbol" w:hAnsi="Symbol" w:cs="Symbol" w:hint="default"/>
    </w:rPr>
  </w:style>
  <w:style w:type="character" w:customStyle="1" w:styleId="WW8Num5z4">
    <w:name w:val="WW8Num5z4"/>
    <w:rPr>
      <w:rFonts w:ascii="Courier New" w:hAnsi="Courier New" w:cs="Courier New" w:hint="default"/>
    </w:rPr>
  </w:style>
  <w:style w:type="character" w:customStyle="1" w:styleId="WW8Num6z1">
    <w:name w:val="WW8Num6z1"/>
    <w:rPr>
      <w:rFonts w:ascii="MetaPro-Normal" w:eastAsia="Times New Roman" w:hAnsi="MetaPro-Normal" w:cs="Times New Roman" w:hint="default"/>
    </w:rPr>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7z3">
    <w:name w:val="WW8Num7z3"/>
    <w:rPr>
      <w:rFonts w:ascii="Symbol" w:hAnsi="Symbol" w:cs="Symbol" w:hint="default"/>
    </w:rPr>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5z0">
    <w:name w:val="WW8Num15z0"/>
    <w:rPr>
      <w:rFonts w:ascii="Times New Roman" w:eastAsia="Times New Roman" w:hAnsi="Times New Roman" w:cs="Times New Roman" w:hint="default"/>
      <w:sz w:val="20"/>
      <w:szCs w:val="20"/>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ascii="Arial" w:hAnsi="Arial" w:cs="Times New Roman" w:hint="default"/>
      <w:b/>
      <w:bCs w:val="0"/>
      <w:i w:val="0"/>
      <w:iCs w:val="0"/>
      <w:caps w:val="0"/>
      <w:smallCaps w:val="0"/>
      <w:strike w:val="0"/>
      <w:dstrike w:val="0"/>
      <w:vanish w:val="0"/>
      <w:color w:val="000000"/>
      <w:spacing w:val="0"/>
      <w:kern w:val="1"/>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6z1">
    <w:name w:val="WW8Num16z1"/>
    <w:rPr>
      <w:rFonts w:hint="default"/>
    </w:rPr>
  </w:style>
  <w:style w:type="character" w:customStyle="1" w:styleId="WW8Num17z0">
    <w:name w:val="WW8Num17z0"/>
    <w:rPr>
      <w:rFonts w:ascii="Arial" w:eastAsia="Times New Roman" w:hAnsi="Arial" w:cs="Arial" w:hint="default"/>
      <w:sz w:val="20"/>
      <w:szCs w:val="20"/>
      <w:shd w:val="clear" w:color="auto" w:fill="FFFF00"/>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7z3">
    <w:name w:val="WW8Num17z3"/>
    <w:rPr>
      <w:rFonts w:ascii="Symbol" w:hAnsi="Symbol" w:cs="Symbol" w:hint="default"/>
    </w:rPr>
  </w:style>
  <w:style w:type="character" w:customStyle="1" w:styleId="WW8Num18z0">
    <w:name w:val="WW8Num18z0"/>
    <w:rPr>
      <w:rFonts w:ascii="Arial" w:eastAsia="Times New Roman" w:hAnsi="Arial" w:cs="Arial" w:hint="default"/>
    </w:rPr>
  </w:style>
  <w:style w:type="character" w:customStyle="1" w:styleId="WW8Num18z2">
    <w:name w:val="WW8Num18z2"/>
    <w:rPr>
      <w:rFonts w:ascii="Wingdings" w:hAnsi="Wingdings" w:cs="Wingdings" w:hint="default"/>
    </w:rPr>
  </w:style>
  <w:style w:type="character" w:customStyle="1" w:styleId="WW8Num18z3">
    <w:name w:val="WW8Num18z3"/>
    <w:rPr>
      <w:rFonts w:ascii="Symbol" w:hAnsi="Symbol" w:cs="Symbol" w:hint="default"/>
    </w:rPr>
  </w:style>
  <w:style w:type="character" w:customStyle="1" w:styleId="WW8Num18z4">
    <w:name w:val="WW8Num18z4"/>
    <w:rPr>
      <w:rFonts w:ascii="Courier New" w:hAnsi="Courier New" w:cs="Courier New" w:hint="default"/>
    </w:rPr>
  </w:style>
  <w:style w:type="character" w:customStyle="1" w:styleId="WW8Num19z0">
    <w:name w:val="WW8Num19z0"/>
    <w:rPr>
      <w:rFonts w:ascii="Arial" w:eastAsia="Times New Roman" w:hAnsi="Arial" w:cs="Arial" w:hint="default"/>
    </w:rPr>
  </w:style>
  <w:style w:type="character" w:customStyle="1" w:styleId="WW8Num19z1">
    <w:name w:val="WW8Num19z1"/>
    <w:rPr>
      <w:rFonts w:ascii="Courier New" w:hAnsi="Courier New" w:cs="Courier New" w:hint="default"/>
    </w:rPr>
  </w:style>
  <w:style w:type="character" w:customStyle="1" w:styleId="WW8Num19z2">
    <w:name w:val="WW8Num19z2"/>
    <w:rPr>
      <w:rFonts w:ascii="Wingdings" w:hAnsi="Wingdings" w:cs="Wingdings" w:hint="default"/>
    </w:rPr>
  </w:style>
  <w:style w:type="character" w:customStyle="1" w:styleId="WW8Num19z3">
    <w:name w:val="WW8Num19z3"/>
    <w:rPr>
      <w:rFonts w:ascii="Symbol" w:hAnsi="Symbol" w:cs="Symbol" w:hint="default"/>
    </w:rPr>
  </w:style>
  <w:style w:type="character" w:customStyle="1" w:styleId="WW8Num20z0">
    <w:name w:val="WW8Num20z0"/>
    <w:rPr>
      <w:rFont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iCs/>
      <w:shd w:val="clear" w:color="auto" w:fill="FFFF00"/>
    </w:rPr>
  </w:style>
  <w:style w:type="character" w:customStyle="1" w:styleId="WW8Num21z1">
    <w:name w:val="WW8Num21z1"/>
    <w:rPr>
      <w:rFonts w:hint="default"/>
    </w:rPr>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rPr>
      <w:rFonts w:ascii="Arial" w:eastAsia="Times New Roman" w:hAnsi="Arial" w:cs="Arial" w:hint="default"/>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2z3">
    <w:name w:val="WW8Num22z3"/>
    <w:rPr>
      <w:rFonts w:ascii="Symbol" w:hAnsi="Symbol" w:cs="Symbol" w:hint="default"/>
    </w:rPr>
  </w:style>
  <w:style w:type="character" w:customStyle="1" w:styleId="WW8Num23z0">
    <w:name w:val="WW8Num23z0"/>
    <w:rPr>
      <w:rFonts w:hint="default"/>
    </w:rPr>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ascii="Calibri" w:eastAsia="Calibri" w:hAnsi="Calibri" w:cs="Times New Roman" w:hint="default"/>
    </w:rPr>
  </w:style>
  <w:style w:type="character" w:customStyle="1" w:styleId="WW8Num24z1">
    <w:name w:val="WW8Num24z1"/>
    <w:rPr>
      <w:rFonts w:ascii="Courier New" w:hAnsi="Courier New" w:cs="Courier New" w:hint="default"/>
    </w:rPr>
  </w:style>
  <w:style w:type="character" w:customStyle="1" w:styleId="WW8Num24z2">
    <w:name w:val="WW8Num24z2"/>
    <w:rPr>
      <w:rFonts w:ascii="Wingdings" w:hAnsi="Wingdings" w:cs="Wingdings" w:hint="default"/>
    </w:rPr>
  </w:style>
  <w:style w:type="character" w:customStyle="1" w:styleId="WW8Num24z3">
    <w:name w:val="WW8Num24z3"/>
    <w:rPr>
      <w:rFonts w:ascii="Symbol" w:hAnsi="Symbol" w:cs="Symbol" w:hint="default"/>
    </w:rPr>
  </w:style>
  <w:style w:type="character" w:customStyle="1" w:styleId="WW8Num25z0">
    <w:name w:val="WW8Num25z0"/>
    <w:rPr>
      <w:rFonts w:hint="default"/>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Privzetapisavaodstavka1">
    <w:name w:val="Privzeta pisava odstavka1"/>
  </w:style>
  <w:style w:type="character" w:styleId="Hiperpovezava">
    <w:name w:val="Hyperlink"/>
    <w:rPr>
      <w:color w:val="0000FF"/>
      <w:u w:val="single"/>
    </w:rPr>
  </w:style>
  <w:style w:type="character" w:customStyle="1" w:styleId="Naslov1Znak">
    <w:name w:val="Naslov 1 Znak"/>
    <w:rPr>
      <w:rFonts w:ascii="Arial" w:hAnsi="Arial" w:cs="Arial"/>
      <w:b/>
      <w:bCs/>
      <w:kern w:val="1"/>
      <w:sz w:val="22"/>
      <w:szCs w:val="32"/>
    </w:rPr>
  </w:style>
  <w:style w:type="character" w:customStyle="1" w:styleId="Pripombasklic1">
    <w:name w:val="Pripomba – sklic1"/>
    <w:rPr>
      <w:sz w:val="16"/>
      <w:szCs w:val="16"/>
    </w:rPr>
  </w:style>
  <w:style w:type="character" w:customStyle="1" w:styleId="PripombabesediloZnak">
    <w:name w:val="Pripomba – besedilo Znak"/>
    <w:uiPriority w:val="99"/>
    <w:rPr>
      <w:rFonts w:ascii="Arial" w:hAnsi="Arial" w:cs="Arial"/>
    </w:rPr>
  </w:style>
  <w:style w:type="character" w:customStyle="1" w:styleId="ZadevapripombeZnak">
    <w:name w:val="Zadeva pripombe Znak"/>
    <w:rPr>
      <w:rFonts w:ascii="Arial" w:hAnsi="Arial" w:cs="Arial"/>
      <w:b/>
      <w:bCs/>
    </w:rPr>
  </w:style>
  <w:style w:type="character" w:customStyle="1" w:styleId="Pripombasklic2">
    <w:name w:val="Pripomba – sklic2"/>
    <w:rPr>
      <w:sz w:val="16"/>
      <w:szCs w:val="16"/>
    </w:rPr>
  </w:style>
  <w:style w:type="character" w:customStyle="1" w:styleId="PripombabesediloZnak1">
    <w:name w:val="Pripomba – besedilo Znak1"/>
    <w:rPr>
      <w:rFonts w:ascii="Arial" w:hAnsi="Arial" w:cs="Arial"/>
    </w:rPr>
  </w:style>
  <w:style w:type="character" w:styleId="Nerazreenaomemba">
    <w:name w:val="Unresolved Mention"/>
    <w:rPr>
      <w:color w:val="808080"/>
      <w:shd w:val="clear" w:color="auto" w:fill="E6E6E6"/>
    </w:rPr>
  </w:style>
  <w:style w:type="character" w:customStyle="1" w:styleId="Pripombasklic3">
    <w:name w:val="Pripomba – sklic3"/>
    <w:rPr>
      <w:sz w:val="16"/>
      <w:szCs w:val="16"/>
    </w:rPr>
  </w:style>
  <w:style w:type="character" w:customStyle="1" w:styleId="PripombabesediloZnak2">
    <w:name w:val="Pripomba – besedilo Znak2"/>
    <w:rPr>
      <w:rFonts w:ascii="Arial" w:hAnsi="Arial" w:cs="Arial"/>
    </w:rPr>
  </w:style>
  <w:style w:type="paragraph" w:customStyle="1" w:styleId="Naslov30">
    <w:name w:val="Naslov3"/>
    <w:basedOn w:val="Navaden"/>
    <w:next w:val="Telobesedila"/>
    <w:pPr>
      <w:keepNext/>
      <w:spacing w:before="240" w:after="120"/>
    </w:pPr>
    <w:rPr>
      <w:rFonts w:eastAsia="Arial Unicode MS" w:cs="Arial Unicode MS"/>
      <w:sz w:val="28"/>
      <w:szCs w:val="28"/>
    </w:rPr>
  </w:style>
  <w:style w:type="paragraph" w:styleId="Telobesedila">
    <w:name w:val="Body Text"/>
    <w:basedOn w:val="Navaden"/>
    <w:link w:val="TelobesedilaZnak"/>
    <w:uiPriority w:val="1"/>
    <w:qFormat/>
    <w:rPr>
      <w:rFonts w:ascii="Times New Roman" w:hAnsi="Times New Roman" w:cs="Times New Roman"/>
      <w:sz w:val="24"/>
    </w:rPr>
  </w:style>
  <w:style w:type="paragraph" w:styleId="Seznam">
    <w:name w:val="List"/>
    <w:basedOn w:val="Telobesedila"/>
    <w:rPr>
      <w:rFonts w:ascii="Verdana" w:hAnsi="Verdana" w:cs="Verdana"/>
    </w:rPr>
  </w:style>
  <w:style w:type="paragraph" w:customStyle="1" w:styleId="Napis3">
    <w:name w:val="Napis3"/>
    <w:basedOn w:val="Navaden"/>
    <w:pPr>
      <w:suppressLineNumbers/>
      <w:spacing w:before="120" w:after="120"/>
    </w:pPr>
    <w:rPr>
      <w:rFonts w:ascii="Verdana" w:hAnsi="Verdana"/>
      <w:i/>
      <w:iCs/>
      <w:sz w:val="24"/>
      <w:szCs w:val="24"/>
    </w:rPr>
  </w:style>
  <w:style w:type="paragraph" w:customStyle="1" w:styleId="Kazalo">
    <w:name w:val="Kazalo"/>
    <w:basedOn w:val="Navaden"/>
    <w:pPr>
      <w:suppressLineNumbers/>
    </w:pPr>
    <w:rPr>
      <w:rFonts w:ascii="Verdana" w:hAnsi="Verdana" w:cs="Verdana"/>
    </w:rPr>
  </w:style>
  <w:style w:type="paragraph" w:customStyle="1" w:styleId="Naslov20">
    <w:name w:val="Naslov2"/>
    <w:basedOn w:val="Navaden"/>
    <w:next w:val="Telobesedila"/>
    <w:pPr>
      <w:keepNext/>
      <w:spacing w:before="240" w:after="120"/>
    </w:pPr>
    <w:rPr>
      <w:rFonts w:eastAsia="Arial Unicode MS" w:cs="Arial Unicode MS"/>
      <w:sz w:val="28"/>
      <w:szCs w:val="28"/>
    </w:rPr>
  </w:style>
  <w:style w:type="paragraph" w:customStyle="1" w:styleId="Napis2">
    <w:name w:val="Napis2"/>
    <w:basedOn w:val="Navaden"/>
    <w:pPr>
      <w:suppressLineNumbers/>
      <w:spacing w:before="120" w:after="120"/>
    </w:pPr>
    <w:rPr>
      <w:rFonts w:ascii="Verdana" w:hAnsi="Verdana" w:cs="Verdana"/>
      <w:i/>
      <w:iCs/>
      <w:sz w:val="24"/>
      <w:szCs w:val="24"/>
    </w:rPr>
  </w:style>
  <w:style w:type="paragraph" w:customStyle="1" w:styleId="Naslov10">
    <w:name w:val="Naslov1"/>
    <w:basedOn w:val="Navaden"/>
    <w:next w:val="Telobesedila"/>
    <w:pPr>
      <w:keepNext/>
      <w:spacing w:before="240" w:after="120"/>
    </w:pPr>
    <w:rPr>
      <w:rFonts w:eastAsia="Arial Unicode MS" w:cs="Arial Unicode MS"/>
      <w:sz w:val="28"/>
      <w:szCs w:val="28"/>
    </w:rPr>
  </w:style>
  <w:style w:type="paragraph" w:customStyle="1" w:styleId="Napis1">
    <w:name w:val="Napis1"/>
    <w:basedOn w:val="Navaden"/>
    <w:pPr>
      <w:suppressLineNumbers/>
      <w:spacing w:before="120" w:after="120"/>
    </w:pPr>
    <w:rPr>
      <w:rFonts w:ascii="Verdana" w:hAnsi="Verdana" w:cs="Verdana"/>
      <w:i/>
      <w:iCs/>
      <w:sz w:val="24"/>
      <w:szCs w:val="24"/>
    </w:rPr>
  </w:style>
  <w:style w:type="paragraph" w:styleId="Glava">
    <w:name w:val="header"/>
    <w:basedOn w:val="Navaden"/>
    <w:pPr>
      <w:tabs>
        <w:tab w:val="center" w:pos="4536"/>
        <w:tab w:val="right" w:pos="9072"/>
      </w:tabs>
    </w:pPr>
  </w:style>
  <w:style w:type="paragraph" w:styleId="Noga">
    <w:name w:val="footer"/>
    <w:basedOn w:val="Navaden"/>
    <w:pPr>
      <w:tabs>
        <w:tab w:val="center" w:pos="4536"/>
        <w:tab w:val="right" w:pos="9072"/>
      </w:tabs>
    </w:pPr>
  </w:style>
  <w:style w:type="paragraph" w:customStyle="1" w:styleId="CharChar1Char">
    <w:name w:val="Char Char1 Char"/>
    <w:basedOn w:val="Navaden"/>
    <w:pPr>
      <w:spacing w:after="160" w:line="240" w:lineRule="exact"/>
      <w:jc w:val="left"/>
    </w:pPr>
    <w:rPr>
      <w:rFonts w:ascii="Tahoma" w:hAnsi="Tahoma" w:cs="Tahoma"/>
      <w:lang w:val="en-US"/>
    </w:rPr>
  </w:style>
  <w:style w:type="paragraph" w:styleId="Besedilooblaka">
    <w:name w:val="Balloon Text"/>
    <w:basedOn w:val="Navaden"/>
    <w:rPr>
      <w:rFonts w:ascii="Tahoma" w:hAnsi="Tahoma" w:cs="Tahoma"/>
      <w:sz w:val="16"/>
      <w:szCs w:val="16"/>
    </w:rPr>
  </w:style>
  <w:style w:type="paragraph" w:customStyle="1" w:styleId="Telobesedila21">
    <w:name w:val="Telo besedila 21"/>
    <w:basedOn w:val="Navaden"/>
    <w:pPr>
      <w:spacing w:after="120" w:line="480" w:lineRule="auto"/>
    </w:pPr>
  </w:style>
  <w:style w:type="paragraph" w:customStyle="1" w:styleId="ic">
    <w:name w:val="ic"/>
    <w:basedOn w:val="Navaden"/>
    <w:pPr>
      <w:spacing w:before="280" w:after="280"/>
      <w:jc w:val="left"/>
    </w:pPr>
    <w:rPr>
      <w:rFonts w:ascii="Times New Roman" w:hAnsi="Times New Roman" w:cs="Times New Roman"/>
      <w:sz w:val="24"/>
    </w:rPr>
  </w:style>
  <w:style w:type="paragraph" w:styleId="Naslov">
    <w:name w:val="Title"/>
    <w:basedOn w:val="Navaden"/>
    <w:next w:val="Podnaslov"/>
    <w:qFormat/>
    <w:pPr>
      <w:jc w:val="center"/>
    </w:pPr>
    <w:rPr>
      <w:b/>
      <w:bCs/>
      <w:sz w:val="28"/>
    </w:rPr>
  </w:style>
  <w:style w:type="paragraph" w:styleId="Podnaslov">
    <w:name w:val="Subtitle"/>
    <w:basedOn w:val="Naslov10"/>
    <w:next w:val="Telobesedila"/>
    <w:qFormat/>
    <w:pPr>
      <w:jc w:val="center"/>
    </w:pPr>
    <w:rPr>
      <w:i/>
      <w:iCs/>
    </w:rPr>
  </w:style>
  <w:style w:type="paragraph" w:customStyle="1" w:styleId="ZnakZnakZnakCharChar">
    <w:name w:val="Znak Znak Znak Char Char"/>
    <w:basedOn w:val="Navaden"/>
    <w:pPr>
      <w:spacing w:after="160" w:line="240" w:lineRule="exact"/>
      <w:jc w:val="left"/>
    </w:pPr>
    <w:rPr>
      <w:rFonts w:ascii="Tahoma" w:hAnsi="Tahoma" w:cs="Tahoma"/>
      <w:lang w:val="en-US"/>
    </w:rPr>
  </w:style>
  <w:style w:type="paragraph" w:customStyle="1" w:styleId="Slog1">
    <w:name w:val="Slog1"/>
    <w:basedOn w:val="Navaden"/>
    <w:pPr>
      <w:numPr>
        <w:numId w:val="2"/>
      </w:numPr>
      <w:spacing w:before="240" w:after="60"/>
    </w:pPr>
  </w:style>
  <w:style w:type="paragraph" w:customStyle="1" w:styleId="Pripombabesedilo1">
    <w:name w:val="Pripomba – besedilo1"/>
    <w:basedOn w:val="Navaden"/>
  </w:style>
  <w:style w:type="paragraph" w:styleId="Zadevapripombe">
    <w:name w:val="annotation subject"/>
    <w:basedOn w:val="Pripombabesedilo1"/>
    <w:next w:val="Pripombabesedilo1"/>
    <w:rPr>
      <w:b/>
      <w:bCs/>
    </w:rPr>
  </w:style>
  <w:style w:type="paragraph" w:customStyle="1" w:styleId="Char">
    <w:name w:val="Char"/>
    <w:basedOn w:val="Navaden"/>
    <w:pPr>
      <w:spacing w:after="160" w:line="240" w:lineRule="exact"/>
      <w:jc w:val="left"/>
    </w:pPr>
    <w:rPr>
      <w:rFonts w:ascii="Tahoma" w:hAnsi="Tahoma" w:cs="Tahoma"/>
      <w:lang w:val="en-US"/>
    </w:rPr>
  </w:style>
  <w:style w:type="paragraph" w:customStyle="1" w:styleId="pogodbaleni">
    <w:name w:val="pogodba členi"/>
    <w:next w:val="Navaden"/>
    <w:uiPriority w:val="99"/>
    <w:qFormat/>
    <w:pPr>
      <w:suppressAutoHyphens/>
      <w:spacing w:before="120" w:after="120" w:line="240" w:lineRule="atLeast"/>
      <w:jc w:val="center"/>
    </w:pPr>
    <w:rPr>
      <w:rFonts w:eastAsia="Calibri"/>
      <w:szCs w:val="22"/>
      <w:lang w:eastAsia="ar-SA"/>
    </w:rPr>
  </w:style>
  <w:style w:type="paragraph" w:styleId="Odstavekseznama">
    <w:name w:val="List Paragraph"/>
    <w:aliases w:val="Contents,Bullet List,FooterText,numbered,AB List 1,Bullet Points,555,lp1,Equipment,ProcessA,Bulletr List Paragraph,列出段落,列出段落1,List Paragraph2,List Paragraph21,Listeafsnit1,Parágrafo da Lista1,Párrafo de lista1,リスト段落1,Foot"/>
    <w:basedOn w:val="Navaden"/>
    <w:link w:val="OdstavekseznamaZnak"/>
    <w:uiPriority w:val="34"/>
    <w:qFormat/>
    <w:pPr>
      <w:ind w:left="708"/>
    </w:pPr>
  </w:style>
  <w:style w:type="paragraph" w:customStyle="1" w:styleId="odstavek">
    <w:name w:val="odstavek"/>
    <w:basedOn w:val="Navaden"/>
    <w:pPr>
      <w:spacing w:before="280" w:after="280"/>
      <w:jc w:val="left"/>
    </w:pPr>
    <w:rPr>
      <w:rFonts w:ascii="Times New Roman" w:hAnsi="Times New Roman" w:cs="Times New Roman"/>
      <w:sz w:val="24"/>
    </w:rPr>
  </w:style>
  <w:style w:type="paragraph" w:customStyle="1" w:styleId="rkovnatokazaodstavkom">
    <w:name w:val="rkovnatokazaodstavkom"/>
    <w:basedOn w:val="Navaden"/>
    <w:pPr>
      <w:spacing w:before="280" w:after="280"/>
      <w:jc w:val="left"/>
    </w:pPr>
    <w:rPr>
      <w:rFonts w:ascii="Times New Roman" w:hAnsi="Times New Roman" w:cs="Times New Roman"/>
      <w:sz w:val="24"/>
    </w:rPr>
  </w:style>
  <w:style w:type="paragraph" w:customStyle="1" w:styleId="BodyText23">
    <w:name w:val="Body Text 23"/>
    <w:basedOn w:val="Navaden"/>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pPr>
    <w:rPr>
      <w:rFonts w:ascii="Times New Roman" w:hAnsi="Times New Roman" w:cs="Times New Roman"/>
      <w:sz w:val="24"/>
    </w:rPr>
  </w:style>
  <w:style w:type="paragraph" w:customStyle="1" w:styleId="Vsebinatabele">
    <w:name w:val="Vsebina tabele"/>
    <w:basedOn w:val="Navaden"/>
    <w:pPr>
      <w:suppressLineNumbers/>
    </w:pPr>
  </w:style>
  <w:style w:type="paragraph" w:customStyle="1" w:styleId="Naslovtabele">
    <w:name w:val="Naslov tabele"/>
    <w:basedOn w:val="Vsebinatabele"/>
    <w:pPr>
      <w:jc w:val="center"/>
    </w:pPr>
    <w:rPr>
      <w:b/>
      <w:bCs/>
    </w:rPr>
  </w:style>
  <w:style w:type="paragraph" w:customStyle="1" w:styleId="Pripombabesedilo2">
    <w:name w:val="Pripomba – besedilo2"/>
    <w:basedOn w:val="Navaden"/>
  </w:style>
  <w:style w:type="paragraph" w:customStyle="1" w:styleId="Pripombabesedilo3">
    <w:name w:val="Pripomba – besedilo3"/>
    <w:basedOn w:val="Navaden"/>
  </w:style>
  <w:style w:type="paragraph" w:customStyle="1" w:styleId="Slog2">
    <w:name w:val="Slog2"/>
    <w:basedOn w:val="Navaden"/>
    <w:link w:val="Slog2Znak"/>
    <w:qFormat/>
    <w:rsid w:val="00E8072E"/>
    <w:rPr>
      <w:rFonts w:eastAsia="Calibri"/>
    </w:rPr>
  </w:style>
  <w:style w:type="paragraph" w:customStyle="1" w:styleId="len">
    <w:name w:val="člen"/>
    <w:basedOn w:val="Navaden"/>
    <w:rsid w:val="00BE18A7"/>
    <w:pPr>
      <w:suppressAutoHyphens w:val="0"/>
      <w:jc w:val="center"/>
    </w:pPr>
    <w:rPr>
      <w:rFonts w:ascii="Times New Roman" w:hAnsi="Times New Roman" w:cs="Times New Roman"/>
    </w:rPr>
  </w:style>
  <w:style w:type="character" w:customStyle="1" w:styleId="Slog2Znak">
    <w:name w:val="Slog2 Znak"/>
    <w:link w:val="Slog2"/>
    <w:rsid w:val="00E8072E"/>
    <w:rPr>
      <w:rFonts w:eastAsia="Calibri"/>
    </w:rPr>
  </w:style>
  <w:style w:type="character" w:styleId="Pripombasklic">
    <w:name w:val="annotation reference"/>
    <w:uiPriority w:val="99"/>
    <w:semiHidden/>
    <w:unhideWhenUsed/>
    <w:rsid w:val="00BE18A7"/>
    <w:rPr>
      <w:sz w:val="16"/>
      <w:szCs w:val="16"/>
    </w:rPr>
  </w:style>
  <w:style w:type="paragraph" w:styleId="Pripombabesedilo">
    <w:name w:val="annotation text"/>
    <w:basedOn w:val="Navaden"/>
    <w:link w:val="PripombabesediloZnak3"/>
    <w:uiPriority w:val="99"/>
    <w:unhideWhenUsed/>
    <w:rsid w:val="00BE18A7"/>
  </w:style>
  <w:style w:type="character" w:customStyle="1" w:styleId="PripombabesediloZnak3">
    <w:name w:val="Pripomba – besedilo Znak3"/>
    <w:basedOn w:val="Privzetapisavaodstavka"/>
    <w:link w:val="Pripombabesedilo"/>
    <w:uiPriority w:val="99"/>
    <w:semiHidden/>
    <w:rsid w:val="00BE18A7"/>
  </w:style>
  <w:style w:type="paragraph" w:styleId="Golobesedilo">
    <w:name w:val="Plain Text"/>
    <w:basedOn w:val="Navaden"/>
    <w:link w:val="GolobesediloZnak"/>
    <w:uiPriority w:val="99"/>
    <w:semiHidden/>
    <w:unhideWhenUsed/>
    <w:rsid w:val="00C17682"/>
    <w:pPr>
      <w:suppressAutoHyphens w:val="0"/>
      <w:jc w:val="left"/>
    </w:pPr>
    <w:rPr>
      <w:rFonts w:ascii="Calibri" w:eastAsia="Calibri" w:hAnsi="Calibri" w:cs="Times New Roman"/>
      <w:sz w:val="22"/>
      <w:szCs w:val="21"/>
      <w:lang w:eastAsia="en-US"/>
    </w:rPr>
  </w:style>
  <w:style w:type="character" w:customStyle="1" w:styleId="GolobesediloZnak">
    <w:name w:val="Golo besedilo Znak"/>
    <w:link w:val="Golobesedilo"/>
    <w:uiPriority w:val="99"/>
    <w:semiHidden/>
    <w:rsid w:val="00C17682"/>
    <w:rPr>
      <w:rFonts w:ascii="Calibri" w:eastAsia="Calibri" w:hAnsi="Calibri" w:cs="Times New Roman"/>
      <w:sz w:val="22"/>
      <w:szCs w:val="21"/>
      <w:lang w:eastAsia="en-US"/>
    </w:rPr>
  </w:style>
  <w:style w:type="paragraph" w:styleId="Brezrazmikov">
    <w:name w:val="No Spacing"/>
    <w:uiPriority w:val="1"/>
    <w:qFormat/>
    <w:rsid w:val="00CA3015"/>
    <w:pPr>
      <w:widowControl w:val="0"/>
      <w:autoSpaceDE w:val="0"/>
      <w:autoSpaceDN w:val="0"/>
      <w:adjustRightInd w:val="0"/>
    </w:pPr>
    <w:rPr>
      <w:rFonts w:cs="Times New Roman"/>
      <w:sz w:val="22"/>
      <w:lang w:eastAsia="en-US"/>
    </w:rPr>
  </w:style>
  <w:style w:type="character" w:customStyle="1" w:styleId="OdstavekseznamaZnak">
    <w:name w:val="Odstavek seznama Znak"/>
    <w:aliases w:val="Contents Znak,Bullet List Znak,FooterText Znak,numbered Znak,AB List 1 Znak,Bullet Points Znak,555 Znak,lp1 Znak,Equipment Znak,ProcessA Znak,Bulletr List Paragraph Znak,列出段落 Znak,列出段落1 Znak,List Paragraph2 Znak,Listeafsnit1 Znak"/>
    <w:link w:val="Odstavekseznama"/>
    <w:uiPriority w:val="34"/>
    <w:qFormat/>
    <w:locked/>
    <w:rsid w:val="00CA3015"/>
    <w:rPr>
      <w:lang w:val="sl-SI" w:eastAsia="sl-SI"/>
    </w:rPr>
  </w:style>
  <w:style w:type="character" w:customStyle="1" w:styleId="TelobesedilaZnak">
    <w:name w:val="Telo besedila Znak"/>
    <w:link w:val="Telobesedila"/>
    <w:uiPriority w:val="1"/>
    <w:rsid w:val="000726EF"/>
    <w:rPr>
      <w:rFonts w:ascii="Times New Roman" w:hAnsi="Times New Roman" w:cs="Times New Roman"/>
      <w:sz w:val="24"/>
    </w:rPr>
  </w:style>
  <w:style w:type="paragraph" w:styleId="Revizija">
    <w:name w:val="Revision"/>
    <w:hidden/>
    <w:uiPriority w:val="99"/>
    <w:semiHidden/>
    <w:rsid w:val="00544026"/>
  </w:style>
  <w:style w:type="paragraph" w:customStyle="1" w:styleId="Tabela">
    <w:name w:val="Tabela"/>
    <w:basedOn w:val="Telobesedila"/>
    <w:rsid w:val="00630E06"/>
    <w:pPr>
      <w:suppressAutoHyphens w:val="0"/>
      <w:overflowPunct w:val="0"/>
      <w:spacing w:before="60" w:after="60" w:line="260" w:lineRule="atLeast"/>
      <w:jc w:val="center"/>
      <w:textAlignment w:val="baseline"/>
    </w:pPr>
    <w:rPr>
      <w:rFonts w:ascii="Arial" w:hAnsi="Arial"/>
      <w:sz w:val="16"/>
      <w:lang w:eastAsia="en-US"/>
    </w:rPr>
  </w:style>
  <w:style w:type="paragraph" w:customStyle="1" w:styleId="Naslovvtabeli">
    <w:name w:val="Naslov v tabeli"/>
    <w:basedOn w:val="Navaden"/>
    <w:rsid w:val="00630E06"/>
    <w:pPr>
      <w:keepNext/>
      <w:keepLines/>
      <w:suppressAutoHyphens w:val="0"/>
      <w:overflowPunct w:val="0"/>
      <w:spacing w:before="60" w:after="60" w:line="300" w:lineRule="auto"/>
      <w:jc w:val="center"/>
      <w:textAlignment w:val="baseline"/>
    </w:pPr>
    <w:rPr>
      <w:rFonts w:cs="Times New Roman"/>
      <w:b/>
      <w:sz w:val="16"/>
    </w:rPr>
  </w:style>
  <w:style w:type="table" w:styleId="Tabelamrea">
    <w:name w:val="Table Grid"/>
    <w:basedOn w:val="Navadnatabela"/>
    <w:rsid w:val="003F1B75"/>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6582906">
      <w:bodyDiv w:val="1"/>
      <w:marLeft w:val="0"/>
      <w:marRight w:val="0"/>
      <w:marTop w:val="0"/>
      <w:marBottom w:val="0"/>
      <w:divBdr>
        <w:top w:val="none" w:sz="0" w:space="0" w:color="auto"/>
        <w:left w:val="none" w:sz="0" w:space="0" w:color="auto"/>
        <w:bottom w:val="none" w:sz="0" w:space="0" w:color="auto"/>
        <w:right w:val="none" w:sz="0" w:space="0" w:color="auto"/>
      </w:divBdr>
    </w:div>
    <w:div w:id="1504517137">
      <w:bodyDiv w:val="1"/>
      <w:marLeft w:val="0"/>
      <w:marRight w:val="0"/>
      <w:marTop w:val="0"/>
      <w:marBottom w:val="0"/>
      <w:divBdr>
        <w:top w:val="none" w:sz="0" w:space="0" w:color="auto"/>
        <w:left w:val="none" w:sz="0" w:space="0" w:color="auto"/>
        <w:bottom w:val="none" w:sz="0" w:space="0" w:color="auto"/>
        <w:right w:val="none" w:sz="0" w:space="0" w:color="auto"/>
      </w:divBdr>
    </w:div>
    <w:div w:id="1707832472">
      <w:bodyDiv w:val="1"/>
      <w:marLeft w:val="0"/>
      <w:marRight w:val="0"/>
      <w:marTop w:val="0"/>
      <w:marBottom w:val="0"/>
      <w:divBdr>
        <w:top w:val="none" w:sz="0" w:space="0" w:color="auto"/>
        <w:left w:val="none" w:sz="0" w:space="0" w:color="auto"/>
        <w:bottom w:val="none" w:sz="0" w:space="0" w:color="auto"/>
        <w:right w:val="none" w:sz="0" w:space="0" w:color="auto"/>
      </w:divBdr>
      <w:divsChild>
        <w:div w:id="391587395">
          <w:marLeft w:val="0"/>
          <w:marRight w:val="0"/>
          <w:marTop w:val="0"/>
          <w:marBottom w:val="0"/>
          <w:divBdr>
            <w:top w:val="none" w:sz="0" w:space="0" w:color="auto"/>
            <w:left w:val="none" w:sz="0" w:space="0" w:color="auto"/>
            <w:bottom w:val="none" w:sz="0" w:space="0" w:color="auto"/>
            <w:right w:val="none" w:sz="0" w:space="0" w:color="auto"/>
          </w:divBdr>
        </w:div>
        <w:div w:id="424961493">
          <w:marLeft w:val="0"/>
          <w:marRight w:val="0"/>
          <w:marTop w:val="0"/>
          <w:marBottom w:val="0"/>
          <w:divBdr>
            <w:top w:val="none" w:sz="0" w:space="0" w:color="auto"/>
            <w:left w:val="none" w:sz="0" w:space="0" w:color="auto"/>
            <w:bottom w:val="none" w:sz="0" w:space="0" w:color="auto"/>
            <w:right w:val="none" w:sz="0" w:space="0" w:color="auto"/>
          </w:divBdr>
        </w:div>
        <w:div w:id="438764484">
          <w:marLeft w:val="0"/>
          <w:marRight w:val="0"/>
          <w:marTop w:val="0"/>
          <w:marBottom w:val="0"/>
          <w:divBdr>
            <w:top w:val="none" w:sz="0" w:space="0" w:color="auto"/>
            <w:left w:val="none" w:sz="0" w:space="0" w:color="auto"/>
            <w:bottom w:val="none" w:sz="0" w:space="0" w:color="auto"/>
            <w:right w:val="none" w:sz="0" w:space="0" w:color="auto"/>
          </w:divBdr>
        </w:div>
        <w:div w:id="442386690">
          <w:marLeft w:val="0"/>
          <w:marRight w:val="0"/>
          <w:marTop w:val="0"/>
          <w:marBottom w:val="0"/>
          <w:divBdr>
            <w:top w:val="none" w:sz="0" w:space="0" w:color="auto"/>
            <w:left w:val="none" w:sz="0" w:space="0" w:color="auto"/>
            <w:bottom w:val="none" w:sz="0" w:space="0" w:color="auto"/>
            <w:right w:val="none" w:sz="0" w:space="0" w:color="auto"/>
          </w:divBdr>
        </w:div>
        <w:div w:id="556235417">
          <w:marLeft w:val="0"/>
          <w:marRight w:val="0"/>
          <w:marTop w:val="0"/>
          <w:marBottom w:val="0"/>
          <w:divBdr>
            <w:top w:val="none" w:sz="0" w:space="0" w:color="auto"/>
            <w:left w:val="none" w:sz="0" w:space="0" w:color="auto"/>
            <w:bottom w:val="none" w:sz="0" w:space="0" w:color="auto"/>
            <w:right w:val="none" w:sz="0" w:space="0" w:color="auto"/>
          </w:divBdr>
        </w:div>
        <w:div w:id="573127857">
          <w:marLeft w:val="0"/>
          <w:marRight w:val="0"/>
          <w:marTop w:val="0"/>
          <w:marBottom w:val="0"/>
          <w:divBdr>
            <w:top w:val="none" w:sz="0" w:space="0" w:color="auto"/>
            <w:left w:val="none" w:sz="0" w:space="0" w:color="auto"/>
            <w:bottom w:val="none" w:sz="0" w:space="0" w:color="auto"/>
            <w:right w:val="none" w:sz="0" w:space="0" w:color="auto"/>
          </w:divBdr>
        </w:div>
        <w:div w:id="586228310">
          <w:marLeft w:val="0"/>
          <w:marRight w:val="0"/>
          <w:marTop w:val="0"/>
          <w:marBottom w:val="0"/>
          <w:divBdr>
            <w:top w:val="none" w:sz="0" w:space="0" w:color="auto"/>
            <w:left w:val="none" w:sz="0" w:space="0" w:color="auto"/>
            <w:bottom w:val="none" w:sz="0" w:space="0" w:color="auto"/>
            <w:right w:val="none" w:sz="0" w:space="0" w:color="auto"/>
          </w:divBdr>
        </w:div>
        <w:div w:id="727611698">
          <w:marLeft w:val="0"/>
          <w:marRight w:val="0"/>
          <w:marTop w:val="0"/>
          <w:marBottom w:val="0"/>
          <w:divBdr>
            <w:top w:val="none" w:sz="0" w:space="0" w:color="auto"/>
            <w:left w:val="none" w:sz="0" w:space="0" w:color="auto"/>
            <w:bottom w:val="none" w:sz="0" w:space="0" w:color="auto"/>
            <w:right w:val="none" w:sz="0" w:space="0" w:color="auto"/>
          </w:divBdr>
        </w:div>
        <w:div w:id="742723286">
          <w:marLeft w:val="0"/>
          <w:marRight w:val="0"/>
          <w:marTop w:val="0"/>
          <w:marBottom w:val="0"/>
          <w:divBdr>
            <w:top w:val="none" w:sz="0" w:space="0" w:color="auto"/>
            <w:left w:val="none" w:sz="0" w:space="0" w:color="auto"/>
            <w:bottom w:val="none" w:sz="0" w:space="0" w:color="auto"/>
            <w:right w:val="none" w:sz="0" w:space="0" w:color="auto"/>
          </w:divBdr>
        </w:div>
        <w:div w:id="755982172">
          <w:marLeft w:val="0"/>
          <w:marRight w:val="0"/>
          <w:marTop w:val="0"/>
          <w:marBottom w:val="0"/>
          <w:divBdr>
            <w:top w:val="none" w:sz="0" w:space="0" w:color="auto"/>
            <w:left w:val="none" w:sz="0" w:space="0" w:color="auto"/>
            <w:bottom w:val="none" w:sz="0" w:space="0" w:color="auto"/>
            <w:right w:val="none" w:sz="0" w:space="0" w:color="auto"/>
          </w:divBdr>
        </w:div>
        <w:div w:id="876085430">
          <w:marLeft w:val="0"/>
          <w:marRight w:val="0"/>
          <w:marTop w:val="0"/>
          <w:marBottom w:val="0"/>
          <w:divBdr>
            <w:top w:val="none" w:sz="0" w:space="0" w:color="auto"/>
            <w:left w:val="none" w:sz="0" w:space="0" w:color="auto"/>
            <w:bottom w:val="none" w:sz="0" w:space="0" w:color="auto"/>
            <w:right w:val="none" w:sz="0" w:space="0" w:color="auto"/>
          </w:divBdr>
        </w:div>
        <w:div w:id="877623016">
          <w:marLeft w:val="0"/>
          <w:marRight w:val="0"/>
          <w:marTop w:val="0"/>
          <w:marBottom w:val="0"/>
          <w:divBdr>
            <w:top w:val="none" w:sz="0" w:space="0" w:color="auto"/>
            <w:left w:val="none" w:sz="0" w:space="0" w:color="auto"/>
            <w:bottom w:val="none" w:sz="0" w:space="0" w:color="auto"/>
            <w:right w:val="none" w:sz="0" w:space="0" w:color="auto"/>
          </w:divBdr>
        </w:div>
        <w:div w:id="878128422">
          <w:marLeft w:val="0"/>
          <w:marRight w:val="0"/>
          <w:marTop w:val="0"/>
          <w:marBottom w:val="0"/>
          <w:divBdr>
            <w:top w:val="none" w:sz="0" w:space="0" w:color="auto"/>
            <w:left w:val="none" w:sz="0" w:space="0" w:color="auto"/>
            <w:bottom w:val="none" w:sz="0" w:space="0" w:color="auto"/>
            <w:right w:val="none" w:sz="0" w:space="0" w:color="auto"/>
          </w:divBdr>
        </w:div>
        <w:div w:id="893783822">
          <w:marLeft w:val="0"/>
          <w:marRight w:val="0"/>
          <w:marTop w:val="0"/>
          <w:marBottom w:val="0"/>
          <w:divBdr>
            <w:top w:val="none" w:sz="0" w:space="0" w:color="auto"/>
            <w:left w:val="none" w:sz="0" w:space="0" w:color="auto"/>
            <w:bottom w:val="none" w:sz="0" w:space="0" w:color="auto"/>
            <w:right w:val="none" w:sz="0" w:space="0" w:color="auto"/>
          </w:divBdr>
        </w:div>
        <w:div w:id="1007445157">
          <w:marLeft w:val="0"/>
          <w:marRight w:val="0"/>
          <w:marTop w:val="0"/>
          <w:marBottom w:val="0"/>
          <w:divBdr>
            <w:top w:val="none" w:sz="0" w:space="0" w:color="auto"/>
            <w:left w:val="none" w:sz="0" w:space="0" w:color="auto"/>
            <w:bottom w:val="none" w:sz="0" w:space="0" w:color="auto"/>
            <w:right w:val="none" w:sz="0" w:space="0" w:color="auto"/>
          </w:divBdr>
        </w:div>
        <w:div w:id="1010450853">
          <w:marLeft w:val="0"/>
          <w:marRight w:val="0"/>
          <w:marTop w:val="0"/>
          <w:marBottom w:val="0"/>
          <w:divBdr>
            <w:top w:val="none" w:sz="0" w:space="0" w:color="auto"/>
            <w:left w:val="none" w:sz="0" w:space="0" w:color="auto"/>
            <w:bottom w:val="none" w:sz="0" w:space="0" w:color="auto"/>
            <w:right w:val="none" w:sz="0" w:space="0" w:color="auto"/>
          </w:divBdr>
        </w:div>
        <w:div w:id="1019819972">
          <w:marLeft w:val="0"/>
          <w:marRight w:val="0"/>
          <w:marTop w:val="0"/>
          <w:marBottom w:val="0"/>
          <w:divBdr>
            <w:top w:val="none" w:sz="0" w:space="0" w:color="auto"/>
            <w:left w:val="none" w:sz="0" w:space="0" w:color="auto"/>
            <w:bottom w:val="none" w:sz="0" w:space="0" w:color="auto"/>
            <w:right w:val="none" w:sz="0" w:space="0" w:color="auto"/>
          </w:divBdr>
        </w:div>
        <w:div w:id="1132358149">
          <w:marLeft w:val="0"/>
          <w:marRight w:val="0"/>
          <w:marTop w:val="0"/>
          <w:marBottom w:val="0"/>
          <w:divBdr>
            <w:top w:val="none" w:sz="0" w:space="0" w:color="auto"/>
            <w:left w:val="none" w:sz="0" w:space="0" w:color="auto"/>
            <w:bottom w:val="none" w:sz="0" w:space="0" w:color="auto"/>
            <w:right w:val="none" w:sz="0" w:space="0" w:color="auto"/>
          </w:divBdr>
        </w:div>
        <w:div w:id="1199050844">
          <w:marLeft w:val="0"/>
          <w:marRight w:val="0"/>
          <w:marTop w:val="0"/>
          <w:marBottom w:val="0"/>
          <w:divBdr>
            <w:top w:val="none" w:sz="0" w:space="0" w:color="auto"/>
            <w:left w:val="none" w:sz="0" w:space="0" w:color="auto"/>
            <w:bottom w:val="none" w:sz="0" w:space="0" w:color="auto"/>
            <w:right w:val="none" w:sz="0" w:space="0" w:color="auto"/>
          </w:divBdr>
        </w:div>
        <w:div w:id="1334454696">
          <w:marLeft w:val="0"/>
          <w:marRight w:val="0"/>
          <w:marTop w:val="0"/>
          <w:marBottom w:val="0"/>
          <w:divBdr>
            <w:top w:val="none" w:sz="0" w:space="0" w:color="auto"/>
            <w:left w:val="none" w:sz="0" w:space="0" w:color="auto"/>
            <w:bottom w:val="none" w:sz="0" w:space="0" w:color="auto"/>
            <w:right w:val="none" w:sz="0" w:space="0" w:color="auto"/>
          </w:divBdr>
        </w:div>
        <w:div w:id="1412778976">
          <w:marLeft w:val="0"/>
          <w:marRight w:val="0"/>
          <w:marTop w:val="0"/>
          <w:marBottom w:val="0"/>
          <w:divBdr>
            <w:top w:val="none" w:sz="0" w:space="0" w:color="auto"/>
            <w:left w:val="none" w:sz="0" w:space="0" w:color="auto"/>
            <w:bottom w:val="none" w:sz="0" w:space="0" w:color="auto"/>
            <w:right w:val="none" w:sz="0" w:space="0" w:color="auto"/>
          </w:divBdr>
        </w:div>
        <w:div w:id="1418863694">
          <w:marLeft w:val="0"/>
          <w:marRight w:val="0"/>
          <w:marTop w:val="0"/>
          <w:marBottom w:val="0"/>
          <w:divBdr>
            <w:top w:val="none" w:sz="0" w:space="0" w:color="auto"/>
            <w:left w:val="none" w:sz="0" w:space="0" w:color="auto"/>
            <w:bottom w:val="none" w:sz="0" w:space="0" w:color="auto"/>
            <w:right w:val="none" w:sz="0" w:space="0" w:color="auto"/>
          </w:divBdr>
        </w:div>
        <w:div w:id="1430467482">
          <w:marLeft w:val="0"/>
          <w:marRight w:val="0"/>
          <w:marTop w:val="0"/>
          <w:marBottom w:val="0"/>
          <w:divBdr>
            <w:top w:val="none" w:sz="0" w:space="0" w:color="auto"/>
            <w:left w:val="none" w:sz="0" w:space="0" w:color="auto"/>
            <w:bottom w:val="none" w:sz="0" w:space="0" w:color="auto"/>
            <w:right w:val="none" w:sz="0" w:space="0" w:color="auto"/>
          </w:divBdr>
        </w:div>
        <w:div w:id="1451587891">
          <w:marLeft w:val="0"/>
          <w:marRight w:val="0"/>
          <w:marTop w:val="0"/>
          <w:marBottom w:val="0"/>
          <w:divBdr>
            <w:top w:val="none" w:sz="0" w:space="0" w:color="auto"/>
            <w:left w:val="none" w:sz="0" w:space="0" w:color="auto"/>
            <w:bottom w:val="none" w:sz="0" w:space="0" w:color="auto"/>
            <w:right w:val="none" w:sz="0" w:space="0" w:color="auto"/>
          </w:divBdr>
        </w:div>
        <w:div w:id="1463620808">
          <w:marLeft w:val="0"/>
          <w:marRight w:val="0"/>
          <w:marTop w:val="0"/>
          <w:marBottom w:val="0"/>
          <w:divBdr>
            <w:top w:val="none" w:sz="0" w:space="0" w:color="auto"/>
            <w:left w:val="none" w:sz="0" w:space="0" w:color="auto"/>
            <w:bottom w:val="none" w:sz="0" w:space="0" w:color="auto"/>
            <w:right w:val="none" w:sz="0" w:space="0" w:color="auto"/>
          </w:divBdr>
        </w:div>
        <w:div w:id="1476410902">
          <w:marLeft w:val="0"/>
          <w:marRight w:val="0"/>
          <w:marTop w:val="0"/>
          <w:marBottom w:val="0"/>
          <w:divBdr>
            <w:top w:val="none" w:sz="0" w:space="0" w:color="auto"/>
            <w:left w:val="none" w:sz="0" w:space="0" w:color="auto"/>
            <w:bottom w:val="none" w:sz="0" w:space="0" w:color="auto"/>
            <w:right w:val="none" w:sz="0" w:space="0" w:color="auto"/>
          </w:divBdr>
        </w:div>
        <w:div w:id="1484199759">
          <w:marLeft w:val="0"/>
          <w:marRight w:val="0"/>
          <w:marTop w:val="0"/>
          <w:marBottom w:val="0"/>
          <w:divBdr>
            <w:top w:val="none" w:sz="0" w:space="0" w:color="auto"/>
            <w:left w:val="none" w:sz="0" w:space="0" w:color="auto"/>
            <w:bottom w:val="none" w:sz="0" w:space="0" w:color="auto"/>
            <w:right w:val="none" w:sz="0" w:space="0" w:color="auto"/>
          </w:divBdr>
        </w:div>
        <w:div w:id="1585845494">
          <w:marLeft w:val="0"/>
          <w:marRight w:val="0"/>
          <w:marTop w:val="0"/>
          <w:marBottom w:val="0"/>
          <w:divBdr>
            <w:top w:val="none" w:sz="0" w:space="0" w:color="auto"/>
            <w:left w:val="none" w:sz="0" w:space="0" w:color="auto"/>
            <w:bottom w:val="none" w:sz="0" w:space="0" w:color="auto"/>
            <w:right w:val="none" w:sz="0" w:space="0" w:color="auto"/>
          </w:divBdr>
        </w:div>
        <w:div w:id="1712920275">
          <w:marLeft w:val="0"/>
          <w:marRight w:val="0"/>
          <w:marTop w:val="0"/>
          <w:marBottom w:val="0"/>
          <w:divBdr>
            <w:top w:val="none" w:sz="0" w:space="0" w:color="auto"/>
            <w:left w:val="none" w:sz="0" w:space="0" w:color="auto"/>
            <w:bottom w:val="none" w:sz="0" w:space="0" w:color="auto"/>
            <w:right w:val="none" w:sz="0" w:space="0" w:color="auto"/>
          </w:divBdr>
        </w:div>
        <w:div w:id="1786577839">
          <w:marLeft w:val="0"/>
          <w:marRight w:val="0"/>
          <w:marTop w:val="0"/>
          <w:marBottom w:val="0"/>
          <w:divBdr>
            <w:top w:val="none" w:sz="0" w:space="0" w:color="auto"/>
            <w:left w:val="none" w:sz="0" w:space="0" w:color="auto"/>
            <w:bottom w:val="none" w:sz="0" w:space="0" w:color="auto"/>
            <w:right w:val="none" w:sz="0" w:space="0" w:color="auto"/>
          </w:divBdr>
        </w:div>
        <w:div w:id="1894656799">
          <w:marLeft w:val="0"/>
          <w:marRight w:val="0"/>
          <w:marTop w:val="0"/>
          <w:marBottom w:val="0"/>
          <w:divBdr>
            <w:top w:val="none" w:sz="0" w:space="0" w:color="auto"/>
            <w:left w:val="none" w:sz="0" w:space="0" w:color="auto"/>
            <w:bottom w:val="none" w:sz="0" w:space="0" w:color="auto"/>
            <w:right w:val="none" w:sz="0" w:space="0" w:color="auto"/>
          </w:divBdr>
        </w:div>
        <w:div w:id="1902474668">
          <w:marLeft w:val="0"/>
          <w:marRight w:val="0"/>
          <w:marTop w:val="0"/>
          <w:marBottom w:val="0"/>
          <w:divBdr>
            <w:top w:val="none" w:sz="0" w:space="0" w:color="auto"/>
            <w:left w:val="none" w:sz="0" w:space="0" w:color="auto"/>
            <w:bottom w:val="none" w:sz="0" w:space="0" w:color="auto"/>
            <w:right w:val="none" w:sz="0" w:space="0" w:color="auto"/>
          </w:divBdr>
        </w:div>
        <w:div w:id="1912883315">
          <w:marLeft w:val="0"/>
          <w:marRight w:val="0"/>
          <w:marTop w:val="0"/>
          <w:marBottom w:val="0"/>
          <w:divBdr>
            <w:top w:val="none" w:sz="0" w:space="0" w:color="auto"/>
            <w:left w:val="none" w:sz="0" w:space="0" w:color="auto"/>
            <w:bottom w:val="none" w:sz="0" w:space="0" w:color="auto"/>
            <w:right w:val="none" w:sz="0" w:space="0" w:color="auto"/>
          </w:divBdr>
        </w:div>
        <w:div w:id="1920166567">
          <w:marLeft w:val="0"/>
          <w:marRight w:val="0"/>
          <w:marTop w:val="0"/>
          <w:marBottom w:val="0"/>
          <w:divBdr>
            <w:top w:val="none" w:sz="0" w:space="0" w:color="auto"/>
            <w:left w:val="none" w:sz="0" w:space="0" w:color="auto"/>
            <w:bottom w:val="none" w:sz="0" w:space="0" w:color="auto"/>
            <w:right w:val="none" w:sz="0" w:space="0" w:color="auto"/>
          </w:divBdr>
        </w:div>
        <w:div w:id="1931306957">
          <w:marLeft w:val="0"/>
          <w:marRight w:val="0"/>
          <w:marTop w:val="0"/>
          <w:marBottom w:val="0"/>
          <w:divBdr>
            <w:top w:val="none" w:sz="0" w:space="0" w:color="auto"/>
            <w:left w:val="none" w:sz="0" w:space="0" w:color="auto"/>
            <w:bottom w:val="none" w:sz="0" w:space="0" w:color="auto"/>
            <w:right w:val="none" w:sz="0" w:space="0" w:color="auto"/>
          </w:divBdr>
        </w:div>
        <w:div w:id="1931698884">
          <w:marLeft w:val="0"/>
          <w:marRight w:val="0"/>
          <w:marTop w:val="0"/>
          <w:marBottom w:val="0"/>
          <w:divBdr>
            <w:top w:val="none" w:sz="0" w:space="0" w:color="auto"/>
            <w:left w:val="none" w:sz="0" w:space="0" w:color="auto"/>
            <w:bottom w:val="none" w:sz="0" w:space="0" w:color="auto"/>
            <w:right w:val="none" w:sz="0" w:space="0" w:color="auto"/>
          </w:divBdr>
        </w:div>
        <w:div w:id="1936984483">
          <w:marLeft w:val="0"/>
          <w:marRight w:val="0"/>
          <w:marTop w:val="0"/>
          <w:marBottom w:val="0"/>
          <w:divBdr>
            <w:top w:val="none" w:sz="0" w:space="0" w:color="auto"/>
            <w:left w:val="none" w:sz="0" w:space="0" w:color="auto"/>
            <w:bottom w:val="none" w:sz="0" w:space="0" w:color="auto"/>
            <w:right w:val="none" w:sz="0" w:space="0" w:color="auto"/>
          </w:divBdr>
        </w:div>
        <w:div w:id="1950549965">
          <w:marLeft w:val="0"/>
          <w:marRight w:val="0"/>
          <w:marTop w:val="0"/>
          <w:marBottom w:val="0"/>
          <w:divBdr>
            <w:top w:val="none" w:sz="0" w:space="0" w:color="auto"/>
            <w:left w:val="none" w:sz="0" w:space="0" w:color="auto"/>
            <w:bottom w:val="none" w:sz="0" w:space="0" w:color="auto"/>
            <w:right w:val="none" w:sz="0" w:space="0" w:color="auto"/>
          </w:divBdr>
        </w:div>
        <w:div w:id="1993370051">
          <w:marLeft w:val="0"/>
          <w:marRight w:val="0"/>
          <w:marTop w:val="0"/>
          <w:marBottom w:val="0"/>
          <w:divBdr>
            <w:top w:val="none" w:sz="0" w:space="0" w:color="auto"/>
            <w:left w:val="none" w:sz="0" w:space="0" w:color="auto"/>
            <w:bottom w:val="none" w:sz="0" w:space="0" w:color="auto"/>
            <w:right w:val="none" w:sz="0" w:space="0" w:color="auto"/>
          </w:divBdr>
        </w:div>
        <w:div w:id="2013529725">
          <w:marLeft w:val="0"/>
          <w:marRight w:val="0"/>
          <w:marTop w:val="0"/>
          <w:marBottom w:val="0"/>
          <w:divBdr>
            <w:top w:val="none" w:sz="0" w:space="0" w:color="auto"/>
            <w:left w:val="none" w:sz="0" w:space="0" w:color="auto"/>
            <w:bottom w:val="none" w:sz="0" w:space="0" w:color="auto"/>
            <w:right w:val="none" w:sz="0" w:space="0" w:color="auto"/>
          </w:divBdr>
        </w:div>
        <w:div w:id="2054112737">
          <w:marLeft w:val="0"/>
          <w:marRight w:val="0"/>
          <w:marTop w:val="0"/>
          <w:marBottom w:val="0"/>
          <w:divBdr>
            <w:top w:val="none" w:sz="0" w:space="0" w:color="auto"/>
            <w:left w:val="none" w:sz="0" w:space="0" w:color="auto"/>
            <w:bottom w:val="none" w:sz="0" w:space="0" w:color="auto"/>
            <w:right w:val="none" w:sz="0" w:space="0" w:color="auto"/>
          </w:divBdr>
        </w:div>
        <w:div w:id="2065398879">
          <w:marLeft w:val="0"/>
          <w:marRight w:val="0"/>
          <w:marTop w:val="0"/>
          <w:marBottom w:val="0"/>
          <w:divBdr>
            <w:top w:val="none" w:sz="0" w:space="0" w:color="auto"/>
            <w:left w:val="none" w:sz="0" w:space="0" w:color="auto"/>
            <w:bottom w:val="none" w:sz="0" w:space="0" w:color="auto"/>
            <w:right w:val="none" w:sz="0" w:space="0" w:color="auto"/>
          </w:divBdr>
        </w:div>
        <w:div w:id="2073695109">
          <w:marLeft w:val="0"/>
          <w:marRight w:val="0"/>
          <w:marTop w:val="0"/>
          <w:marBottom w:val="0"/>
          <w:divBdr>
            <w:top w:val="none" w:sz="0" w:space="0" w:color="auto"/>
            <w:left w:val="none" w:sz="0" w:space="0" w:color="auto"/>
            <w:bottom w:val="none" w:sz="0" w:space="0" w:color="auto"/>
            <w:right w:val="none" w:sz="0" w:space="0" w:color="auto"/>
          </w:divBdr>
        </w:div>
        <w:div w:id="2083718966">
          <w:marLeft w:val="0"/>
          <w:marRight w:val="0"/>
          <w:marTop w:val="0"/>
          <w:marBottom w:val="0"/>
          <w:divBdr>
            <w:top w:val="none" w:sz="0" w:space="0" w:color="auto"/>
            <w:left w:val="none" w:sz="0" w:space="0" w:color="auto"/>
            <w:bottom w:val="none" w:sz="0" w:space="0" w:color="auto"/>
            <w:right w:val="none" w:sz="0" w:space="0" w:color="auto"/>
          </w:divBdr>
        </w:div>
      </w:divsChild>
    </w:div>
    <w:div w:id="1840728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50EEA01-FB89-4DDC-9BDB-CB1A4A554C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6167</Words>
  <Characters>35154</Characters>
  <Application>Microsoft Office Word</Application>
  <DocSecurity>0</DocSecurity>
  <Lines>292</Lines>
  <Paragraphs>82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2023-10-20T06:33:00Z</dcterms:created>
  <dcterms:modified xsi:type="dcterms:W3CDTF">2023-10-27T07:20:00Z</dcterms:modified>
</cp:coreProperties>
</file>