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347BDF">
      <w:pPr>
        <w:pStyle w:val="Odstavekseznama"/>
        <w:numPr>
          <w:ilvl w:val="0"/>
          <w:numId w:val="29"/>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Pr="008A30E7" w:rsidRDefault="000E73FE">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p w14:paraId="5EFCFAAF"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73CBF640" w:rsidR="00E807DF" w:rsidRPr="008A30E7" w:rsidRDefault="008949EF" w:rsidP="00E807DF">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Pr="008A30E7" w:rsidRDefault="00E807DF" w:rsidP="00E807DF">
            <w:bookmarkStart w:id="0" w:name="_Hlk32422435"/>
            <w:r w:rsidRPr="008A30E7">
              <w:rPr>
                <w:rFonts w:ascii="Arial" w:hAnsi="Arial" w:cs="Arial"/>
                <w:color w:val="000000"/>
                <w:position w:val="-2"/>
                <w:sz w:val="18"/>
                <w:szCs w:val="18"/>
              </w:rPr>
              <w:t>Menična izjava za dobro izvedbo pogodbenih obveznosti</w:t>
            </w:r>
          </w:p>
          <w:bookmarkEnd w:id="0"/>
          <w:p w14:paraId="2BB6EFC9"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52B96057" w:rsidR="00E807DF" w:rsidRPr="008A30E7" w:rsidRDefault="008949EF" w:rsidP="00E807DF">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Pr="008A30E7" w:rsidRDefault="00E807DF" w:rsidP="00E807DF">
            <w:r w:rsidRPr="008A30E7">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3C2AAC80" w:rsidR="00E807DF" w:rsidRPr="008A30E7" w:rsidRDefault="008949E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Pr="008A30E7" w:rsidRDefault="00E807DF" w:rsidP="00E807DF">
            <w:r w:rsidRPr="008A30E7">
              <w:rPr>
                <w:rFonts w:ascii="Arial" w:hAnsi="Arial" w:cs="Arial"/>
                <w:color w:val="000000"/>
                <w:position w:val="-2"/>
                <w:sz w:val="18"/>
                <w:szCs w:val="18"/>
              </w:rPr>
              <w:t>Izjava podizvajalca</w:t>
            </w:r>
          </w:p>
          <w:p w14:paraId="56F8CA46"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45D7B867" w:rsidR="00E807DF" w:rsidRPr="008A30E7" w:rsidRDefault="008949E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Pr="008A30E7" w:rsidRDefault="00E807DF" w:rsidP="00E807DF">
            <w:r w:rsidRPr="008A30E7">
              <w:rPr>
                <w:rFonts w:ascii="Arial" w:hAnsi="Arial" w:cs="Arial"/>
                <w:color w:val="000000"/>
                <w:position w:val="-2"/>
                <w:sz w:val="18"/>
                <w:szCs w:val="18"/>
              </w:rPr>
              <w:t>Izjava o nastopu s podizvajalci</w:t>
            </w:r>
          </w:p>
          <w:p w14:paraId="6CB6B1BD"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094528D3" w:rsidR="00E807DF" w:rsidRPr="008A30E7" w:rsidRDefault="008949E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Pr="008A30E7" w:rsidRDefault="00E807DF" w:rsidP="00E807DF">
            <w:r w:rsidRPr="008A30E7">
              <w:rPr>
                <w:rFonts w:ascii="Arial" w:hAnsi="Arial" w:cs="Arial"/>
                <w:color w:val="000000"/>
                <w:position w:val="-2"/>
                <w:sz w:val="18"/>
                <w:szCs w:val="18"/>
              </w:rPr>
              <w:t>Izjava o lastniških deležih</w:t>
            </w:r>
          </w:p>
          <w:p w14:paraId="4B04DF3A"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1547C769" w:rsidR="00E807DF" w:rsidRPr="008A30E7" w:rsidRDefault="008949EF"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423C21DD" w:rsidR="00E807DF" w:rsidRPr="008A30E7" w:rsidRDefault="008949EF" w:rsidP="00E807DF">
            <w: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528C39C5" w:rsidR="00E807DF" w:rsidRPr="008A30E7" w:rsidRDefault="00E807DF" w:rsidP="00E807DF">
            <w:r w:rsidRPr="008A30E7">
              <w:t>1</w:t>
            </w:r>
            <w:r w:rsidR="008949EF">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xml. obliki ali nepodpisan </w:t>
            </w:r>
            <w:r w:rsidR="00E9115D" w:rsidRPr="00E9115D">
              <w:rPr>
                <w:rFonts w:ascii="Arial" w:hAnsi="Arial" w:cs="Arial"/>
                <w:sz w:val="18"/>
                <w:szCs w:val="18"/>
              </w:rPr>
              <w:t xml:space="preserve"> ESPD v xml.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footerReference w:type="default" r:id="rId8"/>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586D9C1B" w:rsidR="0084141A" w:rsidRDefault="000E73FE">
      <w:pPr>
        <w:spacing w:before="225" w:after="225" w:line="240" w:lineRule="auto"/>
        <w:jc w:val="both"/>
      </w:pPr>
      <w:r>
        <w:rPr>
          <w:rFonts w:ascii="Arial" w:hAnsi="Arial" w:cs="Arial"/>
          <w:color w:val="000000"/>
          <w:sz w:val="18"/>
          <w:szCs w:val="18"/>
        </w:rPr>
        <w:t>Na osnovi povabila za naročilo »</w:t>
      </w:r>
      <w:r w:rsidR="005717FC" w:rsidRPr="005717FC">
        <w:rPr>
          <w:rFonts w:ascii="Arial" w:hAnsi="Arial" w:cs="Arial"/>
          <w:b/>
          <w:bCs/>
          <w:color w:val="000000"/>
          <w:sz w:val="18"/>
          <w:szCs w:val="18"/>
        </w:rPr>
        <w:t xml:space="preserve">Sukcesivna dobava konvencionalnih in ekoloških živil za obdobje </w:t>
      </w:r>
      <w:r w:rsidR="002112E4">
        <w:rPr>
          <w:rFonts w:ascii="Arial" w:hAnsi="Arial" w:cs="Arial"/>
          <w:b/>
          <w:bCs/>
          <w:color w:val="000000"/>
          <w:sz w:val="18"/>
          <w:szCs w:val="18"/>
        </w:rPr>
        <w:t>treh let</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rsidR="00221E6C">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rsidR="00221E6C">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rsidR="00221E6C">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rsidR="00221E6C">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A2A46EB" w14:textId="4FD407BC" w:rsid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B87ADE">
        <w:rPr>
          <w:rFonts w:ascii="Arial" w:hAnsi="Arial" w:cs="Arial"/>
          <w:b/>
          <w:bCs/>
          <w:color w:val="000000"/>
          <w:sz w:val="18"/>
          <w:szCs w:val="18"/>
        </w:rPr>
        <w:t>Ponudbena cena</w:t>
      </w:r>
    </w:p>
    <w:tbl>
      <w:tblPr>
        <w:tblStyle w:val="NormalTablePHPDOCX"/>
        <w:tblW w:w="8817" w:type="dxa"/>
        <w:tblInd w:w="108" w:type="dxa"/>
        <w:tblLook w:val="04A0" w:firstRow="1" w:lastRow="0" w:firstColumn="1" w:lastColumn="0" w:noHBand="0" w:noVBand="1"/>
      </w:tblPr>
      <w:tblGrid>
        <w:gridCol w:w="860"/>
        <w:gridCol w:w="3007"/>
        <w:gridCol w:w="2254"/>
        <w:gridCol w:w="725"/>
        <w:gridCol w:w="1971"/>
      </w:tblGrid>
      <w:tr w:rsidR="005717FC" w:rsidRPr="00291773" w14:paraId="48809819" w14:textId="77777777" w:rsidTr="00643D58">
        <w:tc>
          <w:tcPr>
            <w:tcW w:w="48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29202E" w14:textId="77777777" w:rsidR="005717FC" w:rsidRPr="00291773" w:rsidRDefault="005717FC" w:rsidP="00643D58">
            <w:pPr>
              <w:jc w:val="center"/>
            </w:pPr>
            <w:r w:rsidRPr="00291773">
              <w:rPr>
                <w:rFonts w:ascii="Arial" w:hAnsi="Arial" w:cs="Arial"/>
                <w:b/>
                <w:bCs/>
                <w:color w:val="000000"/>
                <w:position w:val="-2"/>
                <w:sz w:val="18"/>
                <w:szCs w:val="18"/>
                <w:shd w:val="clear" w:color="auto" w:fill="D1D1D1"/>
              </w:rPr>
              <w:t>Oznaka sklopa</w:t>
            </w:r>
          </w:p>
        </w:tc>
        <w:tc>
          <w:tcPr>
            <w:tcW w:w="17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C47F71" w14:textId="77777777" w:rsidR="005717FC" w:rsidRPr="00291773" w:rsidRDefault="005717FC" w:rsidP="00643D58">
            <w:pPr>
              <w:jc w:val="center"/>
            </w:pPr>
            <w:r w:rsidRPr="00291773">
              <w:rPr>
                <w:rFonts w:ascii="Arial" w:hAnsi="Arial" w:cs="Arial"/>
                <w:b/>
                <w:bCs/>
                <w:color w:val="000000"/>
                <w:position w:val="-2"/>
                <w:sz w:val="18"/>
                <w:szCs w:val="18"/>
                <w:shd w:val="clear" w:color="auto" w:fill="D1D1D1"/>
              </w:rPr>
              <w:t>Naziv sklopa</w:t>
            </w:r>
          </w:p>
        </w:tc>
        <w:tc>
          <w:tcPr>
            <w:tcW w:w="1278" w:type="pct"/>
            <w:tcBorders>
              <w:top w:val="single" w:sz="5" w:space="0" w:color="000000"/>
              <w:left w:val="single" w:sz="5" w:space="0" w:color="000000"/>
              <w:bottom w:val="single" w:sz="5" w:space="0" w:color="000000"/>
              <w:right w:val="single" w:sz="5" w:space="0" w:color="000000"/>
            </w:tcBorders>
            <w:shd w:val="clear" w:color="auto" w:fill="D1D1D1"/>
          </w:tcPr>
          <w:p w14:paraId="545A0045" w14:textId="77777777" w:rsidR="005717FC" w:rsidRPr="00291773" w:rsidRDefault="005717FC" w:rsidP="00643D58">
            <w:pPr>
              <w:jc w:val="center"/>
              <w:rPr>
                <w:rFonts w:ascii="Arial" w:hAnsi="Arial" w:cs="Arial"/>
                <w:b/>
                <w:bCs/>
                <w:color w:val="000000"/>
                <w:position w:val="-2"/>
                <w:sz w:val="18"/>
                <w:szCs w:val="18"/>
                <w:shd w:val="clear" w:color="auto" w:fill="D1D1D1"/>
              </w:rPr>
            </w:pPr>
            <w:r w:rsidRPr="00291773">
              <w:rPr>
                <w:rFonts w:ascii="Arial" w:hAnsi="Arial" w:cs="Arial"/>
                <w:b/>
                <w:bCs/>
                <w:color w:val="000000"/>
                <w:position w:val="-2"/>
                <w:sz w:val="18"/>
                <w:szCs w:val="18"/>
                <w:shd w:val="clear" w:color="auto" w:fill="D1D1D1"/>
              </w:rPr>
              <w:t>Ponudbena vrednost brez DDV za ocenjeno količino</w:t>
            </w:r>
          </w:p>
        </w:tc>
        <w:tc>
          <w:tcPr>
            <w:tcW w:w="4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C93867" w14:textId="77777777" w:rsidR="005717FC" w:rsidRPr="00291773" w:rsidRDefault="005717FC" w:rsidP="00643D58">
            <w:pPr>
              <w:jc w:val="center"/>
              <w:rPr>
                <w:rFonts w:ascii="Arial" w:hAnsi="Arial" w:cs="Arial"/>
                <w:b/>
              </w:rPr>
            </w:pPr>
            <w:r w:rsidRPr="00291773">
              <w:rPr>
                <w:rFonts w:ascii="Arial" w:hAnsi="Arial" w:cs="Arial"/>
                <w:b/>
              </w:rPr>
              <w:t>DDV</w:t>
            </w:r>
          </w:p>
        </w:tc>
        <w:tc>
          <w:tcPr>
            <w:tcW w:w="1118" w:type="pct"/>
            <w:tcBorders>
              <w:top w:val="single" w:sz="5" w:space="0" w:color="000000"/>
              <w:left w:val="single" w:sz="5" w:space="0" w:color="000000"/>
              <w:bottom w:val="single" w:sz="5" w:space="0" w:color="000000"/>
              <w:right w:val="single" w:sz="5" w:space="0" w:color="000000"/>
            </w:tcBorders>
            <w:shd w:val="clear" w:color="auto" w:fill="D1D1D1"/>
          </w:tcPr>
          <w:p w14:paraId="11857906" w14:textId="77777777" w:rsidR="005717FC" w:rsidRPr="00291773" w:rsidRDefault="005717FC" w:rsidP="00643D58">
            <w:pPr>
              <w:jc w:val="center"/>
              <w:rPr>
                <w:rFonts w:ascii="Arial" w:hAnsi="Arial" w:cs="Arial"/>
                <w:b/>
              </w:rPr>
            </w:pPr>
            <w:r w:rsidRPr="00291773">
              <w:rPr>
                <w:rFonts w:ascii="Arial" w:hAnsi="Arial" w:cs="Arial"/>
                <w:b/>
              </w:rPr>
              <w:t>Ponudbena vrednost z DDV za ocenjeno količino</w:t>
            </w:r>
          </w:p>
        </w:tc>
      </w:tr>
      <w:tr w:rsidR="0039698F" w:rsidRPr="00291773" w14:paraId="45C80A1D"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857C469" w14:textId="4E6E628D" w:rsidR="0039698F" w:rsidRPr="0039698F" w:rsidRDefault="0039698F" w:rsidP="0039698F">
            <w:pPr>
              <w:jc w:val="right"/>
              <w:rPr>
                <w:rFonts w:ascii="Arial" w:hAnsi="Arial" w:cs="Arial"/>
                <w:sz w:val="18"/>
                <w:szCs w:val="18"/>
              </w:rPr>
            </w:pPr>
            <w:r w:rsidRPr="0039698F">
              <w:rPr>
                <w:rFonts w:ascii="Arial" w:hAnsi="Arial" w:cs="Arial"/>
                <w:sz w:val="18"/>
                <w:szCs w:val="18"/>
              </w:rPr>
              <w:t>1</w:t>
            </w:r>
          </w:p>
        </w:tc>
        <w:tc>
          <w:tcPr>
            <w:tcW w:w="1705" w:type="pct"/>
            <w:tcBorders>
              <w:top w:val="single" w:sz="6" w:space="0" w:color="000000"/>
              <w:left w:val="single" w:sz="6" w:space="0" w:color="000000"/>
              <w:bottom w:val="single" w:sz="6" w:space="0" w:color="000000"/>
              <w:right w:val="single" w:sz="6" w:space="0" w:color="000000"/>
            </w:tcBorders>
            <w:tcMar>
              <w:top w:w="135" w:type="dxa"/>
              <w:bottom w:w="135" w:type="dxa"/>
            </w:tcMar>
          </w:tcPr>
          <w:p w14:paraId="2A16B501" w14:textId="315ADD40" w:rsidR="0039698F" w:rsidRPr="0039698F" w:rsidRDefault="0039698F" w:rsidP="0039698F">
            <w:pPr>
              <w:rPr>
                <w:rFonts w:ascii="Arial" w:hAnsi="Arial" w:cs="Arial"/>
                <w:sz w:val="18"/>
                <w:szCs w:val="18"/>
              </w:rPr>
            </w:pPr>
            <w:r w:rsidRPr="0039698F">
              <w:rPr>
                <w:rFonts w:ascii="Arial" w:hAnsi="Arial" w:cs="Arial"/>
                <w:sz w:val="18"/>
                <w:szCs w:val="18"/>
              </w:rPr>
              <w:t>PEKOVSKI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ABE6E" w14:textId="77777777" w:rsidR="0039698F" w:rsidRPr="00291773" w:rsidRDefault="0039698F" w:rsidP="0039698F">
            <w:r w:rsidRPr="00291773">
              <w:rPr>
                <w:rFonts w:ascii="Arial" w:hAnsi="Arial" w:cs="Arial"/>
                <w:color w:val="000000"/>
                <w:position w:val="-2"/>
                <w:sz w:val="18"/>
                <w:szCs w:val="18"/>
              </w:rPr>
              <w:t> </w:t>
            </w: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85E59" w14:textId="77777777" w:rsidR="0039698F" w:rsidRPr="00291773" w:rsidRDefault="0039698F" w:rsidP="0039698F">
            <w:r w:rsidRPr="00291773">
              <w:rPr>
                <w:rFonts w:ascii="Arial" w:hAnsi="Arial" w:cs="Arial"/>
                <w:color w:val="000000"/>
                <w:position w:val="-2"/>
                <w:sz w:val="18"/>
                <w:szCs w:val="18"/>
              </w:rPr>
              <w:t> </w:t>
            </w: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854C0" w14:textId="77777777" w:rsidR="0039698F" w:rsidRPr="00291773" w:rsidRDefault="0039698F" w:rsidP="0039698F">
            <w:r w:rsidRPr="00291773">
              <w:rPr>
                <w:rFonts w:ascii="Arial" w:hAnsi="Arial" w:cs="Arial"/>
                <w:color w:val="000000"/>
                <w:position w:val="-2"/>
                <w:sz w:val="18"/>
                <w:szCs w:val="18"/>
              </w:rPr>
              <w:t> </w:t>
            </w:r>
          </w:p>
        </w:tc>
      </w:tr>
      <w:tr w:rsidR="0039698F" w:rsidRPr="00291773" w14:paraId="732CFD79"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638D580" w14:textId="30A60FE5" w:rsidR="0039698F" w:rsidRPr="0039698F" w:rsidRDefault="0039698F" w:rsidP="0039698F">
            <w:pPr>
              <w:jc w:val="right"/>
              <w:rPr>
                <w:rFonts w:ascii="Arial" w:hAnsi="Arial" w:cs="Arial"/>
                <w:color w:val="222222"/>
                <w:position w:val="-2"/>
                <w:sz w:val="18"/>
                <w:szCs w:val="18"/>
                <w:shd w:val="clear" w:color="auto" w:fill="FFFFFF"/>
              </w:rPr>
            </w:pPr>
            <w:r w:rsidRPr="0039698F">
              <w:rPr>
                <w:rFonts w:ascii="Arial" w:hAnsi="Arial" w:cs="Arial"/>
                <w:sz w:val="18"/>
                <w:szCs w:val="18"/>
              </w:rPr>
              <w:t>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D63569B" w14:textId="05E6B4D9" w:rsidR="0039698F" w:rsidRPr="0039698F" w:rsidRDefault="0039698F" w:rsidP="0039698F">
            <w:pPr>
              <w:rPr>
                <w:rFonts w:ascii="Arial" w:hAnsi="Arial" w:cs="Arial"/>
                <w:sz w:val="18"/>
                <w:szCs w:val="18"/>
              </w:rPr>
            </w:pPr>
            <w:r w:rsidRPr="0039698F">
              <w:rPr>
                <w:rFonts w:ascii="Arial" w:hAnsi="Arial" w:cs="Arial"/>
                <w:sz w:val="18"/>
                <w:szCs w:val="18"/>
              </w:rPr>
              <w:t>POLNJENO PEKOVSKO IN SLAŠČIČARSKO PECIVO</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E609D" w14:textId="77777777" w:rsidR="0039698F" w:rsidRPr="00291773" w:rsidRDefault="0039698F" w:rsidP="0039698F">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D1484" w14:textId="77777777" w:rsidR="0039698F" w:rsidRPr="00291773" w:rsidRDefault="0039698F" w:rsidP="0039698F">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98EF9B" w14:textId="77777777" w:rsidR="0039698F" w:rsidRPr="00291773" w:rsidRDefault="0039698F" w:rsidP="0039698F">
            <w:pPr>
              <w:rPr>
                <w:rFonts w:ascii="Arial" w:hAnsi="Arial" w:cs="Arial"/>
                <w:color w:val="000000"/>
                <w:position w:val="-2"/>
                <w:sz w:val="18"/>
                <w:szCs w:val="18"/>
              </w:rPr>
            </w:pPr>
          </w:p>
        </w:tc>
      </w:tr>
      <w:tr w:rsidR="0039698F" w:rsidRPr="00291773" w14:paraId="6876FCEA"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00507F1" w14:textId="3A77B708" w:rsidR="0039698F" w:rsidRPr="0039698F" w:rsidRDefault="0039698F" w:rsidP="0039698F">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C0E5B20" w14:textId="7EB49F14" w:rsidR="0039698F" w:rsidRPr="0039698F" w:rsidRDefault="0039698F" w:rsidP="0039698F">
            <w:pPr>
              <w:rPr>
                <w:rFonts w:ascii="Arial" w:hAnsi="Arial" w:cs="Arial"/>
                <w:sz w:val="18"/>
                <w:szCs w:val="18"/>
              </w:rPr>
            </w:pPr>
            <w:r w:rsidRPr="0039698F">
              <w:rPr>
                <w:rFonts w:ascii="Arial" w:hAnsi="Arial" w:cs="Arial"/>
                <w:sz w:val="18"/>
                <w:szCs w:val="18"/>
              </w:rPr>
              <w:t>MLEKO IN MLEČNI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ACBC4" w14:textId="77777777" w:rsidR="0039698F" w:rsidRPr="00291773" w:rsidRDefault="0039698F" w:rsidP="0039698F">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802D4" w14:textId="77777777" w:rsidR="0039698F" w:rsidRPr="00291773" w:rsidRDefault="0039698F" w:rsidP="0039698F">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17D0D" w14:textId="77777777" w:rsidR="0039698F" w:rsidRPr="00291773" w:rsidRDefault="0039698F" w:rsidP="0039698F">
            <w:pPr>
              <w:rPr>
                <w:rFonts w:ascii="Arial" w:hAnsi="Arial" w:cs="Arial"/>
                <w:color w:val="000000"/>
                <w:position w:val="-2"/>
                <w:sz w:val="18"/>
                <w:szCs w:val="18"/>
              </w:rPr>
            </w:pPr>
          </w:p>
        </w:tc>
      </w:tr>
      <w:tr w:rsidR="0039698F" w:rsidRPr="00291773" w14:paraId="39EBEFE3"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7D188C2" w14:textId="54E6C16F" w:rsidR="0039698F" w:rsidRPr="0039698F" w:rsidRDefault="0039698F" w:rsidP="0039698F">
            <w:pPr>
              <w:jc w:val="right"/>
              <w:rPr>
                <w:rFonts w:ascii="Arial" w:hAnsi="Arial" w:cs="Arial"/>
                <w:color w:val="222222"/>
                <w:position w:val="-2"/>
                <w:sz w:val="18"/>
                <w:szCs w:val="18"/>
                <w:shd w:val="clear" w:color="auto" w:fill="FFFFFF"/>
              </w:rPr>
            </w:pPr>
            <w:r w:rsidRPr="0039698F">
              <w:rPr>
                <w:rFonts w:ascii="Arial" w:hAnsi="Arial" w:cs="Arial"/>
                <w:sz w:val="18"/>
                <w:szCs w:val="18"/>
              </w:rPr>
              <w:t>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C78410E" w14:textId="7247AF95" w:rsidR="0039698F" w:rsidRPr="0039698F" w:rsidRDefault="0039698F" w:rsidP="0039698F">
            <w:pPr>
              <w:rPr>
                <w:rFonts w:ascii="Arial" w:hAnsi="Arial" w:cs="Arial"/>
                <w:sz w:val="18"/>
                <w:szCs w:val="18"/>
              </w:rPr>
            </w:pPr>
            <w:r w:rsidRPr="0039698F">
              <w:rPr>
                <w:rFonts w:ascii="Arial" w:hAnsi="Arial" w:cs="Arial"/>
                <w:sz w:val="18"/>
                <w:szCs w:val="18"/>
              </w:rPr>
              <w:t>MESO IN MESNI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4BA56" w14:textId="77777777" w:rsidR="0039698F" w:rsidRPr="00291773" w:rsidRDefault="0039698F" w:rsidP="0039698F">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D3FA6" w14:textId="77777777" w:rsidR="0039698F" w:rsidRPr="00291773" w:rsidRDefault="0039698F" w:rsidP="0039698F">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8F84F1" w14:textId="77777777" w:rsidR="0039698F" w:rsidRPr="00291773" w:rsidRDefault="0039698F" w:rsidP="0039698F">
            <w:pPr>
              <w:rPr>
                <w:rFonts w:ascii="Arial" w:hAnsi="Arial" w:cs="Arial"/>
                <w:color w:val="000000"/>
                <w:position w:val="-2"/>
                <w:sz w:val="18"/>
                <w:szCs w:val="18"/>
              </w:rPr>
            </w:pPr>
          </w:p>
        </w:tc>
      </w:tr>
      <w:tr w:rsidR="0039698F" w:rsidRPr="00291773" w14:paraId="5521F98B"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59ADFFF" w14:textId="5A0C8FBB" w:rsidR="0039698F" w:rsidRPr="0039698F" w:rsidRDefault="0039698F" w:rsidP="0039698F">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5</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1900A30" w14:textId="4327E7EE" w:rsidR="0039698F" w:rsidRPr="0039698F" w:rsidRDefault="0039698F" w:rsidP="0039698F">
            <w:pPr>
              <w:rPr>
                <w:rFonts w:ascii="Arial" w:hAnsi="Arial" w:cs="Arial"/>
                <w:sz w:val="18"/>
                <w:szCs w:val="18"/>
              </w:rPr>
            </w:pPr>
            <w:r w:rsidRPr="0039698F">
              <w:rPr>
                <w:rFonts w:ascii="Arial" w:hAnsi="Arial" w:cs="Arial"/>
                <w:sz w:val="18"/>
                <w:szCs w:val="18"/>
              </w:rPr>
              <w:t>PERUTNINA IN IZDELKI IZ PERUTNINE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39107" w14:textId="77777777" w:rsidR="0039698F" w:rsidRPr="00291773" w:rsidRDefault="0039698F" w:rsidP="0039698F">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F9F38" w14:textId="77777777" w:rsidR="0039698F" w:rsidRPr="00291773" w:rsidRDefault="0039698F" w:rsidP="0039698F">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C13D6" w14:textId="77777777" w:rsidR="0039698F" w:rsidRPr="00291773" w:rsidRDefault="0039698F" w:rsidP="0039698F">
            <w:pPr>
              <w:rPr>
                <w:rFonts w:ascii="Arial" w:hAnsi="Arial" w:cs="Arial"/>
                <w:color w:val="000000"/>
                <w:position w:val="-2"/>
                <w:sz w:val="18"/>
                <w:szCs w:val="18"/>
              </w:rPr>
            </w:pPr>
          </w:p>
        </w:tc>
      </w:tr>
      <w:tr w:rsidR="0039698F" w:rsidRPr="00291773" w14:paraId="1CC8F91E"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36F2C8E" w14:textId="357B5CDE" w:rsidR="0039698F" w:rsidRPr="0039698F" w:rsidRDefault="0039698F" w:rsidP="0039698F">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6</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B0CFC02" w14:textId="6CF97897" w:rsidR="0039698F" w:rsidRPr="0039698F" w:rsidRDefault="0039698F" w:rsidP="0039698F">
            <w:pPr>
              <w:rPr>
                <w:rFonts w:ascii="Arial" w:hAnsi="Arial" w:cs="Arial"/>
                <w:sz w:val="18"/>
                <w:szCs w:val="18"/>
              </w:rPr>
            </w:pPr>
            <w:r w:rsidRPr="0039698F">
              <w:rPr>
                <w:rFonts w:ascii="Arial" w:hAnsi="Arial" w:cs="Arial"/>
                <w:sz w:val="18"/>
                <w:szCs w:val="18"/>
              </w:rPr>
              <w:t>RIBE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2CA9F3" w14:textId="77777777" w:rsidR="0039698F" w:rsidRPr="00291773" w:rsidRDefault="0039698F" w:rsidP="0039698F">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80A538" w14:textId="77777777" w:rsidR="0039698F" w:rsidRPr="00291773" w:rsidRDefault="0039698F" w:rsidP="0039698F">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F3C4C" w14:textId="77777777" w:rsidR="0039698F" w:rsidRPr="00291773" w:rsidRDefault="0039698F" w:rsidP="0039698F">
            <w:pPr>
              <w:rPr>
                <w:rFonts w:ascii="Arial" w:hAnsi="Arial" w:cs="Arial"/>
                <w:color w:val="000000"/>
                <w:position w:val="-2"/>
                <w:sz w:val="18"/>
                <w:szCs w:val="18"/>
              </w:rPr>
            </w:pPr>
          </w:p>
        </w:tc>
      </w:tr>
      <w:tr w:rsidR="0039698F" w:rsidRPr="00291773" w14:paraId="1035C2CF"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509AEA4" w14:textId="08860A4D" w:rsidR="0039698F" w:rsidRPr="0039698F" w:rsidRDefault="0039698F" w:rsidP="0039698F">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7</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F7DB301" w14:textId="39941E9C" w:rsidR="0039698F" w:rsidRPr="0039698F" w:rsidRDefault="0039698F" w:rsidP="0039698F">
            <w:pPr>
              <w:rPr>
                <w:rFonts w:ascii="Arial" w:hAnsi="Arial" w:cs="Arial"/>
                <w:sz w:val="18"/>
                <w:szCs w:val="18"/>
              </w:rPr>
            </w:pPr>
            <w:r w:rsidRPr="0039698F">
              <w:rPr>
                <w:rFonts w:ascii="Arial" w:hAnsi="Arial" w:cs="Arial"/>
                <w:sz w:val="18"/>
                <w:szCs w:val="18"/>
              </w:rPr>
              <w:t>SVEŽA KOKOŠJA JAJCA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8F6A4" w14:textId="77777777" w:rsidR="0039698F" w:rsidRPr="00291773" w:rsidRDefault="0039698F" w:rsidP="0039698F">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2AE426" w14:textId="77777777" w:rsidR="0039698F" w:rsidRPr="00291773" w:rsidRDefault="0039698F" w:rsidP="0039698F">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F2EDE" w14:textId="77777777" w:rsidR="0039698F" w:rsidRPr="00291773" w:rsidRDefault="0039698F" w:rsidP="0039698F">
            <w:pPr>
              <w:rPr>
                <w:rFonts w:ascii="Arial" w:hAnsi="Arial" w:cs="Arial"/>
                <w:color w:val="000000"/>
                <w:position w:val="-2"/>
                <w:sz w:val="18"/>
                <w:szCs w:val="18"/>
              </w:rPr>
            </w:pPr>
          </w:p>
        </w:tc>
      </w:tr>
      <w:tr w:rsidR="0039698F" w:rsidRPr="00291773" w14:paraId="0AD68448"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97F2F9A" w14:textId="28AE2F8C" w:rsidR="0039698F" w:rsidRPr="0039698F" w:rsidRDefault="0039698F" w:rsidP="0039698F">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8</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F520DD3" w14:textId="026713ED" w:rsidR="0039698F" w:rsidRPr="0039698F" w:rsidRDefault="0039698F" w:rsidP="0039698F">
            <w:pPr>
              <w:rPr>
                <w:rFonts w:ascii="Arial" w:hAnsi="Arial" w:cs="Arial"/>
                <w:sz w:val="18"/>
                <w:szCs w:val="18"/>
              </w:rPr>
            </w:pPr>
            <w:r w:rsidRPr="0039698F">
              <w:rPr>
                <w:rFonts w:ascii="Arial" w:hAnsi="Arial" w:cs="Arial"/>
                <w:sz w:val="18"/>
                <w:szCs w:val="18"/>
              </w:rPr>
              <w:t>SVEŽE SADJE, ZELENJAVA, SUHO SADJE IN OREŠČKI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91A44" w14:textId="77777777" w:rsidR="0039698F" w:rsidRPr="00291773" w:rsidRDefault="0039698F" w:rsidP="0039698F">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16889" w14:textId="77777777" w:rsidR="0039698F" w:rsidRPr="00291773" w:rsidRDefault="0039698F" w:rsidP="0039698F">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434B3" w14:textId="77777777" w:rsidR="0039698F" w:rsidRPr="00291773" w:rsidRDefault="0039698F" w:rsidP="0039698F">
            <w:pPr>
              <w:rPr>
                <w:rFonts w:ascii="Arial" w:hAnsi="Arial" w:cs="Arial"/>
                <w:color w:val="000000"/>
                <w:position w:val="-2"/>
                <w:sz w:val="18"/>
                <w:szCs w:val="18"/>
              </w:rPr>
            </w:pPr>
          </w:p>
        </w:tc>
      </w:tr>
      <w:tr w:rsidR="0039698F" w:rsidRPr="00291773" w14:paraId="13830CDE"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EF51689" w14:textId="11FBA245" w:rsidR="0039698F" w:rsidRPr="0039698F" w:rsidRDefault="0039698F" w:rsidP="0039698F">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9</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B6E6203" w14:textId="477428FD" w:rsidR="0039698F" w:rsidRPr="0039698F" w:rsidRDefault="0039698F" w:rsidP="0039698F">
            <w:pPr>
              <w:rPr>
                <w:rFonts w:ascii="Arial" w:hAnsi="Arial" w:cs="Arial"/>
                <w:sz w:val="18"/>
                <w:szCs w:val="18"/>
              </w:rPr>
            </w:pPr>
            <w:r w:rsidRPr="0039698F">
              <w:rPr>
                <w:rFonts w:ascii="Arial" w:hAnsi="Arial" w:cs="Arial"/>
                <w:sz w:val="18"/>
                <w:szCs w:val="18"/>
              </w:rPr>
              <w:t>ZAMRZNJENA ZELENJAVA IN SADJE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B2B135" w14:textId="77777777" w:rsidR="0039698F" w:rsidRPr="00291773" w:rsidRDefault="0039698F" w:rsidP="0039698F">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506DB" w14:textId="77777777" w:rsidR="0039698F" w:rsidRPr="00291773" w:rsidRDefault="0039698F" w:rsidP="0039698F">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50023" w14:textId="77777777" w:rsidR="0039698F" w:rsidRPr="00291773" w:rsidRDefault="0039698F" w:rsidP="0039698F">
            <w:pPr>
              <w:rPr>
                <w:rFonts w:ascii="Arial" w:hAnsi="Arial" w:cs="Arial"/>
                <w:color w:val="000000"/>
                <w:position w:val="-2"/>
                <w:sz w:val="18"/>
                <w:szCs w:val="18"/>
              </w:rPr>
            </w:pPr>
          </w:p>
        </w:tc>
      </w:tr>
      <w:tr w:rsidR="0039698F" w:rsidRPr="00291773" w14:paraId="00B4B62C"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591656F" w14:textId="01838BA3" w:rsidR="0039698F" w:rsidRPr="0039698F" w:rsidRDefault="0039698F" w:rsidP="0039698F">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lastRenderedPageBreak/>
              <w:t>10</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55ED236C" w14:textId="4E554D1A" w:rsidR="0039698F" w:rsidRPr="0039698F" w:rsidRDefault="0039698F" w:rsidP="0039698F">
            <w:pPr>
              <w:rPr>
                <w:rFonts w:ascii="Arial" w:hAnsi="Arial" w:cs="Arial"/>
                <w:sz w:val="18"/>
                <w:szCs w:val="18"/>
              </w:rPr>
            </w:pPr>
            <w:r w:rsidRPr="0039698F">
              <w:rPr>
                <w:rFonts w:ascii="Arial" w:hAnsi="Arial" w:cs="Arial"/>
                <w:sz w:val="18"/>
                <w:szCs w:val="18"/>
              </w:rPr>
              <w:t>ŽITA IN ŽITNI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4C6BF" w14:textId="77777777" w:rsidR="0039698F" w:rsidRPr="00291773" w:rsidRDefault="0039698F" w:rsidP="0039698F">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93F10" w14:textId="77777777" w:rsidR="0039698F" w:rsidRPr="00291773" w:rsidRDefault="0039698F" w:rsidP="0039698F">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5330F" w14:textId="77777777" w:rsidR="0039698F" w:rsidRPr="00291773" w:rsidRDefault="0039698F" w:rsidP="0039698F">
            <w:pPr>
              <w:rPr>
                <w:rFonts w:ascii="Arial" w:hAnsi="Arial" w:cs="Arial"/>
                <w:color w:val="000000"/>
                <w:position w:val="-2"/>
                <w:sz w:val="18"/>
                <w:szCs w:val="18"/>
              </w:rPr>
            </w:pPr>
          </w:p>
        </w:tc>
      </w:tr>
      <w:tr w:rsidR="0039698F" w:rsidRPr="00291773" w14:paraId="1FCB35C5"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0D669FB" w14:textId="46E49A05" w:rsidR="0039698F" w:rsidRPr="0039698F" w:rsidRDefault="0039698F" w:rsidP="0039698F">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11</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CAC96C6" w14:textId="397BAB19" w:rsidR="0039698F" w:rsidRPr="0039698F" w:rsidRDefault="0039698F" w:rsidP="0039698F">
            <w:pPr>
              <w:rPr>
                <w:rFonts w:ascii="Arial" w:hAnsi="Arial" w:cs="Arial"/>
                <w:sz w:val="18"/>
                <w:szCs w:val="18"/>
              </w:rPr>
            </w:pPr>
            <w:r w:rsidRPr="0039698F">
              <w:rPr>
                <w:rFonts w:ascii="Arial" w:hAnsi="Arial" w:cs="Arial"/>
                <w:sz w:val="18"/>
                <w:szCs w:val="18"/>
              </w:rPr>
              <w:t>TESTENINE IN JUŠNE ZAKUHE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212CE9" w14:textId="77777777" w:rsidR="0039698F" w:rsidRPr="00291773" w:rsidRDefault="0039698F" w:rsidP="0039698F">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C4873E" w14:textId="77777777" w:rsidR="0039698F" w:rsidRPr="00291773" w:rsidRDefault="0039698F" w:rsidP="0039698F">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850987" w14:textId="77777777" w:rsidR="0039698F" w:rsidRPr="00291773" w:rsidRDefault="0039698F" w:rsidP="0039698F">
            <w:pPr>
              <w:rPr>
                <w:rFonts w:ascii="Arial" w:hAnsi="Arial" w:cs="Arial"/>
                <w:color w:val="000000"/>
                <w:position w:val="-2"/>
                <w:sz w:val="18"/>
                <w:szCs w:val="18"/>
              </w:rPr>
            </w:pPr>
          </w:p>
        </w:tc>
      </w:tr>
      <w:tr w:rsidR="0039698F" w:rsidRPr="00291773" w14:paraId="6EA94DB6"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F6E5101" w14:textId="42CEAD9C" w:rsidR="0039698F" w:rsidRPr="0039698F" w:rsidRDefault="0039698F" w:rsidP="0039698F">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12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6266AE2" w14:textId="585FB0F4" w:rsidR="0039698F" w:rsidRPr="0039698F" w:rsidRDefault="0039698F" w:rsidP="0039698F">
            <w:pPr>
              <w:rPr>
                <w:rFonts w:ascii="Arial" w:hAnsi="Arial" w:cs="Arial"/>
                <w:sz w:val="18"/>
                <w:szCs w:val="18"/>
              </w:rPr>
            </w:pPr>
            <w:r w:rsidRPr="0039698F">
              <w:rPr>
                <w:rFonts w:ascii="Arial" w:hAnsi="Arial" w:cs="Arial"/>
                <w:sz w:val="18"/>
                <w:szCs w:val="18"/>
              </w:rPr>
              <w:t>ZAMRZNJENI IZDELKI IZ TESTA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F1993" w14:textId="77777777" w:rsidR="0039698F" w:rsidRPr="00291773" w:rsidRDefault="0039698F" w:rsidP="0039698F">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E4DC18" w14:textId="77777777" w:rsidR="0039698F" w:rsidRPr="00291773" w:rsidRDefault="0039698F" w:rsidP="0039698F">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DC4755" w14:textId="77777777" w:rsidR="0039698F" w:rsidRPr="00291773" w:rsidRDefault="0039698F" w:rsidP="0039698F">
            <w:pPr>
              <w:rPr>
                <w:rFonts w:ascii="Arial" w:hAnsi="Arial" w:cs="Arial"/>
                <w:color w:val="000000"/>
                <w:position w:val="-2"/>
                <w:sz w:val="18"/>
                <w:szCs w:val="18"/>
              </w:rPr>
            </w:pPr>
          </w:p>
        </w:tc>
      </w:tr>
      <w:tr w:rsidR="0039698F" w:rsidRPr="00291773" w14:paraId="64749EC1"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ADA3A12" w14:textId="091C66EF" w:rsidR="0039698F" w:rsidRPr="0039698F" w:rsidRDefault="0039698F" w:rsidP="0039698F">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13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0F2C5DE" w14:textId="6A14566E" w:rsidR="0039698F" w:rsidRPr="0039698F" w:rsidRDefault="0039698F" w:rsidP="0039698F">
            <w:pPr>
              <w:rPr>
                <w:rFonts w:ascii="Arial" w:hAnsi="Arial" w:cs="Arial"/>
                <w:sz w:val="18"/>
                <w:szCs w:val="18"/>
              </w:rPr>
            </w:pPr>
            <w:r w:rsidRPr="0039698F">
              <w:rPr>
                <w:rFonts w:ascii="Arial" w:hAnsi="Arial" w:cs="Arial"/>
                <w:sz w:val="18"/>
                <w:szCs w:val="18"/>
              </w:rPr>
              <w:t>SOKOVI IN SIRUPI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9D9CE8" w14:textId="77777777" w:rsidR="0039698F" w:rsidRPr="00291773" w:rsidRDefault="0039698F" w:rsidP="0039698F">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994027" w14:textId="77777777" w:rsidR="0039698F" w:rsidRPr="00291773" w:rsidRDefault="0039698F" w:rsidP="0039698F">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3F0A22" w14:textId="77777777" w:rsidR="0039698F" w:rsidRPr="00291773" w:rsidRDefault="0039698F" w:rsidP="0039698F">
            <w:pPr>
              <w:rPr>
                <w:rFonts w:ascii="Arial" w:hAnsi="Arial" w:cs="Arial"/>
                <w:color w:val="000000"/>
                <w:position w:val="-2"/>
                <w:sz w:val="18"/>
                <w:szCs w:val="18"/>
              </w:rPr>
            </w:pPr>
          </w:p>
        </w:tc>
      </w:tr>
      <w:tr w:rsidR="0039698F" w:rsidRPr="00291773" w14:paraId="0DC299A8"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5798E0BC" w14:textId="364974C1" w:rsidR="0039698F" w:rsidRPr="0039698F" w:rsidRDefault="0039698F" w:rsidP="0039698F">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14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EF267A3" w14:textId="2944B957" w:rsidR="0039698F" w:rsidRPr="0039698F" w:rsidRDefault="0039698F" w:rsidP="0039698F">
            <w:pPr>
              <w:rPr>
                <w:rFonts w:ascii="Arial" w:hAnsi="Arial" w:cs="Arial"/>
                <w:sz w:val="18"/>
                <w:szCs w:val="18"/>
              </w:rPr>
            </w:pPr>
            <w:r w:rsidRPr="0039698F">
              <w:rPr>
                <w:rFonts w:ascii="Arial" w:hAnsi="Arial" w:cs="Arial"/>
                <w:sz w:val="18"/>
                <w:szCs w:val="18"/>
              </w:rPr>
              <w:t>RAZNI PREHRAMBENI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7E9BCD" w14:textId="77777777" w:rsidR="0039698F" w:rsidRPr="00291773" w:rsidRDefault="0039698F" w:rsidP="0039698F">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2BDB2C" w14:textId="77777777" w:rsidR="0039698F" w:rsidRPr="00291773" w:rsidRDefault="0039698F" w:rsidP="0039698F">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83D656" w14:textId="77777777" w:rsidR="0039698F" w:rsidRPr="00291773" w:rsidRDefault="0039698F" w:rsidP="0039698F">
            <w:pPr>
              <w:rPr>
                <w:rFonts w:ascii="Arial" w:hAnsi="Arial" w:cs="Arial"/>
                <w:color w:val="000000"/>
                <w:position w:val="-2"/>
                <w:sz w:val="18"/>
                <w:szCs w:val="18"/>
              </w:rPr>
            </w:pPr>
          </w:p>
        </w:tc>
      </w:tr>
      <w:tr w:rsidR="0039698F" w:rsidRPr="00291773" w14:paraId="2B0A68CB"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EF5650E" w14:textId="743BB122" w:rsidR="0039698F" w:rsidRPr="0039698F" w:rsidRDefault="0039698F" w:rsidP="0039698F">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15</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4732880D" w14:textId="4C87105A" w:rsidR="0039698F" w:rsidRPr="0039698F" w:rsidRDefault="0039698F" w:rsidP="0039698F">
            <w:pPr>
              <w:rPr>
                <w:rFonts w:ascii="Arial" w:hAnsi="Arial" w:cs="Arial"/>
                <w:sz w:val="18"/>
                <w:szCs w:val="18"/>
              </w:rPr>
            </w:pPr>
            <w:r w:rsidRPr="0039698F">
              <w:rPr>
                <w:rFonts w:ascii="Arial" w:hAnsi="Arial" w:cs="Arial"/>
                <w:sz w:val="18"/>
                <w:szCs w:val="18"/>
              </w:rPr>
              <w:t>BIO MLEKO IN BIO MLEČNI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9A3CE0" w14:textId="77777777" w:rsidR="0039698F" w:rsidRPr="00291773" w:rsidRDefault="0039698F" w:rsidP="0039698F">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1E5BA1" w14:textId="77777777" w:rsidR="0039698F" w:rsidRPr="00291773" w:rsidRDefault="0039698F" w:rsidP="0039698F">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AE0BE0" w14:textId="77777777" w:rsidR="0039698F" w:rsidRPr="00291773" w:rsidRDefault="0039698F" w:rsidP="0039698F">
            <w:pPr>
              <w:rPr>
                <w:rFonts w:ascii="Arial" w:hAnsi="Arial" w:cs="Arial"/>
                <w:color w:val="000000"/>
                <w:position w:val="-2"/>
                <w:sz w:val="18"/>
                <w:szCs w:val="18"/>
              </w:rPr>
            </w:pPr>
          </w:p>
        </w:tc>
      </w:tr>
      <w:tr w:rsidR="0039698F" w:rsidRPr="00291773" w14:paraId="7EFB17C7"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8C9FE60" w14:textId="11255106" w:rsidR="0039698F" w:rsidRPr="0039698F" w:rsidRDefault="0039698F" w:rsidP="0039698F">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16</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8306DBD" w14:textId="748B2D0D" w:rsidR="0039698F" w:rsidRPr="0039698F" w:rsidRDefault="0039698F" w:rsidP="0039698F">
            <w:pPr>
              <w:rPr>
                <w:rFonts w:ascii="Arial" w:hAnsi="Arial" w:cs="Arial"/>
                <w:sz w:val="18"/>
                <w:szCs w:val="18"/>
              </w:rPr>
            </w:pPr>
            <w:r w:rsidRPr="0039698F">
              <w:rPr>
                <w:rFonts w:ascii="Arial" w:hAnsi="Arial" w:cs="Arial"/>
                <w:sz w:val="18"/>
                <w:szCs w:val="18"/>
              </w:rPr>
              <w:t>BIO KRUH IN BIO PEKOVSKI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EE9C5E" w14:textId="77777777" w:rsidR="0039698F" w:rsidRPr="00291773" w:rsidRDefault="0039698F" w:rsidP="0039698F">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F1782D" w14:textId="77777777" w:rsidR="0039698F" w:rsidRPr="00291773" w:rsidRDefault="0039698F" w:rsidP="0039698F">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9C0866" w14:textId="77777777" w:rsidR="0039698F" w:rsidRPr="00291773" w:rsidRDefault="0039698F" w:rsidP="0039698F">
            <w:pPr>
              <w:rPr>
                <w:rFonts w:ascii="Arial" w:hAnsi="Arial" w:cs="Arial"/>
                <w:color w:val="000000"/>
                <w:position w:val="-2"/>
                <w:sz w:val="18"/>
                <w:szCs w:val="18"/>
              </w:rPr>
            </w:pPr>
          </w:p>
        </w:tc>
      </w:tr>
      <w:tr w:rsidR="0039698F" w:rsidRPr="00291773" w14:paraId="63B4B227"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7311943" w14:textId="385C2A11" w:rsidR="0039698F" w:rsidRPr="0039698F" w:rsidRDefault="0039698F" w:rsidP="0039698F">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17</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1A30EAE" w14:textId="1A4C3C31" w:rsidR="0039698F" w:rsidRPr="0039698F" w:rsidRDefault="0039698F" w:rsidP="0039698F">
            <w:pPr>
              <w:rPr>
                <w:rFonts w:ascii="Arial" w:hAnsi="Arial" w:cs="Arial"/>
                <w:sz w:val="18"/>
                <w:szCs w:val="18"/>
              </w:rPr>
            </w:pPr>
            <w:r w:rsidRPr="0039698F">
              <w:rPr>
                <w:rFonts w:ascii="Arial" w:hAnsi="Arial" w:cs="Arial"/>
                <w:sz w:val="18"/>
                <w:szCs w:val="18"/>
              </w:rPr>
              <w:t>DIETNA ŽIVILA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772644" w14:textId="77777777" w:rsidR="0039698F" w:rsidRPr="00291773" w:rsidRDefault="0039698F" w:rsidP="0039698F">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3DE9D" w14:textId="77777777" w:rsidR="0039698F" w:rsidRPr="00291773" w:rsidRDefault="0039698F" w:rsidP="0039698F">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7FF3B1" w14:textId="77777777" w:rsidR="0039698F" w:rsidRPr="00291773" w:rsidRDefault="0039698F" w:rsidP="0039698F">
            <w:pPr>
              <w:rPr>
                <w:rFonts w:ascii="Arial" w:hAnsi="Arial" w:cs="Arial"/>
                <w:color w:val="000000"/>
                <w:position w:val="-2"/>
                <w:sz w:val="18"/>
                <w:szCs w:val="18"/>
              </w:rPr>
            </w:pPr>
          </w:p>
        </w:tc>
      </w:tr>
      <w:tr w:rsidR="0039698F" w:rsidRPr="00291773" w14:paraId="599DA4E5"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48A365A" w14:textId="16CB4350" w:rsidR="0039698F" w:rsidRPr="0039698F" w:rsidRDefault="0039698F" w:rsidP="0039698F">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18</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4553BB24" w14:textId="79ADF000" w:rsidR="0039698F" w:rsidRPr="0039698F" w:rsidRDefault="0039698F" w:rsidP="0039698F">
            <w:pPr>
              <w:rPr>
                <w:rFonts w:ascii="Arial" w:hAnsi="Arial" w:cs="Arial"/>
                <w:sz w:val="18"/>
                <w:szCs w:val="18"/>
              </w:rPr>
            </w:pPr>
            <w:r w:rsidRPr="0039698F">
              <w:rPr>
                <w:rFonts w:ascii="Arial" w:hAnsi="Arial" w:cs="Arial"/>
                <w:sz w:val="18"/>
                <w:szCs w:val="18"/>
              </w:rPr>
              <w:t>NEŽIVILA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3F2081" w14:textId="77777777" w:rsidR="0039698F" w:rsidRPr="00291773" w:rsidRDefault="0039698F" w:rsidP="0039698F">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CED931" w14:textId="77777777" w:rsidR="0039698F" w:rsidRPr="00291773" w:rsidRDefault="0039698F" w:rsidP="0039698F">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F0EF4" w14:textId="77777777" w:rsidR="0039698F" w:rsidRPr="00291773" w:rsidRDefault="0039698F" w:rsidP="0039698F">
            <w:pPr>
              <w:rPr>
                <w:rFonts w:ascii="Arial" w:hAnsi="Arial" w:cs="Arial"/>
                <w:color w:val="000000"/>
                <w:position w:val="-2"/>
                <w:sz w:val="18"/>
                <w:szCs w:val="18"/>
              </w:rPr>
            </w:pPr>
          </w:p>
        </w:tc>
      </w:tr>
      <w:tr w:rsidR="005717FC" w:rsidRPr="00291773" w14:paraId="1CEDD67F" w14:textId="77777777" w:rsidTr="00643D58">
        <w:tc>
          <w:tcPr>
            <w:tcW w:w="48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5ABAB4" w14:textId="77777777" w:rsidR="005717FC" w:rsidRPr="00291773" w:rsidRDefault="005717FC" w:rsidP="00643D58">
            <w:pPr>
              <w:jc w:val="right"/>
            </w:pPr>
            <w:r w:rsidRPr="00291773">
              <w:rPr>
                <w:rFonts w:ascii="Arial" w:hAnsi="Arial" w:cs="Arial"/>
                <w:b/>
                <w:bCs/>
                <w:color w:val="000000"/>
                <w:position w:val="-2"/>
                <w:sz w:val="18"/>
                <w:szCs w:val="18"/>
                <w:shd w:val="clear" w:color="auto" w:fill="CCCCCC"/>
              </w:rPr>
              <w:t>Skupaj</w:t>
            </w:r>
          </w:p>
        </w:tc>
        <w:tc>
          <w:tcPr>
            <w:tcW w:w="170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3B97977" w14:textId="77777777" w:rsidR="005717FC" w:rsidRPr="00291773" w:rsidRDefault="005717FC" w:rsidP="00643D58"/>
        </w:tc>
        <w:tc>
          <w:tcPr>
            <w:tcW w:w="1278" w:type="pct"/>
            <w:tcBorders>
              <w:top w:val="single" w:sz="5" w:space="0" w:color="000000"/>
              <w:left w:val="single" w:sz="5" w:space="0" w:color="000000"/>
              <w:bottom w:val="single" w:sz="5" w:space="0" w:color="000000"/>
              <w:right w:val="single" w:sz="5" w:space="0" w:color="000000"/>
            </w:tcBorders>
          </w:tcPr>
          <w:p w14:paraId="4D757730" w14:textId="77777777" w:rsidR="005717FC" w:rsidRPr="00291773" w:rsidRDefault="005717FC" w:rsidP="00643D58"/>
        </w:tc>
        <w:tc>
          <w:tcPr>
            <w:tcW w:w="411" w:type="pct"/>
            <w:tcBorders>
              <w:top w:val="single" w:sz="5" w:space="0" w:color="000000"/>
              <w:left w:val="single" w:sz="5" w:space="0" w:color="000000"/>
              <w:bottom w:val="single" w:sz="5" w:space="0" w:color="000000"/>
              <w:right w:val="single" w:sz="5" w:space="0" w:color="000000"/>
            </w:tcBorders>
          </w:tcPr>
          <w:p w14:paraId="2E6A45AE" w14:textId="77777777" w:rsidR="005717FC" w:rsidRPr="00291773" w:rsidRDefault="005717FC" w:rsidP="00643D58"/>
        </w:tc>
        <w:tc>
          <w:tcPr>
            <w:tcW w:w="1118" w:type="pct"/>
            <w:tcBorders>
              <w:top w:val="single" w:sz="5" w:space="0" w:color="000000"/>
              <w:left w:val="single" w:sz="5" w:space="0" w:color="000000"/>
              <w:bottom w:val="single" w:sz="5" w:space="0" w:color="000000"/>
              <w:right w:val="single" w:sz="5" w:space="0" w:color="000000"/>
            </w:tcBorders>
          </w:tcPr>
          <w:p w14:paraId="3DFFE480" w14:textId="77777777" w:rsidR="005717FC" w:rsidRPr="00291773" w:rsidRDefault="005717FC" w:rsidP="00643D58"/>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16F51241" w:rsidR="0084141A" w:rsidRDefault="000E73FE">
      <w:pPr>
        <w:spacing w:before="225" w:after="225" w:line="240" w:lineRule="auto"/>
        <w:jc w:val="both"/>
      </w:pPr>
      <w:r>
        <w:rPr>
          <w:rFonts w:ascii="Arial" w:hAnsi="Arial" w:cs="Arial"/>
          <w:color w:val="000000"/>
          <w:sz w:val="18"/>
          <w:szCs w:val="18"/>
        </w:rPr>
        <w:t xml:space="preserve">Ponudba velja </w:t>
      </w:r>
      <w:r w:rsidR="00046493">
        <w:rPr>
          <w:rFonts w:ascii="Arial" w:hAnsi="Arial" w:cs="Arial"/>
          <w:color w:val="000000"/>
          <w:sz w:val="18"/>
          <w:szCs w:val="18"/>
        </w:rPr>
        <w:t>do</w:t>
      </w:r>
      <w:r w:rsidR="00A3318A">
        <w:rPr>
          <w:rFonts w:ascii="Arial" w:hAnsi="Arial" w:cs="Arial"/>
          <w:color w:val="000000"/>
          <w:sz w:val="18"/>
          <w:szCs w:val="18"/>
        </w:rPr>
        <w:t xml:space="preserve"> </w:t>
      </w:r>
      <w:r w:rsidR="002112E4">
        <w:rPr>
          <w:rFonts w:ascii="Arial" w:hAnsi="Arial" w:cs="Arial"/>
          <w:color w:val="000000"/>
          <w:sz w:val="18"/>
          <w:szCs w:val="18"/>
        </w:rPr>
        <w:t>31.01.2024</w:t>
      </w:r>
      <w:r w:rsidR="007651DB" w:rsidRPr="00942482">
        <w:rPr>
          <w:rFonts w:ascii="Arial" w:hAnsi="Arial" w:cs="Arial"/>
          <w:color w:val="000000"/>
          <w:sz w:val="18"/>
          <w:szCs w:val="18"/>
        </w:rPr>
        <w:t>.</w:t>
      </w:r>
      <w:r w:rsidR="00B87ADE">
        <w:t xml:space="preserve"> </w:t>
      </w:r>
      <w:r>
        <w:rPr>
          <w:rFonts w:ascii="Arial" w:hAnsi="Arial" w:cs="Arial"/>
          <w:color w:val="000000"/>
          <w:sz w:val="18"/>
          <w:szCs w:val="18"/>
        </w:rPr>
        <w:t>Ponudba mora biti veljavna najmanj do navedenega roka. Prekratka veljavnost ponudbe pomeni razlog za zavrnitev ponudbe.</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1D659492" w14:textId="271FB9C0" w:rsidR="00713D85" w:rsidRPr="00960EB1" w:rsidRDefault="00E66AEF" w:rsidP="00713D85">
      <w:pPr>
        <w:spacing w:before="225" w:after="225" w:line="240" w:lineRule="auto"/>
        <w:jc w:val="both"/>
        <w:rPr>
          <w:rFonts w:ascii="Arial" w:hAnsi="Arial" w:cs="Arial"/>
          <w:b/>
          <w:bCs/>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sidR="001357AC" w:rsidRPr="001357AC">
        <w:rPr>
          <w:rFonts w:ascii="Arial" w:hAnsi="Arial" w:cs="Arial"/>
          <w:sz w:val="18"/>
          <w:szCs w:val="18"/>
        </w:rPr>
        <w:t xml:space="preserve">, </w:t>
      </w:r>
      <w:r w:rsidR="00713D85" w:rsidRPr="001357AC">
        <w:rPr>
          <w:rFonts w:ascii="Arial" w:hAnsi="Arial" w:cs="Arial"/>
          <w:sz w:val="18"/>
          <w:szCs w:val="18"/>
        </w:rPr>
        <w:t xml:space="preserve">ki bo zajemal dobavljeno blago za pretekli mesec. </w:t>
      </w:r>
      <w:r w:rsidR="00713D85" w:rsidRPr="001357AC">
        <w:rPr>
          <w:rFonts w:ascii="Arial" w:hAnsi="Arial" w:cs="Arial"/>
          <w:b/>
          <w:bCs/>
          <w:sz w:val="18"/>
          <w:szCs w:val="18"/>
        </w:rPr>
        <w:t xml:space="preserve">Zbirni mesečni račun je potrebno izstaviti za vsako šolo posebej. </w:t>
      </w:r>
    </w:p>
    <w:p w14:paraId="22088EE4" w14:textId="7A7E86D3" w:rsidR="00226973" w:rsidRPr="00586186" w:rsidRDefault="00226973">
      <w:pPr>
        <w:spacing w:before="225" w:after="225" w:line="240" w:lineRule="auto"/>
        <w:jc w:val="both"/>
        <w:rPr>
          <w:rFonts w:ascii="Arial" w:hAnsi="Arial" w:cs="Arial"/>
          <w:color w:val="000000"/>
          <w:sz w:val="18"/>
          <w:szCs w:val="18"/>
        </w:rPr>
      </w:pPr>
    </w:p>
    <w:bookmarkEnd w:id="5"/>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D82CC3">
          <w:footerReference w:type="default" r:id="rId9"/>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5C6CC2" w14:paraId="46AB4FB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DC0362" w14:textId="760515C2" w:rsidR="005C6CC2" w:rsidRDefault="005C6CC2" w:rsidP="001357AC">
            <w:pPr>
              <w:jc w:val="right"/>
              <w:rPr>
                <w:rFonts w:ascii="Arial" w:hAnsi="Arial" w:cs="Arial"/>
                <w:b/>
                <w:bCs/>
                <w:color w:val="000000"/>
                <w:position w:val="-2"/>
                <w:sz w:val="18"/>
                <w:szCs w:val="18"/>
                <w:shd w:val="clear" w:color="auto" w:fill="CCCCCC"/>
              </w:rPr>
            </w:pPr>
            <w:r w:rsidRPr="001357AC">
              <w:rPr>
                <w:rFonts w:ascii="Arial" w:hAnsi="Arial" w:cs="Arial"/>
                <w:b/>
                <w:bCs/>
                <w:position w:val="-2"/>
                <w:sz w:val="18"/>
                <w:szCs w:val="18"/>
                <w:shd w:val="clear" w:color="auto" w:fill="CCCCCC"/>
              </w:rPr>
              <w:t xml:space="preserve">KONTAKTNI PODATKI OSEBE ZA PREJEM NAROČIL </w:t>
            </w:r>
            <w:r w:rsidRPr="001357AC">
              <w:rPr>
                <w:rFonts w:ascii="Arial" w:hAnsi="Arial" w:cs="Arial"/>
                <w:bCs/>
                <w:i/>
                <w:position w:val="-2"/>
                <w:sz w:val="18"/>
                <w:szCs w:val="18"/>
                <w:shd w:val="clear" w:color="auto" w:fill="CCCCCC"/>
              </w:rPr>
              <w:t>(telefonska št. e-naslov)</w:t>
            </w:r>
            <w:r w:rsidRPr="001357AC">
              <w:rPr>
                <w:rFonts w:ascii="Arial" w:hAnsi="Arial" w:cs="Arial"/>
                <w:b/>
                <w:bCs/>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ABCD6" w14:textId="77777777" w:rsidR="005C6CC2" w:rsidRDefault="005C6CC2" w:rsidP="005C6CC2">
            <w:pPr>
              <w:rPr>
                <w:rFonts w:ascii="Arial" w:hAnsi="Arial" w:cs="Arial"/>
                <w:color w:val="000000"/>
                <w:position w:val="-2"/>
                <w:sz w:val="18"/>
                <w:szCs w:val="18"/>
              </w:rPr>
            </w:pPr>
          </w:p>
        </w:tc>
      </w:tr>
      <w:tr w:rsidR="005C6CC2"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5C6CC2" w:rsidRDefault="005C6CC2" w:rsidP="005C6CC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5C6CC2" w:rsidRDefault="005C6CC2" w:rsidP="005C6CC2">
            <w:r>
              <w:rPr>
                <w:rFonts w:ascii="Arial" w:hAnsi="Arial" w:cs="Arial"/>
                <w:color w:val="000000"/>
                <w:position w:val="-2"/>
                <w:sz w:val="18"/>
                <w:szCs w:val="18"/>
              </w:rPr>
              <w:t> </w:t>
            </w:r>
          </w:p>
        </w:tc>
      </w:tr>
      <w:tr w:rsidR="005C6CC2"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5C6CC2" w:rsidRDefault="005C6CC2" w:rsidP="005C6CC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5C6CC2" w:rsidRDefault="005C6CC2" w:rsidP="005C6CC2">
            <w:r>
              <w:rPr>
                <w:rFonts w:ascii="Arial" w:hAnsi="Arial" w:cs="Arial"/>
                <w:color w:val="000000"/>
                <w:position w:val="-2"/>
                <w:sz w:val="18"/>
                <w:szCs w:val="18"/>
              </w:rPr>
              <w:t> </w:t>
            </w:r>
          </w:p>
        </w:tc>
      </w:tr>
      <w:tr w:rsidR="005C6CC2"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5C6CC2" w:rsidRDefault="005C6CC2" w:rsidP="005C6CC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5C6CC2" w:rsidRDefault="005C6CC2" w:rsidP="005C6CC2">
            <w:r>
              <w:rPr>
                <w:rFonts w:ascii="Arial" w:hAnsi="Arial" w:cs="Arial"/>
                <w:color w:val="000000"/>
                <w:position w:val="-2"/>
                <w:sz w:val="18"/>
                <w:szCs w:val="18"/>
              </w:rPr>
              <w:t> </w:t>
            </w:r>
          </w:p>
        </w:tc>
      </w:tr>
      <w:tr w:rsidR="005C6CC2"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5C6CC2" w:rsidRDefault="005C6CC2" w:rsidP="005C6CC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5C6CC2" w:rsidRDefault="005C6CC2" w:rsidP="005C6CC2">
            <w:r>
              <w:rPr>
                <w:rFonts w:ascii="Arial" w:hAnsi="Arial" w:cs="Arial"/>
                <w:color w:val="000000"/>
                <w:position w:val="-2"/>
                <w:sz w:val="18"/>
                <w:szCs w:val="18"/>
              </w:rPr>
              <w:t> </w:t>
            </w:r>
          </w:p>
        </w:tc>
      </w:tr>
      <w:tr w:rsidR="005C6CC2"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5C6CC2" w:rsidRDefault="005C6CC2" w:rsidP="005C6CC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5C6CC2" w:rsidRDefault="005C6CC2" w:rsidP="005C6CC2">
            <w:r>
              <w:rPr>
                <w:rFonts w:ascii="Arial" w:hAnsi="Arial" w:cs="Arial"/>
                <w:color w:val="000000"/>
                <w:position w:val="-2"/>
                <w:sz w:val="18"/>
                <w:szCs w:val="18"/>
              </w:rPr>
              <w:t> </w:t>
            </w:r>
          </w:p>
        </w:tc>
      </w:tr>
      <w:tr w:rsidR="005C6CC2"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5C6CC2" w:rsidRDefault="005C6CC2" w:rsidP="005C6CC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5C6CC2" w:rsidRDefault="005C6CC2" w:rsidP="005C6CC2">
            <w:r>
              <w:rPr>
                <w:rFonts w:ascii="Arial" w:hAnsi="Arial" w:cs="Arial"/>
                <w:color w:val="000000"/>
                <w:position w:val="-2"/>
                <w:sz w:val="18"/>
                <w:szCs w:val="18"/>
              </w:rPr>
              <w:t> </w:t>
            </w:r>
          </w:p>
        </w:tc>
      </w:tr>
      <w:tr w:rsidR="005C6CC2"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5C6CC2" w:rsidRDefault="005C6CC2" w:rsidP="005C6CC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5C6CC2" w:rsidRDefault="005C6CC2" w:rsidP="005C6CC2">
            <w:r>
              <w:rPr>
                <w:rFonts w:ascii="Arial" w:hAnsi="Arial" w:cs="Arial"/>
                <w:color w:val="000000"/>
                <w:position w:val="-2"/>
                <w:sz w:val="18"/>
                <w:szCs w:val="18"/>
              </w:rPr>
              <w:t> </w:t>
            </w:r>
          </w:p>
        </w:tc>
      </w:tr>
      <w:tr w:rsidR="005C6CC2"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5C6CC2" w:rsidRDefault="005C6CC2" w:rsidP="005C6CC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5C6CC2" w:rsidRDefault="005C6CC2" w:rsidP="005C6CC2">
            <w:r>
              <w:rPr>
                <w:rFonts w:ascii="Arial" w:hAnsi="Arial" w:cs="Arial"/>
                <w:color w:val="000000"/>
                <w:position w:val="-2"/>
                <w:sz w:val="18"/>
                <w:szCs w:val="18"/>
              </w:rPr>
              <w:t> </w:t>
            </w:r>
          </w:p>
        </w:tc>
      </w:tr>
      <w:tr w:rsidR="005C6CC2"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5C6CC2" w:rsidRDefault="005C6CC2" w:rsidP="005C6CC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5C6CC2" w:rsidRDefault="005C6CC2" w:rsidP="005C6CC2">
            <w:r>
              <w:rPr>
                <w:rFonts w:ascii="Arial" w:hAnsi="Arial" w:cs="Arial"/>
                <w:color w:val="000000"/>
                <w:position w:val="-2"/>
                <w:sz w:val="18"/>
                <w:szCs w:val="18"/>
              </w:rPr>
              <w:t> </w:t>
            </w:r>
          </w:p>
        </w:tc>
      </w:tr>
      <w:tr w:rsidR="005C6CC2"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5C6CC2" w:rsidRDefault="005C6CC2" w:rsidP="005C6CC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5C6CC2" w:rsidRDefault="005C6CC2" w:rsidP="005C6CC2">
            <w:r>
              <w:rPr>
                <w:rFonts w:ascii="Arial" w:hAnsi="Arial" w:cs="Arial"/>
                <w:color w:val="000000"/>
                <w:position w:val="-2"/>
                <w:sz w:val="18"/>
                <w:szCs w:val="18"/>
              </w:rPr>
              <w:t> </w:t>
            </w:r>
          </w:p>
        </w:tc>
      </w:tr>
      <w:tr w:rsidR="005C6CC2"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5C6CC2" w:rsidRDefault="005C6CC2" w:rsidP="005C6CC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5C6CC2" w:rsidRDefault="005C6CC2" w:rsidP="005C6CC2">
            <w:r>
              <w:rPr>
                <w:rFonts w:ascii="Arial" w:hAnsi="Arial" w:cs="Arial"/>
                <w:color w:val="000000"/>
                <w:position w:val="-2"/>
                <w:sz w:val="18"/>
                <w:szCs w:val="18"/>
              </w:rPr>
              <w:t> </w:t>
            </w:r>
          </w:p>
        </w:tc>
      </w:tr>
      <w:tr w:rsidR="005C6CC2" w14:paraId="79205402" w14:textId="77777777" w:rsidTr="004A2A62">
        <w:tblPrEx>
          <w:shd w:val="clear" w:color="auto" w:fill="auto"/>
        </w:tblPrEx>
        <w:tc>
          <w:tcPr>
            <w:tcW w:w="8745" w:type="dxa"/>
            <w:gridSpan w:val="5"/>
            <w:tcMar>
              <w:top w:w="75" w:type="dxa"/>
              <w:bottom w:w="75" w:type="dxa"/>
            </w:tcMar>
            <w:vAlign w:val="center"/>
          </w:tcPr>
          <w:p w14:paraId="3095AD26" w14:textId="7527211D" w:rsidR="005C6CC2" w:rsidRPr="00CD6135" w:rsidRDefault="005C6CC2" w:rsidP="005C6CC2">
            <w:pPr>
              <w:spacing w:before="135" w:after="135"/>
              <w:jc w:val="both"/>
              <w:textAlignment w:val="center"/>
              <w:rPr>
                <w:b/>
                <w:bCs/>
              </w:rPr>
            </w:pPr>
            <w:r w:rsidRPr="00CD6135">
              <w:rPr>
                <w:rFonts w:ascii="Arial" w:hAnsi="Arial" w:cs="Arial"/>
                <w:b/>
                <w:bCs/>
                <w:color w:val="000000"/>
                <w:position w:val="-2"/>
                <w:sz w:val="18"/>
                <w:szCs w:val="18"/>
              </w:rPr>
              <w:t xml:space="preserve">*za navedene osebe je potrebno navesti tudi </w:t>
            </w:r>
            <w:r w:rsidRPr="00CD6135">
              <w:rPr>
                <w:rFonts w:ascii="Arial" w:hAnsi="Arial" w:cs="Arial"/>
                <w:b/>
                <w:bCs/>
                <w:color w:val="000000"/>
                <w:position w:val="-2"/>
                <w:sz w:val="18"/>
                <w:szCs w:val="18"/>
                <w:u w:val="single"/>
              </w:rPr>
              <w:t>podatek o EMŠO številki</w:t>
            </w:r>
            <w:r w:rsidRPr="00CD6135">
              <w:rPr>
                <w:rFonts w:ascii="Arial" w:hAnsi="Arial" w:cs="Arial"/>
                <w:b/>
                <w:bCs/>
                <w:color w:val="000000"/>
                <w:position w:val="-2"/>
                <w:sz w:val="18"/>
                <w:szCs w:val="18"/>
              </w:rPr>
              <w:t xml:space="preserve"> zaradi preverjanja ponudnika v eDosjeju. </w:t>
            </w:r>
          </w:p>
        </w:tc>
      </w:tr>
      <w:tr w:rsidR="005C6CC2"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5C6CC2" w:rsidRDefault="005C6CC2" w:rsidP="005C6CC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5C6CC2" w:rsidRDefault="005C6CC2" w:rsidP="005C6CC2">
            <w:pPr>
              <w:jc w:val="center"/>
            </w:pPr>
            <w:r>
              <w:rPr>
                <w:rFonts w:ascii="Arial" w:hAnsi="Arial" w:cs="Arial"/>
                <w:color w:val="000000"/>
                <w:position w:val="-2"/>
                <w:sz w:val="18"/>
                <w:szCs w:val="18"/>
              </w:rPr>
              <w:t>Ime in priimek: _____________________</w:t>
            </w:r>
          </w:p>
        </w:tc>
      </w:tr>
      <w:tr w:rsidR="005C6CC2"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5C6CC2" w:rsidRDefault="005C6CC2" w:rsidP="005C6CC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5C6CC2" w:rsidRDefault="005C6CC2" w:rsidP="005C6CC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69E4BAA" w14:textId="3C20B660" w:rsidR="00706BDD" w:rsidRPr="00590863" w:rsidRDefault="007E6677" w:rsidP="001357AC">
      <w:pPr>
        <w:jc w:val="right"/>
        <w:rPr>
          <w:rFonts w:ascii="Arial" w:hAnsi="Arial" w:cs="Arial"/>
          <w:sz w:val="18"/>
          <w:szCs w:val="18"/>
        </w:rPr>
      </w:pPr>
      <w:r>
        <w:rPr>
          <w:rFonts w:ascii="Arial" w:hAnsi="Arial" w:cs="Arial"/>
          <w:sz w:val="18"/>
          <w:szCs w:val="18"/>
        </w:rPr>
        <w:br w:type="page"/>
      </w:r>
      <w:r w:rsidR="000E73FE"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0D50DA2B"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7651DB" w:rsidRPr="00942482">
        <w:rPr>
          <w:rFonts w:ascii="Arial" w:hAnsi="Arial" w:cs="Arial"/>
          <w:b/>
          <w:bCs/>
          <w:color w:val="000000"/>
          <w:sz w:val="18"/>
          <w:szCs w:val="18"/>
        </w:rPr>
        <w:t xml:space="preserve">Sukcesivna dobava konvencionalnih in ekoloških živil za obdobje </w:t>
      </w:r>
      <w:r w:rsidR="002112E4">
        <w:rPr>
          <w:rFonts w:ascii="Arial" w:hAnsi="Arial" w:cs="Arial"/>
          <w:b/>
          <w:bCs/>
          <w:color w:val="000000"/>
          <w:sz w:val="18"/>
          <w:szCs w:val="18"/>
        </w:rPr>
        <w:t>treh let</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39936969"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nimamo na </w:t>
            </w:r>
            <w:r w:rsidR="00840935" w:rsidRPr="00840935">
              <w:rPr>
                <w:rFonts w:ascii="Arial" w:hAnsi="Arial" w:cs="Arial"/>
                <w:color w:val="000000"/>
                <w:sz w:val="18"/>
                <w:szCs w:val="18"/>
              </w:rPr>
              <w:t>dan roka za oddajo ponudbe</w:t>
            </w:r>
            <w:r w:rsidR="00840935">
              <w:rPr>
                <w:rFonts w:ascii="Arial" w:hAnsi="Arial" w:cs="Arial"/>
                <w:color w:val="000000"/>
                <w:sz w:val="18"/>
                <w:szCs w:val="18"/>
              </w:rPr>
              <w:t xml:space="preserve"> </w:t>
            </w:r>
            <w:r>
              <w:rPr>
                <w:rFonts w:ascii="Arial" w:hAnsi="Arial" w:cs="Arial"/>
                <w:color w:val="000000"/>
                <w:sz w:val="18"/>
                <w:szCs w:val="18"/>
              </w:rPr>
              <w:t>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54800922"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w:t>
            </w:r>
            <w:r>
              <w:rPr>
                <w:rFonts w:ascii="Arial" w:hAnsi="Arial" w:cs="Arial"/>
                <w:color w:val="000000"/>
                <w:sz w:val="18"/>
                <w:szCs w:val="18"/>
              </w:rPr>
              <w:t xml:space="preserve"> oddaj</w:t>
            </w:r>
            <w:r w:rsidR="002112E4">
              <w:rPr>
                <w:rFonts w:ascii="Arial" w:hAnsi="Arial" w:cs="Arial"/>
                <w:color w:val="000000"/>
                <w:sz w:val="18"/>
                <w:szCs w:val="18"/>
              </w:rPr>
              <w:t>o</w:t>
            </w:r>
            <w:r>
              <w:rPr>
                <w:rFonts w:ascii="Arial" w:hAnsi="Arial" w:cs="Arial"/>
                <w:color w:val="000000"/>
                <w:sz w:val="18"/>
                <w:szCs w:val="18"/>
              </w:rPr>
              <w:t xml:space="preserve"> ponudbe ali prijave nimamo nepredloženih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0"/>
          <w:pgSz w:w="11906" w:h="16838"/>
          <w:pgMar w:top="1418" w:right="1418" w:bottom="1418" w:left="1418" w:header="567" w:footer="596" w:gutter="0"/>
          <w:cols w:space="708"/>
          <w:docGrid w:linePitch="360"/>
        </w:sectPr>
      </w:pPr>
    </w:p>
    <w:p w14:paraId="57743CDF" w14:textId="3394BFBD"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8949EF">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28DF2272" w:rsidR="0084141A" w:rsidRPr="00A4001A" w:rsidRDefault="00A4001A" w:rsidP="00E807DF">
      <w:pPr>
        <w:spacing w:before="225" w:after="225" w:line="240" w:lineRule="auto"/>
        <w:jc w:val="both"/>
      </w:pPr>
      <w:bookmarkStart w:id="6"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7" w:name="_Hlk501441185"/>
      <w:r w:rsidR="00E807DF" w:rsidRPr="00942482">
        <w:rPr>
          <w:rFonts w:ascii="Arial" w:hAnsi="Arial" w:cs="Arial"/>
          <w:iCs/>
          <w:color w:val="000000"/>
          <w:sz w:val="18"/>
          <w:szCs w:val="18"/>
        </w:rPr>
        <w:t>»</w:t>
      </w:r>
      <w:r w:rsidR="007651DB" w:rsidRPr="00942482">
        <w:rPr>
          <w:rFonts w:ascii="Arial" w:hAnsi="Arial" w:cs="Arial"/>
          <w:iCs/>
          <w:color w:val="000000"/>
          <w:sz w:val="18"/>
          <w:szCs w:val="18"/>
        </w:rPr>
        <w:t xml:space="preserve">Sukcesivna dobava konvencionalnih in ekoloških živil za obdobje </w:t>
      </w:r>
      <w:r w:rsidR="002112E4">
        <w:rPr>
          <w:rFonts w:ascii="Arial" w:hAnsi="Arial" w:cs="Arial"/>
          <w:iCs/>
          <w:color w:val="000000"/>
          <w:sz w:val="18"/>
          <w:szCs w:val="18"/>
        </w:rPr>
        <w:t>treh let</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 202</w:t>
      </w:r>
      <w:r w:rsidR="005717FC">
        <w:rPr>
          <w:rFonts w:ascii="Arial" w:hAnsi="Arial" w:cs="Arial"/>
          <w:iCs/>
          <w:color w:val="000000"/>
          <w:sz w:val="18"/>
          <w:szCs w:val="18"/>
        </w:rPr>
        <w:t>3</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8" w:name="_Hlk32481429"/>
      <w:r w:rsidR="008A30E7" w:rsidRPr="00B9193D">
        <w:rPr>
          <w:rFonts w:ascii="Arial" w:hAnsi="Arial" w:cs="Arial"/>
          <w:color w:val="000000"/>
          <w:sz w:val="18"/>
          <w:szCs w:val="18"/>
        </w:rPr>
        <w:t>še trideset (30) dni po preteku veljavnosti okvirnega sporazuma</w:t>
      </w:r>
      <w:bookmarkEnd w:id="8"/>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7"/>
      <w:r w:rsidR="000E73FE" w:rsidRPr="00A4001A">
        <w:rPr>
          <w:rFonts w:ascii="Arial" w:hAnsi="Arial" w:cs="Arial"/>
          <w:color w:val="000000"/>
          <w:sz w:val="18"/>
          <w:szCs w:val="18"/>
        </w:rPr>
        <w:t> </w:t>
      </w:r>
    </w:p>
    <w:bookmarkEnd w:id="6"/>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9" w:name="_Hlk53732170"/>
      <w:r w:rsidRPr="00FA1DBE">
        <w:rPr>
          <w:rFonts w:ascii="Arial" w:hAnsi="Arial" w:cs="Arial"/>
          <w:i/>
          <w:iCs/>
          <w:sz w:val="18"/>
          <w:szCs w:val="18"/>
        </w:rPr>
        <w:t xml:space="preserve">Priloga: </w:t>
      </w:r>
    </w:p>
    <w:p w14:paraId="22AE2A08" w14:textId="600B29A9" w:rsidR="00FA1DBE" w:rsidRPr="00FA1DBE" w:rsidRDefault="00FA1DBE" w:rsidP="00347BDF">
      <w:pPr>
        <w:pStyle w:val="Odstavekseznama"/>
        <w:numPr>
          <w:ilvl w:val="0"/>
          <w:numId w:val="30"/>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9"/>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0"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557B7B6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 xml:space="preserve">»Sukcesivna dobava konvencionalnih in ekoloških živil za obdobje </w:t>
      </w:r>
      <w:r w:rsidR="002112E4">
        <w:rPr>
          <w:rFonts w:ascii="Arial" w:eastAsia="Calibri" w:hAnsi="Arial" w:cs="Arial"/>
          <w:b/>
          <w:sz w:val="18"/>
          <w:szCs w:val="18"/>
        </w:rPr>
        <w:t>treh let</w:t>
      </w:r>
      <w:r w:rsidRPr="00942482">
        <w:rPr>
          <w:rFonts w:ascii="Arial" w:eastAsia="Calibri" w:hAnsi="Arial" w:cs="Arial"/>
          <w:b/>
          <w:sz w:val="18"/>
          <w:szCs w:val="18"/>
        </w:rPr>
        <w: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5717FC" w:rsidRPr="005717FC">
        <w:rPr>
          <w:rFonts w:ascii="Arial" w:eastAsia="Calibri" w:hAnsi="Arial" w:cs="Arial"/>
          <w:b/>
          <w:sz w:val="18"/>
          <w:szCs w:val="18"/>
        </w:rPr>
        <w:t xml:space="preserve">Osnovna šola </w:t>
      </w:r>
      <w:r w:rsidR="00BE0294">
        <w:rPr>
          <w:rFonts w:ascii="Arial" w:eastAsia="Calibri" w:hAnsi="Arial" w:cs="Arial"/>
          <w:b/>
          <w:sz w:val="18"/>
          <w:szCs w:val="18"/>
        </w:rPr>
        <w:t>_____________________</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5EBB86F7"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5717FC" w:rsidRPr="005717FC">
        <w:rPr>
          <w:rFonts w:ascii="Arial" w:eastAsia="Calibri" w:hAnsi="Arial" w:cs="Arial"/>
          <w:b/>
          <w:bCs/>
          <w:sz w:val="18"/>
          <w:szCs w:val="18"/>
        </w:rPr>
        <w:t xml:space="preserve">Osnovna šola </w:t>
      </w:r>
      <w:r w:rsidR="00BE0294">
        <w:rPr>
          <w:rFonts w:ascii="Arial" w:eastAsia="Calibri" w:hAnsi="Arial" w:cs="Arial"/>
          <w:b/>
          <w:bCs/>
          <w:sz w:val="18"/>
          <w:szCs w:val="18"/>
        </w:rPr>
        <w:t>__________________</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1"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1"/>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1"/>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0"/>
    </w:p>
    <w:p w14:paraId="743AF14F" w14:textId="667E3DC6"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2EB9F351"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v skladu s predpisi države, v kateri imamo sedež,</w:t>
            </w:r>
            <w:r w:rsidR="002112E4">
              <w:rPr>
                <w:rFonts w:ascii="Arial" w:hAnsi="Arial" w:cs="Arial"/>
                <w:color w:val="000000"/>
                <w:sz w:val="18"/>
                <w:szCs w:val="18"/>
              </w:rPr>
              <w:t xml:space="preserve"> nimamo</w:t>
            </w:r>
            <w:r>
              <w:rPr>
                <w:rFonts w:ascii="Arial" w:hAnsi="Arial" w:cs="Arial"/>
                <w:color w:val="000000"/>
                <w:sz w:val="18"/>
                <w:szCs w:val="18"/>
              </w:rPr>
              <w:t xml:space="preserve"> zapadlih, neplačanih obveznih dajatev in drugih denarnih nedavčnih obveznosti v skladu z zakonom, ki ureja finančno upravo, ki jih pobira davčni organ v skladu s predpisi države, v vrednosti 50 EUR ali več,</w:t>
            </w:r>
          </w:p>
          <w:p w14:paraId="30C71CE5" w14:textId="64FD570F"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 xml:space="preserve">na dan </w:t>
            </w:r>
            <w:r w:rsidR="002112E4">
              <w:rPr>
                <w:rFonts w:ascii="Arial" w:hAnsi="Arial" w:cs="Arial"/>
                <w:color w:val="000000"/>
                <w:sz w:val="18"/>
                <w:szCs w:val="18"/>
              </w:rPr>
              <w:t xml:space="preserve">roka za </w:t>
            </w:r>
            <w:r>
              <w:rPr>
                <w:rFonts w:ascii="Arial" w:hAnsi="Arial" w:cs="Arial"/>
                <w:color w:val="000000"/>
                <w:sz w:val="18"/>
                <w:szCs w:val="18"/>
              </w:rPr>
              <w:t>oddaj</w:t>
            </w:r>
            <w:r w:rsidR="002112E4">
              <w:rPr>
                <w:rFonts w:ascii="Arial" w:hAnsi="Arial" w:cs="Arial"/>
                <w:color w:val="000000"/>
                <w:sz w:val="18"/>
                <w:szCs w:val="18"/>
              </w:rPr>
              <w:t>o</w:t>
            </w:r>
            <w:r>
              <w:rPr>
                <w:rFonts w:ascii="Arial" w:hAnsi="Arial" w:cs="Arial"/>
                <w:color w:val="000000"/>
                <w:sz w:val="18"/>
                <w:szCs w:val="18"/>
              </w:rPr>
              <w:t xml:space="preserve"> ponudbe ali prijave nimamo nepredloženih obračunov davčnih odtegljajev za dohodke iz delovnega razmerja za obdobje zadnjih petih let do dne oddaje ponudbe ali prijave,</w:t>
            </w:r>
          </w:p>
          <w:p w14:paraId="61AC4259" w14:textId="0EBA60B8"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nismo izločeni iz postopkov oddaje javnih naročil zaradi uvrstitve v evidenco gospodarskih subjektov z negativnimi referencami,</w:t>
            </w:r>
          </w:p>
          <w:p w14:paraId="287A4346" w14:textId="1FE2F84E"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rok</w:t>
            </w:r>
            <w:r w:rsidR="002112E4">
              <w:rPr>
                <w:rFonts w:ascii="Arial" w:hAnsi="Arial" w:cs="Arial"/>
                <w:color w:val="000000"/>
                <w:sz w:val="18"/>
                <w:szCs w:val="18"/>
              </w:rPr>
              <w:t>om</w:t>
            </w:r>
            <w:r>
              <w:rPr>
                <w:rFonts w:ascii="Arial" w:hAnsi="Arial" w:cs="Arial"/>
                <w:color w:val="000000"/>
                <w:sz w:val="18"/>
                <w:szCs w:val="18"/>
              </w:rPr>
              <w:t xml:space="preserve">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45BCB9DB" w14:textId="77777777" w:rsidR="005717FC" w:rsidRDefault="000E73FE" w:rsidP="00281E34">
      <w:pPr>
        <w:spacing w:before="225" w:after="225" w:line="240" w:lineRule="auto"/>
        <w:jc w:val="right"/>
        <w:rPr>
          <w:rFonts w:ascii="Arial" w:hAnsi="Arial" w:cs="Arial"/>
          <w:color w:val="000000"/>
          <w:sz w:val="18"/>
          <w:szCs w:val="18"/>
        </w:rPr>
      </w:pPr>
      <w:r>
        <w:rPr>
          <w:rFonts w:ascii="Arial" w:hAnsi="Arial" w:cs="Arial"/>
          <w:color w:val="000000"/>
          <w:sz w:val="18"/>
          <w:szCs w:val="18"/>
        </w:rPr>
        <w:t> </w:t>
      </w:r>
    </w:p>
    <w:p w14:paraId="5ED1BAFC" w14:textId="77777777" w:rsidR="005717FC" w:rsidRDefault="005717FC">
      <w:pPr>
        <w:rPr>
          <w:rFonts w:ascii="Arial" w:hAnsi="Arial" w:cs="Arial"/>
          <w:color w:val="000000"/>
          <w:sz w:val="18"/>
          <w:szCs w:val="18"/>
        </w:rPr>
      </w:pPr>
      <w:r>
        <w:rPr>
          <w:rFonts w:ascii="Arial" w:hAnsi="Arial" w:cs="Arial"/>
          <w:color w:val="000000"/>
          <w:sz w:val="18"/>
          <w:szCs w:val="18"/>
        </w:rPr>
        <w:br w:type="page"/>
      </w:r>
    </w:p>
    <w:p w14:paraId="70F6C1CD" w14:textId="7D165878" w:rsidR="00706BDD" w:rsidRPr="00590863" w:rsidRDefault="001E5435" w:rsidP="00281E34">
      <w:pPr>
        <w:spacing w:before="225" w:after="225" w:line="240" w:lineRule="auto"/>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8949EF">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0F8182DA" w:rsidR="0084141A" w:rsidRDefault="000E73FE">
      <w:pPr>
        <w:spacing w:before="225" w:after="225" w:line="240" w:lineRule="auto"/>
        <w:jc w:val="both"/>
      </w:pPr>
      <w:r>
        <w:rPr>
          <w:rFonts w:ascii="Arial" w:hAnsi="Arial" w:cs="Arial"/>
          <w:color w:val="000000"/>
          <w:sz w:val="18"/>
          <w:szCs w:val="18"/>
        </w:rPr>
        <w:t>V zvezi z javnim naročilom »</w:t>
      </w:r>
      <w:r w:rsidR="007651DB" w:rsidRPr="00652CA5">
        <w:rPr>
          <w:rFonts w:ascii="Arial" w:hAnsi="Arial" w:cs="Arial"/>
          <w:b/>
          <w:color w:val="000000"/>
          <w:sz w:val="18"/>
          <w:szCs w:val="18"/>
        </w:rPr>
        <w:t xml:space="preserve">Sukcesivna dobava konvencionalnih in ekoloških živil za obdobje </w:t>
      </w:r>
      <w:r w:rsidR="002112E4">
        <w:rPr>
          <w:rFonts w:ascii="Arial" w:hAnsi="Arial" w:cs="Arial"/>
          <w:b/>
          <w:color w:val="000000"/>
          <w:sz w:val="18"/>
          <w:szCs w:val="18"/>
        </w:rPr>
        <w:t>treh let</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2"/>
          <w:pgSz w:w="11906" w:h="16838"/>
          <w:pgMar w:top="1418" w:right="1418" w:bottom="1418" w:left="1418" w:header="567" w:footer="596" w:gutter="0"/>
          <w:cols w:space="708"/>
          <w:docGrid w:linePitch="360"/>
        </w:sectPr>
      </w:pPr>
    </w:p>
    <w:p w14:paraId="64DF1331" w14:textId="6D1D6040"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7D6C8E4B"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7651DB" w:rsidRPr="00652CA5">
        <w:rPr>
          <w:rFonts w:ascii="Arial" w:hAnsi="Arial" w:cs="Arial"/>
          <w:b/>
          <w:bCs/>
          <w:color w:val="000000"/>
          <w:sz w:val="18"/>
          <w:szCs w:val="18"/>
        </w:rPr>
        <w:t xml:space="preserve">Sukcesivna dobava konvencionalnih in ekoloških živil za obdobje </w:t>
      </w:r>
      <w:r w:rsidR="002112E4">
        <w:rPr>
          <w:rFonts w:ascii="Arial" w:hAnsi="Arial" w:cs="Arial"/>
          <w:b/>
          <w:bCs/>
          <w:color w:val="000000"/>
          <w:sz w:val="18"/>
          <w:szCs w:val="18"/>
        </w:rPr>
        <w:t>treh let</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3"/>
          <w:pgSz w:w="11906" w:h="16838"/>
          <w:pgMar w:top="1418" w:right="1418" w:bottom="1418" w:left="1418" w:header="567" w:footer="596" w:gutter="0"/>
          <w:cols w:space="708"/>
          <w:docGrid w:linePitch="360"/>
        </w:sectPr>
      </w:pPr>
    </w:p>
    <w:p w14:paraId="54F613F9" w14:textId="4501791A"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512503225"/>
      <w:r>
        <w:rPr>
          <w:rFonts w:ascii="Arial" w:hAnsi="Arial" w:cs="Arial"/>
        </w:rPr>
        <w:t>Izjava o lastniških deležih</w:t>
      </w:r>
    </w:p>
    <w:bookmarkEnd w:id="12"/>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3"/>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4"/>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400DC195" w:rsidR="00DD25D6" w:rsidRPr="00DD25D6" w:rsidRDefault="005717FC" w:rsidP="00DD25D6">
      <w:pPr>
        <w:spacing w:after="0" w:line="240" w:lineRule="auto"/>
        <w:jc w:val="both"/>
        <w:rPr>
          <w:rFonts w:ascii="Arial" w:eastAsia="Times New Roman" w:hAnsi="Arial" w:cs="Arial"/>
          <w:color w:val="000000"/>
          <w:sz w:val="18"/>
          <w:szCs w:val="18"/>
          <w:lang w:eastAsia="sl-SI"/>
        </w:rPr>
      </w:pPr>
      <w:r w:rsidRPr="005717FC">
        <w:rPr>
          <w:rFonts w:ascii="Arial" w:eastAsia="Times New Roman" w:hAnsi="Arial" w:cs="Arial"/>
          <w:b/>
          <w:bCs/>
          <w:sz w:val="18"/>
          <w:szCs w:val="18"/>
          <w:lang w:eastAsia="sl-SI"/>
        </w:rPr>
        <w:t xml:space="preserve">Osnovna šola </w:t>
      </w:r>
      <w:r w:rsidR="00BE0294">
        <w:rPr>
          <w:rFonts w:ascii="Arial" w:eastAsia="Times New Roman" w:hAnsi="Arial" w:cs="Arial"/>
          <w:b/>
          <w:bCs/>
          <w:sz w:val="18"/>
          <w:szCs w:val="18"/>
          <w:lang w:eastAsia="sl-SI"/>
        </w:rPr>
        <w:t>____________________</w:t>
      </w:r>
      <w:r w:rsidR="00281E34" w:rsidRPr="00281E34">
        <w:rPr>
          <w:rFonts w:ascii="Arial" w:eastAsia="Times New Roman" w:hAnsi="Arial" w:cs="Arial"/>
          <w:b/>
          <w:bCs/>
          <w:sz w:val="18"/>
          <w:szCs w:val="18"/>
          <w:lang w:eastAsia="sl-SI"/>
        </w:rPr>
        <w:t xml:space="preserve">, davčna št.: </w:t>
      </w:r>
      <w:r w:rsidR="00BE0294">
        <w:rPr>
          <w:rFonts w:ascii="Arial" w:eastAsia="Times New Roman" w:hAnsi="Arial" w:cs="Arial"/>
          <w:b/>
          <w:bCs/>
          <w:sz w:val="18"/>
          <w:szCs w:val="18"/>
          <w:lang w:eastAsia="sl-SI"/>
        </w:rPr>
        <w:t>_________</w:t>
      </w:r>
      <w:r w:rsidR="00281E34" w:rsidRPr="00281E34">
        <w:rPr>
          <w:rFonts w:ascii="Arial" w:eastAsia="Times New Roman" w:hAnsi="Arial" w:cs="Arial"/>
          <w:b/>
          <w:bCs/>
          <w:sz w:val="18"/>
          <w:szCs w:val="18"/>
          <w:lang w:eastAsia="sl-SI"/>
        </w:rPr>
        <w:t xml:space="preserve">, matična številka: </w:t>
      </w:r>
      <w:r w:rsidR="00BE0294">
        <w:rPr>
          <w:rFonts w:ascii="Arial" w:eastAsia="Times New Roman" w:hAnsi="Arial" w:cs="Arial"/>
          <w:b/>
          <w:bCs/>
          <w:sz w:val="18"/>
          <w:szCs w:val="18"/>
          <w:lang w:eastAsia="sl-SI"/>
        </w:rPr>
        <w:t>___________</w:t>
      </w:r>
      <w:r w:rsidR="00281E34">
        <w:rPr>
          <w:rFonts w:ascii="Arial" w:eastAsia="Times New Roman" w:hAnsi="Arial" w:cs="Arial"/>
          <w:b/>
          <w:bCs/>
          <w:sz w:val="18"/>
          <w:szCs w:val="18"/>
          <w:lang w:eastAsia="sl-SI"/>
        </w:rPr>
        <w:t xml:space="preserve">, ki ga zastopa ravnateljica </w:t>
      </w:r>
      <w:r w:rsidR="00BE0294">
        <w:rPr>
          <w:rFonts w:ascii="Arial" w:eastAsia="Times New Roman" w:hAnsi="Arial" w:cs="Arial"/>
          <w:b/>
          <w:bCs/>
          <w:sz w:val="18"/>
          <w:szCs w:val="18"/>
          <w:lang w:eastAsia="sl-SI"/>
        </w:rPr>
        <w:t>________________</w:t>
      </w:r>
      <w:r w:rsidR="00281E34" w:rsidRPr="00281E34">
        <w:rPr>
          <w:rFonts w:ascii="Arial" w:eastAsia="Times New Roman" w:hAnsi="Arial" w:cs="Arial"/>
          <w:b/>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4"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4"/>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95"/>
      <w:r w:rsidR="002A5D7F">
        <w:rPr>
          <w:rFonts w:ascii="Arial" w:eastAsia="Times New Roman" w:hAnsi="Arial" w:cs="Arial"/>
          <w:b/>
          <w:color w:val="000000"/>
          <w:sz w:val="18"/>
          <w:szCs w:val="18"/>
          <w:lang w:eastAsia="sl-SI"/>
        </w:rPr>
        <w:t>drugi najugodnejši ponudnik</w:t>
      </w:r>
      <w:bookmarkEnd w:id="15"/>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16491DFE" w14:textId="2625AE8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E104E7A" w14:textId="77777777" w:rsidR="000F6BE6" w:rsidRPr="00DD25D6" w:rsidRDefault="000F6BE6" w:rsidP="000F6BE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29F5073"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54DE131C" w14:textId="77777777" w:rsidR="000F6BE6" w:rsidRPr="00DD25D6" w:rsidRDefault="000F6BE6" w:rsidP="000F6BE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668FF003" w14:textId="77777777" w:rsidR="000F6BE6" w:rsidRPr="00DD25D6" w:rsidRDefault="000F6BE6" w:rsidP="000F6BE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AF790EF"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4680059A"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863CA8D" w14:textId="71CA04BA" w:rsidR="000F6BE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drugi najugodnejši ponudnik</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347BDF">
      <w:pPr>
        <w:pStyle w:val="Odstavekseznama"/>
        <w:numPr>
          <w:ilvl w:val="0"/>
          <w:numId w:val="39"/>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6"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5BF241A0" w:rsidR="00DD25D6" w:rsidRPr="00652CA5" w:rsidRDefault="00DD25D6"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5717FC">
        <w:rPr>
          <w:rFonts w:ascii="Arial" w:eastAsia="Times New Roman" w:hAnsi="Arial" w:cs="Arial"/>
          <w:sz w:val="18"/>
          <w:szCs w:val="18"/>
          <w:lang w:eastAsia="sl-SI"/>
        </w:rPr>
        <w:t xml:space="preserve">OŠ </w:t>
      </w:r>
      <w:r w:rsidR="00BE0294">
        <w:rPr>
          <w:rFonts w:ascii="Arial" w:eastAsia="Times New Roman" w:hAnsi="Arial" w:cs="Arial"/>
          <w:sz w:val="18"/>
          <w:szCs w:val="18"/>
          <w:lang w:eastAsia="sl-SI"/>
        </w:rPr>
        <w:t>_________</w:t>
      </w:r>
      <w:r w:rsidR="00C40152" w:rsidRPr="00652CA5">
        <w:rPr>
          <w:rFonts w:ascii="Arial" w:eastAsia="Times New Roman" w:hAnsi="Arial" w:cs="Arial"/>
          <w:sz w:val="18"/>
          <w:szCs w:val="18"/>
          <w:lang w:eastAsia="sl-SI"/>
        </w:rPr>
        <w:t>,</w:t>
      </w:r>
    </w:p>
    <w:p w14:paraId="4005940F" w14:textId="6373389A" w:rsidR="00575969" w:rsidRDefault="00575969"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029025E7" w14:textId="47793B18" w:rsidR="00FD3C8C" w:rsidRDefault="006760AA"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281E34">
        <w:rPr>
          <w:rFonts w:ascii="Arial" w:eastAsia="Times New Roman" w:hAnsi="Arial" w:cs="Arial"/>
          <w:sz w:val="18"/>
          <w:szCs w:val="18"/>
          <w:lang w:eastAsia="sl-SI"/>
        </w:rPr>
        <w:t>tri</w:t>
      </w:r>
      <w:r w:rsidRPr="00652CA5">
        <w:rPr>
          <w:rFonts w:ascii="Arial" w:eastAsia="Times New Roman" w:hAnsi="Arial" w:cs="Arial"/>
          <w:sz w:val="18"/>
          <w:szCs w:val="18"/>
          <w:lang w:eastAsia="sl-SI"/>
        </w:rPr>
        <w:t xml:space="preserve"> (</w:t>
      </w:r>
      <w:r w:rsidR="00281E34">
        <w:rPr>
          <w:rFonts w:ascii="Arial" w:eastAsia="Times New Roman" w:hAnsi="Arial" w:cs="Arial"/>
          <w:sz w:val="18"/>
          <w:szCs w:val="18"/>
          <w:lang w:eastAsia="sl-SI"/>
        </w:rPr>
        <w:t>3</w:t>
      </w:r>
      <w:r w:rsidRPr="00652CA5">
        <w:rPr>
          <w:rFonts w:ascii="Arial" w:eastAsia="Times New Roman" w:hAnsi="Arial" w:cs="Arial"/>
          <w:sz w:val="18"/>
          <w:szCs w:val="18"/>
          <w:lang w:eastAsia="sl-SI"/>
        </w:rPr>
        <w:t>) najugodnejš</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ponudnik</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xml:space="preserve">, s katerimi bo sklenil okvirni sporazum, s ponovnim odpiranjem konkurence vsakih </w:t>
      </w:r>
      <w:r w:rsidR="00AD45D4">
        <w:rPr>
          <w:rFonts w:ascii="Arial" w:eastAsia="Times New Roman" w:hAnsi="Arial" w:cs="Arial"/>
          <w:sz w:val="18"/>
          <w:szCs w:val="18"/>
          <w:lang w:eastAsia="sl-SI"/>
        </w:rPr>
        <w:t>treh</w:t>
      </w:r>
      <w:r w:rsidRPr="00652CA5">
        <w:rPr>
          <w:rFonts w:ascii="Arial" w:eastAsia="Times New Roman" w:hAnsi="Arial" w:cs="Arial"/>
          <w:sz w:val="18"/>
          <w:szCs w:val="18"/>
          <w:lang w:eastAsia="sl-SI"/>
        </w:rPr>
        <w:t xml:space="preserve"> mesecev</w:t>
      </w:r>
      <w:r w:rsidR="00AD45D4">
        <w:rPr>
          <w:rFonts w:ascii="Arial" w:eastAsia="Times New Roman" w:hAnsi="Arial" w:cs="Arial"/>
          <w:sz w:val="18"/>
          <w:szCs w:val="18"/>
          <w:lang w:eastAsia="sl-SI"/>
        </w:rPr>
        <w:t xml:space="preserve"> (za sklop sadje in zelenjava)</w:t>
      </w:r>
      <w:r w:rsidR="00FE0A63" w:rsidRPr="00AD45D4">
        <w:rPr>
          <w:rFonts w:ascii="Arial" w:eastAsia="Times New Roman" w:hAnsi="Arial" w:cs="Arial"/>
          <w:sz w:val="18"/>
          <w:szCs w:val="18"/>
          <w:lang w:eastAsia="sl-SI"/>
        </w:rPr>
        <w:t>.</w:t>
      </w:r>
    </w:p>
    <w:p w14:paraId="03AF292B" w14:textId="77777777" w:rsidR="00AD45D4" w:rsidRDefault="00AD45D4" w:rsidP="00AD45D4">
      <w:pPr>
        <w:spacing w:after="0" w:line="240" w:lineRule="auto"/>
        <w:jc w:val="both"/>
        <w:rPr>
          <w:rFonts w:ascii="Arial" w:eastAsia="Times New Roman" w:hAnsi="Arial" w:cs="Arial"/>
          <w:sz w:val="18"/>
          <w:szCs w:val="18"/>
          <w:lang w:eastAsia="sl-SI"/>
        </w:rPr>
      </w:pPr>
    </w:p>
    <w:p w14:paraId="5EF35056" w14:textId="77777777" w:rsidR="00AD45D4" w:rsidRDefault="00AD45D4" w:rsidP="00AD45D4">
      <w:pPr>
        <w:spacing w:after="0" w:line="240" w:lineRule="auto"/>
        <w:jc w:val="both"/>
        <w:rPr>
          <w:rFonts w:ascii="Arial" w:eastAsia="Times New Roman" w:hAnsi="Arial" w:cs="Arial"/>
          <w:sz w:val="18"/>
          <w:szCs w:val="18"/>
          <w:lang w:eastAsia="sl-SI"/>
        </w:rPr>
      </w:pPr>
    </w:p>
    <w:p w14:paraId="7568284A" w14:textId="77777777" w:rsidR="00AD45D4" w:rsidRPr="00AD45D4" w:rsidRDefault="00AD45D4" w:rsidP="00AD45D4">
      <w:pPr>
        <w:spacing w:after="0" w:line="240" w:lineRule="auto"/>
        <w:jc w:val="both"/>
        <w:rPr>
          <w:rFonts w:ascii="Arial" w:eastAsia="Times New Roman" w:hAnsi="Arial" w:cs="Arial"/>
          <w:sz w:val="18"/>
          <w:szCs w:val="18"/>
          <w:lang w:eastAsia="sl-SI"/>
        </w:rPr>
      </w:pPr>
    </w:p>
    <w:bookmarkEnd w:id="16"/>
    <w:p w14:paraId="0A0E69E1" w14:textId="77777777" w:rsidR="005C3FA9" w:rsidRDefault="005C3FA9" w:rsidP="005C3FA9">
      <w:pPr>
        <w:spacing w:after="0" w:line="240" w:lineRule="auto"/>
        <w:ind w:left="720"/>
        <w:jc w:val="both"/>
        <w:rPr>
          <w:rFonts w:ascii="Arial" w:eastAsia="Times New Roman" w:hAnsi="Arial" w:cs="Arial"/>
          <w:sz w:val="18"/>
          <w:szCs w:val="18"/>
          <w:lang w:eastAsia="sl-SI"/>
        </w:rPr>
      </w:pPr>
    </w:p>
    <w:p w14:paraId="583EB3BA" w14:textId="444DAD9E" w:rsidR="00265F67"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lastRenderedPageBreak/>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351DFD57"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BE0294">
        <w:rPr>
          <w:rFonts w:ascii="Arial" w:eastAsia="Times New Roman" w:hAnsi="Arial" w:cs="Arial"/>
          <w:bCs/>
          <w:sz w:val="18"/>
          <w:szCs w:val="18"/>
          <w:lang w:eastAsia="sl-SI"/>
        </w:rPr>
        <w:t>____________</w:t>
      </w:r>
      <w:r w:rsidR="00DD25D6" w:rsidRPr="00652CA5">
        <w:rPr>
          <w:rFonts w:ascii="Arial" w:eastAsia="Times New Roman" w:hAnsi="Arial" w:cs="Arial"/>
          <w:bCs/>
          <w:sz w:val="18"/>
          <w:szCs w:val="18"/>
          <w:lang w:eastAsia="sl-SI"/>
        </w:rPr>
        <w:t xml:space="preserve">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BE0294">
        <w:rPr>
          <w:rFonts w:ascii="Arial" w:eastAsia="Times New Roman" w:hAnsi="Arial" w:cs="Arial"/>
          <w:bCs/>
          <w:sz w:val="18"/>
          <w:szCs w:val="18"/>
          <w:lang w:eastAsia="sl-SI"/>
        </w:rPr>
        <w:t>________</w:t>
      </w:r>
      <w:r w:rsidR="00DD25D6" w:rsidRPr="00652CA5">
        <w:rPr>
          <w:rFonts w:ascii="Arial" w:eastAsia="Times New Roman" w:hAnsi="Arial" w:cs="Arial"/>
          <w:bCs/>
          <w:sz w:val="18"/>
          <w:szCs w:val="18"/>
          <w:lang w:eastAsia="sl-SI"/>
        </w:rPr>
        <w:t xml:space="preserve"> do </w:t>
      </w:r>
      <w:r w:rsidR="00BE0294">
        <w:rPr>
          <w:rFonts w:ascii="Arial" w:eastAsia="Times New Roman" w:hAnsi="Arial" w:cs="Arial"/>
          <w:bCs/>
          <w:sz w:val="18"/>
          <w:szCs w:val="18"/>
          <w:lang w:eastAsia="sl-SI"/>
        </w:rPr>
        <w:t>__________</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37903E8D" w:rsidR="00575969" w:rsidRDefault="00265F67" w:rsidP="00265F67">
      <w:pPr>
        <w:spacing w:after="0" w:line="240" w:lineRule="auto"/>
        <w:jc w:val="both"/>
        <w:rPr>
          <w:rFonts w:ascii="Arial" w:eastAsia="Times New Roman" w:hAnsi="Arial" w:cs="Arial"/>
          <w:b/>
          <w:sz w:val="18"/>
          <w:szCs w:val="18"/>
          <w:lang w:eastAsia="sl-SI"/>
        </w:rPr>
      </w:pPr>
      <w:bookmarkStart w:id="17"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w:t>
      </w:r>
      <w:r w:rsidR="00BE0294">
        <w:rPr>
          <w:rFonts w:ascii="Arial" w:eastAsia="Times New Roman" w:hAnsi="Arial" w:cs="Arial"/>
          <w:bCs/>
          <w:sz w:val="18"/>
          <w:szCs w:val="18"/>
          <w:lang w:eastAsia="sl-SI"/>
        </w:rPr>
        <w:t>______</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BE0294">
        <w:rPr>
          <w:rFonts w:ascii="Arial" w:eastAsia="Times New Roman" w:hAnsi="Arial" w:cs="Arial"/>
          <w:bCs/>
          <w:sz w:val="18"/>
          <w:szCs w:val="18"/>
          <w:lang w:eastAsia="sl-SI"/>
        </w:rPr>
        <w:t>______________</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7"/>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8"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8"/>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5688D86D" w14:textId="26E4DA6D" w:rsidR="00AD45D4" w:rsidRPr="00D22C8D" w:rsidRDefault="00AD45D4" w:rsidP="00AD45D4">
      <w:pPr>
        <w:autoSpaceDE w:val="0"/>
        <w:autoSpaceDN w:val="0"/>
        <w:adjustRightInd w:val="0"/>
        <w:spacing w:after="0" w:line="240" w:lineRule="auto"/>
        <w:jc w:val="both"/>
        <w:rPr>
          <w:rFonts w:ascii="Arial-BoldMT" w:hAnsi="Arial-BoldMT" w:cs="Arial-BoldMT"/>
          <w:b/>
          <w:bCs/>
          <w:color w:val="FF0000"/>
          <w:sz w:val="18"/>
          <w:szCs w:val="18"/>
        </w:rPr>
      </w:pPr>
      <w:bookmarkStart w:id="19" w:name="_Hlk53735104"/>
      <w:r>
        <w:rPr>
          <w:rFonts w:ascii="Arial" w:hAnsi="Arial" w:cs="Arial"/>
          <w:sz w:val="18"/>
          <w:szCs w:val="18"/>
        </w:rPr>
        <w:t xml:space="preserve">Odpiranje konkurence bo potekalo le v </w:t>
      </w:r>
      <w:r>
        <w:rPr>
          <w:rFonts w:ascii="Arial" w:hAnsi="Arial" w:cs="Arial"/>
          <w:b/>
          <w:bCs/>
          <w:sz w:val="18"/>
          <w:szCs w:val="18"/>
        </w:rPr>
        <w:t xml:space="preserve">sklopu </w:t>
      </w:r>
      <w:r>
        <w:rPr>
          <w:rFonts w:ascii="Arial-BoldMT" w:hAnsi="Arial-BoldMT" w:cs="Arial-BoldMT"/>
          <w:b/>
          <w:bCs/>
          <w:sz w:val="18"/>
          <w:szCs w:val="18"/>
        </w:rPr>
        <w:t xml:space="preserve">8: Sveže sadje, zelenjava, suho sadje in oreščki. Odpiranje </w:t>
      </w:r>
      <w:r>
        <w:rPr>
          <w:rFonts w:ascii="Arial" w:hAnsi="Arial" w:cs="Arial"/>
          <w:b/>
          <w:bCs/>
          <w:sz w:val="18"/>
          <w:szCs w:val="18"/>
        </w:rPr>
        <w:t>konkurence bo potekalo vsake tri (3) mesece</w:t>
      </w:r>
      <w:r w:rsidR="001357AC">
        <w:rPr>
          <w:rFonts w:ascii="Arial" w:hAnsi="Arial" w:cs="Arial"/>
          <w:b/>
          <w:bCs/>
          <w:sz w:val="18"/>
          <w:szCs w:val="18"/>
        </w:rPr>
        <w:t>.</w:t>
      </w:r>
    </w:p>
    <w:p w14:paraId="1A827AC5" w14:textId="77777777" w:rsidR="00AD45D4" w:rsidRDefault="00AD45D4" w:rsidP="00AD45D4">
      <w:pPr>
        <w:autoSpaceDE w:val="0"/>
        <w:autoSpaceDN w:val="0"/>
        <w:adjustRightInd w:val="0"/>
        <w:spacing w:after="0" w:line="240" w:lineRule="auto"/>
        <w:jc w:val="both"/>
        <w:rPr>
          <w:rFonts w:ascii="ArialMT" w:hAnsi="ArialMT" w:cs="ArialMT"/>
          <w:sz w:val="18"/>
          <w:szCs w:val="18"/>
        </w:rPr>
      </w:pPr>
    </w:p>
    <w:p w14:paraId="0B45E38C" w14:textId="1E5D8DF0" w:rsidR="00AD45D4" w:rsidRPr="005F2A24" w:rsidRDefault="00AD45D4" w:rsidP="00AD45D4">
      <w:pPr>
        <w:autoSpaceDE w:val="0"/>
        <w:autoSpaceDN w:val="0"/>
        <w:adjustRightInd w:val="0"/>
        <w:spacing w:after="0" w:line="240" w:lineRule="auto"/>
        <w:jc w:val="both"/>
        <w:rPr>
          <w:rFonts w:ascii="Arial" w:hAnsi="Arial" w:cs="Arial"/>
          <w:color w:val="FF0000"/>
          <w:sz w:val="18"/>
          <w:szCs w:val="18"/>
        </w:rPr>
      </w:pPr>
      <w:r>
        <w:rPr>
          <w:rFonts w:ascii="ArialMT" w:hAnsi="ArialMT" w:cs="ArialMT"/>
          <w:sz w:val="18"/>
          <w:szCs w:val="18"/>
        </w:rPr>
        <w:t>Ob vsakokratnem odpiranja konkurence bo naročnik na novo razvrstil sklenitelje okv</w:t>
      </w:r>
      <w:r>
        <w:rPr>
          <w:rFonts w:ascii="Arial" w:hAnsi="Arial" w:cs="Arial"/>
          <w:sz w:val="18"/>
          <w:szCs w:val="18"/>
        </w:rPr>
        <w:t xml:space="preserve">irnega sporazuma od najbolj </w:t>
      </w:r>
      <w:r>
        <w:rPr>
          <w:rFonts w:ascii="ArialMT" w:hAnsi="ArialMT" w:cs="ArialMT"/>
          <w:sz w:val="18"/>
          <w:szCs w:val="18"/>
        </w:rPr>
        <w:t xml:space="preserve">do najmanj ugodnega in oddal naročilo </w:t>
      </w:r>
      <w:r w:rsidRPr="001357AC">
        <w:rPr>
          <w:rFonts w:ascii="ArialMT" w:hAnsi="ArialMT" w:cs="ArialMT"/>
          <w:sz w:val="18"/>
          <w:szCs w:val="18"/>
        </w:rPr>
        <w:t>na podlagi v razpisni dokumentaciji opredeljenih meril ekonomsko</w:t>
      </w:r>
      <w:r w:rsidRPr="001357AC">
        <w:rPr>
          <w:rFonts w:ascii="Arial" w:hAnsi="Arial" w:cs="Arial"/>
          <w:sz w:val="18"/>
          <w:szCs w:val="18"/>
        </w:rPr>
        <w:t xml:space="preserve"> </w:t>
      </w:r>
      <w:r w:rsidRPr="001357AC">
        <w:rPr>
          <w:rFonts w:ascii="ArialMT" w:hAnsi="ArialMT" w:cs="ArialMT"/>
          <w:sz w:val="18"/>
          <w:szCs w:val="18"/>
        </w:rPr>
        <w:t>najugodnejšemu ponudniku</w:t>
      </w:r>
      <w:r w:rsidR="001357AC">
        <w:rPr>
          <w:rFonts w:ascii="ArialMT" w:hAnsi="ArialMT" w:cs="ArialMT"/>
          <w:sz w:val="18"/>
          <w:szCs w:val="18"/>
        </w:rPr>
        <w:t>.</w:t>
      </w:r>
    </w:p>
    <w:p w14:paraId="325F8D4A" w14:textId="77777777" w:rsidR="00AD45D4" w:rsidRDefault="00AD45D4" w:rsidP="00AD45D4">
      <w:pPr>
        <w:autoSpaceDE w:val="0"/>
        <w:autoSpaceDN w:val="0"/>
        <w:adjustRightInd w:val="0"/>
        <w:spacing w:after="0" w:line="240" w:lineRule="auto"/>
        <w:jc w:val="both"/>
        <w:rPr>
          <w:rFonts w:ascii="Arial" w:hAnsi="Arial" w:cs="Arial"/>
          <w:sz w:val="18"/>
          <w:szCs w:val="18"/>
        </w:rPr>
      </w:pPr>
    </w:p>
    <w:p w14:paraId="43A6F505" w14:textId="27151915" w:rsidR="00AD45D4" w:rsidRPr="00AD45D4" w:rsidRDefault="00AD45D4" w:rsidP="00AD45D4">
      <w:pPr>
        <w:autoSpaceDE w:val="0"/>
        <w:autoSpaceDN w:val="0"/>
        <w:adjustRightInd w:val="0"/>
        <w:spacing w:after="0" w:line="240" w:lineRule="auto"/>
        <w:jc w:val="both"/>
        <w:rPr>
          <w:rFonts w:ascii="Arial" w:hAnsi="Arial" w:cs="Arial"/>
          <w:sz w:val="18"/>
          <w:szCs w:val="18"/>
        </w:rPr>
      </w:pPr>
      <w:r>
        <w:rPr>
          <w:rFonts w:ascii="Arial" w:hAnsi="Arial" w:cs="Arial"/>
          <w:sz w:val="18"/>
          <w:szCs w:val="18"/>
        </w:rPr>
        <w:t xml:space="preserve">Ponudniki, s katerimi bo sklenjen okvirni sporazum, bodo morali ponudbe v postopku odpiranja konkurence oddati </w:t>
      </w:r>
      <w:r>
        <w:rPr>
          <w:rFonts w:ascii="ArialMT" w:hAnsi="ArialMT" w:cs="ArialMT"/>
          <w:sz w:val="18"/>
          <w:szCs w:val="18"/>
        </w:rPr>
        <w:t>v roku, ki ga bo določil naročnik, in ne bo krajši od 5 dni. Če v tem času posamezna stranka okvirnega sporazuma</w:t>
      </w:r>
      <w:r>
        <w:rPr>
          <w:rFonts w:ascii="Arial" w:hAnsi="Arial" w:cs="Arial"/>
          <w:sz w:val="18"/>
          <w:szCs w:val="18"/>
        </w:rPr>
        <w:t xml:space="preserve"> </w:t>
      </w:r>
      <w:r>
        <w:rPr>
          <w:rFonts w:ascii="ArialMT" w:hAnsi="ArialMT" w:cs="ArialMT"/>
          <w:sz w:val="18"/>
          <w:szCs w:val="18"/>
        </w:rPr>
        <w:t>ne bo oddala ponudbe se šteje, da v tem trimesečnem obdobju ne bo kandidirala za izvedbo teh dobav živil.</w:t>
      </w:r>
    </w:p>
    <w:p w14:paraId="3686B708" w14:textId="77777777" w:rsidR="00AD45D4" w:rsidRDefault="00AD45D4" w:rsidP="00AD45D4">
      <w:pPr>
        <w:autoSpaceDE w:val="0"/>
        <w:autoSpaceDN w:val="0"/>
        <w:adjustRightInd w:val="0"/>
        <w:spacing w:after="0" w:line="240" w:lineRule="auto"/>
        <w:jc w:val="both"/>
        <w:rPr>
          <w:rFonts w:ascii="ArialMT" w:hAnsi="ArialMT" w:cs="ArialMT"/>
          <w:sz w:val="18"/>
          <w:szCs w:val="18"/>
        </w:rPr>
      </w:pPr>
    </w:p>
    <w:p w14:paraId="7A21ADED" w14:textId="2AAB57D3" w:rsidR="00AD45D4" w:rsidRPr="00AD45D4" w:rsidRDefault="00AD45D4" w:rsidP="00AD45D4">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 xml:space="preserve">Naročnik bo sklenitelje okvirnega sporazuma, v postopku ponovnega odpiranja konkurence, še pred iztekom tri mesečnega obdobja, povabil k predložitvi nove ponudbene cene/predračuna. Povabilo bo skleniteljem okvirnega </w:t>
      </w:r>
      <w:r>
        <w:rPr>
          <w:rFonts w:ascii="Arial" w:hAnsi="Arial" w:cs="Arial"/>
          <w:sz w:val="18"/>
          <w:szCs w:val="18"/>
        </w:rPr>
        <w:t>sporazuma posredovano na njihove elektronske naslove. Odpiranje ponudb ne bo javno.</w:t>
      </w:r>
    </w:p>
    <w:p w14:paraId="7B5E2B83" w14:textId="77777777" w:rsidR="00AD45D4" w:rsidRDefault="00AD45D4" w:rsidP="00AD45D4">
      <w:pPr>
        <w:autoSpaceDE w:val="0"/>
        <w:autoSpaceDN w:val="0"/>
        <w:adjustRightInd w:val="0"/>
        <w:spacing w:after="0" w:line="240" w:lineRule="auto"/>
        <w:jc w:val="both"/>
        <w:rPr>
          <w:rFonts w:ascii="ArialMT" w:hAnsi="ArialMT" w:cs="ArialMT"/>
          <w:sz w:val="18"/>
          <w:szCs w:val="18"/>
        </w:rPr>
      </w:pPr>
    </w:p>
    <w:p w14:paraId="1F0AE0DB" w14:textId="337A5643" w:rsidR="00AD45D4" w:rsidRDefault="00AD45D4" w:rsidP="00AD45D4">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V skladu z dvanajstim odstavkom 90. člena ZJN</w:t>
      </w:r>
      <w:r>
        <w:rPr>
          <w:rFonts w:ascii="Arial" w:hAnsi="Arial" w:cs="Arial"/>
          <w:sz w:val="18"/>
          <w:szCs w:val="18"/>
        </w:rPr>
        <w:t>-</w:t>
      </w:r>
      <w:r>
        <w:rPr>
          <w:rFonts w:ascii="ArialMT" w:hAnsi="ArialMT" w:cs="ArialMT"/>
          <w:sz w:val="18"/>
          <w:szCs w:val="18"/>
        </w:rPr>
        <w:t xml:space="preserve">3 bo naročnik odločitev o izboru ponudnika pri odpiranju konkurence med strankami okvirnega sporazuma, vročil z objavo ter odločitve na Portalu javnih naročil. Odločitev </w:t>
      </w:r>
      <w:r>
        <w:rPr>
          <w:rFonts w:ascii="Arial" w:hAnsi="Arial" w:cs="Arial"/>
          <w:sz w:val="18"/>
          <w:szCs w:val="18"/>
        </w:rPr>
        <w:t>o izbiri se up</w:t>
      </w:r>
      <w:r>
        <w:rPr>
          <w:rFonts w:ascii="ArialMT" w:hAnsi="ArialMT" w:cs="ArialMT"/>
          <w:sz w:val="18"/>
          <w:szCs w:val="18"/>
        </w:rPr>
        <w:t>ošteva kot dodatek k okvirnemu sporazumu, ponudbeni predračun pa za veljavni pogodbeni predračun za obdobje, za katerega bodo predložene nove ponudbene cene.</w:t>
      </w:r>
    </w:p>
    <w:p w14:paraId="3DE4FA9A" w14:textId="77777777" w:rsidR="00AD45D4" w:rsidRDefault="00AD45D4" w:rsidP="00AD45D4">
      <w:pPr>
        <w:autoSpaceDE w:val="0"/>
        <w:autoSpaceDN w:val="0"/>
        <w:adjustRightInd w:val="0"/>
        <w:spacing w:after="0" w:line="240" w:lineRule="auto"/>
        <w:jc w:val="both"/>
        <w:rPr>
          <w:rFonts w:ascii="ArialMT" w:hAnsi="ArialMT" w:cs="ArialMT"/>
          <w:sz w:val="18"/>
          <w:szCs w:val="18"/>
        </w:rPr>
      </w:pPr>
    </w:p>
    <w:p w14:paraId="605F0F6A" w14:textId="4F4B2155" w:rsidR="003036D1" w:rsidRPr="001357AC" w:rsidRDefault="00AD45D4" w:rsidP="005F2A24">
      <w:pPr>
        <w:pStyle w:val="Default"/>
        <w:jc w:val="both"/>
        <w:rPr>
          <w:iCs/>
          <w:color w:val="auto"/>
          <w:sz w:val="18"/>
          <w:szCs w:val="18"/>
        </w:rPr>
      </w:pPr>
      <w:r>
        <w:rPr>
          <w:rFonts w:ascii="ArialMT" w:hAnsi="ArialMT" w:cs="ArialMT"/>
          <w:sz w:val="18"/>
          <w:szCs w:val="18"/>
        </w:rPr>
        <w:t>Naročnik si pridrži pravico, da v ponudbeni predračun v postopku odpiranja konkurence znotraj po</w:t>
      </w:r>
      <w:r>
        <w:rPr>
          <w:sz w:val="18"/>
          <w:szCs w:val="18"/>
        </w:rPr>
        <w:t xml:space="preserve">sameznega </w:t>
      </w:r>
      <w:r>
        <w:rPr>
          <w:rFonts w:ascii="ArialMT" w:hAnsi="ArialMT" w:cs="ArialMT"/>
          <w:sz w:val="18"/>
          <w:szCs w:val="18"/>
        </w:rPr>
        <w:t>sklopa umesti novo živilo, če se zanj pokaže potreba.</w:t>
      </w:r>
      <w:r>
        <w:rPr>
          <w:sz w:val="18"/>
          <w:szCs w:val="18"/>
        </w:rPr>
        <w:t xml:space="preserve"> </w:t>
      </w:r>
      <w:r w:rsidR="001357AC" w:rsidRPr="001357AC">
        <w:rPr>
          <w:iCs/>
          <w:color w:val="auto"/>
          <w:sz w:val="18"/>
          <w:szCs w:val="18"/>
        </w:rPr>
        <w:t>Naročnik si pridrži pravico, da v postopku odpiranja konkurence spremeni količino posameznega artikla v ponudbenem predračunu.</w:t>
      </w:r>
    </w:p>
    <w:p w14:paraId="44A93E2A" w14:textId="77777777" w:rsidR="003036D1" w:rsidRDefault="003036D1" w:rsidP="00AD45D4">
      <w:pPr>
        <w:autoSpaceDE w:val="0"/>
        <w:autoSpaceDN w:val="0"/>
        <w:adjustRightInd w:val="0"/>
        <w:spacing w:after="0" w:line="240" w:lineRule="auto"/>
        <w:jc w:val="both"/>
        <w:rPr>
          <w:rFonts w:ascii="Arial" w:hAnsi="Arial" w:cs="Arial"/>
          <w:sz w:val="18"/>
          <w:szCs w:val="18"/>
        </w:rPr>
      </w:pPr>
    </w:p>
    <w:p w14:paraId="2B79575B" w14:textId="39DF400E" w:rsidR="00AD45D4" w:rsidRDefault="00AD45D4" w:rsidP="00AD45D4">
      <w:pPr>
        <w:autoSpaceDE w:val="0"/>
        <w:autoSpaceDN w:val="0"/>
        <w:adjustRightInd w:val="0"/>
        <w:spacing w:after="0" w:line="240" w:lineRule="auto"/>
        <w:jc w:val="both"/>
        <w:rPr>
          <w:rFonts w:ascii="Arial" w:hAnsi="Arial" w:cs="Arial"/>
          <w:sz w:val="18"/>
          <w:szCs w:val="18"/>
        </w:rPr>
      </w:pPr>
      <w:r>
        <w:rPr>
          <w:rFonts w:ascii="Arial" w:hAnsi="Arial" w:cs="Arial"/>
          <w:sz w:val="18"/>
          <w:szCs w:val="18"/>
        </w:rPr>
        <w:t>Sklenitelji okvirnega sporazuma bodo morali zaradi medsebojne primerljivosti spremembe svojih ponudbenih cen</w:t>
      </w:r>
    </w:p>
    <w:p w14:paraId="6918FF3E" w14:textId="77777777" w:rsidR="00AD45D4" w:rsidRDefault="00AD45D4" w:rsidP="00AD45D4">
      <w:pPr>
        <w:autoSpaceDE w:val="0"/>
        <w:autoSpaceDN w:val="0"/>
        <w:adjustRightInd w:val="0"/>
        <w:spacing w:after="0" w:line="240" w:lineRule="auto"/>
        <w:jc w:val="both"/>
        <w:rPr>
          <w:rFonts w:ascii="Arial" w:hAnsi="Arial" w:cs="Arial"/>
          <w:sz w:val="18"/>
          <w:szCs w:val="18"/>
        </w:rPr>
      </w:pPr>
      <w:r>
        <w:rPr>
          <w:rFonts w:ascii="ArialMT" w:hAnsi="ArialMT" w:cs="ArialMT"/>
          <w:sz w:val="18"/>
          <w:szCs w:val="18"/>
        </w:rPr>
        <w:t>posredovati na ponudbenem obrazcu Predračun, ki ga bo naročnik posredoval na njihov</w:t>
      </w:r>
      <w:r>
        <w:rPr>
          <w:rFonts w:ascii="Arial" w:hAnsi="Arial" w:cs="Arial"/>
          <w:sz w:val="18"/>
          <w:szCs w:val="18"/>
        </w:rPr>
        <w:t>e elektronske naslove.</w:t>
      </w:r>
    </w:p>
    <w:p w14:paraId="665B8D8E" w14:textId="77777777" w:rsidR="003036D1" w:rsidRDefault="003036D1" w:rsidP="00AD45D4">
      <w:pPr>
        <w:autoSpaceDE w:val="0"/>
        <w:autoSpaceDN w:val="0"/>
        <w:adjustRightInd w:val="0"/>
        <w:spacing w:after="0" w:line="240" w:lineRule="auto"/>
        <w:jc w:val="both"/>
        <w:rPr>
          <w:rFonts w:ascii="ArialMT" w:hAnsi="ArialMT" w:cs="ArialMT"/>
          <w:sz w:val="18"/>
          <w:szCs w:val="18"/>
        </w:rPr>
      </w:pPr>
    </w:p>
    <w:p w14:paraId="09E370C6" w14:textId="77777777" w:rsidR="001357AC" w:rsidRPr="001357AC" w:rsidRDefault="001357AC" w:rsidP="001357AC">
      <w:pPr>
        <w:autoSpaceDE w:val="0"/>
        <w:autoSpaceDN w:val="0"/>
        <w:adjustRightInd w:val="0"/>
        <w:spacing w:after="0" w:line="240" w:lineRule="auto"/>
        <w:jc w:val="both"/>
        <w:rPr>
          <w:rFonts w:ascii="ArialMT" w:hAnsi="ArialMT" w:cs="ArialMT"/>
          <w:sz w:val="18"/>
          <w:szCs w:val="18"/>
        </w:rPr>
      </w:pPr>
      <w:r w:rsidRPr="001357AC">
        <w:rPr>
          <w:rFonts w:ascii="ArialMT" w:hAnsi="ArialMT" w:cs="ArialMT"/>
          <w:sz w:val="18"/>
          <w:szCs w:val="18"/>
        </w:rPr>
        <w:t>V predračunu bo naročnik pri določenem artiklu, ki ga v posameznem obdobju razdeljevanja ne bo potreboval zapisal količino (0) nič. V kolikor v obdobju razdeljevanja določeni artikel ni dobavljiv, mora ponudnik o tem predhodno opozoriti naročnika, da lahko naročnik preveri informacijo o nedobavljivosti. Vpis cene 0,01 EUR, v primeru, da artikel ni dobavljiv, ni dovoljen, saj ponudbe v tem primeru ne bodo primerljive.</w:t>
      </w:r>
    </w:p>
    <w:p w14:paraId="756A091C" w14:textId="77777777" w:rsidR="001357AC" w:rsidRPr="001357AC" w:rsidRDefault="001357AC" w:rsidP="001357AC">
      <w:pPr>
        <w:autoSpaceDE w:val="0"/>
        <w:autoSpaceDN w:val="0"/>
        <w:adjustRightInd w:val="0"/>
        <w:spacing w:after="0" w:line="240" w:lineRule="auto"/>
        <w:jc w:val="both"/>
        <w:rPr>
          <w:rFonts w:ascii="ArialMT" w:hAnsi="ArialMT" w:cs="ArialMT"/>
          <w:sz w:val="18"/>
          <w:szCs w:val="18"/>
        </w:rPr>
      </w:pPr>
    </w:p>
    <w:p w14:paraId="7FEC6550" w14:textId="5BF91B5B" w:rsidR="001357AC" w:rsidRPr="001357AC" w:rsidRDefault="001357AC" w:rsidP="001357AC">
      <w:pPr>
        <w:autoSpaceDE w:val="0"/>
        <w:autoSpaceDN w:val="0"/>
        <w:adjustRightInd w:val="0"/>
        <w:spacing w:after="0" w:line="240" w:lineRule="auto"/>
        <w:jc w:val="both"/>
        <w:rPr>
          <w:rFonts w:ascii="ArialMT" w:hAnsi="ArialMT" w:cs="ArialMT"/>
          <w:sz w:val="18"/>
          <w:szCs w:val="18"/>
        </w:rPr>
      </w:pPr>
      <w:r w:rsidRPr="001357AC">
        <w:rPr>
          <w:rFonts w:ascii="ArialMT" w:hAnsi="ArialMT" w:cs="ArialMT"/>
          <w:sz w:val="18"/>
          <w:szCs w:val="18"/>
        </w:rPr>
        <w:t>Naročnik si pridržuje pravico, da določeni artikel naroči pri drugih izbranih dobaviteljih ali na trgu, v primeru, da izbrani dobavitelj določenega artikla ne more dobaviti</w:t>
      </w:r>
      <w:r>
        <w:rPr>
          <w:rFonts w:ascii="ArialMT" w:hAnsi="ArialMT" w:cs="ArialMT"/>
          <w:sz w:val="18"/>
          <w:szCs w:val="18"/>
        </w:rPr>
        <w:t xml:space="preserve">, pri čemer velja pravilo kritnega nakupa iz 10. odstavka 5. člena. </w:t>
      </w:r>
      <w:r w:rsidRPr="001357AC">
        <w:rPr>
          <w:rFonts w:ascii="ArialMT" w:hAnsi="ArialMT" w:cs="ArialMT"/>
          <w:sz w:val="18"/>
          <w:szCs w:val="18"/>
        </w:rPr>
        <w:t xml:space="preserve">V kolikor naročnik naroči določen artikel pri drugih izbranih dobaviteljih, ga morajo ti naročniku dobaviti po cenah, ki jih je ponudil v posameznem obdobju ponovnega odpiranja konkurence. </w:t>
      </w:r>
    </w:p>
    <w:p w14:paraId="2AF7AEDE" w14:textId="77777777" w:rsidR="001357AC" w:rsidRPr="001357AC" w:rsidRDefault="001357AC" w:rsidP="001357AC">
      <w:pPr>
        <w:autoSpaceDE w:val="0"/>
        <w:autoSpaceDN w:val="0"/>
        <w:adjustRightInd w:val="0"/>
        <w:spacing w:after="0" w:line="240" w:lineRule="auto"/>
        <w:jc w:val="both"/>
        <w:rPr>
          <w:rFonts w:ascii="ArialMT" w:hAnsi="ArialMT" w:cs="ArialMT"/>
          <w:sz w:val="18"/>
          <w:szCs w:val="18"/>
        </w:rPr>
      </w:pPr>
    </w:p>
    <w:p w14:paraId="32B77F5C" w14:textId="7AFC3769" w:rsidR="003036D1" w:rsidRDefault="001357AC" w:rsidP="001357AC">
      <w:pPr>
        <w:autoSpaceDE w:val="0"/>
        <w:autoSpaceDN w:val="0"/>
        <w:adjustRightInd w:val="0"/>
        <w:spacing w:after="0" w:line="240" w:lineRule="auto"/>
        <w:jc w:val="both"/>
        <w:rPr>
          <w:rFonts w:ascii="Arial" w:hAnsi="Arial" w:cs="Arial"/>
          <w:sz w:val="18"/>
          <w:szCs w:val="18"/>
        </w:rPr>
      </w:pPr>
      <w:r w:rsidRPr="001357AC">
        <w:rPr>
          <w:rFonts w:ascii="ArialMT" w:hAnsi="ArialMT" w:cs="ArialMT"/>
          <w:sz w:val="18"/>
          <w:szCs w:val="18"/>
        </w:rPr>
        <w:t>Naročnik lahko v času trajanja okvirnega krovnega sporazuma ponovno odpre konkurenco tudi izven obdobja 12 mesecev v izjemnih primerih, kot na primer: prenehanje delovanja izvajalca, stečaj, odstop od posamičnega okvirnega sporazuma, odstop od krovnega okvirnega sporazuma, izredne razmere (vojna, inflacija).</w:t>
      </w:r>
    </w:p>
    <w:p w14:paraId="13ED4BFD" w14:textId="77777777" w:rsidR="001357AC" w:rsidRDefault="001357AC" w:rsidP="003036D1">
      <w:pPr>
        <w:autoSpaceDE w:val="0"/>
        <w:autoSpaceDN w:val="0"/>
        <w:adjustRightInd w:val="0"/>
        <w:spacing w:after="0" w:line="240" w:lineRule="auto"/>
        <w:jc w:val="both"/>
        <w:rPr>
          <w:rFonts w:ascii="ArialMT" w:hAnsi="ArialMT" w:cs="ArialMT"/>
          <w:sz w:val="18"/>
          <w:szCs w:val="18"/>
        </w:rPr>
      </w:pPr>
    </w:p>
    <w:p w14:paraId="3C60D274" w14:textId="52514C69" w:rsidR="00D64BC7" w:rsidRDefault="00AD45D4" w:rsidP="003036D1">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lastRenderedPageBreak/>
        <w:t>Naročnik si pridržuje pravico, da konkurence za določeno obdobje ne bo odpiral.</w:t>
      </w:r>
    </w:p>
    <w:p w14:paraId="1E8C5970" w14:textId="77777777" w:rsidR="001357AC" w:rsidRDefault="001357AC" w:rsidP="003036D1">
      <w:pPr>
        <w:autoSpaceDE w:val="0"/>
        <w:autoSpaceDN w:val="0"/>
        <w:adjustRightInd w:val="0"/>
        <w:spacing w:after="0" w:line="240" w:lineRule="auto"/>
        <w:jc w:val="both"/>
        <w:rPr>
          <w:rFonts w:ascii="ArialMT" w:hAnsi="ArialMT" w:cs="ArialMT"/>
          <w:sz w:val="18"/>
          <w:szCs w:val="18"/>
        </w:rPr>
      </w:pPr>
    </w:p>
    <w:p w14:paraId="6D2FF413" w14:textId="77777777" w:rsidR="001357AC" w:rsidRPr="003036D1" w:rsidRDefault="001357AC" w:rsidP="003036D1">
      <w:pPr>
        <w:autoSpaceDE w:val="0"/>
        <w:autoSpaceDN w:val="0"/>
        <w:adjustRightInd w:val="0"/>
        <w:spacing w:after="0" w:line="240" w:lineRule="auto"/>
        <w:jc w:val="both"/>
        <w:rPr>
          <w:rFonts w:ascii="Arial" w:hAnsi="Arial" w:cs="Arial"/>
          <w:sz w:val="18"/>
          <w:szCs w:val="18"/>
        </w:rPr>
      </w:pPr>
    </w:p>
    <w:bookmarkEnd w:id="19"/>
    <w:p w14:paraId="54193A70" w14:textId="2FE780CA" w:rsidR="00C22F23" w:rsidRPr="00420D44" w:rsidRDefault="00420D44" w:rsidP="00347BDF">
      <w:pPr>
        <w:pStyle w:val="Odstavekseznama"/>
        <w:numPr>
          <w:ilvl w:val="0"/>
          <w:numId w:val="18"/>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5625D543" w14:textId="343405FA" w:rsidR="00AD45D4" w:rsidRDefault="00AD45D4" w:rsidP="00AD45D4">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V primeru, da bodo za posamezni sklop izbrani trije ponudniki, bo naročnik sklenil okvirni sporazum z vsemi tremi ponudniki, pri tem pa bo naročal blago v višini:</w:t>
      </w:r>
    </w:p>
    <w:p w14:paraId="047350A6" w14:textId="7EE8D9A0" w:rsidR="00AD45D4" w:rsidRPr="00AD45D4" w:rsidRDefault="00AD45D4" w:rsidP="00347BDF">
      <w:pPr>
        <w:pStyle w:val="Odstavekseznama"/>
        <w:numPr>
          <w:ilvl w:val="0"/>
          <w:numId w:val="14"/>
        </w:numPr>
        <w:autoSpaceDE w:val="0"/>
        <w:autoSpaceDN w:val="0"/>
        <w:adjustRightInd w:val="0"/>
        <w:spacing w:after="0" w:line="240" w:lineRule="auto"/>
        <w:jc w:val="both"/>
        <w:rPr>
          <w:rFonts w:ascii="ArialMT" w:hAnsi="ArialMT" w:cs="ArialMT"/>
          <w:sz w:val="18"/>
          <w:szCs w:val="18"/>
        </w:rPr>
      </w:pPr>
      <w:r w:rsidRPr="00AD45D4">
        <w:rPr>
          <w:rFonts w:ascii="Arial" w:hAnsi="Arial" w:cs="Arial"/>
          <w:sz w:val="18"/>
          <w:szCs w:val="18"/>
        </w:rPr>
        <w:t>50 - 7</w:t>
      </w:r>
      <w:r w:rsidRPr="00AD45D4">
        <w:rPr>
          <w:rFonts w:ascii="ArialMT" w:hAnsi="ArialMT" w:cs="ArialMT"/>
          <w:sz w:val="18"/>
          <w:szCs w:val="18"/>
        </w:rPr>
        <w:t>0% od ponudnika z najvišjim številom točk v posameznem sklopu,</w:t>
      </w:r>
    </w:p>
    <w:p w14:paraId="56E99398" w14:textId="405FE70D" w:rsidR="00AD45D4" w:rsidRPr="00AD45D4" w:rsidRDefault="00AD45D4" w:rsidP="00347BDF">
      <w:pPr>
        <w:pStyle w:val="Odstavekseznama"/>
        <w:numPr>
          <w:ilvl w:val="0"/>
          <w:numId w:val="14"/>
        </w:numPr>
        <w:autoSpaceDE w:val="0"/>
        <w:autoSpaceDN w:val="0"/>
        <w:adjustRightInd w:val="0"/>
        <w:spacing w:after="0" w:line="240" w:lineRule="auto"/>
        <w:jc w:val="both"/>
        <w:rPr>
          <w:rFonts w:ascii="ArialMT" w:hAnsi="ArialMT" w:cs="ArialMT"/>
          <w:sz w:val="18"/>
          <w:szCs w:val="18"/>
        </w:rPr>
      </w:pPr>
      <w:r w:rsidRPr="00AD45D4">
        <w:rPr>
          <w:rFonts w:ascii="Arial" w:hAnsi="Arial" w:cs="Arial"/>
          <w:sz w:val="18"/>
          <w:szCs w:val="18"/>
        </w:rPr>
        <w:t xml:space="preserve">30 - 40% od ponudnika </w:t>
      </w:r>
      <w:r w:rsidRPr="00AD45D4">
        <w:rPr>
          <w:rFonts w:ascii="ArialMT" w:hAnsi="ArialMT" w:cs="ArialMT"/>
          <w:sz w:val="18"/>
          <w:szCs w:val="18"/>
        </w:rPr>
        <w:t>z drugim najvišjim številom točk v posameznem sklopu,</w:t>
      </w:r>
    </w:p>
    <w:p w14:paraId="59D01D43" w14:textId="070A19D0" w:rsidR="00AD45D4" w:rsidRPr="00AD45D4" w:rsidRDefault="00AD45D4" w:rsidP="00347BDF">
      <w:pPr>
        <w:pStyle w:val="Odstavekseznama"/>
        <w:numPr>
          <w:ilvl w:val="0"/>
          <w:numId w:val="14"/>
        </w:numPr>
        <w:autoSpaceDE w:val="0"/>
        <w:autoSpaceDN w:val="0"/>
        <w:adjustRightInd w:val="0"/>
        <w:spacing w:after="0" w:line="240" w:lineRule="auto"/>
        <w:jc w:val="both"/>
        <w:rPr>
          <w:rFonts w:ascii="ArialMT" w:hAnsi="ArialMT" w:cs="ArialMT"/>
          <w:sz w:val="18"/>
          <w:szCs w:val="18"/>
        </w:rPr>
      </w:pPr>
      <w:r w:rsidRPr="00AD45D4">
        <w:rPr>
          <w:rFonts w:ascii="Arial" w:hAnsi="Arial" w:cs="Arial"/>
          <w:sz w:val="18"/>
          <w:szCs w:val="18"/>
        </w:rPr>
        <w:t xml:space="preserve">10 - </w:t>
      </w:r>
      <w:r w:rsidRPr="00AD45D4">
        <w:rPr>
          <w:rFonts w:ascii="ArialMT" w:hAnsi="ArialMT" w:cs="ArialMT"/>
          <w:sz w:val="18"/>
          <w:szCs w:val="18"/>
        </w:rPr>
        <w:t>20% od ponudnika s tretjim najvišjim številom točk v posameznem sklopu.</w:t>
      </w:r>
    </w:p>
    <w:p w14:paraId="3DBD0747" w14:textId="77777777" w:rsidR="00AD45D4" w:rsidRDefault="00AD45D4" w:rsidP="00AD45D4">
      <w:pPr>
        <w:autoSpaceDE w:val="0"/>
        <w:autoSpaceDN w:val="0"/>
        <w:adjustRightInd w:val="0"/>
        <w:spacing w:after="0" w:line="240" w:lineRule="auto"/>
        <w:jc w:val="both"/>
        <w:rPr>
          <w:rFonts w:ascii="ArialMT" w:hAnsi="ArialMT" w:cs="ArialMT"/>
          <w:sz w:val="18"/>
          <w:szCs w:val="18"/>
        </w:rPr>
      </w:pPr>
    </w:p>
    <w:p w14:paraId="262602B6" w14:textId="2D3BDE45" w:rsidR="00AD45D4" w:rsidRDefault="00AD45D4" w:rsidP="00AD45D4">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 xml:space="preserve">V primeru, da sta v sklopu ponudbo oddala le dva ponudnika, bo naročnik sklenil okvirni sporazum z obema </w:t>
      </w:r>
      <w:r>
        <w:rPr>
          <w:rFonts w:ascii="Arial" w:hAnsi="Arial" w:cs="Arial"/>
          <w:sz w:val="18"/>
          <w:szCs w:val="18"/>
        </w:rPr>
        <w:t xml:space="preserve">ponudnikoma, pri </w:t>
      </w:r>
      <w:r>
        <w:rPr>
          <w:rFonts w:ascii="ArialMT" w:hAnsi="ArialMT" w:cs="ArialMT"/>
          <w:sz w:val="18"/>
          <w:szCs w:val="18"/>
        </w:rPr>
        <w:t>tem pa bo naročal blago v višini:</w:t>
      </w:r>
    </w:p>
    <w:p w14:paraId="1B42C547" w14:textId="6AF6DDCD" w:rsidR="00AD45D4" w:rsidRPr="00AD45D4" w:rsidRDefault="00AD45D4" w:rsidP="00347BDF">
      <w:pPr>
        <w:pStyle w:val="Odstavekseznama"/>
        <w:numPr>
          <w:ilvl w:val="0"/>
          <w:numId w:val="14"/>
        </w:numPr>
        <w:autoSpaceDE w:val="0"/>
        <w:autoSpaceDN w:val="0"/>
        <w:adjustRightInd w:val="0"/>
        <w:spacing w:after="0" w:line="240" w:lineRule="auto"/>
        <w:jc w:val="both"/>
        <w:rPr>
          <w:rFonts w:ascii="ArialMT" w:hAnsi="ArialMT" w:cs="ArialMT"/>
          <w:sz w:val="18"/>
          <w:szCs w:val="18"/>
        </w:rPr>
      </w:pPr>
      <w:r w:rsidRPr="00AD45D4">
        <w:rPr>
          <w:rFonts w:ascii="Arial" w:hAnsi="Arial" w:cs="Arial"/>
          <w:sz w:val="18"/>
          <w:szCs w:val="18"/>
        </w:rPr>
        <w:t xml:space="preserve">70 - </w:t>
      </w:r>
      <w:r w:rsidRPr="00AD45D4">
        <w:rPr>
          <w:rFonts w:ascii="ArialMT" w:hAnsi="ArialMT" w:cs="ArialMT"/>
          <w:sz w:val="18"/>
          <w:szCs w:val="18"/>
        </w:rPr>
        <w:t>80% od ponudnika z najvišjim številom točk v posameznem sklopu,</w:t>
      </w:r>
    </w:p>
    <w:p w14:paraId="6B97015E" w14:textId="0E18A64C" w:rsidR="00AD45D4" w:rsidRPr="00AD45D4" w:rsidRDefault="00AD45D4" w:rsidP="00347BDF">
      <w:pPr>
        <w:pStyle w:val="Odstavekseznama"/>
        <w:numPr>
          <w:ilvl w:val="0"/>
          <w:numId w:val="14"/>
        </w:numPr>
        <w:autoSpaceDE w:val="0"/>
        <w:autoSpaceDN w:val="0"/>
        <w:adjustRightInd w:val="0"/>
        <w:spacing w:after="0" w:line="240" w:lineRule="auto"/>
        <w:jc w:val="both"/>
        <w:rPr>
          <w:rFonts w:ascii="ArialMT" w:hAnsi="ArialMT" w:cs="ArialMT"/>
          <w:sz w:val="18"/>
          <w:szCs w:val="18"/>
        </w:rPr>
      </w:pPr>
      <w:r w:rsidRPr="00AD45D4">
        <w:rPr>
          <w:rFonts w:ascii="Arial" w:hAnsi="Arial" w:cs="Arial"/>
          <w:sz w:val="18"/>
          <w:szCs w:val="18"/>
        </w:rPr>
        <w:t xml:space="preserve">20 - </w:t>
      </w:r>
      <w:r w:rsidRPr="00AD45D4">
        <w:rPr>
          <w:rFonts w:ascii="ArialMT" w:hAnsi="ArialMT" w:cs="ArialMT"/>
          <w:sz w:val="18"/>
          <w:szCs w:val="18"/>
        </w:rPr>
        <w:t>30% od ponudnika z drugim najvišjim številom točk v posameznem sklopu.</w:t>
      </w:r>
    </w:p>
    <w:p w14:paraId="4F666E38" w14:textId="77777777" w:rsidR="00AD45D4" w:rsidRDefault="00AD45D4" w:rsidP="00AD45D4">
      <w:pPr>
        <w:autoSpaceDE w:val="0"/>
        <w:autoSpaceDN w:val="0"/>
        <w:adjustRightInd w:val="0"/>
        <w:spacing w:after="0" w:line="240" w:lineRule="auto"/>
        <w:jc w:val="both"/>
        <w:rPr>
          <w:rFonts w:ascii="ArialMT" w:hAnsi="ArialMT" w:cs="ArialMT"/>
          <w:sz w:val="18"/>
          <w:szCs w:val="18"/>
        </w:rPr>
      </w:pPr>
    </w:p>
    <w:p w14:paraId="2B6B6D80" w14:textId="1FCA55F5" w:rsidR="00AD45D4" w:rsidRDefault="00AD45D4" w:rsidP="00AD45D4">
      <w:pPr>
        <w:autoSpaceDE w:val="0"/>
        <w:autoSpaceDN w:val="0"/>
        <w:adjustRightInd w:val="0"/>
        <w:spacing w:after="0" w:line="240" w:lineRule="auto"/>
        <w:jc w:val="both"/>
        <w:rPr>
          <w:rFonts w:ascii="Arial" w:hAnsi="Arial" w:cs="Arial"/>
          <w:sz w:val="18"/>
          <w:szCs w:val="18"/>
        </w:rPr>
      </w:pPr>
      <w:r>
        <w:rPr>
          <w:rFonts w:ascii="ArialMT" w:hAnsi="ArialMT" w:cs="ArialMT"/>
          <w:sz w:val="18"/>
          <w:szCs w:val="18"/>
        </w:rPr>
        <w:t>V primeru, da bo v sklopu ponudbo oddal le en ponudnik, bo naročnik sklen</w:t>
      </w:r>
      <w:r>
        <w:rPr>
          <w:rFonts w:ascii="Arial" w:hAnsi="Arial" w:cs="Arial"/>
          <w:sz w:val="18"/>
          <w:szCs w:val="18"/>
        </w:rPr>
        <w:t>il okvirni sporazum s tem ponudnikom, pri tem pa bo dobavljal blago:</w:t>
      </w:r>
    </w:p>
    <w:p w14:paraId="535480BF" w14:textId="3AA90F57" w:rsidR="00AD45D4" w:rsidRPr="00AD45D4" w:rsidRDefault="00AD45D4" w:rsidP="00347BDF">
      <w:pPr>
        <w:pStyle w:val="Odstavekseznama"/>
        <w:numPr>
          <w:ilvl w:val="0"/>
          <w:numId w:val="14"/>
        </w:numPr>
        <w:autoSpaceDE w:val="0"/>
        <w:autoSpaceDN w:val="0"/>
        <w:adjustRightInd w:val="0"/>
        <w:spacing w:after="0" w:line="240" w:lineRule="auto"/>
        <w:jc w:val="both"/>
        <w:rPr>
          <w:rFonts w:ascii="Arial" w:hAnsi="Arial" w:cs="Arial"/>
          <w:sz w:val="18"/>
          <w:szCs w:val="18"/>
        </w:rPr>
      </w:pPr>
      <w:r w:rsidRPr="00AD45D4">
        <w:rPr>
          <w:rFonts w:ascii="Arial" w:hAnsi="Arial" w:cs="Arial"/>
          <w:sz w:val="18"/>
          <w:szCs w:val="18"/>
        </w:rPr>
        <w:t>100% od edinega izbranega ponudnika.</w:t>
      </w:r>
    </w:p>
    <w:p w14:paraId="7447DA78" w14:textId="77777777" w:rsidR="00AD45D4" w:rsidRDefault="00AD45D4" w:rsidP="00AD45D4">
      <w:pPr>
        <w:autoSpaceDE w:val="0"/>
        <w:autoSpaceDN w:val="0"/>
        <w:adjustRightInd w:val="0"/>
        <w:spacing w:after="0" w:line="240" w:lineRule="auto"/>
        <w:jc w:val="both"/>
        <w:rPr>
          <w:rFonts w:ascii="Arial" w:hAnsi="Arial" w:cs="Arial"/>
          <w:sz w:val="18"/>
          <w:szCs w:val="18"/>
        </w:rPr>
      </w:pPr>
    </w:p>
    <w:p w14:paraId="6FA786BE" w14:textId="0B3911CF" w:rsidR="00AD45D4" w:rsidRDefault="00AD45D4" w:rsidP="00AD45D4">
      <w:pPr>
        <w:autoSpaceDE w:val="0"/>
        <w:autoSpaceDN w:val="0"/>
        <w:adjustRightInd w:val="0"/>
        <w:spacing w:after="0" w:line="240" w:lineRule="auto"/>
        <w:jc w:val="both"/>
        <w:rPr>
          <w:rFonts w:ascii="ArialMT" w:hAnsi="ArialMT" w:cs="ArialMT"/>
          <w:sz w:val="18"/>
          <w:szCs w:val="18"/>
        </w:rPr>
      </w:pPr>
      <w:r>
        <w:rPr>
          <w:rFonts w:ascii="Arial" w:hAnsi="Arial" w:cs="Arial"/>
          <w:sz w:val="18"/>
          <w:szCs w:val="18"/>
        </w:rPr>
        <w:t xml:space="preserve">Izjema je sklop 8 </w:t>
      </w:r>
      <w:r>
        <w:rPr>
          <w:rFonts w:ascii="ArialMT" w:hAnsi="ArialMT" w:cs="ArialMT"/>
          <w:sz w:val="18"/>
          <w:szCs w:val="18"/>
        </w:rPr>
        <w:t xml:space="preserve">– Sadje, zelenjava, suho sadje in oreščki, kjer bo naročnik naročal blago iz okvirnega sporazuma </w:t>
      </w:r>
      <w:r>
        <w:rPr>
          <w:rFonts w:ascii="Arial" w:hAnsi="Arial" w:cs="Arial"/>
          <w:sz w:val="18"/>
          <w:szCs w:val="18"/>
        </w:rPr>
        <w:t xml:space="preserve">pri ponudniku, ki bo nudil </w:t>
      </w:r>
      <w:r>
        <w:rPr>
          <w:rFonts w:ascii="ArialMT" w:hAnsi="ArialMT" w:cs="ArialMT"/>
          <w:sz w:val="18"/>
          <w:szCs w:val="18"/>
        </w:rPr>
        <w:t>ekonomsko najugodnejšo ponudbo za celoten sklop blaga.</w:t>
      </w:r>
    </w:p>
    <w:p w14:paraId="1AFE29A1" w14:textId="77777777" w:rsidR="00AD45D4" w:rsidRDefault="00AD45D4" w:rsidP="00AD45D4">
      <w:pPr>
        <w:autoSpaceDE w:val="0"/>
        <w:autoSpaceDN w:val="0"/>
        <w:adjustRightInd w:val="0"/>
        <w:spacing w:after="0" w:line="240" w:lineRule="auto"/>
        <w:jc w:val="both"/>
        <w:rPr>
          <w:rFonts w:ascii="ArialMT" w:hAnsi="ArialMT" w:cs="ArialMT"/>
          <w:sz w:val="18"/>
          <w:szCs w:val="18"/>
        </w:rPr>
      </w:pPr>
    </w:p>
    <w:p w14:paraId="43E5B50C" w14:textId="0AD96B6B" w:rsidR="00AD45D4" w:rsidRDefault="00AD45D4" w:rsidP="00AD45D4">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 xml:space="preserve">Če najugodnejši sklenitelj okvirnega sporazuma </w:t>
      </w:r>
      <w:r>
        <w:rPr>
          <w:rFonts w:ascii="Arial" w:hAnsi="Arial" w:cs="Arial"/>
          <w:sz w:val="18"/>
          <w:szCs w:val="18"/>
        </w:rPr>
        <w:t xml:space="preserve">za sklop 8 </w:t>
      </w:r>
      <w:r>
        <w:rPr>
          <w:rFonts w:ascii="ArialMT" w:hAnsi="ArialMT" w:cs="ArialMT"/>
          <w:sz w:val="18"/>
          <w:szCs w:val="18"/>
        </w:rPr>
        <w:t>– Sadje, zelenjava, suho sadje in oreščki</w:t>
      </w:r>
      <w:r>
        <w:rPr>
          <w:rFonts w:ascii="Arial" w:hAnsi="Arial" w:cs="Arial"/>
          <w:sz w:val="18"/>
          <w:szCs w:val="18"/>
        </w:rPr>
        <w:t xml:space="preserve">, nima na </w:t>
      </w:r>
      <w:r>
        <w:rPr>
          <w:rFonts w:ascii="ArialMT" w:hAnsi="ArialMT" w:cs="ArialMT"/>
          <w:sz w:val="18"/>
          <w:szCs w:val="18"/>
        </w:rPr>
        <w:t xml:space="preserve">razpolago določenih izdelkov, ki jih naročnik potrebuje (naroča), naročnik te </w:t>
      </w:r>
      <w:r>
        <w:rPr>
          <w:rFonts w:ascii="Arial" w:hAnsi="Arial" w:cs="Arial"/>
          <w:sz w:val="18"/>
          <w:szCs w:val="18"/>
        </w:rPr>
        <w:t xml:space="preserve">izdelke kupuje pri drugem oziroma </w:t>
      </w:r>
      <w:r>
        <w:rPr>
          <w:rFonts w:ascii="ArialMT" w:hAnsi="ArialMT" w:cs="ArialMT"/>
          <w:sz w:val="18"/>
          <w:szCs w:val="18"/>
        </w:rPr>
        <w:t>tretjem najugodnejšem sklenitelju okvirnega sporazuma. V primeru, da bi ekonomsko najugodnejši oziroma</w:t>
      </w:r>
      <w:r>
        <w:rPr>
          <w:rFonts w:ascii="Arial" w:hAnsi="Arial" w:cs="Arial"/>
          <w:sz w:val="18"/>
          <w:szCs w:val="18"/>
        </w:rPr>
        <w:t xml:space="preserve"> </w:t>
      </w:r>
      <w:r>
        <w:rPr>
          <w:rFonts w:ascii="ArialMT" w:hAnsi="ArialMT" w:cs="ArialMT"/>
          <w:sz w:val="18"/>
          <w:szCs w:val="18"/>
        </w:rPr>
        <w:t>najcenejši sklenitelj okvirnega sporazuma prenehal izvajati določila iz tega sporazuma, bo naročnik kupoval blago</w:t>
      </w:r>
      <w:r>
        <w:rPr>
          <w:rFonts w:ascii="Arial" w:hAnsi="Arial" w:cs="Arial"/>
          <w:sz w:val="18"/>
          <w:szCs w:val="18"/>
        </w:rPr>
        <w:t xml:space="preserve"> pri d</w:t>
      </w:r>
      <w:r>
        <w:rPr>
          <w:rFonts w:ascii="ArialMT" w:hAnsi="ArialMT" w:cs="ArialMT"/>
          <w:sz w:val="18"/>
          <w:szCs w:val="18"/>
        </w:rPr>
        <w:t>rugem oziroma tretjem najugodnejšem sklenitelju, ki je podpisnik tega okvirnega sporazuma. Dobavitelji bodo</w:t>
      </w:r>
      <w:r>
        <w:rPr>
          <w:rFonts w:ascii="Arial" w:hAnsi="Arial" w:cs="Arial"/>
          <w:sz w:val="18"/>
          <w:szCs w:val="18"/>
        </w:rPr>
        <w:t xml:space="preserve"> </w:t>
      </w:r>
      <w:r>
        <w:rPr>
          <w:rFonts w:ascii="ArialMT" w:hAnsi="ArialMT" w:cs="ArialMT"/>
          <w:sz w:val="18"/>
          <w:szCs w:val="18"/>
        </w:rPr>
        <w:t>naročniku dobavljali blago v obsegu vsakokratnega naročila ter pod pogoji in cenah, ki so opredeljeni v njihovih</w:t>
      </w:r>
      <w:r>
        <w:rPr>
          <w:rFonts w:ascii="Arial" w:hAnsi="Arial" w:cs="Arial"/>
          <w:sz w:val="18"/>
          <w:szCs w:val="18"/>
        </w:rPr>
        <w:t xml:space="preserve"> </w:t>
      </w:r>
      <w:r>
        <w:rPr>
          <w:rFonts w:ascii="ArialMT" w:hAnsi="ArialMT" w:cs="ArialMT"/>
          <w:sz w:val="18"/>
          <w:szCs w:val="18"/>
        </w:rPr>
        <w:t>specifikacijah predračunov.</w:t>
      </w:r>
    </w:p>
    <w:p w14:paraId="50CF6A6D" w14:textId="77777777" w:rsidR="007F186B" w:rsidRDefault="007F186B" w:rsidP="00AD45D4">
      <w:pPr>
        <w:autoSpaceDE w:val="0"/>
        <w:autoSpaceDN w:val="0"/>
        <w:adjustRightInd w:val="0"/>
        <w:spacing w:after="0" w:line="240" w:lineRule="auto"/>
        <w:jc w:val="both"/>
        <w:rPr>
          <w:rFonts w:ascii="ArialMT" w:hAnsi="ArialMT" w:cs="ArialMT"/>
          <w:sz w:val="18"/>
          <w:szCs w:val="18"/>
        </w:rPr>
      </w:pPr>
    </w:p>
    <w:p w14:paraId="736F0BA0" w14:textId="45BDCB56" w:rsidR="007F186B" w:rsidRPr="001357AC" w:rsidRDefault="007F186B" w:rsidP="00AD45D4">
      <w:pPr>
        <w:autoSpaceDE w:val="0"/>
        <w:autoSpaceDN w:val="0"/>
        <w:adjustRightInd w:val="0"/>
        <w:spacing w:after="0" w:line="240" w:lineRule="auto"/>
        <w:jc w:val="both"/>
        <w:rPr>
          <w:rFonts w:ascii="Arial" w:hAnsi="Arial" w:cs="Arial"/>
          <w:sz w:val="18"/>
          <w:szCs w:val="18"/>
        </w:rPr>
      </w:pPr>
      <w:r w:rsidRPr="001357AC">
        <w:rPr>
          <w:rFonts w:ascii="Arial" w:hAnsi="Arial" w:cs="Arial"/>
          <w:sz w:val="18"/>
          <w:szCs w:val="18"/>
        </w:rPr>
        <w:t>V primeru podajanja nizke cene za posamezni artikel in tega artikla dobavitelj ne zagotovi, lahko naročnik artikel naroči pri drugih izbranih dobaviteljih ali na trgu. V tem primeru izbrani dobavitelj krije razliko v ceni, če je ta artikel kupljen po višji ceni.</w:t>
      </w:r>
      <w:r w:rsidR="001357AC" w:rsidRPr="001357AC">
        <w:t xml:space="preserve"> </w:t>
      </w:r>
      <w:r w:rsidR="001357AC" w:rsidRPr="001357AC">
        <w:rPr>
          <w:rFonts w:ascii="Arial" w:hAnsi="Arial" w:cs="Arial"/>
          <w:sz w:val="18"/>
          <w:szCs w:val="18"/>
        </w:rPr>
        <w:t xml:space="preserve">V kolikor naročnik naroči določen artikel pri drugih izbranih dobaviteljih, ga morajo ti naročniku dobaviti po cenah, ki jih je ponudil v </w:t>
      </w:r>
      <w:r w:rsidR="001357AC">
        <w:rPr>
          <w:rFonts w:ascii="Arial" w:hAnsi="Arial" w:cs="Arial"/>
          <w:sz w:val="18"/>
          <w:szCs w:val="18"/>
        </w:rPr>
        <w:t>prvotni ponudbi</w:t>
      </w:r>
      <w:r w:rsidR="001357AC" w:rsidRPr="001357AC">
        <w:rPr>
          <w:rFonts w:ascii="Arial" w:hAnsi="Arial" w:cs="Arial"/>
          <w:sz w:val="18"/>
          <w:szCs w:val="18"/>
        </w:rPr>
        <w:t>.</w:t>
      </w:r>
    </w:p>
    <w:p w14:paraId="16E9EE36" w14:textId="77777777" w:rsidR="00AD45D4" w:rsidRDefault="00AD45D4" w:rsidP="00AD45D4">
      <w:pPr>
        <w:autoSpaceDE w:val="0"/>
        <w:autoSpaceDN w:val="0"/>
        <w:adjustRightInd w:val="0"/>
        <w:spacing w:after="0" w:line="240" w:lineRule="auto"/>
        <w:jc w:val="both"/>
        <w:rPr>
          <w:rFonts w:ascii="ArialMT" w:hAnsi="ArialMT" w:cs="ArialMT"/>
          <w:sz w:val="18"/>
          <w:szCs w:val="18"/>
        </w:rPr>
      </w:pPr>
    </w:p>
    <w:p w14:paraId="782B0DD7" w14:textId="275830F1" w:rsidR="00AD45D4" w:rsidRDefault="00AD45D4" w:rsidP="00AD45D4">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 xml:space="preserve">Naročnik si pridržuje pravico, da od </w:t>
      </w:r>
      <w:r>
        <w:rPr>
          <w:rFonts w:ascii="Arial" w:hAnsi="Arial" w:cs="Arial"/>
          <w:sz w:val="18"/>
          <w:szCs w:val="18"/>
        </w:rPr>
        <w:t xml:space="preserve">dobavitelja </w:t>
      </w:r>
      <w:r>
        <w:rPr>
          <w:rFonts w:ascii="ArialMT" w:hAnsi="ArialMT" w:cs="ArialMT"/>
          <w:sz w:val="18"/>
          <w:szCs w:val="18"/>
        </w:rPr>
        <w:t>izdelkov (blaga) ne kupi oziroma jih zavrne, če po okusu ali drugih okoliščinah (vonj, videz, prevelika vsebnost konzervansov, aditivov, umetnih barvil in sladil, prevelika vsebnost maščob</w:t>
      </w:r>
      <w:r>
        <w:rPr>
          <w:rFonts w:ascii="Arial" w:hAnsi="Arial" w:cs="Arial"/>
          <w:sz w:val="18"/>
          <w:szCs w:val="18"/>
        </w:rPr>
        <w:t xml:space="preserve">) </w:t>
      </w:r>
      <w:r>
        <w:rPr>
          <w:rFonts w:ascii="ArialMT" w:hAnsi="ArialMT" w:cs="ArialMT"/>
          <w:sz w:val="18"/>
          <w:szCs w:val="18"/>
        </w:rPr>
        <w:t>naročniku ne ustrezajo oziroma jih uporabniki, katerim so namenjeni zavračajo. Kot zavračanje dobavljenega prehrambenega blaga s strani uporabnikov se smatrajo količinsko nenormalni ostanki posameznih obrokov hrane ob pogoju, da je krivda pripravljalca obrokov izključena. V teh primerih lahko naročnik take izdelke oziroma blago iz razpisanih skupin brez kakršnekoli odgovornosti do ekonomsko najugodnejšega dobavitelja naroča (kupuje) pri drugem oziroma tretjem sklenitelju okvirnega sporazuma.</w:t>
      </w:r>
    </w:p>
    <w:p w14:paraId="0BA58DE6" w14:textId="77777777" w:rsidR="00AD45D4" w:rsidRDefault="00AD45D4" w:rsidP="00AD45D4">
      <w:pPr>
        <w:autoSpaceDE w:val="0"/>
        <w:autoSpaceDN w:val="0"/>
        <w:adjustRightInd w:val="0"/>
        <w:spacing w:after="0" w:line="240" w:lineRule="auto"/>
        <w:jc w:val="both"/>
        <w:rPr>
          <w:rFonts w:ascii="Arial-BoldMT" w:hAnsi="Arial-BoldMT" w:cs="Arial-BoldMT"/>
          <w:b/>
          <w:bCs/>
          <w:sz w:val="18"/>
          <w:szCs w:val="18"/>
        </w:rPr>
      </w:pPr>
    </w:p>
    <w:p w14:paraId="0CC2ED5F" w14:textId="1A9D81F8" w:rsidR="00AD45D4" w:rsidRPr="00AD45D4" w:rsidRDefault="00AD45D4" w:rsidP="00AD45D4">
      <w:pPr>
        <w:autoSpaceDE w:val="0"/>
        <w:autoSpaceDN w:val="0"/>
        <w:adjustRightInd w:val="0"/>
        <w:spacing w:after="0" w:line="240" w:lineRule="auto"/>
        <w:jc w:val="both"/>
        <w:rPr>
          <w:rFonts w:ascii="Arial" w:hAnsi="Arial" w:cs="Arial"/>
          <w:b/>
          <w:bCs/>
          <w:sz w:val="18"/>
          <w:szCs w:val="18"/>
        </w:rPr>
      </w:pPr>
      <w:r>
        <w:rPr>
          <w:rFonts w:ascii="Arial-BoldMT" w:hAnsi="Arial-BoldMT" w:cs="Arial-BoldMT"/>
          <w:b/>
          <w:bCs/>
          <w:sz w:val="18"/>
          <w:szCs w:val="18"/>
        </w:rPr>
        <w:t xml:space="preserve">Naročnik bo naročal blago pri </w:t>
      </w:r>
      <w:r>
        <w:rPr>
          <w:rFonts w:ascii="Arial" w:hAnsi="Arial" w:cs="Arial"/>
          <w:b/>
          <w:bCs/>
          <w:sz w:val="18"/>
          <w:szCs w:val="18"/>
        </w:rPr>
        <w:t xml:space="preserve">dobavitelju sukcesivno v skladu s svojimi dejanskimi potrebami in </w:t>
      </w:r>
      <w:r>
        <w:rPr>
          <w:rFonts w:ascii="Arial-BoldMT" w:hAnsi="Arial-BoldMT" w:cs="Arial-BoldMT"/>
          <w:b/>
          <w:bCs/>
          <w:sz w:val="18"/>
          <w:szCs w:val="18"/>
        </w:rPr>
        <w:t>sestavljenimi tedenskimi jedilniki. Količine iz javnega razpisa so okvirne tako, da naročnik ne odgovarja</w:t>
      </w:r>
      <w:r>
        <w:rPr>
          <w:rFonts w:ascii="Arial" w:hAnsi="Arial" w:cs="Arial"/>
          <w:b/>
          <w:bCs/>
          <w:sz w:val="18"/>
          <w:szCs w:val="18"/>
        </w:rPr>
        <w:t xml:space="preserve"> </w:t>
      </w:r>
      <w:r>
        <w:rPr>
          <w:rFonts w:ascii="Arial-BoldMT" w:hAnsi="Arial-BoldMT" w:cs="Arial-BoldMT"/>
          <w:b/>
          <w:bCs/>
          <w:sz w:val="18"/>
          <w:szCs w:val="18"/>
        </w:rPr>
        <w:t>dobavitelju za nedoseganje količin iz javnega razpisa v primeru, da se količine ne d</w:t>
      </w:r>
      <w:r>
        <w:rPr>
          <w:rFonts w:ascii="Arial" w:hAnsi="Arial" w:cs="Arial"/>
          <w:b/>
          <w:bCs/>
          <w:sz w:val="18"/>
          <w:szCs w:val="18"/>
        </w:rPr>
        <w:t xml:space="preserve">osegajo, zaradi </w:t>
      </w:r>
      <w:r>
        <w:rPr>
          <w:rFonts w:ascii="Arial-BoldMT" w:hAnsi="Arial-BoldMT" w:cs="Arial-BoldMT"/>
          <w:b/>
          <w:bCs/>
          <w:sz w:val="18"/>
          <w:szCs w:val="18"/>
        </w:rPr>
        <w:t>zmanjšanja potreb pri naročniku.</w:t>
      </w:r>
    </w:p>
    <w:p w14:paraId="51D82EFC" w14:textId="77777777" w:rsidR="00AD45D4" w:rsidRDefault="00AD45D4" w:rsidP="00AD45D4">
      <w:pPr>
        <w:autoSpaceDE w:val="0"/>
        <w:autoSpaceDN w:val="0"/>
        <w:adjustRightInd w:val="0"/>
        <w:spacing w:after="0" w:line="240" w:lineRule="auto"/>
        <w:jc w:val="both"/>
        <w:rPr>
          <w:rFonts w:ascii="ArialMT" w:hAnsi="ArialMT" w:cs="ArialMT"/>
          <w:sz w:val="18"/>
          <w:szCs w:val="18"/>
        </w:rPr>
      </w:pPr>
    </w:p>
    <w:p w14:paraId="2D1918F3" w14:textId="278FC729" w:rsidR="00AD45D4" w:rsidRDefault="00AD45D4" w:rsidP="00AD45D4">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V primeru, da bi naročnik tekom trajanja tega sporazuma potreboval živila, ki niso predmet tega sporazuma, pa jih</w:t>
      </w:r>
    </w:p>
    <w:p w14:paraId="66D7DB13" w14:textId="472280C7" w:rsidR="00990D60" w:rsidRDefault="00AD45D4" w:rsidP="00AD45D4">
      <w:pPr>
        <w:autoSpaceDE w:val="0"/>
        <w:autoSpaceDN w:val="0"/>
        <w:adjustRightInd w:val="0"/>
        <w:spacing w:after="0" w:line="240" w:lineRule="auto"/>
        <w:jc w:val="both"/>
        <w:rPr>
          <w:rFonts w:ascii="Arial" w:hAnsi="Arial" w:cs="Arial"/>
          <w:sz w:val="18"/>
          <w:szCs w:val="18"/>
        </w:rPr>
      </w:pPr>
      <w:r>
        <w:rPr>
          <w:rFonts w:ascii="ArialMT" w:hAnsi="ArialMT" w:cs="ArialMT"/>
          <w:sz w:val="18"/>
          <w:szCs w:val="18"/>
        </w:rPr>
        <w:t xml:space="preserve">dobavitelj lahko dobavi, se bo z dobaviteljem dogovoril za dobavo takega živila. Naročnik in </w:t>
      </w:r>
      <w:r>
        <w:rPr>
          <w:rFonts w:ascii="Arial" w:hAnsi="Arial" w:cs="Arial"/>
          <w:sz w:val="18"/>
          <w:szCs w:val="18"/>
        </w:rPr>
        <w:t>dobavitelj bosta v</w:t>
      </w:r>
      <w:r w:rsidR="002C2F79">
        <w:rPr>
          <w:rFonts w:ascii="Arial" w:hAnsi="Arial" w:cs="Arial"/>
          <w:sz w:val="18"/>
          <w:szCs w:val="18"/>
        </w:rPr>
        <w:t xml:space="preserve"> </w:t>
      </w:r>
      <w:r>
        <w:rPr>
          <w:rFonts w:ascii="ArialMT" w:hAnsi="ArialMT" w:cs="ArialMT"/>
          <w:sz w:val="18"/>
          <w:szCs w:val="18"/>
        </w:rPr>
        <w:t>navedenem primeru dogovorila ceno za živilo, medtem ko vsi ostali pogoji vezani na dobavo živil veljajo iz tega</w:t>
      </w:r>
      <w:r w:rsidR="002C2F79">
        <w:rPr>
          <w:rFonts w:ascii="Arial" w:hAnsi="Arial" w:cs="Arial"/>
          <w:sz w:val="18"/>
          <w:szCs w:val="18"/>
        </w:rPr>
        <w:t xml:space="preserve"> </w:t>
      </w:r>
      <w:r>
        <w:rPr>
          <w:rFonts w:ascii="Arial" w:hAnsi="Arial" w:cs="Arial"/>
          <w:sz w:val="18"/>
          <w:szCs w:val="18"/>
        </w:rPr>
        <w:t>sporazuma.</w:t>
      </w:r>
    </w:p>
    <w:p w14:paraId="21C22540" w14:textId="77777777" w:rsidR="002C2F79" w:rsidRDefault="002C2F79" w:rsidP="00AD45D4">
      <w:pPr>
        <w:autoSpaceDE w:val="0"/>
        <w:autoSpaceDN w:val="0"/>
        <w:adjustRightInd w:val="0"/>
        <w:spacing w:after="0" w:line="240" w:lineRule="auto"/>
        <w:jc w:val="both"/>
        <w:rPr>
          <w:rFonts w:ascii="Arial" w:hAnsi="Arial" w:cs="Arial"/>
          <w:sz w:val="18"/>
          <w:szCs w:val="18"/>
        </w:rPr>
      </w:pPr>
    </w:p>
    <w:p w14:paraId="3C94A253" w14:textId="2670D969" w:rsidR="00625FE7" w:rsidRDefault="002C2F79" w:rsidP="00625FE7">
      <w:pPr>
        <w:autoSpaceDE w:val="0"/>
        <w:autoSpaceDN w:val="0"/>
        <w:adjustRightInd w:val="0"/>
        <w:spacing w:after="0" w:line="240" w:lineRule="auto"/>
        <w:jc w:val="both"/>
        <w:rPr>
          <w:rFonts w:ascii="Arial" w:eastAsia="Times New Roman" w:hAnsi="Arial" w:cs="Arial"/>
          <w:color w:val="0070C0"/>
          <w:sz w:val="18"/>
          <w:szCs w:val="18"/>
          <w:lang w:eastAsia="sl-SI"/>
        </w:rPr>
      </w:pPr>
      <w:r w:rsidRPr="00990D60">
        <w:rPr>
          <w:rFonts w:ascii="Arial" w:eastAsia="Times New Roman" w:hAnsi="Arial" w:cs="Arial"/>
          <w:sz w:val="18"/>
          <w:szCs w:val="18"/>
          <w:lang w:eastAsia="sl-SI"/>
        </w:rPr>
        <w:t>Če 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(nezagotavljanje izdelkov, dobava nekakovostnih izdelkov)</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r w:rsidR="00625FE7" w:rsidRPr="001357AC">
        <w:rPr>
          <w:rFonts w:ascii="Arial" w:eastAsia="Times New Roman" w:hAnsi="Arial" w:cs="Arial"/>
          <w:sz w:val="18"/>
          <w:szCs w:val="18"/>
          <w:lang w:eastAsia="sl-SI"/>
        </w:rPr>
        <w:t xml:space="preserve">, </w:t>
      </w:r>
      <w:r w:rsidR="001357AC" w:rsidRPr="001357AC">
        <w:rPr>
          <w:rFonts w:ascii="Arial" w:eastAsia="Times New Roman" w:hAnsi="Arial" w:cs="Arial"/>
          <w:sz w:val="18"/>
          <w:szCs w:val="18"/>
          <w:lang w:eastAsia="sl-SI"/>
        </w:rPr>
        <w:t>pri katerem je živilo bilo naročeno</w:t>
      </w:r>
      <w:r w:rsidR="00625FE7">
        <w:rPr>
          <w:rFonts w:ascii="Arial" w:eastAsia="Times New Roman" w:hAnsi="Arial" w:cs="Arial"/>
          <w:color w:val="0070C0"/>
          <w:sz w:val="18"/>
          <w:szCs w:val="18"/>
          <w:lang w:eastAsia="sl-SI"/>
        </w:rPr>
        <w:t>.</w:t>
      </w:r>
    </w:p>
    <w:p w14:paraId="1A0ED015" w14:textId="77777777" w:rsidR="007F186B" w:rsidRDefault="007F186B" w:rsidP="00625FE7">
      <w:pPr>
        <w:autoSpaceDE w:val="0"/>
        <w:autoSpaceDN w:val="0"/>
        <w:adjustRightInd w:val="0"/>
        <w:spacing w:after="0" w:line="240" w:lineRule="auto"/>
        <w:jc w:val="both"/>
        <w:rPr>
          <w:rFonts w:ascii="Arial" w:eastAsia="Times New Roman" w:hAnsi="Arial" w:cs="Arial"/>
          <w:color w:val="0070C0"/>
          <w:sz w:val="18"/>
          <w:szCs w:val="18"/>
          <w:lang w:eastAsia="sl-SI"/>
        </w:rPr>
      </w:pPr>
    </w:p>
    <w:p w14:paraId="34F7897B" w14:textId="77777777" w:rsidR="002C2F79" w:rsidRDefault="002C2F79" w:rsidP="00AD45D4">
      <w:pPr>
        <w:autoSpaceDE w:val="0"/>
        <w:autoSpaceDN w:val="0"/>
        <w:adjustRightInd w:val="0"/>
        <w:spacing w:after="0" w:line="240" w:lineRule="auto"/>
        <w:jc w:val="both"/>
        <w:rPr>
          <w:rFonts w:ascii="Arial" w:hAnsi="Arial" w:cs="Arial"/>
          <w:sz w:val="18"/>
          <w:szCs w:val="18"/>
        </w:rPr>
      </w:pPr>
    </w:p>
    <w:p w14:paraId="26540CE2" w14:textId="77777777" w:rsidR="001357AC" w:rsidRPr="002C2F79" w:rsidRDefault="001357AC" w:rsidP="00AD45D4">
      <w:pPr>
        <w:autoSpaceDE w:val="0"/>
        <w:autoSpaceDN w:val="0"/>
        <w:adjustRightInd w:val="0"/>
        <w:spacing w:after="0" w:line="240" w:lineRule="auto"/>
        <w:jc w:val="both"/>
        <w:rPr>
          <w:rFonts w:ascii="Arial" w:hAnsi="Arial" w:cs="Arial"/>
          <w:sz w:val="18"/>
          <w:szCs w:val="18"/>
        </w:rPr>
      </w:pPr>
    </w:p>
    <w:p w14:paraId="4F248386" w14:textId="1EFB122A" w:rsidR="00C02721" w:rsidRPr="00FD3C8C" w:rsidRDefault="00C02721"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37592133" w14:textId="4D3ABF7F" w:rsidR="00FE0A63" w:rsidRPr="00FE0A63" w:rsidRDefault="00C02721" w:rsidP="00FE0A6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Dobavitelj </w:t>
      </w:r>
      <w:r w:rsidR="00FE0A63" w:rsidRPr="00FE0A63">
        <w:rPr>
          <w:rFonts w:ascii="Arial" w:eastAsia="Times New Roman" w:hAnsi="Arial" w:cs="Arial"/>
          <w:sz w:val="18"/>
          <w:szCs w:val="18"/>
          <w:lang w:eastAsia="sl-SI"/>
        </w:rPr>
        <w:t xml:space="preserve">mora dostaviti blago </w:t>
      </w:r>
      <w:r w:rsidR="00FE0A63" w:rsidRPr="00EA04E3">
        <w:rPr>
          <w:rFonts w:ascii="Arial" w:eastAsia="Times New Roman" w:hAnsi="Arial" w:cs="Arial"/>
          <w:sz w:val="18"/>
          <w:szCs w:val="18"/>
          <w:lang w:eastAsia="sl-SI"/>
        </w:rPr>
        <w:t>na</w:t>
      </w:r>
      <w:r w:rsidR="00FE0A63" w:rsidRPr="00EA04E3">
        <w:rPr>
          <w:rFonts w:ascii="Arial" w:eastAsia="Times New Roman" w:hAnsi="Arial" w:cs="Arial"/>
          <w:b/>
          <w:bCs/>
          <w:sz w:val="18"/>
          <w:szCs w:val="18"/>
          <w:lang w:eastAsia="sl-SI"/>
        </w:rPr>
        <w:t xml:space="preserve"> </w:t>
      </w:r>
      <w:r w:rsidR="00FE0A63" w:rsidRPr="002333C2">
        <w:rPr>
          <w:rFonts w:ascii="Arial" w:eastAsia="Times New Roman" w:hAnsi="Arial" w:cs="Arial"/>
          <w:b/>
          <w:bCs/>
          <w:sz w:val="18"/>
          <w:szCs w:val="18"/>
          <w:lang w:eastAsia="sl-SI"/>
        </w:rPr>
        <w:t>naslov naročnika</w:t>
      </w:r>
      <w:r w:rsidR="00FE0A63" w:rsidRPr="002333C2">
        <w:rPr>
          <w:rFonts w:ascii="Arial" w:eastAsia="Times New Roman" w:hAnsi="Arial" w:cs="Arial"/>
          <w:sz w:val="18"/>
          <w:szCs w:val="18"/>
          <w:lang w:eastAsia="sl-SI"/>
        </w:rPr>
        <w:t xml:space="preserve"> (</w:t>
      </w:r>
      <w:r w:rsidR="00530814" w:rsidRPr="002333C2">
        <w:rPr>
          <w:rFonts w:ascii="Arial" w:eastAsia="Times New Roman" w:hAnsi="Arial" w:cs="Arial"/>
          <w:sz w:val="18"/>
          <w:szCs w:val="18"/>
          <w:lang w:eastAsia="sl-SI"/>
        </w:rPr>
        <w:t>FCA</w:t>
      </w:r>
      <w:r w:rsidR="00FE0A63" w:rsidRPr="002333C2">
        <w:rPr>
          <w:rFonts w:ascii="Arial" w:eastAsia="Times New Roman" w:hAnsi="Arial" w:cs="Arial"/>
          <w:sz w:val="18"/>
          <w:szCs w:val="18"/>
          <w:lang w:eastAsia="sl-SI"/>
        </w:rPr>
        <w:t xml:space="preserve"> skladišče</w:t>
      </w:r>
      <w:r w:rsidR="00530814" w:rsidRPr="002333C2">
        <w:rPr>
          <w:rFonts w:ascii="Arial" w:eastAsia="Times New Roman" w:hAnsi="Arial" w:cs="Arial"/>
          <w:sz w:val="18"/>
          <w:szCs w:val="18"/>
          <w:lang w:eastAsia="sl-SI"/>
        </w:rPr>
        <w:t xml:space="preserve"> naročnika - </w:t>
      </w:r>
      <w:r w:rsidR="00E45774" w:rsidRPr="002333C2">
        <w:rPr>
          <w:rFonts w:ascii="Arial" w:eastAsia="Times New Roman" w:hAnsi="Arial" w:cs="Arial"/>
          <w:sz w:val="18"/>
          <w:szCs w:val="18"/>
          <w:lang w:eastAsia="sl-SI"/>
        </w:rPr>
        <w:t xml:space="preserve"> razloženo).</w:t>
      </w:r>
    </w:p>
    <w:p w14:paraId="6D9485C4" w14:textId="77777777" w:rsidR="00522631" w:rsidRPr="001357AC" w:rsidRDefault="00522631" w:rsidP="00522631">
      <w:pPr>
        <w:autoSpaceDE w:val="0"/>
        <w:autoSpaceDN w:val="0"/>
        <w:adjustRightInd w:val="0"/>
        <w:spacing w:after="0" w:line="240" w:lineRule="auto"/>
        <w:jc w:val="both"/>
        <w:rPr>
          <w:rFonts w:ascii="Arial" w:eastAsia="Times New Roman" w:hAnsi="Arial" w:cs="Arial"/>
          <w:sz w:val="18"/>
          <w:szCs w:val="18"/>
          <w:lang w:eastAsia="sl-SI"/>
        </w:rPr>
      </w:pPr>
      <w:r w:rsidRPr="001357AC">
        <w:rPr>
          <w:rFonts w:ascii="Arial" w:eastAsia="Times New Roman" w:hAnsi="Arial" w:cs="Arial"/>
          <w:sz w:val="18"/>
          <w:szCs w:val="18"/>
          <w:lang w:eastAsia="sl-SI"/>
        </w:rPr>
        <w:lastRenderedPageBreak/>
        <w:t xml:space="preserve">Dobavitelj bo naročniku dobavljal živila, ki so predmet tega sporazuma, na podlagi njegovega naročila dnevno, glede na naročilo tudi večkrat tedensko, tedensko ali mesečno, in sicer do ure, ali v roku in ob času, ki ga sporazumno dogovorijo stranke sporazuma. </w:t>
      </w:r>
    </w:p>
    <w:p w14:paraId="75DCAFE1" w14:textId="77777777" w:rsidR="00522631" w:rsidRPr="001357AC" w:rsidRDefault="00522631" w:rsidP="00522631">
      <w:pPr>
        <w:autoSpaceDE w:val="0"/>
        <w:autoSpaceDN w:val="0"/>
        <w:adjustRightInd w:val="0"/>
        <w:spacing w:after="0" w:line="240" w:lineRule="auto"/>
        <w:jc w:val="both"/>
        <w:rPr>
          <w:rFonts w:ascii="Arial" w:eastAsia="Times New Roman" w:hAnsi="Arial" w:cs="Arial"/>
          <w:sz w:val="18"/>
          <w:szCs w:val="18"/>
          <w:lang w:eastAsia="sl-SI"/>
        </w:rPr>
      </w:pPr>
    </w:p>
    <w:p w14:paraId="2E54385C" w14:textId="77777777" w:rsidR="00522631" w:rsidRPr="001357AC" w:rsidRDefault="00522631" w:rsidP="00522631">
      <w:pPr>
        <w:autoSpaceDE w:val="0"/>
        <w:autoSpaceDN w:val="0"/>
        <w:adjustRightInd w:val="0"/>
        <w:spacing w:after="0" w:line="240" w:lineRule="auto"/>
        <w:jc w:val="both"/>
        <w:rPr>
          <w:rFonts w:ascii="Arial" w:eastAsia="Times New Roman" w:hAnsi="Arial" w:cs="Arial"/>
          <w:sz w:val="18"/>
          <w:szCs w:val="18"/>
          <w:lang w:eastAsia="sl-SI"/>
        </w:rPr>
      </w:pPr>
      <w:r w:rsidRPr="001357AC">
        <w:rPr>
          <w:rFonts w:ascii="Arial" w:eastAsia="Times New Roman" w:hAnsi="Arial" w:cs="Arial"/>
          <w:sz w:val="18"/>
          <w:szCs w:val="18"/>
          <w:lang w:eastAsia="sl-SI"/>
        </w:rPr>
        <w:t xml:space="preserve">Vsa naročena živila bo dobavitelj naročniku dobavljal najpozneje v roku enega delovnega dne (24 ur) od dneva prejema naročila, razen v primeru, da se naročnik in dobavitelj ne dogovorita drugače. </w:t>
      </w:r>
    </w:p>
    <w:p w14:paraId="7002F15E" w14:textId="77777777" w:rsidR="00522631" w:rsidRPr="001357AC" w:rsidRDefault="00522631" w:rsidP="00522631">
      <w:pPr>
        <w:autoSpaceDE w:val="0"/>
        <w:autoSpaceDN w:val="0"/>
        <w:adjustRightInd w:val="0"/>
        <w:spacing w:after="0" w:line="240" w:lineRule="auto"/>
        <w:jc w:val="both"/>
        <w:rPr>
          <w:rFonts w:ascii="Arial" w:eastAsia="Times New Roman" w:hAnsi="Arial" w:cs="Arial"/>
          <w:sz w:val="18"/>
          <w:szCs w:val="18"/>
          <w:lang w:eastAsia="sl-SI"/>
        </w:rPr>
      </w:pPr>
    </w:p>
    <w:p w14:paraId="3BF29C15" w14:textId="20F5B3B5" w:rsidR="00522631" w:rsidRPr="001357AC" w:rsidRDefault="00522631" w:rsidP="00522631">
      <w:pPr>
        <w:spacing w:after="0" w:line="240" w:lineRule="auto"/>
        <w:jc w:val="both"/>
        <w:rPr>
          <w:rFonts w:ascii="Arial" w:eastAsia="Times New Roman" w:hAnsi="Arial" w:cs="Arial"/>
          <w:b/>
          <w:sz w:val="18"/>
          <w:szCs w:val="18"/>
          <w:lang w:eastAsia="sl-SI"/>
        </w:rPr>
      </w:pPr>
      <w:bookmarkStart w:id="20" w:name="_Hlk53738013"/>
      <w:r w:rsidRPr="001357AC">
        <w:rPr>
          <w:rFonts w:ascii="Arial" w:eastAsia="Times New Roman" w:hAnsi="Arial" w:cs="Arial"/>
          <w:sz w:val="18"/>
          <w:szCs w:val="18"/>
          <w:lang w:eastAsia="sl-SI"/>
        </w:rPr>
        <w:t xml:space="preserve">Ponudniki morajo dostaviti blago na spodaj navedena naslova naročnika glede na dejanske potrebe naročnika (fco naročnik skladišče razloženo) </w:t>
      </w:r>
      <w:r w:rsidRPr="001357AC">
        <w:rPr>
          <w:rFonts w:ascii="Arial" w:eastAsia="Times New Roman" w:hAnsi="Arial" w:cs="Arial"/>
          <w:b/>
          <w:sz w:val="18"/>
          <w:szCs w:val="18"/>
          <w:lang w:eastAsia="sl-SI"/>
        </w:rPr>
        <w:t>do dogovorjene ure za tekoči dan od 6.</w:t>
      </w:r>
      <w:r w:rsidR="00DA5FDF" w:rsidRPr="001357AC">
        <w:rPr>
          <w:rFonts w:ascii="Arial" w:eastAsia="Times New Roman" w:hAnsi="Arial" w:cs="Arial"/>
          <w:b/>
          <w:sz w:val="18"/>
          <w:szCs w:val="18"/>
          <w:lang w:eastAsia="sl-SI"/>
        </w:rPr>
        <w:t>0</w:t>
      </w:r>
      <w:r w:rsidRPr="001357AC">
        <w:rPr>
          <w:rFonts w:ascii="Arial" w:eastAsia="Times New Roman" w:hAnsi="Arial" w:cs="Arial"/>
          <w:b/>
          <w:sz w:val="18"/>
          <w:szCs w:val="18"/>
          <w:lang w:eastAsia="sl-SI"/>
        </w:rPr>
        <w:t>0 ure do 7.00 ure oziroma po dogovoru,  za vse sklope, podsklope:</w:t>
      </w:r>
    </w:p>
    <w:bookmarkEnd w:id="20"/>
    <w:p w14:paraId="655AB20F" w14:textId="77777777" w:rsidR="00522631" w:rsidRPr="001357AC" w:rsidRDefault="00522631" w:rsidP="00522631">
      <w:pPr>
        <w:spacing w:after="0" w:line="240" w:lineRule="auto"/>
        <w:jc w:val="both"/>
        <w:rPr>
          <w:rFonts w:ascii="Arial" w:eastAsia="Times New Roman" w:hAnsi="Arial" w:cs="Arial"/>
          <w:b/>
          <w:bCs/>
          <w:sz w:val="18"/>
          <w:szCs w:val="18"/>
          <w:lang w:eastAsia="sl-SI"/>
        </w:rPr>
      </w:pPr>
    </w:p>
    <w:p w14:paraId="636DE0E2" w14:textId="77777777" w:rsidR="00522631" w:rsidRPr="001357AC" w:rsidRDefault="00522631" w:rsidP="00522631">
      <w:pPr>
        <w:spacing w:after="0" w:line="240" w:lineRule="auto"/>
        <w:jc w:val="center"/>
        <w:rPr>
          <w:rFonts w:ascii="Arial" w:eastAsia="Times New Roman" w:hAnsi="Arial" w:cs="Arial"/>
          <w:b/>
          <w:bCs/>
          <w:sz w:val="18"/>
          <w:szCs w:val="18"/>
          <w:lang w:eastAsia="sl-SI"/>
        </w:rPr>
      </w:pPr>
      <w:r w:rsidRPr="001357AC">
        <w:rPr>
          <w:rFonts w:ascii="Arial" w:eastAsia="Times New Roman" w:hAnsi="Arial" w:cs="Arial"/>
          <w:b/>
          <w:bCs/>
          <w:sz w:val="18"/>
          <w:szCs w:val="18"/>
          <w:lang w:eastAsia="sl-SI"/>
        </w:rPr>
        <w:t>OŠ Ludvika Pliberška Maribor, Lackova cesta 4, 2000 Maribor.</w:t>
      </w:r>
    </w:p>
    <w:p w14:paraId="66ADB77B" w14:textId="77777777" w:rsidR="00522631" w:rsidRPr="001357AC" w:rsidRDefault="00522631" w:rsidP="00522631">
      <w:pPr>
        <w:spacing w:after="0" w:line="240" w:lineRule="auto"/>
        <w:jc w:val="both"/>
        <w:rPr>
          <w:rFonts w:ascii="Arial" w:eastAsia="Times New Roman" w:hAnsi="Arial" w:cs="Arial"/>
          <w:b/>
          <w:bCs/>
          <w:sz w:val="18"/>
          <w:szCs w:val="18"/>
          <w:lang w:eastAsia="sl-SI"/>
        </w:rPr>
      </w:pPr>
    </w:p>
    <w:p w14:paraId="3164D91A" w14:textId="77777777" w:rsidR="00522631" w:rsidRPr="001357AC" w:rsidRDefault="00522631" w:rsidP="00522631">
      <w:pPr>
        <w:spacing w:after="0" w:line="240" w:lineRule="auto"/>
        <w:jc w:val="both"/>
        <w:rPr>
          <w:rFonts w:ascii="Arial" w:eastAsia="Times New Roman" w:hAnsi="Arial" w:cs="Arial"/>
          <w:sz w:val="18"/>
          <w:szCs w:val="18"/>
          <w:lang w:eastAsia="sl-SI"/>
        </w:rPr>
      </w:pPr>
      <w:r w:rsidRPr="001357AC">
        <w:rPr>
          <w:rFonts w:ascii="Arial" w:eastAsia="Times New Roman" w:hAnsi="Arial" w:cs="Arial"/>
          <w:sz w:val="18"/>
          <w:szCs w:val="18"/>
          <w:lang w:eastAsia="sl-SI"/>
        </w:rPr>
        <w:t xml:space="preserve">Po predhodnem naročilu so ponudniki dolžni dostaviti blago tudi na naslov naročnika glede na dejanske potrebe naročnika (fco naročnik skladišče razloženo) </w:t>
      </w:r>
      <w:r w:rsidRPr="001357AC">
        <w:rPr>
          <w:rFonts w:ascii="Arial" w:eastAsia="Times New Roman" w:hAnsi="Arial" w:cs="Arial"/>
          <w:b/>
          <w:bCs/>
          <w:sz w:val="18"/>
          <w:szCs w:val="18"/>
          <w:lang w:eastAsia="sl-SI"/>
        </w:rPr>
        <w:t>do dogovorjene ure za tekoči dan od 6.30 ure do 7.00 ure oziroma po dogovoru,  za vse sklope, podsklope</w:t>
      </w:r>
      <w:r w:rsidRPr="001357AC">
        <w:rPr>
          <w:rFonts w:ascii="Arial" w:eastAsia="Times New Roman" w:hAnsi="Arial" w:cs="Arial"/>
          <w:sz w:val="18"/>
          <w:szCs w:val="18"/>
          <w:lang w:eastAsia="sl-SI"/>
        </w:rPr>
        <w:t>:</w:t>
      </w:r>
    </w:p>
    <w:p w14:paraId="04E9981C" w14:textId="77777777" w:rsidR="00522631" w:rsidRPr="001357AC" w:rsidRDefault="00522631" w:rsidP="00522631">
      <w:pPr>
        <w:spacing w:after="0" w:line="240" w:lineRule="auto"/>
        <w:jc w:val="both"/>
        <w:rPr>
          <w:rFonts w:ascii="Arial" w:eastAsia="Times New Roman" w:hAnsi="Arial" w:cs="Arial"/>
          <w:sz w:val="18"/>
          <w:szCs w:val="18"/>
          <w:lang w:eastAsia="sl-SI"/>
        </w:rPr>
      </w:pPr>
    </w:p>
    <w:p w14:paraId="107D1F99" w14:textId="77777777" w:rsidR="00522631" w:rsidRPr="001357AC" w:rsidRDefault="00522631" w:rsidP="00522631">
      <w:pPr>
        <w:spacing w:after="0" w:line="240" w:lineRule="auto"/>
        <w:jc w:val="center"/>
        <w:rPr>
          <w:rFonts w:ascii="Arial" w:eastAsia="Times New Roman" w:hAnsi="Arial" w:cs="Arial"/>
          <w:b/>
          <w:bCs/>
          <w:sz w:val="18"/>
          <w:szCs w:val="18"/>
          <w:lang w:eastAsia="sl-SI"/>
        </w:rPr>
      </w:pPr>
      <w:r w:rsidRPr="001357AC">
        <w:rPr>
          <w:rFonts w:ascii="Arial" w:eastAsia="Times New Roman" w:hAnsi="Arial" w:cs="Arial"/>
          <w:b/>
          <w:bCs/>
          <w:sz w:val="18"/>
          <w:szCs w:val="18"/>
          <w:lang w:eastAsia="sl-SI"/>
        </w:rPr>
        <w:t>OŠ Angela Besednjaka Maribor, Celjska ulica 11, 2000 Maribor.</w:t>
      </w:r>
    </w:p>
    <w:p w14:paraId="2B31F79E" w14:textId="77777777" w:rsidR="00522631" w:rsidRPr="001357AC" w:rsidRDefault="00522631" w:rsidP="00522631">
      <w:pPr>
        <w:spacing w:after="0" w:line="240" w:lineRule="auto"/>
        <w:jc w:val="center"/>
        <w:rPr>
          <w:rFonts w:ascii="Arial" w:eastAsia="Times New Roman" w:hAnsi="Arial" w:cs="Arial"/>
          <w:b/>
          <w:bCs/>
          <w:sz w:val="18"/>
          <w:szCs w:val="18"/>
          <w:lang w:eastAsia="sl-SI"/>
        </w:rPr>
      </w:pPr>
    </w:p>
    <w:p w14:paraId="36F5235E" w14:textId="77777777" w:rsidR="00522631" w:rsidRPr="001357AC" w:rsidRDefault="00522631" w:rsidP="00522631">
      <w:pPr>
        <w:spacing w:after="0" w:line="240" w:lineRule="auto"/>
        <w:jc w:val="both"/>
        <w:rPr>
          <w:rFonts w:ascii="Arial" w:eastAsia="Times New Roman" w:hAnsi="Arial" w:cs="Arial"/>
          <w:b/>
          <w:bCs/>
          <w:sz w:val="18"/>
          <w:szCs w:val="18"/>
          <w:lang w:eastAsia="sl-SI"/>
        </w:rPr>
      </w:pPr>
      <w:r w:rsidRPr="001357AC">
        <w:rPr>
          <w:rFonts w:ascii="Arial" w:eastAsia="Times New Roman" w:hAnsi="Arial" w:cs="Arial"/>
          <w:b/>
          <w:bCs/>
          <w:sz w:val="18"/>
          <w:szCs w:val="18"/>
          <w:lang w:eastAsia="sl-SI"/>
        </w:rPr>
        <w:t>Izjema pri dostavi je sklop 3: Mleko in mlečni izdelki, in sicer pri dostavi sladoleda, naročnik zahtevo dostavo ob naslednjih urah:</w:t>
      </w:r>
    </w:p>
    <w:p w14:paraId="755AA51C" w14:textId="77777777" w:rsidR="00522631" w:rsidRPr="001357AC" w:rsidRDefault="00522631" w:rsidP="00522631">
      <w:pPr>
        <w:spacing w:after="0" w:line="240" w:lineRule="auto"/>
        <w:jc w:val="both"/>
        <w:rPr>
          <w:rFonts w:ascii="Arial" w:eastAsia="Times New Roman" w:hAnsi="Arial" w:cs="Arial"/>
          <w:b/>
          <w:bCs/>
          <w:sz w:val="18"/>
          <w:szCs w:val="18"/>
          <w:lang w:eastAsia="sl-SI"/>
        </w:rPr>
      </w:pPr>
    </w:p>
    <w:p w14:paraId="317D2CD1" w14:textId="77777777" w:rsidR="00522631" w:rsidRPr="001357AC" w:rsidRDefault="00522631" w:rsidP="00522631">
      <w:pPr>
        <w:spacing w:after="0" w:line="240" w:lineRule="auto"/>
        <w:jc w:val="center"/>
        <w:rPr>
          <w:rFonts w:ascii="Arial" w:eastAsia="Times New Roman" w:hAnsi="Arial" w:cs="Arial"/>
          <w:b/>
          <w:bCs/>
          <w:sz w:val="18"/>
          <w:szCs w:val="18"/>
          <w:lang w:eastAsia="sl-SI"/>
        </w:rPr>
      </w:pPr>
      <w:r w:rsidRPr="001357AC">
        <w:rPr>
          <w:rFonts w:ascii="Arial" w:eastAsia="Times New Roman" w:hAnsi="Arial" w:cs="Arial"/>
          <w:b/>
          <w:bCs/>
          <w:sz w:val="18"/>
          <w:szCs w:val="18"/>
          <w:lang w:eastAsia="sl-SI"/>
        </w:rPr>
        <w:t>OŠ Ludvika Pliberška: od 10.45 ure do 11.00 ure oziroma po dogovoru,</w:t>
      </w:r>
    </w:p>
    <w:p w14:paraId="2A2D1B54" w14:textId="42B70A63" w:rsidR="00522631" w:rsidRPr="001357AC" w:rsidRDefault="00522631" w:rsidP="00522631">
      <w:pPr>
        <w:spacing w:after="0" w:line="240" w:lineRule="auto"/>
        <w:jc w:val="center"/>
        <w:rPr>
          <w:rFonts w:ascii="Arial" w:eastAsia="Times New Roman" w:hAnsi="Arial" w:cs="Arial"/>
          <w:b/>
          <w:bCs/>
          <w:sz w:val="18"/>
          <w:szCs w:val="18"/>
          <w:lang w:eastAsia="sl-SI"/>
        </w:rPr>
      </w:pPr>
      <w:r w:rsidRPr="001357AC">
        <w:rPr>
          <w:rFonts w:ascii="Arial" w:eastAsia="Times New Roman" w:hAnsi="Arial" w:cs="Arial"/>
          <w:b/>
          <w:bCs/>
          <w:sz w:val="18"/>
          <w:szCs w:val="18"/>
          <w:lang w:eastAsia="sl-SI"/>
        </w:rPr>
        <w:t>OŠ Angela Besednjaka: ob 9.30 uri oziroma ob 11.45 uri oziroma po dogovoru</w:t>
      </w:r>
      <w:r w:rsidR="00851B57" w:rsidRPr="001357AC">
        <w:rPr>
          <w:rFonts w:ascii="Arial" w:eastAsia="Times New Roman" w:hAnsi="Arial" w:cs="Arial"/>
          <w:b/>
          <w:bCs/>
          <w:sz w:val="18"/>
          <w:szCs w:val="18"/>
          <w:lang w:eastAsia="sl-SI"/>
        </w:rPr>
        <w:t>.</w:t>
      </w:r>
    </w:p>
    <w:p w14:paraId="4737CFEA" w14:textId="77777777" w:rsidR="00522631" w:rsidRPr="00522631" w:rsidRDefault="00522631" w:rsidP="00522631">
      <w:pPr>
        <w:spacing w:after="0" w:line="240" w:lineRule="auto"/>
        <w:jc w:val="both"/>
        <w:rPr>
          <w:rFonts w:ascii="Arial" w:eastAsia="Times New Roman" w:hAnsi="Arial" w:cs="Arial"/>
          <w:b/>
          <w:bCs/>
          <w:color w:val="FF0000"/>
          <w:sz w:val="18"/>
          <w:szCs w:val="18"/>
          <w:lang w:eastAsia="sl-SI"/>
        </w:rPr>
      </w:pPr>
    </w:p>
    <w:p w14:paraId="08D76E53" w14:textId="2CF257C9" w:rsidR="00851B57" w:rsidRPr="001357AC" w:rsidRDefault="00851B57" w:rsidP="00851B57">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posamezna naročila živil posredoval dobavitelju na način, ki je običajen med strankama (e-pošta, telefonsko naročanje in drugo). Dobavitelj</w:t>
      </w:r>
      <w:r w:rsidRPr="00534DD3">
        <w:rPr>
          <w:rFonts w:ascii="Arial" w:eastAsia="Times New Roman" w:hAnsi="Arial" w:cs="Arial"/>
          <w:sz w:val="18"/>
          <w:szCs w:val="18"/>
          <w:lang w:eastAsia="sl-SI"/>
        </w:rPr>
        <w:t xml:space="preserve"> se obvezuje, da bo blago dobavljal naročniku</w:t>
      </w:r>
      <w:r>
        <w:rPr>
          <w:rFonts w:ascii="Arial" w:eastAsia="Times New Roman" w:hAnsi="Arial" w:cs="Arial"/>
          <w:sz w:val="18"/>
          <w:szCs w:val="18"/>
          <w:lang w:eastAsia="sl-SI"/>
        </w:rPr>
        <w:t xml:space="preserve"> na podlagi njegovega predhodnega naročila</w:t>
      </w:r>
      <w:r w:rsidRPr="00534DD3">
        <w:rPr>
          <w:rFonts w:ascii="Arial" w:eastAsia="Times New Roman" w:hAnsi="Arial" w:cs="Arial"/>
          <w:sz w:val="18"/>
          <w:szCs w:val="18"/>
          <w:lang w:eastAsia="sl-SI"/>
        </w:rPr>
        <w:t>, v odzivnem času en delovni dan, to je maksimalno štiriindvajset (24) ur</w:t>
      </w:r>
      <w:r>
        <w:rPr>
          <w:rFonts w:ascii="Arial" w:eastAsia="Times New Roman" w:hAnsi="Arial" w:cs="Arial"/>
          <w:sz w:val="18"/>
          <w:szCs w:val="18"/>
          <w:lang w:eastAsia="sl-SI"/>
        </w:rPr>
        <w:t xml:space="preserve">, </w:t>
      </w:r>
      <w:r w:rsidRPr="00DD25D6">
        <w:rPr>
          <w:rFonts w:ascii="Arial" w:eastAsia="Times New Roman" w:hAnsi="Arial" w:cs="Arial"/>
          <w:sz w:val="18"/>
          <w:szCs w:val="18"/>
          <w:lang w:eastAsia="sl-SI"/>
        </w:rPr>
        <w:t xml:space="preserve">razen </w:t>
      </w:r>
      <w:r>
        <w:rPr>
          <w:rFonts w:ascii="Arial" w:eastAsia="Times New Roman" w:hAnsi="Arial" w:cs="Arial"/>
          <w:sz w:val="18"/>
          <w:szCs w:val="18"/>
          <w:lang w:eastAsia="sl-SI"/>
        </w:rPr>
        <w:t xml:space="preserve">če </w:t>
      </w:r>
      <w:r w:rsidRPr="00DD25D6">
        <w:rPr>
          <w:rFonts w:ascii="Arial" w:eastAsia="Times New Roman" w:hAnsi="Arial" w:cs="Arial"/>
          <w:sz w:val="18"/>
          <w:szCs w:val="18"/>
          <w:lang w:eastAsia="sl-SI"/>
        </w:rPr>
        <w:t xml:space="preserve">se naročnik in dobavitelj </w:t>
      </w:r>
      <w:r>
        <w:rPr>
          <w:rFonts w:ascii="Arial" w:eastAsia="Times New Roman" w:hAnsi="Arial" w:cs="Arial"/>
          <w:sz w:val="18"/>
          <w:szCs w:val="18"/>
          <w:lang w:eastAsia="sl-SI"/>
        </w:rPr>
        <w:t xml:space="preserve">v konkretnem primeru </w:t>
      </w:r>
      <w:r w:rsidRPr="00DD25D6">
        <w:rPr>
          <w:rFonts w:ascii="Arial" w:eastAsia="Times New Roman" w:hAnsi="Arial" w:cs="Arial"/>
          <w:sz w:val="18"/>
          <w:szCs w:val="18"/>
          <w:lang w:eastAsia="sl-SI"/>
        </w:rPr>
        <w:t>dogovorita drugače.</w:t>
      </w:r>
      <w:r>
        <w:rPr>
          <w:rFonts w:ascii="Arial" w:eastAsia="Times New Roman" w:hAnsi="Arial" w:cs="Arial"/>
          <w:sz w:val="18"/>
          <w:szCs w:val="18"/>
          <w:lang w:eastAsia="sl-SI"/>
        </w:rPr>
        <w:t xml:space="preserve"> </w:t>
      </w:r>
      <w:r w:rsidR="009574CE" w:rsidRPr="001357AC">
        <w:rPr>
          <w:rFonts w:ascii="Arial" w:hAnsi="Arial" w:cs="Arial"/>
          <w:sz w:val="18"/>
          <w:szCs w:val="18"/>
        </w:rPr>
        <w:t>Naročnik ima pravico en delovni dan pred naročeno dostavo spremeniti količino naročenih živil zaradi spremenjenih potreb (sprememba števila prisotnih otrok v šoli, sprememba jedilnika ipd). Spremembe bo naročnik sporočal po telefonu ali elektronski pošti.</w:t>
      </w:r>
    </w:p>
    <w:p w14:paraId="56483F69" w14:textId="77777777" w:rsidR="00522631" w:rsidRPr="001357AC" w:rsidRDefault="00522631" w:rsidP="00522631">
      <w:pPr>
        <w:autoSpaceDE w:val="0"/>
        <w:autoSpaceDN w:val="0"/>
        <w:adjustRightInd w:val="0"/>
        <w:spacing w:after="0" w:line="240" w:lineRule="auto"/>
        <w:jc w:val="both"/>
        <w:rPr>
          <w:rFonts w:ascii="Arial" w:eastAsia="Times New Roman" w:hAnsi="Arial" w:cs="Arial"/>
          <w:sz w:val="18"/>
          <w:szCs w:val="18"/>
          <w:lang w:eastAsia="sl-SI"/>
        </w:rPr>
      </w:pPr>
    </w:p>
    <w:p w14:paraId="2CB57B62" w14:textId="2FFCF5CD" w:rsidR="00522631" w:rsidRPr="001357AC" w:rsidRDefault="00522631" w:rsidP="00522631">
      <w:pPr>
        <w:autoSpaceDE w:val="0"/>
        <w:autoSpaceDN w:val="0"/>
        <w:adjustRightInd w:val="0"/>
        <w:spacing w:after="0" w:line="240" w:lineRule="auto"/>
        <w:jc w:val="both"/>
        <w:rPr>
          <w:rFonts w:ascii="Arial" w:eastAsia="Times New Roman" w:hAnsi="Arial" w:cs="Arial"/>
          <w:b/>
          <w:i/>
          <w:sz w:val="18"/>
          <w:szCs w:val="18"/>
          <w:lang w:eastAsia="sl-SI"/>
        </w:rPr>
      </w:pPr>
      <w:r w:rsidRPr="001357AC">
        <w:rPr>
          <w:rFonts w:ascii="Arial" w:eastAsia="Times New Roman" w:hAnsi="Arial" w:cs="Arial"/>
          <w:sz w:val="18"/>
          <w:szCs w:val="18"/>
          <w:lang w:eastAsia="sl-SI"/>
        </w:rPr>
        <w:t>Zamenjava naročenega živila z drugim tekom izvajanja naročila ni dovoljena</w:t>
      </w:r>
      <w:r w:rsidR="001357AC" w:rsidRPr="001357AC">
        <w:rPr>
          <w:rFonts w:ascii="Arial" w:eastAsia="Times New Roman" w:hAnsi="Arial" w:cs="Arial"/>
          <w:sz w:val="18"/>
          <w:szCs w:val="18"/>
          <w:lang w:eastAsia="sl-SI"/>
        </w:rPr>
        <w:t>,</w:t>
      </w:r>
      <w:r w:rsidRPr="001357AC">
        <w:rPr>
          <w:rFonts w:ascii="Arial" w:eastAsia="Times New Roman" w:hAnsi="Arial" w:cs="Arial"/>
          <w:sz w:val="18"/>
          <w:szCs w:val="18"/>
          <w:lang w:eastAsia="sl-SI"/>
        </w:rPr>
        <w:t xml:space="preserve"> razen v primeru, da naročenega živila ni na tržišču in se je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predhodno dogovoril z naročnikom za dostavo »enakovrednega živila« po nespremenjeni ceni. Če je za živilo, katerega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zamenja z drugim »enakovrednim živilom«,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pri oddaji ponudbe podal certifikat za »varnost in kakovost živil« in je tako živilo prejelo točko po merilu »varnost in kakovost živil«, mora tudi novo »enakovredno živilo« imeti certifikat za »varnost in kakovost živil«.</w:t>
      </w:r>
      <w:r w:rsidR="00851B57" w:rsidRPr="001357AC">
        <w:rPr>
          <w:rFonts w:ascii="Arial" w:eastAsia="Times New Roman" w:hAnsi="Arial" w:cs="Arial"/>
          <w:sz w:val="18"/>
          <w:szCs w:val="18"/>
          <w:lang w:eastAsia="sl-SI"/>
        </w:rPr>
        <w:t xml:space="preserve"> </w:t>
      </w:r>
    </w:p>
    <w:p w14:paraId="5ECE8EE0" w14:textId="77777777" w:rsidR="00522631" w:rsidRPr="001357AC" w:rsidRDefault="00522631" w:rsidP="00420D44">
      <w:pPr>
        <w:autoSpaceDE w:val="0"/>
        <w:autoSpaceDN w:val="0"/>
        <w:adjustRightInd w:val="0"/>
        <w:spacing w:after="0" w:line="240" w:lineRule="auto"/>
        <w:jc w:val="both"/>
        <w:rPr>
          <w:rFonts w:ascii="Arial" w:eastAsia="Times New Roman" w:hAnsi="Arial" w:cs="Arial"/>
          <w:sz w:val="18"/>
          <w:szCs w:val="18"/>
          <w:lang w:eastAsia="sl-SI"/>
        </w:rPr>
      </w:pPr>
    </w:p>
    <w:p w14:paraId="58AFC7E4" w14:textId="77777777" w:rsidR="00E45774"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14ECBC83" w14:textId="77777777" w:rsidR="008323C6" w:rsidRDefault="008323C6"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04E458AA" w14:textId="057E0C7B" w:rsidR="002F00EE"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w:t>
      </w:r>
      <w:r w:rsidR="002F00EE">
        <w:rPr>
          <w:rFonts w:ascii="Arial" w:eastAsia="Times New Roman" w:hAnsi="Arial" w:cs="Arial"/>
          <w:sz w:val="18"/>
          <w:szCs w:val="18"/>
          <w:lang w:eastAsia="sl-SI"/>
        </w:rPr>
        <w:t>,</w:t>
      </w:r>
      <w:r>
        <w:rPr>
          <w:rFonts w:ascii="Arial" w:eastAsia="Times New Roman" w:hAnsi="Arial" w:cs="Arial"/>
          <w:sz w:val="18"/>
          <w:szCs w:val="18"/>
          <w:lang w:eastAsia="sl-SI"/>
        </w:rPr>
        <w:t xml:space="preserve"> pred objektom naročnika</w:t>
      </w:r>
      <w:r w:rsidR="001357AC">
        <w:rPr>
          <w:rFonts w:ascii="Arial" w:eastAsia="Times New Roman" w:hAnsi="Arial" w:cs="Arial"/>
          <w:color w:val="FF0000"/>
          <w:sz w:val="18"/>
          <w:szCs w:val="18"/>
          <w:lang w:eastAsia="sl-SI"/>
        </w:rPr>
        <w:t xml:space="preserve"> </w:t>
      </w:r>
      <w:r w:rsidR="002F00EE" w:rsidRPr="001357AC">
        <w:rPr>
          <w:rFonts w:ascii="Arial" w:eastAsia="Times New Roman" w:hAnsi="Arial" w:cs="Arial"/>
          <w:sz w:val="18"/>
          <w:szCs w:val="18"/>
          <w:lang w:eastAsia="sl-SI"/>
        </w:rPr>
        <w:t>ali na kakršen koli drugi način, ki ni v skladu s HACCP sistemom in sanitarno zdravstvenimi predpisi</w:t>
      </w:r>
      <w:r w:rsidRPr="001357AC">
        <w:rPr>
          <w:rFonts w:ascii="Arial" w:eastAsia="Times New Roman" w:hAnsi="Arial" w:cs="Arial"/>
          <w:sz w:val="18"/>
          <w:szCs w:val="18"/>
          <w:lang w:eastAsia="sl-SI"/>
        </w:rPr>
        <w:t xml:space="preserve">. </w:t>
      </w:r>
      <w:r>
        <w:rPr>
          <w:rFonts w:ascii="Arial" w:eastAsia="Times New Roman" w:hAnsi="Arial" w:cs="Arial"/>
          <w:sz w:val="18"/>
          <w:szCs w:val="18"/>
          <w:lang w:eastAsia="sl-SI"/>
        </w:rPr>
        <w:t>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w:t>
      </w:r>
      <w:r w:rsidR="002F00EE">
        <w:rPr>
          <w:rFonts w:ascii="Arial" w:eastAsia="Times New Roman" w:hAnsi="Arial" w:cs="Arial"/>
          <w:sz w:val="18"/>
          <w:szCs w:val="18"/>
          <w:lang w:eastAsia="sl-SI"/>
        </w:rPr>
        <w:t xml:space="preserve"> </w:t>
      </w:r>
      <w:r w:rsidR="002F00EE" w:rsidRPr="00B13E16">
        <w:rPr>
          <w:rFonts w:ascii="Arial" w:eastAsia="Times New Roman" w:hAnsi="Arial" w:cs="Arial"/>
          <w:sz w:val="18"/>
          <w:szCs w:val="18"/>
          <w:lang w:eastAsia="sl-SI"/>
        </w:rPr>
        <w:t>lahko</w:t>
      </w:r>
      <w:r>
        <w:rPr>
          <w:rFonts w:ascii="Arial" w:eastAsia="Times New Roman" w:hAnsi="Arial" w:cs="Arial"/>
          <w:sz w:val="18"/>
          <w:szCs w:val="18"/>
          <w:lang w:eastAsia="sl-SI"/>
        </w:rPr>
        <w:t xml:space="preserve">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01C3C64" w14:textId="5CAB77FB" w:rsidR="00001A53" w:rsidRPr="00B13E16" w:rsidRDefault="00671C05" w:rsidP="002F00EE">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lastRenderedPageBreak/>
        <w:t>Dobavitelj se obvezuje, da bo ob prevzemu blaga naročniku predložil prevzemnico-dobavnico, na kateri  mora biti jasno napisano: datum dostave, ime, sedež in firmo dobavitelja, št. dobavnice, teža ali volumen enega kosa (enote), vrsta, količina živila in merska enota (v l, kg, kosih oz merski enoti živila), poreklo, cena na enoto mere za posamezno živilo brez DDV/z DDV, eventualni popust pri določenem živilu ali izdelku in končna cena posameznega živila ali izdelka v katero je vključen DDV. Na dobavnici mora biti naveden podatek o temperaturi dostavljenih živil in sicer za živila, ki to zahtevajo (hlajena in zamrznjena živila: meso in mesni izdelki, itd.).</w:t>
      </w:r>
    </w:p>
    <w:p w14:paraId="134B75DF" w14:textId="460652C1" w:rsidR="00671C05" w:rsidRPr="00671C05" w:rsidRDefault="00671C05" w:rsidP="00BA23B9">
      <w:pPr>
        <w:autoSpaceDE w:val="0"/>
        <w:autoSpaceDN w:val="0"/>
        <w:adjustRightInd w:val="0"/>
        <w:spacing w:after="0" w:line="240" w:lineRule="auto"/>
        <w:jc w:val="both"/>
        <w:rPr>
          <w:rFonts w:ascii="Arial" w:eastAsia="Times New Roman" w:hAnsi="Arial" w:cs="Arial"/>
          <w:color w:val="FF0000"/>
          <w:sz w:val="18"/>
          <w:szCs w:val="18"/>
          <w:lang w:eastAsia="sl-SI"/>
        </w:rPr>
      </w:pP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1"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2"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2"/>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21E3898C"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2333C2">
        <w:rPr>
          <w:rFonts w:ascii="Arial" w:eastAsia="Times New Roman" w:hAnsi="Arial" w:cs="Arial"/>
          <w:b/>
          <w:bCs/>
          <w:sz w:val="18"/>
          <w:szCs w:val="18"/>
          <w:lang w:eastAsia="sl-SI"/>
        </w:rPr>
        <w:t>12 mesecev</w:t>
      </w:r>
      <w:r w:rsidR="000F6BE6" w:rsidRPr="002333C2">
        <w:rPr>
          <w:rFonts w:ascii="Arial" w:eastAsia="Times New Roman" w:hAnsi="Arial" w:cs="Arial"/>
          <w:b/>
          <w:bCs/>
          <w:sz w:val="18"/>
          <w:szCs w:val="18"/>
          <w:lang w:eastAsia="sl-SI"/>
        </w:rPr>
        <w:t>/3 mesece</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(Incoterms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3"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bookmarkEnd w:id="21"/>
    <w:bookmarkEnd w:id="23"/>
    <w:p w14:paraId="6A7166E9" w14:textId="77777777" w:rsidR="00DA74CC"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p>
    <w:p w14:paraId="0ADE954F" w14:textId="12EF8D23" w:rsidR="00F84396" w:rsidRDefault="00DA74CC" w:rsidP="003036D1">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w:t>
      </w:r>
      <w:r w:rsidR="003036D1" w:rsidRPr="003036D1">
        <w:rPr>
          <w:rFonts w:ascii="Arial" w:eastAsia="Times New Roman" w:hAnsi="Arial" w:cs="Arial"/>
          <w:sz w:val="18"/>
          <w:szCs w:val="18"/>
          <w:lang w:eastAsia="sl-SI"/>
        </w:rPr>
        <w:t>Za regulacijo cen se upošteva kumulativni indeks cen za hrano, ki ga uradno</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objavlja Statistični urad RS. V takem primeru bo moral dobavitelj naročniku vsaj osem (8) delovnih dni pred</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spremembo cen poslati predračun z novimi cenami.</w:t>
      </w:r>
    </w:p>
    <w:p w14:paraId="0A34F6FE" w14:textId="2CF420A0"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3A31E961" w14:textId="7777777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Naročnik dobavitelja zavezuje, da so ponudbene cene živil, ki so predmet tega okvirnega sporazuma, enake ne glede na poreklo (izvor) živila ali namen uporabe živila s strani naročnika. V kolikor bo naročnik naročil živila za potrebe raznih projektov ali shem (npr. Šolska shema), bo dobavitelj naročniku obračunal naročeno blago po ceni, ki jo je podal v ponudbenem predračunu. </w:t>
      </w:r>
    </w:p>
    <w:p w14:paraId="27D30070" w14:textId="77777777" w:rsidR="0012487C" w:rsidRPr="00B13E16" w:rsidRDefault="0012487C" w:rsidP="0012487C">
      <w:pPr>
        <w:spacing w:after="0" w:line="240" w:lineRule="auto"/>
        <w:jc w:val="both"/>
        <w:rPr>
          <w:rFonts w:ascii="Arial" w:eastAsia="Times New Roman" w:hAnsi="Arial" w:cs="Arial"/>
          <w:sz w:val="18"/>
          <w:szCs w:val="18"/>
          <w:lang w:eastAsia="sl-SI"/>
        </w:rPr>
      </w:pPr>
    </w:p>
    <w:p w14:paraId="64C48620" w14:textId="7777777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Dobavitelj bo naročniku obračunal naročeno blago po ceni, ki jo je podal v ponudbenem predračunu ne glede na poreklo (izvor) živila (npr. mandarina Hrvaška, pomaranča Španija, Grčija, paradižnik Slovenija).</w:t>
      </w:r>
    </w:p>
    <w:p w14:paraId="625A77BA" w14:textId="77777777" w:rsidR="0012487C" w:rsidRPr="006C1003" w:rsidRDefault="0012487C" w:rsidP="0012487C">
      <w:pPr>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467371B7" w14:textId="395306CB" w:rsidR="00FB2D6A" w:rsidRDefault="00FB2D6A" w:rsidP="00FB2D6A">
      <w:pPr>
        <w:spacing w:after="0" w:line="240" w:lineRule="auto"/>
        <w:jc w:val="both"/>
        <w:rPr>
          <w:rFonts w:ascii="Arial" w:eastAsia="Times New Roman" w:hAnsi="Arial" w:cs="Arial"/>
          <w:sz w:val="18"/>
          <w:szCs w:val="18"/>
          <w:lang w:eastAsia="sl-SI"/>
        </w:rPr>
      </w:pPr>
    </w:p>
    <w:p w14:paraId="350BD5DC" w14:textId="77777777" w:rsidR="003036D1" w:rsidRDefault="003036D1"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2C19E8C" w14:textId="3926BF96" w:rsidR="00496D43" w:rsidRPr="00B13E1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w:t>
      </w:r>
      <w:r w:rsidR="00496D43" w:rsidRPr="00B13E16">
        <w:rPr>
          <w:rFonts w:ascii="Arial" w:eastAsia="Times New Roman" w:hAnsi="Arial" w:cs="Arial"/>
          <w:sz w:val="18"/>
          <w:szCs w:val="18"/>
          <w:lang w:eastAsia="sl-SI"/>
        </w:rPr>
        <w:t>Zbirni mesečni račun je potrebno izstaviti za vsako šolo posebej.</w:t>
      </w:r>
      <w:r w:rsidR="003224D7" w:rsidRPr="00B13E16">
        <w:rPr>
          <w:rFonts w:ascii="Arial" w:eastAsia="Times New Roman" w:hAnsi="Arial" w:cs="Arial"/>
          <w:sz w:val="18"/>
          <w:szCs w:val="18"/>
          <w:lang w:eastAsia="sl-SI"/>
        </w:rPr>
        <w:t xml:space="preserve"> </w:t>
      </w:r>
      <w:r w:rsidR="003224D7" w:rsidRPr="00B13E16">
        <w:rPr>
          <w:rFonts w:ascii="Arial" w:hAnsi="Arial" w:cs="Arial"/>
          <w:b/>
          <w:bCs/>
          <w:sz w:val="18"/>
          <w:szCs w:val="18"/>
          <w:u w:val="single"/>
        </w:rPr>
        <w:t>Dobavitelji morajo na dobavnicah in na računu označiti, da gre za živilo iz sheme kakovosti.</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1C5EC30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4"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prehrambenega blaga s strani uporabnikov se smatrajo količinsko nenormalni ostanki posameznih obrokov hrane ob pogoju, da je krivda pripravljalca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bookmarkEnd w:id="24"/>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A235ECF" w14:textId="77777777" w:rsidR="0088698C" w:rsidRDefault="0088698C" w:rsidP="0088698C">
      <w:pPr>
        <w:spacing w:after="0" w:line="240" w:lineRule="auto"/>
        <w:jc w:val="both"/>
        <w:rPr>
          <w:rFonts w:ascii="Arial" w:eastAsia="Times New Roman" w:hAnsi="Arial" w:cs="Arial"/>
          <w:sz w:val="18"/>
          <w:szCs w:val="18"/>
          <w:lang w:eastAsia="sl-SI"/>
        </w:rPr>
      </w:pPr>
    </w:p>
    <w:p w14:paraId="69F9210F" w14:textId="180BC1F8"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w:t>
      </w:r>
      <w:r w:rsidR="005717FC">
        <w:rPr>
          <w:rFonts w:ascii="Arial" w:eastAsia="Times New Roman" w:hAnsi="Arial" w:cs="Arial"/>
          <w:b/>
          <w:sz w:val="18"/>
          <w:szCs w:val="18"/>
          <w:lang w:eastAsia="sl-SI"/>
        </w:rPr>
        <w:t>2</w:t>
      </w:r>
      <w:r w:rsidRPr="0088698C">
        <w:rPr>
          <w:rFonts w:ascii="Arial" w:eastAsia="Times New Roman" w:hAnsi="Arial" w:cs="Arial"/>
          <w:b/>
          <w:sz w:val="18"/>
          <w:szCs w:val="18"/>
          <w:lang w:eastAsia="sl-SI"/>
        </w:rPr>
        <w:t>.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735A1E11"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oporočnega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77777777"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(t.i.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 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živil ugotovi oporečnost ali ne</w:t>
      </w:r>
      <w:r w:rsidR="00FB2D6A" w:rsidRPr="00DD25D6">
        <w:rPr>
          <w:rFonts w:ascii="Arial" w:eastAsia="Times New Roman" w:hAnsi="Arial" w:cs="Arial"/>
          <w:sz w:val="18"/>
          <w:szCs w:val="18"/>
          <w:lang w:eastAsia="sl-SI"/>
        </w:rPr>
        <w:t xml:space="preserve">kvaliteto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30CF586E"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lastRenderedPageBreak/>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1D803646" w14:textId="5AAEEBC0" w:rsidR="0099381E" w:rsidRDefault="0099381E" w:rsidP="00FB2D6A">
      <w:pPr>
        <w:autoSpaceDE w:val="0"/>
        <w:autoSpaceDN w:val="0"/>
        <w:adjustRightInd w:val="0"/>
        <w:spacing w:after="0" w:line="240" w:lineRule="auto"/>
        <w:jc w:val="both"/>
        <w:rPr>
          <w:rFonts w:ascii="Arial" w:eastAsia="Times New Roman" w:hAnsi="Arial" w:cs="Arial"/>
          <w:sz w:val="18"/>
          <w:szCs w:val="18"/>
          <w:lang w:eastAsia="sl-SI"/>
        </w:rPr>
      </w:pPr>
    </w:p>
    <w:p w14:paraId="383A39E2" w14:textId="1E90AA72" w:rsidR="008513A5" w:rsidRPr="00B13E16" w:rsidRDefault="008513A5" w:rsidP="00496D43">
      <w:pPr>
        <w:autoSpaceDE w:val="0"/>
        <w:autoSpaceDN w:val="0"/>
        <w:adjustRightInd w:val="0"/>
        <w:contextualSpacing/>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 primeru, da dobavitelj ne izpolnjuje zahtev iz razpisne dokumentacije po javnem naročilu iz 1. člena tega sporazuma, določil tega sporazuma in ne rešuje reklamacij prejetih s strani naročnika, naročnik začne ustrezne postopke za prekinitev tega sporazuma. </w:t>
      </w:r>
    </w:p>
    <w:p w14:paraId="2CCB6034"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11368136"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Vse stroške povezane z reklamacijami krije dobavitelj. </w:t>
      </w:r>
    </w:p>
    <w:p w14:paraId="7307B1AE"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093861D7" w14:textId="77777777" w:rsidR="008513A5" w:rsidRPr="00B13E16" w:rsidRDefault="008513A5" w:rsidP="008513A5">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Kot kršitev tega sporazuma se štejejo zlasti naslednje kršitve:</w:t>
      </w:r>
    </w:p>
    <w:p w14:paraId="530E31DF"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629C1DC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ne dobavi blaga, določenega dne, ob določeni uri ter v določeni količini, </w:t>
      </w:r>
    </w:p>
    <w:p w14:paraId="1A2EB5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zaračunava naročniku višje cene kot so na predračunu ali ceniku, pa kljub opozorilu svojega odnosa ne spremeni,</w:t>
      </w:r>
    </w:p>
    <w:p w14:paraId="0CEE47A8"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 nekvalitetno blago, neustrezne teže ali pakiranja, pa ga na zahtevo naročnika ne dopolni oz ga ne zamenja,</w:t>
      </w:r>
    </w:p>
    <w:p w14:paraId="2C3FB519" w14:textId="77777777" w:rsidR="008513A5" w:rsidRPr="00B13E16" w:rsidRDefault="008513A5" w:rsidP="008513A5">
      <w:pPr>
        <w:pStyle w:val="Odstavekseznama"/>
        <w:numPr>
          <w:ilvl w:val="0"/>
          <w:numId w:val="46"/>
        </w:numPr>
        <w:spacing w:after="0" w:line="240" w:lineRule="auto"/>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zagotavlja kakovosti blaga in embalaže, ki jo je navedel kot prednost pri izbiri pri posameznem živilu v predračunu;</w:t>
      </w:r>
    </w:p>
    <w:p w14:paraId="23135B5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naročniku dobavi blago, ki ne ustreza dogovorjeni vrsti, kakovosti in zdravstveni neoporečnosti, </w:t>
      </w:r>
    </w:p>
    <w:p w14:paraId="38A421F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upošteva reklamacij glede kakovosti, vrste, količine dobav,</w:t>
      </w:r>
    </w:p>
    <w:p w14:paraId="0BB73F1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brez obvestila naročniku poveča ceno blaga,</w:t>
      </w:r>
    </w:p>
    <w:p w14:paraId="0FFC511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neustrezno pakirano, pa ga na zahtevo naročnika ne zamenja;</w:t>
      </w:r>
    </w:p>
    <w:p w14:paraId="5DBEA86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umazano, pa ga dobavitelj na zahtevo naročnika ne zamenja;</w:t>
      </w:r>
    </w:p>
    <w:p w14:paraId="764E7BB5"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embalaža umazana ali poškodovana, pa dobavitelj na zahtevo naročnika izdelka ne zamenja;</w:t>
      </w:r>
    </w:p>
    <w:p w14:paraId="3BECD33A"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spoštuje predpisov HACCP oziroma predpisov, ki opredeljujejo varnost živil,</w:t>
      </w:r>
    </w:p>
    <w:p w14:paraId="077037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dobavljeno blago in dobavnica nista skladna glede količine, vrste, kakovosti ali katere druge lastnosti dobavljenega blaga ali podatka o dobavljenem blagu,</w:t>
      </w:r>
    </w:p>
    <w:p w14:paraId="77068000"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izda dobropisa v roku 1 meseca od zahteve naročnika, v primeru, da mu dobavitelj ni obračunal dobavljenih artiklov po cenah navedenih na predloženem ceniku,</w:t>
      </w:r>
    </w:p>
    <w:p w14:paraId="4F6989F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grobo krši druga določila, ki so zapisana v dokumentaciji javnega naročila, sklopih živil in okvirnem sporazumu.</w:t>
      </w:r>
    </w:p>
    <w:p w14:paraId="1EDDCBD4"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3DE13F5C"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Navedene kršitve dogovorov lahko imajo za posledico prekinitev sodelovanja, če jih dobavitelj ne odpravi v roku dveh reklamacij – po tretji reklamaciji lahko začne naročnik postopek prekinitve sodelovanja.</w:t>
      </w:r>
    </w:p>
    <w:p w14:paraId="054880DF"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49849353" w14:textId="6BE0A3D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Reklamacije z dobavitelji ureja vsaka šola zase.«</w:t>
      </w:r>
    </w:p>
    <w:p w14:paraId="7E14A659"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342B1C23" w14:textId="39C8DB7F" w:rsidR="00E61593" w:rsidRDefault="007F186B" w:rsidP="00FB2D6A">
      <w:pPr>
        <w:autoSpaceDE w:val="0"/>
        <w:autoSpaceDN w:val="0"/>
        <w:adjustRightInd w:val="0"/>
        <w:spacing w:after="0" w:line="240" w:lineRule="auto"/>
        <w:jc w:val="both"/>
        <w:rPr>
          <w:rFonts w:ascii="Arial" w:hAnsi="Arial" w:cs="Arial"/>
          <w:b/>
          <w:bCs/>
          <w:sz w:val="18"/>
          <w:szCs w:val="18"/>
        </w:rPr>
      </w:pPr>
      <w:r w:rsidRPr="00B13E16">
        <w:rPr>
          <w:rFonts w:ascii="Arial" w:hAnsi="Arial" w:cs="Arial"/>
          <w:b/>
          <w:bCs/>
          <w:sz w:val="18"/>
          <w:szCs w:val="18"/>
        </w:rPr>
        <w:t>IZJEMA: SKLOP 8 - V primeru neupoštevanja okvirnega sporazuma ali neodprave reklamacij ali ponavljajočih se reklamacij (neustrezna kvaliteta, neustrezna dobava, čas dobave, neustrezne cene in podobno), naročnik lahko izbranega dobavitelja za to obdobje razdeljevanja (ponovno odpiranje konkurence -3 mesečno obdobje) izključi in naročila odda drugemu izbranemu dobavitelju.</w:t>
      </w:r>
    </w:p>
    <w:p w14:paraId="5D0D6C08" w14:textId="77777777" w:rsidR="00B13E16" w:rsidRPr="00B13E16" w:rsidRDefault="00B13E16" w:rsidP="00FB2D6A">
      <w:pPr>
        <w:autoSpaceDE w:val="0"/>
        <w:autoSpaceDN w:val="0"/>
        <w:adjustRightInd w:val="0"/>
        <w:spacing w:after="0" w:line="240" w:lineRule="auto"/>
        <w:jc w:val="both"/>
        <w:rPr>
          <w:rFonts w:ascii="Arial" w:eastAsia="Times New Roman" w:hAnsi="Arial" w:cs="Arial"/>
          <w:sz w:val="18"/>
          <w:szCs w:val="18"/>
          <w:lang w:eastAsia="sl-SI"/>
        </w:rPr>
      </w:pPr>
    </w:p>
    <w:p w14:paraId="5833E60E" w14:textId="5A0D8A84"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71104159"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3</w:t>
      </w:r>
      <w:r w:rsidRPr="00A91D9D">
        <w:rPr>
          <w:rFonts w:ascii="Arial" w:eastAsia="Times New Roman" w:hAnsi="Arial" w:cs="Arial"/>
          <w:b/>
          <w:bCs/>
          <w:sz w:val="18"/>
          <w:szCs w:val="18"/>
          <w:lang w:eastAsia="sl-SI"/>
        </w:rPr>
        <w:t>.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12E12716"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75AE6B83"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4D21E5F9"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6126CE2A" w14:textId="77777777" w:rsidR="00B13E16" w:rsidRPr="00A91D9D"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5487C537" w14:textId="0B01F06A"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74790867" w14:textId="77777777" w:rsidR="00DD45F9" w:rsidRDefault="00DD45F9" w:rsidP="00FB2D6A">
      <w:pPr>
        <w:autoSpaceDE w:val="0"/>
        <w:autoSpaceDN w:val="0"/>
        <w:adjustRightInd w:val="0"/>
        <w:spacing w:after="0" w:line="240" w:lineRule="auto"/>
        <w:jc w:val="both"/>
        <w:rPr>
          <w:rFonts w:ascii="Arial" w:eastAsia="Times New Roman" w:hAnsi="Arial" w:cs="Arial"/>
          <w:sz w:val="18"/>
          <w:szCs w:val="18"/>
          <w:lang w:eastAsia="sl-SI"/>
        </w:rPr>
      </w:pPr>
    </w:p>
    <w:p w14:paraId="74E340E1" w14:textId="1C9655CD"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lastRenderedPageBreak/>
        <w:t>1</w:t>
      </w:r>
      <w:r w:rsidR="005717FC">
        <w:rPr>
          <w:rFonts w:ascii="Arial" w:eastAsia="Times New Roman" w:hAnsi="Arial" w:cs="Arial"/>
          <w:b/>
          <w:sz w:val="18"/>
          <w:szCs w:val="18"/>
          <w:lang w:eastAsia="sl-SI"/>
        </w:rPr>
        <w:t>4</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okoljske ali socialne zakonodaje s strani dobavitelja ali podizvajalca ali </w:t>
      </w:r>
    </w:p>
    <w:p w14:paraId="18392993" w14:textId="189DDBB1"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093B5BC6" w14:textId="453C6E2E" w:rsidR="00990D60"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A5BBDD7" w14:textId="6C8EC6DB" w:rsidR="00990D60"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C6FB306" w14:textId="77777777" w:rsidR="00990D60" w:rsidRPr="00C10D9F"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200D1E74" w14:textId="77777777" w:rsidR="00157A32" w:rsidRDefault="00157A32" w:rsidP="00FB2D6A">
      <w:pPr>
        <w:spacing w:after="0" w:line="240" w:lineRule="auto"/>
        <w:jc w:val="both"/>
        <w:rPr>
          <w:rFonts w:ascii="Arial" w:eastAsia="Times New Roman" w:hAnsi="Arial" w:cs="Arial"/>
          <w:sz w:val="18"/>
          <w:szCs w:val="18"/>
          <w:lang w:eastAsia="sl-SI"/>
        </w:rPr>
      </w:pPr>
    </w:p>
    <w:p w14:paraId="32561864" w14:textId="48185BA0"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w:t>
      </w:r>
      <w:r w:rsidR="005717FC">
        <w:rPr>
          <w:rFonts w:ascii="Arial" w:eastAsia="Times New Roman" w:hAnsi="Arial" w:cs="Arial"/>
          <w:b/>
          <w:sz w:val="18"/>
          <w:szCs w:val="18"/>
          <w:lang w:eastAsia="sl-SI"/>
        </w:rPr>
        <w:t>5</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1FE7CCE6"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w:t>
      </w:r>
      <w:r w:rsidR="00496D43" w:rsidRPr="00B13E16">
        <w:rPr>
          <w:rFonts w:ascii="Arial" w:eastAsia="Times New Roman" w:hAnsi="Arial" w:cs="Arial"/>
          <w:sz w:val="18"/>
          <w:szCs w:val="18"/>
          <w:lang w:eastAsia="sl-SI"/>
        </w:rPr>
        <w:t>ob podpisu okvirnega sporazuma</w:t>
      </w:r>
      <w:r w:rsidR="00B13E16" w:rsidRPr="00B13E16">
        <w:rPr>
          <w:rFonts w:ascii="Arial" w:eastAsia="Times New Roman" w:hAnsi="Arial" w:cs="Arial"/>
          <w:sz w:val="18"/>
          <w:szCs w:val="18"/>
          <w:lang w:eastAsia="sl-SI"/>
        </w:rPr>
        <w:t xml:space="preserve"> </w:t>
      </w:r>
      <w:r w:rsidR="006A5AB1">
        <w:rPr>
          <w:rFonts w:ascii="Arial" w:eastAsia="Times New Roman" w:hAnsi="Arial" w:cs="Arial"/>
          <w:sz w:val="18"/>
          <w:szCs w:val="18"/>
          <w:lang w:eastAsia="sl-SI"/>
        </w:rPr>
        <w:t>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w:t>
      </w:r>
      <w:r w:rsidR="00157A32" w:rsidRPr="00157A32">
        <w:rPr>
          <w:rFonts w:ascii="Arial" w:eastAsia="Times New Roman" w:hAnsi="Arial" w:cs="Arial"/>
          <w:sz w:val="18"/>
          <w:szCs w:val="18"/>
          <w:lang w:eastAsia="sl-SI"/>
        </w:rPr>
        <w:lastRenderedPageBreak/>
        <w:t>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A31AEAF"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lahko zavarovanje unovči </w:t>
      </w:r>
      <w:r w:rsidR="00B426F6" w:rsidRPr="00B13E16">
        <w:rPr>
          <w:rFonts w:ascii="Arial" w:eastAsia="Times New Roman" w:hAnsi="Arial" w:cs="Arial"/>
          <w:sz w:val="18"/>
          <w:szCs w:val="18"/>
          <w:lang w:eastAsia="sl-SI"/>
        </w:rPr>
        <w:t xml:space="preserve">v primerih, ko obveznosti po okvirnem sporazumu ne bodo pravočasno in pravilno izvajane v primerih posebej navedenih v razpisni dokumentaciji in </w:t>
      </w:r>
      <w:r>
        <w:rPr>
          <w:rFonts w:ascii="Arial" w:eastAsia="Times New Roman" w:hAnsi="Arial" w:cs="Arial"/>
          <w:sz w:val="18"/>
          <w:szCs w:val="18"/>
          <w:lang w:eastAsia="sl-SI"/>
        </w:rPr>
        <w:t>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347BDF">
      <w:pPr>
        <w:pStyle w:val="Odstavekseznama"/>
        <w:numPr>
          <w:ilvl w:val="0"/>
          <w:numId w:val="31"/>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6CDC30C0" w:rsidR="00DD25D6"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5717FC">
        <w:rPr>
          <w:rFonts w:ascii="Arial" w:eastAsia="Times New Roman" w:hAnsi="Arial" w:cs="Arial"/>
          <w:b/>
          <w:sz w:val="18"/>
          <w:szCs w:val="18"/>
          <w:lang w:eastAsia="sl-SI"/>
        </w:rPr>
        <w:t>6</w:t>
      </w:r>
      <w:r w:rsidRPr="00C10D9F">
        <w:rPr>
          <w:rFonts w:ascii="Arial" w:eastAsia="Times New Roman" w:hAnsi="Arial" w:cs="Arial"/>
          <w:b/>
          <w:sz w:val="18"/>
          <w:szCs w:val="18"/>
          <w:lang w:eastAsia="sl-SI"/>
        </w:rPr>
        <w:t>. člen</w:t>
      </w:r>
    </w:p>
    <w:p w14:paraId="1DC4969C" w14:textId="57184E17" w:rsidR="003C11B2" w:rsidRPr="00FF3613" w:rsidRDefault="003C11B2" w:rsidP="00C10D9F">
      <w:pPr>
        <w:autoSpaceDE w:val="0"/>
        <w:autoSpaceDN w:val="0"/>
        <w:adjustRightInd w:val="0"/>
        <w:spacing w:after="0" w:line="240" w:lineRule="auto"/>
        <w:jc w:val="center"/>
        <w:rPr>
          <w:rFonts w:ascii="Arial" w:eastAsia="Times New Roman" w:hAnsi="Arial" w:cs="Arial"/>
          <w:b/>
          <w:color w:val="FF0000"/>
          <w:sz w:val="18"/>
          <w:szCs w:val="18"/>
          <w:lang w:eastAsia="sl-SI"/>
        </w:rPr>
      </w:pPr>
      <w:r>
        <w:rPr>
          <w:rFonts w:ascii="Arial" w:eastAsia="Times New Roman" w:hAnsi="Arial" w:cs="Arial"/>
          <w:b/>
          <w:sz w:val="18"/>
          <w:szCs w:val="18"/>
          <w:lang w:eastAsia="sl-SI"/>
        </w:rPr>
        <w:t>(Razvezni pogoj)</w:t>
      </w:r>
      <w:r w:rsidR="00FF3613">
        <w:rPr>
          <w:rFonts w:ascii="Arial" w:eastAsia="Times New Roman" w:hAnsi="Arial" w:cs="Arial"/>
          <w:b/>
          <w:sz w:val="18"/>
          <w:szCs w:val="18"/>
          <w:lang w:eastAsia="sl-SI"/>
        </w:rPr>
        <w:t xml:space="preserve">  </w:t>
      </w:r>
    </w:p>
    <w:p w14:paraId="69A2D223" w14:textId="77777777"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p>
    <w:p w14:paraId="276DE500" w14:textId="62289B91"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Ta okvirni sporazum je sklenjen pod razveznim pogojem, ki se uresniči v primeru izpolnitve ene od naslednjih okoliščin:</w:t>
      </w:r>
    </w:p>
    <w:p w14:paraId="3DF6EE97"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če bo naročnik seznanjen, da je sodišče s pravnomočno odločitvijo ugotovilo kršitev obveznosti delovne, okoljske ali socialne zakonodaje s strani izvajalca/dobavitelja ali podizvajalca ali </w:t>
      </w:r>
    </w:p>
    <w:p w14:paraId="452BFC88"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4383D9E7"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plačilom za delo, </w:t>
      </w:r>
    </w:p>
    <w:p w14:paraId="344B4D5C"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delovnim časom, </w:t>
      </w:r>
    </w:p>
    <w:p w14:paraId="47E37F1D"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počitki, </w:t>
      </w:r>
    </w:p>
    <w:p w14:paraId="7D905A51"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opravljanjem dela na podlagi pogodb civilnega prava kljub obstoju elementov delovnega razmerja ali </w:t>
      </w:r>
    </w:p>
    <w:p w14:paraId="25E5CD03"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zvezi z zaposlovanjem na črno</w:t>
      </w:r>
    </w:p>
    <w:p w14:paraId="7BF6C207" w14:textId="77777777" w:rsidR="003C11B2" w:rsidRPr="003C11B2" w:rsidRDefault="003C11B2" w:rsidP="003C11B2">
      <w:pPr>
        <w:spacing w:after="0" w:line="276" w:lineRule="auto"/>
        <w:ind w:left="708" w:firstLine="45"/>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in za kateri mu je bila s pravnomočno odločitvijo ali več pravnomočnimi odločitvami izrečena globa za prekršek.</w:t>
      </w:r>
    </w:p>
    <w:p w14:paraId="46FB2894" w14:textId="77777777" w:rsidR="003C11B2" w:rsidRPr="003C11B2" w:rsidRDefault="003C11B2" w:rsidP="003C11B2">
      <w:pPr>
        <w:spacing w:after="16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V primeru seznanitve naročnika s kršitvijo bo naročnik o tem obvestil izvajalca/dobavitelja v desetih dneh. </w:t>
      </w:r>
    </w:p>
    <w:p w14:paraId="270FBC99" w14:textId="60E939DA" w:rsidR="003C11B2" w:rsidRPr="003C11B2" w:rsidRDefault="003C11B2" w:rsidP="003C11B2">
      <w:pPr>
        <w:spacing w:after="160" w:line="276" w:lineRule="auto"/>
        <w:jc w:val="both"/>
        <w:rPr>
          <w:rFonts w:ascii="Arial" w:eastAsia="Times New Roman" w:hAnsi="Arial" w:cs="Arial"/>
          <w:sz w:val="18"/>
          <w:szCs w:val="18"/>
          <w:lang w:eastAsia="sl-SI"/>
        </w:rPr>
      </w:pPr>
      <w:r>
        <w:rPr>
          <w:rFonts w:ascii="Arial" w:eastAsia="Times New Roman" w:hAnsi="Arial" w:cs="Arial"/>
          <w:sz w:val="18"/>
          <w:szCs w:val="18"/>
          <w:lang w:eastAsia="sl-SI"/>
        </w:rPr>
        <w:t>D</w:t>
      </w:r>
      <w:r w:rsidRPr="003C11B2">
        <w:rPr>
          <w:rFonts w:ascii="Arial" w:eastAsia="Times New Roman" w:hAnsi="Arial" w:cs="Arial"/>
          <w:sz w:val="18"/>
          <w:szCs w:val="18"/>
          <w:lang w:eastAsia="sl-SI"/>
        </w:rPr>
        <w:t xml:space="preserve">obavitelj lahko v roku, ki ga bo določil naročnik, ki pa ne sme biti daljši kot 15 dni, predloži dokaze, da je sprejel zadostne ukrepe, s katerimi lahko dokaže svojo zanesljivost kljub obstoju kršitev. </w:t>
      </w:r>
    </w:p>
    <w:p w14:paraId="21C3039D" w14:textId="0D0074FC"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516E6331"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7895202C" w14:textId="12E041BE" w:rsidR="003C11B2" w:rsidRDefault="003C11B2" w:rsidP="003C11B2">
      <w:pPr>
        <w:autoSpaceDE w:val="0"/>
        <w:autoSpaceDN w:val="0"/>
        <w:adjustRightInd w:val="0"/>
        <w:spacing w:after="0" w:line="240"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0FE1144E" w14:textId="77777777" w:rsidR="00211CB1"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22225DA2" w14:textId="77777777" w:rsidR="00211CB1" w:rsidRPr="003C11B2"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3EFB44F1" w14:textId="6D49261A" w:rsidR="003C11B2" w:rsidRPr="00C10D9F"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17.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5" w:name="_Hlk53736820"/>
      <w:r w:rsidRPr="00C10D9F">
        <w:rPr>
          <w:rFonts w:ascii="Arial" w:eastAsia="Times New Roman" w:hAnsi="Arial" w:cs="Arial"/>
          <w:b/>
          <w:sz w:val="18"/>
          <w:szCs w:val="18"/>
          <w:lang w:eastAsia="sl-SI"/>
        </w:rPr>
        <w:t>Protikorupcijska določba</w:t>
      </w:r>
      <w:bookmarkEnd w:id="25"/>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25F1553" w14:textId="62444ABB" w:rsidR="00627D98" w:rsidRDefault="00627D98" w:rsidP="00DD25D6">
      <w:pPr>
        <w:autoSpaceDE w:val="0"/>
        <w:autoSpaceDN w:val="0"/>
        <w:adjustRightInd w:val="0"/>
        <w:spacing w:after="0" w:line="240" w:lineRule="auto"/>
        <w:jc w:val="both"/>
        <w:rPr>
          <w:rFonts w:ascii="Arial" w:eastAsia="Times New Roman" w:hAnsi="Arial" w:cs="Arial"/>
          <w:sz w:val="18"/>
          <w:szCs w:val="18"/>
          <w:lang w:eastAsia="sl-SI"/>
        </w:rPr>
      </w:pPr>
    </w:p>
    <w:p w14:paraId="70F3D6C0" w14:textId="77777777" w:rsidR="00DD45F9" w:rsidRDefault="00DD45F9" w:rsidP="00DD25D6">
      <w:pPr>
        <w:autoSpaceDE w:val="0"/>
        <w:autoSpaceDN w:val="0"/>
        <w:adjustRightInd w:val="0"/>
        <w:spacing w:after="0" w:line="240" w:lineRule="auto"/>
        <w:jc w:val="both"/>
        <w:rPr>
          <w:rFonts w:ascii="Arial" w:eastAsia="Times New Roman" w:hAnsi="Arial" w:cs="Arial"/>
          <w:sz w:val="18"/>
          <w:szCs w:val="18"/>
          <w:lang w:eastAsia="sl-SI"/>
        </w:rPr>
      </w:pPr>
    </w:p>
    <w:p w14:paraId="04C1DA96" w14:textId="1920375F"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3C11B2">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6"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6"/>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7"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8"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29"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30" w:name="_Hlk53737155"/>
      <w:bookmarkEnd w:id="29"/>
      <w:r w:rsidR="005F1773">
        <w:rPr>
          <w:rFonts w:ascii="Arial" w:eastAsia="Times New Roman" w:hAnsi="Arial" w:cs="Arial"/>
          <w:b/>
          <w:bCs/>
          <w:sz w:val="18"/>
          <w:szCs w:val="18"/>
          <w:lang w:eastAsia="sl-SI"/>
        </w:rPr>
        <w:t>__________________________</w:t>
      </w:r>
      <w:bookmarkEnd w:id="30"/>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7"/>
    <w:bookmarkEnd w:id="28"/>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00B1CE32"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3C11B2">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75963361" w:rsidR="00A24321" w:rsidRPr="00A24321" w:rsidRDefault="003C11B2"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66322356" w14:textId="4C8B4213"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6FAFB058" w14:textId="6945FE9E"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21F0BB70"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7404C339" w14:textId="77777777" w:rsidR="005515F1" w:rsidRPr="00DD25D6"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D3D35A8" w14:textId="77777777" w:rsidR="00DD25D6" w:rsidRDefault="00DD25D6" w:rsidP="00DD25D6">
      <w:pPr>
        <w:autoSpaceDE w:val="0"/>
        <w:autoSpaceDN w:val="0"/>
        <w:adjustRightInd w:val="0"/>
        <w:spacing w:after="0" w:line="240" w:lineRule="auto"/>
        <w:rPr>
          <w:rFonts w:ascii="Arial" w:eastAsia="Times New Roman" w:hAnsi="Arial" w:cs="Arial"/>
          <w:b/>
          <w:bCs/>
          <w:sz w:val="18"/>
          <w:szCs w:val="18"/>
          <w:lang w:eastAsia="sl-SI"/>
        </w:rPr>
      </w:pPr>
    </w:p>
    <w:p w14:paraId="03701E1B" w14:textId="77777777" w:rsidR="00A24321" w:rsidRPr="00DD25D6" w:rsidRDefault="00A24321" w:rsidP="00DD25D6">
      <w:pPr>
        <w:autoSpaceDE w:val="0"/>
        <w:autoSpaceDN w:val="0"/>
        <w:adjustRightInd w:val="0"/>
        <w:spacing w:after="0" w:line="240" w:lineRule="auto"/>
        <w:rPr>
          <w:rFonts w:ascii="Arial" w:eastAsia="Times New Roman" w:hAnsi="Arial" w:cs="Arial"/>
          <w:sz w:val="18"/>
          <w:szCs w:val="18"/>
          <w:lang w:eastAsia="sl-SI"/>
        </w:rPr>
      </w:pPr>
    </w:p>
    <w:p w14:paraId="167189A7"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39FFDC5D"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004AB535"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6F1E6A8B" w14:textId="5DCDD5E6" w:rsidR="00DD45F9" w:rsidRDefault="00DD45F9">
      <w:pPr>
        <w:rPr>
          <w:rFonts w:ascii="Arial" w:eastAsia="Times New Roman" w:hAnsi="Arial" w:cs="Arial"/>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547A7EC6" w14:textId="5D2CFCF2"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bookmarkStart w:id="31" w:name="_Hlk53737558"/>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8949EF">
        <w:rPr>
          <w:rFonts w:ascii="Arial" w:eastAsia="Times New Roman" w:hAnsi="Arial" w:cs="Arial"/>
          <w:bCs/>
          <w:i/>
          <w:sz w:val="18"/>
          <w:szCs w:val="18"/>
          <w:lang w:eastAsia="sl-SI"/>
        </w:rPr>
        <w:t>7</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1"/>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B7F0C" w14:textId="77777777" w:rsidR="00282F54" w:rsidRDefault="00282F54" w:rsidP="006975C6">
      <w:pPr>
        <w:spacing w:after="0" w:line="240" w:lineRule="auto"/>
      </w:pPr>
      <w:r>
        <w:separator/>
      </w:r>
    </w:p>
  </w:endnote>
  <w:endnote w:type="continuationSeparator" w:id="0">
    <w:p w14:paraId="4A5EB54E" w14:textId="77777777" w:rsidR="00282F54" w:rsidRDefault="00282F54"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SymbolMT">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Arial-BoldMT">
    <w:altName w:val="Arial"/>
    <w:panose1 w:val="00000000000000000000"/>
    <w:charset w:val="EE"/>
    <w:family w:val="auto"/>
    <w:notTrueType/>
    <w:pitch w:val="default"/>
    <w:sig w:usb0="00000005" w:usb1="00000000" w:usb2="00000000" w:usb3="00000000" w:csb0="00000002" w:csb1="00000000"/>
  </w:font>
  <w:font w:name="Arial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945809604"/>
      <w:docPartObj>
        <w:docPartGallery w:val="Page Numbers (Bottom of Page)"/>
        <w:docPartUnique/>
      </w:docPartObj>
    </w:sdtPr>
    <w:sdtEndPr>
      <w:rPr>
        <w:noProof/>
      </w:rPr>
    </w:sdtEndPr>
    <w:sdtContent>
      <w:p w14:paraId="31B5E09B" w14:textId="692FC864" w:rsidR="0096394D" w:rsidRDefault="0096394D" w:rsidP="003B0E6C">
        <w:pPr>
          <w:pStyle w:val="Noga"/>
          <w:jc w:val="center"/>
        </w:pPr>
      </w:p>
      <w:p w14:paraId="753A5B5C" w14:textId="56EF3534" w:rsidR="0096394D" w:rsidRPr="006F1DA5" w:rsidRDefault="0096394D"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36</w:t>
        </w:r>
        <w:r w:rsidRPr="006F1DA5">
          <w:rPr>
            <w:rFonts w:ascii="Arial" w:hAnsi="Arial" w:cs="Arial"/>
            <w:noProof/>
          </w:rPr>
          <w:fldChar w:fldCharType="end"/>
        </w:r>
      </w:p>
    </w:sdtContent>
  </w:sdt>
  <w:p w14:paraId="5ACFDF11" w14:textId="77777777" w:rsidR="0096394D" w:rsidRDefault="0096394D"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E34F7" w14:textId="77777777" w:rsidR="0096394D" w:rsidRDefault="0096394D"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13343" w14:textId="77777777" w:rsidR="0096394D" w:rsidRDefault="0096394D"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164BE" w14:textId="77777777" w:rsidR="0096394D" w:rsidRDefault="0096394D"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09E6" w14:textId="77777777" w:rsidR="0096394D" w:rsidRDefault="0096394D"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7E289" w14:textId="77777777" w:rsidR="0096394D" w:rsidRDefault="0096394D"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1BD" w14:textId="77777777" w:rsidR="0096394D" w:rsidRDefault="0096394D"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982D5" w14:textId="77777777" w:rsidR="00282F54" w:rsidRDefault="00282F54" w:rsidP="006975C6">
      <w:pPr>
        <w:spacing w:after="0" w:line="240" w:lineRule="auto"/>
      </w:pPr>
      <w:r>
        <w:separator/>
      </w:r>
    </w:p>
  </w:footnote>
  <w:footnote w:type="continuationSeparator" w:id="0">
    <w:p w14:paraId="062895B7" w14:textId="77777777" w:rsidR="00282F54" w:rsidRDefault="00282F54" w:rsidP="00697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4"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5"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6"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8"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1" w15:restartNumberingAfterBreak="0">
    <w:nsid w:val="1F802EAD"/>
    <w:multiLevelType w:val="hybridMultilevel"/>
    <w:tmpl w:val="00203574"/>
    <w:lvl w:ilvl="0" w:tplc="908AA96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3"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7"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9"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0"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2" w15:restartNumberingAfterBreak="0">
    <w:nsid w:val="48967320"/>
    <w:multiLevelType w:val="hybridMultilevel"/>
    <w:tmpl w:val="2E12EAD0"/>
    <w:lvl w:ilvl="0" w:tplc="9FCA984C">
      <w:numFmt w:val="bullet"/>
      <w:lvlText w:val="−"/>
      <w:lvlJc w:val="left"/>
      <w:pPr>
        <w:ind w:left="720" w:hanging="360"/>
      </w:pPr>
      <w:rPr>
        <w:rFonts w:ascii="SymbolMT" w:eastAsiaTheme="minorEastAsia" w:hAnsi="SymbolMT" w:cs="SymbolMT"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6"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3946EFA"/>
    <w:multiLevelType w:val="hybridMultilevel"/>
    <w:tmpl w:val="572464D2"/>
    <w:lvl w:ilvl="0" w:tplc="2F3C81BA">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E64EE8"/>
    <w:multiLevelType w:val="hybridMultilevel"/>
    <w:tmpl w:val="C83880A6"/>
    <w:lvl w:ilvl="0" w:tplc="36E8EB2C">
      <w:start w:val="1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5"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28980138">
    <w:abstractNumId w:val="21"/>
  </w:num>
  <w:num w:numId="2" w16cid:durableId="1933663982">
    <w:abstractNumId w:val="4"/>
  </w:num>
  <w:num w:numId="3" w16cid:durableId="496649954">
    <w:abstractNumId w:val="3"/>
  </w:num>
  <w:num w:numId="4" w16cid:durableId="1674261165">
    <w:abstractNumId w:val="25"/>
  </w:num>
  <w:num w:numId="5" w16cid:durableId="661930265">
    <w:abstractNumId w:val="12"/>
  </w:num>
  <w:num w:numId="6" w16cid:durableId="1359504928">
    <w:abstractNumId w:val="19"/>
  </w:num>
  <w:num w:numId="7" w16cid:durableId="1967617606">
    <w:abstractNumId w:val="16"/>
  </w:num>
  <w:num w:numId="8" w16cid:durableId="2142531922">
    <w:abstractNumId w:val="44"/>
  </w:num>
  <w:num w:numId="9" w16cid:durableId="1719084296">
    <w:abstractNumId w:val="10"/>
  </w:num>
  <w:num w:numId="10" w16cid:durableId="418720810">
    <w:abstractNumId w:val="5"/>
  </w:num>
  <w:num w:numId="11" w16cid:durableId="752317850">
    <w:abstractNumId w:val="45"/>
  </w:num>
  <w:num w:numId="12" w16cid:durableId="1688865102">
    <w:abstractNumId w:val="41"/>
  </w:num>
  <w:num w:numId="13" w16cid:durableId="204562554">
    <w:abstractNumId w:val="9"/>
  </w:num>
  <w:num w:numId="14" w16cid:durableId="2005014742">
    <w:abstractNumId w:val="36"/>
  </w:num>
  <w:num w:numId="15" w16cid:durableId="1261723876">
    <w:abstractNumId w:val="7"/>
  </w:num>
  <w:num w:numId="16" w16cid:durableId="1208762936">
    <w:abstractNumId w:val="6"/>
  </w:num>
  <w:num w:numId="17" w16cid:durableId="721948213">
    <w:abstractNumId w:val="40"/>
  </w:num>
  <w:num w:numId="18" w16cid:durableId="650253598">
    <w:abstractNumId w:val="17"/>
  </w:num>
  <w:num w:numId="19" w16cid:durableId="1271430298">
    <w:abstractNumId w:val="35"/>
  </w:num>
  <w:num w:numId="20" w16cid:durableId="1130125065">
    <w:abstractNumId w:val="32"/>
  </w:num>
  <w:num w:numId="21" w16cid:durableId="510611008">
    <w:abstractNumId w:val="38"/>
  </w:num>
  <w:num w:numId="22" w16cid:durableId="1494030788">
    <w:abstractNumId w:val="31"/>
  </w:num>
  <w:num w:numId="23" w16cid:durableId="1062875802">
    <w:abstractNumId w:val="24"/>
  </w:num>
  <w:num w:numId="24" w16cid:durableId="588738934">
    <w:abstractNumId w:val="0"/>
  </w:num>
  <w:num w:numId="25" w16cid:durableId="1586839702">
    <w:abstractNumId w:val="29"/>
  </w:num>
  <w:num w:numId="26" w16cid:durableId="430510691">
    <w:abstractNumId w:val="1"/>
  </w:num>
  <w:num w:numId="27" w16cid:durableId="1765878102">
    <w:abstractNumId w:val="42"/>
  </w:num>
  <w:num w:numId="28" w16cid:durableId="229313182">
    <w:abstractNumId w:val="28"/>
  </w:num>
  <w:num w:numId="29" w16cid:durableId="1519467412">
    <w:abstractNumId w:val="18"/>
  </w:num>
  <w:num w:numId="30" w16cid:durableId="1662612765">
    <w:abstractNumId w:val="37"/>
  </w:num>
  <w:num w:numId="31" w16cid:durableId="1677801264">
    <w:abstractNumId w:val="27"/>
  </w:num>
  <w:num w:numId="32" w16cid:durableId="665863803">
    <w:abstractNumId w:val="34"/>
  </w:num>
  <w:num w:numId="33" w16cid:durableId="1159732605">
    <w:abstractNumId w:val="8"/>
  </w:num>
  <w:num w:numId="34" w16cid:durableId="849222926">
    <w:abstractNumId w:val="2"/>
  </w:num>
  <w:num w:numId="35" w16cid:durableId="1956477705">
    <w:abstractNumId w:val="15"/>
  </w:num>
  <w:num w:numId="36" w16cid:durableId="1831557724">
    <w:abstractNumId w:val="23"/>
  </w:num>
  <w:num w:numId="37" w16cid:durableId="158547701">
    <w:abstractNumId w:val="39"/>
  </w:num>
  <w:num w:numId="38" w16cid:durableId="1094209836">
    <w:abstractNumId w:val="13"/>
  </w:num>
  <w:num w:numId="39" w16cid:durableId="901869669">
    <w:abstractNumId w:val="26"/>
  </w:num>
  <w:num w:numId="40" w16cid:durableId="716585223">
    <w:abstractNumId w:val="20"/>
  </w:num>
  <w:num w:numId="41" w16cid:durableId="406730694">
    <w:abstractNumId w:val="14"/>
  </w:num>
  <w:num w:numId="42" w16cid:durableId="1096900790">
    <w:abstractNumId w:val="43"/>
  </w:num>
  <w:num w:numId="43" w16cid:durableId="739055438">
    <w:abstractNumId w:val="22"/>
  </w:num>
  <w:num w:numId="44" w16cid:durableId="1412653591">
    <w:abstractNumId w:val="11"/>
  </w:num>
  <w:num w:numId="45" w16cid:durableId="1405760414">
    <w:abstractNumId w:val="30"/>
  </w:num>
  <w:num w:numId="46" w16cid:durableId="23212553">
    <w:abstractNumId w:val="3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1A53"/>
    <w:rsid w:val="00004F5A"/>
    <w:rsid w:val="0001495E"/>
    <w:rsid w:val="00014998"/>
    <w:rsid w:val="000154F2"/>
    <w:rsid w:val="00016767"/>
    <w:rsid w:val="00016F77"/>
    <w:rsid w:val="00017AA0"/>
    <w:rsid w:val="00021212"/>
    <w:rsid w:val="00023752"/>
    <w:rsid w:val="0002397B"/>
    <w:rsid w:val="00027F41"/>
    <w:rsid w:val="00037A49"/>
    <w:rsid w:val="00037E94"/>
    <w:rsid w:val="00042794"/>
    <w:rsid w:val="00042C4F"/>
    <w:rsid w:val="000432AA"/>
    <w:rsid w:val="00043DDE"/>
    <w:rsid w:val="000441EA"/>
    <w:rsid w:val="000443AF"/>
    <w:rsid w:val="00044E86"/>
    <w:rsid w:val="00046493"/>
    <w:rsid w:val="00052F27"/>
    <w:rsid w:val="00057D64"/>
    <w:rsid w:val="00060AEA"/>
    <w:rsid w:val="00062945"/>
    <w:rsid w:val="00067257"/>
    <w:rsid w:val="00070580"/>
    <w:rsid w:val="00076643"/>
    <w:rsid w:val="000771AC"/>
    <w:rsid w:val="0008431E"/>
    <w:rsid w:val="00091A9D"/>
    <w:rsid w:val="000946F3"/>
    <w:rsid w:val="00095250"/>
    <w:rsid w:val="0009547D"/>
    <w:rsid w:val="00097F4A"/>
    <w:rsid w:val="000A1F28"/>
    <w:rsid w:val="000A3E98"/>
    <w:rsid w:val="000A6F36"/>
    <w:rsid w:val="000B302B"/>
    <w:rsid w:val="000B3B55"/>
    <w:rsid w:val="000B449A"/>
    <w:rsid w:val="000B5E92"/>
    <w:rsid w:val="000B7E57"/>
    <w:rsid w:val="000C5527"/>
    <w:rsid w:val="000C7DF5"/>
    <w:rsid w:val="000D4AFF"/>
    <w:rsid w:val="000E5B1B"/>
    <w:rsid w:val="000E73FE"/>
    <w:rsid w:val="000E76C6"/>
    <w:rsid w:val="000F070B"/>
    <w:rsid w:val="000F1C3B"/>
    <w:rsid w:val="000F281B"/>
    <w:rsid w:val="000F3713"/>
    <w:rsid w:val="000F52E3"/>
    <w:rsid w:val="000F6BE6"/>
    <w:rsid w:val="000F7B0A"/>
    <w:rsid w:val="000F7DD0"/>
    <w:rsid w:val="001011E2"/>
    <w:rsid w:val="001059A9"/>
    <w:rsid w:val="00106F76"/>
    <w:rsid w:val="001119EB"/>
    <w:rsid w:val="00111B1E"/>
    <w:rsid w:val="00114F93"/>
    <w:rsid w:val="00120345"/>
    <w:rsid w:val="001226B2"/>
    <w:rsid w:val="0012487C"/>
    <w:rsid w:val="00127127"/>
    <w:rsid w:val="001312D7"/>
    <w:rsid w:val="00134892"/>
    <w:rsid w:val="001357AC"/>
    <w:rsid w:val="00137B06"/>
    <w:rsid w:val="00147A07"/>
    <w:rsid w:val="00147D69"/>
    <w:rsid w:val="00151265"/>
    <w:rsid w:val="0015200A"/>
    <w:rsid w:val="00154093"/>
    <w:rsid w:val="00155272"/>
    <w:rsid w:val="00157A32"/>
    <w:rsid w:val="00157A6A"/>
    <w:rsid w:val="00160AE2"/>
    <w:rsid w:val="001629D9"/>
    <w:rsid w:val="00163BDF"/>
    <w:rsid w:val="001643EA"/>
    <w:rsid w:val="00165071"/>
    <w:rsid w:val="001657CA"/>
    <w:rsid w:val="0017045D"/>
    <w:rsid w:val="001805B2"/>
    <w:rsid w:val="00181A3F"/>
    <w:rsid w:val="001876E1"/>
    <w:rsid w:val="001934ED"/>
    <w:rsid w:val="00197639"/>
    <w:rsid w:val="001A31A4"/>
    <w:rsid w:val="001A34C8"/>
    <w:rsid w:val="001A699E"/>
    <w:rsid w:val="001B69AE"/>
    <w:rsid w:val="001C5203"/>
    <w:rsid w:val="001C6AFD"/>
    <w:rsid w:val="001D0598"/>
    <w:rsid w:val="001D1EA7"/>
    <w:rsid w:val="001D50D8"/>
    <w:rsid w:val="001E3523"/>
    <w:rsid w:val="001E3D03"/>
    <w:rsid w:val="001E5435"/>
    <w:rsid w:val="001E6018"/>
    <w:rsid w:val="001F0238"/>
    <w:rsid w:val="001F11D0"/>
    <w:rsid w:val="001F2643"/>
    <w:rsid w:val="001F5386"/>
    <w:rsid w:val="001F5FD8"/>
    <w:rsid w:val="001F72D0"/>
    <w:rsid w:val="001F7761"/>
    <w:rsid w:val="00204EDB"/>
    <w:rsid w:val="00205646"/>
    <w:rsid w:val="00210A38"/>
    <w:rsid w:val="002110F9"/>
    <w:rsid w:val="002112E4"/>
    <w:rsid w:val="00211CB1"/>
    <w:rsid w:val="00221E6C"/>
    <w:rsid w:val="00226973"/>
    <w:rsid w:val="00231697"/>
    <w:rsid w:val="002332D2"/>
    <w:rsid w:val="002333C2"/>
    <w:rsid w:val="002346C9"/>
    <w:rsid w:val="00236146"/>
    <w:rsid w:val="002376E3"/>
    <w:rsid w:val="00246422"/>
    <w:rsid w:val="0024678A"/>
    <w:rsid w:val="002500B7"/>
    <w:rsid w:val="00250B95"/>
    <w:rsid w:val="002520D3"/>
    <w:rsid w:val="002561E5"/>
    <w:rsid w:val="0026095E"/>
    <w:rsid w:val="00262B3A"/>
    <w:rsid w:val="002634AA"/>
    <w:rsid w:val="002649DC"/>
    <w:rsid w:val="00265F67"/>
    <w:rsid w:val="00271F38"/>
    <w:rsid w:val="00281200"/>
    <w:rsid w:val="00281E34"/>
    <w:rsid w:val="002825DF"/>
    <w:rsid w:val="00282F54"/>
    <w:rsid w:val="002832EC"/>
    <w:rsid w:val="0028337E"/>
    <w:rsid w:val="00297165"/>
    <w:rsid w:val="002A3938"/>
    <w:rsid w:val="002A5D7F"/>
    <w:rsid w:val="002A7180"/>
    <w:rsid w:val="002C1213"/>
    <w:rsid w:val="002C2BB6"/>
    <w:rsid w:val="002C2F79"/>
    <w:rsid w:val="002C782B"/>
    <w:rsid w:val="002D0B81"/>
    <w:rsid w:val="002D26E6"/>
    <w:rsid w:val="002D3368"/>
    <w:rsid w:val="002D58B5"/>
    <w:rsid w:val="002F00EE"/>
    <w:rsid w:val="002F0BE9"/>
    <w:rsid w:val="003036D1"/>
    <w:rsid w:val="00304053"/>
    <w:rsid w:val="00305F59"/>
    <w:rsid w:val="00314C32"/>
    <w:rsid w:val="003224D7"/>
    <w:rsid w:val="00330583"/>
    <w:rsid w:val="00331855"/>
    <w:rsid w:val="0033249E"/>
    <w:rsid w:val="00337882"/>
    <w:rsid w:val="00337E4D"/>
    <w:rsid w:val="00343395"/>
    <w:rsid w:val="003451DB"/>
    <w:rsid w:val="00347BDF"/>
    <w:rsid w:val="00357703"/>
    <w:rsid w:val="003653C9"/>
    <w:rsid w:val="0036650F"/>
    <w:rsid w:val="00366604"/>
    <w:rsid w:val="00374F29"/>
    <w:rsid w:val="00376387"/>
    <w:rsid w:val="00380113"/>
    <w:rsid w:val="0038427A"/>
    <w:rsid w:val="00393133"/>
    <w:rsid w:val="00395773"/>
    <w:rsid w:val="0039698F"/>
    <w:rsid w:val="00397F81"/>
    <w:rsid w:val="003A1AA2"/>
    <w:rsid w:val="003A1E72"/>
    <w:rsid w:val="003A28D7"/>
    <w:rsid w:val="003A2C25"/>
    <w:rsid w:val="003A3050"/>
    <w:rsid w:val="003A31F6"/>
    <w:rsid w:val="003A4C27"/>
    <w:rsid w:val="003B0E6C"/>
    <w:rsid w:val="003B5308"/>
    <w:rsid w:val="003C11B2"/>
    <w:rsid w:val="003C53A2"/>
    <w:rsid w:val="003C53DD"/>
    <w:rsid w:val="003C5DCC"/>
    <w:rsid w:val="003C6260"/>
    <w:rsid w:val="003C6365"/>
    <w:rsid w:val="003D08B4"/>
    <w:rsid w:val="003D2288"/>
    <w:rsid w:val="003D2A01"/>
    <w:rsid w:val="003D2B41"/>
    <w:rsid w:val="003D4BBE"/>
    <w:rsid w:val="003D6F26"/>
    <w:rsid w:val="003E77C7"/>
    <w:rsid w:val="003F34D2"/>
    <w:rsid w:val="003F7E52"/>
    <w:rsid w:val="0040217E"/>
    <w:rsid w:val="00405C30"/>
    <w:rsid w:val="00417F55"/>
    <w:rsid w:val="00420D44"/>
    <w:rsid w:val="004313D7"/>
    <w:rsid w:val="00432317"/>
    <w:rsid w:val="004347A0"/>
    <w:rsid w:val="004425C6"/>
    <w:rsid w:val="00463543"/>
    <w:rsid w:val="00464601"/>
    <w:rsid w:val="004702FB"/>
    <w:rsid w:val="00471503"/>
    <w:rsid w:val="00471A19"/>
    <w:rsid w:val="004742A4"/>
    <w:rsid w:val="004749F9"/>
    <w:rsid w:val="00476FF7"/>
    <w:rsid w:val="004776F1"/>
    <w:rsid w:val="00484126"/>
    <w:rsid w:val="00490DF5"/>
    <w:rsid w:val="0049479E"/>
    <w:rsid w:val="00495438"/>
    <w:rsid w:val="00496D43"/>
    <w:rsid w:val="004A2A62"/>
    <w:rsid w:val="004A2E25"/>
    <w:rsid w:val="004A74DD"/>
    <w:rsid w:val="004B060F"/>
    <w:rsid w:val="004B1234"/>
    <w:rsid w:val="004B1820"/>
    <w:rsid w:val="004C315C"/>
    <w:rsid w:val="004C4B22"/>
    <w:rsid w:val="004C56BF"/>
    <w:rsid w:val="004D2F9F"/>
    <w:rsid w:val="004D5B09"/>
    <w:rsid w:val="004E0C24"/>
    <w:rsid w:val="004E6129"/>
    <w:rsid w:val="004E7A25"/>
    <w:rsid w:val="004F2927"/>
    <w:rsid w:val="004F65B0"/>
    <w:rsid w:val="004F76E3"/>
    <w:rsid w:val="005062E9"/>
    <w:rsid w:val="00510DA0"/>
    <w:rsid w:val="0051146A"/>
    <w:rsid w:val="005116E9"/>
    <w:rsid w:val="0051414E"/>
    <w:rsid w:val="00520848"/>
    <w:rsid w:val="0052142A"/>
    <w:rsid w:val="00522631"/>
    <w:rsid w:val="00527FBB"/>
    <w:rsid w:val="00530040"/>
    <w:rsid w:val="00530814"/>
    <w:rsid w:val="00534DD3"/>
    <w:rsid w:val="0053510E"/>
    <w:rsid w:val="005423BF"/>
    <w:rsid w:val="00546145"/>
    <w:rsid w:val="00547E97"/>
    <w:rsid w:val="00550BE3"/>
    <w:rsid w:val="005515F1"/>
    <w:rsid w:val="00551C43"/>
    <w:rsid w:val="005565CB"/>
    <w:rsid w:val="00556F9B"/>
    <w:rsid w:val="0056363F"/>
    <w:rsid w:val="00566D4E"/>
    <w:rsid w:val="00567567"/>
    <w:rsid w:val="005717FC"/>
    <w:rsid w:val="00573700"/>
    <w:rsid w:val="00575969"/>
    <w:rsid w:val="00577336"/>
    <w:rsid w:val="005777DF"/>
    <w:rsid w:val="0058216C"/>
    <w:rsid w:val="0058311B"/>
    <w:rsid w:val="00584A12"/>
    <w:rsid w:val="00586186"/>
    <w:rsid w:val="005909C7"/>
    <w:rsid w:val="005A3C10"/>
    <w:rsid w:val="005A72E0"/>
    <w:rsid w:val="005B1C0F"/>
    <w:rsid w:val="005B6195"/>
    <w:rsid w:val="005B6A3D"/>
    <w:rsid w:val="005B6BD4"/>
    <w:rsid w:val="005C3C80"/>
    <w:rsid w:val="005C3FA9"/>
    <w:rsid w:val="005C43DC"/>
    <w:rsid w:val="005C6CC2"/>
    <w:rsid w:val="005D262B"/>
    <w:rsid w:val="005F1773"/>
    <w:rsid w:val="005F261A"/>
    <w:rsid w:val="005F2A24"/>
    <w:rsid w:val="005F35A3"/>
    <w:rsid w:val="005F7AFB"/>
    <w:rsid w:val="005F7E9A"/>
    <w:rsid w:val="00601528"/>
    <w:rsid w:val="006060C7"/>
    <w:rsid w:val="006139A7"/>
    <w:rsid w:val="00620EEE"/>
    <w:rsid w:val="0062112A"/>
    <w:rsid w:val="006224E7"/>
    <w:rsid w:val="006243F9"/>
    <w:rsid w:val="00625FE7"/>
    <w:rsid w:val="00627D98"/>
    <w:rsid w:val="006333B6"/>
    <w:rsid w:val="00634411"/>
    <w:rsid w:val="006347C3"/>
    <w:rsid w:val="00635CA0"/>
    <w:rsid w:val="0064050F"/>
    <w:rsid w:val="00643D58"/>
    <w:rsid w:val="00646A9C"/>
    <w:rsid w:val="00647EC0"/>
    <w:rsid w:val="00652CA5"/>
    <w:rsid w:val="00655C1C"/>
    <w:rsid w:val="006613E5"/>
    <w:rsid w:val="00662A46"/>
    <w:rsid w:val="00671C05"/>
    <w:rsid w:val="006737E9"/>
    <w:rsid w:val="006760AA"/>
    <w:rsid w:val="006762B3"/>
    <w:rsid w:val="0067763E"/>
    <w:rsid w:val="00686594"/>
    <w:rsid w:val="00686BAD"/>
    <w:rsid w:val="0068737D"/>
    <w:rsid w:val="0069526B"/>
    <w:rsid w:val="006975C6"/>
    <w:rsid w:val="006A30EE"/>
    <w:rsid w:val="006A5918"/>
    <w:rsid w:val="006A5AB1"/>
    <w:rsid w:val="006A65C1"/>
    <w:rsid w:val="006B2936"/>
    <w:rsid w:val="006B61F6"/>
    <w:rsid w:val="006D0B65"/>
    <w:rsid w:val="006D22E0"/>
    <w:rsid w:val="006D37C2"/>
    <w:rsid w:val="006D4B75"/>
    <w:rsid w:val="006D75DE"/>
    <w:rsid w:val="006D7BB0"/>
    <w:rsid w:val="006E026A"/>
    <w:rsid w:val="006E3195"/>
    <w:rsid w:val="006E4105"/>
    <w:rsid w:val="006F035E"/>
    <w:rsid w:val="006F1DA5"/>
    <w:rsid w:val="006F4C34"/>
    <w:rsid w:val="006F5414"/>
    <w:rsid w:val="007017A7"/>
    <w:rsid w:val="007068E7"/>
    <w:rsid w:val="00706BDD"/>
    <w:rsid w:val="007109D5"/>
    <w:rsid w:val="00713D85"/>
    <w:rsid w:val="00714B36"/>
    <w:rsid w:val="00717838"/>
    <w:rsid w:val="007223D3"/>
    <w:rsid w:val="0072524E"/>
    <w:rsid w:val="00727575"/>
    <w:rsid w:val="00740182"/>
    <w:rsid w:val="00743D6B"/>
    <w:rsid w:val="00745429"/>
    <w:rsid w:val="00745C5E"/>
    <w:rsid w:val="00750715"/>
    <w:rsid w:val="0075128C"/>
    <w:rsid w:val="0075244C"/>
    <w:rsid w:val="00754998"/>
    <w:rsid w:val="007641C0"/>
    <w:rsid w:val="007651DB"/>
    <w:rsid w:val="0076594C"/>
    <w:rsid w:val="00775DAE"/>
    <w:rsid w:val="007841A4"/>
    <w:rsid w:val="00785F39"/>
    <w:rsid w:val="00791290"/>
    <w:rsid w:val="007912DB"/>
    <w:rsid w:val="00793793"/>
    <w:rsid w:val="007B5219"/>
    <w:rsid w:val="007B52EB"/>
    <w:rsid w:val="007C3EA0"/>
    <w:rsid w:val="007D0A83"/>
    <w:rsid w:val="007D6FB3"/>
    <w:rsid w:val="007E0E83"/>
    <w:rsid w:val="007E2EFB"/>
    <w:rsid w:val="007E4767"/>
    <w:rsid w:val="007E5B92"/>
    <w:rsid w:val="007E6677"/>
    <w:rsid w:val="007E7244"/>
    <w:rsid w:val="007F0B8D"/>
    <w:rsid w:val="007F1258"/>
    <w:rsid w:val="007F186B"/>
    <w:rsid w:val="007F42EA"/>
    <w:rsid w:val="00800BC0"/>
    <w:rsid w:val="00803ADE"/>
    <w:rsid w:val="00804747"/>
    <w:rsid w:val="0081029A"/>
    <w:rsid w:val="008208BE"/>
    <w:rsid w:val="008241D8"/>
    <w:rsid w:val="008264B7"/>
    <w:rsid w:val="008278F5"/>
    <w:rsid w:val="008323C6"/>
    <w:rsid w:val="008350D6"/>
    <w:rsid w:val="0083623F"/>
    <w:rsid w:val="00840935"/>
    <w:rsid w:val="008409EE"/>
    <w:rsid w:val="0084141A"/>
    <w:rsid w:val="00841F59"/>
    <w:rsid w:val="00842EB4"/>
    <w:rsid w:val="00843DC2"/>
    <w:rsid w:val="0084419F"/>
    <w:rsid w:val="008513A5"/>
    <w:rsid w:val="00851B57"/>
    <w:rsid w:val="00854D94"/>
    <w:rsid w:val="00866D83"/>
    <w:rsid w:val="00867769"/>
    <w:rsid w:val="00874652"/>
    <w:rsid w:val="0087536D"/>
    <w:rsid w:val="00876A30"/>
    <w:rsid w:val="00884F2F"/>
    <w:rsid w:val="0088698C"/>
    <w:rsid w:val="00887E53"/>
    <w:rsid w:val="008943EC"/>
    <w:rsid w:val="008949EF"/>
    <w:rsid w:val="008968A3"/>
    <w:rsid w:val="008978D4"/>
    <w:rsid w:val="008A008F"/>
    <w:rsid w:val="008A12D4"/>
    <w:rsid w:val="008A30E7"/>
    <w:rsid w:val="008A3697"/>
    <w:rsid w:val="008A6217"/>
    <w:rsid w:val="008A6541"/>
    <w:rsid w:val="008B72CE"/>
    <w:rsid w:val="008D0741"/>
    <w:rsid w:val="008D20B3"/>
    <w:rsid w:val="008D2DCD"/>
    <w:rsid w:val="008D58B9"/>
    <w:rsid w:val="008E400F"/>
    <w:rsid w:val="008F07DC"/>
    <w:rsid w:val="008F7955"/>
    <w:rsid w:val="00902406"/>
    <w:rsid w:val="00902651"/>
    <w:rsid w:val="0090724D"/>
    <w:rsid w:val="009114E3"/>
    <w:rsid w:val="00920408"/>
    <w:rsid w:val="00926458"/>
    <w:rsid w:val="00930867"/>
    <w:rsid w:val="00930868"/>
    <w:rsid w:val="0093150A"/>
    <w:rsid w:val="00933900"/>
    <w:rsid w:val="00941EAE"/>
    <w:rsid w:val="00942482"/>
    <w:rsid w:val="009435CA"/>
    <w:rsid w:val="00946107"/>
    <w:rsid w:val="00947C01"/>
    <w:rsid w:val="0095090F"/>
    <w:rsid w:val="00951866"/>
    <w:rsid w:val="00955274"/>
    <w:rsid w:val="009574CE"/>
    <w:rsid w:val="00960022"/>
    <w:rsid w:val="0096394D"/>
    <w:rsid w:val="009652C0"/>
    <w:rsid w:val="00967924"/>
    <w:rsid w:val="00972475"/>
    <w:rsid w:val="00973E65"/>
    <w:rsid w:val="0097619E"/>
    <w:rsid w:val="00982370"/>
    <w:rsid w:val="00987C85"/>
    <w:rsid w:val="00987D26"/>
    <w:rsid w:val="00990D60"/>
    <w:rsid w:val="0099381E"/>
    <w:rsid w:val="009A1F8D"/>
    <w:rsid w:val="009B6FA3"/>
    <w:rsid w:val="009C2494"/>
    <w:rsid w:val="009D0B6B"/>
    <w:rsid w:val="009D5EA4"/>
    <w:rsid w:val="009D7A22"/>
    <w:rsid w:val="009E214E"/>
    <w:rsid w:val="009E7E51"/>
    <w:rsid w:val="009F1EC0"/>
    <w:rsid w:val="009F579A"/>
    <w:rsid w:val="00A01F5C"/>
    <w:rsid w:val="00A074E0"/>
    <w:rsid w:val="00A11567"/>
    <w:rsid w:val="00A21F80"/>
    <w:rsid w:val="00A22338"/>
    <w:rsid w:val="00A24321"/>
    <w:rsid w:val="00A30660"/>
    <w:rsid w:val="00A3107B"/>
    <w:rsid w:val="00A31DC6"/>
    <w:rsid w:val="00A3318A"/>
    <w:rsid w:val="00A366BF"/>
    <w:rsid w:val="00A4001A"/>
    <w:rsid w:val="00A441F5"/>
    <w:rsid w:val="00A52459"/>
    <w:rsid w:val="00A614A3"/>
    <w:rsid w:val="00A62A15"/>
    <w:rsid w:val="00A66E29"/>
    <w:rsid w:val="00A7389A"/>
    <w:rsid w:val="00A75C55"/>
    <w:rsid w:val="00A81DE4"/>
    <w:rsid w:val="00A92B4D"/>
    <w:rsid w:val="00A949F8"/>
    <w:rsid w:val="00A950C9"/>
    <w:rsid w:val="00A968EF"/>
    <w:rsid w:val="00AA1B4D"/>
    <w:rsid w:val="00AA25AE"/>
    <w:rsid w:val="00AA2CAB"/>
    <w:rsid w:val="00AA4FC0"/>
    <w:rsid w:val="00AA60F9"/>
    <w:rsid w:val="00AB0BE9"/>
    <w:rsid w:val="00AB5F0F"/>
    <w:rsid w:val="00AC0622"/>
    <w:rsid w:val="00AC1E9B"/>
    <w:rsid w:val="00AC4FBC"/>
    <w:rsid w:val="00AD292A"/>
    <w:rsid w:val="00AD45D4"/>
    <w:rsid w:val="00AD469C"/>
    <w:rsid w:val="00AF1C0D"/>
    <w:rsid w:val="00AF36DA"/>
    <w:rsid w:val="00AF451C"/>
    <w:rsid w:val="00AF6B61"/>
    <w:rsid w:val="00AF7FB0"/>
    <w:rsid w:val="00AF7FF9"/>
    <w:rsid w:val="00B00613"/>
    <w:rsid w:val="00B03882"/>
    <w:rsid w:val="00B05760"/>
    <w:rsid w:val="00B05771"/>
    <w:rsid w:val="00B13E16"/>
    <w:rsid w:val="00B14B09"/>
    <w:rsid w:val="00B169F3"/>
    <w:rsid w:val="00B2338C"/>
    <w:rsid w:val="00B25934"/>
    <w:rsid w:val="00B35942"/>
    <w:rsid w:val="00B36CD0"/>
    <w:rsid w:val="00B426F6"/>
    <w:rsid w:val="00B43A67"/>
    <w:rsid w:val="00B508B6"/>
    <w:rsid w:val="00B51B0A"/>
    <w:rsid w:val="00B5220B"/>
    <w:rsid w:val="00B535CB"/>
    <w:rsid w:val="00B6382B"/>
    <w:rsid w:val="00B6413F"/>
    <w:rsid w:val="00B73005"/>
    <w:rsid w:val="00B7380A"/>
    <w:rsid w:val="00B757D1"/>
    <w:rsid w:val="00B86BB9"/>
    <w:rsid w:val="00B87ADE"/>
    <w:rsid w:val="00B90853"/>
    <w:rsid w:val="00B9193D"/>
    <w:rsid w:val="00B93434"/>
    <w:rsid w:val="00B94814"/>
    <w:rsid w:val="00BA0578"/>
    <w:rsid w:val="00BA0AF0"/>
    <w:rsid w:val="00BA23B9"/>
    <w:rsid w:val="00BA4717"/>
    <w:rsid w:val="00BA5DD1"/>
    <w:rsid w:val="00BB0E49"/>
    <w:rsid w:val="00BB3484"/>
    <w:rsid w:val="00BB3959"/>
    <w:rsid w:val="00BB4D96"/>
    <w:rsid w:val="00BC2D61"/>
    <w:rsid w:val="00BC3673"/>
    <w:rsid w:val="00BD2BE3"/>
    <w:rsid w:val="00BD2F84"/>
    <w:rsid w:val="00BD4C0D"/>
    <w:rsid w:val="00BD5190"/>
    <w:rsid w:val="00BD695C"/>
    <w:rsid w:val="00BE0294"/>
    <w:rsid w:val="00BF4757"/>
    <w:rsid w:val="00BF72A0"/>
    <w:rsid w:val="00BF7E3E"/>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40152"/>
    <w:rsid w:val="00C41BAC"/>
    <w:rsid w:val="00C430E8"/>
    <w:rsid w:val="00C4793C"/>
    <w:rsid w:val="00C55D29"/>
    <w:rsid w:val="00C56373"/>
    <w:rsid w:val="00C563C0"/>
    <w:rsid w:val="00C6216A"/>
    <w:rsid w:val="00C64255"/>
    <w:rsid w:val="00C65C1F"/>
    <w:rsid w:val="00C7445A"/>
    <w:rsid w:val="00C745BC"/>
    <w:rsid w:val="00C76D3F"/>
    <w:rsid w:val="00C80624"/>
    <w:rsid w:val="00C84C31"/>
    <w:rsid w:val="00C92F23"/>
    <w:rsid w:val="00C95F67"/>
    <w:rsid w:val="00CA5179"/>
    <w:rsid w:val="00CA5C46"/>
    <w:rsid w:val="00CB0190"/>
    <w:rsid w:val="00CB4A95"/>
    <w:rsid w:val="00CC044B"/>
    <w:rsid w:val="00CC2CC5"/>
    <w:rsid w:val="00CC37C9"/>
    <w:rsid w:val="00CC4F1A"/>
    <w:rsid w:val="00CD0D70"/>
    <w:rsid w:val="00CD218D"/>
    <w:rsid w:val="00CD2309"/>
    <w:rsid w:val="00CD339F"/>
    <w:rsid w:val="00CD6135"/>
    <w:rsid w:val="00CD6E25"/>
    <w:rsid w:val="00CD7DD4"/>
    <w:rsid w:val="00CE17D8"/>
    <w:rsid w:val="00CE62E8"/>
    <w:rsid w:val="00CF38DC"/>
    <w:rsid w:val="00CF52BB"/>
    <w:rsid w:val="00D02BAC"/>
    <w:rsid w:val="00D0323B"/>
    <w:rsid w:val="00D039FA"/>
    <w:rsid w:val="00D11086"/>
    <w:rsid w:val="00D1108A"/>
    <w:rsid w:val="00D22C8D"/>
    <w:rsid w:val="00D24E73"/>
    <w:rsid w:val="00D3178C"/>
    <w:rsid w:val="00D32894"/>
    <w:rsid w:val="00D32BAD"/>
    <w:rsid w:val="00D35387"/>
    <w:rsid w:val="00D379CF"/>
    <w:rsid w:val="00D401DC"/>
    <w:rsid w:val="00D425A0"/>
    <w:rsid w:val="00D42C31"/>
    <w:rsid w:val="00D443D7"/>
    <w:rsid w:val="00D45079"/>
    <w:rsid w:val="00D53E85"/>
    <w:rsid w:val="00D547C6"/>
    <w:rsid w:val="00D57E2D"/>
    <w:rsid w:val="00D60A0B"/>
    <w:rsid w:val="00D6151E"/>
    <w:rsid w:val="00D64BC7"/>
    <w:rsid w:val="00D67CA2"/>
    <w:rsid w:val="00D71591"/>
    <w:rsid w:val="00D7180C"/>
    <w:rsid w:val="00D7467F"/>
    <w:rsid w:val="00D7788E"/>
    <w:rsid w:val="00D77C3E"/>
    <w:rsid w:val="00D82CC3"/>
    <w:rsid w:val="00D833B0"/>
    <w:rsid w:val="00D860AC"/>
    <w:rsid w:val="00D875DB"/>
    <w:rsid w:val="00D915B8"/>
    <w:rsid w:val="00D9311A"/>
    <w:rsid w:val="00D931BF"/>
    <w:rsid w:val="00D968D5"/>
    <w:rsid w:val="00DA4414"/>
    <w:rsid w:val="00DA5FDF"/>
    <w:rsid w:val="00DA74CC"/>
    <w:rsid w:val="00DB431B"/>
    <w:rsid w:val="00DC46B1"/>
    <w:rsid w:val="00DD25D6"/>
    <w:rsid w:val="00DD2FA1"/>
    <w:rsid w:val="00DD3AEB"/>
    <w:rsid w:val="00DD45F9"/>
    <w:rsid w:val="00DE16CA"/>
    <w:rsid w:val="00DE5603"/>
    <w:rsid w:val="00E0113E"/>
    <w:rsid w:val="00E07227"/>
    <w:rsid w:val="00E07F42"/>
    <w:rsid w:val="00E15807"/>
    <w:rsid w:val="00E17B7E"/>
    <w:rsid w:val="00E20213"/>
    <w:rsid w:val="00E2094B"/>
    <w:rsid w:val="00E30C37"/>
    <w:rsid w:val="00E31DBC"/>
    <w:rsid w:val="00E32A8A"/>
    <w:rsid w:val="00E34FED"/>
    <w:rsid w:val="00E40639"/>
    <w:rsid w:val="00E43B00"/>
    <w:rsid w:val="00E44B88"/>
    <w:rsid w:val="00E45774"/>
    <w:rsid w:val="00E529AD"/>
    <w:rsid w:val="00E55B9D"/>
    <w:rsid w:val="00E567FE"/>
    <w:rsid w:val="00E61445"/>
    <w:rsid w:val="00E61593"/>
    <w:rsid w:val="00E6545C"/>
    <w:rsid w:val="00E66AEF"/>
    <w:rsid w:val="00E71C9A"/>
    <w:rsid w:val="00E807DF"/>
    <w:rsid w:val="00E81FD0"/>
    <w:rsid w:val="00E82639"/>
    <w:rsid w:val="00E9115D"/>
    <w:rsid w:val="00E925E5"/>
    <w:rsid w:val="00E92CA1"/>
    <w:rsid w:val="00E952DB"/>
    <w:rsid w:val="00EA04E3"/>
    <w:rsid w:val="00EA4035"/>
    <w:rsid w:val="00EA524C"/>
    <w:rsid w:val="00EB1DA3"/>
    <w:rsid w:val="00EB1EB9"/>
    <w:rsid w:val="00EB2D52"/>
    <w:rsid w:val="00EB47FC"/>
    <w:rsid w:val="00EC1958"/>
    <w:rsid w:val="00EC22A1"/>
    <w:rsid w:val="00ED0813"/>
    <w:rsid w:val="00ED41BC"/>
    <w:rsid w:val="00ED4814"/>
    <w:rsid w:val="00EE5A8F"/>
    <w:rsid w:val="00EF2AA7"/>
    <w:rsid w:val="00EF35BE"/>
    <w:rsid w:val="00EF3AE5"/>
    <w:rsid w:val="00EF76E1"/>
    <w:rsid w:val="00F16441"/>
    <w:rsid w:val="00F16647"/>
    <w:rsid w:val="00F22B99"/>
    <w:rsid w:val="00F45A82"/>
    <w:rsid w:val="00F55723"/>
    <w:rsid w:val="00F60761"/>
    <w:rsid w:val="00F660A1"/>
    <w:rsid w:val="00F76F87"/>
    <w:rsid w:val="00F776A0"/>
    <w:rsid w:val="00F833E9"/>
    <w:rsid w:val="00F83F3C"/>
    <w:rsid w:val="00F84396"/>
    <w:rsid w:val="00F851F3"/>
    <w:rsid w:val="00FA1DBE"/>
    <w:rsid w:val="00FB2BA3"/>
    <w:rsid w:val="00FB2D6A"/>
    <w:rsid w:val="00FB3258"/>
    <w:rsid w:val="00FB5A8B"/>
    <w:rsid w:val="00FC2646"/>
    <w:rsid w:val="00FC307E"/>
    <w:rsid w:val="00FC532C"/>
    <w:rsid w:val="00FD2770"/>
    <w:rsid w:val="00FD3C8C"/>
    <w:rsid w:val="00FE0A63"/>
    <w:rsid w:val="00FE1836"/>
    <w:rsid w:val="00FE3423"/>
    <w:rsid w:val="00FE5EBE"/>
    <w:rsid w:val="00FF3613"/>
    <w:rsid w:val="00FF44D5"/>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5"/>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link w:val="Odstavekseznama"/>
    <w:uiPriority w:val="34"/>
    <w:locked/>
    <w:rsid w:val="00CA5179"/>
  </w:style>
  <w:style w:type="character" w:styleId="Nerazreenaomemba">
    <w:name w:val="Unresolved Mention"/>
    <w:basedOn w:val="Privzetapisavaodstavka"/>
    <w:uiPriority w:val="99"/>
    <w:semiHidden/>
    <w:unhideWhenUsed/>
    <w:rsid w:val="005717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0A6C8-3397-4814-9948-C6CE88D84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8498</Words>
  <Characters>48444</Characters>
  <Application>Microsoft Office Word</Application>
  <DocSecurity>0</DocSecurity>
  <Lines>403</Lines>
  <Paragraphs>113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56829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Primož Obreht</cp:lastModifiedBy>
  <cp:revision>2</cp:revision>
  <cp:lastPrinted>2023-11-28T13:14:00Z</cp:lastPrinted>
  <dcterms:created xsi:type="dcterms:W3CDTF">2023-11-28T13:17:00Z</dcterms:created>
  <dcterms:modified xsi:type="dcterms:W3CDTF">2023-11-28T13:17:00Z</dcterms:modified>
</cp:coreProperties>
</file>