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7B27E" w14:textId="77777777" w:rsidR="009F722C" w:rsidRPr="009512AA" w:rsidRDefault="009F722C" w:rsidP="00483D30">
      <w:pPr>
        <w:pStyle w:val="datumtevilka"/>
        <w:tabs>
          <w:tab w:val="clear" w:pos="1701"/>
          <w:tab w:val="left" w:pos="1418"/>
        </w:tabs>
        <w:rPr>
          <w:lang w:val="it-IT"/>
        </w:rPr>
      </w:pPr>
    </w:p>
    <w:p w14:paraId="0A775C7A" w14:textId="77777777" w:rsidR="00081922" w:rsidRPr="00984F0E" w:rsidRDefault="00044C88" w:rsidP="00081922">
      <w:pPr>
        <w:pStyle w:val="datumtevilka"/>
        <w:rPr>
          <w:lang w:val="it-IT"/>
        </w:rPr>
      </w:pPr>
      <w:proofErr w:type="spellStart"/>
      <w:r w:rsidRPr="00984F0E">
        <w:rPr>
          <w:lang w:val="it-IT"/>
        </w:rPr>
        <w:t>Številka</w:t>
      </w:r>
      <w:proofErr w:type="spellEnd"/>
      <w:r w:rsidRPr="00984F0E">
        <w:rPr>
          <w:lang w:val="it-IT"/>
        </w:rPr>
        <w:t xml:space="preserve">: </w:t>
      </w:r>
      <w:r w:rsidRPr="00984F0E">
        <w:rPr>
          <w:lang w:val="it-IT"/>
        </w:rPr>
        <w:tab/>
      </w:r>
      <w:bookmarkStart w:id="0" w:name="Klasifikacija"/>
      <w:r w:rsidRPr="00C04B3A">
        <w:rPr>
          <w:lang w:val="it-IT"/>
        </w:rPr>
        <w:t>430-700/2023-4</w:t>
      </w:r>
      <w:bookmarkEnd w:id="0"/>
    </w:p>
    <w:p w14:paraId="2023597D" w14:textId="77777777" w:rsidR="00F66147" w:rsidRPr="00A870D6" w:rsidRDefault="00044C88" w:rsidP="00081922">
      <w:pPr>
        <w:pStyle w:val="datumtevilka"/>
        <w:rPr>
          <w:lang w:val="sl-SI"/>
        </w:rPr>
      </w:pPr>
      <w:r w:rsidRPr="00984F0E">
        <w:rPr>
          <w:lang w:val="it-IT"/>
        </w:rPr>
        <w:t xml:space="preserve">Datum: </w:t>
      </w:r>
      <w:r w:rsidRPr="00984F0E">
        <w:rPr>
          <w:lang w:val="it-IT"/>
        </w:rPr>
        <w:tab/>
      </w:r>
      <w:bookmarkStart w:id="1" w:name="DatumDokumenta"/>
      <w:r w:rsidRPr="00C04B3A">
        <w:rPr>
          <w:lang w:val="it-IT"/>
        </w:rPr>
        <w:t>28. 11. 2023</w:t>
      </w:r>
      <w:bookmarkEnd w:id="1"/>
    </w:p>
    <w:p w14:paraId="072CC77C" w14:textId="77777777" w:rsidR="008073E1" w:rsidRPr="00F36BC5" w:rsidRDefault="008073E1" w:rsidP="004053E7">
      <w:pPr>
        <w:pStyle w:val="off"/>
        <w:spacing w:after="0" w:line="260" w:lineRule="atLeast"/>
        <w:rPr>
          <w:rFonts w:cs="Arial"/>
          <w:sz w:val="20"/>
          <w:szCs w:val="20"/>
        </w:rPr>
      </w:pPr>
    </w:p>
    <w:p w14:paraId="5BEDA6ED" w14:textId="77777777" w:rsidR="008073E1" w:rsidRPr="00F36BC5" w:rsidRDefault="008073E1" w:rsidP="004053E7">
      <w:pPr>
        <w:pStyle w:val="off"/>
        <w:spacing w:after="0" w:line="260" w:lineRule="atLeast"/>
        <w:rPr>
          <w:rFonts w:cs="Arial"/>
          <w:sz w:val="20"/>
          <w:szCs w:val="20"/>
        </w:rPr>
      </w:pPr>
    </w:p>
    <w:p w14:paraId="4729CBDB" w14:textId="77777777" w:rsidR="008073E1" w:rsidRPr="00F36BC5" w:rsidRDefault="008073E1" w:rsidP="004053E7">
      <w:pPr>
        <w:pStyle w:val="off"/>
        <w:spacing w:after="0" w:line="260" w:lineRule="atLeast"/>
        <w:rPr>
          <w:rFonts w:cs="Arial"/>
          <w:sz w:val="20"/>
          <w:szCs w:val="20"/>
        </w:rPr>
      </w:pPr>
    </w:p>
    <w:p w14:paraId="297E70C5" w14:textId="77777777" w:rsidR="008073E1" w:rsidRPr="00F36BC5" w:rsidRDefault="008073E1" w:rsidP="004053E7">
      <w:pPr>
        <w:pStyle w:val="off"/>
        <w:spacing w:after="0" w:line="260" w:lineRule="atLeast"/>
        <w:rPr>
          <w:rFonts w:cs="Arial"/>
          <w:sz w:val="20"/>
          <w:szCs w:val="20"/>
        </w:rPr>
      </w:pPr>
    </w:p>
    <w:p w14:paraId="72B8F1BB" w14:textId="77777777" w:rsidR="005F061A" w:rsidRPr="00F36BC5" w:rsidRDefault="005F061A" w:rsidP="004053E7">
      <w:pPr>
        <w:pStyle w:val="off"/>
        <w:spacing w:after="0" w:line="260" w:lineRule="atLeast"/>
        <w:rPr>
          <w:rFonts w:cs="Arial"/>
          <w:sz w:val="20"/>
          <w:szCs w:val="20"/>
        </w:rPr>
      </w:pPr>
    </w:p>
    <w:p w14:paraId="3C1E8DAB" w14:textId="77777777" w:rsidR="005F061A" w:rsidRPr="00F36BC5" w:rsidRDefault="005F061A" w:rsidP="004053E7">
      <w:pPr>
        <w:pStyle w:val="off"/>
        <w:spacing w:after="0" w:line="260" w:lineRule="atLeast"/>
        <w:rPr>
          <w:rFonts w:cs="Arial"/>
          <w:sz w:val="20"/>
          <w:szCs w:val="20"/>
        </w:rPr>
      </w:pPr>
    </w:p>
    <w:p w14:paraId="7B2DA0F9" w14:textId="77777777" w:rsidR="005F061A" w:rsidRPr="00F36BC5" w:rsidRDefault="005F061A" w:rsidP="004053E7">
      <w:pPr>
        <w:pStyle w:val="off"/>
        <w:spacing w:after="0" w:line="260" w:lineRule="atLeast"/>
        <w:rPr>
          <w:rFonts w:cs="Arial"/>
          <w:sz w:val="20"/>
          <w:szCs w:val="20"/>
        </w:rPr>
      </w:pPr>
    </w:p>
    <w:p w14:paraId="20857814" w14:textId="77777777" w:rsidR="008073E1" w:rsidRPr="00F36BC5" w:rsidRDefault="008073E1" w:rsidP="004053E7">
      <w:pPr>
        <w:pStyle w:val="off"/>
        <w:spacing w:after="0" w:line="260" w:lineRule="atLeast"/>
        <w:rPr>
          <w:rFonts w:cs="Arial"/>
          <w:sz w:val="20"/>
          <w:szCs w:val="20"/>
        </w:rPr>
      </w:pPr>
    </w:p>
    <w:p w14:paraId="3B5C686A" w14:textId="77777777" w:rsidR="008073E1" w:rsidRPr="00F36BC5" w:rsidRDefault="008073E1" w:rsidP="004053E7">
      <w:pPr>
        <w:pStyle w:val="off"/>
        <w:spacing w:after="0" w:line="260" w:lineRule="atLeast"/>
        <w:rPr>
          <w:rFonts w:cs="Arial"/>
          <w:sz w:val="20"/>
          <w:szCs w:val="20"/>
        </w:rPr>
      </w:pPr>
    </w:p>
    <w:p w14:paraId="631E797B" w14:textId="77777777" w:rsidR="008073E1" w:rsidRPr="00F36BC5" w:rsidRDefault="008073E1" w:rsidP="004053E7">
      <w:pPr>
        <w:pStyle w:val="off"/>
        <w:spacing w:after="0" w:line="260" w:lineRule="atLeast"/>
        <w:rPr>
          <w:rFonts w:cs="Arial"/>
          <w:sz w:val="20"/>
          <w:szCs w:val="20"/>
        </w:rPr>
      </w:pPr>
    </w:p>
    <w:p w14:paraId="23274EC2" w14:textId="77777777" w:rsidR="008073E1" w:rsidRPr="00F36BC5" w:rsidRDefault="008073E1" w:rsidP="004053E7">
      <w:pPr>
        <w:pStyle w:val="off"/>
        <w:spacing w:after="0" w:line="260" w:lineRule="atLeast"/>
        <w:rPr>
          <w:rFonts w:cs="Arial"/>
          <w:color w:val="008000"/>
          <w:sz w:val="20"/>
          <w:szCs w:val="20"/>
        </w:rPr>
      </w:pPr>
    </w:p>
    <w:p w14:paraId="3605319C" w14:textId="77777777" w:rsidR="00F63BD0" w:rsidRPr="00F36BC5" w:rsidRDefault="00044C88" w:rsidP="00F63BD0">
      <w:pPr>
        <w:pStyle w:val="off"/>
        <w:spacing w:after="0" w:line="260" w:lineRule="atLeast"/>
        <w:jc w:val="center"/>
        <w:rPr>
          <w:rFonts w:cs="Arial"/>
          <w:color w:val="008080"/>
          <w:sz w:val="28"/>
          <w:szCs w:val="28"/>
        </w:rPr>
      </w:pPr>
      <w:r w:rsidRPr="00F36BC5">
        <w:rPr>
          <w:rFonts w:cs="Arial"/>
          <w:color w:val="008080"/>
          <w:sz w:val="28"/>
          <w:szCs w:val="28"/>
        </w:rPr>
        <w:t xml:space="preserve">RAZPISNA DOKUMENTACIJA ZA ODDAJO JAVNEGA NAROČILA </w:t>
      </w:r>
      <w:r w:rsidR="00276A95" w:rsidRPr="00F36BC5">
        <w:rPr>
          <w:rFonts w:cs="Arial"/>
          <w:color w:val="008080"/>
          <w:sz w:val="28"/>
          <w:szCs w:val="28"/>
        </w:rPr>
        <w:t xml:space="preserve">PO </w:t>
      </w:r>
      <w:r w:rsidR="00AC6E0B">
        <w:rPr>
          <w:rFonts w:cs="Arial"/>
          <w:color w:val="008080"/>
          <w:sz w:val="28"/>
          <w:szCs w:val="28"/>
        </w:rPr>
        <w:t xml:space="preserve">ODPRTEM </w:t>
      </w:r>
      <w:r w:rsidR="0050362F" w:rsidRPr="00F36BC5">
        <w:rPr>
          <w:rFonts w:cs="Arial"/>
          <w:color w:val="008080"/>
          <w:sz w:val="28"/>
          <w:szCs w:val="28"/>
        </w:rPr>
        <w:t xml:space="preserve">POSTOPKU </w:t>
      </w:r>
    </w:p>
    <w:p w14:paraId="004CEBF1" w14:textId="77777777" w:rsidR="0008559E" w:rsidRPr="00F36BC5" w:rsidRDefault="0008559E" w:rsidP="004053E7">
      <w:pPr>
        <w:pStyle w:val="off"/>
        <w:spacing w:after="0" w:line="260" w:lineRule="atLeast"/>
        <w:jc w:val="center"/>
        <w:rPr>
          <w:rFonts w:cs="Arial"/>
          <w:color w:val="008000"/>
          <w:sz w:val="28"/>
          <w:szCs w:val="28"/>
        </w:rPr>
      </w:pPr>
    </w:p>
    <w:p w14:paraId="22042DDB" w14:textId="77777777" w:rsidR="0008559E" w:rsidRPr="00F36BC5" w:rsidRDefault="0008559E" w:rsidP="004053E7">
      <w:pPr>
        <w:pStyle w:val="off"/>
        <w:spacing w:after="0" w:line="260" w:lineRule="atLeast"/>
        <w:rPr>
          <w:rFonts w:cs="Arial"/>
          <w:sz w:val="20"/>
          <w:szCs w:val="20"/>
        </w:rPr>
      </w:pPr>
    </w:p>
    <w:p w14:paraId="155FF1F8" w14:textId="77777777" w:rsidR="0008559E" w:rsidRPr="00F36BC5" w:rsidRDefault="0008559E" w:rsidP="004053E7">
      <w:pPr>
        <w:pStyle w:val="off"/>
        <w:spacing w:after="0" w:line="260" w:lineRule="atLeast"/>
        <w:rPr>
          <w:rFonts w:cs="Arial"/>
          <w:sz w:val="20"/>
          <w:szCs w:val="20"/>
        </w:rPr>
      </w:pPr>
    </w:p>
    <w:p w14:paraId="1CD27CEE" w14:textId="77777777" w:rsidR="0008559E" w:rsidRPr="00F36BC5" w:rsidRDefault="0008559E" w:rsidP="004053E7">
      <w:pPr>
        <w:pStyle w:val="off"/>
        <w:spacing w:after="0" w:line="260" w:lineRule="atLeast"/>
        <w:rPr>
          <w:rFonts w:cs="Arial"/>
          <w:sz w:val="20"/>
          <w:szCs w:val="20"/>
        </w:rPr>
      </w:pPr>
    </w:p>
    <w:p w14:paraId="520F7506" w14:textId="77777777" w:rsidR="0008559E" w:rsidRPr="00F36BC5" w:rsidRDefault="0008559E" w:rsidP="004053E7">
      <w:pPr>
        <w:pStyle w:val="off"/>
        <w:spacing w:after="0" w:line="260" w:lineRule="atLeast"/>
        <w:rPr>
          <w:rFonts w:cs="Arial"/>
          <w:sz w:val="20"/>
          <w:szCs w:val="20"/>
        </w:rPr>
      </w:pPr>
    </w:p>
    <w:p w14:paraId="36095AB8" w14:textId="77777777" w:rsidR="0008559E" w:rsidRPr="00F36BC5" w:rsidRDefault="0008559E" w:rsidP="004053E7">
      <w:pPr>
        <w:pStyle w:val="off"/>
        <w:spacing w:after="0" w:line="260" w:lineRule="atLeast"/>
        <w:rPr>
          <w:rFonts w:cs="Arial"/>
          <w:sz w:val="20"/>
          <w:szCs w:val="20"/>
        </w:rPr>
      </w:pPr>
    </w:p>
    <w:p w14:paraId="1FEA2222" w14:textId="77777777" w:rsidR="0008559E" w:rsidRPr="00F36BC5" w:rsidRDefault="0008559E" w:rsidP="004053E7">
      <w:pPr>
        <w:pStyle w:val="off"/>
        <w:spacing w:after="0" w:line="260" w:lineRule="atLeast"/>
        <w:rPr>
          <w:rFonts w:cs="Arial"/>
          <w:sz w:val="20"/>
          <w:szCs w:val="20"/>
        </w:rPr>
      </w:pPr>
    </w:p>
    <w:p w14:paraId="742C2B4B" w14:textId="77777777" w:rsidR="00BA7D0C" w:rsidRPr="00F36BC5" w:rsidRDefault="00BA7D0C" w:rsidP="004053E7">
      <w:pPr>
        <w:pStyle w:val="off"/>
        <w:spacing w:after="0" w:line="260" w:lineRule="atLeast"/>
        <w:rPr>
          <w:rFonts w:cs="Arial"/>
          <w:sz w:val="20"/>
          <w:szCs w:val="20"/>
        </w:rPr>
      </w:pPr>
    </w:p>
    <w:p w14:paraId="5D85DE3F" w14:textId="77777777" w:rsidR="00BA7D0C" w:rsidRPr="00F36BC5" w:rsidRDefault="00BA7D0C" w:rsidP="004053E7">
      <w:pPr>
        <w:pStyle w:val="off"/>
        <w:spacing w:after="0" w:line="260" w:lineRule="atLeast"/>
        <w:rPr>
          <w:rFonts w:cs="Arial"/>
          <w:sz w:val="20"/>
          <w:szCs w:val="20"/>
        </w:rPr>
      </w:pPr>
    </w:p>
    <w:p w14:paraId="73ABF66B" w14:textId="77777777" w:rsidR="00BA7D0C" w:rsidRPr="00F36BC5" w:rsidRDefault="00BA7D0C" w:rsidP="004053E7">
      <w:pPr>
        <w:pStyle w:val="off"/>
        <w:spacing w:after="0" w:line="260" w:lineRule="atLeast"/>
        <w:rPr>
          <w:rFonts w:cs="Arial"/>
          <w:sz w:val="20"/>
          <w:szCs w:val="20"/>
        </w:rPr>
      </w:pPr>
    </w:p>
    <w:p w14:paraId="2719576A" w14:textId="77777777" w:rsidR="00BA7D0C" w:rsidRPr="00F36BC5" w:rsidRDefault="00BA7D0C" w:rsidP="004053E7">
      <w:pPr>
        <w:pStyle w:val="off"/>
        <w:spacing w:after="0" w:line="260" w:lineRule="atLeast"/>
        <w:rPr>
          <w:rFonts w:cs="Arial"/>
          <w:sz w:val="20"/>
          <w:szCs w:val="20"/>
        </w:rPr>
      </w:pPr>
    </w:p>
    <w:p w14:paraId="123B50C2" w14:textId="77777777" w:rsidR="00BA7D0C" w:rsidRDefault="00BA7D0C" w:rsidP="004053E7">
      <w:pPr>
        <w:pStyle w:val="off"/>
        <w:spacing w:after="0" w:line="260" w:lineRule="atLeast"/>
        <w:rPr>
          <w:rFonts w:cs="Arial"/>
          <w:sz w:val="20"/>
          <w:szCs w:val="20"/>
        </w:rPr>
      </w:pPr>
    </w:p>
    <w:p w14:paraId="0895CE63" w14:textId="77777777" w:rsidR="002139B3" w:rsidRDefault="002139B3" w:rsidP="004053E7">
      <w:pPr>
        <w:pStyle w:val="off"/>
        <w:spacing w:after="0" w:line="260" w:lineRule="atLeast"/>
        <w:rPr>
          <w:rFonts w:cs="Arial"/>
          <w:sz w:val="20"/>
          <w:szCs w:val="20"/>
        </w:rPr>
      </w:pPr>
    </w:p>
    <w:p w14:paraId="761B705F" w14:textId="77777777" w:rsidR="002139B3" w:rsidRPr="00F36BC5" w:rsidRDefault="002139B3" w:rsidP="004053E7">
      <w:pPr>
        <w:pStyle w:val="off"/>
        <w:spacing w:after="0" w:line="260" w:lineRule="atLeast"/>
        <w:rPr>
          <w:rFonts w:cs="Arial"/>
          <w:sz w:val="20"/>
          <w:szCs w:val="20"/>
        </w:rPr>
      </w:pPr>
    </w:p>
    <w:p w14:paraId="15B2E67F" w14:textId="77777777" w:rsidR="005F061A" w:rsidRPr="00F36BC5" w:rsidRDefault="005F061A" w:rsidP="004053E7">
      <w:pPr>
        <w:pStyle w:val="off"/>
        <w:spacing w:after="0" w:line="260" w:lineRule="atLeast"/>
        <w:rPr>
          <w:rFonts w:cs="Arial"/>
          <w:sz w:val="20"/>
          <w:szCs w:val="20"/>
        </w:rPr>
      </w:pPr>
    </w:p>
    <w:p w14:paraId="0B4164E4" w14:textId="77777777" w:rsidR="005F061A" w:rsidRPr="00F36BC5" w:rsidRDefault="005F061A" w:rsidP="004053E7">
      <w:pPr>
        <w:pStyle w:val="off"/>
        <w:spacing w:after="0" w:line="260" w:lineRule="atLeast"/>
        <w:rPr>
          <w:rFonts w:cs="Arial"/>
          <w:sz w:val="20"/>
          <w:szCs w:val="20"/>
        </w:rPr>
      </w:pPr>
    </w:p>
    <w:p w14:paraId="66C82EA1" w14:textId="77777777" w:rsidR="005F061A" w:rsidRPr="00F36BC5" w:rsidRDefault="005F061A" w:rsidP="004053E7">
      <w:pPr>
        <w:pStyle w:val="off"/>
        <w:spacing w:after="0" w:line="260" w:lineRule="atLeast"/>
        <w:rPr>
          <w:rFonts w:cs="Arial"/>
          <w:sz w:val="20"/>
          <w:szCs w:val="20"/>
        </w:rPr>
      </w:pPr>
    </w:p>
    <w:p w14:paraId="28B1D259" w14:textId="77777777" w:rsidR="005F061A" w:rsidRPr="00F36BC5" w:rsidRDefault="005F061A" w:rsidP="004053E7">
      <w:pPr>
        <w:pStyle w:val="off"/>
        <w:spacing w:after="0" w:line="260" w:lineRule="atLeast"/>
        <w:rPr>
          <w:rFonts w:cs="Arial"/>
          <w:sz w:val="20"/>
          <w:szCs w:val="20"/>
        </w:rPr>
      </w:pPr>
    </w:p>
    <w:p w14:paraId="48DF5D79" w14:textId="77777777" w:rsidR="005F061A" w:rsidRPr="00F36BC5" w:rsidRDefault="005F061A" w:rsidP="004053E7">
      <w:pPr>
        <w:pStyle w:val="off"/>
        <w:spacing w:after="0" w:line="260" w:lineRule="atLeast"/>
        <w:rPr>
          <w:rFonts w:cs="Arial"/>
          <w:sz w:val="20"/>
          <w:szCs w:val="20"/>
        </w:rPr>
      </w:pPr>
    </w:p>
    <w:p w14:paraId="3C11CD30" w14:textId="77777777" w:rsidR="0008559E" w:rsidRPr="00F36BC5" w:rsidRDefault="00044C88" w:rsidP="004053E7">
      <w:pPr>
        <w:pStyle w:val="off"/>
        <w:spacing w:after="0" w:line="260" w:lineRule="atLeast"/>
        <w:rPr>
          <w:rFonts w:cs="Arial"/>
          <w:sz w:val="20"/>
          <w:szCs w:val="20"/>
        </w:rPr>
      </w:pPr>
      <w:r w:rsidRPr="00F36BC5">
        <w:rPr>
          <w:rFonts w:cs="Arial"/>
          <w:sz w:val="20"/>
          <w:szCs w:val="20"/>
        </w:rPr>
        <w:t xml:space="preserve">Zaporedna številka naročila: </w:t>
      </w:r>
      <w:r w:rsidR="002139B3">
        <w:rPr>
          <w:rFonts w:cs="Arial"/>
          <w:sz w:val="20"/>
          <w:szCs w:val="20"/>
        </w:rPr>
        <w:tab/>
      </w:r>
      <w:r w:rsidR="005A6F22" w:rsidRPr="00B5780F">
        <w:rPr>
          <w:rFonts w:cs="Arial"/>
          <w:bCs/>
          <w:sz w:val="20"/>
          <w:szCs w:val="20"/>
        </w:rPr>
        <w:t xml:space="preserve">JN </w:t>
      </w:r>
      <w:r w:rsidR="00B5780F" w:rsidRPr="00B5780F">
        <w:rPr>
          <w:rFonts w:cs="Arial"/>
          <w:bCs/>
          <w:sz w:val="20"/>
          <w:szCs w:val="20"/>
        </w:rPr>
        <w:t>26</w:t>
      </w:r>
      <w:r w:rsidR="005A6F22" w:rsidRPr="00B5780F">
        <w:rPr>
          <w:rFonts w:cs="Arial"/>
          <w:bCs/>
          <w:sz w:val="20"/>
          <w:szCs w:val="20"/>
        </w:rPr>
        <w:t>/202</w:t>
      </w:r>
      <w:r w:rsidR="00B5780F" w:rsidRPr="00B5780F">
        <w:rPr>
          <w:rFonts w:cs="Arial"/>
          <w:bCs/>
          <w:sz w:val="20"/>
          <w:szCs w:val="20"/>
        </w:rPr>
        <w:t>3</w:t>
      </w:r>
      <w:r w:rsidR="005A6F22" w:rsidRPr="00B5780F">
        <w:rPr>
          <w:rFonts w:cs="Arial"/>
          <w:bCs/>
          <w:sz w:val="20"/>
          <w:szCs w:val="20"/>
        </w:rPr>
        <w:t xml:space="preserve"> </w:t>
      </w:r>
      <w:r w:rsidR="00AF52AA" w:rsidRPr="00B5780F">
        <w:rPr>
          <w:rFonts w:cs="Arial"/>
          <w:bCs/>
          <w:sz w:val="20"/>
          <w:szCs w:val="20"/>
        </w:rPr>
        <w:t>PNEVMATIKE</w:t>
      </w:r>
    </w:p>
    <w:p w14:paraId="11F9894D" w14:textId="77777777" w:rsidR="0008559E" w:rsidRPr="00F36BC5" w:rsidRDefault="0008559E" w:rsidP="004053E7">
      <w:pPr>
        <w:pStyle w:val="off"/>
        <w:spacing w:after="0" w:line="260" w:lineRule="atLeast"/>
        <w:rPr>
          <w:rFonts w:cs="Arial"/>
          <w:sz w:val="20"/>
          <w:szCs w:val="20"/>
        </w:rPr>
      </w:pPr>
    </w:p>
    <w:p w14:paraId="2D1500CD" w14:textId="77777777" w:rsidR="008073E1" w:rsidRPr="00F36BC5" w:rsidRDefault="00044C88" w:rsidP="00AF52AA">
      <w:pPr>
        <w:pStyle w:val="off"/>
        <w:spacing w:after="0" w:line="260" w:lineRule="atLeast"/>
        <w:ind w:left="2880" w:hanging="2880"/>
        <w:rPr>
          <w:rFonts w:cs="Arial"/>
          <w:sz w:val="20"/>
          <w:szCs w:val="20"/>
        </w:rPr>
      </w:pPr>
      <w:r w:rsidRPr="00F36BC5">
        <w:rPr>
          <w:rFonts w:cs="Arial"/>
          <w:sz w:val="20"/>
          <w:szCs w:val="20"/>
        </w:rPr>
        <w:t xml:space="preserve">Predmet javnega naročila: </w:t>
      </w:r>
      <w:r w:rsidR="002139B3">
        <w:rPr>
          <w:rFonts w:cs="Arial"/>
          <w:sz w:val="20"/>
          <w:szCs w:val="20"/>
        </w:rPr>
        <w:tab/>
      </w:r>
      <w:r w:rsidR="00AF52AA" w:rsidRPr="00AF52AA">
        <w:rPr>
          <w:rFonts w:cs="Arial"/>
          <w:sz w:val="20"/>
          <w:szCs w:val="20"/>
        </w:rPr>
        <w:t>Dobava pnevmatik z boljšim izkoristkom goriva in boljšim oprijemom na mokri podlagi</w:t>
      </w:r>
      <w:r w:rsidR="002B2885" w:rsidRPr="00F36BC5">
        <w:rPr>
          <w:rFonts w:cs="Arial"/>
          <w:sz w:val="20"/>
          <w:szCs w:val="20"/>
        </w:rPr>
        <w:t xml:space="preserve"> </w:t>
      </w:r>
    </w:p>
    <w:p w14:paraId="19CC8A4C" w14:textId="77777777" w:rsidR="002B2885" w:rsidRPr="00F36BC5" w:rsidRDefault="002B2885" w:rsidP="004053E7">
      <w:pPr>
        <w:pStyle w:val="off"/>
        <w:spacing w:after="0" w:line="260" w:lineRule="atLeast"/>
        <w:rPr>
          <w:rFonts w:cs="Arial"/>
          <w:sz w:val="20"/>
          <w:szCs w:val="20"/>
        </w:rPr>
      </w:pPr>
    </w:p>
    <w:p w14:paraId="56E24692" w14:textId="77777777" w:rsidR="008073E1" w:rsidRDefault="00044C88" w:rsidP="005A41F8">
      <w:pPr>
        <w:pStyle w:val="Kazalovsebine1"/>
        <w:tabs>
          <w:tab w:val="left" w:pos="600"/>
          <w:tab w:val="right" w:leader="dot" w:pos="9075"/>
        </w:tabs>
        <w:spacing w:before="0" w:after="0" w:line="260" w:lineRule="atLeast"/>
        <w:jc w:val="both"/>
        <w:rPr>
          <w:sz w:val="20"/>
          <w:szCs w:val="20"/>
        </w:rPr>
      </w:pPr>
      <w:r w:rsidRPr="00F36BC5">
        <w:rPr>
          <w:b w:val="0"/>
          <w:sz w:val="20"/>
          <w:szCs w:val="20"/>
        </w:rPr>
        <w:br w:type="page"/>
      </w:r>
      <w:r w:rsidRPr="00F36BC5">
        <w:rPr>
          <w:sz w:val="20"/>
          <w:szCs w:val="20"/>
        </w:rPr>
        <w:lastRenderedPageBreak/>
        <w:t>Vsebina razpisne dokumentacije:</w:t>
      </w:r>
    </w:p>
    <w:p w14:paraId="41BA3B63" w14:textId="77777777" w:rsidR="00FC6D10" w:rsidRDefault="00FC6D10" w:rsidP="00FC6D10"/>
    <w:sdt>
      <w:sdtPr>
        <w:rPr>
          <w:b w:val="0"/>
          <w:bCs w:val="0"/>
          <w:caps w:val="0"/>
          <w:color w:val="365F91"/>
          <w:sz w:val="20"/>
          <w:szCs w:val="20"/>
          <w:lang w:eastAsia="sl-SI"/>
        </w:rPr>
        <w:id w:val="-1094703554"/>
        <w:docPartObj>
          <w:docPartGallery w:val="Table of Contents"/>
          <w:docPartUnique/>
        </w:docPartObj>
      </w:sdtPr>
      <w:sdtEndPr>
        <w:rPr>
          <w:color w:val="auto"/>
          <w:sz w:val="22"/>
          <w:szCs w:val="22"/>
          <w:lang w:eastAsia="en-US"/>
        </w:rPr>
      </w:sdtEndPr>
      <w:sdtContent>
        <w:p w14:paraId="20851178" w14:textId="77777777" w:rsidR="00076CE8" w:rsidRPr="00076CE8" w:rsidRDefault="00044C88">
          <w:pPr>
            <w:pStyle w:val="Kazalovsebine1"/>
            <w:tabs>
              <w:tab w:val="left" w:pos="600"/>
              <w:tab w:val="right" w:leader="dot" w:pos="8488"/>
            </w:tabs>
            <w:rPr>
              <w:rFonts w:eastAsiaTheme="minorEastAsia"/>
              <w:b w:val="0"/>
              <w:bCs w:val="0"/>
              <w:caps w:val="0"/>
              <w:noProof/>
              <w:sz w:val="20"/>
              <w:szCs w:val="20"/>
              <w:lang w:eastAsia="sl-SI"/>
            </w:rPr>
          </w:pPr>
          <w:r w:rsidRPr="00076CE8">
            <w:rPr>
              <w:sz w:val="20"/>
              <w:szCs w:val="20"/>
            </w:rPr>
            <w:fldChar w:fldCharType="begin"/>
          </w:r>
          <w:r w:rsidRPr="00076CE8">
            <w:rPr>
              <w:sz w:val="20"/>
              <w:szCs w:val="20"/>
            </w:rPr>
            <w:instrText xml:space="preserve"> TOC \o "1-3" \h \z \u </w:instrText>
          </w:r>
          <w:r w:rsidRPr="00076CE8">
            <w:rPr>
              <w:sz w:val="20"/>
              <w:szCs w:val="20"/>
            </w:rPr>
            <w:fldChar w:fldCharType="separate"/>
          </w:r>
          <w:hyperlink w:anchor="_Toc151621782" w:history="1">
            <w:r w:rsidRPr="00076CE8">
              <w:rPr>
                <w:rStyle w:val="Hiperpovezava"/>
                <w:noProof/>
                <w:sz w:val="20"/>
                <w:szCs w:val="20"/>
              </w:rPr>
              <w:t>1.</w:t>
            </w:r>
            <w:r w:rsidRPr="00076CE8">
              <w:rPr>
                <w:rFonts w:eastAsiaTheme="minorEastAsia"/>
                <w:b w:val="0"/>
                <w:bCs w:val="0"/>
                <w:caps w:val="0"/>
                <w:noProof/>
                <w:sz w:val="20"/>
                <w:szCs w:val="20"/>
                <w:lang w:eastAsia="sl-SI"/>
              </w:rPr>
              <w:tab/>
            </w:r>
            <w:r w:rsidRPr="00076CE8">
              <w:rPr>
                <w:rStyle w:val="Hiperpovezava"/>
                <w:noProof/>
                <w:sz w:val="20"/>
                <w:szCs w:val="20"/>
              </w:rPr>
              <w:t>POVABILO K ODDAJI PONUDBE</w:t>
            </w:r>
            <w:r w:rsidRPr="00076CE8">
              <w:rPr>
                <w:noProof/>
                <w:webHidden/>
                <w:sz w:val="20"/>
                <w:szCs w:val="20"/>
              </w:rPr>
              <w:tab/>
            </w:r>
            <w:r w:rsidRPr="00076CE8">
              <w:rPr>
                <w:noProof/>
                <w:webHidden/>
                <w:sz w:val="20"/>
                <w:szCs w:val="20"/>
              </w:rPr>
              <w:fldChar w:fldCharType="begin"/>
            </w:r>
            <w:r w:rsidRPr="00076CE8">
              <w:rPr>
                <w:noProof/>
                <w:webHidden/>
                <w:sz w:val="20"/>
                <w:szCs w:val="20"/>
              </w:rPr>
              <w:instrText xml:space="preserve"> PAGEREF _Toc151621782 \h </w:instrText>
            </w:r>
            <w:r w:rsidRPr="00076CE8">
              <w:rPr>
                <w:noProof/>
                <w:webHidden/>
                <w:sz w:val="20"/>
                <w:szCs w:val="20"/>
              </w:rPr>
            </w:r>
            <w:r w:rsidRPr="00076CE8">
              <w:rPr>
                <w:noProof/>
                <w:webHidden/>
                <w:sz w:val="20"/>
                <w:szCs w:val="20"/>
              </w:rPr>
              <w:fldChar w:fldCharType="separate"/>
            </w:r>
            <w:r w:rsidR="00145524">
              <w:rPr>
                <w:noProof/>
                <w:webHidden/>
                <w:sz w:val="20"/>
                <w:szCs w:val="20"/>
              </w:rPr>
              <w:t>3</w:t>
            </w:r>
            <w:r w:rsidRPr="00076CE8">
              <w:rPr>
                <w:noProof/>
                <w:webHidden/>
                <w:sz w:val="20"/>
                <w:szCs w:val="20"/>
              </w:rPr>
              <w:fldChar w:fldCharType="end"/>
            </w:r>
          </w:hyperlink>
        </w:p>
        <w:p w14:paraId="2BFBED88"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83" w:history="1">
            <w:r w:rsidR="00044C88" w:rsidRPr="00076CE8">
              <w:rPr>
                <w:rStyle w:val="Hiperpovezava"/>
                <w:rFonts w:ascii="Arial" w:hAnsi="Arial"/>
                <w:noProof/>
                <w:sz w:val="20"/>
                <w:szCs w:val="20"/>
              </w:rPr>
              <w:t>1.1</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Naročnik</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_Toc151621783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3</w:t>
            </w:r>
            <w:r w:rsidR="00044C88" w:rsidRPr="00076CE8">
              <w:rPr>
                <w:rFonts w:ascii="Arial" w:hAnsi="Arial"/>
                <w:noProof/>
                <w:webHidden/>
                <w:sz w:val="20"/>
                <w:szCs w:val="20"/>
              </w:rPr>
              <w:fldChar w:fldCharType="end"/>
            </w:r>
          </w:hyperlink>
        </w:p>
        <w:p w14:paraId="7AD43213"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84" w:history="1">
            <w:r w:rsidR="00044C88" w:rsidRPr="00076CE8">
              <w:rPr>
                <w:rStyle w:val="Hiperpovezava"/>
                <w:rFonts w:ascii="Arial" w:hAnsi="Arial"/>
                <w:noProof/>
                <w:sz w:val="20"/>
                <w:szCs w:val="20"/>
              </w:rPr>
              <w:t>1.2</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Predmet javnega naročila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_Toc151621784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3</w:t>
            </w:r>
            <w:r w:rsidR="00044C88" w:rsidRPr="00076CE8">
              <w:rPr>
                <w:rFonts w:ascii="Arial" w:hAnsi="Arial"/>
                <w:noProof/>
                <w:webHidden/>
                <w:sz w:val="20"/>
                <w:szCs w:val="20"/>
              </w:rPr>
              <w:fldChar w:fldCharType="end"/>
            </w:r>
          </w:hyperlink>
        </w:p>
        <w:p w14:paraId="39920188" w14:textId="77777777" w:rsidR="00076CE8" w:rsidRPr="00076CE8" w:rsidRDefault="00C04B3A" w:rsidP="00076CE8">
          <w:pPr>
            <w:pStyle w:val="Kazalovsebine2"/>
            <w:tabs>
              <w:tab w:val="left" w:pos="800"/>
              <w:tab w:val="right" w:leader="dot" w:pos="8488"/>
            </w:tabs>
            <w:ind w:left="800" w:hanging="600"/>
            <w:rPr>
              <w:rFonts w:ascii="Arial" w:eastAsiaTheme="minorEastAsia" w:hAnsi="Arial"/>
              <w:smallCaps w:val="0"/>
              <w:noProof/>
              <w:sz w:val="20"/>
              <w:szCs w:val="20"/>
              <w:lang w:eastAsia="sl-SI"/>
            </w:rPr>
          </w:pPr>
          <w:hyperlink w:anchor="_Toc151621785" w:history="1">
            <w:r w:rsidR="00044C88" w:rsidRPr="00076CE8">
              <w:rPr>
                <w:rStyle w:val="Hiperpovezava"/>
                <w:rFonts w:ascii="Arial" w:hAnsi="Arial"/>
                <w:noProof/>
                <w:sz w:val="20"/>
                <w:szCs w:val="20"/>
              </w:rPr>
              <w:t>1.3</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Dajanje pojasnil o razpisni dokumentaciji, dopolnitve in spremembe razpisne dokumentacije</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_Toc151621785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3</w:t>
            </w:r>
            <w:r w:rsidR="00044C88" w:rsidRPr="00076CE8">
              <w:rPr>
                <w:rFonts w:ascii="Arial" w:hAnsi="Arial"/>
                <w:noProof/>
                <w:webHidden/>
                <w:sz w:val="20"/>
                <w:szCs w:val="20"/>
              </w:rPr>
              <w:fldChar w:fldCharType="end"/>
            </w:r>
          </w:hyperlink>
        </w:p>
        <w:p w14:paraId="31519759"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86" w:history="1">
            <w:r w:rsidR="00044C88" w:rsidRPr="00076CE8">
              <w:rPr>
                <w:rStyle w:val="Hiperpovezava"/>
                <w:rFonts w:ascii="Arial" w:hAnsi="Arial"/>
                <w:noProof/>
                <w:sz w:val="20"/>
                <w:szCs w:val="20"/>
              </w:rPr>
              <w:t>1.4</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Obseg, skladnost in veljavnost ponudbe</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_Toc151621786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3</w:t>
            </w:r>
            <w:r w:rsidR="00044C88" w:rsidRPr="00076CE8">
              <w:rPr>
                <w:rFonts w:ascii="Arial" w:hAnsi="Arial"/>
                <w:noProof/>
                <w:webHidden/>
                <w:sz w:val="20"/>
                <w:szCs w:val="20"/>
              </w:rPr>
              <w:fldChar w:fldCharType="end"/>
            </w:r>
          </w:hyperlink>
        </w:p>
        <w:p w14:paraId="2227FC1D"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87" w:history="1">
            <w:r w:rsidR="00044C88" w:rsidRPr="00076CE8">
              <w:rPr>
                <w:rStyle w:val="Hiperpovezava"/>
                <w:rFonts w:ascii="Arial" w:hAnsi="Arial"/>
                <w:noProof/>
                <w:sz w:val="20"/>
                <w:szCs w:val="20"/>
              </w:rPr>
              <w:t>1.5</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Način, mesto in čas oddaje ponudbe</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_Toc151621787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4</w:t>
            </w:r>
            <w:r w:rsidR="00044C88" w:rsidRPr="00076CE8">
              <w:rPr>
                <w:rFonts w:ascii="Arial" w:hAnsi="Arial"/>
                <w:noProof/>
                <w:webHidden/>
                <w:sz w:val="20"/>
                <w:szCs w:val="20"/>
              </w:rPr>
              <w:fldChar w:fldCharType="end"/>
            </w:r>
          </w:hyperlink>
        </w:p>
        <w:p w14:paraId="72FFA2A6"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88" w:history="1">
            <w:r w:rsidR="00044C88" w:rsidRPr="00076CE8">
              <w:rPr>
                <w:rStyle w:val="Hiperpovezava"/>
                <w:rFonts w:ascii="Arial" w:hAnsi="Arial"/>
                <w:noProof/>
                <w:sz w:val="20"/>
                <w:szCs w:val="20"/>
              </w:rPr>
              <w:t>1.6</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Odpiranje ponudb</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_Toc151621788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4</w:t>
            </w:r>
            <w:r w:rsidR="00044C88" w:rsidRPr="00076CE8">
              <w:rPr>
                <w:rFonts w:ascii="Arial" w:hAnsi="Arial"/>
                <w:noProof/>
                <w:webHidden/>
                <w:sz w:val="20"/>
                <w:szCs w:val="20"/>
              </w:rPr>
              <w:fldChar w:fldCharType="end"/>
            </w:r>
          </w:hyperlink>
        </w:p>
        <w:p w14:paraId="540FAA66"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89" w:history="1">
            <w:r w:rsidR="00044C88" w:rsidRPr="00076CE8">
              <w:rPr>
                <w:rStyle w:val="Hiperpovezava"/>
                <w:rFonts w:ascii="Arial" w:hAnsi="Arial"/>
                <w:noProof/>
                <w:sz w:val="20"/>
                <w:szCs w:val="20"/>
              </w:rPr>
              <w:t>1.7</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Merilo za oddajo javnega naročila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_Toc151621789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5</w:t>
            </w:r>
            <w:r w:rsidR="00044C88" w:rsidRPr="00076CE8">
              <w:rPr>
                <w:rFonts w:ascii="Arial" w:hAnsi="Arial"/>
                <w:noProof/>
                <w:webHidden/>
                <w:sz w:val="20"/>
                <w:szCs w:val="20"/>
              </w:rPr>
              <w:fldChar w:fldCharType="end"/>
            </w:r>
          </w:hyperlink>
        </w:p>
        <w:p w14:paraId="7808DAB3"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90" w:history="1">
            <w:r w:rsidR="00044C88" w:rsidRPr="00076CE8">
              <w:rPr>
                <w:rStyle w:val="Hiperpovezava"/>
                <w:rFonts w:ascii="Arial" w:hAnsi="Arial"/>
                <w:noProof/>
                <w:sz w:val="20"/>
                <w:szCs w:val="20"/>
              </w:rPr>
              <w:t>1.8</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Odločitev o oddaji javnega naročila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_Toc151621790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6</w:t>
            </w:r>
            <w:r w:rsidR="00044C88" w:rsidRPr="00076CE8">
              <w:rPr>
                <w:rFonts w:ascii="Arial" w:hAnsi="Arial"/>
                <w:noProof/>
                <w:webHidden/>
                <w:sz w:val="20"/>
                <w:szCs w:val="20"/>
              </w:rPr>
              <w:fldChar w:fldCharType="end"/>
            </w:r>
          </w:hyperlink>
        </w:p>
        <w:p w14:paraId="06BB0875"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91" w:history="1">
            <w:r w:rsidR="00044C88" w:rsidRPr="00076CE8">
              <w:rPr>
                <w:rStyle w:val="Hiperpovezava"/>
                <w:rFonts w:ascii="Arial" w:hAnsi="Arial"/>
                <w:noProof/>
                <w:sz w:val="20"/>
                <w:szCs w:val="20"/>
              </w:rPr>
              <w:t>1.9</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Pravica do revizije</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_Toc151621791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6</w:t>
            </w:r>
            <w:r w:rsidR="00044C88" w:rsidRPr="00076CE8">
              <w:rPr>
                <w:rFonts w:ascii="Arial" w:hAnsi="Arial"/>
                <w:noProof/>
                <w:webHidden/>
                <w:sz w:val="20"/>
                <w:szCs w:val="20"/>
              </w:rPr>
              <w:fldChar w:fldCharType="end"/>
            </w:r>
          </w:hyperlink>
        </w:p>
        <w:p w14:paraId="504014B2" w14:textId="77777777" w:rsidR="00076CE8" w:rsidRPr="00076CE8" w:rsidRDefault="00C04B3A">
          <w:pPr>
            <w:pStyle w:val="Kazalovsebine2"/>
            <w:tabs>
              <w:tab w:val="left" w:pos="1000"/>
              <w:tab w:val="right" w:leader="dot" w:pos="8488"/>
            </w:tabs>
            <w:rPr>
              <w:rFonts w:ascii="Arial" w:eastAsiaTheme="minorEastAsia" w:hAnsi="Arial"/>
              <w:smallCaps w:val="0"/>
              <w:noProof/>
              <w:sz w:val="20"/>
              <w:szCs w:val="20"/>
              <w:lang w:eastAsia="sl-SI"/>
            </w:rPr>
          </w:pPr>
          <w:hyperlink w:anchor="_Toc151621792" w:history="1">
            <w:r w:rsidR="00044C88" w:rsidRPr="00076CE8">
              <w:rPr>
                <w:rStyle w:val="Hiperpovezava"/>
                <w:rFonts w:ascii="Arial" w:hAnsi="Arial"/>
                <w:noProof/>
                <w:sz w:val="20"/>
                <w:szCs w:val="20"/>
              </w:rPr>
              <w:t>1.10</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Sklenitev pogodbe</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_Toc151621792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7</w:t>
            </w:r>
            <w:r w:rsidR="00044C88" w:rsidRPr="00076CE8">
              <w:rPr>
                <w:rFonts w:ascii="Arial" w:hAnsi="Arial"/>
                <w:noProof/>
                <w:webHidden/>
                <w:sz w:val="20"/>
                <w:szCs w:val="20"/>
              </w:rPr>
              <w:fldChar w:fldCharType="end"/>
            </w:r>
          </w:hyperlink>
        </w:p>
        <w:p w14:paraId="4566C03D" w14:textId="77777777" w:rsidR="00076CE8" w:rsidRPr="00076CE8" w:rsidRDefault="00C04B3A">
          <w:pPr>
            <w:pStyle w:val="Kazalovsebine2"/>
            <w:tabs>
              <w:tab w:val="left" w:pos="1000"/>
              <w:tab w:val="right" w:leader="dot" w:pos="8488"/>
            </w:tabs>
            <w:rPr>
              <w:rFonts w:ascii="Arial" w:eastAsiaTheme="minorEastAsia" w:hAnsi="Arial"/>
              <w:smallCaps w:val="0"/>
              <w:noProof/>
              <w:sz w:val="20"/>
              <w:szCs w:val="20"/>
              <w:lang w:eastAsia="sl-SI"/>
            </w:rPr>
          </w:pPr>
          <w:hyperlink w:anchor="_Toc151621793" w:history="1">
            <w:r w:rsidR="00044C88" w:rsidRPr="00076CE8">
              <w:rPr>
                <w:rStyle w:val="Hiperpovezava"/>
                <w:rFonts w:ascii="Arial" w:hAnsi="Arial"/>
                <w:noProof/>
                <w:sz w:val="20"/>
                <w:szCs w:val="20"/>
              </w:rPr>
              <w:t>1.11</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Dajanje neresničnih ali zavajajočih dokazil</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_Toc151621793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7</w:t>
            </w:r>
            <w:r w:rsidR="00044C88" w:rsidRPr="00076CE8">
              <w:rPr>
                <w:rFonts w:ascii="Arial" w:hAnsi="Arial"/>
                <w:noProof/>
                <w:webHidden/>
                <w:sz w:val="20"/>
                <w:szCs w:val="20"/>
              </w:rPr>
              <w:fldChar w:fldCharType="end"/>
            </w:r>
          </w:hyperlink>
        </w:p>
        <w:p w14:paraId="11E9BA42" w14:textId="77777777" w:rsidR="00076CE8" w:rsidRPr="00076CE8" w:rsidRDefault="00C04B3A">
          <w:pPr>
            <w:pStyle w:val="Kazalovsebine2"/>
            <w:tabs>
              <w:tab w:val="left" w:pos="1000"/>
              <w:tab w:val="right" w:leader="dot" w:pos="8488"/>
            </w:tabs>
            <w:rPr>
              <w:rFonts w:ascii="Arial" w:eastAsiaTheme="minorEastAsia" w:hAnsi="Arial"/>
              <w:smallCaps w:val="0"/>
              <w:noProof/>
              <w:sz w:val="20"/>
              <w:szCs w:val="20"/>
              <w:lang w:eastAsia="sl-SI"/>
            </w:rPr>
          </w:pPr>
          <w:hyperlink w:anchor="_Toc151621794" w:history="1">
            <w:r w:rsidR="00044C88" w:rsidRPr="00076CE8">
              <w:rPr>
                <w:rStyle w:val="Hiperpovezava"/>
                <w:rFonts w:ascii="Arial" w:hAnsi="Arial"/>
                <w:noProof/>
                <w:sz w:val="20"/>
                <w:szCs w:val="20"/>
              </w:rPr>
              <w:t>1.12</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Varovanje zaupnosti</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_Toc151621794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8</w:t>
            </w:r>
            <w:r w:rsidR="00044C88" w:rsidRPr="00076CE8">
              <w:rPr>
                <w:rFonts w:ascii="Arial" w:hAnsi="Arial"/>
                <w:noProof/>
                <w:webHidden/>
                <w:sz w:val="20"/>
                <w:szCs w:val="20"/>
              </w:rPr>
              <w:fldChar w:fldCharType="end"/>
            </w:r>
          </w:hyperlink>
        </w:p>
        <w:p w14:paraId="4E9B1E23" w14:textId="77777777" w:rsidR="00076CE8" w:rsidRPr="00076CE8" w:rsidRDefault="00C04B3A" w:rsidP="00076CE8">
          <w:pPr>
            <w:pStyle w:val="Kazalovsebine2"/>
            <w:tabs>
              <w:tab w:val="left" w:pos="1000"/>
              <w:tab w:val="right" w:leader="dot" w:pos="8488"/>
            </w:tabs>
            <w:ind w:left="1000" w:hanging="800"/>
            <w:rPr>
              <w:rFonts w:ascii="Arial" w:eastAsiaTheme="minorEastAsia" w:hAnsi="Arial"/>
              <w:smallCaps w:val="0"/>
              <w:noProof/>
              <w:sz w:val="20"/>
              <w:szCs w:val="20"/>
              <w:lang w:eastAsia="sl-SI"/>
            </w:rPr>
          </w:pPr>
          <w:hyperlink w:anchor="_Toc151621795" w:history="1">
            <w:r w:rsidR="00044C88" w:rsidRPr="00076CE8">
              <w:rPr>
                <w:rStyle w:val="Hiperpovezava"/>
                <w:rFonts w:ascii="Arial" w:hAnsi="Arial"/>
                <w:noProof/>
                <w:sz w:val="20"/>
                <w:szCs w:val="20"/>
              </w:rPr>
              <w:t>1.13</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Ustavitev postopka javnega naročila, zavrnitev ponudb, odstop od izvedbe javnega naročila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_Toc151621795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8</w:t>
            </w:r>
            <w:r w:rsidR="00044C88" w:rsidRPr="00076CE8">
              <w:rPr>
                <w:rFonts w:ascii="Arial" w:hAnsi="Arial"/>
                <w:noProof/>
                <w:webHidden/>
                <w:sz w:val="20"/>
                <w:szCs w:val="20"/>
              </w:rPr>
              <w:fldChar w:fldCharType="end"/>
            </w:r>
          </w:hyperlink>
        </w:p>
        <w:p w14:paraId="2FE00C58" w14:textId="77777777" w:rsidR="00076CE8" w:rsidRPr="00076CE8" w:rsidRDefault="00C04B3A">
          <w:pPr>
            <w:pStyle w:val="Kazalovsebine1"/>
            <w:tabs>
              <w:tab w:val="left" w:pos="600"/>
              <w:tab w:val="right" w:leader="dot" w:pos="8488"/>
            </w:tabs>
            <w:rPr>
              <w:rFonts w:eastAsiaTheme="minorEastAsia"/>
              <w:b w:val="0"/>
              <w:bCs w:val="0"/>
              <w:caps w:val="0"/>
              <w:noProof/>
              <w:sz w:val="20"/>
              <w:szCs w:val="20"/>
              <w:lang w:eastAsia="sl-SI"/>
            </w:rPr>
          </w:pPr>
          <w:hyperlink w:anchor="_Toc151621796" w:history="1">
            <w:r w:rsidR="00044C88" w:rsidRPr="00076CE8">
              <w:rPr>
                <w:rStyle w:val="Hiperpovezava"/>
                <w:noProof/>
                <w:sz w:val="20"/>
                <w:szCs w:val="20"/>
              </w:rPr>
              <w:t>2.</w:t>
            </w:r>
            <w:r w:rsidR="00044C88" w:rsidRPr="00076CE8">
              <w:rPr>
                <w:rFonts w:eastAsiaTheme="minorEastAsia"/>
                <w:b w:val="0"/>
                <w:bCs w:val="0"/>
                <w:caps w:val="0"/>
                <w:noProof/>
                <w:sz w:val="20"/>
                <w:szCs w:val="20"/>
                <w:lang w:eastAsia="sl-SI"/>
              </w:rPr>
              <w:tab/>
            </w:r>
            <w:r w:rsidR="00044C88" w:rsidRPr="00076CE8">
              <w:rPr>
                <w:rStyle w:val="Hiperpovezava"/>
                <w:noProof/>
                <w:sz w:val="20"/>
                <w:szCs w:val="20"/>
              </w:rPr>
              <w:t>NAVODILA PONUDNIKU ZA IZDELAVO PONUDBE</w:t>
            </w:r>
            <w:r w:rsidR="00044C88" w:rsidRPr="00076CE8">
              <w:rPr>
                <w:noProof/>
                <w:webHidden/>
                <w:sz w:val="20"/>
                <w:szCs w:val="20"/>
              </w:rPr>
              <w:tab/>
            </w:r>
            <w:r w:rsidR="00044C88" w:rsidRPr="00076CE8">
              <w:rPr>
                <w:noProof/>
                <w:webHidden/>
                <w:sz w:val="20"/>
                <w:szCs w:val="20"/>
              </w:rPr>
              <w:fldChar w:fldCharType="begin"/>
            </w:r>
            <w:r w:rsidR="00044C88" w:rsidRPr="00076CE8">
              <w:rPr>
                <w:noProof/>
                <w:webHidden/>
                <w:sz w:val="20"/>
                <w:szCs w:val="20"/>
              </w:rPr>
              <w:instrText xml:space="preserve"> PAGEREF _Toc151621796 \h </w:instrText>
            </w:r>
            <w:r w:rsidR="00044C88" w:rsidRPr="00076CE8">
              <w:rPr>
                <w:noProof/>
                <w:webHidden/>
                <w:sz w:val="20"/>
                <w:szCs w:val="20"/>
              </w:rPr>
            </w:r>
            <w:r w:rsidR="00044C88" w:rsidRPr="00076CE8">
              <w:rPr>
                <w:noProof/>
                <w:webHidden/>
                <w:sz w:val="20"/>
                <w:szCs w:val="20"/>
              </w:rPr>
              <w:fldChar w:fldCharType="separate"/>
            </w:r>
            <w:r w:rsidR="00044C88">
              <w:rPr>
                <w:noProof/>
                <w:webHidden/>
                <w:sz w:val="20"/>
                <w:szCs w:val="20"/>
              </w:rPr>
              <w:t>9</w:t>
            </w:r>
            <w:r w:rsidR="00044C88" w:rsidRPr="00076CE8">
              <w:rPr>
                <w:noProof/>
                <w:webHidden/>
                <w:sz w:val="20"/>
                <w:szCs w:val="20"/>
              </w:rPr>
              <w:fldChar w:fldCharType="end"/>
            </w:r>
          </w:hyperlink>
        </w:p>
        <w:p w14:paraId="41464776"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97" w:history="1">
            <w:r w:rsidR="00044C88" w:rsidRPr="00076CE8">
              <w:rPr>
                <w:rStyle w:val="Hiperpovezava"/>
                <w:rFonts w:ascii="Arial" w:hAnsi="Arial"/>
                <w:noProof/>
                <w:sz w:val="20"/>
                <w:szCs w:val="20"/>
              </w:rPr>
              <w:t>2.1</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Ugotavljanje sposobnosti za sodelovanje v postopku oddaje javnega naročila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_Toc151621797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9</w:t>
            </w:r>
            <w:r w:rsidR="00044C88" w:rsidRPr="00076CE8">
              <w:rPr>
                <w:rFonts w:ascii="Arial" w:hAnsi="Arial"/>
                <w:noProof/>
                <w:webHidden/>
                <w:sz w:val="20"/>
                <w:szCs w:val="20"/>
              </w:rPr>
              <w:fldChar w:fldCharType="end"/>
            </w:r>
          </w:hyperlink>
        </w:p>
        <w:p w14:paraId="40305C40"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98" w:history="1">
            <w:r w:rsidR="00044C88" w:rsidRPr="00076CE8">
              <w:rPr>
                <w:rStyle w:val="Hiperpovezava"/>
                <w:rFonts w:ascii="Arial" w:hAnsi="Arial"/>
                <w:noProof/>
                <w:sz w:val="20"/>
                <w:szCs w:val="20"/>
              </w:rPr>
              <w:t>2.2</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Obrazec ESPD</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_Toc151621798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9</w:t>
            </w:r>
            <w:r w:rsidR="00044C88" w:rsidRPr="00076CE8">
              <w:rPr>
                <w:rFonts w:ascii="Arial" w:hAnsi="Arial"/>
                <w:noProof/>
                <w:webHidden/>
                <w:sz w:val="20"/>
                <w:szCs w:val="20"/>
              </w:rPr>
              <w:fldChar w:fldCharType="end"/>
            </w:r>
          </w:hyperlink>
        </w:p>
        <w:p w14:paraId="1A4FC9AF"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799" w:history="1">
            <w:r w:rsidR="00044C88" w:rsidRPr="00076CE8">
              <w:rPr>
                <w:rStyle w:val="Hiperpovezava"/>
                <w:rFonts w:ascii="Arial" w:hAnsi="Arial"/>
                <w:noProof/>
                <w:sz w:val="20"/>
                <w:szCs w:val="20"/>
              </w:rPr>
              <w:t>2.4</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Dokazila o neobstoju razlogov za izključitev</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_Toc151621799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12</w:t>
            </w:r>
            <w:r w:rsidR="00044C88" w:rsidRPr="00076CE8">
              <w:rPr>
                <w:rFonts w:ascii="Arial" w:hAnsi="Arial"/>
                <w:noProof/>
                <w:webHidden/>
                <w:sz w:val="20"/>
                <w:szCs w:val="20"/>
              </w:rPr>
              <w:fldChar w:fldCharType="end"/>
            </w:r>
          </w:hyperlink>
        </w:p>
        <w:p w14:paraId="01F90E87"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805" w:history="1">
            <w:r w:rsidR="00044C88" w:rsidRPr="00076CE8">
              <w:rPr>
                <w:rStyle w:val="Hiperpovezava"/>
                <w:rFonts w:ascii="Arial" w:hAnsi="Arial"/>
                <w:noProof/>
                <w:sz w:val="20"/>
                <w:szCs w:val="20"/>
              </w:rPr>
              <w:t>2.5</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Ponudbena dokumentacija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_Toc151621805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14</w:t>
            </w:r>
            <w:r w:rsidR="00044C88" w:rsidRPr="00076CE8">
              <w:rPr>
                <w:rFonts w:ascii="Arial" w:hAnsi="Arial"/>
                <w:noProof/>
                <w:webHidden/>
                <w:sz w:val="20"/>
                <w:szCs w:val="20"/>
              </w:rPr>
              <w:fldChar w:fldCharType="end"/>
            </w:r>
          </w:hyperlink>
        </w:p>
        <w:p w14:paraId="4AAEFD40"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818" w:history="1">
            <w:r w:rsidR="00044C88" w:rsidRPr="00076CE8">
              <w:rPr>
                <w:rStyle w:val="Hiperpovezava"/>
                <w:rFonts w:ascii="Arial" w:hAnsi="Arial"/>
                <w:noProof/>
                <w:sz w:val="20"/>
                <w:szCs w:val="20"/>
              </w:rPr>
              <w:t>2.6</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Oddaja skupne ponudbe</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_Toc151621818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15</w:t>
            </w:r>
            <w:r w:rsidR="00044C88" w:rsidRPr="00076CE8">
              <w:rPr>
                <w:rFonts w:ascii="Arial" w:hAnsi="Arial"/>
                <w:noProof/>
                <w:webHidden/>
                <w:sz w:val="20"/>
                <w:szCs w:val="20"/>
              </w:rPr>
              <w:fldChar w:fldCharType="end"/>
            </w:r>
          </w:hyperlink>
        </w:p>
        <w:p w14:paraId="36366089"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824" w:history="1">
            <w:r w:rsidR="00044C88" w:rsidRPr="00076CE8">
              <w:rPr>
                <w:rStyle w:val="Hiperpovezava"/>
                <w:rFonts w:ascii="Arial" w:hAnsi="Arial"/>
                <w:noProof/>
                <w:sz w:val="20"/>
                <w:szCs w:val="20"/>
              </w:rPr>
              <w:t>2.7</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Oddaja ponudbe, pri kateri sodelujejo podizvajalci</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_Toc151621824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15</w:t>
            </w:r>
            <w:r w:rsidR="00044C88" w:rsidRPr="00076CE8">
              <w:rPr>
                <w:rFonts w:ascii="Arial" w:hAnsi="Arial"/>
                <w:noProof/>
                <w:webHidden/>
                <w:sz w:val="20"/>
                <w:szCs w:val="20"/>
              </w:rPr>
              <w:fldChar w:fldCharType="end"/>
            </w:r>
          </w:hyperlink>
        </w:p>
        <w:p w14:paraId="5F2241E8" w14:textId="77777777" w:rsidR="00076CE8" w:rsidRPr="00076CE8" w:rsidRDefault="00C04B3A">
          <w:pPr>
            <w:pStyle w:val="Kazalovsebine1"/>
            <w:tabs>
              <w:tab w:val="left" w:pos="600"/>
              <w:tab w:val="right" w:leader="dot" w:pos="8488"/>
            </w:tabs>
            <w:rPr>
              <w:rFonts w:eastAsiaTheme="minorEastAsia"/>
              <w:b w:val="0"/>
              <w:bCs w:val="0"/>
              <w:caps w:val="0"/>
              <w:noProof/>
              <w:sz w:val="20"/>
              <w:szCs w:val="20"/>
              <w:lang w:eastAsia="sl-SI"/>
            </w:rPr>
          </w:pPr>
          <w:hyperlink w:anchor="_Toc151621825" w:history="1">
            <w:r w:rsidR="00044C88" w:rsidRPr="00076CE8">
              <w:rPr>
                <w:rStyle w:val="Hiperpovezava"/>
                <w:noProof/>
                <w:sz w:val="20"/>
                <w:szCs w:val="20"/>
              </w:rPr>
              <w:t>3.</w:t>
            </w:r>
            <w:r w:rsidR="00044C88" w:rsidRPr="00076CE8">
              <w:rPr>
                <w:rFonts w:eastAsiaTheme="minorEastAsia"/>
                <w:b w:val="0"/>
                <w:bCs w:val="0"/>
                <w:caps w:val="0"/>
                <w:noProof/>
                <w:sz w:val="20"/>
                <w:szCs w:val="20"/>
                <w:lang w:eastAsia="sl-SI"/>
              </w:rPr>
              <w:tab/>
            </w:r>
            <w:r w:rsidR="00044C88" w:rsidRPr="00076CE8">
              <w:rPr>
                <w:rStyle w:val="Hiperpovezava"/>
                <w:noProof/>
                <w:sz w:val="20"/>
                <w:szCs w:val="20"/>
              </w:rPr>
              <w:t>VSEBINSKO TEHNIČNI OPIS PREDMETA JAVNEGA NAROČILA</w:t>
            </w:r>
            <w:r w:rsidR="00044C88" w:rsidRPr="00076CE8">
              <w:rPr>
                <w:noProof/>
                <w:webHidden/>
                <w:sz w:val="20"/>
                <w:szCs w:val="20"/>
              </w:rPr>
              <w:tab/>
            </w:r>
            <w:r w:rsidR="00044C88" w:rsidRPr="00076CE8">
              <w:rPr>
                <w:noProof/>
                <w:webHidden/>
                <w:sz w:val="20"/>
                <w:szCs w:val="20"/>
              </w:rPr>
              <w:fldChar w:fldCharType="begin"/>
            </w:r>
            <w:r w:rsidR="00044C88" w:rsidRPr="00076CE8">
              <w:rPr>
                <w:noProof/>
                <w:webHidden/>
                <w:sz w:val="20"/>
                <w:szCs w:val="20"/>
              </w:rPr>
              <w:instrText xml:space="preserve"> PAGEREF _Toc151621825 \h </w:instrText>
            </w:r>
            <w:r w:rsidR="00044C88" w:rsidRPr="00076CE8">
              <w:rPr>
                <w:noProof/>
                <w:webHidden/>
                <w:sz w:val="20"/>
                <w:szCs w:val="20"/>
              </w:rPr>
            </w:r>
            <w:r w:rsidR="00044C88" w:rsidRPr="00076CE8">
              <w:rPr>
                <w:noProof/>
                <w:webHidden/>
                <w:sz w:val="20"/>
                <w:szCs w:val="20"/>
              </w:rPr>
              <w:fldChar w:fldCharType="separate"/>
            </w:r>
            <w:r w:rsidR="00044C88">
              <w:rPr>
                <w:noProof/>
                <w:webHidden/>
                <w:sz w:val="20"/>
                <w:szCs w:val="20"/>
              </w:rPr>
              <w:t>17</w:t>
            </w:r>
            <w:r w:rsidR="00044C88" w:rsidRPr="00076CE8">
              <w:rPr>
                <w:noProof/>
                <w:webHidden/>
                <w:sz w:val="20"/>
                <w:szCs w:val="20"/>
              </w:rPr>
              <w:fldChar w:fldCharType="end"/>
            </w:r>
          </w:hyperlink>
        </w:p>
        <w:p w14:paraId="40474ED4"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826" w:history="1">
            <w:r w:rsidR="00044C88" w:rsidRPr="00076CE8">
              <w:rPr>
                <w:rStyle w:val="Hiperpovezava"/>
                <w:rFonts w:ascii="Arial" w:hAnsi="Arial"/>
                <w:noProof/>
                <w:sz w:val="20"/>
                <w:szCs w:val="20"/>
              </w:rPr>
              <w:t>3.1</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Splošne zahteve naročnika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_Toc151621826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17</w:t>
            </w:r>
            <w:r w:rsidR="00044C88" w:rsidRPr="00076CE8">
              <w:rPr>
                <w:rFonts w:ascii="Arial" w:hAnsi="Arial"/>
                <w:noProof/>
                <w:webHidden/>
                <w:sz w:val="20"/>
                <w:szCs w:val="20"/>
              </w:rPr>
              <w:fldChar w:fldCharType="end"/>
            </w:r>
          </w:hyperlink>
        </w:p>
        <w:p w14:paraId="0AA7E3ED"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827" w:history="1">
            <w:r w:rsidR="00044C88" w:rsidRPr="00076CE8">
              <w:rPr>
                <w:rStyle w:val="Hiperpovezava"/>
                <w:rFonts w:ascii="Arial" w:hAnsi="Arial"/>
                <w:noProof/>
                <w:sz w:val="20"/>
                <w:szCs w:val="20"/>
              </w:rPr>
              <w:t>3.2</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Naročanje in dostava naročenih pnevmatik, dobavni rok</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_Toc151621827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18</w:t>
            </w:r>
            <w:r w:rsidR="00044C88" w:rsidRPr="00076CE8">
              <w:rPr>
                <w:rFonts w:ascii="Arial" w:hAnsi="Arial"/>
                <w:noProof/>
                <w:webHidden/>
                <w:sz w:val="20"/>
                <w:szCs w:val="20"/>
              </w:rPr>
              <w:fldChar w:fldCharType="end"/>
            </w:r>
          </w:hyperlink>
        </w:p>
        <w:p w14:paraId="65DFA475" w14:textId="77777777" w:rsidR="00076CE8" w:rsidRPr="00076CE8" w:rsidRDefault="00C04B3A">
          <w:pPr>
            <w:pStyle w:val="Kazalovsebine2"/>
            <w:tabs>
              <w:tab w:val="left" w:pos="800"/>
              <w:tab w:val="right" w:leader="dot" w:pos="8488"/>
            </w:tabs>
            <w:rPr>
              <w:rFonts w:ascii="Arial" w:eastAsiaTheme="minorEastAsia" w:hAnsi="Arial"/>
              <w:smallCaps w:val="0"/>
              <w:noProof/>
              <w:sz w:val="20"/>
              <w:szCs w:val="20"/>
              <w:lang w:eastAsia="sl-SI"/>
            </w:rPr>
          </w:pPr>
          <w:hyperlink w:anchor="_Toc151621828" w:history="1">
            <w:r w:rsidR="00044C88" w:rsidRPr="00076CE8">
              <w:rPr>
                <w:rStyle w:val="Hiperpovezava"/>
                <w:rFonts w:ascii="Arial" w:hAnsi="Arial"/>
                <w:noProof/>
                <w:sz w:val="20"/>
                <w:szCs w:val="20"/>
              </w:rPr>
              <w:t>3.3</w:t>
            </w:r>
            <w:r w:rsidR="00044C88" w:rsidRPr="00076CE8">
              <w:rPr>
                <w:rFonts w:ascii="Arial" w:eastAsiaTheme="minorEastAsia" w:hAnsi="Arial"/>
                <w:smallCaps w:val="0"/>
                <w:noProof/>
                <w:sz w:val="20"/>
                <w:szCs w:val="20"/>
                <w:lang w:eastAsia="sl-SI"/>
              </w:rPr>
              <w:tab/>
            </w:r>
            <w:r w:rsidR="00044C88" w:rsidRPr="00076CE8">
              <w:rPr>
                <w:rStyle w:val="Hiperpovezava"/>
                <w:rFonts w:ascii="Arial" w:hAnsi="Arial"/>
                <w:noProof/>
                <w:sz w:val="20"/>
                <w:szCs w:val="20"/>
              </w:rPr>
              <w:t>Garancija</w:t>
            </w:r>
            <w:r w:rsidR="00044C88" w:rsidRPr="00076CE8">
              <w:rPr>
                <w:rFonts w:ascii="Arial" w:hAnsi="Arial"/>
                <w:noProof/>
                <w:webHidden/>
                <w:sz w:val="20"/>
                <w:szCs w:val="20"/>
              </w:rPr>
              <w:tab/>
            </w:r>
            <w:r w:rsidR="00044C88" w:rsidRPr="00076CE8">
              <w:rPr>
                <w:rFonts w:ascii="Arial" w:hAnsi="Arial"/>
                <w:noProof/>
                <w:webHidden/>
                <w:sz w:val="20"/>
                <w:szCs w:val="20"/>
              </w:rPr>
              <w:fldChar w:fldCharType="begin"/>
            </w:r>
            <w:r w:rsidR="00044C88" w:rsidRPr="00076CE8">
              <w:rPr>
                <w:rFonts w:ascii="Arial" w:hAnsi="Arial"/>
                <w:noProof/>
                <w:webHidden/>
                <w:sz w:val="20"/>
                <w:szCs w:val="20"/>
              </w:rPr>
              <w:instrText xml:space="preserve"> PAGEREF _Toc151621828 \h </w:instrText>
            </w:r>
            <w:r w:rsidR="00044C88" w:rsidRPr="00076CE8">
              <w:rPr>
                <w:rFonts w:ascii="Arial" w:hAnsi="Arial"/>
                <w:noProof/>
                <w:webHidden/>
                <w:sz w:val="20"/>
                <w:szCs w:val="20"/>
              </w:rPr>
            </w:r>
            <w:r w:rsidR="00044C88" w:rsidRPr="00076CE8">
              <w:rPr>
                <w:rFonts w:ascii="Arial" w:hAnsi="Arial"/>
                <w:noProof/>
                <w:webHidden/>
                <w:sz w:val="20"/>
                <w:szCs w:val="20"/>
              </w:rPr>
              <w:fldChar w:fldCharType="separate"/>
            </w:r>
            <w:r w:rsidR="00044C88">
              <w:rPr>
                <w:rFonts w:ascii="Arial" w:hAnsi="Arial"/>
                <w:noProof/>
                <w:webHidden/>
                <w:sz w:val="20"/>
                <w:szCs w:val="20"/>
              </w:rPr>
              <w:t>19</w:t>
            </w:r>
            <w:r w:rsidR="00044C88" w:rsidRPr="00076CE8">
              <w:rPr>
                <w:rFonts w:ascii="Arial" w:hAnsi="Arial"/>
                <w:noProof/>
                <w:webHidden/>
                <w:sz w:val="20"/>
                <w:szCs w:val="20"/>
              </w:rPr>
              <w:fldChar w:fldCharType="end"/>
            </w:r>
          </w:hyperlink>
        </w:p>
        <w:p w14:paraId="4FB50088" w14:textId="77777777" w:rsidR="00076CE8" w:rsidRPr="00076CE8" w:rsidRDefault="00C04B3A">
          <w:pPr>
            <w:pStyle w:val="Kazalovsebine1"/>
            <w:tabs>
              <w:tab w:val="left" w:pos="600"/>
              <w:tab w:val="right" w:leader="dot" w:pos="8488"/>
            </w:tabs>
            <w:rPr>
              <w:rFonts w:eastAsiaTheme="minorEastAsia"/>
              <w:b w:val="0"/>
              <w:bCs w:val="0"/>
              <w:caps w:val="0"/>
              <w:noProof/>
              <w:sz w:val="20"/>
              <w:szCs w:val="20"/>
              <w:lang w:eastAsia="sl-SI"/>
            </w:rPr>
          </w:pPr>
          <w:hyperlink w:anchor="_Toc151621829" w:history="1">
            <w:r w:rsidR="00044C88" w:rsidRPr="00076CE8">
              <w:rPr>
                <w:rStyle w:val="Hiperpovezava"/>
                <w:noProof/>
                <w:sz w:val="20"/>
                <w:szCs w:val="20"/>
              </w:rPr>
              <w:t>4.</w:t>
            </w:r>
            <w:r w:rsidR="00044C88" w:rsidRPr="00076CE8">
              <w:rPr>
                <w:rFonts w:eastAsiaTheme="minorEastAsia"/>
                <w:b w:val="0"/>
                <w:bCs w:val="0"/>
                <w:caps w:val="0"/>
                <w:noProof/>
                <w:sz w:val="20"/>
                <w:szCs w:val="20"/>
                <w:lang w:eastAsia="sl-SI"/>
              </w:rPr>
              <w:tab/>
            </w:r>
            <w:r w:rsidR="00044C88" w:rsidRPr="00076CE8">
              <w:rPr>
                <w:rStyle w:val="Hiperpovezava"/>
                <w:noProof/>
                <w:sz w:val="20"/>
                <w:szCs w:val="20"/>
              </w:rPr>
              <w:t>OBRAZEC »Predračun – JN 26/2023 PNEVMATIKE«</w:t>
            </w:r>
            <w:r w:rsidR="00044C88" w:rsidRPr="00076CE8">
              <w:rPr>
                <w:noProof/>
                <w:webHidden/>
                <w:sz w:val="20"/>
                <w:szCs w:val="20"/>
              </w:rPr>
              <w:tab/>
            </w:r>
            <w:r w:rsidR="00044C88" w:rsidRPr="00076CE8">
              <w:rPr>
                <w:noProof/>
                <w:webHidden/>
                <w:sz w:val="20"/>
                <w:szCs w:val="20"/>
              </w:rPr>
              <w:fldChar w:fldCharType="begin"/>
            </w:r>
            <w:r w:rsidR="00044C88" w:rsidRPr="00076CE8">
              <w:rPr>
                <w:noProof/>
                <w:webHidden/>
                <w:sz w:val="20"/>
                <w:szCs w:val="20"/>
              </w:rPr>
              <w:instrText xml:space="preserve"> PAGEREF _Toc151621829 \h </w:instrText>
            </w:r>
            <w:r w:rsidR="00044C88" w:rsidRPr="00076CE8">
              <w:rPr>
                <w:noProof/>
                <w:webHidden/>
                <w:sz w:val="20"/>
                <w:szCs w:val="20"/>
              </w:rPr>
            </w:r>
            <w:r w:rsidR="00044C88" w:rsidRPr="00076CE8">
              <w:rPr>
                <w:noProof/>
                <w:webHidden/>
                <w:sz w:val="20"/>
                <w:szCs w:val="20"/>
              </w:rPr>
              <w:fldChar w:fldCharType="separate"/>
            </w:r>
            <w:r w:rsidR="00044C88">
              <w:rPr>
                <w:noProof/>
                <w:webHidden/>
                <w:sz w:val="20"/>
                <w:szCs w:val="20"/>
              </w:rPr>
              <w:t>20</w:t>
            </w:r>
            <w:r w:rsidR="00044C88" w:rsidRPr="00076CE8">
              <w:rPr>
                <w:noProof/>
                <w:webHidden/>
                <w:sz w:val="20"/>
                <w:szCs w:val="20"/>
              </w:rPr>
              <w:fldChar w:fldCharType="end"/>
            </w:r>
          </w:hyperlink>
        </w:p>
        <w:p w14:paraId="6DE24E0D" w14:textId="77777777" w:rsidR="00076CE8" w:rsidRPr="00076CE8" w:rsidRDefault="00C04B3A">
          <w:pPr>
            <w:pStyle w:val="Kazalovsebine1"/>
            <w:tabs>
              <w:tab w:val="left" w:pos="600"/>
              <w:tab w:val="right" w:leader="dot" w:pos="8488"/>
            </w:tabs>
            <w:rPr>
              <w:rFonts w:eastAsiaTheme="minorEastAsia"/>
              <w:b w:val="0"/>
              <w:bCs w:val="0"/>
              <w:caps w:val="0"/>
              <w:noProof/>
              <w:sz w:val="20"/>
              <w:szCs w:val="20"/>
              <w:lang w:eastAsia="sl-SI"/>
            </w:rPr>
          </w:pPr>
          <w:hyperlink w:anchor="_Toc151621830" w:history="1">
            <w:r w:rsidR="00044C88" w:rsidRPr="00076CE8">
              <w:rPr>
                <w:rStyle w:val="Hiperpovezava"/>
                <w:noProof/>
                <w:sz w:val="20"/>
                <w:szCs w:val="20"/>
              </w:rPr>
              <w:t>5.</w:t>
            </w:r>
            <w:r w:rsidR="00044C88" w:rsidRPr="00076CE8">
              <w:rPr>
                <w:rFonts w:eastAsiaTheme="minorEastAsia"/>
                <w:b w:val="0"/>
                <w:bCs w:val="0"/>
                <w:caps w:val="0"/>
                <w:noProof/>
                <w:sz w:val="20"/>
                <w:szCs w:val="20"/>
                <w:lang w:eastAsia="sl-SI"/>
              </w:rPr>
              <w:tab/>
            </w:r>
            <w:r w:rsidR="00044C88" w:rsidRPr="00076CE8">
              <w:rPr>
                <w:rStyle w:val="Hiperpovezava"/>
                <w:noProof/>
                <w:sz w:val="20"/>
                <w:szCs w:val="20"/>
              </w:rPr>
              <w:t>PODATKI O SODELUJOČEM PODIZVAJALCU</w:t>
            </w:r>
            <w:r w:rsidR="00044C88" w:rsidRPr="00076CE8">
              <w:rPr>
                <w:noProof/>
                <w:webHidden/>
                <w:sz w:val="20"/>
                <w:szCs w:val="20"/>
              </w:rPr>
              <w:tab/>
            </w:r>
            <w:r w:rsidR="00044C88" w:rsidRPr="00076CE8">
              <w:rPr>
                <w:noProof/>
                <w:webHidden/>
                <w:sz w:val="20"/>
                <w:szCs w:val="20"/>
              </w:rPr>
              <w:fldChar w:fldCharType="begin"/>
            </w:r>
            <w:r w:rsidR="00044C88" w:rsidRPr="00076CE8">
              <w:rPr>
                <w:noProof/>
                <w:webHidden/>
                <w:sz w:val="20"/>
                <w:szCs w:val="20"/>
              </w:rPr>
              <w:instrText xml:space="preserve"> PAGEREF _Toc151621830 \h </w:instrText>
            </w:r>
            <w:r w:rsidR="00044C88" w:rsidRPr="00076CE8">
              <w:rPr>
                <w:noProof/>
                <w:webHidden/>
                <w:sz w:val="20"/>
                <w:szCs w:val="20"/>
              </w:rPr>
            </w:r>
            <w:r w:rsidR="00044C88" w:rsidRPr="00076CE8">
              <w:rPr>
                <w:noProof/>
                <w:webHidden/>
                <w:sz w:val="20"/>
                <w:szCs w:val="20"/>
              </w:rPr>
              <w:fldChar w:fldCharType="separate"/>
            </w:r>
            <w:r w:rsidR="00044C88">
              <w:rPr>
                <w:noProof/>
                <w:webHidden/>
                <w:sz w:val="20"/>
                <w:szCs w:val="20"/>
              </w:rPr>
              <w:t>21</w:t>
            </w:r>
            <w:r w:rsidR="00044C88" w:rsidRPr="00076CE8">
              <w:rPr>
                <w:noProof/>
                <w:webHidden/>
                <w:sz w:val="20"/>
                <w:szCs w:val="20"/>
              </w:rPr>
              <w:fldChar w:fldCharType="end"/>
            </w:r>
          </w:hyperlink>
        </w:p>
        <w:p w14:paraId="1DD9311A" w14:textId="77777777" w:rsidR="00076CE8" w:rsidRPr="00076CE8" w:rsidRDefault="00C04B3A">
          <w:pPr>
            <w:pStyle w:val="Kazalovsebine1"/>
            <w:tabs>
              <w:tab w:val="left" w:pos="600"/>
              <w:tab w:val="right" w:leader="dot" w:pos="8488"/>
            </w:tabs>
            <w:rPr>
              <w:rFonts w:eastAsiaTheme="minorEastAsia"/>
              <w:b w:val="0"/>
              <w:bCs w:val="0"/>
              <w:caps w:val="0"/>
              <w:noProof/>
              <w:sz w:val="20"/>
              <w:szCs w:val="20"/>
              <w:lang w:eastAsia="sl-SI"/>
            </w:rPr>
          </w:pPr>
          <w:hyperlink w:anchor="_Toc151621832" w:history="1">
            <w:r w:rsidR="00044C88" w:rsidRPr="00076CE8">
              <w:rPr>
                <w:rStyle w:val="Hiperpovezava"/>
                <w:noProof/>
                <w:sz w:val="20"/>
                <w:szCs w:val="20"/>
              </w:rPr>
              <w:t>6.</w:t>
            </w:r>
            <w:r w:rsidR="00044C88" w:rsidRPr="00076CE8">
              <w:rPr>
                <w:rFonts w:eastAsiaTheme="minorEastAsia"/>
                <w:b w:val="0"/>
                <w:bCs w:val="0"/>
                <w:caps w:val="0"/>
                <w:noProof/>
                <w:sz w:val="20"/>
                <w:szCs w:val="20"/>
                <w:lang w:eastAsia="sl-SI"/>
              </w:rPr>
              <w:tab/>
            </w:r>
            <w:r w:rsidR="00044C88" w:rsidRPr="00076CE8">
              <w:rPr>
                <w:rStyle w:val="Hiperpovezava"/>
                <w:noProof/>
                <w:sz w:val="20"/>
                <w:szCs w:val="20"/>
              </w:rPr>
              <w:t>OSNUTEK POGODBE</w:t>
            </w:r>
            <w:r w:rsidR="00044C88" w:rsidRPr="00076CE8">
              <w:rPr>
                <w:noProof/>
                <w:webHidden/>
                <w:sz w:val="20"/>
                <w:szCs w:val="20"/>
              </w:rPr>
              <w:tab/>
            </w:r>
            <w:r w:rsidR="00044C88" w:rsidRPr="00076CE8">
              <w:rPr>
                <w:noProof/>
                <w:webHidden/>
                <w:sz w:val="20"/>
                <w:szCs w:val="20"/>
              </w:rPr>
              <w:fldChar w:fldCharType="begin"/>
            </w:r>
            <w:r w:rsidR="00044C88" w:rsidRPr="00076CE8">
              <w:rPr>
                <w:noProof/>
                <w:webHidden/>
                <w:sz w:val="20"/>
                <w:szCs w:val="20"/>
              </w:rPr>
              <w:instrText xml:space="preserve"> PAGEREF _Toc151621832 \h </w:instrText>
            </w:r>
            <w:r w:rsidR="00044C88" w:rsidRPr="00076CE8">
              <w:rPr>
                <w:noProof/>
                <w:webHidden/>
                <w:sz w:val="20"/>
                <w:szCs w:val="20"/>
              </w:rPr>
            </w:r>
            <w:r w:rsidR="00044C88" w:rsidRPr="00076CE8">
              <w:rPr>
                <w:noProof/>
                <w:webHidden/>
                <w:sz w:val="20"/>
                <w:szCs w:val="20"/>
              </w:rPr>
              <w:fldChar w:fldCharType="separate"/>
            </w:r>
            <w:r w:rsidR="00044C88">
              <w:rPr>
                <w:noProof/>
                <w:webHidden/>
                <w:sz w:val="20"/>
                <w:szCs w:val="20"/>
              </w:rPr>
              <w:t>23</w:t>
            </w:r>
            <w:r w:rsidR="00044C88" w:rsidRPr="00076CE8">
              <w:rPr>
                <w:noProof/>
                <w:webHidden/>
                <w:sz w:val="20"/>
                <w:szCs w:val="20"/>
              </w:rPr>
              <w:fldChar w:fldCharType="end"/>
            </w:r>
          </w:hyperlink>
        </w:p>
        <w:p w14:paraId="303D66F9" w14:textId="77777777" w:rsidR="00FC6D10" w:rsidRDefault="00044C88" w:rsidP="00D933DB">
          <w:r w:rsidRPr="00076CE8">
            <w:rPr>
              <w:b/>
              <w:bCs/>
              <w:sz w:val="20"/>
              <w:szCs w:val="20"/>
            </w:rPr>
            <w:fldChar w:fldCharType="end"/>
          </w:r>
        </w:p>
      </w:sdtContent>
    </w:sdt>
    <w:p w14:paraId="3EA41E99" w14:textId="77777777" w:rsidR="00F5607B" w:rsidRDefault="00F5607B">
      <w:pPr>
        <w:pStyle w:val="Kazalovsebine1"/>
        <w:tabs>
          <w:tab w:val="left" w:pos="600"/>
          <w:tab w:val="right" w:leader="dot" w:pos="8488"/>
        </w:tabs>
        <w:rPr>
          <w:rFonts w:asciiTheme="minorHAnsi" w:eastAsiaTheme="minorEastAsia" w:hAnsiTheme="minorHAnsi" w:cstheme="minorBidi"/>
          <w:b w:val="0"/>
          <w:bCs w:val="0"/>
          <w:caps w:val="0"/>
          <w:noProof/>
          <w:lang w:eastAsia="sl-SI"/>
        </w:rPr>
      </w:pPr>
    </w:p>
    <w:p w14:paraId="393699A4" w14:textId="77777777" w:rsidR="00877469" w:rsidRPr="00F36BC5" w:rsidRDefault="00877469" w:rsidP="005A41F8">
      <w:pPr>
        <w:pStyle w:val="off"/>
        <w:tabs>
          <w:tab w:val="left" w:pos="600"/>
        </w:tabs>
        <w:spacing w:after="0" w:line="260" w:lineRule="atLeast"/>
        <w:rPr>
          <w:rFonts w:cs="Arial"/>
          <w:sz w:val="20"/>
          <w:szCs w:val="20"/>
        </w:rPr>
      </w:pPr>
    </w:p>
    <w:p w14:paraId="7EB0FC0B" w14:textId="77777777" w:rsidR="00196B18" w:rsidRPr="00F36BC5" w:rsidRDefault="00044C88" w:rsidP="0019731B">
      <w:pPr>
        <w:pStyle w:val="Naslov1"/>
      </w:pPr>
      <w:bookmarkStart w:id="2" w:name="_Toc43788698"/>
      <w:bookmarkStart w:id="3" w:name="_Toc461526794"/>
      <w:r w:rsidRPr="00F36BC5">
        <w:br w:type="page"/>
      </w:r>
      <w:bookmarkStart w:id="4" w:name="_Toc51750781"/>
      <w:bookmarkStart w:id="5" w:name="_Toc54614453"/>
      <w:bookmarkStart w:id="6" w:name="_Toc151621782"/>
      <w:r w:rsidRPr="00F36BC5">
        <w:lastRenderedPageBreak/>
        <w:t>POVABILO K ODDAJI PONUDBE</w:t>
      </w:r>
      <w:bookmarkEnd w:id="2"/>
      <w:bookmarkEnd w:id="3"/>
      <w:bookmarkEnd w:id="4"/>
      <w:bookmarkEnd w:id="5"/>
      <w:bookmarkEnd w:id="6"/>
    </w:p>
    <w:p w14:paraId="66C23F89" w14:textId="77777777" w:rsidR="00196B18" w:rsidRPr="00F36BC5" w:rsidRDefault="00196B18" w:rsidP="00196B18">
      <w:pPr>
        <w:spacing w:after="0" w:line="260" w:lineRule="atLeast"/>
        <w:rPr>
          <w:sz w:val="20"/>
          <w:szCs w:val="20"/>
        </w:rPr>
      </w:pPr>
    </w:p>
    <w:p w14:paraId="450C4941" w14:textId="77777777" w:rsidR="00645C72" w:rsidRDefault="00044C88" w:rsidP="0043627F">
      <w:pPr>
        <w:spacing w:after="0" w:line="260" w:lineRule="atLeast"/>
        <w:rPr>
          <w:sz w:val="20"/>
          <w:szCs w:val="20"/>
        </w:rPr>
      </w:pPr>
      <w:r w:rsidRPr="00645C72">
        <w:rPr>
          <w:sz w:val="20"/>
          <w:szCs w:val="20"/>
        </w:rPr>
        <w:t>Naročnik vabi ponudnike, da predložijo svoje ponudbe skladno z zahtevami razpisne dokumentacije in določili Zakona o javnem naročanju – ZJN-3 (Uradni list RS, št. 91/15), njegovimi spremembami in dopolnitvami.</w:t>
      </w:r>
    </w:p>
    <w:p w14:paraId="03631E54" w14:textId="77777777" w:rsidR="00645C72" w:rsidRDefault="00645C72" w:rsidP="0043627F">
      <w:pPr>
        <w:spacing w:after="0" w:line="260" w:lineRule="atLeast"/>
        <w:rPr>
          <w:sz w:val="20"/>
          <w:szCs w:val="20"/>
        </w:rPr>
      </w:pPr>
    </w:p>
    <w:p w14:paraId="0C8F3C95" w14:textId="77777777" w:rsidR="00196B18" w:rsidRPr="00F36BC5" w:rsidRDefault="00044C88" w:rsidP="006979CD">
      <w:pPr>
        <w:pStyle w:val="Naslov2"/>
        <w:spacing w:before="0" w:after="0" w:line="260" w:lineRule="atLeast"/>
        <w:rPr>
          <w:rFonts w:cs="Arial"/>
          <w:sz w:val="20"/>
          <w:szCs w:val="20"/>
          <w:lang w:val="sl-SI"/>
        </w:rPr>
      </w:pPr>
      <w:r w:rsidRPr="00F36BC5">
        <w:rPr>
          <w:rFonts w:cs="Arial"/>
          <w:sz w:val="20"/>
          <w:szCs w:val="20"/>
          <w:lang w:val="sl-SI"/>
        </w:rPr>
        <w:t xml:space="preserve"> </w:t>
      </w:r>
      <w:bookmarkStart w:id="7" w:name="_Toc461526795"/>
      <w:bookmarkStart w:id="8" w:name="_Toc51750782"/>
      <w:bookmarkStart w:id="9" w:name="_Toc54614454"/>
      <w:bookmarkStart w:id="10" w:name="_Toc151621783"/>
      <w:r w:rsidRPr="00F36BC5">
        <w:rPr>
          <w:rFonts w:cs="Arial"/>
          <w:sz w:val="20"/>
          <w:szCs w:val="20"/>
          <w:lang w:val="sl-SI"/>
        </w:rPr>
        <w:t>Naročnik</w:t>
      </w:r>
      <w:bookmarkEnd w:id="7"/>
      <w:bookmarkEnd w:id="8"/>
      <w:bookmarkEnd w:id="9"/>
      <w:bookmarkEnd w:id="10"/>
    </w:p>
    <w:p w14:paraId="6E13DF37" w14:textId="77777777" w:rsidR="00196B18" w:rsidRPr="00F36BC5" w:rsidRDefault="00196B18" w:rsidP="0043627F">
      <w:pPr>
        <w:spacing w:after="0" w:line="260" w:lineRule="atLeast"/>
        <w:rPr>
          <w:sz w:val="20"/>
          <w:szCs w:val="20"/>
        </w:rPr>
      </w:pPr>
    </w:p>
    <w:p w14:paraId="0B673EF0" w14:textId="77777777" w:rsidR="00196B18" w:rsidRDefault="00044C88" w:rsidP="0043627F">
      <w:pPr>
        <w:spacing w:after="0" w:line="260" w:lineRule="atLeast"/>
        <w:rPr>
          <w:sz w:val="20"/>
          <w:szCs w:val="20"/>
        </w:rPr>
      </w:pPr>
      <w:r w:rsidRPr="00042A70">
        <w:rPr>
          <w:sz w:val="20"/>
          <w:szCs w:val="20"/>
        </w:rPr>
        <w:t>Republika Slovenija, Ministrstvo za finance, Finančna uprava Republike Slovenije, Šmartinska cesta 55, 1000 Ljubljana (v nadaljevanju: naročnik ali FURS)</w:t>
      </w:r>
      <w:r>
        <w:rPr>
          <w:sz w:val="20"/>
          <w:szCs w:val="20"/>
        </w:rPr>
        <w:t>.</w:t>
      </w:r>
    </w:p>
    <w:p w14:paraId="12E63DB4" w14:textId="77777777" w:rsidR="00042A70" w:rsidRPr="00F36BC5" w:rsidRDefault="00042A70" w:rsidP="0043627F">
      <w:pPr>
        <w:spacing w:after="0" w:line="260" w:lineRule="atLeast"/>
        <w:rPr>
          <w:sz w:val="20"/>
          <w:szCs w:val="20"/>
        </w:rPr>
      </w:pPr>
    </w:p>
    <w:p w14:paraId="25D9E4EE" w14:textId="77777777" w:rsidR="00961AE8" w:rsidRPr="00F36BC5" w:rsidRDefault="00044C88" w:rsidP="006979CD">
      <w:pPr>
        <w:pStyle w:val="Naslov2"/>
        <w:spacing w:before="0" w:after="0" w:line="260" w:lineRule="atLeast"/>
        <w:rPr>
          <w:rFonts w:cs="Arial"/>
          <w:sz w:val="20"/>
          <w:szCs w:val="20"/>
          <w:lang w:val="sl-SI"/>
        </w:rPr>
      </w:pPr>
      <w:bookmarkStart w:id="11" w:name="_Toc51750783"/>
      <w:bookmarkStart w:id="12" w:name="_Toc54614455"/>
      <w:bookmarkStart w:id="13" w:name="_Toc151621784"/>
      <w:bookmarkStart w:id="14" w:name="_Toc530281369"/>
      <w:bookmarkStart w:id="15" w:name="_Toc530549552"/>
      <w:bookmarkStart w:id="16" w:name="_Toc531667858"/>
      <w:bookmarkStart w:id="17" w:name="_Toc531691042"/>
      <w:bookmarkStart w:id="18" w:name="_Toc532561495"/>
      <w:bookmarkStart w:id="19" w:name="_Toc532955978"/>
      <w:bookmarkStart w:id="20" w:name="_Toc461526796"/>
      <w:bookmarkStart w:id="21" w:name="_Toc117989143"/>
      <w:r w:rsidRPr="00F36BC5">
        <w:rPr>
          <w:rFonts w:cs="Arial"/>
          <w:sz w:val="20"/>
          <w:szCs w:val="20"/>
          <w:lang w:val="sl-SI"/>
        </w:rPr>
        <w:t>Predmet javnega naročila</w:t>
      </w:r>
      <w:bookmarkEnd w:id="11"/>
      <w:bookmarkEnd w:id="12"/>
      <w:bookmarkEnd w:id="13"/>
    </w:p>
    <w:p w14:paraId="33303D54" w14:textId="77777777" w:rsidR="00961AE8" w:rsidRPr="00F36BC5" w:rsidRDefault="00961AE8" w:rsidP="0043627F">
      <w:pPr>
        <w:spacing w:after="0" w:line="260" w:lineRule="atLeast"/>
        <w:rPr>
          <w:sz w:val="20"/>
          <w:szCs w:val="20"/>
        </w:rPr>
      </w:pPr>
    </w:p>
    <w:p w14:paraId="5CAD8233" w14:textId="77777777" w:rsidR="009C2B58" w:rsidRPr="00F36BC5" w:rsidRDefault="00044C88" w:rsidP="008A50E7">
      <w:pPr>
        <w:pStyle w:val="off"/>
        <w:spacing w:after="0" w:line="260" w:lineRule="atLeast"/>
        <w:rPr>
          <w:sz w:val="20"/>
          <w:szCs w:val="20"/>
        </w:rPr>
      </w:pPr>
      <w:r w:rsidRPr="00F36BC5">
        <w:rPr>
          <w:sz w:val="20"/>
          <w:szCs w:val="20"/>
        </w:rPr>
        <w:t xml:space="preserve">Predmet javnega naročila je </w:t>
      </w:r>
      <w:r w:rsidR="00AF52AA" w:rsidRPr="00AF52AA">
        <w:rPr>
          <w:sz w:val="20"/>
          <w:szCs w:val="20"/>
        </w:rPr>
        <w:t xml:space="preserve">dobava pnevmatik z boljšim izkoristkom goriva in boljšim oprijemom na mokri podlagi (v nadaljevanju: dobava pnevmatik) za </w:t>
      </w:r>
      <w:r w:rsidR="00BC58BA">
        <w:rPr>
          <w:sz w:val="20"/>
          <w:szCs w:val="20"/>
        </w:rPr>
        <w:t>3</w:t>
      </w:r>
      <w:r w:rsidR="00853894">
        <w:rPr>
          <w:sz w:val="20"/>
          <w:szCs w:val="20"/>
        </w:rPr>
        <w:t xml:space="preserve">-letno </w:t>
      </w:r>
      <w:r w:rsidR="00AF52AA" w:rsidRPr="00AF52AA">
        <w:rPr>
          <w:sz w:val="20"/>
          <w:szCs w:val="20"/>
        </w:rPr>
        <w:t>obdobje</w:t>
      </w:r>
      <w:r w:rsidR="005011DC">
        <w:rPr>
          <w:sz w:val="20"/>
          <w:szCs w:val="20"/>
        </w:rPr>
        <w:t xml:space="preserve">. </w:t>
      </w:r>
      <w:r w:rsidR="00042A70" w:rsidRPr="00042A70">
        <w:rPr>
          <w:rFonts w:cs="Arial"/>
          <w:sz w:val="20"/>
          <w:szCs w:val="20"/>
        </w:rPr>
        <w:t>Javno naročilo ni razdeljeno na sklope.</w:t>
      </w:r>
    </w:p>
    <w:p w14:paraId="0768D1B2" w14:textId="77777777" w:rsidR="00CC1C41" w:rsidRPr="00F36BC5" w:rsidRDefault="00CC1C41" w:rsidP="0043627F">
      <w:pPr>
        <w:spacing w:after="0" w:line="260" w:lineRule="atLeast"/>
        <w:rPr>
          <w:sz w:val="20"/>
          <w:szCs w:val="20"/>
        </w:rPr>
      </w:pPr>
    </w:p>
    <w:p w14:paraId="5B41541B" w14:textId="77777777" w:rsidR="00196B18" w:rsidRPr="00F36BC5" w:rsidRDefault="00044C88" w:rsidP="006979CD">
      <w:pPr>
        <w:pStyle w:val="Naslov2"/>
        <w:spacing w:before="0" w:after="0" w:line="260" w:lineRule="atLeast"/>
        <w:rPr>
          <w:rFonts w:cs="Arial"/>
          <w:sz w:val="20"/>
          <w:szCs w:val="20"/>
          <w:lang w:val="sl-SI"/>
        </w:rPr>
      </w:pPr>
      <w:bookmarkStart w:id="22" w:name="_Toc51750784"/>
      <w:bookmarkStart w:id="23" w:name="_Toc54614456"/>
      <w:bookmarkStart w:id="24" w:name="_Toc151621785"/>
      <w:r w:rsidRPr="00F36BC5">
        <w:rPr>
          <w:rFonts w:cs="Arial"/>
          <w:sz w:val="20"/>
          <w:szCs w:val="20"/>
          <w:lang w:val="sl-SI"/>
        </w:rPr>
        <w:t>Dajanje pojasnil o razpisni dokumentaciji</w:t>
      </w:r>
      <w:bookmarkEnd w:id="14"/>
      <w:bookmarkEnd w:id="15"/>
      <w:bookmarkEnd w:id="16"/>
      <w:bookmarkEnd w:id="17"/>
      <w:bookmarkEnd w:id="18"/>
      <w:bookmarkEnd w:id="19"/>
      <w:r w:rsidRPr="00F36BC5">
        <w:rPr>
          <w:rFonts w:cs="Arial"/>
          <w:sz w:val="20"/>
          <w:szCs w:val="20"/>
          <w:lang w:val="sl-SI"/>
        </w:rPr>
        <w:t>, dopolnitve in spremembe razpisne dokumentacije</w:t>
      </w:r>
      <w:bookmarkEnd w:id="20"/>
      <w:bookmarkEnd w:id="22"/>
      <w:bookmarkEnd w:id="23"/>
      <w:bookmarkEnd w:id="24"/>
    </w:p>
    <w:p w14:paraId="744483B8" w14:textId="77777777" w:rsidR="00196B18" w:rsidRPr="00F36BC5" w:rsidRDefault="00196B18" w:rsidP="0043627F">
      <w:pPr>
        <w:spacing w:after="0" w:line="260" w:lineRule="atLeast"/>
        <w:rPr>
          <w:sz w:val="20"/>
          <w:szCs w:val="20"/>
        </w:rPr>
      </w:pPr>
    </w:p>
    <w:p w14:paraId="037E29FA" w14:textId="77777777" w:rsidR="002358CA" w:rsidRDefault="00044C88" w:rsidP="002358CA">
      <w:pPr>
        <w:spacing w:after="0" w:line="260" w:lineRule="atLeast"/>
        <w:rPr>
          <w:sz w:val="20"/>
          <w:szCs w:val="20"/>
        </w:rPr>
      </w:pPr>
      <w:r w:rsidRPr="002358CA">
        <w:rPr>
          <w:sz w:val="20"/>
          <w:szCs w:val="20"/>
        </w:rPr>
        <w:t>Ponudniki morajo vprašanja oziroma (v nadaljevanju: oz.) zahteve za pojasnila v zvezi z razpisno dokumentacijo posredovati izključno preko portala javnih naročil (</w:t>
      </w:r>
      <w:hyperlink r:id="rId11" w:history="1">
        <w:r w:rsidRPr="004541F8">
          <w:rPr>
            <w:rStyle w:val="Hiperpovezava"/>
            <w:sz w:val="20"/>
            <w:szCs w:val="20"/>
          </w:rPr>
          <w:t>https://www.enarocanje.si</w:t>
        </w:r>
      </w:hyperlink>
      <w:r>
        <w:rPr>
          <w:sz w:val="20"/>
          <w:szCs w:val="20"/>
        </w:rPr>
        <w:t xml:space="preserve">). </w:t>
      </w:r>
    </w:p>
    <w:p w14:paraId="1A1D0050" w14:textId="77777777" w:rsidR="00382F46" w:rsidRPr="002358CA" w:rsidRDefault="00382F46" w:rsidP="002358CA">
      <w:pPr>
        <w:spacing w:after="0" w:line="260" w:lineRule="atLeast"/>
        <w:rPr>
          <w:sz w:val="20"/>
          <w:szCs w:val="20"/>
        </w:rPr>
      </w:pPr>
    </w:p>
    <w:p w14:paraId="65A1C225" w14:textId="77777777" w:rsidR="002358CA" w:rsidRPr="002358CA" w:rsidRDefault="00044C88" w:rsidP="002358CA">
      <w:pPr>
        <w:spacing w:after="0" w:line="260" w:lineRule="atLeast"/>
        <w:rPr>
          <w:sz w:val="20"/>
          <w:szCs w:val="20"/>
        </w:rPr>
      </w:pPr>
      <w:r w:rsidRPr="002358CA">
        <w:rPr>
          <w:sz w:val="20"/>
          <w:szCs w:val="20"/>
        </w:rPr>
        <w:t xml:space="preserve">Naročnik bo zahtevo za pojasnilo razpisne dokumentacije oz. kakršnokoli drugo vprašanje v zvezi z javnim naročilom štel kot pravočasno, če bo na portalu javnih naročil zastavljeno najkasneje do vključno </w:t>
      </w:r>
      <w:r w:rsidR="007E4B4C" w:rsidRPr="009C60A4">
        <w:rPr>
          <w:sz w:val="20"/>
          <w:szCs w:val="20"/>
        </w:rPr>
        <w:t>15</w:t>
      </w:r>
      <w:r w:rsidRPr="009C60A4">
        <w:rPr>
          <w:sz w:val="20"/>
          <w:szCs w:val="20"/>
        </w:rPr>
        <w:t xml:space="preserve">. </w:t>
      </w:r>
      <w:r w:rsidR="00BC58BA" w:rsidRPr="009C60A4">
        <w:rPr>
          <w:sz w:val="20"/>
          <w:szCs w:val="20"/>
        </w:rPr>
        <w:t>1</w:t>
      </w:r>
      <w:r w:rsidR="007E4B4C" w:rsidRPr="009C60A4">
        <w:rPr>
          <w:sz w:val="20"/>
          <w:szCs w:val="20"/>
        </w:rPr>
        <w:t>2</w:t>
      </w:r>
      <w:r w:rsidRPr="009C60A4">
        <w:rPr>
          <w:sz w:val="20"/>
          <w:szCs w:val="20"/>
        </w:rPr>
        <w:t>. 2023 do 10. ure.</w:t>
      </w:r>
    </w:p>
    <w:p w14:paraId="09A1F16B" w14:textId="77777777" w:rsidR="002358CA" w:rsidRPr="002358CA" w:rsidRDefault="00044C88" w:rsidP="002358CA">
      <w:pPr>
        <w:spacing w:after="0" w:line="260" w:lineRule="atLeast"/>
        <w:rPr>
          <w:sz w:val="20"/>
          <w:szCs w:val="20"/>
        </w:rPr>
      </w:pPr>
      <w:r w:rsidRPr="002358CA">
        <w:rPr>
          <w:sz w:val="20"/>
          <w:szCs w:val="20"/>
        </w:rPr>
        <w:t xml:space="preserve"> </w:t>
      </w:r>
    </w:p>
    <w:p w14:paraId="24B73F89" w14:textId="77777777" w:rsidR="002358CA" w:rsidRPr="002358CA" w:rsidRDefault="00044C88" w:rsidP="002358CA">
      <w:pPr>
        <w:spacing w:after="0" w:line="260" w:lineRule="atLeast"/>
        <w:rPr>
          <w:sz w:val="20"/>
          <w:szCs w:val="20"/>
        </w:rPr>
      </w:pPr>
      <w:r w:rsidRPr="002358CA">
        <w:rPr>
          <w:sz w:val="20"/>
          <w:szCs w:val="20"/>
        </w:rPr>
        <w:t>Na zahteve za pojasnila oz. druga vprašanja v zvezi z javnim naročilom, zastavljena po tem roku, naročnik ne bo odgovarjal.</w:t>
      </w:r>
    </w:p>
    <w:p w14:paraId="250D1DF3" w14:textId="77777777" w:rsidR="002358CA" w:rsidRPr="002358CA" w:rsidRDefault="002358CA" w:rsidP="002358CA">
      <w:pPr>
        <w:spacing w:after="0" w:line="260" w:lineRule="atLeast"/>
        <w:rPr>
          <w:sz w:val="20"/>
          <w:szCs w:val="20"/>
        </w:rPr>
      </w:pPr>
    </w:p>
    <w:p w14:paraId="0342A914" w14:textId="77777777" w:rsidR="002358CA" w:rsidRPr="002358CA" w:rsidRDefault="00044C88" w:rsidP="002358CA">
      <w:pPr>
        <w:spacing w:after="0" w:line="260" w:lineRule="atLeast"/>
        <w:rPr>
          <w:sz w:val="20"/>
          <w:szCs w:val="20"/>
        </w:rPr>
      </w:pPr>
      <w:r w:rsidRPr="002358CA">
        <w:rPr>
          <w:sz w:val="20"/>
          <w:szCs w:val="20"/>
        </w:rPr>
        <w:t xml:space="preserve">Odgovori in dodatna pojasnila bodo objavljeni na portalu javnih naročil. </w:t>
      </w:r>
    </w:p>
    <w:p w14:paraId="2F5D27C7" w14:textId="77777777" w:rsidR="002358CA" w:rsidRPr="002358CA" w:rsidRDefault="002358CA" w:rsidP="002358CA">
      <w:pPr>
        <w:spacing w:after="0" w:line="260" w:lineRule="atLeast"/>
        <w:rPr>
          <w:sz w:val="20"/>
          <w:szCs w:val="20"/>
        </w:rPr>
      </w:pPr>
    </w:p>
    <w:p w14:paraId="23CBCA06" w14:textId="77777777" w:rsidR="002358CA" w:rsidRPr="002358CA" w:rsidRDefault="00044C88" w:rsidP="002358CA">
      <w:pPr>
        <w:spacing w:after="0" w:line="260" w:lineRule="atLeast"/>
        <w:rPr>
          <w:sz w:val="20"/>
          <w:szCs w:val="20"/>
        </w:rPr>
      </w:pPr>
      <w:r w:rsidRPr="002358CA">
        <w:rPr>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C1212A8" w14:textId="77777777" w:rsidR="002358CA" w:rsidRPr="002358CA" w:rsidRDefault="002358CA" w:rsidP="002358CA">
      <w:pPr>
        <w:spacing w:after="0" w:line="260" w:lineRule="atLeast"/>
        <w:rPr>
          <w:sz w:val="20"/>
          <w:szCs w:val="20"/>
        </w:rPr>
      </w:pPr>
    </w:p>
    <w:p w14:paraId="3C62A600" w14:textId="77777777" w:rsidR="00D81195" w:rsidRDefault="00044C88" w:rsidP="002358CA">
      <w:pPr>
        <w:spacing w:after="0" w:line="260" w:lineRule="atLeast"/>
        <w:rPr>
          <w:sz w:val="20"/>
          <w:szCs w:val="20"/>
        </w:rPr>
      </w:pPr>
      <w:r w:rsidRPr="002358CA">
        <w:rPr>
          <w:sz w:val="20"/>
          <w:szCs w:val="20"/>
        </w:rPr>
        <w:t>Naročnik ponudnike opozarja, da morajo sami spremljati morebitne spremembe in dopolnitve razpisne dokumentacije in objavljena vprašanja ter odgovore.</w:t>
      </w:r>
    </w:p>
    <w:p w14:paraId="2F872837" w14:textId="77777777" w:rsidR="002358CA" w:rsidRPr="00F36BC5" w:rsidRDefault="002358CA" w:rsidP="002358CA">
      <w:pPr>
        <w:spacing w:after="0" w:line="260" w:lineRule="atLeast"/>
        <w:rPr>
          <w:sz w:val="20"/>
          <w:szCs w:val="20"/>
        </w:rPr>
      </w:pPr>
    </w:p>
    <w:p w14:paraId="6F1E9421" w14:textId="77777777" w:rsidR="00196B18" w:rsidRPr="00F36BC5" w:rsidRDefault="00044C88" w:rsidP="006979CD">
      <w:pPr>
        <w:pStyle w:val="Naslov2"/>
        <w:spacing w:before="0" w:after="0" w:line="260" w:lineRule="atLeast"/>
        <w:rPr>
          <w:rFonts w:cs="Arial"/>
          <w:sz w:val="20"/>
          <w:szCs w:val="20"/>
          <w:lang w:val="sl-SI"/>
        </w:rPr>
      </w:pPr>
      <w:bookmarkStart w:id="25" w:name="_Toc439237214"/>
      <w:bookmarkStart w:id="26" w:name="_Toc461526797"/>
      <w:bookmarkStart w:id="27" w:name="_Toc51750785"/>
      <w:bookmarkStart w:id="28" w:name="_Toc54614457"/>
      <w:bookmarkStart w:id="29" w:name="_Toc151621786"/>
      <w:bookmarkEnd w:id="21"/>
      <w:r w:rsidRPr="00F36BC5">
        <w:rPr>
          <w:rFonts w:cs="Arial"/>
          <w:sz w:val="20"/>
          <w:szCs w:val="20"/>
          <w:lang w:val="sl-SI"/>
        </w:rPr>
        <w:t>Obseg, skladnost in veljavnost ponudbe</w:t>
      </w:r>
      <w:bookmarkEnd w:id="25"/>
      <w:bookmarkEnd w:id="26"/>
      <w:bookmarkEnd w:id="27"/>
      <w:bookmarkEnd w:id="28"/>
      <w:bookmarkEnd w:id="29"/>
      <w:r w:rsidR="00286C63" w:rsidRPr="00F36BC5">
        <w:rPr>
          <w:rFonts w:cs="Arial"/>
          <w:sz w:val="20"/>
          <w:szCs w:val="20"/>
          <w:lang w:val="sl-SI"/>
        </w:rPr>
        <w:t xml:space="preserve"> </w:t>
      </w:r>
    </w:p>
    <w:p w14:paraId="0325A124" w14:textId="77777777" w:rsidR="0050362F" w:rsidRPr="00F36BC5" w:rsidRDefault="0050362F" w:rsidP="0043627F">
      <w:pPr>
        <w:spacing w:after="0" w:line="260" w:lineRule="atLeast"/>
        <w:rPr>
          <w:sz w:val="20"/>
          <w:szCs w:val="20"/>
        </w:rPr>
      </w:pPr>
    </w:p>
    <w:p w14:paraId="55A38BF6" w14:textId="77777777" w:rsidR="004920B4" w:rsidRPr="004920B4" w:rsidRDefault="00044C88" w:rsidP="004920B4">
      <w:pPr>
        <w:spacing w:after="0" w:line="260" w:lineRule="atLeast"/>
        <w:rPr>
          <w:sz w:val="20"/>
          <w:szCs w:val="20"/>
        </w:rPr>
      </w:pPr>
      <w:r w:rsidRPr="004920B4">
        <w:rPr>
          <w:sz w:val="20"/>
          <w:szCs w:val="20"/>
        </w:rPr>
        <w:t xml:space="preserve">Ponudba mora obsegati celoten predmet javnega naročila, kot je opredeljen v 3. poglavju razpisne dokumentacije »Vsebinsko tehnični opis predmeta javnega naročila«, obrazcu </w:t>
      </w:r>
      <w:r w:rsidRPr="00B5780F">
        <w:rPr>
          <w:sz w:val="20"/>
          <w:szCs w:val="20"/>
        </w:rPr>
        <w:t>»Predračun – JN 2</w:t>
      </w:r>
      <w:r w:rsidR="00B5780F" w:rsidRPr="00B5780F">
        <w:rPr>
          <w:sz w:val="20"/>
          <w:szCs w:val="20"/>
        </w:rPr>
        <w:t>6</w:t>
      </w:r>
      <w:r w:rsidRPr="00B5780F">
        <w:rPr>
          <w:sz w:val="20"/>
          <w:szCs w:val="20"/>
        </w:rPr>
        <w:t>/2023</w:t>
      </w:r>
      <w:r w:rsidR="00B5780F" w:rsidRPr="00B5780F">
        <w:rPr>
          <w:sz w:val="20"/>
          <w:szCs w:val="20"/>
        </w:rPr>
        <w:t xml:space="preserve"> PNEV</w:t>
      </w:r>
      <w:r w:rsidR="00923D53">
        <w:rPr>
          <w:sz w:val="20"/>
          <w:szCs w:val="20"/>
        </w:rPr>
        <w:t>M</w:t>
      </w:r>
      <w:r w:rsidR="00B5780F" w:rsidRPr="00B5780F">
        <w:rPr>
          <w:sz w:val="20"/>
          <w:szCs w:val="20"/>
        </w:rPr>
        <w:t>ATIKE</w:t>
      </w:r>
      <w:r w:rsidRPr="00B5780F">
        <w:rPr>
          <w:sz w:val="20"/>
          <w:szCs w:val="20"/>
        </w:rPr>
        <w:t>«</w:t>
      </w:r>
      <w:r w:rsidR="00B5780F" w:rsidRPr="00B5780F">
        <w:rPr>
          <w:sz w:val="20"/>
          <w:szCs w:val="20"/>
        </w:rPr>
        <w:t>, Excelovi tabeli »Ponudbeni predračun – JN 26/2023</w:t>
      </w:r>
      <w:r w:rsidR="00B5780F">
        <w:rPr>
          <w:sz w:val="20"/>
          <w:szCs w:val="20"/>
        </w:rPr>
        <w:t xml:space="preserve"> PNEVMATIKE«</w:t>
      </w:r>
      <w:r w:rsidRPr="004920B4">
        <w:rPr>
          <w:sz w:val="20"/>
          <w:szCs w:val="20"/>
        </w:rPr>
        <w:t xml:space="preserve"> in osnutku pogodbe. Variantne ponudbe niso dovoljene.</w:t>
      </w:r>
    </w:p>
    <w:p w14:paraId="7E3D4ACF" w14:textId="77777777" w:rsidR="004920B4" w:rsidRPr="004920B4" w:rsidRDefault="004920B4" w:rsidP="004920B4">
      <w:pPr>
        <w:spacing w:after="0" w:line="260" w:lineRule="atLeast"/>
        <w:rPr>
          <w:sz w:val="20"/>
          <w:szCs w:val="20"/>
        </w:rPr>
      </w:pPr>
    </w:p>
    <w:p w14:paraId="106BF45E" w14:textId="77777777" w:rsidR="004920B4" w:rsidRDefault="00044C88" w:rsidP="008A50E7">
      <w:pPr>
        <w:spacing w:after="0" w:line="260" w:lineRule="atLeast"/>
        <w:rPr>
          <w:sz w:val="20"/>
          <w:szCs w:val="20"/>
        </w:rPr>
      </w:pPr>
      <w:r w:rsidRPr="004920B4">
        <w:rPr>
          <w:sz w:val="20"/>
          <w:szCs w:val="20"/>
        </w:rPr>
        <w:t xml:space="preserve">Ponudba mora veljati vsaj do </w:t>
      </w:r>
      <w:r>
        <w:rPr>
          <w:sz w:val="20"/>
          <w:szCs w:val="20"/>
        </w:rPr>
        <w:t>3</w:t>
      </w:r>
      <w:r w:rsidR="00F823B5">
        <w:rPr>
          <w:sz w:val="20"/>
          <w:szCs w:val="20"/>
        </w:rPr>
        <w:t>1</w:t>
      </w:r>
      <w:r w:rsidRPr="004920B4">
        <w:rPr>
          <w:sz w:val="20"/>
          <w:szCs w:val="20"/>
        </w:rPr>
        <w:t xml:space="preserve">. </w:t>
      </w:r>
      <w:r w:rsidR="00F823B5">
        <w:rPr>
          <w:sz w:val="20"/>
          <w:szCs w:val="20"/>
        </w:rPr>
        <w:t>8</w:t>
      </w:r>
      <w:r w:rsidRPr="004920B4">
        <w:rPr>
          <w:sz w:val="20"/>
          <w:szCs w:val="20"/>
        </w:rPr>
        <w:t>. 202</w:t>
      </w:r>
      <w:r w:rsidR="004440C8">
        <w:rPr>
          <w:sz w:val="20"/>
          <w:szCs w:val="20"/>
        </w:rPr>
        <w:t>4</w:t>
      </w:r>
      <w:r w:rsidRPr="004920B4">
        <w:rPr>
          <w:sz w:val="20"/>
          <w:szCs w:val="20"/>
        </w:rPr>
        <w:t>. Vse stroške, ki so povezani s pripravo in oddajo ponudbe, nosi v celoti ponudnik.</w:t>
      </w:r>
    </w:p>
    <w:p w14:paraId="188A75B8" w14:textId="77777777" w:rsidR="00B5780F" w:rsidRDefault="00B5780F" w:rsidP="008A50E7">
      <w:pPr>
        <w:spacing w:after="0" w:line="260" w:lineRule="atLeast"/>
        <w:rPr>
          <w:sz w:val="20"/>
          <w:szCs w:val="20"/>
        </w:rPr>
      </w:pPr>
    </w:p>
    <w:p w14:paraId="12D2D6D5" w14:textId="77777777" w:rsidR="00B5780F" w:rsidRDefault="00B5780F" w:rsidP="008A50E7">
      <w:pPr>
        <w:spacing w:after="0" w:line="260" w:lineRule="atLeast"/>
        <w:rPr>
          <w:sz w:val="20"/>
          <w:szCs w:val="20"/>
        </w:rPr>
      </w:pPr>
    </w:p>
    <w:p w14:paraId="3D886BB1" w14:textId="77777777" w:rsidR="005F061A" w:rsidRPr="00F36BC5" w:rsidRDefault="005F061A" w:rsidP="00431FBC">
      <w:pPr>
        <w:spacing w:after="0" w:line="260" w:lineRule="atLeast"/>
        <w:rPr>
          <w:sz w:val="20"/>
          <w:szCs w:val="20"/>
        </w:rPr>
      </w:pPr>
    </w:p>
    <w:p w14:paraId="359835A0" w14:textId="77777777" w:rsidR="00196B18" w:rsidRPr="00F36BC5" w:rsidRDefault="00044C88" w:rsidP="006979CD">
      <w:pPr>
        <w:pStyle w:val="Naslov2"/>
        <w:spacing w:before="0" w:after="0" w:line="260" w:lineRule="atLeast"/>
        <w:rPr>
          <w:rFonts w:cs="Arial"/>
          <w:sz w:val="20"/>
          <w:szCs w:val="20"/>
          <w:lang w:val="sl-SI"/>
        </w:rPr>
      </w:pPr>
      <w:bookmarkStart w:id="30" w:name="_Toc461526801"/>
      <w:bookmarkStart w:id="31" w:name="_Toc51750787"/>
      <w:bookmarkStart w:id="32" w:name="_Toc54614459"/>
      <w:bookmarkStart w:id="33" w:name="_Toc151621787"/>
      <w:r w:rsidRPr="00F36BC5">
        <w:rPr>
          <w:rFonts w:cs="Arial"/>
          <w:sz w:val="20"/>
          <w:szCs w:val="20"/>
          <w:lang w:val="sl-SI"/>
        </w:rPr>
        <w:lastRenderedPageBreak/>
        <w:t>Način, mesto in čas oddaje ponudbe</w:t>
      </w:r>
      <w:bookmarkEnd w:id="30"/>
      <w:bookmarkEnd w:id="31"/>
      <w:bookmarkEnd w:id="32"/>
      <w:bookmarkEnd w:id="33"/>
    </w:p>
    <w:p w14:paraId="2B4E0A2D" w14:textId="77777777" w:rsidR="00196B18" w:rsidRPr="00F36BC5" w:rsidRDefault="00196B18" w:rsidP="0043627F">
      <w:pPr>
        <w:spacing w:after="0" w:line="260" w:lineRule="atLeast"/>
        <w:rPr>
          <w:sz w:val="20"/>
          <w:szCs w:val="20"/>
        </w:rPr>
      </w:pPr>
    </w:p>
    <w:p w14:paraId="6BE92C06" w14:textId="77777777" w:rsidR="006F501A" w:rsidRPr="008042EC" w:rsidRDefault="00044C88" w:rsidP="006F501A">
      <w:pPr>
        <w:spacing w:after="0" w:line="260" w:lineRule="atLeast"/>
        <w:rPr>
          <w:sz w:val="20"/>
          <w:szCs w:val="20"/>
        </w:rPr>
      </w:pPr>
      <w:r w:rsidRPr="008042EC">
        <w:rPr>
          <w:sz w:val="20"/>
          <w:szCs w:val="20"/>
        </w:rPr>
        <w:t xml:space="preserve">Ponudniki morajo predložiti ponudbe v IS e-JN na spletnem naslovu </w:t>
      </w:r>
      <w:hyperlink r:id="rId12" w:history="1">
        <w:r w:rsidRPr="00926CF5">
          <w:rPr>
            <w:rStyle w:val="Hiperpovezava"/>
            <w:sz w:val="20"/>
            <w:szCs w:val="20"/>
          </w:rPr>
          <w:t>https://ejn.gov.si</w:t>
        </w:r>
      </w:hyperlink>
      <w:r>
        <w:rPr>
          <w:sz w:val="20"/>
          <w:szCs w:val="20"/>
        </w:rPr>
        <w:t xml:space="preserve"> </w:t>
      </w:r>
      <w:r w:rsidRPr="008042EC">
        <w:rPr>
          <w:sz w:val="20"/>
          <w:szCs w:val="20"/>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26CF5">
          <w:rPr>
            <w:rStyle w:val="Hiperpovezava"/>
            <w:sz w:val="20"/>
            <w:szCs w:val="20"/>
          </w:rPr>
          <w:t>https://ejn.gov.si</w:t>
        </w:r>
      </w:hyperlink>
      <w:r>
        <w:rPr>
          <w:sz w:val="20"/>
          <w:szCs w:val="20"/>
        </w:rPr>
        <w:t xml:space="preserve">. </w:t>
      </w:r>
    </w:p>
    <w:p w14:paraId="6B4ACD8D" w14:textId="77777777" w:rsidR="006F501A" w:rsidRPr="008042EC" w:rsidRDefault="006F501A" w:rsidP="006F501A">
      <w:pPr>
        <w:spacing w:after="0" w:line="260" w:lineRule="atLeast"/>
        <w:rPr>
          <w:sz w:val="20"/>
          <w:szCs w:val="20"/>
        </w:rPr>
      </w:pPr>
    </w:p>
    <w:p w14:paraId="2FBC7F4D" w14:textId="77777777" w:rsidR="006F501A" w:rsidRDefault="00044C88" w:rsidP="006F501A">
      <w:pPr>
        <w:spacing w:after="0" w:line="260" w:lineRule="atLeast"/>
        <w:rPr>
          <w:sz w:val="20"/>
          <w:szCs w:val="20"/>
        </w:rPr>
      </w:pPr>
      <w:r w:rsidRPr="008042EC">
        <w:rPr>
          <w:sz w:val="20"/>
          <w:szCs w:val="20"/>
        </w:rPr>
        <w:t xml:space="preserve">Ponudnik se mora pred oddajo ponudbe registrirati na spletnem naslovu </w:t>
      </w:r>
      <w:hyperlink r:id="rId14" w:history="1">
        <w:r w:rsidRPr="00926CF5">
          <w:rPr>
            <w:rStyle w:val="Hiperpovezava"/>
            <w:sz w:val="20"/>
            <w:szCs w:val="20"/>
          </w:rPr>
          <w:t>https://ejn.gov.si</w:t>
        </w:r>
      </w:hyperlink>
      <w:r>
        <w:rPr>
          <w:sz w:val="20"/>
          <w:szCs w:val="20"/>
        </w:rPr>
        <w:t xml:space="preserve"> </w:t>
      </w:r>
      <w:r w:rsidRPr="008042EC">
        <w:rPr>
          <w:sz w:val="20"/>
          <w:szCs w:val="20"/>
        </w:rPr>
        <w:t>v skladu z Navodili za uporabo e-JN. Če je ponudnik že registriran v IS e-JN, se v IS e-JN prijavi na istem naslovu.</w:t>
      </w:r>
    </w:p>
    <w:p w14:paraId="6D6C8828" w14:textId="77777777" w:rsidR="006F501A" w:rsidRPr="008042EC" w:rsidRDefault="006F501A" w:rsidP="006F501A">
      <w:pPr>
        <w:spacing w:after="0" w:line="260" w:lineRule="atLeast"/>
        <w:rPr>
          <w:sz w:val="20"/>
          <w:szCs w:val="20"/>
        </w:rPr>
      </w:pPr>
    </w:p>
    <w:p w14:paraId="77B068E7" w14:textId="77777777" w:rsidR="006F501A" w:rsidRPr="008042EC" w:rsidRDefault="00044C88" w:rsidP="006F501A">
      <w:pPr>
        <w:spacing w:after="0" w:line="260" w:lineRule="atLeast"/>
        <w:rPr>
          <w:sz w:val="20"/>
          <w:szCs w:val="20"/>
        </w:rPr>
      </w:pPr>
      <w:r w:rsidRPr="008042EC">
        <w:rPr>
          <w:sz w:val="20"/>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navedenem v ponudbi, razen če jo uporabnik ponudnika umakne ali spremeni pred potekom roka za oddajo ponudb.</w:t>
      </w:r>
    </w:p>
    <w:p w14:paraId="45B56838" w14:textId="77777777" w:rsidR="006F501A" w:rsidRPr="008042EC" w:rsidRDefault="006F501A" w:rsidP="006F501A">
      <w:pPr>
        <w:spacing w:after="0" w:line="260" w:lineRule="atLeast"/>
        <w:rPr>
          <w:sz w:val="20"/>
          <w:szCs w:val="20"/>
        </w:rPr>
      </w:pPr>
    </w:p>
    <w:p w14:paraId="5B6C0163" w14:textId="77777777" w:rsidR="006F501A" w:rsidRPr="008042EC" w:rsidRDefault="00044C88" w:rsidP="006F501A">
      <w:pPr>
        <w:spacing w:after="0" w:line="260" w:lineRule="atLeast"/>
        <w:rPr>
          <w:sz w:val="20"/>
          <w:szCs w:val="20"/>
        </w:rPr>
      </w:pPr>
      <w:r w:rsidRPr="009C60A4">
        <w:rPr>
          <w:sz w:val="20"/>
          <w:szCs w:val="20"/>
        </w:rPr>
        <w:t xml:space="preserve">Ponudba se šteje za pravočasno oddano, če jo naročnik prejme preko IS e-JN </w:t>
      </w:r>
      <w:hyperlink r:id="rId15" w:history="1">
        <w:r w:rsidRPr="009C60A4">
          <w:rPr>
            <w:rStyle w:val="Hiperpovezava"/>
            <w:sz w:val="20"/>
            <w:szCs w:val="20"/>
          </w:rPr>
          <w:t>https://ejn.gov.si</w:t>
        </w:r>
      </w:hyperlink>
      <w:r w:rsidR="00382F46">
        <w:rPr>
          <w:sz w:val="20"/>
          <w:szCs w:val="20"/>
        </w:rPr>
        <w:t xml:space="preserve"> </w:t>
      </w:r>
      <w:r w:rsidRPr="009C60A4">
        <w:rPr>
          <w:sz w:val="20"/>
          <w:szCs w:val="20"/>
        </w:rPr>
        <w:t xml:space="preserve">najkasneje </w:t>
      </w:r>
      <w:r w:rsidRPr="009C60A4">
        <w:rPr>
          <w:b/>
          <w:bCs/>
          <w:sz w:val="20"/>
          <w:szCs w:val="20"/>
        </w:rPr>
        <w:t xml:space="preserve">do </w:t>
      </w:r>
      <w:r w:rsidR="007E4B4C" w:rsidRPr="009C60A4">
        <w:rPr>
          <w:b/>
          <w:bCs/>
          <w:sz w:val="20"/>
          <w:szCs w:val="20"/>
        </w:rPr>
        <w:t>8</w:t>
      </w:r>
      <w:r w:rsidRPr="009C60A4">
        <w:rPr>
          <w:b/>
          <w:bCs/>
          <w:sz w:val="20"/>
          <w:szCs w:val="20"/>
        </w:rPr>
        <w:t>. 1. 202</w:t>
      </w:r>
      <w:r w:rsidR="007E4B4C" w:rsidRPr="009C60A4">
        <w:rPr>
          <w:b/>
          <w:bCs/>
          <w:sz w:val="20"/>
          <w:szCs w:val="20"/>
        </w:rPr>
        <w:t>4</w:t>
      </w:r>
      <w:r w:rsidRPr="009C60A4">
        <w:rPr>
          <w:b/>
          <w:bCs/>
          <w:sz w:val="20"/>
          <w:szCs w:val="20"/>
        </w:rPr>
        <w:t xml:space="preserve"> do 11. ure</w:t>
      </w:r>
      <w:r w:rsidRPr="009C60A4">
        <w:rPr>
          <w:sz w:val="20"/>
          <w:szCs w:val="20"/>
        </w:rPr>
        <w:t>. Za oddano ponudbo se šteje ponudba, ki je v IS e-JN označena s statusom »ODDANO«.</w:t>
      </w:r>
    </w:p>
    <w:p w14:paraId="597E1306" w14:textId="77777777" w:rsidR="006F501A" w:rsidRPr="008042EC" w:rsidRDefault="006F501A" w:rsidP="006F501A">
      <w:pPr>
        <w:spacing w:after="0" w:line="260" w:lineRule="atLeast"/>
        <w:rPr>
          <w:sz w:val="20"/>
          <w:szCs w:val="20"/>
        </w:rPr>
      </w:pPr>
    </w:p>
    <w:p w14:paraId="54ACA1C6" w14:textId="77777777" w:rsidR="006F501A" w:rsidRPr="008042EC" w:rsidRDefault="00044C88" w:rsidP="006F501A">
      <w:pPr>
        <w:spacing w:after="0" w:line="260" w:lineRule="atLeast"/>
        <w:rPr>
          <w:sz w:val="20"/>
          <w:szCs w:val="20"/>
        </w:rPr>
      </w:pPr>
      <w:r w:rsidRPr="008042EC">
        <w:rPr>
          <w:sz w:val="20"/>
          <w:szCs w:val="20"/>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7DC7058A" w14:textId="77777777" w:rsidR="006F501A" w:rsidRPr="008042EC" w:rsidRDefault="006F501A" w:rsidP="006F501A">
      <w:pPr>
        <w:spacing w:after="0" w:line="260" w:lineRule="atLeast"/>
        <w:rPr>
          <w:sz w:val="20"/>
          <w:szCs w:val="20"/>
        </w:rPr>
      </w:pPr>
    </w:p>
    <w:p w14:paraId="572C6C74" w14:textId="77777777" w:rsidR="006F501A" w:rsidRPr="008042EC" w:rsidRDefault="00044C88" w:rsidP="006F501A">
      <w:pPr>
        <w:spacing w:after="0" w:line="260" w:lineRule="atLeast"/>
        <w:rPr>
          <w:sz w:val="20"/>
          <w:szCs w:val="20"/>
        </w:rPr>
      </w:pPr>
      <w:r w:rsidRPr="008042EC">
        <w:rPr>
          <w:sz w:val="20"/>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E497894" w14:textId="77777777" w:rsidR="006F501A" w:rsidRPr="008042EC" w:rsidRDefault="006F501A" w:rsidP="006F501A">
      <w:pPr>
        <w:spacing w:after="0" w:line="260" w:lineRule="atLeast"/>
        <w:rPr>
          <w:sz w:val="20"/>
          <w:szCs w:val="20"/>
        </w:rPr>
      </w:pPr>
    </w:p>
    <w:p w14:paraId="43A3A8D2" w14:textId="77777777" w:rsidR="006F501A" w:rsidRPr="00916A38" w:rsidRDefault="00044C88" w:rsidP="006F501A">
      <w:pPr>
        <w:spacing w:after="0" w:line="260" w:lineRule="atLeast"/>
        <w:rPr>
          <w:sz w:val="20"/>
          <w:szCs w:val="20"/>
        </w:rPr>
      </w:pPr>
      <w:r w:rsidRPr="008042EC">
        <w:rPr>
          <w:sz w:val="20"/>
          <w:szCs w:val="20"/>
        </w:rPr>
        <w:t>Po preteku roka za predložitev ponudb ponudbe ne bo več mogoče oddati.</w:t>
      </w:r>
    </w:p>
    <w:p w14:paraId="78905F12" w14:textId="77777777" w:rsidR="00705AC6" w:rsidRPr="00E070B2" w:rsidRDefault="00705AC6" w:rsidP="00EC67B3">
      <w:pPr>
        <w:spacing w:after="0" w:line="260" w:lineRule="atLeast"/>
        <w:rPr>
          <w:sz w:val="20"/>
          <w:szCs w:val="20"/>
          <w:highlight w:val="yellow"/>
        </w:rPr>
      </w:pPr>
    </w:p>
    <w:p w14:paraId="559C2D20" w14:textId="77777777" w:rsidR="00196B18" w:rsidRPr="00F36BC5" w:rsidRDefault="00044C88" w:rsidP="006979CD">
      <w:pPr>
        <w:pStyle w:val="Naslov2"/>
        <w:spacing w:before="0" w:after="0" w:line="260" w:lineRule="atLeast"/>
        <w:rPr>
          <w:rFonts w:cs="Arial"/>
          <w:sz w:val="20"/>
          <w:szCs w:val="20"/>
          <w:lang w:val="sl-SI"/>
        </w:rPr>
      </w:pPr>
      <w:bookmarkStart w:id="34" w:name="_Toc461526802"/>
      <w:bookmarkStart w:id="35" w:name="_Toc51750788"/>
      <w:bookmarkStart w:id="36" w:name="_Toc54614460"/>
      <w:bookmarkStart w:id="37" w:name="_Toc151621788"/>
      <w:r w:rsidRPr="00F36BC5">
        <w:rPr>
          <w:rFonts w:cs="Arial"/>
          <w:sz w:val="20"/>
          <w:szCs w:val="20"/>
          <w:lang w:val="sl-SI"/>
        </w:rPr>
        <w:t>Odpiranje ponudb</w:t>
      </w:r>
      <w:bookmarkEnd w:id="34"/>
      <w:bookmarkEnd w:id="35"/>
      <w:bookmarkEnd w:id="36"/>
      <w:bookmarkEnd w:id="37"/>
    </w:p>
    <w:p w14:paraId="637BFA91" w14:textId="77777777" w:rsidR="00196B18" w:rsidRPr="00F36BC5" w:rsidRDefault="00196B18" w:rsidP="0043627F">
      <w:pPr>
        <w:spacing w:after="0" w:line="260" w:lineRule="atLeast"/>
        <w:rPr>
          <w:sz w:val="20"/>
          <w:szCs w:val="20"/>
        </w:rPr>
      </w:pPr>
    </w:p>
    <w:p w14:paraId="264873A1" w14:textId="77777777" w:rsidR="009901D8" w:rsidRPr="008B2C8B" w:rsidRDefault="00044C88" w:rsidP="009901D8">
      <w:pPr>
        <w:spacing w:after="0" w:line="260" w:lineRule="atLeast"/>
        <w:rPr>
          <w:rFonts w:eastAsia="Calibri" w:cs="Times New Roman"/>
          <w:sz w:val="20"/>
        </w:rPr>
      </w:pPr>
      <w:r w:rsidRPr="009C60A4">
        <w:rPr>
          <w:rFonts w:eastAsia="Calibri" w:cs="Times New Roman"/>
          <w:sz w:val="20"/>
        </w:rPr>
        <w:t xml:space="preserve">Odpiranje ponudb bo potekalo avtomatično v IS e-JN </w:t>
      </w:r>
      <w:r w:rsidR="007E4B4C" w:rsidRPr="009C60A4">
        <w:rPr>
          <w:rFonts w:eastAsia="Calibri" w:cs="Times New Roman"/>
          <w:b/>
          <w:bCs/>
          <w:sz w:val="20"/>
        </w:rPr>
        <w:t>8</w:t>
      </w:r>
      <w:r w:rsidRPr="009C60A4">
        <w:rPr>
          <w:rFonts w:eastAsia="Calibri" w:cs="Times New Roman"/>
          <w:b/>
          <w:bCs/>
          <w:sz w:val="20"/>
        </w:rPr>
        <w:t>. 1. 202</w:t>
      </w:r>
      <w:r w:rsidR="007E4B4C" w:rsidRPr="009C60A4">
        <w:rPr>
          <w:rFonts w:eastAsia="Calibri" w:cs="Times New Roman"/>
          <w:b/>
          <w:bCs/>
          <w:sz w:val="20"/>
        </w:rPr>
        <w:t>4</w:t>
      </w:r>
      <w:r w:rsidRPr="009C60A4">
        <w:rPr>
          <w:rFonts w:eastAsia="Calibri" w:cs="Times New Roman"/>
          <w:sz w:val="20"/>
        </w:rPr>
        <w:t xml:space="preserve"> in se bo začelo </w:t>
      </w:r>
      <w:r w:rsidRPr="009C60A4">
        <w:rPr>
          <w:rFonts w:eastAsia="Calibri" w:cs="Times New Roman"/>
          <w:b/>
          <w:bCs/>
          <w:sz w:val="20"/>
        </w:rPr>
        <w:t>ob 13. uri</w:t>
      </w:r>
      <w:r w:rsidRPr="009C60A4">
        <w:rPr>
          <w:rFonts w:eastAsia="Calibri" w:cs="Times New Roman"/>
          <w:sz w:val="20"/>
        </w:rPr>
        <w:t xml:space="preserve"> na spletnem naslovu </w:t>
      </w:r>
      <w:hyperlink r:id="rId16" w:history="1">
        <w:r w:rsidRPr="009C60A4">
          <w:rPr>
            <w:rStyle w:val="Hiperpovezava"/>
            <w:rFonts w:eastAsia="Calibri" w:cs="Times New Roman"/>
            <w:sz w:val="20"/>
          </w:rPr>
          <w:t>https://ejn.gov.si</w:t>
        </w:r>
      </w:hyperlink>
      <w:r w:rsidRPr="009C60A4">
        <w:rPr>
          <w:rFonts w:eastAsia="Calibri" w:cs="Times New Roman"/>
          <w:sz w:val="20"/>
        </w:rPr>
        <w:t>.</w:t>
      </w:r>
      <w:r>
        <w:rPr>
          <w:rFonts w:eastAsia="Calibri" w:cs="Times New Roman"/>
          <w:sz w:val="20"/>
        </w:rPr>
        <w:t xml:space="preserve"> </w:t>
      </w:r>
    </w:p>
    <w:p w14:paraId="4488B0FE" w14:textId="77777777" w:rsidR="009901D8" w:rsidRPr="008B2C8B" w:rsidRDefault="009901D8" w:rsidP="009901D8">
      <w:pPr>
        <w:spacing w:after="0" w:line="260" w:lineRule="atLeast"/>
        <w:rPr>
          <w:rFonts w:eastAsia="Calibri" w:cs="Times New Roman"/>
          <w:sz w:val="20"/>
        </w:rPr>
      </w:pPr>
    </w:p>
    <w:p w14:paraId="4AFAE161" w14:textId="77777777" w:rsidR="009901D8" w:rsidRPr="008F3B59" w:rsidRDefault="00044C88" w:rsidP="009901D8">
      <w:pPr>
        <w:spacing w:after="0" w:line="260" w:lineRule="atLeast"/>
        <w:rPr>
          <w:rFonts w:eastAsia="Calibri" w:cs="Times New Roman"/>
          <w:sz w:val="20"/>
          <w:highlight w:val="yellow"/>
        </w:rPr>
      </w:pPr>
      <w:r w:rsidRPr="008B2C8B">
        <w:rPr>
          <w:rFonts w:eastAsia="Calibri" w:cs="Times New Roman"/>
          <w:sz w:val="20"/>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15A52FAA" w14:textId="77777777" w:rsidR="00B5780F" w:rsidRDefault="00B5780F" w:rsidP="00615AE0">
      <w:pPr>
        <w:spacing w:after="0" w:line="260" w:lineRule="atLeast"/>
        <w:rPr>
          <w:sz w:val="20"/>
          <w:szCs w:val="20"/>
        </w:rPr>
      </w:pPr>
    </w:p>
    <w:p w14:paraId="7D225609" w14:textId="77777777" w:rsidR="00B5780F" w:rsidRDefault="00B5780F" w:rsidP="00615AE0">
      <w:pPr>
        <w:spacing w:after="0" w:line="260" w:lineRule="atLeast"/>
        <w:rPr>
          <w:sz w:val="20"/>
          <w:szCs w:val="20"/>
        </w:rPr>
      </w:pPr>
    </w:p>
    <w:p w14:paraId="294B89D6" w14:textId="77777777" w:rsidR="00615AE0" w:rsidRPr="00F36BC5" w:rsidRDefault="00615AE0" w:rsidP="00615AE0">
      <w:pPr>
        <w:spacing w:after="0" w:line="260" w:lineRule="atLeast"/>
        <w:rPr>
          <w:sz w:val="20"/>
          <w:szCs w:val="20"/>
        </w:rPr>
      </w:pPr>
    </w:p>
    <w:p w14:paraId="51F3A63E" w14:textId="77777777" w:rsidR="00196B18" w:rsidRPr="00F36BC5" w:rsidRDefault="00044C88" w:rsidP="006979CD">
      <w:pPr>
        <w:pStyle w:val="Naslov2"/>
        <w:spacing w:before="0" w:after="0" w:line="260" w:lineRule="atLeast"/>
        <w:rPr>
          <w:rFonts w:cs="Arial"/>
          <w:sz w:val="20"/>
          <w:szCs w:val="20"/>
          <w:lang w:val="sl-SI"/>
        </w:rPr>
      </w:pPr>
      <w:bookmarkStart w:id="38" w:name="_Toc461526803"/>
      <w:bookmarkStart w:id="39" w:name="_Toc51750789"/>
      <w:bookmarkStart w:id="40" w:name="_Toc54614461"/>
      <w:bookmarkStart w:id="41" w:name="_Toc151621789"/>
      <w:r w:rsidRPr="00F36BC5">
        <w:rPr>
          <w:rFonts w:cs="Arial"/>
          <w:sz w:val="20"/>
          <w:szCs w:val="20"/>
          <w:lang w:val="sl-SI"/>
        </w:rPr>
        <w:lastRenderedPageBreak/>
        <w:t>Merilo za oddajo javnega naročila</w:t>
      </w:r>
      <w:bookmarkEnd w:id="38"/>
      <w:bookmarkEnd w:id="39"/>
      <w:bookmarkEnd w:id="40"/>
      <w:bookmarkEnd w:id="41"/>
    </w:p>
    <w:p w14:paraId="0B3D67A7" w14:textId="77777777" w:rsidR="00196B18" w:rsidRPr="00F36BC5" w:rsidRDefault="00196B18" w:rsidP="0043627F">
      <w:pPr>
        <w:spacing w:after="0" w:line="260" w:lineRule="atLeast"/>
        <w:rPr>
          <w:sz w:val="20"/>
          <w:szCs w:val="20"/>
        </w:rPr>
      </w:pPr>
    </w:p>
    <w:p w14:paraId="4DBE1DF3" w14:textId="77777777" w:rsidR="004900A1" w:rsidRPr="00D65A94" w:rsidRDefault="00044C88" w:rsidP="00C0608A">
      <w:pPr>
        <w:spacing w:after="0" w:line="260" w:lineRule="atLeast"/>
        <w:rPr>
          <w:sz w:val="20"/>
          <w:szCs w:val="20"/>
        </w:rPr>
      </w:pPr>
      <w:r w:rsidRPr="00D65A94">
        <w:rPr>
          <w:sz w:val="20"/>
          <w:szCs w:val="20"/>
        </w:rPr>
        <w:t>Merilo za izbor najugodnejšega ponudnika je ekonomsko najugodnejša ponudba, ki se izračuna po formuli:</w:t>
      </w:r>
    </w:p>
    <w:p w14:paraId="118FDA88" w14:textId="77777777" w:rsidR="004900A1" w:rsidRPr="00D65A94" w:rsidRDefault="004900A1" w:rsidP="00C0608A">
      <w:pPr>
        <w:spacing w:after="0" w:line="260" w:lineRule="atLeast"/>
        <w:rPr>
          <w:sz w:val="20"/>
          <w:szCs w:val="20"/>
        </w:rPr>
      </w:pPr>
    </w:p>
    <w:p w14:paraId="56BF526B" w14:textId="77777777" w:rsidR="004900A1" w:rsidRPr="00D65A94" w:rsidRDefault="00044C88" w:rsidP="00C0608A">
      <w:pPr>
        <w:spacing w:after="0" w:line="260" w:lineRule="atLeast"/>
        <w:jc w:val="center"/>
        <w:rPr>
          <w:b/>
          <w:sz w:val="20"/>
          <w:szCs w:val="20"/>
        </w:rPr>
      </w:pPr>
      <w:r>
        <w:rPr>
          <w:b/>
          <w:sz w:val="20"/>
          <w:szCs w:val="20"/>
        </w:rPr>
        <w:t>M</w:t>
      </w:r>
      <w:r w:rsidRPr="00D65A94">
        <w:rPr>
          <w:b/>
          <w:sz w:val="20"/>
          <w:szCs w:val="20"/>
        </w:rPr>
        <w:t xml:space="preserve"> = C * (1-(EUG+EUO)/100))</w:t>
      </w:r>
    </w:p>
    <w:p w14:paraId="04C9C9DC" w14:textId="77777777" w:rsidR="004900A1" w:rsidRDefault="004900A1" w:rsidP="00C0608A">
      <w:pPr>
        <w:spacing w:after="0" w:line="260" w:lineRule="atLeast"/>
        <w:rPr>
          <w:sz w:val="20"/>
          <w:szCs w:val="20"/>
        </w:rPr>
      </w:pPr>
    </w:p>
    <w:p w14:paraId="4C51C17B" w14:textId="77777777" w:rsidR="004900A1" w:rsidRDefault="00044C88" w:rsidP="007E4B4C">
      <w:pPr>
        <w:spacing w:after="0" w:line="260" w:lineRule="atLeast"/>
        <w:rPr>
          <w:sz w:val="20"/>
          <w:szCs w:val="20"/>
        </w:rPr>
      </w:pPr>
      <w:r w:rsidRPr="00234B26">
        <w:rPr>
          <w:sz w:val="20"/>
          <w:szCs w:val="20"/>
        </w:rPr>
        <w:t>Znak / pomeni deljenje, znak * pomeni množenje, znak + pomeni seštevanje, znaka ( ) pa pomenita oklepaj</w:t>
      </w:r>
      <w:r w:rsidR="007F54BE">
        <w:rPr>
          <w:sz w:val="20"/>
          <w:szCs w:val="20"/>
        </w:rPr>
        <w:t xml:space="preserve"> in zaklepaj</w:t>
      </w:r>
      <w:r w:rsidRPr="00234B26">
        <w:rPr>
          <w:sz w:val="20"/>
          <w:szCs w:val="20"/>
        </w:rPr>
        <w:t>.</w:t>
      </w:r>
    </w:p>
    <w:p w14:paraId="77786D3D" w14:textId="77777777" w:rsidR="007F54BE" w:rsidRDefault="007F54BE" w:rsidP="007E4B4C">
      <w:pPr>
        <w:spacing w:after="0" w:line="260" w:lineRule="atLeast"/>
        <w:rPr>
          <w:sz w:val="20"/>
          <w:szCs w:val="20"/>
        </w:rPr>
      </w:pPr>
    </w:p>
    <w:p w14:paraId="6203AA07" w14:textId="77777777" w:rsidR="004900A1" w:rsidRPr="00D65A94" w:rsidRDefault="00044C88" w:rsidP="00C0608A">
      <w:pPr>
        <w:spacing w:after="0" w:line="260" w:lineRule="atLeast"/>
        <w:rPr>
          <w:sz w:val="20"/>
          <w:szCs w:val="20"/>
        </w:rPr>
      </w:pPr>
      <w:r w:rsidRPr="00D65A94">
        <w:rPr>
          <w:sz w:val="20"/>
          <w:szCs w:val="20"/>
        </w:rPr>
        <w:t>Opis posameznih postavk v formuli ter obrazložitev vrednotenja postavk v formuli:</w:t>
      </w:r>
    </w:p>
    <w:p w14:paraId="419ECBE6" w14:textId="77777777" w:rsidR="004900A1" w:rsidRPr="000D5DF5" w:rsidRDefault="004900A1">
      <w:pPr>
        <w:spacing w:after="0" w:line="260" w:lineRule="atLeast"/>
        <w:rPr>
          <w:sz w:val="20"/>
          <w:szCs w:val="20"/>
        </w:rPr>
      </w:pPr>
    </w:p>
    <w:p w14:paraId="04010BFA" w14:textId="77777777" w:rsidR="004900A1" w:rsidRPr="000D5DF5" w:rsidRDefault="00044C88">
      <w:pPr>
        <w:numPr>
          <w:ilvl w:val="0"/>
          <w:numId w:val="51"/>
        </w:numPr>
        <w:spacing w:after="0" w:line="260" w:lineRule="atLeast"/>
        <w:rPr>
          <w:sz w:val="20"/>
          <w:szCs w:val="20"/>
        </w:rPr>
      </w:pPr>
      <w:r>
        <w:rPr>
          <w:sz w:val="20"/>
          <w:szCs w:val="20"/>
        </w:rPr>
        <w:t>M</w:t>
      </w:r>
      <w:r w:rsidRPr="000D5DF5">
        <w:rPr>
          <w:sz w:val="20"/>
          <w:szCs w:val="20"/>
        </w:rPr>
        <w:t xml:space="preserve"> = doseženo število točk posamezne ponudbe</w:t>
      </w:r>
    </w:p>
    <w:p w14:paraId="37352BFF" w14:textId="77777777" w:rsidR="004900A1" w:rsidRPr="000D5DF5" w:rsidRDefault="004900A1">
      <w:pPr>
        <w:spacing w:after="0" w:line="260" w:lineRule="atLeast"/>
        <w:rPr>
          <w:sz w:val="20"/>
          <w:szCs w:val="20"/>
        </w:rPr>
      </w:pPr>
    </w:p>
    <w:p w14:paraId="0DE595A1" w14:textId="77777777" w:rsidR="004900A1" w:rsidRPr="000D5DF5" w:rsidRDefault="00044C88">
      <w:pPr>
        <w:numPr>
          <w:ilvl w:val="0"/>
          <w:numId w:val="51"/>
        </w:numPr>
        <w:spacing w:after="0" w:line="260" w:lineRule="atLeast"/>
        <w:rPr>
          <w:sz w:val="20"/>
          <w:szCs w:val="20"/>
        </w:rPr>
      </w:pPr>
      <w:r w:rsidRPr="000D5DF5">
        <w:rPr>
          <w:sz w:val="20"/>
          <w:szCs w:val="20"/>
        </w:rPr>
        <w:t>C = skupna ponudbena vrednost v EUR z DDV</w:t>
      </w:r>
    </w:p>
    <w:p w14:paraId="3BA9F99C" w14:textId="77777777" w:rsidR="004900A1" w:rsidRPr="000D5DF5" w:rsidRDefault="004900A1">
      <w:pPr>
        <w:spacing w:after="0" w:line="260" w:lineRule="atLeast"/>
        <w:rPr>
          <w:sz w:val="20"/>
          <w:szCs w:val="20"/>
        </w:rPr>
      </w:pPr>
    </w:p>
    <w:p w14:paraId="02D9B163" w14:textId="77777777" w:rsidR="004900A1" w:rsidRPr="000D5DF5" w:rsidRDefault="00044C88">
      <w:pPr>
        <w:numPr>
          <w:ilvl w:val="0"/>
          <w:numId w:val="51"/>
        </w:numPr>
        <w:spacing w:after="0" w:line="260" w:lineRule="atLeast"/>
        <w:rPr>
          <w:sz w:val="20"/>
          <w:szCs w:val="20"/>
        </w:rPr>
      </w:pPr>
      <w:r w:rsidRPr="000D5DF5">
        <w:rPr>
          <w:sz w:val="20"/>
          <w:szCs w:val="20"/>
        </w:rPr>
        <w:t xml:space="preserve">EUG = prvo </w:t>
      </w:r>
      <w:proofErr w:type="spellStart"/>
      <w:r w:rsidRPr="000D5DF5">
        <w:rPr>
          <w:sz w:val="20"/>
          <w:szCs w:val="20"/>
        </w:rPr>
        <w:t>necenovno</w:t>
      </w:r>
      <w:proofErr w:type="spellEnd"/>
      <w:r w:rsidRPr="000D5DF5">
        <w:rPr>
          <w:sz w:val="20"/>
          <w:szCs w:val="20"/>
        </w:rPr>
        <w:t xml:space="preserve"> merilo je povprečno število točk, ki se izračuna iz vrednotenj glede na uvrstitev posameznih ponujenih pnevmatik v razred energijske učinkovitosti za boljši izkoristek goriva (povprečje števila točk posameznih ponujenih pnevmatik po uvrščenosti v energijski razred)</w:t>
      </w:r>
    </w:p>
    <w:p w14:paraId="7476E307" w14:textId="77777777" w:rsidR="004900A1" w:rsidRPr="000D5DF5" w:rsidRDefault="004900A1">
      <w:pPr>
        <w:spacing w:after="0" w:line="260" w:lineRule="atLeast"/>
        <w:rPr>
          <w:sz w:val="20"/>
          <w:szCs w:val="20"/>
        </w:rPr>
      </w:pPr>
    </w:p>
    <w:p w14:paraId="0FF06900" w14:textId="77777777" w:rsidR="004900A1" w:rsidRPr="000D5DF5" w:rsidRDefault="00044C88">
      <w:pPr>
        <w:spacing w:after="0" w:line="260" w:lineRule="atLeast"/>
        <w:ind w:left="709"/>
        <w:rPr>
          <w:sz w:val="20"/>
          <w:szCs w:val="20"/>
        </w:rPr>
      </w:pPr>
      <w:r w:rsidRPr="000D5DF5">
        <w:rPr>
          <w:sz w:val="20"/>
          <w:szCs w:val="20"/>
        </w:rPr>
        <w:t xml:space="preserve">Glede na razred energijske učinkovitosti za boljši izkoristek goriva </w:t>
      </w:r>
      <w:r w:rsidR="00234B26">
        <w:rPr>
          <w:sz w:val="20"/>
          <w:szCs w:val="20"/>
        </w:rPr>
        <w:t xml:space="preserve">prejme </w:t>
      </w:r>
      <w:r w:rsidRPr="000D5DF5">
        <w:rPr>
          <w:sz w:val="20"/>
          <w:szCs w:val="20"/>
        </w:rPr>
        <w:t xml:space="preserve">vsaka postavka </w:t>
      </w:r>
      <w:r w:rsidRPr="00B5780F">
        <w:rPr>
          <w:sz w:val="20"/>
          <w:szCs w:val="20"/>
        </w:rPr>
        <w:t xml:space="preserve">v ponudbenem </w:t>
      </w:r>
      <w:r w:rsidR="00B5780F" w:rsidRPr="00B5780F">
        <w:rPr>
          <w:sz w:val="20"/>
          <w:szCs w:val="20"/>
        </w:rPr>
        <w:t>predračunu</w:t>
      </w:r>
      <w:r w:rsidRPr="00B5780F">
        <w:rPr>
          <w:sz w:val="20"/>
          <w:szCs w:val="20"/>
        </w:rPr>
        <w:t>:</w:t>
      </w:r>
    </w:p>
    <w:p w14:paraId="14F8ED4F" w14:textId="77777777" w:rsidR="004900A1" w:rsidRPr="000D5DF5" w:rsidRDefault="004900A1">
      <w:pPr>
        <w:spacing w:after="0" w:line="260" w:lineRule="atLeast"/>
        <w:ind w:left="709"/>
        <w:rPr>
          <w:sz w:val="20"/>
          <w:szCs w:val="20"/>
        </w:rPr>
      </w:pPr>
    </w:p>
    <w:p w14:paraId="2CB4AE0B" w14:textId="77777777" w:rsidR="004900A1" w:rsidRPr="000D5DF5" w:rsidRDefault="00044C88">
      <w:pPr>
        <w:numPr>
          <w:ilvl w:val="1"/>
          <w:numId w:val="39"/>
        </w:numPr>
        <w:spacing w:after="0" w:line="260" w:lineRule="atLeast"/>
        <w:rPr>
          <w:sz w:val="20"/>
          <w:szCs w:val="20"/>
        </w:rPr>
      </w:pPr>
      <w:r w:rsidRPr="000D5DF5">
        <w:rPr>
          <w:sz w:val="20"/>
          <w:szCs w:val="20"/>
        </w:rPr>
        <w:t>če je minimalna zahteva uvrstitev v energijski razred C</w:t>
      </w:r>
      <w:r w:rsidR="00F823B5">
        <w:rPr>
          <w:sz w:val="20"/>
          <w:szCs w:val="20"/>
        </w:rPr>
        <w:t xml:space="preserve"> ali D</w:t>
      </w:r>
      <w:r w:rsidRPr="000D5DF5">
        <w:rPr>
          <w:sz w:val="20"/>
          <w:szCs w:val="20"/>
        </w:rPr>
        <w:t>:</w:t>
      </w:r>
    </w:p>
    <w:p w14:paraId="2A859445"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A: 40 točk</w:t>
      </w:r>
    </w:p>
    <w:p w14:paraId="6195DE5A"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B: 15 točk</w:t>
      </w:r>
    </w:p>
    <w:p w14:paraId="4D8000E1"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C</w:t>
      </w:r>
      <w:r w:rsidR="00F823B5">
        <w:rPr>
          <w:sz w:val="20"/>
          <w:szCs w:val="20"/>
        </w:rPr>
        <w:t xml:space="preserve"> ali D</w:t>
      </w:r>
      <w:r w:rsidRPr="000D5DF5">
        <w:rPr>
          <w:sz w:val="20"/>
          <w:szCs w:val="20"/>
        </w:rPr>
        <w:t>: 0 točk.</w:t>
      </w:r>
    </w:p>
    <w:p w14:paraId="42AE9DF1" w14:textId="77777777" w:rsidR="004900A1" w:rsidRPr="000D5DF5" w:rsidRDefault="00044C88">
      <w:pPr>
        <w:numPr>
          <w:ilvl w:val="1"/>
          <w:numId w:val="39"/>
        </w:numPr>
        <w:spacing w:after="0" w:line="260" w:lineRule="atLeast"/>
        <w:rPr>
          <w:sz w:val="20"/>
          <w:szCs w:val="20"/>
        </w:rPr>
      </w:pPr>
      <w:r w:rsidRPr="000D5DF5">
        <w:rPr>
          <w:sz w:val="20"/>
          <w:szCs w:val="20"/>
        </w:rPr>
        <w:t>če je minimalna zahteva uvrstitev v energijski razred B:</w:t>
      </w:r>
    </w:p>
    <w:p w14:paraId="3FEDF719"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A: 40 točk</w:t>
      </w:r>
    </w:p>
    <w:p w14:paraId="272D5E0A"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B: 0 točk.</w:t>
      </w:r>
    </w:p>
    <w:p w14:paraId="127D64F3" w14:textId="77777777" w:rsidR="00F823B5" w:rsidRPr="000D5DF5" w:rsidRDefault="00044C88" w:rsidP="00F823B5">
      <w:pPr>
        <w:numPr>
          <w:ilvl w:val="1"/>
          <w:numId w:val="39"/>
        </w:numPr>
        <w:spacing w:after="0" w:line="260" w:lineRule="atLeast"/>
        <w:rPr>
          <w:sz w:val="20"/>
          <w:szCs w:val="20"/>
        </w:rPr>
      </w:pPr>
      <w:r w:rsidRPr="000D5DF5">
        <w:rPr>
          <w:sz w:val="20"/>
          <w:szCs w:val="20"/>
        </w:rPr>
        <w:t xml:space="preserve">če je minimalna zahteva uvrstitev v energijski razred </w:t>
      </w:r>
      <w:r>
        <w:rPr>
          <w:sz w:val="20"/>
          <w:szCs w:val="20"/>
        </w:rPr>
        <w:t>A</w:t>
      </w:r>
      <w:r w:rsidRPr="000D5DF5">
        <w:rPr>
          <w:sz w:val="20"/>
          <w:szCs w:val="20"/>
        </w:rPr>
        <w:t>:</w:t>
      </w:r>
    </w:p>
    <w:p w14:paraId="6F968468" w14:textId="77777777" w:rsidR="00F823B5" w:rsidRPr="000D5DF5" w:rsidRDefault="00044C88" w:rsidP="00F823B5">
      <w:pPr>
        <w:numPr>
          <w:ilvl w:val="2"/>
          <w:numId w:val="39"/>
        </w:numPr>
        <w:spacing w:after="0" w:line="260" w:lineRule="atLeast"/>
        <w:rPr>
          <w:sz w:val="20"/>
          <w:szCs w:val="20"/>
        </w:rPr>
      </w:pPr>
      <w:r w:rsidRPr="000D5DF5">
        <w:rPr>
          <w:sz w:val="20"/>
          <w:szCs w:val="20"/>
        </w:rPr>
        <w:t>za uvrstitev v energijski razred A: 0 točk</w:t>
      </w:r>
      <w:r>
        <w:rPr>
          <w:sz w:val="20"/>
          <w:szCs w:val="20"/>
        </w:rPr>
        <w:t>.</w:t>
      </w:r>
    </w:p>
    <w:p w14:paraId="7C628A94" w14:textId="77777777" w:rsidR="004900A1" w:rsidRPr="000D5DF5" w:rsidRDefault="004900A1">
      <w:pPr>
        <w:spacing w:after="0" w:line="260" w:lineRule="atLeast"/>
        <w:rPr>
          <w:sz w:val="20"/>
          <w:szCs w:val="20"/>
        </w:rPr>
      </w:pPr>
    </w:p>
    <w:p w14:paraId="6B6B5942" w14:textId="77777777" w:rsidR="004900A1" w:rsidRPr="000D5DF5" w:rsidRDefault="00044C88">
      <w:pPr>
        <w:numPr>
          <w:ilvl w:val="0"/>
          <w:numId w:val="51"/>
        </w:numPr>
        <w:spacing w:after="0" w:line="260" w:lineRule="atLeast"/>
        <w:rPr>
          <w:sz w:val="20"/>
          <w:szCs w:val="20"/>
        </w:rPr>
      </w:pPr>
      <w:r w:rsidRPr="000D5DF5">
        <w:rPr>
          <w:sz w:val="20"/>
          <w:szCs w:val="20"/>
        </w:rPr>
        <w:t xml:space="preserve">EUO = drugo </w:t>
      </w:r>
      <w:proofErr w:type="spellStart"/>
      <w:r w:rsidRPr="000D5DF5">
        <w:rPr>
          <w:sz w:val="20"/>
          <w:szCs w:val="20"/>
        </w:rPr>
        <w:t>necenovno</w:t>
      </w:r>
      <w:proofErr w:type="spellEnd"/>
      <w:r w:rsidRPr="000D5DF5">
        <w:rPr>
          <w:sz w:val="20"/>
          <w:szCs w:val="20"/>
        </w:rPr>
        <w:t xml:space="preserve"> merilo je povprečno število točk, ki se izračuna iz vrednotenj glede na uvrstitev posameznih ponujenih pnevmatik v razred boljšega oprijema na mokri podlagi (povprečje števila točk posameznih ponujenih pnevmatik po uvrščenosti v energijski razred).</w:t>
      </w:r>
    </w:p>
    <w:p w14:paraId="104C1ECF" w14:textId="77777777" w:rsidR="004900A1" w:rsidRPr="000D5DF5" w:rsidRDefault="004900A1">
      <w:pPr>
        <w:spacing w:after="0" w:line="260" w:lineRule="atLeast"/>
        <w:ind w:left="720"/>
        <w:rPr>
          <w:sz w:val="20"/>
          <w:szCs w:val="20"/>
        </w:rPr>
      </w:pPr>
    </w:p>
    <w:p w14:paraId="534698FB" w14:textId="77777777" w:rsidR="004900A1" w:rsidRPr="00B5780F" w:rsidRDefault="00044C88">
      <w:pPr>
        <w:spacing w:after="0" w:line="260" w:lineRule="atLeast"/>
        <w:ind w:left="720"/>
        <w:rPr>
          <w:sz w:val="20"/>
          <w:szCs w:val="20"/>
        </w:rPr>
      </w:pPr>
      <w:r w:rsidRPr="00B5780F">
        <w:rPr>
          <w:sz w:val="20"/>
          <w:szCs w:val="20"/>
        </w:rPr>
        <w:t xml:space="preserve">Glede na razred oprijema na mokri podlagi </w:t>
      </w:r>
      <w:r w:rsidR="0005535C" w:rsidRPr="00B5780F">
        <w:rPr>
          <w:sz w:val="20"/>
          <w:szCs w:val="20"/>
        </w:rPr>
        <w:t xml:space="preserve">prejme </w:t>
      </w:r>
      <w:r w:rsidRPr="00B5780F">
        <w:rPr>
          <w:sz w:val="20"/>
          <w:szCs w:val="20"/>
        </w:rPr>
        <w:t xml:space="preserve">vsaka postavka v ponudbenem </w:t>
      </w:r>
      <w:r w:rsidR="00B5780F" w:rsidRPr="00B5780F">
        <w:rPr>
          <w:sz w:val="20"/>
          <w:szCs w:val="20"/>
        </w:rPr>
        <w:t>predračunu</w:t>
      </w:r>
      <w:r w:rsidRPr="00B5780F">
        <w:rPr>
          <w:sz w:val="20"/>
          <w:szCs w:val="20"/>
        </w:rPr>
        <w:t>:</w:t>
      </w:r>
    </w:p>
    <w:p w14:paraId="5667AE59" w14:textId="77777777" w:rsidR="004900A1" w:rsidRPr="00B5780F" w:rsidRDefault="00044C88">
      <w:pPr>
        <w:numPr>
          <w:ilvl w:val="1"/>
          <w:numId w:val="39"/>
        </w:numPr>
        <w:spacing w:after="0" w:line="260" w:lineRule="atLeast"/>
        <w:rPr>
          <w:sz w:val="20"/>
          <w:szCs w:val="20"/>
        </w:rPr>
      </w:pPr>
      <w:r w:rsidRPr="00B5780F">
        <w:rPr>
          <w:sz w:val="20"/>
          <w:szCs w:val="20"/>
        </w:rPr>
        <w:t>če je minimalna zahteva uvrstitev v energijski razred C</w:t>
      </w:r>
      <w:r w:rsidR="00F823B5">
        <w:rPr>
          <w:sz w:val="20"/>
          <w:szCs w:val="20"/>
        </w:rPr>
        <w:t xml:space="preserve"> ali D</w:t>
      </w:r>
      <w:r w:rsidRPr="00B5780F">
        <w:rPr>
          <w:sz w:val="20"/>
          <w:szCs w:val="20"/>
        </w:rPr>
        <w:t>:</w:t>
      </w:r>
    </w:p>
    <w:p w14:paraId="62986C04"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A: 40 točk</w:t>
      </w:r>
    </w:p>
    <w:p w14:paraId="0C74AD93"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B: 15 točk</w:t>
      </w:r>
    </w:p>
    <w:p w14:paraId="733384E4" w14:textId="77777777" w:rsidR="004900A1" w:rsidRPr="0005535C" w:rsidRDefault="00044C88">
      <w:pPr>
        <w:numPr>
          <w:ilvl w:val="2"/>
          <w:numId w:val="39"/>
        </w:numPr>
        <w:spacing w:after="0" w:line="260" w:lineRule="atLeast"/>
        <w:rPr>
          <w:sz w:val="20"/>
          <w:szCs w:val="20"/>
        </w:rPr>
      </w:pPr>
      <w:r w:rsidRPr="000D5DF5">
        <w:rPr>
          <w:sz w:val="20"/>
          <w:szCs w:val="20"/>
        </w:rPr>
        <w:t>za uvrstitev v energijski razred C</w:t>
      </w:r>
      <w:r w:rsidR="00F823B5">
        <w:rPr>
          <w:sz w:val="20"/>
          <w:szCs w:val="20"/>
        </w:rPr>
        <w:t xml:space="preserve"> ali D</w:t>
      </w:r>
      <w:r w:rsidRPr="000D5DF5">
        <w:rPr>
          <w:sz w:val="20"/>
          <w:szCs w:val="20"/>
        </w:rPr>
        <w:t>: 0 točk.</w:t>
      </w:r>
    </w:p>
    <w:p w14:paraId="1A7E0A47" w14:textId="77777777" w:rsidR="004900A1" w:rsidRPr="000D5DF5" w:rsidRDefault="00044C88">
      <w:pPr>
        <w:numPr>
          <w:ilvl w:val="1"/>
          <w:numId w:val="39"/>
        </w:numPr>
        <w:spacing w:after="0" w:line="260" w:lineRule="atLeast"/>
        <w:rPr>
          <w:sz w:val="20"/>
          <w:szCs w:val="20"/>
        </w:rPr>
      </w:pPr>
      <w:r w:rsidRPr="000D5DF5">
        <w:rPr>
          <w:sz w:val="20"/>
          <w:szCs w:val="20"/>
        </w:rPr>
        <w:t>če je minimalna zahteva uvrstitev v energijski razred B:</w:t>
      </w:r>
    </w:p>
    <w:p w14:paraId="705D0B8C"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A: 40 točk</w:t>
      </w:r>
    </w:p>
    <w:p w14:paraId="3C90FE2F" w14:textId="77777777" w:rsidR="004900A1" w:rsidRPr="000D5DF5" w:rsidRDefault="00044C88">
      <w:pPr>
        <w:numPr>
          <w:ilvl w:val="2"/>
          <w:numId w:val="39"/>
        </w:numPr>
        <w:spacing w:after="0" w:line="260" w:lineRule="atLeast"/>
        <w:rPr>
          <w:sz w:val="20"/>
          <w:szCs w:val="20"/>
        </w:rPr>
      </w:pPr>
      <w:r w:rsidRPr="000D5DF5">
        <w:rPr>
          <w:sz w:val="20"/>
          <w:szCs w:val="20"/>
        </w:rPr>
        <w:t>za uvrstitev v energijski razred B: 0 točk.</w:t>
      </w:r>
    </w:p>
    <w:p w14:paraId="21742286" w14:textId="77777777" w:rsidR="00F823B5" w:rsidRPr="000D5DF5" w:rsidRDefault="00044C88" w:rsidP="00F823B5">
      <w:pPr>
        <w:numPr>
          <w:ilvl w:val="1"/>
          <w:numId w:val="39"/>
        </w:numPr>
        <w:spacing w:after="0" w:line="260" w:lineRule="atLeast"/>
        <w:rPr>
          <w:sz w:val="20"/>
          <w:szCs w:val="20"/>
        </w:rPr>
      </w:pPr>
      <w:r w:rsidRPr="000D5DF5">
        <w:rPr>
          <w:sz w:val="20"/>
          <w:szCs w:val="20"/>
        </w:rPr>
        <w:t xml:space="preserve">če je minimalna zahteva uvrstitev v energijski razred </w:t>
      </w:r>
      <w:r>
        <w:rPr>
          <w:sz w:val="20"/>
          <w:szCs w:val="20"/>
        </w:rPr>
        <w:t>A</w:t>
      </w:r>
      <w:r w:rsidRPr="000D5DF5">
        <w:rPr>
          <w:sz w:val="20"/>
          <w:szCs w:val="20"/>
        </w:rPr>
        <w:t>:</w:t>
      </w:r>
    </w:p>
    <w:p w14:paraId="7F5D3329" w14:textId="77777777" w:rsidR="00F823B5" w:rsidRPr="000D5DF5" w:rsidRDefault="00044C88" w:rsidP="00F823B5">
      <w:pPr>
        <w:numPr>
          <w:ilvl w:val="2"/>
          <w:numId w:val="39"/>
        </w:numPr>
        <w:spacing w:after="0" w:line="260" w:lineRule="atLeast"/>
        <w:rPr>
          <w:sz w:val="20"/>
          <w:szCs w:val="20"/>
        </w:rPr>
      </w:pPr>
      <w:r w:rsidRPr="000D5DF5">
        <w:rPr>
          <w:sz w:val="20"/>
          <w:szCs w:val="20"/>
        </w:rPr>
        <w:t>za uv</w:t>
      </w:r>
      <w:r>
        <w:rPr>
          <w:sz w:val="20"/>
          <w:szCs w:val="20"/>
        </w:rPr>
        <w:t xml:space="preserve">rstitev v energijski razred A: </w:t>
      </w:r>
      <w:r w:rsidRPr="000D5DF5">
        <w:rPr>
          <w:sz w:val="20"/>
          <w:szCs w:val="20"/>
        </w:rPr>
        <w:t>0 točk</w:t>
      </w:r>
      <w:r>
        <w:rPr>
          <w:sz w:val="20"/>
          <w:szCs w:val="20"/>
        </w:rPr>
        <w:t>.</w:t>
      </w:r>
    </w:p>
    <w:p w14:paraId="3580ACD9" w14:textId="77777777" w:rsidR="004900A1" w:rsidRPr="000D5DF5" w:rsidRDefault="004900A1">
      <w:pPr>
        <w:spacing w:after="0" w:line="260" w:lineRule="atLeast"/>
        <w:rPr>
          <w:sz w:val="20"/>
          <w:szCs w:val="20"/>
        </w:rPr>
      </w:pPr>
    </w:p>
    <w:p w14:paraId="2473CB8A" w14:textId="77777777" w:rsidR="004900A1" w:rsidRDefault="00044C88">
      <w:pPr>
        <w:spacing w:after="0" w:line="260" w:lineRule="atLeast"/>
        <w:rPr>
          <w:sz w:val="20"/>
          <w:szCs w:val="20"/>
        </w:rPr>
      </w:pPr>
      <w:r>
        <w:rPr>
          <w:sz w:val="20"/>
          <w:szCs w:val="20"/>
        </w:rPr>
        <w:t xml:space="preserve">Naročnik bo oddal javno naročilo tistemu ponudniku, ki doseže najmanjše število točk – M. </w:t>
      </w:r>
    </w:p>
    <w:p w14:paraId="09542449" w14:textId="77777777" w:rsidR="004900A1" w:rsidRDefault="004900A1">
      <w:pPr>
        <w:spacing w:after="0" w:line="260" w:lineRule="atLeast"/>
        <w:rPr>
          <w:sz w:val="20"/>
          <w:szCs w:val="20"/>
        </w:rPr>
      </w:pPr>
    </w:p>
    <w:p w14:paraId="7C00AC01" w14:textId="77777777" w:rsidR="004900A1" w:rsidRDefault="00044C88">
      <w:pPr>
        <w:spacing w:after="0" w:line="260" w:lineRule="atLeast"/>
        <w:rPr>
          <w:sz w:val="20"/>
          <w:szCs w:val="20"/>
        </w:rPr>
      </w:pPr>
      <w:r w:rsidRPr="000D5DF5">
        <w:rPr>
          <w:sz w:val="20"/>
          <w:szCs w:val="20"/>
        </w:rPr>
        <w:lastRenderedPageBreak/>
        <w:t xml:space="preserve">Če več ponudnikov doseže enako število točk </w:t>
      </w:r>
      <w:r>
        <w:rPr>
          <w:sz w:val="20"/>
          <w:szCs w:val="20"/>
        </w:rPr>
        <w:t>M</w:t>
      </w:r>
      <w:r w:rsidRPr="000D5DF5">
        <w:rPr>
          <w:sz w:val="20"/>
          <w:szCs w:val="20"/>
        </w:rPr>
        <w:t xml:space="preserve">, bo naročnik kot najugodnejšo izbral ponudbo ponudnika z najnižjo skupno ponudbeno </w:t>
      </w:r>
      <w:r>
        <w:rPr>
          <w:sz w:val="20"/>
          <w:szCs w:val="20"/>
        </w:rPr>
        <w:t>vrednostjo</w:t>
      </w:r>
      <w:r w:rsidRPr="000D5DF5">
        <w:rPr>
          <w:sz w:val="20"/>
          <w:szCs w:val="20"/>
        </w:rPr>
        <w:t xml:space="preserve"> v EUR z DDV. Če več ponudnikov ponudi enako najnižjo skupno ponudbeno </w:t>
      </w:r>
      <w:r>
        <w:rPr>
          <w:sz w:val="20"/>
          <w:szCs w:val="20"/>
        </w:rPr>
        <w:t>vrednost</w:t>
      </w:r>
      <w:r w:rsidRPr="000D5DF5">
        <w:rPr>
          <w:sz w:val="20"/>
          <w:szCs w:val="20"/>
        </w:rPr>
        <w:t xml:space="preserve"> v EUR z DDV, bo naročnik izbral ponudnika, ki bo ponudil najvišji odstotek</w:t>
      </w:r>
      <w:r w:rsidR="0024530B">
        <w:rPr>
          <w:sz w:val="20"/>
          <w:szCs w:val="20"/>
        </w:rPr>
        <w:t xml:space="preserve"> (%)</w:t>
      </w:r>
      <w:r w:rsidRPr="000D5DF5">
        <w:rPr>
          <w:sz w:val="20"/>
          <w:szCs w:val="20"/>
        </w:rPr>
        <w:t xml:space="preserve"> popusta na redne cene iz njegovega cenika (ob upoštevanju pogojev iz razpisne dokumentacije</w:t>
      </w:r>
      <w:r w:rsidRPr="001060F6">
        <w:rPr>
          <w:sz w:val="20"/>
          <w:szCs w:val="20"/>
        </w:rPr>
        <w:t xml:space="preserve">). Če ponudnik ponuja različne stopnje popusta (npr. ločeno po znamkah proizvajalcev), se za izbiro upošteva </w:t>
      </w:r>
      <w:r w:rsidR="00C712BD" w:rsidRPr="001060F6">
        <w:rPr>
          <w:sz w:val="20"/>
          <w:szCs w:val="20"/>
        </w:rPr>
        <w:t>povprečje vseh ponujenih popustov, zaokroženo na dve decimalki.</w:t>
      </w:r>
      <w:r w:rsidRPr="001060F6">
        <w:rPr>
          <w:sz w:val="20"/>
          <w:szCs w:val="20"/>
        </w:rPr>
        <w:t xml:space="preserve"> Če bo tudi t</w:t>
      </w:r>
      <w:r w:rsidRPr="000D5DF5">
        <w:rPr>
          <w:sz w:val="20"/>
          <w:szCs w:val="20"/>
        </w:rPr>
        <w:t xml:space="preserve">a odstotek enak, pa </w:t>
      </w:r>
      <w:r w:rsidR="001F4830" w:rsidRPr="001F4830">
        <w:rPr>
          <w:sz w:val="20"/>
          <w:szCs w:val="20"/>
        </w:rPr>
        <w:t xml:space="preserve">bo naročnik oddal naročilo </w:t>
      </w:r>
      <w:r w:rsidR="00900E93">
        <w:rPr>
          <w:sz w:val="20"/>
          <w:szCs w:val="20"/>
        </w:rPr>
        <w:t xml:space="preserve">tistemu </w:t>
      </w:r>
      <w:r w:rsidR="001F4830" w:rsidRPr="001F4830">
        <w:rPr>
          <w:sz w:val="20"/>
          <w:szCs w:val="20"/>
        </w:rPr>
        <w:t xml:space="preserve">ponudniku, ki je </w:t>
      </w:r>
      <w:r w:rsidR="00900E93">
        <w:rPr>
          <w:sz w:val="20"/>
          <w:szCs w:val="20"/>
        </w:rPr>
        <w:t>prej</w:t>
      </w:r>
      <w:r w:rsidR="001F4830" w:rsidRPr="001F4830">
        <w:rPr>
          <w:sz w:val="20"/>
          <w:szCs w:val="20"/>
        </w:rPr>
        <w:t xml:space="preserve"> oddal ponudbo v IS e-JN.</w:t>
      </w:r>
    </w:p>
    <w:p w14:paraId="40D39800" w14:textId="77777777" w:rsidR="00F661B2" w:rsidRDefault="00F661B2">
      <w:pPr>
        <w:spacing w:after="0" w:line="260" w:lineRule="atLeast"/>
        <w:rPr>
          <w:sz w:val="20"/>
          <w:szCs w:val="20"/>
        </w:rPr>
      </w:pPr>
    </w:p>
    <w:p w14:paraId="107B18BC" w14:textId="77777777" w:rsidR="00196B18" w:rsidRPr="00F36BC5" w:rsidRDefault="00044C88" w:rsidP="006979CD">
      <w:pPr>
        <w:pStyle w:val="Naslov2"/>
        <w:spacing w:before="0" w:after="0" w:line="260" w:lineRule="atLeast"/>
        <w:rPr>
          <w:rFonts w:cs="Arial"/>
          <w:sz w:val="20"/>
          <w:szCs w:val="20"/>
          <w:lang w:val="sl-SI"/>
        </w:rPr>
      </w:pPr>
      <w:bookmarkStart w:id="42" w:name="_Toc461526804"/>
      <w:bookmarkStart w:id="43" w:name="_Toc51750790"/>
      <w:bookmarkStart w:id="44" w:name="_Toc54614462"/>
      <w:bookmarkStart w:id="45" w:name="_Toc151621790"/>
      <w:r w:rsidRPr="00F36BC5">
        <w:rPr>
          <w:rFonts w:cs="Arial"/>
          <w:sz w:val="20"/>
          <w:szCs w:val="20"/>
          <w:lang w:val="sl-SI"/>
        </w:rPr>
        <w:t>Odločitev o oddaji javnega naročila</w:t>
      </w:r>
      <w:bookmarkEnd w:id="42"/>
      <w:bookmarkEnd w:id="43"/>
      <w:bookmarkEnd w:id="44"/>
      <w:bookmarkEnd w:id="45"/>
    </w:p>
    <w:p w14:paraId="5D70AAE1" w14:textId="77777777" w:rsidR="00196B18" w:rsidRPr="00F36BC5" w:rsidRDefault="00196B18" w:rsidP="0043627F">
      <w:pPr>
        <w:spacing w:after="0" w:line="260" w:lineRule="atLeast"/>
        <w:rPr>
          <w:sz w:val="20"/>
          <w:szCs w:val="20"/>
        </w:rPr>
      </w:pPr>
    </w:p>
    <w:p w14:paraId="465857A0" w14:textId="77777777" w:rsidR="00FC6D10" w:rsidRDefault="00044C88" w:rsidP="0043627F">
      <w:pPr>
        <w:spacing w:after="0" w:line="260" w:lineRule="atLeast"/>
        <w:rPr>
          <w:sz w:val="20"/>
          <w:szCs w:val="20"/>
        </w:rPr>
      </w:pPr>
      <w:bookmarkStart w:id="46" w:name="_Hlk136933197"/>
      <w:r w:rsidRPr="003667C8">
        <w:rPr>
          <w:sz w:val="20"/>
          <w:szCs w:val="20"/>
        </w:rPr>
        <w:t>Odločitev o oddaji javnega naročila bo objavljena na portalu javnih naročil skladno z desetim odstavkom 90. člena ZJN-3.</w:t>
      </w:r>
    </w:p>
    <w:bookmarkEnd w:id="46"/>
    <w:p w14:paraId="46265F74" w14:textId="77777777" w:rsidR="00FC6D10" w:rsidRDefault="00FC6D10" w:rsidP="0043627F">
      <w:pPr>
        <w:spacing w:after="0" w:line="260" w:lineRule="atLeast"/>
        <w:rPr>
          <w:sz w:val="20"/>
          <w:szCs w:val="20"/>
        </w:rPr>
      </w:pPr>
    </w:p>
    <w:p w14:paraId="4928C62C" w14:textId="77777777" w:rsidR="00196B18" w:rsidRPr="00F36BC5" w:rsidRDefault="00044C88" w:rsidP="006979CD">
      <w:pPr>
        <w:pStyle w:val="Naslov2"/>
        <w:spacing w:before="0" w:after="0" w:line="260" w:lineRule="atLeast"/>
        <w:rPr>
          <w:rFonts w:cs="Arial"/>
          <w:sz w:val="20"/>
          <w:szCs w:val="20"/>
          <w:lang w:val="sl-SI"/>
        </w:rPr>
      </w:pPr>
      <w:bookmarkStart w:id="47" w:name="_Toc461526805"/>
      <w:bookmarkStart w:id="48" w:name="_Toc51750791"/>
      <w:bookmarkStart w:id="49" w:name="_Toc54614463"/>
      <w:bookmarkStart w:id="50" w:name="_Toc151621791"/>
      <w:r w:rsidRPr="00F36BC5">
        <w:rPr>
          <w:rFonts w:cs="Arial"/>
          <w:sz w:val="20"/>
          <w:szCs w:val="20"/>
          <w:lang w:val="sl-SI"/>
        </w:rPr>
        <w:t>Pravica do revizije</w:t>
      </w:r>
      <w:bookmarkEnd w:id="47"/>
      <w:bookmarkEnd w:id="48"/>
      <w:bookmarkEnd w:id="49"/>
      <w:bookmarkEnd w:id="50"/>
    </w:p>
    <w:p w14:paraId="3C476871" w14:textId="77777777" w:rsidR="00196B18" w:rsidRDefault="00196B18" w:rsidP="005F061A">
      <w:pPr>
        <w:spacing w:after="0" w:line="260" w:lineRule="atLeast"/>
        <w:rPr>
          <w:sz w:val="20"/>
          <w:szCs w:val="20"/>
        </w:rPr>
      </w:pPr>
      <w:bookmarkStart w:id="51" w:name="_Toc282590346"/>
    </w:p>
    <w:p w14:paraId="1A7E8474" w14:textId="77777777" w:rsidR="008D0E43" w:rsidRPr="008D0E43" w:rsidRDefault="00044C88" w:rsidP="008D0E43">
      <w:pPr>
        <w:spacing w:after="0" w:line="260" w:lineRule="atLeast"/>
        <w:rPr>
          <w:sz w:val="20"/>
          <w:szCs w:val="20"/>
        </w:rPr>
      </w:pPr>
      <w:r w:rsidRPr="008D0E43">
        <w:rPr>
          <w:sz w:val="20"/>
          <w:szCs w:val="20"/>
        </w:rPr>
        <w:t>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w:t>
      </w:r>
    </w:p>
    <w:p w14:paraId="02AC21F9" w14:textId="77777777" w:rsidR="008D0E43" w:rsidRPr="008D0E43" w:rsidRDefault="008D0E43" w:rsidP="008D0E43">
      <w:pPr>
        <w:spacing w:after="0" w:line="260" w:lineRule="atLeast"/>
        <w:rPr>
          <w:sz w:val="20"/>
          <w:szCs w:val="20"/>
        </w:rPr>
      </w:pPr>
    </w:p>
    <w:p w14:paraId="209FFA0B" w14:textId="77777777" w:rsidR="008D0E43" w:rsidRPr="008D0E43" w:rsidRDefault="00044C88" w:rsidP="008D0E43">
      <w:pPr>
        <w:spacing w:after="0" w:line="260" w:lineRule="atLeast"/>
        <w:rPr>
          <w:sz w:val="20"/>
          <w:szCs w:val="20"/>
        </w:rPr>
      </w:pPr>
      <w:r w:rsidRPr="008D0E43">
        <w:rPr>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482E66" w14:textId="77777777" w:rsidR="008D0E43" w:rsidRPr="008D0E43" w:rsidRDefault="008D0E43" w:rsidP="008D0E43">
      <w:pPr>
        <w:spacing w:after="0" w:line="260" w:lineRule="atLeast"/>
        <w:rPr>
          <w:sz w:val="20"/>
          <w:szCs w:val="20"/>
        </w:rPr>
      </w:pPr>
    </w:p>
    <w:p w14:paraId="5028C496" w14:textId="77777777" w:rsidR="008D0E43" w:rsidRPr="008D0E43" w:rsidRDefault="00044C88" w:rsidP="008D0E43">
      <w:pPr>
        <w:spacing w:after="0" w:line="260" w:lineRule="atLeast"/>
        <w:rPr>
          <w:sz w:val="20"/>
          <w:szCs w:val="20"/>
        </w:rPr>
      </w:pPr>
      <w:r w:rsidRPr="008D0E43">
        <w:rPr>
          <w:sz w:val="20"/>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470A9DE9" w14:textId="77777777" w:rsidR="008D0E43" w:rsidRPr="008D0E43" w:rsidRDefault="008D0E43" w:rsidP="008D0E43">
      <w:pPr>
        <w:spacing w:after="0" w:line="260" w:lineRule="atLeast"/>
        <w:rPr>
          <w:sz w:val="20"/>
          <w:szCs w:val="20"/>
        </w:rPr>
      </w:pPr>
    </w:p>
    <w:p w14:paraId="7D58D14D" w14:textId="77777777" w:rsidR="008D0E43" w:rsidRPr="008D0E43" w:rsidRDefault="00044C88" w:rsidP="008D0E43">
      <w:pPr>
        <w:spacing w:after="0" w:line="260" w:lineRule="atLeast"/>
        <w:rPr>
          <w:sz w:val="20"/>
          <w:szCs w:val="20"/>
        </w:rPr>
      </w:pPr>
      <w:r w:rsidRPr="008D0E43">
        <w:rPr>
          <w:sz w:val="20"/>
          <w:szCs w:val="20"/>
        </w:rPr>
        <w:t>Pri tem mora na plačilnem nalogu vpisati naslednje podatke v predpolje in polje sklicevanja na številko odobritve:</w:t>
      </w:r>
    </w:p>
    <w:p w14:paraId="5362791F" w14:textId="77777777" w:rsidR="008D0E43" w:rsidRPr="008D0E43" w:rsidRDefault="00044C88" w:rsidP="008D0E43">
      <w:pPr>
        <w:spacing w:after="0" w:line="260" w:lineRule="atLeast"/>
        <w:rPr>
          <w:sz w:val="20"/>
          <w:szCs w:val="20"/>
        </w:rPr>
      </w:pPr>
      <w:r w:rsidRPr="008D0E43">
        <w:rPr>
          <w:sz w:val="20"/>
          <w:szCs w:val="20"/>
        </w:rPr>
        <w:t>1. model: 11</w:t>
      </w:r>
    </w:p>
    <w:p w14:paraId="03CD87BC" w14:textId="77777777" w:rsidR="008D0E43" w:rsidRPr="008D0E43" w:rsidRDefault="00044C88" w:rsidP="008D0E43">
      <w:pPr>
        <w:spacing w:after="0" w:line="260" w:lineRule="atLeast"/>
        <w:rPr>
          <w:sz w:val="20"/>
          <w:szCs w:val="20"/>
        </w:rPr>
      </w:pPr>
      <w:r w:rsidRPr="008D0E43">
        <w:rPr>
          <w:sz w:val="20"/>
          <w:szCs w:val="20"/>
        </w:rPr>
        <w:t>2. P1: 16110</w:t>
      </w:r>
    </w:p>
    <w:p w14:paraId="7EDCF93B" w14:textId="77777777" w:rsidR="008D0E43" w:rsidRPr="008D0E43" w:rsidRDefault="00044C88" w:rsidP="008D0E43">
      <w:pPr>
        <w:spacing w:after="0" w:line="260" w:lineRule="atLeast"/>
        <w:rPr>
          <w:sz w:val="20"/>
          <w:szCs w:val="20"/>
        </w:rPr>
      </w:pPr>
      <w:r w:rsidRPr="008D0E43">
        <w:rPr>
          <w:sz w:val="20"/>
          <w:szCs w:val="20"/>
        </w:rPr>
        <w:t>3. P2: 7111290</w:t>
      </w:r>
    </w:p>
    <w:p w14:paraId="7E5246A3" w14:textId="77777777" w:rsidR="008D0E43" w:rsidRPr="008D0E43" w:rsidRDefault="00044C88" w:rsidP="008D0E43">
      <w:pPr>
        <w:spacing w:after="0" w:line="260" w:lineRule="atLeast"/>
        <w:rPr>
          <w:sz w:val="20"/>
          <w:szCs w:val="20"/>
        </w:rPr>
      </w:pPr>
      <w:r w:rsidRPr="008D0E43">
        <w:rPr>
          <w:sz w:val="20"/>
          <w:szCs w:val="20"/>
        </w:rPr>
        <w:t>4. P3: XXXXXX23 (zadnji dve številki pomenita oznako leta).</w:t>
      </w:r>
    </w:p>
    <w:p w14:paraId="356CE54F" w14:textId="77777777" w:rsidR="008D0E43" w:rsidRPr="008D0E43" w:rsidRDefault="008D0E43" w:rsidP="008D0E43">
      <w:pPr>
        <w:spacing w:after="0" w:line="260" w:lineRule="atLeast"/>
        <w:rPr>
          <w:sz w:val="20"/>
          <w:szCs w:val="20"/>
        </w:rPr>
      </w:pPr>
    </w:p>
    <w:p w14:paraId="2DA5D88C" w14:textId="77777777" w:rsidR="008D0E43" w:rsidRPr="008D0E43" w:rsidRDefault="00044C88" w:rsidP="008D0E43">
      <w:pPr>
        <w:spacing w:after="0" w:line="260" w:lineRule="atLeast"/>
        <w:rPr>
          <w:sz w:val="20"/>
          <w:szCs w:val="20"/>
        </w:rPr>
      </w:pPr>
      <w:r w:rsidRPr="008D0E43">
        <w:rPr>
          <w:sz w:val="20"/>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JN000385/2023-B01 je:</w:t>
      </w:r>
    </w:p>
    <w:p w14:paraId="4E714C53" w14:textId="77777777" w:rsidR="008D0E43" w:rsidRPr="008D0E43" w:rsidRDefault="00044C88" w:rsidP="008D0E43">
      <w:pPr>
        <w:spacing w:after="0" w:line="260" w:lineRule="atLeast"/>
        <w:rPr>
          <w:sz w:val="20"/>
          <w:szCs w:val="20"/>
        </w:rPr>
      </w:pPr>
      <w:r w:rsidRPr="008D0E43">
        <w:rPr>
          <w:sz w:val="20"/>
          <w:szCs w:val="20"/>
        </w:rPr>
        <w:t>11 16110-7111290-00038523.</w:t>
      </w:r>
    </w:p>
    <w:p w14:paraId="6B89E158" w14:textId="77777777" w:rsidR="008D0E43" w:rsidRPr="008D0E43" w:rsidRDefault="008D0E43" w:rsidP="008D0E43">
      <w:pPr>
        <w:spacing w:after="0" w:line="260" w:lineRule="atLeast"/>
        <w:rPr>
          <w:sz w:val="20"/>
          <w:szCs w:val="20"/>
        </w:rPr>
      </w:pPr>
    </w:p>
    <w:p w14:paraId="2396DAF7" w14:textId="77777777" w:rsidR="008D0E43" w:rsidRPr="008D0E43" w:rsidRDefault="00044C88" w:rsidP="008D0E43">
      <w:pPr>
        <w:spacing w:after="0" w:line="260" w:lineRule="atLeast"/>
        <w:rPr>
          <w:sz w:val="20"/>
          <w:szCs w:val="20"/>
        </w:rPr>
      </w:pPr>
      <w:r w:rsidRPr="008D0E43">
        <w:rPr>
          <w:sz w:val="20"/>
          <w:szCs w:val="20"/>
        </w:rPr>
        <w:t xml:space="preserve">Skladno s 24. členom ZPVPJN mora biti zahtevek za revizijo vložen preko portala </w:t>
      </w:r>
      <w:proofErr w:type="spellStart"/>
      <w:r w:rsidRPr="008D0E43">
        <w:rPr>
          <w:sz w:val="20"/>
          <w:szCs w:val="20"/>
        </w:rPr>
        <w:t>eRevizija</w:t>
      </w:r>
      <w:proofErr w:type="spellEnd"/>
      <w:r w:rsidRPr="008D0E43">
        <w:rPr>
          <w:sz w:val="20"/>
          <w:szCs w:val="20"/>
        </w:rPr>
        <w:t xml:space="preserve"> (https://www.portalerevizija.si), pri čemer se mora vlagatelj ali njegov pooblaščenec predhodno registrirati v skladu z navodili, ki so objavljeni na portalu </w:t>
      </w:r>
      <w:proofErr w:type="spellStart"/>
      <w:r w:rsidRPr="008D0E43">
        <w:rPr>
          <w:sz w:val="20"/>
          <w:szCs w:val="20"/>
        </w:rPr>
        <w:t>eRevizija</w:t>
      </w:r>
      <w:proofErr w:type="spellEnd"/>
      <w:r w:rsidRPr="008D0E43">
        <w:rPr>
          <w:sz w:val="20"/>
          <w:szCs w:val="20"/>
        </w:rPr>
        <w:t>.</w:t>
      </w:r>
    </w:p>
    <w:p w14:paraId="6D5B0214" w14:textId="77777777" w:rsidR="008D0E43" w:rsidRPr="008D0E43" w:rsidRDefault="008D0E43" w:rsidP="008D0E43">
      <w:pPr>
        <w:spacing w:after="0" w:line="260" w:lineRule="atLeast"/>
        <w:rPr>
          <w:sz w:val="20"/>
          <w:szCs w:val="20"/>
        </w:rPr>
      </w:pPr>
    </w:p>
    <w:p w14:paraId="576BBCFD" w14:textId="77777777" w:rsidR="008D0E43" w:rsidRPr="008D0E43" w:rsidRDefault="00044C88" w:rsidP="008D0E43">
      <w:pPr>
        <w:spacing w:after="0" w:line="260" w:lineRule="atLeast"/>
        <w:rPr>
          <w:sz w:val="20"/>
          <w:szCs w:val="20"/>
        </w:rPr>
      </w:pPr>
      <w:r w:rsidRPr="008D0E43">
        <w:rPr>
          <w:sz w:val="20"/>
          <w:szCs w:val="20"/>
        </w:rPr>
        <w:lastRenderedPageBreak/>
        <w:t xml:space="preserve">Informacija ali dokument se šteje za vloženega na portal </w:t>
      </w:r>
      <w:proofErr w:type="spellStart"/>
      <w:r w:rsidRPr="008D0E43">
        <w:rPr>
          <w:sz w:val="20"/>
          <w:szCs w:val="20"/>
        </w:rPr>
        <w:t>eRevizija</w:t>
      </w:r>
      <w:proofErr w:type="spellEnd"/>
      <w:r w:rsidRPr="008D0E43">
        <w:rPr>
          <w:sz w:val="20"/>
          <w:szCs w:val="20"/>
        </w:rPr>
        <w:t xml:space="preserve">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w:t>
      </w:r>
      <w:proofErr w:type="spellStart"/>
      <w:r w:rsidRPr="008D0E43">
        <w:rPr>
          <w:sz w:val="20"/>
          <w:szCs w:val="20"/>
        </w:rPr>
        <w:t>eRevizija</w:t>
      </w:r>
      <w:proofErr w:type="spellEnd"/>
      <w:r w:rsidRPr="008D0E43">
        <w:rPr>
          <w:sz w:val="20"/>
          <w:szCs w:val="20"/>
        </w:rPr>
        <w:t xml:space="preserve"> pa mora pošiljatelj navesti, katere listine vroča neposredno na prej navedenem naslovu ali priporočeno po pošti. Informacija ali dokument se šteje za vročenega z dnem objave na portalu </w:t>
      </w:r>
      <w:proofErr w:type="spellStart"/>
      <w:r w:rsidRPr="008D0E43">
        <w:rPr>
          <w:sz w:val="20"/>
          <w:szCs w:val="20"/>
        </w:rPr>
        <w:t>eRevizija</w:t>
      </w:r>
      <w:proofErr w:type="spellEnd"/>
      <w:r w:rsidRPr="008D0E43">
        <w:rPr>
          <w:sz w:val="20"/>
          <w:szCs w:val="20"/>
        </w:rPr>
        <w:t>.</w:t>
      </w:r>
    </w:p>
    <w:p w14:paraId="5B3E1C56" w14:textId="77777777" w:rsidR="008D0E43" w:rsidRPr="008D0E43" w:rsidRDefault="008D0E43" w:rsidP="008D0E43">
      <w:pPr>
        <w:spacing w:after="0" w:line="260" w:lineRule="atLeast"/>
        <w:rPr>
          <w:sz w:val="20"/>
          <w:szCs w:val="20"/>
        </w:rPr>
      </w:pPr>
    </w:p>
    <w:p w14:paraId="78D1F4B1" w14:textId="77777777" w:rsidR="008D0E43" w:rsidRPr="008D0E43" w:rsidRDefault="00044C88" w:rsidP="008D0E43">
      <w:pPr>
        <w:spacing w:after="0" w:line="260" w:lineRule="atLeast"/>
        <w:rPr>
          <w:sz w:val="20"/>
          <w:szCs w:val="20"/>
        </w:rPr>
      </w:pPr>
      <w:r w:rsidRPr="008D0E43">
        <w:rPr>
          <w:sz w:val="20"/>
          <w:szCs w:val="20"/>
        </w:rPr>
        <w:t xml:space="preserve">Če zaradi tehničnih težav portal </w:t>
      </w:r>
      <w:proofErr w:type="spellStart"/>
      <w:r w:rsidRPr="008D0E43">
        <w:rPr>
          <w:sz w:val="20"/>
          <w:szCs w:val="20"/>
        </w:rPr>
        <w:t>eRevizija</w:t>
      </w:r>
      <w:proofErr w:type="spellEnd"/>
      <w:r w:rsidRPr="008D0E43">
        <w:rPr>
          <w:sz w:val="20"/>
          <w:szCs w:val="20"/>
        </w:rPr>
        <w:t xml:space="preserve"> pred iztekom roka za vložitev zahtevka za revizijo ali drugega procesnega roka ne deluje, se lahko informacije ali dokumenti vložijo pisno neposredno</w:t>
      </w:r>
    </w:p>
    <w:p w14:paraId="29A52842" w14:textId="77777777" w:rsidR="008D0E43" w:rsidRDefault="00044C88" w:rsidP="008D0E43">
      <w:pPr>
        <w:spacing w:after="0" w:line="260" w:lineRule="atLeast"/>
        <w:rPr>
          <w:sz w:val="20"/>
          <w:szCs w:val="20"/>
        </w:rPr>
      </w:pPr>
      <w:r w:rsidRPr="008D0E43">
        <w:rPr>
          <w:sz w:val="20"/>
          <w:szCs w:val="20"/>
        </w:rPr>
        <w:t xml:space="preserve">na naslovu Ministrstvo za finance, Finančna uprava Republike Slovenije, Šmartinska cesta 55, 1000 Ljubljana ali po pošti priporočeno s povratnico najpozneje do konca naslednjega delovnega dne po izteku roka. Čas nedelovanja portala </w:t>
      </w:r>
      <w:proofErr w:type="spellStart"/>
      <w:r w:rsidRPr="008D0E43">
        <w:rPr>
          <w:sz w:val="20"/>
          <w:szCs w:val="20"/>
        </w:rPr>
        <w:t>eRevizija</w:t>
      </w:r>
      <w:proofErr w:type="spellEnd"/>
      <w:r w:rsidRPr="008D0E43">
        <w:rPr>
          <w:sz w:val="20"/>
          <w:szCs w:val="20"/>
        </w:rPr>
        <w:t xml:space="preserve"> se objavi na tem portalu. Pošiljatelj po ponovni vzpostavitvi delovanja informacije ali dokumente naknadno pošlje še prek portala </w:t>
      </w:r>
      <w:proofErr w:type="spellStart"/>
      <w:r w:rsidRPr="008D0E43">
        <w:rPr>
          <w:sz w:val="20"/>
          <w:szCs w:val="20"/>
        </w:rPr>
        <w:t>eRevizija</w:t>
      </w:r>
      <w:proofErr w:type="spellEnd"/>
      <w:r w:rsidRPr="008D0E43">
        <w:rPr>
          <w:sz w:val="20"/>
          <w:szCs w:val="20"/>
        </w:rPr>
        <w:t>, kjer se postopek nadaljuje.</w:t>
      </w:r>
    </w:p>
    <w:p w14:paraId="40062C7D" w14:textId="77777777" w:rsidR="00C12088" w:rsidRDefault="00C12088" w:rsidP="00C12088">
      <w:pPr>
        <w:spacing w:after="0" w:line="260" w:lineRule="atLeast"/>
        <w:rPr>
          <w:sz w:val="20"/>
          <w:szCs w:val="20"/>
        </w:rPr>
      </w:pPr>
    </w:p>
    <w:p w14:paraId="47E5A04F" w14:textId="77777777" w:rsidR="00196B18" w:rsidRPr="00F36BC5" w:rsidRDefault="00044C88" w:rsidP="006979CD">
      <w:pPr>
        <w:pStyle w:val="Naslov2"/>
        <w:spacing w:before="0" w:after="0" w:line="260" w:lineRule="atLeast"/>
        <w:rPr>
          <w:rFonts w:cs="Arial"/>
          <w:sz w:val="20"/>
          <w:szCs w:val="20"/>
          <w:lang w:val="sl-SI"/>
        </w:rPr>
      </w:pPr>
      <w:bookmarkStart w:id="52" w:name="_Toc53198394"/>
      <w:bookmarkStart w:id="53" w:name="_Toc76873355"/>
      <w:bookmarkStart w:id="54" w:name="_Toc282590347"/>
      <w:bookmarkStart w:id="55" w:name="_Toc461526806"/>
      <w:bookmarkStart w:id="56" w:name="_Toc51750792"/>
      <w:bookmarkStart w:id="57" w:name="_Toc54614464"/>
      <w:bookmarkStart w:id="58" w:name="_Toc151621792"/>
      <w:bookmarkEnd w:id="51"/>
      <w:r w:rsidRPr="00F36BC5">
        <w:rPr>
          <w:rFonts w:cs="Arial"/>
          <w:sz w:val="20"/>
          <w:szCs w:val="20"/>
          <w:lang w:val="sl-SI"/>
        </w:rPr>
        <w:t>Sklenitev pogodbe</w:t>
      </w:r>
      <w:bookmarkEnd w:id="52"/>
      <w:bookmarkEnd w:id="53"/>
      <w:bookmarkEnd w:id="54"/>
      <w:bookmarkEnd w:id="55"/>
      <w:bookmarkEnd w:id="56"/>
      <w:bookmarkEnd w:id="57"/>
      <w:bookmarkEnd w:id="58"/>
    </w:p>
    <w:p w14:paraId="4F43DBED" w14:textId="77777777" w:rsidR="00196B18" w:rsidRPr="00F36BC5" w:rsidRDefault="00196B18" w:rsidP="0043627F">
      <w:pPr>
        <w:spacing w:after="0" w:line="260" w:lineRule="atLeast"/>
        <w:rPr>
          <w:sz w:val="20"/>
          <w:szCs w:val="20"/>
        </w:rPr>
      </w:pPr>
    </w:p>
    <w:p w14:paraId="7958FC25" w14:textId="77777777" w:rsidR="00D445E0" w:rsidRPr="007147EC" w:rsidRDefault="00044C88" w:rsidP="00D445E0">
      <w:pPr>
        <w:spacing w:after="0" w:line="260" w:lineRule="atLeast"/>
        <w:rPr>
          <w:sz w:val="20"/>
          <w:szCs w:val="20"/>
        </w:rPr>
      </w:pPr>
      <w:bookmarkStart w:id="59" w:name="_Hlk97910220"/>
      <w:r w:rsidRPr="007147EC">
        <w:rPr>
          <w:sz w:val="20"/>
          <w:szCs w:val="20"/>
        </w:rPr>
        <w:t xml:space="preserve">Pogodba o izvedbi javnega naročila v bistvenih sestavinah ne bo odstopala od osnutka pogodbe iz razpisne dokumentacije. Izbrani ponudnik mora naročniku vrniti podpisano pogodbo v </w:t>
      </w:r>
      <w:r>
        <w:rPr>
          <w:sz w:val="20"/>
          <w:szCs w:val="20"/>
        </w:rPr>
        <w:t>osmih</w:t>
      </w:r>
      <w:r w:rsidRPr="007147EC">
        <w:rPr>
          <w:sz w:val="20"/>
          <w:szCs w:val="20"/>
        </w:rPr>
        <w:t xml:space="preserve">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w:t>
      </w:r>
      <w:proofErr w:type="spellStart"/>
      <w:r w:rsidRPr="007147EC">
        <w:rPr>
          <w:sz w:val="20"/>
          <w:szCs w:val="20"/>
        </w:rPr>
        <w:t>ZintPK</w:t>
      </w:r>
      <w:proofErr w:type="spellEnd"/>
      <w:r w:rsidRPr="007147EC">
        <w:rPr>
          <w:sz w:val="20"/>
          <w:szCs w:val="20"/>
        </w:rPr>
        <w:t xml:space="preserve"> (Uradni list RS, št. 69/11 – uradno prečiščeno besedilo) s spremembami ter dopolnitvami. Izjava oz. podatki o udeležbi fizičnih in pravnih oseb v lastništvu ponudnika morajo biti predloženi preden naročnik podpiše pogodbo.</w:t>
      </w:r>
      <w:bookmarkEnd w:id="59"/>
    </w:p>
    <w:p w14:paraId="65CE0A9B" w14:textId="77777777" w:rsidR="00D445E0" w:rsidRPr="007147EC" w:rsidRDefault="00D445E0" w:rsidP="00D445E0">
      <w:pPr>
        <w:spacing w:after="0" w:line="260" w:lineRule="atLeast"/>
        <w:rPr>
          <w:sz w:val="20"/>
          <w:szCs w:val="20"/>
        </w:rPr>
      </w:pPr>
    </w:p>
    <w:p w14:paraId="2C79BD31" w14:textId="77777777" w:rsidR="00D445E0" w:rsidRPr="007147EC" w:rsidRDefault="00044C88" w:rsidP="00D445E0">
      <w:pPr>
        <w:spacing w:after="0" w:line="260" w:lineRule="atLeast"/>
        <w:rPr>
          <w:sz w:val="20"/>
          <w:szCs w:val="20"/>
        </w:rPr>
      </w:pPr>
      <w:r w:rsidRPr="007147EC">
        <w:rPr>
          <w:sz w:val="20"/>
          <w:szCs w:val="20"/>
        </w:rPr>
        <w:t>Naročnik ne bo sklenil pogodbe, če bodo izpolnjeni pogoji iz šestega odstavka 100. člena Zakona o javnih uslužbencih - ZJU (Uradni list RS, št. 63/07 – uradno prečiščeno besedilo), njegove spremembe in dopolnitve.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555BD552" w14:textId="77777777" w:rsidR="00D445E0" w:rsidRPr="007147EC" w:rsidRDefault="00D445E0" w:rsidP="00D445E0">
      <w:pPr>
        <w:spacing w:after="0" w:line="260" w:lineRule="atLeast"/>
        <w:rPr>
          <w:sz w:val="20"/>
          <w:szCs w:val="20"/>
        </w:rPr>
      </w:pPr>
    </w:p>
    <w:p w14:paraId="3F13806F" w14:textId="77777777" w:rsidR="00D445E0" w:rsidRPr="007147EC" w:rsidRDefault="00044C88" w:rsidP="00D445E0">
      <w:pPr>
        <w:spacing w:after="0" w:line="260" w:lineRule="atLeast"/>
        <w:rPr>
          <w:sz w:val="20"/>
          <w:szCs w:val="20"/>
        </w:rPr>
      </w:pPr>
      <w:r w:rsidRPr="007147EC">
        <w:rPr>
          <w:sz w:val="20"/>
          <w:szCs w:val="20"/>
        </w:rPr>
        <w:t xml:space="preserve">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s spremembami in dopolnitvami. </w:t>
      </w:r>
      <w:r w:rsidRPr="007147EC">
        <w:rPr>
          <w:sz w:val="20"/>
          <w:szCs w:val="20"/>
          <w:shd w:val="clear" w:color="auto" w:fill="FFFFFF"/>
        </w:rPr>
        <w:t xml:space="preserve">V oba akta lahko ponudniki </w:t>
      </w:r>
      <w:proofErr w:type="spellStart"/>
      <w:r w:rsidRPr="007147EC">
        <w:rPr>
          <w:sz w:val="20"/>
          <w:szCs w:val="20"/>
          <w:shd w:val="clear" w:color="auto" w:fill="FFFFFF"/>
        </w:rPr>
        <w:t>vpogledajo</w:t>
      </w:r>
      <w:proofErr w:type="spellEnd"/>
      <w:r w:rsidRPr="007147EC">
        <w:rPr>
          <w:sz w:val="20"/>
          <w:szCs w:val="20"/>
          <w:shd w:val="clear" w:color="auto" w:fill="FFFFFF"/>
        </w:rPr>
        <w:t xml:space="preserve"> kadarkoli do konca postopka oddaje javnega naročila, pri čemer prošnjo za pridobitev teh aktov pošljejo na e-naslov: </w:t>
      </w:r>
      <w:hyperlink r:id="rId17" w:history="1">
        <w:r w:rsidRPr="007147EC">
          <w:rPr>
            <w:rStyle w:val="Hiperpovezava"/>
            <w:sz w:val="20"/>
            <w:szCs w:val="20"/>
            <w:shd w:val="clear" w:color="auto" w:fill="FFFFFF"/>
          </w:rPr>
          <w:t>gfu.fu@gov.si</w:t>
        </w:r>
      </w:hyperlink>
      <w:r w:rsidRPr="007147EC">
        <w:rPr>
          <w:sz w:val="20"/>
          <w:szCs w:val="20"/>
        </w:rPr>
        <w:t xml:space="preserve"> Pred podpisom pogodbe o izvedbi javnega naročila se je izbrani ponudnik dolžan seznaniti z vsebino obeh aktov.</w:t>
      </w:r>
    </w:p>
    <w:p w14:paraId="6A32ED66" w14:textId="77777777" w:rsidR="00791337" w:rsidRPr="00F36BC5" w:rsidRDefault="00791337" w:rsidP="00791337">
      <w:pPr>
        <w:spacing w:after="0" w:line="260" w:lineRule="atLeast"/>
        <w:rPr>
          <w:sz w:val="20"/>
          <w:szCs w:val="20"/>
        </w:rPr>
      </w:pPr>
    </w:p>
    <w:p w14:paraId="3ECA6268" w14:textId="77777777" w:rsidR="00196B18" w:rsidRPr="00F36BC5" w:rsidRDefault="00044C88" w:rsidP="006979CD">
      <w:pPr>
        <w:pStyle w:val="Naslov2"/>
        <w:spacing w:before="0" w:after="0" w:line="260" w:lineRule="atLeast"/>
        <w:rPr>
          <w:rFonts w:cs="Arial"/>
          <w:sz w:val="20"/>
          <w:szCs w:val="20"/>
          <w:lang w:val="sl-SI"/>
        </w:rPr>
      </w:pPr>
      <w:bookmarkStart w:id="60" w:name="_Toc282590348"/>
      <w:bookmarkStart w:id="61" w:name="_Toc461526807"/>
      <w:bookmarkStart w:id="62" w:name="_Toc51750793"/>
      <w:bookmarkStart w:id="63" w:name="_Toc54614465"/>
      <w:bookmarkStart w:id="64" w:name="_Toc151621793"/>
      <w:r w:rsidRPr="00F36BC5">
        <w:rPr>
          <w:rFonts w:cs="Arial"/>
          <w:sz w:val="20"/>
          <w:szCs w:val="20"/>
          <w:lang w:val="sl-SI"/>
        </w:rPr>
        <w:t>Dajanje neresničnih ali zavajajočih dokazil</w:t>
      </w:r>
      <w:bookmarkEnd w:id="60"/>
      <w:bookmarkEnd w:id="61"/>
      <w:bookmarkEnd w:id="62"/>
      <w:bookmarkEnd w:id="63"/>
      <w:bookmarkEnd w:id="64"/>
    </w:p>
    <w:p w14:paraId="752E0F63" w14:textId="77777777" w:rsidR="00196B18" w:rsidRPr="00F36BC5" w:rsidRDefault="00196B18" w:rsidP="0043627F">
      <w:pPr>
        <w:spacing w:after="0" w:line="260" w:lineRule="atLeast"/>
        <w:rPr>
          <w:sz w:val="20"/>
          <w:szCs w:val="20"/>
        </w:rPr>
      </w:pPr>
    </w:p>
    <w:p w14:paraId="0311407B" w14:textId="77777777" w:rsidR="004D249A" w:rsidRDefault="00044C88" w:rsidP="004D249A">
      <w:pPr>
        <w:spacing w:after="0" w:line="260" w:lineRule="atLeast"/>
        <w:rPr>
          <w:sz w:val="20"/>
          <w:szCs w:val="20"/>
        </w:rPr>
      </w:pPr>
      <w:r w:rsidRPr="00AF7BBE">
        <w:rPr>
          <w:sz w:val="20"/>
          <w:szCs w:val="20"/>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Pr>
          <w:sz w:val="20"/>
          <w:szCs w:val="20"/>
        </w:rPr>
        <w:t xml:space="preserve">enajsti </w:t>
      </w:r>
      <w:r w:rsidRPr="00AF7BBE">
        <w:rPr>
          <w:sz w:val="20"/>
          <w:szCs w:val="20"/>
        </w:rPr>
        <w:t>odstavek 89. člena ZJN-3.</w:t>
      </w:r>
    </w:p>
    <w:p w14:paraId="47E3575F" w14:textId="77777777" w:rsidR="00975306" w:rsidRDefault="00975306" w:rsidP="0043627F">
      <w:pPr>
        <w:spacing w:after="0" w:line="260" w:lineRule="atLeast"/>
        <w:rPr>
          <w:sz w:val="20"/>
          <w:szCs w:val="20"/>
        </w:rPr>
      </w:pPr>
    </w:p>
    <w:p w14:paraId="779BA330" w14:textId="77777777" w:rsidR="00F823B5" w:rsidRDefault="00F823B5" w:rsidP="0043627F">
      <w:pPr>
        <w:spacing w:after="0" w:line="260" w:lineRule="atLeast"/>
        <w:rPr>
          <w:sz w:val="20"/>
          <w:szCs w:val="20"/>
        </w:rPr>
      </w:pPr>
    </w:p>
    <w:p w14:paraId="28D06AD1" w14:textId="77777777" w:rsidR="00F823B5" w:rsidRPr="00F36BC5" w:rsidRDefault="00F823B5" w:rsidP="0043627F">
      <w:pPr>
        <w:spacing w:after="0" w:line="260" w:lineRule="atLeast"/>
        <w:rPr>
          <w:sz w:val="20"/>
          <w:szCs w:val="20"/>
        </w:rPr>
      </w:pPr>
    </w:p>
    <w:p w14:paraId="5E9E897F" w14:textId="77777777" w:rsidR="00196B18" w:rsidRPr="00F36BC5" w:rsidRDefault="00044C88" w:rsidP="006979CD">
      <w:pPr>
        <w:pStyle w:val="Naslov2"/>
        <w:spacing w:before="0" w:after="0" w:line="260" w:lineRule="atLeast"/>
        <w:rPr>
          <w:rFonts w:cs="Arial"/>
          <w:sz w:val="20"/>
          <w:szCs w:val="20"/>
          <w:lang w:val="sl-SI"/>
        </w:rPr>
      </w:pPr>
      <w:bookmarkStart w:id="65" w:name="_Toc461526808"/>
      <w:bookmarkStart w:id="66" w:name="_Toc51750794"/>
      <w:bookmarkStart w:id="67" w:name="_Toc54614466"/>
      <w:bookmarkStart w:id="68" w:name="_Toc151621794"/>
      <w:r w:rsidRPr="00F36BC5">
        <w:rPr>
          <w:rFonts w:cs="Arial"/>
          <w:sz w:val="20"/>
          <w:szCs w:val="20"/>
          <w:lang w:val="sl-SI"/>
        </w:rPr>
        <w:lastRenderedPageBreak/>
        <w:t>Varovanje zaupnosti</w:t>
      </w:r>
      <w:bookmarkEnd w:id="65"/>
      <w:bookmarkEnd w:id="66"/>
      <w:bookmarkEnd w:id="67"/>
      <w:bookmarkEnd w:id="68"/>
    </w:p>
    <w:p w14:paraId="030DC879" w14:textId="77777777" w:rsidR="00196B18" w:rsidRPr="00F36BC5" w:rsidRDefault="00196B18" w:rsidP="0043627F">
      <w:pPr>
        <w:spacing w:after="0" w:line="260" w:lineRule="atLeast"/>
        <w:rPr>
          <w:sz w:val="20"/>
          <w:szCs w:val="20"/>
        </w:rPr>
      </w:pPr>
    </w:p>
    <w:p w14:paraId="42D07CAF" w14:textId="77777777" w:rsidR="004D249A" w:rsidRPr="006B1B91" w:rsidRDefault="00044C88" w:rsidP="004D249A">
      <w:pPr>
        <w:spacing w:after="0" w:line="260" w:lineRule="atLeast"/>
        <w:rPr>
          <w:sz w:val="20"/>
          <w:szCs w:val="20"/>
        </w:rPr>
      </w:pPr>
      <w:r w:rsidRPr="006B1B91">
        <w:rPr>
          <w:sz w:val="20"/>
          <w:szCs w:val="20"/>
        </w:rPr>
        <w:t xml:space="preserve">Če ponudnik ne dovoli razkritja podatkov, ki predstavljajo poslovno skrivnost, jih mora v predloženih dokumentih ustrezno označiti, kot to določa Zakon o poslovni skrivnosti – </w:t>
      </w:r>
      <w:proofErr w:type="spellStart"/>
      <w:r w:rsidRPr="006B1B91">
        <w:rPr>
          <w:sz w:val="20"/>
          <w:szCs w:val="20"/>
        </w:rPr>
        <w:t>ZPosS</w:t>
      </w:r>
      <w:proofErr w:type="spellEnd"/>
      <w:r w:rsidRPr="006B1B91">
        <w:rPr>
          <w:sz w:val="20"/>
          <w:szCs w:val="20"/>
        </w:rPr>
        <w:t xml:space="preserve"> (Uradni list RS, št. 22/19). Ponudnik mora naročniku predložiti pisni sklep, v katerem je natančno opredeljeno, kateri podatki se štejejo za poslovno skrivnost. Ponudnik podatkov iz drugega odstavka 35. člena ZJN-3 ne more opredeliti za poslovno skrivnost.</w:t>
      </w:r>
    </w:p>
    <w:p w14:paraId="534C1E4A" w14:textId="77777777" w:rsidR="004D249A" w:rsidRPr="006B1B91" w:rsidRDefault="004D249A" w:rsidP="004D249A">
      <w:pPr>
        <w:spacing w:after="0" w:line="260" w:lineRule="atLeast"/>
        <w:rPr>
          <w:sz w:val="20"/>
          <w:szCs w:val="20"/>
        </w:rPr>
      </w:pPr>
    </w:p>
    <w:p w14:paraId="2A32F020" w14:textId="77777777" w:rsidR="004D249A" w:rsidRDefault="00044C88" w:rsidP="004D249A">
      <w:pPr>
        <w:spacing w:after="0" w:line="260" w:lineRule="atLeast"/>
        <w:rPr>
          <w:sz w:val="20"/>
          <w:szCs w:val="20"/>
        </w:rPr>
      </w:pPr>
      <w:r w:rsidRPr="006B1B91">
        <w:rPr>
          <w:sz w:val="20"/>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w:t>
      </w:r>
    </w:p>
    <w:p w14:paraId="7F32BD09" w14:textId="77777777" w:rsidR="00ED28F8" w:rsidRPr="00F36BC5" w:rsidRDefault="00ED28F8" w:rsidP="00ED28F8">
      <w:pPr>
        <w:spacing w:after="0" w:line="260" w:lineRule="atLeast"/>
        <w:rPr>
          <w:sz w:val="20"/>
          <w:szCs w:val="20"/>
        </w:rPr>
      </w:pPr>
    </w:p>
    <w:p w14:paraId="588AF210" w14:textId="77777777" w:rsidR="00196B18" w:rsidRPr="00F36BC5" w:rsidRDefault="00044C88" w:rsidP="006979CD">
      <w:pPr>
        <w:pStyle w:val="Naslov2"/>
        <w:spacing w:before="0" w:after="0" w:line="260" w:lineRule="atLeast"/>
        <w:ind w:left="709" w:hanging="709"/>
        <w:rPr>
          <w:rFonts w:cs="Arial"/>
          <w:sz w:val="20"/>
          <w:szCs w:val="20"/>
          <w:lang w:val="sl-SI"/>
        </w:rPr>
      </w:pPr>
      <w:bookmarkStart w:id="69" w:name="_Toc63562398"/>
      <w:bookmarkStart w:id="70" w:name="_Toc76873354"/>
      <w:bookmarkStart w:id="71" w:name="_Toc158083468"/>
      <w:bookmarkStart w:id="72" w:name="_Toc461526809"/>
      <w:bookmarkStart w:id="73" w:name="_Toc51750795"/>
      <w:bookmarkStart w:id="74" w:name="_Toc54614467"/>
      <w:bookmarkStart w:id="75" w:name="_Toc151621795"/>
      <w:r w:rsidRPr="00F36BC5">
        <w:rPr>
          <w:rFonts w:cs="Arial"/>
          <w:sz w:val="20"/>
          <w:szCs w:val="20"/>
          <w:lang w:val="sl-SI"/>
        </w:rPr>
        <w:t>Ustavitev postopka javnega naročila, zavrnitev ponudb, odstop od izvedbe javnega naročila</w:t>
      </w:r>
      <w:bookmarkEnd w:id="69"/>
      <w:bookmarkEnd w:id="70"/>
      <w:bookmarkEnd w:id="71"/>
      <w:bookmarkEnd w:id="72"/>
      <w:bookmarkEnd w:id="73"/>
      <w:bookmarkEnd w:id="74"/>
      <w:bookmarkEnd w:id="75"/>
    </w:p>
    <w:p w14:paraId="657529F3" w14:textId="77777777" w:rsidR="00196B18" w:rsidRPr="00F36BC5" w:rsidRDefault="00196B18" w:rsidP="0043627F">
      <w:pPr>
        <w:spacing w:after="0" w:line="260" w:lineRule="atLeast"/>
        <w:rPr>
          <w:sz w:val="20"/>
          <w:szCs w:val="20"/>
        </w:rPr>
      </w:pPr>
    </w:p>
    <w:p w14:paraId="5AD73CD2" w14:textId="77777777" w:rsidR="00887E3B" w:rsidRDefault="00044C88" w:rsidP="00887E3B">
      <w:pPr>
        <w:spacing w:after="0" w:line="260" w:lineRule="atLeast"/>
        <w:rPr>
          <w:sz w:val="20"/>
          <w:szCs w:val="20"/>
        </w:rPr>
      </w:pPr>
      <w:bookmarkStart w:id="76" w:name="_Toc43788699"/>
      <w:r w:rsidRPr="009B3413">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0E453390" w14:textId="77777777" w:rsidR="00465D5A" w:rsidRPr="00F36BC5" w:rsidRDefault="00465D5A" w:rsidP="0043627F">
      <w:pPr>
        <w:spacing w:after="0" w:line="260" w:lineRule="atLeast"/>
        <w:rPr>
          <w:sz w:val="20"/>
          <w:szCs w:val="20"/>
        </w:rPr>
      </w:pPr>
    </w:p>
    <w:p w14:paraId="0FD7C4AD" w14:textId="77777777" w:rsidR="00515B6D" w:rsidRDefault="00515B6D" w:rsidP="009C30B0">
      <w:pPr>
        <w:pStyle w:val="podpisi"/>
        <w:tabs>
          <w:tab w:val="clear" w:pos="3402"/>
          <w:tab w:val="center" w:pos="7371"/>
        </w:tabs>
        <w:rPr>
          <w:sz w:val="20"/>
          <w:szCs w:val="20"/>
          <w:lang w:val="sl-SI"/>
        </w:rPr>
      </w:pPr>
    </w:p>
    <w:p w14:paraId="63A0DE83" w14:textId="77777777" w:rsidR="00382F46" w:rsidRDefault="00044C88" w:rsidP="00382F46">
      <w:pPr>
        <w:pStyle w:val="podpisi"/>
        <w:tabs>
          <w:tab w:val="clear" w:pos="3402"/>
          <w:tab w:val="center" w:pos="7371"/>
        </w:tabs>
        <w:ind w:left="5670"/>
        <w:jc w:val="center"/>
        <w:rPr>
          <w:sz w:val="20"/>
          <w:szCs w:val="20"/>
          <w:lang w:val="sl-SI"/>
        </w:rPr>
      </w:pPr>
      <w:r>
        <w:rPr>
          <w:sz w:val="20"/>
          <w:szCs w:val="20"/>
          <w:lang w:val="sl-SI"/>
        </w:rPr>
        <w:t>Peter Grum,</w:t>
      </w:r>
    </w:p>
    <w:p w14:paraId="2D85343D" w14:textId="77777777" w:rsidR="00382F46" w:rsidRDefault="00044C88" w:rsidP="00382F46">
      <w:pPr>
        <w:pStyle w:val="podpisi"/>
        <w:tabs>
          <w:tab w:val="clear" w:pos="3402"/>
          <w:tab w:val="center" w:pos="7371"/>
        </w:tabs>
        <w:ind w:left="5670"/>
        <w:jc w:val="center"/>
        <w:rPr>
          <w:sz w:val="20"/>
          <w:szCs w:val="20"/>
          <w:lang w:val="sl-SI"/>
        </w:rPr>
      </w:pPr>
      <w:r>
        <w:rPr>
          <w:sz w:val="20"/>
          <w:szCs w:val="20"/>
          <w:lang w:val="sl-SI"/>
        </w:rPr>
        <w:t>generalni direktor</w:t>
      </w:r>
    </w:p>
    <w:p w14:paraId="6A31CA2B" w14:textId="77777777" w:rsidR="00382F46" w:rsidRDefault="00382F46" w:rsidP="009C30B0">
      <w:pPr>
        <w:pStyle w:val="podpisi"/>
        <w:tabs>
          <w:tab w:val="clear" w:pos="3402"/>
          <w:tab w:val="center" w:pos="7371"/>
        </w:tabs>
        <w:rPr>
          <w:sz w:val="20"/>
          <w:szCs w:val="20"/>
          <w:lang w:val="sl-SI"/>
        </w:rPr>
      </w:pPr>
    </w:p>
    <w:p w14:paraId="1325D4CD" w14:textId="77777777" w:rsidR="00382F46" w:rsidRDefault="00382F46" w:rsidP="009C30B0">
      <w:pPr>
        <w:pStyle w:val="podpisi"/>
        <w:tabs>
          <w:tab w:val="clear" w:pos="3402"/>
          <w:tab w:val="center" w:pos="7371"/>
        </w:tabs>
        <w:rPr>
          <w:sz w:val="20"/>
          <w:szCs w:val="20"/>
          <w:lang w:val="sl-SI"/>
        </w:rPr>
      </w:pPr>
    </w:p>
    <w:p w14:paraId="2D6175A5" w14:textId="77777777" w:rsidR="00382F46" w:rsidRDefault="00382F46" w:rsidP="009C30B0">
      <w:pPr>
        <w:pStyle w:val="podpisi"/>
        <w:tabs>
          <w:tab w:val="clear" w:pos="3402"/>
          <w:tab w:val="center" w:pos="7371"/>
        </w:tabs>
        <w:rPr>
          <w:sz w:val="20"/>
          <w:szCs w:val="20"/>
          <w:lang w:val="sl-SI"/>
        </w:rPr>
      </w:pPr>
    </w:p>
    <w:p w14:paraId="0EEB0520" w14:textId="77777777" w:rsidR="00382F46" w:rsidRDefault="00382F46" w:rsidP="009C30B0">
      <w:pPr>
        <w:pStyle w:val="podpisi"/>
        <w:tabs>
          <w:tab w:val="clear" w:pos="3402"/>
          <w:tab w:val="center" w:pos="7371"/>
        </w:tabs>
        <w:rPr>
          <w:sz w:val="20"/>
          <w:szCs w:val="20"/>
          <w:lang w:val="sl-SI"/>
        </w:rPr>
      </w:pPr>
    </w:p>
    <w:p w14:paraId="6930495B" w14:textId="77777777" w:rsidR="00382F46" w:rsidRDefault="00382F46" w:rsidP="009C30B0">
      <w:pPr>
        <w:pStyle w:val="podpisi"/>
        <w:tabs>
          <w:tab w:val="clear" w:pos="3402"/>
          <w:tab w:val="center" w:pos="7371"/>
        </w:tabs>
        <w:rPr>
          <w:sz w:val="20"/>
          <w:szCs w:val="20"/>
          <w:lang w:val="sl-SI"/>
        </w:rPr>
      </w:pPr>
    </w:p>
    <w:p w14:paraId="7C7B12C1" w14:textId="77777777" w:rsidR="00382F46" w:rsidRDefault="00382F46" w:rsidP="009C30B0">
      <w:pPr>
        <w:pStyle w:val="podpisi"/>
        <w:tabs>
          <w:tab w:val="clear" w:pos="3402"/>
          <w:tab w:val="center" w:pos="7371"/>
        </w:tabs>
        <w:rPr>
          <w:sz w:val="20"/>
          <w:szCs w:val="20"/>
          <w:lang w:val="sl-SI"/>
        </w:rPr>
      </w:pPr>
    </w:p>
    <w:p w14:paraId="188B6922" w14:textId="77777777" w:rsidR="00382F46" w:rsidRDefault="00382F46" w:rsidP="009C30B0">
      <w:pPr>
        <w:pStyle w:val="podpisi"/>
        <w:tabs>
          <w:tab w:val="clear" w:pos="3402"/>
          <w:tab w:val="center" w:pos="7371"/>
        </w:tabs>
        <w:rPr>
          <w:sz w:val="20"/>
          <w:szCs w:val="20"/>
          <w:lang w:val="sl-SI"/>
        </w:rPr>
      </w:pPr>
    </w:p>
    <w:p w14:paraId="374CE9EF" w14:textId="77777777" w:rsidR="00382F46" w:rsidRDefault="00382F46" w:rsidP="009C30B0">
      <w:pPr>
        <w:pStyle w:val="podpisi"/>
        <w:tabs>
          <w:tab w:val="clear" w:pos="3402"/>
          <w:tab w:val="center" w:pos="7371"/>
        </w:tabs>
        <w:rPr>
          <w:sz w:val="20"/>
          <w:szCs w:val="20"/>
          <w:lang w:val="sl-SI"/>
        </w:rPr>
      </w:pPr>
    </w:p>
    <w:p w14:paraId="1CB75297" w14:textId="77777777" w:rsidR="00382F46" w:rsidRDefault="00382F46" w:rsidP="009C30B0">
      <w:pPr>
        <w:pStyle w:val="podpisi"/>
        <w:tabs>
          <w:tab w:val="clear" w:pos="3402"/>
          <w:tab w:val="center" w:pos="7371"/>
        </w:tabs>
        <w:rPr>
          <w:sz w:val="20"/>
          <w:szCs w:val="20"/>
          <w:lang w:val="sl-SI"/>
        </w:rPr>
      </w:pPr>
    </w:p>
    <w:p w14:paraId="3FE81963" w14:textId="77777777" w:rsidR="00382F46" w:rsidRDefault="00382F46" w:rsidP="009C30B0">
      <w:pPr>
        <w:pStyle w:val="podpisi"/>
        <w:tabs>
          <w:tab w:val="clear" w:pos="3402"/>
          <w:tab w:val="center" w:pos="7371"/>
        </w:tabs>
        <w:rPr>
          <w:sz w:val="20"/>
          <w:szCs w:val="20"/>
          <w:lang w:val="sl-SI"/>
        </w:rPr>
      </w:pPr>
    </w:p>
    <w:p w14:paraId="4622BD16" w14:textId="77777777" w:rsidR="00382F46" w:rsidRDefault="00382F46" w:rsidP="009C30B0">
      <w:pPr>
        <w:pStyle w:val="podpisi"/>
        <w:tabs>
          <w:tab w:val="clear" w:pos="3402"/>
          <w:tab w:val="center" w:pos="7371"/>
        </w:tabs>
        <w:rPr>
          <w:sz w:val="20"/>
          <w:szCs w:val="20"/>
          <w:lang w:val="sl-SI"/>
        </w:rPr>
      </w:pPr>
    </w:p>
    <w:p w14:paraId="3DBCD1D4" w14:textId="77777777" w:rsidR="00382F46" w:rsidRDefault="00382F46" w:rsidP="009C30B0">
      <w:pPr>
        <w:pStyle w:val="podpisi"/>
        <w:tabs>
          <w:tab w:val="clear" w:pos="3402"/>
          <w:tab w:val="center" w:pos="7371"/>
        </w:tabs>
        <w:rPr>
          <w:sz w:val="20"/>
          <w:szCs w:val="20"/>
          <w:lang w:val="sl-SI"/>
        </w:rPr>
      </w:pPr>
    </w:p>
    <w:p w14:paraId="0FCA8DE2" w14:textId="77777777" w:rsidR="00382F46" w:rsidRDefault="00382F46" w:rsidP="009C30B0">
      <w:pPr>
        <w:pStyle w:val="podpisi"/>
        <w:tabs>
          <w:tab w:val="clear" w:pos="3402"/>
          <w:tab w:val="center" w:pos="7371"/>
        </w:tabs>
        <w:rPr>
          <w:sz w:val="20"/>
          <w:szCs w:val="20"/>
          <w:lang w:val="sl-SI"/>
        </w:rPr>
      </w:pPr>
    </w:p>
    <w:p w14:paraId="68B1BEBD" w14:textId="77777777" w:rsidR="00382F46" w:rsidRDefault="00382F46" w:rsidP="009C30B0">
      <w:pPr>
        <w:pStyle w:val="podpisi"/>
        <w:tabs>
          <w:tab w:val="clear" w:pos="3402"/>
          <w:tab w:val="center" w:pos="7371"/>
        </w:tabs>
        <w:rPr>
          <w:sz w:val="20"/>
          <w:szCs w:val="20"/>
          <w:lang w:val="sl-SI"/>
        </w:rPr>
      </w:pPr>
    </w:p>
    <w:p w14:paraId="05EF35E0" w14:textId="77777777" w:rsidR="00382F46" w:rsidRDefault="00382F46" w:rsidP="009C30B0">
      <w:pPr>
        <w:pStyle w:val="podpisi"/>
        <w:tabs>
          <w:tab w:val="clear" w:pos="3402"/>
          <w:tab w:val="center" w:pos="7371"/>
        </w:tabs>
        <w:rPr>
          <w:sz w:val="20"/>
          <w:szCs w:val="20"/>
          <w:lang w:val="sl-SI"/>
        </w:rPr>
      </w:pPr>
    </w:p>
    <w:p w14:paraId="44F2845A" w14:textId="77777777" w:rsidR="00382F46" w:rsidRDefault="00382F46" w:rsidP="009C30B0">
      <w:pPr>
        <w:pStyle w:val="podpisi"/>
        <w:tabs>
          <w:tab w:val="clear" w:pos="3402"/>
          <w:tab w:val="center" w:pos="7371"/>
        </w:tabs>
        <w:rPr>
          <w:sz w:val="20"/>
          <w:szCs w:val="20"/>
          <w:lang w:val="sl-SI"/>
        </w:rPr>
      </w:pPr>
    </w:p>
    <w:p w14:paraId="26CC5075" w14:textId="77777777" w:rsidR="00382F46" w:rsidRDefault="00382F46" w:rsidP="009C30B0">
      <w:pPr>
        <w:pStyle w:val="podpisi"/>
        <w:tabs>
          <w:tab w:val="clear" w:pos="3402"/>
          <w:tab w:val="center" w:pos="7371"/>
        </w:tabs>
        <w:rPr>
          <w:sz w:val="20"/>
          <w:szCs w:val="20"/>
          <w:lang w:val="sl-SI"/>
        </w:rPr>
      </w:pPr>
    </w:p>
    <w:p w14:paraId="0737513A" w14:textId="77777777" w:rsidR="00382F46" w:rsidRDefault="00382F46" w:rsidP="009C30B0">
      <w:pPr>
        <w:pStyle w:val="podpisi"/>
        <w:tabs>
          <w:tab w:val="clear" w:pos="3402"/>
          <w:tab w:val="center" w:pos="7371"/>
        </w:tabs>
        <w:rPr>
          <w:sz w:val="20"/>
          <w:szCs w:val="20"/>
          <w:lang w:val="sl-SI"/>
        </w:rPr>
      </w:pPr>
    </w:p>
    <w:p w14:paraId="7033E4CD" w14:textId="77777777" w:rsidR="00382F46" w:rsidRDefault="00382F46" w:rsidP="009C30B0">
      <w:pPr>
        <w:pStyle w:val="podpisi"/>
        <w:tabs>
          <w:tab w:val="clear" w:pos="3402"/>
          <w:tab w:val="center" w:pos="7371"/>
        </w:tabs>
        <w:rPr>
          <w:sz w:val="20"/>
          <w:szCs w:val="20"/>
          <w:lang w:val="sl-SI"/>
        </w:rPr>
      </w:pPr>
    </w:p>
    <w:p w14:paraId="11DD784C" w14:textId="77777777" w:rsidR="00382F46" w:rsidRDefault="00382F46" w:rsidP="009C30B0">
      <w:pPr>
        <w:pStyle w:val="podpisi"/>
        <w:tabs>
          <w:tab w:val="clear" w:pos="3402"/>
          <w:tab w:val="center" w:pos="7371"/>
        </w:tabs>
        <w:rPr>
          <w:sz w:val="20"/>
          <w:szCs w:val="20"/>
          <w:lang w:val="sl-SI"/>
        </w:rPr>
      </w:pPr>
    </w:p>
    <w:p w14:paraId="785CBDC5" w14:textId="77777777" w:rsidR="00382F46" w:rsidRDefault="00382F46" w:rsidP="009C30B0">
      <w:pPr>
        <w:pStyle w:val="podpisi"/>
        <w:tabs>
          <w:tab w:val="clear" w:pos="3402"/>
          <w:tab w:val="center" w:pos="7371"/>
        </w:tabs>
        <w:rPr>
          <w:sz w:val="20"/>
          <w:szCs w:val="20"/>
          <w:lang w:val="sl-SI"/>
        </w:rPr>
      </w:pPr>
    </w:p>
    <w:p w14:paraId="18E91752" w14:textId="77777777" w:rsidR="00382F46" w:rsidRDefault="00382F46" w:rsidP="009C30B0">
      <w:pPr>
        <w:pStyle w:val="podpisi"/>
        <w:tabs>
          <w:tab w:val="clear" w:pos="3402"/>
          <w:tab w:val="center" w:pos="7371"/>
        </w:tabs>
        <w:rPr>
          <w:sz w:val="20"/>
          <w:szCs w:val="20"/>
          <w:lang w:val="sl-SI"/>
        </w:rPr>
      </w:pPr>
    </w:p>
    <w:p w14:paraId="413055DE" w14:textId="77777777" w:rsidR="00382F46" w:rsidRDefault="00382F46" w:rsidP="009C30B0">
      <w:pPr>
        <w:pStyle w:val="podpisi"/>
        <w:tabs>
          <w:tab w:val="clear" w:pos="3402"/>
          <w:tab w:val="center" w:pos="7371"/>
        </w:tabs>
        <w:rPr>
          <w:sz w:val="20"/>
          <w:szCs w:val="20"/>
          <w:lang w:val="sl-SI"/>
        </w:rPr>
      </w:pPr>
    </w:p>
    <w:p w14:paraId="765AFE83" w14:textId="77777777" w:rsidR="00196B18" w:rsidRPr="00F36BC5" w:rsidRDefault="00044C88" w:rsidP="0019731B">
      <w:pPr>
        <w:pStyle w:val="Naslov1"/>
      </w:pPr>
      <w:bookmarkStart w:id="77" w:name="_Toc461526810"/>
      <w:bookmarkStart w:id="78" w:name="_Toc51750796"/>
      <w:bookmarkStart w:id="79" w:name="_Toc54614468"/>
      <w:bookmarkStart w:id="80" w:name="_Toc151621796"/>
      <w:r w:rsidRPr="00F36BC5">
        <w:lastRenderedPageBreak/>
        <w:t>NAVODILA PONUDNIKU ZA IZDELAVO PONUDBE</w:t>
      </w:r>
      <w:bookmarkEnd w:id="76"/>
      <w:bookmarkEnd w:id="77"/>
      <w:bookmarkEnd w:id="78"/>
      <w:bookmarkEnd w:id="79"/>
      <w:bookmarkEnd w:id="80"/>
      <w:r w:rsidRPr="00F36BC5">
        <w:t xml:space="preserve"> </w:t>
      </w:r>
    </w:p>
    <w:p w14:paraId="1BE2D1C4" w14:textId="77777777" w:rsidR="00196B18" w:rsidRPr="00F36BC5" w:rsidRDefault="00196B18" w:rsidP="00196B18">
      <w:pPr>
        <w:spacing w:after="0" w:line="260" w:lineRule="atLeast"/>
        <w:rPr>
          <w:sz w:val="20"/>
          <w:szCs w:val="20"/>
        </w:rPr>
      </w:pPr>
    </w:p>
    <w:p w14:paraId="67960E83" w14:textId="77777777" w:rsidR="00AA2B06" w:rsidRPr="00EA4E60" w:rsidRDefault="00044C88" w:rsidP="00AA2B06">
      <w:pPr>
        <w:spacing w:after="0" w:line="260" w:lineRule="atLeast"/>
        <w:rPr>
          <w:sz w:val="20"/>
          <w:szCs w:val="20"/>
        </w:rPr>
      </w:pPr>
      <w:bookmarkStart w:id="81" w:name="_Toc50185217"/>
      <w:bookmarkStart w:id="82" w:name="_Toc117989169"/>
      <w:r w:rsidRPr="00AC7BB5">
        <w:rPr>
          <w:sz w:val="20"/>
          <w:szCs w:val="20"/>
        </w:rPr>
        <w:t>Navodila določajo naročnikove zahteve za izdelavo ponudbe. Ponudbena dokumentacija mora biti sestavljena v skladu s temi navodili.</w:t>
      </w:r>
      <w:r w:rsidRPr="00EA4E60">
        <w:rPr>
          <w:sz w:val="20"/>
          <w:szCs w:val="20"/>
        </w:rPr>
        <w:t xml:space="preserve"> </w:t>
      </w:r>
    </w:p>
    <w:p w14:paraId="02B7AE48" w14:textId="77777777" w:rsidR="009026EB" w:rsidRPr="00F36BC5" w:rsidRDefault="009026EB" w:rsidP="00196B18">
      <w:pPr>
        <w:spacing w:after="0" w:line="260" w:lineRule="atLeast"/>
        <w:rPr>
          <w:sz w:val="20"/>
          <w:szCs w:val="20"/>
        </w:rPr>
      </w:pPr>
    </w:p>
    <w:p w14:paraId="5BA5A8D7" w14:textId="77777777" w:rsidR="00196B18" w:rsidRPr="00F36BC5" w:rsidRDefault="00044C88" w:rsidP="006979CD">
      <w:pPr>
        <w:pStyle w:val="Naslov2"/>
        <w:numPr>
          <w:ilvl w:val="1"/>
          <w:numId w:val="37"/>
        </w:numPr>
        <w:spacing w:before="0" w:after="0" w:line="260" w:lineRule="atLeast"/>
        <w:ind w:left="426" w:hanging="426"/>
        <w:rPr>
          <w:rFonts w:cs="Arial"/>
          <w:sz w:val="20"/>
          <w:szCs w:val="20"/>
          <w:lang w:val="sl-SI"/>
        </w:rPr>
      </w:pPr>
      <w:bookmarkStart w:id="83" w:name="_Toc461526811"/>
      <w:bookmarkStart w:id="84" w:name="_Toc51750797"/>
      <w:bookmarkStart w:id="85" w:name="_Toc54614469"/>
      <w:bookmarkStart w:id="86" w:name="_Toc151621797"/>
      <w:bookmarkStart w:id="87" w:name="_Toc63230015"/>
      <w:bookmarkStart w:id="88" w:name="_Toc76873364"/>
      <w:bookmarkStart w:id="89" w:name="_Toc158083479"/>
      <w:bookmarkStart w:id="90" w:name="_Toc169923890"/>
      <w:r w:rsidRPr="00F36BC5">
        <w:rPr>
          <w:rFonts w:cs="Arial"/>
          <w:sz w:val="20"/>
          <w:szCs w:val="20"/>
          <w:lang w:val="sl-SI"/>
        </w:rPr>
        <w:t>Ugotavljanje sposobnosti za sodelovanje v postopku oddaje javnega naročila</w:t>
      </w:r>
      <w:bookmarkEnd w:id="83"/>
      <w:bookmarkEnd w:id="84"/>
      <w:bookmarkEnd w:id="85"/>
      <w:bookmarkEnd w:id="86"/>
    </w:p>
    <w:p w14:paraId="7D4B3225" w14:textId="77777777" w:rsidR="00196B18" w:rsidRPr="00F36BC5" w:rsidRDefault="00196B18" w:rsidP="00196B18">
      <w:pPr>
        <w:spacing w:after="0" w:line="260" w:lineRule="atLeast"/>
        <w:rPr>
          <w:sz w:val="20"/>
          <w:szCs w:val="20"/>
        </w:rPr>
      </w:pPr>
    </w:p>
    <w:p w14:paraId="48CFB7D1" w14:textId="77777777" w:rsidR="00910066" w:rsidRPr="002F1869" w:rsidRDefault="00044C88" w:rsidP="00910066">
      <w:pPr>
        <w:spacing w:after="0" w:line="260" w:lineRule="atLeast"/>
        <w:rPr>
          <w:sz w:val="20"/>
          <w:szCs w:val="20"/>
        </w:rPr>
      </w:pPr>
      <w:r w:rsidRPr="002F1869">
        <w:rPr>
          <w:sz w:val="20"/>
          <w:szCs w:val="20"/>
        </w:rPr>
        <w:t>Gospodarski subjekt mora izpolnjevati vse pogoje, ki so navedeni v nadaljnjih točkah razpisne dokumentacije.</w:t>
      </w:r>
    </w:p>
    <w:p w14:paraId="63CBA8DC" w14:textId="77777777" w:rsidR="00910066" w:rsidRPr="002F1869" w:rsidRDefault="00910066" w:rsidP="00910066">
      <w:pPr>
        <w:spacing w:after="0" w:line="260" w:lineRule="atLeast"/>
        <w:rPr>
          <w:sz w:val="20"/>
          <w:szCs w:val="20"/>
        </w:rPr>
      </w:pPr>
    </w:p>
    <w:p w14:paraId="1719FB42" w14:textId="77777777" w:rsidR="00910066" w:rsidRPr="002F1869" w:rsidRDefault="00044C88" w:rsidP="00910066">
      <w:pPr>
        <w:spacing w:after="0" w:line="260" w:lineRule="atLeast"/>
        <w:rPr>
          <w:sz w:val="20"/>
          <w:szCs w:val="20"/>
        </w:rPr>
      </w:pPr>
      <w:r w:rsidRPr="002F1869">
        <w:rPr>
          <w:sz w:val="20"/>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5AC8C5B4" w14:textId="77777777" w:rsidR="00910066" w:rsidRPr="002F1869" w:rsidRDefault="00910066" w:rsidP="00910066">
      <w:pPr>
        <w:spacing w:after="0" w:line="260" w:lineRule="atLeast"/>
        <w:rPr>
          <w:sz w:val="20"/>
          <w:szCs w:val="20"/>
        </w:rPr>
      </w:pPr>
    </w:p>
    <w:p w14:paraId="6355631B" w14:textId="77777777" w:rsidR="00910066" w:rsidRPr="002F1869" w:rsidRDefault="00044C88" w:rsidP="00910066">
      <w:pPr>
        <w:spacing w:after="0" w:line="260" w:lineRule="atLeast"/>
        <w:rPr>
          <w:sz w:val="20"/>
          <w:szCs w:val="20"/>
        </w:rPr>
      </w:pPr>
      <w:r w:rsidRPr="002F1869">
        <w:rPr>
          <w:sz w:val="20"/>
          <w:szCs w:val="20"/>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Naročnik bo v tem primeru ravnal v skladu z drugim odstavkom 81. člena ZJN-3.</w:t>
      </w:r>
    </w:p>
    <w:p w14:paraId="5DC7DF0B" w14:textId="77777777" w:rsidR="00910066" w:rsidRPr="002F1869" w:rsidRDefault="00910066" w:rsidP="00910066">
      <w:pPr>
        <w:spacing w:after="0" w:line="260" w:lineRule="atLeast"/>
        <w:rPr>
          <w:sz w:val="20"/>
          <w:szCs w:val="20"/>
        </w:rPr>
      </w:pPr>
    </w:p>
    <w:p w14:paraId="57C499D6" w14:textId="77777777" w:rsidR="00910066" w:rsidRDefault="00044C88" w:rsidP="00910066">
      <w:pPr>
        <w:spacing w:after="0" w:line="260" w:lineRule="atLeast"/>
        <w:rPr>
          <w:sz w:val="20"/>
          <w:szCs w:val="20"/>
        </w:rPr>
      </w:pPr>
      <w:r w:rsidRPr="00844107">
        <w:rPr>
          <w:sz w:val="20"/>
          <w:szCs w:val="20"/>
        </w:rPr>
        <w:t>Za skupne ponudbe in ponudbe s podizvajalci je treba upoštevati še točki 2.</w:t>
      </w:r>
      <w:r>
        <w:rPr>
          <w:sz w:val="20"/>
          <w:szCs w:val="20"/>
        </w:rPr>
        <w:t>7</w:t>
      </w:r>
      <w:r w:rsidRPr="00844107">
        <w:rPr>
          <w:sz w:val="20"/>
          <w:szCs w:val="20"/>
        </w:rPr>
        <w:t xml:space="preserve"> in 2.</w:t>
      </w:r>
      <w:r>
        <w:rPr>
          <w:sz w:val="20"/>
          <w:szCs w:val="20"/>
        </w:rPr>
        <w:t>8</w:t>
      </w:r>
      <w:r w:rsidRPr="00844107">
        <w:rPr>
          <w:sz w:val="20"/>
          <w:szCs w:val="20"/>
        </w:rPr>
        <w:t xml:space="preserve"> razpisne dokumentacije.</w:t>
      </w:r>
    </w:p>
    <w:p w14:paraId="2C4E95B6" w14:textId="77777777" w:rsidR="006C5332" w:rsidRPr="00F36BC5" w:rsidRDefault="006C5332" w:rsidP="006C5332">
      <w:pPr>
        <w:spacing w:after="0" w:line="260" w:lineRule="atLeast"/>
        <w:rPr>
          <w:sz w:val="20"/>
          <w:szCs w:val="20"/>
        </w:rPr>
      </w:pPr>
    </w:p>
    <w:p w14:paraId="5DD24154" w14:textId="77777777" w:rsidR="006C5332" w:rsidRDefault="00044C88" w:rsidP="006979CD">
      <w:pPr>
        <w:pStyle w:val="Naslov2"/>
        <w:numPr>
          <w:ilvl w:val="1"/>
          <w:numId w:val="37"/>
        </w:numPr>
        <w:spacing w:before="0" w:after="0" w:line="260" w:lineRule="atLeast"/>
        <w:ind w:left="426" w:hanging="426"/>
        <w:rPr>
          <w:rFonts w:cs="Arial"/>
          <w:sz w:val="20"/>
          <w:szCs w:val="20"/>
          <w:lang w:val="sl-SI"/>
        </w:rPr>
      </w:pPr>
      <w:bookmarkStart w:id="91" w:name="_Toc151621798"/>
      <w:bookmarkStart w:id="92" w:name="_Toc51750798"/>
      <w:bookmarkStart w:id="93" w:name="_Toc54614470"/>
      <w:bookmarkStart w:id="94" w:name="_Toc512856610"/>
      <w:r>
        <w:rPr>
          <w:rFonts w:cs="Arial"/>
          <w:sz w:val="20"/>
          <w:szCs w:val="20"/>
          <w:lang w:val="sl-SI"/>
        </w:rPr>
        <w:t>Obrazec ESPD</w:t>
      </w:r>
      <w:bookmarkEnd w:id="91"/>
    </w:p>
    <w:p w14:paraId="66212807" w14:textId="77777777" w:rsidR="006C5332" w:rsidRDefault="006C5332" w:rsidP="006C5332"/>
    <w:p w14:paraId="21097FB1" w14:textId="77777777" w:rsidR="00A12E7A" w:rsidRPr="00DA66FC" w:rsidRDefault="00044C88" w:rsidP="00A12E7A">
      <w:pPr>
        <w:spacing w:after="0" w:line="260" w:lineRule="atLeast"/>
        <w:rPr>
          <w:sz w:val="20"/>
          <w:szCs w:val="20"/>
          <w:lang w:val="x-none"/>
        </w:rPr>
      </w:pPr>
      <w:r w:rsidRPr="00DA66FC">
        <w:rPr>
          <w:sz w:val="20"/>
          <w:szCs w:val="20"/>
          <w:lang w:val="x-none"/>
        </w:rPr>
        <w:t>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04747967" w14:textId="77777777" w:rsidR="00A12E7A" w:rsidRPr="00DA66FC" w:rsidRDefault="00A12E7A" w:rsidP="00A12E7A">
      <w:pPr>
        <w:spacing w:after="0" w:line="260" w:lineRule="atLeast"/>
        <w:rPr>
          <w:sz w:val="20"/>
          <w:szCs w:val="20"/>
          <w:lang w:val="x-none"/>
        </w:rPr>
      </w:pPr>
    </w:p>
    <w:p w14:paraId="03621E91" w14:textId="77777777" w:rsidR="00A12E7A" w:rsidRDefault="00044C88" w:rsidP="00A12E7A">
      <w:pPr>
        <w:spacing w:after="0" w:line="260" w:lineRule="atLeast"/>
        <w:rPr>
          <w:b/>
          <w:bCs/>
          <w:sz w:val="20"/>
          <w:szCs w:val="20"/>
          <w:lang w:val="x-none"/>
        </w:rPr>
      </w:pPr>
      <w:r w:rsidRPr="00DA66FC">
        <w:rPr>
          <w:sz w:val="20"/>
          <w:szCs w:val="20"/>
          <w:lang w:val="x-none"/>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DA66FC">
        <w:rPr>
          <w:b/>
          <w:bCs/>
          <w:sz w:val="20"/>
          <w:szCs w:val="20"/>
          <w:lang w:val="x-none"/>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663B525A" w14:textId="77777777" w:rsidR="001060F6" w:rsidRDefault="001060F6" w:rsidP="00A12E7A">
      <w:pPr>
        <w:spacing w:after="0" w:line="260" w:lineRule="atLeast"/>
        <w:rPr>
          <w:b/>
          <w:bCs/>
          <w:sz w:val="20"/>
          <w:szCs w:val="20"/>
          <w:lang w:val="x-none"/>
        </w:rPr>
      </w:pPr>
    </w:p>
    <w:p w14:paraId="0CD330F2" w14:textId="77777777" w:rsidR="001060F6" w:rsidRDefault="001060F6" w:rsidP="00A12E7A">
      <w:pPr>
        <w:spacing w:after="0" w:line="260" w:lineRule="atLeast"/>
        <w:rPr>
          <w:b/>
          <w:bCs/>
          <w:sz w:val="20"/>
          <w:szCs w:val="20"/>
          <w:lang w:val="x-none"/>
        </w:rPr>
      </w:pPr>
    </w:p>
    <w:p w14:paraId="1D097D1F" w14:textId="77777777" w:rsidR="001060F6" w:rsidRDefault="001060F6" w:rsidP="00A12E7A">
      <w:pPr>
        <w:spacing w:after="0" w:line="260" w:lineRule="atLeast"/>
        <w:rPr>
          <w:b/>
          <w:bCs/>
          <w:sz w:val="20"/>
          <w:szCs w:val="20"/>
          <w:lang w:val="x-none"/>
        </w:rPr>
      </w:pPr>
    </w:p>
    <w:p w14:paraId="1011D380" w14:textId="77777777" w:rsidR="001060F6" w:rsidRDefault="001060F6" w:rsidP="00A12E7A">
      <w:pPr>
        <w:spacing w:after="0" w:line="260" w:lineRule="atLeast"/>
        <w:rPr>
          <w:b/>
          <w:bCs/>
          <w:sz w:val="20"/>
          <w:szCs w:val="20"/>
          <w:lang w:val="x-none"/>
        </w:rPr>
      </w:pPr>
    </w:p>
    <w:p w14:paraId="16EB82AF" w14:textId="77777777" w:rsidR="001060F6" w:rsidRDefault="001060F6" w:rsidP="00A12E7A">
      <w:pPr>
        <w:spacing w:after="0" w:line="260" w:lineRule="atLeast"/>
        <w:rPr>
          <w:b/>
          <w:bCs/>
          <w:sz w:val="20"/>
          <w:szCs w:val="20"/>
          <w:lang w:val="x-none"/>
        </w:rPr>
      </w:pPr>
    </w:p>
    <w:p w14:paraId="64013B5B" w14:textId="77777777" w:rsidR="001060F6" w:rsidRDefault="001060F6" w:rsidP="00A12E7A">
      <w:pPr>
        <w:spacing w:after="0" w:line="260" w:lineRule="atLeast"/>
        <w:rPr>
          <w:b/>
          <w:bCs/>
          <w:sz w:val="20"/>
          <w:szCs w:val="20"/>
          <w:lang w:val="x-none"/>
        </w:rPr>
      </w:pPr>
    </w:p>
    <w:p w14:paraId="1E4EEC59" w14:textId="77777777" w:rsidR="001060F6" w:rsidRDefault="00044C88" w:rsidP="00A12E7A">
      <w:pPr>
        <w:spacing w:after="0" w:line="260" w:lineRule="atLeast"/>
        <w:rPr>
          <w:b/>
          <w:bCs/>
          <w:sz w:val="20"/>
          <w:szCs w:val="20"/>
          <w:lang w:val="x-none"/>
        </w:rPr>
      </w:pPr>
      <w:r w:rsidRPr="001060F6">
        <w:rPr>
          <w:b/>
          <w:bCs/>
          <w:sz w:val="20"/>
          <w:szCs w:val="20"/>
          <w:lang w:val="x-none"/>
        </w:rPr>
        <w:lastRenderedPageBreak/>
        <w:t>Primer izpolnjene točke B obrazca ESPD:</w:t>
      </w:r>
    </w:p>
    <w:p w14:paraId="54CDE773" w14:textId="77777777" w:rsidR="001060F6" w:rsidRPr="00DA66FC" w:rsidRDefault="00044C88" w:rsidP="00A12E7A">
      <w:pPr>
        <w:spacing w:after="0" w:line="260" w:lineRule="atLeast"/>
        <w:rPr>
          <w:b/>
          <w:bCs/>
          <w:sz w:val="20"/>
          <w:szCs w:val="20"/>
          <w:lang w:val="x-none"/>
        </w:rPr>
      </w:pPr>
      <w:r>
        <w:rPr>
          <w:noProof/>
          <w:lang w:eastAsia="sl-SI"/>
        </w:rPr>
        <w:drawing>
          <wp:inline distT="0" distB="0" distL="0" distR="0" wp14:anchorId="43FF698B" wp14:editId="3880D090">
            <wp:extent cx="3549650" cy="567055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8">
                      <a:extLst>
                        <a:ext uri="{28A0092B-C50C-407E-A947-70E740481C1C}">
                          <a14:useLocalDpi xmlns:a14="http://schemas.microsoft.com/office/drawing/2010/main" val="0"/>
                        </a:ext>
                      </a:extLst>
                    </a:blip>
                    <a:srcRect t="1103" r="21157" b="9237"/>
                    <a:stretch>
                      <a:fillRect/>
                    </a:stretch>
                  </pic:blipFill>
                  <pic:spPr bwMode="auto">
                    <a:xfrm>
                      <a:off x="0" y="0"/>
                      <a:ext cx="3549650" cy="5670550"/>
                    </a:xfrm>
                    <a:prstGeom prst="rect">
                      <a:avLst/>
                    </a:prstGeom>
                    <a:noFill/>
                    <a:ln>
                      <a:noFill/>
                    </a:ln>
                    <a:extLst>
                      <a:ext uri="{53640926-AAD7-44D8-BBD7-CCE9431645EC}">
                        <a14:shadowObscured xmlns:a14="http://schemas.microsoft.com/office/drawing/2010/main"/>
                      </a:ext>
                    </a:extLst>
                  </pic:spPr>
                </pic:pic>
              </a:graphicData>
            </a:graphic>
          </wp:inline>
        </w:drawing>
      </w:r>
    </w:p>
    <w:p w14:paraId="7A350DCD" w14:textId="77777777" w:rsidR="00A12E7A" w:rsidRPr="00DA66FC" w:rsidRDefault="00A12E7A" w:rsidP="00A12E7A">
      <w:pPr>
        <w:spacing w:after="0" w:line="260" w:lineRule="atLeast"/>
        <w:rPr>
          <w:sz w:val="20"/>
          <w:szCs w:val="20"/>
          <w:lang w:val="x-none"/>
        </w:rPr>
      </w:pPr>
    </w:p>
    <w:p w14:paraId="605F684F" w14:textId="77777777" w:rsidR="00A12E7A" w:rsidRPr="00DA66FC" w:rsidRDefault="00044C88" w:rsidP="00A12E7A">
      <w:pPr>
        <w:spacing w:after="0" w:line="260" w:lineRule="atLeast"/>
        <w:rPr>
          <w:sz w:val="20"/>
          <w:szCs w:val="20"/>
          <w:lang w:val="x-none"/>
        </w:rPr>
      </w:pPr>
      <w:r w:rsidRPr="00DA66FC">
        <w:rPr>
          <w:sz w:val="20"/>
          <w:szCs w:val="20"/>
          <w:lang w:val="x-none"/>
        </w:rPr>
        <w:t xml:space="preserve">Gospodarski subjekt naročnikov obrazec ESPD (datoteka XML) uvozi na spletni povezavi: </w:t>
      </w:r>
      <w:hyperlink r:id="rId19" w:history="1">
        <w:r w:rsidRPr="00A80365">
          <w:rPr>
            <w:rStyle w:val="Hiperpovezava"/>
            <w:sz w:val="20"/>
            <w:szCs w:val="20"/>
            <w:lang w:val="x-none"/>
          </w:rPr>
          <w:t>https://ejn.gov.si/espd</w:t>
        </w:r>
      </w:hyperlink>
      <w:r>
        <w:rPr>
          <w:sz w:val="20"/>
          <w:szCs w:val="20"/>
        </w:rPr>
        <w:t xml:space="preserve"> </w:t>
      </w:r>
      <w:r w:rsidRPr="00DA66FC">
        <w:rPr>
          <w:sz w:val="20"/>
          <w:szCs w:val="20"/>
          <w:lang w:val="x-none"/>
        </w:rPr>
        <w:t>in v njega neposredno vnese zahtevane podatke.</w:t>
      </w:r>
    </w:p>
    <w:p w14:paraId="47317BD6" w14:textId="77777777" w:rsidR="00A12E7A" w:rsidRPr="00DA66FC" w:rsidRDefault="00A12E7A" w:rsidP="00A12E7A">
      <w:pPr>
        <w:spacing w:after="0" w:line="260" w:lineRule="atLeast"/>
        <w:rPr>
          <w:sz w:val="20"/>
          <w:szCs w:val="20"/>
          <w:lang w:val="x-none"/>
        </w:rPr>
      </w:pPr>
    </w:p>
    <w:p w14:paraId="5068921D" w14:textId="77777777" w:rsidR="00A12E7A" w:rsidRPr="00DA66FC" w:rsidRDefault="00044C88" w:rsidP="00C0608A">
      <w:pPr>
        <w:spacing w:after="0" w:line="260" w:lineRule="atLeast"/>
        <w:rPr>
          <w:sz w:val="20"/>
          <w:szCs w:val="20"/>
          <w:lang w:val="x-none"/>
        </w:rPr>
      </w:pPr>
      <w:r w:rsidRPr="00DA66FC">
        <w:rPr>
          <w:sz w:val="20"/>
          <w:szCs w:val="20"/>
          <w:lang w:val="x-none"/>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w:t>
      </w:r>
      <w:proofErr w:type="spellStart"/>
      <w:r w:rsidRPr="00DA66FC">
        <w:rPr>
          <w:sz w:val="20"/>
          <w:szCs w:val="20"/>
          <w:lang w:val="x-none"/>
        </w:rPr>
        <w:t>xml</w:t>
      </w:r>
      <w:proofErr w:type="spellEnd"/>
      <w:r w:rsidRPr="00DA66FC">
        <w:rPr>
          <w:sz w:val="20"/>
          <w:szCs w:val="20"/>
          <w:lang w:val="x-none"/>
        </w:rPr>
        <w:t xml:space="preserve"> obliki ali nepodpisan obrazec ESPD v .</w:t>
      </w:r>
      <w:proofErr w:type="spellStart"/>
      <w:r w:rsidRPr="00DA66FC">
        <w:rPr>
          <w:sz w:val="20"/>
          <w:szCs w:val="20"/>
          <w:lang w:val="x-none"/>
        </w:rPr>
        <w:t>xml</w:t>
      </w:r>
      <w:proofErr w:type="spellEnd"/>
      <w:r w:rsidRPr="00DA66FC">
        <w:rPr>
          <w:sz w:val="20"/>
          <w:szCs w:val="20"/>
          <w:lang w:val="x-none"/>
        </w:rPr>
        <w:t xml:space="preserve"> obliki, pri čemer se v slednjem primeru v skladu Splošnimi pogoji uporabe sistema e-JN šteje, da je oddan pravno zavezujoč dokument, ki ima enako veljavnost kot podpisan. </w:t>
      </w:r>
    </w:p>
    <w:p w14:paraId="56BA466A" w14:textId="77777777" w:rsidR="00A12E7A" w:rsidRPr="00DA66FC" w:rsidRDefault="00A12E7A" w:rsidP="00C0608A">
      <w:pPr>
        <w:spacing w:after="0" w:line="260" w:lineRule="atLeast"/>
        <w:rPr>
          <w:sz w:val="20"/>
          <w:szCs w:val="20"/>
          <w:lang w:val="x-none"/>
        </w:rPr>
      </w:pPr>
    </w:p>
    <w:p w14:paraId="432C2F38" w14:textId="77777777" w:rsidR="00A12E7A" w:rsidRDefault="00044C88" w:rsidP="001060F6">
      <w:pPr>
        <w:spacing w:after="0" w:line="260" w:lineRule="atLeast"/>
        <w:rPr>
          <w:sz w:val="20"/>
          <w:szCs w:val="20"/>
          <w:lang w:val="x-none"/>
        </w:rPr>
      </w:pPr>
      <w:r w:rsidRPr="00DA66FC">
        <w:rPr>
          <w:sz w:val="20"/>
          <w:szCs w:val="20"/>
          <w:lang w:val="x-none"/>
        </w:rPr>
        <w:t xml:space="preserve">Za ostale sodelujoče ponudnik v IS e-JN v razdelek »Sodelujoči«, del »ESPD – ostali sodelujoči« priloži izpolnjene in podpisane obrazce ESPD v </w:t>
      </w:r>
      <w:proofErr w:type="spellStart"/>
      <w:r w:rsidRPr="00DA66FC">
        <w:rPr>
          <w:sz w:val="20"/>
          <w:szCs w:val="20"/>
          <w:lang w:val="x-none"/>
        </w:rPr>
        <w:t>pdf</w:t>
      </w:r>
      <w:proofErr w:type="spellEnd"/>
      <w:r w:rsidRPr="00DA66FC">
        <w:rPr>
          <w:sz w:val="20"/>
          <w:szCs w:val="20"/>
          <w:lang w:val="x-none"/>
        </w:rPr>
        <w:t xml:space="preserve">. obliki, ali v elektronski obliki podpisan </w:t>
      </w:r>
      <w:proofErr w:type="spellStart"/>
      <w:r w:rsidRPr="00DA66FC">
        <w:rPr>
          <w:sz w:val="20"/>
          <w:szCs w:val="20"/>
          <w:lang w:val="x-none"/>
        </w:rPr>
        <w:t>xml</w:t>
      </w:r>
      <w:proofErr w:type="spellEnd"/>
      <w:r w:rsidRPr="00DA66FC">
        <w:rPr>
          <w:sz w:val="20"/>
          <w:szCs w:val="20"/>
          <w:lang w:val="x-none"/>
        </w:rPr>
        <w:t>.</w:t>
      </w:r>
    </w:p>
    <w:p w14:paraId="111C419A" w14:textId="77777777" w:rsidR="009C60A4" w:rsidRDefault="009C60A4" w:rsidP="001060F6">
      <w:pPr>
        <w:spacing w:after="0" w:line="260" w:lineRule="atLeast"/>
        <w:rPr>
          <w:sz w:val="20"/>
          <w:szCs w:val="20"/>
          <w:lang w:val="x-none"/>
        </w:rPr>
      </w:pPr>
    </w:p>
    <w:p w14:paraId="040D64A6" w14:textId="77777777" w:rsidR="009C60A4" w:rsidRDefault="009C60A4" w:rsidP="001060F6">
      <w:pPr>
        <w:spacing w:after="0" w:line="260" w:lineRule="atLeast"/>
        <w:rPr>
          <w:sz w:val="20"/>
          <w:szCs w:val="20"/>
          <w:lang w:val="x-none"/>
        </w:rPr>
      </w:pPr>
    </w:p>
    <w:p w14:paraId="10DAF485" w14:textId="77777777" w:rsidR="00382F46" w:rsidRDefault="00382F46" w:rsidP="001060F6">
      <w:pPr>
        <w:spacing w:after="0" w:line="260" w:lineRule="atLeast"/>
        <w:rPr>
          <w:sz w:val="20"/>
          <w:szCs w:val="20"/>
          <w:lang w:val="x-none"/>
        </w:rPr>
      </w:pPr>
    </w:p>
    <w:p w14:paraId="3AE35F58" w14:textId="77777777" w:rsidR="009C60A4" w:rsidRDefault="009C60A4" w:rsidP="001060F6">
      <w:pPr>
        <w:spacing w:after="0" w:line="260" w:lineRule="atLeast"/>
        <w:rPr>
          <w:sz w:val="20"/>
          <w:szCs w:val="20"/>
          <w:lang w:val="x-none"/>
        </w:rPr>
      </w:pPr>
    </w:p>
    <w:bookmarkEnd w:id="92"/>
    <w:bookmarkEnd w:id="93"/>
    <w:bookmarkEnd w:id="94"/>
    <w:p w14:paraId="3FCD8251" w14:textId="77777777" w:rsidR="00D52176" w:rsidRPr="008D2550" w:rsidRDefault="00044C88" w:rsidP="00382F46">
      <w:pPr>
        <w:pStyle w:val="Odstavekseznama"/>
        <w:numPr>
          <w:ilvl w:val="1"/>
          <w:numId w:val="37"/>
        </w:numPr>
        <w:ind w:left="426" w:hanging="426"/>
        <w:rPr>
          <w:rFonts w:cs="Arial"/>
          <w:b/>
          <w:color w:val="1F497D"/>
          <w:sz w:val="20"/>
          <w:szCs w:val="20"/>
          <w:lang w:val="sl-SI"/>
        </w:rPr>
      </w:pPr>
      <w:r>
        <w:rPr>
          <w:rFonts w:cs="Arial"/>
          <w:b/>
          <w:color w:val="1F497D"/>
          <w:sz w:val="20"/>
          <w:szCs w:val="20"/>
          <w:lang w:val="sl-SI"/>
        </w:rPr>
        <w:lastRenderedPageBreak/>
        <w:t>O</w:t>
      </w:r>
      <w:r w:rsidRPr="008D2550">
        <w:rPr>
          <w:rFonts w:cs="Arial"/>
          <w:b/>
          <w:color w:val="1F497D"/>
          <w:sz w:val="20"/>
          <w:szCs w:val="20"/>
          <w:lang w:val="sl-SI"/>
        </w:rPr>
        <w:t>brazec »P</w:t>
      </w:r>
      <w:r>
        <w:rPr>
          <w:rFonts w:cs="Arial"/>
          <w:b/>
          <w:color w:val="1F497D"/>
          <w:sz w:val="20"/>
          <w:szCs w:val="20"/>
          <w:lang w:val="sl-SI"/>
        </w:rPr>
        <w:t>redračun</w:t>
      </w:r>
      <w:r w:rsidRPr="008D2550">
        <w:rPr>
          <w:rFonts w:cs="Arial"/>
          <w:b/>
          <w:color w:val="1F497D"/>
          <w:sz w:val="20"/>
          <w:szCs w:val="20"/>
          <w:lang w:val="sl-SI"/>
        </w:rPr>
        <w:t xml:space="preserve"> – JN </w:t>
      </w:r>
      <w:r w:rsidR="00556EBD">
        <w:rPr>
          <w:rFonts w:cs="Arial"/>
          <w:b/>
          <w:color w:val="1F497D"/>
          <w:sz w:val="20"/>
          <w:szCs w:val="20"/>
          <w:lang w:val="sl-SI"/>
        </w:rPr>
        <w:t>26</w:t>
      </w:r>
      <w:r w:rsidRPr="008D2550">
        <w:rPr>
          <w:rFonts w:cs="Arial"/>
          <w:b/>
          <w:color w:val="1F497D"/>
          <w:sz w:val="20"/>
          <w:szCs w:val="20"/>
          <w:lang w:val="sl-SI"/>
        </w:rPr>
        <w:t>/202</w:t>
      </w:r>
      <w:r w:rsidR="00556EBD">
        <w:rPr>
          <w:rFonts w:cs="Arial"/>
          <w:b/>
          <w:color w:val="1F497D"/>
          <w:sz w:val="20"/>
          <w:szCs w:val="20"/>
          <w:lang w:val="sl-SI"/>
        </w:rPr>
        <w:t>3</w:t>
      </w:r>
      <w:r w:rsidRPr="008D2550">
        <w:rPr>
          <w:rFonts w:cs="Arial"/>
          <w:b/>
          <w:color w:val="1F497D"/>
          <w:sz w:val="20"/>
          <w:szCs w:val="20"/>
          <w:lang w:val="sl-SI"/>
        </w:rPr>
        <w:t xml:space="preserve"> </w:t>
      </w:r>
      <w:r w:rsidR="00556EBD">
        <w:rPr>
          <w:rFonts w:cs="Arial"/>
          <w:b/>
          <w:color w:val="1F497D"/>
          <w:sz w:val="20"/>
          <w:szCs w:val="20"/>
          <w:lang w:val="sl-SI"/>
        </w:rPr>
        <w:t>PNEVMATIKE</w:t>
      </w:r>
      <w:r w:rsidRPr="008D2550">
        <w:rPr>
          <w:rFonts w:cs="Arial"/>
          <w:b/>
          <w:color w:val="1F497D"/>
          <w:sz w:val="20"/>
          <w:szCs w:val="20"/>
          <w:lang w:val="sl-SI"/>
        </w:rPr>
        <w:t xml:space="preserve">« in Excelova tabela »Ponudbeni predračun – JN </w:t>
      </w:r>
      <w:r w:rsidR="00556EBD">
        <w:rPr>
          <w:rFonts w:cs="Arial"/>
          <w:b/>
          <w:color w:val="1F497D"/>
          <w:sz w:val="20"/>
          <w:szCs w:val="20"/>
          <w:lang w:val="sl-SI"/>
        </w:rPr>
        <w:t>26</w:t>
      </w:r>
      <w:r w:rsidRPr="008D2550">
        <w:rPr>
          <w:rFonts w:cs="Arial"/>
          <w:b/>
          <w:color w:val="1F497D"/>
          <w:sz w:val="20"/>
          <w:szCs w:val="20"/>
          <w:lang w:val="sl-SI"/>
        </w:rPr>
        <w:t>/202</w:t>
      </w:r>
      <w:r w:rsidR="00556EBD">
        <w:rPr>
          <w:rFonts w:cs="Arial"/>
          <w:b/>
          <w:color w:val="1F497D"/>
          <w:sz w:val="20"/>
          <w:szCs w:val="20"/>
          <w:lang w:val="sl-SI"/>
        </w:rPr>
        <w:t>3</w:t>
      </w:r>
      <w:r w:rsidRPr="008D2550">
        <w:rPr>
          <w:rFonts w:cs="Arial"/>
          <w:b/>
          <w:color w:val="1F497D"/>
          <w:sz w:val="20"/>
          <w:szCs w:val="20"/>
          <w:lang w:val="sl-SI"/>
        </w:rPr>
        <w:t xml:space="preserve"> </w:t>
      </w:r>
      <w:r w:rsidR="00556EBD">
        <w:rPr>
          <w:rFonts w:cs="Arial"/>
          <w:b/>
          <w:color w:val="1F497D"/>
          <w:sz w:val="20"/>
          <w:szCs w:val="20"/>
          <w:lang w:val="sl-SI"/>
        </w:rPr>
        <w:t>PNEVMATIKE</w:t>
      </w:r>
      <w:r w:rsidRPr="008D2550">
        <w:rPr>
          <w:rFonts w:cs="Arial"/>
          <w:b/>
          <w:color w:val="1F497D"/>
          <w:sz w:val="20"/>
          <w:szCs w:val="20"/>
          <w:lang w:val="sl-SI"/>
        </w:rPr>
        <w:t>«</w:t>
      </w:r>
    </w:p>
    <w:p w14:paraId="4A0D44FA" w14:textId="77777777" w:rsidR="00EF77E8" w:rsidRPr="00F36BC5" w:rsidRDefault="00EF77E8" w:rsidP="00D36FC7">
      <w:pPr>
        <w:spacing w:after="0" w:line="260" w:lineRule="atLeast"/>
        <w:rPr>
          <w:sz w:val="20"/>
          <w:szCs w:val="20"/>
        </w:rPr>
      </w:pPr>
    </w:p>
    <w:p w14:paraId="7A1C05B5" w14:textId="77777777" w:rsidR="00BE6E32" w:rsidRDefault="00044C88" w:rsidP="00C0608A">
      <w:pPr>
        <w:spacing w:after="0" w:line="260" w:lineRule="atLeast"/>
        <w:rPr>
          <w:sz w:val="20"/>
          <w:szCs w:val="20"/>
        </w:rPr>
      </w:pPr>
      <w:r w:rsidRPr="00BE6E32">
        <w:rPr>
          <w:sz w:val="20"/>
          <w:szCs w:val="20"/>
        </w:rPr>
        <w:t xml:space="preserve">Ponudbo se sestavi tako, da ponudnik izpolni obrazec »Predračun – JN 26/2023 PNEVMATIKE« ki se nahaja v razpisni dokumentaciji, na predvidenih mestih (vpiše svoj naziv, sedež, ID za DDV, IBAN, skupno ponudbeno vrednost v EUR </w:t>
      </w:r>
      <w:r w:rsidR="00A01844">
        <w:rPr>
          <w:sz w:val="20"/>
          <w:szCs w:val="20"/>
        </w:rPr>
        <w:t>brez</w:t>
      </w:r>
      <w:r w:rsidRPr="00BE6E32">
        <w:rPr>
          <w:sz w:val="20"/>
          <w:szCs w:val="20"/>
        </w:rPr>
        <w:t xml:space="preserve"> DDV</w:t>
      </w:r>
      <w:r w:rsidR="00A01844">
        <w:rPr>
          <w:sz w:val="20"/>
          <w:szCs w:val="20"/>
        </w:rPr>
        <w:t>, skupno ponudbeno vrednost v EUR z DDV, ponujeni odstotek (%)</w:t>
      </w:r>
      <w:r w:rsidRPr="00BE6E32">
        <w:rPr>
          <w:sz w:val="20"/>
          <w:szCs w:val="20"/>
        </w:rPr>
        <w:t xml:space="preserve"> in druge zahtevane podatke) skladno z zahtevami obrazca. </w:t>
      </w:r>
      <w:r w:rsidR="00EB7203">
        <w:rPr>
          <w:sz w:val="20"/>
          <w:szCs w:val="20"/>
        </w:rPr>
        <w:t>Ponudnik obrazec »Predračun – JN 26/2023 PNEVMATIKE« naloži</w:t>
      </w:r>
      <w:r w:rsidR="00EB7203" w:rsidRPr="00EB7203">
        <w:rPr>
          <w:sz w:val="20"/>
          <w:szCs w:val="20"/>
        </w:rPr>
        <w:t xml:space="preserve"> v IS e-JN v razdelek »Skupna ponudbena vrednost«, del »Predračun«</w:t>
      </w:r>
      <w:r w:rsidR="00EB7203">
        <w:rPr>
          <w:sz w:val="20"/>
          <w:szCs w:val="20"/>
        </w:rPr>
        <w:t>.</w:t>
      </w:r>
    </w:p>
    <w:p w14:paraId="2013D742" w14:textId="77777777" w:rsidR="00B10056" w:rsidRDefault="00B10056">
      <w:pPr>
        <w:spacing w:after="0" w:line="260" w:lineRule="atLeast"/>
        <w:rPr>
          <w:sz w:val="20"/>
          <w:szCs w:val="20"/>
        </w:rPr>
      </w:pPr>
    </w:p>
    <w:p w14:paraId="3435C509" w14:textId="77777777" w:rsidR="00BE6E32" w:rsidRDefault="00044C88">
      <w:pPr>
        <w:spacing w:after="0" w:line="260" w:lineRule="atLeast"/>
        <w:rPr>
          <w:sz w:val="20"/>
          <w:szCs w:val="20"/>
        </w:rPr>
      </w:pPr>
      <w:r w:rsidRPr="00B10056">
        <w:rPr>
          <w:sz w:val="20"/>
          <w:szCs w:val="20"/>
        </w:rPr>
        <w:t xml:space="preserve">Ponudnik v </w:t>
      </w:r>
      <w:r>
        <w:rPr>
          <w:sz w:val="20"/>
          <w:szCs w:val="20"/>
        </w:rPr>
        <w:t xml:space="preserve">Excelovo tabelo z nazivom </w:t>
      </w:r>
      <w:r w:rsidRPr="00B10056">
        <w:rPr>
          <w:sz w:val="20"/>
          <w:szCs w:val="20"/>
        </w:rPr>
        <w:t>»Ponud</w:t>
      </w:r>
      <w:r>
        <w:rPr>
          <w:sz w:val="20"/>
          <w:szCs w:val="20"/>
        </w:rPr>
        <w:t>beni predračun</w:t>
      </w:r>
      <w:r w:rsidRPr="00B10056">
        <w:rPr>
          <w:sz w:val="20"/>
          <w:szCs w:val="20"/>
        </w:rPr>
        <w:t xml:space="preserve"> – JN </w:t>
      </w:r>
      <w:r>
        <w:rPr>
          <w:sz w:val="20"/>
          <w:szCs w:val="20"/>
        </w:rPr>
        <w:t>26</w:t>
      </w:r>
      <w:r w:rsidRPr="00B10056">
        <w:rPr>
          <w:sz w:val="20"/>
          <w:szCs w:val="20"/>
        </w:rPr>
        <w:t>/202</w:t>
      </w:r>
      <w:r>
        <w:rPr>
          <w:sz w:val="20"/>
          <w:szCs w:val="20"/>
        </w:rPr>
        <w:t>3</w:t>
      </w:r>
      <w:r w:rsidRPr="00B10056">
        <w:rPr>
          <w:sz w:val="20"/>
          <w:szCs w:val="20"/>
        </w:rPr>
        <w:t xml:space="preserve"> PNEVMATIKE« (v nadaljevanju: ponudbeni </w:t>
      </w:r>
      <w:r>
        <w:rPr>
          <w:sz w:val="20"/>
          <w:szCs w:val="20"/>
        </w:rPr>
        <w:t>predračun</w:t>
      </w:r>
      <w:r w:rsidRPr="00B10056">
        <w:rPr>
          <w:sz w:val="20"/>
          <w:szCs w:val="20"/>
        </w:rPr>
        <w:t>), tj. v datoteko XLSX, vpiše zahtevane podatke v vsa polja stolpcev, označenih z rumeno barvo (blagovna znamka ponujenih pnevmatik oziroma proizvajalca, komercialno poimenovanje pnevmatike, indeks nosilnosti (IN), indeks hitrosti (</w:t>
      </w:r>
      <w:r w:rsidR="00F823B5">
        <w:rPr>
          <w:sz w:val="20"/>
          <w:szCs w:val="20"/>
        </w:rPr>
        <w:t>I</w:t>
      </w:r>
      <w:r w:rsidRPr="00B10056">
        <w:rPr>
          <w:sz w:val="20"/>
          <w:szCs w:val="20"/>
        </w:rPr>
        <w:t xml:space="preserve">H), cena v EUR brez DDV za vsako ponujeno pnevmatiko in ostale podatke, ki so del merila za izbiro najugodnejše ponudbe). </w:t>
      </w:r>
      <w:r w:rsidRPr="00C215E7">
        <w:rPr>
          <w:sz w:val="20"/>
          <w:szCs w:val="20"/>
        </w:rPr>
        <w:t>Podrobnejši izračun skupne ponudbene vrednosti, iz katerega so razvidne vse postavke predmeta javnega naročila, je razviden iz</w:t>
      </w:r>
      <w:r w:rsidR="00EB7203" w:rsidRPr="00C215E7">
        <w:rPr>
          <w:sz w:val="20"/>
          <w:szCs w:val="20"/>
        </w:rPr>
        <w:t xml:space="preserve"> ponudbenega predračuna, </w:t>
      </w:r>
      <w:r w:rsidRPr="00C215E7">
        <w:rPr>
          <w:sz w:val="20"/>
          <w:szCs w:val="20"/>
        </w:rPr>
        <w:t>ki ga ponudnik v skladu z navodili iz te točke naloži izpolnjenega</w:t>
      </w:r>
      <w:r w:rsidR="00EF4427" w:rsidRPr="00C215E7">
        <w:rPr>
          <w:sz w:val="20"/>
          <w:szCs w:val="20"/>
        </w:rPr>
        <w:t xml:space="preserve"> v datoteki XLSX ali XLS</w:t>
      </w:r>
      <w:r w:rsidRPr="00C215E7">
        <w:rPr>
          <w:sz w:val="20"/>
          <w:szCs w:val="20"/>
        </w:rPr>
        <w:t xml:space="preserve"> </w:t>
      </w:r>
      <w:r w:rsidR="00EF4427" w:rsidRPr="00C215E7">
        <w:rPr>
          <w:sz w:val="20"/>
          <w:szCs w:val="20"/>
        </w:rPr>
        <w:t>v IS e-JN v razdelek »Dokumenti«, del »Ostale priloge«.</w:t>
      </w:r>
      <w:r w:rsidR="00EF4427">
        <w:rPr>
          <w:sz w:val="20"/>
          <w:szCs w:val="20"/>
        </w:rPr>
        <w:t xml:space="preserve"> </w:t>
      </w:r>
    </w:p>
    <w:p w14:paraId="0DD4BDBE" w14:textId="77777777" w:rsidR="00BE6E32" w:rsidRDefault="00BE6E32">
      <w:pPr>
        <w:spacing w:after="0" w:line="260" w:lineRule="atLeast"/>
        <w:rPr>
          <w:sz w:val="20"/>
          <w:szCs w:val="20"/>
        </w:rPr>
      </w:pPr>
    </w:p>
    <w:p w14:paraId="357FE2D6" w14:textId="77777777" w:rsidR="00EF4427" w:rsidRPr="00BD7A20" w:rsidRDefault="00044C88" w:rsidP="009C60A4">
      <w:pPr>
        <w:spacing w:after="0" w:line="260" w:lineRule="atLeast"/>
        <w:rPr>
          <w:sz w:val="20"/>
          <w:szCs w:val="20"/>
        </w:rPr>
      </w:pPr>
      <w:r w:rsidRPr="00BD7A20">
        <w:rPr>
          <w:sz w:val="20"/>
          <w:szCs w:val="20"/>
        </w:rPr>
        <w:t>Ponudnik v IS e-JN v razdelek »Skupna ponudbena vrednost« v za to namenjen prostor vpiše skupno ponudbeno vrednost v EUR brez DDV, in znesek davka (DDV) v EUR, upoštevajoč prej navedeno skupno ponudbeno vrednost v EUR brez DDV. Skupna ponudbena vrednost v EUR z DDV se izračuna samodejno. Prav tako mora ponudnik v IS e-JN v razdelek »Skupna ponudbena vrednost«, del »Predračun« naložiti datoteko v obliki .</w:t>
      </w:r>
      <w:proofErr w:type="spellStart"/>
      <w:r w:rsidRPr="00BD7A20">
        <w:rPr>
          <w:sz w:val="20"/>
          <w:szCs w:val="20"/>
        </w:rPr>
        <w:t>doc</w:t>
      </w:r>
      <w:proofErr w:type="spellEnd"/>
      <w:r w:rsidRPr="00BD7A20">
        <w:rPr>
          <w:sz w:val="20"/>
          <w:szCs w:val="20"/>
        </w:rPr>
        <w:t xml:space="preserve"> (Word) ali .</w:t>
      </w:r>
      <w:proofErr w:type="spellStart"/>
      <w:r w:rsidRPr="00BD7A20">
        <w:rPr>
          <w:sz w:val="20"/>
          <w:szCs w:val="20"/>
        </w:rPr>
        <w:t>pdf</w:t>
      </w:r>
      <w:proofErr w:type="spellEnd"/>
      <w:r w:rsidRPr="00BD7A20">
        <w:rPr>
          <w:sz w:val="20"/>
          <w:szCs w:val="20"/>
        </w:rPr>
        <w:t xml:space="preserve">, tj. izpolnjen obrazec »Predračun – JN 26/2023 PNEVMATIKE«. Skupna ponudbena vrednost, ki bo vpisana v razdelek »Skupna ponudbena vrednost«, in dokument, ki bo naložen kot predračun v razdelek »Skupna ponudbena vrednost«, del »Predračun«, bosta razvidna in dostopna na javnem odpiranju ponudb. V primeru razhajanj med skupno ponudbeno vrednostjo iz obrazca »Predračun – JN </w:t>
      </w:r>
      <w:r w:rsidR="00C215E7">
        <w:rPr>
          <w:sz w:val="20"/>
          <w:szCs w:val="20"/>
        </w:rPr>
        <w:t>26</w:t>
      </w:r>
      <w:r w:rsidRPr="00BD7A20">
        <w:rPr>
          <w:sz w:val="20"/>
          <w:szCs w:val="20"/>
        </w:rPr>
        <w:t>/2023 P</w:t>
      </w:r>
      <w:r w:rsidR="00C215E7">
        <w:rPr>
          <w:sz w:val="20"/>
          <w:szCs w:val="20"/>
        </w:rPr>
        <w:t>NEVMATIKE</w:t>
      </w:r>
      <w:r w:rsidRPr="00BD7A20">
        <w:rPr>
          <w:sz w:val="20"/>
          <w:szCs w:val="20"/>
        </w:rPr>
        <w:t xml:space="preserve">«, ki je naložen v IS e-JN v razdelek »Skupna ponudbena vrednost«, del »Predračun« in podrobnejšim izračunom skupne ponudbene vrednosti v EUR z DDV iz </w:t>
      </w:r>
      <w:r w:rsidR="008D2CC5" w:rsidRPr="00BD7A20">
        <w:rPr>
          <w:sz w:val="20"/>
          <w:szCs w:val="20"/>
        </w:rPr>
        <w:t>Excelove tabele »Ponudbeni predračun – JN 26/2023 PNEVMATIKE«</w:t>
      </w:r>
      <w:r w:rsidRPr="00BD7A20">
        <w:rPr>
          <w:sz w:val="20"/>
          <w:szCs w:val="20"/>
        </w:rPr>
        <w:t xml:space="preserve">, naloženim v IS e-JN v razdelek »Dokumenti«, del »Ostale priloge«, se kot veljavne šteje podatke, ki so razvidni iz </w:t>
      </w:r>
      <w:r w:rsidR="008D2CC5" w:rsidRPr="00BD7A20">
        <w:rPr>
          <w:sz w:val="20"/>
          <w:szCs w:val="20"/>
        </w:rPr>
        <w:t xml:space="preserve">ponudbenega predračuna. </w:t>
      </w:r>
      <w:r w:rsidRPr="00BD7A20">
        <w:rPr>
          <w:sz w:val="20"/>
          <w:szCs w:val="20"/>
        </w:rPr>
        <w:t>Naročnik izpostavlja, da ostali dokumenti, ki bodo naloženi v drugih razdelkih v IS e-JN, drugim ponudnikom ob odpiranju ponudb ne bodo razvidni.</w:t>
      </w:r>
      <w:r w:rsidR="008D2CC5" w:rsidRPr="00BD7A20">
        <w:rPr>
          <w:sz w:val="20"/>
          <w:szCs w:val="20"/>
        </w:rPr>
        <w:t xml:space="preserve"> </w:t>
      </w:r>
    </w:p>
    <w:p w14:paraId="062E0A28" w14:textId="77777777" w:rsidR="00BE6E32" w:rsidRDefault="00BE6E32" w:rsidP="009C60A4">
      <w:pPr>
        <w:spacing w:after="0" w:line="260" w:lineRule="atLeast"/>
      </w:pPr>
    </w:p>
    <w:p w14:paraId="2F484EEA" w14:textId="77777777" w:rsidR="00C53E5A" w:rsidRDefault="00044C88" w:rsidP="00C0608A">
      <w:pPr>
        <w:spacing w:after="0" w:line="260" w:lineRule="atLeast"/>
        <w:rPr>
          <w:sz w:val="20"/>
          <w:szCs w:val="20"/>
        </w:rPr>
      </w:pPr>
      <w:r w:rsidRPr="000D5DF5">
        <w:rPr>
          <w:sz w:val="20"/>
          <w:szCs w:val="20"/>
        </w:rPr>
        <w:t xml:space="preserve">Ponudnik mora ponuditi </w:t>
      </w:r>
      <w:r w:rsidR="001D7250">
        <w:rPr>
          <w:sz w:val="20"/>
          <w:szCs w:val="20"/>
        </w:rPr>
        <w:t>vse pnevmatike</w:t>
      </w:r>
      <w:r w:rsidRPr="000D5DF5">
        <w:rPr>
          <w:sz w:val="20"/>
          <w:szCs w:val="20"/>
        </w:rPr>
        <w:t>, naveden</w:t>
      </w:r>
      <w:r w:rsidR="001D7250">
        <w:rPr>
          <w:sz w:val="20"/>
          <w:szCs w:val="20"/>
        </w:rPr>
        <w:t>e</w:t>
      </w:r>
      <w:r w:rsidRPr="000D5DF5">
        <w:rPr>
          <w:sz w:val="20"/>
          <w:szCs w:val="20"/>
        </w:rPr>
        <w:t xml:space="preserve"> v postavkah </w:t>
      </w:r>
      <w:r w:rsidR="000467FC">
        <w:rPr>
          <w:sz w:val="20"/>
          <w:szCs w:val="20"/>
        </w:rPr>
        <w:t xml:space="preserve">ponudbenega </w:t>
      </w:r>
      <w:r w:rsidR="003D4BE3">
        <w:rPr>
          <w:sz w:val="20"/>
          <w:szCs w:val="20"/>
        </w:rPr>
        <w:t>predračuna</w:t>
      </w:r>
      <w:r w:rsidRPr="000D5DF5">
        <w:rPr>
          <w:sz w:val="20"/>
          <w:szCs w:val="20"/>
        </w:rPr>
        <w:t>, pri čemer mora</w:t>
      </w:r>
      <w:r w:rsidR="001D7250">
        <w:rPr>
          <w:sz w:val="20"/>
          <w:szCs w:val="20"/>
        </w:rPr>
        <w:t>jo ponujene pnevmatike</w:t>
      </w:r>
      <w:r w:rsidRPr="000D5DF5">
        <w:rPr>
          <w:sz w:val="20"/>
          <w:szCs w:val="20"/>
        </w:rPr>
        <w:t xml:space="preserve"> izpolnjevati vse tehnične lastnosti, kot so opredeljene v </w:t>
      </w:r>
      <w:r>
        <w:rPr>
          <w:sz w:val="20"/>
          <w:szCs w:val="20"/>
        </w:rPr>
        <w:t xml:space="preserve">imenovanem </w:t>
      </w:r>
      <w:r w:rsidR="000467FC">
        <w:rPr>
          <w:sz w:val="20"/>
          <w:szCs w:val="20"/>
        </w:rPr>
        <w:t xml:space="preserve">ponudbenem </w:t>
      </w:r>
      <w:r w:rsidR="003D4BE3">
        <w:rPr>
          <w:sz w:val="20"/>
          <w:szCs w:val="20"/>
        </w:rPr>
        <w:t>predračunu</w:t>
      </w:r>
      <w:r w:rsidR="001D7250">
        <w:rPr>
          <w:sz w:val="20"/>
          <w:szCs w:val="20"/>
        </w:rPr>
        <w:t xml:space="preserve"> </w:t>
      </w:r>
      <w:r w:rsidR="000467FC">
        <w:rPr>
          <w:sz w:val="20"/>
          <w:szCs w:val="20"/>
        </w:rPr>
        <w:t>in</w:t>
      </w:r>
      <w:r w:rsidR="000467FC" w:rsidRPr="000D5DF5">
        <w:rPr>
          <w:sz w:val="20"/>
          <w:szCs w:val="20"/>
        </w:rPr>
        <w:t xml:space="preserve"> </w:t>
      </w:r>
      <w:r w:rsidRPr="000D5DF5">
        <w:rPr>
          <w:sz w:val="20"/>
          <w:szCs w:val="20"/>
        </w:rPr>
        <w:t>razpisni dokumentaciji.</w:t>
      </w:r>
    </w:p>
    <w:p w14:paraId="04082B32" w14:textId="77777777" w:rsidR="00F73D21" w:rsidRDefault="00F73D21">
      <w:pPr>
        <w:spacing w:after="0" w:line="260" w:lineRule="atLeast"/>
        <w:rPr>
          <w:sz w:val="20"/>
          <w:szCs w:val="20"/>
        </w:rPr>
      </w:pPr>
    </w:p>
    <w:p w14:paraId="486DDBE1" w14:textId="77777777" w:rsidR="00444A73" w:rsidRDefault="00044C88">
      <w:pPr>
        <w:spacing w:after="0" w:line="260" w:lineRule="atLeast"/>
        <w:rPr>
          <w:sz w:val="20"/>
          <w:szCs w:val="20"/>
        </w:rPr>
      </w:pPr>
      <w:r>
        <w:rPr>
          <w:sz w:val="20"/>
          <w:szCs w:val="20"/>
        </w:rPr>
        <w:t xml:space="preserve">Ponudnik določi ponujeni odstotek (%) popusta na redne cene iz njegovega cenika </w:t>
      </w:r>
      <w:r w:rsidRPr="00F73D21">
        <w:rPr>
          <w:sz w:val="20"/>
          <w:szCs w:val="20"/>
        </w:rPr>
        <w:t xml:space="preserve">na največ </w:t>
      </w:r>
      <w:r>
        <w:rPr>
          <w:sz w:val="20"/>
          <w:szCs w:val="20"/>
        </w:rPr>
        <w:t>2</w:t>
      </w:r>
      <w:r w:rsidRPr="00F73D21">
        <w:rPr>
          <w:sz w:val="20"/>
          <w:szCs w:val="20"/>
        </w:rPr>
        <w:t xml:space="preserve"> decimaln</w:t>
      </w:r>
      <w:r>
        <w:rPr>
          <w:sz w:val="20"/>
          <w:szCs w:val="20"/>
        </w:rPr>
        <w:t>i</w:t>
      </w:r>
      <w:r w:rsidRPr="00F73D21">
        <w:rPr>
          <w:sz w:val="20"/>
          <w:szCs w:val="20"/>
        </w:rPr>
        <w:t xml:space="preserve"> mest</w:t>
      </w:r>
      <w:r>
        <w:rPr>
          <w:sz w:val="20"/>
          <w:szCs w:val="20"/>
        </w:rPr>
        <w:t>i</w:t>
      </w:r>
      <w:r w:rsidRPr="00F73D21">
        <w:rPr>
          <w:sz w:val="20"/>
          <w:szCs w:val="20"/>
        </w:rPr>
        <w:t xml:space="preserve">, kot na primer </w:t>
      </w:r>
      <w:r w:rsidR="00950347">
        <w:rPr>
          <w:sz w:val="20"/>
          <w:szCs w:val="20"/>
        </w:rPr>
        <w:t>10,50</w:t>
      </w:r>
      <w:r w:rsidRPr="00F73D21">
        <w:rPr>
          <w:sz w:val="20"/>
          <w:szCs w:val="20"/>
        </w:rPr>
        <w:t xml:space="preserve"> %.</w:t>
      </w:r>
      <w:r>
        <w:rPr>
          <w:sz w:val="20"/>
          <w:szCs w:val="20"/>
        </w:rPr>
        <w:t xml:space="preserve"> </w:t>
      </w:r>
    </w:p>
    <w:p w14:paraId="399921DA" w14:textId="77777777" w:rsidR="00F73D21" w:rsidRDefault="00F73D21">
      <w:pPr>
        <w:spacing w:after="0" w:line="260" w:lineRule="atLeast"/>
        <w:rPr>
          <w:sz w:val="20"/>
          <w:szCs w:val="20"/>
        </w:rPr>
      </w:pPr>
    </w:p>
    <w:p w14:paraId="42B47D3D" w14:textId="77777777" w:rsidR="00C53E5A" w:rsidRDefault="00044C88">
      <w:pPr>
        <w:spacing w:after="0" w:line="260" w:lineRule="atLeast"/>
        <w:rPr>
          <w:sz w:val="20"/>
          <w:szCs w:val="20"/>
        </w:rPr>
      </w:pPr>
      <w:r w:rsidRPr="000D5DF5">
        <w:rPr>
          <w:sz w:val="20"/>
          <w:szCs w:val="20"/>
        </w:rPr>
        <w:t xml:space="preserve">Ponudnik v </w:t>
      </w:r>
      <w:r w:rsidR="000467FC">
        <w:rPr>
          <w:sz w:val="20"/>
          <w:szCs w:val="20"/>
        </w:rPr>
        <w:t xml:space="preserve">ponudbenem </w:t>
      </w:r>
      <w:r w:rsidR="003D4BE3">
        <w:rPr>
          <w:sz w:val="20"/>
          <w:szCs w:val="20"/>
        </w:rPr>
        <w:t>predračunu</w:t>
      </w:r>
      <w:r>
        <w:rPr>
          <w:sz w:val="20"/>
          <w:szCs w:val="20"/>
        </w:rPr>
        <w:t xml:space="preserve"> </w:t>
      </w:r>
      <w:r w:rsidRPr="000D5DF5">
        <w:rPr>
          <w:sz w:val="20"/>
          <w:szCs w:val="20"/>
        </w:rPr>
        <w:t xml:space="preserve">izpolni vse postavke v </w:t>
      </w:r>
      <w:r>
        <w:rPr>
          <w:sz w:val="20"/>
          <w:szCs w:val="20"/>
        </w:rPr>
        <w:t xml:space="preserve">z rumeno barvo označenih </w:t>
      </w:r>
      <w:r w:rsidRPr="000D5DF5">
        <w:rPr>
          <w:sz w:val="20"/>
          <w:szCs w:val="20"/>
        </w:rPr>
        <w:t xml:space="preserve">stolpcih, pri čemer </w:t>
      </w:r>
      <w:r w:rsidR="001D7250">
        <w:rPr>
          <w:sz w:val="20"/>
          <w:szCs w:val="20"/>
        </w:rPr>
        <w:t xml:space="preserve">naj </w:t>
      </w:r>
      <w:r w:rsidRPr="000D5DF5">
        <w:rPr>
          <w:sz w:val="20"/>
          <w:szCs w:val="20"/>
        </w:rPr>
        <w:t xml:space="preserve">določi ceno </w:t>
      </w:r>
      <w:r w:rsidR="001D7250">
        <w:rPr>
          <w:sz w:val="20"/>
          <w:szCs w:val="20"/>
        </w:rPr>
        <w:t xml:space="preserve">v EUR brez DDV </w:t>
      </w:r>
      <w:r w:rsidRPr="000D5DF5">
        <w:rPr>
          <w:sz w:val="20"/>
          <w:szCs w:val="20"/>
        </w:rPr>
        <w:t xml:space="preserve">za posamezno postavko na </w:t>
      </w:r>
      <w:r w:rsidR="00E83C6B">
        <w:rPr>
          <w:sz w:val="20"/>
          <w:szCs w:val="20"/>
        </w:rPr>
        <w:t xml:space="preserve">največ </w:t>
      </w:r>
      <w:r w:rsidRPr="000D5DF5">
        <w:rPr>
          <w:sz w:val="20"/>
          <w:szCs w:val="20"/>
        </w:rPr>
        <w:t>dve decimalni mesti</w:t>
      </w:r>
      <w:r w:rsidR="00E83C6B">
        <w:rPr>
          <w:sz w:val="20"/>
          <w:szCs w:val="20"/>
        </w:rPr>
        <w:t>, kot na primer 1,50</w:t>
      </w:r>
      <w:r w:rsidRPr="000D5DF5">
        <w:rPr>
          <w:sz w:val="20"/>
          <w:szCs w:val="20"/>
        </w:rPr>
        <w:t>. Če ponudnik cene v</w:t>
      </w:r>
      <w:r w:rsidR="001D7250">
        <w:rPr>
          <w:sz w:val="20"/>
          <w:szCs w:val="20"/>
        </w:rPr>
        <w:t xml:space="preserve"> EUR brez DDV za</w:t>
      </w:r>
      <w:r w:rsidRPr="000D5DF5">
        <w:rPr>
          <w:sz w:val="20"/>
          <w:szCs w:val="20"/>
        </w:rPr>
        <w:t xml:space="preserve"> posamezno postavko ne vpiše, se šteje, da predmetne postavke ne ponuja in tako ne izpolnjuje vseh </w:t>
      </w:r>
      <w:r w:rsidR="001D7250">
        <w:rPr>
          <w:sz w:val="20"/>
          <w:szCs w:val="20"/>
        </w:rPr>
        <w:t xml:space="preserve">naročnikovih </w:t>
      </w:r>
      <w:r w:rsidRPr="000D5DF5">
        <w:rPr>
          <w:sz w:val="20"/>
          <w:szCs w:val="20"/>
        </w:rPr>
        <w:t>zahtev iz razpisne dokumentacije.</w:t>
      </w:r>
      <w:r w:rsidR="001D7250">
        <w:rPr>
          <w:sz w:val="20"/>
          <w:szCs w:val="20"/>
        </w:rPr>
        <w:t xml:space="preserve"> Tako ponudbo bo naročnik izločil kot nedopustno.</w:t>
      </w:r>
    </w:p>
    <w:p w14:paraId="21356D38" w14:textId="77777777" w:rsidR="00264E19" w:rsidRDefault="00264E19">
      <w:pPr>
        <w:spacing w:after="0" w:line="260" w:lineRule="atLeast"/>
        <w:rPr>
          <w:sz w:val="20"/>
          <w:szCs w:val="20"/>
        </w:rPr>
      </w:pPr>
    </w:p>
    <w:p w14:paraId="19ABD1F1" w14:textId="77777777" w:rsidR="00C53E5A" w:rsidRDefault="00044C88">
      <w:pPr>
        <w:spacing w:after="0" w:line="260" w:lineRule="atLeast"/>
        <w:rPr>
          <w:sz w:val="20"/>
          <w:szCs w:val="20"/>
        </w:rPr>
      </w:pPr>
      <w:r w:rsidRPr="000D5DF5">
        <w:rPr>
          <w:sz w:val="20"/>
          <w:szCs w:val="20"/>
        </w:rPr>
        <w:t>Če ponudnik vpiše ceno 0,00 EUR</w:t>
      </w:r>
      <w:r w:rsidR="001D7250">
        <w:rPr>
          <w:sz w:val="20"/>
          <w:szCs w:val="20"/>
        </w:rPr>
        <w:t xml:space="preserve"> brez DDV</w:t>
      </w:r>
      <w:r w:rsidRPr="000D5DF5">
        <w:rPr>
          <w:sz w:val="20"/>
          <w:szCs w:val="20"/>
        </w:rPr>
        <w:t>, se šteje, da ponuja postavko brezplačno.</w:t>
      </w:r>
    </w:p>
    <w:p w14:paraId="6FA1C0CC" w14:textId="77777777" w:rsidR="00A12E7A" w:rsidRDefault="00A12E7A">
      <w:pPr>
        <w:spacing w:after="0" w:line="260" w:lineRule="atLeast"/>
        <w:rPr>
          <w:sz w:val="20"/>
          <w:szCs w:val="20"/>
        </w:rPr>
      </w:pPr>
    </w:p>
    <w:p w14:paraId="2B6E3F6E" w14:textId="77777777" w:rsidR="00A12E7A" w:rsidRPr="009C60A4" w:rsidRDefault="00044C88" w:rsidP="009C60A4">
      <w:pPr>
        <w:spacing w:after="0" w:line="260" w:lineRule="atLeast"/>
        <w:rPr>
          <w:sz w:val="20"/>
          <w:szCs w:val="20"/>
        </w:rPr>
      </w:pPr>
      <w:r w:rsidRPr="009C60A4">
        <w:rPr>
          <w:sz w:val="20"/>
          <w:szCs w:val="20"/>
        </w:rPr>
        <w:t xml:space="preserve">Ponudbene cene v EUR brez DDV in ponujeni popusti so nespremenljivi za celotno obdobje veljavnosti pogodbe. Ponudbene cene morajo zajemati vso blago in storitve, ki so potrebne za </w:t>
      </w:r>
      <w:r w:rsidRPr="009C60A4">
        <w:rPr>
          <w:sz w:val="20"/>
          <w:szCs w:val="20"/>
        </w:rPr>
        <w:lastRenderedPageBreak/>
        <w:t xml:space="preserve">izvedbo javnega naročila, vključno z vsemi stroški (npr. prevozni stroški, dobava ter ostale morebitne druge stroške, ki bi lahko kakor koli vplivali na končno ceno). Naročnik namreč v zvezi z izvedbo tega javnega naročila ne bo priznal nobenih drugih ali dodatnih stroškov. DDV se obračuna v skladu z veljavno zakonodajo, morebitno povečanje stopnje DDV gre v breme naročnika. </w:t>
      </w:r>
    </w:p>
    <w:p w14:paraId="3F843966" w14:textId="77777777" w:rsidR="00827F2E" w:rsidRPr="009C60A4" w:rsidRDefault="00827F2E" w:rsidP="009C60A4">
      <w:pPr>
        <w:spacing w:after="0" w:line="260" w:lineRule="atLeast"/>
        <w:rPr>
          <w:sz w:val="20"/>
          <w:szCs w:val="20"/>
        </w:rPr>
      </w:pPr>
    </w:p>
    <w:p w14:paraId="4E9AE11C" w14:textId="77777777" w:rsidR="00A12E7A" w:rsidRPr="00A12E7A" w:rsidRDefault="00044C88" w:rsidP="00C0608A">
      <w:pPr>
        <w:spacing w:after="0" w:line="260" w:lineRule="atLeast"/>
        <w:rPr>
          <w:sz w:val="20"/>
          <w:szCs w:val="20"/>
          <w:lang w:val="x-none"/>
        </w:rPr>
      </w:pPr>
      <w:r w:rsidRPr="009C60A4">
        <w:rPr>
          <w:sz w:val="20"/>
          <w:szCs w:val="20"/>
        </w:rPr>
        <w:t>P</w:t>
      </w:r>
      <w:proofErr w:type="spellStart"/>
      <w:r w:rsidRPr="009C60A4">
        <w:rPr>
          <w:sz w:val="20"/>
          <w:szCs w:val="20"/>
          <w:lang w:val="x-none"/>
        </w:rPr>
        <w:t>onudbene</w:t>
      </w:r>
      <w:proofErr w:type="spellEnd"/>
      <w:r w:rsidRPr="009C60A4">
        <w:rPr>
          <w:sz w:val="20"/>
          <w:szCs w:val="20"/>
          <w:lang w:val="x-none"/>
        </w:rPr>
        <w:t xml:space="preserve"> cene se lahko v času veljavnosti pogodbe le valorizirajo, vendar v skladu z določbami Pravilnika o načinih valorizacije denarnih obveznosti, ki jih v večletnih pogodbah dogovarjajo pravne osebe javnega sektorja (Uradni list RS, št. 1/04)</w:t>
      </w:r>
      <w:r w:rsidRPr="009C60A4">
        <w:rPr>
          <w:sz w:val="20"/>
          <w:szCs w:val="20"/>
        </w:rPr>
        <w:t xml:space="preserve"> (v nadaljevanju: pravilnik)</w:t>
      </w:r>
      <w:r w:rsidRPr="009C60A4">
        <w:rPr>
          <w:sz w:val="20"/>
          <w:szCs w:val="20"/>
          <w:lang w:val="x-none"/>
        </w:rPr>
        <w:t>.</w:t>
      </w:r>
      <w:r w:rsidRPr="009C60A4">
        <w:rPr>
          <w:sz w:val="20"/>
          <w:szCs w:val="20"/>
        </w:rPr>
        <w:t xml:space="preserve"> V tem primeru se pod pogoji, kot jih določa pravilnik, pri valorizaciji pogodbenih cen uporabi indeks cen </w:t>
      </w:r>
      <w:proofErr w:type="spellStart"/>
      <w:r w:rsidRPr="009C60A4">
        <w:rPr>
          <w:sz w:val="20"/>
          <w:szCs w:val="20"/>
        </w:rPr>
        <w:t>življenskih</w:t>
      </w:r>
      <w:proofErr w:type="spellEnd"/>
      <w:r w:rsidRPr="009C60A4">
        <w:rPr>
          <w:sz w:val="20"/>
          <w:szCs w:val="20"/>
        </w:rPr>
        <w:t xml:space="preserve"> potrebščin. </w:t>
      </w:r>
      <w:r w:rsidRPr="009C60A4">
        <w:rPr>
          <w:sz w:val="20"/>
          <w:szCs w:val="20"/>
          <w:lang w:val="x-none"/>
        </w:rPr>
        <w:t>V primeru sprememb navedenega pravilnika oz</w:t>
      </w:r>
      <w:r w:rsidRPr="009C60A4">
        <w:rPr>
          <w:sz w:val="20"/>
          <w:szCs w:val="20"/>
        </w:rPr>
        <w:t xml:space="preserve">. </w:t>
      </w:r>
      <w:r w:rsidRPr="009C60A4">
        <w:rPr>
          <w:sz w:val="20"/>
          <w:szCs w:val="20"/>
          <w:lang w:val="x-none"/>
        </w:rPr>
        <w:t>drugih predpisov, ki bi urejali področje valorizacije denarnih obveznosti, se spremembe izvedejo ob upoštevanju veljavnega pravilnika oz</w:t>
      </w:r>
      <w:r w:rsidRPr="009C60A4">
        <w:rPr>
          <w:sz w:val="20"/>
          <w:szCs w:val="20"/>
        </w:rPr>
        <w:t>.</w:t>
      </w:r>
      <w:r w:rsidRPr="009C60A4">
        <w:rPr>
          <w:sz w:val="20"/>
          <w:szCs w:val="20"/>
          <w:lang w:val="x-none"/>
        </w:rPr>
        <w:t xml:space="preserve"> veljavnih predpisov.</w:t>
      </w:r>
      <w:r w:rsidRPr="009C60A4">
        <w:rPr>
          <w:sz w:val="20"/>
          <w:szCs w:val="20"/>
        </w:rPr>
        <w:t xml:space="preserve"> Naročnik bo v tem primeru sklenil aneks skladno s 1. točko prvega odstavka 95. člena ZJN-3.</w:t>
      </w:r>
      <w:r w:rsidRPr="002E7A80">
        <w:rPr>
          <w:sz w:val="20"/>
          <w:szCs w:val="20"/>
          <w:lang w:val="x-none"/>
        </w:rPr>
        <w:t xml:space="preserve"> </w:t>
      </w:r>
    </w:p>
    <w:p w14:paraId="26BACDF5" w14:textId="77777777" w:rsidR="00C53E5A" w:rsidRPr="000D5DF5" w:rsidRDefault="00C53E5A">
      <w:pPr>
        <w:spacing w:after="0" w:line="260" w:lineRule="atLeast"/>
        <w:rPr>
          <w:sz w:val="20"/>
          <w:szCs w:val="20"/>
        </w:rPr>
      </w:pPr>
    </w:p>
    <w:p w14:paraId="677C0139" w14:textId="77777777" w:rsidR="00C53E5A" w:rsidRDefault="00044C88">
      <w:pPr>
        <w:spacing w:after="0" w:line="260" w:lineRule="atLeast"/>
        <w:rPr>
          <w:sz w:val="20"/>
          <w:szCs w:val="20"/>
        </w:rPr>
      </w:pPr>
      <w:r w:rsidRPr="00F36BC5">
        <w:rPr>
          <w:sz w:val="20"/>
          <w:szCs w:val="20"/>
        </w:rPr>
        <w:t xml:space="preserve">Ponudnik ne sme spreminjati predpisane vsebine </w:t>
      </w:r>
      <w:r w:rsidR="003D4BE3">
        <w:rPr>
          <w:sz w:val="20"/>
          <w:szCs w:val="20"/>
        </w:rPr>
        <w:t>obrazcev iz te točke</w:t>
      </w:r>
      <w:r w:rsidRPr="00F36BC5">
        <w:rPr>
          <w:sz w:val="20"/>
          <w:szCs w:val="20"/>
        </w:rPr>
        <w:t xml:space="preserve">, v nasprotnem primeru bo njegova ponudba </w:t>
      </w:r>
      <w:r w:rsidR="001D7250">
        <w:rPr>
          <w:sz w:val="20"/>
          <w:szCs w:val="20"/>
        </w:rPr>
        <w:t>izločena kot nedopustna</w:t>
      </w:r>
      <w:r w:rsidRPr="00F36BC5">
        <w:rPr>
          <w:sz w:val="20"/>
          <w:szCs w:val="20"/>
        </w:rPr>
        <w:t>.</w:t>
      </w:r>
      <w:r>
        <w:rPr>
          <w:sz w:val="20"/>
          <w:szCs w:val="20"/>
        </w:rPr>
        <w:t xml:space="preserve"> </w:t>
      </w:r>
    </w:p>
    <w:p w14:paraId="1B47E404" w14:textId="77777777" w:rsidR="003D4BE3" w:rsidRDefault="003D4BE3">
      <w:pPr>
        <w:spacing w:after="0" w:line="260" w:lineRule="atLeast"/>
        <w:rPr>
          <w:sz w:val="20"/>
          <w:szCs w:val="20"/>
        </w:rPr>
      </w:pPr>
    </w:p>
    <w:p w14:paraId="30032E0B" w14:textId="77777777" w:rsidR="00C53E5A" w:rsidRDefault="00044C88">
      <w:pPr>
        <w:spacing w:after="0" w:line="260" w:lineRule="atLeast"/>
        <w:rPr>
          <w:sz w:val="20"/>
          <w:szCs w:val="20"/>
        </w:rPr>
      </w:pPr>
      <w:r w:rsidRPr="00320364">
        <w:rPr>
          <w:sz w:val="20"/>
          <w:szCs w:val="20"/>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050A2581" w14:textId="77777777" w:rsidR="00320364" w:rsidRDefault="00320364" w:rsidP="008448A4">
      <w:pPr>
        <w:spacing w:after="0" w:line="260" w:lineRule="atLeast"/>
        <w:rPr>
          <w:sz w:val="20"/>
          <w:szCs w:val="20"/>
        </w:rPr>
      </w:pPr>
    </w:p>
    <w:p w14:paraId="714D809B" w14:textId="77777777" w:rsidR="00196B18" w:rsidRPr="00F36BC5" w:rsidRDefault="00044C88" w:rsidP="006979CD">
      <w:pPr>
        <w:pStyle w:val="Naslov2"/>
        <w:numPr>
          <w:ilvl w:val="1"/>
          <w:numId w:val="37"/>
        </w:numPr>
        <w:spacing w:before="0" w:after="0" w:line="260" w:lineRule="atLeast"/>
        <w:ind w:left="426" w:hanging="426"/>
        <w:rPr>
          <w:rFonts w:cs="Arial"/>
          <w:sz w:val="20"/>
          <w:szCs w:val="20"/>
          <w:lang w:val="sl-SI"/>
        </w:rPr>
      </w:pPr>
      <w:bookmarkStart w:id="95" w:name="_Toc461526812"/>
      <w:bookmarkStart w:id="96" w:name="_Toc51750799"/>
      <w:bookmarkStart w:id="97" w:name="_Toc54614471"/>
      <w:bookmarkStart w:id="98" w:name="_Toc151621799"/>
      <w:r w:rsidRPr="00F36BC5">
        <w:rPr>
          <w:rFonts w:cs="Arial"/>
          <w:sz w:val="20"/>
          <w:szCs w:val="20"/>
          <w:lang w:val="sl-SI"/>
        </w:rPr>
        <w:t xml:space="preserve">Dokazila </w:t>
      </w:r>
      <w:bookmarkEnd w:id="87"/>
      <w:bookmarkEnd w:id="88"/>
      <w:bookmarkEnd w:id="89"/>
      <w:bookmarkEnd w:id="90"/>
      <w:r w:rsidRPr="00F36BC5">
        <w:rPr>
          <w:rFonts w:cs="Arial"/>
          <w:sz w:val="20"/>
          <w:szCs w:val="20"/>
          <w:lang w:val="sl-SI"/>
        </w:rPr>
        <w:t>o neobstoju razlogov za izključitev</w:t>
      </w:r>
      <w:bookmarkEnd w:id="95"/>
      <w:bookmarkEnd w:id="96"/>
      <w:bookmarkEnd w:id="97"/>
      <w:bookmarkEnd w:id="98"/>
    </w:p>
    <w:p w14:paraId="454BA3BC" w14:textId="77777777" w:rsidR="00196B18" w:rsidRPr="00F36BC5" w:rsidRDefault="00196B18" w:rsidP="00196B18">
      <w:pPr>
        <w:spacing w:after="0" w:line="260" w:lineRule="atLeast"/>
        <w:rPr>
          <w:sz w:val="20"/>
          <w:szCs w:val="20"/>
        </w:rPr>
      </w:pPr>
    </w:p>
    <w:p w14:paraId="01D52CA8" w14:textId="77777777" w:rsidR="009A2E8E" w:rsidRDefault="00044C88" w:rsidP="009C60A4">
      <w:pPr>
        <w:pStyle w:val="Odstavekseznama"/>
        <w:numPr>
          <w:ilvl w:val="2"/>
          <w:numId w:val="37"/>
        </w:numPr>
        <w:spacing w:after="0" w:line="260" w:lineRule="atLeast"/>
        <w:contextualSpacing w:val="0"/>
        <w:rPr>
          <w:rFonts w:cs="Arial"/>
          <w:b/>
          <w:color w:val="008000"/>
          <w:sz w:val="20"/>
          <w:szCs w:val="20"/>
          <w:lang w:val="sl-SI"/>
        </w:rPr>
      </w:pPr>
      <w:r w:rsidRPr="009A2E8E">
        <w:rPr>
          <w:rFonts w:cs="Arial"/>
          <w:b/>
          <w:color w:val="008000"/>
          <w:sz w:val="20"/>
          <w:szCs w:val="20"/>
          <w:lang w:val="sl-SI"/>
        </w:rPr>
        <w:t xml:space="preserve">Gospodarski subjekt </w:t>
      </w:r>
      <w:bookmarkStart w:id="99" w:name="_Hlk136945144"/>
      <w:r w:rsidRPr="009A2E8E">
        <w:rPr>
          <w:rFonts w:cs="Arial"/>
          <w:b/>
          <w:color w:val="008000"/>
          <w:sz w:val="20"/>
          <w:szCs w:val="20"/>
          <w:lang w:val="sl-SI"/>
        </w:rPr>
        <w:t>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99"/>
    </w:p>
    <w:p w14:paraId="6A1ED5D6" w14:textId="77777777" w:rsidR="00A9070B" w:rsidRDefault="00A9070B" w:rsidP="009C60A4">
      <w:pPr>
        <w:pStyle w:val="Odstavekseznama"/>
        <w:spacing w:after="0" w:line="260" w:lineRule="atLeast"/>
        <w:ind w:left="1080"/>
        <w:contextualSpacing w:val="0"/>
        <w:rPr>
          <w:rFonts w:cs="Arial"/>
          <w:b/>
          <w:color w:val="008000"/>
          <w:sz w:val="20"/>
          <w:szCs w:val="20"/>
          <w:lang w:val="sl-SI"/>
        </w:rPr>
      </w:pPr>
    </w:p>
    <w:p w14:paraId="3BFE6469" w14:textId="77777777" w:rsidR="00A9070B" w:rsidRDefault="00044C88" w:rsidP="009C60A4">
      <w:pPr>
        <w:pStyle w:val="Odstavekseznama"/>
        <w:numPr>
          <w:ilvl w:val="2"/>
          <w:numId w:val="37"/>
        </w:numPr>
        <w:spacing w:after="0" w:line="260" w:lineRule="atLeast"/>
        <w:contextualSpacing w:val="0"/>
        <w:rPr>
          <w:rFonts w:cs="Arial"/>
          <w:b/>
          <w:color w:val="008000"/>
          <w:sz w:val="20"/>
          <w:szCs w:val="20"/>
          <w:lang w:val="sl-SI"/>
        </w:rPr>
      </w:pPr>
      <w:r w:rsidRPr="00A9070B">
        <w:rPr>
          <w:rFonts w:cs="Arial"/>
          <w:b/>
          <w:color w:val="008000"/>
          <w:sz w:val="20"/>
          <w:szCs w:val="20"/>
          <w:lang w:val="sl-SI"/>
        </w:rPr>
        <w:t xml:space="preserve">Gospodarski subjekt </w:t>
      </w:r>
      <w:bookmarkStart w:id="100" w:name="_Hlk136945194"/>
      <w:r w:rsidRPr="00A9070B">
        <w:rPr>
          <w:rFonts w:cs="Arial"/>
          <w:b/>
          <w:color w:val="008000"/>
          <w:sz w:val="20"/>
          <w:szCs w:val="20"/>
          <w:lang w:val="sl-SI"/>
        </w:rPr>
        <w:t>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p>
    <w:bookmarkEnd w:id="100"/>
    <w:p w14:paraId="295EEFAE" w14:textId="77777777" w:rsidR="00A9070B" w:rsidRPr="00A9070B" w:rsidRDefault="00A9070B" w:rsidP="009C60A4">
      <w:pPr>
        <w:pStyle w:val="Odstavekseznama"/>
        <w:spacing w:after="0" w:line="260" w:lineRule="atLeast"/>
        <w:contextualSpacing w:val="0"/>
        <w:rPr>
          <w:rFonts w:cs="Arial"/>
          <w:b/>
          <w:color w:val="008000"/>
          <w:sz w:val="20"/>
          <w:szCs w:val="20"/>
          <w:lang w:val="sl-SI"/>
        </w:rPr>
      </w:pPr>
    </w:p>
    <w:p w14:paraId="3A1DB064" w14:textId="77777777" w:rsidR="00A9070B" w:rsidRDefault="00044C88" w:rsidP="009C60A4">
      <w:pPr>
        <w:pStyle w:val="Odstavekseznama"/>
        <w:numPr>
          <w:ilvl w:val="2"/>
          <w:numId w:val="37"/>
        </w:numPr>
        <w:spacing w:after="0" w:line="260" w:lineRule="atLeast"/>
        <w:contextualSpacing w:val="0"/>
        <w:rPr>
          <w:rFonts w:cs="Arial"/>
          <w:b/>
          <w:color w:val="008000"/>
          <w:sz w:val="20"/>
          <w:szCs w:val="20"/>
          <w:lang w:val="sl-SI"/>
        </w:rPr>
      </w:pPr>
      <w:r w:rsidRPr="00A9070B">
        <w:rPr>
          <w:rFonts w:cs="Arial"/>
          <w:b/>
          <w:color w:val="008000"/>
          <w:sz w:val="20"/>
          <w:szCs w:val="20"/>
          <w:lang w:val="sl-SI"/>
        </w:rPr>
        <w:t xml:space="preserve">Gospodarski subjekt </w:t>
      </w:r>
      <w:bookmarkStart w:id="101" w:name="_Hlk136945250"/>
      <w:r w:rsidRPr="00A9070B">
        <w:rPr>
          <w:rFonts w:cs="Arial"/>
          <w:b/>
          <w:color w:val="008000"/>
          <w:sz w:val="20"/>
          <w:szCs w:val="20"/>
          <w:lang w:val="sl-SI"/>
        </w:rPr>
        <w:t>na dan izteka roka za oddajo ponudb ni uvrščen v evidenco gospodarskih subjektov z izrečenimi stranskimi sankcijami izločitve iz postopkov javnega naročanja, kot to določa točka a) četrtega odstavka 75. člena ZJN-3;</w:t>
      </w:r>
    </w:p>
    <w:bookmarkEnd w:id="101"/>
    <w:p w14:paraId="2004BF6D" w14:textId="77777777" w:rsidR="00A9070B" w:rsidRPr="00A9070B" w:rsidRDefault="00A9070B" w:rsidP="009C60A4">
      <w:pPr>
        <w:pStyle w:val="Odstavekseznama"/>
        <w:spacing w:after="0" w:line="260" w:lineRule="atLeast"/>
        <w:contextualSpacing w:val="0"/>
        <w:rPr>
          <w:rFonts w:cs="Arial"/>
          <w:b/>
          <w:color w:val="008000"/>
          <w:sz w:val="20"/>
          <w:szCs w:val="20"/>
          <w:lang w:val="sl-SI"/>
        </w:rPr>
      </w:pPr>
    </w:p>
    <w:p w14:paraId="71307CEE" w14:textId="77777777" w:rsidR="00A9070B" w:rsidRPr="00A9070B" w:rsidRDefault="00044C88" w:rsidP="009C60A4">
      <w:pPr>
        <w:pStyle w:val="Odstavekseznama"/>
        <w:numPr>
          <w:ilvl w:val="2"/>
          <w:numId w:val="37"/>
        </w:numPr>
        <w:spacing w:after="0" w:line="260" w:lineRule="atLeast"/>
        <w:contextualSpacing w:val="0"/>
        <w:rPr>
          <w:rFonts w:cs="Arial"/>
          <w:b/>
          <w:color w:val="008000"/>
          <w:sz w:val="20"/>
          <w:szCs w:val="20"/>
          <w:lang w:val="sl-SI"/>
        </w:rPr>
      </w:pPr>
      <w:r w:rsidRPr="00A9070B">
        <w:rPr>
          <w:rFonts w:cs="Arial"/>
          <w:b/>
          <w:color w:val="008000"/>
          <w:sz w:val="20"/>
          <w:szCs w:val="20"/>
          <w:lang w:val="sl-SI"/>
        </w:rPr>
        <w:t xml:space="preserve">Gospodarski subjekt </w:t>
      </w:r>
      <w:bookmarkStart w:id="102" w:name="_Hlk136945296"/>
      <w:r w:rsidRPr="00A9070B">
        <w:rPr>
          <w:rFonts w:cs="Arial"/>
          <w:b/>
          <w:color w:val="008000"/>
          <w:sz w:val="20"/>
          <w:szCs w:val="20"/>
          <w:lang w:val="sl-SI"/>
        </w:rPr>
        <w:t>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p>
    <w:p w14:paraId="6C35A979" w14:textId="77777777" w:rsidR="00A9070B" w:rsidRDefault="00A9070B" w:rsidP="009C60A4">
      <w:pPr>
        <w:pStyle w:val="Odstavekseznama"/>
        <w:spacing w:after="0" w:line="260" w:lineRule="atLeast"/>
        <w:ind w:left="1080"/>
        <w:contextualSpacing w:val="0"/>
        <w:rPr>
          <w:rFonts w:cs="Arial"/>
          <w:b/>
          <w:color w:val="008000"/>
          <w:sz w:val="20"/>
          <w:szCs w:val="20"/>
          <w:lang w:val="sl-SI"/>
        </w:rPr>
      </w:pPr>
    </w:p>
    <w:p w14:paraId="61B38044" w14:textId="77777777" w:rsidR="00A9070B" w:rsidRDefault="00044C88" w:rsidP="009C60A4">
      <w:pPr>
        <w:pStyle w:val="Odstavekseznama"/>
        <w:spacing w:after="0" w:line="260" w:lineRule="atLeast"/>
        <w:ind w:left="1080"/>
        <w:contextualSpacing w:val="0"/>
        <w:rPr>
          <w:rFonts w:cs="Arial"/>
          <w:b/>
          <w:color w:val="008000"/>
          <w:sz w:val="20"/>
          <w:szCs w:val="20"/>
          <w:lang w:val="sl-SI"/>
        </w:rPr>
      </w:pPr>
      <w:r w:rsidRPr="00527DEF">
        <w:rPr>
          <w:rFonts w:cs="Arial"/>
          <w:b/>
          <w:color w:val="008000"/>
          <w:sz w:val="20"/>
          <w:szCs w:val="20"/>
          <w:lang w:val="sl-SI"/>
        </w:rPr>
        <w:t xml:space="preserve">Če je gospodarski subjekt </w:t>
      </w:r>
      <w:r w:rsidR="00A82AE8" w:rsidRPr="00527DEF">
        <w:rPr>
          <w:rFonts w:cs="Arial"/>
          <w:b/>
          <w:color w:val="008000"/>
          <w:sz w:val="20"/>
          <w:szCs w:val="20"/>
          <w:lang w:val="sl-SI"/>
        </w:rPr>
        <w:t>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 Skladno s 55. členom Zakona o odpravi posledic naravnih nesreč – ZOPNN (Uradni list RS, št. 114/05 – uradno prečiščeno besedilo), njegovimi spremembami in dopolnitvami, se do 31. 12. 2023 dovoli popravni mehanizem tudi v primeru, ko je gospodarski subjekt v položaju iz točke 2.4.2 razpisne dokumentacije.</w:t>
      </w:r>
    </w:p>
    <w:p w14:paraId="3E4C8D8A" w14:textId="77777777" w:rsidR="00823F50" w:rsidRDefault="00823F50" w:rsidP="00823F50">
      <w:pPr>
        <w:rPr>
          <w:b/>
          <w:bCs/>
          <w:sz w:val="20"/>
          <w:szCs w:val="20"/>
        </w:rPr>
      </w:pPr>
    </w:p>
    <w:p w14:paraId="19DEC2FF" w14:textId="77777777" w:rsidR="00823F50" w:rsidRDefault="00044C88" w:rsidP="00823F50">
      <w:pPr>
        <w:spacing w:after="0" w:line="260" w:lineRule="atLeast"/>
        <w:rPr>
          <w:sz w:val="20"/>
          <w:szCs w:val="20"/>
        </w:rPr>
      </w:pPr>
      <w:r w:rsidRPr="00F34EA6">
        <w:rPr>
          <w:b/>
          <w:bCs/>
          <w:sz w:val="20"/>
          <w:szCs w:val="20"/>
        </w:rPr>
        <w:t>DOKAZILO:</w:t>
      </w:r>
      <w:r w:rsidRPr="00F34EA6">
        <w:rPr>
          <w:sz w:val="20"/>
          <w:szCs w:val="20"/>
        </w:rPr>
        <w:t xml:space="preserve"> Gospodarski subjekt dokazuje, da zoper njega ne obstajajo razlogi za izključitev iz točke 2.4 s predložitvijo izpolnjenega obrazca ESPD skladno s točko 2.2 razpisne dokumentacije. Razlogi za izključitev se v obrazcu ESPD nahajajo v delu III. Razlogi za izključitev.</w:t>
      </w:r>
    </w:p>
    <w:p w14:paraId="11EB7EA4" w14:textId="77777777" w:rsidR="00823F50" w:rsidRDefault="00823F50" w:rsidP="00823F50">
      <w:pPr>
        <w:spacing w:after="0" w:line="260" w:lineRule="atLeast"/>
        <w:rPr>
          <w:sz w:val="20"/>
          <w:szCs w:val="20"/>
        </w:rPr>
      </w:pPr>
    </w:p>
    <w:p w14:paraId="1266106E" w14:textId="77777777" w:rsidR="00823F50" w:rsidRPr="009F4A10" w:rsidRDefault="00044C88" w:rsidP="00823F50">
      <w:pPr>
        <w:spacing w:after="0" w:line="260" w:lineRule="atLeast"/>
        <w:rPr>
          <w:rFonts w:ascii="Calibri" w:hAnsi="Calibri" w:cs="Calibri"/>
          <w:sz w:val="20"/>
          <w:szCs w:val="20"/>
        </w:rPr>
      </w:pPr>
      <w:r w:rsidRPr="009F4A10">
        <w:rPr>
          <w:sz w:val="20"/>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7090FDEF" w14:textId="77777777" w:rsidR="00823F50" w:rsidRDefault="00823F50" w:rsidP="00823F50">
      <w:pPr>
        <w:spacing w:after="0" w:line="260" w:lineRule="atLeast"/>
      </w:pPr>
    </w:p>
    <w:p w14:paraId="056ABFF3" w14:textId="77777777" w:rsidR="00823F50" w:rsidRPr="009F4A10" w:rsidRDefault="00044C88" w:rsidP="00823F50">
      <w:pPr>
        <w:spacing w:after="0" w:line="260" w:lineRule="atLeast"/>
        <w:rPr>
          <w:color w:val="FF0000"/>
          <w:sz w:val="20"/>
          <w:szCs w:val="20"/>
        </w:rPr>
      </w:pPr>
      <w:bookmarkStart w:id="103" w:name="_Hlk131422370"/>
      <w:r w:rsidRPr="009F4A10">
        <w:rPr>
          <w:sz w:val="20"/>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w:t>
      </w:r>
      <w:r>
        <w:rPr>
          <w:sz w:val="20"/>
          <w:szCs w:val="20"/>
        </w:rPr>
        <w:t xml:space="preserve"> ali ima poleg slovenskega tudi drugo državljanstvo</w:t>
      </w:r>
      <w:r w:rsidRPr="009F4A10">
        <w:rPr>
          <w:sz w:val="20"/>
          <w:szCs w:val="20"/>
        </w:rPr>
        <w:t>,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03"/>
    <w:p w14:paraId="6B528625" w14:textId="77777777" w:rsidR="00823F50" w:rsidRPr="009F4A10" w:rsidRDefault="00823F50" w:rsidP="00823F50">
      <w:pPr>
        <w:spacing w:after="0" w:line="260" w:lineRule="atLeast"/>
        <w:rPr>
          <w:sz w:val="20"/>
          <w:szCs w:val="20"/>
        </w:rPr>
      </w:pPr>
    </w:p>
    <w:p w14:paraId="57F13479" w14:textId="77777777" w:rsidR="00823F50" w:rsidRPr="009F4A10" w:rsidRDefault="00044C88" w:rsidP="00823F50">
      <w:pPr>
        <w:spacing w:after="0" w:line="260" w:lineRule="atLeast"/>
        <w:rPr>
          <w:sz w:val="20"/>
          <w:szCs w:val="20"/>
        </w:rPr>
      </w:pPr>
      <w:r w:rsidRPr="009F4A10">
        <w:rPr>
          <w:sz w:val="20"/>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B76E9AF" w14:textId="77777777" w:rsidR="00823F50" w:rsidRPr="009F4A10" w:rsidRDefault="00823F50" w:rsidP="00823F50">
      <w:pPr>
        <w:spacing w:after="0" w:line="260" w:lineRule="atLeast"/>
        <w:rPr>
          <w:sz w:val="20"/>
          <w:szCs w:val="20"/>
        </w:rPr>
      </w:pPr>
    </w:p>
    <w:p w14:paraId="7BEFD5B5" w14:textId="77777777" w:rsidR="00823F50" w:rsidRPr="009F4A10" w:rsidRDefault="00044C88" w:rsidP="00823F50">
      <w:pPr>
        <w:spacing w:after="0" w:line="260" w:lineRule="atLeast"/>
        <w:rPr>
          <w:sz w:val="20"/>
          <w:szCs w:val="20"/>
        </w:rPr>
      </w:pPr>
      <w:bookmarkStart w:id="104" w:name="_Hlk131422396"/>
      <w:r w:rsidRPr="009F4A10">
        <w:rPr>
          <w:sz w:val="20"/>
          <w:szCs w:val="20"/>
        </w:rPr>
        <w:t xml:space="preserve">Če gospodarski subjekt nima sedeža v Republiki Sloveniji in ne more pridobiti in predložiti zahtevanih dokumentov, ker država, v kateri ima gospodarski subjekt svoj sedež, ne izdaja takšnih dokumentov oz. </w:t>
      </w:r>
      <w:r w:rsidRPr="009F4A10">
        <w:rPr>
          <w:color w:val="000000"/>
          <w:sz w:val="20"/>
          <w:szCs w:val="20"/>
          <w:shd w:val="clear" w:color="auto" w:fill="FFFFFF"/>
        </w:rPr>
        <w:t>če ti ne zajemajo vseh primerov iz točk 2.4.1, 2.4.2 in 2.4.4 razpisne dokumentacije</w:t>
      </w:r>
      <w:r w:rsidRPr="009F4A10">
        <w:rPr>
          <w:sz w:val="20"/>
          <w:szCs w:val="20"/>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104"/>
    <w:p w14:paraId="3AE6799D" w14:textId="77777777" w:rsidR="00823F50" w:rsidRPr="009F4A10" w:rsidRDefault="00823F50" w:rsidP="00823F50">
      <w:pPr>
        <w:spacing w:after="0" w:line="260" w:lineRule="atLeast"/>
        <w:rPr>
          <w:sz w:val="20"/>
          <w:szCs w:val="20"/>
        </w:rPr>
      </w:pPr>
    </w:p>
    <w:p w14:paraId="36D4556D" w14:textId="77777777" w:rsidR="00823F50" w:rsidRPr="009F4A10" w:rsidRDefault="00044C88" w:rsidP="00823F50">
      <w:pPr>
        <w:spacing w:after="0" w:line="260" w:lineRule="atLeast"/>
        <w:rPr>
          <w:sz w:val="20"/>
          <w:szCs w:val="20"/>
        </w:rPr>
      </w:pPr>
      <w:r w:rsidRPr="009F4A10">
        <w:rPr>
          <w:sz w:val="20"/>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0ADE04D4" w14:textId="77777777" w:rsidR="00823F50" w:rsidRPr="009F4A10" w:rsidRDefault="00044C88" w:rsidP="00823F50">
      <w:pPr>
        <w:spacing w:after="0" w:line="260" w:lineRule="atLeast"/>
        <w:rPr>
          <w:sz w:val="20"/>
          <w:szCs w:val="20"/>
        </w:rPr>
      </w:pPr>
      <w:r w:rsidRPr="009F4A10">
        <w:rPr>
          <w:sz w:val="20"/>
          <w:szCs w:val="20"/>
        </w:rPr>
        <w:t> </w:t>
      </w:r>
    </w:p>
    <w:p w14:paraId="026BDE69" w14:textId="77777777" w:rsidR="00823F50" w:rsidRPr="009F4A10" w:rsidRDefault="00044C88" w:rsidP="00823F50">
      <w:pPr>
        <w:spacing w:after="0" w:line="260" w:lineRule="atLeast"/>
        <w:rPr>
          <w:sz w:val="20"/>
          <w:szCs w:val="20"/>
        </w:rPr>
      </w:pPr>
      <w:r w:rsidRPr="009F4A10">
        <w:rPr>
          <w:sz w:val="20"/>
          <w:szCs w:val="20"/>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sidRPr="009F4A10">
        <w:rPr>
          <w:sz w:val="20"/>
          <w:szCs w:val="20"/>
          <w:u w:val="single"/>
        </w:rPr>
        <w:t xml:space="preserve">, razen če ZJN-3 za </w:t>
      </w:r>
      <w:r w:rsidRPr="009F4A10">
        <w:rPr>
          <w:sz w:val="20"/>
          <w:szCs w:val="20"/>
          <w:u w:val="single"/>
        </w:rPr>
        <w:lastRenderedPageBreak/>
        <w:t>takšen položaj omogoča uveljavitev popravnega mehanizma in je gospodarski subjekt sprejel zadostne ukrepe kot dokaz svoje zanesljivosti kljub obstoju razloga za izključitev.</w:t>
      </w:r>
    </w:p>
    <w:p w14:paraId="7F4007C1" w14:textId="77777777" w:rsidR="00823F50" w:rsidRDefault="00823F50" w:rsidP="00823F50">
      <w:pPr>
        <w:spacing w:after="0" w:line="260" w:lineRule="atLeast"/>
      </w:pPr>
    </w:p>
    <w:p w14:paraId="56767E5C" w14:textId="77777777" w:rsidR="00823F50" w:rsidRPr="009F4A10" w:rsidRDefault="00044C88" w:rsidP="00823F50">
      <w:pPr>
        <w:spacing w:after="0" w:line="260" w:lineRule="atLeast"/>
        <w:rPr>
          <w:sz w:val="20"/>
          <w:szCs w:val="20"/>
        </w:rPr>
      </w:pPr>
      <w:r w:rsidRPr="009F4A10">
        <w:rPr>
          <w:sz w:val="20"/>
          <w:szCs w:val="20"/>
        </w:rPr>
        <w:t>Vsa našteta dokazila iz točke 2.4 razpisne dokumentacije razen obrazcev ESPD, ki se nanašajo na ponudnika in morebitne ostale sodelujoče gospodarske subjekte, se naloži v IS e-JN, in sicer v razdelek »Dokumenti«, del »Ostale priloge«.</w:t>
      </w:r>
    </w:p>
    <w:p w14:paraId="1ADA7AF2" w14:textId="77777777" w:rsidR="00320668" w:rsidRPr="00320668" w:rsidRDefault="00320668" w:rsidP="006979CD">
      <w:pPr>
        <w:pStyle w:val="Odstavekseznama"/>
        <w:keepNext/>
        <w:keepLines/>
        <w:numPr>
          <w:ilvl w:val="0"/>
          <w:numId w:val="48"/>
        </w:numPr>
        <w:spacing w:after="0" w:line="260" w:lineRule="atLeast"/>
        <w:contextualSpacing w:val="0"/>
        <w:outlineLvl w:val="1"/>
        <w:rPr>
          <w:b/>
          <w:vanish/>
          <w:color w:val="1F497D"/>
          <w:sz w:val="20"/>
          <w:szCs w:val="20"/>
          <w:highlight w:val="yellow"/>
        </w:rPr>
      </w:pPr>
      <w:bookmarkStart w:id="105" w:name="_Toc54614479"/>
      <w:bookmarkStart w:id="106" w:name="_Toc54614605"/>
      <w:bookmarkStart w:id="107" w:name="_Toc54614664"/>
      <w:bookmarkStart w:id="108" w:name="_Toc136344811"/>
      <w:bookmarkStart w:id="109" w:name="_Toc136345335"/>
      <w:bookmarkStart w:id="110" w:name="_Toc151621800"/>
      <w:bookmarkStart w:id="111" w:name="_Toc51750800"/>
      <w:bookmarkStart w:id="112" w:name="_Toc54614483"/>
      <w:bookmarkEnd w:id="102"/>
      <w:bookmarkEnd w:id="105"/>
      <w:bookmarkEnd w:id="106"/>
      <w:bookmarkEnd w:id="107"/>
      <w:bookmarkEnd w:id="108"/>
      <w:bookmarkEnd w:id="109"/>
      <w:bookmarkEnd w:id="110"/>
    </w:p>
    <w:p w14:paraId="4AAB627E" w14:textId="77777777" w:rsidR="00320668" w:rsidRPr="00320668" w:rsidRDefault="00320668" w:rsidP="006979CD">
      <w:pPr>
        <w:pStyle w:val="Odstavekseznama"/>
        <w:keepNext/>
        <w:keepLines/>
        <w:numPr>
          <w:ilvl w:val="1"/>
          <w:numId w:val="48"/>
        </w:numPr>
        <w:spacing w:before="240" w:line="259" w:lineRule="auto"/>
        <w:contextualSpacing w:val="0"/>
        <w:outlineLvl w:val="1"/>
        <w:rPr>
          <w:b/>
          <w:vanish/>
          <w:color w:val="1F497D"/>
          <w:highlight w:val="yellow"/>
        </w:rPr>
      </w:pPr>
      <w:bookmarkStart w:id="113" w:name="_Toc136344812"/>
      <w:bookmarkStart w:id="114" w:name="_Toc136345336"/>
      <w:bookmarkStart w:id="115" w:name="_Toc151621801"/>
      <w:bookmarkEnd w:id="113"/>
      <w:bookmarkEnd w:id="114"/>
      <w:bookmarkEnd w:id="115"/>
    </w:p>
    <w:p w14:paraId="2BEE47AD" w14:textId="77777777" w:rsidR="00320668" w:rsidRPr="00320668" w:rsidRDefault="00320668" w:rsidP="006979CD">
      <w:pPr>
        <w:pStyle w:val="Odstavekseznama"/>
        <w:keepNext/>
        <w:keepLines/>
        <w:numPr>
          <w:ilvl w:val="1"/>
          <w:numId w:val="48"/>
        </w:numPr>
        <w:spacing w:before="240" w:line="259" w:lineRule="auto"/>
        <w:contextualSpacing w:val="0"/>
        <w:outlineLvl w:val="1"/>
        <w:rPr>
          <w:b/>
          <w:vanish/>
          <w:color w:val="1F497D"/>
          <w:highlight w:val="yellow"/>
        </w:rPr>
      </w:pPr>
      <w:bookmarkStart w:id="116" w:name="_Toc136344813"/>
      <w:bookmarkStart w:id="117" w:name="_Toc136345337"/>
      <w:bookmarkStart w:id="118" w:name="_Toc151621802"/>
      <w:bookmarkEnd w:id="116"/>
      <w:bookmarkEnd w:id="117"/>
      <w:bookmarkEnd w:id="118"/>
    </w:p>
    <w:p w14:paraId="6F4091C2" w14:textId="77777777" w:rsidR="00320668" w:rsidRPr="00320668" w:rsidRDefault="00320668" w:rsidP="006979CD">
      <w:pPr>
        <w:pStyle w:val="Odstavekseznama"/>
        <w:keepNext/>
        <w:keepLines/>
        <w:numPr>
          <w:ilvl w:val="1"/>
          <w:numId w:val="48"/>
        </w:numPr>
        <w:spacing w:before="240" w:line="259" w:lineRule="auto"/>
        <w:contextualSpacing w:val="0"/>
        <w:outlineLvl w:val="1"/>
        <w:rPr>
          <w:b/>
          <w:vanish/>
          <w:color w:val="1F497D"/>
          <w:highlight w:val="yellow"/>
        </w:rPr>
      </w:pPr>
      <w:bookmarkStart w:id="119" w:name="_Toc136344814"/>
      <w:bookmarkStart w:id="120" w:name="_Toc136345338"/>
      <w:bookmarkStart w:id="121" w:name="_Toc151621803"/>
      <w:bookmarkEnd w:id="119"/>
      <w:bookmarkEnd w:id="120"/>
      <w:bookmarkEnd w:id="121"/>
    </w:p>
    <w:p w14:paraId="1B24BE7C" w14:textId="77777777" w:rsidR="00320668" w:rsidRPr="00320668" w:rsidRDefault="00320668" w:rsidP="006979CD">
      <w:pPr>
        <w:pStyle w:val="Odstavekseznama"/>
        <w:keepNext/>
        <w:keepLines/>
        <w:numPr>
          <w:ilvl w:val="1"/>
          <w:numId w:val="48"/>
        </w:numPr>
        <w:spacing w:before="240" w:line="259" w:lineRule="auto"/>
        <w:contextualSpacing w:val="0"/>
        <w:outlineLvl w:val="1"/>
        <w:rPr>
          <w:b/>
          <w:vanish/>
          <w:color w:val="1F497D"/>
          <w:highlight w:val="yellow"/>
        </w:rPr>
      </w:pPr>
      <w:bookmarkStart w:id="122" w:name="_Toc136344815"/>
      <w:bookmarkStart w:id="123" w:name="_Toc136345339"/>
      <w:bookmarkStart w:id="124" w:name="_Toc151621804"/>
      <w:bookmarkEnd w:id="122"/>
      <w:bookmarkEnd w:id="123"/>
      <w:bookmarkEnd w:id="124"/>
    </w:p>
    <w:p w14:paraId="6BAC4A06" w14:textId="77777777" w:rsidR="00374C91" w:rsidRPr="007C62B4" w:rsidRDefault="00044C88" w:rsidP="006979CD">
      <w:pPr>
        <w:pStyle w:val="Naslov2"/>
        <w:rPr>
          <w:sz w:val="20"/>
          <w:szCs w:val="20"/>
        </w:rPr>
      </w:pPr>
      <w:bookmarkStart w:id="125" w:name="_Toc151621805"/>
      <w:r w:rsidRPr="007C62B4">
        <w:rPr>
          <w:sz w:val="20"/>
          <w:szCs w:val="20"/>
        </w:rPr>
        <w:t>Ponudbena dokumentacija</w:t>
      </w:r>
      <w:bookmarkEnd w:id="111"/>
      <w:bookmarkEnd w:id="112"/>
      <w:bookmarkEnd w:id="125"/>
    </w:p>
    <w:p w14:paraId="4BA0C41C" w14:textId="77777777" w:rsidR="00374C91" w:rsidRPr="00F36BC5" w:rsidRDefault="00374C91" w:rsidP="009D62B8">
      <w:pPr>
        <w:pStyle w:val="Odstavekseznama"/>
        <w:widowControl w:val="0"/>
        <w:spacing w:after="0" w:line="260" w:lineRule="atLeast"/>
        <w:contextualSpacing w:val="0"/>
        <w:outlineLvl w:val="2"/>
        <w:rPr>
          <w:rFonts w:cs="Arial"/>
          <w:b/>
          <w:vanish/>
          <w:color w:val="008000"/>
          <w:sz w:val="20"/>
          <w:szCs w:val="20"/>
          <w:lang w:val="sl-SI"/>
        </w:rPr>
      </w:pPr>
    </w:p>
    <w:p w14:paraId="719050CB" w14:textId="77777777" w:rsidR="00E32100" w:rsidRPr="00F36BC5" w:rsidRDefault="00E32100" w:rsidP="006979CD">
      <w:pPr>
        <w:pStyle w:val="Odstavekseznama"/>
        <w:widowControl w:val="0"/>
        <w:numPr>
          <w:ilvl w:val="0"/>
          <w:numId w:val="46"/>
        </w:numPr>
        <w:spacing w:after="0" w:line="260" w:lineRule="atLeast"/>
        <w:contextualSpacing w:val="0"/>
        <w:outlineLvl w:val="2"/>
        <w:rPr>
          <w:rFonts w:cs="Arial"/>
          <w:b/>
          <w:vanish/>
          <w:color w:val="008000"/>
          <w:sz w:val="20"/>
          <w:szCs w:val="20"/>
          <w:lang w:val="sl-SI"/>
        </w:rPr>
      </w:pPr>
      <w:bookmarkStart w:id="126" w:name="_Toc54614484"/>
      <w:bookmarkStart w:id="127" w:name="_Toc54614610"/>
      <w:bookmarkStart w:id="128" w:name="_Toc54614669"/>
      <w:bookmarkStart w:id="129" w:name="_Toc136344817"/>
      <w:bookmarkStart w:id="130" w:name="_Toc136345341"/>
      <w:bookmarkStart w:id="131" w:name="_Toc151621806"/>
      <w:bookmarkEnd w:id="126"/>
      <w:bookmarkEnd w:id="127"/>
      <w:bookmarkEnd w:id="128"/>
      <w:bookmarkEnd w:id="129"/>
      <w:bookmarkEnd w:id="130"/>
      <w:bookmarkEnd w:id="131"/>
    </w:p>
    <w:p w14:paraId="487867CB" w14:textId="77777777" w:rsidR="00E32100" w:rsidRPr="00F36BC5" w:rsidRDefault="00E32100" w:rsidP="006979CD">
      <w:pPr>
        <w:pStyle w:val="Odstavekseznama"/>
        <w:widowControl w:val="0"/>
        <w:numPr>
          <w:ilvl w:val="1"/>
          <w:numId w:val="46"/>
        </w:numPr>
        <w:spacing w:after="0" w:line="260" w:lineRule="atLeast"/>
        <w:contextualSpacing w:val="0"/>
        <w:outlineLvl w:val="2"/>
        <w:rPr>
          <w:rFonts w:cs="Arial"/>
          <w:b/>
          <w:vanish/>
          <w:color w:val="008000"/>
          <w:sz w:val="20"/>
          <w:szCs w:val="20"/>
          <w:lang w:val="sl-SI"/>
        </w:rPr>
      </w:pPr>
      <w:bookmarkStart w:id="132" w:name="_Toc54614485"/>
      <w:bookmarkStart w:id="133" w:name="_Toc54614611"/>
      <w:bookmarkStart w:id="134" w:name="_Toc54614670"/>
      <w:bookmarkStart w:id="135" w:name="_Toc136344818"/>
      <w:bookmarkStart w:id="136" w:name="_Toc136345342"/>
      <w:bookmarkStart w:id="137" w:name="_Toc151621807"/>
      <w:bookmarkEnd w:id="132"/>
      <w:bookmarkEnd w:id="133"/>
      <w:bookmarkEnd w:id="134"/>
      <w:bookmarkEnd w:id="135"/>
      <w:bookmarkEnd w:id="136"/>
      <w:bookmarkEnd w:id="137"/>
    </w:p>
    <w:p w14:paraId="4E32ADE3" w14:textId="77777777" w:rsidR="00E32100" w:rsidRPr="00F36BC5" w:rsidRDefault="00E32100" w:rsidP="006979CD">
      <w:pPr>
        <w:pStyle w:val="Odstavekseznama"/>
        <w:widowControl w:val="0"/>
        <w:numPr>
          <w:ilvl w:val="1"/>
          <w:numId w:val="46"/>
        </w:numPr>
        <w:spacing w:after="0" w:line="260" w:lineRule="atLeast"/>
        <w:contextualSpacing w:val="0"/>
        <w:outlineLvl w:val="2"/>
        <w:rPr>
          <w:rFonts w:cs="Arial"/>
          <w:b/>
          <w:vanish/>
          <w:color w:val="008000"/>
          <w:sz w:val="20"/>
          <w:szCs w:val="20"/>
          <w:lang w:val="sl-SI"/>
        </w:rPr>
      </w:pPr>
      <w:bookmarkStart w:id="138" w:name="_Toc54614486"/>
      <w:bookmarkStart w:id="139" w:name="_Toc54614612"/>
      <w:bookmarkStart w:id="140" w:name="_Toc54614671"/>
      <w:bookmarkStart w:id="141" w:name="_Toc136344819"/>
      <w:bookmarkStart w:id="142" w:name="_Toc136345343"/>
      <w:bookmarkStart w:id="143" w:name="_Toc151621808"/>
      <w:bookmarkEnd w:id="138"/>
      <w:bookmarkEnd w:id="139"/>
      <w:bookmarkEnd w:id="140"/>
      <w:bookmarkEnd w:id="141"/>
      <w:bookmarkEnd w:id="142"/>
      <w:bookmarkEnd w:id="143"/>
    </w:p>
    <w:p w14:paraId="0945C0D3" w14:textId="77777777" w:rsidR="00E32100" w:rsidRPr="00F36BC5" w:rsidRDefault="00E32100" w:rsidP="006979CD">
      <w:pPr>
        <w:pStyle w:val="Odstavekseznama"/>
        <w:widowControl w:val="0"/>
        <w:numPr>
          <w:ilvl w:val="1"/>
          <w:numId w:val="46"/>
        </w:numPr>
        <w:spacing w:after="0" w:line="260" w:lineRule="atLeast"/>
        <w:contextualSpacing w:val="0"/>
        <w:outlineLvl w:val="2"/>
        <w:rPr>
          <w:rFonts w:cs="Arial"/>
          <w:b/>
          <w:vanish/>
          <w:color w:val="008000"/>
          <w:sz w:val="20"/>
          <w:szCs w:val="20"/>
          <w:lang w:val="sl-SI"/>
        </w:rPr>
      </w:pPr>
      <w:bookmarkStart w:id="144" w:name="_Toc54614487"/>
      <w:bookmarkStart w:id="145" w:name="_Toc54614613"/>
      <w:bookmarkStart w:id="146" w:name="_Toc54614672"/>
      <w:bookmarkStart w:id="147" w:name="_Toc136344820"/>
      <w:bookmarkStart w:id="148" w:name="_Toc136345344"/>
      <w:bookmarkStart w:id="149" w:name="_Toc151621809"/>
      <w:bookmarkEnd w:id="144"/>
      <w:bookmarkEnd w:id="145"/>
      <w:bookmarkEnd w:id="146"/>
      <w:bookmarkEnd w:id="147"/>
      <w:bookmarkEnd w:id="148"/>
      <w:bookmarkEnd w:id="149"/>
    </w:p>
    <w:p w14:paraId="54030C95" w14:textId="77777777" w:rsidR="00E32100" w:rsidRPr="00F36BC5" w:rsidRDefault="00E32100" w:rsidP="006979CD">
      <w:pPr>
        <w:pStyle w:val="Odstavekseznama"/>
        <w:widowControl w:val="0"/>
        <w:numPr>
          <w:ilvl w:val="2"/>
          <w:numId w:val="46"/>
        </w:numPr>
        <w:spacing w:after="0" w:line="260" w:lineRule="atLeast"/>
        <w:contextualSpacing w:val="0"/>
        <w:outlineLvl w:val="2"/>
        <w:rPr>
          <w:rFonts w:cs="Arial"/>
          <w:b/>
          <w:vanish/>
          <w:color w:val="008000"/>
          <w:sz w:val="20"/>
          <w:szCs w:val="20"/>
          <w:lang w:val="sl-SI"/>
        </w:rPr>
      </w:pPr>
      <w:bookmarkStart w:id="150" w:name="_Toc54614488"/>
      <w:bookmarkStart w:id="151" w:name="_Toc54614614"/>
      <w:bookmarkStart w:id="152" w:name="_Toc54614673"/>
      <w:bookmarkStart w:id="153" w:name="_Toc136344821"/>
      <w:bookmarkStart w:id="154" w:name="_Toc136345345"/>
      <w:bookmarkStart w:id="155" w:name="_Toc151621810"/>
      <w:bookmarkEnd w:id="150"/>
      <w:bookmarkEnd w:id="151"/>
      <w:bookmarkEnd w:id="152"/>
      <w:bookmarkEnd w:id="153"/>
      <w:bookmarkEnd w:id="154"/>
      <w:bookmarkEnd w:id="155"/>
    </w:p>
    <w:p w14:paraId="1406973C" w14:textId="77777777" w:rsidR="00E32100" w:rsidRPr="00F36BC5" w:rsidRDefault="00E32100" w:rsidP="006979CD">
      <w:pPr>
        <w:pStyle w:val="Odstavekseznama"/>
        <w:widowControl w:val="0"/>
        <w:numPr>
          <w:ilvl w:val="0"/>
          <w:numId w:val="47"/>
        </w:numPr>
        <w:spacing w:after="0" w:line="260" w:lineRule="atLeast"/>
        <w:contextualSpacing w:val="0"/>
        <w:outlineLvl w:val="2"/>
        <w:rPr>
          <w:rFonts w:cs="Arial"/>
          <w:b/>
          <w:vanish/>
          <w:color w:val="008000"/>
          <w:sz w:val="20"/>
          <w:szCs w:val="20"/>
          <w:lang w:val="sl-SI"/>
        </w:rPr>
      </w:pPr>
      <w:bookmarkStart w:id="156" w:name="_Toc54614489"/>
      <w:bookmarkStart w:id="157" w:name="_Toc54614615"/>
      <w:bookmarkStart w:id="158" w:name="_Toc54614674"/>
      <w:bookmarkStart w:id="159" w:name="_Toc136344822"/>
      <w:bookmarkStart w:id="160" w:name="_Toc136345346"/>
      <w:bookmarkStart w:id="161" w:name="_Toc151621811"/>
      <w:bookmarkEnd w:id="156"/>
      <w:bookmarkEnd w:id="157"/>
      <w:bookmarkEnd w:id="158"/>
      <w:bookmarkEnd w:id="159"/>
      <w:bookmarkEnd w:id="160"/>
      <w:bookmarkEnd w:id="161"/>
    </w:p>
    <w:p w14:paraId="5BE489E0" w14:textId="77777777" w:rsidR="00E32100" w:rsidRPr="00F36BC5" w:rsidRDefault="00E32100" w:rsidP="006979CD">
      <w:pPr>
        <w:pStyle w:val="Odstavekseznama"/>
        <w:widowControl w:val="0"/>
        <w:numPr>
          <w:ilvl w:val="0"/>
          <w:numId w:val="47"/>
        </w:numPr>
        <w:spacing w:after="0" w:line="260" w:lineRule="atLeast"/>
        <w:contextualSpacing w:val="0"/>
        <w:outlineLvl w:val="2"/>
        <w:rPr>
          <w:rFonts w:cs="Arial"/>
          <w:b/>
          <w:vanish/>
          <w:color w:val="008000"/>
          <w:sz w:val="20"/>
          <w:szCs w:val="20"/>
          <w:lang w:val="sl-SI"/>
        </w:rPr>
      </w:pPr>
      <w:bookmarkStart w:id="162" w:name="_Toc54614490"/>
      <w:bookmarkStart w:id="163" w:name="_Toc54614616"/>
      <w:bookmarkStart w:id="164" w:name="_Toc54614675"/>
      <w:bookmarkStart w:id="165" w:name="_Toc136344823"/>
      <w:bookmarkStart w:id="166" w:name="_Toc136345347"/>
      <w:bookmarkStart w:id="167" w:name="_Toc151621812"/>
      <w:bookmarkEnd w:id="162"/>
      <w:bookmarkEnd w:id="163"/>
      <w:bookmarkEnd w:id="164"/>
      <w:bookmarkEnd w:id="165"/>
      <w:bookmarkEnd w:id="166"/>
      <w:bookmarkEnd w:id="167"/>
    </w:p>
    <w:p w14:paraId="698A2F3D" w14:textId="77777777" w:rsidR="00E32100" w:rsidRPr="00F36BC5" w:rsidRDefault="00E32100" w:rsidP="006979CD">
      <w:pPr>
        <w:pStyle w:val="Odstavekseznama"/>
        <w:widowControl w:val="0"/>
        <w:numPr>
          <w:ilvl w:val="1"/>
          <w:numId w:val="47"/>
        </w:numPr>
        <w:spacing w:after="0" w:line="260" w:lineRule="atLeast"/>
        <w:contextualSpacing w:val="0"/>
        <w:outlineLvl w:val="2"/>
        <w:rPr>
          <w:rFonts w:cs="Arial"/>
          <w:b/>
          <w:vanish/>
          <w:color w:val="008000"/>
          <w:sz w:val="20"/>
          <w:szCs w:val="20"/>
          <w:lang w:val="sl-SI"/>
        </w:rPr>
      </w:pPr>
      <w:bookmarkStart w:id="168" w:name="_Toc54614491"/>
      <w:bookmarkStart w:id="169" w:name="_Toc54614617"/>
      <w:bookmarkStart w:id="170" w:name="_Toc54614676"/>
      <w:bookmarkStart w:id="171" w:name="_Toc136344824"/>
      <w:bookmarkStart w:id="172" w:name="_Toc136345348"/>
      <w:bookmarkStart w:id="173" w:name="_Toc151621813"/>
      <w:bookmarkEnd w:id="168"/>
      <w:bookmarkEnd w:id="169"/>
      <w:bookmarkEnd w:id="170"/>
      <w:bookmarkEnd w:id="171"/>
      <w:bookmarkEnd w:id="172"/>
      <w:bookmarkEnd w:id="173"/>
    </w:p>
    <w:p w14:paraId="75432155" w14:textId="77777777" w:rsidR="00E32100" w:rsidRPr="00F36BC5" w:rsidRDefault="00E32100" w:rsidP="006979CD">
      <w:pPr>
        <w:pStyle w:val="Odstavekseznama"/>
        <w:widowControl w:val="0"/>
        <w:numPr>
          <w:ilvl w:val="1"/>
          <w:numId w:val="47"/>
        </w:numPr>
        <w:spacing w:after="0" w:line="260" w:lineRule="atLeast"/>
        <w:contextualSpacing w:val="0"/>
        <w:outlineLvl w:val="2"/>
        <w:rPr>
          <w:rFonts w:cs="Arial"/>
          <w:b/>
          <w:vanish/>
          <w:color w:val="008000"/>
          <w:sz w:val="20"/>
          <w:szCs w:val="20"/>
          <w:lang w:val="sl-SI"/>
        </w:rPr>
      </w:pPr>
      <w:bookmarkStart w:id="174" w:name="_Toc54614492"/>
      <w:bookmarkStart w:id="175" w:name="_Toc54614618"/>
      <w:bookmarkStart w:id="176" w:name="_Toc54614677"/>
      <w:bookmarkStart w:id="177" w:name="_Toc136344825"/>
      <w:bookmarkStart w:id="178" w:name="_Toc136345349"/>
      <w:bookmarkStart w:id="179" w:name="_Toc151621814"/>
      <w:bookmarkEnd w:id="174"/>
      <w:bookmarkEnd w:id="175"/>
      <w:bookmarkEnd w:id="176"/>
      <w:bookmarkEnd w:id="177"/>
      <w:bookmarkEnd w:id="178"/>
      <w:bookmarkEnd w:id="179"/>
    </w:p>
    <w:p w14:paraId="2B62A27B" w14:textId="77777777" w:rsidR="00E32100" w:rsidRPr="00F36BC5" w:rsidRDefault="00E32100" w:rsidP="006979CD">
      <w:pPr>
        <w:pStyle w:val="Odstavekseznama"/>
        <w:widowControl w:val="0"/>
        <w:numPr>
          <w:ilvl w:val="1"/>
          <w:numId w:val="47"/>
        </w:numPr>
        <w:spacing w:after="0" w:line="260" w:lineRule="atLeast"/>
        <w:contextualSpacing w:val="0"/>
        <w:outlineLvl w:val="2"/>
        <w:rPr>
          <w:rFonts w:cs="Arial"/>
          <w:b/>
          <w:vanish/>
          <w:color w:val="008000"/>
          <w:sz w:val="20"/>
          <w:szCs w:val="20"/>
          <w:lang w:val="sl-SI"/>
        </w:rPr>
      </w:pPr>
      <w:bookmarkStart w:id="180" w:name="_Toc54614493"/>
      <w:bookmarkStart w:id="181" w:name="_Toc54614619"/>
      <w:bookmarkStart w:id="182" w:name="_Toc54614678"/>
      <w:bookmarkStart w:id="183" w:name="_Toc136344826"/>
      <w:bookmarkStart w:id="184" w:name="_Toc136345350"/>
      <w:bookmarkStart w:id="185" w:name="_Toc151621815"/>
      <w:bookmarkEnd w:id="180"/>
      <w:bookmarkEnd w:id="181"/>
      <w:bookmarkEnd w:id="182"/>
      <w:bookmarkEnd w:id="183"/>
      <w:bookmarkEnd w:id="184"/>
      <w:bookmarkEnd w:id="185"/>
    </w:p>
    <w:p w14:paraId="0200120B" w14:textId="77777777" w:rsidR="00E32100" w:rsidRPr="00F36BC5" w:rsidRDefault="00E32100" w:rsidP="006979CD">
      <w:pPr>
        <w:pStyle w:val="Odstavekseznama"/>
        <w:widowControl w:val="0"/>
        <w:numPr>
          <w:ilvl w:val="1"/>
          <w:numId w:val="47"/>
        </w:numPr>
        <w:spacing w:after="0" w:line="260" w:lineRule="atLeast"/>
        <w:contextualSpacing w:val="0"/>
        <w:outlineLvl w:val="2"/>
        <w:rPr>
          <w:rFonts w:cs="Arial"/>
          <w:b/>
          <w:vanish/>
          <w:color w:val="008000"/>
          <w:sz w:val="20"/>
          <w:szCs w:val="20"/>
          <w:lang w:val="sl-SI"/>
        </w:rPr>
      </w:pPr>
      <w:bookmarkStart w:id="186" w:name="_Toc54614494"/>
      <w:bookmarkStart w:id="187" w:name="_Toc54614620"/>
      <w:bookmarkStart w:id="188" w:name="_Toc54614679"/>
      <w:bookmarkStart w:id="189" w:name="_Toc136344827"/>
      <w:bookmarkStart w:id="190" w:name="_Toc136345351"/>
      <w:bookmarkStart w:id="191" w:name="_Toc151621816"/>
      <w:bookmarkEnd w:id="186"/>
      <w:bookmarkEnd w:id="187"/>
      <w:bookmarkEnd w:id="188"/>
      <w:bookmarkEnd w:id="189"/>
      <w:bookmarkEnd w:id="190"/>
      <w:bookmarkEnd w:id="191"/>
    </w:p>
    <w:p w14:paraId="57C0DCCD" w14:textId="77777777" w:rsidR="00E32100" w:rsidRPr="00F36BC5" w:rsidRDefault="00E32100" w:rsidP="006979CD">
      <w:pPr>
        <w:pStyle w:val="Odstavekseznama"/>
        <w:widowControl w:val="0"/>
        <w:numPr>
          <w:ilvl w:val="2"/>
          <w:numId w:val="47"/>
        </w:numPr>
        <w:spacing w:after="0" w:line="260" w:lineRule="atLeast"/>
        <w:contextualSpacing w:val="0"/>
        <w:outlineLvl w:val="2"/>
        <w:rPr>
          <w:rFonts w:cs="Arial"/>
          <w:b/>
          <w:vanish/>
          <w:color w:val="008000"/>
          <w:sz w:val="20"/>
          <w:szCs w:val="20"/>
          <w:lang w:val="sl-SI"/>
        </w:rPr>
      </w:pPr>
      <w:bookmarkStart w:id="192" w:name="_Toc54614495"/>
      <w:bookmarkStart w:id="193" w:name="_Toc54614621"/>
      <w:bookmarkStart w:id="194" w:name="_Toc54614680"/>
      <w:bookmarkStart w:id="195" w:name="_Toc136344828"/>
      <w:bookmarkStart w:id="196" w:name="_Toc136345352"/>
      <w:bookmarkStart w:id="197" w:name="_Toc151621817"/>
      <w:bookmarkEnd w:id="192"/>
      <w:bookmarkEnd w:id="193"/>
      <w:bookmarkEnd w:id="194"/>
      <w:bookmarkEnd w:id="195"/>
      <w:bookmarkEnd w:id="196"/>
      <w:bookmarkEnd w:id="197"/>
    </w:p>
    <w:p w14:paraId="1CE39625" w14:textId="77777777" w:rsidR="00461DD7" w:rsidRPr="00F36BC5" w:rsidRDefault="00461DD7" w:rsidP="009D62B8">
      <w:pPr>
        <w:spacing w:after="0" w:line="260" w:lineRule="atLeast"/>
        <w:rPr>
          <w:sz w:val="20"/>
          <w:szCs w:val="20"/>
        </w:rPr>
      </w:pPr>
    </w:p>
    <w:p w14:paraId="6203C29C" w14:textId="77777777" w:rsidR="00EB7203" w:rsidRPr="00320668" w:rsidRDefault="00044C88" w:rsidP="009C60A4">
      <w:pPr>
        <w:spacing w:after="0" w:line="260" w:lineRule="atLeast"/>
        <w:rPr>
          <w:sz w:val="20"/>
          <w:szCs w:val="20"/>
        </w:rPr>
      </w:pPr>
      <w:bookmarkStart w:id="198" w:name="_Hlk136947116"/>
      <w:r w:rsidRPr="00320668">
        <w:rPr>
          <w:sz w:val="20"/>
          <w:szCs w:val="20"/>
        </w:rPr>
        <w:t>Ponudbeno dokumentacijo sestavljajo dokumenti, ki so navedeni v 2. poglavju »Navodila ponudniku za izdelavo ponudbe«, in sicer:</w:t>
      </w:r>
    </w:p>
    <w:p w14:paraId="454DCB37" w14:textId="77777777" w:rsidR="00EB7203" w:rsidRPr="00320668" w:rsidRDefault="00044C88" w:rsidP="009C60A4">
      <w:pPr>
        <w:numPr>
          <w:ilvl w:val="0"/>
          <w:numId w:val="41"/>
        </w:numPr>
        <w:spacing w:after="0" w:line="260" w:lineRule="atLeast"/>
        <w:rPr>
          <w:sz w:val="20"/>
          <w:szCs w:val="20"/>
        </w:rPr>
      </w:pPr>
      <w:r w:rsidRPr="00320668">
        <w:rPr>
          <w:sz w:val="20"/>
          <w:szCs w:val="20"/>
        </w:rPr>
        <w:t>izpolnjeni in po potrebi podpisani obrazci ESPD za vse sodelujoče gospodarske subjekte (ponudnik, skupni ponudnik, podizvajalec), ki bodo sodelovali pri izvedbi tega javnega naročila, pri čemer se te obrazce naloži v IS e-JN skladno s točko 2.2 razpisne dokumentacije,</w:t>
      </w:r>
    </w:p>
    <w:p w14:paraId="5479D013" w14:textId="77777777" w:rsidR="00EB7203" w:rsidRPr="00320668" w:rsidRDefault="00044C88" w:rsidP="009C60A4">
      <w:pPr>
        <w:numPr>
          <w:ilvl w:val="0"/>
          <w:numId w:val="41"/>
        </w:numPr>
        <w:spacing w:after="0" w:line="260" w:lineRule="atLeast"/>
        <w:rPr>
          <w:sz w:val="20"/>
          <w:szCs w:val="20"/>
        </w:rPr>
      </w:pPr>
      <w:r w:rsidRPr="00320668">
        <w:rPr>
          <w:sz w:val="20"/>
          <w:szCs w:val="20"/>
        </w:rPr>
        <w:t>izpolnjen obrazec »Predračun – JN 26/2023 PNEVMATIKE«, ki se ga naloži v IS e-JN v razdelek »Skupna ponudbena vrednost«, del »Predračun«,</w:t>
      </w:r>
    </w:p>
    <w:p w14:paraId="60305399" w14:textId="77777777" w:rsidR="00EB7203" w:rsidRPr="00320668" w:rsidRDefault="00044C88" w:rsidP="009C60A4">
      <w:pPr>
        <w:numPr>
          <w:ilvl w:val="0"/>
          <w:numId w:val="41"/>
        </w:numPr>
        <w:spacing w:after="0" w:line="260" w:lineRule="atLeast"/>
        <w:rPr>
          <w:sz w:val="20"/>
          <w:szCs w:val="20"/>
        </w:rPr>
      </w:pPr>
      <w:r w:rsidRPr="00320668">
        <w:rPr>
          <w:sz w:val="20"/>
          <w:szCs w:val="20"/>
        </w:rPr>
        <w:t xml:space="preserve">izpolnjeno Excelovo tabelo »Ponudbeni predračun – JN 26/2023 PNEVMATIKE«, ki se jo naloži v datoteki XLSX ali XLS v IS e-JN </w:t>
      </w:r>
      <w:bookmarkStart w:id="199" w:name="_Hlk136341176"/>
      <w:r w:rsidRPr="00320668">
        <w:rPr>
          <w:sz w:val="20"/>
          <w:szCs w:val="20"/>
        </w:rPr>
        <w:t>v razdelek »Dokumenti«, del »Ostale priloge«,</w:t>
      </w:r>
      <w:bookmarkEnd w:id="199"/>
    </w:p>
    <w:p w14:paraId="39040799" w14:textId="77777777" w:rsidR="00EB7203" w:rsidRPr="00320668" w:rsidRDefault="00044C88" w:rsidP="009C60A4">
      <w:pPr>
        <w:numPr>
          <w:ilvl w:val="0"/>
          <w:numId w:val="41"/>
        </w:numPr>
        <w:spacing w:after="0" w:line="260" w:lineRule="atLeast"/>
        <w:rPr>
          <w:sz w:val="20"/>
          <w:szCs w:val="20"/>
        </w:rPr>
      </w:pPr>
      <w:r w:rsidRPr="00320668">
        <w:rPr>
          <w:sz w:val="20"/>
          <w:szCs w:val="20"/>
        </w:rPr>
        <w:t>po potrebi potrdila o nekaznovanosti in drugi dokumenti, navedeni v točki 2.4</w:t>
      </w:r>
      <w:r w:rsidR="00B5780F" w:rsidRPr="00320668">
        <w:rPr>
          <w:sz w:val="20"/>
          <w:szCs w:val="20"/>
        </w:rPr>
        <w:t>.</w:t>
      </w:r>
      <w:r w:rsidRPr="00320668">
        <w:rPr>
          <w:sz w:val="20"/>
          <w:szCs w:val="20"/>
        </w:rPr>
        <w:t xml:space="preserve"> razpisne dokumentacije, pri čemer se jih naloži skladno s točko 2.4 razpisne dokumentacije,</w:t>
      </w:r>
    </w:p>
    <w:p w14:paraId="6AA44B73" w14:textId="77777777" w:rsidR="00302E43" w:rsidRDefault="00044C88" w:rsidP="00C0608A">
      <w:pPr>
        <w:numPr>
          <w:ilvl w:val="0"/>
          <w:numId w:val="41"/>
        </w:numPr>
        <w:spacing w:after="0" w:line="260" w:lineRule="atLeast"/>
        <w:rPr>
          <w:sz w:val="20"/>
          <w:szCs w:val="20"/>
        </w:rPr>
      </w:pPr>
      <w:r w:rsidRPr="00302E43">
        <w:rPr>
          <w:sz w:val="20"/>
          <w:szCs w:val="20"/>
        </w:rPr>
        <w:t>izpolnjen in podpisan obrazec »Podatki o sodelujočem podizvajalcu«, če bo ponudnik sodeloval s podizvajalcem pri izvedbi javnega naročila, pri čemer se izpolnjen in podpisan obrazec predloži v IS e-JN v razdelek »Dokumenti«, del »Ostale priloge«,</w:t>
      </w:r>
    </w:p>
    <w:p w14:paraId="3BEF76EF" w14:textId="77777777" w:rsidR="00F465C3" w:rsidRDefault="00044C88">
      <w:pPr>
        <w:numPr>
          <w:ilvl w:val="0"/>
          <w:numId w:val="41"/>
        </w:numPr>
        <w:spacing w:after="0" w:line="260" w:lineRule="atLeast"/>
        <w:rPr>
          <w:sz w:val="20"/>
          <w:szCs w:val="20"/>
        </w:rPr>
      </w:pPr>
      <w:r w:rsidRPr="00302E43">
        <w:rPr>
          <w:sz w:val="20"/>
          <w:szCs w:val="20"/>
        </w:rPr>
        <w:t>tehničn</w:t>
      </w:r>
      <w:r w:rsidR="003B33E8" w:rsidRPr="00302E43">
        <w:rPr>
          <w:sz w:val="20"/>
          <w:szCs w:val="20"/>
        </w:rPr>
        <w:t>o</w:t>
      </w:r>
      <w:r w:rsidRPr="00302E43">
        <w:rPr>
          <w:sz w:val="20"/>
          <w:szCs w:val="20"/>
        </w:rPr>
        <w:t xml:space="preserve"> dokumentacij</w:t>
      </w:r>
      <w:r w:rsidR="003B33E8" w:rsidRPr="00302E43">
        <w:rPr>
          <w:sz w:val="20"/>
          <w:szCs w:val="20"/>
        </w:rPr>
        <w:t>o</w:t>
      </w:r>
      <w:r w:rsidR="00EB7203" w:rsidRPr="00302E43">
        <w:rPr>
          <w:sz w:val="20"/>
          <w:szCs w:val="20"/>
        </w:rPr>
        <w:t xml:space="preserve"> v zvezi s ponujenim predmetom javnega naročila, kot j</w:t>
      </w:r>
      <w:r w:rsidR="003B33E8" w:rsidRPr="00302E43">
        <w:rPr>
          <w:sz w:val="20"/>
          <w:szCs w:val="20"/>
        </w:rPr>
        <w:t>o</w:t>
      </w:r>
      <w:r w:rsidR="00EB7203" w:rsidRPr="00302E43">
        <w:rPr>
          <w:sz w:val="20"/>
          <w:szCs w:val="20"/>
        </w:rPr>
        <w:t xml:space="preserve"> ponuja ponudnik</w:t>
      </w:r>
      <w:r w:rsidR="003B33E8" w:rsidRPr="00302E43">
        <w:rPr>
          <w:sz w:val="20"/>
          <w:szCs w:val="20"/>
        </w:rPr>
        <w:t xml:space="preserve"> se naloži </w:t>
      </w:r>
      <w:r w:rsidR="00EB7203" w:rsidRPr="00302E43">
        <w:rPr>
          <w:sz w:val="20"/>
          <w:szCs w:val="20"/>
        </w:rPr>
        <w:t xml:space="preserve">v IS e-JN </w:t>
      </w:r>
      <w:r w:rsidR="003B33E8" w:rsidRPr="00302E43">
        <w:rPr>
          <w:sz w:val="20"/>
          <w:szCs w:val="20"/>
        </w:rPr>
        <w:t xml:space="preserve">v razdelek »Dokumenti«, del »Ostale priloge«, </w:t>
      </w:r>
      <w:r w:rsidR="00EB7203" w:rsidRPr="00302E43">
        <w:rPr>
          <w:sz w:val="20"/>
          <w:szCs w:val="20"/>
        </w:rPr>
        <w:t>skladno s točko</w:t>
      </w:r>
      <w:r w:rsidRPr="00302E43">
        <w:rPr>
          <w:sz w:val="20"/>
          <w:szCs w:val="20"/>
        </w:rPr>
        <w:t xml:space="preserve"> 3.1</w:t>
      </w:r>
      <w:r w:rsidR="00EB7203" w:rsidRPr="00302E43">
        <w:rPr>
          <w:sz w:val="20"/>
          <w:szCs w:val="20"/>
        </w:rPr>
        <w:t xml:space="preserve"> razpisne dokumentacije.</w:t>
      </w:r>
      <w:r w:rsidRPr="00302E43">
        <w:rPr>
          <w:sz w:val="20"/>
          <w:szCs w:val="20"/>
        </w:rPr>
        <w:t xml:space="preserve"> Tehnična dokumentacija je lahko </w:t>
      </w:r>
      <w:r w:rsidR="001C118E" w:rsidRPr="00302E43">
        <w:rPr>
          <w:sz w:val="20"/>
          <w:szCs w:val="20"/>
        </w:rPr>
        <w:t xml:space="preserve">predložena </w:t>
      </w:r>
      <w:r w:rsidRPr="00302E43">
        <w:rPr>
          <w:sz w:val="20"/>
          <w:szCs w:val="20"/>
        </w:rPr>
        <w:t>v slovenskem ali angleškem jeziku.</w:t>
      </w:r>
      <w:bookmarkEnd w:id="198"/>
    </w:p>
    <w:p w14:paraId="6CB287D6" w14:textId="77777777" w:rsidR="00302E43" w:rsidRPr="00302E43" w:rsidRDefault="00302E43">
      <w:pPr>
        <w:spacing w:after="0" w:line="260" w:lineRule="atLeast"/>
        <w:ind w:left="720"/>
        <w:rPr>
          <w:sz w:val="20"/>
          <w:szCs w:val="20"/>
        </w:rPr>
      </w:pPr>
    </w:p>
    <w:p w14:paraId="181214DB" w14:textId="77777777" w:rsidR="00B918D1" w:rsidRDefault="00044C88">
      <w:pPr>
        <w:spacing w:after="0" w:line="260" w:lineRule="atLeast"/>
        <w:rPr>
          <w:sz w:val="20"/>
          <w:szCs w:val="20"/>
        </w:rPr>
      </w:pPr>
      <w:r w:rsidRPr="00F36BC5">
        <w:rPr>
          <w:sz w:val="20"/>
          <w:szCs w:val="20"/>
        </w:rPr>
        <w:t xml:space="preserve">Osnutka pogodbe </w:t>
      </w:r>
      <w:r w:rsidR="00320668">
        <w:rPr>
          <w:sz w:val="20"/>
          <w:szCs w:val="20"/>
        </w:rPr>
        <w:t>NI</w:t>
      </w:r>
      <w:r w:rsidRPr="00F36BC5">
        <w:rPr>
          <w:sz w:val="20"/>
          <w:szCs w:val="20"/>
        </w:rPr>
        <w:t xml:space="preserve"> treba izpolnjevati in prilagati k ponudbi.</w:t>
      </w:r>
    </w:p>
    <w:p w14:paraId="08B6CFA2" w14:textId="77777777" w:rsidR="00320668" w:rsidRDefault="00320668">
      <w:pPr>
        <w:spacing w:after="0" w:line="260" w:lineRule="atLeast"/>
        <w:rPr>
          <w:sz w:val="20"/>
          <w:szCs w:val="20"/>
        </w:rPr>
      </w:pPr>
    </w:p>
    <w:p w14:paraId="6848248F" w14:textId="77777777" w:rsidR="00320668" w:rsidRPr="00320668" w:rsidRDefault="00044C88" w:rsidP="009C60A4">
      <w:pPr>
        <w:spacing w:after="0" w:line="260" w:lineRule="atLeast"/>
        <w:rPr>
          <w:sz w:val="20"/>
          <w:szCs w:val="20"/>
        </w:rPr>
      </w:pPr>
      <w:bookmarkStart w:id="200" w:name="_Hlk136947237"/>
      <w:r w:rsidRPr="00320668">
        <w:rPr>
          <w:sz w:val="20"/>
          <w:szCs w:val="20"/>
        </w:rPr>
        <w:t xml:space="preserve">Če se bo naročnik tako odločil, bodo morebitne pomanjkljivosti v prejšnjih odstavkih določenih ponudbenih dokumentih lahko odpravljene, upoštevajoč peti, šesti in sedmi odstavek 89. člena ZJN-3. </w:t>
      </w:r>
    </w:p>
    <w:bookmarkEnd w:id="200"/>
    <w:p w14:paraId="32AF7052" w14:textId="77777777" w:rsidR="00320668" w:rsidRPr="00320668" w:rsidRDefault="00320668" w:rsidP="009C60A4">
      <w:pPr>
        <w:spacing w:after="0" w:line="260" w:lineRule="atLeast"/>
        <w:rPr>
          <w:sz w:val="20"/>
          <w:szCs w:val="20"/>
        </w:rPr>
      </w:pPr>
    </w:p>
    <w:p w14:paraId="0F74C29F" w14:textId="77777777" w:rsidR="00320668" w:rsidRPr="00320668" w:rsidRDefault="00044C88" w:rsidP="009C60A4">
      <w:pPr>
        <w:spacing w:after="0" w:line="260" w:lineRule="atLeast"/>
        <w:rPr>
          <w:sz w:val="20"/>
          <w:szCs w:val="20"/>
        </w:rPr>
      </w:pPr>
      <w:r w:rsidRPr="00320668">
        <w:rPr>
          <w:sz w:val="20"/>
          <w:szCs w:val="20"/>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w:t>
      </w:r>
      <w:r w:rsidR="00317142">
        <w:rPr>
          <w:sz w:val="20"/>
          <w:szCs w:val="20"/>
        </w:rPr>
        <w:t>h</w:t>
      </w:r>
      <w:r w:rsidRPr="00320668">
        <w:rPr>
          <w:sz w:val="20"/>
          <w:szCs w:val="20"/>
        </w:rPr>
        <w:t>teva prevod v tujem jeziku predložene ponudbene dokumentacije, pri čemer stroški prevajanja bremenijo ponudnika.</w:t>
      </w:r>
    </w:p>
    <w:p w14:paraId="0D5B1685" w14:textId="77777777" w:rsidR="00320668" w:rsidRPr="00F36BC5" w:rsidRDefault="00320668" w:rsidP="00C0608A">
      <w:pPr>
        <w:spacing w:after="0" w:line="260" w:lineRule="atLeast"/>
        <w:rPr>
          <w:sz w:val="20"/>
          <w:szCs w:val="20"/>
        </w:rPr>
      </w:pPr>
    </w:p>
    <w:p w14:paraId="7A7BAE1A" w14:textId="77777777" w:rsidR="00DC1934" w:rsidRPr="000B05FC" w:rsidRDefault="00044C88">
      <w:pPr>
        <w:spacing w:after="0" w:line="260" w:lineRule="atLeast"/>
        <w:rPr>
          <w:sz w:val="20"/>
          <w:szCs w:val="20"/>
        </w:rPr>
      </w:pPr>
      <w:bookmarkStart w:id="201" w:name="_Hlk136947264"/>
      <w:r>
        <w:rPr>
          <w:sz w:val="20"/>
          <w:szCs w:val="20"/>
        </w:rPr>
        <w:t>Gospodarski subjekt,</w:t>
      </w:r>
      <w:r w:rsidRPr="000B05FC">
        <w:rPr>
          <w:sz w:val="20"/>
          <w:szCs w:val="20"/>
        </w:rPr>
        <w:t xml:space="preserve"> ki odda ponudbo, pod kazensko in materialno odgovornostjo zagotavlja, da so vsi podatki in dokumenti, podani v ponudbi, resnični in da priložene listine ustrezajo originalu. V nasprotnem primeru ponudnik naročniku odgovarja za vso škodo, ki mu je nastala.</w:t>
      </w:r>
    </w:p>
    <w:p w14:paraId="75D307B7" w14:textId="77777777" w:rsidR="00DC1934" w:rsidRPr="000B05FC" w:rsidRDefault="00DC1934">
      <w:pPr>
        <w:spacing w:after="0" w:line="260" w:lineRule="atLeast"/>
        <w:rPr>
          <w:sz w:val="20"/>
          <w:szCs w:val="20"/>
        </w:rPr>
      </w:pPr>
    </w:p>
    <w:p w14:paraId="3BDBE374" w14:textId="77777777" w:rsidR="00DC1934" w:rsidRDefault="00044C88">
      <w:pPr>
        <w:spacing w:after="0" w:line="260" w:lineRule="atLeast"/>
        <w:rPr>
          <w:sz w:val="20"/>
          <w:szCs w:val="20"/>
        </w:rPr>
      </w:pPr>
      <w:r w:rsidRPr="005F4C68">
        <w:rPr>
          <w:sz w:val="20"/>
          <w:szCs w:val="20"/>
        </w:rPr>
        <w:t>Naročnik si pridržuje pravico preveriti resničnost vsebine dokazil</w:t>
      </w:r>
      <w:r>
        <w:rPr>
          <w:sz w:val="20"/>
          <w:szCs w:val="20"/>
        </w:rPr>
        <w:t xml:space="preserve">. </w:t>
      </w:r>
      <w:r w:rsidRPr="005F4C68">
        <w:rPr>
          <w:sz w:val="20"/>
          <w:szCs w:val="20"/>
        </w:rPr>
        <w:t xml:space="preserve">V primeru dvoma mora resničnost podatkov iz </w:t>
      </w:r>
      <w:r>
        <w:rPr>
          <w:sz w:val="20"/>
          <w:szCs w:val="20"/>
        </w:rPr>
        <w:t>dokazil</w:t>
      </w:r>
      <w:r w:rsidRPr="005F4C68">
        <w:rPr>
          <w:sz w:val="20"/>
          <w:szCs w:val="20"/>
        </w:rPr>
        <w:t xml:space="preserve"> dokazati gospodarski subjekt.</w:t>
      </w:r>
      <w:r>
        <w:rPr>
          <w:sz w:val="20"/>
          <w:szCs w:val="20"/>
        </w:rPr>
        <w:t xml:space="preserve"> </w:t>
      </w:r>
      <w:r w:rsidRPr="005F4C68">
        <w:rPr>
          <w:sz w:val="20"/>
          <w:szCs w:val="20"/>
        </w:rPr>
        <w:t xml:space="preserve">Če gospodarski subjekt ne posreduje zahtevanih dokazil ali ne poda pojasnil, bo naročnik </w:t>
      </w:r>
      <w:r>
        <w:rPr>
          <w:sz w:val="20"/>
          <w:szCs w:val="20"/>
        </w:rPr>
        <w:t xml:space="preserve">njegovo ponudbo </w:t>
      </w:r>
      <w:proofErr w:type="spellStart"/>
      <w:r>
        <w:rPr>
          <w:sz w:val="20"/>
          <w:szCs w:val="20"/>
        </w:rPr>
        <w:t>izklučil</w:t>
      </w:r>
      <w:proofErr w:type="spellEnd"/>
      <w:r>
        <w:rPr>
          <w:sz w:val="20"/>
          <w:szCs w:val="20"/>
        </w:rPr>
        <w:t xml:space="preserve"> kot nedopustno.</w:t>
      </w:r>
    </w:p>
    <w:bookmarkEnd w:id="201"/>
    <w:p w14:paraId="7DB1A93C" w14:textId="77777777" w:rsidR="00320668" w:rsidRDefault="00320668" w:rsidP="00C0608A">
      <w:pPr>
        <w:spacing w:after="0" w:line="260" w:lineRule="atLeast"/>
        <w:rPr>
          <w:sz w:val="20"/>
          <w:szCs w:val="20"/>
        </w:rPr>
      </w:pPr>
    </w:p>
    <w:p w14:paraId="23B669AB" w14:textId="77777777" w:rsidR="00E67D12" w:rsidRDefault="00044C88">
      <w:pPr>
        <w:spacing w:after="0" w:line="260" w:lineRule="atLeast"/>
        <w:rPr>
          <w:sz w:val="20"/>
          <w:szCs w:val="20"/>
        </w:rPr>
      </w:pPr>
      <w:r>
        <w:rPr>
          <w:sz w:val="20"/>
          <w:szCs w:val="20"/>
        </w:rPr>
        <w:t xml:space="preserve">Če ponudnik ne bo predložil </w:t>
      </w:r>
      <w:r w:rsidR="00532DC6">
        <w:rPr>
          <w:sz w:val="20"/>
          <w:szCs w:val="20"/>
        </w:rPr>
        <w:t xml:space="preserve">zahtevane </w:t>
      </w:r>
      <w:r w:rsidR="00BC786C">
        <w:rPr>
          <w:sz w:val="20"/>
          <w:szCs w:val="20"/>
        </w:rPr>
        <w:t>tehnične dokumentacije</w:t>
      </w:r>
      <w:r w:rsidR="00532DC6">
        <w:rPr>
          <w:sz w:val="20"/>
          <w:szCs w:val="20"/>
        </w:rPr>
        <w:t xml:space="preserve"> za ponujene pnevmatike</w:t>
      </w:r>
      <w:r w:rsidR="008C5BB7">
        <w:rPr>
          <w:sz w:val="20"/>
          <w:szCs w:val="20"/>
        </w:rPr>
        <w:t xml:space="preserve"> ali iz tehnične dokumentacije ne bodo razvidni vsi podatki o izpolnjevanju</w:t>
      </w:r>
      <w:r w:rsidR="00374C91">
        <w:rPr>
          <w:sz w:val="20"/>
          <w:szCs w:val="20"/>
        </w:rPr>
        <w:t xml:space="preserve"> tehničnih lastnosti iz </w:t>
      </w:r>
      <w:r w:rsidR="005E350B">
        <w:rPr>
          <w:sz w:val="20"/>
          <w:szCs w:val="20"/>
        </w:rPr>
        <w:t xml:space="preserve">ponudbenega </w:t>
      </w:r>
      <w:r w:rsidR="00320668">
        <w:rPr>
          <w:sz w:val="20"/>
          <w:szCs w:val="20"/>
        </w:rPr>
        <w:t>predračuna</w:t>
      </w:r>
      <w:r w:rsidR="005E350B">
        <w:rPr>
          <w:sz w:val="20"/>
          <w:szCs w:val="20"/>
        </w:rPr>
        <w:t xml:space="preserve"> in razpisne dokumentacije</w:t>
      </w:r>
      <w:r>
        <w:rPr>
          <w:sz w:val="20"/>
          <w:szCs w:val="20"/>
        </w:rPr>
        <w:t xml:space="preserve">, bo naročnik njegovo ponudbo izločil kot </w:t>
      </w:r>
      <w:r>
        <w:rPr>
          <w:sz w:val="20"/>
          <w:szCs w:val="20"/>
        </w:rPr>
        <w:lastRenderedPageBreak/>
        <w:t>nedopustno.</w:t>
      </w:r>
      <w:r w:rsidR="008C5BB7">
        <w:rPr>
          <w:sz w:val="20"/>
          <w:szCs w:val="20"/>
        </w:rPr>
        <w:t xml:space="preserve"> Enako velja, če ponujene pnevmatike ne bodo izpolnjevale vseh naročnikovih zahtev. V primeru razlik med podatki v </w:t>
      </w:r>
      <w:r w:rsidR="005E350B">
        <w:rPr>
          <w:sz w:val="20"/>
          <w:szCs w:val="20"/>
        </w:rPr>
        <w:t xml:space="preserve">ponudbenem </w:t>
      </w:r>
      <w:r w:rsidR="00320668">
        <w:rPr>
          <w:sz w:val="20"/>
          <w:szCs w:val="20"/>
        </w:rPr>
        <w:t>predračunu</w:t>
      </w:r>
      <w:r w:rsidR="002D2959">
        <w:rPr>
          <w:sz w:val="20"/>
          <w:szCs w:val="20"/>
        </w:rPr>
        <w:t xml:space="preserve"> in priloženi tehnični dokumentaciji</w:t>
      </w:r>
      <w:r w:rsidR="008C5BB7" w:rsidRPr="00F2747A">
        <w:rPr>
          <w:sz w:val="20"/>
          <w:szCs w:val="20"/>
        </w:rPr>
        <w:t>,</w:t>
      </w:r>
      <w:r w:rsidR="008C5BB7">
        <w:rPr>
          <w:sz w:val="20"/>
          <w:szCs w:val="20"/>
        </w:rPr>
        <w:t xml:space="preserve"> bo naročnik upošteval tiste podatke, ki izhajajo iz k ponudbi priložene tehnične dokumentacije.</w:t>
      </w:r>
    </w:p>
    <w:p w14:paraId="28009D2A" w14:textId="77777777" w:rsidR="002B0530" w:rsidRDefault="002B0530" w:rsidP="002B0530">
      <w:pPr>
        <w:spacing w:after="0" w:line="260" w:lineRule="atLeast"/>
        <w:rPr>
          <w:sz w:val="20"/>
          <w:szCs w:val="20"/>
        </w:rPr>
      </w:pPr>
    </w:p>
    <w:p w14:paraId="3A9A1825" w14:textId="77777777" w:rsidR="00F465C3" w:rsidRPr="00F36BC5" w:rsidRDefault="00044C88" w:rsidP="006979CD">
      <w:pPr>
        <w:pStyle w:val="Naslov2"/>
        <w:spacing w:before="0" w:after="0" w:line="260" w:lineRule="atLeast"/>
        <w:ind w:left="426" w:hanging="426"/>
        <w:rPr>
          <w:sz w:val="20"/>
          <w:szCs w:val="20"/>
          <w:lang w:val="sl-SI"/>
        </w:rPr>
      </w:pPr>
      <w:bookmarkStart w:id="202" w:name="_Toc51750801"/>
      <w:bookmarkStart w:id="203" w:name="_Toc54614496"/>
      <w:bookmarkStart w:id="204" w:name="_Toc151621818"/>
      <w:r>
        <w:rPr>
          <w:sz w:val="20"/>
          <w:szCs w:val="20"/>
          <w:lang w:val="sl-SI"/>
        </w:rPr>
        <w:t>O</w:t>
      </w:r>
      <w:r w:rsidRPr="00F36BC5">
        <w:rPr>
          <w:sz w:val="20"/>
          <w:szCs w:val="20"/>
          <w:lang w:val="sl-SI"/>
        </w:rPr>
        <w:t>ddaj</w:t>
      </w:r>
      <w:r w:rsidR="00535AF6">
        <w:rPr>
          <w:sz w:val="20"/>
          <w:szCs w:val="20"/>
          <w:lang w:val="sl-SI"/>
        </w:rPr>
        <w:t>a</w:t>
      </w:r>
      <w:r w:rsidRPr="00F36BC5">
        <w:rPr>
          <w:sz w:val="20"/>
          <w:szCs w:val="20"/>
          <w:lang w:val="sl-SI"/>
        </w:rPr>
        <w:t xml:space="preserve"> skupne ponudbe</w:t>
      </w:r>
      <w:bookmarkEnd w:id="202"/>
      <w:bookmarkEnd w:id="203"/>
      <w:bookmarkEnd w:id="204"/>
    </w:p>
    <w:p w14:paraId="449D0CA5" w14:textId="77777777" w:rsidR="00F465C3" w:rsidRPr="00F36BC5" w:rsidRDefault="00F465C3" w:rsidP="006979CD">
      <w:pPr>
        <w:pStyle w:val="Odstavekseznama"/>
        <w:keepNext/>
        <w:numPr>
          <w:ilvl w:val="1"/>
          <w:numId w:val="44"/>
        </w:numPr>
        <w:spacing w:after="0" w:line="260" w:lineRule="atLeast"/>
        <w:contextualSpacing w:val="0"/>
        <w:jc w:val="left"/>
        <w:outlineLvl w:val="0"/>
        <w:rPr>
          <w:b/>
          <w:vanish/>
          <w:color w:val="008080"/>
          <w:sz w:val="20"/>
          <w:szCs w:val="20"/>
          <w:lang w:val="sl-SI"/>
        </w:rPr>
      </w:pPr>
      <w:bookmarkStart w:id="205" w:name="_Toc54614497"/>
      <w:bookmarkStart w:id="206" w:name="_Toc54614623"/>
      <w:bookmarkStart w:id="207" w:name="_Toc54614682"/>
      <w:bookmarkStart w:id="208" w:name="_Toc136344830"/>
      <w:bookmarkStart w:id="209" w:name="_Toc136345354"/>
      <w:bookmarkStart w:id="210" w:name="_Toc151621819"/>
      <w:bookmarkEnd w:id="205"/>
      <w:bookmarkEnd w:id="206"/>
      <w:bookmarkEnd w:id="207"/>
      <w:bookmarkEnd w:id="208"/>
      <w:bookmarkEnd w:id="209"/>
      <w:bookmarkEnd w:id="210"/>
    </w:p>
    <w:p w14:paraId="57FB018A" w14:textId="77777777" w:rsidR="00F465C3" w:rsidRPr="00F36BC5" w:rsidRDefault="00F465C3" w:rsidP="006979CD">
      <w:pPr>
        <w:pStyle w:val="Odstavekseznama"/>
        <w:keepNext/>
        <w:numPr>
          <w:ilvl w:val="1"/>
          <w:numId w:val="44"/>
        </w:numPr>
        <w:spacing w:after="0" w:line="260" w:lineRule="atLeast"/>
        <w:contextualSpacing w:val="0"/>
        <w:jc w:val="left"/>
        <w:outlineLvl w:val="0"/>
        <w:rPr>
          <w:b/>
          <w:vanish/>
          <w:color w:val="008080"/>
          <w:sz w:val="20"/>
          <w:szCs w:val="20"/>
          <w:lang w:val="sl-SI"/>
        </w:rPr>
      </w:pPr>
      <w:bookmarkStart w:id="211" w:name="_Toc54614498"/>
      <w:bookmarkStart w:id="212" w:name="_Toc54614624"/>
      <w:bookmarkStart w:id="213" w:name="_Toc54614683"/>
      <w:bookmarkStart w:id="214" w:name="_Toc136344831"/>
      <w:bookmarkStart w:id="215" w:name="_Toc136345355"/>
      <w:bookmarkStart w:id="216" w:name="_Toc151621820"/>
      <w:bookmarkEnd w:id="211"/>
      <w:bookmarkEnd w:id="212"/>
      <w:bookmarkEnd w:id="213"/>
      <w:bookmarkEnd w:id="214"/>
      <w:bookmarkEnd w:id="215"/>
      <w:bookmarkEnd w:id="216"/>
    </w:p>
    <w:p w14:paraId="5376DEAD" w14:textId="77777777" w:rsidR="00F465C3" w:rsidRPr="00F36BC5" w:rsidRDefault="00F465C3" w:rsidP="006979CD">
      <w:pPr>
        <w:pStyle w:val="Odstavekseznama"/>
        <w:keepNext/>
        <w:numPr>
          <w:ilvl w:val="1"/>
          <w:numId w:val="44"/>
        </w:numPr>
        <w:spacing w:after="0" w:line="260" w:lineRule="atLeast"/>
        <w:contextualSpacing w:val="0"/>
        <w:jc w:val="left"/>
        <w:outlineLvl w:val="0"/>
        <w:rPr>
          <w:b/>
          <w:vanish/>
          <w:color w:val="008080"/>
          <w:sz w:val="20"/>
          <w:szCs w:val="20"/>
          <w:lang w:val="sl-SI"/>
        </w:rPr>
      </w:pPr>
      <w:bookmarkStart w:id="217" w:name="_Toc54614499"/>
      <w:bookmarkStart w:id="218" w:name="_Toc54614625"/>
      <w:bookmarkStart w:id="219" w:name="_Toc54614684"/>
      <w:bookmarkStart w:id="220" w:name="_Toc136344832"/>
      <w:bookmarkStart w:id="221" w:name="_Toc136345356"/>
      <w:bookmarkStart w:id="222" w:name="_Toc151621821"/>
      <w:bookmarkEnd w:id="217"/>
      <w:bookmarkEnd w:id="218"/>
      <w:bookmarkEnd w:id="219"/>
      <w:bookmarkEnd w:id="220"/>
      <w:bookmarkEnd w:id="221"/>
      <w:bookmarkEnd w:id="222"/>
    </w:p>
    <w:p w14:paraId="124980FF" w14:textId="77777777" w:rsidR="00F465C3" w:rsidRPr="00F36BC5" w:rsidRDefault="00F465C3" w:rsidP="006979CD">
      <w:pPr>
        <w:pStyle w:val="Odstavekseznama"/>
        <w:keepNext/>
        <w:numPr>
          <w:ilvl w:val="1"/>
          <w:numId w:val="44"/>
        </w:numPr>
        <w:spacing w:after="0" w:line="260" w:lineRule="atLeast"/>
        <w:contextualSpacing w:val="0"/>
        <w:jc w:val="left"/>
        <w:outlineLvl w:val="0"/>
        <w:rPr>
          <w:b/>
          <w:vanish/>
          <w:color w:val="008080"/>
          <w:sz w:val="20"/>
          <w:szCs w:val="20"/>
          <w:lang w:val="sl-SI"/>
        </w:rPr>
      </w:pPr>
      <w:bookmarkStart w:id="223" w:name="_Toc54614500"/>
      <w:bookmarkStart w:id="224" w:name="_Toc54614626"/>
      <w:bookmarkStart w:id="225" w:name="_Toc54614685"/>
      <w:bookmarkStart w:id="226" w:name="_Toc136344833"/>
      <w:bookmarkStart w:id="227" w:name="_Toc136345357"/>
      <w:bookmarkStart w:id="228" w:name="_Toc151621822"/>
      <w:bookmarkEnd w:id="223"/>
      <w:bookmarkEnd w:id="224"/>
      <w:bookmarkEnd w:id="225"/>
      <w:bookmarkEnd w:id="226"/>
      <w:bookmarkEnd w:id="227"/>
      <w:bookmarkEnd w:id="228"/>
    </w:p>
    <w:p w14:paraId="28E66A90" w14:textId="77777777" w:rsidR="00F465C3" w:rsidRPr="00F36BC5" w:rsidRDefault="00F465C3" w:rsidP="006979CD">
      <w:pPr>
        <w:pStyle w:val="Odstavekseznama"/>
        <w:keepNext/>
        <w:numPr>
          <w:ilvl w:val="1"/>
          <w:numId w:val="44"/>
        </w:numPr>
        <w:spacing w:after="0" w:line="260" w:lineRule="atLeast"/>
        <w:contextualSpacing w:val="0"/>
        <w:jc w:val="left"/>
        <w:outlineLvl w:val="0"/>
        <w:rPr>
          <w:b/>
          <w:vanish/>
          <w:color w:val="008080"/>
          <w:sz w:val="20"/>
          <w:szCs w:val="20"/>
          <w:lang w:val="sl-SI"/>
        </w:rPr>
      </w:pPr>
      <w:bookmarkStart w:id="229" w:name="_Toc54614501"/>
      <w:bookmarkStart w:id="230" w:name="_Toc54614627"/>
      <w:bookmarkStart w:id="231" w:name="_Toc54614686"/>
      <w:bookmarkStart w:id="232" w:name="_Toc136344834"/>
      <w:bookmarkStart w:id="233" w:name="_Toc136345358"/>
      <w:bookmarkStart w:id="234" w:name="_Toc151621823"/>
      <w:bookmarkEnd w:id="229"/>
      <w:bookmarkEnd w:id="230"/>
      <w:bookmarkEnd w:id="231"/>
      <w:bookmarkEnd w:id="232"/>
      <w:bookmarkEnd w:id="233"/>
      <w:bookmarkEnd w:id="234"/>
    </w:p>
    <w:p w14:paraId="2A92EB6F" w14:textId="77777777" w:rsidR="00AE5A5A" w:rsidRPr="00F36BC5" w:rsidRDefault="00AE5A5A" w:rsidP="002B0530">
      <w:pPr>
        <w:spacing w:after="0" w:line="260" w:lineRule="atLeast"/>
        <w:rPr>
          <w:sz w:val="20"/>
          <w:szCs w:val="20"/>
        </w:rPr>
      </w:pPr>
    </w:p>
    <w:p w14:paraId="615EC1FC" w14:textId="77777777" w:rsidR="001D4AF8" w:rsidRPr="00844107" w:rsidRDefault="00044C88" w:rsidP="001D4AF8">
      <w:pPr>
        <w:spacing w:after="0" w:line="260" w:lineRule="atLeast"/>
        <w:rPr>
          <w:sz w:val="20"/>
          <w:szCs w:val="20"/>
          <w:lang w:val="x-none"/>
        </w:rPr>
      </w:pPr>
      <w:bookmarkStart w:id="235" w:name="_Hlk136947467"/>
      <w:r w:rsidRPr="00844107">
        <w:rPr>
          <w:sz w:val="20"/>
          <w:szCs w:val="20"/>
          <w:lang w:val="x-none"/>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0B44D763" w14:textId="77777777" w:rsidR="001D4AF8" w:rsidRPr="00844107" w:rsidRDefault="001D4AF8" w:rsidP="001D4AF8">
      <w:pPr>
        <w:spacing w:after="0" w:line="260" w:lineRule="atLeast"/>
        <w:rPr>
          <w:sz w:val="20"/>
          <w:szCs w:val="20"/>
          <w:lang w:val="x-none"/>
        </w:rPr>
      </w:pPr>
    </w:p>
    <w:p w14:paraId="6B07A796" w14:textId="77777777" w:rsidR="001D4AF8" w:rsidRPr="00844107" w:rsidRDefault="00044C88" w:rsidP="001D4AF8">
      <w:pPr>
        <w:spacing w:after="0" w:line="260" w:lineRule="atLeast"/>
        <w:rPr>
          <w:sz w:val="20"/>
          <w:szCs w:val="20"/>
          <w:lang w:val="x-none"/>
        </w:rPr>
      </w:pPr>
      <w:r w:rsidRPr="00844107">
        <w:rPr>
          <w:sz w:val="20"/>
          <w:szCs w:val="20"/>
          <w:lang w:val="x-none"/>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1FB50F4B" w14:textId="77777777" w:rsidR="001D4AF8" w:rsidRPr="00844107" w:rsidRDefault="001D4AF8" w:rsidP="001D4AF8">
      <w:pPr>
        <w:spacing w:after="0" w:line="260" w:lineRule="atLeast"/>
        <w:rPr>
          <w:sz w:val="20"/>
          <w:szCs w:val="20"/>
          <w:lang w:val="x-none"/>
        </w:rPr>
      </w:pPr>
    </w:p>
    <w:p w14:paraId="00187602" w14:textId="77777777" w:rsidR="001D4AF8" w:rsidRPr="00844107" w:rsidRDefault="00044C88" w:rsidP="001D4AF8">
      <w:pPr>
        <w:spacing w:after="0" w:line="260" w:lineRule="atLeast"/>
        <w:rPr>
          <w:sz w:val="20"/>
          <w:szCs w:val="20"/>
          <w:lang w:val="x-none"/>
        </w:rPr>
      </w:pPr>
      <w:r w:rsidRPr="00844107">
        <w:rPr>
          <w:sz w:val="20"/>
          <w:szCs w:val="20"/>
          <w:lang w:val="x-none"/>
        </w:rPr>
        <w:t xml:space="preserve">Skupni ponudniki predložijo v ponudbi le en izpolnjen obrazec »Predračun – JN </w:t>
      </w:r>
      <w:r>
        <w:rPr>
          <w:sz w:val="20"/>
          <w:szCs w:val="20"/>
        </w:rPr>
        <w:t>26</w:t>
      </w:r>
      <w:r w:rsidRPr="00844107">
        <w:rPr>
          <w:sz w:val="20"/>
          <w:szCs w:val="20"/>
          <w:lang w:val="x-none"/>
        </w:rPr>
        <w:t>/2023</w:t>
      </w:r>
      <w:r>
        <w:rPr>
          <w:sz w:val="20"/>
          <w:szCs w:val="20"/>
        </w:rPr>
        <w:t xml:space="preserve"> PNEVMATIKE</w:t>
      </w:r>
      <w:r w:rsidRPr="00844107">
        <w:rPr>
          <w:sz w:val="20"/>
          <w:szCs w:val="20"/>
          <w:lang w:val="x-none"/>
        </w:rPr>
        <w:t>«</w:t>
      </w:r>
      <w:r>
        <w:rPr>
          <w:sz w:val="20"/>
          <w:szCs w:val="20"/>
        </w:rPr>
        <w:t xml:space="preserve"> in eno </w:t>
      </w:r>
      <w:r w:rsidRPr="001D4AF8">
        <w:rPr>
          <w:sz w:val="20"/>
          <w:szCs w:val="20"/>
        </w:rPr>
        <w:t>Excelovo tabelo z nazivom »Ponudbeni predračun – JN 26/2023 PNEVMATIKE«</w:t>
      </w:r>
      <w:r w:rsidRPr="00844107">
        <w:rPr>
          <w:sz w:val="20"/>
          <w:szCs w:val="20"/>
          <w:lang w:val="x-none"/>
        </w:rPr>
        <w:t>, upoštevajoč navodila iz točke 2.3 razpisne dokumentacije.</w:t>
      </w:r>
    </w:p>
    <w:p w14:paraId="4573E253" w14:textId="77777777" w:rsidR="001D4AF8" w:rsidRPr="00844107" w:rsidRDefault="001D4AF8" w:rsidP="001D4AF8">
      <w:pPr>
        <w:spacing w:after="0" w:line="260" w:lineRule="atLeast"/>
        <w:rPr>
          <w:sz w:val="20"/>
          <w:szCs w:val="20"/>
          <w:lang w:val="x-none"/>
        </w:rPr>
      </w:pPr>
    </w:p>
    <w:p w14:paraId="09BE5B74" w14:textId="77777777" w:rsidR="001D4AF8" w:rsidRPr="00844107" w:rsidRDefault="00044C88" w:rsidP="001D4AF8">
      <w:pPr>
        <w:spacing w:after="0" w:line="260" w:lineRule="atLeast"/>
        <w:rPr>
          <w:sz w:val="20"/>
          <w:szCs w:val="20"/>
          <w:lang w:val="x-none"/>
        </w:rPr>
      </w:pPr>
      <w:r w:rsidRPr="00844107">
        <w:rPr>
          <w:sz w:val="20"/>
          <w:szCs w:val="20"/>
          <w:lang w:val="x-none"/>
        </w:rPr>
        <w:t xml:space="preserve">Zoper posameznega skupnega ponudnika ne smejo obstajati razlogi za izključitev iz točke 2.4 razpisne dokumentacije. Vsak skupni ponudnik mora k ponudbi predložiti svoj izpolnjen obrazec ESPD z vsemi zahtevanimi podatki. </w:t>
      </w:r>
    </w:p>
    <w:p w14:paraId="66C73553" w14:textId="77777777" w:rsidR="001D4AF8" w:rsidRPr="00844107" w:rsidRDefault="001D4AF8" w:rsidP="001D4AF8">
      <w:pPr>
        <w:spacing w:after="0" w:line="260" w:lineRule="atLeast"/>
        <w:rPr>
          <w:sz w:val="20"/>
          <w:szCs w:val="20"/>
          <w:lang w:val="x-none"/>
        </w:rPr>
      </w:pPr>
    </w:p>
    <w:p w14:paraId="0355963C" w14:textId="77777777" w:rsidR="001D4AF8" w:rsidRPr="00844107" w:rsidRDefault="00044C88" w:rsidP="001D4AF8">
      <w:pPr>
        <w:spacing w:after="0" w:line="260" w:lineRule="atLeast"/>
        <w:rPr>
          <w:sz w:val="20"/>
          <w:szCs w:val="20"/>
          <w:lang w:val="x-none"/>
        </w:rPr>
      </w:pPr>
      <w:r w:rsidRPr="00844107">
        <w:rPr>
          <w:sz w:val="20"/>
          <w:szCs w:val="20"/>
          <w:lang w:val="x-none"/>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kandidatov v položaju iz točke 2.4 razpisne dokumentacije, bo naročnik ravnal v skladu z devetim, desetim in enajstim odstavkom 75. člena ZJN-3.</w:t>
      </w:r>
    </w:p>
    <w:p w14:paraId="0571308D" w14:textId="77777777" w:rsidR="00F465C3" w:rsidRPr="00F64B41" w:rsidRDefault="00044C88" w:rsidP="006979CD">
      <w:pPr>
        <w:pStyle w:val="Naslov2"/>
        <w:ind w:left="426" w:hanging="426"/>
        <w:rPr>
          <w:sz w:val="20"/>
          <w:szCs w:val="20"/>
          <w:lang w:val="sl-SI"/>
        </w:rPr>
      </w:pPr>
      <w:bookmarkStart w:id="236" w:name="_Toc151621824"/>
      <w:bookmarkEnd w:id="235"/>
      <w:r w:rsidRPr="00F64B41">
        <w:rPr>
          <w:sz w:val="20"/>
          <w:szCs w:val="20"/>
          <w:lang w:val="sl-SI"/>
        </w:rPr>
        <w:t>Oddaja</w:t>
      </w:r>
      <w:r w:rsidRPr="00F64B41">
        <w:rPr>
          <w:sz w:val="20"/>
          <w:szCs w:val="20"/>
        </w:rPr>
        <w:t xml:space="preserve"> </w:t>
      </w:r>
      <w:r w:rsidRPr="00F64B41">
        <w:rPr>
          <w:sz w:val="20"/>
          <w:szCs w:val="20"/>
          <w:lang w:val="sl-SI"/>
        </w:rPr>
        <w:t>ponudbe, pri kateri sodelujejo podizvajalci</w:t>
      </w:r>
      <w:bookmarkEnd w:id="236"/>
    </w:p>
    <w:p w14:paraId="62603FE7" w14:textId="77777777" w:rsidR="001C3F56" w:rsidRDefault="001C3F56" w:rsidP="00E21EAE">
      <w:pPr>
        <w:spacing w:after="0" w:line="260" w:lineRule="atLeast"/>
        <w:rPr>
          <w:rFonts w:cs="Times New Roman"/>
          <w:sz w:val="20"/>
          <w:szCs w:val="24"/>
        </w:rPr>
      </w:pPr>
      <w:bookmarkStart w:id="237" w:name="_Hlk136951759"/>
      <w:bookmarkStart w:id="238" w:name="_Toc461526818"/>
      <w:bookmarkStart w:id="239" w:name="_Toc43788708"/>
      <w:bookmarkStart w:id="240" w:name="_Toc43788702"/>
      <w:bookmarkStart w:id="241" w:name="_Toc130191899"/>
      <w:bookmarkEnd w:id="81"/>
      <w:bookmarkEnd w:id="82"/>
    </w:p>
    <w:bookmarkEnd w:id="237"/>
    <w:p w14:paraId="218060FA" w14:textId="77777777" w:rsidR="00104064" w:rsidRPr="00BC6C09" w:rsidRDefault="00044C88" w:rsidP="00104064">
      <w:pPr>
        <w:spacing w:after="0" w:line="260" w:lineRule="atLeast"/>
        <w:rPr>
          <w:sz w:val="20"/>
          <w:szCs w:val="20"/>
        </w:rPr>
      </w:pPr>
      <w:r w:rsidRPr="00BC6C09">
        <w:rPr>
          <w:sz w:val="20"/>
          <w:szCs w:val="20"/>
        </w:rPr>
        <w:t xml:space="preserve">Gospodarski subjekt, ki oddaja ponudbo, lahko pri izvedbi javnega naročila sodeluje s podizvajalcem. </w:t>
      </w:r>
    </w:p>
    <w:p w14:paraId="55152B6A" w14:textId="77777777" w:rsidR="00104064" w:rsidRPr="00BC6C09" w:rsidRDefault="00104064" w:rsidP="00104064">
      <w:pPr>
        <w:spacing w:after="0" w:line="260" w:lineRule="atLeast"/>
        <w:rPr>
          <w:sz w:val="20"/>
          <w:szCs w:val="20"/>
        </w:rPr>
      </w:pPr>
    </w:p>
    <w:p w14:paraId="282F5E1F" w14:textId="77777777" w:rsidR="00104064" w:rsidRPr="00BC6C09" w:rsidRDefault="00044C88" w:rsidP="00104064">
      <w:pPr>
        <w:spacing w:after="0" w:line="260" w:lineRule="atLeast"/>
        <w:rPr>
          <w:sz w:val="20"/>
          <w:szCs w:val="20"/>
        </w:rPr>
      </w:pPr>
      <w:r w:rsidRPr="00BC6C09">
        <w:rPr>
          <w:sz w:val="20"/>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3C3A9238" w14:textId="77777777" w:rsidR="00104064" w:rsidRPr="00BC6C09" w:rsidRDefault="00104064" w:rsidP="00104064">
      <w:pPr>
        <w:spacing w:after="0" w:line="260" w:lineRule="atLeast"/>
        <w:rPr>
          <w:sz w:val="20"/>
          <w:szCs w:val="20"/>
        </w:rPr>
      </w:pPr>
    </w:p>
    <w:p w14:paraId="2E0848B5" w14:textId="77777777" w:rsidR="00104064" w:rsidRPr="00BC6C09" w:rsidRDefault="00044C88" w:rsidP="00104064">
      <w:pPr>
        <w:spacing w:after="0" w:line="260" w:lineRule="atLeast"/>
        <w:rPr>
          <w:sz w:val="20"/>
          <w:szCs w:val="20"/>
        </w:rPr>
      </w:pPr>
      <w:r w:rsidRPr="00BC6C09">
        <w:rPr>
          <w:sz w:val="20"/>
          <w:szCs w:val="20"/>
        </w:rPr>
        <w:t>Če ponudnik nastopa s podizvajalci, mora v ponudbi:</w:t>
      </w:r>
    </w:p>
    <w:p w14:paraId="0EDA23D8" w14:textId="77777777" w:rsidR="00104064" w:rsidRPr="00BC6C09" w:rsidRDefault="00044C88" w:rsidP="00104064">
      <w:pPr>
        <w:pStyle w:val="Odstavekseznama"/>
        <w:numPr>
          <w:ilvl w:val="0"/>
          <w:numId w:val="41"/>
        </w:numPr>
        <w:spacing w:after="0" w:line="260" w:lineRule="atLeast"/>
        <w:contextualSpacing w:val="0"/>
        <w:rPr>
          <w:sz w:val="20"/>
          <w:szCs w:val="20"/>
          <w:lang w:val="sl-SI"/>
        </w:rPr>
      </w:pPr>
      <w:r w:rsidRPr="00BC6C09">
        <w:rPr>
          <w:sz w:val="20"/>
          <w:szCs w:val="20"/>
          <w:lang w:val="sl-SI"/>
        </w:rPr>
        <w:t xml:space="preserve">navesti vse podizvajalce (naziv, polni naslov, matično in davčno število ter transakcijski račun) ter vsak del javnega naročila, ki ga namerava oddati v </w:t>
      </w:r>
      <w:proofErr w:type="spellStart"/>
      <w:r w:rsidRPr="00BC6C09">
        <w:rPr>
          <w:sz w:val="20"/>
          <w:szCs w:val="20"/>
          <w:lang w:val="sl-SI"/>
        </w:rPr>
        <w:t>podizvajanje</w:t>
      </w:r>
      <w:proofErr w:type="spellEnd"/>
      <w:r w:rsidRPr="00BC6C09">
        <w:rPr>
          <w:sz w:val="20"/>
          <w:szCs w:val="20"/>
          <w:lang w:val="sl-SI"/>
        </w:rPr>
        <w:t xml:space="preserve"> (vrsto in vrednost del, ki jih posamezni podizvajalec prevzema),</w:t>
      </w:r>
    </w:p>
    <w:p w14:paraId="619DD202" w14:textId="77777777" w:rsidR="00104064" w:rsidRPr="00BC6C09" w:rsidRDefault="00044C88" w:rsidP="00104064">
      <w:pPr>
        <w:pStyle w:val="Odstavekseznama"/>
        <w:numPr>
          <w:ilvl w:val="0"/>
          <w:numId w:val="41"/>
        </w:numPr>
        <w:spacing w:after="0" w:line="260" w:lineRule="atLeast"/>
        <w:contextualSpacing w:val="0"/>
        <w:rPr>
          <w:sz w:val="20"/>
          <w:szCs w:val="20"/>
          <w:lang w:val="sl-SI"/>
        </w:rPr>
      </w:pPr>
      <w:r w:rsidRPr="00BC6C09">
        <w:rPr>
          <w:sz w:val="20"/>
          <w:szCs w:val="20"/>
          <w:lang w:val="sl-SI"/>
        </w:rPr>
        <w:t>navesti kontaktne podatke in zakonite zastopnike podizvajalcev,</w:t>
      </w:r>
    </w:p>
    <w:p w14:paraId="7E8E8DEF" w14:textId="77777777" w:rsidR="00104064" w:rsidRPr="00BC6C09" w:rsidRDefault="00044C88" w:rsidP="00104064">
      <w:pPr>
        <w:pStyle w:val="Odstavekseznama"/>
        <w:numPr>
          <w:ilvl w:val="0"/>
          <w:numId w:val="41"/>
        </w:numPr>
        <w:spacing w:after="0" w:line="260" w:lineRule="atLeast"/>
        <w:contextualSpacing w:val="0"/>
        <w:rPr>
          <w:sz w:val="20"/>
          <w:szCs w:val="20"/>
          <w:lang w:val="sl-SI"/>
        </w:rPr>
      </w:pPr>
      <w:r w:rsidRPr="00BC6C09">
        <w:rPr>
          <w:sz w:val="20"/>
          <w:szCs w:val="20"/>
          <w:lang w:val="sl-SI"/>
        </w:rPr>
        <w:t>predložiti izpolnjene obrazce ESPD teh podizvajalcev v skladu z 79. členom ZJN-3 ter</w:t>
      </w:r>
    </w:p>
    <w:p w14:paraId="3DE809A7" w14:textId="77777777" w:rsidR="00104064" w:rsidRPr="00BC6C09" w:rsidRDefault="00044C88" w:rsidP="00104064">
      <w:pPr>
        <w:pStyle w:val="Odstavekseznama"/>
        <w:numPr>
          <w:ilvl w:val="0"/>
          <w:numId w:val="41"/>
        </w:numPr>
        <w:spacing w:after="0" w:line="260" w:lineRule="atLeast"/>
        <w:contextualSpacing w:val="0"/>
        <w:rPr>
          <w:sz w:val="20"/>
          <w:szCs w:val="20"/>
          <w:lang w:val="sl-SI"/>
        </w:rPr>
      </w:pPr>
      <w:r w:rsidRPr="00BC6C09">
        <w:rPr>
          <w:sz w:val="20"/>
          <w:szCs w:val="20"/>
          <w:lang w:val="sl-SI"/>
        </w:rPr>
        <w:t>predložiti zahtevo oz. soglasje podizvajalca za neposredno plačilo, če podizvajalec to zahteva.</w:t>
      </w:r>
    </w:p>
    <w:p w14:paraId="09C72104" w14:textId="77777777" w:rsidR="00104064" w:rsidRPr="00BC6C09" w:rsidRDefault="00104064" w:rsidP="00104064">
      <w:pPr>
        <w:spacing w:after="0" w:line="260" w:lineRule="atLeast"/>
        <w:rPr>
          <w:sz w:val="20"/>
          <w:szCs w:val="20"/>
        </w:rPr>
      </w:pPr>
    </w:p>
    <w:p w14:paraId="374A45A9" w14:textId="77777777" w:rsidR="00104064" w:rsidRPr="00BC6C09" w:rsidRDefault="00044C88" w:rsidP="00104064">
      <w:pPr>
        <w:spacing w:after="0" w:line="260" w:lineRule="atLeast"/>
        <w:rPr>
          <w:sz w:val="20"/>
          <w:szCs w:val="20"/>
        </w:rPr>
      </w:pPr>
      <w:r w:rsidRPr="00BC6C09">
        <w:rPr>
          <w:sz w:val="20"/>
          <w:szCs w:val="20"/>
        </w:rPr>
        <w:lastRenderedPageBreak/>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375F2881" w14:textId="77777777" w:rsidR="00104064" w:rsidRDefault="00104064" w:rsidP="00104064">
      <w:pPr>
        <w:spacing w:after="0" w:line="260" w:lineRule="atLeast"/>
      </w:pPr>
    </w:p>
    <w:p w14:paraId="58A1BAF9" w14:textId="77777777" w:rsidR="00104064" w:rsidRPr="00BC6C09" w:rsidRDefault="00044C88" w:rsidP="00104064">
      <w:pPr>
        <w:spacing w:after="0" w:line="260" w:lineRule="atLeast"/>
        <w:rPr>
          <w:sz w:val="20"/>
          <w:szCs w:val="20"/>
        </w:rPr>
      </w:pPr>
      <w:r w:rsidRPr="00BC6C09">
        <w:rPr>
          <w:sz w:val="20"/>
          <w:szCs w:val="20"/>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izpolnjuje pogojev za sodelovanje, bo naročnik takšne podizvajalce zavrnil skladno s četrtim odstavkom 94. člena ZJN-3.</w:t>
      </w:r>
    </w:p>
    <w:p w14:paraId="4F8EC1B1" w14:textId="77777777" w:rsidR="00104064" w:rsidRPr="00BC6C09" w:rsidRDefault="00104064" w:rsidP="00104064">
      <w:pPr>
        <w:spacing w:after="0" w:line="260" w:lineRule="atLeast"/>
        <w:rPr>
          <w:sz w:val="20"/>
          <w:szCs w:val="20"/>
        </w:rPr>
      </w:pPr>
    </w:p>
    <w:p w14:paraId="32A977F9" w14:textId="77777777" w:rsidR="00104064" w:rsidRPr="00BC6C09" w:rsidRDefault="00044C88" w:rsidP="00104064">
      <w:pPr>
        <w:spacing w:after="0" w:line="260" w:lineRule="atLeast"/>
        <w:rPr>
          <w:sz w:val="20"/>
          <w:szCs w:val="20"/>
        </w:rPr>
      </w:pPr>
      <w:r w:rsidRPr="00BC6C09">
        <w:rPr>
          <w:sz w:val="20"/>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2A6C48AD" w14:textId="77777777" w:rsidR="00104064" w:rsidRPr="00BC6C09" w:rsidRDefault="00104064" w:rsidP="00104064">
      <w:pPr>
        <w:spacing w:after="0" w:line="260" w:lineRule="atLeast"/>
        <w:rPr>
          <w:sz w:val="20"/>
          <w:szCs w:val="20"/>
        </w:rPr>
      </w:pPr>
    </w:p>
    <w:p w14:paraId="172CD7B0" w14:textId="77777777" w:rsidR="00104064" w:rsidRPr="00BC6C09" w:rsidRDefault="00044C88" w:rsidP="00104064">
      <w:pPr>
        <w:spacing w:after="0" w:line="260" w:lineRule="atLeast"/>
        <w:rPr>
          <w:sz w:val="20"/>
          <w:szCs w:val="20"/>
        </w:rPr>
      </w:pPr>
      <w:r w:rsidRPr="00BC6C09">
        <w:rPr>
          <w:sz w:val="20"/>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2E5B2F50" w14:textId="77777777" w:rsidR="00104064" w:rsidRPr="00016FA8" w:rsidRDefault="00104064" w:rsidP="00104064">
      <w:pPr>
        <w:spacing w:after="0" w:line="260" w:lineRule="atLeast"/>
      </w:pPr>
    </w:p>
    <w:p w14:paraId="7B32E8A0" w14:textId="77777777" w:rsidR="00104064" w:rsidRPr="00BC6C09" w:rsidRDefault="00044C88" w:rsidP="00104064">
      <w:pPr>
        <w:spacing w:after="0" w:line="260" w:lineRule="atLeast"/>
        <w:rPr>
          <w:sz w:val="20"/>
          <w:szCs w:val="20"/>
        </w:rPr>
      </w:pPr>
      <w:r w:rsidRPr="00BC6C09">
        <w:rPr>
          <w:sz w:val="20"/>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6B1336C9" w14:textId="77777777" w:rsidR="00104064" w:rsidRPr="00BC6C09" w:rsidRDefault="00104064" w:rsidP="00104064">
      <w:pPr>
        <w:spacing w:after="0" w:line="260" w:lineRule="atLeast"/>
        <w:rPr>
          <w:sz w:val="20"/>
          <w:szCs w:val="20"/>
        </w:rPr>
      </w:pPr>
    </w:p>
    <w:p w14:paraId="5B29B62D" w14:textId="77777777" w:rsidR="00104064" w:rsidRPr="00BC6C09" w:rsidRDefault="00044C88" w:rsidP="00104064">
      <w:pPr>
        <w:spacing w:after="0" w:line="260" w:lineRule="atLeast"/>
        <w:rPr>
          <w:sz w:val="20"/>
          <w:szCs w:val="20"/>
        </w:rPr>
      </w:pPr>
      <w:r w:rsidRPr="00BC6C09">
        <w:rPr>
          <w:sz w:val="20"/>
          <w:szCs w:val="20"/>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6A3ED19C" w14:textId="77777777" w:rsidR="00104064" w:rsidRPr="000C0802" w:rsidRDefault="00104064" w:rsidP="00104064">
      <w:pPr>
        <w:spacing w:after="0" w:line="260" w:lineRule="atLeast"/>
        <w:rPr>
          <w:sz w:val="20"/>
          <w:szCs w:val="20"/>
        </w:rPr>
      </w:pPr>
    </w:p>
    <w:p w14:paraId="06FC31C8" w14:textId="77777777" w:rsidR="00104064" w:rsidRDefault="00044C88" w:rsidP="00104064">
      <w:pPr>
        <w:spacing w:after="0" w:line="260" w:lineRule="atLeast"/>
        <w:rPr>
          <w:sz w:val="20"/>
          <w:szCs w:val="20"/>
        </w:rPr>
      </w:pPr>
      <w:r w:rsidRPr="000C0802">
        <w:rPr>
          <w:sz w:val="20"/>
          <w:szCs w:val="20"/>
        </w:rPr>
        <w:t xml:space="preserve">Če ni v razpisni dokumentaciji za določen ponudbeni dokument drugače določeno, se ponudbena dokumentacija v zvezi s sodelujočimi podizvajalci priloži v IS e-JN v razdelek »Dokumenti«, del »Ostale priloge«. </w:t>
      </w:r>
    </w:p>
    <w:p w14:paraId="140E6C8C" w14:textId="77777777" w:rsidR="00104064" w:rsidRDefault="00104064" w:rsidP="00104064">
      <w:pPr>
        <w:spacing w:after="0" w:line="260" w:lineRule="atLeast"/>
        <w:contextualSpacing/>
        <w:rPr>
          <w:sz w:val="20"/>
          <w:szCs w:val="20"/>
        </w:rPr>
      </w:pPr>
    </w:p>
    <w:p w14:paraId="0866F4C1" w14:textId="77777777" w:rsidR="00BD1861" w:rsidRDefault="00BD1861" w:rsidP="00104064">
      <w:pPr>
        <w:spacing w:after="0" w:line="260" w:lineRule="atLeast"/>
        <w:contextualSpacing/>
        <w:rPr>
          <w:sz w:val="20"/>
          <w:szCs w:val="20"/>
        </w:rPr>
      </w:pPr>
    </w:p>
    <w:p w14:paraId="70C844EF" w14:textId="77777777" w:rsidR="00BD1861" w:rsidRDefault="00BD1861" w:rsidP="00104064">
      <w:pPr>
        <w:spacing w:after="0" w:line="260" w:lineRule="atLeast"/>
        <w:contextualSpacing/>
        <w:rPr>
          <w:sz w:val="20"/>
          <w:szCs w:val="20"/>
        </w:rPr>
      </w:pPr>
    </w:p>
    <w:p w14:paraId="4E098733" w14:textId="77777777" w:rsidR="00BD1861" w:rsidRDefault="00BD1861" w:rsidP="00104064">
      <w:pPr>
        <w:spacing w:after="0" w:line="260" w:lineRule="atLeast"/>
        <w:contextualSpacing/>
        <w:rPr>
          <w:sz w:val="20"/>
          <w:szCs w:val="20"/>
        </w:rPr>
      </w:pPr>
    </w:p>
    <w:p w14:paraId="5E948B76" w14:textId="77777777" w:rsidR="00BD1861" w:rsidRDefault="00BD1861" w:rsidP="00104064">
      <w:pPr>
        <w:spacing w:after="0" w:line="260" w:lineRule="atLeast"/>
        <w:contextualSpacing/>
        <w:rPr>
          <w:sz w:val="20"/>
          <w:szCs w:val="20"/>
        </w:rPr>
      </w:pPr>
    </w:p>
    <w:p w14:paraId="03B72934" w14:textId="77777777" w:rsidR="00BD1861" w:rsidRDefault="00BD1861" w:rsidP="00104064">
      <w:pPr>
        <w:spacing w:after="0" w:line="260" w:lineRule="atLeast"/>
        <w:contextualSpacing/>
        <w:rPr>
          <w:sz w:val="20"/>
          <w:szCs w:val="20"/>
        </w:rPr>
      </w:pPr>
    </w:p>
    <w:p w14:paraId="24B4629E" w14:textId="77777777" w:rsidR="00BD1861" w:rsidRDefault="00BD1861" w:rsidP="00104064">
      <w:pPr>
        <w:spacing w:after="0" w:line="260" w:lineRule="atLeast"/>
        <w:contextualSpacing/>
        <w:rPr>
          <w:sz w:val="20"/>
          <w:szCs w:val="20"/>
        </w:rPr>
      </w:pPr>
    </w:p>
    <w:p w14:paraId="3738201D" w14:textId="77777777" w:rsidR="00BD1861" w:rsidRDefault="00BD1861" w:rsidP="00104064">
      <w:pPr>
        <w:spacing w:after="0" w:line="260" w:lineRule="atLeast"/>
        <w:contextualSpacing/>
        <w:rPr>
          <w:sz w:val="20"/>
          <w:szCs w:val="20"/>
        </w:rPr>
      </w:pPr>
    </w:p>
    <w:p w14:paraId="7F34D4C5" w14:textId="77777777" w:rsidR="00196B18" w:rsidRPr="00F36BC5" w:rsidRDefault="00044C88" w:rsidP="0019731B">
      <w:pPr>
        <w:pStyle w:val="Naslov1"/>
        <w:numPr>
          <w:ilvl w:val="0"/>
          <w:numId w:val="50"/>
        </w:numPr>
      </w:pPr>
      <w:bookmarkStart w:id="242" w:name="_Toc51750803"/>
      <w:bookmarkStart w:id="243" w:name="_Toc54614503"/>
      <w:bookmarkStart w:id="244" w:name="_Toc151621825"/>
      <w:r w:rsidRPr="00F36BC5">
        <w:lastRenderedPageBreak/>
        <w:t>VSEBINSKO TEHNIČNI OPIS PREDMETA JAVNEGA NAROČILA</w:t>
      </w:r>
      <w:bookmarkEnd w:id="238"/>
      <w:bookmarkEnd w:id="242"/>
      <w:bookmarkEnd w:id="243"/>
      <w:bookmarkEnd w:id="244"/>
    </w:p>
    <w:p w14:paraId="28D37A69" w14:textId="77777777" w:rsidR="00B56B91" w:rsidRPr="00F36BC5" w:rsidRDefault="00B56B91" w:rsidP="00697B06">
      <w:pPr>
        <w:spacing w:after="0" w:line="260" w:lineRule="atLeast"/>
        <w:rPr>
          <w:sz w:val="20"/>
          <w:szCs w:val="20"/>
          <w:lang w:eastAsia="sl-SI"/>
        </w:rPr>
      </w:pPr>
      <w:bookmarkStart w:id="245" w:name="_Toc111951253"/>
      <w:bookmarkStart w:id="246" w:name="_Toc50185249"/>
      <w:bookmarkStart w:id="247" w:name="_Toc343950137"/>
      <w:bookmarkStart w:id="248" w:name="_Toc170715904"/>
      <w:bookmarkStart w:id="249" w:name="_Toc266184868"/>
      <w:bookmarkStart w:id="250" w:name="_Toc266266941"/>
      <w:bookmarkStart w:id="251" w:name="_Toc266267036"/>
      <w:bookmarkStart w:id="252" w:name="_Toc266267306"/>
      <w:bookmarkStart w:id="253" w:name="_Toc279131147"/>
      <w:bookmarkStart w:id="254" w:name="_Toc279151734"/>
      <w:bookmarkEnd w:id="239"/>
      <w:bookmarkEnd w:id="240"/>
      <w:bookmarkEnd w:id="241"/>
    </w:p>
    <w:p w14:paraId="540BD6E6" w14:textId="77777777" w:rsidR="002F27E6" w:rsidRDefault="00044C88" w:rsidP="002F27E6">
      <w:pPr>
        <w:pStyle w:val="Telobesedila"/>
        <w:spacing w:before="0" w:after="0" w:line="260" w:lineRule="atLeast"/>
        <w:rPr>
          <w:rFonts w:cs="Arial"/>
          <w:color w:val="auto"/>
          <w:sz w:val="20"/>
          <w:lang w:val="sl-SI"/>
        </w:rPr>
      </w:pPr>
      <w:r>
        <w:rPr>
          <w:rFonts w:cs="Arial"/>
          <w:color w:val="auto"/>
          <w:sz w:val="20"/>
          <w:lang w:val="sl-SI"/>
        </w:rPr>
        <w:t xml:space="preserve">Predmet javnega naročila je dobava pnevmatik z boljšim izkoristkom goriva in boljšim oprijemom na mokri podlagi (v nadaljevanju: dobava pnevmatik) za </w:t>
      </w:r>
      <w:r w:rsidR="00CE2707">
        <w:rPr>
          <w:rFonts w:cs="Arial"/>
          <w:color w:val="auto"/>
          <w:sz w:val="20"/>
          <w:lang w:val="sl-SI"/>
        </w:rPr>
        <w:t>3</w:t>
      </w:r>
      <w:r w:rsidR="0078103A">
        <w:rPr>
          <w:rFonts w:cs="Arial"/>
          <w:color w:val="auto"/>
          <w:sz w:val="20"/>
          <w:lang w:val="sl-SI"/>
        </w:rPr>
        <w:t xml:space="preserve">-letno </w:t>
      </w:r>
      <w:r>
        <w:rPr>
          <w:rFonts w:cs="Arial"/>
          <w:color w:val="auto"/>
          <w:sz w:val="20"/>
          <w:lang w:val="sl-SI"/>
        </w:rPr>
        <w:t xml:space="preserve">obdobje (predvidoma od </w:t>
      </w:r>
      <w:r w:rsidR="009C60A4">
        <w:rPr>
          <w:rFonts w:cs="Arial"/>
          <w:color w:val="auto"/>
          <w:sz w:val="20"/>
          <w:lang w:val="sl-SI"/>
        </w:rPr>
        <w:t xml:space="preserve">1. </w:t>
      </w:r>
      <w:r w:rsidR="00BD1861">
        <w:rPr>
          <w:rFonts w:cs="Arial"/>
          <w:color w:val="auto"/>
          <w:sz w:val="20"/>
          <w:lang w:val="sl-SI"/>
        </w:rPr>
        <w:t>3</w:t>
      </w:r>
      <w:r w:rsidR="009C60A4">
        <w:rPr>
          <w:rFonts w:cs="Arial"/>
          <w:color w:val="auto"/>
          <w:sz w:val="20"/>
          <w:lang w:val="sl-SI"/>
        </w:rPr>
        <w:t>. 2024</w:t>
      </w:r>
      <w:r>
        <w:rPr>
          <w:rFonts w:cs="Arial"/>
          <w:color w:val="auto"/>
          <w:sz w:val="20"/>
          <w:lang w:val="sl-SI"/>
        </w:rPr>
        <w:t xml:space="preserve"> do </w:t>
      </w:r>
      <w:r w:rsidR="00BD1861">
        <w:rPr>
          <w:rFonts w:cs="Arial"/>
          <w:color w:val="auto"/>
          <w:sz w:val="20"/>
          <w:lang w:val="sl-SI"/>
        </w:rPr>
        <w:t>28</w:t>
      </w:r>
      <w:r>
        <w:rPr>
          <w:rFonts w:cs="Arial"/>
          <w:color w:val="auto"/>
          <w:sz w:val="20"/>
          <w:lang w:val="sl-SI"/>
        </w:rPr>
        <w:t xml:space="preserve">. </w:t>
      </w:r>
      <w:r w:rsidR="00BD1861">
        <w:rPr>
          <w:rFonts w:cs="Arial"/>
          <w:color w:val="auto"/>
          <w:sz w:val="20"/>
          <w:lang w:val="sl-SI"/>
        </w:rPr>
        <w:t>2</w:t>
      </w:r>
      <w:r>
        <w:rPr>
          <w:rFonts w:cs="Arial"/>
          <w:color w:val="auto"/>
          <w:sz w:val="20"/>
          <w:lang w:val="sl-SI"/>
        </w:rPr>
        <w:t>. 202</w:t>
      </w:r>
      <w:r w:rsidR="00227CCB">
        <w:rPr>
          <w:rFonts w:cs="Arial"/>
          <w:color w:val="auto"/>
          <w:sz w:val="20"/>
          <w:lang w:val="sl-SI"/>
        </w:rPr>
        <w:t>7</w:t>
      </w:r>
      <w:r>
        <w:rPr>
          <w:rFonts w:cs="Arial"/>
          <w:color w:val="auto"/>
          <w:sz w:val="20"/>
          <w:lang w:val="sl-SI"/>
        </w:rPr>
        <w:t xml:space="preserve">). </w:t>
      </w:r>
    </w:p>
    <w:p w14:paraId="65401DB4" w14:textId="77777777" w:rsidR="002F27E6" w:rsidRDefault="002F27E6" w:rsidP="002F27E6">
      <w:pPr>
        <w:pStyle w:val="Telobesedila"/>
        <w:spacing w:before="0" w:after="0" w:line="260" w:lineRule="atLeast"/>
        <w:rPr>
          <w:rFonts w:cs="Arial"/>
          <w:color w:val="auto"/>
          <w:sz w:val="20"/>
          <w:lang w:val="sl-SI"/>
        </w:rPr>
      </w:pPr>
    </w:p>
    <w:p w14:paraId="67C06EA9" w14:textId="77777777" w:rsidR="002F27E6" w:rsidRDefault="00044C88" w:rsidP="002F27E6">
      <w:pPr>
        <w:spacing w:after="0" w:line="260" w:lineRule="atLeast"/>
        <w:rPr>
          <w:sz w:val="20"/>
          <w:szCs w:val="20"/>
        </w:rPr>
      </w:pPr>
      <w:r>
        <w:rPr>
          <w:sz w:val="20"/>
          <w:szCs w:val="20"/>
        </w:rPr>
        <w:t xml:space="preserve">Količina pnevmatik, ki jih je naročnik opredelil </w:t>
      </w:r>
      <w:bookmarkStart w:id="255" w:name="_Hlk151624535"/>
      <w:r>
        <w:rPr>
          <w:sz w:val="20"/>
          <w:szCs w:val="20"/>
        </w:rPr>
        <w:t xml:space="preserve">v </w:t>
      </w:r>
      <w:r w:rsidR="001A46F7" w:rsidRPr="001A46F7">
        <w:rPr>
          <w:sz w:val="20"/>
          <w:szCs w:val="20"/>
        </w:rPr>
        <w:t>Excelov</w:t>
      </w:r>
      <w:r w:rsidR="001A46F7">
        <w:rPr>
          <w:sz w:val="20"/>
          <w:szCs w:val="20"/>
        </w:rPr>
        <w:t>i</w:t>
      </w:r>
      <w:r w:rsidR="001A46F7" w:rsidRPr="001A46F7">
        <w:rPr>
          <w:sz w:val="20"/>
          <w:szCs w:val="20"/>
        </w:rPr>
        <w:t xml:space="preserve"> tabel</w:t>
      </w:r>
      <w:r w:rsidR="001A46F7">
        <w:rPr>
          <w:sz w:val="20"/>
          <w:szCs w:val="20"/>
        </w:rPr>
        <w:t>i</w:t>
      </w:r>
      <w:r w:rsidR="001A46F7" w:rsidRPr="001A46F7">
        <w:rPr>
          <w:sz w:val="20"/>
          <w:szCs w:val="20"/>
        </w:rPr>
        <w:t xml:space="preserve"> z nazivom »Ponudbeni predračun – JN 26/2023 PNEVMATIKE« </w:t>
      </w:r>
      <w:bookmarkEnd w:id="255"/>
      <w:r w:rsidR="001A46F7" w:rsidRPr="001A46F7">
        <w:rPr>
          <w:sz w:val="20"/>
          <w:szCs w:val="20"/>
        </w:rPr>
        <w:t>(v nadaljevanju: ponudbeni predračun),</w:t>
      </w:r>
      <w:r w:rsidR="001A46F7">
        <w:rPr>
          <w:sz w:val="20"/>
          <w:szCs w:val="20"/>
        </w:rPr>
        <w:t xml:space="preserve"> </w:t>
      </w:r>
      <w:r>
        <w:rPr>
          <w:sz w:val="20"/>
          <w:szCs w:val="20"/>
        </w:rPr>
        <w:t xml:space="preserve">je okvirna. Naročnik se ne zavezuje naročiti v </w:t>
      </w:r>
      <w:r w:rsidR="005E350B">
        <w:rPr>
          <w:sz w:val="20"/>
          <w:szCs w:val="20"/>
        </w:rPr>
        <w:t xml:space="preserve">ponudbenem </w:t>
      </w:r>
      <w:r w:rsidR="007228EA">
        <w:rPr>
          <w:sz w:val="20"/>
          <w:szCs w:val="20"/>
        </w:rPr>
        <w:t xml:space="preserve">predračunu </w:t>
      </w:r>
      <w:r>
        <w:rPr>
          <w:sz w:val="20"/>
          <w:szCs w:val="20"/>
        </w:rPr>
        <w:t xml:space="preserve">določenega števila pnevmatik, pač pa v okviru svojih dejanskih potreb in razpoložljivih finančnih sredstev. </w:t>
      </w:r>
      <w:r>
        <w:rPr>
          <w:sz w:val="20"/>
        </w:rPr>
        <w:t xml:space="preserve">V času veljavnosti pogodbe si naročnik pridržuje pravico naročati tudi pnevmatike v dimenzijah/hitrostnih razredih/indeksih nosilnosti, ki izrecno niso opredeljene v </w:t>
      </w:r>
      <w:r w:rsidR="005E350B">
        <w:rPr>
          <w:sz w:val="20"/>
        </w:rPr>
        <w:t xml:space="preserve">ponudbenem </w:t>
      </w:r>
      <w:r w:rsidR="007228EA">
        <w:rPr>
          <w:sz w:val="20"/>
        </w:rPr>
        <w:t>predračunu</w:t>
      </w:r>
      <w:r>
        <w:rPr>
          <w:sz w:val="20"/>
        </w:rPr>
        <w:t xml:space="preserve">. </w:t>
      </w:r>
      <w:r w:rsidRPr="006A6CD6">
        <w:rPr>
          <w:sz w:val="20"/>
        </w:rPr>
        <w:t xml:space="preserve">V </w:t>
      </w:r>
      <w:r w:rsidRPr="006A6CD6">
        <w:rPr>
          <w:sz w:val="20"/>
          <w:szCs w:val="20"/>
        </w:rPr>
        <w:t>nobenem primeru vrednost vseh naročenih pnevmatik</w:t>
      </w:r>
      <w:r w:rsidR="008B3E99" w:rsidRPr="006A6CD6">
        <w:rPr>
          <w:sz w:val="20"/>
          <w:szCs w:val="20"/>
        </w:rPr>
        <w:t xml:space="preserve">, ki so ali niso izrecno opredeljene v </w:t>
      </w:r>
      <w:r w:rsidR="005E350B" w:rsidRPr="006A6CD6">
        <w:rPr>
          <w:sz w:val="20"/>
          <w:szCs w:val="20"/>
        </w:rPr>
        <w:t xml:space="preserve">ponudbenem </w:t>
      </w:r>
      <w:r w:rsidR="007228EA" w:rsidRPr="006A6CD6">
        <w:rPr>
          <w:sz w:val="20"/>
          <w:szCs w:val="20"/>
        </w:rPr>
        <w:t>predračunu</w:t>
      </w:r>
      <w:r w:rsidRPr="006A6CD6">
        <w:rPr>
          <w:sz w:val="20"/>
          <w:szCs w:val="20"/>
        </w:rPr>
        <w:t xml:space="preserve"> ne sme presegati skupne vrednosti iz </w:t>
      </w:r>
      <w:r w:rsidR="006F663F" w:rsidRPr="006A6CD6">
        <w:rPr>
          <w:sz w:val="20"/>
          <w:szCs w:val="20"/>
        </w:rPr>
        <w:t>6</w:t>
      </w:r>
      <w:r w:rsidRPr="006A6CD6">
        <w:rPr>
          <w:sz w:val="20"/>
          <w:szCs w:val="20"/>
        </w:rPr>
        <w:t xml:space="preserve">. člena </w:t>
      </w:r>
      <w:r w:rsidR="001A46F7" w:rsidRPr="006A6CD6">
        <w:rPr>
          <w:sz w:val="20"/>
          <w:szCs w:val="20"/>
        </w:rPr>
        <w:t xml:space="preserve">osnutka </w:t>
      </w:r>
      <w:r w:rsidRPr="006A6CD6">
        <w:rPr>
          <w:sz w:val="20"/>
          <w:szCs w:val="20"/>
        </w:rPr>
        <w:t>pogodbe.</w:t>
      </w:r>
      <w:r>
        <w:rPr>
          <w:sz w:val="20"/>
          <w:szCs w:val="20"/>
        </w:rPr>
        <w:t xml:space="preserve"> </w:t>
      </w:r>
    </w:p>
    <w:p w14:paraId="5C62354A" w14:textId="77777777" w:rsidR="001A46F7" w:rsidRDefault="001A46F7" w:rsidP="002F27E6">
      <w:pPr>
        <w:spacing w:after="0" w:line="260" w:lineRule="atLeast"/>
        <w:rPr>
          <w:sz w:val="20"/>
          <w:szCs w:val="20"/>
        </w:rPr>
      </w:pPr>
    </w:p>
    <w:p w14:paraId="3EA3474D" w14:textId="77777777" w:rsidR="002F27E6" w:rsidRDefault="00044C88" w:rsidP="002F27E6">
      <w:pPr>
        <w:spacing w:after="0" w:line="260" w:lineRule="atLeast"/>
        <w:rPr>
          <w:sz w:val="20"/>
          <w:szCs w:val="20"/>
        </w:rPr>
      </w:pPr>
      <w:r>
        <w:rPr>
          <w:sz w:val="20"/>
          <w:szCs w:val="20"/>
        </w:rPr>
        <w:t xml:space="preserve">Za morebitno nedoseganje v razpisni dokumentaciji določenih količin pnevmatik naročnik ne bo odškodninsko </w:t>
      </w:r>
      <w:r w:rsidR="008B3E99">
        <w:rPr>
          <w:sz w:val="20"/>
          <w:szCs w:val="20"/>
        </w:rPr>
        <w:t xml:space="preserve">ali kako drugače </w:t>
      </w:r>
      <w:r>
        <w:rPr>
          <w:sz w:val="20"/>
          <w:szCs w:val="20"/>
        </w:rPr>
        <w:t xml:space="preserve">odgovoren. </w:t>
      </w:r>
    </w:p>
    <w:p w14:paraId="18F332A3" w14:textId="77777777" w:rsidR="005525A4" w:rsidRDefault="005525A4" w:rsidP="005525A4">
      <w:pPr>
        <w:pStyle w:val="Naslov2"/>
        <w:numPr>
          <w:ilvl w:val="0"/>
          <w:numId w:val="0"/>
        </w:numPr>
        <w:spacing w:before="0" w:after="0" w:line="260" w:lineRule="atLeast"/>
        <w:ind w:left="426"/>
        <w:rPr>
          <w:rFonts w:cs="Arial"/>
          <w:sz w:val="20"/>
          <w:szCs w:val="20"/>
          <w:lang w:val="sl-SI"/>
        </w:rPr>
      </w:pPr>
    </w:p>
    <w:p w14:paraId="44EA4CA4" w14:textId="77777777" w:rsidR="005525A4" w:rsidRPr="00F36BC5" w:rsidRDefault="00044C88" w:rsidP="006979CD">
      <w:pPr>
        <w:pStyle w:val="Naslov2"/>
        <w:numPr>
          <w:ilvl w:val="1"/>
          <w:numId w:val="37"/>
        </w:numPr>
        <w:spacing w:before="0" w:after="0" w:line="260" w:lineRule="atLeast"/>
        <w:ind w:left="426" w:hanging="426"/>
        <w:rPr>
          <w:rFonts w:cs="Arial"/>
          <w:sz w:val="20"/>
          <w:szCs w:val="20"/>
          <w:lang w:val="sl-SI"/>
        </w:rPr>
      </w:pPr>
      <w:bookmarkStart w:id="256" w:name="_Toc51750804"/>
      <w:bookmarkStart w:id="257" w:name="_Toc54614504"/>
      <w:bookmarkStart w:id="258" w:name="_Toc151621826"/>
      <w:r>
        <w:rPr>
          <w:rFonts w:cs="Arial"/>
          <w:sz w:val="20"/>
          <w:szCs w:val="20"/>
          <w:lang w:val="sl-SI"/>
        </w:rPr>
        <w:t>Splošne zahteve naročnika</w:t>
      </w:r>
      <w:bookmarkEnd w:id="256"/>
      <w:bookmarkEnd w:id="257"/>
      <w:bookmarkEnd w:id="258"/>
    </w:p>
    <w:p w14:paraId="6B8AF69C" w14:textId="77777777" w:rsidR="002F27E6" w:rsidRDefault="002F27E6" w:rsidP="002F27E6">
      <w:pPr>
        <w:pStyle w:val="Telobesedila"/>
        <w:spacing w:before="0" w:after="0" w:line="260" w:lineRule="atLeast"/>
        <w:rPr>
          <w:rFonts w:cs="Arial"/>
          <w:color w:val="auto"/>
          <w:sz w:val="20"/>
          <w:lang w:val="sl-SI"/>
        </w:rPr>
      </w:pPr>
    </w:p>
    <w:p w14:paraId="4D23A001" w14:textId="77777777" w:rsidR="002F27E6" w:rsidRDefault="00044C88" w:rsidP="002F27E6">
      <w:pPr>
        <w:pStyle w:val="Telobesedila"/>
        <w:spacing w:before="0" w:after="0" w:line="260" w:lineRule="atLeast"/>
        <w:rPr>
          <w:rFonts w:cs="Arial"/>
          <w:color w:val="auto"/>
          <w:sz w:val="20"/>
          <w:lang w:val="sl-SI"/>
        </w:rPr>
      </w:pPr>
      <w:r>
        <w:rPr>
          <w:rFonts w:cs="Arial"/>
          <w:color w:val="auto"/>
          <w:sz w:val="20"/>
          <w:lang w:val="sl-SI"/>
        </w:rPr>
        <w:t xml:space="preserve">Ponujene pnevmatike morajo ustrezati vsem zahtevam iz razpisne dokumentacije in </w:t>
      </w:r>
      <w:r w:rsidR="005E350B">
        <w:rPr>
          <w:rFonts w:cs="Arial"/>
          <w:color w:val="auto"/>
          <w:sz w:val="20"/>
          <w:lang w:val="sl-SI"/>
        </w:rPr>
        <w:t xml:space="preserve">ponudbenega </w:t>
      </w:r>
      <w:r w:rsidR="00056D11">
        <w:rPr>
          <w:color w:val="auto"/>
          <w:sz w:val="20"/>
          <w:szCs w:val="20"/>
          <w:lang w:val="sl-SI"/>
        </w:rPr>
        <w:t>predračuna</w:t>
      </w:r>
      <w:r w:rsidRPr="002F27E6">
        <w:rPr>
          <w:rFonts w:cs="Arial"/>
          <w:color w:val="auto"/>
          <w:sz w:val="20"/>
          <w:lang w:val="sl-SI"/>
        </w:rPr>
        <w:t xml:space="preserve">. Kot dokazilo o ustreznosti ponujenih pnevmatik </w:t>
      </w:r>
      <w:r>
        <w:rPr>
          <w:rFonts w:cs="Arial"/>
          <w:color w:val="auto"/>
          <w:sz w:val="20"/>
          <w:lang w:val="sl-SI"/>
        </w:rPr>
        <w:t xml:space="preserve">mora ponudnik za vsako ponujeno pnevmatiko (postavko iz ponudbenega </w:t>
      </w:r>
      <w:r w:rsidR="00056D11">
        <w:rPr>
          <w:rFonts w:cs="Arial"/>
          <w:color w:val="auto"/>
          <w:sz w:val="20"/>
          <w:lang w:val="sl-SI"/>
        </w:rPr>
        <w:t>predračuna</w:t>
      </w:r>
      <w:r>
        <w:rPr>
          <w:rFonts w:cs="Arial"/>
          <w:color w:val="auto"/>
          <w:sz w:val="20"/>
          <w:lang w:val="sl-SI"/>
        </w:rPr>
        <w:t>) k ponudbi priložiti tehnično dokumentacijo v slovenskem ali angleškem jeziku, iz katere izhaja, da ponujene pnevmatike izpolnjujejo zahteve iz razpisne dokumentacije. Kot ustrezno tehnično dokumentacijo bo naročnik upošteval tehnično dokumentacijo proizvajalca ponujenih pnevmatik (certifikat, slika ali kopija iz kataloga proizvajalca) in/ali nalepko oziroma kopijo nalepke o uvrstitvi v energijske razrede proizvajalca ponujenih pnevmatik. Tehnična dokumentacija pnevmatik mora vsebovati najmanj podatke o dimenzijah pnevmatik, hitrostnih razredih in indeksu nosilnosti ter energijski učinkovitosti pnevmatik gl</w:t>
      </w:r>
      <w:r w:rsidR="00127172">
        <w:rPr>
          <w:rFonts w:cs="Arial"/>
          <w:color w:val="auto"/>
          <w:sz w:val="20"/>
          <w:lang w:val="sl-SI"/>
        </w:rPr>
        <w:t>e</w:t>
      </w:r>
      <w:r>
        <w:rPr>
          <w:rFonts w:cs="Arial"/>
          <w:color w:val="auto"/>
          <w:sz w:val="20"/>
          <w:lang w:val="sl-SI"/>
        </w:rPr>
        <w:t xml:space="preserve">de na boljši izkoristek goriva in boljši oprijem na mokri podlagi. </w:t>
      </w:r>
      <w:r w:rsidR="008B3E99">
        <w:rPr>
          <w:rFonts w:cs="Arial"/>
          <w:color w:val="auto"/>
          <w:sz w:val="20"/>
          <w:lang w:val="sl-SI"/>
        </w:rPr>
        <w:t xml:space="preserve">Če iz tehnične dokumentacije ni mogoče jasno razbrati, na katero postavko v </w:t>
      </w:r>
      <w:r w:rsidR="005E350B">
        <w:rPr>
          <w:rFonts w:cs="Arial"/>
          <w:color w:val="auto"/>
          <w:sz w:val="20"/>
          <w:lang w:val="sl-SI"/>
        </w:rPr>
        <w:t xml:space="preserve">ponudbenem </w:t>
      </w:r>
      <w:r w:rsidR="00056D11">
        <w:rPr>
          <w:rFonts w:cs="Arial"/>
          <w:color w:val="auto"/>
          <w:sz w:val="20"/>
          <w:lang w:val="sl-SI"/>
        </w:rPr>
        <w:t>predračunu</w:t>
      </w:r>
      <w:r w:rsidR="008B3E99">
        <w:rPr>
          <w:rFonts w:cs="Arial"/>
          <w:color w:val="auto"/>
          <w:sz w:val="20"/>
          <w:lang w:val="sl-SI"/>
        </w:rPr>
        <w:t xml:space="preserve"> se nanaša, naj bo tehnična </w:t>
      </w:r>
      <w:r>
        <w:rPr>
          <w:rFonts w:cs="Arial"/>
          <w:color w:val="auto"/>
          <w:sz w:val="20"/>
          <w:lang w:val="sl-SI"/>
        </w:rPr>
        <w:t xml:space="preserve">dokumentacija za </w:t>
      </w:r>
      <w:r w:rsidR="008B3E99">
        <w:rPr>
          <w:rFonts w:cs="Arial"/>
          <w:color w:val="auto"/>
          <w:sz w:val="20"/>
          <w:lang w:val="sl-SI"/>
        </w:rPr>
        <w:t xml:space="preserve">vsako </w:t>
      </w:r>
      <w:r>
        <w:rPr>
          <w:rFonts w:cs="Arial"/>
          <w:color w:val="auto"/>
          <w:sz w:val="20"/>
          <w:lang w:val="sl-SI"/>
        </w:rPr>
        <w:t>ponujen</w:t>
      </w:r>
      <w:r w:rsidR="008B3E99">
        <w:rPr>
          <w:rFonts w:cs="Arial"/>
          <w:color w:val="auto"/>
          <w:sz w:val="20"/>
          <w:lang w:val="sl-SI"/>
        </w:rPr>
        <w:t>o</w:t>
      </w:r>
      <w:r>
        <w:rPr>
          <w:rFonts w:cs="Arial"/>
          <w:color w:val="auto"/>
          <w:sz w:val="20"/>
          <w:lang w:val="sl-SI"/>
        </w:rPr>
        <w:t xml:space="preserve"> pnevmatik</w:t>
      </w:r>
      <w:r w:rsidR="008B3E99">
        <w:rPr>
          <w:rFonts w:cs="Arial"/>
          <w:color w:val="auto"/>
          <w:sz w:val="20"/>
          <w:lang w:val="sl-SI"/>
        </w:rPr>
        <w:t>o</w:t>
      </w:r>
      <w:r>
        <w:rPr>
          <w:rFonts w:cs="Arial"/>
          <w:color w:val="auto"/>
          <w:sz w:val="20"/>
          <w:lang w:val="sl-SI"/>
        </w:rPr>
        <w:t xml:space="preserve"> ustrezno označena z zaporedno številko postavke iz </w:t>
      </w:r>
      <w:r w:rsidR="005E350B">
        <w:rPr>
          <w:rFonts w:cs="Arial"/>
          <w:color w:val="auto"/>
          <w:sz w:val="20"/>
          <w:lang w:val="sl-SI"/>
        </w:rPr>
        <w:t xml:space="preserve">ponudbenega </w:t>
      </w:r>
      <w:r w:rsidR="00056D11">
        <w:rPr>
          <w:rFonts w:cs="Arial"/>
          <w:color w:val="auto"/>
          <w:sz w:val="20"/>
          <w:lang w:val="sl-SI"/>
        </w:rPr>
        <w:t>predračuna</w:t>
      </w:r>
      <w:r>
        <w:rPr>
          <w:rFonts w:cs="Arial"/>
          <w:color w:val="auto"/>
          <w:sz w:val="20"/>
          <w:lang w:val="sl-SI"/>
        </w:rPr>
        <w:t>, na katero se nanaša.</w:t>
      </w:r>
      <w:r w:rsidR="000073DC">
        <w:rPr>
          <w:rFonts w:cs="Arial"/>
          <w:color w:val="auto"/>
          <w:sz w:val="20"/>
          <w:lang w:val="sl-SI"/>
        </w:rPr>
        <w:t xml:space="preserve"> Če določen podatek ni razviden iz tehnične dokumentacije proizvajalca ponujenih pnevmatik, mora ponudnik k ponudbi predloži</w:t>
      </w:r>
      <w:r w:rsidR="00AC77F1">
        <w:rPr>
          <w:rFonts w:cs="Arial"/>
          <w:color w:val="auto"/>
          <w:sz w:val="20"/>
          <w:lang w:val="sl-SI"/>
        </w:rPr>
        <w:t>ti</w:t>
      </w:r>
      <w:r w:rsidR="000073DC">
        <w:rPr>
          <w:rFonts w:cs="Arial"/>
          <w:color w:val="auto"/>
          <w:sz w:val="20"/>
          <w:lang w:val="sl-SI"/>
        </w:rPr>
        <w:t xml:space="preserve"> izjavo proizvajalca ponujenih pnevmatik, v kateri naj bo naveden manjkajoči podatek.</w:t>
      </w:r>
    </w:p>
    <w:p w14:paraId="6ABE1E67" w14:textId="77777777" w:rsidR="002F27E6" w:rsidRDefault="002F27E6" w:rsidP="002F27E6">
      <w:pPr>
        <w:pStyle w:val="Telobesedila"/>
        <w:spacing w:before="0" w:after="0" w:line="260" w:lineRule="atLeast"/>
        <w:rPr>
          <w:rFonts w:cs="Arial"/>
          <w:color w:val="auto"/>
          <w:sz w:val="20"/>
          <w:lang w:val="sl-SI"/>
        </w:rPr>
      </w:pPr>
    </w:p>
    <w:p w14:paraId="1AA13FAB" w14:textId="77777777" w:rsidR="00473FB1" w:rsidRPr="00E9041E" w:rsidRDefault="00044C88"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r>
        <w:rPr>
          <w:rFonts w:ascii="Arial" w:hAnsi="Arial" w:cs="Arial"/>
          <w:color w:val="auto"/>
          <w:sz w:val="20"/>
          <w:lang w:val="sl-SI"/>
        </w:rPr>
        <w:t xml:space="preserve">Naročnikove zahteve o uvrstitvi posamezne </w:t>
      </w:r>
      <w:proofErr w:type="spellStart"/>
      <w:r>
        <w:rPr>
          <w:rFonts w:ascii="Arial" w:hAnsi="Arial" w:cs="Arial"/>
          <w:color w:val="auto"/>
          <w:sz w:val="20"/>
          <w:lang w:val="sl-SI"/>
        </w:rPr>
        <w:t>pnvematike</w:t>
      </w:r>
      <w:proofErr w:type="spellEnd"/>
      <w:r>
        <w:rPr>
          <w:rFonts w:ascii="Arial" w:hAnsi="Arial" w:cs="Arial"/>
          <w:color w:val="auto"/>
          <w:sz w:val="20"/>
          <w:lang w:val="sl-SI"/>
        </w:rPr>
        <w:t xml:space="preserve"> v</w:t>
      </w:r>
      <w:r w:rsidRPr="00BD1861">
        <w:rPr>
          <w:rFonts w:ascii="Arial" w:hAnsi="Arial" w:cs="Arial"/>
          <w:color w:val="auto"/>
          <w:sz w:val="20"/>
          <w:lang w:val="sl-SI"/>
        </w:rPr>
        <w:t xml:space="preserve"> razred</w:t>
      </w:r>
      <w:r>
        <w:rPr>
          <w:rFonts w:ascii="Arial" w:hAnsi="Arial" w:cs="Arial"/>
          <w:color w:val="auto"/>
          <w:sz w:val="20"/>
          <w:lang w:val="sl-SI"/>
        </w:rPr>
        <w:t>e</w:t>
      </w:r>
      <w:r w:rsidRPr="00BD1861">
        <w:rPr>
          <w:rFonts w:ascii="Arial" w:hAnsi="Arial" w:cs="Arial"/>
          <w:color w:val="auto"/>
          <w:sz w:val="20"/>
          <w:lang w:val="sl-SI"/>
        </w:rPr>
        <w:t xml:space="preserve"> energijske učinkovitosti glede na boljši izkoristek goriva</w:t>
      </w:r>
      <w:r>
        <w:rPr>
          <w:rFonts w:ascii="Arial" w:hAnsi="Arial" w:cs="Arial"/>
          <w:color w:val="auto"/>
          <w:sz w:val="20"/>
          <w:lang w:val="sl-SI"/>
        </w:rPr>
        <w:t xml:space="preserve"> in </w:t>
      </w:r>
      <w:r w:rsidRPr="00BD1861">
        <w:rPr>
          <w:rFonts w:ascii="Arial" w:hAnsi="Arial" w:cs="Arial"/>
          <w:color w:val="auto"/>
          <w:sz w:val="20"/>
          <w:lang w:val="sl-SI"/>
        </w:rPr>
        <w:t>razrede boljšega oprijema na mokri podlagi</w:t>
      </w:r>
      <w:r>
        <w:rPr>
          <w:rFonts w:ascii="Arial" w:hAnsi="Arial" w:cs="Arial"/>
          <w:color w:val="auto"/>
          <w:sz w:val="20"/>
          <w:lang w:val="sl-SI"/>
        </w:rPr>
        <w:t xml:space="preserve"> so razvidni iz </w:t>
      </w:r>
      <w:r w:rsidR="007A63ED" w:rsidRPr="007A63ED">
        <w:rPr>
          <w:rFonts w:ascii="Arial" w:hAnsi="Arial" w:cs="Arial"/>
          <w:color w:val="auto"/>
          <w:sz w:val="20"/>
          <w:lang w:val="sl-SI"/>
        </w:rPr>
        <w:t>Excelov</w:t>
      </w:r>
      <w:r w:rsidR="007A63ED">
        <w:rPr>
          <w:rFonts w:ascii="Arial" w:hAnsi="Arial" w:cs="Arial"/>
          <w:color w:val="auto"/>
          <w:sz w:val="20"/>
          <w:lang w:val="sl-SI"/>
        </w:rPr>
        <w:t>e</w:t>
      </w:r>
      <w:r w:rsidR="007A63ED" w:rsidRPr="007A63ED">
        <w:rPr>
          <w:rFonts w:ascii="Arial" w:hAnsi="Arial" w:cs="Arial"/>
          <w:color w:val="auto"/>
          <w:sz w:val="20"/>
          <w:lang w:val="sl-SI"/>
        </w:rPr>
        <w:t xml:space="preserve"> tabel</w:t>
      </w:r>
      <w:r w:rsidR="007A63ED">
        <w:rPr>
          <w:rFonts w:ascii="Arial" w:hAnsi="Arial" w:cs="Arial"/>
          <w:color w:val="auto"/>
          <w:sz w:val="20"/>
          <w:lang w:val="sl-SI"/>
        </w:rPr>
        <w:t>e</w:t>
      </w:r>
      <w:r w:rsidR="007A63ED" w:rsidRPr="007A63ED">
        <w:rPr>
          <w:rFonts w:ascii="Arial" w:hAnsi="Arial" w:cs="Arial"/>
          <w:color w:val="auto"/>
          <w:sz w:val="20"/>
          <w:lang w:val="sl-SI"/>
        </w:rPr>
        <w:t xml:space="preserve"> z nazivom »Ponudbeni predračun – JN 26/2023 PNEVMATIKE«</w:t>
      </w:r>
      <w:r>
        <w:rPr>
          <w:rFonts w:ascii="Arial" w:hAnsi="Arial" w:cs="Arial"/>
          <w:color w:val="auto"/>
          <w:sz w:val="20"/>
          <w:lang w:val="sl-SI"/>
        </w:rPr>
        <w:t>.</w:t>
      </w:r>
    </w:p>
    <w:p w14:paraId="37144C54" w14:textId="77777777" w:rsidR="002F27E6" w:rsidRDefault="002F27E6" w:rsidP="002F27E6">
      <w:pPr>
        <w:pStyle w:val="Telobesedila3"/>
        <w:tabs>
          <w:tab w:val="left" w:pos="709"/>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p>
    <w:p w14:paraId="20C0F7C0" w14:textId="77777777" w:rsidR="002F27E6" w:rsidRPr="002E59B8" w:rsidRDefault="00044C88" w:rsidP="002F27E6">
      <w:pPr>
        <w:pStyle w:val="Telobesedila"/>
        <w:spacing w:before="0" w:after="0" w:line="260" w:lineRule="atLeast"/>
        <w:rPr>
          <w:rFonts w:cs="Arial"/>
          <w:color w:val="auto"/>
          <w:sz w:val="20"/>
          <w:lang w:val="sl-SI"/>
        </w:rPr>
      </w:pPr>
      <w:r w:rsidRPr="002E59B8">
        <w:rPr>
          <w:rFonts w:cs="Arial"/>
          <w:color w:val="auto"/>
          <w:sz w:val="20"/>
          <w:lang w:val="sl-SI"/>
        </w:rPr>
        <w:t>Vse ponujene pnevmatike morajo:</w:t>
      </w:r>
    </w:p>
    <w:p w14:paraId="25ED544C" w14:textId="77777777" w:rsidR="002F27E6" w:rsidRPr="002E59B8" w:rsidRDefault="00044C88" w:rsidP="006979CD">
      <w:pPr>
        <w:pStyle w:val="Telobesedila"/>
        <w:numPr>
          <w:ilvl w:val="0"/>
          <w:numId w:val="52"/>
        </w:numPr>
        <w:spacing w:before="0" w:after="0" w:line="260" w:lineRule="atLeast"/>
        <w:rPr>
          <w:color w:val="auto"/>
          <w:sz w:val="20"/>
          <w:szCs w:val="20"/>
          <w:lang w:val="sl-SI"/>
        </w:rPr>
      </w:pPr>
      <w:r w:rsidRPr="002E59B8">
        <w:rPr>
          <w:rFonts w:cs="Arial"/>
          <w:color w:val="auto"/>
          <w:sz w:val="20"/>
          <w:lang w:val="sl-SI"/>
        </w:rPr>
        <w:t>ustrezati standardu – priporočilom D.O.T. (Department of Transportation) ali E.T.R.T.O. (The European Tyre and Rim Technical Organization) in</w:t>
      </w:r>
    </w:p>
    <w:p w14:paraId="1CC7AF65" w14:textId="77777777" w:rsidR="002F27E6" w:rsidRPr="00BD1861" w:rsidRDefault="00044C88" w:rsidP="006979CD">
      <w:pPr>
        <w:pStyle w:val="Telobesedila"/>
        <w:numPr>
          <w:ilvl w:val="0"/>
          <w:numId w:val="52"/>
        </w:numPr>
        <w:spacing w:before="0" w:after="0" w:line="260" w:lineRule="atLeast"/>
        <w:rPr>
          <w:rFonts w:cs="Arial"/>
          <w:color w:val="auto"/>
          <w:sz w:val="20"/>
          <w:lang w:val="sl-SI"/>
        </w:rPr>
      </w:pPr>
      <w:r w:rsidRPr="002E59B8">
        <w:rPr>
          <w:rFonts w:cs="Arial"/>
          <w:color w:val="auto"/>
          <w:sz w:val="20"/>
          <w:lang w:val="sl-SI"/>
        </w:rPr>
        <w:t xml:space="preserve">biti </w:t>
      </w:r>
      <w:r w:rsidRPr="002E59B8">
        <w:rPr>
          <w:rFonts w:cs="Arial"/>
          <w:color w:val="auto"/>
          <w:sz w:val="20"/>
          <w:szCs w:val="24"/>
          <w:lang w:val="sl-SI"/>
        </w:rPr>
        <w:t>homologirane in označene z ustrezno ES - homologacijsko oznako</w:t>
      </w:r>
      <w:r w:rsidR="009E240F" w:rsidRPr="002E59B8">
        <w:rPr>
          <w:rFonts w:cs="Arial"/>
          <w:color w:val="auto"/>
          <w:sz w:val="20"/>
          <w:szCs w:val="24"/>
          <w:lang w:val="sl-SI"/>
        </w:rPr>
        <w:t>.</w:t>
      </w:r>
    </w:p>
    <w:p w14:paraId="33A0699E" w14:textId="77777777" w:rsidR="00BD1861" w:rsidRPr="002E59B8" w:rsidRDefault="00BD1861" w:rsidP="00690D2E">
      <w:pPr>
        <w:pStyle w:val="Telobesedila"/>
        <w:spacing w:before="0" w:after="0" w:line="260" w:lineRule="atLeast"/>
        <w:rPr>
          <w:rFonts w:cs="Arial"/>
          <w:color w:val="auto"/>
          <w:sz w:val="20"/>
          <w:lang w:val="sl-SI"/>
        </w:rPr>
      </w:pPr>
    </w:p>
    <w:p w14:paraId="2C00A785" w14:textId="77777777" w:rsidR="00A12B39" w:rsidRDefault="00044C88" w:rsidP="00A12B39">
      <w:pPr>
        <w:pStyle w:val="Telobesedila31"/>
        <w:tabs>
          <w:tab w:val="clear" w:pos="720"/>
          <w:tab w:val="left" w:pos="284"/>
        </w:tabs>
        <w:spacing w:line="260" w:lineRule="atLeast"/>
        <w:rPr>
          <w:rFonts w:ascii="Arial" w:hAnsi="Arial" w:cs="Arial"/>
          <w:sz w:val="20"/>
          <w:szCs w:val="24"/>
          <w:lang w:eastAsia="en-US"/>
        </w:rPr>
      </w:pPr>
      <w:r w:rsidRPr="002E59B8">
        <w:rPr>
          <w:rFonts w:ascii="Arial" w:hAnsi="Arial" w:cs="Arial"/>
          <w:sz w:val="20"/>
          <w:szCs w:val="24"/>
          <w:lang w:eastAsia="en-US"/>
        </w:rPr>
        <w:t xml:space="preserve">Ponudnik lahko ponudi pnevmatike z višjim indeksom nosilnosti oziroma z višjim hitrostnim razredom, kot je zahtevano v </w:t>
      </w:r>
      <w:r w:rsidR="005E350B" w:rsidRPr="002E59B8">
        <w:rPr>
          <w:rFonts w:ascii="Arial" w:hAnsi="Arial" w:cs="Arial"/>
          <w:sz w:val="20"/>
          <w:szCs w:val="24"/>
          <w:lang w:eastAsia="en-US"/>
        </w:rPr>
        <w:t xml:space="preserve">ponudbenem </w:t>
      </w:r>
      <w:r w:rsidR="00056D11" w:rsidRPr="002E59B8">
        <w:rPr>
          <w:rFonts w:ascii="Arial" w:hAnsi="Arial" w:cs="Arial"/>
          <w:sz w:val="20"/>
          <w:szCs w:val="24"/>
          <w:lang w:eastAsia="en-US"/>
        </w:rPr>
        <w:t>predračunu</w:t>
      </w:r>
      <w:r w:rsidRPr="002E59B8">
        <w:rPr>
          <w:rFonts w:ascii="Arial" w:hAnsi="Arial" w:cs="Arial"/>
          <w:sz w:val="20"/>
          <w:szCs w:val="24"/>
          <w:lang w:eastAsia="en-US"/>
        </w:rPr>
        <w:t>.</w:t>
      </w:r>
    </w:p>
    <w:p w14:paraId="302759FB" w14:textId="77777777" w:rsidR="00A12B39" w:rsidRDefault="00A12B39" w:rsidP="002F27E6">
      <w:pPr>
        <w:pStyle w:val="Telobesedila"/>
        <w:spacing w:before="0" w:after="0" w:line="260" w:lineRule="atLeast"/>
        <w:rPr>
          <w:rFonts w:cs="Arial"/>
          <w:color w:val="auto"/>
          <w:sz w:val="20"/>
          <w:szCs w:val="24"/>
          <w:lang w:val="sl-SI"/>
        </w:rPr>
      </w:pPr>
    </w:p>
    <w:p w14:paraId="70B3C2A7" w14:textId="77777777" w:rsidR="002F27E6" w:rsidRDefault="00044C88" w:rsidP="002F27E6">
      <w:pPr>
        <w:pStyle w:val="Telobesedila3"/>
        <w:tabs>
          <w:tab w:val="left" w:pos="709"/>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r>
        <w:rPr>
          <w:rFonts w:ascii="Arial" w:hAnsi="Arial" w:cs="Arial"/>
          <w:color w:val="auto"/>
          <w:sz w:val="20"/>
          <w:lang w:val="sl-SI"/>
        </w:rPr>
        <w:t xml:space="preserve">Vse ponudbe, katerih ponujene pnevmatike ne bodo zadostile </w:t>
      </w:r>
      <w:r w:rsidR="009E240F">
        <w:rPr>
          <w:rFonts w:ascii="Arial" w:hAnsi="Arial" w:cs="Arial"/>
          <w:color w:val="auto"/>
          <w:sz w:val="20"/>
          <w:lang w:val="sl-SI"/>
        </w:rPr>
        <w:t xml:space="preserve">vsem </w:t>
      </w:r>
      <w:r>
        <w:rPr>
          <w:rFonts w:ascii="Arial" w:hAnsi="Arial" w:cs="Arial"/>
          <w:color w:val="auto"/>
          <w:sz w:val="20"/>
          <w:lang w:val="sl-SI"/>
        </w:rPr>
        <w:t xml:space="preserve">navedenim </w:t>
      </w:r>
      <w:r w:rsidR="009E240F">
        <w:rPr>
          <w:rFonts w:ascii="Arial" w:hAnsi="Arial" w:cs="Arial"/>
          <w:color w:val="auto"/>
          <w:sz w:val="20"/>
          <w:lang w:val="sl-SI"/>
        </w:rPr>
        <w:t>naročnikovim zahtevam</w:t>
      </w:r>
      <w:r>
        <w:rPr>
          <w:rFonts w:ascii="Arial" w:hAnsi="Arial" w:cs="Arial"/>
          <w:color w:val="auto"/>
          <w:sz w:val="20"/>
          <w:lang w:val="sl-SI"/>
        </w:rPr>
        <w:t>, bodo obravnavane kot nedopustne. Enake zahteve veljajo tudi za pnevmatike</w:t>
      </w:r>
      <w:r w:rsidR="009E240F">
        <w:rPr>
          <w:rFonts w:ascii="Arial" w:hAnsi="Arial" w:cs="Arial"/>
          <w:color w:val="auto"/>
          <w:sz w:val="20"/>
          <w:lang w:val="sl-SI"/>
        </w:rPr>
        <w:t>, ki v</w:t>
      </w:r>
      <w:r>
        <w:rPr>
          <w:rFonts w:ascii="Arial" w:hAnsi="Arial" w:cs="Arial"/>
          <w:color w:val="auto"/>
          <w:sz w:val="20"/>
          <w:lang w:val="sl-SI"/>
        </w:rPr>
        <w:t xml:space="preserve"> </w:t>
      </w:r>
      <w:r w:rsidR="005E350B">
        <w:rPr>
          <w:rFonts w:ascii="Arial" w:hAnsi="Arial" w:cs="Arial"/>
          <w:color w:val="auto"/>
          <w:sz w:val="20"/>
          <w:lang w:val="sl-SI"/>
        </w:rPr>
        <w:t xml:space="preserve">ponudbenem </w:t>
      </w:r>
      <w:r w:rsidR="00056D11">
        <w:rPr>
          <w:rFonts w:ascii="Arial" w:hAnsi="Arial" w:cs="Arial"/>
          <w:color w:val="auto"/>
          <w:sz w:val="20"/>
          <w:lang w:val="sl-SI"/>
        </w:rPr>
        <w:t>predračunu</w:t>
      </w:r>
      <w:r w:rsidR="00ED757C" w:rsidRPr="00ED757C">
        <w:rPr>
          <w:rFonts w:ascii="Arial" w:hAnsi="Arial" w:cs="Arial"/>
          <w:color w:val="auto"/>
          <w:sz w:val="20"/>
          <w:lang w:val="sl-SI"/>
        </w:rPr>
        <w:t xml:space="preserve"> </w:t>
      </w:r>
      <w:r w:rsidR="009E240F">
        <w:rPr>
          <w:rFonts w:ascii="Arial" w:hAnsi="Arial" w:cs="Arial"/>
          <w:color w:val="auto"/>
          <w:sz w:val="20"/>
          <w:lang w:val="sl-SI"/>
        </w:rPr>
        <w:t>niso izrecno opredeljene.</w:t>
      </w:r>
    </w:p>
    <w:p w14:paraId="3B3F8405" w14:textId="77777777" w:rsidR="002F27E6" w:rsidRDefault="002F27E6"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p>
    <w:p w14:paraId="0EB87755" w14:textId="77777777" w:rsidR="00056D11" w:rsidRDefault="00044C88"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r>
        <w:rPr>
          <w:rFonts w:ascii="Arial" w:hAnsi="Arial" w:cs="Arial"/>
          <w:color w:val="auto"/>
          <w:sz w:val="20"/>
          <w:lang w:val="sl-SI"/>
        </w:rPr>
        <w:lastRenderedPageBreak/>
        <w:t>Naročnikove z</w:t>
      </w:r>
      <w:r w:rsidR="002F27E6">
        <w:rPr>
          <w:rFonts w:ascii="Arial" w:hAnsi="Arial" w:cs="Arial"/>
          <w:color w:val="auto"/>
          <w:sz w:val="20"/>
          <w:lang w:val="sl-SI"/>
        </w:rPr>
        <w:t xml:space="preserve">ahteve po uvrstitvi posameznih vrst pnevmatik so usklajene z določbami </w:t>
      </w:r>
      <w:r w:rsidR="00E82A82" w:rsidRPr="00E82A82">
        <w:rPr>
          <w:rFonts w:ascii="Arial" w:hAnsi="Arial" w:cs="Arial"/>
          <w:color w:val="auto"/>
          <w:sz w:val="20"/>
          <w:lang w:val="sl-SI"/>
        </w:rPr>
        <w:t>Uredb</w:t>
      </w:r>
      <w:r w:rsidR="00E82A82">
        <w:rPr>
          <w:rFonts w:ascii="Arial" w:hAnsi="Arial" w:cs="Arial"/>
          <w:color w:val="auto"/>
          <w:sz w:val="20"/>
          <w:lang w:val="sl-SI"/>
        </w:rPr>
        <w:t>e</w:t>
      </w:r>
      <w:r w:rsidR="00E82A82" w:rsidRPr="00E82A82">
        <w:rPr>
          <w:rFonts w:ascii="Arial" w:hAnsi="Arial" w:cs="Arial"/>
          <w:color w:val="auto"/>
          <w:sz w:val="20"/>
          <w:lang w:val="sl-SI"/>
        </w:rPr>
        <w:t xml:space="preserve"> o zelenem javnem naročanju (Uradni list RS, št. 51/17</w:t>
      </w:r>
      <w:r>
        <w:rPr>
          <w:rFonts w:ascii="Arial" w:hAnsi="Arial" w:cs="Arial"/>
          <w:color w:val="auto"/>
          <w:sz w:val="20"/>
          <w:lang w:val="sl-SI"/>
        </w:rPr>
        <w:t xml:space="preserve">, </w:t>
      </w:r>
      <w:r w:rsidR="00E82A82" w:rsidRPr="00E82A82">
        <w:rPr>
          <w:rFonts w:ascii="Arial" w:hAnsi="Arial" w:cs="Arial"/>
          <w:color w:val="auto"/>
          <w:sz w:val="20"/>
          <w:lang w:val="sl-SI"/>
        </w:rPr>
        <w:t>64/19</w:t>
      </w:r>
      <w:r>
        <w:rPr>
          <w:rFonts w:ascii="Arial" w:hAnsi="Arial" w:cs="Arial"/>
          <w:color w:val="auto"/>
          <w:sz w:val="20"/>
          <w:lang w:val="sl-SI"/>
        </w:rPr>
        <w:t xml:space="preserve"> in 121/21</w:t>
      </w:r>
      <w:r w:rsidR="00E82A82" w:rsidRPr="00E82A82">
        <w:rPr>
          <w:rFonts w:ascii="Arial" w:hAnsi="Arial" w:cs="Arial"/>
          <w:color w:val="auto"/>
          <w:sz w:val="20"/>
          <w:lang w:val="sl-SI"/>
        </w:rPr>
        <w:t>)</w:t>
      </w:r>
      <w:r w:rsidR="002F27E6">
        <w:rPr>
          <w:rFonts w:ascii="Arial" w:hAnsi="Arial" w:cs="Arial"/>
          <w:color w:val="auto"/>
          <w:sz w:val="20"/>
          <w:lang w:val="sl-SI"/>
        </w:rPr>
        <w:t>, ki določa, da mora delež pnevmatik, ki so uvrščene v najvišji energijski razred, dostopen na trgu, znašati najmanj 90 % števila vseh pnevmatik, pri čemer je naročnik pri načelu dostopnosti upošteval tudi načelo konkurenčnosti.</w:t>
      </w:r>
    </w:p>
    <w:p w14:paraId="55C69E3E" w14:textId="77777777" w:rsidR="00056D11" w:rsidRDefault="00056D11"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p>
    <w:p w14:paraId="3FB18A5D" w14:textId="77777777" w:rsidR="002F27E6" w:rsidRDefault="00044C88"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r>
        <w:rPr>
          <w:rFonts w:ascii="Arial" w:hAnsi="Arial" w:cs="Arial"/>
          <w:color w:val="auto"/>
          <w:sz w:val="20"/>
          <w:lang w:val="sl-SI"/>
        </w:rPr>
        <w:t xml:space="preserve">Če proizvajalec pnevmatik </w:t>
      </w:r>
      <w:r w:rsidR="00E82A82">
        <w:rPr>
          <w:rFonts w:ascii="Arial" w:hAnsi="Arial" w:cs="Arial"/>
          <w:color w:val="auto"/>
          <w:sz w:val="20"/>
          <w:lang w:val="sl-SI"/>
        </w:rPr>
        <w:t xml:space="preserve">tekom veljavnosti pogodbe </w:t>
      </w:r>
      <w:r>
        <w:rPr>
          <w:rFonts w:ascii="Arial" w:hAnsi="Arial" w:cs="Arial"/>
          <w:color w:val="auto"/>
          <w:sz w:val="20"/>
          <w:lang w:val="sl-SI"/>
        </w:rPr>
        <w:t xml:space="preserve">s trga umakne v ponudbenem </w:t>
      </w:r>
      <w:r w:rsidR="003E76F2">
        <w:rPr>
          <w:rFonts w:ascii="Arial" w:hAnsi="Arial" w:cs="Arial"/>
          <w:color w:val="auto"/>
          <w:sz w:val="20"/>
          <w:lang w:val="sl-SI"/>
        </w:rPr>
        <w:t>predračunu</w:t>
      </w:r>
      <w:r w:rsidR="00E82A82">
        <w:rPr>
          <w:rFonts w:ascii="Arial" w:hAnsi="Arial" w:cs="Arial"/>
          <w:color w:val="auto"/>
          <w:sz w:val="20"/>
          <w:lang w:val="sl-SI"/>
        </w:rPr>
        <w:t xml:space="preserve"> </w:t>
      </w:r>
      <w:r>
        <w:rPr>
          <w:rFonts w:ascii="Arial" w:hAnsi="Arial" w:cs="Arial"/>
          <w:color w:val="auto"/>
          <w:sz w:val="20"/>
          <w:lang w:val="sl-SI"/>
        </w:rPr>
        <w:t xml:space="preserve">ponujeno pnevmatiko, </w:t>
      </w:r>
      <w:r w:rsidR="00BD43D4">
        <w:rPr>
          <w:rFonts w:ascii="Arial" w:hAnsi="Arial" w:cs="Arial"/>
          <w:color w:val="auto"/>
          <w:sz w:val="20"/>
          <w:lang w:val="sl-SI"/>
        </w:rPr>
        <w:t xml:space="preserve">izbrani ponudnik </w:t>
      </w:r>
      <w:r>
        <w:rPr>
          <w:rFonts w:ascii="Arial" w:hAnsi="Arial" w:cs="Arial"/>
          <w:color w:val="auto"/>
          <w:sz w:val="20"/>
          <w:lang w:val="sl-SI"/>
        </w:rPr>
        <w:t xml:space="preserve">o tem obvesti naročnikovega skrbnika pogodbe in mu obenem predlaga zamenjavo za drugo pnevmatiko po enaki ceni. </w:t>
      </w:r>
      <w:r w:rsidR="00BD43D4">
        <w:rPr>
          <w:rFonts w:ascii="Arial" w:hAnsi="Arial" w:cs="Arial"/>
          <w:color w:val="auto"/>
          <w:sz w:val="20"/>
          <w:lang w:val="sl-SI"/>
        </w:rPr>
        <w:t xml:space="preserve">Izbrani ponudnik </w:t>
      </w:r>
      <w:r>
        <w:rPr>
          <w:rFonts w:ascii="Arial" w:hAnsi="Arial" w:cs="Arial"/>
          <w:color w:val="auto"/>
          <w:sz w:val="20"/>
          <w:lang w:val="sl-SI"/>
        </w:rPr>
        <w:t xml:space="preserve">v tem primeru najprej ponudi pnevmatiko, ki je pri istem proizvajalcu nadomestila iz prodaje umaknjeno pnevmatiko. Če ta ustreza vsem </w:t>
      </w:r>
      <w:r w:rsidR="00BD43D4">
        <w:rPr>
          <w:rFonts w:ascii="Arial" w:hAnsi="Arial" w:cs="Arial"/>
          <w:color w:val="auto"/>
          <w:sz w:val="20"/>
          <w:lang w:val="sl-SI"/>
        </w:rPr>
        <w:t xml:space="preserve">zahtevam </w:t>
      </w:r>
      <w:r>
        <w:rPr>
          <w:rFonts w:ascii="Arial" w:hAnsi="Arial" w:cs="Arial"/>
          <w:color w:val="auto"/>
          <w:sz w:val="20"/>
          <w:lang w:val="sl-SI"/>
        </w:rPr>
        <w:t xml:space="preserve">iz razpisne dokumentacije, naročnik potrdi nadaljnjo dobavo nove pnevmatike. Če proizvajalec prvotno ponujene pnevmatike na trgu ni nadomestil z novo pnevmatiko, lahko </w:t>
      </w:r>
      <w:r w:rsidR="00BD43D4">
        <w:rPr>
          <w:rFonts w:ascii="Arial" w:hAnsi="Arial" w:cs="Arial"/>
          <w:color w:val="auto"/>
          <w:sz w:val="20"/>
          <w:lang w:val="sl-SI"/>
        </w:rPr>
        <w:t xml:space="preserve">izbrani ponudnik </w:t>
      </w:r>
      <w:r>
        <w:rPr>
          <w:rFonts w:ascii="Arial" w:hAnsi="Arial" w:cs="Arial"/>
          <w:color w:val="auto"/>
          <w:sz w:val="20"/>
          <w:lang w:val="sl-SI"/>
        </w:rPr>
        <w:t xml:space="preserve">naročniku ponudi pnevmatiko drugega proizvajalca, vendar mora ta ustrezati vsem </w:t>
      </w:r>
      <w:r w:rsidR="00BD43D4">
        <w:rPr>
          <w:rFonts w:ascii="Arial" w:hAnsi="Arial" w:cs="Arial"/>
          <w:color w:val="auto"/>
          <w:sz w:val="20"/>
          <w:lang w:val="sl-SI"/>
        </w:rPr>
        <w:t xml:space="preserve">zahtevam </w:t>
      </w:r>
      <w:r>
        <w:rPr>
          <w:rFonts w:ascii="Arial" w:hAnsi="Arial" w:cs="Arial"/>
          <w:color w:val="auto"/>
          <w:sz w:val="20"/>
          <w:lang w:val="sl-SI"/>
        </w:rPr>
        <w:t xml:space="preserve">iz razpisne dokumentacije. Šele po potrditvi naročnika o ustrezni zamenjavi ponujenih pnevmatik iz </w:t>
      </w:r>
      <w:r w:rsidR="005E350B">
        <w:rPr>
          <w:rFonts w:ascii="Arial" w:hAnsi="Arial" w:cs="Arial"/>
          <w:color w:val="auto"/>
          <w:sz w:val="20"/>
          <w:lang w:val="sl-SI"/>
        </w:rPr>
        <w:t xml:space="preserve">ponudbenega </w:t>
      </w:r>
      <w:r w:rsidR="003E76F2">
        <w:rPr>
          <w:rFonts w:ascii="Arial" w:hAnsi="Arial" w:cs="Arial"/>
          <w:color w:val="auto"/>
          <w:sz w:val="20"/>
          <w:lang w:val="sl-SI"/>
        </w:rPr>
        <w:t xml:space="preserve">predračuna </w:t>
      </w:r>
      <w:r>
        <w:rPr>
          <w:rFonts w:ascii="Arial" w:hAnsi="Arial" w:cs="Arial"/>
          <w:color w:val="auto"/>
          <w:sz w:val="20"/>
          <w:lang w:val="sl-SI"/>
        </w:rPr>
        <w:t xml:space="preserve">lahko </w:t>
      </w:r>
      <w:r w:rsidR="00BD43D4">
        <w:rPr>
          <w:rFonts w:ascii="Arial" w:hAnsi="Arial" w:cs="Arial"/>
          <w:color w:val="auto"/>
          <w:sz w:val="20"/>
          <w:lang w:val="sl-SI"/>
        </w:rPr>
        <w:t>izbrani ponudnik začne dobavljati</w:t>
      </w:r>
      <w:r>
        <w:rPr>
          <w:rFonts w:ascii="Arial" w:hAnsi="Arial" w:cs="Arial"/>
          <w:color w:val="auto"/>
          <w:sz w:val="20"/>
          <w:lang w:val="sl-SI"/>
        </w:rPr>
        <w:t xml:space="preserve"> nadomestn</w:t>
      </w:r>
      <w:r w:rsidR="00BD43D4">
        <w:rPr>
          <w:rFonts w:ascii="Arial" w:hAnsi="Arial" w:cs="Arial"/>
          <w:color w:val="auto"/>
          <w:sz w:val="20"/>
          <w:lang w:val="sl-SI"/>
        </w:rPr>
        <w:t>e</w:t>
      </w:r>
      <w:r>
        <w:rPr>
          <w:rFonts w:ascii="Arial" w:hAnsi="Arial" w:cs="Arial"/>
          <w:color w:val="auto"/>
          <w:sz w:val="20"/>
          <w:lang w:val="sl-SI"/>
        </w:rPr>
        <w:t xml:space="preserve"> pnevmatik</w:t>
      </w:r>
      <w:r w:rsidR="00BD43D4">
        <w:rPr>
          <w:rFonts w:ascii="Arial" w:hAnsi="Arial" w:cs="Arial"/>
          <w:color w:val="auto"/>
          <w:sz w:val="20"/>
          <w:lang w:val="sl-SI"/>
        </w:rPr>
        <w:t>e</w:t>
      </w:r>
      <w:r>
        <w:rPr>
          <w:rFonts w:ascii="Arial" w:hAnsi="Arial" w:cs="Arial"/>
          <w:color w:val="auto"/>
          <w:sz w:val="20"/>
          <w:lang w:val="sl-SI"/>
        </w:rPr>
        <w:t xml:space="preserve">. </w:t>
      </w:r>
    </w:p>
    <w:p w14:paraId="1915E376" w14:textId="77777777" w:rsidR="002F27E6" w:rsidRDefault="002F27E6"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lang w:val="sl-SI"/>
        </w:rPr>
      </w:pPr>
    </w:p>
    <w:p w14:paraId="77C3D8E4" w14:textId="77777777" w:rsidR="002F27E6" w:rsidRDefault="00044C88"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szCs w:val="24"/>
          <w:lang w:val="sl-SI"/>
        </w:rPr>
      </w:pPr>
      <w:r>
        <w:rPr>
          <w:rFonts w:ascii="Arial" w:hAnsi="Arial" w:cs="Arial"/>
          <w:color w:val="auto"/>
          <w:sz w:val="20"/>
          <w:szCs w:val="24"/>
          <w:lang w:val="sl-SI"/>
        </w:rPr>
        <w:t>Zaželeno je, da ponudnik ponudi pnevmatike, ki so uvrščene v čim višji razred energijske učinkovitosti glede na boljši izkoristek goriva in v čim višji razred energijske učinkovitosti glede na boljši oprijem na mokri podlagi.</w:t>
      </w:r>
    </w:p>
    <w:p w14:paraId="2F64976B" w14:textId="77777777" w:rsidR="002F27E6" w:rsidRDefault="002F27E6"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color w:val="auto"/>
          <w:sz w:val="20"/>
          <w:szCs w:val="24"/>
          <w:lang w:val="sl-SI"/>
        </w:rPr>
      </w:pPr>
    </w:p>
    <w:p w14:paraId="4111AFA0" w14:textId="77777777" w:rsidR="002F27E6" w:rsidRPr="006B7266" w:rsidRDefault="00044C88" w:rsidP="002F27E6">
      <w:pPr>
        <w:pStyle w:val="Telobesedila3"/>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hAnsi="Arial" w:cs="Arial"/>
          <w:b/>
          <w:bCs/>
          <w:color w:val="auto"/>
          <w:sz w:val="20"/>
          <w:szCs w:val="20"/>
          <w:u w:val="single"/>
          <w:lang w:val="sl-SI"/>
        </w:rPr>
      </w:pPr>
      <w:r w:rsidRPr="006B7266">
        <w:rPr>
          <w:rFonts w:ascii="Arial" w:hAnsi="Arial" w:cs="Arial"/>
          <w:b/>
          <w:bCs/>
          <w:color w:val="auto"/>
          <w:sz w:val="20"/>
          <w:szCs w:val="24"/>
          <w:u w:val="single"/>
          <w:lang w:val="sl-SI"/>
        </w:rPr>
        <w:t xml:space="preserve">Zimska pnevmatika je tista pnevmatika, ki ima na boku proizvajalčevo oznako M+S ali </w:t>
      </w:r>
      <w:r w:rsidR="002D2959">
        <w:rPr>
          <w:rFonts w:ascii="Arial" w:hAnsi="Arial" w:cs="Arial"/>
          <w:b/>
          <w:bCs/>
          <w:color w:val="auto"/>
          <w:sz w:val="20"/>
          <w:szCs w:val="24"/>
          <w:u w:val="single"/>
          <w:lang w:val="sl-SI"/>
        </w:rPr>
        <w:t xml:space="preserve">M+S </w:t>
      </w:r>
      <w:r w:rsidR="002D2959" w:rsidRPr="002D2959">
        <w:rPr>
          <w:rFonts w:ascii="Arial" w:hAnsi="Arial" w:cs="Arial"/>
          <w:b/>
          <w:bCs/>
          <w:color w:val="auto"/>
          <w:sz w:val="20"/>
          <w:szCs w:val="24"/>
          <w:u w:val="single"/>
          <w:lang w:val="sl-SI"/>
        </w:rPr>
        <w:t>3PMSF</w:t>
      </w:r>
      <w:r w:rsidR="002D2959">
        <w:rPr>
          <w:rFonts w:ascii="Arial" w:hAnsi="Arial" w:cs="Arial"/>
          <w:b/>
          <w:bCs/>
          <w:color w:val="auto"/>
          <w:sz w:val="20"/>
          <w:szCs w:val="24"/>
          <w:u w:val="single"/>
          <w:lang w:val="sl-SI"/>
        </w:rPr>
        <w:t xml:space="preserve"> </w:t>
      </w:r>
      <w:r w:rsidRPr="006B7266">
        <w:rPr>
          <w:rFonts w:ascii="Arial" w:hAnsi="Arial" w:cs="Arial"/>
          <w:b/>
          <w:bCs/>
          <w:color w:val="auto"/>
          <w:sz w:val="20"/>
          <w:szCs w:val="24"/>
          <w:u w:val="single"/>
          <w:lang w:val="sl-SI"/>
        </w:rPr>
        <w:t xml:space="preserve">in poleg simbol </w:t>
      </w:r>
      <w:r w:rsidR="00C951C9" w:rsidRPr="00C951C9">
        <w:rPr>
          <w:rFonts w:ascii="Arial" w:hAnsi="Arial" w:cs="Arial"/>
          <w:b/>
          <w:bCs/>
          <w:color w:val="auto"/>
          <w:sz w:val="20"/>
          <w:szCs w:val="24"/>
          <w:u w:val="single"/>
          <w:lang w:val="sl-SI"/>
        </w:rPr>
        <w:t>snežinke v gori s tremi vrhovi</w:t>
      </w:r>
      <w:r w:rsidRPr="006B7266">
        <w:rPr>
          <w:rFonts w:ascii="Arial" w:hAnsi="Arial" w:cs="Arial"/>
          <w:b/>
          <w:bCs/>
          <w:color w:val="auto"/>
          <w:sz w:val="20"/>
          <w:szCs w:val="24"/>
          <w:u w:val="single"/>
          <w:lang w:val="sl-SI"/>
        </w:rPr>
        <w:t xml:space="preserve">. V ponudbenem </w:t>
      </w:r>
      <w:r w:rsidR="003E76F2" w:rsidRPr="006B7266">
        <w:rPr>
          <w:rFonts w:ascii="Arial" w:hAnsi="Arial" w:cs="Arial"/>
          <w:b/>
          <w:bCs/>
          <w:color w:val="auto"/>
          <w:sz w:val="20"/>
          <w:szCs w:val="24"/>
          <w:u w:val="single"/>
          <w:lang w:val="sl-SI"/>
        </w:rPr>
        <w:t>predračunu</w:t>
      </w:r>
      <w:r w:rsidR="00E82A82" w:rsidRPr="006B7266">
        <w:rPr>
          <w:rFonts w:ascii="Arial" w:hAnsi="Arial" w:cs="Arial"/>
          <w:b/>
          <w:bCs/>
          <w:color w:val="auto"/>
          <w:sz w:val="20"/>
          <w:szCs w:val="24"/>
          <w:u w:val="single"/>
          <w:lang w:val="sl-SI"/>
        </w:rPr>
        <w:t xml:space="preserve"> </w:t>
      </w:r>
      <w:r w:rsidRPr="006B7266">
        <w:rPr>
          <w:rFonts w:ascii="Arial" w:hAnsi="Arial" w:cs="Arial"/>
          <w:b/>
          <w:bCs/>
          <w:color w:val="auto"/>
          <w:sz w:val="20"/>
          <w:szCs w:val="24"/>
          <w:u w:val="single"/>
          <w:lang w:val="sl-SI"/>
        </w:rPr>
        <w:t xml:space="preserve">ponudnik </w:t>
      </w:r>
      <w:r w:rsidR="003E76F2" w:rsidRPr="006B7266">
        <w:rPr>
          <w:rFonts w:ascii="Arial" w:hAnsi="Arial" w:cs="Arial"/>
          <w:b/>
          <w:bCs/>
          <w:color w:val="auto"/>
          <w:sz w:val="20"/>
          <w:szCs w:val="24"/>
          <w:u w:val="single"/>
          <w:lang w:val="sl-SI"/>
        </w:rPr>
        <w:t>NE SME</w:t>
      </w:r>
      <w:r w:rsidRPr="006B7266">
        <w:rPr>
          <w:rFonts w:ascii="Arial" w:hAnsi="Arial" w:cs="Arial"/>
          <w:b/>
          <w:bCs/>
          <w:color w:val="auto"/>
          <w:sz w:val="20"/>
          <w:szCs w:val="24"/>
          <w:u w:val="single"/>
          <w:lang w:val="sl-SI"/>
        </w:rPr>
        <w:t xml:space="preserve"> ponuditi </w:t>
      </w:r>
      <w:r w:rsidRPr="006B7266">
        <w:rPr>
          <w:rFonts w:ascii="Arial" w:hAnsi="Arial" w:cs="Arial"/>
          <w:b/>
          <w:bCs/>
          <w:color w:val="auto"/>
          <w:sz w:val="20"/>
          <w:szCs w:val="20"/>
          <w:u w:val="single"/>
          <w:lang w:val="sl-SI"/>
        </w:rPr>
        <w:t>celoletnih pnevmatik.</w:t>
      </w:r>
    </w:p>
    <w:p w14:paraId="5E8B591A" w14:textId="77777777" w:rsidR="002F27E6" w:rsidRDefault="002F27E6" w:rsidP="002F27E6">
      <w:pPr>
        <w:pStyle w:val="Telobesedila31"/>
        <w:tabs>
          <w:tab w:val="clear" w:pos="720"/>
          <w:tab w:val="left" w:pos="284"/>
        </w:tabs>
        <w:spacing w:line="260" w:lineRule="atLeast"/>
        <w:rPr>
          <w:rFonts w:ascii="Arial" w:hAnsi="Arial" w:cs="Arial"/>
          <w:sz w:val="20"/>
          <w:szCs w:val="24"/>
          <w:lang w:eastAsia="en-US"/>
        </w:rPr>
      </w:pPr>
    </w:p>
    <w:p w14:paraId="22E61B54" w14:textId="77777777" w:rsidR="002F27E6" w:rsidRDefault="00044C88" w:rsidP="002F27E6">
      <w:pPr>
        <w:tabs>
          <w:tab w:val="left" w:pos="284"/>
        </w:tabs>
        <w:autoSpaceDE w:val="0"/>
        <w:autoSpaceDN w:val="0"/>
        <w:adjustRightInd w:val="0"/>
        <w:spacing w:after="0" w:line="260" w:lineRule="atLeast"/>
        <w:rPr>
          <w:sz w:val="20"/>
          <w:szCs w:val="20"/>
        </w:rPr>
      </w:pPr>
      <w:r>
        <w:rPr>
          <w:sz w:val="20"/>
          <w:szCs w:val="20"/>
        </w:rPr>
        <w:t xml:space="preserve">Pnevmatike morajo biti ob vsaki posamični dobavi nove, nerabljene in ne smejo biti proizvedene več kot leto dni pred datumom vsake posamične dobave. </w:t>
      </w:r>
    </w:p>
    <w:p w14:paraId="70B33A08" w14:textId="77777777" w:rsidR="002F27E6" w:rsidRDefault="002F27E6" w:rsidP="002F27E6">
      <w:pPr>
        <w:tabs>
          <w:tab w:val="left" w:pos="284"/>
        </w:tabs>
        <w:autoSpaceDE w:val="0"/>
        <w:autoSpaceDN w:val="0"/>
        <w:adjustRightInd w:val="0"/>
        <w:spacing w:after="0" w:line="260" w:lineRule="atLeast"/>
        <w:rPr>
          <w:sz w:val="20"/>
          <w:szCs w:val="20"/>
        </w:rPr>
      </w:pPr>
    </w:p>
    <w:p w14:paraId="26C640EA" w14:textId="77777777" w:rsidR="002F27E6" w:rsidRDefault="00044C88" w:rsidP="002F27E6">
      <w:pPr>
        <w:tabs>
          <w:tab w:val="left" w:pos="284"/>
        </w:tabs>
        <w:autoSpaceDE w:val="0"/>
        <w:autoSpaceDN w:val="0"/>
        <w:adjustRightInd w:val="0"/>
        <w:spacing w:after="0" w:line="260" w:lineRule="atLeast"/>
        <w:rPr>
          <w:sz w:val="20"/>
          <w:szCs w:val="20"/>
        </w:rPr>
      </w:pPr>
      <w:r>
        <w:rPr>
          <w:sz w:val="20"/>
          <w:szCs w:val="20"/>
        </w:rPr>
        <w:t>Ponudniki ne smejo ponuditi obnovljenih pnevmatik.</w:t>
      </w:r>
    </w:p>
    <w:p w14:paraId="1EB51C2A" w14:textId="77777777" w:rsidR="002F27E6" w:rsidRDefault="002F27E6" w:rsidP="002F27E6">
      <w:pPr>
        <w:tabs>
          <w:tab w:val="left" w:pos="284"/>
        </w:tabs>
        <w:autoSpaceDE w:val="0"/>
        <w:autoSpaceDN w:val="0"/>
        <w:adjustRightInd w:val="0"/>
        <w:spacing w:after="0" w:line="260" w:lineRule="atLeast"/>
        <w:rPr>
          <w:sz w:val="20"/>
          <w:szCs w:val="20"/>
        </w:rPr>
      </w:pPr>
    </w:p>
    <w:p w14:paraId="250631DB" w14:textId="77777777" w:rsidR="005525A4" w:rsidRPr="00F36BC5" w:rsidRDefault="00044C88" w:rsidP="006979CD">
      <w:pPr>
        <w:pStyle w:val="Naslov2"/>
        <w:numPr>
          <w:ilvl w:val="1"/>
          <w:numId w:val="37"/>
        </w:numPr>
        <w:spacing w:before="0" w:after="0" w:line="260" w:lineRule="atLeast"/>
        <w:ind w:left="426" w:hanging="426"/>
        <w:rPr>
          <w:rFonts w:cs="Arial"/>
          <w:sz w:val="20"/>
          <w:szCs w:val="20"/>
          <w:lang w:val="sl-SI"/>
        </w:rPr>
      </w:pPr>
      <w:bookmarkStart w:id="259" w:name="_Toc51750805"/>
      <w:bookmarkStart w:id="260" w:name="_Toc54614505"/>
      <w:bookmarkStart w:id="261" w:name="_Toc151621827"/>
      <w:r>
        <w:rPr>
          <w:rFonts w:cs="Arial"/>
          <w:sz w:val="20"/>
          <w:szCs w:val="20"/>
          <w:lang w:val="sl-SI"/>
        </w:rPr>
        <w:t>N</w:t>
      </w:r>
      <w:r w:rsidRPr="005525A4">
        <w:rPr>
          <w:rFonts w:cs="Arial"/>
          <w:sz w:val="20"/>
          <w:szCs w:val="20"/>
          <w:lang w:val="sl-SI"/>
        </w:rPr>
        <w:t>aročanje in dostava naročenih pnevmatik, dobavni rok</w:t>
      </w:r>
      <w:bookmarkEnd w:id="259"/>
      <w:bookmarkEnd w:id="260"/>
      <w:bookmarkEnd w:id="261"/>
    </w:p>
    <w:p w14:paraId="79B353AE" w14:textId="77777777" w:rsidR="002F27E6" w:rsidRDefault="002F27E6" w:rsidP="002F27E6">
      <w:pPr>
        <w:tabs>
          <w:tab w:val="left" w:pos="284"/>
        </w:tabs>
        <w:autoSpaceDE w:val="0"/>
        <w:autoSpaceDN w:val="0"/>
        <w:adjustRightInd w:val="0"/>
        <w:spacing w:after="0" w:line="260" w:lineRule="atLeast"/>
        <w:rPr>
          <w:sz w:val="20"/>
          <w:szCs w:val="20"/>
        </w:rPr>
      </w:pPr>
    </w:p>
    <w:p w14:paraId="6F9E3218" w14:textId="77777777" w:rsidR="002F27E6" w:rsidRDefault="00044C88" w:rsidP="002F27E6">
      <w:pPr>
        <w:tabs>
          <w:tab w:val="left" w:pos="284"/>
        </w:tabs>
        <w:autoSpaceDE w:val="0"/>
        <w:autoSpaceDN w:val="0"/>
        <w:adjustRightInd w:val="0"/>
        <w:spacing w:after="0" w:line="260" w:lineRule="atLeast"/>
        <w:rPr>
          <w:sz w:val="20"/>
          <w:szCs w:val="20"/>
        </w:rPr>
      </w:pPr>
      <w:r>
        <w:rPr>
          <w:sz w:val="20"/>
          <w:szCs w:val="20"/>
        </w:rPr>
        <w:t xml:space="preserve">Naročnik bo </w:t>
      </w:r>
      <w:r w:rsidR="00E82A82">
        <w:rPr>
          <w:sz w:val="20"/>
          <w:szCs w:val="20"/>
        </w:rPr>
        <w:t xml:space="preserve">v obdobju veljavnosti pogodbe </w:t>
      </w:r>
      <w:r>
        <w:rPr>
          <w:sz w:val="20"/>
          <w:szCs w:val="20"/>
        </w:rPr>
        <w:t>sukcesivno naročal pnevmatike skladno s svojimi potrebami. Dostava naročenih pnevmatik se bo vršila predvidoma na naslednje lokacije:</w:t>
      </w:r>
    </w:p>
    <w:p w14:paraId="22F4B489"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Generalni finančni urad, Šmartinska cesta 55, 1000 Ljubljana,</w:t>
      </w:r>
    </w:p>
    <w:p w14:paraId="20BEC250"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Posebni finančni urad, Gospodinjska ulica 8, 1000 Ljubljana</w:t>
      </w:r>
    </w:p>
    <w:p w14:paraId="51314909"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Ljubljana, Davčna ulica 1, 1000 Ljubljana,</w:t>
      </w:r>
    </w:p>
    <w:p w14:paraId="6ACBAD2B"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Brežice, Cesta prvih borcev 39a, 8250 Brežice,</w:t>
      </w:r>
    </w:p>
    <w:p w14:paraId="22BF2EBA"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Celje, Aškerčeva ulica 12, 3000 Celje,</w:t>
      </w:r>
    </w:p>
    <w:p w14:paraId="1B7062D3"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Celje, Kidričeva ulica 36, 3000 Celje,</w:t>
      </w:r>
    </w:p>
    <w:p w14:paraId="418BF68B"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Dravograd, Mariborska cesta 3</w:t>
      </w:r>
      <w:r w:rsidR="003D6E9F">
        <w:rPr>
          <w:sz w:val="20"/>
          <w:szCs w:val="20"/>
        </w:rPr>
        <w:t>a</w:t>
      </w:r>
      <w:r>
        <w:rPr>
          <w:sz w:val="20"/>
          <w:szCs w:val="20"/>
        </w:rPr>
        <w:t xml:space="preserve">, 2370 Dravograd, </w:t>
      </w:r>
    </w:p>
    <w:p w14:paraId="317E0DAF"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Hrastnik, Log 9, 1430 Hrastnik,</w:t>
      </w:r>
    </w:p>
    <w:p w14:paraId="4BDFCE96"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Kočevje, Ljubljanska cesta 10, 1330 Kočevje,</w:t>
      </w:r>
    </w:p>
    <w:p w14:paraId="64052C6D"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Koper,</w:t>
      </w:r>
      <w:r>
        <w:t xml:space="preserve"> </w:t>
      </w:r>
      <w:r w:rsidR="00E82A82" w:rsidRPr="00E82A82">
        <w:rPr>
          <w:sz w:val="20"/>
          <w:szCs w:val="20"/>
        </w:rPr>
        <w:t>Piranska cesta 2</w:t>
      </w:r>
      <w:r>
        <w:rPr>
          <w:sz w:val="20"/>
          <w:szCs w:val="20"/>
        </w:rPr>
        <w:t>, 6000 Koper,</w:t>
      </w:r>
    </w:p>
    <w:p w14:paraId="35864CEE"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Koper,</w:t>
      </w:r>
      <w:r>
        <w:t xml:space="preserve"> </w:t>
      </w:r>
      <w:r>
        <w:rPr>
          <w:sz w:val="20"/>
          <w:szCs w:val="20"/>
        </w:rPr>
        <w:t>Partizanska cesta 81, 6210 Sežana,</w:t>
      </w:r>
    </w:p>
    <w:p w14:paraId="7C421F8C"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Kranj, Koroška cesta 21, 4000 Kranj,</w:t>
      </w:r>
    </w:p>
    <w:p w14:paraId="0FC13CF1"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Kranj, Spodnji plavž 6 c, 4270 Jesenice,</w:t>
      </w:r>
    </w:p>
    <w:p w14:paraId="034B9F6E"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Maribor, Tržaška cesta 49, 2000 Maribor,</w:t>
      </w:r>
    </w:p>
    <w:p w14:paraId="072FE315"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Murska Sobota, Slomškova ulica 1, 9000 Murska Sobota,</w:t>
      </w:r>
    </w:p>
    <w:p w14:paraId="53273EDF"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Murska Sobota, Nemčavci 1d, 9000 Murska Sobota,</w:t>
      </w:r>
    </w:p>
    <w:p w14:paraId="23A3E239"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Nova Gorica, Ulica Gradnikove brigade 2, 5000 Nova Gorica,</w:t>
      </w:r>
    </w:p>
    <w:p w14:paraId="612A5A81"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Nova Gorica, Mednarodni prehod 2 b, Vrtojba, 5290 Šempeter pri Gorici,</w:t>
      </w:r>
    </w:p>
    <w:p w14:paraId="30DEF0BD"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 xml:space="preserve">Finančni urad Novo mesto, </w:t>
      </w:r>
      <w:proofErr w:type="spellStart"/>
      <w:r>
        <w:rPr>
          <w:sz w:val="20"/>
          <w:szCs w:val="20"/>
        </w:rPr>
        <w:t>Kandijska</w:t>
      </w:r>
      <w:proofErr w:type="spellEnd"/>
      <w:r>
        <w:rPr>
          <w:sz w:val="20"/>
          <w:szCs w:val="20"/>
        </w:rPr>
        <w:t xml:space="preserve"> cesta 21, 8000 Novo mesto,</w:t>
      </w:r>
    </w:p>
    <w:p w14:paraId="73C64F62"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lastRenderedPageBreak/>
        <w:t>Finančni urad Novo mesto, Obrežje 26, 8261 Jesenice na Dolenjskem,</w:t>
      </w:r>
    </w:p>
    <w:p w14:paraId="19E062CE"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Postojna, Tržaška cesta 1, 6230 Postojna,</w:t>
      </w:r>
    </w:p>
    <w:p w14:paraId="503B4A95"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Ptuj, Trstenjakova ulica 2a, 2250 Ptuj,</w:t>
      </w:r>
    </w:p>
    <w:p w14:paraId="0DA9167D" w14:textId="77777777" w:rsidR="002F27E6" w:rsidRDefault="00044C88" w:rsidP="006979CD">
      <w:pPr>
        <w:numPr>
          <w:ilvl w:val="0"/>
          <w:numId w:val="53"/>
        </w:numPr>
        <w:tabs>
          <w:tab w:val="left" w:pos="284"/>
        </w:tabs>
        <w:autoSpaceDE w:val="0"/>
        <w:autoSpaceDN w:val="0"/>
        <w:adjustRightInd w:val="0"/>
        <w:spacing w:after="0" w:line="260" w:lineRule="atLeast"/>
        <w:rPr>
          <w:sz w:val="20"/>
          <w:szCs w:val="20"/>
        </w:rPr>
      </w:pPr>
      <w:r>
        <w:rPr>
          <w:sz w:val="20"/>
          <w:szCs w:val="20"/>
        </w:rPr>
        <w:t>Finančni urad Velenje, Kopališka cesta 2a, 3320 Velenje.</w:t>
      </w:r>
    </w:p>
    <w:p w14:paraId="2AD08384" w14:textId="77777777" w:rsidR="002F27E6" w:rsidRDefault="002F27E6" w:rsidP="002F27E6">
      <w:pPr>
        <w:tabs>
          <w:tab w:val="left" w:pos="284"/>
        </w:tabs>
        <w:autoSpaceDE w:val="0"/>
        <w:autoSpaceDN w:val="0"/>
        <w:adjustRightInd w:val="0"/>
        <w:spacing w:after="0" w:line="260" w:lineRule="atLeast"/>
        <w:ind w:left="720"/>
        <w:rPr>
          <w:sz w:val="20"/>
          <w:szCs w:val="20"/>
        </w:rPr>
      </w:pPr>
    </w:p>
    <w:p w14:paraId="1C522B15" w14:textId="77777777" w:rsidR="002F27E6" w:rsidRDefault="00044C88" w:rsidP="002F27E6">
      <w:pPr>
        <w:tabs>
          <w:tab w:val="left" w:pos="284"/>
        </w:tabs>
        <w:autoSpaceDE w:val="0"/>
        <w:autoSpaceDN w:val="0"/>
        <w:adjustRightInd w:val="0"/>
        <w:spacing w:after="0" w:line="260" w:lineRule="atLeast"/>
        <w:rPr>
          <w:sz w:val="20"/>
          <w:szCs w:val="20"/>
        </w:rPr>
      </w:pPr>
      <w:r>
        <w:rPr>
          <w:sz w:val="20"/>
          <w:szCs w:val="20"/>
        </w:rPr>
        <w:t>Naročnik si pridržuje pravico do spremembe lokacije dostave in števila lokacij v Sloveniji, na katere je treba dobavljati blago. Točna lokacija dostave v Sloveniji bo razvidna iz naročnikovega posamičnega naročila.</w:t>
      </w:r>
    </w:p>
    <w:p w14:paraId="174B8D16" w14:textId="77777777" w:rsidR="002F27E6" w:rsidRDefault="002F27E6" w:rsidP="002F27E6">
      <w:pPr>
        <w:tabs>
          <w:tab w:val="left" w:pos="284"/>
        </w:tabs>
        <w:autoSpaceDE w:val="0"/>
        <w:autoSpaceDN w:val="0"/>
        <w:adjustRightInd w:val="0"/>
        <w:spacing w:after="0" w:line="260" w:lineRule="atLeast"/>
        <w:rPr>
          <w:sz w:val="20"/>
          <w:szCs w:val="20"/>
        </w:rPr>
      </w:pPr>
    </w:p>
    <w:p w14:paraId="48705145" w14:textId="77777777" w:rsidR="002F27E6" w:rsidRDefault="00044C88" w:rsidP="002F27E6">
      <w:pPr>
        <w:pStyle w:val="Telobesedila"/>
        <w:spacing w:before="0" w:after="0" w:line="260" w:lineRule="atLeast"/>
        <w:rPr>
          <w:color w:val="auto"/>
          <w:sz w:val="20"/>
          <w:lang w:val="sl-SI"/>
        </w:rPr>
      </w:pPr>
      <w:r>
        <w:rPr>
          <w:color w:val="auto"/>
          <w:sz w:val="20"/>
          <w:lang w:val="sl-SI"/>
        </w:rPr>
        <w:t>Izbrani ponudnik dostavlja obvezno do vrat objekta na določeni lokaciji, na podlagi individualnega dogovora pa se vnos lahko vrši tudi vrat skladišča.</w:t>
      </w:r>
    </w:p>
    <w:p w14:paraId="17EA9A76" w14:textId="77777777" w:rsidR="002F27E6" w:rsidRDefault="002F27E6" w:rsidP="002F27E6">
      <w:pPr>
        <w:pStyle w:val="Telobesedila"/>
        <w:spacing w:before="0" w:after="0" w:line="260" w:lineRule="atLeast"/>
        <w:rPr>
          <w:rFonts w:cs="Arial"/>
          <w:color w:val="auto"/>
          <w:sz w:val="20"/>
          <w:lang w:val="sl-SI"/>
        </w:rPr>
      </w:pPr>
    </w:p>
    <w:p w14:paraId="1E3464E8" w14:textId="77777777" w:rsidR="002F27E6" w:rsidRDefault="00044C88" w:rsidP="002F27E6">
      <w:pPr>
        <w:pStyle w:val="Telobesedila"/>
        <w:spacing w:before="0" w:after="0" w:line="260" w:lineRule="atLeast"/>
        <w:rPr>
          <w:rFonts w:cs="Arial"/>
          <w:color w:val="auto"/>
          <w:sz w:val="20"/>
          <w:lang w:val="sl-SI"/>
        </w:rPr>
      </w:pPr>
      <w:r>
        <w:rPr>
          <w:rFonts w:cs="Arial"/>
          <w:color w:val="auto"/>
          <w:sz w:val="20"/>
          <w:lang w:val="sl-SI"/>
        </w:rPr>
        <w:t xml:space="preserve">Dobavni rok za pnevmatike na zalogi ne sme biti več kot 5 delovnih dni, za pnevmatike, ki niso na zalogi, pa največ </w:t>
      </w:r>
      <w:r w:rsidR="00C951C9">
        <w:rPr>
          <w:rFonts w:cs="Arial"/>
          <w:color w:val="auto"/>
          <w:sz w:val="20"/>
          <w:lang w:val="sl-SI"/>
        </w:rPr>
        <w:t xml:space="preserve">15 </w:t>
      </w:r>
      <w:r>
        <w:rPr>
          <w:rFonts w:cs="Arial"/>
          <w:color w:val="auto"/>
          <w:sz w:val="20"/>
          <w:lang w:val="sl-SI"/>
        </w:rPr>
        <w:t xml:space="preserve">delovnih dni. </w:t>
      </w:r>
    </w:p>
    <w:p w14:paraId="5B0FC90F" w14:textId="77777777" w:rsidR="002F27E6" w:rsidRDefault="002F27E6" w:rsidP="002F27E6">
      <w:pPr>
        <w:pStyle w:val="Telobesedila"/>
        <w:spacing w:before="0" w:after="0" w:line="260" w:lineRule="atLeast"/>
        <w:rPr>
          <w:rFonts w:cs="Arial"/>
          <w:color w:val="auto"/>
          <w:sz w:val="20"/>
          <w:lang w:val="sl-SI"/>
        </w:rPr>
      </w:pPr>
    </w:p>
    <w:p w14:paraId="07A127CF" w14:textId="77777777" w:rsidR="002F27E6" w:rsidRDefault="00044C88" w:rsidP="002F27E6">
      <w:pPr>
        <w:pStyle w:val="Telobesedila"/>
        <w:spacing w:before="0" w:after="0" w:line="260" w:lineRule="atLeast"/>
        <w:rPr>
          <w:rFonts w:cs="Arial"/>
          <w:color w:val="auto"/>
          <w:sz w:val="20"/>
          <w:lang w:val="sl-SI"/>
        </w:rPr>
      </w:pPr>
      <w:r>
        <w:rPr>
          <w:rFonts w:cs="Arial"/>
          <w:color w:val="auto"/>
          <w:sz w:val="20"/>
          <w:lang w:val="sl-SI"/>
        </w:rPr>
        <w:t>Dostava se lahko vrši z lastno dostavo ali preko dostavnih služb, pri čemer je strošek dobave oz. dostave že vključen v ceno pnevmatik.</w:t>
      </w:r>
    </w:p>
    <w:p w14:paraId="4C80DE21" w14:textId="77777777" w:rsidR="002F27E6" w:rsidRDefault="002F27E6" w:rsidP="002F27E6">
      <w:pPr>
        <w:pStyle w:val="Telobesedila"/>
        <w:spacing w:before="0" w:after="0" w:line="260" w:lineRule="atLeast"/>
        <w:rPr>
          <w:rFonts w:cs="Arial"/>
          <w:color w:val="auto"/>
          <w:sz w:val="20"/>
          <w:lang w:val="sl-SI"/>
        </w:rPr>
      </w:pPr>
    </w:p>
    <w:p w14:paraId="06D67F18" w14:textId="77777777" w:rsidR="002F27E6" w:rsidRDefault="00044C88" w:rsidP="002F27E6">
      <w:pPr>
        <w:pStyle w:val="Telobesedila"/>
        <w:spacing w:before="0" w:after="0" w:line="260" w:lineRule="atLeast"/>
        <w:rPr>
          <w:color w:val="auto"/>
          <w:sz w:val="20"/>
          <w:lang w:val="sl-SI"/>
        </w:rPr>
      </w:pPr>
      <w:bookmarkStart w:id="262" w:name="_Hlk151118637"/>
      <w:r>
        <w:rPr>
          <w:rFonts w:cs="Arial"/>
          <w:color w:val="auto"/>
          <w:sz w:val="20"/>
          <w:lang w:val="sl-SI"/>
        </w:rPr>
        <w:t xml:space="preserve">Naročnikove pooblaščene osebe bodo pnevmatike iz </w:t>
      </w:r>
      <w:r w:rsidR="005E350B">
        <w:rPr>
          <w:rFonts w:cs="Arial"/>
          <w:color w:val="auto"/>
          <w:sz w:val="20"/>
          <w:lang w:val="sl-SI"/>
        </w:rPr>
        <w:t>ponudbenega</w:t>
      </w:r>
      <w:r w:rsidR="00312FDF">
        <w:rPr>
          <w:rFonts w:cs="Arial"/>
          <w:color w:val="auto"/>
          <w:sz w:val="20"/>
          <w:lang w:val="sl-SI"/>
        </w:rPr>
        <w:t xml:space="preserve"> predračuna</w:t>
      </w:r>
      <w:r>
        <w:rPr>
          <w:color w:val="auto"/>
          <w:sz w:val="20"/>
          <w:szCs w:val="20"/>
          <w:lang w:val="sl-SI"/>
        </w:rPr>
        <w:t xml:space="preserve"> </w:t>
      </w:r>
      <w:r>
        <w:rPr>
          <w:rFonts w:cs="Arial"/>
          <w:color w:val="auto"/>
          <w:sz w:val="20"/>
          <w:lang w:val="sl-SI"/>
        </w:rPr>
        <w:t xml:space="preserve">naročale preko elektronske pošte neposredno pri </w:t>
      </w:r>
      <w:r w:rsidR="00A12B39">
        <w:rPr>
          <w:rFonts w:cs="Arial"/>
          <w:color w:val="auto"/>
          <w:sz w:val="20"/>
          <w:lang w:val="sl-SI"/>
        </w:rPr>
        <w:t>izbranem ponudniku</w:t>
      </w:r>
      <w:r>
        <w:rPr>
          <w:rFonts w:cs="Arial"/>
          <w:color w:val="auto"/>
          <w:sz w:val="20"/>
          <w:lang w:val="sl-SI"/>
        </w:rPr>
        <w:t xml:space="preserve">. V primeru potreb po pnevmatikah, ki izrecno niso opredeljene </w:t>
      </w:r>
      <w:r w:rsidR="00E0715E">
        <w:rPr>
          <w:rFonts w:cs="Arial"/>
          <w:color w:val="auto"/>
          <w:sz w:val="20"/>
          <w:lang w:val="sl-SI"/>
        </w:rPr>
        <w:t xml:space="preserve">v </w:t>
      </w:r>
      <w:r w:rsidR="005E350B">
        <w:rPr>
          <w:rFonts w:cs="Arial"/>
          <w:color w:val="auto"/>
          <w:sz w:val="20"/>
          <w:lang w:val="sl-SI"/>
        </w:rPr>
        <w:t xml:space="preserve">ponudbenem </w:t>
      </w:r>
      <w:r w:rsidR="00312FDF">
        <w:rPr>
          <w:rFonts w:cs="Arial"/>
          <w:color w:val="auto"/>
          <w:sz w:val="20"/>
          <w:lang w:val="sl-SI"/>
        </w:rPr>
        <w:t>predračunu</w:t>
      </w:r>
      <w:r w:rsidR="00A12B39">
        <w:rPr>
          <w:color w:val="auto"/>
          <w:sz w:val="20"/>
          <w:szCs w:val="20"/>
          <w:lang w:val="sl-SI"/>
        </w:rPr>
        <w:t>,</w:t>
      </w:r>
      <w:r>
        <w:rPr>
          <w:rFonts w:cs="Arial"/>
          <w:color w:val="auto"/>
          <w:sz w:val="20"/>
          <w:lang w:val="sl-SI"/>
        </w:rPr>
        <w:t xml:space="preserve"> bo naročnikova poooblaščena oseba </w:t>
      </w:r>
      <w:r w:rsidR="00A12B39">
        <w:rPr>
          <w:rFonts w:cs="Arial"/>
          <w:color w:val="auto"/>
          <w:sz w:val="20"/>
          <w:lang w:val="sl-SI"/>
        </w:rPr>
        <w:t xml:space="preserve">izbranemu ponudniku </w:t>
      </w:r>
      <w:r>
        <w:rPr>
          <w:color w:val="auto"/>
          <w:sz w:val="20"/>
          <w:szCs w:val="20"/>
          <w:lang w:val="sl-SI"/>
        </w:rPr>
        <w:t xml:space="preserve">poslala povpraševanje, na podlagi katerega bo </w:t>
      </w:r>
      <w:r w:rsidR="00A12B39">
        <w:rPr>
          <w:color w:val="auto"/>
          <w:sz w:val="20"/>
          <w:szCs w:val="20"/>
          <w:lang w:val="sl-SI"/>
        </w:rPr>
        <w:t xml:space="preserve">izbrani ponudnik </w:t>
      </w:r>
      <w:r>
        <w:rPr>
          <w:color w:val="auto"/>
          <w:sz w:val="20"/>
          <w:szCs w:val="20"/>
          <w:lang w:val="sl-SI"/>
        </w:rPr>
        <w:t xml:space="preserve">naročniku izdelal in po elektronski pošti poslal ponudbo, v kateri bo </w:t>
      </w:r>
      <w:r>
        <w:rPr>
          <w:color w:val="auto"/>
          <w:sz w:val="20"/>
          <w:lang w:val="sl-SI"/>
        </w:rPr>
        <w:t>obračunal ponujeni popust na redne cene iz njihovega tedaj veljavnega cenika, ki ga bo priložil ponudbi. Redne cene iz cenika</w:t>
      </w:r>
      <w:r w:rsidR="00A12B39">
        <w:rPr>
          <w:color w:val="auto"/>
          <w:sz w:val="20"/>
          <w:lang w:val="sl-SI"/>
        </w:rPr>
        <w:t xml:space="preserve"> izbranega ponudnika</w:t>
      </w:r>
      <w:r>
        <w:rPr>
          <w:color w:val="auto"/>
          <w:sz w:val="20"/>
          <w:lang w:val="sl-SI"/>
        </w:rPr>
        <w:t xml:space="preserve"> morajo biti primerljive s povprečjem tržnih cen enakih pnevmatik na spletn</w:t>
      </w:r>
      <w:r w:rsidR="00782E60">
        <w:rPr>
          <w:color w:val="auto"/>
          <w:sz w:val="20"/>
          <w:lang w:val="sl-SI"/>
        </w:rPr>
        <w:t>i</w:t>
      </w:r>
      <w:r>
        <w:rPr>
          <w:color w:val="auto"/>
          <w:sz w:val="20"/>
          <w:lang w:val="sl-SI"/>
        </w:rPr>
        <w:t xml:space="preserve"> stran</w:t>
      </w:r>
      <w:r w:rsidR="00782E60">
        <w:rPr>
          <w:color w:val="auto"/>
          <w:sz w:val="20"/>
          <w:lang w:val="sl-SI"/>
        </w:rPr>
        <w:t xml:space="preserve">i </w:t>
      </w:r>
      <w:r w:rsidR="00A12B39">
        <w:rPr>
          <w:color w:val="auto"/>
          <w:sz w:val="20"/>
          <w:lang w:val="sl-SI"/>
        </w:rPr>
        <w:t xml:space="preserve">vsaj </w:t>
      </w:r>
      <w:r w:rsidR="002E59B8">
        <w:rPr>
          <w:color w:val="auto"/>
          <w:sz w:val="20"/>
          <w:lang w:val="sl-SI"/>
        </w:rPr>
        <w:t xml:space="preserve">2 ponudnikov </w:t>
      </w:r>
      <w:r>
        <w:rPr>
          <w:color w:val="auto"/>
          <w:sz w:val="20"/>
          <w:lang w:val="sl-SI"/>
        </w:rPr>
        <w:t>s sedežem v Sloveniji.</w:t>
      </w:r>
    </w:p>
    <w:bookmarkEnd w:id="262"/>
    <w:p w14:paraId="6DD66CCB" w14:textId="77777777" w:rsidR="002F27E6" w:rsidRDefault="002F27E6" w:rsidP="002F27E6">
      <w:pPr>
        <w:pStyle w:val="Telobesedila"/>
        <w:spacing w:before="0" w:after="0" w:line="260" w:lineRule="atLeast"/>
        <w:rPr>
          <w:color w:val="auto"/>
          <w:sz w:val="20"/>
          <w:lang w:val="sl-SI"/>
        </w:rPr>
      </w:pPr>
    </w:p>
    <w:p w14:paraId="5618A6F9" w14:textId="77777777" w:rsidR="005525A4" w:rsidRPr="00F36BC5" w:rsidRDefault="00044C88" w:rsidP="006979CD">
      <w:pPr>
        <w:pStyle w:val="Naslov2"/>
        <w:numPr>
          <w:ilvl w:val="1"/>
          <w:numId w:val="37"/>
        </w:numPr>
        <w:spacing w:before="0" w:after="0" w:line="260" w:lineRule="atLeast"/>
        <w:ind w:left="426" w:hanging="426"/>
        <w:rPr>
          <w:rFonts w:cs="Arial"/>
          <w:sz w:val="20"/>
          <w:szCs w:val="20"/>
          <w:lang w:val="sl-SI"/>
        </w:rPr>
      </w:pPr>
      <w:bookmarkStart w:id="263" w:name="_Toc51750806"/>
      <w:bookmarkStart w:id="264" w:name="_Toc54614506"/>
      <w:bookmarkStart w:id="265" w:name="_Toc151621828"/>
      <w:r>
        <w:rPr>
          <w:rFonts w:cs="Arial"/>
          <w:sz w:val="20"/>
          <w:szCs w:val="20"/>
          <w:lang w:val="sl-SI"/>
        </w:rPr>
        <w:t>Garancija</w:t>
      </w:r>
      <w:bookmarkEnd w:id="263"/>
      <w:bookmarkEnd w:id="264"/>
      <w:bookmarkEnd w:id="265"/>
    </w:p>
    <w:p w14:paraId="0ACA88C9" w14:textId="77777777" w:rsidR="002F27E6" w:rsidRDefault="002F27E6" w:rsidP="002F27E6">
      <w:pPr>
        <w:pStyle w:val="Telobesedila"/>
        <w:spacing w:before="0" w:after="0" w:line="260" w:lineRule="atLeast"/>
        <w:rPr>
          <w:rFonts w:cs="Arial"/>
          <w:color w:val="auto"/>
          <w:sz w:val="20"/>
          <w:lang w:val="sl-SI"/>
        </w:rPr>
      </w:pPr>
    </w:p>
    <w:p w14:paraId="16EE30D5" w14:textId="77777777" w:rsidR="002F27E6" w:rsidRDefault="00044C88" w:rsidP="002F27E6">
      <w:pPr>
        <w:pStyle w:val="Telobesedila"/>
        <w:spacing w:before="0" w:after="0" w:line="260" w:lineRule="atLeast"/>
        <w:rPr>
          <w:rFonts w:cs="Arial"/>
          <w:color w:val="auto"/>
          <w:sz w:val="20"/>
          <w:lang w:val="sl-SI"/>
        </w:rPr>
      </w:pPr>
      <w:r>
        <w:rPr>
          <w:rFonts w:cs="Arial"/>
          <w:color w:val="auto"/>
          <w:sz w:val="20"/>
          <w:lang w:val="sl-SI"/>
        </w:rPr>
        <w:t xml:space="preserve">Garancijski rok za dobavljene pnevmatike je </w:t>
      </w:r>
      <w:r w:rsidR="004D1FA3">
        <w:rPr>
          <w:rFonts w:cs="Arial"/>
          <w:color w:val="auto"/>
          <w:sz w:val="20"/>
          <w:lang w:val="sl-SI"/>
        </w:rPr>
        <w:t xml:space="preserve">najmanj </w:t>
      </w:r>
      <w:r>
        <w:rPr>
          <w:rFonts w:cs="Arial"/>
          <w:color w:val="auto"/>
          <w:sz w:val="20"/>
          <w:lang w:val="sl-SI"/>
        </w:rPr>
        <w:t xml:space="preserve">12 mesecev od dneva prevzema. Za dobavljene pnevmatike </w:t>
      </w:r>
      <w:r w:rsidR="00A12B39">
        <w:rPr>
          <w:rFonts w:cs="Arial"/>
          <w:color w:val="auto"/>
          <w:sz w:val="20"/>
          <w:lang w:val="sl-SI"/>
        </w:rPr>
        <w:t xml:space="preserve">izda izbrani ponudnik garancijski list </w:t>
      </w:r>
      <w:r>
        <w:rPr>
          <w:rFonts w:cs="Arial"/>
          <w:color w:val="auto"/>
          <w:sz w:val="20"/>
          <w:lang w:val="sl-SI"/>
        </w:rPr>
        <w:t>po vsaki dobavi. Če garancijski list ni izdan, se izdani e-račun šteje za garancijski list.</w:t>
      </w:r>
    </w:p>
    <w:p w14:paraId="4AD41C7E" w14:textId="77777777" w:rsidR="006F78C1" w:rsidRDefault="006F78C1" w:rsidP="002F27E6">
      <w:pPr>
        <w:pStyle w:val="Telobesedila"/>
        <w:spacing w:before="0" w:after="0" w:line="260" w:lineRule="atLeast"/>
        <w:rPr>
          <w:rFonts w:cs="Arial"/>
          <w:color w:val="auto"/>
          <w:sz w:val="20"/>
          <w:lang w:val="sl-SI"/>
        </w:rPr>
      </w:pPr>
    </w:p>
    <w:p w14:paraId="4655E1B1" w14:textId="77777777" w:rsidR="006F78C1" w:rsidRDefault="006F78C1" w:rsidP="002F27E6">
      <w:pPr>
        <w:pStyle w:val="Telobesedila"/>
        <w:spacing w:before="0" w:after="0" w:line="260" w:lineRule="atLeast"/>
        <w:rPr>
          <w:rFonts w:cs="Arial"/>
          <w:color w:val="auto"/>
          <w:sz w:val="20"/>
          <w:lang w:val="sl-SI"/>
        </w:rPr>
      </w:pPr>
    </w:p>
    <w:p w14:paraId="67C02DEC" w14:textId="77777777" w:rsidR="002F27E6" w:rsidRDefault="002F27E6" w:rsidP="002F27E6">
      <w:pPr>
        <w:pStyle w:val="Telobesedila"/>
        <w:spacing w:before="0" w:after="0" w:line="260" w:lineRule="atLeast"/>
        <w:rPr>
          <w:rFonts w:cs="Arial"/>
          <w:color w:val="auto"/>
          <w:sz w:val="20"/>
          <w:lang w:val="sl-SI"/>
        </w:rPr>
      </w:pPr>
    </w:p>
    <w:p w14:paraId="52AEA2C8" w14:textId="77777777" w:rsidR="002F27E6" w:rsidRDefault="002F27E6" w:rsidP="002F27E6">
      <w:pPr>
        <w:pStyle w:val="Telobesedila"/>
        <w:spacing w:before="0" w:after="0" w:line="260" w:lineRule="atLeast"/>
        <w:rPr>
          <w:rFonts w:cs="Arial"/>
          <w:color w:val="auto"/>
          <w:sz w:val="20"/>
          <w:lang w:val="sl-SI"/>
        </w:rPr>
      </w:pPr>
    </w:p>
    <w:p w14:paraId="10A7A9A7" w14:textId="77777777" w:rsidR="001072AA" w:rsidRDefault="001072AA" w:rsidP="002F27E6">
      <w:pPr>
        <w:pStyle w:val="Telobesedila"/>
        <w:spacing w:before="0" w:after="0" w:line="260" w:lineRule="atLeast"/>
        <w:rPr>
          <w:rFonts w:cs="Arial"/>
          <w:color w:val="auto"/>
          <w:sz w:val="20"/>
          <w:lang w:val="sl-SI"/>
        </w:rPr>
      </w:pPr>
    </w:p>
    <w:p w14:paraId="0B241ABA" w14:textId="77777777" w:rsidR="001072AA" w:rsidRDefault="001072AA" w:rsidP="002F27E6">
      <w:pPr>
        <w:pStyle w:val="Telobesedila"/>
        <w:spacing w:before="0" w:after="0" w:line="260" w:lineRule="atLeast"/>
        <w:rPr>
          <w:rFonts w:cs="Arial"/>
          <w:color w:val="auto"/>
          <w:sz w:val="20"/>
          <w:lang w:val="sl-SI"/>
        </w:rPr>
      </w:pPr>
    </w:p>
    <w:p w14:paraId="032207BF" w14:textId="77777777" w:rsidR="001072AA" w:rsidRDefault="001072AA" w:rsidP="002F27E6">
      <w:pPr>
        <w:pStyle w:val="Telobesedila"/>
        <w:spacing w:before="0" w:after="0" w:line="260" w:lineRule="atLeast"/>
        <w:rPr>
          <w:rFonts w:cs="Arial"/>
          <w:color w:val="auto"/>
          <w:sz w:val="20"/>
          <w:lang w:val="sl-SI"/>
        </w:rPr>
      </w:pPr>
    </w:p>
    <w:p w14:paraId="4B8FEA60" w14:textId="77777777" w:rsidR="001072AA" w:rsidRDefault="001072AA" w:rsidP="002F27E6">
      <w:pPr>
        <w:pStyle w:val="Telobesedila"/>
        <w:spacing w:before="0" w:after="0" w:line="260" w:lineRule="atLeast"/>
        <w:rPr>
          <w:rFonts w:cs="Arial"/>
          <w:color w:val="auto"/>
          <w:sz w:val="20"/>
          <w:lang w:val="sl-SI"/>
        </w:rPr>
      </w:pPr>
    </w:p>
    <w:p w14:paraId="6B1F435C" w14:textId="77777777" w:rsidR="001072AA" w:rsidRDefault="001072AA" w:rsidP="002F27E6">
      <w:pPr>
        <w:pStyle w:val="Telobesedila"/>
        <w:spacing w:before="0" w:after="0" w:line="260" w:lineRule="atLeast"/>
        <w:rPr>
          <w:rFonts w:cs="Arial"/>
          <w:color w:val="auto"/>
          <w:sz w:val="20"/>
          <w:lang w:val="sl-SI"/>
        </w:rPr>
      </w:pPr>
    </w:p>
    <w:p w14:paraId="29681324" w14:textId="77777777" w:rsidR="00473FB1" w:rsidRDefault="00473FB1" w:rsidP="002F27E6">
      <w:pPr>
        <w:pStyle w:val="Telobesedila"/>
        <w:spacing w:before="0" w:after="0" w:line="260" w:lineRule="atLeast"/>
        <w:rPr>
          <w:rFonts w:cs="Arial"/>
          <w:color w:val="auto"/>
          <w:sz w:val="20"/>
          <w:lang w:val="sl-SI"/>
        </w:rPr>
      </w:pPr>
    </w:p>
    <w:p w14:paraId="18B30327" w14:textId="77777777" w:rsidR="00473FB1" w:rsidRDefault="00473FB1" w:rsidP="002F27E6">
      <w:pPr>
        <w:pStyle w:val="Telobesedila"/>
        <w:spacing w:before="0" w:after="0" w:line="260" w:lineRule="atLeast"/>
        <w:rPr>
          <w:rFonts w:cs="Arial"/>
          <w:color w:val="auto"/>
          <w:sz w:val="20"/>
          <w:lang w:val="sl-SI"/>
        </w:rPr>
      </w:pPr>
    </w:p>
    <w:p w14:paraId="268CB60D" w14:textId="77777777" w:rsidR="00473FB1" w:rsidRDefault="00473FB1" w:rsidP="002F27E6">
      <w:pPr>
        <w:pStyle w:val="Telobesedila"/>
        <w:spacing w:before="0" w:after="0" w:line="260" w:lineRule="atLeast"/>
        <w:rPr>
          <w:rFonts w:cs="Arial"/>
          <w:color w:val="auto"/>
          <w:sz w:val="20"/>
          <w:lang w:val="sl-SI"/>
        </w:rPr>
      </w:pPr>
    </w:p>
    <w:p w14:paraId="7F30E41D" w14:textId="77777777" w:rsidR="00473FB1" w:rsidRDefault="00473FB1" w:rsidP="002F27E6">
      <w:pPr>
        <w:pStyle w:val="Telobesedila"/>
        <w:spacing w:before="0" w:after="0" w:line="260" w:lineRule="atLeast"/>
        <w:rPr>
          <w:rFonts w:cs="Arial"/>
          <w:color w:val="auto"/>
          <w:sz w:val="20"/>
          <w:lang w:val="sl-SI"/>
        </w:rPr>
      </w:pPr>
    </w:p>
    <w:p w14:paraId="11AC331C" w14:textId="77777777" w:rsidR="00473FB1" w:rsidRDefault="00473FB1" w:rsidP="002F27E6">
      <w:pPr>
        <w:pStyle w:val="Telobesedila"/>
        <w:spacing w:before="0" w:after="0" w:line="260" w:lineRule="atLeast"/>
        <w:rPr>
          <w:rFonts w:cs="Arial"/>
          <w:color w:val="auto"/>
          <w:sz w:val="20"/>
          <w:lang w:val="sl-SI"/>
        </w:rPr>
      </w:pPr>
    </w:p>
    <w:p w14:paraId="16317558" w14:textId="77777777" w:rsidR="00473FB1" w:rsidRDefault="00473FB1" w:rsidP="002F27E6">
      <w:pPr>
        <w:pStyle w:val="Telobesedila"/>
        <w:spacing w:before="0" w:after="0" w:line="260" w:lineRule="atLeast"/>
        <w:rPr>
          <w:rFonts w:cs="Arial"/>
          <w:color w:val="auto"/>
          <w:sz w:val="20"/>
          <w:lang w:val="sl-SI"/>
        </w:rPr>
      </w:pPr>
    </w:p>
    <w:p w14:paraId="026F5EFB" w14:textId="77777777" w:rsidR="00473FB1" w:rsidRDefault="00473FB1" w:rsidP="002F27E6">
      <w:pPr>
        <w:pStyle w:val="Telobesedila"/>
        <w:spacing w:before="0" w:after="0" w:line="260" w:lineRule="atLeast"/>
        <w:rPr>
          <w:rFonts w:cs="Arial"/>
          <w:color w:val="auto"/>
          <w:sz w:val="20"/>
          <w:lang w:val="sl-SI"/>
        </w:rPr>
      </w:pPr>
    </w:p>
    <w:p w14:paraId="059B6488" w14:textId="77777777" w:rsidR="00473FB1" w:rsidRDefault="00473FB1" w:rsidP="002F27E6">
      <w:pPr>
        <w:pStyle w:val="Telobesedila"/>
        <w:spacing w:before="0" w:after="0" w:line="260" w:lineRule="atLeast"/>
        <w:rPr>
          <w:rFonts w:cs="Arial"/>
          <w:color w:val="auto"/>
          <w:sz w:val="20"/>
          <w:lang w:val="sl-SI"/>
        </w:rPr>
      </w:pPr>
    </w:p>
    <w:p w14:paraId="356C625E" w14:textId="77777777" w:rsidR="00FC6D10" w:rsidRDefault="00FC6D10" w:rsidP="002F27E6">
      <w:pPr>
        <w:pStyle w:val="Telobesedila"/>
        <w:spacing w:before="0" w:after="0" w:line="260" w:lineRule="atLeast"/>
        <w:rPr>
          <w:rFonts w:cs="Arial"/>
          <w:color w:val="auto"/>
          <w:sz w:val="20"/>
          <w:lang w:val="sl-SI"/>
        </w:rPr>
      </w:pPr>
    </w:p>
    <w:p w14:paraId="1A067A05" w14:textId="77777777" w:rsidR="00FC6D10" w:rsidRDefault="00FC6D10" w:rsidP="002F27E6">
      <w:pPr>
        <w:pStyle w:val="Telobesedila"/>
        <w:spacing w:before="0" w:after="0" w:line="260" w:lineRule="atLeast"/>
        <w:rPr>
          <w:rFonts w:cs="Arial"/>
          <w:color w:val="auto"/>
          <w:sz w:val="20"/>
          <w:lang w:val="sl-SI"/>
        </w:rPr>
      </w:pPr>
    </w:p>
    <w:p w14:paraId="0583E01F" w14:textId="77777777" w:rsidR="00FC6D10" w:rsidRDefault="00FC6D10" w:rsidP="002F27E6">
      <w:pPr>
        <w:pStyle w:val="Telobesedila"/>
        <w:spacing w:before="0" w:after="0" w:line="260" w:lineRule="atLeast"/>
        <w:rPr>
          <w:rFonts w:cs="Arial"/>
          <w:color w:val="auto"/>
          <w:sz w:val="20"/>
          <w:lang w:val="sl-SI"/>
        </w:rPr>
      </w:pPr>
    </w:p>
    <w:p w14:paraId="2F39B19F" w14:textId="77777777" w:rsidR="00816CA2" w:rsidRPr="00F36BC5" w:rsidRDefault="00044C88" w:rsidP="0019731B">
      <w:pPr>
        <w:pStyle w:val="Naslov1"/>
      </w:pPr>
      <w:bookmarkStart w:id="266" w:name="_Toc51750807"/>
      <w:bookmarkStart w:id="267" w:name="_Toc54614507"/>
      <w:bookmarkStart w:id="268" w:name="_Toc151621829"/>
      <w:bookmarkStart w:id="269" w:name="_Toc461526831"/>
      <w:bookmarkStart w:id="270" w:name="_Toc241638410"/>
      <w:bookmarkStart w:id="271" w:name="_Toc329087073"/>
      <w:bookmarkEnd w:id="245"/>
      <w:bookmarkEnd w:id="246"/>
      <w:r>
        <w:lastRenderedPageBreak/>
        <w:t>OBRAZEC »Predračun – JN 26/2023 PNEVMATIKE«</w:t>
      </w:r>
      <w:bookmarkEnd w:id="266"/>
      <w:bookmarkEnd w:id="267"/>
      <w:bookmarkEnd w:id="268"/>
    </w:p>
    <w:p w14:paraId="535FE89E" w14:textId="77777777" w:rsidR="00886E4C" w:rsidRPr="00F36BC5" w:rsidRDefault="00886E4C" w:rsidP="00816CA2">
      <w:pPr>
        <w:widowControl w:val="0"/>
        <w:autoSpaceDE w:val="0"/>
        <w:autoSpaceDN w:val="0"/>
        <w:adjustRightInd w:val="0"/>
        <w:spacing w:line="260" w:lineRule="atLeast"/>
        <w:rPr>
          <w:sz w:val="20"/>
          <w:szCs w:val="20"/>
        </w:rPr>
      </w:pPr>
    </w:p>
    <w:p w14:paraId="216BD6A8" w14:textId="77777777" w:rsidR="00871E5C" w:rsidRPr="00871E5C" w:rsidRDefault="00044C88" w:rsidP="00871E5C">
      <w:pPr>
        <w:rPr>
          <w:sz w:val="20"/>
          <w:szCs w:val="20"/>
        </w:rPr>
      </w:pPr>
      <w:bookmarkStart w:id="272" w:name="_Hlk136953665"/>
      <w:r w:rsidRPr="00871E5C">
        <w:rPr>
          <w:sz w:val="20"/>
          <w:szCs w:val="20"/>
        </w:rPr>
        <w:t>Naziv ponudnika: ______________________________________________________________</w:t>
      </w:r>
    </w:p>
    <w:p w14:paraId="4116BC07" w14:textId="77777777" w:rsidR="00871E5C" w:rsidRPr="00871E5C" w:rsidRDefault="00871E5C" w:rsidP="00871E5C">
      <w:pPr>
        <w:rPr>
          <w:sz w:val="20"/>
          <w:szCs w:val="20"/>
        </w:rPr>
      </w:pPr>
    </w:p>
    <w:p w14:paraId="20383FF2" w14:textId="77777777" w:rsidR="00871E5C" w:rsidRPr="00871E5C" w:rsidRDefault="00044C88" w:rsidP="00871E5C">
      <w:pPr>
        <w:rPr>
          <w:sz w:val="20"/>
          <w:szCs w:val="20"/>
        </w:rPr>
      </w:pPr>
      <w:r w:rsidRPr="00871E5C">
        <w:rPr>
          <w:sz w:val="20"/>
          <w:szCs w:val="20"/>
        </w:rPr>
        <w:t>Naslov: ________________________________________________</w:t>
      </w:r>
      <w:r w:rsidR="00382F46">
        <w:rPr>
          <w:sz w:val="20"/>
          <w:szCs w:val="20"/>
        </w:rPr>
        <w:t>_</w:t>
      </w:r>
      <w:r w:rsidRPr="00871E5C">
        <w:rPr>
          <w:sz w:val="20"/>
          <w:szCs w:val="20"/>
        </w:rPr>
        <w:t>_____________________</w:t>
      </w:r>
    </w:p>
    <w:p w14:paraId="28F9F3DE" w14:textId="77777777" w:rsidR="00871E5C" w:rsidRPr="00871E5C" w:rsidRDefault="00871E5C" w:rsidP="00871E5C">
      <w:pPr>
        <w:rPr>
          <w:sz w:val="20"/>
          <w:szCs w:val="20"/>
        </w:rPr>
      </w:pPr>
    </w:p>
    <w:p w14:paraId="180D5408" w14:textId="77777777" w:rsidR="00871E5C" w:rsidRPr="00871E5C" w:rsidRDefault="00044C88" w:rsidP="00871E5C">
      <w:pPr>
        <w:rPr>
          <w:sz w:val="20"/>
          <w:szCs w:val="20"/>
        </w:rPr>
      </w:pPr>
      <w:r w:rsidRPr="00871E5C">
        <w:rPr>
          <w:sz w:val="20"/>
          <w:szCs w:val="20"/>
        </w:rPr>
        <w:t xml:space="preserve">IBAN: _____________________ </w:t>
      </w:r>
      <w:r w:rsidR="00382F46">
        <w:rPr>
          <w:sz w:val="20"/>
          <w:szCs w:val="20"/>
        </w:rPr>
        <w:tab/>
      </w:r>
      <w:r w:rsidR="00382F46">
        <w:rPr>
          <w:sz w:val="20"/>
          <w:szCs w:val="20"/>
        </w:rPr>
        <w:tab/>
      </w:r>
      <w:r w:rsidRPr="00871E5C">
        <w:rPr>
          <w:sz w:val="20"/>
          <w:szCs w:val="20"/>
        </w:rPr>
        <w:t xml:space="preserve">ID št. za DDV: </w:t>
      </w:r>
      <w:r w:rsidR="00382F46">
        <w:rPr>
          <w:sz w:val="20"/>
          <w:szCs w:val="20"/>
        </w:rPr>
        <w:t>____</w:t>
      </w:r>
      <w:r w:rsidRPr="00871E5C">
        <w:rPr>
          <w:sz w:val="20"/>
          <w:szCs w:val="20"/>
        </w:rPr>
        <w:t>_</w:t>
      </w:r>
      <w:r w:rsidR="00382F46">
        <w:rPr>
          <w:sz w:val="20"/>
          <w:szCs w:val="20"/>
        </w:rPr>
        <w:t>_</w:t>
      </w:r>
      <w:r w:rsidRPr="00871E5C">
        <w:rPr>
          <w:sz w:val="20"/>
          <w:szCs w:val="20"/>
        </w:rPr>
        <w:t>____________________</w:t>
      </w:r>
    </w:p>
    <w:p w14:paraId="525D7C37" w14:textId="77777777" w:rsidR="00871E5C" w:rsidRPr="00871E5C" w:rsidRDefault="00871E5C" w:rsidP="00871E5C">
      <w:pPr>
        <w:rPr>
          <w:sz w:val="20"/>
          <w:szCs w:val="20"/>
        </w:rPr>
      </w:pPr>
    </w:p>
    <w:p w14:paraId="6773247E" w14:textId="77777777" w:rsidR="00871E5C" w:rsidRPr="00871E5C" w:rsidRDefault="00044C88" w:rsidP="002E59B8">
      <w:pPr>
        <w:spacing w:after="0" w:line="260" w:lineRule="atLeast"/>
        <w:rPr>
          <w:sz w:val="20"/>
          <w:szCs w:val="20"/>
        </w:rPr>
      </w:pPr>
      <w:r w:rsidRPr="00871E5C">
        <w:rPr>
          <w:sz w:val="20"/>
          <w:szCs w:val="20"/>
        </w:rPr>
        <w:t>Ponudbo oddajamo kot (označite/obkrožite 1 ali 2):</w:t>
      </w:r>
    </w:p>
    <w:p w14:paraId="474BDFCC" w14:textId="77777777" w:rsidR="00871E5C" w:rsidRPr="00871E5C" w:rsidRDefault="00044C88" w:rsidP="002E59B8">
      <w:pPr>
        <w:numPr>
          <w:ilvl w:val="0"/>
          <w:numId w:val="57"/>
        </w:numPr>
        <w:spacing w:after="0" w:line="260" w:lineRule="atLeast"/>
        <w:rPr>
          <w:sz w:val="20"/>
          <w:szCs w:val="20"/>
        </w:rPr>
      </w:pPr>
      <w:r w:rsidRPr="00871E5C">
        <w:rPr>
          <w:sz w:val="20"/>
          <w:szCs w:val="20"/>
        </w:rPr>
        <w:t>samostojni ponudnik</w:t>
      </w:r>
    </w:p>
    <w:p w14:paraId="44D56FC6" w14:textId="77777777" w:rsidR="00871E5C" w:rsidRPr="00871E5C" w:rsidRDefault="00044C88" w:rsidP="002E59B8">
      <w:pPr>
        <w:numPr>
          <w:ilvl w:val="0"/>
          <w:numId w:val="57"/>
        </w:numPr>
        <w:spacing w:after="0" w:line="260" w:lineRule="atLeast"/>
        <w:rPr>
          <w:sz w:val="20"/>
          <w:szCs w:val="20"/>
        </w:rPr>
      </w:pPr>
      <w:r w:rsidRPr="00871E5C">
        <w:rPr>
          <w:sz w:val="20"/>
          <w:szCs w:val="20"/>
        </w:rPr>
        <w:t>skupina ponudnikov, ki jo sestavljajo ponudniki, razvidni iz k ponudbi priloženih obrazcev ESPD.</w:t>
      </w:r>
    </w:p>
    <w:p w14:paraId="4B2DD087" w14:textId="77777777" w:rsidR="00871E5C" w:rsidRPr="00871E5C" w:rsidRDefault="00871E5C" w:rsidP="002E59B8">
      <w:pPr>
        <w:spacing w:after="0" w:line="260" w:lineRule="atLeast"/>
        <w:rPr>
          <w:sz w:val="20"/>
          <w:szCs w:val="20"/>
        </w:rPr>
      </w:pPr>
    </w:p>
    <w:p w14:paraId="37A59D77" w14:textId="77777777" w:rsidR="00871E5C" w:rsidRPr="00871E5C" w:rsidRDefault="00044C88" w:rsidP="002E59B8">
      <w:pPr>
        <w:spacing w:after="0" w:line="260" w:lineRule="atLeast"/>
        <w:rPr>
          <w:sz w:val="20"/>
          <w:szCs w:val="20"/>
        </w:rPr>
      </w:pPr>
      <w:r w:rsidRPr="00871E5C">
        <w:rPr>
          <w:sz w:val="20"/>
          <w:szCs w:val="20"/>
        </w:rPr>
        <w:t>Javno naročilo bomo izvedli (označite/obkrožite 1 ali 2):</w:t>
      </w:r>
    </w:p>
    <w:p w14:paraId="6796B093" w14:textId="77777777" w:rsidR="00871E5C" w:rsidRPr="00871E5C" w:rsidRDefault="00044C88" w:rsidP="002E59B8">
      <w:pPr>
        <w:numPr>
          <w:ilvl w:val="0"/>
          <w:numId w:val="58"/>
        </w:numPr>
        <w:spacing w:after="0" w:line="260" w:lineRule="atLeast"/>
        <w:rPr>
          <w:sz w:val="20"/>
          <w:szCs w:val="20"/>
        </w:rPr>
      </w:pPr>
      <w:r w:rsidRPr="00871E5C">
        <w:rPr>
          <w:sz w:val="20"/>
          <w:szCs w:val="20"/>
        </w:rPr>
        <w:t>brez podizvajalcev</w:t>
      </w:r>
    </w:p>
    <w:p w14:paraId="1B00E925" w14:textId="77777777" w:rsidR="00871E5C" w:rsidRPr="00871E5C" w:rsidRDefault="00044C88" w:rsidP="002E59B8">
      <w:pPr>
        <w:numPr>
          <w:ilvl w:val="0"/>
          <w:numId w:val="58"/>
        </w:numPr>
        <w:spacing w:after="0" w:line="260" w:lineRule="atLeast"/>
        <w:rPr>
          <w:sz w:val="20"/>
          <w:szCs w:val="20"/>
        </w:rPr>
      </w:pPr>
      <w:r w:rsidRPr="00871E5C">
        <w:rPr>
          <w:sz w:val="20"/>
          <w:szCs w:val="20"/>
        </w:rPr>
        <w:t xml:space="preserve">s podizvajalci, ki so razvidni iz k ponudbi priloženih obrazcev ESPD in obrazcev »Podatki o sodelujočem podizvajalcu«. </w:t>
      </w:r>
    </w:p>
    <w:p w14:paraId="0CFCFFF2" w14:textId="77777777" w:rsidR="00871E5C" w:rsidRPr="00871E5C" w:rsidRDefault="00871E5C" w:rsidP="002E59B8">
      <w:pPr>
        <w:spacing w:after="0" w:line="260" w:lineRule="atLeast"/>
        <w:rPr>
          <w:sz w:val="20"/>
          <w:szCs w:val="20"/>
        </w:rPr>
      </w:pPr>
    </w:p>
    <w:p w14:paraId="60F38FAC" w14:textId="77777777" w:rsidR="00C0608A" w:rsidRDefault="00044C88" w:rsidP="002E59B8">
      <w:pPr>
        <w:spacing w:after="0" w:line="260" w:lineRule="atLeast"/>
        <w:rPr>
          <w:sz w:val="20"/>
          <w:szCs w:val="20"/>
        </w:rPr>
      </w:pPr>
      <w:r w:rsidRPr="00871E5C">
        <w:rPr>
          <w:sz w:val="20"/>
          <w:szCs w:val="20"/>
        </w:rPr>
        <w:t xml:space="preserve">Na podlagi razpisne dokumentacije za oddajo javnega naročila za </w:t>
      </w:r>
      <w:r>
        <w:rPr>
          <w:sz w:val="20"/>
          <w:szCs w:val="20"/>
        </w:rPr>
        <w:t>d</w:t>
      </w:r>
      <w:r w:rsidRPr="00871E5C">
        <w:rPr>
          <w:sz w:val="20"/>
          <w:szCs w:val="20"/>
        </w:rPr>
        <w:t>obav</w:t>
      </w:r>
      <w:r>
        <w:rPr>
          <w:sz w:val="20"/>
          <w:szCs w:val="20"/>
        </w:rPr>
        <w:t>o</w:t>
      </w:r>
      <w:r w:rsidRPr="00871E5C">
        <w:rPr>
          <w:sz w:val="20"/>
          <w:szCs w:val="20"/>
        </w:rPr>
        <w:t xml:space="preserve"> pnevmatik podajamo naslednjo ponudbo, ki velja do 3</w:t>
      </w:r>
      <w:r w:rsidR="00F823B5">
        <w:rPr>
          <w:sz w:val="20"/>
          <w:szCs w:val="20"/>
        </w:rPr>
        <w:t>1</w:t>
      </w:r>
      <w:r w:rsidRPr="00871E5C">
        <w:rPr>
          <w:sz w:val="20"/>
          <w:szCs w:val="20"/>
        </w:rPr>
        <w:t xml:space="preserve">. </w:t>
      </w:r>
      <w:r w:rsidR="00F823B5">
        <w:rPr>
          <w:sz w:val="20"/>
          <w:szCs w:val="20"/>
        </w:rPr>
        <w:t>8</w:t>
      </w:r>
      <w:r w:rsidRPr="00871E5C">
        <w:rPr>
          <w:sz w:val="20"/>
          <w:szCs w:val="20"/>
        </w:rPr>
        <w:t>. 202</w:t>
      </w:r>
      <w:r w:rsidR="0063296D">
        <w:rPr>
          <w:sz w:val="20"/>
          <w:szCs w:val="20"/>
        </w:rPr>
        <w:t>4</w:t>
      </w:r>
      <w:r w:rsidR="00A01844">
        <w:rPr>
          <w:sz w:val="20"/>
          <w:szCs w:val="20"/>
        </w:rPr>
        <w:t>:</w:t>
      </w:r>
    </w:p>
    <w:p w14:paraId="7ADBB27E" w14:textId="77777777" w:rsidR="00F67048" w:rsidRPr="00A01844" w:rsidRDefault="00F67048" w:rsidP="002E59B8">
      <w:pPr>
        <w:spacing w:after="0" w:line="260" w:lineRule="atLeast"/>
        <w:rPr>
          <w:sz w:val="20"/>
          <w:szCs w:val="20"/>
        </w:rPr>
      </w:pPr>
    </w:p>
    <w:tbl>
      <w:tblPr>
        <w:tblW w:w="86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259"/>
      </w:tblGrid>
      <w:tr w:rsidR="008678FF" w14:paraId="7501084F" w14:textId="77777777" w:rsidTr="007E42A4">
        <w:trPr>
          <w:trHeight w:val="388"/>
        </w:trPr>
        <w:tc>
          <w:tcPr>
            <w:tcW w:w="5387" w:type="dxa"/>
            <w:tcBorders>
              <w:top w:val="single" w:sz="4" w:space="0" w:color="auto"/>
              <w:left w:val="single" w:sz="4" w:space="0" w:color="auto"/>
              <w:bottom w:val="single" w:sz="4" w:space="0" w:color="auto"/>
              <w:right w:val="single" w:sz="4" w:space="0" w:color="auto"/>
            </w:tcBorders>
            <w:vAlign w:val="center"/>
          </w:tcPr>
          <w:bookmarkEnd w:id="272"/>
          <w:p w14:paraId="595B7306" w14:textId="77777777" w:rsidR="00871E5C" w:rsidRPr="007E42A4" w:rsidRDefault="00044C88" w:rsidP="007E42A4">
            <w:pPr>
              <w:spacing w:after="0" w:line="260" w:lineRule="atLeast"/>
              <w:jc w:val="left"/>
              <w:rPr>
                <w:sz w:val="20"/>
                <w:szCs w:val="20"/>
              </w:rPr>
            </w:pPr>
            <w:r w:rsidRPr="007E42A4">
              <w:rPr>
                <w:bCs/>
                <w:color w:val="000000"/>
                <w:sz w:val="20"/>
                <w:szCs w:val="20"/>
              </w:rPr>
              <w:t xml:space="preserve">Skupna ponudbena vrednost v EUR </w:t>
            </w:r>
            <w:r w:rsidR="006979CD" w:rsidRPr="007E42A4">
              <w:rPr>
                <w:bCs/>
                <w:color w:val="000000"/>
                <w:sz w:val="20"/>
                <w:szCs w:val="20"/>
              </w:rPr>
              <w:t>bre</w:t>
            </w:r>
            <w:r w:rsidRPr="007E42A4">
              <w:rPr>
                <w:bCs/>
                <w:color w:val="000000"/>
                <w:sz w:val="20"/>
                <w:szCs w:val="20"/>
              </w:rPr>
              <w:t>z DDV</w:t>
            </w:r>
          </w:p>
        </w:tc>
        <w:tc>
          <w:tcPr>
            <w:tcW w:w="3259" w:type="dxa"/>
            <w:tcBorders>
              <w:top w:val="single" w:sz="4" w:space="0" w:color="auto"/>
              <w:left w:val="single" w:sz="4" w:space="0" w:color="auto"/>
              <w:bottom w:val="single" w:sz="4" w:space="0" w:color="auto"/>
              <w:right w:val="single" w:sz="4" w:space="0" w:color="auto"/>
            </w:tcBorders>
            <w:vAlign w:val="center"/>
          </w:tcPr>
          <w:p w14:paraId="245892B6" w14:textId="77777777" w:rsidR="00871E5C" w:rsidRPr="007E42A4" w:rsidRDefault="00871E5C" w:rsidP="007E42A4">
            <w:pPr>
              <w:spacing w:after="0" w:line="260" w:lineRule="atLeast"/>
              <w:jc w:val="left"/>
              <w:rPr>
                <w:sz w:val="20"/>
                <w:szCs w:val="20"/>
              </w:rPr>
            </w:pPr>
          </w:p>
        </w:tc>
      </w:tr>
      <w:tr w:rsidR="008678FF" w14:paraId="5013AA37" w14:textId="77777777" w:rsidTr="007E42A4">
        <w:trPr>
          <w:trHeight w:val="407"/>
        </w:trPr>
        <w:tc>
          <w:tcPr>
            <w:tcW w:w="5387" w:type="dxa"/>
            <w:tcBorders>
              <w:top w:val="single" w:sz="4" w:space="0" w:color="auto"/>
              <w:left w:val="single" w:sz="4" w:space="0" w:color="auto"/>
              <w:bottom w:val="single" w:sz="4" w:space="0" w:color="auto"/>
              <w:right w:val="single" w:sz="4" w:space="0" w:color="auto"/>
            </w:tcBorders>
            <w:vAlign w:val="center"/>
          </w:tcPr>
          <w:p w14:paraId="43A8C7BE" w14:textId="77777777" w:rsidR="006979CD" w:rsidRPr="007E42A4" w:rsidRDefault="00044C88" w:rsidP="007E42A4">
            <w:pPr>
              <w:spacing w:after="0"/>
              <w:jc w:val="left"/>
              <w:rPr>
                <w:bCs/>
                <w:color w:val="000000"/>
                <w:sz w:val="20"/>
                <w:szCs w:val="20"/>
              </w:rPr>
            </w:pPr>
            <w:r w:rsidRPr="007E42A4">
              <w:rPr>
                <w:bCs/>
                <w:color w:val="000000"/>
                <w:sz w:val="20"/>
                <w:szCs w:val="20"/>
              </w:rPr>
              <w:t>Skupna ponudbena vrednost v EUR z DDV</w:t>
            </w:r>
          </w:p>
        </w:tc>
        <w:tc>
          <w:tcPr>
            <w:tcW w:w="3259" w:type="dxa"/>
            <w:tcBorders>
              <w:top w:val="single" w:sz="4" w:space="0" w:color="auto"/>
              <w:left w:val="single" w:sz="4" w:space="0" w:color="auto"/>
              <w:bottom w:val="single" w:sz="4" w:space="0" w:color="auto"/>
              <w:right w:val="single" w:sz="4" w:space="0" w:color="auto"/>
            </w:tcBorders>
            <w:vAlign w:val="center"/>
          </w:tcPr>
          <w:p w14:paraId="3D03A668" w14:textId="77777777" w:rsidR="006979CD" w:rsidRPr="007E42A4" w:rsidRDefault="006979CD" w:rsidP="007E42A4">
            <w:pPr>
              <w:spacing w:after="0" w:line="260" w:lineRule="atLeast"/>
              <w:jc w:val="left"/>
              <w:rPr>
                <w:sz w:val="20"/>
                <w:szCs w:val="20"/>
              </w:rPr>
            </w:pPr>
          </w:p>
        </w:tc>
      </w:tr>
      <w:tr w:rsidR="008678FF" w14:paraId="3A8C0331" w14:textId="77777777" w:rsidTr="007E42A4">
        <w:trPr>
          <w:trHeight w:val="853"/>
        </w:trPr>
        <w:tc>
          <w:tcPr>
            <w:tcW w:w="5387" w:type="dxa"/>
            <w:tcBorders>
              <w:top w:val="single" w:sz="4" w:space="0" w:color="auto"/>
              <w:left w:val="single" w:sz="4" w:space="0" w:color="auto"/>
              <w:bottom w:val="single" w:sz="4" w:space="0" w:color="auto"/>
              <w:right w:val="single" w:sz="4" w:space="0" w:color="auto"/>
            </w:tcBorders>
            <w:vAlign w:val="center"/>
          </w:tcPr>
          <w:p w14:paraId="1D75CFEE" w14:textId="77777777" w:rsidR="007E42A4" w:rsidRPr="007E42A4" w:rsidRDefault="00044C88" w:rsidP="007E42A4">
            <w:pPr>
              <w:spacing w:after="0" w:line="260" w:lineRule="atLeast"/>
              <w:jc w:val="left"/>
              <w:rPr>
                <w:bCs/>
                <w:color w:val="000000"/>
                <w:sz w:val="20"/>
                <w:szCs w:val="20"/>
              </w:rPr>
            </w:pPr>
            <w:r w:rsidRPr="007E42A4">
              <w:rPr>
                <w:bCs/>
                <w:color w:val="000000"/>
                <w:sz w:val="20"/>
                <w:szCs w:val="20"/>
              </w:rPr>
              <w:t>Odstotek (%) popusta na redne cene iz našega cenika za vse pnevmatike, ki niso navedene v ponudbenem predračunu, ki niso navedene v ponudbenem predračunu</w:t>
            </w:r>
          </w:p>
        </w:tc>
        <w:tc>
          <w:tcPr>
            <w:tcW w:w="3259" w:type="dxa"/>
            <w:tcBorders>
              <w:top w:val="single" w:sz="4" w:space="0" w:color="auto"/>
              <w:left w:val="single" w:sz="4" w:space="0" w:color="auto"/>
              <w:bottom w:val="single" w:sz="4" w:space="0" w:color="auto"/>
              <w:right w:val="single" w:sz="4" w:space="0" w:color="auto"/>
            </w:tcBorders>
            <w:vAlign w:val="center"/>
          </w:tcPr>
          <w:p w14:paraId="4BB6B008" w14:textId="77777777" w:rsidR="007E42A4" w:rsidRPr="007E42A4" w:rsidRDefault="007E42A4" w:rsidP="007E42A4">
            <w:pPr>
              <w:spacing w:after="0" w:line="260" w:lineRule="atLeast"/>
              <w:jc w:val="left"/>
              <w:rPr>
                <w:sz w:val="20"/>
                <w:szCs w:val="20"/>
              </w:rPr>
            </w:pPr>
          </w:p>
        </w:tc>
      </w:tr>
    </w:tbl>
    <w:p w14:paraId="286331F0" w14:textId="77777777" w:rsidR="007269DA" w:rsidRDefault="007269DA" w:rsidP="002E59B8">
      <w:pPr>
        <w:spacing w:after="0" w:line="260" w:lineRule="atLeast"/>
        <w:rPr>
          <w:szCs w:val="20"/>
        </w:rPr>
      </w:pPr>
    </w:p>
    <w:p w14:paraId="007F9471" w14:textId="77777777" w:rsidR="006979CD" w:rsidRPr="0063296D" w:rsidRDefault="00044C88" w:rsidP="007E42A4">
      <w:pPr>
        <w:spacing w:after="0" w:line="260" w:lineRule="atLeast"/>
        <w:rPr>
          <w:b/>
          <w:bCs/>
          <w:sz w:val="20"/>
          <w:szCs w:val="20"/>
          <w:u w:val="single"/>
        </w:rPr>
      </w:pPr>
      <w:r w:rsidRPr="0063296D">
        <w:rPr>
          <w:b/>
          <w:bCs/>
          <w:sz w:val="20"/>
          <w:szCs w:val="20"/>
          <w:u w:val="single"/>
        </w:rPr>
        <w:t>Navodila ponudnikom:</w:t>
      </w:r>
    </w:p>
    <w:p w14:paraId="396E54C5" w14:textId="77777777" w:rsidR="00F67048" w:rsidRDefault="00044C88" w:rsidP="00076CE8">
      <w:pPr>
        <w:spacing w:after="0" w:line="260" w:lineRule="atLeast"/>
        <w:rPr>
          <w:sz w:val="20"/>
          <w:szCs w:val="20"/>
        </w:rPr>
      </w:pPr>
      <w:r w:rsidRPr="006979CD">
        <w:rPr>
          <w:sz w:val="20"/>
          <w:szCs w:val="20"/>
        </w:rPr>
        <w:t>Ponudnik v polje »Skupna ponudbena vrednost v EUR brez DDV« in v polje »Skupna ponudbena vrednost v EUR z DDV« prepiše znesk</w:t>
      </w:r>
      <w:r w:rsidR="006723E8">
        <w:rPr>
          <w:sz w:val="20"/>
          <w:szCs w:val="20"/>
        </w:rPr>
        <w:t>a</w:t>
      </w:r>
      <w:r w:rsidRPr="006979CD">
        <w:rPr>
          <w:sz w:val="20"/>
          <w:szCs w:val="20"/>
        </w:rPr>
        <w:t>, ki s</w:t>
      </w:r>
      <w:r w:rsidR="006723E8">
        <w:rPr>
          <w:sz w:val="20"/>
          <w:szCs w:val="20"/>
        </w:rPr>
        <w:t>ta</w:t>
      </w:r>
      <w:r w:rsidRPr="006979CD">
        <w:rPr>
          <w:sz w:val="20"/>
          <w:szCs w:val="20"/>
        </w:rPr>
        <w:t xml:space="preserve"> razvidn</w:t>
      </w:r>
      <w:r w:rsidR="006723E8">
        <w:rPr>
          <w:sz w:val="20"/>
          <w:szCs w:val="20"/>
        </w:rPr>
        <w:t>a</w:t>
      </w:r>
      <w:r w:rsidRPr="006979CD">
        <w:rPr>
          <w:sz w:val="20"/>
          <w:szCs w:val="20"/>
        </w:rPr>
        <w:t xml:space="preserve"> iz ponudbenega predračuna.</w:t>
      </w:r>
      <w:r w:rsidR="0063296D">
        <w:rPr>
          <w:sz w:val="20"/>
          <w:szCs w:val="20"/>
        </w:rPr>
        <w:t xml:space="preserve"> </w:t>
      </w:r>
      <w:r w:rsidR="00022521">
        <w:rPr>
          <w:sz w:val="20"/>
          <w:szCs w:val="20"/>
        </w:rPr>
        <w:t xml:space="preserve">Ponudnik v polje </w:t>
      </w:r>
      <w:r w:rsidR="001766BA">
        <w:rPr>
          <w:sz w:val="20"/>
          <w:szCs w:val="20"/>
        </w:rPr>
        <w:t>»</w:t>
      </w:r>
      <w:r w:rsidR="001766BA" w:rsidRPr="001766BA">
        <w:rPr>
          <w:sz w:val="20"/>
          <w:szCs w:val="20"/>
        </w:rPr>
        <w:t>Odstotek (%) popusta na redne cene iz našega cenika za vse pnevmatike</w:t>
      </w:r>
      <w:r>
        <w:rPr>
          <w:sz w:val="20"/>
          <w:szCs w:val="20"/>
        </w:rPr>
        <w:t>, ki nis</w:t>
      </w:r>
      <w:r w:rsidR="001766BA" w:rsidRPr="001766BA">
        <w:rPr>
          <w:sz w:val="20"/>
          <w:szCs w:val="20"/>
        </w:rPr>
        <w:t>o navedene v ponudbenem predračunu</w:t>
      </w:r>
      <w:r>
        <w:rPr>
          <w:sz w:val="20"/>
          <w:szCs w:val="20"/>
        </w:rPr>
        <w:t xml:space="preserve">«, </w:t>
      </w:r>
      <w:r w:rsidR="00022521">
        <w:rPr>
          <w:sz w:val="20"/>
          <w:szCs w:val="20"/>
        </w:rPr>
        <w:t xml:space="preserve">vpiše odstotek popusta, ki ga ponuja za vse nabave pnevmatik v dimenzijah, hitrostnih razredih in indeksih nosilnosti, ki niso navedene v ponudbenem predračunu. </w:t>
      </w:r>
      <w:bookmarkStart w:id="273" w:name="_Hlk136946098"/>
    </w:p>
    <w:p w14:paraId="58B6D95D" w14:textId="77777777" w:rsidR="00F67048" w:rsidRDefault="00F67048">
      <w:pPr>
        <w:spacing w:after="0" w:line="260" w:lineRule="atLeast"/>
        <w:rPr>
          <w:sz w:val="20"/>
          <w:szCs w:val="20"/>
        </w:rPr>
      </w:pPr>
    </w:p>
    <w:p w14:paraId="79BDBB3E" w14:textId="77777777" w:rsidR="0063296D" w:rsidRPr="0063296D" w:rsidRDefault="00044C88">
      <w:pPr>
        <w:spacing w:after="0" w:line="260" w:lineRule="atLeast"/>
        <w:rPr>
          <w:b/>
          <w:bCs/>
          <w:sz w:val="20"/>
          <w:szCs w:val="20"/>
        </w:rPr>
      </w:pPr>
      <w:r w:rsidRPr="0063296D">
        <w:rPr>
          <w:b/>
          <w:bCs/>
          <w:sz w:val="20"/>
          <w:szCs w:val="20"/>
        </w:rPr>
        <w:t>S predložitvijo obrazca »Predračun – JN 26/2023 PNEVMATIKE« izjavljamo:</w:t>
      </w:r>
    </w:p>
    <w:p w14:paraId="7EC54064" w14:textId="77777777" w:rsidR="00DD3C22" w:rsidRDefault="00044C88">
      <w:pPr>
        <w:pStyle w:val="Odstavekseznama"/>
        <w:numPr>
          <w:ilvl w:val="0"/>
          <w:numId w:val="53"/>
        </w:numPr>
        <w:spacing w:after="0" w:line="260" w:lineRule="atLeast"/>
        <w:contextualSpacing w:val="0"/>
        <w:rPr>
          <w:sz w:val="20"/>
          <w:szCs w:val="20"/>
        </w:rPr>
      </w:pPr>
      <w:r>
        <w:rPr>
          <w:sz w:val="20"/>
          <w:szCs w:val="20"/>
          <w:lang w:val="sl-SI"/>
        </w:rPr>
        <w:t>da bo z</w:t>
      </w:r>
      <w:proofErr w:type="spellStart"/>
      <w:r w:rsidRPr="00DD3C22">
        <w:rPr>
          <w:sz w:val="20"/>
          <w:szCs w:val="20"/>
        </w:rPr>
        <w:t>goraj</w:t>
      </w:r>
      <w:proofErr w:type="spellEnd"/>
      <w:r w:rsidRPr="00DD3C22">
        <w:rPr>
          <w:sz w:val="20"/>
          <w:szCs w:val="20"/>
        </w:rPr>
        <w:t xml:space="preserve"> ponujeni popust obračunan na redne cene iz našega cenika, ki ga bomo priložili vsakokratnemu povpraševanju. Redne cene iz našega cenika bodo primerljive s povprečjem tržnih cen enakih pnevmatik na spletnih straneh vsaj 2 ponudnikov s sedežem v Sloveniji</w:t>
      </w:r>
      <w:r w:rsidR="00BD1861">
        <w:rPr>
          <w:sz w:val="20"/>
          <w:szCs w:val="20"/>
          <w:lang w:val="sl-SI"/>
        </w:rPr>
        <w:t>;</w:t>
      </w:r>
    </w:p>
    <w:p w14:paraId="70443ABB" w14:textId="77777777" w:rsidR="0063296D" w:rsidRDefault="00044C88">
      <w:pPr>
        <w:pStyle w:val="Odstavekseznama"/>
        <w:numPr>
          <w:ilvl w:val="0"/>
          <w:numId w:val="53"/>
        </w:numPr>
        <w:spacing w:after="0" w:line="260" w:lineRule="atLeast"/>
        <w:contextualSpacing w:val="0"/>
        <w:rPr>
          <w:sz w:val="20"/>
          <w:szCs w:val="20"/>
        </w:rPr>
      </w:pPr>
      <w:r w:rsidRPr="0063296D">
        <w:rPr>
          <w:sz w:val="20"/>
          <w:szCs w:val="20"/>
        </w:rPr>
        <w:t xml:space="preserve">da sprejemamo </w:t>
      </w:r>
      <w:r>
        <w:rPr>
          <w:sz w:val="20"/>
          <w:szCs w:val="20"/>
          <w:lang w:val="sl-SI"/>
        </w:rPr>
        <w:t xml:space="preserve">vse </w:t>
      </w:r>
      <w:r w:rsidRPr="0063296D">
        <w:rPr>
          <w:sz w:val="20"/>
          <w:szCs w:val="20"/>
        </w:rPr>
        <w:t xml:space="preserve">pogoje in ostale zahteve iz </w:t>
      </w:r>
      <w:r w:rsidR="00CF100B">
        <w:rPr>
          <w:sz w:val="20"/>
          <w:szCs w:val="20"/>
          <w:lang w:val="sl-SI"/>
        </w:rPr>
        <w:t xml:space="preserve">razpisne </w:t>
      </w:r>
      <w:r w:rsidRPr="0063296D">
        <w:rPr>
          <w:sz w:val="20"/>
          <w:szCs w:val="20"/>
        </w:rPr>
        <w:t xml:space="preserve">dokumentacije za javno naročilo z oznako JN </w:t>
      </w:r>
      <w:r>
        <w:rPr>
          <w:sz w:val="20"/>
          <w:szCs w:val="20"/>
          <w:lang w:val="sl-SI"/>
        </w:rPr>
        <w:t>26</w:t>
      </w:r>
      <w:r w:rsidRPr="0063296D">
        <w:rPr>
          <w:sz w:val="20"/>
          <w:szCs w:val="20"/>
        </w:rPr>
        <w:t>/202</w:t>
      </w:r>
      <w:r>
        <w:rPr>
          <w:sz w:val="20"/>
          <w:szCs w:val="20"/>
          <w:lang w:val="sl-SI"/>
        </w:rPr>
        <w:t>3</w:t>
      </w:r>
      <w:r w:rsidRPr="0063296D">
        <w:rPr>
          <w:sz w:val="20"/>
          <w:szCs w:val="20"/>
        </w:rPr>
        <w:t xml:space="preserve"> PNEVMATIKE;</w:t>
      </w:r>
    </w:p>
    <w:bookmarkEnd w:id="273"/>
    <w:p w14:paraId="048E0243" w14:textId="77777777" w:rsidR="00132809" w:rsidRPr="00132809" w:rsidRDefault="00044C88">
      <w:pPr>
        <w:pStyle w:val="Odstavekseznama"/>
        <w:numPr>
          <w:ilvl w:val="0"/>
          <w:numId w:val="53"/>
        </w:numPr>
        <w:spacing w:after="0" w:line="260" w:lineRule="atLeast"/>
        <w:contextualSpacing w:val="0"/>
        <w:rPr>
          <w:sz w:val="20"/>
          <w:szCs w:val="20"/>
        </w:rPr>
      </w:pPr>
      <w:r w:rsidRPr="00132809">
        <w:rPr>
          <w:sz w:val="20"/>
          <w:szCs w:val="20"/>
        </w:rPr>
        <w:t xml:space="preserve">da vse ponujene pnevmatike ustrezajo zahtevam iz razpisne dokumentacije in temeljnim </w:t>
      </w:r>
      <w:proofErr w:type="spellStart"/>
      <w:r w:rsidRPr="00132809">
        <w:rPr>
          <w:sz w:val="20"/>
          <w:szCs w:val="20"/>
        </w:rPr>
        <w:t>okoljskim</w:t>
      </w:r>
      <w:proofErr w:type="spellEnd"/>
      <w:r w:rsidRPr="00132809">
        <w:rPr>
          <w:sz w:val="20"/>
          <w:szCs w:val="20"/>
        </w:rPr>
        <w:t xml:space="preserve"> zahtevam iz Uredbe o zelenem javnem naročanju (Uradni list RS, št. 51/17, 64/19 in 121/21)</w:t>
      </w:r>
      <w:r>
        <w:rPr>
          <w:sz w:val="20"/>
          <w:szCs w:val="20"/>
          <w:lang w:val="sl-SI"/>
        </w:rPr>
        <w:t>;</w:t>
      </w:r>
    </w:p>
    <w:p w14:paraId="56F96E39" w14:textId="77777777" w:rsidR="0063296D" w:rsidRPr="00132809" w:rsidRDefault="00044C88">
      <w:pPr>
        <w:pStyle w:val="Odstavekseznama"/>
        <w:numPr>
          <w:ilvl w:val="0"/>
          <w:numId w:val="53"/>
        </w:numPr>
        <w:spacing w:after="0" w:line="260" w:lineRule="atLeast"/>
        <w:contextualSpacing w:val="0"/>
        <w:rPr>
          <w:sz w:val="20"/>
          <w:szCs w:val="20"/>
        </w:rPr>
      </w:pPr>
      <w:r w:rsidRPr="00132809">
        <w:rPr>
          <w:sz w:val="20"/>
          <w:szCs w:val="20"/>
        </w:rPr>
        <w:t>da vse ponujene pnevmatike ustrezajo standardu – priporočilom D.O.T. (</w:t>
      </w:r>
      <w:proofErr w:type="spellStart"/>
      <w:r w:rsidRPr="00132809">
        <w:rPr>
          <w:sz w:val="20"/>
          <w:szCs w:val="20"/>
        </w:rPr>
        <w:t>Department</w:t>
      </w:r>
      <w:proofErr w:type="spellEnd"/>
      <w:r w:rsidRPr="00132809">
        <w:rPr>
          <w:sz w:val="20"/>
          <w:szCs w:val="20"/>
        </w:rPr>
        <w:t xml:space="preserve"> </w:t>
      </w:r>
      <w:proofErr w:type="spellStart"/>
      <w:r w:rsidRPr="00132809">
        <w:rPr>
          <w:sz w:val="20"/>
          <w:szCs w:val="20"/>
        </w:rPr>
        <w:t>of</w:t>
      </w:r>
      <w:proofErr w:type="spellEnd"/>
      <w:r w:rsidRPr="00132809">
        <w:rPr>
          <w:sz w:val="20"/>
          <w:szCs w:val="20"/>
        </w:rPr>
        <w:t xml:space="preserve"> </w:t>
      </w:r>
      <w:proofErr w:type="spellStart"/>
      <w:r w:rsidRPr="00132809">
        <w:rPr>
          <w:sz w:val="20"/>
          <w:szCs w:val="20"/>
        </w:rPr>
        <w:t>Transportation</w:t>
      </w:r>
      <w:proofErr w:type="spellEnd"/>
      <w:r w:rsidRPr="00132809">
        <w:rPr>
          <w:sz w:val="20"/>
          <w:szCs w:val="20"/>
        </w:rPr>
        <w:t>) ali E.T.R.T.O. (</w:t>
      </w:r>
      <w:proofErr w:type="spellStart"/>
      <w:r w:rsidRPr="00132809">
        <w:rPr>
          <w:sz w:val="20"/>
          <w:szCs w:val="20"/>
        </w:rPr>
        <w:t>The</w:t>
      </w:r>
      <w:proofErr w:type="spellEnd"/>
      <w:r w:rsidRPr="00132809">
        <w:rPr>
          <w:sz w:val="20"/>
          <w:szCs w:val="20"/>
        </w:rPr>
        <w:t xml:space="preserve"> </w:t>
      </w:r>
      <w:proofErr w:type="spellStart"/>
      <w:r w:rsidRPr="00132809">
        <w:rPr>
          <w:sz w:val="20"/>
          <w:szCs w:val="20"/>
        </w:rPr>
        <w:t>European</w:t>
      </w:r>
      <w:proofErr w:type="spellEnd"/>
      <w:r w:rsidRPr="00132809">
        <w:rPr>
          <w:sz w:val="20"/>
          <w:szCs w:val="20"/>
        </w:rPr>
        <w:t xml:space="preserve"> </w:t>
      </w:r>
      <w:proofErr w:type="spellStart"/>
      <w:r w:rsidRPr="00132809">
        <w:rPr>
          <w:sz w:val="20"/>
          <w:szCs w:val="20"/>
        </w:rPr>
        <w:t>Tyre</w:t>
      </w:r>
      <w:proofErr w:type="spellEnd"/>
      <w:r w:rsidRPr="00132809">
        <w:rPr>
          <w:sz w:val="20"/>
          <w:szCs w:val="20"/>
        </w:rPr>
        <w:t xml:space="preserve"> </w:t>
      </w:r>
      <w:proofErr w:type="spellStart"/>
      <w:r w:rsidRPr="00132809">
        <w:rPr>
          <w:sz w:val="20"/>
          <w:szCs w:val="20"/>
        </w:rPr>
        <w:t>and</w:t>
      </w:r>
      <w:proofErr w:type="spellEnd"/>
      <w:r w:rsidRPr="00132809">
        <w:rPr>
          <w:sz w:val="20"/>
          <w:szCs w:val="20"/>
        </w:rPr>
        <w:t xml:space="preserve"> Rim </w:t>
      </w:r>
      <w:proofErr w:type="spellStart"/>
      <w:r w:rsidRPr="00132809">
        <w:rPr>
          <w:sz w:val="20"/>
          <w:szCs w:val="20"/>
        </w:rPr>
        <w:t>Technical</w:t>
      </w:r>
      <w:proofErr w:type="spellEnd"/>
      <w:r w:rsidRPr="00132809">
        <w:rPr>
          <w:sz w:val="20"/>
          <w:szCs w:val="20"/>
        </w:rPr>
        <w:t xml:space="preserve"> </w:t>
      </w:r>
      <w:proofErr w:type="spellStart"/>
      <w:r w:rsidRPr="00132809">
        <w:rPr>
          <w:sz w:val="20"/>
          <w:szCs w:val="20"/>
        </w:rPr>
        <w:t>Organization</w:t>
      </w:r>
      <w:proofErr w:type="spellEnd"/>
      <w:r w:rsidRPr="00132809">
        <w:rPr>
          <w:sz w:val="20"/>
          <w:szCs w:val="20"/>
        </w:rPr>
        <w:t>);</w:t>
      </w:r>
    </w:p>
    <w:p w14:paraId="3A066F27" w14:textId="77777777" w:rsidR="00DD3C22" w:rsidRPr="00DD3C22" w:rsidRDefault="00044C88">
      <w:pPr>
        <w:pStyle w:val="Odstavekseznama"/>
        <w:widowControl w:val="0"/>
        <w:numPr>
          <w:ilvl w:val="0"/>
          <w:numId w:val="53"/>
        </w:numPr>
        <w:autoSpaceDE w:val="0"/>
        <w:autoSpaceDN w:val="0"/>
        <w:adjustRightInd w:val="0"/>
        <w:spacing w:after="0" w:line="260" w:lineRule="atLeast"/>
        <w:contextualSpacing w:val="0"/>
        <w:rPr>
          <w:sz w:val="20"/>
          <w:szCs w:val="20"/>
          <w:lang w:eastAsia="sl-SI"/>
        </w:rPr>
      </w:pPr>
      <w:r w:rsidRPr="0063296D">
        <w:rPr>
          <w:sz w:val="20"/>
          <w:szCs w:val="20"/>
        </w:rPr>
        <w:t>da so vse ponujene pnevmatike homologirane in označene z ustrezno ES - homologacijsko oznako</w:t>
      </w:r>
      <w:r w:rsidRPr="0063296D">
        <w:rPr>
          <w:sz w:val="20"/>
          <w:szCs w:val="20"/>
          <w:lang w:val="sl-SI"/>
        </w:rPr>
        <w:t>.</w:t>
      </w:r>
    </w:p>
    <w:p w14:paraId="23E2FAF8" w14:textId="77777777" w:rsidR="00196B18" w:rsidRDefault="00044C88" w:rsidP="0019731B">
      <w:pPr>
        <w:pStyle w:val="Naslov1"/>
      </w:pPr>
      <w:bookmarkStart w:id="274" w:name="_Toc51750810"/>
      <w:bookmarkStart w:id="275" w:name="_Toc54614510"/>
      <w:bookmarkStart w:id="276" w:name="_Toc151621830"/>
      <w:bookmarkEnd w:id="269"/>
      <w:r w:rsidRPr="00F36BC5">
        <w:lastRenderedPageBreak/>
        <w:t xml:space="preserve">PODATKI O </w:t>
      </w:r>
      <w:r w:rsidR="00B257E8" w:rsidRPr="00F36BC5">
        <w:t>SODELUJOČEM PODIZVAJALCU</w:t>
      </w:r>
      <w:bookmarkEnd w:id="274"/>
      <w:bookmarkEnd w:id="275"/>
      <w:bookmarkEnd w:id="276"/>
    </w:p>
    <w:p w14:paraId="55C2C0BA" w14:textId="77777777" w:rsidR="007D7ADC" w:rsidRPr="00AE655C" w:rsidRDefault="00044C88" w:rsidP="0019731B">
      <w:pPr>
        <w:pStyle w:val="Naslov1"/>
        <w:numPr>
          <w:ilvl w:val="0"/>
          <w:numId w:val="0"/>
        </w:numPr>
        <w:ind w:left="720"/>
      </w:pPr>
      <w:bookmarkStart w:id="277" w:name="_Toc136345366"/>
      <w:bookmarkStart w:id="278" w:name="_Toc151621831"/>
      <w:r w:rsidRPr="00AE655C">
        <w:t>COOPERATING SUBCONTRACTOR'S DATA</w:t>
      </w:r>
      <w:bookmarkEnd w:id="277"/>
      <w:bookmarkEnd w:id="278"/>
    </w:p>
    <w:p w14:paraId="2B688819" w14:textId="77777777" w:rsidR="007D7ADC" w:rsidRPr="007D7ADC" w:rsidRDefault="007D7ADC" w:rsidP="007D7ADC"/>
    <w:p w14:paraId="6439E977" w14:textId="77777777" w:rsidR="007D7ADC" w:rsidRPr="007D7ADC" w:rsidRDefault="00044C88" w:rsidP="007D7ADC">
      <w:pPr>
        <w:spacing w:after="0" w:line="260" w:lineRule="atLeast"/>
        <w:rPr>
          <w:rFonts w:cs="Times New Roman"/>
          <w:noProof/>
          <w:sz w:val="20"/>
          <w:szCs w:val="20"/>
        </w:rPr>
      </w:pPr>
      <w:bookmarkStart w:id="279" w:name="_Hlk136954368"/>
      <w:r w:rsidRPr="007D7ADC">
        <w:rPr>
          <w:rFonts w:cs="Times New Roman"/>
          <w:noProof/>
          <w:sz w:val="20"/>
          <w:szCs w:val="20"/>
        </w:rPr>
        <w:t>Pri izvedbi javnega naročila z oznako JN 2</w:t>
      </w:r>
      <w:r>
        <w:rPr>
          <w:rFonts w:cs="Times New Roman"/>
          <w:noProof/>
          <w:sz w:val="20"/>
          <w:szCs w:val="20"/>
        </w:rPr>
        <w:t>6</w:t>
      </w:r>
      <w:r w:rsidRPr="007D7ADC">
        <w:rPr>
          <w:rFonts w:cs="Times New Roman"/>
          <w:noProof/>
          <w:sz w:val="20"/>
          <w:szCs w:val="20"/>
        </w:rPr>
        <w:t>/2023</w:t>
      </w:r>
      <w:r>
        <w:rPr>
          <w:rFonts w:cs="Times New Roman"/>
          <w:noProof/>
          <w:sz w:val="20"/>
          <w:szCs w:val="20"/>
        </w:rPr>
        <w:t xml:space="preserve"> PNEVMATIKE</w:t>
      </w:r>
      <w:r w:rsidRPr="007D7ADC">
        <w:rPr>
          <w:rFonts w:cs="Times New Roman"/>
          <w:noProof/>
          <w:sz w:val="20"/>
          <w:szCs w:val="20"/>
        </w:rPr>
        <w:t xml:space="preserve"> bomo sodelovali z naslednjim podizvajalcem</w:t>
      </w:r>
    </w:p>
    <w:p w14:paraId="1CBE77E3"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In the public contract performance No. JN 2</w:t>
      </w:r>
      <w:r>
        <w:rPr>
          <w:rFonts w:cs="Times New Roman"/>
          <w:noProof/>
          <w:sz w:val="20"/>
          <w:szCs w:val="20"/>
        </w:rPr>
        <w:t>6</w:t>
      </w:r>
      <w:r w:rsidRPr="007D7ADC">
        <w:rPr>
          <w:rFonts w:cs="Times New Roman"/>
          <w:noProof/>
          <w:sz w:val="20"/>
          <w:szCs w:val="20"/>
        </w:rPr>
        <w:t>/2023</w:t>
      </w:r>
      <w:r>
        <w:rPr>
          <w:rFonts w:cs="Times New Roman"/>
          <w:noProof/>
          <w:sz w:val="20"/>
          <w:szCs w:val="20"/>
        </w:rPr>
        <w:t xml:space="preserve"> PNEVMATIKE</w:t>
      </w:r>
      <w:r w:rsidRPr="007D7ADC">
        <w:rPr>
          <w:rFonts w:cs="Times New Roman"/>
          <w:noProof/>
          <w:sz w:val="20"/>
          <w:szCs w:val="20"/>
        </w:rPr>
        <w:t xml:space="preserve"> we shall cooperate with the following subcontractor:</w:t>
      </w:r>
    </w:p>
    <w:p w14:paraId="520A0A64" w14:textId="77777777" w:rsidR="007D7ADC" w:rsidRPr="007D7ADC" w:rsidRDefault="007D7ADC" w:rsidP="007D7ADC">
      <w:pPr>
        <w:spacing w:after="0" w:line="260" w:lineRule="atLeast"/>
        <w:rPr>
          <w:rFonts w:cs="Times New Roman"/>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8678FF" w14:paraId="74D0A7D5" w14:textId="77777777" w:rsidTr="002D2959">
        <w:trPr>
          <w:trHeight w:val="729"/>
        </w:trPr>
        <w:tc>
          <w:tcPr>
            <w:tcW w:w="4077" w:type="dxa"/>
            <w:shd w:val="clear" w:color="auto" w:fill="auto"/>
            <w:vAlign w:val="center"/>
          </w:tcPr>
          <w:p w14:paraId="663D90BE"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Naziv podizvajalca</w:t>
            </w:r>
          </w:p>
          <w:p w14:paraId="62E6B0DF"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Subcontractor’s name:</w:t>
            </w:r>
          </w:p>
        </w:tc>
        <w:tc>
          <w:tcPr>
            <w:tcW w:w="4561" w:type="dxa"/>
            <w:gridSpan w:val="2"/>
            <w:shd w:val="clear" w:color="auto" w:fill="auto"/>
          </w:tcPr>
          <w:p w14:paraId="471C51C6" w14:textId="77777777" w:rsidR="007D7ADC" w:rsidRPr="007D7ADC" w:rsidRDefault="007D7ADC" w:rsidP="007D7ADC">
            <w:pPr>
              <w:spacing w:after="0" w:line="260" w:lineRule="atLeast"/>
              <w:rPr>
                <w:rFonts w:cs="Times New Roman"/>
                <w:noProof/>
                <w:sz w:val="20"/>
                <w:szCs w:val="20"/>
              </w:rPr>
            </w:pPr>
          </w:p>
          <w:p w14:paraId="2479EEF3" w14:textId="77777777" w:rsidR="007D7ADC" w:rsidRPr="007D7ADC" w:rsidRDefault="007D7ADC" w:rsidP="007D7ADC">
            <w:pPr>
              <w:spacing w:after="0" w:line="260" w:lineRule="atLeast"/>
              <w:rPr>
                <w:rFonts w:cs="Times New Roman"/>
                <w:noProof/>
                <w:sz w:val="20"/>
                <w:szCs w:val="20"/>
              </w:rPr>
            </w:pPr>
          </w:p>
        </w:tc>
      </w:tr>
      <w:tr w:rsidR="008678FF" w14:paraId="5F0AF201" w14:textId="77777777" w:rsidTr="002D2959">
        <w:tc>
          <w:tcPr>
            <w:tcW w:w="4077" w:type="dxa"/>
            <w:shd w:val="clear" w:color="auto" w:fill="auto"/>
            <w:vAlign w:val="center"/>
          </w:tcPr>
          <w:p w14:paraId="03C38221"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 xml:space="preserve">Sedež podizvajalca </w:t>
            </w:r>
          </w:p>
          <w:p w14:paraId="7E63E741"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(ulica, hišna številka, poštna št. in kraj) Subcontractor’s full address (street, house number, postcode, city, state)</w:t>
            </w:r>
          </w:p>
        </w:tc>
        <w:tc>
          <w:tcPr>
            <w:tcW w:w="4561" w:type="dxa"/>
            <w:gridSpan w:val="2"/>
            <w:shd w:val="clear" w:color="auto" w:fill="auto"/>
          </w:tcPr>
          <w:p w14:paraId="59AB9C74" w14:textId="77777777" w:rsidR="007D7ADC" w:rsidRPr="007D7ADC" w:rsidRDefault="007D7ADC" w:rsidP="007D7ADC">
            <w:pPr>
              <w:spacing w:after="0" w:line="260" w:lineRule="atLeast"/>
              <w:rPr>
                <w:rFonts w:cs="Times New Roman"/>
                <w:noProof/>
                <w:sz w:val="20"/>
                <w:szCs w:val="20"/>
              </w:rPr>
            </w:pPr>
          </w:p>
          <w:p w14:paraId="279DE117" w14:textId="77777777" w:rsidR="007D7ADC" w:rsidRPr="007D7ADC" w:rsidRDefault="007D7ADC" w:rsidP="007D7ADC">
            <w:pPr>
              <w:spacing w:after="0" w:line="260" w:lineRule="atLeast"/>
              <w:rPr>
                <w:rFonts w:cs="Times New Roman"/>
                <w:noProof/>
                <w:sz w:val="20"/>
                <w:szCs w:val="20"/>
              </w:rPr>
            </w:pPr>
          </w:p>
          <w:p w14:paraId="6ED0E5C0" w14:textId="77777777" w:rsidR="007D7ADC" w:rsidRPr="007D7ADC" w:rsidRDefault="007D7ADC" w:rsidP="007D7ADC">
            <w:pPr>
              <w:spacing w:after="0" w:line="260" w:lineRule="atLeast"/>
              <w:rPr>
                <w:rFonts w:cs="Times New Roman"/>
                <w:noProof/>
                <w:sz w:val="20"/>
                <w:szCs w:val="20"/>
              </w:rPr>
            </w:pPr>
          </w:p>
        </w:tc>
      </w:tr>
      <w:tr w:rsidR="008678FF" w14:paraId="27F8E1C0" w14:textId="77777777" w:rsidTr="002D2959">
        <w:tc>
          <w:tcPr>
            <w:tcW w:w="4077" w:type="dxa"/>
            <w:shd w:val="clear" w:color="auto" w:fill="auto"/>
          </w:tcPr>
          <w:p w14:paraId="41F308EC" w14:textId="77777777" w:rsidR="00382F46" w:rsidRDefault="00044C88" w:rsidP="00382F46">
            <w:pPr>
              <w:spacing w:after="0" w:line="260" w:lineRule="atLeast"/>
              <w:rPr>
                <w:rFonts w:cs="Times New Roman"/>
                <w:noProof/>
                <w:sz w:val="20"/>
                <w:szCs w:val="20"/>
              </w:rPr>
            </w:pPr>
            <w:r w:rsidRPr="007D7ADC">
              <w:rPr>
                <w:rFonts w:cs="Times New Roman"/>
                <w:noProof/>
                <w:sz w:val="20"/>
                <w:szCs w:val="20"/>
              </w:rPr>
              <w:t>Matična številka podizvajalca</w:t>
            </w:r>
          </w:p>
          <w:p w14:paraId="23AA298A" w14:textId="77777777" w:rsidR="007D7ADC" w:rsidRPr="007D7ADC" w:rsidRDefault="00044C88" w:rsidP="00382F46">
            <w:pPr>
              <w:spacing w:after="0" w:line="260" w:lineRule="atLeast"/>
              <w:rPr>
                <w:rFonts w:cs="Times New Roman"/>
                <w:noProof/>
                <w:sz w:val="20"/>
                <w:szCs w:val="20"/>
              </w:rPr>
            </w:pPr>
            <w:r w:rsidRPr="007D7ADC">
              <w:rPr>
                <w:rFonts w:cs="Times New Roman"/>
                <w:noProof/>
                <w:sz w:val="20"/>
                <w:szCs w:val="20"/>
              </w:rPr>
              <w:t>Registration number of the subcontractor:</w:t>
            </w:r>
          </w:p>
        </w:tc>
        <w:tc>
          <w:tcPr>
            <w:tcW w:w="4561" w:type="dxa"/>
            <w:gridSpan w:val="2"/>
            <w:shd w:val="clear" w:color="auto" w:fill="auto"/>
          </w:tcPr>
          <w:p w14:paraId="52086AE0" w14:textId="77777777" w:rsidR="007D7ADC" w:rsidRPr="007D7ADC" w:rsidRDefault="007D7ADC" w:rsidP="007D7ADC">
            <w:pPr>
              <w:spacing w:after="0" w:line="260" w:lineRule="atLeast"/>
              <w:rPr>
                <w:rFonts w:cs="Times New Roman"/>
                <w:noProof/>
                <w:sz w:val="20"/>
                <w:szCs w:val="20"/>
              </w:rPr>
            </w:pPr>
          </w:p>
        </w:tc>
      </w:tr>
      <w:tr w:rsidR="008678FF" w14:paraId="5E3E6224" w14:textId="77777777" w:rsidTr="002D2959">
        <w:tc>
          <w:tcPr>
            <w:tcW w:w="4077" w:type="dxa"/>
            <w:shd w:val="clear" w:color="auto" w:fill="auto"/>
          </w:tcPr>
          <w:p w14:paraId="11F95C71" w14:textId="77777777" w:rsidR="00382F46" w:rsidRDefault="00044C88" w:rsidP="00382F46">
            <w:pPr>
              <w:spacing w:after="0" w:line="260" w:lineRule="atLeast"/>
              <w:rPr>
                <w:rFonts w:cs="Times New Roman"/>
                <w:noProof/>
                <w:sz w:val="20"/>
                <w:szCs w:val="20"/>
              </w:rPr>
            </w:pPr>
            <w:r w:rsidRPr="007D7ADC">
              <w:rPr>
                <w:rFonts w:cs="Times New Roman"/>
                <w:noProof/>
                <w:sz w:val="20"/>
                <w:szCs w:val="20"/>
              </w:rPr>
              <w:t>Davčna številka podizvajalca</w:t>
            </w:r>
          </w:p>
          <w:p w14:paraId="265C1ECA" w14:textId="77777777" w:rsidR="007D7ADC" w:rsidRPr="007D7ADC" w:rsidRDefault="00044C88" w:rsidP="00382F46">
            <w:pPr>
              <w:spacing w:after="0" w:line="260" w:lineRule="atLeast"/>
              <w:rPr>
                <w:rFonts w:cs="Times New Roman"/>
                <w:noProof/>
                <w:sz w:val="20"/>
                <w:szCs w:val="20"/>
              </w:rPr>
            </w:pPr>
            <w:r w:rsidRPr="007D7ADC">
              <w:rPr>
                <w:rFonts w:cs="Times New Roman"/>
                <w:noProof/>
                <w:sz w:val="20"/>
                <w:szCs w:val="20"/>
              </w:rPr>
              <w:t>VAT ID number:</w:t>
            </w:r>
          </w:p>
        </w:tc>
        <w:tc>
          <w:tcPr>
            <w:tcW w:w="4561" w:type="dxa"/>
            <w:gridSpan w:val="2"/>
            <w:shd w:val="clear" w:color="auto" w:fill="auto"/>
          </w:tcPr>
          <w:p w14:paraId="3715E6A7" w14:textId="77777777" w:rsidR="007D7ADC" w:rsidRPr="007D7ADC" w:rsidRDefault="007D7ADC" w:rsidP="007D7ADC">
            <w:pPr>
              <w:spacing w:after="0" w:line="260" w:lineRule="atLeast"/>
              <w:rPr>
                <w:rFonts w:cs="Times New Roman"/>
                <w:noProof/>
                <w:sz w:val="20"/>
                <w:szCs w:val="20"/>
              </w:rPr>
            </w:pPr>
          </w:p>
        </w:tc>
      </w:tr>
      <w:tr w:rsidR="008678FF" w14:paraId="2B5804F3" w14:textId="77777777" w:rsidTr="002D2959">
        <w:tc>
          <w:tcPr>
            <w:tcW w:w="4077" w:type="dxa"/>
            <w:shd w:val="clear" w:color="auto" w:fill="auto"/>
          </w:tcPr>
          <w:p w14:paraId="1A47F83D"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Transakcijski račun</w:t>
            </w:r>
          </w:p>
          <w:p w14:paraId="560B0AFC"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 xml:space="preserve">Transaction Account (IBAN) </w:t>
            </w:r>
          </w:p>
        </w:tc>
        <w:tc>
          <w:tcPr>
            <w:tcW w:w="4561" w:type="dxa"/>
            <w:gridSpan w:val="2"/>
            <w:shd w:val="clear" w:color="auto" w:fill="auto"/>
          </w:tcPr>
          <w:p w14:paraId="00B142B0" w14:textId="77777777" w:rsidR="007D7ADC" w:rsidRPr="007D7ADC" w:rsidRDefault="007D7ADC" w:rsidP="007D7ADC">
            <w:pPr>
              <w:spacing w:after="0" w:line="260" w:lineRule="atLeast"/>
              <w:rPr>
                <w:rFonts w:cs="Times New Roman"/>
                <w:noProof/>
                <w:sz w:val="20"/>
                <w:szCs w:val="20"/>
              </w:rPr>
            </w:pPr>
          </w:p>
        </w:tc>
      </w:tr>
      <w:tr w:rsidR="008678FF" w14:paraId="4606A12F" w14:textId="77777777" w:rsidTr="002D2959">
        <w:tc>
          <w:tcPr>
            <w:tcW w:w="4077" w:type="dxa"/>
            <w:shd w:val="clear" w:color="auto" w:fill="auto"/>
            <w:vAlign w:val="center"/>
          </w:tcPr>
          <w:p w14:paraId="6AC29BCB"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 xml:space="preserve">Vrsta del, ki jih podizvajalec prevzema </w:t>
            </w:r>
          </w:p>
          <w:p w14:paraId="46DFA4F5"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The part of the subject-matter that subcontractor shall perform</w:t>
            </w:r>
          </w:p>
        </w:tc>
        <w:tc>
          <w:tcPr>
            <w:tcW w:w="4561" w:type="dxa"/>
            <w:gridSpan w:val="2"/>
            <w:shd w:val="clear" w:color="auto" w:fill="auto"/>
          </w:tcPr>
          <w:p w14:paraId="0CC823DF" w14:textId="77777777" w:rsidR="007D7ADC" w:rsidRPr="007D7ADC" w:rsidRDefault="007D7ADC" w:rsidP="007D7ADC">
            <w:pPr>
              <w:spacing w:after="0" w:line="260" w:lineRule="atLeast"/>
              <w:rPr>
                <w:rFonts w:cs="Times New Roman"/>
                <w:noProof/>
                <w:sz w:val="20"/>
                <w:szCs w:val="20"/>
              </w:rPr>
            </w:pPr>
          </w:p>
          <w:p w14:paraId="7514E5D2" w14:textId="77777777" w:rsidR="007D7ADC" w:rsidRPr="007D7ADC" w:rsidRDefault="007D7ADC" w:rsidP="007D7ADC">
            <w:pPr>
              <w:spacing w:after="0" w:line="260" w:lineRule="atLeast"/>
              <w:rPr>
                <w:rFonts w:cs="Times New Roman"/>
                <w:noProof/>
                <w:sz w:val="20"/>
                <w:szCs w:val="20"/>
              </w:rPr>
            </w:pPr>
          </w:p>
          <w:p w14:paraId="3DC191E4" w14:textId="77777777" w:rsidR="007D7ADC" w:rsidRPr="007D7ADC" w:rsidRDefault="007D7ADC" w:rsidP="007D7ADC">
            <w:pPr>
              <w:spacing w:after="0" w:line="260" w:lineRule="atLeast"/>
              <w:rPr>
                <w:rFonts w:cs="Times New Roman"/>
                <w:noProof/>
                <w:sz w:val="20"/>
                <w:szCs w:val="20"/>
              </w:rPr>
            </w:pPr>
          </w:p>
        </w:tc>
      </w:tr>
      <w:tr w:rsidR="008678FF" w14:paraId="116084E6" w14:textId="77777777" w:rsidTr="002D2959">
        <w:tc>
          <w:tcPr>
            <w:tcW w:w="4077" w:type="dxa"/>
            <w:shd w:val="clear" w:color="auto" w:fill="auto"/>
          </w:tcPr>
          <w:p w14:paraId="07625B40"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Vrednost del, ki jih podizvajalec prevzema v javnem naročilu (vrednost se opredeli v EUR brez DDV ali v % od skupne ponudbene vrednosti v EUR brez DDV)</w:t>
            </w:r>
          </w:p>
          <w:p w14:paraId="63534B30"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Value of this part of the subject-matter that subcontractor shall perform in the public tender (value can be defined in EUR excluding VAT or % of total offer value in EUR excluding VAT):</w:t>
            </w:r>
          </w:p>
        </w:tc>
        <w:tc>
          <w:tcPr>
            <w:tcW w:w="4561" w:type="dxa"/>
            <w:gridSpan w:val="2"/>
            <w:shd w:val="clear" w:color="auto" w:fill="auto"/>
            <w:vAlign w:val="center"/>
          </w:tcPr>
          <w:p w14:paraId="0D785F56"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(npr. vrednost del _____ EUR brez DDV ali ________ % od skupne ponudbene vrednosti v EUR brez DDV)</w:t>
            </w:r>
          </w:p>
          <w:p w14:paraId="5DEE131F" w14:textId="77777777" w:rsidR="007D7ADC" w:rsidRPr="007D7ADC" w:rsidRDefault="007D7ADC" w:rsidP="007D7ADC">
            <w:pPr>
              <w:spacing w:after="0" w:line="260" w:lineRule="atLeast"/>
              <w:rPr>
                <w:rFonts w:cs="Times New Roman"/>
                <w:noProof/>
                <w:sz w:val="20"/>
                <w:szCs w:val="20"/>
              </w:rPr>
            </w:pPr>
          </w:p>
        </w:tc>
      </w:tr>
      <w:tr w:rsidR="008678FF" w14:paraId="7D95E494" w14:textId="77777777" w:rsidTr="002D2959">
        <w:trPr>
          <w:trHeight w:val="834"/>
        </w:trPr>
        <w:tc>
          <w:tcPr>
            <w:tcW w:w="4077" w:type="dxa"/>
            <w:shd w:val="clear" w:color="auto" w:fill="auto"/>
          </w:tcPr>
          <w:p w14:paraId="3ED72FF7"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Kontaktna oseba podizvajalca (ime in priimek, tel. št., e-naslov)</w:t>
            </w:r>
          </w:p>
          <w:p w14:paraId="6057EA59"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Subcontractor contact person (name and surname, tel. no., e-mail)</w:t>
            </w:r>
          </w:p>
        </w:tc>
        <w:tc>
          <w:tcPr>
            <w:tcW w:w="4561" w:type="dxa"/>
            <w:gridSpan w:val="2"/>
            <w:shd w:val="clear" w:color="auto" w:fill="auto"/>
          </w:tcPr>
          <w:p w14:paraId="27C64D72" w14:textId="77777777" w:rsidR="007D7ADC" w:rsidRPr="007D7ADC" w:rsidRDefault="007D7ADC" w:rsidP="007D7ADC">
            <w:pPr>
              <w:spacing w:after="0" w:line="260" w:lineRule="atLeast"/>
              <w:rPr>
                <w:rFonts w:cs="Times New Roman"/>
                <w:noProof/>
                <w:sz w:val="20"/>
                <w:szCs w:val="20"/>
              </w:rPr>
            </w:pPr>
          </w:p>
        </w:tc>
      </w:tr>
      <w:tr w:rsidR="008678FF" w14:paraId="62492371" w14:textId="77777777" w:rsidTr="002D2959">
        <w:tc>
          <w:tcPr>
            <w:tcW w:w="4077" w:type="dxa"/>
            <w:tcBorders>
              <w:bottom w:val="single" w:sz="4" w:space="0" w:color="auto"/>
            </w:tcBorders>
            <w:shd w:val="clear" w:color="auto" w:fill="auto"/>
          </w:tcPr>
          <w:p w14:paraId="7A6EFD9E"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Zakoniti zastopniki podizvajalca (ime in priimek, funkcija v družbi)</w:t>
            </w:r>
          </w:p>
          <w:p w14:paraId="0F04A058"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Legal representatives of the subcontractor (name and surname, function in a company)</w:t>
            </w:r>
          </w:p>
        </w:tc>
        <w:tc>
          <w:tcPr>
            <w:tcW w:w="4561" w:type="dxa"/>
            <w:gridSpan w:val="2"/>
            <w:tcBorders>
              <w:bottom w:val="single" w:sz="4" w:space="0" w:color="auto"/>
            </w:tcBorders>
            <w:shd w:val="clear" w:color="auto" w:fill="auto"/>
          </w:tcPr>
          <w:p w14:paraId="3F8812E1" w14:textId="77777777" w:rsidR="007D7ADC" w:rsidRPr="007D7ADC" w:rsidRDefault="007D7ADC" w:rsidP="007D7ADC">
            <w:pPr>
              <w:spacing w:after="0" w:line="260" w:lineRule="atLeast"/>
              <w:rPr>
                <w:rFonts w:cs="Times New Roman"/>
                <w:noProof/>
                <w:sz w:val="20"/>
                <w:szCs w:val="20"/>
              </w:rPr>
            </w:pPr>
          </w:p>
        </w:tc>
      </w:tr>
      <w:tr w:rsidR="008678FF" w14:paraId="1C94B446" w14:textId="77777777" w:rsidTr="002D2959">
        <w:tc>
          <w:tcPr>
            <w:tcW w:w="4077" w:type="dxa"/>
            <w:tcBorders>
              <w:bottom w:val="single" w:sz="4" w:space="0" w:color="auto"/>
            </w:tcBorders>
            <w:shd w:val="clear" w:color="auto" w:fill="auto"/>
          </w:tcPr>
          <w:p w14:paraId="2AE1A0DC"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2CE4E699"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DA / YES</w:t>
            </w:r>
          </w:p>
        </w:tc>
        <w:tc>
          <w:tcPr>
            <w:tcW w:w="2293" w:type="dxa"/>
            <w:tcBorders>
              <w:bottom w:val="single" w:sz="4" w:space="0" w:color="auto"/>
            </w:tcBorders>
            <w:shd w:val="clear" w:color="auto" w:fill="auto"/>
            <w:vAlign w:val="center"/>
          </w:tcPr>
          <w:p w14:paraId="646F4AC8"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NE / NO</w:t>
            </w:r>
          </w:p>
        </w:tc>
      </w:tr>
    </w:tbl>
    <w:p w14:paraId="0FD49E33" w14:textId="77777777" w:rsidR="007D7ADC" w:rsidRPr="007D7ADC" w:rsidRDefault="007D7ADC" w:rsidP="007D7ADC">
      <w:pPr>
        <w:spacing w:after="0" w:line="260" w:lineRule="atLeast"/>
        <w:rPr>
          <w:rFonts w:cs="Times New Roman"/>
          <w:noProof/>
          <w:sz w:val="20"/>
          <w:szCs w:val="20"/>
        </w:rPr>
      </w:pPr>
    </w:p>
    <w:p w14:paraId="6AC5C9EA" w14:textId="77777777" w:rsidR="007D7ADC" w:rsidRPr="007D7ADC" w:rsidRDefault="00044C88" w:rsidP="007D7ADC">
      <w:pPr>
        <w:spacing w:after="0" w:line="260" w:lineRule="atLeast"/>
        <w:rPr>
          <w:rFonts w:cs="Times New Roman"/>
          <w:i/>
          <w:noProof/>
          <w:sz w:val="20"/>
          <w:szCs w:val="20"/>
        </w:rPr>
      </w:pPr>
      <w:r w:rsidRPr="007D7ADC">
        <w:rPr>
          <w:rFonts w:cs="Times New Roman"/>
          <w:noProof/>
          <w:sz w:val="20"/>
          <w:szCs w:val="20"/>
        </w:rPr>
        <w:t xml:space="preserve">* </w:t>
      </w:r>
      <w:r w:rsidRPr="007D7ADC">
        <w:rPr>
          <w:rFonts w:cs="Times New Roman"/>
          <w:i/>
          <w:noProof/>
          <w:sz w:val="20"/>
          <w:szCs w:val="20"/>
        </w:rPr>
        <w:t>Če podizvajalec zahteva neposredno plačilo od naročnika in ne od ponudnika, potem mora podizvajalec izpolniti spodnje besedilo. S tem podizvajalec soglaša, da naročnik plača terjatev neposredno podizvajalcu namesto izvajalcu.</w:t>
      </w:r>
    </w:p>
    <w:p w14:paraId="40E00979" w14:textId="77777777" w:rsidR="007D7ADC" w:rsidRPr="007D7ADC" w:rsidRDefault="00044C88" w:rsidP="007D7ADC">
      <w:pPr>
        <w:spacing w:after="0" w:line="260" w:lineRule="atLeast"/>
        <w:rPr>
          <w:rFonts w:cs="Times New Roman"/>
          <w:iCs/>
          <w:sz w:val="20"/>
          <w:szCs w:val="20"/>
          <w:lang w:val="en-US"/>
        </w:rPr>
      </w:pPr>
      <w:r w:rsidRPr="007D7ADC">
        <w:rPr>
          <w:rFonts w:cs="Times New Roman"/>
          <w:i/>
          <w:sz w:val="20"/>
          <w:szCs w:val="20"/>
          <w:lang w:val="en-US"/>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DD83D59" w14:textId="77777777" w:rsidR="007D7ADC" w:rsidRPr="007D7ADC" w:rsidRDefault="007D7ADC" w:rsidP="007D7ADC">
      <w:pPr>
        <w:spacing w:after="0" w:line="260" w:lineRule="atLeast"/>
        <w:rPr>
          <w:rFonts w:cs="Times New Roman"/>
          <w:iCs/>
          <w:sz w:val="20"/>
          <w:szCs w:val="20"/>
          <w:lang w:val="en-US"/>
        </w:rPr>
      </w:pPr>
    </w:p>
    <w:p w14:paraId="1BB669BC" w14:textId="77777777" w:rsidR="007D7ADC" w:rsidRPr="007D7ADC" w:rsidRDefault="00044C88" w:rsidP="007D7ADC">
      <w:pPr>
        <w:spacing w:after="0" w:line="260" w:lineRule="atLeast"/>
        <w:rPr>
          <w:rFonts w:cs="Times New Roman"/>
          <w:iCs/>
          <w:sz w:val="20"/>
          <w:szCs w:val="20"/>
          <w:lang w:val="en-US"/>
        </w:rPr>
      </w:pPr>
      <w:r w:rsidRPr="007D7ADC">
        <w:rPr>
          <w:rFonts w:cs="Times New Roman"/>
          <w:iCs/>
          <w:sz w:val="20"/>
          <w:szCs w:val="20"/>
          <w:lang w:val="en-US"/>
        </w:rPr>
        <w:t>____________________________________________________________________________</w:t>
      </w:r>
    </w:p>
    <w:p w14:paraId="40030213" w14:textId="77777777" w:rsidR="007D7ADC" w:rsidRPr="007D7ADC" w:rsidRDefault="007D7ADC" w:rsidP="007D7ADC">
      <w:pPr>
        <w:spacing w:after="0" w:line="260" w:lineRule="atLeast"/>
        <w:rPr>
          <w:rFonts w:cs="Times New Roman"/>
          <w:iCs/>
          <w:sz w:val="20"/>
          <w:szCs w:val="20"/>
          <w:lang w:val="en-US"/>
        </w:rPr>
      </w:pPr>
    </w:p>
    <w:p w14:paraId="4E737642" w14:textId="77777777" w:rsidR="007D7ADC" w:rsidRPr="007D7ADC" w:rsidRDefault="007D7ADC" w:rsidP="007D7ADC">
      <w:pPr>
        <w:spacing w:after="0" w:line="260" w:lineRule="atLeast"/>
        <w:rPr>
          <w:rFonts w:cs="Times New Roman"/>
          <w:sz w:val="20"/>
          <w:szCs w:val="20"/>
          <w:lang w:val="en-US"/>
        </w:rPr>
      </w:pPr>
    </w:p>
    <w:p w14:paraId="3E8C9645"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lang w:val="en-US"/>
        </w:rPr>
        <w:t>Podpisani ____________________________ (ime in priimek odgovorne osebe podizvajalca), ki</w:t>
      </w:r>
      <w:r w:rsidRPr="007D7ADC">
        <w:rPr>
          <w:rFonts w:cs="Times New Roman"/>
          <w:sz w:val="20"/>
          <w:szCs w:val="20"/>
          <w:lang w:val="en-US"/>
        </w:rPr>
        <w:t xml:space="preserve"> </w:t>
      </w:r>
      <w:r w:rsidRPr="007D7ADC">
        <w:rPr>
          <w:rFonts w:cs="Times New Roman"/>
          <w:noProof/>
          <w:sz w:val="20"/>
          <w:szCs w:val="20"/>
        </w:rPr>
        <w:t>zastopam zgoraj imenovanega podizvajalca, soglašam, da Finančna uprava Republike Slovenije plača namesto ponudniku neposredno nam, pri čemer ponudnikova obveznost do nas izhaja iz javnega naročila z oznako JN 2</w:t>
      </w:r>
      <w:r>
        <w:rPr>
          <w:rFonts w:cs="Times New Roman"/>
          <w:noProof/>
          <w:sz w:val="20"/>
          <w:szCs w:val="20"/>
        </w:rPr>
        <w:t>6</w:t>
      </w:r>
      <w:r w:rsidRPr="007D7ADC">
        <w:rPr>
          <w:rFonts w:cs="Times New Roman"/>
          <w:noProof/>
          <w:sz w:val="20"/>
          <w:szCs w:val="20"/>
        </w:rPr>
        <w:t>/2023</w:t>
      </w:r>
      <w:r>
        <w:rPr>
          <w:rFonts w:cs="Times New Roman"/>
          <w:noProof/>
          <w:sz w:val="20"/>
          <w:szCs w:val="20"/>
        </w:rPr>
        <w:t xml:space="preserve"> PNEVMATIKE</w:t>
      </w:r>
      <w:r w:rsidRPr="007D7ADC">
        <w:rPr>
          <w:rFonts w:cs="Times New Roman"/>
          <w:noProof/>
          <w:sz w:val="20"/>
          <w:szCs w:val="20"/>
        </w:rPr>
        <w:t>. Vse ostale podrobnosti o obveznosti so opredeljene v tem obrazcu.</w:t>
      </w:r>
    </w:p>
    <w:p w14:paraId="326DBC2B" w14:textId="77777777" w:rsidR="007D7ADC" w:rsidRPr="007D7ADC" w:rsidRDefault="007D7ADC" w:rsidP="007D7ADC">
      <w:pPr>
        <w:spacing w:after="0" w:line="260" w:lineRule="atLeast"/>
        <w:rPr>
          <w:rFonts w:cs="Times New Roman"/>
          <w:noProof/>
          <w:sz w:val="20"/>
          <w:szCs w:val="20"/>
        </w:rPr>
      </w:pPr>
    </w:p>
    <w:p w14:paraId="36D89510"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2</w:t>
      </w:r>
      <w:r>
        <w:rPr>
          <w:rFonts w:cs="Times New Roman"/>
          <w:noProof/>
          <w:sz w:val="20"/>
          <w:szCs w:val="20"/>
        </w:rPr>
        <w:t>6</w:t>
      </w:r>
      <w:r w:rsidRPr="007D7ADC">
        <w:rPr>
          <w:rFonts w:cs="Times New Roman"/>
          <w:noProof/>
          <w:sz w:val="20"/>
          <w:szCs w:val="20"/>
        </w:rPr>
        <w:t>/2023</w:t>
      </w:r>
      <w:r>
        <w:rPr>
          <w:rFonts w:cs="Times New Roman"/>
          <w:noProof/>
          <w:sz w:val="20"/>
          <w:szCs w:val="20"/>
        </w:rPr>
        <w:t xml:space="preserve"> PNEVMATIKE</w:t>
      </w:r>
      <w:r w:rsidRPr="007D7ADC">
        <w:rPr>
          <w:rFonts w:cs="Times New Roman"/>
          <w:noProof/>
          <w:sz w:val="20"/>
          <w:szCs w:val="20"/>
        </w:rPr>
        <w:t xml:space="preserve">. All other details regarding the obligation are defined in this form. </w:t>
      </w:r>
    </w:p>
    <w:p w14:paraId="2DDB5FAE" w14:textId="77777777" w:rsidR="007D7ADC" w:rsidRPr="007D7ADC" w:rsidRDefault="007D7ADC" w:rsidP="007D7ADC">
      <w:pPr>
        <w:spacing w:after="0" w:line="260" w:lineRule="atLeast"/>
        <w:rPr>
          <w:rFonts w:cs="Times New Roman"/>
          <w:noProof/>
          <w:sz w:val="20"/>
          <w:szCs w:val="20"/>
        </w:rPr>
      </w:pPr>
    </w:p>
    <w:p w14:paraId="53F25A05" w14:textId="77777777" w:rsidR="007D7ADC" w:rsidRPr="007D7ADC" w:rsidRDefault="007D7ADC" w:rsidP="007D7ADC">
      <w:pPr>
        <w:spacing w:after="0" w:line="260" w:lineRule="atLeast"/>
        <w:rPr>
          <w:rFonts w:cs="Times New Roman"/>
          <w:noProof/>
          <w:sz w:val="20"/>
          <w:szCs w:val="20"/>
        </w:rPr>
      </w:pPr>
    </w:p>
    <w:p w14:paraId="13745A6B" w14:textId="77777777" w:rsidR="007D7ADC" w:rsidRPr="007D7ADC" w:rsidRDefault="00044C88" w:rsidP="007D7ADC">
      <w:pPr>
        <w:spacing w:after="0" w:line="260" w:lineRule="atLeast"/>
        <w:ind w:left="4320" w:hanging="4320"/>
        <w:rPr>
          <w:rFonts w:cs="Times New Roman"/>
          <w:noProof/>
          <w:sz w:val="20"/>
          <w:szCs w:val="20"/>
        </w:rPr>
      </w:pPr>
      <w:r w:rsidRPr="007D7ADC">
        <w:rPr>
          <w:rFonts w:cs="Times New Roman"/>
          <w:noProof/>
          <w:sz w:val="20"/>
          <w:szCs w:val="20"/>
        </w:rPr>
        <w:t>Kraj in datum</w:t>
      </w:r>
    </w:p>
    <w:p w14:paraId="71BD8439" w14:textId="77777777" w:rsidR="007D7ADC" w:rsidRPr="007D7ADC" w:rsidRDefault="00044C88" w:rsidP="007D7ADC">
      <w:pPr>
        <w:spacing w:after="0" w:line="260" w:lineRule="atLeast"/>
        <w:ind w:left="4320" w:hanging="4320"/>
        <w:rPr>
          <w:rFonts w:cs="Times New Roman"/>
          <w:noProof/>
          <w:sz w:val="20"/>
          <w:szCs w:val="20"/>
        </w:rPr>
      </w:pPr>
      <w:r w:rsidRPr="007D7ADC">
        <w:rPr>
          <w:rFonts w:cs="Times New Roman"/>
          <w:noProof/>
          <w:sz w:val="20"/>
          <w:szCs w:val="20"/>
        </w:rPr>
        <w:t>Place and date:</w:t>
      </w:r>
      <w:r w:rsidRPr="007D7ADC">
        <w:rPr>
          <w:rFonts w:cs="Times New Roman"/>
          <w:noProof/>
          <w:sz w:val="20"/>
          <w:szCs w:val="20"/>
        </w:rPr>
        <w:tab/>
        <w:t>Podpis pooblaščene osebe podizvajalca Signature of the subcontractor's authorised person</w:t>
      </w:r>
    </w:p>
    <w:p w14:paraId="0E86783E" w14:textId="77777777" w:rsidR="007D7ADC" w:rsidRDefault="007D7ADC" w:rsidP="007D7ADC">
      <w:pPr>
        <w:spacing w:after="0" w:line="260" w:lineRule="atLeast"/>
        <w:rPr>
          <w:rFonts w:cs="Times New Roman"/>
          <w:noProof/>
          <w:sz w:val="20"/>
          <w:szCs w:val="20"/>
        </w:rPr>
      </w:pPr>
    </w:p>
    <w:p w14:paraId="57BFADFA" w14:textId="77777777" w:rsidR="00076CE8" w:rsidRPr="007D7ADC" w:rsidRDefault="00044C88" w:rsidP="007D7ADC">
      <w:pPr>
        <w:spacing w:after="0" w:line="260" w:lineRule="atLeast"/>
        <w:rPr>
          <w:rFonts w:cs="Times New Roman"/>
          <w:noProof/>
          <w:sz w:val="20"/>
          <w:szCs w:val="20"/>
        </w:rPr>
      </w:pPr>
      <w:r>
        <w:rPr>
          <w:rFonts w:cs="Times New Roman"/>
          <w:noProof/>
          <w:sz w:val="20"/>
          <w:szCs w:val="20"/>
        </w:rPr>
        <w:tab/>
      </w:r>
      <w:r>
        <w:rPr>
          <w:rFonts w:cs="Times New Roman"/>
          <w:noProof/>
          <w:sz w:val="20"/>
          <w:szCs w:val="20"/>
        </w:rPr>
        <w:tab/>
      </w:r>
      <w:r>
        <w:rPr>
          <w:rFonts w:cs="Times New Roman"/>
          <w:noProof/>
          <w:sz w:val="20"/>
          <w:szCs w:val="20"/>
        </w:rPr>
        <w:tab/>
      </w:r>
      <w:r>
        <w:rPr>
          <w:rFonts w:cs="Times New Roman"/>
          <w:noProof/>
          <w:sz w:val="20"/>
          <w:szCs w:val="20"/>
        </w:rPr>
        <w:tab/>
      </w:r>
      <w:r>
        <w:rPr>
          <w:rFonts w:cs="Times New Roman"/>
          <w:noProof/>
          <w:sz w:val="20"/>
          <w:szCs w:val="20"/>
        </w:rPr>
        <w:tab/>
      </w:r>
      <w:r>
        <w:rPr>
          <w:rFonts w:cs="Times New Roman"/>
          <w:noProof/>
          <w:sz w:val="20"/>
          <w:szCs w:val="20"/>
        </w:rPr>
        <w:tab/>
        <w:t>_____________________________________</w:t>
      </w:r>
    </w:p>
    <w:p w14:paraId="6F822649" w14:textId="77777777" w:rsidR="007D7ADC" w:rsidRPr="007D7ADC" w:rsidRDefault="007D7ADC" w:rsidP="007D7ADC">
      <w:pPr>
        <w:spacing w:after="0" w:line="260" w:lineRule="atLeast"/>
        <w:rPr>
          <w:rFonts w:cs="Times New Roman"/>
          <w:noProof/>
          <w:sz w:val="20"/>
          <w:szCs w:val="20"/>
        </w:rPr>
      </w:pPr>
    </w:p>
    <w:p w14:paraId="6F03AFE2" w14:textId="77777777" w:rsidR="007D7ADC" w:rsidRPr="007D7ADC" w:rsidRDefault="007D7ADC" w:rsidP="007D7ADC">
      <w:pPr>
        <w:spacing w:after="0" w:line="260" w:lineRule="atLeast"/>
        <w:rPr>
          <w:rFonts w:cs="Times New Roman"/>
          <w:noProof/>
          <w:sz w:val="20"/>
          <w:szCs w:val="20"/>
        </w:rPr>
      </w:pPr>
    </w:p>
    <w:p w14:paraId="7B7F6A8F"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Opomba: Ta obrazec mora biti predložen za vsakega sodelujočega podizvajalca.</w:t>
      </w:r>
    </w:p>
    <w:p w14:paraId="6227DAB8" w14:textId="77777777" w:rsidR="007D7ADC" w:rsidRPr="007D7ADC" w:rsidRDefault="007D7ADC" w:rsidP="007D7ADC">
      <w:pPr>
        <w:spacing w:after="0" w:line="260" w:lineRule="atLeast"/>
        <w:rPr>
          <w:rFonts w:cs="Times New Roman"/>
          <w:noProof/>
          <w:sz w:val="20"/>
          <w:szCs w:val="20"/>
        </w:rPr>
      </w:pPr>
    </w:p>
    <w:p w14:paraId="2DFEBEE7" w14:textId="77777777" w:rsidR="007D7ADC" w:rsidRPr="007D7ADC" w:rsidRDefault="00044C88" w:rsidP="007D7ADC">
      <w:pPr>
        <w:spacing w:after="0" w:line="260" w:lineRule="atLeast"/>
        <w:rPr>
          <w:rFonts w:cs="Times New Roman"/>
          <w:noProof/>
          <w:sz w:val="20"/>
          <w:szCs w:val="20"/>
        </w:rPr>
      </w:pPr>
      <w:r w:rsidRPr="007D7ADC">
        <w:rPr>
          <w:rFonts w:cs="Times New Roman"/>
          <w:noProof/>
          <w:sz w:val="20"/>
          <w:szCs w:val="20"/>
        </w:rPr>
        <w:t>Note: This form must be submitted for each participating subcontractor.</w:t>
      </w:r>
    </w:p>
    <w:bookmarkEnd w:id="279"/>
    <w:p w14:paraId="20EE79A3" w14:textId="77777777" w:rsidR="007D7ADC" w:rsidRPr="007D7ADC" w:rsidRDefault="007D7ADC" w:rsidP="007D7ADC">
      <w:pPr>
        <w:spacing w:after="0" w:line="260" w:lineRule="atLeast"/>
        <w:rPr>
          <w:noProof/>
          <w:sz w:val="20"/>
          <w:szCs w:val="20"/>
        </w:rPr>
      </w:pPr>
    </w:p>
    <w:p w14:paraId="77BD3442" w14:textId="77777777" w:rsidR="00137650" w:rsidRDefault="00137650" w:rsidP="00DE4E04">
      <w:pPr>
        <w:spacing w:after="0" w:line="260" w:lineRule="atLeast"/>
        <w:rPr>
          <w:sz w:val="20"/>
          <w:szCs w:val="20"/>
        </w:rPr>
      </w:pPr>
    </w:p>
    <w:p w14:paraId="308AC435" w14:textId="77777777" w:rsidR="007D7ADC" w:rsidRDefault="007D7ADC" w:rsidP="00DE4E04">
      <w:pPr>
        <w:spacing w:after="0" w:line="260" w:lineRule="atLeast"/>
        <w:rPr>
          <w:sz w:val="20"/>
          <w:szCs w:val="20"/>
        </w:rPr>
      </w:pPr>
    </w:p>
    <w:p w14:paraId="56960563" w14:textId="77777777" w:rsidR="007D7ADC" w:rsidRDefault="007D7ADC" w:rsidP="00DE4E04">
      <w:pPr>
        <w:spacing w:after="0" w:line="260" w:lineRule="atLeast"/>
        <w:rPr>
          <w:sz w:val="20"/>
          <w:szCs w:val="20"/>
        </w:rPr>
      </w:pPr>
    </w:p>
    <w:p w14:paraId="54598287" w14:textId="77777777" w:rsidR="007D7ADC" w:rsidRDefault="007D7ADC" w:rsidP="00DE4E04">
      <w:pPr>
        <w:spacing w:after="0" w:line="260" w:lineRule="atLeast"/>
        <w:rPr>
          <w:sz w:val="20"/>
          <w:szCs w:val="20"/>
        </w:rPr>
      </w:pPr>
    </w:p>
    <w:p w14:paraId="08F14D89" w14:textId="77777777" w:rsidR="007D7ADC" w:rsidRDefault="007D7ADC" w:rsidP="00DE4E04">
      <w:pPr>
        <w:spacing w:after="0" w:line="260" w:lineRule="atLeast"/>
        <w:rPr>
          <w:sz w:val="20"/>
          <w:szCs w:val="20"/>
        </w:rPr>
      </w:pPr>
    </w:p>
    <w:p w14:paraId="2C38481A" w14:textId="77777777" w:rsidR="007D7ADC" w:rsidRDefault="007D7ADC" w:rsidP="00DE4E04">
      <w:pPr>
        <w:spacing w:after="0" w:line="260" w:lineRule="atLeast"/>
        <w:rPr>
          <w:sz w:val="20"/>
          <w:szCs w:val="20"/>
        </w:rPr>
      </w:pPr>
    </w:p>
    <w:p w14:paraId="0632E44B" w14:textId="77777777" w:rsidR="007D7ADC" w:rsidRDefault="007D7ADC" w:rsidP="00DE4E04">
      <w:pPr>
        <w:spacing w:after="0" w:line="260" w:lineRule="atLeast"/>
        <w:rPr>
          <w:sz w:val="20"/>
          <w:szCs w:val="20"/>
        </w:rPr>
      </w:pPr>
    </w:p>
    <w:p w14:paraId="696CB25D" w14:textId="77777777" w:rsidR="007D7ADC" w:rsidRDefault="007D7ADC" w:rsidP="00DE4E04">
      <w:pPr>
        <w:spacing w:after="0" w:line="260" w:lineRule="atLeast"/>
        <w:rPr>
          <w:sz w:val="20"/>
          <w:szCs w:val="20"/>
        </w:rPr>
      </w:pPr>
    </w:p>
    <w:p w14:paraId="0A037E91" w14:textId="77777777" w:rsidR="007D7ADC" w:rsidRDefault="007D7ADC" w:rsidP="00DE4E04">
      <w:pPr>
        <w:spacing w:after="0" w:line="260" w:lineRule="atLeast"/>
        <w:rPr>
          <w:sz w:val="20"/>
          <w:szCs w:val="20"/>
        </w:rPr>
      </w:pPr>
    </w:p>
    <w:p w14:paraId="431B3FEA" w14:textId="77777777" w:rsidR="007D7ADC" w:rsidRDefault="007D7ADC" w:rsidP="00DE4E04">
      <w:pPr>
        <w:spacing w:after="0" w:line="260" w:lineRule="atLeast"/>
        <w:rPr>
          <w:sz w:val="20"/>
          <w:szCs w:val="20"/>
        </w:rPr>
      </w:pPr>
    </w:p>
    <w:p w14:paraId="076FD98A" w14:textId="77777777" w:rsidR="007D7ADC" w:rsidRDefault="007D7ADC" w:rsidP="00DE4E04">
      <w:pPr>
        <w:spacing w:after="0" w:line="260" w:lineRule="atLeast"/>
        <w:rPr>
          <w:sz w:val="20"/>
          <w:szCs w:val="20"/>
        </w:rPr>
      </w:pPr>
    </w:p>
    <w:p w14:paraId="68F93B54" w14:textId="77777777" w:rsidR="007D7ADC" w:rsidRDefault="007D7ADC" w:rsidP="00DE4E04">
      <w:pPr>
        <w:spacing w:after="0" w:line="260" w:lineRule="atLeast"/>
        <w:rPr>
          <w:sz w:val="20"/>
          <w:szCs w:val="20"/>
        </w:rPr>
      </w:pPr>
    </w:p>
    <w:p w14:paraId="3C65E832" w14:textId="77777777" w:rsidR="007D7ADC" w:rsidRDefault="007D7ADC" w:rsidP="00DE4E04">
      <w:pPr>
        <w:spacing w:after="0" w:line="260" w:lineRule="atLeast"/>
        <w:rPr>
          <w:sz w:val="20"/>
          <w:szCs w:val="20"/>
        </w:rPr>
      </w:pPr>
    </w:p>
    <w:p w14:paraId="2C89A879" w14:textId="77777777" w:rsidR="007D7ADC" w:rsidRDefault="007D7ADC" w:rsidP="00DE4E04">
      <w:pPr>
        <w:spacing w:after="0" w:line="260" w:lineRule="atLeast"/>
        <w:rPr>
          <w:sz w:val="20"/>
          <w:szCs w:val="20"/>
        </w:rPr>
      </w:pPr>
    </w:p>
    <w:p w14:paraId="3810E96C" w14:textId="77777777" w:rsidR="007D7ADC" w:rsidRDefault="007D7ADC" w:rsidP="00DE4E04">
      <w:pPr>
        <w:spacing w:after="0" w:line="260" w:lineRule="atLeast"/>
        <w:rPr>
          <w:sz w:val="20"/>
          <w:szCs w:val="20"/>
        </w:rPr>
      </w:pPr>
    </w:p>
    <w:p w14:paraId="7BD7A84D" w14:textId="77777777" w:rsidR="007D7ADC" w:rsidRDefault="007D7ADC" w:rsidP="00DE4E04">
      <w:pPr>
        <w:spacing w:after="0" w:line="260" w:lineRule="atLeast"/>
        <w:rPr>
          <w:sz w:val="20"/>
          <w:szCs w:val="20"/>
        </w:rPr>
      </w:pPr>
    </w:p>
    <w:p w14:paraId="1B608A89" w14:textId="77777777" w:rsidR="00076CE8" w:rsidRDefault="00076CE8" w:rsidP="00DE4E04">
      <w:pPr>
        <w:spacing w:after="0" w:line="260" w:lineRule="atLeast"/>
        <w:rPr>
          <w:sz w:val="20"/>
          <w:szCs w:val="20"/>
        </w:rPr>
      </w:pPr>
    </w:p>
    <w:p w14:paraId="61AF6749" w14:textId="77777777" w:rsidR="007D7ADC" w:rsidRDefault="007D7ADC" w:rsidP="00DE4E04">
      <w:pPr>
        <w:spacing w:after="0" w:line="260" w:lineRule="atLeast"/>
        <w:rPr>
          <w:sz w:val="20"/>
          <w:szCs w:val="20"/>
        </w:rPr>
      </w:pPr>
    </w:p>
    <w:p w14:paraId="211A3A3B" w14:textId="77777777" w:rsidR="007D7ADC" w:rsidRDefault="007D7ADC" w:rsidP="00DE4E04">
      <w:pPr>
        <w:spacing w:after="0" w:line="260" w:lineRule="atLeast"/>
        <w:rPr>
          <w:sz w:val="20"/>
          <w:szCs w:val="20"/>
        </w:rPr>
      </w:pPr>
    </w:p>
    <w:p w14:paraId="0638B3B1" w14:textId="77777777" w:rsidR="00E364FD" w:rsidRPr="00110F56" w:rsidRDefault="00044C88" w:rsidP="0019731B">
      <w:pPr>
        <w:pStyle w:val="Naslov1"/>
      </w:pPr>
      <w:bookmarkStart w:id="280" w:name="_Toc51750811"/>
      <w:bookmarkStart w:id="281" w:name="_Toc54614511"/>
      <w:bookmarkStart w:id="282" w:name="_Toc151621832"/>
      <w:bookmarkEnd w:id="247"/>
      <w:bookmarkEnd w:id="248"/>
      <w:bookmarkEnd w:id="249"/>
      <w:bookmarkEnd w:id="250"/>
      <w:bookmarkEnd w:id="251"/>
      <w:bookmarkEnd w:id="252"/>
      <w:bookmarkEnd w:id="253"/>
      <w:bookmarkEnd w:id="254"/>
      <w:bookmarkEnd w:id="270"/>
      <w:bookmarkEnd w:id="271"/>
      <w:r w:rsidRPr="00110F56">
        <w:lastRenderedPageBreak/>
        <w:t>OSNUTEK POGODB</w:t>
      </w:r>
      <w:r w:rsidR="00873663" w:rsidRPr="00110F56">
        <w:t>E</w:t>
      </w:r>
      <w:bookmarkEnd w:id="280"/>
      <w:bookmarkEnd w:id="281"/>
      <w:bookmarkEnd w:id="282"/>
    </w:p>
    <w:p w14:paraId="48524100" w14:textId="77777777" w:rsidR="00196B18" w:rsidRPr="00F36BC5" w:rsidRDefault="00196B18" w:rsidP="00196B18">
      <w:pPr>
        <w:spacing w:after="0" w:line="260" w:lineRule="atLeast"/>
        <w:jc w:val="left"/>
        <w:rPr>
          <w:sz w:val="20"/>
          <w:szCs w:val="20"/>
          <w:highlight w:val="yellow"/>
        </w:rPr>
      </w:pPr>
    </w:p>
    <w:p w14:paraId="16948394" w14:textId="77777777" w:rsidR="001F196D" w:rsidRPr="001F196D" w:rsidRDefault="00044C88" w:rsidP="0019731B">
      <w:pPr>
        <w:spacing w:after="0" w:line="260" w:lineRule="atLeast"/>
        <w:rPr>
          <w:sz w:val="20"/>
          <w:szCs w:val="20"/>
        </w:rPr>
      </w:pPr>
      <w:r w:rsidRPr="001F196D">
        <w:rPr>
          <w:sz w:val="20"/>
          <w:szCs w:val="20"/>
        </w:rPr>
        <w:t xml:space="preserve">Republika Slovenija, Ministrstvo za finance, Finančna uprava Republike Slovenije, </w:t>
      </w:r>
    </w:p>
    <w:p w14:paraId="5A8891CA" w14:textId="77777777" w:rsidR="001F196D" w:rsidRPr="001F196D" w:rsidRDefault="00044C88" w:rsidP="0019731B">
      <w:pPr>
        <w:spacing w:after="0" w:line="260" w:lineRule="atLeast"/>
        <w:rPr>
          <w:sz w:val="20"/>
          <w:szCs w:val="20"/>
        </w:rPr>
      </w:pPr>
      <w:r w:rsidRPr="001F196D">
        <w:rPr>
          <w:sz w:val="20"/>
          <w:szCs w:val="20"/>
        </w:rPr>
        <w:t xml:space="preserve">Šmartinska cesta 55, 1000 Ljubljana, </w:t>
      </w:r>
    </w:p>
    <w:p w14:paraId="444DE818" w14:textId="77777777" w:rsidR="001F196D" w:rsidRPr="001F196D" w:rsidRDefault="00044C88" w:rsidP="00C951C9">
      <w:pPr>
        <w:pStyle w:val="Standard"/>
        <w:spacing w:line="260" w:lineRule="atLeast"/>
        <w:jc w:val="both"/>
        <w:rPr>
          <w:rFonts w:ascii="Arial" w:hAnsi="Arial" w:cs="Arial"/>
          <w:sz w:val="20"/>
          <w:szCs w:val="20"/>
        </w:rPr>
      </w:pPr>
      <w:r w:rsidRPr="001F196D">
        <w:rPr>
          <w:rFonts w:ascii="Arial" w:hAnsi="Arial" w:cs="Arial"/>
          <w:sz w:val="20"/>
          <w:szCs w:val="20"/>
        </w:rPr>
        <w:t>ki jo zastopa Peter Grum, generalni direktor</w:t>
      </w:r>
    </w:p>
    <w:p w14:paraId="7BCDC844" w14:textId="77777777" w:rsidR="001F196D" w:rsidRPr="001F196D" w:rsidRDefault="00044C88" w:rsidP="0019731B">
      <w:pPr>
        <w:spacing w:after="0" w:line="260" w:lineRule="atLeast"/>
        <w:rPr>
          <w:sz w:val="20"/>
          <w:szCs w:val="20"/>
        </w:rPr>
      </w:pPr>
      <w:r w:rsidRPr="001F196D">
        <w:rPr>
          <w:sz w:val="20"/>
          <w:szCs w:val="20"/>
        </w:rPr>
        <w:t>matična številka: 2482711000</w:t>
      </w:r>
    </w:p>
    <w:p w14:paraId="2088D9F5" w14:textId="77777777" w:rsidR="001F196D" w:rsidRPr="001F196D" w:rsidRDefault="00044C88" w:rsidP="0019731B">
      <w:pPr>
        <w:spacing w:after="0" w:line="260" w:lineRule="atLeast"/>
        <w:rPr>
          <w:sz w:val="20"/>
          <w:szCs w:val="20"/>
        </w:rPr>
      </w:pPr>
      <w:r w:rsidRPr="001F196D">
        <w:rPr>
          <w:sz w:val="20"/>
          <w:szCs w:val="20"/>
        </w:rPr>
        <w:t>ID št. za DDV: SI77695771</w:t>
      </w:r>
    </w:p>
    <w:p w14:paraId="3D1E4C38" w14:textId="77777777" w:rsidR="001F196D" w:rsidRPr="001F196D" w:rsidRDefault="00044C88" w:rsidP="0019731B">
      <w:pPr>
        <w:spacing w:after="0" w:line="260" w:lineRule="atLeast"/>
        <w:rPr>
          <w:sz w:val="20"/>
          <w:szCs w:val="20"/>
        </w:rPr>
      </w:pPr>
      <w:r w:rsidRPr="001F196D">
        <w:rPr>
          <w:sz w:val="20"/>
          <w:szCs w:val="20"/>
        </w:rPr>
        <w:t xml:space="preserve">IBAN: SI56 0110 0630 0109 972 </w:t>
      </w:r>
    </w:p>
    <w:p w14:paraId="4E5ECD5F" w14:textId="77777777" w:rsidR="001F196D" w:rsidRPr="001F196D" w:rsidRDefault="00044C88" w:rsidP="0019731B">
      <w:pPr>
        <w:spacing w:after="0" w:line="260" w:lineRule="atLeast"/>
        <w:rPr>
          <w:sz w:val="20"/>
          <w:szCs w:val="20"/>
        </w:rPr>
      </w:pPr>
      <w:r w:rsidRPr="001F196D">
        <w:rPr>
          <w:sz w:val="20"/>
          <w:szCs w:val="20"/>
        </w:rPr>
        <w:t>(v nadaljevanju: naročnik)</w:t>
      </w:r>
    </w:p>
    <w:p w14:paraId="25F984DD" w14:textId="77777777" w:rsidR="00405526" w:rsidRPr="004B1C0C" w:rsidRDefault="00405526" w:rsidP="00C951C9">
      <w:pPr>
        <w:spacing w:after="0" w:line="260" w:lineRule="atLeast"/>
        <w:rPr>
          <w:sz w:val="20"/>
          <w:szCs w:val="20"/>
        </w:rPr>
      </w:pPr>
    </w:p>
    <w:p w14:paraId="706AD378" w14:textId="77777777" w:rsidR="00405526" w:rsidRPr="004B1C0C" w:rsidRDefault="00044C88" w:rsidP="00C951C9">
      <w:pPr>
        <w:spacing w:after="0" w:line="260" w:lineRule="atLeast"/>
        <w:rPr>
          <w:sz w:val="20"/>
          <w:szCs w:val="20"/>
        </w:rPr>
      </w:pPr>
      <w:r w:rsidRPr="004B1C0C">
        <w:rPr>
          <w:sz w:val="20"/>
          <w:szCs w:val="20"/>
          <w:lang w:eastAsia="sl-SI"/>
        </w:rPr>
        <w:t>in</w:t>
      </w:r>
    </w:p>
    <w:p w14:paraId="4D3FA3D8" w14:textId="77777777" w:rsidR="00405526" w:rsidRPr="004B1C0C" w:rsidRDefault="00405526">
      <w:pPr>
        <w:tabs>
          <w:tab w:val="left" w:pos="990"/>
        </w:tabs>
        <w:spacing w:after="0" w:line="260" w:lineRule="atLeast"/>
        <w:rPr>
          <w:sz w:val="20"/>
          <w:szCs w:val="20"/>
        </w:rPr>
      </w:pPr>
    </w:p>
    <w:p w14:paraId="1D7D7C0C" w14:textId="77777777" w:rsidR="00405526" w:rsidRDefault="00044C88">
      <w:pPr>
        <w:tabs>
          <w:tab w:val="left" w:pos="990"/>
        </w:tabs>
        <w:spacing w:after="0" w:line="260" w:lineRule="atLeast"/>
        <w:rPr>
          <w:sz w:val="20"/>
          <w:szCs w:val="20"/>
        </w:rPr>
      </w:pPr>
      <w:r w:rsidRPr="004B1C0C">
        <w:rPr>
          <w:sz w:val="20"/>
          <w:szCs w:val="20"/>
        </w:rPr>
        <w:t>Naziv</w:t>
      </w:r>
      <w:r w:rsidR="001F196D">
        <w:rPr>
          <w:sz w:val="20"/>
          <w:szCs w:val="20"/>
        </w:rPr>
        <w:t xml:space="preserve"> in naslov</w:t>
      </w:r>
      <w:r w:rsidRPr="004B1C0C">
        <w:rPr>
          <w:sz w:val="20"/>
          <w:szCs w:val="20"/>
        </w:rPr>
        <w:t xml:space="preserve"> </w:t>
      </w:r>
      <w:r w:rsidR="001F196D">
        <w:rPr>
          <w:sz w:val="20"/>
          <w:szCs w:val="20"/>
        </w:rPr>
        <w:t>dobavitelja</w:t>
      </w:r>
      <w:r w:rsidRPr="004B1C0C">
        <w:rPr>
          <w:sz w:val="20"/>
          <w:szCs w:val="20"/>
        </w:rPr>
        <w:t>: ___________________</w:t>
      </w:r>
    </w:p>
    <w:p w14:paraId="720CA562" w14:textId="77777777" w:rsidR="00405526" w:rsidRPr="004B1C0C" w:rsidRDefault="00044C88">
      <w:pPr>
        <w:keepLines/>
        <w:spacing w:after="0" w:line="260" w:lineRule="atLeast"/>
        <w:jc w:val="left"/>
        <w:rPr>
          <w:sz w:val="20"/>
          <w:szCs w:val="20"/>
          <w:lang w:eastAsia="sl-SI"/>
        </w:rPr>
      </w:pPr>
      <w:r w:rsidRPr="004B1C0C">
        <w:rPr>
          <w:sz w:val="20"/>
          <w:szCs w:val="20"/>
          <w:lang w:eastAsia="sl-SI"/>
        </w:rPr>
        <w:t xml:space="preserve">ki ga/jo zastopa: </w:t>
      </w:r>
      <w:r w:rsidRPr="004B1C0C">
        <w:rPr>
          <w:sz w:val="20"/>
          <w:szCs w:val="20"/>
        </w:rPr>
        <w:t>__________________________ (ime in priimek, funkcija)</w:t>
      </w:r>
    </w:p>
    <w:p w14:paraId="6A319650" w14:textId="77777777" w:rsidR="00405526" w:rsidRPr="004B1C0C" w:rsidRDefault="00044C88">
      <w:pPr>
        <w:keepLines/>
        <w:spacing w:after="0" w:line="260" w:lineRule="atLeast"/>
        <w:jc w:val="left"/>
        <w:rPr>
          <w:sz w:val="20"/>
          <w:szCs w:val="20"/>
          <w:lang w:eastAsia="sl-SI"/>
        </w:rPr>
      </w:pPr>
      <w:r w:rsidRPr="004B1C0C">
        <w:rPr>
          <w:sz w:val="20"/>
          <w:szCs w:val="20"/>
          <w:lang w:eastAsia="sl-SI"/>
        </w:rPr>
        <w:t xml:space="preserve">matična številka: </w:t>
      </w:r>
      <w:r w:rsidRPr="004B1C0C">
        <w:rPr>
          <w:sz w:val="20"/>
          <w:szCs w:val="20"/>
        </w:rPr>
        <w:t>_________________</w:t>
      </w:r>
    </w:p>
    <w:p w14:paraId="0B6062B1" w14:textId="77777777" w:rsidR="00405526" w:rsidRPr="004B1C0C" w:rsidRDefault="00044C88">
      <w:pPr>
        <w:keepLines/>
        <w:spacing w:after="0" w:line="260" w:lineRule="atLeast"/>
        <w:jc w:val="left"/>
        <w:rPr>
          <w:sz w:val="20"/>
          <w:szCs w:val="20"/>
        </w:rPr>
      </w:pPr>
      <w:r w:rsidRPr="004B1C0C">
        <w:rPr>
          <w:sz w:val="20"/>
          <w:szCs w:val="20"/>
        </w:rPr>
        <w:t>ID št. za DDV: ___________________</w:t>
      </w:r>
    </w:p>
    <w:p w14:paraId="0BB6DBCC" w14:textId="77777777" w:rsidR="00405526" w:rsidRPr="004B1C0C" w:rsidRDefault="00044C88">
      <w:pPr>
        <w:keepLines/>
        <w:spacing w:after="0" w:line="260" w:lineRule="atLeast"/>
        <w:jc w:val="left"/>
        <w:rPr>
          <w:sz w:val="20"/>
          <w:szCs w:val="20"/>
          <w:lang w:eastAsia="sl-SI"/>
        </w:rPr>
      </w:pPr>
      <w:r w:rsidRPr="004B1C0C">
        <w:rPr>
          <w:sz w:val="20"/>
          <w:szCs w:val="20"/>
          <w:lang w:eastAsia="sl-SI"/>
        </w:rPr>
        <w:t xml:space="preserve">IBAN: </w:t>
      </w:r>
      <w:r w:rsidRPr="004B1C0C">
        <w:rPr>
          <w:sz w:val="20"/>
          <w:szCs w:val="20"/>
        </w:rPr>
        <w:t>___________________________</w:t>
      </w:r>
    </w:p>
    <w:p w14:paraId="011ADD22" w14:textId="77777777" w:rsidR="00405526" w:rsidRPr="004B1C0C" w:rsidRDefault="00044C88">
      <w:pPr>
        <w:keepLines/>
        <w:spacing w:after="0" w:line="260" w:lineRule="atLeast"/>
        <w:jc w:val="left"/>
        <w:rPr>
          <w:sz w:val="20"/>
          <w:szCs w:val="20"/>
        </w:rPr>
      </w:pPr>
      <w:r w:rsidRPr="004B1C0C">
        <w:rPr>
          <w:sz w:val="20"/>
          <w:szCs w:val="20"/>
          <w:lang w:eastAsia="sl-SI"/>
        </w:rPr>
        <w:t xml:space="preserve">(v nadaljevanju: </w:t>
      </w:r>
      <w:r w:rsidR="00137650">
        <w:rPr>
          <w:b/>
          <w:sz w:val="20"/>
          <w:szCs w:val="20"/>
          <w:lang w:eastAsia="sl-SI"/>
        </w:rPr>
        <w:t>dobavitelj</w:t>
      </w:r>
      <w:r w:rsidRPr="004B1C0C">
        <w:rPr>
          <w:sz w:val="20"/>
          <w:szCs w:val="20"/>
          <w:lang w:eastAsia="sl-SI"/>
        </w:rPr>
        <w:t>)</w:t>
      </w:r>
    </w:p>
    <w:p w14:paraId="7EA2016B" w14:textId="77777777" w:rsidR="00405526" w:rsidRPr="004B1C0C" w:rsidRDefault="00405526">
      <w:pPr>
        <w:tabs>
          <w:tab w:val="center" w:pos="4320"/>
          <w:tab w:val="right" w:pos="8640"/>
        </w:tabs>
        <w:spacing w:after="0" w:line="260" w:lineRule="atLeast"/>
        <w:jc w:val="center"/>
        <w:rPr>
          <w:sz w:val="20"/>
          <w:szCs w:val="20"/>
        </w:rPr>
      </w:pPr>
    </w:p>
    <w:p w14:paraId="281D5C30" w14:textId="77777777" w:rsidR="00405526" w:rsidRPr="004B1C0C" w:rsidRDefault="00044C88">
      <w:pPr>
        <w:tabs>
          <w:tab w:val="center" w:pos="4320"/>
          <w:tab w:val="right" w:pos="8640"/>
        </w:tabs>
        <w:spacing w:after="0" w:line="260" w:lineRule="atLeast"/>
        <w:rPr>
          <w:sz w:val="20"/>
          <w:szCs w:val="20"/>
        </w:rPr>
      </w:pPr>
      <w:r w:rsidRPr="004B1C0C">
        <w:rPr>
          <w:sz w:val="20"/>
          <w:szCs w:val="20"/>
        </w:rPr>
        <w:t>skleneta</w:t>
      </w:r>
    </w:p>
    <w:p w14:paraId="09665543" w14:textId="77777777" w:rsidR="00405526" w:rsidRPr="004B1C0C" w:rsidRDefault="00405526">
      <w:pPr>
        <w:spacing w:after="0" w:line="260" w:lineRule="atLeast"/>
        <w:jc w:val="center"/>
        <w:rPr>
          <w:b/>
          <w:sz w:val="20"/>
          <w:szCs w:val="20"/>
        </w:rPr>
      </w:pPr>
    </w:p>
    <w:p w14:paraId="35E1AB2E" w14:textId="77777777" w:rsidR="00405526" w:rsidRPr="004B1C0C" w:rsidRDefault="00044C88">
      <w:pPr>
        <w:tabs>
          <w:tab w:val="left" w:pos="4606"/>
        </w:tabs>
        <w:spacing w:after="0" w:line="260" w:lineRule="atLeast"/>
        <w:jc w:val="center"/>
        <w:rPr>
          <w:b/>
          <w:sz w:val="20"/>
          <w:szCs w:val="20"/>
        </w:rPr>
      </w:pPr>
      <w:r w:rsidRPr="004B1C0C">
        <w:rPr>
          <w:b/>
          <w:sz w:val="20"/>
          <w:szCs w:val="20"/>
        </w:rPr>
        <w:t xml:space="preserve">Pogodbo </w:t>
      </w:r>
      <w:bookmarkStart w:id="283" w:name="_Toc507822707"/>
      <w:r w:rsidRPr="004B1C0C">
        <w:rPr>
          <w:b/>
          <w:sz w:val="20"/>
          <w:szCs w:val="20"/>
        </w:rPr>
        <w:t xml:space="preserve">št. </w:t>
      </w:r>
      <w:r>
        <w:rPr>
          <w:b/>
          <w:sz w:val="20"/>
          <w:szCs w:val="20"/>
        </w:rPr>
        <w:t>C1620-2</w:t>
      </w:r>
      <w:r w:rsidR="001F196D">
        <w:rPr>
          <w:b/>
          <w:sz w:val="20"/>
          <w:szCs w:val="20"/>
        </w:rPr>
        <w:t>4</w:t>
      </w:r>
      <w:r w:rsidRPr="004B1C0C">
        <w:rPr>
          <w:b/>
          <w:sz w:val="20"/>
          <w:szCs w:val="20"/>
        </w:rPr>
        <w:t>-000xxx</w:t>
      </w:r>
    </w:p>
    <w:p w14:paraId="2D70D443" w14:textId="77777777" w:rsidR="00405526" w:rsidRPr="004B1C0C" w:rsidRDefault="00405526">
      <w:pPr>
        <w:tabs>
          <w:tab w:val="left" w:pos="4606"/>
        </w:tabs>
        <w:spacing w:after="0" w:line="260" w:lineRule="atLeast"/>
        <w:jc w:val="left"/>
        <w:rPr>
          <w:bCs/>
          <w:sz w:val="20"/>
          <w:szCs w:val="20"/>
        </w:rPr>
      </w:pPr>
    </w:p>
    <w:p w14:paraId="5C8BCBEE" w14:textId="77777777" w:rsidR="00405526" w:rsidRPr="004B1C0C" w:rsidRDefault="00044C88">
      <w:pPr>
        <w:numPr>
          <w:ilvl w:val="0"/>
          <w:numId w:val="49"/>
        </w:numPr>
        <w:spacing w:after="0" w:line="260" w:lineRule="atLeast"/>
        <w:ind w:left="357" w:hanging="357"/>
        <w:jc w:val="center"/>
        <w:rPr>
          <w:bCs/>
          <w:sz w:val="20"/>
          <w:szCs w:val="20"/>
        </w:rPr>
      </w:pPr>
      <w:bookmarkStart w:id="284" w:name="_Toc74653739"/>
      <w:bookmarkStart w:id="285" w:name="_Toc74658875"/>
      <w:bookmarkStart w:id="286" w:name="_Toc97367389"/>
      <w:bookmarkStart w:id="287" w:name="_Toc97367445"/>
      <w:bookmarkStart w:id="288" w:name="_Toc97367756"/>
      <w:bookmarkStart w:id="289" w:name="_Toc97368560"/>
      <w:bookmarkEnd w:id="283"/>
      <w:bookmarkEnd w:id="284"/>
      <w:bookmarkEnd w:id="285"/>
      <w:bookmarkEnd w:id="286"/>
      <w:bookmarkEnd w:id="287"/>
      <w:bookmarkEnd w:id="288"/>
      <w:bookmarkEnd w:id="289"/>
      <w:r w:rsidRPr="004B1C0C">
        <w:rPr>
          <w:bCs/>
          <w:sz w:val="20"/>
          <w:szCs w:val="20"/>
        </w:rPr>
        <w:t>člen</w:t>
      </w:r>
    </w:p>
    <w:p w14:paraId="7A1B4F23" w14:textId="77777777" w:rsidR="00405526" w:rsidRPr="004B1C0C" w:rsidRDefault="00405526" w:rsidP="0019731B">
      <w:pPr>
        <w:tabs>
          <w:tab w:val="left" w:pos="4606"/>
        </w:tabs>
        <w:spacing w:after="0" w:line="260" w:lineRule="atLeast"/>
        <w:ind w:left="720"/>
        <w:rPr>
          <w:bCs/>
          <w:sz w:val="20"/>
          <w:szCs w:val="20"/>
        </w:rPr>
      </w:pPr>
    </w:p>
    <w:p w14:paraId="04B7DE37" w14:textId="77777777" w:rsidR="001F196D" w:rsidRPr="001F196D" w:rsidRDefault="00044C88" w:rsidP="00BD1861">
      <w:pPr>
        <w:spacing w:after="0" w:line="260" w:lineRule="atLeast"/>
        <w:rPr>
          <w:sz w:val="20"/>
          <w:szCs w:val="20"/>
          <w:lang w:eastAsia="sl-SI"/>
        </w:rPr>
      </w:pPr>
      <w:r w:rsidRPr="001F196D">
        <w:rPr>
          <w:sz w:val="20"/>
          <w:szCs w:val="20"/>
          <w:lang w:eastAsia="sl-SI"/>
        </w:rPr>
        <w:t>Pogodbeni stranki uvodoma ugotavljata, da:</w:t>
      </w:r>
    </w:p>
    <w:p w14:paraId="1CD4980F" w14:textId="77777777" w:rsidR="00471121" w:rsidRPr="00471121" w:rsidRDefault="00044C88" w:rsidP="007C1F76">
      <w:pPr>
        <w:pStyle w:val="Odstavekseznama"/>
        <w:numPr>
          <w:ilvl w:val="0"/>
          <w:numId w:val="61"/>
        </w:numPr>
        <w:spacing w:after="0" w:line="260" w:lineRule="atLeast"/>
        <w:rPr>
          <w:rFonts w:cs="Arial"/>
          <w:sz w:val="20"/>
          <w:szCs w:val="20"/>
          <w:lang w:val="sl-SI" w:eastAsia="sl-SI"/>
        </w:rPr>
      </w:pPr>
      <w:r w:rsidRPr="00471121">
        <w:rPr>
          <w:rFonts w:cs="Arial"/>
          <w:sz w:val="20"/>
          <w:szCs w:val="20"/>
          <w:lang w:val="sl-SI" w:eastAsia="sl-SI"/>
        </w:rPr>
        <w:t>je naročnik za sklenitev te pogodbe izvedel postopek javnega naročila, tj. odprti postopek, po 40. členu Zakona o javnem naročanju – ZJN-3 (Uradni list RS, št. 91/15), njegovimi spremembami in dopolnitvami, javno naročilo pa je bilo objavljeno na portalu javnih naročil pod št. JN________ z dne _____________;</w:t>
      </w:r>
    </w:p>
    <w:p w14:paraId="22DA3425" w14:textId="77777777" w:rsidR="00CD2DEC" w:rsidRDefault="00044C88" w:rsidP="00BD1861">
      <w:pPr>
        <w:numPr>
          <w:ilvl w:val="0"/>
          <w:numId w:val="61"/>
        </w:numPr>
        <w:spacing w:after="0" w:line="260" w:lineRule="atLeast"/>
        <w:rPr>
          <w:sz w:val="20"/>
          <w:szCs w:val="20"/>
          <w:lang w:eastAsia="sl-SI"/>
        </w:rPr>
      </w:pPr>
      <w:r w:rsidRPr="009A6CF6">
        <w:rPr>
          <w:sz w:val="20"/>
          <w:szCs w:val="20"/>
        </w:rPr>
        <w:t xml:space="preserve">je bil dobavitelj na podlagi odločitve o oddaji javnega naročila, št. _________ z dne __________, izbran kot najugodnejši ponudnik </w:t>
      </w:r>
      <w:r w:rsidR="009A6CF6" w:rsidRPr="009A6CF6">
        <w:rPr>
          <w:sz w:val="20"/>
          <w:szCs w:val="20"/>
        </w:rPr>
        <w:t>dobav</w:t>
      </w:r>
      <w:r w:rsidR="00295F18">
        <w:rPr>
          <w:sz w:val="20"/>
          <w:szCs w:val="20"/>
        </w:rPr>
        <w:t>e</w:t>
      </w:r>
      <w:r w:rsidR="009A6CF6" w:rsidRPr="009A6CF6">
        <w:rPr>
          <w:sz w:val="20"/>
          <w:szCs w:val="20"/>
        </w:rPr>
        <w:t xml:space="preserve"> novih zimskih in letnih pnevmatik z boljšim izkoristkom goriva in boljšim oprijemom na mokri podlagi</w:t>
      </w:r>
      <w:r>
        <w:rPr>
          <w:sz w:val="20"/>
          <w:szCs w:val="20"/>
        </w:rPr>
        <w:t>;</w:t>
      </w:r>
    </w:p>
    <w:p w14:paraId="280F27DD" w14:textId="77777777" w:rsidR="00295F18" w:rsidRPr="00295F18" w:rsidRDefault="00044C88" w:rsidP="00076CE8">
      <w:pPr>
        <w:numPr>
          <w:ilvl w:val="0"/>
          <w:numId w:val="61"/>
        </w:numPr>
        <w:spacing w:after="0" w:line="260" w:lineRule="atLeast"/>
        <w:rPr>
          <w:sz w:val="20"/>
          <w:szCs w:val="20"/>
          <w:lang w:eastAsia="sl-SI"/>
        </w:rPr>
      </w:pPr>
      <w:r w:rsidRPr="00295F18">
        <w:rPr>
          <w:sz w:val="20"/>
          <w:szCs w:val="20"/>
        </w:rPr>
        <w:t>sklepata to pogodbo za ureditev medsebojnih pravic in obveznosti.</w:t>
      </w:r>
    </w:p>
    <w:p w14:paraId="68791A81" w14:textId="77777777" w:rsidR="00582A95" w:rsidRDefault="00582A95">
      <w:pPr>
        <w:spacing w:after="0" w:line="260" w:lineRule="atLeast"/>
        <w:rPr>
          <w:sz w:val="20"/>
          <w:szCs w:val="20"/>
        </w:rPr>
      </w:pPr>
    </w:p>
    <w:p w14:paraId="08FAC32C" w14:textId="77777777" w:rsidR="00582A95" w:rsidRPr="004B1C0C" w:rsidRDefault="00044C88" w:rsidP="00C951C9">
      <w:pPr>
        <w:numPr>
          <w:ilvl w:val="0"/>
          <w:numId w:val="49"/>
        </w:numPr>
        <w:spacing w:after="0" w:line="260" w:lineRule="atLeast"/>
        <w:jc w:val="center"/>
        <w:rPr>
          <w:bCs/>
          <w:sz w:val="20"/>
          <w:szCs w:val="20"/>
        </w:rPr>
      </w:pPr>
      <w:r w:rsidRPr="004B1C0C">
        <w:rPr>
          <w:bCs/>
          <w:sz w:val="20"/>
          <w:szCs w:val="20"/>
        </w:rPr>
        <w:t>člen</w:t>
      </w:r>
    </w:p>
    <w:p w14:paraId="171E2F93" w14:textId="77777777" w:rsidR="00582A95" w:rsidRDefault="00582A95" w:rsidP="00C951C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14:paraId="7C13E3E7" w14:textId="77777777" w:rsidR="001846ED" w:rsidRDefault="00044C88">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Pr>
          <w:sz w:val="20"/>
          <w:szCs w:val="20"/>
        </w:rPr>
        <w:t xml:space="preserve">Predmet pogodbe je </w:t>
      </w:r>
      <w:bookmarkStart w:id="290" w:name="_Hlk136956425"/>
      <w:r>
        <w:rPr>
          <w:sz w:val="20"/>
          <w:szCs w:val="20"/>
        </w:rPr>
        <w:t xml:space="preserve">dobava novih zimskih in letnih pnevmatik z boljšim izkoristkom goriva in boljšim oprijemom na mokri podlagi. </w:t>
      </w:r>
    </w:p>
    <w:bookmarkEnd w:id="290"/>
    <w:p w14:paraId="221B1C64" w14:textId="77777777" w:rsidR="001846ED" w:rsidRDefault="001846E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14:paraId="051CEB65" w14:textId="77777777" w:rsidR="00295F18" w:rsidRPr="00582A95" w:rsidRDefault="00044C88">
      <w:pPr>
        <w:spacing w:after="0" w:line="260" w:lineRule="atLeast"/>
        <w:rPr>
          <w:sz w:val="20"/>
          <w:szCs w:val="20"/>
        </w:rPr>
      </w:pPr>
      <w:r>
        <w:rPr>
          <w:sz w:val="20"/>
          <w:szCs w:val="20"/>
        </w:rPr>
        <w:t xml:space="preserve">Predmet pogodbe je </w:t>
      </w:r>
      <w:r w:rsidR="00582A95">
        <w:rPr>
          <w:sz w:val="20"/>
          <w:szCs w:val="20"/>
        </w:rPr>
        <w:t>podrobneje</w:t>
      </w:r>
      <w:r>
        <w:rPr>
          <w:sz w:val="20"/>
          <w:szCs w:val="20"/>
        </w:rPr>
        <w:t xml:space="preserve"> opredeljen v razpisni dokumentaciji za javno naročilo JN </w:t>
      </w:r>
      <w:r w:rsidR="00582A95">
        <w:rPr>
          <w:sz w:val="20"/>
          <w:szCs w:val="20"/>
        </w:rPr>
        <w:t>26</w:t>
      </w:r>
      <w:r>
        <w:rPr>
          <w:sz w:val="20"/>
          <w:szCs w:val="20"/>
        </w:rPr>
        <w:t>/202</w:t>
      </w:r>
      <w:r w:rsidR="00582A95">
        <w:rPr>
          <w:sz w:val="20"/>
          <w:szCs w:val="20"/>
        </w:rPr>
        <w:t>3</w:t>
      </w:r>
      <w:r>
        <w:rPr>
          <w:sz w:val="20"/>
          <w:szCs w:val="20"/>
        </w:rPr>
        <w:t xml:space="preserve"> PNEVMATIKE </w:t>
      </w:r>
      <w:r w:rsidR="00582A95" w:rsidRPr="00582A95">
        <w:rPr>
          <w:sz w:val="20"/>
          <w:szCs w:val="20"/>
        </w:rPr>
        <w:t xml:space="preserve">z vsemi njenimi dopolnitvami, spremembami in naročnikovimi pojasnili ter odgovori, objavljenimi na portalu javnih naročil (v nadaljevanju: razpisna dokumentacija) in </w:t>
      </w:r>
      <w:r w:rsidR="00582A95">
        <w:rPr>
          <w:sz w:val="20"/>
          <w:szCs w:val="20"/>
        </w:rPr>
        <w:t xml:space="preserve">na tej podlagi pripravljeni dobaviteljevi ponudbi v </w:t>
      </w:r>
      <w:r w:rsidR="00582A95" w:rsidRPr="00582A95">
        <w:rPr>
          <w:sz w:val="20"/>
          <w:szCs w:val="20"/>
        </w:rPr>
        <w:t>Excelov</w:t>
      </w:r>
      <w:r w:rsidR="00582A95">
        <w:rPr>
          <w:sz w:val="20"/>
          <w:szCs w:val="20"/>
        </w:rPr>
        <w:t>i</w:t>
      </w:r>
      <w:r w:rsidR="00582A95" w:rsidRPr="00582A95">
        <w:rPr>
          <w:sz w:val="20"/>
          <w:szCs w:val="20"/>
        </w:rPr>
        <w:t xml:space="preserve"> tabel</w:t>
      </w:r>
      <w:r w:rsidR="00582A95">
        <w:rPr>
          <w:sz w:val="20"/>
          <w:szCs w:val="20"/>
        </w:rPr>
        <w:t>i</w:t>
      </w:r>
      <w:r w:rsidR="00582A95" w:rsidRPr="00582A95">
        <w:rPr>
          <w:sz w:val="20"/>
          <w:szCs w:val="20"/>
        </w:rPr>
        <w:t xml:space="preserve"> z nazivom »Ponudbeni predračun – JN 26/2023 PNEVMATIKE« (v nadaljevanju: ponudbeni predračun</w:t>
      </w:r>
      <w:r w:rsidR="00582A95">
        <w:rPr>
          <w:sz w:val="20"/>
          <w:szCs w:val="20"/>
        </w:rPr>
        <w:t xml:space="preserve"> ali dobaviteljeva ponudba</w:t>
      </w:r>
      <w:r w:rsidR="00582A95" w:rsidRPr="00582A95">
        <w:rPr>
          <w:sz w:val="20"/>
          <w:szCs w:val="20"/>
        </w:rPr>
        <w:t>)</w:t>
      </w:r>
      <w:r w:rsidR="00582A95">
        <w:rPr>
          <w:sz w:val="20"/>
          <w:szCs w:val="20"/>
        </w:rPr>
        <w:t xml:space="preserve">. </w:t>
      </w:r>
      <w:r w:rsidRPr="004B1C0C">
        <w:rPr>
          <w:sz w:val="20"/>
        </w:rPr>
        <w:t xml:space="preserve">Vsi dokumenti so sestavni del te pogodbe. V primeru nasprotja med razpisno dokumentacijo in </w:t>
      </w:r>
      <w:r w:rsidR="00137650">
        <w:rPr>
          <w:sz w:val="20"/>
        </w:rPr>
        <w:t>dobaviteljevo</w:t>
      </w:r>
      <w:r w:rsidR="00137650" w:rsidRPr="004B1C0C">
        <w:rPr>
          <w:sz w:val="20"/>
        </w:rPr>
        <w:t xml:space="preserve"> </w:t>
      </w:r>
      <w:r w:rsidRPr="004B1C0C">
        <w:rPr>
          <w:sz w:val="20"/>
        </w:rPr>
        <w:t xml:space="preserve">ponudbo, ima pri razlagi razpisna dokumentacija prednost pred </w:t>
      </w:r>
      <w:r w:rsidR="00137650">
        <w:rPr>
          <w:sz w:val="20"/>
        </w:rPr>
        <w:t>dobaviteljevo</w:t>
      </w:r>
      <w:r w:rsidR="00137650" w:rsidRPr="004B1C0C">
        <w:rPr>
          <w:sz w:val="20"/>
        </w:rPr>
        <w:t xml:space="preserve"> </w:t>
      </w:r>
      <w:r w:rsidRPr="004B1C0C">
        <w:rPr>
          <w:sz w:val="20"/>
        </w:rPr>
        <w:t xml:space="preserve">ponudbo, razen če bi bilo upoštevanje </w:t>
      </w:r>
      <w:r w:rsidR="00137650">
        <w:rPr>
          <w:sz w:val="20"/>
        </w:rPr>
        <w:t>dobaviteljeve</w:t>
      </w:r>
      <w:r w:rsidR="00137650" w:rsidRPr="004B1C0C">
        <w:rPr>
          <w:sz w:val="20"/>
        </w:rPr>
        <w:t xml:space="preserve"> </w:t>
      </w:r>
      <w:r w:rsidRPr="004B1C0C">
        <w:rPr>
          <w:sz w:val="20"/>
        </w:rPr>
        <w:t>ponudbe za naročnika ugodneje.</w:t>
      </w:r>
    </w:p>
    <w:p w14:paraId="417F249C" w14:textId="77777777" w:rsidR="00582A95" w:rsidRDefault="00582A95">
      <w:pPr>
        <w:spacing w:after="0" w:line="260" w:lineRule="atLeast"/>
        <w:rPr>
          <w:sz w:val="20"/>
        </w:rPr>
      </w:pPr>
    </w:p>
    <w:p w14:paraId="45AC40E0" w14:textId="77777777" w:rsidR="00405526" w:rsidRPr="004B1C0C" w:rsidRDefault="00044C88">
      <w:pPr>
        <w:numPr>
          <w:ilvl w:val="0"/>
          <w:numId w:val="49"/>
        </w:numPr>
        <w:spacing w:after="0" w:line="260" w:lineRule="atLeast"/>
        <w:ind w:left="357" w:hanging="357"/>
        <w:jc w:val="center"/>
        <w:rPr>
          <w:bCs/>
          <w:sz w:val="20"/>
          <w:szCs w:val="20"/>
        </w:rPr>
      </w:pPr>
      <w:r w:rsidRPr="004B1C0C">
        <w:rPr>
          <w:bCs/>
          <w:sz w:val="20"/>
          <w:szCs w:val="20"/>
        </w:rPr>
        <w:t>člen</w:t>
      </w:r>
    </w:p>
    <w:p w14:paraId="7C41A0CC" w14:textId="77777777" w:rsidR="001846ED" w:rsidRDefault="001846ED">
      <w:pPr>
        <w:spacing w:after="0" w:line="260" w:lineRule="atLeast"/>
        <w:rPr>
          <w:sz w:val="20"/>
          <w:szCs w:val="20"/>
        </w:rPr>
      </w:pPr>
    </w:p>
    <w:p w14:paraId="7CC2A0A0" w14:textId="77777777" w:rsidR="001846ED" w:rsidRDefault="00044C88">
      <w:pPr>
        <w:spacing w:after="0" w:line="260" w:lineRule="atLeast"/>
        <w:rPr>
          <w:sz w:val="20"/>
          <w:szCs w:val="20"/>
        </w:rPr>
      </w:pPr>
      <w:r>
        <w:rPr>
          <w:sz w:val="20"/>
          <w:szCs w:val="20"/>
        </w:rPr>
        <w:t xml:space="preserve">Dobavitelj v času veljavnosti te pogodbe dobavlja pnevmatike na različne </w:t>
      </w:r>
      <w:r w:rsidR="00BB4A7C">
        <w:rPr>
          <w:sz w:val="20"/>
          <w:szCs w:val="20"/>
        </w:rPr>
        <w:t xml:space="preserve">naročnikove </w:t>
      </w:r>
      <w:r>
        <w:rPr>
          <w:sz w:val="20"/>
          <w:szCs w:val="20"/>
        </w:rPr>
        <w:t>lokacije po Sloveniji. Predvidene lokacije dostave so naslednje:</w:t>
      </w:r>
    </w:p>
    <w:p w14:paraId="51991754"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lastRenderedPageBreak/>
        <w:t>Generalni finančni urad, Šmartinska cesta 55, 1000 Ljubljana,</w:t>
      </w:r>
    </w:p>
    <w:p w14:paraId="7920DF6F"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Posebni finančni urad, Gospodinjska ulica 8, 1000 Ljubljana,</w:t>
      </w:r>
    </w:p>
    <w:p w14:paraId="7D289111"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Ljubljana, Davčna ulica 1, 1000 Ljubljana,</w:t>
      </w:r>
    </w:p>
    <w:p w14:paraId="1852412C"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Brežice, Cesta prvih borcev 39a, 8250 Brežice,</w:t>
      </w:r>
    </w:p>
    <w:p w14:paraId="269B0289"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Celje, Aškerčeva ulica 12, 3000 Celje,</w:t>
      </w:r>
    </w:p>
    <w:p w14:paraId="23BD1B89"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Celje, Kidričeva ulica 36, 3000 Celje,</w:t>
      </w:r>
    </w:p>
    <w:p w14:paraId="28D6217A"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Dravograd, Mariborska cesta 3</w:t>
      </w:r>
      <w:r w:rsidR="00877A42">
        <w:rPr>
          <w:sz w:val="20"/>
          <w:szCs w:val="20"/>
        </w:rPr>
        <w:t>a</w:t>
      </w:r>
      <w:r>
        <w:rPr>
          <w:sz w:val="20"/>
          <w:szCs w:val="20"/>
        </w:rPr>
        <w:t xml:space="preserve">, 2370 Dravograd, </w:t>
      </w:r>
    </w:p>
    <w:p w14:paraId="39CEFC78"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Hrastnik, Log 9, 1430 Hrastnik,</w:t>
      </w:r>
    </w:p>
    <w:p w14:paraId="54B85571"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Kočevje, Ljubljanska cesta 10, 1330 Kočevje,</w:t>
      </w:r>
    </w:p>
    <w:p w14:paraId="3EB2C5B0"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Koper,</w:t>
      </w:r>
      <w:r>
        <w:t xml:space="preserve"> </w:t>
      </w:r>
      <w:r w:rsidR="00A170D5">
        <w:rPr>
          <w:sz w:val="20"/>
          <w:szCs w:val="20"/>
        </w:rPr>
        <w:t>Piranska ulica 2</w:t>
      </w:r>
      <w:r>
        <w:rPr>
          <w:sz w:val="20"/>
          <w:szCs w:val="20"/>
        </w:rPr>
        <w:t>, 6000 Koper,</w:t>
      </w:r>
    </w:p>
    <w:p w14:paraId="6B56D185"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Koper,</w:t>
      </w:r>
      <w:r>
        <w:t xml:space="preserve"> </w:t>
      </w:r>
      <w:r>
        <w:rPr>
          <w:sz w:val="20"/>
          <w:szCs w:val="20"/>
        </w:rPr>
        <w:t>Partizanska cesta 81, 6210 Sežana,</w:t>
      </w:r>
    </w:p>
    <w:p w14:paraId="7CB0BA52"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Kranj, Koroška cesta 21, 4000 Kranj,</w:t>
      </w:r>
    </w:p>
    <w:p w14:paraId="22E8E848"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Kranj, Spodnji plavž 6 c, 4270 Jesenice,</w:t>
      </w:r>
    </w:p>
    <w:p w14:paraId="5C23DBCF"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Maribor, Tržaška cesta 49, 2000 Maribor,</w:t>
      </w:r>
    </w:p>
    <w:p w14:paraId="66B4833E"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Murska Sobota, Slomškova ulica 1, 9000 Murska Sobota,</w:t>
      </w:r>
    </w:p>
    <w:p w14:paraId="361BC2B5"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Murska Sobota, Nemčavci 1d, 9000 Murska Sobota,</w:t>
      </w:r>
    </w:p>
    <w:p w14:paraId="620963C8"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Nova Gorica, Ulica Gradnikove brigade 2, 5000 Nova Gorica,</w:t>
      </w:r>
    </w:p>
    <w:p w14:paraId="1D45DB2E"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Nova Gorica, Mednarodni prehod 2 b, Vrtojba, 5290 Šempeter pri Gorici,</w:t>
      </w:r>
    </w:p>
    <w:p w14:paraId="1BF6404A"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 xml:space="preserve">Finančni urad Novo mesto, </w:t>
      </w:r>
      <w:proofErr w:type="spellStart"/>
      <w:r>
        <w:rPr>
          <w:sz w:val="20"/>
          <w:szCs w:val="20"/>
        </w:rPr>
        <w:t>Kandijska</w:t>
      </w:r>
      <w:proofErr w:type="spellEnd"/>
      <w:r>
        <w:rPr>
          <w:sz w:val="20"/>
          <w:szCs w:val="20"/>
        </w:rPr>
        <w:t xml:space="preserve"> cesta 21, 8000 Novo mesto,</w:t>
      </w:r>
    </w:p>
    <w:p w14:paraId="510D22C9"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Novo mesto, Obrežje 26, 8261 Jesenice na Dolenjskem,</w:t>
      </w:r>
    </w:p>
    <w:p w14:paraId="7FFC52EE"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Postojna, Tržaška cesta 1, 6230 Postojna,</w:t>
      </w:r>
    </w:p>
    <w:p w14:paraId="0E067378"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Ptuj, Trstenjakova ulica 2a, 2250 Ptuj,</w:t>
      </w:r>
    </w:p>
    <w:p w14:paraId="28887193" w14:textId="77777777" w:rsidR="001846ED" w:rsidRDefault="00044C88">
      <w:pPr>
        <w:numPr>
          <w:ilvl w:val="0"/>
          <w:numId w:val="53"/>
        </w:numPr>
        <w:tabs>
          <w:tab w:val="left" w:pos="284"/>
        </w:tabs>
        <w:autoSpaceDE w:val="0"/>
        <w:autoSpaceDN w:val="0"/>
        <w:adjustRightInd w:val="0"/>
        <w:spacing w:after="0" w:line="260" w:lineRule="atLeast"/>
        <w:rPr>
          <w:sz w:val="20"/>
          <w:szCs w:val="20"/>
        </w:rPr>
      </w:pPr>
      <w:r>
        <w:rPr>
          <w:sz w:val="20"/>
          <w:szCs w:val="20"/>
        </w:rPr>
        <w:t>Finančni urad Velenje, Kopališka cesta 2a, 3320 Velenje.</w:t>
      </w:r>
    </w:p>
    <w:p w14:paraId="1579E9F9" w14:textId="77777777" w:rsidR="001846ED" w:rsidRDefault="001846ED">
      <w:pPr>
        <w:tabs>
          <w:tab w:val="left" w:pos="284"/>
        </w:tabs>
        <w:autoSpaceDE w:val="0"/>
        <w:autoSpaceDN w:val="0"/>
        <w:adjustRightInd w:val="0"/>
        <w:spacing w:after="0" w:line="260" w:lineRule="atLeast"/>
        <w:ind w:left="720"/>
        <w:rPr>
          <w:sz w:val="20"/>
          <w:szCs w:val="20"/>
        </w:rPr>
      </w:pPr>
    </w:p>
    <w:p w14:paraId="0111B992" w14:textId="77777777" w:rsidR="001846ED" w:rsidRDefault="00044C88">
      <w:pPr>
        <w:tabs>
          <w:tab w:val="left" w:pos="284"/>
        </w:tabs>
        <w:autoSpaceDE w:val="0"/>
        <w:autoSpaceDN w:val="0"/>
        <w:adjustRightInd w:val="0"/>
        <w:spacing w:after="0" w:line="260" w:lineRule="atLeast"/>
        <w:rPr>
          <w:sz w:val="20"/>
          <w:szCs w:val="20"/>
        </w:rPr>
      </w:pPr>
      <w:r>
        <w:rPr>
          <w:sz w:val="20"/>
          <w:szCs w:val="20"/>
        </w:rPr>
        <w:t>Naročnik si pridržuje pravico do spremembe lokacije dostave in števila lokacij v Sloveniji, na katere je treba dobavljati blago. Točna lokacija dostave bo razvidna iz naročnikovega posamičnega naročila.</w:t>
      </w:r>
    </w:p>
    <w:p w14:paraId="2008CDCA" w14:textId="77777777" w:rsidR="001846ED" w:rsidRDefault="001846ED">
      <w:pPr>
        <w:pStyle w:val="Telobesedila"/>
        <w:spacing w:before="0" w:after="0" w:line="260" w:lineRule="atLeast"/>
        <w:rPr>
          <w:rFonts w:cs="Arial"/>
          <w:color w:val="auto"/>
          <w:sz w:val="20"/>
          <w:lang w:val="sl-SI"/>
        </w:rPr>
      </w:pPr>
    </w:p>
    <w:p w14:paraId="0CCB7742" w14:textId="77777777" w:rsidR="001846ED" w:rsidRDefault="00044C88">
      <w:pPr>
        <w:spacing w:after="0" w:line="260" w:lineRule="atLeast"/>
        <w:rPr>
          <w:sz w:val="20"/>
          <w:szCs w:val="20"/>
        </w:rPr>
      </w:pPr>
      <w:r>
        <w:rPr>
          <w:sz w:val="20"/>
          <w:szCs w:val="20"/>
        </w:rPr>
        <w:t xml:space="preserve">Količina pnevmatik, ki jih je naročnik opredelil v </w:t>
      </w:r>
      <w:r w:rsidR="000467FC">
        <w:rPr>
          <w:sz w:val="20"/>
          <w:szCs w:val="20"/>
        </w:rPr>
        <w:t xml:space="preserve">ponudbenem </w:t>
      </w:r>
      <w:r w:rsidR="00A170D5">
        <w:rPr>
          <w:sz w:val="20"/>
          <w:szCs w:val="20"/>
        </w:rPr>
        <w:t>predračunu</w:t>
      </w:r>
      <w:r>
        <w:rPr>
          <w:sz w:val="20"/>
          <w:szCs w:val="20"/>
        </w:rPr>
        <w:t xml:space="preserve">, je okvirna. Naročnik se ne zavezuje naročiti v </w:t>
      </w:r>
      <w:r w:rsidR="000467FC">
        <w:rPr>
          <w:sz w:val="20"/>
          <w:szCs w:val="20"/>
        </w:rPr>
        <w:t xml:space="preserve">ponudbenem </w:t>
      </w:r>
      <w:r w:rsidR="00A170D5">
        <w:rPr>
          <w:sz w:val="20"/>
          <w:szCs w:val="20"/>
        </w:rPr>
        <w:t>predračunu</w:t>
      </w:r>
      <w:r>
        <w:rPr>
          <w:sz w:val="20"/>
          <w:szCs w:val="20"/>
        </w:rPr>
        <w:t xml:space="preserve"> določenega števila pnevmatik, pač pa v okviru svojih dejanskih potreb in razpoložljivih finančnih sredstev. </w:t>
      </w:r>
      <w:r>
        <w:rPr>
          <w:sz w:val="20"/>
        </w:rPr>
        <w:t xml:space="preserve">V času veljavnosti pogodbe si naročnik pridržuje pravico naročati tudi pnevmatike v dimenzijah/hitrostnih razredih/indeksih nosilnosti, ki izrecno </w:t>
      </w:r>
      <w:r w:rsidRPr="006F0322">
        <w:rPr>
          <w:sz w:val="20"/>
        </w:rPr>
        <w:t xml:space="preserve">niso opredeljene v </w:t>
      </w:r>
      <w:r w:rsidR="005E350B" w:rsidRPr="006F0322">
        <w:rPr>
          <w:sz w:val="20"/>
        </w:rPr>
        <w:t xml:space="preserve">ponudbenem </w:t>
      </w:r>
      <w:r w:rsidR="00A170D5" w:rsidRPr="006F0322">
        <w:rPr>
          <w:sz w:val="20"/>
        </w:rPr>
        <w:t>predračunu</w:t>
      </w:r>
      <w:r w:rsidRPr="006F0322">
        <w:rPr>
          <w:sz w:val="20"/>
        </w:rPr>
        <w:t xml:space="preserve">. V </w:t>
      </w:r>
      <w:r w:rsidRPr="006F0322">
        <w:rPr>
          <w:sz w:val="20"/>
          <w:szCs w:val="20"/>
        </w:rPr>
        <w:t>nobenem primeru vrednost vseh naročenih pnevmatik</w:t>
      </w:r>
      <w:r w:rsidR="004D1FA3" w:rsidRPr="006F0322">
        <w:rPr>
          <w:sz w:val="20"/>
          <w:szCs w:val="20"/>
        </w:rPr>
        <w:t xml:space="preserve">, ki so ali niso izrecno opredeljene v ponudbenem </w:t>
      </w:r>
      <w:r w:rsidR="00A170D5" w:rsidRPr="006F0322">
        <w:rPr>
          <w:sz w:val="20"/>
          <w:szCs w:val="20"/>
        </w:rPr>
        <w:t>predračunu</w:t>
      </w:r>
      <w:r w:rsidR="00B23C61" w:rsidRPr="006F0322">
        <w:rPr>
          <w:sz w:val="20"/>
          <w:szCs w:val="20"/>
        </w:rPr>
        <w:t xml:space="preserve"> </w:t>
      </w:r>
      <w:r w:rsidRPr="006F0322">
        <w:rPr>
          <w:sz w:val="20"/>
          <w:szCs w:val="20"/>
        </w:rPr>
        <w:t xml:space="preserve">ne sme presegati skupne vrednosti iz </w:t>
      </w:r>
      <w:r w:rsidR="00A170D5" w:rsidRPr="006F0322">
        <w:rPr>
          <w:sz w:val="20"/>
          <w:szCs w:val="20"/>
        </w:rPr>
        <w:t>6</w:t>
      </w:r>
      <w:r w:rsidRPr="006F0322">
        <w:rPr>
          <w:sz w:val="20"/>
          <w:szCs w:val="20"/>
        </w:rPr>
        <w:t>. člena pogodbe.</w:t>
      </w:r>
      <w:r>
        <w:rPr>
          <w:sz w:val="20"/>
          <w:szCs w:val="20"/>
        </w:rPr>
        <w:t xml:space="preserve"> </w:t>
      </w:r>
    </w:p>
    <w:p w14:paraId="74AAD8C8" w14:textId="77777777" w:rsidR="001846ED" w:rsidRDefault="001846ED">
      <w:pPr>
        <w:spacing w:after="0" w:line="260" w:lineRule="atLeast"/>
        <w:rPr>
          <w:sz w:val="20"/>
          <w:szCs w:val="20"/>
        </w:rPr>
      </w:pPr>
    </w:p>
    <w:p w14:paraId="594B62E2" w14:textId="77777777" w:rsidR="001846ED" w:rsidRDefault="00044C88">
      <w:pPr>
        <w:spacing w:after="0" w:line="260" w:lineRule="atLeast"/>
        <w:rPr>
          <w:sz w:val="20"/>
        </w:rPr>
      </w:pPr>
      <w:r>
        <w:rPr>
          <w:sz w:val="20"/>
          <w:szCs w:val="20"/>
        </w:rPr>
        <w:t xml:space="preserve">Za morebitno nedoseganje v razpisni dokumentaciji določenih količin pnevmatik naročnik ni odškodninsko </w:t>
      </w:r>
      <w:r w:rsidR="004D1FA3">
        <w:rPr>
          <w:sz w:val="20"/>
          <w:szCs w:val="20"/>
        </w:rPr>
        <w:t xml:space="preserve">ali kako drugače </w:t>
      </w:r>
      <w:r>
        <w:rPr>
          <w:sz w:val="20"/>
          <w:szCs w:val="20"/>
        </w:rPr>
        <w:t xml:space="preserve">odgovoren. </w:t>
      </w:r>
    </w:p>
    <w:p w14:paraId="3C1D61D3" w14:textId="77777777" w:rsidR="001846ED" w:rsidRDefault="001846ED">
      <w:pPr>
        <w:spacing w:after="0" w:line="260" w:lineRule="atLeast"/>
        <w:rPr>
          <w:sz w:val="20"/>
          <w:szCs w:val="20"/>
        </w:rPr>
      </w:pPr>
    </w:p>
    <w:p w14:paraId="4E3EC0CE" w14:textId="77777777" w:rsidR="001846ED" w:rsidRPr="004B1C0C" w:rsidRDefault="00044C88">
      <w:pPr>
        <w:numPr>
          <w:ilvl w:val="0"/>
          <w:numId w:val="49"/>
        </w:numPr>
        <w:spacing w:after="0" w:line="260" w:lineRule="atLeast"/>
        <w:ind w:left="357" w:hanging="357"/>
        <w:jc w:val="center"/>
        <w:rPr>
          <w:bCs/>
          <w:sz w:val="20"/>
          <w:szCs w:val="20"/>
        </w:rPr>
      </w:pPr>
      <w:r w:rsidRPr="004B1C0C">
        <w:rPr>
          <w:bCs/>
          <w:sz w:val="20"/>
          <w:szCs w:val="20"/>
        </w:rPr>
        <w:t>člen</w:t>
      </w:r>
    </w:p>
    <w:p w14:paraId="587780EA" w14:textId="77777777" w:rsidR="001846ED" w:rsidRDefault="001846ED">
      <w:pPr>
        <w:spacing w:after="0" w:line="260" w:lineRule="atLeast"/>
        <w:rPr>
          <w:sz w:val="20"/>
          <w:szCs w:val="20"/>
        </w:rPr>
      </w:pPr>
    </w:p>
    <w:p w14:paraId="7B99884A" w14:textId="77777777" w:rsidR="00B23C61" w:rsidRDefault="00044C88">
      <w:pPr>
        <w:spacing w:after="0" w:line="260" w:lineRule="atLeast"/>
        <w:rPr>
          <w:sz w:val="20"/>
          <w:szCs w:val="20"/>
        </w:rPr>
      </w:pPr>
      <w:r>
        <w:rPr>
          <w:sz w:val="20"/>
          <w:szCs w:val="20"/>
        </w:rPr>
        <w:t>Dobavitelj</w:t>
      </w:r>
      <w:r w:rsidRPr="00091A80">
        <w:rPr>
          <w:sz w:val="20"/>
          <w:szCs w:val="20"/>
        </w:rPr>
        <w:t xml:space="preserve"> zagotavlja, da je v celoti seznanjen z obsegom in zahtevnostjo pogodbenih obveznosti ter da bo slednje opravil na najbolj ekonomičen način, pravilno in kakovostno po pravilih stroke, v skladu z veljavno zakonodajo oziroma predpisi, tehničnimi navodili, priporočili in normativi.</w:t>
      </w:r>
    </w:p>
    <w:p w14:paraId="4C0E85AE" w14:textId="77777777" w:rsidR="001846ED" w:rsidRDefault="001846ED">
      <w:pPr>
        <w:spacing w:after="0" w:line="260" w:lineRule="atLeast"/>
        <w:rPr>
          <w:sz w:val="20"/>
          <w:szCs w:val="20"/>
        </w:rPr>
      </w:pPr>
    </w:p>
    <w:p w14:paraId="642B355B" w14:textId="77777777" w:rsidR="001846ED" w:rsidRPr="004B1C0C" w:rsidRDefault="00044C88">
      <w:pPr>
        <w:numPr>
          <w:ilvl w:val="0"/>
          <w:numId w:val="49"/>
        </w:numPr>
        <w:spacing w:after="0" w:line="260" w:lineRule="atLeast"/>
        <w:ind w:left="357" w:hanging="357"/>
        <w:jc w:val="center"/>
        <w:rPr>
          <w:bCs/>
          <w:sz w:val="20"/>
          <w:szCs w:val="20"/>
        </w:rPr>
      </w:pPr>
      <w:r w:rsidRPr="004B1C0C">
        <w:rPr>
          <w:bCs/>
          <w:sz w:val="20"/>
          <w:szCs w:val="20"/>
        </w:rPr>
        <w:t>člen</w:t>
      </w:r>
    </w:p>
    <w:p w14:paraId="68AAD965" w14:textId="77777777" w:rsidR="001846ED" w:rsidRDefault="001846ED">
      <w:pPr>
        <w:spacing w:after="0" w:line="260" w:lineRule="atLeast"/>
        <w:rPr>
          <w:sz w:val="20"/>
          <w:szCs w:val="20"/>
        </w:rPr>
      </w:pPr>
    </w:p>
    <w:p w14:paraId="7D62E2C3" w14:textId="77777777" w:rsidR="001846ED" w:rsidRDefault="00044C88">
      <w:pPr>
        <w:spacing w:after="0" w:line="260" w:lineRule="atLeast"/>
        <w:rPr>
          <w:sz w:val="20"/>
          <w:szCs w:val="20"/>
        </w:rPr>
      </w:pPr>
      <w:r>
        <w:rPr>
          <w:sz w:val="20"/>
          <w:szCs w:val="20"/>
        </w:rPr>
        <w:t xml:space="preserve">Naročnik pnevmatike naroča sukcesivno in </w:t>
      </w:r>
      <w:r w:rsidR="00B23C61">
        <w:rPr>
          <w:sz w:val="20"/>
          <w:szCs w:val="20"/>
        </w:rPr>
        <w:t>po elektronski pošti</w:t>
      </w:r>
      <w:r>
        <w:rPr>
          <w:sz w:val="20"/>
          <w:szCs w:val="20"/>
        </w:rPr>
        <w:t>.</w:t>
      </w:r>
    </w:p>
    <w:p w14:paraId="55A24255" w14:textId="77777777" w:rsidR="001846ED" w:rsidRDefault="001846ED">
      <w:pPr>
        <w:spacing w:after="0" w:line="260" w:lineRule="atLeast"/>
        <w:rPr>
          <w:sz w:val="20"/>
          <w:szCs w:val="20"/>
        </w:rPr>
      </w:pPr>
    </w:p>
    <w:p w14:paraId="4CD79B82" w14:textId="77777777" w:rsidR="001846ED" w:rsidRDefault="00044C88">
      <w:pPr>
        <w:spacing w:after="0" w:line="260" w:lineRule="atLeast"/>
        <w:rPr>
          <w:sz w:val="20"/>
          <w:szCs w:val="20"/>
        </w:rPr>
      </w:pPr>
      <w:r>
        <w:rPr>
          <w:sz w:val="20"/>
        </w:rPr>
        <w:t xml:space="preserve">Dobavni rok za pnevmatike na zalogi znaša </w:t>
      </w:r>
      <w:r w:rsidR="00A3490A">
        <w:rPr>
          <w:sz w:val="20"/>
        </w:rPr>
        <w:t xml:space="preserve">največ </w:t>
      </w:r>
      <w:r>
        <w:rPr>
          <w:sz w:val="20"/>
        </w:rPr>
        <w:t xml:space="preserve">5 delovnih dni, za pnevmatike, ki niso na zalogi, pa </w:t>
      </w:r>
      <w:r w:rsidR="00A3490A">
        <w:rPr>
          <w:sz w:val="20"/>
        </w:rPr>
        <w:t xml:space="preserve">največ </w:t>
      </w:r>
      <w:r w:rsidR="00C951C9">
        <w:rPr>
          <w:sz w:val="20"/>
        </w:rPr>
        <w:t xml:space="preserve">15 </w:t>
      </w:r>
      <w:r>
        <w:rPr>
          <w:sz w:val="20"/>
        </w:rPr>
        <w:t>delovnih dni.</w:t>
      </w:r>
    </w:p>
    <w:p w14:paraId="0675A1E6" w14:textId="77777777" w:rsidR="001846ED" w:rsidRDefault="001846ED">
      <w:pPr>
        <w:spacing w:after="0" w:line="260" w:lineRule="atLeast"/>
        <w:rPr>
          <w:sz w:val="20"/>
          <w:szCs w:val="20"/>
        </w:rPr>
      </w:pPr>
    </w:p>
    <w:p w14:paraId="69D09599" w14:textId="77777777" w:rsidR="001846ED" w:rsidRDefault="00044C88">
      <w:pPr>
        <w:spacing w:after="0" w:line="260" w:lineRule="atLeast"/>
        <w:rPr>
          <w:sz w:val="20"/>
        </w:rPr>
      </w:pPr>
      <w:r>
        <w:rPr>
          <w:sz w:val="20"/>
          <w:szCs w:val="20"/>
        </w:rPr>
        <w:lastRenderedPageBreak/>
        <w:t xml:space="preserve">V primeru potreb po pnevmatikah, ki niso izrecno opredeljene v ponudbenem </w:t>
      </w:r>
      <w:r w:rsidR="00A3490A">
        <w:rPr>
          <w:sz w:val="20"/>
          <w:szCs w:val="20"/>
        </w:rPr>
        <w:t>predračunu</w:t>
      </w:r>
      <w:r>
        <w:rPr>
          <w:sz w:val="20"/>
          <w:szCs w:val="20"/>
        </w:rPr>
        <w:t xml:space="preserve">, bo naročnikova pooblaščena oseba dobavitelju poslala povpraševanje, na podlagi katerega bo dobavitelj naročniku izdelal in po elektronski pošti poslal ponudbo, v kateri bo </w:t>
      </w:r>
      <w:r>
        <w:rPr>
          <w:sz w:val="20"/>
        </w:rPr>
        <w:t>obračunal ____ % popust na redne cene iz njihovega tedaj veljavnega cenika, ki ga bo priložil ponudbi. Redne cene iz dobaviteljevega cenika morajo biti primerljive s povprečjem tržnih cen enakih pnevmatik na spletni stran</w:t>
      </w:r>
      <w:r w:rsidR="00295F18">
        <w:rPr>
          <w:sz w:val="20"/>
        </w:rPr>
        <w:t>i</w:t>
      </w:r>
      <w:r>
        <w:rPr>
          <w:sz w:val="20"/>
        </w:rPr>
        <w:t xml:space="preserve"> vsaj </w:t>
      </w:r>
      <w:r w:rsidR="00CC0A52">
        <w:rPr>
          <w:sz w:val="20"/>
        </w:rPr>
        <w:t>2 ponudnikov</w:t>
      </w:r>
      <w:r>
        <w:rPr>
          <w:sz w:val="20"/>
        </w:rPr>
        <w:t xml:space="preserve"> s sedežem v Sloveniji.</w:t>
      </w:r>
    </w:p>
    <w:p w14:paraId="0207EC65" w14:textId="77777777" w:rsidR="004D1FA3" w:rsidRDefault="004D1FA3">
      <w:pPr>
        <w:spacing w:after="0" w:line="260" w:lineRule="atLeast"/>
        <w:rPr>
          <w:sz w:val="20"/>
        </w:rPr>
      </w:pPr>
    </w:p>
    <w:p w14:paraId="0504A20E" w14:textId="77777777" w:rsidR="001846ED" w:rsidRDefault="00044C88">
      <w:pPr>
        <w:spacing w:after="0" w:line="260" w:lineRule="atLeast"/>
        <w:rPr>
          <w:sz w:val="20"/>
          <w:szCs w:val="20"/>
        </w:rPr>
      </w:pPr>
      <w:r>
        <w:rPr>
          <w:sz w:val="20"/>
          <w:szCs w:val="20"/>
        </w:rPr>
        <w:t xml:space="preserve">Če je več </w:t>
      </w:r>
      <w:r w:rsidR="004D1FA3">
        <w:rPr>
          <w:sz w:val="20"/>
          <w:szCs w:val="20"/>
        </w:rPr>
        <w:t xml:space="preserve">dobaviteljev </w:t>
      </w:r>
      <w:r>
        <w:rPr>
          <w:sz w:val="20"/>
          <w:szCs w:val="20"/>
        </w:rPr>
        <w:t xml:space="preserve">oddalo skupno ponudbo, le-ti pa ponujajo enake pnevmatike po različnih cenah, bo naročnik kupil pnevmatiko pri tistemu </w:t>
      </w:r>
      <w:r w:rsidR="004D1FA3">
        <w:rPr>
          <w:sz w:val="20"/>
          <w:szCs w:val="20"/>
        </w:rPr>
        <w:t>dobavitelju</w:t>
      </w:r>
      <w:r>
        <w:rPr>
          <w:sz w:val="20"/>
          <w:szCs w:val="20"/>
        </w:rPr>
        <w:t xml:space="preserve">, ki jo ponuja po najnižji ceni. Če </w:t>
      </w:r>
      <w:r w:rsidR="00B23C61">
        <w:rPr>
          <w:sz w:val="20"/>
          <w:szCs w:val="20"/>
        </w:rPr>
        <w:t>je</w:t>
      </w:r>
      <w:r>
        <w:rPr>
          <w:sz w:val="20"/>
          <w:szCs w:val="20"/>
        </w:rPr>
        <w:t xml:space="preserve"> le-ta ne bo imel na zalogi, bo naročnik zahteval od katerega koli </w:t>
      </w:r>
      <w:r w:rsidR="004D1FA3">
        <w:rPr>
          <w:sz w:val="20"/>
          <w:szCs w:val="20"/>
        </w:rPr>
        <w:t>dobavitelja</w:t>
      </w:r>
      <w:r>
        <w:rPr>
          <w:sz w:val="20"/>
          <w:szCs w:val="20"/>
        </w:rPr>
        <w:t xml:space="preserve">, ki so oddali skupno ponudbo, da tak izdelek dobavi po ceni najugodnejšega </w:t>
      </w:r>
      <w:r w:rsidR="004D1FA3">
        <w:rPr>
          <w:sz w:val="20"/>
          <w:szCs w:val="20"/>
        </w:rPr>
        <w:t>dobavitelja</w:t>
      </w:r>
      <w:r>
        <w:rPr>
          <w:sz w:val="20"/>
          <w:szCs w:val="20"/>
        </w:rPr>
        <w:t>.</w:t>
      </w:r>
    </w:p>
    <w:p w14:paraId="1DC9B1E1" w14:textId="77777777" w:rsidR="001846ED" w:rsidRDefault="001846ED">
      <w:pPr>
        <w:spacing w:after="0" w:line="260" w:lineRule="atLeast"/>
        <w:rPr>
          <w:sz w:val="20"/>
          <w:szCs w:val="20"/>
        </w:rPr>
      </w:pPr>
    </w:p>
    <w:p w14:paraId="5DB9D773" w14:textId="77777777" w:rsidR="001846ED" w:rsidRDefault="00044C88">
      <w:pPr>
        <w:spacing w:after="0" w:line="260" w:lineRule="atLeast"/>
        <w:rPr>
          <w:sz w:val="20"/>
          <w:szCs w:val="20"/>
        </w:rPr>
      </w:pPr>
      <w:r>
        <w:rPr>
          <w:sz w:val="20"/>
          <w:szCs w:val="20"/>
        </w:rPr>
        <w:t xml:space="preserve">Vse podatke o naročnikovih pooblaščenih osebah za naročanje in </w:t>
      </w:r>
      <w:r w:rsidR="004D1FA3">
        <w:rPr>
          <w:sz w:val="20"/>
          <w:szCs w:val="20"/>
        </w:rPr>
        <w:t xml:space="preserve">dobaviteljevih </w:t>
      </w:r>
      <w:r>
        <w:rPr>
          <w:sz w:val="20"/>
          <w:szCs w:val="20"/>
        </w:rPr>
        <w:t xml:space="preserve">pooblaščenih osebah za sprejem naročil si pogodbeni stranki izmenjata ob sklenitvi pogodbe </w:t>
      </w:r>
      <w:r w:rsidR="009D2DF5">
        <w:rPr>
          <w:sz w:val="20"/>
          <w:szCs w:val="20"/>
        </w:rPr>
        <w:t>in</w:t>
      </w:r>
      <w:r>
        <w:rPr>
          <w:sz w:val="20"/>
          <w:szCs w:val="20"/>
        </w:rPr>
        <w:t xml:space="preserve"> v času veljavnosti pogodbe, če pride do sprememb v zvezi s tem. </w:t>
      </w:r>
    </w:p>
    <w:p w14:paraId="3D8B35C0" w14:textId="77777777" w:rsidR="001846ED" w:rsidRDefault="001846ED">
      <w:pPr>
        <w:spacing w:after="0" w:line="260" w:lineRule="atLeast"/>
        <w:rPr>
          <w:sz w:val="20"/>
          <w:szCs w:val="20"/>
        </w:rPr>
      </w:pPr>
    </w:p>
    <w:p w14:paraId="2099D62D" w14:textId="77777777" w:rsidR="001846ED" w:rsidRDefault="00044C88">
      <w:pPr>
        <w:pStyle w:val="Telobesedila"/>
        <w:spacing w:before="0" w:after="0" w:line="260" w:lineRule="atLeast"/>
        <w:rPr>
          <w:rFonts w:cs="Arial"/>
          <w:color w:val="auto"/>
          <w:sz w:val="20"/>
          <w:lang w:val="sl-SI"/>
        </w:rPr>
      </w:pPr>
      <w:r>
        <w:rPr>
          <w:color w:val="auto"/>
          <w:sz w:val="20"/>
        </w:rPr>
        <w:t xml:space="preserve">Garancijski rok na vse dobavljene pnevmatike je </w:t>
      </w:r>
      <w:r w:rsidR="006F663F">
        <w:rPr>
          <w:color w:val="auto"/>
          <w:sz w:val="20"/>
          <w:lang w:val="sl-SI"/>
        </w:rPr>
        <w:t xml:space="preserve">najmanj </w:t>
      </w:r>
      <w:r>
        <w:rPr>
          <w:color w:val="auto"/>
          <w:sz w:val="20"/>
        </w:rPr>
        <w:t>12 mesecev od dneva dobave pnevmatik.</w:t>
      </w:r>
      <w:r>
        <w:rPr>
          <w:color w:val="auto"/>
          <w:sz w:val="20"/>
          <w:szCs w:val="20"/>
        </w:rPr>
        <w:t xml:space="preserve"> Garancijske liste za dobavljene pnevmatike </w:t>
      </w:r>
      <w:r w:rsidR="009D2DF5">
        <w:rPr>
          <w:color w:val="auto"/>
          <w:sz w:val="20"/>
          <w:szCs w:val="20"/>
          <w:lang w:val="sl-SI"/>
        </w:rPr>
        <w:t>izroči dobavitelj</w:t>
      </w:r>
      <w:r>
        <w:rPr>
          <w:color w:val="auto"/>
          <w:sz w:val="20"/>
          <w:szCs w:val="20"/>
        </w:rPr>
        <w:t xml:space="preserve"> naročniku ob vsaki posamični dobavi. Pogodbeni stranki </w:t>
      </w:r>
      <w:r>
        <w:rPr>
          <w:color w:val="auto"/>
          <w:sz w:val="20"/>
          <w:szCs w:val="20"/>
          <w:lang w:val="sl-SI"/>
        </w:rPr>
        <w:t>soglašata</w:t>
      </w:r>
      <w:r>
        <w:rPr>
          <w:color w:val="auto"/>
          <w:sz w:val="20"/>
          <w:szCs w:val="20"/>
        </w:rPr>
        <w:t xml:space="preserve">, da </w:t>
      </w:r>
      <w:r>
        <w:rPr>
          <w:color w:val="auto"/>
          <w:sz w:val="20"/>
          <w:szCs w:val="20"/>
          <w:lang w:val="sl-SI"/>
        </w:rPr>
        <w:t>se v primeru neizročitve garancijskega lista za garancijski list šteje izdani e-račun.</w:t>
      </w:r>
    </w:p>
    <w:p w14:paraId="48BA4481" w14:textId="77777777" w:rsidR="00B23C61" w:rsidRDefault="00B23C61">
      <w:pPr>
        <w:spacing w:after="0" w:line="260" w:lineRule="atLeast"/>
        <w:rPr>
          <w:sz w:val="20"/>
          <w:szCs w:val="20"/>
        </w:rPr>
      </w:pPr>
    </w:p>
    <w:p w14:paraId="2CE2DFA2"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člen</w:t>
      </w:r>
    </w:p>
    <w:p w14:paraId="16AA0A5E" w14:textId="77777777" w:rsidR="001846ED" w:rsidRDefault="001846ED" w:rsidP="00C951C9">
      <w:pPr>
        <w:spacing w:after="0" w:line="260" w:lineRule="atLeast"/>
        <w:rPr>
          <w:sz w:val="20"/>
          <w:szCs w:val="20"/>
        </w:rPr>
      </w:pPr>
    </w:p>
    <w:p w14:paraId="145C7AB0" w14:textId="77777777" w:rsidR="00295F18" w:rsidRPr="000A7A6B" w:rsidRDefault="00044C88" w:rsidP="0019731B">
      <w:pPr>
        <w:spacing w:after="0" w:line="260" w:lineRule="atLeast"/>
        <w:rPr>
          <w:sz w:val="20"/>
          <w:szCs w:val="20"/>
        </w:rPr>
      </w:pPr>
      <w:r w:rsidRPr="000A7A6B">
        <w:rPr>
          <w:sz w:val="20"/>
          <w:szCs w:val="20"/>
        </w:rPr>
        <w:t xml:space="preserve">Pogodbene cene posameznih </w:t>
      </w:r>
      <w:r w:rsidR="00A62DC7">
        <w:rPr>
          <w:sz w:val="20"/>
          <w:szCs w:val="20"/>
        </w:rPr>
        <w:t>p</w:t>
      </w:r>
      <w:r w:rsidRPr="000A7A6B">
        <w:rPr>
          <w:sz w:val="20"/>
          <w:szCs w:val="20"/>
        </w:rPr>
        <w:t xml:space="preserve">nevmatik v EUR brez DDV in ponujeni popusti so nespremenljivi za celotno obdobje veljavnosti pogodbe. Pogodbene cene morajo zajemati vso blago in storitve, ki so potrebne za izvedbo javnega naročila, vključno z vsemi stroški (npr. prevozni stroški, dobava ter ostale morebitne druge stroške, ki bi lahko kakor koli vplivali na končno ceno). Naročnik namreč v zvezi z izvedbo tega javnega naročila ne bo priznal nobenih drugih ali dodatnih stroškov. DDV se obračuna v skladu z veljavno zakonodajo, morebitno povečanje stopnje DDV gre v breme naročnika. </w:t>
      </w:r>
    </w:p>
    <w:p w14:paraId="3ADB70CE" w14:textId="77777777" w:rsidR="00295F18" w:rsidRPr="000A7A6B" w:rsidRDefault="00295F18" w:rsidP="0019731B">
      <w:pPr>
        <w:spacing w:after="0" w:line="260" w:lineRule="atLeast"/>
        <w:rPr>
          <w:sz w:val="20"/>
          <w:szCs w:val="20"/>
        </w:rPr>
      </w:pPr>
    </w:p>
    <w:p w14:paraId="0F835187" w14:textId="77777777" w:rsidR="00295F18" w:rsidRPr="000A7A6B" w:rsidRDefault="00044C88" w:rsidP="00C951C9">
      <w:pPr>
        <w:spacing w:after="0" w:line="260" w:lineRule="atLeast"/>
        <w:rPr>
          <w:sz w:val="20"/>
          <w:szCs w:val="20"/>
          <w:lang w:val="x-none"/>
        </w:rPr>
      </w:pPr>
      <w:r w:rsidRPr="000A7A6B">
        <w:rPr>
          <w:sz w:val="20"/>
          <w:szCs w:val="20"/>
        </w:rPr>
        <w:t>P</w:t>
      </w:r>
      <w:proofErr w:type="spellStart"/>
      <w:r w:rsidRPr="000A7A6B">
        <w:rPr>
          <w:sz w:val="20"/>
          <w:szCs w:val="20"/>
          <w:lang w:val="x-none"/>
        </w:rPr>
        <w:t>o</w:t>
      </w:r>
      <w:r w:rsidRPr="000A7A6B">
        <w:rPr>
          <w:sz w:val="20"/>
          <w:szCs w:val="20"/>
        </w:rPr>
        <w:t>godbene</w:t>
      </w:r>
      <w:proofErr w:type="spellEnd"/>
      <w:r w:rsidRPr="000A7A6B">
        <w:rPr>
          <w:sz w:val="20"/>
          <w:szCs w:val="20"/>
          <w:lang w:val="x-none"/>
        </w:rPr>
        <w:t xml:space="preserve"> cene se lahko v času veljavnosti pogodbe le valorizirajo, vendar v skladu z določbami Pravilnika o načinih valorizacije denarnih obveznosti, ki jih v večletnih pogodbah dogovarjajo pravne osebe javnega sektorja (Uradni list RS, št. 1/04)</w:t>
      </w:r>
      <w:r w:rsidRPr="000A7A6B">
        <w:rPr>
          <w:sz w:val="20"/>
          <w:szCs w:val="20"/>
        </w:rPr>
        <w:t xml:space="preserve"> (v nadaljevanju: pravilnik)</w:t>
      </w:r>
      <w:r w:rsidRPr="000A7A6B">
        <w:rPr>
          <w:sz w:val="20"/>
          <w:szCs w:val="20"/>
          <w:lang w:val="x-none"/>
        </w:rPr>
        <w:t>.</w:t>
      </w:r>
      <w:r w:rsidRPr="000A7A6B">
        <w:rPr>
          <w:sz w:val="20"/>
          <w:szCs w:val="20"/>
        </w:rPr>
        <w:t xml:space="preserve"> V tem primeru se pod pogoji, kot jih določa pravilnik, pri valorizaciji pogodbenih cen uporabi indeks cen življen</w:t>
      </w:r>
      <w:r w:rsidR="00EE268A">
        <w:rPr>
          <w:sz w:val="20"/>
          <w:szCs w:val="20"/>
        </w:rPr>
        <w:t>j</w:t>
      </w:r>
      <w:r w:rsidRPr="000A7A6B">
        <w:rPr>
          <w:sz w:val="20"/>
          <w:szCs w:val="20"/>
        </w:rPr>
        <w:t xml:space="preserve">skih potrebščin. </w:t>
      </w:r>
      <w:r w:rsidRPr="000A7A6B">
        <w:rPr>
          <w:sz w:val="20"/>
          <w:szCs w:val="20"/>
          <w:lang w:val="x-none"/>
        </w:rPr>
        <w:t>V primeru sprememb navedenega pravilnika oz</w:t>
      </w:r>
      <w:r w:rsidRPr="000A7A6B">
        <w:rPr>
          <w:sz w:val="20"/>
          <w:szCs w:val="20"/>
        </w:rPr>
        <w:t xml:space="preserve">. </w:t>
      </w:r>
      <w:r w:rsidRPr="000A7A6B">
        <w:rPr>
          <w:sz w:val="20"/>
          <w:szCs w:val="20"/>
          <w:lang w:val="x-none"/>
        </w:rPr>
        <w:t>drugih predpisov, ki bi urejali področje valorizacije denarnih obveznosti, se spremembe izvedejo ob upoštevanju veljavnega pravilnika oz</w:t>
      </w:r>
      <w:r w:rsidRPr="000A7A6B">
        <w:rPr>
          <w:sz w:val="20"/>
          <w:szCs w:val="20"/>
        </w:rPr>
        <w:t>.</w:t>
      </w:r>
      <w:r w:rsidRPr="000A7A6B">
        <w:rPr>
          <w:sz w:val="20"/>
          <w:szCs w:val="20"/>
          <w:lang w:val="x-none"/>
        </w:rPr>
        <w:t xml:space="preserve"> veljavnih predpisov.</w:t>
      </w:r>
      <w:r w:rsidRPr="000A7A6B">
        <w:rPr>
          <w:sz w:val="20"/>
          <w:szCs w:val="20"/>
        </w:rPr>
        <w:t xml:space="preserve"> Naročnik bo v tem primeru sklenil aneks skladno s 1. točko prvega odstavka 95. člena ZJN-3.</w:t>
      </w:r>
      <w:r w:rsidRPr="000A7A6B">
        <w:rPr>
          <w:sz w:val="20"/>
          <w:szCs w:val="20"/>
          <w:lang w:val="x-none"/>
        </w:rPr>
        <w:t xml:space="preserve"> </w:t>
      </w:r>
    </w:p>
    <w:p w14:paraId="3BDB4E7B" w14:textId="77777777" w:rsidR="00295F18" w:rsidRPr="000A7A6B" w:rsidRDefault="00295F18" w:rsidP="00C951C9">
      <w:pPr>
        <w:spacing w:after="0" w:line="260" w:lineRule="atLeast"/>
        <w:rPr>
          <w:sz w:val="20"/>
          <w:szCs w:val="20"/>
          <w:lang w:val="x-none"/>
        </w:rPr>
      </w:pPr>
    </w:p>
    <w:p w14:paraId="675EA57D" w14:textId="77777777" w:rsidR="00295F18" w:rsidRPr="000A7A6B" w:rsidRDefault="00044C88">
      <w:pPr>
        <w:spacing w:after="0" w:line="260" w:lineRule="atLeast"/>
        <w:rPr>
          <w:rFonts w:cs="Segoe UI"/>
          <w:sz w:val="20"/>
          <w:szCs w:val="20"/>
        </w:rPr>
      </w:pPr>
      <w:r w:rsidRPr="000A7A6B">
        <w:rPr>
          <w:sz w:val="20"/>
          <w:szCs w:val="20"/>
        </w:rPr>
        <w:t xml:space="preserve">Naročnik naroča pnevmatike, ki so izrecno opredeljene v dobaviteljevi ponudbi po pogodbenih cenah in to ne glede na ocenjene količine, vendar v okviru omejitev iz </w:t>
      </w:r>
      <w:r w:rsidR="000A7A6B" w:rsidRPr="000A7A6B">
        <w:rPr>
          <w:sz w:val="20"/>
          <w:szCs w:val="20"/>
        </w:rPr>
        <w:t>4</w:t>
      </w:r>
      <w:r w:rsidRPr="000A7A6B">
        <w:rPr>
          <w:sz w:val="20"/>
          <w:szCs w:val="20"/>
        </w:rPr>
        <w:t xml:space="preserve">. odstavka tega člena. Naročnik si pridržuje pravico, da naroči tudi pnevmatike, ki izrecno niso opredeljene v ponudbenem predračunu oz. dobaviteljevi ponudbi, vendar v okviru omejitev iz 3. odstavka 5. člena in </w:t>
      </w:r>
      <w:r w:rsidR="000A7A6B" w:rsidRPr="000A7A6B">
        <w:rPr>
          <w:sz w:val="20"/>
          <w:szCs w:val="20"/>
        </w:rPr>
        <w:t>4</w:t>
      </w:r>
      <w:r w:rsidRPr="000A7A6B">
        <w:rPr>
          <w:sz w:val="20"/>
          <w:szCs w:val="20"/>
        </w:rPr>
        <w:t>. odstavka tega člena te pogodbe.</w:t>
      </w:r>
    </w:p>
    <w:p w14:paraId="34FFA053" w14:textId="77777777" w:rsidR="00C76550" w:rsidRPr="000A7A6B" w:rsidRDefault="00C76550">
      <w:pPr>
        <w:spacing w:after="0" w:line="260" w:lineRule="atLeast"/>
        <w:rPr>
          <w:sz w:val="20"/>
          <w:szCs w:val="20"/>
        </w:rPr>
      </w:pPr>
    </w:p>
    <w:p w14:paraId="4DB669EA" w14:textId="77777777" w:rsidR="001846ED" w:rsidRDefault="00044C88">
      <w:pPr>
        <w:spacing w:after="0" w:line="260" w:lineRule="atLeast"/>
        <w:rPr>
          <w:sz w:val="20"/>
          <w:szCs w:val="20"/>
        </w:rPr>
      </w:pPr>
      <w:r w:rsidRPr="000A7A6B">
        <w:rPr>
          <w:sz w:val="20"/>
          <w:szCs w:val="20"/>
        </w:rPr>
        <w:t xml:space="preserve">Skupna ponudbena vrednost vseh pnevmatik, tj. pnevmatik, ki so </w:t>
      </w:r>
      <w:r w:rsidR="009D2DF5" w:rsidRPr="000A7A6B">
        <w:rPr>
          <w:sz w:val="20"/>
          <w:szCs w:val="20"/>
        </w:rPr>
        <w:t xml:space="preserve">in niso izrecno </w:t>
      </w:r>
      <w:r w:rsidRPr="000A7A6B">
        <w:rPr>
          <w:sz w:val="20"/>
          <w:szCs w:val="20"/>
        </w:rPr>
        <w:t>opredeljene v</w:t>
      </w:r>
      <w:r w:rsidR="009D2DF5" w:rsidRPr="000A7A6B">
        <w:rPr>
          <w:sz w:val="20"/>
          <w:szCs w:val="20"/>
        </w:rPr>
        <w:t xml:space="preserve"> ponudbenem </w:t>
      </w:r>
      <w:r w:rsidR="006F663F" w:rsidRPr="000A7A6B">
        <w:rPr>
          <w:sz w:val="20"/>
          <w:szCs w:val="20"/>
        </w:rPr>
        <w:t>predračunu</w:t>
      </w:r>
      <w:r w:rsidR="009D2DF5" w:rsidRPr="000A7A6B">
        <w:rPr>
          <w:sz w:val="20"/>
          <w:szCs w:val="20"/>
        </w:rPr>
        <w:t xml:space="preserve"> oz. dobaviteljevi ponudbi</w:t>
      </w:r>
      <w:r w:rsidRPr="000A7A6B">
        <w:rPr>
          <w:sz w:val="20"/>
          <w:szCs w:val="20"/>
        </w:rPr>
        <w:t xml:space="preserve">, znaša ____________ EUR </w:t>
      </w:r>
      <w:r w:rsidR="00B23C61" w:rsidRPr="000A7A6B">
        <w:rPr>
          <w:sz w:val="20"/>
          <w:szCs w:val="20"/>
        </w:rPr>
        <w:t>bre</w:t>
      </w:r>
      <w:r w:rsidRPr="000A7A6B">
        <w:rPr>
          <w:sz w:val="20"/>
          <w:szCs w:val="20"/>
        </w:rPr>
        <w:t xml:space="preserve">z DDV. DDV se obračuna v skladu z veljavno zakonodajo. V primeru povečanja stopnje DDV bremeni plačilo le-tega </w:t>
      </w:r>
      <w:r w:rsidR="00403C69" w:rsidRPr="000A7A6B">
        <w:rPr>
          <w:sz w:val="20"/>
          <w:szCs w:val="20"/>
        </w:rPr>
        <w:t xml:space="preserve">v celoti </w:t>
      </w:r>
      <w:r w:rsidRPr="000A7A6B">
        <w:rPr>
          <w:sz w:val="20"/>
          <w:szCs w:val="20"/>
        </w:rPr>
        <w:t>naročnika.</w:t>
      </w:r>
    </w:p>
    <w:p w14:paraId="6A0A2713" w14:textId="77777777" w:rsidR="001846ED" w:rsidRDefault="001846ED">
      <w:pPr>
        <w:spacing w:after="0" w:line="260" w:lineRule="atLeast"/>
        <w:rPr>
          <w:sz w:val="20"/>
          <w:szCs w:val="20"/>
        </w:rPr>
      </w:pPr>
    </w:p>
    <w:p w14:paraId="2289E16A" w14:textId="77777777" w:rsidR="00BD1861" w:rsidRDefault="00BD1861">
      <w:pPr>
        <w:spacing w:after="0" w:line="260" w:lineRule="atLeast"/>
        <w:rPr>
          <w:sz w:val="20"/>
          <w:szCs w:val="20"/>
        </w:rPr>
      </w:pPr>
    </w:p>
    <w:p w14:paraId="1E996D5C" w14:textId="77777777" w:rsidR="00BD1861" w:rsidRDefault="00BD1861">
      <w:pPr>
        <w:spacing w:after="0" w:line="260" w:lineRule="atLeast"/>
        <w:rPr>
          <w:sz w:val="20"/>
          <w:szCs w:val="20"/>
        </w:rPr>
      </w:pPr>
    </w:p>
    <w:p w14:paraId="7F0531B1"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lastRenderedPageBreak/>
        <w:t>člen</w:t>
      </w:r>
    </w:p>
    <w:p w14:paraId="05505A40" w14:textId="77777777" w:rsidR="001846ED" w:rsidRDefault="001846ED" w:rsidP="00C951C9">
      <w:pPr>
        <w:spacing w:after="0" w:line="260" w:lineRule="atLeast"/>
        <w:rPr>
          <w:sz w:val="20"/>
          <w:szCs w:val="20"/>
        </w:rPr>
      </w:pPr>
    </w:p>
    <w:p w14:paraId="76A301F8" w14:textId="77777777" w:rsidR="00354541" w:rsidRDefault="00044C88" w:rsidP="00C951C9">
      <w:pPr>
        <w:widowControl w:val="0"/>
        <w:spacing w:after="0" w:line="260" w:lineRule="atLeast"/>
        <w:rPr>
          <w:sz w:val="20"/>
          <w:szCs w:val="20"/>
          <w:lang w:eastAsia="sl-SI"/>
        </w:rPr>
      </w:pPr>
      <w:r>
        <w:rPr>
          <w:sz w:val="20"/>
          <w:szCs w:val="20"/>
          <w:lang w:eastAsia="sl-SI"/>
        </w:rPr>
        <w:t xml:space="preserve">Dobavitelj izstavi e-račun za dobavljeno blago v najkrajšem času po naročnikovem podpisu dobavnice. </w:t>
      </w:r>
      <w:r>
        <w:rPr>
          <w:sz w:val="20"/>
          <w:szCs w:val="20"/>
        </w:rPr>
        <w:t>Dobavitelj izda e-račun naročnikovi organizacijski enoti, ki je pnevmatike naročila. Na e-</w:t>
      </w:r>
      <w:r>
        <w:rPr>
          <w:sz w:val="20"/>
          <w:szCs w:val="20"/>
          <w:lang w:eastAsia="sl-SI"/>
        </w:rPr>
        <w:t>računu mora biti naveden sklic na številko pogodbe, na podlagi katere se e-račun izstavlja.</w:t>
      </w:r>
    </w:p>
    <w:p w14:paraId="668F7430" w14:textId="77777777" w:rsidR="00354541" w:rsidRDefault="00354541">
      <w:pPr>
        <w:widowControl w:val="0"/>
        <w:spacing w:after="0" w:line="260" w:lineRule="atLeast"/>
        <w:rPr>
          <w:sz w:val="20"/>
          <w:szCs w:val="20"/>
          <w:lang w:eastAsia="sl-SI"/>
        </w:rPr>
      </w:pPr>
    </w:p>
    <w:p w14:paraId="28694143" w14:textId="77777777" w:rsidR="00354541" w:rsidRDefault="00044C88">
      <w:pPr>
        <w:spacing w:after="0" w:line="260" w:lineRule="atLeast"/>
        <w:rPr>
          <w:sz w:val="20"/>
          <w:szCs w:val="20"/>
          <w:lang w:eastAsia="sl-SI"/>
        </w:rPr>
      </w:pPr>
      <w:r>
        <w:rPr>
          <w:sz w:val="20"/>
          <w:szCs w:val="20"/>
          <w:lang w:eastAsia="sl-SI"/>
        </w:rPr>
        <w:t>Naročnik lahko nepravilno izstavljen e-račun zavrne v 10 dneh od dneva njegovega prejema. Naročnik je dolžan plačati račun</w:t>
      </w:r>
      <w:r w:rsidR="002D2D88">
        <w:rPr>
          <w:sz w:val="20"/>
          <w:szCs w:val="20"/>
          <w:lang w:eastAsia="sl-SI"/>
        </w:rPr>
        <w:t xml:space="preserve"> v </w:t>
      </w:r>
      <w:r>
        <w:rPr>
          <w:sz w:val="20"/>
          <w:szCs w:val="20"/>
          <w:lang w:eastAsia="sl-SI"/>
        </w:rPr>
        <w:t>30. d</w:t>
      </w:r>
      <w:r w:rsidR="002D2D88">
        <w:rPr>
          <w:sz w:val="20"/>
          <w:szCs w:val="20"/>
          <w:lang w:eastAsia="sl-SI"/>
        </w:rPr>
        <w:t>neh</w:t>
      </w:r>
      <w:r>
        <w:rPr>
          <w:sz w:val="20"/>
          <w:szCs w:val="20"/>
          <w:lang w:eastAsia="sl-SI"/>
        </w:rPr>
        <w:t xml:space="preserve"> po prejemu pravilno izstavljenega računa oziroma skladno z </w:t>
      </w:r>
      <w:r w:rsidR="00403C69">
        <w:rPr>
          <w:sz w:val="20"/>
          <w:szCs w:val="20"/>
          <w:lang w:eastAsia="sl-SI"/>
        </w:rPr>
        <w:t>veljavno zakonodajo</w:t>
      </w:r>
      <w:r>
        <w:rPr>
          <w:sz w:val="20"/>
          <w:szCs w:val="20"/>
          <w:lang w:eastAsia="sl-SI"/>
        </w:rPr>
        <w:t xml:space="preserve">, in sicer na transakcijski račun izvajalca, ki je naveden na računu. </w:t>
      </w:r>
    </w:p>
    <w:p w14:paraId="68F9696D" w14:textId="77777777" w:rsidR="00354541" w:rsidRDefault="00354541">
      <w:pPr>
        <w:spacing w:after="0" w:line="260" w:lineRule="atLeast"/>
        <w:rPr>
          <w:sz w:val="20"/>
          <w:szCs w:val="20"/>
        </w:rPr>
      </w:pPr>
    </w:p>
    <w:p w14:paraId="434E5C61"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člen</w:t>
      </w:r>
    </w:p>
    <w:p w14:paraId="303AD0A7" w14:textId="77777777" w:rsidR="001846ED" w:rsidRDefault="001846ED" w:rsidP="0019731B">
      <w:pPr>
        <w:pStyle w:val="Odstavekseznama"/>
        <w:spacing w:after="0" w:line="260" w:lineRule="atLeast"/>
        <w:ind w:left="0"/>
        <w:contextualSpacing w:val="0"/>
        <w:rPr>
          <w:sz w:val="20"/>
          <w:szCs w:val="20"/>
          <w:lang w:val="sl-SI"/>
        </w:rPr>
      </w:pPr>
    </w:p>
    <w:p w14:paraId="5B636138" w14:textId="77777777" w:rsidR="001846ED" w:rsidRDefault="00044C88" w:rsidP="0019731B">
      <w:pPr>
        <w:pStyle w:val="Odstavekseznama"/>
        <w:spacing w:after="0" w:line="260" w:lineRule="atLeast"/>
        <w:ind w:left="0"/>
        <w:contextualSpacing w:val="0"/>
        <w:rPr>
          <w:sz w:val="20"/>
          <w:szCs w:val="20"/>
          <w:lang w:val="sl-SI"/>
        </w:rPr>
      </w:pPr>
      <w:r>
        <w:rPr>
          <w:sz w:val="20"/>
          <w:szCs w:val="20"/>
          <w:lang w:val="sl-SI"/>
        </w:rPr>
        <w:t xml:space="preserve">Naročnik o morebitnih količinskih in/ali vidnih kakovostnih odstopanjih dobavljenih pnevmatik v roku 8 dni obvesti </w:t>
      </w:r>
      <w:r w:rsidR="0013101A">
        <w:rPr>
          <w:sz w:val="20"/>
          <w:szCs w:val="20"/>
          <w:lang w:val="sl-SI"/>
        </w:rPr>
        <w:t xml:space="preserve">dobavitelja </w:t>
      </w:r>
      <w:r w:rsidR="00BB0D72">
        <w:rPr>
          <w:sz w:val="20"/>
          <w:szCs w:val="20"/>
          <w:lang w:val="sl-SI"/>
        </w:rPr>
        <w:t xml:space="preserve">s pisnim </w:t>
      </w:r>
      <w:r>
        <w:rPr>
          <w:sz w:val="20"/>
          <w:szCs w:val="20"/>
          <w:lang w:val="sl-SI"/>
        </w:rPr>
        <w:t xml:space="preserve">reklamacijskim </w:t>
      </w:r>
      <w:r w:rsidR="00113D7E">
        <w:rPr>
          <w:sz w:val="20"/>
          <w:szCs w:val="20"/>
          <w:lang w:val="sl-SI"/>
        </w:rPr>
        <w:t>zapisnikom</w:t>
      </w:r>
      <w:r>
        <w:rPr>
          <w:sz w:val="20"/>
          <w:szCs w:val="20"/>
          <w:lang w:val="sl-SI"/>
        </w:rPr>
        <w:t>. Napake se odpravi v roku 8 dni od dneva prejema reklamacijskega</w:t>
      </w:r>
      <w:r w:rsidR="00113D7E">
        <w:rPr>
          <w:sz w:val="20"/>
          <w:szCs w:val="20"/>
          <w:lang w:val="sl-SI"/>
        </w:rPr>
        <w:t xml:space="preserve"> zapisnika.</w:t>
      </w:r>
      <w:r w:rsidR="00354541">
        <w:rPr>
          <w:sz w:val="20"/>
          <w:szCs w:val="20"/>
          <w:lang w:val="sl-SI"/>
        </w:rPr>
        <w:t xml:space="preserve"> </w:t>
      </w:r>
    </w:p>
    <w:p w14:paraId="0E959749" w14:textId="77777777" w:rsidR="00354541" w:rsidRDefault="00354541" w:rsidP="0019731B">
      <w:pPr>
        <w:pStyle w:val="Odstavekseznama"/>
        <w:spacing w:after="0" w:line="260" w:lineRule="atLeast"/>
        <w:ind w:left="0"/>
        <w:contextualSpacing w:val="0"/>
        <w:rPr>
          <w:sz w:val="20"/>
          <w:szCs w:val="20"/>
          <w:lang w:val="sl-SI"/>
        </w:rPr>
      </w:pPr>
    </w:p>
    <w:p w14:paraId="1BD97B40" w14:textId="77777777" w:rsidR="001846ED" w:rsidRDefault="00044C88" w:rsidP="0019731B">
      <w:pPr>
        <w:pStyle w:val="Odstavekseznama"/>
        <w:spacing w:after="0" w:line="260" w:lineRule="atLeast"/>
        <w:ind w:left="0"/>
        <w:contextualSpacing w:val="0"/>
        <w:rPr>
          <w:sz w:val="20"/>
          <w:szCs w:val="20"/>
          <w:lang w:val="sl-SI"/>
        </w:rPr>
      </w:pPr>
      <w:r>
        <w:rPr>
          <w:sz w:val="20"/>
          <w:szCs w:val="20"/>
          <w:lang w:val="sl-SI"/>
        </w:rPr>
        <w:t xml:space="preserve">Kot dan dobave se v tem primeru šteje dan, ko je </w:t>
      </w:r>
      <w:r w:rsidR="0013101A">
        <w:rPr>
          <w:sz w:val="20"/>
          <w:szCs w:val="20"/>
          <w:lang w:val="sl-SI"/>
        </w:rPr>
        <w:t xml:space="preserve">dobavitelj </w:t>
      </w:r>
      <w:r>
        <w:rPr>
          <w:sz w:val="20"/>
          <w:szCs w:val="20"/>
          <w:lang w:val="sl-SI"/>
        </w:rPr>
        <w:t>napako odpravil oz. dobavil pnevmatike brez napak.</w:t>
      </w:r>
    </w:p>
    <w:p w14:paraId="015A14C7" w14:textId="77777777" w:rsidR="001846ED" w:rsidRDefault="001846ED" w:rsidP="0019731B">
      <w:pPr>
        <w:pStyle w:val="Odstavekseznama"/>
        <w:spacing w:after="0" w:line="260" w:lineRule="atLeast"/>
        <w:ind w:left="0"/>
        <w:contextualSpacing w:val="0"/>
        <w:rPr>
          <w:sz w:val="20"/>
          <w:szCs w:val="20"/>
          <w:lang w:val="sl-SI"/>
        </w:rPr>
      </w:pPr>
    </w:p>
    <w:p w14:paraId="77DBD78D" w14:textId="77777777" w:rsidR="001846ED" w:rsidRDefault="00044C88" w:rsidP="0019731B">
      <w:pPr>
        <w:pStyle w:val="Odstavekseznama"/>
        <w:spacing w:after="0" w:line="260" w:lineRule="atLeast"/>
        <w:ind w:left="0"/>
        <w:contextualSpacing w:val="0"/>
        <w:rPr>
          <w:sz w:val="20"/>
          <w:szCs w:val="20"/>
          <w:lang w:val="sl-SI"/>
        </w:rPr>
      </w:pPr>
      <w:r>
        <w:rPr>
          <w:sz w:val="20"/>
          <w:szCs w:val="20"/>
          <w:lang w:val="sl-SI"/>
        </w:rPr>
        <w:t xml:space="preserve">Če napak ni možno odpraviti, je </w:t>
      </w:r>
      <w:r w:rsidR="0013101A">
        <w:rPr>
          <w:sz w:val="20"/>
          <w:szCs w:val="20"/>
          <w:lang w:val="sl-SI"/>
        </w:rPr>
        <w:t xml:space="preserve">dobavitelj </w:t>
      </w:r>
      <w:r>
        <w:rPr>
          <w:sz w:val="20"/>
          <w:szCs w:val="20"/>
          <w:lang w:val="sl-SI"/>
        </w:rPr>
        <w:t xml:space="preserve">naročniku dolžan dobaviti druge pnevmatike, sicer lahko naročnik odstopi od pogodbe. V teh primerih je </w:t>
      </w:r>
      <w:r w:rsidR="0013101A">
        <w:rPr>
          <w:sz w:val="20"/>
          <w:szCs w:val="20"/>
          <w:lang w:val="sl-SI"/>
        </w:rPr>
        <w:t xml:space="preserve">dobavitelj </w:t>
      </w:r>
      <w:r>
        <w:rPr>
          <w:sz w:val="20"/>
          <w:szCs w:val="20"/>
          <w:lang w:val="sl-SI"/>
        </w:rPr>
        <w:t xml:space="preserve">naročniku dolžan povrniti nastalo škodo. Za novo dobavljeno blago je </w:t>
      </w:r>
      <w:r w:rsidR="0013101A">
        <w:rPr>
          <w:sz w:val="20"/>
          <w:szCs w:val="20"/>
          <w:lang w:val="sl-SI"/>
        </w:rPr>
        <w:t xml:space="preserve">dobavitelj </w:t>
      </w:r>
      <w:r>
        <w:rPr>
          <w:sz w:val="20"/>
          <w:szCs w:val="20"/>
          <w:lang w:val="sl-SI"/>
        </w:rPr>
        <w:t>dolžan izdati nov garancijski list, pri čemer garancija prične teči z dnem odprave napake.</w:t>
      </w:r>
    </w:p>
    <w:p w14:paraId="47E94471" w14:textId="77777777" w:rsidR="00522F4F" w:rsidRDefault="00522F4F" w:rsidP="00C951C9">
      <w:pPr>
        <w:spacing w:after="0" w:line="260" w:lineRule="atLeast"/>
        <w:rPr>
          <w:rFonts w:cs="Times New Roman"/>
          <w:sz w:val="20"/>
          <w:szCs w:val="20"/>
        </w:rPr>
      </w:pPr>
    </w:p>
    <w:p w14:paraId="5AF390F8" w14:textId="77777777" w:rsidR="00522F4F" w:rsidRPr="00522F4F" w:rsidRDefault="00044C88" w:rsidP="0019731B">
      <w:pPr>
        <w:spacing w:after="0" w:line="260" w:lineRule="atLeast"/>
        <w:jc w:val="center"/>
        <w:rPr>
          <w:sz w:val="20"/>
          <w:szCs w:val="20"/>
        </w:rPr>
      </w:pPr>
      <w:r w:rsidRPr="00522F4F">
        <w:rPr>
          <w:sz w:val="20"/>
          <w:szCs w:val="20"/>
        </w:rPr>
        <w:t>xx. člen</w:t>
      </w:r>
    </w:p>
    <w:p w14:paraId="4D0D65D7" w14:textId="77777777" w:rsidR="00522F4F" w:rsidRPr="00522F4F" w:rsidRDefault="00044C88" w:rsidP="0019731B">
      <w:pPr>
        <w:spacing w:after="0" w:line="260" w:lineRule="atLeast"/>
        <w:rPr>
          <w:i/>
          <w:sz w:val="20"/>
          <w:szCs w:val="20"/>
        </w:rPr>
      </w:pPr>
      <w:r w:rsidRPr="00522F4F">
        <w:rPr>
          <w:i/>
          <w:sz w:val="20"/>
          <w:szCs w:val="20"/>
        </w:rPr>
        <w:t xml:space="preserve">/Opomba: Besedilo se izloči iz pogodbe, če gre za ponudbo samostojnega ponudnika. </w:t>
      </w:r>
      <w:bookmarkStart w:id="291" w:name="_Hlk144211334"/>
      <w:r w:rsidRPr="00522F4F">
        <w:rPr>
          <w:i/>
          <w:sz w:val="20"/>
          <w:szCs w:val="20"/>
        </w:rPr>
        <w:t>V nasprotnem primeru se člen pogodbe ustrezno oštevilči/.</w:t>
      </w:r>
    </w:p>
    <w:bookmarkEnd w:id="291"/>
    <w:p w14:paraId="1608CA97" w14:textId="77777777" w:rsidR="00522F4F" w:rsidRPr="00522F4F" w:rsidRDefault="00522F4F" w:rsidP="0019731B">
      <w:pPr>
        <w:spacing w:after="0" w:line="260" w:lineRule="atLeast"/>
        <w:rPr>
          <w:sz w:val="20"/>
          <w:szCs w:val="20"/>
        </w:rPr>
      </w:pPr>
    </w:p>
    <w:p w14:paraId="6A50C264" w14:textId="77777777" w:rsidR="00522F4F" w:rsidRPr="00522F4F" w:rsidRDefault="00044C88" w:rsidP="0019731B">
      <w:pPr>
        <w:spacing w:after="0" w:line="260" w:lineRule="atLeast"/>
        <w:rPr>
          <w:sz w:val="20"/>
          <w:szCs w:val="20"/>
        </w:rPr>
      </w:pPr>
      <w:r w:rsidRPr="00522F4F">
        <w:rPr>
          <w:sz w:val="20"/>
          <w:szCs w:val="20"/>
        </w:rPr>
        <w:t>Dobavitelji, ki skupaj izpolnjujejo pogodbene obveznosti, odgovarjajo solidarno za pravilno izpolnitev pogodbenih obveznosti (navedena določba velja v primeru oddaje skupne ponudbe in se jo izbriše, če ponudbo odda samostojni ponudnik, ostale določbe členov pa se ustrezno preštevilčijo).</w:t>
      </w:r>
    </w:p>
    <w:p w14:paraId="373E77BB" w14:textId="77777777" w:rsidR="00522F4F" w:rsidRPr="00522F4F" w:rsidRDefault="00522F4F" w:rsidP="00C951C9">
      <w:pPr>
        <w:spacing w:after="0" w:line="260" w:lineRule="atLeast"/>
        <w:rPr>
          <w:rFonts w:cs="Times New Roman"/>
          <w:sz w:val="20"/>
          <w:szCs w:val="20"/>
        </w:rPr>
      </w:pPr>
    </w:p>
    <w:p w14:paraId="72840F02" w14:textId="77777777" w:rsidR="00522F4F" w:rsidRPr="00522F4F" w:rsidRDefault="00044C88" w:rsidP="0019731B">
      <w:pPr>
        <w:spacing w:after="0" w:line="260" w:lineRule="atLeast"/>
        <w:jc w:val="center"/>
        <w:rPr>
          <w:sz w:val="20"/>
          <w:szCs w:val="20"/>
        </w:rPr>
      </w:pPr>
      <w:r w:rsidRPr="00522F4F">
        <w:rPr>
          <w:sz w:val="20"/>
          <w:szCs w:val="20"/>
        </w:rPr>
        <w:t>xx. člen</w:t>
      </w:r>
    </w:p>
    <w:p w14:paraId="4F40A3E8" w14:textId="77777777" w:rsidR="00522F4F" w:rsidRPr="00522F4F" w:rsidRDefault="00044C88" w:rsidP="0019731B">
      <w:pPr>
        <w:spacing w:after="0" w:line="260" w:lineRule="atLeast"/>
        <w:rPr>
          <w:i/>
          <w:sz w:val="20"/>
          <w:szCs w:val="20"/>
        </w:rPr>
      </w:pPr>
      <w:r w:rsidRPr="00522F4F">
        <w:rPr>
          <w:i/>
          <w:sz w:val="20"/>
          <w:szCs w:val="20"/>
        </w:rPr>
        <w:t>/Opomba: Besedilo se izloči iz pogodbe, če gre za ponudbo samostojnega ponudnika brez podizvajalcev. V nasprotnem primeru se člen pogodbe ustrezno oštevilči/.</w:t>
      </w:r>
    </w:p>
    <w:p w14:paraId="7DDCCF92" w14:textId="77777777" w:rsidR="00522F4F" w:rsidRPr="00522F4F" w:rsidRDefault="00522F4F" w:rsidP="0019731B">
      <w:pPr>
        <w:spacing w:after="0" w:line="260" w:lineRule="atLeast"/>
        <w:rPr>
          <w:i/>
          <w:sz w:val="20"/>
          <w:szCs w:val="20"/>
        </w:rPr>
      </w:pPr>
    </w:p>
    <w:p w14:paraId="1B142182" w14:textId="77777777" w:rsidR="00522F4F" w:rsidRPr="00522F4F" w:rsidRDefault="00044C88" w:rsidP="0019731B">
      <w:pPr>
        <w:spacing w:after="0" w:line="260" w:lineRule="atLeast"/>
        <w:rPr>
          <w:sz w:val="20"/>
          <w:szCs w:val="20"/>
        </w:rPr>
      </w:pPr>
      <w:r w:rsidRPr="00522F4F">
        <w:rPr>
          <w:sz w:val="20"/>
          <w:szCs w:val="20"/>
        </w:rPr>
        <w:t>Dobavitelj, ki skupaj s podizvajalcem izpolnjuje pogodbene obveznosti, v razmerju do naročnika v celoti odgovarja za njihovo pravilno izvedbo.</w:t>
      </w:r>
    </w:p>
    <w:p w14:paraId="6E56294D" w14:textId="77777777" w:rsidR="00522F4F" w:rsidRPr="00522F4F" w:rsidRDefault="00522F4F" w:rsidP="0019731B">
      <w:pPr>
        <w:spacing w:after="0" w:line="260" w:lineRule="atLeast"/>
        <w:rPr>
          <w:sz w:val="20"/>
          <w:szCs w:val="20"/>
        </w:rPr>
      </w:pPr>
    </w:p>
    <w:p w14:paraId="7A7B6E33" w14:textId="77777777" w:rsidR="00522F4F" w:rsidRPr="00522F4F" w:rsidRDefault="00044C88" w:rsidP="0019731B">
      <w:pPr>
        <w:spacing w:after="0" w:line="260" w:lineRule="atLeast"/>
        <w:rPr>
          <w:sz w:val="20"/>
          <w:szCs w:val="20"/>
        </w:rPr>
      </w:pPr>
      <w:r w:rsidRPr="00522F4F">
        <w:rPr>
          <w:sz w:val="20"/>
          <w:szCs w:val="20"/>
        </w:rPr>
        <w:t>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14:paraId="6C3F84D9" w14:textId="77777777" w:rsidR="00522F4F" w:rsidRPr="00522F4F" w:rsidRDefault="00522F4F" w:rsidP="0019731B">
      <w:pPr>
        <w:spacing w:after="0" w:line="260" w:lineRule="atLeast"/>
        <w:rPr>
          <w:sz w:val="20"/>
          <w:szCs w:val="20"/>
        </w:rPr>
      </w:pPr>
    </w:p>
    <w:p w14:paraId="5BD86F71" w14:textId="77777777" w:rsidR="00522F4F" w:rsidRPr="00522F4F" w:rsidRDefault="00044C88" w:rsidP="0019731B">
      <w:pPr>
        <w:spacing w:after="0" w:line="260" w:lineRule="atLeast"/>
        <w:rPr>
          <w:sz w:val="20"/>
          <w:szCs w:val="20"/>
        </w:rPr>
      </w:pPr>
      <w:r w:rsidRPr="00522F4F">
        <w:rPr>
          <w:sz w:val="20"/>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dobavitelj namerava nadomestiti z drugim podizvajalcem.</w:t>
      </w:r>
    </w:p>
    <w:p w14:paraId="19383093" w14:textId="77777777" w:rsidR="00522F4F" w:rsidRPr="00522F4F" w:rsidRDefault="00522F4F" w:rsidP="0019731B">
      <w:pPr>
        <w:spacing w:after="0" w:line="260" w:lineRule="atLeast"/>
        <w:rPr>
          <w:sz w:val="20"/>
          <w:szCs w:val="20"/>
        </w:rPr>
      </w:pPr>
    </w:p>
    <w:p w14:paraId="1BAC27CF" w14:textId="77777777" w:rsidR="00522F4F" w:rsidRPr="00522F4F" w:rsidRDefault="00044C88" w:rsidP="0019731B">
      <w:pPr>
        <w:spacing w:after="0" w:line="260" w:lineRule="atLeast"/>
        <w:rPr>
          <w:sz w:val="20"/>
          <w:szCs w:val="20"/>
        </w:rPr>
      </w:pPr>
      <w:r w:rsidRPr="00522F4F">
        <w:rPr>
          <w:sz w:val="20"/>
          <w:szCs w:val="20"/>
        </w:rPr>
        <w:t xml:space="preserve">Če naročnik ugotovi, da pogodbene obveznosti opravlja podizvajalec, ki ni bil naveden v ponudbi oz. ni vključen v izvedbo pogodbenih obveznosti na način, kot ga določa ta člen, ima naročnik pravico odpovedati to pogodbo. </w:t>
      </w:r>
    </w:p>
    <w:p w14:paraId="367FF0B7" w14:textId="77777777" w:rsidR="00522F4F" w:rsidRPr="00522F4F" w:rsidRDefault="00522F4F" w:rsidP="0019731B">
      <w:pPr>
        <w:spacing w:after="0" w:line="260" w:lineRule="atLeast"/>
        <w:rPr>
          <w:sz w:val="20"/>
          <w:szCs w:val="20"/>
        </w:rPr>
      </w:pPr>
    </w:p>
    <w:p w14:paraId="65425F04" w14:textId="77777777" w:rsidR="00522F4F" w:rsidRPr="00522F4F" w:rsidRDefault="00044C88" w:rsidP="0019731B">
      <w:pPr>
        <w:spacing w:after="0" w:line="260" w:lineRule="atLeast"/>
        <w:rPr>
          <w:sz w:val="20"/>
          <w:szCs w:val="20"/>
        </w:rPr>
      </w:pPr>
      <w:r w:rsidRPr="00522F4F">
        <w:rPr>
          <w:sz w:val="20"/>
          <w:szCs w:val="20"/>
        </w:rPr>
        <w:t>Naročnik si pridržuje pravico, da lahko kadarkoli preveri kogarkoli od podizvajalcev, ki opravljajo pogodbene obveznosti (navedena določba velja v primeru oddaje ponudbe s podizvajalci in se jo izbriše, če ponudbo odda samostojni ponudnik ali skupina ponudnikov brez podizvajalcev, ostale določbe členov pa se ustrezno preštevilčijo).</w:t>
      </w:r>
    </w:p>
    <w:p w14:paraId="3E4401AF" w14:textId="77777777" w:rsidR="00522F4F" w:rsidRPr="00522F4F" w:rsidRDefault="00522F4F" w:rsidP="0019731B">
      <w:pPr>
        <w:spacing w:after="0" w:line="260" w:lineRule="atLeast"/>
        <w:rPr>
          <w:sz w:val="20"/>
          <w:szCs w:val="20"/>
        </w:rPr>
      </w:pPr>
    </w:p>
    <w:p w14:paraId="52015942" w14:textId="77777777" w:rsidR="00522F4F" w:rsidRPr="00522F4F" w:rsidRDefault="00044C88" w:rsidP="0019731B">
      <w:pPr>
        <w:spacing w:after="0" w:line="260" w:lineRule="atLeast"/>
        <w:jc w:val="center"/>
        <w:rPr>
          <w:sz w:val="20"/>
          <w:szCs w:val="20"/>
        </w:rPr>
      </w:pPr>
      <w:r w:rsidRPr="00522F4F">
        <w:rPr>
          <w:sz w:val="20"/>
          <w:szCs w:val="20"/>
        </w:rPr>
        <w:t>xx. člen</w:t>
      </w:r>
    </w:p>
    <w:p w14:paraId="18CA2C25" w14:textId="77777777" w:rsidR="00522F4F" w:rsidRPr="00522F4F" w:rsidRDefault="00044C88" w:rsidP="0019731B">
      <w:pPr>
        <w:spacing w:after="0" w:line="260" w:lineRule="atLeast"/>
        <w:rPr>
          <w:i/>
          <w:sz w:val="20"/>
          <w:szCs w:val="20"/>
        </w:rPr>
      </w:pPr>
      <w:r w:rsidRPr="00522F4F">
        <w:rPr>
          <w:i/>
          <w:sz w:val="20"/>
          <w:szCs w:val="20"/>
        </w:rPr>
        <w:t>/Opomba: besedilo se izloči iz pogodbe, če gre za ponudbo samostojnega ponudnika ali skupino ponudnikov brez podizvajalcev. V nasprotnem primeru se člen pogodbe ustrezno oštevilči/.</w:t>
      </w:r>
    </w:p>
    <w:p w14:paraId="1F0C41E3" w14:textId="77777777" w:rsidR="00522F4F" w:rsidRPr="00522F4F" w:rsidRDefault="00522F4F" w:rsidP="0019731B">
      <w:pPr>
        <w:spacing w:after="0" w:line="260" w:lineRule="atLeast"/>
        <w:rPr>
          <w:i/>
          <w:sz w:val="20"/>
          <w:szCs w:val="20"/>
        </w:rPr>
      </w:pPr>
    </w:p>
    <w:p w14:paraId="34486F04" w14:textId="77777777" w:rsidR="00522F4F" w:rsidRPr="00522F4F" w:rsidRDefault="00044C88" w:rsidP="0019731B">
      <w:pPr>
        <w:spacing w:after="0" w:line="260" w:lineRule="atLeast"/>
        <w:rPr>
          <w:sz w:val="20"/>
          <w:szCs w:val="20"/>
        </w:rPr>
      </w:pPr>
      <w:r w:rsidRPr="00522F4F">
        <w:rPr>
          <w:sz w:val="20"/>
          <w:szCs w:val="20"/>
        </w:rPr>
        <w:t>Dobavitelj s sklenitvijo te pogodbe pooblašča naročnika, da na podlagi s strani dobavitelja potrjenega podizvajalčevega računa oz.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 situaciji priložiti podizvajalčev račun oz. situacijo, ki jo mora predhodno potrditi.</w:t>
      </w:r>
    </w:p>
    <w:p w14:paraId="59D7C637" w14:textId="77777777" w:rsidR="00522F4F" w:rsidRPr="00522F4F" w:rsidRDefault="00522F4F" w:rsidP="0019731B">
      <w:pPr>
        <w:spacing w:after="0" w:line="260" w:lineRule="atLeast"/>
        <w:rPr>
          <w:sz w:val="20"/>
          <w:szCs w:val="20"/>
        </w:rPr>
      </w:pPr>
    </w:p>
    <w:p w14:paraId="45DC1D0C" w14:textId="77777777" w:rsidR="00522F4F" w:rsidRPr="00522F4F" w:rsidRDefault="00044C88" w:rsidP="0019731B">
      <w:pPr>
        <w:spacing w:after="0" w:line="260" w:lineRule="atLeast"/>
        <w:rPr>
          <w:sz w:val="20"/>
          <w:szCs w:val="20"/>
        </w:rPr>
      </w:pPr>
      <w:r w:rsidRPr="00522F4F">
        <w:rPr>
          <w:sz w:val="20"/>
          <w:szCs w:val="20"/>
        </w:rPr>
        <w:t xml:space="preserve">Če podizvajalec ni zahteval neposrednega plačila, mora dobavitelj naročniku najpozneje v 60 dneh od plačila končnega računa oz. situacije poslati svojo pisno izjavo in pisno izjavo podizvajalca, da je podizvajalec prejel plačilo za izvedene gradnje ali storitve oz. dobavljeno blago, neposredno povezano s predmetom javnega naročila. Opustitev predložitve pisnih izjav predstavlja prekršek. </w:t>
      </w:r>
    </w:p>
    <w:p w14:paraId="285332DF" w14:textId="77777777" w:rsidR="00522F4F" w:rsidRDefault="00522F4F" w:rsidP="00C951C9">
      <w:pPr>
        <w:spacing w:after="0" w:line="260" w:lineRule="atLeast"/>
        <w:rPr>
          <w:rFonts w:cs="Times New Roman"/>
          <w:sz w:val="20"/>
          <w:szCs w:val="20"/>
        </w:rPr>
      </w:pPr>
    </w:p>
    <w:p w14:paraId="1AD362DD"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člen</w:t>
      </w:r>
    </w:p>
    <w:p w14:paraId="3A84878F" w14:textId="77777777" w:rsidR="001846ED" w:rsidRDefault="001846ED" w:rsidP="00C951C9">
      <w:pPr>
        <w:spacing w:after="0" w:line="260" w:lineRule="atLeast"/>
        <w:rPr>
          <w:sz w:val="20"/>
          <w:szCs w:val="20"/>
        </w:rPr>
      </w:pPr>
    </w:p>
    <w:p w14:paraId="09515989" w14:textId="77777777" w:rsidR="007D70A8" w:rsidRDefault="00044C88" w:rsidP="00C951C9">
      <w:pPr>
        <w:spacing w:after="0" w:line="260" w:lineRule="atLeast"/>
        <w:rPr>
          <w:sz w:val="20"/>
          <w:szCs w:val="20"/>
        </w:rPr>
      </w:pPr>
      <w:r w:rsidRPr="00091A80">
        <w:rPr>
          <w:sz w:val="20"/>
          <w:szCs w:val="20"/>
        </w:rPr>
        <w:t xml:space="preserve">Niti </w:t>
      </w:r>
      <w:r w:rsidR="004125F6">
        <w:rPr>
          <w:sz w:val="20"/>
          <w:szCs w:val="20"/>
        </w:rPr>
        <w:t>dobavitelj</w:t>
      </w:r>
      <w:r w:rsidR="004125F6" w:rsidRPr="00091A80">
        <w:rPr>
          <w:sz w:val="20"/>
          <w:szCs w:val="20"/>
        </w:rPr>
        <w:t xml:space="preserve"> </w:t>
      </w:r>
      <w:r w:rsidRPr="00091A80">
        <w:rPr>
          <w:sz w:val="20"/>
          <w:szCs w:val="20"/>
        </w:rPr>
        <w:t>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10E4956B" w14:textId="77777777" w:rsidR="007D70A8" w:rsidRDefault="007D70A8">
      <w:pPr>
        <w:spacing w:after="0" w:line="260" w:lineRule="atLeast"/>
        <w:rPr>
          <w:sz w:val="20"/>
          <w:szCs w:val="20"/>
        </w:rPr>
      </w:pPr>
    </w:p>
    <w:p w14:paraId="2C44E9A3" w14:textId="77777777" w:rsidR="007D70A8" w:rsidRDefault="00044C88">
      <w:pPr>
        <w:spacing w:after="0" w:line="260" w:lineRule="atLeast"/>
        <w:rPr>
          <w:sz w:val="20"/>
          <w:szCs w:val="20"/>
        </w:rPr>
      </w:pPr>
      <w:r w:rsidRPr="00091A80">
        <w:rPr>
          <w:sz w:val="20"/>
          <w:szCs w:val="20"/>
        </w:rPr>
        <w:t xml:space="preserve">Če </w:t>
      </w:r>
      <w:r w:rsidR="004125F6">
        <w:rPr>
          <w:sz w:val="20"/>
          <w:szCs w:val="20"/>
        </w:rPr>
        <w:t>dobavitelj</w:t>
      </w:r>
      <w:r w:rsidR="004125F6" w:rsidRPr="00091A80">
        <w:rPr>
          <w:sz w:val="20"/>
          <w:szCs w:val="20"/>
        </w:rPr>
        <w:t xml:space="preserve"> </w:t>
      </w:r>
      <w:r w:rsidRPr="00091A80">
        <w:rPr>
          <w:sz w:val="20"/>
          <w:szCs w:val="20"/>
        </w:rPr>
        <w:t>ugotovi, da bo z izpolnitvijo pogodbenih obveznosti zamudil, je dolžan o tem naročnika nemudoma pisno obvestiti.</w:t>
      </w:r>
    </w:p>
    <w:p w14:paraId="6AC3DBCB" w14:textId="77777777" w:rsidR="006E5C06" w:rsidRDefault="006E5C06">
      <w:pPr>
        <w:spacing w:after="0" w:line="260" w:lineRule="atLeast"/>
        <w:rPr>
          <w:sz w:val="20"/>
          <w:szCs w:val="20"/>
        </w:rPr>
      </w:pPr>
    </w:p>
    <w:p w14:paraId="76D3E2D2" w14:textId="77777777" w:rsidR="001846ED" w:rsidRPr="007D70A8" w:rsidRDefault="00044C88" w:rsidP="0019731B">
      <w:pPr>
        <w:pStyle w:val="Odstavekseznama"/>
        <w:numPr>
          <w:ilvl w:val="0"/>
          <w:numId w:val="49"/>
        </w:numPr>
        <w:spacing w:after="0" w:line="260" w:lineRule="atLeast"/>
        <w:contextualSpacing w:val="0"/>
        <w:jc w:val="center"/>
        <w:rPr>
          <w:sz w:val="20"/>
          <w:szCs w:val="20"/>
          <w:lang w:val="sl-SI"/>
        </w:rPr>
      </w:pPr>
      <w:r w:rsidRPr="007D70A8">
        <w:rPr>
          <w:sz w:val="20"/>
          <w:szCs w:val="20"/>
          <w:lang w:val="sl-SI"/>
        </w:rPr>
        <w:t>člen</w:t>
      </w:r>
    </w:p>
    <w:p w14:paraId="39B17798" w14:textId="77777777" w:rsidR="001846ED" w:rsidRDefault="001846ED" w:rsidP="00C951C9">
      <w:pPr>
        <w:spacing w:after="0" w:line="260" w:lineRule="atLeast"/>
        <w:rPr>
          <w:sz w:val="20"/>
          <w:szCs w:val="20"/>
        </w:rPr>
      </w:pPr>
    </w:p>
    <w:p w14:paraId="6845CBDF" w14:textId="77777777" w:rsidR="001846ED" w:rsidRDefault="00044C88" w:rsidP="00C951C9">
      <w:pPr>
        <w:spacing w:after="0" w:line="260" w:lineRule="atLeast"/>
        <w:rPr>
          <w:sz w:val="20"/>
          <w:szCs w:val="20"/>
        </w:rPr>
      </w:pPr>
      <w:r>
        <w:rPr>
          <w:sz w:val="20"/>
          <w:szCs w:val="20"/>
        </w:rPr>
        <w:t xml:space="preserve">Naročnik si pridržuje pravico, da v primeru zamude katerega koli od rokov, ki so določeni v </w:t>
      </w:r>
      <w:r w:rsidR="00D24854">
        <w:rPr>
          <w:sz w:val="20"/>
          <w:szCs w:val="20"/>
        </w:rPr>
        <w:t>5</w:t>
      </w:r>
      <w:r>
        <w:rPr>
          <w:sz w:val="20"/>
          <w:szCs w:val="20"/>
        </w:rPr>
        <w:t xml:space="preserve">. členu te pogodbe, in niso posledica višje sile ali razlogov na strani naročnika, </w:t>
      </w:r>
      <w:r w:rsidR="004125F6">
        <w:rPr>
          <w:sz w:val="20"/>
          <w:szCs w:val="20"/>
        </w:rPr>
        <w:t xml:space="preserve">dobavitelju </w:t>
      </w:r>
      <w:r>
        <w:rPr>
          <w:sz w:val="20"/>
          <w:szCs w:val="20"/>
        </w:rPr>
        <w:t xml:space="preserve">obračuna pogodbeno kazen ob vsakokratni zamudi roka. Naročnik obračuna pogodbeno kazen za vsak zamujen dan v višini </w:t>
      </w:r>
      <w:r w:rsidR="004125F6">
        <w:rPr>
          <w:sz w:val="20"/>
          <w:szCs w:val="20"/>
        </w:rPr>
        <w:t>1 %</w:t>
      </w:r>
      <w:r>
        <w:rPr>
          <w:sz w:val="20"/>
          <w:szCs w:val="20"/>
        </w:rPr>
        <w:t xml:space="preserve"> vrednosti posameznega naročila blaga</w:t>
      </w:r>
      <w:r w:rsidR="00A96BEA">
        <w:rPr>
          <w:sz w:val="20"/>
          <w:szCs w:val="20"/>
        </w:rPr>
        <w:t xml:space="preserve"> v EUR z DDV</w:t>
      </w:r>
      <w:r>
        <w:rPr>
          <w:sz w:val="20"/>
          <w:szCs w:val="20"/>
        </w:rPr>
        <w:t>, ki bi moralo biti dobavljeno, vendar skupaj ne več kot deset odstotkov vrednosti blaga</w:t>
      </w:r>
      <w:r w:rsidR="00A96BEA">
        <w:rPr>
          <w:sz w:val="20"/>
          <w:szCs w:val="20"/>
        </w:rPr>
        <w:t xml:space="preserve"> v EUR z DDV</w:t>
      </w:r>
      <w:r>
        <w:rPr>
          <w:sz w:val="20"/>
          <w:szCs w:val="20"/>
        </w:rPr>
        <w:t xml:space="preserve">, ki bi moralo biti dobavljeno. </w:t>
      </w:r>
    </w:p>
    <w:p w14:paraId="58AB190E" w14:textId="77777777" w:rsidR="002A21EA" w:rsidRDefault="002A21EA">
      <w:pPr>
        <w:spacing w:after="0" w:line="260" w:lineRule="atLeast"/>
        <w:rPr>
          <w:sz w:val="20"/>
          <w:szCs w:val="20"/>
        </w:rPr>
      </w:pPr>
    </w:p>
    <w:p w14:paraId="36ED0F45" w14:textId="77777777" w:rsidR="001846ED" w:rsidRDefault="00044C88">
      <w:pPr>
        <w:spacing w:after="0" w:line="260" w:lineRule="atLeast"/>
        <w:rPr>
          <w:sz w:val="20"/>
          <w:szCs w:val="20"/>
        </w:rPr>
      </w:pPr>
      <w:r>
        <w:rPr>
          <w:sz w:val="20"/>
          <w:szCs w:val="20"/>
        </w:rPr>
        <w:t>Dobavitelj je dolžan plačati odškodnino tudi za tisti del škode, ki presega obračunano pogodbeno kazen.</w:t>
      </w:r>
    </w:p>
    <w:p w14:paraId="3F6F9419" w14:textId="77777777" w:rsidR="00A00B92" w:rsidRDefault="00A00B92">
      <w:pPr>
        <w:spacing w:after="0" w:line="260" w:lineRule="atLeast"/>
        <w:rPr>
          <w:sz w:val="20"/>
          <w:szCs w:val="20"/>
        </w:rPr>
      </w:pPr>
    </w:p>
    <w:p w14:paraId="3691483E" w14:textId="77777777" w:rsidR="002A21EA" w:rsidRPr="002A21EA" w:rsidRDefault="00044C88" w:rsidP="0019731B">
      <w:pPr>
        <w:spacing w:after="0" w:line="260" w:lineRule="atLeast"/>
        <w:rPr>
          <w:sz w:val="20"/>
          <w:szCs w:val="20"/>
        </w:rPr>
      </w:pPr>
      <w:bookmarkStart w:id="292" w:name="_Hlk136343215"/>
      <w:r w:rsidRPr="002A21EA">
        <w:rPr>
          <w:color w:val="000000"/>
          <w:sz w:val="20"/>
          <w:szCs w:val="20"/>
        </w:rPr>
        <w:lastRenderedPageBreak/>
        <w:t xml:space="preserve">Naročnik izstavi dobavitelju </w:t>
      </w:r>
      <w:proofErr w:type="spellStart"/>
      <w:r w:rsidRPr="002A21EA">
        <w:rPr>
          <w:color w:val="000000"/>
          <w:sz w:val="20"/>
          <w:szCs w:val="20"/>
        </w:rPr>
        <w:t>bremepis</w:t>
      </w:r>
      <w:proofErr w:type="spellEnd"/>
      <w:r w:rsidRPr="002A21EA">
        <w:rPr>
          <w:color w:val="000000"/>
          <w:sz w:val="20"/>
          <w:szCs w:val="20"/>
        </w:rPr>
        <w:t xml:space="preserve"> za obračunano pogodbeno kazen. Če dobavitelj pogodbene kazni ne plača v roku, ki ga naročnik določi v </w:t>
      </w:r>
      <w:proofErr w:type="spellStart"/>
      <w:r w:rsidRPr="002A21EA">
        <w:rPr>
          <w:color w:val="000000"/>
          <w:sz w:val="20"/>
          <w:szCs w:val="20"/>
        </w:rPr>
        <w:t>bremepisu</w:t>
      </w:r>
      <w:proofErr w:type="spellEnd"/>
      <w:r w:rsidRPr="002A21EA">
        <w:rPr>
          <w:color w:val="000000"/>
          <w:sz w:val="20"/>
          <w:szCs w:val="20"/>
        </w:rPr>
        <w:t xml:space="preserve">, si naročnik pridržuje pravico, da ob plačilu dobaviteljevega e-računa ne plača zneska, ki je naveden na dobaviteljevem e-računu, ampak zmanjšanega za znesek obračunane pogodbene kazni. Naročnik lahko to opravi večkrat do dokončnega poplačila obračunane pogodbene </w:t>
      </w:r>
      <w:r w:rsidRPr="002A21EA">
        <w:rPr>
          <w:sz w:val="20"/>
          <w:szCs w:val="20"/>
        </w:rPr>
        <w:t>kazni</w:t>
      </w:r>
      <w:r w:rsidR="00E12C8D">
        <w:rPr>
          <w:sz w:val="20"/>
          <w:szCs w:val="20"/>
        </w:rPr>
        <w:t>.</w:t>
      </w:r>
    </w:p>
    <w:p w14:paraId="7E8D3F19" w14:textId="77777777" w:rsidR="002A21EA" w:rsidRPr="002A21EA" w:rsidRDefault="002A21EA" w:rsidP="0019731B">
      <w:pPr>
        <w:spacing w:after="0" w:line="260" w:lineRule="atLeast"/>
        <w:rPr>
          <w:color w:val="000000"/>
          <w:sz w:val="20"/>
          <w:szCs w:val="20"/>
        </w:rPr>
      </w:pPr>
    </w:p>
    <w:p w14:paraId="0BBA945A" w14:textId="77777777" w:rsidR="007D70A8" w:rsidRPr="002A21EA" w:rsidRDefault="00044C88" w:rsidP="0019731B">
      <w:pPr>
        <w:spacing w:after="0" w:line="260" w:lineRule="atLeast"/>
        <w:rPr>
          <w:b/>
          <w:sz w:val="20"/>
          <w:szCs w:val="20"/>
        </w:rPr>
      </w:pPr>
      <w:r w:rsidRPr="002A21EA">
        <w:rPr>
          <w:color w:val="000000"/>
          <w:sz w:val="20"/>
          <w:szCs w:val="20"/>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bookmarkEnd w:id="292"/>
    </w:p>
    <w:p w14:paraId="0FD9F453" w14:textId="77777777" w:rsidR="002F61E1" w:rsidRDefault="002F61E1" w:rsidP="00C951C9">
      <w:pPr>
        <w:spacing w:after="0" w:line="260" w:lineRule="atLeast"/>
        <w:rPr>
          <w:b/>
          <w:sz w:val="20"/>
          <w:szCs w:val="20"/>
        </w:rPr>
      </w:pPr>
    </w:p>
    <w:p w14:paraId="377ECD66"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člen</w:t>
      </w:r>
    </w:p>
    <w:p w14:paraId="169A9334" w14:textId="77777777" w:rsidR="007D70A8" w:rsidRPr="00091A80" w:rsidRDefault="007D70A8" w:rsidP="00C951C9">
      <w:pPr>
        <w:tabs>
          <w:tab w:val="left" w:pos="4606"/>
        </w:tabs>
        <w:spacing w:after="0" w:line="260" w:lineRule="atLeast"/>
        <w:ind w:left="720"/>
        <w:rPr>
          <w:bCs/>
          <w:sz w:val="20"/>
          <w:szCs w:val="20"/>
        </w:rPr>
      </w:pPr>
    </w:p>
    <w:p w14:paraId="430E00DD" w14:textId="77777777" w:rsidR="00E12C8D" w:rsidRPr="00E12C8D" w:rsidRDefault="00044C88" w:rsidP="00C951C9">
      <w:pPr>
        <w:spacing w:after="0" w:line="260" w:lineRule="atLeast"/>
        <w:rPr>
          <w:sz w:val="20"/>
          <w:szCs w:val="20"/>
        </w:rPr>
      </w:pPr>
      <w:bookmarkStart w:id="293" w:name="_Toc74653750"/>
      <w:bookmarkStart w:id="294" w:name="_Toc74658886"/>
      <w:bookmarkStart w:id="295" w:name="_Toc97367400"/>
      <w:bookmarkStart w:id="296" w:name="_Toc97367456"/>
      <w:bookmarkStart w:id="297" w:name="_Toc97367767"/>
      <w:bookmarkStart w:id="298" w:name="_Toc97368571"/>
      <w:bookmarkStart w:id="299" w:name="_Toc97434974"/>
      <w:bookmarkStart w:id="300" w:name="_Toc97435045"/>
      <w:bookmarkStart w:id="301" w:name="_Toc97435322"/>
      <w:bookmarkEnd w:id="293"/>
      <w:bookmarkEnd w:id="294"/>
      <w:bookmarkEnd w:id="295"/>
      <w:bookmarkEnd w:id="296"/>
      <w:bookmarkEnd w:id="297"/>
      <w:bookmarkEnd w:id="298"/>
      <w:bookmarkEnd w:id="299"/>
      <w:bookmarkEnd w:id="300"/>
      <w:bookmarkEnd w:id="301"/>
      <w:r w:rsidRPr="00E12C8D">
        <w:rPr>
          <w:sz w:val="20"/>
          <w:szCs w:val="20"/>
        </w:rPr>
        <w:t xml:space="preserve">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Dobavitelj varovanih podatkov ne sme uporabiti v lastno korist ali v komercialne namene in jih ne sme brez vednosti in naročnikovega soglasja posredovati tretjim osebam. </w:t>
      </w:r>
    </w:p>
    <w:p w14:paraId="0B44095C" w14:textId="77777777" w:rsidR="00E12C8D" w:rsidRPr="00E12C8D" w:rsidRDefault="00E12C8D">
      <w:pPr>
        <w:spacing w:after="0" w:line="260" w:lineRule="atLeast"/>
        <w:rPr>
          <w:sz w:val="20"/>
          <w:szCs w:val="20"/>
        </w:rPr>
      </w:pPr>
    </w:p>
    <w:p w14:paraId="4C27D78D" w14:textId="77777777" w:rsidR="00E12C8D" w:rsidRPr="00E12C8D" w:rsidRDefault="00044C88">
      <w:pPr>
        <w:spacing w:after="0" w:line="260" w:lineRule="atLeast"/>
        <w:rPr>
          <w:sz w:val="20"/>
          <w:szCs w:val="20"/>
        </w:rPr>
      </w:pPr>
      <w:r w:rsidRPr="00E12C8D">
        <w:rPr>
          <w:sz w:val="20"/>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2F8520DA" w14:textId="77777777" w:rsidR="00E12C8D" w:rsidRPr="00E12C8D" w:rsidRDefault="00E12C8D">
      <w:pPr>
        <w:spacing w:after="0" w:line="260" w:lineRule="atLeast"/>
        <w:rPr>
          <w:sz w:val="20"/>
          <w:szCs w:val="20"/>
        </w:rPr>
      </w:pPr>
    </w:p>
    <w:p w14:paraId="214A22DD" w14:textId="77777777" w:rsidR="00E12C8D" w:rsidRPr="00E12C8D" w:rsidRDefault="00044C88">
      <w:pPr>
        <w:spacing w:after="0" w:line="260" w:lineRule="atLeast"/>
        <w:rPr>
          <w:sz w:val="20"/>
          <w:szCs w:val="20"/>
        </w:rPr>
      </w:pPr>
      <w:r w:rsidRPr="00E12C8D">
        <w:rPr>
          <w:sz w:val="20"/>
          <w:szCs w:val="20"/>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Dobavitelj je dolžan zagotoviti ustrezne ukrepe za varovanje navedenih podatkov s svojimi notranjim aktom. Če dobavitelj takšnega notranjega akta o zavarovanju podatkov nima, pa najmanj v takšnem obsegu, 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 s spremembami in dopolnitvami. Prejšnji stavek velja tudi v primeru, ko ima dobavitelj svoj notranji akt, ki pa ne dosega enake ravni varovanja, kot jo določata prej navedena naročnikova akta.</w:t>
      </w:r>
    </w:p>
    <w:p w14:paraId="34283FB1" w14:textId="77777777" w:rsidR="00E12C8D" w:rsidRPr="00E12C8D" w:rsidRDefault="00E12C8D">
      <w:pPr>
        <w:spacing w:after="0" w:line="260" w:lineRule="atLeast"/>
        <w:rPr>
          <w:sz w:val="20"/>
          <w:szCs w:val="20"/>
        </w:rPr>
      </w:pPr>
    </w:p>
    <w:p w14:paraId="0720471D" w14:textId="77777777" w:rsidR="007A5368" w:rsidRDefault="00044C88">
      <w:pPr>
        <w:autoSpaceDE w:val="0"/>
        <w:autoSpaceDN w:val="0"/>
        <w:spacing w:after="0" w:line="260" w:lineRule="atLeast"/>
        <w:rPr>
          <w:sz w:val="20"/>
          <w:szCs w:val="20"/>
        </w:rPr>
      </w:pPr>
      <w:r w:rsidRPr="00E12C8D">
        <w:rPr>
          <w:sz w:val="20"/>
          <w:szCs w:val="20"/>
        </w:rPr>
        <w:t xml:space="preserve">Če obstaja možnost, da se dobaviteljevi delavci, ki bodo neposredno izvajali storitve po tej pogodbi, seznanijo z osebnimi in drugimi varovanimi podatki, bodo morali pred začetkom storitev podpisati izjavo o varovanju podatkov. </w:t>
      </w:r>
    </w:p>
    <w:p w14:paraId="7C54E6E4" w14:textId="77777777" w:rsidR="007756BE" w:rsidRPr="007D70A8" w:rsidRDefault="007756BE">
      <w:pPr>
        <w:autoSpaceDE w:val="0"/>
        <w:autoSpaceDN w:val="0"/>
        <w:spacing w:after="0" w:line="260" w:lineRule="atLeast"/>
        <w:rPr>
          <w:sz w:val="20"/>
          <w:szCs w:val="20"/>
        </w:rPr>
      </w:pPr>
    </w:p>
    <w:p w14:paraId="602AC458" w14:textId="77777777" w:rsidR="007D70A8"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 xml:space="preserve">člen </w:t>
      </w:r>
    </w:p>
    <w:p w14:paraId="63BB4633" w14:textId="77777777" w:rsidR="001846ED" w:rsidRDefault="001846ED" w:rsidP="00C951C9">
      <w:pPr>
        <w:spacing w:after="0" w:line="260" w:lineRule="atLeast"/>
        <w:rPr>
          <w:b/>
          <w:sz w:val="20"/>
          <w:szCs w:val="20"/>
        </w:rPr>
      </w:pPr>
    </w:p>
    <w:p w14:paraId="2280F164" w14:textId="77777777" w:rsidR="001846ED" w:rsidRDefault="00044C88" w:rsidP="00C951C9">
      <w:pPr>
        <w:spacing w:after="0" w:line="260" w:lineRule="atLeast"/>
        <w:rPr>
          <w:sz w:val="20"/>
          <w:szCs w:val="20"/>
        </w:rPr>
      </w:pPr>
      <w:r>
        <w:rPr>
          <w:sz w:val="20"/>
          <w:szCs w:val="20"/>
        </w:rPr>
        <w:t>Naročnikov skrbnik pogodbe je ____________, e-naslov: ___________, tel. _____________.</w:t>
      </w:r>
    </w:p>
    <w:p w14:paraId="47B93B28" w14:textId="77777777" w:rsidR="001846ED" w:rsidRDefault="001846ED" w:rsidP="00C0608A">
      <w:pPr>
        <w:spacing w:after="0" w:line="260" w:lineRule="atLeast"/>
        <w:rPr>
          <w:sz w:val="20"/>
          <w:szCs w:val="20"/>
        </w:rPr>
      </w:pPr>
    </w:p>
    <w:p w14:paraId="281F3F5B" w14:textId="77777777" w:rsidR="001846ED" w:rsidRDefault="00044C88">
      <w:pPr>
        <w:spacing w:after="0" w:line="260" w:lineRule="atLeast"/>
        <w:rPr>
          <w:sz w:val="20"/>
          <w:szCs w:val="20"/>
        </w:rPr>
      </w:pPr>
      <w:r>
        <w:rPr>
          <w:sz w:val="20"/>
          <w:szCs w:val="20"/>
        </w:rPr>
        <w:t>Dobaviteljev skrbnik pogodbe je ____________, e-naslov: ___________, tel. ______________.</w:t>
      </w:r>
    </w:p>
    <w:p w14:paraId="51CE4705" w14:textId="77777777" w:rsidR="001846ED" w:rsidRDefault="001846ED">
      <w:pPr>
        <w:spacing w:after="0" w:line="260" w:lineRule="atLeast"/>
        <w:rPr>
          <w:sz w:val="20"/>
          <w:szCs w:val="20"/>
        </w:rPr>
      </w:pPr>
    </w:p>
    <w:p w14:paraId="71877729"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člen</w:t>
      </w:r>
    </w:p>
    <w:p w14:paraId="74F352C2" w14:textId="77777777" w:rsidR="007A5368" w:rsidRDefault="007A5368" w:rsidP="0019731B">
      <w:pPr>
        <w:pStyle w:val="Odstavekseznama"/>
        <w:spacing w:after="0" w:line="260" w:lineRule="atLeast"/>
        <w:contextualSpacing w:val="0"/>
        <w:rPr>
          <w:sz w:val="20"/>
          <w:szCs w:val="20"/>
          <w:lang w:val="sl-SI"/>
        </w:rPr>
      </w:pPr>
    </w:p>
    <w:p w14:paraId="35BAC7DA" w14:textId="77777777" w:rsidR="00E12C8D" w:rsidRPr="00E12C8D" w:rsidRDefault="00044C88" w:rsidP="00C951C9">
      <w:pPr>
        <w:spacing w:after="0" w:line="260" w:lineRule="atLeast"/>
        <w:rPr>
          <w:sz w:val="20"/>
          <w:szCs w:val="20"/>
        </w:rPr>
      </w:pPr>
      <w:r w:rsidRPr="00E12C8D">
        <w:rPr>
          <w:sz w:val="20"/>
          <w:szCs w:val="20"/>
        </w:rPr>
        <w:t xml:space="preserve">Če se ugotovi, da je pri izvedbi javnega naročila, na podlagi katerega je podpisana ta pogodba, ali pri izvajanju te pogodbe kdo v imenu ali na račun druge pogodbene stranke obljubil, ponudil </w:t>
      </w:r>
      <w:r w:rsidRPr="00E12C8D">
        <w:rPr>
          <w:sz w:val="20"/>
          <w:szCs w:val="20"/>
        </w:rPr>
        <w:lastRenderedPageBreak/>
        <w:t>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991B4E9" w14:textId="77777777" w:rsidR="00E12C8D" w:rsidRPr="00E12C8D" w:rsidRDefault="00E12C8D" w:rsidP="00C951C9">
      <w:pPr>
        <w:spacing w:after="0" w:line="260" w:lineRule="atLeast"/>
        <w:rPr>
          <w:sz w:val="20"/>
          <w:szCs w:val="20"/>
        </w:rPr>
      </w:pPr>
    </w:p>
    <w:p w14:paraId="45D629C2" w14:textId="77777777" w:rsidR="007756BE" w:rsidRDefault="00044C88" w:rsidP="00C951C9">
      <w:pPr>
        <w:spacing w:after="0" w:line="260" w:lineRule="atLeast"/>
        <w:rPr>
          <w:sz w:val="20"/>
          <w:szCs w:val="20"/>
        </w:rPr>
      </w:pPr>
      <w:r w:rsidRPr="00E12C8D">
        <w:rPr>
          <w:sz w:val="20"/>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40CCC85" w14:textId="77777777" w:rsidR="007756BE" w:rsidRDefault="007756BE">
      <w:pPr>
        <w:spacing w:after="0" w:line="260" w:lineRule="atLeast"/>
        <w:rPr>
          <w:sz w:val="20"/>
          <w:szCs w:val="20"/>
        </w:rPr>
      </w:pPr>
    </w:p>
    <w:p w14:paraId="3A0EEA60" w14:textId="77777777" w:rsidR="001846ED" w:rsidRDefault="00044C88" w:rsidP="0019731B">
      <w:pPr>
        <w:pStyle w:val="Odstavekseznama"/>
        <w:numPr>
          <w:ilvl w:val="0"/>
          <w:numId w:val="49"/>
        </w:numPr>
        <w:spacing w:after="0" w:line="260" w:lineRule="atLeast"/>
        <w:contextualSpacing w:val="0"/>
        <w:jc w:val="center"/>
        <w:rPr>
          <w:sz w:val="20"/>
          <w:szCs w:val="20"/>
          <w:lang w:val="sl-SI"/>
        </w:rPr>
      </w:pPr>
      <w:r>
        <w:rPr>
          <w:sz w:val="20"/>
          <w:szCs w:val="20"/>
          <w:lang w:val="sl-SI"/>
        </w:rPr>
        <w:t>člen</w:t>
      </w:r>
    </w:p>
    <w:p w14:paraId="69423978" w14:textId="77777777" w:rsidR="007D70A8" w:rsidRDefault="007D70A8" w:rsidP="00C951C9">
      <w:pPr>
        <w:spacing w:after="0" w:line="260" w:lineRule="atLeast"/>
        <w:rPr>
          <w:sz w:val="20"/>
          <w:szCs w:val="20"/>
        </w:rPr>
      </w:pPr>
    </w:p>
    <w:p w14:paraId="2CA38D35" w14:textId="77777777" w:rsidR="007756BE" w:rsidRPr="007756BE" w:rsidRDefault="00044C88" w:rsidP="00C951C9">
      <w:pPr>
        <w:spacing w:after="0" w:line="260" w:lineRule="atLeast"/>
        <w:rPr>
          <w:sz w:val="20"/>
          <w:szCs w:val="20"/>
        </w:rPr>
      </w:pPr>
      <w:r w:rsidRPr="007756BE">
        <w:rPr>
          <w:sz w:val="20"/>
          <w:szCs w:val="20"/>
        </w:rPr>
        <w:t xml:space="preserve">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prejema. </w:t>
      </w:r>
    </w:p>
    <w:p w14:paraId="196CF137" w14:textId="77777777" w:rsidR="007756BE" w:rsidRPr="007756BE" w:rsidRDefault="007756BE">
      <w:pPr>
        <w:spacing w:after="0" w:line="260" w:lineRule="atLeast"/>
        <w:rPr>
          <w:sz w:val="20"/>
          <w:szCs w:val="20"/>
        </w:rPr>
      </w:pPr>
    </w:p>
    <w:p w14:paraId="036E7EFC" w14:textId="77777777" w:rsidR="007756BE" w:rsidRPr="007756BE" w:rsidRDefault="00044C88">
      <w:pPr>
        <w:spacing w:after="0" w:line="260" w:lineRule="atLeast"/>
        <w:rPr>
          <w:sz w:val="20"/>
          <w:szCs w:val="20"/>
        </w:rPr>
      </w:pPr>
      <w:r w:rsidRPr="007756BE">
        <w:rPr>
          <w:sz w:val="20"/>
          <w:szCs w:val="20"/>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7756BE">
        <w:rPr>
          <w:sz w:val="20"/>
          <w:szCs w:val="20"/>
        </w:rPr>
        <w:t>podizvajanje</w:t>
      </w:r>
      <w:proofErr w:type="spellEnd"/>
      <w:r w:rsidRPr="007756BE">
        <w:rPr>
          <w:sz w:val="20"/>
          <w:szCs w:val="20"/>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w:t>
      </w:r>
      <w:r w:rsidRPr="007756BE">
        <w:rPr>
          <w:sz w:val="20"/>
          <w:szCs w:val="20"/>
        </w:rPr>
        <w:lastRenderedPageBreak/>
        <w:t>ki ureja javno naročanje. V tem primeru ni treba skleniti aneksa k pogodbi, razen če to zahteva veljavni zakon, ki ureja javno naročanje.</w:t>
      </w:r>
    </w:p>
    <w:p w14:paraId="410A3F45" w14:textId="77777777" w:rsidR="007756BE" w:rsidRPr="007756BE" w:rsidRDefault="007756BE">
      <w:pPr>
        <w:spacing w:after="0" w:line="260" w:lineRule="atLeast"/>
        <w:rPr>
          <w:sz w:val="20"/>
          <w:szCs w:val="20"/>
        </w:rPr>
      </w:pPr>
    </w:p>
    <w:p w14:paraId="412A1CF9" w14:textId="77777777" w:rsidR="007756BE" w:rsidRDefault="00044C88">
      <w:pPr>
        <w:spacing w:after="0" w:line="260" w:lineRule="atLeast"/>
        <w:rPr>
          <w:sz w:val="20"/>
          <w:szCs w:val="20"/>
        </w:rPr>
      </w:pPr>
      <w:r w:rsidRPr="007756BE">
        <w:rPr>
          <w:sz w:val="20"/>
          <w:szCs w:val="20"/>
        </w:rPr>
        <w:t>Naročnik lahko ne glede na določbe zakona, ki ureja obligacijska razmerja, odstopi od pogodbe v vseh primerih iz 96. člena ZJN-3.</w:t>
      </w:r>
    </w:p>
    <w:p w14:paraId="07A64D4F" w14:textId="77777777" w:rsidR="001846ED" w:rsidRDefault="001846ED">
      <w:pPr>
        <w:pStyle w:val="Telobesedila"/>
        <w:spacing w:before="0" w:after="0" w:line="260" w:lineRule="atLeast"/>
        <w:rPr>
          <w:color w:val="auto"/>
          <w:sz w:val="20"/>
          <w:szCs w:val="20"/>
          <w:lang w:val="sl-SI"/>
        </w:rPr>
      </w:pPr>
    </w:p>
    <w:p w14:paraId="11F082CE" w14:textId="77777777" w:rsidR="001846ED" w:rsidRDefault="00044C88" w:rsidP="0019731B">
      <w:pPr>
        <w:pStyle w:val="Odstavekseznama"/>
        <w:numPr>
          <w:ilvl w:val="0"/>
          <w:numId w:val="49"/>
        </w:numPr>
        <w:tabs>
          <w:tab w:val="left" w:pos="4606"/>
        </w:tabs>
        <w:spacing w:after="0" w:line="260" w:lineRule="atLeast"/>
        <w:contextualSpacing w:val="0"/>
        <w:jc w:val="center"/>
        <w:rPr>
          <w:bCs/>
          <w:sz w:val="20"/>
          <w:szCs w:val="20"/>
          <w:lang w:val="sl-SI"/>
        </w:rPr>
      </w:pPr>
      <w:r>
        <w:rPr>
          <w:bCs/>
          <w:sz w:val="20"/>
          <w:szCs w:val="20"/>
          <w:lang w:val="sl-SI"/>
        </w:rPr>
        <w:t>člen</w:t>
      </w:r>
    </w:p>
    <w:p w14:paraId="52D6C7AA" w14:textId="77777777" w:rsidR="001846ED" w:rsidRDefault="001846ED" w:rsidP="00C951C9">
      <w:pPr>
        <w:tabs>
          <w:tab w:val="left" w:pos="4606"/>
        </w:tabs>
        <w:spacing w:after="0" w:line="260" w:lineRule="atLeast"/>
        <w:ind w:left="720"/>
        <w:rPr>
          <w:bCs/>
          <w:sz w:val="20"/>
          <w:szCs w:val="20"/>
        </w:rPr>
      </w:pPr>
    </w:p>
    <w:p w14:paraId="14B6B2C1" w14:textId="77777777" w:rsidR="003F19F0" w:rsidRPr="007756BE" w:rsidRDefault="00044C88" w:rsidP="00C951C9">
      <w:pPr>
        <w:spacing w:after="0" w:line="260" w:lineRule="atLeast"/>
        <w:rPr>
          <w:sz w:val="20"/>
          <w:szCs w:val="20"/>
        </w:rPr>
      </w:pPr>
      <w:r w:rsidRPr="007756BE">
        <w:rPr>
          <w:sz w:val="20"/>
          <w:szCs w:val="20"/>
        </w:rPr>
        <w:t>Pogodba je sklenjena, ko jo podpišeta obe pogodbeni stranki</w:t>
      </w:r>
      <w:r w:rsidR="00CF6F61" w:rsidRPr="007756BE">
        <w:rPr>
          <w:sz w:val="20"/>
          <w:szCs w:val="20"/>
        </w:rPr>
        <w:t xml:space="preserve">, velja pa za </w:t>
      </w:r>
      <w:r w:rsidR="007756BE" w:rsidRPr="007756BE">
        <w:rPr>
          <w:sz w:val="20"/>
          <w:szCs w:val="20"/>
        </w:rPr>
        <w:t>3</w:t>
      </w:r>
      <w:r w:rsidR="00853894" w:rsidRPr="007756BE">
        <w:rPr>
          <w:sz w:val="20"/>
          <w:szCs w:val="20"/>
        </w:rPr>
        <w:t xml:space="preserve">-letno </w:t>
      </w:r>
      <w:r w:rsidR="00CF6F61" w:rsidRPr="007756BE">
        <w:rPr>
          <w:sz w:val="20"/>
          <w:szCs w:val="20"/>
        </w:rPr>
        <w:t>obdobje (predvidoma</w:t>
      </w:r>
      <w:r w:rsidR="00A96BEA" w:rsidRPr="007756BE">
        <w:rPr>
          <w:sz w:val="20"/>
          <w:szCs w:val="20"/>
        </w:rPr>
        <w:t xml:space="preserve"> </w:t>
      </w:r>
      <w:r w:rsidRPr="007756BE">
        <w:rPr>
          <w:sz w:val="20"/>
          <w:szCs w:val="20"/>
        </w:rPr>
        <w:t xml:space="preserve">od 1. </w:t>
      </w:r>
      <w:r w:rsidR="00BD1861">
        <w:rPr>
          <w:sz w:val="20"/>
          <w:szCs w:val="20"/>
        </w:rPr>
        <w:t>3</w:t>
      </w:r>
      <w:r w:rsidRPr="007756BE">
        <w:rPr>
          <w:sz w:val="20"/>
          <w:szCs w:val="20"/>
        </w:rPr>
        <w:t>. 202</w:t>
      </w:r>
      <w:r w:rsidR="003E24AC" w:rsidRPr="007756BE">
        <w:rPr>
          <w:sz w:val="20"/>
          <w:szCs w:val="20"/>
        </w:rPr>
        <w:t>4</w:t>
      </w:r>
      <w:r w:rsidRPr="007756BE">
        <w:rPr>
          <w:sz w:val="20"/>
          <w:szCs w:val="20"/>
        </w:rPr>
        <w:t xml:space="preserve"> do </w:t>
      </w:r>
      <w:r w:rsidR="00BD1861">
        <w:rPr>
          <w:sz w:val="20"/>
          <w:szCs w:val="20"/>
        </w:rPr>
        <w:t>28</w:t>
      </w:r>
      <w:r w:rsidRPr="007756BE">
        <w:rPr>
          <w:sz w:val="20"/>
          <w:szCs w:val="20"/>
        </w:rPr>
        <w:t xml:space="preserve">. </w:t>
      </w:r>
      <w:r w:rsidR="00BD1861">
        <w:rPr>
          <w:sz w:val="20"/>
          <w:szCs w:val="20"/>
        </w:rPr>
        <w:t>2</w:t>
      </w:r>
      <w:r w:rsidRPr="007756BE">
        <w:rPr>
          <w:sz w:val="20"/>
          <w:szCs w:val="20"/>
        </w:rPr>
        <w:t>. 202</w:t>
      </w:r>
      <w:r w:rsidR="007756BE" w:rsidRPr="007756BE">
        <w:rPr>
          <w:sz w:val="20"/>
          <w:szCs w:val="20"/>
        </w:rPr>
        <w:t>7</w:t>
      </w:r>
      <w:r w:rsidR="0024641E" w:rsidRPr="007756BE">
        <w:rPr>
          <w:sz w:val="20"/>
          <w:szCs w:val="20"/>
        </w:rPr>
        <w:t xml:space="preserve">, če bo pogodba podpisana do 1. </w:t>
      </w:r>
      <w:r w:rsidR="00BD1861">
        <w:rPr>
          <w:sz w:val="20"/>
          <w:szCs w:val="20"/>
        </w:rPr>
        <w:t>3</w:t>
      </w:r>
      <w:r w:rsidR="0024641E" w:rsidRPr="007756BE">
        <w:rPr>
          <w:sz w:val="20"/>
          <w:szCs w:val="20"/>
        </w:rPr>
        <w:t>. 202</w:t>
      </w:r>
      <w:r w:rsidR="003E24AC" w:rsidRPr="007756BE">
        <w:rPr>
          <w:sz w:val="20"/>
          <w:szCs w:val="20"/>
        </w:rPr>
        <w:t>4</w:t>
      </w:r>
      <w:r w:rsidR="0024641E" w:rsidRPr="007756BE">
        <w:rPr>
          <w:sz w:val="20"/>
          <w:szCs w:val="20"/>
        </w:rPr>
        <w:t>, v nasprotnem primeru velja pogodba z dnem podpisa pogodbe)</w:t>
      </w:r>
      <w:r w:rsidR="003E24AC" w:rsidRPr="007756BE">
        <w:rPr>
          <w:sz w:val="20"/>
          <w:szCs w:val="20"/>
        </w:rPr>
        <w:t xml:space="preserve"> oz. do porabe pogodbene vrednosti iz 6. člena pogodbe (kar nastopi prej).</w:t>
      </w:r>
    </w:p>
    <w:p w14:paraId="3FF46277" w14:textId="77777777" w:rsidR="007756BE" w:rsidRPr="007756BE" w:rsidRDefault="007756BE">
      <w:pPr>
        <w:spacing w:after="0" w:line="260" w:lineRule="atLeast"/>
        <w:rPr>
          <w:sz w:val="20"/>
          <w:szCs w:val="20"/>
        </w:rPr>
      </w:pPr>
    </w:p>
    <w:p w14:paraId="1D724C98" w14:textId="77777777" w:rsidR="007756BE" w:rsidRPr="007756BE" w:rsidRDefault="00044C88">
      <w:pPr>
        <w:spacing w:after="0" w:line="260" w:lineRule="atLeast"/>
        <w:rPr>
          <w:sz w:val="20"/>
          <w:szCs w:val="20"/>
        </w:rPr>
      </w:pPr>
      <w:r w:rsidRPr="007756BE">
        <w:rPr>
          <w:sz w:val="20"/>
          <w:szCs w:val="20"/>
        </w:rPr>
        <w:t>Naročnik s to pogodbo prevzame obveznost plačil, ki zapadejo v plačilo do datuma veljavnosti sprejetega proračuna, tj. do 31. 12. 2024, po tem obdobju pa pogodba ostane v veljavi le pod pogojem, da ima naročnik zagotovljena proračunska sredstva za namen izpolnitve obveznosti po tej pogodbi. Pogodbeni stranki soglašata, da pogodba preneha veljati z dnem prejema naročnikovega obvestila o prenehanju veljavnosti pogodbe, če naročnik po navedenem datumu ne bi imel zagotovljenih proračunskih sredstev.</w:t>
      </w:r>
    </w:p>
    <w:p w14:paraId="44F12322" w14:textId="77777777" w:rsidR="007756BE" w:rsidRPr="007756BE" w:rsidRDefault="007756BE">
      <w:pPr>
        <w:spacing w:after="0" w:line="260" w:lineRule="atLeast"/>
        <w:rPr>
          <w:sz w:val="20"/>
          <w:szCs w:val="20"/>
        </w:rPr>
      </w:pPr>
    </w:p>
    <w:p w14:paraId="71DDA6DD" w14:textId="77777777" w:rsidR="007756BE" w:rsidRPr="007756BE" w:rsidRDefault="00044C88" w:rsidP="0019731B">
      <w:pPr>
        <w:spacing w:after="0" w:line="260" w:lineRule="atLeast"/>
        <w:rPr>
          <w:sz w:val="20"/>
          <w:szCs w:val="20"/>
        </w:rPr>
      </w:pPr>
      <w:r w:rsidRPr="007756BE">
        <w:rPr>
          <w:sz w:val="20"/>
          <w:szCs w:val="20"/>
        </w:rPr>
        <w:t>Pogodbeni stranki soglašata, da bosta sporazumno reševali morebitne spore, ki nastanejo v zvezi z izpolnjevanjem pogodbenih obveznosti. Če spora ni mogoče rešiti sporazumno, o sporu odloči stvarno pristojno sodišče v Ljubljani.</w:t>
      </w:r>
    </w:p>
    <w:p w14:paraId="5F57727B" w14:textId="77777777" w:rsidR="007756BE" w:rsidRPr="007756BE" w:rsidRDefault="007756BE" w:rsidP="0019731B">
      <w:pPr>
        <w:spacing w:after="0" w:line="260" w:lineRule="atLeast"/>
        <w:rPr>
          <w:sz w:val="20"/>
          <w:szCs w:val="20"/>
        </w:rPr>
      </w:pPr>
    </w:p>
    <w:p w14:paraId="38CFBED0" w14:textId="77777777" w:rsidR="007756BE" w:rsidRPr="007756BE" w:rsidRDefault="00044C88" w:rsidP="0019731B">
      <w:pPr>
        <w:spacing w:after="0" w:line="260" w:lineRule="atLeast"/>
        <w:rPr>
          <w:sz w:val="20"/>
          <w:szCs w:val="20"/>
        </w:rPr>
      </w:pPr>
      <w:r w:rsidRPr="007756BE">
        <w:rPr>
          <w:sz w:val="20"/>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naročnikovih in dobaviteljevih zakonitih zastopnikov, skrbnikov pogodb in kontaktnih oseb, izvedejo s pisnim obvestilom, pri čemer za takšne spremembe pogodbe ni treba skleniti aneksa k pogodbi.</w:t>
      </w:r>
    </w:p>
    <w:p w14:paraId="14D7FB25" w14:textId="77777777" w:rsidR="007756BE" w:rsidRPr="007756BE" w:rsidRDefault="007756BE" w:rsidP="0019731B">
      <w:pPr>
        <w:spacing w:after="0" w:line="260" w:lineRule="atLeast"/>
        <w:rPr>
          <w:sz w:val="20"/>
          <w:szCs w:val="20"/>
        </w:rPr>
      </w:pPr>
    </w:p>
    <w:p w14:paraId="3CCA7C27" w14:textId="77777777" w:rsidR="007756BE" w:rsidRPr="007756BE" w:rsidRDefault="00044C88" w:rsidP="0019731B">
      <w:pPr>
        <w:spacing w:after="0" w:line="260" w:lineRule="atLeast"/>
        <w:rPr>
          <w:sz w:val="20"/>
          <w:szCs w:val="20"/>
          <w:lang w:eastAsia="sl-SI"/>
        </w:rPr>
      </w:pPr>
      <w:r w:rsidRPr="007756BE">
        <w:rPr>
          <w:sz w:val="20"/>
          <w:szCs w:val="20"/>
          <w:lang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3F09C979" w14:textId="77777777" w:rsidR="007756BE" w:rsidRPr="007756BE" w:rsidRDefault="007756BE" w:rsidP="0019731B">
      <w:pPr>
        <w:spacing w:after="0" w:line="260" w:lineRule="atLeast"/>
        <w:rPr>
          <w:sz w:val="20"/>
          <w:szCs w:val="20"/>
          <w:lang w:eastAsia="sl-SI"/>
        </w:rPr>
      </w:pPr>
    </w:p>
    <w:p w14:paraId="7582F09C" w14:textId="77777777" w:rsidR="007756BE" w:rsidRPr="007756BE" w:rsidRDefault="00044C88" w:rsidP="00C951C9">
      <w:pPr>
        <w:spacing w:after="0" w:line="260" w:lineRule="atLeast"/>
        <w:rPr>
          <w:sz w:val="20"/>
          <w:szCs w:val="20"/>
        </w:rPr>
      </w:pPr>
      <w:r w:rsidRPr="007756BE">
        <w:rPr>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3B557FB7" w14:textId="77777777" w:rsidR="007756BE" w:rsidRPr="007756BE" w:rsidRDefault="007756BE" w:rsidP="0019731B">
      <w:pPr>
        <w:spacing w:after="0" w:line="260" w:lineRule="atLeast"/>
        <w:rPr>
          <w:sz w:val="20"/>
          <w:szCs w:val="20"/>
          <w:lang w:eastAsia="sl-SI"/>
        </w:rPr>
      </w:pPr>
    </w:p>
    <w:p w14:paraId="5A1170D0" w14:textId="77777777" w:rsidR="007756BE" w:rsidRPr="007756BE" w:rsidRDefault="00044C88" w:rsidP="0019731B">
      <w:pPr>
        <w:spacing w:after="0" w:line="260" w:lineRule="atLeast"/>
        <w:rPr>
          <w:sz w:val="20"/>
          <w:szCs w:val="20"/>
          <w:lang w:eastAsia="sl-SI"/>
        </w:rPr>
      </w:pPr>
      <w:r w:rsidRPr="007756BE">
        <w:rPr>
          <w:sz w:val="20"/>
          <w:szCs w:val="20"/>
          <w:lang w:eastAsia="sl-SI"/>
        </w:rPr>
        <w:t>Pogodbeni stranki morata upoštevati tudi pravice in obveznosti, ki v pogodbi niso zapisane, so pa zapisane v vsebinsko-tehničnem opisu predmeta javnega naročila, ki je del razpisne dokumentacije in s tem tudi del te pogodbe.</w:t>
      </w:r>
    </w:p>
    <w:p w14:paraId="6A21B387" w14:textId="77777777" w:rsidR="007756BE" w:rsidRDefault="007756BE" w:rsidP="00C951C9">
      <w:pPr>
        <w:spacing w:after="0" w:line="260" w:lineRule="atLeast"/>
        <w:rPr>
          <w:sz w:val="20"/>
          <w:szCs w:val="20"/>
        </w:rPr>
      </w:pPr>
    </w:p>
    <w:p w14:paraId="29F12553" w14:textId="77777777" w:rsidR="007756BE" w:rsidRPr="007756BE" w:rsidRDefault="00044C88" w:rsidP="00C951C9">
      <w:pPr>
        <w:spacing w:after="0" w:line="260" w:lineRule="atLeast"/>
        <w:rPr>
          <w:sz w:val="20"/>
          <w:szCs w:val="20"/>
        </w:rPr>
      </w:pPr>
      <w:r w:rsidRPr="007756BE">
        <w:rPr>
          <w:sz w:val="20"/>
          <w:szCs w:val="20"/>
        </w:rPr>
        <w:t>Pogodba je elektronsko podpisana ali Pogodba je sestavljena v 3 enakih izvodih, od katerih prejme naročnik 2 izvoda, dobavitelj pa 1 izvod. (Način podpisa izbereta naročnik in izbrani ponudnik pred sklenitvijo pogodbe).</w:t>
      </w:r>
    </w:p>
    <w:p w14:paraId="2331AE7B" w14:textId="77777777" w:rsidR="007756BE" w:rsidRPr="007756BE" w:rsidRDefault="007756BE" w:rsidP="007756BE">
      <w:pPr>
        <w:spacing w:after="0" w:line="260" w:lineRule="atLeast"/>
        <w:rPr>
          <w:sz w:val="20"/>
          <w:szCs w:val="20"/>
        </w:rPr>
      </w:pPr>
    </w:p>
    <w:sectPr w:rsidR="007756BE" w:rsidRPr="007756BE" w:rsidSect="00F17B40">
      <w:footerReference w:type="default" r:id="rId20"/>
      <w:headerReference w:type="first" r:id="rId21"/>
      <w:footerReference w:type="first" r:id="rId22"/>
      <w:pgSz w:w="11900" w:h="16840" w:code="9"/>
      <w:pgMar w:top="1701" w:right="1701" w:bottom="1134" w:left="1701"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C5ED" w14:textId="77777777" w:rsidR="00010FFE" w:rsidRDefault="00044C88">
      <w:pPr>
        <w:spacing w:after="0"/>
      </w:pPr>
      <w:r>
        <w:separator/>
      </w:r>
    </w:p>
  </w:endnote>
  <w:endnote w:type="continuationSeparator" w:id="0">
    <w:p w14:paraId="06D906FF" w14:textId="77777777" w:rsidR="00010FFE" w:rsidRDefault="00044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BDE3" w14:textId="77777777" w:rsidR="00F823B5" w:rsidRPr="00FC6D10" w:rsidRDefault="00044C88" w:rsidP="00FC6D10">
    <w:pPr>
      <w:pStyle w:val="Noga"/>
      <w:jc w:val="right"/>
      <w:rPr>
        <w:sz w:val="16"/>
        <w:szCs w:val="16"/>
      </w:rPr>
    </w:pPr>
    <w:r w:rsidRPr="00FC6D10">
      <w:rPr>
        <w:bCs/>
        <w:sz w:val="16"/>
        <w:szCs w:val="16"/>
      </w:rPr>
      <w:fldChar w:fldCharType="begin"/>
    </w:r>
    <w:r w:rsidRPr="00FC6D10">
      <w:rPr>
        <w:bCs/>
        <w:sz w:val="16"/>
        <w:szCs w:val="16"/>
      </w:rPr>
      <w:instrText>PAGE  \* Arabic  \* MERGEFORMAT</w:instrText>
    </w:r>
    <w:r w:rsidRPr="00FC6D10">
      <w:rPr>
        <w:bCs/>
        <w:sz w:val="16"/>
        <w:szCs w:val="16"/>
      </w:rPr>
      <w:fldChar w:fldCharType="separate"/>
    </w:r>
    <w:r w:rsidR="00076CE8" w:rsidRPr="00076CE8">
      <w:rPr>
        <w:bCs/>
        <w:noProof/>
        <w:sz w:val="16"/>
        <w:szCs w:val="16"/>
        <w:lang w:val="sl-SI"/>
      </w:rPr>
      <w:t>2</w:t>
    </w:r>
    <w:r w:rsidR="00076CE8" w:rsidRPr="00076CE8">
      <w:rPr>
        <w:bCs/>
        <w:noProof/>
        <w:sz w:val="16"/>
        <w:szCs w:val="16"/>
        <w:lang w:val="sl-SI"/>
      </w:rPr>
      <w:t>1</w:t>
    </w:r>
    <w:r w:rsidRPr="00FC6D10">
      <w:rPr>
        <w:bCs/>
        <w:sz w:val="16"/>
        <w:szCs w:val="16"/>
      </w:rPr>
      <w:fldChar w:fldCharType="end"/>
    </w:r>
    <w:r>
      <w:rPr>
        <w:bCs/>
        <w:sz w:val="16"/>
        <w:szCs w:val="16"/>
      </w:rPr>
      <w:t>/</w:t>
    </w:r>
    <w:r w:rsidRPr="00FC6D10">
      <w:rPr>
        <w:bCs/>
        <w:sz w:val="16"/>
        <w:szCs w:val="16"/>
      </w:rPr>
      <w:fldChar w:fldCharType="begin"/>
    </w:r>
    <w:r w:rsidRPr="00FC6D10">
      <w:rPr>
        <w:bCs/>
        <w:sz w:val="16"/>
        <w:szCs w:val="16"/>
      </w:rPr>
      <w:instrText>NUMPAGES  \* Arabic  \* MERGEFORMAT</w:instrText>
    </w:r>
    <w:r w:rsidRPr="00FC6D10">
      <w:rPr>
        <w:bCs/>
        <w:sz w:val="16"/>
        <w:szCs w:val="16"/>
      </w:rPr>
      <w:fldChar w:fldCharType="separate"/>
    </w:r>
    <w:r w:rsidR="00076CE8" w:rsidRPr="00076CE8">
      <w:rPr>
        <w:bCs/>
        <w:noProof/>
        <w:sz w:val="16"/>
        <w:szCs w:val="16"/>
        <w:lang w:val="sl-SI"/>
      </w:rPr>
      <w:t>30</w:t>
    </w:r>
    <w:r w:rsidRPr="00FC6D10">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9B7B3" w14:textId="77777777" w:rsidR="00BD1861" w:rsidRPr="00FC6D10" w:rsidRDefault="00044C88" w:rsidP="00BD1861">
    <w:pPr>
      <w:pStyle w:val="Noga"/>
      <w:jc w:val="right"/>
      <w:rPr>
        <w:sz w:val="16"/>
        <w:szCs w:val="16"/>
      </w:rPr>
    </w:pPr>
    <w:r w:rsidRPr="00FC6D10">
      <w:rPr>
        <w:bCs/>
        <w:sz w:val="16"/>
        <w:szCs w:val="16"/>
      </w:rPr>
      <w:fldChar w:fldCharType="begin"/>
    </w:r>
    <w:r w:rsidRPr="00FC6D10">
      <w:rPr>
        <w:bCs/>
        <w:sz w:val="16"/>
        <w:szCs w:val="16"/>
      </w:rPr>
      <w:instrText>PAGE  \* Arabic  \* MERGEFORMAT</w:instrText>
    </w:r>
    <w:r w:rsidRPr="00FC6D10">
      <w:rPr>
        <w:bCs/>
        <w:sz w:val="16"/>
        <w:szCs w:val="16"/>
      </w:rPr>
      <w:fldChar w:fldCharType="separate"/>
    </w:r>
    <w:r w:rsidR="00076CE8" w:rsidRPr="00076CE8">
      <w:rPr>
        <w:bCs/>
        <w:noProof/>
        <w:sz w:val="16"/>
        <w:szCs w:val="16"/>
        <w:lang w:val="sl-SI"/>
      </w:rPr>
      <w:t>1</w:t>
    </w:r>
    <w:r w:rsidRPr="00FC6D10">
      <w:rPr>
        <w:bCs/>
        <w:sz w:val="16"/>
        <w:szCs w:val="16"/>
      </w:rPr>
      <w:fldChar w:fldCharType="end"/>
    </w:r>
    <w:r>
      <w:rPr>
        <w:bCs/>
        <w:sz w:val="16"/>
        <w:szCs w:val="16"/>
      </w:rPr>
      <w:t>/</w:t>
    </w:r>
    <w:r w:rsidRPr="00FC6D10">
      <w:rPr>
        <w:bCs/>
        <w:sz w:val="16"/>
        <w:szCs w:val="16"/>
      </w:rPr>
      <w:fldChar w:fldCharType="begin"/>
    </w:r>
    <w:r w:rsidRPr="00FC6D10">
      <w:rPr>
        <w:bCs/>
        <w:sz w:val="16"/>
        <w:szCs w:val="16"/>
      </w:rPr>
      <w:instrText>NUMPAGES  \* Arabic  \* MERGEFORMAT</w:instrText>
    </w:r>
    <w:r w:rsidRPr="00FC6D10">
      <w:rPr>
        <w:bCs/>
        <w:sz w:val="16"/>
        <w:szCs w:val="16"/>
      </w:rPr>
      <w:fldChar w:fldCharType="separate"/>
    </w:r>
    <w:r w:rsidR="00076CE8" w:rsidRPr="00076CE8">
      <w:rPr>
        <w:bCs/>
        <w:noProof/>
        <w:sz w:val="16"/>
        <w:szCs w:val="16"/>
        <w:lang w:val="sl-SI"/>
      </w:rPr>
      <w:t>30</w:t>
    </w:r>
    <w:r w:rsidRPr="00FC6D10">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AB72" w14:textId="77777777" w:rsidR="00010FFE" w:rsidRDefault="00044C88">
      <w:pPr>
        <w:spacing w:after="0"/>
      </w:pPr>
      <w:r>
        <w:separator/>
      </w:r>
    </w:p>
  </w:footnote>
  <w:footnote w:type="continuationSeparator" w:id="0">
    <w:p w14:paraId="47095141" w14:textId="77777777" w:rsidR="00010FFE" w:rsidRDefault="00044C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678FF" w14:paraId="6BA06B88" w14:textId="77777777">
      <w:trPr>
        <w:cantSplit/>
        <w:trHeight w:hRule="exact" w:val="847"/>
      </w:trPr>
      <w:tc>
        <w:tcPr>
          <w:tcW w:w="567" w:type="dxa"/>
        </w:tcPr>
        <w:p w14:paraId="5DC650C6" w14:textId="77777777" w:rsidR="00F823B5" w:rsidRDefault="00044C88" w:rsidP="00D248D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C15A090" w14:textId="77777777" w:rsidR="00F823B5" w:rsidRPr="006D42D9" w:rsidRDefault="00F823B5" w:rsidP="006D42D9">
          <w:pPr>
            <w:rPr>
              <w:rFonts w:ascii="Republika" w:hAnsi="Republika"/>
              <w:sz w:val="60"/>
              <w:szCs w:val="60"/>
            </w:rPr>
          </w:pPr>
        </w:p>
        <w:p w14:paraId="04BD659F" w14:textId="77777777" w:rsidR="00F823B5" w:rsidRPr="006D42D9" w:rsidRDefault="00F823B5" w:rsidP="006D42D9">
          <w:pPr>
            <w:rPr>
              <w:rFonts w:ascii="Republika" w:hAnsi="Republika"/>
              <w:sz w:val="60"/>
              <w:szCs w:val="60"/>
            </w:rPr>
          </w:pPr>
        </w:p>
        <w:p w14:paraId="70F025CD" w14:textId="77777777" w:rsidR="00F823B5" w:rsidRPr="006D42D9" w:rsidRDefault="00F823B5" w:rsidP="006D42D9">
          <w:pPr>
            <w:rPr>
              <w:rFonts w:ascii="Republika" w:hAnsi="Republika"/>
              <w:sz w:val="60"/>
              <w:szCs w:val="60"/>
            </w:rPr>
          </w:pPr>
        </w:p>
        <w:p w14:paraId="47E72DA5" w14:textId="77777777" w:rsidR="00F823B5" w:rsidRPr="006D42D9" w:rsidRDefault="00F823B5" w:rsidP="006D42D9">
          <w:pPr>
            <w:rPr>
              <w:rFonts w:ascii="Republika" w:hAnsi="Republika"/>
              <w:sz w:val="60"/>
              <w:szCs w:val="60"/>
            </w:rPr>
          </w:pPr>
        </w:p>
        <w:p w14:paraId="0ACEFCAB" w14:textId="77777777" w:rsidR="00F823B5" w:rsidRPr="006D42D9" w:rsidRDefault="00F823B5" w:rsidP="006D42D9">
          <w:pPr>
            <w:rPr>
              <w:rFonts w:ascii="Republika" w:hAnsi="Republika"/>
              <w:sz w:val="60"/>
              <w:szCs w:val="60"/>
            </w:rPr>
          </w:pPr>
        </w:p>
        <w:p w14:paraId="41BFEAE9" w14:textId="77777777" w:rsidR="00F823B5" w:rsidRPr="006D42D9" w:rsidRDefault="00F823B5" w:rsidP="006D42D9">
          <w:pPr>
            <w:rPr>
              <w:rFonts w:ascii="Republika" w:hAnsi="Republika"/>
              <w:sz w:val="60"/>
              <w:szCs w:val="60"/>
            </w:rPr>
          </w:pPr>
        </w:p>
        <w:p w14:paraId="7AA3CEB9" w14:textId="77777777" w:rsidR="00F823B5" w:rsidRPr="006D42D9" w:rsidRDefault="00F823B5" w:rsidP="006D42D9">
          <w:pPr>
            <w:rPr>
              <w:rFonts w:ascii="Republika" w:hAnsi="Republika"/>
              <w:sz w:val="60"/>
              <w:szCs w:val="60"/>
            </w:rPr>
          </w:pPr>
        </w:p>
        <w:p w14:paraId="793E867D" w14:textId="77777777" w:rsidR="00F823B5" w:rsidRPr="006D42D9" w:rsidRDefault="00F823B5" w:rsidP="006D42D9">
          <w:pPr>
            <w:rPr>
              <w:rFonts w:ascii="Republika" w:hAnsi="Republika"/>
              <w:sz w:val="60"/>
              <w:szCs w:val="60"/>
            </w:rPr>
          </w:pPr>
        </w:p>
        <w:p w14:paraId="6EBA7034" w14:textId="77777777" w:rsidR="00F823B5" w:rsidRPr="006D42D9" w:rsidRDefault="00F823B5" w:rsidP="006D42D9">
          <w:pPr>
            <w:rPr>
              <w:rFonts w:ascii="Republika" w:hAnsi="Republika"/>
              <w:sz w:val="60"/>
              <w:szCs w:val="60"/>
            </w:rPr>
          </w:pPr>
        </w:p>
        <w:p w14:paraId="016F7268" w14:textId="77777777" w:rsidR="00F823B5" w:rsidRPr="006D42D9" w:rsidRDefault="00F823B5" w:rsidP="006D42D9">
          <w:pPr>
            <w:rPr>
              <w:rFonts w:ascii="Republika" w:hAnsi="Republika"/>
              <w:sz w:val="60"/>
              <w:szCs w:val="60"/>
            </w:rPr>
          </w:pPr>
        </w:p>
        <w:p w14:paraId="2B84A878" w14:textId="77777777" w:rsidR="00F823B5" w:rsidRPr="006D42D9" w:rsidRDefault="00F823B5" w:rsidP="006D42D9">
          <w:pPr>
            <w:rPr>
              <w:rFonts w:ascii="Republika" w:hAnsi="Republika"/>
              <w:sz w:val="60"/>
              <w:szCs w:val="60"/>
            </w:rPr>
          </w:pPr>
        </w:p>
        <w:p w14:paraId="1B3FCF46" w14:textId="77777777" w:rsidR="00F823B5" w:rsidRPr="006D42D9" w:rsidRDefault="00F823B5" w:rsidP="006D42D9">
          <w:pPr>
            <w:rPr>
              <w:rFonts w:ascii="Republika" w:hAnsi="Republika"/>
              <w:sz w:val="60"/>
              <w:szCs w:val="60"/>
            </w:rPr>
          </w:pPr>
        </w:p>
        <w:p w14:paraId="79FF80F0" w14:textId="77777777" w:rsidR="00F823B5" w:rsidRPr="006D42D9" w:rsidRDefault="00F823B5" w:rsidP="006D42D9">
          <w:pPr>
            <w:rPr>
              <w:rFonts w:ascii="Republika" w:hAnsi="Republika"/>
              <w:sz w:val="60"/>
              <w:szCs w:val="60"/>
            </w:rPr>
          </w:pPr>
        </w:p>
        <w:p w14:paraId="5A026AD7" w14:textId="77777777" w:rsidR="00F823B5" w:rsidRPr="006D42D9" w:rsidRDefault="00F823B5" w:rsidP="006D42D9">
          <w:pPr>
            <w:rPr>
              <w:rFonts w:ascii="Republika" w:hAnsi="Republika"/>
              <w:sz w:val="60"/>
              <w:szCs w:val="60"/>
            </w:rPr>
          </w:pPr>
        </w:p>
        <w:p w14:paraId="29C98EB4" w14:textId="77777777" w:rsidR="00F823B5" w:rsidRPr="006D42D9" w:rsidRDefault="00F823B5" w:rsidP="006D42D9">
          <w:pPr>
            <w:rPr>
              <w:rFonts w:ascii="Republika" w:hAnsi="Republika"/>
              <w:sz w:val="60"/>
              <w:szCs w:val="60"/>
            </w:rPr>
          </w:pPr>
        </w:p>
        <w:p w14:paraId="347445A4" w14:textId="77777777" w:rsidR="00F823B5" w:rsidRPr="006D42D9" w:rsidRDefault="00F823B5" w:rsidP="006D42D9">
          <w:pPr>
            <w:rPr>
              <w:rFonts w:ascii="Republika" w:hAnsi="Republika"/>
              <w:sz w:val="60"/>
              <w:szCs w:val="60"/>
            </w:rPr>
          </w:pPr>
        </w:p>
      </w:tc>
    </w:tr>
  </w:tbl>
  <w:p w14:paraId="044A4123" w14:textId="77777777" w:rsidR="00F823B5" w:rsidRPr="008F3500" w:rsidRDefault="00044C88" w:rsidP="00924E3C">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1FB68CE" wp14:editId="64F07715">
              <wp:simplePos x="0" y="0"/>
              <wp:positionH relativeFrom="column">
                <wp:posOffset>-431800</wp:posOffset>
              </wp:positionH>
              <wp:positionV relativeFrom="page">
                <wp:posOffset>3600449</wp:posOffset>
              </wp:positionV>
              <wp:extent cx="252095" cy="0"/>
              <wp:effectExtent l="0" t="0" r="14605"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2FB19197" w14:textId="77777777" w:rsidR="00F823B5" w:rsidRPr="008F3500" w:rsidRDefault="00044C88" w:rsidP="00924E3C">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4A2B1855" w14:textId="77777777" w:rsidR="00F823B5" w:rsidRDefault="00044C88" w:rsidP="00ED7E82">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725163D8" w14:textId="77777777" w:rsidR="00F823B5" w:rsidRPr="00A12D5C" w:rsidRDefault="00044C88" w:rsidP="00ED7E82">
    <w:pPr>
      <w:pStyle w:val="Glava"/>
      <w:tabs>
        <w:tab w:val="clear" w:pos="4320"/>
        <w:tab w:val="clear" w:pos="8640"/>
        <w:tab w:val="left" w:pos="5112"/>
      </w:tabs>
      <w:spacing w:before="120" w:line="240" w:lineRule="exact"/>
      <w:rPr>
        <w:rFonts w:ascii="Republika" w:hAnsi="Republika"/>
        <w:caps/>
      </w:rPr>
    </w:pPr>
    <w:proofErr w:type="spellStart"/>
    <w:r>
      <w:rPr>
        <w:rFonts w:ascii="Republika" w:hAnsi="Republika"/>
      </w:rPr>
      <w:t>Generalni</w:t>
    </w:r>
    <w:proofErr w:type="spellEnd"/>
    <w:r>
      <w:rPr>
        <w:rFonts w:ascii="Republika" w:hAnsi="Republika"/>
      </w:rPr>
      <w:t xml:space="preserve"> </w:t>
    </w:r>
    <w:proofErr w:type="spellStart"/>
    <w:r>
      <w:rPr>
        <w:rFonts w:ascii="Republika" w:hAnsi="Republika"/>
      </w:rPr>
      <w:t>finančni</w:t>
    </w:r>
    <w:proofErr w:type="spellEnd"/>
    <w:r>
      <w:rPr>
        <w:rFonts w:ascii="Republika" w:hAnsi="Republika"/>
      </w:rPr>
      <w:t xml:space="preserve"> urad</w:t>
    </w:r>
  </w:p>
  <w:p w14:paraId="3770560C" w14:textId="77777777" w:rsidR="00F823B5" w:rsidRPr="00EE5C34" w:rsidRDefault="00044C88" w:rsidP="00ED7E82">
    <w:pPr>
      <w:pStyle w:val="Glava"/>
      <w:tabs>
        <w:tab w:val="clear" w:pos="4320"/>
        <w:tab w:val="clear" w:pos="8640"/>
        <w:tab w:val="left" w:pos="5112"/>
      </w:tabs>
      <w:spacing w:before="240" w:line="240" w:lineRule="exact"/>
      <w:rPr>
        <w:sz w:val="16"/>
        <w:lang w:val="it-IT"/>
      </w:rPr>
    </w:pPr>
    <w:proofErr w:type="spellStart"/>
    <w:r w:rsidRPr="00EE5C34">
      <w:rPr>
        <w:sz w:val="16"/>
        <w:lang w:val="it-IT"/>
      </w:rPr>
      <w:t>Šmartinska</w:t>
    </w:r>
    <w:proofErr w:type="spellEnd"/>
    <w:r w:rsidRPr="00EE5C34">
      <w:rPr>
        <w:sz w:val="16"/>
        <w:lang w:val="it-IT"/>
      </w:rPr>
      <w:t xml:space="preserve"> cesta 55, p.p. 631, 1001 </w:t>
    </w:r>
    <w:proofErr w:type="spellStart"/>
    <w:r w:rsidRPr="00EE5C34">
      <w:rPr>
        <w:sz w:val="16"/>
        <w:lang w:val="it-IT"/>
      </w:rPr>
      <w:t>Ljubljana</w:t>
    </w:r>
    <w:proofErr w:type="spellEnd"/>
    <w:r w:rsidRPr="00EE5C34">
      <w:rPr>
        <w:sz w:val="16"/>
        <w:lang w:val="it-IT"/>
      </w:rPr>
      <w:tab/>
      <w:t>T: 01 478 38 00</w:t>
    </w:r>
  </w:p>
  <w:p w14:paraId="6BA1D882" w14:textId="77777777" w:rsidR="00F823B5" w:rsidRPr="00EE5C34" w:rsidRDefault="00044C88" w:rsidP="007D75CF">
    <w:pPr>
      <w:pStyle w:val="Glava"/>
      <w:tabs>
        <w:tab w:val="clear" w:pos="4320"/>
        <w:tab w:val="clear" w:pos="8640"/>
        <w:tab w:val="left" w:pos="5112"/>
      </w:tabs>
      <w:spacing w:line="240" w:lineRule="exact"/>
      <w:rPr>
        <w:sz w:val="16"/>
        <w:lang w:val="it-IT"/>
      </w:rPr>
    </w:pPr>
    <w:r w:rsidRPr="00EE5C34">
      <w:rPr>
        <w:sz w:val="16"/>
        <w:lang w:val="it-IT"/>
      </w:rPr>
      <w:tab/>
      <w:t>E: gfu.fu@gov.si</w:t>
    </w:r>
  </w:p>
  <w:p w14:paraId="3AFBDE60" w14:textId="77777777" w:rsidR="00F823B5" w:rsidRPr="0024530B" w:rsidRDefault="00044C88" w:rsidP="007D75CF">
    <w:pPr>
      <w:pStyle w:val="Glava"/>
      <w:tabs>
        <w:tab w:val="clear" w:pos="4320"/>
        <w:tab w:val="clear" w:pos="8640"/>
        <w:tab w:val="left" w:pos="5112"/>
      </w:tabs>
      <w:spacing w:line="240" w:lineRule="exact"/>
      <w:rPr>
        <w:sz w:val="16"/>
        <w:lang w:val="it-IT"/>
      </w:rPr>
    </w:pPr>
    <w:r w:rsidRPr="00EE5C34">
      <w:rPr>
        <w:sz w:val="16"/>
        <w:lang w:val="it-IT"/>
      </w:rPr>
      <w:tab/>
    </w:r>
    <w:r w:rsidRPr="0024530B">
      <w:rPr>
        <w:sz w:val="16"/>
        <w:lang w:val="it-IT"/>
      </w:rPr>
      <w:t>www.fu.gov.si</w:t>
    </w:r>
  </w:p>
  <w:p w14:paraId="6B8ED91F" w14:textId="77777777" w:rsidR="00F823B5" w:rsidRPr="0024530B" w:rsidRDefault="00F823B5"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0" w15:restartNumberingAfterBreak="0">
    <w:nsid w:val="0C7E6A42"/>
    <w:multiLevelType w:val="hybridMultilevel"/>
    <w:tmpl w:val="19763F3E"/>
    <w:lvl w:ilvl="0" w:tplc="8EACBE70">
      <w:start w:val="1"/>
      <w:numFmt w:val="bullet"/>
      <w:pStyle w:val="StyleListBulletTahoma"/>
      <w:lvlText w:val=""/>
      <w:lvlJc w:val="left"/>
      <w:pPr>
        <w:tabs>
          <w:tab w:val="num" w:pos="720"/>
        </w:tabs>
        <w:ind w:left="720" w:hanging="360"/>
      </w:pPr>
      <w:rPr>
        <w:rFonts w:ascii="Symbol" w:hAnsi="Symbol" w:hint="default"/>
      </w:rPr>
    </w:lvl>
    <w:lvl w:ilvl="1" w:tplc="5A0C0F3A" w:tentative="1">
      <w:start w:val="1"/>
      <w:numFmt w:val="bullet"/>
      <w:lvlText w:val="o"/>
      <w:lvlJc w:val="left"/>
      <w:pPr>
        <w:tabs>
          <w:tab w:val="num" w:pos="1440"/>
        </w:tabs>
        <w:ind w:left="1440" w:hanging="360"/>
      </w:pPr>
      <w:rPr>
        <w:rFonts w:ascii="Courier" w:hAnsi="Courier" w:hint="default"/>
      </w:rPr>
    </w:lvl>
    <w:lvl w:ilvl="2" w:tplc="9FEA3E4E" w:tentative="1">
      <w:start w:val="1"/>
      <w:numFmt w:val="bullet"/>
      <w:lvlText w:val=""/>
      <w:lvlJc w:val="left"/>
      <w:pPr>
        <w:tabs>
          <w:tab w:val="num" w:pos="2160"/>
        </w:tabs>
        <w:ind w:left="2160" w:hanging="360"/>
      </w:pPr>
      <w:rPr>
        <w:rFonts w:ascii="Wingdings" w:hAnsi="Wingdings" w:hint="default"/>
      </w:rPr>
    </w:lvl>
    <w:lvl w:ilvl="3" w:tplc="878EB8DE" w:tentative="1">
      <w:start w:val="1"/>
      <w:numFmt w:val="bullet"/>
      <w:lvlText w:val=""/>
      <w:lvlJc w:val="left"/>
      <w:pPr>
        <w:tabs>
          <w:tab w:val="num" w:pos="2880"/>
        </w:tabs>
        <w:ind w:left="2880" w:hanging="360"/>
      </w:pPr>
      <w:rPr>
        <w:rFonts w:ascii="Symbol" w:hAnsi="Symbol" w:hint="default"/>
      </w:rPr>
    </w:lvl>
    <w:lvl w:ilvl="4" w:tplc="B0AAEF6A" w:tentative="1">
      <w:start w:val="1"/>
      <w:numFmt w:val="bullet"/>
      <w:lvlText w:val="o"/>
      <w:lvlJc w:val="left"/>
      <w:pPr>
        <w:tabs>
          <w:tab w:val="num" w:pos="3600"/>
        </w:tabs>
        <w:ind w:left="3600" w:hanging="360"/>
      </w:pPr>
      <w:rPr>
        <w:rFonts w:ascii="Courier" w:hAnsi="Courier" w:hint="default"/>
      </w:rPr>
    </w:lvl>
    <w:lvl w:ilvl="5" w:tplc="38FA300C" w:tentative="1">
      <w:start w:val="1"/>
      <w:numFmt w:val="bullet"/>
      <w:lvlText w:val=""/>
      <w:lvlJc w:val="left"/>
      <w:pPr>
        <w:tabs>
          <w:tab w:val="num" w:pos="4320"/>
        </w:tabs>
        <w:ind w:left="4320" w:hanging="360"/>
      </w:pPr>
      <w:rPr>
        <w:rFonts w:ascii="Wingdings" w:hAnsi="Wingdings" w:hint="default"/>
      </w:rPr>
    </w:lvl>
    <w:lvl w:ilvl="6" w:tplc="849E0DFC" w:tentative="1">
      <w:start w:val="1"/>
      <w:numFmt w:val="bullet"/>
      <w:lvlText w:val=""/>
      <w:lvlJc w:val="left"/>
      <w:pPr>
        <w:tabs>
          <w:tab w:val="num" w:pos="5040"/>
        </w:tabs>
        <w:ind w:left="5040" w:hanging="360"/>
      </w:pPr>
      <w:rPr>
        <w:rFonts w:ascii="Symbol" w:hAnsi="Symbol" w:hint="default"/>
      </w:rPr>
    </w:lvl>
    <w:lvl w:ilvl="7" w:tplc="EFF0917C" w:tentative="1">
      <w:start w:val="1"/>
      <w:numFmt w:val="bullet"/>
      <w:lvlText w:val="o"/>
      <w:lvlJc w:val="left"/>
      <w:pPr>
        <w:tabs>
          <w:tab w:val="num" w:pos="5760"/>
        </w:tabs>
        <w:ind w:left="5760" w:hanging="360"/>
      </w:pPr>
      <w:rPr>
        <w:rFonts w:ascii="Courier" w:hAnsi="Courier" w:hint="default"/>
      </w:rPr>
    </w:lvl>
    <w:lvl w:ilvl="8" w:tplc="DAFA40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CA65C9D"/>
    <w:multiLevelType w:val="hybridMultilevel"/>
    <w:tmpl w:val="E41A4E66"/>
    <w:lvl w:ilvl="0" w:tplc="4B7EB064">
      <w:numFmt w:val="bullet"/>
      <w:lvlText w:val="-"/>
      <w:lvlJc w:val="left"/>
      <w:pPr>
        <w:ind w:left="360" w:hanging="360"/>
      </w:pPr>
      <w:rPr>
        <w:rFonts w:ascii="Arial" w:eastAsia="Times New Roman" w:hAnsi="Arial" w:cs="Arial" w:hint="default"/>
      </w:rPr>
    </w:lvl>
    <w:lvl w:ilvl="1" w:tplc="9A1224D6" w:tentative="1">
      <w:start w:val="1"/>
      <w:numFmt w:val="bullet"/>
      <w:lvlText w:val="o"/>
      <w:lvlJc w:val="left"/>
      <w:pPr>
        <w:ind w:left="1080" w:hanging="360"/>
      </w:pPr>
      <w:rPr>
        <w:rFonts w:ascii="Courier New" w:hAnsi="Courier New" w:cs="Courier New" w:hint="default"/>
      </w:rPr>
    </w:lvl>
    <w:lvl w:ilvl="2" w:tplc="69624698" w:tentative="1">
      <w:start w:val="1"/>
      <w:numFmt w:val="bullet"/>
      <w:lvlText w:val=""/>
      <w:lvlJc w:val="left"/>
      <w:pPr>
        <w:ind w:left="1800" w:hanging="360"/>
      </w:pPr>
      <w:rPr>
        <w:rFonts w:ascii="Wingdings" w:hAnsi="Wingdings" w:hint="default"/>
      </w:rPr>
    </w:lvl>
    <w:lvl w:ilvl="3" w:tplc="B7501B58" w:tentative="1">
      <w:start w:val="1"/>
      <w:numFmt w:val="bullet"/>
      <w:lvlText w:val=""/>
      <w:lvlJc w:val="left"/>
      <w:pPr>
        <w:ind w:left="2520" w:hanging="360"/>
      </w:pPr>
      <w:rPr>
        <w:rFonts w:ascii="Symbol" w:hAnsi="Symbol" w:hint="default"/>
      </w:rPr>
    </w:lvl>
    <w:lvl w:ilvl="4" w:tplc="83BAEAB8" w:tentative="1">
      <w:start w:val="1"/>
      <w:numFmt w:val="bullet"/>
      <w:lvlText w:val="o"/>
      <w:lvlJc w:val="left"/>
      <w:pPr>
        <w:ind w:left="3240" w:hanging="360"/>
      </w:pPr>
      <w:rPr>
        <w:rFonts w:ascii="Courier New" w:hAnsi="Courier New" w:cs="Courier New" w:hint="default"/>
      </w:rPr>
    </w:lvl>
    <w:lvl w:ilvl="5" w:tplc="2C76329E" w:tentative="1">
      <w:start w:val="1"/>
      <w:numFmt w:val="bullet"/>
      <w:lvlText w:val=""/>
      <w:lvlJc w:val="left"/>
      <w:pPr>
        <w:ind w:left="3960" w:hanging="360"/>
      </w:pPr>
      <w:rPr>
        <w:rFonts w:ascii="Wingdings" w:hAnsi="Wingdings" w:hint="default"/>
      </w:rPr>
    </w:lvl>
    <w:lvl w:ilvl="6" w:tplc="5C602860" w:tentative="1">
      <w:start w:val="1"/>
      <w:numFmt w:val="bullet"/>
      <w:lvlText w:val=""/>
      <w:lvlJc w:val="left"/>
      <w:pPr>
        <w:ind w:left="4680" w:hanging="360"/>
      </w:pPr>
      <w:rPr>
        <w:rFonts w:ascii="Symbol" w:hAnsi="Symbol" w:hint="default"/>
      </w:rPr>
    </w:lvl>
    <w:lvl w:ilvl="7" w:tplc="5DCCB852" w:tentative="1">
      <w:start w:val="1"/>
      <w:numFmt w:val="bullet"/>
      <w:lvlText w:val="o"/>
      <w:lvlJc w:val="left"/>
      <w:pPr>
        <w:ind w:left="5400" w:hanging="360"/>
      </w:pPr>
      <w:rPr>
        <w:rFonts w:ascii="Courier New" w:hAnsi="Courier New" w:cs="Courier New" w:hint="default"/>
      </w:rPr>
    </w:lvl>
    <w:lvl w:ilvl="8" w:tplc="B6964D2C" w:tentative="1">
      <w:start w:val="1"/>
      <w:numFmt w:val="bullet"/>
      <w:lvlText w:val=""/>
      <w:lvlJc w:val="left"/>
      <w:pPr>
        <w:ind w:left="6120" w:hanging="360"/>
      </w:pPr>
      <w:rPr>
        <w:rFonts w:ascii="Wingdings" w:hAnsi="Wingdings" w:hint="default"/>
      </w:rPr>
    </w:lvl>
  </w:abstractNum>
  <w:abstractNum w:abstractNumId="22" w15:restartNumberingAfterBreak="0">
    <w:nsid w:val="10F24463"/>
    <w:multiLevelType w:val="hybridMultilevel"/>
    <w:tmpl w:val="CD3045E6"/>
    <w:lvl w:ilvl="0" w:tplc="6EA2CCAC">
      <w:start w:val="1"/>
      <w:numFmt w:val="decimal"/>
      <w:lvlText w:val="%1."/>
      <w:lvlJc w:val="left"/>
      <w:pPr>
        <w:ind w:left="720" w:hanging="360"/>
      </w:pPr>
      <w:rPr>
        <w:rFonts w:hint="default"/>
      </w:rPr>
    </w:lvl>
    <w:lvl w:ilvl="1" w:tplc="9D7C242A" w:tentative="1">
      <w:start w:val="1"/>
      <w:numFmt w:val="lowerLetter"/>
      <w:lvlText w:val="%2."/>
      <w:lvlJc w:val="left"/>
      <w:pPr>
        <w:ind w:left="1440" w:hanging="360"/>
      </w:pPr>
    </w:lvl>
    <w:lvl w:ilvl="2" w:tplc="AAF4D426" w:tentative="1">
      <w:start w:val="1"/>
      <w:numFmt w:val="lowerRoman"/>
      <w:lvlText w:val="%3."/>
      <w:lvlJc w:val="right"/>
      <w:pPr>
        <w:ind w:left="2160" w:hanging="180"/>
      </w:pPr>
    </w:lvl>
    <w:lvl w:ilvl="3" w:tplc="5692ADDC" w:tentative="1">
      <w:start w:val="1"/>
      <w:numFmt w:val="decimal"/>
      <w:lvlText w:val="%4."/>
      <w:lvlJc w:val="left"/>
      <w:pPr>
        <w:ind w:left="2880" w:hanging="360"/>
      </w:pPr>
    </w:lvl>
    <w:lvl w:ilvl="4" w:tplc="78689678" w:tentative="1">
      <w:start w:val="1"/>
      <w:numFmt w:val="lowerLetter"/>
      <w:lvlText w:val="%5."/>
      <w:lvlJc w:val="left"/>
      <w:pPr>
        <w:ind w:left="3600" w:hanging="360"/>
      </w:pPr>
    </w:lvl>
    <w:lvl w:ilvl="5" w:tplc="E7AE96CA" w:tentative="1">
      <w:start w:val="1"/>
      <w:numFmt w:val="lowerRoman"/>
      <w:lvlText w:val="%6."/>
      <w:lvlJc w:val="right"/>
      <w:pPr>
        <w:ind w:left="4320" w:hanging="180"/>
      </w:pPr>
    </w:lvl>
    <w:lvl w:ilvl="6" w:tplc="5C743B28" w:tentative="1">
      <w:start w:val="1"/>
      <w:numFmt w:val="decimal"/>
      <w:lvlText w:val="%7."/>
      <w:lvlJc w:val="left"/>
      <w:pPr>
        <w:ind w:left="5040" w:hanging="360"/>
      </w:pPr>
    </w:lvl>
    <w:lvl w:ilvl="7" w:tplc="C798B450" w:tentative="1">
      <w:start w:val="1"/>
      <w:numFmt w:val="lowerLetter"/>
      <w:lvlText w:val="%8."/>
      <w:lvlJc w:val="left"/>
      <w:pPr>
        <w:ind w:left="5760" w:hanging="360"/>
      </w:pPr>
    </w:lvl>
    <w:lvl w:ilvl="8" w:tplc="F1749A1C" w:tentative="1">
      <w:start w:val="1"/>
      <w:numFmt w:val="lowerRoman"/>
      <w:lvlText w:val="%9."/>
      <w:lvlJc w:val="right"/>
      <w:pPr>
        <w:ind w:left="6480" w:hanging="180"/>
      </w:pPr>
    </w:lvl>
  </w:abstractNum>
  <w:abstractNum w:abstractNumId="23" w15:restartNumberingAfterBreak="0">
    <w:nsid w:val="150E779C"/>
    <w:multiLevelType w:val="hybridMultilevel"/>
    <w:tmpl w:val="8564CE0A"/>
    <w:lvl w:ilvl="0" w:tplc="EB18B128">
      <w:start w:val="1"/>
      <w:numFmt w:val="decimal"/>
      <w:lvlText w:val="%1."/>
      <w:lvlJc w:val="left"/>
      <w:pPr>
        <w:ind w:left="720" w:hanging="360"/>
      </w:pPr>
      <w:rPr>
        <w:rFonts w:hint="default"/>
      </w:rPr>
    </w:lvl>
    <w:lvl w:ilvl="1" w:tplc="C88660FA" w:tentative="1">
      <w:start w:val="1"/>
      <w:numFmt w:val="lowerLetter"/>
      <w:lvlText w:val="%2."/>
      <w:lvlJc w:val="left"/>
      <w:pPr>
        <w:ind w:left="1440" w:hanging="360"/>
      </w:pPr>
    </w:lvl>
    <w:lvl w:ilvl="2" w:tplc="AFA02670" w:tentative="1">
      <w:start w:val="1"/>
      <w:numFmt w:val="lowerRoman"/>
      <w:lvlText w:val="%3."/>
      <w:lvlJc w:val="right"/>
      <w:pPr>
        <w:ind w:left="2160" w:hanging="180"/>
      </w:pPr>
    </w:lvl>
    <w:lvl w:ilvl="3" w:tplc="E0B87F3E" w:tentative="1">
      <w:start w:val="1"/>
      <w:numFmt w:val="decimal"/>
      <w:lvlText w:val="%4."/>
      <w:lvlJc w:val="left"/>
      <w:pPr>
        <w:ind w:left="2880" w:hanging="360"/>
      </w:pPr>
    </w:lvl>
    <w:lvl w:ilvl="4" w:tplc="FC6A0FC4" w:tentative="1">
      <w:start w:val="1"/>
      <w:numFmt w:val="lowerLetter"/>
      <w:lvlText w:val="%5."/>
      <w:lvlJc w:val="left"/>
      <w:pPr>
        <w:ind w:left="3600" w:hanging="360"/>
      </w:pPr>
    </w:lvl>
    <w:lvl w:ilvl="5" w:tplc="1CAC777C" w:tentative="1">
      <w:start w:val="1"/>
      <w:numFmt w:val="lowerRoman"/>
      <w:lvlText w:val="%6."/>
      <w:lvlJc w:val="right"/>
      <w:pPr>
        <w:ind w:left="4320" w:hanging="180"/>
      </w:pPr>
    </w:lvl>
    <w:lvl w:ilvl="6" w:tplc="3968BB08" w:tentative="1">
      <w:start w:val="1"/>
      <w:numFmt w:val="decimal"/>
      <w:lvlText w:val="%7."/>
      <w:lvlJc w:val="left"/>
      <w:pPr>
        <w:ind w:left="5040" w:hanging="360"/>
      </w:pPr>
    </w:lvl>
    <w:lvl w:ilvl="7" w:tplc="BBB00490" w:tentative="1">
      <w:start w:val="1"/>
      <w:numFmt w:val="lowerLetter"/>
      <w:lvlText w:val="%8."/>
      <w:lvlJc w:val="left"/>
      <w:pPr>
        <w:ind w:left="5760" w:hanging="360"/>
      </w:pPr>
    </w:lvl>
    <w:lvl w:ilvl="8" w:tplc="797A98D4" w:tentative="1">
      <w:start w:val="1"/>
      <w:numFmt w:val="lowerRoman"/>
      <w:lvlText w:val="%9."/>
      <w:lvlJc w:val="right"/>
      <w:pPr>
        <w:ind w:left="6480" w:hanging="180"/>
      </w:pPr>
    </w:lvl>
  </w:abstractNum>
  <w:abstractNum w:abstractNumId="24" w15:restartNumberingAfterBreak="0">
    <w:nsid w:val="15243847"/>
    <w:multiLevelType w:val="hybridMultilevel"/>
    <w:tmpl w:val="306AA672"/>
    <w:lvl w:ilvl="0" w:tplc="93689356">
      <w:start w:val="1"/>
      <w:numFmt w:val="bullet"/>
      <w:lvlText w:val=""/>
      <w:lvlJc w:val="left"/>
      <w:pPr>
        <w:tabs>
          <w:tab w:val="num" w:pos="360"/>
        </w:tabs>
        <w:ind w:left="360" w:hanging="360"/>
      </w:pPr>
      <w:rPr>
        <w:rFonts w:ascii="Wingdings" w:hAnsi="Wingdings" w:hint="default"/>
      </w:rPr>
    </w:lvl>
    <w:lvl w:ilvl="1" w:tplc="DBE8FF82">
      <w:start w:val="1"/>
      <w:numFmt w:val="bullet"/>
      <w:pStyle w:val="Tablelistbullet"/>
      <w:lvlText w:val=""/>
      <w:lvlJc w:val="left"/>
      <w:pPr>
        <w:tabs>
          <w:tab w:val="num" w:pos="1440"/>
        </w:tabs>
        <w:ind w:left="1440" w:hanging="360"/>
      </w:pPr>
      <w:rPr>
        <w:rFonts w:ascii="Wingdings" w:hAnsi="Wingdings" w:hint="default"/>
      </w:rPr>
    </w:lvl>
    <w:lvl w:ilvl="2" w:tplc="CA7E0276" w:tentative="1">
      <w:start w:val="1"/>
      <w:numFmt w:val="lowerRoman"/>
      <w:lvlText w:val="%3."/>
      <w:lvlJc w:val="right"/>
      <w:pPr>
        <w:tabs>
          <w:tab w:val="num" w:pos="2160"/>
        </w:tabs>
        <w:ind w:left="2160" w:hanging="180"/>
      </w:pPr>
    </w:lvl>
    <w:lvl w:ilvl="3" w:tplc="E10C1008" w:tentative="1">
      <w:start w:val="1"/>
      <w:numFmt w:val="decimal"/>
      <w:lvlText w:val="%4."/>
      <w:lvlJc w:val="left"/>
      <w:pPr>
        <w:tabs>
          <w:tab w:val="num" w:pos="2880"/>
        </w:tabs>
        <w:ind w:left="2880" w:hanging="360"/>
      </w:pPr>
    </w:lvl>
    <w:lvl w:ilvl="4" w:tplc="5C104F40" w:tentative="1">
      <w:start w:val="1"/>
      <w:numFmt w:val="lowerLetter"/>
      <w:lvlText w:val="%5."/>
      <w:lvlJc w:val="left"/>
      <w:pPr>
        <w:tabs>
          <w:tab w:val="num" w:pos="3600"/>
        </w:tabs>
        <w:ind w:left="3600" w:hanging="360"/>
      </w:pPr>
    </w:lvl>
    <w:lvl w:ilvl="5" w:tplc="CA8A9362" w:tentative="1">
      <w:start w:val="1"/>
      <w:numFmt w:val="lowerRoman"/>
      <w:lvlText w:val="%6."/>
      <w:lvlJc w:val="right"/>
      <w:pPr>
        <w:tabs>
          <w:tab w:val="num" w:pos="4320"/>
        </w:tabs>
        <w:ind w:left="4320" w:hanging="180"/>
      </w:pPr>
    </w:lvl>
    <w:lvl w:ilvl="6" w:tplc="9F3A17B2" w:tentative="1">
      <w:start w:val="1"/>
      <w:numFmt w:val="decimal"/>
      <w:lvlText w:val="%7."/>
      <w:lvlJc w:val="left"/>
      <w:pPr>
        <w:tabs>
          <w:tab w:val="num" w:pos="5040"/>
        </w:tabs>
        <w:ind w:left="5040" w:hanging="360"/>
      </w:pPr>
    </w:lvl>
    <w:lvl w:ilvl="7" w:tplc="611842A6" w:tentative="1">
      <w:start w:val="1"/>
      <w:numFmt w:val="lowerLetter"/>
      <w:lvlText w:val="%8."/>
      <w:lvlJc w:val="left"/>
      <w:pPr>
        <w:tabs>
          <w:tab w:val="num" w:pos="5760"/>
        </w:tabs>
        <w:ind w:left="5760" w:hanging="360"/>
      </w:pPr>
    </w:lvl>
    <w:lvl w:ilvl="8" w:tplc="6AD276E0" w:tentative="1">
      <w:start w:val="1"/>
      <w:numFmt w:val="lowerRoman"/>
      <w:lvlText w:val="%9."/>
      <w:lvlJc w:val="right"/>
      <w:pPr>
        <w:tabs>
          <w:tab w:val="num" w:pos="6480"/>
        </w:tabs>
        <w:ind w:left="6480" w:hanging="180"/>
      </w:pPr>
    </w:lvl>
  </w:abstractNum>
  <w:abstractNum w:abstractNumId="25" w15:restartNumberingAfterBreak="0">
    <w:nsid w:val="16B43B0B"/>
    <w:multiLevelType w:val="hybridMultilevel"/>
    <w:tmpl w:val="A8A2F6EC"/>
    <w:lvl w:ilvl="0" w:tplc="A6D81D4A">
      <w:start w:val="5"/>
      <w:numFmt w:val="decimal"/>
      <w:lvlText w:val="%1."/>
      <w:lvlJc w:val="left"/>
      <w:pPr>
        <w:tabs>
          <w:tab w:val="num" w:pos="720"/>
        </w:tabs>
        <w:ind w:left="720" w:hanging="360"/>
      </w:pPr>
    </w:lvl>
    <w:lvl w:ilvl="1" w:tplc="0B54DB7E">
      <w:start w:val="1"/>
      <w:numFmt w:val="lowerLetter"/>
      <w:lvlText w:val="%2."/>
      <w:lvlJc w:val="left"/>
      <w:pPr>
        <w:ind w:left="1440" w:hanging="360"/>
      </w:pPr>
    </w:lvl>
    <w:lvl w:ilvl="2" w:tplc="2632B438">
      <w:start w:val="1"/>
      <w:numFmt w:val="lowerRoman"/>
      <w:lvlText w:val="%3."/>
      <w:lvlJc w:val="right"/>
      <w:pPr>
        <w:ind w:left="2160" w:hanging="180"/>
      </w:pPr>
    </w:lvl>
    <w:lvl w:ilvl="3" w:tplc="5A04E46C">
      <w:start w:val="1"/>
      <w:numFmt w:val="decimal"/>
      <w:lvlText w:val="%4."/>
      <w:lvlJc w:val="left"/>
      <w:pPr>
        <w:ind w:left="2880" w:hanging="360"/>
      </w:pPr>
    </w:lvl>
    <w:lvl w:ilvl="4" w:tplc="A2A2B8A2">
      <w:start w:val="1"/>
      <w:numFmt w:val="lowerLetter"/>
      <w:lvlText w:val="%5."/>
      <w:lvlJc w:val="left"/>
      <w:pPr>
        <w:ind w:left="3600" w:hanging="360"/>
      </w:pPr>
    </w:lvl>
    <w:lvl w:ilvl="5" w:tplc="CDDC2F14">
      <w:start w:val="1"/>
      <w:numFmt w:val="lowerRoman"/>
      <w:lvlText w:val="%6."/>
      <w:lvlJc w:val="right"/>
      <w:pPr>
        <w:ind w:left="4320" w:hanging="180"/>
      </w:pPr>
    </w:lvl>
    <w:lvl w:ilvl="6" w:tplc="7C0C5A8C">
      <w:start w:val="1"/>
      <w:numFmt w:val="decimal"/>
      <w:lvlText w:val="%7."/>
      <w:lvlJc w:val="left"/>
      <w:pPr>
        <w:ind w:left="5040" w:hanging="360"/>
      </w:pPr>
    </w:lvl>
    <w:lvl w:ilvl="7" w:tplc="21A87216">
      <w:start w:val="1"/>
      <w:numFmt w:val="lowerLetter"/>
      <w:lvlText w:val="%8."/>
      <w:lvlJc w:val="left"/>
      <w:pPr>
        <w:ind w:left="5760" w:hanging="360"/>
      </w:pPr>
    </w:lvl>
    <w:lvl w:ilvl="8" w:tplc="49CEB9F6">
      <w:start w:val="1"/>
      <w:numFmt w:val="lowerRoman"/>
      <w:lvlText w:val="%9."/>
      <w:lvlJc w:val="right"/>
      <w:pPr>
        <w:ind w:left="6480" w:hanging="180"/>
      </w:pPr>
    </w:lvl>
  </w:abstractNum>
  <w:abstractNum w:abstractNumId="26" w15:restartNumberingAfterBreak="0">
    <w:nsid w:val="16B60AA9"/>
    <w:multiLevelType w:val="multilevel"/>
    <w:tmpl w:val="F392E78C"/>
    <w:lvl w:ilvl="0">
      <w:start w:val="1"/>
      <w:numFmt w:val="decimal"/>
      <w:lvlText w:val="%1."/>
      <w:lvlJc w:val="left"/>
      <w:pPr>
        <w:ind w:left="360" w:hanging="360"/>
      </w:pPr>
      <w:rPr>
        <w:rFonts w:ascii="Arial" w:eastAsia="Times New Roman" w:hAnsi="Arial" w:cs="Arial"/>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7" w15:restartNumberingAfterBreak="0">
    <w:nsid w:val="16F31097"/>
    <w:multiLevelType w:val="hybridMultilevel"/>
    <w:tmpl w:val="794CDE92"/>
    <w:lvl w:ilvl="0" w:tplc="5754AD44">
      <w:start w:val="1"/>
      <w:numFmt w:val="decimal"/>
      <w:pStyle w:val="len"/>
      <w:lvlText w:val="%1."/>
      <w:lvlJc w:val="left"/>
      <w:pPr>
        <w:tabs>
          <w:tab w:val="num" w:pos="397"/>
        </w:tabs>
        <w:ind w:left="397" w:hanging="397"/>
      </w:pPr>
      <w:rPr>
        <w:rFonts w:hint="default"/>
      </w:rPr>
    </w:lvl>
    <w:lvl w:ilvl="1" w:tplc="96687D02">
      <w:start w:val="1"/>
      <w:numFmt w:val="bullet"/>
      <w:lvlText w:val=""/>
      <w:lvlJc w:val="left"/>
      <w:pPr>
        <w:tabs>
          <w:tab w:val="num" w:pos="1420"/>
        </w:tabs>
        <w:ind w:left="1420" w:hanging="340"/>
      </w:pPr>
      <w:rPr>
        <w:rFonts w:ascii="Symbol" w:eastAsia="SimSun" w:hAnsi="Symbol" w:hint="default"/>
      </w:rPr>
    </w:lvl>
    <w:lvl w:ilvl="2" w:tplc="1FF8CB96" w:tentative="1">
      <w:start w:val="1"/>
      <w:numFmt w:val="lowerRoman"/>
      <w:lvlText w:val="%3."/>
      <w:lvlJc w:val="right"/>
      <w:pPr>
        <w:tabs>
          <w:tab w:val="num" w:pos="2160"/>
        </w:tabs>
        <w:ind w:left="2160" w:hanging="180"/>
      </w:pPr>
    </w:lvl>
    <w:lvl w:ilvl="3" w:tplc="BF1AD8F2" w:tentative="1">
      <w:start w:val="1"/>
      <w:numFmt w:val="decimal"/>
      <w:lvlText w:val="%4."/>
      <w:lvlJc w:val="left"/>
      <w:pPr>
        <w:tabs>
          <w:tab w:val="num" w:pos="2880"/>
        </w:tabs>
        <w:ind w:left="2880" w:hanging="360"/>
      </w:pPr>
    </w:lvl>
    <w:lvl w:ilvl="4" w:tplc="65143596" w:tentative="1">
      <w:start w:val="1"/>
      <w:numFmt w:val="lowerLetter"/>
      <w:lvlText w:val="%5."/>
      <w:lvlJc w:val="left"/>
      <w:pPr>
        <w:tabs>
          <w:tab w:val="num" w:pos="3600"/>
        </w:tabs>
        <w:ind w:left="3600" w:hanging="360"/>
      </w:pPr>
    </w:lvl>
    <w:lvl w:ilvl="5" w:tplc="17C06346" w:tentative="1">
      <w:start w:val="1"/>
      <w:numFmt w:val="lowerRoman"/>
      <w:lvlText w:val="%6."/>
      <w:lvlJc w:val="right"/>
      <w:pPr>
        <w:tabs>
          <w:tab w:val="num" w:pos="4320"/>
        </w:tabs>
        <w:ind w:left="4320" w:hanging="180"/>
      </w:pPr>
    </w:lvl>
    <w:lvl w:ilvl="6" w:tplc="066010F2" w:tentative="1">
      <w:start w:val="1"/>
      <w:numFmt w:val="decimal"/>
      <w:lvlText w:val="%7."/>
      <w:lvlJc w:val="left"/>
      <w:pPr>
        <w:tabs>
          <w:tab w:val="num" w:pos="5040"/>
        </w:tabs>
        <w:ind w:left="5040" w:hanging="360"/>
      </w:pPr>
    </w:lvl>
    <w:lvl w:ilvl="7" w:tplc="7222DDCA" w:tentative="1">
      <w:start w:val="1"/>
      <w:numFmt w:val="lowerLetter"/>
      <w:lvlText w:val="%8."/>
      <w:lvlJc w:val="left"/>
      <w:pPr>
        <w:tabs>
          <w:tab w:val="num" w:pos="5760"/>
        </w:tabs>
        <w:ind w:left="5760" w:hanging="360"/>
      </w:pPr>
    </w:lvl>
    <w:lvl w:ilvl="8" w:tplc="115688EC" w:tentative="1">
      <w:start w:val="1"/>
      <w:numFmt w:val="lowerRoman"/>
      <w:lvlText w:val="%9."/>
      <w:lvlJc w:val="right"/>
      <w:pPr>
        <w:tabs>
          <w:tab w:val="num" w:pos="6480"/>
        </w:tabs>
        <w:ind w:left="6480" w:hanging="180"/>
      </w:pPr>
    </w:lvl>
  </w:abstractNum>
  <w:abstractNum w:abstractNumId="28"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01C7E00"/>
    <w:multiLevelType w:val="hybridMultilevel"/>
    <w:tmpl w:val="6BB0A3DC"/>
    <w:lvl w:ilvl="0" w:tplc="32ECEB30">
      <w:numFmt w:val="bullet"/>
      <w:pStyle w:val="StyleStyleBoldNotBold"/>
      <w:lvlText w:val="-"/>
      <w:lvlJc w:val="left"/>
      <w:pPr>
        <w:tabs>
          <w:tab w:val="num" w:pos="720"/>
        </w:tabs>
        <w:ind w:left="720" w:hanging="360"/>
      </w:pPr>
      <w:rPr>
        <w:rFonts w:ascii="Arial" w:eastAsia="Times New Roman" w:hAnsi="Arial" w:cs="Arial" w:hint="default"/>
      </w:rPr>
    </w:lvl>
    <w:lvl w:ilvl="1" w:tplc="3092A00E">
      <w:start w:val="1"/>
      <w:numFmt w:val="bullet"/>
      <w:lvlText w:val="o"/>
      <w:lvlJc w:val="left"/>
      <w:pPr>
        <w:tabs>
          <w:tab w:val="num" w:pos="1440"/>
        </w:tabs>
        <w:ind w:left="1440" w:hanging="360"/>
      </w:pPr>
      <w:rPr>
        <w:rFonts w:ascii="Courier New" w:hAnsi="Courier New" w:cs="Courier New" w:hint="default"/>
      </w:rPr>
    </w:lvl>
    <w:lvl w:ilvl="2" w:tplc="B990383C">
      <w:start w:val="1"/>
      <w:numFmt w:val="bullet"/>
      <w:lvlText w:val=""/>
      <w:lvlJc w:val="left"/>
      <w:pPr>
        <w:tabs>
          <w:tab w:val="num" w:pos="2160"/>
        </w:tabs>
        <w:ind w:left="2160" w:hanging="360"/>
      </w:pPr>
      <w:rPr>
        <w:rFonts w:ascii="Wingdings" w:hAnsi="Wingdings" w:hint="default"/>
      </w:rPr>
    </w:lvl>
    <w:lvl w:ilvl="3" w:tplc="B10A6B52" w:tentative="1">
      <w:start w:val="1"/>
      <w:numFmt w:val="bullet"/>
      <w:lvlText w:val=""/>
      <w:lvlJc w:val="left"/>
      <w:pPr>
        <w:tabs>
          <w:tab w:val="num" w:pos="2880"/>
        </w:tabs>
        <w:ind w:left="2880" w:hanging="360"/>
      </w:pPr>
      <w:rPr>
        <w:rFonts w:ascii="Symbol" w:hAnsi="Symbol" w:hint="default"/>
      </w:rPr>
    </w:lvl>
    <w:lvl w:ilvl="4" w:tplc="BF0A6954" w:tentative="1">
      <w:start w:val="1"/>
      <w:numFmt w:val="bullet"/>
      <w:lvlText w:val="o"/>
      <w:lvlJc w:val="left"/>
      <w:pPr>
        <w:tabs>
          <w:tab w:val="num" w:pos="3600"/>
        </w:tabs>
        <w:ind w:left="3600" w:hanging="360"/>
      </w:pPr>
      <w:rPr>
        <w:rFonts w:ascii="Courier New" w:hAnsi="Courier New" w:cs="Courier New" w:hint="default"/>
      </w:rPr>
    </w:lvl>
    <w:lvl w:ilvl="5" w:tplc="460A5176" w:tentative="1">
      <w:start w:val="1"/>
      <w:numFmt w:val="bullet"/>
      <w:lvlText w:val=""/>
      <w:lvlJc w:val="left"/>
      <w:pPr>
        <w:tabs>
          <w:tab w:val="num" w:pos="4320"/>
        </w:tabs>
        <w:ind w:left="4320" w:hanging="360"/>
      </w:pPr>
      <w:rPr>
        <w:rFonts w:ascii="Wingdings" w:hAnsi="Wingdings" w:hint="default"/>
      </w:rPr>
    </w:lvl>
    <w:lvl w:ilvl="6" w:tplc="6D1C3AF0" w:tentative="1">
      <w:start w:val="1"/>
      <w:numFmt w:val="bullet"/>
      <w:lvlText w:val=""/>
      <w:lvlJc w:val="left"/>
      <w:pPr>
        <w:tabs>
          <w:tab w:val="num" w:pos="5040"/>
        </w:tabs>
        <w:ind w:left="5040" w:hanging="360"/>
      </w:pPr>
      <w:rPr>
        <w:rFonts w:ascii="Symbol" w:hAnsi="Symbol" w:hint="default"/>
      </w:rPr>
    </w:lvl>
    <w:lvl w:ilvl="7" w:tplc="7F2EA5B0" w:tentative="1">
      <w:start w:val="1"/>
      <w:numFmt w:val="bullet"/>
      <w:lvlText w:val="o"/>
      <w:lvlJc w:val="left"/>
      <w:pPr>
        <w:tabs>
          <w:tab w:val="num" w:pos="5760"/>
        </w:tabs>
        <w:ind w:left="5760" w:hanging="360"/>
      </w:pPr>
      <w:rPr>
        <w:rFonts w:ascii="Courier New" w:hAnsi="Courier New" w:cs="Courier New" w:hint="default"/>
      </w:rPr>
    </w:lvl>
    <w:lvl w:ilvl="8" w:tplc="F724DCF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2" w15:restartNumberingAfterBreak="0">
    <w:nsid w:val="22B539ED"/>
    <w:multiLevelType w:val="hybridMultilevel"/>
    <w:tmpl w:val="811A22BE"/>
    <w:lvl w:ilvl="0" w:tplc="2F86A5FA">
      <w:start w:val="1"/>
      <w:numFmt w:val="decimal"/>
      <w:lvlText w:val="%1."/>
      <w:lvlJc w:val="left"/>
      <w:pPr>
        <w:ind w:left="720" w:hanging="360"/>
      </w:pPr>
      <w:rPr>
        <w:rFonts w:hint="default"/>
      </w:rPr>
    </w:lvl>
    <w:lvl w:ilvl="1" w:tplc="F6D04158" w:tentative="1">
      <w:start w:val="1"/>
      <w:numFmt w:val="lowerLetter"/>
      <w:lvlText w:val="%2."/>
      <w:lvlJc w:val="left"/>
      <w:pPr>
        <w:ind w:left="1440" w:hanging="360"/>
      </w:pPr>
    </w:lvl>
    <w:lvl w:ilvl="2" w:tplc="4BA203A6" w:tentative="1">
      <w:start w:val="1"/>
      <w:numFmt w:val="lowerRoman"/>
      <w:lvlText w:val="%3."/>
      <w:lvlJc w:val="right"/>
      <w:pPr>
        <w:ind w:left="2160" w:hanging="180"/>
      </w:pPr>
    </w:lvl>
    <w:lvl w:ilvl="3" w:tplc="3D2C2ACE" w:tentative="1">
      <w:start w:val="1"/>
      <w:numFmt w:val="decimal"/>
      <w:lvlText w:val="%4."/>
      <w:lvlJc w:val="left"/>
      <w:pPr>
        <w:ind w:left="2880" w:hanging="360"/>
      </w:pPr>
    </w:lvl>
    <w:lvl w:ilvl="4" w:tplc="74ECE31C" w:tentative="1">
      <w:start w:val="1"/>
      <w:numFmt w:val="lowerLetter"/>
      <w:lvlText w:val="%5."/>
      <w:lvlJc w:val="left"/>
      <w:pPr>
        <w:ind w:left="3600" w:hanging="360"/>
      </w:pPr>
    </w:lvl>
    <w:lvl w:ilvl="5" w:tplc="5D6A2D56" w:tentative="1">
      <w:start w:val="1"/>
      <w:numFmt w:val="lowerRoman"/>
      <w:lvlText w:val="%6."/>
      <w:lvlJc w:val="right"/>
      <w:pPr>
        <w:ind w:left="4320" w:hanging="180"/>
      </w:pPr>
    </w:lvl>
    <w:lvl w:ilvl="6" w:tplc="C7D60EE4" w:tentative="1">
      <w:start w:val="1"/>
      <w:numFmt w:val="decimal"/>
      <w:lvlText w:val="%7."/>
      <w:lvlJc w:val="left"/>
      <w:pPr>
        <w:ind w:left="5040" w:hanging="360"/>
      </w:pPr>
    </w:lvl>
    <w:lvl w:ilvl="7" w:tplc="BA7A82B2" w:tentative="1">
      <w:start w:val="1"/>
      <w:numFmt w:val="lowerLetter"/>
      <w:lvlText w:val="%8."/>
      <w:lvlJc w:val="left"/>
      <w:pPr>
        <w:ind w:left="5760" w:hanging="360"/>
      </w:pPr>
    </w:lvl>
    <w:lvl w:ilvl="8" w:tplc="8CE4ACB4" w:tentative="1">
      <w:start w:val="1"/>
      <w:numFmt w:val="lowerRoman"/>
      <w:lvlText w:val="%9."/>
      <w:lvlJc w:val="right"/>
      <w:pPr>
        <w:ind w:left="6480" w:hanging="180"/>
      </w:pPr>
    </w:lvl>
  </w:abstractNum>
  <w:abstractNum w:abstractNumId="33" w15:restartNumberingAfterBreak="0">
    <w:nsid w:val="2411585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C782F11"/>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7" w15:restartNumberingAfterBreak="0">
    <w:nsid w:val="34706CA9"/>
    <w:multiLevelType w:val="hybridMultilevel"/>
    <w:tmpl w:val="6686908E"/>
    <w:lvl w:ilvl="0" w:tplc="A1C8DE70">
      <w:start w:val="1"/>
      <w:numFmt w:val="bullet"/>
      <w:lvlText w:val=""/>
      <w:lvlJc w:val="left"/>
      <w:pPr>
        <w:tabs>
          <w:tab w:val="num" w:pos="720"/>
        </w:tabs>
        <w:ind w:left="720" w:hanging="360"/>
      </w:pPr>
      <w:rPr>
        <w:rFonts w:ascii="Symbol" w:hAnsi="Symbol" w:hint="default"/>
      </w:rPr>
    </w:lvl>
    <w:lvl w:ilvl="1" w:tplc="30B863C8" w:tentative="1">
      <w:start w:val="1"/>
      <w:numFmt w:val="bullet"/>
      <w:lvlText w:val="o"/>
      <w:lvlJc w:val="left"/>
      <w:pPr>
        <w:tabs>
          <w:tab w:val="num" w:pos="1440"/>
        </w:tabs>
        <w:ind w:left="1440" w:hanging="360"/>
      </w:pPr>
      <w:rPr>
        <w:rFonts w:ascii="Courier New" w:hAnsi="Courier New" w:cs="Courier New" w:hint="default"/>
      </w:rPr>
    </w:lvl>
    <w:lvl w:ilvl="2" w:tplc="79F088D8" w:tentative="1">
      <w:start w:val="1"/>
      <w:numFmt w:val="bullet"/>
      <w:lvlText w:val=""/>
      <w:lvlJc w:val="left"/>
      <w:pPr>
        <w:tabs>
          <w:tab w:val="num" w:pos="2160"/>
        </w:tabs>
        <w:ind w:left="2160" w:hanging="360"/>
      </w:pPr>
      <w:rPr>
        <w:rFonts w:ascii="Wingdings" w:hAnsi="Wingdings" w:hint="default"/>
      </w:rPr>
    </w:lvl>
    <w:lvl w:ilvl="3" w:tplc="292A8A58" w:tentative="1">
      <w:start w:val="1"/>
      <w:numFmt w:val="bullet"/>
      <w:lvlText w:val=""/>
      <w:lvlJc w:val="left"/>
      <w:pPr>
        <w:tabs>
          <w:tab w:val="num" w:pos="2880"/>
        </w:tabs>
        <w:ind w:left="2880" w:hanging="360"/>
      </w:pPr>
      <w:rPr>
        <w:rFonts w:ascii="Symbol" w:hAnsi="Symbol" w:hint="default"/>
      </w:rPr>
    </w:lvl>
    <w:lvl w:ilvl="4" w:tplc="F71237CE" w:tentative="1">
      <w:start w:val="1"/>
      <w:numFmt w:val="bullet"/>
      <w:lvlText w:val="o"/>
      <w:lvlJc w:val="left"/>
      <w:pPr>
        <w:tabs>
          <w:tab w:val="num" w:pos="3600"/>
        </w:tabs>
        <w:ind w:left="3600" w:hanging="360"/>
      </w:pPr>
      <w:rPr>
        <w:rFonts w:ascii="Courier New" w:hAnsi="Courier New" w:cs="Courier New" w:hint="default"/>
      </w:rPr>
    </w:lvl>
    <w:lvl w:ilvl="5" w:tplc="46AA3B14" w:tentative="1">
      <w:start w:val="1"/>
      <w:numFmt w:val="bullet"/>
      <w:lvlText w:val=""/>
      <w:lvlJc w:val="left"/>
      <w:pPr>
        <w:tabs>
          <w:tab w:val="num" w:pos="4320"/>
        </w:tabs>
        <w:ind w:left="4320" w:hanging="360"/>
      </w:pPr>
      <w:rPr>
        <w:rFonts w:ascii="Wingdings" w:hAnsi="Wingdings" w:hint="default"/>
      </w:rPr>
    </w:lvl>
    <w:lvl w:ilvl="6" w:tplc="BFDAAF78" w:tentative="1">
      <w:start w:val="1"/>
      <w:numFmt w:val="bullet"/>
      <w:lvlText w:val=""/>
      <w:lvlJc w:val="left"/>
      <w:pPr>
        <w:tabs>
          <w:tab w:val="num" w:pos="5040"/>
        </w:tabs>
        <w:ind w:left="5040" w:hanging="360"/>
      </w:pPr>
      <w:rPr>
        <w:rFonts w:ascii="Symbol" w:hAnsi="Symbol" w:hint="default"/>
      </w:rPr>
    </w:lvl>
    <w:lvl w:ilvl="7" w:tplc="09C638B0" w:tentative="1">
      <w:start w:val="1"/>
      <w:numFmt w:val="bullet"/>
      <w:lvlText w:val="o"/>
      <w:lvlJc w:val="left"/>
      <w:pPr>
        <w:tabs>
          <w:tab w:val="num" w:pos="5760"/>
        </w:tabs>
        <w:ind w:left="5760" w:hanging="360"/>
      </w:pPr>
      <w:rPr>
        <w:rFonts w:ascii="Courier New" w:hAnsi="Courier New" w:cs="Courier New" w:hint="default"/>
      </w:rPr>
    </w:lvl>
    <w:lvl w:ilvl="8" w:tplc="11B8043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6261E85"/>
    <w:multiLevelType w:val="hybridMultilevel"/>
    <w:tmpl w:val="B7583642"/>
    <w:lvl w:ilvl="0" w:tplc="F1FAB316">
      <w:start w:val="1"/>
      <w:numFmt w:val="decimal"/>
      <w:lvlText w:val="%1."/>
      <w:lvlJc w:val="left"/>
      <w:pPr>
        <w:ind w:left="720" w:hanging="360"/>
      </w:pPr>
      <w:rPr>
        <w:rFonts w:hint="default"/>
      </w:rPr>
    </w:lvl>
    <w:lvl w:ilvl="1" w:tplc="D598AF56" w:tentative="1">
      <w:start w:val="1"/>
      <w:numFmt w:val="lowerLetter"/>
      <w:lvlText w:val="%2."/>
      <w:lvlJc w:val="left"/>
      <w:pPr>
        <w:ind w:left="1440" w:hanging="360"/>
      </w:pPr>
    </w:lvl>
    <w:lvl w:ilvl="2" w:tplc="13760CF8" w:tentative="1">
      <w:start w:val="1"/>
      <w:numFmt w:val="lowerRoman"/>
      <w:lvlText w:val="%3."/>
      <w:lvlJc w:val="right"/>
      <w:pPr>
        <w:ind w:left="2160" w:hanging="180"/>
      </w:pPr>
    </w:lvl>
    <w:lvl w:ilvl="3" w:tplc="F4D66CEC" w:tentative="1">
      <w:start w:val="1"/>
      <w:numFmt w:val="decimal"/>
      <w:lvlText w:val="%4."/>
      <w:lvlJc w:val="left"/>
      <w:pPr>
        <w:ind w:left="2880" w:hanging="360"/>
      </w:pPr>
    </w:lvl>
    <w:lvl w:ilvl="4" w:tplc="1C066562" w:tentative="1">
      <w:start w:val="1"/>
      <w:numFmt w:val="lowerLetter"/>
      <w:lvlText w:val="%5."/>
      <w:lvlJc w:val="left"/>
      <w:pPr>
        <w:ind w:left="3600" w:hanging="360"/>
      </w:pPr>
    </w:lvl>
    <w:lvl w:ilvl="5" w:tplc="C108F578" w:tentative="1">
      <w:start w:val="1"/>
      <w:numFmt w:val="lowerRoman"/>
      <w:lvlText w:val="%6."/>
      <w:lvlJc w:val="right"/>
      <w:pPr>
        <w:ind w:left="4320" w:hanging="180"/>
      </w:pPr>
    </w:lvl>
    <w:lvl w:ilvl="6" w:tplc="C56EAF5C" w:tentative="1">
      <w:start w:val="1"/>
      <w:numFmt w:val="decimal"/>
      <w:lvlText w:val="%7."/>
      <w:lvlJc w:val="left"/>
      <w:pPr>
        <w:ind w:left="5040" w:hanging="360"/>
      </w:pPr>
    </w:lvl>
    <w:lvl w:ilvl="7" w:tplc="081ED442" w:tentative="1">
      <w:start w:val="1"/>
      <w:numFmt w:val="lowerLetter"/>
      <w:lvlText w:val="%8."/>
      <w:lvlJc w:val="left"/>
      <w:pPr>
        <w:ind w:left="5760" w:hanging="360"/>
      </w:pPr>
    </w:lvl>
    <w:lvl w:ilvl="8" w:tplc="A92EBACA" w:tentative="1">
      <w:start w:val="1"/>
      <w:numFmt w:val="lowerRoman"/>
      <w:lvlText w:val="%9."/>
      <w:lvlJc w:val="right"/>
      <w:pPr>
        <w:ind w:left="6480" w:hanging="180"/>
      </w:pPr>
    </w:lvl>
  </w:abstractNum>
  <w:abstractNum w:abstractNumId="39" w15:restartNumberingAfterBreak="0">
    <w:nsid w:val="3A1E4F5A"/>
    <w:multiLevelType w:val="hybridMultilevel"/>
    <w:tmpl w:val="204C7344"/>
    <w:lvl w:ilvl="0" w:tplc="45D44CF4">
      <w:start w:val="1"/>
      <w:numFmt w:val="bullet"/>
      <w:pStyle w:val="Navadensrtico"/>
      <w:lvlText w:val="-"/>
      <w:lvlJc w:val="left"/>
      <w:pPr>
        <w:ind w:left="720" w:hanging="360"/>
      </w:pPr>
      <w:rPr>
        <w:rFonts w:ascii="Arial" w:eastAsia="Times New Roman" w:hAnsi="Arial" w:hint="default"/>
      </w:rPr>
    </w:lvl>
    <w:lvl w:ilvl="1" w:tplc="879E3B12" w:tentative="1">
      <w:start w:val="1"/>
      <w:numFmt w:val="bullet"/>
      <w:lvlText w:val="o"/>
      <w:lvlJc w:val="left"/>
      <w:pPr>
        <w:ind w:left="1440" w:hanging="360"/>
      </w:pPr>
      <w:rPr>
        <w:rFonts w:ascii="Courier New" w:hAnsi="Courier New" w:hint="default"/>
      </w:rPr>
    </w:lvl>
    <w:lvl w:ilvl="2" w:tplc="A98612CC" w:tentative="1">
      <w:start w:val="1"/>
      <w:numFmt w:val="bullet"/>
      <w:lvlText w:val=""/>
      <w:lvlJc w:val="left"/>
      <w:pPr>
        <w:ind w:left="2160" w:hanging="360"/>
      </w:pPr>
      <w:rPr>
        <w:rFonts w:ascii="Wingdings" w:hAnsi="Wingdings" w:hint="default"/>
      </w:rPr>
    </w:lvl>
    <w:lvl w:ilvl="3" w:tplc="93B02D02" w:tentative="1">
      <w:start w:val="1"/>
      <w:numFmt w:val="bullet"/>
      <w:lvlText w:val=""/>
      <w:lvlJc w:val="left"/>
      <w:pPr>
        <w:ind w:left="2880" w:hanging="360"/>
      </w:pPr>
      <w:rPr>
        <w:rFonts w:ascii="Symbol" w:hAnsi="Symbol" w:hint="default"/>
      </w:rPr>
    </w:lvl>
    <w:lvl w:ilvl="4" w:tplc="F60E3FD6" w:tentative="1">
      <w:start w:val="1"/>
      <w:numFmt w:val="bullet"/>
      <w:lvlText w:val="o"/>
      <w:lvlJc w:val="left"/>
      <w:pPr>
        <w:ind w:left="3600" w:hanging="360"/>
      </w:pPr>
      <w:rPr>
        <w:rFonts w:ascii="Courier New" w:hAnsi="Courier New" w:hint="default"/>
      </w:rPr>
    </w:lvl>
    <w:lvl w:ilvl="5" w:tplc="3FC263EE" w:tentative="1">
      <w:start w:val="1"/>
      <w:numFmt w:val="bullet"/>
      <w:lvlText w:val=""/>
      <w:lvlJc w:val="left"/>
      <w:pPr>
        <w:ind w:left="4320" w:hanging="360"/>
      </w:pPr>
      <w:rPr>
        <w:rFonts w:ascii="Wingdings" w:hAnsi="Wingdings" w:hint="default"/>
      </w:rPr>
    </w:lvl>
    <w:lvl w:ilvl="6" w:tplc="0608B0F4" w:tentative="1">
      <w:start w:val="1"/>
      <w:numFmt w:val="bullet"/>
      <w:lvlText w:val=""/>
      <w:lvlJc w:val="left"/>
      <w:pPr>
        <w:ind w:left="5040" w:hanging="360"/>
      </w:pPr>
      <w:rPr>
        <w:rFonts w:ascii="Symbol" w:hAnsi="Symbol" w:hint="default"/>
      </w:rPr>
    </w:lvl>
    <w:lvl w:ilvl="7" w:tplc="1B2A72C0" w:tentative="1">
      <w:start w:val="1"/>
      <w:numFmt w:val="bullet"/>
      <w:lvlText w:val="o"/>
      <w:lvlJc w:val="left"/>
      <w:pPr>
        <w:ind w:left="5760" w:hanging="360"/>
      </w:pPr>
      <w:rPr>
        <w:rFonts w:ascii="Courier New" w:hAnsi="Courier New" w:hint="default"/>
      </w:rPr>
    </w:lvl>
    <w:lvl w:ilvl="8" w:tplc="C49C22FC" w:tentative="1">
      <w:start w:val="1"/>
      <w:numFmt w:val="bullet"/>
      <w:lvlText w:val=""/>
      <w:lvlJc w:val="left"/>
      <w:pPr>
        <w:ind w:left="6480" w:hanging="360"/>
      </w:pPr>
      <w:rPr>
        <w:rFonts w:ascii="Wingdings" w:hAnsi="Wingdings" w:hint="default"/>
      </w:rPr>
    </w:lvl>
  </w:abstractNum>
  <w:abstractNum w:abstractNumId="4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1" w15:restartNumberingAfterBreak="0">
    <w:nsid w:val="3B114836"/>
    <w:multiLevelType w:val="hybridMultilevel"/>
    <w:tmpl w:val="E22AFC00"/>
    <w:lvl w:ilvl="0" w:tplc="26B8A652">
      <w:start w:val="1"/>
      <w:numFmt w:val="bullet"/>
      <w:lvlText w:val=""/>
      <w:lvlJc w:val="left"/>
      <w:pPr>
        <w:ind w:left="360" w:hanging="360"/>
      </w:pPr>
      <w:rPr>
        <w:rFonts w:ascii="Symbol" w:hAnsi="Symbol" w:hint="default"/>
      </w:rPr>
    </w:lvl>
    <w:lvl w:ilvl="1" w:tplc="16E0F284">
      <w:start w:val="1"/>
      <w:numFmt w:val="bullet"/>
      <w:pStyle w:val="SlogTelobesedila10ptPo0pt"/>
      <w:lvlText w:val=""/>
      <w:lvlJc w:val="left"/>
      <w:pPr>
        <w:tabs>
          <w:tab w:val="num" w:pos="1080"/>
        </w:tabs>
        <w:ind w:left="1080" w:hanging="360"/>
      </w:pPr>
      <w:rPr>
        <w:rFonts w:ascii="Symbol" w:hAnsi="Symbol" w:hint="default"/>
      </w:rPr>
    </w:lvl>
    <w:lvl w:ilvl="2" w:tplc="76146DE2">
      <w:start w:val="1"/>
      <w:numFmt w:val="bullet"/>
      <w:lvlText w:val="-"/>
      <w:lvlJc w:val="left"/>
      <w:pPr>
        <w:tabs>
          <w:tab w:val="num" w:pos="1800"/>
        </w:tabs>
        <w:ind w:left="1800" w:hanging="360"/>
      </w:pPr>
      <w:rPr>
        <w:rFonts w:ascii="Arial" w:eastAsia="Times New Roman" w:hAnsi="Arial" w:cs="Arial" w:hint="default"/>
      </w:rPr>
    </w:lvl>
    <w:lvl w:ilvl="3" w:tplc="F6B2A6A0" w:tentative="1">
      <w:start w:val="1"/>
      <w:numFmt w:val="bullet"/>
      <w:lvlText w:val=""/>
      <w:lvlJc w:val="left"/>
      <w:pPr>
        <w:ind w:left="2520" w:hanging="360"/>
      </w:pPr>
      <w:rPr>
        <w:rFonts w:ascii="Symbol" w:hAnsi="Symbol" w:hint="default"/>
      </w:rPr>
    </w:lvl>
    <w:lvl w:ilvl="4" w:tplc="DEC4A7D0" w:tentative="1">
      <w:start w:val="1"/>
      <w:numFmt w:val="bullet"/>
      <w:lvlText w:val="o"/>
      <w:lvlJc w:val="left"/>
      <w:pPr>
        <w:ind w:left="3240" w:hanging="360"/>
      </w:pPr>
      <w:rPr>
        <w:rFonts w:ascii="Courier New" w:hAnsi="Courier New" w:cs="Courier New" w:hint="default"/>
      </w:rPr>
    </w:lvl>
    <w:lvl w:ilvl="5" w:tplc="5D0AD1B0" w:tentative="1">
      <w:start w:val="1"/>
      <w:numFmt w:val="bullet"/>
      <w:lvlText w:val=""/>
      <w:lvlJc w:val="left"/>
      <w:pPr>
        <w:ind w:left="3960" w:hanging="360"/>
      </w:pPr>
      <w:rPr>
        <w:rFonts w:ascii="Wingdings" w:hAnsi="Wingdings" w:hint="default"/>
      </w:rPr>
    </w:lvl>
    <w:lvl w:ilvl="6" w:tplc="DFA082C2" w:tentative="1">
      <w:start w:val="1"/>
      <w:numFmt w:val="bullet"/>
      <w:lvlText w:val=""/>
      <w:lvlJc w:val="left"/>
      <w:pPr>
        <w:ind w:left="4680" w:hanging="360"/>
      </w:pPr>
      <w:rPr>
        <w:rFonts w:ascii="Symbol" w:hAnsi="Symbol" w:hint="default"/>
      </w:rPr>
    </w:lvl>
    <w:lvl w:ilvl="7" w:tplc="E68C3A36" w:tentative="1">
      <w:start w:val="1"/>
      <w:numFmt w:val="bullet"/>
      <w:lvlText w:val="o"/>
      <w:lvlJc w:val="left"/>
      <w:pPr>
        <w:ind w:left="5400" w:hanging="360"/>
      </w:pPr>
      <w:rPr>
        <w:rFonts w:ascii="Courier New" w:hAnsi="Courier New" w:cs="Courier New" w:hint="default"/>
      </w:rPr>
    </w:lvl>
    <w:lvl w:ilvl="8" w:tplc="ACC0D42A" w:tentative="1">
      <w:start w:val="1"/>
      <w:numFmt w:val="bullet"/>
      <w:lvlText w:val=""/>
      <w:lvlJc w:val="left"/>
      <w:pPr>
        <w:ind w:left="6120" w:hanging="360"/>
      </w:pPr>
      <w:rPr>
        <w:rFonts w:ascii="Wingdings" w:hAnsi="Wingdings" w:hint="default"/>
      </w:rPr>
    </w:lvl>
  </w:abstractNum>
  <w:abstractNum w:abstractNumId="42" w15:restartNumberingAfterBreak="0">
    <w:nsid w:val="3E8A0622"/>
    <w:multiLevelType w:val="hybridMultilevel"/>
    <w:tmpl w:val="F698E3AA"/>
    <w:lvl w:ilvl="0" w:tplc="687AA09A">
      <w:start w:val="1"/>
      <w:numFmt w:val="decimal"/>
      <w:lvlText w:val="%1."/>
      <w:lvlJc w:val="left"/>
      <w:pPr>
        <w:ind w:left="720" w:hanging="360"/>
      </w:pPr>
      <w:rPr>
        <w:rFonts w:hint="default"/>
      </w:rPr>
    </w:lvl>
    <w:lvl w:ilvl="1" w:tplc="E4285B40" w:tentative="1">
      <w:start w:val="1"/>
      <w:numFmt w:val="lowerLetter"/>
      <w:lvlText w:val="%2."/>
      <w:lvlJc w:val="left"/>
      <w:pPr>
        <w:ind w:left="1440" w:hanging="360"/>
      </w:pPr>
    </w:lvl>
    <w:lvl w:ilvl="2" w:tplc="250A5CA6" w:tentative="1">
      <w:start w:val="1"/>
      <w:numFmt w:val="lowerRoman"/>
      <w:lvlText w:val="%3."/>
      <w:lvlJc w:val="right"/>
      <w:pPr>
        <w:ind w:left="2160" w:hanging="180"/>
      </w:pPr>
    </w:lvl>
    <w:lvl w:ilvl="3" w:tplc="BB24CCC0" w:tentative="1">
      <w:start w:val="1"/>
      <w:numFmt w:val="decimal"/>
      <w:lvlText w:val="%4."/>
      <w:lvlJc w:val="left"/>
      <w:pPr>
        <w:ind w:left="2880" w:hanging="360"/>
      </w:pPr>
    </w:lvl>
    <w:lvl w:ilvl="4" w:tplc="994A24BA" w:tentative="1">
      <w:start w:val="1"/>
      <w:numFmt w:val="lowerLetter"/>
      <w:lvlText w:val="%5."/>
      <w:lvlJc w:val="left"/>
      <w:pPr>
        <w:ind w:left="3600" w:hanging="360"/>
      </w:pPr>
    </w:lvl>
    <w:lvl w:ilvl="5" w:tplc="424CE0DE" w:tentative="1">
      <w:start w:val="1"/>
      <w:numFmt w:val="lowerRoman"/>
      <w:lvlText w:val="%6."/>
      <w:lvlJc w:val="right"/>
      <w:pPr>
        <w:ind w:left="4320" w:hanging="180"/>
      </w:pPr>
    </w:lvl>
    <w:lvl w:ilvl="6" w:tplc="641013E8" w:tentative="1">
      <w:start w:val="1"/>
      <w:numFmt w:val="decimal"/>
      <w:lvlText w:val="%7."/>
      <w:lvlJc w:val="left"/>
      <w:pPr>
        <w:ind w:left="5040" w:hanging="360"/>
      </w:pPr>
    </w:lvl>
    <w:lvl w:ilvl="7" w:tplc="17D6B44A" w:tentative="1">
      <w:start w:val="1"/>
      <w:numFmt w:val="lowerLetter"/>
      <w:lvlText w:val="%8."/>
      <w:lvlJc w:val="left"/>
      <w:pPr>
        <w:ind w:left="5760" w:hanging="360"/>
      </w:pPr>
    </w:lvl>
    <w:lvl w:ilvl="8" w:tplc="09D22A62" w:tentative="1">
      <w:start w:val="1"/>
      <w:numFmt w:val="lowerRoman"/>
      <w:lvlText w:val="%9."/>
      <w:lvlJc w:val="right"/>
      <w:pPr>
        <w:ind w:left="6480" w:hanging="180"/>
      </w:pPr>
    </w:lvl>
  </w:abstractNum>
  <w:abstractNum w:abstractNumId="43" w15:restartNumberingAfterBreak="0">
    <w:nsid w:val="3ECF5E7F"/>
    <w:multiLevelType w:val="hybridMultilevel"/>
    <w:tmpl w:val="BB38DB14"/>
    <w:lvl w:ilvl="0" w:tplc="27EAA78C">
      <w:start w:val="1"/>
      <w:numFmt w:val="bullet"/>
      <w:pStyle w:val="Bull-3"/>
      <w:lvlText w:val=""/>
      <w:lvlJc w:val="left"/>
      <w:pPr>
        <w:tabs>
          <w:tab w:val="num" w:pos="2421"/>
        </w:tabs>
        <w:ind w:left="2421" w:hanging="360"/>
      </w:pPr>
      <w:rPr>
        <w:rFonts w:ascii="Symbol" w:hAnsi="Symbol" w:hint="default"/>
        <w:b w:val="0"/>
        <w:i w:val="0"/>
        <w:sz w:val="18"/>
        <w:szCs w:val="18"/>
      </w:rPr>
    </w:lvl>
    <w:lvl w:ilvl="1" w:tplc="4C3E7EBE">
      <w:start w:val="1"/>
      <w:numFmt w:val="bullet"/>
      <w:lvlText w:val="o"/>
      <w:lvlJc w:val="left"/>
      <w:pPr>
        <w:tabs>
          <w:tab w:val="num" w:pos="1440"/>
        </w:tabs>
        <w:ind w:left="1440" w:hanging="360"/>
      </w:pPr>
      <w:rPr>
        <w:rFonts w:ascii="Courier New" w:hAnsi="Courier New" w:cs="Courier New" w:hint="default"/>
      </w:rPr>
    </w:lvl>
    <w:lvl w:ilvl="2" w:tplc="C3D410CE">
      <w:start w:val="1"/>
      <w:numFmt w:val="bullet"/>
      <w:lvlText w:val=""/>
      <w:lvlJc w:val="left"/>
      <w:pPr>
        <w:tabs>
          <w:tab w:val="num" w:pos="2160"/>
        </w:tabs>
        <w:ind w:left="2160" w:hanging="360"/>
      </w:pPr>
      <w:rPr>
        <w:rFonts w:ascii="Wingdings" w:hAnsi="Wingdings" w:hint="default"/>
      </w:rPr>
    </w:lvl>
    <w:lvl w:ilvl="3" w:tplc="2A0C51A2">
      <w:start w:val="1"/>
      <w:numFmt w:val="bullet"/>
      <w:lvlText w:val=""/>
      <w:lvlJc w:val="left"/>
      <w:pPr>
        <w:tabs>
          <w:tab w:val="num" w:pos="2880"/>
        </w:tabs>
        <w:ind w:left="2880" w:hanging="360"/>
      </w:pPr>
      <w:rPr>
        <w:rFonts w:ascii="Symbol" w:hAnsi="Symbol" w:hint="default"/>
      </w:rPr>
    </w:lvl>
    <w:lvl w:ilvl="4" w:tplc="4CAE1466" w:tentative="1">
      <w:start w:val="1"/>
      <w:numFmt w:val="bullet"/>
      <w:lvlText w:val="o"/>
      <w:lvlJc w:val="left"/>
      <w:pPr>
        <w:tabs>
          <w:tab w:val="num" w:pos="3600"/>
        </w:tabs>
        <w:ind w:left="3600" w:hanging="360"/>
      </w:pPr>
      <w:rPr>
        <w:rFonts w:ascii="Courier New" w:hAnsi="Courier New" w:cs="Courier New" w:hint="default"/>
      </w:rPr>
    </w:lvl>
    <w:lvl w:ilvl="5" w:tplc="11DA22EA" w:tentative="1">
      <w:start w:val="1"/>
      <w:numFmt w:val="bullet"/>
      <w:lvlText w:val=""/>
      <w:lvlJc w:val="left"/>
      <w:pPr>
        <w:tabs>
          <w:tab w:val="num" w:pos="4320"/>
        </w:tabs>
        <w:ind w:left="4320" w:hanging="360"/>
      </w:pPr>
      <w:rPr>
        <w:rFonts w:ascii="Wingdings" w:hAnsi="Wingdings" w:hint="default"/>
      </w:rPr>
    </w:lvl>
    <w:lvl w:ilvl="6" w:tplc="E042C9E8" w:tentative="1">
      <w:start w:val="1"/>
      <w:numFmt w:val="bullet"/>
      <w:lvlText w:val=""/>
      <w:lvlJc w:val="left"/>
      <w:pPr>
        <w:tabs>
          <w:tab w:val="num" w:pos="5040"/>
        </w:tabs>
        <w:ind w:left="5040" w:hanging="360"/>
      </w:pPr>
      <w:rPr>
        <w:rFonts w:ascii="Symbol" w:hAnsi="Symbol" w:hint="default"/>
      </w:rPr>
    </w:lvl>
    <w:lvl w:ilvl="7" w:tplc="49F00F90" w:tentative="1">
      <w:start w:val="1"/>
      <w:numFmt w:val="bullet"/>
      <w:lvlText w:val="o"/>
      <w:lvlJc w:val="left"/>
      <w:pPr>
        <w:tabs>
          <w:tab w:val="num" w:pos="5760"/>
        </w:tabs>
        <w:ind w:left="5760" w:hanging="360"/>
      </w:pPr>
      <w:rPr>
        <w:rFonts w:ascii="Courier New" w:hAnsi="Courier New" w:cs="Courier New" w:hint="default"/>
      </w:rPr>
    </w:lvl>
    <w:lvl w:ilvl="8" w:tplc="5798E4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9E763B2"/>
    <w:multiLevelType w:val="hybridMultilevel"/>
    <w:tmpl w:val="4FAE4CB0"/>
    <w:lvl w:ilvl="0" w:tplc="0184736E">
      <w:numFmt w:val="bullet"/>
      <w:lvlText w:val="-"/>
      <w:lvlJc w:val="left"/>
      <w:pPr>
        <w:ind w:left="720" w:hanging="360"/>
      </w:pPr>
      <w:rPr>
        <w:rFonts w:ascii="Arial" w:eastAsia="Times New Roman" w:hAnsi="Arial" w:cs="Arial" w:hint="default"/>
      </w:rPr>
    </w:lvl>
    <w:lvl w:ilvl="1" w:tplc="DC4E2110">
      <w:start w:val="1"/>
      <w:numFmt w:val="bullet"/>
      <w:lvlText w:val="o"/>
      <w:lvlJc w:val="left"/>
      <w:pPr>
        <w:ind w:left="1440" w:hanging="360"/>
      </w:pPr>
      <w:rPr>
        <w:rFonts w:ascii="Courier New" w:hAnsi="Courier New" w:cs="Courier New" w:hint="default"/>
      </w:rPr>
    </w:lvl>
    <w:lvl w:ilvl="2" w:tplc="E17003DE">
      <w:start w:val="1"/>
      <w:numFmt w:val="bullet"/>
      <w:lvlText w:val=""/>
      <w:lvlJc w:val="left"/>
      <w:pPr>
        <w:ind w:left="2160" w:hanging="360"/>
      </w:pPr>
      <w:rPr>
        <w:rFonts w:ascii="Wingdings" w:hAnsi="Wingdings" w:hint="default"/>
      </w:rPr>
    </w:lvl>
    <w:lvl w:ilvl="3" w:tplc="97A41D5C" w:tentative="1">
      <w:start w:val="1"/>
      <w:numFmt w:val="bullet"/>
      <w:lvlText w:val=""/>
      <w:lvlJc w:val="left"/>
      <w:pPr>
        <w:ind w:left="2880" w:hanging="360"/>
      </w:pPr>
      <w:rPr>
        <w:rFonts w:ascii="Symbol" w:hAnsi="Symbol" w:hint="default"/>
      </w:rPr>
    </w:lvl>
    <w:lvl w:ilvl="4" w:tplc="AEB266F6" w:tentative="1">
      <w:start w:val="1"/>
      <w:numFmt w:val="bullet"/>
      <w:lvlText w:val="o"/>
      <w:lvlJc w:val="left"/>
      <w:pPr>
        <w:ind w:left="3600" w:hanging="360"/>
      </w:pPr>
      <w:rPr>
        <w:rFonts w:ascii="Courier New" w:hAnsi="Courier New" w:cs="Courier New" w:hint="default"/>
      </w:rPr>
    </w:lvl>
    <w:lvl w:ilvl="5" w:tplc="6F627BAC" w:tentative="1">
      <w:start w:val="1"/>
      <w:numFmt w:val="bullet"/>
      <w:lvlText w:val=""/>
      <w:lvlJc w:val="left"/>
      <w:pPr>
        <w:ind w:left="4320" w:hanging="360"/>
      </w:pPr>
      <w:rPr>
        <w:rFonts w:ascii="Wingdings" w:hAnsi="Wingdings" w:hint="default"/>
      </w:rPr>
    </w:lvl>
    <w:lvl w:ilvl="6" w:tplc="EF18F726" w:tentative="1">
      <w:start w:val="1"/>
      <w:numFmt w:val="bullet"/>
      <w:lvlText w:val=""/>
      <w:lvlJc w:val="left"/>
      <w:pPr>
        <w:ind w:left="5040" w:hanging="360"/>
      </w:pPr>
      <w:rPr>
        <w:rFonts w:ascii="Symbol" w:hAnsi="Symbol" w:hint="default"/>
      </w:rPr>
    </w:lvl>
    <w:lvl w:ilvl="7" w:tplc="024092AA" w:tentative="1">
      <w:start w:val="1"/>
      <w:numFmt w:val="bullet"/>
      <w:lvlText w:val="o"/>
      <w:lvlJc w:val="left"/>
      <w:pPr>
        <w:ind w:left="5760" w:hanging="360"/>
      </w:pPr>
      <w:rPr>
        <w:rFonts w:ascii="Courier New" w:hAnsi="Courier New" w:cs="Courier New" w:hint="default"/>
      </w:rPr>
    </w:lvl>
    <w:lvl w:ilvl="8" w:tplc="F822B0EC" w:tentative="1">
      <w:start w:val="1"/>
      <w:numFmt w:val="bullet"/>
      <w:lvlText w:val=""/>
      <w:lvlJc w:val="left"/>
      <w:pPr>
        <w:ind w:left="6480" w:hanging="360"/>
      </w:pPr>
      <w:rPr>
        <w:rFonts w:ascii="Wingdings" w:hAnsi="Wingdings" w:hint="default"/>
      </w:rPr>
    </w:lvl>
  </w:abstractNum>
  <w:abstractNum w:abstractNumId="45"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7" w15:restartNumberingAfterBreak="0">
    <w:nsid w:val="50D302B1"/>
    <w:multiLevelType w:val="hybridMultilevel"/>
    <w:tmpl w:val="FE00C8AE"/>
    <w:lvl w:ilvl="0" w:tplc="4CF259DE">
      <w:start w:val="1"/>
      <w:numFmt w:val="bullet"/>
      <w:pStyle w:val="tablebullet"/>
      <w:lvlText w:val=""/>
      <w:lvlJc w:val="left"/>
      <w:pPr>
        <w:tabs>
          <w:tab w:val="num" w:pos="360"/>
        </w:tabs>
        <w:ind w:left="216" w:hanging="216"/>
      </w:pPr>
      <w:rPr>
        <w:rFonts w:ascii="Wingdings" w:hAnsi="Wingdings" w:hint="default"/>
        <w:color w:val="000000"/>
        <w:sz w:val="20"/>
      </w:rPr>
    </w:lvl>
    <w:lvl w:ilvl="1" w:tplc="FE661ED8" w:tentative="1">
      <w:start w:val="1"/>
      <w:numFmt w:val="bullet"/>
      <w:lvlText w:val="o"/>
      <w:lvlJc w:val="left"/>
      <w:pPr>
        <w:tabs>
          <w:tab w:val="num" w:pos="1440"/>
        </w:tabs>
        <w:ind w:left="1440" w:hanging="360"/>
      </w:pPr>
      <w:rPr>
        <w:rFonts w:ascii="Courier New" w:hAnsi="Courier New" w:hint="default"/>
      </w:rPr>
    </w:lvl>
    <w:lvl w:ilvl="2" w:tplc="AE84B224" w:tentative="1">
      <w:start w:val="1"/>
      <w:numFmt w:val="bullet"/>
      <w:lvlText w:val=""/>
      <w:lvlJc w:val="left"/>
      <w:pPr>
        <w:tabs>
          <w:tab w:val="num" w:pos="2160"/>
        </w:tabs>
        <w:ind w:left="2160" w:hanging="360"/>
      </w:pPr>
      <w:rPr>
        <w:rFonts w:ascii="Wingdings" w:hAnsi="Wingdings" w:hint="default"/>
      </w:rPr>
    </w:lvl>
    <w:lvl w:ilvl="3" w:tplc="9C248F88" w:tentative="1">
      <w:start w:val="1"/>
      <w:numFmt w:val="bullet"/>
      <w:lvlText w:val=""/>
      <w:lvlJc w:val="left"/>
      <w:pPr>
        <w:tabs>
          <w:tab w:val="num" w:pos="2880"/>
        </w:tabs>
        <w:ind w:left="2880" w:hanging="360"/>
      </w:pPr>
      <w:rPr>
        <w:rFonts w:ascii="Symbol" w:hAnsi="Symbol" w:hint="default"/>
      </w:rPr>
    </w:lvl>
    <w:lvl w:ilvl="4" w:tplc="E522CCAA" w:tentative="1">
      <w:start w:val="1"/>
      <w:numFmt w:val="bullet"/>
      <w:lvlText w:val="o"/>
      <w:lvlJc w:val="left"/>
      <w:pPr>
        <w:tabs>
          <w:tab w:val="num" w:pos="3600"/>
        </w:tabs>
        <w:ind w:left="3600" w:hanging="360"/>
      </w:pPr>
      <w:rPr>
        <w:rFonts w:ascii="Courier New" w:hAnsi="Courier New" w:hint="default"/>
      </w:rPr>
    </w:lvl>
    <w:lvl w:ilvl="5" w:tplc="31E80ED0" w:tentative="1">
      <w:start w:val="1"/>
      <w:numFmt w:val="bullet"/>
      <w:lvlText w:val=""/>
      <w:lvlJc w:val="left"/>
      <w:pPr>
        <w:tabs>
          <w:tab w:val="num" w:pos="4320"/>
        </w:tabs>
        <w:ind w:left="4320" w:hanging="360"/>
      </w:pPr>
      <w:rPr>
        <w:rFonts w:ascii="Wingdings" w:hAnsi="Wingdings" w:hint="default"/>
      </w:rPr>
    </w:lvl>
    <w:lvl w:ilvl="6" w:tplc="A240F46A" w:tentative="1">
      <w:start w:val="1"/>
      <w:numFmt w:val="bullet"/>
      <w:lvlText w:val=""/>
      <w:lvlJc w:val="left"/>
      <w:pPr>
        <w:tabs>
          <w:tab w:val="num" w:pos="5040"/>
        </w:tabs>
        <w:ind w:left="5040" w:hanging="360"/>
      </w:pPr>
      <w:rPr>
        <w:rFonts w:ascii="Symbol" w:hAnsi="Symbol" w:hint="default"/>
      </w:rPr>
    </w:lvl>
    <w:lvl w:ilvl="7" w:tplc="413CE6E0" w:tentative="1">
      <w:start w:val="1"/>
      <w:numFmt w:val="bullet"/>
      <w:lvlText w:val="o"/>
      <w:lvlJc w:val="left"/>
      <w:pPr>
        <w:tabs>
          <w:tab w:val="num" w:pos="5760"/>
        </w:tabs>
        <w:ind w:left="5760" w:hanging="360"/>
      </w:pPr>
      <w:rPr>
        <w:rFonts w:ascii="Courier New" w:hAnsi="Courier New" w:hint="default"/>
      </w:rPr>
    </w:lvl>
    <w:lvl w:ilvl="8" w:tplc="D1ECD45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3E5454"/>
    <w:multiLevelType w:val="multilevel"/>
    <w:tmpl w:val="5CB27EDE"/>
    <w:lvl w:ilvl="0">
      <w:start w:val="1"/>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256032C"/>
    <w:multiLevelType w:val="hybridMultilevel"/>
    <w:tmpl w:val="A76ED9B6"/>
    <w:lvl w:ilvl="0" w:tplc="120A6222">
      <w:start w:val="2"/>
      <w:numFmt w:val="bullet"/>
      <w:lvlText w:val="-"/>
      <w:lvlJc w:val="left"/>
      <w:pPr>
        <w:ind w:left="720" w:hanging="360"/>
      </w:pPr>
      <w:rPr>
        <w:rFonts w:ascii="Arial" w:eastAsia="Times New Roman" w:hAnsi="Arial" w:cs="Arial" w:hint="default"/>
      </w:rPr>
    </w:lvl>
    <w:lvl w:ilvl="1" w:tplc="4728336C">
      <w:start w:val="1"/>
      <w:numFmt w:val="bullet"/>
      <w:lvlText w:val="o"/>
      <w:lvlJc w:val="left"/>
      <w:pPr>
        <w:ind w:left="1440" w:hanging="360"/>
      </w:pPr>
      <w:rPr>
        <w:rFonts w:ascii="Courier New" w:hAnsi="Courier New" w:cs="Courier New" w:hint="default"/>
      </w:rPr>
    </w:lvl>
    <w:lvl w:ilvl="2" w:tplc="03EE4124">
      <w:start w:val="1"/>
      <w:numFmt w:val="bullet"/>
      <w:lvlText w:val=""/>
      <w:lvlJc w:val="left"/>
      <w:pPr>
        <w:ind w:left="2160" w:hanging="360"/>
      </w:pPr>
      <w:rPr>
        <w:rFonts w:ascii="Wingdings" w:hAnsi="Wingdings" w:hint="default"/>
      </w:rPr>
    </w:lvl>
    <w:lvl w:ilvl="3" w:tplc="646E2816" w:tentative="1">
      <w:start w:val="1"/>
      <w:numFmt w:val="bullet"/>
      <w:lvlText w:val=""/>
      <w:lvlJc w:val="left"/>
      <w:pPr>
        <w:ind w:left="2880" w:hanging="360"/>
      </w:pPr>
      <w:rPr>
        <w:rFonts w:ascii="Symbol" w:hAnsi="Symbol" w:hint="default"/>
      </w:rPr>
    </w:lvl>
    <w:lvl w:ilvl="4" w:tplc="458803E2" w:tentative="1">
      <w:start w:val="1"/>
      <w:numFmt w:val="bullet"/>
      <w:lvlText w:val="o"/>
      <w:lvlJc w:val="left"/>
      <w:pPr>
        <w:ind w:left="3600" w:hanging="360"/>
      </w:pPr>
      <w:rPr>
        <w:rFonts w:ascii="Courier New" w:hAnsi="Courier New" w:cs="Courier New" w:hint="default"/>
      </w:rPr>
    </w:lvl>
    <w:lvl w:ilvl="5" w:tplc="72EC54C6" w:tentative="1">
      <w:start w:val="1"/>
      <w:numFmt w:val="bullet"/>
      <w:lvlText w:val=""/>
      <w:lvlJc w:val="left"/>
      <w:pPr>
        <w:ind w:left="4320" w:hanging="360"/>
      </w:pPr>
      <w:rPr>
        <w:rFonts w:ascii="Wingdings" w:hAnsi="Wingdings" w:hint="default"/>
      </w:rPr>
    </w:lvl>
    <w:lvl w:ilvl="6" w:tplc="8DEE6A70" w:tentative="1">
      <w:start w:val="1"/>
      <w:numFmt w:val="bullet"/>
      <w:lvlText w:val=""/>
      <w:lvlJc w:val="left"/>
      <w:pPr>
        <w:ind w:left="5040" w:hanging="360"/>
      </w:pPr>
      <w:rPr>
        <w:rFonts w:ascii="Symbol" w:hAnsi="Symbol" w:hint="default"/>
      </w:rPr>
    </w:lvl>
    <w:lvl w:ilvl="7" w:tplc="CE4CD87A" w:tentative="1">
      <w:start w:val="1"/>
      <w:numFmt w:val="bullet"/>
      <w:lvlText w:val="o"/>
      <w:lvlJc w:val="left"/>
      <w:pPr>
        <w:ind w:left="5760" w:hanging="360"/>
      </w:pPr>
      <w:rPr>
        <w:rFonts w:ascii="Courier New" w:hAnsi="Courier New" w:cs="Courier New" w:hint="default"/>
      </w:rPr>
    </w:lvl>
    <w:lvl w:ilvl="8" w:tplc="58BC84E6" w:tentative="1">
      <w:start w:val="1"/>
      <w:numFmt w:val="bullet"/>
      <w:lvlText w:val=""/>
      <w:lvlJc w:val="left"/>
      <w:pPr>
        <w:ind w:left="6480" w:hanging="360"/>
      </w:pPr>
      <w:rPr>
        <w:rFonts w:ascii="Wingdings" w:hAnsi="Wingdings" w:hint="default"/>
      </w:rPr>
    </w:lvl>
  </w:abstractNum>
  <w:abstractNum w:abstractNumId="50" w15:restartNumberingAfterBreak="0">
    <w:nsid w:val="55F843A3"/>
    <w:multiLevelType w:val="hybridMultilevel"/>
    <w:tmpl w:val="2A543DA6"/>
    <w:lvl w:ilvl="0" w:tplc="79845316">
      <w:start w:val="1"/>
      <w:numFmt w:val="bullet"/>
      <w:pStyle w:val="StyleBold"/>
      <w:lvlText w:val=""/>
      <w:lvlJc w:val="left"/>
      <w:pPr>
        <w:tabs>
          <w:tab w:val="num" w:pos="360"/>
        </w:tabs>
        <w:ind w:left="360" w:hanging="360"/>
      </w:pPr>
      <w:rPr>
        <w:rFonts w:ascii="Symbol" w:hAnsi="Symbol" w:hint="default"/>
      </w:rPr>
    </w:lvl>
    <w:lvl w:ilvl="1" w:tplc="EE92EC4C">
      <w:start w:val="1"/>
      <w:numFmt w:val="bullet"/>
      <w:lvlText w:val="o"/>
      <w:lvlJc w:val="left"/>
      <w:pPr>
        <w:tabs>
          <w:tab w:val="num" w:pos="1080"/>
        </w:tabs>
        <w:ind w:left="1080" w:hanging="360"/>
      </w:pPr>
      <w:rPr>
        <w:rFonts w:ascii="Courier New" w:hAnsi="Courier New" w:cs="Courier New" w:hint="default"/>
      </w:rPr>
    </w:lvl>
    <w:lvl w:ilvl="2" w:tplc="C4A0CD4E" w:tentative="1">
      <w:start w:val="1"/>
      <w:numFmt w:val="bullet"/>
      <w:lvlText w:val=""/>
      <w:lvlJc w:val="left"/>
      <w:pPr>
        <w:tabs>
          <w:tab w:val="num" w:pos="1800"/>
        </w:tabs>
        <w:ind w:left="1800" w:hanging="360"/>
      </w:pPr>
      <w:rPr>
        <w:rFonts w:ascii="Wingdings" w:hAnsi="Wingdings" w:hint="default"/>
      </w:rPr>
    </w:lvl>
    <w:lvl w:ilvl="3" w:tplc="C2B06F68" w:tentative="1">
      <w:start w:val="1"/>
      <w:numFmt w:val="bullet"/>
      <w:lvlText w:val=""/>
      <w:lvlJc w:val="left"/>
      <w:pPr>
        <w:tabs>
          <w:tab w:val="num" w:pos="2520"/>
        </w:tabs>
        <w:ind w:left="2520" w:hanging="360"/>
      </w:pPr>
      <w:rPr>
        <w:rFonts w:ascii="Symbol" w:hAnsi="Symbol" w:hint="default"/>
      </w:rPr>
    </w:lvl>
    <w:lvl w:ilvl="4" w:tplc="48ECF0F0" w:tentative="1">
      <w:start w:val="1"/>
      <w:numFmt w:val="bullet"/>
      <w:lvlText w:val="o"/>
      <w:lvlJc w:val="left"/>
      <w:pPr>
        <w:tabs>
          <w:tab w:val="num" w:pos="3240"/>
        </w:tabs>
        <w:ind w:left="3240" w:hanging="360"/>
      </w:pPr>
      <w:rPr>
        <w:rFonts w:ascii="Courier New" w:hAnsi="Courier New" w:cs="Courier New" w:hint="default"/>
      </w:rPr>
    </w:lvl>
    <w:lvl w:ilvl="5" w:tplc="E0A81506" w:tentative="1">
      <w:start w:val="1"/>
      <w:numFmt w:val="bullet"/>
      <w:lvlText w:val=""/>
      <w:lvlJc w:val="left"/>
      <w:pPr>
        <w:tabs>
          <w:tab w:val="num" w:pos="3960"/>
        </w:tabs>
        <w:ind w:left="3960" w:hanging="360"/>
      </w:pPr>
      <w:rPr>
        <w:rFonts w:ascii="Wingdings" w:hAnsi="Wingdings" w:hint="default"/>
      </w:rPr>
    </w:lvl>
    <w:lvl w:ilvl="6" w:tplc="F97E1CC6" w:tentative="1">
      <w:start w:val="1"/>
      <w:numFmt w:val="bullet"/>
      <w:lvlText w:val=""/>
      <w:lvlJc w:val="left"/>
      <w:pPr>
        <w:tabs>
          <w:tab w:val="num" w:pos="4680"/>
        </w:tabs>
        <w:ind w:left="4680" w:hanging="360"/>
      </w:pPr>
      <w:rPr>
        <w:rFonts w:ascii="Symbol" w:hAnsi="Symbol" w:hint="default"/>
      </w:rPr>
    </w:lvl>
    <w:lvl w:ilvl="7" w:tplc="17FEE6EC" w:tentative="1">
      <w:start w:val="1"/>
      <w:numFmt w:val="bullet"/>
      <w:lvlText w:val="o"/>
      <w:lvlJc w:val="left"/>
      <w:pPr>
        <w:tabs>
          <w:tab w:val="num" w:pos="5400"/>
        </w:tabs>
        <w:ind w:left="5400" w:hanging="360"/>
      </w:pPr>
      <w:rPr>
        <w:rFonts w:ascii="Courier New" w:hAnsi="Courier New" w:cs="Courier New" w:hint="default"/>
      </w:rPr>
    </w:lvl>
    <w:lvl w:ilvl="8" w:tplc="6734D4DC"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AF23A35"/>
    <w:multiLevelType w:val="hybridMultilevel"/>
    <w:tmpl w:val="F4D8972C"/>
    <w:lvl w:ilvl="0" w:tplc="8978469C">
      <w:start w:val="1"/>
      <w:numFmt w:val="decimal"/>
      <w:pStyle w:val="Stylelen11ptBold"/>
      <w:lvlText w:val="%1."/>
      <w:lvlJc w:val="left"/>
      <w:pPr>
        <w:ind w:left="720" w:hanging="360"/>
      </w:pPr>
    </w:lvl>
    <w:lvl w:ilvl="1" w:tplc="44503224">
      <w:start w:val="1"/>
      <w:numFmt w:val="decimal"/>
      <w:lvlText w:val="%2."/>
      <w:lvlJc w:val="left"/>
      <w:pPr>
        <w:tabs>
          <w:tab w:val="num" w:pos="1440"/>
        </w:tabs>
        <w:ind w:left="1440" w:hanging="360"/>
      </w:pPr>
    </w:lvl>
    <w:lvl w:ilvl="2" w:tplc="144CED82">
      <w:start w:val="1"/>
      <w:numFmt w:val="decimal"/>
      <w:lvlText w:val="%3."/>
      <w:lvlJc w:val="left"/>
      <w:pPr>
        <w:tabs>
          <w:tab w:val="num" w:pos="2160"/>
        </w:tabs>
        <w:ind w:left="2160" w:hanging="360"/>
      </w:pPr>
    </w:lvl>
    <w:lvl w:ilvl="3" w:tplc="3BB4CC82">
      <w:start w:val="1"/>
      <w:numFmt w:val="decimal"/>
      <w:lvlText w:val="%4."/>
      <w:lvlJc w:val="left"/>
      <w:pPr>
        <w:tabs>
          <w:tab w:val="num" w:pos="2880"/>
        </w:tabs>
        <w:ind w:left="2880" w:hanging="360"/>
      </w:pPr>
    </w:lvl>
    <w:lvl w:ilvl="4" w:tplc="1E96CA2E">
      <w:start w:val="1"/>
      <w:numFmt w:val="decimal"/>
      <w:lvlText w:val="%5."/>
      <w:lvlJc w:val="left"/>
      <w:pPr>
        <w:tabs>
          <w:tab w:val="num" w:pos="3600"/>
        </w:tabs>
        <w:ind w:left="3600" w:hanging="360"/>
      </w:pPr>
    </w:lvl>
    <w:lvl w:ilvl="5" w:tplc="C988E0C6">
      <w:start w:val="1"/>
      <w:numFmt w:val="decimal"/>
      <w:lvlText w:val="%6."/>
      <w:lvlJc w:val="left"/>
      <w:pPr>
        <w:tabs>
          <w:tab w:val="num" w:pos="4320"/>
        </w:tabs>
        <w:ind w:left="4320" w:hanging="360"/>
      </w:pPr>
    </w:lvl>
    <w:lvl w:ilvl="6" w:tplc="9C68DE1E">
      <w:start w:val="1"/>
      <w:numFmt w:val="decimal"/>
      <w:lvlText w:val="%7."/>
      <w:lvlJc w:val="left"/>
      <w:pPr>
        <w:tabs>
          <w:tab w:val="num" w:pos="5040"/>
        </w:tabs>
        <w:ind w:left="5040" w:hanging="360"/>
      </w:pPr>
    </w:lvl>
    <w:lvl w:ilvl="7" w:tplc="B148B0C4">
      <w:start w:val="1"/>
      <w:numFmt w:val="decimal"/>
      <w:lvlText w:val="%8."/>
      <w:lvlJc w:val="left"/>
      <w:pPr>
        <w:tabs>
          <w:tab w:val="num" w:pos="5760"/>
        </w:tabs>
        <w:ind w:left="5760" w:hanging="360"/>
      </w:pPr>
    </w:lvl>
    <w:lvl w:ilvl="8" w:tplc="DA464184">
      <w:start w:val="1"/>
      <w:numFmt w:val="decimal"/>
      <w:lvlText w:val="%9."/>
      <w:lvlJc w:val="left"/>
      <w:pPr>
        <w:tabs>
          <w:tab w:val="num" w:pos="6480"/>
        </w:tabs>
        <w:ind w:left="6480" w:hanging="360"/>
      </w:pPr>
    </w:lvl>
  </w:abstractNum>
  <w:abstractNum w:abstractNumId="52"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3" w15:restartNumberingAfterBreak="0">
    <w:nsid w:val="61815767"/>
    <w:multiLevelType w:val="hybridMultilevel"/>
    <w:tmpl w:val="A880C186"/>
    <w:lvl w:ilvl="0" w:tplc="65A612E0">
      <w:start w:val="1"/>
      <w:numFmt w:val="decimal"/>
      <w:pStyle w:val="emcsbodynumbered"/>
      <w:lvlText w:val="%1."/>
      <w:lvlJc w:val="left"/>
      <w:pPr>
        <w:tabs>
          <w:tab w:val="num" w:pos="992"/>
        </w:tabs>
        <w:ind w:left="992" w:hanging="425"/>
      </w:pPr>
      <w:rPr>
        <w:rFonts w:hint="default"/>
      </w:rPr>
    </w:lvl>
    <w:lvl w:ilvl="1" w:tplc="573ABB38" w:tentative="1">
      <w:start w:val="1"/>
      <w:numFmt w:val="lowerLetter"/>
      <w:lvlText w:val="%2."/>
      <w:lvlJc w:val="left"/>
      <w:pPr>
        <w:tabs>
          <w:tab w:val="num" w:pos="1440"/>
        </w:tabs>
        <w:ind w:left="1440" w:hanging="360"/>
      </w:pPr>
    </w:lvl>
    <w:lvl w:ilvl="2" w:tplc="FC46D41E" w:tentative="1">
      <w:start w:val="1"/>
      <w:numFmt w:val="lowerRoman"/>
      <w:lvlText w:val="%3."/>
      <w:lvlJc w:val="right"/>
      <w:pPr>
        <w:tabs>
          <w:tab w:val="num" w:pos="2160"/>
        </w:tabs>
        <w:ind w:left="2160" w:hanging="180"/>
      </w:pPr>
    </w:lvl>
    <w:lvl w:ilvl="3" w:tplc="F98625EC" w:tentative="1">
      <w:start w:val="1"/>
      <w:numFmt w:val="decimal"/>
      <w:lvlText w:val="%4."/>
      <w:lvlJc w:val="left"/>
      <w:pPr>
        <w:tabs>
          <w:tab w:val="num" w:pos="2880"/>
        </w:tabs>
        <w:ind w:left="2880" w:hanging="360"/>
      </w:pPr>
    </w:lvl>
    <w:lvl w:ilvl="4" w:tplc="1D5E23CA" w:tentative="1">
      <w:start w:val="1"/>
      <w:numFmt w:val="lowerLetter"/>
      <w:lvlText w:val="%5."/>
      <w:lvlJc w:val="left"/>
      <w:pPr>
        <w:tabs>
          <w:tab w:val="num" w:pos="3600"/>
        </w:tabs>
        <w:ind w:left="3600" w:hanging="360"/>
      </w:pPr>
    </w:lvl>
    <w:lvl w:ilvl="5" w:tplc="69C65896" w:tentative="1">
      <w:start w:val="1"/>
      <w:numFmt w:val="lowerRoman"/>
      <w:lvlText w:val="%6."/>
      <w:lvlJc w:val="right"/>
      <w:pPr>
        <w:tabs>
          <w:tab w:val="num" w:pos="4320"/>
        </w:tabs>
        <w:ind w:left="4320" w:hanging="180"/>
      </w:pPr>
    </w:lvl>
    <w:lvl w:ilvl="6" w:tplc="01883392" w:tentative="1">
      <w:start w:val="1"/>
      <w:numFmt w:val="decimal"/>
      <w:lvlText w:val="%7."/>
      <w:lvlJc w:val="left"/>
      <w:pPr>
        <w:tabs>
          <w:tab w:val="num" w:pos="5040"/>
        </w:tabs>
        <w:ind w:left="5040" w:hanging="360"/>
      </w:pPr>
    </w:lvl>
    <w:lvl w:ilvl="7" w:tplc="C1B25C1C" w:tentative="1">
      <w:start w:val="1"/>
      <w:numFmt w:val="lowerLetter"/>
      <w:lvlText w:val="%8."/>
      <w:lvlJc w:val="left"/>
      <w:pPr>
        <w:tabs>
          <w:tab w:val="num" w:pos="5760"/>
        </w:tabs>
        <w:ind w:left="5760" w:hanging="360"/>
      </w:pPr>
    </w:lvl>
    <w:lvl w:ilvl="8" w:tplc="39FA9B46" w:tentative="1">
      <w:start w:val="1"/>
      <w:numFmt w:val="lowerRoman"/>
      <w:lvlText w:val="%9."/>
      <w:lvlJc w:val="right"/>
      <w:pPr>
        <w:tabs>
          <w:tab w:val="num" w:pos="6480"/>
        </w:tabs>
        <w:ind w:left="6480" w:hanging="180"/>
      </w:pPr>
    </w:lvl>
  </w:abstractNum>
  <w:abstractNum w:abstractNumId="54" w15:restartNumberingAfterBreak="0">
    <w:nsid w:val="627F6FEC"/>
    <w:multiLevelType w:val="hybridMultilevel"/>
    <w:tmpl w:val="1D6611C2"/>
    <w:lvl w:ilvl="0" w:tplc="EDFEC994">
      <w:start w:val="1"/>
      <w:numFmt w:val="bullet"/>
      <w:pStyle w:val="tokezadokazila"/>
      <w:lvlText w:val="o"/>
      <w:lvlJc w:val="left"/>
      <w:pPr>
        <w:tabs>
          <w:tab w:val="num" w:pos="1428"/>
        </w:tabs>
        <w:ind w:left="1428" w:hanging="360"/>
      </w:pPr>
      <w:rPr>
        <w:rFonts w:ascii="Courier New" w:hAnsi="Courier New" w:cs="Courier New" w:hint="default"/>
      </w:rPr>
    </w:lvl>
    <w:lvl w:ilvl="1" w:tplc="DBF6098C" w:tentative="1">
      <w:start w:val="1"/>
      <w:numFmt w:val="bullet"/>
      <w:lvlText w:val="o"/>
      <w:lvlJc w:val="left"/>
      <w:pPr>
        <w:tabs>
          <w:tab w:val="num" w:pos="2148"/>
        </w:tabs>
        <w:ind w:left="2148" w:hanging="360"/>
      </w:pPr>
      <w:rPr>
        <w:rFonts w:ascii="Courier New" w:hAnsi="Courier New" w:cs="Courier New" w:hint="default"/>
      </w:rPr>
    </w:lvl>
    <w:lvl w:ilvl="2" w:tplc="BD62CFDE">
      <w:start w:val="1"/>
      <w:numFmt w:val="bullet"/>
      <w:lvlText w:val=""/>
      <w:lvlJc w:val="left"/>
      <w:pPr>
        <w:tabs>
          <w:tab w:val="num" w:pos="2868"/>
        </w:tabs>
        <w:ind w:left="2868" w:hanging="360"/>
      </w:pPr>
      <w:rPr>
        <w:rFonts w:ascii="Wingdings" w:hAnsi="Wingdings" w:hint="default"/>
      </w:rPr>
    </w:lvl>
    <w:lvl w:ilvl="3" w:tplc="28522AB0" w:tentative="1">
      <w:start w:val="1"/>
      <w:numFmt w:val="bullet"/>
      <w:lvlText w:val=""/>
      <w:lvlJc w:val="left"/>
      <w:pPr>
        <w:tabs>
          <w:tab w:val="num" w:pos="3588"/>
        </w:tabs>
        <w:ind w:left="3588" w:hanging="360"/>
      </w:pPr>
      <w:rPr>
        <w:rFonts w:ascii="Symbol" w:hAnsi="Symbol" w:hint="default"/>
      </w:rPr>
    </w:lvl>
    <w:lvl w:ilvl="4" w:tplc="201E6ABA" w:tentative="1">
      <w:start w:val="1"/>
      <w:numFmt w:val="bullet"/>
      <w:lvlText w:val="o"/>
      <w:lvlJc w:val="left"/>
      <w:pPr>
        <w:tabs>
          <w:tab w:val="num" w:pos="4308"/>
        </w:tabs>
        <w:ind w:left="4308" w:hanging="360"/>
      </w:pPr>
      <w:rPr>
        <w:rFonts w:ascii="Courier New" w:hAnsi="Courier New" w:cs="Courier New" w:hint="default"/>
      </w:rPr>
    </w:lvl>
    <w:lvl w:ilvl="5" w:tplc="EB62AD2A" w:tentative="1">
      <w:start w:val="1"/>
      <w:numFmt w:val="bullet"/>
      <w:lvlText w:val=""/>
      <w:lvlJc w:val="left"/>
      <w:pPr>
        <w:tabs>
          <w:tab w:val="num" w:pos="5028"/>
        </w:tabs>
        <w:ind w:left="5028" w:hanging="360"/>
      </w:pPr>
      <w:rPr>
        <w:rFonts w:ascii="Wingdings" w:hAnsi="Wingdings" w:hint="default"/>
      </w:rPr>
    </w:lvl>
    <w:lvl w:ilvl="6" w:tplc="A502C278" w:tentative="1">
      <w:start w:val="1"/>
      <w:numFmt w:val="bullet"/>
      <w:lvlText w:val=""/>
      <w:lvlJc w:val="left"/>
      <w:pPr>
        <w:tabs>
          <w:tab w:val="num" w:pos="5748"/>
        </w:tabs>
        <w:ind w:left="5748" w:hanging="360"/>
      </w:pPr>
      <w:rPr>
        <w:rFonts w:ascii="Symbol" w:hAnsi="Symbol" w:hint="default"/>
      </w:rPr>
    </w:lvl>
    <w:lvl w:ilvl="7" w:tplc="1B969A96" w:tentative="1">
      <w:start w:val="1"/>
      <w:numFmt w:val="bullet"/>
      <w:lvlText w:val="o"/>
      <w:lvlJc w:val="left"/>
      <w:pPr>
        <w:tabs>
          <w:tab w:val="num" w:pos="6468"/>
        </w:tabs>
        <w:ind w:left="6468" w:hanging="360"/>
      </w:pPr>
      <w:rPr>
        <w:rFonts w:ascii="Courier New" w:hAnsi="Courier New" w:cs="Courier New" w:hint="default"/>
      </w:rPr>
    </w:lvl>
    <w:lvl w:ilvl="8" w:tplc="198EB8E2" w:tentative="1">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57" w15:restartNumberingAfterBreak="0">
    <w:nsid w:val="6B1850D6"/>
    <w:multiLevelType w:val="hybridMultilevel"/>
    <w:tmpl w:val="E3AE2118"/>
    <w:lvl w:ilvl="0" w:tplc="32344418">
      <w:start w:val="1"/>
      <w:numFmt w:val="bullet"/>
      <w:pStyle w:val="navaden-alinee"/>
      <w:lvlText w:val=""/>
      <w:lvlJc w:val="left"/>
      <w:pPr>
        <w:tabs>
          <w:tab w:val="num" w:pos="504"/>
        </w:tabs>
        <w:ind w:left="504" w:hanging="284"/>
      </w:pPr>
      <w:rPr>
        <w:rFonts w:ascii="Symbol" w:hAnsi="Symbol" w:hint="default"/>
        <w:color w:val="auto"/>
      </w:rPr>
    </w:lvl>
    <w:lvl w:ilvl="1" w:tplc="CEEA6264" w:tentative="1">
      <w:start w:val="1"/>
      <w:numFmt w:val="bullet"/>
      <w:lvlText w:val="o"/>
      <w:lvlJc w:val="left"/>
      <w:pPr>
        <w:tabs>
          <w:tab w:val="num" w:pos="1440"/>
        </w:tabs>
        <w:ind w:left="1440" w:hanging="360"/>
      </w:pPr>
      <w:rPr>
        <w:rFonts w:ascii="Courier New" w:hAnsi="Courier New" w:cs="Courier New" w:hint="default"/>
      </w:rPr>
    </w:lvl>
    <w:lvl w:ilvl="2" w:tplc="FB36077E" w:tentative="1">
      <w:start w:val="1"/>
      <w:numFmt w:val="bullet"/>
      <w:lvlText w:val=""/>
      <w:lvlJc w:val="left"/>
      <w:pPr>
        <w:tabs>
          <w:tab w:val="num" w:pos="2160"/>
        </w:tabs>
        <w:ind w:left="2160" w:hanging="360"/>
      </w:pPr>
      <w:rPr>
        <w:rFonts w:ascii="Wingdings" w:hAnsi="Wingdings" w:hint="default"/>
      </w:rPr>
    </w:lvl>
    <w:lvl w:ilvl="3" w:tplc="DAF4752E" w:tentative="1">
      <w:start w:val="1"/>
      <w:numFmt w:val="bullet"/>
      <w:lvlText w:val=""/>
      <w:lvlJc w:val="left"/>
      <w:pPr>
        <w:tabs>
          <w:tab w:val="num" w:pos="2880"/>
        </w:tabs>
        <w:ind w:left="2880" w:hanging="360"/>
      </w:pPr>
      <w:rPr>
        <w:rFonts w:ascii="Symbol" w:hAnsi="Symbol" w:hint="default"/>
      </w:rPr>
    </w:lvl>
    <w:lvl w:ilvl="4" w:tplc="CB4E19CA" w:tentative="1">
      <w:start w:val="1"/>
      <w:numFmt w:val="bullet"/>
      <w:lvlText w:val="o"/>
      <w:lvlJc w:val="left"/>
      <w:pPr>
        <w:tabs>
          <w:tab w:val="num" w:pos="3600"/>
        </w:tabs>
        <w:ind w:left="3600" w:hanging="360"/>
      </w:pPr>
      <w:rPr>
        <w:rFonts w:ascii="Courier New" w:hAnsi="Courier New" w:cs="Courier New" w:hint="default"/>
      </w:rPr>
    </w:lvl>
    <w:lvl w:ilvl="5" w:tplc="9D8462D6" w:tentative="1">
      <w:start w:val="1"/>
      <w:numFmt w:val="bullet"/>
      <w:lvlText w:val=""/>
      <w:lvlJc w:val="left"/>
      <w:pPr>
        <w:tabs>
          <w:tab w:val="num" w:pos="4320"/>
        </w:tabs>
        <w:ind w:left="4320" w:hanging="360"/>
      </w:pPr>
      <w:rPr>
        <w:rFonts w:ascii="Wingdings" w:hAnsi="Wingdings" w:hint="default"/>
      </w:rPr>
    </w:lvl>
    <w:lvl w:ilvl="6" w:tplc="2220AC2E" w:tentative="1">
      <w:start w:val="1"/>
      <w:numFmt w:val="bullet"/>
      <w:lvlText w:val=""/>
      <w:lvlJc w:val="left"/>
      <w:pPr>
        <w:tabs>
          <w:tab w:val="num" w:pos="5040"/>
        </w:tabs>
        <w:ind w:left="5040" w:hanging="360"/>
      </w:pPr>
      <w:rPr>
        <w:rFonts w:ascii="Symbol" w:hAnsi="Symbol" w:hint="default"/>
      </w:rPr>
    </w:lvl>
    <w:lvl w:ilvl="7" w:tplc="FB92C65C" w:tentative="1">
      <w:start w:val="1"/>
      <w:numFmt w:val="bullet"/>
      <w:lvlText w:val="o"/>
      <w:lvlJc w:val="left"/>
      <w:pPr>
        <w:tabs>
          <w:tab w:val="num" w:pos="5760"/>
        </w:tabs>
        <w:ind w:left="5760" w:hanging="360"/>
      </w:pPr>
      <w:rPr>
        <w:rFonts w:ascii="Courier New" w:hAnsi="Courier New" w:cs="Courier New" w:hint="default"/>
      </w:rPr>
    </w:lvl>
    <w:lvl w:ilvl="8" w:tplc="528C2F2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0" w15:restartNumberingAfterBreak="0">
    <w:nsid w:val="795E563E"/>
    <w:multiLevelType w:val="hybridMultilevel"/>
    <w:tmpl w:val="51AA5816"/>
    <w:lvl w:ilvl="0" w:tplc="B838CC80">
      <w:start w:val="20"/>
      <w:numFmt w:val="bullet"/>
      <w:lvlText w:val="-"/>
      <w:lvlJc w:val="left"/>
      <w:pPr>
        <w:ind w:left="227" w:firstLine="133"/>
      </w:pPr>
      <w:rPr>
        <w:rFonts w:ascii="Arial" w:eastAsia="Times New Roman" w:hAnsi="Arial" w:hint="default"/>
      </w:rPr>
    </w:lvl>
    <w:lvl w:ilvl="1" w:tplc="EA5A195C">
      <w:start w:val="1"/>
      <w:numFmt w:val="bullet"/>
      <w:lvlText w:val="o"/>
      <w:lvlJc w:val="left"/>
      <w:pPr>
        <w:ind w:left="1440" w:hanging="360"/>
      </w:pPr>
      <w:rPr>
        <w:rFonts w:ascii="Courier New" w:hAnsi="Courier New" w:cs="Courier New" w:hint="default"/>
      </w:rPr>
    </w:lvl>
    <w:lvl w:ilvl="2" w:tplc="636238EC">
      <w:start w:val="1"/>
      <w:numFmt w:val="bullet"/>
      <w:lvlText w:val=""/>
      <w:lvlJc w:val="left"/>
      <w:pPr>
        <w:ind w:left="2160" w:hanging="360"/>
      </w:pPr>
      <w:rPr>
        <w:rFonts w:ascii="Wingdings" w:hAnsi="Wingdings" w:hint="default"/>
      </w:rPr>
    </w:lvl>
    <w:lvl w:ilvl="3" w:tplc="2C66AC00">
      <w:start w:val="1"/>
      <w:numFmt w:val="bullet"/>
      <w:lvlText w:val=""/>
      <w:lvlJc w:val="left"/>
      <w:pPr>
        <w:ind w:left="2880" w:hanging="360"/>
      </w:pPr>
      <w:rPr>
        <w:rFonts w:ascii="Symbol" w:hAnsi="Symbol" w:hint="default"/>
      </w:rPr>
    </w:lvl>
    <w:lvl w:ilvl="4" w:tplc="097657FE">
      <w:start w:val="1"/>
      <w:numFmt w:val="bullet"/>
      <w:lvlText w:val="o"/>
      <w:lvlJc w:val="left"/>
      <w:pPr>
        <w:ind w:left="3600" w:hanging="360"/>
      </w:pPr>
      <w:rPr>
        <w:rFonts w:ascii="Courier New" w:hAnsi="Courier New" w:cs="Courier New" w:hint="default"/>
      </w:rPr>
    </w:lvl>
    <w:lvl w:ilvl="5" w:tplc="0792CB94">
      <w:start w:val="1"/>
      <w:numFmt w:val="bullet"/>
      <w:lvlText w:val=""/>
      <w:lvlJc w:val="left"/>
      <w:pPr>
        <w:ind w:left="4320" w:hanging="360"/>
      </w:pPr>
      <w:rPr>
        <w:rFonts w:ascii="Wingdings" w:hAnsi="Wingdings" w:hint="default"/>
      </w:rPr>
    </w:lvl>
    <w:lvl w:ilvl="6" w:tplc="729E74FA">
      <w:start w:val="1"/>
      <w:numFmt w:val="bullet"/>
      <w:lvlText w:val=""/>
      <w:lvlJc w:val="left"/>
      <w:pPr>
        <w:ind w:left="5040" w:hanging="360"/>
      </w:pPr>
      <w:rPr>
        <w:rFonts w:ascii="Symbol" w:hAnsi="Symbol" w:hint="default"/>
      </w:rPr>
    </w:lvl>
    <w:lvl w:ilvl="7" w:tplc="31EE020C">
      <w:start w:val="1"/>
      <w:numFmt w:val="bullet"/>
      <w:lvlText w:val="o"/>
      <w:lvlJc w:val="left"/>
      <w:pPr>
        <w:ind w:left="5760" w:hanging="360"/>
      </w:pPr>
      <w:rPr>
        <w:rFonts w:ascii="Courier New" w:hAnsi="Courier New" w:cs="Courier New" w:hint="default"/>
      </w:rPr>
    </w:lvl>
    <w:lvl w:ilvl="8" w:tplc="D1D2EF4E">
      <w:start w:val="1"/>
      <w:numFmt w:val="bullet"/>
      <w:lvlText w:val=""/>
      <w:lvlJc w:val="left"/>
      <w:pPr>
        <w:ind w:left="6480" w:hanging="360"/>
      </w:pPr>
      <w:rPr>
        <w:rFonts w:ascii="Wingdings" w:hAnsi="Wingdings" w:hint="default"/>
      </w:rPr>
    </w:lvl>
  </w:abstractNum>
  <w:abstractNum w:abstractNumId="61" w15:restartNumberingAfterBreak="0">
    <w:nsid w:val="7C8679C7"/>
    <w:multiLevelType w:val="hybridMultilevel"/>
    <w:tmpl w:val="6CD6B3DC"/>
    <w:lvl w:ilvl="0" w:tplc="2DBE42B4">
      <w:start w:val="1"/>
      <w:numFmt w:val="decimal"/>
      <w:lvlText w:val="%1."/>
      <w:lvlJc w:val="left"/>
      <w:pPr>
        <w:ind w:left="420" w:hanging="360"/>
      </w:pPr>
      <w:rPr>
        <w:rFonts w:hint="default"/>
      </w:rPr>
    </w:lvl>
    <w:lvl w:ilvl="1" w:tplc="5206416E" w:tentative="1">
      <w:start w:val="1"/>
      <w:numFmt w:val="lowerLetter"/>
      <w:lvlText w:val="%2."/>
      <w:lvlJc w:val="left"/>
      <w:pPr>
        <w:ind w:left="1140" w:hanging="360"/>
      </w:pPr>
    </w:lvl>
    <w:lvl w:ilvl="2" w:tplc="869458F4" w:tentative="1">
      <w:start w:val="1"/>
      <w:numFmt w:val="lowerRoman"/>
      <w:lvlText w:val="%3."/>
      <w:lvlJc w:val="right"/>
      <w:pPr>
        <w:ind w:left="1860" w:hanging="180"/>
      </w:pPr>
    </w:lvl>
    <w:lvl w:ilvl="3" w:tplc="E27C567C" w:tentative="1">
      <w:start w:val="1"/>
      <w:numFmt w:val="decimal"/>
      <w:lvlText w:val="%4."/>
      <w:lvlJc w:val="left"/>
      <w:pPr>
        <w:ind w:left="2580" w:hanging="360"/>
      </w:pPr>
    </w:lvl>
    <w:lvl w:ilvl="4" w:tplc="436E3256" w:tentative="1">
      <w:start w:val="1"/>
      <w:numFmt w:val="lowerLetter"/>
      <w:lvlText w:val="%5."/>
      <w:lvlJc w:val="left"/>
      <w:pPr>
        <w:ind w:left="3300" w:hanging="360"/>
      </w:pPr>
    </w:lvl>
    <w:lvl w:ilvl="5" w:tplc="6A6ACE70" w:tentative="1">
      <w:start w:val="1"/>
      <w:numFmt w:val="lowerRoman"/>
      <w:lvlText w:val="%6."/>
      <w:lvlJc w:val="right"/>
      <w:pPr>
        <w:ind w:left="4020" w:hanging="180"/>
      </w:pPr>
    </w:lvl>
    <w:lvl w:ilvl="6" w:tplc="3440CB3C" w:tentative="1">
      <w:start w:val="1"/>
      <w:numFmt w:val="decimal"/>
      <w:lvlText w:val="%7."/>
      <w:lvlJc w:val="left"/>
      <w:pPr>
        <w:ind w:left="4740" w:hanging="360"/>
      </w:pPr>
    </w:lvl>
    <w:lvl w:ilvl="7" w:tplc="59FC973E" w:tentative="1">
      <w:start w:val="1"/>
      <w:numFmt w:val="lowerLetter"/>
      <w:lvlText w:val="%8."/>
      <w:lvlJc w:val="left"/>
      <w:pPr>
        <w:ind w:left="5460" w:hanging="360"/>
      </w:pPr>
    </w:lvl>
    <w:lvl w:ilvl="8" w:tplc="CC825394" w:tentative="1">
      <w:start w:val="1"/>
      <w:numFmt w:val="lowerRoman"/>
      <w:lvlText w:val="%9."/>
      <w:lvlJc w:val="right"/>
      <w:pPr>
        <w:ind w:left="6180" w:hanging="180"/>
      </w:pPr>
    </w:lvl>
  </w:abstractNum>
  <w:num w:numId="1" w16cid:durableId="853807963">
    <w:abstractNumId w:val="52"/>
  </w:num>
  <w:num w:numId="2" w16cid:durableId="914901458">
    <w:abstractNumId w:val="9"/>
  </w:num>
  <w:num w:numId="3" w16cid:durableId="1010644832">
    <w:abstractNumId w:val="7"/>
  </w:num>
  <w:num w:numId="4" w16cid:durableId="993068006">
    <w:abstractNumId w:val="6"/>
  </w:num>
  <w:num w:numId="5" w16cid:durableId="563877798">
    <w:abstractNumId w:val="5"/>
  </w:num>
  <w:num w:numId="6" w16cid:durableId="1320620669">
    <w:abstractNumId w:val="4"/>
  </w:num>
  <w:num w:numId="7" w16cid:durableId="532306931">
    <w:abstractNumId w:val="8"/>
  </w:num>
  <w:num w:numId="8" w16cid:durableId="1380089089">
    <w:abstractNumId w:val="3"/>
  </w:num>
  <w:num w:numId="9" w16cid:durableId="432672250">
    <w:abstractNumId w:val="2"/>
  </w:num>
  <w:num w:numId="10" w16cid:durableId="213276634">
    <w:abstractNumId w:val="1"/>
  </w:num>
  <w:num w:numId="11" w16cid:durableId="1941184325">
    <w:abstractNumId w:val="0"/>
  </w:num>
  <w:num w:numId="12" w16cid:durableId="350448318">
    <w:abstractNumId w:val="31"/>
  </w:num>
  <w:num w:numId="13" w16cid:durableId="1912153087">
    <w:abstractNumId w:val="54"/>
  </w:num>
  <w:num w:numId="14" w16cid:durableId="548346686">
    <w:abstractNumId w:val="30"/>
  </w:num>
  <w:num w:numId="15" w16cid:durableId="1322154293">
    <w:abstractNumId w:val="43"/>
  </w:num>
  <w:num w:numId="16" w16cid:durableId="962805367">
    <w:abstractNumId w:val="29"/>
  </w:num>
  <w:num w:numId="17" w16cid:durableId="1057633573">
    <w:abstractNumId w:val="50"/>
  </w:num>
  <w:num w:numId="18" w16cid:durableId="1339774990">
    <w:abstractNumId w:val="27"/>
  </w:num>
  <w:num w:numId="19" w16cid:durableId="165369567">
    <w:abstractNumId w:val="57"/>
  </w:num>
  <w:num w:numId="20" w16cid:durableId="1443450015">
    <w:abstractNumId w:val="56"/>
  </w:num>
  <w:num w:numId="21" w16cid:durableId="1715544094">
    <w:abstractNumId w:val="35"/>
  </w:num>
  <w:num w:numId="22" w16cid:durableId="1152595989">
    <w:abstractNumId w:val="39"/>
  </w:num>
  <w:num w:numId="23" w16cid:durableId="1262647333">
    <w:abstractNumId w:val="58"/>
  </w:num>
  <w:num w:numId="24" w16cid:durableId="285814189">
    <w:abstractNumId w:val="45"/>
  </w:num>
  <w:num w:numId="25" w16cid:durableId="1970818746">
    <w:abstractNumId w:val="19"/>
  </w:num>
  <w:num w:numId="26" w16cid:durableId="331184379">
    <w:abstractNumId w:val="55"/>
  </w:num>
  <w:num w:numId="27" w16cid:durableId="411507647">
    <w:abstractNumId w:val="46"/>
  </w:num>
  <w:num w:numId="28" w16cid:durableId="1391072843">
    <w:abstractNumId w:val="20"/>
  </w:num>
  <w:num w:numId="29" w16cid:durableId="1286306945">
    <w:abstractNumId w:val="41"/>
  </w:num>
  <w:num w:numId="30" w16cid:durableId="1821995675">
    <w:abstractNumId w:val="36"/>
  </w:num>
  <w:num w:numId="31" w16cid:durableId="1561596559">
    <w:abstractNumId w:val="24"/>
  </w:num>
  <w:num w:numId="32" w16cid:durableId="1113942683">
    <w:abstractNumId w:val="40"/>
  </w:num>
  <w:num w:numId="33" w16cid:durableId="2065444487">
    <w:abstractNumId w:val="59"/>
  </w:num>
  <w:num w:numId="34" w16cid:durableId="873270964">
    <w:abstractNumId w:val="47"/>
  </w:num>
  <w:num w:numId="35" w16cid:durableId="6832915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1149242">
    <w:abstractNumId w:val="60"/>
  </w:num>
  <w:num w:numId="37" w16cid:durableId="811678858">
    <w:abstractNumId w:val="48"/>
  </w:num>
  <w:num w:numId="38" w16cid:durableId="1361122206">
    <w:abstractNumId w:val="53"/>
  </w:num>
  <w:num w:numId="39" w16cid:durableId="872771663">
    <w:abstractNumId w:val="44"/>
  </w:num>
  <w:num w:numId="40" w16cid:durableId="196234047">
    <w:abstractNumId w:val="10"/>
  </w:num>
  <w:num w:numId="41" w16cid:durableId="2073969095">
    <w:abstractNumId w:val="49"/>
  </w:num>
  <w:num w:numId="42" w16cid:durableId="1621255245">
    <w:abstractNumId w:val="28"/>
  </w:num>
  <w:num w:numId="43" w16cid:durableId="1812207934">
    <w:abstractNumId w:val="37"/>
  </w:num>
  <w:num w:numId="44" w16cid:durableId="11496357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6696892">
    <w:abstractNumId w:val="4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9998404">
    <w:abstractNumId w:val="33"/>
  </w:num>
  <w:num w:numId="47" w16cid:durableId="562831744">
    <w:abstractNumId w:val="34"/>
  </w:num>
  <w:num w:numId="48" w16cid:durableId="1799569406">
    <w:abstractNumId w:val="26"/>
  </w:num>
  <w:num w:numId="49" w16cid:durableId="489908867">
    <w:abstractNumId w:val="42"/>
  </w:num>
  <w:num w:numId="50" w16cid:durableId="1743091544">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21230104">
    <w:abstractNumId w:val="22"/>
  </w:num>
  <w:num w:numId="52" w16cid:durableId="424039307">
    <w:abstractNumId w:val="49"/>
  </w:num>
  <w:num w:numId="53" w16cid:durableId="871186658">
    <w:abstractNumId w:val="44"/>
  </w:num>
  <w:num w:numId="54" w16cid:durableId="368915971">
    <w:abstractNumId w:val="37"/>
  </w:num>
  <w:num w:numId="55" w16cid:durableId="183044194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3759581">
    <w:abstractNumId w:val="60"/>
  </w:num>
  <w:num w:numId="57" w16cid:durableId="664745895">
    <w:abstractNumId w:val="38"/>
  </w:num>
  <w:num w:numId="58" w16cid:durableId="1082683496">
    <w:abstractNumId w:val="23"/>
  </w:num>
  <w:num w:numId="59" w16cid:durableId="2002809303">
    <w:abstractNumId w:val="32"/>
  </w:num>
  <w:num w:numId="60" w16cid:durableId="436484621">
    <w:abstractNumId w:val="61"/>
  </w:num>
  <w:num w:numId="61" w16cid:durableId="345861204">
    <w:abstractNumId w:val="21"/>
  </w:num>
  <w:num w:numId="62" w16cid:durableId="1455715084">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079E"/>
    <w:rsid w:val="00001443"/>
    <w:rsid w:val="00001FC9"/>
    <w:rsid w:val="000022E0"/>
    <w:rsid w:val="00002A34"/>
    <w:rsid w:val="00002CEF"/>
    <w:rsid w:val="00003620"/>
    <w:rsid w:val="0000362C"/>
    <w:rsid w:val="00003FE6"/>
    <w:rsid w:val="000044BA"/>
    <w:rsid w:val="00004787"/>
    <w:rsid w:val="00004997"/>
    <w:rsid w:val="000049AC"/>
    <w:rsid w:val="00004F45"/>
    <w:rsid w:val="00005641"/>
    <w:rsid w:val="00005C21"/>
    <w:rsid w:val="00005EEA"/>
    <w:rsid w:val="00005FF1"/>
    <w:rsid w:val="00006174"/>
    <w:rsid w:val="000063FF"/>
    <w:rsid w:val="00006C4E"/>
    <w:rsid w:val="0000721C"/>
    <w:rsid w:val="000073DC"/>
    <w:rsid w:val="0000759A"/>
    <w:rsid w:val="00007607"/>
    <w:rsid w:val="00007BBC"/>
    <w:rsid w:val="00010FFE"/>
    <w:rsid w:val="00011E2D"/>
    <w:rsid w:val="000120F0"/>
    <w:rsid w:val="00012371"/>
    <w:rsid w:val="00012476"/>
    <w:rsid w:val="00013A05"/>
    <w:rsid w:val="00013D43"/>
    <w:rsid w:val="00013E68"/>
    <w:rsid w:val="0001434A"/>
    <w:rsid w:val="00014EE9"/>
    <w:rsid w:val="00015C83"/>
    <w:rsid w:val="000165A6"/>
    <w:rsid w:val="000168F8"/>
    <w:rsid w:val="00016FA8"/>
    <w:rsid w:val="000175C9"/>
    <w:rsid w:val="00017790"/>
    <w:rsid w:val="00020430"/>
    <w:rsid w:val="000204C0"/>
    <w:rsid w:val="00021490"/>
    <w:rsid w:val="0002157D"/>
    <w:rsid w:val="0002182A"/>
    <w:rsid w:val="00021F8A"/>
    <w:rsid w:val="000221F6"/>
    <w:rsid w:val="000222C2"/>
    <w:rsid w:val="00022521"/>
    <w:rsid w:val="000239FF"/>
    <w:rsid w:val="00023A88"/>
    <w:rsid w:val="000246E1"/>
    <w:rsid w:val="000257D8"/>
    <w:rsid w:val="00026072"/>
    <w:rsid w:val="00026EF9"/>
    <w:rsid w:val="000271BA"/>
    <w:rsid w:val="00030237"/>
    <w:rsid w:val="00030708"/>
    <w:rsid w:val="000308B8"/>
    <w:rsid w:val="0003115A"/>
    <w:rsid w:val="0003215E"/>
    <w:rsid w:val="00032A3F"/>
    <w:rsid w:val="00033025"/>
    <w:rsid w:val="00033822"/>
    <w:rsid w:val="00034253"/>
    <w:rsid w:val="0003432B"/>
    <w:rsid w:val="00034A24"/>
    <w:rsid w:val="00034EE3"/>
    <w:rsid w:val="00034FF8"/>
    <w:rsid w:val="0003502D"/>
    <w:rsid w:val="000350DF"/>
    <w:rsid w:val="00035291"/>
    <w:rsid w:val="000355A4"/>
    <w:rsid w:val="00035959"/>
    <w:rsid w:val="00035C23"/>
    <w:rsid w:val="000360CF"/>
    <w:rsid w:val="000362CE"/>
    <w:rsid w:val="00036559"/>
    <w:rsid w:val="000369EA"/>
    <w:rsid w:val="0003759E"/>
    <w:rsid w:val="00037C6F"/>
    <w:rsid w:val="00040898"/>
    <w:rsid w:val="00041F11"/>
    <w:rsid w:val="00042071"/>
    <w:rsid w:val="0004251B"/>
    <w:rsid w:val="00042A70"/>
    <w:rsid w:val="00042E21"/>
    <w:rsid w:val="00042E30"/>
    <w:rsid w:val="00042FD6"/>
    <w:rsid w:val="00043480"/>
    <w:rsid w:val="000436C8"/>
    <w:rsid w:val="00043B7E"/>
    <w:rsid w:val="0004452D"/>
    <w:rsid w:val="00044A40"/>
    <w:rsid w:val="00044C88"/>
    <w:rsid w:val="00045142"/>
    <w:rsid w:val="0004524F"/>
    <w:rsid w:val="000452BC"/>
    <w:rsid w:val="00045695"/>
    <w:rsid w:val="00045C4A"/>
    <w:rsid w:val="000461A1"/>
    <w:rsid w:val="0004636A"/>
    <w:rsid w:val="000467FC"/>
    <w:rsid w:val="00046AAF"/>
    <w:rsid w:val="00046AFD"/>
    <w:rsid w:val="00046F09"/>
    <w:rsid w:val="00047023"/>
    <w:rsid w:val="00047612"/>
    <w:rsid w:val="00050039"/>
    <w:rsid w:val="00050D34"/>
    <w:rsid w:val="0005137A"/>
    <w:rsid w:val="000514E7"/>
    <w:rsid w:val="00051554"/>
    <w:rsid w:val="000518D5"/>
    <w:rsid w:val="00052D0E"/>
    <w:rsid w:val="000534C1"/>
    <w:rsid w:val="00053C07"/>
    <w:rsid w:val="00053E99"/>
    <w:rsid w:val="00053F8B"/>
    <w:rsid w:val="00054374"/>
    <w:rsid w:val="000545EE"/>
    <w:rsid w:val="0005471D"/>
    <w:rsid w:val="000547AA"/>
    <w:rsid w:val="00054C43"/>
    <w:rsid w:val="0005535C"/>
    <w:rsid w:val="0005575A"/>
    <w:rsid w:val="00055D12"/>
    <w:rsid w:val="00056208"/>
    <w:rsid w:val="0005657E"/>
    <w:rsid w:val="000565CD"/>
    <w:rsid w:val="00056B3B"/>
    <w:rsid w:val="00056B3C"/>
    <w:rsid w:val="00056CD9"/>
    <w:rsid w:val="00056D11"/>
    <w:rsid w:val="0005794B"/>
    <w:rsid w:val="00057A70"/>
    <w:rsid w:val="00057C7B"/>
    <w:rsid w:val="0006026E"/>
    <w:rsid w:val="00060DCA"/>
    <w:rsid w:val="00061A02"/>
    <w:rsid w:val="000620F5"/>
    <w:rsid w:val="0006219B"/>
    <w:rsid w:val="000621B0"/>
    <w:rsid w:val="00062297"/>
    <w:rsid w:val="0006383E"/>
    <w:rsid w:val="00063ABA"/>
    <w:rsid w:val="00064009"/>
    <w:rsid w:val="00064625"/>
    <w:rsid w:val="00064649"/>
    <w:rsid w:val="00064751"/>
    <w:rsid w:val="0006483C"/>
    <w:rsid w:val="00065CAD"/>
    <w:rsid w:val="000671F3"/>
    <w:rsid w:val="00067B09"/>
    <w:rsid w:val="00067F1D"/>
    <w:rsid w:val="00067F84"/>
    <w:rsid w:val="000701B2"/>
    <w:rsid w:val="00070367"/>
    <w:rsid w:val="000706C0"/>
    <w:rsid w:val="00071294"/>
    <w:rsid w:val="00071459"/>
    <w:rsid w:val="0007186E"/>
    <w:rsid w:val="00071CA1"/>
    <w:rsid w:val="00071CCB"/>
    <w:rsid w:val="00072542"/>
    <w:rsid w:val="0007274F"/>
    <w:rsid w:val="000733AB"/>
    <w:rsid w:val="00073C67"/>
    <w:rsid w:val="00074455"/>
    <w:rsid w:val="000745EF"/>
    <w:rsid w:val="00075433"/>
    <w:rsid w:val="00075814"/>
    <w:rsid w:val="00076CE8"/>
    <w:rsid w:val="000773BA"/>
    <w:rsid w:val="00077BA0"/>
    <w:rsid w:val="000808AD"/>
    <w:rsid w:val="0008092B"/>
    <w:rsid w:val="00080A79"/>
    <w:rsid w:val="00080E29"/>
    <w:rsid w:val="0008149C"/>
    <w:rsid w:val="00081922"/>
    <w:rsid w:val="00082871"/>
    <w:rsid w:val="0008307E"/>
    <w:rsid w:val="000833C0"/>
    <w:rsid w:val="0008352D"/>
    <w:rsid w:val="00083A5F"/>
    <w:rsid w:val="00083B30"/>
    <w:rsid w:val="000850D3"/>
    <w:rsid w:val="000852BC"/>
    <w:rsid w:val="0008559E"/>
    <w:rsid w:val="00085E16"/>
    <w:rsid w:val="00087015"/>
    <w:rsid w:val="00087055"/>
    <w:rsid w:val="000874C1"/>
    <w:rsid w:val="000876B1"/>
    <w:rsid w:val="000902E2"/>
    <w:rsid w:val="000915A6"/>
    <w:rsid w:val="00091675"/>
    <w:rsid w:val="00091A80"/>
    <w:rsid w:val="00093261"/>
    <w:rsid w:val="0009334D"/>
    <w:rsid w:val="00093B9C"/>
    <w:rsid w:val="0009412F"/>
    <w:rsid w:val="000942C8"/>
    <w:rsid w:val="000947FB"/>
    <w:rsid w:val="0009488B"/>
    <w:rsid w:val="00094C1C"/>
    <w:rsid w:val="00094E8A"/>
    <w:rsid w:val="000953C7"/>
    <w:rsid w:val="0009573C"/>
    <w:rsid w:val="00095E94"/>
    <w:rsid w:val="00095ED5"/>
    <w:rsid w:val="00096441"/>
    <w:rsid w:val="00096F11"/>
    <w:rsid w:val="000972B5"/>
    <w:rsid w:val="00097DA0"/>
    <w:rsid w:val="000A00A1"/>
    <w:rsid w:val="000A00CA"/>
    <w:rsid w:val="000A033A"/>
    <w:rsid w:val="000A0760"/>
    <w:rsid w:val="000A0E26"/>
    <w:rsid w:val="000A1271"/>
    <w:rsid w:val="000A1F40"/>
    <w:rsid w:val="000A2067"/>
    <w:rsid w:val="000A20B3"/>
    <w:rsid w:val="000A273A"/>
    <w:rsid w:val="000A2CCD"/>
    <w:rsid w:val="000A309D"/>
    <w:rsid w:val="000A3344"/>
    <w:rsid w:val="000A35C8"/>
    <w:rsid w:val="000A3799"/>
    <w:rsid w:val="000A3D25"/>
    <w:rsid w:val="000A3ED6"/>
    <w:rsid w:val="000A51A3"/>
    <w:rsid w:val="000A59C0"/>
    <w:rsid w:val="000A6236"/>
    <w:rsid w:val="000A666B"/>
    <w:rsid w:val="000A690A"/>
    <w:rsid w:val="000A6B0A"/>
    <w:rsid w:val="000A7108"/>
    <w:rsid w:val="000A7238"/>
    <w:rsid w:val="000A74A1"/>
    <w:rsid w:val="000A7712"/>
    <w:rsid w:val="000A7A6B"/>
    <w:rsid w:val="000A7D2E"/>
    <w:rsid w:val="000A7DBF"/>
    <w:rsid w:val="000B05FC"/>
    <w:rsid w:val="000B0B21"/>
    <w:rsid w:val="000B0E17"/>
    <w:rsid w:val="000B13C1"/>
    <w:rsid w:val="000B26BD"/>
    <w:rsid w:val="000B2C0D"/>
    <w:rsid w:val="000B33CC"/>
    <w:rsid w:val="000B35CE"/>
    <w:rsid w:val="000B37D0"/>
    <w:rsid w:val="000B3C46"/>
    <w:rsid w:val="000B5239"/>
    <w:rsid w:val="000B5455"/>
    <w:rsid w:val="000B560A"/>
    <w:rsid w:val="000B5C8C"/>
    <w:rsid w:val="000B5F45"/>
    <w:rsid w:val="000B690F"/>
    <w:rsid w:val="000B6C1A"/>
    <w:rsid w:val="000B6E4C"/>
    <w:rsid w:val="000B721A"/>
    <w:rsid w:val="000B7C67"/>
    <w:rsid w:val="000B7E11"/>
    <w:rsid w:val="000C051C"/>
    <w:rsid w:val="000C054E"/>
    <w:rsid w:val="000C0802"/>
    <w:rsid w:val="000C29CF"/>
    <w:rsid w:val="000C31A1"/>
    <w:rsid w:val="000C3A93"/>
    <w:rsid w:val="000C473A"/>
    <w:rsid w:val="000C475A"/>
    <w:rsid w:val="000C4CAA"/>
    <w:rsid w:val="000C51ED"/>
    <w:rsid w:val="000C5FC7"/>
    <w:rsid w:val="000C67EE"/>
    <w:rsid w:val="000C6CAA"/>
    <w:rsid w:val="000D055A"/>
    <w:rsid w:val="000D28FF"/>
    <w:rsid w:val="000D2C1E"/>
    <w:rsid w:val="000D2FD4"/>
    <w:rsid w:val="000D3554"/>
    <w:rsid w:val="000D4E8F"/>
    <w:rsid w:val="000D5DF5"/>
    <w:rsid w:val="000D62C1"/>
    <w:rsid w:val="000D6517"/>
    <w:rsid w:val="000D6DFC"/>
    <w:rsid w:val="000D7297"/>
    <w:rsid w:val="000D76B7"/>
    <w:rsid w:val="000D76D9"/>
    <w:rsid w:val="000D788A"/>
    <w:rsid w:val="000E0255"/>
    <w:rsid w:val="000E075E"/>
    <w:rsid w:val="000E0AAB"/>
    <w:rsid w:val="000E0AF1"/>
    <w:rsid w:val="000E0BBD"/>
    <w:rsid w:val="000E0E7E"/>
    <w:rsid w:val="000E1867"/>
    <w:rsid w:val="000E1CB3"/>
    <w:rsid w:val="000E1CF9"/>
    <w:rsid w:val="000E1F98"/>
    <w:rsid w:val="000E24FE"/>
    <w:rsid w:val="000E2A0A"/>
    <w:rsid w:val="000E3706"/>
    <w:rsid w:val="000E3BA1"/>
    <w:rsid w:val="000E3C91"/>
    <w:rsid w:val="000E6066"/>
    <w:rsid w:val="000E6EBC"/>
    <w:rsid w:val="000E7019"/>
    <w:rsid w:val="000E7059"/>
    <w:rsid w:val="000E77D5"/>
    <w:rsid w:val="000E786C"/>
    <w:rsid w:val="000E7BA4"/>
    <w:rsid w:val="000E7E93"/>
    <w:rsid w:val="000F081D"/>
    <w:rsid w:val="000F0B1C"/>
    <w:rsid w:val="000F1044"/>
    <w:rsid w:val="000F1311"/>
    <w:rsid w:val="000F1A80"/>
    <w:rsid w:val="000F2360"/>
    <w:rsid w:val="000F2829"/>
    <w:rsid w:val="000F2C09"/>
    <w:rsid w:val="000F3655"/>
    <w:rsid w:val="000F36DE"/>
    <w:rsid w:val="000F3D3F"/>
    <w:rsid w:val="000F4696"/>
    <w:rsid w:val="000F46F2"/>
    <w:rsid w:val="000F5524"/>
    <w:rsid w:val="000F5749"/>
    <w:rsid w:val="000F57B5"/>
    <w:rsid w:val="000F618E"/>
    <w:rsid w:val="000F70EE"/>
    <w:rsid w:val="000F71EA"/>
    <w:rsid w:val="000F73C6"/>
    <w:rsid w:val="000F7408"/>
    <w:rsid w:val="000F7CAD"/>
    <w:rsid w:val="000F7DDF"/>
    <w:rsid w:val="001000F8"/>
    <w:rsid w:val="00100BCF"/>
    <w:rsid w:val="00100D77"/>
    <w:rsid w:val="0010117C"/>
    <w:rsid w:val="00102250"/>
    <w:rsid w:val="00102287"/>
    <w:rsid w:val="00102315"/>
    <w:rsid w:val="001027A1"/>
    <w:rsid w:val="00102850"/>
    <w:rsid w:val="001029CC"/>
    <w:rsid w:val="00103630"/>
    <w:rsid w:val="00103D05"/>
    <w:rsid w:val="00104064"/>
    <w:rsid w:val="001041F8"/>
    <w:rsid w:val="0010439D"/>
    <w:rsid w:val="00105386"/>
    <w:rsid w:val="00105A61"/>
    <w:rsid w:val="00105D1D"/>
    <w:rsid w:val="00105FEA"/>
    <w:rsid w:val="001060DF"/>
    <w:rsid w:val="001060F6"/>
    <w:rsid w:val="001062A2"/>
    <w:rsid w:val="001067AC"/>
    <w:rsid w:val="001072AA"/>
    <w:rsid w:val="00107717"/>
    <w:rsid w:val="00110255"/>
    <w:rsid w:val="001109EA"/>
    <w:rsid w:val="00110F56"/>
    <w:rsid w:val="00111C75"/>
    <w:rsid w:val="00111F49"/>
    <w:rsid w:val="0011213D"/>
    <w:rsid w:val="001127F4"/>
    <w:rsid w:val="00112A17"/>
    <w:rsid w:val="00112A7F"/>
    <w:rsid w:val="0011339F"/>
    <w:rsid w:val="00113CB3"/>
    <w:rsid w:val="00113D7E"/>
    <w:rsid w:val="0011453D"/>
    <w:rsid w:val="00114D9D"/>
    <w:rsid w:val="00114E82"/>
    <w:rsid w:val="00116B19"/>
    <w:rsid w:val="001174DB"/>
    <w:rsid w:val="00117889"/>
    <w:rsid w:val="001215F3"/>
    <w:rsid w:val="00121D1E"/>
    <w:rsid w:val="00122628"/>
    <w:rsid w:val="00122658"/>
    <w:rsid w:val="00122D4D"/>
    <w:rsid w:val="0012346F"/>
    <w:rsid w:val="00123682"/>
    <w:rsid w:val="0012371A"/>
    <w:rsid w:val="00124629"/>
    <w:rsid w:val="00124721"/>
    <w:rsid w:val="00124BA3"/>
    <w:rsid w:val="00125321"/>
    <w:rsid w:val="0012537E"/>
    <w:rsid w:val="001256C5"/>
    <w:rsid w:val="001258CC"/>
    <w:rsid w:val="00125A7E"/>
    <w:rsid w:val="00126813"/>
    <w:rsid w:val="00126A40"/>
    <w:rsid w:val="00127062"/>
    <w:rsid w:val="00127172"/>
    <w:rsid w:val="001277A4"/>
    <w:rsid w:val="00127B6E"/>
    <w:rsid w:val="00127FFE"/>
    <w:rsid w:val="00130796"/>
    <w:rsid w:val="00130D75"/>
    <w:rsid w:val="0013101A"/>
    <w:rsid w:val="0013123B"/>
    <w:rsid w:val="001318E6"/>
    <w:rsid w:val="0013198E"/>
    <w:rsid w:val="001322CD"/>
    <w:rsid w:val="00132809"/>
    <w:rsid w:val="0013287A"/>
    <w:rsid w:val="00132CB7"/>
    <w:rsid w:val="00132D05"/>
    <w:rsid w:val="001333B9"/>
    <w:rsid w:val="00134450"/>
    <w:rsid w:val="001348CF"/>
    <w:rsid w:val="00134DB0"/>
    <w:rsid w:val="0013570F"/>
    <w:rsid w:val="001357B2"/>
    <w:rsid w:val="001358CF"/>
    <w:rsid w:val="0013667C"/>
    <w:rsid w:val="00137600"/>
    <w:rsid w:val="00137650"/>
    <w:rsid w:val="00137748"/>
    <w:rsid w:val="001378AF"/>
    <w:rsid w:val="001411C4"/>
    <w:rsid w:val="00141455"/>
    <w:rsid w:val="00142653"/>
    <w:rsid w:val="00143081"/>
    <w:rsid w:val="001436F8"/>
    <w:rsid w:val="0014421F"/>
    <w:rsid w:val="00144E58"/>
    <w:rsid w:val="00145524"/>
    <w:rsid w:val="001456C4"/>
    <w:rsid w:val="001458E3"/>
    <w:rsid w:val="00145D68"/>
    <w:rsid w:val="00145D80"/>
    <w:rsid w:val="00146D8A"/>
    <w:rsid w:val="0014777A"/>
    <w:rsid w:val="00147FEB"/>
    <w:rsid w:val="00150A14"/>
    <w:rsid w:val="0015193D"/>
    <w:rsid w:val="00151AFB"/>
    <w:rsid w:val="0015207D"/>
    <w:rsid w:val="0015364E"/>
    <w:rsid w:val="001537B8"/>
    <w:rsid w:val="00153B8C"/>
    <w:rsid w:val="0015450E"/>
    <w:rsid w:val="001549AB"/>
    <w:rsid w:val="00154D29"/>
    <w:rsid w:val="00155014"/>
    <w:rsid w:val="0015510A"/>
    <w:rsid w:val="00155126"/>
    <w:rsid w:val="00155638"/>
    <w:rsid w:val="00155C4D"/>
    <w:rsid w:val="0015624D"/>
    <w:rsid w:val="00156DED"/>
    <w:rsid w:val="001577F3"/>
    <w:rsid w:val="00157E99"/>
    <w:rsid w:val="0016017A"/>
    <w:rsid w:val="00160C5C"/>
    <w:rsid w:val="001619D9"/>
    <w:rsid w:val="00161D65"/>
    <w:rsid w:val="001621B8"/>
    <w:rsid w:val="0016230D"/>
    <w:rsid w:val="001623E8"/>
    <w:rsid w:val="0016284D"/>
    <w:rsid w:val="00162902"/>
    <w:rsid w:val="00162A98"/>
    <w:rsid w:val="00163125"/>
    <w:rsid w:val="001634AD"/>
    <w:rsid w:val="0016420A"/>
    <w:rsid w:val="00165111"/>
    <w:rsid w:val="00165457"/>
    <w:rsid w:val="0016550D"/>
    <w:rsid w:val="00165C8B"/>
    <w:rsid w:val="001660FC"/>
    <w:rsid w:val="0016646D"/>
    <w:rsid w:val="00166A41"/>
    <w:rsid w:val="00166BAC"/>
    <w:rsid w:val="00166C94"/>
    <w:rsid w:val="00166D4B"/>
    <w:rsid w:val="00166DF6"/>
    <w:rsid w:val="001672C1"/>
    <w:rsid w:val="001673C6"/>
    <w:rsid w:val="001678EF"/>
    <w:rsid w:val="00167F63"/>
    <w:rsid w:val="001702D1"/>
    <w:rsid w:val="001704A0"/>
    <w:rsid w:val="001711DD"/>
    <w:rsid w:val="0017121E"/>
    <w:rsid w:val="001712E9"/>
    <w:rsid w:val="001716D3"/>
    <w:rsid w:val="00171C1F"/>
    <w:rsid w:val="001721E1"/>
    <w:rsid w:val="00172CC0"/>
    <w:rsid w:val="00172D58"/>
    <w:rsid w:val="00173B46"/>
    <w:rsid w:val="00173C12"/>
    <w:rsid w:val="00173C3E"/>
    <w:rsid w:val="00173CDC"/>
    <w:rsid w:val="00174305"/>
    <w:rsid w:val="00174336"/>
    <w:rsid w:val="001744C9"/>
    <w:rsid w:val="00174C87"/>
    <w:rsid w:val="00174FB8"/>
    <w:rsid w:val="0017519F"/>
    <w:rsid w:val="00175943"/>
    <w:rsid w:val="00175A33"/>
    <w:rsid w:val="00175B2F"/>
    <w:rsid w:val="001766BA"/>
    <w:rsid w:val="00176746"/>
    <w:rsid w:val="00177128"/>
    <w:rsid w:val="0017749C"/>
    <w:rsid w:val="0017755B"/>
    <w:rsid w:val="00177F2D"/>
    <w:rsid w:val="00180823"/>
    <w:rsid w:val="00180CE7"/>
    <w:rsid w:val="0018136D"/>
    <w:rsid w:val="00181469"/>
    <w:rsid w:val="001817EC"/>
    <w:rsid w:val="00181CAC"/>
    <w:rsid w:val="001822FD"/>
    <w:rsid w:val="001824EC"/>
    <w:rsid w:val="001828A6"/>
    <w:rsid w:val="00182913"/>
    <w:rsid w:val="00182D26"/>
    <w:rsid w:val="001832A0"/>
    <w:rsid w:val="001833B4"/>
    <w:rsid w:val="001837D5"/>
    <w:rsid w:val="001842C5"/>
    <w:rsid w:val="001846ED"/>
    <w:rsid w:val="00184ACE"/>
    <w:rsid w:val="00185361"/>
    <w:rsid w:val="0018584B"/>
    <w:rsid w:val="0018589D"/>
    <w:rsid w:val="00185A2F"/>
    <w:rsid w:val="00185D4E"/>
    <w:rsid w:val="001861D2"/>
    <w:rsid w:val="001861F3"/>
    <w:rsid w:val="0018627F"/>
    <w:rsid w:val="00186785"/>
    <w:rsid w:val="00186B56"/>
    <w:rsid w:val="0018740D"/>
    <w:rsid w:val="00187A17"/>
    <w:rsid w:val="00187B31"/>
    <w:rsid w:val="00187F26"/>
    <w:rsid w:val="00190CA1"/>
    <w:rsid w:val="00190D09"/>
    <w:rsid w:val="00192685"/>
    <w:rsid w:val="0019279F"/>
    <w:rsid w:val="00192A47"/>
    <w:rsid w:val="00192A91"/>
    <w:rsid w:val="00194013"/>
    <w:rsid w:val="001946A3"/>
    <w:rsid w:val="0019478A"/>
    <w:rsid w:val="001956D0"/>
    <w:rsid w:val="00195717"/>
    <w:rsid w:val="00195A9E"/>
    <w:rsid w:val="00195BB0"/>
    <w:rsid w:val="00195C69"/>
    <w:rsid w:val="00195C85"/>
    <w:rsid w:val="00195DEA"/>
    <w:rsid w:val="00196044"/>
    <w:rsid w:val="00196076"/>
    <w:rsid w:val="00196513"/>
    <w:rsid w:val="00196B18"/>
    <w:rsid w:val="0019731B"/>
    <w:rsid w:val="001975D3"/>
    <w:rsid w:val="00197FC3"/>
    <w:rsid w:val="001A0E7A"/>
    <w:rsid w:val="001A1F3D"/>
    <w:rsid w:val="001A283E"/>
    <w:rsid w:val="001A287B"/>
    <w:rsid w:val="001A2948"/>
    <w:rsid w:val="001A2980"/>
    <w:rsid w:val="001A368C"/>
    <w:rsid w:val="001A3BA5"/>
    <w:rsid w:val="001A40E3"/>
    <w:rsid w:val="001A4363"/>
    <w:rsid w:val="001A43E9"/>
    <w:rsid w:val="001A4644"/>
    <w:rsid w:val="001A46F7"/>
    <w:rsid w:val="001A495F"/>
    <w:rsid w:val="001A4E80"/>
    <w:rsid w:val="001A5BFD"/>
    <w:rsid w:val="001A682E"/>
    <w:rsid w:val="001A69C3"/>
    <w:rsid w:val="001A6A79"/>
    <w:rsid w:val="001A70F6"/>
    <w:rsid w:val="001A711F"/>
    <w:rsid w:val="001A7325"/>
    <w:rsid w:val="001A74F7"/>
    <w:rsid w:val="001A7536"/>
    <w:rsid w:val="001A7AA2"/>
    <w:rsid w:val="001B0167"/>
    <w:rsid w:val="001B0713"/>
    <w:rsid w:val="001B07CE"/>
    <w:rsid w:val="001B08FF"/>
    <w:rsid w:val="001B0C4B"/>
    <w:rsid w:val="001B1142"/>
    <w:rsid w:val="001B17A6"/>
    <w:rsid w:val="001B1C37"/>
    <w:rsid w:val="001B3468"/>
    <w:rsid w:val="001B356B"/>
    <w:rsid w:val="001B3A36"/>
    <w:rsid w:val="001B3D46"/>
    <w:rsid w:val="001B41EE"/>
    <w:rsid w:val="001B48DE"/>
    <w:rsid w:val="001B496C"/>
    <w:rsid w:val="001B4E6A"/>
    <w:rsid w:val="001B57C1"/>
    <w:rsid w:val="001B6FBB"/>
    <w:rsid w:val="001B7111"/>
    <w:rsid w:val="001B728D"/>
    <w:rsid w:val="001B7AFE"/>
    <w:rsid w:val="001C0522"/>
    <w:rsid w:val="001C0663"/>
    <w:rsid w:val="001C06F4"/>
    <w:rsid w:val="001C0CB1"/>
    <w:rsid w:val="001C1024"/>
    <w:rsid w:val="001C118E"/>
    <w:rsid w:val="001C27AC"/>
    <w:rsid w:val="001C3775"/>
    <w:rsid w:val="001C3EFF"/>
    <w:rsid w:val="001C3F56"/>
    <w:rsid w:val="001C4288"/>
    <w:rsid w:val="001C52E2"/>
    <w:rsid w:val="001C5645"/>
    <w:rsid w:val="001C5750"/>
    <w:rsid w:val="001C6BEE"/>
    <w:rsid w:val="001C7701"/>
    <w:rsid w:val="001C7FFC"/>
    <w:rsid w:val="001D0516"/>
    <w:rsid w:val="001D08DE"/>
    <w:rsid w:val="001D1E31"/>
    <w:rsid w:val="001D2070"/>
    <w:rsid w:val="001D2882"/>
    <w:rsid w:val="001D2900"/>
    <w:rsid w:val="001D2E8B"/>
    <w:rsid w:val="001D3375"/>
    <w:rsid w:val="001D413C"/>
    <w:rsid w:val="001D423E"/>
    <w:rsid w:val="001D4348"/>
    <w:rsid w:val="001D4409"/>
    <w:rsid w:val="001D45FD"/>
    <w:rsid w:val="001D4676"/>
    <w:rsid w:val="001D4AF8"/>
    <w:rsid w:val="001D5124"/>
    <w:rsid w:val="001D57DD"/>
    <w:rsid w:val="001D582E"/>
    <w:rsid w:val="001D5DB5"/>
    <w:rsid w:val="001D5EA7"/>
    <w:rsid w:val="001D6016"/>
    <w:rsid w:val="001D6FDD"/>
    <w:rsid w:val="001D7250"/>
    <w:rsid w:val="001D72DA"/>
    <w:rsid w:val="001D7326"/>
    <w:rsid w:val="001D735A"/>
    <w:rsid w:val="001D7402"/>
    <w:rsid w:val="001D7463"/>
    <w:rsid w:val="001D74DA"/>
    <w:rsid w:val="001E09D5"/>
    <w:rsid w:val="001E0B60"/>
    <w:rsid w:val="001E0E9B"/>
    <w:rsid w:val="001E11A2"/>
    <w:rsid w:val="001E127B"/>
    <w:rsid w:val="001E1992"/>
    <w:rsid w:val="001E1F9E"/>
    <w:rsid w:val="001E28B7"/>
    <w:rsid w:val="001E2B98"/>
    <w:rsid w:val="001E2C74"/>
    <w:rsid w:val="001E3226"/>
    <w:rsid w:val="001E3CD0"/>
    <w:rsid w:val="001E3E73"/>
    <w:rsid w:val="001E46F2"/>
    <w:rsid w:val="001E4846"/>
    <w:rsid w:val="001E4A45"/>
    <w:rsid w:val="001E4B74"/>
    <w:rsid w:val="001E56FA"/>
    <w:rsid w:val="001E5D9F"/>
    <w:rsid w:val="001E6118"/>
    <w:rsid w:val="001E62CD"/>
    <w:rsid w:val="001E6B96"/>
    <w:rsid w:val="001E71EE"/>
    <w:rsid w:val="001E71FE"/>
    <w:rsid w:val="001E78FF"/>
    <w:rsid w:val="001E7F1D"/>
    <w:rsid w:val="001F06C5"/>
    <w:rsid w:val="001F06E7"/>
    <w:rsid w:val="001F196D"/>
    <w:rsid w:val="001F220A"/>
    <w:rsid w:val="001F30FD"/>
    <w:rsid w:val="001F37E3"/>
    <w:rsid w:val="001F3AEA"/>
    <w:rsid w:val="001F3D61"/>
    <w:rsid w:val="001F3F1E"/>
    <w:rsid w:val="001F4044"/>
    <w:rsid w:val="001F462E"/>
    <w:rsid w:val="001F4830"/>
    <w:rsid w:val="001F4D5A"/>
    <w:rsid w:val="001F4EB2"/>
    <w:rsid w:val="001F4EC0"/>
    <w:rsid w:val="001F4EC3"/>
    <w:rsid w:val="001F50BB"/>
    <w:rsid w:val="001F50FF"/>
    <w:rsid w:val="001F5BFD"/>
    <w:rsid w:val="001F5DDE"/>
    <w:rsid w:val="001F643D"/>
    <w:rsid w:val="001F6AD2"/>
    <w:rsid w:val="001F7BC0"/>
    <w:rsid w:val="002002A1"/>
    <w:rsid w:val="00202A77"/>
    <w:rsid w:val="00203A35"/>
    <w:rsid w:val="00203AB3"/>
    <w:rsid w:val="00203EE5"/>
    <w:rsid w:val="002041C9"/>
    <w:rsid w:val="0020467D"/>
    <w:rsid w:val="00205076"/>
    <w:rsid w:val="002052F8"/>
    <w:rsid w:val="00205492"/>
    <w:rsid w:val="002054A7"/>
    <w:rsid w:val="0020554C"/>
    <w:rsid w:val="002058B9"/>
    <w:rsid w:val="00206535"/>
    <w:rsid w:val="002065A3"/>
    <w:rsid w:val="00206A30"/>
    <w:rsid w:val="002072CC"/>
    <w:rsid w:val="002079F2"/>
    <w:rsid w:val="002101A5"/>
    <w:rsid w:val="00210430"/>
    <w:rsid w:val="0021077F"/>
    <w:rsid w:val="002110AD"/>
    <w:rsid w:val="0021146D"/>
    <w:rsid w:val="00211D32"/>
    <w:rsid w:val="0021282C"/>
    <w:rsid w:val="00212B2D"/>
    <w:rsid w:val="00212DED"/>
    <w:rsid w:val="00212EEB"/>
    <w:rsid w:val="00213022"/>
    <w:rsid w:val="00213528"/>
    <w:rsid w:val="002136B7"/>
    <w:rsid w:val="002139B3"/>
    <w:rsid w:val="00214991"/>
    <w:rsid w:val="002149CF"/>
    <w:rsid w:val="002149FB"/>
    <w:rsid w:val="00215A84"/>
    <w:rsid w:val="00215AD7"/>
    <w:rsid w:val="00215BC3"/>
    <w:rsid w:val="00215BC8"/>
    <w:rsid w:val="00216951"/>
    <w:rsid w:val="00216C40"/>
    <w:rsid w:val="00216DAF"/>
    <w:rsid w:val="002171A2"/>
    <w:rsid w:val="002176C3"/>
    <w:rsid w:val="00217B44"/>
    <w:rsid w:val="00220FA8"/>
    <w:rsid w:val="00221056"/>
    <w:rsid w:val="00221959"/>
    <w:rsid w:val="00221B85"/>
    <w:rsid w:val="00221D45"/>
    <w:rsid w:val="00221F75"/>
    <w:rsid w:val="00222D88"/>
    <w:rsid w:val="00222F49"/>
    <w:rsid w:val="00222F59"/>
    <w:rsid w:val="002231DC"/>
    <w:rsid w:val="00223266"/>
    <w:rsid w:val="00223626"/>
    <w:rsid w:val="00223BB6"/>
    <w:rsid w:val="002247EB"/>
    <w:rsid w:val="00224AB0"/>
    <w:rsid w:val="00225178"/>
    <w:rsid w:val="00225BAA"/>
    <w:rsid w:val="002263F2"/>
    <w:rsid w:val="00226B10"/>
    <w:rsid w:val="00227590"/>
    <w:rsid w:val="00227AC1"/>
    <w:rsid w:val="00227CCB"/>
    <w:rsid w:val="002303F4"/>
    <w:rsid w:val="00230C11"/>
    <w:rsid w:val="00231970"/>
    <w:rsid w:val="00231B5B"/>
    <w:rsid w:val="00231C0B"/>
    <w:rsid w:val="00232637"/>
    <w:rsid w:val="0023379A"/>
    <w:rsid w:val="00233B8B"/>
    <w:rsid w:val="002347F9"/>
    <w:rsid w:val="00234B26"/>
    <w:rsid w:val="002350E2"/>
    <w:rsid w:val="002355B4"/>
    <w:rsid w:val="002355D1"/>
    <w:rsid w:val="002358CA"/>
    <w:rsid w:val="002363AA"/>
    <w:rsid w:val="00236BE5"/>
    <w:rsid w:val="00236D8B"/>
    <w:rsid w:val="00237BEB"/>
    <w:rsid w:val="002403C9"/>
    <w:rsid w:val="0024042C"/>
    <w:rsid w:val="00240B1A"/>
    <w:rsid w:val="00240DAD"/>
    <w:rsid w:val="002420FB"/>
    <w:rsid w:val="0024250F"/>
    <w:rsid w:val="00242AB8"/>
    <w:rsid w:val="00242AFD"/>
    <w:rsid w:val="0024397B"/>
    <w:rsid w:val="00244158"/>
    <w:rsid w:val="002443A3"/>
    <w:rsid w:val="00244F2F"/>
    <w:rsid w:val="0024530B"/>
    <w:rsid w:val="002454E7"/>
    <w:rsid w:val="002455A3"/>
    <w:rsid w:val="0024575D"/>
    <w:rsid w:val="002458B7"/>
    <w:rsid w:val="00245B05"/>
    <w:rsid w:val="00245BD1"/>
    <w:rsid w:val="0024641E"/>
    <w:rsid w:val="002471F7"/>
    <w:rsid w:val="00247CB3"/>
    <w:rsid w:val="00247D2C"/>
    <w:rsid w:val="00251A62"/>
    <w:rsid w:val="00251B76"/>
    <w:rsid w:val="0025208A"/>
    <w:rsid w:val="002522D4"/>
    <w:rsid w:val="00252408"/>
    <w:rsid w:val="00252743"/>
    <w:rsid w:val="00252781"/>
    <w:rsid w:val="00253086"/>
    <w:rsid w:val="00253878"/>
    <w:rsid w:val="00253A29"/>
    <w:rsid w:val="00253EAE"/>
    <w:rsid w:val="00254040"/>
    <w:rsid w:val="0025464A"/>
    <w:rsid w:val="002549F1"/>
    <w:rsid w:val="00254B23"/>
    <w:rsid w:val="0025515C"/>
    <w:rsid w:val="00255904"/>
    <w:rsid w:val="00255BA0"/>
    <w:rsid w:val="002560FD"/>
    <w:rsid w:val="002567A8"/>
    <w:rsid w:val="0025688C"/>
    <w:rsid w:val="00256F03"/>
    <w:rsid w:val="00257244"/>
    <w:rsid w:val="002578EB"/>
    <w:rsid w:val="00257F07"/>
    <w:rsid w:val="00260D16"/>
    <w:rsid w:val="00261396"/>
    <w:rsid w:val="002626CF"/>
    <w:rsid w:val="00263000"/>
    <w:rsid w:val="002633B9"/>
    <w:rsid w:val="00263984"/>
    <w:rsid w:val="00263A29"/>
    <w:rsid w:val="00263BBE"/>
    <w:rsid w:val="002647A2"/>
    <w:rsid w:val="00264E19"/>
    <w:rsid w:val="0026618F"/>
    <w:rsid w:val="002664DD"/>
    <w:rsid w:val="0026655A"/>
    <w:rsid w:val="00266779"/>
    <w:rsid w:val="002667E8"/>
    <w:rsid w:val="00266ADD"/>
    <w:rsid w:val="0026725C"/>
    <w:rsid w:val="0026732A"/>
    <w:rsid w:val="002703D4"/>
    <w:rsid w:val="00270851"/>
    <w:rsid w:val="002715A7"/>
    <w:rsid w:val="00271787"/>
    <w:rsid w:val="00271CE5"/>
    <w:rsid w:val="002723A9"/>
    <w:rsid w:val="00272A75"/>
    <w:rsid w:val="0027327A"/>
    <w:rsid w:val="00273DBD"/>
    <w:rsid w:val="00274139"/>
    <w:rsid w:val="00274D78"/>
    <w:rsid w:val="00274F26"/>
    <w:rsid w:val="00276843"/>
    <w:rsid w:val="00276A95"/>
    <w:rsid w:val="00276E5D"/>
    <w:rsid w:val="00277127"/>
    <w:rsid w:val="002803C5"/>
    <w:rsid w:val="00280BF2"/>
    <w:rsid w:val="002818F5"/>
    <w:rsid w:val="00281925"/>
    <w:rsid w:val="00282020"/>
    <w:rsid w:val="002820FF"/>
    <w:rsid w:val="002821D4"/>
    <w:rsid w:val="0028296A"/>
    <w:rsid w:val="00282A1A"/>
    <w:rsid w:val="00282BCC"/>
    <w:rsid w:val="0028314F"/>
    <w:rsid w:val="00283754"/>
    <w:rsid w:val="00283E65"/>
    <w:rsid w:val="00283FD3"/>
    <w:rsid w:val="002842CD"/>
    <w:rsid w:val="002853CD"/>
    <w:rsid w:val="00285865"/>
    <w:rsid w:val="0028616C"/>
    <w:rsid w:val="0028658D"/>
    <w:rsid w:val="002865E4"/>
    <w:rsid w:val="00286C63"/>
    <w:rsid w:val="00286E7E"/>
    <w:rsid w:val="00287AF9"/>
    <w:rsid w:val="002908E4"/>
    <w:rsid w:val="00290B0C"/>
    <w:rsid w:val="00290D73"/>
    <w:rsid w:val="00291503"/>
    <w:rsid w:val="00291FE3"/>
    <w:rsid w:val="00292F51"/>
    <w:rsid w:val="00293370"/>
    <w:rsid w:val="00293536"/>
    <w:rsid w:val="00293F36"/>
    <w:rsid w:val="00294896"/>
    <w:rsid w:val="00294C1D"/>
    <w:rsid w:val="00294CA4"/>
    <w:rsid w:val="00294EFB"/>
    <w:rsid w:val="00295468"/>
    <w:rsid w:val="00295A1F"/>
    <w:rsid w:val="00295F18"/>
    <w:rsid w:val="00296116"/>
    <w:rsid w:val="00296EAD"/>
    <w:rsid w:val="002A0F36"/>
    <w:rsid w:val="002A21EA"/>
    <w:rsid w:val="002A2AEC"/>
    <w:rsid w:val="002A2C97"/>
    <w:rsid w:val="002A3553"/>
    <w:rsid w:val="002A37D3"/>
    <w:rsid w:val="002A3FBF"/>
    <w:rsid w:val="002A7AB2"/>
    <w:rsid w:val="002A7C6C"/>
    <w:rsid w:val="002B04DC"/>
    <w:rsid w:val="002B04F2"/>
    <w:rsid w:val="002B0530"/>
    <w:rsid w:val="002B05FD"/>
    <w:rsid w:val="002B11C7"/>
    <w:rsid w:val="002B179D"/>
    <w:rsid w:val="002B1D7B"/>
    <w:rsid w:val="002B1ECC"/>
    <w:rsid w:val="002B2463"/>
    <w:rsid w:val="002B2885"/>
    <w:rsid w:val="002B3342"/>
    <w:rsid w:val="002B388D"/>
    <w:rsid w:val="002B3A02"/>
    <w:rsid w:val="002B3DD8"/>
    <w:rsid w:val="002B3F2D"/>
    <w:rsid w:val="002B3FAF"/>
    <w:rsid w:val="002B4B19"/>
    <w:rsid w:val="002B50AB"/>
    <w:rsid w:val="002B53B6"/>
    <w:rsid w:val="002B5BBE"/>
    <w:rsid w:val="002B5C68"/>
    <w:rsid w:val="002B63FD"/>
    <w:rsid w:val="002B6B31"/>
    <w:rsid w:val="002B701C"/>
    <w:rsid w:val="002B71F6"/>
    <w:rsid w:val="002B76BB"/>
    <w:rsid w:val="002B76CA"/>
    <w:rsid w:val="002B7FB5"/>
    <w:rsid w:val="002C01F7"/>
    <w:rsid w:val="002C0C3E"/>
    <w:rsid w:val="002C0D19"/>
    <w:rsid w:val="002C0D77"/>
    <w:rsid w:val="002C10C6"/>
    <w:rsid w:val="002C1536"/>
    <w:rsid w:val="002C1A7D"/>
    <w:rsid w:val="002C2300"/>
    <w:rsid w:val="002C236D"/>
    <w:rsid w:val="002C3117"/>
    <w:rsid w:val="002C4373"/>
    <w:rsid w:val="002C52E0"/>
    <w:rsid w:val="002C5C23"/>
    <w:rsid w:val="002C62B5"/>
    <w:rsid w:val="002C7C7F"/>
    <w:rsid w:val="002C7D05"/>
    <w:rsid w:val="002C7EFC"/>
    <w:rsid w:val="002D0CC5"/>
    <w:rsid w:val="002D0EDE"/>
    <w:rsid w:val="002D0FE9"/>
    <w:rsid w:val="002D1A38"/>
    <w:rsid w:val="002D209B"/>
    <w:rsid w:val="002D2959"/>
    <w:rsid w:val="002D2A48"/>
    <w:rsid w:val="002D2D88"/>
    <w:rsid w:val="002D349D"/>
    <w:rsid w:val="002D36EE"/>
    <w:rsid w:val="002D3B80"/>
    <w:rsid w:val="002D4066"/>
    <w:rsid w:val="002D4E25"/>
    <w:rsid w:val="002D4E86"/>
    <w:rsid w:val="002D5D58"/>
    <w:rsid w:val="002D6CAF"/>
    <w:rsid w:val="002D7834"/>
    <w:rsid w:val="002D7A0E"/>
    <w:rsid w:val="002E0F21"/>
    <w:rsid w:val="002E160E"/>
    <w:rsid w:val="002E2DDE"/>
    <w:rsid w:val="002E30AA"/>
    <w:rsid w:val="002E37E4"/>
    <w:rsid w:val="002E4039"/>
    <w:rsid w:val="002E4B16"/>
    <w:rsid w:val="002E4EA6"/>
    <w:rsid w:val="002E520A"/>
    <w:rsid w:val="002E53F5"/>
    <w:rsid w:val="002E5782"/>
    <w:rsid w:val="002E59B8"/>
    <w:rsid w:val="002E5CDF"/>
    <w:rsid w:val="002E6139"/>
    <w:rsid w:val="002E6AA7"/>
    <w:rsid w:val="002E6E10"/>
    <w:rsid w:val="002E7379"/>
    <w:rsid w:val="002E73C8"/>
    <w:rsid w:val="002E7514"/>
    <w:rsid w:val="002E78D0"/>
    <w:rsid w:val="002E7A80"/>
    <w:rsid w:val="002E7E56"/>
    <w:rsid w:val="002F087B"/>
    <w:rsid w:val="002F15E5"/>
    <w:rsid w:val="002F1869"/>
    <w:rsid w:val="002F19CA"/>
    <w:rsid w:val="002F1EAE"/>
    <w:rsid w:val="002F24D7"/>
    <w:rsid w:val="002F27E6"/>
    <w:rsid w:val="002F2967"/>
    <w:rsid w:val="002F2CC9"/>
    <w:rsid w:val="002F2E17"/>
    <w:rsid w:val="002F352B"/>
    <w:rsid w:val="002F3745"/>
    <w:rsid w:val="002F4F2A"/>
    <w:rsid w:val="002F5535"/>
    <w:rsid w:val="002F5B36"/>
    <w:rsid w:val="002F5C14"/>
    <w:rsid w:val="002F61E1"/>
    <w:rsid w:val="002F6EB7"/>
    <w:rsid w:val="002F7817"/>
    <w:rsid w:val="002F7993"/>
    <w:rsid w:val="0030055D"/>
    <w:rsid w:val="0030057E"/>
    <w:rsid w:val="00300DEA"/>
    <w:rsid w:val="0030256E"/>
    <w:rsid w:val="00302E43"/>
    <w:rsid w:val="00303BD1"/>
    <w:rsid w:val="00303E53"/>
    <w:rsid w:val="00303FF8"/>
    <w:rsid w:val="00304911"/>
    <w:rsid w:val="00304B38"/>
    <w:rsid w:val="00304C4E"/>
    <w:rsid w:val="0030524D"/>
    <w:rsid w:val="003052E9"/>
    <w:rsid w:val="0030574A"/>
    <w:rsid w:val="00305B81"/>
    <w:rsid w:val="003061F2"/>
    <w:rsid w:val="0030638F"/>
    <w:rsid w:val="0030653F"/>
    <w:rsid w:val="00306BB8"/>
    <w:rsid w:val="00306F29"/>
    <w:rsid w:val="003070F0"/>
    <w:rsid w:val="003076C4"/>
    <w:rsid w:val="003102E7"/>
    <w:rsid w:val="00310468"/>
    <w:rsid w:val="00311580"/>
    <w:rsid w:val="0031162E"/>
    <w:rsid w:val="003116AA"/>
    <w:rsid w:val="00311B99"/>
    <w:rsid w:val="00311E2F"/>
    <w:rsid w:val="00312A39"/>
    <w:rsid w:val="00312FDF"/>
    <w:rsid w:val="00313786"/>
    <w:rsid w:val="00313A97"/>
    <w:rsid w:val="00313ABA"/>
    <w:rsid w:val="00313B46"/>
    <w:rsid w:val="00313F76"/>
    <w:rsid w:val="00314179"/>
    <w:rsid w:val="00314DCF"/>
    <w:rsid w:val="00316B0C"/>
    <w:rsid w:val="00317108"/>
    <w:rsid w:val="00317142"/>
    <w:rsid w:val="0032033B"/>
    <w:rsid w:val="00320364"/>
    <w:rsid w:val="00320668"/>
    <w:rsid w:val="00320696"/>
    <w:rsid w:val="00320B64"/>
    <w:rsid w:val="00320C4B"/>
    <w:rsid w:val="003210B3"/>
    <w:rsid w:val="0032111B"/>
    <w:rsid w:val="00321791"/>
    <w:rsid w:val="00322426"/>
    <w:rsid w:val="00323252"/>
    <w:rsid w:val="003234E6"/>
    <w:rsid w:val="0032352F"/>
    <w:rsid w:val="00323828"/>
    <w:rsid w:val="00323A51"/>
    <w:rsid w:val="0032424D"/>
    <w:rsid w:val="0032489C"/>
    <w:rsid w:val="00325182"/>
    <w:rsid w:val="00325BC2"/>
    <w:rsid w:val="00325D90"/>
    <w:rsid w:val="00327695"/>
    <w:rsid w:val="00327D18"/>
    <w:rsid w:val="00327E22"/>
    <w:rsid w:val="003308F0"/>
    <w:rsid w:val="00332287"/>
    <w:rsid w:val="0033230B"/>
    <w:rsid w:val="00332D87"/>
    <w:rsid w:val="00333E97"/>
    <w:rsid w:val="00333FAA"/>
    <w:rsid w:val="00334E55"/>
    <w:rsid w:val="00335052"/>
    <w:rsid w:val="00335950"/>
    <w:rsid w:val="003366FA"/>
    <w:rsid w:val="00336B07"/>
    <w:rsid w:val="0034058B"/>
    <w:rsid w:val="00340A04"/>
    <w:rsid w:val="00342410"/>
    <w:rsid w:val="00342514"/>
    <w:rsid w:val="0034279A"/>
    <w:rsid w:val="003438BA"/>
    <w:rsid w:val="00344069"/>
    <w:rsid w:val="003454A1"/>
    <w:rsid w:val="00345743"/>
    <w:rsid w:val="00345AAE"/>
    <w:rsid w:val="00345C2E"/>
    <w:rsid w:val="003465D2"/>
    <w:rsid w:val="003504C4"/>
    <w:rsid w:val="00350D98"/>
    <w:rsid w:val="00351731"/>
    <w:rsid w:val="00352185"/>
    <w:rsid w:val="003524F3"/>
    <w:rsid w:val="00353436"/>
    <w:rsid w:val="00353C98"/>
    <w:rsid w:val="00353E48"/>
    <w:rsid w:val="00354129"/>
    <w:rsid w:val="00354161"/>
    <w:rsid w:val="00354541"/>
    <w:rsid w:val="003557D8"/>
    <w:rsid w:val="003558EC"/>
    <w:rsid w:val="003562AF"/>
    <w:rsid w:val="0035632F"/>
    <w:rsid w:val="00356A8B"/>
    <w:rsid w:val="00356FDE"/>
    <w:rsid w:val="0035780E"/>
    <w:rsid w:val="00360003"/>
    <w:rsid w:val="00360B8B"/>
    <w:rsid w:val="00360D28"/>
    <w:rsid w:val="00361352"/>
    <w:rsid w:val="003619C0"/>
    <w:rsid w:val="003625D9"/>
    <w:rsid w:val="003627F4"/>
    <w:rsid w:val="00362A84"/>
    <w:rsid w:val="00363211"/>
    <w:rsid w:val="0036337C"/>
    <w:rsid w:val="003636BF"/>
    <w:rsid w:val="00363999"/>
    <w:rsid w:val="00363D01"/>
    <w:rsid w:val="00363D6A"/>
    <w:rsid w:val="0036514B"/>
    <w:rsid w:val="0036533C"/>
    <w:rsid w:val="003662B1"/>
    <w:rsid w:val="003667C8"/>
    <w:rsid w:val="00367030"/>
    <w:rsid w:val="00370149"/>
    <w:rsid w:val="003703AA"/>
    <w:rsid w:val="00370AA7"/>
    <w:rsid w:val="0037137E"/>
    <w:rsid w:val="0037176A"/>
    <w:rsid w:val="003718CF"/>
    <w:rsid w:val="00372DD4"/>
    <w:rsid w:val="003730D0"/>
    <w:rsid w:val="00373113"/>
    <w:rsid w:val="00373C32"/>
    <w:rsid w:val="0037441E"/>
    <w:rsid w:val="0037479F"/>
    <w:rsid w:val="00374A2B"/>
    <w:rsid w:val="00374C91"/>
    <w:rsid w:val="00375475"/>
    <w:rsid w:val="00375C85"/>
    <w:rsid w:val="0037614A"/>
    <w:rsid w:val="003763A1"/>
    <w:rsid w:val="00376634"/>
    <w:rsid w:val="0037738B"/>
    <w:rsid w:val="00377463"/>
    <w:rsid w:val="00377CD2"/>
    <w:rsid w:val="00377E84"/>
    <w:rsid w:val="00381161"/>
    <w:rsid w:val="003817C4"/>
    <w:rsid w:val="00382144"/>
    <w:rsid w:val="0038293F"/>
    <w:rsid w:val="00382B13"/>
    <w:rsid w:val="00382E0F"/>
    <w:rsid w:val="00382F46"/>
    <w:rsid w:val="003839C2"/>
    <w:rsid w:val="00383C5C"/>
    <w:rsid w:val="0038440D"/>
    <w:rsid w:val="003845B4"/>
    <w:rsid w:val="00384C3F"/>
    <w:rsid w:val="00385412"/>
    <w:rsid w:val="00385582"/>
    <w:rsid w:val="0038582E"/>
    <w:rsid w:val="00385858"/>
    <w:rsid w:val="0038673A"/>
    <w:rsid w:val="00386745"/>
    <w:rsid w:val="00386832"/>
    <w:rsid w:val="00386EBB"/>
    <w:rsid w:val="003879F6"/>
    <w:rsid w:val="00387B1A"/>
    <w:rsid w:val="00387EEE"/>
    <w:rsid w:val="00387F13"/>
    <w:rsid w:val="00390EF3"/>
    <w:rsid w:val="00391276"/>
    <w:rsid w:val="00391363"/>
    <w:rsid w:val="003914D9"/>
    <w:rsid w:val="00391D47"/>
    <w:rsid w:val="003920F7"/>
    <w:rsid w:val="00392D37"/>
    <w:rsid w:val="00392E8F"/>
    <w:rsid w:val="00393A2A"/>
    <w:rsid w:val="00393B0B"/>
    <w:rsid w:val="0039498C"/>
    <w:rsid w:val="00394B3A"/>
    <w:rsid w:val="00394F8A"/>
    <w:rsid w:val="003958AD"/>
    <w:rsid w:val="00395A3E"/>
    <w:rsid w:val="00395FA1"/>
    <w:rsid w:val="003960E1"/>
    <w:rsid w:val="003974A1"/>
    <w:rsid w:val="0039786C"/>
    <w:rsid w:val="00397BE0"/>
    <w:rsid w:val="003A02C6"/>
    <w:rsid w:val="003A0B0C"/>
    <w:rsid w:val="003A0C91"/>
    <w:rsid w:val="003A0EA0"/>
    <w:rsid w:val="003A10D7"/>
    <w:rsid w:val="003A21CD"/>
    <w:rsid w:val="003A3405"/>
    <w:rsid w:val="003A3C68"/>
    <w:rsid w:val="003A4055"/>
    <w:rsid w:val="003A41FB"/>
    <w:rsid w:val="003A4533"/>
    <w:rsid w:val="003A4837"/>
    <w:rsid w:val="003A4C48"/>
    <w:rsid w:val="003A54A7"/>
    <w:rsid w:val="003A5571"/>
    <w:rsid w:val="003A563F"/>
    <w:rsid w:val="003A58B1"/>
    <w:rsid w:val="003A5A7A"/>
    <w:rsid w:val="003A5B10"/>
    <w:rsid w:val="003A5D13"/>
    <w:rsid w:val="003A5F66"/>
    <w:rsid w:val="003A602E"/>
    <w:rsid w:val="003A6536"/>
    <w:rsid w:val="003A6DD7"/>
    <w:rsid w:val="003A7839"/>
    <w:rsid w:val="003A7E3D"/>
    <w:rsid w:val="003B063D"/>
    <w:rsid w:val="003B0B5D"/>
    <w:rsid w:val="003B1646"/>
    <w:rsid w:val="003B2453"/>
    <w:rsid w:val="003B31EA"/>
    <w:rsid w:val="003B33E8"/>
    <w:rsid w:val="003B3691"/>
    <w:rsid w:val="003B3E02"/>
    <w:rsid w:val="003B430B"/>
    <w:rsid w:val="003B4B0B"/>
    <w:rsid w:val="003B5242"/>
    <w:rsid w:val="003B55FB"/>
    <w:rsid w:val="003B5F85"/>
    <w:rsid w:val="003B723F"/>
    <w:rsid w:val="003B7426"/>
    <w:rsid w:val="003B7A3F"/>
    <w:rsid w:val="003B7C34"/>
    <w:rsid w:val="003C035B"/>
    <w:rsid w:val="003C0AC1"/>
    <w:rsid w:val="003C1174"/>
    <w:rsid w:val="003C129D"/>
    <w:rsid w:val="003C17AB"/>
    <w:rsid w:val="003C1957"/>
    <w:rsid w:val="003C2240"/>
    <w:rsid w:val="003C2723"/>
    <w:rsid w:val="003C2A76"/>
    <w:rsid w:val="003C2D5D"/>
    <w:rsid w:val="003C2FD0"/>
    <w:rsid w:val="003C3A37"/>
    <w:rsid w:val="003C401C"/>
    <w:rsid w:val="003C4527"/>
    <w:rsid w:val="003C50DA"/>
    <w:rsid w:val="003C5117"/>
    <w:rsid w:val="003C56FC"/>
    <w:rsid w:val="003C5B32"/>
    <w:rsid w:val="003C5B9A"/>
    <w:rsid w:val="003C60EA"/>
    <w:rsid w:val="003C671E"/>
    <w:rsid w:val="003C6C20"/>
    <w:rsid w:val="003C6CE4"/>
    <w:rsid w:val="003C7C8E"/>
    <w:rsid w:val="003D005D"/>
    <w:rsid w:val="003D0683"/>
    <w:rsid w:val="003D074C"/>
    <w:rsid w:val="003D0977"/>
    <w:rsid w:val="003D0C5E"/>
    <w:rsid w:val="003D1810"/>
    <w:rsid w:val="003D1DD6"/>
    <w:rsid w:val="003D2150"/>
    <w:rsid w:val="003D26DC"/>
    <w:rsid w:val="003D3380"/>
    <w:rsid w:val="003D37EB"/>
    <w:rsid w:val="003D3B90"/>
    <w:rsid w:val="003D4BE3"/>
    <w:rsid w:val="003D4EFA"/>
    <w:rsid w:val="003D53C5"/>
    <w:rsid w:val="003D5407"/>
    <w:rsid w:val="003D54BD"/>
    <w:rsid w:val="003D6521"/>
    <w:rsid w:val="003D6E90"/>
    <w:rsid w:val="003D6E9F"/>
    <w:rsid w:val="003D6EA9"/>
    <w:rsid w:val="003D74C9"/>
    <w:rsid w:val="003D7A70"/>
    <w:rsid w:val="003E0AA0"/>
    <w:rsid w:val="003E198C"/>
    <w:rsid w:val="003E1C74"/>
    <w:rsid w:val="003E227A"/>
    <w:rsid w:val="003E2297"/>
    <w:rsid w:val="003E24AC"/>
    <w:rsid w:val="003E252A"/>
    <w:rsid w:val="003E2B04"/>
    <w:rsid w:val="003E2D85"/>
    <w:rsid w:val="003E3ABE"/>
    <w:rsid w:val="003E3E49"/>
    <w:rsid w:val="003E4A45"/>
    <w:rsid w:val="003E4FAF"/>
    <w:rsid w:val="003E5895"/>
    <w:rsid w:val="003E5ACA"/>
    <w:rsid w:val="003E5B4F"/>
    <w:rsid w:val="003E5D4C"/>
    <w:rsid w:val="003E5F6C"/>
    <w:rsid w:val="003E61BD"/>
    <w:rsid w:val="003E62B8"/>
    <w:rsid w:val="003E6336"/>
    <w:rsid w:val="003E715A"/>
    <w:rsid w:val="003E76F2"/>
    <w:rsid w:val="003E7B4F"/>
    <w:rsid w:val="003E7FC2"/>
    <w:rsid w:val="003F0A94"/>
    <w:rsid w:val="003F14D9"/>
    <w:rsid w:val="003F17C5"/>
    <w:rsid w:val="003F19F0"/>
    <w:rsid w:val="003F228A"/>
    <w:rsid w:val="003F2609"/>
    <w:rsid w:val="003F27CF"/>
    <w:rsid w:val="003F3811"/>
    <w:rsid w:val="003F38D5"/>
    <w:rsid w:val="003F395B"/>
    <w:rsid w:val="003F488D"/>
    <w:rsid w:val="003F4B3D"/>
    <w:rsid w:val="003F4C55"/>
    <w:rsid w:val="003F77CF"/>
    <w:rsid w:val="00400D21"/>
    <w:rsid w:val="00400D72"/>
    <w:rsid w:val="0040133C"/>
    <w:rsid w:val="00401501"/>
    <w:rsid w:val="00401820"/>
    <w:rsid w:val="00401B4C"/>
    <w:rsid w:val="00401DA6"/>
    <w:rsid w:val="00402723"/>
    <w:rsid w:val="004028E4"/>
    <w:rsid w:val="00403384"/>
    <w:rsid w:val="0040384A"/>
    <w:rsid w:val="00403C69"/>
    <w:rsid w:val="00403F8B"/>
    <w:rsid w:val="004048B4"/>
    <w:rsid w:val="004053E7"/>
    <w:rsid w:val="00405526"/>
    <w:rsid w:val="00405684"/>
    <w:rsid w:val="004064E0"/>
    <w:rsid w:val="00407430"/>
    <w:rsid w:val="004074A5"/>
    <w:rsid w:val="00407C1D"/>
    <w:rsid w:val="004106C9"/>
    <w:rsid w:val="0041126D"/>
    <w:rsid w:val="00411EEA"/>
    <w:rsid w:val="00412046"/>
    <w:rsid w:val="004125F6"/>
    <w:rsid w:val="00412CEF"/>
    <w:rsid w:val="00412EA1"/>
    <w:rsid w:val="00413B8C"/>
    <w:rsid w:val="00413B9B"/>
    <w:rsid w:val="0041416C"/>
    <w:rsid w:val="00414A9F"/>
    <w:rsid w:val="00414D02"/>
    <w:rsid w:val="00414E50"/>
    <w:rsid w:val="00415240"/>
    <w:rsid w:val="00415A50"/>
    <w:rsid w:val="004161D3"/>
    <w:rsid w:val="00416392"/>
    <w:rsid w:val="00416BC1"/>
    <w:rsid w:val="00416BC9"/>
    <w:rsid w:val="00416D18"/>
    <w:rsid w:val="004171E7"/>
    <w:rsid w:val="00417A15"/>
    <w:rsid w:val="00417CC1"/>
    <w:rsid w:val="00421446"/>
    <w:rsid w:val="00421A11"/>
    <w:rsid w:val="00421A22"/>
    <w:rsid w:val="00421D15"/>
    <w:rsid w:val="00422B57"/>
    <w:rsid w:val="004233BB"/>
    <w:rsid w:val="00423E3F"/>
    <w:rsid w:val="00424502"/>
    <w:rsid w:val="0042481F"/>
    <w:rsid w:val="00424DCA"/>
    <w:rsid w:val="00424DD3"/>
    <w:rsid w:val="004255A1"/>
    <w:rsid w:val="004259AD"/>
    <w:rsid w:val="00425CB9"/>
    <w:rsid w:val="00426221"/>
    <w:rsid w:val="004263AA"/>
    <w:rsid w:val="0042672E"/>
    <w:rsid w:val="00427182"/>
    <w:rsid w:val="0042744F"/>
    <w:rsid w:val="00427BFA"/>
    <w:rsid w:val="00427F52"/>
    <w:rsid w:val="00427FC3"/>
    <w:rsid w:val="00430525"/>
    <w:rsid w:val="00431FBC"/>
    <w:rsid w:val="004332A9"/>
    <w:rsid w:val="004337E3"/>
    <w:rsid w:val="004344AE"/>
    <w:rsid w:val="00434781"/>
    <w:rsid w:val="004347F9"/>
    <w:rsid w:val="00434939"/>
    <w:rsid w:val="0043603A"/>
    <w:rsid w:val="0043627F"/>
    <w:rsid w:val="00436BF1"/>
    <w:rsid w:val="004377B3"/>
    <w:rsid w:val="00440C84"/>
    <w:rsid w:val="00440EE4"/>
    <w:rsid w:val="00441736"/>
    <w:rsid w:val="00441C31"/>
    <w:rsid w:val="00442252"/>
    <w:rsid w:val="0044230C"/>
    <w:rsid w:val="00442FD8"/>
    <w:rsid w:val="0044333D"/>
    <w:rsid w:val="004438F2"/>
    <w:rsid w:val="00443900"/>
    <w:rsid w:val="00443958"/>
    <w:rsid w:val="004440C8"/>
    <w:rsid w:val="0044478D"/>
    <w:rsid w:val="00444A73"/>
    <w:rsid w:val="00444F43"/>
    <w:rsid w:val="004454BF"/>
    <w:rsid w:val="004458D3"/>
    <w:rsid w:val="0044600F"/>
    <w:rsid w:val="00446487"/>
    <w:rsid w:val="00446885"/>
    <w:rsid w:val="00446B31"/>
    <w:rsid w:val="00446FE1"/>
    <w:rsid w:val="004472DB"/>
    <w:rsid w:val="004476BB"/>
    <w:rsid w:val="00447E7E"/>
    <w:rsid w:val="00450118"/>
    <w:rsid w:val="00450615"/>
    <w:rsid w:val="004506CA"/>
    <w:rsid w:val="0045153B"/>
    <w:rsid w:val="004516C0"/>
    <w:rsid w:val="00452B25"/>
    <w:rsid w:val="004531BE"/>
    <w:rsid w:val="004538CC"/>
    <w:rsid w:val="004541F8"/>
    <w:rsid w:val="004544E6"/>
    <w:rsid w:val="004558C4"/>
    <w:rsid w:val="0045763F"/>
    <w:rsid w:val="00457967"/>
    <w:rsid w:val="004600D3"/>
    <w:rsid w:val="00460799"/>
    <w:rsid w:val="00460A58"/>
    <w:rsid w:val="00460CA5"/>
    <w:rsid w:val="00460E1A"/>
    <w:rsid w:val="004613C2"/>
    <w:rsid w:val="004617F2"/>
    <w:rsid w:val="00461CEB"/>
    <w:rsid w:val="00461DD7"/>
    <w:rsid w:val="00462C08"/>
    <w:rsid w:val="00463340"/>
    <w:rsid w:val="004634F8"/>
    <w:rsid w:val="004639D8"/>
    <w:rsid w:val="00463E64"/>
    <w:rsid w:val="004643F5"/>
    <w:rsid w:val="00464615"/>
    <w:rsid w:val="00464B4C"/>
    <w:rsid w:val="00464BF0"/>
    <w:rsid w:val="00464FA4"/>
    <w:rsid w:val="00465171"/>
    <w:rsid w:val="004656D4"/>
    <w:rsid w:val="00465D5A"/>
    <w:rsid w:val="004661DE"/>
    <w:rsid w:val="00466579"/>
    <w:rsid w:val="004669D4"/>
    <w:rsid w:val="00466F2E"/>
    <w:rsid w:val="004671E2"/>
    <w:rsid w:val="00467E4F"/>
    <w:rsid w:val="00470129"/>
    <w:rsid w:val="00470167"/>
    <w:rsid w:val="0047034A"/>
    <w:rsid w:val="00470B38"/>
    <w:rsid w:val="00470FA6"/>
    <w:rsid w:val="00471121"/>
    <w:rsid w:val="004734CF"/>
    <w:rsid w:val="00473FB1"/>
    <w:rsid w:val="00474A3F"/>
    <w:rsid w:val="00475007"/>
    <w:rsid w:val="00475114"/>
    <w:rsid w:val="00475957"/>
    <w:rsid w:val="00475A25"/>
    <w:rsid w:val="00476D71"/>
    <w:rsid w:val="0047773E"/>
    <w:rsid w:val="00480253"/>
    <w:rsid w:val="00480557"/>
    <w:rsid w:val="00480A4C"/>
    <w:rsid w:val="00480B61"/>
    <w:rsid w:val="00480E8E"/>
    <w:rsid w:val="00481231"/>
    <w:rsid w:val="004814EC"/>
    <w:rsid w:val="00481FF7"/>
    <w:rsid w:val="0048297E"/>
    <w:rsid w:val="00482C27"/>
    <w:rsid w:val="00482DCB"/>
    <w:rsid w:val="00483BFC"/>
    <w:rsid w:val="00483D0F"/>
    <w:rsid w:val="00483D30"/>
    <w:rsid w:val="004844A0"/>
    <w:rsid w:val="0048457F"/>
    <w:rsid w:val="004849E6"/>
    <w:rsid w:val="00484D71"/>
    <w:rsid w:val="00485605"/>
    <w:rsid w:val="004856E3"/>
    <w:rsid w:val="00485913"/>
    <w:rsid w:val="00485DAF"/>
    <w:rsid w:val="00485ED0"/>
    <w:rsid w:val="00486377"/>
    <w:rsid w:val="00486454"/>
    <w:rsid w:val="00486E6A"/>
    <w:rsid w:val="00487055"/>
    <w:rsid w:val="004874BE"/>
    <w:rsid w:val="004900A1"/>
    <w:rsid w:val="004916B3"/>
    <w:rsid w:val="004920B4"/>
    <w:rsid w:val="00492731"/>
    <w:rsid w:val="00492DAB"/>
    <w:rsid w:val="004934F2"/>
    <w:rsid w:val="00493C74"/>
    <w:rsid w:val="00494D77"/>
    <w:rsid w:val="00495698"/>
    <w:rsid w:val="00495A2C"/>
    <w:rsid w:val="00496FCE"/>
    <w:rsid w:val="0049733A"/>
    <w:rsid w:val="00497649"/>
    <w:rsid w:val="004976FF"/>
    <w:rsid w:val="004A0565"/>
    <w:rsid w:val="004A26C7"/>
    <w:rsid w:val="004A26FB"/>
    <w:rsid w:val="004A2712"/>
    <w:rsid w:val="004A2D16"/>
    <w:rsid w:val="004A3258"/>
    <w:rsid w:val="004A3344"/>
    <w:rsid w:val="004A44DD"/>
    <w:rsid w:val="004A4F3C"/>
    <w:rsid w:val="004A54D0"/>
    <w:rsid w:val="004A5A4C"/>
    <w:rsid w:val="004A5B20"/>
    <w:rsid w:val="004A6158"/>
    <w:rsid w:val="004A6877"/>
    <w:rsid w:val="004A69C6"/>
    <w:rsid w:val="004A6CA3"/>
    <w:rsid w:val="004A6D57"/>
    <w:rsid w:val="004A704D"/>
    <w:rsid w:val="004A7209"/>
    <w:rsid w:val="004A78B5"/>
    <w:rsid w:val="004B0065"/>
    <w:rsid w:val="004B007B"/>
    <w:rsid w:val="004B0B88"/>
    <w:rsid w:val="004B0FB3"/>
    <w:rsid w:val="004B1C0C"/>
    <w:rsid w:val="004B2580"/>
    <w:rsid w:val="004B2B0C"/>
    <w:rsid w:val="004B34B3"/>
    <w:rsid w:val="004B3703"/>
    <w:rsid w:val="004B4189"/>
    <w:rsid w:val="004B479E"/>
    <w:rsid w:val="004B57CD"/>
    <w:rsid w:val="004B5817"/>
    <w:rsid w:val="004B6AE8"/>
    <w:rsid w:val="004B6E41"/>
    <w:rsid w:val="004B7E04"/>
    <w:rsid w:val="004C0099"/>
    <w:rsid w:val="004C0CB7"/>
    <w:rsid w:val="004C1312"/>
    <w:rsid w:val="004C1758"/>
    <w:rsid w:val="004C17A9"/>
    <w:rsid w:val="004C27A4"/>
    <w:rsid w:val="004C2940"/>
    <w:rsid w:val="004C2CDB"/>
    <w:rsid w:val="004C3841"/>
    <w:rsid w:val="004C3A4E"/>
    <w:rsid w:val="004C3B85"/>
    <w:rsid w:val="004C4306"/>
    <w:rsid w:val="004C523D"/>
    <w:rsid w:val="004C54FD"/>
    <w:rsid w:val="004C5C3B"/>
    <w:rsid w:val="004C631E"/>
    <w:rsid w:val="004C67F1"/>
    <w:rsid w:val="004C6F2E"/>
    <w:rsid w:val="004C767C"/>
    <w:rsid w:val="004D0EEF"/>
    <w:rsid w:val="004D1526"/>
    <w:rsid w:val="004D18EF"/>
    <w:rsid w:val="004D192B"/>
    <w:rsid w:val="004D19F6"/>
    <w:rsid w:val="004D1C54"/>
    <w:rsid w:val="004D1FA3"/>
    <w:rsid w:val="004D23E1"/>
    <w:rsid w:val="004D249A"/>
    <w:rsid w:val="004D2A80"/>
    <w:rsid w:val="004D2B8E"/>
    <w:rsid w:val="004D2BE1"/>
    <w:rsid w:val="004D304E"/>
    <w:rsid w:val="004D344B"/>
    <w:rsid w:val="004D3F88"/>
    <w:rsid w:val="004D4070"/>
    <w:rsid w:val="004D4717"/>
    <w:rsid w:val="004D4A55"/>
    <w:rsid w:val="004D4C39"/>
    <w:rsid w:val="004D4D0E"/>
    <w:rsid w:val="004D4E3E"/>
    <w:rsid w:val="004D52D3"/>
    <w:rsid w:val="004D5D91"/>
    <w:rsid w:val="004D5E60"/>
    <w:rsid w:val="004D6BFB"/>
    <w:rsid w:val="004D728F"/>
    <w:rsid w:val="004D7D82"/>
    <w:rsid w:val="004E0C00"/>
    <w:rsid w:val="004E0F73"/>
    <w:rsid w:val="004E1016"/>
    <w:rsid w:val="004E1C57"/>
    <w:rsid w:val="004E203D"/>
    <w:rsid w:val="004E207D"/>
    <w:rsid w:val="004E2979"/>
    <w:rsid w:val="004E40F2"/>
    <w:rsid w:val="004E4291"/>
    <w:rsid w:val="004E46C6"/>
    <w:rsid w:val="004E4B85"/>
    <w:rsid w:val="004E4EE5"/>
    <w:rsid w:val="004E5C86"/>
    <w:rsid w:val="004E63C3"/>
    <w:rsid w:val="004F076A"/>
    <w:rsid w:val="004F0E59"/>
    <w:rsid w:val="004F10E4"/>
    <w:rsid w:val="004F1413"/>
    <w:rsid w:val="004F1C5D"/>
    <w:rsid w:val="004F2118"/>
    <w:rsid w:val="004F377D"/>
    <w:rsid w:val="004F39F1"/>
    <w:rsid w:val="004F39F2"/>
    <w:rsid w:val="004F3C3B"/>
    <w:rsid w:val="004F4DAF"/>
    <w:rsid w:val="004F4F13"/>
    <w:rsid w:val="004F5039"/>
    <w:rsid w:val="004F6018"/>
    <w:rsid w:val="004F6693"/>
    <w:rsid w:val="004F67C8"/>
    <w:rsid w:val="004F68B5"/>
    <w:rsid w:val="004F6A2D"/>
    <w:rsid w:val="004F7B5B"/>
    <w:rsid w:val="00500810"/>
    <w:rsid w:val="005009BD"/>
    <w:rsid w:val="00500BBC"/>
    <w:rsid w:val="00500BD4"/>
    <w:rsid w:val="005011DC"/>
    <w:rsid w:val="005012E8"/>
    <w:rsid w:val="0050163A"/>
    <w:rsid w:val="005017C1"/>
    <w:rsid w:val="005029D2"/>
    <w:rsid w:val="00502C3A"/>
    <w:rsid w:val="00503180"/>
    <w:rsid w:val="005032EA"/>
    <w:rsid w:val="0050362F"/>
    <w:rsid w:val="00503688"/>
    <w:rsid w:val="00503912"/>
    <w:rsid w:val="00503D31"/>
    <w:rsid w:val="005053C9"/>
    <w:rsid w:val="0050685D"/>
    <w:rsid w:val="0050758C"/>
    <w:rsid w:val="00507CCD"/>
    <w:rsid w:val="005104E5"/>
    <w:rsid w:val="00510765"/>
    <w:rsid w:val="00511117"/>
    <w:rsid w:val="00512016"/>
    <w:rsid w:val="0051228B"/>
    <w:rsid w:val="00513450"/>
    <w:rsid w:val="00513A5F"/>
    <w:rsid w:val="005140BA"/>
    <w:rsid w:val="005141E4"/>
    <w:rsid w:val="00515B6D"/>
    <w:rsid w:val="00515B90"/>
    <w:rsid w:val="00515FCB"/>
    <w:rsid w:val="00516127"/>
    <w:rsid w:val="00516652"/>
    <w:rsid w:val="00516A15"/>
    <w:rsid w:val="00516E59"/>
    <w:rsid w:val="00517568"/>
    <w:rsid w:val="00520153"/>
    <w:rsid w:val="005205ED"/>
    <w:rsid w:val="005207C5"/>
    <w:rsid w:val="00520A20"/>
    <w:rsid w:val="00520BC3"/>
    <w:rsid w:val="005212A0"/>
    <w:rsid w:val="005220AB"/>
    <w:rsid w:val="0052239B"/>
    <w:rsid w:val="00522F4F"/>
    <w:rsid w:val="005234D8"/>
    <w:rsid w:val="00523CDA"/>
    <w:rsid w:val="00523EC0"/>
    <w:rsid w:val="00524539"/>
    <w:rsid w:val="0052471D"/>
    <w:rsid w:val="00524844"/>
    <w:rsid w:val="00524D4A"/>
    <w:rsid w:val="00524DCF"/>
    <w:rsid w:val="00524FF4"/>
    <w:rsid w:val="005251D3"/>
    <w:rsid w:val="00525C0F"/>
    <w:rsid w:val="00525CA5"/>
    <w:rsid w:val="00525DBE"/>
    <w:rsid w:val="00526246"/>
    <w:rsid w:val="005263EC"/>
    <w:rsid w:val="0052737B"/>
    <w:rsid w:val="005276C1"/>
    <w:rsid w:val="005279DB"/>
    <w:rsid w:val="00527CC4"/>
    <w:rsid w:val="00527DEF"/>
    <w:rsid w:val="00527F58"/>
    <w:rsid w:val="0053004F"/>
    <w:rsid w:val="0053013B"/>
    <w:rsid w:val="005301B3"/>
    <w:rsid w:val="00530689"/>
    <w:rsid w:val="00531186"/>
    <w:rsid w:val="005313A4"/>
    <w:rsid w:val="00531E8E"/>
    <w:rsid w:val="00531FA8"/>
    <w:rsid w:val="00532DC6"/>
    <w:rsid w:val="005339DA"/>
    <w:rsid w:val="005339FF"/>
    <w:rsid w:val="00533B1F"/>
    <w:rsid w:val="00534756"/>
    <w:rsid w:val="00535487"/>
    <w:rsid w:val="005359F9"/>
    <w:rsid w:val="00535A0C"/>
    <w:rsid w:val="00535AF6"/>
    <w:rsid w:val="005372EB"/>
    <w:rsid w:val="00537442"/>
    <w:rsid w:val="0053753C"/>
    <w:rsid w:val="00537986"/>
    <w:rsid w:val="005411AD"/>
    <w:rsid w:val="005413AE"/>
    <w:rsid w:val="0054178C"/>
    <w:rsid w:val="00541EA5"/>
    <w:rsid w:val="00541FEA"/>
    <w:rsid w:val="00542E06"/>
    <w:rsid w:val="00544281"/>
    <w:rsid w:val="005442D6"/>
    <w:rsid w:val="00544D4C"/>
    <w:rsid w:val="0054598F"/>
    <w:rsid w:val="00545BC1"/>
    <w:rsid w:val="0054600D"/>
    <w:rsid w:val="00546AFA"/>
    <w:rsid w:val="005470D3"/>
    <w:rsid w:val="00547285"/>
    <w:rsid w:val="00547629"/>
    <w:rsid w:val="005477D2"/>
    <w:rsid w:val="0054780D"/>
    <w:rsid w:val="00547DA7"/>
    <w:rsid w:val="00550C3E"/>
    <w:rsid w:val="005519A8"/>
    <w:rsid w:val="005525A4"/>
    <w:rsid w:val="0055269A"/>
    <w:rsid w:val="00552ACF"/>
    <w:rsid w:val="00552C8C"/>
    <w:rsid w:val="0055433F"/>
    <w:rsid w:val="00554D9F"/>
    <w:rsid w:val="005552CF"/>
    <w:rsid w:val="005554B9"/>
    <w:rsid w:val="00555F73"/>
    <w:rsid w:val="00555FB9"/>
    <w:rsid w:val="00556B2B"/>
    <w:rsid w:val="00556EBD"/>
    <w:rsid w:val="00557454"/>
    <w:rsid w:val="0056068E"/>
    <w:rsid w:val="00560E9E"/>
    <w:rsid w:val="00561098"/>
    <w:rsid w:val="00561528"/>
    <w:rsid w:val="005618C5"/>
    <w:rsid w:val="00561D06"/>
    <w:rsid w:val="005621B3"/>
    <w:rsid w:val="0056358F"/>
    <w:rsid w:val="00564D83"/>
    <w:rsid w:val="00564DCA"/>
    <w:rsid w:val="00565982"/>
    <w:rsid w:val="005664F9"/>
    <w:rsid w:val="00566F1A"/>
    <w:rsid w:val="00567106"/>
    <w:rsid w:val="005675CB"/>
    <w:rsid w:val="0056793E"/>
    <w:rsid w:val="00567F7B"/>
    <w:rsid w:val="005704E7"/>
    <w:rsid w:val="00571B23"/>
    <w:rsid w:val="00571D59"/>
    <w:rsid w:val="0057237E"/>
    <w:rsid w:val="005723F3"/>
    <w:rsid w:val="0057243B"/>
    <w:rsid w:val="005728B2"/>
    <w:rsid w:val="00573F16"/>
    <w:rsid w:val="005746A1"/>
    <w:rsid w:val="00575BC7"/>
    <w:rsid w:val="00575D30"/>
    <w:rsid w:val="00575ED2"/>
    <w:rsid w:val="0057605B"/>
    <w:rsid w:val="0057669B"/>
    <w:rsid w:val="00576B70"/>
    <w:rsid w:val="00576ED8"/>
    <w:rsid w:val="00577874"/>
    <w:rsid w:val="00577C9D"/>
    <w:rsid w:val="00577CF8"/>
    <w:rsid w:val="00580419"/>
    <w:rsid w:val="00581427"/>
    <w:rsid w:val="0058171B"/>
    <w:rsid w:val="005819B5"/>
    <w:rsid w:val="005819E7"/>
    <w:rsid w:val="00581A36"/>
    <w:rsid w:val="00581C3D"/>
    <w:rsid w:val="00581D54"/>
    <w:rsid w:val="00581DF6"/>
    <w:rsid w:val="00581F2A"/>
    <w:rsid w:val="00582623"/>
    <w:rsid w:val="005826BF"/>
    <w:rsid w:val="00582A95"/>
    <w:rsid w:val="00582CD9"/>
    <w:rsid w:val="0058391F"/>
    <w:rsid w:val="00583959"/>
    <w:rsid w:val="00583B05"/>
    <w:rsid w:val="0058480D"/>
    <w:rsid w:val="00584C62"/>
    <w:rsid w:val="00584F4E"/>
    <w:rsid w:val="00585758"/>
    <w:rsid w:val="0058627E"/>
    <w:rsid w:val="00587109"/>
    <w:rsid w:val="00587D26"/>
    <w:rsid w:val="00590394"/>
    <w:rsid w:val="00591411"/>
    <w:rsid w:val="0059164B"/>
    <w:rsid w:val="005916C6"/>
    <w:rsid w:val="00591741"/>
    <w:rsid w:val="00592E86"/>
    <w:rsid w:val="00593729"/>
    <w:rsid w:val="005944D2"/>
    <w:rsid w:val="005946D7"/>
    <w:rsid w:val="005958D4"/>
    <w:rsid w:val="00595966"/>
    <w:rsid w:val="005959D1"/>
    <w:rsid w:val="00595DB3"/>
    <w:rsid w:val="00595FA7"/>
    <w:rsid w:val="00596230"/>
    <w:rsid w:val="005969AD"/>
    <w:rsid w:val="00596C89"/>
    <w:rsid w:val="00597E51"/>
    <w:rsid w:val="005A0594"/>
    <w:rsid w:val="005A07BD"/>
    <w:rsid w:val="005A0842"/>
    <w:rsid w:val="005A0DCD"/>
    <w:rsid w:val="005A15FA"/>
    <w:rsid w:val="005A1C19"/>
    <w:rsid w:val="005A1C66"/>
    <w:rsid w:val="005A2115"/>
    <w:rsid w:val="005A2169"/>
    <w:rsid w:val="005A236F"/>
    <w:rsid w:val="005A24FC"/>
    <w:rsid w:val="005A26B5"/>
    <w:rsid w:val="005A36E3"/>
    <w:rsid w:val="005A4009"/>
    <w:rsid w:val="005A41F8"/>
    <w:rsid w:val="005A44E5"/>
    <w:rsid w:val="005A500E"/>
    <w:rsid w:val="005A5311"/>
    <w:rsid w:val="005A55D3"/>
    <w:rsid w:val="005A5746"/>
    <w:rsid w:val="005A65B5"/>
    <w:rsid w:val="005A6A2C"/>
    <w:rsid w:val="005A6F22"/>
    <w:rsid w:val="005A73DC"/>
    <w:rsid w:val="005A7646"/>
    <w:rsid w:val="005A76B3"/>
    <w:rsid w:val="005A7700"/>
    <w:rsid w:val="005B0E21"/>
    <w:rsid w:val="005B0E9F"/>
    <w:rsid w:val="005B1B24"/>
    <w:rsid w:val="005B29A8"/>
    <w:rsid w:val="005B3130"/>
    <w:rsid w:val="005B3AD5"/>
    <w:rsid w:val="005B3B46"/>
    <w:rsid w:val="005B3F06"/>
    <w:rsid w:val="005B4080"/>
    <w:rsid w:val="005B443F"/>
    <w:rsid w:val="005B44F3"/>
    <w:rsid w:val="005B6E03"/>
    <w:rsid w:val="005C0029"/>
    <w:rsid w:val="005C0049"/>
    <w:rsid w:val="005C0941"/>
    <w:rsid w:val="005C0D60"/>
    <w:rsid w:val="005C0E95"/>
    <w:rsid w:val="005C1A6E"/>
    <w:rsid w:val="005C1E30"/>
    <w:rsid w:val="005C1F74"/>
    <w:rsid w:val="005C2025"/>
    <w:rsid w:val="005C21BB"/>
    <w:rsid w:val="005C3420"/>
    <w:rsid w:val="005C35A9"/>
    <w:rsid w:val="005C3CE2"/>
    <w:rsid w:val="005C416D"/>
    <w:rsid w:val="005C450D"/>
    <w:rsid w:val="005C556F"/>
    <w:rsid w:val="005C59A5"/>
    <w:rsid w:val="005C7672"/>
    <w:rsid w:val="005C7921"/>
    <w:rsid w:val="005C7CEF"/>
    <w:rsid w:val="005C7EC9"/>
    <w:rsid w:val="005D010C"/>
    <w:rsid w:val="005D124D"/>
    <w:rsid w:val="005D13EC"/>
    <w:rsid w:val="005D1698"/>
    <w:rsid w:val="005D1C7B"/>
    <w:rsid w:val="005D1CCE"/>
    <w:rsid w:val="005D2256"/>
    <w:rsid w:val="005D2331"/>
    <w:rsid w:val="005D30D2"/>
    <w:rsid w:val="005D39B9"/>
    <w:rsid w:val="005D3C95"/>
    <w:rsid w:val="005D42AB"/>
    <w:rsid w:val="005D4A99"/>
    <w:rsid w:val="005D4FDE"/>
    <w:rsid w:val="005D569D"/>
    <w:rsid w:val="005D5863"/>
    <w:rsid w:val="005D6129"/>
    <w:rsid w:val="005D65FC"/>
    <w:rsid w:val="005D674E"/>
    <w:rsid w:val="005D6A4C"/>
    <w:rsid w:val="005D7120"/>
    <w:rsid w:val="005D7659"/>
    <w:rsid w:val="005D79AA"/>
    <w:rsid w:val="005E0171"/>
    <w:rsid w:val="005E0B9A"/>
    <w:rsid w:val="005E176C"/>
    <w:rsid w:val="005E1D3C"/>
    <w:rsid w:val="005E3203"/>
    <w:rsid w:val="005E33E2"/>
    <w:rsid w:val="005E350B"/>
    <w:rsid w:val="005E3A70"/>
    <w:rsid w:val="005E43F6"/>
    <w:rsid w:val="005E48E6"/>
    <w:rsid w:val="005E5596"/>
    <w:rsid w:val="005E5C58"/>
    <w:rsid w:val="005E5F15"/>
    <w:rsid w:val="005E628A"/>
    <w:rsid w:val="005E6882"/>
    <w:rsid w:val="005E6BE5"/>
    <w:rsid w:val="005E705D"/>
    <w:rsid w:val="005E7714"/>
    <w:rsid w:val="005E7C17"/>
    <w:rsid w:val="005F061A"/>
    <w:rsid w:val="005F0790"/>
    <w:rsid w:val="005F0988"/>
    <w:rsid w:val="005F2875"/>
    <w:rsid w:val="005F3E95"/>
    <w:rsid w:val="005F422A"/>
    <w:rsid w:val="005F4C68"/>
    <w:rsid w:val="005F4D08"/>
    <w:rsid w:val="005F5B52"/>
    <w:rsid w:val="005F64F1"/>
    <w:rsid w:val="005F6C91"/>
    <w:rsid w:val="005F6DF1"/>
    <w:rsid w:val="005F7173"/>
    <w:rsid w:val="006005B4"/>
    <w:rsid w:val="00600B51"/>
    <w:rsid w:val="00601077"/>
    <w:rsid w:val="0060205E"/>
    <w:rsid w:val="00603820"/>
    <w:rsid w:val="00603BC3"/>
    <w:rsid w:val="00606002"/>
    <w:rsid w:val="006062B5"/>
    <w:rsid w:val="0060731F"/>
    <w:rsid w:val="00607325"/>
    <w:rsid w:val="006075A9"/>
    <w:rsid w:val="0060768B"/>
    <w:rsid w:val="00607D7E"/>
    <w:rsid w:val="00610618"/>
    <w:rsid w:val="00610FE0"/>
    <w:rsid w:val="00610FFA"/>
    <w:rsid w:val="00611041"/>
    <w:rsid w:val="00612113"/>
    <w:rsid w:val="00612392"/>
    <w:rsid w:val="006126FF"/>
    <w:rsid w:val="00612AFB"/>
    <w:rsid w:val="00612B09"/>
    <w:rsid w:val="0061357E"/>
    <w:rsid w:val="00613E1A"/>
    <w:rsid w:val="006146EB"/>
    <w:rsid w:val="00614998"/>
    <w:rsid w:val="006149A9"/>
    <w:rsid w:val="00614A58"/>
    <w:rsid w:val="0061522B"/>
    <w:rsid w:val="0061582C"/>
    <w:rsid w:val="00615AE0"/>
    <w:rsid w:val="00615F37"/>
    <w:rsid w:val="00616E0D"/>
    <w:rsid w:val="00616E40"/>
    <w:rsid w:val="00616EDB"/>
    <w:rsid w:val="00617721"/>
    <w:rsid w:val="006201B7"/>
    <w:rsid w:val="006211F7"/>
    <w:rsid w:val="0062129E"/>
    <w:rsid w:val="006214A0"/>
    <w:rsid w:val="0062159D"/>
    <w:rsid w:val="0062217E"/>
    <w:rsid w:val="006224AF"/>
    <w:rsid w:val="00622517"/>
    <w:rsid w:val="00622B11"/>
    <w:rsid w:val="00623730"/>
    <w:rsid w:val="00623D50"/>
    <w:rsid w:val="00623E6E"/>
    <w:rsid w:val="00624E80"/>
    <w:rsid w:val="00624F78"/>
    <w:rsid w:val="006250C8"/>
    <w:rsid w:val="0062545F"/>
    <w:rsid w:val="00626605"/>
    <w:rsid w:val="00626B8B"/>
    <w:rsid w:val="00626B8E"/>
    <w:rsid w:val="006275DD"/>
    <w:rsid w:val="00627769"/>
    <w:rsid w:val="006278FA"/>
    <w:rsid w:val="00627AE0"/>
    <w:rsid w:val="00627E1B"/>
    <w:rsid w:val="00630619"/>
    <w:rsid w:val="006307A5"/>
    <w:rsid w:val="006307CE"/>
    <w:rsid w:val="0063128A"/>
    <w:rsid w:val="00632253"/>
    <w:rsid w:val="00632623"/>
    <w:rsid w:val="006327FE"/>
    <w:rsid w:val="006328D6"/>
    <w:rsid w:val="0063296D"/>
    <w:rsid w:val="00632B1B"/>
    <w:rsid w:val="00633356"/>
    <w:rsid w:val="00633C1B"/>
    <w:rsid w:val="00633DB2"/>
    <w:rsid w:val="00634183"/>
    <w:rsid w:val="00634790"/>
    <w:rsid w:val="0063479A"/>
    <w:rsid w:val="0063498C"/>
    <w:rsid w:val="00635CC5"/>
    <w:rsid w:val="006360AD"/>
    <w:rsid w:val="0063631F"/>
    <w:rsid w:val="006366B7"/>
    <w:rsid w:val="00636F62"/>
    <w:rsid w:val="00637247"/>
    <w:rsid w:val="00637770"/>
    <w:rsid w:val="006377D3"/>
    <w:rsid w:val="00637FE6"/>
    <w:rsid w:val="00640471"/>
    <w:rsid w:val="00640613"/>
    <w:rsid w:val="00641280"/>
    <w:rsid w:val="00641D2F"/>
    <w:rsid w:val="00641FC7"/>
    <w:rsid w:val="006422A7"/>
    <w:rsid w:val="00642714"/>
    <w:rsid w:val="00642F8B"/>
    <w:rsid w:val="006430FC"/>
    <w:rsid w:val="00643238"/>
    <w:rsid w:val="006433C2"/>
    <w:rsid w:val="00643446"/>
    <w:rsid w:val="00643C4E"/>
    <w:rsid w:val="00645357"/>
    <w:rsid w:val="0064543D"/>
    <w:rsid w:val="006455CE"/>
    <w:rsid w:val="006459B3"/>
    <w:rsid w:val="00645C72"/>
    <w:rsid w:val="00645D4E"/>
    <w:rsid w:val="00645D8E"/>
    <w:rsid w:val="00646041"/>
    <w:rsid w:val="00646463"/>
    <w:rsid w:val="0064680A"/>
    <w:rsid w:val="00646EAA"/>
    <w:rsid w:val="00647084"/>
    <w:rsid w:val="00647481"/>
    <w:rsid w:val="0064796A"/>
    <w:rsid w:val="00647F2A"/>
    <w:rsid w:val="0065010B"/>
    <w:rsid w:val="00650A4C"/>
    <w:rsid w:val="00651168"/>
    <w:rsid w:val="006512B0"/>
    <w:rsid w:val="0065174C"/>
    <w:rsid w:val="00651BB7"/>
    <w:rsid w:val="006521FD"/>
    <w:rsid w:val="00652541"/>
    <w:rsid w:val="00652CF5"/>
    <w:rsid w:val="00652F0A"/>
    <w:rsid w:val="006538A5"/>
    <w:rsid w:val="006547EE"/>
    <w:rsid w:val="00654CC8"/>
    <w:rsid w:val="00656BCD"/>
    <w:rsid w:val="0065716B"/>
    <w:rsid w:val="00661F8E"/>
    <w:rsid w:val="006623EE"/>
    <w:rsid w:val="00662539"/>
    <w:rsid w:val="00662B5C"/>
    <w:rsid w:val="00663DC9"/>
    <w:rsid w:val="00664671"/>
    <w:rsid w:val="00664A12"/>
    <w:rsid w:val="0066529A"/>
    <w:rsid w:val="00665523"/>
    <w:rsid w:val="0066578E"/>
    <w:rsid w:val="006658D2"/>
    <w:rsid w:val="00665A55"/>
    <w:rsid w:val="00666216"/>
    <w:rsid w:val="006662AD"/>
    <w:rsid w:val="0066695E"/>
    <w:rsid w:val="00666B34"/>
    <w:rsid w:val="00666D1D"/>
    <w:rsid w:val="006670BC"/>
    <w:rsid w:val="00667F8C"/>
    <w:rsid w:val="006703A4"/>
    <w:rsid w:val="0067076A"/>
    <w:rsid w:val="00670C1C"/>
    <w:rsid w:val="00671053"/>
    <w:rsid w:val="006717A6"/>
    <w:rsid w:val="00671BDF"/>
    <w:rsid w:val="006723E8"/>
    <w:rsid w:val="0067241F"/>
    <w:rsid w:val="00672F12"/>
    <w:rsid w:val="00673130"/>
    <w:rsid w:val="006747C8"/>
    <w:rsid w:val="00674A54"/>
    <w:rsid w:val="006751DE"/>
    <w:rsid w:val="006752C0"/>
    <w:rsid w:val="00675FA2"/>
    <w:rsid w:val="00676CE1"/>
    <w:rsid w:val="00677143"/>
    <w:rsid w:val="006774D6"/>
    <w:rsid w:val="00677E9A"/>
    <w:rsid w:val="006801EF"/>
    <w:rsid w:val="00680E84"/>
    <w:rsid w:val="00681126"/>
    <w:rsid w:val="006815CA"/>
    <w:rsid w:val="00682649"/>
    <w:rsid w:val="006834B9"/>
    <w:rsid w:val="00683829"/>
    <w:rsid w:val="00684648"/>
    <w:rsid w:val="006849EF"/>
    <w:rsid w:val="00684E9E"/>
    <w:rsid w:val="00685360"/>
    <w:rsid w:val="00685B49"/>
    <w:rsid w:val="00685DFD"/>
    <w:rsid w:val="0068698B"/>
    <w:rsid w:val="00686F08"/>
    <w:rsid w:val="006878F5"/>
    <w:rsid w:val="0069092C"/>
    <w:rsid w:val="00690D2E"/>
    <w:rsid w:val="00690FD8"/>
    <w:rsid w:val="00691A46"/>
    <w:rsid w:val="0069292C"/>
    <w:rsid w:val="00692CE3"/>
    <w:rsid w:val="00693237"/>
    <w:rsid w:val="0069331B"/>
    <w:rsid w:val="00693540"/>
    <w:rsid w:val="00693884"/>
    <w:rsid w:val="00694078"/>
    <w:rsid w:val="00694B05"/>
    <w:rsid w:val="00694C6C"/>
    <w:rsid w:val="00694E4A"/>
    <w:rsid w:val="006964FF"/>
    <w:rsid w:val="006968D6"/>
    <w:rsid w:val="0069781A"/>
    <w:rsid w:val="006979CD"/>
    <w:rsid w:val="00697B06"/>
    <w:rsid w:val="006A11D2"/>
    <w:rsid w:val="006A142C"/>
    <w:rsid w:val="006A16B2"/>
    <w:rsid w:val="006A17DB"/>
    <w:rsid w:val="006A1872"/>
    <w:rsid w:val="006A2BE7"/>
    <w:rsid w:val="006A3796"/>
    <w:rsid w:val="006A4CC5"/>
    <w:rsid w:val="006A4E1B"/>
    <w:rsid w:val="006A52DD"/>
    <w:rsid w:val="006A6220"/>
    <w:rsid w:val="006A6553"/>
    <w:rsid w:val="006A6CA4"/>
    <w:rsid w:val="006A6CD6"/>
    <w:rsid w:val="006A721C"/>
    <w:rsid w:val="006A76C3"/>
    <w:rsid w:val="006A77B2"/>
    <w:rsid w:val="006A7A33"/>
    <w:rsid w:val="006B1089"/>
    <w:rsid w:val="006B16EF"/>
    <w:rsid w:val="006B17C9"/>
    <w:rsid w:val="006B1B91"/>
    <w:rsid w:val="006B1B9A"/>
    <w:rsid w:val="006B2B91"/>
    <w:rsid w:val="006B2EFA"/>
    <w:rsid w:val="006B3562"/>
    <w:rsid w:val="006B3D97"/>
    <w:rsid w:val="006B41F4"/>
    <w:rsid w:val="006B434E"/>
    <w:rsid w:val="006B5616"/>
    <w:rsid w:val="006B6617"/>
    <w:rsid w:val="006B6F03"/>
    <w:rsid w:val="006B7266"/>
    <w:rsid w:val="006B796D"/>
    <w:rsid w:val="006B79AA"/>
    <w:rsid w:val="006B7AF2"/>
    <w:rsid w:val="006C05CC"/>
    <w:rsid w:val="006C0A38"/>
    <w:rsid w:val="006C0AF5"/>
    <w:rsid w:val="006C13E5"/>
    <w:rsid w:val="006C16E7"/>
    <w:rsid w:val="006C2110"/>
    <w:rsid w:val="006C23ED"/>
    <w:rsid w:val="006C2F2B"/>
    <w:rsid w:val="006C2F84"/>
    <w:rsid w:val="006C4387"/>
    <w:rsid w:val="006C4A4E"/>
    <w:rsid w:val="006C5332"/>
    <w:rsid w:val="006C5A7C"/>
    <w:rsid w:val="006C5D66"/>
    <w:rsid w:val="006C6351"/>
    <w:rsid w:val="006C65F0"/>
    <w:rsid w:val="006C6B04"/>
    <w:rsid w:val="006C7386"/>
    <w:rsid w:val="006D0B8A"/>
    <w:rsid w:val="006D0F72"/>
    <w:rsid w:val="006D1CAE"/>
    <w:rsid w:val="006D1DF0"/>
    <w:rsid w:val="006D2274"/>
    <w:rsid w:val="006D2AE9"/>
    <w:rsid w:val="006D2BC6"/>
    <w:rsid w:val="006D323E"/>
    <w:rsid w:val="006D340C"/>
    <w:rsid w:val="006D3526"/>
    <w:rsid w:val="006D3CE2"/>
    <w:rsid w:val="006D42D9"/>
    <w:rsid w:val="006D4731"/>
    <w:rsid w:val="006D565F"/>
    <w:rsid w:val="006D5CA5"/>
    <w:rsid w:val="006D6273"/>
    <w:rsid w:val="006D6723"/>
    <w:rsid w:val="006D6857"/>
    <w:rsid w:val="006D69A1"/>
    <w:rsid w:val="006D7A95"/>
    <w:rsid w:val="006E05CD"/>
    <w:rsid w:val="006E08C8"/>
    <w:rsid w:val="006E0A82"/>
    <w:rsid w:val="006E152B"/>
    <w:rsid w:val="006E2379"/>
    <w:rsid w:val="006E2C96"/>
    <w:rsid w:val="006E3056"/>
    <w:rsid w:val="006E3E64"/>
    <w:rsid w:val="006E457C"/>
    <w:rsid w:val="006E460C"/>
    <w:rsid w:val="006E48A4"/>
    <w:rsid w:val="006E4ABD"/>
    <w:rsid w:val="006E5585"/>
    <w:rsid w:val="006E59E3"/>
    <w:rsid w:val="006E5C06"/>
    <w:rsid w:val="006E63D0"/>
    <w:rsid w:val="006E676A"/>
    <w:rsid w:val="006E68CC"/>
    <w:rsid w:val="006E72FF"/>
    <w:rsid w:val="006E7623"/>
    <w:rsid w:val="006E78DF"/>
    <w:rsid w:val="006F0322"/>
    <w:rsid w:val="006F0A9A"/>
    <w:rsid w:val="006F0AB2"/>
    <w:rsid w:val="006F0D16"/>
    <w:rsid w:val="006F159F"/>
    <w:rsid w:val="006F1A52"/>
    <w:rsid w:val="006F1C13"/>
    <w:rsid w:val="006F1F77"/>
    <w:rsid w:val="006F36F7"/>
    <w:rsid w:val="006F38C3"/>
    <w:rsid w:val="006F3AD2"/>
    <w:rsid w:val="006F3F1E"/>
    <w:rsid w:val="006F4600"/>
    <w:rsid w:val="006F4DBC"/>
    <w:rsid w:val="006F501A"/>
    <w:rsid w:val="006F54D9"/>
    <w:rsid w:val="006F5C86"/>
    <w:rsid w:val="006F60B1"/>
    <w:rsid w:val="006F6386"/>
    <w:rsid w:val="006F663F"/>
    <w:rsid w:val="006F712C"/>
    <w:rsid w:val="006F7774"/>
    <w:rsid w:val="006F78C1"/>
    <w:rsid w:val="00700325"/>
    <w:rsid w:val="007003A9"/>
    <w:rsid w:val="0070157B"/>
    <w:rsid w:val="00701A32"/>
    <w:rsid w:val="0070271A"/>
    <w:rsid w:val="00703D1D"/>
    <w:rsid w:val="00704210"/>
    <w:rsid w:val="00704355"/>
    <w:rsid w:val="00704471"/>
    <w:rsid w:val="0070487F"/>
    <w:rsid w:val="00704AB0"/>
    <w:rsid w:val="00704C5F"/>
    <w:rsid w:val="00704D74"/>
    <w:rsid w:val="007053DD"/>
    <w:rsid w:val="00705526"/>
    <w:rsid w:val="00705AC6"/>
    <w:rsid w:val="00705BE1"/>
    <w:rsid w:val="00705FD1"/>
    <w:rsid w:val="0070623E"/>
    <w:rsid w:val="00706C58"/>
    <w:rsid w:val="007079C8"/>
    <w:rsid w:val="00707EE2"/>
    <w:rsid w:val="007100AD"/>
    <w:rsid w:val="00710453"/>
    <w:rsid w:val="00710476"/>
    <w:rsid w:val="0071058D"/>
    <w:rsid w:val="007106DE"/>
    <w:rsid w:val="007107D1"/>
    <w:rsid w:val="00710FE6"/>
    <w:rsid w:val="00711F72"/>
    <w:rsid w:val="0071279C"/>
    <w:rsid w:val="007135F6"/>
    <w:rsid w:val="00713E32"/>
    <w:rsid w:val="00714360"/>
    <w:rsid w:val="007147EC"/>
    <w:rsid w:val="0071508B"/>
    <w:rsid w:val="007153FB"/>
    <w:rsid w:val="007157A1"/>
    <w:rsid w:val="00715DA9"/>
    <w:rsid w:val="007169EA"/>
    <w:rsid w:val="00716E63"/>
    <w:rsid w:val="00717454"/>
    <w:rsid w:val="00721192"/>
    <w:rsid w:val="00721329"/>
    <w:rsid w:val="007215DC"/>
    <w:rsid w:val="007215F5"/>
    <w:rsid w:val="00721FD2"/>
    <w:rsid w:val="00722715"/>
    <w:rsid w:val="00722896"/>
    <w:rsid w:val="007228EA"/>
    <w:rsid w:val="00723258"/>
    <w:rsid w:val="00723D83"/>
    <w:rsid w:val="007241BF"/>
    <w:rsid w:val="007247F5"/>
    <w:rsid w:val="00724DAF"/>
    <w:rsid w:val="00725632"/>
    <w:rsid w:val="00725C8B"/>
    <w:rsid w:val="00726463"/>
    <w:rsid w:val="007269DA"/>
    <w:rsid w:val="00726DE0"/>
    <w:rsid w:val="0072724A"/>
    <w:rsid w:val="0072770F"/>
    <w:rsid w:val="00727E83"/>
    <w:rsid w:val="00731061"/>
    <w:rsid w:val="007319FE"/>
    <w:rsid w:val="00731DFA"/>
    <w:rsid w:val="0073255D"/>
    <w:rsid w:val="007329DE"/>
    <w:rsid w:val="00732EA4"/>
    <w:rsid w:val="00733017"/>
    <w:rsid w:val="007332E1"/>
    <w:rsid w:val="00734040"/>
    <w:rsid w:val="00734A9A"/>
    <w:rsid w:val="00734F6C"/>
    <w:rsid w:val="00734FD5"/>
    <w:rsid w:val="0073528F"/>
    <w:rsid w:val="0073662C"/>
    <w:rsid w:val="007367C3"/>
    <w:rsid w:val="00737074"/>
    <w:rsid w:val="00737867"/>
    <w:rsid w:val="00737CB7"/>
    <w:rsid w:val="00740C1A"/>
    <w:rsid w:val="007414EC"/>
    <w:rsid w:val="0074172F"/>
    <w:rsid w:val="007419EF"/>
    <w:rsid w:val="00741C5A"/>
    <w:rsid w:val="007426EC"/>
    <w:rsid w:val="00743739"/>
    <w:rsid w:val="0074474F"/>
    <w:rsid w:val="0074521C"/>
    <w:rsid w:val="00745BA6"/>
    <w:rsid w:val="00746BFC"/>
    <w:rsid w:val="00747356"/>
    <w:rsid w:val="00747715"/>
    <w:rsid w:val="00747BC2"/>
    <w:rsid w:val="0075006F"/>
    <w:rsid w:val="0075100E"/>
    <w:rsid w:val="007510D8"/>
    <w:rsid w:val="007512F6"/>
    <w:rsid w:val="007513A2"/>
    <w:rsid w:val="007515B2"/>
    <w:rsid w:val="00751662"/>
    <w:rsid w:val="007519CE"/>
    <w:rsid w:val="00751A67"/>
    <w:rsid w:val="00751B20"/>
    <w:rsid w:val="00751D38"/>
    <w:rsid w:val="00751E89"/>
    <w:rsid w:val="00752059"/>
    <w:rsid w:val="00752ADA"/>
    <w:rsid w:val="0075321D"/>
    <w:rsid w:val="0075369A"/>
    <w:rsid w:val="007539FF"/>
    <w:rsid w:val="0075483F"/>
    <w:rsid w:val="0075491E"/>
    <w:rsid w:val="00754C6C"/>
    <w:rsid w:val="0075564D"/>
    <w:rsid w:val="0075584E"/>
    <w:rsid w:val="00755E48"/>
    <w:rsid w:val="00756897"/>
    <w:rsid w:val="00756A82"/>
    <w:rsid w:val="00756E22"/>
    <w:rsid w:val="007571B6"/>
    <w:rsid w:val="007575A5"/>
    <w:rsid w:val="00757CE7"/>
    <w:rsid w:val="00757FA0"/>
    <w:rsid w:val="00757FCE"/>
    <w:rsid w:val="00760572"/>
    <w:rsid w:val="007614D8"/>
    <w:rsid w:val="007615DE"/>
    <w:rsid w:val="007616F8"/>
    <w:rsid w:val="00762ADA"/>
    <w:rsid w:val="00762D62"/>
    <w:rsid w:val="0076357F"/>
    <w:rsid w:val="00763733"/>
    <w:rsid w:val="007643E1"/>
    <w:rsid w:val="00764C67"/>
    <w:rsid w:val="00764D3E"/>
    <w:rsid w:val="0076569D"/>
    <w:rsid w:val="00765D5B"/>
    <w:rsid w:val="00766915"/>
    <w:rsid w:val="00766FB2"/>
    <w:rsid w:val="007672EF"/>
    <w:rsid w:val="00767AF7"/>
    <w:rsid w:val="00767B42"/>
    <w:rsid w:val="007700F5"/>
    <w:rsid w:val="007701A6"/>
    <w:rsid w:val="00770275"/>
    <w:rsid w:val="007704F2"/>
    <w:rsid w:val="007709E5"/>
    <w:rsid w:val="00771791"/>
    <w:rsid w:val="007719B4"/>
    <w:rsid w:val="00771BDA"/>
    <w:rsid w:val="00771C1B"/>
    <w:rsid w:val="00771D4B"/>
    <w:rsid w:val="00771E79"/>
    <w:rsid w:val="00771EE0"/>
    <w:rsid w:val="0077276F"/>
    <w:rsid w:val="00772791"/>
    <w:rsid w:val="00772A96"/>
    <w:rsid w:val="00773AEC"/>
    <w:rsid w:val="00773D9D"/>
    <w:rsid w:val="00773E48"/>
    <w:rsid w:val="007740B6"/>
    <w:rsid w:val="00774AD5"/>
    <w:rsid w:val="00774BCB"/>
    <w:rsid w:val="007756BE"/>
    <w:rsid w:val="00775707"/>
    <w:rsid w:val="007759EB"/>
    <w:rsid w:val="00776F13"/>
    <w:rsid w:val="0077760F"/>
    <w:rsid w:val="007777A1"/>
    <w:rsid w:val="007779E2"/>
    <w:rsid w:val="00780850"/>
    <w:rsid w:val="00780A61"/>
    <w:rsid w:val="00780CF0"/>
    <w:rsid w:val="0078103A"/>
    <w:rsid w:val="00781769"/>
    <w:rsid w:val="00781B2A"/>
    <w:rsid w:val="00782595"/>
    <w:rsid w:val="007825D7"/>
    <w:rsid w:val="007826B8"/>
    <w:rsid w:val="007826B9"/>
    <w:rsid w:val="00782B46"/>
    <w:rsid w:val="00782E60"/>
    <w:rsid w:val="00783310"/>
    <w:rsid w:val="00783408"/>
    <w:rsid w:val="00783875"/>
    <w:rsid w:val="00783FF1"/>
    <w:rsid w:val="00784EC4"/>
    <w:rsid w:val="00784FCE"/>
    <w:rsid w:val="007854BB"/>
    <w:rsid w:val="00786222"/>
    <w:rsid w:val="00786313"/>
    <w:rsid w:val="00786787"/>
    <w:rsid w:val="0078689F"/>
    <w:rsid w:val="007869F2"/>
    <w:rsid w:val="00786C32"/>
    <w:rsid w:val="00787C36"/>
    <w:rsid w:val="00787DA4"/>
    <w:rsid w:val="00790896"/>
    <w:rsid w:val="007908B7"/>
    <w:rsid w:val="00790EB5"/>
    <w:rsid w:val="00791337"/>
    <w:rsid w:val="00791458"/>
    <w:rsid w:val="00791CF1"/>
    <w:rsid w:val="0079299C"/>
    <w:rsid w:val="00792E08"/>
    <w:rsid w:val="00793314"/>
    <w:rsid w:val="00793854"/>
    <w:rsid w:val="00794250"/>
    <w:rsid w:val="007943E8"/>
    <w:rsid w:val="007946B4"/>
    <w:rsid w:val="0079520C"/>
    <w:rsid w:val="00795F58"/>
    <w:rsid w:val="00796711"/>
    <w:rsid w:val="00796EED"/>
    <w:rsid w:val="0079769C"/>
    <w:rsid w:val="007976C6"/>
    <w:rsid w:val="007A02BB"/>
    <w:rsid w:val="007A03C6"/>
    <w:rsid w:val="007A0A70"/>
    <w:rsid w:val="007A1C41"/>
    <w:rsid w:val="007A1E47"/>
    <w:rsid w:val="007A2096"/>
    <w:rsid w:val="007A35DB"/>
    <w:rsid w:val="007A369E"/>
    <w:rsid w:val="007A3E58"/>
    <w:rsid w:val="007A4198"/>
    <w:rsid w:val="007A4807"/>
    <w:rsid w:val="007A4A6D"/>
    <w:rsid w:val="007A4EC9"/>
    <w:rsid w:val="007A5368"/>
    <w:rsid w:val="007A5542"/>
    <w:rsid w:val="007A55B1"/>
    <w:rsid w:val="007A603F"/>
    <w:rsid w:val="007A6160"/>
    <w:rsid w:val="007A63ED"/>
    <w:rsid w:val="007A68F4"/>
    <w:rsid w:val="007A6CD2"/>
    <w:rsid w:val="007A6ECA"/>
    <w:rsid w:val="007A779A"/>
    <w:rsid w:val="007A7A28"/>
    <w:rsid w:val="007A7B68"/>
    <w:rsid w:val="007B0152"/>
    <w:rsid w:val="007B01B1"/>
    <w:rsid w:val="007B039E"/>
    <w:rsid w:val="007B08F5"/>
    <w:rsid w:val="007B0E12"/>
    <w:rsid w:val="007B14A4"/>
    <w:rsid w:val="007B16D0"/>
    <w:rsid w:val="007B1C47"/>
    <w:rsid w:val="007B1D2F"/>
    <w:rsid w:val="007B1E67"/>
    <w:rsid w:val="007B20D5"/>
    <w:rsid w:val="007B282E"/>
    <w:rsid w:val="007B28B1"/>
    <w:rsid w:val="007B2F3F"/>
    <w:rsid w:val="007B32AA"/>
    <w:rsid w:val="007B3996"/>
    <w:rsid w:val="007B3A12"/>
    <w:rsid w:val="007B3C5E"/>
    <w:rsid w:val="007B47C2"/>
    <w:rsid w:val="007B50A6"/>
    <w:rsid w:val="007B5272"/>
    <w:rsid w:val="007B53F5"/>
    <w:rsid w:val="007B5443"/>
    <w:rsid w:val="007B66FE"/>
    <w:rsid w:val="007B6A86"/>
    <w:rsid w:val="007B6E03"/>
    <w:rsid w:val="007B6E39"/>
    <w:rsid w:val="007B77BE"/>
    <w:rsid w:val="007B7883"/>
    <w:rsid w:val="007B7A90"/>
    <w:rsid w:val="007B7C81"/>
    <w:rsid w:val="007C055F"/>
    <w:rsid w:val="007C08A3"/>
    <w:rsid w:val="007C0ACB"/>
    <w:rsid w:val="007C144C"/>
    <w:rsid w:val="007C1F76"/>
    <w:rsid w:val="007C2F6A"/>
    <w:rsid w:val="007C3CE3"/>
    <w:rsid w:val="007C3DE0"/>
    <w:rsid w:val="007C488F"/>
    <w:rsid w:val="007C4D0D"/>
    <w:rsid w:val="007C5128"/>
    <w:rsid w:val="007C55D4"/>
    <w:rsid w:val="007C58C0"/>
    <w:rsid w:val="007C5A6C"/>
    <w:rsid w:val="007C5CD7"/>
    <w:rsid w:val="007C5F28"/>
    <w:rsid w:val="007C62B4"/>
    <w:rsid w:val="007C6A79"/>
    <w:rsid w:val="007C6B92"/>
    <w:rsid w:val="007C770C"/>
    <w:rsid w:val="007D0835"/>
    <w:rsid w:val="007D1060"/>
    <w:rsid w:val="007D133D"/>
    <w:rsid w:val="007D1626"/>
    <w:rsid w:val="007D1B18"/>
    <w:rsid w:val="007D1BCF"/>
    <w:rsid w:val="007D1D44"/>
    <w:rsid w:val="007D1E8B"/>
    <w:rsid w:val="007D2266"/>
    <w:rsid w:val="007D2AB0"/>
    <w:rsid w:val="007D2AE7"/>
    <w:rsid w:val="007D2B72"/>
    <w:rsid w:val="007D3A05"/>
    <w:rsid w:val="007D3A4B"/>
    <w:rsid w:val="007D3E8F"/>
    <w:rsid w:val="007D4586"/>
    <w:rsid w:val="007D56A4"/>
    <w:rsid w:val="007D6148"/>
    <w:rsid w:val="007D698B"/>
    <w:rsid w:val="007D6D08"/>
    <w:rsid w:val="007D70A8"/>
    <w:rsid w:val="007D7128"/>
    <w:rsid w:val="007D71F0"/>
    <w:rsid w:val="007D75CF"/>
    <w:rsid w:val="007D7ADC"/>
    <w:rsid w:val="007D7CA1"/>
    <w:rsid w:val="007E0A3E"/>
    <w:rsid w:val="007E0AD4"/>
    <w:rsid w:val="007E0C94"/>
    <w:rsid w:val="007E1478"/>
    <w:rsid w:val="007E1A1B"/>
    <w:rsid w:val="007E1E3A"/>
    <w:rsid w:val="007E3150"/>
    <w:rsid w:val="007E3521"/>
    <w:rsid w:val="007E374B"/>
    <w:rsid w:val="007E42A4"/>
    <w:rsid w:val="007E4403"/>
    <w:rsid w:val="007E49B3"/>
    <w:rsid w:val="007E4B4C"/>
    <w:rsid w:val="007E5EC0"/>
    <w:rsid w:val="007E6A68"/>
    <w:rsid w:val="007E6AB5"/>
    <w:rsid w:val="007E6DC5"/>
    <w:rsid w:val="007F0347"/>
    <w:rsid w:val="007F0592"/>
    <w:rsid w:val="007F0D97"/>
    <w:rsid w:val="007F113C"/>
    <w:rsid w:val="007F1220"/>
    <w:rsid w:val="007F131B"/>
    <w:rsid w:val="007F1BC2"/>
    <w:rsid w:val="007F2CE5"/>
    <w:rsid w:val="007F3216"/>
    <w:rsid w:val="007F3D83"/>
    <w:rsid w:val="007F441A"/>
    <w:rsid w:val="007F450D"/>
    <w:rsid w:val="007F4EA9"/>
    <w:rsid w:val="007F54BE"/>
    <w:rsid w:val="007F56A5"/>
    <w:rsid w:val="007F58B4"/>
    <w:rsid w:val="007F63A3"/>
    <w:rsid w:val="007F64B4"/>
    <w:rsid w:val="007F6F8A"/>
    <w:rsid w:val="007F71CE"/>
    <w:rsid w:val="007F7C5C"/>
    <w:rsid w:val="0080029F"/>
    <w:rsid w:val="008002B8"/>
    <w:rsid w:val="00800943"/>
    <w:rsid w:val="00800CB3"/>
    <w:rsid w:val="00800F40"/>
    <w:rsid w:val="00801211"/>
    <w:rsid w:val="00802022"/>
    <w:rsid w:val="00802246"/>
    <w:rsid w:val="0080238A"/>
    <w:rsid w:val="008025DE"/>
    <w:rsid w:val="00802B24"/>
    <w:rsid w:val="00803333"/>
    <w:rsid w:val="00803F4B"/>
    <w:rsid w:val="008042EC"/>
    <w:rsid w:val="00804409"/>
    <w:rsid w:val="008044BD"/>
    <w:rsid w:val="008059E7"/>
    <w:rsid w:val="00805E10"/>
    <w:rsid w:val="008061A9"/>
    <w:rsid w:val="00806ACC"/>
    <w:rsid w:val="008073E1"/>
    <w:rsid w:val="0080775D"/>
    <w:rsid w:val="00807A0E"/>
    <w:rsid w:val="00807EF8"/>
    <w:rsid w:val="0081029F"/>
    <w:rsid w:val="00810475"/>
    <w:rsid w:val="008106D8"/>
    <w:rsid w:val="00810906"/>
    <w:rsid w:val="00810DFE"/>
    <w:rsid w:val="008118D4"/>
    <w:rsid w:val="00812892"/>
    <w:rsid w:val="00813570"/>
    <w:rsid w:val="00813886"/>
    <w:rsid w:val="008139C5"/>
    <w:rsid w:val="008145A3"/>
    <w:rsid w:val="00814B09"/>
    <w:rsid w:val="00814B8D"/>
    <w:rsid w:val="0081512A"/>
    <w:rsid w:val="0081552B"/>
    <w:rsid w:val="008158B9"/>
    <w:rsid w:val="00815B60"/>
    <w:rsid w:val="00815EB8"/>
    <w:rsid w:val="00816491"/>
    <w:rsid w:val="00816499"/>
    <w:rsid w:val="008164F3"/>
    <w:rsid w:val="00816783"/>
    <w:rsid w:val="00816CA2"/>
    <w:rsid w:val="00817299"/>
    <w:rsid w:val="008172A0"/>
    <w:rsid w:val="008175FD"/>
    <w:rsid w:val="00817A19"/>
    <w:rsid w:val="00817C4C"/>
    <w:rsid w:val="00817DF6"/>
    <w:rsid w:val="00820A28"/>
    <w:rsid w:val="00821773"/>
    <w:rsid w:val="00821915"/>
    <w:rsid w:val="0082285D"/>
    <w:rsid w:val="008228B9"/>
    <w:rsid w:val="00823192"/>
    <w:rsid w:val="00823C6D"/>
    <w:rsid w:val="00823F17"/>
    <w:rsid w:val="00823F50"/>
    <w:rsid w:val="008243D8"/>
    <w:rsid w:val="008246A1"/>
    <w:rsid w:val="0082525D"/>
    <w:rsid w:val="00825625"/>
    <w:rsid w:val="008262C7"/>
    <w:rsid w:val="008263A8"/>
    <w:rsid w:val="00826654"/>
    <w:rsid w:val="0082691A"/>
    <w:rsid w:val="00826A9A"/>
    <w:rsid w:val="00826CA6"/>
    <w:rsid w:val="00826FA7"/>
    <w:rsid w:val="00827499"/>
    <w:rsid w:val="00827AFE"/>
    <w:rsid w:val="00827D9C"/>
    <w:rsid w:val="00827F2E"/>
    <w:rsid w:val="00830033"/>
    <w:rsid w:val="008300C2"/>
    <w:rsid w:val="00830821"/>
    <w:rsid w:val="00830937"/>
    <w:rsid w:val="00830A91"/>
    <w:rsid w:val="00831E80"/>
    <w:rsid w:val="0083223F"/>
    <w:rsid w:val="008322D6"/>
    <w:rsid w:val="00832BE5"/>
    <w:rsid w:val="00832CBC"/>
    <w:rsid w:val="00832D7D"/>
    <w:rsid w:val="008337C9"/>
    <w:rsid w:val="00834605"/>
    <w:rsid w:val="00834E8C"/>
    <w:rsid w:val="00834F49"/>
    <w:rsid w:val="00835A34"/>
    <w:rsid w:val="00835AFC"/>
    <w:rsid w:val="00835E9A"/>
    <w:rsid w:val="0083634D"/>
    <w:rsid w:val="00837F77"/>
    <w:rsid w:val="00840B0B"/>
    <w:rsid w:val="008416EF"/>
    <w:rsid w:val="0084304E"/>
    <w:rsid w:val="00844107"/>
    <w:rsid w:val="008442AA"/>
    <w:rsid w:val="008448A4"/>
    <w:rsid w:val="00844D4D"/>
    <w:rsid w:val="008451E1"/>
    <w:rsid w:val="0084522A"/>
    <w:rsid w:val="0084529F"/>
    <w:rsid w:val="0084545A"/>
    <w:rsid w:val="00845CFE"/>
    <w:rsid w:val="00845D2D"/>
    <w:rsid w:val="00846957"/>
    <w:rsid w:val="00846AF6"/>
    <w:rsid w:val="008470D3"/>
    <w:rsid w:val="00847D0D"/>
    <w:rsid w:val="0085188D"/>
    <w:rsid w:val="00851D45"/>
    <w:rsid w:val="0085200D"/>
    <w:rsid w:val="0085219B"/>
    <w:rsid w:val="008526C4"/>
    <w:rsid w:val="00852824"/>
    <w:rsid w:val="00852EA6"/>
    <w:rsid w:val="00852EAF"/>
    <w:rsid w:val="00852F18"/>
    <w:rsid w:val="0085306E"/>
    <w:rsid w:val="008531F8"/>
    <w:rsid w:val="00853768"/>
    <w:rsid w:val="00853894"/>
    <w:rsid w:val="00853A12"/>
    <w:rsid w:val="00853C39"/>
    <w:rsid w:val="00854202"/>
    <w:rsid w:val="0085489A"/>
    <w:rsid w:val="00855A4A"/>
    <w:rsid w:val="00855B61"/>
    <w:rsid w:val="00855F40"/>
    <w:rsid w:val="00856BB1"/>
    <w:rsid w:val="00856E1F"/>
    <w:rsid w:val="00856FDC"/>
    <w:rsid w:val="008579F1"/>
    <w:rsid w:val="008603B0"/>
    <w:rsid w:val="00861188"/>
    <w:rsid w:val="0086121E"/>
    <w:rsid w:val="0086138B"/>
    <w:rsid w:val="00861993"/>
    <w:rsid w:val="00861D0E"/>
    <w:rsid w:val="00862096"/>
    <w:rsid w:val="00862BDF"/>
    <w:rsid w:val="008632F8"/>
    <w:rsid w:val="008637F3"/>
    <w:rsid w:val="008640F8"/>
    <w:rsid w:val="008641B8"/>
    <w:rsid w:val="00865538"/>
    <w:rsid w:val="00865634"/>
    <w:rsid w:val="00865A18"/>
    <w:rsid w:val="008665BD"/>
    <w:rsid w:val="00866B2E"/>
    <w:rsid w:val="0086760B"/>
    <w:rsid w:val="008678FF"/>
    <w:rsid w:val="008679EE"/>
    <w:rsid w:val="00870748"/>
    <w:rsid w:val="00870D22"/>
    <w:rsid w:val="008710A9"/>
    <w:rsid w:val="00871B91"/>
    <w:rsid w:val="00871CF0"/>
    <w:rsid w:val="00871E5C"/>
    <w:rsid w:val="008725BA"/>
    <w:rsid w:val="0087268E"/>
    <w:rsid w:val="008735A9"/>
    <w:rsid w:val="00873663"/>
    <w:rsid w:val="00874249"/>
    <w:rsid w:val="00875ABA"/>
    <w:rsid w:val="00875CFB"/>
    <w:rsid w:val="0087696A"/>
    <w:rsid w:val="00876D05"/>
    <w:rsid w:val="00876FCC"/>
    <w:rsid w:val="00877469"/>
    <w:rsid w:val="00877470"/>
    <w:rsid w:val="00877A42"/>
    <w:rsid w:val="00880195"/>
    <w:rsid w:val="0088043C"/>
    <w:rsid w:val="00880628"/>
    <w:rsid w:val="0088137A"/>
    <w:rsid w:val="008819AA"/>
    <w:rsid w:val="00882206"/>
    <w:rsid w:val="00882DCA"/>
    <w:rsid w:val="00883AB2"/>
    <w:rsid w:val="00883D2E"/>
    <w:rsid w:val="008840BF"/>
    <w:rsid w:val="00885916"/>
    <w:rsid w:val="00885D9E"/>
    <w:rsid w:val="00885E2B"/>
    <w:rsid w:val="00885E4F"/>
    <w:rsid w:val="00886098"/>
    <w:rsid w:val="008868F6"/>
    <w:rsid w:val="00886B17"/>
    <w:rsid w:val="00886C41"/>
    <w:rsid w:val="00886E4C"/>
    <w:rsid w:val="00887DF5"/>
    <w:rsid w:val="00887E3B"/>
    <w:rsid w:val="00890473"/>
    <w:rsid w:val="00890476"/>
    <w:rsid w:val="00890558"/>
    <w:rsid w:val="008906C9"/>
    <w:rsid w:val="00890D47"/>
    <w:rsid w:val="00892051"/>
    <w:rsid w:val="008926BC"/>
    <w:rsid w:val="00892827"/>
    <w:rsid w:val="00892C7F"/>
    <w:rsid w:val="00892E4F"/>
    <w:rsid w:val="00893006"/>
    <w:rsid w:val="00893893"/>
    <w:rsid w:val="00893A39"/>
    <w:rsid w:val="00893C4C"/>
    <w:rsid w:val="00894B57"/>
    <w:rsid w:val="00895558"/>
    <w:rsid w:val="00896CE1"/>
    <w:rsid w:val="0089707B"/>
    <w:rsid w:val="008971E2"/>
    <w:rsid w:val="0089751B"/>
    <w:rsid w:val="00897A97"/>
    <w:rsid w:val="008A0000"/>
    <w:rsid w:val="008A009F"/>
    <w:rsid w:val="008A0AAA"/>
    <w:rsid w:val="008A199C"/>
    <w:rsid w:val="008A1A6B"/>
    <w:rsid w:val="008A1FB5"/>
    <w:rsid w:val="008A2651"/>
    <w:rsid w:val="008A2700"/>
    <w:rsid w:val="008A2B22"/>
    <w:rsid w:val="008A2B83"/>
    <w:rsid w:val="008A2EAE"/>
    <w:rsid w:val="008A2EF9"/>
    <w:rsid w:val="008A332E"/>
    <w:rsid w:val="008A33BF"/>
    <w:rsid w:val="008A356F"/>
    <w:rsid w:val="008A35DB"/>
    <w:rsid w:val="008A381E"/>
    <w:rsid w:val="008A411F"/>
    <w:rsid w:val="008A4387"/>
    <w:rsid w:val="008A4475"/>
    <w:rsid w:val="008A4885"/>
    <w:rsid w:val="008A50E7"/>
    <w:rsid w:val="008A5742"/>
    <w:rsid w:val="008A65A5"/>
    <w:rsid w:val="008A67A5"/>
    <w:rsid w:val="008A6865"/>
    <w:rsid w:val="008A7DE4"/>
    <w:rsid w:val="008B0036"/>
    <w:rsid w:val="008B016D"/>
    <w:rsid w:val="008B02BD"/>
    <w:rsid w:val="008B034F"/>
    <w:rsid w:val="008B154F"/>
    <w:rsid w:val="008B185E"/>
    <w:rsid w:val="008B1D01"/>
    <w:rsid w:val="008B28E2"/>
    <w:rsid w:val="008B2970"/>
    <w:rsid w:val="008B2C8B"/>
    <w:rsid w:val="008B2DF5"/>
    <w:rsid w:val="008B2EBB"/>
    <w:rsid w:val="008B2EC0"/>
    <w:rsid w:val="008B380E"/>
    <w:rsid w:val="008B3CBD"/>
    <w:rsid w:val="008B3DD4"/>
    <w:rsid w:val="008B3E99"/>
    <w:rsid w:val="008B405D"/>
    <w:rsid w:val="008B414D"/>
    <w:rsid w:val="008B436A"/>
    <w:rsid w:val="008B4629"/>
    <w:rsid w:val="008B5C0B"/>
    <w:rsid w:val="008B5E90"/>
    <w:rsid w:val="008B63E5"/>
    <w:rsid w:val="008B6401"/>
    <w:rsid w:val="008B66AB"/>
    <w:rsid w:val="008B677D"/>
    <w:rsid w:val="008B69E2"/>
    <w:rsid w:val="008B6D17"/>
    <w:rsid w:val="008B728A"/>
    <w:rsid w:val="008B7791"/>
    <w:rsid w:val="008C0573"/>
    <w:rsid w:val="008C074C"/>
    <w:rsid w:val="008C0AD9"/>
    <w:rsid w:val="008C0DD2"/>
    <w:rsid w:val="008C0EF6"/>
    <w:rsid w:val="008C1683"/>
    <w:rsid w:val="008C18D0"/>
    <w:rsid w:val="008C1ADE"/>
    <w:rsid w:val="008C35A2"/>
    <w:rsid w:val="008C3A40"/>
    <w:rsid w:val="008C4D48"/>
    <w:rsid w:val="008C4DC1"/>
    <w:rsid w:val="008C5738"/>
    <w:rsid w:val="008C5BB7"/>
    <w:rsid w:val="008C5ECC"/>
    <w:rsid w:val="008C63A8"/>
    <w:rsid w:val="008C6AD7"/>
    <w:rsid w:val="008C72B3"/>
    <w:rsid w:val="008C7A77"/>
    <w:rsid w:val="008D04F0"/>
    <w:rsid w:val="008D0E43"/>
    <w:rsid w:val="008D116F"/>
    <w:rsid w:val="008D1AA8"/>
    <w:rsid w:val="008D2550"/>
    <w:rsid w:val="008D28C1"/>
    <w:rsid w:val="008D2960"/>
    <w:rsid w:val="008D2CC5"/>
    <w:rsid w:val="008D314A"/>
    <w:rsid w:val="008D3290"/>
    <w:rsid w:val="008D3949"/>
    <w:rsid w:val="008D4B8E"/>
    <w:rsid w:val="008D5765"/>
    <w:rsid w:val="008D6048"/>
    <w:rsid w:val="008D6131"/>
    <w:rsid w:val="008D6672"/>
    <w:rsid w:val="008D6DEC"/>
    <w:rsid w:val="008D702D"/>
    <w:rsid w:val="008D7FAA"/>
    <w:rsid w:val="008E0060"/>
    <w:rsid w:val="008E0083"/>
    <w:rsid w:val="008E07D4"/>
    <w:rsid w:val="008E118D"/>
    <w:rsid w:val="008E1640"/>
    <w:rsid w:val="008E1BDF"/>
    <w:rsid w:val="008E1D24"/>
    <w:rsid w:val="008E1F21"/>
    <w:rsid w:val="008E2BEF"/>
    <w:rsid w:val="008E34A8"/>
    <w:rsid w:val="008E3C0B"/>
    <w:rsid w:val="008E4466"/>
    <w:rsid w:val="008E46F4"/>
    <w:rsid w:val="008E5FA0"/>
    <w:rsid w:val="008E605E"/>
    <w:rsid w:val="008E662B"/>
    <w:rsid w:val="008E69F9"/>
    <w:rsid w:val="008E6A05"/>
    <w:rsid w:val="008E6E8C"/>
    <w:rsid w:val="008F09CE"/>
    <w:rsid w:val="008F0ED1"/>
    <w:rsid w:val="008F12E5"/>
    <w:rsid w:val="008F187C"/>
    <w:rsid w:val="008F2421"/>
    <w:rsid w:val="008F3500"/>
    <w:rsid w:val="008F3991"/>
    <w:rsid w:val="008F3B59"/>
    <w:rsid w:val="008F3C2E"/>
    <w:rsid w:val="008F3FAA"/>
    <w:rsid w:val="008F54CD"/>
    <w:rsid w:val="008F55BA"/>
    <w:rsid w:val="008F6125"/>
    <w:rsid w:val="008F6575"/>
    <w:rsid w:val="008F78E9"/>
    <w:rsid w:val="008F7E9C"/>
    <w:rsid w:val="009004C3"/>
    <w:rsid w:val="0090086D"/>
    <w:rsid w:val="00900E93"/>
    <w:rsid w:val="00901128"/>
    <w:rsid w:val="00901D0D"/>
    <w:rsid w:val="009026EB"/>
    <w:rsid w:val="0090270F"/>
    <w:rsid w:val="009029BE"/>
    <w:rsid w:val="00903113"/>
    <w:rsid w:val="009032BA"/>
    <w:rsid w:val="00903BC2"/>
    <w:rsid w:val="00903DB8"/>
    <w:rsid w:val="00904073"/>
    <w:rsid w:val="00904943"/>
    <w:rsid w:val="0090515D"/>
    <w:rsid w:val="0090516C"/>
    <w:rsid w:val="009053E9"/>
    <w:rsid w:val="009055C7"/>
    <w:rsid w:val="00905B08"/>
    <w:rsid w:val="00905E08"/>
    <w:rsid w:val="009067F8"/>
    <w:rsid w:val="009071FF"/>
    <w:rsid w:val="009075AD"/>
    <w:rsid w:val="00910066"/>
    <w:rsid w:val="00910162"/>
    <w:rsid w:val="00910530"/>
    <w:rsid w:val="00910953"/>
    <w:rsid w:val="00910A65"/>
    <w:rsid w:val="00911B15"/>
    <w:rsid w:val="009120D3"/>
    <w:rsid w:val="0091235A"/>
    <w:rsid w:val="00913134"/>
    <w:rsid w:val="009133BC"/>
    <w:rsid w:val="00913747"/>
    <w:rsid w:val="009137EB"/>
    <w:rsid w:val="0091397B"/>
    <w:rsid w:val="00913EA1"/>
    <w:rsid w:val="00915589"/>
    <w:rsid w:val="00915E6D"/>
    <w:rsid w:val="009169F7"/>
    <w:rsid w:val="00916A38"/>
    <w:rsid w:val="009179B8"/>
    <w:rsid w:val="00917BD2"/>
    <w:rsid w:val="00917D99"/>
    <w:rsid w:val="00920085"/>
    <w:rsid w:val="009203DA"/>
    <w:rsid w:val="0092062D"/>
    <w:rsid w:val="0092133B"/>
    <w:rsid w:val="0092145D"/>
    <w:rsid w:val="009219F8"/>
    <w:rsid w:val="00921BBC"/>
    <w:rsid w:val="0092216D"/>
    <w:rsid w:val="00923970"/>
    <w:rsid w:val="00923A40"/>
    <w:rsid w:val="00923D53"/>
    <w:rsid w:val="009244D8"/>
    <w:rsid w:val="00924C2C"/>
    <w:rsid w:val="00924E3C"/>
    <w:rsid w:val="00925874"/>
    <w:rsid w:val="00926525"/>
    <w:rsid w:val="009269B9"/>
    <w:rsid w:val="00926CF5"/>
    <w:rsid w:val="00930D28"/>
    <w:rsid w:val="0093187C"/>
    <w:rsid w:val="00931B2E"/>
    <w:rsid w:val="0093203C"/>
    <w:rsid w:val="0093363E"/>
    <w:rsid w:val="00933953"/>
    <w:rsid w:val="00933D27"/>
    <w:rsid w:val="00935879"/>
    <w:rsid w:val="00935880"/>
    <w:rsid w:val="00936417"/>
    <w:rsid w:val="00936C5B"/>
    <w:rsid w:val="00937C45"/>
    <w:rsid w:val="00937CDE"/>
    <w:rsid w:val="00940216"/>
    <w:rsid w:val="00940E35"/>
    <w:rsid w:val="00941ABB"/>
    <w:rsid w:val="00941B8D"/>
    <w:rsid w:val="00941E1B"/>
    <w:rsid w:val="00941E94"/>
    <w:rsid w:val="00942450"/>
    <w:rsid w:val="00942A9B"/>
    <w:rsid w:val="00943895"/>
    <w:rsid w:val="009439EA"/>
    <w:rsid w:val="00943DD9"/>
    <w:rsid w:val="00944687"/>
    <w:rsid w:val="00944F4B"/>
    <w:rsid w:val="00945881"/>
    <w:rsid w:val="009458AF"/>
    <w:rsid w:val="009462F7"/>
    <w:rsid w:val="00946819"/>
    <w:rsid w:val="00950347"/>
    <w:rsid w:val="0095073E"/>
    <w:rsid w:val="009512AA"/>
    <w:rsid w:val="00951304"/>
    <w:rsid w:val="00951E1D"/>
    <w:rsid w:val="009520B9"/>
    <w:rsid w:val="00952435"/>
    <w:rsid w:val="009530EB"/>
    <w:rsid w:val="00953387"/>
    <w:rsid w:val="00953929"/>
    <w:rsid w:val="00953A3E"/>
    <w:rsid w:val="0095442F"/>
    <w:rsid w:val="00954B95"/>
    <w:rsid w:val="0095535B"/>
    <w:rsid w:val="00955817"/>
    <w:rsid w:val="00955A70"/>
    <w:rsid w:val="00955E5B"/>
    <w:rsid w:val="00955F0F"/>
    <w:rsid w:val="00956910"/>
    <w:rsid w:val="009569F0"/>
    <w:rsid w:val="00956C9E"/>
    <w:rsid w:val="00957401"/>
    <w:rsid w:val="00957DBD"/>
    <w:rsid w:val="00957F9A"/>
    <w:rsid w:val="00960358"/>
    <w:rsid w:val="00960CCF"/>
    <w:rsid w:val="00960F84"/>
    <w:rsid w:val="009612BB"/>
    <w:rsid w:val="00961445"/>
    <w:rsid w:val="00961AE8"/>
    <w:rsid w:val="00962340"/>
    <w:rsid w:val="00962FB3"/>
    <w:rsid w:val="0096319B"/>
    <w:rsid w:val="00964061"/>
    <w:rsid w:val="009640B5"/>
    <w:rsid w:val="009650AF"/>
    <w:rsid w:val="009655AF"/>
    <w:rsid w:val="00965FD2"/>
    <w:rsid w:val="00966CA0"/>
    <w:rsid w:val="009675FA"/>
    <w:rsid w:val="00967720"/>
    <w:rsid w:val="00970485"/>
    <w:rsid w:val="009707D7"/>
    <w:rsid w:val="00970818"/>
    <w:rsid w:val="00970889"/>
    <w:rsid w:val="0097096D"/>
    <w:rsid w:val="0097098F"/>
    <w:rsid w:val="009709E7"/>
    <w:rsid w:val="00970C95"/>
    <w:rsid w:val="00970D69"/>
    <w:rsid w:val="009712B6"/>
    <w:rsid w:val="00972C38"/>
    <w:rsid w:val="0097323B"/>
    <w:rsid w:val="00973C45"/>
    <w:rsid w:val="009743DD"/>
    <w:rsid w:val="00975298"/>
    <w:rsid w:val="00975306"/>
    <w:rsid w:val="00975D51"/>
    <w:rsid w:val="00975F27"/>
    <w:rsid w:val="00976578"/>
    <w:rsid w:val="00976DF0"/>
    <w:rsid w:val="0097778B"/>
    <w:rsid w:val="009803D2"/>
    <w:rsid w:val="00980AF9"/>
    <w:rsid w:val="009821CE"/>
    <w:rsid w:val="00982865"/>
    <w:rsid w:val="00983462"/>
    <w:rsid w:val="00983D27"/>
    <w:rsid w:val="009841A1"/>
    <w:rsid w:val="009841BB"/>
    <w:rsid w:val="009841EC"/>
    <w:rsid w:val="0098436B"/>
    <w:rsid w:val="00984D2C"/>
    <w:rsid w:val="00984F0E"/>
    <w:rsid w:val="009851D7"/>
    <w:rsid w:val="009856EE"/>
    <w:rsid w:val="00985D45"/>
    <w:rsid w:val="00985DB0"/>
    <w:rsid w:val="00985E89"/>
    <w:rsid w:val="00986E05"/>
    <w:rsid w:val="0098725B"/>
    <w:rsid w:val="00990106"/>
    <w:rsid w:val="009901D8"/>
    <w:rsid w:val="009906A1"/>
    <w:rsid w:val="00990723"/>
    <w:rsid w:val="00990AB5"/>
    <w:rsid w:val="009916A2"/>
    <w:rsid w:val="00992514"/>
    <w:rsid w:val="0099251D"/>
    <w:rsid w:val="00992982"/>
    <w:rsid w:val="00992B66"/>
    <w:rsid w:val="00993929"/>
    <w:rsid w:val="00993F4E"/>
    <w:rsid w:val="00993FBA"/>
    <w:rsid w:val="009941B3"/>
    <w:rsid w:val="009949AB"/>
    <w:rsid w:val="00995833"/>
    <w:rsid w:val="00995A3E"/>
    <w:rsid w:val="00995C04"/>
    <w:rsid w:val="00995D3F"/>
    <w:rsid w:val="009962C4"/>
    <w:rsid w:val="00996609"/>
    <w:rsid w:val="00996938"/>
    <w:rsid w:val="00997387"/>
    <w:rsid w:val="009A0930"/>
    <w:rsid w:val="009A152A"/>
    <w:rsid w:val="009A2636"/>
    <w:rsid w:val="009A2A89"/>
    <w:rsid w:val="009A2D40"/>
    <w:rsid w:val="009A2E8E"/>
    <w:rsid w:val="009A337B"/>
    <w:rsid w:val="009A3D9B"/>
    <w:rsid w:val="009A3E23"/>
    <w:rsid w:val="009A4646"/>
    <w:rsid w:val="009A4703"/>
    <w:rsid w:val="009A4D66"/>
    <w:rsid w:val="009A5CAF"/>
    <w:rsid w:val="009A5F24"/>
    <w:rsid w:val="009A5F7C"/>
    <w:rsid w:val="009A6255"/>
    <w:rsid w:val="009A630A"/>
    <w:rsid w:val="009A6AEE"/>
    <w:rsid w:val="009A6CF6"/>
    <w:rsid w:val="009A6FEF"/>
    <w:rsid w:val="009A73DE"/>
    <w:rsid w:val="009A7BA4"/>
    <w:rsid w:val="009A7F19"/>
    <w:rsid w:val="009B0710"/>
    <w:rsid w:val="009B0AB4"/>
    <w:rsid w:val="009B11AD"/>
    <w:rsid w:val="009B1EEE"/>
    <w:rsid w:val="009B3413"/>
    <w:rsid w:val="009B3563"/>
    <w:rsid w:val="009B4261"/>
    <w:rsid w:val="009B4517"/>
    <w:rsid w:val="009B47DA"/>
    <w:rsid w:val="009B4D42"/>
    <w:rsid w:val="009B4E69"/>
    <w:rsid w:val="009B4EA5"/>
    <w:rsid w:val="009B53EA"/>
    <w:rsid w:val="009B5451"/>
    <w:rsid w:val="009B62E5"/>
    <w:rsid w:val="009B631E"/>
    <w:rsid w:val="009B6758"/>
    <w:rsid w:val="009B7622"/>
    <w:rsid w:val="009B7E9A"/>
    <w:rsid w:val="009C0B38"/>
    <w:rsid w:val="009C0E44"/>
    <w:rsid w:val="009C1414"/>
    <w:rsid w:val="009C14D1"/>
    <w:rsid w:val="009C1C29"/>
    <w:rsid w:val="009C1ECD"/>
    <w:rsid w:val="009C1F0E"/>
    <w:rsid w:val="009C2617"/>
    <w:rsid w:val="009C2B58"/>
    <w:rsid w:val="009C30B0"/>
    <w:rsid w:val="009C3E2F"/>
    <w:rsid w:val="009C453E"/>
    <w:rsid w:val="009C4E1F"/>
    <w:rsid w:val="009C5446"/>
    <w:rsid w:val="009C55E1"/>
    <w:rsid w:val="009C5687"/>
    <w:rsid w:val="009C5A62"/>
    <w:rsid w:val="009C60A4"/>
    <w:rsid w:val="009C6A48"/>
    <w:rsid w:val="009C74E8"/>
    <w:rsid w:val="009C7513"/>
    <w:rsid w:val="009C78FF"/>
    <w:rsid w:val="009C7CE7"/>
    <w:rsid w:val="009C7D65"/>
    <w:rsid w:val="009C7E2F"/>
    <w:rsid w:val="009D0A25"/>
    <w:rsid w:val="009D1260"/>
    <w:rsid w:val="009D204B"/>
    <w:rsid w:val="009D239F"/>
    <w:rsid w:val="009D2621"/>
    <w:rsid w:val="009D2C87"/>
    <w:rsid w:val="009D2DF5"/>
    <w:rsid w:val="009D3187"/>
    <w:rsid w:val="009D3404"/>
    <w:rsid w:val="009D3998"/>
    <w:rsid w:val="009D4602"/>
    <w:rsid w:val="009D4722"/>
    <w:rsid w:val="009D48DE"/>
    <w:rsid w:val="009D4B4E"/>
    <w:rsid w:val="009D51A8"/>
    <w:rsid w:val="009D5224"/>
    <w:rsid w:val="009D609D"/>
    <w:rsid w:val="009D62AF"/>
    <w:rsid w:val="009D62B8"/>
    <w:rsid w:val="009D64AF"/>
    <w:rsid w:val="009D7138"/>
    <w:rsid w:val="009D79B3"/>
    <w:rsid w:val="009E094D"/>
    <w:rsid w:val="009E100F"/>
    <w:rsid w:val="009E240F"/>
    <w:rsid w:val="009E2530"/>
    <w:rsid w:val="009E256F"/>
    <w:rsid w:val="009E3564"/>
    <w:rsid w:val="009E4A71"/>
    <w:rsid w:val="009E4FB4"/>
    <w:rsid w:val="009E5764"/>
    <w:rsid w:val="009E5BD0"/>
    <w:rsid w:val="009E5C91"/>
    <w:rsid w:val="009E5F6E"/>
    <w:rsid w:val="009E6304"/>
    <w:rsid w:val="009E63C2"/>
    <w:rsid w:val="009E6787"/>
    <w:rsid w:val="009E6814"/>
    <w:rsid w:val="009F1897"/>
    <w:rsid w:val="009F2F74"/>
    <w:rsid w:val="009F3648"/>
    <w:rsid w:val="009F3B16"/>
    <w:rsid w:val="009F3F64"/>
    <w:rsid w:val="009F4A10"/>
    <w:rsid w:val="009F4D49"/>
    <w:rsid w:val="009F50DF"/>
    <w:rsid w:val="009F65DE"/>
    <w:rsid w:val="009F680A"/>
    <w:rsid w:val="009F6B61"/>
    <w:rsid w:val="009F717E"/>
    <w:rsid w:val="009F722C"/>
    <w:rsid w:val="009F75E5"/>
    <w:rsid w:val="009F75E7"/>
    <w:rsid w:val="009F761B"/>
    <w:rsid w:val="009F7E73"/>
    <w:rsid w:val="009F7EB8"/>
    <w:rsid w:val="00A00B92"/>
    <w:rsid w:val="00A010B3"/>
    <w:rsid w:val="00A01844"/>
    <w:rsid w:val="00A0191B"/>
    <w:rsid w:val="00A01C54"/>
    <w:rsid w:val="00A0206C"/>
    <w:rsid w:val="00A0218D"/>
    <w:rsid w:val="00A02364"/>
    <w:rsid w:val="00A02694"/>
    <w:rsid w:val="00A0344A"/>
    <w:rsid w:val="00A044FB"/>
    <w:rsid w:val="00A045F5"/>
    <w:rsid w:val="00A04B1D"/>
    <w:rsid w:val="00A0529F"/>
    <w:rsid w:val="00A05524"/>
    <w:rsid w:val="00A05E33"/>
    <w:rsid w:val="00A05E41"/>
    <w:rsid w:val="00A0661F"/>
    <w:rsid w:val="00A06DE0"/>
    <w:rsid w:val="00A10518"/>
    <w:rsid w:val="00A114BB"/>
    <w:rsid w:val="00A114F3"/>
    <w:rsid w:val="00A11E28"/>
    <w:rsid w:val="00A125C5"/>
    <w:rsid w:val="00A1294B"/>
    <w:rsid w:val="00A12B39"/>
    <w:rsid w:val="00A12D5C"/>
    <w:rsid w:val="00A12E7A"/>
    <w:rsid w:val="00A133BD"/>
    <w:rsid w:val="00A1395B"/>
    <w:rsid w:val="00A14262"/>
    <w:rsid w:val="00A1430F"/>
    <w:rsid w:val="00A156E3"/>
    <w:rsid w:val="00A1592E"/>
    <w:rsid w:val="00A170D5"/>
    <w:rsid w:val="00A171D7"/>
    <w:rsid w:val="00A17B3B"/>
    <w:rsid w:val="00A20443"/>
    <w:rsid w:val="00A22B89"/>
    <w:rsid w:val="00A22FC4"/>
    <w:rsid w:val="00A24042"/>
    <w:rsid w:val="00A244FE"/>
    <w:rsid w:val="00A247F3"/>
    <w:rsid w:val="00A24E54"/>
    <w:rsid w:val="00A24EBB"/>
    <w:rsid w:val="00A251B0"/>
    <w:rsid w:val="00A25393"/>
    <w:rsid w:val="00A2547E"/>
    <w:rsid w:val="00A25501"/>
    <w:rsid w:val="00A25CB6"/>
    <w:rsid w:val="00A26882"/>
    <w:rsid w:val="00A273F3"/>
    <w:rsid w:val="00A27421"/>
    <w:rsid w:val="00A27980"/>
    <w:rsid w:val="00A27C33"/>
    <w:rsid w:val="00A27D41"/>
    <w:rsid w:val="00A3061A"/>
    <w:rsid w:val="00A30ABE"/>
    <w:rsid w:val="00A30C4D"/>
    <w:rsid w:val="00A30E4A"/>
    <w:rsid w:val="00A310A4"/>
    <w:rsid w:val="00A310E0"/>
    <w:rsid w:val="00A318BA"/>
    <w:rsid w:val="00A33D80"/>
    <w:rsid w:val="00A33E8F"/>
    <w:rsid w:val="00A3459B"/>
    <w:rsid w:val="00A34775"/>
    <w:rsid w:val="00A3490A"/>
    <w:rsid w:val="00A3509C"/>
    <w:rsid w:val="00A3528C"/>
    <w:rsid w:val="00A35848"/>
    <w:rsid w:val="00A361D6"/>
    <w:rsid w:val="00A376DA"/>
    <w:rsid w:val="00A37D1D"/>
    <w:rsid w:val="00A40220"/>
    <w:rsid w:val="00A402C3"/>
    <w:rsid w:val="00A40A82"/>
    <w:rsid w:val="00A40C44"/>
    <w:rsid w:val="00A40C9E"/>
    <w:rsid w:val="00A41043"/>
    <w:rsid w:val="00A4105E"/>
    <w:rsid w:val="00A4136D"/>
    <w:rsid w:val="00A41E13"/>
    <w:rsid w:val="00A4237D"/>
    <w:rsid w:val="00A44698"/>
    <w:rsid w:val="00A44A19"/>
    <w:rsid w:val="00A46341"/>
    <w:rsid w:val="00A46869"/>
    <w:rsid w:val="00A47284"/>
    <w:rsid w:val="00A472E7"/>
    <w:rsid w:val="00A5039D"/>
    <w:rsid w:val="00A5126F"/>
    <w:rsid w:val="00A51358"/>
    <w:rsid w:val="00A51FA5"/>
    <w:rsid w:val="00A52748"/>
    <w:rsid w:val="00A53279"/>
    <w:rsid w:val="00A538C0"/>
    <w:rsid w:val="00A53AEB"/>
    <w:rsid w:val="00A53E5F"/>
    <w:rsid w:val="00A5423D"/>
    <w:rsid w:val="00A5463F"/>
    <w:rsid w:val="00A54768"/>
    <w:rsid w:val="00A54B6A"/>
    <w:rsid w:val="00A5581E"/>
    <w:rsid w:val="00A55EB6"/>
    <w:rsid w:val="00A5613C"/>
    <w:rsid w:val="00A56C05"/>
    <w:rsid w:val="00A57325"/>
    <w:rsid w:val="00A6033D"/>
    <w:rsid w:val="00A6088C"/>
    <w:rsid w:val="00A60DF9"/>
    <w:rsid w:val="00A60E1C"/>
    <w:rsid w:val="00A60FDF"/>
    <w:rsid w:val="00A615DF"/>
    <w:rsid w:val="00A6214D"/>
    <w:rsid w:val="00A62D62"/>
    <w:rsid w:val="00A62DC7"/>
    <w:rsid w:val="00A631BF"/>
    <w:rsid w:val="00A63A5B"/>
    <w:rsid w:val="00A6406E"/>
    <w:rsid w:val="00A643FC"/>
    <w:rsid w:val="00A64471"/>
    <w:rsid w:val="00A64C36"/>
    <w:rsid w:val="00A65279"/>
    <w:rsid w:val="00A657F4"/>
    <w:rsid w:val="00A65DB6"/>
    <w:rsid w:val="00A65EE7"/>
    <w:rsid w:val="00A66202"/>
    <w:rsid w:val="00A6632F"/>
    <w:rsid w:val="00A6762E"/>
    <w:rsid w:val="00A67676"/>
    <w:rsid w:val="00A67FC7"/>
    <w:rsid w:val="00A70133"/>
    <w:rsid w:val="00A7050D"/>
    <w:rsid w:val="00A70924"/>
    <w:rsid w:val="00A71E4B"/>
    <w:rsid w:val="00A7257D"/>
    <w:rsid w:val="00A728A7"/>
    <w:rsid w:val="00A73E80"/>
    <w:rsid w:val="00A75689"/>
    <w:rsid w:val="00A75B44"/>
    <w:rsid w:val="00A75D76"/>
    <w:rsid w:val="00A75EAB"/>
    <w:rsid w:val="00A76587"/>
    <w:rsid w:val="00A76822"/>
    <w:rsid w:val="00A76829"/>
    <w:rsid w:val="00A772ED"/>
    <w:rsid w:val="00A77ECD"/>
    <w:rsid w:val="00A80365"/>
    <w:rsid w:val="00A80EE5"/>
    <w:rsid w:val="00A810F9"/>
    <w:rsid w:val="00A812EB"/>
    <w:rsid w:val="00A82539"/>
    <w:rsid w:val="00A82573"/>
    <w:rsid w:val="00A82AE8"/>
    <w:rsid w:val="00A82D16"/>
    <w:rsid w:val="00A82F45"/>
    <w:rsid w:val="00A82F82"/>
    <w:rsid w:val="00A834DA"/>
    <w:rsid w:val="00A83555"/>
    <w:rsid w:val="00A837FD"/>
    <w:rsid w:val="00A83F02"/>
    <w:rsid w:val="00A840BE"/>
    <w:rsid w:val="00A850DB"/>
    <w:rsid w:val="00A85ACF"/>
    <w:rsid w:val="00A85C42"/>
    <w:rsid w:val="00A85EAD"/>
    <w:rsid w:val="00A86494"/>
    <w:rsid w:val="00A865BE"/>
    <w:rsid w:val="00A8663D"/>
    <w:rsid w:val="00A86806"/>
    <w:rsid w:val="00A870D6"/>
    <w:rsid w:val="00A876AC"/>
    <w:rsid w:val="00A8783C"/>
    <w:rsid w:val="00A87DD4"/>
    <w:rsid w:val="00A87DFB"/>
    <w:rsid w:val="00A90075"/>
    <w:rsid w:val="00A9070B"/>
    <w:rsid w:val="00A90F68"/>
    <w:rsid w:val="00A926BA"/>
    <w:rsid w:val="00A92ACD"/>
    <w:rsid w:val="00A92C03"/>
    <w:rsid w:val="00A93A8C"/>
    <w:rsid w:val="00A93CBF"/>
    <w:rsid w:val="00A946F8"/>
    <w:rsid w:val="00A96474"/>
    <w:rsid w:val="00A96A77"/>
    <w:rsid w:val="00A96BEA"/>
    <w:rsid w:val="00A96C70"/>
    <w:rsid w:val="00A96DB4"/>
    <w:rsid w:val="00A97C1D"/>
    <w:rsid w:val="00AA04EC"/>
    <w:rsid w:val="00AA0CBC"/>
    <w:rsid w:val="00AA141D"/>
    <w:rsid w:val="00AA21AD"/>
    <w:rsid w:val="00AA2986"/>
    <w:rsid w:val="00AA2A0B"/>
    <w:rsid w:val="00AA2B06"/>
    <w:rsid w:val="00AA2E3A"/>
    <w:rsid w:val="00AA3241"/>
    <w:rsid w:val="00AA3617"/>
    <w:rsid w:val="00AA36D3"/>
    <w:rsid w:val="00AA3716"/>
    <w:rsid w:val="00AA46E6"/>
    <w:rsid w:val="00AA4E4F"/>
    <w:rsid w:val="00AA4FFD"/>
    <w:rsid w:val="00AA52E1"/>
    <w:rsid w:val="00AA7275"/>
    <w:rsid w:val="00AA7FCC"/>
    <w:rsid w:val="00AB005E"/>
    <w:rsid w:val="00AB06C0"/>
    <w:rsid w:val="00AB11FD"/>
    <w:rsid w:val="00AB1204"/>
    <w:rsid w:val="00AB1F24"/>
    <w:rsid w:val="00AB273A"/>
    <w:rsid w:val="00AB2B35"/>
    <w:rsid w:val="00AB3D8F"/>
    <w:rsid w:val="00AB3F2E"/>
    <w:rsid w:val="00AB4378"/>
    <w:rsid w:val="00AB4866"/>
    <w:rsid w:val="00AB4CBC"/>
    <w:rsid w:val="00AB52E8"/>
    <w:rsid w:val="00AB5CE6"/>
    <w:rsid w:val="00AB5D62"/>
    <w:rsid w:val="00AB6043"/>
    <w:rsid w:val="00AB63C0"/>
    <w:rsid w:val="00AB7615"/>
    <w:rsid w:val="00AB7A2B"/>
    <w:rsid w:val="00AC05AE"/>
    <w:rsid w:val="00AC0AA8"/>
    <w:rsid w:val="00AC132F"/>
    <w:rsid w:val="00AC1B2B"/>
    <w:rsid w:val="00AC1E69"/>
    <w:rsid w:val="00AC1FDC"/>
    <w:rsid w:val="00AC2344"/>
    <w:rsid w:val="00AC2ADD"/>
    <w:rsid w:val="00AC3159"/>
    <w:rsid w:val="00AC3390"/>
    <w:rsid w:val="00AC3431"/>
    <w:rsid w:val="00AC34B6"/>
    <w:rsid w:val="00AC3AE4"/>
    <w:rsid w:val="00AC4185"/>
    <w:rsid w:val="00AC42FA"/>
    <w:rsid w:val="00AC5062"/>
    <w:rsid w:val="00AC55DA"/>
    <w:rsid w:val="00AC5C16"/>
    <w:rsid w:val="00AC5D03"/>
    <w:rsid w:val="00AC61E9"/>
    <w:rsid w:val="00AC6A1D"/>
    <w:rsid w:val="00AC6E0B"/>
    <w:rsid w:val="00AC77AA"/>
    <w:rsid w:val="00AC77F1"/>
    <w:rsid w:val="00AC7BB5"/>
    <w:rsid w:val="00AD0173"/>
    <w:rsid w:val="00AD0B92"/>
    <w:rsid w:val="00AD0C17"/>
    <w:rsid w:val="00AD0ED5"/>
    <w:rsid w:val="00AD1109"/>
    <w:rsid w:val="00AD1271"/>
    <w:rsid w:val="00AD1EDC"/>
    <w:rsid w:val="00AD2317"/>
    <w:rsid w:val="00AD2A6F"/>
    <w:rsid w:val="00AD35BD"/>
    <w:rsid w:val="00AD3FC2"/>
    <w:rsid w:val="00AD4EA8"/>
    <w:rsid w:val="00AD5AC1"/>
    <w:rsid w:val="00AD6089"/>
    <w:rsid w:val="00AD61B4"/>
    <w:rsid w:val="00AD6D64"/>
    <w:rsid w:val="00AD7AB7"/>
    <w:rsid w:val="00AE04E3"/>
    <w:rsid w:val="00AE1B61"/>
    <w:rsid w:val="00AE245C"/>
    <w:rsid w:val="00AE2902"/>
    <w:rsid w:val="00AE2958"/>
    <w:rsid w:val="00AE2C12"/>
    <w:rsid w:val="00AE2D1C"/>
    <w:rsid w:val="00AE320E"/>
    <w:rsid w:val="00AE37BA"/>
    <w:rsid w:val="00AE3FE3"/>
    <w:rsid w:val="00AE5780"/>
    <w:rsid w:val="00AE5A5A"/>
    <w:rsid w:val="00AE60A8"/>
    <w:rsid w:val="00AE655C"/>
    <w:rsid w:val="00AE6D01"/>
    <w:rsid w:val="00AE7C1A"/>
    <w:rsid w:val="00AE7FF1"/>
    <w:rsid w:val="00AF0484"/>
    <w:rsid w:val="00AF10C0"/>
    <w:rsid w:val="00AF2172"/>
    <w:rsid w:val="00AF27B3"/>
    <w:rsid w:val="00AF347F"/>
    <w:rsid w:val="00AF382C"/>
    <w:rsid w:val="00AF52AA"/>
    <w:rsid w:val="00AF56B6"/>
    <w:rsid w:val="00AF577C"/>
    <w:rsid w:val="00AF5C69"/>
    <w:rsid w:val="00AF5FC7"/>
    <w:rsid w:val="00AF609E"/>
    <w:rsid w:val="00AF60F5"/>
    <w:rsid w:val="00AF63B8"/>
    <w:rsid w:val="00AF64B1"/>
    <w:rsid w:val="00AF6657"/>
    <w:rsid w:val="00AF6660"/>
    <w:rsid w:val="00AF66E2"/>
    <w:rsid w:val="00AF76C1"/>
    <w:rsid w:val="00AF7762"/>
    <w:rsid w:val="00AF7B29"/>
    <w:rsid w:val="00AF7BBE"/>
    <w:rsid w:val="00AF7D8C"/>
    <w:rsid w:val="00AF7F47"/>
    <w:rsid w:val="00B00243"/>
    <w:rsid w:val="00B0042B"/>
    <w:rsid w:val="00B00C30"/>
    <w:rsid w:val="00B01026"/>
    <w:rsid w:val="00B01056"/>
    <w:rsid w:val="00B013A7"/>
    <w:rsid w:val="00B017CE"/>
    <w:rsid w:val="00B01D3F"/>
    <w:rsid w:val="00B025FD"/>
    <w:rsid w:val="00B026C5"/>
    <w:rsid w:val="00B0375E"/>
    <w:rsid w:val="00B037B4"/>
    <w:rsid w:val="00B038F8"/>
    <w:rsid w:val="00B03AE8"/>
    <w:rsid w:val="00B03D4E"/>
    <w:rsid w:val="00B051C5"/>
    <w:rsid w:val="00B0563B"/>
    <w:rsid w:val="00B056ED"/>
    <w:rsid w:val="00B05AB4"/>
    <w:rsid w:val="00B060AB"/>
    <w:rsid w:val="00B060B5"/>
    <w:rsid w:val="00B064F3"/>
    <w:rsid w:val="00B067F9"/>
    <w:rsid w:val="00B0734D"/>
    <w:rsid w:val="00B10056"/>
    <w:rsid w:val="00B10571"/>
    <w:rsid w:val="00B10910"/>
    <w:rsid w:val="00B118E3"/>
    <w:rsid w:val="00B1215E"/>
    <w:rsid w:val="00B122A1"/>
    <w:rsid w:val="00B1279F"/>
    <w:rsid w:val="00B1322E"/>
    <w:rsid w:val="00B13857"/>
    <w:rsid w:val="00B13A1A"/>
    <w:rsid w:val="00B1415A"/>
    <w:rsid w:val="00B1415D"/>
    <w:rsid w:val="00B142DB"/>
    <w:rsid w:val="00B1442F"/>
    <w:rsid w:val="00B14D34"/>
    <w:rsid w:val="00B15119"/>
    <w:rsid w:val="00B156F3"/>
    <w:rsid w:val="00B16189"/>
    <w:rsid w:val="00B16193"/>
    <w:rsid w:val="00B1662D"/>
    <w:rsid w:val="00B17141"/>
    <w:rsid w:val="00B17385"/>
    <w:rsid w:val="00B1769C"/>
    <w:rsid w:val="00B2013C"/>
    <w:rsid w:val="00B22C93"/>
    <w:rsid w:val="00B22DEC"/>
    <w:rsid w:val="00B231E2"/>
    <w:rsid w:val="00B23C61"/>
    <w:rsid w:val="00B23F92"/>
    <w:rsid w:val="00B2443D"/>
    <w:rsid w:val="00B2519B"/>
    <w:rsid w:val="00B257E8"/>
    <w:rsid w:val="00B25964"/>
    <w:rsid w:val="00B25E27"/>
    <w:rsid w:val="00B277B1"/>
    <w:rsid w:val="00B27A49"/>
    <w:rsid w:val="00B30144"/>
    <w:rsid w:val="00B30177"/>
    <w:rsid w:val="00B30643"/>
    <w:rsid w:val="00B30751"/>
    <w:rsid w:val="00B309C9"/>
    <w:rsid w:val="00B30B8F"/>
    <w:rsid w:val="00B312F0"/>
    <w:rsid w:val="00B31575"/>
    <w:rsid w:val="00B31AD0"/>
    <w:rsid w:val="00B31E42"/>
    <w:rsid w:val="00B32110"/>
    <w:rsid w:val="00B32431"/>
    <w:rsid w:val="00B3388C"/>
    <w:rsid w:val="00B34105"/>
    <w:rsid w:val="00B34B5D"/>
    <w:rsid w:val="00B34BE9"/>
    <w:rsid w:val="00B350CF"/>
    <w:rsid w:val="00B35BBD"/>
    <w:rsid w:val="00B3623A"/>
    <w:rsid w:val="00B37A2A"/>
    <w:rsid w:val="00B37B50"/>
    <w:rsid w:val="00B37DD5"/>
    <w:rsid w:val="00B404C7"/>
    <w:rsid w:val="00B41002"/>
    <w:rsid w:val="00B4294E"/>
    <w:rsid w:val="00B42D4D"/>
    <w:rsid w:val="00B42DD8"/>
    <w:rsid w:val="00B431FD"/>
    <w:rsid w:val="00B445E2"/>
    <w:rsid w:val="00B4464D"/>
    <w:rsid w:val="00B44EBD"/>
    <w:rsid w:val="00B4581F"/>
    <w:rsid w:val="00B46A39"/>
    <w:rsid w:val="00B50CAA"/>
    <w:rsid w:val="00B523FE"/>
    <w:rsid w:val="00B525D3"/>
    <w:rsid w:val="00B53219"/>
    <w:rsid w:val="00B5375A"/>
    <w:rsid w:val="00B54509"/>
    <w:rsid w:val="00B545FD"/>
    <w:rsid w:val="00B54C06"/>
    <w:rsid w:val="00B54FD1"/>
    <w:rsid w:val="00B55EEE"/>
    <w:rsid w:val="00B561CF"/>
    <w:rsid w:val="00B56B91"/>
    <w:rsid w:val="00B57035"/>
    <w:rsid w:val="00B573EC"/>
    <w:rsid w:val="00B5780F"/>
    <w:rsid w:val="00B57BB8"/>
    <w:rsid w:val="00B609D6"/>
    <w:rsid w:val="00B60F0C"/>
    <w:rsid w:val="00B61439"/>
    <w:rsid w:val="00B624A7"/>
    <w:rsid w:val="00B627A7"/>
    <w:rsid w:val="00B62DDC"/>
    <w:rsid w:val="00B63248"/>
    <w:rsid w:val="00B6371D"/>
    <w:rsid w:val="00B63D30"/>
    <w:rsid w:val="00B63D60"/>
    <w:rsid w:val="00B641C4"/>
    <w:rsid w:val="00B64425"/>
    <w:rsid w:val="00B6443A"/>
    <w:rsid w:val="00B6493C"/>
    <w:rsid w:val="00B64A18"/>
    <w:rsid w:val="00B64AE8"/>
    <w:rsid w:val="00B64EE3"/>
    <w:rsid w:val="00B657DE"/>
    <w:rsid w:val="00B65FAA"/>
    <w:rsid w:val="00B65FF6"/>
    <w:rsid w:val="00B66C22"/>
    <w:rsid w:val="00B67396"/>
    <w:rsid w:val="00B67C32"/>
    <w:rsid w:val="00B67D66"/>
    <w:rsid w:val="00B67DC1"/>
    <w:rsid w:val="00B702E1"/>
    <w:rsid w:val="00B706D0"/>
    <w:rsid w:val="00B708A8"/>
    <w:rsid w:val="00B70DB1"/>
    <w:rsid w:val="00B70E74"/>
    <w:rsid w:val="00B71E0D"/>
    <w:rsid w:val="00B722C5"/>
    <w:rsid w:val="00B7256B"/>
    <w:rsid w:val="00B727D4"/>
    <w:rsid w:val="00B72EB5"/>
    <w:rsid w:val="00B73984"/>
    <w:rsid w:val="00B7479B"/>
    <w:rsid w:val="00B75213"/>
    <w:rsid w:val="00B75E3D"/>
    <w:rsid w:val="00B7763C"/>
    <w:rsid w:val="00B77DCC"/>
    <w:rsid w:val="00B802E4"/>
    <w:rsid w:val="00B80BEC"/>
    <w:rsid w:val="00B81427"/>
    <w:rsid w:val="00B81BEF"/>
    <w:rsid w:val="00B81D52"/>
    <w:rsid w:val="00B82337"/>
    <w:rsid w:val="00B8270F"/>
    <w:rsid w:val="00B82E82"/>
    <w:rsid w:val="00B8330B"/>
    <w:rsid w:val="00B8347E"/>
    <w:rsid w:val="00B835CF"/>
    <w:rsid w:val="00B83AFD"/>
    <w:rsid w:val="00B83BE7"/>
    <w:rsid w:val="00B83CFC"/>
    <w:rsid w:val="00B8547D"/>
    <w:rsid w:val="00B85890"/>
    <w:rsid w:val="00B85C3A"/>
    <w:rsid w:val="00B85C90"/>
    <w:rsid w:val="00B85F2C"/>
    <w:rsid w:val="00B86436"/>
    <w:rsid w:val="00B868CF"/>
    <w:rsid w:val="00B86982"/>
    <w:rsid w:val="00B86C18"/>
    <w:rsid w:val="00B90178"/>
    <w:rsid w:val="00B9055A"/>
    <w:rsid w:val="00B90E27"/>
    <w:rsid w:val="00B918D1"/>
    <w:rsid w:val="00B92EE1"/>
    <w:rsid w:val="00B92FB9"/>
    <w:rsid w:val="00B94817"/>
    <w:rsid w:val="00B9655B"/>
    <w:rsid w:val="00B96D13"/>
    <w:rsid w:val="00B97ADA"/>
    <w:rsid w:val="00BA0115"/>
    <w:rsid w:val="00BA0847"/>
    <w:rsid w:val="00BA098B"/>
    <w:rsid w:val="00BA0DF4"/>
    <w:rsid w:val="00BA0E39"/>
    <w:rsid w:val="00BA0F5C"/>
    <w:rsid w:val="00BA1127"/>
    <w:rsid w:val="00BA1A9E"/>
    <w:rsid w:val="00BA1BBA"/>
    <w:rsid w:val="00BA2685"/>
    <w:rsid w:val="00BA328D"/>
    <w:rsid w:val="00BA3625"/>
    <w:rsid w:val="00BA386B"/>
    <w:rsid w:val="00BA38DE"/>
    <w:rsid w:val="00BA3922"/>
    <w:rsid w:val="00BA3F90"/>
    <w:rsid w:val="00BA4D40"/>
    <w:rsid w:val="00BA5079"/>
    <w:rsid w:val="00BA56C1"/>
    <w:rsid w:val="00BA5731"/>
    <w:rsid w:val="00BA5E18"/>
    <w:rsid w:val="00BA6472"/>
    <w:rsid w:val="00BA6500"/>
    <w:rsid w:val="00BA686D"/>
    <w:rsid w:val="00BA73DA"/>
    <w:rsid w:val="00BA7D0C"/>
    <w:rsid w:val="00BA7D8A"/>
    <w:rsid w:val="00BA7F2A"/>
    <w:rsid w:val="00BB0659"/>
    <w:rsid w:val="00BB079D"/>
    <w:rsid w:val="00BB0D72"/>
    <w:rsid w:val="00BB1171"/>
    <w:rsid w:val="00BB14C8"/>
    <w:rsid w:val="00BB17AC"/>
    <w:rsid w:val="00BB1CA5"/>
    <w:rsid w:val="00BB227B"/>
    <w:rsid w:val="00BB2445"/>
    <w:rsid w:val="00BB2A81"/>
    <w:rsid w:val="00BB2F98"/>
    <w:rsid w:val="00BB3812"/>
    <w:rsid w:val="00BB3DD6"/>
    <w:rsid w:val="00BB3E4D"/>
    <w:rsid w:val="00BB4446"/>
    <w:rsid w:val="00BB4587"/>
    <w:rsid w:val="00BB4A7C"/>
    <w:rsid w:val="00BB4B77"/>
    <w:rsid w:val="00BB4E32"/>
    <w:rsid w:val="00BB527A"/>
    <w:rsid w:val="00BB531A"/>
    <w:rsid w:val="00BB566C"/>
    <w:rsid w:val="00BB59F9"/>
    <w:rsid w:val="00BB5EC3"/>
    <w:rsid w:val="00BB6020"/>
    <w:rsid w:val="00BB64E3"/>
    <w:rsid w:val="00BB694A"/>
    <w:rsid w:val="00BB6C2A"/>
    <w:rsid w:val="00BB760F"/>
    <w:rsid w:val="00BC0F27"/>
    <w:rsid w:val="00BC10B1"/>
    <w:rsid w:val="00BC16D8"/>
    <w:rsid w:val="00BC2076"/>
    <w:rsid w:val="00BC226B"/>
    <w:rsid w:val="00BC293E"/>
    <w:rsid w:val="00BC2A27"/>
    <w:rsid w:val="00BC33B3"/>
    <w:rsid w:val="00BC3FAD"/>
    <w:rsid w:val="00BC3FBE"/>
    <w:rsid w:val="00BC415F"/>
    <w:rsid w:val="00BC4645"/>
    <w:rsid w:val="00BC4A80"/>
    <w:rsid w:val="00BC58BA"/>
    <w:rsid w:val="00BC5F41"/>
    <w:rsid w:val="00BC664A"/>
    <w:rsid w:val="00BC6C09"/>
    <w:rsid w:val="00BC749A"/>
    <w:rsid w:val="00BC76B5"/>
    <w:rsid w:val="00BC786C"/>
    <w:rsid w:val="00BC7EE3"/>
    <w:rsid w:val="00BC7FC0"/>
    <w:rsid w:val="00BD142D"/>
    <w:rsid w:val="00BD1812"/>
    <w:rsid w:val="00BD1861"/>
    <w:rsid w:val="00BD1D7A"/>
    <w:rsid w:val="00BD21D7"/>
    <w:rsid w:val="00BD2E92"/>
    <w:rsid w:val="00BD3FFF"/>
    <w:rsid w:val="00BD40EA"/>
    <w:rsid w:val="00BD41B0"/>
    <w:rsid w:val="00BD43D4"/>
    <w:rsid w:val="00BD4657"/>
    <w:rsid w:val="00BD5BCA"/>
    <w:rsid w:val="00BD5BCC"/>
    <w:rsid w:val="00BD613D"/>
    <w:rsid w:val="00BD63A6"/>
    <w:rsid w:val="00BD68E1"/>
    <w:rsid w:val="00BD69C3"/>
    <w:rsid w:val="00BD6BFA"/>
    <w:rsid w:val="00BD7099"/>
    <w:rsid w:val="00BD746E"/>
    <w:rsid w:val="00BD7840"/>
    <w:rsid w:val="00BD787C"/>
    <w:rsid w:val="00BD7A20"/>
    <w:rsid w:val="00BD7D6F"/>
    <w:rsid w:val="00BE0BF1"/>
    <w:rsid w:val="00BE121F"/>
    <w:rsid w:val="00BE12F2"/>
    <w:rsid w:val="00BE1A91"/>
    <w:rsid w:val="00BE1B9A"/>
    <w:rsid w:val="00BE2A36"/>
    <w:rsid w:val="00BE2BA2"/>
    <w:rsid w:val="00BE3C63"/>
    <w:rsid w:val="00BE40F1"/>
    <w:rsid w:val="00BE41E0"/>
    <w:rsid w:val="00BE437D"/>
    <w:rsid w:val="00BE4447"/>
    <w:rsid w:val="00BE4DBB"/>
    <w:rsid w:val="00BE4FF4"/>
    <w:rsid w:val="00BE55E8"/>
    <w:rsid w:val="00BE5A4C"/>
    <w:rsid w:val="00BE5E75"/>
    <w:rsid w:val="00BE5EC3"/>
    <w:rsid w:val="00BE621A"/>
    <w:rsid w:val="00BE6E32"/>
    <w:rsid w:val="00BF0058"/>
    <w:rsid w:val="00BF021A"/>
    <w:rsid w:val="00BF0901"/>
    <w:rsid w:val="00BF0B3E"/>
    <w:rsid w:val="00BF0E9B"/>
    <w:rsid w:val="00BF17EA"/>
    <w:rsid w:val="00BF2D68"/>
    <w:rsid w:val="00BF2EDC"/>
    <w:rsid w:val="00BF2F41"/>
    <w:rsid w:val="00BF2F62"/>
    <w:rsid w:val="00BF3252"/>
    <w:rsid w:val="00BF3453"/>
    <w:rsid w:val="00BF37E7"/>
    <w:rsid w:val="00BF3FE4"/>
    <w:rsid w:val="00BF40B1"/>
    <w:rsid w:val="00BF597C"/>
    <w:rsid w:val="00BF5E17"/>
    <w:rsid w:val="00BF5ED2"/>
    <w:rsid w:val="00BF603F"/>
    <w:rsid w:val="00BF7195"/>
    <w:rsid w:val="00C018A2"/>
    <w:rsid w:val="00C01C6D"/>
    <w:rsid w:val="00C02A8B"/>
    <w:rsid w:val="00C03149"/>
    <w:rsid w:val="00C03CC2"/>
    <w:rsid w:val="00C047E6"/>
    <w:rsid w:val="00C048EC"/>
    <w:rsid w:val="00C04977"/>
    <w:rsid w:val="00C04B3A"/>
    <w:rsid w:val="00C0553A"/>
    <w:rsid w:val="00C0608A"/>
    <w:rsid w:val="00C066D8"/>
    <w:rsid w:val="00C06A58"/>
    <w:rsid w:val="00C07284"/>
    <w:rsid w:val="00C10136"/>
    <w:rsid w:val="00C102BF"/>
    <w:rsid w:val="00C11537"/>
    <w:rsid w:val="00C11714"/>
    <w:rsid w:val="00C12088"/>
    <w:rsid w:val="00C1210F"/>
    <w:rsid w:val="00C12166"/>
    <w:rsid w:val="00C12269"/>
    <w:rsid w:val="00C124B4"/>
    <w:rsid w:val="00C12B04"/>
    <w:rsid w:val="00C13ABC"/>
    <w:rsid w:val="00C14856"/>
    <w:rsid w:val="00C14913"/>
    <w:rsid w:val="00C14FD3"/>
    <w:rsid w:val="00C15179"/>
    <w:rsid w:val="00C151C9"/>
    <w:rsid w:val="00C16D08"/>
    <w:rsid w:val="00C16E78"/>
    <w:rsid w:val="00C205BE"/>
    <w:rsid w:val="00C20CEF"/>
    <w:rsid w:val="00C2124C"/>
    <w:rsid w:val="00C215E7"/>
    <w:rsid w:val="00C221A0"/>
    <w:rsid w:val="00C2264F"/>
    <w:rsid w:val="00C22BB1"/>
    <w:rsid w:val="00C230D1"/>
    <w:rsid w:val="00C2346D"/>
    <w:rsid w:val="00C2376F"/>
    <w:rsid w:val="00C239AB"/>
    <w:rsid w:val="00C244D2"/>
    <w:rsid w:val="00C24CE0"/>
    <w:rsid w:val="00C24E56"/>
    <w:rsid w:val="00C24E69"/>
    <w:rsid w:val="00C250D5"/>
    <w:rsid w:val="00C2527E"/>
    <w:rsid w:val="00C25727"/>
    <w:rsid w:val="00C259E2"/>
    <w:rsid w:val="00C2609C"/>
    <w:rsid w:val="00C26185"/>
    <w:rsid w:val="00C2682F"/>
    <w:rsid w:val="00C26CF2"/>
    <w:rsid w:val="00C3021B"/>
    <w:rsid w:val="00C30644"/>
    <w:rsid w:val="00C30710"/>
    <w:rsid w:val="00C309D5"/>
    <w:rsid w:val="00C30ECD"/>
    <w:rsid w:val="00C314DF"/>
    <w:rsid w:val="00C31CD0"/>
    <w:rsid w:val="00C323A7"/>
    <w:rsid w:val="00C324FB"/>
    <w:rsid w:val="00C3288B"/>
    <w:rsid w:val="00C3288D"/>
    <w:rsid w:val="00C328F0"/>
    <w:rsid w:val="00C32C86"/>
    <w:rsid w:val="00C33230"/>
    <w:rsid w:val="00C34384"/>
    <w:rsid w:val="00C34638"/>
    <w:rsid w:val="00C34E7F"/>
    <w:rsid w:val="00C35519"/>
    <w:rsid w:val="00C35994"/>
    <w:rsid w:val="00C35C5A"/>
    <w:rsid w:val="00C35FD9"/>
    <w:rsid w:val="00C361CD"/>
    <w:rsid w:val="00C364FF"/>
    <w:rsid w:val="00C36561"/>
    <w:rsid w:val="00C36E73"/>
    <w:rsid w:val="00C3749E"/>
    <w:rsid w:val="00C37AA3"/>
    <w:rsid w:val="00C40009"/>
    <w:rsid w:val="00C4172C"/>
    <w:rsid w:val="00C4198B"/>
    <w:rsid w:val="00C41FF1"/>
    <w:rsid w:val="00C420BB"/>
    <w:rsid w:val="00C423E7"/>
    <w:rsid w:val="00C42489"/>
    <w:rsid w:val="00C42931"/>
    <w:rsid w:val="00C4324B"/>
    <w:rsid w:val="00C44882"/>
    <w:rsid w:val="00C452E2"/>
    <w:rsid w:val="00C463EA"/>
    <w:rsid w:val="00C47061"/>
    <w:rsid w:val="00C47E45"/>
    <w:rsid w:val="00C47F8D"/>
    <w:rsid w:val="00C50947"/>
    <w:rsid w:val="00C51587"/>
    <w:rsid w:val="00C517ED"/>
    <w:rsid w:val="00C51C35"/>
    <w:rsid w:val="00C52427"/>
    <w:rsid w:val="00C52870"/>
    <w:rsid w:val="00C5316C"/>
    <w:rsid w:val="00C53742"/>
    <w:rsid w:val="00C5375B"/>
    <w:rsid w:val="00C53947"/>
    <w:rsid w:val="00C53E5A"/>
    <w:rsid w:val="00C559D3"/>
    <w:rsid w:val="00C560E7"/>
    <w:rsid w:val="00C563CA"/>
    <w:rsid w:val="00C56CF5"/>
    <w:rsid w:val="00C57301"/>
    <w:rsid w:val="00C577FD"/>
    <w:rsid w:val="00C60DE3"/>
    <w:rsid w:val="00C617E3"/>
    <w:rsid w:val="00C61991"/>
    <w:rsid w:val="00C61B5D"/>
    <w:rsid w:val="00C62453"/>
    <w:rsid w:val="00C625FB"/>
    <w:rsid w:val="00C627FB"/>
    <w:rsid w:val="00C628C7"/>
    <w:rsid w:val="00C63FBE"/>
    <w:rsid w:val="00C6607A"/>
    <w:rsid w:val="00C6681C"/>
    <w:rsid w:val="00C66A62"/>
    <w:rsid w:val="00C66E21"/>
    <w:rsid w:val="00C676BD"/>
    <w:rsid w:val="00C67854"/>
    <w:rsid w:val="00C67C99"/>
    <w:rsid w:val="00C7026C"/>
    <w:rsid w:val="00C703E7"/>
    <w:rsid w:val="00C70550"/>
    <w:rsid w:val="00C70FD9"/>
    <w:rsid w:val="00C7117E"/>
    <w:rsid w:val="00C712BD"/>
    <w:rsid w:val="00C7174F"/>
    <w:rsid w:val="00C71778"/>
    <w:rsid w:val="00C731E6"/>
    <w:rsid w:val="00C73381"/>
    <w:rsid w:val="00C73C90"/>
    <w:rsid w:val="00C73D8A"/>
    <w:rsid w:val="00C73FAA"/>
    <w:rsid w:val="00C7413F"/>
    <w:rsid w:val="00C7462B"/>
    <w:rsid w:val="00C75EE7"/>
    <w:rsid w:val="00C760ED"/>
    <w:rsid w:val="00C76550"/>
    <w:rsid w:val="00C7715B"/>
    <w:rsid w:val="00C774BE"/>
    <w:rsid w:val="00C77867"/>
    <w:rsid w:val="00C77A12"/>
    <w:rsid w:val="00C8064B"/>
    <w:rsid w:val="00C807F3"/>
    <w:rsid w:val="00C81391"/>
    <w:rsid w:val="00C81592"/>
    <w:rsid w:val="00C81F82"/>
    <w:rsid w:val="00C823E3"/>
    <w:rsid w:val="00C823ED"/>
    <w:rsid w:val="00C833AB"/>
    <w:rsid w:val="00C83DD8"/>
    <w:rsid w:val="00C84449"/>
    <w:rsid w:val="00C84DBE"/>
    <w:rsid w:val="00C8517A"/>
    <w:rsid w:val="00C854E4"/>
    <w:rsid w:val="00C85661"/>
    <w:rsid w:val="00C8595C"/>
    <w:rsid w:val="00C863CE"/>
    <w:rsid w:val="00C8669F"/>
    <w:rsid w:val="00C86DB7"/>
    <w:rsid w:val="00C87341"/>
    <w:rsid w:val="00C87720"/>
    <w:rsid w:val="00C87796"/>
    <w:rsid w:val="00C87A16"/>
    <w:rsid w:val="00C87A83"/>
    <w:rsid w:val="00C87D5E"/>
    <w:rsid w:val="00C91D0C"/>
    <w:rsid w:val="00C92088"/>
    <w:rsid w:val="00C92898"/>
    <w:rsid w:val="00C92A59"/>
    <w:rsid w:val="00C92E5E"/>
    <w:rsid w:val="00C92F8D"/>
    <w:rsid w:val="00C92FE7"/>
    <w:rsid w:val="00C93D92"/>
    <w:rsid w:val="00C941C9"/>
    <w:rsid w:val="00C94281"/>
    <w:rsid w:val="00C94352"/>
    <w:rsid w:val="00C94660"/>
    <w:rsid w:val="00C9485F"/>
    <w:rsid w:val="00C94E7C"/>
    <w:rsid w:val="00C9508B"/>
    <w:rsid w:val="00C951C9"/>
    <w:rsid w:val="00C95B59"/>
    <w:rsid w:val="00C96349"/>
    <w:rsid w:val="00C96B2C"/>
    <w:rsid w:val="00C96FE9"/>
    <w:rsid w:val="00C97379"/>
    <w:rsid w:val="00CA0A96"/>
    <w:rsid w:val="00CA0A9E"/>
    <w:rsid w:val="00CA17AE"/>
    <w:rsid w:val="00CA243B"/>
    <w:rsid w:val="00CA2749"/>
    <w:rsid w:val="00CA3CB9"/>
    <w:rsid w:val="00CA3E0D"/>
    <w:rsid w:val="00CA47EE"/>
    <w:rsid w:val="00CA4926"/>
    <w:rsid w:val="00CA4A02"/>
    <w:rsid w:val="00CA5BB5"/>
    <w:rsid w:val="00CA5CDC"/>
    <w:rsid w:val="00CA5E84"/>
    <w:rsid w:val="00CA5FF3"/>
    <w:rsid w:val="00CA6FA9"/>
    <w:rsid w:val="00CA7CDE"/>
    <w:rsid w:val="00CB007D"/>
    <w:rsid w:val="00CB0E6F"/>
    <w:rsid w:val="00CB108D"/>
    <w:rsid w:val="00CB1201"/>
    <w:rsid w:val="00CB1930"/>
    <w:rsid w:val="00CB1F2F"/>
    <w:rsid w:val="00CB23EA"/>
    <w:rsid w:val="00CB28C0"/>
    <w:rsid w:val="00CB321F"/>
    <w:rsid w:val="00CB325C"/>
    <w:rsid w:val="00CB3375"/>
    <w:rsid w:val="00CB3728"/>
    <w:rsid w:val="00CB3935"/>
    <w:rsid w:val="00CB4460"/>
    <w:rsid w:val="00CB49BE"/>
    <w:rsid w:val="00CB5492"/>
    <w:rsid w:val="00CB5D93"/>
    <w:rsid w:val="00CB5DA8"/>
    <w:rsid w:val="00CB6450"/>
    <w:rsid w:val="00CB77FA"/>
    <w:rsid w:val="00CC064E"/>
    <w:rsid w:val="00CC0A52"/>
    <w:rsid w:val="00CC0CFB"/>
    <w:rsid w:val="00CC14CC"/>
    <w:rsid w:val="00CC1C41"/>
    <w:rsid w:val="00CC20BD"/>
    <w:rsid w:val="00CC22AD"/>
    <w:rsid w:val="00CC2647"/>
    <w:rsid w:val="00CC3C32"/>
    <w:rsid w:val="00CC3CD1"/>
    <w:rsid w:val="00CC44A9"/>
    <w:rsid w:val="00CC5D3E"/>
    <w:rsid w:val="00CC61D3"/>
    <w:rsid w:val="00CC6492"/>
    <w:rsid w:val="00CC684A"/>
    <w:rsid w:val="00CC6898"/>
    <w:rsid w:val="00CC70AA"/>
    <w:rsid w:val="00CC797B"/>
    <w:rsid w:val="00CC7C21"/>
    <w:rsid w:val="00CD0805"/>
    <w:rsid w:val="00CD141B"/>
    <w:rsid w:val="00CD14E8"/>
    <w:rsid w:val="00CD1795"/>
    <w:rsid w:val="00CD1E8F"/>
    <w:rsid w:val="00CD2012"/>
    <w:rsid w:val="00CD2DEC"/>
    <w:rsid w:val="00CD3977"/>
    <w:rsid w:val="00CD4371"/>
    <w:rsid w:val="00CD479A"/>
    <w:rsid w:val="00CD48BB"/>
    <w:rsid w:val="00CD55A1"/>
    <w:rsid w:val="00CD60DA"/>
    <w:rsid w:val="00CD6927"/>
    <w:rsid w:val="00CD6C32"/>
    <w:rsid w:val="00CD6DE4"/>
    <w:rsid w:val="00CD7062"/>
    <w:rsid w:val="00CD71EC"/>
    <w:rsid w:val="00CD7B0A"/>
    <w:rsid w:val="00CD7B54"/>
    <w:rsid w:val="00CD7D93"/>
    <w:rsid w:val="00CE0AC8"/>
    <w:rsid w:val="00CE15AC"/>
    <w:rsid w:val="00CE1955"/>
    <w:rsid w:val="00CE1ADB"/>
    <w:rsid w:val="00CE1D76"/>
    <w:rsid w:val="00CE1E01"/>
    <w:rsid w:val="00CE2707"/>
    <w:rsid w:val="00CE3428"/>
    <w:rsid w:val="00CE3648"/>
    <w:rsid w:val="00CE439B"/>
    <w:rsid w:val="00CE5120"/>
    <w:rsid w:val="00CE5CD3"/>
    <w:rsid w:val="00CE7514"/>
    <w:rsid w:val="00CE7E75"/>
    <w:rsid w:val="00CF01FE"/>
    <w:rsid w:val="00CF100B"/>
    <w:rsid w:val="00CF12E9"/>
    <w:rsid w:val="00CF14B9"/>
    <w:rsid w:val="00CF167A"/>
    <w:rsid w:val="00CF2313"/>
    <w:rsid w:val="00CF2CFD"/>
    <w:rsid w:val="00CF3EB6"/>
    <w:rsid w:val="00CF3F08"/>
    <w:rsid w:val="00CF45B8"/>
    <w:rsid w:val="00CF467B"/>
    <w:rsid w:val="00CF47E7"/>
    <w:rsid w:val="00CF4BC7"/>
    <w:rsid w:val="00CF4FA3"/>
    <w:rsid w:val="00CF531F"/>
    <w:rsid w:val="00CF66CD"/>
    <w:rsid w:val="00CF6BDB"/>
    <w:rsid w:val="00CF6C93"/>
    <w:rsid w:val="00CF6F61"/>
    <w:rsid w:val="00CF7199"/>
    <w:rsid w:val="00CF76D9"/>
    <w:rsid w:val="00D00F6B"/>
    <w:rsid w:val="00D011CC"/>
    <w:rsid w:val="00D01FBB"/>
    <w:rsid w:val="00D02DF4"/>
    <w:rsid w:val="00D02EAC"/>
    <w:rsid w:val="00D0301F"/>
    <w:rsid w:val="00D03761"/>
    <w:rsid w:val="00D03A5C"/>
    <w:rsid w:val="00D03C59"/>
    <w:rsid w:val="00D0442D"/>
    <w:rsid w:val="00D0522F"/>
    <w:rsid w:val="00D05DAB"/>
    <w:rsid w:val="00D069D0"/>
    <w:rsid w:val="00D07775"/>
    <w:rsid w:val="00D07A12"/>
    <w:rsid w:val="00D10416"/>
    <w:rsid w:val="00D10C95"/>
    <w:rsid w:val="00D1293B"/>
    <w:rsid w:val="00D12B45"/>
    <w:rsid w:val="00D12D9F"/>
    <w:rsid w:val="00D13150"/>
    <w:rsid w:val="00D131CC"/>
    <w:rsid w:val="00D13792"/>
    <w:rsid w:val="00D1391D"/>
    <w:rsid w:val="00D13E04"/>
    <w:rsid w:val="00D160D6"/>
    <w:rsid w:val="00D1690A"/>
    <w:rsid w:val="00D16EFC"/>
    <w:rsid w:val="00D170CF"/>
    <w:rsid w:val="00D17577"/>
    <w:rsid w:val="00D17D0B"/>
    <w:rsid w:val="00D20C33"/>
    <w:rsid w:val="00D20E53"/>
    <w:rsid w:val="00D20FEB"/>
    <w:rsid w:val="00D215A2"/>
    <w:rsid w:val="00D222C3"/>
    <w:rsid w:val="00D229EF"/>
    <w:rsid w:val="00D234FB"/>
    <w:rsid w:val="00D240A9"/>
    <w:rsid w:val="00D246A5"/>
    <w:rsid w:val="00D247F0"/>
    <w:rsid w:val="00D24854"/>
    <w:rsid w:val="00D248DE"/>
    <w:rsid w:val="00D24987"/>
    <w:rsid w:val="00D252C7"/>
    <w:rsid w:val="00D257A8"/>
    <w:rsid w:val="00D25CA1"/>
    <w:rsid w:val="00D2639A"/>
    <w:rsid w:val="00D265CD"/>
    <w:rsid w:val="00D26698"/>
    <w:rsid w:val="00D267CE"/>
    <w:rsid w:val="00D26A57"/>
    <w:rsid w:val="00D2745B"/>
    <w:rsid w:val="00D2773C"/>
    <w:rsid w:val="00D27F2D"/>
    <w:rsid w:val="00D308AC"/>
    <w:rsid w:val="00D3096B"/>
    <w:rsid w:val="00D30A07"/>
    <w:rsid w:val="00D31C6A"/>
    <w:rsid w:val="00D3211D"/>
    <w:rsid w:val="00D321E9"/>
    <w:rsid w:val="00D332DB"/>
    <w:rsid w:val="00D33E84"/>
    <w:rsid w:val="00D33F5A"/>
    <w:rsid w:val="00D3402B"/>
    <w:rsid w:val="00D34389"/>
    <w:rsid w:val="00D348B5"/>
    <w:rsid w:val="00D36A86"/>
    <w:rsid w:val="00D36FC7"/>
    <w:rsid w:val="00D3709B"/>
    <w:rsid w:val="00D371CE"/>
    <w:rsid w:val="00D409E7"/>
    <w:rsid w:val="00D41744"/>
    <w:rsid w:val="00D41A21"/>
    <w:rsid w:val="00D44291"/>
    <w:rsid w:val="00D445E0"/>
    <w:rsid w:val="00D45226"/>
    <w:rsid w:val="00D4523F"/>
    <w:rsid w:val="00D461C0"/>
    <w:rsid w:val="00D461D8"/>
    <w:rsid w:val="00D466D7"/>
    <w:rsid w:val="00D46EC2"/>
    <w:rsid w:val="00D4769A"/>
    <w:rsid w:val="00D50040"/>
    <w:rsid w:val="00D50511"/>
    <w:rsid w:val="00D50892"/>
    <w:rsid w:val="00D50AAD"/>
    <w:rsid w:val="00D513F4"/>
    <w:rsid w:val="00D51AE1"/>
    <w:rsid w:val="00D51B87"/>
    <w:rsid w:val="00D51FAF"/>
    <w:rsid w:val="00D520CC"/>
    <w:rsid w:val="00D52176"/>
    <w:rsid w:val="00D52391"/>
    <w:rsid w:val="00D5295E"/>
    <w:rsid w:val="00D52BA9"/>
    <w:rsid w:val="00D52F5C"/>
    <w:rsid w:val="00D534B9"/>
    <w:rsid w:val="00D538B5"/>
    <w:rsid w:val="00D53C95"/>
    <w:rsid w:val="00D547A1"/>
    <w:rsid w:val="00D54874"/>
    <w:rsid w:val="00D54A51"/>
    <w:rsid w:val="00D54B83"/>
    <w:rsid w:val="00D54F31"/>
    <w:rsid w:val="00D55057"/>
    <w:rsid w:val="00D5541B"/>
    <w:rsid w:val="00D5554F"/>
    <w:rsid w:val="00D55D8E"/>
    <w:rsid w:val="00D55DBE"/>
    <w:rsid w:val="00D56009"/>
    <w:rsid w:val="00D56740"/>
    <w:rsid w:val="00D56FE5"/>
    <w:rsid w:val="00D57490"/>
    <w:rsid w:val="00D5762F"/>
    <w:rsid w:val="00D57961"/>
    <w:rsid w:val="00D60007"/>
    <w:rsid w:val="00D60084"/>
    <w:rsid w:val="00D609F9"/>
    <w:rsid w:val="00D613C4"/>
    <w:rsid w:val="00D61DCD"/>
    <w:rsid w:val="00D62092"/>
    <w:rsid w:val="00D62626"/>
    <w:rsid w:val="00D62678"/>
    <w:rsid w:val="00D629DB"/>
    <w:rsid w:val="00D631AD"/>
    <w:rsid w:val="00D63733"/>
    <w:rsid w:val="00D63B39"/>
    <w:rsid w:val="00D63E80"/>
    <w:rsid w:val="00D646DA"/>
    <w:rsid w:val="00D64C47"/>
    <w:rsid w:val="00D64CDA"/>
    <w:rsid w:val="00D65041"/>
    <w:rsid w:val="00D65107"/>
    <w:rsid w:val="00D65A70"/>
    <w:rsid w:val="00D65A89"/>
    <w:rsid w:val="00D65A94"/>
    <w:rsid w:val="00D65F02"/>
    <w:rsid w:val="00D6660B"/>
    <w:rsid w:val="00D672AC"/>
    <w:rsid w:val="00D6787A"/>
    <w:rsid w:val="00D7079F"/>
    <w:rsid w:val="00D709F4"/>
    <w:rsid w:val="00D70F4F"/>
    <w:rsid w:val="00D71907"/>
    <w:rsid w:val="00D71A18"/>
    <w:rsid w:val="00D71CA9"/>
    <w:rsid w:val="00D7269F"/>
    <w:rsid w:val="00D72DD6"/>
    <w:rsid w:val="00D73242"/>
    <w:rsid w:val="00D7394F"/>
    <w:rsid w:val="00D73CB9"/>
    <w:rsid w:val="00D7430D"/>
    <w:rsid w:val="00D74641"/>
    <w:rsid w:val="00D74808"/>
    <w:rsid w:val="00D74AC1"/>
    <w:rsid w:val="00D754C7"/>
    <w:rsid w:val="00D7567C"/>
    <w:rsid w:val="00D7572A"/>
    <w:rsid w:val="00D75733"/>
    <w:rsid w:val="00D758EF"/>
    <w:rsid w:val="00D75999"/>
    <w:rsid w:val="00D75A90"/>
    <w:rsid w:val="00D7691A"/>
    <w:rsid w:val="00D7692E"/>
    <w:rsid w:val="00D7707E"/>
    <w:rsid w:val="00D77886"/>
    <w:rsid w:val="00D80170"/>
    <w:rsid w:val="00D81195"/>
    <w:rsid w:val="00D81B3E"/>
    <w:rsid w:val="00D82461"/>
    <w:rsid w:val="00D82921"/>
    <w:rsid w:val="00D82EAF"/>
    <w:rsid w:val="00D83768"/>
    <w:rsid w:val="00D83949"/>
    <w:rsid w:val="00D83CAA"/>
    <w:rsid w:val="00D83F72"/>
    <w:rsid w:val="00D843BC"/>
    <w:rsid w:val="00D8542D"/>
    <w:rsid w:val="00D85CE3"/>
    <w:rsid w:val="00D860E5"/>
    <w:rsid w:val="00D86512"/>
    <w:rsid w:val="00D867E5"/>
    <w:rsid w:val="00D86848"/>
    <w:rsid w:val="00D872A7"/>
    <w:rsid w:val="00D87D7F"/>
    <w:rsid w:val="00D87EC1"/>
    <w:rsid w:val="00D91653"/>
    <w:rsid w:val="00D91821"/>
    <w:rsid w:val="00D91FB4"/>
    <w:rsid w:val="00D925CB"/>
    <w:rsid w:val="00D92E05"/>
    <w:rsid w:val="00D933DB"/>
    <w:rsid w:val="00D94651"/>
    <w:rsid w:val="00D947A4"/>
    <w:rsid w:val="00D95D11"/>
    <w:rsid w:val="00D9613D"/>
    <w:rsid w:val="00D96367"/>
    <w:rsid w:val="00D9710E"/>
    <w:rsid w:val="00DA021B"/>
    <w:rsid w:val="00DA0482"/>
    <w:rsid w:val="00DA058E"/>
    <w:rsid w:val="00DA05DE"/>
    <w:rsid w:val="00DA0A68"/>
    <w:rsid w:val="00DA2373"/>
    <w:rsid w:val="00DA2CF8"/>
    <w:rsid w:val="00DA4323"/>
    <w:rsid w:val="00DA43C6"/>
    <w:rsid w:val="00DA4AA5"/>
    <w:rsid w:val="00DA4B54"/>
    <w:rsid w:val="00DA4FFF"/>
    <w:rsid w:val="00DA5368"/>
    <w:rsid w:val="00DA54F0"/>
    <w:rsid w:val="00DA5732"/>
    <w:rsid w:val="00DA66FC"/>
    <w:rsid w:val="00DA69E0"/>
    <w:rsid w:val="00DA6E19"/>
    <w:rsid w:val="00DA7732"/>
    <w:rsid w:val="00DB0ABD"/>
    <w:rsid w:val="00DB0D88"/>
    <w:rsid w:val="00DB20F5"/>
    <w:rsid w:val="00DB2226"/>
    <w:rsid w:val="00DB2251"/>
    <w:rsid w:val="00DB2BE7"/>
    <w:rsid w:val="00DB2CEC"/>
    <w:rsid w:val="00DB2E5F"/>
    <w:rsid w:val="00DB3288"/>
    <w:rsid w:val="00DB34CC"/>
    <w:rsid w:val="00DB3C5E"/>
    <w:rsid w:val="00DB410F"/>
    <w:rsid w:val="00DB4ABF"/>
    <w:rsid w:val="00DB4AFB"/>
    <w:rsid w:val="00DB4B29"/>
    <w:rsid w:val="00DB51DF"/>
    <w:rsid w:val="00DB5C68"/>
    <w:rsid w:val="00DB62F4"/>
    <w:rsid w:val="00DB6381"/>
    <w:rsid w:val="00DB6839"/>
    <w:rsid w:val="00DB6AB8"/>
    <w:rsid w:val="00DB6DCA"/>
    <w:rsid w:val="00DB6F84"/>
    <w:rsid w:val="00DB7ED6"/>
    <w:rsid w:val="00DC0240"/>
    <w:rsid w:val="00DC0263"/>
    <w:rsid w:val="00DC0E57"/>
    <w:rsid w:val="00DC134D"/>
    <w:rsid w:val="00DC1934"/>
    <w:rsid w:val="00DC2333"/>
    <w:rsid w:val="00DC2911"/>
    <w:rsid w:val="00DC2C51"/>
    <w:rsid w:val="00DC31BC"/>
    <w:rsid w:val="00DC41FE"/>
    <w:rsid w:val="00DC475C"/>
    <w:rsid w:val="00DC4811"/>
    <w:rsid w:val="00DC4D87"/>
    <w:rsid w:val="00DC4F48"/>
    <w:rsid w:val="00DC5BE8"/>
    <w:rsid w:val="00DC5EF5"/>
    <w:rsid w:val="00DC5FEE"/>
    <w:rsid w:val="00DC617A"/>
    <w:rsid w:val="00DC636B"/>
    <w:rsid w:val="00DC63C9"/>
    <w:rsid w:val="00DC6A71"/>
    <w:rsid w:val="00DC724D"/>
    <w:rsid w:val="00DC73FC"/>
    <w:rsid w:val="00DD0806"/>
    <w:rsid w:val="00DD0D90"/>
    <w:rsid w:val="00DD19DE"/>
    <w:rsid w:val="00DD2E77"/>
    <w:rsid w:val="00DD2FC5"/>
    <w:rsid w:val="00DD34B8"/>
    <w:rsid w:val="00DD3C22"/>
    <w:rsid w:val="00DD3DAB"/>
    <w:rsid w:val="00DD493D"/>
    <w:rsid w:val="00DD4C37"/>
    <w:rsid w:val="00DD50F6"/>
    <w:rsid w:val="00DD513D"/>
    <w:rsid w:val="00DD5481"/>
    <w:rsid w:val="00DD5D64"/>
    <w:rsid w:val="00DD617F"/>
    <w:rsid w:val="00DD644E"/>
    <w:rsid w:val="00DD64F4"/>
    <w:rsid w:val="00DD6EA1"/>
    <w:rsid w:val="00DD73A0"/>
    <w:rsid w:val="00DD7AD3"/>
    <w:rsid w:val="00DE02AB"/>
    <w:rsid w:val="00DE0ABD"/>
    <w:rsid w:val="00DE1252"/>
    <w:rsid w:val="00DE1648"/>
    <w:rsid w:val="00DE28E4"/>
    <w:rsid w:val="00DE3499"/>
    <w:rsid w:val="00DE3910"/>
    <w:rsid w:val="00DE41FD"/>
    <w:rsid w:val="00DE4E04"/>
    <w:rsid w:val="00DE5382"/>
    <w:rsid w:val="00DE540E"/>
    <w:rsid w:val="00DE5B46"/>
    <w:rsid w:val="00DE5F1F"/>
    <w:rsid w:val="00DE5FEF"/>
    <w:rsid w:val="00DE6B17"/>
    <w:rsid w:val="00DE6C7A"/>
    <w:rsid w:val="00DE7248"/>
    <w:rsid w:val="00DE7564"/>
    <w:rsid w:val="00DE7A48"/>
    <w:rsid w:val="00DE7F73"/>
    <w:rsid w:val="00DF012E"/>
    <w:rsid w:val="00DF18ED"/>
    <w:rsid w:val="00DF2D35"/>
    <w:rsid w:val="00DF32E0"/>
    <w:rsid w:val="00DF368B"/>
    <w:rsid w:val="00DF4047"/>
    <w:rsid w:val="00DF4155"/>
    <w:rsid w:val="00DF493A"/>
    <w:rsid w:val="00DF49AB"/>
    <w:rsid w:val="00DF49EA"/>
    <w:rsid w:val="00DF4C1A"/>
    <w:rsid w:val="00DF4DF5"/>
    <w:rsid w:val="00DF5436"/>
    <w:rsid w:val="00DF5684"/>
    <w:rsid w:val="00E00295"/>
    <w:rsid w:val="00E004E2"/>
    <w:rsid w:val="00E00E1C"/>
    <w:rsid w:val="00E00FDD"/>
    <w:rsid w:val="00E015B8"/>
    <w:rsid w:val="00E01E04"/>
    <w:rsid w:val="00E023A0"/>
    <w:rsid w:val="00E0357D"/>
    <w:rsid w:val="00E0363B"/>
    <w:rsid w:val="00E040B7"/>
    <w:rsid w:val="00E0483A"/>
    <w:rsid w:val="00E0485F"/>
    <w:rsid w:val="00E04E5D"/>
    <w:rsid w:val="00E054DD"/>
    <w:rsid w:val="00E0556C"/>
    <w:rsid w:val="00E064CB"/>
    <w:rsid w:val="00E06B00"/>
    <w:rsid w:val="00E06D0D"/>
    <w:rsid w:val="00E070B2"/>
    <w:rsid w:val="00E0715E"/>
    <w:rsid w:val="00E0760E"/>
    <w:rsid w:val="00E0790A"/>
    <w:rsid w:val="00E07E6C"/>
    <w:rsid w:val="00E10917"/>
    <w:rsid w:val="00E10B11"/>
    <w:rsid w:val="00E1104A"/>
    <w:rsid w:val="00E114D5"/>
    <w:rsid w:val="00E11510"/>
    <w:rsid w:val="00E11CBC"/>
    <w:rsid w:val="00E12941"/>
    <w:rsid w:val="00E12AAA"/>
    <w:rsid w:val="00E12C8D"/>
    <w:rsid w:val="00E12D39"/>
    <w:rsid w:val="00E1304D"/>
    <w:rsid w:val="00E13189"/>
    <w:rsid w:val="00E13631"/>
    <w:rsid w:val="00E14969"/>
    <w:rsid w:val="00E14EE6"/>
    <w:rsid w:val="00E1557A"/>
    <w:rsid w:val="00E156C2"/>
    <w:rsid w:val="00E15813"/>
    <w:rsid w:val="00E1607E"/>
    <w:rsid w:val="00E1679B"/>
    <w:rsid w:val="00E16ECF"/>
    <w:rsid w:val="00E17B9D"/>
    <w:rsid w:val="00E17DEB"/>
    <w:rsid w:val="00E200B8"/>
    <w:rsid w:val="00E20482"/>
    <w:rsid w:val="00E2074B"/>
    <w:rsid w:val="00E2098F"/>
    <w:rsid w:val="00E21EAE"/>
    <w:rsid w:val="00E221BD"/>
    <w:rsid w:val="00E22502"/>
    <w:rsid w:val="00E22880"/>
    <w:rsid w:val="00E2396E"/>
    <w:rsid w:val="00E248AA"/>
    <w:rsid w:val="00E249E9"/>
    <w:rsid w:val="00E24EC2"/>
    <w:rsid w:val="00E24F9B"/>
    <w:rsid w:val="00E25590"/>
    <w:rsid w:val="00E25A56"/>
    <w:rsid w:val="00E2663E"/>
    <w:rsid w:val="00E266AF"/>
    <w:rsid w:val="00E2700D"/>
    <w:rsid w:val="00E272DB"/>
    <w:rsid w:val="00E2741F"/>
    <w:rsid w:val="00E27647"/>
    <w:rsid w:val="00E27CB4"/>
    <w:rsid w:val="00E30162"/>
    <w:rsid w:val="00E308D3"/>
    <w:rsid w:val="00E31814"/>
    <w:rsid w:val="00E31B3F"/>
    <w:rsid w:val="00E31DC2"/>
    <w:rsid w:val="00E32100"/>
    <w:rsid w:val="00E33060"/>
    <w:rsid w:val="00E33695"/>
    <w:rsid w:val="00E34DCE"/>
    <w:rsid w:val="00E35308"/>
    <w:rsid w:val="00E35DF7"/>
    <w:rsid w:val="00E35E65"/>
    <w:rsid w:val="00E35E80"/>
    <w:rsid w:val="00E360AE"/>
    <w:rsid w:val="00E364FD"/>
    <w:rsid w:val="00E36E04"/>
    <w:rsid w:val="00E3701C"/>
    <w:rsid w:val="00E37059"/>
    <w:rsid w:val="00E37C0E"/>
    <w:rsid w:val="00E37C5B"/>
    <w:rsid w:val="00E37C67"/>
    <w:rsid w:val="00E4051D"/>
    <w:rsid w:val="00E407B0"/>
    <w:rsid w:val="00E40E21"/>
    <w:rsid w:val="00E40E82"/>
    <w:rsid w:val="00E411DC"/>
    <w:rsid w:val="00E41D77"/>
    <w:rsid w:val="00E4202B"/>
    <w:rsid w:val="00E423F8"/>
    <w:rsid w:val="00E42772"/>
    <w:rsid w:val="00E438DB"/>
    <w:rsid w:val="00E43D72"/>
    <w:rsid w:val="00E4409A"/>
    <w:rsid w:val="00E449A3"/>
    <w:rsid w:val="00E44E26"/>
    <w:rsid w:val="00E4528D"/>
    <w:rsid w:val="00E464F1"/>
    <w:rsid w:val="00E46CD2"/>
    <w:rsid w:val="00E47092"/>
    <w:rsid w:val="00E4748A"/>
    <w:rsid w:val="00E47BD9"/>
    <w:rsid w:val="00E47F6F"/>
    <w:rsid w:val="00E509E6"/>
    <w:rsid w:val="00E50F1C"/>
    <w:rsid w:val="00E51069"/>
    <w:rsid w:val="00E51941"/>
    <w:rsid w:val="00E51EA1"/>
    <w:rsid w:val="00E52BC5"/>
    <w:rsid w:val="00E53729"/>
    <w:rsid w:val="00E54186"/>
    <w:rsid w:val="00E542C2"/>
    <w:rsid w:val="00E54FE8"/>
    <w:rsid w:val="00E5539D"/>
    <w:rsid w:val="00E56714"/>
    <w:rsid w:val="00E56B8D"/>
    <w:rsid w:val="00E56F7E"/>
    <w:rsid w:val="00E57CE2"/>
    <w:rsid w:val="00E6057A"/>
    <w:rsid w:val="00E6059E"/>
    <w:rsid w:val="00E62406"/>
    <w:rsid w:val="00E62466"/>
    <w:rsid w:val="00E626CA"/>
    <w:rsid w:val="00E62732"/>
    <w:rsid w:val="00E638FD"/>
    <w:rsid w:val="00E6404D"/>
    <w:rsid w:val="00E64CD8"/>
    <w:rsid w:val="00E64DB4"/>
    <w:rsid w:val="00E65F1C"/>
    <w:rsid w:val="00E6611D"/>
    <w:rsid w:val="00E66182"/>
    <w:rsid w:val="00E67741"/>
    <w:rsid w:val="00E67D12"/>
    <w:rsid w:val="00E70268"/>
    <w:rsid w:val="00E703FA"/>
    <w:rsid w:val="00E706CE"/>
    <w:rsid w:val="00E708A2"/>
    <w:rsid w:val="00E70B0E"/>
    <w:rsid w:val="00E70D0B"/>
    <w:rsid w:val="00E726EC"/>
    <w:rsid w:val="00E72FAD"/>
    <w:rsid w:val="00E7347C"/>
    <w:rsid w:val="00E73D70"/>
    <w:rsid w:val="00E73EE6"/>
    <w:rsid w:val="00E73F98"/>
    <w:rsid w:val="00E7441D"/>
    <w:rsid w:val="00E7493A"/>
    <w:rsid w:val="00E75917"/>
    <w:rsid w:val="00E75A9D"/>
    <w:rsid w:val="00E75A9E"/>
    <w:rsid w:val="00E76EEA"/>
    <w:rsid w:val="00E77339"/>
    <w:rsid w:val="00E80263"/>
    <w:rsid w:val="00E8069F"/>
    <w:rsid w:val="00E81174"/>
    <w:rsid w:val="00E81231"/>
    <w:rsid w:val="00E82107"/>
    <w:rsid w:val="00E82A82"/>
    <w:rsid w:val="00E83242"/>
    <w:rsid w:val="00E83C6B"/>
    <w:rsid w:val="00E84693"/>
    <w:rsid w:val="00E84B1B"/>
    <w:rsid w:val="00E84E2F"/>
    <w:rsid w:val="00E850AA"/>
    <w:rsid w:val="00E854CC"/>
    <w:rsid w:val="00E85BBF"/>
    <w:rsid w:val="00E8606D"/>
    <w:rsid w:val="00E87140"/>
    <w:rsid w:val="00E873AF"/>
    <w:rsid w:val="00E874EC"/>
    <w:rsid w:val="00E8763C"/>
    <w:rsid w:val="00E87736"/>
    <w:rsid w:val="00E9041E"/>
    <w:rsid w:val="00E9146A"/>
    <w:rsid w:val="00E917E8"/>
    <w:rsid w:val="00E91FEE"/>
    <w:rsid w:val="00E921F8"/>
    <w:rsid w:val="00E922D0"/>
    <w:rsid w:val="00E925E9"/>
    <w:rsid w:val="00E927DD"/>
    <w:rsid w:val="00E9328B"/>
    <w:rsid w:val="00E9369D"/>
    <w:rsid w:val="00E936A7"/>
    <w:rsid w:val="00E9374D"/>
    <w:rsid w:val="00E9386F"/>
    <w:rsid w:val="00E94530"/>
    <w:rsid w:val="00E949AA"/>
    <w:rsid w:val="00E951FE"/>
    <w:rsid w:val="00E95328"/>
    <w:rsid w:val="00E95831"/>
    <w:rsid w:val="00E96388"/>
    <w:rsid w:val="00E967E9"/>
    <w:rsid w:val="00E976E3"/>
    <w:rsid w:val="00E979CA"/>
    <w:rsid w:val="00E97D0F"/>
    <w:rsid w:val="00EA0550"/>
    <w:rsid w:val="00EA0EE7"/>
    <w:rsid w:val="00EA0F34"/>
    <w:rsid w:val="00EA0FB6"/>
    <w:rsid w:val="00EA166B"/>
    <w:rsid w:val="00EA1F6F"/>
    <w:rsid w:val="00EA32CB"/>
    <w:rsid w:val="00EA38C0"/>
    <w:rsid w:val="00EA39D8"/>
    <w:rsid w:val="00EA3E00"/>
    <w:rsid w:val="00EA44EC"/>
    <w:rsid w:val="00EA4A8E"/>
    <w:rsid w:val="00EA4E60"/>
    <w:rsid w:val="00EA59A6"/>
    <w:rsid w:val="00EA5C0A"/>
    <w:rsid w:val="00EA63CC"/>
    <w:rsid w:val="00EA657E"/>
    <w:rsid w:val="00EA6B0C"/>
    <w:rsid w:val="00EA6EE1"/>
    <w:rsid w:val="00EA7556"/>
    <w:rsid w:val="00EA758C"/>
    <w:rsid w:val="00EA79BE"/>
    <w:rsid w:val="00EB00D8"/>
    <w:rsid w:val="00EB0330"/>
    <w:rsid w:val="00EB04F3"/>
    <w:rsid w:val="00EB1266"/>
    <w:rsid w:val="00EB14D8"/>
    <w:rsid w:val="00EB2E4C"/>
    <w:rsid w:val="00EB35EA"/>
    <w:rsid w:val="00EB391E"/>
    <w:rsid w:val="00EB395C"/>
    <w:rsid w:val="00EB4ADD"/>
    <w:rsid w:val="00EB5244"/>
    <w:rsid w:val="00EB58BA"/>
    <w:rsid w:val="00EB6183"/>
    <w:rsid w:val="00EB6584"/>
    <w:rsid w:val="00EB6BE4"/>
    <w:rsid w:val="00EB7203"/>
    <w:rsid w:val="00EB76C1"/>
    <w:rsid w:val="00EB78B7"/>
    <w:rsid w:val="00EC0199"/>
    <w:rsid w:val="00EC027E"/>
    <w:rsid w:val="00EC14AC"/>
    <w:rsid w:val="00EC1CFD"/>
    <w:rsid w:val="00EC1FE6"/>
    <w:rsid w:val="00EC210E"/>
    <w:rsid w:val="00EC2A92"/>
    <w:rsid w:val="00EC2D36"/>
    <w:rsid w:val="00EC2FA4"/>
    <w:rsid w:val="00EC47A9"/>
    <w:rsid w:val="00EC4A07"/>
    <w:rsid w:val="00EC4E94"/>
    <w:rsid w:val="00EC5F9D"/>
    <w:rsid w:val="00EC67B3"/>
    <w:rsid w:val="00EC6BFC"/>
    <w:rsid w:val="00EC6E4E"/>
    <w:rsid w:val="00EC798E"/>
    <w:rsid w:val="00EC7F05"/>
    <w:rsid w:val="00ED0F42"/>
    <w:rsid w:val="00ED0FA8"/>
    <w:rsid w:val="00ED15C7"/>
    <w:rsid w:val="00ED1C6F"/>
    <w:rsid w:val="00ED28F8"/>
    <w:rsid w:val="00ED2E45"/>
    <w:rsid w:val="00ED31DF"/>
    <w:rsid w:val="00ED415B"/>
    <w:rsid w:val="00ED421F"/>
    <w:rsid w:val="00ED43A8"/>
    <w:rsid w:val="00ED440E"/>
    <w:rsid w:val="00ED45E2"/>
    <w:rsid w:val="00ED4841"/>
    <w:rsid w:val="00ED63DF"/>
    <w:rsid w:val="00ED6680"/>
    <w:rsid w:val="00ED68E3"/>
    <w:rsid w:val="00ED7549"/>
    <w:rsid w:val="00ED757C"/>
    <w:rsid w:val="00ED7E82"/>
    <w:rsid w:val="00EE0235"/>
    <w:rsid w:val="00EE0572"/>
    <w:rsid w:val="00EE0EAB"/>
    <w:rsid w:val="00EE1016"/>
    <w:rsid w:val="00EE168E"/>
    <w:rsid w:val="00EE1FC8"/>
    <w:rsid w:val="00EE21ED"/>
    <w:rsid w:val="00EE268A"/>
    <w:rsid w:val="00EE30A3"/>
    <w:rsid w:val="00EE31BC"/>
    <w:rsid w:val="00EE3265"/>
    <w:rsid w:val="00EE3EC5"/>
    <w:rsid w:val="00EE41AB"/>
    <w:rsid w:val="00EE4284"/>
    <w:rsid w:val="00EE534C"/>
    <w:rsid w:val="00EE5C34"/>
    <w:rsid w:val="00EE60A9"/>
    <w:rsid w:val="00EE64B2"/>
    <w:rsid w:val="00EE665B"/>
    <w:rsid w:val="00EE745B"/>
    <w:rsid w:val="00EE7476"/>
    <w:rsid w:val="00EF064A"/>
    <w:rsid w:val="00EF0932"/>
    <w:rsid w:val="00EF0A43"/>
    <w:rsid w:val="00EF0BC8"/>
    <w:rsid w:val="00EF0CAD"/>
    <w:rsid w:val="00EF1054"/>
    <w:rsid w:val="00EF14AA"/>
    <w:rsid w:val="00EF19EC"/>
    <w:rsid w:val="00EF1FAA"/>
    <w:rsid w:val="00EF2064"/>
    <w:rsid w:val="00EF222D"/>
    <w:rsid w:val="00EF2992"/>
    <w:rsid w:val="00EF319C"/>
    <w:rsid w:val="00EF3A42"/>
    <w:rsid w:val="00EF3E1D"/>
    <w:rsid w:val="00EF40C4"/>
    <w:rsid w:val="00EF41E6"/>
    <w:rsid w:val="00EF4427"/>
    <w:rsid w:val="00EF467F"/>
    <w:rsid w:val="00EF5528"/>
    <w:rsid w:val="00EF5713"/>
    <w:rsid w:val="00EF598E"/>
    <w:rsid w:val="00EF5BDA"/>
    <w:rsid w:val="00EF650A"/>
    <w:rsid w:val="00EF6625"/>
    <w:rsid w:val="00EF6A8A"/>
    <w:rsid w:val="00EF704A"/>
    <w:rsid w:val="00EF77E8"/>
    <w:rsid w:val="00EF7AE6"/>
    <w:rsid w:val="00EF7D0F"/>
    <w:rsid w:val="00F00022"/>
    <w:rsid w:val="00F004B7"/>
    <w:rsid w:val="00F009C4"/>
    <w:rsid w:val="00F00AE7"/>
    <w:rsid w:val="00F0253D"/>
    <w:rsid w:val="00F02B9F"/>
    <w:rsid w:val="00F02DFF"/>
    <w:rsid w:val="00F03243"/>
    <w:rsid w:val="00F041E2"/>
    <w:rsid w:val="00F047F7"/>
    <w:rsid w:val="00F04DBF"/>
    <w:rsid w:val="00F05170"/>
    <w:rsid w:val="00F05A48"/>
    <w:rsid w:val="00F05B9E"/>
    <w:rsid w:val="00F061E8"/>
    <w:rsid w:val="00F06247"/>
    <w:rsid w:val="00F0659A"/>
    <w:rsid w:val="00F06A27"/>
    <w:rsid w:val="00F07015"/>
    <w:rsid w:val="00F07402"/>
    <w:rsid w:val="00F07512"/>
    <w:rsid w:val="00F10A50"/>
    <w:rsid w:val="00F11538"/>
    <w:rsid w:val="00F12618"/>
    <w:rsid w:val="00F12625"/>
    <w:rsid w:val="00F12B69"/>
    <w:rsid w:val="00F12E7E"/>
    <w:rsid w:val="00F13508"/>
    <w:rsid w:val="00F135D3"/>
    <w:rsid w:val="00F13E63"/>
    <w:rsid w:val="00F1427E"/>
    <w:rsid w:val="00F14AAF"/>
    <w:rsid w:val="00F15CAF"/>
    <w:rsid w:val="00F15EA9"/>
    <w:rsid w:val="00F1677D"/>
    <w:rsid w:val="00F1696E"/>
    <w:rsid w:val="00F17B40"/>
    <w:rsid w:val="00F17F34"/>
    <w:rsid w:val="00F2007C"/>
    <w:rsid w:val="00F20145"/>
    <w:rsid w:val="00F20483"/>
    <w:rsid w:val="00F20A1A"/>
    <w:rsid w:val="00F21747"/>
    <w:rsid w:val="00F217A4"/>
    <w:rsid w:val="00F21A2A"/>
    <w:rsid w:val="00F22820"/>
    <w:rsid w:val="00F22999"/>
    <w:rsid w:val="00F22A91"/>
    <w:rsid w:val="00F22B21"/>
    <w:rsid w:val="00F22BDA"/>
    <w:rsid w:val="00F22C1D"/>
    <w:rsid w:val="00F22C36"/>
    <w:rsid w:val="00F23533"/>
    <w:rsid w:val="00F23CCB"/>
    <w:rsid w:val="00F23FC3"/>
    <w:rsid w:val="00F240BB"/>
    <w:rsid w:val="00F2672B"/>
    <w:rsid w:val="00F267C5"/>
    <w:rsid w:val="00F2747A"/>
    <w:rsid w:val="00F27653"/>
    <w:rsid w:val="00F27BD3"/>
    <w:rsid w:val="00F30E9B"/>
    <w:rsid w:val="00F31906"/>
    <w:rsid w:val="00F33AF6"/>
    <w:rsid w:val="00F33D56"/>
    <w:rsid w:val="00F34186"/>
    <w:rsid w:val="00F34905"/>
    <w:rsid w:val="00F34C1C"/>
    <w:rsid w:val="00F34EA6"/>
    <w:rsid w:val="00F353A6"/>
    <w:rsid w:val="00F36458"/>
    <w:rsid w:val="00F36BC5"/>
    <w:rsid w:val="00F36BE4"/>
    <w:rsid w:val="00F37694"/>
    <w:rsid w:val="00F37A0B"/>
    <w:rsid w:val="00F403DE"/>
    <w:rsid w:val="00F405FD"/>
    <w:rsid w:val="00F41508"/>
    <w:rsid w:val="00F4158C"/>
    <w:rsid w:val="00F426FB"/>
    <w:rsid w:val="00F42ECC"/>
    <w:rsid w:val="00F43A0F"/>
    <w:rsid w:val="00F44421"/>
    <w:rsid w:val="00F45AAE"/>
    <w:rsid w:val="00F45DDA"/>
    <w:rsid w:val="00F46578"/>
    <w:rsid w:val="00F465C3"/>
    <w:rsid w:val="00F466F2"/>
    <w:rsid w:val="00F46724"/>
    <w:rsid w:val="00F46830"/>
    <w:rsid w:val="00F46D4D"/>
    <w:rsid w:val="00F474E1"/>
    <w:rsid w:val="00F476DB"/>
    <w:rsid w:val="00F47BC1"/>
    <w:rsid w:val="00F503C5"/>
    <w:rsid w:val="00F5051E"/>
    <w:rsid w:val="00F50827"/>
    <w:rsid w:val="00F50DA4"/>
    <w:rsid w:val="00F51461"/>
    <w:rsid w:val="00F5169F"/>
    <w:rsid w:val="00F52745"/>
    <w:rsid w:val="00F5321B"/>
    <w:rsid w:val="00F538DF"/>
    <w:rsid w:val="00F5449B"/>
    <w:rsid w:val="00F54807"/>
    <w:rsid w:val="00F54983"/>
    <w:rsid w:val="00F54AFA"/>
    <w:rsid w:val="00F551F8"/>
    <w:rsid w:val="00F5522B"/>
    <w:rsid w:val="00F55553"/>
    <w:rsid w:val="00F559A4"/>
    <w:rsid w:val="00F55AAB"/>
    <w:rsid w:val="00F55F76"/>
    <w:rsid w:val="00F5607B"/>
    <w:rsid w:val="00F5643E"/>
    <w:rsid w:val="00F56539"/>
    <w:rsid w:val="00F57157"/>
    <w:rsid w:val="00F57F1F"/>
    <w:rsid w:val="00F57FED"/>
    <w:rsid w:val="00F60EB5"/>
    <w:rsid w:val="00F60F4E"/>
    <w:rsid w:val="00F61631"/>
    <w:rsid w:val="00F61853"/>
    <w:rsid w:val="00F619DB"/>
    <w:rsid w:val="00F61F5F"/>
    <w:rsid w:val="00F622DF"/>
    <w:rsid w:val="00F62BAF"/>
    <w:rsid w:val="00F62F72"/>
    <w:rsid w:val="00F63BD0"/>
    <w:rsid w:val="00F6453F"/>
    <w:rsid w:val="00F6463C"/>
    <w:rsid w:val="00F64958"/>
    <w:rsid w:val="00F64A80"/>
    <w:rsid w:val="00F64B41"/>
    <w:rsid w:val="00F65293"/>
    <w:rsid w:val="00F66147"/>
    <w:rsid w:val="00F661B2"/>
    <w:rsid w:val="00F66C00"/>
    <w:rsid w:val="00F67048"/>
    <w:rsid w:val="00F6754E"/>
    <w:rsid w:val="00F6774A"/>
    <w:rsid w:val="00F6776F"/>
    <w:rsid w:val="00F67909"/>
    <w:rsid w:val="00F67DFE"/>
    <w:rsid w:val="00F70062"/>
    <w:rsid w:val="00F70EB7"/>
    <w:rsid w:val="00F711BF"/>
    <w:rsid w:val="00F71D5D"/>
    <w:rsid w:val="00F7208A"/>
    <w:rsid w:val="00F721D7"/>
    <w:rsid w:val="00F7224C"/>
    <w:rsid w:val="00F72A4B"/>
    <w:rsid w:val="00F737E2"/>
    <w:rsid w:val="00F73D21"/>
    <w:rsid w:val="00F745F6"/>
    <w:rsid w:val="00F74940"/>
    <w:rsid w:val="00F74B9B"/>
    <w:rsid w:val="00F7531D"/>
    <w:rsid w:val="00F7552F"/>
    <w:rsid w:val="00F758C5"/>
    <w:rsid w:val="00F77132"/>
    <w:rsid w:val="00F77613"/>
    <w:rsid w:val="00F80FBF"/>
    <w:rsid w:val="00F81359"/>
    <w:rsid w:val="00F8154D"/>
    <w:rsid w:val="00F8217C"/>
    <w:rsid w:val="00F823B5"/>
    <w:rsid w:val="00F83602"/>
    <w:rsid w:val="00F83C86"/>
    <w:rsid w:val="00F8411E"/>
    <w:rsid w:val="00F84367"/>
    <w:rsid w:val="00F8465B"/>
    <w:rsid w:val="00F84863"/>
    <w:rsid w:val="00F85ECB"/>
    <w:rsid w:val="00F86481"/>
    <w:rsid w:val="00F866AF"/>
    <w:rsid w:val="00F86A46"/>
    <w:rsid w:val="00F871F0"/>
    <w:rsid w:val="00F8778C"/>
    <w:rsid w:val="00F87EA3"/>
    <w:rsid w:val="00F9001D"/>
    <w:rsid w:val="00F9064E"/>
    <w:rsid w:val="00F90896"/>
    <w:rsid w:val="00F908BC"/>
    <w:rsid w:val="00F90D3C"/>
    <w:rsid w:val="00F90F64"/>
    <w:rsid w:val="00F91619"/>
    <w:rsid w:val="00F91CE8"/>
    <w:rsid w:val="00F9264C"/>
    <w:rsid w:val="00F93499"/>
    <w:rsid w:val="00F93C62"/>
    <w:rsid w:val="00F94405"/>
    <w:rsid w:val="00F94DFA"/>
    <w:rsid w:val="00F95448"/>
    <w:rsid w:val="00F95F3D"/>
    <w:rsid w:val="00F95F49"/>
    <w:rsid w:val="00F9758E"/>
    <w:rsid w:val="00FA08B7"/>
    <w:rsid w:val="00FA125C"/>
    <w:rsid w:val="00FA1D4A"/>
    <w:rsid w:val="00FA1FB2"/>
    <w:rsid w:val="00FA3523"/>
    <w:rsid w:val="00FA36F5"/>
    <w:rsid w:val="00FA46E8"/>
    <w:rsid w:val="00FA5985"/>
    <w:rsid w:val="00FA5FB5"/>
    <w:rsid w:val="00FA61A0"/>
    <w:rsid w:val="00FA6572"/>
    <w:rsid w:val="00FA6C08"/>
    <w:rsid w:val="00FA6C44"/>
    <w:rsid w:val="00FA7772"/>
    <w:rsid w:val="00FB178A"/>
    <w:rsid w:val="00FB1790"/>
    <w:rsid w:val="00FB1B92"/>
    <w:rsid w:val="00FB2C3F"/>
    <w:rsid w:val="00FB306C"/>
    <w:rsid w:val="00FB362E"/>
    <w:rsid w:val="00FB3955"/>
    <w:rsid w:val="00FB4260"/>
    <w:rsid w:val="00FB54A9"/>
    <w:rsid w:val="00FB56A9"/>
    <w:rsid w:val="00FB5ABD"/>
    <w:rsid w:val="00FB64EE"/>
    <w:rsid w:val="00FB66E4"/>
    <w:rsid w:val="00FB6D76"/>
    <w:rsid w:val="00FB753E"/>
    <w:rsid w:val="00FC0094"/>
    <w:rsid w:val="00FC083B"/>
    <w:rsid w:val="00FC0E6A"/>
    <w:rsid w:val="00FC1192"/>
    <w:rsid w:val="00FC1808"/>
    <w:rsid w:val="00FC2AC6"/>
    <w:rsid w:val="00FC2ECE"/>
    <w:rsid w:val="00FC2EE2"/>
    <w:rsid w:val="00FC2FE2"/>
    <w:rsid w:val="00FC31DC"/>
    <w:rsid w:val="00FC3381"/>
    <w:rsid w:val="00FC3440"/>
    <w:rsid w:val="00FC494E"/>
    <w:rsid w:val="00FC4F54"/>
    <w:rsid w:val="00FC5982"/>
    <w:rsid w:val="00FC5BF1"/>
    <w:rsid w:val="00FC6D10"/>
    <w:rsid w:val="00FC6F4E"/>
    <w:rsid w:val="00FC701D"/>
    <w:rsid w:val="00FC71AC"/>
    <w:rsid w:val="00FC7630"/>
    <w:rsid w:val="00FC79FC"/>
    <w:rsid w:val="00FD0625"/>
    <w:rsid w:val="00FD06A0"/>
    <w:rsid w:val="00FD09E6"/>
    <w:rsid w:val="00FD0F7D"/>
    <w:rsid w:val="00FD145B"/>
    <w:rsid w:val="00FD1FCA"/>
    <w:rsid w:val="00FD3959"/>
    <w:rsid w:val="00FD4021"/>
    <w:rsid w:val="00FD4EEB"/>
    <w:rsid w:val="00FD4FC5"/>
    <w:rsid w:val="00FD5C87"/>
    <w:rsid w:val="00FD5FA5"/>
    <w:rsid w:val="00FD6989"/>
    <w:rsid w:val="00FD6A3D"/>
    <w:rsid w:val="00FD6CAE"/>
    <w:rsid w:val="00FD7BB6"/>
    <w:rsid w:val="00FE031E"/>
    <w:rsid w:val="00FE1178"/>
    <w:rsid w:val="00FE1A2F"/>
    <w:rsid w:val="00FE22AA"/>
    <w:rsid w:val="00FE2518"/>
    <w:rsid w:val="00FE353F"/>
    <w:rsid w:val="00FE38F6"/>
    <w:rsid w:val="00FE4870"/>
    <w:rsid w:val="00FE502D"/>
    <w:rsid w:val="00FE5345"/>
    <w:rsid w:val="00FE5840"/>
    <w:rsid w:val="00FE6C6A"/>
    <w:rsid w:val="00FE771B"/>
    <w:rsid w:val="00FE79B3"/>
    <w:rsid w:val="00FF0913"/>
    <w:rsid w:val="00FF1328"/>
    <w:rsid w:val="00FF1E90"/>
    <w:rsid w:val="00FF1EB0"/>
    <w:rsid w:val="00FF2A21"/>
    <w:rsid w:val="00FF3B7E"/>
    <w:rsid w:val="00FF4146"/>
    <w:rsid w:val="00FF4B5B"/>
    <w:rsid w:val="00FF53AC"/>
    <w:rsid w:val="00FF5C5B"/>
    <w:rsid w:val="00FF68BC"/>
    <w:rsid w:val="00FF69EF"/>
    <w:rsid w:val="00FF6D94"/>
    <w:rsid w:val="00FF782C"/>
    <w:rsid w:val="00FF7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4875BB3"/>
  <w15:chartTrackingRefBased/>
  <w15:docId w15:val="{39774BF9-A5D6-4C23-9C9C-0CE3109E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D18EF"/>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19731B"/>
    <w:pPr>
      <w:keepNext/>
      <w:numPr>
        <w:numId w:val="37"/>
      </w:numPr>
      <w:spacing w:after="0" w:line="260" w:lineRule="atLeast"/>
      <w:outlineLvl w:val="0"/>
    </w:pPr>
    <w:rPr>
      <w:rFonts w:cs="Times New Roman"/>
      <w:b/>
      <w:color w:val="008080"/>
      <w:sz w:val="20"/>
      <w:szCs w:val="20"/>
    </w:rPr>
  </w:style>
  <w:style w:type="paragraph" w:styleId="Naslov2">
    <w:name w:val="heading 2"/>
    <w:aliases w:val="hh2"/>
    <w:basedOn w:val="Navaden"/>
    <w:next w:val="Navaden"/>
    <w:link w:val="Naslov2Znak"/>
    <w:qFormat/>
    <w:rsid w:val="00B54C06"/>
    <w:pPr>
      <w:keepNext/>
      <w:keepLines/>
      <w:numPr>
        <w:ilvl w:val="1"/>
        <w:numId w:val="48"/>
      </w:numPr>
      <w:spacing w:before="240" w:line="259" w:lineRule="auto"/>
      <w:outlineLvl w:val="1"/>
    </w:pPr>
    <w:rPr>
      <w:rFonts w:cs="Times New Roman"/>
      <w:b/>
      <w:color w:val="1F497D"/>
      <w:lang w:val="x-none"/>
    </w:rPr>
  </w:style>
  <w:style w:type="paragraph" w:styleId="Naslov3">
    <w:name w:val="heading 3"/>
    <w:basedOn w:val="Navaden"/>
    <w:next w:val="Navaden"/>
    <w:link w:val="Naslov3Znak"/>
    <w:qFormat/>
    <w:rsid w:val="00DC134D"/>
    <w:pPr>
      <w:keepNext/>
      <w:numPr>
        <w:ilvl w:val="2"/>
        <w:numId w:val="48"/>
      </w:numPr>
      <w:spacing w:before="180"/>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19731B"/>
    <w:rPr>
      <w:rFonts w:ascii="Arial" w:hAnsi="Arial"/>
      <w:b/>
      <w:color w:val="008080"/>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aliases w:val="-E Fußnotentext,Footnote,Fußnote,Fußnotentext Ursprung,IFZ f"/>
    <w:basedOn w:val="Navaden"/>
    <w:link w:val="Sprotnaopomba-besediloZnak"/>
    <w:uiPriority w:val="99"/>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aliases w:val="-E Fußnotentext Znak,Footnote Znak,Fußnote Znak,Fußnotentext Ursprung Znak,IFZ f Znak"/>
    <w:link w:val="Sprotnaopomba-besedilo"/>
    <w:uiPriority w:val="99"/>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E Fußnotenzeichen,Footnote number"/>
    <w:uiPriority w:val="99"/>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lang w:val="x-none"/>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5"/>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6D1CAE"/>
    <w:pPr>
      <w:keepLines/>
      <w:numPr>
        <w:numId w:val="0"/>
      </w:numPr>
      <w:spacing w:before="480" w:line="276" w:lineRule="auto"/>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aliases w:val="Komentar - sklic"/>
    <w:rsid w:val="00786C32"/>
    <w:rPr>
      <w:sz w:val="16"/>
      <w:szCs w:val="16"/>
    </w:rPr>
  </w:style>
  <w:style w:type="paragraph" w:styleId="Pripombabesedilo">
    <w:name w:val="annotation text"/>
    <w:aliases w:val="Komentar - besedilo"/>
    <w:basedOn w:val="Navaden"/>
    <w:link w:val="PripombabesediloZnak1"/>
    <w:rsid w:val="00786C32"/>
    <w:rPr>
      <w:rFonts w:cs="Times New Roman"/>
      <w:sz w:val="20"/>
      <w:szCs w:val="20"/>
    </w:rPr>
  </w:style>
  <w:style w:type="character" w:customStyle="1" w:styleId="PripombabesediloZnak1">
    <w:name w:val="Pripomba – besedilo Znak1"/>
    <w:aliases w:val="Komentar - besedilo Znak2"/>
    <w:link w:val="Pripombabesedilo"/>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8"/>
      </w:numPr>
      <w:adjustRightInd w:val="0"/>
      <w:spacing w:line="360" w:lineRule="atLeast"/>
      <w:jc w:val="both"/>
      <w:textAlignment w:val="baseline"/>
    </w:pPr>
    <w:rPr>
      <w:sz w:val="24"/>
      <w:lang w:val="en-GB" w:eastAsia="en-US"/>
    </w:rPr>
  </w:style>
  <w:style w:type="paragraph" w:styleId="Brezrazmikov">
    <w:name w:val="No Spacing"/>
    <w:uiPriority w:val="99"/>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link w:val="Odstavekseznama"/>
    <w:uiPriority w:val="34"/>
    <w:qFormat/>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40"/>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42"/>
      </w:numPr>
      <w:spacing w:before="240" w:after="120" w:line="257" w:lineRule="auto"/>
      <w:jc w:val="left"/>
    </w:pPr>
    <w:rPr>
      <w:rFonts w:cs="Times New Roman"/>
      <w:b/>
      <w:bCs/>
      <w:sz w:val="20"/>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rsid w:val="00046AAF"/>
    <w:rPr>
      <w:rFonts w:ascii="Arial" w:hAnsi="Arial" w:cs="Arial"/>
      <w:lang w:eastAsia="en-US"/>
    </w:rPr>
  </w:style>
  <w:style w:type="paragraph" w:customStyle="1" w:styleId="PN-besedilo">
    <w:name w:val="PN - besedilo"/>
    <w:basedOn w:val="Navaden"/>
    <w:link w:val="PN-besediloZnak"/>
    <w:rsid w:val="006B3562"/>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6B3562"/>
    <w:rPr>
      <w:sz w:val="24"/>
    </w:rPr>
  </w:style>
  <w:style w:type="paragraph" w:customStyle="1" w:styleId="Telobesedila31">
    <w:name w:val="Telo besedila 31"/>
    <w:basedOn w:val="Navaden"/>
    <w:rsid w:val="002F27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2358CA"/>
    <w:rPr>
      <w:color w:val="605E5C"/>
      <w:shd w:val="clear" w:color="auto" w:fill="E1DFDD"/>
    </w:rPr>
  </w:style>
  <w:style w:type="paragraph" w:customStyle="1" w:styleId="Standard">
    <w:name w:val="Standard"/>
    <w:basedOn w:val="Navaden"/>
    <w:rsid w:val="001F196D"/>
    <w:pPr>
      <w:autoSpaceDN w:val="0"/>
      <w:spacing w:after="0"/>
      <w:jc w:val="left"/>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mailto:gfu.fu@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6DB818-7F0C-4447-A407-587F57D87AD5}">
  <ds:schemaRefs>
    <ds:schemaRef ds:uri="http://schemas.openxmlformats.org/officeDocument/2006/bibliography"/>
  </ds:schemaRefs>
</ds:datastoreItem>
</file>

<file path=customXml/itemProps2.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4.xml><?xml version="1.0" encoding="utf-8"?>
<ds:datastoreItem xmlns:ds="http://schemas.openxmlformats.org/officeDocument/2006/customXml" ds:itemID="{2793FCE1-C7C2-4666-BD39-500D445C5C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11806</Words>
  <Characters>71600</Characters>
  <Application>Microsoft Office Word</Application>
  <DocSecurity>0</DocSecurity>
  <Lines>596</Lines>
  <Paragraphs>166</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83240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Tanja Despot</cp:lastModifiedBy>
  <cp:revision>3</cp:revision>
  <cp:lastPrinted>2020-01-29T09:39:00Z</cp:lastPrinted>
  <dcterms:created xsi:type="dcterms:W3CDTF">2023-11-28T09:13:00Z</dcterms:created>
  <dcterms:modified xsi:type="dcterms:W3CDTF">2023-11-29T06:22:00Z</dcterms:modified>
</cp:coreProperties>
</file>