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097F366" w14:textId="77777777" w:rsidTr="004F2927">
        <w:trPr>
          <w:trHeight w:val="1268"/>
        </w:trPr>
        <w:tc>
          <w:tcPr>
            <w:tcW w:w="1668" w:type="dxa"/>
          </w:tcPr>
          <w:p w14:paraId="763EA154" w14:textId="77777777" w:rsidR="004702FB" w:rsidRPr="006F1DA5" w:rsidRDefault="004702FB" w:rsidP="004702FB">
            <w:pPr>
              <w:pStyle w:val="Glava"/>
              <w:rPr>
                <w:rFonts w:ascii="Arial" w:hAnsi="Arial" w:cs="Arial"/>
                <w:b/>
                <w:color w:val="000000" w:themeColor="text1"/>
              </w:rPr>
            </w:pPr>
          </w:p>
        </w:tc>
        <w:tc>
          <w:tcPr>
            <w:tcW w:w="3361" w:type="dxa"/>
          </w:tcPr>
          <w:p w14:paraId="5BC01703" w14:textId="77777777" w:rsidR="004702FB" w:rsidRPr="006F1DA5" w:rsidRDefault="004702FB" w:rsidP="004702FB">
            <w:pPr>
              <w:pStyle w:val="Glava"/>
              <w:rPr>
                <w:rFonts w:ascii="Arial" w:hAnsi="Arial" w:cs="Arial"/>
                <w:b/>
                <w:color w:val="000000" w:themeColor="text1"/>
              </w:rPr>
            </w:pPr>
          </w:p>
        </w:tc>
        <w:tc>
          <w:tcPr>
            <w:tcW w:w="4209" w:type="dxa"/>
          </w:tcPr>
          <w:p w14:paraId="733FC5E6" w14:textId="77777777" w:rsidR="004702FB" w:rsidRPr="006F1DA5" w:rsidRDefault="004702FB" w:rsidP="004702FB">
            <w:pPr>
              <w:pStyle w:val="Glava"/>
              <w:rPr>
                <w:rFonts w:ascii="Arial" w:hAnsi="Arial" w:cs="Arial"/>
                <w:b/>
                <w:color w:val="000000" w:themeColor="text1"/>
              </w:rPr>
            </w:pPr>
          </w:p>
        </w:tc>
      </w:tr>
    </w:tbl>
    <w:p w14:paraId="10619129" w14:textId="77777777" w:rsidR="004702FB" w:rsidRDefault="004702FB" w:rsidP="006975C6">
      <w:pPr>
        <w:pStyle w:val="Paragraf"/>
        <w:rPr>
          <w:rFonts w:ascii="Arial" w:hAnsi="Arial" w:cs="Arial"/>
        </w:rPr>
      </w:pPr>
    </w:p>
    <w:p w14:paraId="0A0A842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16-65/23</w:t>
      </w:r>
    </w:p>
    <w:p w14:paraId="507D6141"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17.11.2023</w:t>
      </w:r>
      <w:r w:rsidR="00FC2646" w:rsidRPr="006F1DA5">
        <w:rPr>
          <w:rFonts w:ascii="Arial" w:hAnsi="Arial" w:cs="Arial"/>
        </w:rPr>
        <w:tab/>
      </w:r>
    </w:p>
    <w:p w14:paraId="7508C93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239038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D1C0B35"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7E6F45A"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LEČE IOL IN MED POTR MATERIAL ZA POTREBE ODDELKA ZA OKULISTIKO</w:t>
            </w:r>
          </w:p>
        </w:tc>
      </w:tr>
    </w:tbl>
    <w:p w14:paraId="00491BED" w14:textId="77777777" w:rsidR="00FB3258" w:rsidRPr="006F1DA5" w:rsidRDefault="00FB3258" w:rsidP="006975C6">
      <w:pPr>
        <w:pStyle w:val="Paragraf"/>
        <w:rPr>
          <w:rFonts w:ascii="Arial" w:hAnsi="Arial" w:cs="Arial"/>
        </w:rPr>
      </w:pPr>
    </w:p>
    <w:p w14:paraId="0FC10A53" w14:textId="77777777" w:rsidR="00FB3258" w:rsidRPr="006F1DA5" w:rsidRDefault="00FB3258" w:rsidP="006975C6">
      <w:pPr>
        <w:pStyle w:val="Paragraf"/>
        <w:rPr>
          <w:rFonts w:ascii="Arial" w:hAnsi="Arial" w:cs="Arial"/>
        </w:rPr>
      </w:pPr>
      <w:r w:rsidRPr="006F1DA5">
        <w:rPr>
          <w:rFonts w:ascii="Arial" w:hAnsi="Arial" w:cs="Arial"/>
        </w:rPr>
        <w:t>Zaporedna številka: 16-65/23</w:t>
      </w:r>
    </w:p>
    <w:p w14:paraId="7BB5C09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6AAFA32" w14:textId="77777777" w:rsidR="00337E4D" w:rsidRDefault="00337E4D">
      <w:pPr>
        <w:rPr>
          <w:rFonts w:ascii="Arial" w:hAnsi="Arial" w:cs="Arial"/>
          <w:sz w:val="18"/>
          <w:szCs w:val="18"/>
        </w:rPr>
      </w:pPr>
    </w:p>
    <w:p w14:paraId="684D0DD4" w14:textId="77777777" w:rsidR="00960022" w:rsidRDefault="00E55B9D">
      <w:pPr>
        <w:rPr>
          <w:rFonts w:ascii="Arial" w:hAnsi="Arial" w:cs="Arial"/>
          <w:sz w:val="18"/>
          <w:szCs w:val="18"/>
        </w:rPr>
      </w:pPr>
      <w:r>
        <w:rPr>
          <w:rFonts w:ascii="Arial" w:hAnsi="Arial" w:cs="Arial"/>
        </w:rPr>
        <w:br w:type="page"/>
      </w:r>
    </w:p>
    <w:p w14:paraId="6F186AA9"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D66B8FF" w14:textId="77777777" w:rsidTr="004F2927">
        <w:trPr>
          <w:trHeight w:val="1268"/>
        </w:trPr>
        <w:tc>
          <w:tcPr>
            <w:tcW w:w="1668" w:type="dxa"/>
          </w:tcPr>
          <w:p w14:paraId="16C0BDC6" w14:textId="77777777" w:rsidR="004702FB" w:rsidRPr="006F1DA5" w:rsidRDefault="004702FB" w:rsidP="004702FB">
            <w:pPr>
              <w:pStyle w:val="Glava"/>
              <w:rPr>
                <w:rFonts w:ascii="Arial" w:hAnsi="Arial" w:cs="Arial"/>
                <w:b/>
                <w:color w:val="000000" w:themeColor="text1"/>
              </w:rPr>
            </w:pPr>
          </w:p>
        </w:tc>
        <w:tc>
          <w:tcPr>
            <w:tcW w:w="3361" w:type="dxa"/>
          </w:tcPr>
          <w:p w14:paraId="7B3D0973" w14:textId="77777777" w:rsidR="004702FB" w:rsidRPr="006F1DA5" w:rsidRDefault="004702FB" w:rsidP="004702FB">
            <w:pPr>
              <w:pStyle w:val="Glava"/>
              <w:rPr>
                <w:rFonts w:ascii="Arial" w:hAnsi="Arial" w:cs="Arial"/>
                <w:b/>
                <w:color w:val="000000" w:themeColor="text1"/>
              </w:rPr>
            </w:pPr>
          </w:p>
        </w:tc>
        <w:tc>
          <w:tcPr>
            <w:tcW w:w="4209" w:type="dxa"/>
          </w:tcPr>
          <w:p w14:paraId="6FA08DA4" w14:textId="77777777" w:rsidR="004702FB" w:rsidRPr="006F1DA5" w:rsidRDefault="004702FB" w:rsidP="004702FB">
            <w:pPr>
              <w:pStyle w:val="Glava"/>
              <w:rPr>
                <w:rFonts w:ascii="Arial" w:hAnsi="Arial" w:cs="Arial"/>
                <w:b/>
                <w:color w:val="000000" w:themeColor="text1"/>
              </w:rPr>
            </w:pPr>
          </w:p>
        </w:tc>
      </w:tr>
    </w:tbl>
    <w:p w14:paraId="68D4088B" w14:textId="77777777" w:rsidR="00000000"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958AAB8" w14:textId="77777777" w:rsidR="00000000"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99A0FBD" w14:textId="77777777" w:rsidR="00FB0F19" w:rsidRDefault="00000000">
      <w:pPr>
        <w:spacing w:before="225" w:after="225" w:line="240" w:lineRule="auto"/>
        <w:jc w:val="both"/>
      </w:pPr>
      <w:r>
        <w:rPr>
          <w:rFonts w:ascii="Arial" w:hAnsi="Arial" w:cs="Arial"/>
          <w:color w:val="000000"/>
          <w:sz w:val="18"/>
          <w:szCs w:val="18"/>
        </w:rPr>
        <w:t>Sukcesivna nabava leč in ostalega medicinskega potrošnega materiala za potrebe oddelka za okulistiko.</w:t>
      </w:r>
    </w:p>
    <w:p w14:paraId="365A96A9" w14:textId="77777777" w:rsidR="00FB0F19"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C52926F" w14:textId="77777777" w:rsidR="00FB0F19" w:rsidRDefault="00000000">
      <w:pPr>
        <w:spacing w:before="225" w:after="225" w:line="240" w:lineRule="auto"/>
        <w:jc w:val="both"/>
      </w:pPr>
      <w:r>
        <w:rPr>
          <w:rFonts w:ascii="Arial" w:hAnsi="Arial" w:cs="Arial"/>
          <w:color w:val="000000"/>
          <w:sz w:val="18"/>
          <w:szCs w:val="18"/>
        </w:rPr>
        <w:t>Predmet javnega naročila je: LEČE IOL IN MED POTR MATERIAL ZA POTREBE ODDELKA ZA OKULISTIKO.</w:t>
      </w:r>
    </w:p>
    <w:p w14:paraId="16C87947" w14:textId="77777777" w:rsidR="00FB0F19" w:rsidRDefault="00000000">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23E1612D" w14:textId="77777777" w:rsidR="00FB0F19"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859C0A9" w14:textId="77777777" w:rsidR="00000000"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FB0F19" w14:paraId="6D5E0DF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0C78B" w14:textId="77777777" w:rsidR="00FB0F19"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340985" w14:textId="77777777" w:rsidR="00FB0F19" w:rsidRDefault="00000000">
            <w:pPr>
              <w:jc w:val="right"/>
            </w:pPr>
            <w:r>
              <w:rPr>
                <w:rFonts w:ascii="Arial" w:hAnsi="Arial" w:cs="Arial"/>
                <w:b/>
                <w:bCs/>
                <w:color w:val="000000"/>
                <w:position w:val="-2"/>
                <w:sz w:val="18"/>
                <w:szCs w:val="18"/>
                <w:shd w:val="clear" w:color="auto" w:fill="D1D1D1"/>
              </w:rPr>
              <w:t>Datumi</w:t>
            </w:r>
          </w:p>
        </w:tc>
      </w:tr>
      <w:tr w:rsidR="00FB0F19" w14:paraId="4F8D0F7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B27C8" w14:textId="77777777" w:rsidR="00FB0F19"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1F626" w14:textId="4DF7E3C2" w:rsidR="00FB0F19" w:rsidRDefault="00000000">
            <w:pPr>
              <w:jc w:val="right"/>
            </w:pPr>
            <w:r>
              <w:rPr>
                <w:rFonts w:ascii="Arial" w:hAnsi="Arial" w:cs="Arial"/>
                <w:color w:val="000000"/>
                <w:position w:val="-2"/>
                <w:sz w:val="18"/>
                <w:szCs w:val="18"/>
              </w:rPr>
              <w:t xml:space="preserve">do </w:t>
            </w:r>
            <w:r w:rsidR="001B6926">
              <w:rPr>
                <w:rFonts w:ascii="Arial" w:hAnsi="Arial" w:cs="Arial"/>
                <w:color w:val="000000"/>
                <w:position w:val="-2"/>
                <w:sz w:val="18"/>
                <w:szCs w:val="18"/>
              </w:rPr>
              <w:t>29</w:t>
            </w:r>
            <w:r>
              <w:rPr>
                <w:rFonts w:ascii="Arial" w:hAnsi="Arial" w:cs="Arial"/>
                <w:color w:val="000000"/>
                <w:position w:val="-2"/>
                <w:sz w:val="18"/>
                <w:szCs w:val="18"/>
              </w:rPr>
              <w:t>.</w:t>
            </w:r>
            <w:r w:rsidR="001B6926">
              <w:rPr>
                <w:rFonts w:ascii="Arial" w:hAnsi="Arial" w:cs="Arial"/>
                <w:color w:val="000000"/>
                <w:position w:val="-2"/>
                <w:sz w:val="18"/>
                <w:szCs w:val="18"/>
              </w:rPr>
              <w:t>12</w:t>
            </w:r>
            <w:r>
              <w:rPr>
                <w:rFonts w:ascii="Arial" w:hAnsi="Arial" w:cs="Arial"/>
                <w:color w:val="000000"/>
                <w:position w:val="-2"/>
                <w:sz w:val="18"/>
                <w:szCs w:val="18"/>
              </w:rPr>
              <w:t>.202</w:t>
            </w:r>
            <w:r w:rsidR="001B6926">
              <w:rPr>
                <w:rFonts w:ascii="Arial" w:hAnsi="Arial" w:cs="Arial"/>
                <w:color w:val="000000"/>
                <w:position w:val="-2"/>
                <w:sz w:val="18"/>
                <w:szCs w:val="18"/>
              </w:rPr>
              <w:t xml:space="preserve">3 </w:t>
            </w:r>
            <w:r>
              <w:rPr>
                <w:rFonts w:ascii="Arial" w:hAnsi="Arial" w:cs="Arial"/>
                <w:color w:val="000000"/>
                <w:position w:val="-2"/>
                <w:sz w:val="18"/>
                <w:szCs w:val="18"/>
              </w:rPr>
              <w:t>do 09:00</w:t>
            </w:r>
          </w:p>
        </w:tc>
      </w:tr>
      <w:tr w:rsidR="00FB0F19" w14:paraId="4AFFEA5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7CF4D" w14:textId="77777777" w:rsidR="00FB0F19"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8B335" w14:textId="723197D9" w:rsidR="00FB0F19" w:rsidRDefault="00000000">
            <w:pPr>
              <w:jc w:val="right"/>
            </w:pPr>
            <w:r>
              <w:rPr>
                <w:rFonts w:ascii="Arial" w:hAnsi="Arial" w:cs="Arial"/>
                <w:color w:val="000000"/>
                <w:position w:val="-2"/>
                <w:sz w:val="18"/>
                <w:szCs w:val="18"/>
              </w:rPr>
              <w:t xml:space="preserve">do </w:t>
            </w:r>
            <w:r w:rsidR="001B6926">
              <w:rPr>
                <w:rFonts w:ascii="Arial" w:hAnsi="Arial" w:cs="Arial"/>
                <w:color w:val="000000"/>
                <w:position w:val="-2"/>
                <w:sz w:val="18"/>
                <w:szCs w:val="18"/>
              </w:rPr>
              <w:t>12</w:t>
            </w:r>
            <w:r>
              <w:rPr>
                <w:rFonts w:ascii="Arial" w:hAnsi="Arial" w:cs="Arial"/>
                <w:color w:val="000000"/>
                <w:position w:val="-2"/>
                <w:sz w:val="18"/>
                <w:szCs w:val="18"/>
              </w:rPr>
              <w:t>.01.2024 do 09:00</w:t>
            </w:r>
          </w:p>
        </w:tc>
      </w:tr>
      <w:tr w:rsidR="00FB0F19" w14:paraId="1FAC97C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F0A7D" w14:textId="77777777" w:rsidR="00FB0F19"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23E4A" w14:textId="0EB0C04F" w:rsidR="00FB0F19" w:rsidRDefault="001B6926">
            <w:pPr>
              <w:jc w:val="right"/>
            </w:pPr>
            <w:r>
              <w:rPr>
                <w:rFonts w:ascii="Arial" w:hAnsi="Arial" w:cs="Arial"/>
                <w:color w:val="000000"/>
                <w:position w:val="-2"/>
                <w:sz w:val="18"/>
                <w:szCs w:val="18"/>
              </w:rPr>
              <w:t>12.</w:t>
            </w:r>
            <w:r w:rsidR="00000000">
              <w:rPr>
                <w:rFonts w:ascii="Arial" w:hAnsi="Arial" w:cs="Arial"/>
                <w:color w:val="000000"/>
                <w:position w:val="-2"/>
                <w:sz w:val="18"/>
                <w:szCs w:val="18"/>
              </w:rPr>
              <w:t xml:space="preserve">01.2024 ob </w:t>
            </w:r>
            <w:r>
              <w:rPr>
                <w:rFonts w:ascii="Arial" w:hAnsi="Arial" w:cs="Arial"/>
                <w:color w:val="000000"/>
                <w:position w:val="-2"/>
                <w:sz w:val="18"/>
                <w:szCs w:val="18"/>
              </w:rPr>
              <w:t>12</w:t>
            </w:r>
            <w:r w:rsidR="00000000">
              <w:rPr>
                <w:rFonts w:ascii="Arial" w:hAnsi="Arial" w:cs="Arial"/>
                <w:color w:val="000000"/>
                <w:position w:val="-2"/>
                <w:sz w:val="18"/>
                <w:szCs w:val="18"/>
              </w:rPr>
              <w:t>:00</w:t>
            </w:r>
          </w:p>
        </w:tc>
      </w:tr>
    </w:tbl>
    <w:p w14:paraId="3B470FD9" w14:textId="77777777" w:rsidR="00FB0F19" w:rsidRDefault="00000000">
      <w:pPr>
        <w:spacing w:after="0" w:line="240" w:lineRule="auto"/>
        <w:jc w:val="both"/>
      </w:pPr>
      <w:r>
        <w:rPr>
          <w:rFonts w:ascii="Arial" w:hAnsi="Arial" w:cs="Arial"/>
          <w:color w:val="000000"/>
          <w:sz w:val="18"/>
          <w:szCs w:val="18"/>
        </w:rPr>
        <w:t> </w:t>
      </w:r>
    </w:p>
    <w:p w14:paraId="3037C2E9" w14:textId="77777777" w:rsidR="00FB0F19"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663D3EA2" w14:textId="77777777" w:rsidR="00000000"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5698AC76" w14:textId="77777777" w:rsidR="00000000"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3A1CFC04" w14:textId="77777777" w:rsidR="00000000" w:rsidRDefault="00000000"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04FCF46E" w14:textId="77777777" w:rsidR="00000000" w:rsidRDefault="00000000"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7739E4AB" w14:textId="77777777" w:rsidR="00FB0F19" w:rsidRDefault="00000000">
      <w:pPr>
        <w:spacing w:before="225" w:after="225" w:line="240" w:lineRule="auto"/>
        <w:jc w:val="both"/>
      </w:pPr>
      <w:r>
        <w:rPr>
          <w:rFonts w:ascii="Arial" w:hAnsi="Arial" w:cs="Arial"/>
          <w:color w:val="000000"/>
          <w:sz w:val="18"/>
          <w:szCs w:val="18"/>
        </w:rPr>
        <w:t>Naročnik bo konkurenco odpiral na 12 mesecev. V primeru bistveno spremenjenih okoliščin na trgu, si naročnik pridržuje pravico do izrednega odpiranja konkurence. </w:t>
      </w:r>
    </w:p>
    <w:p w14:paraId="0306639E"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72862AA" w14:textId="77777777" w:rsidR="00000000"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535DEB6D" w14:textId="77777777" w:rsidR="00000000"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551D9302" w14:textId="77777777" w:rsidR="00000000"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6A9D8878" w14:textId="77777777" w:rsidR="00FB0F19"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8894E24"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0687A029" w14:textId="77777777" w:rsidR="00000000"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 xml:space="preserve">roka za </w:t>
      </w:r>
      <w:r>
        <w:rPr>
          <w:rFonts w:ascii="Arial" w:hAnsi="Arial" w:cs="Arial"/>
          <w:b/>
          <w:sz w:val="18"/>
          <w:szCs w:val="18"/>
        </w:rPr>
        <w:t>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FB0F19" w14:paraId="5ED103FC" w14:textId="77777777">
        <w:tc>
          <w:tcPr>
            <w:tcW w:w="0" w:type="auto"/>
            <w:tcMar>
              <w:top w:w="0" w:type="auto"/>
              <w:bottom w:w="0" w:type="auto"/>
            </w:tcMar>
          </w:tcPr>
          <w:p w14:paraId="1C17F9A6" w14:textId="77777777" w:rsidR="00FB0F19"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392BA9C" w14:textId="77777777" w:rsidR="00FB0F19" w:rsidRDefault="00000000">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F0DA0E6" w14:textId="77777777" w:rsidR="00FB0F19" w:rsidRDefault="00000000">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8E29A87" w14:textId="77777777" w:rsidR="00FB0F19" w:rsidRDefault="0000000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84F1A5D" w14:textId="77777777" w:rsidR="00FB0F19" w:rsidRDefault="0000000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DB33C26" w14:textId="77777777" w:rsidR="00FB0F19" w:rsidRDefault="0000000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01759E4" w14:textId="77777777" w:rsidR="00FB0F19" w:rsidRDefault="00000000">
      <w:pPr>
        <w:spacing w:before="225" w:after="225" w:line="240" w:lineRule="auto"/>
        <w:jc w:val="both"/>
      </w:pPr>
      <w:r>
        <w:rPr>
          <w:rFonts w:ascii="Arial" w:hAnsi="Arial" w:cs="Arial"/>
          <w:color w:val="000000"/>
          <w:sz w:val="18"/>
          <w:szCs w:val="18"/>
        </w:rPr>
        <w:t>Po preteku roka za predložitev ponudb ponudbe ne bo več mogoče oddati.</w:t>
      </w:r>
    </w:p>
    <w:p w14:paraId="4AE062BC"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D389726" w14:textId="77777777" w:rsidR="00000000"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1F0B3FE8" w14:textId="77777777" w:rsidR="00000000"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0D9F7C7A" w14:textId="77777777" w:rsidR="00FB0F19" w:rsidRDefault="00000000">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A771BF4"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6782BFF" w14:textId="77777777" w:rsidR="00000000"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B3C8CA2" w14:textId="77777777" w:rsidR="00FB0F1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CEC0920"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6270E81" w14:textId="77777777" w:rsidR="00000000"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3644AB3" w14:textId="77777777" w:rsidR="00FB0F19"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99274B8"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52947974" w14:textId="77777777" w:rsidR="00FB0F19"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FB0F19" w14:paraId="2F981F2C" w14:textId="77777777">
        <w:tc>
          <w:tcPr>
            <w:tcW w:w="0" w:type="auto"/>
            <w:tcMar>
              <w:top w:w="0" w:type="auto"/>
              <w:bottom w:w="0" w:type="auto"/>
            </w:tcMar>
          </w:tcPr>
          <w:p w14:paraId="25044357" w14:textId="77777777" w:rsidR="00FB0F19" w:rsidRDefault="0000000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9F0A828" w14:textId="77777777" w:rsidR="00FB0F19"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0700A2F" w14:textId="77777777" w:rsidR="00FB0F19"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5436619" w14:textId="77777777" w:rsidR="00000000" w:rsidRPr="00BB1848" w:rsidRDefault="00000000" w:rsidP="00872C8A">
      <w:pPr>
        <w:pStyle w:val="Paragraf"/>
        <w:spacing w:before="0" w:after="0"/>
        <w:rPr>
          <w:rFonts w:cs="Arial"/>
        </w:rPr>
      </w:pPr>
    </w:p>
    <w:p w14:paraId="05B08954" w14:textId="77777777" w:rsidR="00000000" w:rsidRPr="00445A62" w:rsidRDefault="00000000" w:rsidP="001761E6">
      <w:pPr>
        <w:pStyle w:val="Paragraf"/>
        <w:spacing w:before="0" w:after="0"/>
        <w:jc w:val="both"/>
        <w:rPr>
          <w:rFonts w:ascii="Arial" w:hAnsi="Arial" w:cs="Arial"/>
        </w:rPr>
      </w:pPr>
    </w:p>
    <w:p w14:paraId="6091107D" w14:textId="77777777" w:rsidR="00FB0F19" w:rsidRDefault="00000000">
      <w:pPr>
        <w:spacing w:after="0" w:line="240" w:lineRule="auto"/>
      </w:pPr>
      <w:r>
        <w:rPr>
          <w:rFonts w:ascii="Arial" w:hAnsi="Arial" w:cs="Arial"/>
          <w:color w:val="000000"/>
          <w:sz w:val="18"/>
          <w:szCs w:val="18"/>
        </w:rPr>
        <w:t>Datum: 17.11.2023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FB0F19" w14:paraId="12093A9F" w14:textId="77777777">
        <w:trPr>
          <w:cantSplit/>
        </w:trPr>
        <w:tc>
          <w:tcPr>
            <w:tcW w:w="0" w:type="auto"/>
            <w:tcMar>
              <w:top w:w="135" w:type="dxa"/>
              <w:bottom w:w="135" w:type="dxa"/>
            </w:tcMar>
            <w:vAlign w:val="center"/>
          </w:tcPr>
          <w:p w14:paraId="3832755C" w14:textId="77777777" w:rsidR="00FB0F19" w:rsidRDefault="0000000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2CD1E1F" w14:textId="77777777" w:rsidR="00FB0F19" w:rsidRDefault="0000000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71A9173" w14:textId="77777777" w:rsidR="00FB0F19" w:rsidRDefault="00FB0F1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FB0F19" w14:paraId="52214923" w14:textId="77777777">
        <w:tc>
          <w:tcPr>
            <w:tcW w:w="0" w:type="auto"/>
            <w:tcMar>
              <w:top w:w="135" w:type="dxa"/>
              <w:bottom w:w="135" w:type="dxa"/>
            </w:tcMar>
            <w:vAlign w:val="center"/>
          </w:tcPr>
          <w:p w14:paraId="214AAF49" w14:textId="77777777" w:rsidR="00FB0F19" w:rsidRDefault="00FB0F19"/>
        </w:tc>
        <w:tc>
          <w:tcPr>
            <w:tcW w:w="4000" w:type="pct"/>
            <w:shd w:val="clear" w:color="auto" w:fill="3E8BC9"/>
            <w:tcMar>
              <w:top w:w="135" w:type="dxa"/>
              <w:bottom w:w="135" w:type="dxa"/>
            </w:tcMar>
            <w:vAlign w:val="center"/>
          </w:tcPr>
          <w:p w14:paraId="49335A70" w14:textId="77777777" w:rsidR="00FB0F19" w:rsidRDefault="00000000">
            <w:r>
              <w:rPr>
                <w:rFonts w:ascii="Arial" w:hAnsi="Arial" w:cs="Arial"/>
                <w:color w:val="FFFFFF"/>
                <w:position w:val="-2"/>
                <w:sz w:val="18"/>
                <w:szCs w:val="18"/>
                <w:shd w:val="clear" w:color="auto" w:fill="3E8BC9"/>
              </w:rPr>
              <w:t>Sklopi</w:t>
            </w:r>
          </w:p>
        </w:tc>
      </w:tr>
    </w:tbl>
    <w:p w14:paraId="61FFA45F" w14:textId="77777777" w:rsidR="00FB0F19" w:rsidRDefault="00000000">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751B67E" w14:textId="77777777" w:rsidR="00FB0F19" w:rsidRDefault="00000000">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4D2BB6C" w14:textId="77777777" w:rsidR="00FB0F19" w:rsidRDefault="00000000">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FB0F19" w14:paraId="2F92E1F4"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6CC1D4" w14:textId="77777777" w:rsidR="00FB0F19"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54A035" w14:textId="77777777" w:rsidR="00FB0F19" w:rsidRDefault="00000000">
            <w:pPr>
              <w:jc w:val="center"/>
            </w:pPr>
            <w:r>
              <w:rPr>
                <w:rFonts w:ascii="Arial" w:hAnsi="Arial" w:cs="Arial"/>
                <w:b/>
                <w:bCs/>
                <w:color w:val="000000"/>
                <w:position w:val="-2"/>
                <w:sz w:val="18"/>
                <w:szCs w:val="18"/>
                <w:shd w:val="clear" w:color="auto" w:fill="D1D1D1"/>
              </w:rPr>
              <w:t>Naziv sklopa</w:t>
            </w:r>
          </w:p>
        </w:tc>
      </w:tr>
      <w:tr w:rsidR="00FB0F19" w14:paraId="5E205A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3192B" w14:textId="77777777" w:rsidR="00FB0F19"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9640E" w14:textId="77777777" w:rsidR="00FB0F19" w:rsidRDefault="00000000">
            <w:r>
              <w:rPr>
                <w:rFonts w:ascii="Arial" w:hAnsi="Arial" w:cs="Arial"/>
                <w:color w:val="000000"/>
                <w:position w:val="-2"/>
                <w:sz w:val="18"/>
                <w:szCs w:val="18"/>
              </w:rPr>
              <w:t>Sklop 1: LEČE INTRAOKULARNE</w:t>
            </w:r>
          </w:p>
        </w:tc>
      </w:tr>
      <w:tr w:rsidR="00FB0F19" w14:paraId="2850BE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6426D" w14:textId="77777777" w:rsidR="00FB0F19"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F1761" w14:textId="77777777" w:rsidR="00FB0F19" w:rsidRDefault="00000000">
            <w:r>
              <w:rPr>
                <w:rFonts w:ascii="Arial" w:hAnsi="Arial" w:cs="Arial"/>
                <w:color w:val="000000"/>
                <w:position w:val="-2"/>
                <w:sz w:val="18"/>
                <w:szCs w:val="18"/>
              </w:rPr>
              <w:t>Sklop 2: MEDICINSKI POTROŠNI MATERIAL ZA OKULISTIKO</w:t>
            </w:r>
          </w:p>
        </w:tc>
      </w:tr>
    </w:tbl>
    <w:p w14:paraId="3CAA1629" w14:textId="77777777" w:rsidR="00FB0F19" w:rsidRDefault="00FB0F19">
      <w:pPr>
        <w:sectPr w:rsidR="00FB0F19" w:rsidSect="006E7A2B">
          <w:headerReference w:type="default" r:id="rId10"/>
          <w:footerReference w:type="default" r:id="rId11"/>
          <w:pgSz w:w="11906" w:h="16838"/>
          <w:pgMar w:top="1418" w:right="1418" w:bottom="1418" w:left="1418" w:header="567" w:footer="596" w:gutter="0"/>
          <w:cols w:space="708"/>
          <w:docGrid w:linePitch="360"/>
        </w:sectPr>
      </w:pPr>
    </w:p>
    <w:p w14:paraId="642109EB" w14:textId="77777777" w:rsidR="00000000"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2867335" w14:textId="77777777" w:rsidR="00000000"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FB0F19" w14:paraId="73B02EF5" w14:textId="77777777">
        <w:tc>
          <w:tcPr>
            <w:tcW w:w="0" w:type="auto"/>
            <w:shd w:val="clear" w:color="auto" w:fill="000000"/>
            <w:tcMar>
              <w:top w:w="150" w:type="dxa"/>
              <w:bottom w:w="150" w:type="dxa"/>
            </w:tcMar>
            <w:vAlign w:val="center"/>
          </w:tcPr>
          <w:p w14:paraId="5AFE953D" w14:textId="77777777" w:rsidR="00FB0F19" w:rsidRDefault="00000000">
            <w:r>
              <w:rPr>
                <w:rFonts w:ascii="Arial" w:hAnsi="Arial" w:cs="Arial"/>
                <w:b/>
                <w:bCs/>
                <w:color w:val="FFFFFF"/>
                <w:position w:val="-2"/>
                <w:sz w:val="18"/>
                <w:szCs w:val="18"/>
                <w:shd w:val="clear" w:color="auto" w:fill="000000"/>
              </w:rPr>
              <w:t>1. Splošna navodila</w:t>
            </w:r>
          </w:p>
        </w:tc>
      </w:tr>
    </w:tbl>
    <w:p w14:paraId="49065920" w14:textId="77777777" w:rsidR="00FB0F19"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395FEAA" w14:textId="77777777" w:rsidR="00FB0F19"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C5771A8" w14:textId="77777777" w:rsidR="00FB0F19"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1B0392F" w14:textId="77777777" w:rsidR="00FB0F19"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208EA35B" w14:textId="77777777" w:rsidR="00FB0F19"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643"/>
      </w:tblGrid>
      <w:tr w:rsidR="00FB0F19" w14:paraId="5BAB45D3" w14:textId="77777777">
        <w:tc>
          <w:tcPr>
            <w:tcW w:w="0" w:type="auto"/>
            <w:shd w:val="clear" w:color="auto" w:fill="000000"/>
            <w:tcMar>
              <w:top w:w="150" w:type="dxa"/>
              <w:bottom w:w="150" w:type="dxa"/>
            </w:tcMar>
            <w:vAlign w:val="center"/>
          </w:tcPr>
          <w:p w14:paraId="1B1DA763" w14:textId="77777777" w:rsidR="00FB0F19" w:rsidRDefault="00000000">
            <w:r>
              <w:rPr>
                <w:rFonts w:ascii="Arial" w:hAnsi="Arial" w:cs="Arial"/>
                <w:b/>
                <w:bCs/>
                <w:color w:val="FFFFFF"/>
                <w:position w:val="-2"/>
                <w:sz w:val="18"/>
                <w:szCs w:val="18"/>
                <w:shd w:val="clear" w:color="auto" w:fill="000000"/>
              </w:rPr>
              <w:t>2. Zakoni in predpisi</w:t>
            </w:r>
          </w:p>
        </w:tc>
      </w:tr>
    </w:tbl>
    <w:p w14:paraId="54A286B8" w14:textId="77777777" w:rsidR="00FB0F19"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FB0F19" w14:paraId="55A65625" w14:textId="77777777">
        <w:tc>
          <w:tcPr>
            <w:tcW w:w="0" w:type="auto"/>
            <w:tcMar>
              <w:top w:w="0" w:type="auto"/>
              <w:bottom w:w="0" w:type="auto"/>
            </w:tcMar>
          </w:tcPr>
          <w:p w14:paraId="7A171D3A"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63C938D9"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996C38F"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67D91FE9"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FAA1B1E"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BDF0FD7"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76F5897" w14:textId="77777777" w:rsidR="00FB0F19" w:rsidRDefault="00000000">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943B99B" w14:textId="77777777" w:rsidR="00FB0F19"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6346C49" w14:textId="77777777" w:rsidR="00FB0F19" w:rsidRDefault="00000000">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42B2BD4" w14:textId="77777777" w:rsidR="00FB0F19" w:rsidRDefault="00000000">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073D086F" w14:textId="77777777" w:rsidR="00FB0F19" w:rsidRDefault="00000000">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4B794870" w14:textId="77777777" w:rsidR="00FB0F19"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6DCE0C9" w14:textId="77777777" w:rsidR="00FB0F19"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2A8284E" w14:textId="77777777" w:rsidR="00FB0F19"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FB0F19" w14:paraId="0B84B476" w14:textId="77777777">
        <w:tc>
          <w:tcPr>
            <w:tcW w:w="0" w:type="auto"/>
            <w:shd w:val="clear" w:color="auto" w:fill="000000"/>
            <w:tcMar>
              <w:top w:w="150" w:type="dxa"/>
              <w:bottom w:w="150" w:type="dxa"/>
            </w:tcMar>
            <w:vAlign w:val="center"/>
          </w:tcPr>
          <w:p w14:paraId="681F1565" w14:textId="77777777" w:rsidR="00FB0F19" w:rsidRDefault="00000000">
            <w:r>
              <w:rPr>
                <w:rFonts w:ascii="Arial" w:hAnsi="Arial" w:cs="Arial"/>
                <w:b/>
                <w:bCs/>
                <w:color w:val="FFFFFF"/>
                <w:position w:val="-2"/>
                <w:sz w:val="18"/>
                <w:szCs w:val="18"/>
                <w:shd w:val="clear" w:color="auto" w:fill="000000"/>
              </w:rPr>
              <w:t>3. Jezik razpisne dokumentacije in ponudbe ter oblika</w:t>
            </w:r>
          </w:p>
        </w:tc>
      </w:tr>
    </w:tbl>
    <w:p w14:paraId="7D0BD480" w14:textId="77777777" w:rsidR="00FB0F19"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9E43733" w14:textId="77777777" w:rsidR="00FB0F19"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3266D61" w14:textId="77777777" w:rsidR="00FB0F19"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43EF184" w14:textId="77777777" w:rsidR="00FB0F19"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DC40F2B" w14:textId="77777777" w:rsidR="00FB0F19"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FB0F19" w14:paraId="03CB9B68" w14:textId="77777777">
        <w:tc>
          <w:tcPr>
            <w:tcW w:w="0" w:type="auto"/>
            <w:shd w:val="clear" w:color="auto" w:fill="000000"/>
            <w:tcMar>
              <w:top w:w="150" w:type="dxa"/>
              <w:bottom w:w="150" w:type="dxa"/>
            </w:tcMar>
            <w:vAlign w:val="center"/>
          </w:tcPr>
          <w:p w14:paraId="6586E9FE" w14:textId="77777777" w:rsidR="00FB0F19" w:rsidRDefault="00000000">
            <w:r>
              <w:rPr>
                <w:rFonts w:ascii="Arial" w:hAnsi="Arial" w:cs="Arial"/>
                <w:b/>
                <w:bCs/>
                <w:color w:val="FFFFFF"/>
                <w:position w:val="-2"/>
                <w:sz w:val="18"/>
                <w:szCs w:val="18"/>
                <w:shd w:val="clear" w:color="auto" w:fill="000000"/>
              </w:rPr>
              <w:t>4. Skupna ponudba</w:t>
            </w:r>
          </w:p>
        </w:tc>
      </w:tr>
    </w:tbl>
    <w:p w14:paraId="35158800" w14:textId="77777777" w:rsidR="00FB0F19"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FB0F19" w14:paraId="71687481" w14:textId="77777777">
        <w:tc>
          <w:tcPr>
            <w:tcW w:w="0" w:type="auto"/>
            <w:tcMar>
              <w:top w:w="0" w:type="auto"/>
              <w:bottom w:w="0" w:type="auto"/>
            </w:tcMar>
          </w:tcPr>
          <w:p w14:paraId="160F29B7"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EC0106B"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942C8E4"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2219B82"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E57AB69"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457A52C" w14:textId="77777777" w:rsidR="00FB0F19" w:rsidRDefault="00000000">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F4A6BCD" w14:textId="77777777" w:rsidR="00FB0F19"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51689E3" w14:textId="77777777" w:rsidR="00FB0F19"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FB0F19" w14:paraId="3B0340F9" w14:textId="77777777">
        <w:tc>
          <w:tcPr>
            <w:tcW w:w="0" w:type="auto"/>
            <w:shd w:val="clear" w:color="auto" w:fill="000000"/>
            <w:tcMar>
              <w:top w:w="150" w:type="dxa"/>
              <w:bottom w:w="150" w:type="dxa"/>
            </w:tcMar>
            <w:vAlign w:val="center"/>
          </w:tcPr>
          <w:p w14:paraId="7CB4B150" w14:textId="77777777" w:rsidR="00FB0F19" w:rsidRDefault="00000000">
            <w:r>
              <w:rPr>
                <w:rFonts w:ascii="Arial" w:hAnsi="Arial" w:cs="Arial"/>
                <w:b/>
                <w:bCs/>
                <w:color w:val="FFFFFF"/>
                <w:position w:val="-2"/>
                <w:sz w:val="18"/>
                <w:szCs w:val="18"/>
                <w:shd w:val="clear" w:color="auto" w:fill="000000"/>
              </w:rPr>
              <w:t>5. ESPD</w:t>
            </w:r>
          </w:p>
        </w:tc>
      </w:tr>
    </w:tbl>
    <w:p w14:paraId="06E0747D" w14:textId="77777777" w:rsidR="00FB0F19"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BE1A5B1" w14:textId="77777777" w:rsidR="00FB0F19"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A9E5FAD" w14:textId="77777777" w:rsidR="00FB0F19" w:rsidRDefault="00FB0F19">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FB0F19" w14:paraId="1D44F4CD" w14:textId="77777777">
        <w:tc>
          <w:tcPr>
            <w:tcW w:w="0" w:type="auto"/>
            <w:shd w:val="clear" w:color="auto" w:fill="000000"/>
            <w:tcMar>
              <w:top w:w="150" w:type="dxa"/>
              <w:bottom w:w="150" w:type="dxa"/>
            </w:tcMar>
            <w:vAlign w:val="center"/>
          </w:tcPr>
          <w:p w14:paraId="38C94ABD" w14:textId="77777777" w:rsidR="00FB0F19" w:rsidRDefault="00000000">
            <w:r>
              <w:rPr>
                <w:rFonts w:ascii="Arial" w:hAnsi="Arial" w:cs="Arial"/>
                <w:b/>
                <w:bCs/>
                <w:color w:val="FFFFFF"/>
                <w:position w:val="-2"/>
                <w:sz w:val="18"/>
                <w:szCs w:val="18"/>
                <w:shd w:val="clear" w:color="auto" w:fill="000000"/>
              </w:rPr>
              <w:t>6. Ponudba s podizvajalci</w:t>
            </w:r>
          </w:p>
        </w:tc>
      </w:tr>
    </w:tbl>
    <w:p w14:paraId="79702287" w14:textId="77777777" w:rsidR="00FB0F19"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DE98EE0" w14:textId="77777777" w:rsidR="00FB0F19"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FB0F19" w14:paraId="7D0FD55F" w14:textId="77777777">
        <w:tc>
          <w:tcPr>
            <w:tcW w:w="0" w:type="auto"/>
            <w:shd w:val="clear" w:color="auto" w:fill="000000"/>
            <w:tcMar>
              <w:top w:w="150" w:type="dxa"/>
              <w:bottom w:w="150" w:type="dxa"/>
            </w:tcMar>
            <w:vAlign w:val="center"/>
          </w:tcPr>
          <w:p w14:paraId="641B0EB3" w14:textId="77777777" w:rsidR="00FB0F19"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63799060" w14:textId="77777777" w:rsidR="00FB0F19"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FB0F19" w14:paraId="4B57BBE4" w14:textId="77777777">
        <w:tc>
          <w:tcPr>
            <w:tcW w:w="0" w:type="auto"/>
            <w:shd w:val="clear" w:color="auto" w:fill="000000"/>
            <w:tcMar>
              <w:top w:w="150" w:type="dxa"/>
              <w:bottom w:w="150" w:type="dxa"/>
            </w:tcMar>
            <w:vAlign w:val="center"/>
          </w:tcPr>
          <w:p w14:paraId="49A49E3F" w14:textId="77777777" w:rsidR="00FB0F19" w:rsidRDefault="00000000">
            <w:r>
              <w:rPr>
                <w:rFonts w:ascii="Arial" w:hAnsi="Arial" w:cs="Arial"/>
                <w:b/>
                <w:bCs/>
                <w:color w:val="FFFFFF"/>
                <w:position w:val="-2"/>
                <w:sz w:val="18"/>
                <w:szCs w:val="18"/>
                <w:shd w:val="clear" w:color="auto" w:fill="000000"/>
              </w:rPr>
              <w:t>8. Zmanjšanje obsega naročila</w:t>
            </w:r>
          </w:p>
        </w:tc>
      </w:tr>
    </w:tbl>
    <w:p w14:paraId="7FCFEDF8" w14:textId="77777777" w:rsidR="00FB0F19"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6E9429F" w14:textId="77777777" w:rsidR="00FB0F19"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FB0F19" w14:paraId="2AE98646" w14:textId="77777777">
        <w:tc>
          <w:tcPr>
            <w:tcW w:w="0" w:type="auto"/>
            <w:shd w:val="clear" w:color="auto" w:fill="000000"/>
            <w:tcMar>
              <w:top w:w="150" w:type="dxa"/>
              <w:bottom w:w="150" w:type="dxa"/>
            </w:tcMar>
            <w:vAlign w:val="center"/>
          </w:tcPr>
          <w:p w14:paraId="1DADAD99" w14:textId="77777777" w:rsidR="00FB0F19" w:rsidRDefault="00000000">
            <w:r>
              <w:rPr>
                <w:rFonts w:ascii="Arial" w:hAnsi="Arial" w:cs="Arial"/>
                <w:b/>
                <w:bCs/>
                <w:color w:val="FFFFFF"/>
                <w:position w:val="-2"/>
                <w:sz w:val="18"/>
                <w:szCs w:val="18"/>
                <w:shd w:val="clear" w:color="auto" w:fill="000000"/>
              </w:rPr>
              <w:t>9. Dopolnjevanje, spreminjanje ter pojasnjevanje ponudb</w:t>
            </w:r>
          </w:p>
        </w:tc>
      </w:tr>
    </w:tbl>
    <w:p w14:paraId="5BD0EE0A" w14:textId="77777777" w:rsidR="00FB0F19"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948E1D3" w14:textId="77777777" w:rsidR="00FB0F19" w:rsidRDefault="00000000">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enake obravnave in transparentnosti. </w:t>
      </w:r>
    </w:p>
    <w:p w14:paraId="7C0C66F1" w14:textId="77777777" w:rsidR="00FB0F19"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2D61F2B" w14:textId="77777777" w:rsidR="00FB0F19"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B767296" w14:textId="77777777" w:rsidR="00FB0F19"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A16C6A7" w14:textId="77777777" w:rsidR="00FB0F19"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FB0F19" w14:paraId="3A9D00A5" w14:textId="77777777">
        <w:tc>
          <w:tcPr>
            <w:tcW w:w="0" w:type="auto"/>
            <w:shd w:val="clear" w:color="auto" w:fill="000000"/>
            <w:tcMar>
              <w:top w:w="150" w:type="dxa"/>
              <w:bottom w:w="150" w:type="dxa"/>
            </w:tcMar>
            <w:vAlign w:val="center"/>
          </w:tcPr>
          <w:p w14:paraId="16CFBD47" w14:textId="77777777" w:rsidR="00FB0F19" w:rsidRDefault="00000000">
            <w:r>
              <w:rPr>
                <w:rFonts w:ascii="Arial" w:hAnsi="Arial" w:cs="Arial"/>
                <w:b/>
                <w:bCs/>
                <w:color w:val="FFFFFF"/>
                <w:position w:val="-2"/>
                <w:sz w:val="18"/>
                <w:szCs w:val="18"/>
                <w:shd w:val="clear" w:color="auto" w:fill="000000"/>
              </w:rPr>
              <w:t>10. Obvestilo o oddaji naročila</w:t>
            </w:r>
          </w:p>
        </w:tc>
      </w:tr>
    </w:tbl>
    <w:p w14:paraId="342E8818" w14:textId="77777777" w:rsidR="00FB0F19"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827C580" w14:textId="77777777" w:rsidR="00FB0F19"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8D0B5F7" w14:textId="77777777" w:rsidR="00FB0F19"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E17EF3" w14:textId="77777777" w:rsidR="00FB0F19"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FB0F19" w14:paraId="6AE749A5" w14:textId="77777777">
        <w:tc>
          <w:tcPr>
            <w:tcW w:w="0" w:type="auto"/>
            <w:shd w:val="clear" w:color="auto" w:fill="000000"/>
            <w:tcMar>
              <w:top w:w="150" w:type="dxa"/>
              <w:bottom w:w="150" w:type="dxa"/>
            </w:tcMar>
            <w:vAlign w:val="center"/>
          </w:tcPr>
          <w:p w14:paraId="0AD00F4A" w14:textId="77777777" w:rsidR="00FB0F19" w:rsidRDefault="00000000">
            <w:r>
              <w:rPr>
                <w:rFonts w:ascii="Arial" w:hAnsi="Arial" w:cs="Arial"/>
                <w:b/>
                <w:bCs/>
                <w:color w:val="FFFFFF"/>
                <w:position w:val="-2"/>
                <w:sz w:val="18"/>
                <w:szCs w:val="18"/>
                <w:shd w:val="clear" w:color="auto" w:fill="000000"/>
              </w:rPr>
              <w:t>11. Zaupnost ponudbene dokumentacije</w:t>
            </w:r>
          </w:p>
        </w:tc>
      </w:tr>
    </w:tbl>
    <w:p w14:paraId="46012EE2" w14:textId="77777777" w:rsidR="00FB0F19"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6707C54" w14:textId="77777777" w:rsidR="00FB0F19"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45E6F65" w14:textId="77777777" w:rsidR="00FB0F19" w:rsidRDefault="00000000">
      <w:pPr>
        <w:spacing w:before="225" w:after="225" w:line="240" w:lineRule="auto"/>
        <w:jc w:val="both"/>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FB0F19" w14:paraId="0BAEE728" w14:textId="77777777">
        <w:tc>
          <w:tcPr>
            <w:tcW w:w="0" w:type="auto"/>
            <w:tcMar>
              <w:top w:w="0" w:type="auto"/>
              <w:bottom w:w="0" w:type="auto"/>
            </w:tcMar>
          </w:tcPr>
          <w:p w14:paraId="05E4371C" w14:textId="77777777" w:rsidR="00FB0F19" w:rsidRDefault="00000000">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F22D03E" w14:textId="77777777" w:rsidR="00FB0F19" w:rsidRDefault="00000000">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159B8E4D" w14:textId="77777777" w:rsidR="00FB0F19" w:rsidRDefault="00000000">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FE6B270" w14:textId="77777777" w:rsidR="00FB0F19"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0584269" w14:textId="77777777" w:rsidR="00FB0F19"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4F89A2D" w14:textId="77777777" w:rsidR="00FB0F19"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FB0F19" w14:paraId="5DB6E6DD" w14:textId="77777777">
        <w:tc>
          <w:tcPr>
            <w:tcW w:w="0" w:type="auto"/>
            <w:shd w:val="clear" w:color="auto" w:fill="000000"/>
            <w:tcMar>
              <w:top w:w="150" w:type="dxa"/>
              <w:bottom w:w="150" w:type="dxa"/>
            </w:tcMar>
            <w:vAlign w:val="center"/>
          </w:tcPr>
          <w:p w14:paraId="403F76A1" w14:textId="77777777" w:rsidR="00FB0F19" w:rsidRDefault="00000000">
            <w:r>
              <w:rPr>
                <w:rFonts w:ascii="Arial" w:hAnsi="Arial" w:cs="Arial"/>
                <w:b/>
                <w:bCs/>
                <w:color w:val="FFFFFF"/>
                <w:position w:val="-2"/>
                <w:sz w:val="18"/>
                <w:szCs w:val="18"/>
                <w:shd w:val="clear" w:color="auto" w:fill="000000"/>
              </w:rPr>
              <w:t>12. Način predložitve dokumentov v ponudbi</w:t>
            </w:r>
          </w:p>
        </w:tc>
      </w:tr>
    </w:tbl>
    <w:p w14:paraId="4CC38719" w14:textId="77777777" w:rsidR="00FB0F19"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FB0F19" w14:paraId="21169E9F" w14:textId="77777777">
        <w:tc>
          <w:tcPr>
            <w:tcW w:w="0" w:type="auto"/>
            <w:tcMar>
              <w:top w:w="0" w:type="auto"/>
              <w:bottom w:w="0" w:type="auto"/>
            </w:tcMar>
          </w:tcPr>
          <w:p w14:paraId="0422A99F" w14:textId="77777777" w:rsidR="00FB0F19" w:rsidRDefault="00000000">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0D1DC94" w14:textId="77777777" w:rsidR="00FB0F19" w:rsidRDefault="00000000">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4E07ECDC" w14:textId="77777777" w:rsidR="00FB0F19" w:rsidRDefault="00000000">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BD00669" w14:textId="77777777" w:rsidR="00FB0F19"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92E360" w14:textId="77777777" w:rsidR="00FB0F19"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C29D62D" w14:textId="77777777" w:rsidR="00FB0F19"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C0A89BC" w14:textId="77777777" w:rsidR="00FB0F19"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FB0F19" w14:paraId="66A31D48" w14:textId="77777777">
        <w:tc>
          <w:tcPr>
            <w:tcW w:w="0" w:type="auto"/>
            <w:shd w:val="clear" w:color="auto" w:fill="000000"/>
            <w:tcMar>
              <w:top w:w="150" w:type="dxa"/>
              <w:bottom w:w="150" w:type="dxa"/>
            </w:tcMar>
            <w:vAlign w:val="center"/>
          </w:tcPr>
          <w:p w14:paraId="6B52E835" w14:textId="77777777" w:rsidR="00FB0F19" w:rsidRDefault="00000000">
            <w:r>
              <w:rPr>
                <w:rFonts w:ascii="Arial" w:hAnsi="Arial" w:cs="Arial"/>
                <w:b/>
                <w:bCs/>
                <w:color w:val="FFFFFF"/>
                <w:position w:val="-2"/>
                <w:sz w:val="18"/>
                <w:szCs w:val="18"/>
                <w:shd w:val="clear" w:color="auto" w:fill="000000"/>
              </w:rPr>
              <w:t>13. Veljavnost ponudbe</w:t>
            </w:r>
          </w:p>
        </w:tc>
      </w:tr>
    </w:tbl>
    <w:p w14:paraId="1AA73FE1" w14:textId="77777777" w:rsidR="00FB0F19" w:rsidRDefault="00000000">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1D4A63B9" w14:textId="77777777" w:rsidR="00FB0F19"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FB0F19" w14:paraId="3FE447AE" w14:textId="77777777">
        <w:tc>
          <w:tcPr>
            <w:tcW w:w="0" w:type="auto"/>
            <w:shd w:val="clear" w:color="auto" w:fill="000000"/>
            <w:tcMar>
              <w:top w:w="150" w:type="dxa"/>
              <w:bottom w:w="150" w:type="dxa"/>
            </w:tcMar>
            <w:vAlign w:val="center"/>
          </w:tcPr>
          <w:p w14:paraId="49E06089" w14:textId="77777777" w:rsidR="00FB0F19" w:rsidRDefault="00000000">
            <w:r>
              <w:rPr>
                <w:rFonts w:ascii="Arial" w:hAnsi="Arial" w:cs="Arial"/>
                <w:b/>
                <w:bCs/>
                <w:color w:val="FFFFFF"/>
                <w:position w:val="-2"/>
                <w:sz w:val="18"/>
                <w:szCs w:val="18"/>
                <w:shd w:val="clear" w:color="auto" w:fill="000000"/>
              </w:rPr>
              <w:t>14. Pravno varstvo</w:t>
            </w:r>
          </w:p>
        </w:tc>
      </w:tr>
    </w:tbl>
    <w:p w14:paraId="339EA4DF" w14:textId="77777777" w:rsidR="00FB0F19"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827BD80" w14:textId="77777777" w:rsidR="00FB0F19"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79DC412" w14:textId="77777777" w:rsidR="00FB0F19"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A77C7F2" w14:textId="77777777" w:rsidR="00FB0F19"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03E6DD9" w14:textId="77777777" w:rsidR="00FB0F19"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608FCFE" w14:textId="77777777" w:rsidR="00FB0F19"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1DE69FA" w14:textId="77777777" w:rsidR="00FB0F19" w:rsidRDefault="00000000">
      <w:pPr>
        <w:spacing w:before="225" w:after="225" w:line="240" w:lineRule="auto"/>
        <w:jc w:val="both"/>
      </w:pPr>
      <w:r>
        <w:rPr>
          <w:rFonts w:ascii="Arial" w:hAnsi="Arial" w:cs="Arial"/>
          <w:color w:val="000000"/>
          <w:sz w:val="18"/>
          <w:szCs w:val="18"/>
        </w:rPr>
        <w:t>https://ejn.gov.si/sistem/pravno-varstvo.html</w:t>
      </w:r>
    </w:p>
    <w:p w14:paraId="1C945D29" w14:textId="77777777" w:rsidR="00FB0F19"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2C6B05C" w14:textId="77777777" w:rsidR="00FB0F19"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1B687152" w14:textId="77777777" w:rsidR="00FB0F19"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FB0F19" w14:paraId="1B0C5A04" w14:textId="77777777">
        <w:tc>
          <w:tcPr>
            <w:tcW w:w="0" w:type="auto"/>
            <w:shd w:val="clear" w:color="auto" w:fill="000000"/>
            <w:tcMar>
              <w:top w:w="150" w:type="dxa"/>
              <w:bottom w:w="150" w:type="dxa"/>
            </w:tcMar>
            <w:vAlign w:val="center"/>
          </w:tcPr>
          <w:p w14:paraId="10D01D9A" w14:textId="77777777" w:rsidR="00FB0F19" w:rsidRDefault="00000000">
            <w:r>
              <w:rPr>
                <w:rFonts w:ascii="Arial" w:hAnsi="Arial" w:cs="Arial"/>
                <w:b/>
                <w:bCs/>
                <w:color w:val="FFFFFF"/>
                <w:position w:val="-2"/>
                <w:sz w:val="18"/>
                <w:szCs w:val="18"/>
                <w:shd w:val="clear" w:color="auto" w:fill="000000"/>
              </w:rPr>
              <w:t>15. Sklenitev pogodbe</w:t>
            </w:r>
          </w:p>
        </w:tc>
      </w:tr>
    </w:tbl>
    <w:p w14:paraId="43E6005A" w14:textId="77777777" w:rsidR="00FB0F19" w:rsidRDefault="00000000">
      <w:pPr>
        <w:spacing w:before="225" w:after="225" w:line="240" w:lineRule="auto"/>
        <w:jc w:val="both"/>
      </w:pPr>
      <w:r>
        <w:rPr>
          <w:rFonts w:ascii="Arial" w:hAnsi="Arial" w:cs="Arial"/>
          <w:color w:val="000000"/>
          <w:sz w:val="18"/>
          <w:szCs w:val="18"/>
        </w:rPr>
        <w:t>Naročnik bo oddal predmetno javno naročilo – sklenil okvirni sporazum za obdobje 36 mesecev (3 leta) od oddaje javnega naročila, z odpiranjem konkurence vsakih 12 mesecev.</w:t>
      </w:r>
    </w:p>
    <w:p w14:paraId="69A85FAC" w14:textId="77777777" w:rsidR="00FB0F19" w:rsidRDefault="00000000">
      <w:pPr>
        <w:spacing w:before="225" w:after="225" w:line="240" w:lineRule="auto"/>
        <w:jc w:val="both"/>
      </w:pPr>
      <w:r>
        <w:rPr>
          <w:rFonts w:ascii="Arial" w:hAnsi="Arial" w:cs="Arial"/>
          <w:b/>
          <w:bCs/>
          <w:color w:val="000000"/>
          <w:sz w:val="18"/>
          <w:szCs w:val="18"/>
        </w:rPr>
        <w:t>SKLENITEV OKVIRNEGA SPORAZUMA</w:t>
      </w:r>
    </w:p>
    <w:p w14:paraId="7B6B47A9" w14:textId="77777777" w:rsidR="00FB0F19" w:rsidRDefault="00000000">
      <w:pPr>
        <w:spacing w:before="225" w:after="225" w:line="240" w:lineRule="auto"/>
        <w:jc w:val="both"/>
      </w:pPr>
      <w:r>
        <w:rPr>
          <w:rFonts w:ascii="Arial" w:hAnsi="Arial" w:cs="Arial"/>
          <w:color w:val="000000"/>
          <w:sz w:val="18"/>
          <w:szCs w:val="18"/>
        </w:rPr>
        <w:lastRenderedPageBreak/>
        <w:t>Naročnik bo s ponudniki, za katere bo ugotovil, da izpolnjujejo vse zahteve in pogoje iz razpisne dokumentacije, sklenil okvirni sporazum v skladu z določbami vzorca okvirnega sporazuma.</w:t>
      </w:r>
    </w:p>
    <w:p w14:paraId="5DA91A1A" w14:textId="77777777" w:rsidR="00FB0F19" w:rsidRDefault="00000000">
      <w:pPr>
        <w:spacing w:before="225" w:after="225" w:line="240" w:lineRule="auto"/>
        <w:jc w:val="both"/>
      </w:pPr>
      <w:r>
        <w:rPr>
          <w:rFonts w:ascii="Arial" w:hAnsi="Arial" w:cs="Arial"/>
          <w:color w:val="000000"/>
          <w:sz w:val="18"/>
          <w:szCs w:val="18"/>
        </w:rPr>
        <w:t>Okvirni sporazum je treba podpisati v roku petih (5) dni od prejema naročnikovega poziva k podpisu sporazuma.</w:t>
      </w:r>
    </w:p>
    <w:p w14:paraId="3B5B2D17" w14:textId="77777777" w:rsidR="00FB0F19" w:rsidRDefault="00000000">
      <w:pPr>
        <w:spacing w:before="225" w:after="225" w:line="240" w:lineRule="auto"/>
        <w:jc w:val="both"/>
      </w:pPr>
      <w:r>
        <w:rPr>
          <w:rFonts w:ascii="Arial" w:hAnsi="Arial" w:cs="Arial"/>
          <w:b/>
          <w:bCs/>
          <w:color w:val="000000"/>
          <w:sz w:val="18"/>
          <w:szCs w:val="18"/>
        </w:rPr>
        <w:t>SKLENITEV POGODB ZA POSAMEZNO ENOLETNO OBDOBJE</w:t>
      </w:r>
    </w:p>
    <w:p w14:paraId="33DD966F" w14:textId="77777777" w:rsidR="00FB0F19" w:rsidRDefault="00000000">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56E0FA50" w14:textId="77777777" w:rsidR="00FB0F19" w:rsidRDefault="00000000">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petih (10) delovnih dneh po pozivu k podpisu pogodbe ne bo odzval na poziv, lahko naročnik šteje, da je odstopil od ponudbe.</w:t>
      </w:r>
    </w:p>
    <w:p w14:paraId="0FEFAEAD" w14:textId="77777777" w:rsidR="00FB0F19" w:rsidRDefault="00FB0F19">
      <w:pPr>
        <w:sectPr w:rsidR="00FB0F19" w:rsidSect="00D931BF">
          <w:pgSz w:w="11906" w:h="16838"/>
          <w:pgMar w:top="1418" w:right="1418" w:bottom="1418" w:left="1418" w:header="567" w:footer="680" w:gutter="0"/>
          <w:cols w:space="708"/>
          <w:docGrid w:linePitch="360"/>
        </w:sectPr>
      </w:pPr>
    </w:p>
    <w:p w14:paraId="790CCDA1" w14:textId="77777777" w:rsidR="00000000"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B398ED3" w14:textId="77777777" w:rsidR="00000000" w:rsidRDefault="00000000" w:rsidP="00C25086">
      <w:pPr>
        <w:rPr>
          <w:rFonts w:ascii="Arial" w:hAnsi="Arial" w:cs="Arial"/>
          <w:sz w:val="18"/>
          <w:szCs w:val="18"/>
        </w:rPr>
      </w:pPr>
    </w:p>
    <w:p w14:paraId="6A291FDF" w14:textId="77777777" w:rsidR="00FB0F19"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6B8AB84" w14:textId="77777777" w:rsidR="00FB0F19"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FB0F19" w14:paraId="4BDB10F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8CA4F" w14:textId="77777777" w:rsidR="00FB0F19"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60CFE" w14:textId="77777777" w:rsidR="00FB0F19"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5360" w14:textId="77777777" w:rsidR="00FB0F19"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427"/>
            </w:tblGrid>
            <w:tr w:rsidR="00FB0F19" w14:paraId="2846394B" w14:textId="77777777">
              <w:tc>
                <w:tcPr>
                  <w:tcW w:w="0" w:type="auto"/>
                  <w:tcMar>
                    <w:top w:w="0" w:type="auto"/>
                    <w:bottom w:w="0" w:type="auto"/>
                  </w:tcMar>
                </w:tcPr>
                <w:p w14:paraId="46F46151" w14:textId="77777777" w:rsidR="00FB0F19" w:rsidRDefault="00000000">
                  <w:pPr>
                    <w:numPr>
                      <w:ilvl w:val="0"/>
                      <w:numId w:val="15"/>
                    </w:numPr>
                    <w:rPr>
                      <w:rFonts w:ascii="Arial" w:hAnsi="Arial" w:cs="Arial"/>
                      <w:color w:val="000000"/>
                      <w:sz w:val="18"/>
                      <w:szCs w:val="18"/>
                    </w:rPr>
                  </w:pPr>
                  <w:r>
                    <w:rPr>
                      <w:rFonts w:ascii="Arial" w:hAnsi="Arial" w:cs="Arial"/>
                      <w:color w:val="000000"/>
                      <w:position w:val="-2"/>
                      <w:sz w:val="18"/>
                      <w:szCs w:val="18"/>
                      <w:u w:val="single"/>
                    </w:rPr>
                    <w:t>1. Merilo za izbor strank okvirnega sporazuma</w:t>
                  </w:r>
                </w:p>
              </w:tc>
            </w:tr>
          </w:tbl>
          <w:p w14:paraId="2910B60F" w14:textId="77777777" w:rsidR="00FB0F19" w:rsidRDefault="00FB0F19"/>
          <w:p w14:paraId="01251FB1" w14:textId="77777777" w:rsidR="00FB0F19" w:rsidRDefault="00000000">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tbl>
            <w:tblPr>
              <w:tblStyle w:val="NormalTablePHPDOCX"/>
              <w:tblW w:w="0" w:type="auto"/>
              <w:tblLook w:val="04A0" w:firstRow="1" w:lastRow="0" w:firstColumn="1" w:lastColumn="0" w:noHBand="0" w:noVBand="1"/>
            </w:tblPr>
            <w:tblGrid>
              <w:gridCol w:w="4427"/>
            </w:tblGrid>
            <w:tr w:rsidR="00FB0F19" w14:paraId="37704C6B" w14:textId="77777777">
              <w:tc>
                <w:tcPr>
                  <w:tcW w:w="0" w:type="auto"/>
                  <w:tcMar>
                    <w:top w:w="0" w:type="auto"/>
                    <w:bottom w:w="0" w:type="auto"/>
                  </w:tcMar>
                </w:tcPr>
                <w:p w14:paraId="083D6C4C" w14:textId="77777777" w:rsidR="00FB0F19" w:rsidRDefault="00000000">
                  <w:pPr>
                    <w:numPr>
                      <w:ilvl w:val="0"/>
                      <w:numId w:val="16"/>
                    </w:numPr>
                    <w:rPr>
                      <w:rFonts w:ascii="Arial" w:hAnsi="Arial" w:cs="Arial"/>
                      <w:color w:val="000000"/>
                      <w:sz w:val="18"/>
                      <w:szCs w:val="18"/>
                    </w:rPr>
                  </w:pPr>
                  <w:r>
                    <w:rPr>
                      <w:rFonts w:ascii="Arial" w:hAnsi="Arial" w:cs="Arial"/>
                      <w:color w:val="000000"/>
                      <w:position w:val="-2"/>
                      <w:sz w:val="18"/>
                      <w:szCs w:val="18"/>
                      <w:u w:val="single"/>
                    </w:rPr>
                    <w:t>2. Merilo za izbor izvajalca za posamezno pogodbeno obdobje</w:t>
                  </w:r>
                </w:p>
              </w:tc>
            </w:tr>
          </w:tbl>
          <w:p w14:paraId="6A307BAC" w14:textId="77777777" w:rsidR="00FB0F19" w:rsidRDefault="00FB0F19"/>
          <w:p w14:paraId="61057310" w14:textId="77777777" w:rsidR="00FB0F19" w:rsidRDefault="00000000">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p w14:paraId="291C1723" w14:textId="77777777" w:rsidR="00FB0F19" w:rsidRDefault="00000000">
            <w:pPr>
              <w:spacing w:before="135" w:after="135"/>
              <w:jc w:val="both"/>
              <w:textAlignment w:val="center"/>
            </w:pPr>
            <w:r>
              <w:rPr>
                <w:rFonts w:ascii="Arial" w:hAnsi="Arial" w:cs="Arial"/>
                <w:color w:val="000000"/>
                <w:position w:val="-2"/>
                <w:sz w:val="18"/>
                <w:szCs w:val="18"/>
              </w:rPr>
              <w:t>v primeru zaprtih podsklopov: najnižja končna vrednost predračuna za podsklop;</w:t>
            </w:r>
            <w:r>
              <w:rPr>
                <w:rFonts w:ascii="Arial" w:hAnsi="Arial" w:cs="Arial"/>
                <w:color w:val="000000"/>
                <w:position w:val="-2"/>
                <w:sz w:val="18"/>
                <w:szCs w:val="18"/>
              </w:rPr>
              <w:br/>
              <w:t>v primeru odprtih podsklopov: najnižja končna vrednost predračuna za razpisano vrsto blaga.</w:t>
            </w:r>
          </w:p>
          <w:p w14:paraId="35B069E4" w14:textId="77777777" w:rsidR="00FB0F19" w:rsidRDefault="00000000">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2E25C179" w14:textId="77777777" w:rsidR="00FB0F19" w:rsidRDefault="00000000">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97C0337" w14:textId="77777777" w:rsidR="00000000" w:rsidRPr="00C25086" w:rsidRDefault="00000000" w:rsidP="00C25086"/>
    <w:p w14:paraId="25944107" w14:textId="77777777" w:rsidR="00FB0F19" w:rsidRDefault="00FB0F19">
      <w:pPr>
        <w:sectPr w:rsidR="00FB0F19" w:rsidSect="00D931BF">
          <w:pgSz w:w="11906" w:h="16838"/>
          <w:pgMar w:top="1418" w:right="1418" w:bottom="1418" w:left="1418" w:header="567" w:footer="680" w:gutter="0"/>
          <w:cols w:space="708"/>
          <w:docGrid w:linePitch="360"/>
        </w:sectPr>
      </w:pPr>
    </w:p>
    <w:p w14:paraId="438F80AF"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73489CED" w14:textId="77777777" w:rsidR="00FB0F19"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B92AC1" w14:textId="77777777" w:rsidR="00FB0F19"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FB0F19" w14:paraId="64FF964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1AA154A" w14:textId="77777777" w:rsidR="00FB0F19" w:rsidRDefault="00000000">
            <w:r>
              <w:rPr>
                <w:rFonts w:ascii="Arial" w:hAnsi="Arial" w:cs="Arial"/>
                <w:color w:val="FFFFFF"/>
                <w:position w:val="-2"/>
                <w:sz w:val="18"/>
                <w:szCs w:val="18"/>
              </w:rPr>
              <w:t>Razlogi za izključitev</w:t>
            </w:r>
          </w:p>
        </w:tc>
      </w:tr>
    </w:tbl>
    <w:p w14:paraId="3C358FFE"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52188A7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DE1C775" w14:textId="77777777" w:rsidR="00FB0F1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DB896" w14:textId="77777777" w:rsidR="00FB0F1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88F0751" w14:textId="77777777" w:rsidR="00FB0F1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B0F19" w14:paraId="4FE74F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3C6A1"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7BD17" w14:textId="77777777" w:rsidR="00FB0F19" w:rsidRDefault="00000000">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7ACE1ACE" w14:textId="77777777" w:rsidR="00FB0F19" w:rsidRDefault="00000000">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FB0F19" w14:paraId="73603B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1A03E"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D5B5E" w14:textId="77777777" w:rsidR="00FB0F1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C6EDE8" w14:textId="77777777" w:rsidR="00FB0F19"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0A19F12" w14:textId="77777777" w:rsidR="00FB0F1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B0F19" w14:paraId="63655B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5704F"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2761F"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60BA3A8F" w14:textId="77777777" w:rsidR="00FB0F19"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FB0F19" w14:paraId="7BCF38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D28B1" w14:textId="77777777" w:rsidR="00FB0F19"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EEFA2"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448BF1D1" w14:textId="77777777" w:rsidR="00FB0F19" w:rsidRDefault="00000000">
            <w:pPr>
              <w:spacing w:before="135" w:after="135"/>
              <w:jc w:val="both"/>
              <w:textAlignment w:val="center"/>
            </w:pPr>
            <w:r>
              <w:rPr>
                <w:rFonts w:ascii="Arial" w:hAnsi="Arial" w:cs="Arial"/>
                <w:color w:val="000000"/>
                <w:position w:val="-2"/>
                <w:sz w:val="18"/>
                <w:szCs w:val="18"/>
              </w:rPr>
              <w:t>Velja enako kot za ponudnika.</w:t>
            </w:r>
          </w:p>
          <w:p w14:paraId="47C8C235" w14:textId="77777777" w:rsidR="00FB0F1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7BA70FD"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09E3370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8D710E" w14:textId="77777777" w:rsidR="00FB0F1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6E315" w14:textId="77777777" w:rsidR="00FB0F1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B24A90" w14:textId="77777777" w:rsidR="00FB0F1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B0F19" w14:paraId="73E713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3C529"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FB520"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31845096" w14:textId="77777777" w:rsidR="00FB0F19"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C145AAB" w14:textId="77777777" w:rsidR="00FB0F1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FB0F19" w14:paraId="4129A3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9B8B8"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02F1A" w14:textId="77777777" w:rsidR="00FB0F1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6BE47F" w14:textId="77777777" w:rsidR="00FB0F1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B0F19" w14:paraId="03D0BE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F68C9"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6A0"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4913487D"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FB0F19" w14:paraId="501414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42FFB"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1987C"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2A53A0E5" w14:textId="77777777" w:rsidR="00FB0F1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5502E7B" w14:textId="77777777" w:rsidR="00FB0F1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D70C5D0"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7AE6E14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619580" w14:textId="77777777" w:rsidR="00FB0F19"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140A4" w14:textId="77777777" w:rsidR="00FB0F19"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709B80E" w14:textId="77777777" w:rsidR="00FB0F1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B0F19" w14:paraId="15C009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C513C"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51D60"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3F64B6A7" w14:textId="77777777" w:rsidR="00FB0F19"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FB0F19" w14:paraId="0FF0F2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BC08A"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6176B" w14:textId="77777777" w:rsidR="00FB0F19" w:rsidRDefault="00000000">
            <w:pPr>
              <w:jc w:val="both"/>
              <w:textAlignment w:val="center"/>
            </w:pPr>
            <w:r>
              <w:rPr>
                <w:rFonts w:ascii="Arial" w:hAnsi="Arial" w:cs="Arial"/>
                <w:color w:val="000000"/>
                <w:position w:val="-2"/>
                <w:sz w:val="18"/>
                <w:szCs w:val="18"/>
              </w:rPr>
              <w:t> </w:t>
            </w:r>
          </w:p>
          <w:p w14:paraId="733D40EE" w14:textId="77777777" w:rsidR="00FB0F19" w:rsidRDefault="00000000">
            <w:r>
              <w:rPr>
                <w:rFonts w:ascii="Arial" w:hAnsi="Arial" w:cs="Arial"/>
                <w:color w:val="000000"/>
                <w:position w:val="-2"/>
                <w:sz w:val="18"/>
                <w:szCs w:val="18"/>
              </w:rPr>
              <w:t xml:space="preserve"> /</w:t>
            </w:r>
          </w:p>
        </w:tc>
      </w:tr>
      <w:tr w:rsidR="00FB0F19" w14:paraId="4A2341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9A05F"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A154F"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0C704567"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FB0F19" w14:paraId="024E72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E71F0"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5E272"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2D4D1C96" w14:textId="77777777" w:rsidR="00FB0F1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69B85B4"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13FD63E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65062F" w14:textId="77777777" w:rsidR="00FB0F19"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B27F8" w14:textId="77777777" w:rsidR="00FB0F1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292857" w14:textId="77777777" w:rsidR="00FB0F1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B0F19" w14:paraId="6303D6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D7325"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74C6E"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FEBC059" w14:textId="77777777" w:rsidR="00FB0F19"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23EEC81" w14:textId="77777777" w:rsidR="00FB0F1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FB0F19" w14:paraId="53930B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BCF14"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3EEF5" w14:textId="77777777" w:rsidR="00FB0F19" w:rsidRDefault="0000000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FB0F19" w14:paraId="3F9553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8159B" w14:textId="77777777" w:rsidR="00FB0F19"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1B140"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7319CB33"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FB0F19" w14:paraId="138C7A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D2ADF"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29D68"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606D63F0" w14:textId="77777777" w:rsidR="00FB0F1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F9FE120" w14:textId="77777777" w:rsidR="00FB0F1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F5356BF" w14:textId="77777777" w:rsidR="00FB0F19" w:rsidRDefault="00FB0F19"/>
    <w:tbl>
      <w:tblPr>
        <w:tblStyle w:val="NormalTablePHPDOCX"/>
        <w:tblW w:w="2500" w:type="pct"/>
        <w:tblInd w:w="108" w:type="dxa"/>
        <w:tblLook w:val="04A0" w:firstRow="1" w:lastRow="0" w:firstColumn="1" w:lastColumn="0" w:noHBand="0" w:noVBand="1"/>
      </w:tblPr>
      <w:tblGrid>
        <w:gridCol w:w="4643"/>
      </w:tblGrid>
      <w:tr w:rsidR="00FB0F19" w14:paraId="541B420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B338FAB" w14:textId="77777777" w:rsidR="00FB0F19" w:rsidRDefault="00000000">
            <w:r>
              <w:rPr>
                <w:rFonts w:ascii="Arial" w:hAnsi="Arial" w:cs="Arial"/>
                <w:color w:val="FFFFFF"/>
                <w:position w:val="-2"/>
                <w:sz w:val="18"/>
                <w:szCs w:val="18"/>
              </w:rPr>
              <w:t>Poslovna in finančna sposobnost</w:t>
            </w:r>
          </w:p>
        </w:tc>
      </w:tr>
    </w:tbl>
    <w:p w14:paraId="34C0D525"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274D2F1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BDB4AC" w14:textId="77777777" w:rsidR="00FB0F1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90838" w14:textId="77777777" w:rsidR="00FB0F19" w:rsidRDefault="00000000">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FB0F19" w14:paraId="15B9FA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4BB5B"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473C4"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FB0F19" w14:paraId="64D632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180FB"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DEC61" w14:textId="77777777" w:rsidR="00FB0F19" w:rsidRDefault="00000000">
            <w:pPr>
              <w:jc w:val="both"/>
              <w:textAlignment w:val="center"/>
            </w:pPr>
            <w:r>
              <w:rPr>
                <w:rFonts w:ascii="Arial" w:hAnsi="Arial" w:cs="Arial"/>
                <w:color w:val="000000"/>
                <w:position w:val="-2"/>
                <w:sz w:val="18"/>
                <w:szCs w:val="18"/>
              </w:rPr>
              <w:t> </w:t>
            </w:r>
          </w:p>
          <w:p w14:paraId="32724538" w14:textId="77777777" w:rsidR="00FB0F19" w:rsidRDefault="00000000">
            <w:r>
              <w:rPr>
                <w:rFonts w:ascii="Arial" w:hAnsi="Arial" w:cs="Arial"/>
                <w:color w:val="000000"/>
                <w:position w:val="-2"/>
                <w:sz w:val="18"/>
                <w:szCs w:val="18"/>
              </w:rPr>
              <w:t xml:space="preserve"> /</w:t>
            </w:r>
          </w:p>
        </w:tc>
      </w:tr>
      <w:tr w:rsidR="00FB0F19" w14:paraId="06C071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D41EE"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6EE34"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344CF0D9" w14:textId="77777777" w:rsidR="00FB0F19" w:rsidRDefault="00000000">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B0F19" w14:paraId="772CE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E5FD2"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EB7E8"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1CB2171A" w14:textId="77777777" w:rsidR="00FB0F19" w:rsidRDefault="00000000">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11E9FE2B"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7A24088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8C87BE1" w14:textId="77777777" w:rsidR="00FB0F1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552CA" w14:textId="77777777" w:rsidR="00FB0F19"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485C002" w14:textId="77777777" w:rsidR="00FB0F19" w:rsidRDefault="00000000">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w:t>
            </w:r>
            <w:r>
              <w:rPr>
                <w:rFonts w:ascii="Arial" w:hAnsi="Arial" w:cs="Arial"/>
                <w:color w:val="000000"/>
                <w:position w:val="-2"/>
                <w:sz w:val="18"/>
                <w:szCs w:val="18"/>
              </w:rPr>
              <w:lastRenderedPageBreak/>
              <w:t>dokazilo o tem dovoljenju ali članstvu.</w:t>
            </w:r>
          </w:p>
        </w:tc>
      </w:tr>
      <w:tr w:rsidR="00FB0F19" w14:paraId="24EB66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73FC3" w14:textId="77777777" w:rsidR="00FB0F1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60244"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7091D027" w14:textId="77777777" w:rsidR="00FB0F19"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B0F19" w14:paraId="5B55D0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99A23"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B199D" w14:textId="77777777" w:rsidR="00FB0F1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DF28143" w14:textId="77777777" w:rsidR="00FB0F19"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B0F19" w14:paraId="0A4876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B3914"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9718F"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0DC644C2" w14:textId="77777777" w:rsidR="00FB0F19"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B0F19" w14:paraId="2A0CDE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FBCE0"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DA828"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0F28C4A6" w14:textId="77777777" w:rsidR="00FB0F19"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AAECEEB"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66BEBD9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44EA6F" w14:textId="77777777" w:rsidR="00FB0F1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6EBB" w14:textId="77777777" w:rsidR="00FB0F19" w:rsidRDefault="00000000">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FB0F19" w14:paraId="43455F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B6860"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00FA8" w14:textId="77777777" w:rsidR="00FB0F19"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FB0F19" w14:paraId="626ADE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4BF98"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708C7" w14:textId="77777777" w:rsidR="00FB0F19" w:rsidRDefault="00000000">
            <w:pPr>
              <w:jc w:val="both"/>
              <w:textAlignment w:val="center"/>
            </w:pPr>
            <w:r>
              <w:rPr>
                <w:rFonts w:ascii="Arial" w:hAnsi="Arial" w:cs="Arial"/>
                <w:color w:val="000000"/>
                <w:position w:val="-2"/>
                <w:sz w:val="18"/>
                <w:szCs w:val="18"/>
              </w:rPr>
              <w:t> </w:t>
            </w:r>
          </w:p>
          <w:p w14:paraId="41B89CF9" w14:textId="77777777" w:rsidR="00FB0F19" w:rsidRDefault="00000000">
            <w:r>
              <w:rPr>
                <w:rFonts w:ascii="Arial" w:hAnsi="Arial" w:cs="Arial"/>
                <w:color w:val="000000"/>
                <w:position w:val="-2"/>
                <w:sz w:val="18"/>
                <w:szCs w:val="18"/>
              </w:rPr>
              <w:t xml:space="preserve"> /</w:t>
            </w:r>
          </w:p>
        </w:tc>
      </w:tr>
      <w:tr w:rsidR="00FB0F19" w14:paraId="7244E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0C4AB"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5A832" w14:textId="77777777" w:rsidR="00FB0F19" w:rsidRDefault="00000000">
            <w:pPr>
              <w:spacing w:before="135" w:after="135"/>
              <w:jc w:val="both"/>
              <w:textAlignment w:val="center"/>
            </w:pPr>
            <w:r>
              <w:rPr>
                <w:rFonts w:ascii="Arial" w:hAnsi="Arial" w:cs="Arial"/>
                <w:color w:val="000000"/>
                <w:position w:val="-2"/>
                <w:sz w:val="18"/>
                <w:szCs w:val="18"/>
              </w:rPr>
              <w:t>KUMULATIVNO izpolnjevanje pogoja</w:t>
            </w:r>
          </w:p>
          <w:p w14:paraId="5F0231FF" w14:textId="77777777" w:rsidR="00FB0F19"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B0F19" w14:paraId="5BBF83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FB1CA"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48732" w14:textId="77777777" w:rsidR="00FB0F19" w:rsidRDefault="00000000">
            <w:pPr>
              <w:spacing w:before="135" w:after="135"/>
              <w:jc w:val="both"/>
              <w:textAlignment w:val="center"/>
            </w:pPr>
            <w:r>
              <w:rPr>
                <w:rFonts w:ascii="Arial" w:hAnsi="Arial" w:cs="Arial"/>
                <w:color w:val="000000"/>
                <w:position w:val="-2"/>
                <w:sz w:val="18"/>
                <w:szCs w:val="18"/>
              </w:rPr>
              <w:t>KUMULATIVNO izpolnjevanje pogoja</w:t>
            </w:r>
          </w:p>
          <w:p w14:paraId="58C369D2" w14:textId="77777777" w:rsidR="00FB0F19"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D1BA9B5"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4EFB216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4A7513" w14:textId="77777777" w:rsidR="00FB0F19" w:rsidRDefault="00000000">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A1819" w14:textId="77777777" w:rsidR="00FB0F19" w:rsidRDefault="00000000">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FB0F19" w14:paraId="4FD38F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DD167"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7137E" w14:textId="77777777" w:rsidR="00FB0F19" w:rsidRDefault="00000000">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FB0F19" w14:paraId="3FB47A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AF36E"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97CCF" w14:textId="77777777" w:rsidR="00FB0F19" w:rsidRDefault="00000000">
            <w:pPr>
              <w:jc w:val="both"/>
              <w:textAlignment w:val="center"/>
            </w:pPr>
            <w:r>
              <w:rPr>
                <w:rFonts w:ascii="Arial" w:hAnsi="Arial" w:cs="Arial"/>
                <w:color w:val="000000"/>
                <w:position w:val="-2"/>
                <w:sz w:val="18"/>
                <w:szCs w:val="18"/>
              </w:rPr>
              <w:t> </w:t>
            </w:r>
          </w:p>
          <w:p w14:paraId="5D55CD5E" w14:textId="77777777" w:rsidR="00FB0F19" w:rsidRDefault="00000000">
            <w:r>
              <w:rPr>
                <w:rFonts w:ascii="Arial" w:hAnsi="Arial" w:cs="Arial"/>
                <w:color w:val="000000"/>
                <w:position w:val="-2"/>
                <w:sz w:val="18"/>
                <w:szCs w:val="18"/>
              </w:rPr>
              <w:t xml:space="preserve"> /</w:t>
            </w:r>
          </w:p>
        </w:tc>
      </w:tr>
      <w:tr w:rsidR="00FB0F19" w14:paraId="1E00AC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D2553"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D8EF0"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6F013FFD" w14:textId="77777777" w:rsidR="00FB0F19" w:rsidRDefault="00000000">
            <w:pPr>
              <w:jc w:val="both"/>
              <w:textAlignment w:val="center"/>
            </w:pPr>
            <w:r>
              <w:rPr>
                <w:rFonts w:ascii="Arial" w:hAnsi="Arial" w:cs="Arial"/>
                <w:color w:val="000000"/>
                <w:position w:val="-2"/>
                <w:sz w:val="18"/>
                <w:szCs w:val="18"/>
              </w:rPr>
              <w:t> </w:t>
            </w:r>
          </w:p>
        </w:tc>
      </w:tr>
      <w:tr w:rsidR="00FB0F19" w14:paraId="2241A0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A1B69"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A5CF8"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4E3D570E" w14:textId="77777777" w:rsidR="00FB0F19" w:rsidRDefault="00000000">
            <w:pPr>
              <w:jc w:val="both"/>
              <w:textAlignment w:val="center"/>
            </w:pPr>
            <w:r>
              <w:rPr>
                <w:rFonts w:ascii="Arial" w:hAnsi="Arial" w:cs="Arial"/>
                <w:color w:val="000000"/>
                <w:position w:val="-2"/>
                <w:sz w:val="18"/>
                <w:szCs w:val="18"/>
              </w:rPr>
              <w:t> </w:t>
            </w:r>
          </w:p>
        </w:tc>
      </w:tr>
    </w:tbl>
    <w:p w14:paraId="4AB48ED3" w14:textId="77777777" w:rsidR="00FB0F19" w:rsidRDefault="00FB0F19"/>
    <w:tbl>
      <w:tblPr>
        <w:tblStyle w:val="NormalTablePHPDOCX"/>
        <w:tblW w:w="2500" w:type="pct"/>
        <w:tblInd w:w="108" w:type="dxa"/>
        <w:tblLook w:val="04A0" w:firstRow="1" w:lastRow="0" w:firstColumn="1" w:lastColumn="0" w:noHBand="0" w:noVBand="1"/>
      </w:tblPr>
      <w:tblGrid>
        <w:gridCol w:w="4643"/>
      </w:tblGrid>
      <w:tr w:rsidR="00FB0F19" w14:paraId="7D4E8B4F"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BD81FF4" w14:textId="77777777" w:rsidR="00FB0F19" w:rsidRDefault="00000000">
            <w:r>
              <w:rPr>
                <w:rFonts w:ascii="Arial" w:hAnsi="Arial" w:cs="Arial"/>
                <w:color w:val="FFFFFF"/>
                <w:position w:val="-2"/>
                <w:sz w:val="18"/>
                <w:szCs w:val="18"/>
              </w:rPr>
              <w:t>Tehnična sposobnost</w:t>
            </w:r>
          </w:p>
        </w:tc>
      </w:tr>
    </w:tbl>
    <w:p w14:paraId="49435454"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1849A0A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706F375" w14:textId="77777777" w:rsidR="00FB0F1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69A49" w14:textId="77777777" w:rsidR="00FB0F19" w:rsidRDefault="00000000">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FB0F19" w14:paraId="364DDE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456F1"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85190" w14:textId="77777777" w:rsidR="00FB0F19" w:rsidRDefault="00000000">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FB0F19" w14:paraId="06751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8D347"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E32CB" w14:textId="77777777" w:rsidR="00FB0F19" w:rsidRDefault="00000000">
            <w:pPr>
              <w:jc w:val="both"/>
              <w:textAlignment w:val="center"/>
            </w:pPr>
            <w:r>
              <w:rPr>
                <w:rFonts w:ascii="Arial" w:hAnsi="Arial" w:cs="Arial"/>
                <w:color w:val="000000"/>
                <w:position w:val="-2"/>
                <w:sz w:val="18"/>
                <w:szCs w:val="18"/>
              </w:rPr>
              <w:t> </w:t>
            </w:r>
          </w:p>
          <w:p w14:paraId="3BDF7415" w14:textId="77777777" w:rsidR="00FB0F19" w:rsidRDefault="00000000">
            <w:r>
              <w:rPr>
                <w:rFonts w:ascii="Arial" w:hAnsi="Arial" w:cs="Arial"/>
                <w:color w:val="000000"/>
                <w:position w:val="-2"/>
                <w:sz w:val="18"/>
                <w:szCs w:val="18"/>
              </w:rPr>
              <w:t xml:space="preserve"> /</w:t>
            </w:r>
          </w:p>
        </w:tc>
      </w:tr>
      <w:tr w:rsidR="00FB0F19" w14:paraId="471419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FB916"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C65B2"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43163C4C" w14:textId="77777777" w:rsidR="00FB0F19" w:rsidRDefault="00000000">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FB0F19" w14:paraId="5DEECD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9D729"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02619"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46A25DA1" w14:textId="77777777" w:rsidR="00FB0F19" w:rsidRDefault="00000000">
            <w:pPr>
              <w:spacing w:before="135" w:after="135"/>
              <w:jc w:val="both"/>
              <w:textAlignment w:val="center"/>
            </w:pPr>
            <w:r>
              <w:rPr>
                <w:rFonts w:ascii="Arial" w:hAnsi="Arial" w:cs="Arial"/>
                <w:color w:val="000000"/>
                <w:position w:val="-2"/>
                <w:sz w:val="18"/>
                <w:szCs w:val="18"/>
              </w:rPr>
              <w:t xml:space="preserve">Podizvajalec mora predložiti podpisan in žigosan obrazec Krovne izjave in ESPD s </w:t>
            </w:r>
            <w:r>
              <w:rPr>
                <w:rFonts w:ascii="Arial" w:hAnsi="Arial" w:cs="Arial"/>
                <w:color w:val="000000"/>
                <w:position w:val="-2"/>
                <w:sz w:val="18"/>
                <w:szCs w:val="18"/>
              </w:rPr>
              <w:lastRenderedPageBreak/>
              <w:t>podpisom katerega izjavlja, da izpolnjuje navedeni pogoj.</w:t>
            </w:r>
          </w:p>
        </w:tc>
      </w:tr>
    </w:tbl>
    <w:p w14:paraId="2D4C4DBB" w14:textId="77777777" w:rsidR="00FB0F19" w:rsidRDefault="00FB0F19"/>
    <w:tbl>
      <w:tblPr>
        <w:tblStyle w:val="NormalTablePHPDOCX"/>
        <w:tblW w:w="9300" w:type="dxa"/>
        <w:tblInd w:w="108" w:type="dxa"/>
        <w:tblLook w:val="04A0" w:firstRow="1" w:lastRow="0" w:firstColumn="1" w:lastColumn="0" w:noHBand="0" w:noVBand="1"/>
      </w:tblPr>
      <w:tblGrid>
        <w:gridCol w:w="1860"/>
        <w:gridCol w:w="7440"/>
      </w:tblGrid>
      <w:tr w:rsidR="00FB0F19" w14:paraId="542A251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4EC511" w14:textId="77777777" w:rsidR="00FB0F1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AF79D" w14:textId="77777777" w:rsidR="00FB0F19" w:rsidRDefault="00000000">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FB0F19" w14:paraId="70114F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DC223" w14:textId="77777777" w:rsidR="00FB0F1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DB04D" w14:textId="77777777" w:rsidR="00FB0F19" w:rsidRDefault="00000000">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FB0F19" w14:paraId="7D1380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3AAF5" w14:textId="77777777" w:rsidR="00FB0F1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26905" w14:textId="77777777" w:rsidR="00FB0F19" w:rsidRDefault="00000000">
            <w:pPr>
              <w:jc w:val="both"/>
              <w:textAlignment w:val="center"/>
            </w:pPr>
            <w:r>
              <w:rPr>
                <w:rFonts w:ascii="Arial" w:hAnsi="Arial" w:cs="Arial"/>
                <w:color w:val="000000"/>
                <w:position w:val="-2"/>
                <w:sz w:val="18"/>
                <w:szCs w:val="18"/>
              </w:rPr>
              <w:t> </w:t>
            </w:r>
          </w:p>
          <w:p w14:paraId="38F3D3DC" w14:textId="77777777" w:rsidR="00FB0F19" w:rsidRDefault="00000000">
            <w:r>
              <w:rPr>
                <w:rFonts w:ascii="Arial" w:hAnsi="Arial" w:cs="Arial"/>
                <w:color w:val="000000"/>
                <w:position w:val="-2"/>
                <w:sz w:val="18"/>
                <w:szCs w:val="18"/>
              </w:rPr>
              <w:t xml:space="preserve"> /</w:t>
            </w:r>
          </w:p>
        </w:tc>
      </w:tr>
      <w:tr w:rsidR="00FB0F19" w14:paraId="5E45AC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655D6" w14:textId="77777777" w:rsidR="00FB0F1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7DE45"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6DD6A35A" w14:textId="77777777" w:rsidR="00FB0F19" w:rsidRDefault="00000000">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FB0F19" w14:paraId="40881A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7FC68" w14:textId="77777777" w:rsidR="00FB0F1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AE25E" w14:textId="77777777" w:rsidR="00FB0F19" w:rsidRDefault="00000000">
            <w:pPr>
              <w:spacing w:before="135" w:after="135"/>
              <w:jc w:val="both"/>
              <w:textAlignment w:val="center"/>
            </w:pPr>
            <w:r>
              <w:rPr>
                <w:rFonts w:ascii="Arial" w:hAnsi="Arial" w:cs="Arial"/>
                <w:color w:val="000000"/>
                <w:position w:val="-2"/>
                <w:sz w:val="18"/>
                <w:szCs w:val="18"/>
              </w:rPr>
              <w:t>MORAJO izpolnjevati pogoj</w:t>
            </w:r>
          </w:p>
          <w:p w14:paraId="5A7B2004" w14:textId="77777777" w:rsidR="00FB0F19" w:rsidRDefault="00000000">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4072A93F" w14:textId="77777777" w:rsidR="00FB0F19" w:rsidRDefault="00FB0F19">
      <w:pPr>
        <w:sectPr w:rsidR="00FB0F19" w:rsidSect="00D931BF">
          <w:pgSz w:w="11906" w:h="16838"/>
          <w:pgMar w:top="1418" w:right="1418" w:bottom="1418" w:left="1418" w:header="567" w:footer="680" w:gutter="0"/>
          <w:cols w:space="708"/>
          <w:docGrid w:linePitch="360"/>
        </w:sectPr>
      </w:pPr>
    </w:p>
    <w:p w14:paraId="09D39B0D" w14:textId="77777777" w:rsidR="00000000"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643"/>
      </w:tblGrid>
      <w:tr w:rsidR="00FB0F19" w14:paraId="2FA1AE17" w14:textId="77777777">
        <w:tc>
          <w:tcPr>
            <w:tcW w:w="0" w:type="auto"/>
            <w:shd w:val="clear" w:color="auto" w:fill="000000"/>
            <w:tcMar>
              <w:top w:w="150" w:type="dxa"/>
              <w:bottom w:w="150" w:type="dxa"/>
            </w:tcMar>
            <w:vAlign w:val="center"/>
          </w:tcPr>
          <w:p w14:paraId="15EFE7F0" w14:textId="77777777" w:rsidR="00FB0F19" w:rsidRDefault="00000000">
            <w:pPr>
              <w:jc w:val="center"/>
            </w:pPr>
            <w:r>
              <w:rPr>
                <w:rFonts w:ascii="Arial" w:hAnsi="Arial" w:cs="Arial"/>
                <w:b/>
                <w:bCs/>
                <w:color w:val="FFFFFF"/>
                <w:position w:val="-2"/>
                <w:sz w:val="18"/>
                <w:szCs w:val="18"/>
                <w:shd w:val="clear" w:color="auto" w:fill="000000"/>
              </w:rPr>
              <w:t>Zavarovanje za dobro izvedbo</w:t>
            </w:r>
          </w:p>
        </w:tc>
      </w:tr>
    </w:tbl>
    <w:p w14:paraId="68A08244" w14:textId="77777777" w:rsidR="00FB0F19" w:rsidRDefault="00000000">
      <w:pPr>
        <w:spacing w:before="225" w:after="225" w:line="240" w:lineRule="auto"/>
        <w:jc w:val="both"/>
      </w:pPr>
      <w:r>
        <w:rPr>
          <w:rFonts w:ascii="Arial" w:hAnsi="Arial" w:cs="Arial"/>
          <w:color w:val="000000"/>
          <w:sz w:val="18"/>
          <w:szCs w:val="18"/>
        </w:rPr>
        <w:t>Instrument zavarovanja: bančna garancija / kavcijsko zavarovanje, menica, depozit</w:t>
      </w:r>
    </w:p>
    <w:p w14:paraId="70B269B4" w14:textId="77777777" w:rsidR="00FB0F19" w:rsidRDefault="00000000">
      <w:pPr>
        <w:spacing w:before="225" w:after="225" w:line="240" w:lineRule="auto"/>
        <w:jc w:val="both"/>
      </w:pPr>
      <w:r>
        <w:rPr>
          <w:rFonts w:ascii="Arial" w:hAnsi="Arial" w:cs="Arial"/>
          <w:color w:val="000000"/>
          <w:sz w:val="18"/>
          <w:szCs w:val="18"/>
        </w:rPr>
        <w:t>Višina zavarovanja: 10 % pogodbene vrednosti z DDV</w:t>
      </w:r>
    </w:p>
    <w:p w14:paraId="078E1A07" w14:textId="77777777" w:rsidR="00FB0F19" w:rsidRDefault="00000000">
      <w:pPr>
        <w:spacing w:before="225" w:after="225" w:line="240" w:lineRule="auto"/>
        <w:jc w:val="both"/>
      </w:pPr>
      <w:r>
        <w:rPr>
          <w:rFonts w:ascii="Arial" w:hAnsi="Arial" w:cs="Arial"/>
          <w:color w:val="000000"/>
          <w:sz w:val="18"/>
          <w:szCs w:val="18"/>
        </w:rPr>
        <w:t>Čas veljavnosti: do izteka veljavnosti posamezne pogodbe</w:t>
      </w:r>
    </w:p>
    <w:p w14:paraId="718926ED" w14:textId="77777777" w:rsidR="00FB0F19"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5A74EA1" w14:textId="77777777" w:rsidR="00FB0F19" w:rsidRDefault="00000000">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E804C21" w14:textId="77777777" w:rsidR="00FB0F19" w:rsidRDefault="00FB0F19">
      <w:pPr>
        <w:sectPr w:rsidR="00FB0F19" w:rsidSect="00D931BF">
          <w:pgSz w:w="11906" w:h="16838"/>
          <w:pgMar w:top="1418" w:right="1418" w:bottom="1418" w:left="1418" w:header="567" w:footer="680" w:gutter="0"/>
          <w:cols w:space="708"/>
          <w:docGrid w:linePitch="360"/>
        </w:sectPr>
      </w:pPr>
    </w:p>
    <w:p w14:paraId="4AF57F6E" w14:textId="77777777" w:rsidR="00000000"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7267919" w14:textId="77777777" w:rsidR="00000000" w:rsidRDefault="0000000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FB0F19" w14:paraId="7545666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A00A1A1" w14:textId="77777777" w:rsidR="00FB0F19" w:rsidRDefault="00000000">
            <w:r>
              <w:rPr>
                <w:rFonts w:ascii="Arial" w:hAnsi="Arial" w:cs="Arial"/>
                <w:b/>
                <w:bCs/>
                <w:color w:val="000000"/>
                <w:position w:val="-2"/>
                <w:sz w:val="18"/>
                <w:szCs w:val="18"/>
                <w:shd w:val="clear" w:color="auto" w:fill="FFFFFF"/>
              </w:rPr>
              <w:t>Splošne specifikacije</w:t>
            </w:r>
          </w:p>
        </w:tc>
      </w:tr>
    </w:tbl>
    <w:p w14:paraId="0276006B" w14:textId="77777777" w:rsidR="00FB0F19" w:rsidRDefault="00000000">
      <w:pPr>
        <w:spacing w:before="225" w:after="225" w:line="240" w:lineRule="auto"/>
        <w:jc w:val="both"/>
      </w:pPr>
      <w:r>
        <w:rPr>
          <w:rFonts w:ascii="Arial" w:hAnsi="Arial" w:cs="Arial"/>
          <w:color w:val="000000"/>
          <w:sz w:val="18"/>
          <w:szCs w:val="18"/>
        </w:rPr>
        <w:t>1. Vsi ponujeni medicinski pripomočki morajo biti v skladu:</w:t>
      </w:r>
    </w:p>
    <w:p w14:paraId="03FAC68B" w14:textId="77777777" w:rsidR="00FB0F19" w:rsidRDefault="00000000">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469F626B" w14:textId="77777777" w:rsidR="00FB0F19" w:rsidRDefault="00000000">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6B8F7BE0" w14:textId="77777777" w:rsidR="00FB0F19" w:rsidRDefault="00000000">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w:t>
      </w:r>
    </w:p>
    <w:p w14:paraId="7A902932" w14:textId="77777777" w:rsidR="00FB0F19" w:rsidRDefault="00000000">
      <w:pPr>
        <w:spacing w:before="225" w:after="225" w:line="240" w:lineRule="auto"/>
        <w:jc w:val="both"/>
      </w:pPr>
      <w:r>
        <w:rPr>
          <w:rFonts w:ascii="Arial" w:hAnsi="Arial" w:cs="Arial"/>
          <w:color w:val="000000"/>
          <w:sz w:val="18"/>
          <w:szCs w:val="18"/>
        </w:rPr>
        <w:t> Rok dobave: max. 5 dni od prejema naročila s strani pooblaščene osebe naročnika, v nujnih primerih v 24 urah oz. po dogovoru z naročnikom.</w:t>
      </w:r>
    </w:p>
    <w:p w14:paraId="078967DE" w14:textId="77777777" w:rsidR="00FB0F19" w:rsidRDefault="00000000">
      <w:pPr>
        <w:spacing w:before="225" w:after="225" w:line="240" w:lineRule="auto"/>
        <w:jc w:val="both"/>
      </w:pPr>
      <w:r>
        <w:rPr>
          <w:rFonts w:ascii="Arial" w:hAnsi="Arial" w:cs="Arial"/>
          <w:color w:val="000000"/>
          <w:sz w:val="18"/>
          <w:szCs w:val="18"/>
        </w:rPr>
        <w:t>3. Skladnost z naročnikovimi  strokovnimi zahtevami</w:t>
      </w:r>
    </w:p>
    <w:p w14:paraId="3D625723" w14:textId="77777777" w:rsidR="00FB0F19" w:rsidRDefault="00000000">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00B5A8FE" w14:textId="77777777" w:rsidR="00FB0F19" w:rsidRDefault="00000000">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420D27E" w14:textId="77777777" w:rsidR="00FB0F19" w:rsidRDefault="00000000">
      <w:pPr>
        <w:spacing w:before="225" w:after="225" w:line="240" w:lineRule="auto"/>
        <w:jc w:val="both"/>
      </w:pPr>
      <w:r>
        <w:rPr>
          <w:rFonts w:ascii="Arial" w:hAnsi="Arial" w:cs="Arial"/>
          <w:color w:val="000000"/>
          <w:sz w:val="18"/>
          <w:szCs w:val="18"/>
        </w:rPr>
        <w:t>Priporočamo, da je prospektni material priložen v pdf obliki, ki omogoča iskanje z iskalnikom.</w:t>
      </w:r>
    </w:p>
    <w:p w14:paraId="0A380ACA" w14:textId="77777777" w:rsidR="00FB0F19" w:rsidRDefault="00000000">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23028C40" w14:textId="77777777" w:rsidR="00FB0F19" w:rsidRDefault="00000000">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33CB34D0" w14:textId="77777777" w:rsidR="00FB0F19" w:rsidRDefault="00000000">
      <w:pPr>
        <w:spacing w:before="225" w:after="225" w:line="240" w:lineRule="auto"/>
        <w:jc w:val="both"/>
      </w:pPr>
      <w:r>
        <w:rPr>
          <w:rFonts w:ascii="Arial" w:hAnsi="Arial" w:cs="Arial"/>
          <w:color w:val="000000"/>
          <w:sz w:val="18"/>
          <w:szCs w:val="18"/>
        </w:rPr>
        <w:t>4. Plačilni pogoji: kot je navedeno v vzorcu okvirnega sporazuma/pogodbe.</w:t>
      </w:r>
    </w:p>
    <w:p w14:paraId="15B5E6EF" w14:textId="77777777" w:rsidR="00FB0F19" w:rsidRDefault="00000000">
      <w:pPr>
        <w:spacing w:before="225" w:after="225" w:line="240" w:lineRule="auto"/>
        <w:jc w:val="both"/>
      </w:pPr>
      <w:r>
        <w:rPr>
          <w:rFonts w:ascii="Arial" w:hAnsi="Arial" w:cs="Arial"/>
          <w:color w:val="000000"/>
          <w:sz w:val="18"/>
          <w:szCs w:val="18"/>
        </w:rPr>
        <w:t>5. Sledljivost blaga</w:t>
      </w:r>
    </w:p>
    <w:p w14:paraId="7E690A5B" w14:textId="77777777" w:rsidR="00FB0F19" w:rsidRDefault="00000000">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EBF335B" w14:textId="77777777" w:rsidR="00FB0F19" w:rsidRDefault="00000000">
      <w:pPr>
        <w:spacing w:before="225" w:after="225" w:line="240" w:lineRule="auto"/>
        <w:jc w:val="both"/>
      </w:pPr>
      <w:r>
        <w:rPr>
          <w:rFonts w:ascii="Arial" w:hAnsi="Arial" w:cs="Arial"/>
          <w:color w:val="000000"/>
          <w:sz w:val="18"/>
          <w:szCs w:val="18"/>
        </w:rPr>
        <w:lastRenderedPageBreak/>
        <w:t>Transportna embalaža mora biti označena z ustreznimi simboli (glede na vrsto blaga) in naslednjimi podatki: naziv blaga, naziv proizvajalca, oznako dimenzij, število kosov v transportnem pakiranju, kataloško številko proizvajalca in/ali črtno kodo.</w:t>
      </w:r>
    </w:p>
    <w:p w14:paraId="2821EBEC" w14:textId="77777777" w:rsidR="00FB0F19" w:rsidRDefault="00000000">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864899D" w14:textId="77777777" w:rsidR="00FB0F19" w:rsidRDefault="00000000">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04000D74" w14:textId="77777777" w:rsidR="00FB0F19" w:rsidRDefault="00000000">
      <w:pPr>
        <w:spacing w:before="225" w:after="225" w:line="240" w:lineRule="auto"/>
        <w:jc w:val="both"/>
      </w:pPr>
      <w:r>
        <w:rPr>
          <w:rFonts w:ascii="Arial" w:hAnsi="Arial" w:cs="Arial"/>
          <w:color w:val="000000"/>
          <w:sz w:val="18"/>
          <w:szCs w:val="18"/>
        </w:rPr>
        <w:t>6. Reference</w:t>
      </w:r>
    </w:p>
    <w:p w14:paraId="1110BE36" w14:textId="77777777" w:rsidR="00FB0F19" w:rsidRDefault="00000000">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14:paraId="4A5DD164" w14:textId="77777777" w:rsidR="00FB0F19" w:rsidRDefault="00000000">
      <w:pPr>
        <w:spacing w:before="225" w:after="225" w:line="240" w:lineRule="auto"/>
        <w:jc w:val="both"/>
      </w:pPr>
      <w:r>
        <w:rPr>
          <w:rFonts w:ascii="Arial" w:hAnsi="Arial" w:cs="Arial"/>
          <w:color w:val="000000"/>
          <w:sz w:val="18"/>
          <w:szCs w:val="18"/>
        </w:rPr>
        <w:t>»Da so se ponujeni artikli v zadnjih 3 letih (jan. 2021 – dec. 2023) vsaj dve leti uporabljali v vsaj petih klinikah v EU in so bile le-te s kvaliteto ponujenega blaga zadovoljne.</w:t>
      </w:r>
    </w:p>
    <w:p w14:paraId="0C36D6E0" w14:textId="77777777" w:rsidR="00FB0F19" w:rsidRDefault="00000000">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14:paraId="2EDE1848" w14:textId="77777777" w:rsidR="00FB0F19" w:rsidRDefault="00000000">
      <w:pPr>
        <w:spacing w:before="225" w:after="225" w:line="240" w:lineRule="auto"/>
        <w:jc w:val="both"/>
      </w:pPr>
      <w:r>
        <w:rPr>
          <w:rFonts w:ascii="Arial" w:hAnsi="Arial" w:cs="Arial"/>
          <w:color w:val="000000"/>
          <w:sz w:val="18"/>
          <w:szCs w:val="18"/>
        </w:rP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14:paraId="195651E2" w14:textId="77777777" w:rsidR="00FB0F19" w:rsidRDefault="00000000">
      <w:pPr>
        <w:spacing w:before="225" w:after="225" w:line="240" w:lineRule="auto"/>
        <w:jc w:val="both"/>
      </w:pPr>
      <w:r>
        <w:rPr>
          <w:rFonts w:ascii="Arial" w:hAnsi="Arial" w:cs="Arial"/>
          <w:color w:val="000000"/>
          <w:sz w:val="18"/>
          <w:szCs w:val="18"/>
        </w:rPr>
        <w:t>7. Vzorčenje blaga</w:t>
      </w:r>
    </w:p>
    <w:p w14:paraId="1F9008C5" w14:textId="77777777" w:rsidR="00FB0F19" w:rsidRDefault="00000000">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73AD33D9" w14:textId="77777777" w:rsidR="00FB0F19" w:rsidRDefault="00000000">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56AAF435" w14:textId="77777777" w:rsidR="00FB0F19" w:rsidRDefault="00000000">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77677024" w14:textId="77777777" w:rsidR="00FB0F19" w:rsidRDefault="00000000">
      <w:pPr>
        <w:spacing w:before="225" w:after="225" w:line="240" w:lineRule="auto"/>
        <w:jc w:val="both"/>
      </w:pPr>
      <w:r>
        <w:rPr>
          <w:rFonts w:ascii="Arial" w:hAnsi="Arial" w:cs="Arial"/>
          <w:color w:val="000000"/>
          <w:sz w:val="18"/>
          <w:szCs w:val="18"/>
        </w:rPr>
        <w:t>8. Ostalo</w:t>
      </w:r>
    </w:p>
    <w:p w14:paraId="5645FB94" w14:textId="77777777" w:rsidR="00FB0F19" w:rsidRDefault="00000000">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643"/>
      </w:tblGrid>
      <w:tr w:rsidR="00FB0F19" w14:paraId="58F189E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5D14930" w14:textId="77777777" w:rsidR="00FB0F19" w:rsidRDefault="00000000">
            <w:r>
              <w:rPr>
                <w:rFonts w:ascii="Arial" w:hAnsi="Arial" w:cs="Arial"/>
                <w:b/>
                <w:bCs/>
                <w:color w:val="000000"/>
                <w:position w:val="-2"/>
                <w:sz w:val="18"/>
                <w:szCs w:val="18"/>
                <w:shd w:val="clear" w:color="auto" w:fill="FFFFFF"/>
              </w:rPr>
              <w:t>Opis predmeta/postavke 1: LEČE IOL IN MED POTR MATERIAL ZA POTREBE ODDELKA ZA OKULISTIKO</w:t>
            </w:r>
          </w:p>
        </w:tc>
      </w:tr>
    </w:tbl>
    <w:p w14:paraId="45447075" w14:textId="77777777" w:rsidR="00FB0F19" w:rsidRDefault="00000000">
      <w:pPr>
        <w:spacing w:before="225" w:after="225" w:line="240" w:lineRule="auto"/>
        <w:jc w:val="both"/>
      </w:pPr>
      <w:r>
        <w:rPr>
          <w:rFonts w:ascii="Arial" w:hAnsi="Arial" w:cs="Arial"/>
          <w:b/>
          <w:bCs/>
          <w:color w:val="000000"/>
          <w:sz w:val="18"/>
          <w:szCs w:val="18"/>
          <w:u w:val="single"/>
        </w:rPr>
        <w:t>Podsklop 1: Intraokularne leče - hidrofobne akrilne ali hidrofobne/hidrofilne s hidrofobno površino  (mešanica hidrofobnega 75%/hidrofilnega 25% akrilata), rumene, single piece izvedba</w:t>
      </w:r>
    </w:p>
    <w:p w14:paraId="6D9B16E9" w14:textId="77777777" w:rsidR="00FB0F19" w:rsidRDefault="00000000">
      <w:pPr>
        <w:spacing w:before="225" w:after="225" w:line="240" w:lineRule="auto"/>
        <w:jc w:val="both"/>
      </w:pPr>
      <w:r>
        <w:rPr>
          <w:rFonts w:ascii="Arial" w:hAnsi="Arial" w:cs="Arial"/>
          <w:color w:val="000000"/>
          <w:sz w:val="18"/>
          <w:szCs w:val="18"/>
        </w:rPr>
        <w:t>Zahtevane  lastnosti:</w:t>
      </w:r>
    </w:p>
    <w:tbl>
      <w:tblPr>
        <w:tblStyle w:val="NormalTablePHPDOCX"/>
        <w:tblW w:w="0" w:type="auto"/>
        <w:tblInd w:w="108" w:type="dxa"/>
        <w:tblLook w:val="04A0" w:firstRow="1" w:lastRow="0" w:firstColumn="1" w:lastColumn="0" w:noHBand="0" w:noVBand="1"/>
      </w:tblPr>
      <w:tblGrid>
        <w:gridCol w:w="9178"/>
      </w:tblGrid>
      <w:tr w:rsidR="00FB0F19" w14:paraId="6AB9D4C5" w14:textId="77777777">
        <w:tc>
          <w:tcPr>
            <w:tcW w:w="0" w:type="auto"/>
            <w:tcMar>
              <w:top w:w="0" w:type="auto"/>
              <w:bottom w:w="0" w:type="auto"/>
            </w:tcMar>
          </w:tcPr>
          <w:p w14:paraId="71CAE3C0"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Ostra robova (sprednji in zadnji) optike in haptike. Imeti morajo dodaten oster rob ob robu optike, krožno (360°), na eni ali obeh straneh (sprednja ali zadnja stran optike).</w:t>
            </w:r>
          </w:p>
          <w:p w14:paraId="0F902760"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Velikost: optika 6mm, skupaj s haptikami 12 - 13mm.</w:t>
            </w:r>
          </w:p>
          <w:p w14:paraId="284353A3"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Upogljivost (mehke).</w:t>
            </w:r>
          </w:p>
          <w:p w14:paraId="39EC4BD0"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Izdelane kot single piece (optika leče in haptike so izdelane iz hidrofobnega akrilata).</w:t>
            </w:r>
          </w:p>
          <w:p w14:paraId="39253BDC"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Naklon haptik 0°.</w:t>
            </w:r>
          </w:p>
          <w:p w14:paraId="647643D5"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lastRenderedPageBreak/>
              <w:t>Posteriorne.</w:t>
            </w:r>
          </w:p>
          <w:p w14:paraId="28152536"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Omogočati implantacijo z implantacijsko pinceto in injektorjem.</w:t>
            </w:r>
          </w:p>
          <w:p w14:paraId="4E41527F"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Razpon dioptrij vsaj od  od  +6 do +30.</w:t>
            </w:r>
          </w:p>
          <w:p w14:paraId="3B06AFB9"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Polovične dioptrije vsaj od +6 do +30.</w:t>
            </w:r>
          </w:p>
          <w:p w14:paraId="0A902108"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Ponudnik mora dobaviti injektorje, cartridge in držala gratis (v kolikor so potrebna za vstavitev leče).</w:t>
            </w:r>
          </w:p>
          <w:p w14:paraId="564FD4B2"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Leča mora  imeti UV filter.</w:t>
            </w:r>
          </w:p>
          <w:p w14:paraId="4F9F919F"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13.Leče morajo biti asferične.</w:t>
            </w:r>
          </w:p>
          <w:p w14:paraId="37A25C40" w14:textId="77777777" w:rsidR="00FB0F19" w:rsidRDefault="00000000">
            <w:pPr>
              <w:numPr>
                <w:ilvl w:val="0"/>
                <w:numId w:val="17"/>
              </w:numPr>
              <w:rPr>
                <w:rFonts w:ascii="Arial" w:hAnsi="Arial" w:cs="Arial"/>
                <w:color w:val="000000"/>
                <w:sz w:val="18"/>
                <w:szCs w:val="18"/>
              </w:rPr>
            </w:pPr>
            <w:r>
              <w:rPr>
                <w:rFonts w:ascii="Arial" w:hAnsi="Arial" w:cs="Arial"/>
                <w:color w:val="000000"/>
                <w:sz w:val="18"/>
                <w:szCs w:val="18"/>
              </w:rPr>
              <w:t>Primerne morajo biti tudi za mikroincizijsko vstavitev (gratis dobava ustreznega injektorja in cartridga). Velikost incizije je lahko do 2,2 do 2,4 mm.</w:t>
            </w:r>
          </w:p>
        </w:tc>
      </w:tr>
    </w:tbl>
    <w:p w14:paraId="76247B61" w14:textId="77777777" w:rsidR="00FB0F19" w:rsidRDefault="00000000">
      <w:pPr>
        <w:spacing w:before="225" w:after="225" w:line="240" w:lineRule="auto"/>
        <w:jc w:val="both"/>
      </w:pPr>
      <w:r>
        <w:rPr>
          <w:rFonts w:ascii="Arial" w:hAnsi="Arial" w:cs="Arial"/>
          <w:color w:val="000000"/>
          <w:sz w:val="18"/>
          <w:szCs w:val="18"/>
        </w:rPr>
        <w:lastRenderedPageBreak/>
        <w:t>Ponudnik mora za ponujeno lečo k ponudbi priložiti dve prospektivni randomizirani klinični študiji:</w:t>
      </w:r>
    </w:p>
    <w:p w14:paraId="709E3511" w14:textId="77777777" w:rsidR="00FB0F19" w:rsidRDefault="00000000">
      <w:pPr>
        <w:spacing w:before="225" w:after="225" w:line="240" w:lineRule="auto"/>
        <w:jc w:val="both"/>
      </w:pPr>
      <w:r>
        <w:rPr>
          <w:rFonts w:ascii="Arial" w:hAnsi="Arial" w:cs="Arial"/>
          <w:color w:val="000000"/>
          <w:sz w:val="18"/>
          <w:szCs w:val="18"/>
        </w:rPr>
        <w:t>-čas opazovanja: vsaj 2 leti;</w:t>
      </w:r>
    </w:p>
    <w:p w14:paraId="0066BEB2" w14:textId="77777777" w:rsidR="00FB0F19" w:rsidRDefault="00000000">
      <w:pPr>
        <w:spacing w:before="225" w:after="225" w:line="240" w:lineRule="auto"/>
        <w:jc w:val="both"/>
      </w:pPr>
      <w:r>
        <w:rPr>
          <w:rFonts w:ascii="Arial" w:hAnsi="Arial" w:cs="Arial"/>
          <w:color w:val="000000"/>
          <w:sz w:val="18"/>
          <w:szCs w:val="18"/>
        </w:rPr>
        <w:t>-rezultati raziskav naj med drugim vsebujejo podatke o znotraj lečnih vakuolah (glisteningu) in zamotnitvi lečne ovojnice (anterior capsule opacification – ACO oz. posterior capsule opacification - PCO);</w:t>
      </w:r>
    </w:p>
    <w:p w14:paraId="00AE6D56" w14:textId="77777777" w:rsidR="00FB0F19" w:rsidRDefault="00000000">
      <w:pPr>
        <w:spacing w:before="225" w:after="225" w:line="240" w:lineRule="auto"/>
        <w:jc w:val="both"/>
      </w:pPr>
      <w:r>
        <w:rPr>
          <w:rFonts w:ascii="Arial" w:hAnsi="Arial" w:cs="Arial"/>
          <w:color w:val="000000"/>
          <w:sz w:val="18"/>
          <w:szCs w:val="18"/>
        </w:rPr>
        <w:t>-rezultati morajo biti publicirani v revijah z Impakt faktorjem 2.3 ali več, s pozitivnimi rezultati v prid ponujene intraokularne leče (IOL), ki omogočajo klinično relevantne zaključke, ki jih je moč prenesti v klinično prakso.</w:t>
      </w:r>
    </w:p>
    <w:p w14:paraId="3EA53856" w14:textId="77777777" w:rsidR="00FB0F19" w:rsidRDefault="00000000">
      <w:pPr>
        <w:spacing w:before="225" w:after="225" w:line="240" w:lineRule="auto"/>
        <w:jc w:val="both"/>
      </w:pPr>
      <w:r>
        <w:rPr>
          <w:rFonts w:ascii="Arial" w:hAnsi="Arial" w:cs="Arial"/>
          <w:color w:val="000000"/>
          <w:sz w:val="18"/>
          <w:szCs w:val="18"/>
        </w:rPr>
        <w:t>Rezultati se morajo nanašati na ponujeno intraokularno lečo (IOL), veljala bo tudi študija za brezbarvno lečo, če gre za istega proizvajalca in se leča razlikuje samo v barvi. Objave, ki se nanašajo na drugo vrsto intraokularne leče od ponujene, ne bodo upoštevane.</w:t>
      </w:r>
    </w:p>
    <w:p w14:paraId="636F1704" w14:textId="77777777" w:rsidR="00FB0F19" w:rsidRDefault="00000000">
      <w:pPr>
        <w:spacing w:before="225" w:after="225" w:line="240" w:lineRule="auto"/>
        <w:jc w:val="both"/>
      </w:pPr>
      <w:r>
        <w:rPr>
          <w:rFonts w:ascii="Arial" w:hAnsi="Arial" w:cs="Arial"/>
          <w:b/>
          <w:bCs/>
          <w:color w:val="000000"/>
          <w:sz w:val="18"/>
          <w:szCs w:val="18"/>
          <w:u w:val="single"/>
        </w:rPr>
        <w:t>Podsklop 2: Intraokularne leče - hidrofobne akrilne, brezbarvne, asferične, single piece izvedba</w:t>
      </w:r>
    </w:p>
    <w:p w14:paraId="37D2D676" w14:textId="77777777" w:rsidR="00FB0F19" w:rsidRDefault="00000000">
      <w:pPr>
        <w:spacing w:before="225" w:after="225" w:line="240" w:lineRule="auto"/>
        <w:jc w:val="both"/>
      </w:pPr>
      <w:r>
        <w:rPr>
          <w:rFonts w:ascii="Arial" w:hAnsi="Arial" w:cs="Arial"/>
          <w:color w:val="000000"/>
          <w:sz w:val="18"/>
          <w:szCs w:val="18"/>
        </w:rPr>
        <w:t>Zahtevane lastnosti:</w:t>
      </w:r>
    </w:p>
    <w:tbl>
      <w:tblPr>
        <w:tblStyle w:val="NormalTablePHPDOCX"/>
        <w:tblW w:w="0" w:type="auto"/>
        <w:tblInd w:w="108" w:type="dxa"/>
        <w:tblLook w:val="04A0" w:firstRow="1" w:lastRow="0" w:firstColumn="1" w:lastColumn="0" w:noHBand="0" w:noVBand="1"/>
      </w:tblPr>
      <w:tblGrid>
        <w:gridCol w:w="9178"/>
      </w:tblGrid>
      <w:tr w:rsidR="00FB0F19" w14:paraId="07C1C230" w14:textId="77777777">
        <w:tc>
          <w:tcPr>
            <w:tcW w:w="0" w:type="auto"/>
            <w:tcMar>
              <w:top w:w="0" w:type="auto"/>
              <w:bottom w:w="0" w:type="auto"/>
            </w:tcMar>
          </w:tcPr>
          <w:p w14:paraId="2E7A36D3"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Ostra robova (sprednji in zadnji) optike in haptike. Imeti morajo dodaten oster rob ob robu optike, cirkularno (360°), na eni ali obeh straneh (sprednja ali zadnja stran optike).</w:t>
            </w:r>
          </w:p>
          <w:p w14:paraId="2195FAD8"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Velikost: optika 6mm, skupaj s haptikami 11 - 13mm.</w:t>
            </w:r>
          </w:p>
          <w:p w14:paraId="11C5012B"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Upogljivost (mehke).</w:t>
            </w:r>
          </w:p>
          <w:p w14:paraId="4DCA9A26"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Izdelane kot single piece (optika leče in haptiki so izdelane iz hidrofobnega akrilata).</w:t>
            </w:r>
          </w:p>
          <w:p w14:paraId="7088813D"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Naklon haptik 0°.</w:t>
            </w:r>
          </w:p>
          <w:p w14:paraId="3FD2EE68"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Posteriorne.</w:t>
            </w:r>
          </w:p>
          <w:p w14:paraId="1A10DF54"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Omogočati implantacijo z implantacijsko pinceto in injektorjem.</w:t>
            </w:r>
          </w:p>
          <w:p w14:paraId="1454614D"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Razpon dioptrij vsaj od  od  +6 do do +30.</w:t>
            </w:r>
          </w:p>
          <w:p w14:paraId="04257AE7"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Polovične dioptrije vsaj od +6 do +30. (Ponudnik lahko ponudi tudi polovične dioptrije vsaj od +10D do +30D).</w:t>
            </w:r>
          </w:p>
          <w:p w14:paraId="2CE89EAD"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Ponudnik mora dobaviti injektorje, cartridge in držala gratis (v kolikor so potrebna za vstavitev leče).</w:t>
            </w:r>
          </w:p>
          <w:p w14:paraId="731C1382"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Leča mora  imeti UV filter.</w:t>
            </w:r>
          </w:p>
          <w:p w14:paraId="17255911"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Leče morajo biti asferične.</w:t>
            </w:r>
          </w:p>
          <w:p w14:paraId="0ED697F4"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Primerne morajo biti tudi za mikroincizijsko vstavitev (gratis dobava ustreznega injektorja in cartridga). Velikost incizije 2,2 do 2,4 mm.</w:t>
            </w:r>
          </w:p>
          <w:p w14:paraId="599016A6" w14:textId="77777777" w:rsidR="00FB0F19" w:rsidRDefault="00000000">
            <w:pPr>
              <w:numPr>
                <w:ilvl w:val="0"/>
                <w:numId w:val="18"/>
              </w:numPr>
              <w:rPr>
                <w:rFonts w:ascii="Arial" w:hAnsi="Arial" w:cs="Arial"/>
                <w:color w:val="000000"/>
                <w:sz w:val="18"/>
                <w:szCs w:val="18"/>
              </w:rPr>
            </w:pPr>
            <w:r>
              <w:rPr>
                <w:rFonts w:ascii="Arial" w:hAnsi="Arial" w:cs="Arial"/>
                <w:color w:val="000000"/>
                <w:sz w:val="18"/>
                <w:szCs w:val="18"/>
              </w:rPr>
              <w:t>Leče morajo imeti ustrezen refraktiven indeks ≥1,47</w:t>
            </w:r>
          </w:p>
        </w:tc>
      </w:tr>
    </w:tbl>
    <w:p w14:paraId="2F4363C9" w14:textId="77777777" w:rsidR="00FB0F19" w:rsidRDefault="00000000">
      <w:pPr>
        <w:spacing w:before="225" w:after="225" w:line="240" w:lineRule="auto"/>
        <w:jc w:val="both"/>
      </w:pPr>
      <w:r>
        <w:rPr>
          <w:rFonts w:ascii="Arial" w:hAnsi="Arial" w:cs="Arial"/>
          <w:color w:val="000000"/>
          <w:sz w:val="18"/>
          <w:szCs w:val="18"/>
        </w:rPr>
        <w:t>Ponudnik mora za ponujeno lečo k ponudbi priložiti dve prospektivni randomizirani klinični študiji:</w:t>
      </w:r>
    </w:p>
    <w:p w14:paraId="4757E046" w14:textId="77777777" w:rsidR="00FB0F19" w:rsidRDefault="00000000">
      <w:pPr>
        <w:spacing w:before="225" w:after="225" w:line="240" w:lineRule="auto"/>
        <w:jc w:val="both"/>
      </w:pPr>
      <w:r>
        <w:rPr>
          <w:rFonts w:ascii="Arial" w:hAnsi="Arial" w:cs="Arial"/>
          <w:color w:val="000000"/>
          <w:sz w:val="18"/>
          <w:szCs w:val="18"/>
        </w:rPr>
        <w:t>-čas opazovanja: vsaj 2 leti;</w:t>
      </w:r>
    </w:p>
    <w:p w14:paraId="1143B77F" w14:textId="77777777" w:rsidR="00FB0F19" w:rsidRDefault="00000000">
      <w:pPr>
        <w:spacing w:before="225" w:after="225" w:line="240" w:lineRule="auto"/>
        <w:jc w:val="both"/>
      </w:pPr>
      <w:r>
        <w:rPr>
          <w:rFonts w:ascii="Arial" w:hAnsi="Arial" w:cs="Arial"/>
          <w:color w:val="000000"/>
          <w:sz w:val="18"/>
          <w:szCs w:val="18"/>
        </w:rPr>
        <w:t>-rezultati raziskav naj med drugim vsebujejo podatke o znotraj lečnih vakuolah (glisteningu) in zamotnitvi lečne ovojnice (anterior capsule opacification – ACO oz. posterior capsule opacification - PCO);</w:t>
      </w:r>
    </w:p>
    <w:p w14:paraId="6DE34359" w14:textId="77777777" w:rsidR="00FB0F19" w:rsidRDefault="00000000">
      <w:pPr>
        <w:spacing w:before="225" w:after="225" w:line="240" w:lineRule="auto"/>
        <w:jc w:val="both"/>
      </w:pPr>
      <w:r>
        <w:rPr>
          <w:rFonts w:ascii="Arial" w:hAnsi="Arial" w:cs="Arial"/>
          <w:color w:val="000000"/>
          <w:sz w:val="18"/>
          <w:szCs w:val="18"/>
        </w:rPr>
        <w:t>-rezultati morajo biti publicirani v revijah z Impakt faktorjem 2.3 ali več, s pozitivnimi rezultati v prid ponujene intraokularne leče (IOL), ki omogočajo klinično relevantne zaključke, ki jih je moč prenesti v klinično prakso.</w:t>
      </w:r>
    </w:p>
    <w:p w14:paraId="429BA0B9" w14:textId="77777777" w:rsidR="00FB0F19" w:rsidRDefault="00000000">
      <w:pPr>
        <w:spacing w:before="225" w:after="225" w:line="240" w:lineRule="auto"/>
        <w:jc w:val="both"/>
      </w:pPr>
      <w:r>
        <w:rPr>
          <w:rFonts w:ascii="Arial" w:hAnsi="Arial" w:cs="Arial"/>
          <w:color w:val="000000"/>
          <w:sz w:val="18"/>
          <w:szCs w:val="18"/>
        </w:rPr>
        <w:t>Rezultati se morajo nanašati na ponujeno intraokularno lečo (IOL). Objave, ki se nanašajo na drugo vrsto intraokularne leče od ponujene, ne bodo upoštevane.</w:t>
      </w:r>
    </w:p>
    <w:p w14:paraId="6771A88E" w14:textId="77777777" w:rsidR="00FB0F19" w:rsidRDefault="00000000">
      <w:pPr>
        <w:spacing w:before="225" w:after="225" w:line="240" w:lineRule="auto"/>
        <w:jc w:val="both"/>
      </w:pPr>
      <w:r>
        <w:rPr>
          <w:rFonts w:ascii="Arial" w:hAnsi="Arial" w:cs="Arial"/>
          <w:b/>
          <w:bCs/>
          <w:color w:val="000000"/>
          <w:sz w:val="18"/>
          <w:szCs w:val="18"/>
          <w:u w:val="single"/>
        </w:rPr>
        <w:t>Podsklop 3: Intraokularne leče - hidrofobne akrilne, multi piece izvedba</w:t>
      </w:r>
    </w:p>
    <w:p w14:paraId="0E5C3724" w14:textId="77777777" w:rsidR="00FB0F19" w:rsidRDefault="00000000">
      <w:pPr>
        <w:spacing w:before="225" w:after="225" w:line="240" w:lineRule="auto"/>
        <w:jc w:val="both"/>
      </w:pPr>
      <w:r>
        <w:rPr>
          <w:rFonts w:ascii="Arial" w:hAnsi="Arial" w:cs="Arial"/>
          <w:color w:val="000000"/>
          <w:sz w:val="18"/>
          <w:szCs w:val="18"/>
        </w:rPr>
        <w:lastRenderedPageBreak/>
        <w:t>Zahtevane  lastnosti:</w:t>
      </w:r>
    </w:p>
    <w:tbl>
      <w:tblPr>
        <w:tblStyle w:val="NormalTablePHPDOCX"/>
        <w:tblW w:w="0" w:type="auto"/>
        <w:tblInd w:w="108" w:type="dxa"/>
        <w:tblLook w:val="04A0" w:firstRow="1" w:lastRow="0" w:firstColumn="1" w:lastColumn="0" w:noHBand="0" w:noVBand="1"/>
      </w:tblPr>
      <w:tblGrid>
        <w:gridCol w:w="9178"/>
      </w:tblGrid>
      <w:tr w:rsidR="00FB0F19" w14:paraId="26CA6DB0" w14:textId="77777777">
        <w:tc>
          <w:tcPr>
            <w:tcW w:w="0" w:type="auto"/>
            <w:tcMar>
              <w:top w:w="0" w:type="auto"/>
              <w:bottom w:w="0" w:type="auto"/>
            </w:tcMar>
          </w:tcPr>
          <w:p w14:paraId="02BC149B"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Oster rob optike  (sprednji in zadnji).</w:t>
            </w:r>
          </w:p>
          <w:p w14:paraId="046F3E74"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Velikost: optika 6mm, skupaj s haptikami 12-13mm.</w:t>
            </w:r>
          </w:p>
          <w:p w14:paraId="3ABB87D7"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Upogljivost (mehke).</w:t>
            </w:r>
          </w:p>
          <w:p w14:paraId="47570735"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Izdelane kot  multi piece verzija (optika je iz akrilata, haptike pa iz PMMA).</w:t>
            </w:r>
          </w:p>
          <w:p w14:paraId="70BC4B13"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Posteriorne.</w:t>
            </w:r>
          </w:p>
          <w:p w14:paraId="02991B68"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Omogočati implantacijo z implantacijsko pinceto in injektorjem.</w:t>
            </w:r>
          </w:p>
          <w:p w14:paraId="46BD0FDD"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Celoten  razpon dioptrij mora biti vsaj 35,  vključevati mora tudi negativne dioptrije (vsaj do -5).</w:t>
            </w:r>
          </w:p>
          <w:p w14:paraId="5E167C22"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Razpon polovičnih dioptrij mora biti vsaj 20 ali več.</w:t>
            </w:r>
          </w:p>
          <w:p w14:paraId="1FA515F2"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Ponudnik mora dobaviti implantacijske pincete, injektorje in držala (če so potrebna) za injektorje. Injektorje, cartridge in držala dobavi ponudnik gratis.</w:t>
            </w:r>
          </w:p>
          <w:p w14:paraId="1B47A67B" w14:textId="77777777" w:rsidR="00FB0F19" w:rsidRDefault="00000000">
            <w:pPr>
              <w:numPr>
                <w:ilvl w:val="0"/>
                <w:numId w:val="19"/>
              </w:numPr>
              <w:rPr>
                <w:rFonts w:ascii="Arial" w:hAnsi="Arial" w:cs="Arial"/>
                <w:color w:val="000000"/>
                <w:sz w:val="18"/>
                <w:szCs w:val="18"/>
              </w:rPr>
            </w:pPr>
            <w:r>
              <w:rPr>
                <w:rFonts w:ascii="Arial" w:hAnsi="Arial" w:cs="Arial"/>
                <w:color w:val="000000"/>
                <w:sz w:val="18"/>
                <w:szCs w:val="18"/>
              </w:rPr>
              <w:t>Leča mora imeti  UV filter.</w:t>
            </w:r>
          </w:p>
        </w:tc>
      </w:tr>
    </w:tbl>
    <w:p w14:paraId="3EDECAD6" w14:textId="77777777" w:rsidR="00FB0F19" w:rsidRDefault="00FB0F19">
      <w:pPr>
        <w:sectPr w:rsidR="00FB0F19" w:rsidSect="00D931BF">
          <w:pgSz w:w="11906" w:h="16838"/>
          <w:pgMar w:top="1418" w:right="1418" w:bottom="1418" w:left="1418" w:header="567" w:footer="680" w:gutter="0"/>
          <w:cols w:space="708"/>
          <w:docGrid w:linePitch="360"/>
        </w:sectPr>
      </w:pPr>
    </w:p>
    <w:p w14:paraId="04183BAD" w14:textId="77777777" w:rsidR="00000000"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0B61DB6" w14:textId="77777777" w:rsidR="00000000" w:rsidRPr="00A17BFF" w:rsidRDefault="00000000" w:rsidP="00827BFC">
      <w:pPr>
        <w:pStyle w:val="Paragraf"/>
        <w:rPr>
          <w:rFonts w:ascii="Arial" w:hAnsi="Arial" w:cs="Arial"/>
        </w:rPr>
      </w:pPr>
    </w:p>
    <w:p w14:paraId="559E9BFE" w14:textId="77777777" w:rsidR="00FB0F19"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0D3470D" w14:textId="77777777" w:rsidR="00FB0F19"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4598728" w14:textId="77777777" w:rsidR="00FB0F19"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A2BD4E" w14:textId="77777777" w:rsidR="00FB0F19"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34546E1" w14:textId="77777777" w:rsidR="00000000"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FB0F19" w14:paraId="0BA67DC8"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3BD1528" w14:textId="77777777" w:rsidR="00FB0F19"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E17D44" w14:textId="77777777" w:rsidR="00FB0F19"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8F7C76" w14:textId="77777777" w:rsidR="00FB0F19" w:rsidRDefault="00000000">
            <w:pPr>
              <w:jc w:val="center"/>
            </w:pPr>
            <w:r>
              <w:rPr>
                <w:rFonts w:ascii="Arial" w:hAnsi="Arial" w:cs="Arial"/>
                <w:b/>
                <w:bCs/>
                <w:color w:val="000000"/>
                <w:position w:val="-3"/>
                <w:sz w:val="20"/>
                <w:szCs w:val="20"/>
                <w:shd w:val="clear" w:color="auto" w:fill="AAAAAA"/>
              </w:rPr>
              <w:t>Opombe</w:t>
            </w:r>
          </w:p>
        </w:tc>
      </w:tr>
      <w:tr w:rsidR="00FB0F19" w14:paraId="26071A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41D01" w14:textId="77777777" w:rsidR="00FB0F19"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5D72" w14:textId="77777777" w:rsidR="00FB0F19"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2AD17" w14:textId="77777777" w:rsidR="00FB0F19" w:rsidRDefault="00000000">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FB0F19" w14:paraId="4E2C33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29332" w14:textId="77777777" w:rsidR="00FB0F19"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5EEA9" w14:textId="77777777" w:rsidR="00FB0F19"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188DC" w14:textId="77777777" w:rsidR="00FB0F19" w:rsidRDefault="00000000">
            <w:pPr>
              <w:spacing w:before="135" w:after="135"/>
              <w:jc w:val="both"/>
              <w:textAlignment w:val="center"/>
            </w:pPr>
            <w:r>
              <w:rPr>
                <w:rFonts w:ascii="Arial" w:hAnsi="Arial" w:cs="Arial"/>
                <w:color w:val="000000"/>
                <w:position w:val="-2"/>
                <w:sz w:val="18"/>
                <w:szCs w:val="18"/>
              </w:rPr>
              <w:t>Izpolnjen, podpisan in žigosan.</w:t>
            </w:r>
          </w:p>
        </w:tc>
      </w:tr>
      <w:tr w:rsidR="00FB0F19" w14:paraId="212C24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36979" w14:textId="77777777" w:rsidR="00FB0F19"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20467" w14:textId="77777777" w:rsidR="00FB0F19"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F94CC" w14:textId="77777777" w:rsidR="00FB0F19" w:rsidRDefault="00000000">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FB0F19" w14:paraId="467181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082BD" w14:textId="77777777" w:rsidR="00FB0F19"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45066" w14:textId="77777777" w:rsidR="00FB0F19"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D1452" w14:textId="77777777" w:rsidR="00FB0F19" w:rsidRDefault="00000000">
            <w:pPr>
              <w:spacing w:before="135" w:after="135"/>
              <w:jc w:val="both"/>
              <w:textAlignment w:val="center"/>
            </w:pPr>
            <w:r>
              <w:rPr>
                <w:rFonts w:ascii="Arial" w:hAnsi="Arial" w:cs="Arial"/>
                <w:color w:val="000000"/>
                <w:position w:val="-2"/>
                <w:sz w:val="18"/>
                <w:szCs w:val="18"/>
              </w:rPr>
              <w:t>Izpolnjen, podpisan in žigosan.</w:t>
            </w:r>
          </w:p>
        </w:tc>
      </w:tr>
      <w:tr w:rsidR="00FB0F19" w14:paraId="5CBF80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6D070" w14:textId="77777777" w:rsidR="00FB0F19"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70F16" w14:textId="77777777" w:rsidR="00FB0F19"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A93E3" w14:textId="77777777" w:rsidR="00FB0F19" w:rsidRDefault="00000000">
            <w:pPr>
              <w:spacing w:before="135" w:after="135"/>
              <w:jc w:val="both"/>
              <w:textAlignment w:val="center"/>
            </w:pPr>
            <w:r>
              <w:rPr>
                <w:rFonts w:ascii="Arial" w:hAnsi="Arial" w:cs="Arial"/>
                <w:color w:val="000000"/>
                <w:position w:val="-2"/>
                <w:sz w:val="18"/>
                <w:szCs w:val="18"/>
              </w:rPr>
              <w:t>Izpolnjen, podpisan in žigosan. </w:t>
            </w:r>
          </w:p>
          <w:p w14:paraId="22D83D97" w14:textId="77777777" w:rsidR="00FB0F19"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B0F19" w14:paraId="3A587A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AF261" w14:textId="77777777" w:rsidR="00FB0F19"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1413C" w14:textId="77777777" w:rsidR="00FB0F19"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09E60" w14:textId="77777777" w:rsidR="00FB0F19" w:rsidRDefault="00000000">
            <w:pPr>
              <w:spacing w:before="135" w:after="135"/>
              <w:jc w:val="both"/>
              <w:textAlignment w:val="center"/>
            </w:pPr>
            <w:r>
              <w:rPr>
                <w:rFonts w:ascii="Arial" w:hAnsi="Arial" w:cs="Arial"/>
                <w:color w:val="000000"/>
                <w:position w:val="-2"/>
                <w:sz w:val="18"/>
                <w:szCs w:val="18"/>
              </w:rPr>
              <w:t>Izpolnjen in potrjen s strani ustanove, kjer se je ponujeno blago uporabljalo. Ponudnik jo dostavi v primeru, da ga bo naročnik k temu pozval.</w:t>
            </w:r>
          </w:p>
        </w:tc>
      </w:tr>
      <w:tr w:rsidR="00FB0F19" w14:paraId="020E5C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DDCF3" w14:textId="77777777" w:rsidR="00FB0F19"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5BB9" w14:textId="77777777" w:rsidR="00FB0F19" w:rsidRDefault="00000000">
            <w:r>
              <w:rPr>
                <w:rFonts w:ascii="Arial" w:hAnsi="Arial" w:cs="Arial"/>
                <w:color w:val="000000"/>
                <w:position w:val="-2"/>
                <w:sz w:val="18"/>
                <w:szCs w:val="18"/>
              </w:rPr>
              <w:t>Vzorec bančne garancije / kavcijskega zavarovanja za dobro izvedbo</w:t>
            </w:r>
          </w:p>
          <w:p w14:paraId="0F45B561"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C16AB" w14:textId="77777777" w:rsidR="00FB0F19" w:rsidRDefault="00000000">
            <w:pPr>
              <w:spacing w:before="135" w:after="135"/>
              <w:jc w:val="both"/>
              <w:textAlignment w:val="center"/>
            </w:pPr>
            <w:r>
              <w:rPr>
                <w:rFonts w:ascii="Arial" w:hAnsi="Arial" w:cs="Arial"/>
                <w:color w:val="000000"/>
                <w:position w:val="-2"/>
                <w:sz w:val="18"/>
                <w:szCs w:val="18"/>
              </w:rPr>
              <w:t>Parafiran.</w:t>
            </w:r>
          </w:p>
        </w:tc>
      </w:tr>
      <w:tr w:rsidR="00FB0F19" w14:paraId="4D087F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F9A25" w14:textId="77777777" w:rsidR="00FB0F19" w:rsidRDefault="0000000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98A12" w14:textId="77777777" w:rsidR="00FB0F19" w:rsidRDefault="00000000">
            <w:r>
              <w:rPr>
                <w:rFonts w:ascii="Arial" w:hAnsi="Arial" w:cs="Arial"/>
                <w:color w:val="000000"/>
                <w:position w:val="-2"/>
                <w:sz w:val="18"/>
                <w:szCs w:val="18"/>
              </w:rPr>
              <w:t>Vzorec menične izjave za dobro izvedbo</w:t>
            </w:r>
          </w:p>
          <w:p w14:paraId="4D32AC48"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81488" w14:textId="77777777" w:rsidR="00FB0F19" w:rsidRDefault="00000000">
            <w:pPr>
              <w:spacing w:before="135" w:after="135"/>
              <w:jc w:val="both"/>
              <w:textAlignment w:val="center"/>
            </w:pPr>
            <w:r>
              <w:rPr>
                <w:rFonts w:ascii="Arial" w:hAnsi="Arial" w:cs="Arial"/>
                <w:color w:val="000000"/>
                <w:position w:val="-2"/>
                <w:sz w:val="18"/>
                <w:szCs w:val="18"/>
              </w:rPr>
              <w:t>Parafiran.</w:t>
            </w:r>
          </w:p>
        </w:tc>
      </w:tr>
      <w:tr w:rsidR="00FB0F19" w14:paraId="5194DB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A5D1" w14:textId="77777777" w:rsidR="00FB0F19"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6248E" w14:textId="77777777" w:rsidR="00FB0F19"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 LEČE INTRAOKULARNE), sklop 2 (MEDICINSKI POTROŠNI MATERIAL ZA OKULISTIKO).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54F6D" w14:textId="77777777" w:rsidR="00FB0F19" w:rsidRDefault="00000000">
            <w:pPr>
              <w:spacing w:before="135" w:after="135"/>
              <w:jc w:val="both"/>
              <w:textAlignment w:val="center"/>
            </w:pPr>
            <w:r>
              <w:rPr>
                <w:rFonts w:ascii="Arial" w:hAnsi="Arial" w:cs="Arial"/>
                <w:color w:val="000000"/>
                <w:position w:val="-2"/>
                <w:sz w:val="18"/>
                <w:szCs w:val="18"/>
              </w:rPr>
              <w:t>Izpolnjen, podpisan in žigosan</w:t>
            </w:r>
          </w:p>
        </w:tc>
      </w:tr>
      <w:tr w:rsidR="00FB0F19" w14:paraId="7D1505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18084" w14:textId="77777777" w:rsidR="00FB0F19"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C2516" w14:textId="77777777" w:rsidR="00FB0F19" w:rsidRDefault="00000000">
            <w:r>
              <w:rPr>
                <w:rFonts w:ascii="Arial" w:hAnsi="Arial" w:cs="Arial"/>
                <w:color w:val="000000"/>
                <w:position w:val="-2"/>
                <w:sz w:val="18"/>
                <w:szCs w:val="18"/>
              </w:rPr>
              <w:t>Vzorec pogodbe: Pogodba_med prip_okv sporazum 2024.</w:t>
            </w:r>
          </w:p>
          <w:p w14:paraId="6B47B4BA"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279A" w14:textId="77777777" w:rsidR="00FB0F19" w:rsidRDefault="00000000">
            <w:pPr>
              <w:jc w:val="both"/>
            </w:pPr>
            <w:r>
              <w:rPr>
                <w:rFonts w:ascii="Arial" w:hAnsi="Arial" w:cs="Arial"/>
                <w:color w:val="000000"/>
                <w:position w:val="-2"/>
                <w:sz w:val="18"/>
                <w:szCs w:val="18"/>
              </w:rPr>
              <w:t>Parafiran, podpisan in žigosan.</w:t>
            </w:r>
          </w:p>
        </w:tc>
      </w:tr>
      <w:tr w:rsidR="00FB0F19" w14:paraId="08722F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4A51" w14:textId="77777777" w:rsidR="00FB0F19"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4DC45" w14:textId="77777777" w:rsidR="00FB0F19" w:rsidRDefault="00000000">
            <w:r>
              <w:rPr>
                <w:rFonts w:ascii="Arial" w:hAnsi="Arial" w:cs="Arial"/>
                <w:color w:val="000000"/>
                <w:position w:val="-2"/>
                <w:sz w:val="18"/>
                <w:szCs w:val="18"/>
              </w:rPr>
              <w:t>Vzorec okvirnega sporazuma: Okvirni sporazum za med pripomočke_2024.</w:t>
            </w:r>
          </w:p>
          <w:p w14:paraId="43230A8C"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881A4" w14:textId="77777777" w:rsidR="00FB0F19" w:rsidRDefault="00000000">
            <w:pPr>
              <w:jc w:val="both"/>
            </w:pPr>
            <w:r>
              <w:rPr>
                <w:rFonts w:ascii="Arial" w:hAnsi="Arial" w:cs="Arial"/>
                <w:color w:val="000000"/>
                <w:position w:val="-2"/>
                <w:sz w:val="18"/>
                <w:szCs w:val="18"/>
              </w:rPr>
              <w:t>Parafiran, podpisan in žigosan.</w:t>
            </w:r>
          </w:p>
        </w:tc>
      </w:tr>
      <w:tr w:rsidR="00FB0F19" w14:paraId="77BCA6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14A75" w14:textId="77777777" w:rsidR="00FB0F19"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222B4" w14:textId="77777777" w:rsidR="00FB0F19" w:rsidRDefault="00000000">
            <w:r>
              <w:rPr>
                <w:rFonts w:ascii="Arial" w:hAnsi="Arial" w:cs="Arial"/>
                <w:color w:val="000000"/>
                <w:position w:val="-2"/>
                <w:sz w:val="18"/>
                <w:szCs w:val="18"/>
              </w:rPr>
              <w:t>Tehnična dokumentacija</w:t>
            </w:r>
          </w:p>
          <w:p w14:paraId="11EA0FB6"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9750F" w14:textId="77777777" w:rsidR="00FB0F19" w:rsidRDefault="00000000">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FB0F19" w14:paraId="271394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3C5DD" w14:textId="77777777" w:rsidR="00FB0F19"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81A2" w14:textId="77777777" w:rsidR="00FB0F19" w:rsidRDefault="00000000">
            <w:r>
              <w:rPr>
                <w:rFonts w:ascii="Arial" w:hAnsi="Arial" w:cs="Arial"/>
                <w:color w:val="000000"/>
                <w:position w:val="-2"/>
                <w:sz w:val="18"/>
                <w:szCs w:val="18"/>
              </w:rPr>
              <w:t>Predračun - seznam razpisanega blaga ali storitev</w:t>
            </w:r>
          </w:p>
          <w:p w14:paraId="381BEF3B" w14:textId="77777777" w:rsidR="00FB0F19" w:rsidRDefault="00FB0F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579EF" w14:textId="77777777" w:rsidR="00FB0F19" w:rsidRDefault="00000000">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14:paraId="354600ED" w14:textId="77777777" w:rsidR="00FB0F19" w:rsidRDefault="00FB0F19">
      <w:pPr>
        <w:sectPr w:rsidR="00FB0F19" w:rsidSect="00D931BF">
          <w:pgSz w:w="11906" w:h="16838"/>
          <w:pgMar w:top="1418" w:right="1418" w:bottom="1418" w:left="1418" w:header="567" w:footer="680" w:gutter="0"/>
          <w:cols w:space="708"/>
          <w:docGrid w:linePitch="360"/>
        </w:sectPr>
      </w:pPr>
    </w:p>
    <w:p w14:paraId="599E44FC"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7C95CED" w14:textId="77777777" w:rsidR="00000000" w:rsidRPr="00252358" w:rsidRDefault="00000000" w:rsidP="00252358"/>
    <w:p w14:paraId="72FEC0B8"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2343DC5" w14:textId="77777777" w:rsidR="00000000" w:rsidRDefault="00000000" w:rsidP="00EB2A75">
      <w:pPr>
        <w:spacing w:after="120"/>
        <w:rPr>
          <w:rFonts w:ascii="Arial" w:hAnsi="Arial" w:cs="Arial"/>
        </w:rPr>
      </w:pPr>
    </w:p>
    <w:p w14:paraId="193269D6" w14:textId="77777777" w:rsidR="00FB0F19"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LEČE IOL IN MED POTR MATERIAL ZA POTREBE ODDELKA ZA OKULISTIKO</w:t>
      </w:r>
      <w:r>
        <w:rPr>
          <w:rFonts w:ascii="Arial" w:hAnsi="Arial" w:cs="Arial"/>
          <w:color w:val="000000"/>
          <w:sz w:val="18"/>
          <w:szCs w:val="18"/>
        </w:rPr>
        <w:t>« dajemo ponudbo, kot sledi:</w:t>
      </w:r>
    </w:p>
    <w:p w14:paraId="3E130438" w14:textId="77777777" w:rsidR="00FB0F19"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B0F19" w14:paraId="7820450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5AB23" w14:textId="77777777" w:rsidR="00FB0F19"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352E7" w14:textId="77777777" w:rsidR="00FB0F19" w:rsidRDefault="00000000">
            <w:r>
              <w:rPr>
                <w:rFonts w:ascii="Arial" w:hAnsi="Arial" w:cs="Arial"/>
                <w:color w:val="000000"/>
                <w:position w:val="-2"/>
                <w:sz w:val="18"/>
                <w:szCs w:val="18"/>
              </w:rPr>
              <w:t> </w:t>
            </w:r>
          </w:p>
        </w:tc>
      </w:tr>
      <w:tr w:rsidR="00FB0F19" w14:paraId="3E379D0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05FB76" w14:textId="77777777" w:rsidR="00FB0F19"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C9B88" w14:textId="77777777" w:rsidR="00FB0F19" w:rsidRDefault="00000000">
            <w:r>
              <w:rPr>
                <w:rFonts w:ascii="Arial" w:hAnsi="Arial" w:cs="Arial"/>
                <w:color w:val="000000"/>
                <w:position w:val="-2"/>
                <w:sz w:val="18"/>
                <w:szCs w:val="18"/>
              </w:rPr>
              <w:t> </w:t>
            </w:r>
          </w:p>
        </w:tc>
      </w:tr>
    </w:tbl>
    <w:p w14:paraId="7690E418" w14:textId="77777777" w:rsidR="00FB0F19" w:rsidRDefault="00000000">
      <w:pPr>
        <w:spacing w:before="225" w:after="225" w:line="240" w:lineRule="auto"/>
        <w:jc w:val="both"/>
      </w:pPr>
      <w:r>
        <w:rPr>
          <w:rFonts w:ascii="Arial" w:hAnsi="Arial" w:cs="Arial"/>
          <w:color w:val="000000"/>
          <w:sz w:val="18"/>
          <w:szCs w:val="18"/>
        </w:rPr>
        <w:t>Ponudbo oddajamo (ustrezno označite):</w:t>
      </w:r>
    </w:p>
    <w:p w14:paraId="2F8B6DE5" w14:textId="77777777" w:rsidR="00FB0F19" w:rsidRDefault="00000000">
      <w:pPr>
        <w:spacing w:before="225" w:after="225" w:line="240" w:lineRule="auto"/>
        <w:jc w:val="both"/>
      </w:pPr>
      <w:r>
        <w:fldChar w:fldCharType="begin">
          <w:ffData>
            <w:name w:val="cbox1656f2c229eda6"/>
            <w:enabled/>
            <w:calcOnExit w:val="0"/>
            <w:checkBox>
              <w:sizeAuto/>
              <w:default w:val="0"/>
            </w:checkBox>
          </w:ffData>
        </w:fldChar>
      </w:r>
      <w:bookmarkStart w:id="0" w:name="cbox1656f2c229eda6"/>
      <w:r>
        <w:instrText xml:space="preserve"> FORMCHECKBOX </w:instrText>
      </w:r>
      <w:r>
        <w:fldChar w:fldCharType="separate"/>
      </w:r>
      <w:r>
        <w:fldChar w:fldCharType="end"/>
      </w:r>
      <w:bookmarkEnd w:id="0"/>
      <w:r>
        <w:rPr>
          <w:rFonts w:ascii="Arial" w:hAnsi="Arial" w:cs="Arial"/>
          <w:color w:val="000000"/>
          <w:sz w:val="18"/>
          <w:szCs w:val="18"/>
        </w:rPr>
        <w:t> samostojno</w:t>
      </w:r>
    </w:p>
    <w:p w14:paraId="1303C9BA" w14:textId="77777777" w:rsidR="00FB0F19" w:rsidRDefault="00000000">
      <w:pPr>
        <w:spacing w:before="225" w:after="225" w:line="240" w:lineRule="auto"/>
        <w:jc w:val="both"/>
      </w:pPr>
      <w:r>
        <w:fldChar w:fldCharType="begin">
          <w:ffData>
            <w:name w:val="cbox1656f2c229f026"/>
            <w:enabled/>
            <w:calcOnExit w:val="0"/>
            <w:checkBox>
              <w:sizeAuto/>
              <w:default w:val="0"/>
            </w:checkBox>
          </w:ffData>
        </w:fldChar>
      </w:r>
      <w:bookmarkStart w:id="1" w:name="cbox1656f2c229f02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35EAEC1" w14:textId="77777777" w:rsidR="00FB0F19" w:rsidRDefault="00000000">
      <w:pPr>
        <w:spacing w:before="225" w:after="225" w:line="240" w:lineRule="auto"/>
        <w:jc w:val="both"/>
      </w:pPr>
      <w:r>
        <w:fldChar w:fldCharType="begin">
          <w:ffData>
            <w:name w:val="cbox1656f2c229f29a"/>
            <w:enabled/>
            <w:calcOnExit w:val="0"/>
            <w:checkBox>
              <w:sizeAuto/>
              <w:default w:val="0"/>
            </w:checkBox>
          </w:ffData>
        </w:fldChar>
      </w:r>
      <w:bookmarkStart w:id="2" w:name="cbox1656f2c229f29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262CED9" w14:textId="77777777" w:rsidR="00FB0F19" w:rsidRDefault="00000000">
      <w:pPr>
        <w:spacing w:before="225" w:after="225" w:line="240" w:lineRule="auto"/>
        <w:jc w:val="both"/>
      </w:pPr>
      <w:r>
        <w:fldChar w:fldCharType="begin">
          <w:ffData>
            <w:name w:val="cbox1656f2c229f4ff"/>
            <w:enabled/>
            <w:calcOnExit w:val="0"/>
            <w:checkBox>
              <w:sizeAuto/>
              <w:default w:val="0"/>
            </w:checkBox>
          </w:ffData>
        </w:fldChar>
      </w:r>
      <w:bookmarkStart w:id="3" w:name="cbox1656f2c229f4f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3A61F2B" w14:textId="77777777" w:rsidR="00FB0F1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67068145" w14:textId="77777777" w:rsidR="00FB0F19" w:rsidRDefault="00000000">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7F9A2D4C" w14:textId="77777777" w:rsidR="00FB0F19"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8C8B8C4" w14:textId="77777777" w:rsidR="00FB0F19" w:rsidRDefault="00000000">
      <w:pPr>
        <w:spacing w:before="225" w:after="225" w:line="240" w:lineRule="auto"/>
        <w:jc w:val="both"/>
      </w:pPr>
      <w:r>
        <w:rPr>
          <w:rFonts w:ascii="Arial" w:hAnsi="Arial" w:cs="Arial"/>
          <w:color w:val="000000"/>
          <w:sz w:val="18"/>
          <w:szCs w:val="18"/>
        </w:rPr>
        <w:t>Ponudba velja najmanj 180 dni od roka za predložitev ponudb.</w:t>
      </w:r>
    </w:p>
    <w:p w14:paraId="2765104B" w14:textId="77777777" w:rsidR="00FB0F1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B2EE5F5" w14:textId="77777777" w:rsidR="00FB0F1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138EA9C" w14:textId="77777777" w:rsidR="00FB0F19"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F8D06DC" w14:textId="77777777" w:rsidR="00FB0F19"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04D1BDC" w14:textId="77777777" w:rsidR="00FB0F19"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932A88F" w14:textId="77777777" w:rsidR="00FB0F19" w:rsidRDefault="00000000">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FB0F19" w14:paraId="0D7C4C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91D0F" w14:textId="77777777" w:rsidR="00FB0F19" w:rsidRDefault="00000000">
            <w:pPr>
              <w:jc w:val="right"/>
            </w:pPr>
            <w:r>
              <w:rPr>
                <w:rFonts w:ascii="Arial" w:hAnsi="Arial" w:cs="Arial"/>
                <w:b/>
                <w:bCs/>
                <w:color w:val="000000"/>
                <w:position w:val="-2"/>
                <w:sz w:val="18"/>
                <w:szCs w:val="18"/>
                <w:shd w:val="clear" w:color="auto" w:fill="CCCCCC"/>
              </w:rPr>
              <w:lastRenderedPageBreak/>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CC19B" w14:textId="77777777" w:rsidR="00FB0F19" w:rsidRDefault="00000000">
            <w:r>
              <w:rPr>
                <w:rFonts w:ascii="Arial" w:hAnsi="Arial" w:cs="Arial"/>
                <w:color w:val="000000"/>
                <w:position w:val="-2"/>
                <w:sz w:val="18"/>
                <w:szCs w:val="18"/>
              </w:rPr>
              <w:t> </w:t>
            </w:r>
          </w:p>
        </w:tc>
      </w:tr>
      <w:tr w:rsidR="00FB0F19" w14:paraId="0FB2F5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926137" w14:textId="77777777" w:rsidR="00FB0F19"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87591" w14:textId="77777777" w:rsidR="00FB0F19" w:rsidRDefault="00000000">
            <w:r>
              <w:rPr>
                <w:rFonts w:ascii="Arial" w:hAnsi="Arial" w:cs="Arial"/>
                <w:color w:val="000000"/>
                <w:position w:val="-2"/>
                <w:sz w:val="18"/>
                <w:szCs w:val="18"/>
              </w:rPr>
              <w:t> </w:t>
            </w:r>
          </w:p>
        </w:tc>
      </w:tr>
      <w:tr w:rsidR="00FB0F19" w14:paraId="75B1B0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7EF1FA" w14:textId="77777777" w:rsidR="00FB0F19"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5DC50" w14:textId="77777777" w:rsidR="00FB0F19" w:rsidRDefault="00000000">
            <w:r>
              <w:rPr>
                <w:rFonts w:ascii="Arial" w:hAnsi="Arial" w:cs="Arial"/>
                <w:color w:val="000000"/>
                <w:position w:val="-2"/>
                <w:sz w:val="18"/>
                <w:szCs w:val="18"/>
              </w:rPr>
              <w:t> </w:t>
            </w:r>
          </w:p>
        </w:tc>
      </w:tr>
      <w:tr w:rsidR="00FB0F19" w14:paraId="4CB0FF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8E989" w14:textId="77777777" w:rsidR="00FB0F19"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3F455" w14:textId="77777777" w:rsidR="00FB0F19" w:rsidRDefault="00000000">
            <w:r>
              <w:rPr>
                <w:rFonts w:ascii="Arial" w:hAnsi="Arial" w:cs="Arial"/>
                <w:color w:val="000000"/>
                <w:position w:val="-2"/>
                <w:sz w:val="18"/>
                <w:szCs w:val="18"/>
              </w:rPr>
              <w:t> </w:t>
            </w:r>
          </w:p>
        </w:tc>
      </w:tr>
      <w:tr w:rsidR="00FB0F19" w14:paraId="379BAA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55FC0A" w14:textId="77777777" w:rsidR="00FB0F19"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2E22D" w14:textId="77777777" w:rsidR="00FB0F19" w:rsidRDefault="00000000">
            <w:r>
              <w:rPr>
                <w:rFonts w:ascii="Arial" w:hAnsi="Arial" w:cs="Arial"/>
                <w:color w:val="000000"/>
                <w:position w:val="-2"/>
                <w:sz w:val="18"/>
                <w:szCs w:val="18"/>
              </w:rPr>
              <w:t> </w:t>
            </w:r>
          </w:p>
        </w:tc>
      </w:tr>
      <w:tr w:rsidR="00FB0F19" w14:paraId="52B0513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E1DAB0" w14:textId="77777777" w:rsidR="00FB0F19"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60B" w14:textId="77777777" w:rsidR="00FB0F19" w:rsidRDefault="00000000">
            <w:r>
              <w:rPr>
                <w:rFonts w:ascii="Arial" w:hAnsi="Arial" w:cs="Arial"/>
                <w:color w:val="000000"/>
                <w:position w:val="-2"/>
                <w:sz w:val="18"/>
                <w:szCs w:val="18"/>
              </w:rPr>
              <w:t> </w:t>
            </w:r>
          </w:p>
        </w:tc>
      </w:tr>
      <w:tr w:rsidR="00FB0F19" w14:paraId="723B9E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29C224" w14:textId="77777777" w:rsidR="00FB0F19"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9BA44" w14:textId="77777777" w:rsidR="00FB0F19" w:rsidRDefault="00000000">
            <w:r>
              <w:rPr>
                <w:rFonts w:ascii="Arial" w:hAnsi="Arial" w:cs="Arial"/>
                <w:color w:val="000000"/>
                <w:position w:val="-2"/>
                <w:sz w:val="18"/>
                <w:szCs w:val="18"/>
              </w:rPr>
              <w:t> </w:t>
            </w:r>
          </w:p>
        </w:tc>
      </w:tr>
      <w:tr w:rsidR="00FB0F19" w14:paraId="0DDCD8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4AE6A" w14:textId="77777777" w:rsidR="00FB0F19" w:rsidRDefault="00000000">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413EB" w14:textId="77777777" w:rsidR="00FB0F19" w:rsidRDefault="00000000">
            <w:r>
              <w:rPr>
                <w:rFonts w:ascii="Arial" w:hAnsi="Arial" w:cs="Arial"/>
                <w:color w:val="000000"/>
                <w:position w:val="-2"/>
                <w:sz w:val="18"/>
                <w:szCs w:val="18"/>
              </w:rPr>
              <w:t> </w:t>
            </w:r>
          </w:p>
        </w:tc>
      </w:tr>
      <w:tr w:rsidR="00FB0F19" w14:paraId="56542D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CB8A3" w14:textId="77777777" w:rsidR="00FB0F19"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44412" w14:textId="77777777" w:rsidR="00FB0F19" w:rsidRDefault="00000000">
            <w:r>
              <w:rPr>
                <w:rFonts w:ascii="Arial" w:hAnsi="Arial" w:cs="Arial"/>
                <w:color w:val="000000"/>
                <w:position w:val="-2"/>
                <w:sz w:val="18"/>
                <w:szCs w:val="18"/>
              </w:rPr>
              <w:t> </w:t>
            </w:r>
          </w:p>
        </w:tc>
      </w:tr>
      <w:tr w:rsidR="00FB0F19" w14:paraId="48BC33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737AB9" w14:textId="77777777" w:rsidR="00FB0F19"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7F4EE" w14:textId="77777777" w:rsidR="00FB0F19" w:rsidRDefault="00000000">
            <w:r>
              <w:rPr>
                <w:rFonts w:ascii="Arial" w:hAnsi="Arial" w:cs="Arial"/>
                <w:color w:val="000000"/>
                <w:position w:val="-2"/>
                <w:sz w:val="18"/>
                <w:szCs w:val="18"/>
              </w:rPr>
              <w:t> </w:t>
            </w:r>
          </w:p>
        </w:tc>
      </w:tr>
      <w:tr w:rsidR="00FB0F19" w14:paraId="0A1CCC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7CFFC" w14:textId="77777777" w:rsidR="00FB0F19"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2E9B6" w14:textId="77777777" w:rsidR="00FB0F19" w:rsidRDefault="00000000">
            <w:r>
              <w:rPr>
                <w:rFonts w:ascii="Arial" w:hAnsi="Arial" w:cs="Arial"/>
                <w:color w:val="000000"/>
                <w:position w:val="-2"/>
                <w:sz w:val="18"/>
                <w:szCs w:val="18"/>
              </w:rPr>
              <w:t> </w:t>
            </w:r>
          </w:p>
        </w:tc>
      </w:tr>
    </w:tbl>
    <w:p w14:paraId="0DCAF086" w14:textId="77777777" w:rsidR="00FB0F19" w:rsidRDefault="00FB0F19"/>
    <w:tbl>
      <w:tblPr>
        <w:tblStyle w:val="NormalTablePHPDOCX"/>
        <w:tblW w:w="8745" w:type="dxa"/>
        <w:tblInd w:w="108" w:type="dxa"/>
        <w:tblLook w:val="04A0" w:firstRow="1" w:lastRow="0" w:firstColumn="1" w:lastColumn="0" w:noHBand="0" w:noVBand="1"/>
      </w:tblPr>
      <w:tblGrid>
        <w:gridCol w:w="4080"/>
        <w:gridCol w:w="4665"/>
      </w:tblGrid>
      <w:tr w:rsidR="00FB0F19" w14:paraId="0A90EF73" w14:textId="77777777">
        <w:tc>
          <w:tcPr>
            <w:tcW w:w="4080" w:type="dxa"/>
            <w:gridSpan w:val="2"/>
            <w:tcMar>
              <w:top w:w="75" w:type="dxa"/>
              <w:bottom w:w="75" w:type="dxa"/>
            </w:tcMar>
            <w:vAlign w:val="center"/>
          </w:tcPr>
          <w:p w14:paraId="3D79F3F6"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4990E2B1" w14:textId="77777777">
        <w:tc>
          <w:tcPr>
            <w:tcW w:w="4080" w:type="dxa"/>
            <w:tcMar>
              <w:top w:w="75" w:type="dxa"/>
              <w:bottom w:w="75" w:type="dxa"/>
            </w:tcMar>
            <w:vAlign w:val="center"/>
          </w:tcPr>
          <w:p w14:paraId="753EC266" w14:textId="77777777" w:rsidR="00FB0F1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3B4C908" w14:textId="77777777" w:rsidR="00FB0F19" w:rsidRDefault="00000000">
            <w:pPr>
              <w:jc w:val="center"/>
            </w:pPr>
            <w:r>
              <w:rPr>
                <w:rFonts w:ascii="Arial" w:hAnsi="Arial" w:cs="Arial"/>
                <w:color w:val="000000"/>
                <w:position w:val="-2"/>
                <w:sz w:val="18"/>
                <w:szCs w:val="18"/>
              </w:rPr>
              <w:t>Ime in priimek: _____________________</w:t>
            </w:r>
          </w:p>
        </w:tc>
      </w:tr>
      <w:tr w:rsidR="00FB0F19" w14:paraId="4AB750E7" w14:textId="77777777">
        <w:tc>
          <w:tcPr>
            <w:tcW w:w="4080" w:type="dxa"/>
            <w:tcMar>
              <w:top w:w="75" w:type="dxa"/>
              <w:bottom w:w="75" w:type="dxa"/>
            </w:tcMar>
            <w:vAlign w:val="center"/>
          </w:tcPr>
          <w:p w14:paraId="56556F46"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269ABB81" w14:textId="77777777" w:rsidR="00FB0F19" w:rsidRDefault="00FB0F19"/>
          <w:p w14:paraId="19180CFF" w14:textId="77777777" w:rsidR="00FB0F19"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5A78595" w14:textId="77777777" w:rsidR="00FB0F19" w:rsidRDefault="00FB0F19">
      <w:pPr>
        <w:sectPr w:rsidR="00FB0F19" w:rsidSect="006E7A2B">
          <w:footerReference w:type="default" r:id="rId12"/>
          <w:pgSz w:w="11906" w:h="16838"/>
          <w:pgMar w:top="1418" w:right="1418" w:bottom="1418" w:left="1418" w:header="567" w:footer="596" w:gutter="0"/>
          <w:cols w:space="708"/>
          <w:docGrid w:linePitch="360"/>
        </w:sectPr>
      </w:pPr>
    </w:p>
    <w:p w14:paraId="36BC92E6"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B5C5F70" w14:textId="77777777" w:rsidR="00000000" w:rsidRPr="00252358" w:rsidRDefault="00000000" w:rsidP="00252358"/>
    <w:p w14:paraId="21C63C62"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D073645" w14:textId="77777777" w:rsidR="00000000" w:rsidRDefault="00000000" w:rsidP="00EB2A75">
      <w:pPr>
        <w:spacing w:after="120"/>
        <w:rPr>
          <w:rFonts w:ascii="Arial" w:hAnsi="Arial" w:cs="Arial"/>
        </w:rPr>
      </w:pPr>
    </w:p>
    <w:p w14:paraId="28B9D786" w14:textId="77777777" w:rsidR="00FB0F19"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LEČE IOL IN MED POTR MATERIAL ZA POTREBE ODDELKA ZA OKULISTIKO</w:t>
      </w:r>
      <w:r>
        <w:rPr>
          <w:rFonts w:ascii="Arial" w:hAnsi="Arial" w:cs="Arial"/>
          <w:color w:val="000000"/>
          <w:sz w:val="18"/>
          <w:szCs w:val="18"/>
        </w:rPr>
        <w:t>«,</w:t>
      </w:r>
    </w:p>
    <w:p w14:paraId="7C8DFD14" w14:textId="77777777" w:rsidR="00FB0F19"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E32DA74" w14:textId="77777777" w:rsidR="00FB0F19" w:rsidRDefault="00000000">
      <w:pPr>
        <w:spacing w:before="225" w:after="225" w:line="240" w:lineRule="auto"/>
        <w:jc w:val="both"/>
      </w:pPr>
      <w:r>
        <w:rPr>
          <w:rFonts w:ascii="Arial" w:hAnsi="Arial" w:cs="Arial"/>
          <w:i/>
          <w:iCs/>
          <w:color w:val="000000"/>
          <w:sz w:val="18"/>
          <w:szCs w:val="18"/>
        </w:rPr>
        <w:t>(naziv ponudnika, partnerja v skupni ponudbi)</w:t>
      </w:r>
    </w:p>
    <w:p w14:paraId="2FF38D73" w14:textId="77777777" w:rsidR="00FB0F19"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FB0F19" w14:paraId="4E6CDEB5" w14:textId="77777777">
        <w:tc>
          <w:tcPr>
            <w:tcW w:w="0" w:type="auto"/>
            <w:tcMar>
              <w:top w:w="0" w:type="auto"/>
              <w:bottom w:w="0" w:type="auto"/>
            </w:tcMar>
          </w:tcPr>
          <w:p w14:paraId="2D86519D"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4F5CFE6"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35788E"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5EBCCC"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07DB673"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CD398A"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9251BDB"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AA674B"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74984B6"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A74F323"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3A06853"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BCEED21"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6BCE94"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EE0B119"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CF6E1CD"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6414786"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1618F2F"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6BEDE0E"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359B314"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337C0A2"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CE5F3CC"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CC6B725" w14:textId="77777777" w:rsidR="00FB0F19" w:rsidRDefault="00000000">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1A89E8B" w14:textId="77777777" w:rsidR="00FB0F19"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FB0F19" w14:paraId="01DDCB14" w14:textId="77777777">
        <w:tc>
          <w:tcPr>
            <w:tcW w:w="0" w:type="auto"/>
            <w:tcMar>
              <w:top w:w="0" w:type="auto"/>
              <w:bottom w:w="0" w:type="auto"/>
            </w:tcMar>
          </w:tcPr>
          <w:p w14:paraId="7CD71DB3"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39B48BF"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742B6CE"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56BDA7F"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5AA15EE"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17EC21"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5CA8F52"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6E914C1"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CE1365"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ACAD704"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2A79FAE"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3A586FD"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0387B45" w14:textId="77777777" w:rsidR="00FB0F19" w:rsidRDefault="00000000">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4C47CE8" w14:textId="77777777" w:rsidR="00FB0F19"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F8A46D" w14:textId="77777777" w:rsidR="00FB0F19"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LEČE IOL IN MED POTR MATERIAL ZA POTREBE ODDELKA ZA OKULISTIKO,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DC8D9C5" w14:textId="77777777" w:rsidR="00FB0F1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B0F19" w14:paraId="0E34531B" w14:textId="77777777">
        <w:tc>
          <w:tcPr>
            <w:tcW w:w="2500" w:type="pct"/>
            <w:tcMar>
              <w:top w:w="75" w:type="dxa"/>
              <w:bottom w:w="75" w:type="dxa"/>
            </w:tcMar>
            <w:vAlign w:val="center"/>
          </w:tcPr>
          <w:p w14:paraId="6D570AE5" w14:textId="77777777" w:rsidR="00FB0F1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F49D31A" w14:textId="77777777" w:rsidR="00FB0F19" w:rsidRDefault="00000000">
            <w:r>
              <w:rPr>
                <w:rFonts w:ascii="Arial" w:hAnsi="Arial" w:cs="Arial"/>
                <w:color w:val="000000"/>
                <w:position w:val="-2"/>
                <w:sz w:val="18"/>
                <w:szCs w:val="18"/>
              </w:rPr>
              <w:t>Ime in priimek: _____________________</w:t>
            </w:r>
          </w:p>
        </w:tc>
      </w:tr>
      <w:tr w:rsidR="00FB0F19" w14:paraId="730BD0D4" w14:textId="77777777">
        <w:tc>
          <w:tcPr>
            <w:tcW w:w="2500" w:type="pct"/>
            <w:tcMar>
              <w:top w:w="75" w:type="dxa"/>
              <w:bottom w:w="75" w:type="dxa"/>
            </w:tcMar>
            <w:vAlign w:val="center"/>
          </w:tcPr>
          <w:p w14:paraId="0864F14D"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2389DD2F" w14:textId="77777777" w:rsidR="00FB0F19" w:rsidRDefault="00FB0F19"/>
          <w:p w14:paraId="7AF70F1D" w14:textId="77777777" w:rsidR="00FB0F19" w:rsidRDefault="00000000">
            <w:pPr>
              <w:jc w:val="center"/>
            </w:pPr>
            <w:r>
              <w:rPr>
                <w:rFonts w:ascii="Arial" w:hAnsi="Arial" w:cs="Arial"/>
                <w:color w:val="A9A9A9"/>
                <w:position w:val="-2"/>
                <w:sz w:val="18"/>
                <w:szCs w:val="18"/>
              </w:rPr>
              <w:t>(žig in podpis)</w:t>
            </w:r>
          </w:p>
        </w:tc>
      </w:tr>
    </w:tbl>
    <w:p w14:paraId="27575A9D" w14:textId="77777777" w:rsidR="00FB0F19" w:rsidRDefault="00000000">
      <w:pPr>
        <w:spacing w:before="225" w:after="225" w:line="240" w:lineRule="auto"/>
        <w:jc w:val="both"/>
      </w:pPr>
      <w:r>
        <w:rPr>
          <w:rFonts w:ascii="Arial" w:hAnsi="Arial" w:cs="Arial"/>
          <w:color w:val="000000"/>
          <w:sz w:val="18"/>
          <w:szCs w:val="18"/>
        </w:rPr>
        <w:t> </w:t>
      </w:r>
    </w:p>
    <w:p w14:paraId="5D3C0DC7" w14:textId="77777777" w:rsidR="00FB0F19" w:rsidRDefault="00FB0F19">
      <w:pPr>
        <w:sectPr w:rsidR="00FB0F19" w:rsidSect="006E7A2B">
          <w:footerReference w:type="default" r:id="rId13"/>
          <w:pgSz w:w="11906" w:h="16838"/>
          <w:pgMar w:top="1418" w:right="1418" w:bottom="1418" w:left="1418" w:header="567" w:footer="596" w:gutter="0"/>
          <w:cols w:space="708"/>
          <w:docGrid w:linePitch="360"/>
        </w:sectPr>
      </w:pPr>
    </w:p>
    <w:p w14:paraId="63E975D7"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E5A9E30" w14:textId="77777777" w:rsidR="00000000" w:rsidRPr="00252358" w:rsidRDefault="00000000" w:rsidP="00252358"/>
    <w:p w14:paraId="45734C30"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33EA27A" w14:textId="77777777" w:rsidR="00000000" w:rsidRDefault="00000000" w:rsidP="00EB2A75">
      <w:pPr>
        <w:spacing w:after="120"/>
        <w:rPr>
          <w:rFonts w:ascii="Arial" w:hAnsi="Arial" w:cs="Arial"/>
        </w:rPr>
      </w:pPr>
    </w:p>
    <w:p w14:paraId="44EC28BE" w14:textId="77777777" w:rsidR="00FB0F19"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2E3D5C5" w14:textId="77777777" w:rsidR="00FB0F19"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98CAAC0" w14:textId="77777777" w:rsidR="00FB0F19"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47F6CD4" w14:textId="77777777" w:rsidR="00FB0F19" w:rsidRDefault="00FB0F19">
      <w:pPr>
        <w:sectPr w:rsidR="00FB0F19" w:rsidSect="006E7A2B">
          <w:footerReference w:type="default" r:id="rId14"/>
          <w:pgSz w:w="11906" w:h="16838"/>
          <w:pgMar w:top="1418" w:right="1418" w:bottom="1418" w:left="1418" w:header="567" w:footer="596" w:gutter="0"/>
          <w:cols w:space="708"/>
          <w:docGrid w:linePitch="360"/>
        </w:sectPr>
      </w:pPr>
    </w:p>
    <w:p w14:paraId="377EDC21"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8CFB309" w14:textId="77777777" w:rsidR="00000000" w:rsidRPr="00252358" w:rsidRDefault="00000000" w:rsidP="00252358"/>
    <w:p w14:paraId="731419F6"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534ED53" w14:textId="77777777" w:rsidR="00000000" w:rsidRDefault="00000000" w:rsidP="00EB2A75">
      <w:pPr>
        <w:spacing w:after="120"/>
        <w:rPr>
          <w:rFonts w:ascii="Arial" w:hAnsi="Arial" w:cs="Arial"/>
        </w:rPr>
      </w:pPr>
    </w:p>
    <w:p w14:paraId="3A8165D7" w14:textId="77777777" w:rsidR="00FB0F19"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FB0F19" w14:paraId="1D6A4A3D" w14:textId="77777777">
        <w:tc>
          <w:tcPr>
            <w:tcW w:w="0" w:type="auto"/>
            <w:tcMar>
              <w:top w:w="0" w:type="auto"/>
              <w:bottom w:w="0" w:type="auto"/>
            </w:tcMar>
          </w:tcPr>
          <w:p w14:paraId="112CB709" w14:textId="77777777" w:rsidR="00FB0F19" w:rsidRDefault="00000000">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B768425" w14:textId="77777777" w:rsidR="00FB0F19" w:rsidRDefault="00000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CB88245" w14:textId="77777777" w:rsidR="00FB0F1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1AED058" w14:textId="77777777" w:rsidR="00FB0F19" w:rsidRDefault="00000000">
      <w:pPr>
        <w:spacing w:before="225" w:after="225" w:line="240" w:lineRule="auto"/>
        <w:jc w:val="center"/>
      </w:pPr>
      <w:r>
        <w:rPr>
          <w:rFonts w:ascii="Arial" w:hAnsi="Arial" w:cs="Arial"/>
          <w:b/>
          <w:bCs/>
          <w:color w:val="000000"/>
          <w:sz w:val="21"/>
          <w:szCs w:val="21"/>
        </w:rPr>
        <w:t>POOBLASTILO</w:t>
      </w:r>
    </w:p>
    <w:p w14:paraId="7A7B6CB3" w14:textId="77777777" w:rsidR="00FB0F19" w:rsidRDefault="00000000">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B0F19" w14:paraId="02E95A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5F9B9" w14:textId="77777777" w:rsidR="00FB0F1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A2139" w14:textId="77777777" w:rsidR="00FB0F19" w:rsidRDefault="00000000">
            <w:r>
              <w:rPr>
                <w:rFonts w:ascii="Arial" w:hAnsi="Arial" w:cs="Arial"/>
                <w:color w:val="000000"/>
                <w:position w:val="-2"/>
                <w:sz w:val="18"/>
                <w:szCs w:val="18"/>
              </w:rPr>
              <w:t> </w:t>
            </w:r>
          </w:p>
        </w:tc>
      </w:tr>
      <w:tr w:rsidR="00FB0F19" w14:paraId="7FE8C7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7956E" w14:textId="77777777" w:rsidR="00FB0F1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C71DB" w14:textId="77777777" w:rsidR="00FB0F19" w:rsidRDefault="00000000">
            <w:r>
              <w:rPr>
                <w:rFonts w:ascii="Arial" w:hAnsi="Arial" w:cs="Arial"/>
                <w:color w:val="000000"/>
                <w:position w:val="-2"/>
                <w:sz w:val="18"/>
                <w:szCs w:val="18"/>
              </w:rPr>
              <w:t> </w:t>
            </w:r>
          </w:p>
        </w:tc>
      </w:tr>
      <w:tr w:rsidR="00FB0F19" w14:paraId="0AB02EB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15859" w14:textId="77777777" w:rsidR="00FB0F1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704CF" w14:textId="77777777" w:rsidR="00FB0F19" w:rsidRDefault="00000000">
            <w:r>
              <w:rPr>
                <w:rFonts w:ascii="Arial" w:hAnsi="Arial" w:cs="Arial"/>
                <w:color w:val="000000"/>
                <w:position w:val="-2"/>
                <w:sz w:val="18"/>
                <w:szCs w:val="18"/>
              </w:rPr>
              <w:t> </w:t>
            </w:r>
          </w:p>
        </w:tc>
      </w:tr>
      <w:tr w:rsidR="00FB0F19" w14:paraId="7628B87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5708" w14:textId="77777777" w:rsidR="00FB0F1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384C2" w14:textId="77777777" w:rsidR="00FB0F19" w:rsidRDefault="00000000">
            <w:r>
              <w:rPr>
                <w:rFonts w:ascii="Arial" w:hAnsi="Arial" w:cs="Arial"/>
                <w:color w:val="000000"/>
                <w:position w:val="-2"/>
                <w:sz w:val="18"/>
                <w:szCs w:val="18"/>
              </w:rPr>
              <w:t> </w:t>
            </w:r>
          </w:p>
        </w:tc>
      </w:tr>
    </w:tbl>
    <w:p w14:paraId="133919E7" w14:textId="77777777" w:rsidR="00FB0F1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B0F19" w14:paraId="6AE14B4D" w14:textId="77777777">
        <w:tc>
          <w:tcPr>
            <w:tcW w:w="2500" w:type="pct"/>
            <w:tcMar>
              <w:top w:w="75" w:type="dxa"/>
              <w:bottom w:w="75" w:type="dxa"/>
            </w:tcMar>
            <w:vAlign w:val="center"/>
          </w:tcPr>
          <w:p w14:paraId="10A36BCB" w14:textId="77777777" w:rsidR="00FB0F1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86AF90D" w14:textId="77777777" w:rsidR="00FB0F19" w:rsidRDefault="00000000">
            <w:r>
              <w:rPr>
                <w:rFonts w:ascii="Arial" w:hAnsi="Arial" w:cs="Arial"/>
                <w:color w:val="000000"/>
                <w:position w:val="-2"/>
                <w:sz w:val="18"/>
                <w:szCs w:val="18"/>
              </w:rPr>
              <w:t>Ime in priimek: _____________________</w:t>
            </w:r>
          </w:p>
        </w:tc>
      </w:tr>
      <w:tr w:rsidR="00FB0F19" w14:paraId="5B49233A" w14:textId="77777777">
        <w:tc>
          <w:tcPr>
            <w:tcW w:w="2500" w:type="pct"/>
            <w:tcMar>
              <w:top w:w="75" w:type="dxa"/>
              <w:bottom w:w="75" w:type="dxa"/>
            </w:tcMar>
            <w:vAlign w:val="center"/>
          </w:tcPr>
          <w:p w14:paraId="6012B22C"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484A1CB9" w14:textId="77777777" w:rsidR="00FB0F19" w:rsidRDefault="00FB0F19"/>
          <w:p w14:paraId="5E3CBDC5" w14:textId="77777777" w:rsidR="00FB0F19" w:rsidRDefault="00000000">
            <w:pPr>
              <w:jc w:val="center"/>
            </w:pPr>
            <w:r>
              <w:rPr>
                <w:rFonts w:ascii="Arial" w:hAnsi="Arial" w:cs="Arial"/>
                <w:color w:val="A9A9A9"/>
                <w:position w:val="-2"/>
                <w:sz w:val="18"/>
                <w:szCs w:val="18"/>
              </w:rPr>
              <w:t>(žig in podpis)</w:t>
            </w:r>
          </w:p>
        </w:tc>
      </w:tr>
    </w:tbl>
    <w:p w14:paraId="1FD96128" w14:textId="77777777" w:rsidR="00FB0F19" w:rsidRDefault="00000000">
      <w:pPr>
        <w:spacing w:before="225" w:after="225" w:line="240" w:lineRule="auto"/>
        <w:jc w:val="both"/>
      </w:pPr>
      <w:r>
        <w:rPr>
          <w:rFonts w:ascii="Arial" w:hAnsi="Arial" w:cs="Arial"/>
          <w:color w:val="000000"/>
          <w:sz w:val="18"/>
          <w:szCs w:val="18"/>
        </w:rPr>
        <w:t> </w:t>
      </w:r>
    </w:p>
    <w:p w14:paraId="71710363" w14:textId="77777777" w:rsidR="00FB0F19" w:rsidRDefault="00000000">
      <w:pPr>
        <w:spacing w:before="225" w:after="225" w:line="240" w:lineRule="auto"/>
        <w:jc w:val="both"/>
      </w:pPr>
      <w:r>
        <w:rPr>
          <w:rFonts w:ascii="Arial" w:hAnsi="Arial" w:cs="Arial"/>
          <w:color w:val="000000"/>
          <w:sz w:val="18"/>
          <w:szCs w:val="18"/>
        </w:rPr>
        <w:t> </w:t>
      </w:r>
    </w:p>
    <w:p w14:paraId="179BCE39" w14:textId="77777777" w:rsidR="00FB0F19" w:rsidRDefault="00000000">
      <w:pPr>
        <w:spacing w:before="225" w:after="225" w:line="240" w:lineRule="auto"/>
        <w:jc w:val="both"/>
      </w:pPr>
      <w:r>
        <w:rPr>
          <w:rFonts w:ascii="Arial" w:hAnsi="Arial" w:cs="Arial"/>
          <w:color w:val="000000"/>
          <w:sz w:val="18"/>
          <w:szCs w:val="18"/>
        </w:rPr>
        <w:t> </w:t>
      </w:r>
    </w:p>
    <w:p w14:paraId="4F4331DB" w14:textId="77777777" w:rsidR="00FB0F19" w:rsidRDefault="00FB0F19">
      <w:pPr>
        <w:sectPr w:rsidR="00FB0F19" w:rsidSect="006E7A2B">
          <w:footerReference w:type="default" r:id="rId15"/>
          <w:pgSz w:w="11906" w:h="16838"/>
          <w:pgMar w:top="1418" w:right="1418" w:bottom="1418" w:left="1418" w:header="567" w:footer="596" w:gutter="0"/>
          <w:cols w:space="708"/>
          <w:docGrid w:linePitch="360"/>
        </w:sectPr>
      </w:pPr>
    </w:p>
    <w:p w14:paraId="5FDC6D88"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662E57B" w14:textId="77777777" w:rsidR="00000000" w:rsidRPr="00252358" w:rsidRDefault="00000000" w:rsidP="00252358"/>
    <w:p w14:paraId="3B0A68D0"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963D832" w14:textId="77777777" w:rsidR="00000000" w:rsidRDefault="00000000" w:rsidP="00EB2A75">
      <w:pPr>
        <w:spacing w:after="120"/>
        <w:rPr>
          <w:rFonts w:ascii="Arial" w:hAnsi="Arial" w:cs="Arial"/>
        </w:rPr>
      </w:pPr>
    </w:p>
    <w:p w14:paraId="2669A778" w14:textId="77777777" w:rsidR="00FB0F19"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3E4A6E00" w14:textId="77777777" w:rsidR="00FB0F19"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B0F19" w14:paraId="262063E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AD3CF" w14:textId="77777777" w:rsidR="00FB0F1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C95EC" w14:textId="77777777" w:rsidR="00FB0F19" w:rsidRDefault="00000000">
            <w:r>
              <w:rPr>
                <w:rFonts w:ascii="Arial" w:hAnsi="Arial" w:cs="Arial"/>
                <w:color w:val="000000"/>
                <w:position w:val="-2"/>
                <w:sz w:val="18"/>
                <w:szCs w:val="18"/>
              </w:rPr>
              <w:t> </w:t>
            </w:r>
          </w:p>
        </w:tc>
      </w:tr>
      <w:tr w:rsidR="00FB0F19" w14:paraId="312E1D1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4DD8C" w14:textId="77777777" w:rsidR="00FB0F1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414C9" w14:textId="77777777" w:rsidR="00FB0F19" w:rsidRDefault="00000000">
            <w:r>
              <w:rPr>
                <w:rFonts w:ascii="Arial" w:hAnsi="Arial" w:cs="Arial"/>
                <w:color w:val="000000"/>
                <w:position w:val="-2"/>
                <w:sz w:val="18"/>
                <w:szCs w:val="18"/>
              </w:rPr>
              <w:t> </w:t>
            </w:r>
          </w:p>
        </w:tc>
      </w:tr>
      <w:tr w:rsidR="00FB0F19" w14:paraId="6E8F75E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ECC6D" w14:textId="77777777" w:rsidR="00FB0F1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55FF8" w14:textId="77777777" w:rsidR="00FB0F19" w:rsidRDefault="00000000">
            <w:r>
              <w:rPr>
                <w:rFonts w:ascii="Arial" w:hAnsi="Arial" w:cs="Arial"/>
                <w:color w:val="000000"/>
                <w:position w:val="-2"/>
                <w:sz w:val="18"/>
                <w:szCs w:val="18"/>
              </w:rPr>
              <w:t> </w:t>
            </w:r>
          </w:p>
        </w:tc>
      </w:tr>
      <w:tr w:rsidR="00FB0F19" w14:paraId="1EBA581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BCDDB" w14:textId="77777777" w:rsidR="00FB0F1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50C6C" w14:textId="77777777" w:rsidR="00FB0F19" w:rsidRDefault="00000000">
            <w:r>
              <w:rPr>
                <w:rFonts w:ascii="Arial" w:hAnsi="Arial" w:cs="Arial"/>
                <w:color w:val="000000"/>
                <w:position w:val="-2"/>
                <w:sz w:val="18"/>
                <w:szCs w:val="18"/>
              </w:rPr>
              <w:t> </w:t>
            </w:r>
          </w:p>
        </w:tc>
      </w:tr>
    </w:tbl>
    <w:p w14:paraId="6DD311F2" w14:textId="77777777" w:rsidR="00FB0F19" w:rsidRDefault="00000000">
      <w:pPr>
        <w:spacing w:before="225" w:after="225" w:line="240" w:lineRule="auto"/>
        <w:jc w:val="both"/>
      </w:pPr>
      <w:r>
        <w:rPr>
          <w:rFonts w:ascii="Arial" w:hAnsi="Arial" w:cs="Arial"/>
          <w:color w:val="000000"/>
          <w:sz w:val="18"/>
          <w:szCs w:val="18"/>
        </w:rPr>
        <w:t> </w:t>
      </w:r>
    </w:p>
    <w:p w14:paraId="556460B5" w14:textId="77777777" w:rsidR="00FB0F19"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FB0F19" w14:paraId="17FF7C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ED9E5" w14:textId="77777777" w:rsidR="00FB0F19"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9ED60" w14:textId="77777777" w:rsidR="00FB0F19"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444C8" w14:textId="77777777" w:rsidR="00FB0F19" w:rsidRDefault="00000000">
            <w:r>
              <w:rPr>
                <w:rFonts w:ascii="Arial" w:hAnsi="Arial" w:cs="Arial"/>
                <w:color w:val="000000"/>
                <w:position w:val="-2"/>
                <w:sz w:val="18"/>
                <w:szCs w:val="18"/>
              </w:rPr>
              <w:t>EMŠO*</w:t>
            </w:r>
          </w:p>
        </w:tc>
      </w:tr>
      <w:tr w:rsidR="00FB0F19" w14:paraId="7F9CA29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37945"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0125A"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CC8B6" w14:textId="77777777" w:rsidR="00FB0F19" w:rsidRDefault="00000000">
            <w:r>
              <w:rPr>
                <w:rFonts w:ascii="Arial" w:hAnsi="Arial" w:cs="Arial"/>
                <w:color w:val="000000"/>
                <w:position w:val="-2"/>
                <w:sz w:val="18"/>
                <w:szCs w:val="18"/>
              </w:rPr>
              <w:t> </w:t>
            </w:r>
          </w:p>
        </w:tc>
      </w:tr>
      <w:tr w:rsidR="00FB0F19" w14:paraId="309BAC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58295"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F6E90"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15B62" w14:textId="77777777" w:rsidR="00FB0F19" w:rsidRDefault="00000000">
            <w:r>
              <w:rPr>
                <w:rFonts w:ascii="Arial" w:hAnsi="Arial" w:cs="Arial"/>
                <w:color w:val="000000"/>
                <w:position w:val="-2"/>
                <w:sz w:val="18"/>
                <w:szCs w:val="18"/>
              </w:rPr>
              <w:t> </w:t>
            </w:r>
          </w:p>
        </w:tc>
      </w:tr>
      <w:tr w:rsidR="00FB0F19" w14:paraId="6077BD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79549"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700A3"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0555D" w14:textId="77777777" w:rsidR="00FB0F19" w:rsidRDefault="00000000">
            <w:r>
              <w:rPr>
                <w:rFonts w:ascii="Arial" w:hAnsi="Arial" w:cs="Arial"/>
                <w:color w:val="000000"/>
                <w:position w:val="-2"/>
                <w:sz w:val="18"/>
                <w:szCs w:val="18"/>
              </w:rPr>
              <w:t> </w:t>
            </w:r>
          </w:p>
        </w:tc>
      </w:tr>
      <w:tr w:rsidR="00FB0F19" w14:paraId="0A3ECF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CADFB"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B659A"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5A2AF" w14:textId="77777777" w:rsidR="00FB0F19" w:rsidRDefault="00000000">
            <w:r>
              <w:rPr>
                <w:rFonts w:ascii="Arial" w:hAnsi="Arial" w:cs="Arial"/>
                <w:color w:val="000000"/>
                <w:position w:val="-2"/>
                <w:sz w:val="18"/>
                <w:szCs w:val="18"/>
              </w:rPr>
              <w:t> </w:t>
            </w:r>
          </w:p>
        </w:tc>
      </w:tr>
      <w:tr w:rsidR="00FB0F19" w14:paraId="2537B3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D2002"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1BF10"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BAB4E" w14:textId="77777777" w:rsidR="00FB0F19" w:rsidRDefault="00000000">
            <w:r>
              <w:rPr>
                <w:rFonts w:ascii="Arial" w:hAnsi="Arial" w:cs="Arial"/>
                <w:color w:val="000000"/>
                <w:position w:val="-2"/>
                <w:sz w:val="18"/>
                <w:szCs w:val="18"/>
              </w:rPr>
              <w:t> </w:t>
            </w:r>
          </w:p>
        </w:tc>
      </w:tr>
      <w:tr w:rsidR="00FB0F19" w14:paraId="6809C8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BC34D"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0453A"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C9D42" w14:textId="77777777" w:rsidR="00FB0F19" w:rsidRDefault="00000000">
            <w:r>
              <w:rPr>
                <w:rFonts w:ascii="Arial" w:hAnsi="Arial" w:cs="Arial"/>
                <w:color w:val="000000"/>
                <w:position w:val="-2"/>
                <w:sz w:val="18"/>
                <w:szCs w:val="18"/>
              </w:rPr>
              <w:t> </w:t>
            </w:r>
          </w:p>
        </w:tc>
      </w:tr>
      <w:tr w:rsidR="00FB0F19" w14:paraId="1A261C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06DD9"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2F2CD"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97B91" w14:textId="77777777" w:rsidR="00FB0F19" w:rsidRDefault="00000000">
            <w:r>
              <w:rPr>
                <w:rFonts w:ascii="Arial" w:hAnsi="Arial" w:cs="Arial"/>
                <w:color w:val="000000"/>
                <w:position w:val="-2"/>
                <w:sz w:val="18"/>
                <w:szCs w:val="18"/>
              </w:rPr>
              <w:t> </w:t>
            </w:r>
          </w:p>
        </w:tc>
      </w:tr>
      <w:tr w:rsidR="00FB0F19" w14:paraId="4C202E0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E14C8"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00723"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E9252" w14:textId="77777777" w:rsidR="00FB0F19" w:rsidRDefault="00000000">
            <w:r>
              <w:rPr>
                <w:rFonts w:ascii="Arial" w:hAnsi="Arial" w:cs="Arial"/>
                <w:color w:val="000000"/>
                <w:position w:val="-2"/>
                <w:sz w:val="18"/>
                <w:szCs w:val="18"/>
              </w:rPr>
              <w:t> </w:t>
            </w:r>
          </w:p>
        </w:tc>
      </w:tr>
      <w:tr w:rsidR="00FB0F19" w14:paraId="76B98AF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1AA84" w14:textId="77777777" w:rsidR="00FB0F1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74EBD" w14:textId="77777777" w:rsidR="00FB0F1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478C3" w14:textId="77777777" w:rsidR="00FB0F19" w:rsidRDefault="00000000">
            <w:r>
              <w:rPr>
                <w:rFonts w:ascii="Arial" w:hAnsi="Arial" w:cs="Arial"/>
                <w:color w:val="000000"/>
                <w:position w:val="-2"/>
                <w:sz w:val="18"/>
                <w:szCs w:val="18"/>
              </w:rPr>
              <w:t> </w:t>
            </w:r>
          </w:p>
        </w:tc>
      </w:tr>
    </w:tbl>
    <w:p w14:paraId="4715BD96" w14:textId="77777777" w:rsidR="00FB0F19" w:rsidRDefault="00000000">
      <w:pPr>
        <w:spacing w:before="225" w:after="225" w:line="240" w:lineRule="auto"/>
        <w:jc w:val="both"/>
      </w:pPr>
      <w:r>
        <w:rPr>
          <w:rFonts w:ascii="Arial" w:hAnsi="Arial" w:cs="Arial"/>
          <w:color w:val="000000"/>
          <w:sz w:val="18"/>
          <w:szCs w:val="18"/>
        </w:rPr>
        <w:t>* podatek je potreben za preverbo v e-Dosje</w:t>
      </w:r>
    </w:p>
    <w:p w14:paraId="28170DD1" w14:textId="77777777" w:rsidR="00FB0F19"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FB0F19" w14:paraId="332E82DF" w14:textId="77777777">
        <w:tc>
          <w:tcPr>
            <w:tcW w:w="2500" w:type="pct"/>
            <w:tcMar>
              <w:top w:w="75" w:type="dxa"/>
              <w:bottom w:w="75" w:type="dxa"/>
            </w:tcMar>
            <w:vAlign w:val="center"/>
          </w:tcPr>
          <w:p w14:paraId="1779DB1A" w14:textId="77777777" w:rsidR="00FB0F1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8D7358F" w14:textId="77777777" w:rsidR="00FB0F19" w:rsidRDefault="00000000">
            <w:r>
              <w:rPr>
                <w:rFonts w:ascii="Arial" w:hAnsi="Arial" w:cs="Arial"/>
                <w:color w:val="000000"/>
                <w:position w:val="-2"/>
                <w:sz w:val="18"/>
                <w:szCs w:val="18"/>
              </w:rPr>
              <w:t>Ime in priimek: _____________________</w:t>
            </w:r>
          </w:p>
        </w:tc>
      </w:tr>
      <w:tr w:rsidR="00FB0F19" w14:paraId="62E4F786" w14:textId="77777777">
        <w:tc>
          <w:tcPr>
            <w:tcW w:w="2500" w:type="pct"/>
            <w:tcMar>
              <w:top w:w="75" w:type="dxa"/>
              <w:bottom w:w="75" w:type="dxa"/>
            </w:tcMar>
            <w:vAlign w:val="center"/>
          </w:tcPr>
          <w:p w14:paraId="1A5F6946"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5956681D" w14:textId="77777777" w:rsidR="00FB0F19" w:rsidRDefault="00000000">
            <w:pPr>
              <w:jc w:val="center"/>
            </w:pPr>
            <w:r>
              <w:rPr>
                <w:rFonts w:ascii="Arial" w:hAnsi="Arial" w:cs="Arial"/>
                <w:color w:val="A9A9A9"/>
                <w:position w:val="-2"/>
                <w:sz w:val="18"/>
                <w:szCs w:val="18"/>
              </w:rPr>
              <w:t>(podpis)</w:t>
            </w:r>
          </w:p>
        </w:tc>
      </w:tr>
    </w:tbl>
    <w:p w14:paraId="04F8CB77" w14:textId="77777777" w:rsidR="00FB0F19" w:rsidRDefault="00000000">
      <w:pPr>
        <w:spacing w:before="225" w:after="225" w:line="240" w:lineRule="auto"/>
        <w:jc w:val="both"/>
      </w:pPr>
      <w:r>
        <w:rPr>
          <w:rFonts w:ascii="Arial" w:hAnsi="Arial" w:cs="Arial"/>
          <w:color w:val="000000"/>
          <w:sz w:val="18"/>
          <w:szCs w:val="18"/>
        </w:rPr>
        <w:t> </w:t>
      </w:r>
    </w:p>
    <w:p w14:paraId="57A24A67" w14:textId="77777777" w:rsidR="00FB0F19"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80D37C6" w14:textId="77777777" w:rsidR="00FB0F19" w:rsidRDefault="00000000">
      <w:pPr>
        <w:spacing w:before="225" w:after="225" w:line="240" w:lineRule="auto"/>
        <w:jc w:val="both"/>
      </w:pPr>
      <w:r>
        <w:rPr>
          <w:rFonts w:ascii="Arial" w:hAnsi="Arial" w:cs="Arial"/>
          <w:color w:val="000000"/>
          <w:sz w:val="18"/>
          <w:szCs w:val="18"/>
        </w:rPr>
        <w:t> </w:t>
      </w:r>
    </w:p>
    <w:p w14:paraId="7E215F0C" w14:textId="77777777" w:rsidR="00FB0F19" w:rsidRDefault="00FB0F19">
      <w:pPr>
        <w:sectPr w:rsidR="00FB0F19" w:rsidSect="006E7A2B">
          <w:footerReference w:type="default" r:id="rId16"/>
          <w:pgSz w:w="11906" w:h="16838"/>
          <w:pgMar w:top="1418" w:right="1418" w:bottom="1418" w:left="1418" w:header="567" w:footer="596" w:gutter="0"/>
          <w:cols w:space="708"/>
          <w:docGrid w:linePitch="360"/>
        </w:sectPr>
      </w:pPr>
    </w:p>
    <w:p w14:paraId="6148516F"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E68F5C1" w14:textId="77777777" w:rsidR="00000000" w:rsidRPr="00252358" w:rsidRDefault="00000000" w:rsidP="00252358"/>
    <w:p w14:paraId="0BA8AC35"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0E31E7B" w14:textId="77777777" w:rsidR="00000000" w:rsidRDefault="00000000" w:rsidP="00EB2A75">
      <w:pPr>
        <w:spacing w:after="120"/>
        <w:rPr>
          <w:rFonts w:ascii="Arial" w:hAnsi="Arial" w:cs="Arial"/>
        </w:rPr>
      </w:pPr>
    </w:p>
    <w:p w14:paraId="04153B7D" w14:textId="77777777" w:rsidR="00FB0F19" w:rsidRDefault="00000000">
      <w:pPr>
        <w:spacing w:before="225" w:after="225" w:line="240" w:lineRule="auto"/>
        <w:jc w:val="both"/>
      </w:pPr>
      <w:r>
        <w:rPr>
          <w:rFonts w:ascii="Arial" w:hAnsi="Arial" w:cs="Arial"/>
          <w:color w:val="000000"/>
          <w:sz w:val="18"/>
          <w:szCs w:val="18"/>
        </w:rPr>
        <w:t>(ustanove o dobavi intraokularnih leč)</w:t>
      </w:r>
    </w:p>
    <w:p w14:paraId="3D97E5FB" w14:textId="77777777" w:rsidR="00FB0F19" w:rsidRDefault="00000000">
      <w:pPr>
        <w:spacing w:before="225" w:after="225" w:line="240" w:lineRule="auto"/>
        <w:jc w:val="both"/>
      </w:pPr>
      <w:r>
        <w:rPr>
          <w:rFonts w:ascii="Arial" w:hAnsi="Arial" w:cs="Arial"/>
          <w:color w:val="000000"/>
          <w:sz w:val="18"/>
          <w:szCs w:val="18"/>
        </w:rPr>
        <w:t> </w:t>
      </w:r>
    </w:p>
    <w:p w14:paraId="075E912C" w14:textId="77777777" w:rsidR="00FB0F19" w:rsidRDefault="00000000">
      <w:pPr>
        <w:spacing w:before="225" w:after="225" w:line="240" w:lineRule="auto"/>
        <w:jc w:val="both"/>
      </w:pPr>
      <w:r>
        <w:rPr>
          <w:rFonts w:ascii="Arial" w:hAnsi="Arial" w:cs="Arial"/>
          <w:color w:val="000000"/>
          <w:sz w:val="18"/>
          <w:szCs w:val="18"/>
        </w:rPr>
        <w:t>Ustanova                 ___________________________________________________________________,</w:t>
      </w:r>
    </w:p>
    <w:p w14:paraId="51F4074C" w14:textId="77777777" w:rsidR="00FB0F19" w:rsidRDefault="00000000">
      <w:pPr>
        <w:spacing w:before="225" w:after="225" w:line="240" w:lineRule="auto"/>
        <w:jc w:val="both"/>
      </w:pPr>
      <w:r>
        <w:rPr>
          <w:rFonts w:ascii="Arial" w:hAnsi="Arial" w:cs="Arial"/>
          <w:color w:val="000000"/>
          <w:sz w:val="18"/>
          <w:szCs w:val="18"/>
        </w:rPr>
        <w:t> </w:t>
      </w:r>
    </w:p>
    <w:p w14:paraId="19C8BEEF" w14:textId="77777777" w:rsidR="00FB0F19" w:rsidRDefault="00000000">
      <w:pPr>
        <w:spacing w:before="225" w:after="225" w:line="240" w:lineRule="auto"/>
        <w:jc w:val="both"/>
      </w:pPr>
      <w:r>
        <w:rPr>
          <w:rFonts w:ascii="Arial" w:hAnsi="Arial" w:cs="Arial"/>
          <w:color w:val="000000"/>
          <w:sz w:val="18"/>
          <w:szCs w:val="18"/>
        </w:rPr>
        <w:t>izjavljamo, da smo  v naši ustanovi redno uporabljali _______________________________(naziv artikla)</w:t>
      </w:r>
    </w:p>
    <w:p w14:paraId="4551A5E0" w14:textId="77777777" w:rsidR="00FB0F19" w:rsidRDefault="00000000">
      <w:pPr>
        <w:spacing w:before="225" w:after="225" w:line="240" w:lineRule="auto"/>
        <w:jc w:val="both"/>
      </w:pPr>
      <w:r>
        <w:rPr>
          <w:rFonts w:ascii="Arial" w:hAnsi="Arial" w:cs="Arial"/>
          <w:color w:val="000000"/>
          <w:sz w:val="18"/>
          <w:szCs w:val="18"/>
        </w:rPr>
        <w:t>proizvajalca ___________________________, kataloška št.: ___________________, v obdobju </w:t>
      </w:r>
    </w:p>
    <w:p w14:paraId="68554E0D" w14:textId="77777777" w:rsidR="00FB0F19" w:rsidRDefault="00000000">
      <w:pPr>
        <w:spacing w:before="225" w:after="225" w:line="240" w:lineRule="auto"/>
        <w:jc w:val="both"/>
      </w:pPr>
      <w:r>
        <w:rPr>
          <w:rFonts w:ascii="Arial" w:hAnsi="Arial" w:cs="Arial"/>
          <w:color w:val="000000"/>
          <w:sz w:val="18"/>
          <w:szCs w:val="18"/>
        </w:rPr>
        <w:t>_____________________________in bili z njim zadovoljni.</w:t>
      </w:r>
    </w:p>
    <w:p w14:paraId="2BA03419" w14:textId="77777777" w:rsidR="00FB0F19" w:rsidRDefault="00000000">
      <w:pPr>
        <w:spacing w:before="225" w:after="225" w:line="240" w:lineRule="auto"/>
        <w:jc w:val="both"/>
      </w:pPr>
      <w:r>
        <w:rPr>
          <w:rFonts w:ascii="Arial" w:hAnsi="Arial" w:cs="Arial"/>
          <w:color w:val="000000"/>
          <w:sz w:val="18"/>
          <w:szCs w:val="18"/>
        </w:rPr>
        <w:t> </w:t>
      </w:r>
    </w:p>
    <w:p w14:paraId="3BFB61B9" w14:textId="77777777" w:rsidR="00FB0F19" w:rsidRDefault="00000000">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2021 –  dec. 2023) uporabljal navedeni material:</w:t>
      </w:r>
    </w:p>
    <w:p w14:paraId="35E0CA5A" w14:textId="77777777" w:rsidR="00FB0F19" w:rsidRDefault="00000000">
      <w:pPr>
        <w:spacing w:before="225" w:after="225" w:line="240" w:lineRule="auto"/>
        <w:jc w:val="both"/>
      </w:pPr>
      <w:r>
        <w:rPr>
          <w:rFonts w:ascii="Arial" w:hAnsi="Arial" w:cs="Arial"/>
          <w:color w:val="000000"/>
          <w:sz w:val="18"/>
          <w:szCs w:val="18"/>
        </w:rPr>
        <w:t> </w:t>
      </w:r>
    </w:p>
    <w:p w14:paraId="0BBFB7DD" w14:textId="77777777" w:rsidR="00FB0F19" w:rsidRDefault="00000000">
      <w:pPr>
        <w:spacing w:before="225" w:after="225" w:line="240" w:lineRule="auto"/>
        <w:jc w:val="both"/>
      </w:pPr>
      <w:r>
        <w:rPr>
          <w:rFonts w:ascii="Arial" w:hAnsi="Arial" w:cs="Arial"/>
          <w:color w:val="000000"/>
          <w:sz w:val="18"/>
          <w:szCs w:val="18"/>
        </w:rPr>
        <w:t>Ime in priimek: __________________________,</w:t>
      </w:r>
    </w:p>
    <w:p w14:paraId="54FD529B" w14:textId="77777777" w:rsidR="00FB0F19" w:rsidRDefault="00000000">
      <w:pPr>
        <w:spacing w:before="225" w:after="225" w:line="240" w:lineRule="auto"/>
        <w:jc w:val="both"/>
      </w:pPr>
      <w:r>
        <w:rPr>
          <w:rFonts w:ascii="Arial" w:hAnsi="Arial" w:cs="Arial"/>
          <w:color w:val="000000"/>
          <w:sz w:val="18"/>
          <w:szCs w:val="18"/>
        </w:rPr>
        <w:t>Tel.št.: _________________________________,</w:t>
      </w:r>
    </w:p>
    <w:p w14:paraId="1556DC6D" w14:textId="77777777" w:rsidR="00FB0F19" w:rsidRDefault="00000000">
      <w:pPr>
        <w:spacing w:before="225" w:after="225" w:line="240" w:lineRule="auto"/>
        <w:jc w:val="both"/>
      </w:pPr>
      <w:r>
        <w:rPr>
          <w:rFonts w:ascii="Arial" w:hAnsi="Arial" w:cs="Arial"/>
          <w:color w:val="000000"/>
          <w:sz w:val="18"/>
          <w:szCs w:val="18"/>
        </w:rPr>
        <w:t>E-mail:_________________________________.</w:t>
      </w:r>
    </w:p>
    <w:p w14:paraId="40530C74" w14:textId="77777777" w:rsidR="00FB0F19" w:rsidRDefault="00000000">
      <w:pPr>
        <w:spacing w:before="225" w:after="225" w:line="240" w:lineRule="auto"/>
        <w:jc w:val="both"/>
      </w:pPr>
      <w:r>
        <w:rPr>
          <w:rFonts w:ascii="Arial" w:hAnsi="Arial" w:cs="Arial"/>
          <w:color w:val="000000"/>
          <w:sz w:val="18"/>
          <w:szCs w:val="18"/>
        </w:rPr>
        <w:t> </w:t>
      </w:r>
    </w:p>
    <w:p w14:paraId="4D118339" w14:textId="77777777" w:rsidR="00FB0F19" w:rsidRDefault="00000000">
      <w:pPr>
        <w:spacing w:before="225" w:after="225" w:line="240" w:lineRule="auto"/>
        <w:jc w:val="both"/>
      </w:pPr>
      <w:r>
        <w:rPr>
          <w:rFonts w:ascii="Arial" w:hAnsi="Arial" w:cs="Arial"/>
          <w:color w:val="000000"/>
          <w:sz w:val="18"/>
          <w:szCs w:val="18"/>
        </w:rPr>
        <w:t>Ta izjava je podana izključno za potrebe ponudnika za javno naročilo za predmet: __________________, objavljen na portalu javnih naročil dne ……..……….., pod številko objave …………….  .</w:t>
      </w:r>
    </w:p>
    <w:p w14:paraId="33E40DAE" w14:textId="77777777" w:rsidR="00FB0F19" w:rsidRDefault="00000000">
      <w:pPr>
        <w:spacing w:before="225" w:after="225" w:line="240" w:lineRule="auto"/>
        <w:jc w:val="both"/>
      </w:pPr>
      <w:r>
        <w:rPr>
          <w:rFonts w:ascii="Arial" w:hAnsi="Arial" w:cs="Arial"/>
          <w:color w:val="000000"/>
          <w:sz w:val="18"/>
          <w:szCs w:val="18"/>
        </w:rPr>
        <w:t> </w:t>
      </w:r>
    </w:p>
    <w:p w14:paraId="4EED9C3C" w14:textId="77777777" w:rsidR="00FB0F19" w:rsidRDefault="00000000">
      <w:pPr>
        <w:spacing w:before="225" w:after="225" w:line="240" w:lineRule="auto"/>
        <w:jc w:val="both"/>
      </w:pPr>
      <w:r>
        <w:rPr>
          <w:rFonts w:ascii="Arial" w:hAnsi="Arial" w:cs="Arial"/>
          <w:color w:val="000000"/>
          <w:sz w:val="18"/>
          <w:szCs w:val="18"/>
        </w:rPr>
        <w:t>____________________________     žig        ____________________________________ </w:t>
      </w:r>
    </w:p>
    <w:p w14:paraId="0C8F8357" w14:textId="77777777" w:rsidR="00FB0F19" w:rsidRDefault="00000000">
      <w:pPr>
        <w:spacing w:before="225" w:after="225" w:line="240" w:lineRule="auto"/>
        <w:jc w:val="both"/>
      </w:pPr>
      <w:r>
        <w:rPr>
          <w:rFonts w:ascii="Arial" w:hAnsi="Arial" w:cs="Arial"/>
          <w:color w:val="000000"/>
          <w:sz w:val="18"/>
          <w:szCs w:val="18"/>
        </w:rPr>
        <w:t>Kraj in datum                                                    Podpis odgovorne osebe referenčne ustanove</w:t>
      </w:r>
    </w:p>
    <w:p w14:paraId="78AE5667" w14:textId="77777777" w:rsidR="00FB0F19" w:rsidRDefault="00000000">
      <w:pPr>
        <w:spacing w:before="225" w:after="225" w:line="240" w:lineRule="auto"/>
        <w:jc w:val="both"/>
      </w:pPr>
      <w:r>
        <w:rPr>
          <w:rFonts w:ascii="Arial" w:hAnsi="Arial" w:cs="Arial"/>
          <w:color w:val="000000"/>
          <w:sz w:val="18"/>
          <w:szCs w:val="18"/>
        </w:rPr>
        <w:t> </w:t>
      </w:r>
    </w:p>
    <w:p w14:paraId="5335974A" w14:textId="77777777" w:rsidR="00FB0F19" w:rsidRDefault="00000000">
      <w:pPr>
        <w:spacing w:before="225" w:after="225" w:line="240" w:lineRule="auto"/>
        <w:jc w:val="both"/>
      </w:pPr>
      <w:r>
        <w:rPr>
          <w:rFonts w:ascii="Arial" w:hAnsi="Arial" w:cs="Arial"/>
          <w:color w:val="000000"/>
          <w:sz w:val="18"/>
          <w:szCs w:val="18"/>
        </w:rPr>
        <w:t>Opomba: Po potrebi kopirati</w:t>
      </w:r>
    </w:p>
    <w:p w14:paraId="49F9E50C" w14:textId="77777777" w:rsidR="00FB0F19" w:rsidRDefault="00FB0F19">
      <w:pPr>
        <w:sectPr w:rsidR="00FB0F19" w:rsidSect="006E7A2B">
          <w:footerReference w:type="default" r:id="rId17"/>
          <w:pgSz w:w="11906" w:h="16838"/>
          <w:pgMar w:top="1418" w:right="1418" w:bottom="1418" w:left="1418" w:header="567" w:footer="596" w:gutter="0"/>
          <w:cols w:space="708"/>
          <w:docGrid w:linePitch="360"/>
        </w:sectPr>
      </w:pPr>
    </w:p>
    <w:p w14:paraId="12D4DE2B"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B5BE52D" w14:textId="77777777" w:rsidR="00000000" w:rsidRPr="00252358" w:rsidRDefault="00000000" w:rsidP="00252358"/>
    <w:p w14:paraId="5F73A2BF"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2376A73" w14:textId="77777777" w:rsidR="00000000" w:rsidRDefault="00000000" w:rsidP="00EB2A75">
      <w:pPr>
        <w:spacing w:after="120"/>
        <w:rPr>
          <w:rFonts w:ascii="Arial" w:hAnsi="Arial" w:cs="Arial"/>
        </w:rPr>
      </w:pPr>
    </w:p>
    <w:p w14:paraId="52FBC1A6" w14:textId="77777777" w:rsidR="00FB0F19"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1F40F185" w14:textId="77777777" w:rsidR="00FB0F19"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197E4A98" w14:textId="77777777" w:rsidR="00FB0F19"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D006371" w14:textId="77777777" w:rsidR="00FB0F19"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2F39EB3" w14:textId="77777777" w:rsidR="00FB0F19"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71BF8CB" w14:textId="77777777" w:rsidR="00FB0F19"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7244D54" w14:textId="77777777" w:rsidR="00FB0F19"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6B7513A" w14:textId="77777777" w:rsidR="00FB0F19"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1B40360" w14:textId="77777777" w:rsidR="00FB0F19"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LEČE IOL IN MED POTR MATERIAL ZA POTREBE ODDELKA ZA OKULISTIKO</w:t>
      </w:r>
    </w:p>
    <w:p w14:paraId="11F24388" w14:textId="77777777" w:rsidR="00FB0F19" w:rsidRDefault="00000000">
      <w:pPr>
        <w:spacing w:before="225" w:after="225" w:line="240" w:lineRule="auto"/>
        <w:jc w:val="both"/>
      </w:pPr>
      <w:r>
        <w:rPr>
          <w:rFonts w:ascii="Arial" w:hAnsi="Arial" w:cs="Arial"/>
          <w:b/>
          <w:bCs/>
          <w:color w:val="000000"/>
          <w:sz w:val="18"/>
          <w:szCs w:val="18"/>
        </w:rPr>
        <w:t>ZNESEK IN VALUTA: 10 % pogodbene vrednosti z DDV</w:t>
      </w:r>
    </w:p>
    <w:p w14:paraId="16158117" w14:textId="77777777" w:rsidR="00FB0F19"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2060A2C" w14:textId="77777777" w:rsidR="00FB0F19"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CC12A60" w14:textId="77777777" w:rsidR="00FB0F19" w:rsidRDefault="00000000">
      <w:pPr>
        <w:spacing w:before="225" w:after="225" w:line="240" w:lineRule="auto"/>
        <w:jc w:val="both"/>
      </w:pPr>
      <w:r>
        <w:rPr>
          <w:rFonts w:ascii="Arial" w:hAnsi="Arial" w:cs="Arial"/>
          <w:color w:val="000000"/>
          <w:sz w:val="18"/>
          <w:szCs w:val="18"/>
        </w:rPr>
        <w:t>2. Kopija garancije št. ______________</w:t>
      </w:r>
    </w:p>
    <w:p w14:paraId="29839066" w14:textId="77777777" w:rsidR="00FB0F19"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74765A2" w14:textId="77777777" w:rsidR="00FB0F19"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912C3C1" w14:textId="77777777" w:rsidR="00FB0F19"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FEC9D06" w14:textId="77777777" w:rsidR="00FB0F19"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350EE2E" w14:textId="77777777" w:rsidR="00FB0F19"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2CE566B" w14:textId="77777777" w:rsidR="00FB0F19"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D61C71" w14:textId="77777777" w:rsidR="00FB0F19"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10DDF2A" w14:textId="77777777" w:rsidR="00FB0F19"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C370602" w14:textId="77777777" w:rsidR="00FB0F19"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5EE3399" w14:textId="77777777" w:rsidR="00FB0F19"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B0F19" w14:paraId="0A3F5138" w14:textId="77777777">
        <w:tc>
          <w:tcPr>
            <w:tcW w:w="4080" w:type="dxa"/>
            <w:tcMar>
              <w:top w:w="75" w:type="dxa"/>
              <w:bottom w:w="75" w:type="dxa"/>
            </w:tcMar>
            <w:vAlign w:val="center"/>
          </w:tcPr>
          <w:p w14:paraId="2E3E4941"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268CFFD5" w14:textId="77777777" w:rsidR="00FB0F19" w:rsidRDefault="00000000">
            <w:pPr>
              <w:jc w:val="center"/>
            </w:pPr>
            <w:r>
              <w:rPr>
                <w:rFonts w:ascii="Arial" w:hAnsi="Arial" w:cs="Arial"/>
                <w:color w:val="000000"/>
                <w:position w:val="-2"/>
                <w:sz w:val="18"/>
                <w:szCs w:val="18"/>
              </w:rPr>
              <w:t>Garant</w:t>
            </w:r>
          </w:p>
        </w:tc>
      </w:tr>
      <w:tr w:rsidR="00FB0F19" w14:paraId="7124A622" w14:textId="77777777">
        <w:tc>
          <w:tcPr>
            <w:tcW w:w="4080" w:type="dxa"/>
            <w:tcMar>
              <w:top w:w="75" w:type="dxa"/>
              <w:bottom w:w="75" w:type="dxa"/>
            </w:tcMar>
            <w:vAlign w:val="center"/>
          </w:tcPr>
          <w:p w14:paraId="3A1B85B8"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4CE5BC69" w14:textId="77777777" w:rsidR="00FB0F19" w:rsidRDefault="00FB0F19"/>
          <w:p w14:paraId="2479D672" w14:textId="77777777" w:rsidR="00FB0F19" w:rsidRDefault="00000000">
            <w:pPr>
              <w:jc w:val="center"/>
            </w:pPr>
            <w:r>
              <w:rPr>
                <w:rFonts w:ascii="Arial" w:hAnsi="Arial" w:cs="Arial"/>
                <w:color w:val="A9A9A9"/>
                <w:position w:val="-2"/>
                <w:sz w:val="18"/>
                <w:szCs w:val="18"/>
              </w:rPr>
              <w:t>(žig in podpis)</w:t>
            </w:r>
          </w:p>
        </w:tc>
      </w:tr>
    </w:tbl>
    <w:p w14:paraId="26065493" w14:textId="77777777" w:rsidR="00FB0F19" w:rsidRDefault="00000000">
      <w:pPr>
        <w:spacing w:before="225" w:after="225" w:line="240" w:lineRule="auto"/>
        <w:jc w:val="both"/>
      </w:pPr>
      <w:r>
        <w:rPr>
          <w:rFonts w:ascii="Arial" w:hAnsi="Arial" w:cs="Arial"/>
          <w:color w:val="000000"/>
          <w:sz w:val="18"/>
          <w:szCs w:val="18"/>
        </w:rPr>
        <w:t> </w:t>
      </w:r>
    </w:p>
    <w:p w14:paraId="5BE7465F" w14:textId="77777777" w:rsidR="00FB0F19" w:rsidRDefault="00000000">
      <w:pPr>
        <w:spacing w:before="225" w:after="225" w:line="240" w:lineRule="auto"/>
        <w:jc w:val="both"/>
      </w:pPr>
      <w:r>
        <w:rPr>
          <w:rFonts w:ascii="Arial" w:hAnsi="Arial" w:cs="Arial"/>
          <w:color w:val="000000"/>
          <w:sz w:val="18"/>
          <w:szCs w:val="18"/>
        </w:rPr>
        <w:t> </w:t>
      </w:r>
    </w:p>
    <w:p w14:paraId="5283827A" w14:textId="77777777" w:rsidR="00FB0F19" w:rsidRDefault="00FB0F19">
      <w:pPr>
        <w:sectPr w:rsidR="00FB0F19" w:rsidSect="006E7A2B">
          <w:footerReference w:type="default" r:id="rId18"/>
          <w:pgSz w:w="11906" w:h="16838"/>
          <w:pgMar w:top="1418" w:right="1418" w:bottom="1418" w:left="1418" w:header="567" w:footer="596" w:gutter="0"/>
          <w:cols w:space="708"/>
          <w:docGrid w:linePitch="360"/>
        </w:sectPr>
      </w:pPr>
    </w:p>
    <w:p w14:paraId="1A31659A"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4139245" w14:textId="77777777" w:rsidR="00000000" w:rsidRPr="00252358" w:rsidRDefault="00000000" w:rsidP="00252358"/>
    <w:p w14:paraId="2DDF4C4A"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A7E8A06" w14:textId="77777777" w:rsidR="00000000" w:rsidRDefault="00000000" w:rsidP="00EB2A75">
      <w:pPr>
        <w:spacing w:after="120"/>
        <w:rPr>
          <w:rFonts w:ascii="Arial" w:hAnsi="Arial" w:cs="Arial"/>
        </w:rPr>
      </w:pPr>
    </w:p>
    <w:p w14:paraId="1381EB8A" w14:textId="77777777" w:rsidR="00FB0F19" w:rsidRDefault="00000000">
      <w:pPr>
        <w:spacing w:before="225" w:after="225" w:line="240" w:lineRule="auto"/>
        <w:jc w:val="center"/>
      </w:pPr>
      <w:r>
        <w:rPr>
          <w:rFonts w:ascii="Arial" w:hAnsi="Arial" w:cs="Arial"/>
          <w:b/>
          <w:bCs/>
          <w:color w:val="000000"/>
          <w:sz w:val="24"/>
          <w:szCs w:val="24"/>
        </w:rPr>
        <w:t>MENIČNA IZJAVA</w:t>
      </w:r>
    </w:p>
    <w:p w14:paraId="7A35BB10" w14:textId="77777777" w:rsidR="00FB0F19" w:rsidRDefault="00000000">
      <w:pPr>
        <w:spacing w:before="225" w:after="225" w:line="240" w:lineRule="auto"/>
        <w:jc w:val="center"/>
      </w:pPr>
      <w:r>
        <w:rPr>
          <w:rFonts w:ascii="Arial" w:hAnsi="Arial" w:cs="Arial"/>
          <w:color w:val="000000"/>
          <w:sz w:val="21"/>
          <w:szCs w:val="21"/>
        </w:rPr>
        <w:t>s pooblastilom za izpolnitev in unovčenje menice</w:t>
      </w:r>
    </w:p>
    <w:p w14:paraId="7A563BE9" w14:textId="77777777" w:rsidR="00FB0F19" w:rsidRDefault="00000000">
      <w:pPr>
        <w:spacing w:before="225" w:after="225" w:line="240" w:lineRule="auto"/>
        <w:jc w:val="both"/>
      </w:pPr>
      <w:r>
        <w:rPr>
          <w:rFonts w:ascii="Arial" w:hAnsi="Arial" w:cs="Arial"/>
          <w:color w:val="000000"/>
          <w:sz w:val="18"/>
          <w:szCs w:val="18"/>
        </w:rPr>
        <w:t> </w:t>
      </w:r>
    </w:p>
    <w:p w14:paraId="59455773" w14:textId="77777777" w:rsidR="00FB0F19" w:rsidRDefault="0000000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438AFB7" w14:textId="77777777" w:rsidR="00FB0F19" w:rsidRDefault="00000000">
      <w:pPr>
        <w:spacing w:before="225" w:after="225" w:line="240" w:lineRule="auto"/>
        <w:jc w:val="both"/>
      </w:pPr>
      <w:r>
        <w:rPr>
          <w:rFonts w:ascii="Arial" w:hAnsi="Arial" w:cs="Arial"/>
          <w:b/>
          <w:bCs/>
          <w:color w:val="000000"/>
          <w:sz w:val="18"/>
          <w:szCs w:val="18"/>
        </w:rPr>
        <w:t>LEČE IOL IN MED POTR MATERIAL ZA POTREBE ODDELKA ZA OKULISTIKO, </w:t>
      </w:r>
      <w:r>
        <w:rPr>
          <w:rFonts w:ascii="Arial" w:hAnsi="Arial" w:cs="Arial"/>
          <w:color w:val="000000"/>
          <w:sz w:val="18"/>
          <w:szCs w:val="18"/>
        </w:rPr>
        <w:t>JN0054/2023</w:t>
      </w:r>
    </w:p>
    <w:p w14:paraId="1DB9F0A0" w14:textId="77777777" w:rsidR="00FB0F1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150E83F" w14:textId="77777777" w:rsidR="00FB0F19" w:rsidRDefault="00000000">
      <w:pPr>
        <w:spacing w:before="225" w:after="225" w:line="240" w:lineRule="auto"/>
        <w:jc w:val="both"/>
      </w:pPr>
      <w:r>
        <w:rPr>
          <w:rFonts w:ascii="Arial" w:hAnsi="Arial" w:cs="Arial"/>
          <w:color w:val="000000"/>
          <w:sz w:val="18"/>
          <w:szCs w:val="18"/>
        </w:rPr>
        <w:t> </w:t>
      </w:r>
    </w:p>
    <w:p w14:paraId="17EA5C41" w14:textId="77777777" w:rsidR="00FB0F19" w:rsidRDefault="0000000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14E1F944" w14:textId="77777777" w:rsidR="00FB0F1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C2467E7" w14:textId="77777777" w:rsidR="00FB0F19"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BB2E1F8" w14:textId="77777777" w:rsidR="00FB0F1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893CF8A" w14:textId="77777777" w:rsidR="00FB0F1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98DE947" w14:textId="77777777" w:rsidR="00FB0F19" w:rsidRDefault="00000000">
      <w:pPr>
        <w:spacing w:before="225" w:after="225" w:line="240" w:lineRule="auto"/>
        <w:jc w:val="both"/>
      </w:pPr>
      <w:r>
        <w:rPr>
          <w:rFonts w:ascii="Arial" w:hAnsi="Arial" w:cs="Arial"/>
          <w:color w:val="000000"/>
          <w:sz w:val="18"/>
          <w:szCs w:val="18"/>
        </w:rPr>
        <w:t> </w:t>
      </w:r>
    </w:p>
    <w:p w14:paraId="343B2448" w14:textId="77777777" w:rsidR="00FB0F19" w:rsidRDefault="00000000">
      <w:pPr>
        <w:spacing w:before="225" w:after="225" w:line="240" w:lineRule="auto"/>
        <w:jc w:val="both"/>
      </w:pPr>
      <w:r>
        <w:rPr>
          <w:rFonts w:ascii="Arial" w:hAnsi="Arial" w:cs="Arial"/>
          <w:color w:val="000000"/>
          <w:sz w:val="18"/>
          <w:szCs w:val="18"/>
        </w:rPr>
        <w:t>Priloga: </w:t>
      </w:r>
    </w:p>
    <w:p w14:paraId="5BEBAFAD" w14:textId="77777777" w:rsidR="00FB0F19" w:rsidRDefault="00000000">
      <w:pPr>
        <w:spacing w:before="225" w:after="225" w:line="240" w:lineRule="auto"/>
        <w:jc w:val="both"/>
      </w:pPr>
      <w:r>
        <w:rPr>
          <w:rFonts w:ascii="Arial" w:hAnsi="Arial" w:cs="Arial"/>
          <w:color w:val="000000"/>
          <w:sz w:val="18"/>
          <w:szCs w:val="18"/>
        </w:rPr>
        <w:t>- bianco menica, podpisana in žigosana</w:t>
      </w:r>
    </w:p>
    <w:p w14:paraId="7BBF71A9" w14:textId="77777777" w:rsidR="00FB0F1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B0F19" w14:paraId="0A757CBE" w14:textId="77777777">
        <w:tc>
          <w:tcPr>
            <w:tcW w:w="2500" w:type="pct"/>
            <w:tcMar>
              <w:top w:w="75" w:type="dxa"/>
              <w:bottom w:w="75" w:type="dxa"/>
            </w:tcMar>
            <w:vAlign w:val="center"/>
          </w:tcPr>
          <w:p w14:paraId="7A785D39" w14:textId="77777777" w:rsidR="00FB0F1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9D4538" w14:textId="77777777" w:rsidR="00FB0F1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B0F19" w14:paraId="03A1ADA0" w14:textId="77777777">
        <w:tc>
          <w:tcPr>
            <w:tcW w:w="2500" w:type="pct"/>
            <w:tcMar>
              <w:top w:w="75" w:type="dxa"/>
              <w:bottom w:w="75" w:type="dxa"/>
            </w:tcMar>
            <w:vAlign w:val="center"/>
          </w:tcPr>
          <w:p w14:paraId="583F4131" w14:textId="77777777" w:rsidR="00FB0F1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B4C92C" w14:textId="77777777" w:rsidR="00FB0F19" w:rsidRDefault="00FB0F19"/>
          <w:p w14:paraId="6B9664B0" w14:textId="77777777" w:rsidR="00FB0F19" w:rsidRDefault="00000000">
            <w:pPr>
              <w:jc w:val="center"/>
            </w:pPr>
            <w:r>
              <w:rPr>
                <w:rFonts w:ascii="Arial" w:hAnsi="Arial" w:cs="Arial"/>
                <w:color w:val="A9A9A9"/>
                <w:position w:val="-2"/>
                <w:sz w:val="18"/>
                <w:szCs w:val="18"/>
              </w:rPr>
              <w:t>(žig in podpis)</w:t>
            </w:r>
          </w:p>
        </w:tc>
      </w:tr>
    </w:tbl>
    <w:p w14:paraId="6C8E8600" w14:textId="77777777" w:rsidR="00FB0F19" w:rsidRDefault="00000000">
      <w:pPr>
        <w:spacing w:before="225" w:after="225" w:line="240" w:lineRule="auto"/>
        <w:jc w:val="both"/>
      </w:pPr>
      <w:r>
        <w:rPr>
          <w:rFonts w:ascii="Arial" w:hAnsi="Arial" w:cs="Arial"/>
          <w:color w:val="000000"/>
          <w:sz w:val="18"/>
          <w:szCs w:val="18"/>
        </w:rPr>
        <w:t> </w:t>
      </w:r>
    </w:p>
    <w:p w14:paraId="32B794A7" w14:textId="77777777" w:rsidR="00FB0F19" w:rsidRDefault="00000000">
      <w:pPr>
        <w:spacing w:before="225" w:after="225" w:line="240" w:lineRule="auto"/>
        <w:jc w:val="both"/>
      </w:pPr>
      <w:r>
        <w:rPr>
          <w:rFonts w:ascii="Arial" w:hAnsi="Arial" w:cs="Arial"/>
          <w:color w:val="000000"/>
          <w:sz w:val="18"/>
          <w:szCs w:val="18"/>
        </w:rPr>
        <w:t> </w:t>
      </w:r>
    </w:p>
    <w:p w14:paraId="47CE9ED0" w14:textId="77777777" w:rsidR="00FB0F19" w:rsidRDefault="00FB0F19">
      <w:pPr>
        <w:sectPr w:rsidR="00FB0F19" w:rsidSect="006E7A2B">
          <w:footerReference w:type="default" r:id="rId19"/>
          <w:pgSz w:w="11906" w:h="16838"/>
          <w:pgMar w:top="1418" w:right="1418" w:bottom="1418" w:left="1418" w:header="567" w:footer="596" w:gutter="0"/>
          <w:cols w:space="708"/>
          <w:docGrid w:linePitch="360"/>
        </w:sectPr>
      </w:pPr>
    </w:p>
    <w:p w14:paraId="5CAF6ABA" w14:textId="77777777" w:rsidR="00000000"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09E4141" w14:textId="77777777" w:rsidR="00000000" w:rsidRPr="00252358" w:rsidRDefault="00000000" w:rsidP="00252358"/>
    <w:p w14:paraId="623A32BA" w14:textId="77777777" w:rsidR="00000000"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DB8FAC9" w14:textId="77777777" w:rsidR="00000000" w:rsidRDefault="00000000" w:rsidP="00EB2A75">
      <w:pPr>
        <w:spacing w:after="120"/>
        <w:rPr>
          <w:rFonts w:ascii="Arial" w:hAnsi="Arial" w:cs="Arial"/>
        </w:rPr>
      </w:pPr>
    </w:p>
    <w:p w14:paraId="6C79DC77" w14:textId="77777777" w:rsidR="00FB0F19"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A0BAD5B" w14:textId="77777777" w:rsidR="00FB0F19"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B0F19" w14:paraId="15C7F3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633BB" w14:textId="77777777" w:rsidR="00FB0F19" w:rsidRDefault="00000000">
            <w:pPr>
              <w:spacing w:before="135" w:after="135"/>
              <w:jc w:val="both"/>
              <w:textAlignment w:val="center"/>
            </w:pPr>
            <w:r>
              <w:rPr>
                <w:rFonts w:ascii="Arial" w:hAnsi="Arial" w:cs="Arial"/>
                <w:b/>
                <w:bCs/>
                <w:color w:val="000000"/>
                <w:position w:val="-2"/>
                <w:sz w:val="18"/>
                <w:szCs w:val="18"/>
              </w:rPr>
              <w:t>Ime in priimek</w:t>
            </w:r>
          </w:p>
          <w:p w14:paraId="01FB6534" w14:textId="77777777" w:rsidR="00FB0F19" w:rsidRDefault="00000000">
            <w:pPr>
              <w:spacing w:before="135" w:after="135"/>
              <w:jc w:val="both"/>
              <w:textAlignment w:val="center"/>
            </w:pPr>
            <w:r>
              <w:rPr>
                <w:rFonts w:ascii="Arial" w:hAnsi="Arial" w:cs="Arial"/>
                <w:b/>
                <w:bCs/>
                <w:color w:val="000000"/>
                <w:position w:val="-2"/>
                <w:sz w:val="18"/>
                <w:szCs w:val="18"/>
              </w:rPr>
              <w:t>ali</w:t>
            </w:r>
          </w:p>
          <w:p w14:paraId="24662E52" w14:textId="77777777" w:rsidR="00FB0F19"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BBCA1" w14:textId="77777777" w:rsidR="00FB0F19" w:rsidRDefault="00000000">
            <w:pPr>
              <w:spacing w:before="135" w:after="135"/>
              <w:jc w:val="both"/>
              <w:textAlignment w:val="center"/>
            </w:pPr>
            <w:r>
              <w:rPr>
                <w:rFonts w:ascii="Arial" w:hAnsi="Arial" w:cs="Arial"/>
                <w:b/>
                <w:bCs/>
                <w:color w:val="000000"/>
                <w:position w:val="-2"/>
                <w:sz w:val="18"/>
                <w:szCs w:val="18"/>
              </w:rPr>
              <w:t>Naslov prebivališča</w:t>
            </w:r>
          </w:p>
          <w:p w14:paraId="00507037" w14:textId="77777777" w:rsidR="00FB0F19" w:rsidRDefault="00000000">
            <w:pPr>
              <w:spacing w:before="135" w:after="135"/>
              <w:jc w:val="both"/>
              <w:textAlignment w:val="center"/>
            </w:pPr>
            <w:r>
              <w:rPr>
                <w:rFonts w:ascii="Arial" w:hAnsi="Arial" w:cs="Arial"/>
                <w:b/>
                <w:bCs/>
                <w:color w:val="000000"/>
                <w:position w:val="-2"/>
                <w:sz w:val="18"/>
                <w:szCs w:val="18"/>
              </w:rPr>
              <w:t>ali</w:t>
            </w:r>
          </w:p>
          <w:p w14:paraId="28EDAE0C" w14:textId="77777777" w:rsidR="00FB0F1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AC173" w14:textId="77777777" w:rsidR="00FB0F19" w:rsidRDefault="00000000">
            <w:pPr>
              <w:spacing w:before="135" w:after="135"/>
              <w:jc w:val="both"/>
              <w:textAlignment w:val="center"/>
            </w:pPr>
            <w:r>
              <w:rPr>
                <w:rFonts w:ascii="Arial" w:hAnsi="Arial" w:cs="Arial"/>
                <w:b/>
                <w:bCs/>
                <w:color w:val="000000"/>
                <w:position w:val="-2"/>
                <w:sz w:val="18"/>
                <w:szCs w:val="18"/>
              </w:rPr>
              <w:t>Delež lastništva</w:t>
            </w:r>
          </w:p>
          <w:p w14:paraId="061C3EC2" w14:textId="77777777" w:rsidR="00FB0F19" w:rsidRDefault="00000000">
            <w:pPr>
              <w:spacing w:before="135" w:after="135"/>
              <w:jc w:val="both"/>
              <w:textAlignment w:val="center"/>
            </w:pPr>
            <w:r>
              <w:rPr>
                <w:rFonts w:ascii="Arial" w:hAnsi="Arial" w:cs="Arial"/>
                <w:b/>
                <w:bCs/>
                <w:color w:val="000000"/>
                <w:position w:val="-2"/>
                <w:sz w:val="18"/>
                <w:szCs w:val="18"/>
              </w:rPr>
              <w:t>ali</w:t>
            </w:r>
          </w:p>
          <w:p w14:paraId="04A05420" w14:textId="77777777" w:rsidR="00FB0F1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B0F19" w14:paraId="44EBF2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A6989"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F7D78"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D3020"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708E5A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A83E9"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3550A"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240D7"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0C2BFDD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7F396"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8895A"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9FC97"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18141E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67B9A"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06989"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D7526" w14:textId="77777777" w:rsidR="00FB0F19" w:rsidRDefault="00000000">
            <w:pPr>
              <w:spacing w:before="135" w:after="135"/>
              <w:jc w:val="both"/>
              <w:textAlignment w:val="center"/>
            </w:pPr>
            <w:r>
              <w:rPr>
                <w:rFonts w:ascii="Arial" w:hAnsi="Arial" w:cs="Arial"/>
                <w:color w:val="000000"/>
                <w:position w:val="-2"/>
                <w:sz w:val="18"/>
                <w:szCs w:val="18"/>
              </w:rPr>
              <w:t> </w:t>
            </w:r>
          </w:p>
        </w:tc>
      </w:tr>
    </w:tbl>
    <w:p w14:paraId="56E208D5" w14:textId="77777777" w:rsidR="00FB0F19"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B0F19" w14:paraId="2D6D09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9BD67" w14:textId="77777777" w:rsidR="00FB0F19"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63F315" w14:textId="77777777" w:rsidR="00FB0F1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13E39" w14:textId="77777777" w:rsidR="00FB0F1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B0F19" w14:paraId="719992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1F91F"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EE5A5"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C9415"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20418A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1D8FA"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DAFC9"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D7800"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42150D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92BA9"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CB108"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07A6A" w14:textId="77777777" w:rsidR="00FB0F19" w:rsidRDefault="00000000">
            <w:pPr>
              <w:spacing w:before="135" w:after="135"/>
              <w:jc w:val="both"/>
              <w:textAlignment w:val="center"/>
            </w:pPr>
            <w:r>
              <w:rPr>
                <w:rFonts w:ascii="Arial" w:hAnsi="Arial" w:cs="Arial"/>
                <w:color w:val="000000"/>
                <w:position w:val="-2"/>
                <w:sz w:val="18"/>
                <w:szCs w:val="18"/>
              </w:rPr>
              <w:t> </w:t>
            </w:r>
          </w:p>
        </w:tc>
      </w:tr>
      <w:tr w:rsidR="00FB0F19" w14:paraId="26E419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D3F0A"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836A1" w14:textId="77777777" w:rsidR="00FB0F1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89B7" w14:textId="77777777" w:rsidR="00FB0F19" w:rsidRDefault="00000000">
            <w:pPr>
              <w:spacing w:before="135" w:after="135"/>
              <w:jc w:val="both"/>
              <w:textAlignment w:val="center"/>
            </w:pPr>
            <w:r>
              <w:rPr>
                <w:rFonts w:ascii="Arial" w:hAnsi="Arial" w:cs="Arial"/>
                <w:color w:val="000000"/>
                <w:position w:val="-2"/>
                <w:sz w:val="18"/>
                <w:szCs w:val="18"/>
              </w:rPr>
              <w:t> </w:t>
            </w:r>
          </w:p>
        </w:tc>
      </w:tr>
    </w:tbl>
    <w:p w14:paraId="17AF823A" w14:textId="77777777" w:rsidR="00FB0F19"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B0F19" w14:paraId="45BA0438" w14:textId="77777777">
        <w:tc>
          <w:tcPr>
            <w:tcW w:w="4080" w:type="dxa"/>
            <w:tcMar>
              <w:top w:w="75" w:type="dxa"/>
              <w:bottom w:w="75" w:type="dxa"/>
            </w:tcMar>
            <w:vAlign w:val="center"/>
          </w:tcPr>
          <w:p w14:paraId="43239D92" w14:textId="77777777" w:rsidR="00FB0F1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860D436" w14:textId="77777777" w:rsidR="00FB0F19" w:rsidRDefault="00000000">
            <w:r>
              <w:rPr>
                <w:rFonts w:ascii="Arial" w:hAnsi="Arial" w:cs="Arial"/>
                <w:color w:val="000000"/>
                <w:position w:val="-2"/>
                <w:sz w:val="18"/>
                <w:szCs w:val="18"/>
              </w:rPr>
              <w:t>Ime in priimek: _____________________</w:t>
            </w:r>
          </w:p>
        </w:tc>
      </w:tr>
      <w:tr w:rsidR="00FB0F19" w14:paraId="4FBB26D4" w14:textId="77777777">
        <w:tc>
          <w:tcPr>
            <w:tcW w:w="4080" w:type="dxa"/>
            <w:tcMar>
              <w:top w:w="75" w:type="dxa"/>
              <w:bottom w:w="75" w:type="dxa"/>
            </w:tcMar>
            <w:vAlign w:val="center"/>
          </w:tcPr>
          <w:p w14:paraId="0C40A1B4" w14:textId="77777777" w:rsidR="00FB0F19" w:rsidRDefault="00000000">
            <w:r>
              <w:rPr>
                <w:rFonts w:ascii="Arial" w:hAnsi="Arial" w:cs="Arial"/>
                <w:color w:val="000000"/>
                <w:position w:val="-2"/>
                <w:sz w:val="18"/>
                <w:szCs w:val="18"/>
              </w:rPr>
              <w:t> </w:t>
            </w:r>
          </w:p>
        </w:tc>
        <w:tc>
          <w:tcPr>
            <w:tcW w:w="0" w:type="auto"/>
            <w:tcMar>
              <w:top w:w="75" w:type="dxa"/>
              <w:bottom w:w="75" w:type="dxa"/>
            </w:tcMar>
            <w:vAlign w:val="center"/>
          </w:tcPr>
          <w:p w14:paraId="26882333" w14:textId="77777777" w:rsidR="00FB0F19" w:rsidRDefault="00000000">
            <w:pPr>
              <w:jc w:val="center"/>
            </w:pPr>
            <w:r>
              <w:rPr>
                <w:rFonts w:ascii="Arial" w:hAnsi="Arial" w:cs="Arial"/>
                <w:color w:val="000000"/>
                <w:position w:val="-2"/>
                <w:sz w:val="18"/>
                <w:szCs w:val="18"/>
              </w:rPr>
              <w:t>(žig in podpis)</w:t>
            </w:r>
          </w:p>
        </w:tc>
      </w:tr>
    </w:tbl>
    <w:p w14:paraId="59CD81E9" w14:textId="77777777" w:rsidR="00FB0F19" w:rsidRDefault="00000000">
      <w:pPr>
        <w:spacing w:before="225" w:after="225" w:line="240" w:lineRule="auto"/>
        <w:jc w:val="both"/>
      </w:pPr>
      <w:r>
        <w:rPr>
          <w:rFonts w:ascii="Arial" w:hAnsi="Arial" w:cs="Arial"/>
          <w:color w:val="000000"/>
          <w:sz w:val="18"/>
          <w:szCs w:val="18"/>
        </w:rPr>
        <w:t> </w:t>
      </w:r>
    </w:p>
    <w:p w14:paraId="3BFD9AE4" w14:textId="77777777" w:rsidR="00FB0F1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B2BEF1A" w14:textId="77777777" w:rsidR="00FB0F19" w:rsidRDefault="00FB0F19">
      <w:pPr>
        <w:sectPr w:rsidR="00FB0F19" w:rsidSect="006E7A2B">
          <w:footerReference w:type="default" r:id="rId20"/>
          <w:pgSz w:w="11906" w:h="16838"/>
          <w:pgMar w:top="1418" w:right="1418" w:bottom="1418" w:left="1418" w:header="567" w:footer="596" w:gutter="0"/>
          <w:cols w:space="708"/>
          <w:docGrid w:linePitch="360"/>
        </w:sectPr>
      </w:pPr>
    </w:p>
    <w:p w14:paraId="2F807CDB" w14:textId="77777777" w:rsidR="0000000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6F42B12D" w14:textId="77777777" w:rsidR="00000000" w:rsidRDefault="00000000" w:rsidP="00AC0380">
      <w:pPr>
        <w:rPr>
          <w:rFonts w:ascii="Arial" w:hAnsi="Arial" w:cs="Arial"/>
        </w:rPr>
      </w:pPr>
    </w:p>
    <w:p w14:paraId="6C940075" w14:textId="77777777" w:rsidR="00FB0F19" w:rsidRDefault="00000000">
      <w:pPr>
        <w:spacing w:before="224" w:after="224" w:line="240" w:lineRule="auto"/>
        <w:jc w:val="center"/>
        <w:outlineLvl w:val="1"/>
      </w:pPr>
      <w:r>
        <w:rPr>
          <w:rFonts w:ascii="Arial" w:hAnsi="Arial" w:cs="Arial"/>
          <w:b/>
          <w:bCs/>
          <w:color w:val="000000"/>
          <w:sz w:val="27"/>
          <w:szCs w:val="27"/>
        </w:rPr>
        <w:t>OKVIRNI SPORAZUM ZA MED PRIPOMOČKE_2024</w:t>
      </w:r>
    </w:p>
    <w:p w14:paraId="04E2851D" w14:textId="77777777" w:rsidR="00FB0F19" w:rsidRDefault="00000000">
      <w:pPr>
        <w:spacing w:before="225" w:after="225" w:line="240" w:lineRule="auto"/>
        <w:jc w:val="center"/>
      </w:pPr>
      <w:r>
        <w:rPr>
          <w:rFonts w:ascii="Arial" w:hAnsi="Arial" w:cs="Arial"/>
          <w:color w:val="000000"/>
          <w:sz w:val="18"/>
          <w:szCs w:val="18"/>
        </w:rPr>
        <w:t>sklenjen med</w:t>
      </w:r>
    </w:p>
    <w:p w14:paraId="01195FB6" w14:textId="77777777" w:rsidR="00FB0F19" w:rsidRDefault="0000000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FB0F19" w14:paraId="708AB76B" w14:textId="77777777">
        <w:tc>
          <w:tcPr>
            <w:tcW w:w="3300" w:type="dxa"/>
            <w:tcMar>
              <w:top w:w="0" w:type="auto"/>
              <w:bottom w:w="0" w:type="auto"/>
            </w:tcMar>
            <w:vAlign w:val="center"/>
          </w:tcPr>
          <w:p w14:paraId="4579891B" w14:textId="77777777" w:rsidR="00FB0F1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28DAF4B" w14:textId="77777777" w:rsidR="00FB0F19" w:rsidRDefault="00000000">
            <w:r>
              <w:rPr>
                <w:rFonts w:ascii="Arial" w:hAnsi="Arial" w:cs="Arial"/>
                <w:color w:val="000000"/>
                <w:position w:val="-2"/>
                <w:sz w:val="18"/>
                <w:szCs w:val="18"/>
              </w:rPr>
              <w:t>5054621000</w:t>
            </w:r>
          </w:p>
        </w:tc>
      </w:tr>
      <w:tr w:rsidR="00FB0F19" w14:paraId="60F5821F" w14:textId="77777777">
        <w:tc>
          <w:tcPr>
            <w:tcW w:w="3300" w:type="dxa"/>
            <w:tcMar>
              <w:top w:w="0" w:type="auto"/>
              <w:bottom w:w="0" w:type="auto"/>
            </w:tcMar>
            <w:vAlign w:val="center"/>
          </w:tcPr>
          <w:p w14:paraId="14AB88A6" w14:textId="77777777" w:rsidR="00FB0F1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3A5F6B0" w14:textId="77777777" w:rsidR="00FB0F19" w:rsidRDefault="00000000">
            <w:r>
              <w:rPr>
                <w:rFonts w:ascii="Arial" w:hAnsi="Arial" w:cs="Arial"/>
                <w:color w:val="000000"/>
                <w:position w:val="-2"/>
                <w:sz w:val="18"/>
                <w:szCs w:val="18"/>
              </w:rPr>
              <w:t>SI 82657106</w:t>
            </w:r>
          </w:p>
        </w:tc>
      </w:tr>
      <w:tr w:rsidR="00FB0F19" w14:paraId="4D6B1FE3" w14:textId="77777777">
        <w:tc>
          <w:tcPr>
            <w:tcW w:w="3300" w:type="dxa"/>
            <w:tcMar>
              <w:top w:w="0" w:type="auto"/>
              <w:bottom w:w="0" w:type="auto"/>
            </w:tcMar>
            <w:vAlign w:val="center"/>
          </w:tcPr>
          <w:p w14:paraId="458DC457" w14:textId="77777777" w:rsidR="00FB0F1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6AB218B7" w14:textId="77777777" w:rsidR="00FB0F19" w:rsidRDefault="00000000">
            <w:r>
              <w:rPr>
                <w:rFonts w:ascii="Arial" w:hAnsi="Arial" w:cs="Arial"/>
                <w:color w:val="000000"/>
                <w:position w:val="-2"/>
                <w:sz w:val="18"/>
                <w:szCs w:val="18"/>
              </w:rPr>
              <w:t>SI56 0110 0603 0278 379</w:t>
            </w:r>
          </w:p>
        </w:tc>
      </w:tr>
    </w:tbl>
    <w:p w14:paraId="21B32786" w14:textId="77777777" w:rsidR="00FB0F19" w:rsidRDefault="00FB0F19"/>
    <w:p w14:paraId="71001445" w14:textId="77777777" w:rsidR="00FB0F19" w:rsidRDefault="00000000">
      <w:pPr>
        <w:spacing w:before="225" w:after="225" w:line="240" w:lineRule="auto"/>
        <w:jc w:val="center"/>
      </w:pPr>
      <w:r>
        <w:rPr>
          <w:rFonts w:ascii="Arial" w:hAnsi="Arial" w:cs="Arial"/>
          <w:color w:val="000000"/>
          <w:sz w:val="18"/>
          <w:szCs w:val="18"/>
        </w:rPr>
        <w:t>in</w:t>
      </w:r>
    </w:p>
    <w:p w14:paraId="2B169E0B" w14:textId="77777777" w:rsidR="00FB0F19"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FB0F19" w14:paraId="06D2C374" w14:textId="77777777">
        <w:tc>
          <w:tcPr>
            <w:tcW w:w="3300" w:type="dxa"/>
            <w:tcMar>
              <w:top w:w="0" w:type="auto"/>
              <w:bottom w:w="0" w:type="auto"/>
            </w:tcMar>
            <w:vAlign w:val="center"/>
          </w:tcPr>
          <w:p w14:paraId="1DB9D2F5" w14:textId="77777777" w:rsidR="00FB0F1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CDEB500" w14:textId="77777777" w:rsidR="00FB0F19" w:rsidRDefault="00000000">
            <w:r>
              <w:rPr>
                <w:rFonts w:ascii="Arial" w:hAnsi="Arial" w:cs="Arial"/>
                <w:color w:val="000000"/>
                <w:position w:val="-2"/>
                <w:sz w:val="18"/>
                <w:szCs w:val="18"/>
              </w:rPr>
              <w:t> </w:t>
            </w:r>
          </w:p>
        </w:tc>
      </w:tr>
      <w:tr w:rsidR="00FB0F19" w14:paraId="1E4F7198" w14:textId="77777777">
        <w:tc>
          <w:tcPr>
            <w:tcW w:w="3300" w:type="dxa"/>
            <w:tcMar>
              <w:top w:w="0" w:type="auto"/>
              <w:bottom w:w="0" w:type="auto"/>
            </w:tcMar>
            <w:vAlign w:val="center"/>
          </w:tcPr>
          <w:p w14:paraId="5EA0F5C2" w14:textId="77777777" w:rsidR="00FB0F1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000EB4A" w14:textId="77777777" w:rsidR="00FB0F19" w:rsidRDefault="00000000">
            <w:r>
              <w:rPr>
                <w:rFonts w:ascii="Arial" w:hAnsi="Arial" w:cs="Arial"/>
                <w:color w:val="000000"/>
                <w:position w:val="-2"/>
                <w:sz w:val="18"/>
                <w:szCs w:val="18"/>
              </w:rPr>
              <w:t> </w:t>
            </w:r>
          </w:p>
        </w:tc>
      </w:tr>
      <w:tr w:rsidR="00FB0F19" w14:paraId="183AEDDE" w14:textId="77777777">
        <w:tc>
          <w:tcPr>
            <w:tcW w:w="3300" w:type="dxa"/>
            <w:tcMar>
              <w:top w:w="0" w:type="auto"/>
              <w:bottom w:w="0" w:type="auto"/>
            </w:tcMar>
            <w:vAlign w:val="center"/>
          </w:tcPr>
          <w:p w14:paraId="68C5836C" w14:textId="77777777" w:rsidR="00FB0F1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C4FB0B4" w14:textId="77777777" w:rsidR="00FB0F19" w:rsidRDefault="00000000">
            <w:r>
              <w:rPr>
                <w:rFonts w:ascii="Arial" w:hAnsi="Arial" w:cs="Arial"/>
                <w:color w:val="000000"/>
                <w:position w:val="-2"/>
                <w:sz w:val="18"/>
                <w:szCs w:val="18"/>
              </w:rPr>
              <w:t> </w:t>
            </w:r>
          </w:p>
        </w:tc>
      </w:tr>
    </w:tbl>
    <w:p w14:paraId="27C41685" w14:textId="77777777" w:rsidR="00FB0F19" w:rsidRDefault="00000000">
      <w:pPr>
        <w:spacing w:before="225" w:after="225" w:line="240" w:lineRule="auto"/>
        <w:jc w:val="both"/>
      </w:pPr>
      <w:r>
        <w:rPr>
          <w:rFonts w:ascii="Arial" w:hAnsi="Arial" w:cs="Arial"/>
          <w:color w:val="000000"/>
          <w:sz w:val="18"/>
          <w:szCs w:val="18"/>
        </w:rPr>
        <w:t> </w:t>
      </w:r>
    </w:p>
    <w:p w14:paraId="28A0C0FD" w14:textId="77777777" w:rsidR="00FB0F19" w:rsidRDefault="00000000">
      <w:pPr>
        <w:spacing w:before="225" w:after="225" w:line="240" w:lineRule="auto"/>
        <w:jc w:val="both"/>
      </w:pPr>
      <w:r>
        <w:rPr>
          <w:rFonts w:ascii="Arial" w:hAnsi="Arial" w:cs="Arial"/>
          <w:b/>
          <w:bCs/>
          <w:color w:val="000000"/>
          <w:sz w:val="18"/>
          <w:szCs w:val="18"/>
        </w:rPr>
        <w:t>I. SPLOŠNE DOLOČBE</w:t>
      </w:r>
    </w:p>
    <w:p w14:paraId="3A186721" w14:textId="77777777" w:rsidR="00FB0F1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FB0F19" w14:paraId="5F58BF7D" w14:textId="77777777">
        <w:tc>
          <w:tcPr>
            <w:tcW w:w="0" w:type="auto"/>
            <w:tcMar>
              <w:top w:w="0" w:type="auto"/>
              <w:bottom w:w="0" w:type="auto"/>
            </w:tcMar>
          </w:tcPr>
          <w:p w14:paraId="55391FD3" w14:textId="77777777" w:rsidR="00FB0F19"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0B86BC65" w14:textId="77777777" w:rsidR="00FB0F19" w:rsidRDefault="0000000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4AF620E5" w14:textId="77777777" w:rsidR="00FB0F19"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6AB7177E" w14:textId="77777777" w:rsidR="00FB0F1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FB0F19" w14:paraId="51958BD1" w14:textId="77777777">
        <w:tc>
          <w:tcPr>
            <w:tcW w:w="0" w:type="auto"/>
            <w:tcMar>
              <w:top w:w="0" w:type="auto"/>
              <w:bottom w:w="0" w:type="auto"/>
            </w:tcMar>
          </w:tcPr>
          <w:p w14:paraId="0D0D2AFF" w14:textId="77777777" w:rsidR="00FB0F19"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4D373388" w14:textId="77777777" w:rsidR="00FB0F19" w:rsidRDefault="00000000">
            <w:pPr>
              <w:spacing w:before="225" w:after="225"/>
              <w:jc w:val="both"/>
            </w:pPr>
            <w:r>
              <w:rPr>
                <w:rFonts w:ascii="Arial" w:hAnsi="Arial" w:cs="Arial"/>
                <w:color w:val="000000"/>
                <w:sz w:val="18"/>
                <w:szCs w:val="18"/>
              </w:rPr>
              <w:t>Stranke sporazuma sklepajo ta sporazum za posamezne vrste blaga, opredeljene v tem sporazumu.</w:t>
            </w:r>
          </w:p>
          <w:p w14:paraId="59C0B967" w14:textId="77777777" w:rsidR="00FB0F19" w:rsidRDefault="00000000">
            <w:pPr>
              <w:spacing w:before="225" w:after="225"/>
              <w:jc w:val="both"/>
            </w:pPr>
            <w:r>
              <w:rPr>
                <w:rFonts w:ascii="Arial" w:hAnsi="Arial" w:cs="Arial"/>
                <w:color w:val="000000"/>
                <w:sz w:val="18"/>
                <w:szCs w:val="18"/>
              </w:rPr>
              <w:t>Ponudbene dokumentacije strank in razpisna dokumentacija so sestavni del tega sporazuma.</w:t>
            </w:r>
          </w:p>
        </w:tc>
      </w:tr>
    </w:tbl>
    <w:p w14:paraId="7121C43D" w14:textId="77777777" w:rsidR="00FB0F19" w:rsidRDefault="00000000">
      <w:pPr>
        <w:spacing w:before="225" w:after="225" w:line="240" w:lineRule="auto"/>
        <w:jc w:val="both"/>
      </w:pPr>
      <w:r>
        <w:rPr>
          <w:rFonts w:ascii="Arial" w:hAnsi="Arial" w:cs="Arial"/>
          <w:b/>
          <w:bCs/>
          <w:color w:val="000000"/>
          <w:sz w:val="18"/>
          <w:szCs w:val="18"/>
        </w:rPr>
        <w:t>II. PREDMET SPORAZUMA</w:t>
      </w:r>
    </w:p>
    <w:p w14:paraId="377246E8" w14:textId="77777777" w:rsidR="00FB0F19"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FB0F19" w14:paraId="5690790D" w14:textId="77777777">
        <w:tc>
          <w:tcPr>
            <w:tcW w:w="0" w:type="auto"/>
            <w:tcMar>
              <w:top w:w="0" w:type="auto"/>
              <w:bottom w:w="0" w:type="auto"/>
            </w:tcMar>
          </w:tcPr>
          <w:p w14:paraId="3616F7BE" w14:textId="77777777" w:rsidR="00FB0F19" w:rsidRDefault="00000000">
            <w:pPr>
              <w:spacing w:before="225" w:after="225"/>
              <w:jc w:val="both"/>
            </w:pPr>
            <w:r>
              <w:rPr>
                <w:rFonts w:ascii="Arial" w:hAnsi="Arial" w:cs="Arial"/>
                <w:color w:val="000000"/>
                <w:sz w:val="18"/>
                <w:szCs w:val="18"/>
              </w:rPr>
              <w:t xml:space="preserve">Predmet okvirnega sporazuma so stalne nabave </w:t>
            </w:r>
            <w:r>
              <w:rPr>
                <w:rFonts w:ascii="Arial" w:hAnsi="Arial" w:cs="Arial"/>
                <w:b/>
                <w:bCs/>
                <w:color w:val="000000"/>
                <w:sz w:val="18"/>
                <w:szCs w:val="18"/>
              </w:rPr>
              <w:t xml:space="preserve">intraokularnih leč in ostalega medicinsko potrošnega </w:t>
            </w:r>
            <w:r>
              <w:rPr>
                <w:rFonts w:ascii="Arial" w:hAnsi="Arial" w:cs="Arial"/>
                <w:b/>
                <w:bCs/>
                <w:color w:val="000000"/>
                <w:sz w:val="18"/>
                <w:szCs w:val="18"/>
              </w:rPr>
              <w:lastRenderedPageBreak/>
              <w:t>materiala za potrebe oddelka za okulistiko</w:t>
            </w:r>
            <w:r>
              <w:rPr>
                <w:rFonts w:ascii="Arial" w:hAnsi="Arial" w:cs="Arial"/>
                <w:color w:val="000000"/>
                <w:sz w:val="18"/>
                <w:szCs w:val="18"/>
              </w:rPr>
              <w:t>.</w:t>
            </w:r>
          </w:p>
          <w:p w14:paraId="2A2AF61D" w14:textId="77777777" w:rsidR="00FB0F19"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4D3071F4" w14:textId="77777777" w:rsidR="00FB0F19"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7F80D8A3" w14:textId="77777777" w:rsidR="00FB0F19"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FB0F19" w14:paraId="566336B1" w14:textId="77777777">
        <w:tc>
          <w:tcPr>
            <w:tcW w:w="0" w:type="auto"/>
            <w:tcMar>
              <w:top w:w="0" w:type="auto"/>
              <w:bottom w:w="0" w:type="auto"/>
            </w:tcMar>
          </w:tcPr>
          <w:p w14:paraId="0D03DB28" w14:textId="77777777" w:rsidR="00FB0F19" w:rsidRDefault="00000000">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67FB3D69" w14:textId="77777777" w:rsidR="00FB0F19"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2C6FC19C" w14:textId="77777777" w:rsidR="00FB0F19" w:rsidRDefault="00000000">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373606E8" w14:textId="77777777" w:rsidR="00FB0F19" w:rsidRDefault="00000000">
      <w:pPr>
        <w:spacing w:before="225" w:after="225" w:line="240" w:lineRule="auto"/>
        <w:jc w:val="both"/>
      </w:pPr>
      <w:r>
        <w:rPr>
          <w:rFonts w:ascii="Arial" w:hAnsi="Arial" w:cs="Arial"/>
          <w:b/>
          <w:bCs/>
          <w:color w:val="000000"/>
          <w:sz w:val="18"/>
          <w:szCs w:val="18"/>
        </w:rPr>
        <w:t>III. IZVAJANJE SPORAZUMA</w:t>
      </w:r>
    </w:p>
    <w:p w14:paraId="2EB3CD9F" w14:textId="77777777" w:rsidR="00FB0F1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FB0F19" w14:paraId="1A8E64AD" w14:textId="77777777">
        <w:tc>
          <w:tcPr>
            <w:tcW w:w="0" w:type="auto"/>
            <w:tcMar>
              <w:top w:w="0" w:type="auto"/>
              <w:bottom w:w="0" w:type="auto"/>
            </w:tcMar>
          </w:tcPr>
          <w:p w14:paraId="42E41059" w14:textId="77777777" w:rsidR="00FB0F19" w:rsidRDefault="00000000">
            <w:pPr>
              <w:spacing w:before="225" w:after="225"/>
              <w:jc w:val="both"/>
            </w:pPr>
            <w:r>
              <w:rPr>
                <w:rFonts w:ascii="Arial" w:hAnsi="Arial" w:cs="Arial"/>
                <w:color w:val="000000"/>
                <w:sz w:val="18"/>
                <w:szCs w:val="18"/>
              </w:rPr>
              <w:t xml:space="preserve">Sporazum se sklepa za obdobje od </w:t>
            </w:r>
            <w:r>
              <w:rPr>
                <w:rFonts w:ascii="Arial" w:hAnsi="Arial" w:cs="Arial"/>
                <w:b/>
                <w:bCs/>
                <w:color w:val="000000"/>
                <w:sz w:val="18"/>
                <w:szCs w:val="18"/>
              </w:rPr>
              <w:t>1.2.2024 do 31.1.2027.</w:t>
            </w:r>
          </w:p>
          <w:p w14:paraId="4253FA07" w14:textId="77777777" w:rsidR="00FB0F19" w:rsidRDefault="00000000">
            <w:pPr>
              <w:spacing w:before="225" w:after="225"/>
              <w:jc w:val="both"/>
            </w:pPr>
            <w:r>
              <w:rPr>
                <w:rFonts w:ascii="Arial" w:hAnsi="Arial" w:cs="Arial"/>
                <w:color w:val="000000"/>
                <w:sz w:val="18"/>
                <w:szCs w:val="18"/>
              </w:rPr>
              <w:t>Naročnik je čas trajanja iz prejšnjega odstavka razdelil na naslednja obdobja:</w:t>
            </w:r>
          </w:p>
          <w:tbl>
            <w:tblPr>
              <w:tblStyle w:val="NormalTablePHPDOCX"/>
              <w:tblW w:w="0" w:type="auto"/>
              <w:tblLook w:val="04A0" w:firstRow="1" w:lastRow="0" w:firstColumn="1" w:lastColumn="0" w:noHBand="0" w:noVBand="1"/>
            </w:tblPr>
            <w:tblGrid>
              <w:gridCol w:w="4349"/>
            </w:tblGrid>
            <w:tr w:rsidR="00FB0F19" w14:paraId="2EF52A5D" w14:textId="77777777">
              <w:tc>
                <w:tcPr>
                  <w:tcW w:w="0" w:type="auto"/>
                  <w:tcMar>
                    <w:top w:w="0" w:type="auto"/>
                    <w:bottom w:w="0" w:type="auto"/>
                  </w:tcMar>
                </w:tcPr>
                <w:p w14:paraId="2AABB443" w14:textId="77777777" w:rsidR="00FB0F19" w:rsidRDefault="00000000">
                  <w:pPr>
                    <w:numPr>
                      <w:ilvl w:val="0"/>
                      <w:numId w:val="23"/>
                    </w:numPr>
                    <w:jc w:val="both"/>
                    <w:rPr>
                      <w:rFonts w:ascii="Arial" w:hAnsi="Arial" w:cs="Arial"/>
                      <w:color w:val="000000"/>
                      <w:sz w:val="18"/>
                      <w:szCs w:val="18"/>
                    </w:rPr>
                  </w:pPr>
                  <w:r>
                    <w:rPr>
                      <w:rFonts w:ascii="Arial" w:hAnsi="Arial" w:cs="Arial"/>
                      <w:color w:val="000000"/>
                      <w:sz w:val="18"/>
                      <w:szCs w:val="18"/>
                    </w:rPr>
                    <w:t>  1. obdobje: 01.02.2024 -31.01.2025;</w:t>
                  </w:r>
                </w:p>
                <w:p w14:paraId="182F4064" w14:textId="77777777" w:rsidR="00FB0F19" w:rsidRDefault="00000000">
                  <w:pPr>
                    <w:numPr>
                      <w:ilvl w:val="0"/>
                      <w:numId w:val="23"/>
                    </w:numPr>
                    <w:jc w:val="both"/>
                    <w:rPr>
                      <w:rFonts w:ascii="Arial" w:hAnsi="Arial" w:cs="Arial"/>
                      <w:color w:val="000000"/>
                      <w:sz w:val="18"/>
                      <w:szCs w:val="18"/>
                    </w:rPr>
                  </w:pPr>
                  <w:r>
                    <w:rPr>
                      <w:rFonts w:ascii="Arial" w:hAnsi="Arial" w:cs="Arial"/>
                      <w:color w:val="000000"/>
                      <w:sz w:val="18"/>
                      <w:szCs w:val="18"/>
                    </w:rPr>
                    <w:t>  2. obdobje: 01.02.2024 - 31.01.2026;</w:t>
                  </w:r>
                </w:p>
                <w:p w14:paraId="67C5EBD5" w14:textId="77777777" w:rsidR="00FB0F19" w:rsidRDefault="00000000">
                  <w:pPr>
                    <w:numPr>
                      <w:ilvl w:val="0"/>
                      <w:numId w:val="23"/>
                    </w:numPr>
                    <w:jc w:val="both"/>
                    <w:rPr>
                      <w:rFonts w:ascii="Arial" w:hAnsi="Arial" w:cs="Arial"/>
                      <w:color w:val="000000"/>
                      <w:sz w:val="18"/>
                      <w:szCs w:val="18"/>
                    </w:rPr>
                  </w:pPr>
                  <w:r>
                    <w:rPr>
                      <w:rFonts w:ascii="Arial" w:hAnsi="Arial" w:cs="Arial"/>
                      <w:color w:val="000000"/>
                      <w:sz w:val="18"/>
                      <w:szCs w:val="18"/>
                    </w:rPr>
                    <w:t>  3. obdobje: 01.02.2026 - 31.01.2027.</w:t>
                  </w:r>
                </w:p>
              </w:tc>
            </w:tr>
          </w:tbl>
          <w:p w14:paraId="0E66FF6A" w14:textId="77777777" w:rsidR="00FB0F19" w:rsidRDefault="00FB0F19"/>
          <w:p w14:paraId="20613FE1" w14:textId="77777777" w:rsidR="00FB0F19" w:rsidRDefault="00000000">
            <w:pPr>
              <w:spacing w:before="225" w:after="225"/>
              <w:jc w:val="both"/>
            </w:pPr>
            <w:r>
              <w:rPr>
                <w:rFonts w:ascii="Arial" w:hAnsi="Arial" w:cs="Arial"/>
                <w:color w:val="000000"/>
                <w:sz w:val="18"/>
                <w:szCs w:val="18"/>
              </w:rPr>
              <w:t>Naročnik bo z izbranimi ponudniki v posameznem obdobju sklenil kupoprodajne pogodbe.</w:t>
            </w:r>
          </w:p>
          <w:p w14:paraId="4DDC6152" w14:textId="77777777" w:rsidR="00FB0F19" w:rsidRDefault="00000000">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63B90B2D" w14:textId="77777777" w:rsidR="00FB0F1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FB0F19" w14:paraId="5621C314" w14:textId="77777777">
        <w:tc>
          <w:tcPr>
            <w:tcW w:w="0" w:type="auto"/>
            <w:tcMar>
              <w:top w:w="0" w:type="auto"/>
              <w:bottom w:w="0" w:type="auto"/>
            </w:tcMar>
          </w:tcPr>
          <w:p w14:paraId="4CEE9E61" w14:textId="77777777" w:rsidR="00FB0F19" w:rsidRDefault="00000000">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793ED1B1" w14:textId="77777777" w:rsidR="00FB0F19" w:rsidRDefault="00000000">
            <w:pPr>
              <w:spacing w:before="225" w:after="225"/>
              <w:jc w:val="both"/>
            </w:pPr>
            <w:r>
              <w:rPr>
                <w:rFonts w:ascii="Arial" w:hAnsi="Arial" w:cs="Arial"/>
                <w:color w:val="000000"/>
                <w:sz w:val="18"/>
                <w:szCs w:val="18"/>
              </w:rPr>
              <w:t xml:space="preserve">Stranke bodo morale ponudbe predložiti preko sistema za elektronsko oddajo ponudb v roku in na način, </w:t>
            </w:r>
            <w:r>
              <w:rPr>
                <w:rFonts w:ascii="Arial" w:hAnsi="Arial" w:cs="Arial"/>
                <w:color w:val="000000"/>
                <w:sz w:val="18"/>
                <w:szCs w:val="18"/>
              </w:rPr>
              <w:lastRenderedPageBreak/>
              <w:t>opredeljen v povabilu k predložitvi ponudb za posamezno obdobje.</w:t>
            </w:r>
          </w:p>
          <w:p w14:paraId="79FF6710" w14:textId="77777777" w:rsidR="00FB0F19" w:rsidRDefault="00000000">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6845B041" w14:textId="77777777" w:rsidR="00FB0F19" w:rsidRDefault="00000000">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FB0F19" w14:paraId="780A9A8C" w14:textId="77777777">
        <w:tc>
          <w:tcPr>
            <w:tcW w:w="0" w:type="auto"/>
            <w:tcMar>
              <w:top w:w="0" w:type="auto"/>
              <w:bottom w:w="0" w:type="auto"/>
            </w:tcMar>
          </w:tcPr>
          <w:p w14:paraId="54878D39" w14:textId="77777777" w:rsidR="00FB0F19" w:rsidRDefault="00000000">
            <w:pPr>
              <w:spacing w:before="225" w:after="225"/>
              <w:jc w:val="both"/>
            </w:pPr>
            <w:r>
              <w:rPr>
                <w:rFonts w:ascii="Arial" w:hAnsi="Arial" w:cs="Arial"/>
                <w:b/>
                <w:bCs/>
                <w:color w:val="000000"/>
                <w:sz w:val="18"/>
                <w:szCs w:val="18"/>
              </w:rPr>
              <w:t>Merilo za izbor strank okvirnega sporazuma</w:t>
            </w:r>
          </w:p>
          <w:p w14:paraId="6F4194DA" w14:textId="77777777" w:rsidR="00FB0F19" w:rsidRDefault="00000000">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41F86489" w14:textId="77777777" w:rsidR="00FB0F19" w:rsidRDefault="00000000">
            <w:pPr>
              <w:spacing w:before="225" w:after="225"/>
              <w:jc w:val="both"/>
            </w:pPr>
            <w:r>
              <w:rPr>
                <w:rFonts w:ascii="Arial" w:hAnsi="Arial" w:cs="Arial"/>
                <w:b/>
                <w:bCs/>
                <w:color w:val="000000"/>
                <w:sz w:val="18"/>
                <w:szCs w:val="18"/>
              </w:rPr>
              <w:t>Merilo za izbor najugodnejših ponudnikov za posamezno obdobje</w:t>
            </w:r>
          </w:p>
          <w:p w14:paraId="7135A0A0" w14:textId="77777777" w:rsidR="00FB0F19" w:rsidRDefault="00000000">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751"/>
            </w:tblGrid>
            <w:tr w:rsidR="00FB0F19" w14:paraId="663DAE9D" w14:textId="77777777">
              <w:tc>
                <w:tcPr>
                  <w:tcW w:w="0" w:type="auto"/>
                  <w:tcMar>
                    <w:top w:w="0" w:type="auto"/>
                    <w:bottom w:w="0" w:type="auto"/>
                  </w:tcMar>
                </w:tcPr>
                <w:p w14:paraId="3160178E" w14:textId="77777777" w:rsidR="00FB0F19" w:rsidRDefault="00000000">
                  <w:pPr>
                    <w:numPr>
                      <w:ilvl w:val="0"/>
                      <w:numId w:val="24"/>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4E747F1F" w14:textId="77777777" w:rsidR="00FB0F19" w:rsidRDefault="00000000">
                  <w:pPr>
                    <w:numPr>
                      <w:ilvl w:val="0"/>
                      <w:numId w:val="24"/>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67609B85" w14:textId="77777777" w:rsidR="00FB0F19" w:rsidRDefault="00FB0F19"/>
          <w:p w14:paraId="003B1908" w14:textId="77777777" w:rsidR="00FB0F19" w:rsidRDefault="00000000">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763C07F8" w14:textId="77777777" w:rsidR="00FB0F19" w:rsidRDefault="00000000">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49D7D2D6" w14:textId="77777777" w:rsidR="00FB0F1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FB0F19" w14:paraId="25109894" w14:textId="77777777">
        <w:tc>
          <w:tcPr>
            <w:tcW w:w="0" w:type="auto"/>
            <w:tcMar>
              <w:top w:w="0" w:type="auto"/>
              <w:bottom w:w="0" w:type="auto"/>
            </w:tcMar>
          </w:tcPr>
          <w:p w14:paraId="77C03DD2" w14:textId="77777777" w:rsidR="00FB0F19" w:rsidRDefault="00000000">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08BA1FD7" w14:textId="77777777" w:rsidR="00FB0F19" w:rsidRDefault="00000000">
      <w:pPr>
        <w:spacing w:before="225" w:after="225" w:line="240" w:lineRule="auto"/>
        <w:jc w:val="both"/>
      </w:pPr>
      <w:r>
        <w:rPr>
          <w:rFonts w:ascii="Arial" w:hAnsi="Arial" w:cs="Arial"/>
          <w:b/>
          <w:bCs/>
          <w:color w:val="000000"/>
          <w:sz w:val="18"/>
          <w:szCs w:val="18"/>
        </w:rPr>
        <w:t>IV. CENE</w:t>
      </w:r>
    </w:p>
    <w:p w14:paraId="676425D0" w14:textId="77777777" w:rsidR="00FB0F1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FB0F19" w14:paraId="0ED9ED0C" w14:textId="77777777">
        <w:tc>
          <w:tcPr>
            <w:tcW w:w="0" w:type="auto"/>
            <w:tcMar>
              <w:top w:w="0" w:type="auto"/>
              <w:bottom w:w="0" w:type="auto"/>
            </w:tcMar>
          </w:tcPr>
          <w:p w14:paraId="080B8AF0" w14:textId="77777777" w:rsidR="00FB0F19" w:rsidRDefault="00000000">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3DDDBBA8" w14:textId="77777777" w:rsidR="00FB0F19" w:rsidRDefault="00000000">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7E74E4C8" w14:textId="77777777" w:rsidR="00FB0F19"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579DB2B" w14:textId="77777777" w:rsidR="00FB0F19" w:rsidRDefault="00000000">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59679277" w14:textId="77777777" w:rsidR="00FB0F1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FB0F19" w14:paraId="246EC7C2" w14:textId="77777777">
        <w:tc>
          <w:tcPr>
            <w:tcW w:w="0" w:type="auto"/>
            <w:tcMar>
              <w:top w:w="0" w:type="auto"/>
              <w:bottom w:w="0" w:type="auto"/>
            </w:tcMar>
          </w:tcPr>
          <w:p w14:paraId="756AC667" w14:textId="77777777" w:rsidR="00FB0F19" w:rsidRDefault="00000000">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1C4A6232" w14:textId="77777777" w:rsidR="00FB0F19"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6CA5C68B" w14:textId="77777777" w:rsidR="00FB0F19" w:rsidRDefault="00000000">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p w14:paraId="2EBEAD0C" w14:textId="77777777" w:rsidR="00FB0F19" w:rsidRDefault="00000000">
            <w:pPr>
              <w:spacing w:before="225" w:after="225"/>
              <w:jc w:val="both"/>
            </w:pPr>
            <w:r>
              <w:rPr>
                <w:rFonts w:ascii="Arial" w:hAnsi="Arial" w:cs="Arial"/>
                <w:color w:val="000000"/>
                <w:sz w:val="18"/>
                <w:szCs w:val="18"/>
              </w:rPr>
              <w:t>Naročnik se zaveže plačati račun 30. dan od prejema računa na transakcijski račun stranke. V primeru zamude pri plačilu lahko stranka naročniku zaračuna zakonske zamudne obresti.</w:t>
            </w:r>
          </w:p>
          <w:p w14:paraId="64016439" w14:textId="77777777" w:rsidR="00FB0F19" w:rsidRDefault="00000000">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48F22A47" w14:textId="77777777" w:rsidR="00FB0F19" w:rsidRDefault="00000000">
      <w:pPr>
        <w:spacing w:before="225" w:after="225" w:line="240" w:lineRule="auto"/>
        <w:jc w:val="both"/>
      </w:pPr>
      <w:r>
        <w:rPr>
          <w:rFonts w:ascii="Arial" w:hAnsi="Arial" w:cs="Arial"/>
          <w:b/>
          <w:bCs/>
          <w:color w:val="000000"/>
          <w:sz w:val="18"/>
          <w:szCs w:val="18"/>
        </w:rPr>
        <w:lastRenderedPageBreak/>
        <w:t>V. NAROČANJE BLAGA IN DOBAVNI ROK</w:t>
      </w:r>
    </w:p>
    <w:p w14:paraId="0D4CC69B" w14:textId="77777777" w:rsidR="00FB0F19"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FB0F19" w14:paraId="240414E7" w14:textId="77777777">
        <w:tc>
          <w:tcPr>
            <w:tcW w:w="0" w:type="auto"/>
            <w:tcMar>
              <w:top w:w="0" w:type="auto"/>
              <w:bottom w:w="0" w:type="auto"/>
            </w:tcMar>
          </w:tcPr>
          <w:p w14:paraId="556BCF7F" w14:textId="77777777" w:rsidR="00FB0F19" w:rsidRDefault="00000000">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4BA2AC9F" w14:textId="77777777" w:rsidR="00FB0F1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FB0F19" w14:paraId="603FC55B" w14:textId="77777777">
        <w:tc>
          <w:tcPr>
            <w:tcW w:w="0" w:type="auto"/>
            <w:tcMar>
              <w:top w:w="0" w:type="auto"/>
              <w:bottom w:w="0" w:type="auto"/>
            </w:tcMar>
          </w:tcPr>
          <w:p w14:paraId="3AC52D46" w14:textId="77777777" w:rsidR="00FB0F19" w:rsidRDefault="00000000">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962"/>
            </w:tblGrid>
            <w:tr w:rsidR="00FB0F19" w14:paraId="7EDBFFD9" w14:textId="77777777">
              <w:tc>
                <w:tcPr>
                  <w:tcW w:w="0" w:type="auto"/>
                  <w:tcMar>
                    <w:top w:w="0" w:type="auto"/>
                    <w:bottom w:w="0" w:type="auto"/>
                  </w:tcMar>
                </w:tcPr>
                <w:p w14:paraId="3966A448" w14:textId="77777777" w:rsidR="00FB0F1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31B92D6E" w14:textId="77777777" w:rsidR="00FB0F19" w:rsidRDefault="00000000">
                  <w:pPr>
                    <w:numPr>
                      <w:ilvl w:val="0"/>
                      <w:numId w:val="25"/>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2810B58C" w14:textId="77777777" w:rsidR="00FB0F19" w:rsidRDefault="00000000">
                  <w:pPr>
                    <w:numPr>
                      <w:ilvl w:val="0"/>
                      <w:numId w:val="25"/>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24117482" w14:textId="77777777" w:rsidR="00FB0F19"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4CAF5EFD" w14:textId="77777777" w:rsidR="00FB0F19" w:rsidRDefault="00000000">
                  <w:pPr>
                    <w:numPr>
                      <w:ilvl w:val="0"/>
                      <w:numId w:val="25"/>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58F33645" w14:textId="77777777" w:rsidR="00FB0F19" w:rsidRDefault="00FB0F19"/>
          <w:p w14:paraId="0575DA73" w14:textId="77777777" w:rsidR="00FB0F19" w:rsidRDefault="00000000">
            <w:pPr>
              <w:spacing w:before="225" w:after="225"/>
              <w:jc w:val="both"/>
            </w:pPr>
            <w:r>
              <w:rPr>
                <w:rFonts w:ascii="Arial" w:hAnsi="Arial" w:cs="Arial"/>
                <w:color w:val="000000"/>
                <w:sz w:val="18"/>
                <w:szCs w:val="18"/>
              </w:rPr>
              <w:t>V primeru, da stranka določene vrste blaga trenutno nima na zalogi, mora naročnika o tem obvestiti najkasneje 24 ur po prejemu naročila in naročniku ponuditi ustrezno nadomestilo (če bo naročnik to zahteval), ki bo enakovredno vrsti blaga, ki je predmet sporazuma (istega ali drugega proizvajalca), po enaki ali nižji ceni. Ustreznost nadomestnega artikla mora potrditi naročnik.</w:t>
            </w:r>
          </w:p>
          <w:p w14:paraId="154A180A" w14:textId="77777777" w:rsidR="00FB0F19" w:rsidRDefault="00000000">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5688FC31" w14:textId="77777777" w:rsidR="00FB0F19"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98320EF" w14:textId="77777777" w:rsidR="00FB0F19" w:rsidRDefault="00000000">
      <w:pPr>
        <w:spacing w:before="225" w:after="225" w:line="240" w:lineRule="auto"/>
        <w:jc w:val="both"/>
      </w:pPr>
      <w:r>
        <w:rPr>
          <w:rFonts w:ascii="Arial" w:hAnsi="Arial" w:cs="Arial"/>
          <w:b/>
          <w:bCs/>
          <w:color w:val="000000"/>
          <w:sz w:val="18"/>
          <w:szCs w:val="18"/>
        </w:rPr>
        <w:t>VI. KRITNI KUP</w:t>
      </w:r>
    </w:p>
    <w:p w14:paraId="06932162" w14:textId="77777777" w:rsidR="00FB0F1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FB0F19" w14:paraId="43D12781" w14:textId="77777777">
        <w:tc>
          <w:tcPr>
            <w:tcW w:w="0" w:type="auto"/>
            <w:tcMar>
              <w:top w:w="0" w:type="auto"/>
              <w:bottom w:w="0" w:type="auto"/>
            </w:tcMar>
          </w:tcPr>
          <w:p w14:paraId="557454B0" w14:textId="77777777" w:rsidR="00FB0F19" w:rsidRDefault="00000000">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6AE1C498" w14:textId="77777777" w:rsidR="00FB0F19" w:rsidRDefault="00000000">
            <w:pPr>
              <w:spacing w:before="225" w:after="225"/>
              <w:jc w:val="both"/>
            </w:pPr>
            <w:r>
              <w:rPr>
                <w:rFonts w:ascii="Arial" w:hAnsi="Arial" w:cs="Arial"/>
                <w:color w:val="000000"/>
                <w:sz w:val="18"/>
                <w:szCs w:val="18"/>
              </w:rPr>
              <w:t xml:space="preserve">Naročnik mora stranko sporazuma o nameravanem kritnem kupu pisno obvestiti. Ko je kritni kup izveden, naročnik stranko o tem obvesti - sporoči številko in datum naročila. Za stranko to pomeni, da je pogodba za </w:t>
            </w:r>
            <w:r>
              <w:rPr>
                <w:rFonts w:ascii="Arial" w:hAnsi="Arial" w:cs="Arial"/>
                <w:color w:val="000000"/>
                <w:sz w:val="18"/>
                <w:szCs w:val="18"/>
              </w:rPr>
              <w:lastRenderedPageBreak/>
              <w:t>dobavo, na podlagi katere je bil izveden kritni kup, razdrt, če se stranki ne dogovorita drugače.</w:t>
            </w:r>
          </w:p>
          <w:p w14:paraId="723FE132" w14:textId="77777777" w:rsidR="00FB0F19" w:rsidRDefault="00000000">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17AF1D3F" w14:textId="77777777" w:rsidR="00FB0F19" w:rsidRDefault="00000000">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3401CAE3" w14:textId="77777777" w:rsidR="00FB0F19" w:rsidRDefault="00000000">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49E54CD0" w14:textId="77777777" w:rsidR="00FB0F19" w:rsidRDefault="00000000">
      <w:pPr>
        <w:spacing w:before="225" w:after="225" w:line="240" w:lineRule="auto"/>
        <w:jc w:val="both"/>
      </w:pPr>
      <w:r>
        <w:rPr>
          <w:rFonts w:ascii="Arial" w:hAnsi="Arial" w:cs="Arial"/>
          <w:b/>
          <w:bCs/>
          <w:color w:val="000000"/>
          <w:sz w:val="18"/>
          <w:szCs w:val="18"/>
        </w:rPr>
        <w:lastRenderedPageBreak/>
        <w:t>VII. PREVZEM BLAGA</w:t>
      </w:r>
    </w:p>
    <w:p w14:paraId="7CC0B64E" w14:textId="77777777" w:rsidR="00FB0F1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FB0F19" w14:paraId="17FA4076" w14:textId="77777777">
        <w:tc>
          <w:tcPr>
            <w:tcW w:w="0" w:type="auto"/>
            <w:tcMar>
              <w:top w:w="0" w:type="auto"/>
              <w:bottom w:w="0" w:type="auto"/>
            </w:tcMar>
          </w:tcPr>
          <w:p w14:paraId="081EBA03" w14:textId="77777777" w:rsidR="00FB0F19" w:rsidRDefault="00000000">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1DD2B951" w14:textId="77777777" w:rsidR="00FB0F19" w:rsidRDefault="00000000">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381C230E" w14:textId="77777777" w:rsidR="00FB0F19" w:rsidRDefault="00000000">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2A79A6A1" w14:textId="77777777" w:rsidR="00FB0F19"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7687BDC4" w14:textId="77777777" w:rsidR="00FB0F19" w:rsidRDefault="00000000">
      <w:pPr>
        <w:spacing w:before="225" w:after="225" w:line="240" w:lineRule="auto"/>
        <w:jc w:val="both"/>
      </w:pPr>
      <w:r>
        <w:rPr>
          <w:rFonts w:ascii="Arial" w:hAnsi="Arial" w:cs="Arial"/>
          <w:b/>
          <w:bCs/>
          <w:color w:val="000000"/>
          <w:sz w:val="18"/>
          <w:szCs w:val="18"/>
        </w:rPr>
        <w:t>VIII. KAKOVOST BLAGA</w:t>
      </w:r>
    </w:p>
    <w:p w14:paraId="5087EC4E" w14:textId="77777777" w:rsidR="00FB0F1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FB0F19" w14:paraId="71648C7C" w14:textId="77777777">
        <w:tc>
          <w:tcPr>
            <w:tcW w:w="0" w:type="auto"/>
            <w:tcMar>
              <w:top w:w="0" w:type="auto"/>
              <w:bottom w:w="0" w:type="auto"/>
            </w:tcMar>
          </w:tcPr>
          <w:p w14:paraId="09815FF4" w14:textId="77777777" w:rsidR="00FB0F19"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434AD188" w14:textId="77777777" w:rsidR="00FB0F19" w:rsidRDefault="00000000">
            <w:pPr>
              <w:spacing w:before="225" w:after="225"/>
              <w:jc w:val="both"/>
            </w:pPr>
            <w:r>
              <w:rPr>
                <w:rFonts w:ascii="Arial" w:hAnsi="Arial" w:cs="Arial"/>
                <w:color w:val="000000"/>
                <w:sz w:val="18"/>
                <w:szCs w:val="18"/>
              </w:rPr>
              <w:t>Stranka naročniku jamči:</w:t>
            </w:r>
          </w:p>
          <w:tbl>
            <w:tblPr>
              <w:tblStyle w:val="NormalTablePHPDOCX"/>
              <w:tblW w:w="0" w:type="auto"/>
              <w:tblLook w:val="04A0" w:firstRow="1" w:lastRow="0" w:firstColumn="1" w:lastColumn="0" w:noHBand="0" w:noVBand="1"/>
            </w:tblPr>
            <w:tblGrid>
              <w:gridCol w:w="8962"/>
            </w:tblGrid>
            <w:tr w:rsidR="00FB0F19" w14:paraId="2EC32FA6" w14:textId="77777777">
              <w:tc>
                <w:tcPr>
                  <w:tcW w:w="0" w:type="auto"/>
                  <w:tcMar>
                    <w:top w:w="0" w:type="auto"/>
                    <w:bottom w:w="0" w:type="auto"/>
                  </w:tcMar>
                </w:tcPr>
                <w:p w14:paraId="28552999" w14:textId="77777777" w:rsidR="00FB0F19"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6629883B" w14:textId="77777777" w:rsidR="00FB0F19"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25C1B5E" w14:textId="77777777" w:rsidR="00FB0F19"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292E07C" w14:textId="77777777" w:rsidR="00FB0F19"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7BAA7C6" w14:textId="77777777" w:rsidR="00FB0F19"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1107C02F" w14:textId="77777777" w:rsidR="00FB0F19" w:rsidRDefault="00FB0F19"/>
        </w:tc>
      </w:tr>
    </w:tbl>
    <w:p w14:paraId="396E60D7" w14:textId="77777777" w:rsidR="00FB0F19" w:rsidRDefault="00000000">
      <w:pPr>
        <w:spacing w:before="225" w:after="225" w:line="240" w:lineRule="auto"/>
        <w:jc w:val="both"/>
      </w:pPr>
      <w:r>
        <w:rPr>
          <w:rFonts w:ascii="Arial" w:hAnsi="Arial" w:cs="Arial"/>
          <w:b/>
          <w:bCs/>
          <w:color w:val="000000"/>
          <w:sz w:val="18"/>
          <w:szCs w:val="18"/>
        </w:rPr>
        <w:t>IX. PLAČILNI POGOJI</w:t>
      </w:r>
    </w:p>
    <w:p w14:paraId="5A85F23E" w14:textId="77777777" w:rsidR="00FB0F19"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FB0F19" w14:paraId="0F774624" w14:textId="77777777">
        <w:tc>
          <w:tcPr>
            <w:tcW w:w="0" w:type="auto"/>
            <w:tcMar>
              <w:top w:w="0" w:type="auto"/>
              <w:bottom w:w="0" w:type="auto"/>
            </w:tcMar>
          </w:tcPr>
          <w:p w14:paraId="5FAB2211" w14:textId="77777777" w:rsidR="00FB0F19" w:rsidRDefault="00000000">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4346D572" w14:textId="77777777" w:rsidR="00FB0F19" w:rsidRDefault="00000000">
            <w:pPr>
              <w:spacing w:before="225" w:after="225"/>
              <w:jc w:val="both"/>
            </w:pPr>
            <w:r>
              <w:rPr>
                <w:rFonts w:ascii="Arial" w:hAnsi="Arial" w:cs="Arial"/>
                <w:color w:val="000000"/>
                <w:sz w:val="18"/>
                <w:szCs w:val="18"/>
              </w:rPr>
              <w:t>V primeru zamude pri plačilu lahko stranka naročniku zaračuna zakonske zamudne obresti.</w:t>
            </w:r>
          </w:p>
        </w:tc>
      </w:tr>
    </w:tbl>
    <w:p w14:paraId="6DCA90BE" w14:textId="77777777" w:rsidR="00FB0F19" w:rsidRDefault="00000000">
      <w:pPr>
        <w:spacing w:before="225" w:after="225" w:line="240" w:lineRule="auto"/>
        <w:jc w:val="both"/>
      </w:pPr>
      <w:r>
        <w:rPr>
          <w:rFonts w:ascii="Arial" w:hAnsi="Arial" w:cs="Arial"/>
          <w:b/>
          <w:bCs/>
          <w:color w:val="000000"/>
          <w:sz w:val="18"/>
          <w:szCs w:val="18"/>
        </w:rPr>
        <w:t>X. SKRBNIKI IN POOBLAŠČENE OSEBE SPORAZUMA</w:t>
      </w:r>
    </w:p>
    <w:p w14:paraId="0F1FB5AC" w14:textId="77777777" w:rsidR="00FB0F1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720"/>
      </w:tblGrid>
      <w:tr w:rsidR="00FB0F19" w14:paraId="098E8899" w14:textId="77777777">
        <w:tc>
          <w:tcPr>
            <w:tcW w:w="0" w:type="auto"/>
            <w:tcMar>
              <w:top w:w="0" w:type="auto"/>
              <w:bottom w:w="0" w:type="auto"/>
            </w:tcMar>
          </w:tcPr>
          <w:p w14:paraId="4E8949A5" w14:textId="77777777" w:rsidR="00FB0F19" w:rsidRDefault="00000000">
            <w:pPr>
              <w:spacing w:before="225" w:after="225"/>
              <w:jc w:val="both"/>
            </w:pPr>
            <w:r>
              <w:rPr>
                <w:rFonts w:ascii="Arial" w:hAnsi="Arial" w:cs="Arial"/>
                <w:color w:val="000000"/>
                <w:sz w:val="18"/>
                <w:szCs w:val="18"/>
              </w:rPr>
              <w:lastRenderedPageBreak/>
              <w:t>Skrbnik sporazuma za naročnika je Barbara Slak Turk, vodja službe za nabavo in skladiščenje</w:t>
            </w:r>
          </w:p>
          <w:p w14:paraId="03DB27B2" w14:textId="77777777" w:rsidR="00FB0F19" w:rsidRDefault="00000000">
            <w:pPr>
              <w:spacing w:before="225" w:after="225"/>
              <w:jc w:val="both"/>
            </w:pPr>
            <w:r>
              <w:rPr>
                <w:rFonts w:ascii="Arial" w:hAnsi="Arial" w:cs="Arial"/>
                <w:color w:val="000000"/>
                <w:sz w:val="18"/>
                <w:szCs w:val="18"/>
              </w:rPr>
              <w:t>Skrbnik sporazuma s strani stranke je_______________________.</w:t>
            </w:r>
          </w:p>
        </w:tc>
      </w:tr>
    </w:tbl>
    <w:p w14:paraId="3C1AFA26" w14:textId="77777777" w:rsidR="00FB0F19" w:rsidRDefault="00000000">
      <w:pPr>
        <w:spacing w:before="225" w:after="225" w:line="240" w:lineRule="auto"/>
        <w:jc w:val="both"/>
      </w:pPr>
      <w:r>
        <w:rPr>
          <w:rFonts w:ascii="Arial" w:hAnsi="Arial" w:cs="Arial"/>
          <w:b/>
          <w:bCs/>
          <w:color w:val="000000"/>
          <w:sz w:val="18"/>
          <w:szCs w:val="18"/>
        </w:rPr>
        <w:t>XI. ZAVAROVANJE OBVEZNOSTI</w:t>
      </w:r>
    </w:p>
    <w:p w14:paraId="71FB4FDB" w14:textId="77777777" w:rsidR="00FB0F1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FB0F19" w14:paraId="343186E8" w14:textId="77777777">
        <w:tc>
          <w:tcPr>
            <w:tcW w:w="0" w:type="auto"/>
            <w:tcMar>
              <w:top w:w="0" w:type="auto"/>
              <w:bottom w:w="0" w:type="auto"/>
            </w:tcMar>
          </w:tcPr>
          <w:p w14:paraId="51336C69" w14:textId="77777777" w:rsidR="00FB0F19" w:rsidRDefault="00000000">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3CD2C8B1" w14:textId="77777777" w:rsidR="00FB0F19"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890"/>
            </w:tblGrid>
            <w:tr w:rsidR="00FB0F19" w14:paraId="4288AF8C" w14:textId="77777777">
              <w:tc>
                <w:tcPr>
                  <w:tcW w:w="0" w:type="auto"/>
                  <w:tcMar>
                    <w:top w:w="0" w:type="auto"/>
                    <w:bottom w:w="0" w:type="auto"/>
                  </w:tcMar>
                </w:tcPr>
                <w:p w14:paraId="7D6A1240" w14:textId="77777777" w:rsidR="00FB0F19" w:rsidRDefault="00000000">
                  <w:pPr>
                    <w:numPr>
                      <w:ilvl w:val="0"/>
                      <w:numId w:val="2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94B2D4A" w14:textId="77777777" w:rsidR="00FB0F19" w:rsidRDefault="00000000">
                  <w:pPr>
                    <w:numPr>
                      <w:ilvl w:val="0"/>
                      <w:numId w:val="2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4155C75" w14:textId="77777777" w:rsidR="00FB0F19" w:rsidRDefault="00000000">
                  <w:pPr>
                    <w:numPr>
                      <w:ilvl w:val="0"/>
                      <w:numId w:val="27"/>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10C36CCC" w14:textId="77777777" w:rsidR="00FB0F19" w:rsidRDefault="00FB0F19"/>
        </w:tc>
      </w:tr>
    </w:tbl>
    <w:p w14:paraId="6B113FFB" w14:textId="77777777" w:rsidR="00FB0F19"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FB0F19" w14:paraId="0C3E2F5C" w14:textId="77777777">
        <w:tc>
          <w:tcPr>
            <w:tcW w:w="0" w:type="auto"/>
            <w:tcMar>
              <w:top w:w="0" w:type="auto"/>
              <w:bottom w:w="0" w:type="auto"/>
            </w:tcMar>
          </w:tcPr>
          <w:p w14:paraId="0FD067E3" w14:textId="77777777" w:rsidR="00FB0F19"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492E31ED" w14:textId="77777777" w:rsidR="00FB0F19"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48ABA33B" w14:textId="77777777" w:rsidR="00FB0F19" w:rsidRDefault="00000000">
      <w:pPr>
        <w:spacing w:before="225" w:after="225" w:line="240" w:lineRule="auto"/>
        <w:jc w:val="both"/>
      </w:pPr>
      <w:r>
        <w:rPr>
          <w:rFonts w:ascii="Arial" w:hAnsi="Arial" w:cs="Arial"/>
          <w:b/>
          <w:bCs/>
          <w:color w:val="000000"/>
          <w:sz w:val="18"/>
          <w:szCs w:val="18"/>
        </w:rPr>
        <w:t>XII. IZKLJUČITEV IZ SPORAZUMA</w:t>
      </w:r>
    </w:p>
    <w:p w14:paraId="7BA1DADB" w14:textId="77777777" w:rsidR="00FB0F1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FB0F19" w14:paraId="5AB52B8E" w14:textId="77777777">
        <w:tc>
          <w:tcPr>
            <w:tcW w:w="0" w:type="auto"/>
            <w:tcMar>
              <w:top w:w="0" w:type="auto"/>
              <w:bottom w:w="0" w:type="auto"/>
            </w:tcMar>
          </w:tcPr>
          <w:p w14:paraId="0B560E41" w14:textId="77777777" w:rsidR="00FB0F19"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7F6D8F7A" w14:textId="77777777" w:rsidR="00FB0F19"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451"/>
            </w:tblGrid>
            <w:tr w:rsidR="00FB0F19" w14:paraId="0490A988" w14:textId="77777777">
              <w:tc>
                <w:tcPr>
                  <w:tcW w:w="0" w:type="auto"/>
                  <w:tcMar>
                    <w:top w:w="0" w:type="auto"/>
                    <w:bottom w:w="0" w:type="auto"/>
                  </w:tcMar>
                </w:tcPr>
                <w:p w14:paraId="2926408B" w14:textId="77777777" w:rsidR="00FB0F19" w:rsidRDefault="00000000">
                  <w:pPr>
                    <w:numPr>
                      <w:ilvl w:val="0"/>
                      <w:numId w:val="28"/>
                    </w:numPr>
                    <w:jc w:val="both"/>
                    <w:rPr>
                      <w:rFonts w:ascii="Arial" w:hAnsi="Arial" w:cs="Arial"/>
                      <w:color w:val="000000"/>
                      <w:sz w:val="18"/>
                      <w:szCs w:val="18"/>
                    </w:rPr>
                  </w:pPr>
                  <w:r>
                    <w:rPr>
                      <w:rFonts w:ascii="Arial" w:hAnsi="Arial" w:cs="Arial"/>
                      <w:color w:val="000000"/>
                      <w:sz w:val="18"/>
                      <w:szCs w:val="18"/>
                    </w:rPr>
                    <w:t>neutemeljeno zavrne naročilo,</w:t>
                  </w:r>
                </w:p>
                <w:p w14:paraId="3B86ECD6" w14:textId="77777777" w:rsidR="00FB0F19" w:rsidRDefault="00000000">
                  <w:pPr>
                    <w:numPr>
                      <w:ilvl w:val="0"/>
                      <w:numId w:val="28"/>
                    </w:numPr>
                    <w:jc w:val="both"/>
                    <w:rPr>
                      <w:rFonts w:ascii="Arial" w:hAnsi="Arial" w:cs="Arial"/>
                      <w:color w:val="000000"/>
                      <w:sz w:val="18"/>
                      <w:szCs w:val="18"/>
                    </w:rPr>
                  </w:pPr>
                  <w:r>
                    <w:rPr>
                      <w:rFonts w:ascii="Arial" w:hAnsi="Arial" w:cs="Arial"/>
                      <w:color w:val="000000"/>
                      <w:sz w:val="18"/>
                      <w:szCs w:val="18"/>
                    </w:rPr>
                    <w:t>zamuja z izvedbo naročila,</w:t>
                  </w:r>
                </w:p>
                <w:p w14:paraId="4238AD80" w14:textId="77777777" w:rsidR="00FB0F19" w:rsidRDefault="00000000">
                  <w:pPr>
                    <w:numPr>
                      <w:ilvl w:val="0"/>
                      <w:numId w:val="28"/>
                    </w:numPr>
                    <w:jc w:val="both"/>
                    <w:rPr>
                      <w:rFonts w:ascii="Arial" w:hAnsi="Arial" w:cs="Arial"/>
                      <w:color w:val="000000"/>
                      <w:sz w:val="18"/>
                      <w:szCs w:val="18"/>
                    </w:rPr>
                  </w:pPr>
                  <w:r>
                    <w:rPr>
                      <w:rFonts w:ascii="Arial" w:hAnsi="Arial" w:cs="Arial"/>
                      <w:color w:val="000000"/>
                      <w:sz w:val="18"/>
                      <w:szCs w:val="18"/>
                    </w:rPr>
                    <w:t>nekvalitetno izvaja naročila, </w:t>
                  </w:r>
                </w:p>
                <w:p w14:paraId="1364E696" w14:textId="77777777" w:rsidR="00FB0F19" w:rsidRDefault="00000000">
                  <w:pPr>
                    <w:numPr>
                      <w:ilvl w:val="0"/>
                      <w:numId w:val="2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20EECF3A" w14:textId="77777777" w:rsidR="00FB0F19" w:rsidRDefault="00000000">
                  <w:pPr>
                    <w:numPr>
                      <w:ilvl w:val="0"/>
                      <w:numId w:val="2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3CC4887E" w14:textId="77777777" w:rsidR="00FB0F19" w:rsidRDefault="00FB0F19"/>
        </w:tc>
      </w:tr>
    </w:tbl>
    <w:p w14:paraId="7354C1FF" w14:textId="77777777" w:rsidR="00FB0F1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FB0F19" w14:paraId="2DD6072E" w14:textId="77777777">
        <w:tc>
          <w:tcPr>
            <w:tcW w:w="0" w:type="auto"/>
            <w:tcMar>
              <w:top w:w="0" w:type="auto"/>
              <w:bottom w:w="0" w:type="auto"/>
            </w:tcMar>
          </w:tcPr>
          <w:p w14:paraId="15A3448E" w14:textId="77777777" w:rsidR="00FB0F1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389CB3C" w14:textId="77777777" w:rsidR="00FB0F19"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FB0F19" w14:paraId="4AE7F327" w14:textId="77777777">
              <w:tc>
                <w:tcPr>
                  <w:tcW w:w="0" w:type="auto"/>
                  <w:tcMar>
                    <w:top w:w="0" w:type="auto"/>
                    <w:bottom w:w="0" w:type="auto"/>
                  </w:tcMar>
                </w:tcPr>
                <w:p w14:paraId="484699DC" w14:textId="77777777" w:rsidR="00FB0F19"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57895753" w14:textId="77777777" w:rsidR="00FB0F19"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3F67FD81" w14:textId="77777777" w:rsidR="00FB0F19" w:rsidRDefault="00FB0F19"/>
          <w:p w14:paraId="13750BA4" w14:textId="77777777" w:rsidR="00FB0F1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FB0F19" w14:paraId="24CEA23F" w14:textId="77777777">
              <w:tc>
                <w:tcPr>
                  <w:tcW w:w="0" w:type="auto"/>
                  <w:tcMar>
                    <w:top w:w="0" w:type="auto"/>
                    <w:bottom w:w="0" w:type="auto"/>
                  </w:tcMar>
                </w:tcPr>
                <w:p w14:paraId="0C4C5AE3" w14:textId="77777777" w:rsidR="00FB0F19" w:rsidRDefault="00000000">
                  <w:pPr>
                    <w:numPr>
                      <w:ilvl w:val="0"/>
                      <w:numId w:val="30"/>
                    </w:numPr>
                    <w:jc w:val="both"/>
                    <w:rPr>
                      <w:rFonts w:ascii="Arial" w:hAnsi="Arial" w:cs="Arial"/>
                      <w:color w:val="000000"/>
                      <w:sz w:val="18"/>
                      <w:szCs w:val="18"/>
                    </w:rPr>
                  </w:pPr>
                  <w:r>
                    <w:rPr>
                      <w:rFonts w:ascii="Arial" w:hAnsi="Arial" w:cs="Arial"/>
                      <w:color w:val="000000"/>
                      <w:sz w:val="18"/>
                      <w:szCs w:val="18"/>
                    </w:rPr>
                    <w:lastRenderedPageBreak/>
                    <w:t>javno naročilo je bilo bistveno spremenjeno, kar terja nov postopek javnega naročanja;</w:t>
                  </w:r>
                </w:p>
                <w:p w14:paraId="684774CE" w14:textId="77777777" w:rsidR="00FB0F19"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1858E179" w14:textId="77777777" w:rsidR="00FB0F19"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63302B6" w14:textId="77777777" w:rsidR="00FB0F19" w:rsidRDefault="00FB0F19"/>
          <w:p w14:paraId="0DFBBFF6" w14:textId="77777777" w:rsidR="00FB0F19" w:rsidRDefault="00FB0F19">
            <w:pPr>
              <w:spacing w:before="225" w:after="225"/>
              <w:jc w:val="both"/>
            </w:pPr>
          </w:p>
          <w:p w14:paraId="0DFFEA8E" w14:textId="77777777" w:rsidR="00FB0F19" w:rsidRDefault="00000000">
            <w:pPr>
              <w:spacing w:before="225" w:after="225"/>
              <w:jc w:val="both"/>
            </w:pPr>
            <w:r>
              <w:rPr>
                <w:rFonts w:ascii="Arial" w:hAnsi="Arial" w:cs="Arial"/>
                <w:color w:val="000000"/>
                <w:sz w:val="18"/>
                <w:szCs w:val="18"/>
              </w:rPr>
              <w:t>Odstop od pogodbe učinkuje z dnem, ko stranka prejme pisno izjavo naročnika o odstopu.</w:t>
            </w:r>
          </w:p>
        </w:tc>
      </w:tr>
    </w:tbl>
    <w:p w14:paraId="06DE2F07" w14:textId="77777777" w:rsidR="00FB0F19" w:rsidRDefault="00000000">
      <w:pPr>
        <w:spacing w:before="225" w:after="225" w:line="240" w:lineRule="auto"/>
        <w:jc w:val="both"/>
      </w:pPr>
      <w:r>
        <w:rPr>
          <w:rFonts w:ascii="Arial" w:hAnsi="Arial" w:cs="Arial"/>
          <w:b/>
          <w:bCs/>
          <w:color w:val="000000"/>
          <w:sz w:val="18"/>
          <w:szCs w:val="18"/>
        </w:rPr>
        <w:lastRenderedPageBreak/>
        <w:t>XIII. SOCIALNA KLAVZULA IN RAZVEZNI POGOJ</w:t>
      </w:r>
    </w:p>
    <w:p w14:paraId="14BEE5AE" w14:textId="77777777" w:rsidR="00FB0F19"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FB0F19" w14:paraId="4FB6E868" w14:textId="77777777">
        <w:tc>
          <w:tcPr>
            <w:tcW w:w="0" w:type="auto"/>
            <w:tcMar>
              <w:top w:w="0" w:type="auto"/>
              <w:bottom w:w="0" w:type="auto"/>
            </w:tcMar>
          </w:tcPr>
          <w:p w14:paraId="7A7DF848" w14:textId="77777777" w:rsidR="00FB0F19" w:rsidRDefault="00000000">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4DAAEB93" w14:textId="77777777" w:rsidR="00FB0F19" w:rsidRDefault="00000000">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311C4556" w14:textId="77777777" w:rsidR="00FB0F19" w:rsidRDefault="00FB0F19">
            <w:pPr>
              <w:spacing w:before="225" w:after="225"/>
              <w:jc w:val="both"/>
            </w:pPr>
          </w:p>
          <w:p w14:paraId="249CD367" w14:textId="77777777" w:rsidR="00FB0F19" w:rsidRDefault="00000000">
            <w:pPr>
              <w:spacing w:before="225" w:after="225"/>
              <w:jc w:val="both"/>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2F66E41F" w14:textId="77777777" w:rsidR="00FB0F19" w:rsidRDefault="00000000">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194A3A9A" w14:textId="77777777" w:rsidR="00FB0F19" w:rsidRDefault="00000000">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36FEBC0B" w14:textId="77777777" w:rsidR="00FB0F19" w:rsidRDefault="00000000">
      <w:pPr>
        <w:spacing w:before="225" w:after="225" w:line="240" w:lineRule="auto"/>
        <w:jc w:val="both"/>
      </w:pPr>
      <w:r>
        <w:rPr>
          <w:rFonts w:ascii="Arial" w:hAnsi="Arial" w:cs="Arial"/>
          <w:b/>
          <w:bCs/>
          <w:color w:val="000000"/>
          <w:sz w:val="18"/>
          <w:szCs w:val="18"/>
        </w:rPr>
        <w:t>XIV. REVIZIJSKA SLED</w:t>
      </w:r>
    </w:p>
    <w:p w14:paraId="6580B8CD" w14:textId="77777777" w:rsidR="00FB0F1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FB0F19" w14:paraId="6728FCB1" w14:textId="77777777">
        <w:tc>
          <w:tcPr>
            <w:tcW w:w="0" w:type="auto"/>
            <w:tcMar>
              <w:top w:w="0" w:type="auto"/>
              <w:bottom w:w="0" w:type="auto"/>
            </w:tcMar>
          </w:tcPr>
          <w:p w14:paraId="163E8344" w14:textId="77777777" w:rsidR="00FB0F19"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73E85AA" w14:textId="77777777" w:rsidR="00FB0F19" w:rsidRDefault="00000000">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49AD347" w14:textId="77777777" w:rsidR="00FB0F19" w:rsidRDefault="00000000">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2A822D6" w14:textId="77777777" w:rsidR="00FB0F19" w:rsidRDefault="00000000">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74D2FA0" w14:textId="77777777" w:rsidR="00FB0F19"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A72FDF9" w14:textId="77777777" w:rsidR="00FB0F19" w:rsidRDefault="00000000">
      <w:pPr>
        <w:spacing w:before="225" w:after="225" w:line="240" w:lineRule="auto"/>
        <w:jc w:val="both"/>
      </w:pPr>
      <w:r>
        <w:rPr>
          <w:rFonts w:ascii="Arial" w:hAnsi="Arial" w:cs="Arial"/>
          <w:b/>
          <w:bCs/>
          <w:color w:val="000000"/>
          <w:sz w:val="18"/>
          <w:szCs w:val="18"/>
        </w:rPr>
        <w:lastRenderedPageBreak/>
        <w:t>XV. PROTIKORUPCIJSKA KLAVZULA</w:t>
      </w:r>
    </w:p>
    <w:p w14:paraId="188613F9" w14:textId="77777777" w:rsidR="00FB0F19"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FB0F19" w14:paraId="3FF76268" w14:textId="77777777">
        <w:tc>
          <w:tcPr>
            <w:tcW w:w="0" w:type="auto"/>
            <w:tcMar>
              <w:top w:w="0" w:type="auto"/>
              <w:bottom w:w="0" w:type="auto"/>
            </w:tcMar>
          </w:tcPr>
          <w:p w14:paraId="6AB8FB1D" w14:textId="77777777" w:rsidR="00FB0F19"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FB0F19" w14:paraId="6ACF6C0F" w14:textId="77777777">
              <w:tc>
                <w:tcPr>
                  <w:tcW w:w="0" w:type="auto"/>
                  <w:tcMar>
                    <w:top w:w="0" w:type="auto"/>
                    <w:bottom w:w="0" w:type="auto"/>
                  </w:tcMar>
                </w:tcPr>
                <w:p w14:paraId="55868890" w14:textId="77777777" w:rsidR="00FB0F19" w:rsidRDefault="00000000">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2531CDE9" w14:textId="77777777" w:rsidR="00FB0F19" w:rsidRDefault="00000000">
                  <w:pPr>
                    <w:numPr>
                      <w:ilvl w:val="0"/>
                      <w:numId w:val="31"/>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2B53612" w14:textId="77777777" w:rsidR="00FB0F1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7CE7FC85" w14:textId="77777777" w:rsidR="00FB0F19" w:rsidRDefault="00000000">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2716207" w14:textId="77777777" w:rsidR="00FB0F19" w:rsidRDefault="00FB0F19"/>
          <w:p w14:paraId="42CA73A5" w14:textId="77777777" w:rsidR="00FB0F19" w:rsidRDefault="00FB0F19">
            <w:pPr>
              <w:spacing w:before="225" w:after="225"/>
              <w:jc w:val="both"/>
            </w:pPr>
          </w:p>
          <w:p w14:paraId="6BC35742" w14:textId="77777777" w:rsidR="00FB0F19" w:rsidRDefault="00000000">
            <w:pPr>
              <w:spacing w:before="225" w:after="225"/>
              <w:jc w:val="both"/>
            </w:pPr>
            <w:r>
              <w:rPr>
                <w:rFonts w:ascii="Arial" w:hAnsi="Arial" w:cs="Arial"/>
                <w:color w:val="000000"/>
                <w:sz w:val="18"/>
                <w:szCs w:val="18"/>
              </w:rPr>
              <w:t>je ničen.</w:t>
            </w:r>
          </w:p>
        </w:tc>
      </w:tr>
    </w:tbl>
    <w:p w14:paraId="10870B1F" w14:textId="77777777" w:rsidR="00FB0F19" w:rsidRDefault="00000000">
      <w:pPr>
        <w:spacing w:before="225" w:after="225" w:line="240" w:lineRule="auto"/>
        <w:jc w:val="both"/>
      </w:pPr>
      <w:r>
        <w:rPr>
          <w:rFonts w:ascii="Arial" w:hAnsi="Arial" w:cs="Arial"/>
          <w:b/>
          <w:bCs/>
          <w:color w:val="000000"/>
          <w:sz w:val="18"/>
          <w:szCs w:val="18"/>
        </w:rPr>
        <w:t>XVI. KONČNE DOLOČBE</w:t>
      </w:r>
    </w:p>
    <w:p w14:paraId="27C267D9" w14:textId="77777777" w:rsidR="00FB0F19"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FB0F19" w14:paraId="6362F5E2" w14:textId="77777777">
        <w:tc>
          <w:tcPr>
            <w:tcW w:w="0" w:type="auto"/>
            <w:tcMar>
              <w:top w:w="0" w:type="auto"/>
              <w:bottom w:w="0" w:type="auto"/>
            </w:tcMar>
          </w:tcPr>
          <w:p w14:paraId="6816C386" w14:textId="77777777" w:rsidR="00FB0F19" w:rsidRDefault="00000000">
            <w:pPr>
              <w:spacing w:before="225" w:after="225"/>
              <w:jc w:val="both"/>
            </w:pPr>
            <w:r>
              <w:rPr>
                <w:rFonts w:ascii="Arial" w:hAnsi="Arial" w:cs="Arial"/>
                <w:color w:val="000000"/>
                <w:sz w:val="18"/>
                <w:szCs w:val="18"/>
              </w:rPr>
              <w:t>Pogoji tega sporazuma so veljavni za čas trajanja sporazuma.</w:t>
            </w:r>
          </w:p>
          <w:p w14:paraId="4C57E7C3" w14:textId="77777777" w:rsidR="00FB0F19" w:rsidRDefault="00000000">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667FDB55" w14:textId="77777777" w:rsidR="00FB0F19"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FB0F19" w14:paraId="04B58AEA" w14:textId="77777777">
        <w:tc>
          <w:tcPr>
            <w:tcW w:w="0" w:type="auto"/>
            <w:tcMar>
              <w:top w:w="0" w:type="auto"/>
              <w:bottom w:w="0" w:type="auto"/>
            </w:tcMar>
          </w:tcPr>
          <w:p w14:paraId="520E2BDC" w14:textId="77777777" w:rsidR="00FB0F19"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439EED61" w14:textId="77777777" w:rsidR="00FB0F19"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FB0F19" w14:paraId="41931E2D" w14:textId="77777777">
        <w:tc>
          <w:tcPr>
            <w:tcW w:w="0" w:type="auto"/>
            <w:tcMar>
              <w:top w:w="0" w:type="auto"/>
              <w:bottom w:w="0" w:type="auto"/>
            </w:tcMar>
          </w:tcPr>
          <w:p w14:paraId="430568D2" w14:textId="77777777" w:rsidR="00FB0F19"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3F96EAD" w14:textId="77777777" w:rsidR="00FB0F19"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5699"/>
      </w:tblGrid>
      <w:tr w:rsidR="00FB0F19" w14:paraId="51C27131" w14:textId="77777777">
        <w:tc>
          <w:tcPr>
            <w:tcW w:w="0" w:type="auto"/>
            <w:tcMar>
              <w:top w:w="0" w:type="auto"/>
              <w:bottom w:w="0" w:type="auto"/>
            </w:tcMar>
          </w:tcPr>
          <w:p w14:paraId="5317C3E1" w14:textId="77777777" w:rsidR="00FB0F19" w:rsidRDefault="00000000">
            <w:pPr>
              <w:spacing w:before="225" w:after="225"/>
              <w:jc w:val="both"/>
            </w:pPr>
            <w:r>
              <w:rPr>
                <w:rFonts w:ascii="Arial" w:hAnsi="Arial" w:cs="Arial"/>
                <w:color w:val="000000"/>
                <w:sz w:val="18"/>
                <w:szCs w:val="18"/>
              </w:rPr>
              <w:t>Ta sporazum stopi v veljavo z dnem podpisa strank tega sporazuma.</w:t>
            </w:r>
          </w:p>
        </w:tc>
      </w:tr>
    </w:tbl>
    <w:p w14:paraId="2B7D5891" w14:textId="77777777" w:rsidR="00FB0F19"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FB0F19" w14:paraId="6DF0EDCE" w14:textId="77777777">
        <w:tc>
          <w:tcPr>
            <w:tcW w:w="0" w:type="auto"/>
            <w:tcMar>
              <w:top w:w="0" w:type="auto"/>
              <w:bottom w:w="0" w:type="auto"/>
            </w:tcMar>
          </w:tcPr>
          <w:p w14:paraId="02BB7E82" w14:textId="77777777" w:rsidR="00FB0F19" w:rsidRDefault="00000000">
            <w:pPr>
              <w:spacing w:before="225" w:after="225"/>
              <w:jc w:val="both"/>
            </w:pPr>
            <w:r>
              <w:rPr>
                <w:rFonts w:ascii="Arial" w:hAnsi="Arial" w:cs="Arial"/>
                <w:color w:val="000000"/>
                <w:sz w:val="18"/>
                <w:szCs w:val="18"/>
              </w:rPr>
              <w:t xml:space="preserve">Sporazum je enak za vse stranke, vendar je za namen skrajšanja postopka podpisovanja pripravljen tako, da ga stranke podpisujejo ločeno – pripravljen je v dveh izvodih za vsako stranko, od katerih prejme naročnik en (1) </w:t>
            </w:r>
            <w:r>
              <w:rPr>
                <w:rFonts w:ascii="Arial" w:hAnsi="Arial" w:cs="Arial"/>
                <w:color w:val="000000"/>
                <w:sz w:val="18"/>
                <w:szCs w:val="18"/>
              </w:rPr>
              <w:lastRenderedPageBreak/>
              <w:t>izvod  in  vsaka stranka sporazuma po en (1) izvod.</w:t>
            </w:r>
          </w:p>
        </w:tc>
      </w:tr>
    </w:tbl>
    <w:p w14:paraId="4EDFFAF6" w14:textId="77777777" w:rsidR="00FB0F19" w:rsidRDefault="00000000">
      <w:pPr>
        <w:spacing w:before="975" w:after="225" w:line="240" w:lineRule="auto"/>
        <w:jc w:val="both"/>
      </w:pPr>
      <w:r>
        <w:rPr>
          <w:rFonts w:ascii="Arial" w:hAnsi="Arial" w:cs="Arial"/>
          <w:color w:val="000000"/>
          <w:sz w:val="18"/>
          <w:szCs w:val="18"/>
        </w:rPr>
        <w:lastRenderedPageBreak/>
        <w:t>V/na ________________, dne ________________</w:t>
      </w:r>
    </w:p>
    <w:p w14:paraId="01AB9B58" w14:textId="77777777" w:rsidR="00FB0F19" w:rsidRDefault="00FB0F19">
      <w:pPr>
        <w:sectPr w:rsidR="00FB0F19" w:rsidSect="00D931BF">
          <w:pgSz w:w="11906" w:h="16838"/>
          <w:pgMar w:top="1418" w:right="1418" w:bottom="1418" w:left="1418" w:header="567" w:footer="680" w:gutter="0"/>
          <w:cols w:space="708"/>
          <w:docGrid w:linePitch="360"/>
        </w:sectPr>
      </w:pPr>
    </w:p>
    <w:p w14:paraId="2F7328A1" w14:textId="77777777" w:rsidR="0000000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FEA8207" w14:textId="77777777" w:rsidR="00000000" w:rsidRDefault="00000000" w:rsidP="00AC0380">
      <w:pPr>
        <w:rPr>
          <w:rFonts w:ascii="Arial" w:hAnsi="Arial" w:cs="Arial"/>
        </w:rPr>
      </w:pPr>
    </w:p>
    <w:p w14:paraId="128B39B6" w14:textId="77777777" w:rsidR="00FB0F19" w:rsidRDefault="00000000">
      <w:pPr>
        <w:spacing w:before="224" w:after="224" w:line="240" w:lineRule="auto"/>
        <w:jc w:val="center"/>
        <w:outlineLvl w:val="1"/>
      </w:pPr>
      <w:r>
        <w:rPr>
          <w:rFonts w:ascii="Arial" w:hAnsi="Arial" w:cs="Arial"/>
          <w:b/>
          <w:bCs/>
          <w:color w:val="000000"/>
          <w:sz w:val="27"/>
          <w:szCs w:val="27"/>
        </w:rPr>
        <w:t>POGODBA_MED PRIP_OKV SPORAZUM 2024</w:t>
      </w:r>
    </w:p>
    <w:p w14:paraId="0231B5A4" w14:textId="77777777" w:rsidR="00FB0F19" w:rsidRDefault="00000000">
      <w:pPr>
        <w:spacing w:before="225" w:after="225" w:line="240" w:lineRule="auto"/>
        <w:jc w:val="center"/>
      </w:pPr>
      <w:r>
        <w:rPr>
          <w:rFonts w:ascii="Arial" w:hAnsi="Arial" w:cs="Arial"/>
          <w:color w:val="000000"/>
          <w:sz w:val="18"/>
          <w:szCs w:val="18"/>
        </w:rPr>
        <w:t>sklenjena med</w:t>
      </w:r>
    </w:p>
    <w:p w14:paraId="481202BC" w14:textId="77777777" w:rsidR="00FB0F19" w:rsidRDefault="0000000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FB0F19" w14:paraId="39A48DDA" w14:textId="77777777">
        <w:tc>
          <w:tcPr>
            <w:tcW w:w="3300" w:type="dxa"/>
            <w:tcMar>
              <w:top w:w="0" w:type="auto"/>
              <w:bottom w:w="0" w:type="auto"/>
            </w:tcMar>
            <w:vAlign w:val="center"/>
          </w:tcPr>
          <w:p w14:paraId="75FFBBF0" w14:textId="77777777" w:rsidR="00FB0F1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ED9EEA1" w14:textId="77777777" w:rsidR="00FB0F19" w:rsidRDefault="00000000">
            <w:r>
              <w:rPr>
                <w:rFonts w:ascii="Arial" w:hAnsi="Arial" w:cs="Arial"/>
                <w:color w:val="000000"/>
                <w:position w:val="-2"/>
                <w:sz w:val="18"/>
                <w:szCs w:val="18"/>
              </w:rPr>
              <w:t>5054621000</w:t>
            </w:r>
          </w:p>
        </w:tc>
      </w:tr>
      <w:tr w:rsidR="00FB0F19" w14:paraId="751AE705" w14:textId="77777777">
        <w:tc>
          <w:tcPr>
            <w:tcW w:w="3300" w:type="dxa"/>
            <w:tcMar>
              <w:top w:w="0" w:type="auto"/>
              <w:bottom w:w="0" w:type="auto"/>
            </w:tcMar>
            <w:vAlign w:val="center"/>
          </w:tcPr>
          <w:p w14:paraId="78E2A54E" w14:textId="77777777" w:rsidR="00FB0F1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9EC9B9F" w14:textId="77777777" w:rsidR="00FB0F19" w:rsidRDefault="00000000">
            <w:r>
              <w:rPr>
                <w:rFonts w:ascii="Arial" w:hAnsi="Arial" w:cs="Arial"/>
                <w:color w:val="000000"/>
                <w:position w:val="-2"/>
                <w:sz w:val="18"/>
                <w:szCs w:val="18"/>
              </w:rPr>
              <w:t>SI 82657106</w:t>
            </w:r>
          </w:p>
        </w:tc>
      </w:tr>
      <w:tr w:rsidR="00FB0F19" w14:paraId="6A25FFF3" w14:textId="77777777">
        <w:tc>
          <w:tcPr>
            <w:tcW w:w="3300" w:type="dxa"/>
            <w:tcMar>
              <w:top w:w="0" w:type="auto"/>
              <w:bottom w:w="0" w:type="auto"/>
            </w:tcMar>
            <w:vAlign w:val="center"/>
          </w:tcPr>
          <w:p w14:paraId="241D96DD" w14:textId="77777777" w:rsidR="00FB0F1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1E31736E" w14:textId="77777777" w:rsidR="00FB0F19" w:rsidRDefault="00000000">
            <w:r>
              <w:rPr>
                <w:rFonts w:ascii="Arial" w:hAnsi="Arial" w:cs="Arial"/>
                <w:color w:val="000000"/>
                <w:position w:val="-2"/>
                <w:sz w:val="18"/>
                <w:szCs w:val="18"/>
              </w:rPr>
              <w:t>SI56 0110 0603 0278 379</w:t>
            </w:r>
          </w:p>
        </w:tc>
      </w:tr>
    </w:tbl>
    <w:p w14:paraId="4ED907EF" w14:textId="77777777" w:rsidR="00FB0F19" w:rsidRDefault="00FB0F19"/>
    <w:p w14:paraId="771242EC" w14:textId="77777777" w:rsidR="00FB0F19" w:rsidRDefault="00000000">
      <w:pPr>
        <w:spacing w:before="225" w:after="225" w:line="240" w:lineRule="auto"/>
        <w:jc w:val="center"/>
      </w:pPr>
      <w:r>
        <w:rPr>
          <w:rFonts w:ascii="Arial" w:hAnsi="Arial" w:cs="Arial"/>
          <w:color w:val="000000"/>
          <w:sz w:val="18"/>
          <w:szCs w:val="18"/>
        </w:rPr>
        <w:t>in</w:t>
      </w:r>
    </w:p>
    <w:p w14:paraId="129E558B" w14:textId="77777777" w:rsidR="00FB0F19"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FB0F19" w14:paraId="2784D6B1" w14:textId="77777777">
        <w:tc>
          <w:tcPr>
            <w:tcW w:w="3300" w:type="dxa"/>
            <w:tcMar>
              <w:top w:w="0" w:type="auto"/>
              <w:bottom w:w="0" w:type="auto"/>
            </w:tcMar>
            <w:vAlign w:val="center"/>
          </w:tcPr>
          <w:p w14:paraId="5F446812" w14:textId="77777777" w:rsidR="00FB0F1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596BAE" w14:textId="77777777" w:rsidR="00FB0F19" w:rsidRDefault="00000000">
            <w:r>
              <w:rPr>
                <w:rFonts w:ascii="Arial" w:hAnsi="Arial" w:cs="Arial"/>
                <w:color w:val="000000"/>
                <w:position w:val="-2"/>
                <w:sz w:val="18"/>
                <w:szCs w:val="18"/>
              </w:rPr>
              <w:t> </w:t>
            </w:r>
          </w:p>
        </w:tc>
      </w:tr>
      <w:tr w:rsidR="00FB0F19" w14:paraId="7A3ADCA5" w14:textId="77777777">
        <w:tc>
          <w:tcPr>
            <w:tcW w:w="3300" w:type="dxa"/>
            <w:tcMar>
              <w:top w:w="0" w:type="auto"/>
              <w:bottom w:w="0" w:type="auto"/>
            </w:tcMar>
            <w:vAlign w:val="center"/>
          </w:tcPr>
          <w:p w14:paraId="2E2D0E08" w14:textId="77777777" w:rsidR="00FB0F1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180188F" w14:textId="77777777" w:rsidR="00FB0F19" w:rsidRDefault="00000000">
            <w:r>
              <w:rPr>
                <w:rFonts w:ascii="Arial" w:hAnsi="Arial" w:cs="Arial"/>
                <w:color w:val="000000"/>
                <w:position w:val="-2"/>
                <w:sz w:val="18"/>
                <w:szCs w:val="18"/>
              </w:rPr>
              <w:t> </w:t>
            </w:r>
          </w:p>
        </w:tc>
      </w:tr>
      <w:tr w:rsidR="00FB0F19" w14:paraId="11DBFB52" w14:textId="77777777">
        <w:tc>
          <w:tcPr>
            <w:tcW w:w="3300" w:type="dxa"/>
            <w:tcMar>
              <w:top w:w="0" w:type="auto"/>
              <w:bottom w:w="0" w:type="auto"/>
            </w:tcMar>
            <w:vAlign w:val="center"/>
          </w:tcPr>
          <w:p w14:paraId="3F2F96B5" w14:textId="77777777" w:rsidR="00FB0F1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FB585D5" w14:textId="77777777" w:rsidR="00FB0F19" w:rsidRDefault="00000000">
            <w:r>
              <w:rPr>
                <w:rFonts w:ascii="Arial" w:hAnsi="Arial" w:cs="Arial"/>
                <w:color w:val="000000"/>
                <w:position w:val="-2"/>
                <w:sz w:val="18"/>
                <w:szCs w:val="18"/>
              </w:rPr>
              <w:t> </w:t>
            </w:r>
          </w:p>
        </w:tc>
      </w:tr>
    </w:tbl>
    <w:p w14:paraId="3F454272" w14:textId="77777777" w:rsidR="00FB0F19" w:rsidRDefault="00000000">
      <w:pPr>
        <w:spacing w:before="225" w:after="225" w:line="240" w:lineRule="auto"/>
        <w:jc w:val="both"/>
      </w:pPr>
      <w:r>
        <w:rPr>
          <w:rFonts w:ascii="Arial" w:hAnsi="Arial" w:cs="Arial"/>
          <w:color w:val="000000"/>
          <w:sz w:val="18"/>
          <w:szCs w:val="18"/>
        </w:rPr>
        <w:t> </w:t>
      </w:r>
    </w:p>
    <w:p w14:paraId="5F12D818" w14:textId="77777777" w:rsidR="00FB0F19" w:rsidRDefault="00000000">
      <w:pPr>
        <w:spacing w:before="225" w:after="225" w:line="240" w:lineRule="auto"/>
        <w:jc w:val="both"/>
      </w:pPr>
      <w:r>
        <w:rPr>
          <w:rFonts w:ascii="Arial" w:hAnsi="Arial" w:cs="Arial"/>
          <w:b/>
          <w:bCs/>
          <w:color w:val="000000"/>
          <w:sz w:val="18"/>
          <w:szCs w:val="18"/>
        </w:rPr>
        <w:t>I. UVODNE DOLOČBE</w:t>
      </w:r>
    </w:p>
    <w:p w14:paraId="70F8F1E6" w14:textId="77777777" w:rsidR="00FB0F1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FB0F19" w14:paraId="5115D36F" w14:textId="77777777">
        <w:tc>
          <w:tcPr>
            <w:tcW w:w="0" w:type="auto"/>
            <w:tcMar>
              <w:top w:w="0" w:type="auto"/>
              <w:bottom w:w="0" w:type="auto"/>
            </w:tcMar>
          </w:tcPr>
          <w:p w14:paraId="1964F4F3" w14:textId="77777777" w:rsidR="00FB0F19" w:rsidRDefault="00000000">
            <w:pPr>
              <w:spacing w:before="225" w:after="225"/>
              <w:jc w:val="both"/>
            </w:pPr>
            <w:r>
              <w:rPr>
                <w:rFonts w:ascii="Arial" w:hAnsi="Arial" w:cs="Arial"/>
                <w:color w:val="000000"/>
                <w:sz w:val="18"/>
                <w:szCs w:val="18"/>
              </w:rPr>
              <w:t>Pogodbeni stranki uvodoma ugotavljata, da je med izvajalcem in naročnikom sklenjen okvirni sporazum, št.…………. z dne………….., za dobavo blaga: ___________________. </w:t>
            </w:r>
          </w:p>
        </w:tc>
      </w:tr>
    </w:tbl>
    <w:p w14:paraId="4D5D3C44" w14:textId="77777777" w:rsidR="00FB0F1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FB0F19" w14:paraId="60F2AF58" w14:textId="77777777">
        <w:tc>
          <w:tcPr>
            <w:tcW w:w="0" w:type="auto"/>
            <w:tcMar>
              <w:top w:w="0" w:type="auto"/>
              <w:bottom w:w="0" w:type="auto"/>
            </w:tcMar>
          </w:tcPr>
          <w:p w14:paraId="0CDDC89C" w14:textId="77777777" w:rsidR="00FB0F19" w:rsidRDefault="00000000">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3365BC39" w14:textId="77777777" w:rsidR="00FB0F19" w:rsidRDefault="00000000">
            <w:pPr>
              <w:spacing w:before="225" w:after="225"/>
              <w:jc w:val="both"/>
            </w:pPr>
            <w:r>
              <w:rPr>
                <w:rFonts w:ascii="Arial" w:hAnsi="Arial" w:cs="Arial"/>
                <w:color w:val="000000"/>
                <w:sz w:val="18"/>
                <w:szCs w:val="18"/>
              </w:rPr>
              <w:t>Na podlagi ponudbe izvajalca ter na podlagi merila za izbor ponudb (__.člen okvirnega sporazuma), je naročnik izbral izvajalca za dobavo posameznih vrst blaga, opredeljenih v prilogi Izbrane ponudbe ponudnika.</w:t>
            </w:r>
          </w:p>
        </w:tc>
      </w:tr>
    </w:tbl>
    <w:p w14:paraId="593DBE99" w14:textId="77777777" w:rsidR="00FB0F19"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FB0F19" w14:paraId="33770B17" w14:textId="77777777">
        <w:tc>
          <w:tcPr>
            <w:tcW w:w="0" w:type="auto"/>
            <w:tcMar>
              <w:top w:w="0" w:type="auto"/>
              <w:bottom w:w="0" w:type="auto"/>
            </w:tcMar>
          </w:tcPr>
          <w:p w14:paraId="30C5E88C" w14:textId="77777777" w:rsidR="00FB0F19" w:rsidRDefault="0000000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izvajalca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78F14F16" w14:textId="77777777" w:rsidR="00FB0F19" w:rsidRDefault="00000000">
      <w:pPr>
        <w:spacing w:before="225" w:after="225" w:line="240" w:lineRule="auto"/>
        <w:jc w:val="both"/>
      </w:pPr>
      <w:r>
        <w:rPr>
          <w:rFonts w:ascii="Arial" w:hAnsi="Arial" w:cs="Arial"/>
          <w:b/>
          <w:bCs/>
          <w:color w:val="000000"/>
          <w:sz w:val="18"/>
          <w:szCs w:val="18"/>
        </w:rPr>
        <w:t>II. PREDMET POGODBE</w:t>
      </w:r>
    </w:p>
    <w:p w14:paraId="5C74081C" w14:textId="77777777" w:rsidR="00FB0F19"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FB0F19" w14:paraId="570C637C" w14:textId="77777777">
        <w:tc>
          <w:tcPr>
            <w:tcW w:w="0" w:type="auto"/>
            <w:tcMar>
              <w:top w:w="0" w:type="auto"/>
              <w:bottom w:w="0" w:type="auto"/>
            </w:tcMar>
          </w:tcPr>
          <w:p w14:paraId="6A680398" w14:textId="77777777" w:rsidR="00FB0F19" w:rsidRDefault="00000000">
            <w:pPr>
              <w:spacing w:before="225" w:after="225"/>
              <w:jc w:val="both"/>
            </w:pPr>
            <w:r>
              <w:rPr>
                <w:rFonts w:ascii="Arial" w:hAnsi="Arial" w:cs="Arial"/>
                <w:color w:val="000000"/>
                <w:sz w:val="18"/>
                <w:szCs w:val="18"/>
              </w:rPr>
              <w:t>Predmet te pogodbe je dobava blaga:</w:t>
            </w:r>
          </w:p>
          <w:p w14:paraId="335ECDDD" w14:textId="77777777" w:rsidR="00FB0F19" w:rsidRDefault="00000000">
            <w:pPr>
              <w:spacing w:before="225" w:after="225"/>
              <w:jc w:val="both"/>
            </w:pPr>
            <w:r>
              <w:rPr>
                <w:rFonts w:ascii="Arial" w:hAnsi="Arial" w:cs="Arial"/>
                <w:color w:val="000000"/>
                <w:sz w:val="18"/>
                <w:szCs w:val="18"/>
              </w:rPr>
              <w:t>______________________________________</w:t>
            </w:r>
          </w:p>
        </w:tc>
      </w:tr>
    </w:tbl>
    <w:p w14:paraId="115181D6" w14:textId="77777777" w:rsidR="00FB0F1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FB0F19" w14:paraId="69604C0A" w14:textId="77777777">
        <w:tc>
          <w:tcPr>
            <w:tcW w:w="0" w:type="auto"/>
            <w:tcMar>
              <w:top w:w="0" w:type="auto"/>
              <w:bottom w:w="0" w:type="auto"/>
            </w:tcMar>
          </w:tcPr>
          <w:p w14:paraId="7EEEB6E5" w14:textId="77777777" w:rsidR="00FB0F19" w:rsidRDefault="00000000">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26EB6C53" w14:textId="77777777" w:rsidR="00FB0F19" w:rsidRDefault="00000000">
            <w:pPr>
              <w:spacing w:before="225" w:after="225"/>
              <w:jc w:val="both"/>
            </w:pPr>
            <w:r>
              <w:rPr>
                <w:rFonts w:ascii="Arial" w:hAnsi="Arial" w:cs="Arial"/>
                <w:color w:val="000000"/>
                <w:sz w:val="18"/>
                <w:szCs w:val="18"/>
              </w:rPr>
              <w:t>Izvajalec se obvezuje, da bo naročniku, v primeru, da bo le-ta ugotovil potrebo po drugem  istovrstnem blagu, ki ni vsebovano na predračunu, le-to dobavil na način in po pogojih, dogovorjenih s to pogodbo.</w:t>
            </w:r>
          </w:p>
          <w:p w14:paraId="30A76CD1" w14:textId="77777777" w:rsidR="00FB0F19" w:rsidRDefault="00000000">
            <w:pPr>
              <w:spacing w:before="225" w:after="225"/>
              <w:jc w:val="both"/>
            </w:pPr>
            <w:r>
              <w:rPr>
                <w:rFonts w:ascii="Arial" w:hAnsi="Arial" w:cs="Arial"/>
                <w:color w:val="000000"/>
                <w:sz w:val="18"/>
                <w:szCs w:val="18"/>
              </w:rPr>
              <w:t>Izvajalec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izvajalcem na podlagi ponudbe s specifikacijo dodanega predmetnega blaga, v okviru katere se ugotovi ali blago ustreza potrebam naročnika in dogovori cena blaga.</w:t>
            </w:r>
          </w:p>
          <w:p w14:paraId="22065E67" w14:textId="77777777" w:rsidR="00FB0F19" w:rsidRDefault="00000000">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2E52056F" w14:textId="77777777" w:rsidR="00FB0F19" w:rsidRDefault="00000000">
      <w:pPr>
        <w:spacing w:before="225" w:after="225" w:line="240" w:lineRule="auto"/>
        <w:jc w:val="both"/>
      </w:pPr>
      <w:r>
        <w:rPr>
          <w:rFonts w:ascii="Arial" w:hAnsi="Arial" w:cs="Arial"/>
          <w:b/>
          <w:bCs/>
          <w:color w:val="000000"/>
          <w:sz w:val="18"/>
          <w:szCs w:val="18"/>
        </w:rPr>
        <w:t>III. POGODBENA CENA IN PLAČILNI POGOJI</w:t>
      </w:r>
    </w:p>
    <w:p w14:paraId="1BA73916" w14:textId="77777777" w:rsidR="00FB0F1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FB0F19" w14:paraId="3F224443" w14:textId="77777777">
        <w:tc>
          <w:tcPr>
            <w:tcW w:w="0" w:type="auto"/>
            <w:tcMar>
              <w:top w:w="0" w:type="auto"/>
              <w:bottom w:w="0" w:type="auto"/>
            </w:tcMar>
          </w:tcPr>
          <w:p w14:paraId="7945B896" w14:textId="77777777" w:rsidR="00FB0F19" w:rsidRDefault="00000000">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02C74A28" w14:textId="77777777" w:rsidR="00FB0F19" w:rsidRDefault="00000000">
            <w:pPr>
              <w:spacing w:before="225" w:after="225"/>
              <w:jc w:val="both"/>
            </w:pPr>
            <w:r>
              <w:rPr>
                <w:rFonts w:ascii="Arial" w:hAnsi="Arial" w:cs="Arial"/>
                <w:color w:val="000000"/>
                <w:sz w:val="18"/>
                <w:szCs w:val="18"/>
              </w:rPr>
              <w:t>V času trajanja te pogodbe bo naročnik od izvajalca kupoval posamezne vrste blaga po cenah iz ponudbe.</w:t>
            </w:r>
          </w:p>
          <w:p w14:paraId="32749728" w14:textId="77777777" w:rsidR="00FB0F19" w:rsidRDefault="00000000">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3DD79CF8" w14:textId="77777777" w:rsidR="00FB0F19" w:rsidRDefault="00000000">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13ADB2DC" w14:textId="77777777" w:rsidR="00FB0F19" w:rsidRDefault="0000000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09B35075" w14:textId="77777777" w:rsidR="00FB0F19" w:rsidRDefault="00000000">
            <w:pPr>
              <w:spacing w:before="225" w:after="225"/>
              <w:jc w:val="both"/>
            </w:pPr>
            <w:r>
              <w:rPr>
                <w:rFonts w:ascii="Arial" w:hAnsi="Arial" w:cs="Arial"/>
                <w:color w:val="000000"/>
                <w:sz w:val="18"/>
                <w:szCs w:val="18"/>
              </w:rPr>
              <w:t>Naročnik si pridržuje pravico, da se v primeru, da ugotovi, da je izvajalec oz. dobavitelj blaga, ki je predmet te pogodbe v času trajanja le-te, znižal cene drugim naročnikom oz. so cene za to blago znižali drugi ponudniki, ki ponujajo istovrstno blago drugim naročnikom ob primerljivih pogojih, poskušal z izvajalcem  dogovoriti ustrezno znižanje cene tega blaga.</w:t>
            </w:r>
          </w:p>
        </w:tc>
      </w:tr>
    </w:tbl>
    <w:p w14:paraId="20A19B2E" w14:textId="77777777" w:rsidR="00FB0F19"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FB0F19" w14:paraId="25A5A36A" w14:textId="77777777">
        <w:tc>
          <w:tcPr>
            <w:tcW w:w="0" w:type="auto"/>
            <w:tcMar>
              <w:top w:w="0" w:type="auto"/>
              <w:bottom w:w="0" w:type="auto"/>
            </w:tcMar>
          </w:tcPr>
          <w:p w14:paraId="72CAE935" w14:textId="77777777" w:rsidR="00FB0F19" w:rsidRDefault="00000000">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6D618A9D" w14:textId="77777777" w:rsidR="00FB0F19" w:rsidRDefault="00000000">
            <w:pPr>
              <w:spacing w:before="225" w:after="225"/>
              <w:jc w:val="both"/>
            </w:pPr>
            <w:r>
              <w:rPr>
                <w:rFonts w:ascii="Arial" w:hAnsi="Arial" w:cs="Arial"/>
                <w:color w:val="000000"/>
                <w:sz w:val="18"/>
                <w:szCs w:val="18"/>
              </w:rPr>
              <w:t>Račun mora, poleg obveznih podatkov, vsebovati še:</w:t>
            </w:r>
          </w:p>
          <w:p w14:paraId="520FACAF" w14:textId="77777777" w:rsidR="00FB0F19" w:rsidRDefault="00000000">
            <w:pPr>
              <w:spacing w:before="225" w:after="225"/>
              <w:jc w:val="both"/>
            </w:pPr>
            <w:r>
              <w:rPr>
                <w:rFonts w:ascii="Arial" w:hAnsi="Arial" w:cs="Arial"/>
                <w:color w:val="000000"/>
                <w:sz w:val="18"/>
                <w:szCs w:val="18"/>
              </w:rPr>
              <w:t>- navedbo lokacije kamor je bilo blago dostavljeno, </w:t>
            </w:r>
          </w:p>
          <w:p w14:paraId="3E6094F5" w14:textId="77777777" w:rsidR="00FB0F19" w:rsidRDefault="00000000">
            <w:pPr>
              <w:spacing w:before="225" w:after="225"/>
              <w:jc w:val="both"/>
            </w:pPr>
            <w:r>
              <w:rPr>
                <w:rFonts w:ascii="Arial" w:hAnsi="Arial" w:cs="Arial"/>
                <w:color w:val="000000"/>
                <w:sz w:val="18"/>
                <w:szCs w:val="18"/>
              </w:rPr>
              <w:t>- številko naročila in datum naročila,</w:t>
            </w:r>
          </w:p>
          <w:p w14:paraId="1A3F5D9D" w14:textId="77777777" w:rsidR="00FB0F19" w:rsidRDefault="00000000">
            <w:pPr>
              <w:spacing w:before="225" w:after="225"/>
              <w:jc w:val="both"/>
            </w:pPr>
            <w:r>
              <w:rPr>
                <w:rFonts w:ascii="Arial" w:hAnsi="Arial" w:cs="Arial"/>
                <w:color w:val="000000"/>
                <w:sz w:val="18"/>
                <w:szCs w:val="18"/>
              </w:rPr>
              <w:t>- št. pogodbe,</w:t>
            </w:r>
          </w:p>
          <w:p w14:paraId="0BF70503" w14:textId="77777777" w:rsidR="00FB0F19" w:rsidRDefault="00000000">
            <w:pPr>
              <w:spacing w:before="225" w:after="225"/>
              <w:jc w:val="both"/>
            </w:pPr>
            <w:r>
              <w:rPr>
                <w:rFonts w:ascii="Arial" w:hAnsi="Arial" w:cs="Arial"/>
                <w:color w:val="000000"/>
                <w:sz w:val="18"/>
                <w:szCs w:val="18"/>
              </w:rPr>
              <w:t>- specifikacijo dobavljenega blaga</w:t>
            </w:r>
          </w:p>
          <w:p w14:paraId="1E8807AD" w14:textId="77777777" w:rsidR="00FB0F19" w:rsidRDefault="00000000">
            <w:pPr>
              <w:spacing w:before="225" w:after="225"/>
              <w:jc w:val="both"/>
            </w:pPr>
            <w:r>
              <w:rPr>
                <w:rFonts w:ascii="Arial" w:hAnsi="Arial" w:cs="Arial"/>
                <w:color w:val="000000"/>
                <w:sz w:val="18"/>
                <w:szCs w:val="18"/>
              </w:rPr>
              <w:t>- podatke za Intrastat, če gre za izvajalca iz EU.</w:t>
            </w:r>
          </w:p>
          <w:p w14:paraId="639B4B8A" w14:textId="77777777" w:rsidR="00FB0F19" w:rsidRDefault="00000000">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57ADE937" w14:textId="77777777" w:rsidR="00FB0F19"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5D8B507" w14:textId="77777777" w:rsidR="00FB0F19" w:rsidRDefault="00000000">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5E7AD320" w14:textId="77777777" w:rsidR="00FB0F19" w:rsidRDefault="00000000">
      <w:pPr>
        <w:spacing w:before="225" w:after="225" w:line="240" w:lineRule="auto"/>
        <w:jc w:val="both"/>
      </w:pPr>
      <w:r>
        <w:rPr>
          <w:rFonts w:ascii="Arial" w:hAnsi="Arial" w:cs="Arial"/>
          <w:b/>
          <w:bCs/>
          <w:color w:val="000000"/>
          <w:sz w:val="18"/>
          <w:szCs w:val="18"/>
        </w:rPr>
        <w:lastRenderedPageBreak/>
        <w:t>IV. NAROČANJE, DOBAVA IN PREVZEM BLAGA</w:t>
      </w:r>
    </w:p>
    <w:p w14:paraId="2902669E" w14:textId="77777777" w:rsidR="00FB0F1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FB0F19" w14:paraId="70DDCD25" w14:textId="77777777">
        <w:tc>
          <w:tcPr>
            <w:tcW w:w="0" w:type="auto"/>
            <w:tcMar>
              <w:top w:w="0" w:type="auto"/>
              <w:bottom w:w="0" w:type="auto"/>
            </w:tcMar>
          </w:tcPr>
          <w:p w14:paraId="5C2775C4" w14:textId="77777777" w:rsidR="00FB0F19" w:rsidRDefault="00000000">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081408B2" w14:textId="77777777" w:rsidR="00FB0F1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FB0F19" w14:paraId="40E6B3F1" w14:textId="77777777">
        <w:tc>
          <w:tcPr>
            <w:tcW w:w="0" w:type="auto"/>
            <w:tcMar>
              <w:top w:w="0" w:type="auto"/>
              <w:bottom w:w="0" w:type="auto"/>
            </w:tcMar>
          </w:tcPr>
          <w:p w14:paraId="039E38B5" w14:textId="77777777" w:rsidR="00FB0F19" w:rsidRDefault="00000000">
            <w:pPr>
              <w:spacing w:before="225" w:after="225"/>
              <w:jc w:val="both"/>
            </w:pPr>
            <w:r>
              <w:rPr>
                <w:rFonts w:ascii="Arial" w:hAnsi="Arial" w:cs="Arial"/>
                <w:color w:val="000000"/>
                <w:sz w:val="18"/>
                <w:szCs w:val="18"/>
              </w:rPr>
              <w:t>Izvajalec mora zagotavljati dobavo blaga v roku max. 5 dni od prejema pisnega naročila, v nujnih primerih v dogovoru z naročnikom.</w:t>
            </w:r>
          </w:p>
          <w:p w14:paraId="67F23964" w14:textId="77777777" w:rsidR="00FB0F19" w:rsidRDefault="00000000">
            <w:pPr>
              <w:spacing w:before="225" w:after="225"/>
              <w:jc w:val="both"/>
            </w:pPr>
            <w:r>
              <w:rPr>
                <w:rFonts w:ascii="Arial" w:hAnsi="Arial" w:cs="Arial"/>
                <w:color w:val="000000"/>
                <w:sz w:val="18"/>
                <w:szCs w:val="18"/>
              </w:rPr>
              <w:t>V primeru, da izvajalec določene vrste blaga trenutno nima na zalogi, mora naročnika o tem obvestiti, najkasneje 24 ur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52908FA9" w14:textId="77777777" w:rsidR="00FB0F19" w:rsidRDefault="00000000">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izvajalcu oz. dobavitelju, v skladu s ___________. členom okvirnega sporazuma.</w:t>
            </w:r>
          </w:p>
          <w:p w14:paraId="0EE43A89" w14:textId="77777777" w:rsidR="00FB0F19" w:rsidRDefault="00000000">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64A66213" w14:textId="77777777" w:rsidR="00FB0F19" w:rsidRDefault="00000000">
            <w:pPr>
              <w:spacing w:before="225" w:after="225"/>
              <w:jc w:val="both"/>
            </w:pPr>
            <w:r>
              <w:rPr>
                <w:rFonts w:ascii="Arial" w:hAnsi="Arial" w:cs="Arial"/>
                <w:color w:val="000000"/>
                <w:sz w:val="18"/>
                <w:szCs w:val="18"/>
              </w:rPr>
              <w:t>Izvajalec mora dostaviti blago ddp Splošna bolnišnica Novo mesto - razloženo v skladišče bolnišnične lekarne, in sicer od 7.00 do 15.00 ure. Izven tega časa je dostava dovoljena le ob soglasju naročnika.</w:t>
            </w:r>
          </w:p>
          <w:p w14:paraId="5E0D579B" w14:textId="77777777" w:rsidR="00FB0F19" w:rsidRDefault="00000000">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6D920E32" w14:textId="77777777" w:rsidR="00FB0F1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FB0F19" w14:paraId="7FE35D0A" w14:textId="77777777">
        <w:tc>
          <w:tcPr>
            <w:tcW w:w="0" w:type="auto"/>
            <w:tcMar>
              <w:top w:w="0" w:type="auto"/>
              <w:bottom w:w="0" w:type="auto"/>
            </w:tcMar>
          </w:tcPr>
          <w:p w14:paraId="173798B7" w14:textId="77777777" w:rsidR="00FB0F19" w:rsidRDefault="00000000">
            <w:pPr>
              <w:spacing w:before="225" w:after="225"/>
              <w:jc w:val="both"/>
            </w:pPr>
            <w:r>
              <w:rPr>
                <w:rFonts w:ascii="Arial" w:hAnsi="Arial" w:cs="Arial"/>
                <w:color w:val="000000"/>
                <w:sz w:val="18"/>
                <w:szCs w:val="18"/>
              </w:rPr>
              <w:t>Naročnik se obvezuje naročeno blago v celoti prevzeti na podlagi e-dobavnice. E- dobavnica mora biti napisana v slovenskem jeziku in mora obvezno vsebovati številko naročilnice, številko pogodbe (če je dobavnica hkrati tudi račun), naziv blaga, kataloško številko ter rok uporabnosti in serijsko številko naročenega blaga.</w:t>
            </w:r>
          </w:p>
          <w:p w14:paraId="4AEA6465" w14:textId="77777777" w:rsidR="00FB0F19" w:rsidRDefault="00000000">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1D1A4E36" w14:textId="77777777" w:rsidR="00FB0F19" w:rsidRDefault="00000000">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p w14:paraId="15372717" w14:textId="77777777" w:rsidR="00FB0F19"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507557F8" w14:textId="77777777" w:rsidR="00FB0F19" w:rsidRDefault="00000000">
      <w:pPr>
        <w:spacing w:before="225" w:after="225" w:line="240" w:lineRule="auto"/>
        <w:jc w:val="both"/>
      </w:pPr>
      <w:r>
        <w:rPr>
          <w:rFonts w:ascii="Arial" w:hAnsi="Arial" w:cs="Arial"/>
          <w:b/>
          <w:bCs/>
          <w:color w:val="000000"/>
          <w:sz w:val="18"/>
          <w:szCs w:val="18"/>
        </w:rPr>
        <w:lastRenderedPageBreak/>
        <w:t>V. KAKOVOST BLAGA IN REŠEVANJE REKLAMACIJ</w:t>
      </w:r>
    </w:p>
    <w:p w14:paraId="40BCB15E" w14:textId="77777777" w:rsidR="00FB0F19"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FB0F19" w14:paraId="2674CA7F" w14:textId="77777777">
        <w:tc>
          <w:tcPr>
            <w:tcW w:w="0" w:type="auto"/>
            <w:tcMar>
              <w:top w:w="0" w:type="auto"/>
              <w:bottom w:w="0" w:type="auto"/>
            </w:tcMar>
          </w:tcPr>
          <w:p w14:paraId="21ED28AF" w14:textId="77777777" w:rsidR="00FB0F19"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223E8AA2" w14:textId="77777777" w:rsidR="00FB0F19" w:rsidRDefault="00000000">
            <w:pPr>
              <w:spacing w:before="225" w:after="225"/>
              <w:jc w:val="both"/>
            </w:pPr>
            <w:r>
              <w:rPr>
                <w:rFonts w:ascii="Arial" w:hAnsi="Arial" w:cs="Arial"/>
                <w:color w:val="000000"/>
                <w:sz w:val="18"/>
                <w:szCs w:val="18"/>
              </w:rPr>
              <w:t>Izvajalec se obvezuje, da bo za vse dobavljeno blago zagotovil:</w:t>
            </w:r>
          </w:p>
          <w:tbl>
            <w:tblPr>
              <w:tblStyle w:val="NormalTablePHPDOCX"/>
              <w:tblW w:w="0" w:type="auto"/>
              <w:tblLook w:val="04A0" w:firstRow="1" w:lastRow="0" w:firstColumn="1" w:lastColumn="0" w:noHBand="0" w:noVBand="1"/>
            </w:tblPr>
            <w:tblGrid>
              <w:gridCol w:w="8962"/>
            </w:tblGrid>
            <w:tr w:rsidR="00FB0F19" w14:paraId="09B23D05" w14:textId="77777777">
              <w:tc>
                <w:tcPr>
                  <w:tcW w:w="0" w:type="auto"/>
                  <w:tcMar>
                    <w:top w:w="0" w:type="auto"/>
                    <w:bottom w:w="0" w:type="auto"/>
                  </w:tcMar>
                </w:tcPr>
                <w:p w14:paraId="54592026"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7A332D97"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1868E741"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B7C6396"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E052318"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62032FF"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 </w:t>
                  </w:r>
                </w:p>
                <w:p w14:paraId="7C515453"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571CDF60" w14:textId="77777777" w:rsidR="00FB0F19"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w:t>
                  </w:r>
                </w:p>
              </w:tc>
            </w:tr>
          </w:tbl>
          <w:p w14:paraId="15DBA5D0" w14:textId="77777777" w:rsidR="00FB0F19" w:rsidRDefault="00FB0F19"/>
        </w:tc>
      </w:tr>
    </w:tbl>
    <w:p w14:paraId="69892ADF" w14:textId="77777777" w:rsidR="00FB0F1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FB0F19" w14:paraId="2BA99DAD" w14:textId="77777777">
        <w:tc>
          <w:tcPr>
            <w:tcW w:w="0" w:type="auto"/>
            <w:tcMar>
              <w:top w:w="0" w:type="auto"/>
              <w:bottom w:w="0" w:type="auto"/>
            </w:tcMar>
          </w:tcPr>
          <w:p w14:paraId="4E3EAAD1" w14:textId="77777777" w:rsidR="00FB0F19" w:rsidRDefault="0000000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izvajalca o reklamaciji, najkasneje v roku 8 dni po prejemu blaga. </w:t>
            </w:r>
          </w:p>
          <w:p w14:paraId="552BECCA" w14:textId="77777777" w:rsidR="00FB0F19" w:rsidRDefault="0000000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1127EB8F" w14:textId="77777777" w:rsidR="00FB0F19"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43848F30" w14:textId="77777777" w:rsidR="00FB0F19" w:rsidRDefault="00000000">
            <w:pPr>
              <w:spacing w:before="225" w:after="225"/>
              <w:jc w:val="both"/>
            </w:pPr>
            <w:r>
              <w:rPr>
                <w:rFonts w:ascii="Arial" w:hAnsi="Arial" w:cs="Arial"/>
                <w:color w:val="000000"/>
                <w:sz w:val="18"/>
                <w:szCs w:val="18"/>
              </w:rPr>
              <w:t>V primeru reklamacij blaga bo naročnik začasno - do rešitve reklamacije - prekinil nabavo blaga pri izbranem izvajalcu.   </w:t>
            </w:r>
          </w:p>
          <w:p w14:paraId="4F75EDCB" w14:textId="77777777" w:rsidR="00FB0F19" w:rsidRDefault="00000000">
            <w:pPr>
              <w:spacing w:before="225" w:after="225"/>
              <w:jc w:val="both"/>
            </w:pPr>
            <w:r>
              <w:rPr>
                <w:rFonts w:ascii="Arial" w:hAnsi="Arial" w:cs="Arial"/>
                <w:color w:val="000000"/>
                <w:sz w:val="18"/>
                <w:szCs w:val="18"/>
              </w:rPr>
              <w:t>Rok rešitve reklamacije je največ 30 dni od vročitve reklamacije izvajalcu. V primeru, da ne pride do rešitve reklamacije med izvajalcem in naročnikom bo naročnik dokončno prekinil nabavo blaga pri izbranem izvajalcu.   </w:t>
            </w:r>
          </w:p>
          <w:p w14:paraId="7A3057EA" w14:textId="77777777" w:rsidR="00FB0F19"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512BE75" w14:textId="77777777" w:rsidR="00FB0F19" w:rsidRDefault="00000000">
      <w:pPr>
        <w:spacing w:before="225" w:after="225" w:line="240" w:lineRule="auto"/>
        <w:jc w:val="both"/>
      </w:pPr>
      <w:r>
        <w:rPr>
          <w:rFonts w:ascii="Arial" w:hAnsi="Arial" w:cs="Arial"/>
          <w:b/>
          <w:bCs/>
          <w:color w:val="000000"/>
          <w:sz w:val="18"/>
          <w:szCs w:val="18"/>
        </w:rPr>
        <w:t>VI. ZAVAROVANJE OBVEZNOSTI</w:t>
      </w:r>
    </w:p>
    <w:p w14:paraId="5B21425A" w14:textId="77777777" w:rsidR="00FB0F1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FB0F19" w14:paraId="2CF158D1" w14:textId="77777777">
        <w:tc>
          <w:tcPr>
            <w:tcW w:w="0" w:type="auto"/>
            <w:tcMar>
              <w:top w:w="0" w:type="auto"/>
              <w:bottom w:w="0" w:type="auto"/>
            </w:tcMar>
          </w:tcPr>
          <w:p w14:paraId="25FB6B36" w14:textId="77777777" w:rsidR="00FB0F19" w:rsidRDefault="00000000">
            <w:pPr>
              <w:spacing w:before="225" w:after="225"/>
              <w:jc w:val="both"/>
            </w:pPr>
            <w:r>
              <w:rPr>
                <w:rFonts w:ascii="Arial" w:hAnsi="Arial" w:cs="Arial"/>
                <w:color w:val="000000"/>
                <w:sz w:val="18"/>
                <w:szCs w:val="18"/>
              </w:rPr>
              <w:t>Izvajalec bo v petih dneh od podpisa kupoprodajne pogodbe za posamezno pogodbeno obdobje, kot instrument zavarovanja predložil naročniku zavarovanje za dobro izvedbo pogodbenih obveznosti z veljavnostjo do izteka veljavnosti pogodbe za posamezno obdobje, in sicer:</w:t>
            </w:r>
          </w:p>
          <w:p w14:paraId="394CBB67" w14:textId="77777777" w:rsidR="00FB0F19" w:rsidRDefault="00000000">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p w14:paraId="4FBE2E84" w14:textId="77777777" w:rsidR="00FB0F19" w:rsidRDefault="00FB0F19">
            <w:pPr>
              <w:spacing w:before="225" w:after="225"/>
              <w:jc w:val="both"/>
            </w:pPr>
          </w:p>
          <w:p w14:paraId="4E0B5E76" w14:textId="77777777" w:rsidR="00FB0F19"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890"/>
            </w:tblGrid>
            <w:tr w:rsidR="00FB0F19" w14:paraId="1CB48845" w14:textId="77777777">
              <w:tc>
                <w:tcPr>
                  <w:tcW w:w="0" w:type="auto"/>
                  <w:tcMar>
                    <w:top w:w="0" w:type="auto"/>
                    <w:bottom w:w="0" w:type="auto"/>
                  </w:tcMar>
                </w:tcPr>
                <w:p w14:paraId="2533ACE9" w14:textId="77777777" w:rsidR="00FB0F19"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A7D2A87" w14:textId="77777777" w:rsidR="00FB0F19"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3ED56C9D" w14:textId="77777777" w:rsidR="00FB0F19" w:rsidRDefault="00000000">
                  <w:pPr>
                    <w:numPr>
                      <w:ilvl w:val="0"/>
                      <w:numId w:val="33"/>
                    </w:numPr>
                    <w:jc w:val="both"/>
                    <w:rPr>
                      <w:rFonts w:ascii="Arial" w:hAnsi="Arial" w:cs="Arial"/>
                      <w:color w:val="000000"/>
                      <w:sz w:val="18"/>
                      <w:szCs w:val="18"/>
                    </w:rPr>
                  </w:pPr>
                  <w:r>
                    <w:rPr>
                      <w:rFonts w:ascii="Arial" w:hAnsi="Arial" w:cs="Arial"/>
                      <w:color w:val="000000"/>
                      <w:sz w:val="18"/>
                      <w:szCs w:val="18"/>
                    </w:rPr>
                    <w:lastRenderedPageBreak/>
                    <w:t>izvajalec večkrat ne bo upošteval opozoril naročnika v zvezi z izvajanjem pogodbe.</w:t>
                  </w:r>
                </w:p>
              </w:tc>
            </w:tr>
          </w:tbl>
          <w:p w14:paraId="54DC929C" w14:textId="77777777" w:rsidR="00FB0F19" w:rsidRDefault="00FB0F19"/>
        </w:tc>
      </w:tr>
    </w:tbl>
    <w:p w14:paraId="41E92437" w14:textId="77777777" w:rsidR="00FB0F19" w:rsidRDefault="00000000">
      <w:pPr>
        <w:spacing w:before="225" w:after="225" w:line="240" w:lineRule="auto"/>
        <w:jc w:val="both"/>
      </w:pPr>
      <w:r>
        <w:rPr>
          <w:rFonts w:ascii="Arial" w:hAnsi="Arial" w:cs="Arial"/>
          <w:b/>
          <w:bCs/>
          <w:color w:val="000000"/>
          <w:sz w:val="18"/>
          <w:szCs w:val="18"/>
        </w:rPr>
        <w:lastRenderedPageBreak/>
        <w:t>VII. SKRBNIK POGODBE</w:t>
      </w:r>
    </w:p>
    <w:p w14:paraId="281F271A" w14:textId="77777777" w:rsidR="00FB0F1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FB0F19" w14:paraId="5E1392E6" w14:textId="77777777">
        <w:tc>
          <w:tcPr>
            <w:tcW w:w="0" w:type="auto"/>
            <w:tcMar>
              <w:top w:w="0" w:type="auto"/>
              <w:bottom w:w="0" w:type="auto"/>
            </w:tcMar>
          </w:tcPr>
          <w:p w14:paraId="4E2BD11C" w14:textId="77777777" w:rsidR="00FB0F19" w:rsidRDefault="0000000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0201EFA6" w14:textId="77777777" w:rsidR="00FB0F19" w:rsidRDefault="00000000">
            <w:pPr>
              <w:spacing w:before="225" w:after="225"/>
              <w:jc w:val="both"/>
            </w:pPr>
            <w:r>
              <w:rPr>
                <w:rFonts w:ascii="Arial" w:hAnsi="Arial" w:cs="Arial"/>
                <w:color w:val="000000"/>
                <w:sz w:val="18"/>
                <w:szCs w:val="18"/>
              </w:rPr>
              <w:t>Skrbnik pogodbe s strani naročnika je Barbara Slak Turk, vodja službe za nabavo in skladiščenje.</w:t>
            </w:r>
          </w:p>
          <w:p w14:paraId="1F5369EE" w14:textId="77777777" w:rsidR="00FB0F19" w:rsidRDefault="00000000">
            <w:pPr>
              <w:spacing w:before="225" w:after="225"/>
              <w:jc w:val="both"/>
            </w:pPr>
            <w:r>
              <w:rPr>
                <w:rFonts w:ascii="Arial" w:hAnsi="Arial" w:cs="Arial"/>
                <w:color w:val="000000"/>
                <w:sz w:val="18"/>
                <w:szCs w:val="18"/>
              </w:rPr>
              <w:t>Skrbnik pogodbe s strani izvajalca je___________________________.</w:t>
            </w:r>
          </w:p>
        </w:tc>
      </w:tr>
    </w:tbl>
    <w:p w14:paraId="2FF75E51" w14:textId="77777777" w:rsidR="00FB0F19" w:rsidRDefault="00000000">
      <w:pPr>
        <w:spacing w:before="225" w:after="225" w:line="240" w:lineRule="auto"/>
        <w:jc w:val="both"/>
      </w:pPr>
      <w:r>
        <w:rPr>
          <w:rFonts w:ascii="Arial" w:hAnsi="Arial" w:cs="Arial"/>
          <w:b/>
          <w:bCs/>
          <w:color w:val="000000"/>
          <w:sz w:val="18"/>
          <w:szCs w:val="18"/>
        </w:rPr>
        <w:t>VIII. ODSTOP OD POGODBE</w:t>
      </w:r>
    </w:p>
    <w:p w14:paraId="3FEA1E52" w14:textId="77777777" w:rsidR="00FB0F1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FB0F19" w14:paraId="202D9898" w14:textId="77777777">
        <w:tc>
          <w:tcPr>
            <w:tcW w:w="0" w:type="auto"/>
            <w:tcMar>
              <w:top w:w="0" w:type="auto"/>
              <w:bottom w:w="0" w:type="auto"/>
            </w:tcMar>
          </w:tcPr>
          <w:p w14:paraId="139A01EA" w14:textId="77777777" w:rsidR="00FB0F19" w:rsidRDefault="0000000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1648247C" w14:textId="77777777" w:rsidR="00FB0F1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8AC5E8B" w14:textId="77777777" w:rsidR="00FB0F1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37B3EEDC" w14:textId="77777777" w:rsidR="00FB0F19" w:rsidRDefault="00000000">
            <w:pPr>
              <w:spacing w:before="225" w:after="225"/>
              <w:jc w:val="both"/>
            </w:pPr>
            <w:r>
              <w:rPr>
                <w:rFonts w:ascii="Arial" w:hAnsi="Arial" w:cs="Arial"/>
                <w:color w:val="000000"/>
                <w:sz w:val="18"/>
                <w:szCs w:val="18"/>
              </w:rPr>
              <w:t>• javno naročilo je bilo bistveno spremenjeno, kar terja nov postopek javnega naročanja;</w:t>
            </w:r>
          </w:p>
          <w:p w14:paraId="0CDF4B23" w14:textId="77777777" w:rsidR="00FB0F19" w:rsidRDefault="00000000">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6D522FB1" w14:textId="77777777" w:rsidR="00FB0F19" w:rsidRDefault="00000000">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04FC7910" w14:textId="77777777" w:rsidR="00FB0F19" w:rsidRDefault="00000000">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4BD13AE" w14:textId="77777777" w:rsidR="00FB0F19" w:rsidRDefault="00000000">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44A8F53E" w14:textId="77777777" w:rsidR="00FB0F19" w:rsidRDefault="00000000">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0D52F1B" w14:textId="77777777" w:rsidR="00FB0F19" w:rsidRDefault="0000000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D7CE1A5" w14:textId="77777777" w:rsidR="00FB0F19" w:rsidRDefault="0000000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AE951AE" w14:textId="77777777" w:rsidR="00FB0F19"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53EF58C6" w14:textId="77777777" w:rsidR="00FB0F19" w:rsidRDefault="00000000">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1043D1F1" w14:textId="77777777" w:rsidR="00FB0F19" w:rsidRDefault="00000000">
      <w:pPr>
        <w:spacing w:before="225" w:after="225" w:line="240" w:lineRule="auto"/>
        <w:jc w:val="both"/>
      </w:pPr>
      <w:r>
        <w:rPr>
          <w:rFonts w:ascii="Arial" w:hAnsi="Arial" w:cs="Arial"/>
          <w:b/>
          <w:bCs/>
          <w:color w:val="000000"/>
          <w:sz w:val="18"/>
          <w:szCs w:val="18"/>
        </w:rPr>
        <w:t>IX. SOCIALNA KLAVZULA</w:t>
      </w:r>
    </w:p>
    <w:p w14:paraId="14D9D269" w14:textId="77777777" w:rsidR="00FB0F19" w:rsidRDefault="00000000">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9178"/>
      </w:tblGrid>
      <w:tr w:rsidR="00FB0F19" w14:paraId="23AED939" w14:textId="77777777">
        <w:tc>
          <w:tcPr>
            <w:tcW w:w="0" w:type="auto"/>
            <w:tcMar>
              <w:top w:w="0" w:type="auto"/>
              <w:bottom w:w="0" w:type="auto"/>
            </w:tcMar>
          </w:tcPr>
          <w:p w14:paraId="0369C10B" w14:textId="77777777" w:rsidR="00FB0F19" w:rsidRDefault="00000000">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0B1F6DA2" w14:textId="77777777" w:rsidR="00FB0F19" w:rsidRDefault="00000000">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FBDA0E4" w14:textId="77777777" w:rsidR="00FB0F19" w:rsidRDefault="00000000">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FB0F19" w14:paraId="0F7737B6" w14:textId="77777777">
              <w:tc>
                <w:tcPr>
                  <w:tcW w:w="0" w:type="auto"/>
                  <w:tcMar>
                    <w:top w:w="0" w:type="auto"/>
                    <w:bottom w:w="0" w:type="auto"/>
                  </w:tcMar>
                </w:tcPr>
                <w:p w14:paraId="38D217C8" w14:textId="77777777" w:rsidR="00FB0F19" w:rsidRDefault="00000000">
                  <w:pPr>
                    <w:numPr>
                      <w:ilvl w:val="0"/>
                      <w:numId w:val="34"/>
                    </w:numPr>
                    <w:jc w:val="both"/>
                    <w:rPr>
                      <w:rFonts w:ascii="Arial" w:hAnsi="Arial" w:cs="Arial"/>
                      <w:color w:val="000000"/>
                      <w:sz w:val="18"/>
                      <w:szCs w:val="18"/>
                    </w:rPr>
                  </w:pPr>
                  <w:r>
                    <w:rPr>
                      <w:rFonts w:ascii="Arial" w:hAnsi="Arial" w:cs="Arial"/>
                      <w:color w:val="000000"/>
                      <w:sz w:val="18"/>
                      <w:szCs w:val="18"/>
                    </w:rPr>
                    <w:t>plačilom za delo,</w:t>
                  </w:r>
                </w:p>
                <w:p w14:paraId="6EE71C09" w14:textId="77777777" w:rsidR="00FB0F19" w:rsidRDefault="00000000">
                  <w:pPr>
                    <w:numPr>
                      <w:ilvl w:val="0"/>
                      <w:numId w:val="34"/>
                    </w:numPr>
                    <w:jc w:val="both"/>
                    <w:rPr>
                      <w:rFonts w:ascii="Arial" w:hAnsi="Arial" w:cs="Arial"/>
                      <w:color w:val="000000"/>
                      <w:sz w:val="18"/>
                      <w:szCs w:val="18"/>
                    </w:rPr>
                  </w:pPr>
                  <w:r>
                    <w:rPr>
                      <w:rFonts w:ascii="Arial" w:hAnsi="Arial" w:cs="Arial"/>
                      <w:color w:val="000000"/>
                      <w:sz w:val="18"/>
                      <w:szCs w:val="18"/>
                    </w:rPr>
                    <w:t>delovnim časom,</w:t>
                  </w:r>
                </w:p>
                <w:p w14:paraId="332B70F1" w14:textId="77777777" w:rsidR="00FB0F19" w:rsidRDefault="00000000">
                  <w:pPr>
                    <w:numPr>
                      <w:ilvl w:val="0"/>
                      <w:numId w:val="34"/>
                    </w:numPr>
                    <w:jc w:val="both"/>
                    <w:rPr>
                      <w:rFonts w:ascii="Arial" w:hAnsi="Arial" w:cs="Arial"/>
                      <w:color w:val="000000"/>
                      <w:sz w:val="18"/>
                      <w:szCs w:val="18"/>
                    </w:rPr>
                  </w:pPr>
                  <w:r>
                    <w:rPr>
                      <w:rFonts w:ascii="Arial" w:hAnsi="Arial" w:cs="Arial"/>
                      <w:color w:val="000000"/>
                      <w:sz w:val="18"/>
                      <w:szCs w:val="18"/>
                    </w:rPr>
                    <w:t>počitki,</w:t>
                  </w:r>
                </w:p>
                <w:p w14:paraId="2498A824" w14:textId="77777777" w:rsidR="00FB0F19" w:rsidRDefault="00000000">
                  <w:pPr>
                    <w:numPr>
                      <w:ilvl w:val="0"/>
                      <w:numId w:val="34"/>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6BA0F14B" w14:textId="77777777" w:rsidR="00FB0F19" w:rsidRDefault="00FB0F19"/>
          <w:p w14:paraId="1855C295" w14:textId="77777777" w:rsidR="00FB0F19" w:rsidRDefault="00FB0F19">
            <w:pPr>
              <w:spacing w:before="225" w:after="225"/>
              <w:jc w:val="both"/>
            </w:pPr>
          </w:p>
          <w:tbl>
            <w:tblPr>
              <w:tblStyle w:val="NormalTablePHPDOCX"/>
              <w:tblW w:w="0" w:type="auto"/>
              <w:tblLook w:val="04A0" w:firstRow="1" w:lastRow="0" w:firstColumn="1" w:lastColumn="0" w:noHBand="0" w:noVBand="1"/>
            </w:tblPr>
            <w:tblGrid>
              <w:gridCol w:w="8962"/>
            </w:tblGrid>
            <w:tr w:rsidR="00FB0F19" w14:paraId="5798B963" w14:textId="77777777">
              <w:tc>
                <w:tcPr>
                  <w:tcW w:w="0" w:type="auto"/>
                  <w:tcMar>
                    <w:top w:w="0" w:type="auto"/>
                    <w:bottom w:w="0" w:type="auto"/>
                  </w:tcMar>
                </w:tcPr>
                <w:p w14:paraId="2D169D2E" w14:textId="77777777" w:rsidR="00FB0F19" w:rsidRDefault="00000000">
                  <w:pPr>
                    <w:numPr>
                      <w:ilvl w:val="0"/>
                      <w:numId w:val="35"/>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190CF657" w14:textId="77777777" w:rsidR="00FB0F19" w:rsidRDefault="00FB0F19"/>
          <w:p w14:paraId="2153263F" w14:textId="77777777" w:rsidR="00FB0F19" w:rsidRDefault="00FB0F19">
            <w:pPr>
              <w:spacing w:before="225" w:after="225"/>
              <w:jc w:val="both"/>
            </w:pPr>
          </w:p>
          <w:p w14:paraId="0DEF1309" w14:textId="77777777" w:rsidR="00FB0F19" w:rsidRDefault="00000000">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27B9F313" w14:textId="77777777" w:rsidR="00FB0F19" w:rsidRDefault="00000000">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05D037D4" w14:textId="77777777" w:rsidR="00FB0F19" w:rsidRDefault="00000000">
      <w:pPr>
        <w:spacing w:before="225" w:after="225" w:line="240" w:lineRule="auto"/>
        <w:jc w:val="both"/>
      </w:pPr>
      <w:r>
        <w:rPr>
          <w:rFonts w:ascii="Arial" w:hAnsi="Arial" w:cs="Arial"/>
          <w:b/>
          <w:bCs/>
          <w:color w:val="000000"/>
          <w:sz w:val="18"/>
          <w:szCs w:val="18"/>
        </w:rPr>
        <w:t>X. PROTIKORUPCIJSKA KLAVZULA</w:t>
      </w:r>
    </w:p>
    <w:p w14:paraId="1FFA6482" w14:textId="77777777" w:rsidR="00FB0F1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FB0F19" w14:paraId="3AAFBA4A" w14:textId="77777777">
        <w:tc>
          <w:tcPr>
            <w:tcW w:w="0" w:type="auto"/>
            <w:tcMar>
              <w:top w:w="0" w:type="auto"/>
              <w:bottom w:w="0" w:type="auto"/>
            </w:tcMar>
          </w:tcPr>
          <w:p w14:paraId="63EE944F" w14:textId="77777777" w:rsidR="00FB0F19"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FB0F19" w14:paraId="095E90AA" w14:textId="77777777">
              <w:tc>
                <w:tcPr>
                  <w:tcW w:w="0" w:type="auto"/>
                  <w:tcMar>
                    <w:top w:w="0" w:type="auto"/>
                    <w:bottom w:w="0" w:type="auto"/>
                  </w:tcMar>
                </w:tcPr>
                <w:p w14:paraId="52BC86AC" w14:textId="77777777" w:rsidR="00FB0F19" w:rsidRDefault="00000000">
                  <w:pPr>
                    <w:numPr>
                      <w:ilvl w:val="0"/>
                      <w:numId w:val="36"/>
                    </w:numPr>
                    <w:jc w:val="both"/>
                    <w:rPr>
                      <w:rFonts w:ascii="Arial" w:hAnsi="Arial" w:cs="Arial"/>
                      <w:color w:val="000000"/>
                      <w:sz w:val="18"/>
                      <w:szCs w:val="18"/>
                    </w:rPr>
                  </w:pPr>
                  <w:r>
                    <w:rPr>
                      <w:rFonts w:ascii="Arial" w:hAnsi="Arial" w:cs="Arial"/>
                      <w:color w:val="000000"/>
                      <w:sz w:val="18"/>
                      <w:szCs w:val="18"/>
                    </w:rPr>
                    <w:t>pridobitev posla ali</w:t>
                  </w:r>
                </w:p>
                <w:p w14:paraId="25874482" w14:textId="77777777" w:rsidR="00FB0F19" w:rsidRDefault="00000000">
                  <w:pPr>
                    <w:numPr>
                      <w:ilvl w:val="0"/>
                      <w:numId w:val="36"/>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5C08C4" w14:textId="77777777" w:rsidR="00FB0F19" w:rsidRDefault="00000000">
                  <w:pPr>
                    <w:numPr>
                      <w:ilvl w:val="0"/>
                      <w:numId w:val="3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2C9235D" w14:textId="77777777" w:rsidR="00FB0F19" w:rsidRDefault="00000000">
                  <w:pPr>
                    <w:numPr>
                      <w:ilvl w:val="0"/>
                      <w:numId w:val="3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BE07020" w14:textId="77777777" w:rsidR="00FB0F19" w:rsidRDefault="00FB0F19"/>
          <w:p w14:paraId="3C3A2F1A" w14:textId="77777777" w:rsidR="00FB0F19" w:rsidRDefault="00FB0F19">
            <w:pPr>
              <w:spacing w:before="225" w:after="225"/>
              <w:jc w:val="both"/>
            </w:pPr>
          </w:p>
          <w:p w14:paraId="1F2DCA1F" w14:textId="77777777" w:rsidR="00FB0F19" w:rsidRDefault="00000000">
            <w:pPr>
              <w:spacing w:before="225" w:after="225"/>
              <w:jc w:val="both"/>
            </w:pPr>
            <w:r>
              <w:rPr>
                <w:rFonts w:ascii="Arial" w:hAnsi="Arial" w:cs="Arial"/>
                <w:color w:val="000000"/>
                <w:sz w:val="18"/>
                <w:szCs w:val="18"/>
              </w:rPr>
              <w:t>je nična.</w:t>
            </w:r>
          </w:p>
        </w:tc>
      </w:tr>
    </w:tbl>
    <w:p w14:paraId="028A771D" w14:textId="77777777" w:rsidR="00FB0F19" w:rsidRDefault="00000000">
      <w:pPr>
        <w:spacing w:before="225" w:after="225" w:line="240" w:lineRule="auto"/>
        <w:jc w:val="both"/>
      </w:pPr>
      <w:r>
        <w:rPr>
          <w:rFonts w:ascii="Arial" w:hAnsi="Arial" w:cs="Arial"/>
          <w:b/>
          <w:bCs/>
          <w:color w:val="000000"/>
          <w:sz w:val="18"/>
          <w:szCs w:val="18"/>
        </w:rPr>
        <w:t>XI. VELJAVNOST POGODBE</w:t>
      </w:r>
    </w:p>
    <w:p w14:paraId="150838ED" w14:textId="77777777" w:rsidR="00FB0F1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FB0F19" w14:paraId="0448D8CB" w14:textId="77777777">
        <w:tc>
          <w:tcPr>
            <w:tcW w:w="0" w:type="auto"/>
            <w:tcMar>
              <w:top w:w="0" w:type="auto"/>
              <w:bottom w:w="0" w:type="auto"/>
            </w:tcMar>
          </w:tcPr>
          <w:p w14:paraId="777CA813" w14:textId="77777777" w:rsidR="00FB0F19" w:rsidRDefault="00000000">
            <w:pPr>
              <w:spacing w:before="225" w:after="225"/>
              <w:jc w:val="both"/>
            </w:pPr>
            <w:r>
              <w:rPr>
                <w:rFonts w:ascii="Arial" w:hAnsi="Arial" w:cs="Arial"/>
                <w:color w:val="000000"/>
                <w:sz w:val="18"/>
                <w:szCs w:val="18"/>
              </w:rPr>
              <w:lastRenderedPageBreak/>
              <w:t>Ta pogodba se sklepa za obdobje: od………………..do………………….in začne veljati z dnem podpisa obeh pogodbenih strank in ko izvajalec naročniku predloži zavarovanje za dobro izvedbo pogodbenih obveznosti.</w:t>
            </w:r>
          </w:p>
        </w:tc>
      </w:tr>
    </w:tbl>
    <w:p w14:paraId="79B188D5" w14:textId="77777777" w:rsidR="00FB0F19" w:rsidRDefault="00000000">
      <w:pPr>
        <w:spacing w:before="225" w:after="225" w:line="240" w:lineRule="auto"/>
        <w:jc w:val="both"/>
      </w:pPr>
      <w:r>
        <w:rPr>
          <w:rFonts w:ascii="Arial" w:hAnsi="Arial" w:cs="Arial"/>
          <w:b/>
          <w:bCs/>
          <w:color w:val="000000"/>
          <w:sz w:val="18"/>
          <w:szCs w:val="18"/>
        </w:rPr>
        <w:t>XII. KONČNE DOLOČBE</w:t>
      </w:r>
    </w:p>
    <w:p w14:paraId="2ADB5036" w14:textId="77777777" w:rsidR="00FB0F19"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FB0F19" w14:paraId="4B8E5086" w14:textId="77777777">
        <w:tc>
          <w:tcPr>
            <w:tcW w:w="0" w:type="auto"/>
            <w:tcMar>
              <w:top w:w="0" w:type="auto"/>
              <w:bottom w:w="0" w:type="auto"/>
            </w:tcMar>
          </w:tcPr>
          <w:p w14:paraId="3AA0F2C5" w14:textId="77777777" w:rsidR="00FB0F19" w:rsidRDefault="0000000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2DB4002B" w14:textId="77777777" w:rsidR="00FB0F1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FB0F19" w14:paraId="1357ADE6" w14:textId="77777777">
        <w:tc>
          <w:tcPr>
            <w:tcW w:w="0" w:type="auto"/>
            <w:tcMar>
              <w:top w:w="0" w:type="auto"/>
              <w:bottom w:w="0" w:type="auto"/>
            </w:tcMar>
          </w:tcPr>
          <w:p w14:paraId="6D774324" w14:textId="77777777" w:rsidR="00FB0F19" w:rsidRDefault="0000000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25B700BC" w14:textId="77777777" w:rsidR="00FB0F1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FB0F19" w14:paraId="2F60C6E9" w14:textId="77777777">
        <w:tc>
          <w:tcPr>
            <w:tcW w:w="0" w:type="auto"/>
            <w:tcMar>
              <w:top w:w="0" w:type="auto"/>
              <w:bottom w:w="0" w:type="auto"/>
            </w:tcMar>
          </w:tcPr>
          <w:p w14:paraId="78A3FE44" w14:textId="77777777" w:rsidR="00FB0F19" w:rsidRDefault="00000000">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465E6BF7" w14:textId="77777777" w:rsidR="00FB0F19" w:rsidRDefault="0000000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2EBBACDE" w14:textId="77777777" w:rsidR="00FB0F19"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FB0F19" w14:paraId="61DC366F" w14:textId="77777777">
        <w:tc>
          <w:tcPr>
            <w:tcW w:w="0" w:type="auto"/>
            <w:tcMar>
              <w:top w:w="0" w:type="auto"/>
              <w:bottom w:w="0" w:type="auto"/>
            </w:tcMar>
          </w:tcPr>
          <w:p w14:paraId="70E37A6A" w14:textId="77777777" w:rsidR="00FB0F19" w:rsidRDefault="00000000">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82118F7" w14:textId="77777777" w:rsidR="00FB0F1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FB0F19" w14:paraId="45141B15" w14:textId="77777777">
        <w:tc>
          <w:tcPr>
            <w:tcW w:w="0" w:type="auto"/>
            <w:tcMar>
              <w:top w:w="0" w:type="auto"/>
              <w:bottom w:w="0" w:type="auto"/>
            </w:tcMar>
          </w:tcPr>
          <w:p w14:paraId="08C79101" w14:textId="77777777" w:rsidR="00FB0F19" w:rsidRDefault="00000000">
            <w:pPr>
              <w:spacing w:before="225" w:after="225"/>
              <w:jc w:val="both"/>
            </w:pPr>
            <w:r>
              <w:rPr>
                <w:rFonts w:ascii="Arial" w:hAnsi="Arial" w:cs="Arial"/>
                <w:color w:val="000000"/>
                <w:sz w:val="18"/>
                <w:szCs w:val="18"/>
              </w:rPr>
              <w:t>Sestavni del te pogodbe so naslednje priloge:</w:t>
            </w:r>
          </w:p>
          <w:p w14:paraId="6B127B99" w14:textId="77777777" w:rsidR="00FB0F19" w:rsidRDefault="00000000">
            <w:pPr>
              <w:spacing w:before="225" w:after="225"/>
              <w:jc w:val="both"/>
            </w:pPr>
            <w:r>
              <w:rPr>
                <w:rFonts w:ascii="Arial" w:hAnsi="Arial" w:cs="Arial"/>
                <w:color w:val="000000"/>
                <w:sz w:val="18"/>
                <w:szCs w:val="18"/>
              </w:rPr>
              <w:t>- ponudba,</w:t>
            </w:r>
          </w:p>
          <w:p w14:paraId="3F1C8B2D" w14:textId="77777777" w:rsidR="00FB0F19" w:rsidRDefault="00000000">
            <w:pPr>
              <w:spacing w:before="225" w:after="225"/>
              <w:jc w:val="both"/>
            </w:pPr>
            <w:r>
              <w:rPr>
                <w:rFonts w:ascii="Arial" w:hAnsi="Arial" w:cs="Arial"/>
                <w:color w:val="000000"/>
                <w:sz w:val="18"/>
                <w:szCs w:val="18"/>
              </w:rPr>
              <w:t>- Izbrane ponudbe po ponudnikih.</w:t>
            </w:r>
          </w:p>
        </w:tc>
      </w:tr>
    </w:tbl>
    <w:p w14:paraId="2F5FD763" w14:textId="77777777" w:rsidR="00FB0F19" w:rsidRDefault="00000000">
      <w:pPr>
        <w:spacing w:before="975" w:after="225" w:line="240" w:lineRule="auto"/>
        <w:jc w:val="both"/>
      </w:pPr>
      <w:r>
        <w:rPr>
          <w:rFonts w:ascii="Arial" w:hAnsi="Arial" w:cs="Arial"/>
          <w:color w:val="000000"/>
          <w:sz w:val="18"/>
          <w:szCs w:val="18"/>
        </w:rPr>
        <w:t>V/na ________________, dne ________________</w:t>
      </w:r>
    </w:p>
    <w:sectPr w:rsidR="00FB0F1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2104" w14:textId="77777777" w:rsidR="00D93B51" w:rsidRDefault="00D93B51" w:rsidP="006975C6">
      <w:pPr>
        <w:spacing w:after="0" w:line="240" w:lineRule="auto"/>
      </w:pPr>
      <w:r>
        <w:separator/>
      </w:r>
    </w:p>
  </w:endnote>
  <w:endnote w:type="continuationSeparator" w:id="0">
    <w:p w14:paraId="3EF1FC21" w14:textId="77777777" w:rsidR="00D93B51" w:rsidRDefault="00D93B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A9D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204F"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E5A14"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77F1" w14:textId="77777777" w:rsidR="00000000"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4792670" w14:textId="77777777" w:rsidR="00000000"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DF7F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1DD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BE6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A8A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560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C16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6F4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D37F" w14:textId="77777777" w:rsidR="00D93B51" w:rsidRDefault="00D93B51" w:rsidP="006975C6">
      <w:pPr>
        <w:spacing w:after="0" w:line="240" w:lineRule="auto"/>
      </w:pPr>
      <w:r>
        <w:separator/>
      </w:r>
    </w:p>
  </w:footnote>
  <w:footnote w:type="continuationSeparator" w:id="0">
    <w:p w14:paraId="0ACD80D9" w14:textId="77777777" w:rsidR="00D93B51" w:rsidRDefault="00D93B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05771" w:rsidRPr="006F1DA5" w14:paraId="6F8EB73F" w14:textId="77777777" w:rsidTr="007C4767">
      <w:trPr>
        <w:trHeight w:val="1268"/>
      </w:trPr>
      <w:tc>
        <w:tcPr>
          <w:tcW w:w="1668" w:type="dxa"/>
        </w:tcPr>
        <w:p w14:paraId="64D5DE9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AFBDF12" wp14:editId="7BA96D3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BC9980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FDB305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6D98E8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33DE20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8151296"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B7701D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DCF88E2" wp14:editId="0DC31F0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118EEC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A5911" w:rsidRPr="006F1DA5" w14:paraId="237696E0" w14:textId="77777777" w:rsidTr="00B169F3">
      <w:trPr>
        <w:trHeight w:val="1268"/>
      </w:trPr>
      <w:tc>
        <w:tcPr>
          <w:tcW w:w="1668" w:type="dxa"/>
        </w:tcPr>
        <w:p w14:paraId="04F4E7F8" w14:textId="77777777" w:rsidR="00000000"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18AB3C7" wp14:editId="111F9769">
                <wp:simplePos x="0" y="0"/>
                <wp:positionH relativeFrom="page">
                  <wp:posOffset>4433</wp:posOffset>
                </wp:positionH>
                <wp:positionV relativeFrom="paragraph">
                  <wp:posOffset>-3810</wp:posOffset>
                </wp:positionV>
                <wp:extent cx="990000" cy="720000"/>
                <wp:effectExtent l="0" t="0" r="0" b="0"/>
                <wp:wrapNone/>
                <wp:docPr id="87370610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273C160" w14:textId="77777777" w:rsidR="00000000"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DCE6720"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2571C01"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2DA2311"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6F1DA5">
            <w:rPr>
              <w:rFonts w:ascii="Arial" w:hAnsi="Arial" w:cs="Arial"/>
              <w:color w:val="000000" w:themeColor="text1"/>
              <w:sz w:val="16"/>
              <w:szCs w:val="16"/>
            </w:rPr>
            <w:t>http://www.sb-nm.si/</w:t>
          </w:r>
        </w:p>
        <w:p w14:paraId="057FE858" w14:textId="77777777" w:rsidR="00000000"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7012F0C" w14:textId="77777777" w:rsidR="00000000"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40060E1" wp14:editId="1D91410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86CA75" w14:textId="77777777" w:rsidR="00000000"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57FD4"/>
    <w:multiLevelType w:val="hybridMultilevel"/>
    <w:tmpl w:val="64F695B0"/>
    <w:lvl w:ilvl="0" w:tplc="2F4AA684">
      <w:start w:val="1"/>
      <w:numFmt w:val="bullet"/>
      <w:lvlText w:val=""/>
      <w:lvlJc w:val="left"/>
      <w:pPr>
        <w:ind w:left="720" w:hanging="360"/>
      </w:pPr>
      <w:rPr>
        <w:rFonts w:ascii="Symbol" w:hAnsi="Symbol" w:cs="Symbol" w:hint="default"/>
        <w:sz w:val="18"/>
        <w:szCs w:val="18"/>
      </w:rPr>
    </w:lvl>
    <w:lvl w:ilvl="1" w:tplc="A2D67824">
      <w:start w:val="1"/>
      <w:numFmt w:val="bullet"/>
      <w:lvlText w:val="o"/>
      <w:lvlJc w:val="left"/>
      <w:pPr>
        <w:ind w:left="1440" w:hanging="360"/>
      </w:pPr>
      <w:rPr>
        <w:rFonts w:ascii="Courier New" w:hAnsi="Courier New" w:cs="Courier New" w:hint="default"/>
      </w:rPr>
    </w:lvl>
    <w:lvl w:ilvl="2" w:tplc="682828E2">
      <w:start w:val="1"/>
      <w:numFmt w:val="bullet"/>
      <w:lvlText w:val=""/>
      <w:lvlJc w:val="left"/>
      <w:pPr>
        <w:ind w:left="2160" w:hanging="360"/>
      </w:pPr>
      <w:rPr>
        <w:rFonts w:ascii="Wingdings" w:hAnsi="Wingdings" w:cs="Wingdings" w:hint="default"/>
      </w:rPr>
    </w:lvl>
    <w:lvl w:ilvl="3" w:tplc="D7208FC8">
      <w:start w:val="1"/>
      <w:numFmt w:val="bullet"/>
      <w:lvlText w:val=""/>
      <w:lvlJc w:val="left"/>
      <w:pPr>
        <w:ind w:left="2880" w:hanging="360"/>
      </w:pPr>
      <w:rPr>
        <w:rFonts w:ascii="Symbol" w:hAnsi="Symbol" w:cs="Symbol" w:hint="default"/>
      </w:rPr>
    </w:lvl>
    <w:lvl w:ilvl="4" w:tplc="90720628">
      <w:start w:val="1"/>
      <w:numFmt w:val="bullet"/>
      <w:lvlText w:val="o"/>
      <w:lvlJc w:val="left"/>
      <w:pPr>
        <w:ind w:left="3600" w:hanging="360"/>
      </w:pPr>
      <w:rPr>
        <w:rFonts w:ascii="Courier New" w:hAnsi="Courier New" w:cs="Courier New" w:hint="default"/>
      </w:rPr>
    </w:lvl>
    <w:lvl w:ilvl="5" w:tplc="A0F0C05E">
      <w:start w:val="1"/>
      <w:numFmt w:val="bullet"/>
      <w:lvlText w:val=""/>
      <w:lvlJc w:val="left"/>
      <w:pPr>
        <w:ind w:left="4320" w:hanging="360"/>
      </w:pPr>
      <w:rPr>
        <w:rFonts w:ascii="Wingdings" w:hAnsi="Wingdings" w:cs="Wingdings" w:hint="default"/>
      </w:rPr>
    </w:lvl>
    <w:lvl w:ilvl="6" w:tplc="7C5C6356">
      <w:start w:val="1"/>
      <w:numFmt w:val="bullet"/>
      <w:lvlText w:val=""/>
      <w:lvlJc w:val="left"/>
      <w:pPr>
        <w:ind w:left="5040" w:hanging="360"/>
      </w:pPr>
      <w:rPr>
        <w:rFonts w:ascii="Symbol" w:hAnsi="Symbol" w:cs="Symbol" w:hint="default"/>
      </w:rPr>
    </w:lvl>
    <w:lvl w:ilvl="7" w:tplc="6EAC4368">
      <w:start w:val="1"/>
      <w:numFmt w:val="bullet"/>
      <w:lvlText w:val="o"/>
      <w:lvlJc w:val="left"/>
      <w:pPr>
        <w:ind w:left="5760" w:hanging="360"/>
      </w:pPr>
      <w:rPr>
        <w:rFonts w:ascii="Courier New" w:hAnsi="Courier New" w:cs="Courier New" w:hint="default"/>
      </w:rPr>
    </w:lvl>
    <w:lvl w:ilvl="8" w:tplc="496ADCDA">
      <w:start w:val="1"/>
      <w:numFmt w:val="bullet"/>
      <w:lvlText w:val=""/>
      <w:lvlJc w:val="left"/>
      <w:pPr>
        <w:ind w:left="6480" w:hanging="360"/>
      </w:pPr>
      <w:rPr>
        <w:rFonts w:ascii="Wingdings" w:hAnsi="Wingdings" w:cs="Wingdings" w:hint="default"/>
      </w:rPr>
    </w:lvl>
  </w:abstractNum>
  <w:abstractNum w:abstractNumId="1" w15:restartNumberingAfterBreak="0">
    <w:nsid w:val="0CD04890"/>
    <w:multiLevelType w:val="hybridMultilevel"/>
    <w:tmpl w:val="FCB2C06A"/>
    <w:lvl w:ilvl="0" w:tplc="730512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36EA3"/>
    <w:multiLevelType w:val="hybridMultilevel"/>
    <w:tmpl w:val="54303D40"/>
    <w:lvl w:ilvl="0" w:tplc="24F64492">
      <w:start w:val="1"/>
      <w:numFmt w:val="bullet"/>
      <w:lvlText w:val=""/>
      <w:lvlJc w:val="left"/>
      <w:pPr>
        <w:ind w:left="720" w:hanging="360"/>
      </w:pPr>
      <w:rPr>
        <w:rFonts w:ascii="Symbol" w:hAnsi="Symbol" w:cs="Symbol" w:hint="default"/>
        <w:sz w:val="18"/>
        <w:szCs w:val="18"/>
      </w:rPr>
    </w:lvl>
    <w:lvl w:ilvl="1" w:tplc="E1C613BA">
      <w:start w:val="1"/>
      <w:numFmt w:val="bullet"/>
      <w:lvlText w:val="o"/>
      <w:lvlJc w:val="left"/>
      <w:pPr>
        <w:ind w:left="1440" w:hanging="360"/>
      </w:pPr>
      <w:rPr>
        <w:rFonts w:ascii="Courier New" w:hAnsi="Courier New" w:cs="Courier New" w:hint="default"/>
      </w:rPr>
    </w:lvl>
    <w:lvl w:ilvl="2" w:tplc="0882CB8E">
      <w:start w:val="1"/>
      <w:numFmt w:val="bullet"/>
      <w:lvlText w:val=""/>
      <w:lvlJc w:val="left"/>
      <w:pPr>
        <w:ind w:left="2160" w:hanging="360"/>
      </w:pPr>
      <w:rPr>
        <w:rFonts w:ascii="Wingdings" w:hAnsi="Wingdings" w:cs="Wingdings" w:hint="default"/>
      </w:rPr>
    </w:lvl>
    <w:lvl w:ilvl="3" w:tplc="B76E7DD2">
      <w:start w:val="1"/>
      <w:numFmt w:val="bullet"/>
      <w:lvlText w:val=""/>
      <w:lvlJc w:val="left"/>
      <w:pPr>
        <w:ind w:left="2880" w:hanging="360"/>
      </w:pPr>
      <w:rPr>
        <w:rFonts w:ascii="Symbol" w:hAnsi="Symbol" w:cs="Symbol" w:hint="default"/>
      </w:rPr>
    </w:lvl>
    <w:lvl w:ilvl="4" w:tplc="85602F06">
      <w:start w:val="1"/>
      <w:numFmt w:val="bullet"/>
      <w:lvlText w:val="o"/>
      <w:lvlJc w:val="left"/>
      <w:pPr>
        <w:ind w:left="3600" w:hanging="360"/>
      </w:pPr>
      <w:rPr>
        <w:rFonts w:ascii="Courier New" w:hAnsi="Courier New" w:cs="Courier New" w:hint="default"/>
      </w:rPr>
    </w:lvl>
    <w:lvl w:ilvl="5" w:tplc="7BCEF750">
      <w:start w:val="1"/>
      <w:numFmt w:val="bullet"/>
      <w:lvlText w:val=""/>
      <w:lvlJc w:val="left"/>
      <w:pPr>
        <w:ind w:left="4320" w:hanging="360"/>
      </w:pPr>
      <w:rPr>
        <w:rFonts w:ascii="Wingdings" w:hAnsi="Wingdings" w:cs="Wingdings" w:hint="default"/>
      </w:rPr>
    </w:lvl>
    <w:lvl w:ilvl="6" w:tplc="679AE3E6">
      <w:start w:val="1"/>
      <w:numFmt w:val="bullet"/>
      <w:lvlText w:val=""/>
      <w:lvlJc w:val="left"/>
      <w:pPr>
        <w:ind w:left="5040" w:hanging="360"/>
      </w:pPr>
      <w:rPr>
        <w:rFonts w:ascii="Symbol" w:hAnsi="Symbol" w:cs="Symbol" w:hint="default"/>
      </w:rPr>
    </w:lvl>
    <w:lvl w:ilvl="7" w:tplc="A624550C">
      <w:start w:val="1"/>
      <w:numFmt w:val="bullet"/>
      <w:lvlText w:val="o"/>
      <w:lvlJc w:val="left"/>
      <w:pPr>
        <w:ind w:left="5760" w:hanging="360"/>
      </w:pPr>
      <w:rPr>
        <w:rFonts w:ascii="Courier New" w:hAnsi="Courier New" w:cs="Courier New" w:hint="default"/>
      </w:rPr>
    </w:lvl>
    <w:lvl w:ilvl="8" w:tplc="16842DB0">
      <w:start w:val="1"/>
      <w:numFmt w:val="bullet"/>
      <w:lvlText w:val=""/>
      <w:lvlJc w:val="left"/>
      <w:pPr>
        <w:ind w:left="6480" w:hanging="360"/>
      </w:pPr>
      <w:rPr>
        <w:rFonts w:ascii="Wingdings" w:hAnsi="Wingdings" w:cs="Wingdings" w:hint="default"/>
      </w:rPr>
    </w:lvl>
  </w:abstractNum>
  <w:abstractNum w:abstractNumId="3" w15:restartNumberingAfterBreak="0">
    <w:nsid w:val="15BA222E"/>
    <w:multiLevelType w:val="hybridMultilevel"/>
    <w:tmpl w:val="EB9A1E6E"/>
    <w:lvl w:ilvl="0" w:tplc="E6E805C8">
      <w:start w:val="1"/>
      <w:numFmt w:val="bullet"/>
      <w:lvlText w:val=""/>
      <w:lvlJc w:val="left"/>
      <w:pPr>
        <w:ind w:left="720" w:hanging="360"/>
      </w:pPr>
      <w:rPr>
        <w:rFonts w:ascii="Symbol" w:hAnsi="Symbol" w:cs="Symbol" w:hint="default"/>
        <w:sz w:val="18"/>
        <w:szCs w:val="18"/>
      </w:rPr>
    </w:lvl>
    <w:lvl w:ilvl="1" w:tplc="03620C82">
      <w:start w:val="1"/>
      <w:numFmt w:val="bullet"/>
      <w:lvlText w:val="o"/>
      <w:lvlJc w:val="left"/>
      <w:pPr>
        <w:ind w:left="1440" w:hanging="360"/>
      </w:pPr>
      <w:rPr>
        <w:rFonts w:ascii="Courier New" w:hAnsi="Courier New" w:cs="Courier New" w:hint="default"/>
      </w:rPr>
    </w:lvl>
    <w:lvl w:ilvl="2" w:tplc="520613D6">
      <w:start w:val="1"/>
      <w:numFmt w:val="bullet"/>
      <w:lvlText w:val=""/>
      <w:lvlJc w:val="left"/>
      <w:pPr>
        <w:ind w:left="2160" w:hanging="360"/>
      </w:pPr>
      <w:rPr>
        <w:rFonts w:ascii="Wingdings" w:hAnsi="Wingdings" w:cs="Wingdings" w:hint="default"/>
      </w:rPr>
    </w:lvl>
    <w:lvl w:ilvl="3" w:tplc="5D608E32">
      <w:start w:val="1"/>
      <w:numFmt w:val="bullet"/>
      <w:lvlText w:val=""/>
      <w:lvlJc w:val="left"/>
      <w:pPr>
        <w:ind w:left="2880" w:hanging="360"/>
      </w:pPr>
      <w:rPr>
        <w:rFonts w:ascii="Symbol" w:hAnsi="Symbol" w:cs="Symbol" w:hint="default"/>
      </w:rPr>
    </w:lvl>
    <w:lvl w:ilvl="4" w:tplc="AC44230A">
      <w:start w:val="1"/>
      <w:numFmt w:val="bullet"/>
      <w:lvlText w:val="o"/>
      <w:lvlJc w:val="left"/>
      <w:pPr>
        <w:ind w:left="3600" w:hanging="360"/>
      </w:pPr>
      <w:rPr>
        <w:rFonts w:ascii="Courier New" w:hAnsi="Courier New" w:cs="Courier New" w:hint="default"/>
      </w:rPr>
    </w:lvl>
    <w:lvl w:ilvl="5" w:tplc="7D9A2432">
      <w:start w:val="1"/>
      <w:numFmt w:val="bullet"/>
      <w:lvlText w:val=""/>
      <w:lvlJc w:val="left"/>
      <w:pPr>
        <w:ind w:left="4320" w:hanging="360"/>
      </w:pPr>
      <w:rPr>
        <w:rFonts w:ascii="Wingdings" w:hAnsi="Wingdings" w:cs="Wingdings" w:hint="default"/>
      </w:rPr>
    </w:lvl>
    <w:lvl w:ilvl="6" w:tplc="D348EC48">
      <w:start w:val="1"/>
      <w:numFmt w:val="bullet"/>
      <w:lvlText w:val=""/>
      <w:lvlJc w:val="left"/>
      <w:pPr>
        <w:ind w:left="5040" w:hanging="360"/>
      </w:pPr>
      <w:rPr>
        <w:rFonts w:ascii="Symbol" w:hAnsi="Symbol" w:cs="Symbol" w:hint="default"/>
      </w:rPr>
    </w:lvl>
    <w:lvl w:ilvl="7" w:tplc="3B5A451A">
      <w:start w:val="1"/>
      <w:numFmt w:val="bullet"/>
      <w:lvlText w:val="o"/>
      <w:lvlJc w:val="left"/>
      <w:pPr>
        <w:ind w:left="5760" w:hanging="360"/>
      </w:pPr>
      <w:rPr>
        <w:rFonts w:ascii="Courier New" w:hAnsi="Courier New" w:cs="Courier New" w:hint="default"/>
      </w:rPr>
    </w:lvl>
    <w:lvl w:ilvl="8" w:tplc="45A4162C">
      <w:start w:val="1"/>
      <w:numFmt w:val="bullet"/>
      <w:lvlText w:val=""/>
      <w:lvlJc w:val="left"/>
      <w:pPr>
        <w:ind w:left="6480" w:hanging="360"/>
      </w:pPr>
      <w:rPr>
        <w:rFonts w:ascii="Wingdings" w:hAnsi="Wingdings" w:cs="Wingdings" w:hint="default"/>
      </w:rPr>
    </w:lvl>
  </w:abstractNum>
  <w:abstractNum w:abstractNumId="4" w15:restartNumberingAfterBreak="0">
    <w:nsid w:val="15F57F5F"/>
    <w:multiLevelType w:val="hybridMultilevel"/>
    <w:tmpl w:val="5D2E1A30"/>
    <w:lvl w:ilvl="0" w:tplc="24FEA62C">
      <w:start w:val="1"/>
      <w:numFmt w:val="bullet"/>
      <w:lvlText w:val=""/>
      <w:lvlJc w:val="left"/>
      <w:pPr>
        <w:ind w:left="720" w:hanging="360"/>
      </w:pPr>
      <w:rPr>
        <w:rFonts w:ascii="Symbol" w:hAnsi="Symbol" w:cs="Symbol" w:hint="default"/>
        <w:sz w:val="18"/>
        <w:szCs w:val="18"/>
      </w:rPr>
    </w:lvl>
    <w:lvl w:ilvl="1" w:tplc="5ED234AC">
      <w:start w:val="1"/>
      <w:numFmt w:val="bullet"/>
      <w:lvlText w:val="o"/>
      <w:lvlJc w:val="left"/>
      <w:pPr>
        <w:ind w:left="1440" w:hanging="360"/>
      </w:pPr>
      <w:rPr>
        <w:rFonts w:ascii="Courier New" w:hAnsi="Courier New" w:cs="Courier New" w:hint="default"/>
      </w:rPr>
    </w:lvl>
    <w:lvl w:ilvl="2" w:tplc="FCF603D4">
      <w:start w:val="1"/>
      <w:numFmt w:val="bullet"/>
      <w:lvlText w:val=""/>
      <w:lvlJc w:val="left"/>
      <w:pPr>
        <w:ind w:left="2160" w:hanging="360"/>
      </w:pPr>
      <w:rPr>
        <w:rFonts w:ascii="Wingdings" w:hAnsi="Wingdings" w:cs="Wingdings" w:hint="default"/>
      </w:rPr>
    </w:lvl>
    <w:lvl w:ilvl="3" w:tplc="4526255A">
      <w:start w:val="1"/>
      <w:numFmt w:val="bullet"/>
      <w:lvlText w:val=""/>
      <w:lvlJc w:val="left"/>
      <w:pPr>
        <w:ind w:left="2880" w:hanging="360"/>
      </w:pPr>
      <w:rPr>
        <w:rFonts w:ascii="Symbol" w:hAnsi="Symbol" w:cs="Symbol" w:hint="default"/>
      </w:rPr>
    </w:lvl>
    <w:lvl w:ilvl="4" w:tplc="3032532C">
      <w:start w:val="1"/>
      <w:numFmt w:val="bullet"/>
      <w:lvlText w:val="o"/>
      <w:lvlJc w:val="left"/>
      <w:pPr>
        <w:ind w:left="3600" w:hanging="360"/>
      </w:pPr>
      <w:rPr>
        <w:rFonts w:ascii="Courier New" w:hAnsi="Courier New" w:cs="Courier New" w:hint="default"/>
      </w:rPr>
    </w:lvl>
    <w:lvl w:ilvl="5" w:tplc="1D98D8D6">
      <w:start w:val="1"/>
      <w:numFmt w:val="bullet"/>
      <w:lvlText w:val=""/>
      <w:lvlJc w:val="left"/>
      <w:pPr>
        <w:ind w:left="4320" w:hanging="360"/>
      </w:pPr>
      <w:rPr>
        <w:rFonts w:ascii="Wingdings" w:hAnsi="Wingdings" w:cs="Wingdings" w:hint="default"/>
      </w:rPr>
    </w:lvl>
    <w:lvl w:ilvl="6" w:tplc="271812F4">
      <w:start w:val="1"/>
      <w:numFmt w:val="bullet"/>
      <w:lvlText w:val=""/>
      <w:lvlJc w:val="left"/>
      <w:pPr>
        <w:ind w:left="5040" w:hanging="360"/>
      </w:pPr>
      <w:rPr>
        <w:rFonts w:ascii="Symbol" w:hAnsi="Symbol" w:cs="Symbol" w:hint="default"/>
      </w:rPr>
    </w:lvl>
    <w:lvl w:ilvl="7" w:tplc="973C5B9E">
      <w:start w:val="1"/>
      <w:numFmt w:val="bullet"/>
      <w:lvlText w:val="o"/>
      <w:lvlJc w:val="left"/>
      <w:pPr>
        <w:ind w:left="5760" w:hanging="360"/>
      </w:pPr>
      <w:rPr>
        <w:rFonts w:ascii="Courier New" w:hAnsi="Courier New" w:cs="Courier New" w:hint="default"/>
      </w:rPr>
    </w:lvl>
    <w:lvl w:ilvl="8" w:tplc="5A8AF600">
      <w:start w:val="1"/>
      <w:numFmt w:val="bullet"/>
      <w:lvlText w:val=""/>
      <w:lvlJc w:val="left"/>
      <w:pPr>
        <w:ind w:left="6480" w:hanging="360"/>
      </w:pPr>
      <w:rPr>
        <w:rFonts w:ascii="Wingdings" w:hAnsi="Wingdings" w:cs="Wingdings" w:hint="default"/>
      </w:rPr>
    </w:lvl>
  </w:abstractNum>
  <w:abstractNum w:abstractNumId="5" w15:restartNumberingAfterBreak="0">
    <w:nsid w:val="1C0E6D92"/>
    <w:multiLevelType w:val="hybridMultilevel"/>
    <w:tmpl w:val="8ED4C30A"/>
    <w:lvl w:ilvl="0" w:tplc="E27AEACE">
      <w:start w:val="1"/>
      <w:numFmt w:val="bullet"/>
      <w:lvlText w:val=""/>
      <w:lvlJc w:val="left"/>
      <w:pPr>
        <w:ind w:left="720" w:hanging="360"/>
      </w:pPr>
      <w:rPr>
        <w:rFonts w:ascii="Symbol" w:hAnsi="Symbol" w:cs="Symbol" w:hint="default"/>
        <w:sz w:val="18"/>
        <w:szCs w:val="18"/>
      </w:rPr>
    </w:lvl>
    <w:lvl w:ilvl="1" w:tplc="6A3E6B9C">
      <w:start w:val="1"/>
      <w:numFmt w:val="bullet"/>
      <w:lvlText w:val="o"/>
      <w:lvlJc w:val="left"/>
      <w:pPr>
        <w:ind w:left="1440" w:hanging="360"/>
      </w:pPr>
      <w:rPr>
        <w:rFonts w:ascii="Courier New" w:hAnsi="Courier New" w:cs="Courier New" w:hint="default"/>
      </w:rPr>
    </w:lvl>
    <w:lvl w:ilvl="2" w:tplc="AC8016D0">
      <w:start w:val="1"/>
      <w:numFmt w:val="bullet"/>
      <w:lvlText w:val=""/>
      <w:lvlJc w:val="left"/>
      <w:pPr>
        <w:ind w:left="2160" w:hanging="360"/>
      </w:pPr>
      <w:rPr>
        <w:rFonts w:ascii="Wingdings" w:hAnsi="Wingdings" w:cs="Wingdings" w:hint="default"/>
      </w:rPr>
    </w:lvl>
    <w:lvl w:ilvl="3" w:tplc="93268A38">
      <w:start w:val="1"/>
      <w:numFmt w:val="bullet"/>
      <w:lvlText w:val=""/>
      <w:lvlJc w:val="left"/>
      <w:pPr>
        <w:ind w:left="2880" w:hanging="360"/>
      </w:pPr>
      <w:rPr>
        <w:rFonts w:ascii="Symbol" w:hAnsi="Symbol" w:cs="Symbol" w:hint="default"/>
      </w:rPr>
    </w:lvl>
    <w:lvl w:ilvl="4" w:tplc="EA0A3100">
      <w:start w:val="1"/>
      <w:numFmt w:val="bullet"/>
      <w:lvlText w:val="o"/>
      <w:lvlJc w:val="left"/>
      <w:pPr>
        <w:ind w:left="3600" w:hanging="360"/>
      </w:pPr>
      <w:rPr>
        <w:rFonts w:ascii="Courier New" w:hAnsi="Courier New" w:cs="Courier New" w:hint="default"/>
      </w:rPr>
    </w:lvl>
    <w:lvl w:ilvl="5" w:tplc="1E0C1714">
      <w:start w:val="1"/>
      <w:numFmt w:val="bullet"/>
      <w:lvlText w:val=""/>
      <w:lvlJc w:val="left"/>
      <w:pPr>
        <w:ind w:left="4320" w:hanging="360"/>
      </w:pPr>
      <w:rPr>
        <w:rFonts w:ascii="Wingdings" w:hAnsi="Wingdings" w:cs="Wingdings" w:hint="default"/>
      </w:rPr>
    </w:lvl>
    <w:lvl w:ilvl="6" w:tplc="BEE027D0">
      <w:start w:val="1"/>
      <w:numFmt w:val="bullet"/>
      <w:lvlText w:val=""/>
      <w:lvlJc w:val="left"/>
      <w:pPr>
        <w:ind w:left="5040" w:hanging="360"/>
      </w:pPr>
      <w:rPr>
        <w:rFonts w:ascii="Symbol" w:hAnsi="Symbol" w:cs="Symbol" w:hint="default"/>
      </w:rPr>
    </w:lvl>
    <w:lvl w:ilvl="7" w:tplc="B18608EC">
      <w:start w:val="1"/>
      <w:numFmt w:val="bullet"/>
      <w:lvlText w:val="o"/>
      <w:lvlJc w:val="left"/>
      <w:pPr>
        <w:ind w:left="5760" w:hanging="360"/>
      </w:pPr>
      <w:rPr>
        <w:rFonts w:ascii="Courier New" w:hAnsi="Courier New" w:cs="Courier New" w:hint="default"/>
      </w:rPr>
    </w:lvl>
    <w:lvl w:ilvl="8" w:tplc="94842734">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E1339E7"/>
    <w:multiLevelType w:val="hybridMultilevel"/>
    <w:tmpl w:val="09F65F44"/>
    <w:lvl w:ilvl="0" w:tplc="3640A6F8">
      <w:start w:val="1"/>
      <w:numFmt w:val="bullet"/>
      <w:lvlText w:val=""/>
      <w:lvlJc w:val="left"/>
      <w:pPr>
        <w:ind w:left="720" w:hanging="360"/>
      </w:pPr>
      <w:rPr>
        <w:rFonts w:ascii="Symbol" w:hAnsi="Symbol" w:cs="Symbol" w:hint="default"/>
        <w:sz w:val="18"/>
        <w:szCs w:val="18"/>
      </w:rPr>
    </w:lvl>
    <w:lvl w:ilvl="1" w:tplc="23C457A4">
      <w:start w:val="1"/>
      <w:numFmt w:val="bullet"/>
      <w:lvlText w:val="o"/>
      <w:lvlJc w:val="left"/>
      <w:pPr>
        <w:ind w:left="1440" w:hanging="360"/>
      </w:pPr>
      <w:rPr>
        <w:rFonts w:ascii="Courier New" w:hAnsi="Courier New" w:cs="Courier New" w:hint="default"/>
      </w:rPr>
    </w:lvl>
    <w:lvl w:ilvl="2" w:tplc="9CA023F6">
      <w:start w:val="1"/>
      <w:numFmt w:val="bullet"/>
      <w:lvlText w:val=""/>
      <w:lvlJc w:val="left"/>
      <w:pPr>
        <w:ind w:left="2160" w:hanging="360"/>
      </w:pPr>
      <w:rPr>
        <w:rFonts w:ascii="Wingdings" w:hAnsi="Wingdings" w:cs="Wingdings" w:hint="default"/>
      </w:rPr>
    </w:lvl>
    <w:lvl w:ilvl="3" w:tplc="05AAC922">
      <w:start w:val="1"/>
      <w:numFmt w:val="bullet"/>
      <w:lvlText w:val=""/>
      <w:lvlJc w:val="left"/>
      <w:pPr>
        <w:ind w:left="2880" w:hanging="360"/>
      </w:pPr>
      <w:rPr>
        <w:rFonts w:ascii="Symbol" w:hAnsi="Symbol" w:cs="Symbol" w:hint="default"/>
      </w:rPr>
    </w:lvl>
    <w:lvl w:ilvl="4" w:tplc="C62C239C">
      <w:start w:val="1"/>
      <w:numFmt w:val="bullet"/>
      <w:lvlText w:val="o"/>
      <w:lvlJc w:val="left"/>
      <w:pPr>
        <w:ind w:left="3600" w:hanging="360"/>
      </w:pPr>
      <w:rPr>
        <w:rFonts w:ascii="Courier New" w:hAnsi="Courier New" w:cs="Courier New" w:hint="default"/>
      </w:rPr>
    </w:lvl>
    <w:lvl w:ilvl="5" w:tplc="993CF8F2">
      <w:start w:val="1"/>
      <w:numFmt w:val="bullet"/>
      <w:lvlText w:val=""/>
      <w:lvlJc w:val="left"/>
      <w:pPr>
        <w:ind w:left="4320" w:hanging="360"/>
      </w:pPr>
      <w:rPr>
        <w:rFonts w:ascii="Wingdings" w:hAnsi="Wingdings" w:cs="Wingdings" w:hint="default"/>
      </w:rPr>
    </w:lvl>
    <w:lvl w:ilvl="6" w:tplc="E9B68C26">
      <w:start w:val="1"/>
      <w:numFmt w:val="bullet"/>
      <w:lvlText w:val=""/>
      <w:lvlJc w:val="left"/>
      <w:pPr>
        <w:ind w:left="5040" w:hanging="360"/>
      </w:pPr>
      <w:rPr>
        <w:rFonts w:ascii="Symbol" w:hAnsi="Symbol" w:cs="Symbol" w:hint="default"/>
      </w:rPr>
    </w:lvl>
    <w:lvl w:ilvl="7" w:tplc="F68E2A62">
      <w:start w:val="1"/>
      <w:numFmt w:val="bullet"/>
      <w:lvlText w:val="o"/>
      <w:lvlJc w:val="left"/>
      <w:pPr>
        <w:ind w:left="5760" w:hanging="360"/>
      </w:pPr>
      <w:rPr>
        <w:rFonts w:ascii="Courier New" w:hAnsi="Courier New" w:cs="Courier New" w:hint="default"/>
      </w:rPr>
    </w:lvl>
    <w:lvl w:ilvl="8" w:tplc="71B83F32">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B06E36"/>
    <w:multiLevelType w:val="hybridMultilevel"/>
    <w:tmpl w:val="BD0A9E16"/>
    <w:lvl w:ilvl="0" w:tplc="210291F8">
      <w:start w:val="1"/>
      <w:numFmt w:val="bullet"/>
      <w:lvlText w:val=""/>
      <w:lvlJc w:val="left"/>
      <w:pPr>
        <w:ind w:left="720" w:hanging="360"/>
      </w:pPr>
      <w:rPr>
        <w:rFonts w:ascii="Symbol" w:hAnsi="Symbol" w:cs="Symbol" w:hint="default"/>
        <w:sz w:val="18"/>
        <w:szCs w:val="18"/>
      </w:rPr>
    </w:lvl>
    <w:lvl w:ilvl="1" w:tplc="565ED38E">
      <w:start w:val="1"/>
      <w:numFmt w:val="bullet"/>
      <w:lvlText w:val="o"/>
      <w:lvlJc w:val="left"/>
      <w:pPr>
        <w:ind w:left="1440" w:hanging="360"/>
      </w:pPr>
      <w:rPr>
        <w:rFonts w:ascii="Courier New" w:hAnsi="Courier New" w:cs="Courier New" w:hint="default"/>
      </w:rPr>
    </w:lvl>
    <w:lvl w:ilvl="2" w:tplc="A48AD606">
      <w:start w:val="1"/>
      <w:numFmt w:val="bullet"/>
      <w:lvlText w:val=""/>
      <w:lvlJc w:val="left"/>
      <w:pPr>
        <w:ind w:left="2160" w:hanging="360"/>
      </w:pPr>
      <w:rPr>
        <w:rFonts w:ascii="Wingdings" w:hAnsi="Wingdings" w:cs="Wingdings" w:hint="default"/>
      </w:rPr>
    </w:lvl>
    <w:lvl w:ilvl="3" w:tplc="5DD090B4">
      <w:start w:val="1"/>
      <w:numFmt w:val="bullet"/>
      <w:lvlText w:val=""/>
      <w:lvlJc w:val="left"/>
      <w:pPr>
        <w:ind w:left="2880" w:hanging="360"/>
      </w:pPr>
      <w:rPr>
        <w:rFonts w:ascii="Symbol" w:hAnsi="Symbol" w:cs="Symbol" w:hint="default"/>
      </w:rPr>
    </w:lvl>
    <w:lvl w:ilvl="4" w:tplc="E5EC17FA">
      <w:start w:val="1"/>
      <w:numFmt w:val="bullet"/>
      <w:lvlText w:val="o"/>
      <w:lvlJc w:val="left"/>
      <w:pPr>
        <w:ind w:left="3600" w:hanging="360"/>
      </w:pPr>
      <w:rPr>
        <w:rFonts w:ascii="Courier New" w:hAnsi="Courier New" w:cs="Courier New" w:hint="default"/>
      </w:rPr>
    </w:lvl>
    <w:lvl w:ilvl="5" w:tplc="48961B0E">
      <w:start w:val="1"/>
      <w:numFmt w:val="bullet"/>
      <w:lvlText w:val=""/>
      <w:lvlJc w:val="left"/>
      <w:pPr>
        <w:ind w:left="4320" w:hanging="360"/>
      </w:pPr>
      <w:rPr>
        <w:rFonts w:ascii="Wingdings" w:hAnsi="Wingdings" w:cs="Wingdings" w:hint="default"/>
      </w:rPr>
    </w:lvl>
    <w:lvl w:ilvl="6" w:tplc="358CB88C">
      <w:start w:val="1"/>
      <w:numFmt w:val="bullet"/>
      <w:lvlText w:val=""/>
      <w:lvlJc w:val="left"/>
      <w:pPr>
        <w:ind w:left="5040" w:hanging="360"/>
      </w:pPr>
      <w:rPr>
        <w:rFonts w:ascii="Symbol" w:hAnsi="Symbol" w:cs="Symbol" w:hint="default"/>
      </w:rPr>
    </w:lvl>
    <w:lvl w:ilvl="7" w:tplc="6C9C02FE">
      <w:start w:val="1"/>
      <w:numFmt w:val="bullet"/>
      <w:lvlText w:val="o"/>
      <w:lvlJc w:val="left"/>
      <w:pPr>
        <w:ind w:left="5760" w:hanging="360"/>
      </w:pPr>
      <w:rPr>
        <w:rFonts w:ascii="Courier New" w:hAnsi="Courier New" w:cs="Courier New" w:hint="default"/>
      </w:rPr>
    </w:lvl>
    <w:lvl w:ilvl="8" w:tplc="10528C30">
      <w:start w:val="1"/>
      <w:numFmt w:val="bullet"/>
      <w:lvlText w:val=""/>
      <w:lvlJc w:val="left"/>
      <w:pPr>
        <w:ind w:left="6480" w:hanging="360"/>
      </w:pPr>
      <w:rPr>
        <w:rFonts w:ascii="Wingdings" w:hAnsi="Wingdings" w:cs="Wingdings" w:hint="default"/>
      </w:rPr>
    </w:lvl>
  </w:abstractNum>
  <w:abstractNum w:abstractNumId="10" w15:restartNumberingAfterBreak="0">
    <w:nsid w:val="33603947"/>
    <w:multiLevelType w:val="hybridMultilevel"/>
    <w:tmpl w:val="468A6A64"/>
    <w:lvl w:ilvl="0" w:tplc="DB920C28">
      <w:start w:val="1"/>
      <w:numFmt w:val="bullet"/>
      <w:lvlText w:val=""/>
      <w:lvlJc w:val="left"/>
      <w:pPr>
        <w:ind w:left="720" w:hanging="360"/>
      </w:pPr>
      <w:rPr>
        <w:rFonts w:ascii="Symbol" w:hAnsi="Symbol" w:cs="Symbol" w:hint="default"/>
        <w:sz w:val="18"/>
        <w:szCs w:val="18"/>
      </w:rPr>
    </w:lvl>
    <w:lvl w:ilvl="1" w:tplc="BD3A11B2">
      <w:start w:val="1"/>
      <w:numFmt w:val="bullet"/>
      <w:lvlText w:val="o"/>
      <w:lvlJc w:val="left"/>
      <w:pPr>
        <w:ind w:left="1440" w:hanging="360"/>
      </w:pPr>
      <w:rPr>
        <w:rFonts w:ascii="Courier New" w:hAnsi="Courier New" w:cs="Courier New" w:hint="default"/>
      </w:rPr>
    </w:lvl>
    <w:lvl w:ilvl="2" w:tplc="46D6ED46">
      <w:start w:val="1"/>
      <w:numFmt w:val="bullet"/>
      <w:lvlText w:val=""/>
      <w:lvlJc w:val="left"/>
      <w:pPr>
        <w:ind w:left="2160" w:hanging="360"/>
      </w:pPr>
      <w:rPr>
        <w:rFonts w:ascii="Wingdings" w:hAnsi="Wingdings" w:cs="Wingdings" w:hint="default"/>
      </w:rPr>
    </w:lvl>
    <w:lvl w:ilvl="3" w:tplc="455ADD5A">
      <w:start w:val="1"/>
      <w:numFmt w:val="bullet"/>
      <w:lvlText w:val=""/>
      <w:lvlJc w:val="left"/>
      <w:pPr>
        <w:ind w:left="2880" w:hanging="360"/>
      </w:pPr>
      <w:rPr>
        <w:rFonts w:ascii="Symbol" w:hAnsi="Symbol" w:cs="Symbol" w:hint="default"/>
      </w:rPr>
    </w:lvl>
    <w:lvl w:ilvl="4" w:tplc="4A1806CE">
      <w:start w:val="1"/>
      <w:numFmt w:val="bullet"/>
      <w:lvlText w:val="o"/>
      <w:lvlJc w:val="left"/>
      <w:pPr>
        <w:ind w:left="3600" w:hanging="360"/>
      </w:pPr>
      <w:rPr>
        <w:rFonts w:ascii="Courier New" w:hAnsi="Courier New" w:cs="Courier New" w:hint="default"/>
      </w:rPr>
    </w:lvl>
    <w:lvl w:ilvl="5" w:tplc="6004081A">
      <w:start w:val="1"/>
      <w:numFmt w:val="bullet"/>
      <w:lvlText w:val=""/>
      <w:lvlJc w:val="left"/>
      <w:pPr>
        <w:ind w:left="4320" w:hanging="360"/>
      </w:pPr>
      <w:rPr>
        <w:rFonts w:ascii="Wingdings" w:hAnsi="Wingdings" w:cs="Wingdings" w:hint="default"/>
      </w:rPr>
    </w:lvl>
    <w:lvl w:ilvl="6" w:tplc="30EAD6AA">
      <w:start w:val="1"/>
      <w:numFmt w:val="bullet"/>
      <w:lvlText w:val=""/>
      <w:lvlJc w:val="left"/>
      <w:pPr>
        <w:ind w:left="5040" w:hanging="360"/>
      </w:pPr>
      <w:rPr>
        <w:rFonts w:ascii="Symbol" w:hAnsi="Symbol" w:cs="Symbol" w:hint="default"/>
      </w:rPr>
    </w:lvl>
    <w:lvl w:ilvl="7" w:tplc="B4AEE4E4">
      <w:start w:val="1"/>
      <w:numFmt w:val="bullet"/>
      <w:lvlText w:val="o"/>
      <w:lvlJc w:val="left"/>
      <w:pPr>
        <w:ind w:left="5760" w:hanging="360"/>
      </w:pPr>
      <w:rPr>
        <w:rFonts w:ascii="Courier New" w:hAnsi="Courier New" w:cs="Courier New" w:hint="default"/>
      </w:rPr>
    </w:lvl>
    <w:lvl w:ilvl="8" w:tplc="C220D83A">
      <w:start w:val="1"/>
      <w:numFmt w:val="bullet"/>
      <w:lvlText w:val=""/>
      <w:lvlJc w:val="left"/>
      <w:pPr>
        <w:ind w:left="6480" w:hanging="360"/>
      </w:pPr>
      <w:rPr>
        <w:rFonts w:ascii="Wingdings" w:hAnsi="Wingdings" w:cs="Wingdings" w:hint="default"/>
      </w:rPr>
    </w:lvl>
  </w:abstractNum>
  <w:abstractNum w:abstractNumId="11" w15:restartNumberingAfterBreak="0">
    <w:nsid w:val="372D79B8"/>
    <w:multiLevelType w:val="hybridMultilevel"/>
    <w:tmpl w:val="AB5A325C"/>
    <w:lvl w:ilvl="0" w:tplc="6332E5D2">
      <w:start w:val="1"/>
      <w:numFmt w:val="bullet"/>
      <w:lvlText w:val=""/>
      <w:lvlJc w:val="left"/>
      <w:pPr>
        <w:ind w:left="720" w:hanging="360"/>
      </w:pPr>
      <w:rPr>
        <w:rFonts w:ascii="Symbol" w:hAnsi="Symbol" w:cs="Symbol" w:hint="default"/>
        <w:sz w:val="18"/>
        <w:szCs w:val="18"/>
      </w:rPr>
    </w:lvl>
    <w:lvl w:ilvl="1" w:tplc="48BCA9B6">
      <w:start w:val="1"/>
      <w:numFmt w:val="bullet"/>
      <w:lvlText w:val="o"/>
      <w:lvlJc w:val="left"/>
      <w:pPr>
        <w:ind w:left="1440" w:hanging="360"/>
      </w:pPr>
      <w:rPr>
        <w:rFonts w:ascii="Courier New" w:hAnsi="Courier New" w:cs="Courier New" w:hint="default"/>
      </w:rPr>
    </w:lvl>
    <w:lvl w:ilvl="2" w:tplc="17EE690A">
      <w:start w:val="1"/>
      <w:numFmt w:val="bullet"/>
      <w:lvlText w:val=""/>
      <w:lvlJc w:val="left"/>
      <w:pPr>
        <w:ind w:left="2160" w:hanging="360"/>
      </w:pPr>
      <w:rPr>
        <w:rFonts w:ascii="Wingdings" w:hAnsi="Wingdings" w:cs="Wingdings" w:hint="default"/>
      </w:rPr>
    </w:lvl>
    <w:lvl w:ilvl="3" w:tplc="2CCA9DB4">
      <w:start w:val="1"/>
      <w:numFmt w:val="bullet"/>
      <w:lvlText w:val=""/>
      <w:lvlJc w:val="left"/>
      <w:pPr>
        <w:ind w:left="2880" w:hanging="360"/>
      </w:pPr>
      <w:rPr>
        <w:rFonts w:ascii="Symbol" w:hAnsi="Symbol" w:cs="Symbol" w:hint="default"/>
      </w:rPr>
    </w:lvl>
    <w:lvl w:ilvl="4" w:tplc="852677C2">
      <w:start w:val="1"/>
      <w:numFmt w:val="bullet"/>
      <w:lvlText w:val="o"/>
      <w:lvlJc w:val="left"/>
      <w:pPr>
        <w:ind w:left="3600" w:hanging="360"/>
      </w:pPr>
      <w:rPr>
        <w:rFonts w:ascii="Courier New" w:hAnsi="Courier New" w:cs="Courier New" w:hint="default"/>
      </w:rPr>
    </w:lvl>
    <w:lvl w:ilvl="5" w:tplc="C562FCF6">
      <w:start w:val="1"/>
      <w:numFmt w:val="bullet"/>
      <w:lvlText w:val=""/>
      <w:lvlJc w:val="left"/>
      <w:pPr>
        <w:ind w:left="4320" w:hanging="360"/>
      </w:pPr>
      <w:rPr>
        <w:rFonts w:ascii="Wingdings" w:hAnsi="Wingdings" w:cs="Wingdings" w:hint="default"/>
      </w:rPr>
    </w:lvl>
    <w:lvl w:ilvl="6" w:tplc="0B90126C">
      <w:start w:val="1"/>
      <w:numFmt w:val="bullet"/>
      <w:lvlText w:val=""/>
      <w:lvlJc w:val="left"/>
      <w:pPr>
        <w:ind w:left="5040" w:hanging="360"/>
      </w:pPr>
      <w:rPr>
        <w:rFonts w:ascii="Symbol" w:hAnsi="Symbol" w:cs="Symbol" w:hint="default"/>
      </w:rPr>
    </w:lvl>
    <w:lvl w:ilvl="7" w:tplc="26F2696E">
      <w:start w:val="1"/>
      <w:numFmt w:val="bullet"/>
      <w:lvlText w:val="o"/>
      <w:lvlJc w:val="left"/>
      <w:pPr>
        <w:ind w:left="5760" w:hanging="360"/>
      </w:pPr>
      <w:rPr>
        <w:rFonts w:ascii="Courier New" w:hAnsi="Courier New" w:cs="Courier New" w:hint="default"/>
      </w:rPr>
    </w:lvl>
    <w:lvl w:ilvl="8" w:tplc="3EBE5788">
      <w:start w:val="1"/>
      <w:numFmt w:val="bullet"/>
      <w:lvlText w:val=""/>
      <w:lvlJc w:val="left"/>
      <w:pPr>
        <w:ind w:left="6480" w:hanging="360"/>
      </w:pPr>
      <w:rPr>
        <w:rFonts w:ascii="Wingdings" w:hAnsi="Wingdings" w:cs="Wingdings" w:hint="default"/>
      </w:rPr>
    </w:lvl>
  </w:abstractNum>
  <w:abstractNum w:abstractNumId="12" w15:restartNumberingAfterBreak="0">
    <w:nsid w:val="3AD06ED1"/>
    <w:multiLevelType w:val="hybridMultilevel"/>
    <w:tmpl w:val="3F8ADFCE"/>
    <w:lvl w:ilvl="0" w:tplc="663A4948">
      <w:start w:val="1"/>
      <w:numFmt w:val="bullet"/>
      <w:lvlText w:val=""/>
      <w:lvlJc w:val="left"/>
      <w:pPr>
        <w:ind w:left="720" w:hanging="360"/>
      </w:pPr>
      <w:rPr>
        <w:rFonts w:ascii="Symbol" w:hAnsi="Symbol" w:cs="Symbol" w:hint="default"/>
        <w:sz w:val="18"/>
        <w:szCs w:val="18"/>
      </w:rPr>
    </w:lvl>
    <w:lvl w:ilvl="1" w:tplc="B6E8861C">
      <w:start w:val="1"/>
      <w:numFmt w:val="bullet"/>
      <w:lvlText w:val="o"/>
      <w:lvlJc w:val="left"/>
      <w:pPr>
        <w:ind w:left="1440" w:hanging="360"/>
      </w:pPr>
      <w:rPr>
        <w:rFonts w:ascii="Courier New" w:hAnsi="Courier New" w:cs="Courier New" w:hint="default"/>
      </w:rPr>
    </w:lvl>
    <w:lvl w:ilvl="2" w:tplc="684CA7C8">
      <w:start w:val="1"/>
      <w:numFmt w:val="bullet"/>
      <w:lvlText w:val=""/>
      <w:lvlJc w:val="left"/>
      <w:pPr>
        <w:ind w:left="2160" w:hanging="360"/>
      </w:pPr>
      <w:rPr>
        <w:rFonts w:ascii="Wingdings" w:hAnsi="Wingdings" w:cs="Wingdings" w:hint="default"/>
      </w:rPr>
    </w:lvl>
    <w:lvl w:ilvl="3" w:tplc="34CCDB38">
      <w:start w:val="1"/>
      <w:numFmt w:val="bullet"/>
      <w:lvlText w:val=""/>
      <w:lvlJc w:val="left"/>
      <w:pPr>
        <w:ind w:left="2880" w:hanging="360"/>
      </w:pPr>
      <w:rPr>
        <w:rFonts w:ascii="Symbol" w:hAnsi="Symbol" w:cs="Symbol" w:hint="default"/>
      </w:rPr>
    </w:lvl>
    <w:lvl w:ilvl="4" w:tplc="A88EBA96">
      <w:start w:val="1"/>
      <w:numFmt w:val="bullet"/>
      <w:lvlText w:val="o"/>
      <w:lvlJc w:val="left"/>
      <w:pPr>
        <w:ind w:left="3600" w:hanging="360"/>
      </w:pPr>
      <w:rPr>
        <w:rFonts w:ascii="Courier New" w:hAnsi="Courier New" w:cs="Courier New" w:hint="default"/>
      </w:rPr>
    </w:lvl>
    <w:lvl w:ilvl="5" w:tplc="AA761ECC">
      <w:start w:val="1"/>
      <w:numFmt w:val="bullet"/>
      <w:lvlText w:val=""/>
      <w:lvlJc w:val="left"/>
      <w:pPr>
        <w:ind w:left="4320" w:hanging="360"/>
      </w:pPr>
      <w:rPr>
        <w:rFonts w:ascii="Wingdings" w:hAnsi="Wingdings" w:cs="Wingdings" w:hint="default"/>
      </w:rPr>
    </w:lvl>
    <w:lvl w:ilvl="6" w:tplc="CF8A7ABA">
      <w:start w:val="1"/>
      <w:numFmt w:val="bullet"/>
      <w:lvlText w:val=""/>
      <w:lvlJc w:val="left"/>
      <w:pPr>
        <w:ind w:left="5040" w:hanging="360"/>
      </w:pPr>
      <w:rPr>
        <w:rFonts w:ascii="Symbol" w:hAnsi="Symbol" w:cs="Symbol" w:hint="default"/>
      </w:rPr>
    </w:lvl>
    <w:lvl w:ilvl="7" w:tplc="99D064B6">
      <w:start w:val="1"/>
      <w:numFmt w:val="bullet"/>
      <w:lvlText w:val="o"/>
      <w:lvlJc w:val="left"/>
      <w:pPr>
        <w:ind w:left="5760" w:hanging="360"/>
      </w:pPr>
      <w:rPr>
        <w:rFonts w:ascii="Courier New" w:hAnsi="Courier New" w:cs="Courier New" w:hint="default"/>
      </w:rPr>
    </w:lvl>
    <w:lvl w:ilvl="8" w:tplc="0F765D5A">
      <w:start w:val="1"/>
      <w:numFmt w:val="bullet"/>
      <w:lvlText w:val=""/>
      <w:lvlJc w:val="left"/>
      <w:pPr>
        <w:ind w:left="6480" w:hanging="360"/>
      </w:pPr>
      <w:rPr>
        <w:rFonts w:ascii="Wingdings" w:hAnsi="Wingdings" w:cs="Wingdings" w:hint="default"/>
      </w:rPr>
    </w:lvl>
  </w:abstractNum>
  <w:abstractNum w:abstractNumId="13" w15:restartNumberingAfterBreak="0">
    <w:nsid w:val="3DE81C78"/>
    <w:multiLevelType w:val="hybridMultilevel"/>
    <w:tmpl w:val="9A1821C8"/>
    <w:lvl w:ilvl="0" w:tplc="6D6EA5C8">
      <w:start w:val="1"/>
      <w:numFmt w:val="bullet"/>
      <w:lvlText w:val=""/>
      <w:lvlJc w:val="left"/>
      <w:pPr>
        <w:ind w:left="720" w:hanging="360"/>
      </w:pPr>
      <w:rPr>
        <w:rFonts w:ascii="Symbol" w:hAnsi="Symbol" w:cs="Symbol" w:hint="default"/>
        <w:sz w:val="18"/>
        <w:szCs w:val="18"/>
      </w:rPr>
    </w:lvl>
    <w:lvl w:ilvl="1" w:tplc="87BCC4F0">
      <w:start w:val="1"/>
      <w:numFmt w:val="bullet"/>
      <w:lvlText w:val="o"/>
      <w:lvlJc w:val="left"/>
      <w:pPr>
        <w:ind w:left="1440" w:hanging="360"/>
      </w:pPr>
      <w:rPr>
        <w:rFonts w:ascii="Courier New" w:hAnsi="Courier New" w:cs="Courier New" w:hint="default"/>
      </w:rPr>
    </w:lvl>
    <w:lvl w:ilvl="2" w:tplc="DDB60B22">
      <w:start w:val="1"/>
      <w:numFmt w:val="bullet"/>
      <w:lvlText w:val=""/>
      <w:lvlJc w:val="left"/>
      <w:pPr>
        <w:ind w:left="2160" w:hanging="360"/>
      </w:pPr>
      <w:rPr>
        <w:rFonts w:ascii="Wingdings" w:hAnsi="Wingdings" w:cs="Wingdings" w:hint="default"/>
      </w:rPr>
    </w:lvl>
    <w:lvl w:ilvl="3" w:tplc="8DCAF662">
      <w:start w:val="1"/>
      <w:numFmt w:val="bullet"/>
      <w:lvlText w:val=""/>
      <w:lvlJc w:val="left"/>
      <w:pPr>
        <w:ind w:left="2880" w:hanging="360"/>
      </w:pPr>
      <w:rPr>
        <w:rFonts w:ascii="Symbol" w:hAnsi="Symbol" w:cs="Symbol" w:hint="default"/>
      </w:rPr>
    </w:lvl>
    <w:lvl w:ilvl="4" w:tplc="94F048BC">
      <w:start w:val="1"/>
      <w:numFmt w:val="bullet"/>
      <w:lvlText w:val="o"/>
      <w:lvlJc w:val="left"/>
      <w:pPr>
        <w:ind w:left="3600" w:hanging="360"/>
      </w:pPr>
      <w:rPr>
        <w:rFonts w:ascii="Courier New" w:hAnsi="Courier New" w:cs="Courier New" w:hint="default"/>
      </w:rPr>
    </w:lvl>
    <w:lvl w:ilvl="5" w:tplc="D6DA184E">
      <w:start w:val="1"/>
      <w:numFmt w:val="bullet"/>
      <w:lvlText w:val=""/>
      <w:lvlJc w:val="left"/>
      <w:pPr>
        <w:ind w:left="4320" w:hanging="360"/>
      </w:pPr>
      <w:rPr>
        <w:rFonts w:ascii="Wingdings" w:hAnsi="Wingdings" w:cs="Wingdings" w:hint="default"/>
      </w:rPr>
    </w:lvl>
    <w:lvl w:ilvl="6" w:tplc="D242B13E">
      <w:start w:val="1"/>
      <w:numFmt w:val="bullet"/>
      <w:lvlText w:val=""/>
      <w:lvlJc w:val="left"/>
      <w:pPr>
        <w:ind w:left="5040" w:hanging="360"/>
      </w:pPr>
      <w:rPr>
        <w:rFonts w:ascii="Symbol" w:hAnsi="Symbol" w:cs="Symbol" w:hint="default"/>
      </w:rPr>
    </w:lvl>
    <w:lvl w:ilvl="7" w:tplc="3532089E">
      <w:start w:val="1"/>
      <w:numFmt w:val="bullet"/>
      <w:lvlText w:val="o"/>
      <w:lvlJc w:val="left"/>
      <w:pPr>
        <w:ind w:left="5760" w:hanging="360"/>
      </w:pPr>
      <w:rPr>
        <w:rFonts w:ascii="Courier New" w:hAnsi="Courier New" w:cs="Courier New" w:hint="default"/>
      </w:rPr>
    </w:lvl>
    <w:lvl w:ilvl="8" w:tplc="EAC4E390">
      <w:start w:val="1"/>
      <w:numFmt w:val="bullet"/>
      <w:lvlText w:val=""/>
      <w:lvlJc w:val="left"/>
      <w:pPr>
        <w:ind w:left="6480" w:hanging="360"/>
      </w:pPr>
      <w:rPr>
        <w:rFonts w:ascii="Wingdings" w:hAnsi="Wingdings" w:cs="Wingdings" w:hint="default"/>
      </w:rPr>
    </w:lvl>
  </w:abstractNum>
  <w:abstractNum w:abstractNumId="14" w15:restartNumberingAfterBreak="0">
    <w:nsid w:val="3EBF7666"/>
    <w:multiLevelType w:val="hybridMultilevel"/>
    <w:tmpl w:val="CE96065A"/>
    <w:lvl w:ilvl="0" w:tplc="2E90C660">
      <w:start w:val="1"/>
      <w:numFmt w:val="bullet"/>
      <w:lvlText w:val=""/>
      <w:lvlJc w:val="left"/>
      <w:pPr>
        <w:ind w:left="720" w:hanging="360"/>
      </w:pPr>
      <w:rPr>
        <w:rFonts w:ascii="Symbol" w:hAnsi="Symbol" w:cs="Symbol" w:hint="default"/>
        <w:sz w:val="18"/>
        <w:szCs w:val="18"/>
      </w:rPr>
    </w:lvl>
    <w:lvl w:ilvl="1" w:tplc="EF0C27D0">
      <w:start w:val="1"/>
      <w:numFmt w:val="bullet"/>
      <w:lvlText w:val="o"/>
      <w:lvlJc w:val="left"/>
      <w:pPr>
        <w:ind w:left="1440" w:hanging="360"/>
      </w:pPr>
      <w:rPr>
        <w:rFonts w:ascii="Courier New" w:hAnsi="Courier New" w:cs="Courier New" w:hint="default"/>
      </w:rPr>
    </w:lvl>
    <w:lvl w:ilvl="2" w:tplc="DB6C4102">
      <w:start w:val="1"/>
      <w:numFmt w:val="bullet"/>
      <w:lvlText w:val=""/>
      <w:lvlJc w:val="left"/>
      <w:pPr>
        <w:ind w:left="2160" w:hanging="360"/>
      </w:pPr>
      <w:rPr>
        <w:rFonts w:ascii="Wingdings" w:hAnsi="Wingdings" w:cs="Wingdings" w:hint="default"/>
      </w:rPr>
    </w:lvl>
    <w:lvl w:ilvl="3" w:tplc="7674DF78">
      <w:start w:val="1"/>
      <w:numFmt w:val="bullet"/>
      <w:lvlText w:val=""/>
      <w:lvlJc w:val="left"/>
      <w:pPr>
        <w:ind w:left="2880" w:hanging="360"/>
      </w:pPr>
      <w:rPr>
        <w:rFonts w:ascii="Symbol" w:hAnsi="Symbol" w:cs="Symbol" w:hint="default"/>
      </w:rPr>
    </w:lvl>
    <w:lvl w:ilvl="4" w:tplc="7A7A08F8">
      <w:start w:val="1"/>
      <w:numFmt w:val="bullet"/>
      <w:lvlText w:val="o"/>
      <w:lvlJc w:val="left"/>
      <w:pPr>
        <w:ind w:left="3600" w:hanging="360"/>
      </w:pPr>
      <w:rPr>
        <w:rFonts w:ascii="Courier New" w:hAnsi="Courier New" w:cs="Courier New" w:hint="default"/>
      </w:rPr>
    </w:lvl>
    <w:lvl w:ilvl="5" w:tplc="94FAB48A">
      <w:start w:val="1"/>
      <w:numFmt w:val="bullet"/>
      <w:lvlText w:val=""/>
      <w:lvlJc w:val="left"/>
      <w:pPr>
        <w:ind w:left="4320" w:hanging="360"/>
      </w:pPr>
      <w:rPr>
        <w:rFonts w:ascii="Wingdings" w:hAnsi="Wingdings" w:cs="Wingdings" w:hint="default"/>
      </w:rPr>
    </w:lvl>
    <w:lvl w:ilvl="6" w:tplc="B276ED9C">
      <w:start w:val="1"/>
      <w:numFmt w:val="bullet"/>
      <w:lvlText w:val=""/>
      <w:lvlJc w:val="left"/>
      <w:pPr>
        <w:ind w:left="5040" w:hanging="360"/>
      </w:pPr>
      <w:rPr>
        <w:rFonts w:ascii="Symbol" w:hAnsi="Symbol" w:cs="Symbol" w:hint="default"/>
      </w:rPr>
    </w:lvl>
    <w:lvl w:ilvl="7" w:tplc="0FB4EF04">
      <w:start w:val="1"/>
      <w:numFmt w:val="bullet"/>
      <w:lvlText w:val="o"/>
      <w:lvlJc w:val="left"/>
      <w:pPr>
        <w:ind w:left="5760" w:hanging="360"/>
      </w:pPr>
      <w:rPr>
        <w:rFonts w:ascii="Courier New" w:hAnsi="Courier New" w:cs="Courier New" w:hint="default"/>
      </w:rPr>
    </w:lvl>
    <w:lvl w:ilvl="8" w:tplc="03FADAB6">
      <w:start w:val="1"/>
      <w:numFmt w:val="bullet"/>
      <w:lvlText w:val=""/>
      <w:lvlJc w:val="left"/>
      <w:pPr>
        <w:ind w:left="6480" w:hanging="360"/>
      </w:pPr>
      <w:rPr>
        <w:rFonts w:ascii="Wingdings" w:hAnsi="Wingdings" w:cs="Wingdings" w:hint="default"/>
      </w:rPr>
    </w:lvl>
  </w:abstractNum>
  <w:abstractNum w:abstractNumId="15" w15:restartNumberingAfterBreak="0">
    <w:nsid w:val="4195237D"/>
    <w:multiLevelType w:val="hybridMultilevel"/>
    <w:tmpl w:val="7162380A"/>
    <w:lvl w:ilvl="0" w:tplc="27A8CD22">
      <w:start w:val="1"/>
      <w:numFmt w:val="bullet"/>
      <w:lvlText w:val=""/>
      <w:lvlJc w:val="left"/>
      <w:pPr>
        <w:ind w:left="720" w:hanging="360"/>
      </w:pPr>
      <w:rPr>
        <w:rFonts w:ascii="Symbol" w:hAnsi="Symbol" w:cs="Symbol" w:hint="default"/>
        <w:sz w:val="18"/>
        <w:szCs w:val="18"/>
      </w:rPr>
    </w:lvl>
    <w:lvl w:ilvl="1" w:tplc="11BA5710">
      <w:start w:val="1"/>
      <w:numFmt w:val="bullet"/>
      <w:lvlText w:val="o"/>
      <w:lvlJc w:val="left"/>
      <w:pPr>
        <w:ind w:left="1440" w:hanging="360"/>
      </w:pPr>
      <w:rPr>
        <w:rFonts w:ascii="Courier New" w:hAnsi="Courier New" w:cs="Courier New" w:hint="default"/>
      </w:rPr>
    </w:lvl>
    <w:lvl w:ilvl="2" w:tplc="5CA208E8">
      <w:start w:val="1"/>
      <w:numFmt w:val="bullet"/>
      <w:lvlText w:val=""/>
      <w:lvlJc w:val="left"/>
      <w:pPr>
        <w:ind w:left="2160" w:hanging="360"/>
      </w:pPr>
      <w:rPr>
        <w:rFonts w:ascii="Wingdings" w:hAnsi="Wingdings" w:cs="Wingdings" w:hint="default"/>
      </w:rPr>
    </w:lvl>
    <w:lvl w:ilvl="3" w:tplc="287803C0">
      <w:start w:val="1"/>
      <w:numFmt w:val="bullet"/>
      <w:lvlText w:val=""/>
      <w:lvlJc w:val="left"/>
      <w:pPr>
        <w:ind w:left="2880" w:hanging="360"/>
      </w:pPr>
      <w:rPr>
        <w:rFonts w:ascii="Symbol" w:hAnsi="Symbol" w:cs="Symbol" w:hint="default"/>
      </w:rPr>
    </w:lvl>
    <w:lvl w:ilvl="4" w:tplc="59442102">
      <w:start w:val="1"/>
      <w:numFmt w:val="bullet"/>
      <w:lvlText w:val="o"/>
      <w:lvlJc w:val="left"/>
      <w:pPr>
        <w:ind w:left="3600" w:hanging="360"/>
      </w:pPr>
      <w:rPr>
        <w:rFonts w:ascii="Courier New" w:hAnsi="Courier New" w:cs="Courier New" w:hint="default"/>
      </w:rPr>
    </w:lvl>
    <w:lvl w:ilvl="5" w:tplc="AB34679C">
      <w:start w:val="1"/>
      <w:numFmt w:val="bullet"/>
      <w:lvlText w:val=""/>
      <w:lvlJc w:val="left"/>
      <w:pPr>
        <w:ind w:left="4320" w:hanging="360"/>
      </w:pPr>
      <w:rPr>
        <w:rFonts w:ascii="Wingdings" w:hAnsi="Wingdings" w:cs="Wingdings" w:hint="default"/>
      </w:rPr>
    </w:lvl>
    <w:lvl w:ilvl="6" w:tplc="63A400E8">
      <w:start w:val="1"/>
      <w:numFmt w:val="bullet"/>
      <w:lvlText w:val=""/>
      <w:lvlJc w:val="left"/>
      <w:pPr>
        <w:ind w:left="5040" w:hanging="360"/>
      </w:pPr>
      <w:rPr>
        <w:rFonts w:ascii="Symbol" w:hAnsi="Symbol" w:cs="Symbol" w:hint="default"/>
      </w:rPr>
    </w:lvl>
    <w:lvl w:ilvl="7" w:tplc="1720A45A">
      <w:start w:val="1"/>
      <w:numFmt w:val="bullet"/>
      <w:lvlText w:val="o"/>
      <w:lvlJc w:val="left"/>
      <w:pPr>
        <w:ind w:left="5760" w:hanging="360"/>
      </w:pPr>
      <w:rPr>
        <w:rFonts w:ascii="Courier New" w:hAnsi="Courier New" w:cs="Courier New" w:hint="default"/>
      </w:rPr>
    </w:lvl>
    <w:lvl w:ilvl="8" w:tplc="BED6A6A0">
      <w:start w:val="1"/>
      <w:numFmt w:val="bullet"/>
      <w:lvlText w:val=""/>
      <w:lvlJc w:val="left"/>
      <w:pPr>
        <w:ind w:left="6480" w:hanging="360"/>
      </w:pPr>
      <w:rPr>
        <w:rFonts w:ascii="Wingdings" w:hAnsi="Wingdings" w:cs="Wingdings" w:hint="default"/>
      </w:rPr>
    </w:lvl>
  </w:abstractNum>
  <w:abstractNum w:abstractNumId="16" w15:restartNumberingAfterBreak="0">
    <w:nsid w:val="4B0F38C4"/>
    <w:multiLevelType w:val="hybridMultilevel"/>
    <w:tmpl w:val="DD64EBF0"/>
    <w:lvl w:ilvl="0" w:tplc="1164773E">
      <w:start w:val="1"/>
      <w:numFmt w:val="bullet"/>
      <w:lvlText w:val=""/>
      <w:lvlJc w:val="left"/>
      <w:pPr>
        <w:ind w:left="720" w:hanging="360"/>
      </w:pPr>
      <w:rPr>
        <w:rFonts w:ascii="Symbol" w:hAnsi="Symbol" w:cs="Symbol" w:hint="default"/>
        <w:sz w:val="18"/>
        <w:szCs w:val="18"/>
      </w:rPr>
    </w:lvl>
    <w:lvl w:ilvl="1" w:tplc="E572F65C">
      <w:start w:val="1"/>
      <w:numFmt w:val="bullet"/>
      <w:lvlText w:val="o"/>
      <w:lvlJc w:val="left"/>
      <w:pPr>
        <w:ind w:left="1440" w:hanging="360"/>
      </w:pPr>
      <w:rPr>
        <w:rFonts w:ascii="Courier New" w:hAnsi="Courier New" w:cs="Courier New" w:hint="default"/>
      </w:rPr>
    </w:lvl>
    <w:lvl w:ilvl="2" w:tplc="A9C6827A">
      <w:start w:val="1"/>
      <w:numFmt w:val="bullet"/>
      <w:lvlText w:val=""/>
      <w:lvlJc w:val="left"/>
      <w:pPr>
        <w:ind w:left="2160" w:hanging="360"/>
      </w:pPr>
      <w:rPr>
        <w:rFonts w:ascii="Wingdings" w:hAnsi="Wingdings" w:cs="Wingdings" w:hint="default"/>
      </w:rPr>
    </w:lvl>
    <w:lvl w:ilvl="3" w:tplc="E3802BCC">
      <w:start w:val="1"/>
      <w:numFmt w:val="bullet"/>
      <w:lvlText w:val=""/>
      <w:lvlJc w:val="left"/>
      <w:pPr>
        <w:ind w:left="2880" w:hanging="360"/>
      </w:pPr>
      <w:rPr>
        <w:rFonts w:ascii="Symbol" w:hAnsi="Symbol" w:cs="Symbol" w:hint="default"/>
      </w:rPr>
    </w:lvl>
    <w:lvl w:ilvl="4" w:tplc="A43E6CB6">
      <w:start w:val="1"/>
      <w:numFmt w:val="bullet"/>
      <w:lvlText w:val="o"/>
      <w:lvlJc w:val="left"/>
      <w:pPr>
        <w:ind w:left="3600" w:hanging="360"/>
      </w:pPr>
      <w:rPr>
        <w:rFonts w:ascii="Courier New" w:hAnsi="Courier New" w:cs="Courier New" w:hint="default"/>
      </w:rPr>
    </w:lvl>
    <w:lvl w:ilvl="5" w:tplc="FDB4A4B0">
      <w:start w:val="1"/>
      <w:numFmt w:val="bullet"/>
      <w:lvlText w:val=""/>
      <w:lvlJc w:val="left"/>
      <w:pPr>
        <w:ind w:left="4320" w:hanging="360"/>
      </w:pPr>
      <w:rPr>
        <w:rFonts w:ascii="Wingdings" w:hAnsi="Wingdings" w:cs="Wingdings" w:hint="default"/>
      </w:rPr>
    </w:lvl>
    <w:lvl w:ilvl="6" w:tplc="736ECD8E">
      <w:start w:val="1"/>
      <w:numFmt w:val="bullet"/>
      <w:lvlText w:val=""/>
      <w:lvlJc w:val="left"/>
      <w:pPr>
        <w:ind w:left="5040" w:hanging="360"/>
      </w:pPr>
      <w:rPr>
        <w:rFonts w:ascii="Symbol" w:hAnsi="Symbol" w:cs="Symbol" w:hint="default"/>
      </w:rPr>
    </w:lvl>
    <w:lvl w:ilvl="7" w:tplc="7A08EC64">
      <w:start w:val="1"/>
      <w:numFmt w:val="bullet"/>
      <w:lvlText w:val="o"/>
      <w:lvlJc w:val="left"/>
      <w:pPr>
        <w:ind w:left="5760" w:hanging="360"/>
      </w:pPr>
      <w:rPr>
        <w:rFonts w:ascii="Courier New" w:hAnsi="Courier New" w:cs="Courier New" w:hint="default"/>
      </w:rPr>
    </w:lvl>
    <w:lvl w:ilvl="8" w:tplc="79F2AEEA">
      <w:start w:val="1"/>
      <w:numFmt w:val="bullet"/>
      <w:lvlText w:val=""/>
      <w:lvlJc w:val="left"/>
      <w:pPr>
        <w:ind w:left="6480" w:hanging="360"/>
      </w:pPr>
      <w:rPr>
        <w:rFonts w:ascii="Wingdings" w:hAnsi="Wingdings" w:cs="Wingdings" w:hint="default"/>
      </w:r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CA7284"/>
    <w:multiLevelType w:val="hybridMultilevel"/>
    <w:tmpl w:val="02DAAC32"/>
    <w:lvl w:ilvl="0" w:tplc="A36CD19C">
      <w:start w:val="1"/>
      <w:numFmt w:val="bullet"/>
      <w:lvlText w:val=""/>
      <w:lvlJc w:val="left"/>
      <w:pPr>
        <w:ind w:left="720" w:hanging="360"/>
      </w:pPr>
      <w:rPr>
        <w:rFonts w:ascii="Symbol" w:hAnsi="Symbol" w:cs="Symbol" w:hint="default"/>
        <w:sz w:val="18"/>
        <w:szCs w:val="18"/>
      </w:rPr>
    </w:lvl>
    <w:lvl w:ilvl="1" w:tplc="C9D4547E">
      <w:start w:val="1"/>
      <w:numFmt w:val="bullet"/>
      <w:lvlText w:val="o"/>
      <w:lvlJc w:val="left"/>
      <w:pPr>
        <w:ind w:left="1440" w:hanging="360"/>
      </w:pPr>
      <w:rPr>
        <w:rFonts w:ascii="Courier New" w:hAnsi="Courier New" w:cs="Courier New" w:hint="default"/>
      </w:rPr>
    </w:lvl>
    <w:lvl w:ilvl="2" w:tplc="BF861BFA">
      <w:start w:val="1"/>
      <w:numFmt w:val="bullet"/>
      <w:lvlText w:val=""/>
      <w:lvlJc w:val="left"/>
      <w:pPr>
        <w:ind w:left="2160" w:hanging="360"/>
      </w:pPr>
      <w:rPr>
        <w:rFonts w:ascii="Wingdings" w:hAnsi="Wingdings" w:cs="Wingdings" w:hint="default"/>
      </w:rPr>
    </w:lvl>
    <w:lvl w:ilvl="3" w:tplc="C24A1302">
      <w:start w:val="1"/>
      <w:numFmt w:val="bullet"/>
      <w:lvlText w:val=""/>
      <w:lvlJc w:val="left"/>
      <w:pPr>
        <w:ind w:left="2880" w:hanging="360"/>
      </w:pPr>
      <w:rPr>
        <w:rFonts w:ascii="Symbol" w:hAnsi="Symbol" w:cs="Symbol" w:hint="default"/>
      </w:rPr>
    </w:lvl>
    <w:lvl w:ilvl="4" w:tplc="727C65AE">
      <w:start w:val="1"/>
      <w:numFmt w:val="bullet"/>
      <w:lvlText w:val="o"/>
      <w:lvlJc w:val="left"/>
      <w:pPr>
        <w:ind w:left="3600" w:hanging="360"/>
      </w:pPr>
      <w:rPr>
        <w:rFonts w:ascii="Courier New" w:hAnsi="Courier New" w:cs="Courier New" w:hint="default"/>
      </w:rPr>
    </w:lvl>
    <w:lvl w:ilvl="5" w:tplc="501A4C28">
      <w:start w:val="1"/>
      <w:numFmt w:val="bullet"/>
      <w:lvlText w:val=""/>
      <w:lvlJc w:val="left"/>
      <w:pPr>
        <w:ind w:left="4320" w:hanging="360"/>
      </w:pPr>
      <w:rPr>
        <w:rFonts w:ascii="Wingdings" w:hAnsi="Wingdings" w:cs="Wingdings" w:hint="default"/>
      </w:rPr>
    </w:lvl>
    <w:lvl w:ilvl="6" w:tplc="F50A45C2">
      <w:start w:val="1"/>
      <w:numFmt w:val="bullet"/>
      <w:lvlText w:val=""/>
      <w:lvlJc w:val="left"/>
      <w:pPr>
        <w:ind w:left="5040" w:hanging="360"/>
      </w:pPr>
      <w:rPr>
        <w:rFonts w:ascii="Symbol" w:hAnsi="Symbol" w:cs="Symbol" w:hint="default"/>
      </w:rPr>
    </w:lvl>
    <w:lvl w:ilvl="7" w:tplc="93AC9452">
      <w:start w:val="1"/>
      <w:numFmt w:val="bullet"/>
      <w:lvlText w:val="o"/>
      <w:lvlJc w:val="left"/>
      <w:pPr>
        <w:ind w:left="5760" w:hanging="360"/>
      </w:pPr>
      <w:rPr>
        <w:rFonts w:ascii="Courier New" w:hAnsi="Courier New" w:cs="Courier New" w:hint="default"/>
      </w:rPr>
    </w:lvl>
    <w:lvl w:ilvl="8" w:tplc="91C81384">
      <w:start w:val="1"/>
      <w:numFmt w:val="bullet"/>
      <w:lvlText w:val=""/>
      <w:lvlJc w:val="left"/>
      <w:pPr>
        <w:ind w:left="6480" w:hanging="360"/>
      </w:pPr>
      <w:rPr>
        <w:rFonts w:ascii="Wingdings" w:hAnsi="Wingdings" w:cs="Wingdings" w:hint="default"/>
      </w:rPr>
    </w:lvl>
  </w:abstractNum>
  <w:abstractNum w:abstractNumId="19" w15:restartNumberingAfterBreak="0">
    <w:nsid w:val="50273437"/>
    <w:multiLevelType w:val="hybridMultilevel"/>
    <w:tmpl w:val="D382D07E"/>
    <w:lvl w:ilvl="0" w:tplc="06F2E68C">
      <w:start w:val="1"/>
      <w:numFmt w:val="bullet"/>
      <w:lvlText w:val=""/>
      <w:lvlJc w:val="left"/>
      <w:pPr>
        <w:ind w:left="720" w:hanging="360"/>
      </w:pPr>
      <w:rPr>
        <w:rFonts w:ascii="Symbol" w:hAnsi="Symbol" w:cs="Symbol" w:hint="default"/>
        <w:sz w:val="18"/>
        <w:szCs w:val="18"/>
      </w:rPr>
    </w:lvl>
    <w:lvl w:ilvl="1" w:tplc="3756473C">
      <w:start w:val="1"/>
      <w:numFmt w:val="bullet"/>
      <w:lvlText w:val="o"/>
      <w:lvlJc w:val="left"/>
      <w:pPr>
        <w:ind w:left="1440" w:hanging="360"/>
      </w:pPr>
      <w:rPr>
        <w:rFonts w:ascii="Courier New" w:hAnsi="Courier New" w:cs="Courier New" w:hint="default"/>
      </w:rPr>
    </w:lvl>
    <w:lvl w:ilvl="2" w:tplc="51F0DC5C">
      <w:start w:val="1"/>
      <w:numFmt w:val="bullet"/>
      <w:lvlText w:val=""/>
      <w:lvlJc w:val="left"/>
      <w:pPr>
        <w:ind w:left="2160" w:hanging="360"/>
      </w:pPr>
      <w:rPr>
        <w:rFonts w:ascii="Wingdings" w:hAnsi="Wingdings" w:cs="Wingdings" w:hint="default"/>
      </w:rPr>
    </w:lvl>
    <w:lvl w:ilvl="3" w:tplc="56B82A28">
      <w:start w:val="1"/>
      <w:numFmt w:val="bullet"/>
      <w:lvlText w:val=""/>
      <w:lvlJc w:val="left"/>
      <w:pPr>
        <w:ind w:left="2880" w:hanging="360"/>
      </w:pPr>
      <w:rPr>
        <w:rFonts w:ascii="Symbol" w:hAnsi="Symbol" w:cs="Symbol" w:hint="default"/>
      </w:rPr>
    </w:lvl>
    <w:lvl w:ilvl="4" w:tplc="C84C9EE8">
      <w:start w:val="1"/>
      <w:numFmt w:val="bullet"/>
      <w:lvlText w:val="o"/>
      <w:lvlJc w:val="left"/>
      <w:pPr>
        <w:ind w:left="3600" w:hanging="360"/>
      </w:pPr>
      <w:rPr>
        <w:rFonts w:ascii="Courier New" w:hAnsi="Courier New" w:cs="Courier New" w:hint="default"/>
      </w:rPr>
    </w:lvl>
    <w:lvl w:ilvl="5" w:tplc="9EB29A4E">
      <w:start w:val="1"/>
      <w:numFmt w:val="bullet"/>
      <w:lvlText w:val=""/>
      <w:lvlJc w:val="left"/>
      <w:pPr>
        <w:ind w:left="4320" w:hanging="360"/>
      </w:pPr>
      <w:rPr>
        <w:rFonts w:ascii="Wingdings" w:hAnsi="Wingdings" w:cs="Wingdings" w:hint="default"/>
      </w:rPr>
    </w:lvl>
    <w:lvl w:ilvl="6" w:tplc="2DF8DDAE">
      <w:start w:val="1"/>
      <w:numFmt w:val="bullet"/>
      <w:lvlText w:val=""/>
      <w:lvlJc w:val="left"/>
      <w:pPr>
        <w:ind w:left="5040" w:hanging="360"/>
      </w:pPr>
      <w:rPr>
        <w:rFonts w:ascii="Symbol" w:hAnsi="Symbol" w:cs="Symbol" w:hint="default"/>
      </w:rPr>
    </w:lvl>
    <w:lvl w:ilvl="7" w:tplc="EFECF56E">
      <w:start w:val="1"/>
      <w:numFmt w:val="bullet"/>
      <w:lvlText w:val="o"/>
      <w:lvlJc w:val="left"/>
      <w:pPr>
        <w:ind w:left="5760" w:hanging="360"/>
      </w:pPr>
      <w:rPr>
        <w:rFonts w:ascii="Courier New" w:hAnsi="Courier New" w:cs="Courier New" w:hint="default"/>
      </w:rPr>
    </w:lvl>
    <w:lvl w:ilvl="8" w:tplc="4524F5DC">
      <w:start w:val="1"/>
      <w:numFmt w:val="bullet"/>
      <w:lvlText w:val=""/>
      <w:lvlJc w:val="left"/>
      <w:pPr>
        <w:ind w:left="6480" w:hanging="360"/>
      </w:pPr>
      <w:rPr>
        <w:rFonts w:ascii="Wingdings" w:hAnsi="Wingdings" w:cs="Wingdings" w:hint="default"/>
      </w:r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3AF28C2"/>
    <w:multiLevelType w:val="hybridMultilevel"/>
    <w:tmpl w:val="A0369EFA"/>
    <w:lvl w:ilvl="0" w:tplc="79262C84">
      <w:start w:val="1"/>
      <w:numFmt w:val="bullet"/>
      <w:lvlText w:val=""/>
      <w:lvlJc w:val="left"/>
      <w:pPr>
        <w:ind w:left="720" w:hanging="360"/>
      </w:pPr>
      <w:rPr>
        <w:rFonts w:ascii="Symbol" w:hAnsi="Symbol" w:cs="Symbol" w:hint="default"/>
        <w:sz w:val="18"/>
        <w:szCs w:val="18"/>
      </w:rPr>
    </w:lvl>
    <w:lvl w:ilvl="1" w:tplc="1A86FF24">
      <w:start w:val="1"/>
      <w:numFmt w:val="bullet"/>
      <w:lvlText w:val="o"/>
      <w:lvlJc w:val="left"/>
      <w:pPr>
        <w:ind w:left="1440" w:hanging="360"/>
      </w:pPr>
      <w:rPr>
        <w:rFonts w:ascii="Courier New" w:hAnsi="Courier New" w:cs="Courier New" w:hint="default"/>
      </w:rPr>
    </w:lvl>
    <w:lvl w:ilvl="2" w:tplc="CEAAEFFA">
      <w:start w:val="1"/>
      <w:numFmt w:val="bullet"/>
      <w:lvlText w:val=""/>
      <w:lvlJc w:val="left"/>
      <w:pPr>
        <w:ind w:left="2160" w:hanging="360"/>
      </w:pPr>
      <w:rPr>
        <w:rFonts w:ascii="Wingdings" w:hAnsi="Wingdings" w:cs="Wingdings" w:hint="default"/>
      </w:rPr>
    </w:lvl>
    <w:lvl w:ilvl="3" w:tplc="ECBEC8C0">
      <w:start w:val="1"/>
      <w:numFmt w:val="bullet"/>
      <w:lvlText w:val=""/>
      <w:lvlJc w:val="left"/>
      <w:pPr>
        <w:ind w:left="2880" w:hanging="360"/>
      </w:pPr>
      <w:rPr>
        <w:rFonts w:ascii="Symbol" w:hAnsi="Symbol" w:cs="Symbol" w:hint="default"/>
      </w:rPr>
    </w:lvl>
    <w:lvl w:ilvl="4" w:tplc="F0047824">
      <w:start w:val="1"/>
      <w:numFmt w:val="bullet"/>
      <w:lvlText w:val="o"/>
      <w:lvlJc w:val="left"/>
      <w:pPr>
        <w:ind w:left="3600" w:hanging="360"/>
      </w:pPr>
      <w:rPr>
        <w:rFonts w:ascii="Courier New" w:hAnsi="Courier New" w:cs="Courier New" w:hint="default"/>
      </w:rPr>
    </w:lvl>
    <w:lvl w:ilvl="5" w:tplc="66B8177C">
      <w:start w:val="1"/>
      <w:numFmt w:val="bullet"/>
      <w:lvlText w:val=""/>
      <w:lvlJc w:val="left"/>
      <w:pPr>
        <w:ind w:left="4320" w:hanging="360"/>
      </w:pPr>
      <w:rPr>
        <w:rFonts w:ascii="Wingdings" w:hAnsi="Wingdings" w:cs="Wingdings" w:hint="default"/>
      </w:rPr>
    </w:lvl>
    <w:lvl w:ilvl="6" w:tplc="6136AE26">
      <w:start w:val="1"/>
      <w:numFmt w:val="bullet"/>
      <w:lvlText w:val=""/>
      <w:lvlJc w:val="left"/>
      <w:pPr>
        <w:ind w:left="5040" w:hanging="360"/>
      </w:pPr>
      <w:rPr>
        <w:rFonts w:ascii="Symbol" w:hAnsi="Symbol" w:cs="Symbol" w:hint="default"/>
      </w:rPr>
    </w:lvl>
    <w:lvl w:ilvl="7" w:tplc="6DC8054E">
      <w:start w:val="1"/>
      <w:numFmt w:val="bullet"/>
      <w:lvlText w:val="o"/>
      <w:lvlJc w:val="left"/>
      <w:pPr>
        <w:ind w:left="5760" w:hanging="360"/>
      </w:pPr>
      <w:rPr>
        <w:rFonts w:ascii="Courier New" w:hAnsi="Courier New" w:cs="Courier New" w:hint="default"/>
      </w:rPr>
    </w:lvl>
    <w:lvl w:ilvl="8" w:tplc="C31C9270">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7D851DC"/>
    <w:multiLevelType w:val="hybridMultilevel"/>
    <w:tmpl w:val="6C08FB74"/>
    <w:lvl w:ilvl="0" w:tplc="327C46A2">
      <w:start w:val="1"/>
      <w:numFmt w:val="bullet"/>
      <w:lvlText w:val=""/>
      <w:lvlJc w:val="left"/>
      <w:pPr>
        <w:ind w:left="720" w:hanging="360"/>
      </w:pPr>
      <w:rPr>
        <w:rFonts w:ascii="Symbol" w:hAnsi="Symbol" w:cs="Symbol" w:hint="default"/>
        <w:sz w:val="18"/>
        <w:szCs w:val="18"/>
      </w:rPr>
    </w:lvl>
    <w:lvl w:ilvl="1" w:tplc="1E2CF3B6">
      <w:start w:val="1"/>
      <w:numFmt w:val="bullet"/>
      <w:lvlText w:val="o"/>
      <w:lvlJc w:val="left"/>
      <w:pPr>
        <w:ind w:left="1440" w:hanging="360"/>
      </w:pPr>
      <w:rPr>
        <w:rFonts w:ascii="Courier New" w:hAnsi="Courier New" w:cs="Courier New" w:hint="default"/>
      </w:rPr>
    </w:lvl>
    <w:lvl w:ilvl="2" w:tplc="44328B36">
      <w:start w:val="1"/>
      <w:numFmt w:val="bullet"/>
      <w:lvlText w:val=""/>
      <w:lvlJc w:val="left"/>
      <w:pPr>
        <w:ind w:left="2160" w:hanging="360"/>
      </w:pPr>
      <w:rPr>
        <w:rFonts w:ascii="Wingdings" w:hAnsi="Wingdings" w:cs="Wingdings" w:hint="default"/>
      </w:rPr>
    </w:lvl>
    <w:lvl w:ilvl="3" w:tplc="2C3A3694">
      <w:start w:val="1"/>
      <w:numFmt w:val="bullet"/>
      <w:lvlText w:val=""/>
      <w:lvlJc w:val="left"/>
      <w:pPr>
        <w:ind w:left="2880" w:hanging="360"/>
      </w:pPr>
      <w:rPr>
        <w:rFonts w:ascii="Symbol" w:hAnsi="Symbol" w:cs="Symbol" w:hint="default"/>
      </w:rPr>
    </w:lvl>
    <w:lvl w:ilvl="4" w:tplc="53DC91CE">
      <w:start w:val="1"/>
      <w:numFmt w:val="bullet"/>
      <w:lvlText w:val="o"/>
      <w:lvlJc w:val="left"/>
      <w:pPr>
        <w:ind w:left="3600" w:hanging="360"/>
      </w:pPr>
      <w:rPr>
        <w:rFonts w:ascii="Courier New" w:hAnsi="Courier New" w:cs="Courier New" w:hint="default"/>
      </w:rPr>
    </w:lvl>
    <w:lvl w:ilvl="5" w:tplc="25A46ABC">
      <w:start w:val="1"/>
      <w:numFmt w:val="bullet"/>
      <w:lvlText w:val=""/>
      <w:lvlJc w:val="left"/>
      <w:pPr>
        <w:ind w:left="4320" w:hanging="360"/>
      </w:pPr>
      <w:rPr>
        <w:rFonts w:ascii="Wingdings" w:hAnsi="Wingdings" w:cs="Wingdings" w:hint="default"/>
      </w:rPr>
    </w:lvl>
    <w:lvl w:ilvl="6" w:tplc="0B1C858E">
      <w:start w:val="1"/>
      <w:numFmt w:val="bullet"/>
      <w:lvlText w:val=""/>
      <w:lvlJc w:val="left"/>
      <w:pPr>
        <w:ind w:left="5040" w:hanging="360"/>
      </w:pPr>
      <w:rPr>
        <w:rFonts w:ascii="Symbol" w:hAnsi="Symbol" w:cs="Symbol" w:hint="default"/>
      </w:rPr>
    </w:lvl>
    <w:lvl w:ilvl="7" w:tplc="41BE9DF6">
      <w:start w:val="1"/>
      <w:numFmt w:val="bullet"/>
      <w:lvlText w:val="o"/>
      <w:lvlJc w:val="left"/>
      <w:pPr>
        <w:ind w:left="5760" w:hanging="360"/>
      </w:pPr>
      <w:rPr>
        <w:rFonts w:ascii="Courier New" w:hAnsi="Courier New" w:cs="Courier New" w:hint="default"/>
      </w:rPr>
    </w:lvl>
    <w:lvl w:ilvl="8" w:tplc="4F665216">
      <w:start w:val="1"/>
      <w:numFmt w:val="bullet"/>
      <w:lvlText w:val=""/>
      <w:lvlJc w:val="left"/>
      <w:pPr>
        <w:ind w:left="6480" w:hanging="360"/>
      </w:pPr>
      <w:rPr>
        <w:rFonts w:ascii="Wingdings" w:hAnsi="Wingdings" w:cs="Wingdings" w:hint="default"/>
      </w:rPr>
    </w:lvl>
  </w:abstractNum>
  <w:abstractNum w:abstractNumId="25" w15:restartNumberingAfterBreak="0">
    <w:nsid w:val="58A27EEA"/>
    <w:multiLevelType w:val="hybridMultilevel"/>
    <w:tmpl w:val="581C9F66"/>
    <w:lvl w:ilvl="0" w:tplc="95D21766">
      <w:start w:val="1"/>
      <w:numFmt w:val="bullet"/>
      <w:lvlText w:val=""/>
      <w:lvlJc w:val="left"/>
      <w:pPr>
        <w:ind w:left="720" w:hanging="360"/>
      </w:pPr>
      <w:rPr>
        <w:rFonts w:ascii="Symbol" w:hAnsi="Symbol" w:cs="Symbol" w:hint="default"/>
        <w:sz w:val="18"/>
        <w:szCs w:val="18"/>
      </w:rPr>
    </w:lvl>
    <w:lvl w:ilvl="1" w:tplc="E8468556">
      <w:start w:val="1"/>
      <w:numFmt w:val="bullet"/>
      <w:lvlText w:val="o"/>
      <w:lvlJc w:val="left"/>
      <w:pPr>
        <w:ind w:left="1440" w:hanging="360"/>
      </w:pPr>
      <w:rPr>
        <w:rFonts w:ascii="Courier New" w:hAnsi="Courier New" w:cs="Courier New" w:hint="default"/>
      </w:rPr>
    </w:lvl>
    <w:lvl w:ilvl="2" w:tplc="CB54F32E">
      <w:start w:val="1"/>
      <w:numFmt w:val="bullet"/>
      <w:lvlText w:val=""/>
      <w:lvlJc w:val="left"/>
      <w:pPr>
        <w:ind w:left="2160" w:hanging="360"/>
      </w:pPr>
      <w:rPr>
        <w:rFonts w:ascii="Wingdings" w:hAnsi="Wingdings" w:cs="Wingdings" w:hint="default"/>
      </w:rPr>
    </w:lvl>
    <w:lvl w:ilvl="3" w:tplc="B09E1A2A">
      <w:start w:val="1"/>
      <w:numFmt w:val="bullet"/>
      <w:lvlText w:val=""/>
      <w:lvlJc w:val="left"/>
      <w:pPr>
        <w:ind w:left="2880" w:hanging="360"/>
      </w:pPr>
      <w:rPr>
        <w:rFonts w:ascii="Symbol" w:hAnsi="Symbol" w:cs="Symbol" w:hint="default"/>
      </w:rPr>
    </w:lvl>
    <w:lvl w:ilvl="4" w:tplc="3912E3FC">
      <w:start w:val="1"/>
      <w:numFmt w:val="bullet"/>
      <w:lvlText w:val="o"/>
      <w:lvlJc w:val="left"/>
      <w:pPr>
        <w:ind w:left="3600" w:hanging="360"/>
      </w:pPr>
      <w:rPr>
        <w:rFonts w:ascii="Courier New" w:hAnsi="Courier New" w:cs="Courier New" w:hint="default"/>
      </w:rPr>
    </w:lvl>
    <w:lvl w:ilvl="5" w:tplc="C4F8E8E6">
      <w:start w:val="1"/>
      <w:numFmt w:val="bullet"/>
      <w:lvlText w:val=""/>
      <w:lvlJc w:val="left"/>
      <w:pPr>
        <w:ind w:left="4320" w:hanging="360"/>
      </w:pPr>
      <w:rPr>
        <w:rFonts w:ascii="Wingdings" w:hAnsi="Wingdings" w:cs="Wingdings" w:hint="default"/>
      </w:rPr>
    </w:lvl>
    <w:lvl w:ilvl="6" w:tplc="3BD84062">
      <w:start w:val="1"/>
      <w:numFmt w:val="bullet"/>
      <w:lvlText w:val=""/>
      <w:lvlJc w:val="left"/>
      <w:pPr>
        <w:ind w:left="5040" w:hanging="360"/>
      </w:pPr>
      <w:rPr>
        <w:rFonts w:ascii="Symbol" w:hAnsi="Symbol" w:cs="Symbol" w:hint="default"/>
      </w:rPr>
    </w:lvl>
    <w:lvl w:ilvl="7" w:tplc="4E3E276E">
      <w:start w:val="1"/>
      <w:numFmt w:val="bullet"/>
      <w:lvlText w:val="o"/>
      <w:lvlJc w:val="left"/>
      <w:pPr>
        <w:ind w:left="5760" w:hanging="360"/>
      </w:pPr>
      <w:rPr>
        <w:rFonts w:ascii="Courier New" w:hAnsi="Courier New" w:cs="Courier New" w:hint="default"/>
      </w:rPr>
    </w:lvl>
    <w:lvl w:ilvl="8" w:tplc="1518A05C">
      <w:start w:val="1"/>
      <w:numFmt w:val="bullet"/>
      <w:lvlText w:val=""/>
      <w:lvlJc w:val="left"/>
      <w:pPr>
        <w:ind w:left="6480" w:hanging="360"/>
      </w:pPr>
      <w:rPr>
        <w:rFonts w:ascii="Wingdings" w:hAnsi="Wingdings" w:cs="Wingdings" w:hint="default"/>
      </w:rPr>
    </w:lvl>
  </w:abstractNum>
  <w:abstractNum w:abstractNumId="2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271C62"/>
    <w:multiLevelType w:val="hybridMultilevel"/>
    <w:tmpl w:val="0B96D43A"/>
    <w:lvl w:ilvl="0" w:tplc="514433A2">
      <w:start w:val="1"/>
      <w:numFmt w:val="bullet"/>
      <w:lvlText w:val=""/>
      <w:lvlJc w:val="left"/>
      <w:pPr>
        <w:ind w:left="720" w:hanging="360"/>
      </w:pPr>
      <w:rPr>
        <w:rFonts w:ascii="Symbol" w:hAnsi="Symbol" w:cs="Symbol" w:hint="default"/>
        <w:sz w:val="18"/>
        <w:szCs w:val="18"/>
      </w:rPr>
    </w:lvl>
    <w:lvl w:ilvl="1" w:tplc="22AA4282">
      <w:start w:val="1"/>
      <w:numFmt w:val="bullet"/>
      <w:lvlText w:val="o"/>
      <w:lvlJc w:val="left"/>
      <w:pPr>
        <w:ind w:left="1440" w:hanging="360"/>
      </w:pPr>
      <w:rPr>
        <w:rFonts w:ascii="Courier New" w:hAnsi="Courier New" w:cs="Courier New" w:hint="default"/>
      </w:rPr>
    </w:lvl>
    <w:lvl w:ilvl="2" w:tplc="CDEA215E">
      <w:start w:val="1"/>
      <w:numFmt w:val="bullet"/>
      <w:lvlText w:val=""/>
      <w:lvlJc w:val="left"/>
      <w:pPr>
        <w:ind w:left="2160" w:hanging="360"/>
      </w:pPr>
      <w:rPr>
        <w:rFonts w:ascii="Wingdings" w:hAnsi="Wingdings" w:cs="Wingdings" w:hint="default"/>
      </w:rPr>
    </w:lvl>
    <w:lvl w:ilvl="3" w:tplc="581C98E0">
      <w:start w:val="1"/>
      <w:numFmt w:val="bullet"/>
      <w:lvlText w:val=""/>
      <w:lvlJc w:val="left"/>
      <w:pPr>
        <w:ind w:left="2880" w:hanging="360"/>
      </w:pPr>
      <w:rPr>
        <w:rFonts w:ascii="Symbol" w:hAnsi="Symbol" w:cs="Symbol" w:hint="default"/>
      </w:rPr>
    </w:lvl>
    <w:lvl w:ilvl="4" w:tplc="4BEAE0CC">
      <w:start w:val="1"/>
      <w:numFmt w:val="bullet"/>
      <w:lvlText w:val="o"/>
      <w:lvlJc w:val="left"/>
      <w:pPr>
        <w:ind w:left="3600" w:hanging="360"/>
      </w:pPr>
      <w:rPr>
        <w:rFonts w:ascii="Courier New" w:hAnsi="Courier New" w:cs="Courier New" w:hint="default"/>
      </w:rPr>
    </w:lvl>
    <w:lvl w:ilvl="5" w:tplc="A970C1EE">
      <w:start w:val="1"/>
      <w:numFmt w:val="bullet"/>
      <w:lvlText w:val=""/>
      <w:lvlJc w:val="left"/>
      <w:pPr>
        <w:ind w:left="4320" w:hanging="360"/>
      </w:pPr>
      <w:rPr>
        <w:rFonts w:ascii="Wingdings" w:hAnsi="Wingdings" w:cs="Wingdings" w:hint="default"/>
      </w:rPr>
    </w:lvl>
    <w:lvl w:ilvl="6" w:tplc="3B76788C">
      <w:start w:val="1"/>
      <w:numFmt w:val="bullet"/>
      <w:lvlText w:val=""/>
      <w:lvlJc w:val="left"/>
      <w:pPr>
        <w:ind w:left="5040" w:hanging="360"/>
      </w:pPr>
      <w:rPr>
        <w:rFonts w:ascii="Symbol" w:hAnsi="Symbol" w:cs="Symbol" w:hint="default"/>
      </w:rPr>
    </w:lvl>
    <w:lvl w:ilvl="7" w:tplc="0A7C8288">
      <w:start w:val="1"/>
      <w:numFmt w:val="bullet"/>
      <w:lvlText w:val="o"/>
      <w:lvlJc w:val="left"/>
      <w:pPr>
        <w:ind w:left="5760" w:hanging="360"/>
      </w:pPr>
      <w:rPr>
        <w:rFonts w:ascii="Courier New" w:hAnsi="Courier New" w:cs="Courier New" w:hint="default"/>
      </w:rPr>
    </w:lvl>
    <w:lvl w:ilvl="8" w:tplc="24AC45BC">
      <w:start w:val="1"/>
      <w:numFmt w:val="bullet"/>
      <w:lvlText w:val=""/>
      <w:lvlJc w:val="left"/>
      <w:pPr>
        <w:ind w:left="6480" w:hanging="360"/>
      </w:pPr>
      <w:rPr>
        <w:rFonts w:ascii="Wingdings" w:hAnsi="Wingdings" w:cs="Wingdings" w:hint="default"/>
      </w:rPr>
    </w:lvl>
  </w:abstractNum>
  <w:abstractNum w:abstractNumId="28" w15:restartNumberingAfterBreak="0">
    <w:nsid w:val="70C62F53"/>
    <w:multiLevelType w:val="hybridMultilevel"/>
    <w:tmpl w:val="7A965F42"/>
    <w:lvl w:ilvl="0" w:tplc="C9B00A92">
      <w:start w:val="1"/>
      <w:numFmt w:val="bullet"/>
      <w:lvlText w:val=""/>
      <w:lvlJc w:val="left"/>
      <w:pPr>
        <w:ind w:left="720" w:hanging="360"/>
      </w:pPr>
      <w:rPr>
        <w:rFonts w:ascii="Symbol" w:hAnsi="Symbol" w:cs="Symbol" w:hint="default"/>
        <w:sz w:val="18"/>
        <w:szCs w:val="18"/>
      </w:rPr>
    </w:lvl>
    <w:lvl w:ilvl="1" w:tplc="EC94A7C4">
      <w:start w:val="1"/>
      <w:numFmt w:val="bullet"/>
      <w:lvlText w:val="o"/>
      <w:lvlJc w:val="left"/>
      <w:pPr>
        <w:ind w:left="1440" w:hanging="360"/>
      </w:pPr>
      <w:rPr>
        <w:rFonts w:ascii="Courier New" w:hAnsi="Courier New" w:cs="Courier New" w:hint="default"/>
      </w:rPr>
    </w:lvl>
    <w:lvl w:ilvl="2" w:tplc="A810EDF4">
      <w:start w:val="1"/>
      <w:numFmt w:val="bullet"/>
      <w:lvlText w:val=""/>
      <w:lvlJc w:val="left"/>
      <w:pPr>
        <w:ind w:left="2160" w:hanging="360"/>
      </w:pPr>
      <w:rPr>
        <w:rFonts w:ascii="Wingdings" w:hAnsi="Wingdings" w:cs="Wingdings" w:hint="default"/>
      </w:rPr>
    </w:lvl>
    <w:lvl w:ilvl="3" w:tplc="5314A04E">
      <w:start w:val="1"/>
      <w:numFmt w:val="bullet"/>
      <w:lvlText w:val=""/>
      <w:lvlJc w:val="left"/>
      <w:pPr>
        <w:ind w:left="2880" w:hanging="360"/>
      </w:pPr>
      <w:rPr>
        <w:rFonts w:ascii="Symbol" w:hAnsi="Symbol" w:cs="Symbol" w:hint="default"/>
      </w:rPr>
    </w:lvl>
    <w:lvl w:ilvl="4" w:tplc="76E6B7F8">
      <w:start w:val="1"/>
      <w:numFmt w:val="bullet"/>
      <w:lvlText w:val="o"/>
      <w:lvlJc w:val="left"/>
      <w:pPr>
        <w:ind w:left="3600" w:hanging="360"/>
      </w:pPr>
      <w:rPr>
        <w:rFonts w:ascii="Courier New" w:hAnsi="Courier New" w:cs="Courier New" w:hint="default"/>
      </w:rPr>
    </w:lvl>
    <w:lvl w:ilvl="5" w:tplc="3E083F1A">
      <w:start w:val="1"/>
      <w:numFmt w:val="bullet"/>
      <w:lvlText w:val=""/>
      <w:lvlJc w:val="left"/>
      <w:pPr>
        <w:ind w:left="4320" w:hanging="360"/>
      </w:pPr>
      <w:rPr>
        <w:rFonts w:ascii="Wingdings" w:hAnsi="Wingdings" w:cs="Wingdings" w:hint="default"/>
      </w:rPr>
    </w:lvl>
    <w:lvl w:ilvl="6" w:tplc="1AE29EDC">
      <w:start w:val="1"/>
      <w:numFmt w:val="bullet"/>
      <w:lvlText w:val=""/>
      <w:lvlJc w:val="left"/>
      <w:pPr>
        <w:ind w:left="5040" w:hanging="360"/>
      </w:pPr>
      <w:rPr>
        <w:rFonts w:ascii="Symbol" w:hAnsi="Symbol" w:cs="Symbol" w:hint="default"/>
      </w:rPr>
    </w:lvl>
    <w:lvl w:ilvl="7" w:tplc="CD6AE480">
      <w:start w:val="1"/>
      <w:numFmt w:val="bullet"/>
      <w:lvlText w:val="o"/>
      <w:lvlJc w:val="left"/>
      <w:pPr>
        <w:ind w:left="5760" w:hanging="360"/>
      </w:pPr>
      <w:rPr>
        <w:rFonts w:ascii="Courier New" w:hAnsi="Courier New" w:cs="Courier New" w:hint="default"/>
      </w:rPr>
    </w:lvl>
    <w:lvl w:ilvl="8" w:tplc="958A7560">
      <w:start w:val="1"/>
      <w:numFmt w:val="bullet"/>
      <w:lvlText w:val=""/>
      <w:lvlJc w:val="left"/>
      <w:pPr>
        <w:ind w:left="6480" w:hanging="360"/>
      </w:pPr>
      <w:rPr>
        <w:rFonts w:ascii="Wingdings" w:hAnsi="Wingdings" w:cs="Wingdings" w:hint="default"/>
      </w:rPr>
    </w:lvl>
  </w:abstractNum>
  <w:abstractNum w:abstractNumId="29" w15:restartNumberingAfterBreak="0">
    <w:nsid w:val="71470C5A"/>
    <w:multiLevelType w:val="hybridMultilevel"/>
    <w:tmpl w:val="208ABD3E"/>
    <w:lvl w:ilvl="0" w:tplc="7EFAAAEA">
      <w:start w:val="1"/>
      <w:numFmt w:val="bullet"/>
      <w:lvlText w:val=""/>
      <w:lvlJc w:val="left"/>
      <w:pPr>
        <w:ind w:left="720" w:hanging="360"/>
      </w:pPr>
      <w:rPr>
        <w:rFonts w:ascii="Symbol" w:hAnsi="Symbol" w:cs="Symbol" w:hint="default"/>
        <w:sz w:val="18"/>
        <w:szCs w:val="18"/>
      </w:rPr>
    </w:lvl>
    <w:lvl w:ilvl="1" w:tplc="8430A912">
      <w:start w:val="1"/>
      <w:numFmt w:val="bullet"/>
      <w:lvlText w:val="o"/>
      <w:lvlJc w:val="left"/>
      <w:pPr>
        <w:ind w:left="1440" w:hanging="360"/>
      </w:pPr>
      <w:rPr>
        <w:rFonts w:ascii="Courier New" w:hAnsi="Courier New" w:cs="Courier New" w:hint="default"/>
      </w:rPr>
    </w:lvl>
    <w:lvl w:ilvl="2" w:tplc="9D4E490E">
      <w:start w:val="1"/>
      <w:numFmt w:val="bullet"/>
      <w:lvlText w:val=""/>
      <w:lvlJc w:val="left"/>
      <w:pPr>
        <w:ind w:left="2160" w:hanging="360"/>
      </w:pPr>
      <w:rPr>
        <w:rFonts w:ascii="Wingdings" w:hAnsi="Wingdings" w:cs="Wingdings" w:hint="default"/>
      </w:rPr>
    </w:lvl>
    <w:lvl w:ilvl="3" w:tplc="1720B052">
      <w:start w:val="1"/>
      <w:numFmt w:val="bullet"/>
      <w:lvlText w:val=""/>
      <w:lvlJc w:val="left"/>
      <w:pPr>
        <w:ind w:left="2880" w:hanging="360"/>
      </w:pPr>
      <w:rPr>
        <w:rFonts w:ascii="Symbol" w:hAnsi="Symbol" w:cs="Symbol" w:hint="default"/>
      </w:rPr>
    </w:lvl>
    <w:lvl w:ilvl="4" w:tplc="DBA03EE8">
      <w:start w:val="1"/>
      <w:numFmt w:val="bullet"/>
      <w:lvlText w:val="o"/>
      <w:lvlJc w:val="left"/>
      <w:pPr>
        <w:ind w:left="3600" w:hanging="360"/>
      </w:pPr>
      <w:rPr>
        <w:rFonts w:ascii="Courier New" w:hAnsi="Courier New" w:cs="Courier New" w:hint="default"/>
      </w:rPr>
    </w:lvl>
    <w:lvl w:ilvl="5" w:tplc="CE425362">
      <w:start w:val="1"/>
      <w:numFmt w:val="bullet"/>
      <w:lvlText w:val=""/>
      <w:lvlJc w:val="left"/>
      <w:pPr>
        <w:ind w:left="4320" w:hanging="360"/>
      </w:pPr>
      <w:rPr>
        <w:rFonts w:ascii="Wingdings" w:hAnsi="Wingdings" w:cs="Wingdings" w:hint="default"/>
      </w:rPr>
    </w:lvl>
    <w:lvl w:ilvl="6" w:tplc="65829166">
      <w:start w:val="1"/>
      <w:numFmt w:val="bullet"/>
      <w:lvlText w:val=""/>
      <w:lvlJc w:val="left"/>
      <w:pPr>
        <w:ind w:left="5040" w:hanging="360"/>
      </w:pPr>
      <w:rPr>
        <w:rFonts w:ascii="Symbol" w:hAnsi="Symbol" w:cs="Symbol" w:hint="default"/>
      </w:rPr>
    </w:lvl>
    <w:lvl w:ilvl="7" w:tplc="98B847D2">
      <w:start w:val="1"/>
      <w:numFmt w:val="bullet"/>
      <w:lvlText w:val="o"/>
      <w:lvlJc w:val="left"/>
      <w:pPr>
        <w:ind w:left="5760" w:hanging="360"/>
      </w:pPr>
      <w:rPr>
        <w:rFonts w:ascii="Courier New" w:hAnsi="Courier New" w:cs="Courier New" w:hint="default"/>
      </w:rPr>
    </w:lvl>
    <w:lvl w:ilvl="8" w:tplc="A6767F40">
      <w:start w:val="1"/>
      <w:numFmt w:val="bullet"/>
      <w:lvlText w:val=""/>
      <w:lvlJc w:val="left"/>
      <w:pPr>
        <w:ind w:left="6480" w:hanging="360"/>
      </w:pPr>
      <w:rPr>
        <w:rFonts w:ascii="Wingdings" w:hAnsi="Wingdings" w:cs="Wingdings" w:hint="default"/>
      </w:rPr>
    </w:lvl>
  </w:abstractNum>
  <w:abstractNum w:abstractNumId="30" w15:restartNumberingAfterBreak="0">
    <w:nsid w:val="72EB7D04"/>
    <w:multiLevelType w:val="hybridMultilevel"/>
    <w:tmpl w:val="C102EF9E"/>
    <w:lvl w:ilvl="0" w:tplc="2D2435AE">
      <w:start w:val="1"/>
      <w:numFmt w:val="bullet"/>
      <w:lvlText w:val=""/>
      <w:lvlJc w:val="left"/>
      <w:pPr>
        <w:ind w:left="720" w:hanging="360"/>
      </w:pPr>
      <w:rPr>
        <w:rFonts w:ascii="Symbol" w:hAnsi="Symbol" w:cs="Symbol" w:hint="default"/>
        <w:sz w:val="18"/>
        <w:szCs w:val="18"/>
      </w:rPr>
    </w:lvl>
    <w:lvl w:ilvl="1" w:tplc="A154B134">
      <w:start w:val="1"/>
      <w:numFmt w:val="bullet"/>
      <w:lvlText w:val="o"/>
      <w:lvlJc w:val="left"/>
      <w:pPr>
        <w:ind w:left="1440" w:hanging="360"/>
      </w:pPr>
      <w:rPr>
        <w:rFonts w:ascii="Courier New" w:hAnsi="Courier New" w:cs="Courier New" w:hint="default"/>
      </w:rPr>
    </w:lvl>
    <w:lvl w:ilvl="2" w:tplc="A452830A">
      <w:start w:val="1"/>
      <w:numFmt w:val="bullet"/>
      <w:lvlText w:val=""/>
      <w:lvlJc w:val="left"/>
      <w:pPr>
        <w:ind w:left="2160" w:hanging="360"/>
      </w:pPr>
      <w:rPr>
        <w:rFonts w:ascii="Wingdings" w:hAnsi="Wingdings" w:cs="Wingdings" w:hint="default"/>
      </w:rPr>
    </w:lvl>
    <w:lvl w:ilvl="3" w:tplc="ABCC4642">
      <w:start w:val="1"/>
      <w:numFmt w:val="bullet"/>
      <w:lvlText w:val=""/>
      <w:lvlJc w:val="left"/>
      <w:pPr>
        <w:ind w:left="2880" w:hanging="360"/>
      </w:pPr>
      <w:rPr>
        <w:rFonts w:ascii="Symbol" w:hAnsi="Symbol" w:cs="Symbol" w:hint="default"/>
      </w:rPr>
    </w:lvl>
    <w:lvl w:ilvl="4" w:tplc="BCE8A39E">
      <w:start w:val="1"/>
      <w:numFmt w:val="bullet"/>
      <w:lvlText w:val="o"/>
      <w:lvlJc w:val="left"/>
      <w:pPr>
        <w:ind w:left="3600" w:hanging="360"/>
      </w:pPr>
      <w:rPr>
        <w:rFonts w:ascii="Courier New" w:hAnsi="Courier New" w:cs="Courier New" w:hint="default"/>
      </w:rPr>
    </w:lvl>
    <w:lvl w:ilvl="5" w:tplc="77567A6A">
      <w:start w:val="1"/>
      <w:numFmt w:val="bullet"/>
      <w:lvlText w:val=""/>
      <w:lvlJc w:val="left"/>
      <w:pPr>
        <w:ind w:left="4320" w:hanging="360"/>
      </w:pPr>
      <w:rPr>
        <w:rFonts w:ascii="Wingdings" w:hAnsi="Wingdings" w:cs="Wingdings" w:hint="default"/>
      </w:rPr>
    </w:lvl>
    <w:lvl w:ilvl="6" w:tplc="D466DFD0">
      <w:start w:val="1"/>
      <w:numFmt w:val="bullet"/>
      <w:lvlText w:val=""/>
      <w:lvlJc w:val="left"/>
      <w:pPr>
        <w:ind w:left="5040" w:hanging="360"/>
      </w:pPr>
      <w:rPr>
        <w:rFonts w:ascii="Symbol" w:hAnsi="Symbol" w:cs="Symbol" w:hint="default"/>
      </w:rPr>
    </w:lvl>
    <w:lvl w:ilvl="7" w:tplc="C0C873F2">
      <w:start w:val="1"/>
      <w:numFmt w:val="bullet"/>
      <w:lvlText w:val="o"/>
      <w:lvlJc w:val="left"/>
      <w:pPr>
        <w:ind w:left="5760" w:hanging="360"/>
      </w:pPr>
      <w:rPr>
        <w:rFonts w:ascii="Courier New" w:hAnsi="Courier New" w:cs="Courier New" w:hint="default"/>
      </w:rPr>
    </w:lvl>
    <w:lvl w:ilvl="8" w:tplc="69CAE7A0">
      <w:start w:val="1"/>
      <w:numFmt w:val="bullet"/>
      <w:lvlText w:val=""/>
      <w:lvlJc w:val="left"/>
      <w:pPr>
        <w:ind w:left="6480" w:hanging="360"/>
      </w:pPr>
      <w:rPr>
        <w:rFonts w:ascii="Wingdings" w:hAnsi="Wingdings" w:cs="Wingdings" w:hint="default"/>
      </w:rPr>
    </w:lvl>
  </w:abstractNum>
  <w:abstractNum w:abstractNumId="31" w15:restartNumberingAfterBreak="0">
    <w:nsid w:val="763939B0"/>
    <w:multiLevelType w:val="hybridMultilevel"/>
    <w:tmpl w:val="9B5A499C"/>
    <w:lvl w:ilvl="0" w:tplc="502ADB06">
      <w:start w:val="1"/>
      <w:numFmt w:val="bullet"/>
      <w:lvlText w:val=""/>
      <w:lvlJc w:val="left"/>
      <w:pPr>
        <w:ind w:left="720" w:hanging="360"/>
      </w:pPr>
      <w:rPr>
        <w:rFonts w:ascii="Symbol" w:hAnsi="Symbol" w:cs="Symbol" w:hint="default"/>
        <w:sz w:val="18"/>
        <w:szCs w:val="18"/>
      </w:rPr>
    </w:lvl>
    <w:lvl w:ilvl="1" w:tplc="19121920">
      <w:start w:val="1"/>
      <w:numFmt w:val="bullet"/>
      <w:lvlText w:val="o"/>
      <w:lvlJc w:val="left"/>
      <w:pPr>
        <w:ind w:left="1440" w:hanging="360"/>
      </w:pPr>
      <w:rPr>
        <w:rFonts w:ascii="Courier New" w:hAnsi="Courier New" w:cs="Courier New" w:hint="default"/>
      </w:rPr>
    </w:lvl>
    <w:lvl w:ilvl="2" w:tplc="30404F8A">
      <w:start w:val="1"/>
      <w:numFmt w:val="bullet"/>
      <w:lvlText w:val=""/>
      <w:lvlJc w:val="left"/>
      <w:pPr>
        <w:ind w:left="2160" w:hanging="360"/>
      </w:pPr>
      <w:rPr>
        <w:rFonts w:ascii="Wingdings" w:hAnsi="Wingdings" w:cs="Wingdings" w:hint="default"/>
      </w:rPr>
    </w:lvl>
    <w:lvl w:ilvl="3" w:tplc="F746D4F6">
      <w:start w:val="1"/>
      <w:numFmt w:val="bullet"/>
      <w:lvlText w:val=""/>
      <w:lvlJc w:val="left"/>
      <w:pPr>
        <w:ind w:left="2880" w:hanging="360"/>
      </w:pPr>
      <w:rPr>
        <w:rFonts w:ascii="Symbol" w:hAnsi="Symbol" w:cs="Symbol" w:hint="default"/>
      </w:rPr>
    </w:lvl>
    <w:lvl w:ilvl="4" w:tplc="7924C160">
      <w:start w:val="1"/>
      <w:numFmt w:val="bullet"/>
      <w:lvlText w:val="o"/>
      <w:lvlJc w:val="left"/>
      <w:pPr>
        <w:ind w:left="3600" w:hanging="360"/>
      </w:pPr>
      <w:rPr>
        <w:rFonts w:ascii="Courier New" w:hAnsi="Courier New" w:cs="Courier New" w:hint="default"/>
      </w:rPr>
    </w:lvl>
    <w:lvl w:ilvl="5" w:tplc="1E840DC4">
      <w:start w:val="1"/>
      <w:numFmt w:val="bullet"/>
      <w:lvlText w:val=""/>
      <w:lvlJc w:val="left"/>
      <w:pPr>
        <w:ind w:left="4320" w:hanging="360"/>
      </w:pPr>
      <w:rPr>
        <w:rFonts w:ascii="Wingdings" w:hAnsi="Wingdings" w:cs="Wingdings" w:hint="default"/>
      </w:rPr>
    </w:lvl>
    <w:lvl w:ilvl="6" w:tplc="585E8B04">
      <w:start w:val="1"/>
      <w:numFmt w:val="bullet"/>
      <w:lvlText w:val=""/>
      <w:lvlJc w:val="left"/>
      <w:pPr>
        <w:ind w:left="5040" w:hanging="360"/>
      </w:pPr>
      <w:rPr>
        <w:rFonts w:ascii="Symbol" w:hAnsi="Symbol" w:cs="Symbol" w:hint="default"/>
      </w:rPr>
    </w:lvl>
    <w:lvl w:ilvl="7" w:tplc="83689B22">
      <w:start w:val="1"/>
      <w:numFmt w:val="bullet"/>
      <w:lvlText w:val="o"/>
      <w:lvlJc w:val="left"/>
      <w:pPr>
        <w:ind w:left="5760" w:hanging="360"/>
      </w:pPr>
      <w:rPr>
        <w:rFonts w:ascii="Courier New" w:hAnsi="Courier New" w:cs="Courier New" w:hint="default"/>
      </w:rPr>
    </w:lvl>
    <w:lvl w:ilvl="8" w:tplc="0FB055E4">
      <w:start w:val="1"/>
      <w:numFmt w:val="bullet"/>
      <w:lvlText w:val=""/>
      <w:lvlJc w:val="left"/>
      <w:pPr>
        <w:ind w:left="6480" w:hanging="360"/>
      </w:pPr>
      <w:rPr>
        <w:rFonts w:ascii="Wingdings" w:hAnsi="Wingdings" w:cs="Wingdings" w:hint="default"/>
      </w:rPr>
    </w:lvl>
  </w:abstractNum>
  <w:abstractNum w:abstractNumId="32" w15:restartNumberingAfterBreak="0">
    <w:nsid w:val="78C27288"/>
    <w:multiLevelType w:val="hybridMultilevel"/>
    <w:tmpl w:val="4B8C9242"/>
    <w:lvl w:ilvl="0" w:tplc="7EDE89B4">
      <w:start w:val="1"/>
      <w:numFmt w:val="bullet"/>
      <w:lvlText w:val=""/>
      <w:lvlJc w:val="left"/>
      <w:pPr>
        <w:ind w:left="720" w:hanging="360"/>
      </w:pPr>
      <w:rPr>
        <w:rFonts w:ascii="Symbol" w:hAnsi="Symbol" w:cs="Symbol" w:hint="default"/>
        <w:sz w:val="18"/>
        <w:szCs w:val="18"/>
      </w:rPr>
    </w:lvl>
    <w:lvl w:ilvl="1" w:tplc="589CEFEA">
      <w:start w:val="1"/>
      <w:numFmt w:val="bullet"/>
      <w:lvlText w:val="o"/>
      <w:lvlJc w:val="left"/>
      <w:pPr>
        <w:ind w:left="1440" w:hanging="360"/>
      </w:pPr>
      <w:rPr>
        <w:rFonts w:ascii="Courier New" w:hAnsi="Courier New" w:cs="Courier New" w:hint="default"/>
      </w:rPr>
    </w:lvl>
    <w:lvl w:ilvl="2" w:tplc="9A6C8D14">
      <w:start w:val="1"/>
      <w:numFmt w:val="bullet"/>
      <w:lvlText w:val=""/>
      <w:lvlJc w:val="left"/>
      <w:pPr>
        <w:ind w:left="2160" w:hanging="360"/>
      </w:pPr>
      <w:rPr>
        <w:rFonts w:ascii="Wingdings" w:hAnsi="Wingdings" w:cs="Wingdings" w:hint="default"/>
      </w:rPr>
    </w:lvl>
    <w:lvl w:ilvl="3" w:tplc="D0BC7AD0">
      <w:start w:val="1"/>
      <w:numFmt w:val="bullet"/>
      <w:lvlText w:val=""/>
      <w:lvlJc w:val="left"/>
      <w:pPr>
        <w:ind w:left="2880" w:hanging="360"/>
      </w:pPr>
      <w:rPr>
        <w:rFonts w:ascii="Symbol" w:hAnsi="Symbol" w:cs="Symbol" w:hint="default"/>
      </w:rPr>
    </w:lvl>
    <w:lvl w:ilvl="4" w:tplc="E6747BDC">
      <w:start w:val="1"/>
      <w:numFmt w:val="bullet"/>
      <w:lvlText w:val="o"/>
      <w:lvlJc w:val="left"/>
      <w:pPr>
        <w:ind w:left="3600" w:hanging="360"/>
      </w:pPr>
      <w:rPr>
        <w:rFonts w:ascii="Courier New" w:hAnsi="Courier New" w:cs="Courier New" w:hint="default"/>
      </w:rPr>
    </w:lvl>
    <w:lvl w:ilvl="5" w:tplc="1F7A0932">
      <w:start w:val="1"/>
      <w:numFmt w:val="bullet"/>
      <w:lvlText w:val=""/>
      <w:lvlJc w:val="left"/>
      <w:pPr>
        <w:ind w:left="4320" w:hanging="360"/>
      </w:pPr>
      <w:rPr>
        <w:rFonts w:ascii="Wingdings" w:hAnsi="Wingdings" w:cs="Wingdings" w:hint="default"/>
      </w:rPr>
    </w:lvl>
    <w:lvl w:ilvl="6" w:tplc="073CF4F2">
      <w:start w:val="1"/>
      <w:numFmt w:val="bullet"/>
      <w:lvlText w:val=""/>
      <w:lvlJc w:val="left"/>
      <w:pPr>
        <w:ind w:left="5040" w:hanging="360"/>
      </w:pPr>
      <w:rPr>
        <w:rFonts w:ascii="Symbol" w:hAnsi="Symbol" w:cs="Symbol" w:hint="default"/>
      </w:rPr>
    </w:lvl>
    <w:lvl w:ilvl="7" w:tplc="9640B2B8">
      <w:start w:val="1"/>
      <w:numFmt w:val="bullet"/>
      <w:lvlText w:val="o"/>
      <w:lvlJc w:val="left"/>
      <w:pPr>
        <w:ind w:left="5760" w:hanging="360"/>
      </w:pPr>
      <w:rPr>
        <w:rFonts w:ascii="Courier New" w:hAnsi="Courier New" w:cs="Courier New" w:hint="default"/>
      </w:rPr>
    </w:lvl>
    <w:lvl w:ilvl="8" w:tplc="D0864366">
      <w:start w:val="1"/>
      <w:numFmt w:val="bullet"/>
      <w:lvlText w:val=""/>
      <w:lvlJc w:val="left"/>
      <w:pPr>
        <w:ind w:left="6480" w:hanging="360"/>
      </w:pPr>
      <w:rPr>
        <w:rFonts w:ascii="Wingdings" w:hAnsi="Wingdings" w:cs="Wingdings" w:hint="default"/>
      </w:rPr>
    </w:lvl>
  </w:abstractNum>
  <w:abstractNum w:abstractNumId="33" w15:restartNumberingAfterBreak="0">
    <w:nsid w:val="7BAC4992"/>
    <w:multiLevelType w:val="hybridMultilevel"/>
    <w:tmpl w:val="5D76EB7E"/>
    <w:lvl w:ilvl="0" w:tplc="F940961C">
      <w:start w:val="1"/>
      <w:numFmt w:val="bullet"/>
      <w:lvlText w:val=""/>
      <w:lvlJc w:val="left"/>
      <w:pPr>
        <w:ind w:left="720" w:hanging="360"/>
      </w:pPr>
      <w:rPr>
        <w:rFonts w:ascii="Symbol" w:hAnsi="Symbol" w:cs="Symbol" w:hint="default"/>
        <w:sz w:val="18"/>
        <w:szCs w:val="18"/>
      </w:rPr>
    </w:lvl>
    <w:lvl w:ilvl="1" w:tplc="384AD4B8">
      <w:start w:val="1"/>
      <w:numFmt w:val="bullet"/>
      <w:lvlText w:val="o"/>
      <w:lvlJc w:val="left"/>
      <w:pPr>
        <w:ind w:left="1440" w:hanging="360"/>
      </w:pPr>
      <w:rPr>
        <w:rFonts w:ascii="Courier New" w:hAnsi="Courier New" w:cs="Courier New" w:hint="default"/>
      </w:rPr>
    </w:lvl>
    <w:lvl w:ilvl="2" w:tplc="56464366">
      <w:start w:val="1"/>
      <w:numFmt w:val="bullet"/>
      <w:lvlText w:val=""/>
      <w:lvlJc w:val="left"/>
      <w:pPr>
        <w:ind w:left="2160" w:hanging="360"/>
      </w:pPr>
      <w:rPr>
        <w:rFonts w:ascii="Wingdings" w:hAnsi="Wingdings" w:cs="Wingdings" w:hint="default"/>
      </w:rPr>
    </w:lvl>
    <w:lvl w:ilvl="3" w:tplc="0DD05692">
      <w:start w:val="1"/>
      <w:numFmt w:val="bullet"/>
      <w:lvlText w:val=""/>
      <w:lvlJc w:val="left"/>
      <w:pPr>
        <w:ind w:left="2880" w:hanging="360"/>
      </w:pPr>
      <w:rPr>
        <w:rFonts w:ascii="Symbol" w:hAnsi="Symbol" w:cs="Symbol" w:hint="default"/>
      </w:rPr>
    </w:lvl>
    <w:lvl w:ilvl="4" w:tplc="7D62809A">
      <w:start w:val="1"/>
      <w:numFmt w:val="bullet"/>
      <w:lvlText w:val="o"/>
      <w:lvlJc w:val="left"/>
      <w:pPr>
        <w:ind w:left="3600" w:hanging="360"/>
      </w:pPr>
      <w:rPr>
        <w:rFonts w:ascii="Courier New" w:hAnsi="Courier New" w:cs="Courier New" w:hint="default"/>
      </w:rPr>
    </w:lvl>
    <w:lvl w:ilvl="5" w:tplc="0E345242">
      <w:start w:val="1"/>
      <w:numFmt w:val="bullet"/>
      <w:lvlText w:val=""/>
      <w:lvlJc w:val="left"/>
      <w:pPr>
        <w:ind w:left="4320" w:hanging="360"/>
      </w:pPr>
      <w:rPr>
        <w:rFonts w:ascii="Wingdings" w:hAnsi="Wingdings" w:cs="Wingdings" w:hint="default"/>
      </w:rPr>
    </w:lvl>
    <w:lvl w:ilvl="6" w:tplc="06543948">
      <w:start w:val="1"/>
      <w:numFmt w:val="bullet"/>
      <w:lvlText w:val=""/>
      <w:lvlJc w:val="left"/>
      <w:pPr>
        <w:ind w:left="5040" w:hanging="360"/>
      </w:pPr>
      <w:rPr>
        <w:rFonts w:ascii="Symbol" w:hAnsi="Symbol" w:cs="Symbol" w:hint="default"/>
      </w:rPr>
    </w:lvl>
    <w:lvl w:ilvl="7" w:tplc="FD5694B6">
      <w:start w:val="1"/>
      <w:numFmt w:val="bullet"/>
      <w:lvlText w:val="o"/>
      <w:lvlJc w:val="left"/>
      <w:pPr>
        <w:ind w:left="5760" w:hanging="360"/>
      </w:pPr>
      <w:rPr>
        <w:rFonts w:ascii="Courier New" w:hAnsi="Courier New" w:cs="Courier New" w:hint="default"/>
      </w:rPr>
    </w:lvl>
    <w:lvl w:ilvl="8" w:tplc="70583D10">
      <w:start w:val="1"/>
      <w:numFmt w:val="bullet"/>
      <w:lvlText w:val=""/>
      <w:lvlJc w:val="left"/>
      <w:pPr>
        <w:ind w:left="6480" w:hanging="360"/>
      </w:pPr>
      <w:rPr>
        <w:rFonts w:ascii="Wingdings" w:hAnsi="Wingdings" w:cs="Wingdings" w:hint="default"/>
      </w:rPr>
    </w:lvl>
  </w:abstractNum>
  <w:abstractNum w:abstractNumId="34" w15:restartNumberingAfterBreak="0">
    <w:nsid w:val="7DA5799A"/>
    <w:multiLevelType w:val="hybridMultilevel"/>
    <w:tmpl w:val="BBC289B0"/>
    <w:lvl w:ilvl="0" w:tplc="B86EDAB2">
      <w:start w:val="1"/>
      <w:numFmt w:val="bullet"/>
      <w:lvlText w:val=""/>
      <w:lvlJc w:val="left"/>
      <w:pPr>
        <w:ind w:left="720" w:hanging="360"/>
      </w:pPr>
      <w:rPr>
        <w:rFonts w:ascii="Symbol" w:hAnsi="Symbol" w:cs="Symbol" w:hint="default"/>
        <w:sz w:val="18"/>
        <w:szCs w:val="18"/>
      </w:rPr>
    </w:lvl>
    <w:lvl w:ilvl="1" w:tplc="917E2952">
      <w:start w:val="1"/>
      <w:numFmt w:val="bullet"/>
      <w:lvlText w:val="o"/>
      <w:lvlJc w:val="left"/>
      <w:pPr>
        <w:ind w:left="1440" w:hanging="360"/>
      </w:pPr>
      <w:rPr>
        <w:rFonts w:ascii="Courier New" w:hAnsi="Courier New" w:cs="Courier New" w:hint="default"/>
      </w:rPr>
    </w:lvl>
    <w:lvl w:ilvl="2" w:tplc="AED0D730">
      <w:start w:val="1"/>
      <w:numFmt w:val="bullet"/>
      <w:lvlText w:val=""/>
      <w:lvlJc w:val="left"/>
      <w:pPr>
        <w:ind w:left="2160" w:hanging="360"/>
      </w:pPr>
      <w:rPr>
        <w:rFonts w:ascii="Wingdings" w:hAnsi="Wingdings" w:cs="Wingdings" w:hint="default"/>
      </w:rPr>
    </w:lvl>
    <w:lvl w:ilvl="3" w:tplc="F11699CC">
      <w:start w:val="1"/>
      <w:numFmt w:val="bullet"/>
      <w:lvlText w:val=""/>
      <w:lvlJc w:val="left"/>
      <w:pPr>
        <w:ind w:left="2880" w:hanging="360"/>
      </w:pPr>
      <w:rPr>
        <w:rFonts w:ascii="Symbol" w:hAnsi="Symbol" w:cs="Symbol" w:hint="default"/>
      </w:rPr>
    </w:lvl>
    <w:lvl w:ilvl="4" w:tplc="AC86141E">
      <w:start w:val="1"/>
      <w:numFmt w:val="bullet"/>
      <w:lvlText w:val="o"/>
      <w:lvlJc w:val="left"/>
      <w:pPr>
        <w:ind w:left="3600" w:hanging="360"/>
      </w:pPr>
      <w:rPr>
        <w:rFonts w:ascii="Courier New" w:hAnsi="Courier New" w:cs="Courier New" w:hint="default"/>
      </w:rPr>
    </w:lvl>
    <w:lvl w:ilvl="5" w:tplc="24A07476">
      <w:start w:val="1"/>
      <w:numFmt w:val="bullet"/>
      <w:lvlText w:val=""/>
      <w:lvlJc w:val="left"/>
      <w:pPr>
        <w:ind w:left="4320" w:hanging="360"/>
      </w:pPr>
      <w:rPr>
        <w:rFonts w:ascii="Wingdings" w:hAnsi="Wingdings" w:cs="Wingdings" w:hint="default"/>
      </w:rPr>
    </w:lvl>
    <w:lvl w:ilvl="6" w:tplc="6E38FCFE">
      <w:start w:val="1"/>
      <w:numFmt w:val="bullet"/>
      <w:lvlText w:val=""/>
      <w:lvlJc w:val="left"/>
      <w:pPr>
        <w:ind w:left="5040" w:hanging="360"/>
      </w:pPr>
      <w:rPr>
        <w:rFonts w:ascii="Symbol" w:hAnsi="Symbol" w:cs="Symbol" w:hint="default"/>
      </w:rPr>
    </w:lvl>
    <w:lvl w:ilvl="7" w:tplc="5A4A34CC">
      <w:start w:val="1"/>
      <w:numFmt w:val="bullet"/>
      <w:lvlText w:val="o"/>
      <w:lvlJc w:val="left"/>
      <w:pPr>
        <w:ind w:left="5760" w:hanging="360"/>
      </w:pPr>
      <w:rPr>
        <w:rFonts w:ascii="Courier New" w:hAnsi="Courier New" w:cs="Courier New" w:hint="default"/>
      </w:rPr>
    </w:lvl>
    <w:lvl w:ilvl="8" w:tplc="D37CFE0A">
      <w:start w:val="1"/>
      <w:numFmt w:val="bullet"/>
      <w:lvlText w:val=""/>
      <w:lvlJc w:val="left"/>
      <w:pPr>
        <w:ind w:left="6480" w:hanging="360"/>
      </w:pPr>
      <w:rPr>
        <w:rFonts w:ascii="Wingdings" w:hAnsi="Wingdings" w:cs="Wingdings" w:hint="default"/>
      </w:rPr>
    </w:lvl>
  </w:abstractNum>
  <w:abstractNum w:abstractNumId="35" w15:restartNumberingAfterBreak="0">
    <w:nsid w:val="7ED03D5C"/>
    <w:multiLevelType w:val="hybridMultilevel"/>
    <w:tmpl w:val="6C464C9C"/>
    <w:lvl w:ilvl="0" w:tplc="7868BD1C">
      <w:start w:val="1"/>
      <w:numFmt w:val="bullet"/>
      <w:lvlText w:val=""/>
      <w:lvlJc w:val="left"/>
      <w:pPr>
        <w:ind w:left="720" w:hanging="360"/>
      </w:pPr>
      <w:rPr>
        <w:rFonts w:ascii="Symbol" w:hAnsi="Symbol" w:cs="Symbol" w:hint="default"/>
        <w:sz w:val="18"/>
        <w:szCs w:val="18"/>
      </w:rPr>
    </w:lvl>
    <w:lvl w:ilvl="1" w:tplc="88E64BB0">
      <w:start w:val="1"/>
      <w:numFmt w:val="bullet"/>
      <w:lvlText w:val="o"/>
      <w:lvlJc w:val="left"/>
      <w:pPr>
        <w:ind w:left="1440" w:hanging="360"/>
      </w:pPr>
      <w:rPr>
        <w:rFonts w:ascii="Courier New" w:hAnsi="Courier New" w:cs="Courier New" w:hint="default"/>
      </w:rPr>
    </w:lvl>
    <w:lvl w:ilvl="2" w:tplc="F8187D9C">
      <w:start w:val="1"/>
      <w:numFmt w:val="bullet"/>
      <w:lvlText w:val=""/>
      <w:lvlJc w:val="left"/>
      <w:pPr>
        <w:ind w:left="2160" w:hanging="360"/>
      </w:pPr>
      <w:rPr>
        <w:rFonts w:ascii="Wingdings" w:hAnsi="Wingdings" w:cs="Wingdings" w:hint="default"/>
      </w:rPr>
    </w:lvl>
    <w:lvl w:ilvl="3" w:tplc="471A08E4">
      <w:start w:val="1"/>
      <w:numFmt w:val="bullet"/>
      <w:lvlText w:val=""/>
      <w:lvlJc w:val="left"/>
      <w:pPr>
        <w:ind w:left="2880" w:hanging="360"/>
      </w:pPr>
      <w:rPr>
        <w:rFonts w:ascii="Symbol" w:hAnsi="Symbol" w:cs="Symbol" w:hint="default"/>
      </w:rPr>
    </w:lvl>
    <w:lvl w:ilvl="4" w:tplc="6F8495AA">
      <w:start w:val="1"/>
      <w:numFmt w:val="bullet"/>
      <w:lvlText w:val="o"/>
      <w:lvlJc w:val="left"/>
      <w:pPr>
        <w:ind w:left="3600" w:hanging="360"/>
      </w:pPr>
      <w:rPr>
        <w:rFonts w:ascii="Courier New" w:hAnsi="Courier New" w:cs="Courier New" w:hint="default"/>
      </w:rPr>
    </w:lvl>
    <w:lvl w:ilvl="5" w:tplc="27704496">
      <w:start w:val="1"/>
      <w:numFmt w:val="bullet"/>
      <w:lvlText w:val=""/>
      <w:lvlJc w:val="left"/>
      <w:pPr>
        <w:ind w:left="4320" w:hanging="360"/>
      </w:pPr>
      <w:rPr>
        <w:rFonts w:ascii="Wingdings" w:hAnsi="Wingdings" w:cs="Wingdings" w:hint="default"/>
      </w:rPr>
    </w:lvl>
    <w:lvl w:ilvl="6" w:tplc="B39A8E26">
      <w:start w:val="1"/>
      <w:numFmt w:val="bullet"/>
      <w:lvlText w:val=""/>
      <w:lvlJc w:val="left"/>
      <w:pPr>
        <w:ind w:left="5040" w:hanging="360"/>
      </w:pPr>
      <w:rPr>
        <w:rFonts w:ascii="Symbol" w:hAnsi="Symbol" w:cs="Symbol" w:hint="default"/>
      </w:rPr>
    </w:lvl>
    <w:lvl w:ilvl="7" w:tplc="F0CA3CCA">
      <w:start w:val="1"/>
      <w:numFmt w:val="bullet"/>
      <w:lvlText w:val="o"/>
      <w:lvlJc w:val="left"/>
      <w:pPr>
        <w:ind w:left="5760" w:hanging="360"/>
      </w:pPr>
      <w:rPr>
        <w:rFonts w:ascii="Courier New" w:hAnsi="Courier New" w:cs="Courier New" w:hint="default"/>
      </w:rPr>
    </w:lvl>
    <w:lvl w:ilvl="8" w:tplc="743493E2">
      <w:start w:val="1"/>
      <w:numFmt w:val="bullet"/>
      <w:lvlText w:val=""/>
      <w:lvlJc w:val="left"/>
      <w:pPr>
        <w:ind w:left="6480" w:hanging="360"/>
      </w:pPr>
      <w:rPr>
        <w:rFonts w:ascii="Wingdings" w:hAnsi="Wingdings" w:cs="Wingdings" w:hint="default"/>
      </w:rPr>
    </w:lvl>
  </w:abstractNum>
  <w:num w:numId="1" w16cid:durableId="942806714">
    <w:abstractNumId w:val="20"/>
  </w:num>
  <w:num w:numId="2" w16cid:durableId="523253661">
    <w:abstractNumId w:val="23"/>
  </w:num>
  <w:num w:numId="3" w16cid:durableId="739057720">
    <w:abstractNumId w:val="26"/>
  </w:num>
  <w:num w:numId="4" w16cid:durableId="1863084726">
    <w:abstractNumId w:val="22"/>
  </w:num>
  <w:num w:numId="5" w16cid:durableId="683824136">
    <w:abstractNumId w:val="8"/>
  </w:num>
  <w:num w:numId="6" w16cid:durableId="1937442455">
    <w:abstractNumId w:val="6"/>
  </w:num>
  <w:num w:numId="7" w16cid:durableId="2041321131">
    <w:abstractNumId w:val="17"/>
  </w:num>
  <w:num w:numId="8" w16cid:durableId="367069355">
    <w:abstractNumId w:val="1"/>
  </w:num>
  <w:num w:numId="9" w16cid:durableId="397410501">
    <w:abstractNumId w:val="13"/>
  </w:num>
  <w:num w:numId="10" w16cid:durableId="2089574834">
    <w:abstractNumId w:val="10"/>
  </w:num>
  <w:num w:numId="11" w16cid:durableId="455031825">
    <w:abstractNumId w:val="4"/>
  </w:num>
  <w:num w:numId="12" w16cid:durableId="1012882211">
    <w:abstractNumId w:val="25"/>
  </w:num>
  <w:num w:numId="13" w16cid:durableId="1918635603">
    <w:abstractNumId w:val="7"/>
  </w:num>
  <w:num w:numId="14" w16cid:durableId="483933955">
    <w:abstractNumId w:val="34"/>
  </w:num>
  <w:num w:numId="15" w16cid:durableId="900095827">
    <w:abstractNumId w:val="0"/>
  </w:num>
  <w:num w:numId="16" w16cid:durableId="1996908070">
    <w:abstractNumId w:val="35"/>
  </w:num>
  <w:num w:numId="17" w16cid:durableId="165704824">
    <w:abstractNumId w:val="32"/>
  </w:num>
  <w:num w:numId="18" w16cid:durableId="751510381">
    <w:abstractNumId w:val="18"/>
  </w:num>
  <w:num w:numId="19" w16cid:durableId="350839797">
    <w:abstractNumId w:val="12"/>
  </w:num>
  <w:num w:numId="20" w16cid:durableId="1819421540">
    <w:abstractNumId w:val="27"/>
  </w:num>
  <w:num w:numId="21" w16cid:durableId="1302421367">
    <w:abstractNumId w:val="5"/>
  </w:num>
  <w:num w:numId="22" w16cid:durableId="1920559145">
    <w:abstractNumId w:val="3"/>
  </w:num>
  <w:num w:numId="23" w16cid:durableId="1629817566">
    <w:abstractNumId w:val="9"/>
  </w:num>
  <w:num w:numId="24" w16cid:durableId="1315255446">
    <w:abstractNumId w:val="14"/>
  </w:num>
  <w:num w:numId="25" w16cid:durableId="1290815816">
    <w:abstractNumId w:val="15"/>
  </w:num>
  <w:num w:numId="26" w16cid:durableId="606542912">
    <w:abstractNumId w:val="30"/>
  </w:num>
  <w:num w:numId="27" w16cid:durableId="417944873">
    <w:abstractNumId w:val="21"/>
  </w:num>
  <w:num w:numId="28" w16cid:durableId="1140078184">
    <w:abstractNumId w:val="31"/>
  </w:num>
  <w:num w:numId="29" w16cid:durableId="1537816697">
    <w:abstractNumId w:val="29"/>
  </w:num>
  <w:num w:numId="30" w16cid:durableId="1140197822">
    <w:abstractNumId w:val="16"/>
  </w:num>
  <w:num w:numId="31" w16cid:durableId="1096511405">
    <w:abstractNumId w:val="28"/>
  </w:num>
  <w:num w:numId="32" w16cid:durableId="1342854248">
    <w:abstractNumId w:val="19"/>
  </w:num>
  <w:num w:numId="33" w16cid:durableId="1297223257">
    <w:abstractNumId w:val="33"/>
  </w:num>
  <w:num w:numId="34" w16cid:durableId="499733121">
    <w:abstractNumId w:val="11"/>
  </w:num>
  <w:num w:numId="35" w16cid:durableId="257444171">
    <w:abstractNumId w:val="24"/>
  </w:num>
  <w:num w:numId="36" w16cid:durableId="1740707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B6926"/>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93B51"/>
    <w:rsid w:val="00DD2FA1"/>
    <w:rsid w:val="00E55B9D"/>
    <w:rsid w:val="00ED41BC"/>
    <w:rsid w:val="00EF3AE5"/>
    <w:rsid w:val="00F851F3"/>
    <w:rsid w:val="00FB0F19"/>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0F4E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55</Pages>
  <Words>18209</Words>
  <Characters>103797</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46</cp:revision>
  <dcterms:created xsi:type="dcterms:W3CDTF">2013-11-14T14:15:00Z</dcterms:created>
  <dcterms:modified xsi:type="dcterms:W3CDTF">2023-12-05T14:02:00Z</dcterms:modified>
</cp:coreProperties>
</file>