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3A9073F" w14:textId="77777777" w:rsidTr="004F2927">
        <w:trPr>
          <w:trHeight w:val="1268"/>
        </w:trPr>
        <w:tc>
          <w:tcPr>
            <w:tcW w:w="1668" w:type="dxa"/>
          </w:tcPr>
          <w:p w14:paraId="01B3E773" w14:textId="77777777" w:rsidR="004702FB" w:rsidRPr="006F1DA5" w:rsidRDefault="004702FB" w:rsidP="004702FB">
            <w:pPr>
              <w:pStyle w:val="Glava"/>
              <w:rPr>
                <w:rFonts w:ascii="Arial" w:hAnsi="Arial" w:cs="Arial"/>
                <w:b/>
                <w:color w:val="000000" w:themeColor="text1"/>
              </w:rPr>
            </w:pPr>
          </w:p>
        </w:tc>
        <w:tc>
          <w:tcPr>
            <w:tcW w:w="3361" w:type="dxa"/>
          </w:tcPr>
          <w:p w14:paraId="6DC2E9D6" w14:textId="77777777" w:rsidR="004702FB" w:rsidRPr="006F1DA5" w:rsidRDefault="004702FB" w:rsidP="004702FB">
            <w:pPr>
              <w:pStyle w:val="Glava"/>
              <w:rPr>
                <w:rFonts w:ascii="Arial" w:hAnsi="Arial" w:cs="Arial"/>
                <w:b/>
                <w:color w:val="000000" w:themeColor="text1"/>
              </w:rPr>
            </w:pPr>
          </w:p>
        </w:tc>
        <w:tc>
          <w:tcPr>
            <w:tcW w:w="4209" w:type="dxa"/>
          </w:tcPr>
          <w:p w14:paraId="6991A663" w14:textId="77777777" w:rsidR="004702FB" w:rsidRPr="006F1DA5" w:rsidRDefault="004702FB" w:rsidP="004702FB">
            <w:pPr>
              <w:pStyle w:val="Glava"/>
              <w:rPr>
                <w:rFonts w:ascii="Arial" w:hAnsi="Arial" w:cs="Arial"/>
                <w:b/>
                <w:color w:val="000000" w:themeColor="text1"/>
              </w:rPr>
            </w:pPr>
          </w:p>
        </w:tc>
      </w:tr>
    </w:tbl>
    <w:p w14:paraId="5687C936" w14:textId="77777777" w:rsidR="004702FB" w:rsidRDefault="004702FB" w:rsidP="006975C6">
      <w:pPr>
        <w:pStyle w:val="Paragraf"/>
        <w:rPr>
          <w:rFonts w:ascii="Arial" w:hAnsi="Arial" w:cs="Arial"/>
        </w:rPr>
      </w:pPr>
    </w:p>
    <w:p w14:paraId="323F07D7"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16-68/23</w:t>
      </w:r>
    </w:p>
    <w:p w14:paraId="371C9A2C" w14:textId="2D2D1227"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8159B2">
        <w:rPr>
          <w:rFonts w:ascii="Arial" w:hAnsi="Arial" w:cs="Arial"/>
        </w:rPr>
        <w:t>06.12.2023</w:t>
      </w:r>
      <w:r w:rsidR="00FC2646" w:rsidRPr="006F1DA5">
        <w:rPr>
          <w:rFonts w:ascii="Arial" w:hAnsi="Arial" w:cs="Arial"/>
        </w:rPr>
        <w:tab/>
      </w:r>
    </w:p>
    <w:p w14:paraId="5F53665F"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3D6AD9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D8B22EE"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DC7C4D2" w14:textId="5E830F00"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REAGENTI ZA IN VITRO IN DRUGO DIAGNOSTIKO_ BIOKEMIJA 2</w:t>
            </w:r>
            <w:r w:rsidR="004C4CF9">
              <w:rPr>
                <w:rFonts w:ascii="Arial" w:hAnsi="Arial" w:cs="Arial"/>
                <w:sz w:val="44"/>
                <w:szCs w:val="44"/>
              </w:rPr>
              <w:t xml:space="preserve">- </w:t>
            </w:r>
            <w:r w:rsidR="004C4CF9" w:rsidRPr="004C4CF9">
              <w:rPr>
                <w:rFonts w:ascii="Arial" w:hAnsi="Arial" w:cs="Arial"/>
                <w:sz w:val="44"/>
                <w:szCs w:val="44"/>
              </w:rPr>
              <w:t>KOAGULACIJA IN FIBRINOLIZA</w:t>
            </w:r>
            <w:r w:rsidR="004C4CF9">
              <w:rPr>
                <w:rFonts w:ascii="Arial" w:hAnsi="Arial" w:cs="Arial"/>
                <w:sz w:val="44"/>
                <w:szCs w:val="44"/>
              </w:rPr>
              <w:t xml:space="preserve"> </w:t>
            </w:r>
          </w:p>
        </w:tc>
      </w:tr>
    </w:tbl>
    <w:p w14:paraId="0DCF4DA9" w14:textId="77777777" w:rsidR="00FB3258" w:rsidRPr="006F1DA5" w:rsidRDefault="00FB3258" w:rsidP="006975C6">
      <w:pPr>
        <w:pStyle w:val="Paragraf"/>
        <w:rPr>
          <w:rFonts w:ascii="Arial" w:hAnsi="Arial" w:cs="Arial"/>
        </w:rPr>
      </w:pPr>
    </w:p>
    <w:p w14:paraId="64E2F5FA" w14:textId="77777777" w:rsidR="00FB3258" w:rsidRPr="006F1DA5" w:rsidRDefault="00FB3258" w:rsidP="006975C6">
      <w:pPr>
        <w:pStyle w:val="Paragraf"/>
        <w:rPr>
          <w:rFonts w:ascii="Arial" w:hAnsi="Arial" w:cs="Arial"/>
        </w:rPr>
      </w:pPr>
      <w:r w:rsidRPr="006F1DA5">
        <w:rPr>
          <w:rFonts w:ascii="Arial" w:hAnsi="Arial" w:cs="Arial"/>
        </w:rPr>
        <w:t>Zaporedna številka: 16-68/23</w:t>
      </w:r>
    </w:p>
    <w:p w14:paraId="720370C0"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09097C66" w14:textId="77777777" w:rsidR="00337E4D" w:rsidRDefault="00337E4D">
      <w:pPr>
        <w:rPr>
          <w:rFonts w:ascii="Arial" w:hAnsi="Arial" w:cs="Arial"/>
          <w:sz w:val="18"/>
          <w:szCs w:val="18"/>
        </w:rPr>
      </w:pPr>
    </w:p>
    <w:p w14:paraId="4BF61844" w14:textId="77777777" w:rsidR="00960022" w:rsidRDefault="00E55B9D">
      <w:pPr>
        <w:rPr>
          <w:rFonts w:ascii="Arial" w:hAnsi="Arial" w:cs="Arial"/>
          <w:sz w:val="18"/>
          <w:szCs w:val="18"/>
        </w:rPr>
      </w:pPr>
      <w:r>
        <w:rPr>
          <w:rFonts w:ascii="Arial" w:hAnsi="Arial" w:cs="Arial"/>
        </w:rPr>
        <w:br w:type="page"/>
      </w:r>
    </w:p>
    <w:p w14:paraId="3B0DBFE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6B89D44" w14:textId="77777777" w:rsidTr="004F2927">
        <w:trPr>
          <w:trHeight w:val="1268"/>
        </w:trPr>
        <w:tc>
          <w:tcPr>
            <w:tcW w:w="1668" w:type="dxa"/>
          </w:tcPr>
          <w:p w14:paraId="198884B2" w14:textId="77777777" w:rsidR="004702FB" w:rsidRPr="006F1DA5" w:rsidRDefault="004702FB" w:rsidP="004702FB">
            <w:pPr>
              <w:pStyle w:val="Glava"/>
              <w:rPr>
                <w:rFonts w:ascii="Arial" w:hAnsi="Arial" w:cs="Arial"/>
                <w:b/>
                <w:color w:val="000000" w:themeColor="text1"/>
              </w:rPr>
            </w:pPr>
          </w:p>
        </w:tc>
        <w:tc>
          <w:tcPr>
            <w:tcW w:w="3361" w:type="dxa"/>
          </w:tcPr>
          <w:p w14:paraId="255770D7" w14:textId="77777777" w:rsidR="004702FB" w:rsidRPr="006F1DA5" w:rsidRDefault="004702FB" w:rsidP="004702FB">
            <w:pPr>
              <w:pStyle w:val="Glava"/>
              <w:rPr>
                <w:rFonts w:ascii="Arial" w:hAnsi="Arial" w:cs="Arial"/>
                <w:b/>
                <w:color w:val="000000" w:themeColor="text1"/>
              </w:rPr>
            </w:pPr>
          </w:p>
        </w:tc>
        <w:tc>
          <w:tcPr>
            <w:tcW w:w="4209" w:type="dxa"/>
          </w:tcPr>
          <w:p w14:paraId="2690A938" w14:textId="77777777" w:rsidR="004702FB" w:rsidRPr="006F1DA5" w:rsidRDefault="004702FB" w:rsidP="004702FB">
            <w:pPr>
              <w:pStyle w:val="Glava"/>
              <w:rPr>
                <w:rFonts w:ascii="Arial" w:hAnsi="Arial" w:cs="Arial"/>
                <w:b/>
                <w:color w:val="000000" w:themeColor="text1"/>
              </w:rPr>
            </w:pPr>
          </w:p>
        </w:tc>
      </w:tr>
    </w:tbl>
    <w:p w14:paraId="4375FDF7" w14:textId="77777777" w:rsidR="000179D3" w:rsidRPr="002B6779" w:rsidRDefault="000179D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09CB26B" w14:textId="77777777" w:rsidR="000179D3" w:rsidRPr="00D36F2E" w:rsidRDefault="000179D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6756380" w14:textId="2BBBB04E" w:rsidR="006757C4" w:rsidRDefault="000179D3">
      <w:pPr>
        <w:spacing w:before="225" w:after="225" w:line="240" w:lineRule="auto"/>
        <w:jc w:val="both"/>
      </w:pPr>
      <w:r>
        <w:rPr>
          <w:rFonts w:ascii="Arial" w:hAnsi="Arial" w:cs="Arial"/>
          <w:color w:val="000000"/>
          <w:sz w:val="18"/>
          <w:szCs w:val="18"/>
        </w:rPr>
        <w:t>Reagenti za in vitro in drugo diagnostiko_ IV. sklop, Biokemija 2</w:t>
      </w:r>
      <w:r w:rsidR="005215C7">
        <w:rPr>
          <w:rFonts w:ascii="Arial" w:hAnsi="Arial" w:cs="Arial"/>
          <w:color w:val="000000"/>
          <w:sz w:val="18"/>
          <w:szCs w:val="18"/>
        </w:rPr>
        <w:t xml:space="preserve">- </w:t>
      </w:r>
      <w:r w:rsidR="005215C7" w:rsidRPr="005215C7">
        <w:rPr>
          <w:rFonts w:ascii="Arial" w:hAnsi="Arial" w:cs="Arial"/>
          <w:color w:val="000000"/>
          <w:sz w:val="18"/>
          <w:szCs w:val="18"/>
        </w:rPr>
        <w:t>koagulacija in fibrinoliza</w:t>
      </w:r>
      <w:r>
        <w:rPr>
          <w:rFonts w:ascii="Arial" w:hAnsi="Arial" w:cs="Arial"/>
          <w:color w:val="000000"/>
          <w:sz w:val="18"/>
          <w:szCs w:val="18"/>
        </w:rPr>
        <w:t>. Ponovitev postopka zaradi neoodaje sklopa.</w:t>
      </w:r>
    </w:p>
    <w:p w14:paraId="5076FAEB" w14:textId="77777777" w:rsidR="006757C4" w:rsidRDefault="000179D3">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7F84E5E7" w14:textId="61ED2817" w:rsidR="006757C4" w:rsidRDefault="000179D3">
      <w:pPr>
        <w:spacing w:before="225" w:after="225" w:line="240" w:lineRule="auto"/>
        <w:jc w:val="both"/>
      </w:pPr>
      <w:r>
        <w:rPr>
          <w:rFonts w:ascii="Arial" w:hAnsi="Arial" w:cs="Arial"/>
          <w:color w:val="000000"/>
          <w:sz w:val="18"/>
          <w:szCs w:val="18"/>
        </w:rPr>
        <w:t>Predmet javnega naročila je: REAGENTI ZA IN VITRO IN DRUGO DIAGNOSTIKO_ BIOKEMIJA 2</w:t>
      </w:r>
      <w:r w:rsidR="005215C7">
        <w:rPr>
          <w:rFonts w:ascii="Arial" w:hAnsi="Arial" w:cs="Arial"/>
          <w:color w:val="000000"/>
          <w:sz w:val="18"/>
          <w:szCs w:val="18"/>
        </w:rPr>
        <w:t xml:space="preserve">- </w:t>
      </w:r>
      <w:r w:rsidR="005215C7" w:rsidRPr="005215C7">
        <w:rPr>
          <w:rFonts w:ascii="Arial" w:hAnsi="Arial" w:cs="Arial"/>
          <w:color w:val="000000"/>
          <w:sz w:val="18"/>
          <w:szCs w:val="18"/>
        </w:rPr>
        <w:t>KOAGULACIJA IN FIBRINOLIZA</w:t>
      </w:r>
      <w:r>
        <w:rPr>
          <w:rFonts w:ascii="Arial" w:hAnsi="Arial" w:cs="Arial"/>
          <w:color w:val="000000"/>
          <w:sz w:val="18"/>
          <w:szCs w:val="18"/>
        </w:rPr>
        <w:t>.</w:t>
      </w:r>
    </w:p>
    <w:p w14:paraId="2874DBA3" w14:textId="77777777" w:rsidR="006757C4" w:rsidRDefault="000179D3">
      <w:pPr>
        <w:spacing w:before="225" w:after="225" w:line="240" w:lineRule="auto"/>
        <w:jc w:val="both"/>
      </w:pPr>
      <w:r>
        <w:rPr>
          <w:rFonts w:ascii="Arial" w:hAnsi="Arial" w:cs="Arial"/>
          <w:color w:val="000000"/>
          <w:sz w:val="18"/>
          <w:szCs w:val="18"/>
        </w:rPr>
        <w:t>Delitev naročila na sklope: naročilo se oddaja celovito.</w:t>
      </w:r>
    </w:p>
    <w:p w14:paraId="261AB47D" w14:textId="77777777" w:rsidR="006757C4" w:rsidRDefault="000179D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98AE2B2" w14:textId="77777777" w:rsidR="000179D3" w:rsidRDefault="000179D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6757C4" w14:paraId="07A3CCD2"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27A4DA" w14:textId="77777777" w:rsidR="006757C4" w:rsidRDefault="000179D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EBFF08" w14:textId="77777777" w:rsidR="006757C4" w:rsidRDefault="000179D3">
            <w:pPr>
              <w:jc w:val="right"/>
            </w:pPr>
            <w:r>
              <w:rPr>
                <w:rFonts w:ascii="Arial" w:hAnsi="Arial" w:cs="Arial"/>
                <w:b/>
                <w:bCs/>
                <w:color w:val="000000"/>
                <w:position w:val="-2"/>
                <w:sz w:val="18"/>
                <w:szCs w:val="18"/>
                <w:shd w:val="clear" w:color="auto" w:fill="D1D1D1"/>
              </w:rPr>
              <w:t>Datumi</w:t>
            </w:r>
          </w:p>
        </w:tc>
      </w:tr>
      <w:tr w:rsidR="006757C4" w14:paraId="2BC3710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551E2" w14:textId="77777777" w:rsidR="006757C4" w:rsidRDefault="000179D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30A6B" w14:textId="77777777" w:rsidR="006757C4" w:rsidRDefault="000179D3">
            <w:pPr>
              <w:jc w:val="right"/>
            </w:pPr>
            <w:r>
              <w:rPr>
                <w:rFonts w:ascii="Arial" w:hAnsi="Arial" w:cs="Arial"/>
                <w:color w:val="000000"/>
                <w:position w:val="-2"/>
                <w:sz w:val="18"/>
                <w:szCs w:val="18"/>
              </w:rPr>
              <w:t>do 29.12.2023 do 09:00</w:t>
            </w:r>
          </w:p>
        </w:tc>
      </w:tr>
      <w:tr w:rsidR="006757C4" w14:paraId="77489DD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30DCE" w14:textId="77777777" w:rsidR="006757C4" w:rsidRDefault="000179D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55487" w14:textId="77777777" w:rsidR="006757C4" w:rsidRDefault="000179D3">
            <w:pPr>
              <w:jc w:val="right"/>
            </w:pPr>
            <w:r>
              <w:rPr>
                <w:rFonts w:ascii="Arial" w:hAnsi="Arial" w:cs="Arial"/>
                <w:color w:val="000000"/>
                <w:position w:val="-2"/>
                <w:sz w:val="18"/>
                <w:szCs w:val="18"/>
              </w:rPr>
              <w:t>do 08.01.2024 do 09:00</w:t>
            </w:r>
          </w:p>
        </w:tc>
      </w:tr>
      <w:tr w:rsidR="006757C4" w14:paraId="55FB756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B9F3D" w14:textId="77777777" w:rsidR="006757C4" w:rsidRDefault="000179D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8BD19" w14:textId="77777777" w:rsidR="006757C4" w:rsidRDefault="000179D3">
            <w:pPr>
              <w:jc w:val="right"/>
            </w:pPr>
            <w:r>
              <w:rPr>
                <w:rFonts w:ascii="Arial" w:hAnsi="Arial" w:cs="Arial"/>
                <w:color w:val="000000"/>
                <w:position w:val="-2"/>
                <w:sz w:val="18"/>
                <w:szCs w:val="18"/>
              </w:rPr>
              <w:t>08.01.2024 ob 10:00</w:t>
            </w:r>
          </w:p>
        </w:tc>
      </w:tr>
    </w:tbl>
    <w:p w14:paraId="2AD393B6" w14:textId="77777777" w:rsidR="000179D3" w:rsidRDefault="000179D3" w:rsidP="00782787">
      <w:pPr>
        <w:pStyle w:val="Paragraf"/>
        <w:spacing w:line="240" w:lineRule="auto"/>
        <w:rPr>
          <w:rFonts w:ascii="Arial" w:hAnsi="Arial" w:cs="Arial"/>
        </w:rPr>
      </w:pPr>
    </w:p>
    <w:p w14:paraId="11D675CD" w14:textId="77777777" w:rsidR="000179D3" w:rsidRPr="008806CE" w:rsidRDefault="00017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B71F44A" w14:textId="77777777" w:rsidR="000179D3" w:rsidRDefault="000179D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0DB5AB47" w14:textId="77777777" w:rsidR="000179D3" w:rsidRDefault="000179D3"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0D7887F5" w14:textId="77777777" w:rsidR="000179D3" w:rsidRDefault="000179D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64046837" w14:textId="77777777" w:rsidR="006757C4" w:rsidRDefault="000179D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81EF840" w14:textId="77777777" w:rsidR="000179D3" w:rsidRPr="008806CE" w:rsidRDefault="00017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72662CC" w14:textId="77777777" w:rsidR="000179D3" w:rsidRDefault="000179D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6757C4" w14:paraId="72E7CCE0" w14:textId="77777777">
        <w:tc>
          <w:tcPr>
            <w:tcW w:w="0" w:type="auto"/>
            <w:tcMar>
              <w:top w:w="0" w:type="auto"/>
              <w:bottom w:w="0" w:type="auto"/>
            </w:tcMar>
          </w:tcPr>
          <w:p w14:paraId="16A92B1E" w14:textId="77777777" w:rsidR="006757C4" w:rsidRDefault="000179D3" w:rsidP="004F5A35">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41ABA94E" w14:textId="77777777" w:rsidR="006757C4" w:rsidRDefault="000179D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18AFFF5" w14:textId="77777777" w:rsidR="006757C4" w:rsidRDefault="000179D3">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7C8A460C" w14:textId="77777777" w:rsidR="006757C4" w:rsidRDefault="000179D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FAE37DD" w14:textId="77777777" w:rsidR="006757C4" w:rsidRDefault="000179D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9A1FCB7" w14:textId="77777777" w:rsidR="006757C4" w:rsidRDefault="000179D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668D3BF" w14:textId="77777777" w:rsidR="006757C4" w:rsidRDefault="000179D3">
      <w:pPr>
        <w:spacing w:before="225" w:after="225" w:line="240" w:lineRule="auto"/>
        <w:jc w:val="both"/>
      </w:pPr>
      <w:r>
        <w:rPr>
          <w:rFonts w:ascii="Arial" w:hAnsi="Arial" w:cs="Arial"/>
          <w:color w:val="000000"/>
          <w:sz w:val="18"/>
          <w:szCs w:val="18"/>
        </w:rPr>
        <w:t>Po preteku roka za predložitev ponudb ponudbe ne bo več mogoče oddati.</w:t>
      </w:r>
    </w:p>
    <w:p w14:paraId="4E900301" w14:textId="77777777" w:rsidR="000179D3" w:rsidRPr="008806CE" w:rsidRDefault="00017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5D0152F" w14:textId="77777777" w:rsidR="000179D3" w:rsidRPr="00445A62" w:rsidRDefault="000179D3"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AC95B0F" w14:textId="77777777" w:rsidR="000179D3" w:rsidRPr="00445A62" w:rsidRDefault="000179D3" w:rsidP="005747CB">
      <w:pPr>
        <w:spacing w:before="120" w:after="120"/>
        <w:jc w:val="both"/>
        <w:rPr>
          <w:rFonts w:ascii="Arial" w:hAnsi="Arial" w:cs="Arial"/>
          <w:b/>
          <w:sz w:val="18"/>
          <w:szCs w:val="18"/>
        </w:rPr>
      </w:pPr>
      <w:r>
        <w:rPr>
          <w:rFonts w:ascii="Arial" w:hAnsi="Arial" w:cs="Arial"/>
          <w:b/>
          <w:sz w:val="18"/>
          <w:szCs w:val="18"/>
        </w:rPr>
        <w:t>Spletna aplikacija e-Oddaja</w:t>
      </w:r>
    </w:p>
    <w:p w14:paraId="39B6FDA8" w14:textId="77777777" w:rsidR="006757C4" w:rsidRDefault="000179D3">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C2DDA24" w14:textId="77777777" w:rsidR="000179D3" w:rsidRPr="008806CE" w:rsidRDefault="00017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6167530" w14:textId="77777777" w:rsidR="000179D3" w:rsidRPr="00445A62" w:rsidRDefault="000179D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69A91AB" w14:textId="77777777" w:rsidR="006757C4" w:rsidRDefault="000179D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2D34827" w14:textId="77777777" w:rsidR="000179D3" w:rsidRPr="008806CE" w:rsidRDefault="00017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E83E3C0" w14:textId="77777777" w:rsidR="000179D3" w:rsidRPr="00445A62" w:rsidRDefault="000179D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4C4FF95" w14:textId="77777777" w:rsidR="006757C4" w:rsidRDefault="000179D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48DF83B" w14:textId="77777777" w:rsidR="000179D3" w:rsidRPr="008806CE" w:rsidRDefault="00017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578C814" w14:textId="77777777" w:rsidR="006757C4" w:rsidRDefault="000179D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757C4" w14:paraId="0316A497" w14:textId="77777777">
        <w:tc>
          <w:tcPr>
            <w:tcW w:w="0" w:type="auto"/>
            <w:tcMar>
              <w:top w:w="0" w:type="auto"/>
              <w:bottom w:w="0" w:type="auto"/>
            </w:tcMar>
          </w:tcPr>
          <w:p w14:paraId="55A0562B" w14:textId="77777777" w:rsidR="006757C4" w:rsidRDefault="000179D3" w:rsidP="004F5A35">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16B4D6BA" w14:textId="77777777" w:rsidR="006757C4" w:rsidRDefault="000179D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29E54F2" w14:textId="77777777" w:rsidR="006757C4" w:rsidRDefault="000179D3">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F2D9B4E" w14:textId="77777777" w:rsidR="000179D3" w:rsidRPr="00BB1848" w:rsidRDefault="000179D3" w:rsidP="00872C8A">
      <w:pPr>
        <w:pStyle w:val="Paragraf"/>
        <w:spacing w:before="0" w:after="0"/>
        <w:rPr>
          <w:rFonts w:cs="Arial"/>
        </w:rPr>
      </w:pPr>
    </w:p>
    <w:p w14:paraId="13AC05E9" w14:textId="77777777" w:rsidR="000179D3" w:rsidRPr="00445A62" w:rsidRDefault="000179D3" w:rsidP="001761E6">
      <w:pPr>
        <w:pStyle w:val="Paragraf"/>
        <w:spacing w:before="0" w:after="0"/>
        <w:jc w:val="both"/>
        <w:rPr>
          <w:rFonts w:ascii="Arial" w:hAnsi="Arial" w:cs="Arial"/>
        </w:rPr>
      </w:pPr>
    </w:p>
    <w:p w14:paraId="496B77D0" w14:textId="2260CDA9" w:rsidR="006757C4" w:rsidRDefault="000179D3">
      <w:pPr>
        <w:spacing w:after="0" w:line="240" w:lineRule="auto"/>
      </w:pPr>
      <w:r>
        <w:rPr>
          <w:rFonts w:ascii="Arial" w:hAnsi="Arial" w:cs="Arial"/>
          <w:color w:val="000000"/>
          <w:sz w:val="18"/>
          <w:szCs w:val="18"/>
        </w:rPr>
        <w:t xml:space="preserve">Datum: </w:t>
      </w:r>
      <w:r w:rsidR="008159B2">
        <w:rPr>
          <w:rFonts w:ascii="Arial" w:hAnsi="Arial" w:cs="Arial"/>
          <w:color w:val="000000"/>
          <w:sz w:val="18"/>
          <w:szCs w:val="18"/>
        </w:rPr>
        <w:t>06.12.2023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6757C4" w14:paraId="3D37F6BA" w14:textId="77777777">
        <w:trPr>
          <w:cantSplit/>
        </w:trPr>
        <w:tc>
          <w:tcPr>
            <w:tcW w:w="0" w:type="auto"/>
            <w:tcMar>
              <w:top w:w="135" w:type="dxa"/>
              <w:bottom w:w="135" w:type="dxa"/>
            </w:tcMar>
            <w:vAlign w:val="center"/>
          </w:tcPr>
          <w:p w14:paraId="3AE03AEF" w14:textId="77777777" w:rsidR="006757C4" w:rsidRDefault="000179D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4741AA88" w14:textId="77777777" w:rsidR="006757C4" w:rsidRDefault="000179D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70116D0" w14:textId="77777777" w:rsidR="006757C4" w:rsidRDefault="006757C4">
      <w:pPr>
        <w:sectPr w:rsidR="006757C4" w:rsidSect="006E7A2B">
          <w:headerReference w:type="default" r:id="rId10"/>
          <w:footerReference w:type="default" r:id="rId11"/>
          <w:pgSz w:w="11906" w:h="16838"/>
          <w:pgMar w:top="1418" w:right="1418" w:bottom="1418" w:left="1418" w:header="567" w:footer="596" w:gutter="0"/>
          <w:cols w:space="708"/>
          <w:docGrid w:linePitch="360"/>
        </w:sectPr>
      </w:pPr>
    </w:p>
    <w:p w14:paraId="6FD4E9D9" w14:textId="77777777" w:rsidR="000179D3" w:rsidRPr="00EF740C" w:rsidRDefault="000179D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61C2430" w14:textId="77777777" w:rsidR="000179D3" w:rsidRDefault="000179D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6757C4" w14:paraId="2D3FCF57" w14:textId="77777777">
        <w:tc>
          <w:tcPr>
            <w:tcW w:w="0" w:type="auto"/>
            <w:shd w:val="clear" w:color="auto" w:fill="000000"/>
            <w:tcMar>
              <w:top w:w="150" w:type="dxa"/>
              <w:bottom w:w="150" w:type="dxa"/>
            </w:tcMar>
            <w:vAlign w:val="center"/>
          </w:tcPr>
          <w:p w14:paraId="10A5371B" w14:textId="77777777" w:rsidR="006757C4" w:rsidRDefault="000179D3">
            <w:r>
              <w:rPr>
                <w:rFonts w:ascii="Arial" w:hAnsi="Arial" w:cs="Arial"/>
                <w:b/>
                <w:bCs/>
                <w:color w:val="FFFFFF"/>
                <w:position w:val="-2"/>
                <w:sz w:val="18"/>
                <w:szCs w:val="18"/>
                <w:shd w:val="clear" w:color="auto" w:fill="000000"/>
              </w:rPr>
              <w:t>1. Splošna navodila</w:t>
            </w:r>
          </w:p>
        </w:tc>
      </w:tr>
    </w:tbl>
    <w:p w14:paraId="04020FDB" w14:textId="77777777" w:rsidR="006757C4" w:rsidRDefault="000179D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5E26F077" w14:textId="77777777" w:rsidR="006757C4" w:rsidRDefault="000179D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6E3F002" w14:textId="77777777" w:rsidR="006757C4" w:rsidRDefault="000179D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17B29FC" w14:textId="77777777" w:rsidR="006757C4" w:rsidRDefault="000179D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2D06774C" w14:textId="77777777" w:rsidR="006757C4" w:rsidRDefault="000179D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6757C4" w14:paraId="745BCBC9" w14:textId="77777777">
        <w:tc>
          <w:tcPr>
            <w:tcW w:w="0" w:type="auto"/>
            <w:shd w:val="clear" w:color="auto" w:fill="000000"/>
            <w:tcMar>
              <w:top w:w="150" w:type="dxa"/>
              <w:bottom w:w="150" w:type="dxa"/>
            </w:tcMar>
            <w:vAlign w:val="center"/>
          </w:tcPr>
          <w:p w14:paraId="6C1B74C6" w14:textId="77777777" w:rsidR="006757C4" w:rsidRDefault="000179D3">
            <w:r>
              <w:rPr>
                <w:rFonts w:ascii="Arial" w:hAnsi="Arial" w:cs="Arial"/>
                <w:b/>
                <w:bCs/>
                <w:color w:val="FFFFFF"/>
                <w:position w:val="-2"/>
                <w:sz w:val="18"/>
                <w:szCs w:val="18"/>
                <w:shd w:val="clear" w:color="auto" w:fill="000000"/>
              </w:rPr>
              <w:t>2. Navodilo za elektronsko oddajo ponudb</w:t>
            </w:r>
          </w:p>
        </w:tc>
      </w:tr>
    </w:tbl>
    <w:p w14:paraId="00A5C19A" w14:textId="77777777" w:rsidR="006757C4" w:rsidRDefault="000179D3">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14:paraId="7200F3DB" w14:textId="77777777" w:rsidR="006757C4" w:rsidRDefault="000179D3">
      <w:pPr>
        <w:spacing w:before="225" w:after="225" w:line="240" w:lineRule="auto"/>
        <w:jc w:val="both"/>
      </w:pPr>
      <w:r>
        <w:rPr>
          <w:rFonts w:ascii="Arial" w:hAnsi="Arial" w:cs="Arial"/>
          <w:color w:val="000000"/>
          <w:sz w:val="18"/>
          <w:szCs w:val="18"/>
        </w:rPr>
        <w:t>1. Ponudnik vnese osnovne podatke o ponudbi;</w:t>
      </w:r>
    </w:p>
    <w:p w14:paraId="2997FA45" w14:textId="77777777" w:rsidR="006757C4" w:rsidRDefault="000179D3">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w:t>
      </w:r>
    </w:p>
    <w:p w14:paraId="4668E2B0" w14:textId="77777777" w:rsidR="006757C4" w:rsidRDefault="000179D3">
      <w:pPr>
        <w:spacing w:before="225" w:after="225" w:line="240" w:lineRule="auto"/>
        <w:jc w:val="both"/>
      </w:pPr>
      <w:r>
        <w:rPr>
          <w:rFonts w:ascii="Arial" w:hAnsi="Arial" w:cs="Arial"/>
          <w:color w:val="000000"/>
          <w:sz w:val="18"/>
          <w:szCs w:val="18"/>
        </w:rPr>
        <w:t>3. Ponudnik v razdelek ESPD naloži ESPD obrazec v xml obliki.</w:t>
      </w:r>
    </w:p>
    <w:p w14:paraId="40CD4790" w14:textId="77777777" w:rsidR="006757C4" w:rsidRDefault="000179D3">
      <w:pPr>
        <w:spacing w:before="225" w:after="225" w:line="240" w:lineRule="auto"/>
        <w:jc w:val="both"/>
      </w:pPr>
      <w:r>
        <w:rPr>
          <w:rFonts w:ascii="Arial" w:hAnsi="Arial" w:cs="Arial"/>
          <w:color w:val="000000"/>
          <w:sz w:val="18"/>
          <w:szCs w:val="18"/>
        </w:rPr>
        <w:t>4.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6757C4" w14:paraId="2A85E30D"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6757C4" w14:paraId="7E64F76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6757C4" w14:paraId="70A1A417" w14:textId="77777777">
                    <w:tc>
                      <w:tcPr>
                        <w:tcW w:w="0" w:type="auto"/>
                        <w:tcMar>
                          <w:top w:w="0" w:type="auto"/>
                          <w:bottom w:w="0" w:type="auto"/>
                        </w:tcMar>
                      </w:tcPr>
                      <w:p w14:paraId="1E3F400C" w14:textId="77777777" w:rsidR="006757C4" w:rsidRDefault="000179D3" w:rsidP="004F5A35">
                        <w:pPr>
                          <w:numPr>
                            <w:ilvl w:val="0"/>
                            <w:numId w:val="3"/>
                          </w:numPr>
                          <w:rPr>
                            <w:rFonts w:ascii="Arial" w:hAnsi="Arial" w:cs="Arial"/>
                            <w:color w:val="000000"/>
                            <w:sz w:val="18"/>
                            <w:szCs w:val="18"/>
                          </w:rPr>
                        </w:pPr>
                        <w:r>
                          <w:rPr>
                            <w:rFonts w:ascii="Arial" w:hAnsi="Arial" w:cs="Arial"/>
                            <w:color w:val="000000"/>
                            <w:position w:val="-2"/>
                            <w:sz w:val="18"/>
                            <w:szCs w:val="18"/>
                          </w:rPr>
                          <w:t>scan celotne ponudbene dokumentacije, vključno s scanom Predračuna seznama razpisanega blaga OBR-8a, vzorcem pogodbe in scanom izpolnjenega in podpisanega obrazca ESPD; izjave, dokazila,...</w:t>
                        </w:r>
                      </w:p>
                      <w:p w14:paraId="7B88D2F0" w14:textId="77777777" w:rsidR="006757C4" w:rsidRDefault="000179D3" w:rsidP="004F5A35">
                        <w:pPr>
                          <w:numPr>
                            <w:ilvl w:val="0"/>
                            <w:numId w:val="3"/>
                          </w:numPr>
                          <w:rPr>
                            <w:rFonts w:ascii="Arial" w:hAnsi="Arial" w:cs="Arial"/>
                            <w:color w:val="000000"/>
                            <w:sz w:val="18"/>
                            <w:szCs w:val="18"/>
                          </w:rPr>
                        </w:pPr>
                        <w:r>
                          <w:rPr>
                            <w:rFonts w:ascii="Arial" w:hAnsi="Arial" w:cs="Arial"/>
                            <w:color w:val="000000"/>
                            <w:position w:val="-2"/>
                            <w:sz w:val="18"/>
                            <w:szCs w:val="18"/>
                          </w:rPr>
                          <w:t>Predračun seznam razpisanega blaga (OBR-8a)  SCAN in v xls obliki</w:t>
                        </w:r>
                      </w:p>
                      <w:p w14:paraId="4B114570" w14:textId="77777777" w:rsidR="006757C4" w:rsidRDefault="000179D3" w:rsidP="004F5A35">
                        <w:pPr>
                          <w:numPr>
                            <w:ilvl w:val="0"/>
                            <w:numId w:val="3"/>
                          </w:numPr>
                          <w:rPr>
                            <w:rFonts w:ascii="Arial" w:hAnsi="Arial" w:cs="Arial"/>
                            <w:color w:val="000000"/>
                            <w:sz w:val="18"/>
                            <w:szCs w:val="18"/>
                          </w:rPr>
                        </w:pPr>
                        <w:r>
                          <w:rPr>
                            <w:rFonts w:ascii="Arial" w:hAnsi="Arial" w:cs="Arial"/>
                            <w:color w:val="000000"/>
                            <w:position w:val="-2"/>
                            <w:sz w:val="18"/>
                            <w:szCs w:val="18"/>
                          </w:rPr>
                          <w:t>lastno prilogo k predračunu seznam razpisanega blaga Obr-8a, v scan (podpisan in žigosan izprint) in v xls obliki, za vsak sklop, ki ga ponuja .</w:t>
                        </w:r>
                      </w:p>
                    </w:tc>
                  </w:tr>
                </w:tbl>
                <w:p w14:paraId="0420EE5C" w14:textId="77777777" w:rsidR="006757C4" w:rsidRDefault="006757C4"/>
              </w:tc>
            </w:tr>
          </w:tbl>
          <w:p w14:paraId="0273AB79" w14:textId="77777777" w:rsidR="006757C4" w:rsidRDefault="006757C4"/>
        </w:tc>
      </w:tr>
    </w:tbl>
    <w:p w14:paraId="6D643600" w14:textId="77777777" w:rsidR="006757C4" w:rsidRDefault="000179D3">
      <w:pPr>
        <w:spacing w:before="225" w:after="225" w:line="240" w:lineRule="auto"/>
        <w:jc w:val="both"/>
      </w:pPr>
      <w:r>
        <w:rPr>
          <w:rFonts w:ascii="Arial" w:hAnsi="Arial" w:cs="Arial"/>
          <w:color w:val="000000"/>
          <w:sz w:val="18"/>
          <w:szCs w:val="18"/>
        </w:rPr>
        <w:t>5.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6757C4" w14:paraId="03888307" w14:textId="77777777">
        <w:tc>
          <w:tcPr>
            <w:tcW w:w="0" w:type="auto"/>
            <w:shd w:val="clear" w:color="auto" w:fill="000000"/>
            <w:tcMar>
              <w:top w:w="150" w:type="dxa"/>
              <w:bottom w:w="150" w:type="dxa"/>
            </w:tcMar>
            <w:vAlign w:val="center"/>
          </w:tcPr>
          <w:p w14:paraId="38788B65" w14:textId="77777777" w:rsidR="006757C4" w:rsidRDefault="000179D3">
            <w:r>
              <w:rPr>
                <w:rFonts w:ascii="Arial" w:hAnsi="Arial" w:cs="Arial"/>
                <w:b/>
                <w:bCs/>
                <w:color w:val="FFFFFF"/>
                <w:position w:val="-2"/>
                <w:sz w:val="18"/>
                <w:szCs w:val="18"/>
                <w:shd w:val="clear" w:color="auto" w:fill="000000"/>
              </w:rPr>
              <w:t>3. Izpolnitev predračuna- Seznama razpisanega blaga (OBR-8a)</w:t>
            </w:r>
          </w:p>
        </w:tc>
      </w:tr>
    </w:tbl>
    <w:p w14:paraId="27175526" w14:textId="76BE86D6" w:rsidR="006757C4" w:rsidRDefault="000179D3">
      <w:pPr>
        <w:spacing w:before="225" w:after="225" w:line="240" w:lineRule="auto"/>
        <w:jc w:val="both"/>
      </w:pPr>
      <w:r>
        <w:rPr>
          <w:rFonts w:ascii="Arial" w:hAnsi="Arial" w:cs="Arial"/>
          <w:color w:val="000000"/>
          <w:sz w:val="18"/>
          <w:szCs w:val="18"/>
        </w:rPr>
        <w:t>Vrste in količine razpisanih storitev so podane v Predračunu - Seznamu razpisanega blaga/storitev (Obr-8a) in so okvirne za dobo 3 let.   </w:t>
      </w:r>
    </w:p>
    <w:p w14:paraId="452A4FB9" w14:textId="77777777" w:rsidR="006757C4" w:rsidRDefault="000179D3">
      <w:pPr>
        <w:spacing w:before="225" w:after="225" w:line="240" w:lineRule="auto"/>
        <w:jc w:val="both"/>
      </w:pPr>
      <w:r>
        <w:rPr>
          <w:rFonts w:ascii="Arial" w:hAnsi="Arial" w:cs="Arial"/>
          <w:color w:val="000000"/>
          <w:sz w:val="18"/>
          <w:szCs w:val="18"/>
        </w:rPr>
        <w:lastRenderedPageBreak/>
        <w:t>Ponudbena cena mora vključevati vse elemente, iz katerih je sestavljena (davki, stroški, trošarina, uvozne dajatve, poštni stroški, popusti in ostalo). Vključevati mora tudi vse stroške, povezane z izvedbo javnega naročila in sicer: stroške potrošnega in podpornega materiala potrebnega za izvedbo razpisanih preiskav v 3 letnem obdobju, stroške distribucije, skladiščenja, uporabe analizatorja/jev skupaj z celotnim vzdrževanjem....</w:t>
      </w:r>
    </w:p>
    <w:p w14:paraId="03413989" w14:textId="77777777" w:rsidR="006757C4" w:rsidRDefault="000179D3">
      <w:pPr>
        <w:spacing w:before="225" w:after="225" w:line="240" w:lineRule="auto"/>
        <w:jc w:val="both"/>
      </w:pPr>
      <w:r>
        <w:rPr>
          <w:rFonts w:ascii="Arial" w:hAnsi="Arial" w:cs="Arial"/>
          <w:color w:val="000000"/>
          <w:sz w:val="18"/>
          <w:szCs w:val="18"/>
        </w:rPr>
        <w:t>IZPOLNJEVANJE OBRAZCA OBR-8a:</w:t>
      </w:r>
    </w:p>
    <w:p w14:paraId="784901A0" w14:textId="77777777" w:rsidR="006757C4" w:rsidRDefault="000179D3">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w:t>
      </w:r>
    </w:p>
    <w:p w14:paraId="23D0548F" w14:textId="77777777" w:rsidR="006757C4" w:rsidRDefault="000179D3">
      <w:pPr>
        <w:spacing w:before="225" w:after="225" w:line="240" w:lineRule="auto"/>
        <w:jc w:val="both"/>
      </w:pPr>
      <w:r>
        <w:rPr>
          <w:rFonts w:ascii="Arial" w:hAnsi="Arial" w:cs="Arial"/>
          <w:color w:val="000000"/>
          <w:sz w:val="18"/>
          <w:szCs w:val="18"/>
        </w:rPr>
        <w:t>Ponudnik k ponudbi predloži Predračun - Seznam razpisanega blaga/storitev (lastni natis izpolnjenega predračuna iz OBR-8a) v pisni in obvezno tudi v elektronski obliki (format .xls).</w:t>
      </w:r>
    </w:p>
    <w:p w14:paraId="0A48BF0E" w14:textId="77777777" w:rsidR="006757C4" w:rsidRDefault="000179D3">
      <w:pPr>
        <w:spacing w:before="225" w:after="225" w:line="240" w:lineRule="auto"/>
        <w:jc w:val="both"/>
      </w:pPr>
      <w:r>
        <w:rPr>
          <w:rFonts w:ascii="Arial" w:hAnsi="Arial" w:cs="Arial"/>
          <w:color w:val="000000"/>
          <w:sz w:val="18"/>
          <w:szCs w:val="18"/>
        </w:rPr>
        <w:t>Ponudnik mora v »Predračun - Seznam razpisanega blaga/storitev« (exelova datoteka)  pri vrstah blaga/storitev, ki jih ponuja (v odklenjena polja, obarvana z rumeno barvo) obvezno vpisati naslednje podatke:</w:t>
      </w:r>
    </w:p>
    <w:tbl>
      <w:tblPr>
        <w:tblStyle w:val="NormalTablePHPDOCX"/>
        <w:tblW w:w="5000" w:type="pct"/>
        <w:tblInd w:w="108" w:type="dxa"/>
        <w:tblLook w:val="04A0" w:firstRow="1" w:lastRow="0" w:firstColumn="1" w:lastColumn="0" w:noHBand="0" w:noVBand="1"/>
      </w:tblPr>
      <w:tblGrid>
        <w:gridCol w:w="9070"/>
      </w:tblGrid>
      <w:tr w:rsidR="006757C4" w14:paraId="0F63660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757C4" w14:paraId="11CC88EC" w14:textId="77777777">
              <w:tc>
                <w:tcPr>
                  <w:tcW w:w="0" w:type="auto"/>
                  <w:tcMar>
                    <w:top w:w="0" w:type="auto"/>
                    <w:bottom w:w="0" w:type="auto"/>
                  </w:tcMar>
                </w:tcPr>
                <w:p w14:paraId="23D62C0B" w14:textId="77777777" w:rsidR="006757C4" w:rsidRDefault="000179D3" w:rsidP="004F5A35">
                  <w:pPr>
                    <w:numPr>
                      <w:ilvl w:val="0"/>
                      <w:numId w:val="4"/>
                    </w:numPr>
                    <w:rPr>
                      <w:rFonts w:ascii="Arial" w:hAnsi="Arial" w:cs="Arial"/>
                      <w:color w:val="000000"/>
                      <w:sz w:val="18"/>
                      <w:szCs w:val="18"/>
                    </w:rPr>
                  </w:pPr>
                  <w:r>
                    <w:rPr>
                      <w:rFonts w:ascii="Arial" w:hAnsi="Arial" w:cs="Arial"/>
                      <w:color w:val="000000"/>
                      <w:position w:val="-2"/>
                      <w:sz w:val="18"/>
                      <w:szCs w:val="18"/>
                    </w:rPr>
                    <w:t>veljavna cena brez DDV/EM (prepis skupne vrednosti za posamezno preiskavo iz priloge k predračunu)</w:t>
                  </w:r>
                </w:p>
                <w:p w14:paraId="6A645F0F" w14:textId="77777777" w:rsidR="006757C4" w:rsidRDefault="000179D3" w:rsidP="004F5A35">
                  <w:pPr>
                    <w:numPr>
                      <w:ilvl w:val="0"/>
                      <w:numId w:val="4"/>
                    </w:numPr>
                    <w:rPr>
                      <w:rFonts w:ascii="Arial" w:hAnsi="Arial" w:cs="Arial"/>
                      <w:color w:val="000000"/>
                      <w:sz w:val="18"/>
                      <w:szCs w:val="18"/>
                    </w:rPr>
                  </w:pPr>
                  <w:r>
                    <w:rPr>
                      <w:rFonts w:ascii="Arial" w:hAnsi="Arial" w:cs="Arial"/>
                      <w:color w:val="000000"/>
                      <w:position w:val="-2"/>
                      <w:sz w:val="18"/>
                      <w:szCs w:val="18"/>
                    </w:rPr>
                    <w:t>stopnja DDV (ponudniki zaradi različnih stopenj DDV pri preiskavah v predračun- seznam razpisanega blaga/ storitev za vsako razpisano preiskavo v polje cena brez DDV vpišejo ceno z DDV, v stolpec DDV pa ne vnesejo nobenega podatka - tako bodo cena brez DDV in z DDV ter vrednosti brez DDV in z DDV enake).</w:t>
                  </w:r>
                </w:p>
                <w:p w14:paraId="279FC414" w14:textId="77777777" w:rsidR="006757C4" w:rsidRDefault="000179D3" w:rsidP="004F5A35">
                  <w:pPr>
                    <w:numPr>
                      <w:ilvl w:val="0"/>
                      <w:numId w:val="4"/>
                    </w:numPr>
                    <w:rPr>
                      <w:rFonts w:ascii="Arial" w:hAnsi="Arial" w:cs="Arial"/>
                      <w:color w:val="000000"/>
                      <w:sz w:val="18"/>
                      <w:szCs w:val="18"/>
                    </w:rPr>
                  </w:pPr>
                  <w:r>
                    <w:rPr>
                      <w:rFonts w:ascii="Arial" w:hAnsi="Arial" w:cs="Arial"/>
                      <w:color w:val="000000"/>
                      <w:position w:val="-2"/>
                      <w:sz w:val="18"/>
                      <w:szCs w:val="18"/>
                    </w:rPr>
                    <w:t>proizvajalca ponujenega blaga / izvajalca storitve (proizvajalca potrošnega materiala za preiskavo)</w:t>
                  </w:r>
                </w:p>
                <w:p w14:paraId="3731EFE2" w14:textId="77777777" w:rsidR="006757C4" w:rsidRDefault="000179D3" w:rsidP="004F5A35">
                  <w:pPr>
                    <w:numPr>
                      <w:ilvl w:val="0"/>
                      <w:numId w:val="4"/>
                    </w:numPr>
                    <w:rPr>
                      <w:rFonts w:ascii="Arial" w:hAnsi="Arial" w:cs="Arial"/>
                      <w:color w:val="000000"/>
                      <w:sz w:val="18"/>
                      <w:szCs w:val="18"/>
                    </w:rPr>
                  </w:pPr>
                  <w:r>
                    <w:rPr>
                      <w:rFonts w:ascii="Arial" w:hAnsi="Arial" w:cs="Arial"/>
                      <w:color w:val="000000"/>
                      <w:position w:val="-2"/>
                      <w:sz w:val="18"/>
                      <w:szCs w:val="18"/>
                    </w:rPr>
                    <w:t>ponudnikov naziv blaga /storitve (prepis naziva preiskave, za katerega podajo vrednost)</w:t>
                  </w:r>
                </w:p>
              </w:tc>
            </w:tr>
          </w:tbl>
          <w:p w14:paraId="6EAD74B6" w14:textId="77777777" w:rsidR="006757C4" w:rsidRDefault="006757C4"/>
        </w:tc>
      </w:tr>
    </w:tbl>
    <w:p w14:paraId="734EC4FB" w14:textId="77777777" w:rsidR="006757C4" w:rsidRDefault="000179D3">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p w14:paraId="2FE7BD3B" w14:textId="77777777" w:rsidR="006757C4" w:rsidRDefault="000179D3">
      <w:pPr>
        <w:spacing w:before="225" w:after="225" w:line="240" w:lineRule="auto"/>
        <w:jc w:val="both"/>
      </w:pPr>
      <w:r>
        <w:rPr>
          <w:rFonts w:ascii="Arial" w:hAnsi="Arial" w:cs="Arial"/>
          <w:b/>
          <w:bCs/>
          <w:color w:val="000000"/>
          <w:sz w:val="18"/>
          <w:szCs w:val="18"/>
        </w:rPr>
        <w:t>Ponudnik za ponujeni sklop priloži tudi xls prilogo, kamor vpiše podatke o analizatorju/jih, ki jih nudi v brezplačno uporabo ter vse zahtevane podatke o potrošnem in podpornem materialu (vključno  kontrolami)</w:t>
      </w:r>
      <w:r>
        <w:rPr>
          <w:rFonts w:ascii="Arial" w:hAnsi="Arial" w:cs="Arial"/>
          <w:color w:val="000000"/>
          <w:sz w:val="18"/>
          <w:szCs w:val="18"/>
        </w:rPr>
        <w:t> </w:t>
      </w:r>
      <w:r>
        <w:rPr>
          <w:rFonts w:ascii="Arial" w:hAnsi="Arial" w:cs="Arial"/>
          <w:b/>
          <w:bCs/>
          <w:color w:val="000000"/>
          <w:sz w:val="18"/>
          <w:szCs w:val="18"/>
        </w:rPr>
        <w:t>potrebnem za izvedbo razpisanih preiskav v 3 letnem obdobju. Tudi to prilogo predloži v ponudbi parafiran in žigosan izprint ter elektronsko v xls obliki.</w:t>
      </w:r>
    </w:p>
    <w:tbl>
      <w:tblPr>
        <w:tblStyle w:val="NormalTablePHPDOCX"/>
        <w:tblW w:w="2500" w:type="pct"/>
        <w:tblInd w:w="108" w:type="dxa"/>
        <w:tblLook w:val="04A0" w:firstRow="1" w:lastRow="0" w:firstColumn="1" w:lastColumn="0" w:noHBand="0" w:noVBand="1"/>
      </w:tblPr>
      <w:tblGrid>
        <w:gridCol w:w="4535"/>
      </w:tblGrid>
      <w:tr w:rsidR="006757C4" w14:paraId="605385C1" w14:textId="77777777">
        <w:tc>
          <w:tcPr>
            <w:tcW w:w="0" w:type="auto"/>
            <w:shd w:val="clear" w:color="auto" w:fill="000000"/>
            <w:tcMar>
              <w:top w:w="150" w:type="dxa"/>
              <w:bottom w:w="150" w:type="dxa"/>
            </w:tcMar>
            <w:vAlign w:val="center"/>
          </w:tcPr>
          <w:p w14:paraId="68535793" w14:textId="77777777" w:rsidR="006757C4" w:rsidRDefault="000179D3">
            <w:r>
              <w:rPr>
                <w:rFonts w:ascii="Arial" w:hAnsi="Arial" w:cs="Arial"/>
                <w:b/>
                <w:bCs/>
                <w:color w:val="FFFFFF"/>
                <w:position w:val="-2"/>
                <w:sz w:val="18"/>
                <w:szCs w:val="18"/>
                <w:shd w:val="clear" w:color="auto" w:fill="000000"/>
              </w:rPr>
              <w:t>4. Zakoni in predpisi</w:t>
            </w:r>
          </w:p>
        </w:tc>
      </w:tr>
    </w:tbl>
    <w:p w14:paraId="7F3F37C4" w14:textId="77777777" w:rsidR="006757C4" w:rsidRDefault="000179D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6757C4" w14:paraId="65DE1F32" w14:textId="77777777">
        <w:tc>
          <w:tcPr>
            <w:tcW w:w="0" w:type="auto"/>
            <w:tcMar>
              <w:top w:w="0" w:type="auto"/>
              <w:bottom w:w="0" w:type="auto"/>
            </w:tcMar>
          </w:tcPr>
          <w:p w14:paraId="374B67AB" w14:textId="77777777" w:rsidR="006757C4" w:rsidRDefault="000179D3" w:rsidP="004F5A35">
            <w:pPr>
              <w:numPr>
                <w:ilvl w:val="0"/>
                <w:numId w:val="5"/>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62D4E290" w14:textId="77777777" w:rsidR="006757C4" w:rsidRDefault="000179D3" w:rsidP="004F5A35">
            <w:pPr>
              <w:numPr>
                <w:ilvl w:val="0"/>
                <w:numId w:val="5"/>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1C04872E" w14:textId="77777777" w:rsidR="006757C4" w:rsidRDefault="000179D3" w:rsidP="004F5A35">
            <w:pPr>
              <w:numPr>
                <w:ilvl w:val="0"/>
                <w:numId w:val="5"/>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74C2B385" w14:textId="77777777" w:rsidR="006757C4" w:rsidRDefault="000179D3" w:rsidP="004F5A35">
            <w:pPr>
              <w:numPr>
                <w:ilvl w:val="0"/>
                <w:numId w:val="5"/>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C6DDDEA" w14:textId="77777777" w:rsidR="006757C4" w:rsidRDefault="000179D3" w:rsidP="004F5A35">
            <w:pPr>
              <w:numPr>
                <w:ilvl w:val="0"/>
                <w:numId w:val="5"/>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DE749BA" w14:textId="77777777" w:rsidR="006757C4" w:rsidRDefault="000179D3" w:rsidP="004F5A35">
            <w:pPr>
              <w:numPr>
                <w:ilvl w:val="0"/>
                <w:numId w:val="5"/>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D0437D1" w14:textId="77777777" w:rsidR="006757C4" w:rsidRDefault="000179D3" w:rsidP="004F5A35">
            <w:pPr>
              <w:numPr>
                <w:ilvl w:val="0"/>
                <w:numId w:val="5"/>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55FABF1" w14:textId="77777777" w:rsidR="006757C4" w:rsidRDefault="000179D3">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253E9D0" w14:textId="77777777" w:rsidR="006757C4" w:rsidRDefault="000179D3">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6757C4" w14:paraId="5D5D62E8" w14:textId="77777777">
        <w:tc>
          <w:tcPr>
            <w:tcW w:w="0" w:type="auto"/>
            <w:tcMar>
              <w:top w:w="0" w:type="auto"/>
              <w:bottom w:w="0" w:type="auto"/>
            </w:tcMar>
          </w:tcPr>
          <w:p w14:paraId="383D78F3" w14:textId="77777777" w:rsidR="006757C4" w:rsidRDefault="000179D3" w:rsidP="004F5A35">
            <w:pPr>
              <w:numPr>
                <w:ilvl w:val="0"/>
                <w:numId w:val="6"/>
              </w:numPr>
              <w:jc w:val="both"/>
              <w:rPr>
                <w:rFonts w:ascii="Arial" w:hAnsi="Arial" w:cs="Arial"/>
                <w:color w:val="000000"/>
                <w:sz w:val="18"/>
                <w:szCs w:val="18"/>
              </w:rPr>
            </w:pPr>
            <w:r>
              <w:rPr>
                <w:rFonts w:ascii="Arial" w:hAnsi="Arial" w:cs="Arial"/>
                <w:color w:val="000000"/>
                <w:sz w:val="18"/>
                <w:szCs w:val="18"/>
              </w:rPr>
              <w:lastRenderedPageBreak/>
              <w:t>svojih ustanoviteljih, družbenikih, delničarjih, komanditistih ali drugih lastnikih in podatke o lastniških deležih navedenih oseb in</w:t>
            </w:r>
          </w:p>
          <w:p w14:paraId="2955D872" w14:textId="77777777" w:rsidR="006757C4" w:rsidRDefault="000179D3" w:rsidP="004F5A35">
            <w:pPr>
              <w:numPr>
                <w:ilvl w:val="0"/>
                <w:numId w:val="6"/>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2A841C9" w14:textId="77777777" w:rsidR="006757C4" w:rsidRDefault="000179D3">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BF09E40" w14:textId="77777777" w:rsidR="006757C4" w:rsidRDefault="000179D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8F3DC1D" w14:textId="77777777" w:rsidR="006757C4" w:rsidRDefault="000179D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E4FF684" w14:textId="77777777" w:rsidR="006757C4" w:rsidRDefault="000179D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6757C4" w14:paraId="1875386B" w14:textId="77777777">
        <w:tc>
          <w:tcPr>
            <w:tcW w:w="0" w:type="auto"/>
            <w:shd w:val="clear" w:color="auto" w:fill="000000"/>
            <w:tcMar>
              <w:top w:w="150" w:type="dxa"/>
              <w:bottom w:w="150" w:type="dxa"/>
            </w:tcMar>
            <w:vAlign w:val="center"/>
          </w:tcPr>
          <w:p w14:paraId="2CB0DF5A" w14:textId="77777777" w:rsidR="006757C4" w:rsidRDefault="000179D3">
            <w:r>
              <w:rPr>
                <w:rFonts w:ascii="Arial" w:hAnsi="Arial" w:cs="Arial"/>
                <w:b/>
                <w:bCs/>
                <w:color w:val="FFFFFF"/>
                <w:position w:val="-2"/>
                <w:sz w:val="18"/>
                <w:szCs w:val="18"/>
                <w:shd w:val="clear" w:color="auto" w:fill="000000"/>
              </w:rPr>
              <w:t>5. Jezik razpisne dokumentacije in ponudbe ter oblika</w:t>
            </w:r>
          </w:p>
        </w:tc>
      </w:tr>
    </w:tbl>
    <w:p w14:paraId="6402279A" w14:textId="77777777" w:rsidR="006757C4" w:rsidRDefault="000179D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1B62AC4" w14:textId="77777777" w:rsidR="006757C4" w:rsidRDefault="000179D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49389A8" w14:textId="77777777" w:rsidR="006757C4" w:rsidRDefault="000179D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B14AD73" w14:textId="77777777" w:rsidR="006757C4" w:rsidRDefault="000179D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34EF030" w14:textId="77777777" w:rsidR="006757C4" w:rsidRDefault="000179D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6757C4" w14:paraId="2EA13CA2" w14:textId="77777777">
        <w:tc>
          <w:tcPr>
            <w:tcW w:w="0" w:type="auto"/>
            <w:shd w:val="clear" w:color="auto" w:fill="000000"/>
            <w:tcMar>
              <w:top w:w="150" w:type="dxa"/>
              <w:bottom w:w="150" w:type="dxa"/>
            </w:tcMar>
            <w:vAlign w:val="center"/>
          </w:tcPr>
          <w:p w14:paraId="1661525B" w14:textId="77777777" w:rsidR="006757C4" w:rsidRDefault="000179D3">
            <w:r>
              <w:rPr>
                <w:rFonts w:ascii="Arial" w:hAnsi="Arial" w:cs="Arial"/>
                <w:b/>
                <w:bCs/>
                <w:color w:val="FFFFFF"/>
                <w:position w:val="-2"/>
                <w:sz w:val="18"/>
                <w:szCs w:val="18"/>
                <w:shd w:val="clear" w:color="auto" w:fill="000000"/>
              </w:rPr>
              <w:t>6. Skupna ponudba</w:t>
            </w:r>
          </w:p>
        </w:tc>
      </w:tr>
    </w:tbl>
    <w:p w14:paraId="7A9FE8F1" w14:textId="77777777" w:rsidR="006757C4" w:rsidRDefault="000179D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6757C4" w14:paraId="4B8970C6" w14:textId="77777777">
        <w:tc>
          <w:tcPr>
            <w:tcW w:w="0" w:type="auto"/>
            <w:tcMar>
              <w:top w:w="0" w:type="auto"/>
              <w:bottom w:w="0" w:type="auto"/>
            </w:tcMar>
          </w:tcPr>
          <w:p w14:paraId="63B85A70" w14:textId="77777777" w:rsidR="006757C4" w:rsidRDefault="000179D3" w:rsidP="004F5A35">
            <w:pPr>
              <w:numPr>
                <w:ilvl w:val="0"/>
                <w:numId w:val="7"/>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2726251" w14:textId="77777777" w:rsidR="006757C4" w:rsidRDefault="000179D3" w:rsidP="004F5A35">
            <w:pPr>
              <w:numPr>
                <w:ilvl w:val="0"/>
                <w:numId w:val="7"/>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93278EB" w14:textId="77777777" w:rsidR="006757C4" w:rsidRDefault="000179D3" w:rsidP="004F5A35">
            <w:pPr>
              <w:numPr>
                <w:ilvl w:val="0"/>
                <w:numId w:val="7"/>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055B1C0" w14:textId="77777777" w:rsidR="006757C4" w:rsidRDefault="000179D3" w:rsidP="004F5A35">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290FF8D" w14:textId="77777777" w:rsidR="006757C4" w:rsidRDefault="000179D3" w:rsidP="004F5A35">
            <w:pPr>
              <w:numPr>
                <w:ilvl w:val="0"/>
                <w:numId w:val="7"/>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FA86DD0" w14:textId="77777777" w:rsidR="006757C4" w:rsidRDefault="000179D3" w:rsidP="004F5A35">
            <w:pPr>
              <w:numPr>
                <w:ilvl w:val="0"/>
                <w:numId w:val="7"/>
              </w:numPr>
              <w:jc w:val="both"/>
              <w:rPr>
                <w:rFonts w:ascii="Arial" w:hAnsi="Arial" w:cs="Arial"/>
                <w:color w:val="000000"/>
                <w:sz w:val="18"/>
                <w:szCs w:val="18"/>
              </w:rPr>
            </w:pPr>
            <w:r>
              <w:rPr>
                <w:rFonts w:ascii="Arial" w:hAnsi="Arial" w:cs="Arial"/>
                <w:color w:val="000000"/>
                <w:sz w:val="18"/>
                <w:szCs w:val="18"/>
              </w:rPr>
              <w:lastRenderedPageBreak/>
              <w:t>navedba, da gospodarski subjekti odgovarjajo naročniku neomejeno solidarno za izvedbo celotnega naročila.</w:t>
            </w:r>
          </w:p>
        </w:tc>
      </w:tr>
    </w:tbl>
    <w:p w14:paraId="72B82CD9" w14:textId="77777777" w:rsidR="006757C4" w:rsidRDefault="000179D3">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E9D87A1" w14:textId="77777777" w:rsidR="006757C4" w:rsidRDefault="000179D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6757C4" w14:paraId="02B0C831" w14:textId="77777777">
        <w:tc>
          <w:tcPr>
            <w:tcW w:w="0" w:type="auto"/>
            <w:shd w:val="clear" w:color="auto" w:fill="000000"/>
            <w:tcMar>
              <w:top w:w="150" w:type="dxa"/>
              <w:bottom w:w="150" w:type="dxa"/>
            </w:tcMar>
            <w:vAlign w:val="center"/>
          </w:tcPr>
          <w:p w14:paraId="1C68FCA3" w14:textId="77777777" w:rsidR="006757C4" w:rsidRDefault="000179D3">
            <w:r>
              <w:rPr>
                <w:rFonts w:ascii="Arial" w:hAnsi="Arial" w:cs="Arial"/>
                <w:b/>
                <w:bCs/>
                <w:color w:val="FFFFFF"/>
                <w:position w:val="-2"/>
                <w:sz w:val="18"/>
                <w:szCs w:val="18"/>
                <w:shd w:val="clear" w:color="auto" w:fill="000000"/>
              </w:rPr>
              <w:t>7. ESPD</w:t>
            </w:r>
          </w:p>
        </w:tc>
      </w:tr>
    </w:tbl>
    <w:p w14:paraId="52FCC482" w14:textId="77777777" w:rsidR="006757C4" w:rsidRDefault="000179D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60B9EB9" w14:textId="77777777" w:rsidR="006757C4" w:rsidRDefault="000179D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6D4F47A" w14:textId="77777777" w:rsidR="006757C4" w:rsidRDefault="006757C4">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6757C4" w14:paraId="7416B7F6" w14:textId="77777777">
        <w:tc>
          <w:tcPr>
            <w:tcW w:w="0" w:type="auto"/>
            <w:shd w:val="clear" w:color="auto" w:fill="000000"/>
            <w:tcMar>
              <w:top w:w="150" w:type="dxa"/>
              <w:bottom w:w="150" w:type="dxa"/>
            </w:tcMar>
            <w:vAlign w:val="center"/>
          </w:tcPr>
          <w:p w14:paraId="72B3BAEB" w14:textId="77777777" w:rsidR="006757C4" w:rsidRDefault="000179D3">
            <w:r>
              <w:rPr>
                <w:rFonts w:ascii="Arial" w:hAnsi="Arial" w:cs="Arial"/>
                <w:b/>
                <w:bCs/>
                <w:color w:val="FFFFFF"/>
                <w:position w:val="-2"/>
                <w:sz w:val="18"/>
                <w:szCs w:val="18"/>
                <w:shd w:val="clear" w:color="auto" w:fill="000000"/>
              </w:rPr>
              <w:t>8. Ponudba s podizvajalci</w:t>
            </w:r>
          </w:p>
        </w:tc>
      </w:tr>
    </w:tbl>
    <w:p w14:paraId="269C5C78" w14:textId="77777777" w:rsidR="006757C4" w:rsidRDefault="000179D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794240F" w14:textId="77777777" w:rsidR="006757C4" w:rsidRDefault="000179D3">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6757C4" w14:paraId="2E89BAE3" w14:textId="77777777">
        <w:tc>
          <w:tcPr>
            <w:tcW w:w="0" w:type="auto"/>
            <w:shd w:val="clear" w:color="auto" w:fill="000000"/>
            <w:tcMar>
              <w:top w:w="150" w:type="dxa"/>
              <w:bottom w:w="150" w:type="dxa"/>
            </w:tcMar>
            <w:vAlign w:val="center"/>
          </w:tcPr>
          <w:p w14:paraId="693843B1" w14:textId="77777777" w:rsidR="006757C4" w:rsidRDefault="000179D3">
            <w:r>
              <w:rPr>
                <w:rFonts w:ascii="Arial" w:hAnsi="Arial" w:cs="Arial"/>
                <w:b/>
                <w:bCs/>
                <w:color w:val="FFFFFF"/>
                <w:position w:val="-2"/>
                <w:sz w:val="18"/>
                <w:szCs w:val="18"/>
                <w:shd w:val="clear" w:color="auto" w:fill="000000"/>
              </w:rPr>
              <w:t>9. Ustavitev postopka, zavrnitev vseh ponudb, odstop od izvedbe javnega naročila</w:t>
            </w:r>
          </w:p>
        </w:tc>
      </w:tr>
    </w:tbl>
    <w:p w14:paraId="74D36B48" w14:textId="77777777" w:rsidR="006757C4" w:rsidRDefault="000179D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6757C4" w14:paraId="1D859985" w14:textId="77777777">
        <w:tc>
          <w:tcPr>
            <w:tcW w:w="0" w:type="auto"/>
            <w:shd w:val="clear" w:color="auto" w:fill="000000"/>
            <w:tcMar>
              <w:top w:w="150" w:type="dxa"/>
              <w:bottom w:w="150" w:type="dxa"/>
            </w:tcMar>
            <w:vAlign w:val="center"/>
          </w:tcPr>
          <w:p w14:paraId="6DC79AAC" w14:textId="77777777" w:rsidR="006757C4" w:rsidRDefault="000179D3">
            <w:r>
              <w:rPr>
                <w:rFonts w:ascii="Arial" w:hAnsi="Arial" w:cs="Arial"/>
                <w:b/>
                <w:bCs/>
                <w:color w:val="FFFFFF"/>
                <w:position w:val="-2"/>
                <w:sz w:val="18"/>
                <w:szCs w:val="18"/>
                <w:shd w:val="clear" w:color="auto" w:fill="000000"/>
              </w:rPr>
              <w:t>10. Zmanjšanje obsega naročila</w:t>
            </w:r>
          </w:p>
        </w:tc>
      </w:tr>
    </w:tbl>
    <w:p w14:paraId="295F3F7C" w14:textId="77777777" w:rsidR="006757C4" w:rsidRDefault="000179D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6134C6B" w14:textId="77777777" w:rsidR="006757C4" w:rsidRDefault="000179D3">
      <w:pPr>
        <w:spacing w:before="225" w:after="225"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7C40DE0" w14:textId="77777777" w:rsidR="008159B2" w:rsidRDefault="008159B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757C4" w14:paraId="33BD3D16" w14:textId="77777777">
        <w:tc>
          <w:tcPr>
            <w:tcW w:w="0" w:type="auto"/>
            <w:shd w:val="clear" w:color="auto" w:fill="000000"/>
            <w:tcMar>
              <w:top w:w="150" w:type="dxa"/>
              <w:bottom w:w="150" w:type="dxa"/>
            </w:tcMar>
            <w:vAlign w:val="center"/>
          </w:tcPr>
          <w:p w14:paraId="6D676C93" w14:textId="77777777" w:rsidR="006757C4" w:rsidRDefault="000179D3">
            <w:r>
              <w:rPr>
                <w:rFonts w:ascii="Arial" w:hAnsi="Arial" w:cs="Arial"/>
                <w:b/>
                <w:bCs/>
                <w:color w:val="FFFFFF"/>
                <w:position w:val="-2"/>
                <w:sz w:val="18"/>
                <w:szCs w:val="18"/>
                <w:shd w:val="clear" w:color="auto" w:fill="000000"/>
              </w:rPr>
              <w:lastRenderedPageBreak/>
              <w:t>11. Dopolnjevanje, spreminjanje ter pojasnjevanje ponudb</w:t>
            </w:r>
          </w:p>
        </w:tc>
      </w:tr>
    </w:tbl>
    <w:p w14:paraId="7DDD4E3A" w14:textId="77777777" w:rsidR="006757C4" w:rsidRDefault="000179D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E0F1416" w14:textId="77777777" w:rsidR="006757C4" w:rsidRDefault="000179D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3826424" w14:textId="77777777" w:rsidR="006757C4" w:rsidRDefault="000179D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C486BE2" w14:textId="77777777" w:rsidR="006757C4" w:rsidRDefault="000179D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15F766C" w14:textId="77777777" w:rsidR="006757C4" w:rsidRDefault="000179D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64EE559" w14:textId="77777777" w:rsidR="006757C4" w:rsidRDefault="000179D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6757C4" w14:paraId="383A7E4F" w14:textId="77777777">
        <w:tc>
          <w:tcPr>
            <w:tcW w:w="0" w:type="auto"/>
            <w:shd w:val="clear" w:color="auto" w:fill="000000"/>
            <w:tcMar>
              <w:top w:w="150" w:type="dxa"/>
              <w:bottom w:w="150" w:type="dxa"/>
            </w:tcMar>
            <w:vAlign w:val="center"/>
          </w:tcPr>
          <w:p w14:paraId="2BC1788D" w14:textId="77777777" w:rsidR="006757C4" w:rsidRDefault="000179D3">
            <w:r>
              <w:rPr>
                <w:rFonts w:ascii="Arial" w:hAnsi="Arial" w:cs="Arial"/>
                <w:b/>
                <w:bCs/>
                <w:color w:val="FFFFFF"/>
                <w:position w:val="-2"/>
                <w:sz w:val="18"/>
                <w:szCs w:val="18"/>
                <w:shd w:val="clear" w:color="auto" w:fill="000000"/>
              </w:rPr>
              <w:t>12. Obvestilo o oddaji naročila</w:t>
            </w:r>
          </w:p>
        </w:tc>
      </w:tr>
    </w:tbl>
    <w:p w14:paraId="370C624F" w14:textId="77777777" w:rsidR="006757C4" w:rsidRDefault="000179D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12440B8" w14:textId="77777777" w:rsidR="006757C4" w:rsidRDefault="000179D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6D3D2C0" w14:textId="77777777" w:rsidR="006757C4" w:rsidRDefault="000179D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748C59F" w14:textId="77777777" w:rsidR="006757C4" w:rsidRDefault="000179D3">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616213F6" w14:textId="77777777" w:rsidR="008159B2" w:rsidRDefault="008159B2">
      <w:pPr>
        <w:spacing w:before="225" w:after="225" w:line="240" w:lineRule="auto"/>
        <w:jc w:val="both"/>
        <w:rPr>
          <w:color w:val="000000"/>
        </w:rPr>
      </w:pPr>
    </w:p>
    <w:p w14:paraId="6C585AC1" w14:textId="77777777" w:rsidR="008159B2" w:rsidRDefault="008159B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757C4" w14:paraId="292AE3EA" w14:textId="77777777">
        <w:tc>
          <w:tcPr>
            <w:tcW w:w="0" w:type="auto"/>
            <w:shd w:val="clear" w:color="auto" w:fill="000000"/>
            <w:tcMar>
              <w:top w:w="150" w:type="dxa"/>
              <w:bottom w:w="150" w:type="dxa"/>
            </w:tcMar>
            <w:vAlign w:val="center"/>
          </w:tcPr>
          <w:p w14:paraId="1DD2559B" w14:textId="77777777" w:rsidR="006757C4" w:rsidRDefault="000179D3">
            <w:r>
              <w:rPr>
                <w:rFonts w:ascii="Arial" w:hAnsi="Arial" w:cs="Arial"/>
                <w:b/>
                <w:bCs/>
                <w:color w:val="FFFFFF"/>
                <w:position w:val="-2"/>
                <w:sz w:val="18"/>
                <w:szCs w:val="18"/>
                <w:shd w:val="clear" w:color="auto" w:fill="000000"/>
              </w:rPr>
              <w:lastRenderedPageBreak/>
              <w:t>13. Zaupnost ponudbene dokumentacije</w:t>
            </w:r>
          </w:p>
        </w:tc>
      </w:tr>
    </w:tbl>
    <w:p w14:paraId="6D766238" w14:textId="77777777" w:rsidR="006757C4" w:rsidRDefault="000179D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71A2F2DB" w14:textId="77777777" w:rsidR="006757C4" w:rsidRDefault="000179D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34BA6C9" w14:textId="77777777" w:rsidR="006757C4" w:rsidRDefault="000179D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584A1DCC" w14:textId="77777777" w:rsidR="006757C4" w:rsidRDefault="000179D3">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6757C4" w14:paraId="19DFEF87" w14:textId="77777777">
        <w:tc>
          <w:tcPr>
            <w:tcW w:w="0" w:type="auto"/>
            <w:shd w:val="clear" w:color="auto" w:fill="000000"/>
            <w:tcMar>
              <w:top w:w="150" w:type="dxa"/>
              <w:bottom w:w="150" w:type="dxa"/>
            </w:tcMar>
            <w:vAlign w:val="center"/>
          </w:tcPr>
          <w:p w14:paraId="2E65FE77" w14:textId="77777777" w:rsidR="006757C4" w:rsidRDefault="000179D3">
            <w:r>
              <w:rPr>
                <w:rFonts w:ascii="Arial" w:hAnsi="Arial" w:cs="Arial"/>
                <w:b/>
                <w:bCs/>
                <w:color w:val="FFFFFF"/>
                <w:position w:val="-2"/>
                <w:sz w:val="18"/>
                <w:szCs w:val="18"/>
                <w:shd w:val="clear" w:color="auto" w:fill="000000"/>
              </w:rPr>
              <w:t>14. Način predložitve dokumentov v ponudbi</w:t>
            </w:r>
          </w:p>
        </w:tc>
      </w:tr>
    </w:tbl>
    <w:p w14:paraId="3EF4CEC8" w14:textId="77777777" w:rsidR="006757C4" w:rsidRDefault="000179D3">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6757C4" w14:paraId="0057B799" w14:textId="77777777">
        <w:tc>
          <w:tcPr>
            <w:tcW w:w="0" w:type="auto"/>
            <w:tcMar>
              <w:top w:w="0" w:type="auto"/>
              <w:bottom w:w="0" w:type="auto"/>
            </w:tcMar>
          </w:tcPr>
          <w:p w14:paraId="50ADA619" w14:textId="77777777" w:rsidR="006757C4" w:rsidRDefault="000179D3" w:rsidP="004F5A35">
            <w:pPr>
              <w:numPr>
                <w:ilvl w:val="0"/>
                <w:numId w:val="8"/>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30C9E5F3" w14:textId="77777777" w:rsidR="006757C4" w:rsidRDefault="000179D3" w:rsidP="004F5A35">
            <w:pPr>
              <w:numPr>
                <w:ilvl w:val="0"/>
                <w:numId w:val="8"/>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4C875F16" w14:textId="77777777" w:rsidR="006757C4" w:rsidRDefault="000179D3" w:rsidP="004F5A35">
            <w:pPr>
              <w:numPr>
                <w:ilvl w:val="0"/>
                <w:numId w:val="8"/>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402B0B93" w14:textId="77777777" w:rsidR="006757C4" w:rsidRDefault="000179D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E67D993" w14:textId="77777777" w:rsidR="006757C4" w:rsidRDefault="000179D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112B618" w14:textId="77777777" w:rsidR="006757C4" w:rsidRDefault="000179D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5E07A74" w14:textId="77777777" w:rsidR="006757C4" w:rsidRDefault="000179D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6757C4" w14:paraId="106CA5DF" w14:textId="77777777">
        <w:tc>
          <w:tcPr>
            <w:tcW w:w="0" w:type="auto"/>
            <w:shd w:val="clear" w:color="auto" w:fill="000000"/>
            <w:tcMar>
              <w:top w:w="150" w:type="dxa"/>
              <w:bottom w:w="150" w:type="dxa"/>
            </w:tcMar>
            <w:vAlign w:val="center"/>
          </w:tcPr>
          <w:p w14:paraId="4FC695C6" w14:textId="77777777" w:rsidR="006757C4" w:rsidRDefault="000179D3">
            <w:r>
              <w:rPr>
                <w:rFonts w:ascii="Arial" w:hAnsi="Arial" w:cs="Arial"/>
                <w:b/>
                <w:bCs/>
                <w:color w:val="FFFFFF"/>
                <w:position w:val="-2"/>
                <w:sz w:val="18"/>
                <w:szCs w:val="18"/>
                <w:shd w:val="clear" w:color="auto" w:fill="000000"/>
              </w:rPr>
              <w:t>15. Veljavnost ponudbe</w:t>
            </w:r>
          </w:p>
        </w:tc>
      </w:tr>
    </w:tbl>
    <w:p w14:paraId="332426CB" w14:textId="77777777" w:rsidR="006757C4" w:rsidRDefault="000179D3">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14:paraId="0CF0F7DD" w14:textId="77777777" w:rsidR="006757C4" w:rsidRDefault="000179D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6757C4" w14:paraId="23B7A01B" w14:textId="77777777">
        <w:tc>
          <w:tcPr>
            <w:tcW w:w="0" w:type="auto"/>
            <w:shd w:val="clear" w:color="auto" w:fill="000000"/>
            <w:tcMar>
              <w:top w:w="150" w:type="dxa"/>
              <w:bottom w:w="150" w:type="dxa"/>
            </w:tcMar>
            <w:vAlign w:val="center"/>
          </w:tcPr>
          <w:p w14:paraId="1361A305" w14:textId="77777777" w:rsidR="006757C4" w:rsidRDefault="000179D3">
            <w:r>
              <w:rPr>
                <w:rFonts w:ascii="Arial" w:hAnsi="Arial" w:cs="Arial"/>
                <w:b/>
                <w:bCs/>
                <w:color w:val="FFFFFF"/>
                <w:position w:val="-2"/>
                <w:sz w:val="18"/>
                <w:szCs w:val="18"/>
                <w:shd w:val="clear" w:color="auto" w:fill="000000"/>
              </w:rPr>
              <w:t>16. Pravno varstvo</w:t>
            </w:r>
          </w:p>
        </w:tc>
      </w:tr>
    </w:tbl>
    <w:p w14:paraId="5685E281" w14:textId="77777777" w:rsidR="006757C4" w:rsidRDefault="000179D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94F5FA1" w14:textId="77777777" w:rsidR="006757C4" w:rsidRDefault="000179D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5148B7E" w14:textId="77777777" w:rsidR="006757C4" w:rsidRDefault="000179D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03818BF" w14:textId="77777777" w:rsidR="006757C4" w:rsidRDefault="000179D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31A252A" w14:textId="77777777" w:rsidR="006757C4" w:rsidRDefault="000179D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D108490" w14:textId="77777777" w:rsidR="006757C4" w:rsidRDefault="000179D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DBA6D04" w14:textId="77777777" w:rsidR="006757C4" w:rsidRDefault="000179D3">
      <w:pPr>
        <w:spacing w:before="225" w:after="225" w:line="240" w:lineRule="auto"/>
        <w:jc w:val="both"/>
      </w:pPr>
      <w:r>
        <w:rPr>
          <w:rFonts w:ascii="Arial" w:hAnsi="Arial" w:cs="Arial"/>
          <w:color w:val="000000"/>
          <w:sz w:val="18"/>
          <w:szCs w:val="18"/>
        </w:rPr>
        <w:t>https://ejn.gov.si/sistem/pravno-varstvo.html</w:t>
      </w:r>
    </w:p>
    <w:p w14:paraId="33F51117" w14:textId="77777777" w:rsidR="006757C4" w:rsidRDefault="000179D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B9D62A4" w14:textId="77777777" w:rsidR="006757C4" w:rsidRDefault="000179D3">
      <w:pPr>
        <w:spacing w:before="225" w:after="225" w:line="240" w:lineRule="auto"/>
        <w:jc w:val="both"/>
      </w:pPr>
      <w:r>
        <w:rPr>
          <w:rFonts w:ascii="Arial" w:hAnsi="Arial" w:cs="Arial"/>
          <w:color w:val="000000"/>
          <w:sz w:val="18"/>
          <w:szCs w:val="18"/>
        </w:rPr>
        <w:t>Zahtevek za revizijo se lahko vloži v roku iz 25. člena ZPVPJN.</w:t>
      </w:r>
    </w:p>
    <w:p w14:paraId="3FDE0BC3" w14:textId="77777777" w:rsidR="006757C4" w:rsidRDefault="000179D3">
      <w:pPr>
        <w:spacing w:before="225" w:after="225" w:line="240" w:lineRule="auto"/>
        <w:jc w:val="both"/>
        <w:rPr>
          <w:rFonts w:ascii="Arial" w:hAnsi="Arial" w:cs="Arial"/>
          <w:color w:val="000000"/>
          <w:sz w:val="18"/>
          <w:szCs w:val="18"/>
        </w:rPr>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2218932D" w14:textId="77777777" w:rsidR="008159B2" w:rsidRDefault="008159B2">
      <w:pPr>
        <w:spacing w:before="225" w:after="225" w:line="240" w:lineRule="auto"/>
        <w:jc w:val="both"/>
        <w:rPr>
          <w:color w:val="000000"/>
        </w:rPr>
      </w:pPr>
    </w:p>
    <w:p w14:paraId="6C1F7973" w14:textId="77777777" w:rsidR="008159B2" w:rsidRDefault="008159B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757C4" w14:paraId="026B5C8C" w14:textId="77777777">
        <w:tc>
          <w:tcPr>
            <w:tcW w:w="0" w:type="auto"/>
            <w:shd w:val="clear" w:color="auto" w:fill="000000"/>
            <w:tcMar>
              <w:top w:w="150" w:type="dxa"/>
              <w:bottom w:w="150" w:type="dxa"/>
            </w:tcMar>
            <w:vAlign w:val="center"/>
          </w:tcPr>
          <w:p w14:paraId="44761E0B" w14:textId="77777777" w:rsidR="006757C4" w:rsidRDefault="000179D3">
            <w:r>
              <w:rPr>
                <w:rFonts w:ascii="Arial" w:hAnsi="Arial" w:cs="Arial"/>
                <w:b/>
                <w:bCs/>
                <w:color w:val="FFFFFF"/>
                <w:position w:val="-2"/>
                <w:sz w:val="18"/>
                <w:szCs w:val="18"/>
                <w:shd w:val="clear" w:color="auto" w:fill="000000"/>
              </w:rPr>
              <w:t>17. Sklenitev pogodbe</w:t>
            </w:r>
          </w:p>
        </w:tc>
      </w:tr>
    </w:tbl>
    <w:p w14:paraId="6BCA2473" w14:textId="77777777" w:rsidR="006757C4" w:rsidRDefault="000179D3">
      <w:pPr>
        <w:spacing w:before="225" w:after="225" w:line="240" w:lineRule="auto"/>
        <w:jc w:val="both"/>
      </w:pPr>
      <w:r>
        <w:rPr>
          <w:rFonts w:ascii="Arial" w:hAnsi="Arial" w:cs="Arial"/>
          <w:color w:val="000000"/>
          <w:sz w:val="18"/>
          <w:szCs w:val="18"/>
        </w:rPr>
        <w:lastRenderedPageBreak/>
        <w:t>Izbrani ponudnik bo pozvan k podpisu pogodbe. Pogodba bo sklenjena pod odložnim pogojem predložitve zavarovanja za dobro izvedbo pogodbenih del, če je zahtevno, in morebitnimi drugimi pogoji, kot izhajajo iz vzorca pogodbe in te razpisne dokumentacije.</w:t>
      </w:r>
    </w:p>
    <w:p w14:paraId="44E53575" w14:textId="77777777" w:rsidR="006757C4" w:rsidRDefault="000179D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840A6A4" w14:textId="77777777" w:rsidR="006757C4" w:rsidRDefault="000179D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345B2F3" w14:textId="77777777" w:rsidR="006757C4" w:rsidRDefault="006757C4">
      <w:pPr>
        <w:sectPr w:rsidR="006757C4" w:rsidSect="00D931BF">
          <w:pgSz w:w="11906" w:h="16838"/>
          <w:pgMar w:top="1418" w:right="1418" w:bottom="1418" w:left="1418" w:header="567" w:footer="680" w:gutter="0"/>
          <w:cols w:space="708"/>
          <w:docGrid w:linePitch="360"/>
        </w:sectPr>
      </w:pPr>
    </w:p>
    <w:p w14:paraId="33EEF828" w14:textId="77777777" w:rsidR="000179D3" w:rsidRPr="00A820C7" w:rsidRDefault="000179D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1B2F53D" w14:textId="77777777" w:rsidR="000179D3" w:rsidRDefault="000179D3" w:rsidP="00C25086">
      <w:pPr>
        <w:rPr>
          <w:rFonts w:ascii="Arial" w:hAnsi="Arial" w:cs="Arial"/>
          <w:sz w:val="18"/>
          <w:szCs w:val="18"/>
        </w:rPr>
      </w:pPr>
    </w:p>
    <w:p w14:paraId="797715C6" w14:textId="77777777" w:rsidR="006757C4" w:rsidRDefault="000179D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88B4D6E" w14:textId="77777777" w:rsidR="006757C4" w:rsidRDefault="000179D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6757C4" w14:paraId="0926A323"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66295" w14:textId="77777777" w:rsidR="006757C4" w:rsidRDefault="000179D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0BE01" w14:textId="77777777" w:rsidR="006757C4" w:rsidRDefault="000179D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5F7F7" w14:textId="77777777" w:rsidR="006757C4" w:rsidRDefault="000179D3">
            <w:pPr>
              <w:spacing w:before="135" w:after="135"/>
              <w:jc w:val="both"/>
              <w:textAlignment w:val="center"/>
            </w:pPr>
            <w:r>
              <w:rPr>
                <w:rFonts w:ascii="Arial" w:hAnsi="Arial" w:cs="Arial"/>
                <w:color w:val="000000"/>
                <w:position w:val="-2"/>
                <w:sz w:val="18"/>
                <w:szCs w:val="18"/>
              </w:rPr>
              <w:t>Najnižja ponudbena cena z DDV </w:t>
            </w:r>
          </w:p>
        </w:tc>
      </w:tr>
    </w:tbl>
    <w:p w14:paraId="2A4D387A" w14:textId="77777777" w:rsidR="006757C4" w:rsidRDefault="000179D3">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F7C7416" w14:textId="77777777" w:rsidR="000179D3" w:rsidRPr="00C25086" w:rsidRDefault="000179D3" w:rsidP="00C25086"/>
    <w:p w14:paraId="147E730B" w14:textId="77777777" w:rsidR="006757C4" w:rsidRDefault="006757C4">
      <w:pPr>
        <w:sectPr w:rsidR="006757C4" w:rsidSect="00D931BF">
          <w:pgSz w:w="11906" w:h="16838"/>
          <w:pgMar w:top="1418" w:right="1418" w:bottom="1418" w:left="1418" w:header="567" w:footer="680" w:gutter="0"/>
          <w:cols w:space="708"/>
          <w:docGrid w:linePitch="360"/>
        </w:sectPr>
      </w:pPr>
    </w:p>
    <w:p w14:paraId="52103AFF" w14:textId="77777777" w:rsidR="006975C6" w:rsidRPr="00563971" w:rsidRDefault="000179D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3B425D9" w14:textId="77777777" w:rsidR="006757C4" w:rsidRDefault="000179D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11CCE2C" w14:textId="77777777" w:rsidR="006757C4" w:rsidRDefault="000179D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6757C4" w14:paraId="6A99511B"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91E4DBF" w14:textId="77777777" w:rsidR="006757C4" w:rsidRDefault="000179D3">
            <w:r>
              <w:rPr>
                <w:rFonts w:ascii="Arial" w:hAnsi="Arial" w:cs="Arial"/>
                <w:color w:val="FFFFFF"/>
                <w:position w:val="-2"/>
                <w:sz w:val="18"/>
                <w:szCs w:val="18"/>
              </w:rPr>
              <w:t>Razlogi za izključitev</w:t>
            </w:r>
          </w:p>
        </w:tc>
      </w:tr>
    </w:tbl>
    <w:p w14:paraId="16C965E8"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1A29C82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7573ABD" w14:textId="77777777" w:rsidR="006757C4" w:rsidRDefault="000179D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54D1B" w14:textId="77777777" w:rsidR="006757C4" w:rsidRDefault="000179D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71C0CF4" w14:textId="77777777" w:rsidR="006757C4" w:rsidRDefault="000179D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57C4" w14:paraId="71FD58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F6B82"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C4C0B" w14:textId="77777777" w:rsidR="006757C4" w:rsidRDefault="000179D3">
            <w:pPr>
              <w:spacing w:before="135" w:after="135"/>
              <w:jc w:val="both"/>
              <w:textAlignment w:val="center"/>
            </w:pPr>
            <w:r>
              <w:rPr>
                <w:rFonts w:ascii="Arial" w:hAnsi="Arial" w:cs="Arial"/>
                <w:color w:val="000000"/>
                <w:position w:val="-2"/>
                <w:sz w:val="18"/>
                <w:szCs w:val="18"/>
              </w:rPr>
              <w:t>Izjava zakonitega zastopnika gospodarskega subjekta (Krovna izjava in ESPD) v zvezi s kaznivimi dejanji iz prvega odstavka 75. člena ZJN-3 in seznam članov organov in zastopnikov gospodarskega subjekta.</w:t>
            </w:r>
          </w:p>
          <w:p w14:paraId="1FFE1877" w14:textId="77777777" w:rsidR="006757C4" w:rsidRDefault="000179D3">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757C4" w14:paraId="1DC9D9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EC8D2"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ADDA7" w14:textId="77777777" w:rsidR="006757C4" w:rsidRDefault="000179D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46CE" w14:textId="77777777" w:rsidR="006757C4" w:rsidRDefault="000179D3">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F871F56" w14:textId="77777777" w:rsidR="006757C4" w:rsidRDefault="000179D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757C4" w14:paraId="4D5232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E1A6B"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8711C"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18C80AC7" w14:textId="77777777" w:rsidR="006757C4" w:rsidRDefault="000179D3">
            <w:pPr>
              <w:spacing w:before="135" w:after="135"/>
              <w:jc w:val="both"/>
              <w:textAlignment w:val="center"/>
            </w:pPr>
            <w:r>
              <w:rPr>
                <w:rFonts w:ascii="Arial" w:hAnsi="Arial" w:cs="Arial"/>
                <w:color w:val="000000"/>
                <w:position w:val="-2"/>
                <w:sz w:val="18"/>
                <w:szCs w:val="18"/>
              </w:rPr>
              <w:t>Velja enako kot za vodilnega partnerja.</w:t>
            </w:r>
          </w:p>
        </w:tc>
      </w:tr>
      <w:tr w:rsidR="006757C4" w14:paraId="34DB2C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1D000" w14:textId="77777777" w:rsidR="006757C4" w:rsidRDefault="000179D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58A21"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5C411709" w14:textId="77777777" w:rsidR="006757C4" w:rsidRDefault="000179D3">
            <w:pPr>
              <w:spacing w:before="135" w:after="135"/>
              <w:jc w:val="both"/>
              <w:textAlignment w:val="center"/>
            </w:pPr>
            <w:r>
              <w:rPr>
                <w:rFonts w:ascii="Arial" w:hAnsi="Arial" w:cs="Arial"/>
                <w:color w:val="000000"/>
                <w:position w:val="-2"/>
                <w:sz w:val="18"/>
                <w:szCs w:val="18"/>
              </w:rPr>
              <w:t>Velja enako kot za ponudnika.</w:t>
            </w:r>
          </w:p>
          <w:p w14:paraId="481DA8A2" w14:textId="77777777" w:rsidR="006757C4" w:rsidRDefault="000179D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7363A27"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116A5FA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661C9ED" w14:textId="77777777" w:rsidR="006757C4" w:rsidRDefault="000179D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C6830" w14:textId="77777777" w:rsidR="006757C4" w:rsidRDefault="000179D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58599CF" w14:textId="77777777" w:rsidR="006757C4" w:rsidRDefault="000179D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57C4" w14:paraId="56D9FB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E4A3FC"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3C49D" w14:textId="77CD2790" w:rsidR="006757C4" w:rsidRDefault="000179D3">
            <w:pPr>
              <w:spacing w:before="135" w:after="135"/>
              <w:jc w:val="both"/>
              <w:textAlignment w:val="center"/>
            </w:pPr>
            <w:r>
              <w:rPr>
                <w:rFonts w:ascii="Arial" w:hAnsi="Arial" w:cs="Arial"/>
                <w:color w:val="000000"/>
                <w:position w:val="-2"/>
                <w:sz w:val="18"/>
                <w:szCs w:val="18"/>
              </w:rPr>
              <w:t>Izpolnjen in podpisan Obrazec  KROVNA IZJAVA in ESPD.</w:t>
            </w:r>
          </w:p>
          <w:p w14:paraId="124A96E6" w14:textId="77777777" w:rsidR="006757C4" w:rsidRDefault="000179D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28BC38E" w14:textId="77777777" w:rsidR="006757C4" w:rsidRDefault="000179D3">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6757C4" w14:paraId="61A1D6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D9974"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4B089" w14:textId="77777777" w:rsidR="006757C4" w:rsidRDefault="000179D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4C556DB" w14:textId="77777777" w:rsidR="006757C4" w:rsidRDefault="000179D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757C4" w14:paraId="4FF55D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6C0B5"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BA1D7"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1ABC96E4" w14:textId="77777777" w:rsidR="006757C4" w:rsidRDefault="000179D3">
            <w:pPr>
              <w:spacing w:before="135" w:after="135"/>
              <w:jc w:val="both"/>
              <w:textAlignment w:val="center"/>
            </w:pPr>
            <w:r>
              <w:rPr>
                <w:rFonts w:ascii="Arial" w:hAnsi="Arial" w:cs="Arial"/>
                <w:color w:val="000000"/>
                <w:position w:val="-2"/>
                <w:sz w:val="18"/>
                <w:szCs w:val="18"/>
              </w:rPr>
              <w:t>Izpolnjen in podpisan Obrazec  KROVNA IZJAVA in ESPD.</w:t>
            </w:r>
          </w:p>
        </w:tc>
      </w:tr>
      <w:tr w:rsidR="006757C4" w14:paraId="0EB32E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F4B4C"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84BD2"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17A18D62" w14:textId="77777777" w:rsidR="006757C4" w:rsidRDefault="000179D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2BB9B721" w14:textId="77777777" w:rsidR="006757C4" w:rsidRDefault="000179D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B022F1C"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566A7DF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DD60130" w14:textId="77777777" w:rsidR="006757C4" w:rsidRDefault="000179D3">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87B3C" w14:textId="77777777" w:rsidR="006757C4" w:rsidRDefault="000179D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89C7CBE" w14:textId="77777777" w:rsidR="006757C4" w:rsidRDefault="000179D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57C4" w14:paraId="3A33CE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F0049"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ADA06" w14:textId="77777777" w:rsidR="006757C4" w:rsidRDefault="000179D3">
            <w:pPr>
              <w:spacing w:before="135" w:after="135"/>
              <w:jc w:val="both"/>
              <w:textAlignment w:val="center"/>
            </w:pPr>
            <w:r>
              <w:rPr>
                <w:rFonts w:ascii="Arial" w:hAnsi="Arial" w:cs="Arial"/>
                <w:color w:val="000000"/>
                <w:position w:val="-2"/>
                <w:sz w:val="18"/>
                <w:szCs w:val="18"/>
              </w:rPr>
              <w:t>Izpolnjen in podpisan Obrazec  KROVNA IZJAVA in ESPD.</w:t>
            </w:r>
          </w:p>
          <w:p w14:paraId="053AC212" w14:textId="77777777" w:rsidR="006757C4" w:rsidRDefault="000179D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757C4" w14:paraId="43686B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C89C6"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E5BED" w14:textId="77777777" w:rsidR="006757C4" w:rsidRDefault="000179D3">
            <w:pPr>
              <w:jc w:val="both"/>
              <w:textAlignment w:val="center"/>
            </w:pPr>
            <w:r>
              <w:rPr>
                <w:rFonts w:ascii="Arial" w:hAnsi="Arial" w:cs="Arial"/>
                <w:color w:val="000000"/>
                <w:position w:val="-2"/>
                <w:sz w:val="18"/>
                <w:szCs w:val="18"/>
              </w:rPr>
              <w:t> </w:t>
            </w:r>
          </w:p>
          <w:p w14:paraId="45D97B9F" w14:textId="77777777" w:rsidR="006757C4" w:rsidRDefault="000179D3">
            <w:r>
              <w:rPr>
                <w:rFonts w:ascii="Arial" w:hAnsi="Arial" w:cs="Arial"/>
                <w:color w:val="000000"/>
                <w:position w:val="-2"/>
                <w:sz w:val="18"/>
                <w:szCs w:val="18"/>
              </w:rPr>
              <w:t xml:space="preserve"> /</w:t>
            </w:r>
          </w:p>
        </w:tc>
      </w:tr>
      <w:tr w:rsidR="006757C4" w14:paraId="23B220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437C1"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BADED"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4E1C0329" w14:textId="77777777" w:rsidR="006757C4" w:rsidRDefault="000179D3">
            <w:pPr>
              <w:spacing w:before="135" w:after="135"/>
              <w:jc w:val="both"/>
              <w:textAlignment w:val="center"/>
            </w:pPr>
            <w:r>
              <w:rPr>
                <w:rFonts w:ascii="Arial" w:hAnsi="Arial" w:cs="Arial"/>
                <w:color w:val="000000"/>
                <w:position w:val="-2"/>
                <w:sz w:val="18"/>
                <w:szCs w:val="18"/>
              </w:rPr>
              <w:t>Izpolnjen in podpisan Obrazec  KROVNA IZJAVA in ESPD.</w:t>
            </w:r>
          </w:p>
        </w:tc>
      </w:tr>
      <w:tr w:rsidR="006757C4" w14:paraId="4AE4BA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B0CDE"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9522E"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315264A9" w14:textId="77777777" w:rsidR="006757C4" w:rsidRDefault="000179D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40EC78D8" w14:textId="77777777" w:rsidR="006757C4" w:rsidRDefault="000179D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3E4FD3B"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470455C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D38B10" w14:textId="77777777" w:rsidR="006757C4" w:rsidRDefault="000179D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ABB5B" w14:textId="77777777" w:rsidR="006757C4" w:rsidRDefault="000179D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426409" w14:textId="77777777" w:rsidR="006757C4" w:rsidRDefault="000179D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57C4" w14:paraId="49F5A1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CA3F2"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0A21CD" w14:textId="77777777" w:rsidR="006757C4" w:rsidRDefault="000179D3">
            <w:pPr>
              <w:spacing w:before="135" w:after="135"/>
              <w:jc w:val="both"/>
              <w:textAlignment w:val="center"/>
            </w:pPr>
            <w:r>
              <w:rPr>
                <w:rFonts w:ascii="Arial" w:hAnsi="Arial" w:cs="Arial"/>
                <w:color w:val="000000"/>
                <w:position w:val="-2"/>
                <w:sz w:val="18"/>
                <w:szCs w:val="18"/>
              </w:rPr>
              <w:t>Izpolnjen in podpisan Obrazec  KROVNA IZJAVA in ESPD.</w:t>
            </w:r>
          </w:p>
          <w:p w14:paraId="74BF99B9" w14:textId="77777777" w:rsidR="006757C4" w:rsidRDefault="000179D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5794FC1" w14:textId="77777777" w:rsidR="006757C4" w:rsidRDefault="000179D3">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6757C4" w14:paraId="196B70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3F44A"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FB911" w14:textId="77777777" w:rsidR="006757C4" w:rsidRDefault="000179D3">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757C4" w14:paraId="1FAB41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A8419" w14:textId="77777777" w:rsidR="006757C4" w:rsidRDefault="000179D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A9D8F"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7C2B2EB1" w14:textId="77777777" w:rsidR="006757C4" w:rsidRDefault="000179D3">
            <w:pPr>
              <w:spacing w:before="135" w:after="135"/>
              <w:jc w:val="both"/>
              <w:textAlignment w:val="center"/>
            </w:pPr>
            <w:r>
              <w:rPr>
                <w:rFonts w:ascii="Arial" w:hAnsi="Arial" w:cs="Arial"/>
                <w:color w:val="000000"/>
                <w:position w:val="-2"/>
                <w:sz w:val="18"/>
                <w:szCs w:val="18"/>
              </w:rPr>
              <w:t>Izpolnjen in podpisan Obrazec  KROVNA IZJAVA in ESPD.</w:t>
            </w:r>
          </w:p>
        </w:tc>
      </w:tr>
      <w:tr w:rsidR="006757C4" w14:paraId="33635D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BE94D"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1F328"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01DA2A9D" w14:textId="77777777" w:rsidR="006757C4" w:rsidRDefault="000179D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9A17DC9" w14:textId="77777777" w:rsidR="006757C4" w:rsidRDefault="000179D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05F625E1" w14:textId="77777777" w:rsidR="006757C4" w:rsidRDefault="006757C4"/>
    <w:tbl>
      <w:tblPr>
        <w:tblStyle w:val="NormalTablePHPDOCX"/>
        <w:tblW w:w="2500" w:type="pct"/>
        <w:tblInd w:w="108" w:type="dxa"/>
        <w:tblLook w:val="04A0" w:firstRow="1" w:lastRow="0" w:firstColumn="1" w:lastColumn="0" w:noHBand="0" w:noVBand="1"/>
      </w:tblPr>
      <w:tblGrid>
        <w:gridCol w:w="4504"/>
      </w:tblGrid>
      <w:tr w:rsidR="006757C4" w14:paraId="5F42F45A"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F17CDE7" w14:textId="77777777" w:rsidR="006757C4" w:rsidRDefault="000179D3">
            <w:r>
              <w:rPr>
                <w:rFonts w:ascii="Arial" w:hAnsi="Arial" w:cs="Arial"/>
                <w:color w:val="FFFFFF"/>
                <w:position w:val="-2"/>
                <w:sz w:val="18"/>
                <w:szCs w:val="18"/>
              </w:rPr>
              <w:t>Poslovna in finančna sposobnost</w:t>
            </w:r>
          </w:p>
        </w:tc>
      </w:tr>
    </w:tbl>
    <w:p w14:paraId="26A50DF1"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302BDC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514A9F3" w14:textId="77777777" w:rsidR="006757C4" w:rsidRDefault="000179D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88920" w14:textId="77777777" w:rsidR="006757C4" w:rsidRDefault="000179D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C414CCB" w14:textId="77777777" w:rsidR="006757C4" w:rsidRDefault="000179D3">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6757C4" w14:paraId="45CD6A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8329B"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A37A1" w14:textId="6629A693" w:rsidR="006757C4" w:rsidRDefault="000179D3">
            <w:pPr>
              <w:spacing w:before="135" w:after="135"/>
              <w:jc w:val="both"/>
              <w:textAlignment w:val="center"/>
            </w:pPr>
            <w:r>
              <w:rPr>
                <w:rFonts w:ascii="Arial" w:hAnsi="Arial" w:cs="Arial"/>
                <w:color w:val="000000"/>
                <w:position w:val="-2"/>
                <w:sz w:val="18"/>
                <w:szCs w:val="18"/>
              </w:rPr>
              <w:t>Izpolnjen in podpisan Obrazec  KROVNA IZJAVA</w:t>
            </w:r>
            <w:r w:rsidR="008159B2">
              <w:rPr>
                <w:rFonts w:ascii="Arial" w:hAnsi="Arial" w:cs="Arial"/>
                <w:color w:val="000000"/>
                <w:position w:val="-2"/>
                <w:sz w:val="18"/>
                <w:szCs w:val="18"/>
              </w:rPr>
              <w:t xml:space="preserve"> in ESPD</w:t>
            </w:r>
            <w:r>
              <w:rPr>
                <w:rFonts w:ascii="Arial" w:hAnsi="Arial" w:cs="Arial"/>
                <w:color w:val="000000"/>
                <w:position w:val="-2"/>
                <w:sz w:val="18"/>
                <w:szCs w:val="18"/>
              </w:rPr>
              <w:t>.</w:t>
            </w:r>
          </w:p>
          <w:p w14:paraId="1524F4BB" w14:textId="77777777" w:rsidR="006757C4" w:rsidRDefault="000179D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757C4" w14:paraId="64A2AC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0E0B3"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9249F" w14:textId="77777777" w:rsidR="006757C4" w:rsidRDefault="000179D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1AEA953" w14:textId="77777777" w:rsidR="006757C4" w:rsidRDefault="000179D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757C4" w14:paraId="11919A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13C36"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FD1E9"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1C94BFDF"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6757C4" w14:paraId="705582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FDE3E"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DB9F5"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4F439FC7" w14:textId="77777777" w:rsidR="006757C4" w:rsidRDefault="000179D3">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1B893B03" w14:textId="77777777" w:rsidR="006757C4" w:rsidRDefault="006757C4"/>
    <w:tbl>
      <w:tblPr>
        <w:tblStyle w:val="NormalTablePHPDOCX"/>
        <w:tblW w:w="2500" w:type="pct"/>
        <w:tblInd w:w="108" w:type="dxa"/>
        <w:tblLook w:val="04A0" w:firstRow="1" w:lastRow="0" w:firstColumn="1" w:lastColumn="0" w:noHBand="0" w:noVBand="1"/>
      </w:tblPr>
      <w:tblGrid>
        <w:gridCol w:w="4504"/>
      </w:tblGrid>
      <w:tr w:rsidR="006757C4" w14:paraId="5B1A3C7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AA9B1E3" w14:textId="77777777" w:rsidR="006757C4" w:rsidRDefault="000179D3">
            <w:r>
              <w:rPr>
                <w:rFonts w:ascii="Arial" w:hAnsi="Arial" w:cs="Arial"/>
                <w:color w:val="FFFFFF"/>
                <w:position w:val="-2"/>
                <w:sz w:val="18"/>
                <w:szCs w:val="18"/>
              </w:rPr>
              <w:t>Tehnična sposobnost</w:t>
            </w:r>
          </w:p>
        </w:tc>
      </w:tr>
    </w:tbl>
    <w:p w14:paraId="188E6365"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56BEB2E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987DC14" w14:textId="77777777" w:rsidR="006757C4" w:rsidRDefault="000179D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in storitev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2C28E" w14:textId="77777777" w:rsidR="006757C4" w:rsidRDefault="000179D3">
            <w:pPr>
              <w:spacing w:before="135" w:after="135"/>
              <w:jc w:val="both"/>
              <w:textAlignment w:val="center"/>
            </w:pPr>
            <w:r>
              <w:rPr>
                <w:rFonts w:ascii="Arial" w:hAnsi="Arial" w:cs="Arial"/>
                <w:color w:val="000000"/>
                <w:position w:val="-2"/>
                <w:sz w:val="18"/>
                <w:szCs w:val="18"/>
              </w:rPr>
              <w:t>Da zagotavlja skladnost ponujenega blaga in storizrv z naročnikovimi strokovnimi zahtevami, navedenimi v tej razpisni dokumentaciji in vseh njenih prilogah.</w:t>
            </w:r>
          </w:p>
        </w:tc>
      </w:tr>
      <w:tr w:rsidR="006757C4" w14:paraId="30787C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12DCA"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6863D" w14:textId="77777777" w:rsidR="006757C4" w:rsidRDefault="00017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6757C4" w14:paraId="01E15E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71FED"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8669" w14:textId="77777777" w:rsidR="006757C4" w:rsidRDefault="000179D3">
            <w:pPr>
              <w:spacing w:before="135" w:after="135"/>
              <w:jc w:val="both"/>
              <w:textAlignment w:val="center"/>
            </w:pPr>
            <w:r>
              <w:rPr>
                <w:rFonts w:ascii="Arial" w:hAnsi="Arial" w:cs="Arial"/>
                <w:color w:val="000000"/>
                <w:position w:val="-2"/>
                <w:sz w:val="18"/>
                <w:szCs w:val="18"/>
              </w:rPr>
              <w:t>Ponudnik mora v okviru ponudbene dokumentacije za dokazovanje izpolnjevanja pogoja, v delu ki se nanaša na analizatorje, ki jih nudi v brezplačno uporabo,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7080" w:type="dxa"/>
              <w:tblLook w:val="04A0" w:firstRow="1" w:lastRow="0" w:firstColumn="1" w:lastColumn="0" w:noHBand="0" w:noVBand="1"/>
            </w:tblPr>
            <w:tblGrid>
              <w:gridCol w:w="7080"/>
            </w:tblGrid>
            <w:tr w:rsidR="006757C4" w14:paraId="4D1A5250" w14:textId="77777777">
              <w:tc>
                <w:tcPr>
                  <w:tcW w:w="7020" w:type="dxa"/>
                  <w:tcMar>
                    <w:top w:w="0" w:type="auto"/>
                    <w:bottom w:w="0" w:type="auto"/>
                  </w:tcMar>
                  <w:vAlign w:val="center"/>
                </w:tcPr>
                <w:tbl>
                  <w:tblPr>
                    <w:tblStyle w:val="NormalTablePHPDOCX"/>
                    <w:tblW w:w="5000" w:type="pct"/>
                    <w:tblLook w:val="04A0" w:firstRow="1" w:lastRow="0" w:firstColumn="1" w:lastColumn="0" w:noHBand="0" w:noVBand="1"/>
                  </w:tblPr>
                  <w:tblGrid>
                    <w:gridCol w:w="6864"/>
                  </w:tblGrid>
                  <w:tr w:rsidR="006757C4" w14:paraId="15F8AE5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648"/>
                        </w:tblGrid>
                        <w:tr w:rsidR="006757C4" w14:paraId="6554F882" w14:textId="77777777">
                          <w:tc>
                            <w:tcPr>
                              <w:tcW w:w="0" w:type="auto"/>
                              <w:tcMar>
                                <w:top w:w="0" w:type="auto"/>
                                <w:bottom w:w="0" w:type="auto"/>
                              </w:tcMar>
                            </w:tcPr>
                            <w:p w14:paraId="215156A5" w14:textId="77777777" w:rsidR="006757C4" w:rsidRDefault="000179D3" w:rsidP="004F5A35">
                              <w:pPr>
                                <w:numPr>
                                  <w:ilvl w:val="0"/>
                                  <w:numId w:val="9"/>
                                </w:numPr>
                                <w:rPr>
                                  <w:rFonts w:ascii="Arial" w:hAnsi="Arial" w:cs="Arial"/>
                                  <w:color w:val="000000"/>
                                  <w:sz w:val="18"/>
                                  <w:szCs w:val="18"/>
                                </w:rPr>
                              </w:pPr>
                              <w:r>
                                <w:rPr>
                                  <w:rFonts w:ascii="Arial" w:hAnsi="Arial" w:cs="Arial"/>
                                  <w:color w:val="000000"/>
                                  <w:position w:val="-2"/>
                                  <w:sz w:val="18"/>
                                  <w:szCs w:val="18"/>
                                </w:rPr>
                                <w:t>natančen opis (v slovenskem jeziku) in</w:t>
                              </w:r>
                            </w:p>
                            <w:p w14:paraId="4875AC04" w14:textId="77777777" w:rsidR="006757C4" w:rsidRDefault="000179D3" w:rsidP="004F5A35">
                              <w:pPr>
                                <w:numPr>
                                  <w:ilvl w:val="0"/>
                                  <w:numId w:val="9"/>
                                </w:numPr>
                                <w:rPr>
                                  <w:rFonts w:ascii="Arial" w:hAnsi="Arial" w:cs="Arial"/>
                                  <w:color w:val="000000"/>
                                  <w:sz w:val="18"/>
                                  <w:szCs w:val="18"/>
                                </w:rPr>
                              </w:pPr>
                              <w:r>
                                <w:rPr>
                                  <w:rFonts w:ascii="Arial" w:hAnsi="Arial" w:cs="Arial"/>
                                  <w:color w:val="000000"/>
                                  <w:position w:val="-2"/>
                                  <w:sz w:val="18"/>
                                  <w:szCs w:val="18"/>
                                </w:rPr>
                                <w:t>prospektni material / tehnično dokumentacijo (lahko v SLO ali ANG. Jeziku) </w:t>
                              </w:r>
                            </w:p>
                          </w:tc>
                        </w:tr>
                      </w:tbl>
                      <w:p w14:paraId="07CE7204" w14:textId="77777777" w:rsidR="006757C4" w:rsidRDefault="006757C4"/>
                    </w:tc>
                  </w:tr>
                </w:tbl>
                <w:p w14:paraId="00440902" w14:textId="77777777" w:rsidR="006757C4" w:rsidRDefault="006757C4"/>
              </w:tc>
            </w:tr>
          </w:tbl>
          <w:p w14:paraId="05D4B6F0" w14:textId="77777777" w:rsidR="006757C4" w:rsidRDefault="006757C4"/>
          <w:p w14:paraId="4C7AB7F4" w14:textId="77777777" w:rsidR="006757C4" w:rsidRDefault="006757C4">
            <w:pPr>
              <w:spacing w:before="135" w:after="135"/>
              <w:jc w:val="both"/>
              <w:textAlignment w:val="center"/>
            </w:pPr>
          </w:p>
          <w:p w14:paraId="1AEFF046" w14:textId="77777777" w:rsidR="006757C4" w:rsidRDefault="000179D3">
            <w:pPr>
              <w:spacing w:before="135" w:after="135"/>
              <w:jc w:val="both"/>
              <w:textAlignment w:val="center"/>
            </w:pPr>
            <w:r>
              <w:rPr>
                <w:rFonts w:ascii="Arial" w:hAnsi="Arial" w:cs="Arial"/>
                <w:color w:val="000000"/>
                <w:position w:val="-2"/>
                <w:sz w:val="18"/>
                <w:szCs w:val="18"/>
              </w:rPr>
              <w:t>iz katerih je razvidno, da ponujena oprema (analizator) v vseh točkah ustreza naročnikovim zahtevam.</w:t>
            </w:r>
          </w:p>
        </w:tc>
      </w:tr>
      <w:tr w:rsidR="006757C4" w14:paraId="6B8BD6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C19B4"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2EC35"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52DC6141"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57C4" w14:paraId="1F538A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873EE"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468AC"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1C706807" w14:textId="77777777" w:rsidR="006757C4" w:rsidRDefault="000179D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2EF157A" w14:textId="77777777" w:rsidR="006757C4" w:rsidRDefault="006757C4"/>
    <w:p w14:paraId="7A232D3C" w14:textId="77777777" w:rsidR="008159B2" w:rsidRDefault="008159B2"/>
    <w:p w14:paraId="27C05F4C" w14:textId="77777777" w:rsidR="008159B2" w:rsidRDefault="008159B2"/>
    <w:tbl>
      <w:tblPr>
        <w:tblStyle w:val="NormalTablePHPDOCX"/>
        <w:tblW w:w="9300" w:type="dxa"/>
        <w:tblInd w:w="108" w:type="dxa"/>
        <w:tblLook w:val="04A0" w:firstRow="1" w:lastRow="0" w:firstColumn="1" w:lastColumn="0" w:noHBand="0" w:noVBand="1"/>
      </w:tblPr>
      <w:tblGrid>
        <w:gridCol w:w="1860"/>
        <w:gridCol w:w="7440"/>
      </w:tblGrid>
      <w:tr w:rsidR="006757C4" w14:paraId="17DA723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17DC6A" w14:textId="77777777" w:rsidR="006757C4" w:rsidRDefault="000179D3">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F81FB" w14:textId="77777777" w:rsidR="006757C4" w:rsidRDefault="000179D3">
            <w:pPr>
              <w:spacing w:before="135" w:after="135"/>
              <w:jc w:val="both"/>
              <w:textAlignment w:val="center"/>
            </w:pPr>
            <w:r>
              <w:rPr>
                <w:rFonts w:ascii="Arial" w:hAnsi="Arial" w:cs="Arial"/>
                <w:color w:val="000000"/>
                <w:position w:val="-2"/>
                <w:sz w:val="18"/>
                <w:szCs w:val="18"/>
              </w:rPr>
              <w:t>Da zagotavlja skladnost podatkov glede ponujenih popustov in cen, in sicer v ponudbi, pogodbi in na  dobavnici ter računu.</w:t>
            </w:r>
          </w:p>
        </w:tc>
      </w:tr>
      <w:tr w:rsidR="006757C4" w14:paraId="75B6A5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CA7E2"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16544" w14:textId="77777777" w:rsidR="006757C4" w:rsidRDefault="00017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6757C4" w14:paraId="47A084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ECFBB4"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12897" w14:textId="77777777" w:rsidR="006757C4" w:rsidRDefault="000179D3">
            <w:pPr>
              <w:jc w:val="both"/>
              <w:textAlignment w:val="center"/>
            </w:pPr>
            <w:r>
              <w:rPr>
                <w:rFonts w:ascii="Arial" w:hAnsi="Arial" w:cs="Arial"/>
                <w:color w:val="000000"/>
                <w:position w:val="-2"/>
                <w:sz w:val="18"/>
                <w:szCs w:val="18"/>
              </w:rPr>
              <w:t> </w:t>
            </w:r>
          </w:p>
          <w:p w14:paraId="25FF20F8" w14:textId="77777777" w:rsidR="006757C4" w:rsidRDefault="000179D3">
            <w:r>
              <w:rPr>
                <w:rFonts w:ascii="Arial" w:hAnsi="Arial" w:cs="Arial"/>
                <w:color w:val="000000"/>
                <w:position w:val="-2"/>
                <w:sz w:val="18"/>
                <w:szCs w:val="18"/>
              </w:rPr>
              <w:t xml:space="preserve"> /</w:t>
            </w:r>
          </w:p>
        </w:tc>
      </w:tr>
      <w:tr w:rsidR="006757C4" w14:paraId="1F6D79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B1054"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E54E4"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17FB515F"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57C4" w14:paraId="56885C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0EDD4"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0C198"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7E4FCD6A" w14:textId="77777777" w:rsidR="006757C4" w:rsidRDefault="000179D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855A550"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8159B2" w14:paraId="43540C82" w14:textId="77777777" w:rsidTr="00BA7F5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D17F5E" w14:textId="783ED300" w:rsidR="008159B2" w:rsidRDefault="008159B2" w:rsidP="00BA7F55">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1A218" w14:textId="65FABFA1" w:rsidR="008159B2" w:rsidRPr="008159B2" w:rsidRDefault="008159B2" w:rsidP="008159B2">
            <w:pPr>
              <w:spacing w:before="135" w:after="135"/>
              <w:jc w:val="both"/>
              <w:textAlignment w:val="center"/>
              <w:rPr>
                <w:rFonts w:ascii="Arial" w:hAnsi="Arial" w:cs="Arial"/>
                <w:color w:val="000000"/>
                <w:position w:val="-2"/>
                <w:sz w:val="18"/>
                <w:szCs w:val="18"/>
              </w:rPr>
            </w:pPr>
            <w:bookmarkStart w:id="0" w:name="_Hlk152762458"/>
            <w:r w:rsidRPr="008159B2">
              <w:rPr>
                <w:rFonts w:ascii="Arial" w:hAnsi="Arial" w:cs="Arial"/>
                <w:color w:val="000000"/>
                <w:position w:val="-2"/>
                <w:sz w:val="18"/>
                <w:szCs w:val="18"/>
              </w:rPr>
              <w:t>Ponudnik mora</w:t>
            </w:r>
            <w:r w:rsidR="00E91F74">
              <w:rPr>
                <w:rFonts w:ascii="Arial" w:hAnsi="Arial" w:cs="Arial"/>
                <w:color w:val="000000"/>
                <w:position w:val="-2"/>
                <w:sz w:val="18"/>
                <w:szCs w:val="18"/>
              </w:rPr>
              <w:t xml:space="preserve"> predložiti</w:t>
            </w:r>
            <w:r w:rsidRPr="008159B2">
              <w:rPr>
                <w:rFonts w:ascii="Arial" w:hAnsi="Arial" w:cs="Arial"/>
                <w:color w:val="000000"/>
                <w:position w:val="-2"/>
                <w:sz w:val="18"/>
                <w:szCs w:val="18"/>
              </w:rPr>
              <w:t xml:space="preserve"> najmanj 3 reference (vsaj 1 iz RS, preostali dve pa iz RS ali EU), </w:t>
            </w:r>
            <w:bookmarkEnd w:id="0"/>
            <w:r w:rsidRPr="008159B2">
              <w:rPr>
                <w:rFonts w:ascii="Arial" w:hAnsi="Arial" w:cs="Arial"/>
                <w:color w:val="000000"/>
                <w:position w:val="-2"/>
                <w:sz w:val="18"/>
                <w:szCs w:val="18"/>
              </w:rPr>
              <w:t>da je bila ponujena oprema, kot jo ponuja ponudnik v tem javnem naročilu v zadnjih 3 letih (</w:t>
            </w:r>
            <w:r w:rsidR="00E91F74">
              <w:rPr>
                <w:rFonts w:ascii="Arial" w:hAnsi="Arial" w:cs="Arial"/>
                <w:color w:val="000000"/>
                <w:position w:val="-2"/>
                <w:sz w:val="18"/>
                <w:szCs w:val="18"/>
              </w:rPr>
              <w:t>dec</w:t>
            </w:r>
            <w:r w:rsidRPr="008159B2">
              <w:rPr>
                <w:rFonts w:ascii="Arial" w:hAnsi="Arial" w:cs="Arial"/>
                <w:color w:val="000000"/>
                <w:position w:val="-2"/>
                <w:sz w:val="18"/>
                <w:szCs w:val="18"/>
              </w:rPr>
              <w:t xml:space="preserve"> 2020 </w:t>
            </w:r>
            <w:r w:rsidR="00E91F74">
              <w:rPr>
                <w:rFonts w:ascii="Arial" w:hAnsi="Arial" w:cs="Arial"/>
                <w:color w:val="000000"/>
                <w:position w:val="-2"/>
                <w:sz w:val="18"/>
                <w:szCs w:val="18"/>
              </w:rPr>
              <w:t>–</w:t>
            </w:r>
            <w:r w:rsidRPr="008159B2">
              <w:rPr>
                <w:rFonts w:ascii="Arial" w:hAnsi="Arial" w:cs="Arial"/>
                <w:color w:val="000000"/>
                <w:position w:val="-2"/>
                <w:sz w:val="18"/>
                <w:szCs w:val="18"/>
              </w:rPr>
              <w:t xml:space="preserve"> </w:t>
            </w:r>
            <w:r w:rsidR="00E91F74">
              <w:rPr>
                <w:rFonts w:ascii="Arial" w:hAnsi="Arial" w:cs="Arial"/>
                <w:color w:val="000000"/>
                <w:position w:val="-2"/>
                <w:sz w:val="18"/>
                <w:szCs w:val="18"/>
              </w:rPr>
              <w:t>nov 20</w:t>
            </w:r>
            <w:r w:rsidRPr="008159B2">
              <w:rPr>
                <w:rFonts w:ascii="Arial" w:hAnsi="Arial" w:cs="Arial"/>
                <w:color w:val="000000"/>
                <w:position w:val="-2"/>
                <w:sz w:val="18"/>
                <w:szCs w:val="18"/>
              </w:rPr>
              <w:t>23) uspešno dobavljena in montirana v vsaj 3 zdravstvenih ustanovah ali laboratorijih, kjer se oprema skupaj s pripadajočim potrošnim materialom redno uporablja  in so naročniki - investitorji z njenim delovanjem zadovoljni.</w:t>
            </w:r>
          </w:p>
          <w:p w14:paraId="1F0FFC70" w14:textId="7E34546C" w:rsidR="008159B2" w:rsidRDefault="008159B2" w:rsidP="008159B2">
            <w:pPr>
              <w:spacing w:before="135" w:after="135"/>
              <w:jc w:val="both"/>
              <w:textAlignment w:val="center"/>
            </w:pPr>
            <w:r w:rsidRPr="008159B2">
              <w:rPr>
                <w:rFonts w:ascii="Arial" w:hAnsi="Arial" w:cs="Arial"/>
                <w:color w:val="000000"/>
                <w:position w:val="-2"/>
                <w:sz w:val="18"/>
                <w:szCs w:val="18"/>
              </w:rPr>
              <w:t>Naročnika ne zanima kdo je dobil opremo, naročnika zanima samo kakovost opreme.</w:t>
            </w:r>
          </w:p>
        </w:tc>
      </w:tr>
      <w:tr w:rsidR="008159B2" w14:paraId="3F1A602E" w14:textId="77777777" w:rsidTr="00BA7F5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0BD6F" w14:textId="77777777" w:rsidR="008159B2" w:rsidRDefault="008159B2" w:rsidP="00BA7F55">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FF583" w14:textId="77777777" w:rsidR="008159B2" w:rsidRDefault="008159B2" w:rsidP="00BA7F55">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8159B2" w14:paraId="06D1B6DE" w14:textId="77777777" w:rsidTr="00BA7F5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8AA63" w14:textId="77777777" w:rsidR="008159B2" w:rsidRDefault="008159B2" w:rsidP="00BA7F55">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D8477" w14:textId="77777777" w:rsidR="008159B2" w:rsidRDefault="008159B2" w:rsidP="00BA7F55">
            <w:pPr>
              <w:spacing w:before="135" w:after="135"/>
              <w:jc w:val="both"/>
              <w:textAlignment w:val="center"/>
            </w:pPr>
            <w:r>
              <w:rPr>
                <w:rFonts w:ascii="Arial" w:hAnsi="Arial" w:cs="Arial"/>
                <w:color w:val="000000"/>
                <w:position w:val="-2"/>
                <w:sz w:val="18"/>
                <w:szCs w:val="18"/>
              </w:rPr>
              <w:t>Ponudnik v okviru ponudbene dokumentacije predloži tudi referenčno izjavo naročnika - investitorja posla o uspešno opravljenem poslu, ki mora vsebovati najmanj naslednje podatke:</w:t>
            </w:r>
          </w:p>
          <w:tbl>
            <w:tblPr>
              <w:tblStyle w:val="NormalTablePHPDOCX"/>
              <w:tblW w:w="5000" w:type="pct"/>
              <w:tblLook w:val="04A0" w:firstRow="1" w:lastRow="0" w:firstColumn="1" w:lastColumn="0" w:noHBand="0" w:noVBand="1"/>
            </w:tblPr>
            <w:tblGrid>
              <w:gridCol w:w="7224"/>
            </w:tblGrid>
            <w:tr w:rsidR="008159B2" w14:paraId="2B546A62" w14:textId="77777777" w:rsidTr="00BA7F55">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8159B2" w14:paraId="2A1F6BD3" w14:textId="77777777" w:rsidTr="00BA7F55">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792"/>
                        </w:tblGrid>
                        <w:tr w:rsidR="008159B2" w14:paraId="661994C1" w14:textId="77777777" w:rsidTr="00BA7F55">
                          <w:tc>
                            <w:tcPr>
                              <w:tcW w:w="0" w:type="auto"/>
                              <w:tcMar>
                                <w:top w:w="0" w:type="auto"/>
                                <w:bottom w:w="0" w:type="auto"/>
                              </w:tcMar>
                            </w:tcPr>
                            <w:p w14:paraId="1E2F7D4F" w14:textId="77777777" w:rsidR="008159B2" w:rsidRDefault="008159B2" w:rsidP="004F5A35">
                              <w:pPr>
                                <w:numPr>
                                  <w:ilvl w:val="0"/>
                                  <w:numId w:val="18"/>
                                </w:numPr>
                                <w:rPr>
                                  <w:rFonts w:ascii="Arial" w:hAnsi="Arial" w:cs="Arial"/>
                                  <w:color w:val="000000"/>
                                  <w:sz w:val="18"/>
                                  <w:szCs w:val="18"/>
                                </w:rPr>
                              </w:pPr>
                              <w:r>
                                <w:rPr>
                                  <w:rFonts w:ascii="Arial" w:hAnsi="Arial" w:cs="Arial"/>
                                  <w:color w:val="000000"/>
                                  <w:position w:val="-2"/>
                                  <w:sz w:val="18"/>
                                  <w:szCs w:val="18"/>
                                </w:rPr>
                                <w:t>vsebino referenčnega posla,</w:t>
                              </w:r>
                            </w:p>
                            <w:p w14:paraId="1EE6FC65" w14:textId="77777777" w:rsidR="008159B2" w:rsidRDefault="008159B2" w:rsidP="004F5A35">
                              <w:pPr>
                                <w:numPr>
                                  <w:ilvl w:val="0"/>
                                  <w:numId w:val="18"/>
                                </w:numPr>
                                <w:rPr>
                                  <w:rFonts w:ascii="Arial" w:hAnsi="Arial" w:cs="Arial"/>
                                  <w:color w:val="000000"/>
                                  <w:sz w:val="18"/>
                                  <w:szCs w:val="18"/>
                                </w:rPr>
                              </w:pPr>
                              <w:r>
                                <w:rPr>
                                  <w:rFonts w:ascii="Arial" w:hAnsi="Arial" w:cs="Arial"/>
                                  <w:color w:val="000000"/>
                                  <w:position w:val="-2"/>
                                  <w:sz w:val="18"/>
                                  <w:szCs w:val="18"/>
                                </w:rPr>
                                <w:t>datum zaključka posla,</w:t>
                              </w:r>
                            </w:p>
                            <w:p w14:paraId="1E6D671D" w14:textId="77777777" w:rsidR="008159B2" w:rsidRDefault="008159B2" w:rsidP="004F5A35">
                              <w:pPr>
                                <w:numPr>
                                  <w:ilvl w:val="0"/>
                                  <w:numId w:val="18"/>
                                </w:numPr>
                                <w:rPr>
                                  <w:rFonts w:ascii="Arial" w:hAnsi="Arial" w:cs="Arial"/>
                                  <w:color w:val="000000"/>
                                  <w:sz w:val="18"/>
                                  <w:szCs w:val="18"/>
                                </w:rPr>
                              </w:pPr>
                              <w:r>
                                <w:rPr>
                                  <w:rFonts w:ascii="Arial" w:hAnsi="Arial" w:cs="Arial"/>
                                  <w:color w:val="000000"/>
                                  <w:position w:val="-2"/>
                                  <w:sz w:val="18"/>
                                  <w:szCs w:val="18"/>
                                </w:rPr>
                                <w:t>ime in priimek ter kontaktne podatke (tel./gsm./e-naslov) osebe investitorja, pri kateri je možno referenco preveriti.</w:t>
                              </w:r>
                            </w:p>
                          </w:tc>
                        </w:tr>
                      </w:tbl>
                      <w:p w14:paraId="7E6CAC6A" w14:textId="77777777" w:rsidR="008159B2" w:rsidRDefault="008159B2" w:rsidP="00BA7F55"/>
                    </w:tc>
                  </w:tr>
                </w:tbl>
                <w:p w14:paraId="1278474F" w14:textId="77777777" w:rsidR="008159B2" w:rsidRDefault="008159B2" w:rsidP="00BA7F55"/>
              </w:tc>
            </w:tr>
          </w:tbl>
          <w:p w14:paraId="6081EC6B" w14:textId="77777777" w:rsidR="008159B2" w:rsidRDefault="008159B2" w:rsidP="00BA7F55"/>
          <w:p w14:paraId="7357B543" w14:textId="77777777" w:rsidR="008159B2" w:rsidRDefault="008159B2" w:rsidP="00BA7F55">
            <w:pPr>
              <w:spacing w:before="135" w:after="135"/>
              <w:jc w:val="both"/>
              <w:textAlignment w:val="center"/>
            </w:pPr>
            <w:r>
              <w:rPr>
                <w:rFonts w:ascii="Arial" w:hAnsi="Arial" w:cs="Arial"/>
                <w:color w:val="000000"/>
                <w:position w:val="-2"/>
                <w:sz w:val="18"/>
                <w:szCs w:val="18"/>
              </w:rPr>
              <w:t>Naročnik dopušča izpolnjevanje pogoja s podizvajalcem, vendar se lahko ponudnik sklicuje na referenco podizvajalca zgolj v primeru, da bo predmetna dela v tem naročilu v primeru izbora, opravljal predmetni podizvajalec.</w:t>
            </w:r>
          </w:p>
        </w:tc>
      </w:tr>
      <w:tr w:rsidR="008159B2" w14:paraId="3744868A" w14:textId="77777777" w:rsidTr="00BA7F5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108F0" w14:textId="77777777" w:rsidR="008159B2" w:rsidRDefault="008159B2" w:rsidP="00BA7F55">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0B20F" w14:textId="77777777" w:rsidR="008159B2" w:rsidRDefault="008159B2" w:rsidP="00BA7F55">
            <w:pPr>
              <w:spacing w:before="135" w:after="135"/>
              <w:jc w:val="both"/>
              <w:textAlignment w:val="center"/>
            </w:pPr>
            <w:r>
              <w:rPr>
                <w:rFonts w:ascii="Arial" w:hAnsi="Arial" w:cs="Arial"/>
                <w:color w:val="000000"/>
                <w:position w:val="-2"/>
                <w:sz w:val="18"/>
                <w:szCs w:val="18"/>
              </w:rPr>
              <w:t>KUMULATIVNO izpolnjevanje pogoja</w:t>
            </w:r>
          </w:p>
          <w:p w14:paraId="06DBBF3F" w14:textId="77777777" w:rsidR="008159B2" w:rsidRDefault="008159B2" w:rsidP="00BA7F55">
            <w:pPr>
              <w:jc w:val="both"/>
              <w:textAlignment w:val="center"/>
            </w:pPr>
            <w:r>
              <w:rPr>
                <w:rFonts w:ascii="Arial" w:hAnsi="Arial" w:cs="Arial"/>
                <w:color w:val="000000"/>
                <w:position w:val="-2"/>
                <w:sz w:val="18"/>
                <w:szCs w:val="18"/>
              </w:rPr>
              <w:t> </w:t>
            </w:r>
          </w:p>
        </w:tc>
      </w:tr>
      <w:tr w:rsidR="008159B2" w14:paraId="5AF3FB90" w14:textId="77777777" w:rsidTr="00BA7F5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A2DE1" w14:textId="77777777" w:rsidR="008159B2" w:rsidRDefault="008159B2" w:rsidP="00BA7F5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EF118" w14:textId="77777777" w:rsidR="008159B2" w:rsidRDefault="008159B2" w:rsidP="00BA7F55">
            <w:pPr>
              <w:spacing w:before="135" w:after="135"/>
              <w:jc w:val="both"/>
              <w:textAlignment w:val="center"/>
            </w:pPr>
            <w:r>
              <w:rPr>
                <w:rFonts w:ascii="Arial" w:hAnsi="Arial" w:cs="Arial"/>
                <w:color w:val="000000"/>
                <w:position w:val="-2"/>
                <w:sz w:val="18"/>
                <w:szCs w:val="18"/>
              </w:rPr>
              <w:t>KUMULATIVNO izpolnjevanje pogoja</w:t>
            </w:r>
          </w:p>
          <w:p w14:paraId="3DA41630" w14:textId="77777777" w:rsidR="008159B2" w:rsidRDefault="008159B2" w:rsidP="00BA7F55">
            <w:pPr>
              <w:spacing w:before="135" w:after="135"/>
              <w:jc w:val="both"/>
              <w:textAlignment w:val="center"/>
            </w:pPr>
            <w:r>
              <w:rPr>
                <w:rFonts w:ascii="Arial" w:hAnsi="Arial" w:cs="Arial"/>
                <w:color w:val="000000"/>
                <w:position w:val="-2"/>
                <w:sz w:val="18"/>
                <w:szCs w:val="18"/>
              </w:rPr>
              <w:t>V kolikor ponudnik pogoj izpolnjuje s podizvajalcem, mora ta podizvajalec biti tudi priglašen za izvedbo tovrstnih del v tem javnem naročilu!</w:t>
            </w:r>
          </w:p>
        </w:tc>
      </w:tr>
    </w:tbl>
    <w:p w14:paraId="74A73687" w14:textId="77777777" w:rsidR="008159B2" w:rsidRDefault="008159B2"/>
    <w:p w14:paraId="36D051B4" w14:textId="77777777" w:rsidR="008159B2" w:rsidRDefault="008159B2"/>
    <w:tbl>
      <w:tblPr>
        <w:tblStyle w:val="NormalTablePHPDOCX"/>
        <w:tblW w:w="9300" w:type="dxa"/>
        <w:tblInd w:w="108" w:type="dxa"/>
        <w:tblLook w:val="04A0" w:firstRow="1" w:lastRow="0" w:firstColumn="1" w:lastColumn="0" w:noHBand="0" w:noVBand="1"/>
      </w:tblPr>
      <w:tblGrid>
        <w:gridCol w:w="1860"/>
        <w:gridCol w:w="7440"/>
      </w:tblGrid>
      <w:tr w:rsidR="006757C4" w14:paraId="5723D0E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8B3C355" w14:textId="1286E30F" w:rsidR="006757C4" w:rsidRDefault="000179D3">
            <w:pPr>
              <w:jc w:val="center"/>
            </w:pPr>
            <w:r>
              <w:rPr>
                <w:rFonts w:ascii="Arial" w:hAnsi="Arial" w:cs="Arial"/>
                <w:b/>
                <w:bCs/>
                <w:color w:val="FFFFFF"/>
                <w:position w:val="-2"/>
                <w:sz w:val="18"/>
                <w:szCs w:val="18"/>
              </w:rPr>
              <w:t xml:space="preserve">POGOJ </w:t>
            </w:r>
            <w:r w:rsidR="008159B2">
              <w:rPr>
                <w:rFonts w:ascii="Arial" w:hAnsi="Arial" w:cs="Arial"/>
                <w:b/>
                <w:bCs/>
                <w:color w:val="FFFFFF"/>
                <w:position w:val="-2"/>
                <w:sz w:val="18"/>
                <w:szCs w:val="18"/>
              </w:rPr>
              <w:t>4</w:t>
            </w:r>
            <w:r>
              <w:rPr>
                <w:rFonts w:ascii="Arial" w:hAnsi="Arial" w:cs="Arial"/>
                <w:b/>
                <w:bCs/>
                <w:color w:val="FFFFFF"/>
                <w:position w:val="-2"/>
                <w:sz w:val="18"/>
                <w:szCs w:val="18"/>
              </w:rPr>
              <w:br/>
              <w:t>Nerešene reklamacije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9627B" w14:textId="77777777" w:rsidR="006757C4" w:rsidRDefault="000179D3">
            <w:pPr>
              <w:spacing w:before="135" w:after="135"/>
              <w:jc w:val="both"/>
              <w:textAlignment w:val="center"/>
            </w:pPr>
            <w:r>
              <w:rPr>
                <w:rFonts w:ascii="Arial" w:hAnsi="Arial" w:cs="Arial"/>
                <w:color w:val="000000"/>
                <w:position w:val="-2"/>
                <w:sz w:val="18"/>
                <w:szCs w:val="18"/>
              </w:rP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tc>
      </w:tr>
      <w:tr w:rsidR="006757C4" w14:paraId="083DB8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27EBF"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521C8" w14:textId="77777777" w:rsidR="006757C4" w:rsidRDefault="00017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6757C4" w14:paraId="64655F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E7462"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3A80B" w14:textId="77777777" w:rsidR="006757C4" w:rsidRDefault="000179D3">
            <w:pPr>
              <w:jc w:val="both"/>
              <w:textAlignment w:val="center"/>
            </w:pPr>
            <w:r>
              <w:rPr>
                <w:rFonts w:ascii="Arial" w:hAnsi="Arial" w:cs="Arial"/>
                <w:color w:val="000000"/>
                <w:position w:val="-2"/>
                <w:sz w:val="18"/>
                <w:szCs w:val="18"/>
              </w:rPr>
              <w:t> </w:t>
            </w:r>
          </w:p>
          <w:p w14:paraId="51F2A309" w14:textId="77777777" w:rsidR="006757C4" w:rsidRDefault="000179D3">
            <w:r>
              <w:rPr>
                <w:rFonts w:ascii="Arial" w:hAnsi="Arial" w:cs="Arial"/>
                <w:color w:val="000000"/>
                <w:position w:val="-2"/>
                <w:sz w:val="18"/>
                <w:szCs w:val="18"/>
              </w:rPr>
              <w:t xml:space="preserve"> /</w:t>
            </w:r>
          </w:p>
        </w:tc>
      </w:tr>
      <w:tr w:rsidR="006757C4" w14:paraId="365B6B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217F4"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DA02A"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7E6651C2"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57C4" w14:paraId="1B9A84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72A19"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6EF3B"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4DB45E82" w14:textId="77777777" w:rsidR="006757C4" w:rsidRDefault="000179D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1D1A868"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7B7A07F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33666FD" w14:textId="51B57D21" w:rsidR="006757C4" w:rsidRDefault="000179D3">
            <w:pPr>
              <w:jc w:val="center"/>
            </w:pPr>
            <w:r>
              <w:rPr>
                <w:rFonts w:ascii="Arial" w:hAnsi="Arial" w:cs="Arial"/>
                <w:b/>
                <w:bCs/>
                <w:color w:val="FFFFFF"/>
                <w:position w:val="-2"/>
                <w:sz w:val="18"/>
                <w:szCs w:val="18"/>
              </w:rPr>
              <w:t xml:space="preserve">POGOJ </w:t>
            </w:r>
            <w:r w:rsidR="008159B2">
              <w:rPr>
                <w:rFonts w:ascii="Arial" w:hAnsi="Arial" w:cs="Arial"/>
                <w:b/>
                <w:bCs/>
                <w:color w:val="FFFFFF"/>
                <w:position w:val="-2"/>
                <w:sz w:val="18"/>
                <w:szCs w:val="18"/>
              </w:rPr>
              <w:t>5</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9BD25" w14:textId="77777777" w:rsidR="006757C4" w:rsidRDefault="000179D3">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kupoprodajne pogodbe.</w:t>
            </w:r>
          </w:p>
        </w:tc>
      </w:tr>
      <w:tr w:rsidR="006757C4" w14:paraId="2B0B31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13CB2"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D22CBD" w14:textId="77777777" w:rsidR="006757C4" w:rsidRDefault="00017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6757C4" w14:paraId="410359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F1843"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2B9EE" w14:textId="77777777" w:rsidR="006757C4" w:rsidRDefault="000179D3">
            <w:pPr>
              <w:jc w:val="both"/>
              <w:textAlignment w:val="center"/>
            </w:pPr>
            <w:r>
              <w:rPr>
                <w:rFonts w:ascii="Arial" w:hAnsi="Arial" w:cs="Arial"/>
                <w:color w:val="000000"/>
                <w:position w:val="-2"/>
                <w:sz w:val="18"/>
                <w:szCs w:val="18"/>
              </w:rPr>
              <w:t> </w:t>
            </w:r>
          </w:p>
          <w:p w14:paraId="5C338F0A" w14:textId="77777777" w:rsidR="006757C4" w:rsidRDefault="000179D3">
            <w:r>
              <w:rPr>
                <w:rFonts w:ascii="Arial" w:hAnsi="Arial" w:cs="Arial"/>
                <w:color w:val="000000"/>
                <w:position w:val="-2"/>
                <w:sz w:val="18"/>
                <w:szCs w:val="18"/>
              </w:rPr>
              <w:t xml:space="preserve"> /</w:t>
            </w:r>
          </w:p>
        </w:tc>
      </w:tr>
      <w:tr w:rsidR="006757C4" w14:paraId="335DA6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098FF" w14:textId="77777777" w:rsidR="006757C4" w:rsidRDefault="000179D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A4FBF"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23E21573"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57C4" w14:paraId="7E360B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859A7"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42B17"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2105FFE0" w14:textId="77777777" w:rsidR="006757C4" w:rsidRDefault="000179D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A592AD2"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47FC177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9CCC595" w14:textId="7B376A13" w:rsidR="006757C4" w:rsidRDefault="000179D3">
            <w:pPr>
              <w:jc w:val="center"/>
            </w:pPr>
            <w:r>
              <w:rPr>
                <w:rFonts w:ascii="Arial" w:hAnsi="Arial" w:cs="Arial"/>
                <w:b/>
                <w:bCs/>
                <w:color w:val="FFFFFF"/>
                <w:position w:val="-2"/>
                <w:sz w:val="18"/>
                <w:szCs w:val="18"/>
              </w:rPr>
              <w:t xml:space="preserve">POGOJ </w:t>
            </w:r>
            <w:r w:rsidR="008159B2">
              <w:rPr>
                <w:rFonts w:ascii="Arial" w:hAnsi="Arial" w:cs="Arial"/>
                <w:b/>
                <w:bCs/>
                <w:color w:val="FFFFFF"/>
                <w:position w:val="-2"/>
                <w:sz w:val="18"/>
                <w:szCs w:val="18"/>
              </w:rPr>
              <w:t>6</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4B261" w14:textId="77777777" w:rsidR="006757C4" w:rsidRDefault="000179D3">
            <w:pPr>
              <w:spacing w:before="135" w:after="135"/>
              <w:jc w:val="both"/>
              <w:textAlignment w:val="center"/>
            </w:pPr>
            <w:r>
              <w:rPr>
                <w:rFonts w:ascii="Arial" w:hAnsi="Arial" w:cs="Arial"/>
                <w:color w:val="000000"/>
                <w:position w:val="-2"/>
                <w:sz w:val="18"/>
                <w:szCs w:val="18"/>
              </w:rPr>
              <w:t>Ponudnik ima zaposleno osebje, ki je usposobljeno za izvedbo namestitve, zagona in preizkusa delovanja ANALIZATORJEV ter za šolanje/poučitev naročnikovega osebja, ki bo analizator uporabljalo oz. je v pogodbenem razmerju na temelju civilno pravne pogodbe s pravno osebo, ki ima tako osebje.  Prav tako razpolaga z vsem orodjem in napravami, ki so potrebni pri pravilno namestitev analizatorjev ter z orodjem in napravami za zagon in preizkus delovanja  analizatorjev.</w:t>
            </w:r>
          </w:p>
        </w:tc>
      </w:tr>
      <w:tr w:rsidR="006757C4" w14:paraId="2A3CA9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E17F6"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A1460" w14:textId="77777777" w:rsidR="006757C4" w:rsidRDefault="00017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6757C4" w14:paraId="0C7B60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2F863"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FF462" w14:textId="77777777" w:rsidR="006757C4" w:rsidRDefault="000179D3">
            <w:pPr>
              <w:jc w:val="both"/>
              <w:textAlignment w:val="center"/>
            </w:pPr>
            <w:r>
              <w:rPr>
                <w:rFonts w:ascii="Arial" w:hAnsi="Arial" w:cs="Arial"/>
                <w:color w:val="000000"/>
                <w:position w:val="-2"/>
                <w:sz w:val="18"/>
                <w:szCs w:val="18"/>
              </w:rPr>
              <w:t> </w:t>
            </w:r>
          </w:p>
          <w:p w14:paraId="7BFF4EB5" w14:textId="77777777" w:rsidR="006757C4" w:rsidRDefault="000179D3">
            <w:r>
              <w:rPr>
                <w:rFonts w:ascii="Arial" w:hAnsi="Arial" w:cs="Arial"/>
                <w:color w:val="000000"/>
                <w:position w:val="-2"/>
                <w:sz w:val="18"/>
                <w:szCs w:val="18"/>
              </w:rPr>
              <w:t xml:space="preserve"> /</w:t>
            </w:r>
          </w:p>
        </w:tc>
      </w:tr>
      <w:tr w:rsidR="006757C4" w14:paraId="39C06D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A4F33"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D4094"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61133AB7"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57C4" w14:paraId="46701F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B0F62"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9D6C0"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77B06DC5" w14:textId="77777777" w:rsidR="006757C4" w:rsidRDefault="000179D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678DBF7"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40E0921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59B7316" w14:textId="067C9BC4" w:rsidR="006757C4" w:rsidRDefault="000179D3">
            <w:pPr>
              <w:jc w:val="center"/>
            </w:pPr>
            <w:r>
              <w:rPr>
                <w:rFonts w:ascii="Arial" w:hAnsi="Arial" w:cs="Arial"/>
                <w:b/>
                <w:bCs/>
                <w:color w:val="FFFFFF"/>
                <w:position w:val="-2"/>
                <w:sz w:val="18"/>
                <w:szCs w:val="18"/>
              </w:rPr>
              <w:t xml:space="preserve">POGOJ </w:t>
            </w:r>
            <w:r w:rsidR="008159B2">
              <w:rPr>
                <w:rFonts w:ascii="Arial" w:hAnsi="Arial" w:cs="Arial"/>
                <w:b/>
                <w:bCs/>
                <w:color w:val="FFFFFF"/>
                <w:position w:val="-2"/>
                <w:sz w:val="18"/>
                <w:szCs w:val="18"/>
              </w:rPr>
              <w:t>7</w:t>
            </w:r>
            <w:r>
              <w:rPr>
                <w:rFonts w:ascii="Arial" w:hAnsi="Arial" w:cs="Arial"/>
                <w:b/>
                <w:bCs/>
                <w:color w:val="FFFFFF"/>
                <w:position w:val="-2"/>
                <w:sz w:val="18"/>
                <w:szCs w:val="18"/>
              </w:rPr>
              <w:br/>
              <w:t>Podpora analizatorjem, ki jih nudi v brezplačno uporabo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B0375" w14:textId="77777777" w:rsidR="006757C4" w:rsidRDefault="000179D3">
            <w:pPr>
              <w:spacing w:before="135" w:after="135"/>
              <w:jc w:val="both"/>
              <w:textAlignment w:val="center"/>
            </w:pPr>
            <w:r>
              <w:rPr>
                <w:rFonts w:ascii="Arial" w:hAnsi="Arial" w:cs="Arial"/>
                <w:color w:val="000000"/>
                <w:position w:val="-2"/>
                <w:sz w:val="18"/>
                <w:szCs w:val="18"/>
              </w:rPr>
              <w:t>Ponudnik ima s proizvajalcem analizatorjev, ki jih ponuja v brezplačno uporabo naročniku za čas trajanja kupoprodajne pogodbe za nakup reagentov, potrošnega in podpornega materiala, sklenjeno ustrezno pogodbo, na podlagi katere ima zagotovljeno podporo za ponujene analizatorje. Naročnik si pridržuje pravico zahtevati kopijo pogodbe ali izjavo proizvajalca o zastopstvu. V kolikor bi naročnik to zahteval v fazi pregleda in analize ponudb in je ponudnik ne bo predložil v roku 6 dni od prejema poziva, bo njegova ponudba izločena.</w:t>
            </w:r>
          </w:p>
        </w:tc>
      </w:tr>
      <w:tr w:rsidR="006757C4" w14:paraId="5D43BD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08BF8"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64AE2" w14:textId="77777777" w:rsidR="006757C4" w:rsidRDefault="00017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6757C4" w14:paraId="6C8560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F7E51" w14:textId="77777777" w:rsidR="006757C4" w:rsidRDefault="000179D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DA2E5" w14:textId="77777777" w:rsidR="006757C4" w:rsidRDefault="000179D3">
            <w:pPr>
              <w:jc w:val="both"/>
              <w:textAlignment w:val="center"/>
            </w:pPr>
            <w:r>
              <w:rPr>
                <w:rFonts w:ascii="Arial" w:hAnsi="Arial" w:cs="Arial"/>
                <w:color w:val="000000"/>
                <w:position w:val="-2"/>
                <w:sz w:val="18"/>
                <w:szCs w:val="18"/>
              </w:rPr>
              <w:t> </w:t>
            </w:r>
          </w:p>
          <w:p w14:paraId="763F113E" w14:textId="77777777" w:rsidR="006757C4" w:rsidRDefault="000179D3">
            <w:r>
              <w:rPr>
                <w:rFonts w:ascii="Arial" w:hAnsi="Arial" w:cs="Arial"/>
                <w:color w:val="000000"/>
                <w:position w:val="-2"/>
                <w:sz w:val="18"/>
                <w:szCs w:val="18"/>
              </w:rPr>
              <w:t xml:space="preserve"> /</w:t>
            </w:r>
          </w:p>
        </w:tc>
      </w:tr>
      <w:tr w:rsidR="006757C4" w14:paraId="28C67F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99426"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55988"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1718AD8C"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57C4" w14:paraId="6709F3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90C96"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D4C41C"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0C745C6A" w14:textId="77777777" w:rsidR="006757C4" w:rsidRDefault="000179D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3D8CACB" w14:textId="77777777" w:rsidR="006757C4" w:rsidRDefault="006757C4"/>
    <w:tbl>
      <w:tblPr>
        <w:tblStyle w:val="NormalTablePHPDOCX"/>
        <w:tblW w:w="9300" w:type="dxa"/>
        <w:tblInd w:w="108" w:type="dxa"/>
        <w:tblLook w:val="04A0" w:firstRow="1" w:lastRow="0" w:firstColumn="1" w:lastColumn="0" w:noHBand="0" w:noVBand="1"/>
      </w:tblPr>
      <w:tblGrid>
        <w:gridCol w:w="1860"/>
        <w:gridCol w:w="7440"/>
      </w:tblGrid>
      <w:tr w:rsidR="006757C4" w14:paraId="386C795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EE89082" w14:textId="72EA472F" w:rsidR="006757C4" w:rsidRDefault="000179D3">
            <w:pPr>
              <w:jc w:val="center"/>
            </w:pPr>
            <w:r>
              <w:rPr>
                <w:rFonts w:ascii="Arial" w:hAnsi="Arial" w:cs="Arial"/>
                <w:b/>
                <w:bCs/>
                <w:color w:val="FFFFFF"/>
                <w:position w:val="-2"/>
                <w:sz w:val="18"/>
                <w:szCs w:val="18"/>
              </w:rPr>
              <w:t xml:space="preserve">POGOJ </w:t>
            </w:r>
            <w:r w:rsidR="008159B2">
              <w:rPr>
                <w:rFonts w:ascii="Arial" w:hAnsi="Arial" w:cs="Arial"/>
                <w:b/>
                <w:bCs/>
                <w:color w:val="FFFFFF"/>
                <w:position w:val="-2"/>
                <w:sz w:val="18"/>
                <w:szCs w:val="18"/>
              </w:rPr>
              <w:t>8</w:t>
            </w:r>
            <w:r>
              <w:rPr>
                <w:rFonts w:ascii="Arial" w:hAnsi="Arial" w:cs="Arial"/>
                <w:b/>
                <w:bCs/>
                <w:color w:val="FFFFFF"/>
                <w:position w:val="-2"/>
                <w:sz w:val="18"/>
                <w:szCs w:val="18"/>
              </w:rPr>
              <w:br/>
              <w:t>Servis in 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C9EFF" w14:textId="77777777" w:rsidR="006757C4" w:rsidRDefault="000179D3">
            <w:pPr>
              <w:spacing w:before="135" w:after="135"/>
              <w:jc w:val="both"/>
              <w:textAlignment w:val="center"/>
            </w:pPr>
            <w:r>
              <w:rPr>
                <w:rFonts w:ascii="Arial" w:hAnsi="Arial" w:cs="Arial"/>
                <w:color w:val="000000"/>
                <w:position w:val="-2"/>
                <w:sz w:val="18"/>
                <w:szCs w:val="18"/>
              </w:rPr>
              <w:t>Ponudnik mora zagotoviti, da je za ponujene analizatorje zagotovljen servis v RS z osnovnimi rezervnimi deli v času trajanja pogodbe in sicer v obdobju 3 let. V primeru, da ponudnik nima lastnega servisa mora potrditi, da ima proizvajalec ponujenih analizatorjev izbranega serviserja v RS, ki je pooblaščen in usposobljen za servisiranje in ki je oskrbljen z osnovnimi rezervnimi deli  v času trajanja pogodbe, in sicer v obdobju 3 let.</w:t>
            </w:r>
          </w:p>
        </w:tc>
      </w:tr>
      <w:tr w:rsidR="006757C4" w14:paraId="026C5E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73314"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F5C82" w14:textId="77777777" w:rsidR="006757C4" w:rsidRDefault="00017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in dokazilo :</w:t>
            </w:r>
          </w:p>
          <w:tbl>
            <w:tblPr>
              <w:tblStyle w:val="NormalTablePHPDOCX"/>
              <w:tblW w:w="5000" w:type="pct"/>
              <w:tblLook w:val="04A0" w:firstRow="1" w:lastRow="0" w:firstColumn="1" w:lastColumn="0" w:noHBand="0" w:noVBand="1"/>
            </w:tblPr>
            <w:tblGrid>
              <w:gridCol w:w="7224"/>
            </w:tblGrid>
            <w:tr w:rsidR="006757C4" w14:paraId="5924400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159"/>
                  </w:tblGrid>
                  <w:tr w:rsidR="006757C4" w14:paraId="4CAC1652" w14:textId="77777777">
                    <w:tc>
                      <w:tcPr>
                        <w:tcW w:w="0" w:type="auto"/>
                        <w:tcMar>
                          <w:top w:w="0" w:type="auto"/>
                          <w:bottom w:w="0" w:type="auto"/>
                        </w:tcMar>
                      </w:tcPr>
                      <w:p w14:paraId="08BCC3B1" w14:textId="77777777" w:rsidR="006757C4" w:rsidRDefault="000179D3" w:rsidP="004F5A35">
                        <w:pPr>
                          <w:numPr>
                            <w:ilvl w:val="0"/>
                            <w:numId w:val="10"/>
                          </w:numPr>
                          <w:rPr>
                            <w:rFonts w:ascii="Arial" w:hAnsi="Arial" w:cs="Arial"/>
                            <w:color w:val="000000"/>
                            <w:sz w:val="18"/>
                            <w:szCs w:val="18"/>
                          </w:rPr>
                        </w:pPr>
                        <w:r>
                          <w:rPr>
                            <w:rFonts w:ascii="Arial" w:hAnsi="Arial" w:cs="Arial"/>
                            <w:color w:val="000000"/>
                            <w:position w:val="-2"/>
                            <w:sz w:val="18"/>
                            <w:szCs w:val="18"/>
                          </w:rPr>
                          <w:t>kopija dokazila proizvajalca o pooblaščenem servisu.</w:t>
                        </w:r>
                      </w:p>
                    </w:tc>
                  </w:tr>
                </w:tbl>
                <w:p w14:paraId="00E12A66" w14:textId="77777777" w:rsidR="006757C4" w:rsidRDefault="006757C4"/>
              </w:tc>
            </w:tr>
          </w:tbl>
          <w:p w14:paraId="5EB9367E" w14:textId="77777777" w:rsidR="006757C4" w:rsidRDefault="006757C4"/>
        </w:tc>
      </w:tr>
      <w:tr w:rsidR="006757C4" w14:paraId="4705D6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2C487"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A3062" w14:textId="77777777" w:rsidR="006757C4" w:rsidRDefault="000179D3">
            <w:pPr>
              <w:jc w:val="both"/>
              <w:textAlignment w:val="center"/>
            </w:pPr>
            <w:r>
              <w:rPr>
                <w:rFonts w:ascii="Arial" w:hAnsi="Arial" w:cs="Arial"/>
                <w:color w:val="000000"/>
                <w:position w:val="-2"/>
                <w:sz w:val="18"/>
                <w:szCs w:val="18"/>
              </w:rPr>
              <w:t> </w:t>
            </w:r>
          </w:p>
          <w:p w14:paraId="2ADEF911" w14:textId="77777777" w:rsidR="006757C4" w:rsidRDefault="000179D3">
            <w:r>
              <w:rPr>
                <w:rFonts w:ascii="Arial" w:hAnsi="Arial" w:cs="Arial"/>
                <w:color w:val="000000"/>
                <w:position w:val="-2"/>
                <w:sz w:val="18"/>
                <w:szCs w:val="18"/>
              </w:rPr>
              <w:t xml:space="preserve"> /</w:t>
            </w:r>
          </w:p>
        </w:tc>
      </w:tr>
      <w:tr w:rsidR="006757C4" w14:paraId="1EC690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DC225"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DD1CB"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3436361C"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57C4" w14:paraId="43693A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27382"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62210"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74357F80" w14:textId="77777777" w:rsidR="006757C4" w:rsidRDefault="000179D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6F5203B" w14:textId="77777777" w:rsidR="006757C4" w:rsidRDefault="006757C4"/>
    <w:p w14:paraId="242786BC" w14:textId="77777777" w:rsidR="008159B2" w:rsidRDefault="008159B2"/>
    <w:p w14:paraId="1561531D" w14:textId="77777777" w:rsidR="008159B2" w:rsidRDefault="008159B2"/>
    <w:p w14:paraId="093925F2" w14:textId="77777777" w:rsidR="008159B2" w:rsidRDefault="008159B2"/>
    <w:tbl>
      <w:tblPr>
        <w:tblStyle w:val="NormalTablePHPDOCX"/>
        <w:tblW w:w="9300" w:type="dxa"/>
        <w:tblInd w:w="108" w:type="dxa"/>
        <w:tblLook w:val="04A0" w:firstRow="1" w:lastRow="0" w:firstColumn="1" w:lastColumn="0" w:noHBand="0" w:noVBand="1"/>
      </w:tblPr>
      <w:tblGrid>
        <w:gridCol w:w="1860"/>
        <w:gridCol w:w="7440"/>
      </w:tblGrid>
      <w:tr w:rsidR="006757C4" w14:paraId="7636F28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4E23CF7" w14:textId="10E31BA2" w:rsidR="006757C4" w:rsidRDefault="000179D3">
            <w:pPr>
              <w:jc w:val="center"/>
            </w:pPr>
            <w:r>
              <w:rPr>
                <w:rFonts w:ascii="Arial" w:hAnsi="Arial" w:cs="Arial"/>
                <w:b/>
                <w:bCs/>
                <w:color w:val="FFFFFF"/>
                <w:position w:val="-2"/>
                <w:sz w:val="18"/>
                <w:szCs w:val="18"/>
              </w:rPr>
              <w:lastRenderedPageBreak/>
              <w:t xml:space="preserve">POGOJ </w:t>
            </w:r>
            <w:r w:rsidR="008159B2">
              <w:rPr>
                <w:rFonts w:ascii="Arial" w:hAnsi="Arial" w:cs="Arial"/>
                <w:b/>
                <w:bCs/>
                <w:color w:val="FFFFFF"/>
                <w:position w:val="-2"/>
                <w:sz w:val="18"/>
                <w:szCs w:val="18"/>
              </w:rPr>
              <w:t>9</w:t>
            </w:r>
            <w:r>
              <w:rPr>
                <w:rFonts w:ascii="Arial" w:hAnsi="Arial" w:cs="Arial"/>
                <w:b/>
                <w:bCs/>
                <w:color w:val="FFFFFF"/>
                <w:position w:val="-2"/>
                <w:sz w:val="18"/>
                <w:szCs w:val="18"/>
              </w:rPr>
              <w:br/>
              <w:t>Zanesljivost, izkušnje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9BF27" w14:textId="77777777" w:rsidR="006757C4" w:rsidRDefault="000179D3">
            <w:pPr>
              <w:spacing w:before="135" w:after="135"/>
              <w:jc w:val="both"/>
              <w:textAlignment w:val="center"/>
            </w:pPr>
            <w:r>
              <w:rPr>
                <w:rFonts w:ascii="Arial" w:hAnsi="Arial" w:cs="Arial"/>
                <w:color w:val="000000"/>
                <w:position w:val="-2"/>
                <w:sz w:val="18"/>
                <w:szCs w:val="18"/>
              </w:rPr>
              <w:t>Ponudnik mora biti zanesljiv, sposoben upravljanja, imeti izkušnje, ugled in zaposlene, ki so sposobni izvesti vse dobave blaga in izvedbe storitev, ki so predmet tega naročila, znotraj posameznega  sklopa, ki ga ponudnik ponuja. Ponudniku v zadnjih 12 mesecih ni nihče od naročnikov odpovedal pogodbenega razmerja s področja tega razpisa zaradi neizpolnjevanja pogodbenih obveznosti. Ponudnik tudi razpolaga z zadostnimi tehničnimi zmogljivostmi za izvedbo javnega naročila.</w:t>
            </w:r>
          </w:p>
        </w:tc>
      </w:tr>
      <w:tr w:rsidR="006757C4" w14:paraId="2935D7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37AE4" w14:textId="77777777" w:rsidR="006757C4" w:rsidRDefault="00017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E3FE3" w14:textId="77777777" w:rsidR="006757C4" w:rsidRDefault="00017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6757C4" w14:paraId="0F9251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A1961" w14:textId="77777777" w:rsidR="006757C4" w:rsidRDefault="00017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C474C" w14:textId="77777777" w:rsidR="006757C4" w:rsidRDefault="000179D3">
            <w:pPr>
              <w:jc w:val="both"/>
              <w:textAlignment w:val="center"/>
            </w:pPr>
            <w:r>
              <w:rPr>
                <w:rFonts w:ascii="Arial" w:hAnsi="Arial" w:cs="Arial"/>
                <w:color w:val="000000"/>
                <w:position w:val="-2"/>
                <w:sz w:val="18"/>
                <w:szCs w:val="18"/>
              </w:rPr>
              <w:t> </w:t>
            </w:r>
          </w:p>
          <w:p w14:paraId="5E481D21" w14:textId="77777777" w:rsidR="006757C4" w:rsidRDefault="000179D3">
            <w:r>
              <w:rPr>
                <w:rFonts w:ascii="Arial" w:hAnsi="Arial" w:cs="Arial"/>
                <w:color w:val="000000"/>
                <w:position w:val="-2"/>
                <w:sz w:val="18"/>
                <w:szCs w:val="18"/>
              </w:rPr>
              <w:t xml:space="preserve"> /</w:t>
            </w:r>
          </w:p>
        </w:tc>
      </w:tr>
      <w:tr w:rsidR="006757C4" w14:paraId="124E14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A1FDB" w14:textId="77777777" w:rsidR="006757C4" w:rsidRDefault="00017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851FB3"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4D1DFBB4" w14:textId="77777777" w:rsidR="006757C4" w:rsidRDefault="00017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57C4" w14:paraId="543B58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422E7" w14:textId="77777777" w:rsidR="006757C4" w:rsidRDefault="00017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BDAF9" w14:textId="77777777" w:rsidR="006757C4" w:rsidRDefault="000179D3">
            <w:pPr>
              <w:spacing w:before="135" w:after="135"/>
              <w:jc w:val="both"/>
              <w:textAlignment w:val="center"/>
            </w:pPr>
            <w:r>
              <w:rPr>
                <w:rFonts w:ascii="Arial" w:hAnsi="Arial" w:cs="Arial"/>
                <w:color w:val="000000"/>
                <w:position w:val="-2"/>
                <w:sz w:val="18"/>
                <w:szCs w:val="18"/>
              </w:rPr>
              <w:t>MORAJO izpolnjevati pogoj</w:t>
            </w:r>
          </w:p>
          <w:p w14:paraId="734C613D" w14:textId="77777777" w:rsidR="006757C4" w:rsidRDefault="000179D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3C86D55" w14:textId="77777777" w:rsidR="006757C4" w:rsidRDefault="006757C4">
      <w:pPr>
        <w:sectPr w:rsidR="006757C4" w:rsidSect="00D931BF">
          <w:pgSz w:w="11906" w:h="16838"/>
          <w:pgMar w:top="1418" w:right="1418" w:bottom="1418" w:left="1418" w:header="567" w:footer="680" w:gutter="0"/>
          <w:cols w:space="708"/>
          <w:docGrid w:linePitch="360"/>
        </w:sectPr>
      </w:pPr>
    </w:p>
    <w:p w14:paraId="3B171678" w14:textId="77777777" w:rsidR="000179D3" w:rsidRPr="00141928" w:rsidRDefault="000179D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6757C4" w14:paraId="60DA7730" w14:textId="77777777">
        <w:tc>
          <w:tcPr>
            <w:tcW w:w="0" w:type="auto"/>
            <w:shd w:val="clear" w:color="auto" w:fill="000000"/>
            <w:tcMar>
              <w:top w:w="150" w:type="dxa"/>
              <w:bottom w:w="150" w:type="dxa"/>
            </w:tcMar>
            <w:vAlign w:val="center"/>
          </w:tcPr>
          <w:p w14:paraId="7FC5C318" w14:textId="77777777" w:rsidR="006757C4" w:rsidRDefault="000179D3">
            <w:pPr>
              <w:jc w:val="center"/>
            </w:pPr>
            <w:r>
              <w:rPr>
                <w:rFonts w:ascii="Arial" w:hAnsi="Arial" w:cs="Arial"/>
                <w:b/>
                <w:bCs/>
                <w:color w:val="FFFFFF"/>
                <w:position w:val="-2"/>
                <w:sz w:val="18"/>
                <w:szCs w:val="18"/>
                <w:shd w:val="clear" w:color="auto" w:fill="000000"/>
              </w:rPr>
              <w:t>Zavarovanje za dobro izvedbo</w:t>
            </w:r>
          </w:p>
        </w:tc>
      </w:tr>
    </w:tbl>
    <w:p w14:paraId="381B55DD" w14:textId="77777777" w:rsidR="006757C4" w:rsidRDefault="000179D3">
      <w:pPr>
        <w:spacing w:before="225" w:after="225" w:line="240" w:lineRule="auto"/>
        <w:jc w:val="both"/>
      </w:pPr>
      <w:r>
        <w:rPr>
          <w:rFonts w:ascii="Arial" w:hAnsi="Arial" w:cs="Arial"/>
          <w:color w:val="000000"/>
          <w:sz w:val="18"/>
          <w:szCs w:val="18"/>
        </w:rPr>
        <w:t>Instrument zavarovanja: bančna garancija / kavcijsko zavarovanje</w:t>
      </w:r>
    </w:p>
    <w:p w14:paraId="0BB9C892" w14:textId="77777777" w:rsidR="006757C4" w:rsidRDefault="000179D3">
      <w:pPr>
        <w:spacing w:before="225" w:after="225" w:line="240" w:lineRule="auto"/>
        <w:jc w:val="both"/>
      </w:pPr>
      <w:r>
        <w:rPr>
          <w:rFonts w:ascii="Arial" w:hAnsi="Arial" w:cs="Arial"/>
          <w:color w:val="000000"/>
          <w:sz w:val="18"/>
          <w:szCs w:val="18"/>
        </w:rPr>
        <w:t>Višina zavarovanja: najmanj 10,00 % pogodbene vrednosti z DDV</w:t>
      </w:r>
    </w:p>
    <w:p w14:paraId="71502EE0" w14:textId="77777777" w:rsidR="006757C4" w:rsidRDefault="000179D3">
      <w:pPr>
        <w:spacing w:before="225" w:after="225" w:line="240" w:lineRule="auto"/>
        <w:jc w:val="both"/>
      </w:pPr>
      <w:r>
        <w:rPr>
          <w:rFonts w:ascii="Arial" w:hAnsi="Arial" w:cs="Arial"/>
          <w:color w:val="000000"/>
          <w:sz w:val="18"/>
          <w:szCs w:val="18"/>
        </w:rPr>
        <w:t>Čas veljavnosti: še 1 teden po izteku veljavnosti pogodbe</w:t>
      </w:r>
    </w:p>
    <w:p w14:paraId="2C233D2A" w14:textId="77777777" w:rsidR="006757C4" w:rsidRDefault="000179D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5EEE3C6A" w14:textId="77777777" w:rsidR="006757C4" w:rsidRDefault="006757C4">
      <w:pPr>
        <w:sectPr w:rsidR="006757C4" w:rsidSect="00D931BF">
          <w:pgSz w:w="11906" w:h="16838"/>
          <w:pgMar w:top="1418" w:right="1418" w:bottom="1418" w:left="1418" w:header="567" w:footer="680" w:gutter="0"/>
          <w:cols w:space="708"/>
          <w:docGrid w:linePitch="360"/>
        </w:sectPr>
      </w:pPr>
    </w:p>
    <w:p w14:paraId="74908546" w14:textId="77777777" w:rsidR="000179D3" w:rsidRPr="00A207D9" w:rsidRDefault="000179D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755B54E" w14:textId="77777777" w:rsidR="000179D3" w:rsidRDefault="000179D3"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6757C4" w14:paraId="0DAA74E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195A4F" w14:textId="77777777" w:rsidR="006757C4" w:rsidRDefault="000179D3">
            <w:r>
              <w:rPr>
                <w:rFonts w:ascii="Arial" w:hAnsi="Arial" w:cs="Arial"/>
                <w:b/>
                <w:bCs/>
                <w:color w:val="000000"/>
                <w:position w:val="-2"/>
                <w:sz w:val="18"/>
                <w:szCs w:val="18"/>
                <w:shd w:val="clear" w:color="auto" w:fill="FFFFFF"/>
              </w:rPr>
              <w:t>Splošne specifikacije</w:t>
            </w:r>
          </w:p>
        </w:tc>
      </w:tr>
    </w:tbl>
    <w:p w14:paraId="5F535A1E" w14:textId="77777777" w:rsidR="006757C4" w:rsidRDefault="000179D3">
      <w:pPr>
        <w:spacing w:before="225" w:after="225" w:line="240" w:lineRule="auto"/>
        <w:jc w:val="both"/>
      </w:pPr>
      <w:r>
        <w:rPr>
          <w:rFonts w:ascii="Arial" w:hAnsi="Arial" w:cs="Arial"/>
          <w:color w:val="000000"/>
          <w:sz w:val="18"/>
          <w:szCs w:val="18"/>
        </w:rPr>
        <w:t xml:space="preserve">Ponudnik mora poleg upoštevanja določil Zakona o medicinskih pripomočkih (Uradni list RS, št. RS, št. 98/09 in 112/21-ZNUPZ; v nadaljevanju: ZMedPri) upoštevati tudi določila </w:t>
      </w:r>
      <w:hyperlink r:id="rId12" w:history="1">
        <w:r>
          <w:rPr>
            <w:rFonts w:ascii="Arial" w:hAnsi="Arial" w:cs="Arial"/>
            <w:color w:val="0000CC"/>
            <w:sz w:val="18"/>
            <w:szCs w:val="18"/>
            <w:u w:val="single"/>
          </w:rPr>
          <w:t>Uredbe (EU) 2017/745</w:t>
        </w:r>
      </w:hyperlink>
      <w:r>
        <w:rPr>
          <w:rFonts w:ascii="Arial" w:hAnsi="Arial" w:cs="Arial"/>
          <w:color w:val="000000"/>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3" w:history="1">
        <w:r>
          <w:rPr>
            <w:rFonts w:ascii="Arial" w:hAnsi="Arial" w:cs="Arial"/>
            <w:color w:val="0000CC"/>
            <w:sz w:val="18"/>
            <w:szCs w:val="18"/>
            <w:u w:val="single"/>
          </w:rPr>
          <w:t>Uredbe (EU) 2017/74</w:t>
        </w:r>
      </w:hyperlink>
      <w:r>
        <w:rPr>
          <w:rFonts w:ascii="Arial" w:hAnsi="Arial" w:cs="Arial"/>
          <w:color w:val="000000"/>
          <w:sz w:val="18"/>
          <w:szCs w:val="18"/>
        </w:rPr>
        <w:t>6 Evropskega parlamenta in Sveta z dne 5. aprila 2017 o in vitro medicinskih pripomočkih ter razveljavitvi direktive Sveta 98/79/ES in Sklepa Komisije 2010/227/EU (UL L št. 117 z dne 5. 5. 2017; v nadaljevanju: IVDR). Izbrani ponudnik bo moral ob podpisu pogodbe naročniku (vodji laboratorija) izročiti veljavne CE certifikate za analizatorje in ves pripadajoči material, ki zapade pod zahteve zgoraj navedenih uredb/ direktiv.</w:t>
      </w:r>
    </w:p>
    <w:p w14:paraId="1BB52471" w14:textId="479E9AD2" w:rsidR="006757C4" w:rsidRDefault="000179D3">
      <w:pPr>
        <w:spacing w:before="225" w:after="225" w:line="240" w:lineRule="auto"/>
        <w:jc w:val="both"/>
      </w:pPr>
      <w:r>
        <w:rPr>
          <w:rFonts w:ascii="Arial" w:hAnsi="Arial" w:cs="Arial"/>
          <w:color w:val="000000"/>
          <w:sz w:val="18"/>
          <w:szCs w:val="18"/>
        </w:rPr>
        <w:t>Naročnik je v Predračunu seznamu razpisanega blaga/storitev nav</w:t>
      </w:r>
      <w:r w:rsidR="005A0B72">
        <w:rPr>
          <w:rFonts w:ascii="Arial" w:hAnsi="Arial" w:cs="Arial"/>
          <w:color w:val="000000"/>
          <w:sz w:val="18"/>
          <w:szCs w:val="18"/>
        </w:rPr>
        <w:t>edel</w:t>
      </w:r>
      <w:r>
        <w:rPr>
          <w:rFonts w:ascii="Arial" w:hAnsi="Arial" w:cs="Arial"/>
          <w:color w:val="000000"/>
          <w:sz w:val="18"/>
          <w:szCs w:val="18"/>
        </w:rPr>
        <w:t xml:space="preserve"> okvirne 3 letne količine. V okviru posamezne skupine preiskav, mora ponudnik v ceni posamezne preiskave ponujati:</w:t>
      </w:r>
    </w:p>
    <w:tbl>
      <w:tblPr>
        <w:tblStyle w:val="NormalTablePHPDOCX"/>
        <w:tblW w:w="5000" w:type="pct"/>
        <w:tblInd w:w="108" w:type="dxa"/>
        <w:tblLook w:val="04A0" w:firstRow="1" w:lastRow="0" w:firstColumn="1" w:lastColumn="0" w:noHBand="0" w:noVBand="1"/>
      </w:tblPr>
      <w:tblGrid>
        <w:gridCol w:w="9070"/>
      </w:tblGrid>
      <w:tr w:rsidR="006757C4" w14:paraId="24E6E04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6757C4" w14:paraId="65BB825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6757C4" w14:paraId="123ED96D" w14:textId="77777777">
                    <w:tc>
                      <w:tcPr>
                        <w:tcW w:w="0" w:type="auto"/>
                        <w:tcMar>
                          <w:top w:w="0" w:type="auto"/>
                          <w:bottom w:w="0" w:type="auto"/>
                        </w:tcMar>
                      </w:tcPr>
                      <w:p w14:paraId="0F43B9FA" w14:textId="62F39DFB" w:rsidR="006757C4" w:rsidRDefault="000179D3" w:rsidP="004F5A35">
                        <w:pPr>
                          <w:numPr>
                            <w:ilvl w:val="0"/>
                            <w:numId w:val="11"/>
                          </w:numPr>
                          <w:rPr>
                            <w:rFonts w:ascii="Arial" w:hAnsi="Arial" w:cs="Arial"/>
                            <w:color w:val="000000"/>
                            <w:sz w:val="18"/>
                            <w:szCs w:val="18"/>
                          </w:rPr>
                        </w:pPr>
                        <w:r>
                          <w:rPr>
                            <w:rFonts w:ascii="Arial" w:hAnsi="Arial" w:cs="Arial"/>
                            <w:color w:val="000000"/>
                            <w:position w:val="-2"/>
                            <w:sz w:val="18"/>
                            <w:szCs w:val="18"/>
                          </w:rPr>
                          <w:t>Brezplačno uporabo pripadajoče opreme -   2</w:t>
                        </w:r>
                        <w:r w:rsidR="0073695D">
                          <w:rPr>
                            <w:rFonts w:ascii="Arial" w:hAnsi="Arial" w:cs="Arial"/>
                            <w:color w:val="000000"/>
                            <w:position w:val="-2"/>
                            <w:sz w:val="18"/>
                            <w:szCs w:val="18"/>
                          </w:rPr>
                          <w:t xml:space="preserve"> identična nova analizatorja </w:t>
                        </w:r>
                        <w:r w:rsidR="00E91F74">
                          <w:rPr>
                            <w:rFonts w:ascii="Arial" w:hAnsi="Arial" w:cs="Arial"/>
                            <w:color w:val="000000"/>
                            <w:position w:val="-2"/>
                            <w:sz w:val="18"/>
                            <w:szCs w:val="18"/>
                          </w:rPr>
                          <w:t>.</w:t>
                        </w:r>
                      </w:p>
                      <w:p w14:paraId="344264C4" w14:textId="77777777" w:rsidR="006757C4" w:rsidRDefault="000179D3" w:rsidP="004F5A35">
                        <w:pPr>
                          <w:numPr>
                            <w:ilvl w:val="0"/>
                            <w:numId w:val="11"/>
                          </w:numPr>
                          <w:rPr>
                            <w:rFonts w:ascii="Arial" w:hAnsi="Arial" w:cs="Arial"/>
                            <w:color w:val="000000"/>
                            <w:sz w:val="18"/>
                            <w:szCs w:val="18"/>
                          </w:rPr>
                        </w:pPr>
                        <w:r>
                          <w:rPr>
                            <w:rFonts w:ascii="Arial" w:hAnsi="Arial" w:cs="Arial"/>
                            <w:color w:val="000000"/>
                            <w:position w:val="-2"/>
                            <w:sz w:val="18"/>
                            <w:szCs w:val="18"/>
                          </w:rPr>
                          <w:t>Redno preventivno vzdrževanje po navodilih proizvajalca in odpravo napak, okvar na analizatorjih, skupaj s potrebnimi nadomestnimi, rezervnimi deli in vsemi povezanimi stroški: del, km,… (v ceni preiskave mora biti zajeto celovito vzdrževanje brez dodatnih stroškov za naročnika),</w:t>
                        </w:r>
                      </w:p>
                      <w:p w14:paraId="72208ED6" w14:textId="77777777" w:rsidR="006757C4" w:rsidRDefault="000179D3" w:rsidP="004F5A35">
                        <w:pPr>
                          <w:numPr>
                            <w:ilvl w:val="0"/>
                            <w:numId w:val="11"/>
                          </w:numPr>
                          <w:rPr>
                            <w:rFonts w:ascii="Arial" w:hAnsi="Arial" w:cs="Arial"/>
                            <w:color w:val="000000"/>
                            <w:sz w:val="18"/>
                            <w:szCs w:val="18"/>
                          </w:rPr>
                        </w:pPr>
                        <w:r>
                          <w:rPr>
                            <w:rFonts w:ascii="Arial" w:hAnsi="Arial" w:cs="Arial"/>
                            <w:color w:val="000000"/>
                            <w:position w:val="-2"/>
                            <w:sz w:val="18"/>
                            <w:szCs w:val="18"/>
                          </w:rPr>
                          <w:t>Priklop analizatorjev na inštalacije naročnika pa tudi na naročnikov laboratorijski program LABIS,</w:t>
                        </w:r>
                      </w:p>
                      <w:p w14:paraId="6614AD90" w14:textId="77777777" w:rsidR="006757C4" w:rsidRDefault="000179D3" w:rsidP="004F5A35">
                        <w:pPr>
                          <w:numPr>
                            <w:ilvl w:val="0"/>
                            <w:numId w:val="11"/>
                          </w:numPr>
                          <w:rPr>
                            <w:rFonts w:ascii="Arial" w:hAnsi="Arial" w:cs="Arial"/>
                            <w:color w:val="000000"/>
                            <w:sz w:val="18"/>
                            <w:szCs w:val="18"/>
                          </w:rPr>
                        </w:pPr>
                        <w:r>
                          <w:rPr>
                            <w:rFonts w:ascii="Arial" w:hAnsi="Arial" w:cs="Arial"/>
                            <w:color w:val="000000"/>
                            <w:position w:val="-2"/>
                            <w:sz w:val="18"/>
                            <w:szCs w:val="18"/>
                          </w:rPr>
                          <w:t>Ves potreben potrošni in podporni material za izvedbo razpisanih preiskav (ponudnik v predračun Obr-8a vnese ceno/EM razpisane preiskave, v ponudbeni dokumentaciji pa predloži lasten predračun pdf in prilogo k predračunu - xls tabelo, na katerem natančno specificira vse vrste potrošnega materiala (skupaj s predvidenimi 3 letnimi količinami), potrebnega za izvedbo razpisanih vrst preiskav ter navedbo cen/EM in vrednosti glede na 3 letne količine, kar bo naročniku v primeru izbora ponudnika služilo kot podlaga za naročanje materiala. V kolikor ponudnik kakega materiala, ki bo kakorkoli potreben za izvajanje preiskav v 3 letnem obdobju ni predvidel in specificiral na tej tabeli prilogi ali pa ga ne bo predvidel v zadostni količini za razpisano skupino preiskav, ter posledično vrednost tega materiala ni upoštevana v skupni vrednosti sklopa.podsklopa, ki je podvržena merilu za izbor, bo moral ponudnik ta material, v primeru izbire, zagotoviti naročniku v tem obdobju brezplačno! Skupna vrednost priloge xls za posamezni sklop se mora ujemati s skupno vrednostjo preiskav predmetnega sklopa, navedeno na obrazcu Predračuna - Seznama razpisanega blaga ali storitev (Obr-8a)! </w:t>
                        </w:r>
                      </w:p>
                      <w:p w14:paraId="42535709" w14:textId="77777777" w:rsidR="006757C4" w:rsidRDefault="000179D3" w:rsidP="004F5A35">
                        <w:pPr>
                          <w:numPr>
                            <w:ilvl w:val="0"/>
                            <w:numId w:val="11"/>
                          </w:numPr>
                          <w:rPr>
                            <w:rFonts w:ascii="Arial" w:hAnsi="Arial" w:cs="Arial"/>
                            <w:color w:val="000000"/>
                            <w:sz w:val="18"/>
                            <w:szCs w:val="18"/>
                          </w:rPr>
                        </w:pPr>
                        <w:r>
                          <w:rPr>
                            <w:rFonts w:ascii="Arial" w:hAnsi="Arial" w:cs="Arial"/>
                            <w:color w:val="000000"/>
                            <w:position w:val="-2"/>
                            <w:sz w:val="18"/>
                            <w:szCs w:val="18"/>
                          </w:rPr>
                          <w:t>ponudnik mora v sklopu cene preiskav upoštevati tudi ves potreben potrošni material za validacijo - ta material bo moral izbrani ponudnik »brezplačno« dostaviti naročniku ob dostavi, montaži in zagonu (velja v primeru, da bo izbran ponudnik z analizatorjem, ki ga naročnik še ne uporablja);</w:t>
                        </w:r>
                      </w:p>
                    </w:tc>
                  </w:tr>
                </w:tbl>
                <w:p w14:paraId="1027E652" w14:textId="77777777" w:rsidR="006757C4" w:rsidRDefault="006757C4"/>
              </w:tc>
            </w:tr>
          </w:tbl>
          <w:p w14:paraId="658470C3" w14:textId="77777777" w:rsidR="006757C4" w:rsidRDefault="006757C4"/>
        </w:tc>
      </w:tr>
    </w:tbl>
    <w:p w14:paraId="413E7A6A" w14:textId="31AC1732" w:rsidR="006757C4" w:rsidRDefault="000179D3">
      <w:pPr>
        <w:spacing w:before="225" w:after="225" w:line="240" w:lineRule="auto"/>
        <w:jc w:val="both"/>
      </w:pPr>
      <w:r>
        <w:rPr>
          <w:rFonts w:ascii="Arial" w:hAnsi="Arial" w:cs="Arial"/>
          <w:color w:val="000000"/>
          <w:sz w:val="18"/>
          <w:szCs w:val="18"/>
        </w:rPr>
        <w:t>Naročnik bo v primeru, da bodo izbrani ponudniki z analizatorji, ki jih naročnik še ne uporablja, te analizatorje uvajal sukcesivno v obdobju cca. 3 mesece od podpisa pogodbe. Kar pomeni, da bo z redno uporabo analizatorjev in naročanjem potrošnega materiala pričel po izvedeni validaciji - najkasneje v roku 3 mesecev od podpisa pogodbe. Navedeno je nujno zaradi prostorske stiske prostorov laboratorija naročnika, ki ne dopušča hkratne validacije (dvojnosti aparatur) za vse vrste analizatorjev.</w:t>
      </w:r>
    </w:p>
    <w:p w14:paraId="14EB007D" w14:textId="043BBD3D" w:rsidR="006757C4" w:rsidRDefault="000179D3">
      <w:pPr>
        <w:spacing w:before="225" w:after="225" w:line="240" w:lineRule="auto"/>
        <w:jc w:val="both"/>
      </w:pPr>
      <w:r>
        <w:rPr>
          <w:rFonts w:ascii="Arial" w:hAnsi="Arial" w:cs="Arial"/>
          <w:color w:val="000000"/>
          <w:sz w:val="18"/>
          <w:szCs w:val="18"/>
        </w:rPr>
        <w:t>Ponudnik za vsak sklop, ki ga ponuja pripravi lastno tabelo, kjer poleg vsake strokovne zahteve naročnika navede v katerem gradivu (katalog, prospektni material, tehnična dokumentacija) in na kateri strani gradiva je izkazano, da analizator, ki ga ponudnik ponuja v brezplačno uporabo naročniku (v primeru izbire) za čas trajanja pogodbe in nakupa pripadajočega potrošnega materiala, izpolnjuje vse strokovne zahteve naročnika.</w:t>
      </w:r>
    </w:p>
    <w:p w14:paraId="167E75EF" w14:textId="2265C842" w:rsidR="006757C4" w:rsidRDefault="000179D3">
      <w:pPr>
        <w:spacing w:before="225" w:after="225" w:line="240" w:lineRule="auto"/>
        <w:jc w:val="both"/>
      </w:pPr>
      <w:r>
        <w:rPr>
          <w:rFonts w:ascii="Arial" w:hAnsi="Arial" w:cs="Arial"/>
          <w:color w:val="000000"/>
          <w:sz w:val="18"/>
          <w:szCs w:val="18"/>
        </w:rPr>
        <w:t>Ostale zahteve</w:t>
      </w:r>
      <w:r w:rsidR="00E91F74">
        <w:rPr>
          <w:rFonts w:ascii="Arial" w:hAnsi="Arial" w:cs="Arial"/>
          <w:color w:val="000000"/>
          <w:sz w:val="18"/>
          <w:szCs w:val="18"/>
        </w:rPr>
        <w:t>:</w:t>
      </w:r>
    </w:p>
    <w:p w14:paraId="0C7EFFFC" w14:textId="77777777" w:rsidR="006757C4" w:rsidRDefault="000179D3">
      <w:pPr>
        <w:spacing w:before="225" w:after="225" w:line="240" w:lineRule="auto"/>
        <w:jc w:val="both"/>
      </w:pPr>
      <w:r>
        <w:rPr>
          <w:rFonts w:ascii="Arial" w:hAnsi="Arial" w:cs="Arial"/>
          <w:color w:val="000000"/>
          <w:sz w:val="18"/>
          <w:szCs w:val="18"/>
        </w:rPr>
        <w:t>1. Vsi ponujeni izdelki (reagenti in potrošni/podporni material) morajo biti v skladu z določili Zakona o medicinskih pripomočkih (Ur.l. 98/09).</w:t>
      </w:r>
    </w:p>
    <w:p w14:paraId="7F2F15D3" w14:textId="77777777" w:rsidR="006757C4" w:rsidRDefault="000179D3">
      <w:pPr>
        <w:spacing w:before="225" w:after="225" w:line="240" w:lineRule="auto"/>
        <w:jc w:val="both"/>
      </w:pPr>
      <w:r>
        <w:rPr>
          <w:rFonts w:ascii="Arial" w:hAnsi="Arial" w:cs="Arial"/>
          <w:color w:val="000000"/>
          <w:sz w:val="18"/>
          <w:szCs w:val="18"/>
        </w:rPr>
        <w:lastRenderedPageBreak/>
        <w:t>2. Primarna in zunanja ovojnina (osnovno pakiranje) mora vsebovati naslednje podatke: naziv blaga, naziv proizvajalca, oznako dimenzij, število kosov v osnovnem pakiranju, kataloško številko in črtno kodo in serijsko številko artikla. Pri sterilnih izdelkih še: datum sterilizacije in rok trajanja izdelka. Mesto in smer odpiranja sterilnega artikla mora biti jasno označena.  Način pakiranja in vrsta ovojnine pri sterilnih zavitkih mora omogočati aseptično odpiranje (ovojnina se ne sme trgati, odpirati se mora na lepljenih delih,…).1. Vsi ponujeni izdelki morajo biti v skladu z določili Zakona o medicinskih pripomočkih (Ur.l. 98/09).</w:t>
      </w:r>
    </w:p>
    <w:p w14:paraId="4C653118" w14:textId="604B9AA4" w:rsidR="006757C4" w:rsidRDefault="00E91F74">
      <w:pPr>
        <w:spacing w:before="225" w:after="225" w:line="240" w:lineRule="auto"/>
        <w:jc w:val="both"/>
      </w:pPr>
      <w:r>
        <w:rPr>
          <w:rFonts w:ascii="Arial" w:hAnsi="Arial" w:cs="Arial"/>
          <w:color w:val="000000"/>
          <w:sz w:val="18"/>
          <w:szCs w:val="18"/>
        </w:rPr>
        <w:t xml:space="preserve">3. </w:t>
      </w:r>
      <w:r w:rsidR="000179D3">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 črtno kodo.</w:t>
      </w:r>
    </w:p>
    <w:p w14:paraId="61193FDB" w14:textId="77777777" w:rsidR="006757C4" w:rsidRDefault="000179D3">
      <w:pPr>
        <w:spacing w:before="225" w:after="225" w:line="240" w:lineRule="auto"/>
        <w:jc w:val="both"/>
      </w:pPr>
      <w:r>
        <w:rPr>
          <w:rFonts w:ascii="Arial" w:hAnsi="Arial" w:cs="Arial"/>
          <w:color w:val="000000"/>
          <w:sz w:val="18"/>
          <w:szCs w:val="18"/>
        </w:rPr>
        <w:t>4. Ponudnik bo moral v primeru izbire - vezano na analizatorje zagotoviti tudi:</w:t>
      </w:r>
    </w:p>
    <w:tbl>
      <w:tblPr>
        <w:tblStyle w:val="NormalTablePHPDOCX"/>
        <w:tblW w:w="5000" w:type="pct"/>
        <w:tblInd w:w="108" w:type="dxa"/>
        <w:tblLook w:val="04A0" w:firstRow="1" w:lastRow="0" w:firstColumn="1" w:lastColumn="0" w:noHBand="0" w:noVBand="1"/>
      </w:tblPr>
      <w:tblGrid>
        <w:gridCol w:w="9070"/>
      </w:tblGrid>
      <w:tr w:rsidR="006757C4" w14:paraId="7964CCA7"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6757C4" w14:paraId="5049E14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6757C4" w14:paraId="765E38E7" w14:textId="77777777">
                    <w:tc>
                      <w:tcPr>
                        <w:tcW w:w="0" w:type="auto"/>
                        <w:tcMar>
                          <w:top w:w="0" w:type="auto"/>
                          <w:bottom w:w="0" w:type="auto"/>
                        </w:tcMar>
                      </w:tcPr>
                      <w:p w14:paraId="20B3A21B" w14:textId="77777777" w:rsidR="006757C4" w:rsidRDefault="000179D3" w:rsidP="004F5A35">
                        <w:pPr>
                          <w:numPr>
                            <w:ilvl w:val="0"/>
                            <w:numId w:val="12"/>
                          </w:numPr>
                          <w:rPr>
                            <w:rFonts w:ascii="Arial" w:hAnsi="Arial" w:cs="Arial"/>
                            <w:color w:val="000000"/>
                            <w:sz w:val="18"/>
                            <w:szCs w:val="18"/>
                          </w:rPr>
                        </w:pPr>
                        <w:r>
                          <w:rPr>
                            <w:rFonts w:ascii="Arial" w:hAnsi="Arial" w:cs="Arial"/>
                            <w:color w:val="000000"/>
                            <w:position w:val="-2"/>
                            <w:sz w:val="18"/>
                            <w:szCs w:val="18"/>
                          </w:rPr>
                          <w:t>dobavo in namestitev opreme, ki je predmet ponudbe, ki bo ustrezala vsem tehničnim zahtevam, značilnostim in kakovosti iz razpisne dokumentacije naročnika;</w:t>
                        </w:r>
                      </w:p>
                      <w:p w14:paraId="265EAEB7" w14:textId="77777777" w:rsidR="006757C4" w:rsidRDefault="000179D3" w:rsidP="004F5A35">
                        <w:pPr>
                          <w:numPr>
                            <w:ilvl w:val="0"/>
                            <w:numId w:val="12"/>
                          </w:numPr>
                          <w:rPr>
                            <w:rFonts w:ascii="Arial" w:hAnsi="Arial" w:cs="Arial"/>
                            <w:color w:val="000000"/>
                            <w:sz w:val="18"/>
                            <w:szCs w:val="18"/>
                          </w:rPr>
                        </w:pPr>
                        <w:r>
                          <w:rPr>
                            <w:rFonts w:ascii="Arial" w:hAnsi="Arial" w:cs="Arial"/>
                            <w:color w:val="000000"/>
                            <w:position w:val="-2"/>
                            <w:sz w:val="18"/>
                            <w:szCs w:val="18"/>
                          </w:rPr>
                          <w:t>dostavo: dostavo analizatorjev na dogovorjeno mesto in njihovo namestitev v roku 30 dni po pozivu naročnika;</w:t>
                        </w:r>
                      </w:p>
                      <w:p w14:paraId="19617235" w14:textId="77777777" w:rsidR="006757C4" w:rsidRDefault="000179D3" w:rsidP="004F5A35">
                        <w:pPr>
                          <w:numPr>
                            <w:ilvl w:val="0"/>
                            <w:numId w:val="12"/>
                          </w:numPr>
                          <w:rPr>
                            <w:rFonts w:ascii="Arial" w:hAnsi="Arial" w:cs="Arial"/>
                            <w:color w:val="000000"/>
                            <w:sz w:val="18"/>
                            <w:szCs w:val="18"/>
                          </w:rPr>
                        </w:pPr>
                        <w:r>
                          <w:rPr>
                            <w:rFonts w:ascii="Arial" w:hAnsi="Arial" w:cs="Arial"/>
                            <w:color w:val="000000"/>
                            <w:position w:val="-2"/>
                            <w:sz w:val="18"/>
                            <w:szCs w:val="18"/>
                          </w:rPr>
                          <w:t>odvoz transportne in ostale embalaže in čiščenje prostorov: neposredno po opravljeni namestitvi oz. najkasneje v roku 2 delovnih dni od zaključene namestitve bo moral ponudnik na lastne stroške iz prostorov, kjer je bila opravljena namestitev dobavljenih analizatorjev odstraniti in odpeljati vso transportno embalažo, ves odvečni material, uporabljen pri namestitvi, vse smeti, ki bodo nastale pri namestitvi, ter drugi odpadni material, povezan z namestitvijo, pa tudi očistiti prostore, v katerih bo opravljena namestitev;</w:t>
                        </w:r>
                      </w:p>
                      <w:p w14:paraId="4A6718EB" w14:textId="77777777" w:rsidR="006757C4" w:rsidRDefault="000179D3" w:rsidP="004F5A35">
                        <w:pPr>
                          <w:numPr>
                            <w:ilvl w:val="0"/>
                            <w:numId w:val="12"/>
                          </w:numPr>
                          <w:rPr>
                            <w:rFonts w:ascii="Arial" w:hAnsi="Arial" w:cs="Arial"/>
                            <w:color w:val="000000"/>
                            <w:sz w:val="18"/>
                            <w:szCs w:val="18"/>
                          </w:rPr>
                        </w:pPr>
                        <w:r>
                          <w:rPr>
                            <w:rFonts w:ascii="Arial" w:hAnsi="Arial" w:cs="Arial"/>
                            <w:color w:val="000000"/>
                            <w:position w:val="-2"/>
                            <w:sz w:val="18"/>
                            <w:szCs w:val="18"/>
                          </w:rPr>
                          <w:t>popravilo naročnikove opreme in prostorov, ki se bi poškodovali ob dostavi in montaži analizatorjev: po zaključeni namestitvi izvesti oz. poskrbeti za izvedbo popravil pohištvene opreme in prostorov bolnišnice, ki se bo morebiti ob namestitvi poškodovala;</w:t>
                        </w:r>
                      </w:p>
                      <w:p w14:paraId="7033DC04" w14:textId="77777777" w:rsidR="006757C4" w:rsidRDefault="000179D3" w:rsidP="004F5A35">
                        <w:pPr>
                          <w:numPr>
                            <w:ilvl w:val="0"/>
                            <w:numId w:val="12"/>
                          </w:numPr>
                          <w:rPr>
                            <w:rFonts w:ascii="Arial" w:hAnsi="Arial" w:cs="Arial"/>
                            <w:color w:val="000000"/>
                            <w:sz w:val="18"/>
                            <w:szCs w:val="18"/>
                          </w:rPr>
                        </w:pPr>
                        <w:r>
                          <w:rPr>
                            <w:rFonts w:ascii="Arial" w:hAnsi="Arial" w:cs="Arial"/>
                            <w:color w:val="000000"/>
                            <w:position w:val="-2"/>
                            <w:sz w:val="18"/>
                            <w:szCs w:val="18"/>
                          </w:rPr>
                          <w:t>odzivni čas serviserja največ 2 uri po prijavi napake/okvare s strani pooblaščene osebe naročnika in odpravo napake največ 24 ur od vzpostavitve kontakta. Če napaka ni v tem času odpravljena, bo moral ponudnik brezplačno zagotoviti kakovosten nadomestni analizator, v kolikor bi naročnik to zahteval.</w:t>
                        </w:r>
                      </w:p>
                      <w:p w14:paraId="108C6DD5" w14:textId="77777777" w:rsidR="006757C4" w:rsidRDefault="000179D3" w:rsidP="004F5A35">
                        <w:pPr>
                          <w:numPr>
                            <w:ilvl w:val="0"/>
                            <w:numId w:val="12"/>
                          </w:numPr>
                          <w:rPr>
                            <w:rFonts w:ascii="Arial" w:hAnsi="Arial" w:cs="Arial"/>
                            <w:color w:val="000000"/>
                            <w:sz w:val="18"/>
                            <w:szCs w:val="18"/>
                          </w:rPr>
                        </w:pPr>
                        <w:r>
                          <w:rPr>
                            <w:rFonts w:ascii="Arial" w:hAnsi="Arial" w:cs="Arial"/>
                            <w:color w:val="000000"/>
                            <w:position w:val="-2"/>
                            <w:sz w:val="18"/>
                            <w:szCs w:val="18"/>
                          </w:rPr>
                          <w:t>izročitev vseh dokumentov, ki se nanašajo na dobavljeno opremo v brezplačno uporabo- izjava o skladnosti, CE certifikat, atesti, navodila za uporabo, navodila za vzdrževanje in ostalo. Dokumenti bodo v slovenskem jeziku, razen izjave o skladnosti, CE certifikata in atestov, ki so lahko v angleškem jeziku. </w:t>
                        </w:r>
                      </w:p>
                    </w:tc>
                  </w:tr>
                </w:tbl>
                <w:p w14:paraId="17B9DC6C" w14:textId="77777777" w:rsidR="006757C4" w:rsidRDefault="006757C4"/>
              </w:tc>
            </w:tr>
          </w:tbl>
          <w:p w14:paraId="3D54CDB7" w14:textId="77777777" w:rsidR="006757C4" w:rsidRDefault="006757C4"/>
        </w:tc>
      </w:tr>
    </w:tbl>
    <w:p w14:paraId="2B0C2771" w14:textId="00DE759C" w:rsidR="006757C4" w:rsidRDefault="000179D3">
      <w:pPr>
        <w:spacing w:before="225" w:after="225" w:line="240" w:lineRule="auto"/>
        <w:jc w:val="both"/>
      </w:pPr>
      <w:r>
        <w:rPr>
          <w:rFonts w:ascii="Arial" w:hAnsi="Arial" w:cs="Arial"/>
          <w:color w:val="000000"/>
          <w:sz w:val="18"/>
          <w:szCs w:val="18"/>
        </w:rPr>
        <w:t>5. V primeru okvare na ka</w:t>
      </w:r>
      <w:r w:rsidR="005A0B72">
        <w:rPr>
          <w:rFonts w:ascii="Arial" w:hAnsi="Arial" w:cs="Arial"/>
          <w:color w:val="000000"/>
          <w:sz w:val="18"/>
          <w:szCs w:val="18"/>
        </w:rPr>
        <w:t>terem</w:t>
      </w:r>
      <w:r>
        <w:rPr>
          <w:rFonts w:ascii="Arial" w:hAnsi="Arial" w:cs="Arial"/>
          <w:color w:val="000000"/>
          <w:sz w:val="18"/>
          <w:szCs w:val="18"/>
        </w:rPr>
        <w:t xml:space="preserve"> analizatorju (ali naročnikovem ali od izbranega ponudnika), ki bi zahtevale zamenjavo analizatorja, bo le-to zagotovil na lastne stroške ponudnik, pri čemer bo analizator zamenjal z istovrstnim analizatorjem, ki izpolnjuje vse zahteve iz razpisne dokumentacije, pripadajoči potrošni material pa ne sme biti dražji od potrošnega materiala za zamenjani analizator.</w:t>
      </w:r>
    </w:p>
    <w:tbl>
      <w:tblPr>
        <w:tblStyle w:val="NormalTablePHPDOCX"/>
        <w:tblW w:w="2500" w:type="pct"/>
        <w:tblInd w:w="108" w:type="dxa"/>
        <w:tblLook w:val="04A0" w:firstRow="1" w:lastRow="0" w:firstColumn="1" w:lastColumn="0" w:noHBand="0" w:noVBand="1"/>
      </w:tblPr>
      <w:tblGrid>
        <w:gridCol w:w="4529"/>
      </w:tblGrid>
      <w:tr w:rsidR="006757C4" w14:paraId="3E42CC4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51EECC" w14:textId="77777777" w:rsidR="006757C4" w:rsidRDefault="000179D3">
            <w:r>
              <w:rPr>
                <w:rFonts w:ascii="Arial" w:hAnsi="Arial" w:cs="Arial"/>
                <w:b/>
                <w:bCs/>
                <w:color w:val="000000"/>
                <w:position w:val="-2"/>
                <w:sz w:val="18"/>
                <w:szCs w:val="18"/>
                <w:shd w:val="clear" w:color="auto" w:fill="FFFFFF"/>
              </w:rPr>
              <w:t>Opis predmeta/postavke 1: BIOKEMIJA 2- KOAGULACIJA IN FIBRINOLIZA</w:t>
            </w:r>
          </w:p>
        </w:tc>
      </w:tr>
    </w:tbl>
    <w:p w14:paraId="23A43E54" w14:textId="77777777" w:rsidR="006757C4" w:rsidRDefault="000179D3">
      <w:pPr>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6757C4" w14:paraId="2BC4E4F0"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6757C4" w14:paraId="1C8538C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6757C4" w14:paraId="62975EDD" w14:textId="77777777">
                    <w:tc>
                      <w:tcPr>
                        <w:tcW w:w="0" w:type="auto"/>
                        <w:tcMar>
                          <w:top w:w="0" w:type="auto"/>
                          <w:bottom w:w="0" w:type="auto"/>
                        </w:tcMar>
                      </w:tcPr>
                      <w:p w14:paraId="6EF7D143" w14:textId="03FAFBA9"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 xml:space="preserve">Samostoječi </w:t>
                        </w:r>
                        <w:r w:rsidR="00E91F74">
                          <w:rPr>
                            <w:rFonts w:ascii="Arial" w:hAnsi="Arial" w:cs="Arial"/>
                            <w:color w:val="000000"/>
                            <w:position w:val="-2"/>
                            <w:sz w:val="18"/>
                            <w:szCs w:val="18"/>
                          </w:rPr>
                          <w:t xml:space="preserve">nov </w:t>
                        </w:r>
                        <w:r>
                          <w:rPr>
                            <w:rFonts w:ascii="Arial" w:hAnsi="Arial" w:cs="Arial"/>
                            <w:color w:val="000000"/>
                            <w:position w:val="-2"/>
                            <w:sz w:val="18"/>
                            <w:szCs w:val="18"/>
                          </w:rPr>
                          <w:t>sistem, popolnoma avtomatiziran, namizni</w:t>
                        </w:r>
                      </w:p>
                      <w:p w14:paraId="3423F2BF"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Koagulacijski analizator s fotooptičnim principom zaznavanja strdka.</w:t>
                        </w:r>
                      </w:p>
                      <w:p w14:paraId="62246985"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Vrsta vzorca: plazma (Na-citrat).</w:t>
                        </w:r>
                      </w:p>
                      <w:p w14:paraId="29F0EEE1"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Priklop in povezava na obstoječi LIS (dvosmerna komunikacija) na stroške ponudnika.</w:t>
                        </w:r>
                      </w:p>
                      <w:p w14:paraId="1B09063B"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Zmogljivost analizatorja mora biti vsaj 300 testov na uro (za PČ).</w:t>
                        </w:r>
                      </w:p>
                      <w:p w14:paraId="4440CCC4"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Imeti mora hlajen del za reagente s kapaciteto za določanje vsaj 20 različnih preiskav.</w:t>
                        </w:r>
                      </w:p>
                      <w:p w14:paraId="04FC520D"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Analizator mora avtomatsko prepoznati naložene reagente.</w:t>
                        </w:r>
                      </w:p>
                      <w:p w14:paraId="5EE45DD7"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Analizator mora zagotavljati avtomatično sledljivost reagentov (lot reagenta, rok uporabe).</w:t>
                        </w:r>
                      </w:p>
                      <w:p w14:paraId="79F0E5E1" w14:textId="190134CA"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Omogočati mora kontinuirano dodajanje vzorcev med delovanjem analizatorja</w:t>
                        </w:r>
                        <w:r w:rsidRPr="00E91F74">
                          <w:rPr>
                            <w:rFonts w:ascii="Arial" w:hAnsi="Arial" w:cs="Arial"/>
                            <w:position w:val="-2"/>
                            <w:sz w:val="18"/>
                            <w:szCs w:val="18"/>
                          </w:rPr>
                          <w:t>,</w:t>
                        </w:r>
                        <w:r w:rsidR="002E6789" w:rsidRPr="00E91F74">
                          <w:rPr>
                            <w:rFonts w:ascii="Arial" w:hAnsi="Arial" w:cs="Arial"/>
                            <w:position w:val="-2"/>
                            <w:sz w:val="18"/>
                            <w:szCs w:val="18"/>
                          </w:rPr>
                          <w:t xml:space="preserve"> </w:t>
                        </w:r>
                        <w:r w:rsidR="002E6789" w:rsidRPr="00E91F74">
                          <w:rPr>
                            <w:rFonts w:ascii="Arial" w:hAnsi="Arial" w:cs="Arial"/>
                            <w:sz w:val="18"/>
                            <w:szCs w:val="18"/>
                            <w:shd w:val="clear" w:color="auto" w:fill="FFFFFF"/>
                          </w:rPr>
                          <w:t>(omogočati mora nalaganje različnih tipov/velikosti epruvet na istem stojalu)</w:t>
                        </w:r>
                        <w:r w:rsidRPr="00E91F74">
                          <w:rPr>
                            <w:rFonts w:ascii="Arial" w:hAnsi="Arial" w:cs="Arial"/>
                            <w:position w:val="-2"/>
                            <w:sz w:val="18"/>
                            <w:szCs w:val="18"/>
                          </w:rPr>
                          <w:t xml:space="preserve"> </w:t>
                        </w:r>
                        <w:r>
                          <w:rPr>
                            <w:rFonts w:ascii="Arial" w:hAnsi="Arial" w:cs="Arial"/>
                            <w:color w:val="000000"/>
                            <w:position w:val="-2"/>
                            <w:sz w:val="18"/>
                            <w:szCs w:val="18"/>
                          </w:rPr>
                          <w:t>pri čemer je možno naenkrat naložiti vsaj 100 vzorcev.</w:t>
                        </w:r>
                      </w:p>
                      <w:p w14:paraId="29AFF4B5"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Omogočati mora hkratno izvajanje rutinskih meritev pacientov, meritev internih kontrol in meritev kalibracijskih krivulj.</w:t>
                        </w:r>
                      </w:p>
                      <w:p w14:paraId="5E4B82EB"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Omogočati mora delo z vsaj dvema kalibracijskima krivuljama za dva različna lota reagenta hkrati na analizatorju – za isti test / preiskavo.</w:t>
                        </w:r>
                      </w:p>
                      <w:p w14:paraId="11EA4FEF"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Pipetorji morajo biti opremljeni s senzorjem, ki prepreči poškodbe pipetorja v primeru, da je reagent oz. vzorec nameščen s pokrovom.</w:t>
                        </w:r>
                      </w:p>
                      <w:p w14:paraId="65094024"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lastRenderedPageBreak/>
                          <w:t>Identifikacija reagentov in vzorcev s pomočjo črtne kode.</w:t>
                        </w:r>
                      </w:p>
                      <w:p w14:paraId="2EEE8763"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Analizator mora omogočati vnos lotov kalibratorjev in kontrol v aparat.</w:t>
                        </w:r>
                      </w:p>
                      <w:p w14:paraId="0FCCA06F"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Na izpisu rezultatov iz analizatorja morajo biti naslednji podatki: ime in priimek preiskovanca, laboratorijska številka, čas analize, rezultat in morebitna opozorila pri analizi. Izpis mora biti trajen (ne sme biti termo papir).</w:t>
                        </w:r>
                      </w:p>
                      <w:p w14:paraId="38337008"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Postavitev analizatorja, reagenti in material za zagon ter verifikacijo apliciranih laboratorijskih preiskav po predpisanih postopkih (vsaj 50 testov za vsako metodo brezplačno), zagon in šolanje mora biti vključeno v ceni ponudbe.</w:t>
                        </w:r>
                      </w:p>
                      <w:p w14:paraId="285DB51B"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Analizator mora imeti program, ki omogoča spremljanje kontrole kakovosti z grafičnim in tabelaričnim prikazom podatkov in statistično obdelavo rezultatov kontrolnih vzorcev. Omogočati mora uporabo vsaj dveh nivojev kontrolnih vzorcev za 1 metodo, shranjevanje podatkov na CD/USB in možnost tiskanja (trajno, ne sme biti termo papir).</w:t>
                        </w:r>
                      </w:p>
                      <w:p w14:paraId="2DF98A40"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Analizator mora hraniti vse podatke o vzorcih pacientov (ime in priimek, laboratorijska številka, čas opravljene analize, morebitna opozorila, rezultat analize), rezultate izvedenih kalibracij in kontrol (z lot številko kalibratorjev in kontrol) ter lot številke uporabljenih reagentov na trdem disku računalnika.</w:t>
                        </w:r>
                      </w:p>
                      <w:p w14:paraId="593990FD"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Omogočiti mora dvosmerno internetno povezavo analitskega sistema z zagotavljanjem varnosti podatkov (certifikat, CE oznaka).</w:t>
                        </w:r>
                      </w:p>
                      <w:p w14:paraId="107C2EA7"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Navodila za delo in redno vzdrževanje v slovenskem jeziku.</w:t>
                        </w:r>
                      </w:p>
                      <w:p w14:paraId="07166FFF"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Izvajanje šolanja uporabnikov takoj po postavitvi analizatorja, uvajanje uporabnika predvidoma 1 mesec, možnost dodatnega izobraževanja v referenčnem laboratoriju.</w:t>
                        </w:r>
                      </w:p>
                      <w:p w14:paraId="02D34D60"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Servis in strokovna podpora morata biti zagotovljena lokalno v Republiki Sloveniji iz strani za opremo usposobljenega in ustrezno certificiranega kadra.</w:t>
                        </w:r>
                      </w:p>
                      <w:p w14:paraId="7F4C1724"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Garancijsko vzdrževanje, brezplačni vzdrževalni servisi (vključeni vsi rezervni deli in potrošni material) in brezplačna odprava vseh napak analizatorja v času garancijske dobe.</w:t>
                        </w:r>
                      </w:p>
                      <w:p w14:paraId="2520B3EC"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Redno obveščanje naročnika o novih metodah, strokovna in aplikativna podpora ves čas uporabe in v slovenskem jeziku ter možnost dodatnih konzultacij specialistov področij.</w:t>
                        </w:r>
                      </w:p>
                      <w:p w14:paraId="72A3283E" w14:textId="404EE68D"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 xml:space="preserve">Reference ponujene opreme v Republiki Sloveniji. Predložiti je potrebno vsaj </w:t>
                        </w:r>
                        <w:r w:rsidR="00E91F74">
                          <w:rPr>
                            <w:rFonts w:ascii="Arial" w:hAnsi="Arial" w:cs="Arial"/>
                            <w:color w:val="000000"/>
                            <w:position w:val="-2"/>
                            <w:sz w:val="18"/>
                            <w:szCs w:val="18"/>
                          </w:rPr>
                          <w:t>3</w:t>
                        </w:r>
                        <w:r>
                          <w:rPr>
                            <w:rFonts w:ascii="Arial" w:hAnsi="Arial" w:cs="Arial"/>
                            <w:color w:val="000000"/>
                            <w:position w:val="-2"/>
                            <w:sz w:val="18"/>
                            <w:szCs w:val="18"/>
                          </w:rPr>
                          <w:t xml:space="preserve"> referenc.</w:t>
                        </w:r>
                      </w:p>
                      <w:p w14:paraId="784BC59C"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Enostavna programska oprema za rutinsko delo, ki zagotavlja uporabniku nadzor nad delovanjem analizatorja.</w:t>
                        </w:r>
                      </w:p>
                      <w:p w14:paraId="0DE8F1E1"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Ponujena oprema mora omogočati delo z »nadomestnim« analizatorjem z istimi reagenti (dva identična analizatorja -back-up).</w:t>
                        </w:r>
                      </w:p>
                      <w:p w14:paraId="3C93F01F" w14:textId="77777777" w:rsidR="006757C4" w:rsidRDefault="000179D3" w:rsidP="004F5A35">
                        <w:pPr>
                          <w:numPr>
                            <w:ilvl w:val="0"/>
                            <w:numId w:val="13"/>
                          </w:numPr>
                          <w:rPr>
                            <w:rFonts w:ascii="Arial" w:hAnsi="Arial" w:cs="Arial"/>
                            <w:color w:val="000000"/>
                            <w:sz w:val="18"/>
                            <w:szCs w:val="18"/>
                          </w:rPr>
                        </w:pPr>
                        <w:r>
                          <w:rPr>
                            <w:rFonts w:ascii="Arial" w:hAnsi="Arial" w:cs="Arial"/>
                            <w:color w:val="000000"/>
                            <w:position w:val="-2"/>
                            <w:sz w:val="18"/>
                            <w:szCs w:val="18"/>
                          </w:rPr>
                          <w:t>Zaradi prostorskih omejitev je pomembna velikost analizatorjev – namizna izvedba.</w:t>
                        </w:r>
                      </w:p>
                      <w:p w14:paraId="5A5E0F15" w14:textId="77777777" w:rsidR="006757C4" w:rsidRDefault="000179D3" w:rsidP="004F5A35">
                        <w:pPr>
                          <w:numPr>
                            <w:ilvl w:val="0"/>
                            <w:numId w:val="13"/>
                          </w:numPr>
                          <w:rPr>
                            <w:rFonts w:ascii="Arial" w:hAnsi="Arial" w:cs="Arial"/>
                            <w:color w:val="000000"/>
                            <w:position w:val="-2"/>
                            <w:sz w:val="18"/>
                            <w:szCs w:val="18"/>
                          </w:rPr>
                        </w:pPr>
                        <w:r>
                          <w:rPr>
                            <w:rFonts w:ascii="Arial" w:hAnsi="Arial" w:cs="Arial"/>
                            <w:color w:val="000000"/>
                            <w:position w:val="-2"/>
                            <w:sz w:val="18"/>
                            <w:szCs w:val="18"/>
                          </w:rPr>
                          <w:t>Odzivni čas serviserja 2 uri po telefonskem klicu in odprava napake največ 24 ur od vzpostavitve kontakta. V primeru, da naročnik razpolaga z nadomestnim analizatorjem istega tipa, naročnik dopušča čas za odpravo napake največ 36 ur od vzpostavitve kontakta. V kolikor se ugotovi, da napake ni možno odpraviti v zahtevanem roku, mora izbrani ponudnik brezplačno zagotoviti nadomesten delujoč analizator v roku največ 72 ur šteto od prijave napake - vzpostavitve kontakta.</w:t>
                        </w:r>
                      </w:p>
                      <w:p w14:paraId="09B4AECD" w14:textId="4405C9E7" w:rsidR="00B83835" w:rsidRDefault="00B83835" w:rsidP="004F5A35">
                        <w:pPr>
                          <w:numPr>
                            <w:ilvl w:val="0"/>
                            <w:numId w:val="13"/>
                          </w:numPr>
                          <w:rPr>
                            <w:rFonts w:ascii="Arial" w:hAnsi="Arial" w:cs="Arial"/>
                            <w:color w:val="000000"/>
                            <w:position w:val="-2"/>
                            <w:sz w:val="18"/>
                            <w:szCs w:val="18"/>
                          </w:rPr>
                        </w:pPr>
                        <w:r w:rsidRPr="00B83835">
                          <w:rPr>
                            <w:rFonts w:ascii="Arial" w:hAnsi="Arial" w:cs="Arial"/>
                            <w:color w:val="000000"/>
                            <w:position w:val="-2"/>
                            <w:sz w:val="18"/>
                            <w:szCs w:val="18"/>
                          </w:rPr>
                          <w:t>Ponudniki morajo v svojih izračunih upoštevati, da morajo biti vsi testi vedno na voljo na enem analiznem sistemu, ponudnik mora obvezno upoštevati čase obstojnosti reagentov in potrošnega materiala na analiznem sistemu (24 ur na dan in vsak dan v letu), na obeh analiznih sistemih se kontrole kakovosti izvajajo vsak dan (ponudniki naj teste za kontrole kakovosti dodajo k razpisanim številom testov in sicer se kontrola izvaja v dveh nivojih 365 dni v letu na obeh sistemih), naročnik dopušča možnost, da se reagenti na podpornem/drugem analiznem</w:t>
                        </w:r>
                        <w:r>
                          <w:rPr>
                            <w:rFonts w:ascii="Arial" w:hAnsi="Arial" w:cs="Arial"/>
                            <w:color w:val="000000"/>
                            <w:position w:val="-2"/>
                            <w:sz w:val="18"/>
                            <w:szCs w:val="18"/>
                          </w:rPr>
                          <w:t xml:space="preserve"> </w:t>
                        </w:r>
                        <w:r w:rsidRPr="00B83835">
                          <w:rPr>
                            <w:rFonts w:ascii="Arial" w:hAnsi="Arial" w:cs="Arial"/>
                            <w:color w:val="000000"/>
                            <w:position w:val="-2"/>
                            <w:sz w:val="18"/>
                            <w:szCs w:val="18"/>
                          </w:rPr>
                          <w:t>sistemu lahko hranijo v hladilniku/zamrzovalniku in se na analizni sistem prenesejo po potrebi</w:t>
                        </w:r>
                        <w:r>
                          <w:rPr>
                            <w:rFonts w:ascii="Arial" w:hAnsi="Arial" w:cs="Arial"/>
                            <w:color w:val="000000"/>
                            <w:position w:val="-2"/>
                            <w:sz w:val="18"/>
                            <w:szCs w:val="18"/>
                          </w:rPr>
                          <w:t>.</w:t>
                        </w:r>
                      </w:p>
                      <w:p w14:paraId="34F041DF" w14:textId="5825E889" w:rsidR="00B83835" w:rsidRPr="00B83835" w:rsidRDefault="00B83835" w:rsidP="00B83835">
                        <w:pPr>
                          <w:numPr>
                            <w:ilvl w:val="0"/>
                            <w:numId w:val="13"/>
                          </w:numPr>
                          <w:spacing w:after="200" w:line="276" w:lineRule="auto"/>
                          <w:jc w:val="both"/>
                          <w:rPr>
                            <w:rFonts w:ascii="Arial" w:hAnsi="Arial" w:cs="Arial"/>
                            <w:color w:val="000000"/>
                            <w:position w:val="-2"/>
                            <w:sz w:val="18"/>
                            <w:szCs w:val="18"/>
                          </w:rPr>
                        </w:pPr>
                        <w:r>
                          <w:rPr>
                            <w:rFonts w:ascii="Arial" w:hAnsi="Arial" w:cs="Arial"/>
                            <w:color w:val="000000"/>
                            <w:position w:val="-2"/>
                            <w:sz w:val="18"/>
                            <w:szCs w:val="18"/>
                          </w:rPr>
                          <w:t>Z</w:t>
                        </w:r>
                        <w:r w:rsidRPr="00B83835">
                          <w:rPr>
                            <w:rFonts w:ascii="Arial" w:hAnsi="Arial" w:cs="Arial"/>
                            <w:color w:val="000000"/>
                            <w:position w:val="-2"/>
                            <w:sz w:val="18"/>
                            <w:szCs w:val="18"/>
                          </w:rPr>
                          <w:t>a blago, ki se shranjuje na hladnem mora ponudnik zagotavljati hladno verigo v transportu  blaga do predaje naročniku, pri čemer bo naročniku predložil potrdilo, da je dostava potekala po pravilih</w:t>
                        </w:r>
                        <w:r w:rsidRPr="00B83835">
                          <w:rPr>
                            <w:rFonts w:ascii="Arial" w:hAnsi="Arial" w:cs="Arial"/>
                            <w:color w:val="000000"/>
                            <w:position w:val="-2"/>
                            <w:sz w:val="18"/>
                            <w:szCs w:val="18"/>
                          </w:rPr>
                          <w:t xml:space="preserve"> </w:t>
                        </w:r>
                        <w:r w:rsidRPr="00B83835">
                          <w:rPr>
                            <w:rFonts w:ascii="Arial" w:hAnsi="Arial" w:cs="Arial"/>
                            <w:color w:val="000000"/>
                            <w:position w:val="-2"/>
                            <w:sz w:val="18"/>
                            <w:szCs w:val="18"/>
                          </w:rPr>
                          <w:t>hladne verige oziroma dokaze o temperaturnih pogojih med transportom, če bo naročnik to zahteval.</w:t>
                        </w:r>
                      </w:p>
                      <w:p w14:paraId="126FB59F" w14:textId="3D6BF03A" w:rsidR="00886F0D" w:rsidRDefault="00886F0D" w:rsidP="00B83835">
                        <w:pPr>
                          <w:ind w:left="720"/>
                          <w:jc w:val="both"/>
                          <w:rPr>
                            <w:rFonts w:ascii="Arial" w:hAnsi="Arial" w:cs="Arial"/>
                            <w:color w:val="000000"/>
                            <w:sz w:val="18"/>
                            <w:szCs w:val="18"/>
                          </w:rPr>
                        </w:pPr>
                      </w:p>
                    </w:tc>
                  </w:tr>
                </w:tbl>
                <w:p w14:paraId="641F36C6" w14:textId="77777777" w:rsidR="006757C4" w:rsidRDefault="006757C4"/>
              </w:tc>
            </w:tr>
          </w:tbl>
          <w:p w14:paraId="3DDEEA07" w14:textId="77777777" w:rsidR="006757C4" w:rsidRDefault="006757C4"/>
        </w:tc>
      </w:tr>
    </w:tbl>
    <w:p w14:paraId="3B8F8F39" w14:textId="77777777" w:rsidR="006757C4" w:rsidRDefault="006757C4">
      <w:pPr>
        <w:sectPr w:rsidR="006757C4" w:rsidSect="00D931BF">
          <w:pgSz w:w="11906" w:h="16838"/>
          <w:pgMar w:top="1418" w:right="1418" w:bottom="1418" w:left="1418" w:header="567" w:footer="680" w:gutter="0"/>
          <w:cols w:space="708"/>
          <w:docGrid w:linePitch="360"/>
        </w:sectPr>
      </w:pPr>
    </w:p>
    <w:p w14:paraId="0D7654DA" w14:textId="586E53A8" w:rsidR="000179D3" w:rsidRPr="00A17BFF" w:rsidRDefault="00B83835"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 xml:space="preserve"> </w:t>
      </w:r>
      <w:r w:rsidR="000179D3">
        <w:rPr>
          <w:rFonts w:ascii="Arial" w:hAnsi="Arial" w:cs="Arial"/>
          <w:color w:val="FFFFFF" w:themeColor="background1"/>
        </w:rPr>
        <w:t>Vsebina ponudbene dokumentacije</w:t>
      </w:r>
    </w:p>
    <w:p w14:paraId="0FA1EC31" w14:textId="77777777" w:rsidR="000179D3" w:rsidRPr="00A17BFF" w:rsidRDefault="000179D3" w:rsidP="00827BFC">
      <w:pPr>
        <w:pStyle w:val="Paragraf"/>
        <w:rPr>
          <w:rFonts w:ascii="Arial" w:hAnsi="Arial" w:cs="Arial"/>
        </w:rPr>
      </w:pPr>
    </w:p>
    <w:p w14:paraId="51EEC1BB" w14:textId="77777777" w:rsidR="006757C4" w:rsidRDefault="000179D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F8B0A09" w14:textId="77777777" w:rsidR="006757C4" w:rsidRDefault="000179D3">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40CD2B6" w14:textId="77777777" w:rsidR="006757C4" w:rsidRDefault="000179D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AFC68FC" w14:textId="77777777" w:rsidR="006757C4" w:rsidRDefault="000179D3">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0544F5B" w14:textId="77777777" w:rsidR="000179D3" w:rsidRPr="00A17BFF" w:rsidRDefault="000179D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757C4" w14:paraId="432E930A"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D753EA9" w14:textId="77777777" w:rsidR="006757C4" w:rsidRDefault="000179D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F1A2C0" w14:textId="77777777" w:rsidR="006757C4" w:rsidRDefault="000179D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FD72EC" w14:textId="77777777" w:rsidR="006757C4" w:rsidRDefault="000179D3">
            <w:pPr>
              <w:jc w:val="center"/>
            </w:pPr>
            <w:r>
              <w:rPr>
                <w:rFonts w:ascii="Arial" w:hAnsi="Arial" w:cs="Arial"/>
                <w:b/>
                <w:bCs/>
                <w:color w:val="000000"/>
                <w:position w:val="-3"/>
                <w:sz w:val="20"/>
                <w:szCs w:val="20"/>
                <w:shd w:val="clear" w:color="auto" w:fill="AAAAAA"/>
              </w:rPr>
              <w:t>Opombe</w:t>
            </w:r>
          </w:p>
        </w:tc>
      </w:tr>
      <w:tr w:rsidR="006757C4" w14:paraId="03E1342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BAF29" w14:textId="77777777" w:rsidR="006757C4" w:rsidRDefault="000179D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BB180" w14:textId="77777777" w:rsidR="006757C4" w:rsidRDefault="000179D3">
            <w:r>
              <w:rPr>
                <w:rFonts w:ascii="Arial" w:hAnsi="Arial" w:cs="Arial"/>
                <w:color w:val="000000"/>
                <w:position w:val="-2"/>
                <w:sz w:val="18"/>
                <w:szCs w:val="18"/>
              </w:rPr>
              <w:t>Ponudba</w:t>
            </w:r>
          </w:p>
          <w:p w14:paraId="24A57436"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806FE" w14:textId="77777777" w:rsidR="006757C4" w:rsidRDefault="000179D3">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6757C4" w14:paraId="4F312A3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99F1E9" w14:textId="77777777" w:rsidR="006757C4" w:rsidRDefault="000179D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2779F" w14:textId="77777777" w:rsidR="006757C4" w:rsidRDefault="000179D3">
            <w:r>
              <w:rPr>
                <w:rFonts w:ascii="Arial" w:hAnsi="Arial" w:cs="Arial"/>
                <w:color w:val="000000"/>
                <w:position w:val="-2"/>
                <w:sz w:val="18"/>
                <w:szCs w:val="18"/>
              </w:rPr>
              <w:t>Krovna izjava</w:t>
            </w:r>
          </w:p>
          <w:p w14:paraId="4013F1E4"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39D94" w14:textId="77777777" w:rsidR="006757C4" w:rsidRDefault="000179D3">
            <w:pPr>
              <w:spacing w:before="135" w:after="135"/>
              <w:jc w:val="both"/>
              <w:textAlignment w:val="center"/>
            </w:pPr>
            <w:r>
              <w:rPr>
                <w:rFonts w:ascii="Arial" w:hAnsi="Arial" w:cs="Arial"/>
                <w:color w:val="000000"/>
                <w:position w:val="-2"/>
                <w:sz w:val="18"/>
                <w:szCs w:val="18"/>
              </w:rPr>
              <w:t>Izpolnjen, podpisan in žigosan.</w:t>
            </w:r>
          </w:p>
        </w:tc>
      </w:tr>
      <w:tr w:rsidR="006757C4" w14:paraId="12F74A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DEFC1" w14:textId="77777777" w:rsidR="006757C4" w:rsidRDefault="000179D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37C2D" w14:textId="77777777" w:rsidR="006757C4" w:rsidRDefault="000179D3">
            <w:r>
              <w:rPr>
                <w:rFonts w:ascii="Arial" w:hAnsi="Arial" w:cs="Arial"/>
                <w:color w:val="000000"/>
                <w:position w:val="-2"/>
                <w:sz w:val="18"/>
                <w:szCs w:val="18"/>
              </w:rPr>
              <w:t>ESPD</w:t>
            </w:r>
          </w:p>
          <w:p w14:paraId="12CFCBFA"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0F296" w14:textId="77777777" w:rsidR="006757C4" w:rsidRDefault="000179D3">
            <w:pPr>
              <w:spacing w:before="135" w:after="135"/>
              <w:jc w:val="both"/>
              <w:textAlignment w:val="center"/>
            </w:pPr>
            <w:r>
              <w:rPr>
                <w:rFonts w:ascii="Arial" w:hAnsi="Arial" w:cs="Arial"/>
                <w:color w:val="000000"/>
                <w:position w:val="-2"/>
                <w:sz w:val="18"/>
                <w:szCs w:val="18"/>
              </w:rPr>
              <w:t>Izpolnjen .xml, uvoziti v e-Oddajo</w:t>
            </w:r>
          </w:p>
        </w:tc>
      </w:tr>
      <w:tr w:rsidR="006757C4" w14:paraId="685383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81FFD" w14:textId="77777777" w:rsidR="006757C4" w:rsidRDefault="000179D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0033A" w14:textId="77777777" w:rsidR="006757C4" w:rsidRDefault="000179D3">
            <w:r>
              <w:rPr>
                <w:rFonts w:ascii="Arial" w:hAnsi="Arial" w:cs="Arial"/>
                <w:color w:val="000000"/>
                <w:position w:val="-2"/>
                <w:sz w:val="18"/>
                <w:szCs w:val="18"/>
              </w:rPr>
              <w:t>Izjava gospodarskega subjekta in pooblastilo za pridobitev podatkov iz kazenske evidence</w:t>
            </w:r>
          </w:p>
          <w:p w14:paraId="4628AB80"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828D7" w14:textId="77777777" w:rsidR="006757C4" w:rsidRDefault="000179D3">
            <w:pPr>
              <w:spacing w:before="135" w:after="135"/>
              <w:jc w:val="both"/>
              <w:textAlignment w:val="center"/>
            </w:pPr>
            <w:r>
              <w:rPr>
                <w:rFonts w:ascii="Arial" w:hAnsi="Arial" w:cs="Arial"/>
                <w:color w:val="000000"/>
                <w:position w:val="-2"/>
                <w:sz w:val="18"/>
                <w:szCs w:val="18"/>
              </w:rPr>
              <w:t>Izpolnjen, podpisan in žigosan.</w:t>
            </w:r>
          </w:p>
        </w:tc>
      </w:tr>
      <w:tr w:rsidR="006757C4" w14:paraId="50B8C30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FF0FE" w14:textId="77777777" w:rsidR="006757C4" w:rsidRDefault="000179D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D3C5B" w14:textId="77777777" w:rsidR="006757C4" w:rsidRDefault="000179D3">
            <w:r>
              <w:rPr>
                <w:rFonts w:ascii="Arial" w:hAnsi="Arial" w:cs="Arial"/>
                <w:color w:val="000000"/>
                <w:position w:val="-2"/>
                <w:sz w:val="18"/>
                <w:szCs w:val="18"/>
              </w:rPr>
              <w:t>Seznam članov organov in zastopnikov gospodarskega subjekta</w:t>
            </w:r>
          </w:p>
          <w:p w14:paraId="1701411C"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EAE" w14:textId="77777777" w:rsidR="006757C4" w:rsidRDefault="000179D3">
            <w:pPr>
              <w:spacing w:before="135" w:after="135"/>
              <w:jc w:val="both"/>
              <w:textAlignment w:val="center"/>
            </w:pPr>
            <w:r>
              <w:rPr>
                <w:rFonts w:ascii="Arial" w:hAnsi="Arial" w:cs="Arial"/>
                <w:color w:val="000000"/>
                <w:position w:val="-2"/>
                <w:sz w:val="18"/>
                <w:szCs w:val="18"/>
              </w:rPr>
              <w:t>Izpolnjen, podpisan in žigosan. </w:t>
            </w:r>
          </w:p>
          <w:p w14:paraId="6DA792D4" w14:textId="77777777" w:rsidR="006757C4" w:rsidRDefault="000179D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757C4" w14:paraId="479452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DDE18" w14:textId="77777777" w:rsidR="006757C4" w:rsidRDefault="000179D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E2BAB" w14:textId="2E44931F" w:rsidR="006757C4" w:rsidRDefault="000179D3">
            <w:r>
              <w:rPr>
                <w:rFonts w:ascii="Arial" w:hAnsi="Arial" w:cs="Arial"/>
                <w:color w:val="000000"/>
                <w:position w:val="-2"/>
                <w:sz w:val="18"/>
                <w:szCs w:val="18"/>
              </w:rPr>
              <w:t xml:space="preserve">Referenčna lista </w:t>
            </w:r>
          </w:p>
          <w:p w14:paraId="1D3DF6A5"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BE245" w14:textId="77777777" w:rsidR="006757C4" w:rsidRDefault="000179D3">
            <w:pPr>
              <w:spacing w:before="135" w:after="135"/>
              <w:jc w:val="both"/>
              <w:textAlignment w:val="center"/>
            </w:pPr>
            <w:r>
              <w:rPr>
                <w:rFonts w:ascii="Arial" w:hAnsi="Arial" w:cs="Arial"/>
                <w:color w:val="000000"/>
                <w:position w:val="-2"/>
                <w:sz w:val="18"/>
                <w:szCs w:val="18"/>
              </w:rPr>
              <w:t>Izpolnjen.</w:t>
            </w:r>
          </w:p>
        </w:tc>
      </w:tr>
      <w:tr w:rsidR="006757C4" w14:paraId="07519C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E6B9D" w14:textId="77777777" w:rsidR="006757C4" w:rsidRDefault="000179D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33A67" w14:textId="447528F2" w:rsidR="006757C4" w:rsidRDefault="008159B2">
            <w:r>
              <w:rPr>
                <w:rFonts w:ascii="Arial" w:hAnsi="Arial" w:cs="Arial"/>
                <w:color w:val="000000"/>
                <w:position w:val="-2"/>
                <w:sz w:val="18"/>
                <w:szCs w:val="18"/>
              </w:rPr>
              <w:t xml:space="preserve">Referenca </w:t>
            </w:r>
            <w:r w:rsidR="006E7A1C">
              <w:rPr>
                <w:rFonts w:ascii="Arial" w:hAnsi="Arial" w:cs="Arial"/>
                <w:color w:val="000000"/>
                <w:position w:val="-2"/>
                <w:sz w:val="18"/>
                <w:szCs w:val="18"/>
              </w:rPr>
              <w:t>(</w:t>
            </w:r>
            <w:r>
              <w:rPr>
                <w:rFonts w:ascii="Arial" w:hAnsi="Arial" w:cs="Arial"/>
                <w:color w:val="000000"/>
                <w:position w:val="-2"/>
                <w:sz w:val="18"/>
                <w:szCs w:val="18"/>
              </w:rPr>
              <w:t>o kakovosti opreme)</w:t>
            </w:r>
          </w:p>
          <w:p w14:paraId="5EB46F7C"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5E1BB" w14:textId="77777777" w:rsidR="006757C4" w:rsidRDefault="000179D3">
            <w:pPr>
              <w:spacing w:before="135" w:after="135"/>
              <w:jc w:val="both"/>
              <w:textAlignment w:val="center"/>
            </w:pPr>
            <w:r>
              <w:rPr>
                <w:rFonts w:ascii="Arial" w:hAnsi="Arial" w:cs="Arial"/>
                <w:color w:val="000000"/>
                <w:position w:val="-2"/>
                <w:sz w:val="18"/>
                <w:szCs w:val="18"/>
              </w:rPr>
              <w:t>Izpolnjen, potrjen s strani naročnika posla.</w:t>
            </w:r>
          </w:p>
        </w:tc>
      </w:tr>
      <w:tr w:rsidR="006757C4" w14:paraId="246D69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2AA2" w14:textId="77777777" w:rsidR="006757C4" w:rsidRDefault="000179D3">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D8336" w14:textId="77777777" w:rsidR="006757C4" w:rsidRDefault="000179D3">
            <w:r>
              <w:rPr>
                <w:rFonts w:ascii="Arial" w:hAnsi="Arial" w:cs="Arial"/>
                <w:color w:val="000000"/>
                <w:position w:val="-2"/>
                <w:sz w:val="18"/>
                <w:szCs w:val="18"/>
              </w:rPr>
              <w:t>Vzorec bančne garancije / kavcijskega zavarovanja za dobro izvedbo</w:t>
            </w:r>
          </w:p>
          <w:p w14:paraId="220F79D9"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23B65" w14:textId="77777777" w:rsidR="006757C4" w:rsidRDefault="000179D3">
            <w:pPr>
              <w:spacing w:before="135" w:after="135"/>
              <w:jc w:val="both"/>
              <w:textAlignment w:val="center"/>
            </w:pPr>
            <w:r>
              <w:rPr>
                <w:rFonts w:ascii="Arial" w:hAnsi="Arial" w:cs="Arial"/>
                <w:color w:val="000000"/>
                <w:position w:val="-2"/>
                <w:sz w:val="18"/>
                <w:szCs w:val="18"/>
              </w:rPr>
              <w:t>Parafiran.</w:t>
            </w:r>
          </w:p>
        </w:tc>
      </w:tr>
      <w:tr w:rsidR="006757C4" w14:paraId="3AE1C2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643659" w14:textId="77777777" w:rsidR="006757C4" w:rsidRDefault="000179D3">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85BC43" w14:textId="77777777" w:rsidR="006757C4" w:rsidRDefault="000179D3">
            <w:r>
              <w:rPr>
                <w:rFonts w:ascii="Arial" w:hAnsi="Arial" w:cs="Arial"/>
                <w:color w:val="000000"/>
                <w:position w:val="-2"/>
                <w:sz w:val="18"/>
                <w:szCs w:val="18"/>
              </w:rPr>
              <w:t>Izjava zastopnika podizvajalca v zvezi z izpolnjevanjem obveznih pogojev za podizvajalce</w:t>
            </w:r>
          </w:p>
          <w:p w14:paraId="1C943E91"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10D8C" w14:textId="77777777" w:rsidR="006757C4" w:rsidRDefault="000179D3">
            <w:pPr>
              <w:spacing w:before="135" w:after="135"/>
              <w:jc w:val="both"/>
              <w:textAlignment w:val="center"/>
            </w:pPr>
            <w:r>
              <w:rPr>
                <w:rFonts w:ascii="Arial" w:hAnsi="Arial" w:cs="Arial"/>
                <w:color w:val="000000"/>
                <w:position w:val="-2"/>
                <w:sz w:val="18"/>
                <w:szCs w:val="18"/>
              </w:rPr>
              <w:t>Izpolnjen, podpisan in žigosan.</w:t>
            </w:r>
          </w:p>
        </w:tc>
      </w:tr>
      <w:tr w:rsidR="006757C4" w14:paraId="37CB54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C4382" w14:textId="77777777" w:rsidR="006757C4" w:rsidRDefault="000179D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168CF8" w14:textId="77777777" w:rsidR="006757C4" w:rsidRDefault="000179D3">
            <w:r>
              <w:rPr>
                <w:rFonts w:ascii="Arial" w:hAnsi="Arial" w:cs="Arial"/>
                <w:color w:val="000000"/>
                <w:position w:val="-2"/>
                <w:sz w:val="18"/>
                <w:szCs w:val="18"/>
              </w:rPr>
              <w:t>Izjava podizvajalca</w:t>
            </w:r>
          </w:p>
          <w:p w14:paraId="4E2AEF85"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3A199" w14:textId="77777777" w:rsidR="006757C4" w:rsidRDefault="000179D3">
            <w:pPr>
              <w:spacing w:before="135" w:after="135"/>
              <w:jc w:val="both"/>
              <w:textAlignment w:val="center"/>
            </w:pPr>
            <w:r>
              <w:rPr>
                <w:rFonts w:ascii="Arial" w:hAnsi="Arial" w:cs="Arial"/>
                <w:color w:val="000000"/>
                <w:position w:val="-2"/>
                <w:sz w:val="18"/>
                <w:szCs w:val="18"/>
              </w:rPr>
              <w:t>Izpolnjen, podpisan in žigosan.</w:t>
            </w:r>
          </w:p>
        </w:tc>
      </w:tr>
      <w:tr w:rsidR="006757C4" w14:paraId="53AE3C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579E1" w14:textId="77777777" w:rsidR="006757C4" w:rsidRDefault="000179D3">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174D1" w14:textId="77777777" w:rsidR="006757C4" w:rsidRDefault="000179D3">
            <w:r>
              <w:rPr>
                <w:rFonts w:ascii="Arial" w:hAnsi="Arial" w:cs="Arial"/>
                <w:color w:val="000000"/>
                <w:position w:val="-2"/>
                <w:sz w:val="18"/>
                <w:szCs w:val="18"/>
              </w:rPr>
              <w:t>Izjava o lastniških deležih</w:t>
            </w:r>
          </w:p>
          <w:p w14:paraId="60EB6C16"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9E72FD" w14:textId="77777777" w:rsidR="006757C4" w:rsidRDefault="000179D3">
            <w:pPr>
              <w:spacing w:before="135" w:after="135"/>
              <w:jc w:val="both"/>
              <w:textAlignment w:val="center"/>
            </w:pPr>
            <w:r>
              <w:rPr>
                <w:rFonts w:ascii="Arial" w:hAnsi="Arial" w:cs="Arial"/>
                <w:color w:val="000000"/>
                <w:position w:val="-2"/>
                <w:sz w:val="18"/>
                <w:szCs w:val="18"/>
              </w:rPr>
              <w:t>Izpolnjen, podpisan in žigosan</w:t>
            </w:r>
          </w:p>
        </w:tc>
      </w:tr>
      <w:tr w:rsidR="006757C4" w14:paraId="060089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15713" w14:textId="77777777" w:rsidR="006757C4" w:rsidRDefault="000179D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64B31" w14:textId="77777777" w:rsidR="006757C4" w:rsidRDefault="000179D3">
            <w:r>
              <w:rPr>
                <w:rFonts w:ascii="Arial" w:hAnsi="Arial" w:cs="Arial"/>
                <w:color w:val="000000"/>
                <w:position w:val="-2"/>
                <w:sz w:val="18"/>
                <w:szCs w:val="18"/>
              </w:rPr>
              <w:t>Vzorec pogodbe: Pogodba za dobavo medicinskega potrošnega materiala .</w:t>
            </w:r>
          </w:p>
          <w:p w14:paraId="47FF8818" w14:textId="77777777" w:rsidR="006757C4" w:rsidRDefault="006757C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4CCC6" w14:textId="77777777" w:rsidR="006757C4" w:rsidRDefault="000179D3">
            <w:pPr>
              <w:spacing w:before="135" w:after="135"/>
              <w:jc w:val="both"/>
              <w:textAlignment w:val="center"/>
            </w:pPr>
            <w:r>
              <w:rPr>
                <w:rFonts w:ascii="Arial" w:hAnsi="Arial" w:cs="Arial"/>
                <w:color w:val="000000"/>
                <w:position w:val="-2"/>
                <w:sz w:val="18"/>
                <w:szCs w:val="18"/>
              </w:rPr>
              <w:t>Parafiran, podpisan in žigosan.</w:t>
            </w:r>
          </w:p>
        </w:tc>
      </w:tr>
    </w:tbl>
    <w:p w14:paraId="5DA49E45" w14:textId="77777777" w:rsidR="006757C4" w:rsidRDefault="006757C4">
      <w:pPr>
        <w:sectPr w:rsidR="006757C4" w:rsidSect="00D931BF">
          <w:pgSz w:w="11906" w:h="16838"/>
          <w:pgMar w:top="1418" w:right="1418" w:bottom="1418" w:left="1418" w:header="567" w:footer="680" w:gutter="0"/>
          <w:cols w:space="708"/>
          <w:docGrid w:linePitch="360"/>
        </w:sectPr>
      </w:pPr>
    </w:p>
    <w:p w14:paraId="0F589316" w14:textId="77777777" w:rsidR="000179D3" w:rsidRPr="00590863" w:rsidRDefault="000179D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40F7A8C" w14:textId="77777777" w:rsidR="000179D3" w:rsidRPr="00252358" w:rsidRDefault="000179D3" w:rsidP="00252358"/>
    <w:p w14:paraId="70DD389B"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1D173CA" w14:textId="77777777" w:rsidR="000179D3" w:rsidRDefault="000179D3" w:rsidP="00EB2A75">
      <w:pPr>
        <w:spacing w:after="120"/>
        <w:rPr>
          <w:rFonts w:ascii="Arial" w:hAnsi="Arial" w:cs="Arial"/>
        </w:rPr>
      </w:pPr>
    </w:p>
    <w:p w14:paraId="0B53F25D" w14:textId="3897E42F" w:rsidR="006757C4" w:rsidRDefault="000179D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REAGENTI ZA IN VITRO IN DRUGO DIAGNOSTIKO_ BIOKEMIJA 2</w:t>
      </w:r>
      <w:r w:rsidR="004C4CF9">
        <w:rPr>
          <w:rFonts w:ascii="Arial" w:hAnsi="Arial" w:cs="Arial"/>
          <w:b/>
          <w:bCs/>
          <w:color w:val="000000"/>
          <w:sz w:val="18"/>
          <w:szCs w:val="18"/>
        </w:rPr>
        <w:t xml:space="preserve">- </w:t>
      </w:r>
      <w:r w:rsidR="004C4CF9" w:rsidRPr="004C4CF9">
        <w:rPr>
          <w:rFonts w:ascii="Arial" w:hAnsi="Arial" w:cs="Arial"/>
          <w:b/>
          <w:bCs/>
          <w:color w:val="000000"/>
          <w:sz w:val="18"/>
          <w:szCs w:val="18"/>
        </w:rPr>
        <w:t>KOAGULACIJA IN FIBRINOLIZA</w:t>
      </w:r>
      <w:r>
        <w:rPr>
          <w:rFonts w:ascii="Arial" w:hAnsi="Arial" w:cs="Arial"/>
          <w:color w:val="000000"/>
          <w:sz w:val="18"/>
          <w:szCs w:val="18"/>
        </w:rPr>
        <w:t>« dajemo ponudbo, kot sledi:</w:t>
      </w:r>
    </w:p>
    <w:p w14:paraId="2E859581" w14:textId="77777777" w:rsidR="006757C4" w:rsidRDefault="000179D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757C4" w14:paraId="1228CC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C546C9" w14:textId="77777777" w:rsidR="006757C4" w:rsidRDefault="000179D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396D75" w14:textId="77777777" w:rsidR="006757C4" w:rsidRDefault="000179D3">
            <w:r>
              <w:rPr>
                <w:rFonts w:ascii="Arial" w:hAnsi="Arial" w:cs="Arial"/>
                <w:color w:val="000000"/>
                <w:position w:val="-2"/>
                <w:sz w:val="18"/>
                <w:szCs w:val="18"/>
              </w:rPr>
              <w:t> </w:t>
            </w:r>
          </w:p>
        </w:tc>
      </w:tr>
      <w:tr w:rsidR="006757C4" w14:paraId="645DD4C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F21FD" w14:textId="77777777" w:rsidR="006757C4" w:rsidRDefault="000179D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7AFBE" w14:textId="77777777" w:rsidR="006757C4" w:rsidRDefault="000179D3">
            <w:r>
              <w:rPr>
                <w:rFonts w:ascii="Arial" w:hAnsi="Arial" w:cs="Arial"/>
                <w:color w:val="000000"/>
                <w:position w:val="-2"/>
                <w:sz w:val="18"/>
                <w:szCs w:val="18"/>
              </w:rPr>
              <w:t> </w:t>
            </w:r>
          </w:p>
        </w:tc>
      </w:tr>
    </w:tbl>
    <w:p w14:paraId="7EB8BE71" w14:textId="77777777" w:rsidR="006757C4" w:rsidRDefault="000179D3">
      <w:pPr>
        <w:spacing w:before="225" w:after="225" w:line="240" w:lineRule="auto"/>
        <w:jc w:val="both"/>
      </w:pPr>
      <w:r>
        <w:rPr>
          <w:rFonts w:ascii="Arial" w:hAnsi="Arial" w:cs="Arial"/>
          <w:color w:val="000000"/>
          <w:sz w:val="18"/>
          <w:szCs w:val="18"/>
        </w:rPr>
        <w:t>Ponudbo oddajamo (ustrezno označite):</w:t>
      </w:r>
    </w:p>
    <w:p w14:paraId="106EE153" w14:textId="77777777" w:rsidR="006757C4" w:rsidRDefault="000179D3">
      <w:pPr>
        <w:spacing w:before="225" w:after="225" w:line="240" w:lineRule="auto"/>
        <w:jc w:val="both"/>
      </w:pPr>
      <w:r>
        <w:fldChar w:fldCharType="begin">
          <w:ffData>
            <w:name w:val="cbox1655f1794d1eae"/>
            <w:enabled/>
            <w:calcOnExit w:val="0"/>
            <w:checkBox>
              <w:sizeAuto/>
              <w:default w:val="0"/>
            </w:checkBox>
          </w:ffData>
        </w:fldChar>
      </w:r>
      <w:bookmarkStart w:id="1" w:name="cbox1655f1794d1eae"/>
      <w:r>
        <w:instrText xml:space="preserve"> FORMCHECKBOX </w:instrText>
      </w:r>
      <w:r w:rsidR="00B83835">
        <w:fldChar w:fldCharType="separate"/>
      </w:r>
      <w:r>
        <w:fldChar w:fldCharType="end"/>
      </w:r>
      <w:bookmarkEnd w:id="1"/>
      <w:r>
        <w:rPr>
          <w:rFonts w:ascii="Arial" w:hAnsi="Arial" w:cs="Arial"/>
          <w:color w:val="000000"/>
          <w:sz w:val="18"/>
          <w:szCs w:val="18"/>
        </w:rPr>
        <w:t> samostojno</w:t>
      </w:r>
    </w:p>
    <w:p w14:paraId="08C6F2C4" w14:textId="77777777" w:rsidR="006757C4" w:rsidRDefault="000179D3">
      <w:pPr>
        <w:spacing w:before="225" w:after="225" w:line="240" w:lineRule="auto"/>
        <w:jc w:val="both"/>
      </w:pPr>
      <w:r>
        <w:fldChar w:fldCharType="begin">
          <w:ffData>
            <w:name w:val="cbox1655f1794d21eb"/>
            <w:enabled/>
            <w:calcOnExit w:val="0"/>
            <w:checkBox>
              <w:sizeAuto/>
              <w:default w:val="0"/>
            </w:checkBox>
          </w:ffData>
        </w:fldChar>
      </w:r>
      <w:bookmarkStart w:id="2" w:name="cbox1655f1794d21eb"/>
      <w:r>
        <w:instrText xml:space="preserve"> FORMCHECKBOX </w:instrText>
      </w:r>
      <w:r w:rsidR="00B83835">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535BF2DD" w14:textId="77777777" w:rsidR="006757C4" w:rsidRDefault="000179D3">
      <w:pPr>
        <w:spacing w:before="225" w:after="225" w:line="240" w:lineRule="auto"/>
        <w:jc w:val="both"/>
      </w:pPr>
      <w:r>
        <w:fldChar w:fldCharType="begin">
          <w:ffData>
            <w:name w:val="cbox1655f1794d2528"/>
            <w:enabled/>
            <w:calcOnExit w:val="0"/>
            <w:checkBox>
              <w:sizeAuto/>
              <w:default w:val="0"/>
            </w:checkBox>
          </w:ffData>
        </w:fldChar>
      </w:r>
      <w:bookmarkStart w:id="3" w:name="cbox1655f1794d2528"/>
      <w:r>
        <w:instrText xml:space="preserve"> FORMCHECKBOX </w:instrText>
      </w:r>
      <w:r w:rsidR="00B83835">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0980E1D4" w14:textId="77777777" w:rsidR="006757C4" w:rsidRDefault="000179D3">
      <w:pPr>
        <w:spacing w:before="225" w:after="225" w:line="240" w:lineRule="auto"/>
        <w:jc w:val="both"/>
      </w:pPr>
      <w:r>
        <w:fldChar w:fldCharType="begin">
          <w:ffData>
            <w:name w:val="cbox1655f1794d2852"/>
            <w:enabled/>
            <w:calcOnExit w:val="0"/>
            <w:checkBox>
              <w:sizeAuto/>
              <w:default w:val="0"/>
            </w:checkBox>
          </w:ffData>
        </w:fldChar>
      </w:r>
      <w:bookmarkStart w:id="4" w:name="cbox1655f1794d2852"/>
      <w:r>
        <w:instrText xml:space="preserve"> FORMCHECKBOX </w:instrText>
      </w:r>
      <w:r w:rsidR="00B83835">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306437D1" w14:textId="77777777" w:rsidR="006757C4" w:rsidRDefault="000179D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352"/>
        <w:gridCol w:w="2630"/>
        <w:gridCol w:w="1877"/>
        <w:gridCol w:w="607"/>
        <w:gridCol w:w="1592"/>
      </w:tblGrid>
      <w:tr w:rsidR="006757C4" w14:paraId="6B11A627" w14:textId="77777777" w:rsidTr="005A0B72">
        <w:tc>
          <w:tcPr>
            <w:tcW w:w="12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BE1070" w14:textId="77777777" w:rsidR="006757C4" w:rsidRDefault="000179D3">
            <w:pPr>
              <w:jc w:val="center"/>
            </w:pPr>
            <w:r>
              <w:rPr>
                <w:rFonts w:ascii="Arial" w:hAnsi="Arial" w:cs="Arial"/>
                <w:b/>
                <w:bCs/>
                <w:color w:val="000000"/>
                <w:position w:val="-2"/>
                <w:sz w:val="18"/>
                <w:szCs w:val="18"/>
                <w:shd w:val="clear" w:color="auto" w:fill="D1D1D1"/>
              </w:rPr>
              <w:t>Postavka</w:t>
            </w:r>
          </w:p>
        </w:tc>
        <w:tc>
          <w:tcPr>
            <w:tcW w:w="14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89656B" w14:textId="77777777" w:rsidR="006757C4" w:rsidRDefault="000179D3">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046D58" w14:textId="77777777" w:rsidR="006757C4" w:rsidRDefault="000179D3">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E3C100" w14:textId="77777777" w:rsidR="006757C4" w:rsidRDefault="000179D3">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701CE7" w14:textId="77777777" w:rsidR="006757C4" w:rsidRDefault="000179D3">
            <w:pPr>
              <w:jc w:val="center"/>
            </w:pPr>
            <w:r>
              <w:rPr>
                <w:rFonts w:ascii="Arial" w:hAnsi="Arial" w:cs="Arial"/>
                <w:b/>
                <w:bCs/>
                <w:color w:val="000000"/>
                <w:position w:val="-2"/>
                <w:sz w:val="18"/>
                <w:szCs w:val="18"/>
                <w:shd w:val="clear" w:color="auto" w:fill="D1D1D1"/>
              </w:rPr>
              <w:t>Vrednost z DDV</w:t>
            </w:r>
          </w:p>
        </w:tc>
      </w:tr>
      <w:tr w:rsidR="006757C4" w14:paraId="113D59E0" w14:textId="77777777" w:rsidTr="005A0B72">
        <w:tc>
          <w:tcPr>
            <w:tcW w:w="12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01703" w14:textId="6D7F4D9F" w:rsidR="006757C4" w:rsidRDefault="005A0B72" w:rsidP="005A0B72">
            <w:r>
              <w:rPr>
                <w:rFonts w:ascii="Arial" w:hAnsi="Arial" w:cs="Arial"/>
                <w:color w:val="000000"/>
                <w:position w:val="-2"/>
                <w:sz w:val="18"/>
                <w:szCs w:val="18"/>
              </w:rPr>
              <w:t>SKLOP 4: BIOKEMIJA 2 - KOAGULACIJA IN FIBRINOLIZA</w:t>
            </w:r>
          </w:p>
        </w:tc>
        <w:tc>
          <w:tcPr>
            <w:tcW w:w="14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F96D9" w14:textId="77777777" w:rsidR="006757C4" w:rsidRDefault="006757C4"/>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AC49F" w14:textId="77777777" w:rsidR="006757C4" w:rsidRDefault="000179D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5CDAB" w14:textId="77777777" w:rsidR="006757C4" w:rsidRDefault="000179D3">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00505" w14:textId="77777777" w:rsidR="006757C4" w:rsidRDefault="000179D3">
            <w:r>
              <w:rPr>
                <w:rFonts w:ascii="Arial" w:hAnsi="Arial" w:cs="Arial"/>
                <w:color w:val="000000"/>
                <w:position w:val="-2"/>
                <w:sz w:val="18"/>
                <w:szCs w:val="18"/>
              </w:rPr>
              <w:t> </w:t>
            </w:r>
          </w:p>
        </w:tc>
      </w:tr>
      <w:tr w:rsidR="006757C4" w14:paraId="5BE72041" w14:textId="77777777" w:rsidTr="005A0B72">
        <w:tc>
          <w:tcPr>
            <w:tcW w:w="129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AD9DAB" w14:textId="77777777" w:rsidR="006757C4" w:rsidRDefault="000179D3">
            <w:pPr>
              <w:jc w:val="right"/>
            </w:pPr>
            <w:r>
              <w:rPr>
                <w:rFonts w:ascii="Arial" w:hAnsi="Arial" w:cs="Arial"/>
                <w:b/>
                <w:bCs/>
                <w:color w:val="000000"/>
                <w:position w:val="-2"/>
                <w:sz w:val="18"/>
                <w:szCs w:val="18"/>
                <w:shd w:val="clear" w:color="auto" w:fill="CCCCCC"/>
              </w:rPr>
              <w:t>Skupaj</w:t>
            </w:r>
          </w:p>
        </w:tc>
        <w:tc>
          <w:tcPr>
            <w:tcW w:w="145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86AB46" w14:textId="77777777" w:rsidR="006757C4" w:rsidRDefault="000179D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65638A" w14:textId="77777777" w:rsidR="006757C4" w:rsidRDefault="000179D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A86713" w14:textId="77777777" w:rsidR="006757C4" w:rsidRDefault="000179D3">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F163" w14:textId="77777777" w:rsidR="006757C4" w:rsidRDefault="000179D3">
            <w:r>
              <w:rPr>
                <w:rFonts w:ascii="Arial" w:hAnsi="Arial" w:cs="Arial"/>
                <w:color w:val="000000"/>
                <w:position w:val="-2"/>
                <w:sz w:val="18"/>
                <w:szCs w:val="18"/>
                <w:shd w:val="clear" w:color="auto" w:fill="CCCCCC"/>
              </w:rPr>
              <w:t> </w:t>
            </w:r>
          </w:p>
        </w:tc>
      </w:tr>
    </w:tbl>
    <w:p w14:paraId="4CCD4DC8" w14:textId="77777777" w:rsidR="006757C4" w:rsidRDefault="000179D3">
      <w:pPr>
        <w:spacing w:after="0" w:line="240" w:lineRule="auto"/>
      </w:pPr>
      <w:r>
        <w:rPr>
          <w:rFonts w:ascii="Arial" w:hAnsi="Arial" w:cs="Arial"/>
          <w:color w:val="000000"/>
          <w:sz w:val="18"/>
          <w:szCs w:val="18"/>
        </w:rPr>
        <w:t xml:space="preserve">   </w:t>
      </w:r>
    </w:p>
    <w:p w14:paraId="7B2DC845" w14:textId="77777777" w:rsidR="006757C4" w:rsidRDefault="000179D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668FE5F" w14:textId="77777777" w:rsidR="006757C4" w:rsidRDefault="000179D3">
      <w:pPr>
        <w:spacing w:before="225" w:after="225" w:line="240" w:lineRule="auto"/>
        <w:jc w:val="both"/>
      </w:pPr>
      <w:r>
        <w:rPr>
          <w:rFonts w:ascii="Arial" w:hAnsi="Arial" w:cs="Arial"/>
          <w:color w:val="000000"/>
          <w:sz w:val="18"/>
          <w:szCs w:val="18"/>
        </w:rPr>
        <w:t>Ponudba velja najmanj 180 dni od roka za predložitev ponudb.</w:t>
      </w:r>
    </w:p>
    <w:p w14:paraId="24F34D5E" w14:textId="77777777" w:rsidR="006757C4" w:rsidRDefault="000179D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4EBD43C" w14:textId="77777777" w:rsidR="006757C4" w:rsidRDefault="000179D3">
      <w:pPr>
        <w:spacing w:before="225" w:after="225" w:line="240" w:lineRule="auto"/>
        <w:jc w:val="both"/>
      </w:pPr>
      <w:r>
        <w:rPr>
          <w:rFonts w:ascii="Arial" w:hAnsi="Arial" w:cs="Arial"/>
          <w:color w:val="000000"/>
          <w:sz w:val="18"/>
          <w:szCs w:val="18"/>
        </w:rPr>
        <w:t> </w:t>
      </w:r>
    </w:p>
    <w:p w14:paraId="0639C769" w14:textId="77777777" w:rsidR="006757C4" w:rsidRDefault="000179D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1A3B0CD" w14:textId="77777777" w:rsidR="006757C4" w:rsidRDefault="006757C4">
      <w:pPr>
        <w:spacing w:before="225" w:after="225" w:line="240" w:lineRule="auto"/>
        <w:jc w:val="both"/>
      </w:pPr>
    </w:p>
    <w:p w14:paraId="2FC2A860" w14:textId="77777777" w:rsidR="006757C4" w:rsidRDefault="000179D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9C2471C" w14:textId="77777777" w:rsidR="006757C4" w:rsidRDefault="000179D3">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0D2EEE04" w14:textId="77777777" w:rsidR="006757C4" w:rsidRDefault="000179D3">
      <w:pPr>
        <w:spacing w:after="0" w:line="240" w:lineRule="auto"/>
      </w:pPr>
      <w:r>
        <w:rPr>
          <w:rFonts w:ascii="Arial" w:hAnsi="Arial" w:cs="Arial"/>
          <w:color w:val="000000"/>
          <w:sz w:val="18"/>
          <w:szCs w:val="18"/>
        </w:rPr>
        <w:t xml:space="preserve">   </w:t>
      </w:r>
    </w:p>
    <w:p w14:paraId="5C6DD80F" w14:textId="77777777" w:rsidR="006757C4" w:rsidRDefault="000179D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D0691A9" w14:textId="77777777" w:rsidR="006757C4" w:rsidRDefault="000179D3">
      <w:pPr>
        <w:spacing w:before="225" w:after="225" w:line="240" w:lineRule="auto"/>
        <w:jc w:val="both"/>
      </w:pPr>
      <w:r>
        <w:rPr>
          <w:rFonts w:ascii="Arial" w:hAnsi="Arial" w:cs="Arial"/>
          <w:color w:val="000000"/>
          <w:sz w:val="18"/>
          <w:szCs w:val="18"/>
        </w:rPr>
        <w:t> </w:t>
      </w:r>
    </w:p>
    <w:p w14:paraId="000EF4EA" w14:textId="77777777" w:rsidR="006757C4" w:rsidRDefault="000179D3">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757C4" w14:paraId="24D05E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D65381" w14:textId="77777777" w:rsidR="006757C4" w:rsidRDefault="000179D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E52EF" w14:textId="77777777" w:rsidR="006757C4" w:rsidRDefault="000179D3">
            <w:r>
              <w:rPr>
                <w:rFonts w:ascii="Arial" w:hAnsi="Arial" w:cs="Arial"/>
                <w:color w:val="000000"/>
                <w:position w:val="-2"/>
                <w:sz w:val="18"/>
                <w:szCs w:val="18"/>
              </w:rPr>
              <w:t> </w:t>
            </w:r>
          </w:p>
        </w:tc>
      </w:tr>
      <w:tr w:rsidR="006757C4" w14:paraId="394596E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C595B5" w14:textId="77777777" w:rsidR="006757C4" w:rsidRDefault="000179D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D38B6" w14:textId="77777777" w:rsidR="006757C4" w:rsidRDefault="000179D3">
            <w:r>
              <w:rPr>
                <w:rFonts w:ascii="Arial" w:hAnsi="Arial" w:cs="Arial"/>
                <w:color w:val="000000"/>
                <w:position w:val="-2"/>
                <w:sz w:val="18"/>
                <w:szCs w:val="18"/>
              </w:rPr>
              <w:t> </w:t>
            </w:r>
          </w:p>
        </w:tc>
      </w:tr>
      <w:tr w:rsidR="006757C4" w14:paraId="674C5F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BAEE44" w14:textId="77777777" w:rsidR="006757C4" w:rsidRDefault="000179D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37215" w14:textId="77777777" w:rsidR="006757C4" w:rsidRDefault="000179D3">
            <w:r>
              <w:rPr>
                <w:rFonts w:ascii="Arial" w:hAnsi="Arial" w:cs="Arial"/>
                <w:color w:val="000000"/>
                <w:position w:val="-2"/>
                <w:sz w:val="18"/>
                <w:szCs w:val="18"/>
              </w:rPr>
              <w:t> </w:t>
            </w:r>
          </w:p>
        </w:tc>
      </w:tr>
      <w:tr w:rsidR="006757C4" w14:paraId="53D5CF0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A441C" w14:textId="77777777" w:rsidR="006757C4" w:rsidRDefault="000179D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3DF2E" w14:textId="77777777" w:rsidR="006757C4" w:rsidRDefault="000179D3">
            <w:r>
              <w:rPr>
                <w:rFonts w:ascii="Arial" w:hAnsi="Arial" w:cs="Arial"/>
                <w:color w:val="000000"/>
                <w:position w:val="-2"/>
                <w:sz w:val="18"/>
                <w:szCs w:val="18"/>
              </w:rPr>
              <w:t> </w:t>
            </w:r>
          </w:p>
        </w:tc>
      </w:tr>
      <w:tr w:rsidR="006757C4" w14:paraId="5BB5F9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7478B1" w14:textId="77777777" w:rsidR="006757C4" w:rsidRDefault="000179D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6F1C6" w14:textId="77777777" w:rsidR="006757C4" w:rsidRDefault="000179D3">
            <w:r>
              <w:rPr>
                <w:rFonts w:ascii="Arial" w:hAnsi="Arial" w:cs="Arial"/>
                <w:color w:val="000000"/>
                <w:position w:val="-2"/>
                <w:sz w:val="18"/>
                <w:szCs w:val="18"/>
              </w:rPr>
              <w:t> </w:t>
            </w:r>
          </w:p>
        </w:tc>
      </w:tr>
      <w:tr w:rsidR="006757C4" w14:paraId="4633DD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ACC6E" w14:textId="77777777" w:rsidR="006757C4" w:rsidRDefault="000179D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19312" w14:textId="77777777" w:rsidR="006757C4" w:rsidRDefault="000179D3">
            <w:r>
              <w:rPr>
                <w:rFonts w:ascii="Arial" w:hAnsi="Arial" w:cs="Arial"/>
                <w:color w:val="000000"/>
                <w:position w:val="-2"/>
                <w:sz w:val="18"/>
                <w:szCs w:val="18"/>
              </w:rPr>
              <w:t> </w:t>
            </w:r>
          </w:p>
        </w:tc>
      </w:tr>
      <w:tr w:rsidR="006757C4" w14:paraId="3A6D8A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D0C728" w14:textId="77777777" w:rsidR="006757C4" w:rsidRDefault="000179D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52086" w14:textId="77777777" w:rsidR="006757C4" w:rsidRDefault="000179D3">
            <w:r>
              <w:rPr>
                <w:rFonts w:ascii="Arial" w:hAnsi="Arial" w:cs="Arial"/>
                <w:color w:val="000000"/>
                <w:position w:val="-2"/>
                <w:sz w:val="18"/>
                <w:szCs w:val="18"/>
              </w:rPr>
              <w:t> </w:t>
            </w:r>
          </w:p>
        </w:tc>
      </w:tr>
      <w:tr w:rsidR="006757C4" w14:paraId="02B170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57BD9F" w14:textId="77777777" w:rsidR="006757C4" w:rsidRDefault="000179D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23CC1" w14:textId="77777777" w:rsidR="006757C4" w:rsidRDefault="000179D3">
            <w:r>
              <w:rPr>
                <w:rFonts w:ascii="Arial" w:hAnsi="Arial" w:cs="Arial"/>
                <w:color w:val="000000"/>
                <w:position w:val="-2"/>
                <w:sz w:val="18"/>
                <w:szCs w:val="18"/>
              </w:rPr>
              <w:t> </w:t>
            </w:r>
          </w:p>
        </w:tc>
      </w:tr>
      <w:tr w:rsidR="006757C4" w14:paraId="0DA2D1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2B8982" w14:textId="77777777" w:rsidR="006757C4" w:rsidRDefault="000179D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726A8" w14:textId="77777777" w:rsidR="006757C4" w:rsidRDefault="000179D3">
            <w:r>
              <w:rPr>
                <w:rFonts w:ascii="Arial" w:hAnsi="Arial" w:cs="Arial"/>
                <w:color w:val="000000"/>
                <w:position w:val="-2"/>
                <w:sz w:val="18"/>
                <w:szCs w:val="18"/>
              </w:rPr>
              <w:t> </w:t>
            </w:r>
          </w:p>
        </w:tc>
      </w:tr>
      <w:tr w:rsidR="006757C4" w14:paraId="138EF1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3D8727" w14:textId="77777777" w:rsidR="006757C4" w:rsidRDefault="000179D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6A46E" w14:textId="77777777" w:rsidR="006757C4" w:rsidRDefault="000179D3">
            <w:r>
              <w:rPr>
                <w:rFonts w:ascii="Arial" w:hAnsi="Arial" w:cs="Arial"/>
                <w:color w:val="000000"/>
                <w:position w:val="-2"/>
                <w:sz w:val="18"/>
                <w:szCs w:val="18"/>
              </w:rPr>
              <w:t> </w:t>
            </w:r>
          </w:p>
        </w:tc>
      </w:tr>
    </w:tbl>
    <w:p w14:paraId="6DDFC14E" w14:textId="77777777" w:rsidR="006757C4" w:rsidRDefault="006757C4"/>
    <w:tbl>
      <w:tblPr>
        <w:tblStyle w:val="NormalTablePHPDOCX"/>
        <w:tblW w:w="8745" w:type="dxa"/>
        <w:tblInd w:w="108" w:type="dxa"/>
        <w:tblLook w:val="04A0" w:firstRow="1" w:lastRow="0" w:firstColumn="1" w:lastColumn="0" w:noHBand="0" w:noVBand="1"/>
      </w:tblPr>
      <w:tblGrid>
        <w:gridCol w:w="4080"/>
        <w:gridCol w:w="4665"/>
      </w:tblGrid>
      <w:tr w:rsidR="006757C4" w14:paraId="0F7C7A4E" w14:textId="77777777">
        <w:tc>
          <w:tcPr>
            <w:tcW w:w="4080" w:type="dxa"/>
            <w:gridSpan w:val="2"/>
            <w:tcMar>
              <w:top w:w="75" w:type="dxa"/>
              <w:bottom w:w="75" w:type="dxa"/>
            </w:tcMar>
            <w:vAlign w:val="center"/>
          </w:tcPr>
          <w:p w14:paraId="3C07BA22" w14:textId="77777777" w:rsidR="006757C4" w:rsidRDefault="006757C4"/>
        </w:tc>
      </w:tr>
      <w:tr w:rsidR="006757C4" w14:paraId="77EBBDCA" w14:textId="77777777">
        <w:tc>
          <w:tcPr>
            <w:tcW w:w="4080" w:type="dxa"/>
            <w:tcMar>
              <w:top w:w="75" w:type="dxa"/>
              <w:bottom w:w="75" w:type="dxa"/>
            </w:tcMar>
            <w:vAlign w:val="center"/>
          </w:tcPr>
          <w:p w14:paraId="356CAE8B" w14:textId="77777777" w:rsidR="006757C4" w:rsidRDefault="000179D3">
            <w:r>
              <w:rPr>
                <w:rFonts w:ascii="Arial" w:hAnsi="Arial" w:cs="Arial"/>
                <w:color w:val="000000"/>
                <w:position w:val="-2"/>
                <w:sz w:val="18"/>
                <w:szCs w:val="18"/>
              </w:rPr>
              <w:t>Kraj in datum:</w:t>
            </w:r>
          </w:p>
        </w:tc>
        <w:tc>
          <w:tcPr>
            <w:tcW w:w="0" w:type="auto"/>
            <w:tcMar>
              <w:top w:w="75" w:type="dxa"/>
              <w:bottom w:w="75" w:type="dxa"/>
            </w:tcMar>
            <w:vAlign w:val="center"/>
          </w:tcPr>
          <w:p w14:paraId="2570EAC8" w14:textId="77777777" w:rsidR="006757C4" w:rsidRDefault="000179D3">
            <w:pPr>
              <w:jc w:val="center"/>
            </w:pPr>
            <w:r>
              <w:rPr>
                <w:rFonts w:ascii="Arial" w:hAnsi="Arial" w:cs="Arial"/>
                <w:color w:val="000000"/>
                <w:position w:val="-2"/>
                <w:sz w:val="18"/>
                <w:szCs w:val="18"/>
              </w:rPr>
              <w:t>Ime in priimek: _____________________</w:t>
            </w:r>
          </w:p>
        </w:tc>
      </w:tr>
      <w:tr w:rsidR="006757C4" w14:paraId="37A36478" w14:textId="77777777">
        <w:tc>
          <w:tcPr>
            <w:tcW w:w="4080" w:type="dxa"/>
            <w:tcMar>
              <w:top w:w="75" w:type="dxa"/>
              <w:bottom w:w="75" w:type="dxa"/>
            </w:tcMar>
            <w:vAlign w:val="center"/>
          </w:tcPr>
          <w:p w14:paraId="29DCE4FF"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1A49D2CC" w14:textId="77777777" w:rsidR="006757C4" w:rsidRDefault="006757C4"/>
          <w:p w14:paraId="1D288C84" w14:textId="77777777" w:rsidR="006757C4" w:rsidRDefault="000179D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2521222" w14:textId="77777777" w:rsidR="006757C4" w:rsidRDefault="006757C4">
      <w:pPr>
        <w:sectPr w:rsidR="006757C4" w:rsidSect="006E7A2B">
          <w:footerReference w:type="default" r:id="rId14"/>
          <w:pgSz w:w="11906" w:h="16838"/>
          <w:pgMar w:top="1418" w:right="1418" w:bottom="1418" w:left="1418" w:header="567" w:footer="596" w:gutter="0"/>
          <w:cols w:space="708"/>
          <w:docGrid w:linePitch="360"/>
        </w:sectPr>
      </w:pPr>
    </w:p>
    <w:p w14:paraId="718E6137" w14:textId="77777777" w:rsidR="000179D3" w:rsidRPr="00590863" w:rsidRDefault="000179D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E346407" w14:textId="77777777" w:rsidR="000179D3" w:rsidRPr="00252358" w:rsidRDefault="000179D3" w:rsidP="00252358"/>
    <w:p w14:paraId="3AEE53DC"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413E760" w14:textId="77777777" w:rsidR="000179D3" w:rsidRDefault="000179D3" w:rsidP="00EB2A75">
      <w:pPr>
        <w:spacing w:after="120"/>
        <w:rPr>
          <w:rFonts w:ascii="Arial" w:hAnsi="Arial" w:cs="Arial"/>
        </w:rPr>
      </w:pPr>
    </w:p>
    <w:p w14:paraId="6AA04083" w14:textId="0AF370FE" w:rsidR="006757C4" w:rsidRDefault="000179D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REAGENTI ZA IN VITRO IN DRUGO DIAGNOSTIKO_ BIOKEMIJA 2</w:t>
      </w:r>
      <w:r w:rsidR="004C4CF9">
        <w:rPr>
          <w:rFonts w:ascii="Arial" w:hAnsi="Arial" w:cs="Arial"/>
          <w:b/>
          <w:bCs/>
          <w:color w:val="000000"/>
          <w:sz w:val="18"/>
          <w:szCs w:val="18"/>
        </w:rPr>
        <w:t xml:space="preserve">- </w:t>
      </w:r>
      <w:r w:rsidR="004C4CF9" w:rsidRPr="004C4CF9">
        <w:rPr>
          <w:rFonts w:ascii="Arial" w:hAnsi="Arial" w:cs="Arial"/>
          <w:b/>
          <w:bCs/>
          <w:color w:val="000000"/>
          <w:sz w:val="18"/>
          <w:szCs w:val="18"/>
        </w:rPr>
        <w:t>KOAGULACIJA IN FIBRINOLIZA</w:t>
      </w:r>
      <w:r>
        <w:rPr>
          <w:rFonts w:ascii="Arial" w:hAnsi="Arial" w:cs="Arial"/>
          <w:color w:val="000000"/>
          <w:sz w:val="18"/>
          <w:szCs w:val="18"/>
        </w:rPr>
        <w:t>«,</w:t>
      </w:r>
    </w:p>
    <w:p w14:paraId="20D7DE59" w14:textId="77777777" w:rsidR="006757C4" w:rsidRDefault="000179D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479C05F" w14:textId="77777777" w:rsidR="006757C4" w:rsidRDefault="000179D3">
      <w:pPr>
        <w:spacing w:before="225" w:after="225" w:line="240" w:lineRule="auto"/>
        <w:jc w:val="both"/>
      </w:pPr>
      <w:r>
        <w:rPr>
          <w:rFonts w:ascii="Arial" w:hAnsi="Arial" w:cs="Arial"/>
          <w:i/>
          <w:iCs/>
          <w:color w:val="000000"/>
          <w:sz w:val="18"/>
          <w:szCs w:val="18"/>
        </w:rPr>
        <w:t>(naziv ponudnika, partnerja v skupni ponudbi)</w:t>
      </w:r>
    </w:p>
    <w:p w14:paraId="1DD5AD4B" w14:textId="77777777" w:rsidR="006757C4" w:rsidRDefault="000179D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757C4" w14:paraId="19E36CAA" w14:textId="77777777">
        <w:tc>
          <w:tcPr>
            <w:tcW w:w="0" w:type="auto"/>
            <w:tcMar>
              <w:top w:w="0" w:type="auto"/>
              <w:bottom w:w="0" w:type="auto"/>
            </w:tcMar>
          </w:tcPr>
          <w:p w14:paraId="2965D33D"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2659F74"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A30C3E"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D197DF7"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6024599"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034C264"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3125EEE"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2D099D0"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7A9BA18"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5551C63"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D2ECA91"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71E1D41"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95514C4"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00A67FC"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A442502"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34C9E50"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D621BB6"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7CDD4E3"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E6CC2B0"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D759295"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2854442"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D98618E" w14:textId="77777777" w:rsidR="006757C4" w:rsidRDefault="000179D3" w:rsidP="004F5A35">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4CC74B3" w14:textId="77777777" w:rsidR="006757C4" w:rsidRDefault="000179D3">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757C4" w14:paraId="0EA6E2BD" w14:textId="77777777">
        <w:tc>
          <w:tcPr>
            <w:tcW w:w="0" w:type="auto"/>
            <w:tcMar>
              <w:top w:w="0" w:type="auto"/>
              <w:bottom w:w="0" w:type="auto"/>
            </w:tcMar>
          </w:tcPr>
          <w:p w14:paraId="72A5C0AE"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BDDC241"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57218F1"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533D3E1"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0544206"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758725"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6CE5B4D"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591700B"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840C05"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FCDF43A"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B1F622A"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E0599EF"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7EF33E6" w14:textId="77777777" w:rsidR="006757C4" w:rsidRDefault="000179D3" w:rsidP="004F5A35">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3551A84" w14:textId="77777777" w:rsidR="006757C4" w:rsidRDefault="000179D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2E71A16" w14:textId="48DD9DC9" w:rsidR="006757C4" w:rsidRDefault="000179D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REAGENTI ZA IN VITRO IN DRUGO DIAGNOSTIKO_ BIOKEMIJA 2</w:t>
      </w:r>
      <w:r w:rsidR="00E74F7C">
        <w:rPr>
          <w:rFonts w:ascii="Arial" w:hAnsi="Arial" w:cs="Arial"/>
          <w:b/>
          <w:bCs/>
          <w:color w:val="000000"/>
          <w:sz w:val="18"/>
          <w:szCs w:val="18"/>
        </w:rPr>
        <w:t xml:space="preserve">- </w:t>
      </w:r>
      <w:r w:rsidR="00E74F7C" w:rsidRPr="00E74F7C">
        <w:rPr>
          <w:rFonts w:ascii="Arial" w:hAnsi="Arial" w:cs="Arial"/>
          <w:b/>
          <w:bCs/>
          <w:color w:val="000000"/>
          <w:sz w:val="18"/>
          <w:szCs w:val="18"/>
        </w:rPr>
        <w:t>KOAGULACIJA IN FIBRINOLIZA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6E0998E" w14:textId="77777777" w:rsidR="006757C4" w:rsidRDefault="000179D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57C4" w14:paraId="6B98CF6C" w14:textId="77777777">
        <w:tc>
          <w:tcPr>
            <w:tcW w:w="2500" w:type="pct"/>
            <w:tcMar>
              <w:top w:w="75" w:type="dxa"/>
              <w:bottom w:w="75" w:type="dxa"/>
            </w:tcMar>
            <w:vAlign w:val="center"/>
          </w:tcPr>
          <w:p w14:paraId="016FB515" w14:textId="77777777" w:rsidR="006757C4" w:rsidRDefault="000179D3">
            <w:r>
              <w:rPr>
                <w:rFonts w:ascii="Arial" w:hAnsi="Arial" w:cs="Arial"/>
                <w:color w:val="000000"/>
                <w:position w:val="-2"/>
                <w:sz w:val="18"/>
                <w:szCs w:val="18"/>
              </w:rPr>
              <w:t>Kraj in datum:</w:t>
            </w:r>
          </w:p>
        </w:tc>
        <w:tc>
          <w:tcPr>
            <w:tcW w:w="0" w:type="auto"/>
            <w:tcMar>
              <w:top w:w="75" w:type="dxa"/>
              <w:bottom w:w="75" w:type="dxa"/>
            </w:tcMar>
            <w:vAlign w:val="center"/>
          </w:tcPr>
          <w:p w14:paraId="35828799" w14:textId="77777777" w:rsidR="006757C4" w:rsidRDefault="000179D3">
            <w:r>
              <w:rPr>
                <w:rFonts w:ascii="Arial" w:hAnsi="Arial" w:cs="Arial"/>
                <w:color w:val="000000"/>
                <w:position w:val="-2"/>
                <w:sz w:val="18"/>
                <w:szCs w:val="18"/>
              </w:rPr>
              <w:t>Ime in priimek: _____________________</w:t>
            </w:r>
          </w:p>
        </w:tc>
      </w:tr>
      <w:tr w:rsidR="006757C4" w14:paraId="76023F05" w14:textId="77777777">
        <w:tc>
          <w:tcPr>
            <w:tcW w:w="2500" w:type="pct"/>
            <w:tcMar>
              <w:top w:w="75" w:type="dxa"/>
              <w:bottom w:w="75" w:type="dxa"/>
            </w:tcMar>
            <w:vAlign w:val="center"/>
          </w:tcPr>
          <w:p w14:paraId="605A5B8B"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0576C056" w14:textId="77777777" w:rsidR="006757C4" w:rsidRDefault="006757C4"/>
          <w:p w14:paraId="37BD58BE" w14:textId="77777777" w:rsidR="006757C4" w:rsidRDefault="000179D3">
            <w:pPr>
              <w:jc w:val="center"/>
            </w:pPr>
            <w:r>
              <w:rPr>
                <w:rFonts w:ascii="Arial" w:hAnsi="Arial" w:cs="Arial"/>
                <w:color w:val="A9A9A9"/>
                <w:position w:val="-2"/>
                <w:sz w:val="18"/>
                <w:szCs w:val="18"/>
              </w:rPr>
              <w:t>(žig in podpis)</w:t>
            </w:r>
          </w:p>
        </w:tc>
      </w:tr>
    </w:tbl>
    <w:p w14:paraId="4F38A664" w14:textId="77777777" w:rsidR="006757C4" w:rsidRDefault="000179D3">
      <w:pPr>
        <w:spacing w:before="225" w:after="225" w:line="240" w:lineRule="auto"/>
        <w:jc w:val="both"/>
      </w:pPr>
      <w:r>
        <w:rPr>
          <w:rFonts w:ascii="Arial" w:hAnsi="Arial" w:cs="Arial"/>
          <w:color w:val="000000"/>
          <w:sz w:val="18"/>
          <w:szCs w:val="18"/>
        </w:rPr>
        <w:t> </w:t>
      </w:r>
    </w:p>
    <w:p w14:paraId="4B5422AB" w14:textId="77777777" w:rsidR="006757C4" w:rsidRDefault="006757C4">
      <w:pPr>
        <w:sectPr w:rsidR="006757C4" w:rsidSect="006E7A2B">
          <w:footerReference w:type="default" r:id="rId15"/>
          <w:pgSz w:w="11906" w:h="16838"/>
          <w:pgMar w:top="1418" w:right="1418" w:bottom="1418" w:left="1418" w:header="567" w:footer="596" w:gutter="0"/>
          <w:cols w:space="708"/>
          <w:docGrid w:linePitch="360"/>
        </w:sectPr>
      </w:pPr>
    </w:p>
    <w:p w14:paraId="75C2D9E0" w14:textId="77777777" w:rsidR="000179D3" w:rsidRPr="00590863" w:rsidRDefault="000179D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F2D6BD2" w14:textId="77777777" w:rsidR="000179D3" w:rsidRPr="00252358" w:rsidRDefault="000179D3" w:rsidP="00252358"/>
    <w:p w14:paraId="1C8E4476"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8E52F4C" w14:textId="77777777" w:rsidR="000179D3" w:rsidRDefault="000179D3" w:rsidP="00EB2A75">
      <w:pPr>
        <w:spacing w:after="120"/>
        <w:rPr>
          <w:rFonts w:ascii="Arial" w:hAnsi="Arial" w:cs="Arial"/>
        </w:rPr>
      </w:pPr>
    </w:p>
    <w:p w14:paraId="2B543494" w14:textId="77777777" w:rsidR="006757C4" w:rsidRDefault="000179D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871CD8F" w14:textId="77777777" w:rsidR="006757C4" w:rsidRDefault="000179D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0E7BED8" w14:textId="77777777" w:rsidR="006757C4" w:rsidRDefault="000179D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5911A6A" w14:textId="77777777" w:rsidR="006757C4" w:rsidRDefault="006757C4">
      <w:pPr>
        <w:sectPr w:rsidR="006757C4" w:rsidSect="006E7A2B">
          <w:footerReference w:type="default" r:id="rId16"/>
          <w:pgSz w:w="11906" w:h="16838"/>
          <w:pgMar w:top="1418" w:right="1418" w:bottom="1418" w:left="1418" w:header="567" w:footer="596" w:gutter="0"/>
          <w:cols w:space="708"/>
          <w:docGrid w:linePitch="360"/>
        </w:sectPr>
      </w:pPr>
    </w:p>
    <w:p w14:paraId="5AAF4C51" w14:textId="77777777" w:rsidR="000179D3" w:rsidRPr="00590863" w:rsidRDefault="000179D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120FAA5A" w14:textId="77777777" w:rsidR="000179D3" w:rsidRPr="00252358" w:rsidRDefault="000179D3" w:rsidP="00252358"/>
    <w:p w14:paraId="7E06F9E3"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CAD6655" w14:textId="77777777" w:rsidR="000179D3" w:rsidRDefault="000179D3" w:rsidP="00EB2A75">
      <w:pPr>
        <w:spacing w:after="120"/>
        <w:rPr>
          <w:rFonts w:ascii="Arial" w:hAnsi="Arial" w:cs="Arial"/>
        </w:rPr>
      </w:pPr>
    </w:p>
    <w:p w14:paraId="533BC83C" w14:textId="77777777" w:rsidR="006757C4" w:rsidRDefault="000179D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6757C4" w14:paraId="0F66E607" w14:textId="77777777">
        <w:tc>
          <w:tcPr>
            <w:tcW w:w="0" w:type="auto"/>
            <w:tcMar>
              <w:top w:w="0" w:type="auto"/>
              <w:bottom w:w="0" w:type="auto"/>
            </w:tcMar>
          </w:tcPr>
          <w:p w14:paraId="377D7B4A" w14:textId="77777777" w:rsidR="006757C4" w:rsidRDefault="000179D3" w:rsidP="004F5A35">
            <w:pPr>
              <w:numPr>
                <w:ilvl w:val="0"/>
                <w:numId w:val="1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3EFA963" w14:textId="77777777" w:rsidR="006757C4" w:rsidRDefault="000179D3" w:rsidP="004F5A35">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C421D31" w14:textId="77777777" w:rsidR="006757C4" w:rsidRDefault="000179D3" w:rsidP="004F5A35">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9934C84" w14:textId="77777777" w:rsidR="006757C4" w:rsidRDefault="000179D3">
      <w:pPr>
        <w:spacing w:before="225" w:after="225" w:line="240" w:lineRule="auto"/>
        <w:jc w:val="center"/>
      </w:pPr>
      <w:r>
        <w:rPr>
          <w:rFonts w:ascii="Arial" w:hAnsi="Arial" w:cs="Arial"/>
          <w:b/>
          <w:bCs/>
          <w:color w:val="000000"/>
          <w:sz w:val="21"/>
          <w:szCs w:val="21"/>
        </w:rPr>
        <w:t>POOBLASTILO</w:t>
      </w:r>
    </w:p>
    <w:p w14:paraId="22EB6A14" w14:textId="77777777" w:rsidR="006757C4" w:rsidRDefault="000179D3">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757C4" w14:paraId="3917042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13A23" w14:textId="77777777" w:rsidR="006757C4" w:rsidRDefault="000179D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02563" w14:textId="77777777" w:rsidR="006757C4" w:rsidRDefault="000179D3">
            <w:r>
              <w:rPr>
                <w:rFonts w:ascii="Arial" w:hAnsi="Arial" w:cs="Arial"/>
                <w:color w:val="000000"/>
                <w:position w:val="-2"/>
                <w:sz w:val="18"/>
                <w:szCs w:val="18"/>
              </w:rPr>
              <w:t> </w:t>
            </w:r>
          </w:p>
        </w:tc>
      </w:tr>
      <w:tr w:rsidR="006757C4" w14:paraId="4B2C222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841E9" w14:textId="77777777" w:rsidR="006757C4" w:rsidRDefault="000179D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56262" w14:textId="77777777" w:rsidR="006757C4" w:rsidRDefault="000179D3">
            <w:r>
              <w:rPr>
                <w:rFonts w:ascii="Arial" w:hAnsi="Arial" w:cs="Arial"/>
                <w:color w:val="000000"/>
                <w:position w:val="-2"/>
                <w:sz w:val="18"/>
                <w:szCs w:val="18"/>
              </w:rPr>
              <w:t> </w:t>
            </w:r>
          </w:p>
        </w:tc>
      </w:tr>
      <w:tr w:rsidR="006757C4" w14:paraId="13CBE15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799EB" w14:textId="77777777" w:rsidR="006757C4" w:rsidRDefault="000179D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8C575" w14:textId="77777777" w:rsidR="006757C4" w:rsidRDefault="000179D3">
            <w:r>
              <w:rPr>
                <w:rFonts w:ascii="Arial" w:hAnsi="Arial" w:cs="Arial"/>
                <w:color w:val="000000"/>
                <w:position w:val="-2"/>
                <w:sz w:val="18"/>
                <w:szCs w:val="18"/>
              </w:rPr>
              <w:t> </w:t>
            </w:r>
          </w:p>
        </w:tc>
      </w:tr>
      <w:tr w:rsidR="006757C4" w14:paraId="29428B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167AF" w14:textId="77777777" w:rsidR="006757C4" w:rsidRDefault="000179D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4F35" w14:textId="77777777" w:rsidR="006757C4" w:rsidRDefault="000179D3">
            <w:r>
              <w:rPr>
                <w:rFonts w:ascii="Arial" w:hAnsi="Arial" w:cs="Arial"/>
                <w:color w:val="000000"/>
                <w:position w:val="-2"/>
                <w:sz w:val="18"/>
                <w:szCs w:val="18"/>
              </w:rPr>
              <w:t> </w:t>
            </w:r>
          </w:p>
        </w:tc>
      </w:tr>
    </w:tbl>
    <w:p w14:paraId="78F478FB" w14:textId="77777777" w:rsidR="006757C4" w:rsidRDefault="000179D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57C4" w14:paraId="4F16EDD2" w14:textId="77777777">
        <w:tc>
          <w:tcPr>
            <w:tcW w:w="2500" w:type="pct"/>
            <w:tcMar>
              <w:top w:w="75" w:type="dxa"/>
              <w:bottom w:w="75" w:type="dxa"/>
            </w:tcMar>
            <w:vAlign w:val="center"/>
          </w:tcPr>
          <w:p w14:paraId="55D223ED" w14:textId="77777777" w:rsidR="006757C4" w:rsidRDefault="000179D3">
            <w:r>
              <w:rPr>
                <w:rFonts w:ascii="Arial" w:hAnsi="Arial" w:cs="Arial"/>
                <w:color w:val="000000"/>
                <w:position w:val="-2"/>
                <w:sz w:val="18"/>
                <w:szCs w:val="18"/>
              </w:rPr>
              <w:t>Kraj in datum:</w:t>
            </w:r>
          </w:p>
        </w:tc>
        <w:tc>
          <w:tcPr>
            <w:tcW w:w="0" w:type="auto"/>
            <w:tcMar>
              <w:top w:w="75" w:type="dxa"/>
              <w:bottom w:w="75" w:type="dxa"/>
            </w:tcMar>
            <w:vAlign w:val="center"/>
          </w:tcPr>
          <w:p w14:paraId="79B926EB" w14:textId="77777777" w:rsidR="006757C4" w:rsidRDefault="000179D3">
            <w:r>
              <w:rPr>
                <w:rFonts w:ascii="Arial" w:hAnsi="Arial" w:cs="Arial"/>
                <w:color w:val="000000"/>
                <w:position w:val="-2"/>
                <w:sz w:val="18"/>
                <w:szCs w:val="18"/>
              </w:rPr>
              <w:t>Ime in priimek: _____________________</w:t>
            </w:r>
          </w:p>
        </w:tc>
      </w:tr>
      <w:tr w:rsidR="006757C4" w14:paraId="0AABF126" w14:textId="77777777">
        <w:tc>
          <w:tcPr>
            <w:tcW w:w="2500" w:type="pct"/>
            <w:tcMar>
              <w:top w:w="75" w:type="dxa"/>
              <w:bottom w:w="75" w:type="dxa"/>
            </w:tcMar>
            <w:vAlign w:val="center"/>
          </w:tcPr>
          <w:p w14:paraId="3DAE7339"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688714B1" w14:textId="77777777" w:rsidR="006757C4" w:rsidRDefault="006757C4"/>
          <w:p w14:paraId="2131B2FA" w14:textId="77777777" w:rsidR="006757C4" w:rsidRDefault="000179D3">
            <w:pPr>
              <w:jc w:val="center"/>
            </w:pPr>
            <w:r>
              <w:rPr>
                <w:rFonts w:ascii="Arial" w:hAnsi="Arial" w:cs="Arial"/>
                <w:color w:val="A9A9A9"/>
                <w:position w:val="-2"/>
                <w:sz w:val="18"/>
                <w:szCs w:val="18"/>
              </w:rPr>
              <w:t>(žig in podpis)</w:t>
            </w:r>
          </w:p>
        </w:tc>
      </w:tr>
    </w:tbl>
    <w:p w14:paraId="014EE77F" w14:textId="77777777" w:rsidR="006757C4" w:rsidRDefault="000179D3">
      <w:pPr>
        <w:spacing w:before="225" w:after="225" w:line="240" w:lineRule="auto"/>
        <w:jc w:val="both"/>
      </w:pPr>
      <w:r>
        <w:rPr>
          <w:rFonts w:ascii="Arial" w:hAnsi="Arial" w:cs="Arial"/>
          <w:color w:val="000000"/>
          <w:sz w:val="18"/>
          <w:szCs w:val="18"/>
        </w:rPr>
        <w:t> </w:t>
      </w:r>
    </w:p>
    <w:p w14:paraId="4B139873" w14:textId="77777777" w:rsidR="006757C4" w:rsidRDefault="000179D3">
      <w:pPr>
        <w:spacing w:before="225" w:after="225" w:line="240" w:lineRule="auto"/>
        <w:jc w:val="both"/>
      </w:pPr>
      <w:r>
        <w:rPr>
          <w:rFonts w:ascii="Arial" w:hAnsi="Arial" w:cs="Arial"/>
          <w:color w:val="000000"/>
          <w:sz w:val="18"/>
          <w:szCs w:val="18"/>
        </w:rPr>
        <w:t> </w:t>
      </w:r>
    </w:p>
    <w:p w14:paraId="49CC5F27" w14:textId="77777777" w:rsidR="006757C4" w:rsidRDefault="000179D3">
      <w:pPr>
        <w:spacing w:before="225" w:after="225" w:line="240" w:lineRule="auto"/>
        <w:jc w:val="both"/>
      </w:pPr>
      <w:r>
        <w:rPr>
          <w:rFonts w:ascii="Arial" w:hAnsi="Arial" w:cs="Arial"/>
          <w:color w:val="000000"/>
          <w:sz w:val="18"/>
          <w:szCs w:val="18"/>
        </w:rPr>
        <w:t> </w:t>
      </w:r>
    </w:p>
    <w:p w14:paraId="406B2546" w14:textId="77777777" w:rsidR="006757C4" w:rsidRDefault="006757C4">
      <w:pPr>
        <w:sectPr w:rsidR="006757C4" w:rsidSect="006E7A2B">
          <w:footerReference w:type="default" r:id="rId17"/>
          <w:pgSz w:w="11906" w:h="16838"/>
          <w:pgMar w:top="1418" w:right="1418" w:bottom="1418" w:left="1418" w:header="567" w:footer="596" w:gutter="0"/>
          <w:cols w:space="708"/>
          <w:docGrid w:linePitch="360"/>
        </w:sectPr>
      </w:pPr>
    </w:p>
    <w:p w14:paraId="6981BA8E" w14:textId="77777777" w:rsidR="000179D3" w:rsidRPr="00590863" w:rsidRDefault="000179D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0DEC868" w14:textId="77777777" w:rsidR="000179D3" w:rsidRPr="00252358" w:rsidRDefault="000179D3" w:rsidP="00252358"/>
    <w:p w14:paraId="6DBB0A0E"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B7DB7D8" w14:textId="77777777" w:rsidR="000179D3" w:rsidRDefault="000179D3" w:rsidP="00EB2A75">
      <w:pPr>
        <w:spacing w:after="120"/>
        <w:rPr>
          <w:rFonts w:ascii="Arial" w:hAnsi="Arial" w:cs="Arial"/>
        </w:rPr>
      </w:pPr>
    </w:p>
    <w:p w14:paraId="61029D94" w14:textId="77777777" w:rsidR="006757C4" w:rsidRDefault="000179D3">
      <w:pPr>
        <w:spacing w:before="225" w:after="225" w:line="240" w:lineRule="auto"/>
        <w:jc w:val="center"/>
      </w:pPr>
      <w:r>
        <w:rPr>
          <w:rFonts w:ascii="Arial" w:hAnsi="Arial" w:cs="Arial"/>
          <w:b/>
          <w:bCs/>
          <w:color w:val="000000"/>
          <w:sz w:val="18"/>
          <w:szCs w:val="18"/>
        </w:rPr>
        <w:t>SEZNAM ČLANOV ORGANOV IN ZASTOPNIKOV GOSPODARSKEGA SUBJEKTA</w:t>
      </w:r>
    </w:p>
    <w:p w14:paraId="3C6414E0" w14:textId="77777777" w:rsidR="006757C4" w:rsidRDefault="000179D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757C4" w14:paraId="60D9822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1B49B" w14:textId="77777777" w:rsidR="006757C4" w:rsidRDefault="000179D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A9958" w14:textId="77777777" w:rsidR="006757C4" w:rsidRDefault="000179D3">
            <w:r>
              <w:rPr>
                <w:rFonts w:ascii="Arial" w:hAnsi="Arial" w:cs="Arial"/>
                <w:color w:val="000000"/>
                <w:position w:val="-2"/>
                <w:sz w:val="18"/>
                <w:szCs w:val="18"/>
              </w:rPr>
              <w:t> </w:t>
            </w:r>
          </w:p>
        </w:tc>
      </w:tr>
      <w:tr w:rsidR="006757C4" w14:paraId="6B3C602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42E47" w14:textId="77777777" w:rsidR="006757C4" w:rsidRDefault="000179D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00E2C" w14:textId="77777777" w:rsidR="006757C4" w:rsidRDefault="000179D3">
            <w:r>
              <w:rPr>
                <w:rFonts w:ascii="Arial" w:hAnsi="Arial" w:cs="Arial"/>
                <w:color w:val="000000"/>
                <w:position w:val="-2"/>
                <w:sz w:val="18"/>
                <w:szCs w:val="18"/>
              </w:rPr>
              <w:t> </w:t>
            </w:r>
          </w:p>
        </w:tc>
      </w:tr>
      <w:tr w:rsidR="006757C4" w14:paraId="3EB2DF5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2DFBE" w14:textId="77777777" w:rsidR="006757C4" w:rsidRDefault="000179D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E2875" w14:textId="77777777" w:rsidR="006757C4" w:rsidRDefault="000179D3">
            <w:r>
              <w:rPr>
                <w:rFonts w:ascii="Arial" w:hAnsi="Arial" w:cs="Arial"/>
                <w:color w:val="000000"/>
                <w:position w:val="-2"/>
                <w:sz w:val="18"/>
                <w:szCs w:val="18"/>
              </w:rPr>
              <w:t> </w:t>
            </w:r>
          </w:p>
        </w:tc>
      </w:tr>
      <w:tr w:rsidR="006757C4" w14:paraId="387681A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E76A6" w14:textId="77777777" w:rsidR="006757C4" w:rsidRDefault="000179D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AB60A" w14:textId="77777777" w:rsidR="006757C4" w:rsidRDefault="000179D3">
            <w:r>
              <w:rPr>
                <w:rFonts w:ascii="Arial" w:hAnsi="Arial" w:cs="Arial"/>
                <w:color w:val="000000"/>
                <w:position w:val="-2"/>
                <w:sz w:val="18"/>
                <w:szCs w:val="18"/>
              </w:rPr>
              <w:t> </w:t>
            </w:r>
          </w:p>
        </w:tc>
      </w:tr>
    </w:tbl>
    <w:p w14:paraId="35591D0B" w14:textId="77777777" w:rsidR="006757C4" w:rsidRDefault="000179D3">
      <w:pPr>
        <w:spacing w:before="225" w:after="225" w:line="240" w:lineRule="auto"/>
        <w:jc w:val="both"/>
      </w:pPr>
      <w:r>
        <w:rPr>
          <w:rFonts w:ascii="Arial" w:hAnsi="Arial" w:cs="Arial"/>
          <w:color w:val="000000"/>
          <w:sz w:val="18"/>
          <w:szCs w:val="18"/>
        </w:rPr>
        <w:t> </w:t>
      </w:r>
    </w:p>
    <w:p w14:paraId="36BBF102" w14:textId="77777777" w:rsidR="006757C4" w:rsidRDefault="000179D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757C4" w14:paraId="515A18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9B48A" w14:textId="77777777" w:rsidR="006757C4" w:rsidRDefault="000179D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FF1AA" w14:textId="77777777" w:rsidR="006757C4" w:rsidRDefault="000179D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6F74E" w14:textId="77777777" w:rsidR="006757C4" w:rsidRDefault="000179D3">
            <w:r>
              <w:rPr>
                <w:rFonts w:ascii="Arial" w:hAnsi="Arial" w:cs="Arial"/>
                <w:color w:val="000000"/>
                <w:position w:val="-2"/>
                <w:sz w:val="18"/>
                <w:szCs w:val="18"/>
              </w:rPr>
              <w:t>EMŠO*</w:t>
            </w:r>
          </w:p>
        </w:tc>
      </w:tr>
      <w:tr w:rsidR="006757C4" w14:paraId="48031E0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FEE9E"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1E7CE"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6C3D1" w14:textId="77777777" w:rsidR="006757C4" w:rsidRDefault="000179D3">
            <w:r>
              <w:rPr>
                <w:rFonts w:ascii="Arial" w:hAnsi="Arial" w:cs="Arial"/>
                <w:color w:val="000000"/>
                <w:position w:val="-2"/>
                <w:sz w:val="18"/>
                <w:szCs w:val="18"/>
              </w:rPr>
              <w:t> </w:t>
            </w:r>
          </w:p>
        </w:tc>
      </w:tr>
      <w:tr w:rsidR="006757C4" w14:paraId="2818A7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43BCD"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6FCF7"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3733C" w14:textId="77777777" w:rsidR="006757C4" w:rsidRDefault="000179D3">
            <w:r>
              <w:rPr>
                <w:rFonts w:ascii="Arial" w:hAnsi="Arial" w:cs="Arial"/>
                <w:color w:val="000000"/>
                <w:position w:val="-2"/>
                <w:sz w:val="18"/>
                <w:szCs w:val="18"/>
              </w:rPr>
              <w:t> </w:t>
            </w:r>
          </w:p>
        </w:tc>
      </w:tr>
      <w:tr w:rsidR="006757C4" w14:paraId="187FA01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CC9667"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2C59C"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53C37F" w14:textId="77777777" w:rsidR="006757C4" w:rsidRDefault="000179D3">
            <w:r>
              <w:rPr>
                <w:rFonts w:ascii="Arial" w:hAnsi="Arial" w:cs="Arial"/>
                <w:color w:val="000000"/>
                <w:position w:val="-2"/>
                <w:sz w:val="18"/>
                <w:szCs w:val="18"/>
              </w:rPr>
              <w:t> </w:t>
            </w:r>
          </w:p>
        </w:tc>
      </w:tr>
      <w:tr w:rsidR="006757C4" w14:paraId="77B27A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DCB6D"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20777"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45253E" w14:textId="77777777" w:rsidR="006757C4" w:rsidRDefault="000179D3">
            <w:r>
              <w:rPr>
                <w:rFonts w:ascii="Arial" w:hAnsi="Arial" w:cs="Arial"/>
                <w:color w:val="000000"/>
                <w:position w:val="-2"/>
                <w:sz w:val="18"/>
                <w:szCs w:val="18"/>
              </w:rPr>
              <w:t> </w:t>
            </w:r>
          </w:p>
        </w:tc>
      </w:tr>
      <w:tr w:rsidR="006757C4" w14:paraId="025D1C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57168"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C640C"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6DBD9" w14:textId="77777777" w:rsidR="006757C4" w:rsidRDefault="000179D3">
            <w:r>
              <w:rPr>
                <w:rFonts w:ascii="Arial" w:hAnsi="Arial" w:cs="Arial"/>
                <w:color w:val="000000"/>
                <w:position w:val="-2"/>
                <w:sz w:val="18"/>
                <w:szCs w:val="18"/>
              </w:rPr>
              <w:t> </w:t>
            </w:r>
          </w:p>
        </w:tc>
      </w:tr>
      <w:tr w:rsidR="006757C4" w14:paraId="595FF99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E2046"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8F45A"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2DFC8" w14:textId="77777777" w:rsidR="006757C4" w:rsidRDefault="000179D3">
            <w:r>
              <w:rPr>
                <w:rFonts w:ascii="Arial" w:hAnsi="Arial" w:cs="Arial"/>
                <w:color w:val="000000"/>
                <w:position w:val="-2"/>
                <w:sz w:val="18"/>
                <w:szCs w:val="18"/>
              </w:rPr>
              <w:t> </w:t>
            </w:r>
          </w:p>
        </w:tc>
      </w:tr>
      <w:tr w:rsidR="006757C4" w14:paraId="7BF9847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7BC8C"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2FC3"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7A0AB5" w14:textId="77777777" w:rsidR="006757C4" w:rsidRDefault="000179D3">
            <w:r>
              <w:rPr>
                <w:rFonts w:ascii="Arial" w:hAnsi="Arial" w:cs="Arial"/>
                <w:color w:val="000000"/>
                <w:position w:val="-2"/>
                <w:sz w:val="18"/>
                <w:szCs w:val="18"/>
              </w:rPr>
              <w:t> </w:t>
            </w:r>
          </w:p>
        </w:tc>
      </w:tr>
      <w:tr w:rsidR="006757C4" w14:paraId="31D8F2A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AAFDB"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91F13"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A16C9" w14:textId="77777777" w:rsidR="006757C4" w:rsidRDefault="000179D3">
            <w:r>
              <w:rPr>
                <w:rFonts w:ascii="Arial" w:hAnsi="Arial" w:cs="Arial"/>
                <w:color w:val="000000"/>
                <w:position w:val="-2"/>
                <w:sz w:val="18"/>
                <w:szCs w:val="18"/>
              </w:rPr>
              <w:t> </w:t>
            </w:r>
          </w:p>
        </w:tc>
      </w:tr>
      <w:tr w:rsidR="006757C4" w14:paraId="141C1F8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22ED5" w14:textId="77777777" w:rsidR="006757C4" w:rsidRDefault="00017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BA1BC" w14:textId="77777777" w:rsidR="006757C4" w:rsidRDefault="00017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8629E" w14:textId="77777777" w:rsidR="006757C4" w:rsidRDefault="000179D3">
            <w:r>
              <w:rPr>
                <w:rFonts w:ascii="Arial" w:hAnsi="Arial" w:cs="Arial"/>
                <w:color w:val="000000"/>
                <w:position w:val="-2"/>
                <w:sz w:val="18"/>
                <w:szCs w:val="18"/>
              </w:rPr>
              <w:t> </w:t>
            </w:r>
          </w:p>
        </w:tc>
      </w:tr>
    </w:tbl>
    <w:p w14:paraId="15F1ECD0" w14:textId="77777777" w:rsidR="006757C4" w:rsidRDefault="000179D3">
      <w:pPr>
        <w:spacing w:before="225" w:after="225" w:line="240" w:lineRule="auto"/>
        <w:jc w:val="both"/>
      </w:pPr>
      <w:r>
        <w:rPr>
          <w:rFonts w:ascii="Arial" w:hAnsi="Arial" w:cs="Arial"/>
          <w:color w:val="000000"/>
          <w:sz w:val="18"/>
          <w:szCs w:val="18"/>
        </w:rPr>
        <w:t>* podatek je potreben za preverbo v e-Dosje</w:t>
      </w:r>
    </w:p>
    <w:p w14:paraId="7D16A394" w14:textId="77777777" w:rsidR="006757C4" w:rsidRDefault="000179D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757C4" w14:paraId="29F7C9EA" w14:textId="77777777">
        <w:tc>
          <w:tcPr>
            <w:tcW w:w="2500" w:type="pct"/>
            <w:tcMar>
              <w:top w:w="75" w:type="dxa"/>
              <w:bottom w:w="75" w:type="dxa"/>
            </w:tcMar>
            <w:vAlign w:val="center"/>
          </w:tcPr>
          <w:p w14:paraId="688E518F" w14:textId="77777777" w:rsidR="006757C4" w:rsidRDefault="000179D3">
            <w:r>
              <w:rPr>
                <w:rFonts w:ascii="Arial" w:hAnsi="Arial" w:cs="Arial"/>
                <w:color w:val="000000"/>
                <w:position w:val="-2"/>
                <w:sz w:val="18"/>
                <w:szCs w:val="18"/>
              </w:rPr>
              <w:t>Kraj in datum:</w:t>
            </w:r>
          </w:p>
        </w:tc>
        <w:tc>
          <w:tcPr>
            <w:tcW w:w="0" w:type="auto"/>
            <w:tcMar>
              <w:top w:w="75" w:type="dxa"/>
              <w:bottom w:w="75" w:type="dxa"/>
            </w:tcMar>
            <w:vAlign w:val="center"/>
          </w:tcPr>
          <w:p w14:paraId="36DBD143" w14:textId="77777777" w:rsidR="006757C4" w:rsidRDefault="000179D3">
            <w:r>
              <w:rPr>
                <w:rFonts w:ascii="Arial" w:hAnsi="Arial" w:cs="Arial"/>
                <w:color w:val="000000"/>
                <w:position w:val="-2"/>
                <w:sz w:val="18"/>
                <w:szCs w:val="18"/>
              </w:rPr>
              <w:t>Ime in priimek: _____________________</w:t>
            </w:r>
          </w:p>
        </w:tc>
      </w:tr>
      <w:tr w:rsidR="006757C4" w14:paraId="146FDDD5" w14:textId="77777777">
        <w:tc>
          <w:tcPr>
            <w:tcW w:w="2500" w:type="pct"/>
            <w:tcMar>
              <w:top w:w="75" w:type="dxa"/>
              <w:bottom w:w="75" w:type="dxa"/>
            </w:tcMar>
            <w:vAlign w:val="center"/>
          </w:tcPr>
          <w:p w14:paraId="2209CFEE"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6D7AA098" w14:textId="77777777" w:rsidR="006757C4" w:rsidRDefault="000179D3">
            <w:pPr>
              <w:jc w:val="center"/>
            </w:pPr>
            <w:r>
              <w:rPr>
                <w:rFonts w:ascii="Arial" w:hAnsi="Arial" w:cs="Arial"/>
                <w:color w:val="A9A9A9"/>
                <w:position w:val="-2"/>
                <w:sz w:val="18"/>
                <w:szCs w:val="18"/>
              </w:rPr>
              <w:t>(podpis)</w:t>
            </w:r>
          </w:p>
        </w:tc>
      </w:tr>
    </w:tbl>
    <w:p w14:paraId="229DFC89" w14:textId="77777777" w:rsidR="006757C4" w:rsidRDefault="000179D3">
      <w:pPr>
        <w:spacing w:before="225" w:after="225" w:line="240" w:lineRule="auto"/>
        <w:jc w:val="both"/>
      </w:pPr>
      <w:r>
        <w:rPr>
          <w:rFonts w:ascii="Arial" w:hAnsi="Arial" w:cs="Arial"/>
          <w:color w:val="000000"/>
          <w:sz w:val="18"/>
          <w:szCs w:val="18"/>
        </w:rPr>
        <w:t> </w:t>
      </w:r>
    </w:p>
    <w:p w14:paraId="21EDEA8A" w14:textId="77777777" w:rsidR="006757C4" w:rsidRDefault="000179D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F4B70A5" w14:textId="77777777" w:rsidR="006757C4" w:rsidRDefault="000179D3">
      <w:pPr>
        <w:spacing w:before="225" w:after="225" w:line="240" w:lineRule="auto"/>
        <w:jc w:val="both"/>
      </w:pPr>
      <w:r>
        <w:rPr>
          <w:rFonts w:ascii="Arial" w:hAnsi="Arial" w:cs="Arial"/>
          <w:color w:val="000000"/>
          <w:sz w:val="18"/>
          <w:szCs w:val="18"/>
        </w:rPr>
        <w:t> </w:t>
      </w:r>
    </w:p>
    <w:p w14:paraId="4C2D52D7" w14:textId="77777777" w:rsidR="006757C4" w:rsidRDefault="006757C4">
      <w:pPr>
        <w:sectPr w:rsidR="006757C4" w:rsidSect="006E7A2B">
          <w:footerReference w:type="default" r:id="rId18"/>
          <w:pgSz w:w="11906" w:h="16838"/>
          <w:pgMar w:top="1418" w:right="1418" w:bottom="1418" w:left="1418" w:header="567" w:footer="596" w:gutter="0"/>
          <w:cols w:space="708"/>
          <w:docGrid w:linePitch="360"/>
        </w:sectPr>
      </w:pPr>
    </w:p>
    <w:p w14:paraId="53F43C7D" w14:textId="77777777" w:rsidR="008159B2" w:rsidRPr="00590863" w:rsidRDefault="008159B2" w:rsidP="008159B2">
      <w:pPr>
        <w:spacing w:after="0"/>
        <w:jc w:val="right"/>
        <w:rPr>
          <w:rFonts w:ascii="Arial" w:hAnsi="Arial" w:cs="Arial"/>
          <w:sz w:val="18"/>
          <w:szCs w:val="18"/>
        </w:rPr>
      </w:pPr>
      <w:r w:rsidRPr="00590863">
        <w:rPr>
          <w:rFonts w:ascii="Arial" w:hAnsi="Arial" w:cs="Arial"/>
          <w:sz w:val="18"/>
          <w:szCs w:val="18"/>
        </w:rPr>
        <w:lastRenderedPageBreak/>
        <w:t>Obrazec št: 6</w:t>
      </w:r>
    </w:p>
    <w:p w14:paraId="5BC166DE" w14:textId="77777777" w:rsidR="008159B2" w:rsidRPr="00252358" w:rsidRDefault="008159B2" w:rsidP="008159B2"/>
    <w:p w14:paraId="259447B0" w14:textId="77777777" w:rsidR="008159B2" w:rsidRDefault="008159B2" w:rsidP="008159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p>
    <w:p w14:paraId="448EFA23" w14:textId="77777777" w:rsidR="008159B2" w:rsidRDefault="008159B2" w:rsidP="008159B2">
      <w:pPr>
        <w:spacing w:after="120"/>
        <w:rPr>
          <w:rFonts w:ascii="Arial" w:hAnsi="Arial" w:cs="Arial"/>
        </w:rPr>
      </w:pPr>
    </w:p>
    <w:p w14:paraId="3C1EEA54" w14:textId="77777777" w:rsidR="008159B2" w:rsidRDefault="008159B2" w:rsidP="008159B2">
      <w:pPr>
        <w:spacing w:before="225" w:after="225" w:line="240" w:lineRule="auto"/>
        <w:jc w:val="both"/>
      </w:pPr>
      <w:r>
        <w:rPr>
          <w:rFonts w:ascii="Arial" w:hAnsi="Arial" w:cs="Arial"/>
          <w:color w:val="000000"/>
          <w:sz w:val="18"/>
          <w:szCs w:val="18"/>
        </w:rPr>
        <w:t>Naziv gospodarskega subjekta: _________________________</w:t>
      </w:r>
    </w:p>
    <w:p w14:paraId="09107BA6" w14:textId="77777777" w:rsidR="008159B2" w:rsidRDefault="008159B2" w:rsidP="008159B2">
      <w:pPr>
        <w:spacing w:before="225" w:after="225" w:line="240" w:lineRule="auto"/>
        <w:jc w:val="both"/>
      </w:pPr>
      <w:r>
        <w:rPr>
          <w:rFonts w:ascii="Arial" w:hAnsi="Arial" w:cs="Arial"/>
          <w:color w:val="000000"/>
          <w:sz w:val="18"/>
          <w:szCs w:val="18"/>
        </w:rPr>
        <w:t> </w:t>
      </w:r>
    </w:p>
    <w:p w14:paraId="58644EB1" w14:textId="77777777" w:rsidR="008159B2" w:rsidRDefault="008159B2" w:rsidP="008159B2">
      <w:pPr>
        <w:spacing w:before="225" w:after="225" w:line="240" w:lineRule="auto"/>
        <w:jc w:val="both"/>
      </w:pPr>
      <w:r>
        <w:rPr>
          <w:rFonts w:ascii="Arial" w:hAnsi="Arial" w:cs="Arial"/>
          <w:color w:val="000000"/>
          <w:sz w:val="18"/>
          <w:szCs w:val="18"/>
        </w:rPr>
        <w:t> </w:t>
      </w:r>
    </w:p>
    <w:tbl>
      <w:tblPr>
        <w:tblStyle w:val="TableGridPHPDOCX"/>
        <w:tblW w:w="966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087"/>
        <w:gridCol w:w="2462"/>
        <w:gridCol w:w="2702"/>
        <w:gridCol w:w="1147"/>
        <w:gridCol w:w="1679"/>
      </w:tblGrid>
      <w:tr w:rsidR="008159B2" w14:paraId="354FF54D" w14:textId="77777777" w:rsidTr="00BA7F5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2BCFC5" w14:textId="77777777" w:rsidR="008159B2" w:rsidRDefault="008159B2" w:rsidP="00BA7F55">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Pr>
          <w:p w14:paraId="7ACE6884" w14:textId="77777777" w:rsidR="008159B2" w:rsidRDefault="008159B2" w:rsidP="00BA7F55">
            <w:pPr>
              <w:jc w:val="center"/>
              <w:rPr>
                <w:rFonts w:ascii="Arial" w:hAnsi="Arial" w:cs="Arial"/>
                <w:b/>
                <w:bCs/>
                <w:color w:val="000000"/>
                <w:position w:val="-2"/>
                <w:sz w:val="18"/>
                <w:szCs w:val="18"/>
                <w:shd w:val="clear" w:color="auto" w:fill="CCCCCC"/>
              </w:rPr>
            </w:pPr>
          </w:p>
          <w:p w14:paraId="5B8C99BF" w14:textId="77777777" w:rsidR="008159B2" w:rsidRDefault="008159B2" w:rsidP="00BA7F5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Referenca za sklop</w:t>
            </w:r>
          </w:p>
        </w:tc>
        <w:tc>
          <w:tcPr>
            <w:tcW w:w="246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F30FBA" w14:textId="77777777" w:rsidR="008159B2" w:rsidRDefault="008159B2" w:rsidP="00BA7F55">
            <w:pPr>
              <w:jc w:val="center"/>
            </w:pPr>
            <w:r>
              <w:rPr>
                <w:rFonts w:ascii="Arial" w:hAnsi="Arial" w:cs="Arial"/>
                <w:b/>
                <w:bCs/>
                <w:color w:val="000000"/>
                <w:position w:val="-2"/>
                <w:sz w:val="18"/>
                <w:szCs w:val="18"/>
                <w:shd w:val="clear" w:color="auto" w:fill="CCCCCC"/>
              </w:rPr>
              <w:t>Naročnik (investitor)</w:t>
            </w:r>
            <w:r>
              <w:rPr>
                <w:rFonts w:ascii="Arial" w:hAnsi="Arial" w:cs="Arial"/>
                <w:b/>
                <w:bCs/>
                <w:color w:val="000000"/>
                <w:position w:val="-2"/>
                <w:sz w:val="18"/>
                <w:szCs w:val="18"/>
                <w:shd w:val="clear" w:color="auto" w:fill="CCCCCC"/>
              </w:rPr>
              <w:br/>
              <w:t>(naziv, naslov)</w:t>
            </w:r>
          </w:p>
        </w:tc>
        <w:tc>
          <w:tcPr>
            <w:tcW w:w="27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AF1627" w14:textId="77777777" w:rsidR="008159B2" w:rsidRDefault="008159B2" w:rsidP="00BA7F55">
            <w:pPr>
              <w:jc w:val="center"/>
            </w:pPr>
            <w:r>
              <w:rPr>
                <w:rFonts w:ascii="Arial" w:hAnsi="Arial" w:cs="Arial"/>
                <w:b/>
                <w:bCs/>
                <w:color w:val="000000"/>
                <w:position w:val="-2"/>
                <w:sz w:val="18"/>
                <w:szCs w:val="18"/>
                <w:shd w:val="clear" w:color="auto" w:fill="CCCCCC"/>
              </w:rPr>
              <w:t>Analizator (naziv, proizvajalec in model analizatorja na katerega glasi referenca)</w:t>
            </w:r>
          </w:p>
        </w:tc>
        <w:tc>
          <w:tcPr>
            <w:tcW w:w="114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F1D03A" w14:textId="77777777" w:rsidR="008159B2" w:rsidRDefault="008159B2" w:rsidP="00BA7F55">
            <w:pPr>
              <w:jc w:val="center"/>
            </w:pPr>
            <w:r>
              <w:rPr>
                <w:rFonts w:ascii="Arial" w:hAnsi="Arial" w:cs="Arial"/>
                <w:b/>
                <w:bCs/>
                <w:color w:val="000000"/>
                <w:position w:val="-2"/>
                <w:sz w:val="18"/>
                <w:szCs w:val="18"/>
                <w:shd w:val="clear" w:color="auto" w:fill="CCCCCC"/>
              </w:rPr>
              <w:t xml:space="preserve">Čas </w:t>
            </w:r>
            <w:r>
              <w:rPr>
                <w:rFonts w:ascii="Arial" w:hAnsi="Arial" w:cs="Arial"/>
                <w:b/>
                <w:bCs/>
                <w:color w:val="000000"/>
                <w:position w:val="-2"/>
                <w:sz w:val="18"/>
                <w:szCs w:val="18"/>
                <w:shd w:val="clear" w:color="auto" w:fill="CCCCCC"/>
              </w:rPr>
              <w:br/>
              <w:t xml:space="preserve">nabave: mesec/leto </w:t>
            </w:r>
          </w:p>
        </w:tc>
        <w:tc>
          <w:tcPr>
            <w:tcW w:w="167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CE16DE" w14:textId="77777777" w:rsidR="008159B2" w:rsidRDefault="008159B2" w:rsidP="00BA7F5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159B2" w14:paraId="5CC6CFE0" w14:textId="77777777" w:rsidTr="00BA7F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25CB8" w14:textId="77777777" w:rsidR="008159B2" w:rsidRDefault="008159B2" w:rsidP="00BA7F5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Pr>
          <w:p w14:paraId="3F2BDF34" w14:textId="77777777" w:rsidR="008159B2" w:rsidRDefault="008159B2" w:rsidP="00BA7F55">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E97FF" w14:textId="77777777" w:rsidR="008159B2" w:rsidRDefault="008159B2" w:rsidP="00BA7F55">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9DDC3" w14:textId="77777777" w:rsidR="008159B2" w:rsidRDefault="008159B2" w:rsidP="00BA7F55">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D70A9" w14:textId="77777777" w:rsidR="008159B2" w:rsidRDefault="008159B2" w:rsidP="00BA7F55">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7CFAB" w14:textId="77777777" w:rsidR="008159B2" w:rsidRDefault="008159B2" w:rsidP="00BA7F55">
            <w:r>
              <w:rPr>
                <w:rFonts w:ascii="Arial" w:hAnsi="Arial" w:cs="Arial"/>
                <w:color w:val="000000"/>
                <w:position w:val="-2"/>
                <w:sz w:val="18"/>
                <w:szCs w:val="18"/>
              </w:rPr>
              <w:t> </w:t>
            </w:r>
          </w:p>
        </w:tc>
      </w:tr>
      <w:tr w:rsidR="008159B2" w14:paraId="47861E2F" w14:textId="77777777" w:rsidTr="00BA7F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AED9" w14:textId="77777777" w:rsidR="008159B2" w:rsidRDefault="008159B2" w:rsidP="00BA7F5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Pr>
          <w:p w14:paraId="713D98F0" w14:textId="77777777" w:rsidR="008159B2" w:rsidRDefault="008159B2" w:rsidP="00BA7F55">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134C8" w14:textId="77777777" w:rsidR="008159B2" w:rsidRDefault="008159B2" w:rsidP="00BA7F55">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2D7C4" w14:textId="77777777" w:rsidR="008159B2" w:rsidRDefault="008159B2" w:rsidP="00BA7F55">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C3E62" w14:textId="77777777" w:rsidR="008159B2" w:rsidRDefault="008159B2" w:rsidP="00BA7F55">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2410B" w14:textId="77777777" w:rsidR="008159B2" w:rsidRDefault="008159B2" w:rsidP="00BA7F55">
            <w:r>
              <w:rPr>
                <w:rFonts w:ascii="Arial" w:hAnsi="Arial" w:cs="Arial"/>
                <w:color w:val="000000"/>
                <w:position w:val="-2"/>
                <w:sz w:val="18"/>
                <w:szCs w:val="18"/>
              </w:rPr>
              <w:t> </w:t>
            </w:r>
          </w:p>
        </w:tc>
      </w:tr>
      <w:tr w:rsidR="008159B2" w14:paraId="1CDDE527" w14:textId="77777777" w:rsidTr="00BA7F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0CD15" w14:textId="77777777" w:rsidR="008159B2" w:rsidRDefault="008159B2" w:rsidP="00BA7F5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Pr>
          <w:p w14:paraId="7408A0ED" w14:textId="77777777" w:rsidR="008159B2" w:rsidRDefault="008159B2" w:rsidP="00BA7F55">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29F82" w14:textId="77777777" w:rsidR="008159B2" w:rsidRDefault="008159B2" w:rsidP="00BA7F55">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DF800" w14:textId="77777777" w:rsidR="008159B2" w:rsidRDefault="008159B2" w:rsidP="00BA7F55">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9FCD34" w14:textId="77777777" w:rsidR="008159B2" w:rsidRDefault="008159B2" w:rsidP="00BA7F55">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FF605" w14:textId="77777777" w:rsidR="008159B2" w:rsidRDefault="008159B2" w:rsidP="00BA7F55">
            <w:r>
              <w:rPr>
                <w:rFonts w:ascii="Arial" w:hAnsi="Arial" w:cs="Arial"/>
                <w:color w:val="000000"/>
                <w:position w:val="-2"/>
                <w:sz w:val="18"/>
                <w:szCs w:val="18"/>
              </w:rPr>
              <w:t> </w:t>
            </w:r>
          </w:p>
        </w:tc>
      </w:tr>
      <w:tr w:rsidR="008159B2" w14:paraId="07727E2F" w14:textId="77777777" w:rsidTr="00BA7F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CB9A6" w14:textId="77777777" w:rsidR="008159B2" w:rsidRDefault="008159B2" w:rsidP="00BA7F5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Pr>
          <w:p w14:paraId="085ADCCA" w14:textId="77777777" w:rsidR="008159B2" w:rsidRDefault="008159B2" w:rsidP="00BA7F55">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4EFCD" w14:textId="77777777" w:rsidR="008159B2" w:rsidRDefault="008159B2" w:rsidP="00BA7F55">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04AB7" w14:textId="77777777" w:rsidR="008159B2" w:rsidRDefault="008159B2" w:rsidP="00BA7F55">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F0DA5" w14:textId="77777777" w:rsidR="008159B2" w:rsidRDefault="008159B2" w:rsidP="00BA7F55">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B5181" w14:textId="77777777" w:rsidR="008159B2" w:rsidRDefault="008159B2" w:rsidP="00BA7F55">
            <w:r>
              <w:rPr>
                <w:rFonts w:ascii="Arial" w:hAnsi="Arial" w:cs="Arial"/>
                <w:color w:val="000000"/>
                <w:position w:val="-2"/>
                <w:sz w:val="18"/>
                <w:szCs w:val="18"/>
              </w:rPr>
              <w:t> </w:t>
            </w:r>
          </w:p>
        </w:tc>
      </w:tr>
      <w:tr w:rsidR="008159B2" w14:paraId="7C435B77" w14:textId="77777777" w:rsidTr="00BA7F5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F8D04" w14:textId="77777777" w:rsidR="008159B2" w:rsidRDefault="008159B2" w:rsidP="00BA7F5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Pr>
          <w:p w14:paraId="42B1B848" w14:textId="77777777" w:rsidR="008159B2" w:rsidRDefault="008159B2" w:rsidP="00BA7F55">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7763A" w14:textId="77777777" w:rsidR="008159B2" w:rsidRDefault="008159B2" w:rsidP="00BA7F55">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F6144" w14:textId="77777777" w:rsidR="008159B2" w:rsidRDefault="008159B2" w:rsidP="00BA7F55">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35183" w14:textId="77777777" w:rsidR="008159B2" w:rsidRDefault="008159B2" w:rsidP="00BA7F55">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ABFF7" w14:textId="77777777" w:rsidR="008159B2" w:rsidRDefault="008159B2" w:rsidP="00BA7F55">
            <w:r>
              <w:rPr>
                <w:rFonts w:ascii="Arial" w:hAnsi="Arial" w:cs="Arial"/>
                <w:color w:val="000000"/>
                <w:position w:val="-2"/>
                <w:sz w:val="18"/>
                <w:szCs w:val="18"/>
              </w:rPr>
              <w:t> </w:t>
            </w:r>
          </w:p>
        </w:tc>
      </w:tr>
    </w:tbl>
    <w:p w14:paraId="3F18E46F" w14:textId="77777777" w:rsidR="008159B2" w:rsidRDefault="008159B2" w:rsidP="008159B2">
      <w:pPr>
        <w:spacing w:before="225" w:after="225" w:line="240" w:lineRule="auto"/>
        <w:jc w:val="both"/>
      </w:pPr>
      <w:r>
        <w:rPr>
          <w:rFonts w:ascii="Arial" w:hAnsi="Arial" w:cs="Arial"/>
          <w:color w:val="000000"/>
          <w:sz w:val="18"/>
          <w:szCs w:val="18"/>
        </w:rPr>
        <w:t> </w:t>
      </w:r>
    </w:p>
    <w:p w14:paraId="39004812" w14:textId="77777777" w:rsidR="008159B2" w:rsidRPr="00D12F4D" w:rsidRDefault="008159B2" w:rsidP="008159B2">
      <w:pPr>
        <w:spacing w:before="225" w:after="225" w:line="240" w:lineRule="auto"/>
        <w:jc w:val="both"/>
        <w:rPr>
          <w:color w:val="FF0000"/>
        </w:rPr>
      </w:pPr>
      <w:r>
        <w:rPr>
          <w:rFonts w:ascii="Arial" w:hAnsi="Arial" w:cs="Arial"/>
          <w:b/>
          <w:bCs/>
          <w:i/>
          <w:iCs/>
          <w:color w:val="000000"/>
          <w:sz w:val="18"/>
          <w:szCs w:val="18"/>
          <w:u w:val="single"/>
        </w:rPr>
        <w:t>Opomba:</w:t>
      </w:r>
      <w:r>
        <w:rPr>
          <w:rFonts w:ascii="Arial" w:hAnsi="Arial" w:cs="Arial"/>
          <w:i/>
          <w:iCs/>
          <w:color w:val="000000"/>
          <w:sz w:val="18"/>
          <w:szCs w:val="18"/>
        </w:rPr>
        <w:br/>
      </w:r>
      <w:r w:rsidRPr="00D12F4D">
        <w:rPr>
          <w:rFonts w:ascii="Arial" w:hAnsi="Arial" w:cs="Arial"/>
          <w:i/>
          <w:iCs/>
          <w:color w:val="FF0000"/>
          <w:sz w:val="18"/>
          <w:szCs w:val="18"/>
        </w:rPr>
        <w:t>V primeru več referenc se obrazec fotokopira.</w:t>
      </w:r>
    </w:p>
    <w:p w14:paraId="5AD9BAE5" w14:textId="77777777" w:rsidR="008159B2" w:rsidRDefault="008159B2" w:rsidP="008159B2">
      <w:pPr>
        <w:spacing w:before="225" w:after="225" w:line="240" w:lineRule="auto"/>
        <w:jc w:val="both"/>
      </w:pPr>
      <w:r>
        <w:rPr>
          <w:rFonts w:ascii="Arial" w:hAnsi="Arial" w:cs="Arial"/>
          <w:color w:val="000000"/>
          <w:sz w:val="18"/>
          <w:szCs w:val="18"/>
        </w:rPr>
        <w:t> </w:t>
      </w:r>
    </w:p>
    <w:p w14:paraId="6DE3D3A8" w14:textId="77777777" w:rsidR="008159B2" w:rsidRDefault="008159B2" w:rsidP="008159B2">
      <w:pPr>
        <w:sectPr w:rsidR="008159B2" w:rsidSect="00473519">
          <w:headerReference w:type="default" r:id="rId19"/>
          <w:footerReference w:type="default" r:id="rId20"/>
          <w:pgSz w:w="11906" w:h="16838"/>
          <w:pgMar w:top="1418" w:right="1418" w:bottom="1418" w:left="1418" w:header="567" w:footer="596" w:gutter="0"/>
          <w:cols w:space="708"/>
          <w:docGrid w:linePitch="360"/>
        </w:sectPr>
      </w:pPr>
    </w:p>
    <w:p w14:paraId="583BC685" w14:textId="77777777" w:rsidR="008159B2" w:rsidRPr="00590863" w:rsidRDefault="008159B2" w:rsidP="008159B2">
      <w:pPr>
        <w:spacing w:after="0"/>
        <w:jc w:val="right"/>
        <w:rPr>
          <w:rFonts w:ascii="Arial" w:hAnsi="Arial" w:cs="Arial"/>
          <w:sz w:val="18"/>
          <w:szCs w:val="18"/>
        </w:rPr>
      </w:pPr>
      <w:r w:rsidRPr="00590863">
        <w:rPr>
          <w:rFonts w:ascii="Arial" w:hAnsi="Arial" w:cs="Arial"/>
          <w:sz w:val="18"/>
          <w:szCs w:val="18"/>
        </w:rPr>
        <w:lastRenderedPageBreak/>
        <w:t>Obrazec št: 7</w:t>
      </w:r>
    </w:p>
    <w:p w14:paraId="083BCB24" w14:textId="77777777" w:rsidR="008159B2" w:rsidRPr="00252358" w:rsidRDefault="008159B2" w:rsidP="008159B2"/>
    <w:p w14:paraId="78ECC9FD" w14:textId="77777777" w:rsidR="008159B2" w:rsidRDefault="008159B2" w:rsidP="008159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Referenca (o kakovosti opreme)</w:t>
      </w:r>
    </w:p>
    <w:p w14:paraId="2F0DEBAB" w14:textId="77777777" w:rsidR="008159B2" w:rsidRDefault="008159B2" w:rsidP="008159B2">
      <w:pPr>
        <w:spacing w:after="120"/>
        <w:rPr>
          <w:rFonts w:ascii="Arial" w:hAnsi="Arial" w:cs="Arial"/>
        </w:rPr>
      </w:pPr>
    </w:p>
    <w:p w14:paraId="4416C33B" w14:textId="77777777" w:rsidR="008159B2" w:rsidRDefault="008159B2" w:rsidP="008159B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84C8C8B" w14:textId="77777777" w:rsidR="008159B2" w:rsidRDefault="008159B2" w:rsidP="008159B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BB88FBA" w14:textId="77777777" w:rsidR="008159B2" w:rsidRPr="00D12F4D" w:rsidRDefault="008159B2" w:rsidP="008159B2">
      <w:pPr>
        <w:shd w:val="clear" w:color="auto" w:fill="FFFFFF"/>
        <w:spacing w:before="225" w:after="375" w:line="331" w:lineRule="auto"/>
        <w:jc w:val="both"/>
        <w:rPr>
          <w:rFonts w:eastAsia="Calibri" w:cs="Times New Roman"/>
        </w:rPr>
      </w:pPr>
      <w:r w:rsidRPr="00D12F4D">
        <w:rPr>
          <w:rFonts w:ascii="Arial" w:hAnsi="Arial" w:cs="Arial"/>
          <w:sz w:val="18"/>
          <w:szCs w:val="18"/>
          <w:shd w:val="clear" w:color="auto" w:fill="FFFFFF"/>
        </w:rPr>
        <w:t xml:space="preserve">Izjavljamo, da je </w:t>
      </w:r>
      <w:r w:rsidRPr="00D12F4D">
        <w:rPr>
          <w:rFonts w:ascii="Arial" w:eastAsia="Calibri" w:hAnsi="Arial" w:cs="Arial"/>
          <w:position w:val="-2"/>
          <w:sz w:val="18"/>
          <w:szCs w:val="18"/>
          <w:shd w:val="clear" w:color="auto" w:fill="FFFFFF"/>
        </w:rPr>
        <w:t>da je bila v naši ustanovi dobavljena in montirana oprema (nujno navesti vrsto, model in proizvajalca):</w:t>
      </w:r>
    </w:p>
    <w:p w14:paraId="226ECD9B" w14:textId="77777777" w:rsidR="008159B2" w:rsidRPr="00D12F4D" w:rsidRDefault="008159B2" w:rsidP="008159B2">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0FD270AE" w14:textId="77777777" w:rsidR="008159B2" w:rsidRPr="00D12F4D" w:rsidRDefault="008159B2" w:rsidP="008159B2">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17396DA0" w14:textId="77777777" w:rsidR="008159B2" w:rsidRPr="00D12F4D" w:rsidRDefault="008159B2" w:rsidP="008159B2">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112F3F43" w14:textId="77777777" w:rsidR="008159B2" w:rsidRPr="00D12F4D" w:rsidRDefault="008159B2" w:rsidP="008159B2">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 </w:t>
      </w:r>
    </w:p>
    <w:tbl>
      <w:tblPr>
        <w:tblStyle w:val="TableGridPHPDOCX1"/>
        <w:tblW w:w="8496" w:type="dxa"/>
        <w:tblInd w:w="0"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5"/>
        <w:gridCol w:w="4551"/>
      </w:tblGrid>
      <w:tr w:rsidR="008159B2" w:rsidRPr="00D12F4D" w14:paraId="40F938BD" w14:textId="77777777" w:rsidTr="00BA7F55">
        <w:tc>
          <w:tcPr>
            <w:tcW w:w="3945" w:type="dxa"/>
            <w:tcBorders>
              <w:top w:val="inset" w:sz="8" w:space="0" w:color="000000"/>
              <w:left w:val="inset" w:sz="8" w:space="0" w:color="000000"/>
              <w:bottom w:val="inset" w:sz="8" w:space="0" w:color="000000"/>
              <w:right w:val="inset" w:sz="8" w:space="0" w:color="000000"/>
            </w:tcBorders>
            <w:shd w:val="clear" w:color="auto" w:fill="FFFFFF"/>
            <w:vAlign w:val="center"/>
            <w:hideMark/>
          </w:tcPr>
          <w:p w14:paraId="5C9AA04A" w14:textId="77777777" w:rsidR="008159B2" w:rsidRPr="00D12F4D" w:rsidRDefault="008159B2" w:rsidP="00BA7F55">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Datum uspešne primopredaje opreme </w:t>
            </w:r>
          </w:p>
        </w:tc>
        <w:tc>
          <w:tcPr>
            <w:tcW w:w="4551" w:type="dxa"/>
            <w:tcBorders>
              <w:top w:val="inset" w:sz="8" w:space="0" w:color="000000"/>
              <w:left w:val="inset" w:sz="8" w:space="0" w:color="000000"/>
              <w:bottom w:val="inset" w:sz="8" w:space="0" w:color="000000"/>
              <w:right w:val="inset" w:sz="8" w:space="0" w:color="000000"/>
            </w:tcBorders>
            <w:shd w:val="clear" w:color="auto" w:fill="FFFFFF"/>
            <w:vAlign w:val="center"/>
            <w:hideMark/>
          </w:tcPr>
          <w:p w14:paraId="33042481" w14:textId="77777777" w:rsidR="008159B2" w:rsidRPr="00D12F4D" w:rsidRDefault="008159B2" w:rsidP="00BA7F55">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r>
    </w:tbl>
    <w:p w14:paraId="34027644" w14:textId="77777777" w:rsidR="008159B2" w:rsidRPr="00D12F4D" w:rsidRDefault="008159B2" w:rsidP="008159B2">
      <w:pPr>
        <w:rPr>
          <w:rFonts w:eastAsia="Calibri" w:cs="Times New Roman"/>
        </w:rPr>
      </w:pPr>
    </w:p>
    <w:p w14:paraId="5D7FCCBE" w14:textId="77777777" w:rsidR="008159B2" w:rsidRPr="00D12F4D" w:rsidRDefault="008159B2" w:rsidP="008159B2">
      <w:pPr>
        <w:shd w:val="clear" w:color="auto" w:fill="FFFFFF"/>
        <w:spacing w:before="135" w:after="135" w:line="331" w:lineRule="auto"/>
        <w:jc w:val="both"/>
        <w:textAlignment w:val="center"/>
        <w:rPr>
          <w:rFonts w:ascii="Arial" w:eastAsia="Calibri" w:hAnsi="Arial" w:cs="Arial"/>
          <w:b/>
          <w:bCs/>
          <w:color w:val="000000"/>
          <w:position w:val="-2"/>
          <w:sz w:val="18"/>
          <w:szCs w:val="18"/>
          <w:shd w:val="clear" w:color="auto" w:fill="FFFFFF"/>
        </w:rPr>
      </w:pPr>
      <w:r w:rsidRPr="00D12F4D">
        <w:rPr>
          <w:rFonts w:ascii="Arial" w:eastAsia="Calibri" w:hAnsi="Arial" w:cs="Arial"/>
          <w:color w:val="000000"/>
          <w:position w:val="-2"/>
          <w:sz w:val="18"/>
          <w:szCs w:val="18"/>
          <w:shd w:val="clear" w:color="auto" w:fill="FFFFFF"/>
        </w:rPr>
        <w:t> </w:t>
      </w:r>
      <w:r w:rsidRPr="00D12F4D">
        <w:rPr>
          <w:rFonts w:ascii="Arial" w:eastAsia="Calibri" w:hAnsi="Arial" w:cs="Arial"/>
          <w:b/>
          <w:bCs/>
          <w:color w:val="000000"/>
          <w:position w:val="-2"/>
          <w:sz w:val="18"/>
          <w:szCs w:val="18"/>
          <w:shd w:val="clear" w:color="auto" w:fill="FFFFFF"/>
        </w:rPr>
        <w:t>Oprema se od primopredaje redno uporablja </w:t>
      </w:r>
      <w:r>
        <w:rPr>
          <w:rFonts w:ascii="Arial" w:eastAsia="Calibri" w:hAnsi="Arial" w:cs="Arial"/>
          <w:b/>
          <w:bCs/>
          <w:color w:val="000000"/>
          <w:position w:val="-2"/>
          <w:sz w:val="18"/>
          <w:szCs w:val="18"/>
          <w:shd w:val="clear" w:color="auto" w:fill="FFFFFF"/>
        </w:rPr>
        <w:t xml:space="preserve">skupaj s pripadajočim potrošnim materialom </w:t>
      </w:r>
      <w:r w:rsidRPr="00D12F4D">
        <w:rPr>
          <w:rFonts w:ascii="Arial" w:eastAsia="Calibri" w:hAnsi="Arial" w:cs="Arial"/>
          <w:b/>
          <w:bCs/>
          <w:color w:val="000000"/>
          <w:position w:val="-2"/>
          <w:sz w:val="18"/>
          <w:szCs w:val="18"/>
          <w:shd w:val="clear" w:color="auto" w:fill="FFFFFF"/>
        </w:rPr>
        <w:t>in smo z njenim delovanjem zadovoljni.</w:t>
      </w:r>
    </w:p>
    <w:p w14:paraId="0ADE7E27" w14:textId="77777777" w:rsidR="008159B2" w:rsidRPr="00D12F4D" w:rsidRDefault="008159B2" w:rsidP="008159B2">
      <w:pPr>
        <w:shd w:val="clear" w:color="auto" w:fill="FFFFFF"/>
        <w:spacing w:before="135" w:after="135" w:line="331" w:lineRule="auto"/>
        <w:jc w:val="both"/>
        <w:textAlignment w:val="center"/>
        <w:rPr>
          <w:rFonts w:eastAsia="Calibri" w:cs="Times New Roman"/>
        </w:rPr>
      </w:pPr>
    </w:p>
    <w:tbl>
      <w:tblPr>
        <w:tblStyle w:val="NormalTablePHPDOCX1"/>
        <w:tblW w:w="8040" w:type="dxa"/>
        <w:tblInd w:w="0" w:type="dxa"/>
        <w:shd w:val="clear" w:color="auto" w:fill="FFFFFF"/>
        <w:tblLook w:val="04A0" w:firstRow="1" w:lastRow="0" w:firstColumn="1" w:lastColumn="0" w:noHBand="0" w:noVBand="1"/>
      </w:tblPr>
      <w:tblGrid>
        <w:gridCol w:w="3592"/>
        <w:gridCol w:w="2630"/>
        <w:gridCol w:w="1818"/>
      </w:tblGrid>
      <w:tr w:rsidR="008159B2" w:rsidRPr="00D12F4D" w14:paraId="48D35B66" w14:textId="77777777" w:rsidTr="00BA7F55">
        <w:tc>
          <w:tcPr>
            <w:tcW w:w="3585" w:type="dxa"/>
            <w:shd w:val="clear" w:color="auto" w:fill="FFFFFF"/>
            <w:vAlign w:val="center"/>
            <w:hideMark/>
          </w:tcPr>
          <w:p w14:paraId="149A4B94" w14:textId="77777777" w:rsidR="008159B2" w:rsidRPr="00D12F4D" w:rsidRDefault="008159B2" w:rsidP="00BA7F55">
            <w:pPr>
              <w:shd w:val="clear" w:color="auto" w:fill="FFFFFF"/>
              <w:spacing w:before="135" w:after="135" w:line="331" w:lineRule="auto"/>
              <w:jc w:val="right"/>
              <w:textAlignment w:val="center"/>
            </w:pPr>
            <w:r w:rsidRPr="00D12F4D">
              <w:rPr>
                <w:rFonts w:ascii="Arial" w:hAnsi="Arial" w:cs="Arial"/>
                <w:color w:val="000000"/>
                <w:position w:val="-2"/>
                <w:sz w:val="18"/>
                <w:szCs w:val="18"/>
                <w:shd w:val="clear" w:color="auto" w:fill="FFFFFF"/>
              </w:rPr>
              <w:t> Kraj in datum:</w:t>
            </w:r>
          </w:p>
        </w:tc>
        <w:tc>
          <w:tcPr>
            <w:tcW w:w="2625" w:type="dxa"/>
            <w:shd w:val="clear" w:color="auto" w:fill="FFFFFF"/>
            <w:vAlign w:val="center"/>
            <w:hideMark/>
          </w:tcPr>
          <w:p w14:paraId="7E522316" w14:textId="77777777" w:rsidR="008159B2" w:rsidRPr="00D12F4D" w:rsidRDefault="008159B2" w:rsidP="00BA7F55">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c>
          <w:tcPr>
            <w:tcW w:w="1815" w:type="dxa"/>
            <w:shd w:val="clear" w:color="auto" w:fill="FFFFFF"/>
            <w:vAlign w:val="center"/>
            <w:hideMark/>
          </w:tcPr>
          <w:p w14:paraId="3018F748" w14:textId="77777777" w:rsidR="008159B2" w:rsidRPr="00D12F4D" w:rsidRDefault="008159B2" w:rsidP="00BA7F55">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r>
      <w:tr w:rsidR="008159B2" w:rsidRPr="00D12F4D" w14:paraId="2E3A0976" w14:textId="77777777" w:rsidTr="00BA7F55">
        <w:tc>
          <w:tcPr>
            <w:tcW w:w="3585" w:type="dxa"/>
            <w:shd w:val="clear" w:color="auto" w:fill="FFFFFF"/>
            <w:vAlign w:val="center"/>
            <w:hideMark/>
          </w:tcPr>
          <w:p w14:paraId="6F663483" w14:textId="77777777" w:rsidR="008159B2" w:rsidRPr="00D12F4D" w:rsidRDefault="008159B2" w:rsidP="00BA7F55">
            <w:pPr>
              <w:shd w:val="clear" w:color="auto" w:fill="FFFFFF"/>
              <w:spacing w:before="135" w:after="135" w:line="331" w:lineRule="auto"/>
              <w:jc w:val="right"/>
              <w:textAlignment w:val="center"/>
            </w:pPr>
            <w:r w:rsidRPr="00D12F4D">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vAlign w:val="center"/>
            <w:hideMark/>
          </w:tcPr>
          <w:p w14:paraId="3EF98B56" w14:textId="77777777" w:rsidR="008159B2" w:rsidRPr="00D12F4D" w:rsidRDefault="008159B2" w:rsidP="00BA7F55">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c>
          <w:tcPr>
            <w:tcW w:w="1815" w:type="dxa"/>
            <w:shd w:val="clear" w:color="auto" w:fill="FFFFFF"/>
            <w:vAlign w:val="center"/>
            <w:hideMark/>
          </w:tcPr>
          <w:p w14:paraId="066344ED" w14:textId="77777777" w:rsidR="008159B2" w:rsidRPr="00D12F4D" w:rsidRDefault="008159B2" w:rsidP="00BA7F55">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p w14:paraId="2957F40B" w14:textId="77777777" w:rsidR="008159B2" w:rsidRPr="00D12F4D" w:rsidRDefault="008159B2" w:rsidP="00BA7F55">
            <w:pPr>
              <w:shd w:val="clear" w:color="auto" w:fill="FFFFFF"/>
              <w:spacing w:before="135" w:after="135" w:line="331" w:lineRule="auto"/>
              <w:jc w:val="center"/>
              <w:textAlignment w:val="center"/>
            </w:pPr>
            <w:r w:rsidRPr="00D12F4D">
              <w:rPr>
                <w:rFonts w:ascii="Arial" w:hAnsi="Arial" w:cs="Arial"/>
                <w:color w:val="000000"/>
                <w:position w:val="-2"/>
                <w:sz w:val="18"/>
                <w:szCs w:val="18"/>
                <w:shd w:val="clear" w:color="auto" w:fill="FFFFFF"/>
              </w:rPr>
              <w:t>(žig in podpis)</w:t>
            </w:r>
          </w:p>
        </w:tc>
      </w:tr>
    </w:tbl>
    <w:p w14:paraId="0389C7F1" w14:textId="77777777" w:rsidR="008159B2" w:rsidRPr="00D12F4D" w:rsidRDefault="008159B2" w:rsidP="008159B2">
      <w:pPr>
        <w:rPr>
          <w:rFonts w:eastAsia="Calibri" w:cs="Times New Roman"/>
        </w:rPr>
      </w:pPr>
    </w:p>
    <w:p w14:paraId="57C81462" w14:textId="77777777" w:rsidR="008159B2" w:rsidRPr="00D12F4D" w:rsidRDefault="008159B2" w:rsidP="008159B2">
      <w:pPr>
        <w:shd w:val="clear" w:color="auto" w:fill="FFFFFF"/>
        <w:spacing w:before="135" w:after="135" w:line="331" w:lineRule="auto"/>
        <w:jc w:val="both"/>
        <w:textAlignment w:val="center"/>
        <w:rPr>
          <w:rFonts w:eastAsia="Calibri" w:cs="Times New Roman"/>
        </w:rPr>
      </w:pPr>
      <w:r w:rsidRPr="00D12F4D">
        <w:rPr>
          <w:rFonts w:ascii="Arial" w:eastAsia="Calibri" w:hAnsi="Arial" w:cs="Arial"/>
          <w:b/>
          <w:bCs/>
          <w:color w:val="000000"/>
          <w:position w:val="-2"/>
          <w:sz w:val="18"/>
          <w:szCs w:val="18"/>
          <w:u w:val="single"/>
          <w:shd w:val="clear" w:color="auto" w:fill="FFFFFF"/>
        </w:rPr>
        <w:t>OPOMBE:</w:t>
      </w:r>
    </w:p>
    <w:tbl>
      <w:tblPr>
        <w:tblStyle w:val="NormalTablePHPDOCX1"/>
        <w:tblW w:w="5000" w:type="pct"/>
        <w:tblInd w:w="0" w:type="dxa"/>
        <w:shd w:val="clear" w:color="auto" w:fill="FFFFFF"/>
        <w:tblLook w:val="04A0" w:firstRow="1" w:lastRow="0" w:firstColumn="1" w:lastColumn="0" w:noHBand="0" w:noVBand="1"/>
      </w:tblPr>
      <w:tblGrid>
        <w:gridCol w:w="9050"/>
      </w:tblGrid>
      <w:tr w:rsidR="008159B2" w:rsidRPr="00D12F4D" w14:paraId="6E81F38F" w14:textId="77777777" w:rsidTr="00BA7F55">
        <w:tc>
          <w:tcPr>
            <w:tcW w:w="0" w:type="auto"/>
            <w:tcBorders>
              <w:top w:val="inset" w:sz="8" w:space="0" w:color="000000"/>
              <w:left w:val="inset" w:sz="8" w:space="0" w:color="000000"/>
              <w:bottom w:val="inset" w:sz="8" w:space="0" w:color="000000"/>
              <w:right w:val="inset" w:sz="8" w:space="0" w:color="000000"/>
            </w:tcBorders>
            <w:shd w:val="clear" w:color="auto" w:fill="FFFFFF"/>
            <w:vAlign w:val="center"/>
            <w:hideMark/>
          </w:tcPr>
          <w:tbl>
            <w:tblPr>
              <w:tblStyle w:val="NormalTablePHPDOCX1"/>
              <w:tblW w:w="0" w:type="auto"/>
              <w:tblInd w:w="0" w:type="dxa"/>
              <w:shd w:val="clear" w:color="auto" w:fill="FFFFFF"/>
              <w:tblLook w:val="04A0" w:firstRow="1" w:lastRow="0" w:firstColumn="1" w:lastColumn="0" w:noHBand="0" w:noVBand="1"/>
            </w:tblPr>
            <w:tblGrid>
              <w:gridCol w:w="8834"/>
            </w:tblGrid>
            <w:tr w:rsidR="008159B2" w:rsidRPr="00D12F4D" w14:paraId="564431C6" w14:textId="77777777" w:rsidTr="00BA7F55">
              <w:tc>
                <w:tcPr>
                  <w:tcW w:w="0" w:type="auto"/>
                  <w:shd w:val="clear" w:color="auto" w:fill="auto"/>
                  <w:hideMark/>
                </w:tcPr>
                <w:p w14:paraId="31C2D768" w14:textId="77777777" w:rsidR="008159B2" w:rsidRPr="00D12F4D" w:rsidRDefault="008159B2" w:rsidP="004F5A35">
                  <w:pPr>
                    <w:numPr>
                      <w:ilvl w:val="0"/>
                      <w:numId w:val="19"/>
                    </w:numPr>
                    <w:shd w:val="clear" w:color="auto" w:fill="FFFFFF"/>
                    <w:spacing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Naročnik bo upošteval izključno že zaključene posle.</w:t>
                  </w:r>
                </w:p>
                <w:p w14:paraId="1ACE8886" w14:textId="77777777" w:rsidR="008159B2" w:rsidRPr="00D12F4D" w:rsidRDefault="008159B2" w:rsidP="004F5A35">
                  <w:pPr>
                    <w:numPr>
                      <w:ilvl w:val="0"/>
                      <w:numId w:val="19"/>
                    </w:numPr>
                    <w:shd w:val="clear" w:color="auto" w:fill="FFFFFF"/>
                    <w:spacing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0584B0F" w14:textId="77777777" w:rsidR="008159B2" w:rsidRPr="00D12F4D" w:rsidRDefault="008159B2" w:rsidP="004F5A35">
                  <w:pPr>
                    <w:numPr>
                      <w:ilvl w:val="0"/>
                      <w:numId w:val="19"/>
                    </w:numPr>
                    <w:shd w:val="clear" w:color="auto" w:fill="FFFFFF"/>
                    <w:spacing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V primeru več referenčnih potrdil se obrazec fotokopira.</w:t>
                  </w:r>
                </w:p>
              </w:tc>
            </w:tr>
          </w:tbl>
          <w:p w14:paraId="11366308" w14:textId="77777777" w:rsidR="008159B2" w:rsidRPr="00D12F4D" w:rsidRDefault="008159B2" w:rsidP="00BA7F55"/>
        </w:tc>
      </w:tr>
    </w:tbl>
    <w:p w14:paraId="0A69A3FF" w14:textId="77777777" w:rsidR="008159B2" w:rsidRPr="00D12F4D" w:rsidRDefault="008159B2" w:rsidP="008159B2">
      <w:pPr>
        <w:spacing w:after="0"/>
        <w:jc w:val="right"/>
        <w:rPr>
          <w:rFonts w:ascii="Arial" w:eastAsia="Calibri" w:hAnsi="Arial" w:cs="Arial"/>
          <w:sz w:val="18"/>
          <w:szCs w:val="18"/>
        </w:rPr>
      </w:pPr>
    </w:p>
    <w:p w14:paraId="11C5289C" w14:textId="77777777" w:rsidR="008159B2" w:rsidRPr="00D12F4D" w:rsidRDefault="008159B2" w:rsidP="008159B2">
      <w:pPr>
        <w:spacing w:after="0"/>
        <w:jc w:val="right"/>
        <w:rPr>
          <w:rFonts w:ascii="Arial" w:eastAsia="Calibri" w:hAnsi="Arial" w:cs="Arial"/>
          <w:sz w:val="18"/>
          <w:szCs w:val="18"/>
        </w:rPr>
      </w:pPr>
    </w:p>
    <w:p w14:paraId="53B39A46" w14:textId="77777777" w:rsidR="008159B2" w:rsidRPr="00D12F4D" w:rsidRDefault="008159B2" w:rsidP="008159B2">
      <w:pPr>
        <w:spacing w:after="120"/>
        <w:rPr>
          <w:rFonts w:ascii="Arial" w:eastAsia="Calibri" w:hAnsi="Arial" w:cs="Arial"/>
        </w:rPr>
      </w:pPr>
    </w:p>
    <w:p w14:paraId="5007830C" w14:textId="77777777" w:rsidR="006757C4" w:rsidRDefault="006757C4">
      <w:pPr>
        <w:sectPr w:rsidR="006757C4" w:rsidSect="006E7A2B">
          <w:footerReference w:type="default" r:id="rId21"/>
          <w:pgSz w:w="11906" w:h="16838"/>
          <w:pgMar w:top="1418" w:right="1418" w:bottom="1418" w:left="1418" w:header="567" w:footer="596" w:gutter="0"/>
          <w:cols w:space="708"/>
          <w:docGrid w:linePitch="360"/>
        </w:sectPr>
      </w:pPr>
    </w:p>
    <w:p w14:paraId="4B3B50C1" w14:textId="77777777" w:rsidR="000179D3" w:rsidRPr="00590863" w:rsidRDefault="000179D3"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D95DD72" w14:textId="77777777" w:rsidR="000179D3" w:rsidRPr="00252358" w:rsidRDefault="000179D3" w:rsidP="00252358"/>
    <w:p w14:paraId="395D3661"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7FC0A85" w14:textId="77777777" w:rsidR="000179D3" w:rsidRDefault="000179D3" w:rsidP="00EB2A75">
      <w:pPr>
        <w:spacing w:after="120"/>
        <w:rPr>
          <w:rFonts w:ascii="Arial" w:hAnsi="Arial" w:cs="Arial"/>
        </w:rPr>
      </w:pPr>
    </w:p>
    <w:p w14:paraId="2B2C5DA5" w14:textId="77777777" w:rsidR="006757C4" w:rsidRDefault="000179D3">
      <w:pPr>
        <w:spacing w:before="225" w:after="225" w:line="240" w:lineRule="auto"/>
        <w:jc w:val="both"/>
      </w:pPr>
      <w:r>
        <w:rPr>
          <w:rFonts w:ascii="Arial" w:hAnsi="Arial" w:cs="Arial"/>
          <w:i/>
          <w:iCs/>
          <w:color w:val="000000"/>
          <w:sz w:val="18"/>
          <w:szCs w:val="18"/>
        </w:rPr>
        <w:t>Glava s podatki o garantu (zavarovalnici/banki) ali SWIFT ključ</w:t>
      </w:r>
    </w:p>
    <w:p w14:paraId="601147CD" w14:textId="77777777" w:rsidR="006757C4" w:rsidRDefault="000179D3">
      <w:pPr>
        <w:spacing w:before="225" w:after="225" w:line="240" w:lineRule="auto"/>
        <w:jc w:val="both"/>
      </w:pPr>
      <w:r>
        <w:rPr>
          <w:rFonts w:ascii="Arial" w:hAnsi="Arial" w:cs="Arial"/>
          <w:color w:val="000000"/>
          <w:sz w:val="18"/>
          <w:szCs w:val="18"/>
        </w:rPr>
        <w:t>Za: SPLOŠNA BOLNIŠNICA NOVO MESTO, Šmihelska cesta 1, 8000 Novo mesto</w:t>
      </w:r>
    </w:p>
    <w:p w14:paraId="11FC5A8B" w14:textId="77777777" w:rsidR="006757C4" w:rsidRDefault="000179D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92A3C86" w14:textId="77777777" w:rsidR="006757C4" w:rsidRDefault="000179D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46092BC" w14:textId="77777777" w:rsidR="006757C4" w:rsidRDefault="000179D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7E9F6AA" w14:textId="77777777" w:rsidR="006757C4" w:rsidRDefault="000179D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5A88C5C" w14:textId="77777777" w:rsidR="006757C4" w:rsidRDefault="000179D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E1D6C88" w14:textId="77777777" w:rsidR="006757C4" w:rsidRDefault="000179D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9D95F57" w14:textId="7DEFD1FD" w:rsidR="006757C4" w:rsidRDefault="000179D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REAGENTI ZA IN VITRO IN DRUGO DIAGNOSTIKO_ BIOKEMIJA 2</w:t>
      </w:r>
      <w:r w:rsidR="00E74F7C">
        <w:rPr>
          <w:rFonts w:ascii="Arial" w:hAnsi="Arial" w:cs="Arial"/>
          <w:b/>
          <w:bCs/>
          <w:color w:val="000000"/>
          <w:sz w:val="18"/>
          <w:szCs w:val="18"/>
        </w:rPr>
        <w:t xml:space="preserve">- </w:t>
      </w:r>
      <w:r w:rsidR="00E74F7C" w:rsidRPr="00E74F7C">
        <w:rPr>
          <w:rFonts w:ascii="Arial" w:hAnsi="Arial" w:cs="Arial"/>
          <w:b/>
          <w:bCs/>
          <w:color w:val="000000"/>
          <w:sz w:val="18"/>
          <w:szCs w:val="18"/>
        </w:rPr>
        <w:t>KOAGULACIJA IN FIBRINOLIZA</w:t>
      </w:r>
      <w:r w:rsidR="00E74F7C">
        <w:rPr>
          <w:rFonts w:ascii="Arial" w:hAnsi="Arial" w:cs="Arial"/>
          <w:b/>
          <w:bCs/>
          <w:color w:val="000000"/>
          <w:sz w:val="18"/>
          <w:szCs w:val="18"/>
        </w:rPr>
        <w:t>.</w:t>
      </w:r>
    </w:p>
    <w:p w14:paraId="532B86D0" w14:textId="77777777" w:rsidR="006757C4" w:rsidRDefault="000179D3">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47DFBD38" w14:textId="77777777" w:rsidR="006757C4" w:rsidRDefault="000179D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D6AD725" w14:textId="77777777" w:rsidR="006757C4" w:rsidRDefault="000179D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6CCA36C" w14:textId="77777777" w:rsidR="006757C4" w:rsidRDefault="000179D3">
      <w:pPr>
        <w:spacing w:before="225" w:after="225" w:line="240" w:lineRule="auto"/>
        <w:jc w:val="both"/>
      </w:pPr>
      <w:r>
        <w:rPr>
          <w:rFonts w:ascii="Arial" w:hAnsi="Arial" w:cs="Arial"/>
          <w:color w:val="000000"/>
          <w:sz w:val="18"/>
          <w:szCs w:val="18"/>
        </w:rPr>
        <w:t>2. Kopija garancije št. ______________</w:t>
      </w:r>
    </w:p>
    <w:p w14:paraId="63A63F2C" w14:textId="77777777" w:rsidR="006757C4" w:rsidRDefault="000179D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BD26C1F" w14:textId="77777777" w:rsidR="006757C4" w:rsidRDefault="000179D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28AEC1A" w14:textId="77777777" w:rsidR="006757C4" w:rsidRDefault="000179D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690919D" w14:textId="77777777" w:rsidR="006757C4" w:rsidRDefault="000179D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32F0AA7" w14:textId="77777777" w:rsidR="006757C4" w:rsidRDefault="000179D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EB8819C" w14:textId="77777777" w:rsidR="006757C4" w:rsidRDefault="000179D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7510874" w14:textId="77777777" w:rsidR="006757C4" w:rsidRDefault="000179D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ABE0841" w14:textId="77777777" w:rsidR="006757C4" w:rsidRDefault="000179D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74F95B5" w14:textId="77777777" w:rsidR="006757C4" w:rsidRDefault="000179D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32F1067" w14:textId="77777777" w:rsidR="006757C4" w:rsidRDefault="000179D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757C4" w14:paraId="5D9CE4FE" w14:textId="77777777">
        <w:tc>
          <w:tcPr>
            <w:tcW w:w="4080" w:type="dxa"/>
            <w:tcMar>
              <w:top w:w="75" w:type="dxa"/>
              <w:bottom w:w="75" w:type="dxa"/>
            </w:tcMar>
            <w:vAlign w:val="center"/>
          </w:tcPr>
          <w:p w14:paraId="1F951C7B"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36726517" w14:textId="77777777" w:rsidR="006757C4" w:rsidRDefault="000179D3">
            <w:pPr>
              <w:jc w:val="center"/>
            </w:pPr>
            <w:r>
              <w:rPr>
                <w:rFonts w:ascii="Arial" w:hAnsi="Arial" w:cs="Arial"/>
                <w:color w:val="000000"/>
                <w:position w:val="-2"/>
                <w:sz w:val="18"/>
                <w:szCs w:val="18"/>
              </w:rPr>
              <w:t>Garant</w:t>
            </w:r>
          </w:p>
        </w:tc>
      </w:tr>
      <w:tr w:rsidR="006757C4" w14:paraId="49AE6668" w14:textId="77777777">
        <w:tc>
          <w:tcPr>
            <w:tcW w:w="4080" w:type="dxa"/>
            <w:tcMar>
              <w:top w:w="75" w:type="dxa"/>
              <w:bottom w:w="75" w:type="dxa"/>
            </w:tcMar>
            <w:vAlign w:val="center"/>
          </w:tcPr>
          <w:p w14:paraId="6709C29B"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7C7BA872" w14:textId="77777777" w:rsidR="006757C4" w:rsidRDefault="006757C4"/>
          <w:p w14:paraId="2EFA0C16" w14:textId="77777777" w:rsidR="006757C4" w:rsidRDefault="000179D3">
            <w:pPr>
              <w:jc w:val="center"/>
            </w:pPr>
            <w:r>
              <w:rPr>
                <w:rFonts w:ascii="Arial" w:hAnsi="Arial" w:cs="Arial"/>
                <w:color w:val="A9A9A9"/>
                <w:position w:val="-2"/>
                <w:sz w:val="18"/>
                <w:szCs w:val="18"/>
              </w:rPr>
              <w:t>(žig in podpis)</w:t>
            </w:r>
          </w:p>
        </w:tc>
      </w:tr>
    </w:tbl>
    <w:p w14:paraId="429B8962" w14:textId="77777777" w:rsidR="006757C4" w:rsidRDefault="000179D3">
      <w:pPr>
        <w:spacing w:before="225" w:after="225" w:line="240" w:lineRule="auto"/>
        <w:jc w:val="both"/>
      </w:pPr>
      <w:r>
        <w:rPr>
          <w:rFonts w:ascii="Arial" w:hAnsi="Arial" w:cs="Arial"/>
          <w:color w:val="000000"/>
          <w:sz w:val="18"/>
          <w:szCs w:val="18"/>
        </w:rPr>
        <w:t> </w:t>
      </w:r>
    </w:p>
    <w:p w14:paraId="63F25A21" w14:textId="77777777" w:rsidR="006757C4" w:rsidRDefault="000179D3">
      <w:pPr>
        <w:spacing w:before="225" w:after="225" w:line="240" w:lineRule="auto"/>
        <w:jc w:val="both"/>
      </w:pPr>
      <w:r>
        <w:rPr>
          <w:rFonts w:ascii="Arial" w:hAnsi="Arial" w:cs="Arial"/>
          <w:color w:val="000000"/>
          <w:sz w:val="18"/>
          <w:szCs w:val="18"/>
        </w:rPr>
        <w:t> </w:t>
      </w:r>
    </w:p>
    <w:p w14:paraId="6378828C" w14:textId="77777777" w:rsidR="006757C4" w:rsidRDefault="006757C4">
      <w:pPr>
        <w:sectPr w:rsidR="006757C4" w:rsidSect="006E7A2B">
          <w:footerReference w:type="default" r:id="rId22"/>
          <w:pgSz w:w="11906" w:h="16838"/>
          <w:pgMar w:top="1418" w:right="1418" w:bottom="1418" w:left="1418" w:header="567" w:footer="596" w:gutter="0"/>
          <w:cols w:space="708"/>
          <w:docGrid w:linePitch="360"/>
        </w:sectPr>
      </w:pPr>
    </w:p>
    <w:p w14:paraId="2135178B" w14:textId="77777777" w:rsidR="000179D3" w:rsidRPr="00590863" w:rsidRDefault="000179D3"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F590D83"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6685505" w14:textId="77777777" w:rsidR="000179D3" w:rsidRDefault="000179D3" w:rsidP="00EB2A75">
      <w:pPr>
        <w:spacing w:after="120"/>
        <w:rPr>
          <w:rFonts w:ascii="Arial" w:hAnsi="Arial" w:cs="Arial"/>
        </w:rPr>
      </w:pPr>
    </w:p>
    <w:p w14:paraId="1B929961" w14:textId="77777777" w:rsidR="006757C4" w:rsidRDefault="000179D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212DBC1" w14:textId="77777777" w:rsidR="006757C4" w:rsidRDefault="000179D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757C4" w14:paraId="38E0DBF1" w14:textId="77777777">
        <w:tc>
          <w:tcPr>
            <w:tcW w:w="0" w:type="auto"/>
            <w:tcMar>
              <w:top w:w="0" w:type="auto"/>
              <w:bottom w:w="0" w:type="auto"/>
            </w:tcMar>
          </w:tcPr>
          <w:p w14:paraId="088559D4" w14:textId="77777777" w:rsidR="006757C4" w:rsidRDefault="000179D3" w:rsidP="004F5A35">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ED3BDE7" w14:textId="77777777" w:rsidR="006757C4" w:rsidRDefault="000179D3" w:rsidP="004F5A35">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C294759" w14:textId="77777777" w:rsidR="006757C4" w:rsidRDefault="000179D3" w:rsidP="004F5A35">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6A2E1B1" w14:textId="77777777" w:rsidR="006757C4" w:rsidRDefault="000179D3" w:rsidP="004F5A35">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1B944A0" w14:textId="77777777" w:rsidR="006757C4" w:rsidRDefault="000179D3" w:rsidP="004F5A35">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B8A9BBF" w14:textId="77777777" w:rsidR="006757C4" w:rsidRDefault="000179D3" w:rsidP="004F5A35">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F85BE43" w14:textId="77777777" w:rsidR="006757C4" w:rsidRDefault="000179D3" w:rsidP="004F5A35">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163922" w14:textId="77777777" w:rsidR="00B83835" w:rsidRDefault="000179D3" w:rsidP="00B83835">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r w:rsidR="00B83835">
        <w:rPr>
          <w:rFonts w:ascii="Arial" w:hAnsi="Arial" w:cs="Arial"/>
          <w:color w:val="000000"/>
          <w:sz w:val="18"/>
          <w:szCs w:val="18"/>
          <w:u w:val="single"/>
        </w:rPr>
        <w:t>ž</w:t>
      </w:r>
    </w:p>
    <w:p w14:paraId="515FC9C4" w14:textId="4E5A5907" w:rsidR="006757C4" w:rsidRPr="00B83835" w:rsidRDefault="000179D3" w:rsidP="00B83835">
      <w:pPr>
        <w:spacing w:before="225" w:after="225" w:line="240" w:lineRule="auto"/>
        <w:jc w:val="center"/>
        <w:rPr>
          <w:sz w:val="16"/>
          <w:szCs w:val="16"/>
        </w:rPr>
      </w:pPr>
      <w:r w:rsidRPr="00B83835">
        <w:rPr>
          <w:rFonts w:ascii="Arial" w:hAnsi="Arial" w:cs="Arial"/>
          <w:b/>
          <w:bCs/>
          <w:color w:val="000000"/>
          <w:sz w:val="16"/>
          <w:szCs w:val="16"/>
        </w:rPr>
        <w:t>in</w:t>
      </w:r>
    </w:p>
    <w:p w14:paraId="62CC37F9" w14:textId="77777777" w:rsidR="006757C4" w:rsidRPr="00B83835" w:rsidRDefault="000179D3">
      <w:pPr>
        <w:spacing w:before="225" w:after="225" w:line="240" w:lineRule="auto"/>
        <w:jc w:val="center"/>
        <w:rPr>
          <w:sz w:val="16"/>
          <w:szCs w:val="16"/>
        </w:rPr>
      </w:pPr>
      <w:r w:rsidRPr="00B83835">
        <w:rPr>
          <w:rFonts w:ascii="Arial" w:hAnsi="Arial" w:cs="Arial"/>
          <w:b/>
          <w:bCs/>
          <w:color w:val="000000"/>
          <w:sz w:val="16"/>
          <w:szCs w:val="16"/>
        </w:rPr>
        <w:t>POOBLASTILO</w:t>
      </w:r>
    </w:p>
    <w:p w14:paraId="4F8C2825" w14:textId="77777777" w:rsidR="006757C4" w:rsidRDefault="000179D3">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6757C4" w14:paraId="2C053DC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ECE15E" w14:textId="77777777" w:rsidR="006757C4" w:rsidRDefault="000179D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EA963" w14:textId="77777777" w:rsidR="006757C4" w:rsidRDefault="000179D3">
            <w:r>
              <w:rPr>
                <w:rFonts w:ascii="Arial" w:hAnsi="Arial" w:cs="Arial"/>
                <w:color w:val="000000"/>
                <w:position w:val="-2"/>
                <w:sz w:val="18"/>
                <w:szCs w:val="18"/>
              </w:rPr>
              <w:t> </w:t>
            </w:r>
          </w:p>
        </w:tc>
      </w:tr>
      <w:tr w:rsidR="006757C4" w14:paraId="60EDC65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04DEA" w14:textId="77777777" w:rsidR="006757C4" w:rsidRDefault="000179D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9FA8D" w14:textId="77777777" w:rsidR="006757C4" w:rsidRDefault="000179D3">
            <w:r>
              <w:rPr>
                <w:rFonts w:ascii="Arial" w:hAnsi="Arial" w:cs="Arial"/>
                <w:color w:val="000000"/>
                <w:position w:val="-2"/>
                <w:sz w:val="18"/>
                <w:szCs w:val="18"/>
              </w:rPr>
              <w:t> </w:t>
            </w:r>
          </w:p>
        </w:tc>
      </w:tr>
      <w:tr w:rsidR="006757C4" w14:paraId="1E628AA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DFC20" w14:textId="77777777" w:rsidR="006757C4" w:rsidRDefault="000179D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E2448" w14:textId="77777777" w:rsidR="006757C4" w:rsidRDefault="000179D3">
            <w:r>
              <w:rPr>
                <w:rFonts w:ascii="Arial" w:hAnsi="Arial" w:cs="Arial"/>
                <w:color w:val="000000"/>
                <w:position w:val="-2"/>
                <w:sz w:val="18"/>
                <w:szCs w:val="18"/>
              </w:rPr>
              <w:t> </w:t>
            </w:r>
          </w:p>
        </w:tc>
      </w:tr>
      <w:tr w:rsidR="006757C4" w14:paraId="5DAD80E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E718D" w14:textId="77777777" w:rsidR="006757C4" w:rsidRDefault="000179D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7073D" w14:textId="77777777" w:rsidR="006757C4" w:rsidRDefault="000179D3">
            <w:r>
              <w:rPr>
                <w:rFonts w:ascii="Arial" w:hAnsi="Arial" w:cs="Arial"/>
                <w:color w:val="000000"/>
                <w:position w:val="-2"/>
                <w:sz w:val="18"/>
                <w:szCs w:val="18"/>
              </w:rPr>
              <w:t> </w:t>
            </w:r>
          </w:p>
        </w:tc>
      </w:tr>
      <w:tr w:rsidR="006757C4" w14:paraId="446712B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724A3" w14:textId="77777777" w:rsidR="006757C4" w:rsidRDefault="000179D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571AF" w14:textId="77777777" w:rsidR="006757C4" w:rsidRDefault="000179D3">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6757C4" w14:paraId="6BD676B5" w14:textId="77777777">
        <w:tc>
          <w:tcPr>
            <w:tcW w:w="2500" w:type="pct"/>
            <w:tcMar>
              <w:top w:w="75" w:type="dxa"/>
              <w:bottom w:w="75" w:type="dxa"/>
            </w:tcMar>
            <w:vAlign w:val="center"/>
          </w:tcPr>
          <w:p w14:paraId="1A7B901D" w14:textId="244D5005" w:rsidR="006757C4" w:rsidRDefault="000179D3">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11545891" w14:textId="77777777" w:rsidR="006757C4" w:rsidRDefault="000179D3">
            <w:r>
              <w:rPr>
                <w:rFonts w:ascii="Arial" w:hAnsi="Arial" w:cs="Arial"/>
                <w:color w:val="000000"/>
                <w:position w:val="-2"/>
                <w:sz w:val="18"/>
                <w:szCs w:val="18"/>
              </w:rPr>
              <w:t>Ime in priimek: _____________________</w:t>
            </w:r>
          </w:p>
        </w:tc>
      </w:tr>
      <w:tr w:rsidR="006757C4" w14:paraId="14F7BC21" w14:textId="77777777">
        <w:tc>
          <w:tcPr>
            <w:tcW w:w="2500" w:type="pct"/>
            <w:tcMar>
              <w:top w:w="75" w:type="dxa"/>
              <w:bottom w:w="75" w:type="dxa"/>
            </w:tcMar>
            <w:vAlign w:val="center"/>
          </w:tcPr>
          <w:p w14:paraId="1D94FB43"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7777F667" w14:textId="77777777" w:rsidR="006757C4" w:rsidRDefault="006757C4"/>
          <w:p w14:paraId="5034CF0B" w14:textId="77777777" w:rsidR="006757C4" w:rsidRDefault="000179D3">
            <w:pPr>
              <w:jc w:val="center"/>
            </w:pPr>
            <w:r>
              <w:rPr>
                <w:rFonts w:ascii="Arial" w:hAnsi="Arial" w:cs="Arial"/>
                <w:color w:val="A9A9A9"/>
                <w:position w:val="-2"/>
                <w:sz w:val="18"/>
                <w:szCs w:val="18"/>
              </w:rPr>
              <w:t>(žig in podpis)</w:t>
            </w:r>
          </w:p>
        </w:tc>
      </w:tr>
    </w:tbl>
    <w:p w14:paraId="732C9B08" w14:textId="672D0F89" w:rsidR="000179D3" w:rsidRPr="00590863" w:rsidRDefault="000179D3" w:rsidP="00B8383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10</w:t>
      </w:r>
    </w:p>
    <w:p w14:paraId="11447F6A" w14:textId="77777777" w:rsidR="000179D3" w:rsidRPr="00252358" w:rsidRDefault="000179D3" w:rsidP="00252358"/>
    <w:p w14:paraId="0BD8C294"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5AD5CAB" w14:textId="77777777" w:rsidR="000179D3" w:rsidRDefault="000179D3" w:rsidP="00EB2A75">
      <w:pPr>
        <w:spacing w:after="120"/>
        <w:rPr>
          <w:rFonts w:ascii="Arial" w:hAnsi="Arial" w:cs="Arial"/>
        </w:rPr>
      </w:pPr>
    </w:p>
    <w:p w14:paraId="36C8C8BD" w14:textId="7D81ABF1" w:rsidR="006757C4" w:rsidRDefault="000179D3">
      <w:pPr>
        <w:spacing w:before="225" w:after="225" w:line="240" w:lineRule="auto"/>
        <w:jc w:val="both"/>
      </w:pPr>
      <w:r>
        <w:rPr>
          <w:rFonts w:ascii="Arial" w:hAnsi="Arial" w:cs="Arial"/>
          <w:color w:val="000000"/>
          <w:sz w:val="18"/>
          <w:szCs w:val="18"/>
        </w:rPr>
        <w:t>V zvezi z javnim naročilom »REAGENTI ZA IN VITRO IN DRUGO DIAGNOSTIKO_ BIOKEMIJA 2</w:t>
      </w:r>
      <w:r w:rsidR="005215C7">
        <w:rPr>
          <w:rFonts w:ascii="Arial" w:hAnsi="Arial" w:cs="Arial"/>
          <w:color w:val="000000"/>
          <w:sz w:val="18"/>
          <w:szCs w:val="18"/>
        </w:rPr>
        <w:t xml:space="preserve">- </w:t>
      </w:r>
      <w:r w:rsidR="005215C7" w:rsidRPr="005215C7">
        <w:rPr>
          <w:rFonts w:ascii="Arial" w:hAnsi="Arial" w:cs="Arial"/>
          <w:color w:val="000000"/>
          <w:sz w:val="18"/>
          <w:szCs w:val="18"/>
        </w:rPr>
        <w:t>KOAGULACIJA IN FIBRINOLIZA</w:t>
      </w:r>
      <w:r>
        <w:rPr>
          <w:rFonts w:ascii="Arial" w:hAnsi="Arial" w:cs="Arial"/>
          <w:color w:val="000000"/>
          <w:sz w:val="18"/>
          <w:szCs w:val="18"/>
        </w:rPr>
        <w:t>«,</w:t>
      </w:r>
    </w:p>
    <w:p w14:paraId="4FC9D27A" w14:textId="77777777" w:rsidR="006757C4" w:rsidRDefault="000179D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C9C67AB" w14:textId="77777777" w:rsidR="006757C4" w:rsidRDefault="000179D3">
      <w:pPr>
        <w:spacing w:before="225" w:after="225" w:line="240" w:lineRule="auto"/>
        <w:jc w:val="both"/>
      </w:pPr>
      <w:r>
        <w:rPr>
          <w:rFonts w:ascii="Arial" w:hAnsi="Arial" w:cs="Arial"/>
          <w:color w:val="000000"/>
          <w:sz w:val="18"/>
          <w:szCs w:val="18"/>
        </w:rPr>
        <w:t>Izjavljamo (ustrezno označi):</w:t>
      </w:r>
    </w:p>
    <w:p w14:paraId="6741BA53" w14:textId="77777777" w:rsidR="006757C4" w:rsidRDefault="000179D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95ECA0" w14:textId="77777777" w:rsidR="006757C4" w:rsidRDefault="000179D3">
      <w:pPr>
        <w:spacing w:before="225" w:after="225" w:line="240" w:lineRule="auto"/>
        <w:jc w:val="both"/>
      </w:pPr>
      <w:r>
        <w:rPr>
          <w:rFonts w:ascii="Arial" w:hAnsi="Arial" w:cs="Arial"/>
          <w:color w:val="000000"/>
          <w:sz w:val="18"/>
          <w:szCs w:val="18"/>
        </w:rPr>
        <w:t>[   ] NE zahtevamo izvedbe neposrednih plačil.</w:t>
      </w:r>
    </w:p>
    <w:p w14:paraId="15A3943D" w14:textId="77777777" w:rsidR="006757C4" w:rsidRDefault="000179D3">
      <w:pPr>
        <w:spacing w:before="225" w:after="225" w:line="240" w:lineRule="auto"/>
        <w:jc w:val="both"/>
      </w:pPr>
      <w:r>
        <w:rPr>
          <w:rFonts w:ascii="Arial" w:hAnsi="Arial" w:cs="Arial"/>
          <w:color w:val="000000"/>
          <w:sz w:val="18"/>
          <w:szCs w:val="18"/>
        </w:rPr>
        <w:t> </w:t>
      </w:r>
    </w:p>
    <w:p w14:paraId="3F7AA108" w14:textId="77777777" w:rsidR="006757C4" w:rsidRDefault="000179D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57C4" w14:paraId="35F92C62" w14:textId="77777777">
        <w:tc>
          <w:tcPr>
            <w:tcW w:w="2500" w:type="pct"/>
            <w:tcMar>
              <w:top w:w="75" w:type="dxa"/>
              <w:bottom w:w="75" w:type="dxa"/>
            </w:tcMar>
            <w:vAlign w:val="center"/>
          </w:tcPr>
          <w:p w14:paraId="5E808493" w14:textId="77777777" w:rsidR="006757C4" w:rsidRDefault="000179D3">
            <w:r>
              <w:rPr>
                <w:rFonts w:ascii="Arial" w:hAnsi="Arial" w:cs="Arial"/>
                <w:color w:val="000000"/>
                <w:position w:val="-2"/>
                <w:sz w:val="18"/>
                <w:szCs w:val="18"/>
              </w:rPr>
              <w:t>Kraj in datum:</w:t>
            </w:r>
          </w:p>
        </w:tc>
        <w:tc>
          <w:tcPr>
            <w:tcW w:w="0" w:type="auto"/>
            <w:tcMar>
              <w:top w:w="75" w:type="dxa"/>
              <w:bottom w:w="75" w:type="dxa"/>
            </w:tcMar>
            <w:vAlign w:val="center"/>
          </w:tcPr>
          <w:p w14:paraId="036ADEFC" w14:textId="77777777" w:rsidR="006757C4" w:rsidRDefault="000179D3">
            <w:r>
              <w:rPr>
                <w:rFonts w:ascii="Arial" w:hAnsi="Arial" w:cs="Arial"/>
                <w:color w:val="000000"/>
                <w:position w:val="-2"/>
                <w:sz w:val="18"/>
                <w:szCs w:val="18"/>
              </w:rPr>
              <w:t>Ime in priimek: _____________________</w:t>
            </w:r>
          </w:p>
        </w:tc>
      </w:tr>
      <w:tr w:rsidR="006757C4" w14:paraId="6DEEE13D" w14:textId="77777777">
        <w:tc>
          <w:tcPr>
            <w:tcW w:w="2500" w:type="pct"/>
            <w:tcMar>
              <w:top w:w="75" w:type="dxa"/>
              <w:bottom w:w="75" w:type="dxa"/>
            </w:tcMar>
            <w:vAlign w:val="center"/>
          </w:tcPr>
          <w:p w14:paraId="33288657"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34B6902C" w14:textId="77777777" w:rsidR="006757C4" w:rsidRDefault="006757C4"/>
          <w:p w14:paraId="5AC5B648" w14:textId="77777777" w:rsidR="006757C4" w:rsidRDefault="000179D3">
            <w:pPr>
              <w:jc w:val="center"/>
            </w:pPr>
            <w:r>
              <w:rPr>
                <w:rFonts w:ascii="Arial" w:hAnsi="Arial" w:cs="Arial"/>
                <w:color w:val="A9A9A9"/>
                <w:position w:val="-2"/>
                <w:sz w:val="18"/>
                <w:szCs w:val="18"/>
              </w:rPr>
              <w:t>(žig in podpis)</w:t>
            </w:r>
          </w:p>
        </w:tc>
      </w:tr>
    </w:tbl>
    <w:p w14:paraId="0043CF62" w14:textId="77777777" w:rsidR="006757C4" w:rsidRDefault="000179D3">
      <w:pPr>
        <w:spacing w:before="225" w:after="225" w:line="240" w:lineRule="auto"/>
        <w:jc w:val="both"/>
      </w:pPr>
      <w:r>
        <w:rPr>
          <w:rFonts w:ascii="Arial" w:hAnsi="Arial" w:cs="Arial"/>
          <w:color w:val="000000"/>
          <w:sz w:val="18"/>
          <w:szCs w:val="18"/>
        </w:rPr>
        <w:t> </w:t>
      </w:r>
    </w:p>
    <w:p w14:paraId="44779D92" w14:textId="77777777" w:rsidR="006757C4" w:rsidRDefault="000179D3">
      <w:pPr>
        <w:spacing w:before="225" w:after="225" w:line="240" w:lineRule="auto"/>
        <w:jc w:val="both"/>
      </w:pPr>
      <w:r>
        <w:rPr>
          <w:rFonts w:ascii="Arial" w:hAnsi="Arial" w:cs="Arial"/>
          <w:color w:val="000000"/>
          <w:sz w:val="18"/>
          <w:szCs w:val="18"/>
        </w:rPr>
        <w:t> </w:t>
      </w:r>
    </w:p>
    <w:p w14:paraId="3BE4C202" w14:textId="77777777" w:rsidR="006757C4" w:rsidRDefault="000179D3">
      <w:pPr>
        <w:spacing w:before="225" w:after="225" w:line="240" w:lineRule="auto"/>
        <w:jc w:val="both"/>
      </w:pPr>
      <w:r>
        <w:rPr>
          <w:rFonts w:ascii="Arial" w:hAnsi="Arial" w:cs="Arial"/>
          <w:color w:val="000000"/>
          <w:sz w:val="18"/>
          <w:szCs w:val="18"/>
        </w:rPr>
        <w:t> </w:t>
      </w:r>
    </w:p>
    <w:p w14:paraId="51F39207" w14:textId="77777777" w:rsidR="006757C4" w:rsidRDefault="000179D3">
      <w:pPr>
        <w:spacing w:before="225" w:after="225" w:line="240" w:lineRule="auto"/>
        <w:jc w:val="both"/>
      </w:pPr>
      <w:r>
        <w:rPr>
          <w:rFonts w:ascii="Arial" w:hAnsi="Arial" w:cs="Arial"/>
          <w:b/>
          <w:bCs/>
          <w:i/>
          <w:iCs/>
          <w:color w:val="000000"/>
          <w:sz w:val="18"/>
          <w:szCs w:val="18"/>
          <w:u w:val="single"/>
        </w:rPr>
        <w:t>Opomba:</w:t>
      </w:r>
    </w:p>
    <w:p w14:paraId="08360571" w14:textId="77777777" w:rsidR="006757C4" w:rsidRDefault="000179D3">
      <w:pPr>
        <w:spacing w:before="225" w:after="225" w:line="240" w:lineRule="auto"/>
        <w:jc w:val="both"/>
      </w:pPr>
      <w:r>
        <w:rPr>
          <w:rFonts w:ascii="Arial" w:hAnsi="Arial" w:cs="Arial"/>
          <w:i/>
          <w:iCs/>
          <w:color w:val="000000"/>
          <w:sz w:val="18"/>
          <w:szCs w:val="18"/>
        </w:rPr>
        <w:t>V primeru večjega števila podizvajalcev se obrazec fotokopira.</w:t>
      </w:r>
    </w:p>
    <w:p w14:paraId="1B7B6CEF" w14:textId="77777777" w:rsidR="006757C4" w:rsidRDefault="006757C4">
      <w:pPr>
        <w:sectPr w:rsidR="006757C4" w:rsidSect="006E7A2B">
          <w:footerReference w:type="default" r:id="rId23"/>
          <w:pgSz w:w="11906" w:h="16838"/>
          <w:pgMar w:top="1418" w:right="1418" w:bottom="1418" w:left="1418" w:header="567" w:footer="596" w:gutter="0"/>
          <w:cols w:space="708"/>
          <w:docGrid w:linePitch="360"/>
        </w:sectPr>
      </w:pPr>
    </w:p>
    <w:p w14:paraId="690EDF18" w14:textId="77777777" w:rsidR="000179D3" w:rsidRPr="00590863" w:rsidRDefault="000179D3"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7A91867D" w14:textId="77777777" w:rsidR="000179D3" w:rsidRPr="00252358" w:rsidRDefault="000179D3" w:rsidP="00252358"/>
    <w:p w14:paraId="3BE16365" w14:textId="77777777" w:rsidR="000179D3" w:rsidRDefault="00017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0AEE871" w14:textId="77777777" w:rsidR="000179D3" w:rsidRDefault="000179D3" w:rsidP="00EB2A75">
      <w:pPr>
        <w:spacing w:after="120"/>
        <w:rPr>
          <w:rFonts w:ascii="Arial" w:hAnsi="Arial" w:cs="Arial"/>
        </w:rPr>
      </w:pPr>
    </w:p>
    <w:p w14:paraId="61180D37" w14:textId="77777777" w:rsidR="006757C4" w:rsidRDefault="000179D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2BFF2D6" w14:textId="77777777" w:rsidR="006757C4" w:rsidRDefault="000179D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57C4" w14:paraId="798A33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3DF3F" w14:textId="77777777" w:rsidR="006757C4" w:rsidRDefault="000179D3">
            <w:pPr>
              <w:spacing w:before="135" w:after="135"/>
              <w:jc w:val="both"/>
              <w:textAlignment w:val="center"/>
            </w:pPr>
            <w:r>
              <w:rPr>
                <w:rFonts w:ascii="Arial" w:hAnsi="Arial" w:cs="Arial"/>
                <w:b/>
                <w:bCs/>
                <w:color w:val="000000"/>
                <w:position w:val="-2"/>
                <w:sz w:val="18"/>
                <w:szCs w:val="18"/>
              </w:rPr>
              <w:t>Ime in priimek</w:t>
            </w:r>
          </w:p>
          <w:p w14:paraId="0328561F" w14:textId="77777777" w:rsidR="006757C4" w:rsidRDefault="000179D3">
            <w:pPr>
              <w:spacing w:before="135" w:after="135"/>
              <w:jc w:val="both"/>
              <w:textAlignment w:val="center"/>
            </w:pPr>
            <w:r>
              <w:rPr>
                <w:rFonts w:ascii="Arial" w:hAnsi="Arial" w:cs="Arial"/>
                <w:b/>
                <w:bCs/>
                <w:color w:val="000000"/>
                <w:position w:val="-2"/>
                <w:sz w:val="18"/>
                <w:szCs w:val="18"/>
              </w:rPr>
              <w:t>ali</w:t>
            </w:r>
          </w:p>
          <w:p w14:paraId="3D7C9BC2" w14:textId="77777777" w:rsidR="006757C4" w:rsidRDefault="000179D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7039AB" w14:textId="77777777" w:rsidR="006757C4" w:rsidRDefault="000179D3">
            <w:pPr>
              <w:spacing w:before="135" w:after="135"/>
              <w:jc w:val="both"/>
              <w:textAlignment w:val="center"/>
            </w:pPr>
            <w:r>
              <w:rPr>
                <w:rFonts w:ascii="Arial" w:hAnsi="Arial" w:cs="Arial"/>
                <w:b/>
                <w:bCs/>
                <w:color w:val="000000"/>
                <w:position w:val="-2"/>
                <w:sz w:val="18"/>
                <w:szCs w:val="18"/>
              </w:rPr>
              <w:t>Naslov prebivališča</w:t>
            </w:r>
          </w:p>
          <w:p w14:paraId="1C613DF3" w14:textId="77777777" w:rsidR="006757C4" w:rsidRDefault="000179D3">
            <w:pPr>
              <w:spacing w:before="135" w:after="135"/>
              <w:jc w:val="both"/>
              <w:textAlignment w:val="center"/>
            </w:pPr>
            <w:r>
              <w:rPr>
                <w:rFonts w:ascii="Arial" w:hAnsi="Arial" w:cs="Arial"/>
                <w:b/>
                <w:bCs/>
                <w:color w:val="000000"/>
                <w:position w:val="-2"/>
                <w:sz w:val="18"/>
                <w:szCs w:val="18"/>
              </w:rPr>
              <w:t>ali</w:t>
            </w:r>
          </w:p>
          <w:p w14:paraId="59924B3F" w14:textId="77777777" w:rsidR="006757C4" w:rsidRDefault="000179D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5DA406" w14:textId="77777777" w:rsidR="006757C4" w:rsidRDefault="000179D3">
            <w:pPr>
              <w:spacing w:before="135" w:after="135"/>
              <w:jc w:val="both"/>
              <w:textAlignment w:val="center"/>
            </w:pPr>
            <w:r>
              <w:rPr>
                <w:rFonts w:ascii="Arial" w:hAnsi="Arial" w:cs="Arial"/>
                <w:b/>
                <w:bCs/>
                <w:color w:val="000000"/>
                <w:position w:val="-2"/>
                <w:sz w:val="18"/>
                <w:szCs w:val="18"/>
              </w:rPr>
              <w:t>Delež lastništva</w:t>
            </w:r>
          </w:p>
          <w:p w14:paraId="0F6A68DA" w14:textId="77777777" w:rsidR="006757C4" w:rsidRDefault="000179D3">
            <w:pPr>
              <w:spacing w:before="135" w:after="135"/>
              <w:jc w:val="both"/>
              <w:textAlignment w:val="center"/>
            </w:pPr>
            <w:r>
              <w:rPr>
                <w:rFonts w:ascii="Arial" w:hAnsi="Arial" w:cs="Arial"/>
                <w:b/>
                <w:bCs/>
                <w:color w:val="000000"/>
                <w:position w:val="-2"/>
                <w:sz w:val="18"/>
                <w:szCs w:val="18"/>
              </w:rPr>
              <w:t>ali</w:t>
            </w:r>
          </w:p>
          <w:p w14:paraId="0045318A" w14:textId="77777777" w:rsidR="006757C4" w:rsidRDefault="000179D3">
            <w:pPr>
              <w:spacing w:before="135" w:after="135"/>
              <w:jc w:val="both"/>
              <w:textAlignment w:val="center"/>
            </w:pPr>
            <w:r>
              <w:rPr>
                <w:rFonts w:ascii="Arial" w:hAnsi="Arial" w:cs="Arial"/>
                <w:b/>
                <w:bCs/>
                <w:color w:val="000000"/>
                <w:position w:val="-2"/>
                <w:sz w:val="18"/>
                <w:szCs w:val="18"/>
              </w:rPr>
              <w:t>Delež lastništva gospodarskega subjekta</w:t>
            </w:r>
          </w:p>
        </w:tc>
      </w:tr>
      <w:tr w:rsidR="006757C4" w14:paraId="116A62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2E011"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AD8C0"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9F8CB" w14:textId="77777777" w:rsidR="006757C4" w:rsidRDefault="000179D3">
            <w:pPr>
              <w:spacing w:before="135" w:after="135"/>
              <w:jc w:val="both"/>
              <w:textAlignment w:val="center"/>
            </w:pPr>
            <w:r>
              <w:rPr>
                <w:rFonts w:ascii="Arial" w:hAnsi="Arial" w:cs="Arial"/>
                <w:color w:val="000000"/>
                <w:position w:val="-2"/>
                <w:sz w:val="18"/>
                <w:szCs w:val="18"/>
              </w:rPr>
              <w:t> </w:t>
            </w:r>
          </w:p>
        </w:tc>
      </w:tr>
      <w:tr w:rsidR="006757C4" w14:paraId="744B45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588C5F"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DE637"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58D51" w14:textId="77777777" w:rsidR="006757C4" w:rsidRDefault="000179D3">
            <w:pPr>
              <w:spacing w:before="135" w:after="135"/>
              <w:jc w:val="both"/>
              <w:textAlignment w:val="center"/>
            </w:pPr>
            <w:r>
              <w:rPr>
                <w:rFonts w:ascii="Arial" w:hAnsi="Arial" w:cs="Arial"/>
                <w:color w:val="000000"/>
                <w:position w:val="-2"/>
                <w:sz w:val="18"/>
                <w:szCs w:val="18"/>
              </w:rPr>
              <w:t> </w:t>
            </w:r>
          </w:p>
        </w:tc>
      </w:tr>
      <w:tr w:rsidR="006757C4" w14:paraId="29460D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C8683"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B1168D"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AD339" w14:textId="77777777" w:rsidR="006757C4" w:rsidRDefault="000179D3">
            <w:pPr>
              <w:spacing w:before="135" w:after="135"/>
              <w:jc w:val="both"/>
              <w:textAlignment w:val="center"/>
            </w:pPr>
            <w:r>
              <w:rPr>
                <w:rFonts w:ascii="Arial" w:hAnsi="Arial" w:cs="Arial"/>
                <w:color w:val="000000"/>
                <w:position w:val="-2"/>
                <w:sz w:val="18"/>
                <w:szCs w:val="18"/>
              </w:rPr>
              <w:t> </w:t>
            </w:r>
          </w:p>
        </w:tc>
      </w:tr>
      <w:tr w:rsidR="006757C4" w14:paraId="1F852C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07A6"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E6284"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63B7E" w14:textId="77777777" w:rsidR="006757C4" w:rsidRDefault="000179D3">
            <w:pPr>
              <w:spacing w:before="135" w:after="135"/>
              <w:jc w:val="both"/>
              <w:textAlignment w:val="center"/>
            </w:pPr>
            <w:r>
              <w:rPr>
                <w:rFonts w:ascii="Arial" w:hAnsi="Arial" w:cs="Arial"/>
                <w:color w:val="000000"/>
                <w:position w:val="-2"/>
                <w:sz w:val="18"/>
                <w:szCs w:val="18"/>
              </w:rPr>
              <w:t> </w:t>
            </w:r>
          </w:p>
        </w:tc>
      </w:tr>
    </w:tbl>
    <w:p w14:paraId="5319B6B2" w14:textId="77777777" w:rsidR="006757C4" w:rsidRDefault="000179D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57C4" w14:paraId="6F07CE7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2BDC2" w14:textId="77777777" w:rsidR="006757C4" w:rsidRDefault="000179D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B66EF3" w14:textId="77777777" w:rsidR="006757C4" w:rsidRDefault="000179D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B5851" w14:textId="77777777" w:rsidR="006757C4" w:rsidRDefault="000179D3">
            <w:pPr>
              <w:spacing w:before="135" w:after="135"/>
              <w:jc w:val="both"/>
              <w:textAlignment w:val="center"/>
            </w:pPr>
            <w:r>
              <w:rPr>
                <w:rFonts w:ascii="Arial" w:hAnsi="Arial" w:cs="Arial"/>
                <w:b/>
                <w:bCs/>
                <w:color w:val="000000"/>
                <w:position w:val="-2"/>
                <w:sz w:val="18"/>
                <w:szCs w:val="18"/>
              </w:rPr>
              <w:t>Delež lastništva gospodarskega subjekta</w:t>
            </w:r>
          </w:p>
        </w:tc>
      </w:tr>
      <w:tr w:rsidR="006757C4" w14:paraId="3A8E1E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8065E"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90FE7"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3DCE5" w14:textId="77777777" w:rsidR="006757C4" w:rsidRDefault="000179D3">
            <w:pPr>
              <w:spacing w:before="135" w:after="135"/>
              <w:jc w:val="both"/>
              <w:textAlignment w:val="center"/>
            </w:pPr>
            <w:r>
              <w:rPr>
                <w:rFonts w:ascii="Arial" w:hAnsi="Arial" w:cs="Arial"/>
                <w:color w:val="000000"/>
                <w:position w:val="-2"/>
                <w:sz w:val="18"/>
                <w:szCs w:val="18"/>
              </w:rPr>
              <w:t> </w:t>
            </w:r>
          </w:p>
        </w:tc>
      </w:tr>
      <w:tr w:rsidR="006757C4" w14:paraId="2DAB48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4936B"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86BE2"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F61E5" w14:textId="77777777" w:rsidR="006757C4" w:rsidRDefault="000179D3">
            <w:pPr>
              <w:spacing w:before="135" w:after="135"/>
              <w:jc w:val="both"/>
              <w:textAlignment w:val="center"/>
            </w:pPr>
            <w:r>
              <w:rPr>
                <w:rFonts w:ascii="Arial" w:hAnsi="Arial" w:cs="Arial"/>
                <w:color w:val="000000"/>
                <w:position w:val="-2"/>
                <w:sz w:val="18"/>
                <w:szCs w:val="18"/>
              </w:rPr>
              <w:t> </w:t>
            </w:r>
          </w:p>
        </w:tc>
      </w:tr>
      <w:tr w:rsidR="006757C4" w14:paraId="5920A45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42282"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CA6BF"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5DF33" w14:textId="77777777" w:rsidR="006757C4" w:rsidRDefault="000179D3">
            <w:pPr>
              <w:spacing w:before="135" w:after="135"/>
              <w:jc w:val="both"/>
              <w:textAlignment w:val="center"/>
            </w:pPr>
            <w:r>
              <w:rPr>
                <w:rFonts w:ascii="Arial" w:hAnsi="Arial" w:cs="Arial"/>
                <w:color w:val="000000"/>
                <w:position w:val="-2"/>
                <w:sz w:val="18"/>
                <w:szCs w:val="18"/>
              </w:rPr>
              <w:t> </w:t>
            </w:r>
          </w:p>
        </w:tc>
      </w:tr>
      <w:tr w:rsidR="006757C4" w14:paraId="3A139F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E286D"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1B09E" w14:textId="77777777" w:rsidR="006757C4" w:rsidRDefault="00017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18122" w14:textId="77777777" w:rsidR="006757C4" w:rsidRDefault="000179D3">
            <w:pPr>
              <w:spacing w:before="135" w:after="135"/>
              <w:jc w:val="both"/>
              <w:textAlignment w:val="center"/>
            </w:pPr>
            <w:r>
              <w:rPr>
                <w:rFonts w:ascii="Arial" w:hAnsi="Arial" w:cs="Arial"/>
                <w:color w:val="000000"/>
                <w:position w:val="-2"/>
                <w:sz w:val="18"/>
                <w:szCs w:val="18"/>
              </w:rPr>
              <w:t> </w:t>
            </w:r>
          </w:p>
        </w:tc>
      </w:tr>
    </w:tbl>
    <w:p w14:paraId="1DE4CE57" w14:textId="77777777" w:rsidR="006757C4" w:rsidRDefault="000179D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757C4" w14:paraId="35C8A434" w14:textId="77777777">
        <w:tc>
          <w:tcPr>
            <w:tcW w:w="4080" w:type="dxa"/>
            <w:tcMar>
              <w:top w:w="75" w:type="dxa"/>
              <w:bottom w:w="75" w:type="dxa"/>
            </w:tcMar>
            <w:vAlign w:val="center"/>
          </w:tcPr>
          <w:p w14:paraId="6DCC928E" w14:textId="77777777" w:rsidR="006757C4" w:rsidRDefault="000179D3">
            <w:r>
              <w:rPr>
                <w:rFonts w:ascii="Arial" w:hAnsi="Arial" w:cs="Arial"/>
                <w:color w:val="000000"/>
                <w:position w:val="-2"/>
                <w:sz w:val="18"/>
                <w:szCs w:val="18"/>
              </w:rPr>
              <w:t>Kraj in datum:</w:t>
            </w:r>
          </w:p>
        </w:tc>
        <w:tc>
          <w:tcPr>
            <w:tcW w:w="0" w:type="auto"/>
            <w:tcMar>
              <w:top w:w="75" w:type="dxa"/>
              <w:bottom w:w="75" w:type="dxa"/>
            </w:tcMar>
            <w:vAlign w:val="center"/>
          </w:tcPr>
          <w:p w14:paraId="5C1F3F34" w14:textId="77777777" w:rsidR="006757C4" w:rsidRDefault="000179D3">
            <w:r>
              <w:rPr>
                <w:rFonts w:ascii="Arial" w:hAnsi="Arial" w:cs="Arial"/>
                <w:color w:val="000000"/>
                <w:position w:val="-2"/>
                <w:sz w:val="18"/>
                <w:szCs w:val="18"/>
              </w:rPr>
              <w:t>Ime in priimek: _____________________</w:t>
            </w:r>
          </w:p>
        </w:tc>
      </w:tr>
      <w:tr w:rsidR="006757C4" w14:paraId="158A0762" w14:textId="77777777">
        <w:tc>
          <w:tcPr>
            <w:tcW w:w="4080" w:type="dxa"/>
            <w:tcMar>
              <w:top w:w="75" w:type="dxa"/>
              <w:bottom w:w="75" w:type="dxa"/>
            </w:tcMar>
            <w:vAlign w:val="center"/>
          </w:tcPr>
          <w:p w14:paraId="6D503176" w14:textId="77777777" w:rsidR="006757C4" w:rsidRDefault="000179D3">
            <w:r>
              <w:rPr>
                <w:rFonts w:ascii="Arial" w:hAnsi="Arial" w:cs="Arial"/>
                <w:color w:val="000000"/>
                <w:position w:val="-2"/>
                <w:sz w:val="18"/>
                <w:szCs w:val="18"/>
              </w:rPr>
              <w:t> </w:t>
            </w:r>
          </w:p>
        </w:tc>
        <w:tc>
          <w:tcPr>
            <w:tcW w:w="0" w:type="auto"/>
            <w:tcMar>
              <w:top w:w="75" w:type="dxa"/>
              <w:bottom w:w="75" w:type="dxa"/>
            </w:tcMar>
            <w:vAlign w:val="center"/>
          </w:tcPr>
          <w:p w14:paraId="38865C27" w14:textId="77777777" w:rsidR="006757C4" w:rsidRDefault="000179D3">
            <w:pPr>
              <w:jc w:val="center"/>
            </w:pPr>
            <w:r>
              <w:rPr>
                <w:rFonts w:ascii="Arial" w:hAnsi="Arial" w:cs="Arial"/>
                <w:color w:val="000000"/>
                <w:position w:val="-2"/>
                <w:sz w:val="18"/>
                <w:szCs w:val="18"/>
              </w:rPr>
              <w:t>(žig in podpis)</w:t>
            </w:r>
          </w:p>
        </w:tc>
      </w:tr>
    </w:tbl>
    <w:p w14:paraId="6B49EB74" w14:textId="77777777" w:rsidR="006757C4" w:rsidRDefault="000179D3">
      <w:pPr>
        <w:spacing w:before="225" w:after="225" w:line="240" w:lineRule="auto"/>
        <w:jc w:val="both"/>
      </w:pPr>
      <w:r>
        <w:rPr>
          <w:rFonts w:ascii="Arial" w:hAnsi="Arial" w:cs="Arial"/>
          <w:color w:val="000000"/>
          <w:sz w:val="18"/>
          <w:szCs w:val="18"/>
        </w:rPr>
        <w:t> </w:t>
      </w:r>
    </w:p>
    <w:p w14:paraId="0DDAAB78" w14:textId="77777777" w:rsidR="006757C4" w:rsidRDefault="000179D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8F0C47B" w14:textId="77777777" w:rsidR="006757C4" w:rsidRDefault="006757C4">
      <w:pPr>
        <w:sectPr w:rsidR="006757C4" w:rsidSect="006E7A2B">
          <w:footerReference w:type="default" r:id="rId24"/>
          <w:pgSz w:w="11906" w:h="16838"/>
          <w:pgMar w:top="1418" w:right="1418" w:bottom="1418" w:left="1418" w:header="567" w:footer="596" w:gutter="0"/>
          <w:cols w:space="708"/>
          <w:docGrid w:linePitch="360"/>
        </w:sectPr>
      </w:pPr>
    </w:p>
    <w:p w14:paraId="67AE6AC3" w14:textId="77777777" w:rsidR="000179D3" w:rsidRPr="00116091" w:rsidRDefault="000179D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942B101" w14:textId="77777777" w:rsidR="000179D3" w:rsidRDefault="000179D3" w:rsidP="00AC0380">
      <w:pPr>
        <w:rPr>
          <w:rFonts w:ascii="Arial" w:hAnsi="Arial" w:cs="Arial"/>
        </w:rPr>
      </w:pPr>
    </w:p>
    <w:p w14:paraId="77EE45BD" w14:textId="77777777" w:rsidR="005215C7" w:rsidRDefault="005215C7" w:rsidP="005215C7">
      <w:pPr>
        <w:spacing w:before="224" w:after="224" w:line="240" w:lineRule="auto"/>
        <w:jc w:val="center"/>
        <w:outlineLvl w:val="1"/>
      </w:pPr>
      <w:r>
        <w:rPr>
          <w:rFonts w:ascii="Arial" w:hAnsi="Arial" w:cs="Arial"/>
          <w:b/>
          <w:bCs/>
          <w:color w:val="000000"/>
          <w:sz w:val="27"/>
          <w:szCs w:val="27"/>
        </w:rPr>
        <w:t>POGODBA ZA DOBAVO MEDICINSKEGA POTROŠNEGA MATERIALA</w:t>
      </w:r>
    </w:p>
    <w:p w14:paraId="0AF65541" w14:textId="77777777" w:rsidR="005215C7" w:rsidRDefault="005215C7" w:rsidP="005215C7">
      <w:pPr>
        <w:spacing w:before="225" w:after="225" w:line="240" w:lineRule="auto"/>
        <w:jc w:val="center"/>
      </w:pPr>
      <w:r>
        <w:rPr>
          <w:rFonts w:ascii="Arial" w:hAnsi="Arial" w:cs="Arial"/>
          <w:color w:val="000000"/>
          <w:sz w:val="18"/>
          <w:szCs w:val="18"/>
        </w:rPr>
        <w:t>sklenjena med</w:t>
      </w:r>
    </w:p>
    <w:p w14:paraId="2731602D" w14:textId="77777777" w:rsidR="005215C7" w:rsidRDefault="005215C7" w:rsidP="005215C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5215C7" w14:paraId="4B45B42B" w14:textId="77777777" w:rsidTr="00BA7F55">
        <w:tc>
          <w:tcPr>
            <w:tcW w:w="3300" w:type="dxa"/>
            <w:tcMar>
              <w:top w:w="0" w:type="auto"/>
              <w:bottom w:w="0" w:type="auto"/>
            </w:tcMar>
            <w:vAlign w:val="center"/>
          </w:tcPr>
          <w:p w14:paraId="2C4375B7" w14:textId="77777777" w:rsidR="005215C7" w:rsidRDefault="005215C7" w:rsidP="00BA7F55">
            <w:r>
              <w:rPr>
                <w:rFonts w:ascii="Arial" w:hAnsi="Arial" w:cs="Arial"/>
                <w:color w:val="000000"/>
                <w:position w:val="-2"/>
                <w:sz w:val="18"/>
                <w:szCs w:val="18"/>
              </w:rPr>
              <w:t>Matična številka:</w:t>
            </w:r>
          </w:p>
        </w:tc>
        <w:tc>
          <w:tcPr>
            <w:tcW w:w="0" w:type="auto"/>
            <w:tcMar>
              <w:top w:w="0" w:type="auto"/>
              <w:bottom w:w="0" w:type="auto"/>
            </w:tcMar>
            <w:vAlign w:val="center"/>
          </w:tcPr>
          <w:p w14:paraId="3307BF61" w14:textId="77777777" w:rsidR="005215C7" w:rsidRDefault="005215C7" w:rsidP="00BA7F55">
            <w:r>
              <w:rPr>
                <w:rFonts w:ascii="Arial" w:hAnsi="Arial" w:cs="Arial"/>
                <w:color w:val="000000"/>
                <w:position w:val="-2"/>
                <w:sz w:val="18"/>
                <w:szCs w:val="18"/>
              </w:rPr>
              <w:t>5054621000</w:t>
            </w:r>
          </w:p>
        </w:tc>
      </w:tr>
      <w:tr w:rsidR="005215C7" w14:paraId="6F86D987" w14:textId="77777777" w:rsidTr="00BA7F55">
        <w:tc>
          <w:tcPr>
            <w:tcW w:w="3300" w:type="dxa"/>
            <w:tcMar>
              <w:top w:w="0" w:type="auto"/>
              <w:bottom w:w="0" w:type="auto"/>
            </w:tcMar>
            <w:vAlign w:val="center"/>
          </w:tcPr>
          <w:p w14:paraId="4C1DBDD9" w14:textId="77777777" w:rsidR="005215C7" w:rsidRDefault="005215C7" w:rsidP="00BA7F5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C08FAB6" w14:textId="77777777" w:rsidR="005215C7" w:rsidRDefault="005215C7" w:rsidP="00BA7F55">
            <w:r>
              <w:rPr>
                <w:rFonts w:ascii="Arial" w:hAnsi="Arial" w:cs="Arial"/>
                <w:color w:val="000000"/>
                <w:position w:val="-2"/>
                <w:sz w:val="18"/>
                <w:szCs w:val="18"/>
              </w:rPr>
              <w:t>SI 82657106</w:t>
            </w:r>
          </w:p>
        </w:tc>
      </w:tr>
      <w:tr w:rsidR="005215C7" w14:paraId="26983B49" w14:textId="77777777" w:rsidTr="00BA7F55">
        <w:tc>
          <w:tcPr>
            <w:tcW w:w="3300" w:type="dxa"/>
            <w:tcMar>
              <w:top w:w="0" w:type="auto"/>
              <w:bottom w:w="0" w:type="auto"/>
            </w:tcMar>
            <w:vAlign w:val="center"/>
          </w:tcPr>
          <w:p w14:paraId="2353FFD7" w14:textId="77777777" w:rsidR="005215C7" w:rsidRDefault="005215C7" w:rsidP="00BA7F55">
            <w:r>
              <w:rPr>
                <w:rFonts w:ascii="Arial" w:hAnsi="Arial" w:cs="Arial"/>
                <w:color w:val="000000"/>
                <w:position w:val="-2"/>
                <w:sz w:val="18"/>
                <w:szCs w:val="18"/>
              </w:rPr>
              <w:t>Transakcijski račun (TRR):</w:t>
            </w:r>
          </w:p>
        </w:tc>
        <w:tc>
          <w:tcPr>
            <w:tcW w:w="0" w:type="auto"/>
            <w:tcMar>
              <w:top w:w="0" w:type="auto"/>
              <w:bottom w:w="0" w:type="auto"/>
            </w:tcMar>
            <w:vAlign w:val="center"/>
          </w:tcPr>
          <w:p w14:paraId="688A8EE1" w14:textId="77777777" w:rsidR="005215C7" w:rsidRDefault="005215C7" w:rsidP="00BA7F55">
            <w:r>
              <w:rPr>
                <w:rFonts w:ascii="Arial" w:hAnsi="Arial" w:cs="Arial"/>
                <w:color w:val="000000"/>
                <w:position w:val="-2"/>
                <w:sz w:val="18"/>
                <w:szCs w:val="18"/>
              </w:rPr>
              <w:t>SI56 0110 0603 0278 379</w:t>
            </w:r>
          </w:p>
        </w:tc>
      </w:tr>
    </w:tbl>
    <w:p w14:paraId="3927286D" w14:textId="77777777" w:rsidR="005215C7" w:rsidRDefault="005215C7" w:rsidP="005215C7"/>
    <w:p w14:paraId="2E46AD53" w14:textId="77777777" w:rsidR="005215C7" w:rsidRDefault="005215C7" w:rsidP="005215C7">
      <w:pPr>
        <w:spacing w:before="225" w:after="225" w:line="240" w:lineRule="auto"/>
        <w:jc w:val="center"/>
      </w:pPr>
      <w:r>
        <w:rPr>
          <w:rFonts w:ascii="Arial" w:hAnsi="Arial" w:cs="Arial"/>
          <w:color w:val="000000"/>
          <w:sz w:val="18"/>
          <w:szCs w:val="18"/>
        </w:rPr>
        <w:t>in</w:t>
      </w:r>
    </w:p>
    <w:p w14:paraId="687406D1" w14:textId="77777777" w:rsidR="005215C7" w:rsidRDefault="005215C7" w:rsidP="005215C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215C7" w14:paraId="030C8E53" w14:textId="77777777" w:rsidTr="00BA7F55">
        <w:tc>
          <w:tcPr>
            <w:tcW w:w="3300" w:type="dxa"/>
            <w:tcMar>
              <w:top w:w="0" w:type="auto"/>
              <w:bottom w:w="0" w:type="auto"/>
            </w:tcMar>
            <w:vAlign w:val="center"/>
          </w:tcPr>
          <w:p w14:paraId="46366C92" w14:textId="77777777" w:rsidR="005215C7" w:rsidRDefault="005215C7" w:rsidP="00BA7F5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0F0056A" w14:textId="77777777" w:rsidR="005215C7" w:rsidRDefault="005215C7" w:rsidP="00BA7F55">
            <w:r>
              <w:rPr>
                <w:rFonts w:ascii="Arial" w:hAnsi="Arial" w:cs="Arial"/>
                <w:color w:val="000000"/>
                <w:position w:val="-2"/>
                <w:sz w:val="18"/>
                <w:szCs w:val="18"/>
              </w:rPr>
              <w:t> </w:t>
            </w:r>
          </w:p>
        </w:tc>
      </w:tr>
      <w:tr w:rsidR="005215C7" w14:paraId="0B14AFFB" w14:textId="77777777" w:rsidTr="00BA7F55">
        <w:tc>
          <w:tcPr>
            <w:tcW w:w="3300" w:type="dxa"/>
            <w:tcMar>
              <w:top w:w="0" w:type="auto"/>
              <w:bottom w:w="0" w:type="auto"/>
            </w:tcMar>
            <w:vAlign w:val="center"/>
          </w:tcPr>
          <w:p w14:paraId="13BCBF53" w14:textId="77777777" w:rsidR="005215C7" w:rsidRDefault="005215C7" w:rsidP="00BA7F5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B049D55" w14:textId="77777777" w:rsidR="005215C7" w:rsidRDefault="005215C7" w:rsidP="00BA7F55">
            <w:r>
              <w:rPr>
                <w:rFonts w:ascii="Arial" w:hAnsi="Arial" w:cs="Arial"/>
                <w:color w:val="000000"/>
                <w:position w:val="-2"/>
                <w:sz w:val="18"/>
                <w:szCs w:val="18"/>
              </w:rPr>
              <w:t> </w:t>
            </w:r>
          </w:p>
        </w:tc>
      </w:tr>
      <w:tr w:rsidR="005215C7" w14:paraId="3AB41632" w14:textId="77777777" w:rsidTr="00BA7F55">
        <w:tc>
          <w:tcPr>
            <w:tcW w:w="3300" w:type="dxa"/>
            <w:tcMar>
              <w:top w:w="0" w:type="auto"/>
              <w:bottom w:w="0" w:type="auto"/>
            </w:tcMar>
            <w:vAlign w:val="center"/>
          </w:tcPr>
          <w:p w14:paraId="33AFEB74" w14:textId="77777777" w:rsidR="005215C7" w:rsidRDefault="005215C7" w:rsidP="00BA7F5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EE88E9D" w14:textId="77777777" w:rsidR="005215C7" w:rsidRDefault="005215C7" w:rsidP="00BA7F55">
            <w:r>
              <w:rPr>
                <w:rFonts w:ascii="Arial" w:hAnsi="Arial" w:cs="Arial"/>
                <w:color w:val="000000"/>
                <w:position w:val="-2"/>
                <w:sz w:val="18"/>
                <w:szCs w:val="18"/>
              </w:rPr>
              <w:t> </w:t>
            </w:r>
          </w:p>
        </w:tc>
      </w:tr>
    </w:tbl>
    <w:p w14:paraId="29C44B11" w14:textId="77777777" w:rsidR="005215C7" w:rsidRDefault="005215C7" w:rsidP="005215C7">
      <w:pPr>
        <w:spacing w:before="225" w:after="225" w:line="240" w:lineRule="auto"/>
        <w:jc w:val="both"/>
      </w:pPr>
      <w:r>
        <w:rPr>
          <w:rFonts w:ascii="Arial" w:hAnsi="Arial" w:cs="Arial"/>
          <w:color w:val="000000"/>
          <w:sz w:val="18"/>
          <w:szCs w:val="18"/>
        </w:rPr>
        <w:t> </w:t>
      </w:r>
    </w:p>
    <w:p w14:paraId="6A8088EA" w14:textId="77777777" w:rsidR="005215C7" w:rsidRDefault="005215C7" w:rsidP="005215C7">
      <w:pPr>
        <w:spacing w:before="225" w:after="225" w:line="240" w:lineRule="auto"/>
        <w:jc w:val="both"/>
      </w:pPr>
      <w:r>
        <w:rPr>
          <w:rFonts w:ascii="Arial" w:hAnsi="Arial" w:cs="Arial"/>
          <w:b/>
          <w:bCs/>
          <w:color w:val="000000"/>
          <w:sz w:val="18"/>
          <w:szCs w:val="18"/>
        </w:rPr>
        <w:t>I. SPLOŠNE DOLOČBE</w:t>
      </w:r>
    </w:p>
    <w:p w14:paraId="60116C9F" w14:textId="77777777" w:rsidR="005215C7" w:rsidRDefault="005215C7" w:rsidP="005215C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215C7" w14:paraId="1E7D4DC2" w14:textId="77777777" w:rsidTr="00BA7F55">
        <w:tc>
          <w:tcPr>
            <w:tcW w:w="0" w:type="auto"/>
            <w:tcMar>
              <w:top w:w="0" w:type="auto"/>
              <w:bottom w:w="0" w:type="auto"/>
            </w:tcMar>
          </w:tcPr>
          <w:p w14:paraId="1780F405" w14:textId="77777777" w:rsidR="005215C7" w:rsidRDefault="005215C7" w:rsidP="00BA7F55">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5215C7" w14:paraId="0E8FA7CC" w14:textId="77777777" w:rsidTr="00BA7F55">
              <w:tc>
                <w:tcPr>
                  <w:tcW w:w="0" w:type="auto"/>
                  <w:tcMar>
                    <w:top w:w="0" w:type="auto"/>
                    <w:bottom w:w="0" w:type="auto"/>
                  </w:tcMar>
                </w:tcPr>
                <w:p w14:paraId="491E18A4" w14:textId="77777777" w:rsidR="005215C7" w:rsidRDefault="005215C7" w:rsidP="004F5A35">
                  <w:pPr>
                    <w:numPr>
                      <w:ilvl w:val="0"/>
                      <w:numId w:val="2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2A42798" w14:textId="77777777" w:rsidR="005215C7" w:rsidRDefault="005215C7" w:rsidP="004F5A35">
                  <w:pPr>
                    <w:numPr>
                      <w:ilvl w:val="0"/>
                      <w:numId w:val="2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824EBB7" w14:textId="77777777" w:rsidR="005215C7" w:rsidRDefault="005215C7" w:rsidP="00BA7F55"/>
          <w:p w14:paraId="7B73A491" w14:textId="77777777" w:rsidR="005215C7" w:rsidRDefault="005215C7" w:rsidP="00BA7F55">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481CC15A" w14:textId="77777777" w:rsidR="005215C7" w:rsidRDefault="005215C7" w:rsidP="005215C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215C7" w14:paraId="1D3B4BB6" w14:textId="77777777" w:rsidTr="00BA7F55">
        <w:tc>
          <w:tcPr>
            <w:tcW w:w="0" w:type="auto"/>
            <w:tcMar>
              <w:top w:w="0" w:type="auto"/>
              <w:bottom w:w="0" w:type="auto"/>
            </w:tcMar>
          </w:tcPr>
          <w:p w14:paraId="1232642D" w14:textId="77777777" w:rsidR="005215C7" w:rsidRDefault="005215C7" w:rsidP="00BA7F55">
            <w:pPr>
              <w:spacing w:before="225" w:after="225"/>
              <w:jc w:val="both"/>
            </w:pPr>
            <w:r>
              <w:rPr>
                <w:rFonts w:ascii="Arial" w:hAnsi="Arial" w:cs="Arial"/>
                <w:color w:val="000000"/>
                <w:sz w:val="18"/>
                <w:szCs w:val="18"/>
              </w:rPr>
              <w:t>S to pogodbo se naročnik in izvajalec  dogovorita o splošnih in posebnih pogojih izvajanja pogodbe</w:t>
            </w:r>
          </w:p>
          <w:p w14:paraId="3239DAF4" w14:textId="77777777" w:rsidR="005215C7" w:rsidRDefault="005215C7" w:rsidP="00BA7F55">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70919CDA" w14:textId="77777777" w:rsidR="005215C7" w:rsidRDefault="005215C7" w:rsidP="00BA7F55">
            <w:pPr>
              <w:spacing w:before="225" w:after="225"/>
              <w:jc w:val="both"/>
            </w:pPr>
            <w:r>
              <w:rPr>
                <w:rFonts w:ascii="Arial" w:hAnsi="Arial" w:cs="Arial"/>
                <w:color w:val="000000"/>
                <w:sz w:val="18"/>
                <w:szCs w:val="18"/>
              </w:rPr>
              <w:t>Za razlago veljajo tudi vsi ostali pogoji predmetnega javnega naročila. Ponudbena dokumentacija  in razpisna dokumentacija so sestavni del te pogodbe.</w:t>
            </w:r>
          </w:p>
        </w:tc>
      </w:tr>
    </w:tbl>
    <w:p w14:paraId="06D449FB" w14:textId="77777777" w:rsidR="005215C7" w:rsidRDefault="005215C7" w:rsidP="005215C7">
      <w:pPr>
        <w:spacing w:before="225" w:after="225" w:line="240" w:lineRule="auto"/>
        <w:jc w:val="both"/>
      </w:pPr>
      <w:r>
        <w:rPr>
          <w:rFonts w:ascii="Arial" w:hAnsi="Arial" w:cs="Arial"/>
          <w:b/>
          <w:bCs/>
          <w:color w:val="000000"/>
          <w:sz w:val="18"/>
          <w:szCs w:val="18"/>
        </w:rPr>
        <w:t>II. PREDMET POGODBE</w:t>
      </w:r>
    </w:p>
    <w:p w14:paraId="1926D2E4" w14:textId="77777777" w:rsidR="005215C7" w:rsidRDefault="005215C7" w:rsidP="005215C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5215C7" w14:paraId="303B7E51" w14:textId="77777777" w:rsidTr="00BA7F55">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5215C7" w14:paraId="3560A785" w14:textId="77777777" w:rsidTr="00BA7F55">
              <w:tc>
                <w:tcPr>
                  <w:tcW w:w="0" w:type="auto"/>
                  <w:tcMar>
                    <w:top w:w="0" w:type="auto"/>
                    <w:bottom w:w="0" w:type="auto"/>
                  </w:tcMar>
                  <w:vAlign w:val="center"/>
                </w:tcPr>
                <w:p w14:paraId="01752ADB" w14:textId="12C23EFE" w:rsidR="005215C7" w:rsidRDefault="005215C7" w:rsidP="00BA7F55">
                  <w:pPr>
                    <w:spacing w:before="135" w:after="135"/>
                    <w:jc w:val="both"/>
                    <w:textAlignment w:val="center"/>
                  </w:pPr>
                  <w:r>
                    <w:rPr>
                      <w:rFonts w:ascii="Arial" w:hAnsi="Arial" w:cs="Arial"/>
                      <w:color w:val="000000"/>
                      <w:position w:val="-2"/>
                      <w:sz w:val="18"/>
                      <w:szCs w:val="18"/>
                    </w:rPr>
                    <w:t>Predmet pogodbe so stalne nabave blaga: REAGENTI ZA IN VITRO IN DRUGO DIAGNOSTIKO</w:t>
                  </w:r>
                  <w:r w:rsidR="004F5A35">
                    <w:rPr>
                      <w:rFonts w:ascii="Arial" w:hAnsi="Arial" w:cs="Arial"/>
                      <w:color w:val="000000"/>
                      <w:position w:val="-2"/>
                      <w:sz w:val="18"/>
                      <w:szCs w:val="18"/>
                    </w:rPr>
                    <w:t xml:space="preserve">_ </w:t>
                  </w:r>
                  <w:r w:rsidR="004F5A35">
                    <w:rPr>
                      <w:rFonts w:ascii="Arial" w:hAnsi="Arial" w:cs="Arial"/>
                      <w:color w:val="000000"/>
                      <w:sz w:val="18"/>
                      <w:szCs w:val="18"/>
                    </w:rPr>
                    <w:t xml:space="preserve">Biokemija 2- </w:t>
                  </w:r>
                  <w:r w:rsidR="004F5A35" w:rsidRPr="005215C7">
                    <w:rPr>
                      <w:rFonts w:ascii="Arial" w:hAnsi="Arial" w:cs="Arial"/>
                      <w:color w:val="000000"/>
                      <w:sz w:val="18"/>
                      <w:szCs w:val="18"/>
                    </w:rPr>
                    <w:t>koagulacija in fibrinoliza</w:t>
                  </w:r>
                  <w:r>
                    <w:rPr>
                      <w:rFonts w:ascii="Arial" w:hAnsi="Arial" w:cs="Arial"/>
                      <w:color w:val="000000"/>
                      <w:position w:val="-2"/>
                      <w:sz w:val="18"/>
                      <w:szCs w:val="18"/>
                    </w:rPr>
                    <w:t>, za izvajanje razpisanih preiskav (NAVEDBA IZBRANIH SKLOPOV):</w:t>
                  </w:r>
                </w:p>
                <w:p w14:paraId="06F9C59D" w14:textId="77777777" w:rsidR="005215C7" w:rsidRDefault="005215C7" w:rsidP="00BA7F55">
                  <w:pPr>
                    <w:spacing w:before="135" w:after="135"/>
                    <w:jc w:val="both"/>
                    <w:textAlignment w:val="center"/>
                  </w:pPr>
                  <w:r>
                    <w:rPr>
                      <w:rFonts w:ascii="Arial" w:hAnsi="Arial" w:cs="Arial"/>
                      <w:color w:val="000000"/>
                      <w:position w:val="-2"/>
                      <w:sz w:val="18"/>
                      <w:szCs w:val="18"/>
                    </w:rPr>
                    <w:lastRenderedPageBreak/>
                    <w:t>__________________________________, ki jih naročnik po obsegu in času ne more vnaprej določiti.</w:t>
                  </w:r>
                </w:p>
                <w:p w14:paraId="371ED867" w14:textId="77777777" w:rsidR="005215C7" w:rsidRDefault="005215C7" w:rsidP="00BA7F55">
                  <w:pPr>
                    <w:spacing w:before="135" w:after="135"/>
                    <w:jc w:val="both"/>
                    <w:textAlignment w:val="center"/>
                  </w:pPr>
                  <w:r>
                    <w:rPr>
                      <w:rFonts w:ascii="Arial" w:hAnsi="Arial" w:cs="Arial"/>
                      <w:color w:val="000000"/>
                      <w:position w:val="-2"/>
                      <w:sz w:val="18"/>
                      <w:szCs w:val="18"/>
                    </w:rPr>
                    <w:t>Naročnik in izvajalec te pogodbe se izrecno dogovorita, da bo naročnik v času trajanja te pogodbe nabavljal le tiste vrste in količine predmetnega blaga in storitev, ki jih bo dejansko potreboval. Naročnik se ne zavezuje k nabavi celotnih količin, določenih v Predračunu – Seznamu razpisanega blaga/storitev (Obr-8a) in pripadajoči xls prilogi za posamezni sklop. Količine in vrste blaga, navedene v predračunu in prilogi predračuna, </w:t>
                  </w:r>
                  <w:r>
                    <w:rPr>
                      <w:rFonts w:ascii="Arial" w:hAnsi="Arial" w:cs="Arial"/>
                      <w:color w:val="000000"/>
                      <w:position w:val="-2"/>
                      <w:sz w:val="18"/>
                      <w:szCs w:val="18"/>
                      <w:u w:val="single"/>
                    </w:rPr>
                    <w:t>so okvirne za dobo 3 let</w:t>
                  </w:r>
                  <w:r>
                    <w:rPr>
                      <w:rFonts w:ascii="Arial" w:hAnsi="Arial" w:cs="Arial"/>
                      <w:color w:val="000000"/>
                      <w:position w:val="-2"/>
                      <w:sz w:val="18"/>
                      <w:szCs w:val="18"/>
                    </w:rPr>
                    <w:t>.</w:t>
                  </w:r>
                </w:p>
              </w:tc>
            </w:tr>
          </w:tbl>
          <w:p w14:paraId="58076F09" w14:textId="77777777" w:rsidR="005215C7" w:rsidRDefault="005215C7" w:rsidP="00BA7F55"/>
        </w:tc>
      </w:tr>
    </w:tbl>
    <w:p w14:paraId="7569BF4A" w14:textId="77777777" w:rsidR="005215C7" w:rsidRDefault="005215C7" w:rsidP="005215C7">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215C7" w14:paraId="02B9C86C" w14:textId="77777777" w:rsidTr="00BA7F55">
        <w:tc>
          <w:tcPr>
            <w:tcW w:w="0" w:type="auto"/>
            <w:tcMar>
              <w:top w:w="0" w:type="auto"/>
              <w:bottom w:w="0" w:type="auto"/>
            </w:tcMar>
          </w:tcPr>
          <w:p w14:paraId="74DC803A" w14:textId="77777777" w:rsidR="005215C7" w:rsidRDefault="005215C7" w:rsidP="00BA7F55">
            <w:pPr>
              <w:spacing w:before="225" w:after="225"/>
            </w:pPr>
            <w:r>
              <w:rPr>
                <w:rFonts w:ascii="Arial" w:hAnsi="Arial" w:cs="Arial"/>
                <w:color w:val="000000"/>
                <w:sz w:val="18"/>
                <w:szCs w:val="18"/>
              </w:rPr>
              <w:t>Naročnik in izvajalec te pogodbe se dogovorita, da bo naročnik v času trajanja pogodbe, v primeru potrebe, od izvajalca na osnovi ponudbe kupoval tudi drugo istovrstno blago, ki ni na Predračunu – Seznamu razpisanega blaga (obr-8a) oz. pripadajoči prilogi (xls), na način in po določilih, dogovorjenih v tej pogodbi.</w:t>
            </w:r>
          </w:p>
          <w:p w14:paraId="4A302522" w14:textId="77777777" w:rsidR="005215C7" w:rsidRDefault="005215C7" w:rsidP="00BA7F55">
            <w:pPr>
              <w:spacing w:before="225" w:after="225"/>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340D7121" w14:textId="77777777" w:rsidR="005215C7" w:rsidRDefault="005215C7" w:rsidP="00BA7F55">
            <w:pPr>
              <w:spacing w:before="225" w:after="225"/>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2C4A8B03" w14:textId="77777777" w:rsidR="005215C7" w:rsidRDefault="005215C7" w:rsidP="005215C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215C7" w14:paraId="34DCFCC5" w14:textId="77777777" w:rsidTr="00BA7F55">
        <w:tc>
          <w:tcPr>
            <w:tcW w:w="0" w:type="auto"/>
            <w:tcMar>
              <w:top w:w="0" w:type="auto"/>
              <w:bottom w:w="0" w:type="auto"/>
            </w:tcMar>
          </w:tcPr>
          <w:p w14:paraId="42C3B946" w14:textId="77777777" w:rsidR="005215C7" w:rsidRDefault="005215C7" w:rsidP="00BA7F55">
            <w:pPr>
              <w:spacing w:before="225" w:after="225"/>
              <w:jc w:val="both"/>
            </w:pPr>
            <w:r>
              <w:rPr>
                <w:rFonts w:ascii="Arial" w:hAnsi="Arial" w:cs="Arial"/>
                <w:color w:val="000000"/>
                <w:sz w:val="18"/>
                <w:szCs w:val="18"/>
              </w:rPr>
              <w:t>Predmet te pogodbe je tudi obveznost izvajalca, da bo za naročniku izročil v razpolaganje in v brezplačno uporabo za čas trajanja te pogodbe (3 leta od podpisa te pogodbe opremo, potrebno za izvajanje preiskav za katere je bil izbran, in sicer</w:t>
            </w:r>
          </w:p>
          <w:p w14:paraId="69A79256" w14:textId="77777777" w:rsidR="005215C7" w:rsidRDefault="005215C7" w:rsidP="00BA7F55">
            <w:pPr>
              <w:spacing w:before="225" w:after="225"/>
              <w:jc w:val="both"/>
            </w:pPr>
            <w:r>
              <w:rPr>
                <w:rFonts w:ascii="Arial" w:hAnsi="Arial" w:cs="Arial"/>
                <w:color w:val="000000"/>
                <w:sz w:val="18"/>
                <w:szCs w:val="18"/>
              </w:rPr>
              <w:t>- Sklop____: analizator (1kos/2 kosa), proizvajalec ________________, model________________ ;</w:t>
            </w:r>
          </w:p>
          <w:p w14:paraId="5CA5DA43" w14:textId="77777777" w:rsidR="005215C7" w:rsidRDefault="005215C7" w:rsidP="00BA7F55">
            <w:pPr>
              <w:spacing w:before="225" w:after="225"/>
              <w:jc w:val="both"/>
            </w:pPr>
            <w:r>
              <w:rPr>
                <w:rFonts w:ascii="Arial" w:hAnsi="Arial" w:cs="Arial"/>
                <w:color w:val="000000"/>
                <w:sz w:val="18"/>
                <w:szCs w:val="18"/>
              </w:rPr>
              <w:t>Vključno z montažo, zagonom in validacijo in šolanjem naročnikovega osebja za uporabo.</w:t>
            </w:r>
          </w:p>
          <w:p w14:paraId="61B32131" w14:textId="77777777" w:rsidR="005215C7" w:rsidRDefault="005215C7" w:rsidP="00BA7F55">
            <w:pPr>
              <w:spacing w:before="225" w:after="225"/>
              <w:jc w:val="both"/>
            </w:pPr>
            <w:r>
              <w:rPr>
                <w:rFonts w:ascii="Arial" w:hAnsi="Arial" w:cs="Arial"/>
                <w:i/>
                <w:iCs/>
                <w:color w:val="000000"/>
                <w:sz w:val="18"/>
                <w:szCs w:val="18"/>
              </w:rPr>
              <w:t>(opomba: vnesti toliko zapisov, za kolikor sklopov je bil izbran izvajalec)</w:t>
            </w:r>
          </w:p>
          <w:p w14:paraId="300D4160" w14:textId="77777777" w:rsidR="005215C7" w:rsidRDefault="005215C7" w:rsidP="00BA7F55">
            <w:pPr>
              <w:spacing w:before="225" w:after="225"/>
              <w:jc w:val="both"/>
            </w:pPr>
            <w:r>
              <w:rPr>
                <w:rFonts w:ascii="Arial" w:hAnsi="Arial" w:cs="Arial"/>
                <w:color w:val="000000"/>
                <w:sz w:val="18"/>
                <w:szCs w:val="18"/>
              </w:rPr>
              <w:t>Pri zgoraj navedeni  opremi je sestavni del tudi vsa strojna, programska in druga oprema.</w:t>
            </w:r>
          </w:p>
          <w:p w14:paraId="0791BAEC" w14:textId="77777777" w:rsidR="005215C7" w:rsidRDefault="005215C7" w:rsidP="00BA7F55">
            <w:pPr>
              <w:spacing w:before="225" w:after="225"/>
              <w:jc w:val="both"/>
            </w:pPr>
            <w:r>
              <w:rPr>
                <w:rFonts w:ascii="Arial" w:hAnsi="Arial" w:cs="Arial"/>
                <w:color w:val="000000"/>
                <w:sz w:val="18"/>
                <w:szCs w:val="18"/>
              </w:rPr>
              <w:t>Obveznost izvajalca je tudi, da:</w:t>
            </w:r>
          </w:p>
          <w:tbl>
            <w:tblPr>
              <w:tblStyle w:val="NormalTablePHPDOCX"/>
              <w:tblW w:w="0" w:type="auto"/>
              <w:tblLook w:val="04A0" w:firstRow="1" w:lastRow="0" w:firstColumn="1" w:lastColumn="0" w:noHBand="0" w:noVBand="1"/>
            </w:tblPr>
            <w:tblGrid>
              <w:gridCol w:w="8746"/>
            </w:tblGrid>
            <w:tr w:rsidR="005215C7" w14:paraId="145E86CB" w14:textId="77777777" w:rsidTr="00BA7F55">
              <w:tc>
                <w:tcPr>
                  <w:tcW w:w="0" w:type="auto"/>
                  <w:tcMar>
                    <w:top w:w="0" w:type="auto"/>
                    <w:bottom w:w="0" w:type="auto"/>
                  </w:tcMar>
                </w:tcPr>
                <w:p w14:paraId="7CBCA84D" w14:textId="77777777" w:rsidR="005215C7" w:rsidRDefault="005215C7" w:rsidP="004F5A35">
                  <w:pPr>
                    <w:numPr>
                      <w:ilvl w:val="0"/>
                      <w:numId w:val="22"/>
                    </w:numPr>
                    <w:jc w:val="both"/>
                    <w:rPr>
                      <w:rFonts w:ascii="Arial" w:hAnsi="Arial" w:cs="Arial"/>
                      <w:color w:val="000000"/>
                      <w:sz w:val="18"/>
                      <w:szCs w:val="18"/>
                    </w:rPr>
                  </w:pPr>
                  <w:r>
                    <w:rPr>
                      <w:rFonts w:ascii="Arial" w:hAnsi="Arial" w:cs="Arial"/>
                      <w:color w:val="000000"/>
                      <w:sz w:val="18"/>
                      <w:szCs w:val="18"/>
                    </w:rPr>
                    <w:t>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6C91977E" w14:textId="77777777" w:rsidR="005215C7" w:rsidRDefault="005215C7" w:rsidP="004F5A35">
                  <w:pPr>
                    <w:numPr>
                      <w:ilvl w:val="0"/>
                      <w:numId w:val="22"/>
                    </w:numPr>
                    <w:jc w:val="both"/>
                    <w:rPr>
                      <w:rFonts w:ascii="Arial" w:hAnsi="Arial" w:cs="Arial"/>
                      <w:color w:val="000000"/>
                      <w:sz w:val="18"/>
                      <w:szCs w:val="18"/>
                    </w:rPr>
                  </w:pPr>
                  <w:r>
                    <w:rPr>
                      <w:rFonts w:ascii="Arial" w:hAnsi="Arial" w:cs="Arial"/>
                      <w:color w:val="000000"/>
                      <w:sz w:val="18"/>
                      <w:szCs w:val="18"/>
                    </w:rPr>
                    <w:t>na svoje stroške zagotovi edukacijo uporabnikov opreme za pravilno ter varno uporabo opreme ter njeno nego;</w:t>
                  </w:r>
                </w:p>
                <w:p w14:paraId="286DB0FD" w14:textId="77777777" w:rsidR="005215C7" w:rsidRDefault="005215C7" w:rsidP="004F5A35">
                  <w:pPr>
                    <w:numPr>
                      <w:ilvl w:val="0"/>
                      <w:numId w:val="22"/>
                    </w:numPr>
                    <w:jc w:val="both"/>
                    <w:rPr>
                      <w:rFonts w:ascii="Arial" w:hAnsi="Arial" w:cs="Arial"/>
                      <w:color w:val="000000"/>
                      <w:sz w:val="18"/>
                      <w:szCs w:val="18"/>
                    </w:rPr>
                  </w:pPr>
                  <w:r>
                    <w:rPr>
                      <w:rFonts w:ascii="Arial" w:hAnsi="Arial" w:cs="Arial"/>
                      <w:color w:val="000000"/>
                      <w:sz w:val="18"/>
                      <w:szCs w:val="18"/>
                    </w:rPr>
                    <w:t>poskrbi za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w:t>
                  </w:r>
                </w:p>
                <w:p w14:paraId="132BA943" w14:textId="77777777" w:rsidR="005215C7" w:rsidRDefault="005215C7" w:rsidP="004F5A35">
                  <w:pPr>
                    <w:pStyle w:val="Odstavekseznama"/>
                    <w:numPr>
                      <w:ilvl w:val="0"/>
                      <w:numId w:val="22"/>
                    </w:numPr>
                    <w:spacing w:before="225" w:after="225"/>
                    <w:jc w:val="both"/>
                  </w:pPr>
                  <w:r w:rsidRPr="006A2834">
                    <w:rPr>
                      <w:rFonts w:ascii="Arial" w:hAnsi="Arial" w:cs="Arial"/>
                      <w:color w:val="000000"/>
                      <w:sz w:val="18"/>
                      <w:szCs w:val="18"/>
                    </w:rPr>
                    <w:t>ob vsakokratni primopredaji opreme predloži:</w:t>
                  </w:r>
                </w:p>
                <w:p w14:paraId="0D093088" w14:textId="77777777" w:rsidR="005215C7" w:rsidRDefault="005215C7" w:rsidP="00BA7F55">
                  <w:pPr>
                    <w:spacing w:before="225" w:after="225"/>
                    <w:ind w:left="708"/>
                  </w:pPr>
                  <w:r>
                    <w:rPr>
                      <w:rFonts w:ascii="Arial" w:hAnsi="Arial" w:cs="Arial"/>
                      <w:color w:val="000000"/>
                      <w:sz w:val="18"/>
                      <w:szCs w:val="18"/>
                    </w:rPr>
                    <w:t>- Navodila za uporabo ter o načinu preizkušanja in vzdrževanja v slovenskem jeziku</w:t>
                  </w:r>
                  <w:r>
                    <w:rPr>
                      <w:rFonts w:ascii="Arial" w:hAnsi="Arial" w:cs="Arial"/>
                      <w:color w:val="000000"/>
                      <w:sz w:val="18"/>
                      <w:szCs w:val="18"/>
                    </w:rPr>
                    <w:br/>
                    <w:t>- Originalna navodila za uporabo v angleškem jeziku ("User book")</w:t>
                  </w:r>
                  <w:r>
                    <w:rPr>
                      <w:rFonts w:ascii="Arial" w:hAnsi="Arial" w:cs="Arial"/>
                      <w:color w:val="000000"/>
                      <w:sz w:val="18"/>
                      <w:szCs w:val="18"/>
                    </w:rPr>
                    <w:br/>
                    <w:t>- Izjavo dobavitelja, da je oprema izdelana v skladu s predpisanimi varstvenimi ukrepi, normativi,     standardi in tehničnimi predpisi</w:t>
                  </w:r>
                  <w:r>
                    <w:rPr>
                      <w:rFonts w:ascii="Arial" w:hAnsi="Arial" w:cs="Arial"/>
                      <w:color w:val="000000"/>
                      <w:sz w:val="18"/>
                      <w:szCs w:val="18"/>
                    </w:rPr>
                    <w:br/>
                    <w:t>- Certifikate oz. izjave o skladnosti s predpisanimi tehničnimi zahtevami. Nalepka naj bo po možnosti pritrjena tudi na opremo;</w:t>
                  </w:r>
                </w:p>
                <w:p w14:paraId="349785EF" w14:textId="77777777" w:rsidR="005215C7" w:rsidRDefault="005215C7" w:rsidP="004F5A35">
                  <w:pPr>
                    <w:pStyle w:val="Odstavekseznama"/>
                    <w:numPr>
                      <w:ilvl w:val="0"/>
                      <w:numId w:val="28"/>
                    </w:numPr>
                    <w:spacing w:before="225" w:after="225"/>
                    <w:jc w:val="both"/>
                  </w:pPr>
                  <w:r w:rsidRPr="006A2834">
                    <w:rPr>
                      <w:rFonts w:ascii="Arial" w:hAnsi="Arial" w:cs="Arial"/>
                      <w:color w:val="000000"/>
                      <w:sz w:val="18"/>
                      <w:szCs w:val="18"/>
                    </w:rPr>
                    <w:t>poleg dokumentacije zraven opreme predati tudi vso potrebno dodatno pripadajočo opremo in naprave, ki so potrebne za nemoteno obratovanje;</w:t>
                  </w:r>
                </w:p>
                <w:p w14:paraId="33F9E1F7" w14:textId="77777777" w:rsidR="005215C7" w:rsidRDefault="005215C7" w:rsidP="004F5A35">
                  <w:pPr>
                    <w:numPr>
                      <w:ilvl w:val="0"/>
                      <w:numId w:val="22"/>
                    </w:numPr>
                    <w:jc w:val="both"/>
                    <w:rPr>
                      <w:rFonts w:ascii="Arial" w:hAnsi="Arial" w:cs="Arial"/>
                      <w:color w:val="000000"/>
                      <w:sz w:val="18"/>
                      <w:szCs w:val="18"/>
                    </w:rPr>
                  </w:pPr>
                  <w:r>
                    <w:rPr>
                      <w:rFonts w:ascii="Arial" w:hAnsi="Arial" w:cs="Arial"/>
                      <w:color w:val="000000"/>
                      <w:sz w:val="18"/>
                      <w:szCs w:val="18"/>
                    </w:rPr>
                    <w:lastRenderedPageBreak/>
                    <w:t>zagotovi brezplačno odpravo napak na analizatorju z odzivnimi časi in časi odprave napak, določenimi v specifikaciji zahtev ter dostavo. Če napaka v zahtevanem času ni odpravljena, mora ponudnik brezplačno zagotoviti kakovosten nadomestni analizator, v kolikor bi naročnik to zahteval.  Naročnik s servisom nima nobenih stroškov (delo, čas na poti, rezervni deli.. .,vse krije izvajalec). Telefonski prijavi napake s strani pooblaščene osebe naročnika mora vedno slediti tudi pisna prijava na dogovorjeni e-naslov izvajalca;</w:t>
                  </w:r>
                </w:p>
              </w:tc>
            </w:tr>
          </w:tbl>
          <w:p w14:paraId="0965C6DB" w14:textId="77777777" w:rsidR="005215C7" w:rsidRDefault="005215C7" w:rsidP="00BA7F55"/>
          <w:tbl>
            <w:tblPr>
              <w:tblStyle w:val="NormalTablePHPDOCX"/>
              <w:tblW w:w="0" w:type="auto"/>
              <w:tblLook w:val="04A0" w:firstRow="1" w:lastRow="0" w:firstColumn="1" w:lastColumn="0" w:noHBand="0" w:noVBand="1"/>
            </w:tblPr>
            <w:tblGrid>
              <w:gridCol w:w="8746"/>
            </w:tblGrid>
            <w:tr w:rsidR="005215C7" w14:paraId="2A3B46F2" w14:textId="77777777" w:rsidTr="00BA7F55">
              <w:tc>
                <w:tcPr>
                  <w:tcW w:w="0" w:type="auto"/>
                  <w:tcMar>
                    <w:top w:w="0" w:type="auto"/>
                    <w:bottom w:w="0" w:type="auto"/>
                  </w:tcMar>
                </w:tcPr>
                <w:p w14:paraId="208A8060" w14:textId="77777777" w:rsidR="005215C7" w:rsidRDefault="005215C7" w:rsidP="004F5A35">
                  <w:pPr>
                    <w:numPr>
                      <w:ilvl w:val="0"/>
                      <w:numId w:val="23"/>
                    </w:numPr>
                    <w:jc w:val="both"/>
                    <w:rPr>
                      <w:rFonts w:ascii="Arial" w:hAnsi="Arial" w:cs="Arial"/>
                      <w:color w:val="000000"/>
                      <w:sz w:val="18"/>
                      <w:szCs w:val="18"/>
                    </w:rPr>
                  </w:pPr>
                  <w:r>
                    <w:rPr>
                      <w:rFonts w:ascii="Arial" w:hAnsi="Arial" w:cs="Arial"/>
                      <w:color w:val="000000"/>
                      <w:sz w:val="18"/>
                      <w:szCs w:val="18"/>
                    </w:rPr>
                    <w:t>po  priporočilih proizvajalca analizatorja na lastne stroške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7C6B9AEB" w14:textId="77777777" w:rsidR="005215C7" w:rsidRDefault="005215C7" w:rsidP="004F5A35">
                  <w:pPr>
                    <w:pStyle w:val="Odstavekseznama"/>
                    <w:numPr>
                      <w:ilvl w:val="0"/>
                      <w:numId w:val="23"/>
                    </w:numPr>
                    <w:spacing w:before="225" w:after="225"/>
                    <w:jc w:val="both"/>
                  </w:pPr>
                  <w:r w:rsidRPr="006A2834">
                    <w:rPr>
                      <w:rFonts w:ascii="Arial" w:hAnsi="Arial" w:cs="Arial"/>
                      <w:color w:val="000000"/>
                      <w:sz w:val="18"/>
                      <w:szCs w:val="18"/>
                    </w:rPr>
                    <w:t>v primeru zastarelosti  in menjave  aparata  s strani dobavitelja oz. proizvajalca,  zagotovil zamenjavo z novejšimi, pri tem pa bo zagotovil ustrezen  originalni potrošni material. Izvajalec je dolžan  zagotoviti tudi, da  v primeru zamenjave aparata le ta ne bo tehnično manj popoln, kot zahtevano v predmetni razpisni dokumentaciji javnega naročila. V primeru menjave se cene potrošnega materiala  ne spremenijo  in veljajo pogodbene cene;</w:t>
                  </w:r>
                </w:p>
                <w:p w14:paraId="4723247A" w14:textId="77777777" w:rsidR="005215C7" w:rsidRDefault="005215C7" w:rsidP="004F5A35">
                  <w:pPr>
                    <w:numPr>
                      <w:ilvl w:val="0"/>
                      <w:numId w:val="23"/>
                    </w:numPr>
                    <w:jc w:val="both"/>
                    <w:rPr>
                      <w:rFonts w:ascii="Arial" w:hAnsi="Arial" w:cs="Arial"/>
                      <w:color w:val="000000"/>
                      <w:sz w:val="18"/>
                      <w:szCs w:val="18"/>
                    </w:rPr>
                  </w:pPr>
                  <w:r>
                    <w:rPr>
                      <w:rFonts w:ascii="Arial" w:hAnsi="Arial" w:cs="Arial"/>
                      <w:color w:val="000000"/>
                      <w:sz w:val="18"/>
                      <w:szCs w:val="18"/>
                    </w:rPr>
                    <w:t>v kolikor  aparat ne bo zagotavljal kvalitetnega dela, naročnik pa je ravnal z opremo kot dober gospodar, naročniku dostavi nov aparat. V primeru menjave iz se cene potrošnega materiala  ne spremenijo  in veljajo pogodbene cene;</w:t>
                  </w:r>
                </w:p>
              </w:tc>
            </w:tr>
          </w:tbl>
          <w:p w14:paraId="3F1D7799" w14:textId="77777777" w:rsidR="005215C7" w:rsidRDefault="005215C7" w:rsidP="00BA7F55"/>
          <w:p w14:paraId="6881FF92" w14:textId="77777777" w:rsidR="005215C7" w:rsidRDefault="005215C7" w:rsidP="00BA7F55">
            <w:pPr>
              <w:spacing w:before="225" w:after="225"/>
              <w:jc w:val="both"/>
            </w:pPr>
            <w:r>
              <w:rPr>
                <w:rFonts w:ascii="Arial" w:hAnsi="Arial" w:cs="Arial"/>
                <w:color w:val="000000"/>
                <w:sz w:val="18"/>
                <w:szCs w:val="18"/>
              </w:rPr>
              <w:t>Obveznost naročnika je, da: </w:t>
            </w:r>
          </w:p>
          <w:tbl>
            <w:tblPr>
              <w:tblStyle w:val="NormalTablePHPDOCX"/>
              <w:tblW w:w="0" w:type="auto"/>
              <w:tblLook w:val="04A0" w:firstRow="1" w:lastRow="0" w:firstColumn="1" w:lastColumn="0" w:noHBand="0" w:noVBand="1"/>
            </w:tblPr>
            <w:tblGrid>
              <w:gridCol w:w="8746"/>
            </w:tblGrid>
            <w:tr w:rsidR="005215C7" w14:paraId="6911C4FF" w14:textId="77777777" w:rsidTr="00BA7F55">
              <w:tc>
                <w:tcPr>
                  <w:tcW w:w="0" w:type="auto"/>
                  <w:tcMar>
                    <w:top w:w="0" w:type="auto"/>
                    <w:bottom w:w="0" w:type="auto"/>
                  </w:tcMar>
                </w:tcPr>
                <w:p w14:paraId="5E367FD2" w14:textId="77777777" w:rsidR="005215C7" w:rsidRDefault="005215C7" w:rsidP="004F5A35">
                  <w:pPr>
                    <w:numPr>
                      <w:ilvl w:val="0"/>
                      <w:numId w:val="24"/>
                    </w:numPr>
                    <w:jc w:val="both"/>
                    <w:rPr>
                      <w:rFonts w:ascii="Arial" w:hAnsi="Arial" w:cs="Arial"/>
                      <w:color w:val="000000"/>
                      <w:sz w:val="18"/>
                      <w:szCs w:val="18"/>
                    </w:rPr>
                  </w:pPr>
                  <w:r>
                    <w:rPr>
                      <w:rFonts w:ascii="Arial" w:hAnsi="Arial" w:cs="Arial"/>
                      <w:color w:val="000000"/>
                      <w:sz w:val="18"/>
                      <w:szCs w:val="18"/>
                    </w:rPr>
                    <w:t>po prenehanju veljavnosti te pogodbe preda izvajalcu aparat. Izročitev se izvajalcu izvede zapisniško ob predhodno potrjenem roku ob prisotnosti vsaj enega skrbnika s strani naročnika, ki imenovan v tej pogodbi;</w:t>
                  </w:r>
                </w:p>
                <w:p w14:paraId="6BD277D3" w14:textId="77777777" w:rsidR="005215C7" w:rsidRDefault="005215C7" w:rsidP="004F5A35">
                  <w:pPr>
                    <w:numPr>
                      <w:ilvl w:val="0"/>
                      <w:numId w:val="24"/>
                    </w:numPr>
                    <w:jc w:val="both"/>
                    <w:rPr>
                      <w:rFonts w:ascii="Arial" w:hAnsi="Arial" w:cs="Arial"/>
                      <w:color w:val="000000"/>
                      <w:sz w:val="18"/>
                      <w:szCs w:val="18"/>
                    </w:rPr>
                  </w:pPr>
                  <w:r>
                    <w:rPr>
                      <w:rFonts w:ascii="Arial" w:hAnsi="Arial" w:cs="Arial"/>
                      <w:color w:val="000000"/>
                      <w:sz w:val="18"/>
                      <w:szCs w:val="18"/>
                    </w:rPr>
                    <w:t>prevzet  aparat uporablja, kot dober gospodar v skladu z navodili izvajalca ter v času uporabe obvestiti izvajalca o vsaki napaki, sicer mu je dolžan povrniti vso škodo, ki jo je utrpel.;</w:t>
                  </w:r>
                </w:p>
                <w:p w14:paraId="044BC002" w14:textId="77777777" w:rsidR="005215C7" w:rsidRDefault="005215C7" w:rsidP="004F5A35">
                  <w:pPr>
                    <w:numPr>
                      <w:ilvl w:val="0"/>
                      <w:numId w:val="24"/>
                    </w:numPr>
                    <w:jc w:val="both"/>
                    <w:rPr>
                      <w:rFonts w:ascii="Arial" w:hAnsi="Arial" w:cs="Arial"/>
                      <w:color w:val="000000"/>
                      <w:sz w:val="18"/>
                      <w:szCs w:val="18"/>
                    </w:rPr>
                  </w:pPr>
                  <w:r>
                    <w:rPr>
                      <w:rFonts w:ascii="Arial" w:hAnsi="Arial" w:cs="Arial"/>
                      <w:color w:val="000000"/>
                      <w:sz w:val="18"/>
                      <w:szCs w:val="18"/>
                    </w:rPr>
                    <w:t>aparata ne bo dal v uporabo tretji osebi;</w:t>
                  </w:r>
                </w:p>
              </w:tc>
            </w:tr>
          </w:tbl>
          <w:p w14:paraId="69BF5449" w14:textId="77777777" w:rsidR="005215C7" w:rsidRDefault="005215C7" w:rsidP="00BA7F55"/>
          <w:p w14:paraId="6C1152B4" w14:textId="77777777" w:rsidR="005215C7" w:rsidRDefault="005215C7" w:rsidP="00BA7F55">
            <w:pPr>
              <w:spacing w:before="225" w:after="225"/>
              <w:jc w:val="both"/>
            </w:pPr>
            <w:r>
              <w:rPr>
                <w:rFonts w:ascii="Arial" w:hAnsi="Arial" w:cs="Arial"/>
                <w:color w:val="000000"/>
                <w:sz w:val="18"/>
                <w:szCs w:val="18"/>
              </w:rPr>
              <w:t>Naročnik izvajalcu ne bo plačal uporabnine ali druge morebitne stroške nastale  z uporabo analizatorja. Naročnik se z pogodbo zaveže plačati izvajalcu  le potrošni material, ki ga bo naročal v obsegu in količini, ki ga bo v  triletnem pogodbenem obdobju dejansko potreboval.</w:t>
            </w:r>
          </w:p>
          <w:p w14:paraId="6F9EA997" w14:textId="77777777" w:rsidR="005215C7" w:rsidRDefault="005215C7" w:rsidP="00BA7F55">
            <w:pPr>
              <w:spacing w:before="225" w:after="225"/>
              <w:jc w:val="both"/>
            </w:pPr>
            <w:r>
              <w:rPr>
                <w:rFonts w:ascii="Arial" w:hAnsi="Arial" w:cs="Arial"/>
                <w:color w:val="000000"/>
                <w:sz w:val="18"/>
                <w:szCs w:val="18"/>
              </w:rPr>
              <w:t>Naročnik za analizator ne bo sklenil osnovnega ali drugega zavarovanja. V primeru nastanka škodnega primera ureja vsa razmerja izvajalec, ki je tudi zavarovalniški upravičenec v kolikor ima urejeno zavarovalno razmerje z zavarovalnico.</w:t>
            </w:r>
          </w:p>
        </w:tc>
      </w:tr>
    </w:tbl>
    <w:p w14:paraId="1CD9CF3C" w14:textId="77777777" w:rsidR="005215C7" w:rsidRDefault="005215C7" w:rsidP="005215C7">
      <w:pPr>
        <w:spacing w:before="225" w:after="225" w:line="240" w:lineRule="auto"/>
        <w:jc w:val="both"/>
      </w:pPr>
      <w:r>
        <w:rPr>
          <w:rFonts w:ascii="Arial" w:hAnsi="Arial" w:cs="Arial"/>
          <w:b/>
          <w:bCs/>
          <w:color w:val="000000"/>
          <w:sz w:val="18"/>
          <w:szCs w:val="18"/>
        </w:rPr>
        <w:lastRenderedPageBreak/>
        <w:t>III. POGODBENA VREDNOST IN PLAČILNI POGOJI</w:t>
      </w:r>
    </w:p>
    <w:p w14:paraId="6AEFF714" w14:textId="77777777" w:rsidR="005215C7" w:rsidRDefault="005215C7" w:rsidP="005215C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215C7" w14:paraId="1B107CB9" w14:textId="77777777" w:rsidTr="00BA7F55">
        <w:tc>
          <w:tcPr>
            <w:tcW w:w="0" w:type="auto"/>
            <w:tcMar>
              <w:top w:w="0" w:type="auto"/>
              <w:bottom w:w="0" w:type="auto"/>
            </w:tcMar>
          </w:tcPr>
          <w:p w14:paraId="12E6A2A5" w14:textId="77777777" w:rsidR="005215C7" w:rsidRDefault="005215C7" w:rsidP="00BA7F55">
            <w:pPr>
              <w:spacing w:before="225" w:after="225"/>
              <w:jc w:val="both"/>
            </w:pPr>
            <w:r>
              <w:rPr>
                <w:rFonts w:ascii="Arial" w:hAnsi="Arial" w:cs="Arial"/>
                <w:color w:val="000000"/>
                <w:sz w:val="18"/>
                <w:szCs w:val="18"/>
              </w:rPr>
              <w:t>Skupna okvirna triletna pogodbena vrednost blaga znaša  _______________ EUR brez DDV,  _______________________ EUR z DDV.</w:t>
            </w:r>
          </w:p>
          <w:p w14:paraId="34FA4878" w14:textId="77777777" w:rsidR="005215C7" w:rsidRDefault="005215C7" w:rsidP="00BA7F55">
            <w:pPr>
              <w:spacing w:before="225" w:after="225"/>
              <w:jc w:val="both"/>
            </w:pPr>
            <w:r>
              <w:rPr>
                <w:rFonts w:ascii="Arial" w:hAnsi="Arial" w:cs="Arial"/>
                <w:color w:val="000000"/>
                <w:sz w:val="18"/>
                <w:szCs w:val="18"/>
              </w:rPr>
              <w:t>Cene iz Predračuna - Seznama razpisanega blaga/storitev in pripadajoče xls priloge k predračunu  so izražene v evrih. V ceni so zajeti vsi stroški, vsi popusti in rabati ter davek na dodano vrednost. Cene veljajo ddp skladišča naročnika razloženo.</w:t>
            </w:r>
          </w:p>
          <w:p w14:paraId="00BAE3BD" w14:textId="77777777" w:rsidR="005215C7" w:rsidRDefault="005215C7" w:rsidP="00BA7F55">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1CBF695B" w14:textId="77777777" w:rsidR="005215C7" w:rsidRDefault="005215C7" w:rsidP="00BA7F55">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w:t>
            </w:r>
            <w:r>
              <w:rPr>
                <w:rFonts w:ascii="Arial" w:hAnsi="Arial" w:cs="Arial"/>
                <w:color w:val="000000"/>
                <w:sz w:val="18"/>
                <w:szCs w:val="18"/>
              </w:rPr>
              <w:lastRenderedPageBreak/>
              <w:t>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76399B87" w14:textId="77777777" w:rsidR="005215C7" w:rsidRDefault="005215C7" w:rsidP="00BA7F55">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628D8C03" w14:textId="77777777" w:rsidR="005215C7" w:rsidRDefault="005215C7" w:rsidP="005215C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5215C7" w14:paraId="72D2F963" w14:textId="77777777" w:rsidTr="00BA7F55">
        <w:tc>
          <w:tcPr>
            <w:tcW w:w="0" w:type="auto"/>
            <w:tcMar>
              <w:top w:w="0" w:type="auto"/>
              <w:bottom w:w="0" w:type="auto"/>
            </w:tcMar>
          </w:tcPr>
          <w:p w14:paraId="6B4141E1" w14:textId="77777777" w:rsidR="005215C7" w:rsidRDefault="005215C7" w:rsidP="00BA7F55">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41893911" w14:textId="77777777" w:rsidR="005215C7" w:rsidRDefault="005215C7" w:rsidP="00BA7F55">
            <w:pPr>
              <w:spacing w:before="225" w:after="225"/>
              <w:jc w:val="both"/>
            </w:pPr>
            <w:r>
              <w:rPr>
                <w:rFonts w:ascii="Arial" w:hAnsi="Arial" w:cs="Arial"/>
                <w:color w:val="000000"/>
                <w:sz w:val="18"/>
                <w:szCs w:val="18"/>
              </w:rPr>
              <w:t>V kolikor naročnik računa ne zavrne v roku 8 delovnih dni od prejema, se račun šteje za potrjenega.</w:t>
            </w:r>
          </w:p>
          <w:p w14:paraId="485F2368" w14:textId="77777777" w:rsidR="005215C7" w:rsidRDefault="005215C7" w:rsidP="00BA7F5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4DE2BA5" w14:textId="77777777" w:rsidR="005215C7" w:rsidRDefault="005215C7" w:rsidP="00BA7F55">
            <w:pPr>
              <w:spacing w:before="225" w:after="225"/>
              <w:jc w:val="both"/>
            </w:pPr>
            <w:r>
              <w:rPr>
                <w:rFonts w:ascii="Arial" w:hAnsi="Arial" w:cs="Arial"/>
                <w:color w:val="000000"/>
                <w:sz w:val="18"/>
                <w:szCs w:val="18"/>
              </w:rPr>
              <w:t>Naročnik se zaveže plačati račun v roku 30 dni od prejema računa na transakcijski račun izvajalca. V primeru zamude pri plačilu lahko izvajalec naročniku zaračuna zakonske zamudne obresti.</w:t>
            </w:r>
          </w:p>
          <w:p w14:paraId="5A3D0AC4" w14:textId="77777777" w:rsidR="005215C7" w:rsidRDefault="005215C7" w:rsidP="00BA7F55">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22B6324B" w14:textId="77777777" w:rsidR="005215C7" w:rsidRDefault="005215C7" w:rsidP="005215C7">
      <w:pPr>
        <w:spacing w:before="225" w:after="225" w:line="240" w:lineRule="auto"/>
        <w:jc w:val="both"/>
      </w:pPr>
      <w:r>
        <w:rPr>
          <w:rFonts w:ascii="Arial" w:hAnsi="Arial" w:cs="Arial"/>
          <w:b/>
          <w:bCs/>
          <w:color w:val="000000"/>
          <w:sz w:val="18"/>
          <w:szCs w:val="18"/>
        </w:rPr>
        <w:t>IV. PODIZVAJALCI</w:t>
      </w:r>
    </w:p>
    <w:p w14:paraId="42B42D4E" w14:textId="77777777" w:rsidR="005215C7" w:rsidRDefault="005215C7" w:rsidP="005215C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658"/>
      </w:tblGrid>
      <w:tr w:rsidR="005215C7" w14:paraId="4EDAF6C7" w14:textId="77777777" w:rsidTr="00BA7F55">
        <w:tc>
          <w:tcPr>
            <w:tcW w:w="0" w:type="auto"/>
            <w:tcMar>
              <w:top w:w="0" w:type="auto"/>
              <w:bottom w:w="0" w:type="auto"/>
            </w:tcMar>
          </w:tcPr>
          <w:p w14:paraId="153ADCCF" w14:textId="77777777" w:rsidR="005215C7" w:rsidRDefault="005215C7" w:rsidP="00BA7F55">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215C7" w14:paraId="038F323F" w14:textId="77777777" w:rsidTr="00BA7F5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35B204" w14:textId="77777777" w:rsidR="005215C7" w:rsidRDefault="005215C7" w:rsidP="00BA7F55">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CFAFB80" w14:textId="77777777" w:rsidR="005215C7" w:rsidRDefault="005215C7" w:rsidP="00BA7F55"/>
              </w:tc>
            </w:tr>
            <w:tr w:rsidR="005215C7" w14:paraId="232B48A3" w14:textId="77777777" w:rsidTr="00BA7F5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875F13" w14:textId="77777777" w:rsidR="005215C7" w:rsidRDefault="005215C7" w:rsidP="00BA7F5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F571A9F" w14:textId="77777777" w:rsidR="005215C7" w:rsidRDefault="005215C7" w:rsidP="00BA7F55">
                  <w:pPr>
                    <w:spacing w:before="135" w:after="135"/>
                    <w:jc w:val="both"/>
                    <w:textAlignment w:val="center"/>
                  </w:pPr>
                  <w:r>
                    <w:rPr>
                      <w:rFonts w:ascii="Arial" w:hAnsi="Arial" w:cs="Arial"/>
                      <w:color w:val="000000"/>
                      <w:position w:val="-2"/>
                      <w:sz w:val="18"/>
                      <w:szCs w:val="18"/>
                    </w:rPr>
                    <w:t>Opis del, ki jih bo izvedel podizvajalec:</w:t>
                  </w:r>
                </w:p>
                <w:p w14:paraId="1BA4FA84" w14:textId="77777777" w:rsidR="005215C7" w:rsidRDefault="005215C7" w:rsidP="00BA7F5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215C7" w14:paraId="0119A1C7" w14:textId="77777777" w:rsidTr="00BA7F5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8E4EE9" w14:textId="77777777" w:rsidR="005215C7" w:rsidRDefault="005215C7" w:rsidP="00BA7F55">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76153D" w14:textId="77777777" w:rsidR="005215C7" w:rsidRDefault="005215C7" w:rsidP="00BA7F55"/>
              </w:tc>
            </w:tr>
            <w:tr w:rsidR="005215C7" w14:paraId="2C2F0A91" w14:textId="77777777" w:rsidTr="00BA7F5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5FEFE3" w14:textId="77777777" w:rsidR="005215C7" w:rsidRDefault="005215C7" w:rsidP="00BA7F5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82B1D5" w14:textId="77777777" w:rsidR="005215C7" w:rsidRDefault="005215C7" w:rsidP="00BA7F55">
                  <w:pPr>
                    <w:spacing w:before="135" w:after="135"/>
                    <w:jc w:val="both"/>
                    <w:textAlignment w:val="center"/>
                  </w:pPr>
                  <w:r>
                    <w:rPr>
                      <w:rFonts w:ascii="Arial" w:hAnsi="Arial" w:cs="Arial"/>
                      <w:color w:val="000000"/>
                      <w:position w:val="-2"/>
                      <w:sz w:val="18"/>
                      <w:szCs w:val="18"/>
                    </w:rPr>
                    <w:t>Opis del, ki jih bo izvedel podizvajalec:</w:t>
                  </w:r>
                </w:p>
                <w:p w14:paraId="66ECF991" w14:textId="77777777" w:rsidR="005215C7" w:rsidRDefault="005215C7" w:rsidP="00BA7F5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3B51CD1" w14:textId="77777777" w:rsidR="005215C7" w:rsidRDefault="005215C7" w:rsidP="00BA7F55"/>
          <w:p w14:paraId="761F43FB" w14:textId="77777777" w:rsidR="005215C7" w:rsidRDefault="005215C7" w:rsidP="00BA7F55">
            <w:pPr>
              <w:spacing w:before="225" w:after="225"/>
              <w:jc w:val="both"/>
            </w:pPr>
            <w:r>
              <w:rPr>
                <w:rFonts w:ascii="Arial" w:hAnsi="Arial" w:cs="Arial"/>
                <w:i/>
                <w:iCs/>
                <w:color w:val="000000"/>
                <w:sz w:val="18"/>
                <w:szCs w:val="18"/>
              </w:rPr>
              <w:t>Opomba:</w:t>
            </w:r>
          </w:p>
          <w:p w14:paraId="287FEE05" w14:textId="77777777" w:rsidR="005215C7" w:rsidRDefault="005215C7" w:rsidP="00BA7F55">
            <w:pPr>
              <w:spacing w:before="225" w:after="225"/>
              <w:jc w:val="both"/>
            </w:pPr>
            <w:r>
              <w:rPr>
                <w:rFonts w:ascii="Arial" w:hAnsi="Arial" w:cs="Arial"/>
                <w:i/>
                <w:iCs/>
                <w:color w:val="000000"/>
                <w:sz w:val="18"/>
                <w:szCs w:val="18"/>
              </w:rPr>
              <w:t>V KOLIKOR PONUDNIK NE NASTOPA S PODIZVAJALCI SE RAZDELEK IZBRIŠE</w:t>
            </w:r>
          </w:p>
        </w:tc>
      </w:tr>
    </w:tbl>
    <w:p w14:paraId="413A1CA4" w14:textId="77777777" w:rsidR="005215C7" w:rsidRDefault="005215C7" w:rsidP="005215C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215C7" w14:paraId="02EE942E" w14:textId="77777777" w:rsidTr="00BA7F55">
        <w:tc>
          <w:tcPr>
            <w:tcW w:w="0" w:type="auto"/>
            <w:tcMar>
              <w:top w:w="0" w:type="auto"/>
              <w:bottom w:w="0" w:type="auto"/>
            </w:tcMar>
          </w:tcPr>
          <w:p w14:paraId="6D698C14" w14:textId="77777777" w:rsidR="005215C7" w:rsidRDefault="005215C7" w:rsidP="00BA7F5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52FC691" w14:textId="77777777" w:rsidR="005215C7" w:rsidRDefault="005215C7" w:rsidP="00BA7F55">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215C7" w14:paraId="4F690BB7" w14:textId="77777777" w:rsidTr="00BA7F55">
              <w:tc>
                <w:tcPr>
                  <w:tcW w:w="0" w:type="auto"/>
                  <w:tcMar>
                    <w:top w:w="0" w:type="auto"/>
                    <w:bottom w:w="0" w:type="auto"/>
                  </w:tcMar>
                </w:tcPr>
                <w:p w14:paraId="14E1605A" w14:textId="77777777" w:rsidR="005215C7" w:rsidRDefault="005215C7" w:rsidP="004F5A35">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53A0E99" w14:textId="77777777" w:rsidR="005215C7" w:rsidRDefault="005215C7" w:rsidP="004F5A35">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F4EDC5F" w14:textId="77777777" w:rsidR="005215C7" w:rsidRDefault="005215C7" w:rsidP="004F5A35">
                  <w:pPr>
                    <w:numPr>
                      <w:ilvl w:val="0"/>
                      <w:numId w:val="3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BF35834" w14:textId="77777777" w:rsidR="005215C7" w:rsidRDefault="005215C7" w:rsidP="00BA7F55"/>
          <w:p w14:paraId="118B8BE0" w14:textId="77777777" w:rsidR="005215C7" w:rsidRDefault="005215C7" w:rsidP="00BA7F5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181C0B4" w14:textId="77777777" w:rsidR="005215C7" w:rsidRDefault="005215C7" w:rsidP="00BA7F55">
            <w:pPr>
              <w:spacing w:before="225" w:after="225"/>
              <w:jc w:val="both"/>
            </w:pPr>
            <w:r>
              <w:rPr>
                <w:rFonts w:ascii="Arial" w:hAnsi="Arial" w:cs="Arial"/>
                <w:color w:val="000000"/>
                <w:sz w:val="18"/>
                <w:szCs w:val="18"/>
              </w:rPr>
              <w:t>Plačila podizvajalcem se izvedejo v rokih in na enak način kot velja za plačila izvajalcu.</w:t>
            </w:r>
          </w:p>
          <w:p w14:paraId="59CA994C" w14:textId="77777777" w:rsidR="005215C7" w:rsidRDefault="005215C7" w:rsidP="00BA7F5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C67E5A1" w14:textId="77777777" w:rsidR="005215C7" w:rsidRDefault="005215C7" w:rsidP="00BA7F5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8E13657" w14:textId="77777777" w:rsidR="005215C7" w:rsidRDefault="005215C7" w:rsidP="00BA7F55">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5B763C2" w14:textId="77777777" w:rsidR="005215C7" w:rsidRDefault="005215C7" w:rsidP="005215C7">
      <w:pPr>
        <w:spacing w:before="225" w:after="225" w:line="240" w:lineRule="auto"/>
        <w:jc w:val="both"/>
      </w:pPr>
      <w:r>
        <w:rPr>
          <w:rFonts w:ascii="Arial" w:hAnsi="Arial" w:cs="Arial"/>
          <w:b/>
          <w:bCs/>
          <w:color w:val="000000"/>
          <w:sz w:val="18"/>
          <w:szCs w:val="18"/>
        </w:rPr>
        <w:lastRenderedPageBreak/>
        <w:t>V. NAROČANJE, DOBAVA IN PREVZEM BLAGA</w:t>
      </w:r>
    </w:p>
    <w:p w14:paraId="377AC20D" w14:textId="77777777" w:rsidR="005215C7" w:rsidRDefault="005215C7" w:rsidP="005215C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5215C7" w14:paraId="0EE5A551" w14:textId="77777777" w:rsidTr="00BA7F55">
        <w:tc>
          <w:tcPr>
            <w:tcW w:w="0" w:type="auto"/>
            <w:tcMar>
              <w:top w:w="0" w:type="auto"/>
              <w:bottom w:w="0" w:type="auto"/>
            </w:tcMar>
          </w:tcPr>
          <w:p w14:paraId="7B733C85" w14:textId="77777777" w:rsidR="005215C7" w:rsidRDefault="005215C7" w:rsidP="00BA7F55">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 </w:t>
            </w:r>
          </w:p>
        </w:tc>
      </w:tr>
    </w:tbl>
    <w:p w14:paraId="1B03D697" w14:textId="77777777" w:rsidR="005215C7" w:rsidRDefault="005215C7" w:rsidP="005215C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215C7" w14:paraId="5AEFA556" w14:textId="77777777" w:rsidTr="00BA7F55">
        <w:tc>
          <w:tcPr>
            <w:tcW w:w="0" w:type="auto"/>
            <w:tcMar>
              <w:top w:w="0" w:type="auto"/>
              <w:bottom w:w="0" w:type="auto"/>
            </w:tcMar>
          </w:tcPr>
          <w:p w14:paraId="7D4C213D" w14:textId="77777777" w:rsidR="005215C7" w:rsidRDefault="005215C7" w:rsidP="00BA7F55">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5215C7" w14:paraId="5A39CCA9" w14:textId="77777777" w:rsidTr="00BA7F55">
              <w:tc>
                <w:tcPr>
                  <w:tcW w:w="0" w:type="auto"/>
                  <w:tcMar>
                    <w:top w:w="0" w:type="auto"/>
                    <w:bottom w:w="0" w:type="auto"/>
                  </w:tcMar>
                </w:tcPr>
                <w:p w14:paraId="6CA41ED0" w14:textId="77777777" w:rsidR="005215C7" w:rsidRDefault="005215C7" w:rsidP="004F5A35">
                  <w:pPr>
                    <w:numPr>
                      <w:ilvl w:val="0"/>
                      <w:numId w:val="25"/>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6F3F02ED" w14:textId="77777777" w:rsidR="005215C7" w:rsidRDefault="005215C7" w:rsidP="004F5A35">
                  <w:pPr>
                    <w:numPr>
                      <w:ilvl w:val="0"/>
                      <w:numId w:val="25"/>
                    </w:numPr>
                    <w:jc w:val="both"/>
                    <w:rPr>
                      <w:rFonts w:ascii="Arial" w:hAnsi="Arial" w:cs="Arial"/>
                      <w:color w:val="000000"/>
                      <w:sz w:val="18"/>
                      <w:szCs w:val="18"/>
                    </w:rPr>
                  </w:pPr>
                  <w:r>
                    <w:rPr>
                      <w:rFonts w:ascii="Arial" w:hAnsi="Arial" w:cs="Arial"/>
                      <w:color w:val="000000"/>
                      <w:sz w:val="18"/>
                      <w:szCs w:val="18"/>
                    </w:rPr>
                    <w:t>dostavo blaga ddp skladišče naročnika Splošne bolnišnice Novo mesto - razloženo v skladišče naročnika;</w:t>
                  </w:r>
                </w:p>
                <w:p w14:paraId="5F60378E" w14:textId="77777777" w:rsidR="005215C7" w:rsidRDefault="005215C7" w:rsidP="004F5A35">
                  <w:pPr>
                    <w:numPr>
                      <w:ilvl w:val="0"/>
                      <w:numId w:val="25"/>
                    </w:numPr>
                    <w:jc w:val="both"/>
                    <w:rPr>
                      <w:rFonts w:ascii="Arial" w:hAnsi="Arial" w:cs="Arial"/>
                      <w:color w:val="000000"/>
                      <w:sz w:val="18"/>
                      <w:szCs w:val="18"/>
                    </w:rPr>
                  </w:pPr>
                  <w:r>
                    <w:rPr>
                      <w:rFonts w:ascii="Arial" w:hAnsi="Arial" w:cs="Arial"/>
                      <w:color w:val="000000"/>
                      <w:sz w:val="18"/>
                      <w:szCs w:val="18"/>
                    </w:rPr>
                    <w:t>dobavni rok max. 48 ur od prejema pisnega naročila, v nujnih primerih po dogovoru z naročnikom (dobavni rok se lahko podaljša samo v primeru pisnega dogovora obeh pogodbenih strank);</w:t>
                  </w:r>
                </w:p>
                <w:p w14:paraId="09402D5D" w14:textId="77777777" w:rsidR="005215C7" w:rsidRDefault="005215C7" w:rsidP="004F5A35">
                  <w:pPr>
                    <w:numPr>
                      <w:ilvl w:val="0"/>
                      <w:numId w:val="25"/>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w:t>
                  </w:r>
                </w:p>
                <w:p w14:paraId="7E18F60A" w14:textId="77777777" w:rsidR="005215C7" w:rsidRDefault="005215C7" w:rsidP="004F5A35">
                  <w:pPr>
                    <w:numPr>
                      <w:ilvl w:val="0"/>
                      <w:numId w:val="25"/>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1EA3D2C0" w14:textId="77777777" w:rsidR="005215C7" w:rsidRDefault="005215C7" w:rsidP="004F5A35">
                  <w:pPr>
                    <w:numPr>
                      <w:ilvl w:val="0"/>
                      <w:numId w:val="25"/>
                    </w:numPr>
                    <w:jc w:val="both"/>
                    <w:rPr>
                      <w:rFonts w:ascii="Arial" w:hAnsi="Arial" w:cs="Arial"/>
                      <w:color w:val="000000"/>
                      <w:sz w:val="18"/>
                      <w:szCs w:val="18"/>
                    </w:rPr>
                  </w:pPr>
                  <w:r>
                    <w:rPr>
                      <w:rFonts w:ascii="Arial" w:hAnsi="Arial" w:cs="Arial"/>
                      <w:color w:val="000000"/>
                      <w:sz w:val="18"/>
                      <w:szCs w:val="18"/>
                    </w:rPr>
                    <w:lastRenderedPageBreak/>
                    <w:t>načelo sledljivosti blaga pri naročniku, pri čemer se zavezuje ob dobavah blaga sklicevati na naročilnico naročnika in zagotavljati ujemanje podatkov: naziv blaga in kataloška številka proizvajalca in črtna koda, v ponudbeni dokumentaciji, na dobavnici in embalaži;</w:t>
                  </w:r>
                </w:p>
                <w:p w14:paraId="0DD8BFA2" w14:textId="77777777" w:rsidR="005215C7" w:rsidRDefault="005215C7" w:rsidP="004F5A35">
                  <w:pPr>
                    <w:numPr>
                      <w:ilvl w:val="0"/>
                      <w:numId w:val="25"/>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p w14:paraId="4F3C5FF3" w14:textId="77777777" w:rsidR="005215C7" w:rsidRDefault="005215C7" w:rsidP="00BA7F55">
                  <w:pPr>
                    <w:jc w:val="both"/>
                    <w:rPr>
                      <w:rFonts w:ascii="Arial" w:hAnsi="Arial" w:cs="Arial"/>
                      <w:color w:val="000000"/>
                      <w:sz w:val="18"/>
                      <w:szCs w:val="18"/>
                    </w:rPr>
                  </w:pPr>
                </w:p>
              </w:tc>
            </w:tr>
          </w:tbl>
          <w:p w14:paraId="766D51FF" w14:textId="77777777" w:rsidR="005215C7" w:rsidRDefault="005215C7" w:rsidP="00BA7F55"/>
        </w:tc>
      </w:tr>
    </w:tbl>
    <w:p w14:paraId="36A6BE44" w14:textId="77777777" w:rsidR="005215C7" w:rsidRDefault="005215C7" w:rsidP="005215C7">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5215C7" w14:paraId="234D14BF" w14:textId="77777777" w:rsidTr="00BA7F55">
        <w:tc>
          <w:tcPr>
            <w:tcW w:w="0" w:type="auto"/>
            <w:tcMar>
              <w:top w:w="0" w:type="auto"/>
              <w:bottom w:w="0" w:type="auto"/>
            </w:tcMar>
          </w:tcPr>
          <w:p w14:paraId="35DE115E" w14:textId="77777777" w:rsidR="005215C7" w:rsidRPr="00905144" w:rsidRDefault="005215C7" w:rsidP="00BA7F55">
            <w:pPr>
              <w:spacing w:before="225" w:after="225"/>
              <w:jc w:val="both"/>
              <w:rPr>
                <w:rFonts w:ascii="Arial" w:hAnsi="Arial" w:cs="Arial"/>
                <w:color w:val="000000"/>
                <w:sz w:val="18"/>
                <w:szCs w:val="18"/>
              </w:rPr>
            </w:pPr>
            <w:r>
              <w:rPr>
                <w:rFonts w:ascii="Arial" w:hAnsi="Arial" w:cs="Arial"/>
                <w:color w:val="000000"/>
                <w:sz w:val="18"/>
                <w:szCs w:val="18"/>
              </w:rPr>
              <w:t>Naročnik se obvezuje naročeno blago v celoti prevzeti na podlagi dobavnice. Dobavnica mora biti napisana v slovenskem jeziku.</w:t>
            </w:r>
          </w:p>
        </w:tc>
      </w:tr>
    </w:tbl>
    <w:p w14:paraId="5F21B5CE" w14:textId="77777777" w:rsidR="005215C7" w:rsidRDefault="005215C7" w:rsidP="005215C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215C7" w14:paraId="020ED786" w14:textId="77777777" w:rsidTr="00BA7F55">
        <w:tc>
          <w:tcPr>
            <w:tcW w:w="0" w:type="auto"/>
            <w:tcMar>
              <w:top w:w="0" w:type="auto"/>
              <w:bottom w:w="0" w:type="auto"/>
            </w:tcMar>
          </w:tcPr>
          <w:p w14:paraId="2B48988C" w14:textId="77777777" w:rsidR="005215C7" w:rsidRDefault="005215C7" w:rsidP="00BA7F55">
            <w:pPr>
              <w:spacing w:before="225" w:after="225"/>
              <w:jc w:val="both"/>
            </w:pPr>
            <w:r>
              <w:rPr>
                <w:rFonts w:ascii="Arial" w:hAnsi="Arial" w:cs="Arial"/>
                <w:color w:val="000000"/>
                <w:sz w:val="18"/>
                <w:szCs w:val="18"/>
              </w:rPr>
              <w:t>Količinski prevzem blaga se opravi ob prevzemu, kakovostni pa v uzančnih rokih.</w:t>
            </w:r>
          </w:p>
          <w:p w14:paraId="1B10FE3D" w14:textId="77777777" w:rsidR="005215C7" w:rsidRDefault="005215C7" w:rsidP="00BA7F55">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75F639A8" w14:textId="77777777" w:rsidR="005215C7" w:rsidRDefault="005215C7" w:rsidP="00BA7F55">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0E6EDBF7" w14:textId="77777777" w:rsidR="005215C7" w:rsidRDefault="005215C7" w:rsidP="005215C7">
      <w:pPr>
        <w:spacing w:before="225" w:after="225" w:line="240" w:lineRule="auto"/>
        <w:jc w:val="both"/>
      </w:pPr>
      <w:r>
        <w:rPr>
          <w:rFonts w:ascii="Arial" w:hAnsi="Arial" w:cs="Arial"/>
          <w:b/>
          <w:bCs/>
          <w:color w:val="000000"/>
          <w:sz w:val="18"/>
          <w:szCs w:val="18"/>
        </w:rPr>
        <w:t>VI. KAKOVOST BLAGA</w:t>
      </w:r>
    </w:p>
    <w:p w14:paraId="4DF9539F" w14:textId="77777777" w:rsidR="005215C7" w:rsidRDefault="005215C7" w:rsidP="005215C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215C7" w14:paraId="44C5A1E7" w14:textId="77777777" w:rsidTr="00BA7F55">
        <w:tc>
          <w:tcPr>
            <w:tcW w:w="0" w:type="auto"/>
            <w:tcMar>
              <w:top w:w="0" w:type="auto"/>
              <w:bottom w:w="0" w:type="auto"/>
            </w:tcMar>
          </w:tcPr>
          <w:p w14:paraId="7109D0C7" w14:textId="77777777" w:rsidR="005215C7" w:rsidRDefault="005215C7" w:rsidP="00BA7F55">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p w14:paraId="209B5037" w14:textId="77777777" w:rsidR="005215C7" w:rsidRDefault="005215C7" w:rsidP="00BA7F55">
            <w:pPr>
              <w:spacing w:before="225" w:after="225"/>
              <w:jc w:val="both"/>
            </w:pPr>
            <w:r>
              <w:rPr>
                <w:rFonts w:ascii="Arial" w:hAnsi="Arial" w:cs="Arial"/>
                <w:color w:val="000000"/>
                <w:sz w:val="18"/>
                <w:szCs w:val="18"/>
              </w:rPr>
              <w:t>Izvajalec se obvezuje, da bo za vse dobavljeno blago zagotovil:</w:t>
            </w:r>
          </w:p>
          <w:tbl>
            <w:tblPr>
              <w:tblStyle w:val="NormalTablePHPDOCX"/>
              <w:tblW w:w="0" w:type="auto"/>
              <w:tblLook w:val="04A0" w:firstRow="1" w:lastRow="0" w:firstColumn="1" w:lastColumn="0" w:noHBand="0" w:noVBand="1"/>
            </w:tblPr>
            <w:tblGrid>
              <w:gridCol w:w="8746"/>
            </w:tblGrid>
            <w:tr w:rsidR="005215C7" w14:paraId="33352406" w14:textId="77777777" w:rsidTr="00BA7F55">
              <w:tc>
                <w:tcPr>
                  <w:tcW w:w="0" w:type="auto"/>
                  <w:tcMar>
                    <w:top w:w="0" w:type="auto"/>
                    <w:bottom w:w="0" w:type="auto"/>
                  </w:tcMar>
                </w:tcPr>
                <w:p w14:paraId="01611371" w14:textId="77777777" w:rsidR="005215C7" w:rsidRDefault="005215C7" w:rsidP="004F5A35">
                  <w:pPr>
                    <w:numPr>
                      <w:ilvl w:val="0"/>
                      <w:numId w:val="20"/>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04339824" w14:textId="77777777" w:rsidR="005215C7" w:rsidRDefault="005215C7" w:rsidP="004F5A35">
                  <w:pPr>
                    <w:numPr>
                      <w:ilvl w:val="0"/>
                      <w:numId w:val="20"/>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A60587F" w14:textId="77777777" w:rsidR="005215C7" w:rsidRDefault="005215C7" w:rsidP="004F5A35">
                  <w:pPr>
                    <w:numPr>
                      <w:ilvl w:val="0"/>
                      <w:numId w:val="20"/>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D2FE70B" w14:textId="77777777" w:rsidR="005215C7" w:rsidRDefault="005215C7" w:rsidP="004F5A35">
                  <w:pPr>
                    <w:numPr>
                      <w:ilvl w:val="0"/>
                      <w:numId w:val="20"/>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1BF88F4" w14:textId="77777777" w:rsidR="005215C7" w:rsidRDefault="005215C7" w:rsidP="004F5A35">
                  <w:pPr>
                    <w:numPr>
                      <w:ilvl w:val="0"/>
                      <w:numId w:val="20"/>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0BF5F181" w14:textId="77777777" w:rsidR="005215C7" w:rsidRDefault="005215C7" w:rsidP="004F5A35">
                  <w:pPr>
                    <w:numPr>
                      <w:ilvl w:val="0"/>
                      <w:numId w:val="20"/>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753E94D0" w14:textId="77777777" w:rsidR="005215C7" w:rsidRDefault="005215C7" w:rsidP="004F5A35">
                  <w:pPr>
                    <w:numPr>
                      <w:ilvl w:val="0"/>
                      <w:numId w:val="20"/>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7CDFDD2E" w14:textId="77777777" w:rsidR="005215C7" w:rsidRDefault="005215C7" w:rsidP="00BA7F55">
                  <w:pPr>
                    <w:ind w:left="360"/>
                    <w:jc w:val="both"/>
                    <w:rPr>
                      <w:rFonts w:ascii="Arial" w:hAnsi="Arial" w:cs="Arial"/>
                      <w:color w:val="000000"/>
                      <w:sz w:val="18"/>
                      <w:szCs w:val="18"/>
                    </w:rPr>
                  </w:pPr>
                </w:p>
              </w:tc>
            </w:tr>
          </w:tbl>
          <w:p w14:paraId="18B3CCD4" w14:textId="77777777" w:rsidR="005215C7" w:rsidRDefault="005215C7" w:rsidP="00BA7F55"/>
        </w:tc>
      </w:tr>
    </w:tbl>
    <w:p w14:paraId="6CE1004B" w14:textId="77777777" w:rsidR="005215C7" w:rsidRDefault="005215C7" w:rsidP="005215C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215C7" w14:paraId="5FEE26FA" w14:textId="77777777" w:rsidTr="00BA7F55">
        <w:tc>
          <w:tcPr>
            <w:tcW w:w="0" w:type="auto"/>
            <w:tcMar>
              <w:top w:w="0" w:type="auto"/>
              <w:bottom w:w="0" w:type="auto"/>
            </w:tcMar>
          </w:tcPr>
          <w:p w14:paraId="0ED5343C" w14:textId="77777777" w:rsidR="005215C7" w:rsidRDefault="005215C7" w:rsidP="00BA7F55">
            <w:pPr>
              <w:spacing w:before="225" w:after="225"/>
              <w:jc w:val="both"/>
            </w:pPr>
            <w:r>
              <w:rPr>
                <w:rFonts w:ascii="Arial" w:hAnsi="Arial" w:cs="Arial"/>
                <w:color w:val="000000"/>
                <w:sz w:val="18"/>
                <w:szCs w:val="18"/>
              </w:rPr>
              <w:t>Izvajalec naročniku  zagotavlja tudi:</w:t>
            </w:r>
          </w:p>
          <w:tbl>
            <w:tblPr>
              <w:tblStyle w:val="NormalTablePHPDOCX"/>
              <w:tblW w:w="0" w:type="auto"/>
              <w:tblLook w:val="04A0" w:firstRow="1" w:lastRow="0" w:firstColumn="1" w:lastColumn="0" w:noHBand="0" w:noVBand="1"/>
            </w:tblPr>
            <w:tblGrid>
              <w:gridCol w:w="8746"/>
            </w:tblGrid>
            <w:tr w:rsidR="005215C7" w14:paraId="2C77BDE8" w14:textId="77777777" w:rsidTr="00BA7F55">
              <w:tc>
                <w:tcPr>
                  <w:tcW w:w="0" w:type="auto"/>
                  <w:tcMar>
                    <w:top w:w="0" w:type="auto"/>
                    <w:bottom w:w="0" w:type="auto"/>
                  </w:tcMar>
                </w:tcPr>
                <w:p w14:paraId="2441A65C" w14:textId="77777777" w:rsidR="005215C7" w:rsidRDefault="005215C7" w:rsidP="004F5A35">
                  <w:pPr>
                    <w:numPr>
                      <w:ilvl w:val="0"/>
                      <w:numId w:val="26"/>
                    </w:numPr>
                    <w:jc w:val="both"/>
                    <w:rPr>
                      <w:rFonts w:ascii="Arial" w:hAnsi="Arial" w:cs="Arial"/>
                      <w:color w:val="000000"/>
                      <w:sz w:val="18"/>
                      <w:szCs w:val="18"/>
                    </w:rPr>
                  </w:pPr>
                  <w:r>
                    <w:rPr>
                      <w:rFonts w:ascii="Arial" w:hAnsi="Arial" w:cs="Arial"/>
                      <w:color w:val="000000"/>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0597D29E" w14:textId="77777777" w:rsidR="005215C7" w:rsidRDefault="005215C7" w:rsidP="004F5A35">
                  <w:pPr>
                    <w:numPr>
                      <w:ilvl w:val="0"/>
                      <w:numId w:val="2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14:paraId="08BD4434" w14:textId="77777777" w:rsidR="005215C7" w:rsidRDefault="005215C7" w:rsidP="00BA7F55"/>
        </w:tc>
      </w:tr>
    </w:tbl>
    <w:p w14:paraId="4E5A257A" w14:textId="77777777" w:rsidR="005215C7" w:rsidRDefault="005215C7" w:rsidP="005215C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215C7" w14:paraId="11863BF3" w14:textId="77777777" w:rsidTr="00BA7F55">
        <w:tc>
          <w:tcPr>
            <w:tcW w:w="0" w:type="auto"/>
            <w:tcMar>
              <w:top w:w="0" w:type="auto"/>
              <w:bottom w:w="0" w:type="auto"/>
            </w:tcMar>
          </w:tcPr>
          <w:p w14:paraId="735C9F4B" w14:textId="77777777" w:rsidR="005215C7" w:rsidRDefault="005215C7" w:rsidP="00BA7F55">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14:paraId="4358089E" w14:textId="77777777" w:rsidR="005215C7" w:rsidRDefault="005215C7" w:rsidP="00BA7F55">
            <w:pPr>
              <w:spacing w:before="225" w:after="225"/>
              <w:jc w:val="both"/>
            </w:pPr>
            <w:r>
              <w:rPr>
                <w:rFonts w:ascii="Arial" w:hAnsi="Arial" w:cs="Arial"/>
                <w:color w:val="000000"/>
                <w:sz w:val="18"/>
                <w:szCs w:val="18"/>
              </w:rPr>
              <w:lastRenderedPageBreak/>
              <w:t>V kolikor pride do reklamacij blaga, se postopek reševanja reklamacije vodi izključno preko nabavne službe naročnika.</w:t>
            </w:r>
          </w:p>
          <w:p w14:paraId="234F5F5B" w14:textId="77777777" w:rsidR="005215C7" w:rsidRDefault="005215C7" w:rsidP="00BA7F55">
            <w:pPr>
              <w:spacing w:before="225" w:after="225"/>
              <w:jc w:val="both"/>
            </w:pPr>
            <w:r>
              <w:rPr>
                <w:rFonts w:ascii="Arial" w:hAnsi="Arial" w:cs="Arial"/>
                <w:color w:val="000000"/>
                <w:sz w:val="18"/>
                <w:szCs w:val="18"/>
              </w:rPr>
              <w:t>V primeru reklamacij blaga bo naročnik začasno - do rešitve reklamacije prekinil nabavo blaga pri izbranem izvajalcu.   </w:t>
            </w:r>
          </w:p>
          <w:p w14:paraId="3709E440" w14:textId="77777777" w:rsidR="005215C7" w:rsidRDefault="005215C7" w:rsidP="00BA7F55">
            <w:pPr>
              <w:spacing w:before="225" w:after="225"/>
              <w:jc w:val="both"/>
            </w:pPr>
            <w:r>
              <w:rPr>
                <w:rFonts w:ascii="Arial" w:hAnsi="Arial" w:cs="Arial"/>
                <w:color w:val="000000"/>
                <w:sz w:val="18"/>
                <w:szCs w:val="18"/>
              </w:rPr>
              <w:t>Rok rešitve reklamacije je največ 30 dni od vročitve reklamacije izvajalcu. V primeru, da ne pride do rešitve reklamacije med izvajalcem in naročnikom bo naročnik dokončno prekinil nabavo blaga pri izbranem izvajalcu.</w:t>
            </w:r>
          </w:p>
        </w:tc>
      </w:tr>
    </w:tbl>
    <w:p w14:paraId="65B6A4CE" w14:textId="77777777" w:rsidR="005215C7" w:rsidRDefault="005215C7" w:rsidP="005215C7">
      <w:pPr>
        <w:spacing w:before="225" w:after="225" w:line="240" w:lineRule="auto"/>
        <w:jc w:val="both"/>
      </w:pPr>
      <w:r>
        <w:rPr>
          <w:rFonts w:ascii="Arial" w:hAnsi="Arial" w:cs="Arial"/>
          <w:b/>
          <w:bCs/>
          <w:color w:val="000000"/>
          <w:sz w:val="18"/>
          <w:szCs w:val="18"/>
        </w:rPr>
        <w:lastRenderedPageBreak/>
        <w:t>VII. ZAVAROVANJE OBVEZNOSTI</w:t>
      </w:r>
    </w:p>
    <w:p w14:paraId="2ADD5046" w14:textId="77777777" w:rsidR="005215C7" w:rsidRDefault="005215C7" w:rsidP="005215C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215C7" w14:paraId="13BC8B36" w14:textId="77777777" w:rsidTr="00BA7F55">
        <w:tc>
          <w:tcPr>
            <w:tcW w:w="0" w:type="auto"/>
            <w:tcMar>
              <w:top w:w="0" w:type="auto"/>
              <w:bottom w:w="0" w:type="auto"/>
            </w:tcMar>
          </w:tcPr>
          <w:p w14:paraId="075D5451" w14:textId="77777777" w:rsidR="005215C7" w:rsidRDefault="005215C7" w:rsidP="00BA7F55">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 bančno garancijo ali kavcijsko zavarovanje za dobro izvedbo pogodbenih obveznosti v višini 10% pogodbene vrednosti z DDV.</w:t>
            </w:r>
          </w:p>
          <w:p w14:paraId="22785476" w14:textId="77777777" w:rsidR="005215C7" w:rsidRDefault="005215C7" w:rsidP="00BA7F55">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5215C7" w14:paraId="2E4D88C0" w14:textId="77777777" w:rsidTr="00BA7F55">
              <w:tc>
                <w:tcPr>
                  <w:tcW w:w="0" w:type="auto"/>
                  <w:tcMar>
                    <w:top w:w="0" w:type="auto"/>
                    <w:bottom w:w="0" w:type="auto"/>
                  </w:tcMar>
                </w:tcPr>
                <w:p w14:paraId="7D4CECB5" w14:textId="77777777" w:rsidR="005215C7" w:rsidRDefault="005215C7" w:rsidP="004F5A35">
                  <w:pPr>
                    <w:numPr>
                      <w:ilvl w:val="0"/>
                      <w:numId w:val="2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0B21E4A7" w14:textId="77777777" w:rsidR="005215C7" w:rsidRDefault="005215C7" w:rsidP="004F5A35">
                  <w:pPr>
                    <w:numPr>
                      <w:ilvl w:val="0"/>
                      <w:numId w:val="27"/>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6F83FC6C" w14:textId="77777777" w:rsidR="005215C7" w:rsidRDefault="005215C7" w:rsidP="00BA7F55"/>
          <w:p w14:paraId="3577B0CC" w14:textId="77777777" w:rsidR="005215C7" w:rsidRDefault="005215C7" w:rsidP="00BA7F55">
            <w:pPr>
              <w:spacing w:before="225" w:after="225"/>
              <w:jc w:val="both"/>
            </w:pPr>
            <w:r>
              <w:rPr>
                <w:rFonts w:ascii="Arial" w:hAnsi="Arial" w:cs="Arial"/>
                <w:color w:val="000000"/>
                <w:sz w:val="18"/>
                <w:szCs w:val="18"/>
              </w:rPr>
              <w:t>Naročnik bo zavarovanje za dobro izvedbo pogodbenih obveznosti lahko unovčil tudi, če izvajalec ne bo izvrševal zahtev in pogojev določenih v razpisni dokumentaciji glede zagotavljanja brezplačne uporabe analizatorjev za izvajanje preiskav, za katere je bil izbran, ali nekakovostnega / nepravočasnega vzdrževanja analizatorjev. </w:t>
            </w:r>
          </w:p>
          <w:p w14:paraId="4BC65BCC" w14:textId="77777777" w:rsidR="005215C7" w:rsidRDefault="005215C7" w:rsidP="00BA7F55">
            <w:pPr>
              <w:spacing w:before="225" w:after="225"/>
              <w:jc w:val="both"/>
            </w:pPr>
            <w:r>
              <w:rPr>
                <w:rFonts w:ascii="Arial" w:hAnsi="Arial" w:cs="Arial"/>
                <w:color w:val="000000"/>
                <w:sz w:val="18"/>
                <w:szCs w:val="18"/>
              </w:rPr>
              <w:t>Naročnik je upravičen zavarovanje za dobro izvedbo pogodbenih obveznosti unovčiti šele, če izvajalec tudi po pozivu in primernem roku za odpravo napak svojih obveznosti pravilno ne izpolni.</w:t>
            </w:r>
          </w:p>
        </w:tc>
      </w:tr>
    </w:tbl>
    <w:p w14:paraId="433551E3" w14:textId="77777777" w:rsidR="005215C7" w:rsidRDefault="005215C7" w:rsidP="005215C7">
      <w:pPr>
        <w:spacing w:before="225" w:after="225" w:line="240" w:lineRule="auto"/>
        <w:jc w:val="both"/>
      </w:pPr>
      <w:r>
        <w:rPr>
          <w:rFonts w:ascii="Arial" w:hAnsi="Arial" w:cs="Arial"/>
          <w:b/>
          <w:bCs/>
          <w:color w:val="000000"/>
          <w:sz w:val="18"/>
          <w:szCs w:val="18"/>
        </w:rPr>
        <w:t>VIII. SKRBNIK POGODBE</w:t>
      </w:r>
    </w:p>
    <w:p w14:paraId="6F933EF0" w14:textId="77777777" w:rsidR="005215C7" w:rsidRDefault="005215C7" w:rsidP="005215C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215C7" w14:paraId="66CB96CF" w14:textId="77777777" w:rsidTr="00BA7F55">
        <w:tc>
          <w:tcPr>
            <w:tcW w:w="0" w:type="auto"/>
            <w:tcMar>
              <w:top w:w="0" w:type="auto"/>
              <w:bottom w:w="0" w:type="auto"/>
            </w:tcMar>
          </w:tcPr>
          <w:p w14:paraId="7EE27658" w14:textId="77777777" w:rsidR="005215C7" w:rsidRDefault="005215C7" w:rsidP="00BA7F55">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Danijela Furlan.</w:t>
            </w:r>
          </w:p>
          <w:p w14:paraId="50E3033B" w14:textId="77777777" w:rsidR="005215C7" w:rsidRDefault="005215C7" w:rsidP="00BA7F55">
            <w:pPr>
              <w:spacing w:before="225" w:after="225"/>
              <w:jc w:val="both"/>
            </w:pPr>
            <w:r>
              <w:rPr>
                <w:rFonts w:ascii="Arial" w:hAnsi="Arial" w:cs="Arial"/>
                <w:color w:val="000000"/>
                <w:sz w:val="18"/>
                <w:szCs w:val="18"/>
              </w:rPr>
              <w:t>Skrbnik pogodbe s strani naročnika je Barbara Slak Turk.</w:t>
            </w:r>
          </w:p>
          <w:p w14:paraId="2FFFD29D" w14:textId="77777777" w:rsidR="005215C7" w:rsidRDefault="005215C7" w:rsidP="00BA7F55">
            <w:pPr>
              <w:spacing w:before="225" w:after="225"/>
              <w:jc w:val="both"/>
              <w:rPr>
                <w:rFonts w:ascii="Arial" w:hAnsi="Arial" w:cs="Arial"/>
                <w:color w:val="000000"/>
                <w:sz w:val="18"/>
                <w:szCs w:val="18"/>
              </w:rPr>
            </w:pPr>
            <w:r>
              <w:rPr>
                <w:rFonts w:ascii="Arial" w:hAnsi="Arial" w:cs="Arial"/>
                <w:color w:val="000000"/>
                <w:sz w:val="18"/>
                <w:szCs w:val="18"/>
              </w:rPr>
              <w:t>Skrbnik pogodbe s strani izvajalca je___________________________.</w:t>
            </w:r>
          </w:p>
          <w:p w14:paraId="043FA542" w14:textId="77777777" w:rsidR="005215C7" w:rsidRPr="00905144" w:rsidRDefault="005215C7" w:rsidP="00BA7F55">
            <w:pPr>
              <w:spacing w:before="225" w:after="225"/>
              <w:jc w:val="both"/>
              <w:rPr>
                <w:rFonts w:eastAsia="Calibri" w:cs="Times New Roman"/>
              </w:rPr>
            </w:pPr>
            <w:r>
              <w:rPr>
                <w:rFonts w:ascii="Arial" w:eastAsia="Calibri" w:hAnsi="Arial" w:cs="Arial"/>
                <w:b/>
                <w:bCs/>
                <w:sz w:val="18"/>
                <w:szCs w:val="18"/>
              </w:rPr>
              <w:t>I</w:t>
            </w:r>
            <w:r w:rsidRPr="00905144">
              <w:rPr>
                <w:rFonts w:ascii="Arial" w:eastAsia="Calibri" w:hAnsi="Arial" w:cs="Arial"/>
                <w:b/>
                <w:bCs/>
                <w:sz w:val="18"/>
                <w:szCs w:val="18"/>
              </w:rPr>
              <w:t>X. ZAUPNOST IN VARSTVO OSEBNIH PODATKOV</w:t>
            </w:r>
          </w:p>
          <w:p w14:paraId="18B38EC0" w14:textId="77777777" w:rsidR="005215C7" w:rsidRPr="00905144" w:rsidRDefault="005215C7" w:rsidP="00BA7F55">
            <w:pPr>
              <w:jc w:val="center"/>
              <w:rPr>
                <w:rFonts w:eastAsia="Calibri" w:cs="Times New Roman"/>
              </w:rPr>
            </w:pPr>
            <w:r w:rsidRPr="00905144">
              <w:rPr>
                <w:rFonts w:ascii="Arial" w:eastAsia="Calibri" w:hAnsi="Arial" w:cs="Arial"/>
                <w:b/>
                <w:bCs/>
                <w:sz w:val="18"/>
                <w:szCs w:val="18"/>
              </w:rPr>
              <w:t>1</w:t>
            </w:r>
            <w:r>
              <w:rPr>
                <w:rFonts w:ascii="Arial" w:eastAsia="Calibri" w:hAnsi="Arial" w:cs="Arial"/>
                <w:b/>
                <w:bCs/>
                <w:sz w:val="18"/>
                <w:szCs w:val="18"/>
              </w:rPr>
              <w:t>9</w:t>
            </w:r>
            <w:r w:rsidRPr="00905144">
              <w:rPr>
                <w:rFonts w:ascii="Arial" w:eastAsia="Calibri" w:hAnsi="Arial" w:cs="Arial"/>
                <w:b/>
                <w:bCs/>
                <w:sz w:val="18"/>
                <w:szCs w:val="18"/>
              </w:rPr>
              <w:t>. člen</w:t>
            </w:r>
          </w:p>
          <w:p w14:paraId="3B7810F3" w14:textId="77777777" w:rsidR="005215C7" w:rsidRPr="00905144" w:rsidRDefault="005215C7" w:rsidP="00BA7F55">
            <w:pPr>
              <w:jc w:val="both"/>
              <w:rPr>
                <w:rFonts w:ascii="Arial" w:eastAsia="Times New Roman" w:hAnsi="Arial" w:cs="Arial"/>
                <w:sz w:val="18"/>
                <w:szCs w:val="18"/>
                <w:lang w:eastAsia="sl-SI"/>
              </w:rPr>
            </w:pPr>
          </w:p>
          <w:p w14:paraId="082F12C5" w14:textId="77777777" w:rsidR="005215C7" w:rsidRPr="00905144" w:rsidRDefault="005215C7" w:rsidP="00BA7F55">
            <w:pPr>
              <w:spacing w:before="225" w:after="225"/>
              <w:jc w:val="both"/>
              <w:rPr>
                <w:rFonts w:eastAsia="Calibri" w:cs="Times New Roman"/>
              </w:rPr>
            </w:pPr>
            <w:r w:rsidRPr="00905144">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10EFD6E7" w14:textId="77777777" w:rsidR="005215C7" w:rsidRPr="00905144" w:rsidRDefault="005215C7" w:rsidP="00BA7F55">
            <w:pPr>
              <w:spacing w:before="225" w:after="225"/>
              <w:jc w:val="both"/>
              <w:rPr>
                <w:rFonts w:ascii="Arial" w:eastAsia="Calibri" w:hAnsi="Arial" w:cs="Arial"/>
                <w:sz w:val="18"/>
                <w:szCs w:val="18"/>
              </w:rPr>
            </w:pPr>
            <w:r w:rsidRPr="00905144">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5C140C65" w14:textId="77777777" w:rsidR="005215C7" w:rsidRPr="00905144" w:rsidRDefault="005215C7" w:rsidP="00BA7F55">
            <w:pPr>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w:t>
            </w:r>
            <w:r w:rsidRPr="00905144">
              <w:rPr>
                <w:rFonts w:ascii="Arial" w:eastAsia="Times New Roman" w:hAnsi="Arial" w:cs="Arial"/>
                <w:sz w:val="18"/>
                <w:szCs w:val="18"/>
                <w:lang w:eastAsia="sl-SI"/>
              </w:rPr>
              <w:lastRenderedPageBreak/>
              <w:t xml:space="preserve">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082C6C8A" w14:textId="77777777" w:rsidR="005215C7" w:rsidRPr="00905144" w:rsidRDefault="005215C7" w:rsidP="00BA7F55">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Izvajalec kot obdelovalec osebnih podatkov obdeluje osebne podatke v imenu in za račun upravljavca. </w:t>
            </w:r>
          </w:p>
          <w:p w14:paraId="2B4CA88D" w14:textId="77777777" w:rsidR="005215C7" w:rsidRPr="00905144" w:rsidRDefault="005215C7" w:rsidP="00BA7F55">
            <w:pPr>
              <w:widowControl w:val="0"/>
              <w:autoSpaceDE w:val="0"/>
              <w:autoSpaceDN w:val="0"/>
              <w:adjustRightInd w:val="0"/>
              <w:jc w:val="both"/>
              <w:rPr>
                <w:rFonts w:ascii="Arial" w:eastAsia="Times New Roman" w:hAnsi="Arial" w:cs="Arial"/>
                <w:sz w:val="18"/>
                <w:szCs w:val="18"/>
                <w:lang w:eastAsia="sl-SI"/>
              </w:rPr>
            </w:pPr>
          </w:p>
          <w:p w14:paraId="36EAE877" w14:textId="77777777" w:rsidR="005215C7" w:rsidRPr="00905144" w:rsidRDefault="005215C7" w:rsidP="00BA7F55">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2, ki je sestavni del te pogodbe.</w:t>
            </w:r>
          </w:p>
          <w:p w14:paraId="6CE4DC65" w14:textId="77777777" w:rsidR="005215C7" w:rsidRPr="00905144" w:rsidRDefault="005215C7" w:rsidP="00BA7F55">
            <w:pPr>
              <w:widowControl w:val="0"/>
              <w:autoSpaceDE w:val="0"/>
              <w:autoSpaceDN w:val="0"/>
              <w:adjustRightInd w:val="0"/>
              <w:jc w:val="both"/>
              <w:rPr>
                <w:rFonts w:ascii="Arial" w:eastAsia="Times New Roman" w:hAnsi="Arial" w:cs="Arial"/>
                <w:sz w:val="18"/>
                <w:szCs w:val="18"/>
                <w:lang w:eastAsia="sl-SI"/>
              </w:rPr>
            </w:pPr>
          </w:p>
          <w:p w14:paraId="22E7ED41" w14:textId="77777777" w:rsidR="005215C7" w:rsidRPr="00905144" w:rsidRDefault="005215C7" w:rsidP="00BA7F55">
            <w:pPr>
              <w:widowControl w:val="0"/>
              <w:autoSpaceDE w:val="0"/>
              <w:autoSpaceDN w:val="0"/>
              <w:adjustRightInd w:val="0"/>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Obdelovalec lahko dejanja obdelave izvaja za izpolnjevanje predmeta te pogodbe in jih ne sme izvajati za noben drug namen, ki ni opredeljen v Prilogi 2. </w:t>
            </w:r>
          </w:p>
          <w:p w14:paraId="36859315" w14:textId="77777777" w:rsidR="005215C7" w:rsidRPr="00905144" w:rsidRDefault="005215C7" w:rsidP="00BA7F55">
            <w:pPr>
              <w:widowControl w:val="0"/>
              <w:autoSpaceDE w:val="0"/>
              <w:autoSpaceDN w:val="0"/>
              <w:adjustRightInd w:val="0"/>
              <w:jc w:val="both"/>
              <w:rPr>
                <w:rFonts w:ascii="Arial" w:eastAsia="Times New Roman" w:hAnsi="Arial" w:cs="Arial"/>
                <w:sz w:val="18"/>
                <w:szCs w:val="18"/>
                <w:lang w:eastAsia="sl-SI"/>
              </w:rPr>
            </w:pPr>
          </w:p>
          <w:p w14:paraId="3D685682" w14:textId="77777777" w:rsidR="005215C7" w:rsidRPr="00905144" w:rsidRDefault="005215C7" w:rsidP="00BA7F55">
            <w:pPr>
              <w:jc w:val="both"/>
              <w:rPr>
                <w:rFonts w:ascii="Arial" w:eastAsia="Times New Roman" w:hAnsi="Arial" w:cs="Arial"/>
                <w:sz w:val="18"/>
                <w:szCs w:val="18"/>
                <w:lang w:eastAsia="sl-SI"/>
              </w:rPr>
            </w:pPr>
            <w:r w:rsidRPr="00905144">
              <w:rPr>
                <w:rFonts w:ascii="Arial" w:eastAsia="Times New Roman" w:hAnsi="Arial" w:cs="Arial"/>
                <w:sz w:val="18"/>
                <w:szCs w:val="18"/>
                <w:lang w:eastAsia="sl-SI"/>
              </w:rPr>
              <w:t xml:space="preserve">Zaveze, določene v prejšnjih odstavkih, mora upoštevati tudi zaposleni pri izvajalcu, ki izvaja pogodbena dela v skladu s to pogodbo, kar izkaže s podpisom izjave o varovanju podatkov in seznanitvi v varnostnimi zahtevami SB NM, ki je v prilogi 3 te pogodbe. </w:t>
            </w:r>
          </w:p>
        </w:tc>
      </w:tr>
    </w:tbl>
    <w:p w14:paraId="2B657E62" w14:textId="77777777" w:rsidR="005215C7" w:rsidRDefault="005215C7" w:rsidP="005215C7">
      <w:pPr>
        <w:spacing w:before="225" w:after="225" w:line="240" w:lineRule="auto"/>
        <w:jc w:val="both"/>
      </w:pPr>
      <w:r>
        <w:rPr>
          <w:rFonts w:ascii="Arial" w:hAnsi="Arial" w:cs="Arial"/>
          <w:b/>
          <w:bCs/>
          <w:color w:val="000000"/>
          <w:sz w:val="18"/>
          <w:szCs w:val="18"/>
        </w:rPr>
        <w:lastRenderedPageBreak/>
        <w:t>X. ODSTOP OD POGODBE</w:t>
      </w:r>
    </w:p>
    <w:p w14:paraId="6FAE40C1" w14:textId="77777777" w:rsidR="005215C7" w:rsidRDefault="005215C7" w:rsidP="005215C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5215C7" w14:paraId="2E88553E" w14:textId="77777777" w:rsidTr="00BA7F55">
        <w:tc>
          <w:tcPr>
            <w:tcW w:w="0" w:type="auto"/>
            <w:tcMar>
              <w:top w:w="0" w:type="auto"/>
              <w:bottom w:w="0" w:type="auto"/>
            </w:tcMar>
          </w:tcPr>
          <w:tbl>
            <w:tblPr>
              <w:tblStyle w:val="NormalTablePHPDOCX"/>
              <w:tblW w:w="0" w:type="auto"/>
              <w:tblInd w:w="108" w:type="dxa"/>
              <w:tblLook w:val="04A0" w:firstRow="1" w:lastRow="0" w:firstColumn="1" w:lastColumn="0" w:noHBand="0" w:noVBand="1"/>
            </w:tblPr>
            <w:tblGrid>
              <w:gridCol w:w="8638"/>
            </w:tblGrid>
            <w:tr w:rsidR="005215C7" w:rsidRPr="006D5E5C" w14:paraId="3114FE5C" w14:textId="77777777" w:rsidTr="00BA7F55">
              <w:trPr>
                <w:trHeight w:val="1606"/>
              </w:trPr>
              <w:tc>
                <w:tcPr>
                  <w:tcW w:w="0" w:type="auto"/>
                  <w:tcMar>
                    <w:top w:w="0" w:type="auto"/>
                    <w:bottom w:w="0" w:type="auto"/>
                  </w:tcMar>
                </w:tcPr>
                <w:p w14:paraId="0AF70D13"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14:paraId="42BD472D"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726068CE"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sz w:val="18"/>
                      <w:szCs w:val="18"/>
                    </w:rPr>
                    <w:t>Naročnik ima pravico odstopiti od pogodbe kadarkoli, brez posledic za naročnika, če:</w:t>
                  </w:r>
                </w:p>
                <w:p w14:paraId="77A19068" w14:textId="77777777" w:rsidR="005215C7" w:rsidRPr="006D5E5C" w:rsidRDefault="005215C7" w:rsidP="004F5A35">
                  <w:pPr>
                    <w:pStyle w:val="Odstavekseznama"/>
                    <w:numPr>
                      <w:ilvl w:val="0"/>
                      <w:numId w:val="29"/>
                    </w:numPr>
                    <w:spacing w:before="225" w:after="225"/>
                    <w:jc w:val="both"/>
                    <w:rPr>
                      <w:rFonts w:ascii="Arial" w:hAnsi="Arial" w:cs="Arial"/>
                      <w:sz w:val="18"/>
                      <w:szCs w:val="18"/>
                    </w:rPr>
                  </w:pPr>
                  <w:r w:rsidRPr="006D5E5C">
                    <w:rPr>
                      <w:rFonts w:ascii="Arial" w:hAnsi="Arial" w:cs="Arial"/>
                      <w:sz w:val="18"/>
                      <w:szCs w:val="18"/>
                    </w:rPr>
                    <w:t>pride izvajalec v takšno finančno situacijo, ki bi mu onemogočila izvedbo pogodbenih obveznosti;</w:t>
                  </w:r>
                </w:p>
                <w:p w14:paraId="0C2DE371" w14:textId="77777777" w:rsidR="005215C7" w:rsidRPr="00681EC8" w:rsidRDefault="005215C7" w:rsidP="00BA7F55">
                  <w:pPr>
                    <w:pStyle w:val="Odstavekseznama"/>
                    <w:spacing w:before="225" w:after="225"/>
                    <w:jc w:val="both"/>
                    <w:rPr>
                      <w:rFonts w:ascii="Arial" w:hAnsi="Arial" w:cs="Arial"/>
                      <w:sz w:val="18"/>
                      <w:szCs w:val="18"/>
                      <w:highlight w:val="yellow"/>
                    </w:rPr>
                  </w:pPr>
                </w:p>
                <w:p w14:paraId="577B0AB1"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sz w:val="18"/>
                      <w:szCs w:val="18"/>
                    </w:rPr>
                    <w:t>Med veljavnostjo pogodbe o izvedbi javnega naročila lahko naročnik ne glede na določbe zakona, ki ureja obligacijska razmerja, odstopi od pogodbe v naslednjih okoliščinah:</w:t>
                  </w:r>
                </w:p>
                <w:p w14:paraId="2655FB53" w14:textId="77777777" w:rsidR="005215C7" w:rsidRPr="006D5E5C" w:rsidRDefault="005215C7" w:rsidP="004F5A35">
                  <w:pPr>
                    <w:pStyle w:val="Odstavekseznama"/>
                    <w:numPr>
                      <w:ilvl w:val="0"/>
                      <w:numId w:val="30"/>
                    </w:numPr>
                    <w:spacing w:before="225" w:after="225"/>
                    <w:jc w:val="both"/>
                    <w:rPr>
                      <w:rFonts w:ascii="Arial" w:hAnsi="Arial" w:cs="Arial"/>
                      <w:sz w:val="18"/>
                      <w:szCs w:val="18"/>
                    </w:rPr>
                  </w:pPr>
                  <w:r w:rsidRPr="006D5E5C">
                    <w:rPr>
                      <w:rFonts w:ascii="Arial" w:hAnsi="Arial" w:cs="Arial"/>
                      <w:sz w:val="18"/>
                      <w:szCs w:val="18"/>
                    </w:rPr>
                    <w:t>javno naročilo je bilo bistveno spremenjeno, kar terja nov postopek javnega naročanja;</w:t>
                  </w:r>
                </w:p>
                <w:p w14:paraId="4B975C85" w14:textId="77777777" w:rsidR="005215C7" w:rsidRPr="006D5E5C" w:rsidRDefault="005215C7" w:rsidP="004F5A35">
                  <w:pPr>
                    <w:pStyle w:val="Odstavekseznama"/>
                    <w:numPr>
                      <w:ilvl w:val="0"/>
                      <w:numId w:val="30"/>
                    </w:numPr>
                    <w:spacing w:before="225" w:after="225"/>
                    <w:jc w:val="both"/>
                    <w:rPr>
                      <w:rFonts w:ascii="Arial" w:hAnsi="Arial" w:cs="Arial"/>
                      <w:sz w:val="18"/>
                      <w:szCs w:val="18"/>
                    </w:rPr>
                  </w:pPr>
                  <w:r w:rsidRPr="006D5E5C">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8C52B18" w14:textId="77777777" w:rsidR="005215C7" w:rsidRPr="006D5E5C" w:rsidRDefault="005215C7" w:rsidP="004F5A35">
                  <w:pPr>
                    <w:pStyle w:val="Odstavekseznama"/>
                    <w:numPr>
                      <w:ilvl w:val="0"/>
                      <w:numId w:val="30"/>
                    </w:numPr>
                    <w:spacing w:before="225" w:after="225"/>
                    <w:jc w:val="both"/>
                    <w:rPr>
                      <w:rFonts w:ascii="Arial" w:hAnsi="Arial" w:cs="Arial"/>
                      <w:sz w:val="18"/>
                      <w:szCs w:val="18"/>
                    </w:rPr>
                  </w:pPr>
                  <w:r w:rsidRPr="006D5E5C">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0F12E3DB"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sz w:val="18"/>
                      <w:szCs w:val="18"/>
                    </w:rPr>
                    <w:t>Odstop od pogodbe učinkuje z dnem, ko izvajalec prejme pisno izjavo naročnika o odstopu.</w:t>
                  </w:r>
                </w:p>
                <w:p w14:paraId="62BBFB82" w14:textId="77777777" w:rsidR="005215C7" w:rsidRPr="006D5E5C" w:rsidRDefault="005215C7" w:rsidP="00BA7F55">
                  <w:pPr>
                    <w:spacing w:before="225" w:after="225"/>
                    <w:jc w:val="both"/>
                  </w:pPr>
                  <w:r w:rsidRPr="006D5E5C">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60AC97D8" w14:textId="77777777" w:rsidR="005215C7" w:rsidRPr="006D5E5C" w:rsidRDefault="005215C7" w:rsidP="00BA7F55">
                  <w:pPr>
                    <w:spacing w:before="225" w:after="225"/>
                    <w:jc w:val="both"/>
                  </w:pPr>
                  <w:r w:rsidRPr="006D5E5C">
                    <w:rPr>
                      <w:rFonts w:ascii="Arial" w:hAnsi="Arial" w:cs="Arial"/>
                      <w:sz w:val="18"/>
                      <w:szCs w:val="18"/>
                    </w:rPr>
                    <w:t>Naročnik ima pravico enostransko odstopiti od pogodbe brez odpovednega roka v primeru, da zanjo nima zagotovljenih sredstev.</w:t>
                  </w:r>
                </w:p>
                <w:p w14:paraId="584A2FB4" w14:textId="77777777" w:rsidR="005215C7" w:rsidRPr="00C9171B" w:rsidRDefault="005215C7" w:rsidP="00BA7F55">
                  <w:pPr>
                    <w:spacing w:before="225" w:after="225"/>
                    <w:jc w:val="both"/>
                    <w:rPr>
                      <w:rFonts w:ascii="Arial" w:hAnsi="Arial" w:cs="Arial"/>
                      <w:sz w:val="18"/>
                      <w:szCs w:val="18"/>
                    </w:rPr>
                  </w:pPr>
                  <w:r w:rsidRPr="006D5E5C">
                    <w:rPr>
                      <w:rFonts w:ascii="Arial" w:hAnsi="Arial" w:cs="Arial"/>
                      <w:sz w:val="18"/>
                      <w:szCs w:val="18"/>
                    </w:rPr>
                    <w:t>Naročnik ima pravico enostransko odstopiti od pogodbe brez odpovednega roka tudi v primeru, da bo v času trajanja te pogodbe pravnomočno izpeljan postopek skupnega javnega naročanja za isti predmet javnega naročanja, ki bi zaradi ekonomije obsega naročniku zagotovil ugodnejše cene.  </w:t>
                  </w:r>
                </w:p>
              </w:tc>
            </w:tr>
          </w:tbl>
          <w:p w14:paraId="0D6ECD77" w14:textId="77777777" w:rsidR="005215C7" w:rsidRPr="006D5E5C" w:rsidRDefault="005215C7" w:rsidP="00BA7F55">
            <w:pPr>
              <w:jc w:val="center"/>
              <w:rPr>
                <w:rFonts w:ascii="Arial" w:hAnsi="Arial" w:cs="Arial"/>
                <w:b/>
                <w:bCs/>
                <w:color w:val="000000"/>
                <w:sz w:val="18"/>
                <w:szCs w:val="18"/>
              </w:rPr>
            </w:pPr>
            <w:r>
              <w:rPr>
                <w:rFonts w:ascii="Arial" w:hAnsi="Arial" w:cs="Arial"/>
                <w:b/>
                <w:bCs/>
                <w:color w:val="000000"/>
                <w:sz w:val="18"/>
                <w:szCs w:val="18"/>
              </w:rPr>
              <w:t>21</w:t>
            </w:r>
            <w:r w:rsidRPr="006D5E5C">
              <w:rPr>
                <w:rFonts w:ascii="Arial" w:hAnsi="Arial" w:cs="Arial"/>
                <w:b/>
                <w:bCs/>
                <w:color w:val="000000"/>
                <w:sz w:val="18"/>
                <w:szCs w:val="18"/>
              </w:rPr>
              <w:t>. člen</w:t>
            </w:r>
          </w:p>
          <w:p w14:paraId="6ECD10FD" w14:textId="77777777" w:rsidR="005215C7" w:rsidRPr="006D5E5C" w:rsidRDefault="005215C7" w:rsidP="00BA7F55">
            <w:pPr>
              <w:spacing w:before="225" w:after="225"/>
              <w:jc w:val="both"/>
              <w:rPr>
                <w:rFonts w:ascii="Arial" w:hAnsi="Arial" w:cs="Arial"/>
                <w:color w:val="000000"/>
                <w:sz w:val="18"/>
                <w:szCs w:val="18"/>
              </w:rPr>
            </w:pPr>
            <w:r w:rsidRPr="006D5E5C">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4C11B40B" w14:textId="77777777" w:rsidR="005215C7" w:rsidRPr="006D5E5C" w:rsidRDefault="005215C7" w:rsidP="00BA7F55">
            <w:pPr>
              <w:spacing w:before="225" w:after="225"/>
              <w:jc w:val="both"/>
            </w:pPr>
            <w:r w:rsidRPr="006D5E5C">
              <w:rPr>
                <w:rFonts w:ascii="Arial" w:hAnsi="Arial" w:cs="Arial"/>
                <w:color w:val="000000"/>
                <w:sz w:val="18"/>
                <w:szCs w:val="18"/>
              </w:rPr>
              <w:lastRenderedPageBreak/>
              <w:t>Odstop od pogodbe učinkuje z dnem, ko izvajalec prejme pisno izjavo naročnika o odstopu.</w:t>
            </w:r>
          </w:p>
          <w:p w14:paraId="5E34E6D5" w14:textId="77777777" w:rsidR="005215C7" w:rsidRPr="00905144" w:rsidRDefault="005215C7" w:rsidP="00BA7F55">
            <w:pPr>
              <w:spacing w:before="225" w:after="225"/>
              <w:jc w:val="both"/>
              <w:rPr>
                <w:rFonts w:ascii="Arial" w:hAnsi="Arial" w:cs="Arial"/>
                <w:color w:val="000000"/>
                <w:sz w:val="18"/>
                <w:szCs w:val="18"/>
              </w:rPr>
            </w:pPr>
            <w:r w:rsidRPr="006D5E5C">
              <w:rPr>
                <w:rFonts w:ascii="Arial" w:hAnsi="Arial" w:cs="Arial"/>
                <w:color w:val="000000"/>
                <w:sz w:val="18"/>
                <w:szCs w:val="18"/>
              </w:rPr>
              <w:t>Naročnik bo istočasno z odstopom od pogodbe zaradi kršitev pogodbe s strani izvajalca, pričel s postopki za unovčenje zavarovanja za dobr</w:t>
            </w:r>
            <w:r>
              <w:rPr>
                <w:rFonts w:ascii="Arial" w:hAnsi="Arial" w:cs="Arial"/>
                <w:color w:val="000000"/>
                <w:sz w:val="18"/>
                <w:szCs w:val="18"/>
              </w:rPr>
              <w:t>o izvedbo pogodbenih obveznosti.</w:t>
            </w:r>
          </w:p>
        </w:tc>
      </w:tr>
    </w:tbl>
    <w:p w14:paraId="3F3AF986" w14:textId="77777777" w:rsidR="005215C7" w:rsidRPr="006D5E5C" w:rsidRDefault="005215C7" w:rsidP="005215C7">
      <w:pPr>
        <w:spacing w:before="225" w:after="225"/>
        <w:jc w:val="both"/>
      </w:pPr>
      <w:r>
        <w:rPr>
          <w:rFonts w:ascii="Arial" w:hAnsi="Arial" w:cs="Arial"/>
          <w:b/>
          <w:bCs/>
          <w:color w:val="000000"/>
          <w:sz w:val="18"/>
          <w:szCs w:val="18"/>
        </w:rPr>
        <w:lastRenderedPageBreak/>
        <w:t xml:space="preserve">XI. </w:t>
      </w:r>
      <w:r w:rsidRPr="006D5E5C">
        <w:rPr>
          <w:rFonts w:ascii="Arial" w:hAnsi="Arial" w:cs="Arial"/>
          <w:b/>
          <w:bCs/>
          <w:color w:val="000000"/>
          <w:sz w:val="18"/>
          <w:szCs w:val="18"/>
        </w:rPr>
        <w:t>SOCIALNA KLAVZULA IN RAZVEZNI POGOJ</w:t>
      </w:r>
    </w:p>
    <w:p w14:paraId="548366E4" w14:textId="77777777" w:rsidR="005215C7" w:rsidRDefault="005215C7" w:rsidP="005215C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222"/>
        <w:gridCol w:w="8740"/>
      </w:tblGrid>
      <w:tr w:rsidR="005215C7" w14:paraId="7691E345" w14:textId="77777777" w:rsidTr="00BA7F55">
        <w:tc>
          <w:tcPr>
            <w:tcW w:w="0" w:type="auto"/>
            <w:tcMar>
              <w:top w:w="0" w:type="auto"/>
              <w:bottom w:w="0" w:type="auto"/>
            </w:tcMar>
          </w:tcPr>
          <w:p w14:paraId="500F112B" w14:textId="77777777" w:rsidR="005215C7" w:rsidRDefault="005215C7" w:rsidP="00BA7F55">
            <w:pPr>
              <w:spacing w:before="225" w:after="225"/>
              <w:jc w:val="both"/>
            </w:pPr>
          </w:p>
        </w:tc>
        <w:tc>
          <w:tcPr>
            <w:tcW w:w="0" w:type="auto"/>
          </w:tcPr>
          <w:p w14:paraId="6D127E61"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color w:val="000000"/>
                <w:sz w:val="18"/>
                <w:szCs w:val="18"/>
              </w:rPr>
              <w:t>Ta pogodba je sklenjena pod razveznim pogojem, ki se uresniči v primeru izpolnitve ene od naslednjih okoliščin:</w:t>
            </w:r>
          </w:p>
          <w:p w14:paraId="79872E52"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5208ECF5"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524"/>
            </w:tblGrid>
            <w:tr w:rsidR="005215C7" w:rsidRPr="006D5E5C" w14:paraId="1980D029" w14:textId="77777777" w:rsidTr="00BA7F55">
              <w:tc>
                <w:tcPr>
                  <w:tcW w:w="0" w:type="auto"/>
                  <w:tcMar>
                    <w:top w:w="0" w:type="auto"/>
                    <w:bottom w:w="0" w:type="auto"/>
                  </w:tcMar>
                </w:tcPr>
                <w:p w14:paraId="3B7765DF" w14:textId="77777777" w:rsidR="005215C7" w:rsidRPr="006D5E5C" w:rsidRDefault="005215C7" w:rsidP="004F5A35">
                  <w:pPr>
                    <w:numPr>
                      <w:ilvl w:val="0"/>
                      <w:numId w:val="31"/>
                    </w:numPr>
                    <w:jc w:val="both"/>
                    <w:rPr>
                      <w:rFonts w:ascii="Arial" w:hAnsi="Arial" w:cs="Arial"/>
                      <w:color w:val="000000"/>
                      <w:sz w:val="18"/>
                      <w:szCs w:val="18"/>
                    </w:rPr>
                  </w:pPr>
                  <w:r w:rsidRPr="006D5E5C">
                    <w:rPr>
                      <w:rFonts w:ascii="Arial" w:hAnsi="Arial" w:cs="Arial"/>
                      <w:color w:val="000000"/>
                      <w:sz w:val="18"/>
                      <w:szCs w:val="18"/>
                    </w:rPr>
                    <w:t>plačilom za delo,</w:t>
                  </w:r>
                </w:p>
                <w:p w14:paraId="6E8BE0F1" w14:textId="77777777" w:rsidR="005215C7" w:rsidRPr="006D5E5C" w:rsidRDefault="005215C7" w:rsidP="004F5A35">
                  <w:pPr>
                    <w:numPr>
                      <w:ilvl w:val="0"/>
                      <w:numId w:val="31"/>
                    </w:numPr>
                    <w:jc w:val="both"/>
                    <w:rPr>
                      <w:rFonts w:ascii="Arial" w:hAnsi="Arial" w:cs="Arial"/>
                      <w:color w:val="000000"/>
                      <w:sz w:val="18"/>
                      <w:szCs w:val="18"/>
                    </w:rPr>
                  </w:pPr>
                  <w:r w:rsidRPr="006D5E5C">
                    <w:rPr>
                      <w:rFonts w:ascii="Arial" w:hAnsi="Arial" w:cs="Arial"/>
                      <w:color w:val="000000"/>
                      <w:sz w:val="18"/>
                      <w:szCs w:val="18"/>
                    </w:rPr>
                    <w:t>delovnim časom,</w:t>
                  </w:r>
                </w:p>
                <w:p w14:paraId="074181F4" w14:textId="77777777" w:rsidR="005215C7" w:rsidRPr="006D5E5C" w:rsidRDefault="005215C7" w:rsidP="004F5A35">
                  <w:pPr>
                    <w:numPr>
                      <w:ilvl w:val="0"/>
                      <w:numId w:val="31"/>
                    </w:numPr>
                    <w:jc w:val="both"/>
                    <w:rPr>
                      <w:rFonts w:ascii="Arial" w:hAnsi="Arial" w:cs="Arial"/>
                      <w:color w:val="000000"/>
                      <w:sz w:val="18"/>
                      <w:szCs w:val="18"/>
                    </w:rPr>
                  </w:pPr>
                  <w:r w:rsidRPr="006D5E5C">
                    <w:rPr>
                      <w:rFonts w:ascii="Arial" w:hAnsi="Arial" w:cs="Arial"/>
                      <w:color w:val="000000"/>
                      <w:sz w:val="18"/>
                      <w:szCs w:val="18"/>
                    </w:rPr>
                    <w:t>počitki,</w:t>
                  </w:r>
                </w:p>
                <w:p w14:paraId="77231F9D" w14:textId="77777777" w:rsidR="005215C7" w:rsidRPr="006D5E5C" w:rsidRDefault="005215C7" w:rsidP="004F5A35">
                  <w:pPr>
                    <w:numPr>
                      <w:ilvl w:val="0"/>
                      <w:numId w:val="31"/>
                    </w:numPr>
                    <w:jc w:val="both"/>
                    <w:rPr>
                      <w:rFonts w:ascii="Arial" w:hAnsi="Arial" w:cs="Arial"/>
                      <w:color w:val="000000"/>
                      <w:sz w:val="18"/>
                      <w:szCs w:val="18"/>
                    </w:rPr>
                  </w:pPr>
                  <w:r w:rsidRPr="006D5E5C">
                    <w:rPr>
                      <w:rFonts w:ascii="Arial" w:hAnsi="Arial" w:cs="Arial"/>
                      <w:color w:val="000000"/>
                      <w:sz w:val="18"/>
                      <w:szCs w:val="18"/>
                    </w:rPr>
                    <w:t>opravljanjem dela na podlagi pogodb civilnega prava kljub obstoju elementov delovnega razmerja ali v zvezi z zaposlovanjem na črno </w:t>
                  </w:r>
                </w:p>
              </w:tc>
            </w:tr>
          </w:tbl>
          <w:p w14:paraId="7DBE6DC3"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color w:val="000000"/>
                <w:sz w:val="18"/>
                <w:szCs w:val="18"/>
              </w:rPr>
              <w:t>in za kateri mu je bila s pravnomočno odločitvijo ali več pravnomočnimi odločitvami izrečena globa za prekršek,</w:t>
            </w:r>
          </w:p>
          <w:p w14:paraId="0D85CCE0"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1116ABD" w14:textId="77777777" w:rsidR="005215C7" w:rsidRPr="006D5E5C" w:rsidRDefault="005215C7" w:rsidP="00BA7F55">
            <w:pPr>
              <w:spacing w:before="225" w:after="225"/>
              <w:jc w:val="both"/>
              <w:rPr>
                <w:rFonts w:ascii="Arial" w:hAnsi="Arial" w:cs="Arial"/>
                <w:sz w:val="18"/>
                <w:szCs w:val="18"/>
              </w:rPr>
            </w:pPr>
            <w:r w:rsidRPr="006D5E5C">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438CBCB" w14:textId="77777777" w:rsidR="005215C7" w:rsidRDefault="005215C7" w:rsidP="00BA7F55">
            <w:pPr>
              <w:spacing w:before="225" w:after="225"/>
              <w:jc w:val="both"/>
              <w:rPr>
                <w:rFonts w:ascii="Arial" w:hAnsi="Arial" w:cs="Arial"/>
                <w:color w:val="000000"/>
                <w:sz w:val="18"/>
                <w:szCs w:val="18"/>
              </w:rPr>
            </w:pPr>
            <w:r w:rsidRPr="006D5E5C">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14:paraId="41EF239B" w14:textId="77777777" w:rsidR="005215C7" w:rsidRDefault="005215C7" w:rsidP="00BA7F55">
            <w:pPr>
              <w:spacing w:before="225" w:after="225"/>
              <w:jc w:val="both"/>
            </w:pPr>
            <w:r>
              <w:rPr>
                <w:rFonts w:ascii="Arial" w:hAnsi="Arial" w:cs="Arial"/>
                <w:b/>
                <w:bCs/>
                <w:color w:val="000000"/>
                <w:sz w:val="18"/>
                <w:szCs w:val="18"/>
              </w:rPr>
              <w:t>XII. REVIZIJSKA SLED</w:t>
            </w:r>
          </w:p>
          <w:p w14:paraId="0E35CAB4" w14:textId="77777777" w:rsidR="005215C7" w:rsidRDefault="005215C7" w:rsidP="00BA7F55">
            <w:pPr>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416"/>
            </w:tblGrid>
            <w:tr w:rsidR="005215C7" w14:paraId="10F111D0" w14:textId="77777777" w:rsidTr="00BA7F55">
              <w:tc>
                <w:tcPr>
                  <w:tcW w:w="0" w:type="auto"/>
                  <w:hideMark/>
                </w:tcPr>
                <w:p w14:paraId="40AE0341" w14:textId="77777777" w:rsidR="005215C7" w:rsidRDefault="005215C7" w:rsidP="00BA7F55">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EBFA05D" w14:textId="77777777" w:rsidR="005215C7" w:rsidRDefault="005215C7" w:rsidP="00BA7F55">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8780220" w14:textId="77777777" w:rsidR="005215C7" w:rsidRDefault="005215C7" w:rsidP="00BA7F55">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EF666A8" w14:textId="77777777" w:rsidR="005215C7" w:rsidRDefault="005215C7" w:rsidP="00BA7F55">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w:t>
                  </w:r>
                  <w:r>
                    <w:rPr>
                      <w:rFonts w:ascii="Arial" w:hAnsi="Arial" w:cs="Arial"/>
                      <w:color w:val="000000"/>
                      <w:sz w:val="18"/>
                      <w:szCs w:val="18"/>
                    </w:rPr>
                    <w:lastRenderedPageBreak/>
                    <w:t>pomembnejših dogodkih oziroma aktivnostih povezanih s shranjenimi podatki in informacijami ter sistemi za zbiranje, obdelovanje in arhiviranje podatkov.</w:t>
                  </w:r>
                </w:p>
                <w:p w14:paraId="0DCD1D7E" w14:textId="77777777" w:rsidR="005215C7" w:rsidRDefault="005215C7" w:rsidP="00BA7F5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B452465" w14:textId="77777777" w:rsidR="005215C7" w:rsidRPr="008B62AE" w:rsidRDefault="005215C7" w:rsidP="00BA7F55">
            <w:pPr>
              <w:spacing w:before="225" w:after="225"/>
              <w:jc w:val="both"/>
              <w:rPr>
                <w:rFonts w:ascii="Arial" w:hAnsi="Arial" w:cs="Arial"/>
                <w:color w:val="000000"/>
                <w:sz w:val="18"/>
                <w:szCs w:val="18"/>
              </w:rPr>
            </w:pPr>
          </w:p>
        </w:tc>
      </w:tr>
    </w:tbl>
    <w:p w14:paraId="55C8D131" w14:textId="77777777" w:rsidR="005215C7" w:rsidRDefault="005215C7" w:rsidP="005215C7">
      <w:pPr>
        <w:spacing w:before="225" w:after="225" w:line="240" w:lineRule="auto"/>
        <w:jc w:val="both"/>
      </w:pPr>
      <w:r>
        <w:rPr>
          <w:rFonts w:ascii="Arial" w:hAnsi="Arial" w:cs="Arial"/>
          <w:b/>
          <w:bCs/>
          <w:color w:val="000000"/>
          <w:sz w:val="18"/>
          <w:szCs w:val="18"/>
        </w:rPr>
        <w:lastRenderedPageBreak/>
        <w:t>XIII. PROTIKORUPCIJSKA KLAVZULA</w:t>
      </w:r>
    </w:p>
    <w:p w14:paraId="140E19D9" w14:textId="77777777" w:rsidR="005215C7" w:rsidRDefault="005215C7" w:rsidP="005215C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215C7" w14:paraId="2233606B" w14:textId="77777777" w:rsidTr="00BA7F55">
        <w:tc>
          <w:tcPr>
            <w:tcW w:w="0" w:type="auto"/>
            <w:tcMar>
              <w:top w:w="0" w:type="auto"/>
              <w:bottom w:w="0" w:type="auto"/>
            </w:tcMar>
          </w:tcPr>
          <w:p w14:paraId="7C025386" w14:textId="77777777" w:rsidR="005215C7" w:rsidRDefault="005215C7" w:rsidP="00BA7F55">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004B36A4" w14:textId="77777777" w:rsidR="005215C7" w:rsidRDefault="005215C7" w:rsidP="00BA7F55">
            <w:pPr>
              <w:spacing w:before="225" w:after="225"/>
              <w:ind w:left="360"/>
              <w:jc w:val="both"/>
            </w:pPr>
            <w:r>
              <w:rPr>
                <w:rFonts w:ascii="Arial" w:hAnsi="Arial" w:cs="Arial"/>
                <w:color w:val="000000"/>
                <w:sz w:val="18"/>
                <w:szCs w:val="18"/>
              </w:rPr>
              <w:t>-pridobitev posla ali</w:t>
            </w:r>
          </w:p>
          <w:p w14:paraId="607BE7E6" w14:textId="77777777" w:rsidR="005215C7" w:rsidRDefault="005215C7" w:rsidP="00BA7F55">
            <w:pPr>
              <w:spacing w:before="225" w:after="225"/>
              <w:ind w:left="360"/>
              <w:jc w:val="both"/>
            </w:pPr>
            <w:r>
              <w:rPr>
                <w:rFonts w:ascii="Arial" w:hAnsi="Arial" w:cs="Arial"/>
                <w:color w:val="000000"/>
                <w:sz w:val="18"/>
                <w:szCs w:val="18"/>
              </w:rPr>
              <w:t>-sklenitev posla pod ugodnejšimi pogoji ali</w:t>
            </w:r>
          </w:p>
          <w:p w14:paraId="0C7C56D9" w14:textId="77777777" w:rsidR="005215C7" w:rsidRDefault="005215C7" w:rsidP="00BA7F55">
            <w:pPr>
              <w:spacing w:before="225" w:after="225"/>
              <w:ind w:left="360"/>
              <w:jc w:val="both"/>
            </w:pPr>
            <w:r>
              <w:rPr>
                <w:rFonts w:ascii="Arial" w:hAnsi="Arial" w:cs="Arial"/>
                <w:color w:val="000000"/>
                <w:sz w:val="18"/>
                <w:szCs w:val="18"/>
              </w:rPr>
              <w:t>-za opustitev dolžnega nadzora nad izvajanjem pogodbenih obveznosti ali</w:t>
            </w:r>
          </w:p>
          <w:p w14:paraId="191C811A" w14:textId="77777777" w:rsidR="005215C7" w:rsidRDefault="005215C7" w:rsidP="00BA7F55">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8125428" w14:textId="7D9E351F" w:rsidR="005215C7" w:rsidRPr="00B15033" w:rsidRDefault="005215C7" w:rsidP="00BA7F55">
            <w:pPr>
              <w:spacing w:before="225" w:after="225"/>
              <w:jc w:val="both"/>
              <w:rPr>
                <w:rFonts w:ascii="Arial" w:hAnsi="Arial" w:cs="Arial"/>
                <w:color w:val="000000"/>
                <w:sz w:val="18"/>
                <w:szCs w:val="18"/>
              </w:rPr>
            </w:pPr>
            <w:r>
              <w:rPr>
                <w:rFonts w:ascii="Arial" w:hAnsi="Arial" w:cs="Arial"/>
                <w:color w:val="000000"/>
                <w:sz w:val="18"/>
                <w:szCs w:val="18"/>
              </w:rPr>
              <w:t>je nična.</w:t>
            </w:r>
          </w:p>
        </w:tc>
      </w:tr>
    </w:tbl>
    <w:p w14:paraId="2806B334" w14:textId="77777777" w:rsidR="005215C7" w:rsidRDefault="005215C7" w:rsidP="005215C7">
      <w:pPr>
        <w:spacing w:before="225" w:after="225" w:line="240" w:lineRule="auto"/>
        <w:jc w:val="both"/>
      </w:pPr>
      <w:r>
        <w:rPr>
          <w:rFonts w:ascii="Arial" w:hAnsi="Arial" w:cs="Arial"/>
          <w:b/>
          <w:bCs/>
          <w:color w:val="000000"/>
          <w:sz w:val="18"/>
          <w:szCs w:val="18"/>
        </w:rPr>
        <w:t>XIV. KONČNE DOLOČBE</w:t>
      </w:r>
    </w:p>
    <w:p w14:paraId="24158C90" w14:textId="77777777" w:rsidR="005215C7" w:rsidRDefault="005215C7" w:rsidP="005215C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711"/>
      </w:tblGrid>
      <w:tr w:rsidR="005215C7" w14:paraId="6BE259E6" w14:textId="77777777" w:rsidTr="00BA7F55">
        <w:tc>
          <w:tcPr>
            <w:tcW w:w="0" w:type="auto"/>
            <w:tcMar>
              <w:top w:w="0" w:type="auto"/>
              <w:bottom w:w="0" w:type="auto"/>
            </w:tcMar>
          </w:tcPr>
          <w:p w14:paraId="69BE2C67" w14:textId="77777777" w:rsidR="005215C7" w:rsidRDefault="005215C7" w:rsidP="00BA7F55">
            <w:pPr>
              <w:spacing w:before="225" w:after="225"/>
              <w:jc w:val="both"/>
            </w:pPr>
            <w:r>
              <w:rPr>
                <w:rFonts w:ascii="Arial" w:hAnsi="Arial" w:cs="Arial"/>
                <w:color w:val="000000"/>
                <w:sz w:val="18"/>
                <w:szCs w:val="18"/>
              </w:rPr>
              <w:t>Pogoji tega  pogodbe so veljavni za čas trajanja pogodbe.</w:t>
            </w:r>
          </w:p>
          <w:p w14:paraId="3FBA5F2F" w14:textId="77777777" w:rsidR="005215C7" w:rsidRDefault="005215C7" w:rsidP="00BA7F55">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659FC5DD" w14:textId="77777777" w:rsidR="005215C7" w:rsidRDefault="005215C7" w:rsidP="005215C7">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215C7" w14:paraId="07EA5D21" w14:textId="77777777" w:rsidTr="00BA7F55">
        <w:trPr>
          <w:trHeight w:val="848"/>
        </w:trPr>
        <w:tc>
          <w:tcPr>
            <w:tcW w:w="0" w:type="auto"/>
            <w:tcMar>
              <w:top w:w="0" w:type="auto"/>
              <w:bottom w:w="0" w:type="auto"/>
            </w:tcMar>
          </w:tcPr>
          <w:p w14:paraId="3D768C1F" w14:textId="77777777" w:rsidR="005215C7" w:rsidRDefault="005215C7" w:rsidP="00BA7F55">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450362A0" w14:textId="77777777" w:rsidR="005215C7" w:rsidRDefault="005215C7" w:rsidP="005215C7">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215C7" w14:paraId="3C67C895" w14:textId="77777777" w:rsidTr="00BA7F55">
        <w:tc>
          <w:tcPr>
            <w:tcW w:w="0" w:type="auto"/>
            <w:tcMar>
              <w:top w:w="0" w:type="auto"/>
              <w:bottom w:w="0" w:type="auto"/>
            </w:tcMar>
          </w:tcPr>
          <w:p w14:paraId="2DEB7156" w14:textId="77777777" w:rsidR="005215C7" w:rsidRDefault="005215C7" w:rsidP="00BA7F55">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7486DBE2" w14:textId="77777777" w:rsidR="005215C7" w:rsidRDefault="005215C7" w:rsidP="005215C7">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215C7" w14:paraId="73F0C968" w14:textId="77777777" w:rsidTr="00BA7F55">
        <w:tc>
          <w:tcPr>
            <w:tcW w:w="0" w:type="auto"/>
            <w:tcMar>
              <w:top w:w="0" w:type="auto"/>
              <w:bottom w:w="0" w:type="auto"/>
            </w:tcMar>
          </w:tcPr>
          <w:p w14:paraId="74AE728C" w14:textId="77777777" w:rsidR="005215C7" w:rsidRDefault="005215C7" w:rsidP="00BA7F55">
            <w:pPr>
              <w:spacing w:before="225" w:after="225"/>
              <w:jc w:val="both"/>
            </w:pPr>
            <w:r>
              <w:rPr>
                <w:rFonts w:ascii="Arial" w:hAnsi="Arial" w:cs="Arial"/>
                <w:color w:val="000000"/>
                <w:sz w:val="18"/>
                <w:szCs w:val="18"/>
              </w:rPr>
              <w:t>Ta pogodba se sklepa za obdobje 3 let od oddaje naročila. </w:t>
            </w:r>
          </w:p>
          <w:p w14:paraId="636D5207" w14:textId="77777777" w:rsidR="005215C7" w:rsidRDefault="005215C7" w:rsidP="00BA7F55">
            <w:pPr>
              <w:spacing w:before="225" w:after="225"/>
              <w:jc w:val="both"/>
            </w:pPr>
            <w:r>
              <w:rPr>
                <w:rFonts w:ascii="Arial" w:hAnsi="Arial" w:cs="Arial"/>
                <w:color w:val="000000"/>
                <w:sz w:val="18"/>
                <w:szCs w:val="18"/>
              </w:rPr>
              <w:t>Pogodba stopi v veljavo z dnem podpisa strank te pogodbe, uporablja pa se od ____________ do ________________.</w:t>
            </w:r>
          </w:p>
        </w:tc>
      </w:tr>
    </w:tbl>
    <w:p w14:paraId="776B8613" w14:textId="77777777" w:rsidR="005215C7" w:rsidRDefault="005215C7" w:rsidP="005215C7">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272"/>
      </w:tblGrid>
      <w:tr w:rsidR="005215C7" w14:paraId="6A03E150" w14:textId="77777777" w:rsidTr="00BA7F55">
        <w:tc>
          <w:tcPr>
            <w:tcW w:w="0" w:type="auto"/>
            <w:tcMar>
              <w:top w:w="0" w:type="auto"/>
              <w:bottom w:w="0" w:type="auto"/>
            </w:tcMar>
          </w:tcPr>
          <w:p w14:paraId="73038B4C" w14:textId="77777777" w:rsidR="005215C7" w:rsidRDefault="005215C7" w:rsidP="00BA7F55">
            <w:pPr>
              <w:spacing w:before="225" w:after="225"/>
              <w:jc w:val="both"/>
            </w:pPr>
            <w:r>
              <w:rPr>
                <w:rFonts w:ascii="Arial" w:hAnsi="Arial" w:cs="Arial"/>
                <w:color w:val="000000"/>
                <w:sz w:val="18"/>
                <w:szCs w:val="18"/>
              </w:rPr>
              <w:t>Pogodba je sestavljena v 2 enakih izvodih, od katerih prejme vsaka od pogodbenih strank po 1 izvod.</w:t>
            </w:r>
          </w:p>
        </w:tc>
      </w:tr>
      <w:tr w:rsidR="00B15033" w14:paraId="0567DC74" w14:textId="77777777" w:rsidTr="00BA7F55">
        <w:tc>
          <w:tcPr>
            <w:tcW w:w="0" w:type="auto"/>
            <w:tcMar>
              <w:top w:w="0" w:type="auto"/>
              <w:bottom w:w="0" w:type="auto"/>
            </w:tcMar>
          </w:tcPr>
          <w:p w14:paraId="7EF67BBC" w14:textId="77777777" w:rsidR="00B15033" w:rsidRDefault="00B15033" w:rsidP="00BA7F55">
            <w:pPr>
              <w:spacing w:before="225" w:after="225"/>
              <w:jc w:val="both"/>
              <w:rPr>
                <w:rFonts w:ascii="Arial" w:hAnsi="Arial" w:cs="Arial"/>
                <w:color w:val="000000"/>
                <w:sz w:val="18"/>
                <w:szCs w:val="18"/>
              </w:rPr>
            </w:pPr>
          </w:p>
          <w:p w14:paraId="09470A6E" w14:textId="77777777" w:rsidR="00B15033" w:rsidRDefault="00B15033" w:rsidP="00BA7F55">
            <w:pPr>
              <w:spacing w:before="225" w:after="225"/>
              <w:jc w:val="both"/>
              <w:rPr>
                <w:rFonts w:ascii="Arial" w:hAnsi="Arial" w:cs="Arial"/>
                <w:color w:val="000000"/>
                <w:sz w:val="18"/>
                <w:szCs w:val="18"/>
              </w:rPr>
            </w:pPr>
          </w:p>
        </w:tc>
      </w:tr>
    </w:tbl>
    <w:p w14:paraId="31E799E6" w14:textId="77777777" w:rsidR="005215C7" w:rsidRDefault="005215C7" w:rsidP="005215C7">
      <w:pPr>
        <w:spacing w:after="0" w:line="240" w:lineRule="auto"/>
        <w:jc w:val="center"/>
      </w:pPr>
      <w:r>
        <w:rPr>
          <w:rFonts w:ascii="Arial" w:hAnsi="Arial" w:cs="Arial"/>
          <w:b/>
          <w:bCs/>
          <w:color w:val="000000"/>
          <w:sz w:val="18"/>
          <w:szCs w:val="18"/>
        </w:rPr>
        <w:lastRenderedPageBreak/>
        <w:t>29. člen</w:t>
      </w:r>
    </w:p>
    <w:tbl>
      <w:tblPr>
        <w:tblStyle w:val="NormalTablePHPDOCX"/>
        <w:tblW w:w="0" w:type="auto"/>
        <w:tblInd w:w="108" w:type="dxa"/>
        <w:tblLook w:val="04A0" w:firstRow="1" w:lastRow="0" w:firstColumn="1" w:lastColumn="0" w:noHBand="0" w:noVBand="1"/>
      </w:tblPr>
      <w:tblGrid>
        <w:gridCol w:w="8962"/>
      </w:tblGrid>
      <w:tr w:rsidR="005215C7" w14:paraId="2735ED63" w14:textId="77777777" w:rsidTr="00BA7F55">
        <w:tc>
          <w:tcPr>
            <w:tcW w:w="0" w:type="auto"/>
            <w:tcMar>
              <w:top w:w="0" w:type="auto"/>
              <w:bottom w:w="0" w:type="auto"/>
            </w:tcMar>
          </w:tcPr>
          <w:p w14:paraId="1D07CC3F" w14:textId="77777777" w:rsidR="005215C7" w:rsidRDefault="005215C7" w:rsidP="00BA7F55">
            <w:pPr>
              <w:spacing w:before="225" w:after="225"/>
              <w:jc w:val="both"/>
            </w:pPr>
            <w:r>
              <w:rPr>
                <w:rFonts w:ascii="Arial" w:hAnsi="Arial" w:cs="Arial"/>
                <w:color w:val="000000"/>
                <w:sz w:val="18"/>
                <w:szCs w:val="18"/>
              </w:rPr>
              <w:t>Sestavni del te pogodbe so naslednje priloge:</w:t>
            </w:r>
          </w:p>
          <w:p w14:paraId="4F334F7F" w14:textId="77777777" w:rsidR="005215C7" w:rsidRDefault="005215C7" w:rsidP="00BA7F55">
            <w:pPr>
              <w:spacing w:before="225" w:after="225"/>
              <w:jc w:val="both"/>
              <w:rPr>
                <w:rFonts w:ascii="Arial" w:hAnsi="Arial" w:cs="Arial"/>
                <w:color w:val="000000"/>
                <w:sz w:val="18"/>
                <w:szCs w:val="18"/>
              </w:rPr>
            </w:pPr>
            <w:r>
              <w:rPr>
                <w:rFonts w:ascii="Arial" w:hAnsi="Arial" w:cs="Arial"/>
                <w:color w:val="000000"/>
                <w:sz w:val="18"/>
                <w:szCs w:val="18"/>
              </w:rPr>
              <w:t>- ponudba,</w:t>
            </w:r>
          </w:p>
          <w:p w14:paraId="7E7DA754" w14:textId="77777777" w:rsidR="005215C7" w:rsidRDefault="005215C7" w:rsidP="00BA7F55">
            <w:pPr>
              <w:spacing w:before="225" w:after="225"/>
              <w:jc w:val="both"/>
            </w:pPr>
            <w:r>
              <w:rPr>
                <w:rFonts w:ascii="Arial" w:hAnsi="Arial" w:cs="Arial"/>
                <w:color w:val="000000"/>
                <w:sz w:val="18"/>
                <w:szCs w:val="18"/>
              </w:rPr>
              <w:t>- specifikacija zahtev naročnika za predmet naročila,</w:t>
            </w:r>
          </w:p>
          <w:p w14:paraId="35894CCF" w14:textId="77777777" w:rsidR="005215C7" w:rsidRDefault="005215C7" w:rsidP="00BA7F55">
            <w:pPr>
              <w:spacing w:before="225" w:after="225"/>
              <w:jc w:val="both"/>
            </w:pPr>
            <w:r>
              <w:rPr>
                <w:rFonts w:ascii="Arial" w:hAnsi="Arial" w:cs="Arial"/>
                <w:color w:val="000000"/>
                <w:sz w:val="18"/>
                <w:szCs w:val="18"/>
              </w:rPr>
              <w:t>- Izbrane ponudbe po ponudnikih,</w:t>
            </w:r>
          </w:p>
          <w:p w14:paraId="6F546E73" w14:textId="77777777" w:rsidR="005215C7" w:rsidRDefault="005215C7" w:rsidP="00BA7F55">
            <w:pPr>
              <w:spacing w:before="225" w:after="225"/>
              <w:jc w:val="both"/>
            </w:pPr>
            <w:r>
              <w:rPr>
                <w:rFonts w:ascii="Arial" w:hAnsi="Arial" w:cs="Arial"/>
                <w:color w:val="000000"/>
                <w:sz w:val="18"/>
                <w:szCs w:val="18"/>
              </w:rPr>
              <w:t>- xls priloga k predračunu,</w:t>
            </w:r>
          </w:p>
          <w:p w14:paraId="151E1609" w14:textId="77777777" w:rsidR="005215C7" w:rsidRDefault="005215C7" w:rsidP="00BA7F55">
            <w:pPr>
              <w:spacing w:before="225" w:after="225"/>
              <w:jc w:val="both"/>
            </w:pPr>
            <w:r>
              <w:rPr>
                <w:rFonts w:ascii="Arial" w:hAnsi="Arial" w:cs="Arial"/>
                <w:color w:val="000000"/>
                <w:sz w:val="18"/>
                <w:szCs w:val="18"/>
              </w:rPr>
              <w:t>- struktura elektronske dobavnice,</w:t>
            </w:r>
          </w:p>
          <w:p w14:paraId="3E400C3F" w14:textId="77777777" w:rsidR="005215C7" w:rsidRDefault="005215C7" w:rsidP="00BA7F55">
            <w:pPr>
              <w:spacing w:before="225" w:after="225"/>
              <w:jc w:val="both"/>
              <w:rPr>
                <w:rFonts w:ascii="Arial" w:hAnsi="Arial" w:cs="Arial"/>
                <w:color w:val="000000"/>
                <w:sz w:val="18"/>
                <w:szCs w:val="18"/>
              </w:rPr>
            </w:pPr>
            <w:r>
              <w:rPr>
                <w:rFonts w:ascii="Arial" w:hAnsi="Arial" w:cs="Arial"/>
                <w:color w:val="000000"/>
                <w:sz w:val="18"/>
                <w:szCs w:val="18"/>
              </w:rPr>
              <w:t>- Izjava o zagotavljanju varnosti in zdravja pri delu in požarnega varstva pri izvajanju del  po pogodbi</w:t>
            </w:r>
          </w:p>
          <w:p w14:paraId="3A229079" w14:textId="77777777" w:rsidR="005215C7" w:rsidRPr="007F3DBD" w:rsidRDefault="005215C7" w:rsidP="00BA7F55">
            <w:pPr>
              <w:spacing w:before="225" w:after="225"/>
              <w:jc w:val="both"/>
              <w:rPr>
                <w:rFonts w:ascii="Arial" w:hAnsi="Arial" w:cs="Arial"/>
                <w:color w:val="000000"/>
                <w:sz w:val="18"/>
                <w:szCs w:val="18"/>
              </w:rPr>
            </w:pPr>
            <w:r>
              <w:rPr>
                <w:rFonts w:ascii="Arial" w:hAnsi="Arial" w:cs="Arial"/>
                <w:color w:val="000000"/>
                <w:sz w:val="18"/>
                <w:szCs w:val="18"/>
              </w:rPr>
              <w:t xml:space="preserve">- </w:t>
            </w:r>
            <w:r w:rsidRPr="007F3DBD">
              <w:rPr>
                <w:rFonts w:ascii="Arial" w:hAnsi="Arial" w:cs="Arial"/>
                <w:color w:val="000000"/>
                <w:sz w:val="18"/>
                <w:szCs w:val="18"/>
              </w:rPr>
              <w:t>Priloga 2: OBDELOVANJE OSEBNIH PODATKOV</w:t>
            </w:r>
          </w:p>
          <w:p w14:paraId="5B0D45A7" w14:textId="77777777" w:rsidR="005215C7" w:rsidRDefault="005215C7" w:rsidP="00BA7F55">
            <w:pPr>
              <w:spacing w:before="225" w:after="225"/>
              <w:jc w:val="both"/>
            </w:pPr>
            <w:r>
              <w:rPr>
                <w:rFonts w:ascii="Arial" w:hAnsi="Arial" w:cs="Arial"/>
                <w:color w:val="000000"/>
                <w:sz w:val="18"/>
                <w:szCs w:val="18"/>
              </w:rPr>
              <w:t xml:space="preserve">- </w:t>
            </w:r>
            <w:r w:rsidRPr="007F3DBD">
              <w:rPr>
                <w:rFonts w:ascii="Arial" w:hAnsi="Arial" w:cs="Arial"/>
                <w:color w:val="000000"/>
                <w:sz w:val="18"/>
                <w:szCs w:val="18"/>
              </w:rPr>
              <w:t>Priloga 3:  IZJAVA O VAROVANJU PODATKOV IN SEZNANITVI Z VARNOSTNIMI ZAHTEVAMI SB NOVO MESTO</w:t>
            </w:r>
          </w:p>
        </w:tc>
      </w:tr>
    </w:tbl>
    <w:p w14:paraId="5AE0C103" w14:textId="77777777" w:rsidR="005215C7" w:rsidRDefault="005215C7" w:rsidP="005215C7">
      <w:pPr>
        <w:spacing w:before="975" w:after="225" w:line="240" w:lineRule="auto"/>
        <w:jc w:val="both"/>
      </w:pPr>
      <w:r>
        <w:rPr>
          <w:rFonts w:ascii="Arial" w:hAnsi="Arial" w:cs="Arial"/>
          <w:color w:val="000000"/>
          <w:sz w:val="18"/>
          <w:szCs w:val="18"/>
        </w:rPr>
        <w:t>V/na ________________, dne ________________</w:t>
      </w:r>
    </w:p>
    <w:p w14:paraId="7B5965F4" w14:textId="77777777" w:rsidR="005215C7" w:rsidRDefault="005215C7" w:rsidP="005215C7">
      <w:pPr>
        <w:spacing w:after="0" w:line="240" w:lineRule="auto"/>
        <w:jc w:val="center"/>
        <w:rPr>
          <w:rFonts w:ascii="Arial" w:hAnsi="Arial" w:cs="Arial"/>
          <w:b/>
          <w:bCs/>
          <w:color w:val="000000"/>
          <w:sz w:val="18"/>
          <w:szCs w:val="18"/>
        </w:rPr>
      </w:pPr>
    </w:p>
    <w:p w14:paraId="2FA947FD" w14:textId="77777777" w:rsidR="005215C7" w:rsidRDefault="005215C7" w:rsidP="005215C7">
      <w:pPr>
        <w:spacing w:after="0" w:line="240" w:lineRule="auto"/>
        <w:jc w:val="center"/>
        <w:rPr>
          <w:rFonts w:ascii="Arial" w:hAnsi="Arial" w:cs="Arial"/>
          <w:b/>
          <w:bCs/>
          <w:color w:val="000000"/>
          <w:sz w:val="18"/>
          <w:szCs w:val="18"/>
        </w:rPr>
      </w:pPr>
    </w:p>
    <w:p w14:paraId="0C3B829D" w14:textId="77777777" w:rsidR="005215C7" w:rsidRDefault="005215C7" w:rsidP="005215C7">
      <w:pPr>
        <w:spacing w:after="0" w:line="240" w:lineRule="auto"/>
        <w:jc w:val="center"/>
        <w:rPr>
          <w:rFonts w:ascii="Arial" w:hAnsi="Arial" w:cs="Arial"/>
          <w:b/>
          <w:bCs/>
          <w:color w:val="000000"/>
          <w:sz w:val="18"/>
          <w:szCs w:val="18"/>
        </w:rPr>
      </w:pPr>
    </w:p>
    <w:p w14:paraId="620E825F" w14:textId="77777777" w:rsidR="005215C7" w:rsidRDefault="005215C7" w:rsidP="005215C7">
      <w:pPr>
        <w:spacing w:after="0" w:line="240" w:lineRule="auto"/>
        <w:jc w:val="center"/>
        <w:rPr>
          <w:rFonts w:ascii="Arial" w:hAnsi="Arial" w:cs="Arial"/>
          <w:b/>
          <w:bCs/>
          <w:color w:val="000000"/>
          <w:sz w:val="18"/>
          <w:szCs w:val="18"/>
        </w:rPr>
      </w:pPr>
    </w:p>
    <w:p w14:paraId="61AC5F56" w14:textId="77777777" w:rsidR="005215C7" w:rsidRDefault="005215C7" w:rsidP="005215C7">
      <w:pPr>
        <w:spacing w:after="0" w:line="240" w:lineRule="auto"/>
        <w:jc w:val="center"/>
        <w:rPr>
          <w:rFonts w:ascii="Arial" w:hAnsi="Arial" w:cs="Arial"/>
          <w:b/>
          <w:bCs/>
          <w:color w:val="000000"/>
          <w:sz w:val="18"/>
          <w:szCs w:val="18"/>
        </w:rPr>
      </w:pPr>
    </w:p>
    <w:p w14:paraId="2CD24481" w14:textId="77777777" w:rsidR="005215C7" w:rsidRDefault="005215C7" w:rsidP="005215C7">
      <w:pPr>
        <w:spacing w:after="0" w:line="240" w:lineRule="auto"/>
        <w:jc w:val="center"/>
        <w:rPr>
          <w:rFonts w:ascii="Arial" w:hAnsi="Arial" w:cs="Arial"/>
          <w:b/>
          <w:bCs/>
          <w:color w:val="000000"/>
          <w:sz w:val="18"/>
          <w:szCs w:val="18"/>
        </w:rPr>
      </w:pPr>
    </w:p>
    <w:p w14:paraId="03B60675" w14:textId="77777777" w:rsidR="00B15033" w:rsidRDefault="00B15033" w:rsidP="005215C7">
      <w:pPr>
        <w:spacing w:after="0" w:line="240" w:lineRule="auto"/>
        <w:jc w:val="center"/>
        <w:rPr>
          <w:rFonts w:ascii="Arial" w:hAnsi="Arial" w:cs="Arial"/>
          <w:b/>
          <w:bCs/>
          <w:color w:val="000000"/>
          <w:sz w:val="18"/>
          <w:szCs w:val="18"/>
        </w:rPr>
      </w:pPr>
    </w:p>
    <w:p w14:paraId="37823CC8" w14:textId="77777777" w:rsidR="00B15033" w:rsidRDefault="00B15033" w:rsidP="005215C7">
      <w:pPr>
        <w:spacing w:after="0" w:line="240" w:lineRule="auto"/>
        <w:jc w:val="center"/>
        <w:rPr>
          <w:rFonts w:ascii="Arial" w:hAnsi="Arial" w:cs="Arial"/>
          <w:b/>
          <w:bCs/>
          <w:color w:val="000000"/>
          <w:sz w:val="18"/>
          <w:szCs w:val="18"/>
        </w:rPr>
      </w:pPr>
    </w:p>
    <w:p w14:paraId="50F7A762" w14:textId="77777777" w:rsidR="00B15033" w:rsidRDefault="00B15033" w:rsidP="005215C7">
      <w:pPr>
        <w:spacing w:after="0" w:line="240" w:lineRule="auto"/>
        <w:jc w:val="center"/>
        <w:rPr>
          <w:rFonts w:ascii="Arial" w:hAnsi="Arial" w:cs="Arial"/>
          <w:b/>
          <w:bCs/>
          <w:color w:val="000000"/>
          <w:sz w:val="18"/>
          <w:szCs w:val="18"/>
        </w:rPr>
      </w:pPr>
    </w:p>
    <w:p w14:paraId="0B62AE0A" w14:textId="77777777" w:rsidR="00B15033" w:rsidRDefault="00B15033" w:rsidP="005215C7">
      <w:pPr>
        <w:spacing w:after="0" w:line="240" w:lineRule="auto"/>
        <w:jc w:val="center"/>
        <w:rPr>
          <w:rFonts w:ascii="Arial" w:hAnsi="Arial" w:cs="Arial"/>
          <w:b/>
          <w:bCs/>
          <w:color w:val="000000"/>
          <w:sz w:val="18"/>
          <w:szCs w:val="18"/>
        </w:rPr>
      </w:pPr>
    </w:p>
    <w:p w14:paraId="2623FB36" w14:textId="77777777" w:rsidR="00B15033" w:rsidRDefault="00B15033" w:rsidP="005215C7">
      <w:pPr>
        <w:spacing w:after="0" w:line="240" w:lineRule="auto"/>
        <w:jc w:val="center"/>
        <w:rPr>
          <w:rFonts w:ascii="Arial" w:hAnsi="Arial" w:cs="Arial"/>
          <w:b/>
          <w:bCs/>
          <w:color w:val="000000"/>
          <w:sz w:val="18"/>
          <w:szCs w:val="18"/>
        </w:rPr>
      </w:pPr>
    </w:p>
    <w:p w14:paraId="50B3AC5A" w14:textId="77777777" w:rsidR="00B15033" w:rsidRDefault="00B15033" w:rsidP="005215C7">
      <w:pPr>
        <w:spacing w:after="0" w:line="240" w:lineRule="auto"/>
        <w:jc w:val="center"/>
        <w:rPr>
          <w:rFonts w:ascii="Arial" w:hAnsi="Arial" w:cs="Arial"/>
          <w:b/>
          <w:bCs/>
          <w:color w:val="000000"/>
          <w:sz w:val="18"/>
          <w:szCs w:val="18"/>
        </w:rPr>
      </w:pPr>
    </w:p>
    <w:p w14:paraId="375BB736" w14:textId="77777777" w:rsidR="00B15033" w:rsidRDefault="00B15033" w:rsidP="005215C7">
      <w:pPr>
        <w:spacing w:after="0" w:line="240" w:lineRule="auto"/>
        <w:jc w:val="center"/>
        <w:rPr>
          <w:rFonts w:ascii="Arial" w:hAnsi="Arial" w:cs="Arial"/>
          <w:b/>
          <w:bCs/>
          <w:color w:val="000000"/>
          <w:sz w:val="18"/>
          <w:szCs w:val="18"/>
        </w:rPr>
      </w:pPr>
    </w:p>
    <w:p w14:paraId="450D859F" w14:textId="77777777" w:rsidR="00B15033" w:rsidRDefault="00B15033" w:rsidP="005215C7">
      <w:pPr>
        <w:spacing w:after="0" w:line="240" w:lineRule="auto"/>
        <w:jc w:val="center"/>
        <w:rPr>
          <w:rFonts w:ascii="Arial" w:hAnsi="Arial" w:cs="Arial"/>
          <w:b/>
          <w:bCs/>
          <w:color w:val="000000"/>
          <w:sz w:val="18"/>
          <w:szCs w:val="18"/>
        </w:rPr>
      </w:pPr>
    </w:p>
    <w:p w14:paraId="5851DBD7" w14:textId="77777777" w:rsidR="00B15033" w:rsidRDefault="00B15033" w:rsidP="005215C7">
      <w:pPr>
        <w:spacing w:after="0" w:line="240" w:lineRule="auto"/>
        <w:jc w:val="center"/>
        <w:rPr>
          <w:rFonts w:ascii="Arial" w:hAnsi="Arial" w:cs="Arial"/>
          <w:b/>
          <w:bCs/>
          <w:color w:val="000000"/>
          <w:sz w:val="18"/>
          <w:szCs w:val="18"/>
        </w:rPr>
      </w:pPr>
    </w:p>
    <w:p w14:paraId="565DBD58" w14:textId="77777777" w:rsidR="00B15033" w:rsidRDefault="00B15033" w:rsidP="005215C7">
      <w:pPr>
        <w:spacing w:after="0" w:line="240" w:lineRule="auto"/>
        <w:jc w:val="center"/>
        <w:rPr>
          <w:rFonts w:ascii="Arial" w:hAnsi="Arial" w:cs="Arial"/>
          <w:b/>
          <w:bCs/>
          <w:color w:val="000000"/>
          <w:sz w:val="18"/>
          <w:szCs w:val="18"/>
        </w:rPr>
      </w:pPr>
    </w:p>
    <w:p w14:paraId="5A97A429" w14:textId="77777777" w:rsidR="00B15033" w:rsidRDefault="00B15033" w:rsidP="005215C7">
      <w:pPr>
        <w:spacing w:after="0" w:line="240" w:lineRule="auto"/>
        <w:jc w:val="center"/>
        <w:rPr>
          <w:rFonts w:ascii="Arial" w:hAnsi="Arial" w:cs="Arial"/>
          <w:b/>
          <w:bCs/>
          <w:color w:val="000000"/>
          <w:sz w:val="18"/>
          <w:szCs w:val="18"/>
        </w:rPr>
      </w:pPr>
    </w:p>
    <w:p w14:paraId="34B5FEA9" w14:textId="77777777" w:rsidR="00B15033" w:rsidRDefault="00B15033" w:rsidP="005215C7">
      <w:pPr>
        <w:spacing w:after="0" w:line="240" w:lineRule="auto"/>
        <w:jc w:val="center"/>
        <w:rPr>
          <w:rFonts w:ascii="Arial" w:hAnsi="Arial" w:cs="Arial"/>
          <w:b/>
          <w:bCs/>
          <w:color w:val="000000"/>
          <w:sz w:val="18"/>
          <w:szCs w:val="18"/>
        </w:rPr>
      </w:pPr>
    </w:p>
    <w:p w14:paraId="5FC287DF" w14:textId="77777777" w:rsidR="00B15033" w:rsidRDefault="00B15033" w:rsidP="005215C7">
      <w:pPr>
        <w:spacing w:after="0" w:line="240" w:lineRule="auto"/>
        <w:jc w:val="center"/>
        <w:rPr>
          <w:rFonts w:ascii="Arial" w:hAnsi="Arial" w:cs="Arial"/>
          <w:b/>
          <w:bCs/>
          <w:color w:val="000000"/>
          <w:sz w:val="18"/>
          <w:szCs w:val="18"/>
        </w:rPr>
      </w:pPr>
    </w:p>
    <w:p w14:paraId="5F9DAE50" w14:textId="77777777" w:rsidR="00B15033" w:rsidRDefault="00B15033" w:rsidP="005215C7">
      <w:pPr>
        <w:spacing w:after="0" w:line="240" w:lineRule="auto"/>
        <w:jc w:val="center"/>
        <w:rPr>
          <w:rFonts w:ascii="Arial" w:hAnsi="Arial" w:cs="Arial"/>
          <w:b/>
          <w:bCs/>
          <w:color w:val="000000"/>
          <w:sz w:val="18"/>
          <w:szCs w:val="18"/>
        </w:rPr>
      </w:pPr>
    </w:p>
    <w:p w14:paraId="7541DD4A" w14:textId="77777777" w:rsidR="00B15033" w:rsidRDefault="00B15033" w:rsidP="005215C7">
      <w:pPr>
        <w:spacing w:after="0" w:line="240" w:lineRule="auto"/>
        <w:jc w:val="center"/>
        <w:rPr>
          <w:rFonts w:ascii="Arial" w:hAnsi="Arial" w:cs="Arial"/>
          <w:b/>
          <w:bCs/>
          <w:color w:val="000000"/>
          <w:sz w:val="18"/>
          <w:szCs w:val="18"/>
        </w:rPr>
      </w:pPr>
    </w:p>
    <w:p w14:paraId="17681CC8" w14:textId="77777777" w:rsidR="00B15033" w:rsidRDefault="00B15033" w:rsidP="005215C7">
      <w:pPr>
        <w:spacing w:after="0" w:line="240" w:lineRule="auto"/>
        <w:jc w:val="center"/>
        <w:rPr>
          <w:rFonts w:ascii="Arial" w:hAnsi="Arial" w:cs="Arial"/>
          <w:b/>
          <w:bCs/>
          <w:color w:val="000000"/>
          <w:sz w:val="18"/>
          <w:szCs w:val="18"/>
        </w:rPr>
      </w:pPr>
    </w:p>
    <w:p w14:paraId="703F6520" w14:textId="77777777" w:rsidR="00B15033" w:rsidRDefault="00B15033" w:rsidP="005215C7">
      <w:pPr>
        <w:spacing w:after="0" w:line="240" w:lineRule="auto"/>
        <w:jc w:val="center"/>
        <w:rPr>
          <w:rFonts w:ascii="Arial" w:hAnsi="Arial" w:cs="Arial"/>
          <w:b/>
          <w:bCs/>
          <w:color w:val="000000"/>
          <w:sz w:val="18"/>
          <w:szCs w:val="18"/>
        </w:rPr>
      </w:pPr>
    </w:p>
    <w:p w14:paraId="5C9E7F79" w14:textId="77777777" w:rsidR="00B15033" w:rsidRDefault="00B15033" w:rsidP="005215C7">
      <w:pPr>
        <w:spacing w:after="0" w:line="240" w:lineRule="auto"/>
        <w:jc w:val="center"/>
        <w:rPr>
          <w:rFonts w:ascii="Arial" w:hAnsi="Arial" w:cs="Arial"/>
          <w:b/>
          <w:bCs/>
          <w:color w:val="000000"/>
          <w:sz w:val="18"/>
          <w:szCs w:val="18"/>
        </w:rPr>
      </w:pPr>
    </w:p>
    <w:p w14:paraId="0BFD289F" w14:textId="77777777" w:rsidR="00B15033" w:rsidRDefault="00B15033" w:rsidP="005215C7">
      <w:pPr>
        <w:spacing w:after="0" w:line="240" w:lineRule="auto"/>
        <w:jc w:val="center"/>
        <w:rPr>
          <w:rFonts w:ascii="Arial" w:hAnsi="Arial" w:cs="Arial"/>
          <w:b/>
          <w:bCs/>
          <w:color w:val="000000"/>
          <w:sz w:val="18"/>
          <w:szCs w:val="18"/>
        </w:rPr>
      </w:pPr>
    </w:p>
    <w:p w14:paraId="0BD1076A" w14:textId="77777777" w:rsidR="00B15033" w:rsidRDefault="00B15033" w:rsidP="005215C7">
      <w:pPr>
        <w:spacing w:after="0" w:line="240" w:lineRule="auto"/>
        <w:jc w:val="center"/>
        <w:rPr>
          <w:rFonts w:ascii="Arial" w:hAnsi="Arial" w:cs="Arial"/>
          <w:b/>
          <w:bCs/>
          <w:color w:val="000000"/>
          <w:sz w:val="18"/>
          <w:szCs w:val="18"/>
        </w:rPr>
      </w:pPr>
    </w:p>
    <w:p w14:paraId="03DFA207" w14:textId="77777777" w:rsidR="00B15033" w:rsidRDefault="00B15033" w:rsidP="005215C7">
      <w:pPr>
        <w:spacing w:after="0" w:line="240" w:lineRule="auto"/>
        <w:jc w:val="center"/>
        <w:rPr>
          <w:rFonts w:ascii="Arial" w:hAnsi="Arial" w:cs="Arial"/>
          <w:b/>
          <w:bCs/>
          <w:color w:val="000000"/>
          <w:sz w:val="18"/>
          <w:szCs w:val="18"/>
        </w:rPr>
      </w:pPr>
    </w:p>
    <w:p w14:paraId="7A949C51" w14:textId="77777777" w:rsidR="00B15033" w:rsidRDefault="00B15033" w:rsidP="005215C7">
      <w:pPr>
        <w:spacing w:after="0" w:line="240" w:lineRule="auto"/>
        <w:jc w:val="center"/>
        <w:rPr>
          <w:rFonts w:ascii="Arial" w:hAnsi="Arial" w:cs="Arial"/>
          <w:b/>
          <w:bCs/>
          <w:color w:val="000000"/>
          <w:sz w:val="18"/>
          <w:szCs w:val="18"/>
        </w:rPr>
      </w:pPr>
    </w:p>
    <w:p w14:paraId="0619FED8" w14:textId="77777777" w:rsidR="00B15033" w:rsidRDefault="00B15033" w:rsidP="005215C7">
      <w:pPr>
        <w:spacing w:after="0" w:line="240" w:lineRule="auto"/>
        <w:jc w:val="center"/>
        <w:rPr>
          <w:rFonts w:ascii="Arial" w:hAnsi="Arial" w:cs="Arial"/>
          <w:b/>
          <w:bCs/>
          <w:color w:val="000000"/>
          <w:sz w:val="18"/>
          <w:szCs w:val="18"/>
        </w:rPr>
      </w:pPr>
    </w:p>
    <w:p w14:paraId="2A8B737D" w14:textId="77777777" w:rsidR="00B15033" w:rsidRDefault="00B15033" w:rsidP="005215C7">
      <w:pPr>
        <w:spacing w:after="0" w:line="240" w:lineRule="auto"/>
        <w:jc w:val="center"/>
        <w:rPr>
          <w:rFonts w:ascii="Arial" w:hAnsi="Arial" w:cs="Arial"/>
          <w:b/>
          <w:bCs/>
          <w:color w:val="000000"/>
          <w:sz w:val="18"/>
          <w:szCs w:val="18"/>
        </w:rPr>
      </w:pPr>
    </w:p>
    <w:p w14:paraId="4D0680F3" w14:textId="77777777" w:rsidR="00B15033" w:rsidRDefault="00B15033" w:rsidP="005215C7">
      <w:pPr>
        <w:spacing w:after="0" w:line="240" w:lineRule="auto"/>
        <w:jc w:val="center"/>
        <w:rPr>
          <w:rFonts w:ascii="Arial" w:hAnsi="Arial" w:cs="Arial"/>
          <w:b/>
          <w:bCs/>
          <w:color w:val="000000"/>
          <w:sz w:val="18"/>
          <w:szCs w:val="18"/>
        </w:rPr>
      </w:pPr>
    </w:p>
    <w:p w14:paraId="199ACFAC" w14:textId="77777777" w:rsidR="005215C7" w:rsidRDefault="005215C7" w:rsidP="005215C7">
      <w:pPr>
        <w:spacing w:after="0" w:line="240" w:lineRule="auto"/>
        <w:jc w:val="center"/>
        <w:rPr>
          <w:rFonts w:ascii="Arial" w:hAnsi="Arial" w:cs="Arial"/>
          <w:b/>
          <w:bCs/>
          <w:color w:val="000000"/>
          <w:sz w:val="18"/>
          <w:szCs w:val="18"/>
        </w:rPr>
      </w:pPr>
    </w:p>
    <w:p w14:paraId="631DC5E9" w14:textId="77777777" w:rsidR="005215C7" w:rsidRDefault="005215C7" w:rsidP="005215C7">
      <w:pPr>
        <w:spacing w:after="0" w:line="240" w:lineRule="auto"/>
        <w:jc w:val="center"/>
        <w:rPr>
          <w:rFonts w:ascii="Arial" w:hAnsi="Arial" w:cs="Arial"/>
          <w:b/>
          <w:bCs/>
          <w:color w:val="000000"/>
          <w:sz w:val="18"/>
          <w:szCs w:val="18"/>
        </w:rPr>
      </w:pPr>
    </w:p>
    <w:p w14:paraId="083E5FFA" w14:textId="77777777" w:rsidR="005215C7" w:rsidRPr="007F3DBD" w:rsidRDefault="005215C7" w:rsidP="005215C7">
      <w:pPr>
        <w:spacing w:after="0" w:line="240" w:lineRule="auto"/>
        <w:rPr>
          <w:rFonts w:ascii="Arial" w:eastAsia="Times New Roman" w:hAnsi="Arial" w:cs="Arial"/>
          <w:b/>
          <w:sz w:val="18"/>
          <w:szCs w:val="18"/>
          <w:lang w:eastAsia="sl-SI"/>
        </w:rPr>
      </w:pPr>
      <w:r w:rsidRPr="007F3DBD">
        <w:rPr>
          <w:rFonts w:ascii="Arial" w:eastAsia="Times New Roman" w:hAnsi="Arial" w:cs="Arial"/>
          <w:b/>
          <w:sz w:val="18"/>
          <w:szCs w:val="18"/>
          <w:lang w:eastAsia="sl-SI"/>
        </w:rPr>
        <w:lastRenderedPageBreak/>
        <w:t xml:space="preserve">PRILOGA 2 K POGODBI: OBDELOVANJE OSEBNIH PODATKOV  </w:t>
      </w:r>
    </w:p>
    <w:p w14:paraId="5BF4B59D" w14:textId="77777777" w:rsidR="005215C7" w:rsidRPr="007F3DBD" w:rsidRDefault="005215C7" w:rsidP="005215C7">
      <w:pPr>
        <w:spacing w:after="0" w:line="240" w:lineRule="auto"/>
        <w:rPr>
          <w:rFonts w:ascii="Times New Roman" w:eastAsia="Times New Roman" w:hAnsi="Times New Roman" w:cs="Times New Roman"/>
          <w:sz w:val="24"/>
          <w:szCs w:val="24"/>
          <w:lang w:eastAsia="sl-SI"/>
        </w:rPr>
      </w:pP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2469"/>
        <w:gridCol w:w="1776"/>
        <w:gridCol w:w="3438"/>
      </w:tblGrid>
      <w:tr w:rsidR="005215C7" w:rsidRPr="007F3DBD" w14:paraId="444BB2FA" w14:textId="77777777" w:rsidTr="00BA7F55">
        <w:tc>
          <w:tcPr>
            <w:tcW w:w="787" w:type="pct"/>
            <w:vAlign w:val="center"/>
          </w:tcPr>
          <w:p w14:paraId="55E81FED" w14:textId="77777777" w:rsidR="005215C7" w:rsidRPr="007F3DBD" w:rsidRDefault="005215C7" w:rsidP="00BA7F55">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IME ZBIRKE OSEBNIH PODATKOV</w:t>
            </w:r>
          </w:p>
        </w:tc>
        <w:tc>
          <w:tcPr>
            <w:tcW w:w="1354" w:type="pct"/>
            <w:vAlign w:val="center"/>
          </w:tcPr>
          <w:p w14:paraId="451DA369" w14:textId="77777777" w:rsidR="005215C7" w:rsidRPr="007F3DBD" w:rsidRDefault="005215C7" w:rsidP="00BA7F55">
            <w:pPr>
              <w:spacing w:after="120" w:line="240" w:lineRule="auto"/>
              <w:jc w:val="center"/>
              <w:rPr>
                <w:rFonts w:ascii="Arial" w:eastAsia="Times New Roman" w:hAnsi="Arial" w:cs="Arial"/>
                <w:b/>
                <w:sz w:val="18"/>
                <w:szCs w:val="18"/>
                <w:lang w:eastAsia="sl-SI"/>
              </w:rPr>
            </w:pPr>
          </w:p>
          <w:p w14:paraId="1D12C498" w14:textId="77777777" w:rsidR="005215C7" w:rsidRPr="007F3DBD" w:rsidRDefault="005215C7" w:rsidP="00BA7F55">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VRSTE PODATKOV V ZBIRKI OSEBNIH PODATKOV, DO KATERIH IMA OBDELOVALEC DOSTOP</w:t>
            </w:r>
          </w:p>
        </w:tc>
        <w:tc>
          <w:tcPr>
            <w:tcW w:w="976" w:type="pct"/>
          </w:tcPr>
          <w:p w14:paraId="740CBFB3" w14:textId="77777777" w:rsidR="005215C7" w:rsidRPr="007F3DBD" w:rsidRDefault="005215C7" w:rsidP="00BA7F55">
            <w:pPr>
              <w:spacing w:after="120" w:line="240" w:lineRule="auto"/>
              <w:jc w:val="center"/>
              <w:rPr>
                <w:rFonts w:ascii="Arial" w:eastAsia="Times New Roman" w:hAnsi="Arial" w:cs="Arial"/>
                <w:b/>
                <w:sz w:val="18"/>
                <w:szCs w:val="18"/>
                <w:lang w:eastAsia="sl-SI"/>
              </w:rPr>
            </w:pPr>
          </w:p>
          <w:p w14:paraId="282336FB" w14:textId="77777777" w:rsidR="005215C7" w:rsidRPr="007F3DBD" w:rsidRDefault="005215C7" w:rsidP="00BA7F55">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KATEGORIJE POSAMEZNIKOV, NA KATERE SE NANAŠAJO OSEBNI PODATKI</w:t>
            </w:r>
          </w:p>
        </w:tc>
        <w:tc>
          <w:tcPr>
            <w:tcW w:w="1883" w:type="pct"/>
            <w:vAlign w:val="center"/>
          </w:tcPr>
          <w:p w14:paraId="6A0105E3" w14:textId="77777777" w:rsidR="005215C7" w:rsidRPr="007F3DBD" w:rsidRDefault="005215C7" w:rsidP="00BA7F55">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DOVOLJENA OBDELAVA OSEBNIH PODATKOV</w:t>
            </w:r>
          </w:p>
        </w:tc>
      </w:tr>
      <w:tr w:rsidR="005215C7" w:rsidRPr="007F3DBD" w14:paraId="186D0DD2" w14:textId="77777777" w:rsidTr="00BA7F55">
        <w:tc>
          <w:tcPr>
            <w:tcW w:w="787" w:type="pct"/>
            <w:vAlign w:val="center"/>
          </w:tcPr>
          <w:p w14:paraId="271DEEAC" w14:textId="77777777" w:rsidR="005215C7" w:rsidRPr="007F3DBD" w:rsidRDefault="005215C7" w:rsidP="00BA7F55">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Evidenca osnovne zdravstvene dokumentacije</w:t>
            </w:r>
          </w:p>
        </w:tc>
        <w:tc>
          <w:tcPr>
            <w:tcW w:w="1354" w:type="pct"/>
            <w:vAlign w:val="center"/>
          </w:tcPr>
          <w:p w14:paraId="425A0BC2" w14:textId="77777777" w:rsidR="005215C7" w:rsidRPr="007F3DBD" w:rsidRDefault="005215C7" w:rsidP="00BA7F55">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Ime in priimek pacienta, datum rojstva, spol, matični indeks pacienta</w:t>
            </w:r>
          </w:p>
        </w:tc>
        <w:tc>
          <w:tcPr>
            <w:tcW w:w="976" w:type="pct"/>
          </w:tcPr>
          <w:p w14:paraId="1381F210" w14:textId="77777777" w:rsidR="005215C7" w:rsidRPr="007F3DBD" w:rsidRDefault="005215C7" w:rsidP="00BA7F55">
            <w:pPr>
              <w:spacing w:after="120" w:line="240" w:lineRule="auto"/>
              <w:jc w:val="center"/>
              <w:rPr>
                <w:rFonts w:ascii="Arial" w:eastAsia="Times New Roman" w:hAnsi="Arial" w:cs="Arial"/>
                <w:b/>
                <w:sz w:val="18"/>
                <w:szCs w:val="18"/>
                <w:lang w:eastAsia="sl-SI"/>
              </w:rPr>
            </w:pPr>
          </w:p>
          <w:p w14:paraId="7B300874" w14:textId="77777777" w:rsidR="005215C7" w:rsidRPr="007F3DBD" w:rsidRDefault="005215C7" w:rsidP="00BA7F55">
            <w:pPr>
              <w:spacing w:after="120" w:line="240" w:lineRule="auto"/>
              <w:jc w:val="center"/>
              <w:rPr>
                <w:rFonts w:ascii="Arial" w:eastAsia="Times New Roman" w:hAnsi="Arial" w:cs="Arial"/>
                <w:b/>
                <w:sz w:val="18"/>
                <w:szCs w:val="18"/>
                <w:lang w:eastAsia="sl-SI"/>
              </w:rPr>
            </w:pPr>
          </w:p>
          <w:p w14:paraId="7CC156A1" w14:textId="77777777" w:rsidR="005215C7" w:rsidRPr="007F3DBD" w:rsidRDefault="005215C7" w:rsidP="00BA7F55">
            <w:pPr>
              <w:spacing w:after="120" w:line="240" w:lineRule="auto"/>
              <w:jc w:val="center"/>
              <w:rPr>
                <w:rFonts w:ascii="Arial" w:eastAsia="Times New Roman" w:hAnsi="Arial" w:cs="Arial"/>
                <w:b/>
                <w:sz w:val="18"/>
                <w:szCs w:val="18"/>
                <w:lang w:eastAsia="sl-SI"/>
              </w:rPr>
            </w:pPr>
          </w:p>
          <w:p w14:paraId="20254E82" w14:textId="77777777" w:rsidR="005215C7" w:rsidRPr="007F3DBD" w:rsidRDefault="005215C7" w:rsidP="00BA7F55">
            <w:pPr>
              <w:spacing w:after="120" w:line="240" w:lineRule="auto"/>
              <w:jc w:val="center"/>
              <w:rPr>
                <w:rFonts w:ascii="Arial" w:eastAsia="Times New Roman" w:hAnsi="Arial" w:cs="Arial"/>
                <w:b/>
                <w:sz w:val="18"/>
                <w:szCs w:val="18"/>
                <w:lang w:eastAsia="sl-SI"/>
              </w:rPr>
            </w:pPr>
          </w:p>
          <w:p w14:paraId="524199FB" w14:textId="77777777" w:rsidR="005215C7" w:rsidRPr="007F3DBD" w:rsidRDefault="005215C7" w:rsidP="00BA7F55">
            <w:pPr>
              <w:spacing w:after="120" w:line="240" w:lineRule="auto"/>
              <w:jc w:val="center"/>
              <w:rPr>
                <w:rFonts w:ascii="Arial" w:eastAsia="Times New Roman" w:hAnsi="Arial" w:cs="Arial"/>
                <w:b/>
                <w:sz w:val="18"/>
                <w:szCs w:val="18"/>
                <w:lang w:eastAsia="sl-SI"/>
              </w:rPr>
            </w:pPr>
          </w:p>
          <w:p w14:paraId="39BD1A56" w14:textId="77777777" w:rsidR="005215C7" w:rsidRPr="007F3DBD" w:rsidRDefault="005215C7" w:rsidP="00BA7F55">
            <w:pPr>
              <w:spacing w:after="120" w:line="240" w:lineRule="auto"/>
              <w:jc w:val="center"/>
              <w:rPr>
                <w:rFonts w:ascii="Arial" w:eastAsia="Times New Roman" w:hAnsi="Arial" w:cs="Arial"/>
                <w:b/>
                <w:sz w:val="18"/>
                <w:szCs w:val="18"/>
                <w:lang w:eastAsia="sl-SI"/>
              </w:rPr>
            </w:pPr>
          </w:p>
          <w:p w14:paraId="26A81B27" w14:textId="77777777" w:rsidR="005215C7" w:rsidRPr="007F3DBD" w:rsidRDefault="005215C7" w:rsidP="00BA7F55">
            <w:pPr>
              <w:spacing w:after="120" w:line="240" w:lineRule="auto"/>
              <w:jc w:val="center"/>
              <w:rPr>
                <w:rFonts w:ascii="Arial" w:eastAsia="Times New Roman" w:hAnsi="Arial" w:cs="Arial"/>
                <w:b/>
                <w:sz w:val="18"/>
                <w:szCs w:val="18"/>
                <w:lang w:eastAsia="sl-SI"/>
              </w:rPr>
            </w:pPr>
            <w:r w:rsidRPr="007F3DBD">
              <w:rPr>
                <w:rFonts w:ascii="Arial" w:eastAsia="Times New Roman" w:hAnsi="Arial" w:cs="Arial"/>
                <w:b/>
                <w:sz w:val="18"/>
                <w:szCs w:val="18"/>
                <w:lang w:eastAsia="sl-SI"/>
              </w:rPr>
              <w:t>Pacienti</w:t>
            </w:r>
          </w:p>
        </w:tc>
        <w:tc>
          <w:tcPr>
            <w:tcW w:w="1883" w:type="pct"/>
            <w:vAlign w:val="center"/>
          </w:tcPr>
          <w:p w14:paraId="1A266CB4" w14:textId="77777777" w:rsidR="005215C7" w:rsidRPr="007F3DBD" w:rsidRDefault="005215C7" w:rsidP="00BA7F55">
            <w:pPr>
              <w:spacing w:after="0" w:line="240" w:lineRule="auto"/>
              <w:rPr>
                <w:rFonts w:ascii="Arial" w:eastAsia="Times New Roman" w:hAnsi="Arial" w:cs="Arial"/>
                <w:sz w:val="18"/>
                <w:szCs w:val="18"/>
                <w:lang w:eastAsia="sl-SI"/>
              </w:rPr>
            </w:pPr>
          </w:p>
          <w:p w14:paraId="4F24FE72" w14:textId="77777777" w:rsidR="005215C7" w:rsidRPr="007F3DBD" w:rsidRDefault="005215C7" w:rsidP="00BA7F55">
            <w:pPr>
              <w:spacing w:after="0" w:line="240" w:lineRule="auto"/>
              <w:rPr>
                <w:rFonts w:ascii="Arial" w:eastAsia="Times New Roman" w:hAnsi="Arial" w:cs="Arial"/>
                <w:sz w:val="18"/>
                <w:szCs w:val="18"/>
                <w:lang w:eastAsia="sl-SI"/>
              </w:rPr>
            </w:pPr>
          </w:p>
          <w:p w14:paraId="59423913" w14:textId="77777777" w:rsidR="005215C7" w:rsidRPr="007F3DBD" w:rsidRDefault="005215C7" w:rsidP="004F5A35">
            <w:pPr>
              <w:numPr>
                <w:ilvl w:val="0"/>
                <w:numId w:val="33"/>
              </w:numPr>
              <w:spacing w:after="0" w:line="240" w:lineRule="auto"/>
              <w:contextualSpacing/>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Vpogled in dostop do podatkov (obdelovalec lahko podatke vpogleda in do njih dostopa pri uporabi in vzdrževanju programske opreme)  </w:t>
            </w:r>
          </w:p>
          <w:p w14:paraId="5C9469B0" w14:textId="77777777" w:rsidR="005215C7" w:rsidRPr="007F3DBD" w:rsidRDefault="005215C7" w:rsidP="00BA7F55">
            <w:pPr>
              <w:spacing w:after="0" w:line="240" w:lineRule="auto"/>
              <w:ind w:left="720"/>
              <w:contextualSpacing/>
              <w:rPr>
                <w:rFonts w:ascii="Arial" w:eastAsia="Times New Roman" w:hAnsi="Arial" w:cs="Arial"/>
                <w:sz w:val="18"/>
                <w:szCs w:val="18"/>
                <w:lang w:eastAsia="sl-SI"/>
              </w:rPr>
            </w:pPr>
          </w:p>
          <w:p w14:paraId="44A77255" w14:textId="77777777" w:rsidR="005215C7" w:rsidRPr="007F3DBD" w:rsidRDefault="005215C7" w:rsidP="004F5A35">
            <w:pPr>
              <w:numPr>
                <w:ilvl w:val="0"/>
                <w:numId w:val="33"/>
              </w:numPr>
              <w:spacing w:after="0" w:line="240" w:lineRule="auto"/>
              <w:contextualSpacing/>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Posredovanje podatkov tretjim osebam </w:t>
            </w:r>
          </w:p>
          <w:p w14:paraId="66DA0835" w14:textId="77777777" w:rsidR="005215C7" w:rsidRPr="007F3DBD" w:rsidRDefault="005215C7" w:rsidP="00BA7F55">
            <w:pPr>
              <w:spacing w:after="0" w:line="240" w:lineRule="auto"/>
              <w:ind w:left="720"/>
              <w:contextualSpacing/>
              <w:rPr>
                <w:rFonts w:ascii="Arial" w:eastAsia="Times New Roman" w:hAnsi="Arial" w:cs="Arial"/>
                <w:sz w:val="18"/>
                <w:szCs w:val="18"/>
                <w:lang w:eastAsia="sl-SI"/>
              </w:rPr>
            </w:pPr>
            <w:r w:rsidRPr="007F3DBD">
              <w:rPr>
                <w:rFonts w:ascii="Arial" w:eastAsia="Times New Roman" w:hAnsi="Arial" w:cs="Arial"/>
                <w:sz w:val="18"/>
                <w:szCs w:val="18"/>
                <w:lang w:eastAsia="sl-SI"/>
              </w:rPr>
              <w:t>(obdelovalec ne sme posredovati osebnih podatkov tretjim osebam)</w:t>
            </w:r>
          </w:p>
          <w:p w14:paraId="5579D795" w14:textId="77777777" w:rsidR="005215C7" w:rsidRPr="007F3DBD" w:rsidRDefault="005215C7" w:rsidP="00BA7F55">
            <w:pPr>
              <w:spacing w:after="0" w:line="240" w:lineRule="auto"/>
              <w:rPr>
                <w:rFonts w:ascii="Arial" w:eastAsia="Times New Roman" w:hAnsi="Arial" w:cs="Arial"/>
                <w:sz w:val="18"/>
                <w:szCs w:val="18"/>
                <w:lang w:eastAsia="sl-SI"/>
              </w:rPr>
            </w:pPr>
          </w:p>
          <w:p w14:paraId="3E505269" w14:textId="77777777" w:rsidR="005215C7" w:rsidRPr="007F3DBD" w:rsidRDefault="005215C7" w:rsidP="004F5A35">
            <w:pPr>
              <w:numPr>
                <w:ilvl w:val="0"/>
                <w:numId w:val="33"/>
              </w:numPr>
              <w:spacing w:after="120" w:line="240" w:lineRule="auto"/>
              <w:contextualSpacing/>
              <w:rPr>
                <w:rFonts w:ascii="Arial" w:eastAsia="Times New Roman" w:hAnsi="Arial" w:cs="Arial"/>
                <w:b/>
                <w:sz w:val="18"/>
                <w:szCs w:val="18"/>
                <w:lang w:eastAsia="sl-SI"/>
              </w:rPr>
            </w:pPr>
            <w:r w:rsidRPr="007F3DBD">
              <w:rPr>
                <w:rFonts w:ascii="Arial" w:eastAsia="Times New Roman" w:hAnsi="Arial" w:cs="Arial"/>
                <w:sz w:val="18"/>
                <w:szCs w:val="18"/>
                <w:lang w:eastAsia="sl-SI"/>
              </w:rPr>
              <w:t xml:space="preserve">Uporaba podatkov v lastne namene </w:t>
            </w:r>
          </w:p>
          <w:p w14:paraId="2A765379" w14:textId="77777777" w:rsidR="005215C7" w:rsidRPr="007F3DBD" w:rsidRDefault="005215C7" w:rsidP="00BA7F55">
            <w:pPr>
              <w:spacing w:after="120" w:line="240" w:lineRule="auto"/>
              <w:ind w:left="720"/>
              <w:contextualSpacing/>
              <w:rPr>
                <w:rFonts w:ascii="Arial" w:eastAsia="Times New Roman" w:hAnsi="Arial" w:cs="Arial"/>
                <w:b/>
                <w:sz w:val="18"/>
                <w:szCs w:val="18"/>
                <w:lang w:eastAsia="sl-SI"/>
              </w:rPr>
            </w:pPr>
            <w:r w:rsidRPr="007F3DBD">
              <w:rPr>
                <w:rFonts w:ascii="Arial" w:eastAsia="Times New Roman" w:hAnsi="Arial" w:cs="Arial"/>
                <w:sz w:val="18"/>
                <w:szCs w:val="18"/>
                <w:lang w:eastAsia="sl-SI"/>
              </w:rPr>
              <w:t>(obdelovalec nima pooblastila za uporabo podatkov zunaj namena, določenega v pogodbi)</w:t>
            </w:r>
          </w:p>
        </w:tc>
      </w:tr>
    </w:tbl>
    <w:p w14:paraId="2AB7E1FE" w14:textId="77777777" w:rsidR="005215C7" w:rsidRPr="007F3DBD" w:rsidRDefault="005215C7" w:rsidP="005215C7">
      <w:pPr>
        <w:spacing w:before="975" w:after="225" w:line="240" w:lineRule="auto"/>
        <w:jc w:val="both"/>
        <w:rPr>
          <w:rFonts w:eastAsia="Calibri" w:cs="Times New Roman"/>
        </w:rPr>
      </w:pPr>
    </w:p>
    <w:p w14:paraId="6B65A9A8" w14:textId="77777777" w:rsidR="005215C7" w:rsidRPr="007F3DBD" w:rsidRDefault="005215C7" w:rsidP="005215C7">
      <w:pPr>
        <w:spacing w:before="975" w:after="225" w:line="240" w:lineRule="auto"/>
        <w:jc w:val="both"/>
        <w:rPr>
          <w:rFonts w:eastAsia="Calibri" w:cs="Times New Roman"/>
        </w:rPr>
      </w:pPr>
    </w:p>
    <w:p w14:paraId="362A90D0" w14:textId="77777777" w:rsidR="005215C7" w:rsidRPr="007F3DBD" w:rsidRDefault="005215C7" w:rsidP="005215C7">
      <w:pPr>
        <w:spacing w:before="975" w:after="225" w:line="240" w:lineRule="auto"/>
        <w:jc w:val="both"/>
        <w:rPr>
          <w:rFonts w:eastAsia="Calibri" w:cs="Times New Roman"/>
        </w:rPr>
      </w:pPr>
    </w:p>
    <w:p w14:paraId="1A023BEE" w14:textId="77777777" w:rsidR="005215C7" w:rsidRDefault="005215C7" w:rsidP="005215C7">
      <w:pPr>
        <w:spacing w:before="975" w:after="225" w:line="240" w:lineRule="auto"/>
        <w:jc w:val="both"/>
        <w:rPr>
          <w:rFonts w:eastAsia="Calibri" w:cs="Times New Roman"/>
        </w:rPr>
      </w:pPr>
    </w:p>
    <w:p w14:paraId="1289E5FF" w14:textId="77777777" w:rsidR="00B15033" w:rsidRDefault="00B15033" w:rsidP="005215C7">
      <w:pPr>
        <w:spacing w:before="975" w:after="225" w:line="240" w:lineRule="auto"/>
        <w:jc w:val="both"/>
        <w:rPr>
          <w:rFonts w:eastAsia="Calibri" w:cs="Times New Roman"/>
        </w:rPr>
      </w:pPr>
    </w:p>
    <w:p w14:paraId="439C0DF5" w14:textId="77777777" w:rsidR="00B15033" w:rsidRPr="007F3DBD" w:rsidRDefault="00B15033" w:rsidP="005215C7">
      <w:pPr>
        <w:spacing w:before="975" w:after="225" w:line="240" w:lineRule="auto"/>
        <w:jc w:val="both"/>
        <w:rPr>
          <w:rFonts w:eastAsia="Calibri" w:cs="Times New Roman"/>
        </w:rPr>
      </w:pPr>
    </w:p>
    <w:p w14:paraId="62C1CE0F" w14:textId="77777777" w:rsidR="005215C7" w:rsidRPr="007F3DBD" w:rsidRDefault="005215C7" w:rsidP="005215C7">
      <w:pPr>
        <w:spacing w:before="975" w:after="225" w:line="240" w:lineRule="auto"/>
        <w:jc w:val="right"/>
        <w:rPr>
          <w:rFonts w:eastAsia="Calibri" w:cs="Times New Roman"/>
          <w:sz w:val="20"/>
        </w:rPr>
      </w:pPr>
      <w:r w:rsidRPr="007F3DBD">
        <w:rPr>
          <w:rFonts w:eastAsia="Calibri" w:cs="Times New Roman"/>
          <w:sz w:val="20"/>
        </w:rPr>
        <w:t>Priloga 3</w:t>
      </w:r>
    </w:p>
    <w:p w14:paraId="400B02EB" w14:textId="77777777" w:rsidR="005215C7" w:rsidRPr="007F3DBD" w:rsidRDefault="005215C7" w:rsidP="005215C7">
      <w:pPr>
        <w:spacing w:after="0" w:line="240" w:lineRule="auto"/>
        <w:jc w:val="center"/>
        <w:rPr>
          <w:rFonts w:ascii="Arial" w:eastAsia="Times New Roman" w:hAnsi="Arial" w:cs="Arial"/>
          <w:b/>
          <w:bCs/>
          <w:sz w:val="20"/>
          <w:szCs w:val="20"/>
          <w:lang w:eastAsia="sl-SI"/>
        </w:rPr>
      </w:pPr>
      <w:r w:rsidRPr="007F3DBD">
        <w:rPr>
          <w:rFonts w:ascii="Arial" w:eastAsia="Times New Roman" w:hAnsi="Arial" w:cs="Arial"/>
          <w:b/>
          <w:bCs/>
          <w:sz w:val="20"/>
          <w:szCs w:val="20"/>
          <w:lang w:eastAsia="sl-SI"/>
        </w:rPr>
        <w:t xml:space="preserve">IZJAVA </w:t>
      </w:r>
    </w:p>
    <w:p w14:paraId="017BD9AD" w14:textId="77777777" w:rsidR="005215C7" w:rsidRPr="007F3DBD" w:rsidRDefault="005215C7" w:rsidP="005215C7">
      <w:pPr>
        <w:spacing w:after="0" w:line="240" w:lineRule="auto"/>
        <w:jc w:val="center"/>
        <w:rPr>
          <w:rFonts w:ascii="Arial" w:eastAsia="Times New Roman" w:hAnsi="Arial" w:cs="Arial"/>
          <w:b/>
          <w:bCs/>
          <w:sz w:val="20"/>
          <w:szCs w:val="20"/>
          <w:lang w:eastAsia="sl-SI"/>
        </w:rPr>
      </w:pPr>
      <w:r w:rsidRPr="007F3DBD">
        <w:rPr>
          <w:rFonts w:ascii="Arial" w:eastAsia="Times New Roman" w:hAnsi="Arial" w:cs="Arial"/>
          <w:b/>
          <w:bCs/>
          <w:sz w:val="20"/>
          <w:szCs w:val="20"/>
          <w:lang w:eastAsia="sl-SI"/>
        </w:rPr>
        <w:t xml:space="preserve">O VAROVANJU PODATKOV IN </w:t>
      </w:r>
    </w:p>
    <w:p w14:paraId="075A6F55" w14:textId="77777777" w:rsidR="005215C7" w:rsidRPr="007F3DBD" w:rsidRDefault="005215C7" w:rsidP="005215C7">
      <w:pPr>
        <w:spacing w:after="0" w:line="240" w:lineRule="auto"/>
        <w:jc w:val="center"/>
        <w:rPr>
          <w:rFonts w:ascii="Arial" w:eastAsia="Times New Roman" w:hAnsi="Arial" w:cs="Arial"/>
          <w:b/>
          <w:bCs/>
          <w:sz w:val="20"/>
          <w:szCs w:val="20"/>
          <w:lang w:eastAsia="sl-SI"/>
        </w:rPr>
      </w:pPr>
      <w:r w:rsidRPr="007F3DBD">
        <w:rPr>
          <w:rFonts w:ascii="Arial" w:eastAsia="Times New Roman" w:hAnsi="Arial" w:cs="Arial"/>
          <w:b/>
          <w:bCs/>
          <w:sz w:val="20"/>
          <w:szCs w:val="20"/>
          <w:lang w:eastAsia="sl-SI"/>
        </w:rPr>
        <w:t>SEZNANITVI Z VARNOSTNIMI ZAHTEVAMI SB NOVO MESTO</w:t>
      </w:r>
    </w:p>
    <w:p w14:paraId="336DCD2C" w14:textId="77777777" w:rsidR="005215C7" w:rsidRPr="007F3DBD" w:rsidRDefault="005215C7" w:rsidP="005215C7">
      <w:pPr>
        <w:spacing w:after="0" w:line="240" w:lineRule="auto"/>
        <w:jc w:val="center"/>
        <w:rPr>
          <w:rFonts w:ascii="Arial" w:eastAsia="Times New Roman" w:hAnsi="Arial" w:cs="Arial"/>
          <w:b/>
          <w:bCs/>
          <w:sz w:val="20"/>
          <w:szCs w:val="20"/>
          <w:lang w:eastAsia="sl-SI"/>
        </w:rPr>
      </w:pPr>
    </w:p>
    <w:p w14:paraId="1664E64B" w14:textId="77777777" w:rsidR="005215C7" w:rsidRPr="007F3DBD" w:rsidRDefault="005215C7" w:rsidP="005215C7">
      <w:pPr>
        <w:spacing w:after="0" w:line="240" w:lineRule="auto"/>
        <w:rPr>
          <w:rFonts w:ascii="Arial" w:eastAsia="Times New Roman" w:hAnsi="Arial" w:cs="Arial"/>
          <w:b/>
          <w:bCs/>
          <w:sz w:val="24"/>
          <w:szCs w:val="24"/>
          <w:lang w:eastAsia="sl-SI"/>
        </w:rPr>
      </w:pPr>
    </w:p>
    <w:p w14:paraId="37E38A26" w14:textId="77777777" w:rsidR="005215C7" w:rsidRPr="007F3DBD" w:rsidRDefault="005215C7" w:rsidP="005215C7">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Podpisani/a________________________________________________________________________________,  </w:t>
      </w:r>
    </w:p>
    <w:p w14:paraId="2F37AD28" w14:textId="77777777" w:rsidR="005215C7" w:rsidRPr="007F3DBD" w:rsidRDefault="005215C7" w:rsidP="005215C7">
      <w:pPr>
        <w:spacing w:after="0" w:line="240" w:lineRule="auto"/>
        <w:rPr>
          <w:rFonts w:ascii="Arial" w:eastAsia="Times New Roman" w:hAnsi="Arial" w:cs="Arial"/>
          <w:sz w:val="18"/>
          <w:szCs w:val="18"/>
          <w:lang w:eastAsia="sl-SI"/>
        </w:rPr>
      </w:pPr>
    </w:p>
    <w:p w14:paraId="05FAB57F" w14:textId="77777777" w:rsidR="005215C7" w:rsidRPr="007F3DBD" w:rsidRDefault="005215C7" w:rsidP="005215C7">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elektronski naslov____________________________, mobilni telefon___________________________________, </w:t>
      </w:r>
    </w:p>
    <w:p w14:paraId="7E117411" w14:textId="77777777" w:rsidR="005215C7" w:rsidRPr="007F3DBD" w:rsidRDefault="005215C7" w:rsidP="005215C7">
      <w:pPr>
        <w:spacing w:after="0" w:line="240" w:lineRule="auto"/>
        <w:rPr>
          <w:rFonts w:ascii="Arial" w:eastAsia="Times New Roman" w:hAnsi="Arial" w:cs="Arial"/>
          <w:sz w:val="18"/>
          <w:szCs w:val="18"/>
          <w:lang w:eastAsia="sl-SI"/>
        </w:rPr>
      </w:pPr>
    </w:p>
    <w:p w14:paraId="7E9EB372" w14:textId="77777777" w:rsidR="005215C7" w:rsidRPr="007F3DBD" w:rsidRDefault="005215C7" w:rsidP="005215C7">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zaposlen/a pri izvajalcu __________________________________________________________, ki je na podlagi </w:t>
      </w:r>
    </w:p>
    <w:p w14:paraId="2957259C" w14:textId="77777777" w:rsidR="005215C7" w:rsidRPr="007F3DBD" w:rsidRDefault="005215C7" w:rsidP="005215C7">
      <w:pPr>
        <w:spacing w:after="0" w:line="240" w:lineRule="auto"/>
        <w:rPr>
          <w:rFonts w:ascii="Arial" w:eastAsia="Times New Roman" w:hAnsi="Arial" w:cs="Arial"/>
          <w:sz w:val="18"/>
          <w:szCs w:val="18"/>
          <w:lang w:eastAsia="sl-SI"/>
        </w:rPr>
      </w:pPr>
    </w:p>
    <w:p w14:paraId="0F4A9BA1" w14:textId="77777777" w:rsidR="005215C7" w:rsidRPr="007F3DBD" w:rsidRDefault="005215C7" w:rsidP="005215C7">
      <w:pPr>
        <w:spacing w:after="0" w:line="240" w:lineRule="auto"/>
        <w:rPr>
          <w:rFonts w:ascii="Arial" w:eastAsia="Times New Roman" w:hAnsi="Arial" w:cs="Arial"/>
          <w:sz w:val="18"/>
          <w:szCs w:val="18"/>
          <w:lang w:eastAsia="sl-SI"/>
        </w:rPr>
      </w:pPr>
    </w:p>
    <w:p w14:paraId="3C412DAE" w14:textId="77777777" w:rsidR="005215C7" w:rsidRPr="007F3DBD" w:rsidRDefault="005215C7" w:rsidP="005215C7">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sklenjene pogodbe med naročnikom Splošno bolnišnico Novo mesto in izvajalcem________________________</w:t>
      </w:r>
    </w:p>
    <w:p w14:paraId="2B823CE9" w14:textId="77777777" w:rsidR="005215C7" w:rsidRPr="007F3DBD" w:rsidRDefault="005215C7" w:rsidP="005215C7">
      <w:pPr>
        <w:spacing w:after="0" w:line="240" w:lineRule="auto"/>
        <w:rPr>
          <w:rFonts w:ascii="Arial" w:eastAsia="Times New Roman" w:hAnsi="Arial" w:cs="Arial"/>
          <w:sz w:val="18"/>
          <w:szCs w:val="18"/>
          <w:lang w:eastAsia="sl-SI"/>
        </w:rPr>
      </w:pPr>
    </w:p>
    <w:p w14:paraId="3E67822C" w14:textId="77777777" w:rsidR="005215C7" w:rsidRPr="007F3DBD" w:rsidRDefault="005215C7" w:rsidP="005215C7">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______________________________________, št.__________________ z dne _______________________, </w:t>
      </w:r>
    </w:p>
    <w:p w14:paraId="23F9AF6C" w14:textId="77777777" w:rsidR="005215C7" w:rsidRPr="007F3DBD" w:rsidRDefault="005215C7" w:rsidP="005215C7">
      <w:pPr>
        <w:spacing w:after="0" w:line="240" w:lineRule="auto"/>
        <w:rPr>
          <w:rFonts w:ascii="Arial" w:eastAsia="Times New Roman" w:hAnsi="Arial" w:cs="Arial"/>
          <w:sz w:val="18"/>
          <w:szCs w:val="18"/>
          <w:lang w:eastAsia="sl-SI"/>
        </w:rPr>
      </w:pPr>
    </w:p>
    <w:p w14:paraId="3CCB891E" w14:textId="77777777" w:rsidR="005215C7" w:rsidRPr="007F3DBD" w:rsidRDefault="005215C7" w:rsidP="005215C7">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zavezan opravljati storitve oziroma dela _________________________________________________________, </w:t>
      </w:r>
    </w:p>
    <w:p w14:paraId="6758174B" w14:textId="77777777" w:rsidR="005215C7" w:rsidRPr="007F3DBD" w:rsidRDefault="005215C7" w:rsidP="005215C7">
      <w:pPr>
        <w:spacing w:after="0" w:line="240" w:lineRule="auto"/>
        <w:rPr>
          <w:rFonts w:ascii="Arial" w:eastAsia="Times New Roman" w:hAnsi="Arial" w:cs="Arial"/>
          <w:sz w:val="18"/>
          <w:szCs w:val="18"/>
          <w:lang w:eastAsia="sl-SI"/>
        </w:rPr>
      </w:pPr>
    </w:p>
    <w:p w14:paraId="39827874" w14:textId="77777777" w:rsidR="005215C7" w:rsidRPr="007F3DBD" w:rsidRDefault="005215C7" w:rsidP="005215C7">
      <w:pPr>
        <w:spacing w:after="0" w:line="240" w:lineRule="auto"/>
        <w:rPr>
          <w:rFonts w:ascii="Arial" w:eastAsia="Times New Roman" w:hAnsi="Arial" w:cs="Arial"/>
          <w:sz w:val="18"/>
          <w:szCs w:val="18"/>
          <w:lang w:eastAsia="sl-SI"/>
        </w:rPr>
      </w:pPr>
    </w:p>
    <w:p w14:paraId="5D53DCAB" w14:textId="77777777" w:rsidR="005215C7" w:rsidRPr="007F3DBD" w:rsidRDefault="005215C7" w:rsidP="005215C7">
      <w:pPr>
        <w:spacing w:after="0" w:line="240" w:lineRule="auto"/>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se s podpisom te izjave </w:t>
      </w:r>
    </w:p>
    <w:p w14:paraId="754586DA" w14:textId="77777777" w:rsidR="005215C7" w:rsidRPr="007F3DBD" w:rsidRDefault="005215C7" w:rsidP="005215C7">
      <w:pPr>
        <w:spacing w:after="0" w:line="240" w:lineRule="auto"/>
        <w:rPr>
          <w:rFonts w:ascii="Arial" w:eastAsia="Times New Roman" w:hAnsi="Arial" w:cs="Arial"/>
          <w:sz w:val="18"/>
          <w:szCs w:val="18"/>
          <w:lang w:eastAsia="sl-SI"/>
        </w:rPr>
      </w:pPr>
    </w:p>
    <w:p w14:paraId="07534745"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20E1CF1A" w14:textId="77777777" w:rsidR="005215C7" w:rsidRPr="007F3DBD" w:rsidRDefault="005215C7" w:rsidP="005215C7">
      <w:pPr>
        <w:spacing w:after="0" w:line="240" w:lineRule="auto"/>
        <w:jc w:val="center"/>
        <w:rPr>
          <w:rFonts w:ascii="Arial" w:eastAsia="Times New Roman" w:hAnsi="Arial" w:cs="Arial"/>
          <w:b/>
          <w:bCs/>
          <w:sz w:val="18"/>
          <w:szCs w:val="18"/>
          <w:lang w:eastAsia="sl-SI"/>
        </w:rPr>
      </w:pPr>
      <w:r w:rsidRPr="007F3DBD">
        <w:rPr>
          <w:rFonts w:ascii="Arial" w:eastAsia="Times New Roman" w:hAnsi="Arial" w:cs="Arial"/>
          <w:b/>
          <w:bCs/>
          <w:sz w:val="18"/>
          <w:szCs w:val="18"/>
          <w:lang w:eastAsia="sl-SI"/>
        </w:rPr>
        <w:t xml:space="preserve">Z A V E Z U J E M,  </w:t>
      </w:r>
    </w:p>
    <w:p w14:paraId="11D2D24B"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5FDA4369"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53590DE0"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1A763873" w14:textId="77777777" w:rsidR="005215C7" w:rsidRPr="007F3DBD" w:rsidRDefault="005215C7" w:rsidP="004F5A35">
      <w:pPr>
        <w:numPr>
          <w:ilvl w:val="0"/>
          <w:numId w:val="34"/>
        </w:numPr>
        <w:spacing w:after="0" w:line="240" w:lineRule="auto"/>
        <w:contextualSpacing/>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446040BC" w14:textId="77777777" w:rsidR="005215C7" w:rsidRPr="007F3DBD" w:rsidRDefault="005215C7" w:rsidP="005215C7">
      <w:pPr>
        <w:spacing w:after="0"/>
        <w:ind w:left="720"/>
        <w:contextualSpacing/>
        <w:jc w:val="both"/>
        <w:rPr>
          <w:rFonts w:ascii="Arial" w:eastAsia="Times New Roman" w:hAnsi="Arial" w:cs="Arial"/>
          <w:sz w:val="18"/>
          <w:szCs w:val="18"/>
          <w:lang w:eastAsia="sl-SI"/>
        </w:rPr>
      </w:pPr>
    </w:p>
    <w:p w14:paraId="3BA04589" w14:textId="77777777" w:rsidR="005215C7" w:rsidRPr="007F3DBD" w:rsidRDefault="005215C7" w:rsidP="004F5A35">
      <w:pPr>
        <w:numPr>
          <w:ilvl w:val="0"/>
          <w:numId w:val="34"/>
        </w:numPr>
        <w:spacing w:after="0" w:line="240" w:lineRule="auto"/>
        <w:contextualSpacing/>
        <w:jc w:val="both"/>
        <w:rPr>
          <w:rFonts w:ascii="Arial" w:eastAsia="Times New Roman" w:hAnsi="Arial" w:cs="Arial"/>
          <w:sz w:val="18"/>
          <w:szCs w:val="18"/>
          <w:lang w:eastAsia="sl-SI"/>
        </w:rPr>
      </w:pPr>
      <w:r w:rsidRPr="007F3DBD">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0E987F6D" w14:textId="77777777" w:rsidR="005215C7" w:rsidRPr="007F3DBD" w:rsidRDefault="005215C7" w:rsidP="005215C7">
      <w:pPr>
        <w:spacing w:after="0"/>
        <w:ind w:left="720"/>
        <w:contextualSpacing/>
        <w:jc w:val="both"/>
        <w:rPr>
          <w:rFonts w:ascii="Arial" w:eastAsia="Times New Roman" w:hAnsi="Arial" w:cs="Arial"/>
          <w:sz w:val="18"/>
          <w:szCs w:val="18"/>
          <w:lang w:eastAsia="sl-SI"/>
        </w:rPr>
      </w:pPr>
    </w:p>
    <w:p w14:paraId="0B5D263C" w14:textId="77777777" w:rsidR="005215C7" w:rsidRPr="007F3DBD" w:rsidRDefault="005215C7" w:rsidP="004F5A35">
      <w:pPr>
        <w:numPr>
          <w:ilvl w:val="0"/>
          <w:numId w:val="34"/>
        </w:numPr>
        <w:spacing w:after="0" w:line="240" w:lineRule="auto"/>
        <w:contextualSpacing/>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0F9070AA" w14:textId="77777777" w:rsidR="005215C7" w:rsidRPr="007F3DBD" w:rsidRDefault="005215C7" w:rsidP="005215C7">
      <w:pPr>
        <w:spacing w:after="0" w:line="240" w:lineRule="auto"/>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 xml:space="preserve"> </w:t>
      </w:r>
    </w:p>
    <w:p w14:paraId="333EEB52"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0FD68029"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32FF506E"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07BD53E5" w14:textId="77777777" w:rsidR="005215C7" w:rsidRPr="007F3DBD" w:rsidRDefault="005215C7" w:rsidP="005215C7">
      <w:pPr>
        <w:spacing w:after="0" w:line="240" w:lineRule="auto"/>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V _______________________, dne ____________________</w:t>
      </w:r>
    </w:p>
    <w:p w14:paraId="05483A0F"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3EE7F7F6"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64208024"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4DE0D4DF" w14:textId="77777777" w:rsidR="005215C7" w:rsidRPr="007F3DBD" w:rsidRDefault="005215C7" w:rsidP="005215C7">
      <w:pPr>
        <w:spacing w:after="0" w:line="240" w:lineRule="auto"/>
        <w:jc w:val="both"/>
        <w:rPr>
          <w:rFonts w:ascii="Arial" w:eastAsia="Times New Roman" w:hAnsi="Arial" w:cs="Arial"/>
          <w:sz w:val="18"/>
          <w:szCs w:val="18"/>
          <w:lang w:eastAsia="sl-SI"/>
        </w:rPr>
      </w:pP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t xml:space="preserve">                    Podpis:</w:t>
      </w:r>
    </w:p>
    <w:p w14:paraId="45534927" w14:textId="77777777" w:rsidR="005215C7" w:rsidRPr="007F3DBD" w:rsidRDefault="005215C7" w:rsidP="005215C7">
      <w:pPr>
        <w:spacing w:after="0" w:line="240" w:lineRule="auto"/>
        <w:jc w:val="both"/>
        <w:rPr>
          <w:rFonts w:ascii="Arial" w:eastAsia="Times New Roman" w:hAnsi="Arial" w:cs="Arial"/>
          <w:sz w:val="18"/>
          <w:szCs w:val="18"/>
          <w:lang w:eastAsia="sl-SI"/>
        </w:rPr>
      </w:pPr>
    </w:p>
    <w:p w14:paraId="272A245A" w14:textId="77777777" w:rsidR="005215C7" w:rsidRPr="007F3DBD" w:rsidRDefault="005215C7" w:rsidP="005215C7">
      <w:pPr>
        <w:spacing w:after="0" w:line="240" w:lineRule="auto"/>
        <w:jc w:val="both"/>
        <w:rPr>
          <w:rFonts w:ascii="Times New Roman" w:eastAsia="Calibri" w:hAnsi="Times New Roman" w:cs="Times New Roman"/>
          <w:sz w:val="18"/>
          <w:szCs w:val="18"/>
        </w:rPr>
      </w:pP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r>
      <w:r w:rsidRPr="007F3DBD">
        <w:rPr>
          <w:rFonts w:ascii="Arial" w:eastAsia="Times New Roman" w:hAnsi="Arial" w:cs="Arial"/>
          <w:sz w:val="18"/>
          <w:szCs w:val="18"/>
          <w:lang w:eastAsia="sl-SI"/>
        </w:rPr>
        <w:tab/>
        <w:t xml:space="preserve">        __________________________________</w:t>
      </w:r>
    </w:p>
    <w:p w14:paraId="16C1599A" w14:textId="77777777" w:rsidR="005215C7" w:rsidRPr="007F3DBD" w:rsidRDefault="005215C7" w:rsidP="005215C7">
      <w:pPr>
        <w:spacing w:after="0" w:line="240" w:lineRule="auto"/>
        <w:rPr>
          <w:rFonts w:ascii="Arial" w:eastAsia="Times New Roman" w:hAnsi="Arial" w:cs="Arial"/>
          <w:sz w:val="18"/>
          <w:szCs w:val="18"/>
          <w:lang w:eastAsia="sl-SI"/>
        </w:rPr>
      </w:pPr>
    </w:p>
    <w:p w14:paraId="129738AC" w14:textId="77777777" w:rsidR="005215C7" w:rsidRPr="007F3DBD" w:rsidRDefault="005215C7" w:rsidP="005215C7">
      <w:pPr>
        <w:spacing w:after="0" w:line="240" w:lineRule="auto"/>
        <w:rPr>
          <w:rFonts w:ascii="Arial" w:eastAsia="Times New Roman" w:hAnsi="Arial" w:cs="Arial"/>
          <w:lang w:eastAsia="sl-SI"/>
        </w:rPr>
      </w:pPr>
      <w:r w:rsidRPr="007F3DBD">
        <w:rPr>
          <w:rFonts w:ascii="Arial" w:eastAsia="Times New Roman" w:hAnsi="Arial" w:cs="Arial"/>
          <w:lang w:eastAsia="sl-SI"/>
        </w:rPr>
        <w:t>Prilogi:</w:t>
      </w:r>
    </w:p>
    <w:p w14:paraId="4E65DC26" w14:textId="77777777" w:rsidR="005215C7" w:rsidRPr="007F3DBD" w:rsidRDefault="005215C7" w:rsidP="004F5A35">
      <w:pPr>
        <w:numPr>
          <w:ilvl w:val="0"/>
          <w:numId w:val="35"/>
        </w:numPr>
        <w:spacing w:after="0" w:line="240" w:lineRule="auto"/>
        <w:contextualSpacing/>
        <w:rPr>
          <w:rFonts w:ascii="Arial" w:eastAsia="Times New Roman" w:hAnsi="Arial" w:cs="Arial"/>
          <w:lang w:eastAsia="sl-SI"/>
        </w:rPr>
      </w:pPr>
      <w:r w:rsidRPr="007F3DBD">
        <w:rPr>
          <w:rFonts w:ascii="Arial" w:eastAsia="Times New Roman" w:hAnsi="Arial" w:cs="Arial"/>
          <w:sz w:val="18"/>
          <w:szCs w:val="18"/>
          <w:lang w:eastAsia="sl-SI"/>
        </w:rPr>
        <w:t>Politika upravljanja kakovosti in varnosti tretjih strank,</w:t>
      </w:r>
    </w:p>
    <w:p w14:paraId="34BB8A74" w14:textId="77777777" w:rsidR="005215C7" w:rsidRPr="007F3DBD" w:rsidRDefault="005215C7" w:rsidP="004F5A35">
      <w:pPr>
        <w:numPr>
          <w:ilvl w:val="0"/>
          <w:numId w:val="35"/>
        </w:numPr>
        <w:spacing w:after="0" w:line="240" w:lineRule="auto"/>
        <w:contextualSpacing/>
        <w:rPr>
          <w:rFonts w:ascii="Arial" w:eastAsia="Times New Roman" w:hAnsi="Arial" w:cs="Arial"/>
          <w:sz w:val="18"/>
          <w:szCs w:val="18"/>
          <w:lang w:eastAsia="sl-SI"/>
        </w:rPr>
      </w:pPr>
      <w:r w:rsidRPr="007F3DBD">
        <w:rPr>
          <w:rFonts w:ascii="Arial" w:eastAsia="Times New Roman" w:hAnsi="Arial" w:cs="Arial"/>
          <w:sz w:val="18"/>
          <w:szCs w:val="18"/>
          <w:lang w:eastAsia="sl-SI"/>
        </w:rPr>
        <w:t>Politika fizične zaščite in fizičnega dostopa.</w:t>
      </w:r>
    </w:p>
    <w:p w14:paraId="19BB4628" w14:textId="77777777" w:rsidR="005215C7" w:rsidRDefault="005215C7" w:rsidP="005215C7">
      <w:pPr>
        <w:spacing w:after="0" w:line="240" w:lineRule="auto"/>
        <w:rPr>
          <w:rFonts w:ascii="Arial" w:hAnsi="Arial" w:cs="Arial"/>
          <w:b/>
          <w:bCs/>
          <w:color w:val="000000"/>
          <w:sz w:val="18"/>
          <w:szCs w:val="18"/>
        </w:rPr>
      </w:pPr>
    </w:p>
    <w:p w14:paraId="407F20FB" w14:textId="77777777" w:rsidR="005215C7" w:rsidRDefault="005215C7" w:rsidP="005215C7">
      <w:pPr>
        <w:spacing w:after="0" w:line="240" w:lineRule="auto"/>
        <w:rPr>
          <w:rFonts w:ascii="Arial" w:hAnsi="Arial" w:cs="Arial"/>
          <w:b/>
          <w:bCs/>
          <w:color w:val="000000"/>
          <w:sz w:val="18"/>
          <w:szCs w:val="18"/>
        </w:rPr>
      </w:pPr>
    </w:p>
    <w:p w14:paraId="68211CB7" w14:textId="77777777" w:rsidR="005215C7" w:rsidRDefault="005215C7" w:rsidP="005215C7">
      <w:pPr>
        <w:spacing w:after="0" w:line="240" w:lineRule="auto"/>
        <w:rPr>
          <w:rFonts w:ascii="Arial" w:hAnsi="Arial" w:cs="Arial"/>
          <w:b/>
          <w:bCs/>
          <w:color w:val="000000"/>
          <w:sz w:val="18"/>
          <w:szCs w:val="18"/>
        </w:rPr>
      </w:pPr>
    </w:p>
    <w:p w14:paraId="59578906" w14:textId="77777777" w:rsidR="005215C7" w:rsidRDefault="005215C7" w:rsidP="005215C7">
      <w:pPr>
        <w:spacing w:after="0" w:line="240" w:lineRule="auto"/>
        <w:rPr>
          <w:rFonts w:ascii="Arial" w:hAnsi="Arial" w:cs="Arial"/>
          <w:b/>
          <w:bCs/>
          <w:color w:val="000000"/>
          <w:sz w:val="18"/>
          <w:szCs w:val="18"/>
        </w:rPr>
      </w:pPr>
    </w:p>
    <w:p w14:paraId="0E307E47" w14:textId="77777777" w:rsidR="005215C7" w:rsidRDefault="005215C7" w:rsidP="005215C7">
      <w:pPr>
        <w:spacing w:after="0" w:line="240" w:lineRule="auto"/>
        <w:rPr>
          <w:rFonts w:ascii="Arial" w:hAnsi="Arial" w:cs="Arial"/>
          <w:b/>
          <w:bCs/>
          <w:color w:val="000000"/>
          <w:sz w:val="18"/>
          <w:szCs w:val="18"/>
        </w:rPr>
      </w:pPr>
    </w:p>
    <w:p w14:paraId="75692E20" w14:textId="596A17B6" w:rsidR="005215C7" w:rsidRPr="007F3DBD" w:rsidRDefault="005215C7" w:rsidP="005215C7">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7F3DBD">
        <w:rPr>
          <w:rFonts w:ascii="Arial" w:eastAsia="Times New Roman" w:hAnsi="Arial" w:cs="Arial"/>
          <w:b/>
          <w:bCs/>
          <w:sz w:val="26"/>
          <w:szCs w:val="28"/>
        </w:rPr>
        <w:t xml:space="preserve">Izjava o zagotavljanju varnosti in zdravja pri delu in požarnega varstva pri izvajanju del </w:t>
      </w:r>
      <w:r w:rsidRPr="007F3DBD">
        <w:rPr>
          <w:rFonts w:ascii="Calibri" w:eastAsia="Calibri" w:hAnsi="Calibri" w:cs="Times New Roman"/>
        </w:rPr>
        <w:t xml:space="preserve"> </w:t>
      </w:r>
      <w:r w:rsidRPr="007F3DBD">
        <w:rPr>
          <w:rFonts w:ascii="Arial" w:eastAsia="Times New Roman" w:hAnsi="Arial" w:cs="Arial"/>
          <w:b/>
          <w:bCs/>
          <w:sz w:val="26"/>
          <w:szCs w:val="28"/>
        </w:rPr>
        <w:t>po pogodbi, 16-</w:t>
      </w:r>
      <w:r w:rsidR="00B15033">
        <w:rPr>
          <w:rFonts w:ascii="Arial" w:eastAsia="Times New Roman" w:hAnsi="Arial" w:cs="Arial"/>
          <w:b/>
          <w:bCs/>
          <w:sz w:val="26"/>
          <w:szCs w:val="28"/>
        </w:rPr>
        <w:t>68</w:t>
      </w:r>
      <w:r w:rsidRPr="007F3DBD">
        <w:rPr>
          <w:rFonts w:ascii="Arial" w:eastAsia="Times New Roman" w:hAnsi="Arial" w:cs="Arial"/>
          <w:b/>
          <w:bCs/>
          <w:sz w:val="26"/>
          <w:szCs w:val="28"/>
        </w:rPr>
        <w:t>/2</w:t>
      </w:r>
      <w:r>
        <w:rPr>
          <w:rFonts w:ascii="Arial" w:eastAsia="Times New Roman" w:hAnsi="Arial" w:cs="Arial"/>
          <w:b/>
          <w:bCs/>
          <w:sz w:val="26"/>
          <w:szCs w:val="28"/>
        </w:rPr>
        <w:t>3</w:t>
      </w:r>
      <w:r w:rsidRPr="007F3DBD">
        <w:rPr>
          <w:rFonts w:ascii="Arial" w:eastAsia="Times New Roman" w:hAnsi="Arial" w:cs="Arial"/>
          <w:b/>
          <w:bCs/>
          <w:sz w:val="26"/>
          <w:szCs w:val="28"/>
        </w:rPr>
        <w:t xml:space="preserve"> </w:t>
      </w:r>
    </w:p>
    <w:p w14:paraId="5F1B74A3" w14:textId="77777777" w:rsidR="005215C7" w:rsidRPr="007F3DBD" w:rsidRDefault="005215C7" w:rsidP="005215C7">
      <w:pPr>
        <w:spacing w:after="0" w:line="240" w:lineRule="auto"/>
        <w:jc w:val="both"/>
        <w:rPr>
          <w:rFonts w:eastAsia="Calibri" w:cs="Times New Roman"/>
        </w:rPr>
      </w:pPr>
    </w:p>
    <w:p w14:paraId="3B568A86" w14:textId="77777777" w:rsidR="005215C7" w:rsidRPr="007F3DBD" w:rsidRDefault="005215C7" w:rsidP="005215C7">
      <w:pPr>
        <w:spacing w:after="0" w:line="240" w:lineRule="auto"/>
        <w:jc w:val="center"/>
        <w:rPr>
          <w:rFonts w:ascii="Arial" w:eastAsia="Calibri" w:hAnsi="Arial" w:cs="Arial"/>
          <w:sz w:val="18"/>
          <w:szCs w:val="18"/>
        </w:rPr>
      </w:pPr>
      <w:r>
        <w:rPr>
          <w:rFonts w:ascii="Arial" w:eastAsia="Calibri" w:hAnsi="Arial" w:cs="Arial"/>
          <w:color w:val="000000"/>
          <w:sz w:val="18"/>
          <w:szCs w:val="18"/>
        </w:rPr>
        <w:t>1</w:t>
      </w:r>
      <w:r w:rsidRPr="007F3DBD">
        <w:rPr>
          <w:rFonts w:ascii="Arial" w:eastAsia="Calibri" w:hAnsi="Arial" w:cs="Arial"/>
          <w:color w:val="000000"/>
          <w:sz w:val="18"/>
          <w:szCs w:val="18"/>
        </w:rPr>
        <w:t>. člen</w:t>
      </w:r>
    </w:p>
    <w:p w14:paraId="020D1372" w14:textId="77777777" w:rsidR="005215C7" w:rsidRPr="007F3DBD" w:rsidRDefault="005215C7" w:rsidP="005215C7">
      <w:pPr>
        <w:spacing w:after="0"/>
        <w:jc w:val="both"/>
        <w:rPr>
          <w:rFonts w:ascii="Arial" w:eastAsia="Calibri" w:hAnsi="Arial" w:cs="Arial"/>
          <w:color w:val="000000"/>
          <w:sz w:val="18"/>
          <w:szCs w:val="18"/>
        </w:rPr>
      </w:pPr>
    </w:p>
    <w:p w14:paraId="4AAFAAF2" w14:textId="77777777" w:rsidR="005215C7" w:rsidRPr="007F3DBD" w:rsidRDefault="005215C7" w:rsidP="005215C7">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503DD80A" w14:textId="77777777" w:rsidR="005215C7" w:rsidRPr="007F3DBD" w:rsidRDefault="005215C7" w:rsidP="005215C7">
      <w:pPr>
        <w:spacing w:after="0"/>
        <w:jc w:val="both"/>
        <w:rPr>
          <w:rFonts w:ascii="Arial" w:eastAsia="Calibri" w:hAnsi="Arial" w:cs="Arial"/>
          <w:sz w:val="18"/>
          <w:szCs w:val="18"/>
        </w:rPr>
      </w:pPr>
    </w:p>
    <w:p w14:paraId="6F95C51B" w14:textId="77777777" w:rsidR="005215C7" w:rsidRPr="007F3DBD" w:rsidRDefault="005215C7" w:rsidP="005215C7">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2. člen</w:t>
      </w:r>
    </w:p>
    <w:p w14:paraId="5FB795F7" w14:textId="77777777" w:rsidR="005215C7" w:rsidRPr="007F3DBD" w:rsidRDefault="005215C7" w:rsidP="005215C7">
      <w:pPr>
        <w:spacing w:after="0"/>
        <w:jc w:val="both"/>
        <w:rPr>
          <w:rFonts w:ascii="Arial" w:eastAsia="Calibri" w:hAnsi="Arial" w:cs="Arial"/>
          <w:color w:val="000000"/>
          <w:sz w:val="18"/>
          <w:szCs w:val="18"/>
        </w:rPr>
      </w:pPr>
    </w:p>
    <w:p w14:paraId="210119FF" w14:textId="77777777" w:rsidR="005215C7" w:rsidRPr="007F3DBD" w:rsidRDefault="005215C7" w:rsidP="005215C7">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Izvajalec del je dolžan v skladu s 40. členom Zakona o varnosti in zdravju pri delu</w:t>
      </w:r>
      <w:r>
        <w:rPr>
          <w:rFonts w:ascii="Arial" w:eastAsia="Calibri" w:hAnsi="Arial" w:cs="Arial"/>
          <w:color w:val="000000"/>
          <w:sz w:val="18"/>
          <w:szCs w:val="18"/>
        </w:rPr>
        <w:t xml:space="preserve"> (Uradni list RS, št. 43/11) </w:t>
      </w:r>
      <w:r w:rsidRPr="007F3DBD">
        <w:rPr>
          <w:rFonts w:ascii="Arial" w:eastAsia="Calibri" w:hAnsi="Arial" w:cs="Arial"/>
          <w:color w:val="000000"/>
          <w:sz w:val="18"/>
          <w:szCs w:val="18"/>
        </w:rPr>
        <w:t>obvestiti inšpekcijo dela o začetku opravljanja del najmanj 15 dni pred pričetkom delovnega procesa, pri katerem obstajajo večje nevarnosti za nezgode in poklicne bolezni.</w:t>
      </w:r>
    </w:p>
    <w:p w14:paraId="424F0961" w14:textId="77777777" w:rsidR="005215C7" w:rsidRPr="007F3DBD" w:rsidRDefault="005215C7" w:rsidP="005215C7">
      <w:pPr>
        <w:spacing w:after="0"/>
        <w:jc w:val="both"/>
        <w:rPr>
          <w:rFonts w:ascii="Arial" w:eastAsia="Calibri" w:hAnsi="Arial" w:cs="Arial"/>
          <w:color w:val="000000"/>
          <w:sz w:val="18"/>
          <w:szCs w:val="18"/>
        </w:rPr>
      </w:pPr>
    </w:p>
    <w:p w14:paraId="6D279B7D" w14:textId="77777777" w:rsidR="005215C7" w:rsidRPr="007F3DBD" w:rsidRDefault="005215C7" w:rsidP="005215C7">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3. člen</w:t>
      </w:r>
    </w:p>
    <w:p w14:paraId="2384EEAB" w14:textId="77777777" w:rsidR="005215C7" w:rsidRPr="007F3DBD" w:rsidRDefault="005215C7" w:rsidP="005215C7">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 </w:t>
      </w:r>
    </w:p>
    <w:p w14:paraId="3DC4CB19" w14:textId="77777777" w:rsidR="005215C7" w:rsidRPr="007F3DBD" w:rsidRDefault="005215C7" w:rsidP="005215C7">
      <w:pPr>
        <w:spacing w:after="0"/>
        <w:jc w:val="both"/>
        <w:rPr>
          <w:rFonts w:ascii="Arial" w:eastAsia="Calibri" w:hAnsi="Arial" w:cs="Arial"/>
          <w:sz w:val="18"/>
          <w:szCs w:val="18"/>
        </w:rPr>
      </w:pPr>
      <w:r w:rsidRPr="007F3DBD">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5215C7" w:rsidRPr="007F3DBD" w14:paraId="5559999A" w14:textId="77777777" w:rsidTr="00BA7F55">
        <w:tc>
          <w:tcPr>
            <w:tcW w:w="0" w:type="auto"/>
            <w:hideMark/>
          </w:tcPr>
          <w:p w14:paraId="41B041AB" w14:textId="77777777" w:rsidR="005215C7" w:rsidRPr="007F3DBD" w:rsidRDefault="005215C7" w:rsidP="004F5A35">
            <w:pPr>
              <w:numPr>
                <w:ilvl w:val="0"/>
                <w:numId w:val="36"/>
              </w:numPr>
              <w:rPr>
                <w:rFonts w:ascii="Arial" w:hAnsi="Arial" w:cs="Arial"/>
                <w:color w:val="000000"/>
                <w:sz w:val="18"/>
                <w:szCs w:val="18"/>
              </w:rPr>
            </w:pPr>
            <w:r w:rsidRPr="007F3DBD">
              <w:rPr>
                <w:rFonts w:ascii="Arial" w:hAnsi="Arial" w:cs="Arial"/>
                <w:color w:val="000000"/>
                <w:sz w:val="18"/>
                <w:szCs w:val="18"/>
              </w:rPr>
              <w:t xml:space="preserve">da so vsi delavci izvajalca, njegovih morebitnih kooperantov in podizvajalcev, ki izvajajo dela: </w:t>
            </w:r>
          </w:p>
          <w:p w14:paraId="21D410D1" w14:textId="77777777" w:rsidR="005215C7" w:rsidRPr="007F3DBD" w:rsidRDefault="005215C7" w:rsidP="004F5A35">
            <w:pPr>
              <w:numPr>
                <w:ilvl w:val="1"/>
                <w:numId w:val="36"/>
              </w:numPr>
              <w:rPr>
                <w:rFonts w:ascii="Arial" w:hAnsi="Arial" w:cs="Arial"/>
                <w:color w:val="000000"/>
                <w:sz w:val="18"/>
                <w:szCs w:val="18"/>
              </w:rPr>
            </w:pPr>
            <w:r w:rsidRPr="007F3DBD">
              <w:rPr>
                <w:rFonts w:ascii="Arial" w:hAnsi="Arial" w:cs="Arial"/>
                <w:color w:val="000000"/>
                <w:sz w:val="18"/>
                <w:szCs w:val="18"/>
              </w:rPr>
              <w:t>ustrezno usposobljeni za izvajanje del,</w:t>
            </w:r>
          </w:p>
          <w:p w14:paraId="5F95F7A4" w14:textId="77777777" w:rsidR="005215C7" w:rsidRPr="007F3DBD" w:rsidRDefault="005215C7" w:rsidP="004F5A35">
            <w:pPr>
              <w:numPr>
                <w:ilvl w:val="1"/>
                <w:numId w:val="36"/>
              </w:numPr>
              <w:rPr>
                <w:rFonts w:ascii="Arial" w:hAnsi="Arial" w:cs="Arial"/>
                <w:color w:val="000000"/>
                <w:sz w:val="18"/>
                <w:szCs w:val="18"/>
              </w:rPr>
            </w:pPr>
            <w:r w:rsidRPr="007F3DBD">
              <w:rPr>
                <w:rFonts w:ascii="Arial" w:hAnsi="Arial" w:cs="Arial"/>
                <w:color w:val="000000"/>
                <w:sz w:val="18"/>
                <w:szCs w:val="18"/>
              </w:rPr>
              <w:t>imajo opravljen preizkus iz varnosti in zdravja pri delu,</w:t>
            </w:r>
          </w:p>
          <w:p w14:paraId="174A46FE" w14:textId="77777777" w:rsidR="005215C7" w:rsidRPr="007F3DBD" w:rsidRDefault="005215C7" w:rsidP="004F5A35">
            <w:pPr>
              <w:numPr>
                <w:ilvl w:val="1"/>
                <w:numId w:val="36"/>
              </w:numPr>
              <w:rPr>
                <w:rFonts w:ascii="Arial" w:hAnsi="Arial" w:cs="Arial"/>
                <w:color w:val="000000"/>
                <w:sz w:val="18"/>
                <w:szCs w:val="18"/>
              </w:rPr>
            </w:pPr>
            <w:r w:rsidRPr="007F3DBD">
              <w:rPr>
                <w:rFonts w:ascii="Arial" w:hAnsi="Arial" w:cs="Arial"/>
                <w:color w:val="000000"/>
                <w:sz w:val="18"/>
                <w:szCs w:val="18"/>
              </w:rPr>
              <w:t>opravljen zdravniški pregled,</w:t>
            </w:r>
          </w:p>
          <w:p w14:paraId="17922DC8" w14:textId="77777777" w:rsidR="005215C7" w:rsidRPr="007F3DBD" w:rsidRDefault="005215C7" w:rsidP="004F5A35">
            <w:pPr>
              <w:numPr>
                <w:ilvl w:val="1"/>
                <w:numId w:val="36"/>
              </w:numPr>
              <w:rPr>
                <w:rFonts w:ascii="Arial" w:hAnsi="Arial" w:cs="Arial"/>
                <w:color w:val="000000"/>
                <w:sz w:val="18"/>
                <w:szCs w:val="18"/>
              </w:rPr>
            </w:pPr>
            <w:r w:rsidRPr="007F3DBD">
              <w:rPr>
                <w:rFonts w:ascii="Arial" w:hAnsi="Arial" w:cs="Arial"/>
                <w:color w:val="000000"/>
                <w:sz w:val="18"/>
                <w:szCs w:val="18"/>
              </w:rPr>
              <w:t>seznanjeni z vsebino te Izjave.</w:t>
            </w:r>
          </w:p>
          <w:p w14:paraId="5DF30B46" w14:textId="77777777" w:rsidR="005215C7" w:rsidRPr="007F3DBD" w:rsidRDefault="005215C7" w:rsidP="004F5A35">
            <w:pPr>
              <w:numPr>
                <w:ilvl w:val="0"/>
                <w:numId w:val="36"/>
              </w:numPr>
              <w:rPr>
                <w:rFonts w:ascii="Arial" w:hAnsi="Arial" w:cs="Arial"/>
                <w:color w:val="000000"/>
                <w:sz w:val="18"/>
                <w:szCs w:val="18"/>
              </w:rPr>
            </w:pPr>
            <w:r w:rsidRPr="007F3DBD">
              <w:rPr>
                <w:rFonts w:ascii="Arial" w:hAnsi="Arial" w:cs="Arial"/>
                <w:color w:val="000000"/>
                <w:sz w:val="18"/>
                <w:szCs w:val="18"/>
              </w:rPr>
              <w:t>da je vsa oprema, ki jo uporabljajo delavci izvajalca, morebitnih kooperantov in  podizvajalcev brezhibna in periodično pregledana.</w:t>
            </w:r>
          </w:p>
          <w:p w14:paraId="5004706B" w14:textId="77777777" w:rsidR="005215C7" w:rsidRPr="007F3DBD" w:rsidRDefault="005215C7" w:rsidP="00BA7F55">
            <w:pPr>
              <w:ind w:left="360"/>
              <w:rPr>
                <w:rFonts w:ascii="Arial" w:hAnsi="Arial" w:cs="Arial"/>
                <w:color w:val="000000"/>
                <w:sz w:val="18"/>
                <w:szCs w:val="18"/>
              </w:rPr>
            </w:pPr>
          </w:p>
        </w:tc>
      </w:tr>
    </w:tbl>
    <w:p w14:paraId="696695E4" w14:textId="77777777" w:rsidR="005215C7" w:rsidRPr="007F3DBD" w:rsidRDefault="005215C7" w:rsidP="005215C7">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4. člen </w:t>
      </w:r>
    </w:p>
    <w:p w14:paraId="1F9129B7" w14:textId="77777777" w:rsidR="005215C7" w:rsidRPr="007F3DBD" w:rsidRDefault="005215C7" w:rsidP="005215C7">
      <w:pPr>
        <w:spacing w:after="0"/>
        <w:jc w:val="both"/>
        <w:rPr>
          <w:rFonts w:ascii="Arial" w:eastAsia="Calibri" w:hAnsi="Arial" w:cs="Arial"/>
          <w:color w:val="000000"/>
          <w:sz w:val="18"/>
          <w:szCs w:val="18"/>
        </w:rPr>
      </w:pPr>
    </w:p>
    <w:p w14:paraId="1EFA1BD0" w14:textId="77777777" w:rsidR="005215C7" w:rsidRPr="007F3DBD" w:rsidRDefault="005215C7" w:rsidP="005215C7">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 xml:space="preserve">Izvajalec del izjavlja, da bo v primeru varjenja, uporabe odprtega plamena ali orodja, ki proizvaja iskre v prostorih, ki so nevarni za požar in niso posebej prilagojeni za ta opravila, izvajal ta dela v skladu s 37. členom Zakon o varstvu pred </w:t>
      </w:r>
      <w:r w:rsidRPr="00303071">
        <w:rPr>
          <w:rFonts w:ascii="Arial" w:eastAsia="Calibri" w:hAnsi="Arial" w:cs="Arial"/>
          <w:color w:val="000000"/>
          <w:sz w:val="18"/>
          <w:szCs w:val="18"/>
        </w:rPr>
        <w:t>požarom</w:t>
      </w:r>
      <w:r w:rsidRPr="00303071">
        <w:rPr>
          <w:rFonts w:ascii="Arial" w:eastAsia="Calibri" w:hAnsi="Arial" w:cs="Arial"/>
          <w:b/>
          <w:bCs/>
          <w:color w:val="626060"/>
          <w:sz w:val="18"/>
          <w:szCs w:val="18"/>
        </w:rPr>
        <w:t xml:space="preserve"> </w:t>
      </w:r>
      <w:r w:rsidRPr="00303071">
        <w:rPr>
          <w:rFonts w:ascii="Arial" w:eastAsia="Calibri" w:hAnsi="Arial" w:cs="Arial"/>
          <w:color w:val="000000"/>
          <w:sz w:val="18"/>
          <w:szCs w:val="18"/>
        </w:rPr>
        <w:t xml:space="preserve"> (Uradni list RS, št. 3/07 – uradno prečiščeno besedilo, 9/11, 83/12, 61/17 – GZ, 189/20 – ZFRO in 43/22)</w:t>
      </w:r>
      <w:r w:rsidRPr="00681EC8">
        <w:rPr>
          <w:rFonts w:ascii="Arial" w:eastAsia="Calibri" w:hAnsi="Arial" w:cs="Arial"/>
          <w:color w:val="000000"/>
          <w:sz w:val="18"/>
          <w:szCs w:val="18"/>
        </w:rPr>
        <w:t xml:space="preserve"> </w:t>
      </w:r>
      <w:r w:rsidRPr="007F3DBD">
        <w:rPr>
          <w:rFonts w:ascii="Arial" w:eastAsia="Calibri" w:hAnsi="Arial" w:cs="Arial"/>
          <w:color w:val="000000"/>
          <w:sz w:val="18"/>
          <w:szCs w:val="18"/>
        </w:rPr>
        <w:t>in vsaj dva dni pred izvajanjem zgoraj naštetih del, o takšnem delu obvestil odgovorno osebo naročnika.</w:t>
      </w:r>
    </w:p>
    <w:p w14:paraId="7C09B53A" w14:textId="77777777" w:rsidR="005215C7" w:rsidRPr="007F3DBD" w:rsidRDefault="005215C7" w:rsidP="005215C7">
      <w:pPr>
        <w:spacing w:after="0"/>
        <w:jc w:val="both"/>
        <w:rPr>
          <w:rFonts w:ascii="Arial" w:eastAsia="Calibri" w:hAnsi="Arial" w:cs="Arial"/>
          <w:color w:val="000000"/>
          <w:sz w:val="18"/>
          <w:szCs w:val="18"/>
        </w:rPr>
      </w:pPr>
    </w:p>
    <w:p w14:paraId="1B7A7AE4" w14:textId="77777777" w:rsidR="005215C7" w:rsidRPr="007F3DBD" w:rsidRDefault="005215C7" w:rsidP="005215C7">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5. člen</w:t>
      </w:r>
    </w:p>
    <w:p w14:paraId="44C94A61" w14:textId="77777777" w:rsidR="005215C7" w:rsidRPr="007F3DBD" w:rsidRDefault="005215C7" w:rsidP="005215C7">
      <w:pPr>
        <w:spacing w:after="0"/>
        <w:jc w:val="both"/>
        <w:rPr>
          <w:rFonts w:ascii="Arial" w:eastAsia="Calibri" w:hAnsi="Arial" w:cs="Arial"/>
          <w:color w:val="000000"/>
          <w:sz w:val="18"/>
          <w:szCs w:val="18"/>
        </w:rPr>
      </w:pPr>
    </w:p>
    <w:p w14:paraId="79374500" w14:textId="77777777" w:rsidR="005215C7" w:rsidRPr="007F3DBD" w:rsidRDefault="005215C7" w:rsidP="005215C7">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Izvajalec del nosi polno odgovornost za varnost svojih delavcev in delavcev morebitnih kooperantov ter podizvajalcev.</w:t>
      </w:r>
    </w:p>
    <w:p w14:paraId="585F0211" w14:textId="77777777" w:rsidR="005215C7" w:rsidRPr="007F3DBD" w:rsidRDefault="005215C7" w:rsidP="005215C7">
      <w:pPr>
        <w:spacing w:after="0"/>
        <w:jc w:val="both"/>
        <w:rPr>
          <w:rFonts w:ascii="Arial" w:eastAsia="Calibri" w:hAnsi="Arial" w:cs="Arial"/>
          <w:color w:val="000000"/>
          <w:sz w:val="18"/>
          <w:szCs w:val="18"/>
        </w:rPr>
      </w:pPr>
    </w:p>
    <w:p w14:paraId="4FDF23C3" w14:textId="77777777" w:rsidR="005215C7" w:rsidRPr="007F3DBD" w:rsidRDefault="005215C7" w:rsidP="005215C7">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6. člen </w:t>
      </w:r>
    </w:p>
    <w:p w14:paraId="3E6BC4A9" w14:textId="77777777" w:rsidR="005215C7" w:rsidRPr="007F3DBD" w:rsidRDefault="005215C7" w:rsidP="005215C7">
      <w:pPr>
        <w:spacing w:after="0"/>
        <w:jc w:val="both"/>
        <w:rPr>
          <w:rFonts w:ascii="Arial" w:eastAsia="Calibri" w:hAnsi="Arial" w:cs="Arial"/>
          <w:color w:val="000000"/>
          <w:sz w:val="18"/>
          <w:szCs w:val="18"/>
        </w:rPr>
      </w:pPr>
    </w:p>
    <w:p w14:paraId="4764528C" w14:textId="77777777" w:rsidR="005215C7" w:rsidRPr="007F3DBD" w:rsidRDefault="005215C7" w:rsidP="005215C7">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Odgovorna oseba izvajalca del je dolžna za primer poškodbe pri delu svojih delavcev obvestiti inšpekcijo dela, kot to določa 41. člen ZV</w:t>
      </w:r>
      <w:r>
        <w:rPr>
          <w:rFonts w:ascii="Arial" w:eastAsia="Calibri" w:hAnsi="Arial" w:cs="Arial"/>
          <w:color w:val="000000"/>
          <w:sz w:val="18"/>
          <w:szCs w:val="18"/>
        </w:rPr>
        <w:t>Poz</w:t>
      </w:r>
      <w:r w:rsidRPr="007F3DBD">
        <w:rPr>
          <w:rFonts w:ascii="Arial" w:eastAsia="Calibri" w:hAnsi="Arial" w:cs="Arial"/>
          <w:color w:val="000000"/>
          <w:sz w:val="18"/>
          <w:szCs w:val="18"/>
        </w:rPr>
        <w:t>.</w:t>
      </w:r>
    </w:p>
    <w:p w14:paraId="6EBFA5D0" w14:textId="77777777" w:rsidR="005215C7" w:rsidRPr="007F3DBD" w:rsidRDefault="005215C7" w:rsidP="005215C7">
      <w:pPr>
        <w:spacing w:after="0"/>
        <w:jc w:val="both"/>
        <w:rPr>
          <w:rFonts w:ascii="Arial" w:eastAsia="Calibri" w:hAnsi="Arial" w:cs="Arial"/>
          <w:sz w:val="18"/>
          <w:szCs w:val="18"/>
        </w:rPr>
      </w:pPr>
    </w:p>
    <w:p w14:paraId="49491E6A" w14:textId="77777777" w:rsidR="005215C7" w:rsidRPr="007F3DBD" w:rsidRDefault="005215C7" w:rsidP="005215C7">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7. člen</w:t>
      </w:r>
    </w:p>
    <w:p w14:paraId="15209A1C" w14:textId="77777777" w:rsidR="005215C7" w:rsidRPr="007F3DBD" w:rsidRDefault="005215C7" w:rsidP="005215C7">
      <w:pPr>
        <w:spacing w:after="0"/>
        <w:jc w:val="both"/>
        <w:rPr>
          <w:rFonts w:ascii="Arial" w:eastAsia="Calibri" w:hAnsi="Arial" w:cs="Arial"/>
          <w:color w:val="000000"/>
          <w:sz w:val="18"/>
          <w:szCs w:val="18"/>
        </w:rPr>
      </w:pPr>
    </w:p>
    <w:p w14:paraId="1EC4D03B" w14:textId="7E589BB7" w:rsidR="005215C7" w:rsidRDefault="005215C7" w:rsidP="005215C7">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 xml:space="preserve">Odgovorna oseba naročnika za izvajanje del po pogodbi št. </w:t>
      </w:r>
      <w:r w:rsidR="00B15033">
        <w:rPr>
          <w:rFonts w:ascii="Arial" w:eastAsia="Calibri" w:hAnsi="Arial" w:cs="Arial"/>
          <w:color w:val="000000"/>
          <w:sz w:val="18"/>
          <w:szCs w:val="18"/>
        </w:rPr>
        <w:t>16-68/23</w:t>
      </w:r>
      <w:r w:rsidRPr="007F3DBD">
        <w:rPr>
          <w:rFonts w:ascii="Arial" w:eastAsia="Calibri" w:hAnsi="Arial" w:cs="Arial"/>
          <w:color w:val="000000"/>
          <w:sz w:val="18"/>
          <w:szCs w:val="18"/>
        </w:rPr>
        <w:t xml:space="preserve">  in odgovorna oseba naročnika za varnost in zdravje pri delu in požarno varnost imata pravico, da v primeru neupoštevanja zahtev varnosti in zdravja pri delu in požarnega varstva zahtevata prekinitev dela in odpravo pomanjkljivosti.</w:t>
      </w:r>
    </w:p>
    <w:p w14:paraId="7F7539C7" w14:textId="77777777" w:rsidR="005215C7" w:rsidRDefault="005215C7" w:rsidP="005215C7">
      <w:pPr>
        <w:spacing w:after="0"/>
        <w:jc w:val="both"/>
        <w:rPr>
          <w:rFonts w:ascii="Arial" w:eastAsia="Calibri" w:hAnsi="Arial" w:cs="Arial"/>
          <w:color w:val="000000"/>
          <w:sz w:val="18"/>
          <w:szCs w:val="18"/>
        </w:rPr>
      </w:pPr>
    </w:p>
    <w:p w14:paraId="4F367909" w14:textId="77777777" w:rsidR="005215C7" w:rsidRPr="007F3DBD" w:rsidRDefault="005215C7" w:rsidP="005215C7">
      <w:pPr>
        <w:spacing w:after="0"/>
        <w:jc w:val="both"/>
        <w:rPr>
          <w:rFonts w:ascii="Arial" w:eastAsia="Calibri" w:hAnsi="Arial" w:cs="Arial"/>
          <w:color w:val="000000"/>
          <w:sz w:val="18"/>
          <w:szCs w:val="18"/>
        </w:rPr>
      </w:pPr>
    </w:p>
    <w:p w14:paraId="77CE1DEA" w14:textId="77777777" w:rsidR="005215C7" w:rsidRPr="007F3DBD" w:rsidRDefault="005215C7" w:rsidP="005215C7">
      <w:pPr>
        <w:spacing w:after="0"/>
        <w:jc w:val="both"/>
        <w:rPr>
          <w:rFonts w:ascii="Arial" w:eastAsia="Calibri" w:hAnsi="Arial" w:cs="Arial"/>
          <w:sz w:val="18"/>
          <w:szCs w:val="18"/>
        </w:rPr>
      </w:pPr>
    </w:p>
    <w:p w14:paraId="395E9D6F" w14:textId="77777777" w:rsidR="005215C7" w:rsidRPr="007F3DBD" w:rsidRDefault="005215C7" w:rsidP="005215C7">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lastRenderedPageBreak/>
        <w:t>8. člen </w:t>
      </w:r>
    </w:p>
    <w:p w14:paraId="7DCA75E0" w14:textId="77777777" w:rsidR="005215C7" w:rsidRPr="007F3DBD" w:rsidRDefault="005215C7" w:rsidP="005215C7">
      <w:pPr>
        <w:spacing w:after="0"/>
        <w:jc w:val="both"/>
        <w:rPr>
          <w:rFonts w:ascii="Arial" w:eastAsia="Calibri" w:hAnsi="Arial" w:cs="Arial"/>
          <w:color w:val="000000"/>
          <w:sz w:val="18"/>
          <w:szCs w:val="18"/>
        </w:rPr>
      </w:pPr>
    </w:p>
    <w:p w14:paraId="5B190850" w14:textId="77777777" w:rsidR="005215C7" w:rsidRPr="007F3DBD" w:rsidRDefault="005215C7" w:rsidP="005215C7">
      <w:pPr>
        <w:spacing w:after="0"/>
        <w:jc w:val="both"/>
        <w:rPr>
          <w:rFonts w:ascii="Arial" w:eastAsia="Calibri" w:hAnsi="Arial" w:cs="Arial"/>
          <w:sz w:val="18"/>
          <w:szCs w:val="18"/>
        </w:rPr>
      </w:pPr>
      <w:r w:rsidRPr="007F3DBD">
        <w:rPr>
          <w:rFonts w:ascii="Arial" w:eastAsia="Calibri" w:hAnsi="Arial" w:cs="Arial"/>
          <w:color w:val="000000"/>
          <w:sz w:val="18"/>
          <w:szCs w:val="18"/>
        </w:rPr>
        <w:t>Izvajalec je dolžan v primeru opustitve dolžnosti iz te izjave naročniku kriti stroške, ki jih povzroči s svojim dejanjem.</w:t>
      </w:r>
    </w:p>
    <w:p w14:paraId="6A60BB4D" w14:textId="77777777" w:rsidR="005215C7" w:rsidRPr="007F3DBD" w:rsidRDefault="005215C7" w:rsidP="005215C7">
      <w:pPr>
        <w:spacing w:after="0" w:line="240" w:lineRule="auto"/>
        <w:jc w:val="center"/>
        <w:rPr>
          <w:rFonts w:ascii="Arial" w:eastAsia="Calibri" w:hAnsi="Arial" w:cs="Arial"/>
          <w:color w:val="000000"/>
          <w:sz w:val="18"/>
          <w:szCs w:val="18"/>
        </w:rPr>
      </w:pPr>
    </w:p>
    <w:p w14:paraId="1BFE7BCD" w14:textId="77777777" w:rsidR="005215C7" w:rsidRPr="007F3DBD" w:rsidRDefault="005215C7" w:rsidP="005215C7">
      <w:pPr>
        <w:spacing w:after="0" w:line="240" w:lineRule="auto"/>
        <w:jc w:val="center"/>
        <w:rPr>
          <w:rFonts w:ascii="Arial" w:eastAsia="Calibri" w:hAnsi="Arial" w:cs="Arial"/>
          <w:color w:val="000000"/>
          <w:sz w:val="18"/>
          <w:szCs w:val="18"/>
        </w:rPr>
      </w:pPr>
    </w:p>
    <w:p w14:paraId="0CE0207F" w14:textId="77777777" w:rsidR="005215C7" w:rsidRPr="007F3DBD" w:rsidRDefault="005215C7" w:rsidP="005215C7">
      <w:pPr>
        <w:spacing w:after="0"/>
        <w:jc w:val="center"/>
        <w:rPr>
          <w:rFonts w:ascii="Arial" w:eastAsia="Calibri" w:hAnsi="Arial" w:cs="Arial"/>
          <w:sz w:val="18"/>
          <w:szCs w:val="18"/>
        </w:rPr>
      </w:pPr>
      <w:r w:rsidRPr="007F3DBD">
        <w:rPr>
          <w:rFonts w:ascii="Arial" w:eastAsia="Calibri" w:hAnsi="Arial" w:cs="Arial"/>
          <w:color w:val="000000"/>
          <w:sz w:val="18"/>
          <w:szCs w:val="18"/>
        </w:rPr>
        <w:t>9. člen</w:t>
      </w:r>
    </w:p>
    <w:p w14:paraId="0D4B6462" w14:textId="77777777" w:rsidR="005215C7" w:rsidRPr="007F3DBD" w:rsidRDefault="005215C7" w:rsidP="005215C7">
      <w:pPr>
        <w:spacing w:after="0"/>
        <w:jc w:val="both"/>
        <w:rPr>
          <w:rFonts w:ascii="Arial" w:eastAsia="Calibri" w:hAnsi="Arial" w:cs="Arial"/>
          <w:color w:val="000000"/>
          <w:sz w:val="18"/>
          <w:szCs w:val="18"/>
        </w:rPr>
      </w:pPr>
    </w:p>
    <w:p w14:paraId="2056B894" w14:textId="77777777" w:rsidR="005215C7" w:rsidRPr="007F3DBD" w:rsidRDefault="005215C7" w:rsidP="005215C7">
      <w:pPr>
        <w:pBdr>
          <w:bottom w:val="single" w:sz="12" w:space="1" w:color="auto"/>
        </w:pBdr>
        <w:spacing w:after="0"/>
        <w:jc w:val="both"/>
        <w:rPr>
          <w:rFonts w:ascii="Arial" w:eastAsia="Calibri" w:hAnsi="Arial" w:cs="Arial"/>
          <w:color w:val="000000"/>
          <w:sz w:val="18"/>
          <w:szCs w:val="18"/>
        </w:rPr>
      </w:pPr>
      <w:r w:rsidRPr="007F3DBD">
        <w:rPr>
          <w:rFonts w:ascii="Arial" w:eastAsia="Calibri" w:hAnsi="Arial" w:cs="Arial"/>
          <w:color w:val="000000"/>
          <w:sz w:val="18"/>
          <w:szCs w:val="18"/>
        </w:rPr>
        <w:t xml:space="preserve">Odgovorna oseba izvajalca za zagotavljanje varnega delovnega okolja in varnih delovnih razmer:   </w:t>
      </w:r>
    </w:p>
    <w:p w14:paraId="39F3C95A" w14:textId="77777777" w:rsidR="005215C7" w:rsidRPr="007F3DBD" w:rsidRDefault="005215C7" w:rsidP="005215C7">
      <w:pPr>
        <w:pBdr>
          <w:bottom w:val="single" w:sz="12" w:space="1" w:color="auto"/>
        </w:pBdr>
        <w:spacing w:after="0"/>
        <w:jc w:val="both"/>
        <w:rPr>
          <w:rFonts w:ascii="Arial" w:eastAsia="Calibri" w:hAnsi="Arial" w:cs="Arial"/>
          <w:color w:val="000000"/>
          <w:sz w:val="18"/>
          <w:szCs w:val="18"/>
        </w:rPr>
      </w:pPr>
    </w:p>
    <w:p w14:paraId="58805564" w14:textId="77777777" w:rsidR="005215C7" w:rsidRPr="007F3DBD" w:rsidRDefault="005215C7" w:rsidP="005215C7">
      <w:pPr>
        <w:spacing w:after="0"/>
        <w:jc w:val="center"/>
        <w:rPr>
          <w:rFonts w:ascii="Arial" w:eastAsia="Calibri" w:hAnsi="Arial" w:cs="Arial"/>
          <w:sz w:val="18"/>
          <w:szCs w:val="18"/>
        </w:rPr>
      </w:pPr>
      <w:r w:rsidRPr="007F3DBD">
        <w:rPr>
          <w:rFonts w:ascii="Arial" w:eastAsia="Calibri" w:hAnsi="Arial" w:cs="Arial"/>
          <w:sz w:val="18"/>
          <w:szCs w:val="18"/>
        </w:rPr>
        <w:t>(ime in priimek, tel. )</w:t>
      </w:r>
    </w:p>
    <w:p w14:paraId="4E58B30C" w14:textId="77777777" w:rsidR="005215C7" w:rsidRPr="007F3DBD" w:rsidRDefault="005215C7" w:rsidP="005215C7">
      <w:pPr>
        <w:spacing w:after="0"/>
        <w:jc w:val="both"/>
        <w:rPr>
          <w:rFonts w:ascii="Arial" w:eastAsia="Calibri" w:hAnsi="Arial" w:cs="Arial"/>
          <w:color w:val="000000"/>
          <w:sz w:val="18"/>
          <w:szCs w:val="18"/>
        </w:rPr>
      </w:pPr>
    </w:p>
    <w:p w14:paraId="3BD9A568" w14:textId="77777777" w:rsidR="005215C7" w:rsidRPr="007F3DBD" w:rsidRDefault="005215C7" w:rsidP="005215C7">
      <w:pPr>
        <w:spacing w:after="0"/>
        <w:jc w:val="both"/>
        <w:rPr>
          <w:rFonts w:ascii="Arial" w:eastAsia="Calibri" w:hAnsi="Arial" w:cs="Arial"/>
          <w:color w:val="000000"/>
          <w:sz w:val="18"/>
          <w:szCs w:val="18"/>
        </w:rPr>
      </w:pPr>
      <w:r w:rsidRPr="007F3DBD">
        <w:rPr>
          <w:rFonts w:ascii="Arial" w:eastAsia="Calibri" w:hAnsi="Arial" w:cs="Arial"/>
          <w:color w:val="000000"/>
          <w:sz w:val="18"/>
          <w:szCs w:val="18"/>
        </w:rPr>
        <w:t>Odgovorna oseba naročnika za izvajanje del: ______________________________________________________</w:t>
      </w:r>
    </w:p>
    <w:p w14:paraId="27AB5CA7" w14:textId="77777777" w:rsidR="005215C7" w:rsidRPr="007F3DBD" w:rsidRDefault="005215C7" w:rsidP="005215C7">
      <w:pPr>
        <w:spacing w:after="0"/>
        <w:jc w:val="both"/>
        <w:rPr>
          <w:rFonts w:ascii="Arial" w:eastAsia="Calibri" w:hAnsi="Arial" w:cs="Arial"/>
          <w:sz w:val="18"/>
          <w:szCs w:val="18"/>
        </w:rPr>
      </w:pPr>
    </w:p>
    <w:p w14:paraId="740E2C49" w14:textId="77777777" w:rsidR="005215C7" w:rsidRPr="007F3DBD" w:rsidRDefault="005215C7" w:rsidP="005215C7">
      <w:pPr>
        <w:spacing w:after="0" w:line="240" w:lineRule="auto"/>
        <w:jc w:val="center"/>
        <w:rPr>
          <w:rFonts w:ascii="Arial" w:eastAsia="Calibri" w:hAnsi="Arial" w:cs="Arial"/>
          <w:sz w:val="18"/>
          <w:szCs w:val="18"/>
        </w:rPr>
      </w:pPr>
      <w:r w:rsidRPr="007F3DBD">
        <w:rPr>
          <w:rFonts w:ascii="Arial" w:eastAsia="Calibri" w:hAnsi="Arial" w:cs="Arial"/>
          <w:color w:val="000000"/>
          <w:sz w:val="18"/>
          <w:szCs w:val="18"/>
        </w:rPr>
        <w:t>10. člen </w:t>
      </w:r>
    </w:p>
    <w:p w14:paraId="5EC5E082" w14:textId="77777777" w:rsidR="005215C7" w:rsidRPr="007F3DBD" w:rsidRDefault="005215C7" w:rsidP="005215C7">
      <w:pPr>
        <w:spacing w:after="0"/>
        <w:jc w:val="both"/>
        <w:rPr>
          <w:rFonts w:ascii="Arial" w:eastAsia="Calibri" w:hAnsi="Arial" w:cs="Arial"/>
          <w:color w:val="000000"/>
          <w:sz w:val="18"/>
          <w:szCs w:val="18"/>
        </w:rPr>
      </w:pPr>
    </w:p>
    <w:p w14:paraId="6842BBF5" w14:textId="77777777" w:rsidR="005215C7" w:rsidRPr="007F3DBD" w:rsidRDefault="005215C7" w:rsidP="005215C7">
      <w:pPr>
        <w:spacing w:after="0"/>
        <w:jc w:val="both"/>
        <w:rPr>
          <w:rFonts w:ascii="Arial" w:eastAsia="Calibri" w:hAnsi="Arial" w:cs="Arial"/>
          <w:sz w:val="18"/>
          <w:szCs w:val="18"/>
        </w:rPr>
      </w:pPr>
      <w:r w:rsidRPr="007F3DBD">
        <w:rPr>
          <w:rFonts w:ascii="Arial" w:eastAsia="Calibri" w:hAnsi="Arial" w:cs="Arial"/>
          <w:color w:val="000000"/>
          <w:sz w:val="18"/>
          <w:szCs w:val="18"/>
        </w:rPr>
        <w:t>Za podrobnejše informacije s področja VPD in PV kontaktirati: Aleš Krajšek, dipl.var.inž., tel.: 07/39 16 113.</w:t>
      </w:r>
    </w:p>
    <w:p w14:paraId="633192F3" w14:textId="77777777" w:rsidR="005215C7" w:rsidRPr="007F3DBD" w:rsidRDefault="005215C7" w:rsidP="005215C7">
      <w:pPr>
        <w:spacing w:after="0"/>
        <w:jc w:val="both"/>
        <w:rPr>
          <w:rFonts w:ascii="Arial" w:eastAsia="Calibri" w:hAnsi="Arial" w:cs="Arial"/>
          <w:color w:val="000000"/>
          <w:sz w:val="18"/>
          <w:szCs w:val="18"/>
        </w:rPr>
      </w:pPr>
    </w:p>
    <w:p w14:paraId="7FDF5229" w14:textId="77777777" w:rsidR="005215C7" w:rsidRPr="007F3DBD" w:rsidRDefault="005215C7" w:rsidP="005215C7">
      <w:pPr>
        <w:spacing w:after="0"/>
        <w:jc w:val="both"/>
        <w:rPr>
          <w:rFonts w:ascii="Arial" w:eastAsia="Calibri" w:hAnsi="Arial" w:cs="Arial"/>
          <w:sz w:val="18"/>
          <w:szCs w:val="18"/>
        </w:rPr>
      </w:pPr>
      <w:r w:rsidRPr="007F3DBD">
        <w:rPr>
          <w:rFonts w:ascii="Arial" w:eastAsia="Calibri" w:hAnsi="Arial" w:cs="Arial"/>
          <w:color w:val="000000"/>
          <w:sz w:val="18"/>
          <w:szCs w:val="18"/>
        </w:rPr>
        <w:t>Za podrobnejše informacije s področja higiene dela kontaktirati: Ingrid Jaklič, univ.dipl.san.inž., tel.: 07/39 16 195.</w:t>
      </w:r>
    </w:p>
    <w:p w14:paraId="355FDF96" w14:textId="77777777" w:rsidR="005215C7" w:rsidRPr="007F3DBD" w:rsidRDefault="005215C7" w:rsidP="005215C7">
      <w:pPr>
        <w:spacing w:after="0" w:line="240" w:lineRule="auto"/>
        <w:jc w:val="both"/>
        <w:rPr>
          <w:rFonts w:ascii="Arial" w:eastAsia="Calibri" w:hAnsi="Arial" w:cs="Arial"/>
          <w:sz w:val="18"/>
          <w:szCs w:val="18"/>
        </w:rPr>
      </w:pPr>
      <w:r w:rsidRPr="007F3DBD">
        <w:rPr>
          <w:rFonts w:ascii="Arial" w:eastAsia="Calibri" w:hAnsi="Arial" w:cs="Arial"/>
          <w:color w:val="000000"/>
          <w:sz w:val="18"/>
          <w:szCs w:val="18"/>
        </w:rPr>
        <w:t> </w:t>
      </w:r>
    </w:p>
    <w:p w14:paraId="3A115E86" w14:textId="77777777" w:rsidR="005215C7" w:rsidRPr="007F3DBD" w:rsidRDefault="005215C7" w:rsidP="005215C7">
      <w:pPr>
        <w:spacing w:after="0" w:line="240" w:lineRule="auto"/>
        <w:jc w:val="both"/>
        <w:rPr>
          <w:rFonts w:ascii="Arial" w:eastAsia="Calibri" w:hAnsi="Arial" w:cs="Arial"/>
          <w:sz w:val="18"/>
          <w:szCs w:val="18"/>
        </w:rPr>
      </w:pPr>
      <w:r w:rsidRPr="007F3DBD">
        <w:rPr>
          <w:rFonts w:ascii="Arial" w:eastAsia="Calibri" w:hAnsi="Arial" w:cs="Arial"/>
          <w:color w:val="000000"/>
          <w:sz w:val="18"/>
          <w:szCs w:val="18"/>
        </w:rPr>
        <w:t> </w:t>
      </w:r>
    </w:p>
    <w:p w14:paraId="47641D23" w14:textId="77777777" w:rsidR="005215C7" w:rsidRPr="007F3DBD" w:rsidRDefault="005215C7" w:rsidP="005215C7">
      <w:pPr>
        <w:spacing w:after="0" w:line="240" w:lineRule="auto"/>
        <w:jc w:val="both"/>
        <w:rPr>
          <w:rFonts w:ascii="Arial" w:eastAsia="Calibri" w:hAnsi="Arial" w:cs="Arial"/>
          <w:sz w:val="18"/>
          <w:szCs w:val="18"/>
        </w:rPr>
      </w:pPr>
      <w:r w:rsidRPr="007F3DBD">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5215C7" w:rsidRPr="007F3DBD" w14:paraId="64B06B12" w14:textId="77777777" w:rsidTr="00BA7F55">
        <w:tc>
          <w:tcPr>
            <w:tcW w:w="3975" w:type="dxa"/>
            <w:vAlign w:val="center"/>
          </w:tcPr>
          <w:p w14:paraId="66BE951D" w14:textId="77777777" w:rsidR="005215C7" w:rsidRPr="007F3DBD" w:rsidRDefault="005215C7" w:rsidP="00BA7F55">
            <w:pPr>
              <w:jc w:val="both"/>
              <w:textAlignment w:val="center"/>
              <w:rPr>
                <w:rFonts w:ascii="Arial" w:hAnsi="Arial" w:cs="Arial"/>
                <w:sz w:val="18"/>
                <w:szCs w:val="18"/>
              </w:rPr>
            </w:pPr>
          </w:p>
          <w:p w14:paraId="386B6BBA" w14:textId="77777777" w:rsidR="005215C7" w:rsidRDefault="005215C7" w:rsidP="00BA7F55">
            <w:pPr>
              <w:jc w:val="both"/>
              <w:textAlignment w:val="center"/>
              <w:rPr>
                <w:rFonts w:ascii="Arial" w:hAnsi="Arial" w:cs="Arial"/>
                <w:sz w:val="18"/>
                <w:szCs w:val="18"/>
              </w:rPr>
            </w:pPr>
          </w:p>
          <w:p w14:paraId="0C109185" w14:textId="77777777" w:rsidR="005215C7" w:rsidRPr="007F3DBD" w:rsidRDefault="005215C7" w:rsidP="00BA7F55">
            <w:pPr>
              <w:jc w:val="both"/>
              <w:textAlignment w:val="center"/>
              <w:rPr>
                <w:rFonts w:ascii="Arial" w:hAnsi="Arial" w:cs="Arial"/>
                <w:sz w:val="18"/>
                <w:szCs w:val="18"/>
              </w:rPr>
            </w:pPr>
          </w:p>
        </w:tc>
        <w:tc>
          <w:tcPr>
            <w:tcW w:w="0" w:type="auto"/>
            <w:vAlign w:val="center"/>
            <w:hideMark/>
          </w:tcPr>
          <w:p w14:paraId="72AB51B6" w14:textId="77777777" w:rsidR="005215C7" w:rsidRPr="007F3DBD" w:rsidRDefault="005215C7" w:rsidP="00BA7F55">
            <w:pPr>
              <w:jc w:val="both"/>
              <w:textAlignment w:val="center"/>
              <w:rPr>
                <w:rFonts w:ascii="Arial" w:hAnsi="Arial" w:cs="Arial"/>
                <w:sz w:val="18"/>
                <w:szCs w:val="18"/>
              </w:rPr>
            </w:pPr>
            <w:r w:rsidRPr="007F3DBD">
              <w:rPr>
                <w:rFonts w:ascii="Arial" w:hAnsi="Arial" w:cs="Arial"/>
                <w:color w:val="000000"/>
                <w:position w:val="-2"/>
                <w:sz w:val="18"/>
                <w:szCs w:val="18"/>
              </w:rPr>
              <w:t> </w:t>
            </w:r>
          </w:p>
        </w:tc>
        <w:tc>
          <w:tcPr>
            <w:tcW w:w="3975" w:type="dxa"/>
            <w:vAlign w:val="center"/>
            <w:hideMark/>
          </w:tcPr>
          <w:p w14:paraId="316AAE60" w14:textId="77777777" w:rsidR="005215C7" w:rsidRPr="007F3DBD" w:rsidRDefault="005215C7" w:rsidP="00BA7F55">
            <w:pPr>
              <w:jc w:val="center"/>
              <w:textAlignment w:val="center"/>
              <w:rPr>
                <w:rFonts w:ascii="Arial" w:hAnsi="Arial" w:cs="Arial"/>
                <w:sz w:val="18"/>
                <w:szCs w:val="18"/>
              </w:rPr>
            </w:pPr>
            <w:r w:rsidRPr="007F3DBD">
              <w:rPr>
                <w:rFonts w:ascii="Arial" w:hAnsi="Arial" w:cs="Arial"/>
                <w:color w:val="000000"/>
                <w:position w:val="-2"/>
                <w:sz w:val="18"/>
                <w:szCs w:val="18"/>
              </w:rPr>
              <w:t> </w:t>
            </w:r>
          </w:p>
        </w:tc>
      </w:tr>
      <w:tr w:rsidR="005215C7" w:rsidRPr="007F3DBD" w14:paraId="08D3C777" w14:textId="77777777" w:rsidTr="00BA7F55">
        <w:tc>
          <w:tcPr>
            <w:tcW w:w="3975" w:type="dxa"/>
            <w:vAlign w:val="center"/>
            <w:hideMark/>
          </w:tcPr>
          <w:p w14:paraId="5F087558" w14:textId="77777777" w:rsidR="005215C7" w:rsidRPr="007F3DBD" w:rsidRDefault="005215C7" w:rsidP="00BA7F55">
            <w:pPr>
              <w:textAlignment w:val="center"/>
              <w:rPr>
                <w:rFonts w:ascii="Arial" w:hAnsi="Arial" w:cs="Arial"/>
                <w:sz w:val="18"/>
                <w:szCs w:val="18"/>
              </w:rPr>
            </w:pPr>
            <w:r w:rsidRPr="007F3DBD">
              <w:rPr>
                <w:rFonts w:ascii="Arial" w:hAnsi="Arial" w:cs="Arial"/>
                <w:sz w:val="18"/>
                <w:szCs w:val="18"/>
              </w:rPr>
              <w:t>Podpis odgovorne osebe naročnika</w:t>
            </w:r>
            <w:r>
              <w:rPr>
                <w:rFonts w:ascii="Arial" w:hAnsi="Arial" w:cs="Arial"/>
                <w:sz w:val="18"/>
                <w:szCs w:val="18"/>
              </w:rPr>
              <w:t>:</w:t>
            </w:r>
          </w:p>
        </w:tc>
        <w:tc>
          <w:tcPr>
            <w:tcW w:w="0" w:type="auto"/>
            <w:vAlign w:val="center"/>
            <w:hideMark/>
          </w:tcPr>
          <w:p w14:paraId="628A88B5" w14:textId="77777777" w:rsidR="005215C7" w:rsidRPr="007F3DBD" w:rsidRDefault="005215C7" w:rsidP="00BA7F55">
            <w:pPr>
              <w:jc w:val="both"/>
              <w:textAlignment w:val="center"/>
              <w:rPr>
                <w:rFonts w:ascii="Arial" w:hAnsi="Arial" w:cs="Arial"/>
                <w:sz w:val="18"/>
                <w:szCs w:val="18"/>
              </w:rPr>
            </w:pPr>
            <w:r w:rsidRPr="007F3DBD">
              <w:rPr>
                <w:rFonts w:ascii="Arial" w:hAnsi="Arial" w:cs="Arial"/>
                <w:color w:val="000000"/>
                <w:position w:val="-2"/>
                <w:sz w:val="18"/>
                <w:szCs w:val="18"/>
              </w:rPr>
              <w:t> </w:t>
            </w:r>
          </w:p>
        </w:tc>
        <w:tc>
          <w:tcPr>
            <w:tcW w:w="3975" w:type="dxa"/>
            <w:vAlign w:val="center"/>
            <w:hideMark/>
          </w:tcPr>
          <w:p w14:paraId="77AB7C7D" w14:textId="77777777" w:rsidR="005215C7" w:rsidRPr="007F3DBD" w:rsidRDefault="005215C7" w:rsidP="00BA7F55">
            <w:pPr>
              <w:jc w:val="both"/>
              <w:textAlignment w:val="center"/>
              <w:rPr>
                <w:rFonts w:ascii="Arial" w:hAnsi="Arial" w:cs="Arial"/>
                <w:sz w:val="18"/>
                <w:szCs w:val="18"/>
              </w:rPr>
            </w:pPr>
            <w:r w:rsidRPr="007F3DBD">
              <w:rPr>
                <w:rFonts w:ascii="Arial" w:hAnsi="Arial" w:cs="Arial"/>
                <w:color w:val="000000"/>
                <w:position w:val="-2"/>
                <w:sz w:val="18"/>
                <w:szCs w:val="18"/>
              </w:rPr>
              <w:t>Podpis odgovorne osebe izvajalca</w:t>
            </w:r>
          </w:p>
        </w:tc>
      </w:tr>
    </w:tbl>
    <w:p w14:paraId="3F97E40A" w14:textId="77777777" w:rsidR="005215C7" w:rsidRPr="007F3DBD" w:rsidRDefault="005215C7" w:rsidP="005215C7">
      <w:pPr>
        <w:spacing w:after="0"/>
        <w:rPr>
          <w:rFonts w:ascii="Arial" w:eastAsia="Calibri" w:hAnsi="Arial" w:cs="Arial"/>
          <w:b/>
          <w:sz w:val="18"/>
          <w:szCs w:val="18"/>
        </w:rPr>
      </w:pPr>
      <w:r w:rsidRPr="007F3DBD">
        <w:rPr>
          <w:rFonts w:ascii="Arial" w:eastAsia="Calibri" w:hAnsi="Arial" w:cs="Arial"/>
          <w:b/>
          <w:sz w:val="18"/>
          <w:szCs w:val="18"/>
        </w:rPr>
        <w:t xml:space="preserve"> </w:t>
      </w:r>
    </w:p>
    <w:p w14:paraId="41143C3C" w14:textId="77777777" w:rsidR="005215C7" w:rsidRPr="007F3DBD" w:rsidRDefault="005215C7" w:rsidP="005215C7">
      <w:pPr>
        <w:spacing w:after="0"/>
        <w:rPr>
          <w:rFonts w:ascii="Arial" w:eastAsia="Calibri" w:hAnsi="Arial" w:cs="Arial"/>
          <w:sz w:val="18"/>
          <w:szCs w:val="18"/>
        </w:rPr>
      </w:pPr>
      <w:r w:rsidRPr="007F3DBD">
        <w:rPr>
          <w:rFonts w:ascii="Arial" w:eastAsia="Calibri" w:hAnsi="Arial" w:cs="Arial"/>
          <w:sz w:val="18"/>
          <w:szCs w:val="18"/>
        </w:rPr>
        <w:t>Doc.dr. Milena Kramar Zupan</w:t>
      </w:r>
    </w:p>
    <w:p w14:paraId="40579327" w14:textId="77777777" w:rsidR="005215C7" w:rsidRPr="007F3DBD" w:rsidRDefault="005215C7" w:rsidP="005215C7">
      <w:pPr>
        <w:spacing w:after="0"/>
        <w:rPr>
          <w:rFonts w:ascii="Arial" w:eastAsia="Calibri" w:hAnsi="Arial" w:cs="Arial"/>
          <w:b/>
          <w:sz w:val="18"/>
          <w:szCs w:val="18"/>
        </w:rPr>
      </w:pPr>
      <w:r w:rsidRPr="007F3DBD">
        <w:rPr>
          <w:rFonts w:ascii="Arial" w:eastAsia="Calibri" w:hAnsi="Arial" w:cs="Arial"/>
          <w:b/>
          <w:sz w:val="18"/>
          <w:szCs w:val="18"/>
        </w:rPr>
        <w:t xml:space="preserve"> ______________________________</w:t>
      </w:r>
      <w:r w:rsidRPr="007F3DBD">
        <w:rPr>
          <w:rFonts w:ascii="Arial" w:eastAsia="Calibri" w:hAnsi="Arial" w:cs="Arial"/>
          <w:b/>
          <w:sz w:val="18"/>
          <w:szCs w:val="18"/>
        </w:rPr>
        <w:tab/>
      </w:r>
      <w:r w:rsidRPr="007F3DBD">
        <w:rPr>
          <w:rFonts w:ascii="Arial" w:eastAsia="Calibri" w:hAnsi="Arial" w:cs="Arial"/>
          <w:b/>
          <w:sz w:val="18"/>
          <w:szCs w:val="18"/>
        </w:rPr>
        <w:tab/>
      </w:r>
      <w:r w:rsidRPr="007F3DBD">
        <w:rPr>
          <w:rFonts w:ascii="Arial" w:eastAsia="Calibri" w:hAnsi="Arial" w:cs="Arial"/>
          <w:b/>
          <w:sz w:val="18"/>
          <w:szCs w:val="18"/>
        </w:rPr>
        <w:tab/>
        <w:t xml:space="preserve">      ______________________________</w:t>
      </w:r>
    </w:p>
    <w:p w14:paraId="7AB51256" w14:textId="77777777" w:rsidR="005215C7" w:rsidRPr="007F3DBD" w:rsidRDefault="005215C7" w:rsidP="005215C7">
      <w:pPr>
        <w:spacing w:after="0" w:line="240" w:lineRule="auto"/>
        <w:jc w:val="both"/>
        <w:rPr>
          <w:rFonts w:ascii="Arial" w:eastAsia="Calibri" w:hAnsi="Arial" w:cs="Arial"/>
          <w:sz w:val="18"/>
          <w:szCs w:val="18"/>
        </w:rPr>
      </w:pPr>
      <w:r w:rsidRPr="007F3DBD">
        <w:rPr>
          <w:rFonts w:ascii="Arial" w:eastAsia="Calibri" w:hAnsi="Arial" w:cs="Arial"/>
          <w:color w:val="000000"/>
          <w:sz w:val="18"/>
          <w:szCs w:val="18"/>
        </w:rPr>
        <w:t>  </w:t>
      </w:r>
    </w:p>
    <w:p w14:paraId="0F8D5EE9" w14:textId="77777777" w:rsidR="005215C7" w:rsidRPr="007F3DBD" w:rsidRDefault="005215C7" w:rsidP="005215C7">
      <w:pPr>
        <w:spacing w:after="0" w:line="240" w:lineRule="auto"/>
        <w:jc w:val="both"/>
        <w:rPr>
          <w:rFonts w:ascii="Arial" w:eastAsia="Calibri" w:hAnsi="Arial" w:cs="Arial"/>
          <w:color w:val="000000"/>
          <w:sz w:val="18"/>
          <w:szCs w:val="18"/>
        </w:rPr>
      </w:pPr>
    </w:p>
    <w:p w14:paraId="3D7ED940" w14:textId="77777777" w:rsidR="005215C7" w:rsidRPr="007F3DBD" w:rsidRDefault="005215C7" w:rsidP="005215C7">
      <w:pPr>
        <w:spacing w:after="0" w:line="240" w:lineRule="auto"/>
        <w:jc w:val="both"/>
        <w:rPr>
          <w:rFonts w:ascii="Arial" w:eastAsia="Calibri" w:hAnsi="Arial" w:cs="Arial"/>
          <w:sz w:val="18"/>
          <w:szCs w:val="18"/>
        </w:rPr>
      </w:pPr>
    </w:p>
    <w:tbl>
      <w:tblPr>
        <w:tblStyle w:val="NormalTablePHPDOCX1"/>
        <w:tblW w:w="9075" w:type="dxa"/>
        <w:tblInd w:w="108" w:type="dxa"/>
        <w:tblLook w:val="04A0" w:firstRow="1" w:lastRow="0" w:firstColumn="1" w:lastColumn="0" w:noHBand="0" w:noVBand="1"/>
      </w:tblPr>
      <w:tblGrid>
        <w:gridCol w:w="3975"/>
        <w:gridCol w:w="1125"/>
        <w:gridCol w:w="3975"/>
      </w:tblGrid>
      <w:tr w:rsidR="005215C7" w:rsidRPr="007F3DBD" w14:paraId="1E482311" w14:textId="77777777" w:rsidTr="00BA7F55">
        <w:tc>
          <w:tcPr>
            <w:tcW w:w="3975" w:type="dxa"/>
            <w:tcMar>
              <w:top w:w="0" w:type="auto"/>
              <w:bottom w:w="0" w:type="auto"/>
            </w:tcMar>
            <w:vAlign w:val="center"/>
          </w:tcPr>
          <w:p w14:paraId="46614677" w14:textId="77777777" w:rsidR="005215C7" w:rsidRPr="007F3DBD" w:rsidRDefault="005215C7" w:rsidP="00BA7F55">
            <w:pPr>
              <w:jc w:val="both"/>
              <w:textAlignment w:val="center"/>
              <w:rPr>
                <w:rFonts w:ascii="Arial" w:hAnsi="Arial" w:cs="Arial"/>
                <w:sz w:val="18"/>
                <w:szCs w:val="18"/>
              </w:rPr>
            </w:pPr>
          </w:p>
        </w:tc>
        <w:tc>
          <w:tcPr>
            <w:tcW w:w="0" w:type="auto"/>
            <w:tcMar>
              <w:top w:w="0" w:type="auto"/>
              <w:bottom w:w="0" w:type="auto"/>
            </w:tcMar>
            <w:vAlign w:val="center"/>
          </w:tcPr>
          <w:p w14:paraId="1CD91162" w14:textId="77777777" w:rsidR="005215C7" w:rsidRPr="007F3DBD" w:rsidRDefault="005215C7" w:rsidP="00BA7F55">
            <w:pPr>
              <w:jc w:val="both"/>
              <w:textAlignment w:val="center"/>
              <w:rPr>
                <w:rFonts w:ascii="Arial" w:hAnsi="Arial" w:cs="Arial"/>
                <w:sz w:val="18"/>
                <w:szCs w:val="18"/>
              </w:rPr>
            </w:pPr>
            <w:r w:rsidRPr="007F3DBD">
              <w:rPr>
                <w:rFonts w:ascii="Arial" w:hAnsi="Arial" w:cs="Arial"/>
                <w:color w:val="000000"/>
                <w:position w:val="-2"/>
                <w:sz w:val="18"/>
                <w:szCs w:val="18"/>
              </w:rPr>
              <w:t> </w:t>
            </w:r>
          </w:p>
        </w:tc>
        <w:tc>
          <w:tcPr>
            <w:tcW w:w="3975" w:type="dxa"/>
            <w:tcMar>
              <w:top w:w="0" w:type="auto"/>
              <w:bottom w:w="0" w:type="auto"/>
            </w:tcMar>
            <w:vAlign w:val="center"/>
          </w:tcPr>
          <w:p w14:paraId="4E7CA163" w14:textId="77777777" w:rsidR="005215C7" w:rsidRPr="007F3DBD" w:rsidRDefault="005215C7" w:rsidP="00BA7F55">
            <w:pPr>
              <w:jc w:val="center"/>
              <w:textAlignment w:val="center"/>
              <w:rPr>
                <w:rFonts w:ascii="Arial" w:hAnsi="Arial" w:cs="Arial"/>
                <w:sz w:val="18"/>
                <w:szCs w:val="18"/>
              </w:rPr>
            </w:pPr>
            <w:r w:rsidRPr="007F3DBD">
              <w:rPr>
                <w:rFonts w:ascii="Arial" w:hAnsi="Arial" w:cs="Arial"/>
                <w:color w:val="000000"/>
                <w:position w:val="-2"/>
                <w:sz w:val="18"/>
                <w:szCs w:val="18"/>
              </w:rPr>
              <w:t> </w:t>
            </w:r>
          </w:p>
        </w:tc>
      </w:tr>
      <w:tr w:rsidR="005215C7" w:rsidRPr="007F3DBD" w14:paraId="565A66E8" w14:textId="77777777" w:rsidTr="00BA7F55">
        <w:tc>
          <w:tcPr>
            <w:tcW w:w="3975" w:type="dxa"/>
            <w:tcMar>
              <w:top w:w="0" w:type="auto"/>
              <w:bottom w:w="0" w:type="auto"/>
            </w:tcMar>
            <w:vAlign w:val="center"/>
          </w:tcPr>
          <w:p w14:paraId="5075FD52" w14:textId="77777777" w:rsidR="005215C7" w:rsidRPr="007F3DBD" w:rsidRDefault="005215C7" w:rsidP="00BA7F55">
            <w:pPr>
              <w:jc w:val="both"/>
              <w:textAlignment w:val="center"/>
              <w:rPr>
                <w:rFonts w:ascii="Arial" w:hAnsi="Arial" w:cs="Arial"/>
                <w:sz w:val="18"/>
                <w:szCs w:val="18"/>
              </w:rPr>
            </w:pPr>
          </w:p>
        </w:tc>
        <w:tc>
          <w:tcPr>
            <w:tcW w:w="0" w:type="auto"/>
            <w:tcMar>
              <w:top w:w="0" w:type="auto"/>
              <w:bottom w:w="0" w:type="auto"/>
            </w:tcMar>
            <w:vAlign w:val="center"/>
          </w:tcPr>
          <w:p w14:paraId="59840AD4" w14:textId="77777777" w:rsidR="005215C7" w:rsidRPr="007F3DBD" w:rsidRDefault="005215C7" w:rsidP="00BA7F55">
            <w:pPr>
              <w:jc w:val="both"/>
              <w:textAlignment w:val="center"/>
              <w:rPr>
                <w:rFonts w:ascii="Arial" w:hAnsi="Arial" w:cs="Arial"/>
                <w:sz w:val="18"/>
                <w:szCs w:val="18"/>
              </w:rPr>
            </w:pPr>
            <w:r w:rsidRPr="007F3DBD">
              <w:rPr>
                <w:rFonts w:ascii="Arial" w:hAnsi="Arial" w:cs="Arial"/>
                <w:color w:val="000000"/>
                <w:position w:val="-2"/>
                <w:sz w:val="18"/>
                <w:szCs w:val="18"/>
              </w:rPr>
              <w:t> </w:t>
            </w:r>
          </w:p>
        </w:tc>
        <w:tc>
          <w:tcPr>
            <w:tcW w:w="3975" w:type="dxa"/>
            <w:tcMar>
              <w:top w:w="0" w:type="auto"/>
              <w:bottom w:w="0" w:type="auto"/>
            </w:tcMar>
            <w:vAlign w:val="center"/>
          </w:tcPr>
          <w:p w14:paraId="39A05144" w14:textId="77777777" w:rsidR="005215C7" w:rsidRPr="007F3DBD" w:rsidRDefault="005215C7" w:rsidP="00BA7F55">
            <w:pPr>
              <w:jc w:val="both"/>
              <w:textAlignment w:val="center"/>
              <w:rPr>
                <w:rFonts w:ascii="Arial" w:hAnsi="Arial" w:cs="Arial"/>
                <w:sz w:val="18"/>
                <w:szCs w:val="18"/>
              </w:rPr>
            </w:pPr>
            <w:r w:rsidRPr="007F3DBD">
              <w:rPr>
                <w:rFonts w:ascii="Arial" w:hAnsi="Arial" w:cs="Arial"/>
                <w:color w:val="000000"/>
                <w:position w:val="-2"/>
                <w:sz w:val="18"/>
                <w:szCs w:val="18"/>
              </w:rPr>
              <w:t> </w:t>
            </w:r>
          </w:p>
        </w:tc>
      </w:tr>
    </w:tbl>
    <w:p w14:paraId="652ABDE0" w14:textId="77777777" w:rsidR="005215C7" w:rsidRPr="007F3DBD" w:rsidRDefault="005215C7" w:rsidP="005215C7">
      <w:pPr>
        <w:spacing w:after="0" w:line="259" w:lineRule="auto"/>
        <w:rPr>
          <w:rFonts w:ascii="Arial" w:eastAsia="Calibri" w:hAnsi="Arial" w:cs="Arial"/>
          <w:sz w:val="18"/>
          <w:szCs w:val="18"/>
        </w:rPr>
      </w:pPr>
    </w:p>
    <w:p w14:paraId="33C33449" w14:textId="77777777" w:rsidR="005215C7" w:rsidRPr="007F3DBD" w:rsidRDefault="005215C7" w:rsidP="005215C7">
      <w:pPr>
        <w:spacing w:after="160" w:line="259" w:lineRule="auto"/>
        <w:rPr>
          <w:rFonts w:ascii="Arial" w:eastAsia="Calibri" w:hAnsi="Arial" w:cs="Arial"/>
          <w:sz w:val="18"/>
          <w:szCs w:val="18"/>
        </w:rPr>
      </w:pPr>
    </w:p>
    <w:p w14:paraId="62B99C4D" w14:textId="77777777" w:rsidR="005215C7" w:rsidRDefault="005215C7" w:rsidP="005215C7">
      <w:pPr>
        <w:spacing w:after="0" w:line="240" w:lineRule="auto"/>
        <w:rPr>
          <w:rFonts w:ascii="Arial" w:hAnsi="Arial" w:cs="Arial"/>
          <w:b/>
          <w:bCs/>
          <w:color w:val="000000"/>
          <w:sz w:val="18"/>
          <w:szCs w:val="18"/>
        </w:rPr>
      </w:pPr>
    </w:p>
    <w:p w14:paraId="579E6D82" w14:textId="68D2BECA" w:rsidR="006757C4" w:rsidRDefault="006757C4" w:rsidP="005215C7">
      <w:pPr>
        <w:spacing w:before="224" w:after="224" w:line="240" w:lineRule="auto"/>
        <w:jc w:val="center"/>
        <w:outlineLvl w:val="1"/>
      </w:pPr>
    </w:p>
    <w:sectPr w:rsidR="006757C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8BDE2" w14:textId="77777777" w:rsidR="005E0BDE" w:rsidRDefault="005E0BDE" w:rsidP="006975C6">
      <w:pPr>
        <w:spacing w:after="0" w:line="240" w:lineRule="auto"/>
      </w:pPr>
      <w:r>
        <w:separator/>
      </w:r>
    </w:p>
  </w:endnote>
  <w:endnote w:type="continuationSeparator" w:id="0">
    <w:p w14:paraId="120BC40D" w14:textId="77777777" w:rsidR="005E0BDE" w:rsidRDefault="005E0BD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D71F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728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F4C3"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2ACC9"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4CC3" w14:textId="77777777" w:rsidR="000179D3" w:rsidRPr="006F1DA5" w:rsidRDefault="00B8383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179D3" w:rsidRPr="006F1DA5">
          <w:rPr>
            <w:rFonts w:ascii="Arial" w:hAnsi="Arial" w:cs="Arial"/>
          </w:rPr>
          <w:fldChar w:fldCharType="begin"/>
        </w:r>
        <w:r w:rsidR="000179D3" w:rsidRPr="006F1DA5">
          <w:rPr>
            <w:rFonts w:ascii="Arial" w:hAnsi="Arial" w:cs="Arial"/>
          </w:rPr>
          <w:instrText xml:space="preserve"> PAGE   \* MERGEFORMAT </w:instrText>
        </w:r>
        <w:r w:rsidR="000179D3" w:rsidRPr="006F1DA5">
          <w:rPr>
            <w:rFonts w:ascii="Arial" w:hAnsi="Arial" w:cs="Arial"/>
          </w:rPr>
          <w:fldChar w:fldCharType="separate"/>
        </w:r>
        <w:r w:rsidR="000179D3">
          <w:rPr>
            <w:rFonts w:ascii="Arial" w:hAnsi="Arial" w:cs="Arial"/>
            <w:noProof/>
          </w:rPr>
          <w:t>1</w:t>
        </w:r>
        <w:r w:rsidR="000179D3" w:rsidRPr="006F1DA5">
          <w:rPr>
            <w:rFonts w:ascii="Arial" w:hAnsi="Arial" w:cs="Arial"/>
            <w:noProof/>
          </w:rPr>
          <w:fldChar w:fldCharType="end"/>
        </w:r>
      </w:sdtContent>
    </w:sdt>
  </w:p>
  <w:p w14:paraId="4607C589" w14:textId="77777777" w:rsidR="000179D3" w:rsidRDefault="000179D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AA5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02C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E587"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0044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0C7E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8D4F5" w14:textId="77777777" w:rsidR="008159B2" w:rsidRDefault="008159B2" w:rsidP="00473519">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C6F6"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B61D1" w14:textId="77777777" w:rsidR="005E0BDE" w:rsidRDefault="005E0BDE" w:rsidP="006975C6">
      <w:pPr>
        <w:spacing w:after="0" w:line="240" w:lineRule="auto"/>
      </w:pPr>
      <w:r>
        <w:separator/>
      </w:r>
    </w:p>
  </w:footnote>
  <w:footnote w:type="continuationSeparator" w:id="0">
    <w:p w14:paraId="71D5E463" w14:textId="77777777" w:rsidR="005E0BDE" w:rsidRDefault="005E0BD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79819D5B" w14:textId="77777777" w:rsidTr="007C4767">
      <w:trPr>
        <w:trHeight w:val="1268"/>
      </w:trPr>
      <w:tc>
        <w:tcPr>
          <w:tcW w:w="1668" w:type="dxa"/>
        </w:tcPr>
        <w:p w14:paraId="01B3DA8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A25E133" wp14:editId="2A3D2E6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BD3B91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46FD8A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1D886C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AB6FB3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8CF9FE1"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6035581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82A0D33" wp14:editId="5049009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C7EA9E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528075D4" w14:textId="77777777" w:rsidTr="00B169F3">
      <w:trPr>
        <w:trHeight w:val="1268"/>
      </w:trPr>
      <w:tc>
        <w:tcPr>
          <w:tcW w:w="1668" w:type="dxa"/>
        </w:tcPr>
        <w:p w14:paraId="4DBA3BD9" w14:textId="77777777" w:rsidR="000179D3" w:rsidRPr="006F1DA5" w:rsidRDefault="000179D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BA8A15C" wp14:editId="2F430D9B">
                <wp:simplePos x="0" y="0"/>
                <wp:positionH relativeFrom="page">
                  <wp:posOffset>4433</wp:posOffset>
                </wp:positionH>
                <wp:positionV relativeFrom="paragraph">
                  <wp:posOffset>-3810</wp:posOffset>
                </wp:positionV>
                <wp:extent cx="990000" cy="720000"/>
                <wp:effectExtent l="0" t="0" r="0" b="0"/>
                <wp:wrapNone/>
                <wp:docPr id="47614378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C96D935" w14:textId="77777777" w:rsidR="000179D3" w:rsidRPr="006F1DA5" w:rsidRDefault="000179D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217BD3D" w14:textId="77777777" w:rsidR="000179D3" w:rsidRPr="006F1DA5" w:rsidRDefault="000179D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3C3B816" w14:textId="77777777" w:rsidR="000179D3" w:rsidRPr="006F1DA5" w:rsidRDefault="000179D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679DF30" w14:textId="77777777" w:rsidR="000179D3" w:rsidRPr="006F1DA5" w:rsidRDefault="000179D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C73FAF2" w14:textId="77777777" w:rsidR="000179D3" w:rsidRPr="006F1DA5" w:rsidRDefault="000179D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86EECD4" w14:textId="77777777" w:rsidR="000179D3" w:rsidRPr="006F1DA5" w:rsidRDefault="000179D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A6DBC37" wp14:editId="1EDA59B5">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53526C0" w14:textId="77777777" w:rsidR="000179D3" w:rsidRPr="006F1DA5" w:rsidRDefault="000179D3"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8159B2" w:rsidRPr="006F1DA5" w14:paraId="2681F787" w14:textId="77777777" w:rsidTr="00BA2568">
      <w:trPr>
        <w:trHeight w:val="1268"/>
      </w:trPr>
      <w:tc>
        <w:tcPr>
          <w:tcW w:w="1668" w:type="dxa"/>
        </w:tcPr>
        <w:p w14:paraId="2C3252B6" w14:textId="77777777" w:rsidR="008159B2" w:rsidRPr="006F1DA5" w:rsidRDefault="008159B2" w:rsidP="00D12F4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0B7502AF" wp14:editId="22F4B9B6">
                <wp:simplePos x="0" y="0"/>
                <wp:positionH relativeFrom="page">
                  <wp:posOffset>4433</wp:posOffset>
                </wp:positionH>
                <wp:positionV relativeFrom="paragraph">
                  <wp:posOffset>-3810</wp:posOffset>
                </wp:positionV>
                <wp:extent cx="990000" cy="720000"/>
                <wp:effectExtent l="0" t="0" r="0" b="0"/>
                <wp:wrapNone/>
                <wp:docPr id="770275977" name="Slika 770275977"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19BDD72" w14:textId="77777777" w:rsidR="008159B2" w:rsidRPr="006F1DA5" w:rsidRDefault="008159B2" w:rsidP="00D12F4D">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38B2345" w14:textId="77777777" w:rsidR="008159B2" w:rsidRPr="006F1DA5" w:rsidRDefault="008159B2" w:rsidP="00D12F4D">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BD50B7F" w14:textId="77777777" w:rsidR="008159B2" w:rsidRPr="006F1DA5" w:rsidRDefault="008159B2" w:rsidP="00D12F4D">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726E3AC" w14:textId="77777777" w:rsidR="008159B2" w:rsidRPr="006F1DA5" w:rsidRDefault="008159B2" w:rsidP="00D12F4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9F923D7" w14:textId="77777777" w:rsidR="008159B2" w:rsidRPr="006F1DA5" w:rsidRDefault="008159B2" w:rsidP="00D12F4D">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5E0A760" w14:textId="77777777" w:rsidR="008159B2" w:rsidRPr="006F1DA5" w:rsidRDefault="008159B2" w:rsidP="00D12F4D">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1852F32" wp14:editId="0D704DDC">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301ADDD" w14:textId="77777777" w:rsidR="008159B2" w:rsidRDefault="008159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5B63"/>
    <w:multiLevelType w:val="hybridMultilevel"/>
    <w:tmpl w:val="6E124588"/>
    <w:lvl w:ilvl="0" w:tplc="C15C81D2">
      <w:start w:val="1"/>
      <w:numFmt w:val="bullet"/>
      <w:lvlText w:val=""/>
      <w:lvlJc w:val="left"/>
      <w:pPr>
        <w:ind w:left="720" w:hanging="360"/>
      </w:pPr>
      <w:rPr>
        <w:rFonts w:ascii="Symbol" w:hAnsi="Symbol" w:cs="Symbol" w:hint="default"/>
        <w:sz w:val="18"/>
        <w:szCs w:val="18"/>
      </w:rPr>
    </w:lvl>
    <w:lvl w:ilvl="1" w:tplc="C08C66DA">
      <w:start w:val="1"/>
      <w:numFmt w:val="bullet"/>
      <w:lvlText w:val="o"/>
      <w:lvlJc w:val="left"/>
      <w:pPr>
        <w:ind w:left="1440" w:hanging="360"/>
      </w:pPr>
      <w:rPr>
        <w:rFonts w:ascii="Courier New" w:hAnsi="Courier New" w:cs="Courier New" w:hint="default"/>
      </w:rPr>
    </w:lvl>
    <w:lvl w:ilvl="2" w:tplc="2BCCBC2C">
      <w:start w:val="1"/>
      <w:numFmt w:val="bullet"/>
      <w:lvlText w:val=""/>
      <w:lvlJc w:val="left"/>
      <w:pPr>
        <w:ind w:left="2160" w:hanging="360"/>
      </w:pPr>
      <w:rPr>
        <w:rFonts w:ascii="Wingdings" w:hAnsi="Wingdings" w:cs="Wingdings" w:hint="default"/>
      </w:rPr>
    </w:lvl>
    <w:lvl w:ilvl="3" w:tplc="5AD2A040">
      <w:start w:val="1"/>
      <w:numFmt w:val="bullet"/>
      <w:lvlText w:val=""/>
      <w:lvlJc w:val="left"/>
      <w:pPr>
        <w:ind w:left="2880" w:hanging="360"/>
      </w:pPr>
      <w:rPr>
        <w:rFonts w:ascii="Symbol" w:hAnsi="Symbol" w:cs="Symbol" w:hint="default"/>
      </w:rPr>
    </w:lvl>
    <w:lvl w:ilvl="4" w:tplc="667C374A">
      <w:start w:val="1"/>
      <w:numFmt w:val="bullet"/>
      <w:lvlText w:val="o"/>
      <w:lvlJc w:val="left"/>
      <w:pPr>
        <w:ind w:left="3600" w:hanging="360"/>
      </w:pPr>
      <w:rPr>
        <w:rFonts w:ascii="Courier New" w:hAnsi="Courier New" w:cs="Courier New" w:hint="default"/>
      </w:rPr>
    </w:lvl>
    <w:lvl w:ilvl="5" w:tplc="7CBEE5E2">
      <w:start w:val="1"/>
      <w:numFmt w:val="bullet"/>
      <w:lvlText w:val=""/>
      <w:lvlJc w:val="left"/>
      <w:pPr>
        <w:ind w:left="4320" w:hanging="360"/>
      </w:pPr>
      <w:rPr>
        <w:rFonts w:ascii="Wingdings" w:hAnsi="Wingdings" w:cs="Wingdings" w:hint="default"/>
      </w:rPr>
    </w:lvl>
    <w:lvl w:ilvl="6" w:tplc="B8A04338">
      <w:start w:val="1"/>
      <w:numFmt w:val="bullet"/>
      <w:lvlText w:val=""/>
      <w:lvlJc w:val="left"/>
      <w:pPr>
        <w:ind w:left="5040" w:hanging="360"/>
      </w:pPr>
      <w:rPr>
        <w:rFonts w:ascii="Symbol" w:hAnsi="Symbol" w:cs="Symbol" w:hint="default"/>
      </w:rPr>
    </w:lvl>
    <w:lvl w:ilvl="7" w:tplc="25B6FC48">
      <w:start w:val="1"/>
      <w:numFmt w:val="bullet"/>
      <w:lvlText w:val="o"/>
      <w:lvlJc w:val="left"/>
      <w:pPr>
        <w:ind w:left="5760" w:hanging="360"/>
      </w:pPr>
      <w:rPr>
        <w:rFonts w:ascii="Courier New" w:hAnsi="Courier New" w:cs="Courier New" w:hint="default"/>
      </w:rPr>
    </w:lvl>
    <w:lvl w:ilvl="8" w:tplc="11C4E042">
      <w:start w:val="1"/>
      <w:numFmt w:val="bullet"/>
      <w:lvlText w:val=""/>
      <w:lvlJc w:val="left"/>
      <w:pPr>
        <w:ind w:left="6480" w:hanging="360"/>
      </w:pPr>
      <w:rPr>
        <w:rFonts w:ascii="Wingdings" w:hAnsi="Wingdings" w:cs="Wingdings" w:hint="default"/>
      </w:rPr>
    </w:lvl>
  </w:abstractNum>
  <w:abstractNum w:abstractNumId="1" w15:restartNumberingAfterBreak="0">
    <w:nsid w:val="080D79A2"/>
    <w:multiLevelType w:val="hybridMultilevel"/>
    <w:tmpl w:val="3A3C7954"/>
    <w:lvl w:ilvl="0" w:tplc="0030B292">
      <w:start w:val="1"/>
      <w:numFmt w:val="bullet"/>
      <w:lvlText w:val=""/>
      <w:lvlJc w:val="left"/>
      <w:pPr>
        <w:ind w:left="720" w:hanging="360"/>
      </w:pPr>
      <w:rPr>
        <w:rFonts w:ascii="Symbol" w:hAnsi="Symbol" w:cs="Symbol" w:hint="default"/>
        <w:sz w:val="18"/>
        <w:szCs w:val="18"/>
      </w:rPr>
    </w:lvl>
    <w:lvl w:ilvl="1" w:tplc="11F6470C">
      <w:start w:val="1"/>
      <w:numFmt w:val="bullet"/>
      <w:lvlText w:val="o"/>
      <w:lvlJc w:val="left"/>
      <w:pPr>
        <w:ind w:left="1440" w:hanging="360"/>
      </w:pPr>
      <w:rPr>
        <w:rFonts w:ascii="Courier New" w:hAnsi="Courier New" w:cs="Courier New" w:hint="default"/>
      </w:rPr>
    </w:lvl>
    <w:lvl w:ilvl="2" w:tplc="F1A26AB2">
      <w:start w:val="1"/>
      <w:numFmt w:val="bullet"/>
      <w:lvlText w:val=""/>
      <w:lvlJc w:val="left"/>
      <w:pPr>
        <w:ind w:left="2160" w:hanging="360"/>
      </w:pPr>
      <w:rPr>
        <w:rFonts w:ascii="Wingdings" w:hAnsi="Wingdings" w:cs="Wingdings" w:hint="default"/>
      </w:rPr>
    </w:lvl>
    <w:lvl w:ilvl="3" w:tplc="8788089E">
      <w:start w:val="1"/>
      <w:numFmt w:val="bullet"/>
      <w:lvlText w:val=""/>
      <w:lvlJc w:val="left"/>
      <w:pPr>
        <w:ind w:left="2880" w:hanging="360"/>
      </w:pPr>
      <w:rPr>
        <w:rFonts w:ascii="Symbol" w:hAnsi="Symbol" w:cs="Symbol" w:hint="default"/>
      </w:rPr>
    </w:lvl>
    <w:lvl w:ilvl="4" w:tplc="FC560F3E">
      <w:start w:val="1"/>
      <w:numFmt w:val="bullet"/>
      <w:lvlText w:val="o"/>
      <w:lvlJc w:val="left"/>
      <w:pPr>
        <w:ind w:left="3600" w:hanging="360"/>
      </w:pPr>
      <w:rPr>
        <w:rFonts w:ascii="Courier New" w:hAnsi="Courier New" w:cs="Courier New" w:hint="default"/>
      </w:rPr>
    </w:lvl>
    <w:lvl w:ilvl="5" w:tplc="2FC2968A">
      <w:start w:val="1"/>
      <w:numFmt w:val="bullet"/>
      <w:lvlText w:val=""/>
      <w:lvlJc w:val="left"/>
      <w:pPr>
        <w:ind w:left="4320" w:hanging="360"/>
      </w:pPr>
      <w:rPr>
        <w:rFonts w:ascii="Wingdings" w:hAnsi="Wingdings" w:cs="Wingdings" w:hint="default"/>
      </w:rPr>
    </w:lvl>
    <w:lvl w:ilvl="6" w:tplc="9FA4EE16">
      <w:start w:val="1"/>
      <w:numFmt w:val="bullet"/>
      <w:lvlText w:val=""/>
      <w:lvlJc w:val="left"/>
      <w:pPr>
        <w:ind w:left="5040" w:hanging="360"/>
      </w:pPr>
      <w:rPr>
        <w:rFonts w:ascii="Symbol" w:hAnsi="Symbol" w:cs="Symbol" w:hint="default"/>
      </w:rPr>
    </w:lvl>
    <w:lvl w:ilvl="7" w:tplc="5F8A89D8">
      <w:start w:val="1"/>
      <w:numFmt w:val="bullet"/>
      <w:lvlText w:val="o"/>
      <w:lvlJc w:val="left"/>
      <w:pPr>
        <w:ind w:left="5760" w:hanging="360"/>
      </w:pPr>
      <w:rPr>
        <w:rFonts w:ascii="Courier New" w:hAnsi="Courier New" w:cs="Courier New" w:hint="default"/>
      </w:rPr>
    </w:lvl>
    <w:lvl w:ilvl="8" w:tplc="A0F44E22">
      <w:start w:val="1"/>
      <w:numFmt w:val="bullet"/>
      <w:lvlText w:val=""/>
      <w:lvlJc w:val="left"/>
      <w:pPr>
        <w:ind w:left="6480" w:hanging="360"/>
      </w:pPr>
      <w:rPr>
        <w:rFonts w:ascii="Wingdings" w:hAnsi="Wingdings" w:cs="Wingdings" w:hint="default"/>
      </w:rPr>
    </w:lvl>
  </w:abstractNum>
  <w:abstractNum w:abstractNumId="2"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577D5B"/>
    <w:multiLevelType w:val="hybridMultilevel"/>
    <w:tmpl w:val="9F96D2C8"/>
    <w:lvl w:ilvl="0" w:tplc="CD8C045E">
      <w:start w:val="1"/>
      <w:numFmt w:val="bullet"/>
      <w:lvlText w:val=""/>
      <w:lvlJc w:val="left"/>
      <w:pPr>
        <w:ind w:left="720" w:hanging="360"/>
      </w:pPr>
      <w:rPr>
        <w:rFonts w:ascii="Symbol" w:hAnsi="Symbol" w:cs="Symbol" w:hint="default"/>
        <w:sz w:val="18"/>
        <w:szCs w:val="18"/>
      </w:rPr>
    </w:lvl>
    <w:lvl w:ilvl="1" w:tplc="0B32D67A">
      <w:start w:val="1"/>
      <w:numFmt w:val="bullet"/>
      <w:lvlText w:val="o"/>
      <w:lvlJc w:val="left"/>
      <w:pPr>
        <w:ind w:left="1440" w:hanging="360"/>
      </w:pPr>
      <w:rPr>
        <w:rFonts w:ascii="Courier New" w:hAnsi="Courier New" w:cs="Courier New" w:hint="default"/>
      </w:rPr>
    </w:lvl>
    <w:lvl w:ilvl="2" w:tplc="C09230D2">
      <w:start w:val="1"/>
      <w:numFmt w:val="bullet"/>
      <w:lvlText w:val=""/>
      <w:lvlJc w:val="left"/>
      <w:pPr>
        <w:ind w:left="2160" w:hanging="360"/>
      </w:pPr>
      <w:rPr>
        <w:rFonts w:ascii="Wingdings" w:hAnsi="Wingdings" w:cs="Wingdings" w:hint="default"/>
      </w:rPr>
    </w:lvl>
    <w:lvl w:ilvl="3" w:tplc="59E08214">
      <w:start w:val="1"/>
      <w:numFmt w:val="bullet"/>
      <w:lvlText w:val=""/>
      <w:lvlJc w:val="left"/>
      <w:pPr>
        <w:ind w:left="2880" w:hanging="360"/>
      </w:pPr>
      <w:rPr>
        <w:rFonts w:ascii="Symbol" w:hAnsi="Symbol" w:cs="Symbol" w:hint="default"/>
      </w:rPr>
    </w:lvl>
    <w:lvl w:ilvl="4" w:tplc="BA140994">
      <w:start w:val="1"/>
      <w:numFmt w:val="bullet"/>
      <w:lvlText w:val="o"/>
      <w:lvlJc w:val="left"/>
      <w:pPr>
        <w:ind w:left="3600" w:hanging="360"/>
      </w:pPr>
      <w:rPr>
        <w:rFonts w:ascii="Courier New" w:hAnsi="Courier New" w:cs="Courier New" w:hint="default"/>
      </w:rPr>
    </w:lvl>
    <w:lvl w:ilvl="5" w:tplc="D3749334">
      <w:start w:val="1"/>
      <w:numFmt w:val="bullet"/>
      <w:lvlText w:val=""/>
      <w:lvlJc w:val="left"/>
      <w:pPr>
        <w:ind w:left="4320" w:hanging="360"/>
      </w:pPr>
      <w:rPr>
        <w:rFonts w:ascii="Wingdings" w:hAnsi="Wingdings" w:cs="Wingdings" w:hint="default"/>
      </w:rPr>
    </w:lvl>
    <w:lvl w:ilvl="6" w:tplc="C3F065EE">
      <w:start w:val="1"/>
      <w:numFmt w:val="bullet"/>
      <w:lvlText w:val=""/>
      <w:lvlJc w:val="left"/>
      <w:pPr>
        <w:ind w:left="5040" w:hanging="360"/>
      </w:pPr>
      <w:rPr>
        <w:rFonts w:ascii="Symbol" w:hAnsi="Symbol" w:cs="Symbol" w:hint="default"/>
      </w:rPr>
    </w:lvl>
    <w:lvl w:ilvl="7" w:tplc="CF1E5A32">
      <w:start w:val="1"/>
      <w:numFmt w:val="bullet"/>
      <w:lvlText w:val="o"/>
      <w:lvlJc w:val="left"/>
      <w:pPr>
        <w:ind w:left="5760" w:hanging="360"/>
      </w:pPr>
      <w:rPr>
        <w:rFonts w:ascii="Courier New" w:hAnsi="Courier New" w:cs="Courier New" w:hint="default"/>
      </w:rPr>
    </w:lvl>
    <w:lvl w:ilvl="8" w:tplc="CA22FC9A">
      <w:start w:val="1"/>
      <w:numFmt w:val="bullet"/>
      <w:lvlText w:val=""/>
      <w:lvlJc w:val="left"/>
      <w:pPr>
        <w:ind w:left="6480" w:hanging="360"/>
      </w:pPr>
      <w:rPr>
        <w:rFonts w:ascii="Wingdings" w:hAnsi="Wingdings" w:cs="Wingdings" w:hint="default"/>
      </w:rPr>
    </w:lvl>
  </w:abstractNum>
  <w:abstractNum w:abstractNumId="4"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5"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6"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E11DC3"/>
    <w:multiLevelType w:val="hybridMultilevel"/>
    <w:tmpl w:val="D61C790A"/>
    <w:lvl w:ilvl="0" w:tplc="E77C107A">
      <w:start w:val="1"/>
      <w:numFmt w:val="bullet"/>
      <w:lvlText w:val=""/>
      <w:lvlJc w:val="left"/>
      <w:pPr>
        <w:ind w:left="720" w:hanging="360"/>
      </w:pPr>
      <w:rPr>
        <w:rFonts w:ascii="Symbol" w:hAnsi="Symbol" w:cs="Symbol" w:hint="default"/>
        <w:sz w:val="18"/>
        <w:szCs w:val="18"/>
      </w:rPr>
    </w:lvl>
    <w:lvl w:ilvl="1" w:tplc="60EE02DC">
      <w:start w:val="1"/>
      <w:numFmt w:val="bullet"/>
      <w:lvlText w:val="o"/>
      <w:lvlJc w:val="left"/>
      <w:pPr>
        <w:ind w:left="1440" w:hanging="360"/>
      </w:pPr>
      <w:rPr>
        <w:rFonts w:ascii="Courier New" w:hAnsi="Courier New" w:cs="Courier New" w:hint="default"/>
      </w:rPr>
    </w:lvl>
    <w:lvl w:ilvl="2" w:tplc="20AE1C7C">
      <w:start w:val="1"/>
      <w:numFmt w:val="bullet"/>
      <w:lvlText w:val=""/>
      <w:lvlJc w:val="left"/>
      <w:pPr>
        <w:ind w:left="2160" w:hanging="360"/>
      </w:pPr>
      <w:rPr>
        <w:rFonts w:ascii="Wingdings" w:hAnsi="Wingdings" w:cs="Wingdings" w:hint="default"/>
      </w:rPr>
    </w:lvl>
    <w:lvl w:ilvl="3" w:tplc="34089194">
      <w:start w:val="1"/>
      <w:numFmt w:val="bullet"/>
      <w:lvlText w:val=""/>
      <w:lvlJc w:val="left"/>
      <w:pPr>
        <w:ind w:left="2880" w:hanging="360"/>
      </w:pPr>
      <w:rPr>
        <w:rFonts w:ascii="Symbol" w:hAnsi="Symbol" w:cs="Symbol" w:hint="default"/>
      </w:rPr>
    </w:lvl>
    <w:lvl w:ilvl="4" w:tplc="46AA6CD0">
      <w:start w:val="1"/>
      <w:numFmt w:val="bullet"/>
      <w:lvlText w:val="o"/>
      <w:lvlJc w:val="left"/>
      <w:pPr>
        <w:ind w:left="3600" w:hanging="360"/>
      </w:pPr>
      <w:rPr>
        <w:rFonts w:ascii="Courier New" w:hAnsi="Courier New" w:cs="Courier New" w:hint="default"/>
      </w:rPr>
    </w:lvl>
    <w:lvl w:ilvl="5" w:tplc="F962A8A2">
      <w:start w:val="1"/>
      <w:numFmt w:val="bullet"/>
      <w:lvlText w:val=""/>
      <w:lvlJc w:val="left"/>
      <w:pPr>
        <w:ind w:left="4320" w:hanging="360"/>
      </w:pPr>
      <w:rPr>
        <w:rFonts w:ascii="Wingdings" w:hAnsi="Wingdings" w:cs="Wingdings" w:hint="default"/>
      </w:rPr>
    </w:lvl>
    <w:lvl w:ilvl="6" w:tplc="DF12314A">
      <w:start w:val="1"/>
      <w:numFmt w:val="bullet"/>
      <w:lvlText w:val=""/>
      <w:lvlJc w:val="left"/>
      <w:pPr>
        <w:ind w:left="5040" w:hanging="360"/>
      </w:pPr>
      <w:rPr>
        <w:rFonts w:ascii="Symbol" w:hAnsi="Symbol" w:cs="Symbol" w:hint="default"/>
      </w:rPr>
    </w:lvl>
    <w:lvl w:ilvl="7" w:tplc="4EEC2728">
      <w:start w:val="1"/>
      <w:numFmt w:val="bullet"/>
      <w:lvlText w:val="o"/>
      <w:lvlJc w:val="left"/>
      <w:pPr>
        <w:ind w:left="5760" w:hanging="360"/>
      </w:pPr>
      <w:rPr>
        <w:rFonts w:ascii="Courier New" w:hAnsi="Courier New" w:cs="Courier New" w:hint="default"/>
      </w:rPr>
    </w:lvl>
    <w:lvl w:ilvl="8" w:tplc="7D7C6C14">
      <w:start w:val="1"/>
      <w:numFmt w:val="bullet"/>
      <w:lvlText w:val=""/>
      <w:lvlJc w:val="left"/>
      <w:pPr>
        <w:ind w:left="6480" w:hanging="360"/>
      </w:pPr>
      <w:rPr>
        <w:rFonts w:ascii="Wingdings" w:hAnsi="Wingdings" w:cs="Wingdings" w:hint="default"/>
      </w:rPr>
    </w:lvl>
  </w:abstractNum>
  <w:abstractNum w:abstractNumId="8"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296B26D0"/>
    <w:multiLevelType w:val="hybridMultilevel"/>
    <w:tmpl w:val="681EC0A6"/>
    <w:lvl w:ilvl="0" w:tplc="45EE14E6">
      <w:start w:val="1"/>
      <w:numFmt w:val="bullet"/>
      <w:lvlText w:val=""/>
      <w:lvlJc w:val="left"/>
      <w:pPr>
        <w:ind w:left="720" w:hanging="360"/>
      </w:pPr>
      <w:rPr>
        <w:rFonts w:ascii="Symbol" w:hAnsi="Symbol" w:cs="Symbol" w:hint="default"/>
        <w:sz w:val="18"/>
        <w:szCs w:val="18"/>
      </w:rPr>
    </w:lvl>
    <w:lvl w:ilvl="1" w:tplc="2070BC38">
      <w:start w:val="1"/>
      <w:numFmt w:val="bullet"/>
      <w:lvlText w:val="o"/>
      <w:lvlJc w:val="left"/>
      <w:pPr>
        <w:ind w:left="1440" w:hanging="360"/>
      </w:pPr>
      <w:rPr>
        <w:rFonts w:ascii="Courier New" w:hAnsi="Courier New" w:cs="Courier New" w:hint="default"/>
      </w:rPr>
    </w:lvl>
    <w:lvl w:ilvl="2" w:tplc="25080A62">
      <w:start w:val="1"/>
      <w:numFmt w:val="bullet"/>
      <w:lvlText w:val=""/>
      <w:lvlJc w:val="left"/>
      <w:pPr>
        <w:ind w:left="2160" w:hanging="360"/>
      </w:pPr>
      <w:rPr>
        <w:rFonts w:ascii="Wingdings" w:hAnsi="Wingdings" w:cs="Wingdings" w:hint="default"/>
      </w:rPr>
    </w:lvl>
    <w:lvl w:ilvl="3" w:tplc="AA4E1952">
      <w:start w:val="1"/>
      <w:numFmt w:val="bullet"/>
      <w:lvlText w:val=""/>
      <w:lvlJc w:val="left"/>
      <w:pPr>
        <w:ind w:left="2880" w:hanging="360"/>
      </w:pPr>
      <w:rPr>
        <w:rFonts w:ascii="Symbol" w:hAnsi="Symbol" w:cs="Symbol" w:hint="default"/>
      </w:rPr>
    </w:lvl>
    <w:lvl w:ilvl="4" w:tplc="A93CE584">
      <w:start w:val="1"/>
      <w:numFmt w:val="bullet"/>
      <w:lvlText w:val="o"/>
      <w:lvlJc w:val="left"/>
      <w:pPr>
        <w:ind w:left="3600" w:hanging="360"/>
      </w:pPr>
      <w:rPr>
        <w:rFonts w:ascii="Courier New" w:hAnsi="Courier New" w:cs="Courier New" w:hint="default"/>
      </w:rPr>
    </w:lvl>
    <w:lvl w:ilvl="5" w:tplc="B706F4B8">
      <w:start w:val="1"/>
      <w:numFmt w:val="bullet"/>
      <w:lvlText w:val=""/>
      <w:lvlJc w:val="left"/>
      <w:pPr>
        <w:ind w:left="4320" w:hanging="360"/>
      </w:pPr>
      <w:rPr>
        <w:rFonts w:ascii="Wingdings" w:hAnsi="Wingdings" w:cs="Wingdings" w:hint="default"/>
      </w:rPr>
    </w:lvl>
    <w:lvl w:ilvl="6" w:tplc="D96A4EF2">
      <w:start w:val="1"/>
      <w:numFmt w:val="bullet"/>
      <w:lvlText w:val=""/>
      <w:lvlJc w:val="left"/>
      <w:pPr>
        <w:ind w:left="5040" w:hanging="360"/>
      </w:pPr>
      <w:rPr>
        <w:rFonts w:ascii="Symbol" w:hAnsi="Symbol" w:cs="Symbol" w:hint="default"/>
      </w:rPr>
    </w:lvl>
    <w:lvl w:ilvl="7" w:tplc="E9504124">
      <w:start w:val="1"/>
      <w:numFmt w:val="bullet"/>
      <w:lvlText w:val="o"/>
      <w:lvlJc w:val="left"/>
      <w:pPr>
        <w:ind w:left="5760" w:hanging="360"/>
      </w:pPr>
      <w:rPr>
        <w:rFonts w:ascii="Courier New" w:hAnsi="Courier New" w:cs="Courier New" w:hint="default"/>
      </w:rPr>
    </w:lvl>
    <w:lvl w:ilvl="8" w:tplc="5CE2DD4E">
      <w:start w:val="1"/>
      <w:numFmt w:val="bullet"/>
      <w:lvlText w:val=""/>
      <w:lvlJc w:val="left"/>
      <w:pPr>
        <w:ind w:left="6480" w:hanging="360"/>
      </w:pPr>
      <w:rPr>
        <w:rFonts w:ascii="Wingdings" w:hAnsi="Wingdings" w:cs="Wingdings" w:hint="default"/>
      </w:rPr>
    </w:lvl>
  </w:abstractNum>
  <w:abstractNum w:abstractNumId="10" w15:restartNumberingAfterBreak="0">
    <w:nsid w:val="320937D4"/>
    <w:multiLevelType w:val="hybridMultilevel"/>
    <w:tmpl w:val="15DE6EF8"/>
    <w:lvl w:ilvl="0" w:tplc="9ACAB1F6">
      <w:start w:val="1"/>
      <w:numFmt w:val="bullet"/>
      <w:lvlText w:val=""/>
      <w:lvlJc w:val="left"/>
      <w:pPr>
        <w:ind w:left="720" w:hanging="360"/>
      </w:pPr>
      <w:rPr>
        <w:rFonts w:ascii="Symbol" w:hAnsi="Symbol" w:cs="Symbol" w:hint="default"/>
        <w:sz w:val="18"/>
        <w:szCs w:val="18"/>
      </w:rPr>
    </w:lvl>
    <w:lvl w:ilvl="1" w:tplc="B39618F4">
      <w:start w:val="1"/>
      <w:numFmt w:val="bullet"/>
      <w:lvlText w:val="o"/>
      <w:lvlJc w:val="left"/>
      <w:pPr>
        <w:ind w:left="1440" w:hanging="360"/>
      </w:pPr>
      <w:rPr>
        <w:rFonts w:ascii="Courier New" w:hAnsi="Courier New" w:cs="Courier New" w:hint="default"/>
      </w:rPr>
    </w:lvl>
    <w:lvl w:ilvl="2" w:tplc="A9965C34">
      <w:start w:val="1"/>
      <w:numFmt w:val="bullet"/>
      <w:lvlText w:val=""/>
      <w:lvlJc w:val="left"/>
      <w:pPr>
        <w:ind w:left="2160" w:hanging="360"/>
      </w:pPr>
      <w:rPr>
        <w:rFonts w:ascii="Wingdings" w:hAnsi="Wingdings" w:cs="Wingdings" w:hint="default"/>
      </w:rPr>
    </w:lvl>
    <w:lvl w:ilvl="3" w:tplc="8CEA5AA8">
      <w:start w:val="1"/>
      <w:numFmt w:val="bullet"/>
      <w:lvlText w:val=""/>
      <w:lvlJc w:val="left"/>
      <w:pPr>
        <w:ind w:left="2880" w:hanging="360"/>
      </w:pPr>
      <w:rPr>
        <w:rFonts w:ascii="Symbol" w:hAnsi="Symbol" w:cs="Symbol" w:hint="default"/>
      </w:rPr>
    </w:lvl>
    <w:lvl w:ilvl="4" w:tplc="3760EB7C">
      <w:start w:val="1"/>
      <w:numFmt w:val="bullet"/>
      <w:lvlText w:val="o"/>
      <w:lvlJc w:val="left"/>
      <w:pPr>
        <w:ind w:left="3600" w:hanging="360"/>
      </w:pPr>
      <w:rPr>
        <w:rFonts w:ascii="Courier New" w:hAnsi="Courier New" w:cs="Courier New" w:hint="default"/>
      </w:rPr>
    </w:lvl>
    <w:lvl w:ilvl="5" w:tplc="B896F4C2">
      <w:start w:val="1"/>
      <w:numFmt w:val="bullet"/>
      <w:lvlText w:val=""/>
      <w:lvlJc w:val="left"/>
      <w:pPr>
        <w:ind w:left="4320" w:hanging="360"/>
      </w:pPr>
      <w:rPr>
        <w:rFonts w:ascii="Wingdings" w:hAnsi="Wingdings" w:cs="Wingdings" w:hint="default"/>
      </w:rPr>
    </w:lvl>
    <w:lvl w:ilvl="6" w:tplc="7938B92A">
      <w:start w:val="1"/>
      <w:numFmt w:val="bullet"/>
      <w:lvlText w:val=""/>
      <w:lvlJc w:val="left"/>
      <w:pPr>
        <w:ind w:left="5040" w:hanging="360"/>
      </w:pPr>
      <w:rPr>
        <w:rFonts w:ascii="Symbol" w:hAnsi="Symbol" w:cs="Symbol" w:hint="default"/>
      </w:rPr>
    </w:lvl>
    <w:lvl w:ilvl="7" w:tplc="243C60EA">
      <w:start w:val="1"/>
      <w:numFmt w:val="bullet"/>
      <w:lvlText w:val="o"/>
      <w:lvlJc w:val="left"/>
      <w:pPr>
        <w:ind w:left="5760" w:hanging="360"/>
      </w:pPr>
      <w:rPr>
        <w:rFonts w:ascii="Courier New" w:hAnsi="Courier New" w:cs="Courier New" w:hint="default"/>
      </w:rPr>
    </w:lvl>
    <w:lvl w:ilvl="8" w:tplc="8910D5B0">
      <w:start w:val="1"/>
      <w:numFmt w:val="bullet"/>
      <w:lvlText w:val=""/>
      <w:lvlJc w:val="left"/>
      <w:pPr>
        <w:ind w:left="6480" w:hanging="360"/>
      </w:pPr>
      <w:rPr>
        <w:rFonts w:ascii="Wingdings" w:hAnsi="Wingdings" w:cs="Wingdings" w:hint="default"/>
      </w:rPr>
    </w:lvl>
  </w:abstractNum>
  <w:abstractNum w:abstractNumId="11" w15:restartNumberingAfterBreak="0">
    <w:nsid w:val="34F30752"/>
    <w:multiLevelType w:val="hybridMultilevel"/>
    <w:tmpl w:val="F9061F40"/>
    <w:lvl w:ilvl="0" w:tplc="AA7605F8">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DB15AC"/>
    <w:multiLevelType w:val="hybridMultilevel"/>
    <w:tmpl w:val="412A7A5A"/>
    <w:lvl w:ilvl="0" w:tplc="5FE4117C">
      <w:start w:val="1"/>
      <w:numFmt w:val="bullet"/>
      <w:lvlText w:val=""/>
      <w:lvlJc w:val="left"/>
      <w:pPr>
        <w:ind w:left="720" w:hanging="360"/>
      </w:pPr>
      <w:rPr>
        <w:rFonts w:ascii="Symbol" w:hAnsi="Symbol" w:cs="Symbol" w:hint="default"/>
        <w:sz w:val="18"/>
        <w:szCs w:val="18"/>
      </w:rPr>
    </w:lvl>
    <w:lvl w:ilvl="1" w:tplc="0A00EFB0">
      <w:start w:val="1"/>
      <w:numFmt w:val="bullet"/>
      <w:lvlText w:val="o"/>
      <w:lvlJc w:val="left"/>
      <w:pPr>
        <w:ind w:left="1440" w:hanging="360"/>
      </w:pPr>
      <w:rPr>
        <w:rFonts w:ascii="Courier New" w:hAnsi="Courier New" w:cs="Courier New" w:hint="default"/>
      </w:rPr>
    </w:lvl>
    <w:lvl w:ilvl="2" w:tplc="EA24EE04">
      <w:start w:val="1"/>
      <w:numFmt w:val="bullet"/>
      <w:lvlText w:val=""/>
      <w:lvlJc w:val="left"/>
      <w:pPr>
        <w:ind w:left="2160" w:hanging="360"/>
      </w:pPr>
      <w:rPr>
        <w:rFonts w:ascii="Wingdings" w:hAnsi="Wingdings" w:cs="Wingdings" w:hint="default"/>
      </w:rPr>
    </w:lvl>
    <w:lvl w:ilvl="3" w:tplc="90209006">
      <w:start w:val="1"/>
      <w:numFmt w:val="bullet"/>
      <w:lvlText w:val=""/>
      <w:lvlJc w:val="left"/>
      <w:pPr>
        <w:ind w:left="2880" w:hanging="360"/>
      </w:pPr>
      <w:rPr>
        <w:rFonts w:ascii="Symbol" w:hAnsi="Symbol" w:cs="Symbol" w:hint="default"/>
      </w:rPr>
    </w:lvl>
    <w:lvl w:ilvl="4" w:tplc="AC720766">
      <w:start w:val="1"/>
      <w:numFmt w:val="bullet"/>
      <w:lvlText w:val="o"/>
      <w:lvlJc w:val="left"/>
      <w:pPr>
        <w:ind w:left="3600" w:hanging="360"/>
      </w:pPr>
      <w:rPr>
        <w:rFonts w:ascii="Courier New" w:hAnsi="Courier New" w:cs="Courier New" w:hint="default"/>
      </w:rPr>
    </w:lvl>
    <w:lvl w:ilvl="5" w:tplc="53207606">
      <w:start w:val="1"/>
      <w:numFmt w:val="bullet"/>
      <w:lvlText w:val=""/>
      <w:lvlJc w:val="left"/>
      <w:pPr>
        <w:ind w:left="4320" w:hanging="360"/>
      </w:pPr>
      <w:rPr>
        <w:rFonts w:ascii="Wingdings" w:hAnsi="Wingdings" w:cs="Wingdings" w:hint="default"/>
      </w:rPr>
    </w:lvl>
    <w:lvl w:ilvl="6" w:tplc="568CAB88">
      <w:start w:val="1"/>
      <w:numFmt w:val="bullet"/>
      <w:lvlText w:val=""/>
      <w:lvlJc w:val="left"/>
      <w:pPr>
        <w:ind w:left="5040" w:hanging="360"/>
      </w:pPr>
      <w:rPr>
        <w:rFonts w:ascii="Symbol" w:hAnsi="Symbol" w:cs="Symbol" w:hint="default"/>
      </w:rPr>
    </w:lvl>
    <w:lvl w:ilvl="7" w:tplc="0C78DD46">
      <w:start w:val="1"/>
      <w:numFmt w:val="bullet"/>
      <w:lvlText w:val="o"/>
      <w:lvlJc w:val="left"/>
      <w:pPr>
        <w:ind w:left="5760" w:hanging="360"/>
      </w:pPr>
      <w:rPr>
        <w:rFonts w:ascii="Courier New" w:hAnsi="Courier New" w:cs="Courier New" w:hint="default"/>
      </w:rPr>
    </w:lvl>
    <w:lvl w:ilvl="8" w:tplc="61E2A52C">
      <w:start w:val="1"/>
      <w:numFmt w:val="bullet"/>
      <w:lvlText w:val=""/>
      <w:lvlJc w:val="left"/>
      <w:pPr>
        <w:ind w:left="6480" w:hanging="360"/>
      </w:pPr>
      <w:rPr>
        <w:rFonts w:ascii="Wingdings" w:hAnsi="Wingdings" w:cs="Wingdings" w:hint="default"/>
      </w:rPr>
    </w:lvl>
  </w:abstractNum>
  <w:abstractNum w:abstractNumId="13" w15:restartNumberingAfterBreak="0">
    <w:nsid w:val="3F8A4EE2"/>
    <w:multiLevelType w:val="hybridMultilevel"/>
    <w:tmpl w:val="D7E4E952"/>
    <w:lvl w:ilvl="0" w:tplc="788C2684">
      <w:start w:val="1"/>
      <w:numFmt w:val="bullet"/>
      <w:lvlText w:val=""/>
      <w:lvlJc w:val="left"/>
      <w:pPr>
        <w:ind w:left="720" w:hanging="360"/>
      </w:pPr>
      <w:rPr>
        <w:rFonts w:ascii="Symbol" w:hAnsi="Symbol" w:cs="Symbol" w:hint="default"/>
        <w:sz w:val="18"/>
        <w:szCs w:val="18"/>
      </w:rPr>
    </w:lvl>
    <w:lvl w:ilvl="1" w:tplc="F64C60B4">
      <w:start w:val="1"/>
      <w:numFmt w:val="bullet"/>
      <w:lvlText w:val="o"/>
      <w:lvlJc w:val="left"/>
      <w:pPr>
        <w:ind w:left="1440" w:hanging="360"/>
      </w:pPr>
      <w:rPr>
        <w:rFonts w:ascii="Courier New" w:hAnsi="Courier New" w:cs="Courier New" w:hint="default"/>
      </w:rPr>
    </w:lvl>
    <w:lvl w:ilvl="2" w:tplc="56043D8C">
      <w:start w:val="1"/>
      <w:numFmt w:val="bullet"/>
      <w:lvlText w:val=""/>
      <w:lvlJc w:val="left"/>
      <w:pPr>
        <w:ind w:left="2160" w:hanging="360"/>
      </w:pPr>
      <w:rPr>
        <w:rFonts w:ascii="Wingdings" w:hAnsi="Wingdings" w:cs="Wingdings" w:hint="default"/>
      </w:rPr>
    </w:lvl>
    <w:lvl w:ilvl="3" w:tplc="9176DADA">
      <w:start w:val="1"/>
      <w:numFmt w:val="bullet"/>
      <w:lvlText w:val=""/>
      <w:lvlJc w:val="left"/>
      <w:pPr>
        <w:ind w:left="2880" w:hanging="360"/>
      </w:pPr>
      <w:rPr>
        <w:rFonts w:ascii="Symbol" w:hAnsi="Symbol" w:cs="Symbol" w:hint="default"/>
      </w:rPr>
    </w:lvl>
    <w:lvl w:ilvl="4" w:tplc="60343CDA">
      <w:start w:val="1"/>
      <w:numFmt w:val="bullet"/>
      <w:lvlText w:val="o"/>
      <w:lvlJc w:val="left"/>
      <w:pPr>
        <w:ind w:left="3600" w:hanging="360"/>
      </w:pPr>
      <w:rPr>
        <w:rFonts w:ascii="Courier New" w:hAnsi="Courier New" w:cs="Courier New" w:hint="default"/>
      </w:rPr>
    </w:lvl>
    <w:lvl w:ilvl="5" w:tplc="01986AB4">
      <w:start w:val="1"/>
      <w:numFmt w:val="bullet"/>
      <w:lvlText w:val=""/>
      <w:lvlJc w:val="left"/>
      <w:pPr>
        <w:ind w:left="4320" w:hanging="360"/>
      </w:pPr>
      <w:rPr>
        <w:rFonts w:ascii="Wingdings" w:hAnsi="Wingdings" w:cs="Wingdings" w:hint="default"/>
      </w:rPr>
    </w:lvl>
    <w:lvl w:ilvl="6" w:tplc="082AA2F6">
      <w:start w:val="1"/>
      <w:numFmt w:val="bullet"/>
      <w:lvlText w:val=""/>
      <w:lvlJc w:val="left"/>
      <w:pPr>
        <w:ind w:left="5040" w:hanging="360"/>
      </w:pPr>
      <w:rPr>
        <w:rFonts w:ascii="Symbol" w:hAnsi="Symbol" w:cs="Symbol" w:hint="default"/>
      </w:rPr>
    </w:lvl>
    <w:lvl w:ilvl="7" w:tplc="50CE7F3E">
      <w:start w:val="1"/>
      <w:numFmt w:val="bullet"/>
      <w:lvlText w:val="o"/>
      <w:lvlJc w:val="left"/>
      <w:pPr>
        <w:ind w:left="5760" w:hanging="360"/>
      </w:pPr>
      <w:rPr>
        <w:rFonts w:ascii="Courier New" w:hAnsi="Courier New" w:cs="Courier New" w:hint="default"/>
      </w:rPr>
    </w:lvl>
    <w:lvl w:ilvl="8" w:tplc="15CC9A46">
      <w:start w:val="1"/>
      <w:numFmt w:val="bullet"/>
      <w:lvlText w:val=""/>
      <w:lvlJc w:val="left"/>
      <w:pPr>
        <w:ind w:left="6480" w:hanging="360"/>
      </w:pPr>
      <w:rPr>
        <w:rFonts w:ascii="Wingdings" w:hAnsi="Wingdings" w:cs="Wingdings" w:hint="default"/>
      </w:rPr>
    </w:lvl>
  </w:abstractNum>
  <w:abstractNum w:abstractNumId="14" w15:restartNumberingAfterBreak="0">
    <w:nsid w:val="41C61D84"/>
    <w:multiLevelType w:val="hybridMultilevel"/>
    <w:tmpl w:val="F77ABB3A"/>
    <w:lvl w:ilvl="0" w:tplc="FD1E1B84">
      <w:start w:val="1"/>
      <w:numFmt w:val="bullet"/>
      <w:lvlText w:val=""/>
      <w:lvlJc w:val="left"/>
      <w:pPr>
        <w:ind w:left="720" w:hanging="360"/>
      </w:pPr>
      <w:rPr>
        <w:rFonts w:ascii="Symbol" w:hAnsi="Symbol" w:cs="Symbol" w:hint="default"/>
        <w:sz w:val="18"/>
        <w:szCs w:val="18"/>
      </w:rPr>
    </w:lvl>
    <w:lvl w:ilvl="1" w:tplc="F2A087B6">
      <w:start w:val="1"/>
      <w:numFmt w:val="bullet"/>
      <w:lvlText w:val="o"/>
      <w:lvlJc w:val="left"/>
      <w:pPr>
        <w:ind w:left="1440" w:hanging="360"/>
      </w:pPr>
      <w:rPr>
        <w:rFonts w:ascii="Courier New" w:hAnsi="Courier New" w:cs="Courier New" w:hint="default"/>
      </w:rPr>
    </w:lvl>
    <w:lvl w:ilvl="2" w:tplc="C7886468">
      <w:start w:val="1"/>
      <w:numFmt w:val="bullet"/>
      <w:lvlText w:val=""/>
      <w:lvlJc w:val="left"/>
      <w:pPr>
        <w:ind w:left="2160" w:hanging="360"/>
      </w:pPr>
      <w:rPr>
        <w:rFonts w:ascii="Wingdings" w:hAnsi="Wingdings" w:cs="Wingdings" w:hint="default"/>
      </w:rPr>
    </w:lvl>
    <w:lvl w:ilvl="3" w:tplc="5D0ADDB2">
      <w:start w:val="1"/>
      <w:numFmt w:val="bullet"/>
      <w:lvlText w:val=""/>
      <w:lvlJc w:val="left"/>
      <w:pPr>
        <w:ind w:left="2880" w:hanging="360"/>
      </w:pPr>
      <w:rPr>
        <w:rFonts w:ascii="Symbol" w:hAnsi="Symbol" w:cs="Symbol" w:hint="default"/>
      </w:rPr>
    </w:lvl>
    <w:lvl w:ilvl="4" w:tplc="A9360E3A">
      <w:start w:val="1"/>
      <w:numFmt w:val="bullet"/>
      <w:lvlText w:val="o"/>
      <w:lvlJc w:val="left"/>
      <w:pPr>
        <w:ind w:left="3600" w:hanging="360"/>
      </w:pPr>
      <w:rPr>
        <w:rFonts w:ascii="Courier New" w:hAnsi="Courier New" w:cs="Courier New" w:hint="default"/>
      </w:rPr>
    </w:lvl>
    <w:lvl w:ilvl="5" w:tplc="10303F5C">
      <w:start w:val="1"/>
      <w:numFmt w:val="bullet"/>
      <w:lvlText w:val=""/>
      <w:lvlJc w:val="left"/>
      <w:pPr>
        <w:ind w:left="4320" w:hanging="360"/>
      </w:pPr>
      <w:rPr>
        <w:rFonts w:ascii="Wingdings" w:hAnsi="Wingdings" w:cs="Wingdings" w:hint="default"/>
      </w:rPr>
    </w:lvl>
    <w:lvl w:ilvl="6" w:tplc="08109AB2">
      <w:start w:val="1"/>
      <w:numFmt w:val="bullet"/>
      <w:lvlText w:val=""/>
      <w:lvlJc w:val="left"/>
      <w:pPr>
        <w:ind w:left="5040" w:hanging="360"/>
      </w:pPr>
      <w:rPr>
        <w:rFonts w:ascii="Symbol" w:hAnsi="Symbol" w:cs="Symbol" w:hint="default"/>
      </w:rPr>
    </w:lvl>
    <w:lvl w:ilvl="7" w:tplc="4D0AF426">
      <w:start w:val="1"/>
      <w:numFmt w:val="bullet"/>
      <w:lvlText w:val="o"/>
      <w:lvlJc w:val="left"/>
      <w:pPr>
        <w:ind w:left="5760" w:hanging="360"/>
      </w:pPr>
      <w:rPr>
        <w:rFonts w:ascii="Courier New" w:hAnsi="Courier New" w:cs="Courier New" w:hint="default"/>
      </w:rPr>
    </w:lvl>
    <w:lvl w:ilvl="8" w:tplc="D6F62DFE">
      <w:start w:val="1"/>
      <w:numFmt w:val="bullet"/>
      <w:lvlText w:val=""/>
      <w:lvlJc w:val="left"/>
      <w:pPr>
        <w:ind w:left="6480" w:hanging="360"/>
      </w:pPr>
      <w:rPr>
        <w:rFonts w:ascii="Wingdings" w:hAnsi="Wingdings" w:cs="Wingdings" w:hint="default"/>
      </w:rPr>
    </w:lvl>
  </w:abstractNum>
  <w:abstractNum w:abstractNumId="15" w15:restartNumberingAfterBreak="0">
    <w:nsid w:val="42A74D90"/>
    <w:multiLevelType w:val="hybridMultilevel"/>
    <w:tmpl w:val="C58CFE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F43104"/>
    <w:multiLevelType w:val="hybridMultilevel"/>
    <w:tmpl w:val="6A662DEC"/>
    <w:lvl w:ilvl="0" w:tplc="28F6E2F8">
      <w:start w:val="1"/>
      <w:numFmt w:val="bullet"/>
      <w:lvlText w:val=""/>
      <w:lvlJc w:val="left"/>
      <w:pPr>
        <w:ind w:left="720" w:hanging="360"/>
      </w:pPr>
      <w:rPr>
        <w:rFonts w:ascii="Symbol" w:hAnsi="Symbol" w:cs="Symbol" w:hint="default"/>
        <w:sz w:val="18"/>
        <w:szCs w:val="18"/>
      </w:rPr>
    </w:lvl>
    <w:lvl w:ilvl="1" w:tplc="ECD65836">
      <w:start w:val="1"/>
      <w:numFmt w:val="bullet"/>
      <w:lvlText w:val="o"/>
      <w:lvlJc w:val="left"/>
      <w:pPr>
        <w:ind w:left="1440" w:hanging="360"/>
      </w:pPr>
      <w:rPr>
        <w:rFonts w:ascii="Courier New" w:hAnsi="Courier New" w:cs="Courier New" w:hint="default"/>
      </w:rPr>
    </w:lvl>
    <w:lvl w:ilvl="2" w:tplc="8F5C3A1C">
      <w:start w:val="1"/>
      <w:numFmt w:val="bullet"/>
      <w:lvlText w:val=""/>
      <w:lvlJc w:val="left"/>
      <w:pPr>
        <w:ind w:left="2160" w:hanging="360"/>
      </w:pPr>
      <w:rPr>
        <w:rFonts w:ascii="Wingdings" w:hAnsi="Wingdings" w:cs="Wingdings" w:hint="default"/>
      </w:rPr>
    </w:lvl>
    <w:lvl w:ilvl="3" w:tplc="8F08A6DC">
      <w:start w:val="1"/>
      <w:numFmt w:val="bullet"/>
      <w:lvlText w:val=""/>
      <w:lvlJc w:val="left"/>
      <w:pPr>
        <w:ind w:left="2880" w:hanging="360"/>
      </w:pPr>
      <w:rPr>
        <w:rFonts w:ascii="Symbol" w:hAnsi="Symbol" w:cs="Symbol" w:hint="default"/>
      </w:rPr>
    </w:lvl>
    <w:lvl w:ilvl="4" w:tplc="D8CCBDFE">
      <w:start w:val="1"/>
      <w:numFmt w:val="bullet"/>
      <w:lvlText w:val="o"/>
      <w:lvlJc w:val="left"/>
      <w:pPr>
        <w:ind w:left="3600" w:hanging="360"/>
      </w:pPr>
      <w:rPr>
        <w:rFonts w:ascii="Courier New" w:hAnsi="Courier New" w:cs="Courier New" w:hint="default"/>
      </w:rPr>
    </w:lvl>
    <w:lvl w:ilvl="5" w:tplc="6944D65A">
      <w:start w:val="1"/>
      <w:numFmt w:val="bullet"/>
      <w:lvlText w:val=""/>
      <w:lvlJc w:val="left"/>
      <w:pPr>
        <w:ind w:left="4320" w:hanging="360"/>
      </w:pPr>
      <w:rPr>
        <w:rFonts w:ascii="Wingdings" w:hAnsi="Wingdings" w:cs="Wingdings" w:hint="default"/>
      </w:rPr>
    </w:lvl>
    <w:lvl w:ilvl="6" w:tplc="E08E65F8">
      <w:start w:val="1"/>
      <w:numFmt w:val="bullet"/>
      <w:lvlText w:val=""/>
      <w:lvlJc w:val="left"/>
      <w:pPr>
        <w:ind w:left="5040" w:hanging="360"/>
      </w:pPr>
      <w:rPr>
        <w:rFonts w:ascii="Symbol" w:hAnsi="Symbol" w:cs="Symbol" w:hint="default"/>
      </w:rPr>
    </w:lvl>
    <w:lvl w:ilvl="7" w:tplc="32868FB6">
      <w:start w:val="1"/>
      <w:numFmt w:val="bullet"/>
      <w:lvlText w:val="o"/>
      <w:lvlJc w:val="left"/>
      <w:pPr>
        <w:ind w:left="5760" w:hanging="360"/>
      </w:pPr>
      <w:rPr>
        <w:rFonts w:ascii="Courier New" w:hAnsi="Courier New" w:cs="Courier New" w:hint="default"/>
      </w:rPr>
    </w:lvl>
    <w:lvl w:ilvl="8" w:tplc="C848F350">
      <w:start w:val="1"/>
      <w:numFmt w:val="bullet"/>
      <w:lvlText w:val=""/>
      <w:lvlJc w:val="left"/>
      <w:pPr>
        <w:ind w:left="6480" w:hanging="360"/>
      </w:pPr>
      <w:rPr>
        <w:rFonts w:ascii="Wingdings" w:hAnsi="Wingdings" w:cs="Wingdings" w:hint="default"/>
      </w:rPr>
    </w:lvl>
  </w:abstractNum>
  <w:abstractNum w:abstractNumId="17" w15:restartNumberingAfterBreak="0">
    <w:nsid w:val="4707242F"/>
    <w:multiLevelType w:val="hybridMultilevel"/>
    <w:tmpl w:val="B7BA0A38"/>
    <w:lvl w:ilvl="0" w:tplc="42BCB764">
      <w:start w:val="1"/>
      <w:numFmt w:val="bullet"/>
      <w:lvlText w:val=""/>
      <w:lvlJc w:val="left"/>
      <w:pPr>
        <w:ind w:left="720" w:hanging="360"/>
      </w:pPr>
      <w:rPr>
        <w:rFonts w:ascii="Symbol" w:hAnsi="Symbol" w:cs="Symbol" w:hint="default"/>
        <w:sz w:val="18"/>
        <w:szCs w:val="18"/>
      </w:rPr>
    </w:lvl>
    <w:lvl w:ilvl="1" w:tplc="21A06D04">
      <w:start w:val="1"/>
      <w:numFmt w:val="bullet"/>
      <w:lvlText w:val="o"/>
      <w:lvlJc w:val="left"/>
      <w:pPr>
        <w:ind w:left="1440" w:hanging="360"/>
      </w:pPr>
      <w:rPr>
        <w:rFonts w:ascii="Courier New" w:hAnsi="Courier New" w:cs="Courier New" w:hint="default"/>
      </w:rPr>
    </w:lvl>
    <w:lvl w:ilvl="2" w:tplc="94A04A1E">
      <w:start w:val="1"/>
      <w:numFmt w:val="bullet"/>
      <w:lvlText w:val=""/>
      <w:lvlJc w:val="left"/>
      <w:pPr>
        <w:ind w:left="2160" w:hanging="360"/>
      </w:pPr>
      <w:rPr>
        <w:rFonts w:ascii="Wingdings" w:hAnsi="Wingdings" w:cs="Wingdings" w:hint="default"/>
      </w:rPr>
    </w:lvl>
    <w:lvl w:ilvl="3" w:tplc="F44837B2">
      <w:start w:val="1"/>
      <w:numFmt w:val="bullet"/>
      <w:lvlText w:val=""/>
      <w:lvlJc w:val="left"/>
      <w:pPr>
        <w:ind w:left="2880" w:hanging="360"/>
      </w:pPr>
      <w:rPr>
        <w:rFonts w:ascii="Symbol" w:hAnsi="Symbol" w:cs="Symbol" w:hint="default"/>
      </w:rPr>
    </w:lvl>
    <w:lvl w:ilvl="4" w:tplc="06F8B0EA">
      <w:start w:val="1"/>
      <w:numFmt w:val="bullet"/>
      <w:lvlText w:val="o"/>
      <w:lvlJc w:val="left"/>
      <w:pPr>
        <w:ind w:left="3600" w:hanging="360"/>
      </w:pPr>
      <w:rPr>
        <w:rFonts w:ascii="Courier New" w:hAnsi="Courier New" w:cs="Courier New" w:hint="default"/>
      </w:rPr>
    </w:lvl>
    <w:lvl w:ilvl="5" w:tplc="91D2B19E">
      <w:start w:val="1"/>
      <w:numFmt w:val="bullet"/>
      <w:lvlText w:val=""/>
      <w:lvlJc w:val="left"/>
      <w:pPr>
        <w:ind w:left="4320" w:hanging="360"/>
      </w:pPr>
      <w:rPr>
        <w:rFonts w:ascii="Wingdings" w:hAnsi="Wingdings" w:cs="Wingdings" w:hint="default"/>
      </w:rPr>
    </w:lvl>
    <w:lvl w:ilvl="6" w:tplc="881073BE">
      <w:start w:val="1"/>
      <w:numFmt w:val="bullet"/>
      <w:lvlText w:val=""/>
      <w:lvlJc w:val="left"/>
      <w:pPr>
        <w:ind w:left="5040" w:hanging="360"/>
      </w:pPr>
      <w:rPr>
        <w:rFonts w:ascii="Symbol" w:hAnsi="Symbol" w:cs="Symbol" w:hint="default"/>
      </w:rPr>
    </w:lvl>
    <w:lvl w:ilvl="7" w:tplc="BA8653DC">
      <w:start w:val="1"/>
      <w:numFmt w:val="bullet"/>
      <w:lvlText w:val="o"/>
      <w:lvlJc w:val="left"/>
      <w:pPr>
        <w:ind w:left="5760" w:hanging="360"/>
      </w:pPr>
      <w:rPr>
        <w:rFonts w:ascii="Courier New" w:hAnsi="Courier New" w:cs="Courier New" w:hint="default"/>
      </w:rPr>
    </w:lvl>
    <w:lvl w:ilvl="8" w:tplc="6F80DF9C">
      <w:start w:val="1"/>
      <w:numFmt w:val="bullet"/>
      <w:lvlText w:val=""/>
      <w:lvlJc w:val="left"/>
      <w:pPr>
        <w:ind w:left="6480" w:hanging="360"/>
      </w:pPr>
      <w:rPr>
        <w:rFonts w:ascii="Wingdings" w:hAnsi="Wingdings" w:cs="Wingdings" w:hint="default"/>
      </w:rPr>
    </w:lvl>
  </w:abstractNum>
  <w:abstractNum w:abstractNumId="18" w15:restartNumberingAfterBreak="0">
    <w:nsid w:val="494B7CCB"/>
    <w:multiLevelType w:val="hybridMultilevel"/>
    <w:tmpl w:val="B2B44BAA"/>
    <w:lvl w:ilvl="0" w:tplc="149C065A">
      <w:start w:val="1"/>
      <w:numFmt w:val="bullet"/>
      <w:lvlText w:val=""/>
      <w:lvlJc w:val="left"/>
      <w:pPr>
        <w:ind w:left="720" w:hanging="360"/>
      </w:pPr>
      <w:rPr>
        <w:rFonts w:ascii="Symbol" w:hAnsi="Symbol" w:cs="Symbol" w:hint="default"/>
        <w:sz w:val="18"/>
        <w:szCs w:val="18"/>
      </w:rPr>
    </w:lvl>
    <w:lvl w:ilvl="1" w:tplc="1A3023F2">
      <w:start w:val="1"/>
      <w:numFmt w:val="bullet"/>
      <w:lvlText w:val="o"/>
      <w:lvlJc w:val="left"/>
      <w:pPr>
        <w:ind w:left="1440" w:hanging="360"/>
      </w:pPr>
      <w:rPr>
        <w:rFonts w:ascii="Courier New" w:hAnsi="Courier New" w:cs="Courier New" w:hint="default"/>
      </w:rPr>
    </w:lvl>
    <w:lvl w:ilvl="2" w:tplc="6310EEC4">
      <w:start w:val="1"/>
      <w:numFmt w:val="bullet"/>
      <w:lvlText w:val=""/>
      <w:lvlJc w:val="left"/>
      <w:pPr>
        <w:ind w:left="2160" w:hanging="360"/>
      </w:pPr>
      <w:rPr>
        <w:rFonts w:ascii="Wingdings" w:hAnsi="Wingdings" w:cs="Wingdings" w:hint="default"/>
      </w:rPr>
    </w:lvl>
    <w:lvl w:ilvl="3" w:tplc="8E944264">
      <w:start w:val="1"/>
      <w:numFmt w:val="bullet"/>
      <w:lvlText w:val=""/>
      <w:lvlJc w:val="left"/>
      <w:pPr>
        <w:ind w:left="2880" w:hanging="360"/>
      </w:pPr>
      <w:rPr>
        <w:rFonts w:ascii="Symbol" w:hAnsi="Symbol" w:cs="Symbol" w:hint="default"/>
      </w:rPr>
    </w:lvl>
    <w:lvl w:ilvl="4" w:tplc="411EB094">
      <w:start w:val="1"/>
      <w:numFmt w:val="bullet"/>
      <w:lvlText w:val="o"/>
      <w:lvlJc w:val="left"/>
      <w:pPr>
        <w:ind w:left="3600" w:hanging="360"/>
      </w:pPr>
      <w:rPr>
        <w:rFonts w:ascii="Courier New" w:hAnsi="Courier New" w:cs="Courier New" w:hint="default"/>
      </w:rPr>
    </w:lvl>
    <w:lvl w:ilvl="5" w:tplc="ADFACDC2">
      <w:start w:val="1"/>
      <w:numFmt w:val="bullet"/>
      <w:lvlText w:val=""/>
      <w:lvlJc w:val="left"/>
      <w:pPr>
        <w:ind w:left="4320" w:hanging="360"/>
      </w:pPr>
      <w:rPr>
        <w:rFonts w:ascii="Wingdings" w:hAnsi="Wingdings" w:cs="Wingdings" w:hint="default"/>
      </w:rPr>
    </w:lvl>
    <w:lvl w:ilvl="6" w:tplc="20D87CE6">
      <w:start w:val="1"/>
      <w:numFmt w:val="bullet"/>
      <w:lvlText w:val=""/>
      <w:lvlJc w:val="left"/>
      <w:pPr>
        <w:ind w:left="5040" w:hanging="360"/>
      </w:pPr>
      <w:rPr>
        <w:rFonts w:ascii="Symbol" w:hAnsi="Symbol" w:cs="Symbol" w:hint="default"/>
      </w:rPr>
    </w:lvl>
    <w:lvl w:ilvl="7" w:tplc="F8DA79EA">
      <w:start w:val="1"/>
      <w:numFmt w:val="bullet"/>
      <w:lvlText w:val="o"/>
      <w:lvlJc w:val="left"/>
      <w:pPr>
        <w:ind w:left="5760" w:hanging="360"/>
      </w:pPr>
      <w:rPr>
        <w:rFonts w:ascii="Courier New" w:hAnsi="Courier New" w:cs="Courier New" w:hint="default"/>
      </w:rPr>
    </w:lvl>
    <w:lvl w:ilvl="8" w:tplc="63E0174A">
      <w:start w:val="1"/>
      <w:numFmt w:val="bullet"/>
      <w:lvlText w:val=""/>
      <w:lvlJc w:val="left"/>
      <w:pPr>
        <w:ind w:left="6480" w:hanging="360"/>
      </w:pPr>
      <w:rPr>
        <w:rFonts w:ascii="Wingdings" w:hAnsi="Wingdings" w:cs="Wingdings" w:hint="default"/>
      </w:rPr>
    </w:lvl>
  </w:abstractNum>
  <w:abstractNum w:abstractNumId="19" w15:restartNumberingAfterBreak="0">
    <w:nsid w:val="50E0614C"/>
    <w:multiLevelType w:val="hybridMultilevel"/>
    <w:tmpl w:val="F7B20B7C"/>
    <w:lvl w:ilvl="0" w:tplc="D1043F68">
      <w:start w:val="1"/>
      <w:numFmt w:val="decimal"/>
      <w:lvlText w:val="%1."/>
      <w:lvlJc w:val="left"/>
      <w:pPr>
        <w:ind w:left="720" w:hanging="360"/>
      </w:pPr>
      <w:rPr>
        <w:rFonts w:ascii="Arial" w:hAnsi="Arial" w:cs="Arial" w:hint="default"/>
        <w:sz w:val="18"/>
        <w:szCs w:val="18"/>
      </w:rPr>
    </w:lvl>
    <w:lvl w:ilvl="1" w:tplc="D6B8053A">
      <w:start w:val="1"/>
      <w:numFmt w:val="decimal"/>
      <w:lvlText w:val="%2."/>
      <w:lvlJc w:val="left"/>
      <w:pPr>
        <w:ind w:left="1440" w:hanging="360"/>
      </w:pPr>
    </w:lvl>
    <w:lvl w:ilvl="2" w:tplc="EBB66862">
      <w:start w:val="1"/>
      <w:numFmt w:val="decimal"/>
      <w:lvlText w:val="%3."/>
      <w:lvlJc w:val="left"/>
      <w:pPr>
        <w:ind w:left="2160" w:hanging="360"/>
      </w:pPr>
    </w:lvl>
    <w:lvl w:ilvl="3" w:tplc="D79AA840">
      <w:start w:val="1"/>
      <w:numFmt w:val="decimal"/>
      <w:lvlText w:val="%4."/>
      <w:lvlJc w:val="left"/>
      <w:pPr>
        <w:ind w:left="2880" w:hanging="360"/>
      </w:pPr>
    </w:lvl>
    <w:lvl w:ilvl="4" w:tplc="3C0281FA">
      <w:start w:val="1"/>
      <w:numFmt w:val="decimal"/>
      <w:lvlText w:val="%5."/>
      <w:lvlJc w:val="left"/>
      <w:pPr>
        <w:ind w:left="3600" w:hanging="360"/>
      </w:pPr>
    </w:lvl>
    <w:lvl w:ilvl="5" w:tplc="F412ED30">
      <w:start w:val="1"/>
      <w:numFmt w:val="decimal"/>
      <w:lvlText w:val="%6."/>
      <w:lvlJc w:val="left"/>
      <w:pPr>
        <w:ind w:left="4320" w:hanging="360"/>
      </w:pPr>
    </w:lvl>
    <w:lvl w:ilvl="6" w:tplc="FAB49272">
      <w:start w:val="1"/>
      <w:numFmt w:val="decimal"/>
      <w:lvlText w:val="%7."/>
      <w:lvlJc w:val="left"/>
      <w:pPr>
        <w:ind w:left="5040" w:hanging="360"/>
      </w:pPr>
    </w:lvl>
    <w:lvl w:ilvl="7" w:tplc="9F6EDB56">
      <w:start w:val="1"/>
      <w:numFmt w:val="decimal"/>
      <w:lvlText w:val="%8."/>
      <w:lvlJc w:val="left"/>
      <w:pPr>
        <w:ind w:left="5760" w:hanging="360"/>
      </w:pPr>
    </w:lvl>
    <w:lvl w:ilvl="8" w:tplc="287EBAC0">
      <w:start w:val="1"/>
      <w:numFmt w:val="decimal"/>
      <w:lvlText w:val="%9."/>
      <w:lvlJc w:val="left"/>
      <w:pPr>
        <w:ind w:left="6480" w:hanging="360"/>
      </w:pPr>
    </w:lvl>
  </w:abstractNum>
  <w:abstractNum w:abstractNumId="20" w15:restartNumberingAfterBreak="0">
    <w:nsid w:val="52501F25"/>
    <w:multiLevelType w:val="hybridMultilevel"/>
    <w:tmpl w:val="04CAFC42"/>
    <w:lvl w:ilvl="0" w:tplc="3468EC00">
      <w:start w:val="1"/>
      <w:numFmt w:val="bullet"/>
      <w:lvlText w:val=""/>
      <w:lvlJc w:val="left"/>
      <w:pPr>
        <w:ind w:left="720" w:hanging="360"/>
      </w:pPr>
      <w:rPr>
        <w:rFonts w:ascii="Symbol" w:hAnsi="Symbol" w:cs="Symbol" w:hint="default"/>
        <w:sz w:val="18"/>
        <w:szCs w:val="18"/>
      </w:rPr>
    </w:lvl>
    <w:lvl w:ilvl="1" w:tplc="72081BF8">
      <w:start w:val="1"/>
      <w:numFmt w:val="bullet"/>
      <w:lvlText w:val="o"/>
      <w:lvlJc w:val="left"/>
      <w:pPr>
        <w:ind w:left="1440" w:hanging="360"/>
      </w:pPr>
      <w:rPr>
        <w:rFonts w:ascii="Courier New" w:hAnsi="Courier New" w:cs="Courier New" w:hint="default"/>
      </w:rPr>
    </w:lvl>
    <w:lvl w:ilvl="2" w:tplc="3C7CD030">
      <w:start w:val="1"/>
      <w:numFmt w:val="bullet"/>
      <w:lvlText w:val=""/>
      <w:lvlJc w:val="left"/>
      <w:pPr>
        <w:ind w:left="2160" w:hanging="360"/>
      </w:pPr>
      <w:rPr>
        <w:rFonts w:ascii="Wingdings" w:hAnsi="Wingdings" w:cs="Wingdings" w:hint="default"/>
      </w:rPr>
    </w:lvl>
    <w:lvl w:ilvl="3" w:tplc="6D6C3582">
      <w:start w:val="1"/>
      <w:numFmt w:val="bullet"/>
      <w:lvlText w:val=""/>
      <w:lvlJc w:val="left"/>
      <w:pPr>
        <w:ind w:left="2880" w:hanging="360"/>
      </w:pPr>
      <w:rPr>
        <w:rFonts w:ascii="Symbol" w:hAnsi="Symbol" w:cs="Symbol" w:hint="default"/>
      </w:rPr>
    </w:lvl>
    <w:lvl w:ilvl="4" w:tplc="284AF534">
      <w:start w:val="1"/>
      <w:numFmt w:val="bullet"/>
      <w:lvlText w:val="o"/>
      <w:lvlJc w:val="left"/>
      <w:pPr>
        <w:ind w:left="3600" w:hanging="360"/>
      </w:pPr>
      <w:rPr>
        <w:rFonts w:ascii="Courier New" w:hAnsi="Courier New" w:cs="Courier New" w:hint="default"/>
      </w:rPr>
    </w:lvl>
    <w:lvl w:ilvl="5" w:tplc="53926642">
      <w:start w:val="1"/>
      <w:numFmt w:val="bullet"/>
      <w:lvlText w:val=""/>
      <w:lvlJc w:val="left"/>
      <w:pPr>
        <w:ind w:left="4320" w:hanging="360"/>
      </w:pPr>
      <w:rPr>
        <w:rFonts w:ascii="Wingdings" w:hAnsi="Wingdings" w:cs="Wingdings" w:hint="default"/>
      </w:rPr>
    </w:lvl>
    <w:lvl w:ilvl="6" w:tplc="8760EF64">
      <w:start w:val="1"/>
      <w:numFmt w:val="bullet"/>
      <w:lvlText w:val=""/>
      <w:lvlJc w:val="left"/>
      <w:pPr>
        <w:ind w:left="5040" w:hanging="360"/>
      </w:pPr>
      <w:rPr>
        <w:rFonts w:ascii="Symbol" w:hAnsi="Symbol" w:cs="Symbol" w:hint="default"/>
      </w:rPr>
    </w:lvl>
    <w:lvl w:ilvl="7" w:tplc="6D082854">
      <w:start w:val="1"/>
      <w:numFmt w:val="bullet"/>
      <w:lvlText w:val="o"/>
      <w:lvlJc w:val="left"/>
      <w:pPr>
        <w:ind w:left="5760" w:hanging="360"/>
      </w:pPr>
      <w:rPr>
        <w:rFonts w:ascii="Courier New" w:hAnsi="Courier New" w:cs="Courier New" w:hint="default"/>
      </w:rPr>
    </w:lvl>
    <w:lvl w:ilvl="8" w:tplc="641AD002">
      <w:start w:val="1"/>
      <w:numFmt w:val="bullet"/>
      <w:lvlText w:val=""/>
      <w:lvlJc w:val="left"/>
      <w:pPr>
        <w:ind w:left="6480" w:hanging="360"/>
      </w:pPr>
      <w:rPr>
        <w:rFonts w:ascii="Wingdings" w:hAnsi="Wingdings" w:cs="Wingdings" w:hint="default"/>
      </w:rPr>
    </w:lvl>
  </w:abstractNum>
  <w:abstractNum w:abstractNumId="21" w15:restartNumberingAfterBreak="0">
    <w:nsid w:val="5A054D86"/>
    <w:multiLevelType w:val="hybridMultilevel"/>
    <w:tmpl w:val="076AB7C2"/>
    <w:lvl w:ilvl="0" w:tplc="AA7605F8">
      <w:start w:val="1"/>
      <w:numFmt w:val="bullet"/>
      <w:lvlText w:val=""/>
      <w:lvlJc w:val="left"/>
      <w:pPr>
        <w:ind w:left="720" w:hanging="360"/>
      </w:pPr>
      <w:rPr>
        <w:rFonts w:ascii="Symbol" w:hAnsi="Symbol" w:cs="Symbol" w:hint="default"/>
        <w:sz w:val="18"/>
        <w:szCs w:val="18"/>
      </w:rPr>
    </w:lvl>
    <w:lvl w:ilvl="1" w:tplc="45A2DE80">
      <w:start w:val="1"/>
      <w:numFmt w:val="bullet"/>
      <w:lvlText w:val="o"/>
      <w:lvlJc w:val="left"/>
      <w:pPr>
        <w:ind w:left="1440" w:hanging="360"/>
      </w:pPr>
      <w:rPr>
        <w:rFonts w:ascii="Courier New" w:hAnsi="Courier New" w:cs="Courier New" w:hint="default"/>
      </w:rPr>
    </w:lvl>
    <w:lvl w:ilvl="2" w:tplc="685AE0FA">
      <w:start w:val="1"/>
      <w:numFmt w:val="bullet"/>
      <w:lvlText w:val=""/>
      <w:lvlJc w:val="left"/>
      <w:pPr>
        <w:ind w:left="2160" w:hanging="360"/>
      </w:pPr>
      <w:rPr>
        <w:rFonts w:ascii="Wingdings" w:hAnsi="Wingdings" w:cs="Wingdings" w:hint="default"/>
      </w:rPr>
    </w:lvl>
    <w:lvl w:ilvl="3" w:tplc="7612363C">
      <w:start w:val="1"/>
      <w:numFmt w:val="bullet"/>
      <w:lvlText w:val=""/>
      <w:lvlJc w:val="left"/>
      <w:pPr>
        <w:ind w:left="2880" w:hanging="360"/>
      </w:pPr>
      <w:rPr>
        <w:rFonts w:ascii="Symbol" w:hAnsi="Symbol" w:cs="Symbol" w:hint="default"/>
      </w:rPr>
    </w:lvl>
    <w:lvl w:ilvl="4" w:tplc="22FED3E2">
      <w:start w:val="1"/>
      <w:numFmt w:val="bullet"/>
      <w:lvlText w:val="o"/>
      <w:lvlJc w:val="left"/>
      <w:pPr>
        <w:ind w:left="3600" w:hanging="360"/>
      </w:pPr>
      <w:rPr>
        <w:rFonts w:ascii="Courier New" w:hAnsi="Courier New" w:cs="Courier New" w:hint="default"/>
      </w:rPr>
    </w:lvl>
    <w:lvl w:ilvl="5" w:tplc="1AEC3D42">
      <w:start w:val="1"/>
      <w:numFmt w:val="bullet"/>
      <w:lvlText w:val=""/>
      <w:lvlJc w:val="left"/>
      <w:pPr>
        <w:ind w:left="4320" w:hanging="360"/>
      </w:pPr>
      <w:rPr>
        <w:rFonts w:ascii="Wingdings" w:hAnsi="Wingdings" w:cs="Wingdings" w:hint="default"/>
      </w:rPr>
    </w:lvl>
    <w:lvl w:ilvl="6" w:tplc="8402E566">
      <w:start w:val="1"/>
      <w:numFmt w:val="bullet"/>
      <w:lvlText w:val=""/>
      <w:lvlJc w:val="left"/>
      <w:pPr>
        <w:ind w:left="5040" w:hanging="360"/>
      </w:pPr>
      <w:rPr>
        <w:rFonts w:ascii="Symbol" w:hAnsi="Symbol" w:cs="Symbol" w:hint="default"/>
      </w:rPr>
    </w:lvl>
    <w:lvl w:ilvl="7" w:tplc="237EE28E">
      <w:start w:val="1"/>
      <w:numFmt w:val="bullet"/>
      <w:lvlText w:val="o"/>
      <w:lvlJc w:val="left"/>
      <w:pPr>
        <w:ind w:left="5760" w:hanging="360"/>
      </w:pPr>
      <w:rPr>
        <w:rFonts w:ascii="Courier New" w:hAnsi="Courier New" w:cs="Courier New" w:hint="default"/>
      </w:rPr>
    </w:lvl>
    <w:lvl w:ilvl="8" w:tplc="F1EA5E44">
      <w:start w:val="1"/>
      <w:numFmt w:val="bullet"/>
      <w:lvlText w:val=""/>
      <w:lvlJc w:val="left"/>
      <w:pPr>
        <w:ind w:left="6480" w:hanging="360"/>
      </w:pPr>
      <w:rPr>
        <w:rFonts w:ascii="Wingdings" w:hAnsi="Wingdings" w:cs="Wingdings" w:hint="default"/>
      </w:rPr>
    </w:lvl>
  </w:abstractNum>
  <w:abstractNum w:abstractNumId="22" w15:restartNumberingAfterBreak="0">
    <w:nsid w:val="5A900D2A"/>
    <w:multiLevelType w:val="hybridMultilevel"/>
    <w:tmpl w:val="5D20319A"/>
    <w:lvl w:ilvl="0" w:tplc="5D0042D4">
      <w:start w:val="1"/>
      <w:numFmt w:val="bullet"/>
      <w:lvlText w:val=""/>
      <w:lvlJc w:val="left"/>
      <w:pPr>
        <w:ind w:left="720" w:hanging="360"/>
      </w:pPr>
      <w:rPr>
        <w:rFonts w:ascii="Symbol" w:hAnsi="Symbol" w:cs="Symbol" w:hint="default"/>
        <w:sz w:val="18"/>
        <w:szCs w:val="18"/>
      </w:rPr>
    </w:lvl>
    <w:lvl w:ilvl="1" w:tplc="3A5423DA">
      <w:start w:val="1"/>
      <w:numFmt w:val="bullet"/>
      <w:lvlText w:val="o"/>
      <w:lvlJc w:val="left"/>
      <w:pPr>
        <w:ind w:left="1440" w:hanging="360"/>
      </w:pPr>
      <w:rPr>
        <w:rFonts w:ascii="Courier New" w:hAnsi="Courier New" w:cs="Courier New" w:hint="default"/>
      </w:rPr>
    </w:lvl>
    <w:lvl w:ilvl="2" w:tplc="C5641620">
      <w:start w:val="1"/>
      <w:numFmt w:val="bullet"/>
      <w:lvlText w:val=""/>
      <w:lvlJc w:val="left"/>
      <w:pPr>
        <w:ind w:left="2160" w:hanging="360"/>
      </w:pPr>
      <w:rPr>
        <w:rFonts w:ascii="Wingdings" w:hAnsi="Wingdings" w:cs="Wingdings" w:hint="default"/>
      </w:rPr>
    </w:lvl>
    <w:lvl w:ilvl="3" w:tplc="0DBC4C4A">
      <w:start w:val="1"/>
      <w:numFmt w:val="bullet"/>
      <w:lvlText w:val=""/>
      <w:lvlJc w:val="left"/>
      <w:pPr>
        <w:ind w:left="2880" w:hanging="360"/>
      </w:pPr>
      <w:rPr>
        <w:rFonts w:ascii="Symbol" w:hAnsi="Symbol" w:cs="Symbol" w:hint="default"/>
      </w:rPr>
    </w:lvl>
    <w:lvl w:ilvl="4" w:tplc="09DA40BE">
      <w:start w:val="1"/>
      <w:numFmt w:val="bullet"/>
      <w:lvlText w:val="o"/>
      <w:lvlJc w:val="left"/>
      <w:pPr>
        <w:ind w:left="3600" w:hanging="360"/>
      </w:pPr>
      <w:rPr>
        <w:rFonts w:ascii="Courier New" w:hAnsi="Courier New" w:cs="Courier New" w:hint="default"/>
      </w:rPr>
    </w:lvl>
    <w:lvl w:ilvl="5" w:tplc="45DC723C">
      <w:start w:val="1"/>
      <w:numFmt w:val="bullet"/>
      <w:lvlText w:val=""/>
      <w:lvlJc w:val="left"/>
      <w:pPr>
        <w:ind w:left="4320" w:hanging="360"/>
      </w:pPr>
      <w:rPr>
        <w:rFonts w:ascii="Wingdings" w:hAnsi="Wingdings" w:cs="Wingdings" w:hint="default"/>
      </w:rPr>
    </w:lvl>
    <w:lvl w:ilvl="6" w:tplc="CAD6F2EA">
      <w:start w:val="1"/>
      <w:numFmt w:val="bullet"/>
      <w:lvlText w:val=""/>
      <w:lvlJc w:val="left"/>
      <w:pPr>
        <w:ind w:left="5040" w:hanging="360"/>
      </w:pPr>
      <w:rPr>
        <w:rFonts w:ascii="Symbol" w:hAnsi="Symbol" w:cs="Symbol" w:hint="default"/>
      </w:rPr>
    </w:lvl>
    <w:lvl w:ilvl="7" w:tplc="C45205C0">
      <w:start w:val="1"/>
      <w:numFmt w:val="bullet"/>
      <w:lvlText w:val="o"/>
      <w:lvlJc w:val="left"/>
      <w:pPr>
        <w:ind w:left="5760" w:hanging="360"/>
      </w:pPr>
      <w:rPr>
        <w:rFonts w:ascii="Courier New" w:hAnsi="Courier New" w:cs="Courier New" w:hint="default"/>
      </w:rPr>
    </w:lvl>
    <w:lvl w:ilvl="8" w:tplc="F0B02BE6">
      <w:start w:val="1"/>
      <w:numFmt w:val="bullet"/>
      <w:lvlText w:val=""/>
      <w:lvlJc w:val="left"/>
      <w:pPr>
        <w:ind w:left="6480" w:hanging="360"/>
      </w:pPr>
      <w:rPr>
        <w:rFonts w:ascii="Wingdings" w:hAnsi="Wingdings" w:cs="Wingdings" w:hint="default"/>
      </w:rPr>
    </w:lvl>
  </w:abstractNum>
  <w:abstractNum w:abstractNumId="23" w15:restartNumberingAfterBreak="0">
    <w:nsid w:val="5DD2181D"/>
    <w:multiLevelType w:val="hybridMultilevel"/>
    <w:tmpl w:val="83CA6352"/>
    <w:lvl w:ilvl="0" w:tplc="E124DC70">
      <w:start w:val="1"/>
      <w:numFmt w:val="bullet"/>
      <w:lvlText w:val=""/>
      <w:lvlJc w:val="left"/>
      <w:pPr>
        <w:ind w:left="720" w:hanging="360"/>
      </w:pPr>
      <w:rPr>
        <w:rFonts w:ascii="Symbol" w:hAnsi="Symbol" w:cs="Symbol" w:hint="default"/>
        <w:sz w:val="24"/>
        <w:szCs w:val="24"/>
      </w:rPr>
    </w:lvl>
    <w:lvl w:ilvl="1" w:tplc="65A25C00">
      <w:start w:val="1"/>
      <w:numFmt w:val="bullet"/>
      <w:lvlText w:val="o"/>
      <w:lvlJc w:val="left"/>
      <w:pPr>
        <w:ind w:left="1440" w:hanging="360"/>
      </w:pPr>
      <w:rPr>
        <w:rFonts w:ascii="Courier New" w:hAnsi="Courier New" w:cs="Courier New" w:hint="default"/>
      </w:rPr>
    </w:lvl>
    <w:lvl w:ilvl="2" w:tplc="F0E05D12">
      <w:start w:val="1"/>
      <w:numFmt w:val="bullet"/>
      <w:lvlText w:val=""/>
      <w:lvlJc w:val="left"/>
      <w:pPr>
        <w:ind w:left="2160" w:hanging="360"/>
      </w:pPr>
      <w:rPr>
        <w:rFonts w:ascii="Wingdings" w:hAnsi="Wingdings" w:cs="Wingdings" w:hint="default"/>
      </w:rPr>
    </w:lvl>
    <w:lvl w:ilvl="3" w:tplc="10E4743C">
      <w:start w:val="1"/>
      <w:numFmt w:val="bullet"/>
      <w:lvlText w:val=""/>
      <w:lvlJc w:val="left"/>
      <w:pPr>
        <w:ind w:left="2880" w:hanging="360"/>
      </w:pPr>
      <w:rPr>
        <w:rFonts w:ascii="Symbol" w:hAnsi="Symbol" w:cs="Symbol" w:hint="default"/>
      </w:rPr>
    </w:lvl>
    <w:lvl w:ilvl="4" w:tplc="7F52D4DA">
      <w:start w:val="1"/>
      <w:numFmt w:val="bullet"/>
      <w:lvlText w:val="o"/>
      <w:lvlJc w:val="left"/>
      <w:pPr>
        <w:ind w:left="3600" w:hanging="360"/>
      </w:pPr>
      <w:rPr>
        <w:rFonts w:ascii="Courier New" w:hAnsi="Courier New" w:cs="Courier New" w:hint="default"/>
      </w:rPr>
    </w:lvl>
    <w:lvl w:ilvl="5" w:tplc="614E801E">
      <w:start w:val="1"/>
      <w:numFmt w:val="bullet"/>
      <w:lvlText w:val=""/>
      <w:lvlJc w:val="left"/>
      <w:pPr>
        <w:ind w:left="4320" w:hanging="360"/>
      </w:pPr>
      <w:rPr>
        <w:rFonts w:ascii="Wingdings" w:hAnsi="Wingdings" w:cs="Wingdings" w:hint="default"/>
      </w:rPr>
    </w:lvl>
    <w:lvl w:ilvl="6" w:tplc="85E07376">
      <w:start w:val="1"/>
      <w:numFmt w:val="bullet"/>
      <w:lvlText w:val=""/>
      <w:lvlJc w:val="left"/>
      <w:pPr>
        <w:ind w:left="5040" w:hanging="360"/>
      </w:pPr>
      <w:rPr>
        <w:rFonts w:ascii="Symbol" w:hAnsi="Symbol" w:cs="Symbol" w:hint="default"/>
      </w:rPr>
    </w:lvl>
    <w:lvl w:ilvl="7" w:tplc="FD7AD7A2">
      <w:start w:val="1"/>
      <w:numFmt w:val="bullet"/>
      <w:lvlText w:val="o"/>
      <w:lvlJc w:val="left"/>
      <w:pPr>
        <w:ind w:left="5760" w:hanging="360"/>
      </w:pPr>
      <w:rPr>
        <w:rFonts w:ascii="Courier New" w:hAnsi="Courier New" w:cs="Courier New" w:hint="default"/>
      </w:rPr>
    </w:lvl>
    <w:lvl w:ilvl="8" w:tplc="0D48FC96">
      <w:start w:val="1"/>
      <w:numFmt w:val="bullet"/>
      <w:lvlText w:val=""/>
      <w:lvlJc w:val="left"/>
      <w:pPr>
        <w:ind w:left="6480" w:hanging="360"/>
      </w:pPr>
      <w:rPr>
        <w:rFonts w:ascii="Wingdings" w:hAnsi="Wingdings" w:cs="Wingdings" w:hint="default"/>
      </w:rPr>
    </w:lvl>
  </w:abstractNum>
  <w:abstractNum w:abstractNumId="24" w15:restartNumberingAfterBreak="0">
    <w:nsid w:val="5F73177E"/>
    <w:multiLevelType w:val="hybridMultilevel"/>
    <w:tmpl w:val="C262ACBE"/>
    <w:lvl w:ilvl="0" w:tplc="99D2A00C">
      <w:start w:val="1"/>
      <w:numFmt w:val="bullet"/>
      <w:lvlText w:val=""/>
      <w:lvlJc w:val="left"/>
      <w:pPr>
        <w:ind w:left="720" w:hanging="360"/>
      </w:pPr>
      <w:rPr>
        <w:rFonts w:ascii="Symbol" w:hAnsi="Symbol" w:cs="Symbol" w:hint="default"/>
        <w:sz w:val="18"/>
        <w:szCs w:val="18"/>
      </w:rPr>
    </w:lvl>
    <w:lvl w:ilvl="1" w:tplc="7ABE5CFC">
      <w:start w:val="1"/>
      <w:numFmt w:val="bullet"/>
      <w:lvlText w:val="o"/>
      <w:lvlJc w:val="left"/>
      <w:pPr>
        <w:ind w:left="1440" w:hanging="360"/>
      </w:pPr>
      <w:rPr>
        <w:rFonts w:ascii="Courier New" w:hAnsi="Courier New" w:cs="Courier New" w:hint="default"/>
      </w:rPr>
    </w:lvl>
    <w:lvl w:ilvl="2" w:tplc="A2F668A4">
      <w:start w:val="1"/>
      <w:numFmt w:val="bullet"/>
      <w:lvlText w:val=""/>
      <w:lvlJc w:val="left"/>
      <w:pPr>
        <w:ind w:left="2160" w:hanging="360"/>
      </w:pPr>
      <w:rPr>
        <w:rFonts w:ascii="Wingdings" w:hAnsi="Wingdings" w:cs="Wingdings" w:hint="default"/>
      </w:rPr>
    </w:lvl>
    <w:lvl w:ilvl="3" w:tplc="DCEA9340">
      <w:start w:val="1"/>
      <w:numFmt w:val="bullet"/>
      <w:lvlText w:val=""/>
      <w:lvlJc w:val="left"/>
      <w:pPr>
        <w:ind w:left="2880" w:hanging="360"/>
      </w:pPr>
      <w:rPr>
        <w:rFonts w:ascii="Symbol" w:hAnsi="Symbol" w:cs="Symbol" w:hint="default"/>
      </w:rPr>
    </w:lvl>
    <w:lvl w:ilvl="4" w:tplc="638C5454">
      <w:start w:val="1"/>
      <w:numFmt w:val="bullet"/>
      <w:lvlText w:val="o"/>
      <w:lvlJc w:val="left"/>
      <w:pPr>
        <w:ind w:left="3600" w:hanging="360"/>
      </w:pPr>
      <w:rPr>
        <w:rFonts w:ascii="Courier New" w:hAnsi="Courier New" w:cs="Courier New" w:hint="default"/>
      </w:rPr>
    </w:lvl>
    <w:lvl w:ilvl="5" w:tplc="93E651CA">
      <w:start w:val="1"/>
      <w:numFmt w:val="bullet"/>
      <w:lvlText w:val=""/>
      <w:lvlJc w:val="left"/>
      <w:pPr>
        <w:ind w:left="4320" w:hanging="360"/>
      </w:pPr>
      <w:rPr>
        <w:rFonts w:ascii="Wingdings" w:hAnsi="Wingdings" w:cs="Wingdings" w:hint="default"/>
      </w:rPr>
    </w:lvl>
    <w:lvl w:ilvl="6" w:tplc="1F684F3E">
      <w:start w:val="1"/>
      <w:numFmt w:val="bullet"/>
      <w:lvlText w:val=""/>
      <w:lvlJc w:val="left"/>
      <w:pPr>
        <w:ind w:left="5040" w:hanging="360"/>
      </w:pPr>
      <w:rPr>
        <w:rFonts w:ascii="Symbol" w:hAnsi="Symbol" w:cs="Symbol" w:hint="default"/>
      </w:rPr>
    </w:lvl>
    <w:lvl w:ilvl="7" w:tplc="7A0A7378">
      <w:start w:val="1"/>
      <w:numFmt w:val="bullet"/>
      <w:lvlText w:val="o"/>
      <w:lvlJc w:val="left"/>
      <w:pPr>
        <w:ind w:left="5760" w:hanging="360"/>
      </w:pPr>
      <w:rPr>
        <w:rFonts w:ascii="Courier New" w:hAnsi="Courier New" w:cs="Courier New" w:hint="default"/>
      </w:rPr>
    </w:lvl>
    <w:lvl w:ilvl="8" w:tplc="48BE3414">
      <w:start w:val="1"/>
      <w:numFmt w:val="bullet"/>
      <w:lvlText w:val=""/>
      <w:lvlJc w:val="left"/>
      <w:pPr>
        <w:ind w:left="6480" w:hanging="360"/>
      </w:pPr>
      <w:rPr>
        <w:rFonts w:ascii="Wingdings" w:hAnsi="Wingdings" w:cs="Wingdings" w:hint="default"/>
      </w:rPr>
    </w:lvl>
  </w:abstractNum>
  <w:abstractNum w:abstractNumId="25" w15:restartNumberingAfterBreak="0">
    <w:nsid w:val="65147B97"/>
    <w:multiLevelType w:val="hybridMultilevel"/>
    <w:tmpl w:val="47AE2D56"/>
    <w:lvl w:ilvl="0" w:tplc="B8CC0CC2">
      <w:start w:val="1"/>
      <w:numFmt w:val="bullet"/>
      <w:lvlText w:val=""/>
      <w:lvlJc w:val="left"/>
      <w:pPr>
        <w:ind w:left="720" w:hanging="360"/>
      </w:pPr>
      <w:rPr>
        <w:rFonts w:ascii="Symbol" w:hAnsi="Symbol" w:cs="Symbol" w:hint="default"/>
        <w:sz w:val="18"/>
        <w:szCs w:val="18"/>
      </w:rPr>
    </w:lvl>
    <w:lvl w:ilvl="1" w:tplc="CC7C45FA">
      <w:start w:val="1"/>
      <w:numFmt w:val="bullet"/>
      <w:lvlText w:val="o"/>
      <w:lvlJc w:val="left"/>
      <w:pPr>
        <w:ind w:left="1440" w:hanging="360"/>
      </w:pPr>
      <w:rPr>
        <w:rFonts w:ascii="Courier New" w:hAnsi="Courier New" w:cs="Courier New" w:hint="default"/>
      </w:rPr>
    </w:lvl>
    <w:lvl w:ilvl="2" w:tplc="1B8E7CA8">
      <w:start w:val="1"/>
      <w:numFmt w:val="bullet"/>
      <w:lvlText w:val=""/>
      <w:lvlJc w:val="left"/>
      <w:pPr>
        <w:ind w:left="2160" w:hanging="360"/>
      </w:pPr>
      <w:rPr>
        <w:rFonts w:ascii="Wingdings" w:hAnsi="Wingdings" w:cs="Wingdings" w:hint="default"/>
      </w:rPr>
    </w:lvl>
    <w:lvl w:ilvl="3" w:tplc="D710368A">
      <w:start w:val="1"/>
      <w:numFmt w:val="bullet"/>
      <w:lvlText w:val=""/>
      <w:lvlJc w:val="left"/>
      <w:pPr>
        <w:ind w:left="2880" w:hanging="360"/>
      </w:pPr>
      <w:rPr>
        <w:rFonts w:ascii="Symbol" w:hAnsi="Symbol" w:cs="Symbol" w:hint="default"/>
      </w:rPr>
    </w:lvl>
    <w:lvl w:ilvl="4" w:tplc="A4D86032">
      <w:start w:val="1"/>
      <w:numFmt w:val="bullet"/>
      <w:lvlText w:val="o"/>
      <w:lvlJc w:val="left"/>
      <w:pPr>
        <w:ind w:left="3600" w:hanging="360"/>
      </w:pPr>
      <w:rPr>
        <w:rFonts w:ascii="Courier New" w:hAnsi="Courier New" w:cs="Courier New" w:hint="default"/>
      </w:rPr>
    </w:lvl>
    <w:lvl w:ilvl="5" w:tplc="B6F46116">
      <w:start w:val="1"/>
      <w:numFmt w:val="bullet"/>
      <w:lvlText w:val=""/>
      <w:lvlJc w:val="left"/>
      <w:pPr>
        <w:ind w:left="4320" w:hanging="360"/>
      </w:pPr>
      <w:rPr>
        <w:rFonts w:ascii="Wingdings" w:hAnsi="Wingdings" w:cs="Wingdings" w:hint="default"/>
      </w:rPr>
    </w:lvl>
    <w:lvl w:ilvl="6" w:tplc="DD80294A">
      <w:start w:val="1"/>
      <w:numFmt w:val="bullet"/>
      <w:lvlText w:val=""/>
      <w:lvlJc w:val="left"/>
      <w:pPr>
        <w:ind w:left="5040" w:hanging="360"/>
      </w:pPr>
      <w:rPr>
        <w:rFonts w:ascii="Symbol" w:hAnsi="Symbol" w:cs="Symbol" w:hint="default"/>
      </w:rPr>
    </w:lvl>
    <w:lvl w:ilvl="7" w:tplc="7F34872C">
      <w:start w:val="1"/>
      <w:numFmt w:val="bullet"/>
      <w:lvlText w:val="o"/>
      <w:lvlJc w:val="left"/>
      <w:pPr>
        <w:ind w:left="5760" w:hanging="360"/>
      </w:pPr>
      <w:rPr>
        <w:rFonts w:ascii="Courier New" w:hAnsi="Courier New" w:cs="Courier New" w:hint="default"/>
      </w:rPr>
    </w:lvl>
    <w:lvl w:ilvl="8" w:tplc="30DA64B4">
      <w:start w:val="1"/>
      <w:numFmt w:val="bullet"/>
      <w:lvlText w:val=""/>
      <w:lvlJc w:val="left"/>
      <w:pPr>
        <w:ind w:left="6480" w:hanging="360"/>
      </w:pPr>
      <w:rPr>
        <w:rFonts w:ascii="Wingdings" w:hAnsi="Wingdings" w:cs="Wingdings" w:hint="default"/>
      </w:rPr>
    </w:lvl>
  </w:abstractNum>
  <w:abstractNum w:abstractNumId="26"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27" w15:restartNumberingAfterBreak="0">
    <w:nsid w:val="72B961A8"/>
    <w:multiLevelType w:val="hybridMultilevel"/>
    <w:tmpl w:val="7EC2700E"/>
    <w:lvl w:ilvl="0" w:tplc="6BCE57BC">
      <w:start w:val="1"/>
      <w:numFmt w:val="bullet"/>
      <w:lvlText w:val=""/>
      <w:lvlJc w:val="left"/>
      <w:pPr>
        <w:ind w:left="720" w:hanging="360"/>
      </w:pPr>
      <w:rPr>
        <w:rFonts w:ascii="Symbol" w:hAnsi="Symbol" w:cs="Symbol" w:hint="default"/>
        <w:sz w:val="18"/>
        <w:szCs w:val="18"/>
      </w:rPr>
    </w:lvl>
    <w:lvl w:ilvl="1" w:tplc="18A248FA">
      <w:start w:val="1"/>
      <w:numFmt w:val="bullet"/>
      <w:lvlText w:val="o"/>
      <w:lvlJc w:val="left"/>
      <w:pPr>
        <w:ind w:left="1440" w:hanging="360"/>
      </w:pPr>
      <w:rPr>
        <w:rFonts w:ascii="Courier New" w:hAnsi="Courier New" w:cs="Courier New" w:hint="default"/>
      </w:rPr>
    </w:lvl>
    <w:lvl w:ilvl="2" w:tplc="0264251E">
      <w:start w:val="1"/>
      <w:numFmt w:val="bullet"/>
      <w:lvlText w:val=""/>
      <w:lvlJc w:val="left"/>
      <w:pPr>
        <w:ind w:left="2160" w:hanging="360"/>
      </w:pPr>
      <w:rPr>
        <w:rFonts w:ascii="Wingdings" w:hAnsi="Wingdings" w:cs="Wingdings" w:hint="default"/>
      </w:rPr>
    </w:lvl>
    <w:lvl w:ilvl="3" w:tplc="762841A2">
      <w:start w:val="1"/>
      <w:numFmt w:val="bullet"/>
      <w:lvlText w:val=""/>
      <w:lvlJc w:val="left"/>
      <w:pPr>
        <w:ind w:left="2880" w:hanging="360"/>
      </w:pPr>
      <w:rPr>
        <w:rFonts w:ascii="Symbol" w:hAnsi="Symbol" w:cs="Symbol" w:hint="default"/>
      </w:rPr>
    </w:lvl>
    <w:lvl w:ilvl="4" w:tplc="4AF03E1E">
      <w:start w:val="1"/>
      <w:numFmt w:val="bullet"/>
      <w:lvlText w:val="o"/>
      <w:lvlJc w:val="left"/>
      <w:pPr>
        <w:ind w:left="3600" w:hanging="360"/>
      </w:pPr>
      <w:rPr>
        <w:rFonts w:ascii="Courier New" w:hAnsi="Courier New" w:cs="Courier New" w:hint="default"/>
      </w:rPr>
    </w:lvl>
    <w:lvl w:ilvl="5" w:tplc="70389AF8">
      <w:start w:val="1"/>
      <w:numFmt w:val="bullet"/>
      <w:lvlText w:val=""/>
      <w:lvlJc w:val="left"/>
      <w:pPr>
        <w:ind w:left="4320" w:hanging="360"/>
      </w:pPr>
      <w:rPr>
        <w:rFonts w:ascii="Wingdings" w:hAnsi="Wingdings" w:cs="Wingdings" w:hint="default"/>
      </w:rPr>
    </w:lvl>
    <w:lvl w:ilvl="6" w:tplc="ADF87004">
      <w:start w:val="1"/>
      <w:numFmt w:val="bullet"/>
      <w:lvlText w:val=""/>
      <w:lvlJc w:val="left"/>
      <w:pPr>
        <w:ind w:left="5040" w:hanging="360"/>
      </w:pPr>
      <w:rPr>
        <w:rFonts w:ascii="Symbol" w:hAnsi="Symbol" w:cs="Symbol" w:hint="default"/>
      </w:rPr>
    </w:lvl>
    <w:lvl w:ilvl="7" w:tplc="B824AF12">
      <w:start w:val="1"/>
      <w:numFmt w:val="bullet"/>
      <w:lvlText w:val="o"/>
      <w:lvlJc w:val="left"/>
      <w:pPr>
        <w:ind w:left="5760" w:hanging="360"/>
      </w:pPr>
      <w:rPr>
        <w:rFonts w:ascii="Courier New" w:hAnsi="Courier New" w:cs="Courier New" w:hint="default"/>
      </w:rPr>
    </w:lvl>
    <w:lvl w:ilvl="8" w:tplc="DC0678A2">
      <w:start w:val="1"/>
      <w:numFmt w:val="bullet"/>
      <w:lvlText w:val=""/>
      <w:lvlJc w:val="left"/>
      <w:pPr>
        <w:ind w:left="6480" w:hanging="360"/>
      </w:pPr>
      <w:rPr>
        <w:rFonts w:ascii="Wingdings" w:hAnsi="Wingdings" w:cs="Wingdings" w:hint="default"/>
      </w:rPr>
    </w:lvl>
  </w:abstractNum>
  <w:abstractNum w:abstractNumId="28" w15:restartNumberingAfterBreak="0">
    <w:nsid w:val="75075A0C"/>
    <w:multiLevelType w:val="hybridMultilevel"/>
    <w:tmpl w:val="865614B4"/>
    <w:lvl w:ilvl="0" w:tplc="98848A62">
      <w:start w:val="1"/>
      <w:numFmt w:val="bullet"/>
      <w:lvlText w:val=""/>
      <w:lvlJc w:val="left"/>
      <w:pPr>
        <w:ind w:left="720" w:hanging="360"/>
      </w:pPr>
      <w:rPr>
        <w:rFonts w:ascii="Symbol" w:hAnsi="Symbol" w:cs="Symbol" w:hint="default"/>
        <w:sz w:val="18"/>
        <w:szCs w:val="18"/>
      </w:rPr>
    </w:lvl>
    <w:lvl w:ilvl="1" w:tplc="78C8F0FE">
      <w:start w:val="1"/>
      <w:numFmt w:val="bullet"/>
      <w:lvlText w:val="o"/>
      <w:lvlJc w:val="left"/>
      <w:pPr>
        <w:ind w:left="1440" w:hanging="360"/>
      </w:pPr>
      <w:rPr>
        <w:rFonts w:ascii="Courier New" w:hAnsi="Courier New" w:cs="Courier New" w:hint="default"/>
      </w:rPr>
    </w:lvl>
    <w:lvl w:ilvl="2" w:tplc="F19CA8DC">
      <w:start w:val="1"/>
      <w:numFmt w:val="bullet"/>
      <w:lvlText w:val=""/>
      <w:lvlJc w:val="left"/>
      <w:pPr>
        <w:ind w:left="2160" w:hanging="360"/>
      </w:pPr>
      <w:rPr>
        <w:rFonts w:ascii="Wingdings" w:hAnsi="Wingdings" w:cs="Wingdings" w:hint="default"/>
      </w:rPr>
    </w:lvl>
    <w:lvl w:ilvl="3" w:tplc="AA90D252">
      <w:start w:val="1"/>
      <w:numFmt w:val="bullet"/>
      <w:lvlText w:val=""/>
      <w:lvlJc w:val="left"/>
      <w:pPr>
        <w:ind w:left="2880" w:hanging="360"/>
      </w:pPr>
      <w:rPr>
        <w:rFonts w:ascii="Symbol" w:hAnsi="Symbol" w:cs="Symbol" w:hint="default"/>
      </w:rPr>
    </w:lvl>
    <w:lvl w:ilvl="4" w:tplc="1FAA343C">
      <w:start w:val="1"/>
      <w:numFmt w:val="bullet"/>
      <w:lvlText w:val="o"/>
      <w:lvlJc w:val="left"/>
      <w:pPr>
        <w:ind w:left="3600" w:hanging="360"/>
      </w:pPr>
      <w:rPr>
        <w:rFonts w:ascii="Courier New" w:hAnsi="Courier New" w:cs="Courier New" w:hint="default"/>
      </w:rPr>
    </w:lvl>
    <w:lvl w:ilvl="5" w:tplc="5FFA7BAE">
      <w:start w:val="1"/>
      <w:numFmt w:val="bullet"/>
      <w:lvlText w:val=""/>
      <w:lvlJc w:val="left"/>
      <w:pPr>
        <w:ind w:left="4320" w:hanging="360"/>
      </w:pPr>
      <w:rPr>
        <w:rFonts w:ascii="Wingdings" w:hAnsi="Wingdings" w:cs="Wingdings" w:hint="default"/>
      </w:rPr>
    </w:lvl>
    <w:lvl w:ilvl="6" w:tplc="4EAECAE8">
      <w:start w:val="1"/>
      <w:numFmt w:val="bullet"/>
      <w:lvlText w:val=""/>
      <w:lvlJc w:val="left"/>
      <w:pPr>
        <w:ind w:left="5040" w:hanging="360"/>
      </w:pPr>
      <w:rPr>
        <w:rFonts w:ascii="Symbol" w:hAnsi="Symbol" w:cs="Symbol" w:hint="default"/>
      </w:rPr>
    </w:lvl>
    <w:lvl w:ilvl="7" w:tplc="E2EE5356">
      <w:start w:val="1"/>
      <w:numFmt w:val="bullet"/>
      <w:lvlText w:val="o"/>
      <w:lvlJc w:val="left"/>
      <w:pPr>
        <w:ind w:left="5760" w:hanging="360"/>
      </w:pPr>
      <w:rPr>
        <w:rFonts w:ascii="Courier New" w:hAnsi="Courier New" w:cs="Courier New" w:hint="default"/>
      </w:rPr>
    </w:lvl>
    <w:lvl w:ilvl="8" w:tplc="A21CA64A">
      <w:start w:val="1"/>
      <w:numFmt w:val="bullet"/>
      <w:lvlText w:val=""/>
      <w:lvlJc w:val="left"/>
      <w:pPr>
        <w:ind w:left="6480" w:hanging="360"/>
      </w:pPr>
      <w:rPr>
        <w:rFonts w:ascii="Wingdings" w:hAnsi="Wingdings" w:cs="Wingdings" w:hint="default"/>
      </w:rPr>
    </w:lvl>
  </w:abstractNum>
  <w:abstractNum w:abstractNumId="29" w15:restartNumberingAfterBreak="0">
    <w:nsid w:val="76014FDA"/>
    <w:multiLevelType w:val="hybridMultilevel"/>
    <w:tmpl w:val="308CB422"/>
    <w:lvl w:ilvl="0" w:tplc="06E6EE80">
      <w:start w:val="1"/>
      <w:numFmt w:val="bullet"/>
      <w:lvlText w:val=""/>
      <w:lvlJc w:val="left"/>
      <w:pPr>
        <w:ind w:left="720" w:hanging="360"/>
      </w:pPr>
      <w:rPr>
        <w:rFonts w:ascii="Symbol" w:hAnsi="Symbol" w:cs="Symbol" w:hint="default"/>
        <w:sz w:val="18"/>
        <w:szCs w:val="18"/>
      </w:rPr>
    </w:lvl>
    <w:lvl w:ilvl="1" w:tplc="3340727E">
      <w:start w:val="1"/>
      <w:numFmt w:val="bullet"/>
      <w:lvlText w:val="o"/>
      <w:lvlJc w:val="left"/>
      <w:pPr>
        <w:ind w:left="1440" w:hanging="360"/>
      </w:pPr>
      <w:rPr>
        <w:rFonts w:ascii="Courier New" w:hAnsi="Courier New" w:cs="Courier New" w:hint="default"/>
      </w:rPr>
    </w:lvl>
    <w:lvl w:ilvl="2" w:tplc="D3AAC0F4">
      <w:start w:val="1"/>
      <w:numFmt w:val="bullet"/>
      <w:lvlText w:val=""/>
      <w:lvlJc w:val="left"/>
      <w:pPr>
        <w:ind w:left="2160" w:hanging="360"/>
      </w:pPr>
      <w:rPr>
        <w:rFonts w:ascii="Wingdings" w:hAnsi="Wingdings" w:cs="Wingdings" w:hint="default"/>
      </w:rPr>
    </w:lvl>
    <w:lvl w:ilvl="3" w:tplc="CC429878">
      <w:start w:val="1"/>
      <w:numFmt w:val="bullet"/>
      <w:lvlText w:val=""/>
      <w:lvlJc w:val="left"/>
      <w:pPr>
        <w:ind w:left="2880" w:hanging="360"/>
      </w:pPr>
      <w:rPr>
        <w:rFonts w:ascii="Symbol" w:hAnsi="Symbol" w:cs="Symbol" w:hint="default"/>
      </w:rPr>
    </w:lvl>
    <w:lvl w:ilvl="4" w:tplc="D2A6B23E">
      <w:start w:val="1"/>
      <w:numFmt w:val="bullet"/>
      <w:lvlText w:val="o"/>
      <w:lvlJc w:val="left"/>
      <w:pPr>
        <w:ind w:left="3600" w:hanging="360"/>
      </w:pPr>
      <w:rPr>
        <w:rFonts w:ascii="Courier New" w:hAnsi="Courier New" w:cs="Courier New" w:hint="default"/>
      </w:rPr>
    </w:lvl>
    <w:lvl w:ilvl="5" w:tplc="942AA078">
      <w:start w:val="1"/>
      <w:numFmt w:val="bullet"/>
      <w:lvlText w:val=""/>
      <w:lvlJc w:val="left"/>
      <w:pPr>
        <w:ind w:left="4320" w:hanging="360"/>
      </w:pPr>
      <w:rPr>
        <w:rFonts w:ascii="Wingdings" w:hAnsi="Wingdings" w:cs="Wingdings" w:hint="default"/>
      </w:rPr>
    </w:lvl>
    <w:lvl w:ilvl="6" w:tplc="C2467C00">
      <w:start w:val="1"/>
      <w:numFmt w:val="bullet"/>
      <w:lvlText w:val=""/>
      <w:lvlJc w:val="left"/>
      <w:pPr>
        <w:ind w:left="5040" w:hanging="360"/>
      </w:pPr>
      <w:rPr>
        <w:rFonts w:ascii="Symbol" w:hAnsi="Symbol" w:cs="Symbol" w:hint="default"/>
      </w:rPr>
    </w:lvl>
    <w:lvl w:ilvl="7" w:tplc="ABF8F8BA">
      <w:start w:val="1"/>
      <w:numFmt w:val="bullet"/>
      <w:lvlText w:val="o"/>
      <w:lvlJc w:val="left"/>
      <w:pPr>
        <w:ind w:left="5760" w:hanging="360"/>
      </w:pPr>
      <w:rPr>
        <w:rFonts w:ascii="Courier New" w:hAnsi="Courier New" w:cs="Courier New" w:hint="default"/>
      </w:rPr>
    </w:lvl>
    <w:lvl w:ilvl="8" w:tplc="B71891CC">
      <w:start w:val="1"/>
      <w:numFmt w:val="bullet"/>
      <w:lvlText w:val=""/>
      <w:lvlJc w:val="left"/>
      <w:pPr>
        <w:ind w:left="6480" w:hanging="360"/>
      </w:pPr>
      <w:rPr>
        <w:rFonts w:ascii="Wingdings" w:hAnsi="Wingdings" w:cs="Wingdings" w:hint="default"/>
      </w:rPr>
    </w:lvl>
  </w:abstractNum>
  <w:abstractNum w:abstractNumId="30" w15:restartNumberingAfterBreak="0">
    <w:nsid w:val="76240236"/>
    <w:multiLevelType w:val="hybridMultilevel"/>
    <w:tmpl w:val="090EE280"/>
    <w:lvl w:ilvl="0" w:tplc="EF80A3D6">
      <w:start w:val="1"/>
      <w:numFmt w:val="bullet"/>
      <w:lvlText w:val=""/>
      <w:lvlJc w:val="left"/>
      <w:pPr>
        <w:ind w:left="720" w:hanging="360"/>
      </w:pPr>
      <w:rPr>
        <w:rFonts w:ascii="Symbol" w:hAnsi="Symbol" w:cs="Symbol" w:hint="default"/>
        <w:sz w:val="18"/>
        <w:szCs w:val="18"/>
      </w:rPr>
    </w:lvl>
    <w:lvl w:ilvl="1" w:tplc="BEF664C6">
      <w:start w:val="1"/>
      <w:numFmt w:val="bullet"/>
      <w:lvlText w:val="o"/>
      <w:lvlJc w:val="left"/>
      <w:pPr>
        <w:ind w:left="1440" w:hanging="360"/>
      </w:pPr>
      <w:rPr>
        <w:rFonts w:ascii="Courier New" w:hAnsi="Courier New" w:cs="Courier New" w:hint="default"/>
      </w:rPr>
    </w:lvl>
    <w:lvl w:ilvl="2" w:tplc="7D023A40">
      <w:start w:val="1"/>
      <w:numFmt w:val="bullet"/>
      <w:lvlText w:val=""/>
      <w:lvlJc w:val="left"/>
      <w:pPr>
        <w:ind w:left="2160" w:hanging="360"/>
      </w:pPr>
      <w:rPr>
        <w:rFonts w:ascii="Wingdings" w:hAnsi="Wingdings" w:cs="Wingdings" w:hint="default"/>
      </w:rPr>
    </w:lvl>
    <w:lvl w:ilvl="3" w:tplc="39F847B4">
      <w:start w:val="1"/>
      <w:numFmt w:val="bullet"/>
      <w:lvlText w:val=""/>
      <w:lvlJc w:val="left"/>
      <w:pPr>
        <w:ind w:left="2880" w:hanging="360"/>
      </w:pPr>
      <w:rPr>
        <w:rFonts w:ascii="Symbol" w:hAnsi="Symbol" w:cs="Symbol" w:hint="default"/>
      </w:rPr>
    </w:lvl>
    <w:lvl w:ilvl="4" w:tplc="19B6C8E4">
      <w:start w:val="1"/>
      <w:numFmt w:val="bullet"/>
      <w:lvlText w:val="o"/>
      <w:lvlJc w:val="left"/>
      <w:pPr>
        <w:ind w:left="3600" w:hanging="360"/>
      </w:pPr>
      <w:rPr>
        <w:rFonts w:ascii="Courier New" w:hAnsi="Courier New" w:cs="Courier New" w:hint="default"/>
      </w:rPr>
    </w:lvl>
    <w:lvl w:ilvl="5" w:tplc="91B8D362">
      <w:start w:val="1"/>
      <w:numFmt w:val="bullet"/>
      <w:lvlText w:val=""/>
      <w:lvlJc w:val="left"/>
      <w:pPr>
        <w:ind w:left="4320" w:hanging="360"/>
      </w:pPr>
      <w:rPr>
        <w:rFonts w:ascii="Wingdings" w:hAnsi="Wingdings" w:cs="Wingdings" w:hint="default"/>
      </w:rPr>
    </w:lvl>
    <w:lvl w:ilvl="6" w:tplc="F11C5AEE">
      <w:start w:val="1"/>
      <w:numFmt w:val="bullet"/>
      <w:lvlText w:val=""/>
      <w:lvlJc w:val="left"/>
      <w:pPr>
        <w:ind w:left="5040" w:hanging="360"/>
      </w:pPr>
      <w:rPr>
        <w:rFonts w:ascii="Symbol" w:hAnsi="Symbol" w:cs="Symbol" w:hint="default"/>
      </w:rPr>
    </w:lvl>
    <w:lvl w:ilvl="7" w:tplc="D28E1FBE">
      <w:start w:val="1"/>
      <w:numFmt w:val="bullet"/>
      <w:lvlText w:val="o"/>
      <w:lvlJc w:val="left"/>
      <w:pPr>
        <w:ind w:left="5760" w:hanging="360"/>
      </w:pPr>
      <w:rPr>
        <w:rFonts w:ascii="Courier New" w:hAnsi="Courier New" w:cs="Courier New" w:hint="default"/>
      </w:rPr>
    </w:lvl>
    <w:lvl w:ilvl="8" w:tplc="18D273C0">
      <w:start w:val="1"/>
      <w:numFmt w:val="bullet"/>
      <w:lvlText w:val=""/>
      <w:lvlJc w:val="left"/>
      <w:pPr>
        <w:ind w:left="6480" w:hanging="360"/>
      </w:pPr>
      <w:rPr>
        <w:rFonts w:ascii="Wingdings" w:hAnsi="Wingdings" w:cs="Wingdings" w:hint="default"/>
      </w:rPr>
    </w:lvl>
  </w:abstractNum>
  <w:abstractNum w:abstractNumId="31" w15:restartNumberingAfterBreak="0">
    <w:nsid w:val="77AF542A"/>
    <w:multiLevelType w:val="hybridMultilevel"/>
    <w:tmpl w:val="18CA77D6"/>
    <w:lvl w:ilvl="0" w:tplc="D2A0FD68">
      <w:start w:val="1"/>
      <w:numFmt w:val="bullet"/>
      <w:lvlText w:val=""/>
      <w:lvlJc w:val="left"/>
      <w:pPr>
        <w:ind w:left="720" w:hanging="360"/>
      </w:pPr>
      <w:rPr>
        <w:rFonts w:ascii="Symbol" w:hAnsi="Symbol" w:cs="Symbol" w:hint="default"/>
        <w:sz w:val="18"/>
        <w:szCs w:val="18"/>
      </w:rPr>
    </w:lvl>
    <w:lvl w:ilvl="1" w:tplc="2B9C8C6E">
      <w:start w:val="1"/>
      <w:numFmt w:val="bullet"/>
      <w:lvlText w:val="o"/>
      <w:lvlJc w:val="left"/>
      <w:pPr>
        <w:ind w:left="1440" w:hanging="360"/>
      </w:pPr>
      <w:rPr>
        <w:rFonts w:ascii="Courier New" w:hAnsi="Courier New" w:cs="Courier New" w:hint="default"/>
      </w:rPr>
    </w:lvl>
    <w:lvl w:ilvl="2" w:tplc="EB1A0316">
      <w:start w:val="1"/>
      <w:numFmt w:val="bullet"/>
      <w:lvlText w:val=""/>
      <w:lvlJc w:val="left"/>
      <w:pPr>
        <w:ind w:left="2160" w:hanging="360"/>
      </w:pPr>
      <w:rPr>
        <w:rFonts w:ascii="Wingdings" w:hAnsi="Wingdings" w:cs="Wingdings" w:hint="default"/>
      </w:rPr>
    </w:lvl>
    <w:lvl w:ilvl="3" w:tplc="AF3078CE">
      <w:start w:val="1"/>
      <w:numFmt w:val="bullet"/>
      <w:lvlText w:val=""/>
      <w:lvlJc w:val="left"/>
      <w:pPr>
        <w:ind w:left="2880" w:hanging="360"/>
      </w:pPr>
      <w:rPr>
        <w:rFonts w:ascii="Symbol" w:hAnsi="Symbol" w:cs="Symbol" w:hint="default"/>
      </w:rPr>
    </w:lvl>
    <w:lvl w:ilvl="4" w:tplc="F290221E">
      <w:start w:val="1"/>
      <w:numFmt w:val="bullet"/>
      <w:lvlText w:val="o"/>
      <w:lvlJc w:val="left"/>
      <w:pPr>
        <w:ind w:left="3600" w:hanging="360"/>
      </w:pPr>
      <w:rPr>
        <w:rFonts w:ascii="Courier New" w:hAnsi="Courier New" w:cs="Courier New" w:hint="default"/>
      </w:rPr>
    </w:lvl>
    <w:lvl w:ilvl="5" w:tplc="57DCF30C">
      <w:start w:val="1"/>
      <w:numFmt w:val="bullet"/>
      <w:lvlText w:val=""/>
      <w:lvlJc w:val="left"/>
      <w:pPr>
        <w:ind w:left="4320" w:hanging="360"/>
      </w:pPr>
      <w:rPr>
        <w:rFonts w:ascii="Wingdings" w:hAnsi="Wingdings" w:cs="Wingdings" w:hint="default"/>
      </w:rPr>
    </w:lvl>
    <w:lvl w:ilvl="6" w:tplc="BF3A93CC">
      <w:start w:val="1"/>
      <w:numFmt w:val="bullet"/>
      <w:lvlText w:val=""/>
      <w:lvlJc w:val="left"/>
      <w:pPr>
        <w:ind w:left="5040" w:hanging="360"/>
      </w:pPr>
      <w:rPr>
        <w:rFonts w:ascii="Symbol" w:hAnsi="Symbol" w:cs="Symbol" w:hint="default"/>
      </w:rPr>
    </w:lvl>
    <w:lvl w:ilvl="7" w:tplc="A66278E8">
      <w:start w:val="1"/>
      <w:numFmt w:val="bullet"/>
      <w:lvlText w:val="o"/>
      <w:lvlJc w:val="left"/>
      <w:pPr>
        <w:ind w:left="5760" w:hanging="360"/>
      </w:pPr>
      <w:rPr>
        <w:rFonts w:ascii="Courier New" w:hAnsi="Courier New" w:cs="Courier New" w:hint="default"/>
      </w:rPr>
    </w:lvl>
    <w:lvl w:ilvl="8" w:tplc="E6A60C06">
      <w:start w:val="1"/>
      <w:numFmt w:val="bullet"/>
      <w:lvlText w:val=""/>
      <w:lvlJc w:val="left"/>
      <w:pPr>
        <w:ind w:left="6480" w:hanging="360"/>
      </w:pPr>
      <w:rPr>
        <w:rFonts w:ascii="Wingdings" w:hAnsi="Wingdings" w:cs="Wingdings" w:hint="default"/>
      </w:rPr>
    </w:lvl>
  </w:abstractNum>
  <w:abstractNum w:abstractNumId="32" w15:restartNumberingAfterBreak="0">
    <w:nsid w:val="78814799"/>
    <w:multiLevelType w:val="hybridMultilevel"/>
    <w:tmpl w:val="E6E8CDD0"/>
    <w:lvl w:ilvl="0" w:tplc="54E09D78">
      <w:start w:val="1"/>
      <w:numFmt w:val="bullet"/>
      <w:lvlText w:val=""/>
      <w:lvlJc w:val="left"/>
      <w:pPr>
        <w:ind w:left="720" w:hanging="360"/>
      </w:pPr>
      <w:rPr>
        <w:rFonts w:ascii="Symbol" w:hAnsi="Symbol" w:cs="Symbol" w:hint="default"/>
        <w:sz w:val="18"/>
        <w:szCs w:val="18"/>
      </w:rPr>
    </w:lvl>
    <w:lvl w:ilvl="1" w:tplc="8938B7B4">
      <w:start w:val="1"/>
      <w:numFmt w:val="bullet"/>
      <w:lvlText w:val="o"/>
      <w:lvlJc w:val="left"/>
      <w:pPr>
        <w:ind w:left="1440" w:hanging="360"/>
      </w:pPr>
      <w:rPr>
        <w:rFonts w:ascii="Courier New" w:hAnsi="Courier New" w:cs="Courier New" w:hint="default"/>
      </w:rPr>
    </w:lvl>
    <w:lvl w:ilvl="2" w:tplc="15C6D028">
      <w:start w:val="1"/>
      <w:numFmt w:val="bullet"/>
      <w:lvlText w:val=""/>
      <w:lvlJc w:val="left"/>
      <w:pPr>
        <w:ind w:left="2160" w:hanging="360"/>
      </w:pPr>
      <w:rPr>
        <w:rFonts w:ascii="Wingdings" w:hAnsi="Wingdings" w:cs="Wingdings" w:hint="default"/>
      </w:rPr>
    </w:lvl>
    <w:lvl w:ilvl="3" w:tplc="1220D60C">
      <w:start w:val="1"/>
      <w:numFmt w:val="bullet"/>
      <w:lvlText w:val=""/>
      <w:lvlJc w:val="left"/>
      <w:pPr>
        <w:ind w:left="2880" w:hanging="360"/>
      </w:pPr>
      <w:rPr>
        <w:rFonts w:ascii="Symbol" w:hAnsi="Symbol" w:cs="Symbol" w:hint="default"/>
      </w:rPr>
    </w:lvl>
    <w:lvl w:ilvl="4" w:tplc="108297DA">
      <w:start w:val="1"/>
      <w:numFmt w:val="bullet"/>
      <w:lvlText w:val="o"/>
      <w:lvlJc w:val="left"/>
      <w:pPr>
        <w:ind w:left="3600" w:hanging="360"/>
      </w:pPr>
      <w:rPr>
        <w:rFonts w:ascii="Courier New" w:hAnsi="Courier New" w:cs="Courier New" w:hint="default"/>
      </w:rPr>
    </w:lvl>
    <w:lvl w:ilvl="5" w:tplc="33DA855C">
      <w:start w:val="1"/>
      <w:numFmt w:val="bullet"/>
      <w:lvlText w:val=""/>
      <w:lvlJc w:val="left"/>
      <w:pPr>
        <w:ind w:left="4320" w:hanging="360"/>
      </w:pPr>
      <w:rPr>
        <w:rFonts w:ascii="Wingdings" w:hAnsi="Wingdings" w:cs="Wingdings" w:hint="default"/>
      </w:rPr>
    </w:lvl>
    <w:lvl w:ilvl="6" w:tplc="AADE9346">
      <w:start w:val="1"/>
      <w:numFmt w:val="bullet"/>
      <w:lvlText w:val=""/>
      <w:lvlJc w:val="left"/>
      <w:pPr>
        <w:ind w:left="5040" w:hanging="360"/>
      </w:pPr>
      <w:rPr>
        <w:rFonts w:ascii="Symbol" w:hAnsi="Symbol" w:cs="Symbol" w:hint="default"/>
      </w:rPr>
    </w:lvl>
    <w:lvl w:ilvl="7" w:tplc="71568726">
      <w:start w:val="1"/>
      <w:numFmt w:val="bullet"/>
      <w:lvlText w:val="o"/>
      <w:lvlJc w:val="left"/>
      <w:pPr>
        <w:ind w:left="5760" w:hanging="360"/>
      </w:pPr>
      <w:rPr>
        <w:rFonts w:ascii="Courier New" w:hAnsi="Courier New" w:cs="Courier New" w:hint="default"/>
      </w:rPr>
    </w:lvl>
    <w:lvl w:ilvl="8" w:tplc="67FCAB4E">
      <w:start w:val="1"/>
      <w:numFmt w:val="bullet"/>
      <w:lvlText w:val=""/>
      <w:lvlJc w:val="left"/>
      <w:pPr>
        <w:ind w:left="6480" w:hanging="360"/>
      </w:pPr>
      <w:rPr>
        <w:rFonts w:ascii="Wingdings" w:hAnsi="Wingdings" w:cs="Wingdings" w:hint="default"/>
      </w:rPr>
    </w:lvl>
  </w:abstractNum>
  <w:abstractNum w:abstractNumId="33" w15:restartNumberingAfterBreak="0">
    <w:nsid w:val="7B0074B9"/>
    <w:multiLevelType w:val="hybridMultilevel"/>
    <w:tmpl w:val="9E664172"/>
    <w:lvl w:ilvl="0" w:tplc="53C4EFF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2914D8"/>
    <w:multiLevelType w:val="hybridMultilevel"/>
    <w:tmpl w:val="9008FEBC"/>
    <w:lvl w:ilvl="0" w:tplc="321602F4">
      <w:start w:val="1"/>
      <w:numFmt w:val="bullet"/>
      <w:lvlText w:val=""/>
      <w:lvlJc w:val="left"/>
      <w:pPr>
        <w:ind w:left="720" w:hanging="360"/>
      </w:pPr>
      <w:rPr>
        <w:rFonts w:ascii="Symbol" w:hAnsi="Symbol" w:cs="Symbol" w:hint="default"/>
        <w:sz w:val="18"/>
        <w:szCs w:val="18"/>
      </w:rPr>
    </w:lvl>
    <w:lvl w:ilvl="1" w:tplc="CAFA618A">
      <w:start w:val="1"/>
      <w:numFmt w:val="bullet"/>
      <w:lvlText w:val="o"/>
      <w:lvlJc w:val="left"/>
      <w:pPr>
        <w:ind w:left="1440" w:hanging="360"/>
      </w:pPr>
      <w:rPr>
        <w:rFonts w:ascii="Courier New" w:hAnsi="Courier New" w:cs="Courier New" w:hint="default"/>
      </w:rPr>
    </w:lvl>
    <w:lvl w:ilvl="2" w:tplc="589CB602">
      <w:start w:val="1"/>
      <w:numFmt w:val="bullet"/>
      <w:lvlText w:val=""/>
      <w:lvlJc w:val="left"/>
      <w:pPr>
        <w:ind w:left="2160" w:hanging="360"/>
      </w:pPr>
      <w:rPr>
        <w:rFonts w:ascii="Wingdings" w:hAnsi="Wingdings" w:cs="Wingdings" w:hint="default"/>
      </w:rPr>
    </w:lvl>
    <w:lvl w:ilvl="3" w:tplc="E3FAAC60">
      <w:start w:val="1"/>
      <w:numFmt w:val="bullet"/>
      <w:lvlText w:val=""/>
      <w:lvlJc w:val="left"/>
      <w:pPr>
        <w:ind w:left="2880" w:hanging="360"/>
      </w:pPr>
      <w:rPr>
        <w:rFonts w:ascii="Symbol" w:hAnsi="Symbol" w:cs="Symbol" w:hint="default"/>
      </w:rPr>
    </w:lvl>
    <w:lvl w:ilvl="4" w:tplc="7D92EB98">
      <w:start w:val="1"/>
      <w:numFmt w:val="bullet"/>
      <w:lvlText w:val="o"/>
      <w:lvlJc w:val="left"/>
      <w:pPr>
        <w:ind w:left="3600" w:hanging="360"/>
      </w:pPr>
      <w:rPr>
        <w:rFonts w:ascii="Courier New" w:hAnsi="Courier New" w:cs="Courier New" w:hint="default"/>
      </w:rPr>
    </w:lvl>
    <w:lvl w:ilvl="5" w:tplc="AE6C1258">
      <w:start w:val="1"/>
      <w:numFmt w:val="bullet"/>
      <w:lvlText w:val=""/>
      <w:lvlJc w:val="left"/>
      <w:pPr>
        <w:ind w:left="4320" w:hanging="360"/>
      </w:pPr>
      <w:rPr>
        <w:rFonts w:ascii="Wingdings" w:hAnsi="Wingdings" w:cs="Wingdings" w:hint="default"/>
      </w:rPr>
    </w:lvl>
    <w:lvl w:ilvl="6" w:tplc="25DCF0CE">
      <w:start w:val="1"/>
      <w:numFmt w:val="bullet"/>
      <w:lvlText w:val=""/>
      <w:lvlJc w:val="left"/>
      <w:pPr>
        <w:ind w:left="5040" w:hanging="360"/>
      </w:pPr>
      <w:rPr>
        <w:rFonts w:ascii="Symbol" w:hAnsi="Symbol" w:cs="Symbol" w:hint="default"/>
      </w:rPr>
    </w:lvl>
    <w:lvl w:ilvl="7" w:tplc="C512ED96">
      <w:start w:val="1"/>
      <w:numFmt w:val="bullet"/>
      <w:lvlText w:val="o"/>
      <w:lvlJc w:val="left"/>
      <w:pPr>
        <w:ind w:left="5760" w:hanging="360"/>
      </w:pPr>
      <w:rPr>
        <w:rFonts w:ascii="Courier New" w:hAnsi="Courier New" w:cs="Courier New" w:hint="default"/>
      </w:rPr>
    </w:lvl>
    <w:lvl w:ilvl="8" w:tplc="1C868A04">
      <w:start w:val="1"/>
      <w:numFmt w:val="bullet"/>
      <w:lvlText w:val=""/>
      <w:lvlJc w:val="left"/>
      <w:pPr>
        <w:ind w:left="6480" w:hanging="360"/>
      </w:pPr>
      <w:rPr>
        <w:rFonts w:ascii="Wingdings" w:hAnsi="Wingdings" w:cs="Wingdings" w:hint="default"/>
      </w:rPr>
    </w:lvl>
  </w:abstractNum>
  <w:abstractNum w:abstractNumId="35" w15:restartNumberingAfterBreak="0">
    <w:nsid w:val="7BF3685B"/>
    <w:multiLevelType w:val="hybridMultilevel"/>
    <w:tmpl w:val="91D89414"/>
    <w:lvl w:ilvl="0" w:tplc="394220B4">
      <w:start w:val="1"/>
      <w:numFmt w:val="bullet"/>
      <w:lvlText w:val=""/>
      <w:lvlJc w:val="left"/>
      <w:pPr>
        <w:ind w:left="720" w:hanging="360"/>
      </w:pPr>
      <w:rPr>
        <w:rFonts w:ascii="Symbol" w:hAnsi="Symbol" w:cs="Symbol" w:hint="default"/>
        <w:sz w:val="18"/>
        <w:szCs w:val="18"/>
      </w:rPr>
    </w:lvl>
    <w:lvl w:ilvl="1" w:tplc="0FB2968C">
      <w:start w:val="1"/>
      <w:numFmt w:val="bullet"/>
      <w:lvlText w:val="o"/>
      <w:lvlJc w:val="left"/>
      <w:pPr>
        <w:ind w:left="1440" w:hanging="360"/>
      </w:pPr>
      <w:rPr>
        <w:rFonts w:ascii="Courier New" w:hAnsi="Courier New" w:cs="Courier New" w:hint="default"/>
      </w:rPr>
    </w:lvl>
    <w:lvl w:ilvl="2" w:tplc="F5FEC8C4">
      <w:start w:val="1"/>
      <w:numFmt w:val="bullet"/>
      <w:lvlText w:val=""/>
      <w:lvlJc w:val="left"/>
      <w:pPr>
        <w:ind w:left="2160" w:hanging="360"/>
      </w:pPr>
      <w:rPr>
        <w:rFonts w:ascii="Wingdings" w:hAnsi="Wingdings" w:cs="Wingdings" w:hint="default"/>
      </w:rPr>
    </w:lvl>
    <w:lvl w:ilvl="3" w:tplc="BFEC4C60">
      <w:start w:val="1"/>
      <w:numFmt w:val="bullet"/>
      <w:lvlText w:val=""/>
      <w:lvlJc w:val="left"/>
      <w:pPr>
        <w:ind w:left="2880" w:hanging="360"/>
      </w:pPr>
      <w:rPr>
        <w:rFonts w:ascii="Symbol" w:hAnsi="Symbol" w:cs="Symbol" w:hint="default"/>
      </w:rPr>
    </w:lvl>
    <w:lvl w:ilvl="4" w:tplc="96A0DDAA">
      <w:start w:val="1"/>
      <w:numFmt w:val="bullet"/>
      <w:lvlText w:val="o"/>
      <w:lvlJc w:val="left"/>
      <w:pPr>
        <w:ind w:left="3600" w:hanging="360"/>
      </w:pPr>
      <w:rPr>
        <w:rFonts w:ascii="Courier New" w:hAnsi="Courier New" w:cs="Courier New" w:hint="default"/>
      </w:rPr>
    </w:lvl>
    <w:lvl w:ilvl="5" w:tplc="721613C6">
      <w:start w:val="1"/>
      <w:numFmt w:val="bullet"/>
      <w:lvlText w:val=""/>
      <w:lvlJc w:val="left"/>
      <w:pPr>
        <w:ind w:left="4320" w:hanging="360"/>
      </w:pPr>
      <w:rPr>
        <w:rFonts w:ascii="Wingdings" w:hAnsi="Wingdings" w:cs="Wingdings" w:hint="default"/>
      </w:rPr>
    </w:lvl>
    <w:lvl w:ilvl="6" w:tplc="EBA475B4">
      <w:start w:val="1"/>
      <w:numFmt w:val="bullet"/>
      <w:lvlText w:val=""/>
      <w:lvlJc w:val="left"/>
      <w:pPr>
        <w:ind w:left="5040" w:hanging="360"/>
      </w:pPr>
      <w:rPr>
        <w:rFonts w:ascii="Symbol" w:hAnsi="Symbol" w:cs="Symbol" w:hint="default"/>
      </w:rPr>
    </w:lvl>
    <w:lvl w:ilvl="7" w:tplc="F160B144">
      <w:start w:val="1"/>
      <w:numFmt w:val="bullet"/>
      <w:lvlText w:val="o"/>
      <w:lvlJc w:val="left"/>
      <w:pPr>
        <w:ind w:left="5760" w:hanging="360"/>
      </w:pPr>
      <w:rPr>
        <w:rFonts w:ascii="Courier New" w:hAnsi="Courier New" w:cs="Courier New" w:hint="default"/>
      </w:rPr>
    </w:lvl>
    <w:lvl w:ilvl="8" w:tplc="F41C941C">
      <w:start w:val="1"/>
      <w:numFmt w:val="bullet"/>
      <w:lvlText w:val=""/>
      <w:lvlJc w:val="left"/>
      <w:pPr>
        <w:ind w:left="6480" w:hanging="360"/>
      </w:pPr>
      <w:rPr>
        <w:rFonts w:ascii="Wingdings" w:hAnsi="Wingdings" w:cs="Wingdings" w:hint="default"/>
      </w:rPr>
    </w:lvl>
  </w:abstractNum>
  <w:num w:numId="1" w16cid:durableId="1008606360">
    <w:abstractNumId w:val="28"/>
  </w:num>
  <w:num w:numId="2" w16cid:durableId="475225628">
    <w:abstractNumId w:val="35"/>
  </w:num>
  <w:num w:numId="3" w16cid:durableId="2134670588">
    <w:abstractNumId w:val="32"/>
  </w:num>
  <w:num w:numId="4" w16cid:durableId="1353536512">
    <w:abstractNumId w:val="13"/>
  </w:num>
  <w:num w:numId="5" w16cid:durableId="632056882">
    <w:abstractNumId w:val="31"/>
  </w:num>
  <w:num w:numId="6" w16cid:durableId="633829226">
    <w:abstractNumId w:val="27"/>
  </w:num>
  <w:num w:numId="7" w16cid:durableId="1887764745">
    <w:abstractNumId w:val="17"/>
  </w:num>
  <w:num w:numId="8" w16cid:durableId="1370763625">
    <w:abstractNumId w:val="20"/>
  </w:num>
  <w:num w:numId="9" w16cid:durableId="1239363382">
    <w:abstractNumId w:val="0"/>
  </w:num>
  <w:num w:numId="10" w16cid:durableId="1772360440">
    <w:abstractNumId w:val="34"/>
  </w:num>
  <w:num w:numId="11" w16cid:durableId="1190334583">
    <w:abstractNumId w:val="7"/>
  </w:num>
  <w:num w:numId="12" w16cid:durableId="705523955">
    <w:abstractNumId w:val="25"/>
  </w:num>
  <w:num w:numId="13" w16cid:durableId="1314682494">
    <w:abstractNumId w:val="19"/>
  </w:num>
  <w:num w:numId="14" w16cid:durableId="1983382079">
    <w:abstractNumId w:val="29"/>
  </w:num>
  <w:num w:numId="15" w16cid:durableId="769200508">
    <w:abstractNumId w:val="12"/>
  </w:num>
  <w:num w:numId="16" w16cid:durableId="83697584">
    <w:abstractNumId w:val="22"/>
  </w:num>
  <w:num w:numId="17" w16cid:durableId="1043017679">
    <w:abstractNumId w:val="30"/>
  </w:num>
  <w:num w:numId="18" w16cid:durableId="271520565">
    <w:abstractNumId w:val="16"/>
  </w:num>
  <w:num w:numId="19" w16cid:durableId="16447684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8569475">
    <w:abstractNumId w:val="18"/>
  </w:num>
  <w:num w:numId="21" w16cid:durableId="636649167">
    <w:abstractNumId w:val="23"/>
  </w:num>
  <w:num w:numId="22" w16cid:durableId="1378242751">
    <w:abstractNumId w:val="21"/>
  </w:num>
  <w:num w:numId="23" w16cid:durableId="967976044">
    <w:abstractNumId w:val="14"/>
  </w:num>
  <w:num w:numId="24" w16cid:durableId="432823180">
    <w:abstractNumId w:val="10"/>
  </w:num>
  <w:num w:numId="25" w16cid:durableId="1002318282">
    <w:abstractNumId w:val="24"/>
  </w:num>
  <w:num w:numId="26" w16cid:durableId="273830213">
    <w:abstractNumId w:val="9"/>
  </w:num>
  <w:num w:numId="27" w16cid:durableId="2138401995">
    <w:abstractNumId w:val="3"/>
  </w:num>
  <w:num w:numId="28" w16cid:durableId="1704868266">
    <w:abstractNumId w:val="11"/>
  </w:num>
  <w:num w:numId="29" w16cid:durableId="1242716441">
    <w:abstractNumId w:val="15"/>
  </w:num>
  <w:num w:numId="30" w16cid:durableId="322705384">
    <w:abstractNumId w:val="33"/>
  </w:num>
  <w:num w:numId="31" w16cid:durableId="2031836534">
    <w:abstractNumId w:val="26"/>
  </w:num>
  <w:num w:numId="32" w16cid:durableId="11690247">
    <w:abstractNumId w:val="1"/>
  </w:num>
  <w:num w:numId="33" w16cid:durableId="5794734">
    <w:abstractNumId w:val="2"/>
  </w:num>
  <w:num w:numId="34" w16cid:durableId="1781799400">
    <w:abstractNumId w:val="6"/>
  </w:num>
  <w:num w:numId="35" w16cid:durableId="1576206364">
    <w:abstractNumId w:val="8"/>
  </w:num>
  <w:num w:numId="36" w16cid:durableId="9510121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79D3"/>
    <w:rsid w:val="00021212"/>
    <w:rsid w:val="00027F41"/>
    <w:rsid w:val="00037A49"/>
    <w:rsid w:val="00043DDE"/>
    <w:rsid w:val="00097F4A"/>
    <w:rsid w:val="000C5527"/>
    <w:rsid w:val="000E76C6"/>
    <w:rsid w:val="00112BD1"/>
    <w:rsid w:val="00127127"/>
    <w:rsid w:val="00134892"/>
    <w:rsid w:val="00204EDB"/>
    <w:rsid w:val="002634AA"/>
    <w:rsid w:val="002D58B5"/>
    <w:rsid w:val="002E6789"/>
    <w:rsid w:val="0033249E"/>
    <w:rsid w:val="00337E4D"/>
    <w:rsid w:val="00343395"/>
    <w:rsid w:val="003A1AA2"/>
    <w:rsid w:val="004702FB"/>
    <w:rsid w:val="00471503"/>
    <w:rsid w:val="0049479E"/>
    <w:rsid w:val="004C4CF9"/>
    <w:rsid w:val="004D2F9F"/>
    <w:rsid w:val="004F2927"/>
    <w:rsid w:val="004F5A35"/>
    <w:rsid w:val="0052142A"/>
    <w:rsid w:val="005215C7"/>
    <w:rsid w:val="0053510E"/>
    <w:rsid w:val="005423BF"/>
    <w:rsid w:val="005A0B72"/>
    <w:rsid w:val="005B6195"/>
    <w:rsid w:val="005E0BDE"/>
    <w:rsid w:val="006347C3"/>
    <w:rsid w:val="006757C4"/>
    <w:rsid w:val="006975C6"/>
    <w:rsid w:val="006A5918"/>
    <w:rsid w:val="006B2936"/>
    <w:rsid w:val="006E7A1C"/>
    <w:rsid w:val="006F1DA5"/>
    <w:rsid w:val="007109D5"/>
    <w:rsid w:val="0073695D"/>
    <w:rsid w:val="00785F39"/>
    <w:rsid w:val="007C3EA0"/>
    <w:rsid w:val="007D6FB3"/>
    <w:rsid w:val="007E0E83"/>
    <w:rsid w:val="008159B2"/>
    <w:rsid w:val="008278F5"/>
    <w:rsid w:val="00886F0D"/>
    <w:rsid w:val="008B72CE"/>
    <w:rsid w:val="00930868"/>
    <w:rsid w:val="00960022"/>
    <w:rsid w:val="00A52459"/>
    <w:rsid w:val="00AF7FB0"/>
    <w:rsid w:val="00B05771"/>
    <w:rsid w:val="00B15033"/>
    <w:rsid w:val="00B169F3"/>
    <w:rsid w:val="00B757D1"/>
    <w:rsid w:val="00B83835"/>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74F7C"/>
    <w:rsid w:val="00E91F74"/>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B1F8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qFormat/>
    <w:rsid w:val="008159B2"/>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leGridPHPDOCX1">
    <w:name w:val="Table Grid PHPDOCX1"/>
    <w:uiPriority w:val="59"/>
    <w:rsid w:val="008159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avaden"/>
    <w:rsid w:val="002E6789"/>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NormalTablePHPDOCX11">
    <w:name w:val="Normal Table PHPDOCX11"/>
    <w:uiPriority w:val="99"/>
    <w:semiHidden/>
    <w:qFormat/>
    <w:rsid w:val="005215C7"/>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24325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eur-lex.europa.eu/legal-content/SL/TXT/PDF/?uri=CELEX:32017R0745&amp;from=SL" TargetMode="Externa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0.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59</Pages>
  <Words>19070</Words>
  <Characters>108705</Characters>
  <Application>Microsoft Office Word</Application>
  <DocSecurity>0</DocSecurity>
  <Lines>905</Lines>
  <Paragraphs>255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8</cp:revision>
  <cp:lastPrinted>2023-12-06T13:04:00Z</cp:lastPrinted>
  <dcterms:created xsi:type="dcterms:W3CDTF">2023-12-06T12:41:00Z</dcterms:created>
  <dcterms:modified xsi:type="dcterms:W3CDTF">2023-12-06T13:12:00Z</dcterms:modified>
</cp:coreProperties>
</file>