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F3F1481" w14:textId="77777777" w:rsidTr="004F2927">
        <w:trPr>
          <w:trHeight w:val="1268"/>
        </w:trPr>
        <w:tc>
          <w:tcPr>
            <w:tcW w:w="1668" w:type="dxa"/>
          </w:tcPr>
          <w:p w14:paraId="7B29C961" w14:textId="77777777" w:rsidR="004702FB" w:rsidRPr="006F1DA5" w:rsidRDefault="004702FB" w:rsidP="0008262B">
            <w:pPr>
              <w:pStyle w:val="Glava"/>
              <w:rPr>
                <w:rFonts w:ascii="Arial" w:hAnsi="Arial" w:cs="Arial"/>
                <w:b/>
                <w:color w:val="000000" w:themeColor="text1"/>
              </w:rPr>
            </w:pPr>
          </w:p>
        </w:tc>
        <w:tc>
          <w:tcPr>
            <w:tcW w:w="3361" w:type="dxa"/>
          </w:tcPr>
          <w:p w14:paraId="0D1F9962" w14:textId="77777777" w:rsidR="004702FB" w:rsidRPr="006F1DA5" w:rsidRDefault="004702FB" w:rsidP="0008262B">
            <w:pPr>
              <w:pStyle w:val="Glava"/>
              <w:rPr>
                <w:rFonts w:ascii="Arial" w:hAnsi="Arial" w:cs="Arial"/>
                <w:b/>
                <w:color w:val="000000" w:themeColor="text1"/>
              </w:rPr>
            </w:pPr>
          </w:p>
        </w:tc>
        <w:tc>
          <w:tcPr>
            <w:tcW w:w="4209" w:type="dxa"/>
          </w:tcPr>
          <w:p w14:paraId="104C03EB" w14:textId="77777777" w:rsidR="004702FB" w:rsidRPr="006F1DA5" w:rsidRDefault="004702FB" w:rsidP="0008262B">
            <w:pPr>
              <w:pStyle w:val="Glava"/>
              <w:rPr>
                <w:rFonts w:ascii="Arial" w:hAnsi="Arial" w:cs="Arial"/>
                <w:b/>
                <w:color w:val="000000" w:themeColor="text1"/>
              </w:rPr>
            </w:pPr>
          </w:p>
        </w:tc>
      </w:tr>
    </w:tbl>
    <w:p w14:paraId="4202734D" w14:textId="77777777" w:rsidR="004702FB" w:rsidRDefault="004702FB" w:rsidP="0008262B">
      <w:pPr>
        <w:pStyle w:val="Paragraf"/>
        <w:rPr>
          <w:rFonts w:ascii="Arial" w:hAnsi="Arial" w:cs="Arial"/>
        </w:rPr>
      </w:pPr>
    </w:p>
    <w:p w14:paraId="730E3406" w14:textId="77777777" w:rsidR="00AF7FB0" w:rsidRPr="006F1DA5" w:rsidRDefault="00FB3258" w:rsidP="0008262B">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16-59/23</w:t>
      </w:r>
    </w:p>
    <w:p w14:paraId="02EECF55" w14:textId="13C8A51D" w:rsidR="00FB3258" w:rsidRPr="006F1DA5" w:rsidRDefault="00FB3258" w:rsidP="0008262B">
      <w:pPr>
        <w:pStyle w:val="Paragraf"/>
        <w:tabs>
          <w:tab w:val="right" w:pos="9070"/>
        </w:tabs>
        <w:rPr>
          <w:rFonts w:ascii="Arial" w:hAnsi="Arial" w:cs="Arial"/>
        </w:rPr>
      </w:pPr>
      <w:r w:rsidRPr="006F1DA5">
        <w:rPr>
          <w:rFonts w:ascii="Arial" w:hAnsi="Arial" w:cs="Arial"/>
        </w:rPr>
        <w:t xml:space="preserve">Datum: </w:t>
      </w:r>
      <w:r w:rsidR="00694741">
        <w:rPr>
          <w:rFonts w:ascii="Arial" w:hAnsi="Arial" w:cs="Arial"/>
        </w:rPr>
        <w:t>11</w:t>
      </w:r>
      <w:r w:rsidRPr="006F1DA5">
        <w:rPr>
          <w:rFonts w:ascii="Arial" w:hAnsi="Arial" w:cs="Arial"/>
        </w:rPr>
        <w:t>.12.2023</w:t>
      </w:r>
      <w:r w:rsidR="00FC2646" w:rsidRPr="006F1DA5">
        <w:rPr>
          <w:rFonts w:ascii="Arial" w:hAnsi="Arial" w:cs="Arial"/>
        </w:rPr>
        <w:tab/>
      </w:r>
    </w:p>
    <w:p w14:paraId="1E949AD1" w14:textId="77777777" w:rsidR="00043DDE" w:rsidRPr="006F1DA5" w:rsidRDefault="00043DDE" w:rsidP="0008262B">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22B459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603FA7A" w14:textId="77777777" w:rsidR="00FB3258" w:rsidRPr="006F1DA5" w:rsidRDefault="00FB3258" w:rsidP="0008262B">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1ACEDCB" w14:textId="77777777" w:rsidR="00FB3258" w:rsidRPr="006F1DA5" w:rsidRDefault="00FB3258" w:rsidP="0008262B">
            <w:pPr>
              <w:pStyle w:val="Paragraf"/>
              <w:spacing w:before="0"/>
              <w:jc w:val="right"/>
              <w:rPr>
                <w:rFonts w:ascii="Arial" w:hAnsi="Arial" w:cs="Arial"/>
                <w:sz w:val="44"/>
                <w:szCs w:val="44"/>
              </w:rPr>
            </w:pPr>
            <w:r w:rsidRPr="006F1DA5">
              <w:rPr>
                <w:rFonts w:ascii="Arial" w:hAnsi="Arial" w:cs="Arial"/>
                <w:sz w:val="44"/>
                <w:szCs w:val="44"/>
              </w:rPr>
              <w:t>THULIUM FIBER LASER IN UROLOŠKI MORSELATOR</w:t>
            </w:r>
          </w:p>
        </w:tc>
      </w:tr>
    </w:tbl>
    <w:p w14:paraId="51185D5C" w14:textId="77777777" w:rsidR="00FB3258" w:rsidRPr="006F1DA5" w:rsidRDefault="00FB3258" w:rsidP="0008262B">
      <w:pPr>
        <w:pStyle w:val="Paragraf"/>
        <w:rPr>
          <w:rFonts w:ascii="Arial" w:hAnsi="Arial" w:cs="Arial"/>
        </w:rPr>
      </w:pPr>
    </w:p>
    <w:p w14:paraId="2EC2672B" w14:textId="77777777" w:rsidR="00FB3258" w:rsidRPr="006F1DA5" w:rsidRDefault="00FB3258" w:rsidP="0008262B">
      <w:pPr>
        <w:pStyle w:val="Paragraf"/>
        <w:rPr>
          <w:rFonts w:ascii="Arial" w:hAnsi="Arial" w:cs="Arial"/>
        </w:rPr>
      </w:pPr>
      <w:r w:rsidRPr="006F1DA5">
        <w:rPr>
          <w:rFonts w:ascii="Arial" w:hAnsi="Arial" w:cs="Arial"/>
        </w:rPr>
        <w:t>Zaporedna številka: 16-59/23</w:t>
      </w:r>
    </w:p>
    <w:p w14:paraId="72FCB7CE" w14:textId="77777777" w:rsidR="00FB3258" w:rsidRPr="006F1DA5" w:rsidRDefault="00FB3258" w:rsidP="0008262B">
      <w:pPr>
        <w:pStyle w:val="Paragraf"/>
        <w:rPr>
          <w:rFonts w:ascii="Arial" w:hAnsi="Arial" w:cs="Arial"/>
        </w:rPr>
      </w:pPr>
      <w:r w:rsidRPr="006F1DA5">
        <w:rPr>
          <w:rFonts w:ascii="Arial" w:hAnsi="Arial" w:cs="Arial"/>
        </w:rPr>
        <w:t>Vrsta postopka: odprti postopek skladno s 40. členom ZJN-3</w:t>
      </w:r>
    </w:p>
    <w:p w14:paraId="64245C36" w14:textId="77777777" w:rsidR="00337E4D" w:rsidRDefault="00337E4D" w:rsidP="0008262B">
      <w:pPr>
        <w:rPr>
          <w:rFonts w:ascii="Arial" w:hAnsi="Arial" w:cs="Arial"/>
          <w:sz w:val="18"/>
          <w:szCs w:val="18"/>
        </w:rPr>
      </w:pPr>
    </w:p>
    <w:p w14:paraId="61F25F8D" w14:textId="77777777" w:rsidR="00960022" w:rsidRDefault="00E55B9D" w:rsidP="0008262B">
      <w:pPr>
        <w:rPr>
          <w:rFonts w:ascii="Arial" w:hAnsi="Arial" w:cs="Arial"/>
          <w:sz w:val="18"/>
          <w:szCs w:val="18"/>
        </w:rPr>
      </w:pPr>
      <w:r>
        <w:rPr>
          <w:rFonts w:ascii="Arial" w:hAnsi="Arial" w:cs="Arial"/>
        </w:rPr>
        <w:br w:type="page"/>
      </w:r>
    </w:p>
    <w:p w14:paraId="2A489F8E" w14:textId="77777777" w:rsidR="00960022" w:rsidRPr="006F1DA5" w:rsidRDefault="00960022" w:rsidP="0008262B">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D13B7C7" w14:textId="77777777" w:rsidTr="004F2927">
        <w:trPr>
          <w:trHeight w:val="1268"/>
        </w:trPr>
        <w:tc>
          <w:tcPr>
            <w:tcW w:w="1668" w:type="dxa"/>
          </w:tcPr>
          <w:p w14:paraId="3F1DE3AD" w14:textId="77777777" w:rsidR="004702FB" w:rsidRPr="006F1DA5" w:rsidRDefault="004702FB" w:rsidP="0008262B">
            <w:pPr>
              <w:pStyle w:val="Glava"/>
              <w:rPr>
                <w:rFonts w:ascii="Arial" w:hAnsi="Arial" w:cs="Arial"/>
                <w:b/>
                <w:color w:val="000000" w:themeColor="text1"/>
              </w:rPr>
            </w:pPr>
          </w:p>
        </w:tc>
        <w:tc>
          <w:tcPr>
            <w:tcW w:w="3361" w:type="dxa"/>
          </w:tcPr>
          <w:p w14:paraId="78B43C8F" w14:textId="77777777" w:rsidR="004702FB" w:rsidRPr="006F1DA5" w:rsidRDefault="004702FB" w:rsidP="0008262B">
            <w:pPr>
              <w:pStyle w:val="Glava"/>
              <w:rPr>
                <w:rFonts w:ascii="Arial" w:hAnsi="Arial" w:cs="Arial"/>
                <w:b/>
                <w:color w:val="000000" w:themeColor="text1"/>
              </w:rPr>
            </w:pPr>
          </w:p>
        </w:tc>
        <w:tc>
          <w:tcPr>
            <w:tcW w:w="4209" w:type="dxa"/>
          </w:tcPr>
          <w:p w14:paraId="35843C8D" w14:textId="77777777" w:rsidR="004702FB" w:rsidRPr="006F1DA5" w:rsidRDefault="004702FB" w:rsidP="0008262B">
            <w:pPr>
              <w:pStyle w:val="Glava"/>
              <w:rPr>
                <w:rFonts w:ascii="Arial" w:hAnsi="Arial" w:cs="Arial"/>
                <w:b/>
                <w:color w:val="000000" w:themeColor="text1"/>
              </w:rPr>
            </w:pPr>
          </w:p>
        </w:tc>
      </w:tr>
    </w:tbl>
    <w:p w14:paraId="687E1CDD" w14:textId="77777777" w:rsidR="00A65EE7" w:rsidRPr="002B6779" w:rsidRDefault="008D29B2" w:rsidP="000826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92646BE" w14:textId="77777777" w:rsidR="00A65EE7" w:rsidRPr="00D36F2E" w:rsidRDefault="008D29B2" w:rsidP="0008262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C74B58C" w14:textId="77777777" w:rsidR="002C4B3F" w:rsidRDefault="008D29B2" w:rsidP="0008262B">
      <w:pPr>
        <w:spacing w:before="225" w:after="225" w:line="240" w:lineRule="auto"/>
        <w:jc w:val="both"/>
      </w:pPr>
      <w:r>
        <w:rPr>
          <w:rFonts w:ascii="Arial" w:hAnsi="Arial" w:cs="Arial"/>
          <w:color w:val="000000"/>
          <w:sz w:val="18"/>
          <w:szCs w:val="18"/>
        </w:rPr>
        <w:t>Dobava medicinske opreme s pripadajočim potrošnim materialom in vzdrževanjem</w:t>
      </w:r>
    </w:p>
    <w:p w14:paraId="0465A37D" w14:textId="77777777" w:rsidR="002C4B3F" w:rsidRDefault="008D29B2" w:rsidP="0008262B">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4A3DADE7" w14:textId="77777777" w:rsidR="002C4B3F" w:rsidRDefault="008D29B2" w:rsidP="0008262B">
      <w:pPr>
        <w:spacing w:before="225" w:after="225" w:line="240" w:lineRule="auto"/>
        <w:jc w:val="both"/>
      </w:pPr>
      <w:r>
        <w:rPr>
          <w:rFonts w:ascii="Arial" w:hAnsi="Arial" w:cs="Arial"/>
          <w:color w:val="000000"/>
          <w:sz w:val="18"/>
          <w:szCs w:val="18"/>
        </w:rPr>
        <w:t>Predmet javnega naročila je: THULIUM FIBER LASER IN UROLOŠKI MORSELATOR.</w:t>
      </w:r>
    </w:p>
    <w:p w14:paraId="3B45594D" w14:textId="77777777" w:rsidR="002C4B3F" w:rsidRDefault="008D29B2" w:rsidP="0008262B">
      <w:pPr>
        <w:spacing w:before="225" w:after="225" w:line="240" w:lineRule="auto"/>
        <w:jc w:val="both"/>
      </w:pPr>
      <w:r>
        <w:rPr>
          <w:rFonts w:ascii="Arial" w:hAnsi="Arial" w:cs="Arial"/>
          <w:color w:val="000000"/>
          <w:sz w:val="18"/>
          <w:szCs w:val="18"/>
        </w:rPr>
        <w:t>Delitev naročila na sklope: naročilo se oddaja celovito.</w:t>
      </w:r>
    </w:p>
    <w:p w14:paraId="6E7FA567" w14:textId="77777777" w:rsidR="002C4B3F" w:rsidRDefault="008D29B2" w:rsidP="0008262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1F956BB" w14:textId="77777777" w:rsidR="00A65EE7" w:rsidRDefault="008D29B2" w:rsidP="0008262B">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C4B3F" w14:paraId="758265D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811694" w14:textId="77777777" w:rsidR="002C4B3F" w:rsidRDefault="008D29B2" w:rsidP="0008262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4C1305" w14:textId="77777777" w:rsidR="002C4B3F" w:rsidRDefault="008D29B2" w:rsidP="0008262B">
            <w:pPr>
              <w:jc w:val="right"/>
            </w:pPr>
            <w:r>
              <w:rPr>
                <w:rFonts w:ascii="Arial" w:hAnsi="Arial" w:cs="Arial"/>
                <w:b/>
                <w:bCs/>
                <w:color w:val="000000"/>
                <w:position w:val="-2"/>
                <w:sz w:val="18"/>
                <w:szCs w:val="18"/>
                <w:shd w:val="clear" w:color="auto" w:fill="D1D1D1"/>
              </w:rPr>
              <w:t>Datumi</w:t>
            </w:r>
          </w:p>
        </w:tc>
      </w:tr>
      <w:tr w:rsidR="002C4B3F" w14:paraId="63FCD64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96D01" w14:textId="77777777" w:rsidR="002C4B3F" w:rsidRDefault="008D29B2" w:rsidP="0008262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783ED" w14:textId="4C4EB816" w:rsidR="002C4B3F" w:rsidRDefault="008D29B2" w:rsidP="0008262B">
            <w:pPr>
              <w:jc w:val="right"/>
            </w:pPr>
            <w:r>
              <w:rPr>
                <w:rFonts w:ascii="Arial" w:hAnsi="Arial" w:cs="Arial"/>
                <w:color w:val="000000"/>
                <w:position w:val="-2"/>
                <w:sz w:val="18"/>
                <w:szCs w:val="18"/>
              </w:rPr>
              <w:t xml:space="preserve">do </w:t>
            </w:r>
            <w:r w:rsidR="00FD323C">
              <w:rPr>
                <w:rFonts w:ascii="Arial" w:hAnsi="Arial" w:cs="Arial"/>
                <w:color w:val="000000"/>
                <w:position w:val="-2"/>
                <w:sz w:val="18"/>
                <w:szCs w:val="18"/>
              </w:rPr>
              <w:t>10</w:t>
            </w:r>
            <w:r>
              <w:rPr>
                <w:rFonts w:ascii="Arial" w:hAnsi="Arial" w:cs="Arial"/>
                <w:color w:val="000000"/>
                <w:position w:val="-2"/>
                <w:sz w:val="18"/>
                <w:szCs w:val="18"/>
              </w:rPr>
              <w:t>.0</w:t>
            </w:r>
            <w:r w:rsidR="00694741">
              <w:rPr>
                <w:rFonts w:ascii="Arial" w:hAnsi="Arial" w:cs="Arial"/>
                <w:color w:val="000000"/>
                <w:position w:val="-2"/>
                <w:sz w:val="18"/>
                <w:szCs w:val="18"/>
              </w:rPr>
              <w:t>1</w:t>
            </w:r>
            <w:r>
              <w:rPr>
                <w:rFonts w:ascii="Arial" w:hAnsi="Arial" w:cs="Arial"/>
                <w:color w:val="000000"/>
                <w:position w:val="-2"/>
                <w:sz w:val="18"/>
                <w:szCs w:val="18"/>
              </w:rPr>
              <w:t>.2024 do 09:00</w:t>
            </w:r>
          </w:p>
        </w:tc>
      </w:tr>
      <w:tr w:rsidR="002C4B3F" w14:paraId="48152DA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5C1C0" w14:textId="77777777" w:rsidR="002C4B3F" w:rsidRDefault="008D29B2" w:rsidP="0008262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6EB7E" w14:textId="3AF649AE" w:rsidR="002C4B3F" w:rsidRDefault="008D29B2" w:rsidP="0008262B">
            <w:pPr>
              <w:jc w:val="right"/>
            </w:pPr>
            <w:r>
              <w:rPr>
                <w:rFonts w:ascii="Arial" w:hAnsi="Arial" w:cs="Arial"/>
                <w:color w:val="000000"/>
                <w:position w:val="-2"/>
                <w:sz w:val="18"/>
                <w:szCs w:val="18"/>
              </w:rPr>
              <w:t xml:space="preserve">do </w:t>
            </w:r>
            <w:r w:rsidR="00FD323C">
              <w:rPr>
                <w:rFonts w:ascii="Arial" w:hAnsi="Arial" w:cs="Arial"/>
                <w:color w:val="000000"/>
                <w:position w:val="-2"/>
                <w:sz w:val="18"/>
                <w:szCs w:val="18"/>
              </w:rPr>
              <w:t>24</w:t>
            </w:r>
            <w:r>
              <w:rPr>
                <w:rFonts w:ascii="Arial" w:hAnsi="Arial" w:cs="Arial"/>
                <w:color w:val="000000"/>
                <w:position w:val="-2"/>
                <w:sz w:val="18"/>
                <w:szCs w:val="18"/>
              </w:rPr>
              <w:t>.0</w:t>
            </w:r>
            <w:r w:rsidR="00694741">
              <w:rPr>
                <w:rFonts w:ascii="Arial" w:hAnsi="Arial" w:cs="Arial"/>
                <w:color w:val="000000"/>
                <w:position w:val="-2"/>
                <w:sz w:val="18"/>
                <w:szCs w:val="18"/>
              </w:rPr>
              <w:t>1</w:t>
            </w:r>
            <w:r>
              <w:rPr>
                <w:rFonts w:ascii="Arial" w:hAnsi="Arial" w:cs="Arial"/>
                <w:color w:val="000000"/>
                <w:position w:val="-2"/>
                <w:sz w:val="18"/>
                <w:szCs w:val="18"/>
              </w:rPr>
              <w:t>.2024 do 09:00</w:t>
            </w:r>
          </w:p>
        </w:tc>
      </w:tr>
      <w:tr w:rsidR="002C4B3F" w14:paraId="4C7FFC3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4E9DB" w14:textId="77777777" w:rsidR="002C4B3F" w:rsidRDefault="008D29B2" w:rsidP="0008262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C6B5F" w14:textId="1D3DBD78" w:rsidR="002C4B3F" w:rsidRDefault="00FD323C" w:rsidP="0008262B">
            <w:pPr>
              <w:jc w:val="right"/>
            </w:pPr>
            <w:r>
              <w:rPr>
                <w:rFonts w:ascii="Arial" w:hAnsi="Arial" w:cs="Arial"/>
                <w:color w:val="000000"/>
                <w:position w:val="-2"/>
                <w:sz w:val="18"/>
                <w:szCs w:val="18"/>
              </w:rPr>
              <w:t>24</w:t>
            </w:r>
            <w:r w:rsidR="008D29B2">
              <w:rPr>
                <w:rFonts w:ascii="Arial" w:hAnsi="Arial" w:cs="Arial"/>
                <w:color w:val="000000"/>
                <w:position w:val="-2"/>
                <w:sz w:val="18"/>
                <w:szCs w:val="18"/>
              </w:rPr>
              <w:t>.0</w:t>
            </w:r>
            <w:r w:rsidR="00694741">
              <w:rPr>
                <w:rFonts w:ascii="Arial" w:hAnsi="Arial" w:cs="Arial"/>
                <w:color w:val="000000"/>
                <w:position w:val="-2"/>
                <w:sz w:val="18"/>
                <w:szCs w:val="18"/>
              </w:rPr>
              <w:t>1</w:t>
            </w:r>
            <w:r w:rsidR="008D29B2">
              <w:rPr>
                <w:rFonts w:ascii="Arial" w:hAnsi="Arial" w:cs="Arial"/>
                <w:color w:val="000000"/>
                <w:position w:val="-2"/>
                <w:sz w:val="18"/>
                <w:szCs w:val="18"/>
              </w:rPr>
              <w:t xml:space="preserve">.2024 ob </w:t>
            </w:r>
            <w:r w:rsidR="00694741">
              <w:rPr>
                <w:rFonts w:ascii="Arial" w:hAnsi="Arial" w:cs="Arial"/>
                <w:color w:val="000000"/>
                <w:position w:val="-2"/>
                <w:sz w:val="18"/>
                <w:szCs w:val="18"/>
              </w:rPr>
              <w:t>12</w:t>
            </w:r>
            <w:r w:rsidR="008D29B2">
              <w:rPr>
                <w:rFonts w:ascii="Arial" w:hAnsi="Arial" w:cs="Arial"/>
                <w:color w:val="000000"/>
                <w:position w:val="-2"/>
                <w:sz w:val="18"/>
                <w:szCs w:val="18"/>
              </w:rPr>
              <w:t>:00</w:t>
            </w:r>
          </w:p>
        </w:tc>
      </w:tr>
    </w:tbl>
    <w:p w14:paraId="64FCC378" w14:textId="77777777" w:rsidR="00A65EE7" w:rsidRDefault="00A65EE7" w:rsidP="0008262B">
      <w:pPr>
        <w:pStyle w:val="Paragraf"/>
        <w:spacing w:line="240" w:lineRule="auto"/>
        <w:rPr>
          <w:rFonts w:ascii="Arial" w:hAnsi="Arial" w:cs="Arial"/>
        </w:rPr>
      </w:pPr>
    </w:p>
    <w:p w14:paraId="4FE3B07A" w14:textId="77777777" w:rsidR="00A65EE7" w:rsidRPr="008806CE" w:rsidRDefault="008D29B2" w:rsidP="0008262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CF62903" w14:textId="77777777" w:rsidR="00A65EE7" w:rsidRDefault="008D29B2" w:rsidP="0008262B">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3A90391F" w14:textId="77777777" w:rsidR="00A65EE7" w:rsidRDefault="008D29B2" w:rsidP="0008262B">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49EC3CCB" w14:textId="77777777" w:rsidR="00A65EE7" w:rsidRDefault="008D29B2" w:rsidP="0008262B">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06E50C1F" w14:textId="77777777" w:rsidR="002C4B3F" w:rsidRDefault="008D29B2" w:rsidP="0008262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C0EA29B" w14:textId="77777777" w:rsidR="00A65EE7" w:rsidRPr="008806CE" w:rsidRDefault="008D29B2" w:rsidP="0008262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880E7A0" w14:textId="77777777" w:rsidR="00A65EE7" w:rsidRDefault="008D29B2" w:rsidP="0008262B">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3889"/>
      </w:tblGrid>
      <w:tr w:rsidR="002C4B3F" w14:paraId="154D9A4D" w14:textId="77777777">
        <w:tc>
          <w:tcPr>
            <w:tcW w:w="0" w:type="auto"/>
            <w:tcMar>
              <w:top w:w="0" w:type="auto"/>
              <w:bottom w:w="0" w:type="auto"/>
            </w:tcMar>
          </w:tcPr>
          <w:p w14:paraId="0442E4BB" w14:textId="77777777" w:rsidR="002C4B3F" w:rsidRDefault="008D29B2" w:rsidP="000A42C2">
            <w:pPr>
              <w:numPr>
                <w:ilvl w:val="0"/>
                <w:numId w:val="1"/>
              </w:numPr>
              <w:ind w:left="0"/>
              <w:rPr>
                <w:rFonts w:ascii="Arial" w:hAnsi="Arial" w:cs="Arial"/>
                <w:color w:val="000000"/>
                <w:sz w:val="18"/>
                <w:szCs w:val="18"/>
              </w:rPr>
            </w:pPr>
            <w:r>
              <w:rPr>
                <w:rFonts w:ascii="Arial" w:hAnsi="Arial" w:cs="Arial"/>
                <w:color w:val="000000"/>
                <w:sz w:val="18"/>
                <w:szCs w:val="18"/>
              </w:rPr>
              <w:t>elektronska oddaja na URL: https://ejn.gov.si</w:t>
            </w:r>
          </w:p>
        </w:tc>
      </w:tr>
    </w:tbl>
    <w:p w14:paraId="5D253092" w14:textId="77777777" w:rsidR="002C4B3F" w:rsidRDefault="008D29B2" w:rsidP="0008262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6C53E82" w14:textId="77777777" w:rsidR="002C4B3F" w:rsidRDefault="008D29B2" w:rsidP="0008262B">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7FBE988" w14:textId="77777777" w:rsidR="002C4B3F" w:rsidRDefault="008D29B2" w:rsidP="0008262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63AB3E3" w14:textId="77777777" w:rsidR="002C4B3F" w:rsidRDefault="008D29B2" w:rsidP="0008262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513EF1E" w14:textId="77777777" w:rsidR="002C4B3F" w:rsidRDefault="008D29B2" w:rsidP="0008262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8C94212" w14:textId="77777777" w:rsidR="002C4B3F" w:rsidRDefault="008D29B2" w:rsidP="0008262B">
      <w:pPr>
        <w:spacing w:before="225" w:after="225" w:line="240" w:lineRule="auto"/>
        <w:jc w:val="both"/>
      </w:pPr>
      <w:r>
        <w:rPr>
          <w:rFonts w:ascii="Arial" w:hAnsi="Arial" w:cs="Arial"/>
          <w:color w:val="000000"/>
          <w:sz w:val="18"/>
          <w:szCs w:val="18"/>
        </w:rPr>
        <w:t>Po preteku roka za predložitev ponudb ponudbe ne bo več mogoče oddati.</w:t>
      </w:r>
    </w:p>
    <w:p w14:paraId="7BF85CDD" w14:textId="77777777" w:rsidR="00A65EE7" w:rsidRPr="008806CE" w:rsidRDefault="008D29B2" w:rsidP="0008262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20F9090" w14:textId="77777777" w:rsidR="00A65EE7" w:rsidRPr="00445A62" w:rsidRDefault="008D29B2" w:rsidP="0008262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A29849C" w14:textId="77777777" w:rsidR="00A65EE7" w:rsidRPr="00445A62" w:rsidRDefault="008D29B2" w:rsidP="0008262B">
      <w:pPr>
        <w:spacing w:before="120" w:after="120"/>
        <w:jc w:val="both"/>
        <w:rPr>
          <w:rFonts w:ascii="Arial" w:hAnsi="Arial" w:cs="Arial"/>
          <w:b/>
          <w:sz w:val="18"/>
          <w:szCs w:val="18"/>
        </w:rPr>
      </w:pPr>
      <w:r>
        <w:rPr>
          <w:rFonts w:ascii="Arial" w:hAnsi="Arial" w:cs="Arial"/>
          <w:b/>
          <w:sz w:val="18"/>
          <w:szCs w:val="18"/>
        </w:rPr>
        <w:t>Spletna aplikacija e-Oddaja</w:t>
      </w:r>
    </w:p>
    <w:p w14:paraId="15D1132B" w14:textId="281DB9C8" w:rsidR="002C4B3F" w:rsidRDefault="008D29B2" w:rsidP="0008262B">
      <w:pPr>
        <w:spacing w:before="225" w:after="225" w:line="240" w:lineRule="auto"/>
        <w:jc w:val="both"/>
      </w:pPr>
      <w:r>
        <w:rPr>
          <w:rFonts w:ascii="Arial" w:hAnsi="Arial" w:cs="Arial"/>
          <w:color w:val="000000"/>
          <w:sz w:val="18"/>
          <w:szCs w:val="18"/>
        </w:rPr>
        <w:t>Odpiranje poteka tako, da informacijski sistem e-JN samod</w:t>
      </w:r>
      <w:r w:rsidR="00923B21">
        <w:rPr>
          <w:rFonts w:ascii="Arial" w:hAnsi="Arial" w:cs="Arial"/>
          <w:color w:val="000000"/>
          <w:sz w:val="18"/>
          <w:szCs w:val="18"/>
        </w:rPr>
        <w:t>e</w:t>
      </w:r>
      <w:r>
        <w:rPr>
          <w:rFonts w:ascii="Arial" w:hAnsi="Arial" w:cs="Arial"/>
          <w:color w:val="000000"/>
          <w:sz w:val="18"/>
          <w:szCs w:val="18"/>
        </w:rPr>
        <w:t>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0D90F79" w14:textId="77777777" w:rsidR="00A65EE7" w:rsidRPr="008806CE" w:rsidRDefault="008D29B2" w:rsidP="0008262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23346EE" w14:textId="77777777" w:rsidR="00A65EE7" w:rsidRPr="00445A62" w:rsidRDefault="008D29B2" w:rsidP="0008262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4351E95" w14:textId="77777777" w:rsidR="002C4B3F" w:rsidRDefault="008D29B2" w:rsidP="0008262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4E3195C" w14:textId="77777777" w:rsidR="00A65EE7" w:rsidRPr="008806CE" w:rsidRDefault="008D29B2" w:rsidP="0008262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750D974" w14:textId="77777777" w:rsidR="00A65EE7" w:rsidRPr="00445A62" w:rsidRDefault="008D29B2" w:rsidP="0008262B">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3B31AE0" w14:textId="77777777" w:rsidR="002C4B3F" w:rsidRDefault="008D29B2" w:rsidP="0008262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91AADCA" w14:textId="77777777" w:rsidR="00A65EE7" w:rsidRPr="008806CE" w:rsidRDefault="008D29B2" w:rsidP="0008262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F89CA84" w14:textId="77777777" w:rsidR="002C4B3F" w:rsidRDefault="008D29B2" w:rsidP="0008262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1887"/>
      </w:tblGrid>
      <w:tr w:rsidR="002C4B3F" w14:paraId="41293553" w14:textId="77777777">
        <w:tc>
          <w:tcPr>
            <w:tcW w:w="0" w:type="auto"/>
            <w:tcMar>
              <w:top w:w="0" w:type="auto"/>
              <w:bottom w:w="0" w:type="auto"/>
            </w:tcMar>
          </w:tcPr>
          <w:p w14:paraId="442B0345" w14:textId="77777777" w:rsidR="002C4B3F" w:rsidRDefault="008D29B2" w:rsidP="000A42C2">
            <w:pPr>
              <w:numPr>
                <w:ilvl w:val="0"/>
                <w:numId w:val="2"/>
              </w:numPr>
              <w:ind w:left="0"/>
              <w:rPr>
                <w:rFonts w:ascii="Arial" w:hAnsi="Arial" w:cs="Arial"/>
                <w:color w:val="000000"/>
                <w:sz w:val="18"/>
                <w:szCs w:val="18"/>
              </w:rPr>
            </w:pPr>
            <w:r>
              <w:rPr>
                <w:rFonts w:ascii="Arial" w:hAnsi="Arial" w:cs="Arial"/>
                <w:color w:val="000000"/>
                <w:sz w:val="18"/>
                <w:szCs w:val="18"/>
              </w:rPr>
              <w:t>Portal javnih naročil</w:t>
            </w:r>
          </w:p>
        </w:tc>
      </w:tr>
    </w:tbl>
    <w:p w14:paraId="64EF8106" w14:textId="77777777" w:rsidR="002C4B3F" w:rsidRDefault="008D29B2" w:rsidP="0008262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335B525" w14:textId="77777777" w:rsidR="002C4B3F" w:rsidRDefault="008D29B2" w:rsidP="0008262B">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E7330D8" w14:textId="77777777" w:rsidR="00A65EE7" w:rsidRPr="00BB1848" w:rsidRDefault="00A65EE7" w:rsidP="0008262B">
      <w:pPr>
        <w:pStyle w:val="Paragraf"/>
        <w:spacing w:before="0" w:after="0"/>
        <w:rPr>
          <w:rFonts w:cs="Arial"/>
        </w:rPr>
      </w:pPr>
    </w:p>
    <w:p w14:paraId="3425B798" w14:textId="77777777" w:rsidR="00A65EE7" w:rsidRPr="00445A62" w:rsidRDefault="00A65EE7" w:rsidP="0008262B">
      <w:pPr>
        <w:pStyle w:val="Paragraf"/>
        <w:spacing w:before="0" w:after="0"/>
        <w:jc w:val="both"/>
        <w:rPr>
          <w:rFonts w:ascii="Arial" w:hAnsi="Arial" w:cs="Arial"/>
        </w:rPr>
      </w:pPr>
    </w:p>
    <w:p w14:paraId="260115FE" w14:textId="0BA9EEE4" w:rsidR="002C4B3F" w:rsidRDefault="008D29B2" w:rsidP="0008262B">
      <w:pPr>
        <w:spacing w:after="0" w:line="240" w:lineRule="auto"/>
      </w:pPr>
      <w:r>
        <w:rPr>
          <w:rFonts w:ascii="Arial" w:hAnsi="Arial" w:cs="Arial"/>
          <w:color w:val="000000"/>
          <w:sz w:val="18"/>
          <w:szCs w:val="18"/>
        </w:rPr>
        <w:t xml:space="preserve">Datum: </w:t>
      </w:r>
      <w:r w:rsidR="00031C50">
        <w:rPr>
          <w:rFonts w:ascii="Arial" w:hAnsi="Arial" w:cs="Arial"/>
          <w:color w:val="000000"/>
          <w:sz w:val="18"/>
          <w:szCs w:val="18"/>
        </w:rPr>
        <w:t>11</w:t>
      </w:r>
      <w:r>
        <w:rPr>
          <w:rFonts w:ascii="Arial" w:hAnsi="Arial" w:cs="Arial"/>
          <w:color w:val="000000"/>
          <w:sz w:val="18"/>
          <w:szCs w:val="18"/>
        </w:rPr>
        <w:t>.12.2023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2C4B3F" w14:paraId="3B561F78" w14:textId="77777777">
        <w:trPr>
          <w:cantSplit/>
        </w:trPr>
        <w:tc>
          <w:tcPr>
            <w:tcW w:w="0" w:type="auto"/>
            <w:tcMar>
              <w:top w:w="135" w:type="dxa"/>
              <w:bottom w:w="135" w:type="dxa"/>
            </w:tcMar>
            <w:vAlign w:val="center"/>
          </w:tcPr>
          <w:p w14:paraId="12B56799" w14:textId="77777777" w:rsidR="002C4B3F" w:rsidRDefault="008D29B2" w:rsidP="0008262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4542682" w14:textId="77777777" w:rsidR="002C4B3F" w:rsidRDefault="008D29B2" w:rsidP="0008262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2021B0D" w14:textId="77777777" w:rsidR="002C4B3F" w:rsidRDefault="002C4B3F" w:rsidP="0008262B">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2C4B3F" w14:paraId="7E3D44BB" w14:textId="77777777">
        <w:tc>
          <w:tcPr>
            <w:tcW w:w="0" w:type="auto"/>
            <w:tcMar>
              <w:top w:w="135" w:type="dxa"/>
              <w:bottom w:w="135" w:type="dxa"/>
            </w:tcMar>
            <w:vAlign w:val="center"/>
          </w:tcPr>
          <w:p w14:paraId="55D4C778" w14:textId="77777777" w:rsidR="002C4B3F" w:rsidRDefault="002C4B3F" w:rsidP="0008262B"/>
        </w:tc>
        <w:tc>
          <w:tcPr>
            <w:tcW w:w="4000" w:type="pct"/>
            <w:shd w:val="clear" w:color="auto" w:fill="3E8BC9"/>
            <w:tcMar>
              <w:top w:w="135" w:type="dxa"/>
              <w:bottom w:w="135" w:type="dxa"/>
            </w:tcMar>
            <w:vAlign w:val="center"/>
          </w:tcPr>
          <w:p w14:paraId="5EF52946" w14:textId="77777777" w:rsidR="002C4B3F" w:rsidRDefault="008D29B2" w:rsidP="0008262B">
            <w:r>
              <w:rPr>
                <w:rFonts w:ascii="Arial" w:hAnsi="Arial" w:cs="Arial"/>
                <w:color w:val="FFFFFF"/>
                <w:position w:val="-2"/>
                <w:sz w:val="18"/>
                <w:szCs w:val="18"/>
                <w:shd w:val="clear" w:color="auto" w:fill="3E8BC9"/>
              </w:rPr>
              <w:t>Sklopi</w:t>
            </w:r>
          </w:p>
        </w:tc>
      </w:tr>
    </w:tbl>
    <w:p w14:paraId="0F82C621" w14:textId="77777777" w:rsidR="002C4B3F" w:rsidRDefault="008D29B2" w:rsidP="0008262B">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26F78DC5" w14:textId="77777777" w:rsidR="002C4B3F" w:rsidRDefault="008D29B2" w:rsidP="0008262B">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020697BC" w14:textId="77777777" w:rsidR="002C4B3F" w:rsidRDefault="008D29B2" w:rsidP="0008262B">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2C4B3F" w14:paraId="6768BACF"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F7C09E" w14:textId="77777777" w:rsidR="002C4B3F" w:rsidRDefault="008D29B2" w:rsidP="0008262B">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A54585" w14:textId="77777777" w:rsidR="002C4B3F" w:rsidRDefault="008D29B2" w:rsidP="0008262B">
            <w:pPr>
              <w:jc w:val="center"/>
            </w:pPr>
            <w:r>
              <w:rPr>
                <w:rFonts w:ascii="Arial" w:hAnsi="Arial" w:cs="Arial"/>
                <w:b/>
                <w:bCs/>
                <w:color w:val="000000"/>
                <w:position w:val="-2"/>
                <w:sz w:val="18"/>
                <w:szCs w:val="18"/>
                <w:shd w:val="clear" w:color="auto" w:fill="D1D1D1"/>
              </w:rPr>
              <w:t>Naziv sklopa</w:t>
            </w:r>
          </w:p>
        </w:tc>
      </w:tr>
      <w:tr w:rsidR="002C4B3F" w14:paraId="691DD7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37995" w14:textId="77777777" w:rsidR="002C4B3F" w:rsidRDefault="008D29B2" w:rsidP="0008262B">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C0F90" w14:textId="77777777" w:rsidR="002C4B3F" w:rsidRDefault="008D29B2" w:rsidP="0008262B">
            <w:r>
              <w:rPr>
                <w:rFonts w:ascii="Arial" w:hAnsi="Arial" w:cs="Arial"/>
                <w:color w:val="000000"/>
                <w:position w:val="-2"/>
                <w:sz w:val="18"/>
                <w:szCs w:val="18"/>
              </w:rPr>
              <w:t>Sklop 1: Thulium laser</w:t>
            </w:r>
          </w:p>
        </w:tc>
      </w:tr>
      <w:tr w:rsidR="002C4B3F" w14:paraId="6F74BE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7F7E9" w14:textId="77777777" w:rsidR="002C4B3F" w:rsidRDefault="008D29B2" w:rsidP="0008262B">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E85ED" w14:textId="77777777" w:rsidR="002C4B3F" w:rsidRDefault="008D29B2" w:rsidP="0008262B">
            <w:r>
              <w:rPr>
                <w:rFonts w:ascii="Arial" w:hAnsi="Arial" w:cs="Arial"/>
                <w:color w:val="000000"/>
                <w:position w:val="-2"/>
                <w:sz w:val="18"/>
                <w:szCs w:val="18"/>
              </w:rPr>
              <w:t>Sklop 2: Urološki Morselator</w:t>
            </w:r>
          </w:p>
        </w:tc>
      </w:tr>
    </w:tbl>
    <w:p w14:paraId="6CC0C3D4" w14:textId="77777777" w:rsidR="002C4B3F" w:rsidRDefault="002C4B3F" w:rsidP="0008262B">
      <w:pPr>
        <w:sectPr w:rsidR="002C4B3F" w:rsidSect="006E7A2B">
          <w:headerReference w:type="default" r:id="rId10"/>
          <w:footerReference w:type="default" r:id="rId11"/>
          <w:pgSz w:w="11906" w:h="16838"/>
          <w:pgMar w:top="1418" w:right="1418" w:bottom="1418" w:left="1418" w:header="567" w:footer="596" w:gutter="0"/>
          <w:cols w:space="708"/>
          <w:docGrid w:linePitch="360"/>
        </w:sectPr>
      </w:pPr>
    </w:p>
    <w:p w14:paraId="3A258A89" w14:textId="77777777" w:rsidR="00A65EE7" w:rsidRPr="00EF740C" w:rsidRDefault="008D29B2" w:rsidP="0008262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D40809C" w14:textId="77777777" w:rsidR="00A65EE7" w:rsidRDefault="00A65EE7" w:rsidP="0008262B">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C4B3F" w14:paraId="210982BC" w14:textId="77777777">
        <w:tc>
          <w:tcPr>
            <w:tcW w:w="0" w:type="auto"/>
            <w:shd w:val="clear" w:color="auto" w:fill="000000"/>
            <w:tcMar>
              <w:top w:w="150" w:type="dxa"/>
              <w:bottom w:w="150" w:type="dxa"/>
            </w:tcMar>
            <w:vAlign w:val="center"/>
          </w:tcPr>
          <w:p w14:paraId="3E92CE84" w14:textId="77777777" w:rsidR="002C4B3F" w:rsidRDefault="008D29B2" w:rsidP="0008262B">
            <w:r>
              <w:rPr>
                <w:rFonts w:ascii="Arial" w:hAnsi="Arial" w:cs="Arial"/>
                <w:b/>
                <w:bCs/>
                <w:color w:val="FFFFFF"/>
                <w:position w:val="-2"/>
                <w:sz w:val="18"/>
                <w:szCs w:val="18"/>
                <w:shd w:val="clear" w:color="auto" w:fill="000000"/>
              </w:rPr>
              <w:t>1. Splošna navodila</w:t>
            </w:r>
          </w:p>
        </w:tc>
      </w:tr>
    </w:tbl>
    <w:p w14:paraId="04E9258A" w14:textId="77777777" w:rsidR="002C4B3F" w:rsidRDefault="008D29B2" w:rsidP="0008262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F51DE4B" w14:textId="77777777" w:rsidR="002C4B3F" w:rsidRDefault="008D29B2" w:rsidP="0008262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2C9E82C" w14:textId="77777777" w:rsidR="002C4B3F" w:rsidRDefault="008D29B2" w:rsidP="0008262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6DC9C74" w14:textId="77777777" w:rsidR="002C4B3F" w:rsidRDefault="008D29B2" w:rsidP="0008262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286AD806" w14:textId="77777777" w:rsidR="002C4B3F" w:rsidRDefault="008D29B2" w:rsidP="0008262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C4B3F" w14:paraId="3D2A5D89" w14:textId="77777777">
        <w:tc>
          <w:tcPr>
            <w:tcW w:w="0" w:type="auto"/>
            <w:shd w:val="clear" w:color="auto" w:fill="000000"/>
            <w:tcMar>
              <w:top w:w="150" w:type="dxa"/>
              <w:bottom w:w="150" w:type="dxa"/>
            </w:tcMar>
            <w:vAlign w:val="center"/>
          </w:tcPr>
          <w:p w14:paraId="25EE2C68" w14:textId="77777777" w:rsidR="002C4B3F" w:rsidRDefault="008D29B2" w:rsidP="0008262B">
            <w:r>
              <w:rPr>
                <w:rFonts w:ascii="Arial" w:hAnsi="Arial" w:cs="Arial"/>
                <w:b/>
                <w:bCs/>
                <w:color w:val="FFFFFF"/>
                <w:position w:val="-2"/>
                <w:sz w:val="18"/>
                <w:szCs w:val="18"/>
                <w:shd w:val="clear" w:color="auto" w:fill="000000"/>
              </w:rPr>
              <w:t>2. Navodilo za elektronsko oddajo ponudb</w:t>
            </w:r>
          </w:p>
        </w:tc>
      </w:tr>
    </w:tbl>
    <w:p w14:paraId="1D531CC0" w14:textId="77777777" w:rsidR="002C4B3F" w:rsidRDefault="008D29B2" w:rsidP="0008262B">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14:paraId="1882AC46" w14:textId="77777777" w:rsidR="002C4B3F" w:rsidRDefault="008D29B2" w:rsidP="0008262B">
      <w:pPr>
        <w:spacing w:before="225" w:after="225" w:line="240" w:lineRule="auto"/>
        <w:jc w:val="both"/>
      </w:pPr>
      <w:r>
        <w:rPr>
          <w:rFonts w:ascii="Arial" w:hAnsi="Arial" w:cs="Arial"/>
          <w:color w:val="000000"/>
          <w:sz w:val="18"/>
          <w:szCs w:val="18"/>
        </w:rPr>
        <w:t>1. Ponudnik vnese osnovne podatke o ponudbi;</w:t>
      </w:r>
    </w:p>
    <w:p w14:paraId="6817A795" w14:textId="77777777" w:rsidR="002C4B3F" w:rsidRDefault="008D29B2" w:rsidP="0008262B">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w:t>
      </w:r>
    </w:p>
    <w:p w14:paraId="6E84FB22" w14:textId="77777777" w:rsidR="002C4B3F" w:rsidRDefault="008D29B2" w:rsidP="0008262B">
      <w:pPr>
        <w:spacing w:before="225" w:after="225" w:line="240" w:lineRule="auto"/>
        <w:jc w:val="both"/>
      </w:pPr>
      <w:r>
        <w:rPr>
          <w:rFonts w:ascii="Arial" w:hAnsi="Arial" w:cs="Arial"/>
          <w:color w:val="000000"/>
          <w:sz w:val="18"/>
          <w:szCs w:val="18"/>
        </w:rPr>
        <w:t>3. Ponudnik v razdelek ESPD naloži ESPD obrazec v xml obliki.</w:t>
      </w:r>
    </w:p>
    <w:p w14:paraId="7EA338CA" w14:textId="77777777" w:rsidR="002C4B3F" w:rsidRDefault="008D29B2" w:rsidP="0008262B">
      <w:pPr>
        <w:spacing w:before="225" w:after="225" w:line="240" w:lineRule="auto"/>
        <w:jc w:val="both"/>
      </w:pPr>
      <w:r>
        <w:rPr>
          <w:rFonts w:ascii="Arial" w:hAnsi="Arial" w:cs="Arial"/>
          <w:color w:val="000000"/>
          <w:sz w:val="18"/>
          <w:szCs w:val="18"/>
        </w:rPr>
        <w:t>4.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2C4B3F" w14:paraId="7E686E9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C4B3F" w14:paraId="3B2FD88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2C4B3F" w14:paraId="6923E3D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2C4B3F" w14:paraId="19452A3C" w14:textId="77777777">
                          <w:tc>
                            <w:tcPr>
                              <w:tcW w:w="0" w:type="auto"/>
                              <w:tcMar>
                                <w:top w:w="0" w:type="auto"/>
                                <w:bottom w:w="0" w:type="auto"/>
                              </w:tcMar>
                            </w:tcPr>
                            <w:p w14:paraId="56C69DE2" w14:textId="77777777" w:rsidR="002C4B3F" w:rsidRDefault="008D29B2" w:rsidP="000A42C2">
                              <w:pPr>
                                <w:numPr>
                                  <w:ilvl w:val="0"/>
                                  <w:numId w:val="3"/>
                                </w:numPr>
                                <w:ind w:left="0"/>
                                <w:rPr>
                                  <w:rFonts w:ascii="Arial" w:hAnsi="Arial" w:cs="Arial"/>
                                  <w:color w:val="000000"/>
                                  <w:sz w:val="18"/>
                                  <w:szCs w:val="18"/>
                                </w:rPr>
                              </w:pPr>
                              <w:r>
                                <w:rPr>
                                  <w:rFonts w:ascii="Arial" w:hAnsi="Arial" w:cs="Arial"/>
                                  <w:color w:val="000000"/>
                                  <w:position w:val="-2"/>
                                  <w:sz w:val="18"/>
                                  <w:szCs w:val="18"/>
                                </w:rPr>
                                <w:t>scan celotne ponudbene dokumentacije, vključno s scanom Predračuna seznama razpisanega blaga OBR-8a, vzorcem pogodbe in scanom izpolnjenega in podpisanega obrazca ESPD; izjave, dokazila,...</w:t>
                              </w:r>
                            </w:p>
                            <w:p w14:paraId="1CA3D4B9" w14:textId="77777777" w:rsidR="002C4B3F" w:rsidRDefault="008D29B2" w:rsidP="000A42C2">
                              <w:pPr>
                                <w:numPr>
                                  <w:ilvl w:val="0"/>
                                  <w:numId w:val="3"/>
                                </w:numPr>
                                <w:ind w:left="0"/>
                                <w:rPr>
                                  <w:rFonts w:ascii="Arial" w:hAnsi="Arial" w:cs="Arial"/>
                                  <w:color w:val="000000"/>
                                  <w:sz w:val="18"/>
                                  <w:szCs w:val="18"/>
                                </w:rPr>
                              </w:pPr>
                              <w:r>
                                <w:rPr>
                                  <w:rFonts w:ascii="Arial" w:hAnsi="Arial" w:cs="Arial"/>
                                  <w:color w:val="000000"/>
                                  <w:position w:val="-2"/>
                                  <w:sz w:val="18"/>
                                  <w:szCs w:val="18"/>
                                </w:rPr>
                                <w:t>Predračun seznam razpisanega blaga (OBR-8a)  SCAN in v xls obliki</w:t>
                              </w:r>
                            </w:p>
                            <w:p w14:paraId="54248D14" w14:textId="77777777" w:rsidR="002C4B3F" w:rsidRDefault="008D29B2" w:rsidP="000A42C2">
                              <w:pPr>
                                <w:numPr>
                                  <w:ilvl w:val="0"/>
                                  <w:numId w:val="3"/>
                                </w:numPr>
                                <w:ind w:left="0"/>
                                <w:rPr>
                                  <w:rFonts w:ascii="Arial" w:hAnsi="Arial" w:cs="Arial"/>
                                  <w:color w:val="000000"/>
                                  <w:sz w:val="18"/>
                                  <w:szCs w:val="18"/>
                                </w:rPr>
                              </w:pPr>
                              <w:r>
                                <w:rPr>
                                  <w:rFonts w:ascii="Arial" w:hAnsi="Arial" w:cs="Arial"/>
                                  <w:color w:val="000000"/>
                                  <w:position w:val="-2"/>
                                  <w:sz w:val="18"/>
                                  <w:szCs w:val="18"/>
                                </w:rPr>
                                <w:t>lastno prilogo k predračunu seznam razpisanega blaga Obr-8a, v scan (podpisan in žigosan izprint) in v xls obliki, za vsak sklop, ki ga ponuja .</w:t>
                              </w:r>
                            </w:p>
                          </w:tc>
                        </w:tr>
                      </w:tbl>
                      <w:p w14:paraId="0D71FDD7" w14:textId="77777777" w:rsidR="002C4B3F" w:rsidRDefault="002C4B3F" w:rsidP="0008262B"/>
                    </w:tc>
                  </w:tr>
                </w:tbl>
                <w:p w14:paraId="20E98F6C" w14:textId="77777777" w:rsidR="002C4B3F" w:rsidRDefault="002C4B3F" w:rsidP="0008262B"/>
              </w:tc>
            </w:tr>
          </w:tbl>
          <w:p w14:paraId="3593B3E0" w14:textId="77777777" w:rsidR="002C4B3F" w:rsidRDefault="002C4B3F" w:rsidP="0008262B"/>
        </w:tc>
      </w:tr>
    </w:tbl>
    <w:p w14:paraId="07687FDD" w14:textId="77777777" w:rsidR="002C4B3F" w:rsidRDefault="008D29B2" w:rsidP="0008262B">
      <w:pPr>
        <w:spacing w:before="225" w:after="225" w:line="240" w:lineRule="auto"/>
        <w:jc w:val="both"/>
      </w:pPr>
      <w:r>
        <w:rPr>
          <w:rFonts w:ascii="Arial" w:hAnsi="Arial" w:cs="Arial"/>
          <w:color w:val="000000"/>
          <w:sz w:val="18"/>
          <w:szCs w:val="18"/>
        </w:rPr>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2C4B3F" w14:paraId="007E24B0" w14:textId="77777777">
        <w:tc>
          <w:tcPr>
            <w:tcW w:w="0" w:type="auto"/>
            <w:shd w:val="clear" w:color="auto" w:fill="000000"/>
            <w:tcMar>
              <w:top w:w="150" w:type="dxa"/>
              <w:bottom w:w="150" w:type="dxa"/>
            </w:tcMar>
            <w:vAlign w:val="center"/>
          </w:tcPr>
          <w:p w14:paraId="4EFDFA74" w14:textId="77777777" w:rsidR="002C4B3F" w:rsidRDefault="008D29B2" w:rsidP="0008262B">
            <w:r>
              <w:rPr>
                <w:rFonts w:ascii="Arial" w:hAnsi="Arial" w:cs="Arial"/>
                <w:b/>
                <w:bCs/>
                <w:color w:val="FFFFFF"/>
                <w:position w:val="-2"/>
                <w:sz w:val="18"/>
                <w:szCs w:val="18"/>
                <w:shd w:val="clear" w:color="auto" w:fill="000000"/>
              </w:rPr>
              <w:t>3. Navodila za izpolnitev predračuna OBR-8a (xls dat)</w:t>
            </w:r>
          </w:p>
        </w:tc>
      </w:tr>
    </w:tbl>
    <w:p w14:paraId="025220AC" w14:textId="77777777" w:rsidR="002C4B3F" w:rsidRDefault="008D29B2" w:rsidP="0008262B">
      <w:pPr>
        <w:spacing w:before="225" w:after="225" w:line="240" w:lineRule="auto"/>
        <w:jc w:val="both"/>
      </w:pPr>
      <w:r>
        <w:rPr>
          <w:rFonts w:ascii="Arial" w:hAnsi="Arial" w:cs="Arial"/>
          <w:color w:val="000000"/>
          <w:sz w:val="18"/>
          <w:szCs w:val="18"/>
        </w:rPr>
        <w:t>Ponudnik mora oddati naročilo v celoti, za vse razpisane vrste blaga/storitev, v nasprotnem primeru se ponudba izloči - sklop in podsklop je zaprt - naročilo se oddaja kot celota!</w:t>
      </w:r>
    </w:p>
    <w:p w14:paraId="23BC2AD2" w14:textId="77777777" w:rsidR="002C4B3F" w:rsidRDefault="008D29B2" w:rsidP="0008262B">
      <w:pPr>
        <w:spacing w:before="225" w:after="225" w:line="240" w:lineRule="auto"/>
        <w:jc w:val="both"/>
      </w:pPr>
      <w:r>
        <w:rPr>
          <w:rFonts w:ascii="Arial" w:hAnsi="Arial" w:cs="Arial"/>
          <w:color w:val="000000"/>
          <w:sz w:val="18"/>
          <w:szCs w:val="18"/>
        </w:rPr>
        <w:lastRenderedPageBreak/>
        <w:t>Zaprti podsklopi so v razpisni datoteki: Predračun - Seznam razpisanega blaga (OBR-8a) označeni z oznako »ZAPRT«. </w:t>
      </w:r>
    </w:p>
    <w:p w14:paraId="04C39272" w14:textId="77777777" w:rsidR="002C4B3F" w:rsidRDefault="008D29B2" w:rsidP="0008262B">
      <w:pPr>
        <w:spacing w:before="225" w:after="225" w:line="240" w:lineRule="auto"/>
        <w:jc w:val="both"/>
      </w:pPr>
      <w:r>
        <w:rPr>
          <w:rFonts w:ascii="Arial" w:hAnsi="Arial" w:cs="Arial"/>
          <w:color w:val="000000"/>
          <w:sz w:val="18"/>
          <w:szCs w:val="18"/>
        </w:rPr>
        <w:t>IZPOLNJEVANJE OBRAZCA OBR-8a:</w:t>
      </w:r>
    </w:p>
    <w:p w14:paraId="5DD5C391" w14:textId="77777777" w:rsidR="002C4B3F" w:rsidRDefault="008D29B2" w:rsidP="0008262B">
      <w:pPr>
        <w:spacing w:before="225" w:after="225" w:line="240" w:lineRule="auto"/>
        <w:jc w:val="both"/>
      </w:pPr>
      <w:r>
        <w:rPr>
          <w:rFonts w:ascii="Arial" w:hAnsi="Arial" w:cs="Arial"/>
          <w:color w:val="000000"/>
          <w:sz w:val="18"/>
          <w:szCs w:val="18"/>
        </w:rPr>
        <w:t>Ponudnik ob elektronski oddaji ponudbe predloži Predračun- Seznam razpisanega blaga ali storitev (scan lastnega natisa, izpolnjenega, podpisanega in žigosanega predračuna Obr-8a) v razdelek »Predračun« in obvezno tudi v xls obliki v razdelek »Drugi dokumenti«.</w:t>
      </w:r>
    </w:p>
    <w:p w14:paraId="6CBC70F2" w14:textId="77777777" w:rsidR="002C4B3F" w:rsidRDefault="008D29B2" w:rsidP="0008262B">
      <w:pPr>
        <w:spacing w:before="225" w:after="225" w:line="240" w:lineRule="auto"/>
        <w:jc w:val="both"/>
      </w:pPr>
      <w:r>
        <w:rPr>
          <w:rFonts w:ascii="Arial" w:hAnsi="Arial" w:cs="Arial"/>
          <w:color w:val="000000"/>
          <w:sz w:val="18"/>
          <w:szCs w:val="18"/>
        </w:rPr>
        <w:t xml:space="preserve">Ponudnik mora v »Predračun - Seznam razpisanega blaga/storitev« (exelova datoteka)  pri vrstah blaga/storitev, ki jih ponuja (v odklenjena polja, obarvana z rumeno barvo) </w:t>
      </w:r>
      <w:r>
        <w:rPr>
          <w:rFonts w:ascii="Arial" w:hAnsi="Arial" w:cs="Arial"/>
          <w:b/>
          <w:bCs/>
          <w:color w:val="000000"/>
          <w:sz w:val="18"/>
          <w:szCs w:val="18"/>
        </w:rPr>
        <w:t>obvezno vpisati naslednje podatke</w:t>
      </w:r>
      <w:r>
        <w:rPr>
          <w:rFonts w:ascii="Arial" w:hAnsi="Arial" w:cs="Arial"/>
          <w:color w:val="000000"/>
          <w:sz w:val="18"/>
          <w:szCs w:val="18"/>
        </w:rPr>
        <w:t>:</w:t>
      </w:r>
    </w:p>
    <w:p w14:paraId="1445DF37" w14:textId="77777777" w:rsidR="002C4B3F" w:rsidRDefault="008D29B2" w:rsidP="0008262B">
      <w:pPr>
        <w:spacing w:before="225" w:after="225" w:line="240" w:lineRule="auto"/>
        <w:jc w:val="both"/>
      </w:pPr>
      <w:r>
        <w:rPr>
          <w:rFonts w:ascii="Arial" w:hAnsi="Arial" w:cs="Arial"/>
          <w:color w:val="000000"/>
          <w:sz w:val="18"/>
          <w:szCs w:val="18"/>
        </w:rPr>
        <w:br/>
        <w:t>• veljavna cena brez DDV/EM</w:t>
      </w:r>
      <w:r>
        <w:rPr>
          <w:rFonts w:ascii="Arial" w:hAnsi="Arial" w:cs="Arial"/>
          <w:color w:val="000000"/>
          <w:sz w:val="18"/>
          <w:szCs w:val="18"/>
        </w:rPr>
        <w:br/>
        <w:t>• popust (stopnja popusta)</w:t>
      </w:r>
      <w:r>
        <w:rPr>
          <w:rFonts w:ascii="Arial" w:hAnsi="Arial" w:cs="Arial"/>
          <w:color w:val="000000"/>
          <w:sz w:val="18"/>
          <w:szCs w:val="18"/>
        </w:rPr>
        <w:br/>
        <w:t>• stopnjo DDV</w:t>
      </w:r>
      <w:r>
        <w:rPr>
          <w:rFonts w:ascii="Arial" w:hAnsi="Arial" w:cs="Arial"/>
          <w:color w:val="000000"/>
          <w:sz w:val="18"/>
          <w:szCs w:val="18"/>
        </w:rPr>
        <w:br/>
        <w:t>• proizvajalca ponujenega blaga / izvajalca storitve</w:t>
      </w:r>
      <w:r>
        <w:rPr>
          <w:rFonts w:ascii="Arial" w:hAnsi="Arial" w:cs="Arial"/>
          <w:color w:val="000000"/>
          <w:sz w:val="18"/>
          <w:szCs w:val="18"/>
        </w:rPr>
        <w:br/>
        <w:t>• ponudnikov naziv blaga /storitve</w:t>
      </w:r>
      <w:r>
        <w:rPr>
          <w:rFonts w:ascii="Arial" w:hAnsi="Arial" w:cs="Arial"/>
          <w:color w:val="000000"/>
          <w:sz w:val="18"/>
          <w:szCs w:val="18"/>
        </w:rPr>
        <w:br/>
        <w:t>• kataloško številko ponujenega blaga /storitve (če jo ta ima)</w:t>
      </w:r>
    </w:p>
    <w:p w14:paraId="5790F8A7" w14:textId="77777777" w:rsidR="002C4B3F" w:rsidRDefault="008D29B2" w:rsidP="0008262B">
      <w:pPr>
        <w:spacing w:before="225" w:after="225" w:line="240" w:lineRule="auto"/>
        <w:jc w:val="both"/>
      </w:pPr>
      <w:r>
        <w:rPr>
          <w:rFonts w:ascii="Arial" w:hAnsi="Arial" w:cs="Arial"/>
          <w:color w:val="000000"/>
          <w:sz w:val="18"/>
          <w:szCs w:val="18"/>
          <w:u w:val="single"/>
        </w:rPr>
        <w:t>Ceno brez DDV/ EM, ceno z DDV/ EM in vrednost z DDV izračuna aplikacija sama na osnovi predhodno vpisanih podatkov!</w:t>
      </w:r>
    </w:p>
    <w:p w14:paraId="6F9FF6EE" w14:textId="77777777" w:rsidR="002C4B3F" w:rsidRDefault="008D29B2" w:rsidP="0008262B">
      <w:pPr>
        <w:spacing w:before="225" w:after="225" w:line="240" w:lineRule="auto"/>
        <w:jc w:val="both"/>
      </w:pPr>
      <w:r>
        <w:rPr>
          <w:rFonts w:ascii="Arial" w:hAnsi="Arial" w:cs="Arial"/>
          <w:b/>
          <w:bCs/>
          <w:color w:val="000000"/>
          <w:sz w:val="18"/>
          <w:szCs w:val="18"/>
          <w:u w:val="single"/>
        </w:rPr>
        <w:t>Ponudnik mora obvezno izpolniti tudi delovni list »Podatki o ponudniku«.</w:t>
      </w:r>
    </w:p>
    <w:p w14:paraId="66D1079D" w14:textId="77777777" w:rsidR="002C4B3F" w:rsidRDefault="008D29B2" w:rsidP="0008262B">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tbl>
      <w:tblPr>
        <w:tblStyle w:val="NormalTablePHPDOCX"/>
        <w:tblW w:w="2500" w:type="pct"/>
        <w:tblInd w:w="108" w:type="dxa"/>
        <w:tblLook w:val="04A0" w:firstRow="1" w:lastRow="0" w:firstColumn="1" w:lastColumn="0" w:noHBand="0" w:noVBand="1"/>
      </w:tblPr>
      <w:tblGrid>
        <w:gridCol w:w="4535"/>
      </w:tblGrid>
      <w:tr w:rsidR="002C4B3F" w14:paraId="2458F1C1" w14:textId="77777777">
        <w:tc>
          <w:tcPr>
            <w:tcW w:w="0" w:type="auto"/>
            <w:shd w:val="clear" w:color="auto" w:fill="000000"/>
            <w:tcMar>
              <w:top w:w="150" w:type="dxa"/>
              <w:bottom w:w="150" w:type="dxa"/>
            </w:tcMar>
            <w:vAlign w:val="center"/>
          </w:tcPr>
          <w:p w14:paraId="7C1DF550" w14:textId="77777777" w:rsidR="002C4B3F" w:rsidRDefault="008D29B2" w:rsidP="0008262B">
            <w:r>
              <w:rPr>
                <w:rFonts w:ascii="Arial" w:hAnsi="Arial" w:cs="Arial"/>
                <w:b/>
                <w:bCs/>
                <w:color w:val="FFFFFF"/>
                <w:position w:val="-2"/>
                <w:sz w:val="18"/>
                <w:szCs w:val="18"/>
                <w:shd w:val="clear" w:color="auto" w:fill="000000"/>
              </w:rPr>
              <w:t>4. Zakoni in predpisi</w:t>
            </w:r>
          </w:p>
        </w:tc>
      </w:tr>
    </w:tbl>
    <w:p w14:paraId="033F3DFA" w14:textId="77777777" w:rsidR="002C4B3F" w:rsidRDefault="008D29B2" w:rsidP="0008262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C4B3F" w14:paraId="76B6B4C2" w14:textId="77777777">
        <w:tc>
          <w:tcPr>
            <w:tcW w:w="0" w:type="auto"/>
            <w:tcMar>
              <w:top w:w="0" w:type="auto"/>
              <w:bottom w:w="0" w:type="auto"/>
            </w:tcMar>
          </w:tcPr>
          <w:p w14:paraId="2C395086" w14:textId="77777777" w:rsidR="002C4B3F" w:rsidRDefault="008D29B2" w:rsidP="000A42C2">
            <w:pPr>
              <w:numPr>
                <w:ilvl w:val="0"/>
                <w:numId w:val="4"/>
              </w:numPr>
              <w:ind w:left="0"/>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2DD30112" w14:textId="77777777" w:rsidR="002C4B3F" w:rsidRDefault="008D29B2" w:rsidP="000A42C2">
            <w:pPr>
              <w:numPr>
                <w:ilvl w:val="0"/>
                <w:numId w:val="4"/>
              </w:numPr>
              <w:ind w:left="0"/>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12DCD899" w14:textId="77777777" w:rsidR="002C4B3F" w:rsidRDefault="008D29B2" w:rsidP="000A42C2">
            <w:pPr>
              <w:numPr>
                <w:ilvl w:val="0"/>
                <w:numId w:val="4"/>
              </w:numPr>
              <w:ind w:left="0"/>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3D6E1CE1" w14:textId="77777777" w:rsidR="002C4B3F" w:rsidRDefault="008D29B2" w:rsidP="000A42C2">
            <w:pPr>
              <w:numPr>
                <w:ilvl w:val="0"/>
                <w:numId w:val="4"/>
              </w:numPr>
              <w:ind w:left="0"/>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456BF87" w14:textId="77777777" w:rsidR="002C4B3F" w:rsidRDefault="008D29B2" w:rsidP="000A42C2">
            <w:pPr>
              <w:numPr>
                <w:ilvl w:val="0"/>
                <w:numId w:val="4"/>
              </w:numPr>
              <w:ind w:left="0"/>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EFE6513" w14:textId="77777777" w:rsidR="002C4B3F" w:rsidRDefault="008D29B2" w:rsidP="000A42C2">
            <w:pPr>
              <w:numPr>
                <w:ilvl w:val="0"/>
                <w:numId w:val="4"/>
              </w:numPr>
              <w:ind w:left="0"/>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0786B3D" w14:textId="77777777" w:rsidR="002C4B3F" w:rsidRDefault="008D29B2" w:rsidP="000A42C2">
            <w:pPr>
              <w:numPr>
                <w:ilvl w:val="0"/>
                <w:numId w:val="4"/>
              </w:numPr>
              <w:ind w:left="0"/>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A41801E" w14:textId="77777777" w:rsidR="002C4B3F" w:rsidRDefault="008D29B2" w:rsidP="0008262B">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DDCF2AA" w14:textId="77777777" w:rsidR="002C4B3F" w:rsidRDefault="008D29B2" w:rsidP="0008262B">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C4B3F" w14:paraId="69BC8572" w14:textId="77777777">
        <w:tc>
          <w:tcPr>
            <w:tcW w:w="0" w:type="auto"/>
            <w:tcMar>
              <w:top w:w="0" w:type="auto"/>
              <w:bottom w:w="0" w:type="auto"/>
            </w:tcMar>
          </w:tcPr>
          <w:p w14:paraId="40562F96" w14:textId="77777777" w:rsidR="002C4B3F" w:rsidRDefault="008D29B2" w:rsidP="000A42C2">
            <w:pPr>
              <w:numPr>
                <w:ilvl w:val="0"/>
                <w:numId w:val="5"/>
              </w:numPr>
              <w:ind w:left="0"/>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56C6070" w14:textId="77777777" w:rsidR="002C4B3F" w:rsidRDefault="008D29B2" w:rsidP="000A42C2">
            <w:pPr>
              <w:numPr>
                <w:ilvl w:val="0"/>
                <w:numId w:val="5"/>
              </w:numPr>
              <w:ind w:left="0"/>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05861AD" w14:textId="77777777" w:rsidR="002C4B3F" w:rsidRDefault="008D29B2" w:rsidP="0008262B">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14:paraId="59A7D59B" w14:textId="77777777" w:rsidR="002C4B3F" w:rsidRDefault="008D29B2" w:rsidP="0008262B">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6BA7826" w14:textId="77777777" w:rsidR="002C4B3F" w:rsidRDefault="008D29B2" w:rsidP="0008262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AA00DB1" w14:textId="77777777" w:rsidR="002C4B3F" w:rsidRDefault="008D29B2" w:rsidP="0008262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C4B3F" w14:paraId="02652877" w14:textId="77777777">
        <w:tc>
          <w:tcPr>
            <w:tcW w:w="0" w:type="auto"/>
            <w:shd w:val="clear" w:color="auto" w:fill="000000"/>
            <w:tcMar>
              <w:top w:w="150" w:type="dxa"/>
              <w:bottom w:w="150" w:type="dxa"/>
            </w:tcMar>
            <w:vAlign w:val="center"/>
          </w:tcPr>
          <w:p w14:paraId="393A0882" w14:textId="77777777" w:rsidR="002C4B3F" w:rsidRDefault="008D29B2" w:rsidP="0008262B">
            <w:r>
              <w:rPr>
                <w:rFonts w:ascii="Arial" w:hAnsi="Arial" w:cs="Arial"/>
                <w:b/>
                <w:bCs/>
                <w:color w:val="FFFFFF"/>
                <w:position w:val="-2"/>
                <w:sz w:val="18"/>
                <w:szCs w:val="18"/>
                <w:shd w:val="clear" w:color="auto" w:fill="000000"/>
              </w:rPr>
              <w:t>5. Jezik razpisne dokumentacije in ponudbe ter oblika</w:t>
            </w:r>
          </w:p>
        </w:tc>
      </w:tr>
    </w:tbl>
    <w:p w14:paraId="7DCE0A69" w14:textId="77777777" w:rsidR="002C4B3F" w:rsidRDefault="008D29B2" w:rsidP="0008262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4724C4A" w14:textId="77777777" w:rsidR="002C4B3F" w:rsidRDefault="008D29B2" w:rsidP="0008262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FE5A441" w14:textId="77777777" w:rsidR="002C4B3F" w:rsidRDefault="008D29B2" w:rsidP="0008262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7DAFE44" w14:textId="77777777" w:rsidR="002C4B3F" w:rsidRDefault="008D29B2" w:rsidP="0008262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75980CC" w14:textId="77777777" w:rsidR="002C4B3F" w:rsidRDefault="008D29B2" w:rsidP="0008262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C4B3F" w14:paraId="6345AA77" w14:textId="77777777">
        <w:tc>
          <w:tcPr>
            <w:tcW w:w="0" w:type="auto"/>
            <w:shd w:val="clear" w:color="auto" w:fill="000000"/>
            <w:tcMar>
              <w:top w:w="150" w:type="dxa"/>
              <w:bottom w:w="150" w:type="dxa"/>
            </w:tcMar>
            <w:vAlign w:val="center"/>
          </w:tcPr>
          <w:p w14:paraId="2FAEE2F5" w14:textId="77777777" w:rsidR="002C4B3F" w:rsidRDefault="008D29B2" w:rsidP="0008262B">
            <w:r>
              <w:rPr>
                <w:rFonts w:ascii="Arial" w:hAnsi="Arial" w:cs="Arial"/>
                <w:b/>
                <w:bCs/>
                <w:color w:val="FFFFFF"/>
                <w:position w:val="-2"/>
                <w:sz w:val="18"/>
                <w:szCs w:val="18"/>
                <w:shd w:val="clear" w:color="auto" w:fill="000000"/>
              </w:rPr>
              <w:t>6. Skupna ponudba</w:t>
            </w:r>
          </w:p>
        </w:tc>
      </w:tr>
    </w:tbl>
    <w:p w14:paraId="02A992CB" w14:textId="77777777" w:rsidR="002C4B3F" w:rsidRDefault="008D29B2" w:rsidP="0008262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C4B3F" w14:paraId="2B2E1F6F" w14:textId="77777777">
        <w:tc>
          <w:tcPr>
            <w:tcW w:w="0" w:type="auto"/>
            <w:tcMar>
              <w:top w:w="0" w:type="auto"/>
              <w:bottom w:w="0" w:type="auto"/>
            </w:tcMar>
          </w:tcPr>
          <w:p w14:paraId="3E711704" w14:textId="77777777" w:rsidR="002C4B3F" w:rsidRDefault="008D29B2" w:rsidP="000A42C2">
            <w:pPr>
              <w:numPr>
                <w:ilvl w:val="0"/>
                <w:numId w:val="6"/>
              </w:numPr>
              <w:ind w:left="0"/>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38CC0CF" w14:textId="77777777" w:rsidR="002C4B3F" w:rsidRDefault="008D29B2" w:rsidP="000A42C2">
            <w:pPr>
              <w:numPr>
                <w:ilvl w:val="0"/>
                <w:numId w:val="6"/>
              </w:numPr>
              <w:ind w:left="0"/>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9CD9334" w14:textId="77777777" w:rsidR="002C4B3F" w:rsidRDefault="008D29B2" w:rsidP="000A42C2">
            <w:pPr>
              <w:numPr>
                <w:ilvl w:val="0"/>
                <w:numId w:val="6"/>
              </w:numPr>
              <w:ind w:left="0"/>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E94E8BC" w14:textId="77777777" w:rsidR="002C4B3F" w:rsidRDefault="008D29B2" w:rsidP="000A42C2">
            <w:pPr>
              <w:numPr>
                <w:ilvl w:val="0"/>
                <w:numId w:val="6"/>
              </w:numPr>
              <w:ind w:left="0"/>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1B17300" w14:textId="77777777" w:rsidR="002C4B3F" w:rsidRDefault="008D29B2" w:rsidP="000A42C2">
            <w:pPr>
              <w:numPr>
                <w:ilvl w:val="0"/>
                <w:numId w:val="6"/>
              </w:numPr>
              <w:ind w:left="0"/>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F95A6D4" w14:textId="77777777" w:rsidR="002C4B3F" w:rsidRDefault="008D29B2" w:rsidP="000A42C2">
            <w:pPr>
              <w:numPr>
                <w:ilvl w:val="0"/>
                <w:numId w:val="6"/>
              </w:numPr>
              <w:ind w:left="0"/>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378A816" w14:textId="77777777" w:rsidR="002C4B3F" w:rsidRDefault="008D29B2" w:rsidP="0008262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6D527C3" w14:textId="77777777" w:rsidR="002C4B3F" w:rsidRDefault="008D29B2" w:rsidP="0008262B">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C4B3F" w14:paraId="6CAF48F7" w14:textId="77777777">
        <w:tc>
          <w:tcPr>
            <w:tcW w:w="0" w:type="auto"/>
            <w:shd w:val="clear" w:color="auto" w:fill="000000"/>
            <w:tcMar>
              <w:top w:w="150" w:type="dxa"/>
              <w:bottom w:w="150" w:type="dxa"/>
            </w:tcMar>
            <w:vAlign w:val="center"/>
          </w:tcPr>
          <w:p w14:paraId="1A634087" w14:textId="77777777" w:rsidR="002C4B3F" w:rsidRDefault="008D29B2" w:rsidP="0008262B">
            <w:r>
              <w:rPr>
                <w:rFonts w:ascii="Arial" w:hAnsi="Arial" w:cs="Arial"/>
                <w:b/>
                <w:bCs/>
                <w:color w:val="FFFFFF"/>
                <w:position w:val="-2"/>
                <w:sz w:val="18"/>
                <w:szCs w:val="18"/>
                <w:shd w:val="clear" w:color="auto" w:fill="000000"/>
              </w:rPr>
              <w:t>7. ESPD</w:t>
            </w:r>
          </w:p>
        </w:tc>
      </w:tr>
    </w:tbl>
    <w:p w14:paraId="1B8F2857" w14:textId="77777777" w:rsidR="002C4B3F" w:rsidRDefault="008D29B2" w:rsidP="0008262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E0B47C7" w14:textId="77777777" w:rsidR="002C4B3F" w:rsidRDefault="008D29B2" w:rsidP="0008262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1CD83A4" w14:textId="77777777" w:rsidR="002C4B3F" w:rsidRDefault="002C4B3F" w:rsidP="0008262B">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2C4B3F" w14:paraId="5D684462" w14:textId="77777777">
        <w:tc>
          <w:tcPr>
            <w:tcW w:w="0" w:type="auto"/>
            <w:shd w:val="clear" w:color="auto" w:fill="000000"/>
            <w:tcMar>
              <w:top w:w="150" w:type="dxa"/>
              <w:bottom w:w="150" w:type="dxa"/>
            </w:tcMar>
            <w:vAlign w:val="center"/>
          </w:tcPr>
          <w:p w14:paraId="74402F6C" w14:textId="77777777" w:rsidR="002C4B3F" w:rsidRDefault="008D29B2" w:rsidP="0008262B">
            <w:r>
              <w:rPr>
                <w:rFonts w:ascii="Arial" w:hAnsi="Arial" w:cs="Arial"/>
                <w:b/>
                <w:bCs/>
                <w:color w:val="FFFFFF"/>
                <w:position w:val="-2"/>
                <w:sz w:val="18"/>
                <w:szCs w:val="18"/>
                <w:shd w:val="clear" w:color="auto" w:fill="000000"/>
              </w:rPr>
              <w:t>8. Ponudba s podizvajalci</w:t>
            </w:r>
          </w:p>
        </w:tc>
      </w:tr>
    </w:tbl>
    <w:p w14:paraId="04145113" w14:textId="77777777" w:rsidR="002C4B3F" w:rsidRDefault="008D29B2" w:rsidP="0008262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A7707D8" w14:textId="77777777" w:rsidR="002C4B3F" w:rsidRDefault="008D29B2" w:rsidP="0008262B">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2C4B3F" w14:paraId="0ACFCBEF" w14:textId="77777777">
        <w:tc>
          <w:tcPr>
            <w:tcW w:w="0" w:type="auto"/>
            <w:shd w:val="clear" w:color="auto" w:fill="000000"/>
            <w:tcMar>
              <w:top w:w="150" w:type="dxa"/>
              <w:bottom w:w="150" w:type="dxa"/>
            </w:tcMar>
            <w:vAlign w:val="center"/>
          </w:tcPr>
          <w:p w14:paraId="637496F3" w14:textId="77777777" w:rsidR="002C4B3F" w:rsidRDefault="008D29B2" w:rsidP="0008262B">
            <w:r>
              <w:rPr>
                <w:rFonts w:ascii="Arial" w:hAnsi="Arial" w:cs="Arial"/>
                <w:b/>
                <w:bCs/>
                <w:color w:val="FFFFFF"/>
                <w:position w:val="-2"/>
                <w:sz w:val="18"/>
                <w:szCs w:val="18"/>
                <w:shd w:val="clear" w:color="auto" w:fill="000000"/>
              </w:rPr>
              <w:t>9. Ustavitev postopka, zavrnitev vseh ponudb, odstop od izvedbe javnega naročila</w:t>
            </w:r>
          </w:p>
        </w:tc>
      </w:tr>
    </w:tbl>
    <w:p w14:paraId="60CF59A0" w14:textId="77777777" w:rsidR="002C4B3F" w:rsidRDefault="008D29B2" w:rsidP="0008262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C4B3F" w14:paraId="72AA80BF" w14:textId="77777777">
        <w:tc>
          <w:tcPr>
            <w:tcW w:w="0" w:type="auto"/>
            <w:shd w:val="clear" w:color="auto" w:fill="000000"/>
            <w:tcMar>
              <w:top w:w="150" w:type="dxa"/>
              <w:bottom w:w="150" w:type="dxa"/>
            </w:tcMar>
            <w:vAlign w:val="center"/>
          </w:tcPr>
          <w:p w14:paraId="0DAE4C1C" w14:textId="77777777" w:rsidR="002C4B3F" w:rsidRDefault="008D29B2" w:rsidP="0008262B">
            <w:r>
              <w:rPr>
                <w:rFonts w:ascii="Arial" w:hAnsi="Arial" w:cs="Arial"/>
                <w:b/>
                <w:bCs/>
                <w:color w:val="FFFFFF"/>
                <w:position w:val="-2"/>
                <w:sz w:val="18"/>
                <w:szCs w:val="18"/>
                <w:shd w:val="clear" w:color="auto" w:fill="000000"/>
              </w:rPr>
              <w:t>10. Zmanjšanje obsega naročila</w:t>
            </w:r>
          </w:p>
        </w:tc>
      </w:tr>
    </w:tbl>
    <w:p w14:paraId="121A1088" w14:textId="77777777" w:rsidR="002C4B3F" w:rsidRDefault="008D29B2" w:rsidP="0008262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CF8EFAD" w14:textId="77777777" w:rsidR="002C4B3F" w:rsidRDefault="008D29B2" w:rsidP="0008262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C4B3F" w14:paraId="7C74AC92" w14:textId="77777777">
        <w:tc>
          <w:tcPr>
            <w:tcW w:w="0" w:type="auto"/>
            <w:shd w:val="clear" w:color="auto" w:fill="000000"/>
            <w:tcMar>
              <w:top w:w="150" w:type="dxa"/>
              <w:bottom w:w="150" w:type="dxa"/>
            </w:tcMar>
            <w:vAlign w:val="center"/>
          </w:tcPr>
          <w:p w14:paraId="450F7127" w14:textId="77777777" w:rsidR="002C4B3F" w:rsidRDefault="008D29B2" w:rsidP="0008262B">
            <w:r>
              <w:rPr>
                <w:rFonts w:ascii="Arial" w:hAnsi="Arial" w:cs="Arial"/>
                <w:b/>
                <w:bCs/>
                <w:color w:val="FFFFFF"/>
                <w:position w:val="-2"/>
                <w:sz w:val="18"/>
                <w:szCs w:val="18"/>
                <w:shd w:val="clear" w:color="auto" w:fill="000000"/>
              </w:rPr>
              <w:t>11. Dopolnjevanje, spreminjanje ter pojasnjevanje ponudb</w:t>
            </w:r>
          </w:p>
        </w:tc>
      </w:tr>
    </w:tbl>
    <w:p w14:paraId="230D6137" w14:textId="77777777" w:rsidR="002C4B3F" w:rsidRDefault="008D29B2" w:rsidP="0008262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3573E57" w14:textId="77777777" w:rsidR="002C4B3F" w:rsidRDefault="008D29B2" w:rsidP="0008262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4FF74C2" w14:textId="77777777" w:rsidR="002C4B3F" w:rsidRDefault="008D29B2" w:rsidP="0008262B">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72F188E" w14:textId="77777777" w:rsidR="002C4B3F" w:rsidRDefault="008D29B2" w:rsidP="0008262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CDF6E0" w14:textId="77777777" w:rsidR="002C4B3F" w:rsidRDefault="008D29B2" w:rsidP="0008262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C84A972" w14:textId="77777777" w:rsidR="002C4B3F" w:rsidRDefault="008D29B2" w:rsidP="0008262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C4B3F" w14:paraId="710DC26A" w14:textId="77777777">
        <w:tc>
          <w:tcPr>
            <w:tcW w:w="0" w:type="auto"/>
            <w:shd w:val="clear" w:color="auto" w:fill="000000"/>
            <w:tcMar>
              <w:top w:w="150" w:type="dxa"/>
              <w:bottom w:w="150" w:type="dxa"/>
            </w:tcMar>
            <w:vAlign w:val="center"/>
          </w:tcPr>
          <w:p w14:paraId="48654B7C" w14:textId="77777777" w:rsidR="002C4B3F" w:rsidRDefault="008D29B2" w:rsidP="0008262B">
            <w:r>
              <w:rPr>
                <w:rFonts w:ascii="Arial" w:hAnsi="Arial" w:cs="Arial"/>
                <w:b/>
                <w:bCs/>
                <w:color w:val="FFFFFF"/>
                <w:position w:val="-2"/>
                <w:sz w:val="18"/>
                <w:szCs w:val="18"/>
                <w:shd w:val="clear" w:color="auto" w:fill="000000"/>
              </w:rPr>
              <w:t>12. Obvestilo o oddaji naročila</w:t>
            </w:r>
          </w:p>
        </w:tc>
      </w:tr>
    </w:tbl>
    <w:p w14:paraId="37E84BB4" w14:textId="77777777" w:rsidR="002C4B3F" w:rsidRDefault="008D29B2" w:rsidP="0008262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5AD0125" w14:textId="77777777" w:rsidR="002C4B3F" w:rsidRDefault="008D29B2" w:rsidP="0008262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911D098" w14:textId="77777777" w:rsidR="002C4B3F" w:rsidRDefault="008D29B2" w:rsidP="0008262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B7C1D20" w14:textId="77777777" w:rsidR="002C4B3F" w:rsidRDefault="008D29B2" w:rsidP="0008262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C4B3F" w14:paraId="4A961DBC" w14:textId="77777777">
        <w:tc>
          <w:tcPr>
            <w:tcW w:w="0" w:type="auto"/>
            <w:shd w:val="clear" w:color="auto" w:fill="000000"/>
            <w:tcMar>
              <w:top w:w="150" w:type="dxa"/>
              <w:bottom w:w="150" w:type="dxa"/>
            </w:tcMar>
            <w:vAlign w:val="center"/>
          </w:tcPr>
          <w:p w14:paraId="63764085" w14:textId="77777777" w:rsidR="002C4B3F" w:rsidRDefault="008D29B2" w:rsidP="0008262B">
            <w:r>
              <w:rPr>
                <w:rFonts w:ascii="Arial" w:hAnsi="Arial" w:cs="Arial"/>
                <w:b/>
                <w:bCs/>
                <w:color w:val="FFFFFF"/>
                <w:position w:val="-2"/>
                <w:sz w:val="18"/>
                <w:szCs w:val="18"/>
                <w:shd w:val="clear" w:color="auto" w:fill="000000"/>
              </w:rPr>
              <w:t>13. Zaupnost ponudbene dokumentacije</w:t>
            </w:r>
          </w:p>
        </w:tc>
      </w:tr>
    </w:tbl>
    <w:p w14:paraId="7BFF92F4" w14:textId="77777777" w:rsidR="002C4B3F" w:rsidRDefault="008D29B2" w:rsidP="0008262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16B59CCB" w14:textId="77777777" w:rsidR="002C4B3F" w:rsidRDefault="008D29B2" w:rsidP="0008262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04CDEDA" w14:textId="77777777" w:rsidR="002C4B3F" w:rsidRDefault="008D29B2" w:rsidP="0008262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300E397F" w14:textId="77777777" w:rsidR="002C4B3F" w:rsidRDefault="008D29B2" w:rsidP="0008262B">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C4B3F" w14:paraId="7286D0D6" w14:textId="77777777">
        <w:tc>
          <w:tcPr>
            <w:tcW w:w="0" w:type="auto"/>
            <w:shd w:val="clear" w:color="auto" w:fill="000000"/>
            <w:tcMar>
              <w:top w:w="150" w:type="dxa"/>
              <w:bottom w:w="150" w:type="dxa"/>
            </w:tcMar>
            <w:vAlign w:val="center"/>
          </w:tcPr>
          <w:p w14:paraId="2CC090FC" w14:textId="77777777" w:rsidR="002C4B3F" w:rsidRDefault="008D29B2" w:rsidP="0008262B">
            <w:r>
              <w:rPr>
                <w:rFonts w:ascii="Arial" w:hAnsi="Arial" w:cs="Arial"/>
                <w:b/>
                <w:bCs/>
                <w:color w:val="FFFFFF"/>
                <w:position w:val="-2"/>
                <w:sz w:val="18"/>
                <w:szCs w:val="18"/>
                <w:shd w:val="clear" w:color="auto" w:fill="000000"/>
              </w:rPr>
              <w:t>14. Način predložitve dokumentov v ponudbi</w:t>
            </w:r>
          </w:p>
        </w:tc>
      </w:tr>
    </w:tbl>
    <w:p w14:paraId="390691E9" w14:textId="77777777" w:rsidR="002C4B3F" w:rsidRDefault="008D29B2" w:rsidP="0008262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C4B3F" w14:paraId="39FF2A82" w14:textId="77777777">
        <w:tc>
          <w:tcPr>
            <w:tcW w:w="0" w:type="auto"/>
            <w:tcMar>
              <w:top w:w="0" w:type="auto"/>
              <w:bottom w:w="0" w:type="auto"/>
            </w:tcMar>
          </w:tcPr>
          <w:p w14:paraId="4C186E56" w14:textId="77777777" w:rsidR="002C4B3F" w:rsidRDefault="008D29B2" w:rsidP="000A42C2">
            <w:pPr>
              <w:numPr>
                <w:ilvl w:val="0"/>
                <w:numId w:val="7"/>
              </w:numPr>
              <w:ind w:left="0"/>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04DB926" w14:textId="77777777" w:rsidR="002C4B3F" w:rsidRDefault="008D29B2" w:rsidP="000A42C2">
            <w:pPr>
              <w:numPr>
                <w:ilvl w:val="0"/>
                <w:numId w:val="7"/>
              </w:numPr>
              <w:ind w:left="0"/>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20C4D3D4" w14:textId="77777777" w:rsidR="002C4B3F" w:rsidRDefault="008D29B2" w:rsidP="000A42C2">
            <w:pPr>
              <w:numPr>
                <w:ilvl w:val="0"/>
                <w:numId w:val="7"/>
              </w:numPr>
              <w:ind w:left="0"/>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0D0E8370" w14:textId="77777777" w:rsidR="002C4B3F" w:rsidRDefault="008D29B2" w:rsidP="0008262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0D51ABC" w14:textId="77777777" w:rsidR="002C4B3F" w:rsidRDefault="008D29B2" w:rsidP="0008262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A6F56DF" w14:textId="77777777" w:rsidR="002C4B3F" w:rsidRDefault="008D29B2" w:rsidP="0008262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C6461CE" w14:textId="77777777" w:rsidR="002C4B3F" w:rsidRDefault="008D29B2" w:rsidP="0008262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C4B3F" w14:paraId="126D0E85" w14:textId="77777777">
        <w:tc>
          <w:tcPr>
            <w:tcW w:w="0" w:type="auto"/>
            <w:shd w:val="clear" w:color="auto" w:fill="000000"/>
            <w:tcMar>
              <w:top w:w="150" w:type="dxa"/>
              <w:bottom w:w="150" w:type="dxa"/>
            </w:tcMar>
            <w:vAlign w:val="center"/>
          </w:tcPr>
          <w:p w14:paraId="62091B66" w14:textId="77777777" w:rsidR="002C4B3F" w:rsidRDefault="008D29B2" w:rsidP="0008262B">
            <w:r>
              <w:rPr>
                <w:rFonts w:ascii="Arial" w:hAnsi="Arial" w:cs="Arial"/>
                <w:b/>
                <w:bCs/>
                <w:color w:val="FFFFFF"/>
                <w:position w:val="-2"/>
                <w:sz w:val="18"/>
                <w:szCs w:val="18"/>
                <w:shd w:val="clear" w:color="auto" w:fill="000000"/>
              </w:rPr>
              <w:t>15. Veljavnost ponudbe</w:t>
            </w:r>
          </w:p>
        </w:tc>
      </w:tr>
    </w:tbl>
    <w:p w14:paraId="7CD2BE75" w14:textId="77777777" w:rsidR="002C4B3F" w:rsidRDefault="008D29B2" w:rsidP="0008262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BE18CE9" w14:textId="77777777" w:rsidR="002C4B3F" w:rsidRDefault="008D29B2" w:rsidP="0008262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C4B3F" w14:paraId="0BBD2C7C" w14:textId="77777777">
        <w:tc>
          <w:tcPr>
            <w:tcW w:w="0" w:type="auto"/>
            <w:shd w:val="clear" w:color="auto" w:fill="000000"/>
            <w:tcMar>
              <w:top w:w="150" w:type="dxa"/>
              <w:bottom w:w="150" w:type="dxa"/>
            </w:tcMar>
            <w:vAlign w:val="center"/>
          </w:tcPr>
          <w:p w14:paraId="56E78A9A" w14:textId="77777777" w:rsidR="002C4B3F" w:rsidRDefault="008D29B2" w:rsidP="0008262B">
            <w:r>
              <w:rPr>
                <w:rFonts w:ascii="Arial" w:hAnsi="Arial" w:cs="Arial"/>
                <w:b/>
                <w:bCs/>
                <w:color w:val="FFFFFF"/>
                <w:position w:val="-2"/>
                <w:sz w:val="18"/>
                <w:szCs w:val="18"/>
                <w:shd w:val="clear" w:color="auto" w:fill="000000"/>
              </w:rPr>
              <w:t>16. Pravno varstvo</w:t>
            </w:r>
          </w:p>
        </w:tc>
      </w:tr>
    </w:tbl>
    <w:p w14:paraId="73605228" w14:textId="77777777" w:rsidR="002C4B3F" w:rsidRDefault="008D29B2" w:rsidP="0008262B">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w:t>
      </w:r>
      <w:r>
        <w:rPr>
          <w:rFonts w:ascii="Arial" w:hAnsi="Arial" w:cs="Arial"/>
          <w:color w:val="000000"/>
          <w:sz w:val="18"/>
          <w:szCs w:val="18"/>
        </w:rPr>
        <w:lastRenderedPageBreak/>
        <w:t>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13CC2D0" w14:textId="77777777" w:rsidR="002C4B3F" w:rsidRDefault="008D29B2" w:rsidP="0008262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30A9030" w14:textId="77777777" w:rsidR="002C4B3F" w:rsidRDefault="008D29B2" w:rsidP="0008262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74A471E" w14:textId="77777777" w:rsidR="002C4B3F" w:rsidRDefault="008D29B2" w:rsidP="0008262B">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7974741" w14:textId="77777777" w:rsidR="002C4B3F" w:rsidRDefault="008D29B2" w:rsidP="0008262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1955E07" w14:textId="77777777" w:rsidR="002C4B3F" w:rsidRDefault="008D29B2" w:rsidP="0008262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A453572" w14:textId="77777777" w:rsidR="002C4B3F" w:rsidRDefault="008D29B2" w:rsidP="0008262B">
      <w:pPr>
        <w:spacing w:before="225" w:after="225" w:line="240" w:lineRule="auto"/>
        <w:jc w:val="both"/>
      </w:pPr>
      <w:r>
        <w:rPr>
          <w:rFonts w:ascii="Arial" w:hAnsi="Arial" w:cs="Arial"/>
          <w:color w:val="000000"/>
          <w:sz w:val="18"/>
          <w:szCs w:val="18"/>
        </w:rPr>
        <w:t>https://ejn.gov.si/sistem/pravno-varstvo.html</w:t>
      </w:r>
    </w:p>
    <w:p w14:paraId="1C20167B" w14:textId="77777777" w:rsidR="002C4B3F" w:rsidRDefault="008D29B2" w:rsidP="0008262B">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60B2BC7" w14:textId="77777777" w:rsidR="002C4B3F" w:rsidRDefault="008D29B2" w:rsidP="0008262B">
      <w:pPr>
        <w:spacing w:before="225" w:after="225" w:line="240" w:lineRule="auto"/>
        <w:jc w:val="both"/>
      </w:pPr>
      <w:r>
        <w:rPr>
          <w:rFonts w:ascii="Arial" w:hAnsi="Arial" w:cs="Arial"/>
          <w:color w:val="000000"/>
          <w:sz w:val="18"/>
          <w:szCs w:val="18"/>
        </w:rPr>
        <w:t>Zahtevek za revizijo se lahko vloži v roku iz 25. člena ZPVPJN.</w:t>
      </w:r>
    </w:p>
    <w:p w14:paraId="459B2285" w14:textId="77777777" w:rsidR="002C4B3F" w:rsidRDefault="008D29B2" w:rsidP="0008262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C4B3F" w14:paraId="628473D4" w14:textId="77777777">
        <w:tc>
          <w:tcPr>
            <w:tcW w:w="0" w:type="auto"/>
            <w:shd w:val="clear" w:color="auto" w:fill="000000"/>
            <w:tcMar>
              <w:top w:w="150" w:type="dxa"/>
              <w:bottom w:w="150" w:type="dxa"/>
            </w:tcMar>
            <w:vAlign w:val="center"/>
          </w:tcPr>
          <w:p w14:paraId="6B882F1E" w14:textId="77777777" w:rsidR="002C4B3F" w:rsidRDefault="008D29B2" w:rsidP="0008262B">
            <w:r>
              <w:rPr>
                <w:rFonts w:ascii="Arial" w:hAnsi="Arial" w:cs="Arial"/>
                <w:b/>
                <w:bCs/>
                <w:color w:val="FFFFFF"/>
                <w:position w:val="-2"/>
                <w:sz w:val="18"/>
                <w:szCs w:val="18"/>
                <w:shd w:val="clear" w:color="auto" w:fill="000000"/>
              </w:rPr>
              <w:t>17. Sklenitev pogodbe</w:t>
            </w:r>
          </w:p>
        </w:tc>
      </w:tr>
    </w:tbl>
    <w:p w14:paraId="0E5C7571" w14:textId="77777777" w:rsidR="002C4B3F" w:rsidRDefault="008D29B2" w:rsidP="0008262B">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0C123956" w14:textId="77777777" w:rsidR="002C4B3F" w:rsidRDefault="008D29B2" w:rsidP="0008262B">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22E3E15" w14:textId="77777777" w:rsidR="002C4B3F" w:rsidRDefault="008D29B2" w:rsidP="0008262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3107B0E" w14:textId="77777777" w:rsidR="002C4B3F" w:rsidRDefault="002C4B3F" w:rsidP="0008262B">
      <w:pPr>
        <w:sectPr w:rsidR="002C4B3F" w:rsidSect="00D931BF">
          <w:pgSz w:w="11906" w:h="16838"/>
          <w:pgMar w:top="1418" w:right="1418" w:bottom="1418" w:left="1418" w:header="567" w:footer="680" w:gutter="0"/>
          <w:cols w:space="708"/>
          <w:docGrid w:linePitch="360"/>
        </w:sectPr>
      </w:pPr>
    </w:p>
    <w:p w14:paraId="1A4D903F" w14:textId="77777777" w:rsidR="00A65EE7" w:rsidRPr="00A820C7" w:rsidRDefault="008D29B2" w:rsidP="000826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lastRenderedPageBreak/>
        <w:t>Merila</w:t>
      </w:r>
    </w:p>
    <w:p w14:paraId="2CA3714B" w14:textId="77777777" w:rsidR="00A65EE7" w:rsidRDefault="00A65EE7" w:rsidP="0008262B">
      <w:pPr>
        <w:rPr>
          <w:rFonts w:ascii="Arial" w:hAnsi="Arial" w:cs="Arial"/>
          <w:sz w:val="18"/>
          <w:szCs w:val="18"/>
        </w:rPr>
      </w:pPr>
    </w:p>
    <w:p w14:paraId="153E0AC3" w14:textId="77777777" w:rsidR="002C4B3F" w:rsidRDefault="008D29B2" w:rsidP="0008262B">
      <w:pPr>
        <w:spacing w:before="225" w:after="225" w:line="240" w:lineRule="auto"/>
        <w:jc w:val="both"/>
      </w:pPr>
      <w:r>
        <w:rPr>
          <w:rFonts w:ascii="Arial" w:hAnsi="Arial" w:cs="Arial"/>
          <w:b/>
          <w:bCs/>
          <w:color w:val="000000"/>
          <w:sz w:val="18"/>
          <w:szCs w:val="18"/>
        </w:rPr>
        <w:t>Merila, ki veljajo za vse sklope, razen če je določeno drugače.</w:t>
      </w:r>
    </w:p>
    <w:p w14:paraId="082F9D61" w14:textId="77777777" w:rsidR="002C4B3F" w:rsidRDefault="008D29B2" w:rsidP="0008262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5B5511B" w14:textId="77777777" w:rsidR="002C4B3F" w:rsidRDefault="008D29B2" w:rsidP="0008262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2C4B3F" w14:paraId="0C307A2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53B7F" w14:textId="77777777" w:rsidR="002C4B3F" w:rsidRDefault="008D29B2" w:rsidP="0008262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843F0" w14:textId="77777777" w:rsidR="002C4B3F" w:rsidRDefault="008D29B2" w:rsidP="0008262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32EFF" w14:textId="77777777" w:rsidR="002C4B3F" w:rsidRDefault="008D29B2" w:rsidP="0008262B">
            <w:pPr>
              <w:spacing w:before="135" w:after="135"/>
              <w:jc w:val="both"/>
              <w:textAlignment w:val="center"/>
            </w:pPr>
            <w:r>
              <w:rPr>
                <w:rFonts w:ascii="Arial" w:hAnsi="Arial" w:cs="Arial"/>
                <w:color w:val="000000"/>
                <w:position w:val="-2"/>
                <w:sz w:val="18"/>
                <w:szCs w:val="18"/>
              </w:rPr>
              <w:t>Dobava medicinske opreme s pripadajočim potrošnim materialom in vzdrževanjem</w:t>
            </w:r>
          </w:p>
          <w:p w14:paraId="023EBA31" w14:textId="77777777" w:rsidR="002C4B3F" w:rsidRDefault="008D29B2" w:rsidP="0008262B">
            <w:pPr>
              <w:spacing w:before="135" w:after="135"/>
              <w:jc w:val="both"/>
              <w:textAlignment w:val="center"/>
            </w:pPr>
            <w:r>
              <w:rPr>
                <w:rFonts w:ascii="Arial" w:hAnsi="Arial" w:cs="Arial"/>
                <w:color w:val="000000"/>
                <w:position w:val="-2"/>
                <w:sz w:val="18"/>
                <w:szCs w:val="18"/>
              </w:rPr>
              <w:t>Javno naročilo je razdeljeno na sklope: da, 2 sklopa. Oddaja naročila po sklopih.</w:t>
            </w:r>
          </w:p>
          <w:tbl>
            <w:tblPr>
              <w:tblStyle w:val="NormalTablePHPDOCX"/>
              <w:tblW w:w="0" w:type="auto"/>
              <w:tblLook w:val="04A0" w:firstRow="1" w:lastRow="0" w:firstColumn="1" w:lastColumn="0" w:noHBand="0" w:noVBand="1"/>
            </w:tblPr>
            <w:tblGrid>
              <w:gridCol w:w="4313"/>
            </w:tblGrid>
            <w:tr w:rsidR="002C4B3F" w14:paraId="1E2121BC" w14:textId="77777777">
              <w:tc>
                <w:tcPr>
                  <w:tcW w:w="0" w:type="auto"/>
                  <w:tcMar>
                    <w:top w:w="0" w:type="auto"/>
                    <w:bottom w:w="0" w:type="auto"/>
                  </w:tcMar>
                </w:tcPr>
                <w:p w14:paraId="3B799D34" w14:textId="77777777" w:rsidR="002C4B3F" w:rsidRDefault="008D29B2" w:rsidP="000A42C2">
                  <w:pPr>
                    <w:numPr>
                      <w:ilvl w:val="0"/>
                      <w:numId w:val="8"/>
                    </w:numPr>
                    <w:ind w:left="0"/>
                    <w:rPr>
                      <w:rFonts w:ascii="Arial" w:hAnsi="Arial" w:cs="Arial"/>
                      <w:color w:val="000000"/>
                      <w:sz w:val="18"/>
                      <w:szCs w:val="18"/>
                    </w:rPr>
                  </w:pPr>
                  <w:r>
                    <w:rPr>
                      <w:rFonts w:ascii="Arial" w:hAnsi="Arial" w:cs="Arial"/>
                      <w:color w:val="000000"/>
                      <w:position w:val="-2"/>
                      <w:sz w:val="18"/>
                      <w:szCs w:val="18"/>
                    </w:rPr>
                    <w:t>Sklop I: THULUM FIBER LASER Z RESEKTOSKOPOM ZA LASERSKO ENUKLEACIJO ThuLEP/HoLEP</w:t>
                  </w:r>
                </w:p>
                <w:p w14:paraId="43909E99" w14:textId="77777777" w:rsidR="002C4B3F" w:rsidRDefault="008D29B2" w:rsidP="000A42C2">
                  <w:pPr>
                    <w:numPr>
                      <w:ilvl w:val="0"/>
                      <w:numId w:val="8"/>
                    </w:numPr>
                    <w:ind w:left="0"/>
                    <w:rPr>
                      <w:rFonts w:ascii="Arial" w:hAnsi="Arial" w:cs="Arial"/>
                      <w:color w:val="000000"/>
                      <w:sz w:val="18"/>
                      <w:szCs w:val="18"/>
                    </w:rPr>
                  </w:pPr>
                  <w:r>
                    <w:rPr>
                      <w:rFonts w:ascii="Arial" w:hAnsi="Arial" w:cs="Arial"/>
                      <w:color w:val="000000"/>
                      <w:position w:val="-2"/>
                      <w:sz w:val="18"/>
                      <w:szCs w:val="18"/>
                    </w:rPr>
                    <w:t>Sklop II: UROLOŠKI MORSELATOR Z MORCERATORJEM ZA MORSELACIJO TKIVA</w:t>
                  </w:r>
                </w:p>
              </w:tc>
            </w:tr>
          </w:tbl>
          <w:p w14:paraId="7817EE14" w14:textId="77777777" w:rsidR="002C4B3F" w:rsidRDefault="002C4B3F" w:rsidP="0008262B"/>
          <w:p w14:paraId="49156BBA" w14:textId="77777777" w:rsidR="002C4B3F" w:rsidRDefault="008D29B2" w:rsidP="0008262B">
            <w:pPr>
              <w:spacing w:before="135" w:after="135"/>
              <w:jc w:val="both"/>
              <w:textAlignment w:val="center"/>
            </w:pPr>
            <w:r>
              <w:rPr>
                <w:rFonts w:ascii="Arial" w:hAnsi="Arial" w:cs="Arial"/>
                <w:color w:val="000000"/>
                <w:position w:val="-2"/>
                <w:sz w:val="18"/>
                <w:szCs w:val="18"/>
              </w:rPr>
              <w:t>Ponudnik lahko predloži ponudbo za edenali oba razpisana sklopa. Blago/storitve so znotraj sklopov razdeljeni na več postavk. Ponudnik mora ponuditi vse razpisane vrste blaga in/ali storitev znotraj posameznega sklopa, ki ga ponuja, v nasprotnem primeru se ponudba izloči!</w:t>
            </w:r>
          </w:p>
          <w:p w14:paraId="55D29F27" w14:textId="77777777" w:rsidR="002C4B3F" w:rsidRDefault="008D29B2" w:rsidP="0008262B">
            <w:pPr>
              <w:spacing w:before="135" w:after="135"/>
              <w:jc w:val="both"/>
              <w:textAlignment w:val="center"/>
            </w:pPr>
            <w:r>
              <w:rPr>
                <w:rFonts w:ascii="Arial" w:hAnsi="Arial" w:cs="Arial"/>
                <w:color w:val="000000"/>
                <w:position w:val="-2"/>
                <w:sz w:val="18"/>
                <w:szCs w:val="18"/>
              </w:rPr>
              <w:t>Merilo: najnižja skupna ponudbena vrednost za sklop (vsota vrednosti podsklopov 1,2 in 3 znotraj posameznega sklopa)</w:t>
            </w:r>
          </w:p>
        </w:tc>
      </w:tr>
    </w:tbl>
    <w:p w14:paraId="3ACBF67A" w14:textId="77777777" w:rsidR="002C4B3F" w:rsidRDefault="008D29B2" w:rsidP="0008262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DBB6FE6" w14:textId="77777777" w:rsidR="00A65EE7" w:rsidRPr="00C25086" w:rsidRDefault="00A65EE7" w:rsidP="0008262B"/>
    <w:p w14:paraId="5AC0B2A1" w14:textId="77777777" w:rsidR="002C4B3F" w:rsidRDefault="002C4B3F" w:rsidP="0008262B">
      <w:pPr>
        <w:sectPr w:rsidR="002C4B3F" w:rsidSect="00D931BF">
          <w:pgSz w:w="11906" w:h="16838"/>
          <w:pgMar w:top="1418" w:right="1418" w:bottom="1418" w:left="1418" w:header="567" w:footer="680" w:gutter="0"/>
          <w:cols w:space="708"/>
          <w:docGrid w:linePitch="360"/>
        </w:sectPr>
      </w:pPr>
    </w:p>
    <w:p w14:paraId="2D91AFCB" w14:textId="77777777" w:rsidR="006975C6" w:rsidRPr="00563971" w:rsidRDefault="008D29B2" w:rsidP="0008262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911C866" w14:textId="77777777" w:rsidR="002C4B3F" w:rsidRDefault="008D29B2" w:rsidP="0008262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A41E019" w14:textId="77777777" w:rsidR="002C4B3F" w:rsidRDefault="008D29B2" w:rsidP="0008262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C3F0043" w14:textId="77777777" w:rsidR="002C4B3F" w:rsidRDefault="008D29B2" w:rsidP="0008262B">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2C4B3F" w14:paraId="4C14C37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7F9FABB" w14:textId="77777777" w:rsidR="002C4B3F" w:rsidRDefault="008D29B2" w:rsidP="0008262B">
            <w:r>
              <w:rPr>
                <w:rFonts w:ascii="Arial" w:hAnsi="Arial" w:cs="Arial"/>
                <w:color w:val="FFFFFF"/>
                <w:position w:val="-2"/>
                <w:sz w:val="18"/>
                <w:szCs w:val="18"/>
              </w:rPr>
              <w:t>Razlogi za izključitev</w:t>
            </w:r>
          </w:p>
        </w:tc>
      </w:tr>
    </w:tbl>
    <w:p w14:paraId="539B2C28"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5E8C8D9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F9CD68" w14:textId="77777777" w:rsidR="002C4B3F" w:rsidRDefault="008D29B2" w:rsidP="0008262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9BE36" w14:textId="77777777" w:rsidR="002C4B3F" w:rsidRDefault="008D29B2" w:rsidP="0008262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5C12F6A2" w14:textId="77777777" w:rsidR="002C4B3F" w:rsidRDefault="008D29B2" w:rsidP="0008262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C4B3F" w14:paraId="45A85E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1243C"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80316" w14:textId="77777777" w:rsidR="002C4B3F" w:rsidRDefault="008D29B2" w:rsidP="0008262B">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A1B5569" w14:textId="77777777" w:rsidR="002C4B3F" w:rsidRDefault="008D29B2" w:rsidP="0008262B">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2C4B3F" w14:paraId="4B8E7E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61D1E"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80029" w14:textId="77777777" w:rsidR="002C4B3F" w:rsidRDefault="008D29B2" w:rsidP="0008262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48AECD4" w14:textId="77777777" w:rsidR="002C4B3F" w:rsidRDefault="008D29B2" w:rsidP="0008262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0AC42E0" w14:textId="77777777" w:rsidR="002C4B3F" w:rsidRDefault="008D29B2" w:rsidP="0008262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C4B3F" w14:paraId="4BAB43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9C34D0" w14:textId="77777777" w:rsidR="002C4B3F" w:rsidRDefault="008D29B2" w:rsidP="0008262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2D8FD"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6D6B6269" w14:textId="77777777" w:rsidR="002C4B3F" w:rsidRDefault="008D29B2" w:rsidP="0008262B">
            <w:pPr>
              <w:spacing w:before="135" w:after="135"/>
              <w:jc w:val="both"/>
              <w:textAlignment w:val="center"/>
            </w:pPr>
            <w:r>
              <w:rPr>
                <w:rFonts w:ascii="Arial" w:hAnsi="Arial" w:cs="Arial"/>
                <w:color w:val="000000"/>
                <w:position w:val="-2"/>
                <w:sz w:val="18"/>
                <w:szCs w:val="18"/>
              </w:rPr>
              <w:t>Velja enako kot za vodilnega partnerja.</w:t>
            </w:r>
          </w:p>
        </w:tc>
      </w:tr>
      <w:tr w:rsidR="002C4B3F" w14:paraId="29ACDC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0A65C"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ACEB9"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2AA944A2" w14:textId="77777777" w:rsidR="002C4B3F" w:rsidRDefault="008D29B2" w:rsidP="0008262B">
            <w:pPr>
              <w:spacing w:before="135" w:after="135"/>
              <w:jc w:val="both"/>
              <w:textAlignment w:val="center"/>
            </w:pPr>
            <w:r>
              <w:rPr>
                <w:rFonts w:ascii="Arial" w:hAnsi="Arial" w:cs="Arial"/>
                <w:color w:val="000000"/>
                <w:position w:val="-2"/>
                <w:sz w:val="18"/>
                <w:szCs w:val="18"/>
              </w:rPr>
              <w:t>Velja enako kot za ponudnika.</w:t>
            </w:r>
          </w:p>
          <w:p w14:paraId="3ABAC1E2" w14:textId="77777777" w:rsidR="002C4B3F" w:rsidRDefault="008D29B2" w:rsidP="0008262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791664A"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137E36C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0E082A" w14:textId="77777777" w:rsidR="002C4B3F" w:rsidRDefault="008D29B2" w:rsidP="0008262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C0095" w14:textId="77777777" w:rsidR="002C4B3F" w:rsidRDefault="008D29B2" w:rsidP="0008262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8F3F59" w14:textId="77777777" w:rsidR="002C4B3F" w:rsidRDefault="008D29B2" w:rsidP="0008262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C4B3F" w14:paraId="729F8B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7B360"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95039"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KROVNA IZJAVA in ESPD.</w:t>
            </w:r>
          </w:p>
          <w:p w14:paraId="0F079FB5" w14:textId="77777777" w:rsidR="002C4B3F" w:rsidRDefault="008D29B2" w:rsidP="0008262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286A61E" w14:textId="77777777" w:rsidR="002C4B3F" w:rsidRDefault="008D29B2" w:rsidP="0008262B">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2C4B3F" w14:paraId="745B0F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EC104"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FADD0" w14:textId="77777777" w:rsidR="002C4B3F" w:rsidRDefault="008D29B2" w:rsidP="0008262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0BBEC09" w14:textId="77777777" w:rsidR="002C4B3F" w:rsidRDefault="008D29B2" w:rsidP="0008262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C4B3F" w14:paraId="6A9879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07ED8"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F1097"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1EEC4ED1"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KROVNA IZJAVA.</w:t>
            </w:r>
          </w:p>
        </w:tc>
      </w:tr>
      <w:tr w:rsidR="002C4B3F" w14:paraId="33CCA6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F5C9D"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0FC3B"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3D192D63"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9EF1386" w14:textId="77777777" w:rsidR="002C4B3F" w:rsidRDefault="008D29B2" w:rsidP="0008262B">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4D09B2FB"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56EF9A8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824249F" w14:textId="77777777" w:rsidR="002C4B3F" w:rsidRDefault="008D29B2" w:rsidP="0008262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DAEA4" w14:textId="77777777" w:rsidR="002C4B3F" w:rsidRDefault="008D29B2" w:rsidP="0008262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541C356" w14:textId="77777777" w:rsidR="002C4B3F" w:rsidRDefault="008D29B2" w:rsidP="0008262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C4B3F" w14:paraId="3DA900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7F02E"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5E4F5"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KROVNA IZJAVA in ESPD.</w:t>
            </w:r>
          </w:p>
          <w:p w14:paraId="597D7972" w14:textId="77777777" w:rsidR="002C4B3F" w:rsidRDefault="008D29B2" w:rsidP="0008262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C4B3F" w14:paraId="752AD0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7F267"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B1B94" w14:textId="77777777" w:rsidR="002C4B3F" w:rsidRDefault="008D29B2" w:rsidP="0008262B">
            <w:pPr>
              <w:jc w:val="both"/>
              <w:textAlignment w:val="center"/>
            </w:pPr>
            <w:r>
              <w:rPr>
                <w:rFonts w:ascii="Arial" w:hAnsi="Arial" w:cs="Arial"/>
                <w:color w:val="000000"/>
                <w:position w:val="-2"/>
                <w:sz w:val="18"/>
                <w:szCs w:val="18"/>
              </w:rPr>
              <w:t> </w:t>
            </w:r>
          </w:p>
          <w:p w14:paraId="090DE585" w14:textId="77777777" w:rsidR="002C4B3F" w:rsidRDefault="008D29B2" w:rsidP="0008262B">
            <w:r>
              <w:rPr>
                <w:rFonts w:ascii="Arial" w:hAnsi="Arial" w:cs="Arial"/>
                <w:color w:val="000000"/>
                <w:position w:val="-2"/>
                <w:sz w:val="18"/>
                <w:szCs w:val="18"/>
              </w:rPr>
              <w:t xml:space="preserve"> /</w:t>
            </w:r>
          </w:p>
        </w:tc>
      </w:tr>
      <w:tr w:rsidR="002C4B3F" w14:paraId="689D78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3CBD2"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EDCFB"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65E04AAB"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KROVNA IZJAVA.</w:t>
            </w:r>
          </w:p>
        </w:tc>
      </w:tr>
      <w:tr w:rsidR="002C4B3F" w14:paraId="6113F8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1E"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C08D1"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1DEB25C0" w14:textId="77777777" w:rsidR="002C4B3F" w:rsidRDefault="008D29B2" w:rsidP="0008262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63E0B86"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701F5B7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4CEF18" w14:textId="77777777" w:rsidR="002C4B3F" w:rsidRDefault="008D29B2" w:rsidP="0008262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D3647" w14:textId="77777777" w:rsidR="002C4B3F" w:rsidRDefault="008D29B2" w:rsidP="0008262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97EB01" w14:textId="77777777" w:rsidR="002C4B3F" w:rsidRDefault="008D29B2" w:rsidP="0008262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C4B3F" w14:paraId="67F6A0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46606"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B022C"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KROVNA IZJAVA ali ESPD.</w:t>
            </w:r>
          </w:p>
          <w:p w14:paraId="4C1F0D8D" w14:textId="77777777" w:rsidR="002C4B3F" w:rsidRDefault="008D29B2" w:rsidP="0008262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E57C392" w14:textId="77777777" w:rsidR="002C4B3F" w:rsidRDefault="008D29B2" w:rsidP="0008262B">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2C4B3F" w14:paraId="556EE5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05CCD" w14:textId="77777777" w:rsidR="002C4B3F" w:rsidRDefault="008D29B2" w:rsidP="0008262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519E4" w14:textId="77777777" w:rsidR="002C4B3F" w:rsidRDefault="008D29B2" w:rsidP="0008262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C4B3F" w14:paraId="066F2A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C6153"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E67AB"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74AC0600"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KROVNA IZJAVA in ESPD.</w:t>
            </w:r>
          </w:p>
        </w:tc>
      </w:tr>
      <w:tr w:rsidR="002C4B3F" w14:paraId="205EF3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B59E0"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3EDB2"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0CE2A14E" w14:textId="77777777" w:rsidR="002C4B3F" w:rsidRDefault="008D29B2" w:rsidP="0008262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D52E66E"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5B1A60F" w14:textId="77777777" w:rsidR="002C4B3F" w:rsidRDefault="002C4B3F" w:rsidP="0008262B"/>
    <w:tbl>
      <w:tblPr>
        <w:tblStyle w:val="NormalTablePHPDOCX"/>
        <w:tblW w:w="2500" w:type="pct"/>
        <w:tblInd w:w="108" w:type="dxa"/>
        <w:tblLook w:val="04A0" w:firstRow="1" w:lastRow="0" w:firstColumn="1" w:lastColumn="0" w:noHBand="0" w:noVBand="1"/>
      </w:tblPr>
      <w:tblGrid>
        <w:gridCol w:w="4504"/>
      </w:tblGrid>
      <w:tr w:rsidR="002C4B3F" w14:paraId="1AD70B1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B3C7EBE" w14:textId="77777777" w:rsidR="002C4B3F" w:rsidRDefault="008D29B2" w:rsidP="0008262B">
            <w:r>
              <w:rPr>
                <w:rFonts w:ascii="Arial" w:hAnsi="Arial" w:cs="Arial"/>
                <w:color w:val="FFFFFF"/>
                <w:position w:val="-2"/>
                <w:sz w:val="18"/>
                <w:szCs w:val="18"/>
              </w:rPr>
              <w:t>Poslovna in finančna sposobnost</w:t>
            </w:r>
          </w:p>
        </w:tc>
      </w:tr>
    </w:tbl>
    <w:p w14:paraId="46D0BFC1"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26762ED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1591F83" w14:textId="77777777" w:rsidR="002C4B3F" w:rsidRDefault="008D29B2" w:rsidP="0008262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ABA9B" w14:textId="77777777" w:rsidR="002C4B3F" w:rsidRDefault="008D29B2" w:rsidP="0008262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375BA3B" w14:textId="77777777" w:rsidR="002C4B3F" w:rsidRDefault="008D29B2" w:rsidP="0008262B">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2C4B3F" w14:paraId="262CB9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EE969"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D20AF" w14:textId="77777777" w:rsidR="002C4B3F" w:rsidRDefault="008D29B2" w:rsidP="0008262B">
            <w:pPr>
              <w:spacing w:before="135" w:after="135"/>
              <w:jc w:val="both"/>
              <w:textAlignment w:val="center"/>
            </w:pPr>
            <w:r>
              <w:rPr>
                <w:rFonts w:ascii="Arial" w:hAnsi="Arial" w:cs="Arial"/>
                <w:color w:val="000000"/>
                <w:position w:val="-2"/>
                <w:sz w:val="18"/>
                <w:szCs w:val="18"/>
              </w:rPr>
              <w:t>Izpolnjen in podpisan Obrazec  KROVNA IZJAVA in ESPD.</w:t>
            </w:r>
          </w:p>
          <w:p w14:paraId="315BB49D" w14:textId="77777777" w:rsidR="002C4B3F" w:rsidRDefault="008D29B2" w:rsidP="0008262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C4B3F" w14:paraId="497314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64B5A"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58FE9" w14:textId="77777777" w:rsidR="002C4B3F" w:rsidRDefault="008D29B2" w:rsidP="0008262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DAEE424" w14:textId="77777777" w:rsidR="002C4B3F" w:rsidRDefault="008D29B2" w:rsidP="0008262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C4B3F" w14:paraId="5DD77E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E8FF0"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4D3C4"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170CB70F"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C4B3F" w14:paraId="0BE75F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95DD2" w14:textId="77777777" w:rsidR="002C4B3F" w:rsidRDefault="008D29B2" w:rsidP="0008262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11102"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2466841F"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464C1FBE" w14:textId="77777777" w:rsidR="002C4B3F" w:rsidRDefault="002C4B3F" w:rsidP="0008262B"/>
    <w:tbl>
      <w:tblPr>
        <w:tblStyle w:val="NormalTablePHPDOCX"/>
        <w:tblW w:w="2500" w:type="pct"/>
        <w:tblInd w:w="108" w:type="dxa"/>
        <w:tblLook w:val="04A0" w:firstRow="1" w:lastRow="0" w:firstColumn="1" w:lastColumn="0" w:noHBand="0" w:noVBand="1"/>
      </w:tblPr>
      <w:tblGrid>
        <w:gridCol w:w="4504"/>
      </w:tblGrid>
      <w:tr w:rsidR="002C4B3F" w14:paraId="208B566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16A92B6" w14:textId="77777777" w:rsidR="002C4B3F" w:rsidRDefault="008D29B2" w:rsidP="0008262B">
            <w:r>
              <w:rPr>
                <w:rFonts w:ascii="Arial" w:hAnsi="Arial" w:cs="Arial"/>
                <w:color w:val="FFFFFF"/>
                <w:position w:val="-2"/>
                <w:sz w:val="18"/>
                <w:szCs w:val="18"/>
              </w:rPr>
              <w:t>Tehnična sposobnost</w:t>
            </w:r>
          </w:p>
        </w:tc>
      </w:tr>
    </w:tbl>
    <w:p w14:paraId="1C7E00FD"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3B86048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8F8A867" w14:textId="77777777" w:rsidR="002C4B3F" w:rsidRDefault="008D29B2" w:rsidP="0008262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13DA0" w14:textId="77777777" w:rsidR="002C4B3F" w:rsidRDefault="008D29B2" w:rsidP="0008262B">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2C4B3F" w14:paraId="5F458B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8B458"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B4CC5" w14:textId="77777777" w:rsidR="002C4B3F" w:rsidRDefault="008D29B2" w:rsidP="0008262B">
            <w:pPr>
              <w:spacing w:before="135" w:after="135"/>
              <w:jc w:val="both"/>
              <w:textAlignment w:val="center"/>
            </w:pPr>
            <w:r>
              <w:rPr>
                <w:rFonts w:ascii="Arial" w:hAnsi="Arial" w:cs="Arial"/>
                <w:color w:val="000000"/>
                <w:position w:val="-2"/>
                <w:sz w:val="18"/>
                <w:szCs w:val="18"/>
              </w:rPr>
              <w:t>ESPD obrazec in izpolnjen in podpisan Obrazec  KROVNA IZJAVA.</w:t>
            </w:r>
          </w:p>
          <w:p w14:paraId="0E1CC8E8" w14:textId="77777777" w:rsidR="002C4B3F" w:rsidRDefault="008D29B2" w:rsidP="0008262B">
            <w:pPr>
              <w:spacing w:before="135" w:after="135"/>
              <w:jc w:val="both"/>
              <w:textAlignment w:val="center"/>
            </w:pPr>
            <w:r>
              <w:rPr>
                <w:rFonts w:ascii="Arial" w:hAnsi="Arial" w:cs="Arial"/>
                <w:color w:val="000000"/>
                <w:position w:val="-2"/>
                <w:sz w:val="18"/>
                <w:szCs w:val="18"/>
              </w:rPr>
              <w:t xml:space="preserve">V ponudbeni dokumentaciji ponudnik priloži </w:t>
            </w:r>
            <w:r>
              <w:rPr>
                <w:rFonts w:ascii="Arial" w:hAnsi="Arial" w:cs="Arial"/>
                <w:b/>
                <w:bCs/>
                <w:color w:val="000000"/>
                <w:position w:val="-2"/>
                <w:sz w:val="18"/>
                <w:szCs w:val="18"/>
                <w:u w:val="single"/>
              </w:rPr>
              <w:t>priloge</w:t>
            </w:r>
            <w:r>
              <w:rPr>
                <w:rFonts w:ascii="Arial" w:hAnsi="Arial" w:cs="Arial"/>
                <w:color w:val="000000"/>
                <w:position w:val="-2"/>
                <w:sz w:val="18"/>
                <w:szCs w:val="18"/>
              </w:rPr>
              <w:t xml:space="preserve"> iz katerih je razvidno, da ponujeno blago ustreza vsem naročnikovim strokovnim zahtevam:</w:t>
            </w:r>
          </w:p>
          <w:tbl>
            <w:tblPr>
              <w:tblStyle w:val="NormalTablePHPDOCX"/>
              <w:tblW w:w="5000" w:type="pct"/>
              <w:tblLook w:val="04A0" w:firstRow="1" w:lastRow="0" w:firstColumn="1" w:lastColumn="0" w:noHBand="0" w:noVBand="1"/>
            </w:tblPr>
            <w:tblGrid>
              <w:gridCol w:w="7224"/>
            </w:tblGrid>
            <w:tr w:rsidR="002C4B3F" w14:paraId="63FE297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930"/>
                  </w:tblGrid>
                  <w:tr w:rsidR="002C4B3F" w14:paraId="28F43BF8" w14:textId="77777777">
                    <w:tc>
                      <w:tcPr>
                        <w:tcW w:w="0" w:type="auto"/>
                        <w:tcMar>
                          <w:top w:w="0" w:type="auto"/>
                          <w:bottom w:w="0" w:type="auto"/>
                        </w:tcMar>
                      </w:tcPr>
                      <w:p w14:paraId="01542D9F" w14:textId="77777777" w:rsidR="002C4B3F" w:rsidRDefault="008D29B2" w:rsidP="000A42C2">
                        <w:pPr>
                          <w:numPr>
                            <w:ilvl w:val="0"/>
                            <w:numId w:val="9"/>
                          </w:numPr>
                          <w:ind w:left="0"/>
                          <w:rPr>
                            <w:rFonts w:ascii="Arial" w:hAnsi="Arial" w:cs="Arial"/>
                            <w:color w:val="000000"/>
                            <w:sz w:val="18"/>
                            <w:szCs w:val="18"/>
                          </w:rPr>
                        </w:pPr>
                        <w:r>
                          <w:rPr>
                            <w:rFonts w:ascii="Arial" w:hAnsi="Arial" w:cs="Arial"/>
                            <w:color w:val="000000"/>
                            <w:position w:val="-2"/>
                            <w:sz w:val="18"/>
                            <w:szCs w:val="18"/>
                          </w:rPr>
                          <w:t>natančen opis (v slovenskem jeziku) in/ali</w:t>
                        </w:r>
                      </w:p>
                      <w:p w14:paraId="1566EF3A" w14:textId="77777777" w:rsidR="002C4B3F" w:rsidRDefault="008D29B2" w:rsidP="000A42C2">
                        <w:pPr>
                          <w:numPr>
                            <w:ilvl w:val="0"/>
                            <w:numId w:val="9"/>
                          </w:numPr>
                          <w:ind w:left="0"/>
                          <w:rPr>
                            <w:rFonts w:ascii="Arial" w:hAnsi="Arial" w:cs="Arial"/>
                            <w:color w:val="000000"/>
                            <w:sz w:val="18"/>
                            <w:szCs w:val="18"/>
                          </w:rPr>
                        </w:pPr>
                        <w:r>
                          <w:rPr>
                            <w:rFonts w:ascii="Arial" w:hAnsi="Arial" w:cs="Arial"/>
                            <w:color w:val="000000"/>
                            <w:position w:val="-2"/>
                            <w:sz w:val="18"/>
                            <w:szCs w:val="18"/>
                          </w:rPr>
                          <w:t>prospektni material ali tehnična dokumentacija (v slovenskem ali angleškem jeziku)</w:t>
                        </w:r>
                      </w:p>
                    </w:tc>
                  </w:tr>
                </w:tbl>
                <w:p w14:paraId="3CAD6B67" w14:textId="77777777" w:rsidR="002C4B3F" w:rsidRDefault="002C4B3F" w:rsidP="0008262B"/>
              </w:tc>
            </w:tr>
          </w:tbl>
          <w:p w14:paraId="288AAB7B" w14:textId="77777777" w:rsidR="002C4B3F" w:rsidRDefault="002C4B3F" w:rsidP="0008262B"/>
          <w:p w14:paraId="6AE145F4" w14:textId="77777777" w:rsidR="002C4B3F" w:rsidRDefault="008D29B2" w:rsidP="0008262B">
            <w:pPr>
              <w:spacing w:before="135" w:after="135"/>
              <w:jc w:val="both"/>
              <w:textAlignment w:val="center"/>
            </w:pPr>
            <w:r>
              <w:rPr>
                <w:rFonts w:ascii="Arial" w:hAnsi="Arial" w:cs="Arial"/>
                <w:color w:val="000000"/>
                <w:position w:val="-2"/>
                <w:sz w:val="18"/>
                <w:szCs w:val="18"/>
              </w:rPr>
              <w:t xml:space="preserve">Iz priložene prospektne in tehnične dokumentacije, mora biti jasno razvidno </w:t>
            </w:r>
            <w:r>
              <w:rPr>
                <w:rFonts w:ascii="Arial" w:hAnsi="Arial" w:cs="Arial"/>
                <w:b/>
                <w:bCs/>
                <w:color w:val="000000"/>
                <w:position w:val="-2"/>
                <w:sz w:val="18"/>
                <w:szCs w:val="18"/>
                <w:u w:val="single"/>
              </w:rPr>
              <w:t>izpolnjevanje vseh tehničnih zahtev naročnika</w:t>
            </w:r>
            <w:r>
              <w:rPr>
                <w:rFonts w:ascii="Arial" w:hAnsi="Arial" w:cs="Arial"/>
                <w:color w:val="000000"/>
                <w:position w:val="-2"/>
                <w:sz w:val="18"/>
                <w:szCs w:val="18"/>
              </w:rPr>
              <w:t xml:space="preserve"> (natančno označena dokazila tehničnih karakteristik, s št. posamezne zahteve naročnika iz specifikacije predmeta naročila).</w:t>
            </w:r>
          </w:p>
        </w:tc>
      </w:tr>
      <w:tr w:rsidR="002C4B3F" w14:paraId="0EC6BE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D7439"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0561E" w14:textId="77777777" w:rsidR="002C4B3F" w:rsidRDefault="008D29B2" w:rsidP="0008262B">
            <w:pPr>
              <w:jc w:val="both"/>
              <w:textAlignment w:val="center"/>
            </w:pPr>
            <w:r>
              <w:rPr>
                <w:rFonts w:ascii="Arial" w:hAnsi="Arial" w:cs="Arial"/>
                <w:color w:val="000000"/>
                <w:position w:val="-2"/>
                <w:sz w:val="18"/>
                <w:szCs w:val="18"/>
              </w:rPr>
              <w:t> </w:t>
            </w:r>
          </w:p>
          <w:p w14:paraId="19D4AB92" w14:textId="77777777" w:rsidR="002C4B3F" w:rsidRDefault="008D29B2" w:rsidP="0008262B">
            <w:r>
              <w:rPr>
                <w:rFonts w:ascii="Arial" w:hAnsi="Arial" w:cs="Arial"/>
                <w:color w:val="000000"/>
                <w:position w:val="-2"/>
                <w:sz w:val="18"/>
                <w:szCs w:val="18"/>
              </w:rPr>
              <w:t xml:space="preserve"> /</w:t>
            </w:r>
          </w:p>
        </w:tc>
      </w:tr>
      <w:tr w:rsidR="002C4B3F" w14:paraId="7666B5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26DDF"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DEDAA" w14:textId="77777777" w:rsidR="002C4B3F" w:rsidRDefault="008D29B2" w:rsidP="0008262B">
            <w:pPr>
              <w:spacing w:before="135" w:after="135"/>
              <w:jc w:val="both"/>
              <w:textAlignment w:val="center"/>
            </w:pPr>
            <w:r>
              <w:rPr>
                <w:rFonts w:ascii="Arial" w:hAnsi="Arial" w:cs="Arial"/>
                <w:color w:val="000000"/>
                <w:position w:val="-2"/>
                <w:sz w:val="18"/>
                <w:szCs w:val="18"/>
              </w:rPr>
              <w:t>NI POTREBNO izpolnjevati pogoja</w:t>
            </w:r>
          </w:p>
          <w:p w14:paraId="60534ABA" w14:textId="77777777" w:rsidR="002C4B3F" w:rsidRDefault="008D29B2" w:rsidP="0008262B">
            <w:pPr>
              <w:jc w:val="both"/>
              <w:textAlignment w:val="center"/>
            </w:pPr>
            <w:r>
              <w:rPr>
                <w:rFonts w:ascii="Arial" w:hAnsi="Arial" w:cs="Arial"/>
                <w:color w:val="000000"/>
                <w:position w:val="-2"/>
                <w:sz w:val="18"/>
                <w:szCs w:val="18"/>
              </w:rPr>
              <w:t> </w:t>
            </w:r>
          </w:p>
        </w:tc>
      </w:tr>
      <w:tr w:rsidR="002C4B3F" w14:paraId="110E22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5CF6C"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34703" w14:textId="77777777" w:rsidR="002C4B3F" w:rsidRDefault="008D29B2" w:rsidP="0008262B">
            <w:pPr>
              <w:spacing w:before="135" w:after="135"/>
              <w:jc w:val="both"/>
              <w:textAlignment w:val="center"/>
            </w:pPr>
            <w:r>
              <w:rPr>
                <w:rFonts w:ascii="Arial" w:hAnsi="Arial" w:cs="Arial"/>
                <w:color w:val="000000"/>
                <w:position w:val="-2"/>
                <w:sz w:val="18"/>
                <w:szCs w:val="18"/>
              </w:rPr>
              <w:t>NI POTREBNO izpolnjevati pogoja</w:t>
            </w:r>
          </w:p>
          <w:p w14:paraId="58C823B1" w14:textId="77777777" w:rsidR="002C4B3F" w:rsidRDefault="008D29B2" w:rsidP="0008262B">
            <w:pPr>
              <w:jc w:val="both"/>
              <w:textAlignment w:val="center"/>
            </w:pPr>
            <w:r>
              <w:rPr>
                <w:rFonts w:ascii="Arial" w:hAnsi="Arial" w:cs="Arial"/>
                <w:color w:val="000000"/>
                <w:position w:val="-2"/>
                <w:sz w:val="18"/>
                <w:szCs w:val="18"/>
              </w:rPr>
              <w:t> </w:t>
            </w:r>
          </w:p>
        </w:tc>
      </w:tr>
    </w:tbl>
    <w:p w14:paraId="665AFD93" w14:textId="77777777" w:rsidR="002C4B3F" w:rsidRDefault="002C4B3F" w:rsidP="0008262B"/>
    <w:p w14:paraId="11E6F4DD" w14:textId="77777777" w:rsidR="001B5AC6" w:rsidRDefault="001B5AC6" w:rsidP="0008262B"/>
    <w:p w14:paraId="64402C28" w14:textId="77777777" w:rsidR="001B5AC6" w:rsidRDefault="001B5AC6" w:rsidP="0008262B"/>
    <w:p w14:paraId="2AE74F66" w14:textId="77777777" w:rsidR="001B5AC6" w:rsidRDefault="001B5AC6" w:rsidP="0008262B"/>
    <w:tbl>
      <w:tblPr>
        <w:tblStyle w:val="NormalTablePHPDOCX"/>
        <w:tblW w:w="9300" w:type="dxa"/>
        <w:tblInd w:w="108" w:type="dxa"/>
        <w:tblLook w:val="04A0" w:firstRow="1" w:lastRow="0" w:firstColumn="1" w:lastColumn="0" w:noHBand="0" w:noVBand="1"/>
      </w:tblPr>
      <w:tblGrid>
        <w:gridCol w:w="1860"/>
        <w:gridCol w:w="7440"/>
      </w:tblGrid>
      <w:tr w:rsidR="002C4B3F" w14:paraId="18A7ECA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BED315" w14:textId="77777777" w:rsidR="002C4B3F" w:rsidRDefault="008D29B2" w:rsidP="0008262B">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Možnost testiranja ali ogleda delujočega ponujenega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4AEEF" w14:textId="77777777" w:rsidR="002C4B3F" w:rsidRDefault="008D29B2" w:rsidP="0008262B">
            <w:pPr>
              <w:spacing w:before="135" w:after="135"/>
              <w:jc w:val="both"/>
              <w:textAlignment w:val="center"/>
            </w:pPr>
            <w:r>
              <w:rPr>
                <w:rFonts w:ascii="Arial" w:hAnsi="Arial" w:cs="Arial"/>
                <w:color w:val="000000"/>
                <w:position w:val="-2"/>
                <w:sz w:val="18"/>
                <w:szCs w:val="18"/>
              </w:rPr>
              <w:t>Ponudnik bo moral na svoje stroške omogočiti testiranje opreme na lokaciji naročnika ali pa ogled že delujoče opreme (enak model kot ga ponuja v svoji ponudbi) v enem izmed zdravstvenih centrov v RS Sloveniji ali EU, v kolikor naročnik ponujene aparature ne bi poznal in bi to zahteval. ​</w:t>
            </w:r>
          </w:p>
        </w:tc>
      </w:tr>
      <w:tr w:rsidR="002C4B3F" w14:paraId="1B0FF9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E96CF"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C82B9" w14:textId="77777777" w:rsidR="002C4B3F" w:rsidRDefault="008D29B2" w:rsidP="0008262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2C4B3F" w14:paraId="3278E4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CA8B"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A2670" w14:textId="77777777" w:rsidR="002C4B3F" w:rsidRDefault="008D29B2" w:rsidP="0008262B">
            <w:pPr>
              <w:jc w:val="both"/>
              <w:textAlignment w:val="center"/>
            </w:pPr>
            <w:r>
              <w:rPr>
                <w:rFonts w:ascii="Arial" w:hAnsi="Arial" w:cs="Arial"/>
                <w:color w:val="000000"/>
                <w:position w:val="-2"/>
                <w:sz w:val="18"/>
                <w:szCs w:val="18"/>
              </w:rPr>
              <w:t> </w:t>
            </w:r>
          </w:p>
          <w:p w14:paraId="55517EC3" w14:textId="77777777" w:rsidR="002C4B3F" w:rsidRDefault="008D29B2" w:rsidP="0008262B">
            <w:r>
              <w:rPr>
                <w:rFonts w:ascii="Arial" w:hAnsi="Arial" w:cs="Arial"/>
                <w:color w:val="000000"/>
                <w:position w:val="-2"/>
                <w:sz w:val="18"/>
                <w:szCs w:val="18"/>
              </w:rPr>
              <w:t xml:space="preserve"> /</w:t>
            </w:r>
          </w:p>
        </w:tc>
      </w:tr>
      <w:tr w:rsidR="002C4B3F" w14:paraId="2DACC5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808F7"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CD6A8" w14:textId="77777777" w:rsidR="002C4B3F" w:rsidRDefault="008D29B2" w:rsidP="0008262B">
            <w:pPr>
              <w:spacing w:before="135" w:after="135"/>
              <w:jc w:val="both"/>
              <w:textAlignment w:val="center"/>
            </w:pPr>
            <w:r>
              <w:rPr>
                <w:rFonts w:ascii="Arial" w:hAnsi="Arial" w:cs="Arial"/>
                <w:color w:val="000000"/>
                <w:position w:val="-2"/>
                <w:sz w:val="18"/>
                <w:szCs w:val="18"/>
              </w:rPr>
              <w:t>NI POTREBNO izpolnjevati pogoja</w:t>
            </w:r>
          </w:p>
          <w:p w14:paraId="7723A639" w14:textId="77777777" w:rsidR="002C4B3F" w:rsidRDefault="008D29B2" w:rsidP="0008262B">
            <w:pPr>
              <w:jc w:val="both"/>
              <w:textAlignment w:val="center"/>
            </w:pPr>
            <w:r>
              <w:rPr>
                <w:rFonts w:ascii="Arial" w:hAnsi="Arial" w:cs="Arial"/>
                <w:color w:val="000000"/>
                <w:position w:val="-2"/>
                <w:sz w:val="18"/>
                <w:szCs w:val="18"/>
              </w:rPr>
              <w:t> </w:t>
            </w:r>
          </w:p>
        </w:tc>
      </w:tr>
      <w:tr w:rsidR="002C4B3F" w14:paraId="348A66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495C2"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208E6" w14:textId="77777777" w:rsidR="002C4B3F" w:rsidRDefault="008D29B2" w:rsidP="0008262B">
            <w:pPr>
              <w:spacing w:before="135" w:after="135"/>
              <w:jc w:val="both"/>
              <w:textAlignment w:val="center"/>
            </w:pPr>
            <w:r>
              <w:rPr>
                <w:rFonts w:ascii="Arial" w:hAnsi="Arial" w:cs="Arial"/>
                <w:color w:val="000000"/>
                <w:position w:val="-2"/>
                <w:sz w:val="18"/>
                <w:szCs w:val="18"/>
              </w:rPr>
              <w:t>NI POTREBNO izpolnjevati pogoja</w:t>
            </w:r>
          </w:p>
          <w:p w14:paraId="136C15BB" w14:textId="77777777" w:rsidR="002C4B3F" w:rsidRDefault="008D29B2" w:rsidP="0008262B">
            <w:pPr>
              <w:jc w:val="both"/>
              <w:textAlignment w:val="center"/>
            </w:pPr>
            <w:r>
              <w:rPr>
                <w:rFonts w:ascii="Arial" w:hAnsi="Arial" w:cs="Arial"/>
                <w:color w:val="000000"/>
                <w:position w:val="-2"/>
                <w:sz w:val="18"/>
                <w:szCs w:val="18"/>
              </w:rPr>
              <w:t> </w:t>
            </w:r>
          </w:p>
        </w:tc>
      </w:tr>
    </w:tbl>
    <w:p w14:paraId="3C9B4A38"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5C34DC0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C7B220F" w14:textId="77777777" w:rsidR="002C4B3F" w:rsidRDefault="008D29B2" w:rsidP="0008262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65984" w14:textId="77777777" w:rsidR="002C4B3F" w:rsidRDefault="008D29B2" w:rsidP="0008262B">
            <w:pPr>
              <w:spacing w:before="135" w:after="135"/>
              <w:jc w:val="both"/>
              <w:textAlignment w:val="center"/>
            </w:pPr>
            <w:r>
              <w:rPr>
                <w:rFonts w:ascii="Arial" w:hAnsi="Arial" w:cs="Arial"/>
                <w:color w:val="000000"/>
                <w:position w:val="-2"/>
                <w:sz w:val="18"/>
                <w:szCs w:val="18"/>
              </w:rPr>
              <w:t>Ponudnik mora zagotoviti, da bo dobavil in montiral opremo ter izvedel šolanje naročnikovega osebja v roku 45 dni po podpisu pogodbe.</w:t>
            </w:r>
          </w:p>
        </w:tc>
      </w:tr>
      <w:tr w:rsidR="002C4B3F" w14:paraId="57E9CD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A6996"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1864C" w14:textId="77777777" w:rsidR="002C4B3F" w:rsidRDefault="008D29B2" w:rsidP="0008262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2C4B3F" w14:paraId="7E14EB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120B2"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03556" w14:textId="77777777" w:rsidR="002C4B3F" w:rsidRDefault="008D29B2" w:rsidP="0008262B">
            <w:pPr>
              <w:jc w:val="both"/>
              <w:textAlignment w:val="center"/>
            </w:pPr>
            <w:r>
              <w:rPr>
                <w:rFonts w:ascii="Arial" w:hAnsi="Arial" w:cs="Arial"/>
                <w:color w:val="000000"/>
                <w:position w:val="-2"/>
                <w:sz w:val="18"/>
                <w:szCs w:val="18"/>
              </w:rPr>
              <w:t> </w:t>
            </w:r>
          </w:p>
          <w:p w14:paraId="0D0B1AEF" w14:textId="77777777" w:rsidR="002C4B3F" w:rsidRDefault="008D29B2" w:rsidP="0008262B">
            <w:r>
              <w:rPr>
                <w:rFonts w:ascii="Arial" w:hAnsi="Arial" w:cs="Arial"/>
                <w:color w:val="000000"/>
                <w:position w:val="-2"/>
                <w:sz w:val="18"/>
                <w:szCs w:val="18"/>
              </w:rPr>
              <w:t xml:space="preserve"> /</w:t>
            </w:r>
          </w:p>
        </w:tc>
      </w:tr>
      <w:tr w:rsidR="002C4B3F" w14:paraId="48BE0D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BCC45"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8383B"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6F91D5A5"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C4B3F" w14:paraId="220430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D843E"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71E22"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6B6BCF7F"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15C47D2F"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1D8765A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0324C7" w14:textId="77777777" w:rsidR="002C4B3F" w:rsidRDefault="008D29B2" w:rsidP="0008262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6C2AE" w14:textId="77777777" w:rsidR="002C4B3F" w:rsidRDefault="008D29B2" w:rsidP="0008262B">
            <w:pPr>
              <w:spacing w:before="135" w:after="135"/>
              <w:jc w:val="both"/>
              <w:textAlignment w:val="center"/>
            </w:pPr>
            <w:r>
              <w:rPr>
                <w:rFonts w:ascii="Arial" w:hAnsi="Arial" w:cs="Arial"/>
                <w:color w:val="000000"/>
                <w:position w:val="-2"/>
                <w:sz w:val="18"/>
                <w:szCs w:val="18"/>
              </w:rPr>
              <w:t>Ponudnik mora zagotoviti dostavo blaga ddp Splošna bolnišnica Novo mesto, razloženo in montirano v prostore naročnika, v sklopu ponudbene cene.</w:t>
            </w:r>
          </w:p>
        </w:tc>
      </w:tr>
      <w:tr w:rsidR="002C4B3F" w14:paraId="7F6173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291D9"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23328" w14:textId="77777777" w:rsidR="002C4B3F" w:rsidRDefault="008D29B2" w:rsidP="0008262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2C4B3F" w14:paraId="170337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B6F1E" w14:textId="77777777" w:rsidR="002C4B3F" w:rsidRDefault="008D29B2" w:rsidP="0008262B">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2A48B" w14:textId="77777777" w:rsidR="002C4B3F" w:rsidRDefault="008D29B2" w:rsidP="0008262B">
            <w:pPr>
              <w:jc w:val="both"/>
              <w:textAlignment w:val="center"/>
            </w:pPr>
            <w:r>
              <w:rPr>
                <w:rFonts w:ascii="Arial" w:hAnsi="Arial" w:cs="Arial"/>
                <w:color w:val="000000"/>
                <w:position w:val="-2"/>
                <w:sz w:val="18"/>
                <w:szCs w:val="18"/>
              </w:rPr>
              <w:t> </w:t>
            </w:r>
          </w:p>
          <w:p w14:paraId="49DF4FBF" w14:textId="77777777" w:rsidR="002C4B3F" w:rsidRDefault="008D29B2" w:rsidP="0008262B">
            <w:r>
              <w:rPr>
                <w:rFonts w:ascii="Arial" w:hAnsi="Arial" w:cs="Arial"/>
                <w:color w:val="000000"/>
                <w:position w:val="-2"/>
                <w:sz w:val="18"/>
                <w:szCs w:val="18"/>
              </w:rPr>
              <w:t xml:space="preserve"> /</w:t>
            </w:r>
          </w:p>
        </w:tc>
      </w:tr>
      <w:tr w:rsidR="002C4B3F" w14:paraId="4EFCDD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4EA91"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79F5C"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72194870"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C4B3F" w14:paraId="1B86D0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9ADFF"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4E235"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6306EB89"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1DF0B751"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3BA6262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6B56682" w14:textId="77777777" w:rsidR="002C4B3F" w:rsidRDefault="008D29B2" w:rsidP="0008262B">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A5906" w14:textId="5350D12C" w:rsidR="002C4B3F" w:rsidRDefault="008D29B2" w:rsidP="0008262B">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s smernicami  direktive </w:t>
            </w:r>
            <w:r w:rsidR="00415CF5">
              <w:rPr>
                <w:rFonts w:ascii="Arial" w:hAnsi="Arial" w:cs="Arial"/>
                <w:color w:val="000000"/>
                <w:position w:val="-2"/>
                <w:sz w:val="18"/>
                <w:szCs w:val="18"/>
              </w:rPr>
              <w:t>(EU) 2017/745 (MDR)</w:t>
            </w:r>
            <w:r>
              <w:rPr>
                <w:rFonts w:ascii="Arial" w:hAnsi="Arial" w:cs="Arial"/>
                <w:color w:val="000000"/>
                <w:position w:val="-2"/>
                <w:sz w:val="18"/>
                <w:szCs w:val="18"/>
              </w:rPr>
              <w:t xml:space="preserve"> ter za vse ponujeno blago razpolaga z izjavami o skladnosti - declaration of conformity, pri čemer se zavezuje, da bo v primeru izbire, ob vsaki spremembi razvrstitve ponujenega blaga v razrede, v času trajanja pogodbe o te obvestil naročnika in mu posredoval ustrezno dokumentacijo.</w:t>
            </w:r>
          </w:p>
        </w:tc>
      </w:tr>
      <w:tr w:rsidR="002C4B3F" w14:paraId="433A4B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374DF"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77C3" w14:textId="77777777" w:rsidR="002C4B3F" w:rsidRDefault="008D29B2" w:rsidP="0008262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ter predloži veljavne CE certifikate in izjave o skladnosti za ponujeno opremo.</w:t>
            </w:r>
          </w:p>
        </w:tc>
      </w:tr>
      <w:tr w:rsidR="002C4B3F" w14:paraId="77E0A9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6E206"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9C3FE" w14:textId="698A96AB" w:rsidR="002C4B3F" w:rsidRDefault="008D29B2" w:rsidP="0008262B">
            <w:pPr>
              <w:spacing w:before="135" w:after="135"/>
              <w:jc w:val="both"/>
              <w:textAlignment w:val="center"/>
            </w:pPr>
            <w:r>
              <w:rPr>
                <w:rFonts w:ascii="Arial" w:hAnsi="Arial" w:cs="Arial"/>
                <w:color w:val="000000"/>
                <w:position w:val="-2"/>
                <w:sz w:val="18"/>
                <w:szCs w:val="18"/>
              </w:rPr>
              <w:t xml:space="preserve">Ponudnik mora poleg upoštevanja določil Zakona o medicinskih pripomočkih (Uradni list RS, št. RS, št. 98/09 in 112/21-ZNUPZ; v nadaljevanju: ZMedPri) upoštevati tudi določila </w:t>
            </w:r>
            <w:hyperlink r:id="rId12" w:history="1">
              <w:r>
                <w:rPr>
                  <w:rFonts w:ascii="Arial" w:hAnsi="Arial" w:cs="Arial"/>
                  <w:color w:val="0000CC"/>
                  <w:position w:val="-2"/>
                  <w:sz w:val="18"/>
                  <w:szCs w:val="18"/>
                  <w:u w:val="single"/>
                </w:rPr>
                <w:t>Uredbe (EU) 2017/745</w:t>
              </w:r>
            </w:hyperlink>
            <w:r>
              <w:rPr>
                <w:rFonts w:ascii="Arial" w:hAnsi="Arial" w:cs="Arial"/>
                <w:color w:val="000000"/>
                <w:position w:val="-2"/>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3" w:history="1">
              <w:r>
                <w:rPr>
                  <w:rFonts w:ascii="Arial" w:hAnsi="Arial" w:cs="Arial"/>
                  <w:color w:val="0000CC"/>
                  <w:position w:val="-2"/>
                  <w:sz w:val="18"/>
                  <w:szCs w:val="18"/>
                  <w:u w:val="single"/>
                </w:rPr>
                <w:t>Uredbe (EU) 2017/74</w:t>
              </w:r>
            </w:hyperlink>
            <w:r>
              <w:rPr>
                <w:rFonts w:ascii="Arial" w:hAnsi="Arial" w:cs="Arial"/>
                <w:color w:val="000000"/>
                <w:position w:val="-2"/>
                <w:sz w:val="18"/>
                <w:szCs w:val="18"/>
              </w:rPr>
              <w:t>6 Evropskega parlamenta in Sveta z dne 5. aprila 2017 o in vitro medicinskih pripomočkih ter razveljavitvi direktive Sveta 98/79/ES in Sklepa Komisije 2010/227/EU</w:t>
            </w:r>
            <w:r w:rsidR="001B5AC6">
              <w:rPr>
                <w:rFonts w:ascii="Arial" w:hAnsi="Arial" w:cs="Arial"/>
                <w:color w:val="000000"/>
                <w:position w:val="-2"/>
                <w:sz w:val="18"/>
                <w:szCs w:val="18"/>
              </w:rPr>
              <w:t>.</w:t>
            </w:r>
          </w:p>
        </w:tc>
      </w:tr>
      <w:tr w:rsidR="002C4B3F" w14:paraId="1D0216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3CFF3"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D4A29"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3C72D92B"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C4B3F" w14:paraId="125064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5D1BD"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C2410"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233062F0"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313DE7B1"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62875B8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EE3F3A" w14:textId="77777777" w:rsidR="002C4B3F" w:rsidRDefault="008D29B2" w:rsidP="0008262B">
            <w:pPr>
              <w:jc w:val="center"/>
            </w:pPr>
            <w:r>
              <w:rPr>
                <w:rFonts w:ascii="Arial" w:hAnsi="Arial" w:cs="Arial"/>
                <w:b/>
                <w:bCs/>
                <w:color w:val="FFFFFF"/>
                <w:position w:val="-2"/>
                <w:sz w:val="18"/>
                <w:szCs w:val="18"/>
              </w:rPr>
              <w:lastRenderedPageBreak/>
              <w:t>POGOJ 6</w:t>
            </w:r>
            <w:r>
              <w:rPr>
                <w:rFonts w:ascii="Arial" w:hAnsi="Arial" w:cs="Arial"/>
                <w:b/>
                <w:bCs/>
                <w:color w:val="FFFFFF"/>
                <w:position w:val="-2"/>
                <w:sz w:val="18"/>
                <w:szCs w:val="18"/>
              </w:rPr>
              <w:br/>
              <w:t>Servis, usposobljenost servisa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C6A51" w14:textId="12DA2119" w:rsidR="002C4B3F" w:rsidRDefault="008D29B2" w:rsidP="0008262B">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 ter zagotavlja dobavo rezervnih delo</w:t>
            </w:r>
            <w:r w:rsidR="00415CF5">
              <w:rPr>
                <w:rFonts w:ascii="Arial" w:hAnsi="Arial" w:cs="Arial"/>
                <w:color w:val="000000"/>
                <w:position w:val="-2"/>
                <w:sz w:val="18"/>
                <w:szCs w:val="18"/>
              </w:rPr>
              <w:t>v</w:t>
            </w:r>
            <w:r>
              <w:rPr>
                <w:rFonts w:ascii="Arial" w:hAnsi="Arial" w:cs="Arial"/>
                <w:color w:val="000000"/>
                <w:position w:val="-2"/>
                <w:sz w:val="18"/>
                <w:szCs w:val="18"/>
              </w:rPr>
              <w:t xml:space="preserve"> še vsaj </w:t>
            </w:r>
            <w:r w:rsidR="00415CF5">
              <w:rPr>
                <w:rFonts w:ascii="Arial" w:hAnsi="Arial" w:cs="Arial"/>
                <w:color w:val="000000"/>
                <w:position w:val="-2"/>
                <w:sz w:val="18"/>
                <w:szCs w:val="18"/>
              </w:rPr>
              <w:t>8</w:t>
            </w:r>
            <w:r>
              <w:rPr>
                <w:rFonts w:ascii="Arial" w:hAnsi="Arial" w:cs="Arial"/>
                <w:color w:val="000000"/>
                <w:position w:val="-2"/>
                <w:sz w:val="18"/>
                <w:szCs w:val="18"/>
              </w:rPr>
              <w:t xml:space="preserve"> let po poteku garancijske dobe.</w:t>
            </w:r>
          </w:p>
        </w:tc>
      </w:tr>
      <w:tr w:rsidR="002C4B3F" w14:paraId="5FFE3FD7" w14:textId="77777777" w:rsidTr="001B5AC6">
        <w:trPr>
          <w:trHeight w:val="1690"/>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F030F"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55F6C" w14:textId="77777777" w:rsidR="002C4B3F" w:rsidRDefault="008D29B2" w:rsidP="0008262B">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priložiti pa mora tudi: </w:t>
            </w:r>
          </w:p>
          <w:tbl>
            <w:tblPr>
              <w:tblStyle w:val="NormalTablePHPDOCX"/>
              <w:tblW w:w="5000" w:type="pct"/>
              <w:tblLook w:val="04A0" w:firstRow="1" w:lastRow="0" w:firstColumn="1" w:lastColumn="0" w:noHBand="0" w:noVBand="1"/>
            </w:tblPr>
            <w:tblGrid>
              <w:gridCol w:w="7224"/>
            </w:tblGrid>
            <w:tr w:rsidR="002C4B3F" w14:paraId="7C37DA1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2C4B3F" w14:paraId="691E65A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792"/>
                        </w:tblGrid>
                        <w:tr w:rsidR="002C4B3F" w14:paraId="25F64634" w14:textId="77777777">
                          <w:tc>
                            <w:tcPr>
                              <w:tcW w:w="0" w:type="auto"/>
                              <w:tcMar>
                                <w:top w:w="0" w:type="auto"/>
                                <w:bottom w:w="0" w:type="auto"/>
                              </w:tcMar>
                            </w:tcPr>
                            <w:p w14:paraId="0E1A6736" w14:textId="77777777" w:rsidR="002C4B3F" w:rsidRDefault="008D29B2" w:rsidP="000A42C2">
                              <w:pPr>
                                <w:numPr>
                                  <w:ilvl w:val="0"/>
                                  <w:numId w:val="10"/>
                                </w:numPr>
                                <w:ind w:left="0"/>
                                <w:rPr>
                                  <w:rFonts w:ascii="Arial" w:hAnsi="Arial" w:cs="Arial"/>
                                  <w:color w:val="000000"/>
                                  <w:sz w:val="18"/>
                                  <w:szCs w:val="18"/>
                                </w:rPr>
                              </w:pPr>
                              <w:r>
                                <w:rPr>
                                  <w:rFonts w:ascii="Arial" w:hAnsi="Arial" w:cs="Arial"/>
                                  <w:color w:val="000000"/>
                                  <w:position w:val="-2"/>
                                  <w:sz w:val="18"/>
                                  <w:szCs w:val="18"/>
                                </w:rPr>
                                <w:t>scan veljavnega dokumenta oz. pogodbe izdan s strani proizvajalca oz. principala ponujene opreme, kjer je jasno razviden status pooblaščenega  serviserja ponujene opreme;</w:t>
                              </w:r>
                            </w:p>
                          </w:tc>
                        </w:tr>
                      </w:tbl>
                      <w:p w14:paraId="73F00C95" w14:textId="77777777" w:rsidR="002C4B3F" w:rsidRDefault="002C4B3F" w:rsidP="0008262B"/>
                      <w:p w14:paraId="5B1FAC35" w14:textId="77777777" w:rsidR="002C4B3F" w:rsidRDefault="002C4B3F" w:rsidP="0008262B">
                        <w:pPr>
                          <w:spacing w:before="135" w:after="135"/>
                          <w:jc w:val="both"/>
                          <w:textAlignment w:val="center"/>
                        </w:pPr>
                      </w:p>
                    </w:tc>
                  </w:tr>
                </w:tbl>
                <w:p w14:paraId="4E2F00A0" w14:textId="77777777" w:rsidR="002C4B3F" w:rsidRDefault="002C4B3F" w:rsidP="0008262B"/>
              </w:tc>
            </w:tr>
          </w:tbl>
          <w:p w14:paraId="05B731CD" w14:textId="77777777" w:rsidR="002C4B3F" w:rsidRDefault="002C4B3F" w:rsidP="0008262B"/>
        </w:tc>
      </w:tr>
      <w:tr w:rsidR="002C4B3F" w14:paraId="0977F8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4080D"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5B89C" w14:textId="77777777" w:rsidR="002C4B3F" w:rsidRDefault="008D29B2" w:rsidP="0008262B">
            <w:pPr>
              <w:jc w:val="both"/>
              <w:textAlignment w:val="center"/>
            </w:pPr>
            <w:r>
              <w:rPr>
                <w:rFonts w:ascii="Arial" w:hAnsi="Arial" w:cs="Arial"/>
                <w:color w:val="000000"/>
                <w:position w:val="-2"/>
                <w:sz w:val="18"/>
                <w:szCs w:val="18"/>
              </w:rPr>
              <w:t> </w:t>
            </w:r>
          </w:p>
          <w:p w14:paraId="56580300" w14:textId="77777777" w:rsidR="002C4B3F" w:rsidRDefault="008D29B2" w:rsidP="0008262B">
            <w:r>
              <w:rPr>
                <w:rFonts w:ascii="Arial" w:hAnsi="Arial" w:cs="Arial"/>
                <w:color w:val="000000"/>
                <w:position w:val="-2"/>
                <w:sz w:val="18"/>
                <w:szCs w:val="18"/>
              </w:rPr>
              <w:t xml:space="preserve"> /</w:t>
            </w:r>
          </w:p>
        </w:tc>
      </w:tr>
      <w:tr w:rsidR="002C4B3F" w14:paraId="47D732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32D5C"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01630"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0B7FFB45"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2C4B3F" w14:paraId="7C43D0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EE711"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34C12"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247A20AA"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5098434C"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26707B6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C5A88C2" w14:textId="77777777" w:rsidR="002C4B3F" w:rsidRDefault="008D29B2" w:rsidP="0008262B">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Odzivni čas, čas odprave napake, nadomestna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D65A0" w14:textId="77777777" w:rsidR="002C4B3F" w:rsidRDefault="008D29B2" w:rsidP="0008262B">
            <w:pPr>
              <w:spacing w:before="135" w:after="135"/>
              <w:jc w:val="both"/>
              <w:textAlignment w:val="center"/>
            </w:pPr>
            <w:r>
              <w:rPr>
                <w:rFonts w:ascii="Arial" w:hAnsi="Arial" w:cs="Arial"/>
                <w:color w:val="000000"/>
                <w:position w:val="-2"/>
                <w:sz w:val="18"/>
                <w:szCs w:val="18"/>
              </w:rPr>
              <w:t>Ponudnik mora zagotavljati odzivni čas servisa največ 24 ur po prejemu pisnega obvestila in maksimalno 48 ur po prejemu pisnega obvestila za dobavo rezervnih delov in odpravo napak oz. v primeru, da v tem času odprava napake ni možna, dostavo kakovostno in funkcionalno najmanj enakovredne delujoče opreme naročniku v uporabo za čas do odprave napake na opremi - v kolikor bi naročnik to zahteval, in sicer v garancijskem roku (na stroške dobavitelja) in  v pogarancijskem roku (na stroške naročnika).</w:t>
            </w:r>
          </w:p>
        </w:tc>
      </w:tr>
      <w:tr w:rsidR="002C4B3F" w14:paraId="03ADB2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9D9F5"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B5BCD" w14:textId="77777777" w:rsidR="002C4B3F" w:rsidRDefault="008D29B2" w:rsidP="0008262B">
            <w:pPr>
              <w:spacing w:before="135" w:after="135"/>
              <w:jc w:val="both"/>
              <w:textAlignment w:val="center"/>
            </w:pPr>
            <w:r>
              <w:rPr>
                <w:rFonts w:ascii="Arial" w:hAnsi="Arial" w:cs="Arial"/>
                <w:color w:val="000000"/>
                <w:position w:val="-2"/>
                <w:sz w:val="18"/>
                <w:szCs w:val="18"/>
              </w:rPr>
              <w:t>ESPD obrazec in izpolnjen in podpisan Obrazec  KROVNA IZJAVA</w:t>
            </w:r>
          </w:p>
        </w:tc>
      </w:tr>
      <w:tr w:rsidR="002C4B3F" w14:paraId="3CDCD8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48E1F"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CFDA5" w14:textId="77777777" w:rsidR="002C4B3F" w:rsidRDefault="008D29B2" w:rsidP="0008262B">
            <w:pPr>
              <w:jc w:val="both"/>
              <w:textAlignment w:val="center"/>
            </w:pPr>
            <w:r>
              <w:rPr>
                <w:rFonts w:ascii="Arial" w:hAnsi="Arial" w:cs="Arial"/>
                <w:color w:val="000000"/>
                <w:position w:val="-2"/>
                <w:sz w:val="18"/>
                <w:szCs w:val="18"/>
              </w:rPr>
              <w:t> </w:t>
            </w:r>
          </w:p>
          <w:p w14:paraId="36CBA099" w14:textId="77777777" w:rsidR="002C4B3F" w:rsidRDefault="008D29B2" w:rsidP="0008262B">
            <w:r>
              <w:rPr>
                <w:rFonts w:ascii="Arial" w:hAnsi="Arial" w:cs="Arial"/>
                <w:color w:val="000000"/>
                <w:position w:val="-2"/>
                <w:sz w:val="18"/>
                <w:szCs w:val="18"/>
              </w:rPr>
              <w:t xml:space="preserve"> /</w:t>
            </w:r>
          </w:p>
        </w:tc>
      </w:tr>
      <w:tr w:rsidR="002C4B3F" w14:paraId="54E5FE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DC582"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F1652"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5C4818A3"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2C4B3F" w14:paraId="1153F6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82E68" w14:textId="77777777" w:rsidR="002C4B3F" w:rsidRDefault="008D29B2" w:rsidP="0008262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9136A"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7DFA95DB"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5D1C0E95"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4C8A1FA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8684F96" w14:textId="77777777" w:rsidR="002C4B3F" w:rsidRDefault="008D29B2" w:rsidP="0008262B">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Garancijska doba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1DEB8" w14:textId="293F0C20" w:rsidR="002C4B3F" w:rsidRDefault="008D29B2" w:rsidP="0008262B">
            <w:pPr>
              <w:spacing w:before="135" w:after="135"/>
              <w:jc w:val="both"/>
              <w:textAlignment w:val="center"/>
            </w:pPr>
            <w:r>
              <w:rPr>
                <w:rFonts w:ascii="Arial" w:hAnsi="Arial" w:cs="Arial"/>
                <w:color w:val="000000"/>
                <w:position w:val="-2"/>
                <w:sz w:val="18"/>
                <w:szCs w:val="18"/>
              </w:rPr>
              <w:t>Ponudnik mora zagotavljati najmanj</w:t>
            </w:r>
            <w:r w:rsidR="001B5AC6">
              <w:rPr>
                <w:rFonts w:ascii="Arial" w:hAnsi="Arial" w:cs="Arial"/>
                <w:color w:val="000000"/>
                <w:position w:val="-2"/>
                <w:sz w:val="18"/>
                <w:szCs w:val="18"/>
              </w:rPr>
              <w:t xml:space="preserve"> 24</w:t>
            </w:r>
            <w:r>
              <w:rPr>
                <w:rFonts w:ascii="Arial" w:hAnsi="Arial" w:cs="Arial"/>
                <w:color w:val="000000"/>
                <w:position w:val="-2"/>
                <w:sz w:val="18"/>
                <w:szCs w:val="18"/>
              </w:rPr>
              <w:t xml:space="preserve">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 ​</w:t>
            </w:r>
          </w:p>
        </w:tc>
      </w:tr>
      <w:tr w:rsidR="002C4B3F" w14:paraId="084784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CDEDF"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EFA5C" w14:textId="77777777" w:rsidR="002C4B3F" w:rsidRDefault="008D29B2" w:rsidP="0008262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2C4B3F" w14:paraId="551F92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38368"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4FBD5" w14:textId="77777777" w:rsidR="002C4B3F" w:rsidRDefault="008D29B2" w:rsidP="0008262B">
            <w:pPr>
              <w:jc w:val="both"/>
              <w:textAlignment w:val="center"/>
            </w:pPr>
            <w:r>
              <w:rPr>
                <w:rFonts w:ascii="Arial" w:hAnsi="Arial" w:cs="Arial"/>
                <w:color w:val="000000"/>
                <w:position w:val="-2"/>
                <w:sz w:val="18"/>
                <w:szCs w:val="18"/>
              </w:rPr>
              <w:t> </w:t>
            </w:r>
          </w:p>
          <w:p w14:paraId="2A6DE60F" w14:textId="77777777" w:rsidR="002C4B3F" w:rsidRDefault="008D29B2" w:rsidP="0008262B">
            <w:r>
              <w:rPr>
                <w:rFonts w:ascii="Arial" w:hAnsi="Arial" w:cs="Arial"/>
                <w:color w:val="000000"/>
                <w:position w:val="-2"/>
                <w:sz w:val="18"/>
                <w:szCs w:val="18"/>
              </w:rPr>
              <w:t xml:space="preserve"> /</w:t>
            </w:r>
          </w:p>
        </w:tc>
      </w:tr>
      <w:tr w:rsidR="002C4B3F" w14:paraId="2710C7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27782"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F8A60"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7F9C37AC"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2C4B3F" w14:paraId="593E2E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38499"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B367"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04695DC0"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41889EE2"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072F9CA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442B47" w14:textId="77777777" w:rsidR="002C4B3F" w:rsidRDefault="008D29B2" w:rsidP="0008262B">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2134" w14:textId="77777777" w:rsidR="002C4B3F" w:rsidRDefault="008D29B2" w:rsidP="0008262B">
            <w:pPr>
              <w:spacing w:before="135" w:after="135"/>
              <w:jc w:val="both"/>
              <w:textAlignment w:val="center"/>
            </w:pPr>
            <w:r>
              <w:rPr>
                <w:rFonts w:ascii="Arial" w:hAnsi="Arial" w:cs="Arial"/>
                <w:color w:val="000000"/>
                <w:position w:val="-2"/>
                <w:sz w:val="18"/>
                <w:szCs w:val="18"/>
              </w:rPr>
              <w:t>Da zagotavlja, da bo v primeru izbire naročniku zagotovil ob dobavi, montaži in zagonu tudi izvedbo šolanja naročnikovega osebja za varno delo s ponujeno opremo, v skladu z zahtevami naročnika  v sklopu ponudbene cene.</w:t>
            </w:r>
          </w:p>
        </w:tc>
      </w:tr>
      <w:tr w:rsidR="002C4B3F" w14:paraId="61512E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8DD66"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27722" w14:textId="77777777" w:rsidR="002C4B3F" w:rsidRDefault="008D29B2" w:rsidP="0008262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2C4B3F" w14:paraId="04174E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06047"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A3D7D" w14:textId="77777777" w:rsidR="002C4B3F" w:rsidRDefault="008D29B2" w:rsidP="0008262B">
            <w:pPr>
              <w:jc w:val="both"/>
              <w:textAlignment w:val="center"/>
            </w:pPr>
            <w:r>
              <w:rPr>
                <w:rFonts w:ascii="Arial" w:hAnsi="Arial" w:cs="Arial"/>
                <w:color w:val="000000"/>
                <w:position w:val="-2"/>
                <w:sz w:val="18"/>
                <w:szCs w:val="18"/>
              </w:rPr>
              <w:t> </w:t>
            </w:r>
          </w:p>
          <w:p w14:paraId="6B85B901" w14:textId="77777777" w:rsidR="002C4B3F" w:rsidRDefault="008D29B2" w:rsidP="0008262B">
            <w:r>
              <w:rPr>
                <w:rFonts w:ascii="Arial" w:hAnsi="Arial" w:cs="Arial"/>
                <w:color w:val="000000"/>
                <w:position w:val="-2"/>
                <w:sz w:val="18"/>
                <w:szCs w:val="18"/>
              </w:rPr>
              <w:t xml:space="preserve"> /</w:t>
            </w:r>
          </w:p>
        </w:tc>
      </w:tr>
      <w:tr w:rsidR="002C4B3F" w14:paraId="599C61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DB127"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1E0F7"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32E01542"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2C4B3F" w14:paraId="687F91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D2554" w14:textId="77777777" w:rsidR="002C4B3F" w:rsidRDefault="008D29B2" w:rsidP="0008262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DF25D"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1F67B460"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00FDD869" w14:textId="77777777" w:rsidR="002C4B3F" w:rsidRDefault="002C4B3F" w:rsidP="0008262B"/>
    <w:tbl>
      <w:tblPr>
        <w:tblStyle w:val="NormalTablePHPDOCX"/>
        <w:tblW w:w="9300" w:type="dxa"/>
        <w:tblInd w:w="108" w:type="dxa"/>
        <w:tblLook w:val="04A0" w:firstRow="1" w:lastRow="0" w:firstColumn="1" w:lastColumn="0" w:noHBand="0" w:noVBand="1"/>
      </w:tblPr>
      <w:tblGrid>
        <w:gridCol w:w="1860"/>
        <w:gridCol w:w="7440"/>
      </w:tblGrid>
      <w:tr w:rsidR="002C4B3F" w14:paraId="230568B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563DFC1" w14:textId="77777777" w:rsidR="002C4B3F" w:rsidRDefault="008D29B2" w:rsidP="0008262B">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BBE05" w14:textId="77777777" w:rsidR="002C4B3F" w:rsidRDefault="008D29B2" w:rsidP="0008262B">
            <w:pPr>
              <w:spacing w:before="135" w:after="135"/>
              <w:jc w:val="both"/>
              <w:textAlignment w:val="center"/>
            </w:pPr>
            <w:r>
              <w:rPr>
                <w:rFonts w:ascii="Arial" w:hAnsi="Arial" w:cs="Arial"/>
                <w:color w:val="000000"/>
                <w:position w:val="-2"/>
                <w:sz w:val="18"/>
                <w:szCs w:val="18"/>
              </w:rPr>
              <w:t>Da je bila ponujena oprema (velja za vsak razpisani sklop ločeno!), kot jo ponuja ponudnik v tem javnem naročilu v zadnjih 3 letih (nov 2020 – nov 2023) uspešno dobavljena in montirana v vsaj 1 zdravstvenih ustanovah v RS ali EU, kjer se oprema redno uporablja  in so naročniki - investitorji z njenim delovanjem zadovoljni .</w:t>
            </w:r>
          </w:p>
        </w:tc>
      </w:tr>
      <w:tr w:rsidR="002C4B3F" w14:paraId="6EB983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E5091" w14:textId="77777777" w:rsidR="002C4B3F" w:rsidRDefault="008D29B2" w:rsidP="0008262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588FA" w14:textId="77777777" w:rsidR="002C4B3F" w:rsidRDefault="008D29B2" w:rsidP="0008262B">
            <w:pPr>
              <w:spacing w:before="135" w:after="135"/>
              <w:jc w:val="both"/>
              <w:textAlignment w:val="center"/>
            </w:pPr>
            <w:r>
              <w:rPr>
                <w:rFonts w:ascii="Arial" w:hAnsi="Arial" w:cs="Arial"/>
                <w:color w:val="000000"/>
                <w:position w:val="-2"/>
                <w:sz w:val="18"/>
                <w:szCs w:val="18"/>
              </w:rPr>
              <w:t>Ponudnik mora predložiti ESPD in podpisan in žigosan obrazec Krovne izjave s podpisom katerega izjavlja, da izpolnjuje navedeni pogoj in dodatno še:</w:t>
            </w:r>
          </w:p>
          <w:tbl>
            <w:tblPr>
              <w:tblStyle w:val="NormalTablePHPDOCX"/>
              <w:tblW w:w="5000" w:type="pct"/>
              <w:tblLook w:val="04A0" w:firstRow="1" w:lastRow="0" w:firstColumn="1" w:lastColumn="0" w:noHBand="0" w:noVBand="1"/>
            </w:tblPr>
            <w:tblGrid>
              <w:gridCol w:w="7224"/>
            </w:tblGrid>
            <w:tr w:rsidR="002C4B3F" w14:paraId="0F340F5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2C4B3F" w14:paraId="25339F6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792"/>
                        </w:tblGrid>
                        <w:tr w:rsidR="002C4B3F" w14:paraId="2603BF78" w14:textId="77777777">
                          <w:tc>
                            <w:tcPr>
                              <w:tcW w:w="0" w:type="auto"/>
                              <w:tcMar>
                                <w:top w:w="0" w:type="auto"/>
                                <w:bottom w:w="0" w:type="auto"/>
                              </w:tcMar>
                            </w:tcPr>
                            <w:p w14:paraId="2E54CD27" w14:textId="0364A5A7" w:rsidR="002C4B3F" w:rsidRDefault="00117310" w:rsidP="000A42C2">
                              <w:pPr>
                                <w:numPr>
                                  <w:ilvl w:val="0"/>
                                  <w:numId w:val="11"/>
                                </w:numPr>
                                <w:ind w:left="0"/>
                                <w:rPr>
                                  <w:rFonts w:ascii="Arial" w:hAnsi="Arial" w:cs="Arial"/>
                                  <w:color w:val="000000"/>
                                  <w:sz w:val="18"/>
                                  <w:szCs w:val="18"/>
                                </w:rPr>
                              </w:pPr>
                              <w:r>
                                <w:rPr>
                                  <w:rFonts w:ascii="Arial" w:hAnsi="Arial" w:cs="Arial"/>
                                  <w:color w:val="000000"/>
                                  <w:position w:val="-2"/>
                                  <w:sz w:val="18"/>
                                  <w:szCs w:val="18"/>
                                </w:rPr>
                                <w:t xml:space="preserve">- </w:t>
                              </w:r>
                              <w:r w:rsidR="008D29B2">
                                <w:rPr>
                                  <w:rFonts w:ascii="Arial" w:hAnsi="Arial" w:cs="Arial"/>
                                  <w:color w:val="000000"/>
                                  <w:position w:val="-2"/>
                                  <w:sz w:val="18"/>
                                  <w:szCs w:val="18"/>
                                </w:rPr>
                                <w:t>seznam referenc</w:t>
                              </w:r>
                            </w:p>
                            <w:p w14:paraId="064F29D0" w14:textId="26C31EE3" w:rsidR="002C4B3F" w:rsidRDefault="00117310" w:rsidP="000A42C2">
                              <w:pPr>
                                <w:numPr>
                                  <w:ilvl w:val="0"/>
                                  <w:numId w:val="11"/>
                                </w:numPr>
                                <w:ind w:left="0"/>
                                <w:rPr>
                                  <w:rFonts w:ascii="Arial" w:hAnsi="Arial" w:cs="Arial"/>
                                  <w:color w:val="000000"/>
                                  <w:sz w:val="18"/>
                                  <w:szCs w:val="18"/>
                                </w:rPr>
                              </w:pPr>
                              <w:r>
                                <w:rPr>
                                  <w:rFonts w:ascii="Arial" w:hAnsi="Arial" w:cs="Arial"/>
                                  <w:color w:val="000000"/>
                                  <w:position w:val="-2"/>
                                  <w:sz w:val="18"/>
                                  <w:szCs w:val="18"/>
                                </w:rPr>
                                <w:t xml:space="preserve">- </w:t>
                              </w:r>
                              <w:r w:rsidR="008D29B2">
                                <w:rPr>
                                  <w:rFonts w:ascii="Arial" w:hAnsi="Arial" w:cs="Arial"/>
                                  <w:color w:val="000000"/>
                                  <w:position w:val="-2"/>
                                  <w:sz w:val="18"/>
                                  <w:szCs w:val="18"/>
                                </w:rPr>
                                <w:t>najmanj 1 izjava, potrjena s strani referenčnega naročnika (investitorja, kjer se oprema uporablja!) za vsak sklop, ki ga ponudnik ponuja.</w:t>
                              </w:r>
                            </w:p>
                          </w:tc>
                        </w:tr>
                      </w:tbl>
                      <w:p w14:paraId="78D52D31" w14:textId="77777777" w:rsidR="002C4B3F" w:rsidRDefault="002C4B3F" w:rsidP="0008262B"/>
                    </w:tc>
                  </w:tr>
                </w:tbl>
                <w:p w14:paraId="4876C36D" w14:textId="77777777" w:rsidR="002C4B3F" w:rsidRDefault="002C4B3F" w:rsidP="0008262B"/>
              </w:tc>
            </w:tr>
          </w:tbl>
          <w:p w14:paraId="5B3DD8F8" w14:textId="77777777" w:rsidR="002C4B3F" w:rsidRDefault="002C4B3F" w:rsidP="0008262B"/>
        </w:tc>
      </w:tr>
      <w:tr w:rsidR="002C4B3F" w14:paraId="2A3E65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223EA" w14:textId="77777777" w:rsidR="002C4B3F" w:rsidRDefault="008D29B2" w:rsidP="0008262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8BD20" w14:textId="77777777" w:rsidR="002C4B3F" w:rsidRDefault="008D29B2" w:rsidP="0008262B">
            <w:pPr>
              <w:jc w:val="both"/>
              <w:textAlignment w:val="center"/>
            </w:pPr>
            <w:r>
              <w:rPr>
                <w:rFonts w:ascii="Arial" w:hAnsi="Arial" w:cs="Arial"/>
                <w:color w:val="000000"/>
                <w:position w:val="-2"/>
                <w:sz w:val="18"/>
                <w:szCs w:val="18"/>
              </w:rPr>
              <w:t> </w:t>
            </w:r>
          </w:p>
          <w:p w14:paraId="1CEC246F" w14:textId="77777777" w:rsidR="002C4B3F" w:rsidRDefault="008D29B2" w:rsidP="0008262B">
            <w:r>
              <w:rPr>
                <w:rFonts w:ascii="Arial" w:hAnsi="Arial" w:cs="Arial"/>
                <w:color w:val="000000"/>
                <w:position w:val="-2"/>
                <w:sz w:val="18"/>
                <w:szCs w:val="18"/>
              </w:rPr>
              <w:t xml:space="preserve"> /</w:t>
            </w:r>
          </w:p>
        </w:tc>
      </w:tr>
      <w:tr w:rsidR="002C4B3F" w14:paraId="11895E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6F6A5" w14:textId="77777777" w:rsidR="002C4B3F" w:rsidRDefault="008D29B2" w:rsidP="0008262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0FA2D"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7CBA48D7" w14:textId="77777777" w:rsidR="002C4B3F" w:rsidRDefault="008D29B2" w:rsidP="0008262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ESPD in podpisan in žigosan obrazec Krovne izjave s podpisom katerega izjavlja, da izpolnjuje navedeni pogoj.</w:t>
            </w:r>
          </w:p>
        </w:tc>
      </w:tr>
      <w:tr w:rsidR="002C4B3F" w14:paraId="421586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14B4A" w14:textId="77777777" w:rsidR="002C4B3F" w:rsidRDefault="008D29B2" w:rsidP="0008262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2442D" w14:textId="77777777" w:rsidR="002C4B3F" w:rsidRDefault="008D29B2" w:rsidP="0008262B">
            <w:pPr>
              <w:spacing w:before="135" w:after="135"/>
              <w:jc w:val="both"/>
              <w:textAlignment w:val="center"/>
            </w:pPr>
            <w:r>
              <w:rPr>
                <w:rFonts w:ascii="Arial" w:hAnsi="Arial" w:cs="Arial"/>
                <w:color w:val="000000"/>
                <w:position w:val="-2"/>
                <w:sz w:val="18"/>
                <w:szCs w:val="18"/>
              </w:rPr>
              <w:t>MORAJO izpolnjevati pogoj</w:t>
            </w:r>
          </w:p>
          <w:p w14:paraId="3BEE5A93" w14:textId="77777777" w:rsidR="002C4B3F" w:rsidRDefault="008D29B2" w:rsidP="0008262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ESPD in podpisan in žigosan obrazec Izjava zastopnika podizvajalca s podpisom katerega izjavlja, da izpolnjuje navedeni pogoj.</w:t>
            </w:r>
          </w:p>
        </w:tc>
      </w:tr>
    </w:tbl>
    <w:p w14:paraId="4ED01970" w14:textId="77777777" w:rsidR="002C4B3F" w:rsidRDefault="002C4B3F" w:rsidP="0008262B">
      <w:pPr>
        <w:sectPr w:rsidR="002C4B3F" w:rsidSect="00D931BF">
          <w:pgSz w:w="11906" w:h="16838"/>
          <w:pgMar w:top="1418" w:right="1418" w:bottom="1418" w:left="1418" w:header="567" w:footer="680" w:gutter="0"/>
          <w:cols w:space="708"/>
          <w:docGrid w:linePitch="360"/>
        </w:sectPr>
      </w:pPr>
    </w:p>
    <w:p w14:paraId="206CC95D" w14:textId="77777777" w:rsidR="00A65EE7" w:rsidRPr="00A207D9" w:rsidRDefault="008D29B2" w:rsidP="000826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rPr>
          <w:rFonts w:ascii="Arial" w:hAnsi="Arial" w:cs="Arial"/>
          <w:color w:val="FFFFFF" w:themeColor="background1"/>
        </w:rPr>
      </w:pPr>
      <w:r>
        <w:rPr>
          <w:rFonts w:ascii="Arial" w:hAnsi="Arial" w:cs="Arial"/>
          <w:color w:val="FFFFFF" w:themeColor="background1"/>
        </w:rPr>
        <w:lastRenderedPageBreak/>
        <w:t>Tehnične specifikacije</w:t>
      </w:r>
    </w:p>
    <w:p w14:paraId="0875A8F0" w14:textId="77777777" w:rsidR="00A65EE7" w:rsidRDefault="00A65EE7" w:rsidP="0008262B">
      <w:pPr>
        <w:spacing w:before="240" w:after="120"/>
        <w:rPr>
          <w:rFonts w:ascii="Arial" w:hAnsi="Arial" w:cs="Arial"/>
          <w:sz w:val="18"/>
          <w:szCs w:val="18"/>
        </w:rPr>
      </w:pPr>
    </w:p>
    <w:p w14:paraId="10C2E064" w14:textId="77777777" w:rsidR="001B5AC6" w:rsidRPr="00E444B6" w:rsidRDefault="001B5AC6" w:rsidP="0008262B">
      <w:pPr>
        <w:rPr>
          <w:rFonts w:ascii="Arial" w:hAnsi="Arial" w:cs="Arial"/>
          <w:sz w:val="18"/>
          <w:szCs w:val="18"/>
        </w:rPr>
      </w:pPr>
      <w:r w:rsidRPr="00E444B6">
        <w:rPr>
          <w:rFonts w:ascii="Arial" w:hAnsi="Arial" w:cs="Arial"/>
          <w:sz w:val="18"/>
          <w:szCs w:val="18"/>
        </w:rPr>
        <w:t>Dobava medicinske opreme s pripadajočim potrošnim materialom in vzdrževanjem</w:t>
      </w:r>
    </w:p>
    <w:p w14:paraId="1F270F6E" w14:textId="77777777" w:rsidR="001B5AC6" w:rsidRPr="00E444B6" w:rsidRDefault="001B5AC6" w:rsidP="0008262B">
      <w:pPr>
        <w:rPr>
          <w:rFonts w:ascii="Arial" w:hAnsi="Arial" w:cs="Arial"/>
          <w:sz w:val="18"/>
          <w:szCs w:val="18"/>
        </w:rPr>
      </w:pPr>
      <w:r w:rsidRPr="00E444B6">
        <w:rPr>
          <w:rFonts w:ascii="Arial" w:hAnsi="Arial" w:cs="Arial"/>
          <w:sz w:val="18"/>
          <w:szCs w:val="18"/>
        </w:rPr>
        <w:t>Javno naročilo je razdeljeno na sklope: da, 2 sklopa. Oddaja naročila po sklopih.</w:t>
      </w:r>
    </w:p>
    <w:p w14:paraId="3887C428" w14:textId="77777777" w:rsidR="001B5AC6" w:rsidRPr="00CA552D" w:rsidRDefault="001B5AC6" w:rsidP="00CA552D">
      <w:pPr>
        <w:pStyle w:val="Odstavekseznama"/>
        <w:numPr>
          <w:ilvl w:val="0"/>
          <w:numId w:val="15"/>
        </w:numPr>
        <w:spacing w:after="160" w:line="259" w:lineRule="auto"/>
        <w:rPr>
          <w:rFonts w:ascii="Arial" w:hAnsi="Arial" w:cs="Arial"/>
          <w:sz w:val="18"/>
          <w:szCs w:val="18"/>
        </w:rPr>
      </w:pPr>
      <w:r w:rsidRPr="00CA552D">
        <w:rPr>
          <w:rFonts w:ascii="Arial" w:hAnsi="Arial" w:cs="Arial"/>
          <w:sz w:val="18"/>
          <w:szCs w:val="18"/>
        </w:rPr>
        <w:t>Sklop I: THULUM FIBER LASER Z RESEKTOSKOPOM ZA LASERSKO ENUKLEACIJO ThuLEP/HoLEP</w:t>
      </w:r>
    </w:p>
    <w:p w14:paraId="4B7CFA2A" w14:textId="77777777" w:rsidR="001B5AC6" w:rsidRPr="00E444B6" w:rsidRDefault="001B5AC6" w:rsidP="00CA552D">
      <w:pPr>
        <w:pStyle w:val="Odstavekseznama"/>
        <w:numPr>
          <w:ilvl w:val="0"/>
          <w:numId w:val="15"/>
        </w:numPr>
        <w:spacing w:after="160" w:line="259" w:lineRule="auto"/>
        <w:rPr>
          <w:rFonts w:ascii="Arial" w:hAnsi="Arial" w:cs="Arial"/>
          <w:sz w:val="18"/>
          <w:szCs w:val="18"/>
        </w:rPr>
      </w:pPr>
      <w:r w:rsidRPr="00E444B6">
        <w:rPr>
          <w:rFonts w:ascii="Arial" w:hAnsi="Arial" w:cs="Arial"/>
          <w:sz w:val="18"/>
          <w:szCs w:val="18"/>
        </w:rPr>
        <w:t>Sklop II: UROLOŠKI MORSELATOR Z MORCERATORJEM ZA MORSELACIJO TKIVA</w:t>
      </w:r>
    </w:p>
    <w:p w14:paraId="1495E99D" w14:textId="0A80EDDE" w:rsidR="001B5AC6" w:rsidRPr="00E444B6" w:rsidRDefault="001B5AC6" w:rsidP="0008262B">
      <w:pPr>
        <w:rPr>
          <w:rFonts w:ascii="Arial" w:hAnsi="Arial" w:cs="Arial"/>
          <w:sz w:val="18"/>
          <w:szCs w:val="18"/>
        </w:rPr>
      </w:pPr>
      <w:r w:rsidRPr="00E444B6">
        <w:rPr>
          <w:rFonts w:ascii="Arial" w:hAnsi="Arial" w:cs="Arial"/>
          <w:sz w:val="18"/>
          <w:szCs w:val="18"/>
        </w:rPr>
        <w:t>Ponudnik lahko predloži ponudbo za eden</w:t>
      </w:r>
      <w:r w:rsidR="00CA552D">
        <w:rPr>
          <w:rFonts w:ascii="Arial" w:hAnsi="Arial" w:cs="Arial"/>
          <w:sz w:val="18"/>
          <w:szCs w:val="18"/>
        </w:rPr>
        <w:t xml:space="preserve"> </w:t>
      </w:r>
      <w:r w:rsidRPr="00E444B6">
        <w:rPr>
          <w:rFonts w:ascii="Arial" w:hAnsi="Arial" w:cs="Arial"/>
          <w:sz w:val="18"/>
          <w:szCs w:val="18"/>
        </w:rPr>
        <w:t>ali oba razpisana sklopa. Blago/storitve so znotraj sklopov razdeljeni na več postavk. Ponudnik mora ponuditi vse razpisane vrste blaga in/ali storitev znotraj posameznega sklopa, ki ga ponuja, v nasprotnem primeru se ponudba izloči!</w:t>
      </w:r>
    </w:p>
    <w:p w14:paraId="562FE308" w14:textId="77777777" w:rsidR="001B5AC6" w:rsidRPr="00E444B6" w:rsidRDefault="001B5AC6" w:rsidP="0008262B">
      <w:pPr>
        <w:rPr>
          <w:rFonts w:ascii="Arial" w:hAnsi="Arial" w:cs="Arial"/>
          <w:sz w:val="18"/>
          <w:szCs w:val="18"/>
        </w:rPr>
      </w:pPr>
      <w:r w:rsidRPr="00E444B6">
        <w:rPr>
          <w:rFonts w:ascii="Arial" w:hAnsi="Arial" w:cs="Arial"/>
          <w:sz w:val="18"/>
          <w:szCs w:val="18"/>
        </w:rPr>
        <w:t>Merilo: najnižja skupna ponudbena vrednost za sklop (vsota vrednosti podsklopov 1,2 in 3 znotraj posameznega sklopa)</w:t>
      </w:r>
    </w:p>
    <w:p w14:paraId="06259030" w14:textId="77777777" w:rsidR="001B5AC6" w:rsidRPr="00E444B6" w:rsidRDefault="001B5AC6" w:rsidP="0008262B">
      <w:pPr>
        <w:rPr>
          <w:rFonts w:ascii="Arial" w:hAnsi="Arial" w:cs="Arial"/>
          <w:b/>
          <w:bCs/>
          <w:sz w:val="18"/>
          <w:szCs w:val="18"/>
          <w:u w:val="single"/>
        </w:rPr>
      </w:pPr>
    </w:p>
    <w:p w14:paraId="6A193297" w14:textId="77777777" w:rsidR="001B5AC6" w:rsidRPr="00E444B6" w:rsidRDefault="001B5AC6" w:rsidP="0008262B">
      <w:pPr>
        <w:rPr>
          <w:rFonts w:ascii="Arial" w:hAnsi="Arial" w:cs="Arial"/>
          <w:b/>
          <w:bCs/>
          <w:sz w:val="18"/>
          <w:szCs w:val="18"/>
          <w:u w:val="single"/>
        </w:rPr>
      </w:pPr>
      <w:r w:rsidRPr="00E444B6">
        <w:rPr>
          <w:rFonts w:ascii="Arial" w:hAnsi="Arial" w:cs="Arial"/>
          <w:b/>
          <w:bCs/>
          <w:sz w:val="18"/>
          <w:szCs w:val="18"/>
          <w:u w:val="single"/>
        </w:rPr>
        <w:t>TEHNIČNE SPECIFIKACIJE</w:t>
      </w:r>
    </w:p>
    <w:p w14:paraId="63B6AAB0" w14:textId="77777777" w:rsidR="001B5AC6" w:rsidRPr="00E444B6" w:rsidRDefault="001B5AC6" w:rsidP="0008262B">
      <w:pPr>
        <w:rPr>
          <w:rFonts w:ascii="Arial" w:hAnsi="Arial" w:cs="Arial"/>
          <w:b/>
          <w:bCs/>
          <w:sz w:val="18"/>
          <w:szCs w:val="18"/>
          <w:u w:val="single"/>
        </w:rPr>
      </w:pPr>
      <w:r w:rsidRPr="00E444B6">
        <w:rPr>
          <w:rFonts w:ascii="Arial" w:hAnsi="Arial" w:cs="Arial"/>
          <w:b/>
          <w:bCs/>
          <w:sz w:val="18"/>
          <w:szCs w:val="18"/>
          <w:u w:val="single"/>
        </w:rPr>
        <w:t>Splošno (velja za oba sklopa)</w:t>
      </w:r>
    </w:p>
    <w:p w14:paraId="71BF07FD" w14:textId="77777777" w:rsidR="001B5AC6" w:rsidRPr="00E444B6" w:rsidRDefault="001B5AC6" w:rsidP="0008262B">
      <w:pPr>
        <w:rPr>
          <w:rFonts w:ascii="Arial" w:hAnsi="Arial" w:cs="Arial"/>
          <w:sz w:val="18"/>
          <w:szCs w:val="18"/>
        </w:rPr>
      </w:pPr>
      <w:r w:rsidRPr="00E444B6">
        <w:rPr>
          <w:rFonts w:ascii="Arial" w:hAnsi="Arial" w:cs="Arial"/>
          <w:sz w:val="18"/>
          <w:szCs w:val="18"/>
        </w:rPr>
        <w:t>Vsa oprema mora biti nova, nerabljena.</w:t>
      </w:r>
    </w:p>
    <w:p w14:paraId="48A25DE2" w14:textId="77777777" w:rsidR="001B5AC6" w:rsidRPr="00E444B6" w:rsidRDefault="001B5AC6" w:rsidP="000A42C2">
      <w:pPr>
        <w:pStyle w:val="Odstavekseznama"/>
        <w:numPr>
          <w:ilvl w:val="0"/>
          <w:numId w:val="16"/>
        </w:numPr>
        <w:spacing w:after="160" w:line="259" w:lineRule="auto"/>
        <w:ind w:left="0"/>
        <w:rPr>
          <w:rFonts w:ascii="Arial" w:hAnsi="Arial" w:cs="Arial"/>
          <w:sz w:val="18"/>
          <w:szCs w:val="18"/>
        </w:rPr>
      </w:pPr>
      <w:r w:rsidRPr="00E444B6">
        <w:rPr>
          <w:rFonts w:ascii="Arial" w:hAnsi="Arial" w:cs="Arial"/>
          <w:sz w:val="18"/>
          <w:szCs w:val="18"/>
        </w:rPr>
        <w:t>v ponudbeni ceni zajet tudi ves droben material potreben za montažo in povezavo opreme;</w:t>
      </w:r>
    </w:p>
    <w:p w14:paraId="17F89360" w14:textId="4993CDEC" w:rsidR="001B5AC6" w:rsidRPr="00E444B6" w:rsidRDefault="001B5AC6" w:rsidP="000A42C2">
      <w:pPr>
        <w:pStyle w:val="Odstavekseznama"/>
        <w:numPr>
          <w:ilvl w:val="0"/>
          <w:numId w:val="16"/>
        </w:numPr>
        <w:spacing w:after="160" w:line="259" w:lineRule="auto"/>
        <w:ind w:left="0"/>
        <w:rPr>
          <w:rFonts w:ascii="Arial" w:hAnsi="Arial" w:cs="Arial"/>
          <w:sz w:val="18"/>
          <w:szCs w:val="18"/>
        </w:rPr>
      </w:pPr>
      <w:r w:rsidRPr="00E444B6">
        <w:rPr>
          <w:rFonts w:ascii="Arial" w:hAnsi="Arial" w:cs="Arial"/>
          <w:sz w:val="18"/>
          <w:szCs w:val="18"/>
        </w:rPr>
        <w:t xml:space="preserve">vsa ponujena oprema in ponujeno blago mora imeti CE certifikat, s katerim izkazuje varnost, kakovost in uporabnost ponujene opreme v skladu s smernicami  direktive </w:t>
      </w:r>
      <w:r>
        <w:rPr>
          <w:rFonts w:ascii="Arial" w:hAnsi="Arial" w:cs="Arial"/>
          <w:sz w:val="18"/>
          <w:szCs w:val="18"/>
        </w:rPr>
        <w:t>(EU) 2017/745 (MDR)</w:t>
      </w:r>
      <w:r w:rsidRPr="00E444B6">
        <w:rPr>
          <w:rFonts w:ascii="Arial" w:hAnsi="Arial" w:cs="Arial"/>
          <w:sz w:val="18"/>
          <w:szCs w:val="18"/>
        </w:rPr>
        <w:t xml:space="preserve"> ter izjave o skladnosti - declaration of conformity. Oboje bo moral ponudnik v primeru izbire dostaviti naročniku v elektronski obliki ob podpisu pogodbe in bo moral ob vsaki spremembi razvrstitve ponujenega blaga v razrede, v času trajanja pogodbe o tem obvestil naročnika in mu posredoval ustrezno dokumentacijo.;</w:t>
      </w:r>
    </w:p>
    <w:p w14:paraId="363A8F69" w14:textId="77777777" w:rsidR="001B5AC6" w:rsidRPr="00E444B6" w:rsidRDefault="001B5AC6" w:rsidP="000A42C2">
      <w:pPr>
        <w:pStyle w:val="Odstavekseznama"/>
        <w:numPr>
          <w:ilvl w:val="0"/>
          <w:numId w:val="16"/>
        </w:numPr>
        <w:spacing w:after="160" w:line="259" w:lineRule="auto"/>
        <w:ind w:left="0"/>
        <w:rPr>
          <w:rFonts w:ascii="Arial" w:hAnsi="Arial" w:cs="Arial"/>
          <w:sz w:val="18"/>
          <w:szCs w:val="18"/>
        </w:rPr>
      </w:pPr>
      <w:r w:rsidRPr="00E444B6">
        <w:rPr>
          <w:rFonts w:ascii="Arial" w:hAnsi="Arial" w:cs="Arial"/>
          <w:sz w:val="18"/>
          <w:szCs w:val="18"/>
        </w:rPr>
        <w:t>ob dobavi in montaži mora ponudnik v primeru izbire zagotoviti tudi izvedbo šolanja naročnikovega osebja za delo s ponujeno opremo, v sklopu ponudbene cene na lokaciji naročnika;</w:t>
      </w:r>
    </w:p>
    <w:p w14:paraId="7F9C7832" w14:textId="77777777" w:rsidR="001B5AC6" w:rsidRPr="001B5AC6" w:rsidRDefault="001B5AC6" w:rsidP="000A42C2">
      <w:pPr>
        <w:pStyle w:val="Odstavekseznama"/>
        <w:numPr>
          <w:ilvl w:val="0"/>
          <w:numId w:val="16"/>
        </w:numPr>
        <w:spacing w:after="160" w:line="259" w:lineRule="auto"/>
        <w:ind w:left="0"/>
        <w:rPr>
          <w:rFonts w:ascii="Arial" w:hAnsi="Arial" w:cs="Arial"/>
          <w:sz w:val="18"/>
          <w:szCs w:val="18"/>
        </w:rPr>
      </w:pPr>
      <w:r w:rsidRPr="001B5AC6">
        <w:rPr>
          <w:rFonts w:ascii="Arial" w:hAnsi="Arial" w:cs="Arial"/>
          <w:sz w:val="18"/>
          <w:szCs w:val="18"/>
        </w:rPr>
        <w:t>GARANCIJSKA DOBA OPREME: min. 24 mesecev</w:t>
      </w:r>
    </w:p>
    <w:p w14:paraId="30BC1A30" w14:textId="77777777" w:rsidR="001B5AC6" w:rsidRPr="00E444B6" w:rsidRDefault="001B5AC6" w:rsidP="000A42C2">
      <w:pPr>
        <w:pStyle w:val="Odstavekseznama"/>
        <w:numPr>
          <w:ilvl w:val="0"/>
          <w:numId w:val="16"/>
        </w:numPr>
        <w:spacing w:after="160" w:line="259" w:lineRule="auto"/>
        <w:ind w:left="0"/>
        <w:rPr>
          <w:rFonts w:ascii="Arial" w:hAnsi="Arial" w:cs="Arial"/>
          <w:sz w:val="18"/>
          <w:szCs w:val="18"/>
        </w:rPr>
      </w:pPr>
      <w:r w:rsidRPr="00E444B6">
        <w:rPr>
          <w:rFonts w:ascii="Arial" w:hAnsi="Arial" w:cs="Arial"/>
          <w:sz w:val="18"/>
          <w:szCs w:val="18"/>
        </w:rPr>
        <w:t>VZDRŽEVANJE V ČASU GARANCIJSKE DOBE</w:t>
      </w:r>
    </w:p>
    <w:p w14:paraId="3B457F60" w14:textId="77777777" w:rsidR="001B5AC6" w:rsidRPr="00E444B6" w:rsidRDefault="001B5AC6" w:rsidP="0008262B">
      <w:pPr>
        <w:rPr>
          <w:rFonts w:ascii="Arial" w:hAnsi="Arial" w:cs="Arial"/>
          <w:sz w:val="18"/>
          <w:szCs w:val="18"/>
        </w:rPr>
      </w:pPr>
      <w:r w:rsidRPr="00E444B6">
        <w:rPr>
          <w:rFonts w:ascii="Arial" w:hAnsi="Arial" w:cs="Arial"/>
          <w:sz w:val="18"/>
          <w:szCs w:val="18"/>
        </w:rPr>
        <w:t>Izbrani izvajalec bo moral v času trajanja garancijske dobe zagotavljati tako preventivno vzdrževanje po specifikaciji proizvajalca opreme, kot tudi odpravo vseh napak oz. nepravilnosti v delovanju opreme, ki je predmet tega naročila, na lastne stroške (brezplačno).</w:t>
      </w:r>
    </w:p>
    <w:p w14:paraId="74345AD7" w14:textId="77777777" w:rsidR="001B5AC6" w:rsidRPr="00E444B6" w:rsidRDefault="001B5AC6" w:rsidP="0008262B">
      <w:pPr>
        <w:rPr>
          <w:rFonts w:ascii="Arial" w:hAnsi="Arial" w:cs="Arial"/>
          <w:sz w:val="18"/>
          <w:szCs w:val="18"/>
        </w:rPr>
      </w:pPr>
      <w:r w:rsidRPr="00E444B6">
        <w:rPr>
          <w:rFonts w:ascii="Arial" w:hAnsi="Arial" w:cs="Arial"/>
          <w:sz w:val="18"/>
          <w:szCs w:val="18"/>
        </w:rPr>
        <w:t xml:space="preserve">Pri tem bo moral zagotavljati: </w:t>
      </w:r>
    </w:p>
    <w:p w14:paraId="178DE990" w14:textId="77777777" w:rsidR="001B5AC6" w:rsidRPr="00E444B6" w:rsidRDefault="001B5AC6" w:rsidP="000A42C2">
      <w:pPr>
        <w:pStyle w:val="Odstavekseznama"/>
        <w:numPr>
          <w:ilvl w:val="0"/>
          <w:numId w:val="17"/>
        </w:numPr>
        <w:spacing w:after="160" w:line="259" w:lineRule="auto"/>
        <w:ind w:left="0"/>
        <w:rPr>
          <w:rFonts w:ascii="Arial" w:hAnsi="Arial" w:cs="Arial"/>
          <w:sz w:val="18"/>
          <w:szCs w:val="18"/>
        </w:rPr>
      </w:pPr>
      <w:r w:rsidRPr="00E444B6">
        <w:rPr>
          <w:rFonts w:ascii="Arial" w:hAnsi="Arial" w:cs="Arial"/>
          <w:sz w:val="18"/>
          <w:szCs w:val="18"/>
        </w:rPr>
        <w:t>servisiranje dobavljenega blaga (servis in rez. dele) pri s strani proizvajalca pooblaščenem in usposobljenem serviserju v RS</w:t>
      </w:r>
    </w:p>
    <w:p w14:paraId="3A45EBBD" w14:textId="77777777" w:rsidR="001B5AC6" w:rsidRDefault="001B5AC6" w:rsidP="000A42C2">
      <w:pPr>
        <w:pStyle w:val="Odstavekseznama"/>
        <w:numPr>
          <w:ilvl w:val="0"/>
          <w:numId w:val="17"/>
        </w:numPr>
        <w:spacing w:after="160" w:line="259" w:lineRule="auto"/>
        <w:ind w:left="0"/>
        <w:rPr>
          <w:rFonts w:ascii="Arial" w:hAnsi="Arial" w:cs="Arial"/>
          <w:sz w:val="18"/>
          <w:szCs w:val="18"/>
        </w:rPr>
      </w:pPr>
      <w:r w:rsidRPr="001B5AC6">
        <w:rPr>
          <w:rFonts w:ascii="Arial" w:hAnsi="Arial" w:cs="Arial"/>
          <w:sz w:val="18"/>
          <w:szCs w:val="18"/>
        </w:rPr>
        <w:t>odzivni čas servisa največ 24 ur po prejemu obvestila in maksimalno 48 ur po prejemu pisnega obvestila za dobavo rezervnih delov in odpravo napake izjemoma več po vsakokratnem dogovoru z naročnikom (čas odprave napake je lahko tudi daljši v kolikor ponudnik zagotavlja brezplačno uporabo nadomestne, funkcionalno enakovredne aparature za čas popravila).</w:t>
      </w:r>
    </w:p>
    <w:p w14:paraId="4AD07D01" w14:textId="77777777" w:rsidR="004C2977" w:rsidRPr="004C2977" w:rsidRDefault="004C2977" w:rsidP="004C2977">
      <w:pPr>
        <w:spacing w:after="160" w:line="259" w:lineRule="auto"/>
        <w:rPr>
          <w:rFonts w:ascii="Arial" w:hAnsi="Arial" w:cs="Arial"/>
          <w:sz w:val="18"/>
          <w:szCs w:val="18"/>
        </w:rPr>
      </w:pPr>
    </w:p>
    <w:p w14:paraId="38F10112" w14:textId="77777777" w:rsidR="001B5AC6" w:rsidRDefault="001B5AC6" w:rsidP="0008262B">
      <w:pPr>
        <w:spacing w:before="240" w:after="120"/>
        <w:rPr>
          <w:rFonts w:ascii="Arial" w:hAnsi="Arial" w:cs="Arial"/>
          <w:sz w:val="18"/>
          <w:szCs w:val="18"/>
        </w:rPr>
      </w:pPr>
    </w:p>
    <w:p w14:paraId="14415ACD" w14:textId="77777777" w:rsidR="001B5AC6" w:rsidRDefault="001B5AC6" w:rsidP="0008262B">
      <w:pPr>
        <w:spacing w:before="240" w:after="120"/>
        <w:rPr>
          <w:rFonts w:ascii="Arial" w:hAnsi="Arial" w:cs="Arial"/>
          <w:sz w:val="18"/>
          <w:szCs w:val="18"/>
        </w:rPr>
      </w:pPr>
    </w:p>
    <w:tbl>
      <w:tblPr>
        <w:tblStyle w:val="NormalTablePHPDOCX"/>
        <w:tblW w:w="5389" w:type="pct"/>
        <w:tblInd w:w="108" w:type="dxa"/>
        <w:tblLook w:val="04A0" w:firstRow="1" w:lastRow="0" w:firstColumn="1" w:lastColumn="0" w:noHBand="0" w:noVBand="1"/>
      </w:tblPr>
      <w:tblGrid>
        <w:gridCol w:w="9776"/>
      </w:tblGrid>
      <w:tr w:rsidR="002C4B3F" w14:paraId="10E5D980" w14:textId="77777777" w:rsidTr="001B5AC6">
        <w:trPr>
          <w:trHeight w:val="788"/>
        </w:trPr>
        <w:tc>
          <w:tcPr>
            <w:tcW w:w="0" w:type="auto"/>
            <w:tcBorders>
              <w:top w:val="single" w:sz="25" w:space="0" w:color="000000"/>
              <w:bottom w:val="single" w:sz="25" w:space="0" w:color="000000"/>
            </w:tcBorders>
            <w:shd w:val="clear" w:color="auto" w:fill="000000"/>
            <w:tcMar>
              <w:top w:w="75" w:type="dxa"/>
              <w:bottom w:w="75" w:type="dxa"/>
            </w:tcMar>
            <w:vAlign w:val="center"/>
          </w:tcPr>
          <w:p w14:paraId="24DEC2DA" w14:textId="3913C54E" w:rsidR="002C4B3F" w:rsidRDefault="008D29B2" w:rsidP="0008262B">
            <w:r>
              <w:rPr>
                <w:rFonts w:ascii="Arial" w:hAnsi="Arial" w:cs="Arial"/>
                <w:b/>
                <w:bCs/>
                <w:color w:val="FFFFFF"/>
                <w:position w:val="-3"/>
                <w:sz w:val="20"/>
                <w:szCs w:val="20"/>
                <w:shd w:val="clear" w:color="auto" w:fill="000000"/>
              </w:rPr>
              <w:lastRenderedPageBreak/>
              <w:t xml:space="preserve">Sklop 1: </w:t>
            </w:r>
            <w:r w:rsidR="00C83E84">
              <w:rPr>
                <w:rFonts w:ascii="Arial" w:hAnsi="Arial" w:cs="Arial"/>
                <w:b/>
                <w:bCs/>
                <w:color w:val="FFFFFF"/>
                <w:position w:val="-3"/>
                <w:sz w:val="20"/>
                <w:szCs w:val="20"/>
                <w:shd w:val="clear" w:color="auto" w:fill="000000"/>
              </w:rPr>
              <w:t xml:space="preserve">DOBAVA OPREME: </w:t>
            </w:r>
            <w:r w:rsidR="001B5AC6" w:rsidRPr="00C83E84">
              <w:rPr>
                <w:rFonts w:ascii="Arial" w:hAnsi="Arial" w:cs="Arial"/>
                <w:b/>
                <w:bCs/>
                <w:color w:val="FFFFFF"/>
                <w:position w:val="-3"/>
                <w:sz w:val="20"/>
                <w:szCs w:val="20"/>
                <w:shd w:val="clear" w:color="auto" w:fill="000000"/>
              </w:rPr>
              <w:t>THULUM FIBER LASER Z RESEKTOSKOPOM ZA LASERSKO ENUKLEACIJO ThuLEP/HoLEP</w:t>
            </w:r>
          </w:p>
        </w:tc>
      </w:tr>
    </w:tbl>
    <w:p w14:paraId="5CD5AEBB" w14:textId="77777777" w:rsidR="002C4B3F" w:rsidRDefault="002C4B3F" w:rsidP="0008262B"/>
    <w:p w14:paraId="3BB0291F" w14:textId="77777777" w:rsidR="001B5AC6" w:rsidRDefault="001B5AC6" w:rsidP="0008262B"/>
    <w:p w14:paraId="249837F8" w14:textId="77777777" w:rsidR="001B5AC6" w:rsidRPr="00E444B6" w:rsidRDefault="001B5AC6" w:rsidP="0008262B">
      <w:pPr>
        <w:rPr>
          <w:rFonts w:ascii="Arial" w:hAnsi="Arial" w:cs="Arial"/>
          <w:b/>
          <w:bCs/>
          <w:sz w:val="18"/>
          <w:szCs w:val="18"/>
        </w:rPr>
      </w:pPr>
      <w:r w:rsidRPr="00E444B6">
        <w:rPr>
          <w:rFonts w:ascii="Arial" w:hAnsi="Arial" w:cs="Arial"/>
          <w:b/>
          <w:bCs/>
          <w:sz w:val="18"/>
          <w:szCs w:val="18"/>
        </w:rPr>
        <w:t xml:space="preserve">Podsklop 1 Dobava opreme </w:t>
      </w:r>
    </w:p>
    <w:p w14:paraId="7EA7FC4F" w14:textId="77777777" w:rsidR="001B5AC6" w:rsidRPr="00E444B6" w:rsidRDefault="001B5AC6" w:rsidP="0008262B">
      <w:pPr>
        <w:rPr>
          <w:rFonts w:ascii="Arial" w:hAnsi="Arial" w:cs="Arial"/>
          <w:b/>
          <w:bCs/>
          <w:sz w:val="18"/>
          <w:szCs w:val="18"/>
          <w:u w:val="single"/>
        </w:rPr>
      </w:pPr>
      <w:r w:rsidRPr="00E444B6">
        <w:rPr>
          <w:rFonts w:ascii="Arial" w:hAnsi="Arial" w:cs="Arial"/>
          <w:b/>
          <w:bCs/>
          <w:sz w:val="18"/>
          <w:szCs w:val="18"/>
          <w:u w:val="single"/>
        </w:rPr>
        <w:t>zap. št. 1: Thulium Fiber Laser</w:t>
      </w:r>
    </w:p>
    <w:p w14:paraId="0D874D07"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Namenjen in certificiran za uporabo v urološke namene (enukleacija, resekcija tkiva, drobljenje kamnov,…)</w:t>
      </w:r>
    </w:p>
    <w:p w14:paraId="1AA2AF6E"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Zaradi omejenosti prostora operacijske dvorane mora biti mobilen in na kolesih</w:t>
      </w:r>
    </w:p>
    <w:p w14:paraId="6E30D70A"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Minimalna moč 60W</w:t>
      </w:r>
    </w:p>
    <w:p w14:paraId="62B690CB"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Valovna dolžina 1940nm +- 20 nm</w:t>
      </w:r>
    </w:p>
    <w:p w14:paraId="10DDA6D2"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Energija pulza 0,02-6J</w:t>
      </w:r>
    </w:p>
    <w:p w14:paraId="22558F6C"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Frekvenca pulza 1-2500Hz</w:t>
      </w:r>
    </w:p>
    <w:p w14:paraId="476BE080"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Maksimalna trenutna moč - peak power 500W</w:t>
      </w:r>
    </w:p>
    <w:p w14:paraId="1090662B"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Trajanje pulza 100µs - kontinuirano</w:t>
      </w:r>
    </w:p>
    <w:p w14:paraId="0EAC4708"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Možnost uporabe pulznega ali kontinuiranega načina delovanja</w:t>
      </w:r>
    </w:p>
    <w:p w14:paraId="022DB55B"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Pomožni žarek zelen 532nm (nastavljiv) &lt; 5mW, class 3R ​</w:t>
      </w:r>
    </w:p>
    <w:p w14:paraId="2E93276C"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Zračno hlajenje, brez vzdrževanja</w:t>
      </w:r>
    </w:p>
    <w:p w14:paraId="5E5C1906"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Z zaslonom na dotik vsaj 7 palcev</w:t>
      </w:r>
    </w:p>
    <w:p w14:paraId="0E38F444"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xml:space="preserve"> -Priklop na običajno 220V vtičnico, ustrezno za bolnišnico napeljavo - poraba &lt;1.5kVA</w:t>
      </w:r>
    </w:p>
    <w:p w14:paraId="39FF9C8F"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Dvojna stopalka +  dodatni gumb za preklapljanje med različnimi načini delovanja</w:t>
      </w:r>
    </w:p>
    <w:p w14:paraId="1E25FB35"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Možnost uporabe laserskih fibrov za enkratno uporabo: 150µm, 200µm, 272µm, 365µm, 550µm, 800µm in 1000µm​</w:t>
      </w:r>
    </w:p>
    <w:p w14:paraId="3222F141"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Možnost uporabe laserskih fibrov za večkratno uporabo brez omejitve števila uporab: 200µm, 272µm, 365µm, 550µm, 800µm in 1000µm​</w:t>
      </w:r>
    </w:p>
    <w:p w14:paraId="018E0BA8" w14:textId="77777777" w:rsidR="001B5AC6" w:rsidRPr="00E444B6" w:rsidRDefault="001B5AC6" w:rsidP="0008262B">
      <w:pPr>
        <w:pStyle w:val="Odstavekseznama"/>
        <w:ind w:left="0"/>
        <w:rPr>
          <w:rFonts w:ascii="Arial" w:hAnsi="Arial" w:cs="Arial"/>
          <w:sz w:val="18"/>
          <w:szCs w:val="18"/>
        </w:rPr>
      </w:pPr>
    </w:p>
    <w:p w14:paraId="4161D29F" w14:textId="77777777" w:rsidR="001B5AC6" w:rsidRPr="00E444B6" w:rsidRDefault="001B5AC6" w:rsidP="0008262B">
      <w:pPr>
        <w:pStyle w:val="Odstavekseznama"/>
        <w:ind w:left="0"/>
        <w:rPr>
          <w:rFonts w:ascii="Arial" w:hAnsi="Arial" w:cs="Arial"/>
          <w:sz w:val="18"/>
          <w:szCs w:val="18"/>
          <w:u w:val="single"/>
        </w:rPr>
      </w:pPr>
      <w:r w:rsidRPr="00E444B6">
        <w:rPr>
          <w:rFonts w:ascii="Arial" w:hAnsi="Arial" w:cs="Arial"/>
          <w:sz w:val="18"/>
          <w:szCs w:val="18"/>
          <w:u w:val="single"/>
        </w:rPr>
        <w:t>Komplet naj vsebuje:</w:t>
      </w:r>
    </w:p>
    <w:p w14:paraId="60D9E624"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enota laserja Thulium Fiber 60W</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225EEA37"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stopalka</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2E4C127A"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varnostna očala</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2kom</w:t>
      </w:r>
    </w:p>
    <w:p w14:paraId="376DABA3" w14:textId="58F839EC"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xml:space="preserve">- set za uporabo -  luščilec za sonde 0.3mm-1mm; </w:t>
      </w:r>
      <w:r>
        <w:rPr>
          <w:rFonts w:ascii="Arial" w:hAnsi="Arial" w:cs="Arial"/>
          <w:sz w:val="18"/>
          <w:szCs w:val="18"/>
        </w:rPr>
        <w:t xml:space="preserve">    </w:t>
      </w:r>
      <w:r w:rsidRPr="00924F18">
        <w:rPr>
          <w:rFonts w:ascii="Arial" w:hAnsi="Arial" w:cs="Arial"/>
          <w:sz w:val="18"/>
          <w:szCs w:val="18"/>
        </w:rPr>
        <w:t>1kom</w:t>
      </w:r>
    </w:p>
    <w:p w14:paraId="055E537A" w14:textId="77777777" w:rsidR="001B5AC6" w:rsidRPr="00E444B6" w:rsidRDefault="001B5AC6" w:rsidP="0008262B">
      <w:pPr>
        <w:pStyle w:val="Odstavekseznama"/>
        <w:ind w:left="0"/>
        <w:rPr>
          <w:rFonts w:ascii="Arial" w:hAnsi="Arial" w:cs="Arial"/>
          <w:sz w:val="18"/>
          <w:szCs w:val="18"/>
        </w:rPr>
      </w:pPr>
      <w:r w:rsidRPr="00E444B6">
        <w:rPr>
          <w:rFonts w:ascii="Arial" w:hAnsi="Arial" w:cs="Arial"/>
          <w:sz w:val="18"/>
          <w:szCs w:val="18"/>
        </w:rPr>
        <w:t>- interlock konektor; vsi potrebni priključni kabli</w:t>
      </w:r>
      <w:r w:rsidRPr="00E444B6">
        <w:rPr>
          <w:rFonts w:ascii="Arial" w:hAnsi="Arial" w:cs="Arial"/>
          <w:sz w:val="18"/>
          <w:szCs w:val="18"/>
        </w:rPr>
        <w:tab/>
        <w:t>1kom</w:t>
      </w:r>
    </w:p>
    <w:p w14:paraId="0EB518D5" w14:textId="77777777" w:rsidR="001B5AC6" w:rsidRPr="00E444B6" w:rsidRDefault="001B5AC6" w:rsidP="0008262B">
      <w:pPr>
        <w:pStyle w:val="Odstavekseznama"/>
        <w:ind w:left="0"/>
        <w:rPr>
          <w:rFonts w:ascii="Arial" w:hAnsi="Arial" w:cs="Arial"/>
          <w:sz w:val="18"/>
          <w:szCs w:val="18"/>
        </w:rPr>
      </w:pPr>
    </w:p>
    <w:tbl>
      <w:tblPr>
        <w:tblStyle w:val="NormalTablePHPDOCX2"/>
        <w:tblW w:w="5000" w:type="pct"/>
        <w:shd w:val="clear" w:color="auto" w:fill="FFFFFF"/>
        <w:tblLook w:val="04A0" w:firstRow="1" w:lastRow="0" w:firstColumn="1" w:lastColumn="0" w:noHBand="0" w:noVBand="1"/>
      </w:tblPr>
      <w:tblGrid>
        <w:gridCol w:w="9070"/>
      </w:tblGrid>
      <w:tr w:rsidR="001B5AC6" w:rsidRPr="00E444B6" w14:paraId="07E7A364" w14:textId="77777777" w:rsidTr="006E51AA">
        <w:tc>
          <w:tcPr>
            <w:tcW w:w="0" w:type="auto"/>
            <w:tcMar>
              <w:top w:w="0" w:type="auto"/>
              <w:bottom w:w="0" w:type="auto"/>
            </w:tcMar>
            <w:vAlign w:val="center"/>
          </w:tcPr>
          <w:tbl>
            <w:tblPr>
              <w:tblStyle w:val="NormalTablePHPDOCX2"/>
              <w:tblW w:w="5000" w:type="pct"/>
              <w:tblLook w:val="04A0" w:firstRow="1" w:lastRow="0" w:firstColumn="1" w:lastColumn="0" w:noHBand="0" w:noVBand="1"/>
            </w:tblPr>
            <w:tblGrid>
              <w:gridCol w:w="8854"/>
            </w:tblGrid>
            <w:tr w:rsidR="001B5AC6" w:rsidRPr="00E444B6" w14:paraId="0F76F157" w14:textId="77777777" w:rsidTr="006E51AA">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638"/>
                  </w:tblGrid>
                  <w:tr w:rsidR="001B5AC6" w:rsidRPr="00E444B6" w14:paraId="1FB5E5AB" w14:textId="77777777" w:rsidTr="00C83E84">
                    <w:tc>
                      <w:tcPr>
                        <w:tcW w:w="0" w:type="auto"/>
                        <w:tcMar>
                          <w:top w:w="0" w:type="auto"/>
                          <w:bottom w:w="0" w:type="auto"/>
                        </w:tcMar>
                      </w:tcPr>
                      <w:p w14:paraId="54866EFB" w14:textId="77777777" w:rsidR="001B5AC6" w:rsidRPr="00E444B6" w:rsidRDefault="001B5AC6" w:rsidP="0008262B">
                        <w:pPr>
                          <w:rPr>
                            <w:rFonts w:ascii="Arial" w:hAnsi="Arial" w:cs="Arial"/>
                            <w:kern w:val="2"/>
                            <w:sz w:val="18"/>
                            <w:szCs w:val="18"/>
                            <w14:ligatures w14:val="standardContextual"/>
                          </w:rPr>
                        </w:pPr>
                      </w:p>
                      <w:p w14:paraId="445C7796" w14:textId="77777777" w:rsidR="001B5AC6" w:rsidRPr="00E444B6" w:rsidRDefault="001B5AC6" w:rsidP="00C83E84">
                        <w:pPr>
                          <w:jc w:val="both"/>
                          <w:rPr>
                            <w:rFonts w:ascii="Arial" w:eastAsia="Times New Roman" w:hAnsi="Arial" w:cs="Arial"/>
                            <w:b/>
                            <w:bCs/>
                            <w:color w:val="000000"/>
                            <w:sz w:val="18"/>
                            <w:szCs w:val="18"/>
                            <w:lang w:eastAsia="sl-SI"/>
                          </w:rPr>
                        </w:pPr>
                        <w:r w:rsidRPr="00E444B6">
                          <w:rPr>
                            <w:rFonts w:ascii="Arial" w:hAnsi="Arial" w:cs="Arial"/>
                            <w:b/>
                            <w:bCs/>
                            <w:sz w:val="18"/>
                            <w:szCs w:val="18"/>
                            <w:u w:val="single"/>
                          </w:rPr>
                          <w:t>zap. št. 2 : R</w:t>
                        </w:r>
                        <w:r w:rsidRPr="00E444B6">
                          <w:rPr>
                            <w:rFonts w:ascii="Arial" w:eastAsia="Times New Roman" w:hAnsi="Arial" w:cs="Arial"/>
                            <w:b/>
                            <w:bCs/>
                            <w:color w:val="000000"/>
                            <w:sz w:val="18"/>
                            <w:szCs w:val="18"/>
                            <w:u w:val="single"/>
                            <w:lang w:eastAsia="sl-SI"/>
                          </w:rPr>
                          <w:t>esektoskop za lasersko enukleacijo ThuLEP/HoLEP</w:t>
                        </w:r>
                      </w:p>
                      <w:p w14:paraId="2A649E9E"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Optika za laser-resektoskop, vidni kot 30 stopinj, premer 4 mm, dolžina optike 300-310 mm</w:t>
                        </w:r>
                      </w:p>
                      <w:p w14:paraId="7125E72A"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Zunanja srajčka največ 26 Fr. z irigacijskimi odprtinami in vzdolžnimi kanali za boljšo pretočnost, in s odstranljivimi zapirali za odtok in dotok tekočine.</w:t>
                        </w:r>
                      </w:p>
                      <w:p w14:paraId="5622394E"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Notranja srajčka resektoskopa s premerom 24 Fr., barvno označena, s kontinuiranim pretokom, opremljen z enostavnim klik zapiranjem. Namenjeno laserski enukleaciji. Opremljen z ojačano, poševno distalno konico iz nerjavečega jekla odporno na laser.</w:t>
                        </w:r>
                      </w:p>
                      <w:p w14:paraId="79FD59B2"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 xml:space="preserve">Obturator za resektoskop 24 Fr, kompatibilen s ponujeno srajčko, atravmatski distalni konec. </w:t>
                        </w:r>
                      </w:p>
                      <w:p w14:paraId="0767053E"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Pasivni delovni element za resektoskop z pritrditev za laserska vlakna od min 600 µm do min 1000 µm. Združljiv s ponujenimi resektoskopi in endoskopsko optiko, opremljen s fiksirnim sistemom laserskega vlakna. Delovni element mora imeti možnost izbire vsaj 8 vrst vodil za laserska vlakna.</w:t>
                        </w:r>
                      </w:p>
                      <w:p w14:paraId="1640CD81"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Vodilo za 600µm lasersko vlakno, distalni konec prisekan</w:t>
                        </w:r>
                      </w:p>
                      <w:p w14:paraId="4F188742"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Set za izpiranje (brizga in adapter)</w:t>
                        </w:r>
                      </w:p>
                      <w:p w14:paraId="7B09CE0F"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 xml:space="preserve">Sterilizacijska kaseta za instrumente za avtoklaviranje. Notranje mere: dolžina 500 - 550 mm, širina 200 - 220 mm, Posoda z vložki - ježki, za spodnjo oblogo in pritrjena na pokrov posode. </w:t>
                        </w:r>
                      </w:p>
                      <w:p w14:paraId="4233028C" w14:textId="77777777" w:rsidR="001B5AC6" w:rsidRPr="00E444B6" w:rsidRDefault="001B5AC6" w:rsidP="000A42C2">
                        <w:pPr>
                          <w:pStyle w:val="Odstavekseznama"/>
                          <w:numPr>
                            <w:ilvl w:val="0"/>
                            <w:numId w:val="18"/>
                          </w:numPr>
                          <w:spacing w:before="225" w:after="225"/>
                          <w:ind w:left="0"/>
                          <w:jc w:val="both"/>
                          <w:rPr>
                            <w:rFonts w:ascii="Arial" w:hAnsi="Arial" w:cs="Arial"/>
                            <w:sz w:val="18"/>
                            <w:szCs w:val="18"/>
                          </w:rPr>
                        </w:pPr>
                        <w:r w:rsidRPr="00E444B6">
                          <w:rPr>
                            <w:rFonts w:ascii="Arial" w:hAnsi="Arial" w:cs="Arial"/>
                            <w:sz w:val="18"/>
                            <w:szCs w:val="18"/>
                          </w:rPr>
                          <w:t>Kaseta za sterilizacijo optike</w:t>
                        </w:r>
                      </w:p>
                      <w:p w14:paraId="39F57A52" w14:textId="77777777" w:rsidR="001B5AC6" w:rsidRPr="00E444B6" w:rsidRDefault="001B5AC6" w:rsidP="0008262B">
                        <w:pPr>
                          <w:pStyle w:val="Odstavekseznama"/>
                          <w:spacing w:before="225" w:after="225"/>
                          <w:ind w:left="0"/>
                          <w:jc w:val="both"/>
                          <w:rPr>
                            <w:rFonts w:ascii="Arial" w:hAnsi="Arial" w:cs="Arial"/>
                            <w:sz w:val="18"/>
                            <w:szCs w:val="18"/>
                          </w:rPr>
                        </w:pPr>
                      </w:p>
                      <w:p w14:paraId="19625DE1" w14:textId="77777777" w:rsidR="001B5AC6" w:rsidRPr="00E444B6" w:rsidRDefault="001B5AC6" w:rsidP="0008262B">
                        <w:pPr>
                          <w:spacing w:before="225" w:after="225"/>
                          <w:jc w:val="both"/>
                          <w:rPr>
                            <w:rFonts w:ascii="Arial" w:hAnsi="Arial" w:cs="Arial"/>
                            <w:sz w:val="18"/>
                            <w:szCs w:val="18"/>
                          </w:rPr>
                        </w:pPr>
                        <w:r w:rsidRPr="00E444B6">
                          <w:rPr>
                            <w:rFonts w:ascii="Arial" w:hAnsi="Arial" w:cs="Arial"/>
                            <w:sz w:val="18"/>
                            <w:szCs w:val="18"/>
                          </w:rPr>
                          <w:t>Komplet naj vsebuje:</w:t>
                        </w:r>
                        <w:r w:rsidRPr="00E444B6">
                          <w:rPr>
                            <w:rFonts w:ascii="Arial" w:hAnsi="Arial" w:cs="Arial"/>
                            <w:sz w:val="18"/>
                            <w:szCs w:val="18"/>
                          </w:rPr>
                          <w:tab/>
                        </w:r>
                      </w:p>
                      <w:p w14:paraId="6DB83C27" w14:textId="77777777" w:rsidR="001B5AC6" w:rsidRPr="00E444B6" w:rsidRDefault="001B5AC6" w:rsidP="0008262B">
                        <w:pPr>
                          <w:jc w:val="both"/>
                          <w:rPr>
                            <w:rFonts w:ascii="Arial" w:hAnsi="Arial" w:cs="Arial"/>
                            <w:sz w:val="18"/>
                            <w:szCs w:val="18"/>
                          </w:rPr>
                        </w:pPr>
                        <w:bookmarkStart w:id="0" w:name="_Hlk152144671"/>
                        <w:r w:rsidRPr="00E444B6">
                          <w:rPr>
                            <w:rFonts w:ascii="Arial" w:hAnsi="Arial" w:cs="Arial"/>
                            <w:sz w:val="18"/>
                            <w:szCs w:val="18"/>
                          </w:rPr>
                          <w:t xml:space="preserve">- optika 30°, 4mm, </w:t>
                        </w:r>
                        <w:r w:rsidRPr="00E444B6">
                          <w:rPr>
                            <w:rFonts w:ascii="Arial" w:hAnsi="Arial" w:cs="Arial"/>
                            <w:sz w:val="18"/>
                            <w:szCs w:val="18"/>
                          </w:rPr>
                          <w:tab/>
                          <w:t xml:space="preserve"> </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4FE8A5F1" w14:textId="77777777" w:rsidR="001B5AC6" w:rsidRPr="00E444B6" w:rsidRDefault="001B5AC6" w:rsidP="0008262B">
                        <w:pPr>
                          <w:jc w:val="both"/>
                          <w:rPr>
                            <w:rFonts w:ascii="Arial" w:hAnsi="Arial" w:cs="Arial"/>
                            <w:sz w:val="18"/>
                            <w:szCs w:val="18"/>
                          </w:rPr>
                        </w:pPr>
                        <w:r w:rsidRPr="00E444B6">
                          <w:rPr>
                            <w:rFonts w:ascii="Arial" w:hAnsi="Arial" w:cs="Arial"/>
                            <w:sz w:val="18"/>
                            <w:szCs w:val="18"/>
                          </w:rPr>
                          <w:t>- zunanja srajčka 26Fr.,</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2B32FF78" w14:textId="77777777" w:rsidR="001B5AC6" w:rsidRPr="00E444B6" w:rsidRDefault="001B5AC6" w:rsidP="0008262B">
                        <w:pPr>
                          <w:jc w:val="both"/>
                          <w:rPr>
                            <w:rFonts w:ascii="Arial" w:hAnsi="Arial" w:cs="Arial"/>
                            <w:sz w:val="18"/>
                            <w:szCs w:val="18"/>
                          </w:rPr>
                        </w:pPr>
                        <w:r w:rsidRPr="00E444B6">
                          <w:rPr>
                            <w:rFonts w:ascii="Arial" w:hAnsi="Arial" w:cs="Arial"/>
                            <w:sz w:val="18"/>
                            <w:szCs w:val="18"/>
                          </w:rPr>
                          <w:t>- notranja srajčka 24Fr,</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5E7F6E2B" w14:textId="77777777" w:rsidR="001B5AC6" w:rsidRPr="00E444B6" w:rsidRDefault="001B5AC6" w:rsidP="0008262B">
                        <w:pPr>
                          <w:jc w:val="both"/>
                          <w:rPr>
                            <w:rFonts w:ascii="Arial" w:hAnsi="Arial" w:cs="Arial"/>
                            <w:sz w:val="18"/>
                            <w:szCs w:val="18"/>
                          </w:rPr>
                        </w:pPr>
                        <w:r w:rsidRPr="00E444B6">
                          <w:rPr>
                            <w:rFonts w:ascii="Arial" w:hAnsi="Arial" w:cs="Arial"/>
                            <w:sz w:val="18"/>
                            <w:szCs w:val="18"/>
                          </w:rPr>
                          <w:t xml:space="preserve"> - obturator za notranjo srajčko 24Fr,</w:t>
                        </w:r>
                        <w:r w:rsidRPr="00E444B6">
                          <w:rPr>
                            <w:rFonts w:ascii="Arial" w:hAnsi="Arial" w:cs="Arial"/>
                            <w:sz w:val="18"/>
                            <w:szCs w:val="18"/>
                          </w:rPr>
                          <w:tab/>
                        </w:r>
                        <w:r w:rsidRPr="00E444B6">
                          <w:rPr>
                            <w:rFonts w:ascii="Arial" w:hAnsi="Arial" w:cs="Arial"/>
                            <w:sz w:val="18"/>
                            <w:szCs w:val="18"/>
                          </w:rPr>
                          <w:tab/>
                          <w:t>1kom</w:t>
                        </w:r>
                      </w:p>
                      <w:p w14:paraId="59B23DB6" w14:textId="77777777" w:rsidR="001B5AC6" w:rsidRPr="00E444B6" w:rsidRDefault="001B5AC6" w:rsidP="0008262B">
                        <w:pPr>
                          <w:jc w:val="both"/>
                          <w:rPr>
                            <w:rFonts w:ascii="Arial" w:hAnsi="Arial" w:cs="Arial"/>
                            <w:sz w:val="18"/>
                            <w:szCs w:val="18"/>
                          </w:rPr>
                        </w:pPr>
                        <w:r w:rsidRPr="00E444B6">
                          <w:rPr>
                            <w:rFonts w:ascii="Arial" w:hAnsi="Arial" w:cs="Arial"/>
                            <w:sz w:val="18"/>
                            <w:szCs w:val="18"/>
                          </w:rPr>
                          <w:t>- delovni element za delo z lasersko fibro,</w:t>
                        </w:r>
                        <w:r w:rsidRPr="00E444B6">
                          <w:rPr>
                            <w:rFonts w:ascii="Arial" w:hAnsi="Arial" w:cs="Arial"/>
                            <w:sz w:val="18"/>
                            <w:szCs w:val="18"/>
                          </w:rPr>
                          <w:tab/>
                        </w:r>
                        <w:r>
                          <w:rPr>
                            <w:rFonts w:ascii="Arial" w:hAnsi="Arial" w:cs="Arial"/>
                            <w:sz w:val="18"/>
                            <w:szCs w:val="18"/>
                          </w:rPr>
                          <w:t xml:space="preserve">              </w:t>
                        </w:r>
                        <w:r w:rsidRPr="00E444B6">
                          <w:rPr>
                            <w:rFonts w:ascii="Arial" w:hAnsi="Arial" w:cs="Arial"/>
                            <w:sz w:val="18"/>
                            <w:szCs w:val="18"/>
                          </w:rPr>
                          <w:t>1kom</w:t>
                        </w:r>
                      </w:p>
                      <w:p w14:paraId="25F66402" w14:textId="77777777" w:rsidR="001B5AC6" w:rsidRPr="00E444B6" w:rsidRDefault="001B5AC6" w:rsidP="0008262B">
                        <w:pPr>
                          <w:jc w:val="both"/>
                          <w:rPr>
                            <w:rFonts w:ascii="Arial" w:hAnsi="Arial" w:cs="Arial"/>
                            <w:sz w:val="18"/>
                            <w:szCs w:val="18"/>
                          </w:rPr>
                        </w:pPr>
                        <w:r w:rsidRPr="00E444B6">
                          <w:rPr>
                            <w:rFonts w:ascii="Arial" w:hAnsi="Arial" w:cs="Arial"/>
                            <w:sz w:val="18"/>
                            <w:szCs w:val="18"/>
                          </w:rPr>
                          <w:t>- vodilo laserske fibre (do 600µm),</w:t>
                        </w:r>
                        <w:r w:rsidRPr="00E444B6">
                          <w:rPr>
                            <w:rFonts w:ascii="Arial" w:hAnsi="Arial" w:cs="Arial"/>
                            <w:sz w:val="18"/>
                            <w:szCs w:val="18"/>
                          </w:rPr>
                          <w:tab/>
                        </w:r>
                        <w:r w:rsidRPr="00E444B6">
                          <w:rPr>
                            <w:rFonts w:ascii="Arial" w:hAnsi="Arial" w:cs="Arial"/>
                            <w:sz w:val="18"/>
                            <w:szCs w:val="18"/>
                          </w:rPr>
                          <w:tab/>
                        </w:r>
                        <w:r>
                          <w:rPr>
                            <w:rFonts w:ascii="Arial" w:hAnsi="Arial" w:cs="Arial"/>
                            <w:sz w:val="18"/>
                            <w:szCs w:val="18"/>
                          </w:rPr>
                          <w:t xml:space="preserve">              </w:t>
                        </w:r>
                        <w:r w:rsidRPr="00E444B6">
                          <w:rPr>
                            <w:rFonts w:ascii="Arial" w:hAnsi="Arial" w:cs="Arial"/>
                            <w:sz w:val="18"/>
                            <w:szCs w:val="18"/>
                          </w:rPr>
                          <w:t>1kom</w:t>
                        </w:r>
                      </w:p>
                      <w:p w14:paraId="786761FC" w14:textId="77777777" w:rsidR="001B5AC6" w:rsidRPr="00E444B6" w:rsidRDefault="001B5AC6" w:rsidP="0008262B">
                        <w:pPr>
                          <w:jc w:val="both"/>
                          <w:rPr>
                            <w:rFonts w:ascii="Arial" w:hAnsi="Arial" w:cs="Arial"/>
                            <w:sz w:val="18"/>
                            <w:szCs w:val="18"/>
                          </w:rPr>
                        </w:pPr>
                        <w:r w:rsidRPr="00E444B6">
                          <w:rPr>
                            <w:rFonts w:ascii="Arial" w:hAnsi="Arial" w:cs="Arial"/>
                            <w:sz w:val="18"/>
                            <w:szCs w:val="18"/>
                          </w:rPr>
                          <w:t>- brizga z adapterjem,</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312708C5" w14:textId="77777777" w:rsidR="001B5AC6" w:rsidRPr="00E444B6" w:rsidRDefault="001B5AC6" w:rsidP="0008262B">
                        <w:pPr>
                          <w:jc w:val="both"/>
                          <w:rPr>
                            <w:rFonts w:ascii="Arial" w:hAnsi="Arial" w:cs="Arial"/>
                            <w:sz w:val="18"/>
                            <w:szCs w:val="18"/>
                          </w:rPr>
                        </w:pPr>
                        <w:r w:rsidRPr="00E444B6">
                          <w:rPr>
                            <w:rFonts w:ascii="Arial" w:hAnsi="Arial" w:cs="Arial"/>
                            <w:sz w:val="18"/>
                            <w:szCs w:val="18"/>
                          </w:rPr>
                          <w:t xml:space="preserve">- sterilizacijska kaseta za resektoskop, </w:t>
                        </w:r>
                        <w:r w:rsidRPr="00E444B6">
                          <w:rPr>
                            <w:rFonts w:ascii="Arial" w:hAnsi="Arial" w:cs="Arial"/>
                            <w:sz w:val="18"/>
                            <w:szCs w:val="18"/>
                          </w:rPr>
                          <w:tab/>
                        </w:r>
                        <w:r w:rsidRPr="00E444B6">
                          <w:rPr>
                            <w:rFonts w:ascii="Arial" w:hAnsi="Arial" w:cs="Arial"/>
                            <w:sz w:val="18"/>
                            <w:szCs w:val="18"/>
                          </w:rPr>
                          <w:tab/>
                          <w:t>1kom</w:t>
                        </w:r>
                      </w:p>
                      <w:bookmarkEnd w:id="0"/>
                      <w:p w14:paraId="418829BC" w14:textId="77777777" w:rsidR="001B5AC6" w:rsidRPr="00E444B6" w:rsidRDefault="001B5AC6" w:rsidP="0008262B">
                        <w:pPr>
                          <w:rPr>
                            <w:rFonts w:ascii="Arial" w:hAnsi="Arial" w:cs="Arial"/>
                            <w:kern w:val="2"/>
                            <w:sz w:val="18"/>
                            <w:szCs w:val="18"/>
                            <w14:ligatures w14:val="standardContextual"/>
                          </w:rPr>
                        </w:pPr>
                      </w:p>
                    </w:tc>
                  </w:tr>
                  <w:tr w:rsidR="001B5AC6" w:rsidRPr="00E444B6" w14:paraId="364BD056" w14:textId="77777777" w:rsidTr="00C83E84">
                    <w:tc>
                      <w:tcPr>
                        <w:tcW w:w="0" w:type="auto"/>
                        <w:tcMar>
                          <w:top w:w="0" w:type="auto"/>
                          <w:bottom w:w="0" w:type="auto"/>
                        </w:tcMar>
                      </w:tcPr>
                      <w:p w14:paraId="203898D4" w14:textId="77777777" w:rsidR="001B5AC6" w:rsidRPr="00E444B6" w:rsidRDefault="001B5AC6" w:rsidP="0008262B">
                        <w:pPr>
                          <w:rPr>
                            <w:rFonts w:ascii="Arial" w:hAnsi="Arial" w:cs="Arial"/>
                            <w:sz w:val="18"/>
                            <w:szCs w:val="18"/>
                          </w:rPr>
                        </w:pPr>
                      </w:p>
                    </w:tc>
                  </w:tr>
                </w:tbl>
                <w:p w14:paraId="15844C7C" w14:textId="77777777" w:rsidR="001B5AC6" w:rsidRPr="00E444B6" w:rsidRDefault="001B5AC6" w:rsidP="0008262B">
                  <w:pPr>
                    <w:rPr>
                      <w:rFonts w:ascii="Arial" w:hAnsi="Arial" w:cs="Arial"/>
                      <w:kern w:val="2"/>
                      <w:sz w:val="18"/>
                      <w:szCs w:val="18"/>
                      <w14:ligatures w14:val="standardContextual"/>
                    </w:rPr>
                  </w:pPr>
                </w:p>
              </w:tc>
            </w:tr>
          </w:tbl>
          <w:p w14:paraId="6115443C" w14:textId="77777777" w:rsidR="001B5AC6" w:rsidRPr="00E444B6" w:rsidRDefault="001B5AC6" w:rsidP="0008262B">
            <w:pPr>
              <w:rPr>
                <w:rFonts w:ascii="Arial" w:hAnsi="Arial" w:cs="Arial"/>
                <w:kern w:val="2"/>
                <w:sz w:val="18"/>
                <w:szCs w:val="18"/>
                <w14:ligatures w14:val="standardContextual"/>
              </w:rPr>
            </w:pPr>
          </w:p>
        </w:tc>
      </w:tr>
    </w:tbl>
    <w:p w14:paraId="5C73F4E4" w14:textId="77777777" w:rsidR="001B5AC6" w:rsidRPr="00E444B6" w:rsidRDefault="001B5AC6" w:rsidP="0008262B">
      <w:pPr>
        <w:spacing w:after="0"/>
        <w:rPr>
          <w:rFonts w:ascii="Arial" w:hAnsi="Arial" w:cs="Arial"/>
          <w:sz w:val="18"/>
          <w:szCs w:val="18"/>
        </w:rPr>
      </w:pPr>
    </w:p>
    <w:p w14:paraId="6786A631" w14:textId="77777777" w:rsidR="001B5AC6" w:rsidRDefault="001B5AC6" w:rsidP="0008262B">
      <w:pPr>
        <w:rPr>
          <w:rFonts w:ascii="Arial" w:hAnsi="Arial" w:cs="Arial"/>
          <w:b/>
          <w:bCs/>
          <w:sz w:val="18"/>
          <w:szCs w:val="18"/>
          <w:u w:val="single"/>
        </w:rPr>
      </w:pPr>
      <w:r w:rsidRPr="00E444B6">
        <w:rPr>
          <w:rFonts w:ascii="Arial" w:hAnsi="Arial" w:cs="Arial"/>
          <w:b/>
          <w:bCs/>
          <w:sz w:val="18"/>
          <w:szCs w:val="18"/>
          <w:u w:val="single"/>
        </w:rPr>
        <w:t>Podsklop 2: SUKCESIVNA DOBAVA POTROŠNEGA MATERIALA za obdobje 2 let</w:t>
      </w:r>
    </w:p>
    <w:p w14:paraId="33A29E10" w14:textId="77777777" w:rsidR="001B5AC6" w:rsidRPr="009212E9" w:rsidRDefault="001B5AC6" w:rsidP="0008262B">
      <w:pPr>
        <w:rPr>
          <w:rFonts w:ascii="Arial" w:hAnsi="Arial" w:cs="Arial"/>
          <w:sz w:val="18"/>
          <w:szCs w:val="18"/>
        </w:rPr>
      </w:pPr>
      <w:r w:rsidRPr="009212E9">
        <w:rPr>
          <w:rFonts w:ascii="Arial" w:hAnsi="Arial" w:cs="Arial"/>
          <w:sz w:val="18"/>
          <w:szCs w:val="18"/>
        </w:rPr>
        <w:t xml:space="preserve">Naročnik bo z izbranim ponudnikom sklenil pogodbo za sukcesivno dobavo potrošnega materiala za dobo 2 let. </w:t>
      </w:r>
    </w:p>
    <w:p w14:paraId="009693BF" w14:textId="77777777" w:rsidR="001B5AC6" w:rsidRPr="009212E9" w:rsidRDefault="001B5AC6" w:rsidP="0008262B">
      <w:pPr>
        <w:rPr>
          <w:rFonts w:ascii="Arial" w:hAnsi="Arial" w:cs="Arial"/>
          <w:sz w:val="18"/>
          <w:szCs w:val="18"/>
        </w:rPr>
      </w:pPr>
      <w:r w:rsidRPr="009212E9">
        <w:rPr>
          <w:rFonts w:ascii="Arial" w:hAnsi="Arial" w:cs="Arial"/>
          <w:sz w:val="18"/>
          <w:szCs w:val="18"/>
        </w:rPr>
        <w:t>Podane so okvirne dveletne količine. Naročnik se ne zavezuje k naročilu celotnih količin in bo materiale naročal v skladu z dejanskimi potrebami v obdobju 2 let.</w:t>
      </w:r>
    </w:p>
    <w:p w14:paraId="2BAEC840" w14:textId="77777777" w:rsidR="001B5AC6" w:rsidRPr="00E444B6" w:rsidRDefault="001B5AC6" w:rsidP="000A42C2">
      <w:pPr>
        <w:pStyle w:val="Odstavekseznama"/>
        <w:numPr>
          <w:ilvl w:val="0"/>
          <w:numId w:val="19"/>
        </w:numPr>
        <w:spacing w:after="160" w:line="259" w:lineRule="auto"/>
        <w:ind w:left="0"/>
        <w:rPr>
          <w:rFonts w:ascii="Arial" w:hAnsi="Arial" w:cs="Arial"/>
          <w:b/>
          <w:bCs/>
          <w:sz w:val="18"/>
          <w:szCs w:val="18"/>
          <w:u w:val="single"/>
        </w:rPr>
      </w:pPr>
      <w:bookmarkStart w:id="1" w:name="_Hlk152144612"/>
      <w:r w:rsidRPr="00E444B6">
        <w:rPr>
          <w:rFonts w:ascii="Arial" w:hAnsi="Arial" w:cs="Arial"/>
          <w:b/>
          <w:bCs/>
          <w:sz w:val="18"/>
          <w:szCs w:val="18"/>
          <w:u w:val="single"/>
        </w:rPr>
        <w:t xml:space="preserve">potrošni material za </w:t>
      </w:r>
      <w:bookmarkEnd w:id="1"/>
      <w:r w:rsidRPr="00E444B6">
        <w:rPr>
          <w:rFonts w:ascii="Arial" w:hAnsi="Arial" w:cs="Arial"/>
          <w:b/>
          <w:bCs/>
          <w:sz w:val="18"/>
          <w:szCs w:val="18"/>
          <w:u w:val="single"/>
        </w:rPr>
        <w:t>Thulium laser:</w:t>
      </w:r>
    </w:p>
    <w:p w14:paraId="6B450C20" w14:textId="77777777" w:rsidR="001B5AC6" w:rsidRPr="00E444B6" w:rsidRDefault="001B5AC6" w:rsidP="000A42C2">
      <w:pPr>
        <w:pStyle w:val="Odstavekseznama"/>
        <w:numPr>
          <w:ilvl w:val="0"/>
          <w:numId w:val="18"/>
        </w:numPr>
        <w:spacing w:after="160" w:line="259" w:lineRule="auto"/>
        <w:ind w:left="0"/>
        <w:rPr>
          <w:rFonts w:ascii="Arial" w:hAnsi="Arial" w:cs="Arial"/>
          <w:sz w:val="18"/>
          <w:szCs w:val="18"/>
        </w:rPr>
      </w:pPr>
      <w:r w:rsidRPr="00E444B6">
        <w:rPr>
          <w:rFonts w:ascii="Arial" w:eastAsia="Times New Roman" w:hAnsi="Arial" w:cs="Arial"/>
          <w:color w:val="000000"/>
          <w:sz w:val="18"/>
          <w:szCs w:val="18"/>
          <w:lang w:eastAsia="sl-SI"/>
        </w:rPr>
        <w:t>laserska fibra premera 365µm za večkratno uporabo</w:t>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t>20kom</w:t>
      </w:r>
    </w:p>
    <w:p w14:paraId="52EF1AE7" w14:textId="6464E62F" w:rsidR="001B5AC6" w:rsidRPr="00E444B6" w:rsidRDefault="001B5AC6" w:rsidP="000A42C2">
      <w:pPr>
        <w:pStyle w:val="Odstavekseznama"/>
        <w:numPr>
          <w:ilvl w:val="0"/>
          <w:numId w:val="19"/>
        </w:numPr>
        <w:spacing w:after="160" w:line="259" w:lineRule="auto"/>
        <w:ind w:left="0"/>
        <w:rPr>
          <w:rFonts w:ascii="Arial" w:hAnsi="Arial" w:cs="Arial"/>
          <w:b/>
          <w:bCs/>
          <w:sz w:val="18"/>
          <w:szCs w:val="18"/>
          <w:u w:val="single"/>
        </w:rPr>
      </w:pPr>
      <w:r w:rsidRPr="00E444B6">
        <w:rPr>
          <w:rFonts w:ascii="Arial" w:hAnsi="Arial" w:cs="Arial"/>
          <w:b/>
          <w:bCs/>
          <w:sz w:val="18"/>
          <w:szCs w:val="18"/>
          <w:u w:val="single"/>
        </w:rPr>
        <w:t>potrošni material za resektoskop</w:t>
      </w:r>
      <w:r w:rsidR="00F878D1">
        <w:rPr>
          <w:rFonts w:ascii="Arial" w:hAnsi="Arial" w:cs="Arial"/>
          <w:b/>
          <w:bCs/>
          <w:sz w:val="18"/>
          <w:szCs w:val="18"/>
          <w:u w:val="single"/>
        </w:rPr>
        <w:t>: /</w:t>
      </w:r>
    </w:p>
    <w:p w14:paraId="3096B7E2" w14:textId="77777777" w:rsidR="001B5AC6" w:rsidRPr="00E444B6" w:rsidRDefault="001B5AC6" w:rsidP="0008262B">
      <w:pPr>
        <w:rPr>
          <w:rFonts w:ascii="Arial" w:hAnsi="Arial" w:cs="Arial"/>
          <w:b/>
          <w:bCs/>
          <w:sz w:val="18"/>
          <w:szCs w:val="18"/>
          <w:u w:val="single"/>
        </w:rPr>
      </w:pPr>
    </w:p>
    <w:p w14:paraId="211915F2" w14:textId="77777777" w:rsidR="001B5AC6" w:rsidRPr="00E444B6" w:rsidRDefault="001B5AC6" w:rsidP="0008262B">
      <w:pPr>
        <w:spacing w:after="0"/>
        <w:rPr>
          <w:rFonts w:ascii="Arial" w:hAnsi="Arial" w:cs="Arial"/>
          <w:b/>
          <w:bCs/>
          <w:sz w:val="18"/>
          <w:szCs w:val="18"/>
          <w:u w:val="single"/>
        </w:rPr>
      </w:pPr>
      <w:r w:rsidRPr="00E444B6">
        <w:rPr>
          <w:rFonts w:ascii="Arial" w:hAnsi="Arial" w:cs="Arial"/>
          <w:b/>
          <w:bCs/>
          <w:sz w:val="18"/>
          <w:szCs w:val="18"/>
          <w:u w:val="single"/>
        </w:rPr>
        <w:t xml:space="preserve">Podsklop 3: VZDRŽEVANJE OPREME </w:t>
      </w:r>
      <w:r>
        <w:rPr>
          <w:rFonts w:ascii="Arial" w:hAnsi="Arial" w:cs="Arial"/>
          <w:b/>
          <w:bCs/>
          <w:sz w:val="18"/>
          <w:szCs w:val="18"/>
          <w:u w:val="single"/>
        </w:rPr>
        <w:t xml:space="preserve">ZA DOBO 5 LET </w:t>
      </w:r>
      <w:r w:rsidRPr="00E444B6">
        <w:rPr>
          <w:rFonts w:ascii="Arial" w:hAnsi="Arial" w:cs="Arial"/>
          <w:b/>
          <w:bCs/>
          <w:sz w:val="18"/>
          <w:szCs w:val="18"/>
          <w:u w:val="single"/>
        </w:rPr>
        <w:t xml:space="preserve">PO IZTEKU GARANCIJSKE DOBE </w:t>
      </w:r>
    </w:p>
    <w:p w14:paraId="5A6BAB45" w14:textId="77777777" w:rsidR="001B5AC6" w:rsidRPr="00E444B6" w:rsidRDefault="001B5AC6" w:rsidP="0008262B">
      <w:pPr>
        <w:rPr>
          <w:rFonts w:ascii="Arial" w:hAnsi="Arial" w:cs="Arial"/>
          <w:b/>
          <w:bCs/>
          <w:sz w:val="18"/>
          <w:szCs w:val="18"/>
          <w:u w:val="single"/>
        </w:rPr>
      </w:pPr>
    </w:p>
    <w:p w14:paraId="6F966568"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PREVENTIVNO VZDRŽEVANJE PO IZTEKU GARANCIJSKE DOBE</w:t>
      </w:r>
    </w:p>
    <w:p w14:paraId="77BD43D5"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Naročnik bo z izbranim ponudnikom sklenil pogodbo o vzdrževanju predmetne opreme za obdobje 5 let po izteku garancijske dobe. Ta pogodba bo začela veljati po preteku garancijskega roka.</w:t>
      </w:r>
    </w:p>
    <w:p w14:paraId="32E048BA"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Izbrani izvajalec bo moral v času po izteku garancijske dobe zagotavljati preventivno vzdrževanje opreme za kupljeno strojno in programsko opremo, na stroške naročnika.</w:t>
      </w:r>
    </w:p>
    <w:p w14:paraId="6152D545"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Pri tem bo moral zagotavljati:</w:t>
      </w:r>
    </w:p>
    <w:tbl>
      <w:tblPr>
        <w:tblStyle w:val="NormalTablePHPDOCX2"/>
        <w:tblW w:w="5000" w:type="pct"/>
        <w:tblLook w:val="04A0" w:firstRow="1" w:lastRow="0" w:firstColumn="1" w:lastColumn="0" w:noHBand="0" w:noVBand="1"/>
      </w:tblPr>
      <w:tblGrid>
        <w:gridCol w:w="9070"/>
      </w:tblGrid>
      <w:tr w:rsidR="001B5AC6" w:rsidRPr="00E444B6" w14:paraId="687BC27A" w14:textId="77777777" w:rsidTr="006E51AA">
        <w:tc>
          <w:tcPr>
            <w:tcW w:w="0" w:type="auto"/>
            <w:tcMar>
              <w:top w:w="0" w:type="auto"/>
              <w:bottom w:w="0" w:type="auto"/>
            </w:tcMar>
            <w:vAlign w:val="center"/>
          </w:tcPr>
          <w:tbl>
            <w:tblPr>
              <w:tblStyle w:val="NormalTablePHPDOCX2"/>
              <w:tblW w:w="5000" w:type="pct"/>
              <w:tblLook w:val="04A0" w:firstRow="1" w:lastRow="0" w:firstColumn="1" w:lastColumn="0" w:noHBand="0" w:noVBand="1"/>
            </w:tblPr>
            <w:tblGrid>
              <w:gridCol w:w="8854"/>
            </w:tblGrid>
            <w:tr w:rsidR="001B5AC6" w:rsidRPr="00E444B6" w14:paraId="75874AA4" w14:textId="77777777" w:rsidTr="006E51AA">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638"/>
                  </w:tblGrid>
                  <w:tr w:rsidR="001B5AC6" w:rsidRPr="00E444B6" w14:paraId="621A0B07" w14:textId="77777777" w:rsidTr="006E51AA">
                    <w:tc>
                      <w:tcPr>
                        <w:tcW w:w="0" w:type="auto"/>
                        <w:tcMar>
                          <w:top w:w="0" w:type="auto"/>
                          <w:bottom w:w="0" w:type="auto"/>
                        </w:tcMar>
                      </w:tcPr>
                      <w:p w14:paraId="41CC9FC4" w14:textId="77777777" w:rsidR="001B5AC6" w:rsidRPr="00CA552D" w:rsidRDefault="001B5AC6" w:rsidP="00CA552D">
                        <w:pPr>
                          <w:pStyle w:val="Odstavekseznama"/>
                          <w:numPr>
                            <w:ilvl w:val="0"/>
                            <w:numId w:val="19"/>
                          </w:numPr>
                          <w:rPr>
                            <w:rFonts w:ascii="Arial" w:eastAsia="Calibri" w:hAnsi="Arial" w:cs="Arial"/>
                            <w:color w:val="000000"/>
                            <w:sz w:val="18"/>
                            <w:szCs w:val="18"/>
                          </w:rPr>
                        </w:pPr>
                        <w:r w:rsidRPr="00CA552D">
                          <w:rPr>
                            <w:rFonts w:ascii="Arial" w:eastAsia="Calibri" w:hAnsi="Arial" w:cs="Arial"/>
                            <w:color w:val="000000"/>
                            <w:position w:val="-2"/>
                            <w:sz w:val="18"/>
                            <w:szCs w:val="18"/>
                          </w:rPr>
                          <w:t>servisiranje dobavljenega blaga (servis in originalne rez. dele) pri s strani proizvajalca pooblaščenem in usposobljenem serviserju v RS</w:t>
                        </w:r>
                      </w:p>
                    </w:tc>
                  </w:tr>
                </w:tbl>
                <w:p w14:paraId="1C25E9CE" w14:textId="77777777" w:rsidR="001B5AC6" w:rsidRPr="00E444B6" w:rsidRDefault="001B5AC6" w:rsidP="0008262B">
                  <w:pPr>
                    <w:rPr>
                      <w:rFonts w:ascii="Arial" w:eastAsia="Calibri" w:hAnsi="Arial" w:cs="Arial"/>
                      <w:sz w:val="18"/>
                      <w:szCs w:val="18"/>
                    </w:rPr>
                  </w:pPr>
                </w:p>
              </w:tc>
            </w:tr>
          </w:tbl>
          <w:p w14:paraId="6247685E" w14:textId="77777777" w:rsidR="001B5AC6" w:rsidRPr="00E444B6" w:rsidRDefault="001B5AC6" w:rsidP="0008262B">
            <w:pPr>
              <w:rPr>
                <w:rFonts w:ascii="Arial" w:eastAsia="Calibri" w:hAnsi="Arial" w:cs="Arial"/>
                <w:sz w:val="18"/>
                <w:szCs w:val="18"/>
              </w:rPr>
            </w:pPr>
          </w:p>
        </w:tc>
      </w:tr>
    </w:tbl>
    <w:p w14:paraId="6EE0A479" w14:textId="77777777" w:rsidR="001B5AC6" w:rsidRPr="00E444B6" w:rsidRDefault="001B5AC6" w:rsidP="0008262B">
      <w:pPr>
        <w:rPr>
          <w:rFonts w:ascii="Arial" w:eastAsia="Calibri" w:hAnsi="Arial" w:cs="Arial"/>
          <w:sz w:val="18"/>
          <w:szCs w:val="18"/>
        </w:rPr>
      </w:pPr>
    </w:p>
    <w:p w14:paraId="3B12B436"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 xml:space="preserve">Cena – </w:t>
      </w:r>
      <w:r>
        <w:rPr>
          <w:rFonts w:ascii="Arial" w:eastAsia="Calibri" w:hAnsi="Arial" w:cs="Arial"/>
          <w:color w:val="000000"/>
          <w:position w:val="-2"/>
          <w:sz w:val="18"/>
          <w:szCs w:val="18"/>
        </w:rPr>
        <w:t xml:space="preserve">letnega preventivnega pregleda </w:t>
      </w:r>
      <w:r w:rsidRPr="00E444B6">
        <w:rPr>
          <w:rFonts w:ascii="Arial" w:eastAsia="Calibri" w:hAnsi="Arial" w:cs="Arial"/>
          <w:color w:val="000000"/>
          <w:position w:val="-2"/>
          <w:sz w:val="18"/>
          <w:szCs w:val="18"/>
        </w:rPr>
        <w:t>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14:paraId="57985801"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Ponudnik mora v okviru ponudbene dokumentacije predložiti specifikacijo del preventivnega vzdrževanja v obdobju enega leta oz. vseh 5 letih ter specificirati rezervne dele, za katere proizvajalec predpisuje menjavo v okviru preventivnih servisov (ki so predpisani s strani proizvajalca opreme).</w:t>
      </w:r>
    </w:p>
    <w:p w14:paraId="0A74F6C8"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14:paraId="442C1705"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Redni preventivni servis obsega</w:t>
      </w:r>
      <w:r>
        <w:rPr>
          <w:rFonts w:ascii="Arial" w:eastAsia="Calibri" w:hAnsi="Arial" w:cs="Arial"/>
          <w:color w:val="000000"/>
          <w:position w:val="-2"/>
          <w:sz w:val="18"/>
          <w:szCs w:val="18"/>
        </w:rPr>
        <w:t xml:space="preserve"> najmanj</w:t>
      </w:r>
      <w:r w:rsidRPr="00E444B6">
        <w:rPr>
          <w:rFonts w:ascii="Arial" w:eastAsia="Calibri" w:hAnsi="Arial" w:cs="Arial"/>
          <w:color w:val="000000"/>
          <w:position w:val="-2"/>
          <w:sz w:val="18"/>
          <w:szCs w:val="18"/>
        </w:rPr>
        <w:t>:</w:t>
      </w:r>
    </w:p>
    <w:tbl>
      <w:tblPr>
        <w:tblStyle w:val="NormalTablePHPDOCX2"/>
        <w:tblW w:w="5000" w:type="pct"/>
        <w:tblLook w:val="04A0" w:firstRow="1" w:lastRow="0" w:firstColumn="1" w:lastColumn="0" w:noHBand="0" w:noVBand="1"/>
      </w:tblPr>
      <w:tblGrid>
        <w:gridCol w:w="9070"/>
      </w:tblGrid>
      <w:tr w:rsidR="001B5AC6" w:rsidRPr="00E444B6" w14:paraId="5515ECAF" w14:textId="77777777" w:rsidTr="006E51AA">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570"/>
            </w:tblGrid>
            <w:tr w:rsidR="001B5AC6" w:rsidRPr="00E444B6" w14:paraId="29F6C049" w14:textId="77777777" w:rsidTr="006E51AA">
              <w:tc>
                <w:tcPr>
                  <w:tcW w:w="0" w:type="auto"/>
                  <w:tcMar>
                    <w:top w:w="0" w:type="auto"/>
                    <w:bottom w:w="0" w:type="auto"/>
                  </w:tcMar>
                </w:tcPr>
                <w:p w14:paraId="6A7BF5C7" w14:textId="77777777" w:rsidR="001B5AC6" w:rsidRPr="00CA552D" w:rsidRDefault="001B5AC6" w:rsidP="00CA552D">
                  <w:pPr>
                    <w:pStyle w:val="Odstavekseznama"/>
                    <w:numPr>
                      <w:ilvl w:val="0"/>
                      <w:numId w:val="19"/>
                    </w:numPr>
                    <w:rPr>
                      <w:rFonts w:ascii="Arial" w:eastAsia="Calibri" w:hAnsi="Arial" w:cs="Arial"/>
                      <w:color w:val="000000"/>
                      <w:sz w:val="18"/>
                      <w:szCs w:val="18"/>
                    </w:rPr>
                  </w:pPr>
                  <w:r w:rsidRPr="00CA552D">
                    <w:rPr>
                      <w:rFonts w:ascii="Arial" w:eastAsia="Calibri" w:hAnsi="Arial" w:cs="Arial"/>
                      <w:color w:val="000000"/>
                      <w:position w:val="-2"/>
                      <w:sz w:val="18"/>
                      <w:szCs w:val="18"/>
                    </w:rPr>
                    <w:lastRenderedPageBreak/>
                    <w:t>pregled dejanskega stanja,</w:t>
                  </w:r>
                </w:p>
                <w:p w14:paraId="3090C0C4" w14:textId="77777777" w:rsidR="001B5AC6" w:rsidRPr="00CA552D" w:rsidRDefault="001B5AC6" w:rsidP="00CA552D">
                  <w:pPr>
                    <w:pStyle w:val="Odstavekseznama"/>
                    <w:numPr>
                      <w:ilvl w:val="0"/>
                      <w:numId w:val="19"/>
                    </w:numPr>
                    <w:rPr>
                      <w:rFonts w:ascii="Arial" w:eastAsia="Calibri" w:hAnsi="Arial" w:cs="Arial"/>
                      <w:color w:val="000000"/>
                      <w:sz w:val="18"/>
                      <w:szCs w:val="18"/>
                    </w:rPr>
                  </w:pPr>
                  <w:r w:rsidRPr="00CA552D">
                    <w:rPr>
                      <w:rFonts w:ascii="Arial" w:eastAsia="Calibri" w:hAnsi="Arial" w:cs="Arial"/>
                      <w:color w:val="000000"/>
                      <w:position w:val="-2"/>
                      <w:sz w:val="18"/>
                      <w:szCs w:val="18"/>
                    </w:rPr>
                    <w:t>zamenjava predpisanih delov,</w:t>
                  </w:r>
                </w:p>
                <w:p w14:paraId="3C3FE124" w14:textId="77777777" w:rsidR="001B5AC6" w:rsidRPr="00CA552D" w:rsidRDefault="001B5AC6" w:rsidP="00CA552D">
                  <w:pPr>
                    <w:pStyle w:val="Odstavekseznama"/>
                    <w:numPr>
                      <w:ilvl w:val="0"/>
                      <w:numId w:val="19"/>
                    </w:numPr>
                    <w:rPr>
                      <w:rFonts w:ascii="Arial" w:eastAsia="Calibri" w:hAnsi="Arial" w:cs="Arial"/>
                      <w:color w:val="000000"/>
                      <w:sz w:val="18"/>
                      <w:szCs w:val="18"/>
                    </w:rPr>
                  </w:pPr>
                  <w:r w:rsidRPr="00CA552D">
                    <w:rPr>
                      <w:rFonts w:ascii="Arial" w:eastAsia="Calibri" w:hAnsi="Arial" w:cs="Arial"/>
                      <w:color w:val="000000"/>
                      <w:position w:val="-2"/>
                      <w:sz w:val="18"/>
                      <w:szCs w:val="18"/>
                    </w:rPr>
                    <w:t>preverjanje ustreznosti po kontrolnem listu,</w:t>
                  </w:r>
                </w:p>
                <w:p w14:paraId="79ACF5EB" w14:textId="77777777" w:rsidR="001B5AC6" w:rsidRPr="00CA552D" w:rsidRDefault="001B5AC6" w:rsidP="00CA552D">
                  <w:pPr>
                    <w:pStyle w:val="Odstavekseznama"/>
                    <w:numPr>
                      <w:ilvl w:val="0"/>
                      <w:numId w:val="19"/>
                    </w:numPr>
                    <w:rPr>
                      <w:rFonts w:ascii="Arial" w:eastAsia="Calibri" w:hAnsi="Arial" w:cs="Arial"/>
                      <w:color w:val="000000"/>
                      <w:sz w:val="18"/>
                      <w:szCs w:val="18"/>
                    </w:rPr>
                  </w:pPr>
                  <w:r w:rsidRPr="00CA552D">
                    <w:rPr>
                      <w:rFonts w:ascii="Arial" w:eastAsia="Calibri" w:hAnsi="Arial" w:cs="Arial"/>
                      <w:color w:val="000000"/>
                      <w:position w:val="-2"/>
                      <w:sz w:val="18"/>
                      <w:szCs w:val="18"/>
                    </w:rPr>
                    <w:t>izdaja pisne izjave o ustreznosti rezultatov delovanja naprave v skladu s predpisanimi normativi,</w:t>
                  </w:r>
                </w:p>
                <w:p w14:paraId="7B634263" w14:textId="77777777" w:rsidR="001B5AC6" w:rsidRPr="00CA552D" w:rsidRDefault="001B5AC6" w:rsidP="00CA552D">
                  <w:pPr>
                    <w:pStyle w:val="Odstavekseznama"/>
                    <w:numPr>
                      <w:ilvl w:val="0"/>
                      <w:numId w:val="19"/>
                    </w:numPr>
                    <w:rPr>
                      <w:rFonts w:ascii="Arial" w:eastAsia="Calibri" w:hAnsi="Arial" w:cs="Arial"/>
                      <w:color w:val="000000"/>
                      <w:sz w:val="18"/>
                      <w:szCs w:val="18"/>
                    </w:rPr>
                  </w:pPr>
                  <w:r w:rsidRPr="00CA552D">
                    <w:rPr>
                      <w:rFonts w:ascii="Arial" w:eastAsia="Calibri" w:hAnsi="Arial" w:cs="Arial"/>
                      <w:color w:val="000000"/>
                      <w:position w:val="-2"/>
                      <w:sz w:val="18"/>
                      <w:szCs w:val="18"/>
                    </w:rPr>
                    <w:t>ostala dela po specifikaciji proizvajalca.</w:t>
                  </w:r>
                </w:p>
              </w:tc>
            </w:tr>
          </w:tbl>
          <w:p w14:paraId="7A3B6EC8" w14:textId="77777777" w:rsidR="001B5AC6" w:rsidRPr="00E444B6" w:rsidRDefault="001B5AC6" w:rsidP="0008262B">
            <w:pPr>
              <w:rPr>
                <w:rFonts w:ascii="Arial" w:eastAsia="Calibri" w:hAnsi="Arial" w:cs="Arial"/>
                <w:sz w:val="18"/>
                <w:szCs w:val="18"/>
              </w:rPr>
            </w:pPr>
          </w:p>
        </w:tc>
      </w:tr>
    </w:tbl>
    <w:p w14:paraId="4525E37E" w14:textId="77777777" w:rsidR="001B5AC6" w:rsidRPr="00E444B6" w:rsidRDefault="001B5AC6" w:rsidP="0008262B">
      <w:pPr>
        <w:rPr>
          <w:rFonts w:ascii="Arial" w:eastAsia="Calibri" w:hAnsi="Arial" w:cs="Arial"/>
          <w:sz w:val="18"/>
          <w:szCs w:val="18"/>
        </w:rPr>
      </w:pPr>
    </w:p>
    <w:p w14:paraId="59954485"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Izvajalec (izbrani ponudnik) bo moral za vsako koledarsko leto izdelati terminski plan rednih vzdrževalnih del in ga dostaviti naročniku v potrditev.</w:t>
      </w:r>
    </w:p>
    <w:p w14:paraId="4E7283CC"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 xml:space="preserve">Naročnik bo plačeval storitve rednih </w:t>
      </w:r>
      <w:r>
        <w:rPr>
          <w:rFonts w:ascii="Arial" w:eastAsia="Calibri" w:hAnsi="Arial" w:cs="Arial"/>
          <w:color w:val="000000"/>
          <w:position w:val="-2"/>
          <w:sz w:val="18"/>
          <w:szCs w:val="18"/>
        </w:rPr>
        <w:t xml:space="preserve">letnih </w:t>
      </w:r>
      <w:r w:rsidRPr="00E444B6">
        <w:rPr>
          <w:rFonts w:ascii="Arial" w:eastAsia="Calibri" w:hAnsi="Arial" w:cs="Arial"/>
          <w:color w:val="000000"/>
          <w:position w:val="-2"/>
          <w:sz w:val="18"/>
          <w:szCs w:val="18"/>
        </w:rPr>
        <w:t xml:space="preserve">preventivnih pregledov na osnovi s strani naročnika potrjenih poročil o opravljenih storitvah in zamenjanih delih, v roku </w:t>
      </w:r>
      <w:r>
        <w:rPr>
          <w:rFonts w:ascii="Arial" w:eastAsia="Calibri" w:hAnsi="Arial" w:cs="Arial"/>
          <w:color w:val="000000"/>
          <w:position w:val="-2"/>
          <w:sz w:val="18"/>
          <w:szCs w:val="18"/>
        </w:rPr>
        <w:t>3</w:t>
      </w:r>
      <w:r w:rsidRPr="00E444B6">
        <w:rPr>
          <w:rFonts w:ascii="Arial" w:eastAsia="Calibri" w:hAnsi="Arial" w:cs="Arial"/>
          <w:color w:val="000000"/>
          <w:position w:val="-2"/>
          <w:sz w:val="18"/>
          <w:szCs w:val="18"/>
        </w:rPr>
        <w:t>0 dni po prejemu posameznega računa, ki se izstavi po opravljenih storitvah.</w:t>
      </w:r>
    </w:p>
    <w:p w14:paraId="1A370F04"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Naročnik dopušča, da se preventivni pregled izvaja tudi v okviru izrednega vzdrževalnega posega.</w:t>
      </w:r>
    </w:p>
    <w:p w14:paraId="4D47C121"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 ODPRAVA NAPAK, OKVAR PO IZTEKU GARANCIJSKEGA ROKA</w:t>
      </w:r>
    </w:p>
    <w:p w14:paraId="54C8DD10"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Izbrani ponudnik bo moral zagotoviti servisiranje dobavljenega blaga (servis in rez. dele) pri s strani proizvajalca pooblaščenem in usposobljenem serviserju v RS.</w:t>
      </w:r>
    </w:p>
    <w:p w14:paraId="38D592FE"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zajema zamenjavo iztrošenih, okvarjenih delov in potrošnega servisnega materiala  za predmet javnega naročila ter vzpostavitev naprav v fazo pravilnega in brezhibnega delovanja.</w:t>
      </w:r>
    </w:p>
    <w:p w14:paraId="7474EE7D"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Količine za servisno in potovalno uro ter kilometrino (na predračunu) so zgolj informativne, da naročnik pridobi cene na enoto mere.</w:t>
      </w:r>
    </w:p>
    <w:p w14:paraId="44EE37E8"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Ponudnik mora ponudbi priložiti cenik originalnih rezervnih delov za dobavljeno opremo za vse dele, katerih sedanja vrednost presega 200,00 EUR brez DDV /kos.</w:t>
      </w:r>
    </w:p>
    <w:p w14:paraId="01E39AEC" w14:textId="1E556138"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w:t>
      </w:r>
      <w:r w:rsidR="00CA552D">
        <w:rPr>
          <w:rFonts w:ascii="Arial" w:eastAsia="Calibri" w:hAnsi="Arial" w:cs="Arial"/>
          <w:color w:val="000000"/>
          <w:position w:val="-2"/>
          <w:sz w:val="18"/>
          <w:szCs w:val="18"/>
        </w:rPr>
        <w:t>b</w:t>
      </w:r>
      <w:r w:rsidRPr="00E444B6">
        <w:rPr>
          <w:rFonts w:ascii="Arial" w:eastAsia="Calibri" w:hAnsi="Arial" w:cs="Arial"/>
          <w:color w:val="000000"/>
          <w:position w:val="-2"/>
          <w:sz w:val="18"/>
          <w:szCs w:val="18"/>
        </w:rPr>
        <w:t>nega delovanja.</w:t>
      </w:r>
    </w:p>
    <w:p w14:paraId="13BB08D5"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Pri izvajanju odprave napak mora zagotavljati:  </w:t>
      </w:r>
    </w:p>
    <w:tbl>
      <w:tblPr>
        <w:tblStyle w:val="NormalTablePHPDOCX2"/>
        <w:tblW w:w="5000" w:type="pct"/>
        <w:tblLook w:val="04A0" w:firstRow="1" w:lastRow="0" w:firstColumn="1" w:lastColumn="0" w:noHBand="0" w:noVBand="1"/>
      </w:tblPr>
      <w:tblGrid>
        <w:gridCol w:w="9070"/>
      </w:tblGrid>
      <w:tr w:rsidR="001B5AC6" w:rsidRPr="00924F18" w14:paraId="2DC56A3D" w14:textId="77777777" w:rsidTr="006E51AA">
        <w:tc>
          <w:tcPr>
            <w:tcW w:w="0" w:type="auto"/>
            <w:tcMar>
              <w:top w:w="0" w:type="auto"/>
              <w:bottom w:w="0" w:type="auto"/>
            </w:tcMar>
            <w:vAlign w:val="center"/>
          </w:tcPr>
          <w:tbl>
            <w:tblPr>
              <w:tblStyle w:val="NormalTablePHPDOCX2"/>
              <w:tblW w:w="5000" w:type="pct"/>
              <w:tblLook w:val="04A0" w:firstRow="1" w:lastRow="0" w:firstColumn="1" w:lastColumn="0" w:noHBand="0" w:noVBand="1"/>
            </w:tblPr>
            <w:tblGrid>
              <w:gridCol w:w="8854"/>
            </w:tblGrid>
            <w:tr w:rsidR="001B5AC6" w:rsidRPr="00924F18" w14:paraId="07075E4F" w14:textId="77777777" w:rsidTr="006E51AA">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638"/>
                  </w:tblGrid>
                  <w:tr w:rsidR="001B5AC6" w:rsidRPr="00924F18" w14:paraId="7BA67328" w14:textId="77777777" w:rsidTr="006E51AA">
                    <w:tc>
                      <w:tcPr>
                        <w:tcW w:w="0" w:type="auto"/>
                        <w:tcMar>
                          <w:top w:w="0" w:type="auto"/>
                          <w:bottom w:w="0" w:type="auto"/>
                        </w:tcMar>
                      </w:tcPr>
                      <w:p w14:paraId="094E9698" w14:textId="77777777" w:rsidR="001B5AC6" w:rsidRPr="00CA552D" w:rsidRDefault="001B5AC6" w:rsidP="00CA552D">
                        <w:pPr>
                          <w:pStyle w:val="Odstavekseznama"/>
                          <w:numPr>
                            <w:ilvl w:val="0"/>
                            <w:numId w:val="49"/>
                          </w:numPr>
                          <w:rPr>
                            <w:rFonts w:ascii="Arial" w:eastAsia="Calibri" w:hAnsi="Arial" w:cs="Arial"/>
                            <w:color w:val="000000"/>
                            <w:sz w:val="18"/>
                            <w:szCs w:val="18"/>
                          </w:rPr>
                        </w:pPr>
                        <w:r w:rsidRPr="00CA552D">
                          <w:rPr>
                            <w:rFonts w:ascii="Arial" w:eastAsia="Calibri" w:hAnsi="Arial" w:cs="Arial"/>
                            <w:color w:val="000000"/>
                            <w:position w:val="-2"/>
                            <w:sz w:val="18"/>
                            <w:szCs w:val="18"/>
                          </w:rPr>
                          <w:t>servisiranje dobavljenega blaga (servis in rez. dele) pri s strani proizvajalca pooblaščenem in usposobljenem serviserju v RS</w:t>
                        </w:r>
                      </w:p>
                      <w:p w14:paraId="26F40D14" w14:textId="77777777" w:rsidR="001B5AC6" w:rsidRPr="00CA552D" w:rsidRDefault="001B5AC6" w:rsidP="00CA552D">
                        <w:pPr>
                          <w:pStyle w:val="Odstavekseznama"/>
                          <w:numPr>
                            <w:ilvl w:val="0"/>
                            <w:numId w:val="49"/>
                          </w:numPr>
                          <w:rPr>
                            <w:rFonts w:ascii="Arial" w:eastAsia="Calibri" w:hAnsi="Arial" w:cs="Arial"/>
                            <w:color w:val="000000"/>
                            <w:sz w:val="18"/>
                            <w:szCs w:val="18"/>
                          </w:rPr>
                        </w:pPr>
                        <w:r w:rsidRPr="00CA552D">
                          <w:rPr>
                            <w:rFonts w:ascii="Arial" w:eastAsia="Calibri" w:hAnsi="Arial" w:cs="Arial"/>
                            <w:color w:val="000000"/>
                            <w:position w:val="-2"/>
                            <w:sz w:val="18"/>
                            <w:szCs w:val="18"/>
                          </w:rPr>
                          <w:t>odzivni čas servisa največ 24 ur po prejemu obvestila in maksimalno 48 ur po prejemu pisnega obvestila za dobavo rezervnih delov in odpravo napake izjemoma več po vsakokratnem dogovoru z naročnikom (čas odprave napake je lahko tudi daljši v kolikor ponudnik zagotavlja brezplačno uporabo nadomestne, funkcionalno enakovredne aparature za čas popravila).</w:t>
                        </w:r>
                      </w:p>
                    </w:tc>
                  </w:tr>
                </w:tbl>
                <w:p w14:paraId="3B9CBCE5" w14:textId="77777777" w:rsidR="001B5AC6" w:rsidRPr="00924F18" w:rsidRDefault="001B5AC6" w:rsidP="0008262B">
                  <w:pPr>
                    <w:rPr>
                      <w:rFonts w:ascii="Arial" w:eastAsia="Calibri" w:hAnsi="Arial" w:cs="Arial"/>
                      <w:sz w:val="18"/>
                      <w:szCs w:val="18"/>
                    </w:rPr>
                  </w:pPr>
                </w:p>
              </w:tc>
            </w:tr>
          </w:tbl>
          <w:p w14:paraId="40B9AA42" w14:textId="77777777" w:rsidR="001B5AC6" w:rsidRPr="00924F18" w:rsidRDefault="001B5AC6" w:rsidP="0008262B">
            <w:pPr>
              <w:rPr>
                <w:rFonts w:ascii="Arial" w:eastAsia="Calibri" w:hAnsi="Arial" w:cs="Arial"/>
                <w:sz w:val="18"/>
                <w:szCs w:val="18"/>
              </w:rPr>
            </w:pPr>
          </w:p>
        </w:tc>
      </w:tr>
    </w:tbl>
    <w:p w14:paraId="09896BD9" w14:textId="77777777" w:rsidR="001B5AC6" w:rsidRPr="00E444B6" w:rsidRDefault="001B5AC6" w:rsidP="0008262B">
      <w:pPr>
        <w:rPr>
          <w:rFonts w:ascii="Arial" w:eastAsia="Calibri" w:hAnsi="Arial" w:cs="Arial"/>
          <w:sz w:val="18"/>
          <w:szCs w:val="18"/>
        </w:rPr>
      </w:pPr>
    </w:p>
    <w:p w14:paraId="77FB1475"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Po končanem izvajanju popravila mora izvajalec podati pisno izjavo o ustreznosti rezultatov delovanja naprave v skladu s predpisanimi normativi.</w:t>
      </w:r>
    </w:p>
    <w:p w14:paraId="764CC848"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7AAC750D"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45138083"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 xml:space="preserve">Naročnik bo storitve izrednega vzdrževanja plačal po dejansko nastalih stroških (osnova bo cenik originalnih rezervnih delov), na osnovi s strani naročnika potrjenih poročil (servisnih nalogov) o opravljenih storitvah in </w:t>
      </w:r>
      <w:r w:rsidRPr="00E444B6">
        <w:rPr>
          <w:rFonts w:ascii="Arial" w:eastAsia="Calibri" w:hAnsi="Arial" w:cs="Arial"/>
          <w:color w:val="000000"/>
          <w:position w:val="-2"/>
          <w:sz w:val="18"/>
          <w:szCs w:val="18"/>
        </w:rPr>
        <w:lastRenderedPageBreak/>
        <w:t>zamenjanih delih, v roku 30 dni po prejemu posameznega računa, ki se izstavi po opravljenih storitvah potrjenih s strani naročnika).</w:t>
      </w:r>
    </w:p>
    <w:p w14:paraId="1836071F" w14:textId="77777777" w:rsidR="001B5AC6" w:rsidRPr="00E444B6" w:rsidRDefault="001B5AC6"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Izvajalec mora za svoje storitve in vse novo vgrajene dele zagotavljati garancijo najmanj 12 mesecev.</w:t>
      </w:r>
    </w:p>
    <w:p w14:paraId="3A90A82E" w14:textId="77777777" w:rsidR="002C4B3F" w:rsidRDefault="002C4B3F" w:rsidP="0008262B"/>
    <w:tbl>
      <w:tblPr>
        <w:tblStyle w:val="NormalTablePHPDOCX"/>
        <w:tblW w:w="2500" w:type="pct"/>
        <w:tblInd w:w="108" w:type="dxa"/>
        <w:tblLook w:val="04A0" w:firstRow="1" w:lastRow="0" w:firstColumn="1" w:lastColumn="0" w:noHBand="0" w:noVBand="1"/>
      </w:tblPr>
      <w:tblGrid>
        <w:gridCol w:w="4535"/>
      </w:tblGrid>
      <w:tr w:rsidR="002C4B3F" w14:paraId="7D9132BD"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A90BC35" w14:textId="2A04B6A7" w:rsidR="002C4B3F" w:rsidRDefault="008D29B2" w:rsidP="0008262B">
            <w:r w:rsidRPr="00924F18">
              <w:rPr>
                <w:rFonts w:ascii="Arial" w:hAnsi="Arial" w:cs="Arial"/>
                <w:b/>
                <w:bCs/>
                <w:sz w:val="18"/>
                <w:szCs w:val="18"/>
              </w:rPr>
              <w:t xml:space="preserve">Sklop 2: </w:t>
            </w:r>
            <w:r w:rsidR="00C83E84">
              <w:rPr>
                <w:rFonts w:ascii="Arial" w:hAnsi="Arial" w:cs="Arial"/>
                <w:b/>
                <w:bCs/>
                <w:sz w:val="18"/>
                <w:szCs w:val="18"/>
              </w:rPr>
              <w:t xml:space="preserve">DOBAVA OPREME: </w:t>
            </w:r>
            <w:r w:rsidR="00924F18" w:rsidRPr="00924F18">
              <w:rPr>
                <w:rFonts w:ascii="Arial" w:hAnsi="Arial" w:cs="Arial"/>
                <w:b/>
                <w:bCs/>
                <w:sz w:val="18"/>
                <w:szCs w:val="18"/>
              </w:rPr>
              <w:t>UROLOŠKI MORSELATOR</w:t>
            </w:r>
          </w:p>
        </w:tc>
      </w:tr>
    </w:tbl>
    <w:p w14:paraId="465475AB" w14:textId="77777777" w:rsidR="002C4B3F" w:rsidRDefault="002C4B3F" w:rsidP="0008262B"/>
    <w:p w14:paraId="6B00375A" w14:textId="77777777" w:rsidR="00924F18" w:rsidRDefault="00924F18" w:rsidP="0008262B">
      <w:pPr>
        <w:rPr>
          <w:rFonts w:ascii="Arial" w:hAnsi="Arial" w:cs="Arial"/>
          <w:b/>
          <w:bCs/>
          <w:sz w:val="18"/>
          <w:szCs w:val="18"/>
          <w:u w:val="single"/>
        </w:rPr>
      </w:pPr>
      <w:r w:rsidRPr="00E444B6">
        <w:rPr>
          <w:rFonts w:ascii="Arial" w:hAnsi="Arial" w:cs="Arial"/>
          <w:b/>
          <w:bCs/>
          <w:sz w:val="18"/>
          <w:szCs w:val="18"/>
          <w:u w:val="single"/>
        </w:rPr>
        <w:t>Podsklop 1,</w:t>
      </w:r>
      <w:r>
        <w:rPr>
          <w:rFonts w:ascii="Arial" w:hAnsi="Arial" w:cs="Arial"/>
          <w:b/>
          <w:bCs/>
          <w:sz w:val="18"/>
          <w:szCs w:val="18"/>
          <w:u w:val="single"/>
        </w:rPr>
        <w:t xml:space="preserve"> Dobava opreme</w:t>
      </w:r>
    </w:p>
    <w:p w14:paraId="02586326" w14:textId="77777777" w:rsidR="00924F18" w:rsidRPr="00E444B6" w:rsidRDefault="00924F18" w:rsidP="0008262B">
      <w:pPr>
        <w:rPr>
          <w:rFonts w:ascii="Arial" w:hAnsi="Arial" w:cs="Arial"/>
          <w:b/>
          <w:bCs/>
          <w:sz w:val="18"/>
          <w:szCs w:val="18"/>
          <w:u w:val="single"/>
        </w:rPr>
      </w:pPr>
      <w:r w:rsidRPr="00E444B6">
        <w:rPr>
          <w:rFonts w:ascii="Arial" w:hAnsi="Arial" w:cs="Arial"/>
          <w:b/>
          <w:bCs/>
          <w:sz w:val="18"/>
          <w:szCs w:val="18"/>
          <w:u w:val="single"/>
        </w:rPr>
        <w:t>zap. št. 1: UROLOŠKI MORSELATOR</w:t>
      </w:r>
    </w:p>
    <w:p w14:paraId="13E04834" w14:textId="77777777" w:rsidR="00924F18" w:rsidRPr="00E444B6" w:rsidRDefault="00924F18" w:rsidP="000A42C2">
      <w:pPr>
        <w:pStyle w:val="Odstavekseznama"/>
        <w:numPr>
          <w:ilvl w:val="0"/>
          <w:numId w:val="18"/>
        </w:numPr>
        <w:spacing w:after="160" w:line="259" w:lineRule="auto"/>
        <w:ind w:left="0"/>
        <w:rPr>
          <w:rFonts w:ascii="Arial" w:hAnsi="Arial" w:cs="Arial"/>
          <w:sz w:val="18"/>
          <w:szCs w:val="18"/>
        </w:rPr>
      </w:pPr>
      <w:r w:rsidRPr="00E444B6">
        <w:rPr>
          <w:rFonts w:ascii="Arial" w:hAnsi="Arial" w:cs="Arial"/>
          <w:sz w:val="18"/>
          <w:szCs w:val="18"/>
        </w:rPr>
        <w:t>Sukcijska črpalka za sukcijo tekočin in tkiva, moč sukcije najmanj v območju od 650 do 750mbar, z vodeno priključitvijo sukcijskih cevi na zaslonu, neprekinjeno (nepulzno) delovanje sukcije med delovanjem morselatorja. Zagotavlja morselacijo pri hitrostih do vsaj 24 g/min. Vgrajeno držalo za sukcijsko posodo.</w:t>
      </w:r>
    </w:p>
    <w:p w14:paraId="1E3EAA7E" w14:textId="77777777" w:rsidR="00924F18" w:rsidRPr="00E444B6" w:rsidRDefault="00924F18" w:rsidP="000A42C2">
      <w:pPr>
        <w:pStyle w:val="Odstavekseznama"/>
        <w:numPr>
          <w:ilvl w:val="0"/>
          <w:numId w:val="18"/>
        </w:numPr>
        <w:spacing w:after="160" w:line="259" w:lineRule="auto"/>
        <w:ind w:left="0"/>
        <w:rPr>
          <w:rFonts w:ascii="Arial" w:hAnsi="Arial" w:cs="Arial"/>
          <w:sz w:val="18"/>
          <w:szCs w:val="18"/>
        </w:rPr>
      </w:pPr>
      <w:r w:rsidRPr="00E444B6">
        <w:rPr>
          <w:rFonts w:ascii="Arial" w:hAnsi="Arial" w:cs="Arial"/>
          <w:sz w:val="18"/>
          <w:szCs w:val="18"/>
        </w:rPr>
        <w:t>Nožno stikalo z dvema funkcijama - morselacija s sukcijo ali samo sukcija tkiva in tekočine</w:t>
      </w:r>
    </w:p>
    <w:p w14:paraId="651F65B5" w14:textId="77777777" w:rsidR="00924F18" w:rsidRPr="00E444B6" w:rsidRDefault="00924F18" w:rsidP="000A42C2">
      <w:pPr>
        <w:pStyle w:val="Odstavekseznama"/>
        <w:numPr>
          <w:ilvl w:val="0"/>
          <w:numId w:val="18"/>
        </w:numPr>
        <w:spacing w:after="160" w:line="259" w:lineRule="auto"/>
        <w:ind w:left="0"/>
        <w:rPr>
          <w:rFonts w:ascii="Arial" w:hAnsi="Arial" w:cs="Arial"/>
          <w:sz w:val="18"/>
          <w:szCs w:val="18"/>
        </w:rPr>
      </w:pPr>
      <w:r w:rsidRPr="00E444B6">
        <w:rPr>
          <w:rFonts w:ascii="Arial" w:hAnsi="Arial" w:cs="Arial"/>
          <w:sz w:val="18"/>
          <w:szCs w:val="18"/>
        </w:rPr>
        <w:t>Krmilna enota ročnika morselatorja, raven hrupa med delovanjem max 56dB, avtomatsko prepoznavanje priključenega ročaja, možnost programiranja najmanj 4 hitrostnih območij. Zagotavlja morcelacijo pri hitrostih do vsaj 20 g/min.</w:t>
      </w:r>
    </w:p>
    <w:p w14:paraId="008DCAF7" w14:textId="77777777" w:rsidR="00924F18" w:rsidRPr="00E444B6" w:rsidRDefault="00924F18" w:rsidP="000A42C2">
      <w:pPr>
        <w:pStyle w:val="Odstavekseznama"/>
        <w:numPr>
          <w:ilvl w:val="0"/>
          <w:numId w:val="18"/>
        </w:numPr>
        <w:spacing w:after="160" w:line="259" w:lineRule="auto"/>
        <w:ind w:left="0"/>
        <w:rPr>
          <w:rFonts w:ascii="Arial" w:hAnsi="Arial" w:cs="Arial"/>
          <w:sz w:val="18"/>
          <w:szCs w:val="18"/>
        </w:rPr>
      </w:pPr>
      <w:r w:rsidRPr="00E444B6">
        <w:rPr>
          <w:rFonts w:ascii="Arial" w:hAnsi="Arial" w:cs="Arial"/>
          <w:sz w:val="18"/>
          <w:szCs w:val="18"/>
        </w:rPr>
        <w:t>Ročnik morselatorja: s sesalnim kanalom, nastavljiva hitrost vrtenja v območju min 100-6000 vrt/min, teža max 300 g (brez kabla), Dolžina krmilnega kabla min 3m, avtoklaviranje, z zaskočnim zapiralom</w:t>
      </w:r>
    </w:p>
    <w:p w14:paraId="5AB02305" w14:textId="77777777" w:rsidR="00924F18" w:rsidRPr="00E444B6" w:rsidRDefault="00924F18" w:rsidP="000A42C2">
      <w:pPr>
        <w:pStyle w:val="Odstavekseznama"/>
        <w:numPr>
          <w:ilvl w:val="0"/>
          <w:numId w:val="18"/>
        </w:numPr>
        <w:spacing w:after="160" w:line="259" w:lineRule="auto"/>
        <w:ind w:left="0"/>
        <w:rPr>
          <w:rFonts w:ascii="Arial" w:hAnsi="Arial" w:cs="Arial"/>
          <w:sz w:val="18"/>
          <w:szCs w:val="18"/>
        </w:rPr>
      </w:pPr>
      <w:r w:rsidRPr="00E444B6">
        <w:rPr>
          <w:rFonts w:ascii="Arial" w:hAnsi="Arial" w:cs="Arial"/>
          <w:sz w:val="18"/>
          <w:szCs w:val="18"/>
        </w:rPr>
        <w:t>Morselacijsko rezilo, premer 4,7-4,8 mm, delovna dolžina 340-360 mm, dvodelno, sestavljeno iz nazobčanega notranjega in gladkega zunanjega rezila</w:t>
      </w:r>
    </w:p>
    <w:p w14:paraId="323C66FD" w14:textId="77777777" w:rsidR="00924F18" w:rsidRPr="00E444B6" w:rsidRDefault="00924F18" w:rsidP="000A42C2">
      <w:pPr>
        <w:pStyle w:val="Odstavekseznama"/>
        <w:numPr>
          <w:ilvl w:val="0"/>
          <w:numId w:val="18"/>
        </w:numPr>
        <w:spacing w:after="160" w:line="259" w:lineRule="auto"/>
        <w:ind w:left="0"/>
        <w:rPr>
          <w:rFonts w:ascii="Arial" w:hAnsi="Arial" w:cs="Arial"/>
          <w:sz w:val="18"/>
          <w:szCs w:val="18"/>
        </w:rPr>
      </w:pPr>
      <w:r w:rsidRPr="00E444B6">
        <w:rPr>
          <w:rFonts w:ascii="Arial" w:hAnsi="Arial" w:cs="Arial"/>
          <w:sz w:val="18"/>
          <w:szCs w:val="18"/>
        </w:rPr>
        <w:t>Posoda za sesalno tekočino s prostornino najmanj 2 litra, avtoklavirna</w:t>
      </w:r>
    </w:p>
    <w:p w14:paraId="5247B3A1" w14:textId="77777777" w:rsidR="00924F18" w:rsidRPr="00E444B6" w:rsidRDefault="00924F18" w:rsidP="0008262B">
      <w:pPr>
        <w:spacing w:after="0"/>
        <w:rPr>
          <w:rFonts w:ascii="Arial" w:hAnsi="Arial" w:cs="Arial"/>
          <w:sz w:val="18"/>
          <w:szCs w:val="18"/>
        </w:rPr>
      </w:pPr>
    </w:p>
    <w:p w14:paraId="23C2F86A" w14:textId="77777777" w:rsidR="00924F18" w:rsidRPr="00E444B6" w:rsidRDefault="00924F18" w:rsidP="0008262B">
      <w:pPr>
        <w:spacing w:after="0"/>
        <w:rPr>
          <w:rFonts w:ascii="Arial" w:hAnsi="Arial" w:cs="Arial"/>
          <w:sz w:val="18"/>
          <w:szCs w:val="18"/>
          <w:u w:val="single"/>
        </w:rPr>
      </w:pPr>
      <w:r w:rsidRPr="00E444B6">
        <w:rPr>
          <w:rFonts w:ascii="Arial" w:hAnsi="Arial" w:cs="Arial"/>
          <w:sz w:val="18"/>
          <w:szCs w:val="18"/>
          <w:u w:val="single"/>
        </w:rPr>
        <w:t>Komplet naj vsebuje:</w:t>
      </w:r>
      <w:r w:rsidRPr="00E444B6">
        <w:rPr>
          <w:rFonts w:ascii="Arial" w:hAnsi="Arial" w:cs="Arial"/>
          <w:sz w:val="18"/>
          <w:szCs w:val="18"/>
          <w:u w:val="single"/>
        </w:rPr>
        <w:tab/>
      </w:r>
    </w:p>
    <w:p w14:paraId="09C0B495" w14:textId="77777777" w:rsidR="00924F18" w:rsidRPr="00E444B6" w:rsidRDefault="00924F18" w:rsidP="0008262B">
      <w:pPr>
        <w:spacing w:after="0"/>
        <w:rPr>
          <w:rFonts w:ascii="Arial" w:hAnsi="Arial" w:cs="Arial"/>
          <w:sz w:val="18"/>
          <w:szCs w:val="18"/>
        </w:rPr>
      </w:pPr>
      <w:r w:rsidRPr="00E444B6">
        <w:rPr>
          <w:rFonts w:ascii="Arial" w:hAnsi="Arial" w:cs="Arial"/>
          <w:sz w:val="18"/>
          <w:szCs w:val="18"/>
        </w:rPr>
        <w:t xml:space="preserve">- sukcijska črpalka,  </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40DC62D7" w14:textId="77777777" w:rsidR="00924F18" w:rsidRPr="00E444B6" w:rsidRDefault="00924F18" w:rsidP="0008262B">
      <w:pPr>
        <w:spacing w:after="0"/>
        <w:rPr>
          <w:rFonts w:ascii="Arial" w:hAnsi="Arial" w:cs="Arial"/>
          <w:sz w:val="18"/>
          <w:szCs w:val="18"/>
        </w:rPr>
      </w:pPr>
      <w:r w:rsidRPr="00E444B6">
        <w:rPr>
          <w:rFonts w:ascii="Arial" w:hAnsi="Arial" w:cs="Arial"/>
          <w:sz w:val="18"/>
          <w:szCs w:val="18"/>
        </w:rPr>
        <w:t xml:space="preserve">- krmilna enota morselatorja, </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61C89A1C" w14:textId="77777777" w:rsidR="00924F18" w:rsidRPr="00E444B6" w:rsidRDefault="00924F18" w:rsidP="0008262B">
      <w:pPr>
        <w:spacing w:after="0"/>
        <w:rPr>
          <w:rFonts w:ascii="Arial" w:hAnsi="Arial" w:cs="Arial"/>
          <w:sz w:val="18"/>
          <w:szCs w:val="18"/>
        </w:rPr>
      </w:pPr>
      <w:r w:rsidRPr="00E444B6">
        <w:rPr>
          <w:rFonts w:ascii="Arial" w:hAnsi="Arial" w:cs="Arial"/>
          <w:sz w:val="18"/>
          <w:szCs w:val="18"/>
        </w:rPr>
        <w:t xml:space="preserve">- stopalka z dvema gumboma, </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67CD135D" w14:textId="77777777" w:rsidR="00924F18" w:rsidRPr="00E444B6" w:rsidRDefault="00924F18" w:rsidP="0008262B">
      <w:pPr>
        <w:spacing w:after="0"/>
        <w:rPr>
          <w:rFonts w:ascii="Arial" w:hAnsi="Arial" w:cs="Arial"/>
          <w:sz w:val="18"/>
          <w:szCs w:val="18"/>
        </w:rPr>
      </w:pPr>
      <w:r w:rsidRPr="00E444B6">
        <w:rPr>
          <w:rFonts w:ascii="Arial" w:hAnsi="Arial" w:cs="Arial"/>
          <w:sz w:val="18"/>
          <w:szCs w:val="18"/>
        </w:rPr>
        <w:t xml:space="preserve">- ročnik morselatorja, </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1kom</w:t>
      </w:r>
    </w:p>
    <w:p w14:paraId="416CC5E7" w14:textId="77777777" w:rsidR="00924F18" w:rsidRPr="00E444B6" w:rsidRDefault="00924F18" w:rsidP="0008262B">
      <w:pPr>
        <w:spacing w:after="0"/>
        <w:rPr>
          <w:rFonts w:ascii="Arial" w:hAnsi="Arial" w:cs="Arial"/>
          <w:sz w:val="18"/>
          <w:szCs w:val="18"/>
        </w:rPr>
      </w:pPr>
      <w:r w:rsidRPr="00E444B6">
        <w:rPr>
          <w:rFonts w:ascii="Arial" w:hAnsi="Arial" w:cs="Arial"/>
          <w:sz w:val="18"/>
          <w:szCs w:val="18"/>
        </w:rPr>
        <w:t xml:space="preserve">- morselacijsko rezilo za večkratno uporabo, </w:t>
      </w:r>
      <w:r w:rsidRPr="00E444B6">
        <w:rPr>
          <w:rFonts w:ascii="Arial" w:hAnsi="Arial" w:cs="Arial"/>
          <w:sz w:val="18"/>
          <w:szCs w:val="18"/>
        </w:rPr>
        <w:tab/>
        <w:t>1kom</w:t>
      </w:r>
    </w:p>
    <w:p w14:paraId="04F11712" w14:textId="77777777" w:rsidR="00924F18" w:rsidRPr="00E444B6" w:rsidRDefault="00924F18" w:rsidP="0008262B">
      <w:pPr>
        <w:spacing w:after="0"/>
        <w:rPr>
          <w:rFonts w:ascii="Arial" w:hAnsi="Arial" w:cs="Arial"/>
          <w:sz w:val="18"/>
          <w:szCs w:val="18"/>
        </w:rPr>
      </w:pPr>
      <w:r w:rsidRPr="00E444B6">
        <w:rPr>
          <w:rFonts w:ascii="Arial" w:hAnsi="Arial" w:cs="Arial"/>
          <w:sz w:val="18"/>
          <w:szCs w:val="18"/>
        </w:rPr>
        <w:t xml:space="preserve">- set cevi, sukcijske posode in filtrov, </w:t>
      </w:r>
      <w:r w:rsidRPr="00E444B6">
        <w:rPr>
          <w:rFonts w:ascii="Arial" w:hAnsi="Arial" w:cs="Arial"/>
          <w:sz w:val="18"/>
          <w:szCs w:val="18"/>
        </w:rPr>
        <w:tab/>
      </w:r>
      <w:r w:rsidRPr="00E444B6">
        <w:rPr>
          <w:rFonts w:ascii="Arial" w:hAnsi="Arial" w:cs="Arial"/>
          <w:sz w:val="18"/>
          <w:szCs w:val="18"/>
        </w:rPr>
        <w:tab/>
        <w:t>1 set</w:t>
      </w:r>
    </w:p>
    <w:p w14:paraId="300ED373" w14:textId="77777777" w:rsidR="00924F18" w:rsidRPr="00E444B6" w:rsidRDefault="00924F18" w:rsidP="0008262B">
      <w:pPr>
        <w:spacing w:after="0"/>
        <w:rPr>
          <w:rFonts w:ascii="Arial" w:hAnsi="Arial" w:cs="Arial"/>
          <w:sz w:val="18"/>
          <w:szCs w:val="18"/>
        </w:rPr>
      </w:pPr>
    </w:p>
    <w:p w14:paraId="43D2A850" w14:textId="77777777" w:rsidR="00924F18" w:rsidRPr="00E444B6" w:rsidRDefault="00924F18" w:rsidP="0008262B">
      <w:pPr>
        <w:rPr>
          <w:rFonts w:ascii="Arial" w:eastAsia="Times New Roman" w:hAnsi="Arial" w:cs="Arial"/>
          <w:b/>
          <w:bCs/>
          <w:color w:val="000000"/>
          <w:sz w:val="18"/>
          <w:szCs w:val="18"/>
          <w:u w:val="single"/>
          <w:lang w:eastAsia="sl-SI"/>
        </w:rPr>
      </w:pPr>
      <w:r w:rsidRPr="00E444B6">
        <w:rPr>
          <w:rFonts w:ascii="Arial" w:hAnsi="Arial" w:cs="Arial"/>
          <w:b/>
          <w:bCs/>
          <w:sz w:val="18"/>
          <w:szCs w:val="18"/>
          <w:u w:val="single"/>
        </w:rPr>
        <w:t xml:space="preserve">zap. št. 2: </w:t>
      </w:r>
      <w:r w:rsidRPr="00E444B6">
        <w:rPr>
          <w:rFonts w:ascii="Arial" w:eastAsia="Times New Roman" w:hAnsi="Arial" w:cs="Arial"/>
          <w:b/>
          <w:bCs/>
          <w:color w:val="000000"/>
          <w:sz w:val="18"/>
          <w:szCs w:val="18"/>
          <w:u w:val="single"/>
          <w:lang w:eastAsia="sl-SI"/>
        </w:rPr>
        <w:t>morceskop za morselacijo tkiva</w:t>
      </w:r>
    </w:p>
    <w:p w14:paraId="038FCE1F" w14:textId="77777777" w:rsidR="00924F18" w:rsidRPr="00E444B6" w:rsidRDefault="00924F18" w:rsidP="0008262B">
      <w:pPr>
        <w:jc w:val="both"/>
        <w:rPr>
          <w:rFonts w:ascii="Arial" w:eastAsia="Times New Roman" w:hAnsi="Arial" w:cs="Arial"/>
          <w:color w:val="000000"/>
          <w:sz w:val="18"/>
          <w:szCs w:val="18"/>
          <w:lang w:eastAsia="sl-SI"/>
        </w:rPr>
      </w:pPr>
      <w:r w:rsidRPr="00E444B6">
        <w:rPr>
          <w:rFonts w:ascii="Arial" w:eastAsia="Times New Roman" w:hAnsi="Arial" w:cs="Arial"/>
          <w:color w:val="000000"/>
          <w:sz w:val="18"/>
          <w:szCs w:val="18"/>
          <w:lang w:eastAsia="sl-SI"/>
        </w:rPr>
        <w:t>Optika za morcelator (morcescope): 0° smer gledanja, okular paralelen z delovnim kanalom, z delovnim kanalom najmanj 4.8mm.</w:t>
      </w:r>
    </w:p>
    <w:p w14:paraId="3EE3328F" w14:textId="77777777" w:rsidR="00924F18" w:rsidRPr="00E444B6" w:rsidRDefault="00924F18" w:rsidP="0008262B">
      <w:pPr>
        <w:jc w:val="both"/>
        <w:rPr>
          <w:rFonts w:ascii="Arial" w:eastAsia="Times New Roman" w:hAnsi="Arial" w:cs="Arial"/>
          <w:color w:val="000000"/>
          <w:sz w:val="18"/>
          <w:szCs w:val="18"/>
          <w:lang w:eastAsia="sl-SI"/>
        </w:rPr>
      </w:pPr>
      <w:r w:rsidRPr="00E444B6">
        <w:rPr>
          <w:rFonts w:ascii="Arial" w:eastAsia="Times New Roman" w:hAnsi="Arial" w:cs="Arial"/>
          <w:color w:val="000000"/>
          <w:sz w:val="18"/>
          <w:szCs w:val="18"/>
          <w:lang w:eastAsia="sl-SI"/>
        </w:rPr>
        <w:t>Svetlobni kabel, najmanjša dolžina 2300 mm premer vlakna 2,5-3 mm. Klik zaklep, zamenljiva konica za pritrditev optike.</w:t>
      </w:r>
    </w:p>
    <w:p w14:paraId="2D1773BD" w14:textId="77777777" w:rsidR="00924F18" w:rsidRPr="00E444B6" w:rsidRDefault="00924F18" w:rsidP="0008262B">
      <w:pPr>
        <w:spacing w:after="0"/>
        <w:jc w:val="both"/>
        <w:rPr>
          <w:rFonts w:ascii="Arial" w:eastAsia="Times New Roman" w:hAnsi="Arial" w:cs="Arial"/>
          <w:color w:val="000000"/>
          <w:sz w:val="18"/>
          <w:szCs w:val="18"/>
          <w:lang w:eastAsia="sl-SI"/>
        </w:rPr>
      </w:pPr>
      <w:r w:rsidRPr="00E444B6">
        <w:rPr>
          <w:rFonts w:ascii="Arial" w:eastAsia="Times New Roman" w:hAnsi="Arial" w:cs="Arial"/>
          <w:color w:val="000000"/>
          <w:sz w:val="18"/>
          <w:szCs w:val="18"/>
          <w:lang w:eastAsia="sl-SI"/>
        </w:rPr>
        <w:t>Set naj vsebuje:</w:t>
      </w:r>
    </w:p>
    <w:p w14:paraId="77BFE0B0" w14:textId="77777777" w:rsidR="00924F18" w:rsidRPr="00E444B6" w:rsidRDefault="00924F18" w:rsidP="0008262B">
      <w:pPr>
        <w:spacing w:after="0"/>
        <w:jc w:val="both"/>
        <w:rPr>
          <w:rFonts w:ascii="Arial" w:eastAsia="Times New Roman" w:hAnsi="Arial" w:cs="Arial"/>
          <w:color w:val="000000"/>
          <w:sz w:val="18"/>
          <w:szCs w:val="18"/>
          <w:lang w:eastAsia="sl-SI"/>
        </w:rPr>
      </w:pPr>
      <w:r w:rsidRPr="00E444B6">
        <w:rPr>
          <w:rFonts w:ascii="Arial" w:eastAsia="Times New Roman" w:hAnsi="Arial" w:cs="Arial"/>
          <w:color w:val="000000"/>
          <w:sz w:val="18"/>
          <w:szCs w:val="18"/>
          <w:lang w:eastAsia="sl-SI"/>
        </w:rPr>
        <w:t xml:space="preserve">- morcescope s tesnilnim nastavkom, </w:t>
      </w:r>
      <w:r w:rsidRPr="00E444B6">
        <w:rPr>
          <w:rFonts w:ascii="Arial" w:eastAsia="Times New Roman" w:hAnsi="Arial" w:cs="Arial"/>
          <w:color w:val="000000"/>
          <w:sz w:val="18"/>
          <w:szCs w:val="18"/>
          <w:lang w:eastAsia="sl-SI"/>
        </w:rPr>
        <w:tab/>
        <w:t>1kom</w:t>
      </w:r>
    </w:p>
    <w:p w14:paraId="171BC7A3" w14:textId="77777777" w:rsidR="00924F18" w:rsidRPr="00E444B6" w:rsidRDefault="00924F18" w:rsidP="0008262B">
      <w:pPr>
        <w:spacing w:after="0"/>
        <w:jc w:val="both"/>
        <w:rPr>
          <w:rFonts w:ascii="Arial" w:eastAsia="Times New Roman" w:hAnsi="Arial" w:cs="Arial"/>
          <w:color w:val="000000"/>
          <w:sz w:val="18"/>
          <w:szCs w:val="18"/>
          <w:lang w:eastAsia="sl-SI"/>
        </w:rPr>
      </w:pPr>
      <w:r w:rsidRPr="00E444B6">
        <w:rPr>
          <w:rFonts w:ascii="Arial" w:eastAsia="Times New Roman" w:hAnsi="Arial" w:cs="Arial"/>
          <w:color w:val="000000"/>
          <w:sz w:val="18"/>
          <w:szCs w:val="18"/>
          <w:lang w:eastAsia="sl-SI"/>
        </w:rPr>
        <w:t xml:space="preserve">- svetlobni kabel, </w:t>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r>
      <w:r>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1kom</w:t>
      </w:r>
    </w:p>
    <w:p w14:paraId="1FC669E5" w14:textId="77777777" w:rsidR="00924F18" w:rsidRPr="00E444B6" w:rsidRDefault="00924F18" w:rsidP="0008262B">
      <w:pPr>
        <w:rPr>
          <w:rFonts w:ascii="Arial" w:eastAsia="Times New Roman" w:hAnsi="Arial" w:cs="Arial"/>
          <w:b/>
          <w:bCs/>
          <w:color w:val="000000"/>
          <w:sz w:val="18"/>
          <w:szCs w:val="18"/>
          <w:u w:val="single"/>
          <w:lang w:eastAsia="sl-SI"/>
        </w:rPr>
      </w:pPr>
      <w:r w:rsidRPr="00E444B6">
        <w:rPr>
          <w:rFonts w:ascii="Arial" w:eastAsia="Times New Roman" w:hAnsi="Arial" w:cs="Arial"/>
          <w:color w:val="000000"/>
          <w:sz w:val="18"/>
          <w:szCs w:val="18"/>
          <w:lang w:eastAsia="sl-SI"/>
        </w:rPr>
        <w:t xml:space="preserve">- sterilizacijska kaseta, </w:t>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t>1kom</w:t>
      </w:r>
    </w:p>
    <w:p w14:paraId="19D93A14" w14:textId="77777777" w:rsidR="00924F18" w:rsidRPr="00E444B6" w:rsidRDefault="00924F18" w:rsidP="0008262B">
      <w:pPr>
        <w:rPr>
          <w:rFonts w:ascii="Arial" w:hAnsi="Arial" w:cs="Arial"/>
          <w:b/>
          <w:bCs/>
          <w:sz w:val="18"/>
          <w:szCs w:val="18"/>
          <w:u w:val="single"/>
        </w:rPr>
      </w:pPr>
    </w:p>
    <w:p w14:paraId="3D95DA79" w14:textId="77777777" w:rsidR="00924F18" w:rsidRPr="00E444B6" w:rsidRDefault="00924F18" w:rsidP="0008262B">
      <w:pPr>
        <w:rPr>
          <w:rFonts w:ascii="Arial" w:hAnsi="Arial" w:cs="Arial"/>
          <w:b/>
          <w:bCs/>
          <w:sz w:val="18"/>
          <w:szCs w:val="18"/>
          <w:u w:val="single"/>
        </w:rPr>
      </w:pPr>
      <w:r w:rsidRPr="00E444B6">
        <w:rPr>
          <w:rFonts w:ascii="Arial" w:hAnsi="Arial" w:cs="Arial"/>
          <w:b/>
          <w:bCs/>
          <w:sz w:val="18"/>
          <w:szCs w:val="18"/>
          <w:u w:val="single"/>
        </w:rPr>
        <w:t xml:space="preserve">Podsklop 2: </w:t>
      </w:r>
      <w:r>
        <w:rPr>
          <w:rFonts w:ascii="Arial" w:hAnsi="Arial" w:cs="Arial"/>
          <w:b/>
          <w:bCs/>
          <w:sz w:val="18"/>
          <w:szCs w:val="18"/>
          <w:u w:val="single"/>
        </w:rPr>
        <w:t xml:space="preserve">SUKCESIVNA DOBAVA </w:t>
      </w:r>
      <w:r w:rsidRPr="00E444B6">
        <w:rPr>
          <w:rFonts w:ascii="Arial" w:hAnsi="Arial" w:cs="Arial"/>
          <w:b/>
          <w:bCs/>
          <w:sz w:val="18"/>
          <w:szCs w:val="18"/>
          <w:u w:val="single"/>
        </w:rPr>
        <w:t>POTROŠN</w:t>
      </w:r>
      <w:r>
        <w:rPr>
          <w:rFonts w:ascii="Arial" w:hAnsi="Arial" w:cs="Arial"/>
          <w:b/>
          <w:bCs/>
          <w:sz w:val="18"/>
          <w:szCs w:val="18"/>
          <w:u w:val="single"/>
        </w:rPr>
        <w:t>EGA</w:t>
      </w:r>
      <w:r w:rsidRPr="00E444B6">
        <w:rPr>
          <w:rFonts w:ascii="Arial" w:hAnsi="Arial" w:cs="Arial"/>
          <w:b/>
          <w:bCs/>
          <w:sz w:val="18"/>
          <w:szCs w:val="18"/>
          <w:u w:val="single"/>
        </w:rPr>
        <w:t xml:space="preserve"> MATERIAL</w:t>
      </w:r>
      <w:r>
        <w:rPr>
          <w:rFonts w:ascii="Arial" w:hAnsi="Arial" w:cs="Arial"/>
          <w:b/>
          <w:bCs/>
          <w:sz w:val="18"/>
          <w:szCs w:val="18"/>
          <w:u w:val="single"/>
        </w:rPr>
        <w:t>A</w:t>
      </w:r>
      <w:r w:rsidRPr="00E444B6">
        <w:rPr>
          <w:rFonts w:ascii="Arial" w:hAnsi="Arial" w:cs="Arial"/>
          <w:b/>
          <w:bCs/>
          <w:sz w:val="18"/>
          <w:szCs w:val="18"/>
          <w:u w:val="single"/>
        </w:rPr>
        <w:t xml:space="preserve"> za obdobje 2 let</w:t>
      </w:r>
    </w:p>
    <w:p w14:paraId="38EB1931" w14:textId="77777777" w:rsidR="00924F18" w:rsidRPr="00E444B6" w:rsidRDefault="00924F18" w:rsidP="000A42C2">
      <w:pPr>
        <w:pStyle w:val="Odstavekseznama"/>
        <w:numPr>
          <w:ilvl w:val="0"/>
          <w:numId w:val="19"/>
        </w:numPr>
        <w:spacing w:after="160" w:line="259" w:lineRule="auto"/>
        <w:ind w:left="0"/>
        <w:rPr>
          <w:rFonts w:ascii="Arial" w:hAnsi="Arial" w:cs="Arial"/>
          <w:b/>
          <w:bCs/>
          <w:sz w:val="18"/>
          <w:szCs w:val="18"/>
          <w:u w:val="single"/>
        </w:rPr>
      </w:pPr>
      <w:r w:rsidRPr="00E444B6">
        <w:rPr>
          <w:rFonts w:ascii="Arial" w:hAnsi="Arial" w:cs="Arial"/>
          <w:b/>
          <w:bCs/>
          <w:sz w:val="18"/>
          <w:szCs w:val="18"/>
          <w:u w:val="single"/>
        </w:rPr>
        <w:t>Zap. št.1 : Potrošni material za urološki morselator:</w:t>
      </w:r>
    </w:p>
    <w:p w14:paraId="2E324059" w14:textId="77777777" w:rsidR="00924F18" w:rsidRPr="00E444B6" w:rsidRDefault="00924F18" w:rsidP="000A42C2">
      <w:pPr>
        <w:pStyle w:val="Odstavekseznama"/>
        <w:numPr>
          <w:ilvl w:val="0"/>
          <w:numId w:val="18"/>
        </w:numPr>
        <w:spacing w:after="0" w:line="259" w:lineRule="auto"/>
        <w:ind w:left="0"/>
        <w:rPr>
          <w:rFonts w:ascii="Arial" w:hAnsi="Arial" w:cs="Arial"/>
          <w:sz w:val="18"/>
          <w:szCs w:val="18"/>
        </w:rPr>
      </w:pPr>
      <w:r w:rsidRPr="00E444B6">
        <w:rPr>
          <w:rFonts w:ascii="Arial" w:hAnsi="Arial" w:cs="Arial"/>
          <w:sz w:val="18"/>
          <w:szCs w:val="18"/>
        </w:rPr>
        <w:t>nož za morselator, za večkratno uporabo</w:t>
      </w:r>
      <w:r w:rsidRPr="00E444B6">
        <w:rPr>
          <w:rFonts w:ascii="Arial" w:hAnsi="Arial" w:cs="Arial"/>
          <w:sz w:val="18"/>
          <w:szCs w:val="18"/>
        </w:rPr>
        <w:tab/>
      </w:r>
      <w:r w:rsidRPr="00E444B6">
        <w:rPr>
          <w:rFonts w:ascii="Arial" w:hAnsi="Arial" w:cs="Arial"/>
          <w:sz w:val="18"/>
          <w:szCs w:val="18"/>
        </w:rPr>
        <w:tab/>
        <w:t>16kom</w:t>
      </w:r>
    </w:p>
    <w:p w14:paraId="58DB5E1D" w14:textId="1DEC9386" w:rsidR="00924F18" w:rsidRPr="00E444B6" w:rsidRDefault="00924F18" w:rsidP="000A42C2">
      <w:pPr>
        <w:pStyle w:val="Odstavekseznama"/>
        <w:numPr>
          <w:ilvl w:val="0"/>
          <w:numId w:val="18"/>
        </w:numPr>
        <w:spacing w:after="0" w:line="259" w:lineRule="auto"/>
        <w:ind w:left="0"/>
        <w:rPr>
          <w:rFonts w:ascii="Arial" w:hAnsi="Arial" w:cs="Arial"/>
          <w:sz w:val="18"/>
          <w:szCs w:val="18"/>
        </w:rPr>
      </w:pPr>
      <w:r w:rsidRPr="00E444B6">
        <w:rPr>
          <w:rFonts w:ascii="Arial" w:hAnsi="Arial" w:cs="Arial"/>
          <w:sz w:val="18"/>
          <w:szCs w:val="18"/>
        </w:rPr>
        <w:t>sukcijska cev za morselator</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160kom</w:t>
      </w:r>
    </w:p>
    <w:p w14:paraId="72B658D2" w14:textId="77777777" w:rsidR="00924F18" w:rsidRPr="00E444B6" w:rsidRDefault="00924F18" w:rsidP="000A42C2">
      <w:pPr>
        <w:pStyle w:val="Odstavekseznama"/>
        <w:numPr>
          <w:ilvl w:val="0"/>
          <w:numId w:val="18"/>
        </w:numPr>
        <w:spacing w:after="0" w:line="259" w:lineRule="auto"/>
        <w:ind w:left="0"/>
        <w:rPr>
          <w:rFonts w:ascii="Arial" w:hAnsi="Arial" w:cs="Arial"/>
          <w:sz w:val="18"/>
          <w:szCs w:val="18"/>
        </w:rPr>
      </w:pPr>
      <w:r w:rsidRPr="00E444B6">
        <w:rPr>
          <w:rFonts w:ascii="Arial" w:hAnsi="Arial" w:cs="Arial"/>
          <w:sz w:val="18"/>
          <w:szCs w:val="18"/>
        </w:rPr>
        <w:t>zbiralna posoda za tkivo</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160kom</w:t>
      </w:r>
    </w:p>
    <w:p w14:paraId="587A6BC5" w14:textId="77777777" w:rsidR="00924F18" w:rsidRPr="00E444B6" w:rsidRDefault="00924F18" w:rsidP="000A42C2">
      <w:pPr>
        <w:pStyle w:val="Odstavekseznama"/>
        <w:numPr>
          <w:ilvl w:val="0"/>
          <w:numId w:val="18"/>
        </w:numPr>
        <w:spacing w:after="0" w:line="259" w:lineRule="auto"/>
        <w:ind w:left="0"/>
        <w:rPr>
          <w:rFonts w:ascii="Arial" w:hAnsi="Arial" w:cs="Arial"/>
          <w:sz w:val="18"/>
          <w:szCs w:val="18"/>
        </w:rPr>
      </w:pPr>
      <w:r w:rsidRPr="00E444B6">
        <w:rPr>
          <w:rFonts w:ascii="Arial" w:hAnsi="Arial" w:cs="Arial"/>
          <w:sz w:val="18"/>
          <w:szCs w:val="18"/>
        </w:rPr>
        <w:lastRenderedPageBreak/>
        <w:t>bakterijski filter</w:t>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r>
      <w:r w:rsidRPr="00E444B6">
        <w:rPr>
          <w:rFonts w:ascii="Arial" w:hAnsi="Arial" w:cs="Arial"/>
          <w:sz w:val="18"/>
          <w:szCs w:val="18"/>
        </w:rPr>
        <w:tab/>
        <w:t>80kom</w:t>
      </w:r>
    </w:p>
    <w:p w14:paraId="6B854B97" w14:textId="77777777" w:rsidR="00924F18" w:rsidRPr="00E444B6" w:rsidRDefault="00924F18" w:rsidP="0008262B">
      <w:pPr>
        <w:pStyle w:val="Odstavekseznama"/>
        <w:ind w:left="0"/>
        <w:rPr>
          <w:rFonts w:ascii="Arial" w:hAnsi="Arial" w:cs="Arial"/>
          <w:sz w:val="18"/>
          <w:szCs w:val="18"/>
        </w:rPr>
      </w:pPr>
    </w:p>
    <w:p w14:paraId="73B1D6B0" w14:textId="77777777" w:rsidR="00924F18" w:rsidRPr="00E444B6" w:rsidRDefault="00924F18" w:rsidP="000A42C2">
      <w:pPr>
        <w:pStyle w:val="Odstavekseznama"/>
        <w:numPr>
          <w:ilvl w:val="0"/>
          <w:numId w:val="19"/>
        </w:numPr>
        <w:spacing w:after="160" w:line="259" w:lineRule="auto"/>
        <w:ind w:left="0"/>
        <w:rPr>
          <w:rFonts w:ascii="Arial" w:hAnsi="Arial" w:cs="Arial"/>
          <w:b/>
          <w:bCs/>
          <w:sz w:val="18"/>
          <w:szCs w:val="18"/>
          <w:u w:val="single"/>
        </w:rPr>
      </w:pPr>
      <w:r w:rsidRPr="00E444B6">
        <w:rPr>
          <w:rFonts w:ascii="Arial" w:hAnsi="Arial" w:cs="Arial"/>
          <w:b/>
          <w:bCs/>
          <w:sz w:val="18"/>
          <w:szCs w:val="18"/>
          <w:u w:val="single"/>
        </w:rPr>
        <w:t>Zap. št. 2: Potrošni material za morceskop za morselacijo tkiva</w:t>
      </w:r>
    </w:p>
    <w:p w14:paraId="08862171" w14:textId="77777777" w:rsidR="00924F18" w:rsidRPr="00E444B6" w:rsidRDefault="00924F18" w:rsidP="0008262B">
      <w:pPr>
        <w:pStyle w:val="Odstavekseznama"/>
        <w:spacing w:after="0"/>
        <w:ind w:left="0"/>
        <w:jc w:val="both"/>
        <w:rPr>
          <w:rFonts w:ascii="Arial" w:eastAsia="Times New Roman" w:hAnsi="Arial" w:cs="Arial"/>
          <w:color w:val="000000"/>
          <w:sz w:val="18"/>
          <w:szCs w:val="18"/>
          <w:lang w:eastAsia="sl-SI"/>
        </w:rPr>
      </w:pPr>
      <w:r w:rsidRPr="00E444B6">
        <w:rPr>
          <w:rFonts w:ascii="Arial" w:eastAsia="Times New Roman" w:hAnsi="Arial" w:cs="Arial"/>
          <w:color w:val="000000"/>
          <w:sz w:val="18"/>
          <w:szCs w:val="18"/>
          <w:lang w:eastAsia="sl-SI"/>
        </w:rPr>
        <w:t>- set tesnil</w:t>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r>
      <w:r w:rsidRPr="00E444B6">
        <w:rPr>
          <w:rFonts w:ascii="Arial" w:eastAsia="Times New Roman" w:hAnsi="Arial" w:cs="Arial"/>
          <w:color w:val="000000"/>
          <w:sz w:val="18"/>
          <w:szCs w:val="18"/>
          <w:lang w:eastAsia="sl-SI"/>
        </w:rPr>
        <w:tab/>
        <w:t>40kom</w:t>
      </w:r>
    </w:p>
    <w:p w14:paraId="1CBD9723" w14:textId="77777777" w:rsidR="00924F18" w:rsidRPr="00E444B6" w:rsidRDefault="00924F18" w:rsidP="0008262B">
      <w:pPr>
        <w:pStyle w:val="Odstavekseznama"/>
        <w:ind w:left="0"/>
        <w:jc w:val="both"/>
        <w:rPr>
          <w:rFonts w:ascii="Arial" w:eastAsia="Times New Roman" w:hAnsi="Arial" w:cs="Arial"/>
          <w:color w:val="000000"/>
          <w:sz w:val="18"/>
          <w:szCs w:val="18"/>
          <w:lang w:eastAsia="sl-SI"/>
        </w:rPr>
      </w:pPr>
      <w:r w:rsidRPr="00E444B6">
        <w:rPr>
          <w:rFonts w:ascii="Arial" w:eastAsia="Times New Roman" w:hAnsi="Arial" w:cs="Arial"/>
          <w:color w:val="000000"/>
          <w:sz w:val="18"/>
          <w:szCs w:val="18"/>
          <w:lang w:eastAsia="sl-SI"/>
        </w:rPr>
        <w:t>- nadomestni nastavek za samodejno tesnenje</w:t>
      </w:r>
      <w:r w:rsidRPr="00E444B6">
        <w:rPr>
          <w:rFonts w:ascii="Arial" w:eastAsia="Times New Roman" w:hAnsi="Arial" w:cs="Arial"/>
          <w:color w:val="000000"/>
          <w:sz w:val="18"/>
          <w:szCs w:val="18"/>
          <w:lang w:eastAsia="sl-SI"/>
        </w:rPr>
        <w:tab/>
        <w:t>4kom</w:t>
      </w:r>
    </w:p>
    <w:p w14:paraId="305BDE33" w14:textId="77777777" w:rsidR="00924F18" w:rsidRPr="00E444B6" w:rsidRDefault="00924F18" w:rsidP="0008262B">
      <w:pPr>
        <w:rPr>
          <w:rFonts w:ascii="Arial" w:hAnsi="Arial" w:cs="Arial"/>
          <w:b/>
          <w:bCs/>
          <w:sz w:val="18"/>
          <w:szCs w:val="18"/>
          <w:u w:val="single"/>
        </w:rPr>
      </w:pPr>
    </w:p>
    <w:p w14:paraId="4F68251D" w14:textId="77777777" w:rsidR="00924F18" w:rsidRPr="00E444B6" w:rsidRDefault="00924F18" w:rsidP="0008262B">
      <w:pPr>
        <w:spacing w:after="0"/>
        <w:rPr>
          <w:rFonts w:ascii="Arial" w:hAnsi="Arial" w:cs="Arial"/>
          <w:b/>
          <w:bCs/>
          <w:sz w:val="18"/>
          <w:szCs w:val="18"/>
          <w:u w:val="single"/>
        </w:rPr>
      </w:pPr>
      <w:r w:rsidRPr="00E444B6">
        <w:rPr>
          <w:rFonts w:ascii="Arial" w:hAnsi="Arial" w:cs="Arial"/>
          <w:b/>
          <w:bCs/>
          <w:sz w:val="18"/>
          <w:szCs w:val="18"/>
          <w:u w:val="single"/>
        </w:rPr>
        <w:t xml:space="preserve">Podsklop 3: VZDRŽEVANJE OPREME </w:t>
      </w:r>
      <w:r>
        <w:rPr>
          <w:rFonts w:ascii="Arial" w:hAnsi="Arial" w:cs="Arial"/>
          <w:b/>
          <w:bCs/>
          <w:sz w:val="18"/>
          <w:szCs w:val="18"/>
          <w:u w:val="single"/>
        </w:rPr>
        <w:t xml:space="preserve">ZA DOBO 5 LET </w:t>
      </w:r>
      <w:r w:rsidRPr="00E444B6">
        <w:rPr>
          <w:rFonts w:ascii="Arial" w:hAnsi="Arial" w:cs="Arial"/>
          <w:b/>
          <w:bCs/>
          <w:sz w:val="18"/>
          <w:szCs w:val="18"/>
          <w:u w:val="single"/>
        </w:rPr>
        <w:t xml:space="preserve">PO IZTEKU GARANCIJSKE DOBE </w:t>
      </w:r>
    </w:p>
    <w:p w14:paraId="6964BA86" w14:textId="77777777" w:rsidR="00924F18" w:rsidRPr="00E444B6" w:rsidRDefault="00924F18" w:rsidP="0008262B">
      <w:pPr>
        <w:rPr>
          <w:rFonts w:ascii="Arial" w:hAnsi="Arial" w:cs="Arial"/>
          <w:b/>
          <w:bCs/>
          <w:sz w:val="18"/>
          <w:szCs w:val="18"/>
          <w:u w:val="single"/>
        </w:rPr>
      </w:pPr>
    </w:p>
    <w:p w14:paraId="5854A396"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PREVENTIVNO VZDRŽEVANJE PO IZTEKU GARANCIJSKE DOBE</w:t>
      </w:r>
    </w:p>
    <w:p w14:paraId="42148377"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Naročnik bo z izbranim ponudnikom sklenil pogodbo o vzdrževanju predmetne opreme za obdobje 5 let po izteku garancijske dobe. Ta pogodba bo začela veljati po preteku garancijskega roka.</w:t>
      </w:r>
    </w:p>
    <w:p w14:paraId="28043B22"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Izbrani izvajalec bo moral v času po izteku garancijske dobe zagotavljati preventivno vzdrževanje opreme za kupljeno strojno in programsko opremo, na stroške naročnika.</w:t>
      </w:r>
    </w:p>
    <w:p w14:paraId="455D4518"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Pri tem bo moral zagotavljati:</w:t>
      </w:r>
    </w:p>
    <w:tbl>
      <w:tblPr>
        <w:tblStyle w:val="NormalTablePHPDOCX2"/>
        <w:tblW w:w="5000" w:type="pct"/>
        <w:tblLook w:val="04A0" w:firstRow="1" w:lastRow="0" w:firstColumn="1" w:lastColumn="0" w:noHBand="0" w:noVBand="1"/>
      </w:tblPr>
      <w:tblGrid>
        <w:gridCol w:w="9070"/>
      </w:tblGrid>
      <w:tr w:rsidR="00924F18" w:rsidRPr="00E444B6" w14:paraId="0FF8DC30" w14:textId="77777777" w:rsidTr="006E51AA">
        <w:tc>
          <w:tcPr>
            <w:tcW w:w="0" w:type="auto"/>
            <w:tcMar>
              <w:top w:w="0" w:type="auto"/>
              <w:bottom w:w="0" w:type="auto"/>
            </w:tcMar>
            <w:vAlign w:val="center"/>
          </w:tcPr>
          <w:tbl>
            <w:tblPr>
              <w:tblStyle w:val="NormalTablePHPDOCX2"/>
              <w:tblW w:w="5000" w:type="pct"/>
              <w:tblLook w:val="04A0" w:firstRow="1" w:lastRow="0" w:firstColumn="1" w:lastColumn="0" w:noHBand="0" w:noVBand="1"/>
            </w:tblPr>
            <w:tblGrid>
              <w:gridCol w:w="8854"/>
            </w:tblGrid>
            <w:tr w:rsidR="00924F18" w:rsidRPr="00E444B6" w14:paraId="74AFE353" w14:textId="77777777" w:rsidTr="006E51AA">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638"/>
                  </w:tblGrid>
                  <w:tr w:rsidR="00924F18" w:rsidRPr="00E444B6" w14:paraId="2C50EC59" w14:textId="77777777" w:rsidTr="006E51AA">
                    <w:tc>
                      <w:tcPr>
                        <w:tcW w:w="0" w:type="auto"/>
                        <w:tcMar>
                          <w:top w:w="0" w:type="auto"/>
                          <w:bottom w:w="0" w:type="auto"/>
                        </w:tcMar>
                      </w:tcPr>
                      <w:p w14:paraId="263076F9" w14:textId="77777777" w:rsidR="00924F18" w:rsidRPr="00E444B6" w:rsidRDefault="00924F18" w:rsidP="000A42C2">
                        <w:pPr>
                          <w:numPr>
                            <w:ilvl w:val="0"/>
                            <w:numId w:val="20"/>
                          </w:numPr>
                          <w:ind w:left="0"/>
                          <w:rPr>
                            <w:rFonts w:ascii="Arial" w:eastAsia="Calibri" w:hAnsi="Arial" w:cs="Arial"/>
                            <w:color w:val="000000"/>
                            <w:sz w:val="18"/>
                            <w:szCs w:val="18"/>
                          </w:rPr>
                        </w:pPr>
                        <w:r w:rsidRPr="00E444B6">
                          <w:rPr>
                            <w:rFonts w:ascii="Arial" w:eastAsia="Calibri" w:hAnsi="Arial" w:cs="Arial"/>
                            <w:color w:val="000000"/>
                            <w:position w:val="-2"/>
                            <w:sz w:val="18"/>
                            <w:szCs w:val="18"/>
                          </w:rPr>
                          <w:t>servisiranje dobavljenega blaga (servis in originalne rez. dele) pri s strani proizvajalca pooblaščenem in usposobljenem serviserju v RS</w:t>
                        </w:r>
                      </w:p>
                    </w:tc>
                  </w:tr>
                </w:tbl>
                <w:p w14:paraId="3787ED85" w14:textId="77777777" w:rsidR="00924F18" w:rsidRPr="00E444B6" w:rsidRDefault="00924F18" w:rsidP="0008262B">
                  <w:pPr>
                    <w:rPr>
                      <w:rFonts w:ascii="Arial" w:eastAsia="Calibri" w:hAnsi="Arial" w:cs="Arial"/>
                      <w:sz w:val="18"/>
                      <w:szCs w:val="18"/>
                    </w:rPr>
                  </w:pPr>
                </w:p>
              </w:tc>
            </w:tr>
          </w:tbl>
          <w:p w14:paraId="1AB0E975" w14:textId="77777777" w:rsidR="00924F18" w:rsidRPr="00E444B6" w:rsidRDefault="00924F18" w:rsidP="0008262B">
            <w:pPr>
              <w:rPr>
                <w:rFonts w:ascii="Arial" w:eastAsia="Calibri" w:hAnsi="Arial" w:cs="Arial"/>
                <w:sz w:val="18"/>
                <w:szCs w:val="18"/>
              </w:rPr>
            </w:pPr>
          </w:p>
        </w:tc>
      </w:tr>
    </w:tbl>
    <w:p w14:paraId="5923D722" w14:textId="77777777" w:rsidR="00924F18" w:rsidRPr="00E444B6" w:rsidRDefault="00924F18" w:rsidP="0008262B">
      <w:pPr>
        <w:rPr>
          <w:rFonts w:ascii="Arial" w:eastAsia="Calibri" w:hAnsi="Arial" w:cs="Arial"/>
          <w:sz w:val="18"/>
          <w:szCs w:val="18"/>
        </w:rPr>
      </w:pPr>
    </w:p>
    <w:p w14:paraId="4F0107F2"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 xml:space="preserve">Cena – </w:t>
      </w:r>
      <w:r>
        <w:rPr>
          <w:rFonts w:ascii="Arial" w:eastAsia="Calibri" w:hAnsi="Arial" w:cs="Arial"/>
          <w:color w:val="000000"/>
          <w:position w:val="-2"/>
          <w:sz w:val="18"/>
          <w:szCs w:val="18"/>
        </w:rPr>
        <w:t xml:space="preserve">letnega preventivnega pregleda </w:t>
      </w:r>
      <w:r w:rsidRPr="00E444B6">
        <w:rPr>
          <w:rFonts w:ascii="Arial" w:eastAsia="Calibri" w:hAnsi="Arial" w:cs="Arial"/>
          <w:color w:val="000000"/>
          <w:position w:val="-2"/>
          <w:sz w:val="18"/>
          <w:szCs w:val="18"/>
        </w:rPr>
        <w:t>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14:paraId="759AAB86"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Ponudnik mora v okviru ponudbene dokumentacije predložiti specifikacijo del preventivnega vzdrževanja v obdobju enega leta oz. vseh 5 letih ter specificirati rezervne dele, za katere proizvajalec predpisuje menjavo v okviru preventivnih servisov (ki so predpisani s strani proizvajalca opreme).</w:t>
      </w:r>
    </w:p>
    <w:p w14:paraId="49B32100"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14:paraId="7805D76F"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Redni preventivni servis obsega</w:t>
      </w:r>
      <w:r>
        <w:rPr>
          <w:rFonts w:ascii="Arial" w:eastAsia="Calibri" w:hAnsi="Arial" w:cs="Arial"/>
          <w:color w:val="000000"/>
          <w:position w:val="-2"/>
          <w:sz w:val="18"/>
          <w:szCs w:val="18"/>
        </w:rPr>
        <w:t xml:space="preserve"> najmanj</w:t>
      </w:r>
      <w:r w:rsidRPr="00E444B6">
        <w:rPr>
          <w:rFonts w:ascii="Arial" w:eastAsia="Calibri" w:hAnsi="Arial" w:cs="Arial"/>
          <w:color w:val="000000"/>
          <w:position w:val="-2"/>
          <w:sz w:val="18"/>
          <w:szCs w:val="18"/>
        </w:rPr>
        <w:t>:</w:t>
      </w:r>
    </w:p>
    <w:tbl>
      <w:tblPr>
        <w:tblStyle w:val="NormalTablePHPDOCX2"/>
        <w:tblW w:w="5000" w:type="pct"/>
        <w:tblLook w:val="04A0" w:firstRow="1" w:lastRow="0" w:firstColumn="1" w:lastColumn="0" w:noHBand="0" w:noVBand="1"/>
      </w:tblPr>
      <w:tblGrid>
        <w:gridCol w:w="9070"/>
      </w:tblGrid>
      <w:tr w:rsidR="00924F18" w:rsidRPr="00E444B6" w14:paraId="3B5EB26D" w14:textId="77777777" w:rsidTr="006E51AA">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7947"/>
            </w:tblGrid>
            <w:tr w:rsidR="00924F18" w:rsidRPr="00E444B6" w14:paraId="7A914328" w14:textId="77777777" w:rsidTr="006E51AA">
              <w:tc>
                <w:tcPr>
                  <w:tcW w:w="0" w:type="auto"/>
                  <w:tcMar>
                    <w:top w:w="0" w:type="auto"/>
                    <w:bottom w:w="0" w:type="auto"/>
                  </w:tcMar>
                </w:tcPr>
                <w:p w14:paraId="1326C6BF" w14:textId="77777777" w:rsidR="00924F18" w:rsidRPr="00E444B6" w:rsidRDefault="00924F18" w:rsidP="000A42C2">
                  <w:pPr>
                    <w:numPr>
                      <w:ilvl w:val="0"/>
                      <w:numId w:val="21"/>
                    </w:numPr>
                    <w:ind w:left="0"/>
                    <w:rPr>
                      <w:rFonts w:ascii="Arial" w:eastAsia="Calibri" w:hAnsi="Arial" w:cs="Arial"/>
                      <w:color w:val="000000"/>
                      <w:sz w:val="18"/>
                      <w:szCs w:val="18"/>
                    </w:rPr>
                  </w:pPr>
                  <w:r w:rsidRPr="00E444B6">
                    <w:rPr>
                      <w:rFonts w:ascii="Arial" w:eastAsia="Calibri" w:hAnsi="Arial" w:cs="Arial"/>
                      <w:color w:val="000000"/>
                      <w:position w:val="-2"/>
                      <w:sz w:val="18"/>
                      <w:szCs w:val="18"/>
                    </w:rPr>
                    <w:t>pregled dejanskega stanja,</w:t>
                  </w:r>
                </w:p>
                <w:p w14:paraId="51A345F5" w14:textId="77777777" w:rsidR="00924F18" w:rsidRPr="00E444B6" w:rsidRDefault="00924F18" w:rsidP="000A42C2">
                  <w:pPr>
                    <w:numPr>
                      <w:ilvl w:val="0"/>
                      <w:numId w:val="21"/>
                    </w:numPr>
                    <w:ind w:left="0"/>
                    <w:rPr>
                      <w:rFonts w:ascii="Arial" w:eastAsia="Calibri" w:hAnsi="Arial" w:cs="Arial"/>
                      <w:color w:val="000000"/>
                      <w:sz w:val="18"/>
                      <w:szCs w:val="18"/>
                    </w:rPr>
                  </w:pPr>
                  <w:r w:rsidRPr="00E444B6">
                    <w:rPr>
                      <w:rFonts w:ascii="Arial" w:eastAsia="Calibri" w:hAnsi="Arial" w:cs="Arial"/>
                      <w:color w:val="000000"/>
                      <w:position w:val="-2"/>
                      <w:sz w:val="18"/>
                      <w:szCs w:val="18"/>
                    </w:rPr>
                    <w:t>zamenjava predpisanih delov,</w:t>
                  </w:r>
                </w:p>
                <w:p w14:paraId="7FBFA729" w14:textId="77777777" w:rsidR="00924F18" w:rsidRPr="00E444B6" w:rsidRDefault="00924F18" w:rsidP="000A42C2">
                  <w:pPr>
                    <w:numPr>
                      <w:ilvl w:val="0"/>
                      <w:numId w:val="21"/>
                    </w:numPr>
                    <w:ind w:left="0"/>
                    <w:rPr>
                      <w:rFonts w:ascii="Arial" w:eastAsia="Calibri" w:hAnsi="Arial" w:cs="Arial"/>
                      <w:color w:val="000000"/>
                      <w:sz w:val="18"/>
                      <w:szCs w:val="18"/>
                    </w:rPr>
                  </w:pPr>
                  <w:r w:rsidRPr="00E444B6">
                    <w:rPr>
                      <w:rFonts w:ascii="Arial" w:eastAsia="Calibri" w:hAnsi="Arial" w:cs="Arial"/>
                      <w:color w:val="000000"/>
                      <w:position w:val="-2"/>
                      <w:sz w:val="18"/>
                      <w:szCs w:val="18"/>
                    </w:rPr>
                    <w:t>preverjanje ustreznosti po kontrolnem listu,</w:t>
                  </w:r>
                </w:p>
                <w:p w14:paraId="767CC3F5" w14:textId="77777777" w:rsidR="00924F18" w:rsidRPr="00E444B6" w:rsidRDefault="00924F18" w:rsidP="000A42C2">
                  <w:pPr>
                    <w:numPr>
                      <w:ilvl w:val="0"/>
                      <w:numId w:val="21"/>
                    </w:numPr>
                    <w:ind w:left="0"/>
                    <w:rPr>
                      <w:rFonts w:ascii="Arial" w:eastAsia="Calibri" w:hAnsi="Arial" w:cs="Arial"/>
                      <w:color w:val="000000"/>
                      <w:sz w:val="18"/>
                      <w:szCs w:val="18"/>
                    </w:rPr>
                  </w:pPr>
                  <w:r w:rsidRPr="00E444B6">
                    <w:rPr>
                      <w:rFonts w:ascii="Arial" w:eastAsia="Calibri" w:hAnsi="Arial" w:cs="Arial"/>
                      <w:color w:val="000000"/>
                      <w:position w:val="-2"/>
                      <w:sz w:val="18"/>
                      <w:szCs w:val="18"/>
                    </w:rPr>
                    <w:t>izdaja pisne izjave o ustreznosti rezultatov delovanja naprave v skladu s predpisanimi normativi,</w:t>
                  </w:r>
                </w:p>
                <w:p w14:paraId="2B7675C8" w14:textId="77777777" w:rsidR="00924F18" w:rsidRPr="00E444B6" w:rsidRDefault="00924F18" w:rsidP="000A42C2">
                  <w:pPr>
                    <w:numPr>
                      <w:ilvl w:val="0"/>
                      <w:numId w:val="21"/>
                    </w:numPr>
                    <w:ind w:left="0"/>
                    <w:rPr>
                      <w:rFonts w:ascii="Arial" w:eastAsia="Calibri" w:hAnsi="Arial" w:cs="Arial"/>
                      <w:color w:val="000000"/>
                      <w:sz w:val="18"/>
                      <w:szCs w:val="18"/>
                    </w:rPr>
                  </w:pPr>
                  <w:r w:rsidRPr="00E444B6">
                    <w:rPr>
                      <w:rFonts w:ascii="Arial" w:eastAsia="Calibri" w:hAnsi="Arial" w:cs="Arial"/>
                      <w:color w:val="000000"/>
                      <w:position w:val="-2"/>
                      <w:sz w:val="18"/>
                      <w:szCs w:val="18"/>
                    </w:rPr>
                    <w:t>ostala dela po specifikaciji proizvajalca.</w:t>
                  </w:r>
                </w:p>
              </w:tc>
            </w:tr>
          </w:tbl>
          <w:p w14:paraId="31CA5D01" w14:textId="77777777" w:rsidR="00924F18" w:rsidRPr="00E444B6" w:rsidRDefault="00924F18" w:rsidP="0008262B">
            <w:pPr>
              <w:rPr>
                <w:rFonts w:ascii="Arial" w:eastAsia="Calibri" w:hAnsi="Arial" w:cs="Arial"/>
                <w:sz w:val="18"/>
                <w:szCs w:val="18"/>
              </w:rPr>
            </w:pPr>
          </w:p>
        </w:tc>
      </w:tr>
    </w:tbl>
    <w:p w14:paraId="3AEFC8E1" w14:textId="77777777" w:rsidR="00924F18" w:rsidRPr="00E444B6" w:rsidRDefault="00924F18" w:rsidP="0008262B">
      <w:pPr>
        <w:rPr>
          <w:rFonts w:ascii="Arial" w:eastAsia="Calibri" w:hAnsi="Arial" w:cs="Arial"/>
          <w:sz w:val="18"/>
          <w:szCs w:val="18"/>
        </w:rPr>
      </w:pPr>
    </w:p>
    <w:p w14:paraId="1BFA2BF1"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Izvajalec (izbrani ponudnik) bo moral za vsako koledarsko leto izdelati terminski plan rednih vzdrževalnih del in ga dostaviti naročniku v potrditev.</w:t>
      </w:r>
    </w:p>
    <w:p w14:paraId="67748BF9"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 xml:space="preserve">Naročnik bo plačeval storitve rednih </w:t>
      </w:r>
      <w:r>
        <w:rPr>
          <w:rFonts w:ascii="Arial" w:eastAsia="Calibri" w:hAnsi="Arial" w:cs="Arial"/>
          <w:color w:val="000000"/>
          <w:position w:val="-2"/>
          <w:sz w:val="18"/>
          <w:szCs w:val="18"/>
        </w:rPr>
        <w:t xml:space="preserve">letnih </w:t>
      </w:r>
      <w:r w:rsidRPr="00E444B6">
        <w:rPr>
          <w:rFonts w:ascii="Arial" w:eastAsia="Calibri" w:hAnsi="Arial" w:cs="Arial"/>
          <w:color w:val="000000"/>
          <w:position w:val="-2"/>
          <w:sz w:val="18"/>
          <w:szCs w:val="18"/>
        </w:rPr>
        <w:t xml:space="preserve">preventivnih pregledov na osnovi s strani naročnika potrjenih poročil o opravljenih storitvah in zamenjanih delih, v roku </w:t>
      </w:r>
      <w:r>
        <w:rPr>
          <w:rFonts w:ascii="Arial" w:eastAsia="Calibri" w:hAnsi="Arial" w:cs="Arial"/>
          <w:color w:val="000000"/>
          <w:position w:val="-2"/>
          <w:sz w:val="18"/>
          <w:szCs w:val="18"/>
        </w:rPr>
        <w:t>3</w:t>
      </w:r>
      <w:r w:rsidRPr="00E444B6">
        <w:rPr>
          <w:rFonts w:ascii="Arial" w:eastAsia="Calibri" w:hAnsi="Arial" w:cs="Arial"/>
          <w:color w:val="000000"/>
          <w:position w:val="-2"/>
          <w:sz w:val="18"/>
          <w:szCs w:val="18"/>
        </w:rPr>
        <w:t>0 dni po prejemu posameznega računa, ki se izstavi po opravljenih storitvah.</w:t>
      </w:r>
    </w:p>
    <w:p w14:paraId="7D2ABDF9"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Naročnik dopušča, da se preventivni pregled izvaja tudi v okviru izrednega vzdrževalnega posega.</w:t>
      </w:r>
    </w:p>
    <w:p w14:paraId="6BC6F696"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 ODPRAVA NAPAK, OKVAR PO IZTEKU GARANCIJSKEGA ROKA</w:t>
      </w:r>
    </w:p>
    <w:p w14:paraId="4AEEBF85"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lastRenderedPageBreak/>
        <w:t>Izbrani ponudnik bo moral zagotoviti servisiranje dobavljenega blaga (servis in rez. dele) pri s strani proizvajalca pooblaščenem in usposobljenem serviserju v RS.</w:t>
      </w:r>
    </w:p>
    <w:p w14:paraId="443621DD"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zajema zamenjavo iztrošenih, okvarjenih delov in potrošnega servisnega materiala  za predmet javnega naročila ter vzpostavitev naprav v fazo pravilnega in brezhibnega delovanja.</w:t>
      </w:r>
    </w:p>
    <w:p w14:paraId="6BBDFF3D"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Količine za servisno in potovalno uro ter kilometrino (na predračunu) so zgolj informativne, da naročnik pridobi cene na enoto mere.</w:t>
      </w:r>
    </w:p>
    <w:p w14:paraId="72F5ACD6"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Ponudnik mora ponudbi priložiti cenik originalnih rezervnih delov za dobavljeno opremo za vse dele, katerih sedanja vrednost presega 200,00 EUR brez DDV /kos.</w:t>
      </w:r>
    </w:p>
    <w:p w14:paraId="55F47A50"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brezhinega delovanja.</w:t>
      </w:r>
    </w:p>
    <w:p w14:paraId="1F05308C"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Pri izvajanju odprave napak mora zagotavljati:  </w:t>
      </w:r>
    </w:p>
    <w:tbl>
      <w:tblPr>
        <w:tblStyle w:val="NormalTablePHPDOCX2"/>
        <w:tblW w:w="5000" w:type="pct"/>
        <w:tblLook w:val="04A0" w:firstRow="1" w:lastRow="0" w:firstColumn="1" w:lastColumn="0" w:noHBand="0" w:noVBand="1"/>
      </w:tblPr>
      <w:tblGrid>
        <w:gridCol w:w="9070"/>
      </w:tblGrid>
      <w:tr w:rsidR="00924F18" w:rsidRPr="00E444B6" w14:paraId="5E5357EA" w14:textId="77777777" w:rsidTr="006E51AA">
        <w:tc>
          <w:tcPr>
            <w:tcW w:w="0" w:type="auto"/>
            <w:tcMar>
              <w:top w:w="0" w:type="auto"/>
              <w:bottom w:w="0" w:type="auto"/>
            </w:tcMar>
            <w:vAlign w:val="center"/>
          </w:tcPr>
          <w:tbl>
            <w:tblPr>
              <w:tblStyle w:val="NormalTablePHPDOCX2"/>
              <w:tblW w:w="5000" w:type="pct"/>
              <w:tblLook w:val="04A0" w:firstRow="1" w:lastRow="0" w:firstColumn="1" w:lastColumn="0" w:noHBand="0" w:noVBand="1"/>
            </w:tblPr>
            <w:tblGrid>
              <w:gridCol w:w="8854"/>
            </w:tblGrid>
            <w:tr w:rsidR="00924F18" w:rsidRPr="00E444B6" w14:paraId="2BF2DF0F" w14:textId="77777777" w:rsidTr="006E51AA">
              <w:tc>
                <w:tcPr>
                  <w:tcW w:w="0" w:type="auto"/>
                  <w:tcMar>
                    <w:top w:w="0" w:type="auto"/>
                    <w:bottom w:w="0" w:type="auto"/>
                  </w:tcMar>
                  <w:vAlign w:val="center"/>
                </w:tcPr>
                <w:tbl>
                  <w:tblPr>
                    <w:tblStyle w:val="NormalTablePHPDOCX2"/>
                    <w:tblW w:w="0" w:type="auto"/>
                    <w:tblLook w:val="04A0" w:firstRow="1" w:lastRow="0" w:firstColumn="1" w:lastColumn="0" w:noHBand="0" w:noVBand="1"/>
                  </w:tblPr>
                  <w:tblGrid>
                    <w:gridCol w:w="8638"/>
                  </w:tblGrid>
                  <w:tr w:rsidR="00924F18" w:rsidRPr="00E444B6" w14:paraId="540874CB" w14:textId="77777777" w:rsidTr="006E51AA">
                    <w:tc>
                      <w:tcPr>
                        <w:tcW w:w="0" w:type="auto"/>
                        <w:tcMar>
                          <w:top w:w="0" w:type="auto"/>
                          <w:bottom w:w="0" w:type="auto"/>
                        </w:tcMar>
                      </w:tcPr>
                      <w:p w14:paraId="25242A67" w14:textId="77777777" w:rsidR="00924F18" w:rsidRPr="00E444B6" w:rsidRDefault="00924F18" w:rsidP="000A42C2">
                        <w:pPr>
                          <w:numPr>
                            <w:ilvl w:val="0"/>
                            <w:numId w:val="22"/>
                          </w:numPr>
                          <w:ind w:left="0"/>
                          <w:rPr>
                            <w:rFonts w:ascii="Arial" w:eastAsia="Calibri" w:hAnsi="Arial" w:cs="Arial"/>
                            <w:color w:val="000000"/>
                            <w:sz w:val="18"/>
                            <w:szCs w:val="18"/>
                          </w:rPr>
                        </w:pPr>
                        <w:r w:rsidRPr="00E444B6">
                          <w:rPr>
                            <w:rFonts w:ascii="Arial" w:eastAsia="Calibri" w:hAnsi="Arial" w:cs="Arial"/>
                            <w:color w:val="000000"/>
                            <w:position w:val="-2"/>
                            <w:sz w:val="18"/>
                            <w:szCs w:val="18"/>
                          </w:rPr>
                          <w:t>servisiranje dobavljenega blaga (servis in rez. dele) pri s strani proizvajalca pooblaščenem in usposobljenem serviserju v RS</w:t>
                        </w:r>
                      </w:p>
                      <w:p w14:paraId="777B6617" w14:textId="77777777" w:rsidR="00924F18" w:rsidRPr="00E444B6" w:rsidRDefault="00924F18" w:rsidP="000A42C2">
                        <w:pPr>
                          <w:numPr>
                            <w:ilvl w:val="0"/>
                            <w:numId w:val="22"/>
                          </w:numPr>
                          <w:ind w:left="0"/>
                          <w:rPr>
                            <w:rFonts w:ascii="Arial" w:eastAsia="Calibri" w:hAnsi="Arial" w:cs="Arial"/>
                            <w:color w:val="000000"/>
                            <w:sz w:val="18"/>
                            <w:szCs w:val="18"/>
                          </w:rPr>
                        </w:pPr>
                        <w:r w:rsidRPr="00924F18">
                          <w:rPr>
                            <w:rFonts w:ascii="Arial" w:eastAsia="Calibri" w:hAnsi="Arial" w:cs="Arial"/>
                            <w:color w:val="000000"/>
                            <w:position w:val="-2"/>
                            <w:sz w:val="18"/>
                            <w:szCs w:val="18"/>
                          </w:rPr>
                          <w:t>odzivni čas servisa največ 24 ur po prejemu obvestila in maksimalno 48 ur po prejemu pisnega obvestila za dobavo rezervnih delov in odpravo napake izjemoma več po vsakokratnem dogovoru z naročnikom (čas odprave napake je lahko tudi daljši v kolikor ponudnik zagotavlja brezplačno uporabo nadomestne, funkcionalno enakovredne aparature za čas popravila).</w:t>
                        </w:r>
                      </w:p>
                    </w:tc>
                  </w:tr>
                </w:tbl>
                <w:p w14:paraId="63757413" w14:textId="77777777" w:rsidR="00924F18" w:rsidRPr="00E444B6" w:rsidRDefault="00924F18" w:rsidP="0008262B">
                  <w:pPr>
                    <w:rPr>
                      <w:rFonts w:ascii="Arial" w:eastAsia="Calibri" w:hAnsi="Arial" w:cs="Arial"/>
                      <w:sz w:val="18"/>
                      <w:szCs w:val="18"/>
                    </w:rPr>
                  </w:pPr>
                </w:p>
              </w:tc>
            </w:tr>
          </w:tbl>
          <w:p w14:paraId="1F641A58" w14:textId="77777777" w:rsidR="00924F18" w:rsidRPr="00E444B6" w:rsidRDefault="00924F18" w:rsidP="0008262B">
            <w:pPr>
              <w:rPr>
                <w:rFonts w:ascii="Arial" w:eastAsia="Calibri" w:hAnsi="Arial" w:cs="Arial"/>
                <w:sz w:val="18"/>
                <w:szCs w:val="18"/>
              </w:rPr>
            </w:pPr>
          </w:p>
        </w:tc>
      </w:tr>
    </w:tbl>
    <w:p w14:paraId="3E60A3D2" w14:textId="77777777" w:rsidR="00924F18" w:rsidRPr="00E444B6" w:rsidRDefault="00924F18" w:rsidP="0008262B">
      <w:pPr>
        <w:rPr>
          <w:rFonts w:ascii="Arial" w:eastAsia="Calibri" w:hAnsi="Arial" w:cs="Arial"/>
          <w:sz w:val="18"/>
          <w:szCs w:val="18"/>
        </w:rPr>
      </w:pPr>
    </w:p>
    <w:p w14:paraId="1C7973C7"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Po končanem izvajanju popravila mora izvajalec podati pisno izjavo o ustreznosti rezultatov delovanja naprave v skladu s predpisanimi normativi.</w:t>
      </w:r>
    </w:p>
    <w:p w14:paraId="7A5B4D84"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1BB9B1F3"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3DEC6775"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14:paraId="3149C57A" w14:textId="77777777" w:rsidR="00924F18" w:rsidRPr="00E444B6" w:rsidRDefault="00924F18" w:rsidP="0008262B">
      <w:pPr>
        <w:spacing w:after="135"/>
        <w:jc w:val="both"/>
        <w:textAlignment w:val="center"/>
        <w:rPr>
          <w:rFonts w:ascii="Arial" w:eastAsia="Calibri" w:hAnsi="Arial" w:cs="Arial"/>
          <w:sz w:val="18"/>
          <w:szCs w:val="18"/>
        </w:rPr>
      </w:pPr>
      <w:r w:rsidRPr="00E444B6">
        <w:rPr>
          <w:rFonts w:ascii="Arial" w:eastAsia="Calibri" w:hAnsi="Arial" w:cs="Arial"/>
          <w:color w:val="000000"/>
          <w:position w:val="-2"/>
          <w:sz w:val="18"/>
          <w:szCs w:val="18"/>
        </w:rPr>
        <w:t>Izvajalec mora za svoje storitve in vse novo vgrajene dele zagotavljati garancijo najmanj 12 mesecev.</w:t>
      </w:r>
    </w:p>
    <w:p w14:paraId="2F2FAA58" w14:textId="77777777" w:rsidR="00924F18" w:rsidRDefault="00924F18" w:rsidP="0008262B">
      <w:pPr>
        <w:sectPr w:rsidR="00924F18" w:rsidSect="00D931BF">
          <w:pgSz w:w="11906" w:h="16838"/>
          <w:pgMar w:top="1418" w:right="1418" w:bottom="1418" w:left="1418" w:header="567" w:footer="680" w:gutter="0"/>
          <w:cols w:space="708"/>
          <w:docGrid w:linePitch="360"/>
        </w:sectPr>
      </w:pPr>
    </w:p>
    <w:p w14:paraId="52A6B6E7" w14:textId="77777777" w:rsidR="00A65EE7" w:rsidRPr="00A17BFF" w:rsidRDefault="008D29B2" w:rsidP="0008262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rPr>
          <w:rFonts w:ascii="Arial" w:hAnsi="Arial" w:cs="Arial"/>
          <w:color w:val="FFFFFF" w:themeColor="background1"/>
        </w:rPr>
      </w:pPr>
      <w:r>
        <w:rPr>
          <w:rFonts w:ascii="Arial" w:hAnsi="Arial" w:cs="Arial"/>
          <w:color w:val="FFFFFF" w:themeColor="background1"/>
        </w:rPr>
        <w:lastRenderedPageBreak/>
        <w:t>Vsebina ponudbene dokumentacije</w:t>
      </w:r>
    </w:p>
    <w:p w14:paraId="60C399F4" w14:textId="77777777" w:rsidR="00A65EE7" w:rsidRPr="00A17BFF" w:rsidRDefault="00A65EE7" w:rsidP="0008262B">
      <w:pPr>
        <w:pStyle w:val="Paragraf"/>
        <w:rPr>
          <w:rFonts w:ascii="Arial" w:hAnsi="Arial" w:cs="Arial"/>
        </w:rPr>
      </w:pPr>
    </w:p>
    <w:p w14:paraId="4AF5FDE8" w14:textId="77777777" w:rsidR="002C4B3F" w:rsidRDefault="008D29B2" w:rsidP="0008262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A1A8612" w14:textId="77777777" w:rsidR="002C4B3F" w:rsidRDefault="008D29B2" w:rsidP="0008262B">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469643BE" w14:textId="77777777" w:rsidR="002C4B3F" w:rsidRDefault="008D29B2" w:rsidP="0008262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DB1BCBF" w14:textId="77777777" w:rsidR="002C4B3F" w:rsidRDefault="008D29B2" w:rsidP="0008262B">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6065B43" w14:textId="77777777" w:rsidR="001A3170" w:rsidRDefault="001A3170" w:rsidP="0008262B">
      <w:pPr>
        <w:spacing w:before="225" w:after="225" w:line="240" w:lineRule="auto"/>
        <w:jc w:val="both"/>
        <w:rPr>
          <w:rFonts w:ascii="Arial" w:hAnsi="Arial" w:cs="Arial"/>
          <w:color w:val="000000"/>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548"/>
        <w:gridCol w:w="3498"/>
      </w:tblGrid>
      <w:tr w:rsidR="001A3170" w14:paraId="5270190B" w14:textId="77777777" w:rsidTr="006E51A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386D42" w14:textId="77777777" w:rsidR="001A3170" w:rsidRDefault="001A3170" w:rsidP="0008262B">
            <w:pPr>
              <w:jc w:val="center"/>
            </w:pPr>
            <w:r>
              <w:rPr>
                <w:rFonts w:ascii="Arial" w:hAnsi="Arial" w:cs="Arial"/>
                <w:b/>
                <w:bCs/>
                <w:color w:val="000000"/>
                <w:position w:val="-3"/>
                <w:sz w:val="20"/>
                <w:szCs w:val="20"/>
                <w:shd w:val="clear" w:color="auto" w:fill="AAAAAA"/>
              </w:rPr>
              <w:t>Obrazec</w:t>
            </w:r>
          </w:p>
        </w:tc>
        <w:tc>
          <w:tcPr>
            <w:tcW w:w="2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C42FB3" w14:textId="77777777" w:rsidR="001A3170" w:rsidRDefault="001A3170" w:rsidP="0008262B">
            <w:pPr>
              <w:jc w:val="center"/>
            </w:pPr>
            <w:r>
              <w:rPr>
                <w:rFonts w:ascii="Arial" w:hAnsi="Arial" w:cs="Arial"/>
                <w:b/>
                <w:bCs/>
                <w:color w:val="000000"/>
                <w:position w:val="-3"/>
                <w:sz w:val="20"/>
                <w:szCs w:val="20"/>
                <w:shd w:val="clear" w:color="auto" w:fill="AAAAAA"/>
              </w:rPr>
              <w:t>Naziv</w:t>
            </w:r>
          </w:p>
        </w:tc>
        <w:tc>
          <w:tcPr>
            <w:tcW w:w="193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6E51B" w14:textId="77777777" w:rsidR="001A3170" w:rsidRDefault="001A3170" w:rsidP="0008262B">
            <w:pPr>
              <w:jc w:val="center"/>
            </w:pPr>
            <w:r>
              <w:rPr>
                <w:rFonts w:ascii="Arial" w:hAnsi="Arial" w:cs="Arial"/>
                <w:b/>
                <w:bCs/>
                <w:color w:val="000000"/>
                <w:position w:val="-3"/>
                <w:sz w:val="20"/>
                <w:szCs w:val="20"/>
                <w:shd w:val="clear" w:color="auto" w:fill="AAAAAA"/>
              </w:rPr>
              <w:t>Opombe</w:t>
            </w:r>
          </w:p>
        </w:tc>
      </w:tr>
      <w:tr w:rsidR="001A3170" w14:paraId="175F31B1"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DABD7" w14:textId="77777777" w:rsidR="001A3170" w:rsidRDefault="001A3170" w:rsidP="0008262B">
            <w:r>
              <w:rPr>
                <w:rFonts w:ascii="Arial" w:hAnsi="Arial" w:cs="Arial"/>
                <w:color w:val="000000"/>
                <w:position w:val="-2"/>
                <w:sz w:val="18"/>
                <w:szCs w:val="18"/>
              </w:rPr>
              <w:t>1</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61FB6" w14:textId="77777777" w:rsidR="001A3170" w:rsidRDefault="001A3170" w:rsidP="0008262B">
            <w:r>
              <w:rPr>
                <w:rFonts w:ascii="Arial" w:hAnsi="Arial" w:cs="Arial"/>
                <w:color w:val="000000"/>
                <w:position w:val="-2"/>
                <w:sz w:val="18"/>
                <w:szCs w:val="18"/>
              </w:rPr>
              <w:t>Ponudba</w:t>
            </w:r>
          </w:p>
          <w:p w14:paraId="606B6354"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E8208" w14:textId="77777777" w:rsidR="001A3170" w:rsidRDefault="001A3170" w:rsidP="0008262B">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A3170" w14:paraId="151A26FE"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22366" w14:textId="77777777" w:rsidR="001A3170" w:rsidRDefault="001A3170" w:rsidP="0008262B">
            <w:r>
              <w:rPr>
                <w:rFonts w:ascii="Arial" w:hAnsi="Arial" w:cs="Arial"/>
                <w:color w:val="000000"/>
                <w:position w:val="-2"/>
                <w:sz w:val="18"/>
                <w:szCs w:val="18"/>
              </w:rPr>
              <w:t>2</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4E08F" w14:textId="77777777" w:rsidR="001A3170" w:rsidRDefault="001A3170" w:rsidP="0008262B">
            <w:r>
              <w:rPr>
                <w:rFonts w:ascii="Arial" w:hAnsi="Arial" w:cs="Arial"/>
                <w:color w:val="000000"/>
                <w:position w:val="-2"/>
                <w:sz w:val="18"/>
                <w:szCs w:val="18"/>
              </w:rPr>
              <w:t>Krovna izjava</w:t>
            </w:r>
          </w:p>
          <w:p w14:paraId="5EF7CC5A"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78304" w14:textId="77777777" w:rsidR="001A3170" w:rsidRDefault="001A3170" w:rsidP="0008262B">
            <w:pPr>
              <w:spacing w:before="135" w:after="135"/>
              <w:jc w:val="both"/>
              <w:textAlignment w:val="center"/>
            </w:pPr>
            <w:r>
              <w:rPr>
                <w:rFonts w:ascii="Arial" w:hAnsi="Arial" w:cs="Arial"/>
                <w:color w:val="000000"/>
                <w:position w:val="-2"/>
                <w:sz w:val="18"/>
                <w:szCs w:val="18"/>
              </w:rPr>
              <w:t>Izpolnjen, podpisan in žigosan.</w:t>
            </w:r>
          </w:p>
        </w:tc>
      </w:tr>
      <w:tr w:rsidR="001A3170" w14:paraId="4F9B3001"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74F88" w14:textId="0F8D6604" w:rsidR="001A3170" w:rsidRDefault="001A3170" w:rsidP="0008262B">
            <w:pPr>
              <w:rPr>
                <w:rFonts w:ascii="Arial" w:hAnsi="Arial" w:cs="Arial"/>
                <w:color w:val="000000"/>
                <w:position w:val="-2"/>
                <w:sz w:val="18"/>
                <w:szCs w:val="18"/>
              </w:rPr>
            </w:pPr>
            <w:r>
              <w:rPr>
                <w:rFonts w:ascii="Arial" w:hAnsi="Arial" w:cs="Arial"/>
                <w:color w:val="000000"/>
                <w:position w:val="-2"/>
                <w:sz w:val="18"/>
                <w:szCs w:val="18"/>
              </w:rPr>
              <w:t>3</w:t>
            </w:r>
          </w:p>
        </w:tc>
        <w:tc>
          <w:tcPr>
            <w:tcW w:w="251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5030660" w14:textId="35FF6AF8" w:rsidR="001A3170" w:rsidRPr="009B0558" w:rsidRDefault="001A3170" w:rsidP="0008262B">
            <w:pPr>
              <w:rPr>
                <w:rFonts w:ascii="Arial" w:hAnsi="Arial" w:cs="Arial"/>
                <w:color w:val="000000"/>
                <w:position w:val="-2"/>
                <w:sz w:val="18"/>
                <w:szCs w:val="18"/>
              </w:rPr>
            </w:pPr>
            <w:r>
              <w:rPr>
                <w:rFonts w:ascii="Arial" w:hAnsi="Arial" w:cs="Arial"/>
                <w:color w:val="000000"/>
                <w:position w:val="-2"/>
                <w:sz w:val="18"/>
                <w:szCs w:val="18"/>
              </w:rPr>
              <w:t>ESPD</w:t>
            </w: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84EFD" w14:textId="635BEB1B" w:rsidR="001A3170" w:rsidRDefault="00BF4DAE" w:rsidP="000826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 Oddajo</w:t>
            </w:r>
          </w:p>
        </w:tc>
      </w:tr>
      <w:tr w:rsidR="001A3170" w14:paraId="1B70DDF4"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D74BB" w14:textId="2ADC98D8" w:rsidR="001A3170" w:rsidRPr="00BF4DAE" w:rsidRDefault="00BF4DAE" w:rsidP="0008262B">
            <w:pPr>
              <w:rPr>
                <w:rFonts w:ascii="Arial" w:hAnsi="Arial" w:cs="Arial"/>
                <w:color w:val="000000"/>
                <w:position w:val="-2"/>
                <w:sz w:val="18"/>
                <w:szCs w:val="18"/>
              </w:rPr>
            </w:pPr>
            <w:r w:rsidRPr="00BF4DAE">
              <w:rPr>
                <w:rFonts w:ascii="Arial" w:hAnsi="Arial" w:cs="Arial"/>
                <w:color w:val="000000"/>
                <w:position w:val="-2"/>
                <w:sz w:val="18"/>
                <w:szCs w:val="18"/>
              </w:rPr>
              <w:t>4</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95229" w14:textId="4C3563D2" w:rsidR="001A3170" w:rsidRDefault="001A3170" w:rsidP="0008262B">
            <w:r>
              <w:rPr>
                <w:rFonts w:ascii="Arial" w:hAnsi="Arial" w:cs="Arial"/>
                <w:color w:val="000000"/>
                <w:position w:val="-2"/>
                <w:sz w:val="18"/>
                <w:szCs w:val="18"/>
              </w:rPr>
              <w:t>Izjava gospodarskega subjekta in pooblastilo za pridobitev podatkov iz kazenske evidence</w:t>
            </w:r>
            <w:r>
              <w:t xml:space="preserve"> </w:t>
            </w: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1CD60" w14:textId="77777777" w:rsidR="001A3170" w:rsidRDefault="001A3170" w:rsidP="0008262B">
            <w:pPr>
              <w:spacing w:before="135" w:after="135"/>
              <w:jc w:val="both"/>
              <w:textAlignment w:val="center"/>
            </w:pPr>
            <w:r>
              <w:rPr>
                <w:rFonts w:ascii="Arial" w:hAnsi="Arial" w:cs="Arial"/>
                <w:color w:val="000000"/>
                <w:position w:val="-2"/>
                <w:sz w:val="18"/>
                <w:szCs w:val="18"/>
              </w:rPr>
              <w:t>Izpolnjen, podpisan in žigosan.</w:t>
            </w:r>
          </w:p>
        </w:tc>
      </w:tr>
      <w:tr w:rsidR="001A3170" w14:paraId="58138A10"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F99B4" w14:textId="195E999C" w:rsidR="001A3170" w:rsidRPr="00BF4DAE" w:rsidRDefault="00BF4DAE" w:rsidP="0008262B">
            <w:pPr>
              <w:rPr>
                <w:rFonts w:ascii="Arial" w:hAnsi="Arial" w:cs="Arial"/>
                <w:color w:val="000000"/>
                <w:position w:val="-2"/>
                <w:sz w:val="18"/>
                <w:szCs w:val="18"/>
              </w:rPr>
            </w:pPr>
            <w:r w:rsidRPr="00BF4DAE">
              <w:rPr>
                <w:rFonts w:ascii="Arial" w:hAnsi="Arial" w:cs="Arial"/>
                <w:color w:val="000000"/>
                <w:position w:val="-2"/>
                <w:sz w:val="18"/>
                <w:szCs w:val="18"/>
              </w:rPr>
              <w:t>5</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0FD10" w14:textId="77E7134E" w:rsidR="001A3170" w:rsidRDefault="001A3170" w:rsidP="0008262B">
            <w:r>
              <w:rPr>
                <w:rFonts w:ascii="Arial" w:hAnsi="Arial" w:cs="Arial"/>
                <w:color w:val="000000"/>
                <w:position w:val="-2"/>
                <w:sz w:val="18"/>
                <w:szCs w:val="18"/>
              </w:rPr>
              <w:t>Seznam članov organov in zastopnikov gospodarskega subjekta</w:t>
            </w:r>
            <w:r>
              <w:t xml:space="preserve"> </w:t>
            </w: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90F41" w14:textId="77777777" w:rsidR="001A3170" w:rsidRDefault="001A3170" w:rsidP="0008262B">
            <w:pPr>
              <w:spacing w:before="135" w:after="135"/>
              <w:jc w:val="both"/>
              <w:textAlignment w:val="center"/>
            </w:pPr>
            <w:r>
              <w:rPr>
                <w:rFonts w:ascii="Arial" w:hAnsi="Arial" w:cs="Arial"/>
                <w:color w:val="000000"/>
                <w:position w:val="-2"/>
                <w:sz w:val="18"/>
                <w:szCs w:val="18"/>
              </w:rPr>
              <w:t>Izpolnjen, podpisan in žigosan. </w:t>
            </w:r>
          </w:p>
          <w:p w14:paraId="620AEC2E" w14:textId="77777777" w:rsidR="001A3170" w:rsidRDefault="001A3170" w:rsidP="0008262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A3170" w14:paraId="4D8421AB"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46122" w14:textId="3ED080E7" w:rsidR="001A3170" w:rsidRPr="00BF4DAE" w:rsidRDefault="00BF4DAE" w:rsidP="0008262B">
            <w:pPr>
              <w:rPr>
                <w:rFonts w:ascii="Arial" w:hAnsi="Arial" w:cs="Arial"/>
                <w:color w:val="000000"/>
                <w:position w:val="-2"/>
                <w:sz w:val="18"/>
                <w:szCs w:val="18"/>
              </w:rPr>
            </w:pPr>
            <w:r w:rsidRPr="00BF4DAE">
              <w:rPr>
                <w:rFonts w:ascii="Arial" w:hAnsi="Arial" w:cs="Arial"/>
                <w:color w:val="000000"/>
                <w:position w:val="-2"/>
                <w:sz w:val="18"/>
                <w:szCs w:val="18"/>
              </w:rPr>
              <w:t>6</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63F" w14:textId="77777777" w:rsidR="001A3170" w:rsidRDefault="001A3170" w:rsidP="0008262B">
            <w:r>
              <w:rPr>
                <w:rFonts w:ascii="Arial" w:hAnsi="Arial" w:cs="Arial"/>
                <w:color w:val="000000"/>
                <w:position w:val="-2"/>
                <w:sz w:val="18"/>
                <w:szCs w:val="18"/>
              </w:rPr>
              <w:t>Izjava o lastniških deležih</w:t>
            </w:r>
          </w:p>
          <w:p w14:paraId="4DA99EC3"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C75E7" w14:textId="77777777" w:rsidR="001A3170" w:rsidRDefault="001A3170" w:rsidP="0008262B">
            <w:pPr>
              <w:spacing w:before="135" w:after="135"/>
              <w:jc w:val="both"/>
              <w:textAlignment w:val="center"/>
            </w:pPr>
            <w:r>
              <w:rPr>
                <w:rFonts w:ascii="Arial" w:hAnsi="Arial" w:cs="Arial"/>
                <w:color w:val="000000"/>
                <w:position w:val="-2"/>
                <w:sz w:val="18"/>
                <w:szCs w:val="18"/>
              </w:rPr>
              <w:t>Izpolnjen, podpisan in žigosan.</w:t>
            </w:r>
          </w:p>
        </w:tc>
      </w:tr>
      <w:tr w:rsidR="001A3170" w14:paraId="51C01AC1"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C759C" w14:textId="380E73EA" w:rsidR="001A3170" w:rsidRDefault="00BF4DAE" w:rsidP="0008262B">
            <w:pPr>
              <w:rPr>
                <w:rFonts w:ascii="Arial" w:hAnsi="Arial" w:cs="Arial"/>
                <w:color w:val="000000"/>
                <w:position w:val="-2"/>
                <w:sz w:val="18"/>
                <w:szCs w:val="18"/>
              </w:rPr>
            </w:pPr>
            <w:r>
              <w:rPr>
                <w:rFonts w:ascii="Arial" w:hAnsi="Arial" w:cs="Arial"/>
                <w:color w:val="000000"/>
                <w:position w:val="-2"/>
                <w:sz w:val="18"/>
                <w:szCs w:val="18"/>
              </w:rPr>
              <w:t>7</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8CF5E" w14:textId="77777777" w:rsidR="001A3170" w:rsidRDefault="001A3170" w:rsidP="0008262B">
            <w:pPr>
              <w:rPr>
                <w:rFonts w:ascii="Arial" w:hAnsi="Arial" w:cs="Arial"/>
                <w:color w:val="000000"/>
                <w:position w:val="-2"/>
                <w:sz w:val="18"/>
                <w:szCs w:val="18"/>
              </w:rPr>
            </w:pPr>
            <w:r>
              <w:rPr>
                <w:rFonts w:ascii="Arial" w:hAnsi="Arial" w:cs="Arial"/>
                <w:color w:val="000000"/>
                <w:position w:val="-2"/>
                <w:sz w:val="18"/>
                <w:szCs w:val="18"/>
              </w:rPr>
              <w:t>Referenčna lista gospodarskega subjekta za opremo</w:t>
            </w: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81FFE" w14:textId="77777777" w:rsidR="001A3170" w:rsidRDefault="001A3170" w:rsidP="000826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tc>
      </w:tr>
      <w:tr w:rsidR="001A3170" w14:paraId="40FDCD79"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01D20" w14:textId="3678F582" w:rsidR="001A3170" w:rsidRPr="00BF4DAE" w:rsidRDefault="00BF4DAE" w:rsidP="0008262B">
            <w:pPr>
              <w:rPr>
                <w:rFonts w:ascii="Arial" w:hAnsi="Arial" w:cs="Arial"/>
                <w:color w:val="000000"/>
                <w:position w:val="-2"/>
                <w:sz w:val="18"/>
                <w:szCs w:val="18"/>
              </w:rPr>
            </w:pPr>
            <w:r w:rsidRPr="00BF4DAE">
              <w:rPr>
                <w:rFonts w:ascii="Arial" w:hAnsi="Arial" w:cs="Arial"/>
                <w:color w:val="000000"/>
                <w:position w:val="-2"/>
                <w:sz w:val="18"/>
                <w:szCs w:val="18"/>
              </w:rPr>
              <w:t>8</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68D7A" w14:textId="7A555A8B" w:rsidR="001A3170" w:rsidRDefault="00BF4DAE" w:rsidP="0008262B">
            <w:r>
              <w:rPr>
                <w:rFonts w:ascii="Arial" w:hAnsi="Arial" w:cs="Arial"/>
                <w:color w:val="000000"/>
                <w:position w:val="-2"/>
                <w:sz w:val="18"/>
                <w:szCs w:val="18"/>
              </w:rPr>
              <w:t>Potrdilo o kakovosti opreme</w:t>
            </w:r>
            <w:r w:rsidR="001A3170">
              <w:t xml:space="preserve"> </w:t>
            </w: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E317F" w14:textId="77777777" w:rsidR="001A3170" w:rsidRDefault="001A3170" w:rsidP="0008262B">
            <w:pPr>
              <w:spacing w:before="135" w:after="135"/>
              <w:jc w:val="both"/>
              <w:textAlignment w:val="center"/>
            </w:pPr>
            <w:r>
              <w:rPr>
                <w:rFonts w:ascii="Arial" w:hAnsi="Arial" w:cs="Arial"/>
                <w:color w:val="000000"/>
                <w:position w:val="-2"/>
                <w:sz w:val="18"/>
                <w:szCs w:val="18"/>
              </w:rPr>
              <w:t>Izpolnjen, potrjen s strani naročnika posla.</w:t>
            </w:r>
          </w:p>
        </w:tc>
      </w:tr>
      <w:tr w:rsidR="001A3170" w14:paraId="5736E985"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069DB" w14:textId="77777777" w:rsidR="001A3170" w:rsidRDefault="001A3170" w:rsidP="0008262B">
            <w:r>
              <w:rPr>
                <w:rFonts w:ascii="Arial" w:hAnsi="Arial" w:cs="Arial"/>
                <w:color w:val="000000"/>
                <w:position w:val="-2"/>
                <w:sz w:val="18"/>
                <w:szCs w:val="18"/>
              </w:rPr>
              <w:lastRenderedPageBreak/>
              <w:t>Dokazila</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9DAA9" w14:textId="77777777" w:rsidR="001A3170" w:rsidRDefault="001A3170" w:rsidP="0008262B">
            <w:r>
              <w:rPr>
                <w:rFonts w:ascii="Arial" w:hAnsi="Arial" w:cs="Arial"/>
                <w:color w:val="000000"/>
                <w:position w:val="-2"/>
                <w:sz w:val="18"/>
                <w:szCs w:val="18"/>
              </w:rPr>
              <w:t>Pooblaščeni servis</w:t>
            </w:r>
          </w:p>
          <w:p w14:paraId="7A367901"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D25FC" w14:textId="77777777" w:rsidR="001A3170" w:rsidRDefault="001A3170" w:rsidP="0008262B"/>
        </w:tc>
      </w:tr>
      <w:tr w:rsidR="001A3170" w14:paraId="3DECCE94"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97D43" w14:textId="1FDDF4FF" w:rsidR="001A3170" w:rsidRPr="00BF4DAE" w:rsidRDefault="00BF4DAE" w:rsidP="0008262B">
            <w:pPr>
              <w:rPr>
                <w:rFonts w:ascii="Arial" w:hAnsi="Arial" w:cs="Arial"/>
                <w:color w:val="000000"/>
                <w:position w:val="-2"/>
                <w:sz w:val="18"/>
                <w:szCs w:val="18"/>
              </w:rPr>
            </w:pPr>
            <w:r>
              <w:rPr>
                <w:rFonts w:ascii="Arial" w:hAnsi="Arial" w:cs="Arial"/>
                <w:color w:val="000000"/>
                <w:position w:val="-2"/>
                <w:sz w:val="18"/>
                <w:szCs w:val="18"/>
              </w:rPr>
              <w:t>9</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76D66" w14:textId="77777777" w:rsidR="001A3170" w:rsidRDefault="001A3170" w:rsidP="0008262B">
            <w:r>
              <w:rPr>
                <w:rFonts w:ascii="Arial" w:hAnsi="Arial" w:cs="Arial"/>
                <w:color w:val="000000"/>
                <w:position w:val="-2"/>
                <w:sz w:val="18"/>
                <w:szCs w:val="18"/>
              </w:rPr>
              <w:t>Vzorec menične izjave za dobro izvedbo po pogodbi o dobavi medicinske opreme</w:t>
            </w:r>
          </w:p>
          <w:p w14:paraId="366CB7D9"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5D8DA" w14:textId="77777777" w:rsidR="001A3170" w:rsidRDefault="001A3170" w:rsidP="0008262B">
            <w:pPr>
              <w:spacing w:before="135" w:after="135"/>
              <w:jc w:val="both"/>
              <w:textAlignment w:val="center"/>
            </w:pPr>
            <w:r>
              <w:rPr>
                <w:rFonts w:ascii="Arial" w:hAnsi="Arial" w:cs="Arial"/>
                <w:color w:val="000000"/>
                <w:position w:val="-2"/>
                <w:sz w:val="18"/>
                <w:szCs w:val="18"/>
              </w:rPr>
              <w:t>Parafiran.</w:t>
            </w:r>
          </w:p>
        </w:tc>
      </w:tr>
      <w:tr w:rsidR="001A3170" w14:paraId="78B3E944"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DE420" w14:textId="3A5CF8C9" w:rsidR="001A3170" w:rsidRDefault="00BF4DAE" w:rsidP="0008262B">
            <w:pPr>
              <w:rPr>
                <w:rFonts w:ascii="Arial" w:hAnsi="Arial" w:cs="Arial"/>
                <w:color w:val="000000"/>
                <w:position w:val="-2"/>
                <w:sz w:val="18"/>
                <w:szCs w:val="18"/>
              </w:rPr>
            </w:pPr>
            <w:r>
              <w:rPr>
                <w:rFonts w:ascii="Arial" w:hAnsi="Arial" w:cs="Arial"/>
                <w:color w:val="000000"/>
                <w:position w:val="-2"/>
                <w:sz w:val="18"/>
                <w:szCs w:val="18"/>
              </w:rPr>
              <w:t>10</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569BA" w14:textId="081FE5C4" w:rsidR="001A3170" w:rsidRDefault="001A3170" w:rsidP="0008262B">
            <w:pPr>
              <w:rPr>
                <w:rFonts w:ascii="Arial" w:hAnsi="Arial" w:cs="Arial"/>
                <w:color w:val="000000"/>
                <w:position w:val="-2"/>
                <w:sz w:val="18"/>
                <w:szCs w:val="18"/>
              </w:rPr>
            </w:pPr>
            <w:r>
              <w:rPr>
                <w:rFonts w:ascii="Arial" w:hAnsi="Arial" w:cs="Arial"/>
                <w:color w:val="000000"/>
                <w:position w:val="-2"/>
                <w:sz w:val="18"/>
                <w:szCs w:val="18"/>
              </w:rPr>
              <w:t>Vzorec menične izjave</w:t>
            </w:r>
            <w:r w:rsidRPr="0087306D">
              <w:rPr>
                <w:rFonts w:ascii="Arial" w:hAnsi="Arial" w:cs="Arial"/>
                <w:color w:val="000000"/>
                <w:position w:val="-2"/>
                <w:sz w:val="18"/>
                <w:szCs w:val="18"/>
              </w:rPr>
              <w:t xml:space="preserve"> za dobro izvedbo </w:t>
            </w:r>
            <w:r>
              <w:rPr>
                <w:rFonts w:ascii="Arial" w:hAnsi="Arial" w:cs="Arial"/>
                <w:color w:val="000000"/>
                <w:position w:val="-2"/>
                <w:sz w:val="18"/>
                <w:szCs w:val="18"/>
              </w:rPr>
              <w:t xml:space="preserve">kupoprodajni pogodbi za sukcesivno dobavo potrošnega materiala </w:t>
            </w: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5F710" w14:textId="77777777" w:rsidR="001A3170" w:rsidRDefault="001A3170" w:rsidP="000826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1A3170" w14:paraId="767BA3B8"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8C858" w14:textId="6991C82C" w:rsidR="001A3170" w:rsidRPr="00BF4DAE" w:rsidRDefault="00BF4DAE" w:rsidP="0008262B">
            <w:pPr>
              <w:rPr>
                <w:rFonts w:ascii="Arial" w:hAnsi="Arial" w:cs="Arial"/>
                <w:color w:val="000000"/>
                <w:position w:val="-2"/>
                <w:sz w:val="18"/>
                <w:szCs w:val="18"/>
              </w:rPr>
            </w:pPr>
            <w:r w:rsidRPr="00BF4DAE">
              <w:rPr>
                <w:rFonts w:ascii="Arial" w:hAnsi="Arial" w:cs="Arial"/>
                <w:color w:val="000000"/>
                <w:position w:val="-2"/>
                <w:sz w:val="18"/>
                <w:szCs w:val="18"/>
              </w:rPr>
              <w:t>11</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AAE83" w14:textId="430D1177" w:rsidR="001A3170" w:rsidRDefault="001A3170" w:rsidP="0008262B">
            <w:r>
              <w:rPr>
                <w:rFonts w:ascii="Arial" w:hAnsi="Arial" w:cs="Arial"/>
                <w:color w:val="000000"/>
                <w:position w:val="-2"/>
                <w:sz w:val="18"/>
                <w:szCs w:val="18"/>
              </w:rPr>
              <w:t>Vzorec menične izjave za dobro izvedbo po vzdrževalni pogodbi za opremo</w:t>
            </w:r>
          </w:p>
          <w:p w14:paraId="3C05A990"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6C836" w14:textId="77777777" w:rsidR="001A3170" w:rsidRDefault="001A3170" w:rsidP="0008262B">
            <w:pPr>
              <w:spacing w:before="135" w:after="135"/>
              <w:jc w:val="both"/>
              <w:textAlignment w:val="center"/>
            </w:pPr>
            <w:r>
              <w:rPr>
                <w:rFonts w:ascii="Arial" w:hAnsi="Arial" w:cs="Arial"/>
                <w:color w:val="000000"/>
                <w:position w:val="-2"/>
                <w:sz w:val="18"/>
                <w:szCs w:val="18"/>
              </w:rPr>
              <w:t>Parafiran.</w:t>
            </w:r>
          </w:p>
        </w:tc>
      </w:tr>
      <w:tr w:rsidR="001A3170" w14:paraId="192EF7F4"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4BD76" w14:textId="10D06B74" w:rsidR="001A3170" w:rsidRPr="00BF4DAE" w:rsidRDefault="00BF4DAE" w:rsidP="0008262B">
            <w:pPr>
              <w:rPr>
                <w:rFonts w:ascii="Arial" w:hAnsi="Arial" w:cs="Arial"/>
                <w:color w:val="000000"/>
                <w:position w:val="-2"/>
                <w:sz w:val="18"/>
                <w:szCs w:val="18"/>
              </w:rPr>
            </w:pPr>
            <w:r w:rsidRPr="00BF4DAE">
              <w:rPr>
                <w:rFonts w:ascii="Arial" w:hAnsi="Arial" w:cs="Arial"/>
                <w:color w:val="000000"/>
                <w:position w:val="-2"/>
                <w:sz w:val="18"/>
                <w:szCs w:val="18"/>
              </w:rPr>
              <w:t>12</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515D5" w14:textId="77777777" w:rsidR="001A3170" w:rsidRDefault="001A3170" w:rsidP="0008262B">
            <w:r>
              <w:rPr>
                <w:rFonts w:ascii="Arial" w:hAnsi="Arial" w:cs="Arial"/>
                <w:color w:val="000000"/>
                <w:position w:val="-2"/>
                <w:sz w:val="18"/>
                <w:szCs w:val="18"/>
              </w:rPr>
              <w:t>Vzorec menične izjave za odpravo napak po pogodbi o dobavi medicinske opreme</w:t>
            </w:r>
          </w:p>
          <w:p w14:paraId="71C36E89"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4640B" w14:textId="77777777" w:rsidR="001A3170" w:rsidRDefault="001A3170" w:rsidP="0008262B">
            <w:pPr>
              <w:spacing w:before="135" w:after="135"/>
              <w:jc w:val="both"/>
              <w:textAlignment w:val="center"/>
            </w:pPr>
            <w:r>
              <w:rPr>
                <w:rFonts w:ascii="Arial" w:hAnsi="Arial" w:cs="Arial"/>
                <w:color w:val="000000"/>
                <w:position w:val="-2"/>
                <w:sz w:val="18"/>
                <w:szCs w:val="18"/>
              </w:rPr>
              <w:t>Parafiran.</w:t>
            </w:r>
          </w:p>
        </w:tc>
      </w:tr>
      <w:tr w:rsidR="001A3170" w14:paraId="39E60A65"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B0C28" w14:textId="77777777" w:rsidR="001A3170" w:rsidRDefault="001A3170" w:rsidP="0008262B">
            <w:r>
              <w:rPr>
                <w:rFonts w:ascii="Arial" w:hAnsi="Arial" w:cs="Arial"/>
                <w:color w:val="000000"/>
                <w:position w:val="-2"/>
                <w:sz w:val="18"/>
                <w:szCs w:val="18"/>
              </w:rPr>
              <w:t>Priloga</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E1D12" w14:textId="77777777" w:rsidR="001A3170" w:rsidRDefault="001A3170" w:rsidP="0008262B">
            <w:r>
              <w:rPr>
                <w:rFonts w:ascii="Arial" w:hAnsi="Arial" w:cs="Arial"/>
                <w:color w:val="000000"/>
                <w:position w:val="-2"/>
                <w:sz w:val="18"/>
                <w:szCs w:val="18"/>
              </w:rPr>
              <w:t xml:space="preserve">Vzorec pogodbe: Pogodba o dobavi medicinske opreme </w:t>
            </w:r>
          </w:p>
          <w:p w14:paraId="2EEDFA68" w14:textId="77777777" w:rsidR="001A3170" w:rsidRDefault="001A3170" w:rsidP="0008262B"/>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C2A77" w14:textId="77777777" w:rsidR="001A3170" w:rsidRDefault="001A3170" w:rsidP="0008262B">
            <w:pPr>
              <w:spacing w:before="135" w:after="135"/>
              <w:jc w:val="both"/>
              <w:textAlignment w:val="center"/>
            </w:pPr>
            <w:r>
              <w:rPr>
                <w:rFonts w:ascii="Arial" w:hAnsi="Arial" w:cs="Arial"/>
                <w:color w:val="000000"/>
                <w:position w:val="-2"/>
                <w:sz w:val="18"/>
                <w:szCs w:val="18"/>
              </w:rPr>
              <w:t>Parafiran, podpisan in žigosan.</w:t>
            </w:r>
          </w:p>
        </w:tc>
      </w:tr>
      <w:tr w:rsidR="001A3170" w14:paraId="5E268890"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9A593" w14:textId="77777777" w:rsidR="001A3170" w:rsidRDefault="001A3170" w:rsidP="0008262B">
            <w:pP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1CCEC" w14:textId="5452D3D9" w:rsidR="001A3170" w:rsidRDefault="001A3170" w:rsidP="0008262B">
            <w:r>
              <w:rPr>
                <w:rFonts w:ascii="Arial" w:hAnsi="Arial" w:cs="Arial"/>
                <w:color w:val="000000"/>
                <w:position w:val="-2"/>
                <w:sz w:val="18"/>
                <w:szCs w:val="18"/>
              </w:rPr>
              <w:t>Vzorec pogodbe: P</w:t>
            </w:r>
            <w:r w:rsidR="001466CF">
              <w:rPr>
                <w:rFonts w:ascii="Arial" w:hAnsi="Arial" w:cs="Arial"/>
                <w:color w:val="000000"/>
                <w:position w:val="-2"/>
                <w:sz w:val="18"/>
                <w:szCs w:val="18"/>
              </w:rPr>
              <w:t>ogodba za dobavo medicinskega potrošnega materiala</w:t>
            </w:r>
          </w:p>
          <w:p w14:paraId="6EDF4F60" w14:textId="77777777" w:rsidR="001A3170" w:rsidRDefault="001A3170" w:rsidP="0008262B">
            <w:pPr>
              <w:rPr>
                <w:rFonts w:ascii="Arial" w:hAnsi="Arial" w:cs="Arial"/>
                <w:color w:val="000000"/>
                <w:position w:val="-2"/>
                <w:sz w:val="18"/>
                <w:szCs w:val="18"/>
              </w:rPr>
            </w:pP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50752" w14:textId="77777777" w:rsidR="001A3170" w:rsidRDefault="001A3170" w:rsidP="000826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r w:rsidR="001A3170" w14:paraId="56EB1795" w14:textId="77777777" w:rsidTr="006E51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1E9DD" w14:textId="77777777" w:rsidR="001A3170" w:rsidRDefault="001A3170" w:rsidP="0008262B">
            <w:pP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2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565D3" w14:textId="77777777" w:rsidR="001A3170" w:rsidRDefault="001A3170" w:rsidP="0008262B">
            <w:r>
              <w:rPr>
                <w:rFonts w:ascii="Arial" w:hAnsi="Arial" w:cs="Arial"/>
                <w:color w:val="000000"/>
                <w:position w:val="-2"/>
                <w:sz w:val="18"/>
                <w:szCs w:val="18"/>
              </w:rPr>
              <w:t>Vzorec pogodbe: Vzdrževalna pogodba.</w:t>
            </w:r>
          </w:p>
          <w:p w14:paraId="54A045BD" w14:textId="77777777" w:rsidR="001A3170" w:rsidRDefault="001A3170" w:rsidP="0008262B">
            <w:pPr>
              <w:rPr>
                <w:rFonts w:ascii="Arial" w:hAnsi="Arial" w:cs="Arial"/>
                <w:color w:val="000000"/>
                <w:position w:val="-2"/>
                <w:sz w:val="18"/>
                <w:szCs w:val="18"/>
              </w:rPr>
            </w:pPr>
          </w:p>
        </w:tc>
        <w:tc>
          <w:tcPr>
            <w:tcW w:w="19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047B1" w14:textId="77777777" w:rsidR="001A3170" w:rsidRDefault="001A3170" w:rsidP="000826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7D2ED1ED" w14:textId="77777777" w:rsidR="001A3170" w:rsidRDefault="001A3170" w:rsidP="0008262B">
      <w:pPr>
        <w:spacing w:before="225" w:after="225" w:line="240" w:lineRule="auto"/>
        <w:jc w:val="both"/>
      </w:pPr>
    </w:p>
    <w:p w14:paraId="76A2B45D" w14:textId="77777777" w:rsidR="00A65EE7" w:rsidRPr="00A17BFF" w:rsidRDefault="00A65EE7" w:rsidP="0008262B">
      <w:pPr>
        <w:pStyle w:val="Paragraf"/>
        <w:jc w:val="both"/>
        <w:rPr>
          <w:rFonts w:ascii="Arial" w:hAnsi="Arial" w:cs="Arial"/>
        </w:rPr>
      </w:pPr>
    </w:p>
    <w:p w14:paraId="5140B842" w14:textId="77777777" w:rsidR="002C4B3F" w:rsidRDefault="002C4B3F" w:rsidP="0008262B">
      <w:pPr>
        <w:sectPr w:rsidR="002C4B3F" w:rsidSect="00D931BF">
          <w:pgSz w:w="11906" w:h="16838"/>
          <w:pgMar w:top="1418" w:right="1418" w:bottom="1418" w:left="1418" w:header="567" w:footer="680" w:gutter="0"/>
          <w:cols w:space="708"/>
          <w:docGrid w:linePitch="360"/>
        </w:sectPr>
      </w:pPr>
    </w:p>
    <w:p w14:paraId="3AE998BD" w14:textId="77777777" w:rsidR="00A65EE7" w:rsidRPr="00590863" w:rsidRDefault="008D29B2" w:rsidP="0008262B">
      <w:pPr>
        <w:spacing w:after="0"/>
        <w:jc w:val="right"/>
        <w:rPr>
          <w:rFonts w:ascii="Arial" w:hAnsi="Arial" w:cs="Arial"/>
          <w:sz w:val="18"/>
          <w:szCs w:val="18"/>
        </w:rPr>
      </w:pPr>
      <w:r w:rsidRPr="00590863">
        <w:rPr>
          <w:rFonts w:ascii="Arial" w:hAnsi="Arial" w:cs="Arial"/>
          <w:sz w:val="18"/>
          <w:szCs w:val="18"/>
        </w:rPr>
        <w:lastRenderedPageBreak/>
        <w:t>Obrazec št: 1</w:t>
      </w:r>
    </w:p>
    <w:p w14:paraId="2E955F8E" w14:textId="77777777" w:rsidR="00A65EE7" w:rsidRPr="00252358" w:rsidRDefault="00A65EE7" w:rsidP="0008262B"/>
    <w:p w14:paraId="337F9CB5" w14:textId="77777777" w:rsidR="00A65EE7" w:rsidRDefault="008D29B2"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Ponudba</w:t>
      </w:r>
    </w:p>
    <w:p w14:paraId="41ABA897" w14:textId="77777777" w:rsidR="00A65EE7" w:rsidRDefault="00A65EE7" w:rsidP="0008262B">
      <w:pPr>
        <w:spacing w:after="120"/>
        <w:rPr>
          <w:rFonts w:ascii="Arial" w:hAnsi="Arial" w:cs="Arial"/>
        </w:rPr>
      </w:pPr>
    </w:p>
    <w:p w14:paraId="716F84B7" w14:textId="77777777" w:rsidR="002C4B3F" w:rsidRDefault="008D29B2" w:rsidP="0008262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THULIUM FIBER LASER IN UROLOŠKI MORSELATOR</w:t>
      </w:r>
      <w:r>
        <w:rPr>
          <w:rFonts w:ascii="Arial" w:hAnsi="Arial" w:cs="Arial"/>
          <w:color w:val="000000"/>
          <w:sz w:val="18"/>
          <w:szCs w:val="18"/>
        </w:rPr>
        <w:t>« dajemo ponudbo, kot sledi:</w:t>
      </w:r>
    </w:p>
    <w:p w14:paraId="5E4354D8" w14:textId="77777777" w:rsidR="002C4B3F" w:rsidRDefault="008D29B2" w:rsidP="0008262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C4B3F" w14:paraId="1A70C0E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ABFC1" w14:textId="77777777" w:rsidR="002C4B3F" w:rsidRDefault="008D29B2" w:rsidP="0008262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B2E6D" w14:textId="77777777" w:rsidR="002C4B3F" w:rsidRDefault="008D29B2" w:rsidP="0008262B">
            <w:r>
              <w:rPr>
                <w:rFonts w:ascii="Arial" w:hAnsi="Arial" w:cs="Arial"/>
                <w:color w:val="000000"/>
                <w:position w:val="-2"/>
                <w:sz w:val="18"/>
                <w:szCs w:val="18"/>
              </w:rPr>
              <w:t> </w:t>
            </w:r>
          </w:p>
        </w:tc>
      </w:tr>
      <w:tr w:rsidR="002C4B3F" w14:paraId="1F7853E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A40A78" w14:textId="77777777" w:rsidR="002C4B3F" w:rsidRDefault="008D29B2" w:rsidP="0008262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2872C" w14:textId="77777777" w:rsidR="002C4B3F" w:rsidRDefault="008D29B2" w:rsidP="0008262B">
            <w:r>
              <w:rPr>
                <w:rFonts w:ascii="Arial" w:hAnsi="Arial" w:cs="Arial"/>
                <w:color w:val="000000"/>
                <w:position w:val="-2"/>
                <w:sz w:val="18"/>
                <w:szCs w:val="18"/>
              </w:rPr>
              <w:t> </w:t>
            </w:r>
          </w:p>
        </w:tc>
      </w:tr>
    </w:tbl>
    <w:p w14:paraId="663802EF" w14:textId="77777777" w:rsidR="002C4B3F" w:rsidRDefault="008D29B2" w:rsidP="0008262B">
      <w:pPr>
        <w:spacing w:before="225" w:after="225" w:line="240" w:lineRule="auto"/>
        <w:jc w:val="both"/>
      </w:pPr>
      <w:r>
        <w:rPr>
          <w:rFonts w:ascii="Arial" w:hAnsi="Arial" w:cs="Arial"/>
          <w:color w:val="000000"/>
          <w:sz w:val="18"/>
          <w:szCs w:val="18"/>
        </w:rPr>
        <w:t>Ponudbo oddajamo (ustrezno označite):</w:t>
      </w:r>
    </w:p>
    <w:p w14:paraId="0DD57D3E" w14:textId="77777777" w:rsidR="002C4B3F" w:rsidRDefault="008D29B2" w:rsidP="0008262B">
      <w:pPr>
        <w:spacing w:before="225" w:after="225" w:line="240" w:lineRule="auto"/>
        <w:jc w:val="both"/>
      </w:pPr>
      <w:r>
        <w:fldChar w:fldCharType="begin">
          <w:ffData>
            <w:name w:val="cbox1656eeb9d72248"/>
            <w:enabled/>
            <w:calcOnExit w:val="0"/>
            <w:checkBox>
              <w:sizeAuto/>
              <w:default w:val="0"/>
            </w:checkBox>
          </w:ffData>
        </w:fldChar>
      </w:r>
      <w:bookmarkStart w:id="2" w:name="cbox1656eeb9d72248"/>
      <w:r>
        <w:instrText xml:space="preserve"> FORMCHECKBOX </w:instrText>
      </w:r>
      <w:r w:rsidR="00FD323C">
        <w:fldChar w:fldCharType="separate"/>
      </w:r>
      <w:r>
        <w:fldChar w:fldCharType="end"/>
      </w:r>
      <w:bookmarkEnd w:id="2"/>
      <w:r>
        <w:rPr>
          <w:rFonts w:ascii="Arial" w:hAnsi="Arial" w:cs="Arial"/>
          <w:color w:val="000000"/>
          <w:sz w:val="18"/>
          <w:szCs w:val="18"/>
        </w:rPr>
        <w:t> samostojno</w:t>
      </w:r>
    </w:p>
    <w:p w14:paraId="52327503" w14:textId="77777777" w:rsidR="002C4B3F" w:rsidRDefault="008D29B2" w:rsidP="0008262B">
      <w:pPr>
        <w:spacing w:before="225" w:after="225" w:line="240" w:lineRule="auto"/>
        <w:jc w:val="both"/>
      </w:pPr>
      <w:r>
        <w:fldChar w:fldCharType="begin">
          <w:ffData>
            <w:name w:val="cbox1656eeb9d72593"/>
            <w:enabled/>
            <w:calcOnExit w:val="0"/>
            <w:checkBox>
              <w:sizeAuto/>
              <w:default w:val="0"/>
            </w:checkBox>
          </w:ffData>
        </w:fldChar>
      </w:r>
      <w:bookmarkStart w:id="3" w:name="cbox1656eeb9d72593"/>
      <w:r>
        <w:instrText xml:space="preserve"> FORMCHECKBOX </w:instrText>
      </w:r>
      <w:r w:rsidR="00FD323C">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BFC47C" w14:textId="77777777" w:rsidR="002C4B3F" w:rsidRDefault="008D29B2" w:rsidP="0008262B">
      <w:pPr>
        <w:spacing w:before="225" w:after="225" w:line="240" w:lineRule="auto"/>
        <w:jc w:val="both"/>
      </w:pPr>
      <w:r>
        <w:fldChar w:fldCharType="begin">
          <w:ffData>
            <w:name w:val="cbox1656eeb9d728de"/>
            <w:enabled/>
            <w:calcOnExit w:val="0"/>
            <w:checkBox>
              <w:sizeAuto/>
              <w:default w:val="0"/>
            </w:checkBox>
          </w:ffData>
        </w:fldChar>
      </w:r>
      <w:bookmarkStart w:id="4" w:name="cbox1656eeb9d728de"/>
      <w:r>
        <w:instrText xml:space="preserve"> FORMCHECKBOX </w:instrText>
      </w:r>
      <w:r w:rsidR="00FD323C">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7BE1C56D" w14:textId="77777777" w:rsidR="002C4B3F" w:rsidRDefault="008D29B2" w:rsidP="0008262B">
      <w:pPr>
        <w:spacing w:before="225" w:after="225" w:line="240" w:lineRule="auto"/>
        <w:jc w:val="both"/>
      </w:pPr>
      <w:r>
        <w:fldChar w:fldCharType="begin">
          <w:ffData>
            <w:name w:val="cbox1656eeb9d72c1a"/>
            <w:enabled/>
            <w:calcOnExit w:val="0"/>
            <w:checkBox>
              <w:sizeAuto/>
              <w:default w:val="0"/>
            </w:checkBox>
          </w:ffData>
        </w:fldChar>
      </w:r>
      <w:bookmarkStart w:id="5" w:name="cbox1656eeb9d72c1a"/>
      <w:r>
        <w:instrText xml:space="preserve"> FORMCHECKBOX </w:instrText>
      </w:r>
      <w:r w:rsidR="00FD323C">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1F5FD485" w14:textId="77777777" w:rsidR="002C4B3F" w:rsidRDefault="008D29B2" w:rsidP="0008262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1705"/>
        <w:gridCol w:w="2437"/>
        <w:gridCol w:w="607"/>
        <w:gridCol w:w="1592"/>
      </w:tblGrid>
      <w:tr w:rsidR="002C4B3F" w14:paraId="64D73F8F" w14:textId="77777777" w:rsidTr="00E94AE5">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68B7C7" w14:textId="77777777" w:rsidR="002C4B3F" w:rsidRDefault="008D29B2" w:rsidP="0008262B">
            <w:pPr>
              <w:jc w:val="center"/>
            </w:pPr>
            <w:r>
              <w:rPr>
                <w:rFonts w:ascii="Arial" w:hAnsi="Arial" w:cs="Arial"/>
                <w:b/>
                <w:bCs/>
                <w:color w:val="000000"/>
                <w:position w:val="-2"/>
                <w:sz w:val="18"/>
                <w:szCs w:val="18"/>
                <w:shd w:val="clear" w:color="auto" w:fill="D1D1D1"/>
              </w:rPr>
              <w:t>Sklop</w:t>
            </w:r>
          </w:p>
        </w:tc>
        <w:tc>
          <w:tcPr>
            <w:tcW w:w="9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5F0F61" w14:textId="77777777" w:rsidR="002C4B3F" w:rsidRDefault="008D29B2" w:rsidP="0008262B">
            <w:pPr>
              <w:jc w:val="center"/>
            </w:pPr>
            <w:r>
              <w:rPr>
                <w:rFonts w:ascii="Arial" w:hAnsi="Arial" w:cs="Arial"/>
                <w:b/>
                <w:bCs/>
                <w:color w:val="000000"/>
                <w:position w:val="-2"/>
                <w:sz w:val="18"/>
                <w:szCs w:val="18"/>
                <w:shd w:val="clear" w:color="auto" w:fill="D1D1D1"/>
              </w:rPr>
              <w:t>Opis</w:t>
            </w:r>
          </w:p>
        </w:tc>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DDDE04" w14:textId="77777777" w:rsidR="002C4B3F" w:rsidRDefault="008D29B2" w:rsidP="0008262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9B413A" w14:textId="77777777" w:rsidR="002C4B3F" w:rsidRDefault="008D29B2" w:rsidP="0008262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223EFD" w14:textId="77777777" w:rsidR="002C4B3F" w:rsidRDefault="008D29B2" w:rsidP="0008262B">
            <w:pPr>
              <w:jc w:val="center"/>
            </w:pPr>
            <w:r>
              <w:rPr>
                <w:rFonts w:ascii="Arial" w:hAnsi="Arial" w:cs="Arial"/>
                <w:b/>
                <w:bCs/>
                <w:color w:val="000000"/>
                <w:position w:val="-2"/>
                <w:sz w:val="18"/>
                <w:szCs w:val="18"/>
                <w:shd w:val="clear" w:color="auto" w:fill="D1D1D1"/>
              </w:rPr>
              <w:t>Vrednost z DDV</w:t>
            </w:r>
          </w:p>
        </w:tc>
      </w:tr>
      <w:tr w:rsidR="002C4B3F" w14:paraId="5E7F26FD" w14:textId="77777777" w:rsidTr="00E94AE5">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E2E03" w14:textId="5060805B" w:rsidR="002C4B3F" w:rsidRDefault="001A3170" w:rsidP="0008262B">
            <w:r>
              <w:rPr>
                <w:rFonts w:ascii="Arial" w:hAnsi="Arial" w:cs="Arial"/>
                <w:color w:val="000000"/>
                <w:position w:val="-2"/>
                <w:sz w:val="18"/>
                <w:szCs w:val="18"/>
              </w:rPr>
              <w:t xml:space="preserve">SKLOP 1: </w:t>
            </w:r>
            <w:r w:rsidR="001466CF">
              <w:rPr>
                <w:rFonts w:ascii="Arial" w:hAnsi="Arial" w:cs="Arial"/>
                <w:color w:val="000000"/>
                <w:position w:val="-2"/>
                <w:sz w:val="18"/>
                <w:szCs w:val="18"/>
              </w:rPr>
              <w:t>T</w:t>
            </w:r>
            <w:r w:rsidR="001466CF" w:rsidRPr="001466CF">
              <w:rPr>
                <w:rFonts w:ascii="Arial" w:hAnsi="Arial" w:cs="Arial"/>
                <w:sz w:val="18"/>
                <w:szCs w:val="18"/>
              </w:rPr>
              <w:t>hulum fiber laser z resektoskopom za lasersko enukleacijo</w:t>
            </w:r>
          </w:p>
        </w:tc>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7F37F" w14:textId="77777777" w:rsidR="002C4B3F" w:rsidRDefault="002C4B3F" w:rsidP="0008262B"/>
        </w:tc>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510C7" w14:textId="77777777" w:rsidR="002C4B3F" w:rsidRDefault="008D29B2" w:rsidP="0008262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15A44" w14:textId="77777777" w:rsidR="002C4B3F" w:rsidRDefault="008D29B2" w:rsidP="0008262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0B07B" w14:textId="77777777" w:rsidR="002C4B3F" w:rsidRDefault="008D29B2" w:rsidP="0008262B">
            <w:r>
              <w:rPr>
                <w:rFonts w:ascii="Arial" w:hAnsi="Arial" w:cs="Arial"/>
                <w:color w:val="000000"/>
                <w:position w:val="-2"/>
                <w:sz w:val="18"/>
                <w:szCs w:val="18"/>
              </w:rPr>
              <w:t> </w:t>
            </w:r>
          </w:p>
        </w:tc>
      </w:tr>
      <w:tr w:rsidR="002C4B3F" w14:paraId="45627CD7" w14:textId="77777777" w:rsidTr="00E94AE5">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79C9D" w14:textId="2573B798" w:rsidR="002C4B3F" w:rsidRDefault="001A3170" w:rsidP="0008262B">
            <w:r>
              <w:rPr>
                <w:rFonts w:ascii="Arial" w:hAnsi="Arial" w:cs="Arial"/>
                <w:color w:val="000000"/>
                <w:position w:val="-2"/>
                <w:sz w:val="18"/>
                <w:szCs w:val="18"/>
              </w:rPr>
              <w:t xml:space="preserve">SKLOP 2: </w:t>
            </w:r>
            <w:r w:rsidR="008D29B2">
              <w:rPr>
                <w:rFonts w:ascii="Arial" w:hAnsi="Arial" w:cs="Arial"/>
                <w:color w:val="000000"/>
                <w:position w:val="-2"/>
                <w:sz w:val="18"/>
                <w:szCs w:val="18"/>
              </w:rPr>
              <w:t>Urološki Morselator</w:t>
            </w:r>
          </w:p>
        </w:tc>
        <w:tc>
          <w:tcPr>
            <w:tcW w:w="9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011AB" w14:textId="77777777" w:rsidR="002C4B3F" w:rsidRDefault="002C4B3F" w:rsidP="0008262B"/>
        </w:tc>
        <w:tc>
          <w:tcPr>
            <w:tcW w:w="13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2B6C4" w14:textId="77777777" w:rsidR="002C4B3F" w:rsidRDefault="008D29B2" w:rsidP="0008262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A81E7" w14:textId="77777777" w:rsidR="002C4B3F" w:rsidRDefault="008D29B2" w:rsidP="0008262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648C6" w14:textId="77777777" w:rsidR="002C4B3F" w:rsidRDefault="008D29B2" w:rsidP="0008262B">
            <w:r>
              <w:rPr>
                <w:rFonts w:ascii="Arial" w:hAnsi="Arial" w:cs="Arial"/>
                <w:color w:val="000000"/>
                <w:position w:val="-2"/>
                <w:sz w:val="18"/>
                <w:szCs w:val="18"/>
              </w:rPr>
              <w:t> </w:t>
            </w:r>
          </w:p>
        </w:tc>
      </w:tr>
      <w:tr w:rsidR="002C4B3F" w14:paraId="6F10EB9F" w14:textId="77777777" w:rsidTr="00E94A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5C24AF" w14:textId="77777777" w:rsidR="002C4B3F" w:rsidRDefault="008D29B2" w:rsidP="0008262B">
            <w:pPr>
              <w:jc w:val="right"/>
            </w:pPr>
            <w:r>
              <w:rPr>
                <w:rFonts w:ascii="Arial" w:hAnsi="Arial" w:cs="Arial"/>
                <w:b/>
                <w:bCs/>
                <w:color w:val="000000"/>
                <w:position w:val="-2"/>
                <w:sz w:val="18"/>
                <w:szCs w:val="18"/>
                <w:shd w:val="clear" w:color="auto" w:fill="CCCCCC"/>
              </w:rPr>
              <w:t>Skupaj</w:t>
            </w:r>
          </w:p>
        </w:tc>
        <w:tc>
          <w:tcPr>
            <w:tcW w:w="9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852F2" w14:textId="77777777" w:rsidR="002C4B3F" w:rsidRDefault="008D29B2" w:rsidP="0008262B">
            <w:r>
              <w:rPr>
                <w:rFonts w:ascii="Arial" w:hAnsi="Arial" w:cs="Arial"/>
                <w:color w:val="000000"/>
                <w:position w:val="-2"/>
                <w:sz w:val="18"/>
                <w:szCs w:val="18"/>
                <w:shd w:val="clear" w:color="auto" w:fill="CCCCCC"/>
              </w:rPr>
              <w:t> </w:t>
            </w:r>
          </w:p>
        </w:tc>
        <w:tc>
          <w:tcPr>
            <w:tcW w:w="134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92F40A" w14:textId="77777777" w:rsidR="002C4B3F" w:rsidRDefault="008D29B2" w:rsidP="0008262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91394" w14:textId="77777777" w:rsidR="002C4B3F" w:rsidRDefault="008D29B2" w:rsidP="0008262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0D67B" w14:textId="77777777" w:rsidR="002C4B3F" w:rsidRDefault="008D29B2" w:rsidP="0008262B">
            <w:r>
              <w:rPr>
                <w:rFonts w:ascii="Arial" w:hAnsi="Arial" w:cs="Arial"/>
                <w:color w:val="000000"/>
                <w:position w:val="-2"/>
                <w:sz w:val="18"/>
                <w:szCs w:val="18"/>
                <w:shd w:val="clear" w:color="auto" w:fill="CCCCCC"/>
              </w:rPr>
              <w:t> </w:t>
            </w:r>
          </w:p>
        </w:tc>
      </w:tr>
    </w:tbl>
    <w:p w14:paraId="772C22C7" w14:textId="77777777" w:rsidR="002C4B3F" w:rsidRDefault="008D29B2" w:rsidP="0008262B">
      <w:pPr>
        <w:spacing w:after="0" w:line="240" w:lineRule="auto"/>
      </w:pPr>
      <w:r>
        <w:rPr>
          <w:rFonts w:ascii="Arial" w:hAnsi="Arial" w:cs="Arial"/>
          <w:color w:val="000000"/>
          <w:sz w:val="18"/>
          <w:szCs w:val="18"/>
        </w:rPr>
        <w:t xml:space="preserve">   </w:t>
      </w:r>
    </w:p>
    <w:p w14:paraId="733F1B69" w14:textId="77777777" w:rsidR="002C4B3F" w:rsidRDefault="008D29B2" w:rsidP="0008262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70B735E" w14:textId="77777777" w:rsidR="002C4B3F" w:rsidRDefault="008D29B2" w:rsidP="0008262B">
      <w:pPr>
        <w:spacing w:before="225" w:after="225" w:line="240" w:lineRule="auto"/>
        <w:jc w:val="both"/>
      </w:pPr>
      <w:r>
        <w:rPr>
          <w:rFonts w:ascii="Arial" w:hAnsi="Arial" w:cs="Arial"/>
          <w:color w:val="000000"/>
          <w:sz w:val="18"/>
          <w:szCs w:val="18"/>
        </w:rPr>
        <w:t>Ponudba velja najmanj 180 dni od roka za predložitev ponudb.</w:t>
      </w:r>
    </w:p>
    <w:p w14:paraId="6D55D076" w14:textId="77777777" w:rsidR="002C4B3F" w:rsidRDefault="008D29B2" w:rsidP="0008262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381A57E" w14:textId="63570F51" w:rsidR="002C4B3F" w:rsidRDefault="008D29B2" w:rsidP="0008262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20395B7E" w14:textId="77777777" w:rsidR="002C4B3F" w:rsidRDefault="008D29B2" w:rsidP="0008262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377A5E6" w14:textId="77777777" w:rsidR="002C4B3F" w:rsidRDefault="008D29B2" w:rsidP="0008262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0243A14" w14:textId="77777777" w:rsidR="002C4B3F" w:rsidRDefault="008D29B2" w:rsidP="0008262B">
      <w:pPr>
        <w:spacing w:after="0" w:line="240" w:lineRule="auto"/>
      </w:pPr>
      <w:r>
        <w:rPr>
          <w:rFonts w:ascii="Arial" w:hAnsi="Arial" w:cs="Arial"/>
          <w:color w:val="000000"/>
          <w:sz w:val="18"/>
          <w:szCs w:val="18"/>
        </w:rPr>
        <w:lastRenderedPageBreak/>
        <w:t xml:space="preserve">   </w:t>
      </w:r>
    </w:p>
    <w:p w14:paraId="19245550" w14:textId="245F563E" w:rsidR="002C4B3F" w:rsidRDefault="008D29B2" w:rsidP="0008262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1E9A938" w14:textId="77777777" w:rsidR="002C4B3F" w:rsidRDefault="008D29B2" w:rsidP="0008262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C4B3F" w14:paraId="7861E35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0D83F1" w14:textId="77777777" w:rsidR="002C4B3F" w:rsidRDefault="008D29B2" w:rsidP="0008262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B69AD" w14:textId="77777777" w:rsidR="002C4B3F" w:rsidRDefault="008D29B2" w:rsidP="0008262B">
            <w:r>
              <w:rPr>
                <w:rFonts w:ascii="Arial" w:hAnsi="Arial" w:cs="Arial"/>
                <w:color w:val="000000"/>
                <w:position w:val="-2"/>
                <w:sz w:val="18"/>
                <w:szCs w:val="18"/>
              </w:rPr>
              <w:t> </w:t>
            </w:r>
          </w:p>
        </w:tc>
      </w:tr>
      <w:tr w:rsidR="002C4B3F" w14:paraId="44346F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5C7EF7" w14:textId="77777777" w:rsidR="002C4B3F" w:rsidRDefault="008D29B2" w:rsidP="0008262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FA046" w14:textId="77777777" w:rsidR="002C4B3F" w:rsidRDefault="008D29B2" w:rsidP="0008262B">
            <w:r>
              <w:rPr>
                <w:rFonts w:ascii="Arial" w:hAnsi="Arial" w:cs="Arial"/>
                <w:color w:val="000000"/>
                <w:position w:val="-2"/>
                <w:sz w:val="18"/>
                <w:szCs w:val="18"/>
              </w:rPr>
              <w:t> </w:t>
            </w:r>
          </w:p>
        </w:tc>
      </w:tr>
      <w:tr w:rsidR="002C4B3F" w14:paraId="57F392A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A29152" w14:textId="77777777" w:rsidR="002C4B3F" w:rsidRDefault="008D29B2" w:rsidP="0008262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DB488" w14:textId="77777777" w:rsidR="002C4B3F" w:rsidRDefault="008D29B2" w:rsidP="0008262B">
            <w:r>
              <w:rPr>
                <w:rFonts w:ascii="Arial" w:hAnsi="Arial" w:cs="Arial"/>
                <w:color w:val="000000"/>
                <w:position w:val="-2"/>
                <w:sz w:val="18"/>
                <w:szCs w:val="18"/>
              </w:rPr>
              <w:t> </w:t>
            </w:r>
          </w:p>
        </w:tc>
      </w:tr>
      <w:tr w:rsidR="002C4B3F" w14:paraId="6D30EDC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4E1B49" w14:textId="77777777" w:rsidR="002C4B3F" w:rsidRDefault="008D29B2" w:rsidP="0008262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99AB4" w14:textId="77777777" w:rsidR="002C4B3F" w:rsidRDefault="008D29B2" w:rsidP="0008262B">
            <w:r>
              <w:rPr>
                <w:rFonts w:ascii="Arial" w:hAnsi="Arial" w:cs="Arial"/>
                <w:color w:val="000000"/>
                <w:position w:val="-2"/>
                <w:sz w:val="18"/>
                <w:szCs w:val="18"/>
              </w:rPr>
              <w:t> </w:t>
            </w:r>
          </w:p>
        </w:tc>
      </w:tr>
      <w:tr w:rsidR="002C4B3F" w14:paraId="5E208B5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1E5425" w14:textId="77777777" w:rsidR="002C4B3F" w:rsidRDefault="008D29B2" w:rsidP="0008262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EBE1F" w14:textId="77777777" w:rsidR="002C4B3F" w:rsidRDefault="008D29B2" w:rsidP="0008262B">
            <w:r>
              <w:rPr>
                <w:rFonts w:ascii="Arial" w:hAnsi="Arial" w:cs="Arial"/>
                <w:color w:val="000000"/>
                <w:position w:val="-2"/>
                <w:sz w:val="18"/>
                <w:szCs w:val="18"/>
              </w:rPr>
              <w:t> </w:t>
            </w:r>
          </w:p>
        </w:tc>
      </w:tr>
      <w:tr w:rsidR="002C4B3F" w14:paraId="6F84F9B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8D9D89" w14:textId="77777777" w:rsidR="002C4B3F" w:rsidRDefault="008D29B2" w:rsidP="0008262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154F4" w14:textId="77777777" w:rsidR="002C4B3F" w:rsidRDefault="008D29B2" w:rsidP="0008262B">
            <w:r>
              <w:rPr>
                <w:rFonts w:ascii="Arial" w:hAnsi="Arial" w:cs="Arial"/>
                <w:color w:val="000000"/>
                <w:position w:val="-2"/>
                <w:sz w:val="18"/>
                <w:szCs w:val="18"/>
              </w:rPr>
              <w:t> </w:t>
            </w:r>
          </w:p>
        </w:tc>
      </w:tr>
      <w:tr w:rsidR="002C4B3F" w14:paraId="202DFA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6CE2F5" w14:textId="77777777" w:rsidR="002C4B3F" w:rsidRDefault="008D29B2" w:rsidP="0008262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BA60B" w14:textId="77777777" w:rsidR="002C4B3F" w:rsidRDefault="008D29B2" w:rsidP="0008262B">
            <w:r>
              <w:rPr>
                <w:rFonts w:ascii="Arial" w:hAnsi="Arial" w:cs="Arial"/>
                <w:color w:val="000000"/>
                <w:position w:val="-2"/>
                <w:sz w:val="18"/>
                <w:szCs w:val="18"/>
              </w:rPr>
              <w:t> </w:t>
            </w:r>
          </w:p>
        </w:tc>
      </w:tr>
      <w:tr w:rsidR="002C4B3F" w14:paraId="762EAD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ECAF9E" w14:textId="77777777" w:rsidR="002C4B3F" w:rsidRDefault="008D29B2" w:rsidP="0008262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A0494" w14:textId="77777777" w:rsidR="002C4B3F" w:rsidRDefault="008D29B2" w:rsidP="0008262B">
            <w:r>
              <w:rPr>
                <w:rFonts w:ascii="Arial" w:hAnsi="Arial" w:cs="Arial"/>
                <w:color w:val="000000"/>
                <w:position w:val="-2"/>
                <w:sz w:val="18"/>
                <w:szCs w:val="18"/>
              </w:rPr>
              <w:t> </w:t>
            </w:r>
          </w:p>
        </w:tc>
      </w:tr>
      <w:tr w:rsidR="002C4B3F" w14:paraId="10086D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B7A570" w14:textId="77777777" w:rsidR="002C4B3F" w:rsidRDefault="008D29B2" w:rsidP="0008262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2BC23" w14:textId="77777777" w:rsidR="002C4B3F" w:rsidRDefault="008D29B2" w:rsidP="0008262B">
            <w:r>
              <w:rPr>
                <w:rFonts w:ascii="Arial" w:hAnsi="Arial" w:cs="Arial"/>
                <w:color w:val="000000"/>
                <w:position w:val="-2"/>
                <w:sz w:val="18"/>
                <w:szCs w:val="18"/>
              </w:rPr>
              <w:t> </w:t>
            </w:r>
          </w:p>
        </w:tc>
      </w:tr>
      <w:tr w:rsidR="002C4B3F" w14:paraId="504E5B1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651D7B" w14:textId="77777777" w:rsidR="002C4B3F" w:rsidRDefault="008D29B2" w:rsidP="0008262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8CD06" w14:textId="77777777" w:rsidR="002C4B3F" w:rsidRDefault="008D29B2" w:rsidP="0008262B">
            <w:r>
              <w:rPr>
                <w:rFonts w:ascii="Arial" w:hAnsi="Arial" w:cs="Arial"/>
                <w:color w:val="000000"/>
                <w:position w:val="-2"/>
                <w:sz w:val="18"/>
                <w:szCs w:val="18"/>
              </w:rPr>
              <w:t> </w:t>
            </w:r>
          </w:p>
        </w:tc>
      </w:tr>
    </w:tbl>
    <w:p w14:paraId="690A2BCB" w14:textId="77777777" w:rsidR="002C4B3F" w:rsidRDefault="002C4B3F" w:rsidP="0008262B"/>
    <w:tbl>
      <w:tblPr>
        <w:tblStyle w:val="NormalTablePHPDOCX"/>
        <w:tblW w:w="8745" w:type="dxa"/>
        <w:tblInd w:w="108" w:type="dxa"/>
        <w:tblLook w:val="04A0" w:firstRow="1" w:lastRow="0" w:firstColumn="1" w:lastColumn="0" w:noHBand="0" w:noVBand="1"/>
      </w:tblPr>
      <w:tblGrid>
        <w:gridCol w:w="4080"/>
        <w:gridCol w:w="4665"/>
      </w:tblGrid>
      <w:tr w:rsidR="002C4B3F" w14:paraId="788EA0BC" w14:textId="77777777">
        <w:tc>
          <w:tcPr>
            <w:tcW w:w="4080" w:type="dxa"/>
            <w:gridSpan w:val="2"/>
            <w:tcMar>
              <w:top w:w="75" w:type="dxa"/>
              <w:bottom w:w="75" w:type="dxa"/>
            </w:tcMar>
            <w:vAlign w:val="center"/>
          </w:tcPr>
          <w:p w14:paraId="463EF6CB" w14:textId="77777777" w:rsidR="002C4B3F" w:rsidRDefault="002C4B3F" w:rsidP="0008262B"/>
        </w:tc>
      </w:tr>
      <w:tr w:rsidR="002C4B3F" w14:paraId="0011B5D4" w14:textId="77777777">
        <w:tc>
          <w:tcPr>
            <w:tcW w:w="4080" w:type="dxa"/>
            <w:tcMar>
              <w:top w:w="75" w:type="dxa"/>
              <w:bottom w:w="75" w:type="dxa"/>
            </w:tcMar>
            <w:vAlign w:val="center"/>
          </w:tcPr>
          <w:p w14:paraId="12B94815" w14:textId="77777777" w:rsidR="002C4B3F" w:rsidRDefault="008D29B2" w:rsidP="0008262B">
            <w:r>
              <w:rPr>
                <w:rFonts w:ascii="Arial" w:hAnsi="Arial" w:cs="Arial"/>
                <w:color w:val="000000"/>
                <w:position w:val="-2"/>
                <w:sz w:val="18"/>
                <w:szCs w:val="18"/>
              </w:rPr>
              <w:t>Kraj in datum:</w:t>
            </w:r>
          </w:p>
        </w:tc>
        <w:tc>
          <w:tcPr>
            <w:tcW w:w="0" w:type="auto"/>
            <w:tcMar>
              <w:top w:w="75" w:type="dxa"/>
              <w:bottom w:w="75" w:type="dxa"/>
            </w:tcMar>
            <w:vAlign w:val="center"/>
          </w:tcPr>
          <w:p w14:paraId="690F03CD" w14:textId="77777777" w:rsidR="002C4B3F" w:rsidRDefault="008D29B2" w:rsidP="0008262B">
            <w:pPr>
              <w:jc w:val="center"/>
            </w:pPr>
            <w:r>
              <w:rPr>
                <w:rFonts w:ascii="Arial" w:hAnsi="Arial" w:cs="Arial"/>
                <w:color w:val="000000"/>
                <w:position w:val="-2"/>
                <w:sz w:val="18"/>
                <w:szCs w:val="18"/>
              </w:rPr>
              <w:t>Ime in priimek: _____________________</w:t>
            </w:r>
          </w:p>
        </w:tc>
      </w:tr>
      <w:tr w:rsidR="002C4B3F" w14:paraId="70D66018" w14:textId="77777777">
        <w:tc>
          <w:tcPr>
            <w:tcW w:w="4080" w:type="dxa"/>
            <w:tcMar>
              <w:top w:w="75" w:type="dxa"/>
              <w:bottom w:w="75" w:type="dxa"/>
            </w:tcMar>
            <w:vAlign w:val="center"/>
          </w:tcPr>
          <w:p w14:paraId="42793E23" w14:textId="77777777" w:rsidR="002C4B3F" w:rsidRDefault="008D29B2" w:rsidP="0008262B">
            <w:r>
              <w:rPr>
                <w:rFonts w:ascii="Arial" w:hAnsi="Arial" w:cs="Arial"/>
                <w:color w:val="000000"/>
                <w:position w:val="-2"/>
                <w:sz w:val="18"/>
                <w:szCs w:val="18"/>
              </w:rPr>
              <w:t> </w:t>
            </w:r>
          </w:p>
        </w:tc>
        <w:tc>
          <w:tcPr>
            <w:tcW w:w="0" w:type="auto"/>
            <w:tcMar>
              <w:top w:w="75" w:type="dxa"/>
              <w:bottom w:w="75" w:type="dxa"/>
            </w:tcMar>
            <w:vAlign w:val="center"/>
          </w:tcPr>
          <w:p w14:paraId="4051A06E" w14:textId="77777777" w:rsidR="002C4B3F" w:rsidRDefault="002C4B3F" w:rsidP="0008262B"/>
          <w:p w14:paraId="168469AA" w14:textId="77777777" w:rsidR="002C4B3F" w:rsidRDefault="008D29B2" w:rsidP="0008262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31618B" w14:textId="77777777" w:rsidR="002C4B3F" w:rsidRDefault="002C4B3F" w:rsidP="0008262B">
      <w:pPr>
        <w:sectPr w:rsidR="002C4B3F" w:rsidSect="006E7A2B">
          <w:footerReference w:type="default" r:id="rId14"/>
          <w:pgSz w:w="11906" w:h="16838"/>
          <w:pgMar w:top="1418" w:right="1418" w:bottom="1418" w:left="1418" w:header="567" w:footer="596" w:gutter="0"/>
          <w:cols w:space="708"/>
          <w:docGrid w:linePitch="360"/>
        </w:sectPr>
      </w:pPr>
    </w:p>
    <w:p w14:paraId="6077EFD4" w14:textId="77777777" w:rsidR="00A65EE7" w:rsidRPr="00590863" w:rsidRDefault="008D29B2" w:rsidP="0008262B">
      <w:pPr>
        <w:spacing w:after="0"/>
        <w:jc w:val="right"/>
        <w:rPr>
          <w:rFonts w:ascii="Arial" w:hAnsi="Arial" w:cs="Arial"/>
          <w:sz w:val="18"/>
          <w:szCs w:val="18"/>
        </w:rPr>
      </w:pPr>
      <w:r w:rsidRPr="00590863">
        <w:rPr>
          <w:rFonts w:ascii="Arial" w:hAnsi="Arial" w:cs="Arial"/>
          <w:sz w:val="18"/>
          <w:szCs w:val="18"/>
        </w:rPr>
        <w:lastRenderedPageBreak/>
        <w:t>Obrazec št: 2</w:t>
      </w:r>
    </w:p>
    <w:p w14:paraId="74388C3A" w14:textId="77777777" w:rsidR="00A65EE7" w:rsidRPr="00252358" w:rsidRDefault="00A65EE7" w:rsidP="0008262B"/>
    <w:p w14:paraId="386882B5" w14:textId="77777777" w:rsidR="00A65EE7" w:rsidRDefault="008D29B2"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Krovna izjava</w:t>
      </w:r>
    </w:p>
    <w:p w14:paraId="1C6B3A7D" w14:textId="77777777" w:rsidR="00A65EE7" w:rsidRDefault="00A65EE7" w:rsidP="0008262B">
      <w:pPr>
        <w:spacing w:after="120"/>
        <w:rPr>
          <w:rFonts w:ascii="Arial" w:hAnsi="Arial" w:cs="Arial"/>
        </w:rPr>
      </w:pPr>
    </w:p>
    <w:p w14:paraId="58AF93FE" w14:textId="77777777" w:rsidR="002C4B3F" w:rsidRDefault="008D29B2" w:rsidP="0008262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THULIUM FIBER LASER IN UROLOŠKI MORSELATOR</w:t>
      </w:r>
      <w:r>
        <w:rPr>
          <w:rFonts w:ascii="Arial" w:hAnsi="Arial" w:cs="Arial"/>
          <w:color w:val="000000"/>
          <w:sz w:val="18"/>
          <w:szCs w:val="18"/>
        </w:rPr>
        <w:t>«,</w:t>
      </w:r>
    </w:p>
    <w:p w14:paraId="62CD5528" w14:textId="77777777" w:rsidR="002C4B3F" w:rsidRDefault="008D29B2" w:rsidP="0008262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A48D038" w14:textId="77777777" w:rsidR="002C4B3F" w:rsidRDefault="008D29B2" w:rsidP="0008262B">
      <w:pPr>
        <w:spacing w:before="225" w:after="225" w:line="240" w:lineRule="auto"/>
        <w:jc w:val="both"/>
      </w:pPr>
      <w:r>
        <w:rPr>
          <w:rFonts w:ascii="Arial" w:hAnsi="Arial" w:cs="Arial"/>
          <w:i/>
          <w:iCs/>
          <w:color w:val="000000"/>
          <w:sz w:val="18"/>
          <w:szCs w:val="18"/>
        </w:rPr>
        <w:t>(naziv ponudnika, partnerja v skupni ponudbi)</w:t>
      </w:r>
    </w:p>
    <w:p w14:paraId="5668FBBD" w14:textId="77777777" w:rsidR="002C4B3F" w:rsidRDefault="008D29B2" w:rsidP="0008262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C4B3F" w14:paraId="72FBE416" w14:textId="77777777">
        <w:tc>
          <w:tcPr>
            <w:tcW w:w="0" w:type="auto"/>
            <w:tcMar>
              <w:top w:w="0" w:type="auto"/>
              <w:bottom w:w="0" w:type="auto"/>
            </w:tcMar>
          </w:tcPr>
          <w:p w14:paraId="148E6432"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5A6802C"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8FDFB1"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D855C9F"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03F1900"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FAEFBA6"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6F909AA"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AF48A10"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2615058"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541336"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671F741"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D273D2C"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562A28A"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4027500"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D4F7E48"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DAC5E9C"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8B640F8"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2E729B5"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937E6C3"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09C90CB"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16BA04C"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8F17AAC" w14:textId="77777777" w:rsidR="002C4B3F" w:rsidRDefault="008D29B2" w:rsidP="000A42C2">
            <w:pPr>
              <w:numPr>
                <w:ilvl w:val="0"/>
                <w:numId w:val="12"/>
              </w:numPr>
              <w:ind w:left="0"/>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46A0465" w14:textId="77777777" w:rsidR="002C4B3F" w:rsidRDefault="008D29B2" w:rsidP="0008262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C4B3F" w14:paraId="6469F86B" w14:textId="77777777">
        <w:tc>
          <w:tcPr>
            <w:tcW w:w="0" w:type="auto"/>
            <w:tcMar>
              <w:top w:w="0" w:type="auto"/>
              <w:bottom w:w="0" w:type="auto"/>
            </w:tcMar>
          </w:tcPr>
          <w:p w14:paraId="32377FD1"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62F48B3"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F04B15A"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214979E"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B098501"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4053D3"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9DCA50A"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0B42CDF"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2A68B6"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4FFF824"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DF57BD"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535E59F"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3FB6D72F" w14:textId="77777777" w:rsidR="002C4B3F" w:rsidRDefault="008D29B2" w:rsidP="000A42C2">
            <w:pPr>
              <w:numPr>
                <w:ilvl w:val="0"/>
                <w:numId w:val="13"/>
              </w:numPr>
              <w:ind w:left="0"/>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06C129D" w14:textId="77777777" w:rsidR="002C4B3F" w:rsidRDefault="008D29B2" w:rsidP="0008262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D12E088" w14:textId="77777777" w:rsidR="002C4B3F" w:rsidRDefault="008D29B2" w:rsidP="0008262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THULIUM FIBER LASER IN UROLOŠKI MORSELATOR,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83CB6E5" w14:textId="77777777" w:rsidR="002C4B3F" w:rsidRDefault="008D29B2" w:rsidP="000826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C4B3F" w14:paraId="729216A6" w14:textId="77777777">
        <w:tc>
          <w:tcPr>
            <w:tcW w:w="2500" w:type="pct"/>
            <w:tcMar>
              <w:top w:w="75" w:type="dxa"/>
              <w:bottom w:w="75" w:type="dxa"/>
            </w:tcMar>
            <w:vAlign w:val="center"/>
          </w:tcPr>
          <w:p w14:paraId="0C4141D7" w14:textId="77777777" w:rsidR="002C4B3F" w:rsidRDefault="008D29B2" w:rsidP="0008262B">
            <w:r>
              <w:rPr>
                <w:rFonts w:ascii="Arial" w:hAnsi="Arial" w:cs="Arial"/>
                <w:color w:val="000000"/>
                <w:position w:val="-2"/>
                <w:sz w:val="18"/>
                <w:szCs w:val="18"/>
              </w:rPr>
              <w:t>Kraj in datum:</w:t>
            </w:r>
          </w:p>
        </w:tc>
        <w:tc>
          <w:tcPr>
            <w:tcW w:w="0" w:type="auto"/>
            <w:tcMar>
              <w:top w:w="75" w:type="dxa"/>
              <w:bottom w:w="75" w:type="dxa"/>
            </w:tcMar>
            <w:vAlign w:val="center"/>
          </w:tcPr>
          <w:p w14:paraId="3E8795FE" w14:textId="77777777" w:rsidR="002C4B3F" w:rsidRDefault="008D29B2" w:rsidP="0008262B">
            <w:r>
              <w:rPr>
                <w:rFonts w:ascii="Arial" w:hAnsi="Arial" w:cs="Arial"/>
                <w:color w:val="000000"/>
                <w:position w:val="-2"/>
                <w:sz w:val="18"/>
                <w:szCs w:val="18"/>
              </w:rPr>
              <w:t>Ime in priimek: _____________________</w:t>
            </w:r>
          </w:p>
        </w:tc>
      </w:tr>
      <w:tr w:rsidR="002C4B3F" w14:paraId="12E99B34" w14:textId="77777777">
        <w:tc>
          <w:tcPr>
            <w:tcW w:w="2500" w:type="pct"/>
            <w:tcMar>
              <w:top w:w="75" w:type="dxa"/>
              <w:bottom w:w="75" w:type="dxa"/>
            </w:tcMar>
            <w:vAlign w:val="center"/>
          </w:tcPr>
          <w:p w14:paraId="697BD54A" w14:textId="77777777" w:rsidR="002C4B3F" w:rsidRDefault="008D29B2" w:rsidP="0008262B">
            <w:r>
              <w:rPr>
                <w:rFonts w:ascii="Arial" w:hAnsi="Arial" w:cs="Arial"/>
                <w:color w:val="000000"/>
                <w:position w:val="-2"/>
                <w:sz w:val="18"/>
                <w:szCs w:val="18"/>
              </w:rPr>
              <w:t> </w:t>
            </w:r>
          </w:p>
        </w:tc>
        <w:tc>
          <w:tcPr>
            <w:tcW w:w="0" w:type="auto"/>
            <w:tcMar>
              <w:top w:w="75" w:type="dxa"/>
              <w:bottom w:w="75" w:type="dxa"/>
            </w:tcMar>
            <w:vAlign w:val="center"/>
          </w:tcPr>
          <w:p w14:paraId="4EB262CE" w14:textId="77777777" w:rsidR="002C4B3F" w:rsidRDefault="002C4B3F" w:rsidP="0008262B"/>
          <w:p w14:paraId="2C855A65" w14:textId="77777777" w:rsidR="002C4B3F" w:rsidRDefault="008D29B2" w:rsidP="0008262B">
            <w:pPr>
              <w:jc w:val="center"/>
            </w:pPr>
            <w:r>
              <w:rPr>
                <w:rFonts w:ascii="Arial" w:hAnsi="Arial" w:cs="Arial"/>
                <w:color w:val="A9A9A9"/>
                <w:position w:val="-2"/>
                <w:sz w:val="18"/>
                <w:szCs w:val="18"/>
              </w:rPr>
              <w:t>(žig in podpis)</w:t>
            </w:r>
          </w:p>
        </w:tc>
      </w:tr>
    </w:tbl>
    <w:p w14:paraId="26F3CA72" w14:textId="77777777" w:rsidR="002C4B3F" w:rsidRDefault="008D29B2" w:rsidP="0008262B">
      <w:pPr>
        <w:spacing w:before="225" w:after="225" w:line="240" w:lineRule="auto"/>
        <w:jc w:val="both"/>
      </w:pPr>
      <w:r>
        <w:rPr>
          <w:rFonts w:ascii="Arial" w:hAnsi="Arial" w:cs="Arial"/>
          <w:color w:val="000000"/>
          <w:sz w:val="18"/>
          <w:szCs w:val="18"/>
        </w:rPr>
        <w:t> </w:t>
      </w:r>
    </w:p>
    <w:p w14:paraId="71AA45DC" w14:textId="77777777" w:rsidR="002C4B3F" w:rsidRDefault="002C4B3F" w:rsidP="0008262B">
      <w:pPr>
        <w:sectPr w:rsidR="002C4B3F" w:rsidSect="006E7A2B">
          <w:footerReference w:type="default" r:id="rId15"/>
          <w:pgSz w:w="11906" w:h="16838"/>
          <w:pgMar w:top="1418" w:right="1418" w:bottom="1418" w:left="1418" w:header="567" w:footer="596" w:gutter="0"/>
          <w:cols w:space="708"/>
          <w:docGrid w:linePitch="360"/>
        </w:sectPr>
      </w:pPr>
    </w:p>
    <w:p w14:paraId="2C470FF2" w14:textId="77777777" w:rsidR="00A65EE7" w:rsidRPr="00590863" w:rsidRDefault="008D29B2" w:rsidP="0008262B">
      <w:pPr>
        <w:spacing w:after="0"/>
        <w:jc w:val="right"/>
        <w:rPr>
          <w:rFonts w:ascii="Arial" w:hAnsi="Arial" w:cs="Arial"/>
          <w:sz w:val="18"/>
          <w:szCs w:val="18"/>
        </w:rPr>
      </w:pPr>
      <w:r w:rsidRPr="00590863">
        <w:rPr>
          <w:rFonts w:ascii="Arial" w:hAnsi="Arial" w:cs="Arial"/>
          <w:sz w:val="18"/>
          <w:szCs w:val="18"/>
        </w:rPr>
        <w:lastRenderedPageBreak/>
        <w:t>Obrazec št: 3</w:t>
      </w:r>
    </w:p>
    <w:p w14:paraId="3D3B76AE" w14:textId="77777777" w:rsidR="00A65EE7" w:rsidRPr="00252358" w:rsidRDefault="00A65EE7" w:rsidP="0008262B"/>
    <w:p w14:paraId="2D44BACB" w14:textId="77777777" w:rsidR="00A65EE7" w:rsidRDefault="008D29B2"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ESPD</w:t>
      </w:r>
    </w:p>
    <w:p w14:paraId="40BEBF75" w14:textId="77777777" w:rsidR="00A65EE7" w:rsidRDefault="00A65EE7" w:rsidP="0008262B">
      <w:pPr>
        <w:spacing w:after="120"/>
        <w:rPr>
          <w:rFonts w:ascii="Arial" w:hAnsi="Arial" w:cs="Arial"/>
        </w:rPr>
      </w:pPr>
    </w:p>
    <w:p w14:paraId="70C3D0CE" w14:textId="77777777" w:rsidR="002C4B3F" w:rsidRDefault="008D29B2" w:rsidP="0008262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32E5EDB" w14:textId="77777777" w:rsidR="002C4B3F" w:rsidRDefault="008D29B2" w:rsidP="0008262B">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4F9C050" w14:textId="77777777" w:rsidR="002C4B3F" w:rsidRDefault="008D29B2" w:rsidP="0008262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C53A537" w14:textId="77777777" w:rsidR="002C4B3F" w:rsidRDefault="002C4B3F" w:rsidP="0008262B">
      <w:pPr>
        <w:sectPr w:rsidR="002C4B3F" w:rsidSect="006E7A2B">
          <w:footerReference w:type="default" r:id="rId16"/>
          <w:pgSz w:w="11906" w:h="16838"/>
          <w:pgMar w:top="1418" w:right="1418" w:bottom="1418" w:left="1418" w:header="567" w:footer="596" w:gutter="0"/>
          <w:cols w:space="708"/>
          <w:docGrid w:linePitch="360"/>
        </w:sectPr>
      </w:pPr>
    </w:p>
    <w:p w14:paraId="6FF5F4E3" w14:textId="77777777" w:rsidR="00A65EE7" w:rsidRPr="00590863" w:rsidRDefault="008D29B2" w:rsidP="0008262B">
      <w:pPr>
        <w:spacing w:after="0"/>
        <w:jc w:val="right"/>
        <w:rPr>
          <w:rFonts w:ascii="Arial" w:hAnsi="Arial" w:cs="Arial"/>
          <w:sz w:val="18"/>
          <w:szCs w:val="18"/>
        </w:rPr>
      </w:pPr>
      <w:r w:rsidRPr="00590863">
        <w:rPr>
          <w:rFonts w:ascii="Arial" w:hAnsi="Arial" w:cs="Arial"/>
          <w:sz w:val="18"/>
          <w:szCs w:val="18"/>
        </w:rPr>
        <w:lastRenderedPageBreak/>
        <w:t>Obrazec št: 4</w:t>
      </w:r>
    </w:p>
    <w:p w14:paraId="49C0945C" w14:textId="77777777" w:rsidR="00A65EE7" w:rsidRPr="00252358" w:rsidRDefault="00A65EE7" w:rsidP="0008262B"/>
    <w:p w14:paraId="7C087CD6" w14:textId="77777777" w:rsidR="00A65EE7" w:rsidRDefault="008D29B2"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Izjava gospodarskega subjekta in pooblastilo za pridobitev podatkov iz kazenske evidence</w:t>
      </w:r>
    </w:p>
    <w:p w14:paraId="6CAA21C3" w14:textId="77777777" w:rsidR="00A65EE7" w:rsidRDefault="00A65EE7" w:rsidP="0008262B">
      <w:pPr>
        <w:spacing w:after="120"/>
        <w:rPr>
          <w:rFonts w:ascii="Arial" w:hAnsi="Arial" w:cs="Arial"/>
        </w:rPr>
      </w:pPr>
    </w:p>
    <w:p w14:paraId="55DE3824" w14:textId="77777777" w:rsidR="002C4B3F" w:rsidRDefault="008D29B2" w:rsidP="0008262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C4B3F" w14:paraId="2E40B937" w14:textId="77777777">
        <w:tc>
          <w:tcPr>
            <w:tcW w:w="0" w:type="auto"/>
            <w:tcMar>
              <w:top w:w="0" w:type="auto"/>
              <w:bottom w:w="0" w:type="auto"/>
            </w:tcMar>
          </w:tcPr>
          <w:p w14:paraId="491C921F" w14:textId="77777777" w:rsidR="002C4B3F" w:rsidRDefault="008D29B2" w:rsidP="000A42C2">
            <w:pPr>
              <w:numPr>
                <w:ilvl w:val="0"/>
                <w:numId w:val="14"/>
              </w:numPr>
              <w:ind w:left="0"/>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81E8F51" w14:textId="77777777" w:rsidR="002C4B3F" w:rsidRDefault="008D29B2" w:rsidP="000A42C2">
            <w:pPr>
              <w:numPr>
                <w:ilvl w:val="0"/>
                <w:numId w:val="14"/>
              </w:numPr>
              <w:ind w:left="0"/>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76D1161" w14:textId="77777777" w:rsidR="002C4B3F" w:rsidRDefault="008D29B2" w:rsidP="000A42C2">
            <w:pPr>
              <w:numPr>
                <w:ilvl w:val="0"/>
                <w:numId w:val="14"/>
              </w:numPr>
              <w:ind w:left="0"/>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40E39F1" w14:textId="77777777" w:rsidR="002C4B3F" w:rsidRDefault="008D29B2" w:rsidP="0008262B">
      <w:pPr>
        <w:spacing w:before="225" w:after="225" w:line="240" w:lineRule="auto"/>
        <w:jc w:val="center"/>
      </w:pPr>
      <w:r>
        <w:rPr>
          <w:rFonts w:ascii="Arial" w:hAnsi="Arial" w:cs="Arial"/>
          <w:b/>
          <w:bCs/>
          <w:color w:val="000000"/>
          <w:sz w:val="21"/>
          <w:szCs w:val="21"/>
        </w:rPr>
        <w:t>POOBLASTILO</w:t>
      </w:r>
    </w:p>
    <w:p w14:paraId="30D1868D" w14:textId="77777777" w:rsidR="002C4B3F" w:rsidRDefault="008D29B2" w:rsidP="0008262B">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C4B3F" w14:paraId="5DD5832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3AB4F" w14:textId="77777777" w:rsidR="002C4B3F" w:rsidRDefault="008D29B2" w:rsidP="0008262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FD89C" w14:textId="77777777" w:rsidR="002C4B3F" w:rsidRDefault="008D29B2" w:rsidP="0008262B">
            <w:r>
              <w:rPr>
                <w:rFonts w:ascii="Arial" w:hAnsi="Arial" w:cs="Arial"/>
                <w:color w:val="000000"/>
                <w:position w:val="-2"/>
                <w:sz w:val="18"/>
                <w:szCs w:val="18"/>
              </w:rPr>
              <w:t> </w:t>
            </w:r>
          </w:p>
        </w:tc>
      </w:tr>
      <w:tr w:rsidR="002C4B3F" w14:paraId="421ADC3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56EFF" w14:textId="77777777" w:rsidR="002C4B3F" w:rsidRDefault="008D29B2" w:rsidP="0008262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00D4B" w14:textId="77777777" w:rsidR="002C4B3F" w:rsidRDefault="008D29B2" w:rsidP="0008262B">
            <w:r>
              <w:rPr>
                <w:rFonts w:ascii="Arial" w:hAnsi="Arial" w:cs="Arial"/>
                <w:color w:val="000000"/>
                <w:position w:val="-2"/>
                <w:sz w:val="18"/>
                <w:szCs w:val="18"/>
              </w:rPr>
              <w:t> </w:t>
            </w:r>
          </w:p>
        </w:tc>
      </w:tr>
      <w:tr w:rsidR="002C4B3F" w14:paraId="33B13CE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F58B7" w14:textId="77777777" w:rsidR="002C4B3F" w:rsidRDefault="008D29B2" w:rsidP="0008262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B2E6E" w14:textId="77777777" w:rsidR="002C4B3F" w:rsidRDefault="008D29B2" w:rsidP="0008262B">
            <w:r>
              <w:rPr>
                <w:rFonts w:ascii="Arial" w:hAnsi="Arial" w:cs="Arial"/>
                <w:color w:val="000000"/>
                <w:position w:val="-2"/>
                <w:sz w:val="18"/>
                <w:szCs w:val="18"/>
              </w:rPr>
              <w:t> </w:t>
            </w:r>
          </w:p>
        </w:tc>
      </w:tr>
      <w:tr w:rsidR="002C4B3F" w14:paraId="4C9FA73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95496" w14:textId="77777777" w:rsidR="002C4B3F" w:rsidRDefault="008D29B2" w:rsidP="0008262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ED7F6" w14:textId="77777777" w:rsidR="002C4B3F" w:rsidRDefault="008D29B2" w:rsidP="0008262B">
            <w:r>
              <w:rPr>
                <w:rFonts w:ascii="Arial" w:hAnsi="Arial" w:cs="Arial"/>
                <w:color w:val="000000"/>
                <w:position w:val="-2"/>
                <w:sz w:val="18"/>
                <w:szCs w:val="18"/>
              </w:rPr>
              <w:t> </w:t>
            </w:r>
          </w:p>
        </w:tc>
      </w:tr>
    </w:tbl>
    <w:p w14:paraId="23DE1729" w14:textId="77777777" w:rsidR="002C4B3F" w:rsidRDefault="008D29B2" w:rsidP="000826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C4B3F" w14:paraId="78DF5929" w14:textId="77777777">
        <w:tc>
          <w:tcPr>
            <w:tcW w:w="2500" w:type="pct"/>
            <w:tcMar>
              <w:top w:w="75" w:type="dxa"/>
              <w:bottom w:w="75" w:type="dxa"/>
            </w:tcMar>
            <w:vAlign w:val="center"/>
          </w:tcPr>
          <w:p w14:paraId="1A2B4C40" w14:textId="77777777" w:rsidR="002C4B3F" w:rsidRDefault="008D29B2" w:rsidP="0008262B">
            <w:r>
              <w:rPr>
                <w:rFonts w:ascii="Arial" w:hAnsi="Arial" w:cs="Arial"/>
                <w:color w:val="000000"/>
                <w:position w:val="-2"/>
                <w:sz w:val="18"/>
                <w:szCs w:val="18"/>
              </w:rPr>
              <w:t>Kraj in datum:</w:t>
            </w:r>
          </w:p>
        </w:tc>
        <w:tc>
          <w:tcPr>
            <w:tcW w:w="0" w:type="auto"/>
            <w:tcMar>
              <w:top w:w="75" w:type="dxa"/>
              <w:bottom w:w="75" w:type="dxa"/>
            </w:tcMar>
            <w:vAlign w:val="center"/>
          </w:tcPr>
          <w:p w14:paraId="0A18EA40" w14:textId="77777777" w:rsidR="002C4B3F" w:rsidRDefault="008D29B2" w:rsidP="0008262B">
            <w:r>
              <w:rPr>
                <w:rFonts w:ascii="Arial" w:hAnsi="Arial" w:cs="Arial"/>
                <w:color w:val="000000"/>
                <w:position w:val="-2"/>
                <w:sz w:val="18"/>
                <w:szCs w:val="18"/>
              </w:rPr>
              <w:t>Ime in priimek: _____________________</w:t>
            </w:r>
          </w:p>
        </w:tc>
      </w:tr>
      <w:tr w:rsidR="002C4B3F" w14:paraId="570C6FF4" w14:textId="77777777">
        <w:tc>
          <w:tcPr>
            <w:tcW w:w="2500" w:type="pct"/>
            <w:tcMar>
              <w:top w:w="75" w:type="dxa"/>
              <w:bottom w:w="75" w:type="dxa"/>
            </w:tcMar>
            <w:vAlign w:val="center"/>
          </w:tcPr>
          <w:p w14:paraId="2B6C77C7" w14:textId="77777777" w:rsidR="002C4B3F" w:rsidRDefault="008D29B2" w:rsidP="0008262B">
            <w:r>
              <w:rPr>
                <w:rFonts w:ascii="Arial" w:hAnsi="Arial" w:cs="Arial"/>
                <w:color w:val="000000"/>
                <w:position w:val="-2"/>
                <w:sz w:val="18"/>
                <w:szCs w:val="18"/>
              </w:rPr>
              <w:t> </w:t>
            </w:r>
          </w:p>
        </w:tc>
        <w:tc>
          <w:tcPr>
            <w:tcW w:w="0" w:type="auto"/>
            <w:tcMar>
              <w:top w:w="75" w:type="dxa"/>
              <w:bottom w:w="75" w:type="dxa"/>
            </w:tcMar>
            <w:vAlign w:val="center"/>
          </w:tcPr>
          <w:p w14:paraId="7B3BC6C2" w14:textId="77777777" w:rsidR="002C4B3F" w:rsidRDefault="002C4B3F" w:rsidP="0008262B"/>
          <w:p w14:paraId="3F450CE4" w14:textId="77777777" w:rsidR="002C4B3F" w:rsidRDefault="008D29B2" w:rsidP="0008262B">
            <w:pPr>
              <w:jc w:val="center"/>
            </w:pPr>
            <w:r>
              <w:rPr>
                <w:rFonts w:ascii="Arial" w:hAnsi="Arial" w:cs="Arial"/>
                <w:color w:val="A9A9A9"/>
                <w:position w:val="-2"/>
                <w:sz w:val="18"/>
                <w:szCs w:val="18"/>
              </w:rPr>
              <w:t>(žig in podpis)</w:t>
            </w:r>
          </w:p>
        </w:tc>
      </w:tr>
    </w:tbl>
    <w:p w14:paraId="132FB76A" w14:textId="77777777" w:rsidR="002C4B3F" w:rsidRDefault="008D29B2" w:rsidP="0008262B">
      <w:pPr>
        <w:spacing w:before="225" w:after="225" w:line="240" w:lineRule="auto"/>
        <w:jc w:val="both"/>
      </w:pPr>
      <w:r>
        <w:rPr>
          <w:rFonts w:ascii="Arial" w:hAnsi="Arial" w:cs="Arial"/>
          <w:color w:val="000000"/>
          <w:sz w:val="18"/>
          <w:szCs w:val="18"/>
        </w:rPr>
        <w:t> </w:t>
      </w:r>
    </w:p>
    <w:p w14:paraId="289C13D5" w14:textId="77777777" w:rsidR="002C4B3F" w:rsidRDefault="008D29B2" w:rsidP="0008262B">
      <w:pPr>
        <w:spacing w:before="225" w:after="225" w:line="240" w:lineRule="auto"/>
        <w:jc w:val="both"/>
      </w:pPr>
      <w:r>
        <w:rPr>
          <w:rFonts w:ascii="Arial" w:hAnsi="Arial" w:cs="Arial"/>
          <w:color w:val="000000"/>
          <w:sz w:val="18"/>
          <w:szCs w:val="18"/>
        </w:rPr>
        <w:t> </w:t>
      </w:r>
    </w:p>
    <w:p w14:paraId="06B1A04F" w14:textId="77777777" w:rsidR="002C4B3F" w:rsidRDefault="008D29B2" w:rsidP="0008262B">
      <w:pPr>
        <w:spacing w:before="225" w:after="225" w:line="240" w:lineRule="auto"/>
        <w:jc w:val="both"/>
      </w:pPr>
      <w:r>
        <w:rPr>
          <w:rFonts w:ascii="Arial" w:hAnsi="Arial" w:cs="Arial"/>
          <w:color w:val="000000"/>
          <w:sz w:val="18"/>
          <w:szCs w:val="18"/>
        </w:rPr>
        <w:t> </w:t>
      </w:r>
    </w:p>
    <w:p w14:paraId="675FA694" w14:textId="77777777" w:rsidR="002C4B3F" w:rsidRDefault="002C4B3F" w:rsidP="0008262B">
      <w:pPr>
        <w:sectPr w:rsidR="002C4B3F" w:rsidSect="006E7A2B">
          <w:footerReference w:type="default" r:id="rId17"/>
          <w:pgSz w:w="11906" w:h="16838"/>
          <w:pgMar w:top="1418" w:right="1418" w:bottom="1418" w:left="1418" w:header="567" w:footer="596" w:gutter="0"/>
          <w:cols w:space="708"/>
          <w:docGrid w:linePitch="360"/>
        </w:sectPr>
      </w:pPr>
    </w:p>
    <w:p w14:paraId="5B86583A" w14:textId="77777777" w:rsidR="00A65EE7" w:rsidRPr="00590863" w:rsidRDefault="008D29B2" w:rsidP="0008262B">
      <w:pPr>
        <w:spacing w:after="0"/>
        <w:jc w:val="right"/>
        <w:rPr>
          <w:rFonts w:ascii="Arial" w:hAnsi="Arial" w:cs="Arial"/>
          <w:sz w:val="18"/>
          <w:szCs w:val="18"/>
        </w:rPr>
      </w:pPr>
      <w:r w:rsidRPr="00590863">
        <w:rPr>
          <w:rFonts w:ascii="Arial" w:hAnsi="Arial" w:cs="Arial"/>
          <w:sz w:val="18"/>
          <w:szCs w:val="18"/>
        </w:rPr>
        <w:lastRenderedPageBreak/>
        <w:t>Obrazec št: 5</w:t>
      </w:r>
    </w:p>
    <w:p w14:paraId="4BF38874" w14:textId="77777777" w:rsidR="00A65EE7" w:rsidRPr="00252358" w:rsidRDefault="00A65EE7" w:rsidP="0008262B"/>
    <w:p w14:paraId="58C6ACBF" w14:textId="77777777" w:rsidR="00A65EE7" w:rsidRDefault="008D29B2"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Seznam članov organov in zastopnikov gospodarskega subjekta</w:t>
      </w:r>
    </w:p>
    <w:p w14:paraId="58DDF6B9" w14:textId="77777777" w:rsidR="00A65EE7" w:rsidRDefault="00A65EE7" w:rsidP="0008262B">
      <w:pPr>
        <w:spacing w:after="120"/>
        <w:rPr>
          <w:rFonts w:ascii="Arial" w:hAnsi="Arial" w:cs="Arial"/>
        </w:rPr>
      </w:pPr>
    </w:p>
    <w:p w14:paraId="564F0128" w14:textId="77777777" w:rsidR="002C4B3F" w:rsidRDefault="008D29B2" w:rsidP="0008262B">
      <w:pPr>
        <w:spacing w:before="225" w:after="225" w:line="240" w:lineRule="auto"/>
        <w:jc w:val="center"/>
      </w:pPr>
      <w:r>
        <w:rPr>
          <w:rFonts w:ascii="Arial" w:hAnsi="Arial" w:cs="Arial"/>
          <w:b/>
          <w:bCs/>
          <w:color w:val="000000"/>
          <w:sz w:val="18"/>
          <w:szCs w:val="18"/>
        </w:rPr>
        <w:t>SEZNAM ČLANOV ORGANOV IN ZASTOPNIKOV GOSPODARSKEGA SUBJEKTA</w:t>
      </w:r>
    </w:p>
    <w:p w14:paraId="2FEC2F3A" w14:textId="77777777" w:rsidR="002C4B3F" w:rsidRDefault="008D29B2" w:rsidP="0008262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2C4B3F" w14:paraId="3257CDD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C99CB" w14:textId="77777777" w:rsidR="002C4B3F" w:rsidRDefault="008D29B2" w:rsidP="0008262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4AC6E" w14:textId="77777777" w:rsidR="002C4B3F" w:rsidRDefault="008D29B2" w:rsidP="0008262B">
            <w:r>
              <w:rPr>
                <w:rFonts w:ascii="Arial" w:hAnsi="Arial" w:cs="Arial"/>
                <w:color w:val="000000"/>
                <w:position w:val="-2"/>
                <w:sz w:val="18"/>
                <w:szCs w:val="18"/>
              </w:rPr>
              <w:t> </w:t>
            </w:r>
          </w:p>
        </w:tc>
      </w:tr>
      <w:tr w:rsidR="002C4B3F" w14:paraId="46F6E1D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01DFF" w14:textId="77777777" w:rsidR="002C4B3F" w:rsidRDefault="008D29B2" w:rsidP="0008262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BB3A0" w14:textId="77777777" w:rsidR="002C4B3F" w:rsidRDefault="008D29B2" w:rsidP="0008262B">
            <w:r>
              <w:rPr>
                <w:rFonts w:ascii="Arial" w:hAnsi="Arial" w:cs="Arial"/>
                <w:color w:val="000000"/>
                <w:position w:val="-2"/>
                <w:sz w:val="18"/>
                <w:szCs w:val="18"/>
              </w:rPr>
              <w:t> </w:t>
            </w:r>
          </w:p>
        </w:tc>
      </w:tr>
      <w:tr w:rsidR="002C4B3F" w14:paraId="51124D1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37B82" w14:textId="77777777" w:rsidR="002C4B3F" w:rsidRDefault="008D29B2" w:rsidP="0008262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5E1C0" w14:textId="77777777" w:rsidR="002C4B3F" w:rsidRDefault="008D29B2" w:rsidP="0008262B">
            <w:r>
              <w:rPr>
                <w:rFonts w:ascii="Arial" w:hAnsi="Arial" w:cs="Arial"/>
                <w:color w:val="000000"/>
                <w:position w:val="-2"/>
                <w:sz w:val="18"/>
                <w:szCs w:val="18"/>
              </w:rPr>
              <w:t> </w:t>
            </w:r>
          </w:p>
        </w:tc>
      </w:tr>
      <w:tr w:rsidR="002C4B3F" w14:paraId="7D9F289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3D94C" w14:textId="77777777" w:rsidR="002C4B3F" w:rsidRDefault="008D29B2" w:rsidP="0008262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41B10" w14:textId="77777777" w:rsidR="002C4B3F" w:rsidRDefault="008D29B2" w:rsidP="0008262B">
            <w:r>
              <w:rPr>
                <w:rFonts w:ascii="Arial" w:hAnsi="Arial" w:cs="Arial"/>
                <w:color w:val="000000"/>
                <w:position w:val="-2"/>
                <w:sz w:val="18"/>
                <w:szCs w:val="18"/>
              </w:rPr>
              <w:t> </w:t>
            </w:r>
          </w:p>
        </w:tc>
      </w:tr>
    </w:tbl>
    <w:p w14:paraId="5DE48197" w14:textId="77777777" w:rsidR="002C4B3F" w:rsidRDefault="008D29B2" w:rsidP="0008262B">
      <w:pPr>
        <w:spacing w:before="225" w:after="225" w:line="240" w:lineRule="auto"/>
        <w:jc w:val="both"/>
      </w:pPr>
      <w:r>
        <w:rPr>
          <w:rFonts w:ascii="Arial" w:hAnsi="Arial" w:cs="Arial"/>
          <w:color w:val="000000"/>
          <w:sz w:val="18"/>
          <w:szCs w:val="18"/>
        </w:rPr>
        <w:t> </w:t>
      </w:r>
    </w:p>
    <w:p w14:paraId="224C772B" w14:textId="77777777" w:rsidR="002C4B3F" w:rsidRDefault="008D29B2" w:rsidP="0008262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2C4B3F" w14:paraId="3711DBF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46304" w14:textId="77777777" w:rsidR="002C4B3F" w:rsidRDefault="008D29B2" w:rsidP="0008262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78BB5" w14:textId="77777777" w:rsidR="002C4B3F" w:rsidRDefault="008D29B2" w:rsidP="0008262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7973D" w14:textId="77777777" w:rsidR="002C4B3F" w:rsidRDefault="008D29B2" w:rsidP="0008262B">
            <w:r>
              <w:rPr>
                <w:rFonts w:ascii="Arial" w:hAnsi="Arial" w:cs="Arial"/>
                <w:color w:val="000000"/>
                <w:position w:val="-2"/>
                <w:sz w:val="18"/>
                <w:szCs w:val="18"/>
              </w:rPr>
              <w:t>EMŠO*</w:t>
            </w:r>
          </w:p>
        </w:tc>
      </w:tr>
      <w:tr w:rsidR="002C4B3F" w14:paraId="6D571E7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31A180"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D7980"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B00B6" w14:textId="77777777" w:rsidR="002C4B3F" w:rsidRDefault="008D29B2" w:rsidP="0008262B">
            <w:r>
              <w:rPr>
                <w:rFonts w:ascii="Arial" w:hAnsi="Arial" w:cs="Arial"/>
                <w:color w:val="000000"/>
                <w:position w:val="-2"/>
                <w:sz w:val="18"/>
                <w:szCs w:val="18"/>
              </w:rPr>
              <w:t> </w:t>
            </w:r>
          </w:p>
        </w:tc>
      </w:tr>
      <w:tr w:rsidR="002C4B3F" w14:paraId="3B6CF91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4E43"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F3F94"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6BF13" w14:textId="77777777" w:rsidR="002C4B3F" w:rsidRDefault="008D29B2" w:rsidP="0008262B">
            <w:r>
              <w:rPr>
                <w:rFonts w:ascii="Arial" w:hAnsi="Arial" w:cs="Arial"/>
                <w:color w:val="000000"/>
                <w:position w:val="-2"/>
                <w:sz w:val="18"/>
                <w:szCs w:val="18"/>
              </w:rPr>
              <w:t> </w:t>
            </w:r>
          </w:p>
        </w:tc>
      </w:tr>
      <w:tr w:rsidR="002C4B3F" w14:paraId="0AE121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DDD19"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7E2D1"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56ADB" w14:textId="77777777" w:rsidR="002C4B3F" w:rsidRDefault="008D29B2" w:rsidP="0008262B">
            <w:r>
              <w:rPr>
                <w:rFonts w:ascii="Arial" w:hAnsi="Arial" w:cs="Arial"/>
                <w:color w:val="000000"/>
                <w:position w:val="-2"/>
                <w:sz w:val="18"/>
                <w:szCs w:val="18"/>
              </w:rPr>
              <w:t> </w:t>
            </w:r>
          </w:p>
        </w:tc>
      </w:tr>
      <w:tr w:rsidR="002C4B3F" w14:paraId="0E6FBA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DCC7A4"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3CCCD"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348F71" w14:textId="77777777" w:rsidR="002C4B3F" w:rsidRDefault="008D29B2" w:rsidP="0008262B">
            <w:r>
              <w:rPr>
                <w:rFonts w:ascii="Arial" w:hAnsi="Arial" w:cs="Arial"/>
                <w:color w:val="000000"/>
                <w:position w:val="-2"/>
                <w:sz w:val="18"/>
                <w:szCs w:val="18"/>
              </w:rPr>
              <w:t> </w:t>
            </w:r>
          </w:p>
        </w:tc>
      </w:tr>
      <w:tr w:rsidR="002C4B3F" w14:paraId="06F0679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00EBB"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20FA0"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E31FC" w14:textId="77777777" w:rsidR="002C4B3F" w:rsidRDefault="008D29B2" w:rsidP="0008262B">
            <w:r>
              <w:rPr>
                <w:rFonts w:ascii="Arial" w:hAnsi="Arial" w:cs="Arial"/>
                <w:color w:val="000000"/>
                <w:position w:val="-2"/>
                <w:sz w:val="18"/>
                <w:szCs w:val="18"/>
              </w:rPr>
              <w:t> </w:t>
            </w:r>
          </w:p>
        </w:tc>
      </w:tr>
      <w:tr w:rsidR="002C4B3F" w14:paraId="5609DDD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3CE6C"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2DDA7"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E1009" w14:textId="77777777" w:rsidR="002C4B3F" w:rsidRDefault="008D29B2" w:rsidP="0008262B">
            <w:r>
              <w:rPr>
                <w:rFonts w:ascii="Arial" w:hAnsi="Arial" w:cs="Arial"/>
                <w:color w:val="000000"/>
                <w:position w:val="-2"/>
                <w:sz w:val="18"/>
                <w:szCs w:val="18"/>
              </w:rPr>
              <w:t> </w:t>
            </w:r>
          </w:p>
        </w:tc>
      </w:tr>
      <w:tr w:rsidR="002C4B3F" w14:paraId="18FEFE2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17B1E"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1634"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B9765F" w14:textId="77777777" w:rsidR="002C4B3F" w:rsidRDefault="008D29B2" w:rsidP="0008262B">
            <w:r>
              <w:rPr>
                <w:rFonts w:ascii="Arial" w:hAnsi="Arial" w:cs="Arial"/>
                <w:color w:val="000000"/>
                <w:position w:val="-2"/>
                <w:sz w:val="18"/>
                <w:szCs w:val="18"/>
              </w:rPr>
              <w:t> </w:t>
            </w:r>
          </w:p>
        </w:tc>
      </w:tr>
      <w:tr w:rsidR="002C4B3F" w14:paraId="295837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9816E"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70937"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95BEB" w14:textId="77777777" w:rsidR="002C4B3F" w:rsidRDefault="008D29B2" w:rsidP="0008262B">
            <w:r>
              <w:rPr>
                <w:rFonts w:ascii="Arial" w:hAnsi="Arial" w:cs="Arial"/>
                <w:color w:val="000000"/>
                <w:position w:val="-2"/>
                <w:sz w:val="18"/>
                <w:szCs w:val="18"/>
              </w:rPr>
              <w:t> </w:t>
            </w:r>
          </w:p>
        </w:tc>
      </w:tr>
      <w:tr w:rsidR="002C4B3F" w14:paraId="1561F88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68112" w14:textId="77777777" w:rsidR="002C4B3F" w:rsidRDefault="008D29B2" w:rsidP="0008262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25944" w14:textId="77777777" w:rsidR="002C4B3F" w:rsidRDefault="008D29B2" w:rsidP="0008262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77BB8" w14:textId="77777777" w:rsidR="002C4B3F" w:rsidRDefault="008D29B2" w:rsidP="0008262B">
            <w:r>
              <w:rPr>
                <w:rFonts w:ascii="Arial" w:hAnsi="Arial" w:cs="Arial"/>
                <w:color w:val="000000"/>
                <w:position w:val="-2"/>
                <w:sz w:val="18"/>
                <w:szCs w:val="18"/>
              </w:rPr>
              <w:t> </w:t>
            </w:r>
          </w:p>
        </w:tc>
      </w:tr>
    </w:tbl>
    <w:p w14:paraId="6A88B6E6" w14:textId="77777777" w:rsidR="002C4B3F" w:rsidRDefault="008D29B2" w:rsidP="0008262B">
      <w:pPr>
        <w:spacing w:before="225" w:after="225" w:line="240" w:lineRule="auto"/>
        <w:jc w:val="both"/>
      </w:pPr>
      <w:r>
        <w:rPr>
          <w:rFonts w:ascii="Arial" w:hAnsi="Arial" w:cs="Arial"/>
          <w:color w:val="000000"/>
          <w:sz w:val="18"/>
          <w:szCs w:val="18"/>
        </w:rPr>
        <w:t>* podatek je potreben za preverbo v e-Dosje</w:t>
      </w:r>
    </w:p>
    <w:p w14:paraId="19DD7D8F" w14:textId="77777777" w:rsidR="002C4B3F" w:rsidRDefault="008D29B2" w:rsidP="0008262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2C4B3F" w14:paraId="521D86E5" w14:textId="77777777">
        <w:tc>
          <w:tcPr>
            <w:tcW w:w="2500" w:type="pct"/>
            <w:tcMar>
              <w:top w:w="75" w:type="dxa"/>
              <w:bottom w:w="75" w:type="dxa"/>
            </w:tcMar>
            <w:vAlign w:val="center"/>
          </w:tcPr>
          <w:p w14:paraId="61268EEB" w14:textId="77777777" w:rsidR="002C4B3F" w:rsidRDefault="008D29B2" w:rsidP="0008262B">
            <w:r>
              <w:rPr>
                <w:rFonts w:ascii="Arial" w:hAnsi="Arial" w:cs="Arial"/>
                <w:color w:val="000000"/>
                <w:position w:val="-2"/>
                <w:sz w:val="18"/>
                <w:szCs w:val="18"/>
              </w:rPr>
              <w:t>Kraj in datum:</w:t>
            </w:r>
          </w:p>
        </w:tc>
        <w:tc>
          <w:tcPr>
            <w:tcW w:w="0" w:type="auto"/>
            <w:tcMar>
              <w:top w:w="75" w:type="dxa"/>
              <w:bottom w:w="75" w:type="dxa"/>
            </w:tcMar>
            <w:vAlign w:val="center"/>
          </w:tcPr>
          <w:p w14:paraId="1F45C183" w14:textId="77777777" w:rsidR="002C4B3F" w:rsidRDefault="008D29B2" w:rsidP="0008262B">
            <w:r>
              <w:rPr>
                <w:rFonts w:ascii="Arial" w:hAnsi="Arial" w:cs="Arial"/>
                <w:color w:val="000000"/>
                <w:position w:val="-2"/>
                <w:sz w:val="18"/>
                <w:szCs w:val="18"/>
              </w:rPr>
              <w:t>Ime in priimek: _____________________</w:t>
            </w:r>
          </w:p>
        </w:tc>
      </w:tr>
      <w:tr w:rsidR="002C4B3F" w14:paraId="56BFD64D" w14:textId="77777777">
        <w:tc>
          <w:tcPr>
            <w:tcW w:w="2500" w:type="pct"/>
            <w:tcMar>
              <w:top w:w="75" w:type="dxa"/>
              <w:bottom w:w="75" w:type="dxa"/>
            </w:tcMar>
            <w:vAlign w:val="center"/>
          </w:tcPr>
          <w:p w14:paraId="51CCE3E5" w14:textId="77777777" w:rsidR="002C4B3F" w:rsidRDefault="008D29B2" w:rsidP="0008262B">
            <w:r>
              <w:rPr>
                <w:rFonts w:ascii="Arial" w:hAnsi="Arial" w:cs="Arial"/>
                <w:color w:val="000000"/>
                <w:position w:val="-2"/>
                <w:sz w:val="18"/>
                <w:szCs w:val="18"/>
              </w:rPr>
              <w:t> </w:t>
            </w:r>
          </w:p>
        </w:tc>
        <w:tc>
          <w:tcPr>
            <w:tcW w:w="0" w:type="auto"/>
            <w:tcMar>
              <w:top w:w="75" w:type="dxa"/>
              <w:bottom w:w="75" w:type="dxa"/>
            </w:tcMar>
            <w:vAlign w:val="center"/>
          </w:tcPr>
          <w:p w14:paraId="3C4FA6D4" w14:textId="77777777" w:rsidR="002C4B3F" w:rsidRDefault="008D29B2" w:rsidP="0008262B">
            <w:pPr>
              <w:jc w:val="center"/>
            </w:pPr>
            <w:r>
              <w:rPr>
                <w:rFonts w:ascii="Arial" w:hAnsi="Arial" w:cs="Arial"/>
                <w:color w:val="A9A9A9"/>
                <w:position w:val="-2"/>
                <w:sz w:val="18"/>
                <w:szCs w:val="18"/>
              </w:rPr>
              <w:t>(podpis)</w:t>
            </w:r>
          </w:p>
        </w:tc>
      </w:tr>
    </w:tbl>
    <w:p w14:paraId="188D2629" w14:textId="77777777" w:rsidR="002C4B3F" w:rsidRDefault="008D29B2" w:rsidP="0008262B">
      <w:pPr>
        <w:spacing w:before="225" w:after="225" w:line="240" w:lineRule="auto"/>
        <w:jc w:val="both"/>
      </w:pPr>
      <w:r>
        <w:rPr>
          <w:rFonts w:ascii="Arial" w:hAnsi="Arial" w:cs="Arial"/>
          <w:color w:val="000000"/>
          <w:sz w:val="18"/>
          <w:szCs w:val="18"/>
        </w:rPr>
        <w:t> </w:t>
      </w:r>
    </w:p>
    <w:p w14:paraId="79FDB2BB" w14:textId="77777777" w:rsidR="002C4B3F" w:rsidRDefault="008D29B2" w:rsidP="0008262B">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V primeru nastopa s partnerji in/ali podizvajalci, je potrebno seznam predložiti tudi za PARTNERJE in PODIZVAJALCE. </w:t>
      </w:r>
    </w:p>
    <w:p w14:paraId="749E0213" w14:textId="77777777" w:rsidR="00BF4DAE" w:rsidRDefault="00BF4DAE" w:rsidP="0008262B">
      <w:pPr>
        <w:spacing w:before="225" w:after="225" w:line="240" w:lineRule="auto"/>
        <w:jc w:val="both"/>
        <w:rPr>
          <w:rFonts w:ascii="Arial" w:hAnsi="Arial" w:cs="Arial"/>
          <w:b/>
          <w:bCs/>
          <w:i/>
          <w:iCs/>
          <w:color w:val="000000"/>
          <w:sz w:val="18"/>
          <w:szCs w:val="18"/>
          <w:u w:val="single"/>
        </w:rPr>
      </w:pPr>
    </w:p>
    <w:p w14:paraId="7CA6E62D" w14:textId="77777777" w:rsidR="00BF4DAE" w:rsidRDefault="00BF4DAE" w:rsidP="0008262B">
      <w:pPr>
        <w:spacing w:before="225" w:after="225" w:line="240" w:lineRule="auto"/>
        <w:jc w:val="both"/>
        <w:rPr>
          <w:rFonts w:ascii="Arial" w:hAnsi="Arial" w:cs="Arial"/>
          <w:b/>
          <w:bCs/>
          <w:i/>
          <w:iCs/>
          <w:color w:val="000000"/>
          <w:sz w:val="18"/>
          <w:szCs w:val="18"/>
          <w:u w:val="single"/>
        </w:rPr>
      </w:pPr>
    </w:p>
    <w:p w14:paraId="10F0083F" w14:textId="77777777" w:rsidR="00BF4DAE" w:rsidRDefault="00BF4DAE" w:rsidP="0008262B">
      <w:pPr>
        <w:spacing w:before="225" w:after="225" w:line="240" w:lineRule="auto"/>
        <w:jc w:val="both"/>
        <w:rPr>
          <w:rFonts w:ascii="Arial" w:hAnsi="Arial" w:cs="Arial"/>
          <w:b/>
          <w:bCs/>
          <w:i/>
          <w:iCs/>
          <w:color w:val="000000"/>
          <w:sz w:val="18"/>
          <w:szCs w:val="18"/>
          <w:u w:val="single"/>
        </w:rPr>
      </w:pPr>
    </w:p>
    <w:p w14:paraId="24A09834" w14:textId="3E37832A" w:rsidR="00BF4DAE" w:rsidRPr="00590863" w:rsidRDefault="00BF4DAE" w:rsidP="0008262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3A1C5CF4" w14:textId="77777777" w:rsidR="00BF4DAE" w:rsidRDefault="00BF4DAE"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Izjava o lastniških deležih</w:t>
      </w:r>
    </w:p>
    <w:p w14:paraId="063E3B84" w14:textId="77777777" w:rsidR="00BF4DAE" w:rsidRDefault="00BF4DAE" w:rsidP="0008262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C7DDC0C" w14:textId="77777777" w:rsidR="00BF4DAE" w:rsidRDefault="00BF4DAE" w:rsidP="0008262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F4DAE" w14:paraId="7E9C1AC5"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F6877" w14:textId="77777777" w:rsidR="00BF4DAE" w:rsidRDefault="00BF4DAE" w:rsidP="0008262B">
            <w:pPr>
              <w:spacing w:before="135" w:after="135"/>
              <w:jc w:val="both"/>
              <w:textAlignment w:val="center"/>
            </w:pPr>
            <w:r>
              <w:rPr>
                <w:rFonts w:ascii="Arial" w:hAnsi="Arial" w:cs="Arial"/>
                <w:b/>
                <w:bCs/>
                <w:color w:val="000000"/>
                <w:position w:val="-2"/>
                <w:sz w:val="18"/>
                <w:szCs w:val="18"/>
              </w:rPr>
              <w:t>Ime in priimek</w:t>
            </w:r>
          </w:p>
          <w:p w14:paraId="0407683D" w14:textId="77777777" w:rsidR="00BF4DAE" w:rsidRDefault="00BF4DAE" w:rsidP="0008262B">
            <w:pPr>
              <w:spacing w:before="135" w:after="135"/>
              <w:jc w:val="both"/>
              <w:textAlignment w:val="center"/>
            </w:pPr>
            <w:r>
              <w:rPr>
                <w:rFonts w:ascii="Arial" w:hAnsi="Arial" w:cs="Arial"/>
                <w:b/>
                <w:bCs/>
                <w:color w:val="000000"/>
                <w:position w:val="-2"/>
                <w:sz w:val="18"/>
                <w:szCs w:val="18"/>
              </w:rPr>
              <w:t>ali</w:t>
            </w:r>
          </w:p>
          <w:p w14:paraId="2B3698D2" w14:textId="77777777" w:rsidR="00BF4DAE" w:rsidRDefault="00BF4DAE" w:rsidP="0008262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16DA7" w14:textId="77777777" w:rsidR="00BF4DAE" w:rsidRDefault="00BF4DAE" w:rsidP="0008262B">
            <w:pPr>
              <w:spacing w:before="135" w:after="135"/>
              <w:jc w:val="both"/>
              <w:textAlignment w:val="center"/>
            </w:pPr>
            <w:r>
              <w:rPr>
                <w:rFonts w:ascii="Arial" w:hAnsi="Arial" w:cs="Arial"/>
                <w:b/>
                <w:bCs/>
                <w:color w:val="000000"/>
                <w:position w:val="-2"/>
                <w:sz w:val="18"/>
                <w:szCs w:val="18"/>
              </w:rPr>
              <w:t>Naslov prebivališča</w:t>
            </w:r>
          </w:p>
          <w:p w14:paraId="2E2896CE" w14:textId="77777777" w:rsidR="00BF4DAE" w:rsidRDefault="00BF4DAE" w:rsidP="0008262B">
            <w:pPr>
              <w:spacing w:before="135" w:after="135"/>
              <w:jc w:val="both"/>
              <w:textAlignment w:val="center"/>
            </w:pPr>
            <w:r>
              <w:rPr>
                <w:rFonts w:ascii="Arial" w:hAnsi="Arial" w:cs="Arial"/>
                <w:b/>
                <w:bCs/>
                <w:color w:val="000000"/>
                <w:position w:val="-2"/>
                <w:sz w:val="18"/>
                <w:szCs w:val="18"/>
              </w:rPr>
              <w:t>ali</w:t>
            </w:r>
          </w:p>
          <w:p w14:paraId="662E2F54" w14:textId="77777777" w:rsidR="00BF4DAE" w:rsidRDefault="00BF4DAE" w:rsidP="0008262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AA932" w14:textId="77777777" w:rsidR="00BF4DAE" w:rsidRDefault="00BF4DAE" w:rsidP="0008262B">
            <w:pPr>
              <w:spacing w:before="135" w:after="135"/>
              <w:jc w:val="both"/>
              <w:textAlignment w:val="center"/>
            </w:pPr>
            <w:r>
              <w:rPr>
                <w:rFonts w:ascii="Arial" w:hAnsi="Arial" w:cs="Arial"/>
                <w:b/>
                <w:bCs/>
                <w:color w:val="000000"/>
                <w:position w:val="-2"/>
                <w:sz w:val="18"/>
                <w:szCs w:val="18"/>
              </w:rPr>
              <w:t>Delež lastništva</w:t>
            </w:r>
          </w:p>
          <w:p w14:paraId="2399AA6C" w14:textId="77777777" w:rsidR="00BF4DAE" w:rsidRDefault="00BF4DAE" w:rsidP="0008262B">
            <w:pPr>
              <w:spacing w:before="135" w:after="135"/>
              <w:jc w:val="both"/>
              <w:textAlignment w:val="center"/>
            </w:pPr>
            <w:r>
              <w:rPr>
                <w:rFonts w:ascii="Arial" w:hAnsi="Arial" w:cs="Arial"/>
                <w:b/>
                <w:bCs/>
                <w:color w:val="000000"/>
                <w:position w:val="-2"/>
                <w:sz w:val="18"/>
                <w:szCs w:val="18"/>
              </w:rPr>
              <w:t>ali</w:t>
            </w:r>
          </w:p>
          <w:p w14:paraId="592BC11B" w14:textId="77777777" w:rsidR="00BF4DAE" w:rsidRDefault="00BF4DAE" w:rsidP="0008262B">
            <w:pPr>
              <w:spacing w:before="135" w:after="135"/>
              <w:jc w:val="both"/>
              <w:textAlignment w:val="center"/>
            </w:pPr>
            <w:r>
              <w:rPr>
                <w:rFonts w:ascii="Arial" w:hAnsi="Arial" w:cs="Arial"/>
                <w:b/>
                <w:bCs/>
                <w:color w:val="000000"/>
                <w:position w:val="-2"/>
                <w:sz w:val="18"/>
                <w:szCs w:val="18"/>
              </w:rPr>
              <w:t>Delež lastništva gospodarskega subjekta</w:t>
            </w:r>
          </w:p>
        </w:tc>
      </w:tr>
      <w:tr w:rsidR="00BF4DAE" w14:paraId="50D2270A"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C0255"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26001"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9DA22"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r w:rsidR="00BF4DAE" w14:paraId="5AF389B9"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30788F"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DDC31"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52043"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r w:rsidR="00BF4DAE" w14:paraId="328FFBB6"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760D0"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9E6E6"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BEF80"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r w:rsidR="00BF4DAE" w14:paraId="36D1D122"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83268"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2AFF3"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4D3E6"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bl>
    <w:p w14:paraId="2A50D022" w14:textId="77777777" w:rsidR="00BF4DAE" w:rsidRDefault="00BF4DAE" w:rsidP="0008262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F4DAE" w14:paraId="187E2389"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D6677" w14:textId="77777777" w:rsidR="00BF4DAE" w:rsidRDefault="00BF4DAE" w:rsidP="0008262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0D353" w14:textId="77777777" w:rsidR="00BF4DAE" w:rsidRDefault="00BF4DAE" w:rsidP="0008262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7E6CE" w14:textId="77777777" w:rsidR="00BF4DAE" w:rsidRDefault="00BF4DAE" w:rsidP="0008262B">
            <w:pPr>
              <w:spacing w:before="135" w:after="135"/>
              <w:jc w:val="both"/>
              <w:textAlignment w:val="center"/>
            </w:pPr>
            <w:r>
              <w:rPr>
                <w:rFonts w:ascii="Arial" w:hAnsi="Arial" w:cs="Arial"/>
                <w:b/>
                <w:bCs/>
                <w:color w:val="000000"/>
                <w:position w:val="-2"/>
                <w:sz w:val="18"/>
                <w:szCs w:val="18"/>
              </w:rPr>
              <w:t>Delež lastništva gospodarskega subjekta</w:t>
            </w:r>
          </w:p>
        </w:tc>
      </w:tr>
      <w:tr w:rsidR="00BF4DAE" w14:paraId="6BC2094F"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6092D"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ADBFC"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64E2E"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r w:rsidR="00BF4DAE" w14:paraId="5DED9F76"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C0A4C"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3BCFC"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5CBF1"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r w:rsidR="00BF4DAE" w14:paraId="66071110"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B5394"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202D9"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40D81"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r w:rsidR="00BF4DAE" w14:paraId="31CD988A" w14:textId="77777777" w:rsidTr="006E51A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66EC0"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390B8"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3BBEF"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bl>
    <w:p w14:paraId="3761C25F" w14:textId="77777777" w:rsidR="00BF4DAE" w:rsidRDefault="00BF4DAE" w:rsidP="0008262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F4DAE" w14:paraId="18D589F4" w14:textId="77777777" w:rsidTr="006E51AA">
        <w:tc>
          <w:tcPr>
            <w:tcW w:w="4080" w:type="dxa"/>
            <w:tcMar>
              <w:top w:w="75" w:type="dxa"/>
              <w:bottom w:w="75" w:type="dxa"/>
            </w:tcMar>
            <w:vAlign w:val="center"/>
          </w:tcPr>
          <w:p w14:paraId="3C6A80FE" w14:textId="77777777" w:rsidR="00BF4DAE" w:rsidRDefault="00BF4DAE" w:rsidP="0008262B">
            <w:r>
              <w:rPr>
                <w:rFonts w:ascii="Arial" w:hAnsi="Arial" w:cs="Arial"/>
                <w:color w:val="000000"/>
                <w:position w:val="-2"/>
                <w:sz w:val="18"/>
                <w:szCs w:val="18"/>
              </w:rPr>
              <w:t>Kraj in datum:</w:t>
            </w:r>
          </w:p>
        </w:tc>
        <w:tc>
          <w:tcPr>
            <w:tcW w:w="0" w:type="auto"/>
            <w:tcMar>
              <w:top w:w="75" w:type="dxa"/>
              <w:bottom w:w="75" w:type="dxa"/>
            </w:tcMar>
            <w:vAlign w:val="center"/>
          </w:tcPr>
          <w:p w14:paraId="5CE358E1" w14:textId="77777777" w:rsidR="00BF4DAE" w:rsidRDefault="00BF4DAE" w:rsidP="0008262B">
            <w:r>
              <w:rPr>
                <w:rFonts w:ascii="Arial" w:hAnsi="Arial" w:cs="Arial"/>
                <w:color w:val="000000"/>
                <w:position w:val="-2"/>
                <w:sz w:val="18"/>
                <w:szCs w:val="18"/>
              </w:rPr>
              <w:t>Ime in priimek: _____________________</w:t>
            </w:r>
          </w:p>
        </w:tc>
      </w:tr>
      <w:tr w:rsidR="00BF4DAE" w14:paraId="0B4E1C82" w14:textId="77777777" w:rsidTr="006E51AA">
        <w:tc>
          <w:tcPr>
            <w:tcW w:w="4080" w:type="dxa"/>
            <w:tcMar>
              <w:top w:w="75" w:type="dxa"/>
              <w:bottom w:w="75" w:type="dxa"/>
            </w:tcMar>
            <w:vAlign w:val="center"/>
          </w:tcPr>
          <w:p w14:paraId="531A23CA" w14:textId="77777777" w:rsidR="00BF4DAE" w:rsidRDefault="00BF4DAE" w:rsidP="0008262B">
            <w:r>
              <w:rPr>
                <w:rFonts w:ascii="Arial" w:hAnsi="Arial" w:cs="Arial"/>
                <w:color w:val="000000"/>
                <w:position w:val="-2"/>
                <w:sz w:val="18"/>
                <w:szCs w:val="18"/>
              </w:rPr>
              <w:t> </w:t>
            </w:r>
          </w:p>
        </w:tc>
        <w:tc>
          <w:tcPr>
            <w:tcW w:w="0" w:type="auto"/>
            <w:tcMar>
              <w:top w:w="75" w:type="dxa"/>
              <w:bottom w:w="75" w:type="dxa"/>
            </w:tcMar>
            <w:vAlign w:val="center"/>
          </w:tcPr>
          <w:p w14:paraId="2CDBE788" w14:textId="77777777" w:rsidR="00BF4DAE" w:rsidRDefault="00BF4DAE" w:rsidP="0008262B">
            <w:pPr>
              <w:jc w:val="center"/>
            </w:pPr>
            <w:r>
              <w:rPr>
                <w:rFonts w:ascii="Arial" w:hAnsi="Arial" w:cs="Arial"/>
                <w:color w:val="000000"/>
                <w:position w:val="-2"/>
                <w:sz w:val="18"/>
                <w:szCs w:val="18"/>
              </w:rPr>
              <w:t>(žig in podpis)</w:t>
            </w:r>
          </w:p>
        </w:tc>
      </w:tr>
    </w:tbl>
    <w:p w14:paraId="4EA8615F" w14:textId="77777777" w:rsidR="00BF4DAE" w:rsidRDefault="00BF4DAE" w:rsidP="0008262B">
      <w:pPr>
        <w:spacing w:before="225" w:after="225" w:line="240" w:lineRule="auto"/>
        <w:jc w:val="both"/>
      </w:pPr>
      <w:r>
        <w:rPr>
          <w:rFonts w:ascii="Arial" w:hAnsi="Arial" w:cs="Arial"/>
          <w:color w:val="000000"/>
          <w:sz w:val="18"/>
          <w:szCs w:val="18"/>
        </w:rPr>
        <w:t> </w:t>
      </w:r>
    </w:p>
    <w:p w14:paraId="2CAC518E" w14:textId="77777777" w:rsidR="00BF4DAE" w:rsidRDefault="00BF4DAE" w:rsidP="0008262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93796CA" w14:textId="77777777" w:rsidR="00BF4DAE" w:rsidRDefault="00BF4DAE" w:rsidP="0008262B">
      <w:pPr>
        <w:spacing w:before="225" w:after="225" w:line="240" w:lineRule="auto"/>
        <w:jc w:val="both"/>
      </w:pPr>
    </w:p>
    <w:p w14:paraId="14BEA6D9" w14:textId="77777777" w:rsidR="002C4B3F" w:rsidRDefault="008D29B2" w:rsidP="0008262B">
      <w:pPr>
        <w:spacing w:before="225" w:after="225" w:line="240" w:lineRule="auto"/>
        <w:jc w:val="both"/>
      </w:pPr>
      <w:r>
        <w:rPr>
          <w:rFonts w:ascii="Arial" w:hAnsi="Arial" w:cs="Arial"/>
          <w:color w:val="000000"/>
          <w:sz w:val="18"/>
          <w:szCs w:val="18"/>
        </w:rPr>
        <w:t> </w:t>
      </w:r>
    </w:p>
    <w:p w14:paraId="7113907F" w14:textId="77777777" w:rsidR="002C4B3F" w:rsidRDefault="002C4B3F" w:rsidP="0008262B">
      <w:pPr>
        <w:sectPr w:rsidR="002C4B3F" w:rsidSect="006E7A2B">
          <w:footerReference w:type="default" r:id="rId18"/>
          <w:pgSz w:w="11906" w:h="16838"/>
          <w:pgMar w:top="1418" w:right="1418" w:bottom="1418" w:left="1418" w:header="567" w:footer="596" w:gutter="0"/>
          <w:cols w:space="708"/>
          <w:docGrid w:linePitch="360"/>
        </w:sectPr>
      </w:pPr>
    </w:p>
    <w:p w14:paraId="169B44C9" w14:textId="57B96051" w:rsidR="00A65EE7" w:rsidRPr="00590863" w:rsidRDefault="008D29B2" w:rsidP="0008262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BF4DAE">
        <w:rPr>
          <w:rFonts w:ascii="Arial" w:hAnsi="Arial" w:cs="Arial"/>
          <w:sz w:val="18"/>
          <w:szCs w:val="18"/>
        </w:rPr>
        <w:t>7</w:t>
      </w:r>
    </w:p>
    <w:p w14:paraId="5DAA952E" w14:textId="77777777" w:rsidR="00A65EE7" w:rsidRPr="00252358" w:rsidRDefault="00A65EE7" w:rsidP="0008262B"/>
    <w:p w14:paraId="7429EE75" w14:textId="77777777" w:rsidR="00A65EE7" w:rsidRDefault="008D29B2"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Referenčna lista gospodarskega subjekta</w:t>
      </w:r>
    </w:p>
    <w:p w14:paraId="07ADFC2A" w14:textId="77777777" w:rsidR="00A65EE7" w:rsidRDefault="00A65EE7" w:rsidP="0008262B">
      <w:pPr>
        <w:spacing w:after="120"/>
        <w:rPr>
          <w:rFonts w:ascii="Arial" w:hAnsi="Arial" w:cs="Arial"/>
        </w:rPr>
      </w:pPr>
    </w:p>
    <w:p w14:paraId="38AF7BE6" w14:textId="77777777" w:rsidR="002C4B3F" w:rsidRDefault="008D29B2" w:rsidP="0008262B">
      <w:pPr>
        <w:spacing w:before="225" w:after="225" w:line="240" w:lineRule="auto"/>
        <w:jc w:val="both"/>
      </w:pPr>
      <w:r>
        <w:rPr>
          <w:rFonts w:ascii="Arial" w:hAnsi="Arial" w:cs="Arial"/>
          <w:color w:val="000000"/>
          <w:sz w:val="18"/>
          <w:szCs w:val="18"/>
        </w:rPr>
        <w:t>Naziv gospodarskega subjekta: _________________________</w:t>
      </w:r>
    </w:p>
    <w:p w14:paraId="3F30F993" w14:textId="77777777" w:rsidR="002C4B3F" w:rsidRDefault="008D29B2" w:rsidP="0008262B">
      <w:pPr>
        <w:spacing w:before="225" w:after="225" w:line="240" w:lineRule="auto"/>
        <w:jc w:val="both"/>
      </w:pPr>
      <w:r>
        <w:rPr>
          <w:rFonts w:ascii="Arial" w:hAnsi="Arial" w:cs="Arial"/>
          <w:color w:val="000000"/>
          <w:sz w:val="18"/>
          <w:szCs w:val="18"/>
        </w:rPr>
        <w:t> </w:t>
      </w:r>
    </w:p>
    <w:p w14:paraId="54E36022" w14:textId="77777777" w:rsidR="002C4B3F" w:rsidRDefault="008D29B2" w:rsidP="0008262B">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2C4B3F" w14:paraId="2F3CCEBB"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EBC920" w14:textId="77777777" w:rsidR="002C4B3F" w:rsidRDefault="008D29B2" w:rsidP="0008262B">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8FA31F" w14:textId="77777777" w:rsidR="002C4B3F" w:rsidRDefault="008D29B2" w:rsidP="0008262B">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71B593" w14:textId="77777777" w:rsidR="002C4B3F" w:rsidRDefault="008D29B2" w:rsidP="0008262B">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4FB607" w14:textId="77777777" w:rsidR="002C4B3F" w:rsidRDefault="008D29B2" w:rsidP="0008262B">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06D40E" w14:textId="77777777" w:rsidR="002C4B3F" w:rsidRDefault="008D29B2" w:rsidP="0008262B">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901E8B0" w14:textId="77777777" w:rsidR="002C4B3F" w:rsidRDefault="008D29B2" w:rsidP="0008262B">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9488C58" w14:textId="77777777" w:rsidR="002C4B3F" w:rsidRDefault="008D29B2" w:rsidP="0008262B">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C4B3F" w14:paraId="2EC289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3AFB4" w14:textId="77777777" w:rsidR="002C4B3F" w:rsidRDefault="008D29B2" w:rsidP="0008262B">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86914"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3F230"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F180B"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A3A88"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459C3"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4461D" w14:textId="77777777" w:rsidR="002C4B3F" w:rsidRDefault="008D29B2" w:rsidP="0008262B">
            <w:r>
              <w:rPr>
                <w:rFonts w:ascii="Arial" w:hAnsi="Arial" w:cs="Arial"/>
                <w:color w:val="000000"/>
                <w:position w:val="-2"/>
                <w:sz w:val="18"/>
                <w:szCs w:val="18"/>
              </w:rPr>
              <w:t> </w:t>
            </w:r>
          </w:p>
        </w:tc>
      </w:tr>
      <w:tr w:rsidR="002C4B3F" w14:paraId="49E86F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E1B79" w14:textId="77777777" w:rsidR="002C4B3F" w:rsidRDefault="008D29B2" w:rsidP="0008262B">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0D729"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B1072"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2A302"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4430A"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CC320"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6A36E" w14:textId="77777777" w:rsidR="002C4B3F" w:rsidRDefault="008D29B2" w:rsidP="0008262B">
            <w:r>
              <w:rPr>
                <w:rFonts w:ascii="Arial" w:hAnsi="Arial" w:cs="Arial"/>
                <w:color w:val="000000"/>
                <w:position w:val="-2"/>
                <w:sz w:val="18"/>
                <w:szCs w:val="18"/>
              </w:rPr>
              <w:t> </w:t>
            </w:r>
          </w:p>
        </w:tc>
      </w:tr>
      <w:tr w:rsidR="002C4B3F" w14:paraId="48981A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31852" w14:textId="77777777" w:rsidR="002C4B3F" w:rsidRDefault="008D29B2" w:rsidP="0008262B">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8F540"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59502"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231D6"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EBCDB"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FD66E"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20EA2" w14:textId="77777777" w:rsidR="002C4B3F" w:rsidRDefault="008D29B2" w:rsidP="0008262B">
            <w:r>
              <w:rPr>
                <w:rFonts w:ascii="Arial" w:hAnsi="Arial" w:cs="Arial"/>
                <w:color w:val="000000"/>
                <w:position w:val="-2"/>
                <w:sz w:val="18"/>
                <w:szCs w:val="18"/>
              </w:rPr>
              <w:t> </w:t>
            </w:r>
          </w:p>
        </w:tc>
      </w:tr>
      <w:tr w:rsidR="002C4B3F" w14:paraId="291929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CE761" w14:textId="77777777" w:rsidR="002C4B3F" w:rsidRDefault="008D29B2" w:rsidP="0008262B">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5289C"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3E79A"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8CD66"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C7C59"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B4850"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1E0C7" w14:textId="77777777" w:rsidR="002C4B3F" w:rsidRDefault="008D29B2" w:rsidP="0008262B">
            <w:r>
              <w:rPr>
                <w:rFonts w:ascii="Arial" w:hAnsi="Arial" w:cs="Arial"/>
                <w:color w:val="000000"/>
                <w:position w:val="-2"/>
                <w:sz w:val="18"/>
                <w:szCs w:val="18"/>
              </w:rPr>
              <w:t> </w:t>
            </w:r>
          </w:p>
        </w:tc>
      </w:tr>
      <w:tr w:rsidR="002C4B3F" w14:paraId="2576DC5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CF333" w14:textId="77777777" w:rsidR="002C4B3F" w:rsidRDefault="008D29B2" w:rsidP="0008262B">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ABC9A"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227F3"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8479"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DDEB6"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5D444" w14:textId="77777777" w:rsidR="002C4B3F" w:rsidRDefault="008D29B2" w:rsidP="0008262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D20FA" w14:textId="77777777" w:rsidR="002C4B3F" w:rsidRDefault="008D29B2" w:rsidP="0008262B">
            <w:r>
              <w:rPr>
                <w:rFonts w:ascii="Arial" w:hAnsi="Arial" w:cs="Arial"/>
                <w:color w:val="000000"/>
                <w:position w:val="-2"/>
                <w:sz w:val="18"/>
                <w:szCs w:val="18"/>
              </w:rPr>
              <w:t> </w:t>
            </w:r>
          </w:p>
        </w:tc>
      </w:tr>
    </w:tbl>
    <w:p w14:paraId="5BF0581D" w14:textId="77777777" w:rsidR="002C4B3F" w:rsidRDefault="008D29B2" w:rsidP="0008262B">
      <w:pPr>
        <w:spacing w:before="225" w:after="225" w:line="240" w:lineRule="auto"/>
        <w:jc w:val="both"/>
      </w:pPr>
      <w:r>
        <w:rPr>
          <w:rFonts w:ascii="Arial" w:hAnsi="Arial" w:cs="Arial"/>
          <w:color w:val="000000"/>
          <w:sz w:val="18"/>
          <w:szCs w:val="18"/>
        </w:rPr>
        <w:t> </w:t>
      </w:r>
    </w:p>
    <w:p w14:paraId="2E712E32" w14:textId="77777777" w:rsidR="002C4B3F" w:rsidRDefault="008D29B2" w:rsidP="0008262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7060FF3" w14:textId="77777777" w:rsidR="002C4B3F" w:rsidRDefault="008D29B2" w:rsidP="0008262B">
      <w:pPr>
        <w:spacing w:before="225" w:after="225" w:line="240" w:lineRule="auto"/>
        <w:jc w:val="both"/>
      </w:pPr>
      <w:r>
        <w:rPr>
          <w:rFonts w:ascii="Arial" w:hAnsi="Arial" w:cs="Arial"/>
          <w:color w:val="000000"/>
          <w:sz w:val="18"/>
          <w:szCs w:val="18"/>
        </w:rPr>
        <w:t> </w:t>
      </w:r>
    </w:p>
    <w:p w14:paraId="4E9ECAAC" w14:textId="77777777" w:rsidR="002C4B3F" w:rsidRDefault="002C4B3F" w:rsidP="0008262B">
      <w:pPr>
        <w:sectPr w:rsidR="002C4B3F" w:rsidSect="006E7A2B">
          <w:footerReference w:type="default" r:id="rId19"/>
          <w:pgSz w:w="11906" w:h="16838"/>
          <w:pgMar w:top="1418" w:right="1418" w:bottom="1418" w:left="1418" w:header="567" w:footer="596" w:gutter="0"/>
          <w:cols w:space="708"/>
          <w:docGrid w:linePitch="360"/>
        </w:sectPr>
      </w:pPr>
    </w:p>
    <w:p w14:paraId="042A963E" w14:textId="54A37512" w:rsidR="00BF4DAE" w:rsidRPr="00590863" w:rsidRDefault="00BF4DAE" w:rsidP="0008262B">
      <w:pPr>
        <w:spacing w:after="0"/>
        <w:jc w:val="right"/>
        <w:rPr>
          <w:rFonts w:ascii="Arial" w:hAnsi="Arial" w:cs="Arial"/>
          <w:sz w:val="18"/>
          <w:szCs w:val="18"/>
        </w:rPr>
      </w:pPr>
      <w:r>
        <w:rPr>
          <w:rFonts w:ascii="Arial" w:hAnsi="Arial" w:cs="Arial"/>
          <w:sz w:val="18"/>
          <w:szCs w:val="18"/>
        </w:rPr>
        <w:lastRenderedPageBreak/>
        <w:t>Obrazec št: 8</w:t>
      </w:r>
    </w:p>
    <w:p w14:paraId="70D28A15" w14:textId="77777777" w:rsidR="00BF4DAE" w:rsidRPr="00252358" w:rsidRDefault="00BF4DAE" w:rsidP="0008262B"/>
    <w:p w14:paraId="5808455C" w14:textId="77777777" w:rsidR="00BF4DAE" w:rsidRDefault="00BF4DAE"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 xml:space="preserve">Potrdilo o kakovosti opreme  </w:t>
      </w:r>
    </w:p>
    <w:p w14:paraId="5059AC78" w14:textId="77777777" w:rsidR="00BF4DAE" w:rsidRDefault="00BF4DAE" w:rsidP="0008262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4"/>
      </w:tblGrid>
      <w:tr w:rsidR="00BF4DAE" w14:paraId="62E418C7" w14:textId="77777777" w:rsidTr="006E51AA">
        <w:tc>
          <w:tcPr>
            <w:tcW w:w="0" w:type="auto"/>
            <w:tcMar>
              <w:top w:w="0" w:type="auto"/>
              <w:bottom w:w="0" w:type="auto"/>
            </w:tcMar>
          </w:tcPr>
          <w:p w14:paraId="1B3A4D77" w14:textId="77777777" w:rsidR="00BF4DAE" w:rsidRDefault="00BF4DAE" w:rsidP="0008262B">
            <w:pPr>
              <w:spacing w:before="225" w:after="225"/>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26BA87DA" w14:textId="77777777" w:rsidR="00BF4DAE" w:rsidRDefault="00BF4DAE" w:rsidP="0008262B">
            <w:pPr>
              <w:spacing w:before="225" w:after="225"/>
              <w:jc w:val="center"/>
            </w:pPr>
            <w:r>
              <w:rPr>
                <w:rFonts w:ascii="Arial" w:hAnsi="Arial" w:cs="Arial"/>
                <w:b/>
                <w:bCs/>
                <w:color w:val="000000"/>
                <w:sz w:val="18"/>
                <w:szCs w:val="18"/>
              </w:rPr>
              <w:t>IZJAVA - POTRDILO REFERENCE</w:t>
            </w:r>
          </w:p>
          <w:p w14:paraId="5CFA83D2" w14:textId="77777777" w:rsidR="00BF4DAE" w:rsidRDefault="00BF4DAE" w:rsidP="0008262B">
            <w:pPr>
              <w:spacing w:before="225" w:after="225"/>
              <w:jc w:val="both"/>
            </w:pPr>
            <w:r>
              <w:rPr>
                <w:rFonts w:ascii="Arial" w:hAnsi="Arial" w:cs="Arial"/>
                <w:color w:val="000000"/>
                <w:sz w:val="18"/>
                <w:szCs w:val="18"/>
              </w:rPr>
              <w:t>Pod kazensko in materialno odgovornostjo izjavljamo,  da je bila v naši ustanovi dobavljena oprema (nujno navesti vrsto, model, proizvajalca, kat.št.):</w:t>
            </w:r>
          </w:p>
          <w:p w14:paraId="119FF006" w14:textId="77777777" w:rsidR="00BF4DAE" w:rsidRDefault="00BF4DAE" w:rsidP="0008262B">
            <w:pPr>
              <w:spacing w:before="225" w:after="225"/>
              <w:jc w:val="both"/>
            </w:pPr>
            <w:r>
              <w:rPr>
                <w:rFonts w:ascii="Arial" w:hAnsi="Arial" w:cs="Arial"/>
                <w:color w:val="000000"/>
                <w:sz w:val="18"/>
                <w:szCs w:val="18"/>
              </w:rPr>
              <w:t>_____________________________________________________________________________________</w:t>
            </w:r>
          </w:p>
          <w:p w14:paraId="3FC7DCC3" w14:textId="77777777" w:rsidR="00BF4DAE" w:rsidRDefault="00BF4DAE" w:rsidP="0008262B">
            <w:pPr>
              <w:spacing w:before="225" w:after="225"/>
              <w:jc w:val="both"/>
            </w:pPr>
            <w:r>
              <w:rPr>
                <w:rFonts w:ascii="Arial" w:hAnsi="Arial" w:cs="Arial"/>
                <w:color w:val="000000"/>
                <w:sz w:val="18"/>
                <w:szCs w:val="18"/>
              </w:rPr>
              <w:t>_____________________________________________________________________________________</w:t>
            </w:r>
          </w:p>
          <w:p w14:paraId="716D02B9" w14:textId="77777777" w:rsidR="00BF4DAE" w:rsidRDefault="00BF4DAE" w:rsidP="0008262B">
            <w:pPr>
              <w:spacing w:before="225" w:after="225"/>
              <w:jc w:val="both"/>
            </w:pPr>
            <w:r>
              <w:rPr>
                <w:rFonts w:ascii="Arial" w:hAnsi="Arial" w:cs="Arial"/>
                <w:color w:val="000000"/>
                <w:sz w:val="18"/>
                <w:szCs w:val="18"/>
              </w:rPr>
              <w:t>_____________________________________________________________________________________</w:t>
            </w:r>
          </w:p>
          <w:p w14:paraId="7E0E63E5" w14:textId="77777777" w:rsidR="00BF4DAE" w:rsidRDefault="00BF4DAE" w:rsidP="0008262B">
            <w:pPr>
              <w:spacing w:before="225" w:after="225"/>
              <w:jc w:val="both"/>
            </w:pPr>
            <w:r>
              <w:rPr>
                <w:rFonts w:ascii="Arial" w:hAnsi="Arial" w:cs="Arial"/>
                <w:color w:val="000000"/>
                <w:sz w:val="18"/>
                <w:szCs w:val="18"/>
              </w:rPr>
              <w:t> </w:t>
            </w:r>
          </w:p>
          <w:tbl>
            <w:tblPr>
              <w:tblStyle w:val="TableGridPHPDOCX"/>
              <w:tblW w:w="84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545"/>
            </w:tblGrid>
            <w:tr w:rsidR="00BF4DAE" w14:paraId="77788A8C" w14:textId="77777777" w:rsidTr="006E51AA">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B4F97" w14:textId="77777777" w:rsidR="00BF4DAE" w:rsidRDefault="00BF4DAE" w:rsidP="0008262B">
                  <w:pPr>
                    <w:spacing w:before="135" w:after="135"/>
                    <w:jc w:val="both"/>
                    <w:textAlignment w:val="center"/>
                  </w:pPr>
                  <w:r>
                    <w:rPr>
                      <w:rFonts w:ascii="Arial" w:hAnsi="Arial" w:cs="Arial"/>
                      <w:color w:val="000000"/>
                      <w:position w:val="-2"/>
                      <w:sz w:val="18"/>
                      <w:szCs w:val="18"/>
                    </w:rPr>
                    <w:t>Datum uspešne primopredaje opreme </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91005"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bl>
          <w:p w14:paraId="66680B14" w14:textId="77777777" w:rsidR="00BF4DAE" w:rsidRDefault="00BF4DAE" w:rsidP="0008262B"/>
          <w:p w14:paraId="407DDF99" w14:textId="77777777" w:rsidR="00BF4DAE" w:rsidRDefault="00BF4DAE" w:rsidP="0008262B">
            <w:pPr>
              <w:spacing w:before="225" w:after="225"/>
              <w:jc w:val="both"/>
            </w:pPr>
            <w:r>
              <w:rPr>
                <w:rFonts w:ascii="Arial" w:hAnsi="Arial" w:cs="Arial"/>
                <w:color w:val="000000"/>
                <w:sz w:val="18"/>
                <w:szCs w:val="18"/>
              </w:rPr>
              <w:t> </w:t>
            </w:r>
          </w:p>
          <w:p w14:paraId="37F7C88C" w14:textId="77777777" w:rsidR="00BF4DAE" w:rsidRDefault="00BF4DAE" w:rsidP="0008262B">
            <w:pPr>
              <w:spacing w:before="225" w:after="225"/>
              <w:jc w:val="both"/>
            </w:pPr>
            <w:r>
              <w:rPr>
                <w:rFonts w:ascii="Arial" w:hAnsi="Arial" w:cs="Arial"/>
                <w:color w:val="000000"/>
                <w:sz w:val="18"/>
                <w:szCs w:val="18"/>
              </w:rPr>
              <w:t> </w:t>
            </w:r>
            <w:r>
              <w:rPr>
                <w:rFonts w:ascii="Arial" w:hAnsi="Arial" w:cs="Arial"/>
                <w:b/>
                <w:bCs/>
                <w:color w:val="000000"/>
                <w:sz w:val="18"/>
                <w:szCs w:val="18"/>
              </w:rPr>
              <w:t>Oprema se od primopredaje redno uporablja  in smo z njenim delovanjem zadovoljni.</w:t>
            </w:r>
          </w:p>
          <w:p w14:paraId="37D58624" w14:textId="77777777" w:rsidR="00BF4DAE" w:rsidRDefault="00BF4DAE" w:rsidP="0008262B">
            <w:pPr>
              <w:spacing w:before="225" w:after="225"/>
              <w:jc w:val="both"/>
            </w:pPr>
            <w:r>
              <w:rPr>
                <w:rFonts w:ascii="Arial" w:hAnsi="Arial" w:cs="Arial"/>
                <w:color w:val="000000"/>
                <w:sz w:val="18"/>
                <w:szCs w:val="18"/>
              </w:rPr>
              <w:t> </w:t>
            </w:r>
          </w:p>
          <w:tbl>
            <w:tblPr>
              <w:tblStyle w:val="NormalTablePHPDOCX"/>
              <w:tblW w:w="8040" w:type="dxa"/>
              <w:tblLook w:val="04A0" w:firstRow="1" w:lastRow="0" w:firstColumn="1" w:lastColumn="0" w:noHBand="0" w:noVBand="1"/>
            </w:tblPr>
            <w:tblGrid>
              <w:gridCol w:w="3592"/>
              <w:gridCol w:w="2630"/>
              <w:gridCol w:w="1818"/>
            </w:tblGrid>
            <w:tr w:rsidR="00BF4DAE" w14:paraId="15D52255" w14:textId="77777777" w:rsidTr="006E51AA">
              <w:tc>
                <w:tcPr>
                  <w:tcW w:w="3585" w:type="dxa"/>
                  <w:tcMar>
                    <w:top w:w="0" w:type="auto"/>
                    <w:bottom w:w="0" w:type="auto"/>
                  </w:tcMar>
                  <w:vAlign w:val="center"/>
                </w:tcPr>
                <w:p w14:paraId="1587E068" w14:textId="77777777" w:rsidR="00BF4DAE" w:rsidRDefault="00BF4DAE" w:rsidP="0008262B">
                  <w:pPr>
                    <w:spacing w:before="135" w:after="135"/>
                    <w:jc w:val="right"/>
                    <w:textAlignment w:val="center"/>
                  </w:pPr>
                  <w:r>
                    <w:rPr>
                      <w:rFonts w:ascii="Arial" w:hAnsi="Arial" w:cs="Arial"/>
                      <w:color w:val="000000"/>
                      <w:position w:val="-2"/>
                      <w:sz w:val="18"/>
                      <w:szCs w:val="18"/>
                    </w:rPr>
                    <w:t> Kraj in datum:</w:t>
                  </w:r>
                </w:p>
              </w:tc>
              <w:tc>
                <w:tcPr>
                  <w:tcW w:w="2625" w:type="dxa"/>
                  <w:tcMar>
                    <w:top w:w="0" w:type="auto"/>
                    <w:bottom w:w="0" w:type="auto"/>
                  </w:tcMar>
                  <w:vAlign w:val="center"/>
                </w:tcPr>
                <w:p w14:paraId="18B8BAA5"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01DCFCA6"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r w:rsidR="00BF4DAE" w14:paraId="0B0A523C" w14:textId="77777777" w:rsidTr="006E51AA">
              <w:tc>
                <w:tcPr>
                  <w:tcW w:w="3585" w:type="dxa"/>
                  <w:tcMar>
                    <w:top w:w="0" w:type="auto"/>
                    <w:bottom w:w="0" w:type="auto"/>
                  </w:tcMar>
                  <w:vAlign w:val="center"/>
                </w:tcPr>
                <w:p w14:paraId="2C92C8EF" w14:textId="77777777" w:rsidR="00BF4DAE" w:rsidRDefault="00BF4DAE" w:rsidP="0008262B">
                  <w:pPr>
                    <w:spacing w:before="135" w:after="135"/>
                    <w:jc w:val="right"/>
                    <w:textAlignment w:val="center"/>
                  </w:pPr>
                  <w:r>
                    <w:rPr>
                      <w:rFonts w:ascii="Arial" w:hAnsi="Arial" w:cs="Arial"/>
                      <w:color w:val="000000"/>
                      <w:position w:val="-2"/>
                      <w:sz w:val="18"/>
                      <w:szCs w:val="18"/>
                    </w:rPr>
                    <w:t>Ime in priimek odgovorne osebe potrjevalca reference:</w:t>
                  </w:r>
                </w:p>
              </w:tc>
              <w:tc>
                <w:tcPr>
                  <w:tcW w:w="2625" w:type="dxa"/>
                  <w:tcMar>
                    <w:top w:w="0" w:type="auto"/>
                    <w:bottom w:w="0" w:type="auto"/>
                  </w:tcMar>
                  <w:vAlign w:val="center"/>
                </w:tcPr>
                <w:p w14:paraId="16335032"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c>
                <w:tcPr>
                  <w:tcW w:w="1815" w:type="dxa"/>
                  <w:tcMar>
                    <w:top w:w="0" w:type="auto"/>
                    <w:bottom w:w="0" w:type="auto"/>
                  </w:tcMar>
                  <w:vAlign w:val="center"/>
                </w:tcPr>
                <w:p w14:paraId="499839B2" w14:textId="77777777" w:rsidR="00BF4DAE" w:rsidRDefault="00BF4DAE" w:rsidP="0008262B">
                  <w:pPr>
                    <w:spacing w:before="135" w:after="135"/>
                    <w:jc w:val="both"/>
                    <w:textAlignment w:val="center"/>
                  </w:pPr>
                  <w:r>
                    <w:rPr>
                      <w:rFonts w:ascii="Arial" w:hAnsi="Arial" w:cs="Arial"/>
                      <w:color w:val="000000"/>
                      <w:position w:val="-2"/>
                      <w:sz w:val="18"/>
                      <w:szCs w:val="18"/>
                    </w:rPr>
                    <w:t> </w:t>
                  </w:r>
                </w:p>
                <w:p w14:paraId="6FEA4FF5" w14:textId="77777777" w:rsidR="00BF4DAE" w:rsidRDefault="00BF4DAE" w:rsidP="0008262B">
                  <w:pPr>
                    <w:spacing w:before="135" w:after="135"/>
                    <w:jc w:val="center"/>
                    <w:textAlignment w:val="center"/>
                  </w:pPr>
                  <w:r>
                    <w:rPr>
                      <w:rFonts w:ascii="Arial" w:hAnsi="Arial" w:cs="Arial"/>
                      <w:color w:val="000000"/>
                      <w:position w:val="-2"/>
                      <w:sz w:val="18"/>
                      <w:szCs w:val="18"/>
                    </w:rPr>
                    <w:t>(žig in podpis)</w:t>
                  </w:r>
                </w:p>
              </w:tc>
            </w:tr>
          </w:tbl>
          <w:p w14:paraId="26016E63" w14:textId="77777777" w:rsidR="00BF4DAE" w:rsidRDefault="00BF4DAE" w:rsidP="0008262B"/>
          <w:p w14:paraId="1FF49459" w14:textId="77777777" w:rsidR="00BF4DAE" w:rsidRDefault="00BF4DAE" w:rsidP="0008262B">
            <w:pPr>
              <w:spacing w:before="225" w:after="225"/>
              <w:jc w:val="both"/>
            </w:pPr>
            <w:r>
              <w:rPr>
                <w:rFonts w:ascii="Arial" w:hAnsi="Arial" w:cs="Arial"/>
                <w:color w:val="000000"/>
                <w:sz w:val="18"/>
                <w:szCs w:val="18"/>
              </w:rPr>
              <w:t> </w:t>
            </w:r>
          </w:p>
          <w:p w14:paraId="04EBDFA5" w14:textId="77777777" w:rsidR="00BF4DAE" w:rsidRDefault="00BF4DAE" w:rsidP="0008262B">
            <w:pPr>
              <w:spacing w:before="225" w:after="225"/>
              <w:jc w:val="both"/>
            </w:pPr>
            <w:r>
              <w:rPr>
                <w:rFonts w:ascii="Arial" w:hAnsi="Arial" w:cs="Arial"/>
                <w:b/>
                <w:bCs/>
                <w:color w:val="000000"/>
                <w:sz w:val="18"/>
                <w:szCs w:val="18"/>
                <w:u w:val="single"/>
              </w:rPr>
              <w:t>OPOMBE:</w:t>
            </w:r>
          </w:p>
          <w:tbl>
            <w:tblPr>
              <w:tblStyle w:val="NormalTablePHPDOCX"/>
              <w:tblW w:w="5000" w:type="pct"/>
              <w:tblLook w:val="04A0" w:firstRow="1" w:lastRow="0" w:firstColumn="1" w:lastColumn="0" w:noHBand="0" w:noVBand="1"/>
            </w:tblPr>
            <w:tblGrid>
              <w:gridCol w:w="8748"/>
            </w:tblGrid>
            <w:tr w:rsidR="00BF4DAE" w14:paraId="37F1D3E6" w14:textId="77777777" w:rsidTr="006E51AA">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532"/>
                  </w:tblGrid>
                  <w:tr w:rsidR="00BF4DAE" w14:paraId="0BE7F63A" w14:textId="77777777" w:rsidTr="006E51A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6"/>
                        </w:tblGrid>
                        <w:tr w:rsidR="00BF4DAE" w14:paraId="378DD784" w14:textId="77777777" w:rsidTr="006E51AA">
                          <w:tc>
                            <w:tcPr>
                              <w:tcW w:w="0" w:type="auto"/>
                              <w:tcMar>
                                <w:top w:w="0" w:type="auto"/>
                                <w:bottom w:w="0" w:type="auto"/>
                              </w:tcMar>
                            </w:tcPr>
                            <w:p w14:paraId="67EF7117" w14:textId="77777777" w:rsidR="00BF4DAE" w:rsidRDefault="00BF4DAE" w:rsidP="000A42C2">
                              <w:pPr>
                                <w:numPr>
                                  <w:ilvl w:val="0"/>
                                  <w:numId w:val="23"/>
                                </w:numPr>
                                <w:ind w:left="0"/>
                                <w:rPr>
                                  <w:rFonts w:ascii="Arial" w:hAnsi="Arial" w:cs="Arial"/>
                                  <w:color w:val="000000"/>
                                  <w:sz w:val="18"/>
                                  <w:szCs w:val="18"/>
                                </w:rPr>
                              </w:pPr>
                              <w:r>
                                <w:rPr>
                                  <w:rFonts w:ascii="Arial" w:hAnsi="Arial" w:cs="Arial"/>
                                  <w:i/>
                                  <w:iCs/>
                                  <w:color w:val="000000"/>
                                  <w:position w:val="-2"/>
                                  <w:sz w:val="18"/>
                                  <w:szCs w:val="18"/>
                                </w:rPr>
                                <w:t>Naročnik bo upošteval izključno že zaključene posle.</w:t>
                              </w:r>
                            </w:p>
                            <w:p w14:paraId="67D26960" w14:textId="77777777" w:rsidR="00BF4DAE" w:rsidRDefault="00BF4DAE" w:rsidP="000A42C2">
                              <w:pPr>
                                <w:numPr>
                                  <w:ilvl w:val="0"/>
                                  <w:numId w:val="23"/>
                                </w:numPr>
                                <w:ind w:left="0"/>
                                <w:rPr>
                                  <w:rFonts w:ascii="Arial" w:hAnsi="Arial" w:cs="Arial"/>
                                  <w:color w:val="000000"/>
                                  <w:sz w:val="18"/>
                                  <w:szCs w:val="18"/>
                                </w:rPr>
                              </w:pPr>
                              <w:r>
                                <w:rPr>
                                  <w:rFonts w:ascii="Arial" w:hAnsi="Arial" w:cs="Arial"/>
                                  <w:i/>
                                  <w:iCs/>
                                  <w:color w:val="000000"/>
                                  <w:position w:val="-2"/>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E2188E8" w14:textId="77777777" w:rsidR="00BF4DAE" w:rsidRDefault="00BF4DAE" w:rsidP="000A42C2">
                              <w:pPr>
                                <w:numPr>
                                  <w:ilvl w:val="0"/>
                                  <w:numId w:val="23"/>
                                </w:numPr>
                                <w:ind w:left="0"/>
                                <w:rPr>
                                  <w:rFonts w:ascii="Arial" w:hAnsi="Arial" w:cs="Arial"/>
                                  <w:color w:val="000000"/>
                                  <w:sz w:val="18"/>
                                  <w:szCs w:val="18"/>
                                </w:rPr>
                              </w:pPr>
                              <w:r>
                                <w:rPr>
                                  <w:rFonts w:ascii="Arial" w:hAnsi="Arial" w:cs="Arial"/>
                                  <w:i/>
                                  <w:iCs/>
                                  <w:color w:val="000000"/>
                                  <w:position w:val="-2"/>
                                  <w:sz w:val="18"/>
                                  <w:szCs w:val="18"/>
                                </w:rPr>
                                <w:t>V primeru več referenčnih potrdil se obrazec fotokopira.</w:t>
                              </w:r>
                            </w:p>
                          </w:tc>
                        </w:tr>
                      </w:tbl>
                      <w:p w14:paraId="5791B560" w14:textId="77777777" w:rsidR="00BF4DAE" w:rsidRDefault="00BF4DAE" w:rsidP="0008262B"/>
                    </w:tc>
                  </w:tr>
                </w:tbl>
                <w:p w14:paraId="5CDDB415" w14:textId="77777777" w:rsidR="00BF4DAE" w:rsidRDefault="00BF4DAE" w:rsidP="0008262B"/>
                <w:p w14:paraId="40527F7E" w14:textId="77777777" w:rsidR="00BF4DAE" w:rsidRDefault="00BF4DAE" w:rsidP="0008262B">
                  <w:pPr>
                    <w:spacing w:before="135" w:after="135"/>
                    <w:jc w:val="both"/>
                    <w:textAlignment w:val="center"/>
                  </w:pPr>
                  <w:r>
                    <w:rPr>
                      <w:rFonts w:ascii="Arial" w:hAnsi="Arial" w:cs="Arial"/>
                      <w:color w:val="000000"/>
                      <w:position w:val="-2"/>
                      <w:sz w:val="18"/>
                      <w:szCs w:val="18"/>
                    </w:rPr>
                    <w:t> </w:t>
                  </w:r>
                </w:p>
              </w:tc>
            </w:tr>
          </w:tbl>
          <w:p w14:paraId="535AF133" w14:textId="77777777" w:rsidR="00BF4DAE" w:rsidRDefault="00BF4DAE" w:rsidP="0008262B"/>
        </w:tc>
      </w:tr>
    </w:tbl>
    <w:p w14:paraId="2CC24295" w14:textId="77777777" w:rsidR="002C4B3F" w:rsidRDefault="002C4B3F" w:rsidP="0008262B"/>
    <w:p w14:paraId="7A9141AA" w14:textId="77777777" w:rsidR="00BF4DAE" w:rsidRDefault="00BF4DAE" w:rsidP="0008262B"/>
    <w:p w14:paraId="3A0CE386" w14:textId="36D7F98B" w:rsidR="00BF4DAE" w:rsidRPr="00590863" w:rsidRDefault="00BF4DAE" w:rsidP="0008262B">
      <w:pPr>
        <w:spacing w:after="0"/>
        <w:jc w:val="right"/>
        <w:rPr>
          <w:rFonts w:ascii="Arial" w:hAnsi="Arial" w:cs="Arial"/>
          <w:sz w:val="18"/>
          <w:szCs w:val="18"/>
        </w:rPr>
      </w:pPr>
      <w:r>
        <w:rPr>
          <w:rFonts w:ascii="Arial" w:hAnsi="Arial" w:cs="Arial"/>
          <w:sz w:val="18"/>
          <w:szCs w:val="18"/>
        </w:rPr>
        <w:lastRenderedPageBreak/>
        <w:t>Obrazec št: 9</w:t>
      </w:r>
    </w:p>
    <w:p w14:paraId="1B816C6A" w14:textId="77777777" w:rsidR="00BF4DAE" w:rsidRPr="00252358" w:rsidRDefault="00BF4DAE" w:rsidP="0008262B"/>
    <w:p w14:paraId="4F28E517" w14:textId="77777777" w:rsidR="00BF4DAE" w:rsidRDefault="00BF4DAE"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Vzorec menične izjave za dobro izvedbo po POGODBI O DOBAVI MEDICINSKE OPREME</w:t>
      </w:r>
    </w:p>
    <w:p w14:paraId="6EE9813D" w14:textId="77777777" w:rsidR="00BF4DAE" w:rsidRDefault="00BF4DAE" w:rsidP="0008262B">
      <w:pPr>
        <w:spacing w:after="120"/>
        <w:rPr>
          <w:rFonts w:ascii="Arial" w:hAnsi="Arial" w:cs="Arial"/>
        </w:rPr>
      </w:pPr>
    </w:p>
    <w:p w14:paraId="0F0FF1DB" w14:textId="77777777" w:rsidR="00BF4DAE" w:rsidRDefault="00BF4DAE" w:rsidP="0008262B">
      <w:pPr>
        <w:spacing w:before="225" w:after="225"/>
        <w:jc w:val="center"/>
      </w:pPr>
      <w:r>
        <w:rPr>
          <w:rFonts w:ascii="Arial" w:hAnsi="Arial" w:cs="Arial"/>
          <w:b/>
          <w:bCs/>
          <w:color w:val="000000"/>
          <w:sz w:val="18"/>
          <w:szCs w:val="18"/>
        </w:rPr>
        <w:t>MENIČNA IZJAVA</w:t>
      </w:r>
    </w:p>
    <w:p w14:paraId="71BE193A" w14:textId="77777777" w:rsidR="00BF4DAE" w:rsidRDefault="00BF4DAE" w:rsidP="0008262B">
      <w:pPr>
        <w:spacing w:before="225" w:after="225"/>
        <w:jc w:val="center"/>
      </w:pPr>
      <w:r>
        <w:rPr>
          <w:rFonts w:ascii="Arial" w:hAnsi="Arial" w:cs="Arial"/>
          <w:color w:val="000000"/>
          <w:sz w:val="18"/>
          <w:szCs w:val="18"/>
        </w:rPr>
        <w:t>s pooblastilom za izpolnitev in unovčenje menice</w:t>
      </w:r>
    </w:p>
    <w:p w14:paraId="24DAA887" w14:textId="77777777" w:rsidR="00BF4DAE" w:rsidRDefault="00BF4DAE" w:rsidP="0008262B">
      <w:pPr>
        <w:spacing w:before="225" w:after="225"/>
        <w:jc w:val="both"/>
      </w:pPr>
      <w:r>
        <w:rPr>
          <w:rFonts w:ascii="Arial" w:hAnsi="Arial" w:cs="Arial"/>
          <w:color w:val="000000"/>
          <w:sz w:val="18"/>
          <w:szCs w:val="18"/>
        </w:rPr>
        <w:t> </w:t>
      </w:r>
    </w:p>
    <w:p w14:paraId="73801097" w14:textId="77777777" w:rsidR="00BF4DAE" w:rsidRDefault="00BF4DAE" w:rsidP="0008262B">
      <w:pPr>
        <w:spacing w:before="225" w:after="225"/>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E100704" w14:textId="77777777" w:rsidR="00923B21" w:rsidRPr="00923B21" w:rsidRDefault="00923B21" w:rsidP="0008262B">
      <w:pPr>
        <w:spacing w:before="225" w:after="225"/>
        <w:jc w:val="both"/>
        <w:rPr>
          <w:rFonts w:ascii="Arial" w:hAnsi="Arial" w:cs="Arial"/>
          <w:b/>
          <w:bCs/>
          <w:color w:val="000000"/>
          <w:sz w:val="18"/>
          <w:szCs w:val="18"/>
        </w:rPr>
      </w:pPr>
      <w:r w:rsidRPr="00923B21">
        <w:rPr>
          <w:rFonts w:ascii="Arial" w:hAnsi="Arial" w:cs="Arial"/>
          <w:b/>
          <w:bCs/>
          <w:color w:val="000000"/>
          <w:sz w:val="18"/>
          <w:szCs w:val="18"/>
        </w:rPr>
        <w:t xml:space="preserve">THULIUM FIBER LASER IN UROLOŠKI MORSELATOR </w:t>
      </w:r>
    </w:p>
    <w:p w14:paraId="6C403E66" w14:textId="04B710E6" w:rsidR="00BF4DAE" w:rsidRDefault="00BF4DAE" w:rsidP="0008262B">
      <w:pPr>
        <w:spacing w:before="225" w:after="225"/>
        <w:jc w:val="both"/>
      </w:pPr>
      <w:r>
        <w:rPr>
          <w:rFonts w:ascii="Arial" w:hAnsi="Arial" w:cs="Arial"/>
          <w:color w:val="000000"/>
          <w:sz w:val="18"/>
          <w:szCs w:val="18"/>
        </w:rPr>
        <w:t>izročamo bianko lastno menico ter menično izjavo s pooblastilom za izpolnitev in unovčenje menice.</w:t>
      </w:r>
    </w:p>
    <w:p w14:paraId="77A6BA80" w14:textId="77777777" w:rsidR="00BF4DAE" w:rsidRDefault="00BF4DAE" w:rsidP="0008262B">
      <w:pPr>
        <w:spacing w:before="225" w:after="225"/>
        <w:jc w:val="both"/>
      </w:pPr>
      <w:r>
        <w:rPr>
          <w:rFonts w:ascii="Arial" w:hAnsi="Arial" w:cs="Arial"/>
          <w:color w:val="000000"/>
          <w:sz w:val="18"/>
          <w:szCs w:val="18"/>
        </w:rPr>
        <w:t> </w:t>
      </w:r>
    </w:p>
    <w:p w14:paraId="524DAC9F" w14:textId="77777777" w:rsidR="00BF4DAE" w:rsidRDefault="00BF4DAE" w:rsidP="0008262B">
      <w:pPr>
        <w:spacing w:before="225" w:after="225"/>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8E42DCD" w14:textId="77777777" w:rsidR="00BF4DAE" w:rsidRDefault="00BF4DAE" w:rsidP="0008262B">
      <w:pPr>
        <w:spacing w:before="225" w:after="225"/>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4BDC360" w14:textId="77777777" w:rsidR="00BF4DAE" w:rsidRDefault="00BF4DAE" w:rsidP="0008262B">
      <w:pPr>
        <w:spacing w:before="225" w:after="225"/>
        <w:jc w:val="both"/>
      </w:pPr>
      <w:r>
        <w:rPr>
          <w:rFonts w:ascii="Arial" w:hAnsi="Arial" w:cs="Arial"/>
          <w:color w:val="000000"/>
          <w:sz w:val="18"/>
          <w:szCs w:val="18"/>
        </w:rPr>
        <w:t>Menična izjava je veljavna od njenega podpisa do izteka roka veljavnosti zavarovanja za dobro izvedbo po predmetnem naročilu, t.j. do izvedene uspešne primopredaje opreme in izročitve zavarovanja za odopravo napak v garancijskem roku, predvidoma do najkasneje do ____________.</w:t>
      </w:r>
    </w:p>
    <w:p w14:paraId="6EFD12AA" w14:textId="77777777" w:rsidR="00BF4DAE" w:rsidRDefault="00BF4DAE" w:rsidP="0008262B">
      <w:pPr>
        <w:spacing w:before="225" w:after="225"/>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DC1E6F6" w14:textId="77777777" w:rsidR="00BF4DAE" w:rsidRDefault="00BF4DAE" w:rsidP="0008262B">
      <w:pPr>
        <w:spacing w:before="225" w:after="225"/>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2C65817" w14:textId="77777777" w:rsidR="00BF4DAE" w:rsidRDefault="00BF4DAE" w:rsidP="0008262B">
      <w:pPr>
        <w:spacing w:before="225" w:after="225"/>
        <w:jc w:val="both"/>
      </w:pPr>
      <w:r>
        <w:rPr>
          <w:rFonts w:ascii="Arial" w:hAnsi="Arial" w:cs="Arial"/>
          <w:color w:val="000000"/>
          <w:sz w:val="18"/>
          <w:szCs w:val="18"/>
        </w:rPr>
        <w:t> </w:t>
      </w:r>
    </w:p>
    <w:p w14:paraId="5E2E3369" w14:textId="77777777" w:rsidR="00BF4DAE" w:rsidRDefault="00BF4DAE" w:rsidP="0008262B">
      <w:pPr>
        <w:spacing w:before="225" w:after="225"/>
        <w:jc w:val="both"/>
      </w:pPr>
      <w:r>
        <w:rPr>
          <w:rFonts w:ascii="Arial" w:hAnsi="Arial" w:cs="Arial"/>
          <w:color w:val="000000"/>
          <w:sz w:val="18"/>
          <w:szCs w:val="18"/>
        </w:rPr>
        <w:t>Priloga: </w:t>
      </w:r>
    </w:p>
    <w:p w14:paraId="2D7720CE" w14:textId="77777777" w:rsidR="00BF4DAE" w:rsidRDefault="00BF4DAE" w:rsidP="0008262B">
      <w:pPr>
        <w:spacing w:before="225" w:after="225"/>
        <w:jc w:val="both"/>
      </w:pPr>
      <w:r>
        <w:rPr>
          <w:rFonts w:ascii="Arial" w:hAnsi="Arial" w:cs="Arial"/>
          <w:color w:val="000000"/>
          <w:sz w:val="18"/>
          <w:szCs w:val="18"/>
        </w:rPr>
        <w:t>- bianco menica, podpisana in žigosana</w:t>
      </w:r>
    </w:p>
    <w:p w14:paraId="4E325A9F" w14:textId="77777777" w:rsidR="00BF4DAE" w:rsidRDefault="00BF4DAE" w:rsidP="0008262B">
      <w:pPr>
        <w:spacing w:before="225" w:after="225"/>
        <w:jc w:val="both"/>
      </w:pPr>
      <w:r>
        <w:rPr>
          <w:rFonts w:ascii="Arial" w:hAnsi="Arial" w:cs="Arial"/>
          <w:color w:val="000000"/>
          <w:sz w:val="18"/>
          <w:szCs w:val="18"/>
        </w:rPr>
        <w:t> </w:t>
      </w:r>
    </w:p>
    <w:tbl>
      <w:tblPr>
        <w:tblStyle w:val="NormalTablePHPDOCX"/>
        <w:tblW w:w="5060" w:type="pct"/>
        <w:tblLook w:val="04A0" w:firstRow="1" w:lastRow="0" w:firstColumn="1" w:lastColumn="0" w:noHBand="0" w:noVBand="1"/>
      </w:tblPr>
      <w:tblGrid>
        <w:gridCol w:w="4644"/>
        <w:gridCol w:w="4755"/>
      </w:tblGrid>
      <w:tr w:rsidR="00BF4DAE" w14:paraId="3AC74454" w14:textId="77777777" w:rsidTr="001149B7">
        <w:tc>
          <w:tcPr>
            <w:tcW w:w="2471" w:type="pct"/>
            <w:tcMar>
              <w:top w:w="0" w:type="auto"/>
              <w:bottom w:w="0" w:type="auto"/>
            </w:tcMar>
            <w:vAlign w:val="center"/>
          </w:tcPr>
          <w:p w14:paraId="7CCB7327" w14:textId="77777777" w:rsidR="00BF4DAE" w:rsidRDefault="00BF4DAE" w:rsidP="0008262B">
            <w:pPr>
              <w:spacing w:before="135" w:after="135"/>
              <w:jc w:val="both"/>
              <w:textAlignment w:val="center"/>
            </w:pPr>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240DA6DD" w14:textId="77777777" w:rsidR="00BF4DAE" w:rsidRDefault="00BF4DAE" w:rsidP="0008262B">
            <w:pPr>
              <w:spacing w:before="135" w:after="135"/>
              <w:jc w:val="center"/>
              <w:textAlignment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F4DAE" w14:paraId="7F273DF7" w14:textId="77777777" w:rsidTr="001149B7">
        <w:tc>
          <w:tcPr>
            <w:tcW w:w="2471" w:type="pct"/>
            <w:tcMar>
              <w:top w:w="0" w:type="auto"/>
              <w:bottom w:w="0" w:type="auto"/>
            </w:tcMar>
            <w:vAlign w:val="center"/>
          </w:tcPr>
          <w:p w14:paraId="6C984130" w14:textId="77777777" w:rsidR="00BF4DAE" w:rsidRDefault="00BF4DAE" w:rsidP="0008262B">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p w14:paraId="19830FC3" w14:textId="77777777" w:rsidR="00BF4DAE" w:rsidRDefault="00BF4DAE" w:rsidP="0008262B">
            <w:pPr>
              <w:spacing w:before="135" w:after="135"/>
              <w:jc w:val="both"/>
              <w:textAlignment w:val="center"/>
              <w:rPr>
                <w:color w:val="000000"/>
                <w:position w:val="-2"/>
                <w:u w:val="single"/>
              </w:rPr>
            </w:pPr>
          </w:p>
          <w:p w14:paraId="574DF26E" w14:textId="77777777" w:rsidR="00BF4DAE" w:rsidRDefault="00BF4DAE" w:rsidP="0008262B">
            <w:pPr>
              <w:spacing w:before="135" w:after="135"/>
              <w:jc w:val="both"/>
              <w:textAlignment w:val="center"/>
            </w:pPr>
          </w:p>
          <w:p w14:paraId="09950E68" w14:textId="77777777" w:rsidR="00BF4DAE" w:rsidRDefault="00BF4DAE" w:rsidP="0008262B">
            <w:pPr>
              <w:spacing w:before="135" w:after="135"/>
              <w:jc w:val="both"/>
              <w:textAlignment w:val="center"/>
            </w:pPr>
          </w:p>
        </w:tc>
        <w:tc>
          <w:tcPr>
            <w:tcW w:w="0" w:type="auto"/>
            <w:tcMar>
              <w:top w:w="0" w:type="auto"/>
              <w:bottom w:w="0" w:type="auto"/>
            </w:tcMar>
            <w:vAlign w:val="center"/>
          </w:tcPr>
          <w:p w14:paraId="36564EA0" w14:textId="77777777" w:rsidR="00BF4DAE" w:rsidRDefault="00BF4DAE" w:rsidP="0008262B">
            <w:pPr>
              <w:spacing w:before="135" w:after="135"/>
              <w:jc w:val="both"/>
              <w:textAlignment w:val="center"/>
            </w:pPr>
            <w:r>
              <w:rPr>
                <w:rFonts w:ascii="Arial" w:hAnsi="Arial" w:cs="Arial"/>
                <w:color w:val="000000"/>
                <w:position w:val="-2"/>
                <w:sz w:val="18"/>
                <w:szCs w:val="18"/>
              </w:rPr>
              <w:lastRenderedPageBreak/>
              <w:t> </w:t>
            </w:r>
          </w:p>
          <w:p w14:paraId="2813155C" w14:textId="77777777" w:rsidR="00BF4DAE" w:rsidRDefault="00BF4DAE" w:rsidP="0008262B">
            <w:pPr>
              <w:spacing w:before="135" w:after="135"/>
              <w:jc w:val="center"/>
              <w:textAlignment w:val="center"/>
            </w:pPr>
            <w:r>
              <w:rPr>
                <w:rFonts w:ascii="Arial" w:hAnsi="Arial" w:cs="Arial"/>
                <w:color w:val="000000"/>
                <w:position w:val="-2"/>
                <w:sz w:val="18"/>
                <w:szCs w:val="18"/>
              </w:rPr>
              <w:t>(žig in podpis)</w:t>
            </w:r>
          </w:p>
        </w:tc>
      </w:tr>
      <w:tr w:rsidR="00BF4DAE" w:rsidRPr="00702772" w14:paraId="788A6C0C" w14:textId="77777777" w:rsidTr="001149B7">
        <w:tc>
          <w:tcPr>
            <w:tcW w:w="0" w:type="auto"/>
            <w:gridSpan w:val="2"/>
            <w:tcMar>
              <w:top w:w="0" w:type="auto"/>
              <w:bottom w:w="0" w:type="auto"/>
            </w:tcMar>
          </w:tcPr>
          <w:p w14:paraId="1E2CD9B7" w14:textId="40C7DDF2" w:rsidR="00BF4DAE" w:rsidRDefault="00BF4DAE" w:rsidP="0008262B">
            <w:r>
              <w:t xml:space="preserve">                                                                                                                   </w:t>
            </w:r>
          </w:p>
          <w:p w14:paraId="39A8F70E" w14:textId="169DF22E" w:rsidR="00BF4DAE" w:rsidRPr="00590863" w:rsidRDefault="00BF4DAE" w:rsidP="0008262B">
            <w:pPr>
              <w:jc w:val="right"/>
              <w:rPr>
                <w:rFonts w:ascii="Arial" w:hAnsi="Arial" w:cs="Arial"/>
                <w:sz w:val="18"/>
                <w:szCs w:val="18"/>
              </w:rPr>
            </w:pPr>
            <w:r>
              <w:rPr>
                <w:rFonts w:ascii="Arial" w:hAnsi="Arial" w:cs="Arial"/>
                <w:sz w:val="18"/>
                <w:szCs w:val="18"/>
              </w:rPr>
              <w:t>Obrazec št: 10</w:t>
            </w:r>
          </w:p>
          <w:p w14:paraId="28EA7673" w14:textId="2F1901FA" w:rsidR="00EF13CA" w:rsidRPr="00590863" w:rsidRDefault="00EF13CA" w:rsidP="0008262B">
            <w:pPr>
              <w:jc w:val="right"/>
              <w:rPr>
                <w:rFonts w:ascii="Arial" w:hAnsi="Arial" w:cs="Arial"/>
                <w:sz w:val="18"/>
                <w:szCs w:val="18"/>
              </w:rPr>
            </w:pPr>
          </w:p>
          <w:p w14:paraId="45CEE574" w14:textId="77777777" w:rsidR="00EF13CA" w:rsidRPr="00252358" w:rsidRDefault="00EF13CA" w:rsidP="0008262B"/>
          <w:p w14:paraId="2D457E84" w14:textId="13596DD7" w:rsidR="00EF13CA" w:rsidRDefault="00EF13CA"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Vzorec menične izjave za dobro izvedbo po POGODBI ZA DOBAVO MEDICINSKEGA POTROŠNEGA MATERIALA</w:t>
            </w:r>
          </w:p>
          <w:p w14:paraId="5E134C97" w14:textId="77777777" w:rsidR="00EF13CA" w:rsidRDefault="00EF13CA" w:rsidP="0008262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9075"/>
            </w:tblGrid>
            <w:tr w:rsidR="00EF13CA" w14:paraId="40ED1C06" w14:textId="77777777" w:rsidTr="006E51AA">
              <w:tc>
                <w:tcPr>
                  <w:tcW w:w="0" w:type="auto"/>
                  <w:tcMar>
                    <w:top w:w="0" w:type="auto"/>
                    <w:bottom w:w="0" w:type="auto"/>
                  </w:tcMar>
                </w:tcPr>
                <w:p w14:paraId="256E375D" w14:textId="77777777" w:rsidR="00EF13CA" w:rsidRDefault="00EF13CA" w:rsidP="0008262B">
                  <w:pPr>
                    <w:spacing w:before="225" w:after="225"/>
                    <w:jc w:val="center"/>
                  </w:pPr>
                  <w:r>
                    <w:rPr>
                      <w:rFonts w:ascii="Arial" w:hAnsi="Arial" w:cs="Arial"/>
                      <w:b/>
                      <w:bCs/>
                      <w:color w:val="000000"/>
                      <w:sz w:val="18"/>
                      <w:szCs w:val="18"/>
                    </w:rPr>
                    <w:t>MENIČNA IZJAVA</w:t>
                  </w:r>
                </w:p>
                <w:p w14:paraId="104EC3F4" w14:textId="77777777" w:rsidR="00EF13CA" w:rsidRDefault="00EF13CA" w:rsidP="0008262B">
                  <w:pPr>
                    <w:spacing w:before="225" w:after="225"/>
                    <w:jc w:val="center"/>
                  </w:pPr>
                  <w:r>
                    <w:rPr>
                      <w:rFonts w:ascii="Arial" w:hAnsi="Arial" w:cs="Arial"/>
                      <w:color w:val="000000"/>
                      <w:sz w:val="18"/>
                      <w:szCs w:val="18"/>
                    </w:rPr>
                    <w:t>s pooblastilom za izpolnitev in unovčenje menice</w:t>
                  </w:r>
                </w:p>
                <w:p w14:paraId="38C020F6" w14:textId="77777777" w:rsidR="00EF13CA" w:rsidRDefault="00EF13CA" w:rsidP="0008262B">
                  <w:pPr>
                    <w:spacing w:before="225" w:after="225"/>
                    <w:jc w:val="both"/>
                  </w:pPr>
                  <w:r>
                    <w:rPr>
                      <w:rFonts w:ascii="Arial" w:hAnsi="Arial" w:cs="Arial"/>
                      <w:color w:val="000000"/>
                      <w:sz w:val="18"/>
                      <w:szCs w:val="18"/>
                    </w:rPr>
                    <w:t> </w:t>
                  </w:r>
                </w:p>
                <w:p w14:paraId="3DBD557C" w14:textId="77777777" w:rsidR="00EF13CA" w:rsidRDefault="00EF13CA" w:rsidP="0008262B">
                  <w:pPr>
                    <w:spacing w:before="225" w:after="225"/>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F73E734" w14:textId="77777777" w:rsidR="00923B21" w:rsidRPr="00923B21" w:rsidRDefault="00923B21" w:rsidP="0008262B">
                  <w:pPr>
                    <w:spacing w:before="225" w:after="225"/>
                    <w:jc w:val="both"/>
                    <w:rPr>
                      <w:rFonts w:ascii="Arial" w:hAnsi="Arial" w:cs="Arial"/>
                      <w:b/>
                      <w:bCs/>
                      <w:color w:val="000000"/>
                      <w:sz w:val="18"/>
                      <w:szCs w:val="18"/>
                    </w:rPr>
                  </w:pPr>
                  <w:r w:rsidRPr="00923B21">
                    <w:rPr>
                      <w:rFonts w:ascii="Arial" w:hAnsi="Arial" w:cs="Arial"/>
                      <w:b/>
                      <w:bCs/>
                      <w:color w:val="000000"/>
                      <w:sz w:val="18"/>
                      <w:szCs w:val="18"/>
                    </w:rPr>
                    <w:t xml:space="preserve">THULIUM FIBER LASER IN UROLOŠKI MORSELATOR </w:t>
                  </w:r>
                </w:p>
                <w:p w14:paraId="4A17A300" w14:textId="1947A743" w:rsidR="00EF13CA" w:rsidRDefault="00EF13CA" w:rsidP="0008262B">
                  <w:pPr>
                    <w:spacing w:before="225" w:after="225"/>
                    <w:jc w:val="both"/>
                  </w:pPr>
                  <w:r>
                    <w:rPr>
                      <w:rFonts w:ascii="Arial" w:hAnsi="Arial" w:cs="Arial"/>
                      <w:color w:val="000000"/>
                      <w:sz w:val="18"/>
                      <w:szCs w:val="18"/>
                    </w:rPr>
                    <w:t>izročamo bianko lastno menico ter menično izjavo s pooblastilom za izpolnitev in unovčenje menice.</w:t>
                  </w:r>
                </w:p>
                <w:p w14:paraId="07D522FA" w14:textId="77777777" w:rsidR="00EF13CA" w:rsidRDefault="00EF13CA" w:rsidP="0008262B">
                  <w:pPr>
                    <w:spacing w:before="225" w:after="225"/>
                    <w:jc w:val="both"/>
                  </w:pPr>
                  <w:r>
                    <w:rPr>
                      <w:rFonts w:ascii="Arial" w:hAnsi="Arial" w:cs="Arial"/>
                      <w:color w:val="000000"/>
                      <w:sz w:val="18"/>
                      <w:szCs w:val="18"/>
                    </w:rPr>
                    <w:t> </w:t>
                  </w:r>
                </w:p>
                <w:p w14:paraId="16AB7A7C" w14:textId="77777777" w:rsidR="00EF13CA" w:rsidRDefault="00EF13CA" w:rsidP="0008262B">
                  <w:pPr>
                    <w:spacing w:before="225" w:after="225"/>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4B869A39" w14:textId="77777777" w:rsidR="00EF13CA" w:rsidRDefault="00EF13CA" w:rsidP="0008262B">
                  <w:pPr>
                    <w:spacing w:before="225" w:after="225"/>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5D758DF" w14:textId="77777777" w:rsidR="00EF13CA" w:rsidRDefault="00EF13CA" w:rsidP="0008262B">
                  <w:pPr>
                    <w:spacing w:before="225" w:after="225"/>
                    <w:jc w:val="both"/>
                  </w:pPr>
                  <w:r>
                    <w:rPr>
                      <w:rFonts w:ascii="Arial" w:hAnsi="Arial" w:cs="Arial"/>
                      <w:color w:val="000000"/>
                      <w:sz w:val="18"/>
                      <w:szCs w:val="18"/>
                    </w:rPr>
                    <w:t>Menična izjava je veljavna od njenega podpisa do izteka roka veljavnosti zavarovanja za dobro izvedbo po predmetnem naročilu, t.j. do izvedene uspešne primopredaje opreme in izročitve zavarovanja za odopravo napak v garancijskem roku, predvidoma do najkasneje do ____________.</w:t>
                  </w:r>
                </w:p>
                <w:p w14:paraId="31792686" w14:textId="77777777" w:rsidR="00EF13CA" w:rsidRDefault="00EF13CA" w:rsidP="0008262B">
                  <w:pPr>
                    <w:spacing w:before="225" w:after="225"/>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FC7AF69" w14:textId="77777777" w:rsidR="00EF13CA" w:rsidRDefault="00EF13CA" w:rsidP="0008262B">
                  <w:pPr>
                    <w:spacing w:before="225" w:after="225"/>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AA1029E" w14:textId="77777777" w:rsidR="00EF13CA" w:rsidRDefault="00EF13CA" w:rsidP="0008262B">
                  <w:pPr>
                    <w:spacing w:before="225" w:after="225"/>
                    <w:jc w:val="both"/>
                  </w:pPr>
                  <w:r>
                    <w:rPr>
                      <w:rFonts w:ascii="Arial" w:hAnsi="Arial" w:cs="Arial"/>
                      <w:color w:val="000000"/>
                      <w:sz w:val="18"/>
                      <w:szCs w:val="18"/>
                    </w:rPr>
                    <w:t> </w:t>
                  </w:r>
                </w:p>
                <w:p w14:paraId="0DEE5F70" w14:textId="77777777" w:rsidR="00EF13CA" w:rsidRDefault="00EF13CA" w:rsidP="0008262B">
                  <w:pPr>
                    <w:spacing w:before="225" w:after="225"/>
                    <w:jc w:val="both"/>
                  </w:pPr>
                  <w:r>
                    <w:rPr>
                      <w:rFonts w:ascii="Arial" w:hAnsi="Arial" w:cs="Arial"/>
                      <w:color w:val="000000"/>
                      <w:sz w:val="18"/>
                      <w:szCs w:val="18"/>
                    </w:rPr>
                    <w:t>Priloga: </w:t>
                  </w:r>
                </w:p>
                <w:p w14:paraId="0CCFFEDE" w14:textId="77777777" w:rsidR="00EF13CA" w:rsidRDefault="00EF13CA" w:rsidP="0008262B">
                  <w:pPr>
                    <w:spacing w:before="225" w:after="225"/>
                    <w:jc w:val="both"/>
                  </w:pPr>
                  <w:r>
                    <w:rPr>
                      <w:rFonts w:ascii="Arial" w:hAnsi="Arial" w:cs="Arial"/>
                      <w:color w:val="000000"/>
                      <w:sz w:val="18"/>
                      <w:szCs w:val="18"/>
                    </w:rPr>
                    <w:t>- bianco menica, podpisana in žigosana</w:t>
                  </w:r>
                </w:p>
                <w:p w14:paraId="22714073" w14:textId="77777777" w:rsidR="00EF13CA" w:rsidRDefault="00EF13CA" w:rsidP="0008262B">
                  <w:pPr>
                    <w:spacing w:before="225" w:after="225"/>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429"/>
                    <w:gridCol w:w="4430"/>
                  </w:tblGrid>
                  <w:tr w:rsidR="00EF13CA" w14:paraId="158A2884" w14:textId="77777777" w:rsidTr="006E51AA">
                    <w:tc>
                      <w:tcPr>
                        <w:tcW w:w="2500" w:type="pct"/>
                        <w:tcMar>
                          <w:top w:w="0" w:type="auto"/>
                          <w:bottom w:w="0" w:type="auto"/>
                        </w:tcMar>
                        <w:vAlign w:val="center"/>
                      </w:tcPr>
                      <w:p w14:paraId="6DC23F49" w14:textId="77777777" w:rsidR="00EF13CA" w:rsidRDefault="00EF13CA" w:rsidP="0008262B">
                        <w:pPr>
                          <w:spacing w:before="135" w:after="135"/>
                          <w:jc w:val="both"/>
                          <w:textAlignment w:val="center"/>
                        </w:pPr>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5002C69C" w14:textId="77777777" w:rsidR="00EF13CA" w:rsidRDefault="00EF13CA" w:rsidP="0008262B">
                        <w:pPr>
                          <w:spacing w:before="135" w:after="135"/>
                          <w:jc w:val="center"/>
                          <w:textAlignment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F13CA" w14:paraId="664EF684" w14:textId="77777777" w:rsidTr="006E51AA">
                    <w:tc>
                      <w:tcPr>
                        <w:tcW w:w="2500" w:type="pct"/>
                        <w:tcMar>
                          <w:top w:w="0" w:type="auto"/>
                          <w:bottom w:w="0" w:type="auto"/>
                        </w:tcMar>
                        <w:vAlign w:val="center"/>
                      </w:tcPr>
                      <w:p w14:paraId="7040FB42" w14:textId="77777777" w:rsidR="00EF13CA" w:rsidRDefault="00EF13CA" w:rsidP="0008262B">
                        <w:pPr>
                          <w:spacing w:before="135" w:after="135"/>
                          <w:jc w:val="both"/>
                          <w:textAlignment w:val="center"/>
                        </w:pPr>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07F412BC" w14:textId="77777777" w:rsidR="00EF13CA" w:rsidRDefault="00EF13CA" w:rsidP="0008262B">
                        <w:pPr>
                          <w:spacing w:before="135" w:after="135"/>
                          <w:jc w:val="both"/>
                          <w:textAlignment w:val="center"/>
                        </w:pPr>
                        <w:r>
                          <w:rPr>
                            <w:rFonts w:ascii="Arial" w:hAnsi="Arial" w:cs="Arial"/>
                            <w:color w:val="000000"/>
                            <w:position w:val="-2"/>
                            <w:sz w:val="18"/>
                            <w:szCs w:val="18"/>
                          </w:rPr>
                          <w:t> </w:t>
                        </w:r>
                      </w:p>
                      <w:p w14:paraId="397F5E3C" w14:textId="77777777" w:rsidR="00EF13CA" w:rsidRDefault="00EF13CA" w:rsidP="0008262B">
                        <w:pPr>
                          <w:spacing w:before="135" w:after="135"/>
                          <w:jc w:val="center"/>
                          <w:textAlignment w:val="center"/>
                        </w:pPr>
                        <w:r>
                          <w:rPr>
                            <w:rFonts w:ascii="Arial" w:hAnsi="Arial" w:cs="Arial"/>
                            <w:color w:val="000000"/>
                            <w:position w:val="-2"/>
                            <w:sz w:val="18"/>
                            <w:szCs w:val="18"/>
                          </w:rPr>
                          <w:t>(žig in podpis)</w:t>
                        </w:r>
                      </w:p>
                    </w:tc>
                  </w:tr>
                </w:tbl>
                <w:p w14:paraId="7E54142B" w14:textId="77777777" w:rsidR="00EF13CA" w:rsidRDefault="00EF13CA" w:rsidP="0008262B"/>
                <w:p w14:paraId="7A96BD3D" w14:textId="77777777" w:rsidR="00EF13CA" w:rsidRDefault="00EF13CA" w:rsidP="0008262B">
                  <w:pPr>
                    <w:jc w:val="right"/>
                  </w:pPr>
                  <w:r>
                    <w:t xml:space="preserve">                                                                                                                     </w:t>
                  </w:r>
                </w:p>
                <w:p w14:paraId="03E6C4AD" w14:textId="799B7946" w:rsidR="00EF13CA" w:rsidRPr="00590863" w:rsidRDefault="00EF13CA" w:rsidP="0008262B">
                  <w:pPr>
                    <w:jc w:val="right"/>
                    <w:rPr>
                      <w:rFonts w:ascii="Arial" w:hAnsi="Arial" w:cs="Arial"/>
                      <w:sz w:val="18"/>
                      <w:szCs w:val="18"/>
                    </w:rPr>
                  </w:pPr>
                  <w:r>
                    <w:rPr>
                      <w:rFonts w:ascii="Arial" w:hAnsi="Arial" w:cs="Arial"/>
                      <w:sz w:val="18"/>
                      <w:szCs w:val="18"/>
                    </w:rPr>
                    <w:t>Obrazec št: 11</w:t>
                  </w:r>
                </w:p>
                <w:p w14:paraId="4713C989" w14:textId="77777777" w:rsidR="00EF13CA" w:rsidRDefault="00EF13CA" w:rsidP="0008262B"/>
                <w:p w14:paraId="5D275872" w14:textId="77777777" w:rsidR="00EF13CA" w:rsidRDefault="00EF13CA" w:rsidP="0008262B">
                  <w:r>
                    <w:t xml:space="preserve">                                                                                            </w:t>
                  </w:r>
                </w:p>
                <w:p w14:paraId="4978F8C9" w14:textId="77777777" w:rsidR="00EF13CA" w:rsidRPr="00702772" w:rsidRDefault="00EF13CA"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color w:val="000000"/>
                      <w:sz w:val="18"/>
                      <w:szCs w:val="18"/>
                    </w:rPr>
                    <w:t> </w:t>
                  </w:r>
                  <w:r>
                    <w:rPr>
                      <w:rFonts w:ascii="Arial" w:hAnsi="Arial" w:cs="Arial"/>
                    </w:rPr>
                    <w:t>Vzorec menične izjave za dobro izvedbo PO VZDRŽEVALNI POGODBI</w:t>
                  </w:r>
                </w:p>
              </w:tc>
            </w:tr>
          </w:tbl>
          <w:p w14:paraId="221AA90F" w14:textId="77777777" w:rsidR="00BF4DAE" w:rsidRDefault="00BF4DAE" w:rsidP="0008262B"/>
          <w:p w14:paraId="34213210" w14:textId="357F074F" w:rsidR="00BF4DAE" w:rsidRPr="00EF13CA" w:rsidRDefault="00BF4DAE" w:rsidP="0008262B">
            <w:r>
              <w:t xml:space="preserve">                                                                                       </w:t>
            </w:r>
          </w:p>
        </w:tc>
      </w:tr>
      <w:tr w:rsidR="00BF4DAE" w14:paraId="63644990" w14:textId="77777777" w:rsidTr="001149B7">
        <w:tc>
          <w:tcPr>
            <w:tcW w:w="0" w:type="auto"/>
            <w:gridSpan w:val="2"/>
            <w:tcMar>
              <w:top w:w="0" w:type="auto"/>
              <w:bottom w:w="0" w:type="auto"/>
            </w:tcMar>
          </w:tcPr>
          <w:p w14:paraId="715FF933" w14:textId="77777777" w:rsidR="00BF4DAE" w:rsidRDefault="00BF4DAE" w:rsidP="0008262B">
            <w:pPr>
              <w:spacing w:before="225" w:after="225"/>
              <w:jc w:val="center"/>
            </w:pPr>
            <w:r>
              <w:rPr>
                <w:rFonts w:ascii="Arial" w:hAnsi="Arial" w:cs="Arial"/>
                <w:b/>
                <w:bCs/>
                <w:color w:val="000000"/>
                <w:sz w:val="18"/>
                <w:szCs w:val="18"/>
              </w:rPr>
              <w:lastRenderedPageBreak/>
              <w:t>MENIČNA IZJAVA</w:t>
            </w:r>
          </w:p>
          <w:p w14:paraId="09E808A6" w14:textId="77777777" w:rsidR="00BF4DAE" w:rsidRDefault="00BF4DAE" w:rsidP="0008262B">
            <w:pPr>
              <w:spacing w:before="225" w:after="225"/>
              <w:jc w:val="center"/>
            </w:pPr>
            <w:r>
              <w:rPr>
                <w:rFonts w:ascii="Arial" w:hAnsi="Arial" w:cs="Arial"/>
                <w:color w:val="000000"/>
                <w:sz w:val="18"/>
                <w:szCs w:val="18"/>
              </w:rPr>
              <w:t>s pooblastilom za izpolnitev in unovčenje menice</w:t>
            </w:r>
          </w:p>
          <w:p w14:paraId="25A08A2B" w14:textId="77777777" w:rsidR="00BF4DAE" w:rsidRDefault="00BF4DAE" w:rsidP="0008262B">
            <w:pPr>
              <w:spacing w:before="225" w:after="225"/>
              <w:jc w:val="both"/>
            </w:pPr>
            <w:r>
              <w:rPr>
                <w:rFonts w:ascii="Arial" w:hAnsi="Arial" w:cs="Arial"/>
                <w:color w:val="000000"/>
                <w:sz w:val="18"/>
                <w:szCs w:val="18"/>
              </w:rPr>
              <w:t> </w:t>
            </w:r>
          </w:p>
          <w:p w14:paraId="1AE16080" w14:textId="77777777" w:rsidR="00BF4DAE" w:rsidRDefault="00BF4DAE" w:rsidP="0008262B">
            <w:pPr>
              <w:spacing w:before="225" w:after="225"/>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837A5E1" w14:textId="77777777" w:rsidR="00923B21" w:rsidRPr="00923B21" w:rsidRDefault="00923B21" w:rsidP="0008262B">
            <w:pPr>
              <w:spacing w:before="225" w:after="225"/>
              <w:jc w:val="both"/>
              <w:rPr>
                <w:rFonts w:ascii="Arial" w:hAnsi="Arial" w:cs="Arial"/>
                <w:b/>
                <w:bCs/>
                <w:color w:val="000000"/>
                <w:sz w:val="18"/>
                <w:szCs w:val="18"/>
              </w:rPr>
            </w:pPr>
            <w:r w:rsidRPr="00923B21">
              <w:rPr>
                <w:rFonts w:ascii="Arial" w:hAnsi="Arial" w:cs="Arial"/>
                <w:b/>
                <w:bCs/>
                <w:color w:val="000000"/>
                <w:sz w:val="18"/>
                <w:szCs w:val="18"/>
              </w:rPr>
              <w:t xml:space="preserve">THULIUM FIBER LASER IN UROLOŠKI MORSELATOR </w:t>
            </w:r>
          </w:p>
          <w:p w14:paraId="23583004" w14:textId="77777777" w:rsidR="00923B21" w:rsidRDefault="00923B21" w:rsidP="0008262B">
            <w:pPr>
              <w:spacing w:before="225" w:after="225"/>
              <w:jc w:val="both"/>
              <w:rPr>
                <w:rFonts w:ascii="Arial" w:hAnsi="Arial" w:cs="Arial"/>
                <w:color w:val="000000"/>
                <w:sz w:val="18"/>
                <w:szCs w:val="18"/>
              </w:rPr>
            </w:pPr>
          </w:p>
          <w:p w14:paraId="52180D70" w14:textId="79E362F4" w:rsidR="00BF4DAE" w:rsidRDefault="00BF4DAE" w:rsidP="0008262B">
            <w:pPr>
              <w:spacing w:before="225" w:after="225"/>
              <w:jc w:val="both"/>
            </w:pPr>
            <w:r>
              <w:rPr>
                <w:rFonts w:ascii="Arial" w:hAnsi="Arial" w:cs="Arial"/>
                <w:color w:val="000000"/>
                <w:sz w:val="18"/>
                <w:szCs w:val="18"/>
              </w:rPr>
              <w:t>izročamo bianko lastno menico ter menično izjavo s pooblastilom za izpolnitev in unovčenje menice.</w:t>
            </w:r>
          </w:p>
          <w:p w14:paraId="7FC85BD3" w14:textId="77777777" w:rsidR="00BF4DAE" w:rsidRDefault="00BF4DAE" w:rsidP="0008262B">
            <w:pPr>
              <w:spacing w:before="225" w:after="225"/>
              <w:jc w:val="both"/>
            </w:pPr>
            <w:r>
              <w:rPr>
                <w:rFonts w:ascii="Arial" w:hAnsi="Arial" w:cs="Arial"/>
                <w:color w:val="000000"/>
                <w:sz w:val="18"/>
                <w:szCs w:val="18"/>
              </w:rPr>
              <w:t> </w:t>
            </w:r>
          </w:p>
          <w:p w14:paraId="44779B33" w14:textId="77777777" w:rsidR="00BF4DAE" w:rsidRDefault="00BF4DAE" w:rsidP="0008262B">
            <w:pPr>
              <w:spacing w:before="225" w:after="225"/>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 DDV za vzdrževanje opreme.</w:t>
            </w:r>
          </w:p>
          <w:p w14:paraId="3B89BC95" w14:textId="77777777" w:rsidR="00BF4DAE" w:rsidRDefault="00BF4DAE" w:rsidP="0008262B">
            <w:pPr>
              <w:spacing w:before="225" w:after="225"/>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E147DCA" w14:textId="6C903F0B" w:rsidR="00BF4DAE" w:rsidRDefault="00BF4DAE" w:rsidP="0008262B">
            <w:pPr>
              <w:spacing w:before="225" w:after="225"/>
              <w:jc w:val="both"/>
            </w:pPr>
            <w:r>
              <w:rPr>
                <w:rFonts w:ascii="Arial" w:hAnsi="Arial" w:cs="Arial"/>
                <w:color w:val="000000"/>
                <w:sz w:val="18"/>
                <w:szCs w:val="18"/>
              </w:rPr>
              <w:t>Menična izjava je veljavna od njenega podpisa do izteka roka veljavnosti zavarovanja za dobro izvedbo po predmetnem naročilu, t.j. do izvedene uspešne primopredaje opreme in izročitve zavarovanja za odpravo napak v garancijskem roku, predvidoma do najkasneje do ____________.</w:t>
            </w:r>
          </w:p>
          <w:p w14:paraId="632A8A2B" w14:textId="77777777" w:rsidR="00BF4DAE" w:rsidRDefault="00BF4DAE" w:rsidP="0008262B">
            <w:pPr>
              <w:spacing w:before="225" w:after="225"/>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2038103" w14:textId="77777777" w:rsidR="00BF4DAE" w:rsidRDefault="00BF4DAE" w:rsidP="0008262B">
            <w:pPr>
              <w:spacing w:before="225" w:after="225"/>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B7957CA" w14:textId="77777777" w:rsidR="00BF4DAE" w:rsidRDefault="00BF4DAE" w:rsidP="0008262B">
            <w:pPr>
              <w:spacing w:before="225" w:after="225"/>
              <w:jc w:val="both"/>
            </w:pPr>
            <w:r>
              <w:rPr>
                <w:rFonts w:ascii="Arial" w:hAnsi="Arial" w:cs="Arial"/>
                <w:color w:val="000000"/>
                <w:sz w:val="18"/>
                <w:szCs w:val="18"/>
              </w:rPr>
              <w:t> </w:t>
            </w:r>
          </w:p>
          <w:p w14:paraId="4929920F" w14:textId="77777777" w:rsidR="00BF4DAE" w:rsidRDefault="00BF4DAE" w:rsidP="0008262B">
            <w:pPr>
              <w:spacing w:before="225" w:after="225"/>
              <w:jc w:val="both"/>
            </w:pPr>
            <w:r>
              <w:rPr>
                <w:rFonts w:ascii="Arial" w:hAnsi="Arial" w:cs="Arial"/>
                <w:color w:val="000000"/>
                <w:sz w:val="18"/>
                <w:szCs w:val="18"/>
              </w:rPr>
              <w:t>Priloga: </w:t>
            </w:r>
          </w:p>
          <w:p w14:paraId="5AD533B2" w14:textId="77777777" w:rsidR="00BF4DAE" w:rsidRDefault="00BF4DAE" w:rsidP="0008262B">
            <w:pPr>
              <w:spacing w:before="225" w:after="225"/>
              <w:jc w:val="both"/>
            </w:pPr>
            <w:r>
              <w:rPr>
                <w:rFonts w:ascii="Arial" w:hAnsi="Arial" w:cs="Arial"/>
                <w:color w:val="000000"/>
                <w:sz w:val="18"/>
                <w:szCs w:val="18"/>
              </w:rPr>
              <w:t>- bianco menica, podpisana in žigosana</w:t>
            </w:r>
          </w:p>
          <w:p w14:paraId="402D233C" w14:textId="77777777" w:rsidR="00BF4DAE" w:rsidRDefault="00BF4DAE" w:rsidP="0008262B">
            <w:pPr>
              <w:spacing w:before="225" w:after="225"/>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91"/>
              <w:gridCol w:w="4592"/>
            </w:tblGrid>
            <w:tr w:rsidR="00BF4DAE" w14:paraId="336121EC" w14:textId="77777777" w:rsidTr="006E51AA">
              <w:tc>
                <w:tcPr>
                  <w:tcW w:w="2500" w:type="pct"/>
                  <w:tcMar>
                    <w:top w:w="0" w:type="auto"/>
                    <w:bottom w:w="0" w:type="auto"/>
                  </w:tcMar>
                  <w:vAlign w:val="center"/>
                </w:tcPr>
                <w:p w14:paraId="1EAD7A08" w14:textId="77777777" w:rsidR="00BF4DAE" w:rsidRDefault="00BF4DAE" w:rsidP="0008262B">
                  <w:pPr>
                    <w:spacing w:before="135" w:after="135"/>
                    <w:jc w:val="both"/>
                    <w:textAlignment w:val="center"/>
                  </w:pPr>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002F5875" w14:textId="77777777" w:rsidR="00BF4DAE" w:rsidRDefault="00BF4DAE" w:rsidP="0008262B">
                  <w:pPr>
                    <w:spacing w:before="135" w:after="135"/>
                    <w:jc w:val="center"/>
                    <w:textAlignment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F4DAE" w14:paraId="2ADE66B2" w14:textId="77777777" w:rsidTr="006E51AA">
              <w:tc>
                <w:tcPr>
                  <w:tcW w:w="2500" w:type="pct"/>
                  <w:tcMar>
                    <w:top w:w="0" w:type="auto"/>
                    <w:bottom w:w="0" w:type="auto"/>
                  </w:tcMar>
                  <w:vAlign w:val="center"/>
                </w:tcPr>
                <w:p w14:paraId="305F3507" w14:textId="77777777" w:rsidR="00BF4DAE" w:rsidRDefault="00BF4DAE" w:rsidP="0008262B">
                  <w:pPr>
                    <w:spacing w:before="135" w:after="135"/>
                    <w:jc w:val="both"/>
                    <w:textAlignment w:val="center"/>
                  </w:pPr>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0" w:type="auto"/>
                    <w:bottom w:w="0" w:type="auto"/>
                  </w:tcMar>
                  <w:vAlign w:val="center"/>
                </w:tcPr>
                <w:p w14:paraId="4F820AAF" w14:textId="77777777" w:rsidR="00BF4DAE" w:rsidRDefault="00BF4DAE" w:rsidP="0008262B">
                  <w:pPr>
                    <w:spacing w:before="135" w:after="135"/>
                    <w:jc w:val="both"/>
                    <w:textAlignment w:val="center"/>
                  </w:pPr>
                  <w:r>
                    <w:rPr>
                      <w:rFonts w:ascii="Arial" w:hAnsi="Arial" w:cs="Arial"/>
                      <w:color w:val="000000"/>
                      <w:position w:val="-2"/>
                      <w:sz w:val="18"/>
                      <w:szCs w:val="18"/>
                    </w:rPr>
                    <w:t> </w:t>
                  </w:r>
                </w:p>
                <w:p w14:paraId="4AE0BDCE" w14:textId="77777777" w:rsidR="00BF4DAE" w:rsidRDefault="00BF4DAE" w:rsidP="0008262B">
                  <w:pPr>
                    <w:spacing w:before="135" w:after="135"/>
                    <w:jc w:val="center"/>
                    <w:textAlignment w:val="center"/>
                  </w:pPr>
                  <w:r>
                    <w:rPr>
                      <w:rFonts w:ascii="Arial" w:hAnsi="Arial" w:cs="Arial"/>
                      <w:color w:val="000000"/>
                      <w:position w:val="-2"/>
                      <w:sz w:val="18"/>
                      <w:szCs w:val="18"/>
                    </w:rPr>
                    <w:t>(žig in podpis)</w:t>
                  </w:r>
                </w:p>
              </w:tc>
            </w:tr>
          </w:tbl>
          <w:p w14:paraId="311692DB" w14:textId="77777777" w:rsidR="00BF4DAE" w:rsidRDefault="00BF4DAE" w:rsidP="0008262B"/>
          <w:p w14:paraId="21F14784" w14:textId="77777777" w:rsidR="00BF4DAE" w:rsidRDefault="00BF4DAE" w:rsidP="0008262B">
            <w:pPr>
              <w:spacing w:before="225" w:after="225"/>
              <w:jc w:val="both"/>
              <w:rPr>
                <w:rFonts w:ascii="Arial" w:hAnsi="Arial" w:cs="Arial"/>
                <w:color w:val="000000"/>
                <w:sz w:val="18"/>
                <w:szCs w:val="18"/>
              </w:rPr>
            </w:pPr>
            <w:r>
              <w:rPr>
                <w:rFonts w:ascii="Arial" w:hAnsi="Arial" w:cs="Arial"/>
                <w:color w:val="000000"/>
                <w:sz w:val="18"/>
                <w:szCs w:val="18"/>
              </w:rPr>
              <w:t> </w:t>
            </w:r>
          </w:p>
          <w:p w14:paraId="1BCE1516" w14:textId="77777777" w:rsidR="00EF13CA" w:rsidRDefault="00EF13CA" w:rsidP="0008262B">
            <w:pPr>
              <w:spacing w:before="225" w:after="225"/>
              <w:jc w:val="both"/>
              <w:rPr>
                <w:rFonts w:ascii="Arial" w:hAnsi="Arial" w:cs="Arial"/>
                <w:color w:val="000000"/>
                <w:sz w:val="18"/>
                <w:szCs w:val="18"/>
              </w:rPr>
            </w:pPr>
          </w:p>
          <w:p w14:paraId="500F7CB4" w14:textId="78830F87" w:rsidR="00BF4DAE" w:rsidRPr="00590863" w:rsidRDefault="00BF4DAE" w:rsidP="0008262B">
            <w:pPr>
              <w:jc w:val="right"/>
              <w:rPr>
                <w:rFonts w:ascii="Arial" w:hAnsi="Arial" w:cs="Arial"/>
                <w:sz w:val="18"/>
                <w:szCs w:val="18"/>
              </w:rPr>
            </w:pPr>
            <w:r>
              <w:rPr>
                <w:rFonts w:ascii="Arial" w:hAnsi="Arial" w:cs="Arial"/>
                <w:sz w:val="18"/>
                <w:szCs w:val="18"/>
              </w:rPr>
              <w:lastRenderedPageBreak/>
              <w:t>Obrazec št: 1</w:t>
            </w:r>
            <w:r w:rsidR="00EF13CA">
              <w:rPr>
                <w:rFonts w:ascii="Arial" w:hAnsi="Arial" w:cs="Arial"/>
                <w:sz w:val="18"/>
                <w:szCs w:val="18"/>
              </w:rPr>
              <w:t>2</w:t>
            </w:r>
          </w:p>
          <w:p w14:paraId="7D2FD45D" w14:textId="77777777" w:rsidR="00BF4DAE" w:rsidRPr="00252358" w:rsidRDefault="00BF4DAE" w:rsidP="0008262B"/>
          <w:p w14:paraId="2EF2DEDC" w14:textId="77777777" w:rsidR="00BF4DAE" w:rsidRDefault="00BF4DAE" w:rsidP="000826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rPr>
                <w:rFonts w:ascii="Arial" w:hAnsi="Arial" w:cs="Arial"/>
              </w:rPr>
            </w:pPr>
            <w:r>
              <w:rPr>
                <w:rFonts w:ascii="Arial" w:hAnsi="Arial" w:cs="Arial"/>
              </w:rPr>
              <w:t>Vzorec menične izjave za odpravo napak po POGODBI O DOBAVI MEDICINSKE OPREME</w:t>
            </w:r>
          </w:p>
          <w:p w14:paraId="365C6721" w14:textId="77777777" w:rsidR="00BF4DAE" w:rsidRDefault="00BF4DAE" w:rsidP="0008262B">
            <w:pPr>
              <w:spacing w:after="120"/>
              <w:rPr>
                <w:rFonts w:ascii="Arial" w:hAnsi="Arial" w:cs="Arial"/>
              </w:rPr>
            </w:pPr>
          </w:p>
          <w:p w14:paraId="11ED223A" w14:textId="77777777" w:rsidR="00BF4DAE" w:rsidRDefault="00BF4DAE" w:rsidP="0008262B">
            <w:pPr>
              <w:spacing w:before="225" w:after="225"/>
              <w:jc w:val="center"/>
            </w:pPr>
            <w:r>
              <w:rPr>
                <w:rFonts w:ascii="Arial" w:hAnsi="Arial" w:cs="Arial"/>
                <w:b/>
                <w:bCs/>
                <w:color w:val="000000"/>
                <w:sz w:val="24"/>
                <w:szCs w:val="24"/>
              </w:rPr>
              <w:t>MENIČNA IZJAVA</w:t>
            </w:r>
          </w:p>
          <w:p w14:paraId="5146B840" w14:textId="77777777" w:rsidR="00BF4DAE" w:rsidRDefault="00BF4DAE" w:rsidP="0008262B">
            <w:pPr>
              <w:spacing w:before="225" w:after="225"/>
              <w:jc w:val="center"/>
            </w:pPr>
            <w:r>
              <w:rPr>
                <w:rFonts w:ascii="Arial" w:hAnsi="Arial" w:cs="Arial"/>
                <w:color w:val="000000"/>
                <w:sz w:val="21"/>
                <w:szCs w:val="21"/>
              </w:rPr>
              <w:t>s pooblastilom za izpolnitev in unovčenje menice</w:t>
            </w:r>
          </w:p>
          <w:p w14:paraId="21175D66" w14:textId="77777777" w:rsidR="00BF4DAE" w:rsidRDefault="00BF4DAE" w:rsidP="0008262B">
            <w:pPr>
              <w:spacing w:before="225" w:after="225"/>
              <w:jc w:val="both"/>
            </w:pPr>
            <w:r>
              <w:rPr>
                <w:rFonts w:ascii="Arial" w:hAnsi="Arial" w:cs="Arial"/>
                <w:color w:val="000000"/>
                <w:sz w:val="18"/>
                <w:szCs w:val="18"/>
              </w:rPr>
              <w:t> </w:t>
            </w:r>
          </w:p>
          <w:p w14:paraId="1866C5FC" w14:textId="77777777" w:rsidR="00BF4DAE" w:rsidRDefault="00BF4DAE" w:rsidP="0008262B">
            <w:pPr>
              <w:spacing w:before="225" w:after="225"/>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4E63D81" w14:textId="77777777" w:rsidR="00923B21" w:rsidRPr="00923B21" w:rsidRDefault="00923B21" w:rsidP="0008262B">
            <w:pPr>
              <w:spacing w:before="225" w:after="225"/>
              <w:jc w:val="both"/>
              <w:rPr>
                <w:rFonts w:ascii="Arial" w:hAnsi="Arial" w:cs="Arial"/>
                <w:b/>
                <w:bCs/>
                <w:color w:val="000000"/>
                <w:sz w:val="18"/>
                <w:szCs w:val="18"/>
              </w:rPr>
            </w:pPr>
            <w:r w:rsidRPr="00923B21">
              <w:rPr>
                <w:rFonts w:ascii="Arial" w:hAnsi="Arial" w:cs="Arial"/>
                <w:b/>
                <w:bCs/>
                <w:color w:val="000000"/>
                <w:sz w:val="18"/>
                <w:szCs w:val="18"/>
              </w:rPr>
              <w:t xml:space="preserve">THULIUM FIBER LASER IN UROLOŠKI MORSELATOR </w:t>
            </w:r>
          </w:p>
          <w:p w14:paraId="7C7987FF" w14:textId="3BF86FCF" w:rsidR="00BF4DAE" w:rsidRDefault="00BF4DAE" w:rsidP="0008262B">
            <w:pPr>
              <w:spacing w:before="225" w:after="225"/>
              <w:jc w:val="both"/>
            </w:pPr>
            <w:r>
              <w:rPr>
                <w:rFonts w:ascii="Arial" w:hAnsi="Arial" w:cs="Arial"/>
                <w:color w:val="000000"/>
                <w:sz w:val="18"/>
                <w:szCs w:val="18"/>
              </w:rPr>
              <w:t>izročamo bianko lastno menico ter menično izjavo s pooblastilom za izpolnitev in unovčenje menice.</w:t>
            </w:r>
          </w:p>
          <w:p w14:paraId="5D633879" w14:textId="77777777" w:rsidR="00BF4DAE" w:rsidRDefault="00BF4DAE" w:rsidP="0008262B">
            <w:pPr>
              <w:spacing w:before="225" w:after="225"/>
              <w:jc w:val="both"/>
            </w:pPr>
            <w:r>
              <w:rPr>
                <w:rFonts w:ascii="Arial" w:hAnsi="Arial" w:cs="Arial"/>
                <w:color w:val="000000"/>
                <w:sz w:val="18"/>
                <w:szCs w:val="18"/>
              </w:rPr>
              <w:t> </w:t>
            </w:r>
          </w:p>
          <w:p w14:paraId="427A5718" w14:textId="77777777" w:rsidR="00BF4DAE" w:rsidRDefault="00BF4DAE" w:rsidP="0008262B">
            <w:pPr>
              <w:spacing w:before="225" w:after="225"/>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6A6C0517" w14:textId="77777777" w:rsidR="00BF4DAE" w:rsidRDefault="00BF4DAE" w:rsidP="0008262B">
            <w:pPr>
              <w:spacing w:before="225" w:after="225"/>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D0C273C" w14:textId="77777777" w:rsidR="00BF4DAE" w:rsidRDefault="00BF4DAE" w:rsidP="0008262B">
            <w:pPr>
              <w:spacing w:before="225" w:after="225"/>
              <w:jc w:val="both"/>
            </w:pPr>
            <w:r>
              <w:rPr>
                <w:rFonts w:ascii="Arial" w:hAnsi="Arial" w:cs="Arial"/>
                <w:color w:val="000000"/>
                <w:sz w:val="18"/>
                <w:szCs w:val="18"/>
              </w:rPr>
              <w:t>Menična izjava je veljavna od njenega podpisa do izteka roka veljavnosti zavarovanja za odpravo napak po predmetnem naročilu, do izteka 36 mesecev garancijske dobe.</w:t>
            </w:r>
          </w:p>
          <w:p w14:paraId="664A0781" w14:textId="77777777" w:rsidR="00BF4DAE" w:rsidRDefault="00BF4DAE" w:rsidP="0008262B">
            <w:pPr>
              <w:spacing w:before="225" w:after="225"/>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10ED07B" w14:textId="77777777" w:rsidR="00BF4DAE" w:rsidRDefault="00BF4DAE" w:rsidP="0008262B">
            <w:pPr>
              <w:spacing w:before="225" w:after="225"/>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060D8BF" w14:textId="77777777" w:rsidR="00BF4DAE" w:rsidRDefault="00BF4DAE" w:rsidP="0008262B">
            <w:pPr>
              <w:spacing w:before="225" w:after="225"/>
              <w:jc w:val="both"/>
            </w:pPr>
            <w:r>
              <w:rPr>
                <w:rFonts w:ascii="Arial" w:hAnsi="Arial" w:cs="Arial"/>
                <w:color w:val="000000"/>
                <w:sz w:val="18"/>
                <w:szCs w:val="18"/>
              </w:rPr>
              <w:t>Priloga: </w:t>
            </w:r>
          </w:p>
          <w:p w14:paraId="4E67FDF7" w14:textId="77777777" w:rsidR="00BF4DAE" w:rsidRDefault="00BF4DAE" w:rsidP="0008262B">
            <w:pPr>
              <w:spacing w:before="225" w:after="225"/>
              <w:jc w:val="both"/>
            </w:pPr>
            <w:r>
              <w:rPr>
                <w:rFonts w:ascii="Arial" w:hAnsi="Arial" w:cs="Arial"/>
                <w:color w:val="000000"/>
                <w:sz w:val="18"/>
                <w:szCs w:val="18"/>
              </w:rPr>
              <w:t>- bianco menica, podpisana in žigosana</w:t>
            </w:r>
          </w:p>
          <w:p w14:paraId="0686B9D6" w14:textId="77777777" w:rsidR="00BF4DAE" w:rsidRDefault="00BF4DAE" w:rsidP="0008262B">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91"/>
              <w:gridCol w:w="4592"/>
            </w:tblGrid>
            <w:tr w:rsidR="00BF4DAE" w14:paraId="1399EA0F" w14:textId="77777777" w:rsidTr="006E51AA">
              <w:tc>
                <w:tcPr>
                  <w:tcW w:w="2500" w:type="pct"/>
                  <w:tcMar>
                    <w:top w:w="75" w:type="dxa"/>
                    <w:bottom w:w="75" w:type="dxa"/>
                  </w:tcMar>
                  <w:vAlign w:val="center"/>
                </w:tcPr>
                <w:p w14:paraId="7993F6B1" w14:textId="77777777" w:rsidR="00BF4DAE" w:rsidRDefault="00BF4DAE" w:rsidP="0008262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C6BEE18" w14:textId="77777777" w:rsidR="00BF4DAE" w:rsidRDefault="00BF4DAE" w:rsidP="0008262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F4DAE" w14:paraId="537D87D3" w14:textId="77777777" w:rsidTr="006E51AA">
              <w:tc>
                <w:tcPr>
                  <w:tcW w:w="2500" w:type="pct"/>
                  <w:tcMar>
                    <w:top w:w="75" w:type="dxa"/>
                    <w:bottom w:w="75" w:type="dxa"/>
                  </w:tcMar>
                  <w:vAlign w:val="center"/>
                </w:tcPr>
                <w:p w14:paraId="12B5050A" w14:textId="77777777" w:rsidR="00BF4DAE" w:rsidRDefault="00BF4DAE" w:rsidP="0008262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58EFDF7" w14:textId="77777777" w:rsidR="00BF4DAE" w:rsidRDefault="00BF4DAE" w:rsidP="0008262B"/>
                <w:p w14:paraId="19B1C273" w14:textId="77777777" w:rsidR="00BF4DAE" w:rsidRDefault="00BF4DAE" w:rsidP="0008262B">
                  <w:pPr>
                    <w:jc w:val="center"/>
                  </w:pPr>
                  <w:r>
                    <w:rPr>
                      <w:rFonts w:ascii="Arial" w:hAnsi="Arial" w:cs="Arial"/>
                      <w:color w:val="A9A9A9"/>
                      <w:position w:val="-2"/>
                      <w:sz w:val="18"/>
                      <w:szCs w:val="18"/>
                    </w:rPr>
                    <w:t>(žig in podpis)</w:t>
                  </w:r>
                </w:p>
              </w:tc>
            </w:tr>
          </w:tbl>
          <w:p w14:paraId="11D07F86" w14:textId="77777777" w:rsidR="00BF4DAE" w:rsidRDefault="00BF4DAE" w:rsidP="0008262B">
            <w:pPr>
              <w:spacing w:before="225" w:after="225"/>
              <w:jc w:val="both"/>
              <w:rPr>
                <w:rFonts w:ascii="Arial" w:hAnsi="Arial" w:cs="Arial"/>
                <w:color w:val="000000"/>
                <w:sz w:val="18"/>
                <w:szCs w:val="18"/>
              </w:rPr>
            </w:pPr>
            <w:r>
              <w:rPr>
                <w:rFonts w:ascii="Arial" w:hAnsi="Arial" w:cs="Arial"/>
                <w:color w:val="000000"/>
                <w:sz w:val="18"/>
                <w:szCs w:val="18"/>
              </w:rPr>
              <w:t> </w:t>
            </w:r>
          </w:p>
          <w:p w14:paraId="43AEEF41" w14:textId="77777777" w:rsidR="0008262B" w:rsidRDefault="0008262B" w:rsidP="0008262B">
            <w:pPr>
              <w:spacing w:before="225" w:after="225"/>
              <w:jc w:val="both"/>
            </w:pPr>
          </w:p>
          <w:p w14:paraId="06B8F14E" w14:textId="77777777" w:rsidR="00BF4DAE" w:rsidRDefault="00BF4DAE" w:rsidP="0008262B">
            <w:pPr>
              <w:spacing w:before="225" w:after="225"/>
              <w:jc w:val="both"/>
              <w:rPr>
                <w:rFonts w:ascii="Arial" w:hAnsi="Arial" w:cs="Arial"/>
                <w:color w:val="000000"/>
                <w:sz w:val="18"/>
                <w:szCs w:val="18"/>
              </w:rPr>
            </w:pPr>
            <w:r>
              <w:rPr>
                <w:rFonts w:ascii="Arial" w:hAnsi="Arial" w:cs="Arial"/>
                <w:color w:val="000000"/>
                <w:sz w:val="18"/>
                <w:szCs w:val="18"/>
              </w:rPr>
              <w:t> </w:t>
            </w:r>
          </w:p>
          <w:p w14:paraId="510E81FF" w14:textId="77777777" w:rsidR="00923B21" w:rsidRDefault="00923B21" w:rsidP="0008262B">
            <w:pPr>
              <w:spacing w:before="225" w:after="225"/>
              <w:jc w:val="both"/>
              <w:rPr>
                <w:rFonts w:ascii="Arial" w:hAnsi="Arial" w:cs="Arial"/>
                <w:color w:val="000000"/>
                <w:sz w:val="18"/>
                <w:szCs w:val="18"/>
              </w:rPr>
            </w:pPr>
          </w:p>
          <w:p w14:paraId="2AC5E652" w14:textId="77777777" w:rsidR="00923B21" w:rsidRDefault="00923B21" w:rsidP="0008262B">
            <w:pPr>
              <w:spacing w:before="225" w:after="225"/>
              <w:jc w:val="both"/>
            </w:pPr>
          </w:p>
          <w:p w14:paraId="08A61617" w14:textId="77777777" w:rsidR="00107332" w:rsidRPr="00116091" w:rsidRDefault="00107332" w:rsidP="000826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Vzorec pogodbe</w:t>
            </w:r>
          </w:p>
          <w:p w14:paraId="66AA3570" w14:textId="77777777" w:rsidR="00107332" w:rsidRDefault="00107332" w:rsidP="0008262B">
            <w:pPr>
              <w:rPr>
                <w:rFonts w:ascii="Arial" w:hAnsi="Arial" w:cs="Arial"/>
              </w:rPr>
            </w:pPr>
          </w:p>
          <w:p w14:paraId="2AD0F5A9" w14:textId="77777777" w:rsidR="00107332" w:rsidRDefault="00107332" w:rsidP="0008262B">
            <w:pPr>
              <w:spacing w:before="224" w:after="224"/>
              <w:jc w:val="center"/>
              <w:outlineLvl w:val="1"/>
            </w:pPr>
            <w:r>
              <w:rPr>
                <w:rFonts w:ascii="Arial" w:hAnsi="Arial" w:cs="Arial"/>
                <w:b/>
                <w:bCs/>
                <w:color w:val="000000"/>
                <w:sz w:val="27"/>
                <w:szCs w:val="27"/>
              </w:rPr>
              <w:t>POGODBA O DOBAVI MEDICINSKE OPREME</w:t>
            </w:r>
          </w:p>
          <w:p w14:paraId="2D6D246B" w14:textId="77777777" w:rsidR="00107332" w:rsidRDefault="00107332" w:rsidP="0008262B">
            <w:pPr>
              <w:spacing w:before="225" w:after="225"/>
              <w:jc w:val="center"/>
            </w:pPr>
            <w:r>
              <w:rPr>
                <w:rFonts w:ascii="Arial" w:hAnsi="Arial" w:cs="Arial"/>
                <w:color w:val="000000"/>
                <w:sz w:val="18"/>
                <w:szCs w:val="18"/>
              </w:rPr>
              <w:t>sklenjena med</w:t>
            </w:r>
          </w:p>
          <w:p w14:paraId="4F1AF669" w14:textId="77777777" w:rsidR="00107332" w:rsidRDefault="00107332" w:rsidP="0008262B">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128"/>
            </w:tblGrid>
            <w:tr w:rsidR="00107332" w14:paraId="4542FC58" w14:textId="77777777" w:rsidTr="006E51AA">
              <w:tc>
                <w:tcPr>
                  <w:tcW w:w="3300" w:type="dxa"/>
                  <w:tcMar>
                    <w:top w:w="0" w:type="auto"/>
                    <w:bottom w:w="0" w:type="auto"/>
                  </w:tcMar>
                  <w:vAlign w:val="center"/>
                </w:tcPr>
                <w:p w14:paraId="586BF64E" w14:textId="77777777" w:rsidR="00107332" w:rsidRDefault="00107332" w:rsidP="0008262B">
                  <w:r>
                    <w:rPr>
                      <w:rFonts w:ascii="Arial" w:hAnsi="Arial" w:cs="Arial"/>
                      <w:color w:val="000000"/>
                      <w:position w:val="-2"/>
                      <w:sz w:val="18"/>
                      <w:szCs w:val="18"/>
                    </w:rPr>
                    <w:t>Matična številka:</w:t>
                  </w:r>
                </w:p>
              </w:tc>
              <w:tc>
                <w:tcPr>
                  <w:tcW w:w="0" w:type="auto"/>
                  <w:tcMar>
                    <w:top w:w="0" w:type="auto"/>
                    <w:bottom w:w="0" w:type="auto"/>
                  </w:tcMar>
                  <w:vAlign w:val="center"/>
                </w:tcPr>
                <w:p w14:paraId="40D4F836" w14:textId="77777777" w:rsidR="00107332" w:rsidRDefault="00107332" w:rsidP="0008262B">
                  <w:r>
                    <w:rPr>
                      <w:rFonts w:ascii="Arial" w:hAnsi="Arial" w:cs="Arial"/>
                      <w:color w:val="000000"/>
                      <w:position w:val="-2"/>
                      <w:sz w:val="18"/>
                      <w:szCs w:val="18"/>
                    </w:rPr>
                    <w:t>5054621000</w:t>
                  </w:r>
                </w:p>
              </w:tc>
            </w:tr>
            <w:tr w:rsidR="00107332" w14:paraId="1623FF67" w14:textId="77777777" w:rsidTr="006E51AA">
              <w:tc>
                <w:tcPr>
                  <w:tcW w:w="3300" w:type="dxa"/>
                  <w:tcMar>
                    <w:top w:w="0" w:type="auto"/>
                    <w:bottom w:w="0" w:type="auto"/>
                  </w:tcMar>
                  <w:vAlign w:val="center"/>
                </w:tcPr>
                <w:p w14:paraId="35D795CF" w14:textId="77777777" w:rsidR="00107332" w:rsidRDefault="00107332" w:rsidP="0008262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A9AF7DF" w14:textId="77777777" w:rsidR="00107332" w:rsidRDefault="00107332" w:rsidP="0008262B">
                  <w:r>
                    <w:rPr>
                      <w:rFonts w:ascii="Arial" w:hAnsi="Arial" w:cs="Arial"/>
                      <w:color w:val="000000"/>
                      <w:position w:val="-2"/>
                      <w:sz w:val="18"/>
                      <w:szCs w:val="18"/>
                    </w:rPr>
                    <w:t>SI 82657106</w:t>
                  </w:r>
                </w:p>
              </w:tc>
            </w:tr>
            <w:tr w:rsidR="00107332" w14:paraId="69A7A9B7" w14:textId="77777777" w:rsidTr="006E51AA">
              <w:tc>
                <w:tcPr>
                  <w:tcW w:w="3300" w:type="dxa"/>
                  <w:tcMar>
                    <w:top w:w="0" w:type="auto"/>
                    <w:bottom w:w="0" w:type="auto"/>
                  </w:tcMar>
                  <w:vAlign w:val="center"/>
                </w:tcPr>
                <w:p w14:paraId="7E09E0A4" w14:textId="77777777" w:rsidR="00107332" w:rsidRDefault="00107332" w:rsidP="0008262B">
                  <w:r>
                    <w:rPr>
                      <w:rFonts w:ascii="Arial" w:hAnsi="Arial" w:cs="Arial"/>
                      <w:color w:val="000000"/>
                      <w:position w:val="-2"/>
                      <w:sz w:val="18"/>
                      <w:szCs w:val="18"/>
                    </w:rPr>
                    <w:t>Transakcijski račun (TRR):</w:t>
                  </w:r>
                </w:p>
              </w:tc>
              <w:tc>
                <w:tcPr>
                  <w:tcW w:w="0" w:type="auto"/>
                  <w:tcMar>
                    <w:top w:w="0" w:type="auto"/>
                    <w:bottom w:w="0" w:type="auto"/>
                  </w:tcMar>
                  <w:vAlign w:val="center"/>
                </w:tcPr>
                <w:p w14:paraId="5BFBE5B1" w14:textId="77777777" w:rsidR="00107332" w:rsidRDefault="00107332" w:rsidP="0008262B">
                  <w:r>
                    <w:rPr>
                      <w:rFonts w:ascii="Arial" w:hAnsi="Arial" w:cs="Arial"/>
                      <w:color w:val="000000"/>
                      <w:position w:val="-2"/>
                      <w:sz w:val="18"/>
                      <w:szCs w:val="18"/>
                    </w:rPr>
                    <w:t>SI56 0110 0603 0278 379</w:t>
                  </w:r>
                </w:p>
              </w:tc>
            </w:tr>
          </w:tbl>
          <w:p w14:paraId="6026B954" w14:textId="77777777" w:rsidR="00107332" w:rsidRDefault="00107332" w:rsidP="0008262B"/>
          <w:p w14:paraId="48A0C247" w14:textId="77777777" w:rsidR="00107332" w:rsidRDefault="00107332" w:rsidP="0008262B">
            <w:pPr>
              <w:spacing w:before="225" w:after="225"/>
              <w:jc w:val="center"/>
            </w:pPr>
            <w:r>
              <w:rPr>
                <w:rFonts w:ascii="Arial" w:hAnsi="Arial" w:cs="Arial"/>
                <w:color w:val="000000"/>
                <w:sz w:val="18"/>
                <w:szCs w:val="18"/>
              </w:rPr>
              <w:t>in</w:t>
            </w:r>
          </w:p>
          <w:p w14:paraId="5A49F3CF" w14:textId="77777777" w:rsidR="00107332" w:rsidRDefault="00107332" w:rsidP="0008262B">
            <w:pPr>
              <w:spacing w:before="225" w:after="225"/>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28"/>
            </w:tblGrid>
            <w:tr w:rsidR="00107332" w14:paraId="6D67A76C" w14:textId="77777777" w:rsidTr="006E51AA">
              <w:tc>
                <w:tcPr>
                  <w:tcW w:w="3300" w:type="dxa"/>
                  <w:tcMar>
                    <w:top w:w="0" w:type="auto"/>
                    <w:bottom w:w="0" w:type="auto"/>
                  </w:tcMar>
                  <w:vAlign w:val="center"/>
                </w:tcPr>
                <w:p w14:paraId="621B3A1E" w14:textId="77777777" w:rsidR="00107332" w:rsidRDefault="00107332" w:rsidP="0008262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9917CA5" w14:textId="77777777" w:rsidR="00107332" w:rsidRDefault="00107332" w:rsidP="0008262B">
                  <w:r>
                    <w:rPr>
                      <w:rFonts w:ascii="Arial" w:hAnsi="Arial" w:cs="Arial"/>
                      <w:color w:val="000000"/>
                      <w:position w:val="-2"/>
                      <w:sz w:val="18"/>
                      <w:szCs w:val="18"/>
                    </w:rPr>
                    <w:t> </w:t>
                  </w:r>
                </w:p>
              </w:tc>
            </w:tr>
            <w:tr w:rsidR="00107332" w14:paraId="50478F30" w14:textId="77777777" w:rsidTr="006E51AA">
              <w:tc>
                <w:tcPr>
                  <w:tcW w:w="3300" w:type="dxa"/>
                  <w:tcMar>
                    <w:top w:w="0" w:type="auto"/>
                    <w:bottom w:w="0" w:type="auto"/>
                  </w:tcMar>
                  <w:vAlign w:val="center"/>
                </w:tcPr>
                <w:p w14:paraId="3C8EC023" w14:textId="77777777" w:rsidR="00107332" w:rsidRDefault="00107332" w:rsidP="0008262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B6DD9C1" w14:textId="77777777" w:rsidR="00107332" w:rsidRDefault="00107332" w:rsidP="0008262B">
                  <w:r>
                    <w:rPr>
                      <w:rFonts w:ascii="Arial" w:hAnsi="Arial" w:cs="Arial"/>
                      <w:color w:val="000000"/>
                      <w:position w:val="-2"/>
                      <w:sz w:val="18"/>
                      <w:szCs w:val="18"/>
                    </w:rPr>
                    <w:t> </w:t>
                  </w:r>
                </w:p>
              </w:tc>
            </w:tr>
            <w:tr w:rsidR="00107332" w14:paraId="79F0B287" w14:textId="77777777" w:rsidTr="006E51AA">
              <w:tc>
                <w:tcPr>
                  <w:tcW w:w="3300" w:type="dxa"/>
                  <w:tcMar>
                    <w:top w:w="0" w:type="auto"/>
                    <w:bottom w:w="0" w:type="auto"/>
                  </w:tcMar>
                  <w:vAlign w:val="center"/>
                </w:tcPr>
                <w:p w14:paraId="644D089D" w14:textId="77777777" w:rsidR="00107332" w:rsidRDefault="00107332" w:rsidP="0008262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A50699D" w14:textId="77777777" w:rsidR="00107332" w:rsidRDefault="00107332" w:rsidP="0008262B">
                  <w:r>
                    <w:rPr>
                      <w:rFonts w:ascii="Arial" w:hAnsi="Arial" w:cs="Arial"/>
                      <w:color w:val="000000"/>
                      <w:position w:val="-2"/>
                      <w:sz w:val="18"/>
                      <w:szCs w:val="18"/>
                    </w:rPr>
                    <w:t> </w:t>
                  </w:r>
                </w:p>
              </w:tc>
            </w:tr>
          </w:tbl>
          <w:p w14:paraId="21FDE70C" w14:textId="77777777" w:rsidR="00107332" w:rsidRDefault="00107332" w:rsidP="0008262B">
            <w:pPr>
              <w:spacing w:before="225" w:after="225"/>
              <w:jc w:val="both"/>
            </w:pPr>
            <w:r>
              <w:rPr>
                <w:rFonts w:ascii="Arial" w:hAnsi="Arial" w:cs="Arial"/>
                <w:color w:val="000000"/>
                <w:sz w:val="18"/>
                <w:szCs w:val="18"/>
              </w:rPr>
              <w:t> </w:t>
            </w:r>
          </w:p>
          <w:p w14:paraId="24957088" w14:textId="77777777" w:rsidR="00107332" w:rsidRDefault="00107332" w:rsidP="0008262B">
            <w:pPr>
              <w:spacing w:before="225" w:after="225"/>
              <w:jc w:val="both"/>
            </w:pPr>
            <w:r>
              <w:rPr>
                <w:rFonts w:ascii="Arial" w:hAnsi="Arial" w:cs="Arial"/>
                <w:b/>
                <w:bCs/>
                <w:color w:val="000000"/>
                <w:sz w:val="18"/>
                <w:szCs w:val="18"/>
              </w:rPr>
              <w:t>I. UVODNE DOLOČBE</w:t>
            </w:r>
          </w:p>
          <w:p w14:paraId="140ADB97" w14:textId="77777777" w:rsidR="00107332" w:rsidRDefault="00107332" w:rsidP="0008262B">
            <w:pPr>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075"/>
            </w:tblGrid>
            <w:tr w:rsidR="00107332" w14:paraId="4C21BDA5" w14:textId="77777777" w:rsidTr="006E51AA">
              <w:tc>
                <w:tcPr>
                  <w:tcW w:w="0" w:type="auto"/>
                  <w:tcMar>
                    <w:top w:w="0" w:type="auto"/>
                    <w:bottom w:w="0" w:type="auto"/>
                  </w:tcMar>
                </w:tcPr>
                <w:p w14:paraId="7F96DC96" w14:textId="77777777" w:rsidR="00107332" w:rsidRDefault="00107332" w:rsidP="0008262B">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859"/>
                  </w:tblGrid>
                  <w:tr w:rsidR="00107332" w14:paraId="67F4E202" w14:textId="77777777" w:rsidTr="006E51AA">
                    <w:tc>
                      <w:tcPr>
                        <w:tcW w:w="0" w:type="auto"/>
                        <w:tcMar>
                          <w:top w:w="0" w:type="auto"/>
                          <w:bottom w:w="0" w:type="auto"/>
                        </w:tcMar>
                      </w:tcPr>
                      <w:p w14:paraId="59995130" w14:textId="77777777" w:rsidR="00107332" w:rsidRDefault="00107332" w:rsidP="000A42C2">
                        <w:pPr>
                          <w:numPr>
                            <w:ilvl w:val="0"/>
                            <w:numId w:val="24"/>
                          </w:numPr>
                          <w:ind w:left="0"/>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in v dodatku TED uradnega glasile EU pod št. ______________ z dne _____________, </w:t>
                        </w:r>
                      </w:p>
                      <w:p w14:paraId="69CC9173" w14:textId="77777777" w:rsidR="00107332" w:rsidRDefault="00107332" w:rsidP="000A42C2">
                        <w:pPr>
                          <w:numPr>
                            <w:ilvl w:val="0"/>
                            <w:numId w:val="24"/>
                          </w:numPr>
                          <w:ind w:left="0"/>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88F62E2" w14:textId="77777777" w:rsidR="00107332" w:rsidRDefault="00107332" w:rsidP="0008262B"/>
                <w:p w14:paraId="6FD1511D" w14:textId="77777777" w:rsidR="00107332" w:rsidRDefault="00107332" w:rsidP="0008262B">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45754360" w14:textId="77777777" w:rsidR="00107332" w:rsidRDefault="00107332" w:rsidP="0008262B">
            <w:pPr>
              <w:spacing w:before="225" w:after="225"/>
              <w:jc w:val="both"/>
            </w:pPr>
            <w:r>
              <w:rPr>
                <w:rFonts w:ascii="Arial" w:hAnsi="Arial" w:cs="Arial"/>
                <w:b/>
                <w:bCs/>
                <w:color w:val="000000"/>
                <w:sz w:val="18"/>
                <w:szCs w:val="18"/>
              </w:rPr>
              <w:t>II. PREDMET POGODBE</w:t>
            </w:r>
          </w:p>
          <w:p w14:paraId="3EA68AF3" w14:textId="77777777" w:rsidR="00107332" w:rsidRDefault="00107332" w:rsidP="0008262B">
            <w:pPr>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075"/>
            </w:tblGrid>
            <w:tr w:rsidR="00107332" w14:paraId="78B2855E" w14:textId="77777777" w:rsidTr="006E51AA">
              <w:tc>
                <w:tcPr>
                  <w:tcW w:w="0" w:type="auto"/>
                  <w:tcMar>
                    <w:top w:w="0" w:type="auto"/>
                    <w:bottom w:w="0" w:type="auto"/>
                  </w:tcMar>
                </w:tcPr>
                <w:p w14:paraId="162D5449" w14:textId="77777777" w:rsidR="00107332" w:rsidRPr="005368BF" w:rsidRDefault="00107332" w:rsidP="0008262B">
                  <w:pPr>
                    <w:spacing w:before="225" w:after="225"/>
                    <w:jc w:val="both"/>
                    <w:rPr>
                      <w:rFonts w:ascii="Arial" w:hAnsi="Arial" w:cs="Arial"/>
                      <w:b/>
                      <w:bCs/>
                      <w:color w:val="000000"/>
                      <w:sz w:val="18"/>
                      <w:szCs w:val="18"/>
                    </w:rPr>
                  </w:pPr>
                  <w:r w:rsidRPr="003D55FC">
                    <w:rPr>
                      <w:rFonts w:ascii="Arial" w:hAnsi="Arial" w:cs="Arial"/>
                      <w:color w:val="000000"/>
                      <w:sz w:val="18"/>
                      <w:szCs w:val="18"/>
                    </w:rPr>
                    <w:t>Predmet pogodbe je obveznost izvajalca, da bo naročniku za pogodbeno dogovorjeno ceno in v rokih ter pod pogoji določenimi s to pogodbo in ponudbo dobavil opremo. »</w:t>
                  </w:r>
                  <w:r w:rsidRPr="005368BF">
                    <w:rPr>
                      <w:rFonts w:ascii="Arial" w:hAnsi="Arial" w:cs="Arial"/>
                      <w:b/>
                      <w:bCs/>
                      <w:color w:val="000000"/>
                      <w:sz w:val="18"/>
                      <w:szCs w:val="18"/>
                    </w:rPr>
                    <w:t>THULUM FIBER LASER Z RESEKTOSKOPOM ZA LASERSKO ENUKLEACIJO ThuLEP/HoLEP IN UROLOŠKI MORSELATOR Z MORCERATORJEM ZA MORSELACIJO TKIVA</w:t>
                  </w:r>
                  <w:r>
                    <w:rPr>
                      <w:rFonts w:ascii="Arial" w:hAnsi="Arial" w:cs="Arial"/>
                      <w:b/>
                      <w:bCs/>
                      <w:color w:val="000000"/>
                      <w:sz w:val="18"/>
                      <w:szCs w:val="18"/>
                    </w:rPr>
                    <w:t xml:space="preserve">«, </w:t>
                  </w:r>
                  <w:r w:rsidRPr="0022188D">
                    <w:rPr>
                      <w:rFonts w:ascii="Arial" w:hAnsi="Arial" w:cs="Arial"/>
                      <w:color w:val="000000"/>
                      <w:sz w:val="18"/>
                      <w:szCs w:val="18"/>
                    </w:rPr>
                    <w:t>in sicer</w:t>
                  </w:r>
                  <w:r>
                    <w:rPr>
                      <w:rFonts w:ascii="Arial" w:hAnsi="Arial" w:cs="Arial"/>
                      <w:b/>
                      <w:bCs/>
                      <w:color w:val="000000"/>
                      <w:sz w:val="18"/>
                      <w:szCs w:val="18"/>
                    </w:rPr>
                    <w:t xml:space="preserve">: </w:t>
                  </w:r>
                </w:p>
                <w:p w14:paraId="64073D59" w14:textId="77777777" w:rsidR="00107332" w:rsidRPr="005368BF" w:rsidRDefault="00107332" w:rsidP="000A42C2">
                  <w:pPr>
                    <w:pStyle w:val="Odstavekseznama"/>
                    <w:numPr>
                      <w:ilvl w:val="0"/>
                      <w:numId w:val="16"/>
                    </w:numPr>
                    <w:spacing w:before="225" w:after="225"/>
                    <w:ind w:left="0"/>
                    <w:jc w:val="both"/>
                    <w:rPr>
                      <w:rFonts w:ascii="Arial" w:hAnsi="Arial" w:cs="Arial"/>
                      <w:color w:val="000000"/>
                      <w:sz w:val="18"/>
                      <w:szCs w:val="18"/>
                    </w:rPr>
                  </w:pPr>
                  <w:r w:rsidRPr="005368BF">
                    <w:rPr>
                      <w:rFonts w:ascii="Arial" w:hAnsi="Arial" w:cs="Arial"/>
                      <w:color w:val="000000"/>
                      <w:sz w:val="18"/>
                      <w:szCs w:val="18"/>
                    </w:rPr>
                    <w:t>Sklop I: THULUM FIBER LASER Z RESEKTOSKOPOM ZA LASERSKO ENUKLEACIJO ThuLEP/HoLEP (navesti modele, proizvajalca in kat.št.)_________________________</w:t>
                  </w:r>
                </w:p>
                <w:p w14:paraId="04C96E74" w14:textId="77777777" w:rsidR="00107332" w:rsidRPr="005368BF" w:rsidRDefault="00107332" w:rsidP="000A42C2">
                  <w:pPr>
                    <w:pStyle w:val="Odstavekseznama"/>
                    <w:numPr>
                      <w:ilvl w:val="0"/>
                      <w:numId w:val="16"/>
                    </w:numPr>
                    <w:spacing w:before="225" w:after="225"/>
                    <w:ind w:left="0"/>
                    <w:jc w:val="both"/>
                    <w:rPr>
                      <w:rFonts w:ascii="Arial" w:hAnsi="Arial" w:cs="Arial"/>
                      <w:color w:val="000000"/>
                      <w:sz w:val="18"/>
                      <w:szCs w:val="18"/>
                    </w:rPr>
                  </w:pPr>
                  <w:r w:rsidRPr="005368BF">
                    <w:rPr>
                      <w:rFonts w:ascii="Arial" w:hAnsi="Arial" w:cs="Arial"/>
                      <w:color w:val="000000"/>
                      <w:sz w:val="18"/>
                      <w:szCs w:val="18"/>
                    </w:rPr>
                    <w:t>Sklop II: UROLOŠKI MORSELATOR Z MORCERATORJEM ZA MORSELACIJO TKIVA (navesti modele, proizvajalca in kat.št.)_________________________</w:t>
                  </w:r>
                </w:p>
                <w:p w14:paraId="3E9F19EE" w14:textId="77777777" w:rsidR="00107332" w:rsidRPr="005368BF" w:rsidRDefault="00107332" w:rsidP="0008262B">
                  <w:pPr>
                    <w:spacing w:before="225" w:after="225"/>
                    <w:jc w:val="both"/>
                    <w:rPr>
                      <w:rFonts w:ascii="Arial" w:hAnsi="Arial" w:cs="Arial"/>
                      <w:color w:val="000000"/>
                      <w:sz w:val="18"/>
                      <w:szCs w:val="18"/>
                    </w:rPr>
                  </w:pPr>
                  <w:r w:rsidRPr="003D55FC">
                    <w:rPr>
                      <w:rFonts w:ascii="Arial" w:hAnsi="Arial" w:cs="Arial"/>
                      <w:color w:val="000000"/>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73B3530B" w14:textId="77777777" w:rsidR="00107332" w:rsidRDefault="00107332" w:rsidP="0008262B">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075"/>
            </w:tblGrid>
            <w:tr w:rsidR="00107332" w14:paraId="1E5AA289" w14:textId="77777777" w:rsidTr="006E51AA">
              <w:tc>
                <w:tcPr>
                  <w:tcW w:w="0" w:type="auto"/>
                  <w:tcMar>
                    <w:top w:w="0" w:type="auto"/>
                    <w:bottom w:w="0" w:type="auto"/>
                  </w:tcMar>
                </w:tcPr>
                <w:p w14:paraId="4185BC6A" w14:textId="77777777" w:rsidR="00107332" w:rsidRDefault="00107332" w:rsidP="0008262B">
                  <w:pPr>
                    <w:spacing w:before="225" w:after="225"/>
                    <w:jc w:val="both"/>
                  </w:pPr>
                  <w:r>
                    <w:rPr>
                      <w:rFonts w:ascii="Arial" w:hAnsi="Arial" w:cs="Arial"/>
                      <w:color w:val="000000"/>
                      <w:sz w:val="18"/>
                      <w:szCs w:val="18"/>
                    </w:rPr>
                    <w:lastRenderedPageBreak/>
                    <w:t>Izvajalec bo izvedel dobavo v skladu in v obsegu določenem z naslednjimi dokumenti:</w:t>
                  </w:r>
                </w:p>
                <w:tbl>
                  <w:tblPr>
                    <w:tblStyle w:val="NormalTablePHPDOCX"/>
                    <w:tblW w:w="0" w:type="auto"/>
                    <w:tblLook w:val="04A0" w:firstRow="1" w:lastRow="0" w:firstColumn="1" w:lastColumn="0" w:noHBand="0" w:noVBand="1"/>
                  </w:tblPr>
                  <w:tblGrid>
                    <w:gridCol w:w="8859"/>
                  </w:tblGrid>
                  <w:tr w:rsidR="00107332" w14:paraId="36A35211" w14:textId="77777777" w:rsidTr="006E51AA">
                    <w:tc>
                      <w:tcPr>
                        <w:tcW w:w="0" w:type="auto"/>
                        <w:tcMar>
                          <w:top w:w="0" w:type="auto"/>
                          <w:bottom w:w="0" w:type="auto"/>
                        </w:tcMar>
                      </w:tcPr>
                      <w:p w14:paraId="429A0C3E" w14:textId="77777777" w:rsidR="00107332" w:rsidRDefault="00107332" w:rsidP="000A42C2">
                        <w:pPr>
                          <w:numPr>
                            <w:ilvl w:val="0"/>
                            <w:numId w:val="25"/>
                          </w:numPr>
                          <w:ind w:left="0"/>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AD48948" w14:textId="77777777" w:rsidR="00107332" w:rsidRDefault="00107332" w:rsidP="000A42C2">
                        <w:pPr>
                          <w:numPr>
                            <w:ilvl w:val="0"/>
                            <w:numId w:val="25"/>
                          </w:numPr>
                          <w:ind w:left="0"/>
                          <w:jc w:val="both"/>
                          <w:rPr>
                            <w:rFonts w:ascii="Arial" w:hAnsi="Arial" w:cs="Arial"/>
                            <w:color w:val="000000"/>
                            <w:sz w:val="18"/>
                            <w:szCs w:val="18"/>
                          </w:rPr>
                        </w:pPr>
                        <w:r>
                          <w:rPr>
                            <w:rFonts w:ascii="Arial" w:hAnsi="Arial" w:cs="Arial"/>
                            <w:color w:val="000000"/>
                            <w:sz w:val="18"/>
                            <w:szCs w:val="18"/>
                          </w:rPr>
                          <w:t>Razpisno dokumentacijo naročnika št. ______________, katere del je tudi specifikacija zahtev naročnika za predmet naročila.</w:t>
                        </w:r>
                      </w:p>
                    </w:tc>
                  </w:tr>
                </w:tbl>
                <w:p w14:paraId="329037E2" w14:textId="77777777" w:rsidR="00107332" w:rsidRDefault="00107332" w:rsidP="0008262B"/>
                <w:p w14:paraId="61BCAD8B" w14:textId="77777777" w:rsidR="00107332" w:rsidRDefault="00107332" w:rsidP="0008262B">
                  <w:pPr>
                    <w:spacing w:before="225" w:after="225"/>
                    <w:jc w:val="both"/>
                  </w:pPr>
                  <w:r>
                    <w:rPr>
                      <w:rFonts w:ascii="Arial" w:hAnsi="Arial" w:cs="Arial"/>
                      <w:color w:val="000000"/>
                      <w:sz w:val="18"/>
                      <w:szCs w:val="18"/>
                    </w:rPr>
                    <w:t>Predmetni dokumenti so priloga in sestavni del te pogodbe.</w:t>
                  </w:r>
                </w:p>
              </w:tc>
            </w:tr>
          </w:tbl>
          <w:p w14:paraId="161A30F9" w14:textId="77777777" w:rsidR="00107332" w:rsidRDefault="00107332" w:rsidP="0008262B">
            <w:pPr>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075"/>
            </w:tblGrid>
            <w:tr w:rsidR="00107332" w14:paraId="7E1F72F2" w14:textId="77777777" w:rsidTr="006E51AA">
              <w:tc>
                <w:tcPr>
                  <w:tcW w:w="0" w:type="auto"/>
                  <w:tcMar>
                    <w:top w:w="0" w:type="auto"/>
                    <w:bottom w:w="0" w:type="auto"/>
                  </w:tcMar>
                </w:tcPr>
                <w:p w14:paraId="05D573B6" w14:textId="77777777" w:rsidR="00107332" w:rsidRDefault="00107332" w:rsidP="0008262B">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Style w:val="NormalTablePHPDOCX"/>
                    <w:tblW w:w="0" w:type="auto"/>
                    <w:tblLook w:val="04A0" w:firstRow="1" w:lastRow="0" w:firstColumn="1" w:lastColumn="0" w:noHBand="0" w:noVBand="1"/>
                  </w:tblPr>
                  <w:tblGrid>
                    <w:gridCol w:w="8859"/>
                  </w:tblGrid>
                  <w:tr w:rsidR="00107332" w14:paraId="108A6A3F" w14:textId="77777777" w:rsidTr="006E51AA">
                    <w:tc>
                      <w:tcPr>
                        <w:tcW w:w="0" w:type="auto"/>
                        <w:tcMar>
                          <w:top w:w="0" w:type="auto"/>
                          <w:bottom w:w="0" w:type="auto"/>
                        </w:tcMar>
                      </w:tcPr>
                      <w:p w14:paraId="68C4C9E2" w14:textId="77777777" w:rsidR="00107332" w:rsidRPr="0008262B" w:rsidRDefault="00107332" w:rsidP="000A42C2">
                        <w:pPr>
                          <w:pStyle w:val="Odstavekseznama"/>
                          <w:numPr>
                            <w:ilvl w:val="0"/>
                            <w:numId w:val="19"/>
                          </w:numPr>
                          <w:jc w:val="both"/>
                          <w:rPr>
                            <w:rFonts w:ascii="Arial" w:hAnsi="Arial" w:cs="Arial"/>
                            <w:color w:val="000000"/>
                            <w:sz w:val="18"/>
                            <w:szCs w:val="18"/>
                          </w:rPr>
                        </w:pPr>
                        <w:r w:rsidRPr="0008262B">
                          <w:rPr>
                            <w:rFonts w:ascii="Arial" w:hAnsi="Arial" w:cs="Arial"/>
                            <w:color w:val="000000"/>
                            <w:sz w:val="18"/>
                            <w:szCs w:val="18"/>
                          </w:rPr>
                          <w:t>dobava opreme z vsemi zahtevanimi karakteristikami je bistven element te pogodbe,</w:t>
                        </w:r>
                      </w:p>
                      <w:p w14:paraId="6081C8DA" w14:textId="77777777" w:rsidR="00107332" w:rsidRPr="0008262B" w:rsidRDefault="00107332" w:rsidP="000A42C2">
                        <w:pPr>
                          <w:pStyle w:val="Odstavekseznama"/>
                          <w:numPr>
                            <w:ilvl w:val="0"/>
                            <w:numId w:val="19"/>
                          </w:numPr>
                          <w:jc w:val="both"/>
                          <w:rPr>
                            <w:rFonts w:ascii="Arial" w:hAnsi="Arial" w:cs="Arial"/>
                            <w:color w:val="000000"/>
                            <w:sz w:val="18"/>
                            <w:szCs w:val="18"/>
                          </w:rPr>
                        </w:pPr>
                        <w:r w:rsidRPr="0008262B">
                          <w:rPr>
                            <w:rFonts w:ascii="Arial" w:hAnsi="Arial" w:cs="Arial"/>
                            <w:color w:val="000000"/>
                            <w:sz w:val="18"/>
                            <w:szCs w:val="18"/>
                          </w:rPr>
                          <w:t>izvajalec mora opraviti dobavo predmeta na način in pod takšnimi pogoji, da pri prevozu ne pride do poškodovanja ali dekalibracije dobavljene opreme,</w:t>
                        </w:r>
                      </w:p>
                      <w:p w14:paraId="6E0346A8" w14:textId="77777777" w:rsidR="00107332" w:rsidRPr="0008262B" w:rsidRDefault="00107332" w:rsidP="000A42C2">
                        <w:pPr>
                          <w:pStyle w:val="Odstavekseznama"/>
                          <w:numPr>
                            <w:ilvl w:val="0"/>
                            <w:numId w:val="19"/>
                          </w:numPr>
                          <w:jc w:val="both"/>
                          <w:rPr>
                            <w:rFonts w:ascii="Arial" w:hAnsi="Arial" w:cs="Arial"/>
                            <w:color w:val="000000"/>
                            <w:sz w:val="18"/>
                            <w:szCs w:val="18"/>
                          </w:rPr>
                        </w:pPr>
                        <w:r w:rsidRPr="0008262B">
                          <w:rPr>
                            <w:rFonts w:ascii="Arial" w:hAnsi="Arial" w:cs="Arial"/>
                            <w:color w:val="000000"/>
                            <w:sz w:val="18"/>
                            <w:szCs w:val="18"/>
                          </w:rPr>
                          <w:t>pred prevzemom mora izvajalec dobavljeno opremo ustrezno kalibrirati in nastaviti, tako da je primerna za izvedbo testnega preizkusa opreme,</w:t>
                        </w:r>
                      </w:p>
                      <w:p w14:paraId="0EBA97B7" w14:textId="77777777" w:rsidR="00107332" w:rsidRPr="0008262B" w:rsidRDefault="00107332" w:rsidP="000A42C2">
                        <w:pPr>
                          <w:pStyle w:val="Odstavekseznama"/>
                          <w:numPr>
                            <w:ilvl w:val="0"/>
                            <w:numId w:val="19"/>
                          </w:numPr>
                          <w:jc w:val="both"/>
                          <w:rPr>
                            <w:rFonts w:ascii="Arial" w:hAnsi="Arial" w:cs="Arial"/>
                            <w:color w:val="000000"/>
                            <w:sz w:val="18"/>
                            <w:szCs w:val="18"/>
                          </w:rPr>
                        </w:pPr>
                        <w:r w:rsidRPr="0008262B">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275B048D" w14:textId="77777777" w:rsidR="00107332" w:rsidRPr="0008262B" w:rsidRDefault="00107332" w:rsidP="000A42C2">
                        <w:pPr>
                          <w:pStyle w:val="Odstavekseznama"/>
                          <w:numPr>
                            <w:ilvl w:val="0"/>
                            <w:numId w:val="19"/>
                          </w:numPr>
                          <w:jc w:val="both"/>
                          <w:rPr>
                            <w:rFonts w:ascii="Arial" w:hAnsi="Arial" w:cs="Arial"/>
                            <w:color w:val="000000"/>
                            <w:sz w:val="18"/>
                            <w:szCs w:val="18"/>
                          </w:rPr>
                        </w:pPr>
                        <w:r w:rsidRPr="0008262B">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p w14:paraId="69CA4A1F" w14:textId="77777777" w:rsidR="00107332" w:rsidRDefault="00107332" w:rsidP="000A42C2">
                        <w:pPr>
                          <w:numPr>
                            <w:ilvl w:val="0"/>
                            <w:numId w:val="26"/>
                          </w:numPr>
                          <w:ind w:left="0"/>
                          <w:jc w:val="both"/>
                          <w:rPr>
                            <w:rFonts w:ascii="Arial" w:hAnsi="Arial" w:cs="Arial"/>
                            <w:color w:val="000000"/>
                            <w:sz w:val="18"/>
                            <w:szCs w:val="18"/>
                          </w:rPr>
                        </w:pPr>
                      </w:p>
                    </w:tc>
                  </w:tr>
                </w:tbl>
                <w:p w14:paraId="291AA457" w14:textId="77777777" w:rsidR="00107332" w:rsidRDefault="00107332" w:rsidP="0008262B"/>
              </w:tc>
            </w:tr>
          </w:tbl>
          <w:p w14:paraId="1789A9D9" w14:textId="77777777" w:rsidR="00107332" w:rsidRDefault="00107332" w:rsidP="0008262B">
            <w:pPr>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075"/>
            </w:tblGrid>
            <w:tr w:rsidR="00107332" w14:paraId="6C52338F" w14:textId="77777777" w:rsidTr="006E51AA">
              <w:tc>
                <w:tcPr>
                  <w:tcW w:w="0" w:type="auto"/>
                  <w:tcMar>
                    <w:top w:w="0" w:type="auto"/>
                    <w:bottom w:w="0" w:type="auto"/>
                  </w:tcMar>
                </w:tcPr>
                <w:p w14:paraId="1745AE18" w14:textId="77777777" w:rsidR="00107332" w:rsidRDefault="00107332" w:rsidP="0008262B">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67349466" w14:textId="77777777" w:rsidR="00107332" w:rsidRDefault="00107332" w:rsidP="0008262B">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672E0A68" w14:textId="77777777" w:rsidR="00107332" w:rsidRDefault="00107332" w:rsidP="0008262B">
                  <w:pPr>
                    <w:spacing w:before="225" w:after="225"/>
                    <w:jc w:val="both"/>
                  </w:pPr>
                  <w:r>
                    <w:rPr>
                      <w:rFonts w:ascii="Arial" w:hAnsi="Arial" w:cs="Arial"/>
                      <w:color w:val="000000"/>
                      <w:sz w:val="18"/>
                      <w:szCs w:val="18"/>
                    </w:rPr>
                    <w:t>Z izvajalcem se v tem primeru sklene aneks k osnovni pogodbi ali nova pogodba.</w:t>
                  </w:r>
                </w:p>
              </w:tc>
            </w:tr>
          </w:tbl>
          <w:p w14:paraId="2890F7DA" w14:textId="77777777" w:rsidR="00107332" w:rsidRDefault="00107332" w:rsidP="0008262B">
            <w:pPr>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075"/>
            </w:tblGrid>
            <w:tr w:rsidR="00107332" w14:paraId="6399BE06" w14:textId="77777777" w:rsidTr="006E51AA">
              <w:tc>
                <w:tcPr>
                  <w:tcW w:w="0" w:type="auto"/>
                  <w:tcMar>
                    <w:top w:w="0" w:type="auto"/>
                    <w:bottom w:w="0" w:type="auto"/>
                  </w:tcMar>
                </w:tcPr>
                <w:p w14:paraId="5C812642" w14:textId="77777777" w:rsidR="00107332" w:rsidRDefault="00107332" w:rsidP="0008262B">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61A5976E" w14:textId="77777777" w:rsidR="00107332"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p w14:paraId="28AF2E8E" w14:textId="77777777" w:rsidR="00107332" w:rsidRDefault="00107332" w:rsidP="0008262B">
                  <w:pPr>
                    <w:spacing w:before="225" w:after="225"/>
                    <w:jc w:val="both"/>
                  </w:pPr>
                </w:p>
              </w:tc>
            </w:tr>
          </w:tbl>
          <w:p w14:paraId="1C1BCE1D" w14:textId="77777777" w:rsidR="00107332" w:rsidRDefault="00107332" w:rsidP="0008262B">
            <w:pPr>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075"/>
            </w:tblGrid>
            <w:tr w:rsidR="00107332" w14:paraId="454463FE" w14:textId="77777777" w:rsidTr="006E51AA">
              <w:tc>
                <w:tcPr>
                  <w:tcW w:w="0" w:type="auto"/>
                  <w:tcMar>
                    <w:top w:w="0" w:type="auto"/>
                    <w:bottom w:w="0" w:type="auto"/>
                  </w:tcMar>
                </w:tcPr>
                <w:p w14:paraId="71BEF185" w14:textId="77777777" w:rsidR="00107332" w:rsidRDefault="00107332" w:rsidP="0008262B">
                  <w:pPr>
                    <w:spacing w:before="225" w:after="225"/>
                    <w:jc w:val="both"/>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w:t>
                  </w:r>
                </w:p>
              </w:tc>
            </w:tr>
          </w:tbl>
          <w:p w14:paraId="6BBCD7AB" w14:textId="77777777" w:rsidR="00107332" w:rsidRDefault="00107332" w:rsidP="0008262B">
            <w:pPr>
              <w:spacing w:before="225" w:after="225"/>
              <w:jc w:val="both"/>
            </w:pPr>
            <w:r>
              <w:rPr>
                <w:rFonts w:ascii="Arial" w:hAnsi="Arial" w:cs="Arial"/>
                <w:b/>
                <w:bCs/>
                <w:color w:val="000000"/>
                <w:sz w:val="18"/>
                <w:szCs w:val="18"/>
              </w:rPr>
              <w:t>III. POGODBENA CENA</w:t>
            </w:r>
          </w:p>
          <w:p w14:paraId="46AAB781" w14:textId="77777777" w:rsidR="00107332" w:rsidRDefault="00107332" w:rsidP="0008262B">
            <w:pPr>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075"/>
            </w:tblGrid>
            <w:tr w:rsidR="00107332" w14:paraId="3BAF7B79" w14:textId="77777777" w:rsidTr="006E51AA">
              <w:tc>
                <w:tcPr>
                  <w:tcW w:w="0" w:type="auto"/>
                  <w:tcMar>
                    <w:top w:w="0" w:type="auto"/>
                    <w:bottom w:w="0" w:type="auto"/>
                  </w:tcMar>
                </w:tcPr>
                <w:p w14:paraId="1E4E976C" w14:textId="77777777" w:rsidR="00107332" w:rsidRDefault="00107332" w:rsidP="0008262B">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4813CF9E" w14:textId="77777777" w:rsidR="00107332" w:rsidRDefault="00107332" w:rsidP="0008262B">
                  <w:pPr>
                    <w:spacing w:before="225" w:after="225"/>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3B10C1E1" w14:textId="77777777" w:rsidR="00107332" w:rsidRDefault="00107332" w:rsidP="0008262B">
                  <w:pPr>
                    <w:spacing w:before="225" w:after="225"/>
                    <w:jc w:val="both"/>
                  </w:pPr>
                  <w:r>
                    <w:rPr>
                      <w:rFonts w:ascii="Arial" w:hAnsi="Arial" w:cs="Arial"/>
                      <w:color w:val="000000"/>
                      <w:sz w:val="18"/>
                      <w:szCs w:val="18"/>
                    </w:rPr>
                    <w:t>V kolikor naročnik računa ne zavrne v roku 8 delovnih dni od prejema, se račun šteje za potrjenega.</w:t>
                  </w:r>
                </w:p>
                <w:p w14:paraId="0CEABAA5" w14:textId="77777777" w:rsidR="00107332" w:rsidRDefault="00107332" w:rsidP="0008262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2407009E" w14:textId="77777777" w:rsidR="00107332" w:rsidRDefault="00107332" w:rsidP="0008262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620B523" w14:textId="77777777" w:rsidR="00107332" w:rsidRDefault="00107332" w:rsidP="0008262B">
            <w:pPr>
              <w:spacing w:before="225" w:after="225"/>
              <w:jc w:val="both"/>
            </w:pPr>
            <w:r>
              <w:rPr>
                <w:rFonts w:ascii="Arial" w:hAnsi="Arial" w:cs="Arial"/>
                <w:b/>
                <w:bCs/>
                <w:color w:val="000000"/>
                <w:sz w:val="18"/>
                <w:szCs w:val="18"/>
              </w:rPr>
              <w:lastRenderedPageBreak/>
              <w:t>IV. DOBAVNI ROK</w:t>
            </w:r>
          </w:p>
          <w:p w14:paraId="3FD1D3EF" w14:textId="77777777" w:rsidR="00107332" w:rsidRDefault="00107332" w:rsidP="0008262B">
            <w:pPr>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075"/>
            </w:tblGrid>
            <w:tr w:rsidR="00107332" w14:paraId="0E5EFBF0" w14:textId="77777777" w:rsidTr="006E51AA">
              <w:tc>
                <w:tcPr>
                  <w:tcW w:w="0" w:type="auto"/>
                  <w:tcMar>
                    <w:top w:w="0" w:type="auto"/>
                    <w:bottom w:w="0" w:type="auto"/>
                  </w:tcMar>
                </w:tcPr>
                <w:p w14:paraId="6FBC57F4" w14:textId="77777777" w:rsidR="00107332"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Izvajalec se zavezuje, da bo celotno količino dobavil v ____________ (</w:t>
                  </w:r>
                  <w:r w:rsidRPr="00923B21">
                    <w:rPr>
                      <w:rFonts w:ascii="Arial" w:hAnsi="Arial" w:cs="Arial"/>
                      <w:color w:val="000000"/>
                      <w:sz w:val="18"/>
                      <w:szCs w:val="18"/>
                    </w:rPr>
                    <w:t>največ 45</w:t>
                  </w:r>
                  <w:r>
                    <w:rPr>
                      <w:rFonts w:ascii="Arial" w:hAnsi="Arial" w:cs="Arial"/>
                      <w:color w:val="000000"/>
                      <w:sz w:val="18"/>
                      <w:szCs w:val="18"/>
                    </w:rPr>
                    <w:t>) dneh po podpisu pogodbe.</w:t>
                  </w:r>
                </w:p>
                <w:p w14:paraId="27872D91" w14:textId="77777777" w:rsidR="00107332" w:rsidRDefault="00107332" w:rsidP="0008262B">
                  <w:pPr>
                    <w:spacing w:before="225" w:after="225"/>
                    <w:jc w:val="both"/>
                  </w:pPr>
                  <w:r w:rsidRPr="003D55FC">
                    <w:rPr>
                      <w:rFonts w:ascii="Arial" w:hAnsi="Arial" w:cs="Arial"/>
                      <w:color w:val="000000"/>
                      <w:sz w:val="18"/>
                      <w:szCs w:val="18"/>
                    </w:rPr>
                    <w:t>Rok dobave je bistvena sestavina te pogodbe.</w:t>
                  </w:r>
                </w:p>
                <w:p w14:paraId="07EBEC52" w14:textId="77777777" w:rsidR="00107332" w:rsidRDefault="00107332" w:rsidP="0008262B">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14:paraId="00D5B4B3" w14:textId="77777777" w:rsidR="00107332" w:rsidRDefault="00107332" w:rsidP="0008262B">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2181DF44" w14:textId="77777777" w:rsidR="00107332" w:rsidRDefault="00107332" w:rsidP="0008262B">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6CF3E90F" w14:textId="77777777" w:rsidR="00107332" w:rsidRDefault="00107332" w:rsidP="0008262B">
            <w:pPr>
              <w:spacing w:before="225" w:after="225"/>
              <w:jc w:val="both"/>
            </w:pPr>
            <w:r>
              <w:rPr>
                <w:rFonts w:ascii="Arial" w:hAnsi="Arial" w:cs="Arial"/>
                <w:b/>
                <w:bCs/>
                <w:color w:val="000000"/>
                <w:sz w:val="18"/>
                <w:szCs w:val="18"/>
              </w:rPr>
              <w:t>V. PODIZVAJALCI</w:t>
            </w:r>
          </w:p>
          <w:p w14:paraId="6440D5DA" w14:textId="77777777" w:rsidR="00107332" w:rsidRDefault="00107332" w:rsidP="0008262B">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107332" w14:paraId="63249293" w14:textId="77777777" w:rsidTr="006E51AA">
              <w:tc>
                <w:tcPr>
                  <w:tcW w:w="0" w:type="auto"/>
                  <w:tcMar>
                    <w:top w:w="0" w:type="auto"/>
                    <w:bottom w:w="0" w:type="auto"/>
                  </w:tcMar>
                </w:tcPr>
                <w:p w14:paraId="2658F5EC" w14:textId="77777777" w:rsidR="00107332" w:rsidRDefault="00107332" w:rsidP="0008262B">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7332" w14:paraId="4A3E2CC3"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DF1D86" w14:textId="77777777" w:rsidR="00107332" w:rsidRDefault="00107332" w:rsidP="0008262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7C7FC3" w14:textId="77777777" w:rsidR="00107332" w:rsidRDefault="00107332" w:rsidP="0008262B"/>
                    </w:tc>
                  </w:tr>
                  <w:tr w:rsidR="00107332" w14:paraId="0CB306D8"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481546" w14:textId="77777777" w:rsidR="00107332" w:rsidRDefault="00107332" w:rsidP="000826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64EF81" w14:textId="77777777" w:rsidR="00107332" w:rsidRDefault="00107332" w:rsidP="0008262B">
                        <w:pPr>
                          <w:spacing w:before="135" w:after="135"/>
                          <w:jc w:val="both"/>
                          <w:textAlignment w:val="center"/>
                        </w:pPr>
                        <w:r>
                          <w:rPr>
                            <w:rFonts w:ascii="Arial" w:hAnsi="Arial" w:cs="Arial"/>
                            <w:color w:val="000000"/>
                            <w:position w:val="-2"/>
                            <w:sz w:val="18"/>
                            <w:szCs w:val="18"/>
                          </w:rPr>
                          <w:t>Opis del, ki jih bo izvedel podizvajalec:</w:t>
                        </w:r>
                      </w:p>
                      <w:p w14:paraId="4144EFDF" w14:textId="77777777" w:rsidR="00107332" w:rsidRDefault="00107332" w:rsidP="0008262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07332" w14:paraId="7451E4D4"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1A5539" w14:textId="77777777" w:rsidR="00107332" w:rsidRDefault="00107332" w:rsidP="0008262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C4453DB" w14:textId="77777777" w:rsidR="00107332" w:rsidRDefault="00107332" w:rsidP="0008262B"/>
                    </w:tc>
                  </w:tr>
                  <w:tr w:rsidR="00107332" w14:paraId="711712BE"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C484EB" w14:textId="77777777" w:rsidR="00107332" w:rsidRDefault="00107332" w:rsidP="000826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22BCE11" w14:textId="77777777" w:rsidR="00107332" w:rsidRDefault="00107332" w:rsidP="0008262B">
                        <w:pPr>
                          <w:spacing w:before="135" w:after="135"/>
                          <w:jc w:val="both"/>
                          <w:textAlignment w:val="center"/>
                        </w:pPr>
                        <w:r>
                          <w:rPr>
                            <w:rFonts w:ascii="Arial" w:hAnsi="Arial" w:cs="Arial"/>
                            <w:color w:val="000000"/>
                            <w:position w:val="-2"/>
                            <w:sz w:val="18"/>
                            <w:szCs w:val="18"/>
                          </w:rPr>
                          <w:t>Opis del, ki jih bo izvedel podizvajalec:</w:t>
                        </w:r>
                      </w:p>
                      <w:p w14:paraId="658D1979" w14:textId="77777777" w:rsidR="00107332" w:rsidRDefault="00107332" w:rsidP="0008262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D37076D" w14:textId="77777777" w:rsidR="00107332" w:rsidRPr="0022188D" w:rsidRDefault="00107332" w:rsidP="0008262B">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tc>
            </w:tr>
          </w:tbl>
          <w:p w14:paraId="0D17F12A" w14:textId="77777777" w:rsidR="00107332" w:rsidRDefault="00107332" w:rsidP="0008262B">
            <w:pPr>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075"/>
            </w:tblGrid>
            <w:tr w:rsidR="00107332" w14:paraId="6BC42C38" w14:textId="77777777" w:rsidTr="006E51AA">
              <w:tc>
                <w:tcPr>
                  <w:tcW w:w="0" w:type="auto"/>
                  <w:tcMar>
                    <w:top w:w="0" w:type="auto"/>
                    <w:bottom w:w="0" w:type="auto"/>
                  </w:tcMar>
                </w:tcPr>
                <w:p w14:paraId="6A8B90FA" w14:textId="77777777" w:rsidR="00107332" w:rsidRDefault="00107332" w:rsidP="0008262B">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745B3EB" w14:textId="77777777" w:rsidR="00107332" w:rsidRDefault="00107332" w:rsidP="0008262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9"/>
                  </w:tblGrid>
                  <w:tr w:rsidR="00107332" w14:paraId="7CE8AD80" w14:textId="77777777" w:rsidTr="006E51AA">
                    <w:tc>
                      <w:tcPr>
                        <w:tcW w:w="0" w:type="auto"/>
                        <w:tcMar>
                          <w:top w:w="0" w:type="auto"/>
                          <w:bottom w:w="0" w:type="auto"/>
                        </w:tcMar>
                      </w:tcPr>
                      <w:p w14:paraId="181403D5" w14:textId="77777777" w:rsidR="00107332" w:rsidRPr="000A42C2" w:rsidRDefault="00107332" w:rsidP="000A42C2">
                        <w:pPr>
                          <w:pStyle w:val="Odstavekseznama"/>
                          <w:numPr>
                            <w:ilvl w:val="0"/>
                            <w:numId w:val="26"/>
                          </w:numPr>
                          <w:jc w:val="both"/>
                          <w:rPr>
                            <w:rFonts w:ascii="Arial" w:hAnsi="Arial" w:cs="Arial"/>
                            <w:color w:val="000000"/>
                            <w:sz w:val="18"/>
                            <w:szCs w:val="18"/>
                          </w:rPr>
                        </w:pPr>
                        <w:r w:rsidRPr="000A42C2">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2E3C477" w14:textId="77777777" w:rsidR="00107332" w:rsidRPr="000A42C2" w:rsidRDefault="00107332" w:rsidP="000A42C2">
                        <w:pPr>
                          <w:pStyle w:val="Odstavekseznama"/>
                          <w:numPr>
                            <w:ilvl w:val="0"/>
                            <w:numId w:val="26"/>
                          </w:numPr>
                          <w:jc w:val="both"/>
                          <w:rPr>
                            <w:rFonts w:ascii="Arial" w:hAnsi="Arial" w:cs="Arial"/>
                            <w:color w:val="000000"/>
                            <w:sz w:val="18"/>
                            <w:szCs w:val="18"/>
                          </w:rPr>
                        </w:pPr>
                        <w:r w:rsidRPr="000A42C2">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6F4EB04" w14:textId="77777777" w:rsidR="00107332" w:rsidRPr="000A42C2" w:rsidRDefault="00107332" w:rsidP="000A42C2">
                        <w:pPr>
                          <w:pStyle w:val="Odstavekseznama"/>
                          <w:numPr>
                            <w:ilvl w:val="0"/>
                            <w:numId w:val="26"/>
                          </w:numPr>
                          <w:jc w:val="both"/>
                          <w:rPr>
                            <w:rFonts w:ascii="Arial" w:hAnsi="Arial" w:cs="Arial"/>
                            <w:color w:val="000000"/>
                            <w:sz w:val="18"/>
                            <w:szCs w:val="18"/>
                          </w:rPr>
                        </w:pPr>
                        <w:r w:rsidRPr="000A42C2">
                          <w:rPr>
                            <w:rFonts w:ascii="Arial" w:hAnsi="Arial" w:cs="Arial"/>
                            <w:color w:val="000000"/>
                            <w:sz w:val="18"/>
                            <w:szCs w:val="18"/>
                          </w:rPr>
                          <w:t>glavni izvajalec svojemu računu ali situaciji priložiti račun ali situacijo podizvajalca, ki ga je predhodno potrdil.</w:t>
                        </w:r>
                      </w:p>
                    </w:tc>
                  </w:tr>
                </w:tbl>
                <w:p w14:paraId="0554F86C" w14:textId="77777777" w:rsidR="00107332" w:rsidRDefault="00107332" w:rsidP="0008262B"/>
                <w:p w14:paraId="27CAF086" w14:textId="77777777" w:rsidR="00107332" w:rsidRDefault="00107332" w:rsidP="0008262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79FB61" w14:textId="77777777" w:rsidR="00107332" w:rsidRDefault="00107332" w:rsidP="0008262B">
                  <w:pPr>
                    <w:spacing w:before="225" w:after="225"/>
                    <w:jc w:val="both"/>
                  </w:pPr>
                  <w:r>
                    <w:rPr>
                      <w:rFonts w:ascii="Arial" w:hAnsi="Arial" w:cs="Arial"/>
                      <w:color w:val="000000"/>
                      <w:sz w:val="18"/>
                      <w:szCs w:val="18"/>
                    </w:rPr>
                    <w:t>Plačila podizvajalcem se izvedejo v rokih in na enak način kot velja za plačila izvajalcu.</w:t>
                  </w:r>
                </w:p>
                <w:p w14:paraId="75AD82A4" w14:textId="77777777" w:rsidR="00107332" w:rsidRDefault="00107332" w:rsidP="0008262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C79B595" w14:textId="77777777" w:rsidR="00107332" w:rsidRDefault="00107332" w:rsidP="0008262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437CD1B" w14:textId="77777777" w:rsidR="00107332" w:rsidRDefault="00107332" w:rsidP="0008262B">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FE14F03" w14:textId="77777777" w:rsidR="00107332" w:rsidRDefault="00107332" w:rsidP="0008262B">
            <w:pPr>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075"/>
            </w:tblGrid>
            <w:tr w:rsidR="00107332" w14:paraId="56EA98C7" w14:textId="77777777" w:rsidTr="006E51AA">
              <w:tc>
                <w:tcPr>
                  <w:tcW w:w="0" w:type="auto"/>
                  <w:tcMar>
                    <w:top w:w="0" w:type="auto"/>
                    <w:bottom w:w="0" w:type="auto"/>
                  </w:tcMar>
                </w:tcPr>
                <w:p w14:paraId="61A10ADE" w14:textId="77777777" w:rsidR="00107332" w:rsidRDefault="00107332" w:rsidP="0008262B">
                  <w:pPr>
                    <w:spacing w:before="225" w:after="225"/>
                    <w:jc w:val="both"/>
                  </w:pPr>
                  <w:r>
                    <w:rPr>
                      <w:rFonts w:ascii="Arial" w:hAnsi="Arial" w:cs="Arial"/>
                      <w:color w:val="000000"/>
                      <w:sz w:val="18"/>
                      <w:szCs w:val="18"/>
                    </w:rPr>
                    <w:t>Naročnik se zavezuje poravnati pogodbeno ceno za pravilno dobavo blaga na podlagi te pogodbe.</w:t>
                  </w:r>
                </w:p>
                <w:p w14:paraId="7A2ACC3F" w14:textId="77777777" w:rsidR="00107332" w:rsidRDefault="00107332" w:rsidP="0008262B">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00F3E8EE" w14:textId="77777777" w:rsidR="00107332" w:rsidRDefault="00107332" w:rsidP="0008262B">
            <w:pPr>
              <w:spacing w:before="225" w:after="225"/>
              <w:jc w:val="both"/>
            </w:pPr>
            <w:r>
              <w:rPr>
                <w:rFonts w:ascii="Arial" w:hAnsi="Arial" w:cs="Arial"/>
                <w:b/>
                <w:bCs/>
                <w:color w:val="000000"/>
                <w:sz w:val="18"/>
                <w:szCs w:val="18"/>
              </w:rPr>
              <w:t>VI. OBVEZNOSTI IZVAJALCA</w:t>
            </w:r>
          </w:p>
          <w:p w14:paraId="283BB5C0" w14:textId="77777777" w:rsidR="00107332" w:rsidRDefault="00107332" w:rsidP="0008262B">
            <w:pPr>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075"/>
            </w:tblGrid>
            <w:tr w:rsidR="00107332" w14:paraId="3AADB09D" w14:textId="77777777" w:rsidTr="006E51AA">
              <w:tc>
                <w:tcPr>
                  <w:tcW w:w="0" w:type="auto"/>
                  <w:tcMar>
                    <w:top w:w="0" w:type="auto"/>
                    <w:bottom w:w="0" w:type="auto"/>
                  </w:tcMar>
                </w:tcPr>
                <w:p w14:paraId="15B83E93" w14:textId="77777777" w:rsidR="00107332" w:rsidRDefault="00107332" w:rsidP="0008262B">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859"/>
                  </w:tblGrid>
                  <w:tr w:rsidR="00107332" w14:paraId="34D3AB19" w14:textId="77777777" w:rsidTr="006E51AA">
                    <w:tc>
                      <w:tcPr>
                        <w:tcW w:w="0" w:type="auto"/>
                        <w:tcMar>
                          <w:top w:w="0" w:type="auto"/>
                          <w:bottom w:w="0" w:type="auto"/>
                        </w:tcMar>
                      </w:tcPr>
                      <w:p w14:paraId="584558BE" w14:textId="77777777" w:rsidR="00107332" w:rsidRPr="000A42C2" w:rsidRDefault="00107332" w:rsidP="001466CF">
                        <w:pPr>
                          <w:pStyle w:val="Odstavekseznama"/>
                          <w:numPr>
                            <w:ilvl w:val="0"/>
                            <w:numId w:val="31"/>
                          </w:numPr>
                          <w:jc w:val="both"/>
                          <w:rPr>
                            <w:rFonts w:ascii="Arial" w:hAnsi="Arial" w:cs="Arial"/>
                            <w:color w:val="000000"/>
                            <w:sz w:val="18"/>
                            <w:szCs w:val="18"/>
                          </w:rPr>
                        </w:pPr>
                        <w:r w:rsidRPr="000A42C2">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76A5037" w14:textId="77777777" w:rsidR="00107332" w:rsidRPr="000A42C2" w:rsidRDefault="00107332" w:rsidP="001466CF">
                        <w:pPr>
                          <w:pStyle w:val="Odstavekseznama"/>
                          <w:numPr>
                            <w:ilvl w:val="0"/>
                            <w:numId w:val="31"/>
                          </w:numPr>
                          <w:jc w:val="both"/>
                          <w:rPr>
                            <w:rFonts w:ascii="Arial" w:hAnsi="Arial" w:cs="Arial"/>
                            <w:color w:val="000000"/>
                            <w:sz w:val="18"/>
                            <w:szCs w:val="18"/>
                          </w:rPr>
                        </w:pPr>
                        <w:r w:rsidRPr="000A42C2">
                          <w:rPr>
                            <w:rFonts w:ascii="Arial" w:hAnsi="Arial" w:cs="Arial"/>
                            <w:color w:val="000000"/>
                            <w:sz w:val="18"/>
                            <w:szCs w:val="18"/>
                          </w:rPr>
                          <w:t>dobavo izvedel v pogodbeno določenih rokih;</w:t>
                        </w:r>
                      </w:p>
                      <w:p w14:paraId="449458BF" w14:textId="77777777" w:rsidR="00107332" w:rsidRPr="000A42C2" w:rsidRDefault="00107332" w:rsidP="001466CF">
                        <w:pPr>
                          <w:pStyle w:val="Odstavekseznama"/>
                          <w:numPr>
                            <w:ilvl w:val="0"/>
                            <w:numId w:val="31"/>
                          </w:numPr>
                          <w:jc w:val="both"/>
                          <w:rPr>
                            <w:rFonts w:ascii="Arial" w:hAnsi="Arial" w:cs="Arial"/>
                            <w:color w:val="000000"/>
                            <w:sz w:val="18"/>
                            <w:szCs w:val="18"/>
                          </w:rPr>
                        </w:pPr>
                        <w:r w:rsidRPr="000A42C2">
                          <w:rPr>
                            <w:rFonts w:ascii="Arial" w:hAnsi="Arial" w:cs="Arial"/>
                            <w:color w:val="000000"/>
                            <w:sz w:val="18"/>
                            <w:szCs w:val="18"/>
                          </w:rPr>
                          <w:t>naročniku po predhodnem pozivu posredoval dodatne informacije o poteku dobave;</w:t>
                        </w:r>
                      </w:p>
                      <w:p w14:paraId="0A1D8084" w14:textId="77777777" w:rsidR="00107332" w:rsidRPr="000A42C2" w:rsidRDefault="00107332" w:rsidP="001466CF">
                        <w:pPr>
                          <w:pStyle w:val="Odstavekseznama"/>
                          <w:numPr>
                            <w:ilvl w:val="0"/>
                            <w:numId w:val="31"/>
                          </w:numPr>
                          <w:jc w:val="both"/>
                          <w:rPr>
                            <w:rFonts w:ascii="Arial" w:hAnsi="Arial" w:cs="Arial"/>
                            <w:color w:val="000000"/>
                            <w:sz w:val="18"/>
                            <w:szCs w:val="18"/>
                          </w:rPr>
                        </w:pPr>
                        <w:r w:rsidRPr="000A42C2">
                          <w:rPr>
                            <w:rFonts w:ascii="Arial" w:hAnsi="Arial" w:cs="Arial"/>
                            <w:color w:val="000000"/>
                            <w:sz w:val="18"/>
                            <w:szCs w:val="18"/>
                          </w:rPr>
                          <w:t>pravočasno opozoril naročnika na morebitne ovire pri dobavi;</w:t>
                        </w:r>
                      </w:p>
                      <w:p w14:paraId="28D7F55D" w14:textId="77777777" w:rsidR="00107332" w:rsidRPr="000A42C2" w:rsidRDefault="00107332" w:rsidP="001466CF">
                        <w:pPr>
                          <w:pStyle w:val="Odstavekseznama"/>
                          <w:numPr>
                            <w:ilvl w:val="0"/>
                            <w:numId w:val="31"/>
                          </w:numPr>
                          <w:jc w:val="both"/>
                          <w:rPr>
                            <w:rFonts w:ascii="Arial" w:hAnsi="Arial" w:cs="Arial"/>
                            <w:color w:val="000000"/>
                            <w:sz w:val="18"/>
                            <w:szCs w:val="18"/>
                          </w:rPr>
                        </w:pPr>
                        <w:r w:rsidRPr="000A42C2">
                          <w:rPr>
                            <w:rFonts w:ascii="Arial" w:hAnsi="Arial" w:cs="Arial"/>
                            <w:color w:val="000000"/>
                            <w:sz w:val="18"/>
                            <w:szCs w:val="18"/>
                          </w:rPr>
                          <w:lastRenderedPageBreak/>
                          <w:t>ščitil interese naročnika</w:t>
                        </w:r>
                      </w:p>
                      <w:p w14:paraId="7FECA71B" w14:textId="77777777" w:rsidR="00107332" w:rsidRPr="000A42C2" w:rsidRDefault="00107332" w:rsidP="001466CF">
                        <w:pPr>
                          <w:pStyle w:val="Odstavekseznama"/>
                          <w:numPr>
                            <w:ilvl w:val="0"/>
                            <w:numId w:val="31"/>
                          </w:numPr>
                          <w:jc w:val="both"/>
                          <w:rPr>
                            <w:rFonts w:ascii="Arial" w:hAnsi="Arial" w:cs="Arial"/>
                            <w:color w:val="000000"/>
                            <w:sz w:val="18"/>
                            <w:szCs w:val="18"/>
                          </w:rPr>
                        </w:pPr>
                        <w:r w:rsidRPr="000A42C2">
                          <w:rPr>
                            <w:rFonts w:ascii="Arial" w:hAnsi="Arial" w:cs="Arial"/>
                            <w:color w:val="000000"/>
                            <w:sz w:val="18"/>
                            <w:szCs w:val="18"/>
                          </w:rPr>
                          <w:t>spoštoval hišni red naročnika za zunanje izvajalce.</w:t>
                        </w:r>
                      </w:p>
                    </w:tc>
                  </w:tr>
                </w:tbl>
                <w:p w14:paraId="3757B453" w14:textId="77777777" w:rsidR="00107332" w:rsidRDefault="00107332" w:rsidP="0008262B"/>
              </w:tc>
            </w:tr>
          </w:tbl>
          <w:p w14:paraId="345D566B" w14:textId="77777777" w:rsidR="00107332" w:rsidRDefault="00107332" w:rsidP="0008262B">
            <w:pPr>
              <w:spacing w:before="225" w:after="225"/>
              <w:jc w:val="both"/>
            </w:pPr>
            <w:r>
              <w:rPr>
                <w:rFonts w:ascii="Arial" w:hAnsi="Arial" w:cs="Arial"/>
                <w:b/>
                <w:bCs/>
                <w:color w:val="000000"/>
                <w:sz w:val="18"/>
                <w:szCs w:val="18"/>
              </w:rPr>
              <w:lastRenderedPageBreak/>
              <w:t>VII. SKRBNIKI POGODBE</w:t>
            </w:r>
          </w:p>
          <w:p w14:paraId="7BC92979" w14:textId="77777777" w:rsidR="00107332" w:rsidRDefault="00107332" w:rsidP="0008262B">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075"/>
            </w:tblGrid>
            <w:tr w:rsidR="00107332" w14:paraId="7E0213A9" w14:textId="77777777" w:rsidTr="006E51AA">
              <w:tc>
                <w:tcPr>
                  <w:tcW w:w="0" w:type="auto"/>
                  <w:tcMar>
                    <w:top w:w="0" w:type="auto"/>
                    <w:bottom w:w="0" w:type="auto"/>
                  </w:tcMar>
                </w:tcPr>
                <w:p w14:paraId="6F4908A8" w14:textId="77777777" w:rsidR="00107332" w:rsidRDefault="00107332" w:rsidP="0008262B">
                  <w:pPr>
                    <w:spacing w:before="225" w:after="225"/>
                    <w:jc w:val="both"/>
                  </w:pPr>
                  <w:r>
                    <w:rPr>
                      <w:rFonts w:ascii="Arial" w:hAnsi="Arial" w:cs="Arial"/>
                      <w:color w:val="000000"/>
                      <w:sz w:val="18"/>
                      <w:szCs w:val="18"/>
                    </w:rPr>
                    <w:t>Skrbnik pogodbe s strani naročnika je Barbara Slak Turk.</w:t>
                  </w:r>
                </w:p>
                <w:p w14:paraId="5FDDFF0E" w14:textId="77777777" w:rsidR="00107332" w:rsidRDefault="00107332" w:rsidP="0008262B">
                  <w:pPr>
                    <w:spacing w:before="225" w:after="225"/>
                    <w:jc w:val="both"/>
                  </w:pPr>
                  <w:r>
                    <w:rPr>
                      <w:rFonts w:ascii="Arial" w:hAnsi="Arial" w:cs="Arial"/>
                      <w:color w:val="000000"/>
                      <w:sz w:val="18"/>
                      <w:szCs w:val="18"/>
                    </w:rPr>
                    <w:t>Pooblaščeni predstavnik naročnika za nadzor nad izvedbo pogodbe je Jernej Strojinc.</w:t>
                  </w:r>
                </w:p>
                <w:p w14:paraId="628E96D3" w14:textId="77777777" w:rsidR="00107332" w:rsidRDefault="00107332" w:rsidP="0008262B">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133CF538" w14:textId="77777777" w:rsidR="00107332" w:rsidRDefault="00107332" w:rsidP="0008262B">
                  <w:pPr>
                    <w:spacing w:before="225" w:after="225"/>
                    <w:jc w:val="both"/>
                  </w:pPr>
                  <w:r>
                    <w:rPr>
                      <w:rFonts w:ascii="Arial" w:hAnsi="Arial" w:cs="Arial"/>
                      <w:color w:val="000000"/>
                      <w:sz w:val="18"/>
                      <w:szCs w:val="18"/>
                    </w:rPr>
                    <w:t>Pooblaščeni predstavnik izvajalca je _______________</w:t>
                  </w:r>
                </w:p>
                <w:p w14:paraId="249833A5" w14:textId="77777777" w:rsidR="00107332" w:rsidRDefault="00107332" w:rsidP="0008262B">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30B9289E" w14:textId="77777777" w:rsidR="00107332" w:rsidRDefault="00107332" w:rsidP="0008262B">
            <w:pPr>
              <w:spacing w:before="225" w:after="225"/>
              <w:jc w:val="both"/>
            </w:pPr>
            <w:r>
              <w:rPr>
                <w:rFonts w:ascii="Arial" w:hAnsi="Arial" w:cs="Arial"/>
                <w:b/>
                <w:bCs/>
                <w:color w:val="000000"/>
                <w:sz w:val="18"/>
                <w:szCs w:val="18"/>
              </w:rPr>
              <w:t>VIII. POGODBENA KAZEN</w:t>
            </w:r>
          </w:p>
          <w:p w14:paraId="4A57F05E" w14:textId="77777777" w:rsidR="00107332" w:rsidRDefault="00107332" w:rsidP="0008262B">
            <w:pPr>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075"/>
            </w:tblGrid>
            <w:tr w:rsidR="00107332" w14:paraId="539FAE79" w14:textId="77777777" w:rsidTr="006E51AA">
              <w:tc>
                <w:tcPr>
                  <w:tcW w:w="0" w:type="auto"/>
                  <w:tcMar>
                    <w:top w:w="0" w:type="auto"/>
                    <w:bottom w:w="0" w:type="auto"/>
                  </w:tcMar>
                </w:tcPr>
                <w:p w14:paraId="2AAD1E1E" w14:textId="77777777" w:rsidR="00107332" w:rsidRDefault="00107332" w:rsidP="0008262B">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4E6921D1" w14:textId="77777777" w:rsidR="00107332" w:rsidRDefault="00107332" w:rsidP="0008262B">
                  <w:pPr>
                    <w:spacing w:before="225" w:after="225"/>
                    <w:jc w:val="both"/>
                  </w:pPr>
                  <w:r>
                    <w:rPr>
                      <w:rFonts w:ascii="Arial" w:hAnsi="Arial" w:cs="Arial"/>
                      <w:color w:val="000000"/>
                      <w:sz w:val="18"/>
                      <w:szCs w:val="18"/>
                    </w:rPr>
                    <w:t>Pogodbena kazen se obračuna pri plačilu za opravljeno dobavo.</w:t>
                  </w:r>
                </w:p>
                <w:p w14:paraId="32431C41" w14:textId="77777777" w:rsidR="00107332" w:rsidRDefault="00107332" w:rsidP="0008262B">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FF52F06" w14:textId="77777777" w:rsidR="00107332" w:rsidRDefault="00107332" w:rsidP="0008262B">
            <w:pPr>
              <w:spacing w:before="225" w:after="225"/>
              <w:jc w:val="both"/>
            </w:pPr>
            <w:r>
              <w:rPr>
                <w:rFonts w:ascii="Arial" w:hAnsi="Arial" w:cs="Arial"/>
                <w:b/>
                <w:bCs/>
                <w:color w:val="000000"/>
                <w:sz w:val="18"/>
                <w:szCs w:val="18"/>
              </w:rPr>
              <w:t>IX. PREVZEM IN PRIMOPREDAJA OPREME</w:t>
            </w:r>
          </w:p>
          <w:p w14:paraId="6C19D590" w14:textId="77777777" w:rsidR="00107332" w:rsidRDefault="00107332" w:rsidP="0008262B">
            <w:pPr>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075"/>
            </w:tblGrid>
            <w:tr w:rsidR="00107332" w14:paraId="26D4AB7E" w14:textId="77777777" w:rsidTr="006E51AA">
              <w:tc>
                <w:tcPr>
                  <w:tcW w:w="0" w:type="auto"/>
                  <w:tcMar>
                    <w:top w:w="0" w:type="auto"/>
                    <w:bottom w:w="0" w:type="auto"/>
                  </w:tcMar>
                </w:tcPr>
                <w:p w14:paraId="3622F418" w14:textId="77777777" w:rsidR="00107332"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75FAFD14" w14:textId="77777777" w:rsidR="00107332" w:rsidRPr="0022188D" w:rsidRDefault="00107332" w:rsidP="0008262B">
                  <w:pPr>
                    <w:spacing w:before="225" w:after="225"/>
                    <w:jc w:val="both"/>
                    <w:rPr>
                      <w:rFonts w:ascii="Arial" w:hAnsi="Arial" w:cs="Arial"/>
                      <w:sz w:val="18"/>
                      <w:szCs w:val="18"/>
                    </w:rPr>
                  </w:pPr>
                  <w:r w:rsidRPr="0022188D">
                    <w:rPr>
                      <w:rFonts w:ascii="Arial" w:hAnsi="Arial" w:cs="Arial"/>
                      <w:sz w:val="18"/>
                      <w:szCs w:val="18"/>
                    </w:rPr>
                    <w:t xml:space="preserve">Izvajalec mora naročnika vsaj 3 dni pred predvideno primopredajo obvestiti na e-pošto: </w:t>
                  </w:r>
                  <w:hyperlink r:id="rId20" w:history="1">
                    <w:r w:rsidRPr="0022188D">
                      <w:rPr>
                        <w:rStyle w:val="Hiperpovezava"/>
                        <w:rFonts w:ascii="Arial" w:hAnsi="Arial" w:cs="Arial"/>
                        <w:sz w:val="18"/>
                        <w:szCs w:val="18"/>
                      </w:rPr>
                      <w:t>anita.pirman@sb-nm.si</w:t>
                    </w:r>
                  </w:hyperlink>
                  <w:r w:rsidRPr="0022188D">
                    <w:rPr>
                      <w:rFonts w:ascii="Arial" w:hAnsi="Arial" w:cs="Arial"/>
                      <w:sz w:val="18"/>
                      <w:szCs w:val="18"/>
                    </w:rPr>
                    <w:t xml:space="preserve"> , da naročnik skoordinira vse potrebno za primopredajo: obvesti poobl.osebo za nadzor nad izvajanjem te pogodbe, inventaristko OS in skrbnika medicinske opreme ter pripravi primopredajni zapisnik.</w:t>
                  </w:r>
                </w:p>
                <w:p w14:paraId="38CBE998" w14:textId="77777777" w:rsidR="00107332" w:rsidRDefault="00107332" w:rsidP="0008262B">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Style w:val="NormalTablePHPDOCX"/>
                    <w:tblW w:w="5000" w:type="pct"/>
                    <w:tblLook w:val="04A0" w:firstRow="1" w:lastRow="0" w:firstColumn="1" w:lastColumn="0" w:noHBand="0" w:noVBand="1"/>
                  </w:tblPr>
                  <w:tblGrid>
                    <w:gridCol w:w="8859"/>
                  </w:tblGrid>
                  <w:tr w:rsidR="00107332" w14:paraId="1CFA2493" w14:textId="77777777" w:rsidTr="006E51A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43"/>
                        </w:tblGrid>
                        <w:tr w:rsidR="00107332" w14:paraId="3405D779" w14:textId="77777777" w:rsidTr="006E51AA">
                          <w:tc>
                            <w:tcPr>
                              <w:tcW w:w="0" w:type="auto"/>
                              <w:tcMar>
                                <w:top w:w="0" w:type="auto"/>
                                <w:bottom w:w="0" w:type="auto"/>
                              </w:tcMar>
                            </w:tcPr>
                            <w:p w14:paraId="01CD337B" w14:textId="77777777" w:rsidR="00107332" w:rsidRPr="000A42C2" w:rsidRDefault="00107332" w:rsidP="001466CF">
                              <w:pPr>
                                <w:pStyle w:val="Odstavekseznama"/>
                                <w:numPr>
                                  <w:ilvl w:val="0"/>
                                  <w:numId w:val="32"/>
                                </w:numPr>
                                <w:rPr>
                                  <w:rFonts w:ascii="Arial" w:hAnsi="Arial" w:cs="Arial"/>
                                  <w:color w:val="000000"/>
                                  <w:sz w:val="18"/>
                                  <w:szCs w:val="18"/>
                                </w:rPr>
                              </w:pPr>
                              <w:r w:rsidRPr="000A42C2">
                                <w:rPr>
                                  <w:rFonts w:ascii="Arial" w:hAnsi="Arial" w:cs="Arial"/>
                                  <w:color w:val="000000"/>
                                  <w:position w:val="-2"/>
                                  <w:sz w:val="18"/>
                                  <w:szCs w:val="18"/>
                                </w:rPr>
                                <w:t>ali blago ustreza določilom razpisne dokumentacije naročnika, specifikacijam, določilom pogodbe, veljavnim zakonskim  predpisom in pravilom stroke;</w:t>
                              </w:r>
                            </w:p>
                            <w:p w14:paraId="383C9F32" w14:textId="77777777" w:rsidR="00107332" w:rsidRPr="000A42C2" w:rsidRDefault="00107332" w:rsidP="001466CF">
                              <w:pPr>
                                <w:pStyle w:val="Odstavekseznama"/>
                                <w:numPr>
                                  <w:ilvl w:val="0"/>
                                  <w:numId w:val="32"/>
                                </w:numPr>
                                <w:rPr>
                                  <w:rFonts w:ascii="Arial" w:hAnsi="Arial" w:cs="Arial"/>
                                  <w:color w:val="000000"/>
                                  <w:sz w:val="18"/>
                                  <w:szCs w:val="18"/>
                                </w:rPr>
                              </w:pPr>
                              <w:r w:rsidRPr="000A42C2">
                                <w:rPr>
                                  <w:rFonts w:ascii="Arial" w:hAnsi="Arial" w:cs="Arial"/>
                                  <w:color w:val="000000"/>
                                  <w:position w:val="-2"/>
                                  <w:sz w:val="18"/>
                                  <w:szCs w:val="18"/>
                                </w:rPr>
                                <w:t>datum prevzema blaga;</w:t>
                              </w:r>
                            </w:p>
                            <w:p w14:paraId="08B40CC6" w14:textId="77777777" w:rsidR="00107332" w:rsidRPr="000A42C2" w:rsidRDefault="00107332" w:rsidP="001466CF">
                              <w:pPr>
                                <w:pStyle w:val="Odstavekseznama"/>
                                <w:numPr>
                                  <w:ilvl w:val="0"/>
                                  <w:numId w:val="32"/>
                                </w:numPr>
                                <w:rPr>
                                  <w:rFonts w:ascii="Arial" w:hAnsi="Arial" w:cs="Arial"/>
                                  <w:color w:val="000000"/>
                                  <w:sz w:val="18"/>
                                  <w:szCs w:val="18"/>
                                </w:rPr>
                              </w:pPr>
                              <w:r w:rsidRPr="000A42C2">
                                <w:rPr>
                                  <w:rFonts w:ascii="Arial" w:hAnsi="Arial" w:cs="Arial"/>
                                  <w:color w:val="000000"/>
                                  <w:position w:val="-2"/>
                                  <w:sz w:val="18"/>
                                  <w:szCs w:val="18"/>
                                </w:rPr>
                                <w:t>morebitne pripombe naročnika v zvezi s kakovostjo dobavljenega blaga;  </w:t>
                              </w:r>
                            </w:p>
                            <w:p w14:paraId="7E5AB69B" w14:textId="77777777" w:rsidR="00107332" w:rsidRPr="000A42C2" w:rsidRDefault="00107332" w:rsidP="001466CF">
                              <w:pPr>
                                <w:pStyle w:val="Odstavekseznama"/>
                                <w:numPr>
                                  <w:ilvl w:val="0"/>
                                  <w:numId w:val="32"/>
                                </w:numPr>
                                <w:rPr>
                                  <w:rFonts w:ascii="Arial" w:hAnsi="Arial" w:cs="Arial"/>
                                  <w:color w:val="000000"/>
                                  <w:sz w:val="18"/>
                                  <w:szCs w:val="18"/>
                                </w:rPr>
                              </w:pPr>
                              <w:r w:rsidRPr="000A42C2">
                                <w:rPr>
                                  <w:rFonts w:ascii="Arial" w:hAnsi="Arial" w:cs="Arial"/>
                                  <w:color w:val="000000"/>
                                  <w:position w:val="-2"/>
                                  <w:sz w:val="18"/>
                                  <w:szCs w:val="18"/>
                                </w:rPr>
                                <w:t>morebitna odprta, med predstavniki pogodbenih strank sporna vprašanja tehnične narave;</w:t>
                              </w:r>
                            </w:p>
                            <w:p w14:paraId="791C5EBA" w14:textId="77777777" w:rsidR="00107332" w:rsidRPr="000A42C2" w:rsidRDefault="00107332" w:rsidP="001466CF">
                              <w:pPr>
                                <w:pStyle w:val="Odstavekseznama"/>
                                <w:numPr>
                                  <w:ilvl w:val="0"/>
                                  <w:numId w:val="32"/>
                                </w:numPr>
                                <w:rPr>
                                  <w:rFonts w:ascii="Arial" w:hAnsi="Arial" w:cs="Arial"/>
                                  <w:color w:val="000000"/>
                                  <w:sz w:val="18"/>
                                  <w:szCs w:val="18"/>
                                </w:rPr>
                              </w:pPr>
                              <w:r w:rsidRPr="000A42C2">
                                <w:rPr>
                                  <w:rFonts w:ascii="Arial" w:hAnsi="Arial" w:cs="Arial"/>
                                  <w:color w:val="000000"/>
                                  <w:position w:val="-2"/>
                                  <w:sz w:val="18"/>
                                  <w:szCs w:val="18"/>
                                </w:rPr>
                                <w:t>ugotovitev o sprejemu atestov in morebitnih garancijskih listov;</w:t>
                              </w:r>
                            </w:p>
                            <w:p w14:paraId="506B00AD" w14:textId="77777777" w:rsidR="00107332" w:rsidRPr="000A42C2" w:rsidRDefault="00107332" w:rsidP="001466CF">
                              <w:pPr>
                                <w:pStyle w:val="Odstavekseznama"/>
                                <w:numPr>
                                  <w:ilvl w:val="0"/>
                                  <w:numId w:val="32"/>
                                </w:numPr>
                                <w:rPr>
                                  <w:rFonts w:ascii="Arial" w:hAnsi="Arial" w:cs="Arial"/>
                                  <w:color w:val="000000"/>
                                  <w:sz w:val="18"/>
                                  <w:szCs w:val="18"/>
                                </w:rPr>
                              </w:pPr>
                              <w:r w:rsidRPr="000A42C2">
                                <w:rPr>
                                  <w:rFonts w:ascii="Arial" w:hAnsi="Arial" w:cs="Arial"/>
                                  <w:color w:val="000000"/>
                                  <w:position w:val="-2"/>
                                  <w:sz w:val="18"/>
                                  <w:szCs w:val="18"/>
                                </w:rPr>
                                <w:t>ugotovitev o izvedbi šolanja.</w:t>
                              </w:r>
                            </w:p>
                          </w:tc>
                        </w:tr>
                      </w:tbl>
                      <w:p w14:paraId="5F2802A4" w14:textId="77777777" w:rsidR="00107332" w:rsidRDefault="00107332" w:rsidP="0008262B"/>
                    </w:tc>
                  </w:tr>
                </w:tbl>
                <w:p w14:paraId="4359CA75" w14:textId="77777777" w:rsidR="00107332" w:rsidRDefault="00107332" w:rsidP="0008262B"/>
                <w:p w14:paraId="66B8C70A" w14:textId="77777777" w:rsidR="00107332" w:rsidRDefault="00107332" w:rsidP="0008262B">
                  <w:pPr>
                    <w:spacing w:before="225" w:after="225"/>
                    <w:jc w:val="both"/>
                  </w:pPr>
                  <w:r>
                    <w:rPr>
                      <w:rFonts w:ascii="Arial" w:hAnsi="Arial" w:cs="Arial"/>
                      <w:color w:val="000000"/>
                      <w:sz w:val="18"/>
                      <w:szCs w:val="18"/>
                    </w:rPr>
                    <w:t>Ob podpisu primopredajnega zapisnika bo izvajalec naročniku izročil še:</w:t>
                  </w:r>
                </w:p>
                <w:tbl>
                  <w:tblPr>
                    <w:tblStyle w:val="NormalTablePHPDOCX"/>
                    <w:tblW w:w="5000" w:type="pct"/>
                    <w:tblLook w:val="04A0" w:firstRow="1" w:lastRow="0" w:firstColumn="1" w:lastColumn="0" w:noHBand="0" w:noVBand="1"/>
                  </w:tblPr>
                  <w:tblGrid>
                    <w:gridCol w:w="8859"/>
                  </w:tblGrid>
                  <w:tr w:rsidR="00107332" w14:paraId="4590D07D" w14:textId="77777777" w:rsidTr="006E51A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43"/>
                        </w:tblGrid>
                        <w:tr w:rsidR="00107332" w14:paraId="4408BA66" w14:textId="77777777" w:rsidTr="006E51AA">
                          <w:tc>
                            <w:tcPr>
                              <w:tcW w:w="0" w:type="auto"/>
                              <w:tcMar>
                                <w:top w:w="0" w:type="auto"/>
                                <w:bottom w:w="0" w:type="auto"/>
                              </w:tcMar>
                            </w:tcPr>
                            <w:p w14:paraId="59B8B0FC" w14:textId="77777777" w:rsidR="00107332" w:rsidRPr="000A42C2" w:rsidRDefault="00107332" w:rsidP="001466CF">
                              <w:pPr>
                                <w:pStyle w:val="Odstavekseznama"/>
                                <w:numPr>
                                  <w:ilvl w:val="0"/>
                                  <w:numId w:val="33"/>
                                </w:numPr>
                                <w:rPr>
                                  <w:rFonts w:ascii="Arial" w:hAnsi="Arial" w:cs="Arial"/>
                                  <w:color w:val="000000"/>
                                  <w:sz w:val="18"/>
                                  <w:szCs w:val="18"/>
                                </w:rPr>
                              </w:pPr>
                              <w:r w:rsidRPr="000A42C2">
                                <w:rPr>
                                  <w:rFonts w:ascii="Arial" w:hAnsi="Arial" w:cs="Arial"/>
                                  <w:color w:val="000000"/>
                                  <w:position w:val="-2"/>
                                  <w:sz w:val="18"/>
                                  <w:szCs w:val="18"/>
                                </w:rPr>
                                <w:lastRenderedPageBreak/>
                                <w:t>tehnično dokumentacijo dobavljene opreme,</w:t>
                              </w:r>
                            </w:p>
                            <w:p w14:paraId="1D6A9209" w14:textId="77777777" w:rsidR="00107332" w:rsidRPr="000A42C2" w:rsidRDefault="00107332" w:rsidP="001466CF">
                              <w:pPr>
                                <w:pStyle w:val="Odstavekseznama"/>
                                <w:numPr>
                                  <w:ilvl w:val="0"/>
                                  <w:numId w:val="33"/>
                                </w:numPr>
                                <w:rPr>
                                  <w:rFonts w:ascii="Arial" w:hAnsi="Arial" w:cs="Arial"/>
                                  <w:color w:val="000000"/>
                                  <w:sz w:val="18"/>
                                  <w:szCs w:val="18"/>
                                </w:rPr>
                              </w:pPr>
                              <w:r w:rsidRPr="000A42C2">
                                <w:rPr>
                                  <w:rFonts w:ascii="Arial" w:hAnsi="Arial" w:cs="Arial"/>
                                  <w:color w:val="000000"/>
                                  <w:position w:val="-2"/>
                                  <w:sz w:val="18"/>
                                  <w:szCs w:val="18"/>
                                </w:rPr>
                                <w:t>navodila za varno delo in vzdrževanje opreme v slovenskem jeziku,</w:t>
                              </w:r>
                            </w:p>
                            <w:p w14:paraId="1C71189F" w14:textId="77777777" w:rsidR="00107332" w:rsidRPr="000A42C2" w:rsidRDefault="00107332" w:rsidP="001466CF">
                              <w:pPr>
                                <w:pStyle w:val="Odstavekseznama"/>
                                <w:numPr>
                                  <w:ilvl w:val="0"/>
                                  <w:numId w:val="33"/>
                                </w:numPr>
                                <w:rPr>
                                  <w:rFonts w:ascii="Arial" w:hAnsi="Arial" w:cs="Arial"/>
                                  <w:color w:val="000000"/>
                                  <w:sz w:val="18"/>
                                  <w:szCs w:val="18"/>
                                </w:rPr>
                              </w:pPr>
                              <w:r w:rsidRPr="000A42C2">
                                <w:rPr>
                                  <w:rFonts w:ascii="Arial" w:hAnsi="Arial" w:cs="Arial"/>
                                  <w:color w:val="000000"/>
                                  <w:position w:val="-2"/>
                                  <w:sz w:val="18"/>
                                  <w:szCs w:val="18"/>
                                </w:rPr>
                                <w:t>naslov pooblaščenega serviserja opreme v RS (s kontaktnimi osebami in tel/gsm številkami ter e-mail naslovi),</w:t>
                              </w:r>
                            </w:p>
                            <w:p w14:paraId="39CA4BD3" w14:textId="77777777" w:rsidR="00107332" w:rsidRPr="000A42C2" w:rsidRDefault="00107332" w:rsidP="001466CF">
                              <w:pPr>
                                <w:pStyle w:val="Odstavekseznama"/>
                                <w:numPr>
                                  <w:ilvl w:val="0"/>
                                  <w:numId w:val="33"/>
                                </w:numPr>
                                <w:rPr>
                                  <w:rFonts w:ascii="Arial" w:hAnsi="Arial" w:cs="Arial"/>
                                  <w:color w:val="000000"/>
                                  <w:sz w:val="18"/>
                                  <w:szCs w:val="18"/>
                                </w:rPr>
                              </w:pPr>
                              <w:r w:rsidRPr="000A42C2">
                                <w:rPr>
                                  <w:rFonts w:ascii="Arial" w:hAnsi="Arial" w:cs="Arial"/>
                                  <w:color w:val="000000"/>
                                  <w:position w:val="-2"/>
                                  <w:sz w:val="18"/>
                                  <w:szCs w:val="18"/>
                                </w:rPr>
                                <w:t>vse potrebne in potrjene garancijske liste proizvajalca ali prodajalca opreme in</w:t>
                              </w:r>
                            </w:p>
                            <w:p w14:paraId="20CBC31C" w14:textId="77777777" w:rsidR="00107332" w:rsidRPr="000A42C2" w:rsidRDefault="00107332" w:rsidP="001466CF">
                              <w:pPr>
                                <w:pStyle w:val="Odstavekseznama"/>
                                <w:numPr>
                                  <w:ilvl w:val="0"/>
                                  <w:numId w:val="33"/>
                                </w:numPr>
                                <w:rPr>
                                  <w:rFonts w:ascii="Arial" w:hAnsi="Arial" w:cs="Arial"/>
                                  <w:color w:val="000000"/>
                                  <w:sz w:val="18"/>
                                  <w:szCs w:val="18"/>
                                </w:rPr>
                              </w:pPr>
                              <w:r w:rsidRPr="000A42C2">
                                <w:rPr>
                                  <w:rFonts w:ascii="Arial" w:hAnsi="Arial" w:cs="Arial"/>
                                  <w:color w:val="000000"/>
                                  <w:position w:val="-2"/>
                                  <w:sz w:val="18"/>
                                  <w:szCs w:val="18"/>
                                </w:rPr>
                                <w:t>zavarovanje za odpravo napak v garancijskem roku.</w:t>
                              </w:r>
                            </w:p>
                          </w:tc>
                        </w:tr>
                      </w:tbl>
                      <w:p w14:paraId="1DE3C1DC" w14:textId="77777777" w:rsidR="00107332" w:rsidRDefault="00107332" w:rsidP="0008262B"/>
                    </w:tc>
                  </w:tr>
                </w:tbl>
                <w:p w14:paraId="5F9B34C2" w14:textId="77777777" w:rsidR="00107332" w:rsidRDefault="00107332" w:rsidP="0008262B"/>
                <w:p w14:paraId="6043DF26" w14:textId="77777777" w:rsidR="00107332" w:rsidRDefault="00107332" w:rsidP="0008262B">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14:paraId="47C3CFD3" w14:textId="77777777" w:rsidR="00107332" w:rsidRDefault="00107332" w:rsidP="0008262B">
            <w:pPr>
              <w:spacing w:before="225" w:after="225"/>
              <w:jc w:val="both"/>
            </w:pPr>
            <w:r>
              <w:rPr>
                <w:rFonts w:ascii="Arial" w:hAnsi="Arial" w:cs="Arial"/>
                <w:b/>
                <w:bCs/>
                <w:color w:val="000000"/>
                <w:sz w:val="18"/>
                <w:szCs w:val="18"/>
              </w:rPr>
              <w:lastRenderedPageBreak/>
              <w:t xml:space="preserve">X. ZAUPNOST IN </w:t>
            </w:r>
            <w:r w:rsidRPr="00406DD9">
              <w:rPr>
                <w:rFonts w:ascii="Arial" w:hAnsi="Arial" w:cs="Arial"/>
                <w:b/>
                <w:bCs/>
                <w:color w:val="000000"/>
                <w:sz w:val="18"/>
                <w:szCs w:val="18"/>
              </w:rPr>
              <w:t>VARSTVO OSEBNIH PODATKOV</w:t>
            </w:r>
          </w:p>
          <w:p w14:paraId="3E089D55" w14:textId="77777777" w:rsidR="00107332" w:rsidRDefault="00107332" w:rsidP="0008262B">
            <w:pPr>
              <w:jc w:val="center"/>
            </w:pPr>
            <w:r>
              <w:rPr>
                <w:rFonts w:ascii="Arial" w:hAnsi="Arial" w:cs="Arial"/>
                <w:b/>
                <w:bCs/>
                <w:color w:val="000000"/>
                <w:sz w:val="18"/>
                <w:szCs w:val="18"/>
              </w:rPr>
              <w:t>17. člen</w:t>
            </w:r>
          </w:p>
          <w:p w14:paraId="6B888AE3" w14:textId="77777777" w:rsidR="00107332" w:rsidRDefault="00107332" w:rsidP="0008262B">
            <w:pPr>
              <w:jc w:val="both"/>
              <w:rPr>
                <w:rFonts w:ascii="Arial" w:eastAsia="Times New Roman" w:hAnsi="Arial" w:cs="Arial"/>
                <w:color w:val="FF0000"/>
                <w:sz w:val="18"/>
                <w:szCs w:val="18"/>
                <w:lang w:eastAsia="sl-SI"/>
              </w:rPr>
            </w:pPr>
          </w:p>
          <w:p w14:paraId="70450B77" w14:textId="77777777" w:rsidR="00107332" w:rsidRPr="00581EE1" w:rsidRDefault="00107332" w:rsidP="0008262B">
            <w:pPr>
              <w:spacing w:before="225" w:after="225"/>
              <w:jc w:val="both"/>
            </w:pPr>
            <w:r w:rsidRPr="00581EE1">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23D5CEBE" w14:textId="77777777" w:rsidR="00107332" w:rsidRPr="00406DD9" w:rsidRDefault="00107332" w:rsidP="0008262B">
            <w:pPr>
              <w:spacing w:before="225" w:after="225"/>
              <w:jc w:val="both"/>
              <w:rPr>
                <w:rFonts w:ascii="Arial" w:hAnsi="Arial" w:cs="Arial"/>
                <w:sz w:val="18"/>
                <w:szCs w:val="18"/>
              </w:rPr>
            </w:pPr>
            <w:r w:rsidRPr="00581EE1">
              <w:rPr>
                <w:rFonts w:ascii="Arial" w:hAnsi="Arial" w:cs="Arial"/>
                <w:sz w:val="18"/>
                <w:szCs w:val="18"/>
              </w:rPr>
              <w:t xml:space="preserve">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w:t>
            </w:r>
            <w:r w:rsidRPr="00406DD9">
              <w:rPr>
                <w:rFonts w:ascii="Arial" w:hAnsi="Arial" w:cs="Arial"/>
                <w:sz w:val="18"/>
                <w:szCs w:val="18"/>
              </w:rPr>
              <w:t>poslovnih običajev.</w:t>
            </w:r>
          </w:p>
          <w:p w14:paraId="5C6901E6" w14:textId="77777777" w:rsidR="00107332" w:rsidRPr="00406DD9" w:rsidRDefault="00107332" w:rsidP="0008262B">
            <w:pPr>
              <w:jc w:val="both"/>
              <w:rPr>
                <w:rFonts w:ascii="Arial" w:eastAsia="Times New Roman" w:hAnsi="Arial" w:cs="Arial"/>
                <w:sz w:val="18"/>
                <w:szCs w:val="18"/>
                <w:lang w:eastAsia="sl-SI"/>
              </w:rPr>
            </w:pPr>
            <w:r w:rsidRPr="00406DD9">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seznanili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437ABB35" w14:textId="77777777" w:rsidR="00107332" w:rsidRPr="00406DD9" w:rsidRDefault="00107332" w:rsidP="0008262B">
            <w:pPr>
              <w:widowControl w:val="0"/>
              <w:autoSpaceDE w:val="0"/>
              <w:autoSpaceDN w:val="0"/>
              <w:adjustRightInd w:val="0"/>
              <w:jc w:val="both"/>
              <w:rPr>
                <w:rFonts w:ascii="Arial" w:eastAsia="Times New Roman" w:hAnsi="Arial" w:cs="Arial"/>
                <w:sz w:val="18"/>
                <w:szCs w:val="18"/>
                <w:lang w:eastAsia="sl-SI"/>
              </w:rPr>
            </w:pPr>
            <w:r w:rsidRPr="00406DD9">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izv</w:t>
            </w:r>
            <w:r>
              <w:rPr>
                <w:rFonts w:ascii="Arial" w:eastAsia="Times New Roman" w:hAnsi="Arial" w:cs="Arial"/>
                <w:sz w:val="18"/>
                <w:szCs w:val="18"/>
                <w:lang w:eastAsia="sl-SI"/>
              </w:rPr>
              <w:t>ajalec, so določeni v  Prilogi 3 (Obdelovanje osebnih podatkov)</w:t>
            </w:r>
            <w:r w:rsidRPr="00406DD9">
              <w:rPr>
                <w:rFonts w:ascii="Arial" w:eastAsia="Times New Roman" w:hAnsi="Arial" w:cs="Arial"/>
                <w:sz w:val="18"/>
                <w:szCs w:val="18"/>
                <w:lang w:eastAsia="sl-SI"/>
              </w:rPr>
              <w:t>, ki je sestavni del te pogodbe.</w:t>
            </w:r>
          </w:p>
          <w:p w14:paraId="566CB43F" w14:textId="77777777" w:rsidR="00107332" w:rsidRPr="00406DD9" w:rsidRDefault="00107332" w:rsidP="0008262B">
            <w:pPr>
              <w:widowControl w:val="0"/>
              <w:tabs>
                <w:tab w:val="left" w:pos="7245"/>
              </w:tabs>
              <w:autoSpaceDE w:val="0"/>
              <w:autoSpaceDN w:val="0"/>
              <w:adjustRightInd w:val="0"/>
              <w:jc w:val="both"/>
              <w:rPr>
                <w:rFonts w:ascii="Arial" w:eastAsia="Times New Roman" w:hAnsi="Arial" w:cs="Arial"/>
                <w:sz w:val="18"/>
                <w:szCs w:val="18"/>
                <w:lang w:eastAsia="sl-SI"/>
              </w:rPr>
            </w:pPr>
            <w:r w:rsidRPr="00406DD9">
              <w:rPr>
                <w:rFonts w:ascii="Arial" w:eastAsia="Times New Roman" w:hAnsi="Arial" w:cs="Arial"/>
                <w:sz w:val="18"/>
                <w:szCs w:val="18"/>
                <w:lang w:eastAsia="sl-SI"/>
              </w:rPr>
              <w:tab/>
            </w:r>
          </w:p>
          <w:p w14:paraId="234BC67B" w14:textId="77777777" w:rsidR="00107332" w:rsidRPr="00406DD9" w:rsidRDefault="00107332" w:rsidP="0008262B">
            <w:pPr>
              <w:jc w:val="both"/>
              <w:rPr>
                <w:rFonts w:ascii="Arial" w:eastAsia="Times New Roman" w:hAnsi="Arial" w:cs="Arial"/>
                <w:sz w:val="18"/>
                <w:szCs w:val="18"/>
                <w:lang w:eastAsia="sl-SI"/>
              </w:rPr>
            </w:pPr>
            <w:r w:rsidRPr="00406DD9">
              <w:rPr>
                <w:rFonts w:ascii="Arial" w:eastAsia="Times New Roman" w:hAnsi="Arial" w:cs="Arial"/>
                <w:sz w:val="18"/>
                <w:szCs w:val="18"/>
                <w:lang w:eastAsia="sl-SI"/>
              </w:rPr>
              <w:t>Zaveze iz pr</w:t>
            </w:r>
            <w:r>
              <w:rPr>
                <w:rFonts w:ascii="Arial" w:eastAsia="Times New Roman" w:hAnsi="Arial" w:cs="Arial"/>
                <w:sz w:val="18"/>
                <w:szCs w:val="18"/>
                <w:lang w:eastAsia="sl-SI"/>
              </w:rPr>
              <w:t>ejšnjega</w:t>
            </w:r>
            <w:r w:rsidRPr="00406DD9">
              <w:rPr>
                <w:rFonts w:ascii="Arial" w:eastAsia="Times New Roman" w:hAnsi="Arial" w:cs="Arial"/>
                <w:sz w:val="18"/>
                <w:szCs w:val="18"/>
                <w:lang w:eastAsia="sl-SI"/>
              </w:rPr>
              <w:t xml:space="preserve"> odstavka mora upoštevati tudi zaposleni pri izvajalcu, ki izvaja pogodbena dela v skladu s to pogodbo, kar izkaže s podpisom izjave o varovanju podatkov in seznanitvi v varnostnimi za</w:t>
            </w:r>
            <w:r>
              <w:rPr>
                <w:rFonts w:ascii="Arial" w:eastAsia="Times New Roman" w:hAnsi="Arial" w:cs="Arial"/>
                <w:sz w:val="18"/>
                <w:szCs w:val="18"/>
                <w:lang w:eastAsia="sl-SI"/>
              </w:rPr>
              <w:t>htevami SB NM, ki je v prilogi</w:t>
            </w:r>
            <w:r w:rsidRPr="00406DD9">
              <w:rPr>
                <w:rFonts w:ascii="Arial" w:eastAsia="Times New Roman" w:hAnsi="Arial" w:cs="Arial"/>
                <w:sz w:val="18"/>
                <w:szCs w:val="18"/>
                <w:lang w:eastAsia="sl-SI"/>
              </w:rPr>
              <w:t xml:space="preserve"> te pogodbe. </w:t>
            </w:r>
          </w:p>
          <w:p w14:paraId="2D0A1E3F" w14:textId="77777777" w:rsidR="00107332" w:rsidRDefault="00107332" w:rsidP="0008262B">
            <w:pPr>
              <w:spacing w:before="225" w:after="225"/>
              <w:jc w:val="both"/>
            </w:pPr>
            <w:r>
              <w:rPr>
                <w:rFonts w:ascii="Arial" w:hAnsi="Arial" w:cs="Arial"/>
                <w:b/>
                <w:bCs/>
                <w:color w:val="000000"/>
                <w:sz w:val="18"/>
                <w:szCs w:val="18"/>
              </w:rPr>
              <w:t>XI. ODPRAVA NAPAK IN GARANCIJSKA DOBA</w:t>
            </w:r>
          </w:p>
          <w:p w14:paraId="78372E40" w14:textId="77777777" w:rsidR="00107332" w:rsidRDefault="00107332" w:rsidP="0008262B">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075"/>
            </w:tblGrid>
            <w:tr w:rsidR="00107332" w14:paraId="75B04CF5" w14:textId="77777777" w:rsidTr="006E51AA">
              <w:tc>
                <w:tcPr>
                  <w:tcW w:w="0" w:type="auto"/>
                  <w:tcMar>
                    <w:top w:w="0" w:type="auto"/>
                    <w:bottom w:w="0" w:type="auto"/>
                  </w:tcMar>
                </w:tcPr>
                <w:p w14:paraId="77F64582" w14:textId="77777777" w:rsidR="00107332" w:rsidRDefault="00107332" w:rsidP="0008262B">
                  <w:pPr>
                    <w:spacing w:before="225" w:after="225"/>
                    <w:jc w:val="both"/>
                  </w:pPr>
                  <w:r>
                    <w:rPr>
                      <w:rFonts w:ascii="Arial" w:hAnsi="Arial" w:cs="Arial"/>
                      <w:color w:val="000000"/>
                      <w:sz w:val="18"/>
                      <w:szCs w:val="18"/>
                    </w:rPr>
                    <w:t xml:space="preserve">Garancijska doba po tej pogodbi je _____________ (min </w:t>
                  </w:r>
                  <w:r w:rsidRPr="00923B21">
                    <w:rPr>
                      <w:rFonts w:ascii="Arial" w:hAnsi="Arial" w:cs="Arial"/>
                      <w:color w:val="000000"/>
                      <w:sz w:val="18"/>
                      <w:szCs w:val="18"/>
                    </w:rPr>
                    <w:t>24</w:t>
                  </w:r>
                  <w:r>
                    <w:rPr>
                      <w:rFonts w:ascii="Arial" w:hAnsi="Arial" w:cs="Arial"/>
                      <w:color w:val="000000"/>
                      <w:sz w:val="18"/>
                      <w:szCs w:val="18"/>
                    </w:rPr>
                    <w:t>) mesecev.</w:t>
                  </w:r>
                </w:p>
                <w:p w14:paraId="3DD57A99" w14:textId="77777777" w:rsidR="00107332" w:rsidRDefault="00107332" w:rsidP="0008262B">
                  <w:pPr>
                    <w:spacing w:before="225" w:after="225"/>
                    <w:jc w:val="both"/>
                  </w:pPr>
                  <w:r>
                    <w:rPr>
                      <w:rFonts w:ascii="Arial" w:hAnsi="Arial" w:cs="Arial"/>
                      <w:color w:val="000000"/>
                      <w:sz w:val="18"/>
                      <w:szCs w:val="18"/>
                    </w:rPr>
                    <w:t>Garancijski roki začnejo teči z dnem uspešne pisne primopredaje opreme.</w:t>
                  </w:r>
                </w:p>
                <w:p w14:paraId="41CD087D" w14:textId="77777777" w:rsidR="00107332" w:rsidRDefault="00107332" w:rsidP="0008262B">
                  <w:pPr>
                    <w:spacing w:before="225" w:after="225"/>
                    <w:jc w:val="both"/>
                  </w:pPr>
                  <w:r>
                    <w:rPr>
                      <w:rFonts w:ascii="Arial" w:hAnsi="Arial" w:cs="Arial"/>
                      <w:color w:val="000000"/>
                      <w:sz w:val="18"/>
                      <w:szCs w:val="18"/>
                    </w:rPr>
                    <w:t>Garancija je vezana na normalne pogoje uporabe in primerno ter strokovno vzdrževanje.</w:t>
                  </w:r>
                </w:p>
                <w:p w14:paraId="71CB7322" w14:textId="77777777" w:rsidR="00107332" w:rsidRDefault="00107332" w:rsidP="0008262B">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5469E37E" w14:textId="77777777" w:rsidR="00107332"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7C022463" w14:textId="77777777" w:rsidR="000A42C2" w:rsidRDefault="000A42C2" w:rsidP="0008262B">
                  <w:pPr>
                    <w:spacing w:before="225" w:after="225"/>
                    <w:jc w:val="both"/>
                    <w:rPr>
                      <w:rFonts w:ascii="Arial" w:hAnsi="Arial" w:cs="Arial"/>
                      <w:color w:val="000000"/>
                      <w:sz w:val="18"/>
                      <w:szCs w:val="18"/>
                    </w:rPr>
                  </w:pPr>
                </w:p>
                <w:p w14:paraId="250CC362" w14:textId="77777777" w:rsidR="000A42C2" w:rsidRDefault="000A42C2" w:rsidP="0008262B">
                  <w:pPr>
                    <w:spacing w:before="225" w:after="225"/>
                    <w:jc w:val="both"/>
                  </w:pPr>
                </w:p>
              </w:tc>
            </w:tr>
          </w:tbl>
          <w:p w14:paraId="0785425A" w14:textId="77777777" w:rsidR="00107332" w:rsidRDefault="00107332" w:rsidP="0008262B">
            <w:pPr>
              <w:spacing w:before="225" w:after="225"/>
              <w:jc w:val="both"/>
            </w:pPr>
            <w:r>
              <w:rPr>
                <w:rFonts w:ascii="Arial" w:hAnsi="Arial" w:cs="Arial"/>
                <w:b/>
                <w:bCs/>
                <w:color w:val="000000"/>
                <w:sz w:val="18"/>
                <w:szCs w:val="18"/>
              </w:rPr>
              <w:lastRenderedPageBreak/>
              <w:t>XII. VZDRŽEVANJE OPREME V ČASU GARANCIJSKE DOBE</w:t>
            </w:r>
          </w:p>
          <w:p w14:paraId="1E4F272D" w14:textId="77777777" w:rsidR="00107332" w:rsidRDefault="00107332" w:rsidP="0008262B">
            <w:pPr>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075"/>
            </w:tblGrid>
            <w:tr w:rsidR="00107332" w:rsidRPr="00923B21" w14:paraId="1E5C1925" w14:textId="77777777" w:rsidTr="00923B21">
              <w:tc>
                <w:tcPr>
                  <w:tcW w:w="0" w:type="auto"/>
                  <w:shd w:val="clear" w:color="auto" w:fill="auto"/>
                  <w:tcMar>
                    <w:top w:w="0" w:type="auto"/>
                    <w:bottom w:w="0" w:type="auto"/>
                  </w:tcMar>
                </w:tcPr>
                <w:p w14:paraId="5D9EB0D4" w14:textId="77777777" w:rsidR="00107332" w:rsidRPr="00923B21" w:rsidRDefault="00107332" w:rsidP="0008262B">
                  <w:pPr>
                    <w:spacing w:before="225" w:after="225"/>
                    <w:jc w:val="both"/>
                  </w:pPr>
                  <w:r w:rsidRPr="00923B21">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BF299CC" w14:textId="77777777" w:rsidR="00107332" w:rsidRPr="00923B21" w:rsidRDefault="00107332" w:rsidP="0008262B">
                  <w:pPr>
                    <w:spacing w:before="225" w:after="225"/>
                    <w:jc w:val="both"/>
                  </w:pPr>
                  <w:r w:rsidRPr="00923B21">
                    <w:rPr>
                      <w:rFonts w:ascii="Arial" w:hAnsi="Arial" w:cs="Arial"/>
                      <w:color w:val="000000"/>
                      <w:sz w:val="18"/>
                      <w:szCs w:val="18"/>
                    </w:rPr>
                    <w:t>Pri tem bo moral zagotavljati: </w:t>
                  </w:r>
                </w:p>
                <w:tbl>
                  <w:tblPr>
                    <w:tblStyle w:val="NormalTablePHPDOCX"/>
                    <w:tblW w:w="0" w:type="auto"/>
                    <w:tblLook w:val="04A0" w:firstRow="1" w:lastRow="0" w:firstColumn="1" w:lastColumn="0" w:noHBand="0" w:noVBand="1"/>
                  </w:tblPr>
                  <w:tblGrid>
                    <w:gridCol w:w="8859"/>
                  </w:tblGrid>
                  <w:tr w:rsidR="00107332" w:rsidRPr="00923B21" w14:paraId="2BFF3218" w14:textId="77777777" w:rsidTr="006E51AA">
                    <w:tc>
                      <w:tcPr>
                        <w:tcW w:w="0" w:type="auto"/>
                        <w:tcMar>
                          <w:top w:w="0" w:type="auto"/>
                          <w:bottom w:w="0" w:type="auto"/>
                        </w:tcMar>
                      </w:tcPr>
                      <w:p w14:paraId="1502E65A" w14:textId="77777777" w:rsidR="00107332" w:rsidRPr="000A42C2" w:rsidRDefault="00107332" w:rsidP="001466CF">
                        <w:pPr>
                          <w:pStyle w:val="Odstavekseznama"/>
                          <w:numPr>
                            <w:ilvl w:val="0"/>
                            <w:numId w:val="34"/>
                          </w:numPr>
                          <w:jc w:val="both"/>
                          <w:rPr>
                            <w:rFonts w:ascii="Arial" w:hAnsi="Arial" w:cs="Arial"/>
                            <w:color w:val="000000"/>
                            <w:sz w:val="18"/>
                            <w:szCs w:val="18"/>
                          </w:rPr>
                        </w:pPr>
                        <w:r w:rsidRPr="000A42C2">
                          <w:rPr>
                            <w:rFonts w:ascii="Arial" w:hAnsi="Arial" w:cs="Arial"/>
                            <w:color w:val="000000"/>
                            <w:sz w:val="18"/>
                            <w:szCs w:val="18"/>
                          </w:rPr>
                          <w:t>servisiranje dobavljenega blaga (servis in rez. dele) pri s strani proizvajalca pooblaščenem in usposobljenem serviserju v RS</w:t>
                        </w:r>
                      </w:p>
                      <w:p w14:paraId="2B4BC9DD" w14:textId="77777777" w:rsidR="00107332" w:rsidRPr="000A42C2" w:rsidRDefault="00107332" w:rsidP="001466CF">
                        <w:pPr>
                          <w:pStyle w:val="Odstavekseznama"/>
                          <w:numPr>
                            <w:ilvl w:val="0"/>
                            <w:numId w:val="34"/>
                          </w:numPr>
                          <w:jc w:val="both"/>
                          <w:rPr>
                            <w:rFonts w:ascii="Arial" w:hAnsi="Arial" w:cs="Arial"/>
                            <w:color w:val="000000"/>
                            <w:sz w:val="18"/>
                            <w:szCs w:val="18"/>
                          </w:rPr>
                        </w:pPr>
                        <w:r w:rsidRPr="000A42C2">
                          <w:rPr>
                            <w:rFonts w:ascii="Arial" w:hAnsi="Arial" w:cs="Arial"/>
                            <w:color w:val="000000"/>
                            <w:sz w:val="18"/>
                            <w:szCs w:val="18"/>
                          </w:rPr>
                          <w:t>Odzivni čas 24 ur po prejemu obvestila o okvari.</w:t>
                        </w:r>
                      </w:p>
                      <w:p w14:paraId="158BDB7C" w14:textId="77777777" w:rsidR="00107332" w:rsidRPr="000A42C2" w:rsidRDefault="00107332" w:rsidP="001466CF">
                        <w:pPr>
                          <w:pStyle w:val="Odstavekseznama"/>
                          <w:numPr>
                            <w:ilvl w:val="0"/>
                            <w:numId w:val="34"/>
                          </w:numPr>
                          <w:jc w:val="both"/>
                          <w:rPr>
                            <w:rFonts w:ascii="Arial" w:hAnsi="Arial" w:cs="Arial"/>
                            <w:color w:val="000000"/>
                            <w:sz w:val="18"/>
                            <w:szCs w:val="18"/>
                          </w:rPr>
                        </w:pPr>
                        <w:r w:rsidRPr="000A42C2">
                          <w:rPr>
                            <w:rFonts w:ascii="Arial" w:hAnsi="Arial" w:cs="Arial"/>
                            <w:color w:val="000000"/>
                            <w:sz w:val="18"/>
                            <w:szCs w:val="18"/>
                          </w:rPr>
                          <w:t xml:space="preserve">Čas za odpravo napak 48 ur po prejemu obvestila o okvari, izjemoma več po vsakokratnem dogovoru z naročnikom Čas odprave napake je lahko tudi daljši, v primeru da izvajalec naročniku dostavi ustrezno (funkcionalno enakovredno) nadomestno opremo oz. dele opreme za čas popravila. </w:t>
                        </w:r>
                      </w:p>
                      <w:p w14:paraId="316FE05E" w14:textId="77777777" w:rsidR="00107332" w:rsidRPr="00923B21" w:rsidRDefault="00107332" w:rsidP="0008262B">
                        <w:pPr>
                          <w:jc w:val="both"/>
                          <w:rPr>
                            <w:rFonts w:ascii="Arial" w:hAnsi="Arial" w:cs="Arial"/>
                            <w:color w:val="000000"/>
                            <w:sz w:val="18"/>
                            <w:szCs w:val="18"/>
                          </w:rPr>
                        </w:pPr>
                      </w:p>
                    </w:tc>
                  </w:tr>
                </w:tbl>
                <w:p w14:paraId="7831822E" w14:textId="77777777" w:rsidR="00107332" w:rsidRPr="00923B21" w:rsidRDefault="00107332" w:rsidP="0008262B"/>
              </w:tc>
            </w:tr>
          </w:tbl>
          <w:p w14:paraId="4E3D72C9" w14:textId="77777777" w:rsidR="00107332" w:rsidRDefault="00107332" w:rsidP="0008262B">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075"/>
            </w:tblGrid>
            <w:tr w:rsidR="00107332" w14:paraId="167B69D5" w14:textId="77777777" w:rsidTr="006E51AA">
              <w:tc>
                <w:tcPr>
                  <w:tcW w:w="0" w:type="auto"/>
                  <w:tcMar>
                    <w:top w:w="0" w:type="auto"/>
                    <w:bottom w:w="0" w:type="auto"/>
                  </w:tcMar>
                </w:tcPr>
                <w:p w14:paraId="26697AC3" w14:textId="77777777" w:rsidR="00107332" w:rsidRDefault="00107332" w:rsidP="0008262B">
                  <w:pPr>
                    <w:spacing w:before="225" w:after="225"/>
                    <w:jc w:val="both"/>
                  </w:pPr>
                  <w:r>
                    <w:rPr>
                      <w:rFonts w:ascii="Arial" w:hAnsi="Arial" w:cs="Arial"/>
                      <w:color w:val="000000"/>
                      <w:sz w:val="18"/>
                      <w:szCs w:val="18"/>
                    </w:rPr>
                    <w:t>Izvajalec zagotavlja s strani proizvajalca opreme pooblaščeni in usposobljeni servis v Republiki Sloveniji za opremo, ki je predmet pogodbe, in sicer:</w:t>
                  </w:r>
                </w:p>
                <w:p w14:paraId="37975A57" w14:textId="77777777" w:rsidR="00107332" w:rsidRDefault="00107332" w:rsidP="0008262B">
                  <w:pPr>
                    <w:spacing w:before="225" w:after="225"/>
                    <w:jc w:val="both"/>
                  </w:pPr>
                  <w:r>
                    <w:rPr>
                      <w:rFonts w:ascii="Arial" w:hAnsi="Arial" w:cs="Arial"/>
                      <w:color w:val="000000"/>
                      <w:sz w:val="18"/>
                      <w:szCs w:val="18"/>
                    </w:rPr>
                    <w:t>Tel. št.________________________________________</w:t>
                  </w:r>
                </w:p>
                <w:p w14:paraId="44718ABB" w14:textId="77777777" w:rsidR="00107332" w:rsidRDefault="00107332" w:rsidP="0008262B">
                  <w:pPr>
                    <w:spacing w:before="225" w:after="225"/>
                    <w:jc w:val="both"/>
                  </w:pPr>
                  <w:r>
                    <w:rPr>
                      <w:rFonts w:ascii="Arial" w:hAnsi="Arial" w:cs="Arial"/>
                      <w:color w:val="000000"/>
                      <w:sz w:val="18"/>
                      <w:szCs w:val="18"/>
                    </w:rPr>
                    <w:t>Gsm.št.:_______________________________________</w:t>
                  </w:r>
                </w:p>
                <w:p w14:paraId="52E3FA94" w14:textId="77777777" w:rsidR="00107332" w:rsidRDefault="00107332" w:rsidP="0008262B">
                  <w:pPr>
                    <w:spacing w:before="225" w:after="225"/>
                    <w:jc w:val="both"/>
                  </w:pPr>
                  <w:r>
                    <w:rPr>
                      <w:rFonts w:ascii="Arial" w:hAnsi="Arial" w:cs="Arial"/>
                      <w:color w:val="000000"/>
                      <w:sz w:val="18"/>
                      <w:szCs w:val="18"/>
                    </w:rPr>
                    <w:t>e-mail :________________________________________</w:t>
                  </w:r>
                </w:p>
                <w:p w14:paraId="0F10E705" w14:textId="77777777" w:rsidR="00107332" w:rsidRDefault="00107332" w:rsidP="0008262B">
                  <w:pPr>
                    <w:spacing w:before="225" w:after="225"/>
                    <w:jc w:val="both"/>
                  </w:pPr>
                  <w:r>
                    <w:rPr>
                      <w:rFonts w:ascii="Arial" w:hAnsi="Arial" w:cs="Arial"/>
                      <w:color w:val="000000"/>
                      <w:sz w:val="18"/>
                      <w:szCs w:val="18"/>
                    </w:rPr>
                    <w:t>faks št.: _______________________________________.</w:t>
                  </w:r>
                </w:p>
              </w:tc>
            </w:tr>
          </w:tbl>
          <w:p w14:paraId="1797E101" w14:textId="77777777" w:rsidR="00107332" w:rsidRDefault="00107332" w:rsidP="0008262B">
            <w:pPr>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075"/>
            </w:tblGrid>
            <w:tr w:rsidR="00107332" w14:paraId="764F9407" w14:textId="77777777" w:rsidTr="006E51AA">
              <w:tc>
                <w:tcPr>
                  <w:tcW w:w="0" w:type="auto"/>
                  <w:tcMar>
                    <w:top w:w="0" w:type="auto"/>
                    <w:bottom w:w="0" w:type="auto"/>
                  </w:tcMar>
                </w:tcPr>
                <w:p w14:paraId="389FA7EC" w14:textId="77777777" w:rsidR="00107332" w:rsidRDefault="00107332" w:rsidP="0008262B">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5FF9EA4A" w14:textId="77777777" w:rsidR="00107332" w:rsidRDefault="00107332" w:rsidP="0008262B">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119E05C2" w14:textId="77777777" w:rsidR="00107332" w:rsidRPr="00406DD9"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65EEC55B" w14:textId="77777777" w:rsidR="00107332" w:rsidRDefault="00107332" w:rsidP="0008262B">
            <w:pPr>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7080"/>
            </w:tblGrid>
            <w:tr w:rsidR="00107332" w14:paraId="2E287654" w14:textId="77777777" w:rsidTr="006E51AA">
              <w:tc>
                <w:tcPr>
                  <w:tcW w:w="0" w:type="auto"/>
                  <w:tcMar>
                    <w:top w:w="0" w:type="auto"/>
                    <w:bottom w:w="0" w:type="auto"/>
                  </w:tcMar>
                </w:tcPr>
                <w:p w14:paraId="141614CB" w14:textId="710599E9" w:rsidR="00107332" w:rsidRDefault="00107332" w:rsidP="0008262B">
                  <w:pPr>
                    <w:spacing w:before="225" w:after="225"/>
                    <w:jc w:val="both"/>
                  </w:pPr>
                  <w:r>
                    <w:rPr>
                      <w:rFonts w:ascii="Arial" w:hAnsi="Arial" w:cs="Arial"/>
                      <w:color w:val="000000"/>
                      <w:sz w:val="18"/>
                      <w:szCs w:val="18"/>
                    </w:rPr>
                    <w:t xml:space="preserve">Izvajalec mora zagotavljati rezervne dele še </w:t>
                  </w:r>
                  <w:r w:rsidRPr="00923B21">
                    <w:rPr>
                      <w:rFonts w:ascii="Arial" w:hAnsi="Arial" w:cs="Arial"/>
                      <w:color w:val="000000"/>
                      <w:sz w:val="18"/>
                      <w:szCs w:val="18"/>
                    </w:rPr>
                    <w:t xml:space="preserve">najmanj </w:t>
                  </w:r>
                  <w:r w:rsidR="00923B21" w:rsidRPr="00923B21">
                    <w:rPr>
                      <w:rFonts w:ascii="Arial" w:hAnsi="Arial" w:cs="Arial"/>
                      <w:color w:val="000000"/>
                      <w:sz w:val="18"/>
                      <w:szCs w:val="18"/>
                    </w:rPr>
                    <w:t>8</w:t>
                  </w:r>
                  <w:r w:rsidRPr="00923B21">
                    <w:rPr>
                      <w:rFonts w:ascii="Arial" w:hAnsi="Arial" w:cs="Arial"/>
                      <w:color w:val="000000"/>
                      <w:sz w:val="18"/>
                      <w:szCs w:val="18"/>
                    </w:rPr>
                    <w:t xml:space="preserve"> let</w:t>
                  </w:r>
                  <w:r>
                    <w:rPr>
                      <w:rFonts w:ascii="Arial" w:hAnsi="Arial" w:cs="Arial"/>
                      <w:color w:val="000000"/>
                      <w:sz w:val="18"/>
                      <w:szCs w:val="18"/>
                    </w:rPr>
                    <w:t xml:space="preserve"> po poteku garancijske dobe.</w:t>
                  </w:r>
                </w:p>
              </w:tc>
            </w:tr>
          </w:tbl>
          <w:p w14:paraId="61505266" w14:textId="77777777" w:rsidR="00107332" w:rsidRDefault="00107332" w:rsidP="0008262B">
            <w:pPr>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7950"/>
            </w:tblGrid>
            <w:tr w:rsidR="00107332" w14:paraId="077A976C" w14:textId="77777777" w:rsidTr="006E51AA">
              <w:tc>
                <w:tcPr>
                  <w:tcW w:w="0" w:type="auto"/>
                  <w:tcMar>
                    <w:top w:w="0" w:type="auto"/>
                    <w:bottom w:w="0" w:type="auto"/>
                  </w:tcMar>
                </w:tcPr>
                <w:p w14:paraId="617603BF" w14:textId="77777777" w:rsidR="00107332" w:rsidRDefault="00107332" w:rsidP="0008262B">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50FC655" w14:textId="77777777" w:rsidR="00107332" w:rsidRDefault="00107332" w:rsidP="0008262B">
            <w:pPr>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075"/>
            </w:tblGrid>
            <w:tr w:rsidR="00107332" w14:paraId="58D0957E" w14:textId="77777777" w:rsidTr="006E51AA">
              <w:tc>
                <w:tcPr>
                  <w:tcW w:w="0" w:type="auto"/>
                  <w:tcMar>
                    <w:top w:w="0" w:type="auto"/>
                    <w:bottom w:w="0" w:type="auto"/>
                  </w:tcMar>
                </w:tcPr>
                <w:p w14:paraId="493851EB" w14:textId="77777777" w:rsidR="00107332" w:rsidRDefault="00107332" w:rsidP="0008262B">
                  <w:pPr>
                    <w:spacing w:before="225" w:after="225"/>
                    <w:jc w:val="both"/>
                  </w:pPr>
                  <w:r>
                    <w:rPr>
                      <w:rFonts w:ascii="Arial" w:hAnsi="Arial" w:cs="Arial"/>
                      <w:color w:val="000000"/>
                      <w:sz w:val="18"/>
                      <w:szCs w:val="18"/>
                    </w:rPr>
                    <w:t>ZAVAROVANJE ZA DOBRO IZVEDBO POGODBENIH OBVEZNOSTI</w:t>
                  </w:r>
                </w:p>
                <w:p w14:paraId="10AB7034" w14:textId="77777777" w:rsidR="00107332" w:rsidRDefault="00107332" w:rsidP="0008262B">
                  <w:pPr>
                    <w:spacing w:before="225" w:after="225"/>
                    <w:jc w:val="both"/>
                  </w:pPr>
                  <w:r>
                    <w:rPr>
                      <w:rFonts w:ascii="Arial" w:hAnsi="Arial" w:cs="Arial"/>
                      <w:color w:val="000000"/>
                      <w:sz w:val="18"/>
                      <w:szCs w:val="18"/>
                    </w:rPr>
                    <w:t>Instrument zavarovanja: menica</w:t>
                  </w:r>
                </w:p>
                <w:p w14:paraId="1BFC277A" w14:textId="77777777" w:rsidR="00107332" w:rsidRDefault="00107332" w:rsidP="0008262B">
                  <w:pPr>
                    <w:spacing w:before="225" w:after="225"/>
                    <w:jc w:val="both"/>
                  </w:pPr>
                  <w:r>
                    <w:rPr>
                      <w:rFonts w:ascii="Arial" w:hAnsi="Arial" w:cs="Arial"/>
                      <w:color w:val="000000"/>
                      <w:sz w:val="18"/>
                      <w:szCs w:val="18"/>
                    </w:rPr>
                    <w:t>Višina zavarovanja: 10% pogodbene vrednosti opreme z DDV</w:t>
                  </w:r>
                </w:p>
                <w:p w14:paraId="338329B8" w14:textId="77777777" w:rsidR="00107332" w:rsidRDefault="00107332" w:rsidP="0008262B">
                  <w:pPr>
                    <w:spacing w:before="225" w:after="225"/>
                    <w:jc w:val="both"/>
                  </w:pPr>
                  <w:r>
                    <w:rPr>
                      <w:rFonts w:ascii="Arial" w:hAnsi="Arial" w:cs="Arial"/>
                      <w:color w:val="000000"/>
                      <w:sz w:val="18"/>
                      <w:szCs w:val="18"/>
                    </w:rPr>
                    <w:t>Čas veljavnosti: do izročitve zavarovanja za odpravo napak v garancijskem roku.</w:t>
                  </w:r>
                </w:p>
                <w:p w14:paraId="49E44CBD" w14:textId="77777777" w:rsidR="00107332" w:rsidRDefault="00107332" w:rsidP="0008262B">
                  <w:pPr>
                    <w:spacing w:before="225" w:after="225"/>
                    <w:jc w:val="both"/>
                  </w:pPr>
                  <w:r>
                    <w:rPr>
                      <w:rFonts w:ascii="Arial" w:hAnsi="Arial" w:cs="Arial"/>
                      <w:color w:val="000000"/>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5660C0C8" w14:textId="77777777" w:rsidR="00107332" w:rsidRPr="003D55FC"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503DEA2" w14:textId="77777777" w:rsidR="00107332" w:rsidRDefault="00107332" w:rsidP="0008262B">
            <w:pPr>
              <w:jc w:val="center"/>
            </w:pPr>
            <w:r>
              <w:rPr>
                <w:rFonts w:ascii="Arial" w:hAnsi="Arial" w:cs="Arial"/>
                <w:b/>
                <w:bCs/>
                <w:color w:val="000000"/>
                <w:sz w:val="18"/>
                <w:szCs w:val="18"/>
              </w:rPr>
              <w:lastRenderedPageBreak/>
              <w:t>25. člen</w:t>
            </w:r>
          </w:p>
          <w:tbl>
            <w:tblPr>
              <w:tblStyle w:val="NormalTablePHPDOCX"/>
              <w:tblW w:w="0" w:type="auto"/>
              <w:tblInd w:w="108" w:type="dxa"/>
              <w:tblLook w:val="04A0" w:firstRow="1" w:lastRow="0" w:firstColumn="1" w:lastColumn="0" w:noHBand="0" w:noVBand="1"/>
            </w:tblPr>
            <w:tblGrid>
              <w:gridCol w:w="9075"/>
            </w:tblGrid>
            <w:tr w:rsidR="00107332" w14:paraId="627CF635" w14:textId="77777777" w:rsidTr="006E51AA">
              <w:trPr>
                <w:trHeight w:val="3023"/>
              </w:trPr>
              <w:tc>
                <w:tcPr>
                  <w:tcW w:w="0" w:type="auto"/>
                  <w:tcMar>
                    <w:top w:w="0" w:type="auto"/>
                    <w:bottom w:w="0" w:type="auto"/>
                  </w:tcMar>
                </w:tcPr>
                <w:p w14:paraId="1080E138" w14:textId="77777777" w:rsidR="00107332" w:rsidRDefault="00107332" w:rsidP="0008262B">
                  <w:pPr>
                    <w:spacing w:before="225" w:after="225"/>
                    <w:jc w:val="both"/>
                  </w:pPr>
                  <w:r>
                    <w:rPr>
                      <w:rFonts w:ascii="Arial" w:hAnsi="Arial" w:cs="Arial"/>
                      <w:color w:val="000000"/>
                      <w:sz w:val="18"/>
                      <w:szCs w:val="18"/>
                    </w:rPr>
                    <w:t>ZAVAROVANJE ZA ODPRAVO NAPAK</w:t>
                  </w:r>
                </w:p>
                <w:p w14:paraId="3B4CD831" w14:textId="77777777" w:rsidR="00107332" w:rsidRDefault="00107332" w:rsidP="0008262B">
                  <w:pPr>
                    <w:spacing w:before="225" w:after="225"/>
                    <w:jc w:val="both"/>
                  </w:pPr>
                  <w:r>
                    <w:rPr>
                      <w:rFonts w:ascii="Arial" w:hAnsi="Arial" w:cs="Arial"/>
                      <w:color w:val="000000"/>
                      <w:sz w:val="18"/>
                      <w:szCs w:val="18"/>
                    </w:rPr>
                    <w:t>Instrument zavarovanja: menica</w:t>
                  </w:r>
                </w:p>
                <w:p w14:paraId="0E0EA825" w14:textId="77777777" w:rsidR="00107332" w:rsidRDefault="00107332" w:rsidP="0008262B">
                  <w:pPr>
                    <w:spacing w:before="225" w:after="225"/>
                    <w:jc w:val="both"/>
                  </w:pPr>
                  <w:r>
                    <w:rPr>
                      <w:rFonts w:ascii="Arial" w:hAnsi="Arial" w:cs="Arial"/>
                      <w:color w:val="000000"/>
                      <w:sz w:val="18"/>
                      <w:szCs w:val="18"/>
                    </w:rPr>
                    <w:t>Višina zavarovanja: 5% pogodbene vrednosti opreme z DDV</w:t>
                  </w:r>
                </w:p>
                <w:p w14:paraId="63554CD6" w14:textId="77777777" w:rsidR="00107332" w:rsidRDefault="00107332" w:rsidP="0008262B">
                  <w:pPr>
                    <w:spacing w:before="225" w:after="225"/>
                    <w:jc w:val="both"/>
                  </w:pPr>
                  <w:r>
                    <w:rPr>
                      <w:rFonts w:ascii="Arial" w:hAnsi="Arial" w:cs="Arial"/>
                      <w:color w:val="000000"/>
                      <w:sz w:val="18"/>
                      <w:szCs w:val="18"/>
                    </w:rPr>
                    <w:t>Čas veljavnosti: še najmanj 1 mesec po poteku garancijskega roka</w:t>
                  </w:r>
                </w:p>
                <w:p w14:paraId="5A718CD3" w14:textId="77777777" w:rsidR="00107332" w:rsidRDefault="00107332" w:rsidP="0008262B">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513467BF" w14:textId="77777777" w:rsidR="00107332" w:rsidRDefault="00107332" w:rsidP="0008262B">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EFE37B4" w14:textId="77777777" w:rsidR="00107332" w:rsidRDefault="00107332" w:rsidP="0008262B">
            <w:pPr>
              <w:spacing w:before="225" w:after="225"/>
              <w:jc w:val="both"/>
            </w:pPr>
            <w:r>
              <w:rPr>
                <w:rFonts w:ascii="Arial" w:hAnsi="Arial" w:cs="Arial"/>
                <w:b/>
                <w:bCs/>
                <w:color w:val="000000"/>
                <w:sz w:val="18"/>
                <w:szCs w:val="18"/>
              </w:rPr>
              <w:t>XIII. ODSTOP OD POGODBE</w:t>
            </w:r>
          </w:p>
          <w:p w14:paraId="29ABD62C" w14:textId="77777777" w:rsidR="00107332" w:rsidRDefault="00107332" w:rsidP="0008262B">
            <w:pPr>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075"/>
            </w:tblGrid>
            <w:tr w:rsidR="00107332" w:rsidRPr="00167F0A" w14:paraId="48DCDB80" w14:textId="77777777" w:rsidTr="006E51AA">
              <w:tc>
                <w:tcPr>
                  <w:tcW w:w="0" w:type="auto"/>
                  <w:tcMar>
                    <w:top w:w="0" w:type="auto"/>
                    <w:bottom w:w="0" w:type="auto"/>
                  </w:tcMar>
                </w:tcPr>
                <w:p w14:paraId="40443179" w14:textId="77777777" w:rsidR="00107332" w:rsidRPr="00167F0A" w:rsidRDefault="00107332" w:rsidP="0008262B">
                  <w:pPr>
                    <w:spacing w:before="225" w:after="225"/>
                    <w:jc w:val="both"/>
                  </w:pPr>
                  <w:r w:rsidRPr="00167F0A">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132AC07B" w14:textId="77777777" w:rsidR="00107332" w:rsidRPr="00167F0A" w:rsidRDefault="00107332" w:rsidP="0008262B">
                  <w:pPr>
                    <w:spacing w:before="225" w:after="225"/>
                    <w:jc w:val="both"/>
                  </w:pPr>
                  <w:r w:rsidRPr="00167F0A">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A26FA22" w14:textId="77777777" w:rsidR="00107332" w:rsidRPr="00167F0A" w:rsidRDefault="00107332" w:rsidP="0008262B">
                  <w:pPr>
                    <w:spacing w:before="225" w:after="225"/>
                    <w:jc w:val="both"/>
                  </w:pPr>
                  <w:r w:rsidRPr="00167F0A">
                    <w:rPr>
                      <w:rFonts w:ascii="Arial" w:hAnsi="Arial" w:cs="Arial"/>
                      <w:sz w:val="18"/>
                      <w:szCs w:val="18"/>
                    </w:rPr>
                    <w:t>Naročnik ima pravico odstopiti od pogodbe kadarkoli, brez posledic za naročnika, če:</w:t>
                  </w:r>
                </w:p>
                <w:p w14:paraId="7456E72E" w14:textId="77777777" w:rsidR="00107332" w:rsidRPr="00167F0A" w:rsidRDefault="00107332" w:rsidP="001466CF">
                  <w:pPr>
                    <w:pStyle w:val="Odstavekseznama"/>
                    <w:numPr>
                      <w:ilvl w:val="0"/>
                      <w:numId w:val="35"/>
                    </w:numPr>
                    <w:spacing w:before="225" w:after="225"/>
                    <w:jc w:val="both"/>
                  </w:pPr>
                  <w:r w:rsidRPr="000A42C2">
                    <w:rPr>
                      <w:rFonts w:ascii="Arial" w:hAnsi="Arial" w:cs="Arial"/>
                      <w:sz w:val="18"/>
                      <w:szCs w:val="18"/>
                    </w:rPr>
                    <w:t>pride izvajalec v takšno finančno situacijo, ki bi mu onemogočila izvedbo pogodbenih obveznosti;</w:t>
                  </w:r>
                </w:p>
                <w:p w14:paraId="44EFC114" w14:textId="77777777" w:rsidR="00107332" w:rsidRPr="00167F0A" w:rsidRDefault="00107332" w:rsidP="001466CF">
                  <w:pPr>
                    <w:pStyle w:val="Odstavekseznama"/>
                    <w:numPr>
                      <w:ilvl w:val="0"/>
                      <w:numId w:val="35"/>
                    </w:numPr>
                    <w:spacing w:before="225" w:after="225"/>
                    <w:jc w:val="both"/>
                  </w:pPr>
                  <w:r w:rsidRPr="000A42C2">
                    <w:rPr>
                      <w:rFonts w:ascii="Arial" w:hAnsi="Arial" w:cs="Arial"/>
                      <w:sz w:val="18"/>
                      <w:szCs w:val="18"/>
                    </w:rPr>
                    <w:t>izvajalec po svoji krivdi v roku 14 dni od veljavnosti pogodbe in uvedbe v delo ne prične z delom;</w:t>
                  </w:r>
                </w:p>
                <w:p w14:paraId="3CCEEF5D" w14:textId="77777777" w:rsidR="00107332" w:rsidRPr="00167F0A" w:rsidRDefault="00107332" w:rsidP="001466CF">
                  <w:pPr>
                    <w:pStyle w:val="Odstavekseznama"/>
                    <w:numPr>
                      <w:ilvl w:val="0"/>
                      <w:numId w:val="35"/>
                    </w:numPr>
                    <w:spacing w:before="225" w:after="225"/>
                    <w:jc w:val="both"/>
                  </w:pPr>
                  <w:r w:rsidRPr="000A42C2">
                    <w:rPr>
                      <w:rFonts w:ascii="Arial" w:hAnsi="Arial" w:cs="Arial"/>
                      <w:sz w:val="18"/>
                      <w:szCs w:val="18"/>
                    </w:rPr>
                    <w:t xml:space="preserve">izvajalec po svoji krivdi kasni z deli po faznih rokih iz potrjenega terminskega plana del več kot 30 dni, </w:t>
                  </w:r>
                </w:p>
                <w:p w14:paraId="69C1871E" w14:textId="77777777" w:rsidR="00107332" w:rsidRPr="00167F0A" w:rsidRDefault="00107332" w:rsidP="001466CF">
                  <w:pPr>
                    <w:pStyle w:val="Odstavekseznama"/>
                    <w:numPr>
                      <w:ilvl w:val="0"/>
                      <w:numId w:val="35"/>
                    </w:numPr>
                    <w:spacing w:before="225" w:after="225"/>
                    <w:jc w:val="both"/>
                  </w:pPr>
                  <w:r w:rsidRPr="000A42C2">
                    <w:rPr>
                      <w:rFonts w:ascii="Arial" w:hAnsi="Arial" w:cs="Arial"/>
                      <w:sz w:val="18"/>
                      <w:szCs w:val="18"/>
                    </w:rPr>
                    <w:t>če ne dosega pogodbeno dogovorjene kvalitete in standardov in je ne more vzpostaviti niti v naknadno dogovorjenem roku, ki mu ga določi naročnik.</w:t>
                  </w:r>
                </w:p>
                <w:p w14:paraId="40697CEA" w14:textId="77777777" w:rsidR="00107332" w:rsidRPr="00167F0A" w:rsidRDefault="00107332" w:rsidP="0008262B">
                  <w:pPr>
                    <w:spacing w:before="225" w:after="225"/>
                    <w:jc w:val="both"/>
                  </w:pPr>
                  <w:r w:rsidRPr="00167F0A">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59"/>
                  </w:tblGrid>
                  <w:tr w:rsidR="00107332" w:rsidRPr="00167F0A" w14:paraId="5EBA72FB" w14:textId="77777777" w:rsidTr="006E51AA">
                    <w:tc>
                      <w:tcPr>
                        <w:tcW w:w="0" w:type="auto"/>
                        <w:tcMar>
                          <w:top w:w="0" w:type="auto"/>
                          <w:bottom w:w="0" w:type="auto"/>
                        </w:tcMar>
                      </w:tcPr>
                      <w:p w14:paraId="29E9EFE1" w14:textId="77777777" w:rsidR="00107332" w:rsidRPr="000A42C2" w:rsidRDefault="00107332" w:rsidP="001466CF">
                        <w:pPr>
                          <w:pStyle w:val="Odstavekseznama"/>
                          <w:numPr>
                            <w:ilvl w:val="0"/>
                            <w:numId w:val="36"/>
                          </w:numPr>
                          <w:jc w:val="both"/>
                          <w:rPr>
                            <w:rFonts w:ascii="Arial" w:hAnsi="Arial" w:cs="Arial"/>
                            <w:sz w:val="18"/>
                            <w:szCs w:val="18"/>
                          </w:rPr>
                        </w:pPr>
                        <w:r w:rsidRPr="000A42C2">
                          <w:rPr>
                            <w:rFonts w:ascii="Arial" w:hAnsi="Arial" w:cs="Arial"/>
                            <w:sz w:val="18"/>
                            <w:szCs w:val="18"/>
                          </w:rPr>
                          <w:t>javno naročilo je bilo bistveno spremenjeno, kar terja nov postopek javnega naročanja;</w:t>
                        </w:r>
                      </w:p>
                      <w:p w14:paraId="0EA46089" w14:textId="77777777" w:rsidR="00107332" w:rsidRPr="000A42C2" w:rsidRDefault="00107332" w:rsidP="001466CF">
                        <w:pPr>
                          <w:pStyle w:val="Odstavekseznama"/>
                          <w:numPr>
                            <w:ilvl w:val="0"/>
                            <w:numId w:val="36"/>
                          </w:numPr>
                          <w:jc w:val="both"/>
                          <w:rPr>
                            <w:rFonts w:ascii="Arial" w:hAnsi="Arial" w:cs="Arial"/>
                            <w:sz w:val="18"/>
                            <w:szCs w:val="18"/>
                          </w:rPr>
                        </w:pPr>
                        <w:r w:rsidRPr="000A42C2">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3181A6C" w14:textId="77777777" w:rsidR="00107332" w:rsidRPr="000A42C2" w:rsidRDefault="00107332" w:rsidP="001466CF">
                        <w:pPr>
                          <w:pStyle w:val="Odstavekseznama"/>
                          <w:numPr>
                            <w:ilvl w:val="0"/>
                            <w:numId w:val="36"/>
                          </w:numPr>
                          <w:jc w:val="both"/>
                          <w:rPr>
                            <w:rFonts w:ascii="Arial" w:hAnsi="Arial" w:cs="Arial"/>
                            <w:sz w:val="18"/>
                            <w:szCs w:val="18"/>
                          </w:rPr>
                        </w:pPr>
                        <w:r w:rsidRPr="000A42C2">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31D9E78B" w14:textId="77777777" w:rsidR="00107332" w:rsidRPr="00167F0A" w:rsidRDefault="00107332" w:rsidP="0008262B">
                  <w:pPr>
                    <w:spacing w:before="225" w:after="225"/>
                    <w:jc w:val="both"/>
                  </w:pPr>
                  <w:r w:rsidRPr="00167F0A">
                    <w:rPr>
                      <w:rFonts w:ascii="Arial" w:hAnsi="Arial" w:cs="Arial"/>
                      <w:sz w:val="18"/>
                      <w:szCs w:val="18"/>
                    </w:rPr>
                    <w:t>Odstop od pogodbe učinkuje z dnem, ko izvajalec prejme pisno izjavo naročnika o odstopu.</w:t>
                  </w:r>
                </w:p>
                <w:p w14:paraId="0F94899A" w14:textId="77777777" w:rsidR="00107332" w:rsidRPr="00167F0A" w:rsidRDefault="00107332" w:rsidP="0008262B">
                  <w:pPr>
                    <w:spacing w:before="225" w:after="225"/>
                    <w:jc w:val="both"/>
                  </w:pPr>
                  <w:r w:rsidRPr="00167F0A">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06FA512" w14:textId="77777777" w:rsidR="00107332" w:rsidRPr="00167F0A" w:rsidRDefault="00107332" w:rsidP="0008262B">
                  <w:pPr>
                    <w:spacing w:before="225" w:after="225"/>
                    <w:jc w:val="both"/>
                  </w:pPr>
                  <w:r w:rsidRPr="00167F0A">
                    <w:rPr>
                      <w:rFonts w:ascii="Arial" w:hAnsi="Arial" w:cs="Arial"/>
                      <w:sz w:val="18"/>
                      <w:szCs w:val="18"/>
                    </w:rPr>
                    <w:lastRenderedPageBreak/>
                    <w:t>Naročnik ima pravico enostransko odstopiti od pogodbe brez odpovednega roka v primeru, da zanjo nima zagotovljenih sredstev.</w:t>
                  </w:r>
                </w:p>
                <w:p w14:paraId="661C925B" w14:textId="77777777" w:rsidR="00107332" w:rsidRPr="00167F0A" w:rsidRDefault="00107332" w:rsidP="0008262B">
                  <w:pPr>
                    <w:spacing w:before="225" w:after="225"/>
                    <w:jc w:val="both"/>
                  </w:pPr>
                  <w:r w:rsidRPr="00167F0A">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1279FB2" w14:textId="77777777" w:rsidR="00107332" w:rsidRPr="00167F0A" w:rsidRDefault="00107332" w:rsidP="0008262B">
                  <w:pPr>
                    <w:spacing w:before="225" w:after="225"/>
                    <w:jc w:val="both"/>
                  </w:pPr>
                  <w:r w:rsidRPr="00167F0A">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18266C6C" w14:textId="77777777" w:rsidR="00107332" w:rsidRPr="00167F0A" w:rsidRDefault="00107332" w:rsidP="0008262B">
                  <w:pPr>
                    <w:spacing w:before="225" w:after="225"/>
                    <w:jc w:val="both"/>
                  </w:pPr>
                  <w:r w:rsidRPr="00167F0A">
                    <w:rPr>
                      <w:rFonts w:ascii="Arial" w:hAnsi="Arial" w:cs="Arial"/>
                      <w:sz w:val="18"/>
                      <w:szCs w:val="18"/>
                    </w:rPr>
                    <w:t>V primeru predčasnega prenehanja veljavnosti pogodbe sta pogodbeni strani obvezani poravnati obveznosti, ki jih imata druga do druge in so nastale do trenutka prenehanja pogodbe.</w:t>
                  </w:r>
                </w:p>
                <w:p w14:paraId="151A2F59" w14:textId="77777777" w:rsidR="00107332" w:rsidRPr="00167F0A" w:rsidRDefault="00107332" w:rsidP="0008262B">
                  <w:pPr>
                    <w:spacing w:before="225" w:after="225"/>
                    <w:jc w:val="both"/>
                  </w:pPr>
                  <w:r w:rsidRPr="00167F0A">
                    <w:rPr>
                      <w:rFonts w:ascii="Arial" w:hAnsi="Arial" w:cs="Arial"/>
                      <w:sz w:val="18"/>
                      <w:szCs w:val="18"/>
                    </w:rPr>
                    <w:t>Odstop od pogodbe učinkuje z dnem, ko izvajalec prejme pisno izjavo naročnika o odstopu.</w:t>
                  </w:r>
                </w:p>
                <w:p w14:paraId="28972115" w14:textId="77777777" w:rsidR="00107332" w:rsidRPr="00167F0A" w:rsidRDefault="00107332" w:rsidP="0008262B">
                  <w:pPr>
                    <w:spacing w:before="225" w:after="225"/>
                    <w:jc w:val="both"/>
                  </w:pPr>
                  <w:r w:rsidRPr="00167F0A">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5BDD922B" w14:textId="77777777" w:rsidR="00107332" w:rsidRDefault="00107332" w:rsidP="0008262B">
            <w:pPr>
              <w:spacing w:before="225" w:after="225"/>
              <w:jc w:val="both"/>
            </w:pPr>
            <w:r>
              <w:rPr>
                <w:rFonts w:ascii="Arial" w:hAnsi="Arial" w:cs="Arial"/>
                <w:b/>
                <w:bCs/>
                <w:color w:val="000000"/>
                <w:sz w:val="18"/>
                <w:szCs w:val="18"/>
              </w:rPr>
              <w:lastRenderedPageBreak/>
              <w:t>XIV. SOCIALNA KLAVZULA IN RAZVEZNI POGOJ</w:t>
            </w:r>
          </w:p>
          <w:p w14:paraId="5E3D5F33" w14:textId="77777777" w:rsidR="00107332" w:rsidRDefault="00107332" w:rsidP="0008262B">
            <w:pPr>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075"/>
            </w:tblGrid>
            <w:tr w:rsidR="00107332" w14:paraId="00231358" w14:textId="77777777" w:rsidTr="006E51AA">
              <w:tc>
                <w:tcPr>
                  <w:tcW w:w="0" w:type="auto"/>
                  <w:tcMar>
                    <w:top w:w="0" w:type="auto"/>
                    <w:bottom w:w="0" w:type="auto"/>
                  </w:tcMar>
                </w:tcPr>
                <w:p w14:paraId="737A10B9" w14:textId="77777777" w:rsidR="00107332" w:rsidRDefault="00107332" w:rsidP="0008262B">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859"/>
                  </w:tblGrid>
                  <w:tr w:rsidR="00107332" w14:paraId="1A520843" w14:textId="77777777" w:rsidTr="006E51AA">
                    <w:tc>
                      <w:tcPr>
                        <w:tcW w:w="0" w:type="auto"/>
                        <w:tcMar>
                          <w:top w:w="0" w:type="auto"/>
                          <w:bottom w:w="0" w:type="auto"/>
                        </w:tcMar>
                      </w:tcPr>
                      <w:p w14:paraId="2CE08A4F" w14:textId="77777777" w:rsidR="00107332" w:rsidRPr="000A42C2" w:rsidRDefault="00107332" w:rsidP="001466CF">
                        <w:pPr>
                          <w:pStyle w:val="Odstavekseznama"/>
                          <w:numPr>
                            <w:ilvl w:val="0"/>
                            <w:numId w:val="37"/>
                          </w:numPr>
                          <w:jc w:val="both"/>
                          <w:rPr>
                            <w:rFonts w:ascii="Arial" w:hAnsi="Arial" w:cs="Arial"/>
                            <w:color w:val="000000"/>
                            <w:sz w:val="18"/>
                            <w:szCs w:val="18"/>
                          </w:rPr>
                        </w:pPr>
                        <w:r w:rsidRPr="000A42C2">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14:paraId="3D26D157" w14:textId="77777777" w:rsidR="00107332" w:rsidRPr="000A42C2" w:rsidRDefault="00107332" w:rsidP="001466CF">
                        <w:pPr>
                          <w:pStyle w:val="Odstavekseznama"/>
                          <w:numPr>
                            <w:ilvl w:val="0"/>
                            <w:numId w:val="37"/>
                          </w:numPr>
                          <w:jc w:val="both"/>
                          <w:rPr>
                            <w:rFonts w:ascii="Arial" w:hAnsi="Arial" w:cs="Arial"/>
                            <w:color w:val="000000"/>
                            <w:sz w:val="18"/>
                            <w:szCs w:val="18"/>
                          </w:rPr>
                        </w:pPr>
                        <w:r w:rsidRPr="000A42C2">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1539CBE0" w14:textId="5B51601D" w:rsidR="00107332" w:rsidRPr="000A42C2" w:rsidRDefault="00107332" w:rsidP="000A42C2">
                        <w:pPr>
                          <w:pStyle w:val="Odstavekseznama"/>
                          <w:numPr>
                            <w:ilvl w:val="0"/>
                            <w:numId w:val="18"/>
                          </w:numPr>
                          <w:jc w:val="both"/>
                          <w:rPr>
                            <w:rFonts w:ascii="Arial" w:hAnsi="Arial" w:cs="Arial"/>
                            <w:color w:val="000000"/>
                            <w:sz w:val="18"/>
                            <w:szCs w:val="18"/>
                          </w:rPr>
                        </w:pPr>
                        <w:r w:rsidRPr="000A42C2">
                          <w:rPr>
                            <w:rFonts w:ascii="Arial" w:hAnsi="Arial" w:cs="Arial"/>
                            <w:color w:val="000000"/>
                            <w:sz w:val="18"/>
                            <w:szCs w:val="18"/>
                          </w:rPr>
                          <w:t>plačilom za delo,</w:t>
                        </w:r>
                      </w:p>
                      <w:p w14:paraId="654F1EF9" w14:textId="0B254901" w:rsidR="00107332" w:rsidRDefault="000A42C2" w:rsidP="000A42C2">
                        <w:pPr>
                          <w:ind w:left="720"/>
                          <w:jc w:val="both"/>
                          <w:rPr>
                            <w:rFonts w:ascii="Arial" w:hAnsi="Arial" w:cs="Arial"/>
                            <w:color w:val="000000"/>
                            <w:sz w:val="18"/>
                            <w:szCs w:val="18"/>
                          </w:rPr>
                        </w:pPr>
                        <w:r>
                          <w:rPr>
                            <w:rFonts w:ascii="Arial" w:hAnsi="Arial" w:cs="Arial"/>
                            <w:color w:val="000000"/>
                            <w:sz w:val="18"/>
                            <w:szCs w:val="18"/>
                          </w:rPr>
                          <w:t xml:space="preserve">-     </w:t>
                        </w:r>
                        <w:r w:rsidR="00107332">
                          <w:rPr>
                            <w:rFonts w:ascii="Arial" w:hAnsi="Arial" w:cs="Arial"/>
                            <w:color w:val="000000"/>
                            <w:sz w:val="18"/>
                            <w:szCs w:val="18"/>
                          </w:rPr>
                          <w:t>delovnim časom,</w:t>
                        </w:r>
                      </w:p>
                      <w:p w14:paraId="2764250E" w14:textId="4019593B" w:rsidR="00107332" w:rsidRDefault="000A42C2" w:rsidP="000A42C2">
                        <w:pPr>
                          <w:jc w:val="both"/>
                          <w:rPr>
                            <w:rFonts w:ascii="Arial" w:hAnsi="Arial" w:cs="Arial"/>
                            <w:color w:val="000000"/>
                            <w:sz w:val="18"/>
                            <w:szCs w:val="18"/>
                          </w:rPr>
                        </w:pPr>
                        <w:r>
                          <w:rPr>
                            <w:rFonts w:ascii="Arial" w:hAnsi="Arial" w:cs="Arial"/>
                            <w:color w:val="000000"/>
                            <w:sz w:val="18"/>
                            <w:szCs w:val="18"/>
                          </w:rPr>
                          <w:t xml:space="preserve">              -     </w:t>
                        </w:r>
                        <w:r w:rsidR="00107332">
                          <w:rPr>
                            <w:rFonts w:ascii="Arial" w:hAnsi="Arial" w:cs="Arial"/>
                            <w:color w:val="000000"/>
                            <w:sz w:val="18"/>
                            <w:szCs w:val="18"/>
                          </w:rPr>
                          <w:t>počitki,</w:t>
                        </w:r>
                      </w:p>
                      <w:p w14:paraId="47EE4175" w14:textId="77777777" w:rsidR="00107332" w:rsidRPr="000A42C2" w:rsidRDefault="00107332" w:rsidP="001466CF">
                        <w:pPr>
                          <w:pStyle w:val="Odstavekseznama"/>
                          <w:numPr>
                            <w:ilvl w:val="0"/>
                            <w:numId w:val="38"/>
                          </w:numPr>
                          <w:jc w:val="both"/>
                          <w:rPr>
                            <w:rFonts w:ascii="Arial" w:hAnsi="Arial" w:cs="Arial"/>
                            <w:color w:val="000000"/>
                            <w:sz w:val="18"/>
                            <w:szCs w:val="18"/>
                          </w:rPr>
                        </w:pPr>
                        <w:r w:rsidRPr="000A42C2">
                          <w:rPr>
                            <w:rFonts w:ascii="Arial" w:hAnsi="Arial" w:cs="Arial"/>
                            <w:color w:val="000000"/>
                            <w:sz w:val="18"/>
                            <w:szCs w:val="18"/>
                          </w:rPr>
                          <w:t>opravljanjem dela na podlagi pogodb civilnega prava kljub obstoju elementov delovnega razmerja ali v zvezi z zaposlovanjem na črno</w:t>
                        </w:r>
                      </w:p>
                    </w:tc>
                  </w:tr>
                </w:tbl>
                <w:p w14:paraId="5813B540" w14:textId="77777777" w:rsidR="00107332" w:rsidRDefault="00107332" w:rsidP="0008262B">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071D39F6" w14:textId="77777777" w:rsidR="00107332" w:rsidRDefault="00107332" w:rsidP="0008262B">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07454074" w14:textId="77777777" w:rsidR="00107332" w:rsidRDefault="00107332" w:rsidP="0008262B">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6C64A75" w14:textId="77777777" w:rsidR="00107332" w:rsidRPr="006C61A9"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5CA9CA38" w14:textId="77777777" w:rsidR="00107332" w:rsidRDefault="00107332" w:rsidP="0008262B">
            <w:pPr>
              <w:spacing w:before="225" w:after="225"/>
              <w:jc w:val="both"/>
            </w:pPr>
            <w:r>
              <w:rPr>
                <w:rFonts w:ascii="Arial" w:hAnsi="Arial" w:cs="Arial"/>
                <w:b/>
                <w:bCs/>
                <w:color w:val="000000"/>
                <w:sz w:val="18"/>
                <w:szCs w:val="18"/>
              </w:rPr>
              <w:t>XV. REVIZIJSKA SLED</w:t>
            </w:r>
          </w:p>
          <w:p w14:paraId="78BFA979" w14:textId="77777777" w:rsidR="00107332" w:rsidRDefault="00107332" w:rsidP="0008262B">
            <w:pPr>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075"/>
            </w:tblGrid>
            <w:tr w:rsidR="00107332" w14:paraId="3EB166BA" w14:textId="77777777" w:rsidTr="006E51AA">
              <w:tc>
                <w:tcPr>
                  <w:tcW w:w="0" w:type="auto"/>
                  <w:tcMar>
                    <w:top w:w="0" w:type="auto"/>
                    <w:bottom w:w="0" w:type="auto"/>
                  </w:tcMar>
                </w:tcPr>
                <w:p w14:paraId="6BD57B18" w14:textId="77777777" w:rsidR="00107332" w:rsidRDefault="00107332" w:rsidP="0008262B">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7E03689" w14:textId="77777777" w:rsidR="00107332" w:rsidRDefault="00107332" w:rsidP="0008262B">
                  <w:pPr>
                    <w:spacing w:before="225" w:after="225"/>
                    <w:jc w:val="both"/>
                  </w:pPr>
                  <w:r>
                    <w:rPr>
                      <w:rFonts w:ascii="Arial" w:hAnsi="Arial" w:cs="Arial"/>
                      <w:color w:val="000000"/>
                      <w:sz w:val="18"/>
                      <w:szCs w:val="18"/>
                    </w:rPr>
                    <w:lastRenderedPageBreak/>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F99187B" w14:textId="77777777" w:rsidR="00107332" w:rsidRDefault="00107332" w:rsidP="0008262B">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F4D2A7B" w14:textId="77777777" w:rsidR="00107332" w:rsidRDefault="00107332" w:rsidP="0008262B">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E639E01" w14:textId="77777777" w:rsidR="00107332" w:rsidRDefault="00107332" w:rsidP="0008262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6BEC9A8" w14:textId="77777777" w:rsidR="00107332" w:rsidRDefault="00107332" w:rsidP="0008262B">
            <w:pPr>
              <w:spacing w:before="225" w:after="225"/>
              <w:jc w:val="both"/>
            </w:pPr>
            <w:r>
              <w:rPr>
                <w:rFonts w:ascii="Arial" w:hAnsi="Arial" w:cs="Arial"/>
                <w:b/>
                <w:bCs/>
                <w:color w:val="000000"/>
                <w:sz w:val="18"/>
                <w:szCs w:val="18"/>
              </w:rPr>
              <w:lastRenderedPageBreak/>
              <w:t>XVI. PROTIKORUPCIJSKA KLAVZULA</w:t>
            </w:r>
          </w:p>
          <w:p w14:paraId="504B14F0" w14:textId="77777777" w:rsidR="00107332" w:rsidRDefault="00107332" w:rsidP="0008262B">
            <w:pPr>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075"/>
            </w:tblGrid>
            <w:tr w:rsidR="00107332" w14:paraId="757D8705" w14:textId="77777777" w:rsidTr="006E51AA">
              <w:tc>
                <w:tcPr>
                  <w:tcW w:w="0" w:type="auto"/>
                  <w:tcMar>
                    <w:top w:w="0" w:type="auto"/>
                    <w:bottom w:w="0" w:type="auto"/>
                  </w:tcMar>
                </w:tcPr>
                <w:p w14:paraId="6B6F0C08" w14:textId="77777777" w:rsidR="00107332" w:rsidRDefault="00107332" w:rsidP="0008262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859"/>
                  </w:tblGrid>
                  <w:tr w:rsidR="00107332" w14:paraId="0F0ED41F" w14:textId="77777777" w:rsidTr="006E51AA">
                    <w:tc>
                      <w:tcPr>
                        <w:tcW w:w="0" w:type="auto"/>
                        <w:tcMar>
                          <w:top w:w="0" w:type="auto"/>
                          <w:bottom w:w="0" w:type="auto"/>
                        </w:tcMar>
                      </w:tcPr>
                      <w:p w14:paraId="1E2D8EBC" w14:textId="77777777" w:rsidR="00107332" w:rsidRPr="000A42C2" w:rsidRDefault="00107332" w:rsidP="001466CF">
                        <w:pPr>
                          <w:pStyle w:val="Odstavekseznama"/>
                          <w:numPr>
                            <w:ilvl w:val="0"/>
                            <w:numId w:val="38"/>
                          </w:numPr>
                          <w:jc w:val="both"/>
                          <w:rPr>
                            <w:rFonts w:ascii="Arial" w:hAnsi="Arial" w:cs="Arial"/>
                            <w:color w:val="000000"/>
                            <w:sz w:val="18"/>
                            <w:szCs w:val="18"/>
                          </w:rPr>
                        </w:pPr>
                        <w:r w:rsidRPr="000A42C2">
                          <w:rPr>
                            <w:rFonts w:ascii="Arial" w:hAnsi="Arial" w:cs="Arial"/>
                            <w:color w:val="000000"/>
                            <w:sz w:val="18"/>
                            <w:szCs w:val="18"/>
                          </w:rPr>
                          <w:t>pridobitev posla ali</w:t>
                        </w:r>
                      </w:p>
                      <w:p w14:paraId="54C997A4" w14:textId="77777777" w:rsidR="00107332" w:rsidRPr="000A42C2" w:rsidRDefault="00107332" w:rsidP="001466CF">
                        <w:pPr>
                          <w:pStyle w:val="Odstavekseznama"/>
                          <w:numPr>
                            <w:ilvl w:val="0"/>
                            <w:numId w:val="38"/>
                          </w:numPr>
                          <w:jc w:val="both"/>
                          <w:rPr>
                            <w:rFonts w:ascii="Arial" w:hAnsi="Arial" w:cs="Arial"/>
                            <w:color w:val="000000"/>
                            <w:sz w:val="18"/>
                            <w:szCs w:val="18"/>
                          </w:rPr>
                        </w:pPr>
                        <w:r w:rsidRPr="000A42C2">
                          <w:rPr>
                            <w:rFonts w:ascii="Arial" w:hAnsi="Arial" w:cs="Arial"/>
                            <w:color w:val="000000"/>
                            <w:sz w:val="18"/>
                            <w:szCs w:val="18"/>
                          </w:rPr>
                          <w:t>za sklenitev posla pod ugodnejšimi pogoji ali</w:t>
                        </w:r>
                      </w:p>
                      <w:p w14:paraId="54CB4425" w14:textId="77777777" w:rsidR="00107332" w:rsidRPr="000A42C2" w:rsidRDefault="00107332" w:rsidP="001466CF">
                        <w:pPr>
                          <w:pStyle w:val="Odstavekseznama"/>
                          <w:numPr>
                            <w:ilvl w:val="0"/>
                            <w:numId w:val="38"/>
                          </w:numPr>
                          <w:jc w:val="both"/>
                          <w:rPr>
                            <w:rFonts w:ascii="Arial" w:hAnsi="Arial" w:cs="Arial"/>
                            <w:color w:val="000000"/>
                            <w:sz w:val="18"/>
                            <w:szCs w:val="18"/>
                          </w:rPr>
                        </w:pPr>
                        <w:r w:rsidRPr="000A42C2">
                          <w:rPr>
                            <w:rFonts w:ascii="Arial" w:hAnsi="Arial" w:cs="Arial"/>
                            <w:color w:val="000000"/>
                            <w:sz w:val="18"/>
                            <w:szCs w:val="18"/>
                          </w:rPr>
                          <w:t>za opustitev dolžnega nadzora nad izvajanjem pogodbenih obveznosti ali</w:t>
                        </w:r>
                      </w:p>
                      <w:p w14:paraId="150229EB" w14:textId="7EEE726E" w:rsidR="00107332" w:rsidRPr="000A42C2" w:rsidRDefault="00107332" w:rsidP="001466CF">
                        <w:pPr>
                          <w:pStyle w:val="Odstavekseznama"/>
                          <w:numPr>
                            <w:ilvl w:val="0"/>
                            <w:numId w:val="38"/>
                          </w:numPr>
                          <w:jc w:val="both"/>
                          <w:rPr>
                            <w:rFonts w:ascii="Arial" w:hAnsi="Arial" w:cs="Arial"/>
                            <w:color w:val="000000"/>
                            <w:sz w:val="18"/>
                            <w:szCs w:val="18"/>
                          </w:rPr>
                        </w:pPr>
                        <w:r w:rsidRPr="000A42C2">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923B21" w:rsidRPr="000A42C2">
                          <w:rPr>
                            <w:rFonts w:ascii="Arial" w:hAnsi="Arial" w:cs="Arial"/>
                            <w:color w:val="000000"/>
                            <w:sz w:val="18"/>
                            <w:szCs w:val="18"/>
                          </w:rPr>
                          <w:t xml:space="preserve"> </w:t>
                        </w:r>
                        <w:r w:rsidRPr="000A42C2">
                          <w:rPr>
                            <w:rFonts w:ascii="Arial" w:hAnsi="Arial" w:cs="Arial"/>
                            <w:color w:val="000000"/>
                            <w:sz w:val="18"/>
                            <w:szCs w:val="18"/>
                          </w:rPr>
                          <w:t>drugi pogodbeni stranki ali njenemu predstavniku, zastopniku, posredniku,</w:t>
                        </w:r>
                      </w:p>
                    </w:tc>
                  </w:tr>
                </w:tbl>
                <w:p w14:paraId="46EC6222" w14:textId="77777777" w:rsidR="00107332" w:rsidRDefault="00107332" w:rsidP="0008262B">
                  <w:pPr>
                    <w:spacing w:before="225" w:after="225"/>
                    <w:jc w:val="both"/>
                  </w:pPr>
                  <w:r>
                    <w:rPr>
                      <w:rFonts w:ascii="Arial" w:hAnsi="Arial" w:cs="Arial"/>
                      <w:color w:val="000000"/>
                      <w:sz w:val="18"/>
                      <w:szCs w:val="18"/>
                    </w:rPr>
                    <w:t>je pogodba nična.</w:t>
                  </w:r>
                </w:p>
              </w:tc>
            </w:tr>
          </w:tbl>
          <w:p w14:paraId="6BB1AE65" w14:textId="77777777" w:rsidR="00107332" w:rsidRDefault="00107332" w:rsidP="0008262B">
            <w:pPr>
              <w:spacing w:before="225" w:after="225"/>
              <w:jc w:val="both"/>
            </w:pPr>
            <w:r>
              <w:rPr>
                <w:rFonts w:ascii="Arial" w:hAnsi="Arial" w:cs="Arial"/>
                <w:b/>
                <w:bCs/>
                <w:color w:val="000000"/>
                <w:sz w:val="18"/>
                <w:szCs w:val="18"/>
              </w:rPr>
              <w:t>XVII. REŠEVANJE SPOROV</w:t>
            </w:r>
          </w:p>
          <w:p w14:paraId="1A7C41F8" w14:textId="77777777" w:rsidR="00107332" w:rsidRDefault="00107332" w:rsidP="0008262B">
            <w:pPr>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9075"/>
            </w:tblGrid>
            <w:tr w:rsidR="00107332" w14:paraId="6ACAB700" w14:textId="77777777" w:rsidTr="006E51AA">
              <w:tc>
                <w:tcPr>
                  <w:tcW w:w="0" w:type="auto"/>
                  <w:tcMar>
                    <w:top w:w="0" w:type="auto"/>
                    <w:bottom w:w="0" w:type="auto"/>
                  </w:tcMar>
                </w:tcPr>
                <w:p w14:paraId="2BFB8283" w14:textId="77777777" w:rsidR="00107332" w:rsidRDefault="00107332" w:rsidP="0008262B">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DDB6BEA" w14:textId="77777777" w:rsidR="00107332" w:rsidRDefault="00107332" w:rsidP="0008262B">
            <w:pPr>
              <w:spacing w:before="225" w:after="225"/>
              <w:jc w:val="both"/>
            </w:pPr>
            <w:r>
              <w:rPr>
                <w:rFonts w:ascii="Arial" w:hAnsi="Arial" w:cs="Arial"/>
                <w:b/>
                <w:bCs/>
                <w:color w:val="000000"/>
                <w:sz w:val="18"/>
                <w:szCs w:val="18"/>
              </w:rPr>
              <w:t>XVIII. KONČNE DOLOČBE</w:t>
            </w:r>
          </w:p>
          <w:p w14:paraId="65C7E605" w14:textId="77777777" w:rsidR="00107332" w:rsidRDefault="00107332" w:rsidP="0008262B">
            <w:pPr>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9075"/>
            </w:tblGrid>
            <w:tr w:rsidR="00107332" w14:paraId="38FCEAF8" w14:textId="77777777" w:rsidTr="006E51AA">
              <w:tc>
                <w:tcPr>
                  <w:tcW w:w="0" w:type="auto"/>
                  <w:tcMar>
                    <w:top w:w="0" w:type="auto"/>
                    <w:bottom w:w="0" w:type="auto"/>
                  </w:tcMar>
                </w:tcPr>
                <w:p w14:paraId="40D02AF4" w14:textId="77777777" w:rsidR="00107332" w:rsidRDefault="00107332" w:rsidP="0008262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D0CA404" w14:textId="77777777" w:rsidR="00107332" w:rsidRPr="003D55FC"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9CF0ACD" w14:textId="77777777" w:rsidR="00107332" w:rsidRDefault="00107332" w:rsidP="0008262B">
            <w:pPr>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9075"/>
            </w:tblGrid>
            <w:tr w:rsidR="00107332" w14:paraId="42386E99" w14:textId="77777777" w:rsidTr="006E51AA">
              <w:tc>
                <w:tcPr>
                  <w:tcW w:w="0" w:type="auto"/>
                  <w:tcMar>
                    <w:top w:w="0" w:type="auto"/>
                    <w:bottom w:w="0" w:type="auto"/>
                  </w:tcMar>
                </w:tcPr>
                <w:p w14:paraId="76DE4B16" w14:textId="77777777" w:rsidR="00107332" w:rsidRDefault="00107332" w:rsidP="0008262B">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48F38B6B" w14:textId="77777777" w:rsidR="00107332" w:rsidRDefault="00107332" w:rsidP="0008262B">
                  <w:pPr>
                    <w:spacing w:before="225" w:after="225"/>
                    <w:jc w:val="both"/>
                  </w:pPr>
                  <w:r>
                    <w:rPr>
                      <w:rFonts w:ascii="Arial" w:hAnsi="Arial" w:cs="Arial"/>
                      <w:color w:val="000000"/>
                      <w:sz w:val="18"/>
                      <w:szCs w:val="18"/>
                    </w:rPr>
                    <w:lastRenderedPageBreak/>
                    <w:t>Pogodba je sestavljena in podpisana v dveh (2) enakih izvodih, od katerih izvajalec prejme en (1) izvod in naročnik en (1) izvod.</w:t>
                  </w:r>
                </w:p>
              </w:tc>
            </w:tr>
          </w:tbl>
          <w:p w14:paraId="09F7BE8C" w14:textId="77777777" w:rsidR="00107332" w:rsidRDefault="00107332" w:rsidP="0008262B">
            <w:pPr>
              <w:jc w:val="both"/>
              <w:rPr>
                <w:rFonts w:ascii="Arial" w:hAnsi="Arial" w:cs="Arial"/>
                <w:color w:val="000000"/>
                <w:sz w:val="18"/>
                <w:szCs w:val="18"/>
              </w:rPr>
            </w:pPr>
          </w:p>
          <w:p w14:paraId="0055C7F8" w14:textId="77777777" w:rsidR="00107332" w:rsidRDefault="00107332" w:rsidP="0008262B">
            <w:pPr>
              <w:rPr>
                <w:rFonts w:ascii="Arial" w:eastAsia="Times New Roman" w:hAnsi="Arial" w:cs="Arial"/>
                <w:sz w:val="18"/>
                <w:szCs w:val="18"/>
                <w:lang w:eastAsia="sl-SI"/>
              </w:rPr>
            </w:pPr>
          </w:p>
          <w:p w14:paraId="75E53707" w14:textId="3692F0BF" w:rsidR="00107332" w:rsidRDefault="0010733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Priloge: </w:t>
            </w:r>
          </w:p>
          <w:p w14:paraId="757D01C0" w14:textId="56559147" w:rsidR="00107332" w:rsidRDefault="000A42C2" w:rsidP="001466CF">
            <w:pPr>
              <w:pStyle w:val="Odstavekseznama"/>
              <w:numPr>
                <w:ilvl w:val="0"/>
                <w:numId w:val="28"/>
              </w:numPr>
              <w:ind w:left="0"/>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Pr>
                <w:rFonts w:ascii="Arial" w:eastAsia="Times New Roman" w:hAnsi="Arial" w:cs="Arial"/>
                <w:sz w:val="18"/>
                <w:szCs w:val="18"/>
                <w:lang w:eastAsia="sl-SI"/>
              </w:rPr>
              <w:t>PONUDBA PONUDNIKA ŠT.____________</w:t>
            </w:r>
          </w:p>
          <w:p w14:paraId="57B914DD" w14:textId="12608712" w:rsidR="00107332" w:rsidRDefault="000A42C2" w:rsidP="001466CF">
            <w:pPr>
              <w:pStyle w:val="Odstavekseznama"/>
              <w:numPr>
                <w:ilvl w:val="0"/>
                <w:numId w:val="28"/>
              </w:numPr>
              <w:ind w:left="0"/>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Pr>
                <w:rFonts w:ascii="Arial" w:eastAsia="Times New Roman" w:hAnsi="Arial" w:cs="Arial"/>
                <w:sz w:val="18"/>
                <w:szCs w:val="18"/>
                <w:lang w:eastAsia="sl-SI"/>
              </w:rPr>
              <w:t>SPECIFIKACIJE NAROČNIKA ZA PREDMET JN</w:t>
            </w:r>
          </w:p>
          <w:p w14:paraId="193DEA7A" w14:textId="77777777" w:rsidR="00107332" w:rsidRDefault="00107332" w:rsidP="0008262B">
            <w:pPr>
              <w:jc w:val="both"/>
            </w:pPr>
          </w:p>
          <w:tbl>
            <w:tblPr>
              <w:tblStyle w:val="NormalTablePHPDOCX"/>
              <w:tblW w:w="0" w:type="auto"/>
              <w:tblInd w:w="108" w:type="dxa"/>
              <w:tblLook w:val="04A0" w:firstRow="1" w:lastRow="0" w:firstColumn="1" w:lastColumn="0" w:noHBand="0" w:noVBand="1"/>
            </w:tblPr>
            <w:tblGrid>
              <w:gridCol w:w="222"/>
            </w:tblGrid>
            <w:tr w:rsidR="00107332" w14:paraId="2DD93817" w14:textId="77777777" w:rsidTr="006E51AA">
              <w:tc>
                <w:tcPr>
                  <w:tcW w:w="0" w:type="auto"/>
                  <w:tcMar>
                    <w:top w:w="0" w:type="auto"/>
                    <w:bottom w:w="0" w:type="auto"/>
                  </w:tcMar>
                </w:tcPr>
                <w:p w14:paraId="775909C8" w14:textId="77777777" w:rsidR="00107332" w:rsidRDefault="00107332" w:rsidP="001466CF">
                  <w:pPr>
                    <w:numPr>
                      <w:ilvl w:val="0"/>
                      <w:numId w:val="27"/>
                    </w:numPr>
                    <w:ind w:left="0"/>
                    <w:rPr>
                      <w:rFonts w:ascii="Arial" w:hAnsi="Arial" w:cs="Arial"/>
                      <w:color w:val="000000"/>
                      <w:sz w:val="18"/>
                      <w:szCs w:val="18"/>
                    </w:rPr>
                  </w:pPr>
                </w:p>
              </w:tc>
            </w:tr>
          </w:tbl>
          <w:p w14:paraId="01499CB5" w14:textId="3DD51CD9" w:rsidR="00107332" w:rsidRPr="003F3CE2" w:rsidRDefault="0010733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Številka:                                                                             Številka: </w:t>
            </w:r>
            <w:r>
              <w:rPr>
                <w:rFonts w:ascii="Arial" w:eastAsia="Times New Roman" w:hAnsi="Arial" w:cs="Arial"/>
                <w:sz w:val="18"/>
                <w:szCs w:val="18"/>
                <w:lang w:eastAsia="sl-SI"/>
              </w:rPr>
              <w:t xml:space="preserve">_________  </w:t>
            </w:r>
          </w:p>
          <w:p w14:paraId="000D70C6" w14:textId="33C08BF2" w:rsidR="00107332" w:rsidRPr="003F3CE2" w:rsidRDefault="0010733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Datum:                                                                               Datum:</w:t>
            </w:r>
          </w:p>
          <w:p w14:paraId="1EAC0512" w14:textId="77777777" w:rsidR="00107332" w:rsidRPr="003F3CE2" w:rsidRDefault="00107332" w:rsidP="0008262B">
            <w:pPr>
              <w:rPr>
                <w:rFonts w:ascii="Arial" w:eastAsia="Times New Roman" w:hAnsi="Arial" w:cs="Arial"/>
                <w:sz w:val="18"/>
                <w:szCs w:val="18"/>
                <w:lang w:eastAsia="sl-SI"/>
              </w:rPr>
            </w:pPr>
          </w:p>
          <w:p w14:paraId="484B37CD" w14:textId="77777777" w:rsidR="00107332" w:rsidRPr="003F3CE2" w:rsidRDefault="00107332" w:rsidP="0008262B">
            <w:pPr>
              <w:rPr>
                <w:rFonts w:ascii="Arial" w:eastAsia="Times New Roman" w:hAnsi="Arial" w:cs="Arial"/>
                <w:sz w:val="18"/>
                <w:szCs w:val="18"/>
                <w:lang w:eastAsia="sl-SI"/>
              </w:rPr>
            </w:pPr>
          </w:p>
          <w:p w14:paraId="08A87FF1" w14:textId="0E11317C" w:rsidR="00107332" w:rsidRPr="003F3CE2" w:rsidRDefault="0010733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IZVAJALEC:                                                                            NAROČNIK:</w:t>
            </w:r>
          </w:p>
          <w:p w14:paraId="4340EEDB" w14:textId="77777777" w:rsidR="00107332" w:rsidRPr="003F3CE2" w:rsidRDefault="00107332" w:rsidP="0008262B">
            <w:pPr>
              <w:rPr>
                <w:rFonts w:ascii="Arial" w:eastAsia="Times New Roman" w:hAnsi="Arial" w:cs="Arial"/>
                <w:sz w:val="18"/>
                <w:szCs w:val="18"/>
                <w:lang w:eastAsia="sl-SI"/>
              </w:rPr>
            </w:pPr>
          </w:p>
          <w:p w14:paraId="2D182B24" w14:textId="73E573C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 SPLOŠNA BOLNIŠNICA NOVO MESTO</w:t>
            </w:r>
          </w:p>
          <w:p w14:paraId="133BC6EB" w14:textId="44A4166C"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Direktorica: </w:t>
            </w:r>
          </w:p>
          <w:p w14:paraId="774AD9BE" w14:textId="0F211504" w:rsidR="0010733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Doc.dr. Milena Kramar Zupan</w:t>
            </w:r>
          </w:p>
          <w:p w14:paraId="6400DBDE" w14:textId="77777777" w:rsidR="00107332" w:rsidRDefault="00107332" w:rsidP="0008262B">
            <w:pPr>
              <w:rPr>
                <w:rFonts w:ascii="Arial" w:eastAsia="Times New Roman" w:hAnsi="Arial" w:cs="Arial"/>
                <w:sz w:val="18"/>
                <w:szCs w:val="18"/>
                <w:lang w:eastAsia="sl-SI"/>
              </w:rPr>
            </w:pPr>
          </w:p>
          <w:p w14:paraId="62F0D511" w14:textId="77777777" w:rsidR="00107332" w:rsidRDefault="00107332" w:rsidP="0008262B">
            <w:pPr>
              <w:rPr>
                <w:rFonts w:ascii="Arial" w:eastAsia="Times New Roman" w:hAnsi="Arial" w:cs="Arial"/>
                <w:sz w:val="18"/>
                <w:szCs w:val="18"/>
                <w:lang w:eastAsia="sl-SI"/>
              </w:rPr>
            </w:pPr>
          </w:p>
          <w:p w14:paraId="182518E7" w14:textId="77777777" w:rsidR="00923B21" w:rsidRDefault="00923B21" w:rsidP="0008262B">
            <w:pPr>
              <w:rPr>
                <w:rFonts w:ascii="Arial" w:eastAsia="Times New Roman" w:hAnsi="Arial" w:cs="Arial"/>
                <w:sz w:val="18"/>
                <w:szCs w:val="18"/>
                <w:lang w:eastAsia="sl-SI"/>
              </w:rPr>
            </w:pPr>
          </w:p>
          <w:p w14:paraId="41EAD0B3" w14:textId="77777777" w:rsidR="00923B21" w:rsidRDefault="00923B21" w:rsidP="0008262B">
            <w:pPr>
              <w:rPr>
                <w:rFonts w:ascii="Arial" w:eastAsia="Times New Roman" w:hAnsi="Arial" w:cs="Arial"/>
                <w:sz w:val="18"/>
                <w:szCs w:val="18"/>
                <w:lang w:eastAsia="sl-SI"/>
              </w:rPr>
            </w:pPr>
          </w:p>
          <w:p w14:paraId="27D95029" w14:textId="77777777" w:rsidR="00923B21" w:rsidRDefault="00923B21" w:rsidP="0008262B">
            <w:pPr>
              <w:rPr>
                <w:rFonts w:ascii="Arial" w:eastAsia="Times New Roman" w:hAnsi="Arial" w:cs="Arial"/>
                <w:sz w:val="18"/>
                <w:szCs w:val="18"/>
                <w:lang w:eastAsia="sl-SI"/>
              </w:rPr>
            </w:pPr>
          </w:p>
          <w:p w14:paraId="2979563E" w14:textId="77777777" w:rsidR="00923B21" w:rsidRDefault="00923B21" w:rsidP="0008262B">
            <w:pPr>
              <w:rPr>
                <w:rFonts w:ascii="Arial" w:eastAsia="Times New Roman" w:hAnsi="Arial" w:cs="Arial"/>
                <w:sz w:val="18"/>
                <w:szCs w:val="18"/>
                <w:lang w:eastAsia="sl-SI"/>
              </w:rPr>
            </w:pPr>
          </w:p>
          <w:p w14:paraId="071E5F8B" w14:textId="77777777" w:rsidR="00923B21" w:rsidRDefault="00923B21" w:rsidP="0008262B">
            <w:pPr>
              <w:rPr>
                <w:rFonts w:ascii="Arial" w:eastAsia="Times New Roman" w:hAnsi="Arial" w:cs="Arial"/>
                <w:sz w:val="18"/>
                <w:szCs w:val="18"/>
                <w:lang w:eastAsia="sl-SI"/>
              </w:rPr>
            </w:pPr>
          </w:p>
          <w:p w14:paraId="4BC0442F" w14:textId="77777777" w:rsidR="00923B21" w:rsidRDefault="00923B21" w:rsidP="0008262B">
            <w:pPr>
              <w:rPr>
                <w:rFonts w:ascii="Arial" w:eastAsia="Times New Roman" w:hAnsi="Arial" w:cs="Arial"/>
                <w:sz w:val="18"/>
                <w:szCs w:val="18"/>
                <w:lang w:eastAsia="sl-SI"/>
              </w:rPr>
            </w:pPr>
          </w:p>
          <w:p w14:paraId="0F9301DA" w14:textId="77777777" w:rsidR="00923B21" w:rsidRDefault="00923B21" w:rsidP="0008262B">
            <w:pPr>
              <w:rPr>
                <w:rFonts w:ascii="Arial" w:eastAsia="Times New Roman" w:hAnsi="Arial" w:cs="Arial"/>
                <w:sz w:val="18"/>
                <w:szCs w:val="18"/>
                <w:lang w:eastAsia="sl-SI"/>
              </w:rPr>
            </w:pPr>
          </w:p>
          <w:p w14:paraId="39D52F1A" w14:textId="77777777" w:rsidR="00923B21" w:rsidRDefault="00923B21" w:rsidP="0008262B">
            <w:pPr>
              <w:rPr>
                <w:rFonts w:ascii="Arial" w:eastAsia="Times New Roman" w:hAnsi="Arial" w:cs="Arial"/>
                <w:sz w:val="18"/>
                <w:szCs w:val="18"/>
                <w:lang w:eastAsia="sl-SI"/>
              </w:rPr>
            </w:pPr>
          </w:p>
          <w:p w14:paraId="49A78BAC" w14:textId="77777777" w:rsidR="00923B21" w:rsidRDefault="00923B21" w:rsidP="0008262B">
            <w:pPr>
              <w:rPr>
                <w:rFonts w:ascii="Arial" w:eastAsia="Times New Roman" w:hAnsi="Arial" w:cs="Arial"/>
                <w:sz w:val="18"/>
                <w:szCs w:val="18"/>
                <w:lang w:eastAsia="sl-SI"/>
              </w:rPr>
            </w:pPr>
          </w:p>
          <w:p w14:paraId="72429FD6" w14:textId="77777777" w:rsidR="00923B21" w:rsidRDefault="00923B21" w:rsidP="0008262B">
            <w:pPr>
              <w:rPr>
                <w:rFonts w:ascii="Arial" w:eastAsia="Times New Roman" w:hAnsi="Arial" w:cs="Arial"/>
                <w:sz w:val="18"/>
                <w:szCs w:val="18"/>
                <w:lang w:eastAsia="sl-SI"/>
              </w:rPr>
            </w:pPr>
          </w:p>
          <w:p w14:paraId="2D8F4A4A" w14:textId="77777777" w:rsidR="00923B21" w:rsidRDefault="00923B21" w:rsidP="0008262B">
            <w:pPr>
              <w:rPr>
                <w:rFonts w:ascii="Arial" w:eastAsia="Times New Roman" w:hAnsi="Arial" w:cs="Arial"/>
                <w:sz w:val="18"/>
                <w:szCs w:val="18"/>
                <w:lang w:eastAsia="sl-SI"/>
              </w:rPr>
            </w:pPr>
          </w:p>
          <w:p w14:paraId="43171D7B" w14:textId="77777777" w:rsidR="00923B21" w:rsidRDefault="00923B21" w:rsidP="0008262B">
            <w:pPr>
              <w:rPr>
                <w:rFonts w:ascii="Arial" w:eastAsia="Times New Roman" w:hAnsi="Arial" w:cs="Arial"/>
                <w:sz w:val="18"/>
                <w:szCs w:val="18"/>
                <w:lang w:eastAsia="sl-SI"/>
              </w:rPr>
            </w:pPr>
          </w:p>
          <w:p w14:paraId="07E2EF54" w14:textId="77777777" w:rsidR="00923B21" w:rsidRDefault="00923B21" w:rsidP="0008262B">
            <w:pPr>
              <w:rPr>
                <w:rFonts w:ascii="Arial" w:eastAsia="Times New Roman" w:hAnsi="Arial" w:cs="Arial"/>
                <w:sz w:val="18"/>
                <w:szCs w:val="18"/>
                <w:lang w:eastAsia="sl-SI"/>
              </w:rPr>
            </w:pPr>
          </w:p>
          <w:p w14:paraId="4345F203" w14:textId="77777777" w:rsidR="00923B21" w:rsidRDefault="00923B21" w:rsidP="0008262B">
            <w:pPr>
              <w:rPr>
                <w:rFonts w:ascii="Arial" w:eastAsia="Times New Roman" w:hAnsi="Arial" w:cs="Arial"/>
                <w:sz w:val="18"/>
                <w:szCs w:val="18"/>
                <w:lang w:eastAsia="sl-SI"/>
              </w:rPr>
            </w:pPr>
          </w:p>
          <w:p w14:paraId="6AA5E85B" w14:textId="77777777" w:rsidR="00923B21" w:rsidRDefault="00923B21" w:rsidP="0008262B">
            <w:pPr>
              <w:rPr>
                <w:rFonts w:ascii="Arial" w:eastAsia="Times New Roman" w:hAnsi="Arial" w:cs="Arial"/>
                <w:sz w:val="18"/>
                <w:szCs w:val="18"/>
                <w:lang w:eastAsia="sl-SI"/>
              </w:rPr>
            </w:pPr>
          </w:p>
          <w:p w14:paraId="3761C7F2" w14:textId="77777777" w:rsidR="00923B21" w:rsidRDefault="00923B21" w:rsidP="0008262B">
            <w:pPr>
              <w:rPr>
                <w:rFonts w:ascii="Arial" w:eastAsia="Times New Roman" w:hAnsi="Arial" w:cs="Arial"/>
                <w:sz w:val="18"/>
                <w:szCs w:val="18"/>
                <w:lang w:eastAsia="sl-SI"/>
              </w:rPr>
            </w:pPr>
          </w:p>
          <w:p w14:paraId="6978975F" w14:textId="77777777" w:rsidR="00923B21" w:rsidRDefault="00923B21" w:rsidP="0008262B">
            <w:pPr>
              <w:rPr>
                <w:rFonts w:ascii="Arial" w:eastAsia="Times New Roman" w:hAnsi="Arial" w:cs="Arial"/>
                <w:sz w:val="18"/>
                <w:szCs w:val="18"/>
                <w:lang w:eastAsia="sl-SI"/>
              </w:rPr>
            </w:pPr>
          </w:p>
          <w:p w14:paraId="7CCE73CA" w14:textId="77777777" w:rsidR="00923B21" w:rsidRDefault="00923B21" w:rsidP="0008262B">
            <w:pPr>
              <w:rPr>
                <w:rFonts w:ascii="Arial" w:eastAsia="Times New Roman" w:hAnsi="Arial" w:cs="Arial"/>
                <w:sz w:val="18"/>
                <w:szCs w:val="18"/>
                <w:lang w:eastAsia="sl-SI"/>
              </w:rPr>
            </w:pPr>
          </w:p>
          <w:p w14:paraId="1CC5207B" w14:textId="77777777" w:rsidR="00923B21" w:rsidRDefault="00923B21" w:rsidP="0008262B">
            <w:pPr>
              <w:rPr>
                <w:rFonts w:ascii="Arial" w:eastAsia="Times New Roman" w:hAnsi="Arial" w:cs="Arial"/>
                <w:sz w:val="18"/>
                <w:szCs w:val="18"/>
                <w:lang w:eastAsia="sl-SI"/>
              </w:rPr>
            </w:pPr>
          </w:p>
          <w:p w14:paraId="17FEE097" w14:textId="77777777" w:rsidR="00923B21" w:rsidRDefault="00923B21" w:rsidP="0008262B">
            <w:pPr>
              <w:rPr>
                <w:rFonts w:ascii="Arial" w:eastAsia="Times New Roman" w:hAnsi="Arial" w:cs="Arial"/>
                <w:sz w:val="18"/>
                <w:szCs w:val="18"/>
                <w:lang w:eastAsia="sl-SI"/>
              </w:rPr>
            </w:pPr>
          </w:p>
          <w:p w14:paraId="58AB49A0" w14:textId="77777777" w:rsidR="00923B21" w:rsidRDefault="00923B21" w:rsidP="0008262B">
            <w:pPr>
              <w:rPr>
                <w:rFonts w:ascii="Arial" w:eastAsia="Times New Roman" w:hAnsi="Arial" w:cs="Arial"/>
                <w:sz w:val="18"/>
                <w:szCs w:val="18"/>
                <w:lang w:eastAsia="sl-SI"/>
              </w:rPr>
            </w:pPr>
          </w:p>
          <w:p w14:paraId="7C95C73F" w14:textId="77777777" w:rsidR="00923B21" w:rsidRDefault="00923B21" w:rsidP="0008262B">
            <w:pPr>
              <w:rPr>
                <w:rFonts w:ascii="Arial" w:eastAsia="Times New Roman" w:hAnsi="Arial" w:cs="Arial"/>
                <w:sz w:val="18"/>
                <w:szCs w:val="18"/>
                <w:lang w:eastAsia="sl-SI"/>
              </w:rPr>
            </w:pPr>
          </w:p>
          <w:p w14:paraId="27395C3E" w14:textId="77777777" w:rsidR="00923B21" w:rsidRDefault="00923B21" w:rsidP="0008262B">
            <w:pPr>
              <w:rPr>
                <w:rFonts w:ascii="Arial" w:eastAsia="Times New Roman" w:hAnsi="Arial" w:cs="Arial"/>
                <w:sz w:val="18"/>
                <w:szCs w:val="18"/>
                <w:lang w:eastAsia="sl-SI"/>
              </w:rPr>
            </w:pPr>
          </w:p>
          <w:p w14:paraId="01E0CF14" w14:textId="77777777" w:rsidR="00923B21" w:rsidRDefault="00923B21" w:rsidP="0008262B">
            <w:pPr>
              <w:rPr>
                <w:rFonts w:ascii="Arial" w:eastAsia="Times New Roman" w:hAnsi="Arial" w:cs="Arial"/>
                <w:sz w:val="18"/>
                <w:szCs w:val="18"/>
                <w:lang w:eastAsia="sl-SI"/>
              </w:rPr>
            </w:pPr>
          </w:p>
          <w:p w14:paraId="253FF6FD" w14:textId="77777777" w:rsidR="00923B21" w:rsidRDefault="00923B21" w:rsidP="0008262B">
            <w:pPr>
              <w:rPr>
                <w:rFonts w:ascii="Arial" w:eastAsia="Times New Roman" w:hAnsi="Arial" w:cs="Arial"/>
                <w:sz w:val="18"/>
                <w:szCs w:val="18"/>
                <w:lang w:eastAsia="sl-SI"/>
              </w:rPr>
            </w:pPr>
          </w:p>
          <w:p w14:paraId="031885D4" w14:textId="77777777" w:rsidR="00923B21" w:rsidRDefault="00923B21" w:rsidP="0008262B">
            <w:pPr>
              <w:rPr>
                <w:rFonts w:ascii="Arial" w:eastAsia="Times New Roman" w:hAnsi="Arial" w:cs="Arial"/>
                <w:sz w:val="18"/>
                <w:szCs w:val="18"/>
                <w:lang w:eastAsia="sl-SI"/>
              </w:rPr>
            </w:pPr>
          </w:p>
          <w:p w14:paraId="57AB36E5" w14:textId="77777777" w:rsidR="00923B21" w:rsidRDefault="00923B21" w:rsidP="0008262B">
            <w:pPr>
              <w:rPr>
                <w:rFonts w:ascii="Arial" w:eastAsia="Times New Roman" w:hAnsi="Arial" w:cs="Arial"/>
                <w:sz w:val="18"/>
                <w:szCs w:val="18"/>
                <w:lang w:eastAsia="sl-SI"/>
              </w:rPr>
            </w:pPr>
          </w:p>
          <w:p w14:paraId="0395D5CC" w14:textId="77777777" w:rsidR="00923B21" w:rsidRDefault="00923B21" w:rsidP="0008262B">
            <w:pPr>
              <w:rPr>
                <w:rFonts w:ascii="Arial" w:eastAsia="Times New Roman" w:hAnsi="Arial" w:cs="Arial"/>
                <w:sz w:val="18"/>
                <w:szCs w:val="18"/>
                <w:lang w:eastAsia="sl-SI"/>
              </w:rPr>
            </w:pPr>
          </w:p>
          <w:p w14:paraId="3D6C57C8" w14:textId="77777777" w:rsidR="00923B21" w:rsidRDefault="00923B21" w:rsidP="0008262B">
            <w:pPr>
              <w:rPr>
                <w:rFonts w:ascii="Arial" w:eastAsia="Times New Roman" w:hAnsi="Arial" w:cs="Arial"/>
                <w:sz w:val="18"/>
                <w:szCs w:val="18"/>
                <w:lang w:eastAsia="sl-SI"/>
              </w:rPr>
            </w:pPr>
          </w:p>
          <w:p w14:paraId="422F6513" w14:textId="77777777" w:rsidR="001466CF" w:rsidRDefault="001466CF" w:rsidP="0008262B">
            <w:pPr>
              <w:rPr>
                <w:rFonts w:ascii="Arial" w:eastAsia="Times New Roman" w:hAnsi="Arial" w:cs="Arial"/>
                <w:sz w:val="18"/>
                <w:szCs w:val="18"/>
                <w:lang w:eastAsia="sl-SI"/>
              </w:rPr>
            </w:pPr>
          </w:p>
          <w:p w14:paraId="14DF3863" w14:textId="77777777" w:rsidR="001466CF" w:rsidRDefault="001466CF" w:rsidP="0008262B">
            <w:pPr>
              <w:rPr>
                <w:rFonts w:ascii="Arial" w:eastAsia="Times New Roman" w:hAnsi="Arial" w:cs="Arial"/>
                <w:sz w:val="18"/>
                <w:szCs w:val="18"/>
                <w:lang w:eastAsia="sl-SI"/>
              </w:rPr>
            </w:pPr>
          </w:p>
          <w:p w14:paraId="03852CEA" w14:textId="77777777" w:rsidR="001466CF" w:rsidRDefault="001466CF" w:rsidP="0008262B">
            <w:pPr>
              <w:rPr>
                <w:rFonts w:ascii="Arial" w:eastAsia="Times New Roman" w:hAnsi="Arial" w:cs="Arial"/>
                <w:sz w:val="18"/>
                <w:szCs w:val="18"/>
                <w:lang w:eastAsia="sl-SI"/>
              </w:rPr>
            </w:pPr>
          </w:p>
          <w:p w14:paraId="781C319C" w14:textId="77777777" w:rsidR="00923B21" w:rsidRDefault="00923B21" w:rsidP="0008262B">
            <w:pPr>
              <w:rPr>
                <w:rFonts w:ascii="Arial" w:eastAsia="Times New Roman" w:hAnsi="Arial" w:cs="Arial"/>
                <w:sz w:val="18"/>
                <w:szCs w:val="18"/>
                <w:lang w:eastAsia="sl-SI"/>
              </w:rPr>
            </w:pPr>
          </w:p>
          <w:p w14:paraId="0BACB3D9" w14:textId="77777777" w:rsidR="00923B21" w:rsidRDefault="00923B21" w:rsidP="0008262B">
            <w:pPr>
              <w:rPr>
                <w:rFonts w:ascii="Arial" w:eastAsia="Times New Roman" w:hAnsi="Arial" w:cs="Arial"/>
                <w:sz w:val="18"/>
                <w:szCs w:val="18"/>
                <w:lang w:eastAsia="sl-SI"/>
              </w:rPr>
            </w:pPr>
          </w:p>
          <w:p w14:paraId="6A4A77B6" w14:textId="77777777" w:rsidR="00923B21" w:rsidRDefault="00923B21" w:rsidP="0008262B">
            <w:pPr>
              <w:rPr>
                <w:rFonts w:ascii="Arial" w:eastAsia="Times New Roman" w:hAnsi="Arial" w:cs="Arial"/>
                <w:sz w:val="18"/>
                <w:szCs w:val="18"/>
                <w:lang w:eastAsia="sl-SI"/>
              </w:rPr>
            </w:pPr>
          </w:p>
          <w:p w14:paraId="28828EB5" w14:textId="77777777" w:rsidR="00923B21" w:rsidRDefault="00923B21" w:rsidP="0008262B">
            <w:pPr>
              <w:rPr>
                <w:rFonts w:ascii="Arial" w:eastAsia="Times New Roman" w:hAnsi="Arial" w:cs="Arial"/>
                <w:sz w:val="18"/>
                <w:szCs w:val="18"/>
                <w:lang w:eastAsia="sl-SI"/>
              </w:rPr>
            </w:pPr>
          </w:p>
          <w:p w14:paraId="542966D8" w14:textId="77777777" w:rsidR="00923B21" w:rsidRDefault="00923B21" w:rsidP="0008262B">
            <w:pPr>
              <w:rPr>
                <w:rFonts w:ascii="Arial" w:eastAsia="Times New Roman" w:hAnsi="Arial" w:cs="Arial"/>
                <w:sz w:val="18"/>
                <w:szCs w:val="18"/>
                <w:lang w:eastAsia="sl-SI"/>
              </w:rPr>
            </w:pPr>
          </w:p>
          <w:p w14:paraId="051D159A" w14:textId="77777777" w:rsidR="00107332" w:rsidRPr="00D6091D" w:rsidRDefault="00107332" w:rsidP="000826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sz w:val="22"/>
              </w:rPr>
            </w:pPr>
            <w:r w:rsidRPr="00D6091D">
              <w:rPr>
                <w:rFonts w:ascii="Arial" w:hAnsi="Arial" w:cs="Arial"/>
                <w:color w:val="FFFFFF" w:themeColor="background1"/>
                <w:sz w:val="22"/>
              </w:rPr>
              <w:lastRenderedPageBreak/>
              <w:t>Vzorec pogodbe</w:t>
            </w:r>
            <w:r w:rsidRPr="00D6091D">
              <w:rPr>
                <w:sz w:val="22"/>
              </w:rPr>
              <w:t xml:space="preserve"> </w:t>
            </w:r>
            <w:r w:rsidRPr="00D6091D">
              <w:rPr>
                <w:rFonts w:ascii="Arial" w:hAnsi="Arial" w:cs="Arial"/>
                <w:color w:val="FFFFFF" w:themeColor="background1"/>
                <w:sz w:val="22"/>
              </w:rPr>
              <w:t>za dobavo medicinskega potrošnega materiala</w:t>
            </w:r>
          </w:p>
          <w:p w14:paraId="47D26B45" w14:textId="77777777" w:rsidR="00107332" w:rsidRDefault="00107332" w:rsidP="0008262B">
            <w:pPr>
              <w:keepNext/>
              <w:outlineLvl w:val="0"/>
              <w:rPr>
                <w:rFonts w:ascii="Arial" w:eastAsia="Times New Roman" w:hAnsi="Arial" w:cs="Arial"/>
                <w:b/>
                <w:bCs/>
                <w:sz w:val="18"/>
                <w:szCs w:val="18"/>
                <w:lang w:eastAsia="sl-SI"/>
              </w:rPr>
            </w:pPr>
          </w:p>
          <w:p w14:paraId="6E6A03FD" w14:textId="77777777" w:rsidR="00107332" w:rsidRPr="003F3CE2" w:rsidRDefault="00107332" w:rsidP="0008262B">
            <w:pPr>
              <w:keepNext/>
              <w:outlineLvl w:val="0"/>
              <w:rPr>
                <w:rFonts w:ascii="Arial" w:eastAsia="Arial Unicode MS" w:hAnsi="Arial" w:cs="Arial"/>
                <w:b/>
                <w:bCs/>
                <w:sz w:val="18"/>
                <w:szCs w:val="18"/>
                <w:lang w:eastAsia="sl-SI"/>
              </w:rPr>
            </w:pPr>
            <w:r w:rsidRPr="003F3CE2">
              <w:rPr>
                <w:rFonts w:ascii="Arial" w:eastAsia="Times New Roman" w:hAnsi="Arial" w:cs="Arial"/>
                <w:b/>
                <w:bCs/>
                <w:sz w:val="18"/>
                <w:szCs w:val="18"/>
                <w:lang w:eastAsia="sl-SI"/>
              </w:rPr>
              <w:t>NAROČNIK</w:t>
            </w:r>
          </w:p>
          <w:p w14:paraId="7427FD83"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b/>
                <w:sz w:val="18"/>
                <w:szCs w:val="18"/>
                <w:lang w:eastAsia="sl-SI"/>
              </w:rPr>
              <w:t xml:space="preserve">SPLOŠNA BOLNIŠNICA NOVO MESTO, </w:t>
            </w:r>
            <w:r w:rsidRPr="003F3CE2">
              <w:rPr>
                <w:rFonts w:ascii="Arial" w:eastAsia="Times New Roman" w:hAnsi="Arial" w:cs="Arial"/>
                <w:sz w:val="18"/>
                <w:szCs w:val="18"/>
                <w:lang w:eastAsia="sl-SI"/>
              </w:rPr>
              <w:t xml:space="preserve">Šmihelska cesta 1, 8000 Novo mesto, ki jo zastopa direktorica doc.dr. Milena Kramar Zupan    </w:t>
            </w:r>
          </w:p>
          <w:p w14:paraId="3D358D7D"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ID številka: SI82657106</w:t>
            </w:r>
          </w:p>
          <w:p w14:paraId="4A81DAD6"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Matična številka: 5054621</w:t>
            </w:r>
          </w:p>
          <w:p w14:paraId="72B52931" w14:textId="77777777" w:rsidR="00107332" w:rsidRPr="003F3CE2" w:rsidRDefault="00107332" w:rsidP="0008262B">
            <w:pPr>
              <w:jc w:val="both"/>
              <w:rPr>
                <w:rFonts w:ascii="Arial" w:eastAsia="Times New Roman" w:hAnsi="Arial" w:cs="Arial"/>
                <w:sz w:val="18"/>
                <w:szCs w:val="18"/>
                <w:lang w:eastAsia="sl-SI"/>
              </w:rPr>
            </w:pPr>
          </w:p>
          <w:p w14:paraId="2AFA3AC2"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in </w:t>
            </w:r>
          </w:p>
          <w:p w14:paraId="5CACE4FD" w14:textId="77777777" w:rsidR="00107332" w:rsidRPr="003F3CE2" w:rsidRDefault="00107332" w:rsidP="0008262B">
            <w:pPr>
              <w:tabs>
                <w:tab w:val="center" w:pos="4153"/>
                <w:tab w:val="right" w:pos="8306"/>
              </w:tabs>
              <w:jc w:val="both"/>
              <w:rPr>
                <w:rFonts w:ascii="Arial" w:eastAsia="Times New Roman" w:hAnsi="Arial" w:cs="Arial"/>
                <w:sz w:val="18"/>
                <w:szCs w:val="18"/>
                <w:lang w:val="de-DE" w:eastAsia="sl-SI"/>
              </w:rPr>
            </w:pPr>
            <w:r w:rsidRPr="003F3CE2">
              <w:rPr>
                <w:rFonts w:ascii="Arial" w:eastAsia="Times New Roman" w:hAnsi="Arial" w:cs="Arial"/>
                <w:sz w:val="18"/>
                <w:szCs w:val="18"/>
                <w:lang w:val="de-DE" w:eastAsia="sl-SI"/>
              </w:rPr>
              <w:t xml:space="preserve"> </w:t>
            </w:r>
          </w:p>
          <w:p w14:paraId="6FD9A6CF" w14:textId="77777777" w:rsidR="00107332" w:rsidRPr="003F3CE2" w:rsidRDefault="00107332" w:rsidP="0008262B">
            <w:pPr>
              <w:jc w:val="both"/>
              <w:rPr>
                <w:rFonts w:ascii="Arial" w:eastAsia="Times New Roman" w:hAnsi="Arial" w:cs="Arial"/>
                <w:b/>
                <w:sz w:val="18"/>
                <w:szCs w:val="18"/>
                <w:lang w:eastAsia="sl-SI"/>
              </w:rPr>
            </w:pPr>
            <w:r w:rsidRPr="003F3CE2">
              <w:rPr>
                <w:rFonts w:ascii="Arial" w:eastAsia="Times New Roman" w:hAnsi="Arial" w:cs="Arial"/>
                <w:b/>
                <w:sz w:val="18"/>
                <w:szCs w:val="18"/>
                <w:lang w:eastAsia="sl-SI"/>
              </w:rPr>
              <w:t>IZVAJALEC</w:t>
            </w:r>
          </w:p>
          <w:p w14:paraId="0BE1386E" w14:textId="77777777" w:rsidR="00107332" w:rsidRPr="003F3CE2" w:rsidRDefault="00107332" w:rsidP="0008262B">
            <w:pPr>
              <w:jc w:val="both"/>
              <w:rPr>
                <w:rFonts w:ascii="Arial" w:eastAsia="Times New Roman" w:hAnsi="Arial" w:cs="Arial"/>
                <w:bCs/>
                <w:sz w:val="18"/>
                <w:szCs w:val="18"/>
                <w:lang w:eastAsia="sl-SI"/>
              </w:rPr>
            </w:pPr>
            <w:r w:rsidRPr="003F3CE2">
              <w:rPr>
                <w:rFonts w:ascii="Arial" w:eastAsia="Times New Roman" w:hAnsi="Arial" w:cs="Arial"/>
                <w:b/>
                <w:sz w:val="18"/>
                <w:szCs w:val="18"/>
                <w:lang w:eastAsia="sl-SI"/>
              </w:rPr>
              <w:t>___________________________________________________</w:t>
            </w:r>
            <w:r w:rsidRPr="003F3CE2">
              <w:rPr>
                <w:rFonts w:ascii="Arial" w:eastAsia="Times New Roman" w:hAnsi="Arial" w:cs="Arial"/>
                <w:bCs/>
                <w:sz w:val="18"/>
                <w:szCs w:val="18"/>
                <w:lang w:eastAsia="sl-SI"/>
              </w:rPr>
              <w:t>, ki ga/jo zastopa direktor/ica</w:t>
            </w:r>
          </w:p>
          <w:p w14:paraId="5A3E96B9"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__________________________</w:t>
            </w:r>
          </w:p>
          <w:p w14:paraId="2E290AFA" w14:textId="77777777" w:rsidR="00107332" w:rsidRPr="003F3CE2" w:rsidRDefault="00107332" w:rsidP="0008262B">
            <w:pPr>
              <w:jc w:val="both"/>
              <w:rPr>
                <w:rFonts w:ascii="Arial" w:eastAsia="Times New Roman" w:hAnsi="Arial" w:cs="Arial"/>
                <w:sz w:val="18"/>
                <w:szCs w:val="18"/>
                <w:lang w:eastAsia="sl-SI"/>
              </w:rPr>
            </w:pPr>
          </w:p>
          <w:p w14:paraId="7796F581"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ID številka:           _______________</w:t>
            </w:r>
          </w:p>
          <w:p w14:paraId="75554A26"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Matična številka:  _______________</w:t>
            </w:r>
          </w:p>
          <w:p w14:paraId="640A9069" w14:textId="77777777" w:rsidR="00107332" w:rsidRPr="003F3CE2" w:rsidRDefault="00107332" w:rsidP="0008262B">
            <w:pPr>
              <w:jc w:val="both"/>
              <w:rPr>
                <w:rFonts w:ascii="Arial" w:eastAsia="Times New Roman" w:hAnsi="Arial" w:cs="Arial"/>
                <w:sz w:val="18"/>
                <w:szCs w:val="18"/>
                <w:lang w:eastAsia="sl-SI"/>
              </w:rPr>
            </w:pPr>
          </w:p>
          <w:p w14:paraId="0452E8AF"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sta sklenila naslednjo </w:t>
            </w:r>
          </w:p>
          <w:p w14:paraId="7BB5418F" w14:textId="77777777" w:rsidR="00107332" w:rsidRDefault="00107332" w:rsidP="0008262B">
            <w:pPr>
              <w:rPr>
                <w:rFonts w:ascii="Arial" w:hAnsi="Arial" w:cs="Arial"/>
              </w:rPr>
            </w:pPr>
          </w:p>
          <w:p w14:paraId="73A10FCB" w14:textId="77777777" w:rsidR="00107332" w:rsidRDefault="00107332" w:rsidP="0008262B">
            <w:pPr>
              <w:spacing w:before="224" w:after="224"/>
              <w:jc w:val="center"/>
              <w:outlineLvl w:val="1"/>
              <w:rPr>
                <w:rFonts w:ascii="Arial" w:hAnsi="Arial" w:cs="Arial"/>
                <w:b/>
                <w:bCs/>
                <w:color w:val="000000"/>
                <w:sz w:val="27"/>
                <w:szCs w:val="27"/>
              </w:rPr>
            </w:pPr>
            <w:r>
              <w:rPr>
                <w:rFonts w:ascii="Arial" w:hAnsi="Arial" w:cs="Arial"/>
                <w:b/>
                <w:bCs/>
                <w:color w:val="000000"/>
                <w:sz w:val="27"/>
                <w:szCs w:val="27"/>
              </w:rPr>
              <w:t>POGODBA ZA DOBAVO MEDICINSKEGA POTROŠNEGA MATERIALA</w:t>
            </w:r>
          </w:p>
          <w:p w14:paraId="04E7E0E7" w14:textId="77777777" w:rsidR="00107332" w:rsidRDefault="00107332" w:rsidP="0008262B">
            <w:pPr>
              <w:spacing w:before="225" w:after="225"/>
              <w:jc w:val="both"/>
            </w:pPr>
            <w:r>
              <w:rPr>
                <w:rFonts w:ascii="Arial" w:hAnsi="Arial" w:cs="Arial"/>
                <w:b/>
                <w:bCs/>
                <w:color w:val="000000"/>
                <w:sz w:val="18"/>
                <w:szCs w:val="18"/>
              </w:rPr>
              <w:t>I. SPLOŠNE DOLOČBE</w:t>
            </w:r>
          </w:p>
          <w:p w14:paraId="4EAB9EA9" w14:textId="77777777" w:rsidR="00107332" w:rsidRPr="003F3CE2" w:rsidRDefault="00107332" w:rsidP="0008262B">
            <w:pPr>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1. člen</w:t>
            </w:r>
          </w:p>
          <w:p w14:paraId="28F2A1B2" w14:textId="77777777" w:rsidR="00107332" w:rsidRPr="003F3CE2" w:rsidRDefault="00107332" w:rsidP="0008262B">
            <w:pPr>
              <w:jc w:val="both"/>
              <w:rPr>
                <w:rFonts w:ascii="Arial" w:eastAsia="Times New Roman" w:hAnsi="Arial" w:cs="Arial"/>
                <w:sz w:val="18"/>
                <w:szCs w:val="18"/>
                <w:lang w:eastAsia="sl-SI"/>
              </w:rPr>
            </w:pPr>
          </w:p>
          <w:p w14:paraId="7F31FD81" w14:textId="1139D60E" w:rsidR="00107332" w:rsidRDefault="00107332" w:rsidP="0008262B">
            <w:pPr>
              <w:spacing w:before="40"/>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ugotavljata, da je naročnik v skladu z Zakonom o javnem naročanju (</w:t>
            </w:r>
            <w:r w:rsidR="001149B7">
              <w:rPr>
                <w:rFonts w:ascii="Arial" w:hAnsi="Arial" w:cs="Arial"/>
                <w:color w:val="000000"/>
                <w:sz w:val="18"/>
                <w:szCs w:val="18"/>
              </w:rPr>
              <w:t>Uradni list RS, št. 91/15, 14/18, 121/21, 10/22, 74/22 – odl. US, 100/22 – ZNUZSZS in 28/23; v nadaljevanju ZJN-3</w:t>
            </w:r>
            <w:r w:rsidRPr="00FD0DFE">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 ter na podlagi javnega naročila po </w:t>
            </w:r>
            <w:r>
              <w:rPr>
                <w:rFonts w:ascii="Arial" w:eastAsia="Times New Roman" w:hAnsi="Arial" w:cs="Arial"/>
                <w:sz w:val="18"/>
                <w:szCs w:val="18"/>
                <w:lang w:eastAsia="sl-SI"/>
              </w:rPr>
              <w:t xml:space="preserve">odprtem </w:t>
            </w:r>
            <w:r w:rsidRPr="003F3CE2">
              <w:rPr>
                <w:rFonts w:ascii="Arial" w:eastAsia="Times New Roman" w:hAnsi="Arial" w:cs="Arial"/>
                <w:sz w:val="18"/>
                <w:szCs w:val="18"/>
                <w:lang w:eastAsia="sl-SI"/>
              </w:rPr>
              <w:t xml:space="preserve">postopku: </w:t>
            </w:r>
            <w:r w:rsidRPr="0022188D">
              <w:rPr>
                <w:rFonts w:ascii="Arial" w:eastAsia="Times New Roman" w:hAnsi="Arial" w:cs="Arial"/>
                <w:sz w:val="18"/>
                <w:szCs w:val="18"/>
                <w:lang w:eastAsia="sl-SI"/>
              </w:rPr>
              <w:t xml:space="preserve">»THULUM FIBER LASER Z RESEKTOSKOPOM ZA LASERSKO ENUKLEACIJO ThuLEP/HoLEP IN UROLOŠKI MORSELATOR Z MORCERATORJEM ZA MORSELACIJO TKIVA, </w:t>
            </w:r>
            <w:r>
              <w:rPr>
                <w:rFonts w:ascii="Arial" w:eastAsia="Times New Roman" w:hAnsi="Arial" w:cs="Arial"/>
                <w:sz w:val="18"/>
                <w:szCs w:val="18"/>
                <w:lang w:eastAsia="sl-SI"/>
              </w:rPr>
              <w:t xml:space="preserve">in sicer Sklop I </w:t>
            </w:r>
            <w:r w:rsidRPr="0022188D">
              <w:rPr>
                <w:rFonts w:ascii="Arial" w:eastAsia="Times New Roman" w:hAnsi="Arial" w:cs="Arial"/>
                <w:sz w:val="18"/>
                <w:szCs w:val="18"/>
                <w:lang w:eastAsia="sl-SI"/>
              </w:rPr>
              <w:t>THULUM FIBER LASER Z RESEKTOSKOPOM ZA LASERSKO ENUKLEACIJO ThuLEP/HoLEP</w:t>
            </w: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in Sklop II </w:t>
            </w:r>
            <w:r w:rsidRPr="0022188D">
              <w:rPr>
                <w:rFonts w:ascii="Arial" w:eastAsia="Times New Roman" w:hAnsi="Arial" w:cs="Arial"/>
                <w:sz w:val="18"/>
                <w:szCs w:val="18"/>
                <w:lang w:eastAsia="sl-SI"/>
              </w:rPr>
              <w:t xml:space="preserve">UROLOŠKI MORSELATOR Z MORCERATORJEM ZA MORSELACIJO TKIVA </w:t>
            </w:r>
            <w:r w:rsidRPr="003F3CE2">
              <w:rPr>
                <w:rFonts w:ascii="Arial" w:eastAsia="Times New Roman" w:hAnsi="Arial" w:cs="Arial"/>
                <w:sz w:val="18"/>
                <w:szCs w:val="18"/>
                <w:lang w:eastAsia="sl-SI"/>
              </w:rPr>
              <w:t>(v nadaljevanju oprema), objavljenega na portalu javnih naročil, datum objave ………………, številka objave ………………</w:t>
            </w:r>
            <w:r>
              <w:rPr>
                <w:rFonts w:ascii="Arial" w:eastAsia="Times New Roman" w:hAnsi="Arial" w:cs="Arial"/>
                <w:sz w:val="18"/>
                <w:szCs w:val="18"/>
                <w:lang w:eastAsia="sl-SI"/>
              </w:rPr>
              <w:t xml:space="preserve"> in v TED</w:t>
            </w:r>
            <w:r w:rsidRPr="003F78A6">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številka objave ………………</w:t>
            </w: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 izbral </w:t>
            </w:r>
            <w:r>
              <w:rPr>
                <w:rFonts w:ascii="Arial" w:eastAsia="Times New Roman" w:hAnsi="Arial" w:cs="Arial"/>
                <w:sz w:val="18"/>
                <w:szCs w:val="18"/>
                <w:lang w:eastAsia="sl-SI"/>
              </w:rPr>
              <w:t>izvajalca</w:t>
            </w:r>
            <w:r w:rsidRPr="003F3CE2">
              <w:rPr>
                <w:rFonts w:ascii="Arial" w:eastAsia="Times New Roman" w:hAnsi="Arial" w:cs="Arial"/>
                <w:sz w:val="18"/>
                <w:szCs w:val="18"/>
                <w:lang w:eastAsia="sl-SI"/>
              </w:rPr>
              <w:t xml:space="preserve"> za dobavo in  opreme, ki je vključeval  tudi </w:t>
            </w:r>
            <w:r>
              <w:rPr>
                <w:rFonts w:ascii="Arial" w:eastAsia="Times New Roman" w:hAnsi="Arial" w:cs="Arial"/>
                <w:sz w:val="18"/>
                <w:szCs w:val="18"/>
                <w:lang w:eastAsia="sl-SI"/>
              </w:rPr>
              <w:t>sukcesivno dobavo potrošnega materiala za dobo 2 let</w:t>
            </w:r>
            <w:r w:rsidRPr="003F3CE2">
              <w:rPr>
                <w:rFonts w:ascii="Arial" w:eastAsia="Times New Roman" w:hAnsi="Arial" w:cs="Arial"/>
                <w:sz w:val="18"/>
                <w:szCs w:val="18"/>
                <w:lang w:eastAsia="sl-SI"/>
              </w:rPr>
              <w:t xml:space="preserve">. </w:t>
            </w:r>
          </w:p>
          <w:p w14:paraId="3BD747E2" w14:textId="77777777" w:rsidR="00107332" w:rsidRPr="003F3CE2" w:rsidRDefault="00107332" w:rsidP="0008262B">
            <w:pPr>
              <w:spacing w:before="40"/>
              <w:jc w:val="both"/>
              <w:rPr>
                <w:rFonts w:ascii="Arial" w:eastAsia="Times New Roman" w:hAnsi="Arial" w:cs="Arial"/>
                <w:sz w:val="18"/>
                <w:szCs w:val="18"/>
                <w:lang w:eastAsia="sl-SI"/>
              </w:rPr>
            </w:pPr>
          </w:p>
          <w:p w14:paraId="4CED730E"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4C63C4A4" w14:textId="77777777" w:rsidR="00107332" w:rsidRPr="003F3CE2" w:rsidRDefault="00107332" w:rsidP="0008262B">
            <w:pPr>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2. člen</w:t>
            </w:r>
          </w:p>
          <w:p w14:paraId="2A7B9847" w14:textId="77777777" w:rsidR="00107332" w:rsidRPr="003F3CE2" w:rsidRDefault="00107332" w:rsidP="0008262B">
            <w:pPr>
              <w:jc w:val="center"/>
              <w:rPr>
                <w:rFonts w:ascii="Arial" w:eastAsia="Times New Roman" w:hAnsi="Arial" w:cs="Arial"/>
                <w:sz w:val="18"/>
                <w:szCs w:val="18"/>
                <w:lang w:eastAsia="sl-SI"/>
              </w:rPr>
            </w:pPr>
          </w:p>
          <w:p w14:paraId="628DA752" w14:textId="4884A8B9" w:rsidR="00107332" w:rsidRPr="003F3CE2" w:rsidRDefault="001149B7"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S to pogodbo se pogodbeni stranki dogovorita o splošnih in posebnih pogojih izvedbe predmetnega javnega naročila.</w:t>
            </w: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 xml:space="preserve">Sestavni del te pogodbe sta ponudba izvajalca št._________ z dne ______________________ in </w:t>
            </w: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 xml:space="preserve">specifikacija zahtev </w:t>
            </w: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naročnika za predmet javnega naročila.</w:t>
            </w:r>
          </w:p>
          <w:p w14:paraId="6F58D239"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3D85C1F4" w14:textId="6F1AE970" w:rsidR="00107332" w:rsidRPr="003F3CE2" w:rsidRDefault="001149B7" w:rsidP="0008262B">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4F6E812F" w14:textId="77777777" w:rsidR="00107332" w:rsidRDefault="00107332" w:rsidP="0008262B">
            <w:pPr>
              <w:spacing w:before="225"/>
              <w:jc w:val="both"/>
              <w:rPr>
                <w:rFonts w:ascii="Arial" w:hAnsi="Arial" w:cs="Arial"/>
                <w:color w:val="000000"/>
                <w:sz w:val="18"/>
                <w:szCs w:val="18"/>
              </w:rPr>
            </w:pPr>
            <w:r>
              <w:rPr>
                <w:rFonts w:ascii="Arial" w:hAnsi="Arial" w:cs="Arial"/>
                <w:color w:val="000000"/>
                <w:sz w:val="18"/>
                <w:szCs w:val="18"/>
              </w:rPr>
              <w:t>Vrste blaga, za katere stranki sklepata pogodbo so navedene v prilogi te pogodbe - Izbrane ponudbe po ponudnikih. Ponudbena dokumentacija  in razpisna dokumentacija so sestavni del te pogodbe.</w:t>
            </w:r>
          </w:p>
          <w:p w14:paraId="5D5ED638" w14:textId="77777777" w:rsidR="00107332" w:rsidRDefault="00107332" w:rsidP="0008262B">
            <w:pPr>
              <w:spacing w:before="225" w:after="225"/>
              <w:jc w:val="both"/>
            </w:pPr>
            <w:r>
              <w:rPr>
                <w:rFonts w:ascii="Arial" w:hAnsi="Arial" w:cs="Arial"/>
                <w:b/>
                <w:bCs/>
                <w:color w:val="000000"/>
                <w:sz w:val="18"/>
                <w:szCs w:val="18"/>
              </w:rPr>
              <w:t>II. PREDMET POGODBE</w:t>
            </w:r>
          </w:p>
          <w:p w14:paraId="1A4CFCA3" w14:textId="77777777" w:rsidR="00107332" w:rsidRDefault="00107332" w:rsidP="0008262B">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075"/>
            </w:tblGrid>
            <w:tr w:rsidR="00107332" w14:paraId="01B22D8C" w14:textId="77777777" w:rsidTr="006E51AA">
              <w:tc>
                <w:tcPr>
                  <w:tcW w:w="0" w:type="auto"/>
                  <w:tcMar>
                    <w:top w:w="0" w:type="auto"/>
                    <w:bottom w:w="0" w:type="auto"/>
                  </w:tcMar>
                </w:tcPr>
                <w:tbl>
                  <w:tblPr>
                    <w:tblStyle w:val="NormalTablePHPDOCX"/>
                    <w:tblW w:w="5000" w:type="pct"/>
                    <w:tblLook w:val="04A0" w:firstRow="1" w:lastRow="0" w:firstColumn="1" w:lastColumn="0" w:noHBand="0" w:noVBand="1"/>
                  </w:tblPr>
                  <w:tblGrid>
                    <w:gridCol w:w="8859"/>
                  </w:tblGrid>
                  <w:tr w:rsidR="00107332" w14:paraId="3FCA266F" w14:textId="77777777" w:rsidTr="006E51AA">
                    <w:tc>
                      <w:tcPr>
                        <w:tcW w:w="0" w:type="auto"/>
                        <w:tcMar>
                          <w:top w:w="0" w:type="auto"/>
                          <w:bottom w:w="0" w:type="auto"/>
                        </w:tcMar>
                        <w:vAlign w:val="center"/>
                      </w:tcPr>
                      <w:p w14:paraId="1684A7F9" w14:textId="77777777" w:rsidR="00107332" w:rsidRDefault="00107332" w:rsidP="0008262B">
                        <w:pPr>
                          <w:spacing w:before="135" w:after="135"/>
                          <w:jc w:val="both"/>
                          <w:textAlignment w:val="center"/>
                        </w:pPr>
                        <w:r>
                          <w:rPr>
                            <w:rFonts w:ascii="Arial" w:hAnsi="Arial" w:cs="Arial"/>
                            <w:color w:val="000000"/>
                            <w:position w:val="-2"/>
                            <w:sz w:val="18"/>
                            <w:szCs w:val="18"/>
                          </w:rPr>
                          <w:t>Predmet pogodbe so stalne nabave blaga, in sicer:</w:t>
                        </w:r>
                      </w:p>
                      <w:p w14:paraId="7A2CBC1E" w14:textId="77777777" w:rsidR="00107332" w:rsidRDefault="00107332" w:rsidP="0008262B">
                        <w:pPr>
                          <w:spacing w:before="135" w:after="135"/>
                          <w:jc w:val="both"/>
                          <w:textAlignment w:val="center"/>
                        </w:pPr>
                        <w:r>
                          <w:rPr>
                            <w:rFonts w:ascii="Arial" w:hAnsi="Arial" w:cs="Arial"/>
                            <w:color w:val="000000"/>
                            <w:position w:val="-2"/>
                            <w:sz w:val="18"/>
                            <w:szCs w:val="18"/>
                          </w:rPr>
                          <w:t>Potrošni material, vezan na opremo:  ___________________________, ki jih naročnik po obsegu in času ne more vnaprej določiti.</w:t>
                        </w:r>
                      </w:p>
                      <w:p w14:paraId="2139C1BD" w14:textId="77777777" w:rsidR="00107332" w:rsidRPr="00FD3067" w:rsidRDefault="00107332" w:rsidP="000826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Naročnik in izvajalec te pogodbe se izrecno dogovorita, da bo naročnik v času trajanja te pogodbe nabavljal le tiste vrste in količine predmetnega blaga, ki jih bo dejansko potreboval. Naročnik se ne zavezuje k nabavi </w:t>
                        </w:r>
                        <w:r>
                          <w:rPr>
                            <w:rFonts w:ascii="Arial" w:hAnsi="Arial" w:cs="Arial"/>
                            <w:color w:val="000000"/>
                            <w:position w:val="-2"/>
                            <w:sz w:val="18"/>
                            <w:szCs w:val="18"/>
                          </w:rPr>
                          <w:lastRenderedPageBreak/>
                          <w:t>celotnih količin, določenih v Predračunu. Količine in vrste blaga, navedene v predračunu, </w:t>
                        </w:r>
                        <w:r>
                          <w:rPr>
                            <w:rFonts w:ascii="Arial" w:hAnsi="Arial" w:cs="Arial"/>
                            <w:color w:val="000000"/>
                            <w:position w:val="-2"/>
                            <w:sz w:val="18"/>
                            <w:szCs w:val="18"/>
                            <w:u w:val="single"/>
                          </w:rPr>
                          <w:t>so okvirne za dobo 2 let</w:t>
                        </w:r>
                        <w:r>
                          <w:rPr>
                            <w:rFonts w:ascii="Arial" w:hAnsi="Arial" w:cs="Arial"/>
                            <w:color w:val="000000"/>
                            <w:position w:val="-2"/>
                            <w:sz w:val="18"/>
                            <w:szCs w:val="18"/>
                          </w:rPr>
                          <w:t>.</w:t>
                        </w:r>
                      </w:p>
                    </w:tc>
                  </w:tr>
                </w:tbl>
                <w:p w14:paraId="493141B2" w14:textId="77777777" w:rsidR="00107332" w:rsidRDefault="00107332" w:rsidP="0008262B"/>
              </w:tc>
            </w:tr>
          </w:tbl>
          <w:p w14:paraId="2B8A0C35" w14:textId="77777777" w:rsidR="00107332" w:rsidRDefault="00107332" w:rsidP="0008262B">
            <w:pPr>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075"/>
            </w:tblGrid>
            <w:tr w:rsidR="00107332" w14:paraId="13A9C74C" w14:textId="77777777" w:rsidTr="006E51AA">
              <w:tc>
                <w:tcPr>
                  <w:tcW w:w="0" w:type="auto"/>
                  <w:tcMar>
                    <w:top w:w="0" w:type="auto"/>
                    <w:bottom w:w="0" w:type="auto"/>
                  </w:tcMar>
                </w:tcPr>
                <w:p w14:paraId="6A031782" w14:textId="77777777" w:rsidR="00107332" w:rsidRDefault="00107332" w:rsidP="0008262B">
                  <w:pPr>
                    <w:spacing w:before="225" w:after="225"/>
                    <w:jc w:val="both"/>
                  </w:pPr>
                  <w:r>
                    <w:rPr>
                      <w:rFonts w:ascii="Arial" w:hAnsi="Arial" w:cs="Arial"/>
                      <w:color w:val="000000"/>
                      <w:sz w:val="18"/>
                      <w:szCs w:val="18"/>
                    </w:rPr>
                    <w:t>Naročnik in izvajalec te pogodbe se dogovorita, da bo naročnik v času trajanja pogodbe, v primeru potrebe, od izvajalca na osnovi ponudbe kupoval tudi drugo istovrstno blago, ki ni na Predračunu, na način in po določilih, dogovorjenih v tej pogodbi.</w:t>
                  </w:r>
                </w:p>
              </w:tc>
            </w:tr>
          </w:tbl>
          <w:p w14:paraId="734F65C1" w14:textId="77777777" w:rsidR="00107332" w:rsidRDefault="00107332" w:rsidP="0008262B">
            <w:pPr>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075"/>
            </w:tblGrid>
            <w:tr w:rsidR="00107332" w14:paraId="1D1B8FD7" w14:textId="77777777" w:rsidTr="006E51AA">
              <w:tc>
                <w:tcPr>
                  <w:tcW w:w="0" w:type="auto"/>
                  <w:tcMar>
                    <w:top w:w="0" w:type="auto"/>
                    <w:bottom w:w="0" w:type="auto"/>
                  </w:tcMar>
                </w:tcPr>
                <w:p w14:paraId="47FF9154" w14:textId="77777777" w:rsidR="00107332" w:rsidRDefault="00107332" w:rsidP="0008262B">
                  <w:pPr>
                    <w:spacing w:before="225" w:after="225"/>
                    <w:jc w:val="both"/>
                  </w:pPr>
                  <w:r>
                    <w:rPr>
                      <w:rFonts w:ascii="Arial" w:hAnsi="Arial" w:cs="Arial"/>
                      <w:color w:val="000000"/>
                      <w:sz w:val="18"/>
                      <w:szCs w:val="18"/>
                    </w:rPr>
                    <w:t>Ta pogodba se sklepa za obdobje 2 let od oddaje naročila. </w:t>
                  </w:r>
                </w:p>
                <w:p w14:paraId="327712DE" w14:textId="77777777" w:rsidR="00107332" w:rsidRDefault="00107332" w:rsidP="0008262B">
                  <w:pPr>
                    <w:spacing w:before="225" w:after="225"/>
                    <w:jc w:val="both"/>
                  </w:pPr>
                  <w:r>
                    <w:rPr>
                      <w:rFonts w:ascii="Arial" w:hAnsi="Arial" w:cs="Arial"/>
                      <w:color w:val="000000"/>
                      <w:sz w:val="18"/>
                      <w:szCs w:val="18"/>
                    </w:rPr>
                    <w:t>Pogodba stopi v veljavo z dnem podpisa strank te pogodbe, uporablja pa se od ____________ do ________________.</w:t>
                  </w:r>
                </w:p>
              </w:tc>
            </w:tr>
          </w:tbl>
          <w:p w14:paraId="4569DFA1" w14:textId="77777777" w:rsidR="00107332" w:rsidRDefault="00107332" w:rsidP="0008262B">
            <w:pPr>
              <w:spacing w:before="225" w:after="225"/>
              <w:jc w:val="both"/>
            </w:pPr>
            <w:r>
              <w:rPr>
                <w:rFonts w:ascii="Arial" w:hAnsi="Arial" w:cs="Arial"/>
                <w:b/>
                <w:bCs/>
                <w:color w:val="000000"/>
                <w:sz w:val="18"/>
                <w:szCs w:val="18"/>
              </w:rPr>
              <w:t>III. POGODBENA VREDNOST IN PLAČILNI POGOJI</w:t>
            </w:r>
          </w:p>
          <w:p w14:paraId="09B509FE" w14:textId="77777777" w:rsidR="00107332" w:rsidRDefault="00107332" w:rsidP="0008262B">
            <w:pPr>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075"/>
            </w:tblGrid>
            <w:tr w:rsidR="00107332" w14:paraId="11FFDD30" w14:textId="77777777" w:rsidTr="006E51AA">
              <w:tc>
                <w:tcPr>
                  <w:tcW w:w="0" w:type="auto"/>
                  <w:tcMar>
                    <w:top w:w="0" w:type="auto"/>
                    <w:bottom w:w="0" w:type="auto"/>
                  </w:tcMar>
                </w:tcPr>
                <w:p w14:paraId="014D1B56" w14:textId="77777777" w:rsidR="00107332" w:rsidRDefault="00107332" w:rsidP="0008262B">
                  <w:pPr>
                    <w:spacing w:before="225" w:after="225"/>
                    <w:jc w:val="both"/>
                  </w:pPr>
                  <w:r>
                    <w:rPr>
                      <w:rFonts w:ascii="Arial" w:hAnsi="Arial" w:cs="Arial"/>
                      <w:color w:val="000000"/>
                      <w:sz w:val="18"/>
                      <w:szCs w:val="18"/>
                    </w:rPr>
                    <w:t>Skupna okvirna dveletna pogodbena vrednost blaga znaša _______________ EUR brez DDV,  _______________________ EUR z DDV.</w:t>
                  </w:r>
                </w:p>
                <w:p w14:paraId="061E5F5A" w14:textId="77777777" w:rsidR="00107332" w:rsidRDefault="00107332" w:rsidP="0008262B">
                  <w:pPr>
                    <w:spacing w:before="225" w:after="225"/>
                    <w:jc w:val="both"/>
                  </w:pPr>
                  <w:r>
                    <w:rPr>
                      <w:rFonts w:ascii="Arial" w:hAnsi="Arial" w:cs="Arial"/>
                      <w:color w:val="000000"/>
                      <w:sz w:val="18"/>
                      <w:szCs w:val="18"/>
                    </w:rPr>
                    <w:t>Cene iz Predračuna so izražene v evrih. V ceni so zajeti vsi stroški (dobave blaga, špediterski stroški, prevozni, carinski ter vsi morebitni drugi stroški), vsi popusti in rabati ter davek na dodano vrednost. Cene veljajo ddp skladišča naročnika razloženo.</w:t>
                  </w:r>
                </w:p>
                <w:p w14:paraId="563CC082" w14:textId="77777777" w:rsidR="00107332" w:rsidRDefault="00107332" w:rsidP="0008262B">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3B22521" w14:textId="77777777" w:rsidR="00107332" w:rsidRDefault="00107332" w:rsidP="0008262B">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14476524" w14:textId="77777777" w:rsidR="00107332" w:rsidRDefault="00107332" w:rsidP="0008262B">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1FD53C60" w14:textId="77777777" w:rsidR="00107332" w:rsidRDefault="00107332" w:rsidP="0008262B">
            <w:pPr>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075"/>
            </w:tblGrid>
            <w:tr w:rsidR="00107332" w14:paraId="1A2981E9" w14:textId="77777777" w:rsidTr="006E51AA">
              <w:tc>
                <w:tcPr>
                  <w:tcW w:w="0" w:type="auto"/>
                  <w:tcMar>
                    <w:top w:w="0" w:type="auto"/>
                    <w:bottom w:w="0" w:type="auto"/>
                  </w:tcMar>
                </w:tcPr>
                <w:p w14:paraId="527A02B8" w14:textId="77777777" w:rsidR="00107332" w:rsidRDefault="00107332" w:rsidP="0008262B">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2DC73080" w14:textId="77777777" w:rsidR="00107332" w:rsidRDefault="00107332" w:rsidP="0008262B">
                  <w:pPr>
                    <w:spacing w:before="225" w:after="225"/>
                    <w:jc w:val="both"/>
                  </w:pPr>
                  <w:r>
                    <w:rPr>
                      <w:rFonts w:ascii="Arial" w:hAnsi="Arial" w:cs="Arial"/>
                      <w:color w:val="000000"/>
                      <w:sz w:val="18"/>
                      <w:szCs w:val="18"/>
                    </w:rPr>
                    <w:t>V kolikor naročnik računa ne zavrne v roku 8 delovnih dni od prejema, se račun šteje za potrjenega.</w:t>
                  </w:r>
                </w:p>
                <w:p w14:paraId="4D9C684E" w14:textId="77777777" w:rsidR="00107332" w:rsidRDefault="00107332" w:rsidP="0008262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45A4EF5" w14:textId="77777777" w:rsidR="00107332" w:rsidRDefault="00107332" w:rsidP="0008262B">
                  <w:pPr>
                    <w:spacing w:before="225" w:after="225"/>
                    <w:jc w:val="both"/>
                  </w:pPr>
                  <w:r>
                    <w:rPr>
                      <w:rFonts w:ascii="Arial" w:hAnsi="Arial" w:cs="Arial"/>
                      <w:color w:val="000000"/>
                      <w:sz w:val="18"/>
                      <w:szCs w:val="18"/>
                    </w:rPr>
                    <w:t>Naročnik se zaveže plačati račun v roku 30 dni od prejema pravilno izstavljenega računa na transakcijski račun izvajalca, v skladu z 9. in 20. členom Zakona o interventnih ukrepih za zagotovitev finančne stabilnosti javnih zdravstvenih zavodov, katerih ustanovitelj je Republika Slovenija (Uradni list RS, št. 54/17). V primeru zamude pri plačilu lahko izvajalec naročniku zaračuna zakonske zamudne obresti.</w:t>
                  </w:r>
                </w:p>
                <w:p w14:paraId="1793BF95" w14:textId="77777777" w:rsidR="00107332" w:rsidRDefault="00107332" w:rsidP="0008262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56985C3" w14:textId="77777777" w:rsidR="00107332" w:rsidRDefault="00107332" w:rsidP="0008262B">
            <w:pPr>
              <w:spacing w:before="225" w:after="225"/>
              <w:jc w:val="both"/>
            </w:pPr>
            <w:r>
              <w:rPr>
                <w:rFonts w:ascii="Arial" w:hAnsi="Arial" w:cs="Arial"/>
                <w:b/>
                <w:bCs/>
                <w:color w:val="000000"/>
                <w:sz w:val="18"/>
                <w:szCs w:val="18"/>
              </w:rPr>
              <w:lastRenderedPageBreak/>
              <w:t>IV. NAROČANJE, DOBAVA IN PREVZEM BLAGA</w:t>
            </w:r>
          </w:p>
          <w:p w14:paraId="7C3D5391" w14:textId="77777777" w:rsidR="00107332" w:rsidRDefault="00107332" w:rsidP="0008262B">
            <w:pPr>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075"/>
            </w:tblGrid>
            <w:tr w:rsidR="00107332" w14:paraId="5C4E5812" w14:textId="77777777" w:rsidTr="006E51AA">
              <w:tc>
                <w:tcPr>
                  <w:tcW w:w="0" w:type="auto"/>
                  <w:tcMar>
                    <w:top w:w="0" w:type="auto"/>
                    <w:bottom w:w="0" w:type="auto"/>
                  </w:tcMar>
                </w:tcPr>
                <w:p w14:paraId="57BBD7B0" w14:textId="77777777" w:rsidR="00107332" w:rsidRDefault="00107332" w:rsidP="0008262B">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14:paraId="4495A246" w14:textId="77777777" w:rsidR="00107332" w:rsidRDefault="00107332" w:rsidP="0008262B">
            <w:pPr>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075"/>
            </w:tblGrid>
            <w:tr w:rsidR="00107332" w14:paraId="60D1D8DD" w14:textId="77777777" w:rsidTr="006E51AA">
              <w:tc>
                <w:tcPr>
                  <w:tcW w:w="0" w:type="auto"/>
                  <w:tcMar>
                    <w:top w:w="0" w:type="auto"/>
                    <w:bottom w:w="0" w:type="auto"/>
                  </w:tcMar>
                </w:tcPr>
                <w:p w14:paraId="3B7F3B4F" w14:textId="77777777" w:rsidR="00107332" w:rsidRPr="001149B7" w:rsidRDefault="00107332" w:rsidP="0008262B">
                  <w:pPr>
                    <w:spacing w:before="225" w:after="225"/>
                    <w:jc w:val="both"/>
                  </w:pPr>
                  <w:r w:rsidRPr="001149B7">
                    <w:rPr>
                      <w:rFonts w:ascii="Arial" w:hAnsi="Arial" w:cs="Arial"/>
                      <w:sz w:val="18"/>
                      <w:szCs w:val="18"/>
                    </w:rPr>
                    <w:t>Izvajalec se zavezuje zagotavljati:</w:t>
                  </w:r>
                </w:p>
                <w:tbl>
                  <w:tblPr>
                    <w:tblStyle w:val="NormalTablePHPDOCX"/>
                    <w:tblW w:w="0" w:type="auto"/>
                    <w:tblLook w:val="04A0" w:firstRow="1" w:lastRow="0" w:firstColumn="1" w:lastColumn="0" w:noHBand="0" w:noVBand="1"/>
                  </w:tblPr>
                  <w:tblGrid>
                    <w:gridCol w:w="8859"/>
                  </w:tblGrid>
                  <w:tr w:rsidR="001149B7" w:rsidRPr="001149B7" w14:paraId="6A8491EE" w14:textId="77777777" w:rsidTr="006E51AA">
                    <w:tc>
                      <w:tcPr>
                        <w:tcW w:w="0" w:type="auto"/>
                        <w:tcMar>
                          <w:top w:w="0" w:type="auto"/>
                          <w:bottom w:w="0" w:type="auto"/>
                        </w:tcMar>
                      </w:tcPr>
                      <w:p w14:paraId="1B132469" w14:textId="77777777" w:rsidR="00107332" w:rsidRPr="004A0E1A" w:rsidRDefault="00107332" w:rsidP="001466CF">
                        <w:pPr>
                          <w:pStyle w:val="Odstavekseznama"/>
                          <w:numPr>
                            <w:ilvl w:val="0"/>
                            <w:numId w:val="28"/>
                          </w:numPr>
                          <w:jc w:val="both"/>
                          <w:rPr>
                            <w:rFonts w:ascii="Arial" w:hAnsi="Arial" w:cs="Arial"/>
                            <w:sz w:val="18"/>
                            <w:szCs w:val="18"/>
                          </w:rPr>
                        </w:pPr>
                        <w:r w:rsidRPr="004A0E1A">
                          <w:rPr>
                            <w:rFonts w:ascii="Arial" w:hAnsi="Arial" w:cs="Arial"/>
                            <w:sz w:val="18"/>
                            <w:szCs w:val="18"/>
                          </w:rPr>
                          <w:t>da bo naročniku dobavljal blago v skladu s ponudbeno specifikacijo in specifikacijo zahtev naročnika;</w:t>
                        </w:r>
                      </w:p>
                      <w:p w14:paraId="48689A66" w14:textId="77777777" w:rsidR="00107332" w:rsidRPr="004A0E1A" w:rsidRDefault="00107332" w:rsidP="001466CF">
                        <w:pPr>
                          <w:pStyle w:val="Odstavekseznama"/>
                          <w:numPr>
                            <w:ilvl w:val="0"/>
                            <w:numId w:val="28"/>
                          </w:numPr>
                          <w:jc w:val="both"/>
                          <w:rPr>
                            <w:rFonts w:ascii="Arial" w:hAnsi="Arial" w:cs="Arial"/>
                            <w:sz w:val="18"/>
                            <w:szCs w:val="18"/>
                          </w:rPr>
                        </w:pPr>
                        <w:r w:rsidRPr="004A0E1A">
                          <w:rPr>
                            <w:rFonts w:ascii="Arial" w:hAnsi="Arial" w:cs="Arial"/>
                            <w:sz w:val="18"/>
                            <w:szCs w:val="18"/>
                          </w:rPr>
                          <w:t>dostavo blaga ddp skladišče lekarne Splošne bolnišnice Novo mesto - razloženo v skladišče naročnika;</w:t>
                        </w:r>
                      </w:p>
                      <w:p w14:paraId="6FF8151E" w14:textId="77777777" w:rsidR="00107332" w:rsidRPr="004A0E1A" w:rsidRDefault="00107332" w:rsidP="001466CF">
                        <w:pPr>
                          <w:pStyle w:val="Odstavekseznama"/>
                          <w:numPr>
                            <w:ilvl w:val="0"/>
                            <w:numId w:val="28"/>
                          </w:numPr>
                          <w:jc w:val="both"/>
                          <w:rPr>
                            <w:rFonts w:ascii="Arial" w:hAnsi="Arial" w:cs="Arial"/>
                            <w:sz w:val="18"/>
                            <w:szCs w:val="18"/>
                          </w:rPr>
                        </w:pPr>
                        <w:r w:rsidRPr="004A0E1A">
                          <w:rPr>
                            <w:rFonts w:ascii="Arial" w:hAnsi="Arial" w:cs="Arial"/>
                            <w:sz w:val="18"/>
                            <w:szCs w:val="18"/>
                          </w:rPr>
                          <w:t>dobavni rok max. 5 dni od prejema pisnega naročila, v nujnih primerih v 24 urah oz. po dogovoru z naročnikom;</w:t>
                        </w:r>
                      </w:p>
                      <w:p w14:paraId="1B4F067A" w14:textId="77777777" w:rsidR="00107332" w:rsidRPr="004A0E1A" w:rsidRDefault="00107332" w:rsidP="001466CF">
                        <w:pPr>
                          <w:pStyle w:val="Odstavekseznama"/>
                          <w:numPr>
                            <w:ilvl w:val="0"/>
                            <w:numId w:val="28"/>
                          </w:numPr>
                          <w:jc w:val="both"/>
                          <w:rPr>
                            <w:rFonts w:ascii="Arial" w:hAnsi="Arial" w:cs="Arial"/>
                            <w:sz w:val="18"/>
                            <w:szCs w:val="18"/>
                          </w:rPr>
                        </w:pPr>
                        <w:r w:rsidRPr="004A0E1A">
                          <w:rPr>
                            <w:rFonts w:ascii="Arial" w:hAnsi="Arial" w:cs="Arial"/>
                            <w:sz w:val="18"/>
                            <w:szCs w:val="18"/>
                          </w:rPr>
                          <w:t>da bo v primeru, da blaga ne bo mogel dostaviti v pogodbenem roku, o tem pisno obvestil naročnika, in sicer na e-mail: adm.lekarna@sb-nm.si; </w:t>
                        </w:r>
                      </w:p>
                      <w:p w14:paraId="41B8436C" w14:textId="77777777" w:rsidR="00107332" w:rsidRPr="004A0E1A" w:rsidRDefault="00107332" w:rsidP="001466CF">
                        <w:pPr>
                          <w:pStyle w:val="Odstavekseznama"/>
                          <w:numPr>
                            <w:ilvl w:val="0"/>
                            <w:numId w:val="28"/>
                          </w:numPr>
                          <w:jc w:val="both"/>
                          <w:rPr>
                            <w:rFonts w:ascii="Arial" w:hAnsi="Arial" w:cs="Arial"/>
                            <w:sz w:val="18"/>
                            <w:szCs w:val="18"/>
                          </w:rPr>
                        </w:pPr>
                        <w:r w:rsidRPr="004A0E1A">
                          <w:rPr>
                            <w:rFonts w:ascii="Arial" w:hAnsi="Arial" w:cs="Arial"/>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izvajalcu;</w:t>
                        </w:r>
                      </w:p>
                      <w:p w14:paraId="54FF5C8D" w14:textId="77777777" w:rsidR="00107332" w:rsidRPr="004A0E1A" w:rsidRDefault="00107332" w:rsidP="001466CF">
                        <w:pPr>
                          <w:pStyle w:val="Odstavekseznama"/>
                          <w:numPr>
                            <w:ilvl w:val="0"/>
                            <w:numId w:val="28"/>
                          </w:numPr>
                          <w:jc w:val="both"/>
                          <w:rPr>
                            <w:rFonts w:ascii="Arial" w:hAnsi="Arial" w:cs="Arial"/>
                            <w:sz w:val="18"/>
                            <w:szCs w:val="18"/>
                          </w:rPr>
                        </w:pPr>
                        <w:r w:rsidRPr="004A0E1A">
                          <w:rPr>
                            <w:rFonts w:ascii="Arial" w:hAnsi="Arial" w:cs="Arial"/>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638E70A7" w14:textId="77777777" w:rsidR="00107332" w:rsidRPr="004A0E1A" w:rsidRDefault="00107332" w:rsidP="001466CF">
                        <w:pPr>
                          <w:pStyle w:val="Odstavekseznama"/>
                          <w:numPr>
                            <w:ilvl w:val="0"/>
                            <w:numId w:val="28"/>
                          </w:numPr>
                          <w:jc w:val="both"/>
                          <w:rPr>
                            <w:rFonts w:ascii="Arial" w:hAnsi="Arial" w:cs="Arial"/>
                            <w:sz w:val="18"/>
                            <w:szCs w:val="18"/>
                          </w:rPr>
                        </w:pPr>
                        <w:r w:rsidRPr="004A0E1A">
                          <w:rPr>
                            <w:rFonts w:ascii="Arial" w:hAnsi="Arial" w:cs="Arial"/>
                            <w:sz w:val="18"/>
                            <w:szCs w:val="18"/>
                          </w:rPr>
                          <w:t>vsak izstavljen račun vedno ustrezno opremiti z naročnikovo št. pogodbe.</w:t>
                        </w:r>
                      </w:p>
                    </w:tc>
                  </w:tr>
                </w:tbl>
                <w:p w14:paraId="7ADF3A70" w14:textId="77777777" w:rsidR="00107332" w:rsidRPr="001149B7" w:rsidRDefault="00107332" w:rsidP="0008262B"/>
              </w:tc>
            </w:tr>
          </w:tbl>
          <w:p w14:paraId="6D7991FD" w14:textId="77777777" w:rsidR="00107332" w:rsidRDefault="00107332" w:rsidP="0008262B">
            <w:pPr>
              <w:jc w:val="center"/>
              <w:rPr>
                <w:rFonts w:ascii="Arial" w:hAnsi="Arial" w:cs="Arial"/>
                <w:b/>
                <w:bCs/>
                <w:color w:val="000000"/>
                <w:sz w:val="18"/>
                <w:szCs w:val="18"/>
              </w:rPr>
            </w:pPr>
          </w:p>
          <w:p w14:paraId="6BE292D7" w14:textId="77777777" w:rsidR="00107332" w:rsidRDefault="00107332" w:rsidP="0008262B">
            <w:pPr>
              <w:jc w:val="center"/>
              <w:rPr>
                <w:rFonts w:ascii="Arial" w:hAnsi="Arial" w:cs="Arial"/>
                <w:b/>
                <w:bCs/>
                <w:color w:val="000000"/>
                <w:sz w:val="18"/>
                <w:szCs w:val="18"/>
              </w:rPr>
            </w:pPr>
          </w:p>
          <w:p w14:paraId="6E282CBA" w14:textId="77777777" w:rsidR="00107332" w:rsidRDefault="00107332" w:rsidP="0008262B">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075"/>
            </w:tblGrid>
            <w:tr w:rsidR="00107332" w14:paraId="0121AF57" w14:textId="77777777" w:rsidTr="006E51AA">
              <w:tc>
                <w:tcPr>
                  <w:tcW w:w="0" w:type="auto"/>
                  <w:tcMar>
                    <w:top w:w="0" w:type="auto"/>
                    <w:bottom w:w="0" w:type="auto"/>
                  </w:tcMar>
                </w:tcPr>
                <w:p w14:paraId="1648C7B2" w14:textId="77777777" w:rsidR="00107332" w:rsidRDefault="00107332" w:rsidP="0008262B">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04504E83" w14:textId="77777777" w:rsidR="00107332" w:rsidRDefault="00107332" w:rsidP="0008262B">
            <w:pPr>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075"/>
            </w:tblGrid>
            <w:tr w:rsidR="00107332" w14:paraId="0860BDB5" w14:textId="77777777" w:rsidTr="006E51AA">
              <w:tc>
                <w:tcPr>
                  <w:tcW w:w="0" w:type="auto"/>
                  <w:tcMar>
                    <w:top w:w="0" w:type="auto"/>
                    <w:bottom w:w="0" w:type="auto"/>
                  </w:tcMar>
                </w:tcPr>
                <w:p w14:paraId="17E0AA05" w14:textId="77777777" w:rsidR="00107332" w:rsidRDefault="00107332" w:rsidP="0008262B">
                  <w:pPr>
                    <w:spacing w:before="225" w:after="225"/>
                    <w:jc w:val="both"/>
                  </w:pPr>
                  <w:r>
                    <w:rPr>
                      <w:rFonts w:ascii="Arial" w:hAnsi="Arial" w:cs="Arial"/>
                      <w:color w:val="000000"/>
                      <w:sz w:val="18"/>
                      <w:szCs w:val="18"/>
                    </w:rPr>
                    <w:t>Količinski prevzem blaga se opravi ob prevzemu, kakovostni pa v uzančnih rokih.</w:t>
                  </w:r>
                </w:p>
                <w:p w14:paraId="20E74A28" w14:textId="77777777" w:rsidR="00107332" w:rsidRDefault="00107332" w:rsidP="0008262B">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6414ADE9" w14:textId="77777777" w:rsidR="00107332" w:rsidRDefault="00107332" w:rsidP="0008262B">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025A781D" w14:textId="77777777" w:rsidR="00107332" w:rsidRDefault="00107332" w:rsidP="0008262B">
            <w:pPr>
              <w:spacing w:before="225" w:after="225"/>
              <w:jc w:val="both"/>
            </w:pPr>
            <w:r>
              <w:rPr>
                <w:rFonts w:ascii="Arial" w:hAnsi="Arial" w:cs="Arial"/>
                <w:b/>
                <w:bCs/>
                <w:color w:val="000000"/>
                <w:sz w:val="18"/>
                <w:szCs w:val="18"/>
              </w:rPr>
              <w:t>V. KAKOVOST BLAGA</w:t>
            </w:r>
          </w:p>
          <w:p w14:paraId="63BE9C37" w14:textId="77777777" w:rsidR="00107332" w:rsidRDefault="00107332" w:rsidP="0008262B">
            <w:pPr>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075"/>
            </w:tblGrid>
            <w:tr w:rsidR="00107332" w14:paraId="063B9C9B" w14:textId="77777777" w:rsidTr="006E51AA">
              <w:tc>
                <w:tcPr>
                  <w:tcW w:w="0" w:type="auto"/>
                  <w:tcMar>
                    <w:top w:w="0" w:type="auto"/>
                    <w:bottom w:w="0" w:type="auto"/>
                  </w:tcMar>
                </w:tcPr>
                <w:p w14:paraId="227BE637" w14:textId="77777777" w:rsidR="00107332" w:rsidRDefault="00107332" w:rsidP="0008262B">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37F3AADE" w14:textId="77777777" w:rsidR="00107332" w:rsidRDefault="00107332" w:rsidP="0008262B">
            <w:pPr>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075"/>
            </w:tblGrid>
            <w:tr w:rsidR="00107332" w14:paraId="3F788017" w14:textId="77777777" w:rsidTr="006E51AA">
              <w:tc>
                <w:tcPr>
                  <w:tcW w:w="0" w:type="auto"/>
                  <w:tcMar>
                    <w:top w:w="0" w:type="auto"/>
                    <w:bottom w:w="0" w:type="auto"/>
                  </w:tcMar>
                </w:tcPr>
                <w:p w14:paraId="19EEE835" w14:textId="77777777" w:rsidR="00107332" w:rsidRDefault="00107332" w:rsidP="0008262B">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859"/>
                  </w:tblGrid>
                  <w:tr w:rsidR="00107332" w14:paraId="2DF48AEE" w14:textId="77777777" w:rsidTr="006E51AA">
                    <w:tc>
                      <w:tcPr>
                        <w:tcW w:w="0" w:type="auto"/>
                        <w:tcMar>
                          <w:top w:w="0" w:type="auto"/>
                          <w:bottom w:w="0" w:type="auto"/>
                        </w:tcMar>
                      </w:tcPr>
                      <w:p w14:paraId="7D4EFFC2" w14:textId="77777777" w:rsidR="00107332" w:rsidRPr="004A0E1A" w:rsidRDefault="00107332" w:rsidP="001466CF">
                        <w:pPr>
                          <w:pStyle w:val="Odstavekseznama"/>
                          <w:numPr>
                            <w:ilvl w:val="0"/>
                            <w:numId w:val="39"/>
                          </w:numPr>
                          <w:jc w:val="both"/>
                          <w:rPr>
                            <w:rFonts w:ascii="Arial" w:hAnsi="Arial" w:cs="Arial"/>
                            <w:color w:val="000000"/>
                            <w:sz w:val="18"/>
                            <w:szCs w:val="18"/>
                          </w:rPr>
                        </w:pPr>
                        <w:r w:rsidRPr="004A0E1A">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5AB6B2C1" w14:textId="77777777" w:rsidR="00107332" w:rsidRPr="004A0E1A" w:rsidRDefault="00107332" w:rsidP="001466CF">
                        <w:pPr>
                          <w:pStyle w:val="Odstavekseznama"/>
                          <w:numPr>
                            <w:ilvl w:val="0"/>
                            <w:numId w:val="39"/>
                          </w:numPr>
                          <w:jc w:val="both"/>
                          <w:rPr>
                            <w:rFonts w:ascii="Arial" w:hAnsi="Arial" w:cs="Arial"/>
                            <w:color w:val="000000"/>
                            <w:sz w:val="18"/>
                            <w:szCs w:val="18"/>
                          </w:rPr>
                        </w:pPr>
                        <w:r w:rsidRPr="004A0E1A">
                          <w:rPr>
                            <w:rFonts w:ascii="Arial" w:hAnsi="Arial" w:cs="Arial"/>
                            <w:color w:val="000000"/>
                            <w:sz w:val="18"/>
                            <w:szCs w:val="18"/>
                          </w:rPr>
                          <w:t>da bo nosil vse stroške, ki bi nastali zaradi odpoklica blaga zaradi napake, storjene s strani izvajalca oziroma proizvajalca blaga.</w:t>
                        </w:r>
                      </w:p>
                    </w:tc>
                  </w:tr>
                </w:tbl>
                <w:p w14:paraId="198286C2" w14:textId="77777777" w:rsidR="00107332" w:rsidRDefault="00107332" w:rsidP="0008262B"/>
              </w:tc>
            </w:tr>
          </w:tbl>
          <w:p w14:paraId="0CD6D45D" w14:textId="77777777" w:rsidR="00107332" w:rsidRDefault="00107332" w:rsidP="0008262B">
            <w:pPr>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9075"/>
            </w:tblGrid>
            <w:tr w:rsidR="00107332" w14:paraId="729A6EAD" w14:textId="77777777" w:rsidTr="006E51AA">
              <w:tc>
                <w:tcPr>
                  <w:tcW w:w="0" w:type="auto"/>
                  <w:tcMar>
                    <w:top w:w="0" w:type="auto"/>
                    <w:bottom w:w="0" w:type="auto"/>
                  </w:tcMar>
                </w:tcPr>
                <w:p w14:paraId="289DBDBE" w14:textId="77777777" w:rsidR="00107332" w:rsidRDefault="00107332" w:rsidP="0008262B">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14:paraId="4684E037" w14:textId="77777777" w:rsidR="00107332" w:rsidRDefault="00107332" w:rsidP="0008262B">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994D4BE" w14:textId="77777777" w:rsidR="00107332" w:rsidRDefault="00107332" w:rsidP="0008262B">
            <w:pPr>
              <w:spacing w:before="225" w:after="225"/>
              <w:jc w:val="both"/>
            </w:pPr>
            <w:r>
              <w:rPr>
                <w:rFonts w:ascii="Arial" w:hAnsi="Arial" w:cs="Arial"/>
                <w:b/>
                <w:bCs/>
                <w:color w:val="000000"/>
                <w:sz w:val="18"/>
                <w:szCs w:val="18"/>
              </w:rPr>
              <w:t>VI. ZAVAROVANJE OBVEZNOSTI</w:t>
            </w:r>
          </w:p>
          <w:p w14:paraId="4DB23418" w14:textId="77777777" w:rsidR="00107332" w:rsidRDefault="00107332" w:rsidP="0008262B">
            <w:pPr>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075"/>
            </w:tblGrid>
            <w:tr w:rsidR="00107332" w14:paraId="19A25A00" w14:textId="77777777" w:rsidTr="006E51AA">
              <w:tc>
                <w:tcPr>
                  <w:tcW w:w="0" w:type="auto"/>
                  <w:tcMar>
                    <w:top w:w="0" w:type="auto"/>
                    <w:bottom w:w="0" w:type="auto"/>
                  </w:tcMar>
                </w:tcPr>
                <w:p w14:paraId="488569F7" w14:textId="77777777" w:rsidR="00107332" w:rsidRDefault="00107332" w:rsidP="0008262B">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859"/>
                  </w:tblGrid>
                  <w:tr w:rsidR="00107332" w14:paraId="285B37D6" w14:textId="77777777" w:rsidTr="006E51AA">
                    <w:tc>
                      <w:tcPr>
                        <w:tcW w:w="0" w:type="auto"/>
                        <w:tcMar>
                          <w:top w:w="0" w:type="auto"/>
                          <w:bottom w:w="0" w:type="auto"/>
                        </w:tcMar>
                      </w:tcPr>
                      <w:p w14:paraId="413EFC20" w14:textId="77777777" w:rsidR="00107332" w:rsidRPr="004A0E1A" w:rsidRDefault="00107332" w:rsidP="001466CF">
                        <w:pPr>
                          <w:pStyle w:val="Odstavekseznama"/>
                          <w:numPr>
                            <w:ilvl w:val="0"/>
                            <w:numId w:val="40"/>
                          </w:numPr>
                          <w:jc w:val="both"/>
                          <w:rPr>
                            <w:rFonts w:ascii="Arial" w:hAnsi="Arial" w:cs="Arial"/>
                            <w:color w:val="000000"/>
                            <w:sz w:val="18"/>
                            <w:szCs w:val="18"/>
                          </w:rPr>
                        </w:pPr>
                        <w:r w:rsidRPr="004A0E1A">
                          <w:rPr>
                            <w:rFonts w:ascii="Arial" w:hAnsi="Arial" w:cs="Arial"/>
                            <w:color w:val="000000"/>
                            <w:sz w:val="18"/>
                            <w:szCs w:val="18"/>
                          </w:rPr>
                          <w:t>menično izjavo in lastno podpisano menico s pooblastilom za njeno izpolnitev v višini 10% pogodbene vrednosti z DDV.</w:t>
                        </w:r>
                      </w:p>
                    </w:tc>
                  </w:tr>
                </w:tbl>
                <w:p w14:paraId="4E79C8E9" w14:textId="77777777" w:rsidR="00107332" w:rsidRDefault="00107332" w:rsidP="0008262B">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259"/>
                  </w:tblGrid>
                  <w:tr w:rsidR="00107332" w14:paraId="09761438" w14:textId="77777777" w:rsidTr="006E51AA">
                    <w:tc>
                      <w:tcPr>
                        <w:tcW w:w="0" w:type="auto"/>
                        <w:tcMar>
                          <w:top w:w="0" w:type="auto"/>
                          <w:bottom w:w="0" w:type="auto"/>
                        </w:tcMar>
                      </w:tcPr>
                      <w:p w14:paraId="311D6704" w14:textId="77777777" w:rsidR="00107332" w:rsidRPr="004A0E1A" w:rsidRDefault="00107332" w:rsidP="001466CF">
                        <w:pPr>
                          <w:pStyle w:val="Odstavekseznama"/>
                          <w:numPr>
                            <w:ilvl w:val="0"/>
                            <w:numId w:val="40"/>
                          </w:numPr>
                          <w:jc w:val="both"/>
                          <w:rPr>
                            <w:rFonts w:ascii="Arial" w:hAnsi="Arial" w:cs="Arial"/>
                            <w:color w:val="000000"/>
                            <w:sz w:val="18"/>
                            <w:szCs w:val="18"/>
                          </w:rPr>
                        </w:pPr>
                        <w:r w:rsidRPr="004A0E1A">
                          <w:rPr>
                            <w:rFonts w:ascii="Arial" w:hAnsi="Arial" w:cs="Arial"/>
                            <w:color w:val="000000"/>
                            <w:sz w:val="18"/>
                            <w:szCs w:val="18"/>
                          </w:rPr>
                          <w:t>ne bo odgovarjalo dogovorjenim standardom in kvaliteti;</w:t>
                        </w:r>
                      </w:p>
                      <w:p w14:paraId="5005CC29" w14:textId="77777777" w:rsidR="00107332" w:rsidRPr="004A0E1A" w:rsidRDefault="00107332" w:rsidP="001466CF">
                        <w:pPr>
                          <w:pStyle w:val="Odstavekseznama"/>
                          <w:numPr>
                            <w:ilvl w:val="0"/>
                            <w:numId w:val="40"/>
                          </w:numPr>
                          <w:jc w:val="both"/>
                          <w:rPr>
                            <w:rFonts w:ascii="Arial" w:hAnsi="Arial" w:cs="Arial"/>
                            <w:color w:val="000000"/>
                            <w:sz w:val="18"/>
                            <w:szCs w:val="18"/>
                          </w:rPr>
                        </w:pPr>
                        <w:r w:rsidRPr="004A0E1A">
                          <w:rPr>
                            <w:rFonts w:ascii="Arial" w:hAnsi="Arial" w:cs="Arial"/>
                            <w:color w:val="000000"/>
                            <w:sz w:val="18"/>
                            <w:szCs w:val="18"/>
                          </w:rPr>
                          <w:t>ne bo prejel v roku in v količinah, opredeljenih v naročilnici.</w:t>
                        </w:r>
                      </w:p>
                    </w:tc>
                  </w:tr>
                </w:tbl>
                <w:p w14:paraId="11F25B39" w14:textId="77777777" w:rsidR="00107332" w:rsidRDefault="00107332" w:rsidP="0008262B"/>
              </w:tc>
            </w:tr>
          </w:tbl>
          <w:p w14:paraId="04635FA3" w14:textId="77777777" w:rsidR="00107332" w:rsidRDefault="00107332" w:rsidP="0008262B">
            <w:pPr>
              <w:spacing w:before="225" w:after="225"/>
              <w:jc w:val="both"/>
            </w:pPr>
            <w:r>
              <w:rPr>
                <w:rFonts w:ascii="Arial" w:hAnsi="Arial" w:cs="Arial"/>
                <w:b/>
                <w:bCs/>
                <w:color w:val="000000"/>
                <w:sz w:val="18"/>
                <w:szCs w:val="18"/>
              </w:rPr>
              <w:t>VII. SKRBNIK POGODBE</w:t>
            </w:r>
          </w:p>
          <w:p w14:paraId="73589514" w14:textId="77777777" w:rsidR="00107332" w:rsidRDefault="00107332" w:rsidP="0008262B">
            <w:pPr>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075"/>
            </w:tblGrid>
            <w:tr w:rsidR="00107332" w14:paraId="3DF0864A" w14:textId="77777777" w:rsidTr="006E51AA">
              <w:tc>
                <w:tcPr>
                  <w:tcW w:w="0" w:type="auto"/>
                  <w:tcMar>
                    <w:top w:w="0" w:type="auto"/>
                    <w:bottom w:w="0" w:type="auto"/>
                  </w:tcMar>
                </w:tcPr>
                <w:p w14:paraId="285C0831" w14:textId="77777777" w:rsidR="00107332" w:rsidRDefault="00107332" w:rsidP="0008262B">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14:paraId="6DB3173D" w14:textId="77777777" w:rsidR="00107332" w:rsidRDefault="00107332" w:rsidP="0008262B">
                  <w:pPr>
                    <w:spacing w:before="225" w:after="225"/>
                    <w:jc w:val="both"/>
                  </w:pPr>
                  <w:r>
                    <w:rPr>
                      <w:rFonts w:ascii="Arial" w:hAnsi="Arial" w:cs="Arial"/>
                      <w:color w:val="000000"/>
                      <w:sz w:val="18"/>
                      <w:szCs w:val="18"/>
                    </w:rPr>
                    <w:t>Skrbnik pogodbe s strani naročnika je Barbara Slak Turk, vodja oddelka službe za nabavo in skladiščenje.</w:t>
                  </w:r>
                </w:p>
                <w:p w14:paraId="0A8F7E64" w14:textId="77777777" w:rsidR="00107332" w:rsidRDefault="00107332" w:rsidP="0008262B">
                  <w:pPr>
                    <w:spacing w:before="225" w:after="225"/>
                    <w:jc w:val="both"/>
                  </w:pPr>
                  <w:r>
                    <w:rPr>
                      <w:rFonts w:ascii="Arial" w:hAnsi="Arial" w:cs="Arial"/>
                      <w:color w:val="000000"/>
                      <w:sz w:val="18"/>
                      <w:szCs w:val="18"/>
                    </w:rPr>
                    <w:t>Skrbnik pogodbe s strani izvajalca je___________________________.</w:t>
                  </w:r>
                </w:p>
              </w:tc>
            </w:tr>
          </w:tbl>
          <w:p w14:paraId="4F5C950E" w14:textId="77777777" w:rsidR="00107332" w:rsidRDefault="00107332" w:rsidP="0008262B">
            <w:pPr>
              <w:spacing w:before="225" w:after="225"/>
              <w:jc w:val="both"/>
            </w:pPr>
            <w:r>
              <w:rPr>
                <w:rFonts w:ascii="Arial" w:hAnsi="Arial" w:cs="Arial"/>
                <w:b/>
                <w:bCs/>
                <w:color w:val="000000"/>
                <w:sz w:val="18"/>
                <w:szCs w:val="18"/>
              </w:rPr>
              <w:t>VIII. ODSTOP OD POGODBE</w:t>
            </w:r>
          </w:p>
          <w:p w14:paraId="2DCF2190" w14:textId="77777777" w:rsidR="00107332" w:rsidRDefault="00107332" w:rsidP="0008262B">
            <w:pPr>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075"/>
            </w:tblGrid>
            <w:tr w:rsidR="00107332" w14:paraId="289A6483" w14:textId="77777777" w:rsidTr="006E51AA">
              <w:tc>
                <w:tcPr>
                  <w:tcW w:w="0" w:type="auto"/>
                  <w:tcMar>
                    <w:top w:w="0" w:type="auto"/>
                    <w:bottom w:w="0" w:type="auto"/>
                  </w:tcMar>
                </w:tcPr>
                <w:p w14:paraId="7E47653B" w14:textId="77777777" w:rsidR="00107332" w:rsidRDefault="00107332" w:rsidP="0008262B">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1403730F" w14:textId="77777777" w:rsidR="00107332" w:rsidRDefault="00107332" w:rsidP="0008262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361CC35" w14:textId="77777777" w:rsidR="00107332" w:rsidRDefault="00107332" w:rsidP="0008262B">
                  <w:pPr>
                    <w:spacing w:before="225" w:after="225"/>
                    <w:jc w:val="both"/>
                  </w:pPr>
                  <w:r>
                    <w:rPr>
                      <w:rFonts w:ascii="Arial" w:hAnsi="Arial" w:cs="Arial"/>
                      <w:color w:val="000000"/>
                      <w:sz w:val="18"/>
                      <w:szCs w:val="18"/>
                    </w:rPr>
                    <w:t>Naročnik ima pravico odstopiti od pogodbe kadarkoli, brez posledic za naročnika, če:</w:t>
                  </w:r>
                </w:p>
                <w:p w14:paraId="39E3EB37" w14:textId="77777777" w:rsidR="00107332" w:rsidRDefault="00107332" w:rsidP="0008262B">
                  <w:pPr>
                    <w:spacing w:before="225" w:after="225"/>
                    <w:jc w:val="both"/>
                  </w:pPr>
                  <w:r>
                    <w:rPr>
                      <w:rFonts w:ascii="Arial" w:hAnsi="Arial" w:cs="Arial"/>
                      <w:color w:val="000000"/>
                      <w:sz w:val="18"/>
                      <w:szCs w:val="18"/>
                    </w:rPr>
                    <w:t>pride izvajalec v takšno finančno situacijo, ki bi mu onemogočila izvedbo pogodbenih obveznosti;</w:t>
                  </w:r>
                  <w:r>
                    <w:rPr>
                      <w:rFonts w:ascii="Arial" w:hAnsi="Arial" w:cs="Arial"/>
                      <w:color w:val="000000"/>
                      <w:sz w:val="18"/>
                      <w:szCs w:val="18"/>
                    </w:rPr>
                    <w:br/>
                    <w:t>izvajalec po svoji krivdi v roku 14 dni od veljavnosti pogodbe in uvedbe v delo ne prične z delom;</w:t>
                  </w:r>
                  <w:r>
                    <w:rPr>
                      <w:rFonts w:ascii="Arial" w:hAnsi="Arial" w:cs="Arial"/>
                      <w:color w:val="000000"/>
                      <w:sz w:val="18"/>
                      <w:szCs w:val="18"/>
                    </w:rPr>
                    <w:b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77C36E46" w14:textId="77777777" w:rsidR="00107332" w:rsidRDefault="00107332" w:rsidP="0008262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1F6A76B5" w14:textId="77777777" w:rsidR="00107332" w:rsidRDefault="00107332" w:rsidP="0008262B">
                  <w:pPr>
                    <w:spacing w:before="225" w:after="225"/>
                    <w:jc w:val="both"/>
                  </w:pPr>
                  <w:r>
                    <w:rPr>
                      <w:rFonts w:ascii="Arial" w:hAnsi="Arial" w:cs="Arial"/>
                      <w:color w:val="000000"/>
                      <w:sz w:val="18"/>
                      <w:szCs w:val="18"/>
                    </w:rPr>
                    <w:t>• javno naročilo je bilo bistveno spremenjeno, kar terja nov postopek javnega naročanja;</w:t>
                  </w:r>
                </w:p>
                <w:p w14:paraId="5258BA38" w14:textId="77777777" w:rsidR="00107332" w:rsidRDefault="00107332" w:rsidP="0008262B">
                  <w:pPr>
                    <w:spacing w:before="225" w:after="225"/>
                    <w:jc w:val="both"/>
                  </w:pPr>
                  <w:r>
                    <w:rPr>
                      <w:rFonts w:ascii="Arial" w:hAnsi="Arial" w:cs="Arial"/>
                      <w:color w:val="000000"/>
                      <w:sz w:val="18"/>
                      <w:szCs w:val="18"/>
                    </w:rPr>
                    <w:lastRenderedPageBreak/>
                    <w:t>• v času oddaje javnega naročila je bil izvajalec  v enem od položajev, zaradi katerega bi ga naročnik moral izključiti iz postopka javnega naročanja, pa s tem dejstvom naročnik ni bil seznanjen v postopku javnega naročanja;</w:t>
                  </w:r>
                </w:p>
                <w:p w14:paraId="30ECE696" w14:textId="77777777" w:rsidR="00107332" w:rsidRDefault="00107332" w:rsidP="0008262B">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0B56E615" w14:textId="77777777" w:rsidR="00107332" w:rsidRDefault="00107332" w:rsidP="0008262B">
                  <w:pPr>
                    <w:spacing w:before="225" w:after="225"/>
                    <w:jc w:val="both"/>
                  </w:pPr>
                  <w:r>
                    <w:rPr>
                      <w:rFonts w:ascii="Arial" w:hAnsi="Arial" w:cs="Arial"/>
                      <w:color w:val="000000"/>
                      <w:sz w:val="18"/>
                      <w:szCs w:val="18"/>
                    </w:rPr>
                    <w:t>Odstop od pogodbe učinkuje z dnem, ko izvajalec prejme pisno izjavo naročnika o odstopu.</w:t>
                  </w:r>
                </w:p>
                <w:p w14:paraId="1FC56216" w14:textId="77777777" w:rsidR="00107332" w:rsidRDefault="00107332" w:rsidP="0008262B">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250B124" w14:textId="77777777" w:rsidR="00107332" w:rsidRDefault="00107332" w:rsidP="0008262B">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CA8B967" w14:textId="77777777" w:rsidR="00107332" w:rsidRDefault="00107332" w:rsidP="0008262B">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0FDD59B2" w14:textId="77777777" w:rsidR="00107332" w:rsidRDefault="00107332" w:rsidP="0008262B">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9C6BAC3" w14:textId="77777777" w:rsidR="00107332" w:rsidRDefault="00107332" w:rsidP="0008262B">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7F78E0E" w14:textId="77777777" w:rsidR="00107332" w:rsidRDefault="00107332" w:rsidP="0008262B">
                  <w:pPr>
                    <w:spacing w:before="225" w:after="225"/>
                    <w:jc w:val="both"/>
                  </w:pPr>
                  <w:r>
                    <w:rPr>
                      <w:rFonts w:ascii="Arial" w:hAnsi="Arial" w:cs="Arial"/>
                      <w:color w:val="000000"/>
                      <w:sz w:val="18"/>
                      <w:szCs w:val="18"/>
                    </w:rPr>
                    <w:t>Odstop od pogodbe učinkuje z dnem, ko izvajalec prejme pisno izjavo naročnika o odstopu.</w:t>
                  </w:r>
                </w:p>
                <w:p w14:paraId="0F115FF1" w14:textId="77777777" w:rsidR="00107332" w:rsidRPr="00987C56"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460EC5C3" w14:textId="77777777" w:rsidR="00107332" w:rsidRDefault="00107332" w:rsidP="0008262B">
            <w:pPr>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9075"/>
            </w:tblGrid>
            <w:tr w:rsidR="00107332" w14:paraId="2793967E" w14:textId="77777777" w:rsidTr="006E51AA">
              <w:tc>
                <w:tcPr>
                  <w:tcW w:w="0" w:type="auto"/>
                  <w:tcMar>
                    <w:top w:w="0" w:type="auto"/>
                    <w:bottom w:w="0" w:type="auto"/>
                  </w:tcMar>
                </w:tcPr>
                <w:p w14:paraId="3FC5B151" w14:textId="77777777" w:rsidR="00107332" w:rsidRDefault="00107332" w:rsidP="0008262B">
                  <w:pPr>
                    <w:spacing w:before="225" w:after="225"/>
                    <w:jc w:val="both"/>
                  </w:pPr>
                  <w:r>
                    <w:rPr>
                      <w:rFonts w:ascii="Arial" w:hAnsi="Arial" w:cs="Arial"/>
                      <w:b/>
                      <w:bCs/>
                      <w:color w:val="000000"/>
                      <w:sz w:val="18"/>
                      <w:szCs w:val="18"/>
                    </w:rPr>
                    <w:t xml:space="preserve">IX. </w:t>
                  </w:r>
                  <w:r w:rsidRPr="00E365DD">
                    <w:rPr>
                      <w:rFonts w:ascii="Arial" w:hAnsi="Arial" w:cs="Arial"/>
                      <w:b/>
                      <w:bCs/>
                      <w:color w:val="000000"/>
                      <w:sz w:val="18"/>
                      <w:szCs w:val="18"/>
                    </w:rPr>
                    <w:t>SOCIALNA KLAVZULA IN RAZVEZNI POGOJ</w:t>
                  </w:r>
                </w:p>
                <w:p w14:paraId="1E304459" w14:textId="77777777" w:rsidR="00107332" w:rsidRDefault="00107332" w:rsidP="0008262B">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3CBACE98" w14:textId="77777777" w:rsidR="00107332" w:rsidRDefault="00107332" w:rsidP="0008262B">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59462E6" w14:textId="77777777" w:rsidR="00107332" w:rsidRDefault="00107332" w:rsidP="0008262B">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859"/>
                  </w:tblGrid>
                  <w:tr w:rsidR="00107332" w14:paraId="16FDC3EF" w14:textId="77777777" w:rsidTr="006E51AA">
                    <w:tc>
                      <w:tcPr>
                        <w:tcW w:w="0" w:type="auto"/>
                        <w:tcMar>
                          <w:top w:w="0" w:type="auto"/>
                          <w:bottom w:w="0" w:type="auto"/>
                        </w:tcMar>
                      </w:tcPr>
                      <w:p w14:paraId="08A30EEA" w14:textId="77777777" w:rsidR="00107332" w:rsidRPr="004A0E1A" w:rsidRDefault="00107332" w:rsidP="001466CF">
                        <w:pPr>
                          <w:pStyle w:val="Odstavekseznama"/>
                          <w:numPr>
                            <w:ilvl w:val="0"/>
                            <w:numId w:val="41"/>
                          </w:numPr>
                          <w:jc w:val="both"/>
                          <w:rPr>
                            <w:rFonts w:ascii="Arial" w:hAnsi="Arial" w:cs="Arial"/>
                            <w:color w:val="000000"/>
                            <w:sz w:val="18"/>
                            <w:szCs w:val="18"/>
                          </w:rPr>
                        </w:pPr>
                        <w:r w:rsidRPr="004A0E1A">
                          <w:rPr>
                            <w:rFonts w:ascii="Arial" w:hAnsi="Arial" w:cs="Arial"/>
                            <w:color w:val="000000"/>
                            <w:sz w:val="18"/>
                            <w:szCs w:val="18"/>
                          </w:rPr>
                          <w:t>plačilom za delo,</w:t>
                        </w:r>
                      </w:p>
                      <w:p w14:paraId="727FD60F" w14:textId="77777777" w:rsidR="00107332" w:rsidRPr="004A0E1A" w:rsidRDefault="00107332" w:rsidP="001466CF">
                        <w:pPr>
                          <w:pStyle w:val="Odstavekseznama"/>
                          <w:numPr>
                            <w:ilvl w:val="0"/>
                            <w:numId w:val="41"/>
                          </w:numPr>
                          <w:jc w:val="both"/>
                          <w:rPr>
                            <w:rFonts w:ascii="Arial" w:hAnsi="Arial" w:cs="Arial"/>
                            <w:color w:val="000000"/>
                            <w:sz w:val="18"/>
                            <w:szCs w:val="18"/>
                          </w:rPr>
                        </w:pPr>
                        <w:r w:rsidRPr="004A0E1A">
                          <w:rPr>
                            <w:rFonts w:ascii="Arial" w:hAnsi="Arial" w:cs="Arial"/>
                            <w:color w:val="000000"/>
                            <w:sz w:val="18"/>
                            <w:szCs w:val="18"/>
                          </w:rPr>
                          <w:t>delovnim časom,</w:t>
                        </w:r>
                      </w:p>
                      <w:p w14:paraId="2D44005A" w14:textId="77777777" w:rsidR="00107332" w:rsidRPr="004A0E1A" w:rsidRDefault="00107332" w:rsidP="001466CF">
                        <w:pPr>
                          <w:pStyle w:val="Odstavekseznama"/>
                          <w:numPr>
                            <w:ilvl w:val="0"/>
                            <w:numId w:val="41"/>
                          </w:numPr>
                          <w:jc w:val="both"/>
                          <w:rPr>
                            <w:rFonts w:ascii="Arial" w:hAnsi="Arial" w:cs="Arial"/>
                            <w:color w:val="000000"/>
                            <w:sz w:val="18"/>
                            <w:szCs w:val="18"/>
                          </w:rPr>
                        </w:pPr>
                        <w:r w:rsidRPr="004A0E1A">
                          <w:rPr>
                            <w:rFonts w:ascii="Arial" w:hAnsi="Arial" w:cs="Arial"/>
                            <w:color w:val="000000"/>
                            <w:sz w:val="18"/>
                            <w:szCs w:val="18"/>
                          </w:rPr>
                          <w:t>počitki,</w:t>
                        </w:r>
                      </w:p>
                      <w:p w14:paraId="24CE3CC3" w14:textId="77777777" w:rsidR="00107332" w:rsidRPr="004A0E1A" w:rsidRDefault="00107332" w:rsidP="001466CF">
                        <w:pPr>
                          <w:pStyle w:val="Odstavekseznama"/>
                          <w:numPr>
                            <w:ilvl w:val="0"/>
                            <w:numId w:val="41"/>
                          </w:numPr>
                          <w:jc w:val="both"/>
                          <w:rPr>
                            <w:rFonts w:ascii="Arial" w:hAnsi="Arial" w:cs="Arial"/>
                            <w:color w:val="000000"/>
                            <w:sz w:val="18"/>
                            <w:szCs w:val="18"/>
                          </w:rPr>
                        </w:pPr>
                        <w:r w:rsidRPr="004A0E1A">
                          <w:rPr>
                            <w:rFonts w:ascii="Arial" w:hAnsi="Arial" w:cs="Arial"/>
                            <w:color w:val="000000"/>
                            <w:sz w:val="18"/>
                            <w:szCs w:val="18"/>
                          </w:rPr>
                          <w:t>opravljanjem dela na podlagi pogodb civilnega prava kljub obstoju elementov delovnega razmerja ali v zvezi z zaposlovanjem na črno </w:t>
                        </w:r>
                      </w:p>
                    </w:tc>
                  </w:tr>
                </w:tbl>
                <w:p w14:paraId="2052590E" w14:textId="77777777" w:rsidR="00107332" w:rsidRDefault="00107332" w:rsidP="0008262B">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122F2E87" w14:textId="77777777" w:rsidR="00107332" w:rsidRDefault="00107332" w:rsidP="0008262B">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718AC9D" w14:textId="77777777" w:rsidR="00107332" w:rsidRDefault="00107332" w:rsidP="0008262B">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7E7F422" w14:textId="77777777" w:rsidR="00107332" w:rsidRDefault="00107332" w:rsidP="0008262B">
                  <w:pPr>
                    <w:spacing w:before="225" w:after="225"/>
                    <w:jc w:val="both"/>
                    <w:rPr>
                      <w:rFonts w:ascii="Arial" w:hAnsi="Arial" w:cs="Arial"/>
                      <w:color w:val="000000"/>
                      <w:sz w:val="18"/>
                      <w:szCs w:val="18"/>
                    </w:rPr>
                  </w:pPr>
                  <w:r>
                    <w:rPr>
                      <w:rFonts w:ascii="Arial" w:hAnsi="Arial" w:cs="Arial"/>
                      <w:color w:val="000000"/>
                      <w:sz w:val="18"/>
                      <w:szCs w:val="18"/>
                    </w:rPr>
                    <w:lastRenderedPageBreak/>
                    <w:t>Če naročnik v roku 30 dni od seznanitve s kršitvijo ne začne novega postopka javnega naročila, se šteje, da je pogodba razvezana trideseti dan od seznanitve s kršitvijo.</w:t>
                  </w:r>
                </w:p>
                <w:p w14:paraId="48A2C605" w14:textId="77777777" w:rsidR="004A0E1A" w:rsidRDefault="004A0E1A" w:rsidP="0008262B">
                  <w:pPr>
                    <w:spacing w:before="225" w:after="225"/>
                    <w:jc w:val="both"/>
                  </w:pPr>
                </w:p>
              </w:tc>
            </w:tr>
          </w:tbl>
          <w:p w14:paraId="64013018" w14:textId="77777777" w:rsidR="00107332" w:rsidRDefault="00107332" w:rsidP="0008262B">
            <w:pPr>
              <w:spacing w:before="225" w:after="225"/>
              <w:jc w:val="both"/>
            </w:pPr>
            <w:r>
              <w:rPr>
                <w:rFonts w:ascii="Arial" w:hAnsi="Arial" w:cs="Arial"/>
                <w:b/>
                <w:bCs/>
                <w:color w:val="000000"/>
                <w:sz w:val="18"/>
                <w:szCs w:val="18"/>
              </w:rPr>
              <w:lastRenderedPageBreak/>
              <w:t>IX. PROTIKORUPCIJSKA KLAVZULA</w:t>
            </w:r>
          </w:p>
          <w:p w14:paraId="1C9EFE22" w14:textId="77777777" w:rsidR="00107332" w:rsidRDefault="00107332" w:rsidP="0008262B">
            <w:pPr>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075"/>
            </w:tblGrid>
            <w:tr w:rsidR="00107332" w14:paraId="4FF13794" w14:textId="77777777" w:rsidTr="006E51AA">
              <w:tc>
                <w:tcPr>
                  <w:tcW w:w="0" w:type="auto"/>
                  <w:tcMar>
                    <w:top w:w="0" w:type="auto"/>
                    <w:bottom w:w="0" w:type="auto"/>
                  </w:tcMar>
                </w:tcPr>
                <w:p w14:paraId="1A882A08" w14:textId="77777777" w:rsidR="00107332" w:rsidRDefault="00107332" w:rsidP="0008262B">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74C139EA" w14:textId="77777777" w:rsidR="00107332" w:rsidRDefault="00107332" w:rsidP="0008262B">
                  <w:pPr>
                    <w:spacing w:before="225" w:after="225"/>
                    <w:jc w:val="both"/>
                  </w:pPr>
                  <w:r>
                    <w:rPr>
                      <w:rFonts w:ascii="Arial" w:hAnsi="Arial" w:cs="Arial"/>
                      <w:color w:val="000000"/>
                      <w:sz w:val="18"/>
                      <w:szCs w:val="18"/>
                    </w:rPr>
                    <w:t>-pridobitev posla ali</w:t>
                  </w:r>
                </w:p>
                <w:p w14:paraId="33D7AB03" w14:textId="77777777" w:rsidR="00107332" w:rsidRDefault="00107332" w:rsidP="0008262B">
                  <w:pPr>
                    <w:spacing w:before="225" w:after="225"/>
                    <w:jc w:val="both"/>
                  </w:pPr>
                  <w:r>
                    <w:rPr>
                      <w:rFonts w:ascii="Arial" w:hAnsi="Arial" w:cs="Arial"/>
                      <w:color w:val="000000"/>
                      <w:sz w:val="18"/>
                      <w:szCs w:val="18"/>
                    </w:rPr>
                    <w:t>-sklenitev posla pod ugodnejšimi pogoji ali</w:t>
                  </w:r>
                </w:p>
                <w:p w14:paraId="73C8663B" w14:textId="77777777" w:rsidR="00107332" w:rsidRDefault="00107332" w:rsidP="0008262B">
                  <w:pPr>
                    <w:spacing w:before="225" w:after="225"/>
                    <w:jc w:val="both"/>
                  </w:pPr>
                  <w:r>
                    <w:rPr>
                      <w:rFonts w:ascii="Arial" w:hAnsi="Arial" w:cs="Arial"/>
                      <w:color w:val="000000"/>
                      <w:sz w:val="18"/>
                      <w:szCs w:val="18"/>
                    </w:rPr>
                    <w:t>-za opustitev dolžnega nadzora nad izvajanjem pogodbenih obveznosti ali</w:t>
                  </w:r>
                </w:p>
                <w:p w14:paraId="6A06E4F6" w14:textId="77777777" w:rsidR="00107332" w:rsidRDefault="00107332" w:rsidP="0008262B">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258A9134" w14:textId="77777777" w:rsidR="00107332" w:rsidRDefault="00107332" w:rsidP="0008262B">
                  <w:pPr>
                    <w:spacing w:before="225" w:after="225"/>
                    <w:jc w:val="both"/>
                  </w:pPr>
                  <w:r>
                    <w:rPr>
                      <w:rFonts w:ascii="Arial" w:hAnsi="Arial" w:cs="Arial"/>
                      <w:color w:val="000000"/>
                      <w:sz w:val="18"/>
                      <w:szCs w:val="18"/>
                    </w:rPr>
                    <w:t>je nična.</w:t>
                  </w:r>
                </w:p>
              </w:tc>
            </w:tr>
          </w:tbl>
          <w:p w14:paraId="73EE11BD" w14:textId="77777777" w:rsidR="00107332" w:rsidRDefault="00107332" w:rsidP="0008262B">
            <w:pPr>
              <w:spacing w:before="225" w:after="225"/>
              <w:jc w:val="both"/>
            </w:pPr>
            <w:r>
              <w:rPr>
                <w:rFonts w:ascii="Arial" w:hAnsi="Arial" w:cs="Arial"/>
                <w:b/>
                <w:bCs/>
                <w:color w:val="000000"/>
                <w:sz w:val="18"/>
                <w:szCs w:val="18"/>
              </w:rPr>
              <w:t>X. KONČNE DOLOČBE</w:t>
            </w:r>
          </w:p>
          <w:p w14:paraId="0F2B6BDC" w14:textId="77777777" w:rsidR="00107332" w:rsidRDefault="00107332" w:rsidP="0008262B">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711"/>
            </w:tblGrid>
            <w:tr w:rsidR="00107332" w14:paraId="6C7ABCC7" w14:textId="77777777" w:rsidTr="006E51AA">
              <w:tc>
                <w:tcPr>
                  <w:tcW w:w="0" w:type="auto"/>
                  <w:tcMar>
                    <w:top w:w="0" w:type="auto"/>
                    <w:bottom w:w="0" w:type="auto"/>
                  </w:tcMar>
                </w:tcPr>
                <w:p w14:paraId="0FD5957E" w14:textId="77777777" w:rsidR="00107332" w:rsidRDefault="00107332" w:rsidP="0008262B">
                  <w:pPr>
                    <w:spacing w:before="225" w:after="225"/>
                    <w:jc w:val="both"/>
                  </w:pPr>
                  <w:r>
                    <w:rPr>
                      <w:rFonts w:ascii="Arial" w:hAnsi="Arial" w:cs="Arial"/>
                      <w:color w:val="000000"/>
                      <w:sz w:val="18"/>
                      <w:szCs w:val="18"/>
                    </w:rPr>
                    <w:t>Pogoji te  pogodbe so veljavni za čas trajanja pogodbe.</w:t>
                  </w:r>
                </w:p>
                <w:p w14:paraId="0FD4A997" w14:textId="77777777" w:rsidR="00107332" w:rsidRDefault="00107332" w:rsidP="0008262B">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3BA8FD9A" w14:textId="77777777" w:rsidR="00107332" w:rsidRDefault="00107332" w:rsidP="0008262B">
            <w:pPr>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075"/>
            </w:tblGrid>
            <w:tr w:rsidR="00107332" w14:paraId="2A22AB97" w14:textId="77777777" w:rsidTr="006E51AA">
              <w:tc>
                <w:tcPr>
                  <w:tcW w:w="0" w:type="auto"/>
                  <w:tcMar>
                    <w:top w:w="0" w:type="auto"/>
                    <w:bottom w:w="0" w:type="auto"/>
                  </w:tcMar>
                </w:tcPr>
                <w:p w14:paraId="5D15D895" w14:textId="77777777" w:rsidR="00107332" w:rsidRDefault="00107332" w:rsidP="0008262B">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0F1D8312" w14:textId="77777777" w:rsidR="00107332" w:rsidRDefault="00107332" w:rsidP="0008262B">
            <w:pPr>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075"/>
            </w:tblGrid>
            <w:tr w:rsidR="00107332" w14:paraId="1D47B8A7" w14:textId="77777777" w:rsidTr="006E51AA">
              <w:tc>
                <w:tcPr>
                  <w:tcW w:w="0" w:type="auto"/>
                  <w:tcMar>
                    <w:top w:w="0" w:type="auto"/>
                    <w:bottom w:w="0" w:type="auto"/>
                  </w:tcMar>
                </w:tcPr>
                <w:p w14:paraId="7A39FA64" w14:textId="77777777" w:rsidR="00107332" w:rsidRDefault="00107332" w:rsidP="0008262B">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6383AEEA" w14:textId="77777777" w:rsidR="00107332" w:rsidRDefault="00107332" w:rsidP="0008262B">
            <w:pPr>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272"/>
            </w:tblGrid>
            <w:tr w:rsidR="00107332" w14:paraId="474172F0" w14:textId="77777777" w:rsidTr="006E51AA">
              <w:tc>
                <w:tcPr>
                  <w:tcW w:w="0" w:type="auto"/>
                  <w:tcMar>
                    <w:top w:w="0" w:type="auto"/>
                    <w:bottom w:w="0" w:type="auto"/>
                  </w:tcMar>
                </w:tcPr>
                <w:p w14:paraId="4DDA3574" w14:textId="77777777" w:rsidR="00107332" w:rsidRDefault="00107332" w:rsidP="0008262B">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34E34C30" w14:textId="77777777" w:rsidR="00107332" w:rsidRDefault="00107332" w:rsidP="0008262B">
            <w:pPr>
              <w:rPr>
                <w:rFonts w:ascii="Arial" w:eastAsia="Times New Roman" w:hAnsi="Arial" w:cs="Arial"/>
                <w:sz w:val="18"/>
                <w:szCs w:val="18"/>
                <w:lang w:eastAsia="sl-SI"/>
              </w:rPr>
            </w:pPr>
          </w:p>
          <w:p w14:paraId="0EEE8F9A" w14:textId="77777777" w:rsidR="00107332" w:rsidRDefault="00107332" w:rsidP="0008262B">
            <w:pPr>
              <w:rPr>
                <w:rFonts w:ascii="Arial" w:eastAsia="Times New Roman" w:hAnsi="Arial" w:cs="Arial"/>
                <w:sz w:val="18"/>
                <w:szCs w:val="18"/>
                <w:lang w:eastAsia="sl-SI"/>
              </w:rPr>
            </w:pPr>
          </w:p>
          <w:p w14:paraId="7107C954" w14:textId="77777777" w:rsidR="00107332" w:rsidRDefault="0010733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52C3992B" w14:textId="5A37EDF0" w:rsidR="00107332" w:rsidRDefault="004A0E1A" w:rsidP="001466CF">
            <w:pPr>
              <w:pStyle w:val="Odstavekseznama"/>
              <w:numPr>
                <w:ilvl w:val="0"/>
                <w:numId w:val="28"/>
              </w:numPr>
              <w:ind w:left="0"/>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Pr>
                <w:rFonts w:ascii="Arial" w:eastAsia="Times New Roman" w:hAnsi="Arial" w:cs="Arial"/>
                <w:sz w:val="18"/>
                <w:szCs w:val="18"/>
                <w:lang w:eastAsia="sl-SI"/>
              </w:rPr>
              <w:t>PONUDBA PONUDNIKA ŠT.____________</w:t>
            </w:r>
          </w:p>
          <w:p w14:paraId="34D7F7FD" w14:textId="2FC2C86C" w:rsidR="00107332" w:rsidRPr="001149B7" w:rsidRDefault="004A0E1A" w:rsidP="001466CF">
            <w:pPr>
              <w:pStyle w:val="Odstavekseznama"/>
              <w:numPr>
                <w:ilvl w:val="0"/>
                <w:numId w:val="28"/>
              </w:numPr>
              <w:ind w:left="0"/>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sidRPr="001149B7">
              <w:rPr>
                <w:rFonts w:ascii="Arial" w:eastAsia="Times New Roman" w:hAnsi="Arial" w:cs="Arial"/>
                <w:sz w:val="18"/>
                <w:szCs w:val="18"/>
                <w:lang w:eastAsia="sl-SI"/>
              </w:rPr>
              <w:t>SPECIFIKACIJE NAROČNIKA ZA PREDMET JN</w:t>
            </w:r>
          </w:p>
          <w:p w14:paraId="5C5177EE" w14:textId="10101C86" w:rsidR="00107332" w:rsidRPr="004A0E1A" w:rsidRDefault="004A0E1A" w:rsidP="004A0E1A">
            <w:pPr>
              <w:rPr>
                <w:rFonts w:ascii="Arial" w:eastAsia="Times New Roman" w:hAnsi="Arial" w:cs="Arial"/>
                <w:sz w:val="18"/>
                <w:szCs w:val="18"/>
                <w:lang w:eastAsia="sl-SI"/>
              </w:rPr>
            </w:pPr>
            <w:r>
              <w:rPr>
                <w:rFonts w:ascii="Arial" w:eastAsia="Times New Roman" w:hAnsi="Arial" w:cs="Arial"/>
                <w:sz w:val="18"/>
                <w:szCs w:val="18"/>
                <w:lang w:eastAsia="sl-SI"/>
              </w:rPr>
              <w:t>-</w:t>
            </w:r>
            <w:r w:rsidR="00107332" w:rsidRPr="004A0E1A">
              <w:rPr>
                <w:rFonts w:ascii="Arial" w:eastAsia="Times New Roman" w:hAnsi="Arial" w:cs="Arial"/>
                <w:sz w:val="18"/>
                <w:szCs w:val="18"/>
                <w:lang w:eastAsia="sl-SI"/>
              </w:rPr>
              <w:t>S</w:t>
            </w:r>
            <w:r w:rsidR="001149B7" w:rsidRPr="004A0E1A">
              <w:rPr>
                <w:rFonts w:ascii="Arial" w:eastAsia="Times New Roman" w:hAnsi="Arial" w:cs="Arial"/>
                <w:sz w:val="18"/>
                <w:szCs w:val="18"/>
                <w:lang w:eastAsia="sl-SI"/>
              </w:rPr>
              <w:t>t</w:t>
            </w:r>
            <w:r w:rsidR="00107332" w:rsidRPr="004A0E1A">
              <w:rPr>
                <w:rFonts w:ascii="Arial" w:eastAsia="Times New Roman" w:hAnsi="Arial" w:cs="Arial"/>
                <w:sz w:val="18"/>
                <w:szCs w:val="18"/>
                <w:lang w:eastAsia="sl-SI"/>
              </w:rPr>
              <w:t>ruktura e-dobavnice</w:t>
            </w:r>
          </w:p>
          <w:p w14:paraId="3C72C931" w14:textId="77777777" w:rsidR="00107332" w:rsidRDefault="00107332" w:rsidP="0008262B">
            <w:pPr>
              <w:pStyle w:val="Odstavekseznama"/>
              <w:ind w:left="0"/>
              <w:rPr>
                <w:rFonts w:ascii="Arial" w:eastAsia="Times New Roman" w:hAnsi="Arial" w:cs="Arial"/>
                <w:sz w:val="18"/>
                <w:szCs w:val="18"/>
                <w:lang w:eastAsia="sl-SI"/>
              </w:rPr>
            </w:pPr>
          </w:p>
          <w:p w14:paraId="1A9D2D93" w14:textId="77777777" w:rsidR="00107332" w:rsidRDefault="00107332" w:rsidP="0008262B">
            <w:pPr>
              <w:jc w:val="both"/>
            </w:pPr>
          </w:p>
          <w:tbl>
            <w:tblPr>
              <w:tblStyle w:val="NormalTablePHPDOCX"/>
              <w:tblW w:w="0" w:type="auto"/>
              <w:tblInd w:w="108" w:type="dxa"/>
              <w:tblLook w:val="04A0" w:firstRow="1" w:lastRow="0" w:firstColumn="1" w:lastColumn="0" w:noHBand="0" w:noVBand="1"/>
            </w:tblPr>
            <w:tblGrid>
              <w:gridCol w:w="222"/>
            </w:tblGrid>
            <w:tr w:rsidR="00107332" w14:paraId="25AF7ADF" w14:textId="77777777" w:rsidTr="006E51AA">
              <w:tc>
                <w:tcPr>
                  <w:tcW w:w="0" w:type="auto"/>
                  <w:tcMar>
                    <w:top w:w="0" w:type="auto"/>
                    <w:bottom w:w="0" w:type="auto"/>
                  </w:tcMar>
                </w:tcPr>
                <w:p w14:paraId="1AEA32E7" w14:textId="77777777" w:rsidR="00107332" w:rsidRDefault="00107332" w:rsidP="001466CF">
                  <w:pPr>
                    <w:numPr>
                      <w:ilvl w:val="0"/>
                      <w:numId w:val="27"/>
                    </w:numPr>
                    <w:ind w:left="0"/>
                    <w:rPr>
                      <w:rFonts w:ascii="Arial" w:hAnsi="Arial" w:cs="Arial"/>
                      <w:color w:val="000000"/>
                      <w:sz w:val="18"/>
                      <w:szCs w:val="18"/>
                    </w:rPr>
                  </w:pPr>
                </w:p>
              </w:tc>
            </w:tr>
          </w:tbl>
          <w:p w14:paraId="58098444" w14:textId="4756799C"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Številka:                                                                             Številka: </w:t>
            </w:r>
            <w:r>
              <w:rPr>
                <w:rFonts w:ascii="Arial" w:eastAsia="Times New Roman" w:hAnsi="Arial" w:cs="Arial"/>
                <w:sz w:val="18"/>
                <w:szCs w:val="18"/>
                <w:lang w:eastAsia="sl-SI"/>
              </w:rPr>
              <w:t>_____________</w:t>
            </w: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KPP_P.MAT.</w:t>
            </w:r>
            <w:r w:rsidR="001149B7">
              <w:rPr>
                <w:rFonts w:ascii="Arial" w:eastAsia="Times New Roman" w:hAnsi="Arial" w:cs="Arial"/>
                <w:sz w:val="18"/>
                <w:szCs w:val="18"/>
                <w:lang w:eastAsia="sl-SI"/>
              </w:rPr>
              <w:t xml:space="preserve"> </w:t>
            </w:r>
          </w:p>
          <w:p w14:paraId="00241AF2"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Datum:                                                                               Datum:</w:t>
            </w:r>
          </w:p>
          <w:p w14:paraId="042A5B28" w14:textId="77777777" w:rsidR="00107332" w:rsidRPr="003F3CE2" w:rsidRDefault="00107332" w:rsidP="0008262B">
            <w:pPr>
              <w:rPr>
                <w:rFonts w:ascii="Arial" w:eastAsia="Times New Roman" w:hAnsi="Arial" w:cs="Arial"/>
                <w:sz w:val="18"/>
                <w:szCs w:val="18"/>
                <w:lang w:eastAsia="sl-SI"/>
              </w:rPr>
            </w:pPr>
          </w:p>
          <w:p w14:paraId="67F7CB92" w14:textId="77777777" w:rsidR="00107332" w:rsidRPr="003F3CE2" w:rsidRDefault="00107332" w:rsidP="0008262B">
            <w:pPr>
              <w:rPr>
                <w:rFonts w:ascii="Arial" w:eastAsia="Times New Roman" w:hAnsi="Arial" w:cs="Arial"/>
                <w:sz w:val="18"/>
                <w:szCs w:val="18"/>
                <w:lang w:eastAsia="sl-SI"/>
              </w:rPr>
            </w:pPr>
          </w:p>
          <w:p w14:paraId="2849978A" w14:textId="5A0AA0A5" w:rsidR="00107332" w:rsidRPr="003F3CE2" w:rsidRDefault="001149B7" w:rsidP="0008262B">
            <w:pPr>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w:t>
            </w:r>
            <w:r w:rsidR="00107332" w:rsidRPr="003F3CE2">
              <w:rPr>
                <w:rFonts w:ascii="Arial" w:eastAsia="Times New Roman" w:hAnsi="Arial" w:cs="Arial"/>
                <w:sz w:val="18"/>
                <w:szCs w:val="18"/>
                <w:lang w:eastAsia="sl-SI"/>
              </w:rPr>
              <w:t xml:space="preserve">IZVAJALEC:                                                              </w:t>
            </w:r>
            <w:r w:rsidR="004A0E1A">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NAROČNIK:</w:t>
            </w:r>
          </w:p>
          <w:p w14:paraId="2A474141" w14:textId="77777777" w:rsidR="00107332" w:rsidRPr="003F3CE2" w:rsidRDefault="00107332" w:rsidP="0008262B">
            <w:pPr>
              <w:rPr>
                <w:rFonts w:ascii="Arial" w:eastAsia="Times New Roman" w:hAnsi="Arial" w:cs="Arial"/>
                <w:sz w:val="18"/>
                <w:szCs w:val="18"/>
                <w:lang w:eastAsia="sl-SI"/>
              </w:rPr>
            </w:pPr>
          </w:p>
          <w:p w14:paraId="0A9F3654" w14:textId="55A30B4E"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sidR="004A0E1A">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SPLOŠNA BOLNIŠNICA NOVO MESTO</w:t>
            </w:r>
          </w:p>
          <w:p w14:paraId="18F3F495" w14:textId="5260EE99"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Direktorica: </w:t>
            </w:r>
          </w:p>
          <w:p w14:paraId="61FAB737" w14:textId="01DFBF46"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sidR="004A0E1A">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Doc.dr. Milena Kramar Zupan</w:t>
            </w:r>
          </w:p>
          <w:p w14:paraId="6A53B6EF" w14:textId="77777777" w:rsidR="00107332" w:rsidRDefault="00107332" w:rsidP="0008262B">
            <w:pPr>
              <w:rPr>
                <w:rFonts w:ascii="Arial" w:eastAsia="Times New Roman" w:hAnsi="Arial" w:cs="Arial"/>
                <w:sz w:val="18"/>
                <w:szCs w:val="18"/>
                <w:lang w:eastAsia="sl-SI"/>
              </w:rPr>
            </w:pPr>
          </w:p>
          <w:p w14:paraId="289DD5A1" w14:textId="77777777" w:rsidR="00107332" w:rsidRDefault="00107332" w:rsidP="0008262B">
            <w:pPr>
              <w:rPr>
                <w:rFonts w:ascii="Arial" w:eastAsia="Times New Roman" w:hAnsi="Arial" w:cs="Arial"/>
                <w:sz w:val="18"/>
                <w:szCs w:val="18"/>
                <w:lang w:eastAsia="sl-SI"/>
              </w:rPr>
            </w:pPr>
          </w:p>
          <w:p w14:paraId="4A193D0E" w14:textId="77777777" w:rsidR="00107332" w:rsidRDefault="00107332" w:rsidP="0008262B">
            <w:pPr>
              <w:rPr>
                <w:rFonts w:ascii="Arial" w:eastAsia="Times New Roman" w:hAnsi="Arial" w:cs="Arial"/>
                <w:sz w:val="18"/>
                <w:szCs w:val="18"/>
                <w:lang w:eastAsia="sl-SI"/>
              </w:rPr>
            </w:pPr>
          </w:p>
          <w:p w14:paraId="73771C9F" w14:textId="64C1B0A2" w:rsidR="00107332" w:rsidRPr="003F3CE2" w:rsidRDefault="00107332" w:rsidP="000826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sz w:val="18"/>
                <w:szCs w:val="18"/>
              </w:rPr>
            </w:pPr>
            <w:r w:rsidRPr="003F3CE2">
              <w:rPr>
                <w:rFonts w:ascii="Arial" w:hAnsi="Arial" w:cs="Arial"/>
                <w:color w:val="FFFFFF" w:themeColor="background1"/>
                <w:sz w:val="18"/>
                <w:szCs w:val="18"/>
              </w:rPr>
              <w:t>zorec VZDRŽ. pogodbe</w:t>
            </w:r>
          </w:p>
          <w:p w14:paraId="3B9205CF" w14:textId="77777777" w:rsidR="00107332" w:rsidRPr="003F3CE2" w:rsidRDefault="00107332" w:rsidP="0008262B">
            <w:pPr>
              <w:rPr>
                <w:rFonts w:ascii="Arial" w:hAnsi="Arial" w:cs="Arial"/>
                <w:sz w:val="18"/>
                <w:szCs w:val="18"/>
              </w:rPr>
            </w:pPr>
          </w:p>
          <w:p w14:paraId="6BF5AE63" w14:textId="74A3D28E" w:rsidR="00107332" w:rsidRPr="003F3CE2" w:rsidRDefault="001149B7" w:rsidP="0008262B">
            <w:pPr>
              <w:keepNext/>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 xml:space="preserve"> </w:t>
            </w:r>
            <w:r w:rsidR="00107332" w:rsidRPr="003F3CE2">
              <w:rPr>
                <w:rFonts w:ascii="Arial" w:eastAsia="Times New Roman" w:hAnsi="Arial" w:cs="Arial"/>
                <w:b/>
                <w:bCs/>
                <w:sz w:val="18"/>
                <w:szCs w:val="18"/>
                <w:lang w:eastAsia="sl-SI"/>
              </w:rPr>
              <w:t>NAROČNIK</w:t>
            </w:r>
          </w:p>
          <w:p w14:paraId="4B300426"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b/>
                <w:sz w:val="18"/>
                <w:szCs w:val="18"/>
                <w:lang w:eastAsia="sl-SI"/>
              </w:rPr>
              <w:t xml:space="preserve">SPLOŠNA BOLNIŠNICA NOVO MESTO, </w:t>
            </w:r>
            <w:r w:rsidRPr="003F3CE2">
              <w:rPr>
                <w:rFonts w:ascii="Arial" w:eastAsia="Times New Roman" w:hAnsi="Arial" w:cs="Arial"/>
                <w:sz w:val="18"/>
                <w:szCs w:val="18"/>
                <w:lang w:eastAsia="sl-SI"/>
              </w:rPr>
              <w:t xml:space="preserve">Šmihelska cesta 1, 8000 Novo mesto, ki jo zastopa direktorica doc.dr. Milena Kramar Zupan    </w:t>
            </w:r>
          </w:p>
          <w:p w14:paraId="0C1C0D22"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ID številka: SI82657106</w:t>
            </w:r>
          </w:p>
          <w:p w14:paraId="2B309756"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Matična številka: 5054621</w:t>
            </w:r>
          </w:p>
          <w:p w14:paraId="022A8AC0" w14:textId="77777777" w:rsidR="00107332" w:rsidRPr="003F3CE2" w:rsidRDefault="00107332" w:rsidP="0008262B">
            <w:pPr>
              <w:jc w:val="both"/>
              <w:rPr>
                <w:rFonts w:ascii="Arial" w:eastAsia="Times New Roman" w:hAnsi="Arial" w:cs="Arial"/>
                <w:sz w:val="18"/>
                <w:szCs w:val="18"/>
                <w:lang w:eastAsia="sl-SI"/>
              </w:rPr>
            </w:pPr>
          </w:p>
          <w:p w14:paraId="35198652"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in </w:t>
            </w:r>
          </w:p>
          <w:p w14:paraId="2F42D5D4" w14:textId="77777777" w:rsidR="00107332" w:rsidRPr="003F3CE2" w:rsidRDefault="00107332" w:rsidP="0008262B">
            <w:pPr>
              <w:tabs>
                <w:tab w:val="center" w:pos="4153"/>
                <w:tab w:val="right" w:pos="8306"/>
              </w:tabs>
              <w:jc w:val="both"/>
              <w:rPr>
                <w:rFonts w:ascii="Arial" w:eastAsia="Times New Roman" w:hAnsi="Arial" w:cs="Arial"/>
                <w:sz w:val="18"/>
                <w:szCs w:val="18"/>
                <w:lang w:val="de-DE" w:eastAsia="sl-SI"/>
              </w:rPr>
            </w:pPr>
            <w:r w:rsidRPr="003F3CE2">
              <w:rPr>
                <w:rFonts w:ascii="Arial" w:eastAsia="Times New Roman" w:hAnsi="Arial" w:cs="Arial"/>
                <w:sz w:val="18"/>
                <w:szCs w:val="18"/>
                <w:lang w:val="de-DE" w:eastAsia="sl-SI"/>
              </w:rPr>
              <w:t xml:space="preserve"> </w:t>
            </w:r>
          </w:p>
          <w:p w14:paraId="3211EEEC" w14:textId="77777777" w:rsidR="00107332" w:rsidRPr="003F3CE2" w:rsidRDefault="00107332" w:rsidP="0008262B">
            <w:pPr>
              <w:jc w:val="both"/>
              <w:rPr>
                <w:rFonts w:ascii="Arial" w:eastAsia="Times New Roman" w:hAnsi="Arial" w:cs="Arial"/>
                <w:b/>
                <w:sz w:val="18"/>
                <w:szCs w:val="18"/>
                <w:lang w:eastAsia="sl-SI"/>
              </w:rPr>
            </w:pPr>
            <w:r w:rsidRPr="003F3CE2">
              <w:rPr>
                <w:rFonts w:ascii="Arial" w:eastAsia="Times New Roman" w:hAnsi="Arial" w:cs="Arial"/>
                <w:b/>
                <w:sz w:val="18"/>
                <w:szCs w:val="18"/>
                <w:lang w:eastAsia="sl-SI"/>
              </w:rPr>
              <w:t>IZVAJALEC</w:t>
            </w:r>
          </w:p>
          <w:p w14:paraId="7507A375" w14:textId="77777777" w:rsidR="00107332" w:rsidRPr="003F3CE2" w:rsidRDefault="00107332" w:rsidP="0008262B">
            <w:pPr>
              <w:jc w:val="both"/>
              <w:rPr>
                <w:rFonts w:ascii="Arial" w:eastAsia="Times New Roman" w:hAnsi="Arial" w:cs="Arial"/>
                <w:bCs/>
                <w:sz w:val="18"/>
                <w:szCs w:val="18"/>
                <w:lang w:eastAsia="sl-SI"/>
              </w:rPr>
            </w:pPr>
            <w:r w:rsidRPr="003F3CE2">
              <w:rPr>
                <w:rFonts w:ascii="Arial" w:eastAsia="Times New Roman" w:hAnsi="Arial" w:cs="Arial"/>
                <w:b/>
                <w:sz w:val="18"/>
                <w:szCs w:val="18"/>
                <w:lang w:eastAsia="sl-SI"/>
              </w:rPr>
              <w:t>___________________________________________________</w:t>
            </w:r>
            <w:r w:rsidRPr="003F3CE2">
              <w:rPr>
                <w:rFonts w:ascii="Arial" w:eastAsia="Times New Roman" w:hAnsi="Arial" w:cs="Arial"/>
                <w:bCs/>
                <w:sz w:val="18"/>
                <w:szCs w:val="18"/>
                <w:lang w:eastAsia="sl-SI"/>
              </w:rPr>
              <w:t>, ki ga/jo zastopa direktor/ica</w:t>
            </w:r>
          </w:p>
          <w:p w14:paraId="4116A389"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__________________________</w:t>
            </w:r>
          </w:p>
          <w:p w14:paraId="1C8C8521" w14:textId="77777777" w:rsidR="00107332" w:rsidRPr="003F3CE2" w:rsidRDefault="00107332" w:rsidP="0008262B">
            <w:pPr>
              <w:jc w:val="both"/>
              <w:rPr>
                <w:rFonts w:ascii="Arial" w:eastAsia="Times New Roman" w:hAnsi="Arial" w:cs="Arial"/>
                <w:sz w:val="18"/>
                <w:szCs w:val="18"/>
                <w:lang w:eastAsia="sl-SI"/>
              </w:rPr>
            </w:pPr>
          </w:p>
          <w:p w14:paraId="55DC0BF8"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ID številka:           _______________</w:t>
            </w:r>
          </w:p>
          <w:p w14:paraId="75C3FFC8"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Matična številka:  _______________</w:t>
            </w:r>
          </w:p>
          <w:p w14:paraId="7B38A1ED" w14:textId="77777777" w:rsidR="00107332" w:rsidRPr="003F3CE2" w:rsidRDefault="00107332" w:rsidP="0008262B">
            <w:pPr>
              <w:jc w:val="both"/>
              <w:rPr>
                <w:rFonts w:ascii="Arial" w:eastAsia="Times New Roman" w:hAnsi="Arial" w:cs="Arial"/>
                <w:sz w:val="18"/>
                <w:szCs w:val="18"/>
                <w:lang w:eastAsia="sl-SI"/>
              </w:rPr>
            </w:pPr>
          </w:p>
          <w:p w14:paraId="46A8EE1E"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sta sklenila naslednjo </w:t>
            </w:r>
          </w:p>
          <w:p w14:paraId="59C3D9D3" w14:textId="77777777" w:rsidR="00107332" w:rsidRPr="003F3CE2" w:rsidRDefault="00107332" w:rsidP="0008262B">
            <w:pPr>
              <w:keepNext/>
              <w:jc w:val="center"/>
              <w:outlineLvl w:val="2"/>
              <w:rPr>
                <w:rFonts w:ascii="Arial" w:eastAsia="Arial Unicode MS" w:hAnsi="Arial" w:cs="Arial"/>
                <w:b/>
                <w:sz w:val="18"/>
                <w:szCs w:val="18"/>
                <w:lang w:eastAsia="sl-SI"/>
              </w:rPr>
            </w:pPr>
            <w:r w:rsidRPr="003F3CE2">
              <w:rPr>
                <w:rFonts w:ascii="Arial" w:eastAsia="Times New Roman" w:hAnsi="Arial" w:cs="Arial"/>
                <w:b/>
                <w:sz w:val="18"/>
                <w:szCs w:val="18"/>
                <w:lang w:eastAsia="sl-SI"/>
              </w:rPr>
              <w:t>VZDRŽEVALNO   POGODBO</w:t>
            </w:r>
          </w:p>
          <w:p w14:paraId="49886731" w14:textId="77777777" w:rsidR="00107332" w:rsidRPr="003F3CE2" w:rsidRDefault="00107332" w:rsidP="0008262B">
            <w:pPr>
              <w:jc w:val="both"/>
              <w:rPr>
                <w:rFonts w:ascii="Arial" w:eastAsia="Times New Roman" w:hAnsi="Arial" w:cs="Arial"/>
                <w:sz w:val="18"/>
                <w:szCs w:val="18"/>
                <w:lang w:eastAsia="sl-SI"/>
              </w:rPr>
            </w:pPr>
          </w:p>
          <w:p w14:paraId="10EBA017" w14:textId="77777777" w:rsidR="00107332" w:rsidRPr="003F3CE2" w:rsidRDefault="00107332" w:rsidP="0008262B">
            <w:pPr>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1. člen</w:t>
            </w:r>
          </w:p>
          <w:p w14:paraId="3A694B4D" w14:textId="77777777" w:rsidR="00107332" w:rsidRPr="003F3CE2" w:rsidRDefault="00107332" w:rsidP="0008262B">
            <w:pPr>
              <w:jc w:val="both"/>
              <w:rPr>
                <w:rFonts w:ascii="Arial" w:eastAsia="Times New Roman" w:hAnsi="Arial" w:cs="Arial"/>
                <w:sz w:val="18"/>
                <w:szCs w:val="18"/>
                <w:lang w:eastAsia="sl-SI"/>
              </w:rPr>
            </w:pPr>
          </w:p>
          <w:p w14:paraId="747AA49B" w14:textId="77777777" w:rsidR="00107332" w:rsidRPr="003F3CE2" w:rsidRDefault="00107332" w:rsidP="0008262B">
            <w:pPr>
              <w:spacing w:before="40"/>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ugotavljata, da je naročnik v skladu z Zakonom o javnem naročanju (</w:t>
            </w:r>
            <w:r w:rsidRPr="00627079">
              <w:rPr>
                <w:rFonts w:ascii="Arial" w:eastAsia="Times New Roman" w:hAnsi="Arial" w:cs="Arial"/>
                <w:sz w:val="18"/>
                <w:szCs w:val="18"/>
                <w:lang w:eastAsia="sl-SI"/>
              </w:rPr>
              <w:t>Uradni list RS</w:t>
            </w:r>
            <w:r>
              <w:rPr>
                <w:rFonts w:ascii="Arial" w:eastAsia="Times New Roman" w:hAnsi="Arial" w:cs="Arial"/>
                <w:sz w:val="18"/>
                <w:szCs w:val="18"/>
                <w:lang w:eastAsia="sl-SI"/>
              </w:rPr>
              <w:t>.</w:t>
            </w:r>
            <w:r w:rsidRPr="00627079">
              <w:rPr>
                <w:rFonts w:ascii="Arial" w:eastAsia="Times New Roman" w:hAnsi="Arial" w:cs="Arial"/>
                <w:sz w:val="18"/>
                <w:szCs w:val="18"/>
                <w:lang w:eastAsia="sl-SI"/>
              </w:rPr>
              <w:t xml:space="preserve"> št. 91/15</w:t>
            </w:r>
            <w:r>
              <w:rPr>
                <w:rFonts w:ascii="Arial" w:eastAsia="Times New Roman" w:hAnsi="Arial" w:cs="Arial"/>
                <w:sz w:val="18"/>
                <w:szCs w:val="18"/>
                <w:lang w:eastAsia="sl-SI"/>
              </w:rPr>
              <w:t xml:space="preserve"> in 14/18; </w:t>
            </w:r>
            <w:r w:rsidRPr="00FD0DFE">
              <w:rPr>
                <w:rFonts w:ascii="Arial" w:eastAsia="Times New Roman" w:hAnsi="Arial" w:cs="Arial"/>
                <w:sz w:val="18"/>
                <w:szCs w:val="18"/>
                <w:lang w:eastAsia="sl-SI"/>
              </w:rPr>
              <w:t>v nadaljevan</w:t>
            </w:r>
            <w:r>
              <w:rPr>
                <w:rFonts w:ascii="Arial" w:eastAsia="Times New Roman" w:hAnsi="Arial" w:cs="Arial"/>
                <w:sz w:val="18"/>
                <w:szCs w:val="18"/>
                <w:lang w:eastAsia="sl-SI"/>
              </w:rPr>
              <w:t>ju: ZJN-3</w:t>
            </w:r>
            <w:r w:rsidRPr="00FD0DFE">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 ter na podlagi javnega naročila po </w:t>
            </w:r>
            <w:r>
              <w:rPr>
                <w:rFonts w:ascii="Arial" w:eastAsia="Times New Roman" w:hAnsi="Arial" w:cs="Arial"/>
                <w:sz w:val="18"/>
                <w:szCs w:val="18"/>
                <w:lang w:eastAsia="sl-SI"/>
              </w:rPr>
              <w:t xml:space="preserve">odprtem </w:t>
            </w:r>
            <w:r w:rsidRPr="003F3CE2">
              <w:rPr>
                <w:rFonts w:ascii="Arial" w:eastAsia="Times New Roman" w:hAnsi="Arial" w:cs="Arial"/>
                <w:sz w:val="18"/>
                <w:szCs w:val="18"/>
                <w:lang w:eastAsia="sl-SI"/>
              </w:rPr>
              <w:t xml:space="preserve">postopku: </w:t>
            </w:r>
            <w:r w:rsidRPr="006915A4">
              <w:rPr>
                <w:rFonts w:ascii="Arial" w:eastAsia="Times New Roman" w:hAnsi="Arial" w:cs="Arial"/>
                <w:b/>
                <w:sz w:val="18"/>
                <w:szCs w:val="18"/>
                <w:lang w:eastAsia="sl-SI"/>
              </w:rPr>
              <w:t>»</w:t>
            </w:r>
            <w:bookmarkStart w:id="6" w:name="_Hlk152148197"/>
            <w:r w:rsidRPr="006915A4">
              <w:rPr>
                <w:rFonts w:ascii="Arial" w:eastAsia="Times New Roman" w:hAnsi="Arial" w:cs="Arial"/>
                <w:b/>
                <w:sz w:val="18"/>
                <w:szCs w:val="18"/>
                <w:lang w:eastAsia="sl-SI"/>
              </w:rPr>
              <w:t xml:space="preserve">THULUM FIBER LASER Z RESEKTOSKOPOM ZA LASERSKO ENUKLEACIJO ThuLEP/HoLEP </w:t>
            </w:r>
            <w:bookmarkEnd w:id="6"/>
            <w:r w:rsidRPr="006915A4">
              <w:rPr>
                <w:rFonts w:ascii="Arial" w:eastAsia="Times New Roman" w:hAnsi="Arial" w:cs="Arial"/>
                <w:b/>
                <w:sz w:val="18"/>
                <w:szCs w:val="18"/>
                <w:lang w:eastAsia="sl-SI"/>
              </w:rPr>
              <w:t xml:space="preserve">IN UROLOŠKI MORSELATOR Z MORCERATORJEM ZA MORSELACIJO TKIVA, in sicer Sklop I THULUM FIBER LASER Z RESEKTOSKOPOM ZA LASERSKO ENUKLEACIJO ThuLEP/HoLEP  in Sklop II UROLOŠKI MORSELATOR Z MORCERATORJEM ZA MORSELACIJO TKIVA </w:t>
            </w:r>
            <w:r w:rsidRPr="003F3CE2">
              <w:rPr>
                <w:rFonts w:ascii="Arial" w:eastAsia="Times New Roman" w:hAnsi="Arial" w:cs="Arial"/>
                <w:sz w:val="18"/>
                <w:szCs w:val="18"/>
                <w:lang w:eastAsia="sl-SI"/>
              </w:rPr>
              <w:t>(v nadaljevanju oprema), objavljenega na portalu javnih naročil, datum objave ………………, številka objave ………………</w:t>
            </w:r>
            <w:r>
              <w:rPr>
                <w:rFonts w:ascii="Arial" w:eastAsia="Times New Roman" w:hAnsi="Arial" w:cs="Arial"/>
                <w:sz w:val="18"/>
                <w:szCs w:val="18"/>
                <w:lang w:eastAsia="sl-SI"/>
              </w:rPr>
              <w:t xml:space="preserve"> in v TED</w:t>
            </w:r>
            <w:r w:rsidRPr="003F78A6">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številka objave ………………</w:t>
            </w: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 izbral dobavitelja za dobavo in  montažo opreme, ki je vključeval  tudi </w:t>
            </w:r>
            <w:r>
              <w:rPr>
                <w:rFonts w:ascii="Arial" w:eastAsia="Times New Roman" w:hAnsi="Arial" w:cs="Arial"/>
                <w:sz w:val="18"/>
                <w:szCs w:val="18"/>
                <w:lang w:eastAsia="sl-SI"/>
              </w:rPr>
              <w:t>vzdrževanje opreme za dobo 5 let po poteku garancijske dobe</w:t>
            </w:r>
            <w:r w:rsidRPr="003F3CE2">
              <w:rPr>
                <w:rFonts w:ascii="Arial" w:eastAsia="Times New Roman" w:hAnsi="Arial" w:cs="Arial"/>
                <w:sz w:val="18"/>
                <w:szCs w:val="18"/>
                <w:lang w:eastAsia="sl-SI"/>
              </w:rPr>
              <w:t xml:space="preserve">. </w:t>
            </w:r>
          </w:p>
          <w:p w14:paraId="2009D422"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341BDFB7" w14:textId="77777777" w:rsidR="00107332" w:rsidRPr="003F3CE2" w:rsidRDefault="00107332" w:rsidP="0008262B">
            <w:pPr>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2. člen</w:t>
            </w:r>
          </w:p>
          <w:p w14:paraId="2C622E46" w14:textId="77777777" w:rsidR="00107332" w:rsidRPr="003F3CE2" w:rsidRDefault="00107332" w:rsidP="0008262B">
            <w:pPr>
              <w:jc w:val="center"/>
              <w:rPr>
                <w:rFonts w:ascii="Arial" w:eastAsia="Times New Roman" w:hAnsi="Arial" w:cs="Arial"/>
                <w:sz w:val="18"/>
                <w:szCs w:val="18"/>
                <w:lang w:eastAsia="sl-SI"/>
              </w:rPr>
            </w:pPr>
          </w:p>
          <w:p w14:paraId="4D95EF26"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0C0455BB"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1D59A101" w14:textId="77777777" w:rsidR="00107332" w:rsidRPr="00B30A10"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12827470" w14:textId="77777777" w:rsidR="00107332" w:rsidRPr="003F3CE2" w:rsidRDefault="00107332" w:rsidP="0008262B">
            <w:pPr>
              <w:jc w:val="center"/>
              <w:rPr>
                <w:rFonts w:ascii="Arial" w:eastAsia="Times New Roman" w:hAnsi="Arial" w:cs="Arial"/>
                <w:iCs/>
                <w:sz w:val="18"/>
                <w:szCs w:val="18"/>
                <w:lang w:eastAsia="sl-SI"/>
              </w:rPr>
            </w:pPr>
          </w:p>
          <w:p w14:paraId="31B9B4B2" w14:textId="77777777" w:rsidR="00107332" w:rsidRPr="003F3CE2" w:rsidRDefault="00107332" w:rsidP="0008262B">
            <w:pPr>
              <w:jc w:val="center"/>
              <w:rPr>
                <w:rFonts w:ascii="Arial" w:eastAsia="Times New Roman" w:hAnsi="Arial" w:cs="Arial"/>
                <w:iCs/>
                <w:sz w:val="18"/>
                <w:szCs w:val="18"/>
                <w:lang w:eastAsia="sl-SI"/>
              </w:rPr>
            </w:pPr>
            <w:r w:rsidRPr="003F3CE2">
              <w:rPr>
                <w:rFonts w:ascii="Arial" w:eastAsia="Times New Roman" w:hAnsi="Arial" w:cs="Arial"/>
                <w:iCs/>
                <w:sz w:val="18"/>
                <w:szCs w:val="18"/>
                <w:lang w:eastAsia="sl-SI"/>
              </w:rPr>
              <w:t>3. člen</w:t>
            </w:r>
          </w:p>
          <w:p w14:paraId="3C55D97F" w14:textId="77777777" w:rsidR="00107332" w:rsidRPr="003F3CE2" w:rsidRDefault="00107332" w:rsidP="0008262B">
            <w:pPr>
              <w:jc w:val="both"/>
              <w:rPr>
                <w:rFonts w:ascii="Arial" w:eastAsia="Times New Roman" w:hAnsi="Arial" w:cs="Arial"/>
                <w:sz w:val="18"/>
                <w:szCs w:val="18"/>
                <w:lang w:eastAsia="sl-SI"/>
              </w:rPr>
            </w:pPr>
          </w:p>
          <w:p w14:paraId="4485A5E4" w14:textId="77777777" w:rsidR="00107332" w:rsidRDefault="00107332" w:rsidP="0008262B">
            <w:pPr>
              <w:keepNext/>
              <w:outlineLvl w:val="3"/>
              <w:rPr>
                <w:rFonts w:ascii="Arial" w:eastAsia="Times New Roman" w:hAnsi="Arial" w:cs="Arial"/>
                <w:b/>
                <w:sz w:val="18"/>
                <w:szCs w:val="18"/>
              </w:rPr>
            </w:pPr>
            <w:r w:rsidRPr="003F3CE2">
              <w:rPr>
                <w:rFonts w:ascii="Arial" w:eastAsia="Arial Unicode MS" w:hAnsi="Arial" w:cs="Arial"/>
                <w:bCs/>
                <w:sz w:val="18"/>
                <w:szCs w:val="18"/>
                <w:lang w:eastAsia="sl-SI"/>
              </w:rPr>
              <w:t xml:space="preserve">Predmet te pogodbe je izvajanje storitev: </w:t>
            </w:r>
            <w:r w:rsidRPr="003F3CE2">
              <w:rPr>
                <w:rFonts w:ascii="Arial" w:eastAsia="Times New Roman" w:hAnsi="Arial" w:cs="Arial"/>
                <w:b/>
                <w:sz w:val="18"/>
                <w:szCs w:val="18"/>
              </w:rPr>
              <w:t>VZDRŽEVANJE OPREME</w:t>
            </w:r>
            <w:r>
              <w:rPr>
                <w:rFonts w:ascii="Arial" w:eastAsia="Times New Roman" w:hAnsi="Arial" w:cs="Arial"/>
                <w:b/>
                <w:sz w:val="18"/>
                <w:szCs w:val="18"/>
              </w:rPr>
              <w:t xml:space="preserve">, in sicer:  </w:t>
            </w:r>
          </w:p>
          <w:p w14:paraId="563A03FA" w14:textId="77777777" w:rsidR="00107332" w:rsidRDefault="00107332" w:rsidP="0008262B">
            <w:pPr>
              <w:keepNext/>
              <w:outlineLvl w:val="3"/>
              <w:rPr>
                <w:rFonts w:ascii="Arial" w:eastAsia="Times New Roman" w:hAnsi="Arial" w:cs="Arial"/>
                <w:b/>
                <w:sz w:val="18"/>
                <w:szCs w:val="18"/>
              </w:rPr>
            </w:pPr>
          </w:p>
          <w:p w14:paraId="0AB77A18" w14:textId="64F9D20C" w:rsidR="00107332" w:rsidRPr="004A0E1A" w:rsidRDefault="00107332" w:rsidP="004A0E1A">
            <w:pPr>
              <w:keepNext/>
              <w:outlineLvl w:val="3"/>
              <w:rPr>
                <w:rFonts w:ascii="Arial" w:eastAsia="Times New Roman" w:hAnsi="Arial" w:cs="Arial"/>
                <w:bCs/>
                <w:sz w:val="18"/>
                <w:szCs w:val="18"/>
              </w:rPr>
            </w:pPr>
            <w:r w:rsidRPr="004A0E1A">
              <w:rPr>
                <w:rFonts w:ascii="Arial" w:eastAsia="Times New Roman" w:hAnsi="Arial" w:cs="Arial"/>
                <w:sz w:val="18"/>
                <w:szCs w:val="18"/>
              </w:rPr>
              <w:t>Sklop 1 THULUM FIBER LASER Z RESEKTOSKOPOM ZA LASERSKO ENUKLEACIJO ThuLEP/HoLEP</w:t>
            </w:r>
          </w:p>
          <w:p w14:paraId="3BD3B041" w14:textId="77777777" w:rsidR="00107332" w:rsidRPr="004A0E1A" w:rsidRDefault="00107332" w:rsidP="004A0E1A">
            <w:pPr>
              <w:pStyle w:val="Odstavekseznama"/>
              <w:keepNext/>
              <w:numPr>
                <w:ilvl w:val="0"/>
                <w:numId w:val="18"/>
              </w:numPr>
              <w:outlineLvl w:val="3"/>
              <w:rPr>
                <w:rFonts w:ascii="Arial" w:eastAsia="Times New Roman" w:hAnsi="Arial" w:cs="Arial"/>
                <w:bCs/>
                <w:sz w:val="18"/>
                <w:szCs w:val="18"/>
              </w:rPr>
            </w:pPr>
            <w:r w:rsidRPr="004A0E1A">
              <w:rPr>
                <w:rFonts w:ascii="Arial" w:eastAsia="Times New Roman" w:hAnsi="Arial" w:cs="Arial"/>
                <w:sz w:val="18"/>
                <w:szCs w:val="18"/>
              </w:rPr>
              <w:t>(model, proizvajalec, kat.št.___________________________________________)</w:t>
            </w:r>
            <w:r w:rsidRPr="004A0E1A">
              <w:rPr>
                <w:rFonts w:ascii="Arial" w:eastAsia="Times New Roman" w:hAnsi="Arial" w:cs="Arial"/>
                <w:bCs/>
                <w:sz w:val="18"/>
                <w:szCs w:val="18"/>
              </w:rPr>
              <w:t xml:space="preserve">, </w:t>
            </w:r>
          </w:p>
          <w:p w14:paraId="431D76AB" w14:textId="77777777" w:rsidR="00107332" w:rsidRPr="004A0E1A" w:rsidRDefault="00107332" w:rsidP="004A0E1A">
            <w:pPr>
              <w:pStyle w:val="Odstavekseznama"/>
              <w:keepNext/>
              <w:numPr>
                <w:ilvl w:val="0"/>
                <w:numId w:val="18"/>
              </w:numPr>
              <w:outlineLvl w:val="3"/>
              <w:rPr>
                <w:rFonts w:ascii="Arial" w:eastAsia="Times New Roman" w:hAnsi="Arial" w:cs="Arial"/>
                <w:bCs/>
                <w:sz w:val="18"/>
                <w:szCs w:val="18"/>
              </w:rPr>
            </w:pPr>
            <w:r w:rsidRPr="004A0E1A">
              <w:rPr>
                <w:rFonts w:ascii="Arial" w:eastAsia="Times New Roman" w:hAnsi="Arial" w:cs="Arial"/>
                <w:sz w:val="18"/>
                <w:szCs w:val="18"/>
              </w:rPr>
              <w:t>(model, proizvajalec, kat.št.___________________________________________)</w:t>
            </w:r>
            <w:r w:rsidRPr="004A0E1A">
              <w:rPr>
                <w:rFonts w:ascii="Arial" w:eastAsia="Times New Roman" w:hAnsi="Arial" w:cs="Arial"/>
                <w:bCs/>
                <w:sz w:val="18"/>
                <w:szCs w:val="18"/>
              </w:rPr>
              <w:t>,</w:t>
            </w:r>
          </w:p>
          <w:p w14:paraId="5C5E5BC8" w14:textId="34AE6F6E" w:rsidR="00107332" w:rsidRPr="004A0E1A" w:rsidRDefault="00107332" w:rsidP="004A0E1A">
            <w:pPr>
              <w:keepNext/>
              <w:outlineLvl w:val="3"/>
              <w:rPr>
                <w:rFonts w:ascii="Arial" w:eastAsia="Times New Roman" w:hAnsi="Arial" w:cs="Arial"/>
                <w:bCs/>
                <w:sz w:val="18"/>
                <w:szCs w:val="18"/>
              </w:rPr>
            </w:pPr>
            <w:r w:rsidRPr="004A0E1A">
              <w:rPr>
                <w:rFonts w:ascii="Arial" w:eastAsia="Times New Roman" w:hAnsi="Arial" w:cs="Arial"/>
                <w:sz w:val="18"/>
                <w:szCs w:val="18"/>
              </w:rPr>
              <w:t xml:space="preserve">Sklop 2 </w:t>
            </w:r>
            <w:r w:rsidRPr="004A0E1A">
              <w:rPr>
                <w:rFonts w:ascii="Arial" w:hAnsi="Arial" w:cs="Arial"/>
                <w:color w:val="000000"/>
                <w:position w:val="-2"/>
                <w:sz w:val="18"/>
                <w:szCs w:val="18"/>
              </w:rPr>
              <w:t>UROLOŠKI MORSELATOR Z MORCERATORJEM ZA MORSELACIJO TKIVA</w:t>
            </w:r>
          </w:p>
          <w:p w14:paraId="2AF3E372" w14:textId="3D3A3F32" w:rsidR="00107332" w:rsidRPr="004A0E1A" w:rsidRDefault="00107332" w:rsidP="001466CF">
            <w:pPr>
              <w:pStyle w:val="Odstavekseznama"/>
              <w:keepNext/>
              <w:numPr>
                <w:ilvl w:val="0"/>
                <w:numId w:val="42"/>
              </w:numPr>
              <w:outlineLvl w:val="3"/>
              <w:rPr>
                <w:rFonts w:ascii="Arial" w:eastAsia="Times New Roman" w:hAnsi="Arial" w:cs="Arial"/>
                <w:bCs/>
                <w:sz w:val="18"/>
                <w:szCs w:val="18"/>
              </w:rPr>
            </w:pPr>
            <w:r w:rsidRPr="004A0E1A">
              <w:rPr>
                <w:rFonts w:ascii="Arial" w:eastAsia="Times New Roman" w:hAnsi="Arial" w:cs="Arial"/>
                <w:sz w:val="18"/>
                <w:szCs w:val="18"/>
              </w:rPr>
              <w:t>(model, proizvajalec, kat.št.________________________________________)</w:t>
            </w:r>
            <w:r w:rsidRPr="004A0E1A">
              <w:rPr>
                <w:rFonts w:ascii="Arial" w:eastAsia="Times New Roman" w:hAnsi="Arial" w:cs="Arial"/>
                <w:bCs/>
                <w:sz w:val="18"/>
                <w:szCs w:val="18"/>
              </w:rPr>
              <w:t xml:space="preserve">, </w:t>
            </w:r>
          </w:p>
          <w:p w14:paraId="69695372" w14:textId="35D10D82" w:rsidR="00107332" w:rsidRPr="004A0E1A" w:rsidRDefault="00107332" w:rsidP="001466CF">
            <w:pPr>
              <w:pStyle w:val="Odstavekseznama"/>
              <w:keepNext/>
              <w:numPr>
                <w:ilvl w:val="0"/>
                <w:numId w:val="42"/>
              </w:numPr>
              <w:outlineLvl w:val="3"/>
              <w:rPr>
                <w:rFonts w:ascii="Arial" w:eastAsia="Times New Roman" w:hAnsi="Arial" w:cs="Arial"/>
                <w:bCs/>
                <w:sz w:val="18"/>
                <w:szCs w:val="18"/>
              </w:rPr>
            </w:pPr>
            <w:r w:rsidRPr="004A0E1A">
              <w:rPr>
                <w:rFonts w:ascii="Arial" w:eastAsia="Times New Roman" w:hAnsi="Arial" w:cs="Arial"/>
                <w:sz w:val="18"/>
                <w:szCs w:val="18"/>
              </w:rPr>
              <w:t>(model, proizvajalec, kat.št.________________________________________)</w:t>
            </w:r>
            <w:r w:rsidRPr="004A0E1A">
              <w:rPr>
                <w:rFonts w:ascii="Arial" w:eastAsia="Times New Roman" w:hAnsi="Arial" w:cs="Arial"/>
                <w:bCs/>
                <w:sz w:val="18"/>
                <w:szCs w:val="18"/>
              </w:rPr>
              <w:t xml:space="preserve">, </w:t>
            </w:r>
          </w:p>
          <w:p w14:paraId="08B31DC0" w14:textId="77777777" w:rsidR="00107332" w:rsidRDefault="00107332" w:rsidP="0008262B">
            <w:pPr>
              <w:keepNext/>
              <w:outlineLvl w:val="3"/>
              <w:rPr>
                <w:rFonts w:ascii="Arial" w:eastAsia="Times New Roman" w:hAnsi="Arial" w:cs="Arial"/>
                <w:bCs/>
                <w:sz w:val="18"/>
                <w:szCs w:val="18"/>
              </w:rPr>
            </w:pPr>
          </w:p>
          <w:p w14:paraId="5A89005A" w14:textId="40081254" w:rsidR="00107332" w:rsidRPr="003F3CE2" w:rsidRDefault="00107332" w:rsidP="0008262B">
            <w:pPr>
              <w:keepNext/>
              <w:outlineLvl w:val="3"/>
              <w:rPr>
                <w:rFonts w:ascii="Arial" w:eastAsia="Arial Unicode MS" w:hAnsi="Arial" w:cs="Arial"/>
                <w:bCs/>
                <w:sz w:val="18"/>
                <w:szCs w:val="18"/>
                <w:lang w:eastAsia="sl-SI"/>
              </w:rPr>
            </w:pPr>
            <w:r w:rsidRPr="003F3CE2">
              <w:rPr>
                <w:rFonts w:ascii="Arial" w:eastAsia="Times New Roman" w:hAnsi="Arial" w:cs="Arial"/>
                <w:bCs/>
                <w:sz w:val="18"/>
                <w:szCs w:val="18"/>
              </w:rPr>
              <w:t>in sicer</w:t>
            </w:r>
            <w:r w:rsidRPr="003F3CE2">
              <w:rPr>
                <w:rFonts w:ascii="Arial" w:eastAsia="Arial Unicode MS" w:hAnsi="Arial" w:cs="Arial"/>
                <w:bCs/>
                <w:sz w:val="18"/>
                <w:szCs w:val="18"/>
                <w:lang w:eastAsia="sl-SI"/>
              </w:rPr>
              <w:t xml:space="preserve"> </w:t>
            </w:r>
            <w:r w:rsidR="004A0E1A">
              <w:rPr>
                <w:rFonts w:ascii="Arial" w:eastAsia="Arial Unicode MS" w:hAnsi="Arial" w:cs="Arial"/>
                <w:bCs/>
                <w:sz w:val="18"/>
                <w:szCs w:val="18"/>
                <w:lang w:eastAsia="sl-SI"/>
              </w:rPr>
              <w:t>:</w:t>
            </w:r>
          </w:p>
          <w:p w14:paraId="54DF5FF9" w14:textId="481E9D1C" w:rsidR="00107332" w:rsidRPr="003F3CE2" w:rsidRDefault="004A0E1A" w:rsidP="001466CF">
            <w:pPr>
              <w:numPr>
                <w:ilvl w:val="0"/>
                <w:numId w:val="29"/>
              </w:numPr>
              <w:ind w:left="0"/>
              <w:rPr>
                <w:rFonts w:ascii="Arial" w:eastAsia="Times New Roman" w:hAnsi="Arial" w:cs="Arial"/>
                <w:b/>
                <w:bCs/>
                <w:sz w:val="18"/>
                <w:szCs w:val="18"/>
              </w:rPr>
            </w:pPr>
            <w:r>
              <w:rPr>
                <w:rFonts w:ascii="Arial" w:eastAsia="Times New Roman" w:hAnsi="Arial" w:cs="Arial"/>
                <w:b/>
                <w:bCs/>
                <w:sz w:val="18"/>
                <w:szCs w:val="18"/>
              </w:rPr>
              <w:t xml:space="preserve">- </w:t>
            </w:r>
            <w:r w:rsidR="00107332" w:rsidRPr="003F3CE2">
              <w:rPr>
                <w:rFonts w:ascii="Arial" w:eastAsia="Times New Roman" w:hAnsi="Arial" w:cs="Arial"/>
                <w:b/>
                <w:bCs/>
                <w:sz w:val="18"/>
                <w:szCs w:val="18"/>
              </w:rPr>
              <w:t>Preventivno vzdrževanje po izteku _________mesečne garancijske dobe,</w:t>
            </w:r>
          </w:p>
          <w:p w14:paraId="1871C726" w14:textId="564C1680" w:rsidR="00107332" w:rsidRPr="003F3CE2" w:rsidRDefault="004A0E1A" w:rsidP="001466CF">
            <w:pPr>
              <w:numPr>
                <w:ilvl w:val="0"/>
                <w:numId w:val="29"/>
              </w:numPr>
              <w:ind w:left="0"/>
              <w:rPr>
                <w:rFonts w:ascii="Arial" w:eastAsia="Times New Roman" w:hAnsi="Arial" w:cs="Arial"/>
                <w:b/>
                <w:bCs/>
                <w:sz w:val="18"/>
                <w:szCs w:val="18"/>
              </w:rPr>
            </w:pPr>
            <w:r>
              <w:rPr>
                <w:rFonts w:ascii="Arial" w:eastAsia="Arial Unicode MS" w:hAnsi="Arial" w:cs="Arial"/>
                <w:b/>
                <w:bCs/>
                <w:sz w:val="18"/>
                <w:szCs w:val="18"/>
                <w:lang w:eastAsia="sl-SI"/>
              </w:rPr>
              <w:lastRenderedPageBreak/>
              <w:t xml:space="preserve">- </w:t>
            </w:r>
            <w:r w:rsidR="00107332" w:rsidRPr="003F3CE2">
              <w:rPr>
                <w:rFonts w:ascii="Arial" w:eastAsia="Arial Unicode MS" w:hAnsi="Arial" w:cs="Arial"/>
                <w:b/>
                <w:bCs/>
                <w:sz w:val="18"/>
                <w:szCs w:val="18"/>
                <w:lang w:eastAsia="sl-SI"/>
              </w:rPr>
              <w:t xml:space="preserve">Izredno vzdrževanje – odprava napak, okvar </w:t>
            </w:r>
            <w:r w:rsidR="00107332" w:rsidRPr="003F3CE2">
              <w:rPr>
                <w:rFonts w:ascii="Arial" w:eastAsia="Times New Roman" w:hAnsi="Arial" w:cs="Arial"/>
                <w:b/>
                <w:bCs/>
                <w:sz w:val="18"/>
                <w:szCs w:val="18"/>
              </w:rPr>
              <w:t xml:space="preserve"> po izteku _______ mesečne garancijske dobe</w:t>
            </w:r>
            <w:r w:rsidR="00107332" w:rsidRPr="003F3CE2">
              <w:rPr>
                <w:rFonts w:ascii="Arial" w:eastAsia="Arial Unicode MS" w:hAnsi="Arial" w:cs="Arial"/>
                <w:b/>
                <w:bCs/>
                <w:sz w:val="18"/>
                <w:szCs w:val="18"/>
                <w:lang w:eastAsia="sl-SI"/>
              </w:rPr>
              <w:t>,</w:t>
            </w:r>
          </w:p>
          <w:p w14:paraId="5FF1C1AA"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589F6DD3"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v skladu z zahtevami naročnika iz priloge: Specifikacija zahtev naročnika za predmet javnega naročila</w:t>
            </w:r>
          </w:p>
          <w:p w14:paraId="77451409" w14:textId="77777777" w:rsidR="00107332" w:rsidRPr="003F3CE2" w:rsidRDefault="00107332" w:rsidP="0008262B">
            <w:pPr>
              <w:autoSpaceDE w:val="0"/>
              <w:autoSpaceDN w:val="0"/>
              <w:adjustRightInd w:val="0"/>
              <w:jc w:val="both"/>
              <w:rPr>
                <w:rFonts w:ascii="Arial" w:eastAsia="Times New Roman" w:hAnsi="Arial" w:cs="Arial"/>
                <w:iCs/>
                <w:sz w:val="18"/>
                <w:szCs w:val="18"/>
                <w:lang w:eastAsia="sl-SI"/>
              </w:rPr>
            </w:pPr>
          </w:p>
          <w:p w14:paraId="301E9C0D" w14:textId="77777777" w:rsidR="00107332" w:rsidRPr="00B30A10" w:rsidRDefault="00107332" w:rsidP="0008262B">
            <w:pPr>
              <w:autoSpaceDE w:val="0"/>
              <w:autoSpaceDN w:val="0"/>
              <w:adjustRightInd w:val="0"/>
              <w:jc w:val="both"/>
              <w:rPr>
                <w:rFonts w:ascii="Arial" w:eastAsia="Times New Roman" w:hAnsi="Arial" w:cs="Arial"/>
                <w:iCs/>
                <w:sz w:val="18"/>
                <w:szCs w:val="18"/>
                <w:lang w:eastAsia="sl-SI"/>
              </w:rPr>
            </w:pPr>
            <w:r w:rsidRPr="003F3CE2">
              <w:rPr>
                <w:rFonts w:ascii="Arial" w:eastAsia="Times New Roman" w:hAnsi="Arial" w:cs="Arial"/>
                <w:iCs/>
                <w:sz w:val="18"/>
                <w:szCs w:val="18"/>
                <w:lang w:eastAsia="sl-SI"/>
              </w:rPr>
              <w:t xml:space="preserve">Naročnik si pridržuje pravico do </w:t>
            </w:r>
            <w:r w:rsidRPr="003F3CE2">
              <w:rPr>
                <w:rFonts w:ascii="Arial" w:eastAsia="Times New Roman" w:hAnsi="Arial" w:cs="Arial"/>
                <w:sz w:val="18"/>
                <w:szCs w:val="18"/>
                <w:lang w:eastAsia="sl-SI"/>
              </w:rPr>
              <w:t xml:space="preserve">spremembe obsega pogodbenih storitev glede na spremenjene naročnikove potrebe v času trajanja pogodbe. </w:t>
            </w:r>
            <w:r w:rsidRPr="003F3CE2">
              <w:rPr>
                <w:rFonts w:ascii="Arial" w:eastAsia="Times New Roman" w:hAnsi="Arial" w:cs="Arial"/>
                <w:iCs/>
                <w:sz w:val="18"/>
                <w:szCs w:val="18"/>
                <w:lang w:eastAsia="sl-SI"/>
              </w:rPr>
              <w:t>Vse tovrstne spremembe pogodbeni stranki določita z aneksom k tej pogodbi.</w:t>
            </w:r>
          </w:p>
          <w:p w14:paraId="21555F17" w14:textId="77777777" w:rsidR="00107332" w:rsidRPr="003F3CE2" w:rsidRDefault="00107332" w:rsidP="0008262B">
            <w:pPr>
              <w:jc w:val="center"/>
              <w:rPr>
                <w:rFonts w:ascii="Arial" w:eastAsia="Times New Roman" w:hAnsi="Arial" w:cs="Arial"/>
                <w:bCs/>
                <w:iCs/>
                <w:sz w:val="18"/>
                <w:szCs w:val="18"/>
                <w:lang w:eastAsia="sl-SI"/>
              </w:rPr>
            </w:pPr>
          </w:p>
          <w:p w14:paraId="632DA9F4" w14:textId="77777777" w:rsidR="00107332" w:rsidRPr="003F3CE2" w:rsidRDefault="00107332" w:rsidP="0008262B">
            <w:pPr>
              <w:jc w:val="center"/>
              <w:rPr>
                <w:rFonts w:ascii="Arial" w:eastAsia="Times New Roman" w:hAnsi="Arial" w:cs="Arial"/>
                <w:bCs/>
                <w:iCs/>
                <w:sz w:val="18"/>
                <w:szCs w:val="18"/>
                <w:lang w:eastAsia="sl-SI"/>
              </w:rPr>
            </w:pPr>
          </w:p>
          <w:p w14:paraId="69DDE31C" w14:textId="77777777" w:rsidR="00107332" w:rsidRPr="003F3CE2" w:rsidRDefault="00107332" w:rsidP="0008262B">
            <w:pPr>
              <w:jc w:val="cente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4. člen</w:t>
            </w:r>
          </w:p>
          <w:p w14:paraId="005E917A" w14:textId="77777777" w:rsidR="00107332" w:rsidRPr="003F3CE2" w:rsidRDefault="00107332" w:rsidP="0008262B">
            <w:pPr>
              <w:rPr>
                <w:rFonts w:ascii="Arial" w:eastAsia="Times New Roman" w:hAnsi="Arial" w:cs="Arial"/>
                <w:bCs/>
                <w:iCs/>
                <w:sz w:val="18"/>
                <w:szCs w:val="18"/>
                <w:lang w:eastAsia="sl-SI"/>
              </w:rPr>
            </w:pPr>
          </w:p>
          <w:p w14:paraId="46FFA2CD" w14:textId="77777777" w:rsidR="00107332" w:rsidRPr="003F3CE2" w:rsidRDefault="00107332" w:rsidP="0008262B">
            <w:pPr>
              <w:jc w:val="both"/>
              <w:rPr>
                <w:rFonts w:ascii="Arial" w:eastAsia="Times New Roman" w:hAnsi="Arial" w:cs="Arial"/>
                <w:bCs/>
                <w:sz w:val="18"/>
                <w:szCs w:val="18"/>
                <w:lang w:eastAsia="sl-SI"/>
              </w:rPr>
            </w:pPr>
            <w:r w:rsidRPr="003F3CE2">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58157621" w14:textId="77777777" w:rsidR="00107332" w:rsidRDefault="00107332" w:rsidP="0008262B">
            <w:pPr>
              <w:rPr>
                <w:rFonts w:ascii="Arial" w:eastAsia="Times New Roman" w:hAnsi="Arial" w:cs="Arial"/>
                <w:b/>
                <w:iCs/>
                <w:sz w:val="18"/>
                <w:szCs w:val="18"/>
                <w:lang w:eastAsia="sl-SI"/>
              </w:rPr>
            </w:pPr>
          </w:p>
          <w:p w14:paraId="4A61A82E" w14:textId="77777777" w:rsidR="00107332" w:rsidRDefault="00107332" w:rsidP="0008262B">
            <w:pPr>
              <w:rPr>
                <w:rFonts w:ascii="Arial" w:eastAsia="Times New Roman" w:hAnsi="Arial" w:cs="Arial"/>
                <w:b/>
                <w:iCs/>
                <w:sz w:val="18"/>
                <w:szCs w:val="18"/>
                <w:lang w:eastAsia="sl-SI"/>
              </w:rPr>
            </w:pPr>
          </w:p>
          <w:p w14:paraId="1F7DBE89" w14:textId="77777777" w:rsidR="00107332" w:rsidRPr="003F3CE2" w:rsidRDefault="00107332" w:rsidP="0008262B">
            <w:pPr>
              <w:rPr>
                <w:rFonts w:ascii="Arial" w:eastAsia="Times New Roman" w:hAnsi="Arial" w:cs="Arial"/>
                <w:b/>
                <w:iCs/>
                <w:sz w:val="18"/>
                <w:szCs w:val="18"/>
                <w:lang w:eastAsia="sl-SI"/>
              </w:rPr>
            </w:pPr>
          </w:p>
          <w:p w14:paraId="36034EBC" w14:textId="77777777" w:rsidR="00107332" w:rsidRPr="003F3CE2" w:rsidRDefault="00107332" w:rsidP="0008262B">
            <w:pPr>
              <w:jc w:val="cente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5. člen</w:t>
            </w:r>
          </w:p>
          <w:p w14:paraId="37F04848" w14:textId="77777777" w:rsidR="00107332" w:rsidRPr="003F3CE2" w:rsidRDefault="00107332" w:rsidP="0008262B">
            <w:pPr>
              <w:jc w:val="center"/>
              <w:rPr>
                <w:rFonts w:ascii="Arial" w:eastAsia="Times New Roman" w:hAnsi="Arial" w:cs="Arial"/>
                <w:b/>
                <w:iCs/>
                <w:sz w:val="18"/>
                <w:szCs w:val="18"/>
                <w:lang w:eastAsia="sl-SI"/>
              </w:rPr>
            </w:pPr>
          </w:p>
          <w:p w14:paraId="1811BEA9" w14:textId="77777777" w:rsidR="00107332" w:rsidRPr="003F3CE2" w:rsidRDefault="00107332" w:rsidP="0008262B">
            <w:pPr>
              <w:jc w:val="both"/>
              <w:rPr>
                <w:rFonts w:ascii="Arial" w:eastAsia="Times New Roman" w:hAnsi="Arial" w:cs="Arial"/>
                <w:iCs/>
                <w:sz w:val="18"/>
                <w:szCs w:val="18"/>
                <w:lang w:eastAsia="sl-SI"/>
              </w:rPr>
            </w:pPr>
            <w:r w:rsidRPr="003F3CE2">
              <w:rPr>
                <w:rFonts w:ascii="Arial" w:eastAsia="Times New Roman" w:hAnsi="Arial" w:cs="Arial"/>
                <w:sz w:val="18"/>
                <w:szCs w:val="18"/>
                <w:lang w:eastAsia="sl-SI"/>
              </w:rPr>
              <w:t xml:space="preserve">Okvirna petletna pogodbena vrednost storitev preventivnega vzdrževanja opreme  znaša </w:t>
            </w:r>
            <w:r w:rsidRPr="003F3CE2">
              <w:rPr>
                <w:rFonts w:ascii="Arial" w:eastAsia="Times New Roman" w:hAnsi="Arial" w:cs="Arial"/>
                <w:iCs/>
                <w:sz w:val="18"/>
                <w:szCs w:val="18"/>
                <w:lang w:eastAsia="sl-SI"/>
              </w:rPr>
              <w:t xml:space="preserve">______________ EUR brez DDV oz. ___________EUR z DDV. </w:t>
            </w:r>
          </w:p>
          <w:p w14:paraId="7BCC1E53" w14:textId="77777777" w:rsidR="00107332" w:rsidRPr="003F3CE2" w:rsidRDefault="00107332" w:rsidP="0008262B">
            <w:pPr>
              <w:rPr>
                <w:rFonts w:ascii="Arial" w:eastAsia="Times New Roman" w:hAnsi="Arial" w:cs="Arial"/>
                <w:sz w:val="18"/>
                <w:szCs w:val="18"/>
                <w:lang w:eastAsia="sl-SI"/>
              </w:rPr>
            </w:pPr>
          </w:p>
          <w:p w14:paraId="60B45A8D" w14:textId="77777777" w:rsidR="00107332" w:rsidRPr="003F3CE2" w:rsidRDefault="00107332" w:rsidP="0008262B">
            <w:pPr>
              <w:rPr>
                <w:rFonts w:ascii="Arial" w:eastAsia="Times New Roman" w:hAnsi="Arial" w:cs="Arial"/>
                <w:sz w:val="18"/>
                <w:szCs w:val="18"/>
                <w:lang w:eastAsia="sl-SI"/>
              </w:rPr>
            </w:pPr>
          </w:p>
          <w:p w14:paraId="0202AB91" w14:textId="77777777" w:rsidR="00107332" w:rsidRPr="003F3CE2" w:rsidRDefault="00107332" w:rsidP="0008262B">
            <w:pPr>
              <w:rPr>
                <w:rFonts w:ascii="Arial" w:eastAsia="Times New Roman" w:hAnsi="Arial" w:cs="Arial"/>
                <w:bCs/>
                <w:sz w:val="18"/>
                <w:szCs w:val="18"/>
                <w:lang w:eastAsia="sl-SI"/>
              </w:rPr>
            </w:pPr>
            <w:r w:rsidRPr="003F3CE2">
              <w:rPr>
                <w:rFonts w:ascii="Arial" w:eastAsia="Times New Roman" w:hAnsi="Arial" w:cs="Arial"/>
                <w:bCs/>
                <w:sz w:val="18"/>
                <w:szCs w:val="18"/>
                <w:lang w:eastAsia="sl-SI"/>
              </w:rPr>
              <w:t xml:space="preserve">V ceni so vključeni vsi  stroški izvajalca, popusti in rabati. </w:t>
            </w:r>
          </w:p>
          <w:p w14:paraId="3B7C9312" w14:textId="77777777" w:rsidR="00107332" w:rsidRPr="003F3CE2" w:rsidRDefault="00107332" w:rsidP="0008262B">
            <w:pPr>
              <w:rPr>
                <w:rFonts w:ascii="Arial" w:eastAsia="Times New Roman" w:hAnsi="Arial" w:cs="Arial"/>
                <w:sz w:val="18"/>
                <w:szCs w:val="18"/>
                <w:lang w:eastAsia="sl-SI"/>
              </w:rPr>
            </w:pPr>
          </w:p>
          <w:p w14:paraId="3522F8A0" w14:textId="77777777" w:rsidR="00107332" w:rsidRPr="003F3CE2" w:rsidRDefault="00107332" w:rsidP="0008262B">
            <w:pPr>
              <w:rPr>
                <w:rFonts w:ascii="Arial" w:eastAsia="Times New Roman" w:hAnsi="Arial" w:cs="Arial"/>
                <w:bCs/>
                <w:sz w:val="18"/>
                <w:szCs w:val="18"/>
                <w:lang w:eastAsia="sl-SI"/>
              </w:rPr>
            </w:pPr>
            <w:r w:rsidRPr="003F3CE2">
              <w:rPr>
                <w:rFonts w:ascii="Arial" w:eastAsia="Times New Roman" w:hAnsi="Arial" w:cs="Arial"/>
                <w:bCs/>
                <w:sz w:val="18"/>
                <w:szCs w:val="18"/>
              </w:rPr>
              <w:t>Vrednost storitev : I</w:t>
            </w:r>
            <w:r w:rsidRPr="003F3CE2">
              <w:rPr>
                <w:rFonts w:ascii="Arial" w:eastAsia="Times New Roman" w:hAnsi="Arial" w:cs="Arial"/>
                <w:bCs/>
                <w:sz w:val="18"/>
                <w:szCs w:val="18"/>
                <w:lang w:eastAsia="sl-SI"/>
              </w:rPr>
              <w:t xml:space="preserve">zredno vzdrževanje – odprava napak, okvar se obračunava po </w:t>
            </w:r>
            <w:r w:rsidRPr="003F3CE2">
              <w:rPr>
                <w:rFonts w:ascii="Arial" w:eastAsia="Times New Roman" w:hAnsi="Arial" w:cs="Arial"/>
                <w:bCs/>
                <w:sz w:val="18"/>
                <w:szCs w:val="18"/>
                <w:lang w:eastAsia="ar-SA"/>
              </w:rPr>
              <w:t xml:space="preserve">dejansko nastalih stroških (porabljeni material, delo, potni stroški), po cenah </w:t>
            </w:r>
            <w:r w:rsidRPr="003F3CE2">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3F3CE2">
              <w:rPr>
                <w:rFonts w:ascii="Arial" w:eastAsia="Times New Roman" w:hAnsi="Arial" w:cs="Arial"/>
                <w:bCs/>
                <w:sz w:val="18"/>
                <w:szCs w:val="18"/>
                <w:lang w:eastAsia="ar-SA"/>
              </w:rPr>
              <w:t xml:space="preserve"> </w:t>
            </w:r>
          </w:p>
          <w:p w14:paraId="19A8EFDD" w14:textId="77777777" w:rsidR="00107332" w:rsidRPr="003F3CE2" w:rsidRDefault="00107332" w:rsidP="0008262B">
            <w:pPr>
              <w:rPr>
                <w:rFonts w:ascii="Arial" w:eastAsia="Times New Roman" w:hAnsi="Arial" w:cs="Arial"/>
                <w:bCs/>
                <w:iCs/>
                <w:sz w:val="18"/>
                <w:szCs w:val="18"/>
                <w:lang w:eastAsia="sl-SI"/>
              </w:rPr>
            </w:pPr>
          </w:p>
          <w:p w14:paraId="0106ADAE" w14:textId="77777777" w:rsidR="00107332" w:rsidRPr="003F3CE2" w:rsidRDefault="00107332" w:rsidP="0008262B">
            <w:pP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 xml:space="preserve">Izvajalec se obvezuje naročniku zagotavljati popust na cene rezervnih delov iz cenika proizvajalca, </w:t>
            </w:r>
            <w:r w:rsidRPr="003F3CE2">
              <w:rPr>
                <w:rFonts w:ascii="Arial" w:eastAsia="Times New Roman" w:hAnsi="Arial" w:cs="Arial"/>
                <w:bCs/>
                <w:sz w:val="18"/>
                <w:szCs w:val="18"/>
                <w:lang w:eastAsia="sl-SI"/>
              </w:rPr>
              <w:t>ki je bil predložen v okviru ponudbene dokumentacije, v višini: …………………%.</w:t>
            </w:r>
          </w:p>
          <w:p w14:paraId="7841AF1E" w14:textId="77777777" w:rsidR="00107332" w:rsidRPr="003F3CE2" w:rsidRDefault="00107332" w:rsidP="0008262B">
            <w:pPr>
              <w:jc w:val="center"/>
              <w:rPr>
                <w:rFonts w:ascii="Arial" w:eastAsia="Times New Roman" w:hAnsi="Arial" w:cs="Arial"/>
                <w:b/>
                <w:iCs/>
                <w:sz w:val="18"/>
                <w:szCs w:val="18"/>
                <w:lang w:eastAsia="sl-SI"/>
              </w:rPr>
            </w:pPr>
          </w:p>
          <w:p w14:paraId="0AE819F9" w14:textId="77777777" w:rsidR="00107332" w:rsidRPr="003F3CE2" w:rsidRDefault="00107332" w:rsidP="0008262B">
            <w:pPr>
              <w:jc w:val="cente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6. člen</w:t>
            </w:r>
          </w:p>
          <w:p w14:paraId="05391F15" w14:textId="77777777" w:rsidR="00107332" w:rsidRPr="003F3CE2" w:rsidRDefault="00107332" w:rsidP="0008262B">
            <w:pPr>
              <w:tabs>
                <w:tab w:val="left" w:pos="1418"/>
              </w:tabs>
              <w:suppressAutoHyphens/>
              <w:rPr>
                <w:rFonts w:ascii="Arial" w:eastAsia="Times New Roman" w:hAnsi="Arial" w:cs="Arial"/>
                <w:b/>
                <w:sz w:val="18"/>
                <w:szCs w:val="18"/>
              </w:rPr>
            </w:pPr>
          </w:p>
          <w:p w14:paraId="7B6A0FE3" w14:textId="77777777" w:rsidR="00107332" w:rsidRPr="003F3CE2" w:rsidRDefault="00107332" w:rsidP="0008262B">
            <w:pPr>
              <w:tabs>
                <w:tab w:val="left" w:pos="1418"/>
              </w:tabs>
              <w:suppressAutoHyphens/>
              <w:jc w:val="both"/>
              <w:rPr>
                <w:rFonts w:ascii="Arial" w:eastAsia="Times New Roman" w:hAnsi="Arial" w:cs="Arial"/>
                <w:bCs/>
                <w:sz w:val="18"/>
                <w:szCs w:val="18"/>
              </w:rPr>
            </w:pPr>
            <w:r w:rsidRPr="003F3CE2">
              <w:rPr>
                <w:rFonts w:ascii="Arial" w:eastAsia="Times New Roman" w:hAnsi="Arial" w:cs="Arial"/>
                <w:bCs/>
                <w:sz w:val="18"/>
                <w:szCs w:val="18"/>
              </w:rPr>
              <w:t xml:space="preserve">Cene po </w:t>
            </w:r>
            <w:r>
              <w:rPr>
                <w:rFonts w:ascii="Arial" w:eastAsia="Times New Roman" w:hAnsi="Arial" w:cs="Arial"/>
                <w:bCs/>
                <w:sz w:val="18"/>
                <w:szCs w:val="18"/>
              </w:rPr>
              <w:t>ponudbi</w:t>
            </w:r>
            <w:r w:rsidRPr="003F3CE2">
              <w:rPr>
                <w:rFonts w:ascii="Arial" w:eastAsia="Times New Roman" w:hAnsi="Arial" w:cs="Arial"/>
                <w:bCs/>
                <w:sz w:val="18"/>
                <w:szCs w:val="18"/>
              </w:rPr>
              <w:t xml:space="preserve"> in cene po</w:t>
            </w:r>
            <w:r w:rsidRPr="003F3CE2">
              <w:rPr>
                <w:rFonts w:ascii="Arial" w:eastAsia="Times New Roman" w:hAnsi="Arial" w:cs="Arial"/>
                <w:bCs/>
                <w:sz w:val="18"/>
                <w:szCs w:val="18"/>
                <w:lang w:eastAsia="sl-SI"/>
              </w:rPr>
              <w:t xml:space="preserve"> ceniku rezervnih delov izvajalca (ki je bil predložen v okviru ponudbene dokumentacije) </w:t>
            </w:r>
            <w:r w:rsidRPr="003F3CE2">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2EF07E90" w14:textId="77777777" w:rsidR="00107332" w:rsidRPr="003F3CE2" w:rsidRDefault="00107332" w:rsidP="0008262B">
            <w:pPr>
              <w:jc w:val="both"/>
              <w:rPr>
                <w:rFonts w:ascii="Arial" w:eastAsia="Times New Roman" w:hAnsi="Arial" w:cs="Arial"/>
                <w:sz w:val="18"/>
                <w:szCs w:val="18"/>
                <w:lang w:eastAsia="sl-SI"/>
              </w:rPr>
            </w:pPr>
          </w:p>
          <w:p w14:paraId="5B3420F8"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Izvajalec se zavezuje naročnika pisno zaprositi za spremembo cen. O spremembi cen pogodbeni stranki skleneta aneks k tej pogodbi.</w:t>
            </w:r>
          </w:p>
          <w:p w14:paraId="79E1AEF2" w14:textId="77777777" w:rsidR="00107332" w:rsidRPr="003F3CE2" w:rsidRDefault="00107332" w:rsidP="0008262B">
            <w:pPr>
              <w:jc w:val="center"/>
              <w:rPr>
                <w:rFonts w:ascii="Arial" w:eastAsia="Times New Roman" w:hAnsi="Arial" w:cs="Arial"/>
                <w:b/>
                <w:iCs/>
                <w:sz w:val="18"/>
                <w:szCs w:val="18"/>
                <w:lang w:eastAsia="sl-SI"/>
              </w:rPr>
            </w:pPr>
          </w:p>
          <w:p w14:paraId="6201667C" w14:textId="77777777" w:rsidR="00107332" w:rsidRPr="003F3CE2" w:rsidRDefault="00107332" w:rsidP="0008262B">
            <w:pPr>
              <w:jc w:val="cente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7. člen</w:t>
            </w:r>
          </w:p>
          <w:p w14:paraId="6AC58487" w14:textId="77777777" w:rsidR="00107332" w:rsidRPr="003F3CE2" w:rsidRDefault="00107332" w:rsidP="0008262B">
            <w:pPr>
              <w:jc w:val="both"/>
              <w:rPr>
                <w:rFonts w:ascii="Arial" w:eastAsia="Times New Roman" w:hAnsi="Arial" w:cs="Arial"/>
                <w:sz w:val="18"/>
                <w:szCs w:val="18"/>
                <w:lang w:eastAsia="sl-SI"/>
              </w:rPr>
            </w:pPr>
          </w:p>
          <w:p w14:paraId="367A14F2"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3F3CE2">
              <w:rPr>
                <w:rFonts w:ascii="Arial" w:eastAsia="Times New Roman" w:hAnsi="Arial" w:cs="Arial"/>
                <w:bCs/>
                <w:sz w:val="18"/>
                <w:szCs w:val="18"/>
                <w:lang w:eastAsia="sl-SI"/>
              </w:rPr>
              <w:t xml:space="preserve"> skladno s pravili stroke, mednarodnimi standardi in veljavnimi predpisi v Republiki Sloveniji.</w:t>
            </w:r>
          </w:p>
          <w:p w14:paraId="048262F5" w14:textId="77777777" w:rsidR="00107332" w:rsidRPr="003F3CE2" w:rsidRDefault="00107332" w:rsidP="0008262B">
            <w:pPr>
              <w:jc w:val="center"/>
              <w:rPr>
                <w:rFonts w:ascii="Arial" w:eastAsia="Times New Roman" w:hAnsi="Arial" w:cs="Arial"/>
                <w:b/>
                <w:iCs/>
                <w:sz w:val="18"/>
                <w:szCs w:val="18"/>
                <w:lang w:eastAsia="sl-SI"/>
              </w:rPr>
            </w:pPr>
          </w:p>
          <w:p w14:paraId="191AF8B8" w14:textId="77777777" w:rsidR="00107332" w:rsidRPr="003F3CE2" w:rsidRDefault="00107332" w:rsidP="0008262B">
            <w:pPr>
              <w:jc w:val="cente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8. člen</w:t>
            </w:r>
          </w:p>
          <w:p w14:paraId="3AC468A9" w14:textId="77777777" w:rsidR="00107332" w:rsidRPr="003F3CE2" w:rsidRDefault="00107332" w:rsidP="0008262B">
            <w:pPr>
              <w:jc w:val="center"/>
              <w:rPr>
                <w:rFonts w:ascii="Arial" w:eastAsia="Times New Roman" w:hAnsi="Arial" w:cs="Arial"/>
                <w:bCs/>
                <w:iCs/>
                <w:sz w:val="18"/>
                <w:szCs w:val="18"/>
                <w:lang w:eastAsia="sl-SI"/>
              </w:rPr>
            </w:pPr>
          </w:p>
          <w:p w14:paraId="1BEFEF9E" w14:textId="77777777" w:rsidR="00107332" w:rsidRPr="00542F7D" w:rsidRDefault="00107332" w:rsidP="0008262B">
            <w:pPr>
              <w:jc w:val="both"/>
              <w:rPr>
                <w:rFonts w:ascii="Arial" w:eastAsia="Times New Roman" w:hAnsi="Arial" w:cs="Arial"/>
                <w:bCs/>
                <w:sz w:val="18"/>
                <w:szCs w:val="18"/>
                <w:lang w:eastAsia="sl-SI"/>
              </w:rPr>
            </w:pPr>
            <w:r w:rsidRPr="00542F7D">
              <w:rPr>
                <w:rFonts w:ascii="Arial" w:eastAsia="Times New Roman" w:hAnsi="Arial" w:cs="Arial"/>
                <w:bCs/>
                <w:sz w:val="18"/>
                <w:szCs w:val="18"/>
                <w:lang w:eastAsia="sl-SI"/>
              </w:rPr>
              <w:t>Izvajalec zagotavlja odzivni čas največ 24 ur po prijavi okvare s strani pooblaščene osebe naročnika  (po e-pošti, v nujnih primerih tudi po telefonu) oz. izjemoma več po dogovoru s pooblaščeno osebo naročnika za nadzor nad izvajanjem pogodbe. Odzivni čas je čas, ko izvajalec pristopi k odpravljanju okvare.</w:t>
            </w:r>
          </w:p>
          <w:p w14:paraId="5EC83A2B" w14:textId="77777777" w:rsidR="00107332" w:rsidRPr="00542F7D" w:rsidRDefault="00107332" w:rsidP="0008262B">
            <w:pPr>
              <w:rPr>
                <w:rFonts w:ascii="Arial" w:eastAsia="Times New Roman" w:hAnsi="Arial" w:cs="Arial"/>
                <w:bCs/>
                <w:iCs/>
                <w:sz w:val="18"/>
                <w:szCs w:val="18"/>
                <w:lang w:eastAsia="sl-SI"/>
              </w:rPr>
            </w:pPr>
          </w:p>
          <w:p w14:paraId="426C5F2F" w14:textId="77777777" w:rsidR="00107332" w:rsidRPr="003F3CE2" w:rsidRDefault="00107332" w:rsidP="0008262B">
            <w:pPr>
              <w:jc w:val="both"/>
              <w:rPr>
                <w:rFonts w:ascii="Arial" w:eastAsia="Times New Roman" w:hAnsi="Arial" w:cs="Arial"/>
                <w:b/>
                <w:sz w:val="18"/>
                <w:szCs w:val="18"/>
                <w:lang w:eastAsia="sl-SI"/>
              </w:rPr>
            </w:pPr>
            <w:r w:rsidRPr="00542F7D">
              <w:rPr>
                <w:rFonts w:ascii="Arial" w:eastAsia="Times New Roman" w:hAnsi="Arial" w:cs="Arial"/>
                <w:bCs/>
                <w:sz w:val="18"/>
                <w:szCs w:val="18"/>
                <w:lang w:eastAsia="sl-SI"/>
              </w:rPr>
              <w:t>Izvajalec zagotavlja čas odprave napake v roku 48 ur po prijavi okvare s strani pooblaščene osebe naročnika    oz. izjemoma več po dogovoru s pooblaščeno osebo naročnika. Čas odprave napake je lahko tudi daljši, v kolikor izvajalec naročniku dostavi funkcionalno in kakovostno enakovredno delujočo opremo za čas popravila.</w:t>
            </w:r>
            <w:r>
              <w:rPr>
                <w:rFonts w:ascii="Arial" w:eastAsia="Times New Roman" w:hAnsi="Arial" w:cs="Arial"/>
                <w:bCs/>
                <w:sz w:val="18"/>
                <w:szCs w:val="18"/>
                <w:lang w:eastAsia="sl-SI"/>
              </w:rPr>
              <w:t xml:space="preserve"> </w:t>
            </w:r>
          </w:p>
          <w:p w14:paraId="528C6690" w14:textId="77777777" w:rsidR="00107332" w:rsidRPr="003F3CE2" w:rsidRDefault="00107332" w:rsidP="0008262B">
            <w:pPr>
              <w:rPr>
                <w:rFonts w:ascii="Arial" w:eastAsia="Times New Roman" w:hAnsi="Arial" w:cs="Arial"/>
                <w:b/>
                <w:iCs/>
                <w:sz w:val="18"/>
                <w:szCs w:val="18"/>
                <w:lang w:eastAsia="sl-SI"/>
              </w:rPr>
            </w:pPr>
          </w:p>
          <w:p w14:paraId="6F479001" w14:textId="77777777" w:rsidR="00107332" w:rsidRPr="003F3CE2" w:rsidRDefault="00107332" w:rsidP="0008262B">
            <w:pPr>
              <w:rPr>
                <w:rFonts w:ascii="Arial" w:eastAsia="Times New Roman" w:hAnsi="Arial" w:cs="Arial"/>
                <w:sz w:val="18"/>
                <w:szCs w:val="18"/>
              </w:rPr>
            </w:pPr>
            <w:r w:rsidRPr="003F3CE2">
              <w:rPr>
                <w:rFonts w:ascii="Arial" w:eastAsia="Times New Roman" w:hAnsi="Arial" w:cs="Arial"/>
                <w:sz w:val="18"/>
                <w:szCs w:val="18"/>
                <w:lang w:eastAsia="sl-SI"/>
              </w:rPr>
              <w:t xml:space="preserve">Izvajalec zagotavlja dosegljivost servisne službe </w:t>
            </w:r>
            <w:r>
              <w:rPr>
                <w:rFonts w:ascii="Arial" w:eastAsia="Times New Roman" w:hAnsi="Arial" w:cs="Arial"/>
                <w:sz w:val="18"/>
                <w:szCs w:val="18"/>
                <w:lang w:eastAsia="sl-SI"/>
              </w:rPr>
              <w:t xml:space="preserve">(izvajalec servisa_________________________) </w:t>
            </w:r>
            <w:r w:rsidRPr="003F3CE2">
              <w:rPr>
                <w:rFonts w:ascii="Arial" w:eastAsia="Times New Roman" w:hAnsi="Arial" w:cs="Arial"/>
                <w:sz w:val="18"/>
                <w:szCs w:val="18"/>
                <w:lang w:eastAsia="sl-SI"/>
              </w:rPr>
              <w:t>na:</w:t>
            </w:r>
          </w:p>
          <w:p w14:paraId="276C7392" w14:textId="77777777" w:rsidR="00107332" w:rsidRPr="003F3CE2" w:rsidRDefault="00107332" w:rsidP="0008262B">
            <w:pPr>
              <w:rPr>
                <w:rFonts w:ascii="Arial" w:eastAsia="Times New Roman" w:hAnsi="Arial" w:cs="Arial"/>
                <w:sz w:val="18"/>
                <w:szCs w:val="18"/>
              </w:rPr>
            </w:pPr>
          </w:p>
          <w:p w14:paraId="069A6F99" w14:textId="77777777" w:rsidR="00107332" w:rsidRPr="003F3CE2" w:rsidRDefault="00107332" w:rsidP="0008262B">
            <w:pPr>
              <w:rPr>
                <w:rFonts w:ascii="Arial" w:eastAsia="Arial Unicode MS" w:hAnsi="Arial" w:cs="Arial"/>
                <w:sz w:val="18"/>
                <w:szCs w:val="18"/>
              </w:rPr>
            </w:pPr>
            <w:r w:rsidRPr="003F3CE2">
              <w:rPr>
                <w:rFonts w:ascii="Arial" w:eastAsia="Times New Roman" w:hAnsi="Arial" w:cs="Arial"/>
                <w:sz w:val="18"/>
                <w:szCs w:val="18"/>
                <w:lang w:eastAsia="sl-SI"/>
              </w:rPr>
              <w:t>telefonski številki _____________________________</w:t>
            </w:r>
          </w:p>
          <w:p w14:paraId="6DB805F7" w14:textId="77777777" w:rsidR="00107332" w:rsidRPr="003F3CE2" w:rsidRDefault="00107332" w:rsidP="0008262B">
            <w:pPr>
              <w:rPr>
                <w:rFonts w:ascii="Arial" w:eastAsia="Times New Roman" w:hAnsi="Arial" w:cs="Arial"/>
                <w:sz w:val="18"/>
                <w:szCs w:val="18"/>
              </w:rPr>
            </w:pPr>
          </w:p>
          <w:p w14:paraId="47C9B636"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gsm_________________________________________</w:t>
            </w:r>
          </w:p>
          <w:p w14:paraId="20601B99" w14:textId="77777777" w:rsidR="00107332" w:rsidRPr="003F3CE2" w:rsidRDefault="00107332" w:rsidP="0008262B">
            <w:pPr>
              <w:rPr>
                <w:rFonts w:ascii="Arial" w:eastAsia="Times New Roman" w:hAnsi="Arial" w:cs="Arial"/>
                <w:sz w:val="18"/>
                <w:szCs w:val="18"/>
                <w:lang w:eastAsia="sl-SI"/>
              </w:rPr>
            </w:pPr>
          </w:p>
          <w:p w14:paraId="220F783A" w14:textId="77777777" w:rsidR="00107332" w:rsidRPr="003F3CE2" w:rsidRDefault="00107332" w:rsidP="0008262B">
            <w:pPr>
              <w:rPr>
                <w:rFonts w:ascii="Arial" w:eastAsia="Times New Roman" w:hAnsi="Arial" w:cs="Arial"/>
                <w:sz w:val="18"/>
                <w:szCs w:val="18"/>
              </w:rPr>
            </w:pPr>
            <w:r w:rsidRPr="003F3CE2">
              <w:rPr>
                <w:rFonts w:ascii="Arial" w:eastAsia="Times New Roman" w:hAnsi="Arial" w:cs="Arial"/>
                <w:sz w:val="18"/>
                <w:szCs w:val="18"/>
                <w:lang w:eastAsia="sl-SI"/>
              </w:rPr>
              <w:t>fax_________________________________________</w:t>
            </w:r>
          </w:p>
          <w:p w14:paraId="46841306" w14:textId="77777777" w:rsidR="00107332" w:rsidRPr="003F3CE2" w:rsidRDefault="00107332" w:rsidP="0008262B">
            <w:pPr>
              <w:rPr>
                <w:rFonts w:ascii="Arial" w:eastAsia="Times New Roman" w:hAnsi="Arial" w:cs="Arial"/>
                <w:sz w:val="18"/>
                <w:szCs w:val="18"/>
              </w:rPr>
            </w:pPr>
          </w:p>
          <w:p w14:paraId="53DAB1BC" w14:textId="77777777" w:rsidR="00107332" w:rsidRPr="003F3CE2" w:rsidRDefault="00107332" w:rsidP="0008262B">
            <w:pPr>
              <w:rPr>
                <w:rFonts w:ascii="Arial" w:eastAsia="Arial Unicode MS" w:hAnsi="Arial" w:cs="Arial"/>
                <w:sz w:val="18"/>
                <w:szCs w:val="18"/>
              </w:rPr>
            </w:pPr>
            <w:r w:rsidRPr="003F3CE2">
              <w:rPr>
                <w:rFonts w:ascii="Arial" w:eastAsia="Times New Roman" w:hAnsi="Arial" w:cs="Arial"/>
                <w:sz w:val="18"/>
                <w:szCs w:val="18"/>
                <w:lang w:eastAsia="sl-SI"/>
              </w:rPr>
              <w:t>e-mail_______________________________________</w:t>
            </w:r>
          </w:p>
          <w:p w14:paraId="07E14A00" w14:textId="77777777" w:rsidR="00107332" w:rsidRPr="003F3CE2" w:rsidRDefault="00107332" w:rsidP="0008262B">
            <w:pPr>
              <w:jc w:val="both"/>
              <w:rPr>
                <w:rFonts w:ascii="Arial" w:eastAsia="Times New Roman" w:hAnsi="Arial" w:cs="Arial"/>
                <w:sz w:val="18"/>
                <w:szCs w:val="18"/>
                <w:lang w:eastAsia="sl-SI"/>
              </w:rPr>
            </w:pPr>
          </w:p>
          <w:p w14:paraId="68E0872A"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Kontaktna oseba ______________________________</w:t>
            </w:r>
          </w:p>
          <w:p w14:paraId="08AE33B2" w14:textId="77777777" w:rsidR="00107332" w:rsidRDefault="00107332" w:rsidP="0008262B">
            <w:pPr>
              <w:rPr>
                <w:rFonts w:ascii="Arial" w:eastAsia="Times New Roman" w:hAnsi="Arial" w:cs="Arial"/>
                <w:b/>
                <w:iCs/>
                <w:sz w:val="18"/>
                <w:szCs w:val="18"/>
                <w:lang w:eastAsia="sl-SI"/>
              </w:rPr>
            </w:pPr>
          </w:p>
          <w:p w14:paraId="1E01FA8C" w14:textId="77777777" w:rsidR="00107332" w:rsidRDefault="00107332" w:rsidP="0008262B">
            <w:pPr>
              <w:rPr>
                <w:rFonts w:ascii="Arial" w:eastAsia="Times New Roman" w:hAnsi="Arial" w:cs="Arial"/>
                <w:b/>
                <w:iCs/>
                <w:sz w:val="18"/>
                <w:szCs w:val="18"/>
                <w:lang w:eastAsia="sl-SI"/>
              </w:rPr>
            </w:pPr>
          </w:p>
          <w:p w14:paraId="4CF5A041" w14:textId="77777777" w:rsidR="00107332" w:rsidRPr="003F3CE2" w:rsidRDefault="00107332" w:rsidP="0008262B">
            <w:pPr>
              <w:jc w:val="cente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 xml:space="preserve"> 9. člen</w:t>
            </w:r>
          </w:p>
          <w:p w14:paraId="0611BDD3" w14:textId="77777777" w:rsidR="00107332" w:rsidRPr="003F3CE2" w:rsidRDefault="00107332" w:rsidP="0008262B">
            <w:pPr>
              <w:rPr>
                <w:rFonts w:ascii="Arial" w:eastAsia="Times New Roman" w:hAnsi="Arial" w:cs="Arial"/>
                <w:sz w:val="18"/>
                <w:szCs w:val="18"/>
                <w:lang w:eastAsia="sl-SI"/>
              </w:rPr>
            </w:pPr>
          </w:p>
          <w:p w14:paraId="71AC03D1"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6F1B63A8" w14:textId="77777777" w:rsidR="00107332" w:rsidRPr="003F3CE2" w:rsidRDefault="00107332" w:rsidP="0008262B">
            <w:pPr>
              <w:rPr>
                <w:rFonts w:ascii="Arial" w:eastAsia="Times New Roman" w:hAnsi="Arial" w:cs="Arial"/>
                <w:b/>
                <w:sz w:val="18"/>
                <w:szCs w:val="18"/>
                <w:lang w:eastAsia="sl-SI"/>
              </w:rPr>
            </w:pPr>
          </w:p>
          <w:p w14:paraId="08CB1241" w14:textId="77777777" w:rsidR="00107332" w:rsidRPr="003F3CE2" w:rsidRDefault="00107332" w:rsidP="0008262B">
            <w:pPr>
              <w:jc w:val="both"/>
              <w:rPr>
                <w:rFonts w:ascii="Arial" w:eastAsia="Times New Roman" w:hAnsi="Arial" w:cs="Arial"/>
                <w:bCs/>
                <w:sz w:val="18"/>
                <w:szCs w:val="18"/>
                <w:lang w:eastAsia="sl-SI"/>
              </w:rPr>
            </w:pPr>
            <w:r w:rsidRPr="003F3CE2">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71880294" w14:textId="77777777" w:rsidR="00107332" w:rsidRPr="003F3CE2" w:rsidRDefault="00107332" w:rsidP="0008262B">
            <w:pPr>
              <w:tabs>
                <w:tab w:val="left" w:pos="4320"/>
              </w:tabs>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09D7E619" w14:textId="77777777" w:rsidR="00107332" w:rsidRPr="003F3CE2" w:rsidRDefault="00107332" w:rsidP="0008262B">
            <w:pPr>
              <w:jc w:val="center"/>
              <w:rPr>
                <w:rFonts w:ascii="Arial" w:eastAsia="Times New Roman" w:hAnsi="Arial" w:cs="Arial"/>
                <w:bCs/>
                <w:iCs/>
                <w:sz w:val="18"/>
                <w:szCs w:val="18"/>
                <w:lang w:eastAsia="sl-SI"/>
              </w:rPr>
            </w:pPr>
            <w:r w:rsidRPr="003F3CE2">
              <w:rPr>
                <w:rFonts w:ascii="Arial" w:eastAsia="Times New Roman" w:hAnsi="Arial" w:cs="Arial"/>
                <w:bCs/>
                <w:sz w:val="18"/>
                <w:szCs w:val="18"/>
                <w:lang w:eastAsia="sl-SI"/>
              </w:rPr>
              <w:t xml:space="preserve">   </w:t>
            </w:r>
            <w:r w:rsidRPr="003F3CE2">
              <w:rPr>
                <w:rFonts w:ascii="Arial" w:eastAsia="Times New Roman" w:hAnsi="Arial" w:cs="Arial"/>
                <w:bCs/>
                <w:iCs/>
                <w:sz w:val="18"/>
                <w:szCs w:val="18"/>
                <w:lang w:eastAsia="sl-SI"/>
              </w:rPr>
              <w:t xml:space="preserve"> 10. člen</w:t>
            </w:r>
          </w:p>
          <w:p w14:paraId="3AA30A26" w14:textId="77777777" w:rsidR="00107332" w:rsidRPr="003F3CE2" w:rsidRDefault="00107332" w:rsidP="0008262B">
            <w:pPr>
              <w:jc w:val="center"/>
              <w:rPr>
                <w:rFonts w:ascii="Arial" w:eastAsia="Times New Roman" w:hAnsi="Arial" w:cs="Arial"/>
                <w:bCs/>
                <w:iCs/>
                <w:sz w:val="18"/>
                <w:szCs w:val="18"/>
                <w:lang w:eastAsia="sl-SI"/>
              </w:rPr>
            </w:pPr>
          </w:p>
          <w:p w14:paraId="1BC92F12" w14:textId="77777777" w:rsidR="00107332" w:rsidRPr="003F3CE2" w:rsidRDefault="00107332" w:rsidP="0008262B">
            <w:pPr>
              <w:jc w:val="both"/>
              <w:rPr>
                <w:rFonts w:ascii="Arial" w:eastAsia="Times New Roman" w:hAnsi="Arial" w:cs="Arial"/>
                <w:bCs/>
                <w:sz w:val="18"/>
                <w:szCs w:val="18"/>
                <w:lang w:eastAsia="sl-SI"/>
              </w:rPr>
            </w:pPr>
            <w:r w:rsidRPr="003F3CE2">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 </w:t>
            </w:r>
          </w:p>
          <w:p w14:paraId="101F8229" w14:textId="77777777" w:rsidR="00107332" w:rsidRPr="003F3CE2" w:rsidRDefault="00107332" w:rsidP="0008262B">
            <w:pPr>
              <w:rPr>
                <w:rFonts w:ascii="Arial" w:eastAsia="Times New Roman" w:hAnsi="Arial" w:cs="Arial"/>
                <w:b/>
                <w:iCs/>
                <w:sz w:val="18"/>
                <w:szCs w:val="18"/>
                <w:lang w:eastAsia="sl-SI"/>
              </w:rPr>
            </w:pPr>
          </w:p>
          <w:p w14:paraId="23D11059" w14:textId="77777777" w:rsidR="00107332" w:rsidRPr="003F3CE2" w:rsidRDefault="00107332" w:rsidP="0008262B">
            <w:pPr>
              <w:tabs>
                <w:tab w:val="left" w:pos="4320"/>
              </w:tabs>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11. člen</w:t>
            </w:r>
          </w:p>
          <w:p w14:paraId="266CFBAD" w14:textId="77777777" w:rsidR="00107332" w:rsidRPr="003F3CE2" w:rsidRDefault="00107332" w:rsidP="0008262B">
            <w:pPr>
              <w:tabs>
                <w:tab w:val="left" w:pos="4320"/>
              </w:tabs>
              <w:rPr>
                <w:rFonts w:ascii="Arial" w:eastAsia="Times New Roman" w:hAnsi="Arial" w:cs="Arial"/>
                <w:sz w:val="18"/>
                <w:szCs w:val="18"/>
                <w:lang w:eastAsia="sl-SI"/>
              </w:rPr>
            </w:pPr>
          </w:p>
          <w:p w14:paraId="3DFFF16B"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Izvajalec se obvezuje za  storitve vzdrževanja in vse novo vgrajene dele zagotavljati garancijo ……………………. </w:t>
            </w:r>
            <w:r w:rsidRPr="003F3CE2">
              <w:rPr>
                <w:rFonts w:ascii="Arial" w:eastAsia="Times New Roman" w:hAnsi="Arial" w:cs="Arial"/>
                <w:i/>
                <w:iCs/>
                <w:sz w:val="18"/>
                <w:szCs w:val="18"/>
                <w:lang w:eastAsia="sl-SI"/>
              </w:rPr>
              <w:t>(najmanj 12)</w:t>
            </w:r>
            <w:r w:rsidRPr="003F3CE2">
              <w:rPr>
                <w:rFonts w:ascii="Arial" w:eastAsia="Times New Roman" w:hAnsi="Arial" w:cs="Arial"/>
                <w:sz w:val="18"/>
                <w:szCs w:val="18"/>
                <w:lang w:eastAsia="sl-SI"/>
              </w:rPr>
              <w:t xml:space="preserve"> mesecev.  </w:t>
            </w:r>
          </w:p>
          <w:p w14:paraId="1EDD59FC" w14:textId="77777777" w:rsidR="00107332" w:rsidRPr="003F3CE2" w:rsidRDefault="00107332" w:rsidP="0008262B">
            <w:pPr>
              <w:rPr>
                <w:rFonts w:ascii="Arial" w:eastAsia="Times New Roman" w:hAnsi="Arial" w:cs="Arial"/>
                <w:b/>
                <w:sz w:val="18"/>
                <w:szCs w:val="18"/>
                <w:lang w:eastAsia="sl-SI"/>
              </w:rPr>
            </w:pPr>
          </w:p>
          <w:p w14:paraId="2CD1D04C" w14:textId="77777777" w:rsidR="00107332" w:rsidRPr="003F3CE2" w:rsidRDefault="00107332" w:rsidP="0008262B">
            <w:pPr>
              <w:jc w:val="both"/>
              <w:rPr>
                <w:rFonts w:ascii="Arial" w:eastAsia="Times New Roman" w:hAnsi="Arial" w:cs="Arial"/>
                <w:bCs/>
                <w:sz w:val="18"/>
                <w:szCs w:val="18"/>
                <w:lang w:eastAsia="sl-SI"/>
              </w:rPr>
            </w:pPr>
            <w:r w:rsidRPr="003F3CE2">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830AC7C" w14:textId="77777777" w:rsidR="00107332" w:rsidRPr="003F3CE2" w:rsidRDefault="00107332" w:rsidP="0008262B">
            <w:pPr>
              <w:rPr>
                <w:rFonts w:ascii="Arial" w:eastAsia="Times New Roman" w:hAnsi="Arial" w:cs="Arial"/>
                <w:bCs/>
                <w:sz w:val="18"/>
                <w:szCs w:val="18"/>
                <w:lang w:eastAsia="sl-SI"/>
              </w:rPr>
            </w:pPr>
          </w:p>
          <w:p w14:paraId="4E55BF5A" w14:textId="77777777" w:rsidR="00107332" w:rsidRPr="003F3CE2" w:rsidRDefault="00107332" w:rsidP="0008262B">
            <w:pPr>
              <w:tabs>
                <w:tab w:val="left" w:pos="4320"/>
              </w:tabs>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12. člen</w:t>
            </w:r>
          </w:p>
          <w:p w14:paraId="4A9AC346" w14:textId="77777777" w:rsidR="00107332" w:rsidRPr="003F3CE2" w:rsidRDefault="00107332" w:rsidP="0008262B">
            <w:pPr>
              <w:tabs>
                <w:tab w:val="left" w:pos="4320"/>
              </w:tabs>
              <w:jc w:val="center"/>
              <w:rPr>
                <w:rFonts w:ascii="Arial" w:eastAsia="Times New Roman" w:hAnsi="Arial" w:cs="Arial"/>
                <w:sz w:val="18"/>
                <w:szCs w:val="18"/>
                <w:lang w:eastAsia="sl-SI"/>
              </w:rPr>
            </w:pPr>
          </w:p>
          <w:p w14:paraId="2E423DA1" w14:textId="77777777" w:rsidR="00107332" w:rsidRDefault="00107332" w:rsidP="0008262B">
            <w:pPr>
              <w:rPr>
                <w:rFonts w:ascii="Arial" w:eastAsia="Times New Roman" w:hAnsi="Arial" w:cs="Arial"/>
                <w:bCs/>
                <w:sz w:val="18"/>
                <w:szCs w:val="18"/>
                <w:lang w:eastAsia="sl-SI"/>
              </w:rPr>
            </w:pPr>
            <w:r w:rsidRPr="003F3CE2">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3E43243A" w14:textId="77777777" w:rsidR="00107332" w:rsidRDefault="00107332" w:rsidP="0008262B">
            <w:pPr>
              <w:rPr>
                <w:rFonts w:ascii="Arial" w:eastAsia="Times New Roman" w:hAnsi="Arial" w:cs="Arial"/>
                <w:bCs/>
                <w:sz w:val="18"/>
                <w:szCs w:val="18"/>
                <w:lang w:eastAsia="sl-SI"/>
              </w:rPr>
            </w:pPr>
          </w:p>
          <w:p w14:paraId="30D19DA3" w14:textId="77777777" w:rsidR="00107332" w:rsidRPr="003F3CE2" w:rsidRDefault="00107332" w:rsidP="0008262B">
            <w:pPr>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74994483" w14:textId="77777777" w:rsidR="00107332" w:rsidRPr="003F3CE2" w:rsidRDefault="00107332" w:rsidP="0008262B">
            <w:pPr>
              <w:rPr>
                <w:rFonts w:ascii="Arial" w:eastAsia="Times New Roman" w:hAnsi="Arial" w:cs="Arial"/>
                <w:bCs/>
                <w:sz w:val="18"/>
                <w:szCs w:val="18"/>
                <w:lang w:eastAsia="sl-SI"/>
              </w:rPr>
            </w:pPr>
          </w:p>
          <w:p w14:paraId="36E64EAD" w14:textId="77777777" w:rsidR="00107332" w:rsidRPr="003F3CE2" w:rsidRDefault="00107332" w:rsidP="0008262B">
            <w:pPr>
              <w:tabs>
                <w:tab w:val="left" w:pos="4320"/>
              </w:tabs>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13. člen</w:t>
            </w:r>
          </w:p>
          <w:p w14:paraId="3C650AB4" w14:textId="77777777" w:rsidR="00107332" w:rsidRPr="003F3CE2" w:rsidRDefault="00107332" w:rsidP="0008262B">
            <w:pPr>
              <w:tabs>
                <w:tab w:val="left" w:pos="4320"/>
              </w:tabs>
              <w:rPr>
                <w:rFonts w:ascii="Arial" w:eastAsia="Times New Roman" w:hAnsi="Arial" w:cs="Arial"/>
                <w:sz w:val="18"/>
                <w:szCs w:val="18"/>
                <w:lang w:eastAsia="sl-SI"/>
              </w:rPr>
            </w:pPr>
          </w:p>
          <w:p w14:paraId="0B587CA7" w14:textId="77777777" w:rsidR="00107332" w:rsidRPr="003F3CE2" w:rsidRDefault="00107332" w:rsidP="0008262B">
            <w:pPr>
              <w:tabs>
                <w:tab w:val="left" w:pos="4320"/>
              </w:tabs>
              <w:rPr>
                <w:rFonts w:ascii="Arial" w:eastAsia="Times New Roman" w:hAnsi="Arial" w:cs="Arial"/>
                <w:sz w:val="18"/>
                <w:szCs w:val="18"/>
                <w:lang w:eastAsia="sl-SI"/>
              </w:rPr>
            </w:pPr>
            <w:r w:rsidRPr="003F3CE2">
              <w:rPr>
                <w:rFonts w:ascii="Arial" w:eastAsia="Times New Roman" w:hAnsi="Arial" w:cs="Arial"/>
                <w:sz w:val="18"/>
                <w:szCs w:val="18"/>
                <w:lang w:eastAsia="sl-SI"/>
              </w:rPr>
              <w:t>Naročnik se obvezuje izvajalcu omogočiti nemoten dostop do opreme, ki je predmet servisiranja za namen izvajanja pogodbenih storitev.</w:t>
            </w:r>
          </w:p>
          <w:p w14:paraId="5CB2BD4D" w14:textId="77777777" w:rsidR="00107332" w:rsidRPr="003F3CE2" w:rsidRDefault="00107332" w:rsidP="0008262B">
            <w:pPr>
              <w:tabs>
                <w:tab w:val="left" w:pos="4320"/>
              </w:tabs>
              <w:rPr>
                <w:rFonts w:ascii="Arial" w:eastAsia="Times New Roman" w:hAnsi="Arial" w:cs="Arial"/>
                <w:sz w:val="18"/>
                <w:szCs w:val="18"/>
                <w:lang w:eastAsia="sl-SI"/>
              </w:rPr>
            </w:pPr>
          </w:p>
          <w:p w14:paraId="50151A5F" w14:textId="77777777" w:rsidR="00107332" w:rsidRPr="003F3CE2" w:rsidRDefault="00107332" w:rsidP="0008262B">
            <w:pPr>
              <w:tabs>
                <w:tab w:val="left" w:pos="4320"/>
              </w:tabs>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14. člen</w:t>
            </w:r>
          </w:p>
          <w:p w14:paraId="54A1A1D3" w14:textId="77777777" w:rsidR="00107332" w:rsidRPr="003F3CE2" w:rsidRDefault="00107332" w:rsidP="0008262B">
            <w:pPr>
              <w:rPr>
                <w:rFonts w:ascii="Arial" w:eastAsia="Times New Roman" w:hAnsi="Arial" w:cs="Arial"/>
                <w:b/>
                <w:iCs/>
                <w:sz w:val="18"/>
                <w:szCs w:val="18"/>
                <w:lang w:eastAsia="sl-SI"/>
              </w:rPr>
            </w:pPr>
          </w:p>
          <w:p w14:paraId="57CA0A65" w14:textId="77777777" w:rsidR="00107332" w:rsidRPr="003F3CE2" w:rsidRDefault="00107332" w:rsidP="0008262B">
            <w:pPr>
              <w:jc w:val="both"/>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 xml:space="preserve">Naročnik se obveže plačevati storitve </w:t>
            </w:r>
            <w:r w:rsidRPr="003F3CE2">
              <w:rPr>
                <w:rFonts w:ascii="Arial" w:eastAsia="Times New Roman" w:hAnsi="Arial" w:cs="Arial"/>
                <w:bCs/>
                <w:sz w:val="18"/>
                <w:szCs w:val="18"/>
                <w:lang w:eastAsia="sl-SI"/>
              </w:rPr>
              <w:t xml:space="preserve">preventivnega vzdrževanja opreme  </w:t>
            </w:r>
            <w:r w:rsidRPr="003F3CE2">
              <w:rPr>
                <w:rFonts w:ascii="Arial" w:eastAsia="Times New Roman" w:hAnsi="Arial" w:cs="Arial"/>
                <w:bCs/>
                <w:iCs/>
                <w:sz w:val="18"/>
                <w:szCs w:val="18"/>
                <w:lang w:eastAsia="sl-SI"/>
              </w:rPr>
              <w:t>v roku 30 dni po prejemu posameznega računa, ki se izstavi po opravljenih storitvah</w:t>
            </w:r>
            <w:r w:rsidRPr="003F3CE2">
              <w:rPr>
                <w:rFonts w:ascii="Arial" w:eastAsia="Times New Roman" w:hAnsi="Arial" w:cs="Arial"/>
                <w:bCs/>
                <w:sz w:val="18"/>
                <w:szCs w:val="18"/>
                <w:lang w:eastAsia="ar-SA"/>
              </w:rPr>
              <w:t>,</w:t>
            </w:r>
            <w:r w:rsidRPr="003F3CE2">
              <w:rPr>
                <w:rFonts w:ascii="Arial" w:eastAsia="Times New Roman" w:hAnsi="Arial" w:cs="Arial"/>
                <w:bCs/>
                <w:sz w:val="18"/>
                <w:szCs w:val="18"/>
                <w:lang w:eastAsia="sl-SI"/>
              </w:rPr>
              <w:t xml:space="preserve"> na osnovi s strani naročnika potrjenih poročil o opravljenih storitvah in zamenjanih rezervnih delih</w:t>
            </w:r>
            <w:r w:rsidRPr="003F3CE2">
              <w:rPr>
                <w:rFonts w:ascii="Arial" w:eastAsia="Times New Roman" w:hAnsi="Arial" w:cs="Arial"/>
                <w:bCs/>
                <w:iCs/>
                <w:sz w:val="18"/>
                <w:szCs w:val="18"/>
                <w:lang w:eastAsia="sl-SI"/>
              </w:rPr>
              <w:t xml:space="preserve">,  storitve </w:t>
            </w:r>
            <w:r w:rsidRPr="003F3CE2">
              <w:rPr>
                <w:rFonts w:ascii="Arial" w:eastAsia="Times New Roman" w:hAnsi="Arial" w:cs="Arial"/>
                <w:bCs/>
                <w:sz w:val="18"/>
                <w:szCs w:val="18"/>
                <w:lang w:eastAsia="sl-SI"/>
              </w:rPr>
              <w:t xml:space="preserve"> Izrednega vzdrževanja – odprave napak, okvar pa se naročnik obvezuje plačati po dejansko </w:t>
            </w:r>
            <w:r w:rsidRPr="003F3CE2">
              <w:rPr>
                <w:rFonts w:ascii="Arial" w:eastAsia="Times New Roman" w:hAnsi="Arial" w:cs="Arial"/>
                <w:bCs/>
                <w:sz w:val="18"/>
                <w:szCs w:val="18"/>
                <w:lang w:eastAsia="ar-SA"/>
              </w:rPr>
              <w:t>nastalih stroških,</w:t>
            </w:r>
            <w:r w:rsidRPr="003F3CE2">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3F3CE2">
              <w:rPr>
                <w:rFonts w:ascii="Arial" w:eastAsia="Times New Roman" w:hAnsi="Arial" w:cs="Arial"/>
                <w:bCs/>
                <w:iCs/>
                <w:sz w:val="18"/>
                <w:szCs w:val="18"/>
                <w:lang w:eastAsia="sl-SI"/>
              </w:rPr>
              <w:t xml:space="preserve">na transakcijski </w:t>
            </w:r>
            <w:r w:rsidRPr="003F3CE2">
              <w:rPr>
                <w:rFonts w:ascii="Arial" w:eastAsia="Times New Roman" w:hAnsi="Arial" w:cs="Arial"/>
                <w:bCs/>
                <w:sz w:val="18"/>
                <w:szCs w:val="18"/>
                <w:lang w:eastAsia="sl-SI"/>
              </w:rPr>
              <w:t xml:space="preserve">račun izvajalca št.: ___________________________________, odprt pri ___________________ banki. </w:t>
            </w:r>
          </w:p>
          <w:p w14:paraId="7CFDB05C" w14:textId="77777777" w:rsidR="00107332" w:rsidRPr="003F3CE2" w:rsidRDefault="00107332" w:rsidP="0008262B">
            <w:pPr>
              <w:tabs>
                <w:tab w:val="left" w:pos="4320"/>
              </w:tabs>
              <w:jc w:val="center"/>
              <w:rPr>
                <w:rFonts w:ascii="Arial" w:eastAsia="Times New Roman" w:hAnsi="Arial" w:cs="Arial"/>
                <w:sz w:val="18"/>
                <w:szCs w:val="18"/>
                <w:lang w:eastAsia="sl-SI"/>
              </w:rPr>
            </w:pPr>
          </w:p>
          <w:p w14:paraId="2B63BA4D" w14:textId="77777777" w:rsidR="00107332" w:rsidRPr="003F3CE2" w:rsidRDefault="00107332" w:rsidP="0008262B">
            <w:pPr>
              <w:tabs>
                <w:tab w:val="left" w:pos="4320"/>
              </w:tabs>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15. člen</w:t>
            </w:r>
          </w:p>
          <w:p w14:paraId="2BEEDFA2" w14:textId="77777777" w:rsidR="00107332" w:rsidRPr="003F3CE2" w:rsidRDefault="00107332" w:rsidP="0008262B">
            <w:pPr>
              <w:rPr>
                <w:rFonts w:ascii="Arial" w:eastAsia="Times New Roman" w:hAnsi="Arial" w:cs="Arial"/>
                <w:sz w:val="18"/>
                <w:szCs w:val="18"/>
                <w:lang w:eastAsia="sl-SI"/>
              </w:rPr>
            </w:pPr>
          </w:p>
          <w:p w14:paraId="06062485" w14:textId="77777777" w:rsidR="0010733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Pogodbeni stranki se dogovorita, da se v primeru zamude plačila </w:t>
            </w:r>
            <w:r>
              <w:rPr>
                <w:rFonts w:ascii="Arial" w:eastAsia="Times New Roman" w:hAnsi="Arial" w:cs="Arial"/>
                <w:sz w:val="18"/>
                <w:szCs w:val="18"/>
                <w:lang w:eastAsia="sl-SI"/>
              </w:rPr>
              <w:t xml:space="preserve">izvajalec lahko naročniku zaračuna </w:t>
            </w:r>
            <w:r w:rsidRPr="003F3CE2">
              <w:rPr>
                <w:rFonts w:ascii="Arial" w:eastAsia="Times New Roman" w:hAnsi="Arial" w:cs="Arial"/>
                <w:sz w:val="18"/>
                <w:szCs w:val="18"/>
                <w:lang w:eastAsia="sl-SI"/>
              </w:rPr>
              <w:t xml:space="preserve">zakonite zamudne obresti. </w:t>
            </w:r>
          </w:p>
          <w:p w14:paraId="18D99F3E" w14:textId="77777777" w:rsidR="00542F7D" w:rsidRDefault="00542F7D" w:rsidP="0008262B">
            <w:pPr>
              <w:rPr>
                <w:rFonts w:ascii="Arial" w:eastAsia="Times New Roman" w:hAnsi="Arial" w:cs="Arial"/>
                <w:sz w:val="18"/>
                <w:szCs w:val="18"/>
                <w:lang w:eastAsia="sl-SI"/>
              </w:rPr>
            </w:pPr>
          </w:p>
          <w:p w14:paraId="46BC0A9A" w14:textId="77777777" w:rsidR="00542F7D" w:rsidRDefault="00542F7D" w:rsidP="0008262B">
            <w:pPr>
              <w:rPr>
                <w:rFonts w:ascii="Arial" w:eastAsia="Times New Roman" w:hAnsi="Arial" w:cs="Arial"/>
                <w:sz w:val="18"/>
                <w:szCs w:val="18"/>
                <w:lang w:eastAsia="sl-SI"/>
              </w:rPr>
            </w:pPr>
          </w:p>
          <w:p w14:paraId="216E6C8B" w14:textId="77777777" w:rsidR="00542F7D" w:rsidRDefault="00542F7D" w:rsidP="0008262B">
            <w:pPr>
              <w:rPr>
                <w:rFonts w:ascii="Arial" w:eastAsia="Times New Roman" w:hAnsi="Arial" w:cs="Arial"/>
                <w:sz w:val="18"/>
                <w:szCs w:val="18"/>
                <w:lang w:eastAsia="sl-SI"/>
              </w:rPr>
            </w:pPr>
          </w:p>
          <w:p w14:paraId="03848669" w14:textId="77777777" w:rsidR="001466CF" w:rsidRDefault="001466CF" w:rsidP="0008262B">
            <w:pPr>
              <w:rPr>
                <w:rFonts w:ascii="Arial" w:eastAsia="Times New Roman" w:hAnsi="Arial" w:cs="Arial"/>
                <w:sz w:val="18"/>
                <w:szCs w:val="18"/>
                <w:lang w:eastAsia="sl-SI"/>
              </w:rPr>
            </w:pPr>
          </w:p>
          <w:p w14:paraId="413BCAF1" w14:textId="77777777" w:rsidR="001466CF" w:rsidRDefault="001466CF" w:rsidP="0008262B">
            <w:pPr>
              <w:rPr>
                <w:rFonts w:ascii="Arial" w:eastAsia="Times New Roman" w:hAnsi="Arial" w:cs="Arial"/>
                <w:sz w:val="18"/>
                <w:szCs w:val="18"/>
                <w:lang w:eastAsia="sl-SI"/>
              </w:rPr>
            </w:pPr>
          </w:p>
          <w:p w14:paraId="53247D2E" w14:textId="77777777" w:rsidR="001466CF" w:rsidRDefault="001466CF" w:rsidP="0008262B">
            <w:pPr>
              <w:rPr>
                <w:rFonts w:ascii="Arial" w:eastAsia="Times New Roman" w:hAnsi="Arial" w:cs="Arial"/>
                <w:sz w:val="18"/>
                <w:szCs w:val="18"/>
                <w:lang w:eastAsia="sl-SI"/>
              </w:rPr>
            </w:pPr>
          </w:p>
          <w:p w14:paraId="4E3726D2" w14:textId="77777777" w:rsidR="00542F7D" w:rsidRDefault="00542F7D" w:rsidP="0008262B">
            <w:pPr>
              <w:rPr>
                <w:rFonts w:ascii="Arial" w:eastAsia="Times New Roman" w:hAnsi="Arial" w:cs="Arial"/>
                <w:sz w:val="18"/>
                <w:szCs w:val="18"/>
                <w:lang w:eastAsia="sl-SI"/>
              </w:rPr>
            </w:pPr>
          </w:p>
          <w:p w14:paraId="09DA7658" w14:textId="77777777" w:rsidR="00542F7D" w:rsidRDefault="00542F7D" w:rsidP="0008262B">
            <w:pPr>
              <w:rPr>
                <w:rFonts w:ascii="Arial" w:eastAsia="Times New Roman" w:hAnsi="Arial" w:cs="Arial"/>
                <w:sz w:val="18"/>
                <w:szCs w:val="18"/>
                <w:lang w:eastAsia="sl-SI"/>
              </w:rPr>
            </w:pPr>
          </w:p>
          <w:p w14:paraId="34B3AD8D" w14:textId="77777777" w:rsidR="00107332" w:rsidRDefault="00107332" w:rsidP="0008262B">
            <w:pPr>
              <w:rPr>
                <w:rFonts w:ascii="Arial" w:eastAsia="Times New Roman" w:hAnsi="Arial" w:cs="Arial"/>
                <w:sz w:val="18"/>
                <w:szCs w:val="18"/>
                <w:lang w:eastAsia="sl-SI"/>
              </w:rPr>
            </w:pPr>
          </w:p>
          <w:p w14:paraId="6C15CCA4" w14:textId="0529E13A" w:rsidR="00107332" w:rsidRPr="00A5713C" w:rsidRDefault="00107332" w:rsidP="0008262B">
            <w:pPr>
              <w:jc w:val="center"/>
            </w:pPr>
            <w:r w:rsidRPr="00A5713C">
              <w:rPr>
                <w:rFonts w:ascii="Arial" w:hAnsi="Arial" w:cs="Arial"/>
                <w:bCs/>
                <w:color w:val="000000"/>
                <w:sz w:val="18"/>
                <w:szCs w:val="18"/>
              </w:rPr>
              <w:t>1</w:t>
            </w:r>
            <w:r w:rsidR="00542F7D">
              <w:rPr>
                <w:rFonts w:ascii="Arial" w:hAnsi="Arial" w:cs="Arial"/>
                <w:bCs/>
                <w:color w:val="000000"/>
                <w:sz w:val="18"/>
                <w:szCs w:val="18"/>
              </w:rPr>
              <w:t>6</w:t>
            </w:r>
            <w:r w:rsidRPr="00A5713C">
              <w:rPr>
                <w:rFonts w:ascii="Arial" w:hAnsi="Arial" w:cs="Arial"/>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107332" w14:paraId="033F5109" w14:textId="77777777" w:rsidTr="006E51AA">
              <w:tc>
                <w:tcPr>
                  <w:tcW w:w="0" w:type="auto"/>
                  <w:tcMar>
                    <w:top w:w="0" w:type="auto"/>
                    <w:bottom w:w="0" w:type="auto"/>
                  </w:tcMar>
                </w:tcPr>
                <w:p w14:paraId="1B58A84A" w14:textId="77777777" w:rsidR="00107332" w:rsidRDefault="00107332" w:rsidP="0008262B">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07332" w14:paraId="0E8C0020"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3CEA56" w14:textId="77777777" w:rsidR="00107332" w:rsidRDefault="00107332" w:rsidP="0008262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F6BBB6" w14:textId="77777777" w:rsidR="00107332" w:rsidRDefault="00107332" w:rsidP="0008262B"/>
                    </w:tc>
                  </w:tr>
                  <w:tr w:rsidR="00107332" w14:paraId="0B6A84A9"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D7849" w14:textId="77777777" w:rsidR="00107332" w:rsidRDefault="00107332" w:rsidP="000826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2C45E3" w14:textId="77777777" w:rsidR="00107332" w:rsidRDefault="00107332" w:rsidP="0008262B">
                        <w:pPr>
                          <w:spacing w:before="135" w:after="135"/>
                          <w:jc w:val="both"/>
                          <w:textAlignment w:val="center"/>
                        </w:pPr>
                        <w:r>
                          <w:rPr>
                            <w:rFonts w:ascii="Arial" w:hAnsi="Arial" w:cs="Arial"/>
                            <w:color w:val="000000"/>
                            <w:position w:val="-2"/>
                            <w:sz w:val="18"/>
                            <w:szCs w:val="18"/>
                          </w:rPr>
                          <w:t>Opis del, ki jih bo izvedel podizvajalec:</w:t>
                        </w:r>
                      </w:p>
                      <w:p w14:paraId="4D81E63D" w14:textId="77777777" w:rsidR="00107332" w:rsidRDefault="00107332" w:rsidP="0008262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07332" w14:paraId="6D6B43BA"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6FFA59" w14:textId="77777777" w:rsidR="00107332" w:rsidRDefault="00107332" w:rsidP="0008262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E3EF97" w14:textId="77777777" w:rsidR="00107332" w:rsidRDefault="00107332" w:rsidP="0008262B"/>
                    </w:tc>
                  </w:tr>
                  <w:tr w:rsidR="00107332" w14:paraId="5D27E0D5" w14:textId="77777777" w:rsidTr="006E51A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122889" w14:textId="77777777" w:rsidR="00107332" w:rsidRDefault="00107332" w:rsidP="000826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EA9F440" w14:textId="77777777" w:rsidR="00107332" w:rsidRDefault="00107332" w:rsidP="0008262B">
                        <w:pPr>
                          <w:spacing w:before="135" w:after="135"/>
                          <w:jc w:val="both"/>
                          <w:textAlignment w:val="center"/>
                        </w:pPr>
                        <w:r>
                          <w:rPr>
                            <w:rFonts w:ascii="Arial" w:hAnsi="Arial" w:cs="Arial"/>
                            <w:color w:val="000000"/>
                            <w:position w:val="-2"/>
                            <w:sz w:val="18"/>
                            <w:szCs w:val="18"/>
                          </w:rPr>
                          <w:t>Opis del, ki jih bo izvedel podizvajalec:</w:t>
                        </w:r>
                      </w:p>
                      <w:p w14:paraId="790C04FA" w14:textId="77777777" w:rsidR="00107332" w:rsidRDefault="00107332" w:rsidP="0008262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DE92883" w14:textId="77777777" w:rsidR="00107332" w:rsidRDefault="00107332" w:rsidP="0008262B">
                  <w:pPr>
                    <w:spacing w:before="225" w:after="225"/>
                    <w:jc w:val="both"/>
                  </w:pPr>
                  <w:r>
                    <w:rPr>
                      <w:rFonts w:ascii="Arial" w:hAnsi="Arial" w:cs="Arial"/>
                      <w:i/>
                      <w:iCs/>
                      <w:color w:val="000000"/>
                      <w:sz w:val="18"/>
                      <w:szCs w:val="18"/>
                    </w:rPr>
                    <w:t>Opomba:</w:t>
                  </w:r>
                </w:p>
                <w:p w14:paraId="54C42153" w14:textId="77777777" w:rsidR="00107332" w:rsidRPr="000724EB" w:rsidRDefault="00107332" w:rsidP="0008262B">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tc>
            </w:tr>
          </w:tbl>
          <w:p w14:paraId="2F147E9E" w14:textId="75B5556D" w:rsidR="00107332" w:rsidRPr="00A5713C" w:rsidRDefault="00107332" w:rsidP="0008262B">
            <w:pPr>
              <w:jc w:val="center"/>
            </w:pPr>
            <w:r w:rsidRPr="00A5713C">
              <w:rPr>
                <w:rFonts w:ascii="Arial" w:hAnsi="Arial" w:cs="Arial"/>
                <w:bCs/>
                <w:color w:val="000000"/>
                <w:sz w:val="18"/>
                <w:szCs w:val="18"/>
              </w:rPr>
              <w:t>1</w:t>
            </w:r>
            <w:r w:rsidR="00542F7D">
              <w:rPr>
                <w:rFonts w:ascii="Arial" w:hAnsi="Arial" w:cs="Arial"/>
                <w:bCs/>
                <w:color w:val="000000"/>
                <w:sz w:val="18"/>
                <w:szCs w:val="18"/>
              </w:rPr>
              <w:t>7</w:t>
            </w:r>
            <w:r w:rsidRPr="00A5713C">
              <w:rPr>
                <w:rFonts w:ascii="Arial" w:hAnsi="Arial" w:cs="Arial"/>
                <w:bCs/>
                <w:color w:val="000000"/>
                <w:sz w:val="18"/>
                <w:szCs w:val="18"/>
              </w:rPr>
              <w:t>. člen</w:t>
            </w:r>
          </w:p>
          <w:tbl>
            <w:tblPr>
              <w:tblStyle w:val="NormalTablePHPDOCX"/>
              <w:tblW w:w="0" w:type="auto"/>
              <w:tblInd w:w="108" w:type="dxa"/>
              <w:tblLook w:val="04A0" w:firstRow="1" w:lastRow="0" w:firstColumn="1" w:lastColumn="0" w:noHBand="0" w:noVBand="1"/>
            </w:tblPr>
            <w:tblGrid>
              <w:gridCol w:w="9075"/>
            </w:tblGrid>
            <w:tr w:rsidR="00107332" w14:paraId="3A175F10" w14:textId="77777777" w:rsidTr="006E51AA">
              <w:tc>
                <w:tcPr>
                  <w:tcW w:w="0" w:type="auto"/>
                  <w:tcMar>
                    <w:top w:w="0" w:type="auto"/>
                    <w:bottom w:w="0" w:type="auto"/>
                  </w:tcMar>
                </w:tcPr>
                <w:p w14:paraId="404A3DA8" w14:textId="77777777" w:rsidR="00107332" w:rsidRDefault="00107332" w:rsidP="0008262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B2C20BB" w14:textId="77777777" w:rsidR="00107332" w:rsidRDefault="00107332" w:rsidP="0008262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9"/>
                  </w:tblGrid>
                  <w:tr w:rsidR="00107332" w14:paraId="0F202C39" w14:textId="77777777" w:rsidTr="006E51AA">
                    <w:tc>
                      <w:tcPr>
                        <w:tcW w:w="0" w:type="auto"/>
                        <w:tcMar>
                          <w:top w:w="0" w:type="auto"/>
                          <w:bottom w:w="0" w:type="auto"/>
                        </w:tcMar>
                      </w:tcPr>
                      <w:p w14:paraId="66F0A9CE" w14:textId="77777777" w:rsidR="00107332" w:rsidRPr="00542F7D" w:rsidRDefault="00107332" w:rsidP="001466CF">
                        <w:pPr>
                          <w:pStyle w:val="Odstavekseznama"/>
                          <w:numPr>
                            <w:ilvl w:val="0"/>
                            <w:numId w:val="43"/>
                          </w:numPr>
                          <w:jc w:val="both"/>
                          <w:rPr>
                            <w:rFonts w:ascii="Arial" w:hAnsi="Arial" w:cs="Arial"/>
                            <w:color w:val="000000"/>
                            <w:sz w:val="18"/>
                            <w:szCs w:val="18"/>
                          </w:rPr>
                        </w:pPr>
                        <w:r w:rsidRPr="00542F7D">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9AF380D" w14:textId="77777777" w:rsidR="00107332" w:rsidRPr="00542F7D" w:rsidRDefault="00107332" w:rsidP="001466CF">
                        <w:pPr>
                          <w:pStyle w:val="Odstavekseznama"/>
                          <w:numPr>
                            <w:ilvl w:val="0"/>
                            <w:numId w:val="43"/>
                          </w:numPr>
                          <w:jc w:val="both"/>
                          <w:rPr>
                            <w:rFonts w:ascii="Arial" w:hAnsi="Arial" w:cs="Arial"/>
                            <w:color w:val="000000"/>
                            <w:sz w:val="18"/>
                            <w:szCs w:val="18"/>
                          </w:rPr>
                        </w:pPr>
                        <w:r w:rsidRPr="00542F7D">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2061A00" w14:textId="77777777" w:rsidR="00107332" w:rsidRPr="00542F7D" w:rsidRDefault="00107332" w:rsidP="001466CF">
                        <w:pPr>
                          <w:pStyle w:val="Odstavekseznama"/>
                          <w:numPr>
                            <w:ilvl w:val="0"/>
                            <w:numId w:val="43"/>
                          </w:numPr>
                          <w:jc w:val="both"/>
                          <w:rPr>
                            <w:rFonts w:ascii="Arial" w:hAnsi="Arial" w:cs="Arial"/>
                            <w:color w:val="000000"/>
                            <w:sz w:val="18"/>
                            <w:szCs w:val="18"/>
                          </w:rPr>
                        </w:pPr>
                        <w:r w:rsidRPr="00542F7D">
                          <w:rPr>
                            <w:rFonts w:ascii="Arial" w:hAnsi="Arial" w:cs="Arial"/>
                            <w:color w:val="000000"/>
                            <w:sz w:val="18"/>
                            <w:szCs w:val="18"/>
                          </w:rPr>
                          <w:t>glavni izvajalec svojemu računu ali situaciji priložiti račun ali situacijo podizvajalca, ki ga je predhodno potrdil.</w:t>
                        </w:r>
                      </w:p>
                    </w:tc>
                  </w:tr>
                </w:tbl>
                <w:p w14:paraId="604D3F5A" w14:textId="77777777" w:rsidR="00107332" w:rsidRDefault="00107332" w:rsidP="0008262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E8445D3" w14:textId="77777777" w:rsidR="00107332" w:rsidRDefault="00107332" w:rsidP="0008262B">
                  <w:pPr>
                    <w:spacing w:before="225" w:after="225"/>
                    <w:jc w:val="both"/>
                  </w:pPr>
                  <w:r>
                    <w:rPr>
                      <w:rFonts w:ascii="Arial" w:hAnsi="Arial" w:cs="Arial"/>
                      <w:color w:val="000000"/>
                      <w:sz w:val="18"/>
                      <w:szCs w:val="18"/>
                    </w:rPr>
                    <w:t>Plačila podizvajalcem se izvedejo v rokih in na enak način kot velja za plačila izvajalcu.</w:t>
                  </w:r>
                </w:p>
                <w:p w14:paraId="0377793C" w14:textId="77777777" w:rsidR="00107332" w:rsidRDefault="00107332" w:rsidP="0008262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972B483" w14:textId="77777777" w:rsidR="00107332" w:rsidRDefault="00107332" w:rsidP="0008262B">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Pr>
                      <w:rFonts w:ascii="Arial" w:hAnsi="Arial" w:cs="Arial"/>
                      <w:color w:val="000000"/>
                      <w:sz w:val="18"/>
                      <w:szCs w:val="18"/>
                    </w:rPr>
                    <w:lastRenderedPageBreak/>
                    <w:t>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083C487" w14:textId="77777777" w:rsidR="00107332" w:rsidRDefault="00107332" w:rsidP="0008262B">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DA6B17F" w14:textId="04D470C2" w:rsidR="00107332" w:rsidRPr="003F3CE2" w:rsidRDefault="00107332" w:rsidP="0008262B">
            <w:pPr>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lastRenderedPageBreak/>
              <w:t>1</w:t>
            </w:r>
            <w:r w:rsidR="00542F7D">
              <w:rPr>
                <w:rFonts w:ascii="Arial" w:eastAsia="Times New Roman" w:hAnsi="Arial" w:cs="Arial"/>
                <w:sz w:val="18"/>
                <w:szCs w:val="18"/>
                <w:lang w:eastAsia="sl-SI"/>
              </w:rPr>
              <w:t>8</w:t>
            </w:r>
            <w:r w:rsidRPr="003F3CE2">
              <w:rPr>
                <w:rFonts w:ascii="Arial" w:eastAsia="Times New Roman" w:hAnsi="Arial" w:cs="Arial"/>
                <w:sz w:val="18"/>
                <w:szCs w:val="18"/>
                <w:lang w:eastAsia="sl-SI"/>
              </w:rPr>
              <w:t>. člen</w:t>
            </w:r>
          </w:p>
          <w:p w14:paraId="6EF40FF4"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2414F409" w14:textId="77777777" w:rsidR="00107332" w:rsidRPr="003F3CE2" w:rsidRDefault="00107332" w:rsidP="0008262B">
            <w:pP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Pooblaščen</w:t>
            </w:r>
            <w:r>
              <w:rPr>
                <w:rFonts w:ascii="Arial" w:eastAsia="Times New Roman" w:hAnsi="Arial" w:cs="Arial"/>
                <w:bCs/>
                <w:iCs/>
                <w:sz w:val="18"/>
                <w:szCs w:val="18"/>
                <w:lang w:eastAsia="sl-SI"/>
              </w:rPr>
              <w:t>i</w:t>
            </w:r>
            <w:r w:rsidRPr="003F3CE2">
              <w:rPr>
                <w:rFonts w:ascii="Arial" w:eastAsia="Times New Roman" w:hAnsi="Arial" w:cs="Arial"/>
                <w:bCs/>
                <w:iCs/>
                <w:sz w:val="18"/>
                <w:szCs w:val="18"/>
                <w:lang w:eastAsia="sl-SI"/>
              </w:rPr>
              <w:t xml:space="preserve"> predstavnik naročnika za nadzor nad izvajanjem pogodbe </w:t>
            </w:r>
            <w:r>
              <w:rPr>
                <w:rFonts w:ascii="Arial" w:eastAsia="Times New Roman" w:hAnsi="Arial" w:cs="Arial"/>
                <w:bCs/>
                <w:iCs/>
                <w:sz w:val="18"/>
                <w:szCs w:val="18"/>
                <w:lang w:eastAsia="sl-SI"/>
              </w:rPr>
              <w:t>je</w:t>
            </w:r>
            <w:r w:rsidRPr="003F3CE2">
              <w:rPr>
                <w:rFonts w:ascii="Arial" w:eastAsia="Times New Roman" w:hAnsi="Arial" w:cs="Arial"/>
                <w:bCs/>
                <w:iCs/>
                <w:sz w:val="18"/>
                <w:szCs w:val="18"/>
                <w:lang w:eastAsia="sl-SI"/>
              </w:rPr>
              <w:t>: Božidar PODOBNIK (tel.: 07 39 16 141, gsm: 041 604 339).</w:t>
            </w:r>
          </w:p>
          <w:p w14:paraId="52E2C26D" w14:textId="77777777" w:rsidR="00107332" w:rsidRPr="003F3CE2" w:rsidRDefault="00107332" w:rsidP="0008262B">
            <w:pPr>
              <w:rPr>
                <w:rFonts w:ascii="Arial" w:eastAsia="Times New Roman" w:hAnsi="Arial" w:cs="Arial"/>
                <w:bCs/>
                <w:iCs/>
                <w:sz w:val="18"/>
                <w:szCs w:val="18"/>
                <w:lang w:eastAsia="sl-SI"/>
              </w:rPr>
            </w:pPr>
          </w:p>
          <w:p w14:paraId="6049C289" w14:textId="77777777" w:rsidR="00107332" w:rsidRPr="003F3CE2" w:rsidRDefault="00107332" w:rsidP="0008262B">
            <w:pPr>
              <w:rPr>
                <w:rFonts w:ascii="Arial" w:eastAsia="Times New Roman" w:hAnsi="Arial" w:cs="Arial"/>
                <w:bCs/>
                <w:iCs/>
                <w:sz w:val="18"/>
                <w:szCs w:val="18"/>
                <w:lang w:eastAsia="sl-SI"/>
              </w:rPr>
            </w:pPr>
            <w:r w:rsidRPr="003F3CE2">
              <w:rPr>
                <w:rFonts w:ascii="Arial" w:eastAsia="Times New Roman" w:hAnsi="Arial" w:cs="Arial"/>
                <w:bCs/>
                <w:iCs/>
                <w:sz w:val="18"/>
                <w:szCs w:val="18"/>
                <w:lang w:eastAsia="sl-SI"/>
              </w:rPr>
              <w:t xml:space="preserve">Skrbnik  pogodbe s strani naročnika je </w:t>
            </w:r>
            <w:r>
              <w:rPr>
                <w:rFonts w:ascii="Arial" w:eastAsia="Times New Roman" w:hAnsi="Arial" w:cs="Arial"/>
                <w:bCs/>
                <w:iCs/>
                <w:sz w:val="18"/>
                <w:szCs w:val="18"/>
                <w:lang w:eastAsia="sl-SI"/>
              </w:rPr>
              <w:t>Barbara Slak Turk</w:t>
            </w:r>
            <w:r w:rsidRPr="003F3CE2">
              <w:rPr>
                <w:rFonts w:ascii="Arial" w:eastAsia="Times New Roman" w:hAnsi="Arial" w:cs="Arial"/>
                <w:bCs/>
                <w:iCs/>
                <w:sz w:val="18"/>
                <w:szCs w:val="18"/>
                <w:lang w:eastAsia="sl-SI"/>
              </w:rPr>
              <w:t>.</w:t>
            </w:r>
          </w:p>
          <w:p w14:paraId="08B8F40A"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3A76D72F" w14:textId="77777777" w:rsidR="00107332" w:rsidRPr="003F3CE2" w:rsidRDefault="00107332" w:rsidP="0008262B">
            <w:pPr>
              <w:rPr>
                <w:rFonts w:ascii="Arial" w:eastAsia="Times New Roman" w:hAnsi="Arial" w:cs="Arial"/>
                <w:iCs/>
                <w:sz w:val="18"/>
                <w:szCs w:val="18"/>
                <w:lang w:eastAsia="sl-SI"/>
              </w:rPr>
            </w:pPr>
            <w:r w:rsidRPr="003F3CE2">
              <w:rPr>
                <w:rFonts w:ascii="Arial" w:eastAsia="Times New Roman" w:hAnsi="Arial" w:cs="Arial"/>
                <w:iCs/>
                <w:sz w:val="18"/>
                <w:szCs w:val="18"/>
                <w:lang w:eastAsia="sl-SI"/>
              </w:rPr>
              <w:t>Skrbnik  pogodbe s strani izvajalca je ______________________________.</w:t>
            </w:r>
          </w:p>
          <w:p w14:paraId="7C29FEB6" w14:textId="77777777" w:rsidR="00107332" w:rsidRPr="003F3CE2" w:rsidRDefault="00107332" w:rsidP="0008262B">
            <w:pPr>
              <w:rPr>
                <w:rFonts w:ascii="Arial" w:eastAsia="Times New Roman" w:hAnsi="Arial" w:cs="Arial"/>
                <w:iCs/>
                <w:sz w:val="18"/>
                <w:szCs w:val="18"/>
                <w:lang w:eastAsia="sl-SI"/>
              </w:rPr>
            </w:pPr>
          </w:p>
          <w:p w14:paraId="721D87BF" w14:textId="77777777" w:rsidR="00107332" w:rsidRPr="003F3CE2" w:rsidRDefault="00107332" w:rsidP="0008262B">
            <w:pPr>
              <w:rPr>
                <w:rFonts w:ascii="Arial" w:eastAsia="Times New Roman" w:hAnsi="Arial" w:cs="Arial"/>
                <w:iCs/>
                <w:sz w:val="18"/>
                <w:szCs w:val="18"/>
                <w:lang w:eastAsia="sl-SI"/>
              </w:rPr>
            </w:pPr>
          </w:p>
          <w:p w14:paraId="71ED9F7F" w14:textId="39E5D456" w:rsidR="00107332" w:rsidRPr="003F3CE2" w:rsidRDefault="00542F7D" w:rsidP="0008262B">
            <w:pPr>
              <w:jc w:val="center"/>
              <w:rPr>
                <w:rFonts w:ascii="Arial" w:eastAsia="Times New Roman" w:hAnsi="Arial" w:cs="Arial"/>
                <w:iCs/>
                <w:sz w:val="18"/>
                <w:szCs w:val="18"/>
                <w:lang w:eastAsia="sl-SI"/>
              </w:rPr>
            </w:pPr>
            <w:r>
              <w:rPr>
                <w:rFonts w:ascii="Arial" w:eastAsia="Times New Roman" w:hAnsi="Arial" w:cs="Arial"/>
                <w:sz w:val="18"/>
                <w:szCs w:val="18"/>
                <w:lang w:eastAsia="sl-SI"/>
              </w:rPr>
              <w:t>19</w:t>
            </w:r>
            <w:r w:rsidR="00107332" w:rsidRPr="003F3CE2">
              <w:rPr>
                <w:rFonts w:ascii="Arial" w:eastAsia="Times New Roman" w:hAnsi="Arial" w:cs="Arial"/>
                <w:sz w:val="18"/>
                <w:szCs w:val="18"/>
                <w:lang w:eastAsia="sl-SI"/>
              </w:rPr>
              <w:t>. člen</w:t>
            </w:r>
          </w:p>
          <w:p w14:paraId="440CC7BE" w14:textId="77777777" w:rsidR="00107332" w:rsidRPr="003F3CE2" w:rsidRDefault="00107332" w:rsidP="0008262B">
            <w:pPr>
              <w:jc w:val="both"/>
              <w:rPr>
                <w:rFonts w:ascii="Arial" w:eastAsia="Times New Roman" w:hAnsi="Arial" w:cs="Arial"/>
                <w:sz w:val="18"/>
                <w:szCs w:val="18"/>
                <w:lang w:eastAsia="sl-SI"/>
              </w:rPr>
            </w:pPr>
          </w:p>
          <w:p w14:paraId="3957A090"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71B7744C" w14:textId="77777777" w:rsidR="00107332" w:rsidRPr="003F3CE2" w:rsidRDefault="00107332" w:rsidP="0008262B">
            <w:pPr>
              <w:jc w:val="both"/>
              <w:rPr>
                <w:rFonts w:ascii="Arial" w:eastAsia="Times New Roman" w:hAnsi="Arial" w:cs="Arial"/>
                <w:sz w:val="18"/>
                <w:szCs w:val="18"/>
                <w:lang w:eastAsia="sl-SI"/>
              </w:rPr>
            </w:pPr>
          </w:p>
          <w:p w14:paraId="25F58C76"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581A404A" w14:textId="77777777" w:rsidR="00107332" w:rsidRPr="003F3CE2" w:rsidRDefault="00107332" w:rsidP="0008262B">
            <w:pPr>
              <w:jc w:val="both"/>
              <w:rPr>
                <w:rFonts w:ascii="Arial" w:eastAsia="Times New Roman" w:hAnsi="Arial" w:cs="Arial"/>
                <w:sz w:val="18"/>
                <w:szCs w:val="18"/>
                <w:lang w:eastAsia="sl-SI"/>
              </w:rPr>
            </w:pPr>
          </w:p>
          <w:p w14:paraId="02214448"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r>
              <w:rPr>
                <w:rFonts w:ascii="Arial" w:eastAsia="Times New Roman" w:hAnsi="Arial" w:cs="Arial"/>
                <w:sz w:val="18"/>
                <w:szCs w:val="18"/>
                <w:lang w:eastAsia="sl-SI"/>
              </w:rPr>
              <w:t xml:space="preserve"> Izvajalec se hkrati zavezuje upoštevati in spoštovati varnostne zahteve, ki jih določajo varnostne politike naročnika. </w:t>
            </w:r>
          </w:p>
          <w:p w14:paraId="51453920" w14:textId="77777777" w:rsidR="00107332" w:rsidRPr="003F3CE2" w:rsidRDefault="00107332" w:rsidP="0008262B">
            <w:pPr>
              <w:jc w:val="both"/>
              <w:rPr>
                <w:rFonts w:ascii="Arial" w:eastAsia="Times New Roman" w:hAnsi="Arial" w:cs="Arial"/>
                <w:sz w:val="18"/>
                <w:szCs w:val="18"/>
                <w:lang w:eastAsia="sl-SI"/>
              </w:rPr>
            </w:pPr>
          </w:p>
          <w:p w14:paraId="67AD5897" w14:textId="77777777" w:rsidR="00107332" w:rsidRDefault="00107332" w:rsidP="0008262B">
            <w:pPr>
              <w:jc w:val="both"/>
              <w:rPr>
                <w:rFonts w:ascii="Arial" w:eastAsia="Times New Roman" w:hAnsi="Arial" w:cs="Arial"/>
                <w:sz w:val="18"/>
                <w:szCs w:val="18"/>
                <w:lang w:eastAsia="sl-SI"/>
              </w:rPr>
            </w:pPr>
            <w:r w:rsidRPr="000724EB">
              <w:rPr>
                <w:rFonts w:ascii="Arial" w:eastAsia="Times New Roman" w:hAnsi="Arial" w:cs="Arial"/>
                <w:sz w:val="18"/>
                <w:szCs w:val="18"/>
                <w:lang w:eastAsia="sl-SI"/>
              </w:rPr>
              <w:t>Zaveze iz prejšnjega odstavka mora upoštevati tudi zaposleni pri izvajalcu, ki izvaja pogodbena dela v skladu s to pogodbo, oziroma druga oseba, ki izvaja storitve za izvajalca v skladu s to pogodbo, kar izkaže s podpisom izjave o varovanju podatkov in seznanitvi v varnostnimi zahtevami SB NM, ki je v prilogi 2 te pogodbe.</w:t>
            </w:r>
          </w:p>
          <w:p w14:paraId="002C9325" w14:textId="77777777" w:rsidR="00107332" w:rsidRDefault="00107332" w:rsidP="0008262B">
            <w:pPr>
              <w:jc w:val="both"/>
              <w:rPr>
                <w:rFonts w:ascii="Arial" w:eastAsia="Times New Roman" w:hAnsi="Arial" w:cs="Arial"/>
                <w:sz w:val="18"/>
                <w:szCs w:val="18"/>
                <w:lang w:eastAsia="sl-SI"/>
              </w:rPr>
            </w:pPr>
          </w:p>
          <w:p w14:paraId="49159056"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5B4F1F4A" w14:textId="77777777" w:rsidR="00107332" w:rsidRPr="003F3CE2" w:rsidRDefault="00107332" w:rsidP="0008262B">
            <w:pPr>
              <w:jc w:val="both"/>
              <w:rPr>
                <w:rFonts w:ascii="Arial" w:eastAsia="Times New Roman" w:hAnsi="Arial" w:cs="Arial"/>
                <w:sz w:val="18"/>
                <w:szCs w:val="18"/>
                <w:lang w:eastAsia="sl-SI"/>
              </w:rPr>
            </w:pPr>
          </w:p>
          <w:p w14:paraId="05703F44" w14:textId="111F1A74" w:rsidR="00107332" w:rsidRPr="003F3CE2" w:rsidRDefault="00107332" w:rsidP="0008262B">
            <w:pPr>
              <w:jc w:val="center"/>
              <w:rPr>
                <w:rFonts w:ascii="Arial" w:eastAsia="Times New Roman" w:hAnsi="Arial" w:cs="Arial"/>
                <w:iCs/>
                <w:sz w:val="18"/>
                <w:szCs w:val="18"/>
                <w:lang w:eastAsia="sl-SI"/>
              </w:rPr>
            </w:pPr>
            <w:r>
              <w:rPr>
                <w:rFonts w:ascii="Arial" w:eastAsia="Times New Roman" w:hAnsi="Arial" w:cs="Arial"/>
                <w:sz w:val="18"/>
                <w:szCs w:val="18"/>
                <w:lang w:eastAsia="sl-SI"/>
              </w:rPr>
              <w:t>2</w:t>
            </w:r>
            <w:r w:rsidR="00542F7D">
              <w:rPr>
                <w:rFonts w:ascii="Arial" w:eastAsia="Times New Roman" w:hAnsi="Arial" w:cs="Arial"/>
                <w:sz w:val="18"/>
                <w:szCs w:val="18"/>
                <w:lang w:eastAsia="sl-SI"/>
              </w:rPr>
              <w:t>0</w:t>
            </w:r>
            <w:r w:rsidRPr="003F3CE2">
              <w:rPr>
                <w:rFonts w:ascii="Arial" w:eastAsia="Times New Roman" w:hAnsi="Arial" w:cs="Arial"/>
                <w:sz w:val="18"/>
                <w:szCs w:val="18"/>
                <w:lang w:eastAsia="sl-SI"/>
              </w:rPr>
              <w:t>. člen</w:t>
            </w:r>
          </w:p>
          <w:p w14:paraId="3E37BDF7" w14:textId="77777777" w:rsidR="00107332" w:rsidRPr="003F3CE2" w:rsidRDefault="00107332" w:rsidP="0008262B">
            <w:pPr>
              <w:rPr>
                <w:rFonts w:ascii="Arial" w:eastAsia="Times New Roman" w:hAnsi="Arial" w:cs="Arial"/>
                <w:iCs/>
                <w:sz w:val="18"/>
                <w:szCs w:val="18"/>
                <w:lang w:eastAsia="sl-SI"/>
              </w:rPr>
            </w:pPr>
          </w:p>
          <w:p w14:paraId="7B7F7149"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632A0570" w14:textId="77777777" w:rsidR="00107332" w:rsidRPr="003F3CE2" w:rsidRDefault="00107332" w:rsidP="0008262B">
            <w:pPr>
              <w:rPr>
                <w:rFonts w:ascii="Arial" w:eastAsia="Times New Roman" w:hAnsi="Arial" w:cs="Arial"/>
                <w:b/>
                <w:bCs/>
                <w:sz w:val="18"/>
                <w:szCs w:val="18"/>
                <w:lang w:eastAsia="sl-SI"/>
              </w:rPr>
            </w:pPr>
            <w:r w:rsidRPr="003F3CE2">
              <w:rPr>
                <w:rFonts w:ascii="Arial" w:eastAsia="Times New Roman" w:hAnsi="Arial" w:cs="Arial"/>
                <w:b/>
                <w:bCs/>
                <w:sz w:val="18"/>
                <w:szCs w:val="18"/>
                <w:lang w:eastAsia="sl-SI"/>
              </w:rPr>
              <w:t xml:space="preserve"> </w:t>
            </w:r>
          </w:p>
          <w:p w14:paraId="5E1F86B5" w14:textId="77777777" w:rsidR="00107332" w:rsidRPr="003F3CE2" w:rsidRDefault="00107332" w:rsidP="0008262B">
            <w:pPr>
              <w:rPr>
                <w:rFonts w:ascii="Arial" w:eastAsia="Times New Roman" w:hAnsi="Arial" w:cs="Arial"/>
                <w:b/>
                <w:bCs/>
                <w:sz w:val="18"/>
                <w:szCs w:val="18"/>
                <w:lang w:eastAsia="sl-SI"/>
              </w:rPr>
            </w:pPr>
          </w:p>
          <w:p w14:paraId="7A7FB29B" w14:textId="4E2EE7EB" w:rsidR="00107332" w:rsidRPr="003F3CE2" w:rsidRDefault="00107332" w:rsidP="0008262B">
            <w:pPr>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542F7D">
              <w:rPr>
                <w:rFonts w:ascii="Arial" w:eastAsia="Times New Roman" w:hAnsi="Arial" w:cs="Arial"/>
                <w:sz w:val="18"/>
                <w:szCs w:val="18"/>
                <w:lang w:eastAsia="sl-SI"/>
              </w:rPr>
              <w:t>1</w:t>
            </w:r>
            <w:r w:rsidRPr="003F3CE2">
              <w:rPr>
                <w:rFonts w:ascii="Arial" w:eastAsia="Times New Roman" w:hAnsi="Arial" w:cs="Arial"/>
                <w:sz w:val="18"/>
                <w:szCs w:val="18"/>
                <w:lang w:eastAsia="sl-SI"/>
              </w:rPr>
              <w:t>. člen</w:t>
            </w:r>
          </w:p>
          <w:p w14:paraId="0FF3D0E2" w14:textId="77777777" w:rsidR="00107332" w:rsidRPr="003F3CE2" w:rsidRDefault="00107332" w:rsidP="0008262B">
            <w:pPr>
              <w:jc w:val="center"/>
              <w:rPr>
                <w:rFonts w:ascii="Arial" w:eastAsia="Times New Roman" w:hAnsi="Arial" w:cs="Arial"/>
                <w:sz w:val="18"/>
                <w:szCs w:val="18"/>
                <w:lang w:eastAsia="sl-SI"/>
              </w:rPr>
            </w:pPr>
          </w:p>
          <w:p w14:paraId="17A12939"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1CB72F40" w14:textId="77777777" w:rsidR="00107332" w:rsidRPr="003F3CE2" w:rsidRDefault="00107332" w:rsidP="0008262B">
            <w:pPr>
              <w:rPr>
                <w:rFonts w:ascii="Arial" w:eastAsia="Times New Roman" w:hAnsi="Arial" w:cs="Arial"/>
                <w:sz w:val="18"/>
                <w:szCs w:val="18"/>
                <w:lang w:eastAsia="sl-SI"/>
              </w:rPr>
            </w:pPr>
          </w:p>
          <w:p w14:paraId="3A9C5EED"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1BF2782D" w14:textId="77777777" w:rsidR="00107332" w:rsidRPr="003F3CE2" w:rsidRDefault="00107332" w:rsidP="0008262B">
            <w:pPr>
              <w:rPr>
                <w:rFonts w:ascii="Arial" w:eastAsia="Times New Roman" w:hAnsi="Arial" w:cs="Arial"/>
                <w:sz w:val="18"/>
                <w:szCs w:val="18"/>
                <w:lang w:eastAsia="sl-SI"/>
              </w:rPr>
            </w:pPr>
          </w:p>
          <w:p w14:paraId="3FF9142A"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Naročnik ima pravico odstopiti od pogodbe kadarkoli, brez posledic za naročnika, če:</w:t>
            </w:r>
          </w:p>
          <w:p w14:paraId="5187637A" w14:textId="77777777" w:rsidR="00107332" w:rsidRPr="00542F7D" w:rsidRDefault="00107332" w:rsidP="001466CF">
            <w:pPr>
              <w:pStyle w:val="Odstavekseznama"/>
              <w:numPr>
                <w:ilvl w:val="0"/>
                <w:numId w:val="44"/>
              </w:numPr>
              <w:rPr>
                <w:rFonts w:ascii="Arial" w:eastAsia="Times New Roman" w:hAnsi="Arial" w:cs="Arial"/>
                <w:sz w:val="18"/>
                <w:szCs w:val="18"/>
                <w:lang w:eastAsia="sl-SI"/>
              </w:rPr>
            </w:pPr>
            <w:r w:rsidRPr="00542F7D">
              <w:rPr>
                <w:rFonts w:ascii="Arial" w:eastAsia="Times New Roman" w:hAnsi="Arial" w:cs="Arial"/>
                <w:sz w:val="18"/>
                <w:szCs w:val="18"/>
                <w:lang w:eastAsia="sl-SI"/>
              </w:rPr>
              <w:t>pride izvajalec v takšno finančno situacijo, ki bi mu onemogočila izvedbo pogodbenih obveznosti;</w:t>
            </w:r>
          </w:p>
          <w:p w14:paraId="52001F74" w14:textId="77777777" w:rsidR="00107332" w:rsidRPr="00542F7D" w:rsidRDefault="00107332" w:rsidP="001466CF">
            <w:pPr>
              <w:pStyle w:val="Odstavekseznama"/>
              <w:numPr>
                <w:ilvl w:val="0"/>
                <w:numId w:val="44"/>
              </w:numPr>
              <w:rPr>
                <w:rFonts w:ascii="Arial" w:eastAsia="Times New Roman" w:hAnsi="Arial" w:cs="Arial"/>
                <w:sz w:val="18"/>
                <w:szCs w:val="18"/>
                <w:lang w:eastAsia="sl-SI"/>
              </w:rPr>
            </w:pPr>
            <w:r w:rsidRPr="00542F7D">
              <w:rPr>
                <w:rFonts w:ascii="Arial" w:eastAsia="Times New Roman" w:hAnsi="Arial" w:cs="Arial"/>
                <w:sz w:val="18"/>
                <w:szCs w:val="18"/>
                <w:lang w:eastAsia="sl-SI"/>
              </w:rPr>
              <w:t>izvajalec po svoji krivdi v roku 14 dni od veljavnosti pogodbe in uvedbe v delo ne prične z delom;</w:t>
            </w:r>
          </w:p>
          <w:p w14:paraId="69C380B3" w14:textId="77777777" w:rsidR="00107332" w:rsidRPr="00542F7D" w:rsidRDefault="00107332" w:rsidP="001466CF">
            <w:pPr>
              <w:pStyle w:val="Odstavekseznama"/>
              <w:numPr>
                <w:ilvl w:val="0"/>
                <w:numId w:val="44"/>
              </w:numPr>
              <w:rPr>
                <w:rFonts w:ascii="Arial" w:eastAsia="Times New Roman" w:hAnsi="Arial" w:cs="Arial"/>
                <w:sz w:val="18"/>
                <w:szCs w:val="18"/>
                <w:lang w:eastAsia="sl-SI"/>
              </w:rPr>
            </w:pPr>
            <w:r w:rsidRPr="00542F7D">
              <w:rPr>
                <w:rFonts w:ascii="Arial" w:eastAsia="Times New Roman" w:hAnsi="Arial" w:cs="Arial"/>
                <w:sz w:val="18"/>
                <w:szCs w:val="18"/>
                <w:lang w:eastAsia="sl-SI"/>
              </w:rPr>
              <w:lastRenderedPageBreak/>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0C2D51E2" w14:textId="77777777" w:rsidR="00107332" w:rsidRPr="003F3CE2" w:rsidRDefault="00107332" w:rsidP="0008262B">
            <w:pPr>
              <w:rPr>
                <w:rFonts w:ascii="Arial" w:eastAsia="Times New Roman" w:hAnsi="Arial" w:cs="Arial"/>
                <w:sz w:val="18"/>
                <w:szCs w:val="18"/>
                <w:lang w:eastAsia="sl-SI"/>
              </w:rPr>
            </w:pPr>
          </w:p>
          <w:p w14:paraId="41AB126F"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5AEF032A" w14:textId="77777777" w:rsidR="00107332" w:rsidRPr="00542F7D" w:rsidRDefault="00107332" w:rsidP="001466CF">
            <w:pPr>
              <w:pStyle w:val="Odstavekseznama"/>
              <w:numPr>
                <w:ilvl w:val="0"/>
                <w:numId w:val="45"/>
              </w:numPr>
              <w:rPr>
                <w:rFonts w:ascii="Arial" w:eastAsia="Times New Roman" w:hAnsi="Arial" w:cs="Arial"/>
                <w:sz w:val="18"/>
                <w:szCs w:val="18"/>
                <w:lang w:eastAsia="sl-SI"/>
              </w:rPr>
            </w:pPr>
            <w:r w:rsidRPr="00542F7D">
              <w:rPr>
                <w:rFonts w:ascii="Arial" w:eastAsia="Times New Roman" w:hAnsi="Arial" w:cs="Arial"/>
                <w:sz w:val="18"/>
                <w:szCs w:val="18"/>
                <w:lang w:eastAsia="sl-SI"/>
              </w:rPr>
              <w:t>javno naročilo je bilo bistveno spremenjeno, kar terja nov postopek javnega naročanja;</w:t>
            </w:r>
          </w:p>
          <w:p w14:paraId="1E59501B" w14:textId="77777777" w:rsidR="00107332" w:rsidRPr="00542F7D" w:rsidRDefault="00107332" w:rsidP="001466CF">
            <w:pPr>
              <w:pStyle w:val="Odstavekseznama"/>
              <w:numPr>
                <w:ilvl w:val="0"/>
                <w:numId w:val="45"/>
              </w:numPr>
              <w:rPr>
                <w:rFonts w:ascii="Arial" w:eastAsia="Times New Roman" w:hAnsi="Arial" w:cs="Arial"/>
                <w:sz w:val="18"/>
                <w:szCs w:val="18"/>
                <w:lang w:eastAsia="sl-SI"/>
              </w:rPr>
            </w:pPr>
            <w:r w:rsidRPr="00542F7D">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6362DA39" w14:textId="77777777" w:rsidR="00107332" w:rsidRPr="00542F7D" w:rsidRDefault="00107332" w:rsidP="001466CF">
            <w:pPr>
              <w:pStyle w:val="Odstavekseznama"/>
              <w:numPr>
                <w:ilvl w:val="0"/>
                <w:numId w:val="45"/>
              </w:numPr>
              <w:rPr>
                <w:rFonts w:ascii="Arial" w:eastAsia="Times New Roman" w:hAnsi="Arial" w:cs="Arial"/>
                <w:sz w:val="18"/>
                <w:szCs w:val="18"/>
                <w:lang w:eastAsia="sl-SI"/>
              </w:rPr>
            </w:pPr>
            <w:r w:rsidRPr="00542F7D">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25AA24F" w14:textId="77777777" w:rsidR="00107332" w:rsidRPr="003F3CE2" w:rsidRDefault="00107332" w:rsidP="0008262B">
            <w:pPr>
              <w:rPr>
                <w:rFonts w:ascii="Arial" w:eastAsia="Times New Roman" w:hAnsi="Arial" w:cs="Arial"/>
                <w:sz w:val="18"/>
                <w:szCs w:val="18"/>
                <w:lang w:eastAsia="sl-SI"/>
              </w:rPr>
            </w:pPr>
          </w:p>
          <w:p w14:paraId="4A11963A"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Odstop od pogodbe v zgoraj navedenih primerih učinkuje z dnem, ko izvajalec prejme pisno izjavo naročnika o odstopu.</w:t>
            </w:r>
          </w:p>
          <w:p w14:paraId="1FBD0DA2" w14:textId="77777777" w:rsidR="00107332" w:rsidRPr="003F3CE2" w:rsidRDefault="00107332" w:rsidP="0008262B">
            <w:pPr>
              <w:rPr>
                <w:rFonts w:ascii="Arial" w:eastAsia="Times New Roman" w:hAnsi="Arial" w:cs="Arial"/>
                <w:sz w:val="18"/>
                <w:szCs w:val="18"/>
                <w:lang w:eastAsia="sl-SI"/>
              </w:rPr>
            </w:pPr>
          </w:p>
          <w:p w14:paraId="32C0BC2C"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6FF9FEE" w14:textId="77777777" w:rsidR="00107332" w:rsidRPr="003F3CE2" w:rsidRDefault="00107332" w:rsidP="0008262B">
            <w:pPr>
              <w:rPr>
                <w:rFonts w:ascii="Arial" w:eastAsia="Times New Roman" w:hAnsi="Arial" w:cs="Arial"/>
                <w:sz w:val="18"/>
                <w:szCs w:val="18"/>
                <w:lang w:eastAsia="sl-SI"/>
              </w:rPr>
            </w:pPr>
          </w:p>
          <w:p w14:paraId="37A72CED"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Naročnik ima pravico enostransko odstopiti od pogodbe brez odpovednega roka v primeru, da zanjo nima zagotovljenih sredstev.</w:t>
            </w:r>
          </w:p>
          <w:p w14:paraId="2373542B" w14:textId="77777777" w:rsidR="00107332" w:rsidRPr="003F3CE2" w:rsidRDefault="00107332" w:rsidP="0008262B">
            <w:pPr>
              <w:rPr>
                <w:rFonts w:ascii="Arial" w:eastAsia="Times New Roman" w:hAnsi="Arial" w:cs="Arial"/>
                <w:sz w:val="18"/>
                <w:szCs w:val="18"/>
                <w:lang w:eastAsia="sl-SI"/>
              </w:rPr>
            </w:pPr>
          </w:p>
          <w:p w14:paraId="1A70C7D2"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3AE80BA" w14:textId="77777777" w:rsidR="00107332" w:rsidRPr="003F3CE2" w:rsidRDefault="00107332" w:rsidP="0008262B">
            <w:pPr>
              <w:rPr>
                <w:rFonts w:ascii="Arial" w:eastAsia="Times New Roman" w:hAnsi="Arial" w:cs="Arial"/>
                <w:sz w:val="18"/>
                <w:szCs w:val="18"/>
                <w:lang w:eastAsia="sl-SI"/>
              </w:rPr>
            </w:pPr>
          </w:p>
          <w:p w14:paraId="088D5DAE" w14:textId="77777777" w:rsidR="00107332" w:rsidRPr="003F3CE2" w:rsidRDefault="00107332" w:rsidP="0008262B">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324F844C" w14:textId="77777777" w:rsidR="00107332" w:rsidRPr="003F3CE2" w:rsidRDefault="00107332" w:rsidP="0008262B">
            <w:pPr>
              <w:jc w:val="both"/>
              <w:rPr>
                <w:rFonts w:ascii="Arial" w:eastAsia="Times New Roman" w:hAnsi="Arial" w:cs="Arial"/>
                <w:sz w:val="18"/>
                <w:szCs w:val="18"/>
                <w:lang w:eastAsia="sl-SI"/>
              </w:rPr>
            </w:pPr>
          </w:p>
          <w:p w14:paraId="2F933845"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Odstop od pogodbe učinkuje z dnem, ko izvajalec prejme pisno izjavo naročnika o odstopu.</w:t>
            </w:r>
          </w:p>
          <w:p w14:paraId="3DE26EAE" w14:textId="77777777" w:rsidR="00107332" w:rsidRPr="003F3CE2" w:rsidRDefault="00107332" w:rsidP="0008262B">
            <w:pPr>
              <w:rPr>
                <w:rFonts w:ascii="Arial" w:eastAsia="Times New Roman" w:hAnsi="Arial" w:cs="Arial"/>
                <w:sz w:val="18"/>
                <w:szCs w:val="18"/>
                <w:lang w:eastAsia="sl-SI"/>
              </w:rPr>
            </w:pPr>
          </w:p>
          <w:p w14:paraId="32BCEB38" w14:textId="77777777" w:rsidR="0010733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Naročnik bo istočasno z odstopom od pogodbe zaradi kršitev pogodbe s strani </w:t>
            </w:r>
            <w:r>
              <w:rPr>
                <w:rFonts w:ascii="Arial" w:eastAsia="Times New Roman" w:hAnsi="Arial" w:cs="Arial"/>
                <w:sz w:val="18"/>
                <w:szCs w:val="18"/>
                <w:lang w:eastAsia="sl-SI"/>
              </w:rPr>
              <w:t>izvajalca</w:t>
            </w:r>
            <w:r w:rsidRPr="003F3CE2">
              <w:rPr>
                <w:rFonts w:ascii="Arial" w:eastAsia="Times New Roman" w:hAnsi="Arial" w:cs="Arial"/>
                <w:sz w:val="18"/>
                <w:szCs w:val="18"/>
                <w:lang w:eastAsia="sl-SI"/>
              </w:rPr>
              <w:t>, lahko pričel s postopki za unovčenje zavarovanja za dobro izvedbo pogodbenih obveznosti.</w:t>
            </w:r>
          </w:p>
          <w:p w14:paraId="14988D4D" w14:textId="77777777" w:rsidR="00107332" w:rsidRDefault="00107332" w:rsidP="0008262B">
            <w:pPr>
              <w:rPr>
                <w:rFonts w:ascii="Arial" w:eastAsia="Times New Roman" w:hAnsi="Arial" w:cs="Arial"/>
                <w:sz w:val="18"/>
                <w:szCs w:val="18"/>
                <w:lang w:eastAsia="sl-SI"/>
              </w:rPr>
            </w:pPr>
          </w:p>
          <w:p w14:paraId="3B71812A" w14:textId="77777777" w:rsidR="00107332" w:rsidRDefault="00107332" w:rsidP="0008262B">
            <w:pPr>
              <w:rPr>
                <w:rFonts w:ascii="Arial" w:eastAsia="Times New Roman" w:hAnsi="Arial" w:cs="Arial"/>
                <w:sz w:val="18"/>
                <w:szCs w:val="18"/>
                <w:lang w:eastAsia="sl-SI"/>
              </w:rPr>
            </w:pPr>
          </w:p>
          <w:p w14:paraId="0C74F8F6" w14:textId="788C8B03" w:rsidR="00107332" w:rsidRDefault="00107332" w:rsidP="0008262B">
            <w:pPr>
              <w:tabs>
                <w:tab w:val="left" w:pos="4320"/>
              </w:tabs>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2</w:t>
            </w:r>
            <w:r w:rsidR="00542F7D">
              <w:rPr>
                <w:rFonts w:ascii="Arial" w:eastAsia="Times New Roman" w:hAnsi="Arial" w:cs="Arial"/>
                <w:sz w:val="18"/>
                <w:szCs w:val="18"/>
                <w:lang w:eastAsia="sl-SI"/>
              </w:rPr>
              <w:t>2</w:t>
            </w:r>
            <w:r w:rsidRPr="003F3CE2">
              <w:rPr>
                <w:rFonts w:ascii="Arial" w:eastAsia="Times New Roman" w:hAnsi="Arial" w:cs="Arial"/>
                <w:sz w:val="18"/>
                <w:szCs w:val="18"/>
                <w:lang w:eastAsia="sl-SI"/>
              </w:rPr>
              <w:t>. člen</w:t>
            </w:r>
          </w:p>
          <w:p w14:paraId="7E7F9A87" w14:textId="77777777" w:rsidR="00107332" w:rsidRPr="0081292C" w:rsidRDefault="00107332" w:rsidP="0008262B">
            <w:pPr>
              <w:spacing w:before="100" w:beforeAutospacing="1" w:after="100" w:afterAutospacing="1"/>
              <w:jc w:val="both"/>
              <w:rPr>
                <w:rFonts w:ascii="Arial" w:eastAsia="Times New Roman" w:hAnsi="Arial" w:cs="Arial"/>
                <w:color w:val="000000"/>
                <w:sz w:val="18"/>
                <w:szCs w:val="18"/>
                <w:lang w:eastAsia="sl-SI"/>
              </w:rPr>
            </w:pPr>
            <w:r w:rsidRPr="0081292C">
              <w:rPr>
                <w:rFonts w:ascii="Arial" w:eastAsia="Times New Roman" w:hAnsi="Arial" w:cs="Arial"/>
                <w:color w:val="000000"/>
                <w:sz w:val="18"/>
                <w:szCs w:val="18"/>
                <w:lang w:eastAsia="sl-SI"/>
              </w:rPr>
              <w:t>Ta pogodba je sklenjena pod razveznim pogojem, ki se uresniči v primeru izpolnitve ene od naslednjih okoliščin:</w:t>
            </w:r>
          </w:p>
          <w:p w14:paraId="005830D9" w14:textId="77777777" w:rsidR="00107332" w:rsidRPr="006233C6" w:rsidRDefault="00107332" w:rsidP="001466CF">
            <w:pPr>
              <w:pStyle w:val="Odstavekseznama"/>
              <w:numPr>
                <w:ilvl w:val="0"/>
                <w:numId w:val="46"/>
              </w:numPr>
              <w:spacing w:before="100" w:beforeAutospacing="1" w:after="100" w:afterAutospacing="1"/>
              <w:rPr>
                <w:rFonts w:ascii="Arial" w:eastAsia="Times New Roman" w:hAnsi="Arial" w:cs="Arial"/>
                <w:color w:val="000000"/>
                <w:sz w:val="18"/>
                <w:szCs w:val="18"/>
                <w:lang w:eastAsia="sl-SI"/>
              </w:rPr>
            </w:pPr>
            <w:r w:rsidRPr="006233C6">
              <w:rPr>
                <w:rFonts w:ascii="Arial" w:eastAsia="Times New Roman" w:hAnsi="Arial" w:cs="Arial"/>
                <w:color w:val="000000"/>
                <w:sz w:val="18"/>
                <w:szCs w:val="18"/>
                <w:lang w:eastAsia="sl-SI"/>
              </w:rPr>
              <w:t>če bo naročnik seznanjen, da je sodišče s pravnomočno odločitvijo ugotovilo kršitev obveznosti delovne, okoljske ali socialne zakonodaje s strani izvajalca ali podizvajalca ali</w:t>
            </w:r>
          </w:p>
          <w:p w14:paraId="31CAE2F8" w14:textId="77777777" w:rsidR="006233C6" w:rsidRDefault="00107332" w:rsidP="001466CF">
            <w:pPr>
              <w:pStyle w:val="Odstavekseznama"/>
              <w:numPr>
                <w:ilvl w:val="0"/>
                <w:numId w:val="46"/>
              </w:numPr>
              <w:spacing w:before="100" w:beforeAutospacing="1" w:after="100" w:afterAutospacing="1"/>
              <w:rPr>
                <w:rFonts w:ascii="Arial" w:eastAsia="Times New Roman" w:hAnsi="Arial" w:cs="Arial"/>
                <w:color w:val="000000"/>
                <w:sz w:val="18"/>
                <w:szCs w:val="18"/>
                <w:lang w:eastAsia="sl-SI"/>
              </w:rPr>
            </w:pPr>
            <w:r w:rsidRPr="006233C6">
              <w:rPr>
                <w:rFonts w:ascii="Arial" w:eastAsia="Times New Roman" w:hAnsi="Arial" w:cs="Arial"/>
                <w:color w:val="000000"/>
                <w:sz w:val="18"/>
                <w:szCs w:val="18"/>
                <w:lang w:eastAsia="sl-SI"/>
              </w:rPr>
              <w:t>če bo naročnik seznanjen, da je pristojni državni organ pri izvajalcu ali podizvajalcu v času izvajanja pogodbe ugotovil najmanj dve kršitvi v zvezi s:</w:t>
            </w:r>
          </w:p>
          <w:p w14:paraId="6EEE8DA7" w14:textId="77777777" w:rsidR="006233C6" w:rsidRDefault="00107332" w:rsidP="001466CF">
            <w:pPr>
              <w:pStyle w:val="Odstavekseznama"/>
              <w:numPr>
                <w:ilvl w:val="0"/>
                <w:numId w:val="29"/>
              </w:numPr>
              <w:spacing w:before="100" w:beforeAutospacing="1" w:after="100" w:afterAutospacing="1"/>
              <w:rPr>
                <w:rFonts w:ascii="Arial" w:eastAsia="Times New Roman" w:hAnsi="Arial" w:cs="Arial"/>
                <w:color w:val="000000"/>
                <w:sz w:val="18"/>
                <w:szCs w:val="18"/>
                <w:lang w:eastAsia="sl-SI"/>
              </w:rPr>
            </w:pPr>
            <w:r w:rsidRPr="006233C6">
              <w:rPr>
                <w:rFonts w:ascii="Arial" w:eastAsia="Times New Roman" w:hAnsi="Arial" w:cs="Arial"/>
                <w:color w:val="000000"/>
                <w:sz w:val="18"/>
                <w:szCs w:val="18"/>
                <w:lang w:eastAsia="sl-SI"/>
              </w:rPr>
              <w:t>plačilom za delo,</w:t>
            </w:r>
          </w:p>
          <w:p w14:paraId="52937AF9" w14:textId="77777777" w:rsidR="006233C6" w:rsidRDefault="00107332" w:rsidP="001466CF">
            <w:pPr>
              <w:pStyle w:val="Odstavekseznama"/>
              <w:numPr>
                <w:ilvl w:val="0"/>
                <w:numId w:val="29"/>
              </w:numPr>
              <w:spacing w:before="100" w:beforeAutospacing="1" w:after="100" w:afterAutospacing="1"/>
              <w:rPr>
                <w:rFonts w:ascii="Arial" w:eastAsia="Times New Roman" w:hAnsi="Arial" w:cs="Arial"/>
                <w:color w:val="000000"/>
                <w:sz w:val="18"/>
                <w:szCs w:val="18"/>
                <w:lang w:eastAsia="sl-SI"/>
              </w:rPr>
            </w:pPr>
            <w:r w:rsidRPr="006233C6">
              <w:rPr>
                <w:rFonts w:ascii="Arial" w:eastAsia="Times New Roman" w:hAnsi="Arial" w:cs="Arial"/>
                <w:color w:val="000000"/>
                <w:sz w:val="18"/>
                <w:szCs w:val="18"/>
                <w:lang w:eastAsia="sl-SI"/>
              </w:rPr>
              <w:t>delovnim časom,</w:t>
            </w:r>
          </w:p>
          <w:p w14:paraId="060ADFDA" w14:textId="77777777" w:rsidR="006233C6" w:rsidRDefault="00107332" w:rsidP="001466CF">
            <w:pPr>
              <w:pStyle w:val="Odstavekseznama"/>
              <w:numPr>
                <w:ilvl w:val="0"/>
                <w:numId w:val="29"/>
              </w:numPr>
              <w:spacing w:before="100" w:beforeAutospacing="1" w:after="100" w:afterAutospacing="1"/>
              <w:rPr>
                <w:rFonts w:ascii="Arial" w:eastAsia="Times New Roman" w:hAnsi="Arial" w:cs="Arial"/>
                <w:color w:val="000000"/>
                <w:sz w:val="18"/>
                <w:szCs w:val="18"/>
                <w:lang w:eastAsia="sl-SI"/>
              </w:rPr>
            </w:pPr>
            <w:r w:rsidRPr="006233C6">
              <w:rPr>
                <w:rFonts w:ascii="Arial" w:eastAsia="Times New Roman" w:hAnsi="Arial" w:cs="Arial"/>
                <w:color w:val="000000"/>
                <w:sz w:val="18"/>
                <w:szCs w:val="18"/>
                <w:lang w:eastAsia="sl-SI"/>
              </w:rPr>
              <w:t>počitki,</w:t>
            </w:r>
          </w:p>
          <w:p w14:paraId="7EA6EA36" w14:textId="6021A6DA" w:rsidR="00107332" w:rsidRPr="006233C6" w:rsidRDefault="00107332" w:rsidP="001466CF">
            <w:pPr>
              <w:pStyle w:val="Odstavekseznama"/>
              <w:numPr>
                <w:ilvl w:val="0"/>
                <w:numId w:val="29"/>
              </w:numPr>
              <w:spacing w:before="100" w:beforeAutospacing="1" w:after="100" w:afterAutospacing="1"/>
              <w:rPr>
                <w:rFonts w:ascii="Arial" w:eastAsia="Times New Roman" w:hAnsi="Arial" w:cs="Arial"/>
                <w:color w:val="000000"/>
                <w:sz w:val="18"/>
                <w:szCs w:val="18"/>
                <w:lang w:eastAsia="sl-SI"/>
              </w:rPr>
            </w:pPr>
            <w:r w:rsidRPr="006233C6">
              <w:rPr>
                <w:rFonts w:ascii="Arial" w:eastAsia="Times New Roman" w:hAnsi="Arial" w:cs="Arial"/>
                <w:color w:val="000000"/>
                <w:sz w:val="18"/>
                <w:szCs w:val="18"/>
                <w:lang w:eastAsia="sl-SI"/>
              </w:rPr>
              <w:t>opravljanjem dela na podlagi pogodb civilnega prava kljub obstoju elementov delovnega razmerja ali v zvezi z zaposlovanjem na črno</w:t>
            </w:r>
          </w:p>
          <w:p w14:paraId="647414A6" w14:textId="77777777" w:rsidR="00107332" w:rsidRPr="0081292C" w:rsidRDefault="00107332" w:rsidP="0008262B">
            <w:pPr>
              <w:spacing w:before="100" w:beforeAutospacing="1" w:after="100" w:afterAutospacing="1"/>
              <w:jc w:val="both"/>
              <w:rPr>
                <w:rFonts w:ascii="Arial" w:eastAsia="Times New Roman" w:hAnsi="Arial" w:cs="Arial"/>
                <w:color w:val="000000"/>
                <w:sz w:val="18"/>
                <w:szCs w:val="18"/>
                <w:lang w:eastAsia="sl-SI"/>
              </w:rPr>
            </w:pPr>
            <w:r w:rsidRPr="0081292C">
              <w:rPr>
                <w:rFonts w:ascii="Arial" w:eastAsia="Times New Roman" w:hAnsi="Arial" w:cs="Arial"/>
                <w:color w:val="000000"/>
                <w:sz w:val="18"/>
                <w:szCs w:val="18"/>
                <w:lang w:eastAsia="sl-SI"/>
              </w:rPr>
              <w:t>in za kateri mu je bila s pravnomočno odločitvijo ali več pravnomočnimi odločitvami izrečena globa za prekršek,</w:t>
            </w:r>
          </w:p>
          <w:p w14:paraId="54490809" w14:textId="77777777" w:rsidR="00107332" w:rsidRPr="0081292C" w:rsidRDefault="00107332" w:rsidP="0008262B">
            <w:pPr>
              <w:spacing w:before="100" w:beforeAutospacing="1" w:after="100" w:afterAutospacing="1"/>
              <w:jc w:val="both"/>
              <w:rPr>
                <w:rFonts w:ascii="Arial" w:eastAsia="Times New Roman" w:hAnsi="Arial" w:cs="Arial"/>
                <w:color w:val="000000"/>
                <w:sz w:val="18"/>
                <w:szCs w:val="18"/>
                <w:lang w:eastAsia="sl-SI"/>
              </w:rPr>
            </w:pPr>
            <w:r w:rsidRPr="0081292C">
              <w:rPr>
                <w:rFonts w:ascii="Arial" w:eastAsia="Times New Roman" w:hAnsi="Arial" w:cs="Arial"/>
                <w:color w:val="000000"/>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10C6120C" w14:textId="77777777" w:rsidR="00107332" w:rsidRPr="0081292C" w:rsidRDefault="00107332" w:rsidP="0008262B">
            <w:pPr>
              <w:spacing w:before="100" w:beforeAutospacing="1" w:after="100" w:afterAutospacing="1"/>
              <w:jc w:val="both"/>
              <w:rPr>
                <w:rFonts w:ascii="Arial" w:eastAsia="Times New Roman" w:hAnsi="Arial" w:cs="Arial"/>
                <w:color w:val="000000"/>
                <w:sz w:val="18"/>
                <w:szCs w:val="18"/>
                <w:lang w:eastAsia="sl-SI"/>
              </w:rPr>
            </w:pPr>
            <w:r w:rsidRPr="0081292C">
              <w:rPr>
                <w:rFonts w:ascii="Arial" w:eastAsia="Times New Roman" w:hAnsi="Arial" w:cs="Arial"/>
                <w:color w:val="000000"/>
                <w:sz w:val="18"/>
                <w:szCs w:val="18"/>
                <w:lang w:eastAsia="sl-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19AF027F" w14:textId="77777777" w:rsidR="00107332" w:rsidRDefault="00107332" w:rsidP="0008262B">
            <w:pPr>
              <w:spacing w:before="100" w:beforeAutospacing="1" w:after="100" w:afterAutospacing="1"/>
              <w:jc w:val="both"/>
              <w:rPr>
                <w:rFonts w:ascii="Arial" w:eastAsia="Times New Roman" w:hAnsi="Arial" w:cs="Arial"/>
                <w:color w:val="000000"/>
                <w:sz w:val="18"/>
                <w:szCs w:val="18"/>
                <w:lang w:eastAsia="sl-SI"/>
              </w:rPr>
            </w:pPr>
            <w:r w:rsidRPr="0081292C">
              <w:rPr>
                <w:rFonts w:ascii="Arial" w:eastAsia="Times New Roman" w:hAnsi="Arial" w:cs="Arial"/>
                <w:color w:val="000000"/>
                <w:sz w:val="18"/>
                <w:szCs w:val="18"/>
                <w:lang w:eastAsia="sl-SI"/>
              </w:rPr>
              <w:t>Če naročnik v roku 30 dni od seznanitve s kršitvijo ne začne novega postopka javnega naročila, se šteje, da je pogodba razvezana trideseti dan od seznanitve s kršitvijo.</w:t>
            </w:r>
          </w:p>
          <w:p w14:paraId="5BE19F3E" w14:textId="77777777" w:rsidR="006233C6" w:rsidRDefault="006233C6" w:rsidP="0008262B">
            <w:pPr>
              <w:spacing w:before="100" w:beforeAutospacing="1" w:after="100" w:afterAutospacing="1"/>
              <w:jc w:val="both"/>
              <w:rPr>
                <w:rFonts w:ascii="Arial" w:eastAsia="Times New Roman" w:hAnsi="Arial" w:cs="Arial"/>
                <w:color w:val="000000"/>
                <w:sz w:val="18"/>
                <w:szCs w:val="18"/>
                <w:lang w:eastAsia="sl-SI"/>
              </w:rPr>
            </w:pPr>
          </w:p>
          <w:p w14:paraId="15231426" w14:textId="77777777" w:rsidR="006233C6" w:rsidRPr="0081292C" w:rsidRDefault="006233C6" w:rsidP="0008262B">
            <w:pPr>
              <w:spacing w:before="100" w:beforeAutospacing="1" w:after="100" w:afterAutospacing="1"/>
              <w:jc w:val="both"/>
              <w:rPr>
                <w:rFonts w:ascii="Arial" w:eastAsia="Times New Roman" w:hAnsi="Arial" w:cs="Arial"/>
                <w:color w:val="000000"/>
                <w:sz w:val="18"/>
                <w:szCs w:val="18"/>
                <w:lang w:eastAsia="sl-SI"/>
              </w:rPr>
            </w:pPr>
          </w:p>
          <w:p w14:paraId="69FF7516" w14:textId="0C3E7669" w:rsidR="00107332" w:rsidRPr="003F3CE2" w:rsidRDefault="00107332" w:rsidP="0008262B">
            <w:pPr>
              <w:tabs>
                <w:tab w:val="left" w:pos="4320"/>
              </w:tabs>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542F7D">
              <w:rPr>
                <w:rFonts w:ascii="Arial" w:eastAsia="Times New Roman" w:hAnsi="Arial" w:cs="Arial"/>
                <w:sz w:val="18"/>
                <w:szCs w:val="18"/>
                <w:lang w:eastAsia="sl-SI"/>
              </w:rPr>
              <w:t>3</w:t>
            </w:r>
            <w:r w:rsidRPr="003F3CE2">
              <w:rPr>
                <w:rFonts w:ascii="Arial" w:eastAsia="Times New Roman" w:hAnsi="Arial" w:cs="Arial"/>
                <w:sz w:val="18"/>
                <w:szCs w:val="18"/>
                <w:lang w:eastAsia="sl-SI"/>
              </w:rPr>
              <w:t>. člen</w:t>
            </w:r>
          </w:p>
          <w:p w14:paraId="083BBA9E" w14:textId="77777777" w:rsidR="00107332" w:rsidRDefault="00107332" w:rsidP="0008262B">
            <w:pPr>
              <w:spacing w:before="225" w:after="225"/>
              <w:jc w:val="both"/>
            </w:pPr>
            <w:r>
              <w:rPr>
                <w:rFonts w:ascii="Arial" w:hAnsi="Arial" w:cs="Arial"/>
                <w:color w:val="000000"/>
                <w:sz w:val="18"/>
                <w:szCs w:val="18"/>
              </w:rPr>
              <w:t>Izbrani izvajalec mora naročniku v petih dneh od podpisa te pogodbe, kot instrument zavarovanja predložiti zavarovanje za dobro izvedbo pogodbenih obveznosti z veljavnostjo do izteka te pogodbe, in sicer:</w:t>
            </w:r>
          </w:p>
          <w:tbl>
            <w:tblPr>
              <w:tblStyle w:val="NormalTablePHPDOCX"/>
              <w:tblW w:w="0" w:type="auto"/>
              <w:tblLook w:val="04A0" w:firstRow="1" w:lastRow="0" w:firstColumn="1" w:lastColumn="0" w:noHBand="0" w:noVBand="1"/>
            </w:tblPr>
            <w:tblGrid>
              <w:gridCol w:w="9183"/>
            </w:tblGrid>
            <w:tr w:rsidR="00107332" w14:paraId="315DFE40" w14:textId="77777777" w:rsidTr="006E51AA">
              <w:tc>
                <w:tcPr>
                  <w:tcW w:w="0" w:type="auto"/>
                  <w:tcMar>
                    <w:top w:w="0" w:type="auto"/>
                    <w:bottom w:w="0" w:type="auto"/>
                  </w:tcMar>
                </w:tcPr>
                <w:p w14:paraId="7672E8E8" w14:textId="77777777" w:rsidR="00107332" w:rsidRPr="00B54577" w:rsidRDefault="00107332" w:rsidP="001466CF">
                  <w:pPr>
                    <w:pStyle w:val="Odstavekseznama"/>
                    <w:numPr>
                      <w:ilvl w:val="0"/>
                      <w:numId w:val="47"/>
                    </w:numPr>
                    <w:jc w:val="both"/>
                    <w:rPr>
                      <w:rFonts w:ascii="Arial" w:hAnsi="Arial" w:cs="Arial"/>
                      <w:color w:val="000000"/>
                      <w:sz w:val="18"/>
                      <w:szCs w:val="18"/>
                    </w:rPr>
                  </w:pPr>
                  <w:r w:rsidRPr="00B54577">
                    <w:rPr>
                      <w:rFonts w:ascii="Arial" w:hAnsi="Arial" w:cs="Arial"/>
                      <w:color w:val="000000"/>
                      <w:sz w:val="18"/>
                      <w:szCs w:val="18"/>
                    </w:rPr>
                    <w:t>menično izjavo in lastno podpisano menico s pooblastilom za njeno izpolnitev v višini 10% pogodbene vrednosti opreme.</w:t>
                  </w:r>
                </w:p>
              </w:tc>
            </w:tr>
          </w:tbl>
          <w:p w14:paraId="7DEF9B5D" w14:textId="77777777" w:rsidR="00107332" w:rsidRPr="003F3CE2" w:rsidRDefault="00107332" w:rsidP="0008262B">
            <w:pPr>
              <w:spacing w:before="225" w:after="225"/>
              <w:jc w:val="both"/>
              <w:rPr>
                <w:rFonts w:ascii="Arial" w:eastAsia="Times New Roman" w:hAnsi="Arial" w:cs="Arial"/>
                <w:sz w:val="18"/>
                <w:szCs w:val="18"/>
                <w:lang w:eastAsia="sl-SI"/>
              </w:rPr>
            </w:pPr>
            <w:r>
              <w:rPr>
                <w:rFonts w:ascii="Arial" w:hAnsi="Arial" w:cs="Arial"/>
                <w:color w:val="000000"/>
                <w:sz w:val="18"/>
                <w:szCs w:val="18"/>
              </w:rPr>
              <w:t>Naročnik bo zavarovanje za dobro izvedbo pogodbenih obveznosti lahko unovčil, če izvajalec storitev ne bo izvajal v skladu s pogodbenimi določili.</w:t>
            </w:r>
            <w:r w:rsidRPr="003F3CE2">
              <w:rPr>
                <w:rFonts w:ascii="Arial" w:eastAsia="Times New Roman" w:hAnsi="Arial" w:cs="Arial"/>
                <w:sz w:val="18"/>
                <w:szCs w:val="18"/>
                <w:lang w:eastAsia="sl-SI"/>
              </w:rPr>
              <w:t xml:space="preserve">                                                                      </w:t>
            </w:r>
          </w:p>
          <w:p w14:paraId="6C282EE0" w14:textId="713B3D02" w:rsidR="00107332" w:rsidRPr="003F3CE2" w:rsidRDefault="00107332" w:rsidP="0008262B">
            <w:pPr>
              <w:tabs>
                <w:tab w:val="left" w:pos="4320"/>
              </w:tabs>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542F7D">
              <w:rPr>
                <w:rFonts w:ascii="Arial" w:eastAsia="Times New Roman" w:hAnsi="Arial" w:cs="Arial"/>
                <w:sz w:val="18"/>
                <w:szCs w:val="18"/>
                <w:lang w:eastAsia="sl-SI"/>
              </w:rPr>
              <w:t>4</w:t>
            </w:r>
            <w:r w:rsidRPr="003F3CE2">
              <w:rPr>
                <w:rFonts w:ascii="Arial" w:eastAsia="Times New Roman" w:hAnsi="Arial" w:cs="Arial"/>
                <w:sz w:val="18"/>
                <w:szCs w:val="18"/>
                <w:lang w:eastAsia="sl-SI"/>
              </w:rPr>
              <w:t>. člen</w:t>
            </w:r>
          </w:p>
          <w:p w14:paraId="5C9B3D63" w14:textId="77777777" w:rsidR="00107332" w:rsidRPr="003F3CE2" w:rsidRDefault="00107332" w:rsidP="0008262B">
            <w:pPr>
              <w:rPr>
                <w:rFonts w:ascii="Arial" w:eastAsia="Times New Roman" w:hAnsi="Arial" w:cs="Arial"/>
                <w:sz w:val="18"/>
                <w:szCs w:val="18"/>
                <w:lang w:eastAsia="sl-SI"/>
              </w:rPr>
            </w:pPr>
          </w:p>
          <w:p w14:paraId="4A8EDC1A"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Morebitne spore iz te pogodbe, ki jih pogodbeni stranki ne bi mogli rešiti sporazumno, rešuje stvarno pristojno sodišče v  Novem mestu.</w:t>
            </w:r>
          </w:p>
          <w:p w14:paraId="659EA2D1" w14:textId="77777777" w:rsidR="00107332" w:rsidRPr="003F3CE2" w:rsidRDefault="00107332" w:rsidP="0008262B">
            <w:pPr>
              <w:rPr>
                <w:rFonts w:ascii="Arial" w:eastAsia="Times New Roman" w:hAnsi="Arial" w:cs="Arial"/>
                <w:sz w:val="18"/>
                <w:szCs w:val="18"/>
                <w:lang w:eastAsia="sl-SI"/>
              </w:rPr>
            </w:pPr>
          </w:p>
          <w:p w14:paraId="11D90FCF" w14:textId="77777777" w:rsidR="00107332" w:rsidRPr="003F3CE2" w:rsidRDefault="00107332" w:rsidP="0008262B">
            <w:pPr>
              <w:rPr>
                <w:rFonts w:ascii="Arial" w:eastAsia="Times New Roman" w:hAnsi="Arial" w:cs="Arial"/>
                <w:bCs/>
                <w:sz w:val="18"/>
                <w:szCs w:val="18"/>
                <w:lang w:eastAsia="sl-SI"/>
              </w:rPr>
            </w:pPr>
            <w:r w:rsidRPr="003F3CE2">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4F40308B" w14:textId="77777777" w:rsidR="00107332" w:rsidRDefault="00107332" w:rsidP="0008262B">
            <w:pPr>
              <w:rPr>
                <w:rFonts w:ascii="Arial" w:eastAsia="Times New Roman" w:hAnsi="Arial" w:cs="Arial"/>
                <w:sz w:val="18"/>
                <w:szCs w:val="18"/>
                <w:lang w:eastAsia="sl-SI"/>
              </w:rPr>
            </w:pPr>
          </w:p>
          <w:p w14:paraId="6C93351C" w14:textId="77777777" w:rsidR="00107332" w:rsidRPr="003F3CE2" w:rsidRDefault="00107332" w:rsidP="0008262B">
            <w:pPr>
              <w:rPr>
                <w:rFonts w:ascii="Arial" w:eastAsia="Times New Roman" w:hAnsi="Arial" w:cs="Arial"/>
                <w:sz w:val="18"/>
                <w:szCs w:val="18"/>
                <w:lang w:eastAsia="sl-SI"/>
              </w:rPr>
            </w:pPr>
          </w:p>
          <w:p w14:paraId="66697399" w14:textId="0DBC69F0" w:rsidR="00107332" w:rsidRPr="003F3CE2" w:rsidRDefault="00107332" w:rsidP="0008262B">
            <w:pPr>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2</w:t>
            </w:r>
            <w:r w:rsidR="00542F7D">
              <w:rPr>
                <w:rFonts w:ascii="Arial" w:eastAsia="Times New Roman" w:hAnsi="Arial" w:cs="Arial"/>
                <w:sz w:val="18"/>
                <w:szCs w:val="18"/>
                <w:lang w:eastAsia="sl-SI"/>
              </w:rPr>
              <w:t>5</w:t>
            </w:r>
            <w:r w:rsidRPr="003F3CE2">
              <w:rPr>
                <w:rFonts w:ascii="Arial" w:eastAsia="Times New Roman" w:hAnsi="Arial" w:cs="Arial"/>
                <w:sz w:val="18"/>
                <w:szCs w:val="18"/>
                <w:lang w:eastAsia="sl-SI"/>
              </w:rPr>
              <w:t>. člen</w:t>
            </w:r>
          </w:p>
          <w:p w14:paraId="76849B4E" w14:textId="77777777" w:rsidR="00107332" w:rsidRPr="003F3CE2" w:rsidRDefault="00107332" w:rsidP="0008262B">
            <w:pPr>
              <w:rPr>
                <w:rFonts w:ascii="Arial" w:eastAsia="Times New Roman" w:hAnsi="Arial" w:cs="Arial"/>
                <w:b/>
                <w:bCs/>
                <w:sz w:val="18"/>
                <w:szCs w:val="18"/>
                <w:lang w:eastAsia="sl-SI"/>
              </w:rPr>
            </w:pPr>
          </w:p>
          <w:p w14:paraId="584700A9" w14:textId="77777777" w:rsidR="00107332" w:rsidRPr="00D01FBD" w:rsidRDefault="00107332" w:rsidP="0008262B">
            <w:pPr>
              <w:jc w:val="both"/>
              <w:rPr>
                <w:rFonts w:ascii="Arial" w:eastAsia="Times New Roman" w:hAnsi="Arial" w:cs="Arial"/>
                <w:bCs/>
                <w:sz w:val="18"/>
                <w:szCs w:val="18"/>
                <w:lang w:eastAsia="sl-SI"/>
              </w:rPr>
            </w:pPr>
            <w:r w:rsidRPr="00D01FBD">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(petih) let po poteku garancijskega roka za opremo, to je od_____________ do_____________. </w:t>
            </w:r>
          </w:p>
          <w:p w14:paraId="36F14104" w14:textId="77777777"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p>
          <w:p w14:paraId="60580653" w14:textId="77777777" w:rsidR="00107332" w:rsidRPr="003F3CE2" w:rsidRDefault="00107332" w:rsidP="0008262B">
            <w:pPr>
              <w:rPr>
                <w:rFonts w:ascii="Arial" w:eastAsia="Times New Roman" w:hAnsi="Arial" w:cs="Arial"/>
                <w:b/>
                <w:bCs/>
                <w:sz w:val="18"/>
                <w:szCs w:val="18"/>
                <w:lang w:eastAsia="sl-SI"/>
              </w:rPr>
            </w:pPr>
          </w:p>
          <w:p w14:paraId="2BF7901F" w14:textId="7218752C" w:rsidR="00107332" w:rsidRPr="003F3CE2" w:rsidRDefault="00107332" w:rsidP="0008262B">
            <w:pPr>
              <w:jc w:val="cente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2</w:t>
            </w:r>
            <w:r w:rsidR="00542F7D">
              <w:rPr>
                <w:rFonts w:ascii="Arial" w:eastAsia="Times New Roman" w:hAnsi="Arial" w:cs="Arial"/>
                <w:sz w:val="18"/>
                <w:szCs w:val="18"/>
                <w:lang w:eastAsia="sl-SI"/>
              </w:rPr>
              <w:t>6</w:t>
            </w:r>
            <w:r w:rsidRPr="003F3CE2">
              <w:rPr>
                <w:rFonts w:ascii="Arial" w:eastAsia="Times New Roman" w:hAnsi="Arial" w:cs="Arial"/>
                <w:sz w:val="18"/>
                <w:szCs w:val="18"/>
                <w:lang w:eastAsia="sl-SI"/>
              </w:rPr>
              <w:t>. člen</w:t>
            </w:r>
          </w:p>
          <w:p w14:paraId="5360B34D" w14:textId="77777777" w:rsidR="00107332" w:rsidRPr="003F3CE2" w:rsidRDefault="00107332" w:rsidP="0008262B">
            <w:pPr>
              <w:rPr>
                <w:rFonts w:ascii="Arial" w:eastAsia="Times New Roman" w:hAnsi="Arial" w:cs="Arial"/>
                <w:sz w:val="18"/>
                <w:szCs w:val="18"/>
                <w:lang w:eastAsia="sl-SI"/>
              </w:rPr>
            </w:pPr>
          </w:p>
          <w:p w14:paraId="3FCB7A19" w14:textId="77777777" w:rsidR="0010733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Pogodba je sestavljena v  2 enakih izvodih, od katerih prejme vsaka od pogodbenih strank po 1 izvod.</w:t>
            </w:r>
          </w:p>
          <w:p w14:paraId="7C17E4D9" w14:textId="77777777" w:rsidR="00107332" w:rsidRDefault="00107332" w:rsidP="0008262B">
            <w:pPr>
              <w:rPr>
                <w:rFonts w:ascii="Arial" w:eastAsia="Times New Roman" w:hAnsi="Arial" w:cs="Arial"/>
                <w:sz w:val="18"/>
                <w:szCs w:val="18"/>
                <w:lang w:eastAsia="sl-SI"/>
              </w:rPr>
            </w:pPr>
          </w:p>
          <w:p w14:paraId="3BB35BE2" w14:textId="77777777" w:rsidR="00107332" w:rsidRDefault="00107332" w:rsidP="0008262B">
            <w:pPr>
              <w:rPr>
                <w:rFonts w:ascii="Arial" w:eastAsia="Times New Roman" w:hAnsi="Arial" w:cs="Arial"/>
                <w:sz w:val="18"/>
                <w:szCs w:val="18"/>
                <w:lang w:eastAsia="sl-SI"/>
              </w:rPr>
            </w:pPr>
          </w:p>
          <w:p w14:paraId="6AD8BB1A" w14:textId="77777777" w:rsidR="00107332" w:rsidRDefault="0010733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178EB1A9" w14:textId="04274314" w:rsidR="00107332" w:rsidRDefault="00B54577" w:rsidP="001466CF">
            <w:pPr>
              <w:pStyle w:val="Odstavekseznama"/>
              <w:numPr>
                <w:ilvl w:val="0"/>
                <w:numId w:val="28"/>
              </w:numPr>
              <w:ind w:left="0"/>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Pr>
                <w:rFonts w:ascii="Arial" w:eastAsia="Times New Roman" w:hAnsi="Arial" w:cs="Arial"/>
                <w:sz w:val="18"/>
                <w:szCs w:val="18"/>
                <w:lang w:eastAsia="sl-SI"/>
              </w:rPr>
              <w:t>PONUDBA PONUDNIKA ŠT.____________</w:t>
            </w:r>
          </w:p>
          <w:p w14:paraId="5842525F" w14:textId="01C441FE" w:rsidR="00107332" w:rsidRDefault="00B54577" w:rsidP="001466CF">
            <w:pPr>
              <w:pStyle w:val="Odstavekseznama"/>
              <w:numPr>
                <w:ilvl w:val="0"/>
                <w:numId w:val="28"/>
              </w:numPr>
              <w:ind w:left="0"/>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Pr>
                <w:rFonts w:ascii="Arial" w:eastAsia="Times New Roman" w:hAnsi="Arial" w:cs="Arial"/>
                <w:sz w:val="18"/>
                <w:szCs w:val="18"/>
                <w:lang w:eastAsia="sl-SI"/>
              </w:rPr>
              <w:t>SPECIFIKACIJE NAROČNIKA ZA PREDMET JN</w:t>
            </w:r>
          </w:p>
          <w:p w14:paraId="035EE646" w14:textId="622459EE" w:rsidR="00107332" w:rsidRDefault="00B54577" w:rsidP="001466CF">
            <w:pPr>
              <w:pStyle w:val="Odstavekseznama"/>
              <w:numPr>
                <w:ilvl w:val="0"/>
                <w:numId w:val="28"/>
              </w:numPr>
              <w:ind w:left="0"/>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sidRPr="0052587E">
              <w:rPr>
                <w:rFonts w:ascii="Arial" w:eastAsia="Times New Roman" w:hAnsi="Arial" w:cs="Arial"/>
                <w:sz w:val="18"/>
                <w:szCs w:val="18"/>
                <w:lang w:eastAsia="sl-SI"/>
              </w:rPr>
              <w:t>Izjava o zagotavljanju varnosti in zdravja pri delu in požarnega varstva</w:t>
            </w:r>
          </w:p>
          <w:p w14:paraId="40F02453" w14:textId="77777777" w:rsidR="00107332" w:rsidRPr="003F3CE2" w:rsidRDefault="00107332" w:rsidP="0008262B">
            <w:pPr>
              <w:keepNext/>
              <w:outlineLvl w:val="1"/>
              <w:rPr>
                <w:rFonts w:ascii="Arial" w:eastAsia="Times New Roman" w:hAnsi="Arial" w:cs="Arial"/>
                <w:sz w:val="18"/>
                <w:szCs w:val="18"/>
                <w:lang w:eastAsia="sl-SI"/>
              </w:rPr>
            </w:pPr>
          </w:p>
          <w:p w14:paraId="57AE65EF" w14:textId="06916924" w:rsidR="00107332" w:rsidRPr="003F3CE2" w:rsidRDefault="008D29B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 xml:space="preserve">Številka:                                                                             Številka: </w:t>
            </w:r>
            <w:r w:rsidR="00107332">
              <w:rPr>
                <w:rFonts w:ascii="Arial" w:eastAsia="Times New Roman" w:hAnsi="Arial" w:cs="Arial"/>
                <w:sz w:val="18"/>
                <w:szCs w:val="18"/>
                <w:lang w:eastAsia="sl-SI"/>
              </w:rPr>
              <w:t>_____</w:t>
            </w:r>
            <w:r w:rsidR="00107332" w:rsidRPr="003F3CE2">
              <w:rPr>
                <w:rFonts w:ascii="Arial" w:eastAsia="Times New Roman" w:hAnsi="Arial" w:cs="Arial"/>
                <w:sz w:val="18"/>
                <w:szCs w:val="18"/>
                <w:lang w:eastAsia="sl-SI"/>
              </w:rPr>
              <w:t xml:space="preserve"> VZDP</w:t>
            </w:r>
          </w:p>
          <w:p w14:paraId="58895D3C" w14:textId="79378ACA" w:rsidR="00107332" w:rsidRPr="003F3CE2" w:rsidRDefault="008D29B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Datum:                                                                               Datum:</w:t>
            </w:r>
          </w:p>
          <w:p w14:paraId="28CAB7B7" w14:textId="77777777" w:rsidR="00107332" w:rsidRPr="003F3CE2" w:rsidRDefault="00107332" w:rsidP="0008262B">
            <w:pPr>
              <w:rPr>
                <w:rFonts w:ascii="Arial" w:eastAsia="Times New Roman" w:hAnsi="Arial" w:cs="Arial"/>
                <w:sz w:val="18"/>
                <w:szCs w:val="18"/>
                <w:lang w:eastAsia="sl-SI"/>
              </w:rPr>
            </w:pPr>
          </w:p>
          <w:p w14:paraId="03F6B70F" w14:textId="77777777" w:rsidR="00107332" w:rsidRPr="003F3CE2" w:rsidRDefault="00107332" w:rsidP="0008262B">
            <w:pPr>
              <w:rPr>
                <w:rFonts w:ascii="Arial" w:eastAsia="Times New Roman" w:hAnsi="Arial" w:cs="Arial"/>
                <w:sz w:val="18"/>
                <w:szCs w:val="18"/>
                <w:lang w:eastAsia="sl-SI"/>
              </w:rPr>
            </w:pPr>
          </w:p>
          <w:p w14:paraId="2AD96A2E" w14:textId="24569818" w:rsidR="00107332" w:rsidRPr="003F3CE2" w:rsidRDefault="008D29B2" w:rsidP="0008262B">
            <w:pPr>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 xml:space="preserve">IZVAJALEC:                                                                         </w:t>
            </w:r>
            <w:r w:rsidR="00B54577">
              <w:rPr>
                <w:rFonts w:ascii="Arial" w:eastAsia="Times New Roman" w:hAnsi="Arial" w:cs="Arial"/>
                <w:sz w:val="18"/>
                <w:szCs w:val="18"/>
                <w:lang w:eastAsia="sl-SI"/>
              </w:rPr>
              <w:t xml:space="preserve">   </w:t>
            </w:r>
            <w:r w:rsidR="00107332" w:rsidRPr="003F3CE2">
              <w:rPr>
                <w:rFonts w:ascii="Arial" w:eastAsia="Times New Roman" w:hAnsi="Arial" w:cs="Arial"/>
                <w:sz w:val="18"/>
                <w:szCs w:val="18"/>
                <w:lang w:eastAsia="sl-SI"/>
              </w:rPr>
              <w:t>NAROČNIK:</w:t>
            </w:r>
          </w:p>
          <w:p w14:paraId="71CB353C" w14:textId="77777777" w:rsidR="00107332" w:rsidRPr="003F3CE2" w:rsidRDefault="00107332" w:rsidP="0008262B">
            <w:pPr>
              <w:rPr>
                <w:rFonts w:ascii="Arial" w:eastAsia="Times New Roman" w:hAnsi="Arial" w:cs="Arial"/>
                <w:sz w:val="18"/>
                <w:szCs w:val="18"/>
                <w:lang w:eastAsia="sl-SI"/>
              </w:rPr>
            </w:pPr>
          </w:p>
          <w:p w14:paraId="1BC6266D" w14:textId="67E3DD5D"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sidR="00B54577">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SPLOŠNA BOLNIŠNICA NOVO MESTO</w:t>
            </w:r>
          </w:p>
          <w:p w14:paraId="1BBCDF2B" w14:textId="4B4F2291"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Direktorica: </w:t>
            </w:r>
          </w:p>
          <w:p w14:paraId="37CA379C" w14:textId="31938716" w:rsidR="00107332" w:rsidRPr="003F3CE2" w:rsidRDefault="00107332" w:rsidP="0008262B">
            <w:pPr>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sidR="00B54577">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Doc.dr. Milena Kramar Zupan</w:t>
            </w:r>
          </w:p>
          <w:p w14:paraId="63C41DFB" w14:textId="77777777" w:rsidR="00107332" w:rsidRPr="003F3CE2" w:rsidRDefault="00107332" w:rsidP="0008262B">
            <w:pPr>
              <w:rPr>
                <w:rFonts w:ascii="Arial" w:eastAsia="Times New Roman" w:hAnsi="Arial" w:cs="Arial"/>
                <w:sz w:val="18"/>
                <w:szCs w:val="18"/>
                <w:lang w:eastAsia="sl-SI"/>
              </w:rPr>
            </w:pPr>
          </w:p>
          <w:p w14:paraId="75BF1CDE" w14:textId="77777777" w:rsidR="00107332" w:rsidRDefault="00107332" w:rsidP="0008262B">
            <w:pPr>
              <w:rPr>
                <w:rFonts w:ascii="Arial" w:eastAsia="Times New Roman" w:hAnsi="Arial" w:cs="Arial"/>
                <w:sz w:val="18"/>
                <w:szCs w:val="18"/>
                <w:lang w:eastAsia="sl-SI"/>
              </w:rPr>
            </w:pPr>
          </w:p>
          <w:p w14:paraId="3FC36610" w14:textId="77777777" w:rsidR="00107332" w:rsidRDefault="00107332" w:rsidP="0008262B">
            <w:pPr>
              <w:rPr>
                <w:rFonts w:ascii="Arial" w:eastAsia="Times New Roman" w:hAnsi="Arial" w:cs="Arial"/>
                <w:sz w:val="18"/>
                <w:szCs w:val="18"/>
                <w:lang w:eastAsia="sl-SI"/>
              </w:rPr>
            </w:pPr>
          </w:p>
          <w:p w14:paraId="462F3F91" w14:textId="77777777" w:rsidR="00107332" w:rsidRDefault="00107332" w:rsidP="0008262B">
            <w:pPr>
              <w:rPr>
                <w:rFonts w:ascii="Arial" w:eastAsia="Times New Roman" w:hAnsi="Arial" w:cs="Arial"/>
                <w:sz w:val="18"/>
                <w:szCs w:val="18"/>
                <w:lang w:eastAsia="sl-SI"/>
              </w:rPr>
            </w:pPr>
          </w:p>
          <w:p w14:paraId="1DA669A8" w14:textId="77777777" w:rsidR="00107332" w:rsidRDefault="00107332" w:rsidP="0008262B">
            <w:pPr>
              <w:rPr>
                <w:rFonts w:ascii="Arial" w:eastAsia="Times New Roman" w:hAnsi="Arial" w:cs="Arial"/>
                <w:sz w:val="18"/>
                <w:szCs w:val="18"/>
                <w:lang w:eastAsia="sl-SI"/>
              </w:rPr>
            </w:pPr>
          </w:p>
          <w:p w14:paraId="14300C8E" w14:textId="77777777" w:rsidR="00107332" w:rsidRDefault="00107332" w:rsidP="0008262B">
            <w:pPr>
              <w:rPr>
                <w:rFonts w:ascii="Arial" w:eastAsia="Times New Roman" w:hAnsi="Arial" w:cs="Arial"/>
                <w:sz w:val="18"/>
                <w:szCs w:val="18"/>
                <w:lang w:eastAsia="sl-SI"/>
              </w:rPr>
            </w:pPr>
          </w:p>
          <w:p w14:paraId="125E51BF" w14:textId="77777777" w:rsidR="00107332" w:rsidRDefault="00107332" w:rsidP="0008262B">
            <w:pPr>
              <w:rPr>
                <w:rFonts w:ascii="Arial" w:eastAsia="Times New Roman" w:hAnsi="Arial" w:cs="Arial"/>
                <w:sz w:val="18"/>
                <w:szCs w:val="18"/>
                <w:lang w:eastAsia="sl-SI"/>
              </w:rPr>
            </w:pPr>
          </w:p>
          <w:p w14:paraId="4772BBAB" w14:textId="77777777" w:rsidR="00107332" w:rsidRDefault="00107332" w:rsidP="0008262B">
            <w:pPr>
              <w:rPr>
                <w:rFonts w:ascii="Arial" w:eastAsia="Times New Roman" w:hAnsi="Arial" w:cs="Arial"/>
                <w:sz w:val="18"/>
                <w:szCs w:val="18"/>
                <w:lang w:eastAsia="sl-SI"/>
              </w:rPr>
            </w:pPr>
          </w:p>
          <w:p w14:paraId="17965A34" w14:textId="77777777" w:rsidR="00107332" w:rsidRDefault="00107332" w:rsidP="0008262B">
            <w:pPr>
              <w:rPr>
                <w:rFonts w:ascii="Arial" w:eastAsia="Times New Roman" w:hAnsi="Arial" w:cs="Arial"/>
                <w:sz w:val="18"/>
                <w:szCs w:val="18"/>
                <w:lang w:eastAsia="sl-SI"/>
              </w:rPr>
            </w:pPr>
          </w:p>
          <w:p w14:paraId="7E0F3083" w14:textId="77777777" w:rsidR="00107332" w:rsidRDefault="00107332" w:rsidP="0008262B">
            <w:pPr>
              <w:rPr>
                <w:rFonts w:ascii="Arial" w:eastAsia="Times New Roman" w:hAnsi="Arial" w:cs="Arial"/>
                <w:sz w:val="18"/>
                <w:szCs w:val="18"/>
                <w:lang w:eastAsia="sl-SI"/>
              </w:rPr>
            </w:pPr>
          </w:p>
          <w:p w14:paraId="27C51790" w14:textId="77777777" w:rsidR="00107332" w:rsidRDefault="00107332" w:rsidP="0008262B">
            <w:pPr>
              <w:rPr>
                <w:rFonts w:ascii="Arial" w:eastAsia="Times New Roman" w:hAnsi="Arial" w:cs="Arial"/>
                <w:sz w:val="18"/>
                <w:szCs w:val="18"/>
                <w:lang w:eastAsia="sl-SI"/>
              </w:rPr>
            </w:pPr>
          </w:p>
          <w:p w14:paraId="4F25C076" w14:textId="77777777" w:rsidR="00107332" w:rsidRDefault="00107332" w:rsidP="0008262B">
            <w:pPr>
              <w:rPr>
                <w:rFonts w:ascii="Arial" w:eastAsia="Times New Roman" w:hAnsi="Arial" w:cs="Arial"/>
                <w:sz w:val="18"/>
                <w:szCs w:val="18"/>
                <w:lang w:eastAsia="sl-SI"/>
              </w:rPr>
            </w:pPr>
          </w:p>
          <w:p w14:paraId="76553DD7" w14:textId="77777777" w:rsidR="00107332" w:rsidRDefault="00107332" w:rsidP="0008262B">
            <w:pPr>
              <w:rPr>
                <w:rFonts w:ascii="Arial" w:eastAsia="Times New Roman" w:hAnsi="Arial" w:cs="Arial"/>
                <w:sz w:val="18"/>
                <w:szCs w:val="18"/>
                <w:lang w:eastAsia="sl-SI"/>
              </w:rPr>
            </w:pPr>
          </w:p>
          <w:p w14:paraId="3F324C2E" w14:textId="77777777" w:rsidR="00107332" w:rsidRDefault="00107332" w:rsidP="0008262B">
            <w:pPr>
              <w:rPr>
                <w:rFonts w:ascii="Arial" w:eastAsia="Times New Roman" w:hAnsi="Arial" w:cs="Arial"/>
                <w:sz w:val="18"/>
                <w:szCs w:val="18"/>
                <w:lang w:eastAsia="sl-SI"/>
              </w:rPr>
            </w:pPr>
          </w:p>
          <w:p w14:paraId="07A149EB" w14:textId="77777777" w:rsidR="00107332" w:rsidRDefault="00107332" w:rsidP="0008262B">
            <w:pPr>
              <w:rPr>
                <w:rFonts w:ascii="Arial" w:eastAsia="Times New Roman" w:hAnsi="Arial" w:cs="Arial"/>
                <w:sz w:val="18"/>
                <w:szCs w:val="18"/>
                <w:lang w:eastAsia="sl-SI"/>
              </w:rPr>
            </w:pPr>
          </w:p>
          <w:p w14:paraId="519D819B" w14:textId="77777777" w:rsidR="00107332" w:rsidRDefault="00107332" w:rsidP="0008262B">
            <w:pPr>
              <w:rPr>
                <w:rFonts w:ascii="Arial" w:eastAsia="Times New Roman" w:hAnsi="Arial" w:cs="Arial"/>
                <w:sz w:val="18"/>
                <w:szCs w:val="18"/>
                <w:lang w:eastAsia="sl-SI"/>
              </w:rPr>
            </w:pPr>
          </w:p>
          <w:p w14:paraId="2281EADB" w14:textId="77777777" w:rsidR="00107332" w:rsidRDefault="00107332" w:rsidP="0008262B">
            <w:pPr>
              <w:rPr>
                <w:rFonts w:ascii="Arial" w:eastAsia="Times New Roman" w:hAnsi="Arial" w:cs="Arial"/>
                <w:sz w:val="18"/>
                <w:szCs w:val="18"/>
                <w:lang w:eastAsia="sl-SI"/>
              </w:rPr>
            </w:pPr>
          </w:p>
          <w:p w14:paraId="6D1B9B56" w14:textId="77777777" w:rsidR="00107332" w:rsidRDefault="00107332" w:rsidP="0008262B">
            <w:pPr>
              <w:rPr>
                <w:rFonts w:ascii="Arial" w:eastAsia="Times New Roman" w:hAnsi="Arial" w:cs="Arial"/>
                <w:sz w:val="18"/>
                <w:szCs w:val="18"/>
                <w:lang w:eastAsia="sl-SI"/>
              </w:rPr>
            </w:pPr>
          </w:p>
          <w:p w14:paraId="56D8046B" w14:textId="77777777" w:rsidR="00107332" w:rsidRPr="00D01FBD" w:rsidRDefault="00107332" w:rsidP="0008262B">
            <w:pPr>
              <w:keepNext/>
              <w:spacing w:line="360" w:lineRule="auto"/>
              <w:jc w:val="right"/>
              <w:outlineLvl w:val="5"/>
              <w:rPr>
                <w:rFonts w:ascii="Arial" w:eastAsia="Times New Roman" w:hAnsi="Arial" w:cs="Arial"/>
                <w:bCs/>
                <w:sz w:val="18"/>
                <w:szCs w:val="18"/>
                <w:lang w:eastAsia="sl-SI"/>
              </w:rPr>
            </w:pPr>
            <w:r w:rsidRPr="00D01FBD">
              <w:rPr>
                <w:rFonts w:ascii="Arial" w:eastAsia="Times New Roman" w:hAnsi="Arial" w:cs="Arial"/>
                <w:bCs/>
                <w:sz w:val="18"/>
                <w:szCs w:val="18"/>
                <w:lang w:eastAsia="sl-SI"/>
              </w:rPr>
              <w:t>PRILOGA 1 k vzdrževalni pogodbi</w:t>
            </w:r>
          </w:p>
          <w:p w14:paraId="382E5477" w14:textId="77777777" w:rsidR="00107332" w:rsidRPr="00D01FBD" w:rsidRDefault="00107332" w:rsidP="0008262B">
            <w:pPr>
              <w:keepNext/>
              <w:keepLines/>
              <w:pBdr>
                <w:top w:val="single" w:sz="36" w:space="1" w:color="7EFF09"/>
                <w:left w:val="single" w:sz="36" w:space="5" w:color="7EFF09"/>
                <w:bottom w:val="single" w:sz="36" w:space="1" w:color="7EFF09"/>
                <w:right w:val="single" w:sz="36" w:space="4" w:color="7EFF09"/>
              </w:pBdr>
              <w:shd w:val="clear" w:color="auto" w:fill="7BF949"/>
              <w:jc w:val="both"/>
              <w:outlineLvl w:val="0"/>
              <w:rPr>
                <w:rFonts w:ascii="Arial" w:eastAsia="Times New Roman" w:hAnsi="Arial" w:cs="Arial"/>
                <w:b/>
                <w:bCs/>
                <w:sz w:val="26"/>
                <w:szCs w:val="28"/>
              </w:rPr>
            </w:pPr>
            <w:r w:rsidRPr="00D01FBD">
              <w:rPr>
                <w:rFonts w:ascii="Arial" w:eastAsia="Times New Roman" w:hAnsi="Arial" w:cs="Arial"/>
                <w:b/>
                <w:bCs/>
                <w:sz w:val="26"/>
                <w:szCs w:val="28"/>
              </w:rPr>
              <w:t xml:space="preserve">Izjava o zagotavljanju varnosti in zdravja pri delu in požarnega varstva pri izvajanju del </w:t>
            </w:r>
            <w:r w:rsidRPr="00D01FBD">
              <w:rPr>
                <w:rFonts w:ascii="Calibri" w:eastAsia="Calibri" w:hAnsi="Calibri" w:cs="Times New Roman"/>
              </w:rPr>
              <w:t xml:space="preserve"> </w:t>
            </w:r>
            <w:r w:rsidRPr="00D01FBD">
              <w:rPr>
                <w:rFonts w:ascii="Arial" w:eastAsia="Times New Roman" w:hAnsi="Arial" w:cs="Arial"/>
                <w:b/>
                <w:bCs/>
                <w:sz w:val="26"/>
                <w:szCs w:val="28"/>
              </w:rPr>
              <w:t>po pogodbi, št. ____________ z dne ___________</w:t>
            </w:r>
          </w:p>
          <w:p w14:paraId="646B19AB" w14:textId="77777777" w:rsidR="00107332" w:rsidRPr="00D01FBD" w:rsidRDefault="00107332" w:rsidP="0008262B">
            <w:pPr>
              <w:jc w:val="both"/>
              <w:rPr>
                <w:rFonts w:eastAsia="Calibri" w:cs="Times New Roman"/>
              </w:rPr>
            </w:pPr>
          </w:p>
          <w:p w14:paraId="7BC4970D" w14:textId="2846E960" w:rsidR="00107332" w:rsidRPr="001466CF" w:rsidRDefault="00107332" w:rsidP="001466CF">
            <w:pPr>
              <w:pStyle w:val="Odstavekseznama"/>
              <w:numPr>
                <w:ilvl w:val="0"/>
                <w:numId w:val="48"/>
              </w:numPr>
              <w:jc w:val="center"/>
              <w:rPr>
                <w:rFonts w:ascii="Arial" w:eastAsia="Calibri" w:hAnsi="Arial" w:cs="Arial"/>
                <w:sz w:val="18"/>
                <w:szCs w:val="18"/>
              </w:rPr>
            </w:pPr>
            <w:r w:rsidRPr="001466CF">
              <w:rPr>
                <w:rFonts w:ascii="Arial" w:eastAsia="Calibri" w:hAnsi="Arial" w:cs="Arial"/>
                <w:color w:val="000000"/>
                <w:sz w:val="18"/>
                <w:szCs w:val="18"/>
              </w:rPr>
              <w:t>člen</w:t>
            </w:r>
          </w:p>
          <w:p w14:paraId="3FE3B712" w14:textId="77777777" w:rsidR="00107332" w:rsidRPr="00D01FBD" w:rsidRDefault="00107332" w:rsidP="0008262B">
            <w:pPr>
              <w:jc w:val="both"/>
              <w:rPr>
                <w:rFonts w:ascii="Arial" w:eastAsia="Calibri" w:hAnsi="Arial" w:cs="Arial"/>
                <w:color w:val="000000"/>
                <w:sz w:val="18"/>
                <w:szCs w:val="18"/>
              </w:rPr>
            </w:pPr>
          </w:p>
          <w:p w14:paraId="1DF3165E" w14:textId="77777777" w:rsidR="00107332" w:rsidRPr="00D01FBD" w:rsidRDefault="00107332" w:rsidP="0008262B">
            <w:pPr>
              <w:jc w:val="both"/>
              <w:rPr>
                <w:rFonts w:ascii="Arial" w:eastAsia="Calibri" w:hAnsi="Arial" w:cs="Arial"/>
                <w:color w:val="000000"/>
                <w:sz w:val="18"/>
                <w:szCs w:val="18"/>
              </w:rPr>
            </w:pPr>
            <w:r w:rsidRPr="00D01FBD">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1ADCC0C" w14:textId="77777777" w:rsidR="00107332" w:rsidRPr="00D01FBD" w:rsidRDefault="00107332" w:rsidP="0008262B">
            <w:pPr>
              <w:jc w:val="both"/>
              <w:rPr>
                <w:rFonts w:ascii="Arial" w:eastAsia="Calibri" w:hAnsi="Arial" w:cs="Arial"/>
                <w:sz w:val="18"/>
                <w:szCs w:val="18"/>
              </w:rPr>
            </w:pPr>
          </w:p>
          <w:p w14:paraId="5379AF2A"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2. člen</w:t>
            </w:r>
          </w:p>
          <w:p w14:paraId="7E41D10B" w14:textId="77777777" w:rsidR="00107332" w:rsidRPr="00D01FBD" w:rsidRDefault="00107332" w:rsidP="0008262B">
            <w:pPr>
              <w:jc w:val="both"/>
              <w:rPr>
                <w:rFonts w:ascii="Arial" w:eastAsia="Calibri" w:hAnsi="Arial" w:cs="Arial"/>
                <w:color w:val="000000"/>
                <w:sz w:val="18"/>
                <w:szCs w:val="18"/>
              </w:rPr>
            </w:pPr>
          </w:p>
          <w:p w14:paraId="3DFD9DB0" w14:textId="77777777" w:rsidR="00107332" w:rsidRPr="00D01FBD" w:rsidRDefault="00107332" w:rsidP="0008262B">
            <w:pPr>
              <w:jc w:val="both"/>
              <w:rPr>
                <w:rFonts w:ascii="Arial" w:eastAsia="Calibri" w:hAnsi="Arial" w:cs="Arial"/>
                <w:color w:val="000000"/>
                <w:sz w:val="18"/>
                <w:szCs w:val="18"/>
              </w:rPr>
            </w:pPr>
            <w:r w:rsidRPr="00D01FBD">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45974B2B" w14:textId="77777777" w:rsidR="00107332" w:rsidRPr="00D01FBD" w:rsidRDefault="00107332" w:rsidP="0008262B">
            <w:pPr>
              <w:jc w:val="both"/>
              <w:rPr>
                <w:rFonts w:ascii="Arial" w:eastAsia="Calibri" w:hAnsi="Arial" w:cs="Arial"/>
                <w:color w:val="000000"/>
                <w:sz w:val="18"/>
                <w:szCs w:val="18"/>
              </w:rPr>
            </w:pPr>
          </w:p>
          <w:p w14:paraId="582B8F7B"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3. člen</w:t>
            </w:r>
          </w:p>
          <w:p w14:paraId="1A2C39E0" w14:textId="77777777" w:rsidR="00107332" w:rsidRPr="00D01FBD" w:rsidRDefault="00107332" w:rsidP="0008262B">
            <w:pPr>
              <w:jc w:val="both"/>
              <w:rPr>
                <w:rFonts w:ascii="Arial" w:eastAsia="Calibri" w:hAnsi="Arial" w:cs="Arial"/>
                <w:color w:val="000000"/>
                <w:sz w:val="18"/>
                <w:szCs w:val="18"/>
              </w:rPr>
            </w:pPr>
            <w:r w:rsidRPr="00D01FBD">
              <w:rPr>
                <w:rFonts w:ascii="Arial" w:eastAsia="Calibri" w:hAnsi="Arial" w:cs="Arial"/>
                <w:color w:val="000000"/>
                <w:sz w:val="18"/>
                <w:szCs w:val="18"/>
              </w:rPr>
              <w:t> </w:t>
            </w:r>
          </w:p>
          <w:p w14:paraId="2DB51833"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9075"/>
            </w:tblGrid>
            <w:tr w:rsidR="00107332" w:rsidRPr="00D01FBD" w14:paraId="375A8A38" w14:textId="77777777" w:rsidTr="006E51AA">
              <w:tc>
                <w:tcPr>
                  <w:tcW w:w="0" w:type="auto"/>
                  <w:hideMark/>
                </w:tcPr>
                <w:p w14:paraId="176E1D7E" w14:textId="77777777" w:rsidR="00107332" w:rsidRPr="00D01FBD" w:rsidRDefault="00107332" w:rsidP="001466CF">
                  <w:pPr>
                    <w:numPr>
                      <w:ilvl w:val="0"/>
                      <w:numId w:val="30"/>
                    </w:numPr>
                    <w:ind w:left="0"/>
                    <w:rPr>
                      <w:rFonts w:ascii="Arial" w:hAnsi="Arial" w:cs="Arial"/>
                      <w:color w:val="000000"/>
                      <w:sz w:val="18"/>
                      <w:szCs w:val="18"/>
                    </w:rPr>
                  </w:pPr>
                  <w:r w:rsidRPr="00D01FBD">
                    <w:rPr>
                      <w:rFonts w:ascii="Arial" w:hAnsi="Arial" w:cs="Arial"/>
                      <w:color w:val="000000"/>
                      <w:sz w:val="18"/>
                      <w:szCs w:val="18"/>
                    </w:rPr>
                    <w:t xml:space="preserve">da so vsi delavci izvajalca, njegovih morebitnih kooperantov in podizvajalcev, ki izvajajo dela: </w:t>
                  </w:r>
                </w:p>
                <w:p w14:paraId="766E30C1" w14:textId="77777777" w:rsidR="00107332" w:rsidRPr="00D01FBD" w:rsidRDefault="00107332" w:rsidP="001466CF">
                  <w:pPr>
                    <w:numPr>
                      <w:ilvl w:val="1"/>
                      <w:numId w:val="30"/>
                    </w:numPr>
                    <w:ind w:left="0"/>
                    <w:rPr>
                      <w:rFonts w:ascii="Arial" w:hAnsi="Arial" w:cs="Arial"/>
                      <w:color w:val="000000"/>
                      <w:sz w:val="18"/>
                      <w:szCs w:val="18"/>
                    </w:rPr>
                  </w:pPr>
                  <w:r w:rsidRPr="00D01FBD">
                    <w:rPr>
                      <w:rFonts w:ascii="Arial" w:hAnsi="Arial" w:cs="Arial"/>
                      <w:color w:val="000000"/>
                      <w:sz w:val="18"/>
                      <w:szCs w:val="18"/>
                    </w:rPr>
                    <w:t>ustrezno usposobljeni za izvajanje del,</w:t>
                  </w:r>
                </w:p>
                <w:p w14:paraId="7C514EFA" w14:textId="77777777" w:rsidR="00107332" w:rsidRPr="00D01FBD" w:rsidRDefault="00107332" w:rsidP="001466CF">
                  <w:pPr>
                    <w:numPr>
                      <w:ilvl w:val="1"/>
                      <w:numId w:val="30"/>
                    </w:numPr>
                    <w:ind w:left="0"/>
                    <w:rPr>
                      <w:rFonts w:ascii="Arial" w:hAnsi="Arial" w:cs="Arial"/>
                      <w:color w:val="000000"/>
                      <w:sz w:val="18"/>
                      <w:szCs w:val="18"/>
                    </w:rPr>
                  </w:pPr>
                  <w:r w:rsidRPr="00D01FBD">
                    <w:rPr>
                      <w:rFonts w:ascii="Arial" w:hAnsi="Arial" w:cs="Arial"/>
                      <w:color w:val="000000"/>
                      <w:sz w:val="18"/>
                      <w:szCs w:val="18"/>
                    </w:rPr>
                    <w:t>imajo opravljen preizkus iz varnosti in zdravja pri delu,</w:t>
                  </w:r>
                </w:p>
                <w:p w14:paraId="564FB831" w14:textId="77777777" w:rsidR="00107332" w:rsidRPr="00D01FBD" w:rsidRDefault="00107332" w:rsidP="001466CF">
                  <w:pPr>
                    <w:numPr>
                      <w:ilvl w:val="1"/>
                      <w:numId w:val="30"/>
                    </w:numPr>
                    <w:ind w:left="0"/>
                    <w:rPr>
                      <w:rFonts w:ascii="Arial" w:hAnsi="Arial" w:cs="Arial"/>
                      <w:color w:val="000000"/>
                      <w:sz w:val="18"/>
                      <w:szCs w:val="18"/>
                    </w:rPr>
                  </w:pPr>
                  <w:r w:rsidRPr="00D01FBD">
                    <w:rPr>
                      <w:rFonts w:ascii="Arial" w:hAnsi="Arial" w:cs="Arial"/>
                      <w:color w:val="000000"/>
                      <w:sz w:val="18"/>
                      <w:szCs w:val="18"/>
                    </w:rPr>
                    <w:t>opravljen zdravniški pregled,</w:t>
                  </w:r>
                </w:p>
                <w:p w14:paraId="4B5A14E1" w14:textId="77777777" w:rsidR="00107332" w:rsidRPr="00D01FBD" w:rsidRDefault="00107332" w:rsidP="001466CF">
                  <w:pPr>
                    <w:numPr>
                      <w:ilvl w:val="1"/>
                      <w:numId w:val="30"/>
                    </w:numPr>
                    <w:ind w:left="0"/>
                    <w:rPr>
                      <w:rFonts w:ascii="Arial" w:hAnsi="Arial" w:cs="Arial"/>
                      <w:color w:val="000000"/>
                      <w:sz w:val="18"/>
                      <w:szCs w:val="18"/>
                    </w:rPr>
                  </w:pPr>
                  <w:r w:rsidRPr="00D01FBD">
                    <w:rPr>
                      <w:rFonts w:ascii="Arial" w:hAnsi="Arial" w:cs="Arial"/>
                      <w:color w:val="000000"/>
                      <w:sz w:val="18"/>
                      <w:szCs w:val="18"/>
                    </w:rPr>
                    <w:t>seznanjeni z vsebino te Izjave.</w:t>
                  </w:r>
                </w:p>
                <w:p w14:paraId="59DFD6DA" w14:textId="77777777" w:rsidR="00107332" w:rsidRPr="00D01FBD" w:rsidRDefault="00107332" w:rsidP="001466CF">
                  <w:pPr>
                    <w:numPr>
                      <w:ilvl w:val="0"/>
                      <w:numId w:val="30"/>
                    </w:numPr>
                    <w:ind w:left="0"/>
                    <w:rPr>
                      <w:rFonts w:ascii="Arial" w:hAnsi="Arial" w:cs="Arial"/>
                      <w:color w:val="000000"/>
                      <w:sz w:val="18"/>
                      <w:szCs w:val="18"/>
                    </w:rPr>
                  </w:pPr>
                  <w:r w:rsidRPr="00D01FBD">
                    <w:rPr>
                      <w:rFonts w:ascii="Arial" w:hAnsi="Arial" w:cs="Arial"/>
                      <w:color w:val="000000"/>
                      <w:sz w:val="18"/>
                      <w:szCs w:val="18"/>
                    </w:rPr>
                    <w:t>da je vsa oprema, ki jo uporabljajo delavci izvajalca, morebitnih kooperantov in  podizvajalcev brezhibna in periodično pregledana.</w:t>
                  </w:r>
                </w:p>
                <w:p w14:paraId="7B423E3C" w14:textId="77777777" w:rsidR="00107332" w:rsidRPr="00D01FBD" w:rsidRDefault="00107332" w:rsidP="0008262B">
                  <w:pPr>
                    <w:rPr>
                      <w:rFonts w:ascii="Arial" w:hAnsi="Arial" w:cs="Arial"/>
                      <w:color w:val="000000"/>
                      <w:sz w:val="18"/>
                      <w:szCs w:val="18"/>
                    </w:rPr>
                  </w:pPr>
                </w:p>
              </w:tc>
            </w:tr>
          </w:tbl>
          <w:p w14:paraId="27755B17"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4. člen </w:t>
            </w:r>
          </w:p>
          <w:p w14:paraId="5C34458A" w14:textId="77777777" w:rsidR="00107332" w:rsidRPr="00D01FBD" w:rsidRDefault="00107332" w:rsidP="0008262B">
            <w:pPr>
              <w:jc w:val="both"/>
              <w:rPr>
                <w:rFonts w:ascii="Arial" w:eastAsia="Calibri" w:hAnsi="Arial" w:cs="Arial"/>
                <w:color w:val="000000"/>
                <w:sz w:val="18"/>
                <w:szCs w:val="18"/>
              </w:rPr>
            </w:pPr>
          </w:p>
          <w:p w14:paraId="5C5CA436" w14:textId="20E8328A" w:rsidR="00107332" w:rsidRPr="00D01FBD" w:rsidRDefault="00107332" w:rsidP="0008262B">
            <w:pPr>
              <w:jc w:val="both"/>
              <w:rPr>
                <w:rFonts w:ascii="Arial" w:eastAsia="Calibri" w:hAnsi="Arial" w:cs="Arial"/>
                <w:color w:val="000000"/>
                <w:sz w:val="18"/>
                <w:szCs w:val="18"/>
              </w:rPr>
            </w:pPr>
            <w:r w:rsidRPr="00D01FBD">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w:t>
            </w:r>
            <w:r w:rsidR="00B936DC" w:rsidRPr="00303071">
              <w:rPr>
                <w:rFonts w:ascii="Arial" w:eastAsia="Calibri" w:hAnsi="Arial" w:cs="Arial"/>
                <w:color w:val="000000"/>
                <w:sz w:val="18"/>
                <w:szCs w:val="18"/>
              </w:rPr>
              <w:t>Uradni list RS, št. 3/07 – uradno prečiščeno besedilo, 9/11, 83/12, 61/17 – GZ, 189/20 – ZFRO in 43/22</w:t>
            </w:r>
            <w:r w:rsidRPr="00D01FBD">
              <w:rPr>
                <w:rFonts w:ascii="Arial" w:eastAsia="Calibri" w:hAnsi="Arial" w:cs="Arial"/>
                <w:color w:val="000000"/>
                <w:sz w:val="18"/>
                <w:szCs w:val="18"/>
              </w:rPr>
              <w:t>)</w:t>
            </w:r>
            <w:r w:rsidRPr="00D01FBD">
              <w:rPr>
                <w:rFonts w:ascii="Arial" w:eastAsia="Calibri" w:hAnsi="Arial" w:cs="Arial"/>
                <w:b/>
                <w:bCs/>
                <w:color w:val="626060"/>
                <w:sz w:val="18"/>
                <w:szCs w:val="18"/>
              </w:rPr>
              <w:t xml:space="preserve"> </w:t>
            </w:r>
            <w:r w:rsidRPr="00D01FBD">
              <w:rPr>
                <w:rFonts w:ascii="Arial" w:eastAsia="Calibri" w:hAnsi="Arial" w:cs="Arial"/>
                <w:color w:val="000000"/>
                <w:sz w:val="18"/>
                <w:szCs w:val="18"/>
              </w:rPr>
              <w:t xml:space="preserve"> in vsaj dva dni pred izvajanjem zgoraj naštetih del, o takšnem delu obvestil odgovorno osebo naročnika.</w:t>
            </w:r>
          </w:p>
          <w:p w14:paraId="691486BA" w14:textId="77777777" w:rsidR="00107332" w:rsidRPr="00D01FBD" w:rsidRDefault="00107332" w:rsidP="0008262B">
            <w:pPr>
              <w:jc w:val="both"/>
              <w:rPr>
                <w:rFonts w:ascii="Arial" w:eastAsia="Calibri" w:hAnsi="Arial" w:cs="Arial"/>
                <w:color w:val="000000"/>
                <w:sz w:val="18"/>
                <w:szCs w:val="18"/>
              </w:rPr>
            </w:pPr>
          </w:p>
          <w:p w14:paraId="538188FA"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5. člen</w:t>
            </w:r>
          </w:p>
          <w:p w14:paraId="2B70BEE1" w14:textId="77777777" w:rsidR="00107332" w:rsidRPr="00D01FBD" w:rsidRDefault="00107332" w:rsidP="0008262B">
            <w:pPr>
              <w:jc w:val="both"/>
              <w:rPr>
                <w:rFonts w:ascii="Arial" w:eastAsia="Calibri" w:hAnsi="Arial" w:cs="Arial"/>
                <w:color w:val="000000"/>
                <w:sz w:val="18"/>
                <w:szCs w:val="18"/>
              </w:rPr>
            </w:pPr>
          </w:p>
          <w:p w14:paraId="1F579256" w14:textId="77777777" w:rsidR="00107332" w:rsidRPr="00D01FBD" w:rsidRDefault="00107332" w:rsidP="0008262B">
            <w:pPr>
              <w:jc w:val="both"/>
              <w:rPr>
                <w:rFonts w:ascii="Arial" w:eastAsia="Calibri" w:hAnsi="Arial" w:cs="Arial"/>
                <w:color w:val="000000"/>
                <w:sz w:val="18"/>
                <w:szCs w:val="18"/>
              </w:rPr>
            </w:pPr>
            <w:r w:rsidRPr="00D01FBD">
              <w:rPr>
                <w:rFonts w:ascii="Arial" w:eastAsia="Calibri" w:hAnsi="Arial" w:cs="Arial"/>
                <w:color w:val="000000"/>
                <w:sz w:val="18"/>
                <w:szCs w:val="18"/>
              </w:rPr>
              <w:t>Izvajalec del nosi polno odgovornost za varnost svojih delavcev in delavcev morebitnih kooperantov ter podizvajalcev.</w:t>
            </w:r>
          </w:p>
          <w:p w14:paraId="7D95A37D" w14:textId="77777777" w:rsidR="00107332" w:rsidRPr="00D01FBD" w:rsidRDefault="00107332" w:rsidP="0008262B">
            <w:pPr>
              <w:jc w:val="both"/>
              <w:rPr>
                <w:rFonts w:ascii="Arial" w:eastAsia="Calibri" w:hAnsi="Arial" w:cs="Arial"/>
                <w:color w:val="000000"/>
                <w:sz w:val="18"/>
                <w:szCs w:val="18"/>
              </w:rPr>
            </w:pPr>
          </w:p>
          <w:p w14:paraId="70ADDFBA"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6. člen </w:t>
            </w:r>
          </w:p>
          <w:p w14:paraId="596CE35F" w14:textId="77777777" w:rsidR="00107332" w:rsidRPr="00D01FBD" w:rsidRDefault="00107332" w:rsidP="0008262B">
            <w:pPr>
              <w:jc w:val="both"/>
              <w:rPr>
                <w:rFonts w:ascii="Arial" w:eastAsia="Calibri" w:hAnsi="Arial" w:cs="Arial"/>
                <w:color w:val="000000"/>
                <w:sz w:val="18"/>
                <w:szCs w:val="18"/>
              </w:rPr>
            </w:pPr>
          </w:p>
          <w:p w14:paraId="320615E9" w14:textId="77777777" w:rsidR="00B936DC" w:rsidRDefault="00107332" w:rsidP="00B936DC">
            <w:pPr>
              <w:rPr>
                <w:rFonts w:ascii="Arial" w:eastAsia="Calibri" w:hAnsi="Arial" w:cs="Arial"/>
                <w:color w:val="000000"/>
                <w:sz w:val="18"/>
                <w:szCs w:val="18"/>
              </w:rPr>
            </w:pPr>
            <w:r w:rsidRPr="00D01FBD">
              <w:rPr>
                <w:rFonts w:ascii="Arial" w:eastAsia="Calibri" w:hAnsi="Arial" w:cs="Arial"/>
                <w:color w:val="000000"/>
                <w:sz w:val="18"/>
                <w:szCs w:val="18"/>
              </w:rPr>
              <w:t>Odgovorna oseba izvajalca del je dolžna za primer poškodbe pri delu svojih delavcev obvestiti inšpekcijo dela, kot to določa 41. člen ZVZD-1.</w:t>
            </w:r>
            <w:r w:rsidR="00B936DC" w:rsidRPr="007F3DBD">
              <w:rPr>
                <w:rFonts w:ascii="Arial" w:eastAsia="Calibri" w:hAnsi="Arial" w:cs="Arial"/>
                <w:color w:val="000000"/>
                <w:sz w:val="18"/>
                <w:szCs w:val="18"/>
              </w:rPr>
              <w:t xml:space="preserve"> ZV</w:t>
            </w:r>
            <w:r w:rsidR="00B936DC">
              <w:rPr>
                <w:rFonts w:ascii="Arial" w:eastAsia="Calibri" w:hAnsi="Arial" w:cs="Arial"/>
                <w:color w:val="000000"/>
                <w:sz w:val="18"/>
                <w:szCs w:val="18"/>
              </w:rPr>
              <w:t>Poz</w:t>
            </w:r>
            <w:r w:rsidR="00B936DC" w:rsidRPr="007F3DBD">
              <w:rPr>
                <w:rFonts w:ascii="Arial" w:eastAsia="Calibri" w:hAnsi="Arial" w:cs="Arial"/>
                <w:color w:val="000000"/>
                <w:sz w:val="18"/>
                <w:szCs w:val="18"/>
              </w:rPr>
              <w:t>.</w:t>
            </w:r>
          </w:p>
          <w:p w14:paraId="7DD40604" w14:textId="77777777" w:rsidR="00B936DC" w:rsidRDefault="00B936DC" w:rsidP="0008262B">
            <w:pPr>
              <w:jc w:val="center"/>
              <w:rPr>
                <w:rFonts w:ascii="Arial" w:eastAsia="Calibri" w:hAnsi="Arial" w:cs="Arial"/>
                <w:color w:val="000000"/>
                <w:sz w:val="18"/>
                <w:szCs w:val="18"/>
              </w:rPr>
            </w:pPr>
          </w:p>
          <w:p w14:paraId="605344FA" w14:textId="2E834AA9"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7. člen</w:t>
            </w:r>
          </w:p>
          <w:p w14:paraId="758A2793" w14:textId="77777777" w:rsidR="00107332" w:rsidRPr="00D01FBD" w:rsidRDefault="00107332" w:rsidP="0008262B">
            <w:pPr>
              <w:jc w:val="both"/>
              <w:rPr>
                <w:rFonts w:ascii="Arial" w:eastAsia="Calibri" w:hAnsi="Arial" w:cs="Arial"/>
                <w:color w:val="000000"/>
                <w:sz w:val="18"/>
                <w:szCs w:val="18"/>
              </w:rPr>
            </w:pPr>
          </w:p>
          <w:p w14:paraId="501D1CCD" w14:textId="77777777" w:rsidR="00107332" w:rsidRPr="00D01FBD" w:rsidRDefault="00107332" w:rsidP="0008262B">
            <w:pPr>
              <w:jc w:val="both"/>
              <w:rPr>
                <w:rFonts w:ascii="Arial" w:eastAsia="Calibri" w:hAnsi="Arial" w:cs="Arial"/>
                <w:color w:val="000000"/>
                <w:sz w:val="18"/>
                <w:szCs w:val="18"/>
              </w:rPr>
            </w:pPr>
            <w:r w:rsidRPr="00D01FBD">
              <w:rPr>
                <w:rFonts w:ascii="Arial" w:eastAsia="Calibri" w:hAnsi="Arial" w:cs="Arial"/>
                <w:color w:val="000000"/>
                <w:sz w:val="18"/>
                <w:szCs w:val="18"/>
              </w:rPr>
              <w:lastRenderedPageBreak/>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7E6BB9E" w14:textId="77777777" w:rsidR="00107332" w:rsidRPr="00D01FBD" w:rsidRDefault="00107332" w:rsidP="0008262B">
            <w:pPr>
              <w:jc w:val="both"/>
              <w:rPr>
                <w:rFonts w:ascii="Arial" w:eastAsia="Calibri" w:hAnsi="Arial" w:cs="Arial"/>
                <w:sz w:val="18"/>
                <w:szCs w:val="18"/>
              </w:rPr>
            </w:pPr>
          </w:p>
          <w:p w14:paraId="39B85964"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8. člen </w:t>
            </w:r>
          </w:p>
          <w:p w14:paraId="704A259F" w14:textId="77777777" w:rsidR="00107332" w:rsidRPr="00D01FBD" w:rsidRDefault="00107332" w:rsidP="0008262B">
            <w:pPr>
              <w:jc w:val="both"/>
              <w:rPr>
                <w:rFonts w:ascii="Arial" w:eastAsia="Calibri" w:hAnsi="Arial" w:cs="Arial"/>
                <w:color w:val="000000"/>
                <w:sz w:val="18"/>
                <w:szCs w:val="18"/>
              </w:rPr>
            </w:pPr>
          </w:p>
          <w:p w14:paraId="67922BDC"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Izvajalec je dolžan v primeru opustitve dolžnosti iz te izjave naročniku kriti stroške, ki jih povzroči s svojim dejanjem.</w:t>
            </w:r>
          </w:p>
          <w:p w14:paraId="6DA994B9" w14:textId="77777777" w:rsidR="00107332" w:rsidRPr="00D01FBD" w:rsidRDefault="00107332" w:rsidP="0008262B">
            <w:pPr>
              <w:jc w:val="center"/>
              <w:rPr>
                <w:rFonts w:ascii="Arial" w:eastAsia="Calibri" w:hAnsi="Arial" w:cs="Arial"/>
                <w:color w:val="000000"/>
                <w:sz w:val="18"/>
                <w:szCs w:val="18"/>
              </w:rPr>
            </w:pPr>
          </w:p>
          <w:p w14:paraId="1DBB7C70" w14:textId="77777777" w:rsidR="00107332" w:rsidRDefault="00107332" w:rsidP="0008262B">
            <w:pPr>
              <w:jc w:val="center"/>
              <w:rPr>
                <w:rFonts w:ascii="Arial" w:eastAsia="Calibri" w:hAnsi="Arial" w:cs="Arial"/>
                <w:color w:val="000000"/>
                <w:sz w:val="18"/>
                <w:szCs w:val="18"/>
              </w:rPr>
            </w:pPr>
          </w:p>
          <w:p w14:paraId="0EE71EB2" w14:textId="77777777" w:rsidR="001466CF" w:rsidRDefault="001466CF" w:rsidP="0008262B">
            <w:pPr>
              <w:jc w:val="center"/>
              <w:rPr>
                <w:rFonts w:ascii="Arial" w:eastAsia="Calibri" w:hAnsi="Arial" w:cs="Arial"/>
                <w:color w:val="000000"/>
                <w:sz w:val="18"/>
                <w:szCs w:val="18"/>
              </w:rPr>
            </w:pPr>
          </w:p>
          <w:p w14:paraId="08BDD36D" w14:textId="77777777" w:rsidR="001466CF" w:rsidRDefault="001466CF" w:rsidP="0008262B">
            <w:pPr>
              <w:jc w:val="center"/>
              <w:rPr>
                <w:rFonts w:ascii="Arial" w:eastAsia="Calibri" w:hAnsi="Arial" w:cs="Arial"/>
                <w:color w:val="000000"/>
                <w:sz w:val="18"/>
                <w:szCs w:val="18"/>
              </w:rPr>
            </w:pPr>
          </w:p>
          <w:p w14:paraId="306DB57A" w14:textId="77777777" w:rsidR="001466CF" w:rsidRDefault="001466CF" w:rsidP="0008262B">
            <w:pPr>
              <w:jc w:val="center"/>
              <w:rPr>
                <w:rFonts w:ascii="Arial" w:eastAsia="Calibri" w:hAnsi="Arial" w:cs="Arial"/>
                <w:color w:val="000000"/>
                <w:sz w:val="18"/>
                <w:szCs w:val="18"/>
              </w:rPr>
            </w:pPr>
          </w:p>
          <w:p w14:paraId="2061198A" w14:textId="77777777" w:rsidR="001466CF" w:rsidRPr="00D01FBD" w:rsidRDefault="001466CF" w:rsidP="0008262B">
            <w:pPr>
              <w:jc w:val="center"/>
              <w:rPr>
                <w:rFonts w:ascii="Arial" w:eastAsia="Calibri" w:hAnsi="Arial" w:cs="Arial"/>
                <w:color w:val="000000"/>
                <w:sz w:val="18"/>
                <w:szCs w:val="18"/>
              </w:rPr>
            </w:pPr>
          </w:p>
          <w:p w14:paraId="3CA198A6"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9. člen</w:t>
            </w:r>
          </w:p>
          <w:p w14:paraId="1E69E87B" w14:textId="77777777" w:rsidR="00107332" w:rsidRPr="00D01FBD" w:rsidRDefault="00107332" w:rsidP="0008262B">
            <w:pPr>
              <w:jc w:val="both"/>
              <w:rPr>
                <w:rFonts w:ascii="Arial" w:eastAsia="Calibri" w:hAnsi="Arial" w:cs="Arial"/>
                <w:color w:val="000000"/>
                <w:sz w:val="18"/>
                <w:szCs w:val="18"/>
              </w:rPr>
            </w:pPr>
          </w:p>
          <w:p w14:paraId="600877CB" w14:textId="77777777" w:rsidR="00107332" w:rsidRPr="00D01FBD" w:rsidRDefault="00107332" w:rsidP="0008262B">
            <w:pPr>
              <w:pBdr>
                <w:bottom w:val="single" w:sz="12" w:space="1" w:color="auto"/>
              </w:pBdr>
              <w:jc w:val="both"/>
              <w:rPr>
                <w:rFonts w:ascii="Arial" w:eastAsia="Calibri" w:hAnsi="Arial" w:cs="Arial"/>
                <w:color w:val="000000"/>
                <w:sz w:val="18"/>
                <w:szCs w:val="18"/>
              </w:rPr>
            </w:pPr>
            <w:r w:rsidRPr="00D01FBD">
              <w:rPr>
                <w:rFonts w:ascii="Arial" w:eastAsia="Calibri" w:hAnsi="Arial" w:cs="Arial"/>
                <w:color w:val="000000"/>
                <w:sz w:val="18"/>
                <w:szCs w:val="18"/>
              </w:rPr>
              <w:t xml:space="preserve">Odgovorna oseba izvajalca za zagotavljanje varnega delovnega okolja in varnih delovnih razmer:   </w:t>
            </w:r>
          </w:p>
          <w:p w14:paraId="3FE8A108" w14:textId="77777777" w:rsidR="00107332" w:rsidRPr="00D01FBD" w:rsidRDefault="00107332" w:rsidP="0008262B">
            <w:pPr>
              <w:pBdr>
                <w:bottom w:val="single" w:sz="12" w:space="1" w:color="auto"/>
              </w:pBdr>
              <w:jc w:val="both"/>
              <w:rPr>
                <w:rFonts w:ascii="Arial" w:eastAsia="Calibri" w:hAnsi="Arial" w:cs="Arial"/>
                <w:color w:val="000000"/>
                <w:sz w:val="18"/>
                <w:szCs w:val="18"/>
              </w:rPr>
            </w:pPr>
          </w:p>
          <w:p w14:paraId="5A76742A"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sz w:val="18"/>
                <w:szCs w:val="18"/>
              </w:rPr>
              <w:t>(ime in priimek, tel. )</w:t>
            </w:r>
          </w:p>
          <w:p w14:paraId="0D535B4F" w14:textId="77777777" w:rsidR="00107332" w:rsidRPr="00D01FBD" w:rsidRDefault="00107332" w:rsidP="0008262B">
            <w:pPr>
              <w:jc w:val="both"/>
              <w:rPr>
                <w:rFonts w:ascii="Arial" w:eastAsia="Calibri" w:hAnsi="Arial" w:cs="Arial"/>
                <w:color w:val="000000"/>
                <w:sz w:val="18"/>
                <w:szCs w:val="18"/>
              </w:rPr>
            </w:pPr>
          </w:p>
          <w:p w14:paraId="51E29654" w14:textId="77777777" w:rsidR="00107332" w:rsidRPr="00D01FBD" w:rsidRDefault="00107332" w:rsidP="0008262B">
            <w:pPr>
              <w:jc w:val="both"/>
              <w:rPr>
                <w:rFonts w:ascii="Arial" w:eastAsia="Calibri" w:hAnsi="Arial" w:cs="Arial"/>
                <w:color w:val="000000"/>
                <w:sz w:val="18"/>
                <w:szCs w:val="18"/>
              </w:rPr>
            </w:pPr>
            <w:r w:rsidRPr="00D01FBD">
              <w:rPr>
                <w:rFonts w:ascii="Arial" w:eastAsia="Calibri" w:hAnsi="Arial" w:cs="Arial"/>
                <w:color w:val="000000"/>
                <w:sz w:val="18"/>
                <w:szCs w:val="18"/>
              </w:rPr>
              <w:t>Odgovorna oseba naročnika za izvajanje del: ___________</w:t>
            </w:r>
            <w:r>
              <w:rPr>
                <w:rFonts w:ascii="Arial" w:eastAsia="Calibri" w:hAnsi="Arial" w:cs="Arial"/>
                <w:color w:val="000000"/>
                <w:sz w:val="18"/>
                <w:szCs w:val="18"/>
              </w:rPr>
              <w:t>Božidar Podobnik</w:t>
            </w:r>
            <w:r w:rsidRPr="00D01FBD">
              <w:rPr>
                <w:rFonts w:ascii="Arial" w:eastAsia="Calibri" w:hAnsi="Arial" w:cs="Arial"/>
                <w:color w:val="000000"/>
                <w:sz w:val="18"/>
                <w:szCs w:val="18"/>
              </w:rPr>
              <w:t>__________________</w:t>
            </w:r>
          </w:p>
          <w:p w14:paraId="7CADE9EE" w14:textId="77777777" w:rsidR="00107332" w:rsidRPr="00D01FBD" w:rsidRDefault="00107332" w:rsidP="0008262B">
            <w:pPr>
              <w:jc w:val="both"/>
              <w:rPr>
                <w:rFonts w:ascii="Arial" w:eastAsia="Calibri" w:hAnsi="Arial" w:cs="Arial"/>
                <w:sz w:val="18"/>
                <w:szCs w:val="18"/>
              </w:rPr>
            </w:pPr>
          </w:p>
          <w:p w14:paraId="36F4525D" w14:textId="77777777" w:rsidR="00107332" w:rsidRPr="00D01FBD" w:rsidRDefault="00107332" w:rsidP="0008262B">
            <w:pPr>
              <w:jc w:val="center"/>
              <w:rPr>
                <w:rFonts w:ascii="Arial" w:eastAsia="Calibri" w:hAnsi="Arial" w:cs="Arial"/>
                <w:sz w:val="18"/>
                <w:szCs w:val="18"/>
              </w:rPr>
            </w:pPr>
            <w:r w:rsidRPr="00D01FBD">
              <w:rPr>
                <w:rFonts w:ascii="Arial" w:eastAsia="Calibri" w:hAnsi="Arial" w:cs="Arial"/>
                <w:color w:val="000000"/>
                <w:sz w:val="18"/>
                <w:szCs w:val="18"/>
              </w:rPr>
              <w:t>10. člen </w:t>
            </w:r>
          </w:p>
          <w:p w14:paraId="560879D9" w14:textId="77777777" w:rsidR="00107332" w:rsidRPr="00D01FBD" w:rsidRDefault="00107332" w:rsidP="0008262B">
            <w:pPr>
              <w:jc w:val="both"/>
              <w:rPr>
                <w:rFonts w:ascii="Arial" w:eastAsia="Calibri" w:hAnsi="Arial" w:cs="Arial"/>
                <w:color w:val="000000"/>
                <w:sz w:val="18"/>
                <w:szCs w:val="18"/>
              </w:rPr>
            </w:pPr>
          </w:p>
          <w:p w14:paraId="1E375F4A"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Za podrobnejše informacije s področja VPD in PV kontaktirati: Aleš Krajšek, dipl.var.inž., tel.: 07/39 16 113.</w:t>
            </w:r>
          </w:p>
          <w:p w14:paraId="4D4F4B1C" w14:textId="77777777" w:rsidR="00107332" w:rsidRPr="00D01FBD" w:rsidRDefault="00107332" w:rsidP="0008262B">
            <w:pPr>
              <w:jc w:val="both"/>
              <w:rPr>
                <w:rFonts w:ascii="Arial" w:eastAsia="Calibri" w:hAnsi="Arial" w:cs="Arial"/>
                <w:color w:val="000000"/>
                <w:sz w:val="18"/>
                <w:szCs w:val="18"/>
              </w:rPr>
            </w:pPr>
          </w:p>
          <w:p w14:paraId="760157F8"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Za podrobnejše informacije s področja higiene dela kontaktirati: Ingrid Jaklič, univ.dipl.san.inž., tel.: 07/39 16 195.</w:t>
            </w:r>
          </w:p>
          <w:p w14:paraId="2C98CD64"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 </w:t>
            </w:r>
          </w:p>
          <w:p w14:paraId="7D0C3863"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 </w:t>
            </w:r>
          </w:p>
          <w:p w14:paraId="58DC1D9B"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107332" w:rsidRPr="00D01FBD" w14:paraId="2C4E333B" w14:textId="77777777" w:rsidTr="006E51AA">
              <w:tc>
                <w:tcPr>
                  <w:tcW w:w="3975" w:type="dxa"/>
                  <w:vAlign w:val="center"/>
                </w:tcPr>
                <w:p w14:paraId="0F68B607" w14:textId="77777777" w:rsidR="00107332" w:rsidRPr="00D01FBD" w:rsidRDefault="00107332" w:rsidP="0008262B">
                  <w:pPr>
                    <w:jc w:val="both"/>
                    <w:textAlignment w:val="center"/>
                    <w:rPr>
                      <w:rFonts w:ascii="Arial" w:hAnsi="Arial" w:cs="Arial"/>
                      <w:sz w:val="18"/>
                      <w:szCs w:val="18"/>
                    </w:rPr>
                  </w:pPr>
                </w:p>
                <w:p w14:paraId="3F1BE18A" w14:textId="77777777" w:rsidR="00107332" w:rsidRPr="00D01FBD" w:rsidRDefault="00107332" w:rsidP="0008262B">
                  <w:pPr>
                    <w:jc w:val="both"/>
                    <w:textAlignment w:val="center"/>
                    <w:rPr>
                      <w:rFonts w:ascii="Arial" w:hAnsi="Arial" w:cs="Arial"/>
                      <w:sz w:val="18"/>
                      <w:szCs w:val="18"/>
                    </w:rPr>
                  </w:pPr>
                </w:p>
              </w:tc>
              <w:tc>
                <w:tcPr>
                  <w:tcW w:w="0" w:type="auto"/>
                  <w:vAlign w:val="center"/>
                  <w:hideMark/>
                </w:tcPr>
                <w:p w14:paraId="2BA85169" w14:textId="77777777" w:rsidR="00107332" w:rsidRPr="00D01FBD" w:rsidRDefault="00107332" w:rsidP="0008262B">
                  <w:pPr>
                    <w:jc w:val="both"/>
                    <w:textAlignment w:val="center"/>
                    <w:rPr>
                      <w:rFonts w:ascii="Arial" w:hAnsi="Arial" w:cs="Arial"/>
                      <w:sz w:val="18"/>
                      <w:szCs w:val="18"/>
                    </w:rPr>
                  </w:pPr>
                  <w:r w:rsidRPr="00D01FBD">
                    <w:rPr>
                      <w:rFonts w:ascii="Arial" w:hAnsi="Arial" w:cs="Arial"/>
                      <w:color w:val="000000"/>
                      <w:position w:val="-2"/>
                      <w:sz w:val="18"/>
                      <w:szCs w:val="18"/>
                    </w:rPr>
                    <w:t> </w:t>
                  </w:r>
                </w:p>
              </w:tc>
              <w:tc>
                <w:tcPr>
                  <w:tcW w:w="3975" w:type="dxa"/>
                  <w:vAlign w:val="center"/>
                  <w:hideMark/>
                </w:tcPr>
                <w:p w14:paraId="734800A8" w14:textId="77777777" w:rsidR="00107332" w:rsidRPr="00D01FBD" w:rsidRDefault="00107332" w:rsidP="0008262B">
                  <w:pPr>
                    <w:jc w:val="center"/>
                    <w:textAlignment w:val="center"/>
                    <w:rPr>
                      <w:rFonts w:ascii="Arial" w:hAnsi="Arial" w:cs="Arial"/>
                      <w:sz w:val="18"/>
                      <w:szCs w:val="18"/>
                    </w:rPr>
                  </w:pPr>
                  <w:r w:rsidRPr="00D01FBD">
                    <w:rPr>
                      <w:rFonts w:ascii="Arial" w:hAnsi="Arial" w:cs="Arial"/>
                      <w:color w:val="000000"/>
                      <w:position w:val="-2"/>
                      <w:sz w:val="18"/>
                      <w:szCs w:val="18"/>
                    </w:rPr>
                    <w:t> </w:t>
                  </w:r>
                </w:p>
              </w:tc>
            </w:tr>
            <w:tr w:rsidR="00107332" w:rsidRPr="00D01FBD" w14:paraId="3B69FE68" w14:textId="77777777" w:rsidTr="006E51AA">
              <w:tc>
                <w:tcPr>
                  <w:tcW w:w="3975" w:type="dxa"/>
                  <w:vAlign w:val="center"/>
                  <w:hideMark/>
                </w:tcPr>
                <w:p w14:paraId="4F101E32" w14:textId="77777777" w:rsidR="00107332" w:rsidRPr="00D01FBD" w:rsidRDefault="00107332" w:rsidP="0008262B">
                  <w:pPr>
                    <w:jc w:val="both"/>
                    <w:textAlignment w:val="center"/>
                    <w:rPr>
                      <w:rFonts w:ascii="Arial" w:hAnsi="Arial" w:cs="Arial"/>
                      <w:sz w:val="18"/>
                      <w:szCs w:val="18"/>
                    </w:rPr>
                  </w:pPr>
                  <w:r w:rsidRPr="00D01FBD">
                    <w:rPr>
                      <w:rFonts w:ascii="Arial" w:hAnsi="Arial" w:cs="Arial"/>
                      <w:sz w:val="18"/>
                      <w:szCs w:val="18"/>
                    </w:rPr>
                    <w:t>Podpis odgovorne osebe naročnika</w:t>
                  </w:r>
                </w:p>
              </w:tc>
              <w:tc>
                <w:tcPr>
                  <w:tcW w:w="0" w:type="auto"/>
                  <w:vAlign w:val="center"/>
                  <w:hideMark/>
                </w:tcPr>
                <w:p w14:paraId="3863541C" w14:textId="77777777" w:rsidR="00107332" w:rsidRPr="00D01FBD" w:rsidRDefault="00107332" w:rsidP="0008262B">
                  <w:pPr>
                    <w:jc w:val="both"/>
                    <w:textAlignment w:val="center"/>
                    <w:rPr>
                      <w:rFonts w:ascii="Arial" w:hAnsi="Arial" w:cs="Arial"/>
                      <w:sz w:val="18"/>
                      <w:szCs w:val="18"/>
                    </w:rPr>
                  </w:pPr>
                  <w:r w:rsidRPr="00D01FBD">
                    <w:rPr>
                      <w:rFonts w:ascii="Arial" w:hAnsi="Arial" w:cs="Arial"/>
                      <w:color w:val="000000"/>
                      <w:position w:val="-2"/>
                      <w:sz w:val="18"/>
                      <w:szCs w:val="18"/>
                    </w:rPr>
                    <w:t> </w:t>
                  </w:r>
                </w:p>
              </w:tc>
              <w:tc>
                <w:tcPr>
                  <w:tcW w:w="3975" w:type="dxa"/>
                  <w:vAlign w:val="center"/>
                  <w:hideMark/>
                </w:tcPr>
                <w:p w14:paraId="559E77E2" w14:textId="77777777" w:rsidR="00107332" w:rsidRPr="00D01FBD" w:rsidRDefault="00107332" w:rsidP="0008262B">
                  <w:pPr>
                    <w:jc w:val="both"/>
                    <w:textAlignment w:val="center"/>
                    <w:rPr>
                      <w:rFonts w:ascii="Arial" w:hAnsi="Arial" w:cs="Arial"/>
                      <w:sz w:val="18"/>
                      <w:szCs w:val="18"/>
                    </w:rPr>
                  </w:pPr>
                  <w:r w:rsidRPr="00D01FBD">
                    <w:rPr>
                      <w:rFonts w:ascii="Arial" w:hAnsi="Arial" w:cs="Arial"/>
                      <w:color w:val="000000"/>
                      <w:position w:val="-2"/>
                      <w:sz w:val="18"/>
                      <w:szCs w:val="18"/>
                    </w:rPr>
                    <w:t>Podpis odgovorne osebe izvajalca</w:t>
                  </w:r>
                </w:p>
              </w:tc>
            </w:tr>
          </w:tbl>
          <w:p w14:paraId="6C51A56F" w14:textId="77777777" w:rsidR="00107332" w:rsidRPr="00D01FBD" w:rsidRDefault="00107332" w:rsidP="0008262B">
            <w:pPr>
              <w:rPr>
                <w:rFonts w:ascii="Arial" w:eastAsia="Calibri" w:hAnsi="Arial" w:cs="Arial"/>
                <w:b/>
                <w:sz w:val="18"/>
                <w:szCs w:val="18"/>
              </w:rPr>
            </w:pPr>
            <w:r w:rsidRPr="00D01FBD">
              <w:rPr>
                <w:rFonts w:ascii="Arial" w:eastAsia="Calibri" w:hAnsi="Arial" w:cs="Arial"/>
                <w:b/>
                <w:sz w:val="18"/>
                <w:szCs w:val="18"/>
              </w:rPr>
              <w:t xml:space="preserve"> </w:t>
            </w:r>
          </w:p>
          <w:p w14:paraId="1344825F" w14:textId="77777777" w:rsidR="00107332" w:rsidRPr="00D01FBD" w:rsidRDefault="00107332" w:rsidP="0008262B">
            <w:pPr>
              <w:rPr>
                <w:rFonts w:ascii="Arial" w:eastAsia="Calibri" w:hAnsi="Arial" w:cs="Arial"/>
                <w:b/>
                <w:sz w:val="18"/>
                <w:szCs w:val="18"/>
              </w:rPr>
            </w:pPr>
            <w:r w:rsidRPr="00D01FBD">
              <w:rPr>
                <w:rFonts w:ascii="Arial" w:eastAsia="Calibri" w:hAnsi="Arial" w:cs="Arial"/>
                <w:b/>
                <w:sz w:val="18"/>
                <w:szCs w:val="18"/>
              </w:rPr>
              <w:t xml:space="preserve"> ______________________________</w:t>
            </w:r>
            <w:r w:rsidRPr="00D01FBD">
              <w:rPr>
                <w:rFonts w:ascii="Arial" w:eastAsia="Calibri" w:hAnsi="Arial" w:cs="Arial"/>
                <w:b/>
                <w:sz w:val="18"/>
                <w:szCs w:val="18"/>
              </w:rPr>
              <w:tab/>
            </w:r>
            <w:r w:rsidRPr="00D01FBD">
              <w:rPr>
                <w:rFonts w:ascii="Arial" w:eastAsia="Calibri" w:hAnsi="Arial" w:cs="Arial"/>
                <w:b/>
                <w:sz w:val="18"/>
                <w:szCs w:val="18"/>
              </w:rPr>
              <w:tab/>
            </w:r>
            <w:r w:rsidRPr="00D01FBD">
              <w:rPr>
                <w:rFonts w:ascii="Arial" w:eastAsia="Calibri" w:hAnsi="Arial" w:cs="Arial"/>
                <w:b/>
                <w:sz w:val="18"/>
                <w:szCs w:val="18"/>
              </w:rPr>
              <w:tab/>
              <w:t xml:space="preserve">      ______________________________</w:t>
            </w:r>
          </w:p>
          <w:p w14:paraId="464A317B"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  </w:t>
            </w:r>
          </w:p>
          <w:p w14:paraId="275913A7" w14:textId="77777777" w:rsidR="00107332" w:rsidRPr="00D01FBD" w:rsidRDefault="00107332" w:rsidP="0008262B">
            <w:pPr>
              <w:jc w:val="both"/>
              <w:rPr>
                <w:rFonts w:ascii="Arial" w:eastAsia="Calibri" w:hAnsi="Arial" w:cs="Arial"/>
                <w:color w:val="000000"/>
                <w:sz w:val="18"/>
                <w:szCs w:val="18"/>
              </w:rPr>
            </w:pPr>
          </w:p>
          <w:p w14:paraId="1F53AA96" w14:textId="77777777" w:rsidR="00107332" w:rsidRPr="00D01FBD" w:rsidRDefault="00107332" w:rsidP="0008262B">
            <w:pPr>
              <w:jc w:val="both"/>
              <w:rPr>
                <w:rFonts w:ascii="Arial" w:eastAsia="Calibri" w:hAnsi="Arial" w:cs="Arial"/>
                <w:sz w:val="18"/>
                <w:szCs w:val="18"/>
              </w:rPr>
            </w:pPr>
            <w:r w:rsidRPr="00D01FBD">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107332" w:rsidRPr="00D01FBD" w14:paraId="765E4830" w14:textId="77777777" w:rsidTr="006E51AA">
              <w:tc>
                <w:tcPr>
                  <w:tcW w:w="3975" w:type="dxa"/>
                  <w:tcMar>
                    <w:top w:w="0" w:type="auto"/>
                    <w:bottom w:w="0" w:type="auto"/>
                  </w:tcMar>
                  <w:vAlign w:val="center"/>
                </w:tcPr>
                <w:p w14:paraId="67C409D1" w14:textId="77777777" w:rsidR="00107332" w:rsidRPr="00D01FBD" w:rsidRDefault="00107332" w:rsidP="0008262B">
                  <w:pPr>
                    <w:jc w:val="both"/>
                    <w:textAlignment w:val="center"/>
                    <w:rPr>
                      <w:rFonts w:ascii="Arial" w:eastAsia="Calibri" w:hAnsi="Arial" w:cs="Arial"/>
                      <w:b/>
                      <w:bCs/>
                      <w:color w:val="000000"/>
                      <w:position w:val="-2"/>
                      <w:sz w:val="18"/>
                      <w:szCs w:val="18"/>
                    </w:rPr>
                  </w:pPr>
                </w:p>
                <w:p w14:paraId="66B98225" w14:textId="77777777" w:rsidR="00107332" w:rsidRPr="00D01FBD" w:rsidRDefault="00107332" w:rsidP="0008262B">
                  <w:pPr>
                    <w:jc w:val="both"/>
                    <w:textAlignment w:val="center"/>
                    <w:rPr>
                      <w:rFonts w:ascii="Arial" w:eastAsia="Calibri" w:hAnsi="Arial" w:cs="Arial"/>
                      <w:b/>
                      <w:bCs/>
                      <w:color w:val="000000"/>
                      <w:position w:val="-2"/>
                      <w:sz w:val="18"/>
                      <w:szCs w:val="18"/>
                    </w:rPr>
                  </w:pPr>
                </w:p>
                <w:p w14:paraId="75C2C2DE" w14:textId="77777777" w:rsidR="00107332" w:rsidRPr="00D01FBD" w:rsidRDefault="00107332" w:rsidP="0008262B">
                  <w:pPr>
                    <w:jc w:val="both"/>
                    <w:textAlignment w:val="center"/>
                    <w:rPr>
                      <w:rFonts w:ascii="Arial" w:eastAsia="Calibri" w:hAnsi="Arial" w:cs="Arial"/>
                      <w:sz w:val="18"/>
                      <w:szCs w:val="18"/>
                    </w:rPr>
                  </w:pPr>
                  <w:r w:rsidRPr="00D01FBD">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4BBAC166" w14:textId="77777777" w:rsidR="00107332" w:rsidRPr="00D01FBD" w:rsidRDefault="00107332" w:rsidP="0008262B">
                  <w:pPr>
                    <w:jc w:val="both"/>
                    <w:textAlignment w:val="center"/>
                    <w:rPr>
                      <w:rFonts w:ascii="Arial" w:eastAsia="Calibri" w:hAnsi="Arial" w:cs="Arial"/>
                      <w:sz w:val="18"/>
                      <w:szCs w:val="18"/>
                    </w:rPr>
                  </w:pPr>
                  <w:r w:rsidRPr="00D01FBD">
                    <w:rPr>
                      <w:rFonts w:ascii="Arial" w:eastAsia="Calibri" w:hAnsi="Arial" w:cs="Arial"/>
                      <w:color w:val="000000"/>
                      <w:position w:val="-2"/>
                      <w:sz w:val="18"/>
                      <w:szCs w:val="18"/>
                    </w:rPr>
                    <w:t> </w:t>
                  </w:r>
                </w:p>
              </w:tc>
              <w:tc>
                <w:tcPr>
                  <w:tcW w:w="3975" w:type="dxa"/>
                  <w:tcMar>
                    <w:top w:w="0" w:type="auto"/>
                    <w:bottom w:w="0" w:type="auto"/>
                  </w:tcMar>
                  <w:vAlign w:val="center"/>
                </w:tcPr>
                <w:p w14:paraId="569A3E8B" w14:textId="77777777" w:rsidR="00107332" w:rsidRPr="00D01FBD" w:rsidRDefault="00107332" w:rsidP="0008262B">
                  <w:pPr>
                    <w:jc w:val="center"/>
                    <w:textAlignment w:val="center"/>
                    <w:rPr>
                      <w:rFonts w:ascii="Arial" w:eastAsia="Calibri" w:hAnsi="Arial" w:cs="Arial"/>
                      <w:sz w:val="18"/>
                      <w:szCs w:val="18"/>
                    </w:rPr>
                  </w:pPr>
                  <w:r w:rsidRPr="00D01FBD">
                    <w:rPr>
                      <w:rFonts w:ascii="Arial" w:eastAsia="Calibri" w:hAnsi="Arial" w:cs="Arial"/>
                      <w:color w:val="000000"/>
                      <w:position w:val="-2"/>
                      <w:sz w:val="18"/>
                      <w:szCs w:val="18"/>
                    </w:rPr>
                    <w:t> </w:t>
                  </w:r>
                </w:p>
              </w:tc>
            </w:tr>
            <w:tr w:rsidR="00107332" w:rsidRPr="00D01FBD" w14:paraId="7E9D2307" w14:textId="77777777" w:rsidTr="006E51AA">
              <w:tc>
                <w:tcPr>
                  <w:tcW w:w="3975" w:type="dxa"/>
                  <w:tcMar>
                    <w:top w:w="0" w:type="auto"/>
                    <w:bottom w:w="0" w:type="auto"/>
                  </w:tcMar>
                  <w:vAlign w:val="center"/>
                </w:tcPr>
                <w:p w14:paraId="1A0456A5" w14:textId="77777777" w:rsidR="00107332" w:rsidRPr="00D01FBD" w:rsidRDefault="00107332" w:rsidP="0008262B">
                  <w:pPr>
                    <w:jc w:val="both"/>
                    <w:textAlignment w:val="center"/>
                    <w:rPr>
                      <w:rFonts w:ascii="Arial" w:eastAsia="Calibri" w:hAnsi="Arial" w:cs="Arial"/>
                      <w:color w:val="000000"/>
                      <w:position w:val="-2"/>
                      <w:sz w:val="18"/>
                      <w:szCs w:val="18"/>
                    </w:rPr>
                  </w:pPr>
                </w:p>
                <w:p w14:paraId="337CBF80" w14:textId="77777777" w:rsidR="00107332" w:rsidRPr="00D01FBD" w:rsidRDefault="00107332" w:rsidP="0008262B">
                  <w:pPr>
                    <w:jc w:val="both"/>
                    <w:textAlignment w:val="center"/>
                    <w:rPr>
                      <w:rFonts w:ascii="Arial" w:eastAsia="Calibri" w:hAnsi="Arial" w:cs="Arial"/>
                      <w:sz w:val="18"/>
                      <w:szCs w:val="18"/>
                    </w:rPr>
                  </w:pPr>
                  <w:r w:rsidRPr="00D01FBD">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53CB56E2" w14:textId="77777777" w:rsidR="00107332" w:rsidRPr="00D01FBD" w:rsidRDefault="00107332" w:rsidP="0008262B">
                  <w:pPr>
                    <w:jc w:val="both"/>
                    <w:textAlignment w:val="center"/>
                    <w:rPr>
                      <w:rFonts w:ascii="Arial" w:eastAsia="Calibri" w:hAnsi="Arial" w:cs="Arial"/>
                      <w:sz w:val="18"/>
                      <w:szCs w:val="18"/>
                    </w:rPr>
                  </w:pPr>
                  <w:r w:rsidRPr="00D01FBD">
                    <w:rPr>
                      <w:rFonts w:ascii="Arial" w:eastAsia="Calibri" w:hAnsi="Arial" w:cs="Arial"/>
                      <w:color w:val="000000"/>
                      <w:position w:val="-2"/>
                      <w:sz w:val="18"/>
                      <w:szCs w:val="18"/>
                    </w:rPr>
                    <w:t> </w:t>
                  </w:r>
                </w:p>
              </w:tc>
              <w:tc>
                <w:tcPr>
                  <w:tcW w:w="3975" w:type="dxa"/>
                  <w:tcMar>
                    <w:top w:w="0" w:type="auto"/>
                    <w:bottom w:w="0" w:type="auto"/>
                  </w:tcMar>
                  <w:vAlign w:val="center"/>
                </w:tcPr>
                <w:p w14:paraId="3AD0FD95" w14:textId="77777777" w:rsidR="00107332" w:rsidRPr="00D01FBD" w:rsidRDefault="00107332" w:rsidP="0008262B">
                  <w:pPr>
                    <w:jc w:val="both"/>
                    <w:textAlignment w:val="center"/>
                    <w:rPr>
                      <w:rFonts w:ascii="Arial" w:eastAsia="Calibri" w:hAnsi="Arial" w:cs="Arial"/>
                      <w:sz w:val="18"/>
                      <w:szCs w:val="18"/>
                    </w:rPr>
                  </w:pPr>
                  <w:r w:rsidRPr="00D01FBD">
                    <w:rPr>
                      <w:rFonts w:ascii="Arial" w:eastAsia="Calibri" w:hAnsi="Arial" w:cs="Arial"/>
                      <w:color w:val="000000"/>
                      <w:position w:val="-2"/>
                      <w:sz w:val="18"/>
                      <w:szCs w:val="18"/>
                    </w:rPr>
                    <w:t> </w:t>
                  </w:r>
                </w:p>
              </w:tc>
            </w:tr>
          </w:tbl>
          <w:p w14:paraId="21B703E4" w14:textId="77777777" w:rsidR="00107332" w:rsidRPr="003F3CE2" w:rsidRDefault="00107332" w:rsidP="0008262B">
            <w:pPr>
              <w:rPr>
                <w:rFonts w:ascii="Arial" w:eastAsia="Times New Roman" w:hAnsi="Arial" w:cs="Arial"/>
                <w:sz w:val="18"/>
                <w:szCs w:val="18"/>
                <w:lang w:eastAsia="sl-SI"/>
              </w:rPr>
            </w:pPr>
          </w:p>
          <w:p w14:paraId="4A0CAD61" w14:textId="77777777" w:rsidR="00BF4DAE" w:rsidRDefault="00BF4DAE" w:rsidP="0008262B">
            <w:pPr>
              <w:spacing w:before="225" w:after="225"/>
              <w:jc w:val="both"/>
            </w:pPr>
          </w:p>
        </w:tc>
      </w:tr>
      <w:tr w:rsidR="008D29B2" w14:paraId="1F983120" w14:textId="77777777" w:rsidTr="001149B7">
        <w:tc>
          <w:tcPr>
            <w:tcW w:w="0" w:type="auto"/>
            <w:gridSpan w:val="2"/>
            <w:tcMar>
              <w:top w:w="0" w:type="auto"/>
              <w:bottom w:w="0" w:type="auto"/>
            </w:tcMar>
          </w:tcPr>
          <w:p w14:paraId="10156389" w14:textId="77777777" w:rsidR="008D29B2" w:rsidRDefault="008D29B2" w:rsidP="0008262B">
            <w:pPr>
              <w:spacing w:before="225" w:after="225"/>
              <w:jc w:val="center"/>
              <w:rPr>
                <w:rFonts w:ascii="Arial" w:hAnsi="Arial" w:cs="Arial"/>
                <w:b/>
                <w:bCs/>
                <w:color w:val="000000"/>
                <w:sz w:val="18"/>
                <w:szCs w:val="18"/>
              </w:rPr>
            </w:pPr>
          </w:p>
        </w:tc>
      </w:tr>
    </w:tbl>
    <w:p w14:paraId="288F8AA0" w14:textId="56F7AADF" w:rsidR="002C4B3F" w:rsidRDefault="002C4B3F" w:rsidP="001466C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pPr>
    </w:p>
    <w:sectPr w:rsidR="002C4B3F" w:rsidSect="001149B7">
      <w:footerReference w:type="default" r:id="rId21"/>
      <w:pgSz w:w="11906" w:h="16838"/>
      <w:pgMar w:top="1417" w:right="1417" w:bottom="1417" w:left="1417"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538A" w14:textId="77777777" w:rsidR="009838C7" w:rsidRDefault="009838C7" w:rsidP="006975C6">
      <w:pPr>
        <w:spacing w:after="0" w:line="240" w:lineRule="auto"/>
      </w:pPr>
      <w:r>
        <w:separator/>
      </w:r>
    </w:p>
  </w:endnote>
  <w:endnote w:type="continuationSeparator" w:id="0">
    <w:p w14:paraId="230D2EBF" w14:textId="77777777" w:rsidR="009838C7" w:rsidRDefault="009838C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8BC7C"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29644" w14:textId="77777777" w:rsidR="00A65EE7" w:rsidRPr="006F1DA5" w:rsidRDefault="00FD323C"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8D29B2" w:rsidRPr="006F1DA5">
          <w:rPr>
            <w:rFonts w:ascii="Arial" w:hAnsi="Arial" w:cs="Arial"/>
          </w:rPr>
          <w:fldChar w:fldCharType="begin"/>
        </w:r>
        <w:r w:rsidR="008D29B2" w:rsidRPr="006F1DA5">
          <w:rPr>
            <w:rFonts w:ascii="Arial" w:hAnsi="Arial" w:cs="Arial"/>
          </w:rPr>
          <w:instrText xml:space="preserve"> PAGE   \* MERGEFORMAT </w:instrText>
        </w:r>
        <w:r w:rsidR="008D29B2" w:rsidRPr="006F1DA5">
          <w:rPr>
            <w:rFonts w:ascii="Arial" w:hAnsi="Arial" w:cs="Arial"/>
          </w:rPr>
          <w:fldChar w:fldCharType="separate"/>
        </w:r>
        <w:r w:rsidR="008D29B2">
          <w:rPr>
            <w:rFonts w:ascii="Arial" w:hAnsi="Arial" w:cs="Arial"/>
            <w:noProof/>
          </w:rPr>
          <w:t>1</w:t>
        </w:r>
        <w:r w:rsidR="008D29B2" w:rsidRPr="006F1DA5">
          <w:rPr>
            <w:rFonts w:ascii="Arial" w:hAnsi="Arial" w:cs="Arial"/>
            <w:noProof/>
          </w:rPr>
          <w:fldChar w:fldCharType="end"/>
        </w:r>
      </w:sdtContent>
    </w:sdt>
  </w:p>
  <w:p w14:paraId="3C9B8279" w14:textId="77777777" w:rsidR="00A65EE7" w:rsidRDefault="00A65EE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EDFDD"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905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EB5A"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E15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823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F625"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9437"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4723" w14:textId="77777777" w:rsidR="009838C7" w:rsidRDefault="009838C7" w:rsidP="006975C6">
      <w:pPr>
        <w:spacing w:after="0" w:line="240" w:lineRule="auto"/>
      </w:pPr>
      <w:r>
        <w:separator/>
      </w:r>
    </w:p>
  </w:footnote>
  <w:footnote w:type="continuationSeparator" w:id="0">
    <w:p w14:paraId="15808B47" w14:textId="77777777" w:rsidR="009838C7" w:rsidRDefault="009838C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733E8FC8" w14:textId="77777777" w:rsidTr="007C4767">
      <w:trPr>
        <w:trHeight w:val="1268"/>
      </w:trPr>
      <w:tc>
        <w:tcPr>
          <w:tcW w:w="1668" w:type="dxa"/>
        </w:tcPr>
        <w:p w14:paraId="5625FB1A"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90C1D8A" wp14:editId="70D61FCE">
                <wp:simplePos x="0" y="0"/>
                <wp:positionH relativeFrom="page">
                  <wp:posOffset>4433</wp:posOffset>
                </wp:positionH>
                <wp:positionV relativeFrom="paragraph">
                  <wp:posOffset>-3810</wp:posOffset>
                </wp:positionV>
                <wp:extent cx="990000" cy="720000"/>
                <wp:effectExtent l="0" t="0" r="0" b="0"/>
                <wp:wrapNone/>
                <wp:docPr id="272375412" name="Slika 27237541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A1EE7B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EAB439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B4C22C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2E0592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3CA2ED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E732AD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18F1885" wp14:editId="49AC9BBB">
                <wp:simplePos x="0" y="0"/>
                <wp:positionH relativeFrom="column">
                  <wp:posOffset>54658</wp:posOffset>
                </wp:positionH>
                <wp:positionV relativeFrom="paragraph">
                  <wp:posOffset>-3324</wp:posOffset>
                </wp:positionV>
                <wp:extent cx="2535555" cy="767080"/>
                <wp:effectExtent l="0" t="0" r="0" b="0"/>
                <wp:wrapNone/>
                <wp:docPr id="1947432788" name="Slika 1947432788"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21ECF2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257E65D7" w14:textId="77777777" w:rsidTr="00B169F3">
      <w:trPr>
        <w:trHeight w:val="1268"/>
      </w:trPr>
      <w:tc>
        <w:tcPr>
          <w:tcW w:w="1668" w:type="dxa"/>
        </w:tcPr>
        <w:p w14:paraId="2B562AFC" w14:textId="77777777" w:rsidR="00A65EE7" w:rsidRPr="006F1DA5" w:rsidRDefault="008D29B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DDF209C" wp14:editId="73F2EC0B">
                <wp:simplePos x="0" y="0"/>
                <wp:positionH relativeFrom="page">
                  <wp:posOffset>4433</wp:posOffset>
                </wp:positionH>
                <wp:positionV relativeFrom="paragraph">
                  <wp:posOffset>-3810</wp:posOffset>
                </wp:positionV>
                <wp:extent cx="990000" cy="720000"/>
                <wp:effectExtent l="0" t="0" r="0" b="0"/>
                <wp:wrapNone/>
                <wp:docPr id="1403852349" name="Slika 1403852349"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3BBC683" w14:textId="77777777" w:rsidR="00A65EE7" w:rsidRPr="006F1DA5" w:rsidRDefault="008D29B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5BB5592" w14:textId="77777777" w:rsidR="00A65EE7" w:rsidRPr="006F1DA5" w:rsidRDefault="008D29B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ECEB4E8" w14:textId="77777777" w:rsidR="00A65EE7" w:rsidRPr="006F1DA5" w:rsidRDefault="008D29B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AFEED4A" w14:textId="77777777" w:rsidR="00A65EE7" w:rsidRPr="006F1DA5" w:rsidRDefault="008D29B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0E214E3" w14:textId="77777777" w:rsidR="00A65EE7" w:rsidRPr="006F1DA5" w:rsidRDefault="008D29B2"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C481C9B" w14:textId="77777777" w:rsidR="00A65EE7" w:rsidRPr="006F1DA5" w:rsidRDefault="008D29B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9564713" wp14:editId="0DF17F18">
                <wp:extent cx="2532893" cy="768098"/>
                <wp:effectExtent l="0" t="0" r="0" b="0"/>
                <wp:docPr id="725386461" name="Slika 725386461"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D15A292" w14:textId="77777777" w:rsidR="00A65EE7" w:rsidRPr="006F1DA5" w:rsidRDefault="00A65EE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251C3"/>
    <w:multiLevelType w:val="hybridMultilevel"/>
    <w:tmpl w:val="349CB486"/>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 w15:restartNumberingAfterBreak="0">
    <w:nsid w:val="0C246BF3"/>
    <w:multiLevelType w:val="hybridMultilevel"/>
    <w:tmpl w:val="1A6AA8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4" w15:restartNumberingAfterBreak="0">
    <w:nsid w:val="12C713B1"/>
    <w:multiLevelType w:val="hybridMultilevel"/>
    <w:tmpl w:val="4FAAA7C8"/>
    <w:lvl w:ilvl="0" w:tplc="314CACBE">
      <w:start w:val="1"/>
      <w:numFmt w:val="bullet"/>
      <w:lvlText w:val=""/>
      <w:lvlJc w:val="left"/>
      <w:pPr>
        <w:ind w:left="720" w:hanging="360"/>
      </w:pPr>
      <w:rPr>
        <w:rFonts w:ascii="Symbol" w:hAnsi="Symbol" w:cs="Symbol" w:hint="default"/>
        <w:sz w:val="18"/>
        <w:szCs w:val="18"/>
      </w:rPr>
    </w:lvl>
    <w:lvl w:ilvl="1" w:tplc="6F022398">
      <w:start w:val="1"/>
      <w:numFmt w:val="bullet"/>
      <w:lvlText w:val="o"/>
      <w:lvlJc w:val="left"/>
      <w:pPr>
        <w:ind w:left="1440" w:hanging="360"/>
      </w:pPr>
      <w:rPr>
        <w:rFonts w:ascii="Courier New" w:hAnsi="Courier New" w:cs="Courier New" w:hint="default"/>
      </w:rPr>
    </w:lvl>
    <w:lvl w:ilvl="2" w:tplc="0608CE08">
      <w:start w:val="1"/>
      <w:numFmt w:val="bullet"/>
      <w:lvlText w:val=""/>
      <w:lvlJc w:val="left"/>
      <w:pPr>
        <w:ind w:left="2160" w:hanging="360"/>
      </w:pPr>
      <w:rPr>
        <w:rFonts w:ascii="Wingdings" w:hAnsi="Wingdings" w:cs="Wingdings" w:hint="default"/>
      </w:rPr>
    </w:lvl>
    <w:lvl w:ilvl="3" w:tplc="A3E2B742">
      <w:start w:val="1"/>
      <w:numFmt w:val="bullet"/>
      <w:lvlText w:val=""/>
      <w:lvlJc w:val="left"/>
      <w:pPr>
        <w:ind w:left="2880" w:hanging="360"/>
      </w:pPr>
      <w:rPr>
        <w:rFonts w:ascii="Symbol" w:hAnsi="Symbol" w:cs="Symbol" w:hint="default"/>
      </w:rPr>
    </w:lvl>
    <w:lvl w:ilvl="4" w:tplc="E91C6224">
      <w:start w:val="1"/>
      <w:numFmt w:val="bullet"/>
      <w:lvlText w:val="o"/>
      <w:lvlJc w:val="left"/>
      <w:pPr>
        <w:ind w:left="3600" w:hanging="360"/>
      </w:pPr>
      <w:rPr>
        <w:rFonts w:ascii="Courier New" w:hAnsi="Courier New" w:cs="Courier New" w:hint="default"/>
      </w:rPr>
    </w:lvl>
    <w:lvl w:ilvl="5" w:tplc="66E4D8FA">
      <w:start w:val="1"/>
      <w:numFmt w:val="bullet"/>
      <w:lvlText w:val=""/>
      <w:lvlJc w:val="left"/>
      <w:pPr>
        <w:ind w:left="4320" w:hanging="360"/>
      </w:pPr>
      <w:rPr>
        <w:rFonts w:ascii="Wingdings" w:hAnsi="Wingdings" w:cs="Wingdings" w:hint="default"/>
      </w:rPr>
    </w:lvl>
    <w:lvl w:ilvl="6" w:tplc="8270837C">
      <w:start w:val="1"/>
      <w:numFmt w:val="bullet"/>
      <w:lvlText w:val=""/>
      <w:lvlJc w:val="left"/>
      <w:pPr>
        <w:ind w:left="5040" w:hanging="360"/>
      </w:pPr>
      <w:rPr>
        <w:rFonts w:ascii="Symbol" w:hAnsi="Symbol" w:cs="Symbol" w:hint="default"/>
      </w:rPr>
    </w:lvl>
    <w:lvl w:ilvl="7" w:tplc="B04E3F08">
      <w:start w:val="1"/>
      <w:numFmt w:val="bullet"/>
      <w:lvlText w:val="o"/>
      <w:lvlJc w:val="left"/>
      <w:pPr>
        <w:ind w:left="5760" w:hanging="360"/>
      </w:pPr>
      <w:rPr>
        <w:rFonts w:ascii="Courier New" w:hAnsi="Courier New" w:cs="Courier New" w:hint="default"/>
      </w:rPr>
    </w:lvl>
    <w:lvl w:ilvl="8" w:tplc="87AC5F72">
      <w:start w:val="1"/>
      <w:numFmt w:val="bullet"/>
      <w:lvlText w:val=""/>
      <w:lvlJc w:val="left"/>
      <w:pPr>
        <w:ind w:left="6480" w:hanging="360"/>
      </w:pPr>
      <w:rPr>
        <w:rFonts w:ascii="Wingdings" w:hAnsi="Wingdings" w:cs="Wingdings" w:hint="default"/>
      </w:rPr>
    </w:lvl>
  </w:abstractNum>
  <w:abstractNum w:abstractNumId="5" w15:restartNumberingAfterBreak="0">
    <w:nsid w:val="19342503"/>
    <w:multiLevelType w:val="hybridMultilevel"/>
    <w:tmpl w:val="4468BE76"/>
    <w:lvl w:ilvl="0" w:tplc="3B385CB0">
      <w:start w:val="1"/>
      <w:numFmt w:val="bullet"/>
      <w:lvlText w:val=""/>
      <w:lvlJc w:val="left"/>
      <w:pPr>
        <w:ind w:left="720" w:hanging="360"/>
      </w:pPr>
      <w:rPr>
        <w:rFonts w:ascii="Symbol" w:hAnsi="Symbol" w:cs="Symbol" w:hint="default"/>
        <w:sz w:val="18"/>
        <w:szCs w:val="18"/>
      </w:rPr>
    </w:lvl>
    <w:lvl w:ilvl="1" w:tplc="23E6944C">
      <w:start w:val="1"/>
      <w:numFmt w:val="bullet"/>
      <w:lvlText w:val="o"/>
      <w:lvlJc w:val="left"/>
      <w:pPr>
        <w:ind w:left="1440" w:hanging="360"/>
      </w:pPr>
      <w:rPr>
        <w:rFonts w:ascii="Courier New" w:hAnsi="Courier New" w:cs="Courier New" w:hint="default"/>
      </w:rPr>
    </w:lvl>
    <w:lvl w:ilvl="2" w:tplc="A6C67138">
      <w:start w:val="1"/>
      <w:numFmt w:val="bullet"/>
      <w:lvlText w:val=""/>
      <w:lvlJc w:val="left"/>
      <w:pPr>
        <w:ind w:left="2160" w:hanging="360"/>
      </w:pPr>
      <w:rPr>
        <w:rFonts w:ascii="Wingdings" w:hAnsi="Wingdings" w:cs="Wingdings" w:hint="default"/>
      </w:rPr>
    </w:lvl>
    <w:lvl w:ilvl="3" w:tplc="085ABF76">
      <w:start w:val="1"/>
      <w:numFmt w:val="bullet"/>
      <w:lvlText w:val=""/>
      <w:lvlJc w:val="left"/>
      <w:pPr>
        <w:ind w:left="2880" w:hanging="360"/>
      </w:pPr>
      <w:rPr>
        <w:rFonts w:ascii="Symbol" w:hAnsi="Symbol" w:cs="Symbol" w:hint="default"/>
      </w:rPr>
    </w:lvl>
    <w:lvl w:ilvl="4" w:tplc="8E5283EA">
      <w:start w:val="1"/>
      <w:numFmt w:val="bullet"/>
      <w:lvlText w:val="o"/>
      <w:lvlJc w:val="left"/>
      <w:pPr>
        <w:ind w:left="3600" w:hanging="360"/>
      </w:pPr>
      <w:rPr>
        <w:rFonts w:ascii="Courier New" w:hAnsi="Courier New" w:cs="Courier New" w:hint="default"/>
      </w:rPr>
    </w:lvl>
    <w:lvl w:ilvl="5" w:tplc="11E4B4BE">
      <w:start w:val="1"/>
      <w:numFmt w:val="bullet"/>
      <w:lvlText w:val=""/>
      <w:lvlJc w:val="left"/>
      <w:pPr>
        <w:ind w:left="4320" w:hanging="360"/>
      </w:pPr>
      <w:rPr>
        <w:rFonts w:ascii="Wingdings" w:hAnsi="Wingdings" w:cs="Wingdings" w:hint="default"/>
      </w:rPr>
    </w:lvl>
    <w:lvl w:ilvl="6" w:tplc="4A3079D2">
      <w:start w:val="1"/>
      <w:numFmt w:val="bullet"/>
      <w:lvlText w:val=""/>
      <w:lvlJc w:val="left"/>
      <w:pPr>
        <w:ind w:left="5040" w:hanging="360"/>
      </w:pPr>
      <w:rPr>
        <w:rFonts w:ascii="Symbol" w:hAnsi="Symbol" w:cs="Symbol" w:hint="default"/>
      </w:rPr>
    </w:lvl>
    <w:lvl w:ilvl="7" w:tplc="09F0915A">
      <w:start w:val="1"/>
      <w:numFmt w:val="bullet"/>
      <w:lvlText w:val="o"/>
      <w:lvlJc w:val="left"/>
      <w:pPr>
        <w:ind w:left="5760" w:hanging="360"/>
      </w:pPr>
      <w:rPr>
        <w:rFonts w:ascii="Courier New" w:hAnsi="Courier New" w:cs="Courier New" w:hint="default"/>
      </w:rPr>
    </w:lvl>
    <w:lvl w:ilvl="8" w:tplc="A2E23E78">
      <w:start w:val="1"/>
      <w:numFmt w:val="bullet"/>
      <w:lvlText w:val=""/>
      <w:lvlJc w:val="left"/>
      <w:pPr>
        <w:ind w:left="6480" w:hanging="360"/>
      </w:pPr>
      <w:rPr>
        <w:rFonts w:ascii="Wingdings" w:hAnsi="Wingdings" w:cs="Wingdings" w:hint="default"/>
      </w:rPr>
    </w:lvl>
  </w:abstractNum>
  <w:abstractNum w:abstractNumId="6" w15:restartNumberingAfterBreak="0">
    <w:nsid w:val="19917FB9"/>
    <w:multiLevelType w:val="hybridMultilevel"/>
    <w:tmpl w:val="5726CDC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9A3AA4"/>
    <w:multiLevelType w:val="hybridMultilevel"/>
    <w:tmpl w:val="8A66E5BE"/>
    <w:lvl w:ilvl="0" w:tplc="2E2257E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9B25D2"/>
    <w:multiLevelType w:val="hybridMultilevel"/>
    <w:tmpl w:val="855CBD3C"/>
    <w:lvl w:ilvl="0" w:tplc="04240001">
      <w:start w:val="1"/>
      <w:numFmt w:val="bullet"/>
      <w:lvlText w:val=""/>
      <w:lvlJc w:val="left"/>
      <w:pPr>
        <w:ind w:left="720" w:hanging="360"/>
      </w:pPr>
      <w:rPr>
        <w:rFonts w:ascii="Symbol" w:hAnsi="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9" w15:restartNumberingAfterBreak="0">
    <w:nsid w:val="20FD34C1"/>
    <w:multiLevelType w:val="hybridMultilevel"/>
    <w:tmpl w:val="F912D4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29437E9"/>
    <w:multiLevelType w:val="hybridMultilevel"/>
    <w:tmpl w:val="5262E2CE"/>
    <w:lvl w:ilvl="0" w:tplc="776AB346">
      <w:start w:val="1"/>
      <w:numFmt w:val="bullet"/>
      <w:lvlText w:val=""/>
      <w:lvlJc w:val="left"/>
      <w:pPr>
        <w:ind w:left="720" w:hanging="360"/>
      </w:pPr>
      <w:rPr>
        <w:rFonts w:ascii="Symbol" w:hAnsi="Symbol" w:cs="Symbol" w:hint="default"/>
        <w:sz w:val="18"/>
        <w:szCs w:val="18"/>
      </w:rPr>
    </w:lvl>
    <w:lvl w:ilvl="1" w:tplc="09625316">
      <w:start w:val="1"/>
      <w:numFmt w:val="bullet"/>
      <w:lvlText w:val="o"/>
      <w:lvlJc w:val="left"/>
      <w:pPr>
        <w:ind w:left="1440" w:hanging="360"/>
      </w:pPr>
      <w:rPr>
        <w:rFonts w:ascii="Courier New" w:hAnsi="Courier New" w:cs="Courier New" w:hint="default"/>
      </w:rPr>
    </w:lvl>
    <w:lvl w:ilvl="2" w:tplc="C49AF6CE">
      <w:start w:val="1"/>
      <w:numFmt w:val="bullet"/>
      <w:lvlText w:val=""/>
      <w:lvlJc w:val="left"/>
      <w:pPr>
        <w:ind w:left="2160" w:hanging="360"/>
      </w:pPr>
      <w:rPr>
        <w:rFonts w:ascii="Wingdings" w:hAnsi="Wingdings" w:cs="Wingdings" w:hint="default"/>
      </w:rPr>
    </w:lvl>
    <w:lvl w:ilvl="3" w:tplc="E936520A">
      <w:start w:val="1"/>
      <w:numFmt w:val="bullet"/>
      <w:lvlText w:val=""/>
      <w:lvlJc w:val="left"/>
      <w:pPr>
        <w:ind w:left="2880" w:hanging="360"/>
      </w:pPr>
      <w:rPr>
        <w:rFonts w:ascii="Symbol" w:hAnsi="Symbol" w:cs="Symbol" w:hint="default"/>
      </w:rPr>
    </w:lvl>
    <w:lvl w:ilvl="4" w:tplc="DFB485C2">
      <w:start w:val="1"/>
      <w:numFmt w:val="bullet"/>
      <w:lvlText w:val="o"/>
      <w:lvlJc w:val="left"/>
      <w:pPr>
        <w:ind w:left="3600" w:hanging="360"/>
      </w:pPr>
      <w:rPr>
        <w:rFonts w:ascii="Courier New" w:hAnsi="Courier New" w:cs="Courier New" w:hint="default"/>
      </w:rPr>
    </w:lvl>
    <w:lvl w:ilvl="5" w:tplc="C89E0046">
      <w:start w:val="1"/>
      <w:numFmt w:val="bullet"/>
      <w:lvlText w:val=""/>
      <w:lvlJc w:val="left"/>
      <w:pPr>
        <w:ind w:left="4320" w:hanging="360"/>
      </w:pPr>
      <w:rPr>
        <w:rFonts w:ascii="Wingdings" w:hAnsi="Wingdings" w:cs="Wingdings" w:hint="default"/>
      </w:rPr>
    </w:lvl>
    <w:lvl w:ilvl="6" w:tplc="C81A02B0">
      <w:start w:val="1"/>
      <w:numFmt w:val="bullet"/>
      <w:lvlText w:val=""/>
      <w:lvlJc w:val="left"/>
      <w:pPr>
        <w:ind w:left="5040" w:hanging="360"/>
      </w:pPr>
      <w:rPr>
        <w:rFonts w:ascii="Symbol" w:hAnsi="Symbol" w:cs="Symbol" w:hint="default"/>
      </w:rPr>
    </w:lvl>
    <w:lvl w:ilvl="7" w:tplc="94D43260">
      <w:start w:val="1"/>
      <w:numFmt w:val="bullet"/>
      <w:lvlText w:val="o"/>
      <w:lvlJc w:val="left"/>
      <w:pPr>
        <w:ind w:left="5760" w:hanging="360"/>
      </w:pPr>
      <w:rPr>
        <w:rFonts w:ascii="Courier New" w:hAnsi="Courier New" w:cs="Courier New" w:hint="default"/>
      </w:rPr>
    </w:lvl>
    <w:lvl w:ilvl="8" w:tplc="F3663FB4">
      <w:start w:val="1"/>
      <w:numFmt w:val="bullet"/>
      <w:lvlText w:val=""/>
      <w:lvlJc w:val="left"/>
      <w:pPr>
        <w:ind w:left="6480" w:hanging="360"/>
      </w:pPr>
      <w:rPr>
        <w:rFonts w:ascii="Wingdings" w:hAnsi="Wingdings" w:cs="Wingdings" w:hint="default"/>
      </w:rPr>
    </w:lvl>
  </w:abstractNum>
  <w:abstractNum w:abstractNumId="11" w15:restartNumberingAfterBreak="0">
    <w:nsid w:val="25A56E62"/>
    <w:multiLevelType w:val="hybridMultilevel"/>
    <w:tmpl w:val="653648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13" w15:restartNumberingAfterBreak="0">
    <w:nsid w:val="2CA20FD4"/>
    <w:multiLevelType w:val="hybridMultilevel"/>
    <w:tmpl w:val="E7FA22D0"/>
    <w:lvl w:ilvl="0" w:tplc="E5D828DC">
      <w:start w:val="1"/>
      <w:numFmt w:val="bullet"/>
      <w:lvlText w:val=""/>
      <w:lvlJc w:val="left"/>
      <w:pPr>
        <w:ind w:left="720" w:hanging="360"/>
      </w:pPr>
      <w:rPr>
        <w:rFonts w:ascii="Symbol" w:hAnsi="Symbol" w:cs="Symbol" w:hint="default"/>
        <w:sz w:val="18"/>
        <w:szCs w:val="18"/>
      </w:rPr>
    </w:lvl>
    <w:lvl w:ilvl="1" w:tplc="C7B4FA4E">
      <w:start w:val="1"/>
      <w:numFmt w:val="bullet"/>
      <w:lvlText w:val="o"/>
      <w:lvlJc w:val="left"/>
      <w:pPr>
        <w:ind w:left="1440" w:hanging="360"/>
      </w:pPr>
      <w:rPr>
        <w:rFonts w:ascii="Courier New" w:hAnsi="Courier New" w:cs="Courier New" w:hint="default"/>
      </w:rPr>
    </w:lvl>
    <w:lvl w:ilvl="2" w:tplc="434E7D26">
      <w:start w:val="1"/>
      <w:numFmt w:val="bullet"/>
      <w:lvlText w:val=""/>
      <w:lvlJc w:val="left"/>
      <w:pPr>
        <w:ind w:left="2160" w:hanging="360"/>
      </w:pPr>
      <w:rPr>
        <w:rFonts w:ascii="Wingdings" w:hAnsi="Wingdings" w:cs="Wingdings" w:hint="default"/>
      </w:rPr>
    </w:lvl>
    <w:lvl w:ilvl="3" w:tplc="B97A0192">
      <w:start w:val="1"/>
      <w:numFmt w:val="bullet"/>
      <w:lvlText w:val=""/>
      <w:lvlJc w:val="left"/>
      <w:pPr>
        <w:ind w:left="2880" w:hanging="360"/>
      </w:pPr>
      <w:rPr>
        <w:rFonts w:ascii="Symbol" w:hAnsi="Symbol" w:cs="Symbol" w:hint="default"/>
      </w:rPr>
    </w:lvl>
    <w:lvl w:ilvl="4" w:tplc="89D072EE">
      <w:start w:val="1"/>
      <w:numFmt w:val="bullet"/>
      <w:lvlText w:val="o"/>
      <w:lvlJc w:val="left"/>
      <w:pPr>
        <w:ind w:left="3600" w:hanging="360"/>
      </w:pPr>
      <w:rPr>
        <w:rFonts w:ascii="Courier New" w:hAnsi="Courier New" w:cs="Courier New" w:hint="default"/>
      </w:rPr>
    </w:lvl>
    <w:lvl w:ilvl="5" w:tplc="79729B8C">
      <w:start w:val="1"/>
      <w:numFmt w:val="bullet"/>
      <w:lvlText w:val=""/>
      <w:lvlJc w:val="left"/>
      <w:pPr>
        <w:ind w:left="4320" w:hanging="360"/>
      </w:pPr>
      <w:rPr>
        <w:rFonts w:ascii="Wingdings" w:hAnsi="Wingdings" w:cs="Wingdings" w:hint="default"/>
      </w:rPr>
    </w:lvl>
    <w:lvl w:ilvl="6" w:tplc="D5A824FE">
      <w:start w:val="1"/>
      <w:numFmt w:val="bullet"/>
      <w:lvlText w:val=""/>
      <w:lvlJc w:val="left"/>
      <w:pPr>
        <w:ind w:left="5040" w:hanging="360"/>
      </w:pPr>
      <w:rPr>
        <w:rFonts w:ascii="Symbol" w:hAnsi="Symbol" w:cs="Symbol" w:hint="default"/>
      </w:rPr>
    </w:lvl>
    <w:lvl w:ilvl="7" w:tplc="A66AE442">
      <w:start w:val="1"/>
      <w:numFmt w:val="bullet"/>
      <w:lvlText w:val="o"/>
      <w:lvlJc w:val="left"/>
      <w:pPr>
        <w:ind w:left="5760" w:hanging="360"/>
      </w:pPr>
      <w:rPr>
        <w:rFonts w:ascii="Courier New" w:hAnsi="Courier New" w:cs="Courier New" w:hint="default"/>
      </w:rPr>
    </w:lvl>
    <w:lvl w:ilvl="8" w:tplc="48229F0E">
      <w:start w:val="1"/>
      <w:numFmt w:val="bullet"/>
      <w:lvlText w:val=""/>
      <w:lvlJc w:val="left"/>
      <w:pPr>
        <w:ind w:left="6480" w:hanging="360"/>
      </w:pPr>
      <w:rPr>
        <w:rFonts w:ascii="Wingdings" w:hAnsi="Wingdings" w:cs="Wingdings" w:hint="default"/>
      </w:rPr>
    </w:lvl>
  </w:abstractNum>
  <w:abstractNum w:abstractNumId="14" w15:restartNumberingAfterBreak="0">
    <w:nsid w:val="2CD823AC"/>
    <w:multiLevelType w:val="hybridMultilevel"/>
    <w:tmpl w:val="F5DA38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D467F7D"/>
    <w:multiLevelType w:val="hybridMultilevel"/>
    <w:tmpl w:val="80E2E0EC"/>
    <w:lvl w:ilvl="0" w:tplc="63321196">
      <w:start w:val="1"/>
      <w:numFmt w:val="bullet"/>
      <w:lvlText w:val=""/>
      <w:lvlJc w:val="left"/>
      <w:pPr>
        <w:ind w:left="720" w:hanging="360"/>
      </w:pPr>
      <w:rPr>
        <w:rFonts w:ascii="Symbol" w:hAnsi="Symbol" w:cs="Symbol" w:hint="default"/>
        <w:sz w:val="18"/>
        <w:szCs w:val="18"/>
      </w:rPr>
    </w:lvl>
    <w:lvl w:ilvl="1" w:tplc="E5381E58">
      <w:start w:val="1"/>
      <w:numFmt w:val="bullet"/>
      <w:lvlText w:val="o"/>
      <w:lvlJc w:val="left"/>
      <w:pPr>
        <w:ind w:left="1440" w:hanging="360"/>
      </w:pPr>
      <w:rPr>
        <w:rFonts w:ascii="Courier New" w:hAnsi="Courier New" w:cs="Courier New" w:hint="default"/>
      </w:rPr>
    </w:lvl>
    <w:lvl w:ilvl="2" w:tplc="898EB170">
      <w:start w:val="1"/>
      <w:numFmt w:val="bullet"/>
      <w:lvlText w:val=""/>
      <w:lvlJc w:val="left"/>
      <w:pPr>
        <w:ind w:left="2160" w:hanging="360"/>
      </w:pPr>
      <w:rPr>
        <w:rFonts w:ascii="Wingdings" w:hAnsi="Wingdings" w:cs="Wingdings" w:hint="default"/>
      </w:rPr>
    </w:lvl>
    <w:lvl w:ilvl="3" w:tplc="8842EEDA">
      <w:start w:val="1"/>
      <w:numFmt w:val="bullet"/>
      <w:lvlText w:val=""/>
      <w:lvlJc w:val="left"/>
      <w:pPr>
        <w:ind w:left="2880" w:hanging="360"/>
      </w:pPr>
      <w:rPr>
        <w:rFonts w:ascii="Symbol" w:hAnsi="Symbol" w:cs="Symbol" w:hint="default"/>
      </w:rPr>
    </w:lvl>
    <w:lvl w:ilvl="4" w:tplc="A11A0F0E">
      <w:start w:val="1"/>
      <w:numFmt w:val="bullet"/>
      <w:lvlText w:val="o"/>
      <w:lvlJc w:val="left"/>
      <w:pPr>
        <w:ind w:left="3600" w:hanging="360"/>
      </w:pPr>
      <w:rPr>
        <w:rFonts w:ascii="Courier New" w:hAnsi="Courier New" w:cs="Courier New" w:hint="default"/>
      </w:rPr>
    </w:lvl>
    <w:lvl w:ilvl="5" w:tplc="D3060558">
      <w:start w:val="1"/>
      <w:numFmt w:val="bullet"/>
      <w:lvlText w:val=""/>
      <w:lvlJc w:val="left"/>
      <w:pPr>
        <w:ind w:left="4320" w:hanging="360"/>
      </w:pPr>
      <w:rPr>
        <w:rFonts w:ascii="Wingdings" w:hAnsi="Wingdings" w:cs="Wingdings" w:hint="default"/>
      </w:rPr>
    </w:lvl>
    <w:lvl w:ilvl="6" w:tplc="5C080FB2">
      <w:start w:val="1"/>
      <w:numFmt w:val="bullet"/>
      <w:lvlText w:val=""/>
      <w:lvlJc w:val="left"/>
      <w:pPr>
        <w:ind w:left="5040" w:hanging="360"/>
      </w:pPr>
      <w:rPr>
        <w:rFonts w:ascii="Symbol" w:hAnsi="Symbol" w:cs="Symbol" w:hint="default"/>
      </w:rPr>
    </w:lvl>
    <w:lvl w:ilvl="7" w:tplc="67B2B70E">
      <w:start w:val="1"/>
      <w:numFmt w:val="bullet"/>
      <w:lvlText w:val="o"/>
      <w:lvlJc w:val="left"/>
      <w:pPr>
        <w:ind w:left="5760" w:hanging="360"/>
      </w:pPr>
      <w:rPr>
        <w:rFonts w:ascii="Courier New" w:hAnsi="Courier New" w:cs="Courier New" w:hint="default"/>
      </w:rPr>
    </w:lvl>
    <w:lvl w:ilvl="8" w:tplc="1D6E44C2">
      <w:start w:val="1"/>
      <w:numFmt w:val="bullet"/>
      <w:lvlText w:val=""/>
      <w:lvlJc w:val="left"/>
      <w:pPr>
        <w:ind w:left="6480" w:hanging="360"/>
      </w:pPr>
      <w:rPr>
        <w:rFonts w:ascii="Wingdings" w:hAnsi="Wingdings" w:cs="Wingdings" w:hint="default"/>
      </w:rPr>
    </w:lvl>
  </w:abstractNum>
  <w:abstractNum w:abstractNumId="16" w15:restartNumberingAfterBreak="0">
    <w:nsid w:val="2F992B81"/>
    <w:multiLevelType w:val="hybridMultilevel"/>
    <w:tmpl w:val="96B06F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E97F69"/>
    <w:multiLevelType w:val="hybridMultilevel"/>
    <w:tmpl w:val="5C5227F0"/>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4875923"/>
    <w:multiLevelType w:val="hybridMultilevel"/>
    <w:tmpl w:val="B1EE9578"/>
    <w:lvl w:ilvl="0" w:tplc="8092CE3A">
      <w:start w:val="1"/>
      <w:numFmt w:val="bullet"/>
      <w:lvlText w:val=""/>
      <w:lvlJc w:val="left"/>
      <w:pPr>
        <w:ind w:left="720" w:hanging="360"/>
      </w:pPr>
      <w:rPr>
        <w:rFonts w:ascii="Symbol" w:hAnsi="Symbol" w:cs="Symbol" w:hint="default"/>
        <w:sz w:val="18"/>
        <w:szCs w:val="18"/>
      </w:rPr>
    </w:lvl>
    <w:lvl w:ilvl="1" w:tplc="23224E6C">
      <w:start w:val="1"/>
      <w:numFmt w:val="bullet"/>
      <w:lvlText w:val="o"/>
      <w:lvlJc w:val="left"/>
      <w:pPr>
        <w:ind w:left="1440" w:hanging="360"/>
      </w:pPr>
      <w:rPr>
        <w:rFonts w:ascii="Courier New" w:hAnsi="Courier New" w:cs="Courier New" w:hint="default"/>
      </w:rPr>
    </w:lvl>
    <w:lvl w:ilvl="2" w:tplc="F55C913A">
      <w:start w:val="1"/>
      <w:numFmt w:val="bullet"/>
      <w:lvlText w:val=""/>
      <w:lvlJc w:val="left"/>
      <w:pPr>
        <w:ind w:left="2160" w:hanging="360"/>
      </w:pPr>
      <w:rPr>
        <w:rFonts w:ascii="Wingdings" w:hAnsi="Wingdings" w:cs="Wingdings" w:hint="default"/>
      </w:rPr>
    </w:lvl>
    <w:lvl w:ilvl="3" w:tplc="D87A5B6C">
      <w:start w:val="1"/>
      <w:numFmt w:val="bullet"/>
      <w:lvlText w:val=""/>
      <w:lvlJc w:val="left"/>
      <w:pPr>
        <w:ind w:left="2880" w:hanging="360"/>
      </w:pPr>
      <w:rPr>
        <w:rFonts w:ascii="Symbol" w:hAnsi="Symbol" w:cs="Symbol" w:hint="default"/>
      </w:rPr>
    </w:lvl>
    <w:lvl w:ilvl="4" w:tplc="BE44B272">
      <w:start w:val="1"/>
      <w:numFmt w:val="bullet"/>
      <w:lvlText w:val="o"/>
      <w:lvlJc w:val="left"/>
      <w:pPr>
        <w:ind w:left="3600" w:hanging="360"/>
      </w:pPr>
      <w:rPr>
        <w:rFonts w:ascii="Courier New" w:hAnsi="Courier New" w:cs="Courier New" w:hint="default"/>
      </w:rPr>
    </w:lvl>
    <w:lvl w:ilvl="5" w:tplc="64F20466">
      <w:start w:val="1"/>
      <w:numFmt w:val="bullet"/>
      <w:lvlText w:val=""/>
      <w:lvlJc w:val="left"/>
      <w:pPr>
        <w:ind w:left="4320" w:hanging="360"/>
      </w:pPr>
      <w:rPr>
        <w:rFonts w:ascii="Wingdings" w:hAnsi="Wingdings" w:cs="Wingdings" w:hint="default"/>
      </w:rPr>
    </w:lvl>
    <w:lvl w:ilvl="6" w:tplc="2E18ABD6">
      <w:start w:val="1"/>
      <w:numFmt w:val="bullet"/>
      <w:lvlText w:val=""/>
      <w:lvlJc w:val="left"/>
      <w:pPr>
        <w:ind w:left="5040" w:hanging="360"/>
      </w:pPr>
      <w:rPr>
        <w:rFonts w:ascii="Symbol" w:hAnsi="Symbol" w:cs="Symbol" w:hint="default"/>
      </w:rPr>
    </w:lvl>
    <w:lvl w:ilvl="7" w:tplc="A63E30E4">
      <w:start w:val="1"/>
      <w:numFmt w:val="bullet"/>
      <w:lvlText w:val="o"/>
      <w:lvlJc w:val="left"/>
      <w:pPr>
        <w:ind w:left="5760" w:hanging="360"/>
      </w:pPr>
      <w:rPr>
        <w:rFonts w:ascii="Courier New" w:hAnsi="Courier New" w:cs="Courier New" w:hint="default"/>
      </w:rPr>
    </w:lvl>
    <w:lvl w:ilvl="8" w:tplc="E9E20492">
      <w:start w:val="1"/>
      <w:numFmt w:val="bullet"/>
      <w:lvlText w:val=""/>
      <w:lvlJc w:val="left"/>
      <w:pPr>
        <w:ind w:left="6480" w:hanging="360"/>
      </w:pPr>
      <w:rPr>
        <w:rFonts w:ascii="Wingdings" w:hAnsi="Wingdings" w:cs="Wingdings" w:hint="default"/>
      </w:rPr>
    </w:lvl>
  </w:abstractNum>
  <w:abstractNum w:abstractNumId="19" w15:restartNumberingAfterBreak="0">
    <w:nsid w:val="36FD438E"/>
    <w:multiLevelType w:val="hybridMultilevel"/>
    <w:tmpl w:val="6A2204FC"/>
    <w:lvl w:ilvl="0" w:tplc="C21EAA80">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F660F4"/>
    <w:multiLevelType w:val="hybridMultilevel"/>
    <w:tmpl w:val="E2009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DC3D44"/>
    <w:multiLevelType w:val="hybridMultilevel"/>
    <w:tmpl w:val="2376C8F8"/>
    <w:lvl w:ilvl="0" w:tplc="6B54F0A2">
      <w:start w:val="1"/>
      <w:numFmt w:val="bullet"/>
      <w:lvlText w:val=""/>
      <w:lvlJc w:val="left"/>
      <w:pPr>
        <w:ind w:left="720" w:hanging="360"/>
      </w:pPr>
      <w:rPr>
        <w:rFonts w:ascii="Symbol" w:hAnsi="Symbol" w:cs="Symbol" w:hint="default"/>
        <w:sz w:val="18"/>
        <w:szCs w:val="18"/>
      </w:rPr>
    </w:lvl>
    <w:lvl w:ilvl="1" w:tplc="358E12DE">
      <w:start w:val="1"/>
      <w:numFmt w:val="bullet"/>
      <w:lvlText w:val="o"/>
      <w:lvlJc w:val="left"/>
      <w:pPr>
        <w:ind w:left="1440" w:hanging="360"/>
      </w:pPr>
      <w:rPr>
        <w:rFonts w:ascii="Courier New" w:hAnsi="Courier New" w:cs="Courier New" w:hint="default"/>
      </w:rPr>
    </w:lvl>
    <w:lvl w:ilvl="2" w:tplc="1D0A88E8">
      <w:start w:val="1"/>
      <w:numFmt w:val="bullet"/>
      <w:lvlText w:val=""/>
      <w:lvlJc w:val="left"/>
      <w:pPr>
        <w:ind w:left="2160" w:hanging="360"/>
      </w:pPr>
      <w:rPr>
        <w:rFonts w:ascii="Wingdings" w:hAnsi="Wingdings" w:cs="Wingdings" w:hint="default"/>
      </w:rPr>
    </w:lvl>
    <w:lvl w:ilvl="3" w:tplc="AB3E1C3A">
      <w:start w:val="1"/>
      <w:numFmt w:val="bullet"/>
      <w:lvlText w:val=""/>
      <w:lvlJc w:val="left"/>
      <w:pPr>
        <w:ind w:left="2880" w:hanging="360"/>
      </w:pPr>
      <w:rPr>
        <w:rFonts w:ascii="Symbol" w:hAnsi="Symbol" w:cs="Symbol" w:hint="default"/>
      </w:rPr>
    </w:lvl>
    <w:lvl w:ilvl="4" w:tplc="63EA82F0">
      <w:start w:val="1"/>
      <w:numFmt w:val="bullet"/>
      <w:lvlText w:val="o"/>
      <w:lvlJc w:val="left"/>
      <w:pPr>
        <w:ind w:left="3600" w:hanging="360"/>
      </w:pPr>
      <w:rPr>
        <w:rFonts w:ascii="Courier New" w:hAnsi="Courier New" w:cs="Courier New" w:hint="default"/>
      </w:rPr>
    </w:lvl>
    <w:lvl w:ilvl="5" w:tplc="8FC88FB4">
      <w:start w:val="1"/>
      <w:numFmt w:val="bullet"/>
      <w:lvlText w:val=""/>
      <w:lvlJc w:val="left"/>
      <w:pPr>
        <w:ind w:left="4320" w:hanging="360"/>
      </w:pPr>
      <w:rPr>
        <w:rFonts w:ascii="Wingdings" w:hAnsi="Wingdings" w:cs="Wingdings" w:hint="default"/>
      </w:rPr>
    </w:lvl>
    <w:lvl w:ilvl="6" w:tplc="56B8541C">
      <w:start w:val="1"/>
      <w:numFmt w:val="bullet"/>
      <w:lvlText w:val=""/>
      <w:lvlJc w:val="left"/>
      <w:pPr>
        <w:ind w:left="5040" w:hanging="360"/>
      </w:pPr>
      <w:rPr>
        <w:rFonts w:ascii="Symbol" w:hAnsi="Symbol" w:cs="Symbol" w:hint="default"/>
      </w:rPr>
    </w:lvl>
    <w:lvl w:ilvl="7" w:tplc="23C24924">
      <w:start w:val="1"/>
      <w:numFmt w:val="bullet"/>
      <w:lvlText w:val="o"/>
      <w:lvlJc w:val="left"/>
      <w:pPr>
        <w:ind w:left="5760" w:hanging="360"/>
      </w:pPr>
      <w:rPr>
        <w:rFonts w:ascii="Courier New" w:hAnsi="Courier New" w:cs="Courier New" w:hint="default"/>
      </w:rPr>
    </w:lvl>
    <w:lvl w:ilvl="8" w:tplc="5EA44E7C">
      <w:start w:val="1"/>
      <w:numFmt w:val="bullet"/>
      <w:lvlText w:val=""/>
      <w:lvlJc w:val="left"/>
      <w:pPr>
        <w:ind w:left="6480" w:hanging="360"/>
      </w:pPr>
      <w:rPr>
        <w:rFonts w:ascii="Wingdings" w:hAnsi="Wingdings" w:cs="Wingdings" w:hint="default"/>
      </w:rPr>
    </w:lvl>
  </w:abstractNum>
  <w:abstractNum w:abstractNumId="22" w15:restartNumberingAfterBreak="0">
    <w:nsid w:val="41481E2E"/>
    <w:multiLevelType w:val="hybridMultilevel"/>
    <w:tmpl w:val="4F5044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F45289"/>
    <w:multiLevelType w:val="hybridMultilevel"/>
    <w:tmpl w:val="445A8F5A"/>
    <w:lvl w:ilvl="0" w:tplc="5620723A">
      <w:start w:val="1"/>
      <w:numFmt w:val="bullet"/>
      <w:lvlText w:val="-"/>
      <w:lvlJc w:val="left"/>
      <w:pPr>
        <w:ind w:left="178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322324E"/>
    <w:multiLevelType w:val="hybridMultilevel"/>
    <w:tmpl w:val="4B940424"/>
    <w:lvl w:ilvl="0" w:tplc="3E7C8EFA">
      <w:start w:val="1"/>
      <w:numFmt w:val="bullet"/>
      <w:lvlText w:val=""/>
      <w:lvlJc w:val="left"/>
      <w:pPr>
        <w:ind w:left="720" w:hanging="360"/>
      </w:pPr>
      <w:rPr>
        <w:rFonts w:ascii="Symbol" w:hAnsi="Symbol" w:cs="Symbol" w:hint="default"/>
        <w:sz w:val="18"/>
        <w:szCs w:val="18"/>
      </w:rPr>
    </w:lvl>
    <w:lvl w:ilvl="1" w:tplc="9508BFFC">
      <w:start w:val="1"/>
      <w:numFmt w:val="bullet"/>
      <w:lvlText w:val="o"/>
      <w:lvlJc w:val="left"/>
      <w:pPr>
        <w:ind w:left="1440" w:hanging="360"/>
      </w:pPr>
      <w:rPr>
        <w:rFonts w:ascii="Courier New" w:hAnsi="Courier New" w:cs="Courier New" w:hint="default"/>
      </w:rPr>
    </w:lvl>
    <w:lvl w:ilvl="2" w:tplc="C15A51E4">
      <w:start w:val="1"/>
      <w:numFmt w:val="bullet"/>
      <w:lvlText w:val=""/>
      <w:lvlJc w:val="left"/>
      <w:pPr>
        <w:ind w:left="2160" w:hanging="360"/>
      </w:pPr>
      <w:rPr>
        <w:rFonts w:ascii="Wingdings" w:hAnsi="Wingdings" w:cs="Wingdings" w:hint="default"/>
      </w:rPr>
    </w:lvl>
    <w:lvl w:ilvl="3" w:tplc="F2E02524">
      <w:start w:val="1"/>
      <w:numFmt w:val="bullet"/>
      <w:lvlText w:val=""/>
      <w:lvlJc w:val="left"/>
      <w:pPr>
        <w:ind w:left="2880" w:hanging="360"/>
      </w:pPr>
      <w:rPr>
        <w:rFonts w:ascii="Symbol" w:hAnsi="Symbol" w:cs="Symbol" w:hint="default"/>
      </w:rPr>
    </w:lvl>
    <w:lvl w:ilvl="4" w:tplc="2B2ED136">
      <w:start w:val="1"/>
      <w:numFmt w:val="bullet"/>
      <w:lvlText w:val="o"/>
      <w:lvlJc w:val="left"/>
      <w:pPr>
        <w:ind w:left="3600" w:hanging="360"/>
      </w:pPr>
      <w:rPr>
        <w:rFonts w:ascii="Courier New" w:hAnsi="Courier New" w:cs="Courier New" w:hint="default"/>
      </w:rPr>
    </w:lvl>
    <w:lvl w:ilvl="5" w:tplc="B476B3D8">
      <w:start w:val="1"/>
      <w:numFmt w:val="bullet"/>
      <w:lvlText w:val=""/>
      <w:lvlJc w:val="left"/>
      <w:pPr>
        <w:ind w:left="4320" w:hanging="360"/>
      </w:pPr>
      <w:rPr>
        <w:rFonts w:ascii="Wingdings" w:hAnsi="Wingdings" w:cs="Wingdings" w:hint="default"/>
      </w:rPr>
    </w:lvl>
    <w:lvl w:ilvl="6" w:tplc="EA161272">
      <w:start w:val="1"/>
      <w:numFmt w:val="bullet"/>
      <w:lvlText w:val=""/>
      <w:lvlJc w:val="left"/>
      <w:pPr>
        <w:ind w:left="5040" w:hanging="360"/>
      </w:pPr>
      <w:rPr>
        <w:rFonts w:ascii="Symbol" w:hAnsi="Symbol" w:cs="Symbol" w:hint="default"/>
      </w:rPr>
    </w:lvl>
    <w:lvl w:ilvl="7" w:tplc="1B24BB90">
      <w:start w:val="1"/>
      <w:numFmt w:val="bullet"/>
      <w:lvlText w:val="o"/>
      <w:lvlJc w:val="left"/>
      <w:pPr>
        <w:ind w:left="5760" w:hanging="360"/>
      </w:pPr>
      <w:rPr>
        <w:rFonts w:ascii="Courier New" w:hAnsi="Courier New" w:cs="Courier New" w:hint="default"/>
      </w:rPr>
    </w:lvl>
    <w:lvl w:ilvl="8" w:tplc="1660E01C">
      <w:start w:val="1"/>
      <w:numFmt w:val="bullet"/>
      <w:lvlText w:val=""/>
      <w:lvlJc w:val="left"/>
      <w:pPr>
        <w:ind w:left="6480" w:hanging="360"/>
      </w:pPr>
      <w:rPr>
        <w:rFonts w:ascii="Wingdings" w:hAnsi="Wingdings" w:cs="Wingdings" w:hint="default"/>
      </w:rPr>
    </w:lvl>
  </w:abstractNum>
  <w:abstractNum w:abstractNumId="25" w15:restartNumberingAfterBreak="0">
    <w:nsid w:val="43B52724"/>
    <w:multiLevelType w:val="hybridMultilevel"/>
    <w:tmpl w:val="745A4412"/>
    <w:lvl w:ilvl="0" w:tplc="CC40697C">
      <w:start w:val="1"/>
      <w:numFmt w:val="decimal"/>
      <w:lvlText w:val="%1."/>
      <w:lvlJc w:val="left"/>
      <w:pPr>
        <w:ind w:left="720" w:hanging="360"/>
      </w:pPr>
      <w:rPr>
        <w:rFonts w:ascii="Arial" w:hAnsi="Arial" w:cs="Arial" w:hint="default"/>
        <w:sz w:val="18"/>
        <w:szCs w:val="18"/>
      </w:rPr>
    </w:lvl>
    <w:lvl w:ilvl="1" w:tplc="51300E84">
      <w:start w:val="1"/>
      <w:numFmt w:val="decimal"/>
      <w:lvlText w:val="%2."/>
      <w:lvlJc w:val="left"/>
      <w:pPr>
        <w:ind w:left="1440" w:hanging="360"/>
      </w:pPr>
    </w:lvl>
    <w:lvl w:ilvl="2" w:tplc="24FE9392">
      <w:start w:val="1"/>
      <w:numFmt w:val="decimal"/>
      <w:lvlText w:val="%3."/>
      <w:lvlJc w:val="left"/>
      <w:pPr>
        <w:ind w:left="2160" w:hanging="360"/>
      </w:pPr>
    </w:lvl>
    <w:lvl w:ilvl="3" w:tplc="AD925C3E">
      <w:start w:val="1"/>
      <w:numFmt w:val="decimal"/>
      <w:lvlText w:val="%4."/>
      <w:lvlJc w:val="left"/>
      <w:pPr>
        <w:ind w:left="2880" w:hanging="360"/>
      </w:pPr>
    </w:lvl>
    <w:lvl w:ilvl="4" w:tplc="1F86B3CC">
      <w:start w:val="1"/>
      <w:numFmt w:val="decimal"/>
      <w:lvlText w:val="%5."/>
      <w:lvlJc w:val="left"/>
      <w:pPr>
        <w:ind w:left="3600" w:hanging="360"/>
      </w:pPr>
    </w:lvl>
    <w:lvl w:ilvl="5" w:tplc="4DA631F4">
      <w:start w:val="1"/>
      <w:numFmt w:val="decimal"/>
      <w:lvlText w:val="%6."/>
      <w:lvlJc w:val="left"/>
      <w:pPr>
        <w:ind w:left="4320" w:hanging="360"/>
      </w:pPr>
    </w:lvl>
    <w:lvl w:ilvl="6" w:tplc="D3388AFA">
      <w:start w:val="1"/>
      <w:numFmt w:val="decimal"/>
      <w:lvlText w:val="%7."/>
      <w:lvlJc w:val="left"/>
      <w:pPr>
        <w:ind w:left="5040" w:hanging="360"/>
      </w:pPr>
    </w:lvl>
    <w:lvl w:ilvl="7" w:tplc="41BE8C54">
      <w:start w:val="1"/>
      <w:numFmt w:val="decimal"/>
      <w:lvlText w:val="%8."/>
      <w:lvlJc w:val="left"/>
      <w:pPr>
        <w:ind w:left="5760" w:hanging="360"/>
      </w:pPr>
    </w:lvl>
    <w:lvl w:ilvl="8" w:tplc="05DAF82C">
      <w:start w:val="1"/>
      <w:numFmt w:val="decimal"/>
      <w:lvlText w:val="%9."/>
      <w:lvlJc w:val="left"/>
      <w:pPr>
        <w:ind w:left="6480" w:hanging="360"/>
      </w:pPr>
    </w:lvl>
  </w:abstractNum>
  <w:abstractNum w:abstractNumId="26" w15:restartNumberingAfterBreak="0">
    <w:nsid w:val="46A91647"/>
    <w:multiLevelType w:val="hybridMultilevel"/>
    <w:tmpl w:val="9CF87962"/>
    <w:lvl w:ilvl="0" w:tplc="35BE2DD4">
      <w:start w:val="1"/>
      <w:numFmt w:val="bullet"/>
      <w:lvlText w:val=""/>
      <w:lvlJc w:val="left"/>
      <w:pPr>
        <w:ind w:left="720" w:hanging="360"/>
      </w:pPr>
      <w:rPr>
        <w:rFonts w:ascii="Symbol" w:hAnsi="Symbol" w:cs="Symbol" w:hint="default"/>
        <w:sz w:val="18"/>
        <w:szCs w:val="18"/>
      </w:rPr>
    </w:lvl>
    <w:lvl w:ilvl="1" w:tplc="8054A93A">
      <w:start w:val="1"/>
      <w:numFmt w:val="bullet"/>
      <w:lvlText w:val="o"/>
      <w:lvlJc w:val="left"/>
      <w:pPr>
        <w:ind w:left="1440" w:hanging="360"/>
      </w:pPr>
      <w:rPr>
        <w:rFonts w:ascii="Courier New" w:hAnsi="Courier New" w:cs="Courier New" w:hint="default"/>
      </w:rPr>
    </w:lvl>
    <w:lvl w:ilvl="2" w:tplc="ABD6A152">
      <w:start w:val="1"/>
      <w:numFmt w:val="bullet"/>
      <w:lvlText w:val=""/>
      <w:lvlJc w:val="left"/>
      <w:pPr>
        <w:ind w:left="2160" w:hanging="360"/>
      </w:pPr>
      <w:rPr>
        <w:rFonts w:ascii="Wingdings" w:hAnsi="Wingdings" w:cs="Wingdings" w:hint="default"/>
      </w:rPr>
    </w:lvl>
    <w:lvl w:ilvl="3" w:tplc="6532C0AA">
      <w:start w:val="1"/>
      <w:numFmt w:val="bullet"/>
      <w:lvlText w:val=""/>
      <w:lvlJc w:val="left"/>
      <w:pPr>
        <w:ind w:left="2880" w:hanging="360"/>
      </w:pPr>
      <w:rPr>
        <w:rFonts w:ascii="Symbol" w:hAnsi="Symbol" w:cs="Symbol" w:hint="default"/>
      </w:rPr>
    </w:lvl>
    <w:lvl w:ilvl="4" w:tplc="DCA8C1E8">
      <w:start w:val="1"/>
      <w:numFmt w:val="bullet"/>
      <w:lvlText w:val="o"/>
      <w:lvlJc w:val="left"/>
      <w:pPr>
        <w:ind w:left="3600" w:hanging="360"/>
      </w:pPr>
      <w:rPr>
        <w:rFonts w:ascii="Courier New" w:hAnsi="Courier New" w:cs="Courier New" w:hint="default"/>
      </w:rPr>
    </w:lvl>
    <w:lvl w:ilvl="5" w:tplc="7312D26A">
      <w:start w:val="1"/>
      <w:numFmt w:val="bullet"/>
      <w:lvlText w:val=""/>
      <w:lvlJc w:val="left"/>
      <w:pPr>
        <w:ind w:left="4320" w:hanging="360"/>
      </w:pPr>
      <w:rPr>
        <w:rFonts w:ascii="Wingdings" w:hAnsi="Wingdings" w:cs="Wingdings" w:hint="default"/>
      </w:rPr>
    </w:lvl>
    <w:lvl w:ilvl="6" w:tplc="D97AAC4E">
      <w:start w:val="1"/>
      <w:numFmt w:val="bullet"/>
      <w:lvlText w:val=""/>
      <w:lvlJc w:val="left"/>
      <w:pPr>
        <w:ind w:left="5040" w:hanging="360"/>
      </w:pPr>
      <w:rPr>
        <w:rFonts w:ascii="Symbol" w:hAnsi="Symbol" w:cs="Symbol" w:hint="default"/>
      </w:rPr>
    </w:lvl>
    <w:lvl w:ilvl="7" w:tplc="C99603C0">
      <w:start w:val="1"/>
      <w:numFmt w:val="bullet"/>
      <w:lvlText w:val="o"/>
      <w:lvlJc w:val="left"/>
      <w:pPr>
        <w:ind w:left="5760" w:hanging="360"/>
      </w:pPr>
      <w:rPr>
        <w:rFonts w:ascii="Courier New" w:hAnsi="Courier New" w:cs="Courier New" w:hint="default"/>
      </w:rPr>
    </w:lvl>
    <w:lvl w:ilvl="8" w:tplc="15CEF466">
      <w:start w:val="1"/>
      <w:numFmt w:val="bullet"/>
      <w:lvlText w:val=""/>
      <w:lvlJc w:val="left"/>
      <w:pPr>
        <w:ind w:left="6480" w:hanging="360"/>
      </w:pPr>
      <w:rPr>
        <w:rFonts w:ascii="Wingdings" w:hAnsi="Wingdings" w:cs="Wingdings" w:hint="default"/>
      </w:rPr>
    </w:lvl>
  </w:abstractNum>
  <w:abstractNum w:abstractNumId="27" w15:restartNumberingAfterBreak="0">
    <w:nsid w:val="474C786E"/>
    <w:multiLevelType w:val="hybridMultilevel"/>
    <w:tmpl w:val="EA1E0CE0"/>
    <w:lvl w:ilvl="0" w:tplc="5DACF87A">
      <w:start w:val="1"/>
      <w:numFmt w:val="bullet"/>
      <w:lvlText w:val=""/>
      <w:lvlJc w:val="left"/>
      <w:pPr>
        <w:ind w:left="720" w:hanging="360"/>
      </w:pPr>
      <w:rPr>
        <w:rFonts w:ascii="Symbol" w:hAnsi="Symbol" w:cs="Symbol" w:hint="default"/>
        <w:sz w:val="18"/>
        <w:szCs w:val="18"/>
      </w:rPr>
    </w:lvl>
    <w:lvl w:ilvl="1" w:tplc="0BB69EF4">
      <w:start w:val="1"/>
      <w:numFmt w:val="bullet"/>
      <w:lvlText w:val="o"/>
      <w:lvlJc w:val="left"/>
      <w:pPr>
        <w:ind w:left="1440" w:hanging="360"/>
      </w:pPr>
      <w:rPr>
        <w:rFonts w:ascii="Courier New" w:hAnsi="Courier New" w:cs="Courier New" w:hint="default"/>
      </w:rPr>
    </w:lvl>
    <w:lvl w:ilvl="2" w:tplc="8826A498">
      <w:start w:val="1"/>
      <w:numFmt w:val="bullet"/>
      <w:lvlText w:val=""/>
      <w:lvlJc w:val="left"/>
      <w:pPr>
        <w:ind w:left="2160" w:hanging="360"/>
      </w:pPr>
      <w:rPr>
        <w:rFonts w:ascii="Wingdings" w:hAnsi="Wingdings" w:cs="Wingdings" w:hint="default"/>
      </w:rPr>
    </w:lvl>
    <w:lvl w:ilvl="3" w:tplc="FF980758">
      <w:start w:val="1"/>
      <w:numFmt w:val="bullet"/>
      <w:lvlText w:val=""/>
      <w:lvlJc w:val="left"/>
      <w:pPr>
        <w:ind w:left="2880" w:hanging="360"/>
      </w:pPr>
      <w:rPr>
        <w:rFonts w:ascii="Symbol" w:hAnsi="Symbol" w:cs="Symbol" w:hint="default"/>
      </w:rPr>
    </w:lvl>
    <w:lvl w:ilvl="4" w:tplc="172680C2">
      <w:start w:val="1"/>
      <w:numFmt w:val="bullet"/>
      <w:lvlText w:val="o"/>
      <w:lvlJc w:val="left"/>
      <w:pPr>
        <w:ind w:left="3600" w:hanging="360"/>
      </w:pPr>
      <w:rPr>
        <w:rFonts w:ascii="Courier New" w:hAnsi="Courier New" w:cs="Courier New" w:hint="default"/>
      </w:rPr>
    </w:lvl>
    <w:lvl w:ilvl="5" w:tplc="1304BEDE">
      <w:start w:val="1"/>
      <w:numFmt w:val="bullet"/>
      <w:lvlText w:val=""/>
      <w:lvlJc w:val="left"/>
      <w:pPr>
        <w:ind w:left="4320" w:hanging="360"/>
      </w:pPr>
      <w:rPr>
        <w:rFonts w:ascii="Wingdings" w:hAnsi="Wingdings" w:cs="Wingdings" w:hint="default"/>
      </w:rPr>
    </w:lvl>
    <w:lvl w:ilvl="6" w:tplc="D862E85A">
      <w:start w:val="1"/>
      <w:numFmt w:val="bullet"/>
      <w:lvlText w:val=""/>
      <w:lvlJc w:val="left"/>
      <w:pPr>
        <w:ind w:left="5040" w:hanging="360"/>
      </w:pPr>
      <w:rPr>
        <w:rFonts w:ascii="Symbol" w:hAnsi="Symbol" w:cs="Symbol" w:hint="default"/>
      </w:rPr>
    </w:lvl>
    <w:lvl w:ilvl="7" w:tplc="8162FA0A">
      <w:start w:val="1"/>
      <w:numFmt w:val="bullet"/>
      <w:lvlText w:val="o"/>
      <w:lvlJc w:val="left"/>
      <w:pPr>
        <w:ind w:left="5760" w:hanging="360"/>
      </w:pPr>
      <w:rPr>
        <w:rFonts w:ascii="Courier New" w:hAnsi="Courier New" w:cs="Courier New" w:hint="default"/>
      </w:rPr>
    </w:lvl>
    <w:lvl w:ilvl="8" w:tplc="DFB83804">
      <w:start w:val="1"/>
      <w:numFmt w:val="bullet"/>
      <w:lvlText w:val=""/>
      <w:lvlJc w:val="left"/>
      <w:pPr>
        <w:ind w:left="6480" w:hanging="360"/>
      </w:pPr>
      <w:rPr>
        <w:rFonts w:ascii="Wingdings" w:hAnsi="Wingdings" w:cs="Wingdings" w:hint="default"/>
      </w:rPr>
    </w:lvl>
  </w:abstractNum>
  <w:abstractNum w:abstractNumId="28" w15:restartNumberingAfterBreak="0">
    <w:nsid w:val="47EB4517"/>
    <w:multiLevelType w:val="hybridMultilevel"/>
    <w:tmpl w:val="3760D2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83E234E"/>
    <w:multiLevelType w:val="hybridMultilevel"/>
    <w:tmpl w:val="25A48A32"/>
    <w:lvl w:ilvl="0" w:tplc="015EAFFE">
      <w:start w:val="1"/>
      <w:numFmt w:val="bullet"/>
      <w:lvlText w:val=""/>
      <w:lvlJc w:val="left"/>
      <w:pPr>
        <w:ind w:left="720" w:hanging="360"/>
      </w:pPr>
      <w:rPr>
        <w:rFonts w:ascii="Symbol" w:hAnsi="Symbol" w:cs="Symbol" w:hint="default"/>
        <w:sz w:val="18"/>
        <w:szCs w:val="18"/>
      </w:rPr>
    </w:lvl>
    <w:lvl w:ilvl="1" w:tplc="1E0894C4">
      <w:start w:val="1"/>
      <w:numFmt w:val="bullet"/>
      <w:lvlText w:val="o"/>
      <w:lvlJc w:val="left"/>
      <w:pPr>
        <w:ind w:left="1440" w:hanging="360"/>
      </w:pPr>
      <w:rPr>
        <w:rFonts w:ascii="Courier New" w:hAnsi="Courier New" w:cs="Courier New" w:hint="default"/>
      </w:rPr>
    </w:lvl>
    <w:lvl w:ilvl="2" w:tplc="CF8E26DE">
      <w:start w:val="1"/>
      <w:numFmt w:val="bullet"/>
      <w:lvlText w:val=""/>
      <w:lvlJc w:val="left"/>
      <w:pPr>
        <w:ind w:left="2160" w:hanging="360"/>
      </w:pPr>
      <w:rPr>
        <w:rFonts w:ascii="Wingdings" w:hAnsi="Wingdings" w:cs="Wingdings" w:hint="default"/>
      </w:rPr>
    </w:lvl>
    <w:lvl w:ilvl="3" w:tplc="8EE2DC5E">
      <w:start w:val="1"/>
      <w:numFmt w:val="bullet"/>
      <w:lvlText w:val=""/>
      <w:lvlJc w:val="left"/>
      <w:pPr>
        <w:ind w:left="2880" w:hanging="360"/>
      </w:pPr>
      <w:rPr>
        <w:rFonts w:ascii="Symbol" w:hAnsi="Symbol" w:cs="Symbol" w:hint="default"/>
      </w:rPr>
    </w:lvl>
    <w:lvl w:ilvl="4" w:tplc="B2F25C8A">
      <w:start w:val="1"/>
      <w:numFmt w:val="bullet"/>
      <w:lvlText w:val="o"/>
      <w:lvlJc w:val="left"/>
      <w:pPr>
        <w:ind w:left="3600" w:hanging="360"/>
      </w:pPr>
      <w:rPr>
        <w:rFonts w:ascii="Courier New" w:hAnsi="Courier New" w:cs="Courier New" w:hint="default"/>
      </w:rPr>
    </w:lvl>
    <w:lvl w:ilvl="5" w:tplc="86BC4E96">
      <w:start w:val="1"/>
      <w:numFmt w:val="bullet"/>
      <w:lvlText w:val=""/>
      <w:lvlJc w:val="left"/>
      <w:pPr>
        <w:ind w:left="4320" w:hanging="360"/>
      </w:pPr>
      <w:rPr>
        <w:rFonts w:ascii="Wingdings" w:hAnsi="Wingdings" w:cs="Wingdings" w:hint="default"/>
      </w:rPr>
    </w:lvl>
    <w:lvl w:ilvl="6" w:tplc="69FA2E52">
      <w:start w:val="1"/>
      <w:numFmt w:val="bullet"/>
      <w:lvlText w:val=""/>
      <w:lvlJc w:val="left"/>
      <w:pPr>
        <w:ind w:left="5040" w:hanging="360"/>
      </w:pPr>
      <w:rPr>
        <w:rFonts w:ascii="Symbol" w:hAnsi="Symbol" w:cs="Symbol" w:hint="default"/>
      </w:rPr>
    </w:lvl>
    <w:lvl w:ilvl="7" w:tplc="5E009E60">
      <w:start w:val="1"/>
      <w:numFmt w:val="bullet"/>
      <w:lvlText w:val="o"/>
      <w:lvlJc w:val="left"/>
      <w:pPr>
        <w:ind w:left="5760" w:hanging="360"/>
      </w:pPr>
      <w:rPr>
        <w:rFonts w:ascii="Courier New" w:hAnsi="Courier New" w:cs="Courier New" w:hint="default"/>
      </w:rPr>
    </w:lvl>
    <w:lvl w:ilvl="8" w:tplc="4AB2EE48">
      <w:start w:val="1"/>
      <w:numFmt w:val="bullet"/>
      <w:lvlText w:val=""/>
      <w:lvlJc w:val="left"/>
      <w:pPr>
        <w:ind w:left="6480" w:hanging="360"/>
      </w:pPr>
      <w:rPr>
        <w:rFonts w:ascii="Wingdings" w:hAnsi="Wingdings" w:cs="Wingdings" w:hint="default"/>
      </w:rPr>
    </w:lvl>
  </w:abstractNum>
  <w:abstractNum w:abstractNumId="30" w15:restartNumberingAfterBreak="0">
    <w:nsid w:val="49FE5170"/>
    <w:multiLevelType w:val="hybridMultilevel"/>
    <w:tmpl w:val="019AE5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AF30EDB"/>
    <w:multiLevelType w:val="hybridMultilevel"/>
    <w:tmpl w:val="A76089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C6626C6"/>
    <w:multiLevelType w:val="hybridMultilevel"/>
    <w:tmpl w:val="DC0067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6366D1"/>
    <w:multiLevelType w:val="hybridMultilevel"/>
    <w:tmpl w:val="3DB2207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105777F"/>
    <w:multiLevelType w:val="hybridMultilevel"/>
    <w:tmpl w:val="0B949C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1493139"/>
    <w:multiLevelType w:val="hybridMultilevel"/>
    <w:tmpl w:val="06DA13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7CD193D"/>
    <w:multiLevelType w:val="hybridMultilevel"/>
    <w:tmpl w:val="043E1458"/>
    <w:lvl w:ilvl="0" w:tplc="F8CC60C6">
      <w:start w:val="1"/>
      <w:numFmt w:val="bullet"/>
      <w:lvlText w:val=""/>
      <w:lvlJc w:val="left"/>
      <w:pPr>
        <w:ind w:left="720" w:hanging="360"/>
      </w:pPr>
      <w:rPr>
        <w:rFonts w:ascii="Symbol" w:hAnsi="Symbol" w:cs="Symbol" w:hint="default"/>
        <w:sz w:val="18"/>
        <w:szCs w:val="18"/>
      </w:rPr>
    </w:lvl>
    <w:lvl w:ilvl="1" w:tplc="E4FE795C">
      <w:start w:val="1"/>
      <w:numFmt w:val="bullet"/>
      <w:lvlText w:val="o"/>
      <w:lvlJc w:val="left"/>
      <w:pPr>
        <w:ind w:left="1440" w:hanging="360"/>
      </w:pPr>
      <w:rPr>
        <w:rFonts w:ascii="Courier New" w:hAnsi="Courier New" w:cs="Courier New" w:hint="default"/>
      </w:rPr>
    </w:lvl>
    <w:lvl w:ilvl="2" w:tplc="5FB2ACCA">
      <w:start w:val="1"/>
      <w:numFmt w:val="bullet"/>
      <w:lvlText w:val=""/>
      <w:lvlJc w:val="left"/>
      <w:pPr>
        <w:ind w:left="2160" w:hanging="360"/>
      </w:pPr>
      <w:rPr>
        <w:rFonts w:ascii="Wingdings" w:hAnsi="Wingdings" w:cs="Wingdings" w:hint="default"/>
      </w:rPr>
    </w:lvl>
    <w:lvl w:ilvl="3" w:tplc="5C1610B8">
      <w:start w:val="1"/>
      <w:numFmt w:val="bullet"/>
      <w:lvlText w:val=""/>
      <w:lvlJc w:val="left"/>
      <w:pPr>
        <w:ind w:left="2880" w:hanging="360"/>
      </w:pPr>
      <w:rPr>
        <w:rFonts w:ascii="Symbol" w:hAnsi="Symbol" w:cs="Symbol" w:hint="default"/>
      </w:rPr>
    </w:lvl>
    <w:lvl w:ilvl="4" w:tplc="BADE622C">
      <w:start w:val="1"/>
      <w:numFmt w:val="bullet"/>
      <w:lvlText w:val="o"/>
      <w:lvlJc w:val="left"/>
      <w:pPr>
        <w:ind w:left="3600" w:hanging="360"/>
      </w:pPr>
      <w:rPr>
        <w:rFonts w:ascii="Courier New" w:hAnsi="Courier New" w:cs="Courier New" w:hint="default"/>
      </w:rPr>
    </w:lvl>
    <w:lvl w:ilvl="5" w:tplc="8844406E">
      <w:start w:val="1"/>
      <w:numFmt w:val="bullet"/>
      <w:lvlText w:val=""/>
      <w:lvlJc w:val="left"/>
      <w:pPr>
        <w:ind w:left="4320" w:hanging="360"/>
      </w:pPr>
      <w:rPr>
        <w:rFonts w:ascii="Wingdings" w:hAnsi="Wingdings" w:cs="Wingdings" w:hint="default"/>
      </w:rPr>
    </w:lvl>
    <w:lvl w:ilvl="6" w:tplc="133650D0">
      <w:start w:val="1"/>
      <w:numFmt w:val="bullet"/>
      <w:lvlText w:val=""/>
      <w:lvlJc w:val="left"/>
      <w:pPr>
        <w:ind w:left="5040" w:hanging="360"/>
      </w:pPr>
      <w:rPr>
        <w:rFonts w:ascii="Symbol" w:hAnsi="Symbol" w:cs="Symbol" w:hint="default"/>
      </w:rPr>
    </w:lvl>
    <w:lvl w:ilvl="7" w:tplc="C4B85842">
      <w:start w:val="1"/>
      <w:numFmt w:val="bullet"/>
      <w:lvlText w:val="o"/>
      <w:lvlJc w:val="left"/>
      <w:pPr>
        <w:ind w:left="5760" w:hanging="360"/>
      </w:pPr>
      <w:rPr>
        <w:rFonts w:ascii="Courier New" w:hAnsi="Courier New" w:cs="Courier New" w:hint="default"/>
      </w:rPr>
    </w:lvl>
    <w:lvl w:ilvl="8" w:tplc="4BCE8DEE">
      <w:start w:val="1"/>
      <w:numFmt w:val="bullet"/>
      <w:lvlText w:val=""/>
      <w:lvlJc w:val="left"/>
      <w:pPr>
        <w:ind w:left="6480" w:hanging="360"/>
      </w:pPr>
      <w:rPr>
        <w:rFonts w:ascii="Wingdings" w:hAnsi="Wingdings" w:cs="Wingdings" w:hint="default"/>
      </w:rPr>
    </w:lvl>
  </w:abstractNum>
  <w:abstractNum w:abstractNumId="37" w15:restartNumberingAfterBreak="0">
    <w:nsid w:val="588D6BCB"/>
    <w:multiLevelType w:val="hybridMultilevel"/>
    <w:tmpl w:val="1ABAAEE4"/>
    <w:lvl w:ilvl="0" w:tplc="E390AC3A">
      <w:start w:val="1"/>
      <w:numFmt w:val="bullet"/>
      <w:lvlText w:val=""/>
      <w:lvlJc w:val="left"/>
      <w:pPr>
        <w:ind w:left="720" w:hanging="360"/>
      </w:pPr>
      <w:rPr>
        <w:rFonts w:ascii="Symbol" w:hAnsi="Symbol" w:cs="Symbol" w:hint="default"/>
        <w:sz w:val="18"/>
        <w:szCs w:val="18"/>
      </w:rPr>
    </w:lvl>
    <w:lvl w:ilvl="1" w:tplc="D9D8AD80">
      <w:start w:val="1"/>
      <w:numFmt w:val="bullet"/>
      <w:lvlText w:val="o"/>
      <w:lvlJc w:val="left"/>
      <w:pPr>
        <w:ind w:left="1440" w:hanging="360"/>
      </w:pPr>
      <w:rPr>
        <w:rFonts w:ascii="Courier New" w:hAnsi="Courier New" w:cs="Courier New" w:hint="default"/>
      </w:rPr>
    </w:lvl>
    <w:lvl w:ilvl="2" w:tplc="AE0CA616">
      <w:start w:val="1"/>
      <w:numFmt w:val="bullet"/>
      <w:lvlText w:val=""/>
      <w:lvlJc w:val="left"/>
      <w:pPr>
        <w:ind w:left="2160" w:hanging="360"/>
      </w:pPr>
      <w:rPr>
        <w:rFonts w:ascii="Wingdings" w:hAnsi="Wingdings" w:cs="Wingdings" w:hint="default"/>
      </w:rPr>
    </w:lvl>
    <w:lvl w:ilvl="3" w:tplc="14D800D8">
      <w:start w:val="1"/>
      <w:numFmt w:val="bullet"/>
      <w:lvlText w:val=""/>
      <w:lvlJc w:val="left"/>
      <w:pPr>
        <w:ind w:left="2880" w:hanging="360"/>
      </w:pPr>
      <w:rPr>
        <w:rFonts w:ascii="Symbol" w:hAnsi="Symbol" w:cs="Symbol" w:hint="default"/>
      </w:rPr>
    </w:lvl>
    <w:lvl w:ilvl="4" w:tplc="CA1E78FE">
      <w:start w:val="1"/>
      <w:numFmt w:val="bullet"/>
      <w:lvlText w:val="o"/>
      <w:lvlJc w:val="left"/>
      <w:pPr>
        <w:ind w:left="3600" w:hanging="360"/>
      </w:pPr>
      <w:rPr>
        <w:rFonts w:ascii="Courier New" w:hAnsi="Courier New" w:cs="Courier New" w:hint="default"/>
      </w:rPr>
    </w:lvl>
    <w:lvl w:ilvl="5" w:tplc="2638B5B6">
      <w:start w:val="1"/>
      <w:numFmt w:val="bullet"/>
      <w:lvlText w:val=""/>
      <w:lvlJc w:val="left"/>
      <w:pPr>
        <w:ind w:left="4320" w:hanging="360"/>
      </w:pPr>
      <w:rPr>
        <w:rFonts w:ascii="Wingdings" w:hAnsi="Wingdings" w:cs="Wingdings" w:hint="default"/>
      </w:rPr>
    </w:lvl>
    <w:lvl w:ilvl="6" w:tplc="7682B42E">
      <w:start w:val="1"/>
      <w:numFmt w:val="bullet"/>
      <w:lvlText w:val=""/>
      <w:lvlJc w:val="left"/>
      <w:pPr>
        <w:ind w:left="5040" w:hanging="360"/>
      </w:pPr>
      <w:rPr>
        <w:rFonts w:ascii="Symbol" w:hAnsi="Symbol" w:cs="Symbol" w:hint="default"/>
      </w:rPr>
    </w:lvl>
    <w:lvl w:ilvl="7" w:tplc="C68C9070">
      <w:start w:val="1"/>
      <w:numFmt w:val="bullet"/>
      <w:lvlText w:val="o"/>
      <w:lvlJc w:val="left"/>
      <w:pPr>
        <w:ind w:left="5760" w:hanging="360"/>
      </w:pPr>
      <w:rPr>
        <w:rFonts w:ascii="Courier New" w:hAnsi="Courier New" w:cs="Courier New" w:hint="default"/>
      </w:rPr>
    </w:lvl>
    <w:lvl w:ilvl="8" w:tplc="7C846A1E">
      <w:start w:val="1"/>
      <w:numFmt w:val="bullet"/>
      <w:lvlText w:val=""/>
      <w:lvlJc w:val="left"/>
      <w:pPr>
        <w:ind w:left="6480" w:hanging="360"/>
      </w:pPr>
      <w:rPr>
        <w:rFonts w:ascii="Wingdings" w:hAnsi="Wingdings" w:cs="Wingdings" w:hint="default"/>
      </w:rPr>
    </w:lvl>
  </w:abstractNum>
  <w:abstractNum w:abstractNumId="38" w15:restartNumberingAfterBreak="0">
    <w:nsid w:val="5C974AB5"/>
    <w:multiLevelType w:val="hybridMultilevel"/>
    <w:tmpl w:val="80FA5C1C"/>
    <w:lvl w:ilvl="0" w:tplc="0AACCEB6">
      <w:start w:val="1"/>
      <w:numFmt w:val="bullet"/>
      <w:lvlText w:val=""/>
      <w:lvlJc w:val="left"/>
      <w:pPr>
        <w:ind w:left="720" w:hanging="360"/>
      </w:pPr>
      <w:rPr>
        <w:rFonts w:ascii="Symbol" w:hAnsi="Symbol" w:cs="Symbol" w:hint="default"/>
        <w:sz w:val="18"/>
        <w:szCs w:val="18"/>
      </w:rPr>
    </w:lvl>
    <w:lvl w:ilvl="1" w:tplc="B5EE0096">
      <w:start w:val="1"/>
      <w:numFmt w:val="bullet"/>
      <w:lvlText w:val="o"/>
      <w:lvlJc w:val="left"/>
      <w:pPr>
        <w:ind w:left="1440" w:hanging="360"/>
      </w:pPr>
      <w:rPr>
        <w:rFonts w:ascii="Courier New" w:hAnsi="Courier New" w:cs="Courier New" w:hint="default"/>
      </w:rPr>
    </w:lvl>
    <w:lvl w:ilvl="2" w:tplc="C19E82D2">
      <w:start w:val="1"/>
      <w:numFmt w:val="bullet"/>
      <w:lvlText w:val=""/>
      <w:lvlJc w:val="left"/>
      <w:pPr>
        <w:ind w:left="2160" w:hanging="360"/>
      </w:pPr>
      <w:rPr>
        <w:rFonts w:ascii="Wingdings" w:hAnsi="Wingdings" w:cs="Wingdings" w:hint="default"/>
      </w:rPr>
    </w:lvl>
    <w:lvl w:ilvl="3" w:tplc="3DBA855C">
      <w:start w:val="1"/>
      <w:numFmt w:val="bullet"/>
      <w:lvlText w:val=""/>
      <w:lvlJc w:val="left"/>
      <w:pPr>
        <w:ind w:left="2880" w:hanging="360"/>
      </w:pPr>
      <w:rPr>
        <w:rFonts w:ascii="Symbol" w:hAnsi="Symbol" w:cs="Symbol" w:hint="default"/>
      </w:rPr>
    </w:lvl>
    <w:lvl w:ilvl="4" w:tplc="A4F84CFE">
      <w:start w:val="1"/>
      <w:numFmt w:val="bullet"/>
      <w:lvlText w:val="o"/>
      <w:lvlJc w:val="left"/>
      <w:pPr>
        <w:ind w:left="3600" w:hanging="360"/>
      </w:pPr>
      <w:rPr>
        <w:rFonts w:ascii="Courier New" w:hAnsi="Courier New" w:cs="Courier New" w:hint="default"/>
      </w:rPr>
    </w:lvl>
    <w:lvl w:ilvl="5" w:tplc="3EF6DC00">
      <w:start w:val="1"/>
      <w:numFmt w:val="bullet"/>
      <w:lvlText w:val=""/>
      <w:lvlJc w:val="left"/>
      <w:pPr>
        <w:ind w:left="4320" w:hanging="360"/>
      </w:pPr>
      <w:rPr>
        <w:rFonts w:ascii="Wingdings" w:hAnsi="Wingdings" w:cs="Wingdings" w:hint="default"/>
      </w:rPr>
    </w:lvl>
    <w:lvl w:ilvl="6" w:tplc="6C905BB2">
      <w:start w:val="1"/>
      <w:numFmt w:val="bullet"/>
      <w:lvlText w:val=""/>
      <w:lvlJc w:val="left"/>
      <w:pPr>
        <w:ind w:left="5040" w:hanging="360"/>
      </w:pPr>
      <w:rPr>
        <w:rFonts w:ascii="Symbol" w:hAnsi="Symbol" w:cs="Symbol" w:hint="default"/>
      </w:rPr>
    </w:lvl>
    <w:lvl w:ilvl="7" w:tplc="2068C02A">
      <w:start w:val="1"/>
      <w:numFmt w:val="bullet"/>
      <w:lvlText w:val="o"/>
      <w:lvlJc w:val="left"/>
      <w:pPr>
        <w:ind w:left="5760" w:hanging="360"/>
      </w:pPr>
      <w:rPr>
        <w:rFonts w:ascii="Courier New" w:hAnsi="Courier New" w:cs="Courier New" w:hint="default"/>
      </w:rPr>
    </w:lvl>
    <w:lvl w:ilvl="8" w:tplc="BFEC41E2">
      <w:start w:val="1"/>
      <w:numFmt w:val="bullet"/>
      <w:lvlText w:val=""/>
      <w:lvlJc w:val="left"/>
      <w:pPr>
        <w:ind w:left="6480" w:hanging="360"/>
      </w:pPr>
      <w:rPr>
        <w:rFonts w:ascii="Wingdings" w:hAnsi="Wingdings" w:cs="Wingdings" w:hint="default"/>
      </w:rPr>
    </w:lvl>
  </w:abstractNum>
  <w:abstractNum w:abstractNumId="39" w15:restartNumberingAfterBreak="0">
    <w:nsid w:val="603C24CF"/>
    <w:multiLevelType w:val="hybridMultilevel"/>
    <w:tmpl w:val="B31A75A6"/>
    <w:lvl w:ilvl="0" w:tplc="FE22EBE2">
      <w:start w:val="1"/>
      <w:numFmt w:val="bullet"/>
      <w:lvlText w:val=""/>
      <w:lvlJc w:val="left"/>
      <w:pPr>
        <w:ind w:left="720" w:hanging="360"/>
      </w:pPr>
      <w:rPr>
        <w:rFonts w:ascii="Symbol" w:hAnsi="Symbol" w:cs="Symbol" w:hint="default"/>
        <w:sz w:val="18"/>
        <w:szCs w:val="18"/>
      </w:rPr>
    </w:lvl>
    <w:lvl w:ilvl="1" w:tplc="DF42956C">
      <w:start w:val="1"/>
      <w:numFmt w:val="bullet"/>
      <w:lvlText w:val="o"/>
      <w:lvlJc w:val="left"/>
      <w:pPr>
        <w:ind w:left="1440" w:hanging="360"/>
      </w:pPr>
      <w:rPr>
        <w:rFonts w:ascii="Courier New" w:hAnsi="Courier New" w:cs="Courier New" w:hint="default"/>
      </w:rPr>
    </w:lvl>
    <w:lvl w:ilvl="2" w:tplc="DFAEB584">
      <w:start w:val="1"/>
      <w:numFmt w:val="bullet"/>
      <w:lvlText w:val=""/>
      <w:lvlJc w:val="left"/>
      <w:pPr>
        <w:ind w:left="2160" w:hanging="360"/>
      </w:pPr>
      <w:rPr>
        <w:rFonts w:ascii="Wingdings" w:hAnsi="Wingdings" w:cs="Wingdings" w:hint="default"/>
      </w:rPr>
    </w:lvl>
    <w:lvl w:ilvl="3" w:tplc="20023A30">
      <w:start w:val="1"/>
      <w:numFmt w:val="bullet"/>
      <w:lvlText w:val=""/>
      <w:lvlJc w:val="left"/>
      <w:pPr>
        <w:ind w:left="2880" w:hanging="360"/>
      </w:pPr>
      <w:rPr>
        <w:rFonts w:ascii="Symbol" w:hAnsi="Symbol" w:cs="Symbol" w:hint="default"/>
      </w:rPr>
    </w:lvl>
    <w:lvl w:ilvl="4" w:tplc="9EC8C876">
      <w:start w:val="1"/>
      <w:numFmt w:val="bullet"/>
      <w:lvlText w:val="o"/>
      <w:lvlJc w:val="left"/>
      <w:pPr>
        <w:ind w:left="3600" w:hanging="360"/>
      </w:pPr>
      <w:rPr>
        <w:rFonts w:ascii="Courier New" w:hAnsi="Courier New" w:cs="Courier New" w:hint="default"/>
      </w:rPr>
    </w:lvl>
    <w:lvl w:ilvl="5" w:tplc="F6D6F032">
      <w:start w:val="1"/>
      <w:numFmt w:val="bullet"/>
      <w:lvlText w:val=""/>
      <w:lvlJc w:val="left"/>
      <w:pPr>
        <w:ind w:left="4320" w:hanging="360"/>
      </w:pPr>
      <w:rPr>
        <w:rFonts w:ascii="Wingdings" w:hAnsi="Wingdings" w:cs="Wingdings" w:hint="default"/>
      </w:rPr>
    </w:lvl>
    <w:lvl w:ilvl="6" w:tplc="55A05592">
      <w:start w:val="1"/>
      <w:numFmt w:val="bullet"/>
      <w:lvlText w:val=""/>
      <w:lvlJc w:val="left"/>
      <w:pPr>
        <w:ind w:left="5040" w:hanging="360"/>
      </w:pPr>
      <w:rPr>
        <w:rFonts w:ascii="Symbol" w:hAnsi="Symbol" w:cs="Symbol" w:hint="default"/>
      </w:rPr>
    </w:lvl>
    <w:lvl w:ilvl="7" w:tplc="3BEE7C1E">
      <w:start w:val="1"/>
      <w:numFmt w:val="bullet"/>
      <w:lvlText w:val="o"/>
      <w:lvlJc w:val="left"/>
      <w:pPr>
        <w:ind w:left="5760" w:hanging="360"/>
      </w:pPr>
      <w:rPr>
        <w:rFonts w:ascii="Courier New" w:hAnsi="Courier New" w:cs="Courier New" w:hint="default"/>
      </w:rPr>
    </w:lvl>
    <w:lvl w:ilvl="8" w:tplc="22C06DD4">
      <w:start w:val="1"/>
      <w:numFmt w:val="bullet"/>
      <w:lvlText w:val=""/>
      <w:lvlJc w:val="left"/>
      <w:pPr>
        <w:ind w:left="6480" w:hanging="360"/>
      </w:pPr>
      <w:rPr>
        <w:rFonts w:ascii="Wingdings" w:hAnsi="Wingdings" w:cs="Wingdings" w:hint="default"/>
      </w:rPr>
    </w:lvl>
  </w:abstractNum>
  <w:abstractNum w:abstractNumId="40" w15:restartNumberingAfterBreak="0">
    <w:nsid w:val="6D063B97"/>
    <w:multiLevelType w:val="hybridMultilevel"/>
    <w:tmpl w:val="A3A209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3F64D3"/>
    <w:multiLevelType w:val="hybridMultilevel"/>
    <w:tmpl w:val="4B1CFF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1415C9"/>
    <w:multiLevelType w:val="hybridMultilevel"/>
    <w:tmpl w:val="D888675A"/>
    <w:lvl w:ilvl="0" w:tplc="5B94ACF4">
      <w:start w:val="1"/>
      <w:numFmt w:val="bullet"/>
      <w:lvlText w:val=""/>
      <w:lvlJc w:val="left"/>
      <w:pPr>
        <w:ind w:left="720" w:hanging="360"/>
      </w:pPr>
      <w:rPr>
        <w:rFonts w:ascii="Symbol" w:hAnsi="Symbol" w:cs="Symbol" w:hint="default"/>
        <w:sz w:val="18"/>
        <w:szCs w:val="18"/>
      </w:rPr>
    </w:lvl>
    <w:lvl w:ilvl="1" w:tplc="C02E3256">
      <w:start w:val="1"/>
      <w:numFmt w:val="bullet"/>
      <w:lvlText w:val="o"/>
      <w:lvlJc w:val="left"/>
      <w:pPr>
        <w:ind w:left="1440" w:hanging="360"/>
      </w:pPr>
      <w:rPr>
        <w:rFonts w:ascii="Courier New" w:hAnsi="Courier New" w:cs="Courier New" w:hint="default"/>
      </w:rPr>
    </w:lvl>
    <w:lvl w:ilvl="2" w:tplc="5B5E8AF4">
      <w:start w:val="1"/>
      <w:numFmt w:val="bullet"/>
      <w:lvlText w:val=""/>
      <w:lvlJc w:val="left"/>
      <w:pPr>
        <w:ind w:left="2160" w:hanging="360"/>
      </w:pPr>
      <w:rPr>
        <w:rFonts w:ascii="Wingdings" w:hAnsi="Wingdings" w:cs="Wingdings" w:hint="default"/>
      </w:rPr>
    </w:lvl>
    <w:lvl w:ilvl="3" w:tplc="3D729394">
      <w:start w:val="1"/>
      <w:numFmt w:val="bullet"/>
      <w:lvlText w:val=""/>
      <w:lvlJc w:val="left"/>
      <w:pPr>
        <w:ind w:left="2880" w:hanging="360"/>
      </w:pPr>
      <w:rPr>
        <w:rFonts w:ascii="Symbol" w:hAnsi="Symbol" w:cs="Symbol" w:hint="default"/>
      </w:rPr>
    </w:lvl>
    <w:lvl w:ilvl="4" w:tplc="3804725C">
      <w:start w:val="1"/>
      <w:numFmt w:val="bullet"/>
      <w:lvlText w:val="o"/>
      <w:lvlJc w:val="left"/>
      <w:pPr>
        <w:ind w:left="3600" w:hanging="360"/>
      </w:pPr>
      <w:rPr>
        <w:rFonts w:ascii="Courier New" w:hAnsi="Courier New" w:cs="Courier New" w:hint="default"/>
      </w:rPr>
    </w:lvl>
    <w:lvl w:ilvl="5" w:tplc="93ACCDCA">
      <w:start w:val="1"/>
      <w:numFmt w:val="bullet"/>
      <w:lvlText w:val=""/>
      <w:lvlJc w:val="left"/>
      <w:pPr>
        <w:ind w:left="4320" w:hanging="360"/>
      </w:pPr>
      <w:rPr>
        <w:rFonts w:ascii="Wingdings" w:hAnsi="Wingdings" w:cs="Wingdings" w:hint="default"/>
      </w:rPr>
    </w:lvl>
    <w:lvl w:ilvl="6" w:tplc="791E0F90">
      <w:start w:val="1"/>
      <w:numFmt w:val="bullet"/>
      <w:lvlText w:val=""/>
      <w:lvlJc w:val="left"/>
      <w:pPr>
        <w:ind w:left="5040" w:hanging="360"/>
      </w:pPr>
      <w:rPr>
        <w:rFonts w:ascii="Symbol" w:hAnsi="Symbol" w:cs="Symbol" w:hint="default"/>
      </w:rPr>
    </w:lvl>
    <w:lvl w:ilvl="7" w:tplc="458464B4">
      <w:start w:val="1"/>
      <w:numFmt w:val="bullet"/>
      <w:lvlText w:val="o"/>
      <w:lvlJc w:val="left"/>
      <w:pPr>
        <w:ind w:left="5760" w:hanging="360"/>
      </w:pPr>
      <w:rPr>
        <w:rFonts w:ascii="Courier New" w:hAnsi="Courier New" w:cs="Courier New" w:hint="default"/>
      </w:rPr>
    </w:lvl>
    <w:lvl w:ilvl="8" w:tplc="AFE8D294">
      <w:start w:val="1"/>
      <w:numFmt w:val="bullet"/>
      <w:lvlText w:val=""/>
      <w:lvlJc w:val="left"/>
      <w:pPr>
        <w:ind w:left="6480" w:hanging="360"/>
      </w:pPr>
      <w:rPr>
        <w:rFonts w:ascii="Wingdings" w:hAnsi="Wingdings" w:cs="Wingdings" w:hint="default"/>
      </w:rPr>
    </w:lvl>
  </w:abstractNum>
  <w:abstractNum w:abstractNumId="43" w15:restartNumberingAfterBreak="0">
    <w:nsid w:val="73E44EC0"/>
    <w:multiLevelType w:val="hybridMultilevel"/>
    <w:tmpl w:val="9E2EBE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5081638"/>
    <w:multiLevelType w:val="hybridMultilevel"/>
    <w:tmpl w:val="0D8645B0"/>
    <w:lvl w:ilvl="0" w:tplc="DC3C700A">
      <w:start w:val="1"/>
      <w:numFmt w:val="bullet"/>
      <w:lvlText w:val=""/>
      <w:lvlJc w:val="left"/>
      <w:pPr>
        <w:ind w:left="720" w:hanging="360"/>
      </w:pPr>
      <w:rPr>
        <w:rFonts w:ascii="Symbol" w:hAnsi="Symbol" w:cs="Symbol" w:hint="default"/>
        <w:sz w:val="18"/>
        <w:szCs w:val="18"/>
      </w:rPr>
    </w:lvl>
    <w:lvl w:ilvl="1" w:tplc="9FE0D10C">
      <w:start w:val="1"/>
      <w:numFmt w:val="bullet"/>
      <w:lvlText w:val="o"/>
      <w:lvlJc w:val="left"/>
      <w:pPr>
        <w:ind w:left="1440" w:hanging="360"/>
      </w:pPr>
      <w:rPr>
        <w:rFonts w:ascii="Courier New" w:hAnsi="Courier New" w:cs="Courier New" w:hint="default"/>
      </w:rPr>
    </w:lvl>
    <w:lvl w:ilvl="2" w:tplc="4914D1DA">
      <w:start w:val="1"/>
      <w:numFmt w:val="bullet"/>
      <w:lvlText w:val=""/>
      <w:lvlJc w:val="left"/>
      <w:pPr>
        <w:ind w:left="2160" w:hanging="360"/>
      </w:pPr>
      <w:rPr>
        <w:rFonts w:ascii="Wingdings" w:hAnsi="Wingdings" w:cs="Wingdings" w:hint="default"/>
      </w:rPr>
    </w:lvl>
    <w:lvl w:ilvl="3" w:tplc="1694B01A">
      <w:start w:val="1"/>
      <w:numFmt w:val="bullet"/>
      <w:lvlText w:val=""/>
      <w:lvlJc w:val="left"/>
      <w:pPr>
        <w:ind w:left="2880" w:hanging="360"/>
      </w:pPr>
      <w:rPr>
        <w:rFonts w:ascii="Symbol" w:hAnsi="Symbol" w:cs="Symbol" w:hint="default"/>
      </w:rPr>
    </w:lvl>
    <w:lvl w:ilvl="4" w:tplc="7A56C1E8">
      <w:start w:val="1"/>
      <w:numFmt w:val="bullet"/>
      <w:lvlText w:val="o"/>
      <w:lvlJc w:val="left"/>
      <w:pPr>
        <w:ind w:left="3600" w:hanging="360"/>
      </w:pPr>
      <w:rPr>
        <w:rFonts w:ascii="Courier New" w:hAnsi="Courier New" w:cs="Courier New" w:hint="default"/>
      </w:rPr>
    </w:lvl>
    <w:lvl w:ilvl="5" w:tplc="90488908">
      <w:start w:val="1"/>
      <w:numFmt w:val="bullet"/>
      <w:lvlText w:val=""/>
      <w:lvlJc w:val="left"/>
      <w:pPr>
        <w:ind w:left="4320" w:hanging="360"/>
      </w:pPr>
      <w:rPr>
        <w:rFonts w:ascii="Wingdings" w:hAnsi="Wingdings" w:cs="Wingdings" w:hint="default"/>
      </w:rPr>
    </w:lvl>
    <w:lvl w:ilvl="6" w:tplc="58D416EA">
      <w:start w:val="1"/>
      <w:numFmt w:val="bullet"/>
      <w:lvlText w:val=""/>
      <w:lvlJc w:val="left"/>
      <w:pPr>
        <w:ind w:left="5040" w:hanging="360"/>
      </w:pPr>
      <w:rPr>
        <w:rFonts w:ascii="Symbol" w:hAnsi="Symbol" w:cs="Symbol" w:hint="default"/>
      </w:rPr>
    </w:lvl>
    <w:lvl w:ilvl="7" w:tplc="620CDBD8">
      <w:start w:val="1"/>
      <w:numFmt w:val="bullet"/>
      <w:lvlText w:val="o"/>
      <w:lvlJc w:val="left"/>
      <w:pPr>
        <w:ind w:left="5760" w:hanging="360"/>
      </w:pPr>
      <w:rPr>
        <w:rFonts w:ascii="Courier New" w:hAnsi="Courier New" w:cs="Courier New" w:hint="default"/>
      </w:rPr>
    </w:lvl>
    <w:lvl w:ilvl="8" w:tplc="9E56CA3A">
      <w:start w:val="1"/>
      <w:numFmt w:val="bullet"/>
      <w:lvlText w:val=""/>
      <w:lvlJc w:val="left"/>
      <w:pPr>
        <w:ind w:left="6480" w:hanging="360"/>
      </w:pPr>
      <w:rPr>
        <w:rFonts w:ascii="Wingdings" w:hAnsi="Wingdings" w:cs="Wingdings" w:hint="default"/>
      </w:rPr>
    </w:lvl>
  </w:abstractNum>
  <w:abstractNum w:abstractNumId="45"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46" w15:restartNumberingAfterBreak="0">
    <w:nsid w:val="7C3423EC"/>
    <w:multiLevelType w:val="hybridMultilevel"/>
    <w:tmpl w:val="86B66D28"/>
    <w:lvl w:ilvl="0" w:tplc="FD3A4A18">
      <w:start w:val="1"/>
      <w:numFmt w:val="bullet"/>
      <w:lvlText w:val=""/>
      <w:lvlJc w:val="left"/>
      <w:pPr>
        <w:ind w:left="720" w:hanging="360"/>
      </w:pPr>
      <w:rPr>
        <w:rFonts w:ascii="Symbol" w:hAnsi="Symbol" w:cs="Symbol" w:hint="default"/>
        <w:sz w:val="18"/>
        <w:szCs w:val="18"/>
      </w:rPr>
    </w:lvl>
    <w:lvl w:ilvl="1" w:tplc="DF5A408E">
      <w:start w:val="1"/>
      <w:numFmt w:val="bullet"/>
      <w:lvlText w:val="o"/>
      <w:lvlJc w:val="left"/>
      <w:pPr>
        <w:ind w:left="1440" w:hanging="360"/>
      </w:pPr>
      <w:rPr>
        <w:rFonts w:ascii="Courier New" w:hAnsi="Courier New" w:cs="Courier New" w:hint="default"/>
      </w:rPr>
    </w:lvl>
    <w:lvl w:ilvl="2" w:tplc="E13AF3A6">
      <w:start w:val="1"/>
      <w:numFmt w:val="bullet"/>
      <w:lvlText w:val=""/>
      <w:lvlJc w:val="left"/>
      <w:pPr>
        <w:ind w:left="2160" w:hanging="360"/>
      </w:pPr>
      <w:rPr>
        <w:rFonts w:ascii="Wingdings" w:hAnsi="Wingdings" w:cs="Wingdings" w:hint="default"/>
      </w:rPr>
    </w:lvl>
    <w:lvl w:ilvl="3" w:tplc="E55C8730">
      <w:start w:val="1"/>
      <w:numFmt w:val="bullet"/>
      <w:lvlText w:val=""/>
      <w:lvlJc w:val="left"/>
      <w:pPr>
        <w:ind w:left="2880" w:hanging="360"/>
      </w:pPr>
      <w:rPr>
        <w:rFonts w:ascii="Symbol" w:hAnsi="Symbol" w:cs="Symbol" w:hint="default"/>
      </w:rPr>
    </w:lvl>
    <w:lvl w:ilvl="4" w:tplc="B70CD24C">
      <w:start w:val="1"/>
      <w:numFmt w:val="bullet"/>
      <w:lvlText w:val="o"/>
      <w:lvlJc w:val="left"/>
      <w:pPr>
        <w:ind w:left="3600" w:hanging="360"/>
      </w:pPr>
      <w:rPr>
        <w:rFonts w:ascii="Courier New" w:hAnsi="Courier New" w:cs="Courier New" w:hint="default"/>
      </w:rPr>
    </w:lvl>
    <w:lvl w:ilvl="5" w:tplc="530ECE66">
      <w:start w:val="1"/>
      <w:numFmt w:val="bullet"/>
      <w:lvlText w:val=""/>
      <w:lvlJc w:val="left"/>
      <w:pPr>
        <w:ind w:left="4320" w:hanging="360"/>
      </w:pPr>
      <w:rPr>
        <w:rFonts w:ascii="Wingdings" w:hAnsi="Wingdings" w:cs="Wingdings" w:hint="default"/>
      </w:rPr>
    </w:lvl>
    <w:lvl w:ilvl="6" w:tplc="C7B4D662">
      <w:start w:val="1"/>
      <w:numFmt w:val="bullet"/>
      <w:lvlText w:val=""/>
      <w:lvlJc w:val="left"/>
      <w:pPr>
        <w:ind w:left="5040" w:hanging="360"/>
      </w:pPr>
      <w:rPr>
        <w:rFonts w:ascii="Symbol" w:hAnsi="Symbol" w:cs="Symbol" w:hint="default"/>
      </w:rPr>
    </w:lvl>
    <w:lvl w:ilvl="7" w:tplc="16F41090">
      <w:start w:val="1"/>
      <w:numFmt w:val="bullet"/>
      <w:lvlText w:val="o"/>
      <w:lvlJc w:val="left"/>
      <w:pPr>
        <w:ind w:left="5760" w:hanging="360"/>
      </w:pPr>
      <w:rPr>
        <w:rFonts w:ascii="Courier New" w:hAnsi="Courier New" w:cs="Courier New" w:hint="default"/>
      </w:rPr>
    </w:lvl>
    <w:lvl w:ilvl="8" w:tplc="AF7A6626">
      <w:start w:val="1"/>
      <w:numFmt w:val="bullet"/>
      <w:lvlText w:val=""/>
      <w:lvlJc w:val="left"/>
      <w:pPr>
        <w:ind w:left="6480" w:hanging="360"/>
      </w:pPr>
      <w:rPr>
        <w:rFonts w:ascii="Wingdings" w:hAnsi="Wingdings" w:cs="Wingdings" w:hint="default"/>
      </w:rPr>
    </w:lvl>
  </w:abstractNum>
  <w:abstractNum w:abstractNumId="47" w15:restartNumberingAfterBreak="0">
    <w:nsid w:val="7C7C001F"/>
    <w:multiLevelType w:val="hybridMultilevel"/>
    <w:tmpl w:val="CE0060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FB81001"/>
    <w:multiLevelType w:val="hybridMultilevel"/>
    <w:tmpl w:val="C136B2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27308433">
    <w:abstractNumId w:val="42"/>
  </w:num>
  <w:num w:numId="2" w16cid:durableId="1696074491">
    <w:abstractNumId w:val="38"/>
  </w:num>
  <w:num w:numId="3" w16cid:durableId="1445346854">
    <w:abstractNumId w:val="26"/>
  </w:num>
  <w:num w:numId="4" w16cid:durableId="1125809929">
    <w:abstractNumId w:val="39"/>
  </w:num>
  <w:num w:numId="5" w16cid:durableId="1594629891">
    <w:abstractNumId w:val="10"/>
  </w:num>
  <w:num w:numId="6" w16cid:durableId="1806702683">
    <w:abstractNumId w:val="24"/>
  </w:num>
  <w:num w:numId="7" w16cid:durableId="2042199713">
    <w:abstractNumId w:val="15"/>
  </w:num>
  <w:num w:numId="8" w16cid:durableId="1568032128">
    <w:abstractNumId w:val="37"/>
  </w:num>
  <w:num w:numId="9" w16cid:durableId="1020670002">
    <w:abstractNumId w:val="18"/>
  </w:num>
  <w:num w:numId="10" w16cid:durableId="1795098333">
    <w:abstractNumId w:val="5"/>
  </w:num>
  <w:num w:numId="11" w16cid:durableId="1777167205">
    <w:abstractNumId w:val="4"/>
  </w:num>
  <w:num w:numId="12" w16cid:durableId="10113857">
    <w:abstractNumId w:val="44"/>
  </w:num>
  <w:num w:numId="13" w16cid:durableId="1660618895">
    <w:abstractNumId w:val="46"/>
  </w:num>
  <w:num w:numId="14" w16cid:durableId="1727491221">
    <w:abstractNumId w:val="29"/>
  </w:num>
  <w:num w:numId="15" w16cid:durableId="924532952">
    <w:abstractNumId w:val="33"/>
  </w:num>
  <w:num w:numId="16" w16cid:durableId="407192564">
    <w:abstractNumId w:val="7"/>
  </w:num>
  <w:num w:numId="17" w16cid:durableId="591859680">
    <w:abstractNumId w:val="23"/>
  </w:num>
  <w:num w:numId="18" w16cid:durableId="1547568438">
    <w:abstractNumId w:val="6"/>
  </w:num>
  <w:num w:numId="19" w16cid:durableId="2108425240">
    <w:abstractNumId w:val="20"/>
  </w:num>
  <w:num w:numId="20" w16cid:durableId="1842617662">
    <w:abstractNumId w:val="21"/>
  </w:num>
  <w:num w:numId="21" w16cid:durableId="1985233081">
    <w:abstractNumId w:val="13"/>
  </w:num>
  <w:num w:numId="22" w16cid:durableId="2081443690">
    <w:abstractNumId w:val="27"/>
  </w:num>
  <w:num w:numId="23" w16cid:durableId="1818645122">
    <w:abstractNumId w:val="25"/>
  </w:num>
  <w:num w:numId="24" w16cid:durableId="598366324">
    <w:abstractNumId w:val="12"/>
  </w:num>
  <w:num w:numId="25" w16cid:durableId="1750616390">
    <w:abstractNumId w:val="45"/>
  </w:num>
  <w:num w:numId="26" w16cid:durableId="1527403929">
    <w:abstractNumId w:val="8"/>
  </w:num>
  <w:num w:numId="27" w16cid:durableId="1526746876">
    <w:abstractNumId w:val="36"/>
  </w:num>
  <w:num w:numId="28" w16cid:durableId="351494174">
    <w:abstractNumId w:val="1"/>
  </w:num>
  <w:num w:numId="29" w16cid:durableId="761489185">
    <w:abstractNumId w:val="0"/>
  </w:num>
  <w:num w:numId="30" w16cid:durableId="1995989909">
    <w:abstractNumId w:val="3"/>
  </w:num>
  <w:num w:numId="31" w16cid:durableId="145125320">
    <w:abstractNumId w:val="2"/>
  </w:num>
  <w:num w:numId="32" w16cid:durableId="1472215155">
    <w:abstractNumId w:val="22"/>
  </w:num>
  <w:num w:numId="33" w16cid:durableId="251210645">
    <w:abstractNumId w:val="16"/>
  </w:num>
  <w:num w:numId="34" w16cid:durableId="1722707366">
    <w:abstractNumId w:val="28"/>
  </w:num>
  <w:num w:numId="35" w16cid:durableId="1006833789">
    <w:abstractNumId w:val="32"/>
  </w:num>
  <w:num w:numId="36" w16cid:durableId="1897351848">
    <w:abstractNumId w:val="34"/>
  </w:num>
  <w:num w:numId="37" w16cid:durableId="2101292266">
    <w:abstractNumId w:val="31"/>
  </w:num>
  <w:num w:numId="38" w16cid:durableId="753892983">
    <w:abstractNumId w:val="47"/>
  </w:num>
  <w:num w:numId="39" w16cid:durableId="1154376406">
    <w:abstractNumId w:val="43"/>
  </w:num>
  <w:num w:numId="40" w16cid:durableId="591282367">
    <w:abstractNumId w:val="9"/>
  </w:num>
  <w:num w:numId="41" w16cid:durableId="287127306">
    <w:abstractNumId w:val="30"/>
  </w:num>
  <w:num w:numId="42" w16cid:durableId="1287926814">
    <w:abstractNumId w:val="17"/>
  </w:num>
  <w:num w:numId="43" w16cid:durableId="1506824660">
    <w:abstractNumId w:val="41"/>
  </w:num>
  <w:num w:numId="44" w16cid:durableId="602760273">
    <w:abstractNumId w:val="35"/>
  </w:num>
  <w:num w:numId="45" w16cid:durableId="966004653">
    <w:abstractNumId w:val="48"/>
  </w:num>
  <w:num w:numId="46" w16cid:durableId="2047901358">
    <w:abstractNumId w:val="14"/>
  </w:num>
  <w:num w:numId="47" w16cid:durableId="1185749516">
    <w:abstractNumId w:val="40"/>
  </w:num>
  <w:num w:numId="48" w16cid:durableId="799690349">
    <w:abstractNumId w:val="19"/>
  </w:num>
  <w:num w:numId="49" w16cid:durableId="1473252613">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1C50"/>
    <w:rsid w:val="00037A49"/>
    <w:rsid w:val="00043DDE"/>
    <w:rsid w:val="0008262B"/>
    <w:rsid w:val="00097F4A"/>
    <w:rsid w:val="000A42C2"/>
    <w:rsid w:val="000C5527"/>
    <w:rsid w:val="000E76C6"/>
    <w:rsid w:val="00107332"/>
    <w:rsid w:val="001149B7"/>
    <w:rsid w:val="00117310"/>
    <w:rsid w:val="00127127"/>
    <w:rsid w:val="00134892"/>
    <w:rsid w:val="001466CF"/>
    <w:rsid w:val="001A3170"/>
    <w:rsid w:val="001B5AC6"/>
    <w:rsid w:val="00204EDB"/>
    <w:rsid w:val="002634AA"/>
    <w:rsid w:val="002C4B3F"/>
    <w:rsid w:val="002D58B5"/>
    <w:rsid w:val="0033249E"/>
    <w:rsid w:val="00337E4D"/>
    <w:rsid w:val="00343395"/>
    <w:rsid w:val="003A1AA2"/>
    <w:rsid w:val="00415CF5"/>
    <w:rsid w:val="004702FB"/>
    <w:rsid w:val="00471503"/>
    <w:rsid w:val="0049479E"/>
    <w:rsid w:val="004A0E1A"/>
    <w:rsid w:val="004C2977"/>
    <w:rsid w:val="004D2F9F"/>
    <w:rsid w:val="004F2927"/>
    <w:rsid w:val="0052142A"/>
    <w:rsid w:val="0053510E"/>
    <w:rsid w:val="005423BF"/>
    <w:rsid w:val="00542F7D"/>
    <w:rsid w:val="005B6195"/>
    <w:rsid w:val="006233C6"/>
    <w:rsid w:val="006347C3"/>
    <w:rsid w:val="00694741"/>
    <w:rsid w:val="006975C6"/>
    <w:rsid w:val="006A5918"/>
    <w:rsid w:val="006B2936"/>
    <w:rsid w:val="006F1DA5"/>
    <w:rsid w:val="00701F76"/>
    <w:rsid w:val="007109D5"/>
    <w:rsid w:val="00785F39"/>
    <w:rsid w:val="007C3EA0"/>
    <w:rsid w:val="007D6FB3"/>
    <w:rsid w:val="007E0E83"/>
    <w:rsid w:val="008278F5"/>
    <w:rsid w:val="00836211"/>
    <w:rsid w:val="008B72CE"/>
    <w:rsid w:val="008D29B2"/>
    <w:rsid w:val="00923B21"/>
    <w:rsid w:val="00924F18"/>
    <w:rsid w:val="00930868"/>
    <w:rsid w:val="00960022"/>
    <w:rsid w:val="009838C7"/>
    <w:rsid w:val="009861A0"/>
    <w:rsid w:val="00A52459"/>
    <w:rsid w:val="00A65EE7"/>
    <w:rsid w:val="00AF7FB0"/>
    <w:rsid w:val="00B05771"/>
    <w:rsid w:val="00B169F3"/>
    <w:rsid w:val="00B54577"/>
    <w:rsid w:val="00B757D1"/>
    <w:rsid w:val="00B93434"/>
    <w:rsid w:val="00B936DC"/>
    <w:rsid w:val="00BC2D61"/>
    <w:rsid w:val="00BF4DAE"/>
    <w:rsid w:val="00C02EF0"/>
    <w:rsid w:val="00C125C6"/>
    <w:rsid w:val="00C24613"/>
    <w:rsid w:val="00C315C9"/>
    <w:rsid w:val="00C4793C"/>
    <w:rsid w:val="00C83E84"/>
    <w:rsid w:val="00CA552D"/>
    <w:rsid w:val="00CD6E25"/>
    <w:rsid w:val="00D379CF"/>
    <w:rsid w:val="00D60A0B"/>
    <w:rsid w:val="00D7467F"/>
    <w:rsid w:val="00D931BF"/>
    <w:rsid w:val="00DD2CE9"/>
    <w:rsid w:val="00DD2FA1"/>
    <w:rsid w:val="00E55B9D"/>
    <w:rsid w:val="00E94AE5"/>
    <w:rsid w:val="00ED41BC"/>
    <w:rsid w:val="00EF13CA"/>
    <w:rsid w:val="00EF3AE5"/>
    <w:rsid w:val="00F851F3"/>
    <w:rsid w:val="00F878D1"/>
    <w:rsid w:val="00FB3258"/>
    <w:rsid w:val="00FC2646"/>
    <w:rsid w:val="00FD2770"/>
    <w:rsid w:val="00FD32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AFF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2">
    <w:name w:val="Normal Table PHPDOCX2"/>
    <w:uiPriority w:val="99"/>
    <w:semiHidden/>
    <w:unhideWhenUsed/>
    <w:qFormat/>
    <w:rsid w:val="001B5AC6"/>
    <w:pPr>
      <w:spacing w:after="0" w:line="240" w:lineRule="auto"/>
    </w:pPr>
    <w:tblPr>
      <w:tblInd w:w="0" w:type="dxa"/>
      <w:tblCellMar>
        <w:top w:w="0" w:type="dxa"/>
        <w:left w:w="108" w:type="dxa"/>
        <w:bottom w:w="0" w:type="dxa"/>
        <w:right w:w="108" w:type="dxa"/>
      </w:tblCellMar>
    </w:tblPr>
  </w:style>
  <w:style w:type="character" w:styleId="Hiperpovezava">
    <w:name w:val="Hyperlink"/>
    <w:basedOn w:val="Privzetapisavaodstavka"/>
    <w:uiPriority w:val="99"/>
    <w:unhideWhenUsed/>
    <w:rsid w:val="00107332"/>
    <w:rPr>
      <w:color w:val="0000FF" w:themeColor="hyperlink"/>
      <w:u w:val="single"/>
    </w:rPr>
  </w:style>
  <w:style w:type="table" w:customStyle="1" w:styleId="NormalTablePHPDOCX1">
    <w:name w:val="Normal Table PHPDOCX1"/>
    <w:uiPriority w:val="99"/>
    <w:semiHidden/>
    <w:unhideWhenUsed/>
    <w:qFormat/>
    <w:rsid w:val="0010733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107332"/>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eur-lex.europa.eu/legal-content/SL/TXT/PDF/?uri=CELEX:32017R0745&amp;from=SL"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anita.pirman@sb-nm.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73</Pages>
  <Words>25261</Words>
  <Characters>143988</Characters>
  <Application>Microsoft Office Word</Application>
  <DocSecurity>0</DocSecurity>
  <Lines>1199</Lines>
  <Paragraphs>337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19</cp:revision>
  <dcterms:created xsi:type="dcterms:W3CDTF">2023-12-07T09:57:00Z</dcterms:created>
  <dcterms:modified xsi:type="dcterms:W3CDTF">2023-12-18T08:37:00Z</dcterms:modified>
</cp:coreProperties>
</file>