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8D5E3E6" w14:textId="77777777" w:rsidTr="004F2927">
        <w:trPr>
          <w:trHeight w:val="1268"/>
        </w:trPr>
        <w:tc>
          <w:tcPr>
            <w:tcW w:w="1668" w:type="dxa"/>
          </w:tcPr>
          <w:p w14:paraId="5E28E21F" w14:textId="77777777" w:rsidR="004702FB" w:rsidRPr="006F1DA5" w:rsidRDefault="004702FB" w:rsidP="004702FB">
            <w:pPr>
              <w:pStyle w:val="Glava"/>
              <w:rPr>
                <w:rFonts w:ascii="Arial" w:hAnsi="Arial" w:cs="Arial"/>
                <w:b/>
                <w:color w:val="000000" w:themeColor="text1"/>
              </w:rPr>
            </w:pPr>
          </w:p>
        </w:tc>
        <w:tc>
          <w:tcPr>
            <w:tcW w:w="3361" w:type="dxa"/>
          </w:tcPr>
          <w:p w14:paraId="6177B785" w14:textId="77777777" w:rsidR="004702FB" w:rsidRPr="006F1DA5" w:rsidRDefault="004702FB" w:rsidP="004702FB">
            <w:pPr>
              <w:pStyle w:val="Glava"/>
              <w:rPr>
                <w:rFonts w:ascii="Arial" w:hAnsi="Arial" w:cs="Arial"/>
                <w:b/>
                <w:color w:val="000000" w:themeColor="text1"/>
              </w:rPr>
            </w:pPr>
          </w:p>
        </w:tc>
        <w:tc>
          <w:tcPr>
            <w:tcW w:w="4209" w:type="dxa"/>
          </w:tcPr>
          <w:p w14:paraId="48C8579C" w14:textId="77777777" w:rsidR="004702FB" w:rsidRPr="006F1DA5" w:rsidRDefault="004702FB" w:rsidP="004702FB">
            <w:pPr>
              <w:pStyle w:val="Glava"/>
              <w:rPr>
                <w:rFonts w:ascii="Arial" w:hAnsi="Arial" w:cs="Arial"/>
                <w:b/>
                <w:color w:val="000000" w:themeColor="text1"/>
              </w:rPr>
            </w:pPr>
          </w:p>
        </w:tc>
      </w:tr>
    </w:tbl>
    <w:p w14:paraId="5094BB6E" w14:textId="77777777" w:rsidR="004702FB" w:rsidRDefault="004702FB" w:rsidP="006975C6">
      <w:pPr>
        <w:pStyle w:val="Paragraf"/>
        <w:rPr>
          <w:rFonts w:ascii="Arial" w:hAnsi="Arial" w:cs="Arial"/>
        </w:rPr>
      </w:pPr>
    </w:p>
    <w:p w14:paraId="74E752BC"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16-71/23</w:t>
      </w:r>
    </w:p>
    <w:p w14:paraId="695DE616" w14:textId="07ADF9D5"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D62046">
        <w:rPr>
          <w:rFonts w:ascii="Arial" w:hAnsi="Arial" w:cs="Arial"/>
        </w:rPr>
        <w:t>20</w:t>
      </w:r>
      <w:r w:rsidRPr="006F1DA5">
        <w:rPr>
          <w:rFonts w:ascii="Arial" w:hAnsi="Arial" w:cs="Arial"/>
        </w:rPr>
        <w:t>.12.2023</w:t>
      </w:r>
      <w:r w:rsidR="00FC2646" w:rsidRPr="006F1DA5">
        <w:rPr>
          <w:rFonts w:ascii="Arial" w:hAnsi="Arial" w:cs="Arial"/>
        </w:rPr>
        <w:tab/>
      </w:r>
    </w:p>
    <w:p w14:paraId="5250DA7E"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89FCF64"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2DB0153" w14:textId="77777777" w:rsidR="00FB3258" w:rsidRPr="006F1DA5" w:rsidRDefault="00FB3258" w:rsidP="00CB6DA0">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6CE6FB2" w14:textId="77777777" w:rsidR="00FB3258" w:rsidRPr="006F1DA5" w:rsidRDefault="00FB3258" w:rsidP="00CB6DA0">
            <w:pPr>
              <w:pStyle w:val="Paragraf"/>
              <w:spacing w:before="0"/>
              <w:rPr>
                <w:rFonts w:ascii="Arial" w:hAnsi="Arial" w:cs="Arial"/>
                <w:sz w:val="44"/>
                <w:szCs w:val="44"/>
              </w:rPr>
            </w:pPr>
            <w:r w:rsidRPr="00CB6DA0">
              <w:rPr>
                <w:rFonts w:ascii="Arial" w:hAnsi="Arial" w:cs="Arial"/>
                <w:sz w:val="40"/>
                <w:szCs w:val="40"/>
              </w:rPr>
              <w:t>GOI dela pri katerih se upoštevajo okoljski vidiki in pohištvena oprema za prenovo oddelka za travmatologijo v SBNM</w:t>
            </w:r>
          </w:p>
        </w:tc>
      </w:tr>
    </w:tbl>
    <w:p w14:paraId="05E40400" w14:textId="77777777" w:rsidR="00FB3258" w:rsidRPr="006F1DA5" w:rsidRDefault="00FB3258" w:rsidP="006975C6">
      <w:pPr>
        <w:pStyle w:val="Paragraf"/>
        <w:rPr>
          <w:rFonts w:ascii="Arial" w:hAnsi="Arial" w:cs="Arial"/>
        </w:rPr>
      </w:pPr>
    </w:p>
    <w:p w14:paraId="177A3138" w14:textId="77777777" w:rsidR="00FB3258" w:rsidRPr="006F1DA5" w:rsidRDefault="00FB3258" w:rsidP="006975C6">
      <w:pPr>
        <w:pStyle w:val="Paragraf"/>
        <w:rPr>
          <w:rFonts w:ascii="Arial" w:hAnsi="Arial" w:cs="Arial"/>
        </w:rPr>
      </w:pPr>
      <w:r w:rsidRPr="006F1DA5">
        <w:rPr>
          <w:rFonts w:ascii="Arial" w:hAnsi="Arial" w:cs="Arial"/>
        </w:rPr>
        <w:t>Zaporedna številka: 16-71/23</w:t>
      </w:r>
    </w:p>
    <w:p w14:paraId="45BEF42E"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49AA6373" w14:textId="77777777" w:rsidR="00337E4D" w:rsidRDefault="00337E4D">
      <w:pPr>
        <w:rPr>
          <w:rFonts w:ascii="Arial" w:hAnsi="Arial" w:cs="Arial"/>
          <w:sz w:val="18"/>
          <w:szCs w:val="18"/>
        </w:rPr>
      </w:pPr>
    </w:p>
    <w:p w14:paraId="28B60B58" w14:textId="77777777" w:rsidR="00960022" w:rsidRDefault="00E55B9D">
      <w:pPr>
        <w:rPr>
          <w:rFonts w:ascii="Arial" w:hAnsi="Arial" w:cs="Arial"/>
          <w:sz w:val="18"/>
          <w:szCs w:val="18"/>
        </w:rPr>
      </w:pPr>
      <w:r>
        <w:rPr>
          <w:rFonts w:ascii="Arial" w:hAnsi="Arial" w:cs="Arial"/>
        </w:rPr>
        <w:br w:type="page"/>
      </w:r>
    </w:p>
    <w:p w14:paraId="6ADDFD44"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1C33A05" w14:textId="77777777" w:rsidTr="004F2927">
        <w:trPr>
          <w:trHeight w:val="1268"/>
        </w:trPr>
        <w:tc>
          <w:tcPr>
            <w:tcW w:w="1668" w:type="dxa"/>
          </w:tcPr>
          <w:p w14:paraId="614A12C9" w14:textId="77777777" w:rsidR="004702FB" w:rsidRPr="006F1DA5" w:rsidRDefault="004702FB" w:rsidP="004702FB">
            <w:pPr>
              <w:pStyle w:val="Glava"/>
              <w:rPr>
                <w:rFonts w:ascii="Arial" w:hAnsi="Arial" w:cs="Arial"/>
                <w:b/>
                <w:color w:val="000000" w:themeColor="text1"/>
              </w:rPr>
            </w:pPr>
          </w:p>
        </w:tc>
        <w:tc>
          <w:tcPr>
            <w:tcW w:w="3361" w:type="dxa"/>
          </w:tcPr>
          <w:p w14:paraId="71BF973D" w14:textId="77777777" w:rsidR="004702FB" w:rsidRPr="006F1DA5" w:rsidRDefault="004702FB" w:rsidP="004702FB">
            <w:pPr>
              <w:pStyle w:val="Glava"/>
              <w:rPr>
                <w:rFonts w:ascii="Arial" w:hAnsi="Arial" w:cs="Arial"/>
                <w:b/>
                <w:color w:val="000000" w:themeColor="text1"/>
              </w:rPr>
            </w:pPr>
          </w:p>
        </w:tc>
        <w:tc>
          <w:tcPr>
            <w:tcW w:w="4209" w:type="dxa"/>
          </w:tcPr>
          <w:p w14:paraId="5E19E06A" w14:textId="77777777" w:rsidR="004702FB" w:rsidRPr="006F1DA5" w:rsidRDefault="004702FB" w:rsidP="004702FB">
            <w:pPr>
              <w:pStyle w:val="Glava"/>
              <w:rPr>
                <w:rFonts w:ascii="Arial" w:hAnsi="Arial" w:cs="Arial"/>
                <w:b/>
                <w:color w:val="000000" w:themeColor="text1"/>
              </w:rPr>
            </w:pPr>
          </w:p>
        </w:tc>
      </w:tr>
    </w:tbl>
    <w:p w14:paraId="5995A0CA" w14:textId="77777777" w:rsidR="0061534A"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C465074" w14:textId="77777777" w:rsidR="0061534A"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08961A3" w14:textId="77777777" w:rsidR="001C69A1" w:rsidRDefault="00000000">
      <w:pPr>
        <w:spacing w:before="225" w:after="225" w:line="240" w:lineRule="auto"/>
        <w:jc w:val="both"/>
      </w:pPr>
      <w:r>
        <w:rPr>
          <w:rFonts w:ascii="Arial" w:hAnsi="Arial" w:cs="Arial"/>
          <w:color w:val="000000"/>
          <w:sz w:val="18"/>
          <w:szCs w:val="18"/>
        </w:rPr>
        <w:t>GOI dela pri katerih se upoštevajo okoljski vidiki in pohištvena oprema za prenovo oddelka za travmatologijo v SBNM</w:t>
      </w:r>
    </w:p>
    <w:p w14:paraId="0173687C" w14:textId="77777777" w:rsidR="001C69A1" w:rsidRDefault="00000000">
      <w:pPr>
        <w:spacing w:before="225" w:after="225" w:line="240" w:lineRule="auto"/>
        <w:jc w:val="both"/>
      </w:pPr>
      <w:r>
        <w:rPr>
          <w:rFonts w:ascii="Arial" w:hAnsi="Arial" w:cs="Arial"/>
          <w:color w:val="000000"/>
          <w:sz w:val="18"/>
          <w:szCs w:val="18"/>
        </w:rPr>
        <w:t>Na podlagi Zakona o javnem naročanju (ZJN-3, Uradni list RS, št. 91/15 in 14/18), SPLOŠNA BOLNIŠNICA NOVO MESTO, Šmihelska cesta 1, 8000 Novo mesto (v nadaljevanju: naročnik), vabi zainteresirane ponudnike, da predložijo svojo pisno ponudbo v skladu s to razpisno dokumentacijo in sodelujejo v postopku oddaje javnega naročila.</w:t>
      </w:r>
    </w:p>
    <w:p w14:paraId="437C0E5A" w14:textId="77777777" w:rsidR="001C69A1" w:rsidRDefault="00000000">
      <w:pPr>
        <w:spacing w:before="225" w:after="225" w:line="240" w:lineRule="auto"/>
        <w:jc w:val="both"/>
      </w:pPr>
      <w:r>
        <w:rPr>
          <w:rFonts w:ascii="Arial" w:hAnsi="Arial" w:cs="Arial"/>
          <w:color w:val="000000"/>
          <w:sz w:val="18"/>
          <w:szCs w:val="18"/>
        </w:rPr>
        <w:t>Predmet javnega naročila je: GOI dela pri katerih se upoštevajo okoljski vidiki in pohištvena oprema za prenovo oddelka za travmatologijo v SBNM.</w:t>
      </w:r>
    </w:p>
    <w:p w14:paraId="093F5A1B" w14:textId="77777777" w:rsidR="001C69A1" w:rsidRDefault="00000000">
      <w:pPr>
        <w:spacing w:before="225" w:after="225" w:line="240" w:lineRule="auto"/>
        <w:jc w:val="both"/>
      </w:pPr>
      <w:r>
        <w:rPr>
          <w:rFonts w:ascii="Arial" w:hAnsi="Arial" w:cs="Arial"/>
          <w:color w:val="000000"/>
          <w:sz w:val="18"/>
          <w:szCs w:val="18"/>
        </w:rPr>
        <w:t>Delitev naročila na sklope: Ne, naročilo se oddaja celovito.</w:t>
      </w:r>
    </w:p>
    <w:p w14:paraId="5E7080B8" w14:textId="77777777" w:rsidR="001C69A1" w:rsidRDefault="0000000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D06F48D" w14:textId="77777777" w:rsidR="0061534A"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1C69A1" w14:paraId="72C2784E"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E099AB" w14:textId="77777777" w:rsidR="001C69A1"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7403CB" w14:textId="77777777" w:rsidR="001C69A1" w:rsidRDefault="00000000">
            <w:pPr>
              <w:jc w:val="right"/>
            </w:pPr>
            <w:r>
              <w:rPr>
                <w:rFonts w:ascii="Arial" w:hAnsi="Arial" w:cs="Arial"/>
                <w:b/>
                <w:bCs/>
                <w:color w:val="000000"/>
                <w:position w:val="-2"/>
                <w:sz w:val="18"/>
                <w:szCs w:val="18"/>
                <w:shd w:val="clear" w:color="auto" w:fill="D1D1D1"/>
              </w:rPr>
              <w:t>Datumi</w:t>
            </w:r>
          </w:p>
        </w:tc>
      </w:tr>
      <w:tr w:rsidR="001C69A1" w14:paraId="76856F5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E4864" w14:textId="77777777" w:rsidR="001C69A1"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BE823" w14:textId="05ABA420" w:rsidR="001C69A1" w:rsidRDefault="00000000">
            <w:pPr>
              <w:jc w:val="right"/>
            </w:pPr>
            <w:r>
              <w:rPr>
                <w:rFonts w:ascii="Arial" w:hAnsi="Arial" w:cs="Arial"/>
                <w:color w:val="000000"/>
                <w:position w:val="-2"/>
                <w:sz w:val="18"/>
                <w:szCs w:val="18"/>
              </w:rPr>
              <w:t>do 1</w:t>
            </w:r>
            <w:r w:rsidR="00503602">
              <w:rPr>
                <w:rFonts w:ascii="Arial" w:hAnsi="Arial" w:cs="Arial"/>
                <w:color w:val="000000"/>
                <w:position w:val="-2"/>
                <w:sz w:val="18"/>
                <w:szCs w:val="18"/>
              </w:rPr>
              <w:t>7</w:t>
            </w:r>
            <w:r>
              <w:rPr>
                <w:rFonts w:ascii="Arial" w:hAnsi="Arial" w:cs="Arial"/>
                <w:color w:val="000000"/>
                <w:position w:val="-2"/>
                <w:sz w:val="18"/>
                <w:szCs w:val="18"/>
              </w:rPr>
              <w:t>.01.2024 do 09:00</w:t>
            </w:r>
          </w:p>
        </w:tc>
      </w:tr>
      <w:tr w:rsidR="001C69A1" w14:paraId="20FDA64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C3FC7" w14:textId="77777777" w:rsidR="001C69A1"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7AEE8" w14:textId="0F155587" w:rsidR="001C69A1" w:rsidRDefault="00000000">
            <w:pPr>
              <w:jc w:val="right"/>
            </w:pPr>
            <w:r>
              <w:rPr>
                <w:rFonts w:ascii="Arial" w:hAnsi="Arial" w:cs="Arial"/>
                <w:color w:val="000000"/>
                <w:position w:val="-2"/>
                <w:sz w:val="18"/>
                <w:szCs w:val="18"/>
              </w:rPr>
              <w:t>do 2</w:t>
            </w:r>
            <w:r w:rsidR="00503602">
              <w:rPr>
                <w:rFonts w:ascii="Arial" w:hAnsi="Arial" w:cs="Arial"/>
                <w:color w:val="000000"/>
                <w:position w:val="-2"/>
                <w:sz w:val="18"/>
                <w:szCs w:val="18"/>
              </w:rPr>
              <w:t>9</w:t>
            </w:r>
            <w:r>
              <w:rPr>
                <w:rFonts w:ascii="Arial" w:hAnsi="Arial" w:cs="Arial"/>
                <w:color w:val="000000"/>
                <w:position w:val="-2"/>
                <w:sz w:val="18"/>
                <w:szCs w:val="18"/>
              </w:rPr>
              <w:t>.01.2024 do 09:00</w:t>
            </w:r>
          </w:p>
        </w:tc>
      </w:tr>
      <w:tr w:rsidR="001C69A1" w14:paraId="2FF7DC1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E04A15" w14:textId="77777777" w:rsidR="001C69A1"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6D720" w14:textId="5E673668" w:rsidR="001C69A1" w:rsidRDefault="00000000">
            <w:pPr>
              <w:jc w:val="right"/>
            </w:pPr>
            <w:r>
              <w:rPr>
                <w:rFonts w:ascii="Arial" w:hAnsi="Arial" w:cs="Arial"/>
                <w:color w:val="000000"/>
                <w:position w:val="-2"/>
                <w:sz w:val="18"/>
                <w:szCs w:val="18"/>
              </w:rPr>
              <w:t>2</w:t>
            </w:r>
            <w:r w:rsidR="00503602">
              <w:rPr>
                <w:rFonts w:ascii="Arial" w:hAnsi="Arial" w:cs="Arial"/>
                <w:color w:val="000000"/>
                <w:position w:val="-2"/>
                <w:sz w:val="18"/>
                <w:szCs w:val="18"/>
              </w:rPr>
              <w:t>9</w:t>
            </w:r>
            <w:r>
              <w:rPr>
                <w:rFonts w:ascii="Arial" w:hAnsi="Arial" w:cs="Arial"/>
                <w:color w:val="000000"/>
                <w:position w:val="-2"/>
                <w:sz w:val="18"/>
                <w:szCs w:val="18"/>
              </w:rPr>
              <w:t>.01.2024 ob 12:00</w:t>
            </w:r>
          </w:p>
        </w:tc>
      </w:tr>
    </w:tbl>
    <w:p w14:paraId="52C4172E" w14:textId="77777777" w:rsidR="0061534A" w:rsidRDefault="0061534A" w:rsidP="00782787">
      <w:pPr>
        <w:pStyle w:val="Paragraf"/>
        <w:spacing w:line="240" w:lineRule="auto"/>
        <w:rPr>
          <w:rFonts w:ascii="Arial" w:hAnsi="Arial" w:cs="Arial"/>
        </w:rPr>
      </w:pPr>
    </w:p>
    <w:p w14:paraId="47BA26F6" w14:textId="77777777" w:rsidR="0061534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B7590BF" w14:textId="77777777" w:rsidR="0061534A"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783EC002" w14:textId="77777777" w:rsidR="0061534A"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1A58F7A7" w14:textId="77777777" w:rsidR="0061534A"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14:paraId="62217CEF" w14:textId="77777777" w:rsidR="001C69A1"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9C2D0AA" w14:textId="77777777" w:rsidR="0061534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01CBDC8F" w14:textId="77777777" w:rsidR="0061534A"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1C69A1" w14:paraId="143E5349" w14:textId="77777777">
        <w:tc>
          <w:tcPr>
            <w:tcW w:w="0" w:type="auto"/>
            <w:tcMar>
              <w:top w:w="0" w:type="auto"/>
              <w:bottom w:w="0" w:type="auto"/>
            </w:tcMar>
          </w:tcPr>
          <w:p w14:paraId="04D9026A" w14:textId="77777777" w:rsidR="001C69A1"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360DD986" w14:textId="77777777" w:rsidR="001C69A1" w:rsidRDefault="00000000">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4C5EB53F" w14:textId="77777777" w:rsidR="001C69A1" w:rsidRDefault="00000000">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685BFFA9" w14:textId="77777777" w:rsidR="001C69A1" w:rsidRDefault="00000000">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2C6BE511" w14:textId="77777777" w:rsidR="001C69A1" w:rsidRDefault="00000000">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423F7B84" w14:textId="77777777" w:rsidR="001C69A1" w:rsidRDefault="00000000">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8725597" w14:textId="77777777" w:rsidR="001C69A1" w:rsidRDefault="00000000">
      <w:pPr>
        <w:spacing w:before="225" w:after="225" w:line="240" w:lineRule="auto"/>
        <w:jc w:val="both"/>
      </w:pPr>
      <w:r>
        <w:rPr>
          <w:rFonts w:ascii="Arial" w:hAnsi="Arial" w:cs="Arial"/>
          <w:color w:val="000000"/>
          <w:sz w:val="18"/>
          <w:szCs w:val="18"/>
        </w:rPr>
        <w:t>Po preteku roka za predložitev ponudb ponudbe ne bo več mogoče oddati.</w:t>
      </w:r>
    </w:p>
    <w:p w14:paraId="754A4523" w14:textId="77777777" w:rsidR="0061534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D4B5443" w14:textId="77777777" w:rsidR="0061534A"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0DEC749F" w14:textId="77777777" w:rsidR="0061534A"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e-Oddaja</w:t>
      </w:r>
    </w:p>
    <w:p w14:paraId="4342A8EA" w14:textId="77777777" w:rsidR="001C69A1" w:rsidRDefault="00000000">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6F56F8D7" w14:textId="77777777" w:rsidR="0061534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6953628" w14:textId="77777777" w:rsidR="0061534A"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554B85A8" w14:textId="77777777" w:rsidR="001C69A1"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D5351E0" w14:textId="77777777" w:rsidR="0061534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078E208" w14:textId="77777777" w:rsidR="0061534A"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88416B7" w14:textId="77777777" w:rsidR="001C69A1"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E681ABC" w14:textId="77777777" w:rsidR="0061534A"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AD6773E" w14:textId="77777777" w:rsidR="001C69A1"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1C69A1" w14:paraId="54BAC0AA" w14:textId="77777777">
        <w:tc>
          <w:tcPr>
            <w:tcW w:w="0" w:type="auto"/>
            <w:tcMar>
              <w:top w:w="0" w:type="auto"/>
              <w:bottom w:w="0" w:type="auto"/>
            </w:tcMar>
          </w:tcPr>
          <w:p w14:paraId="60A929F0" w14:textId="77777777" w:rsidR="001C69A1" w:rsidRDefault="00000000">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1B7E29DA" w14:textId="77777777" w:rsidR="001C69A1"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2185FD8" w14:textId="77777777" w:rsidR="001C69A1" w:rsidRDefault="00000000">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C21BE88" w14:textId="77777777" w:rsidR="0061534A" w:rsidRPr="008806CE" w:rsidRDefault="00000000" w:rsidP="00C1339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14:paraId="059731D0" w14:textId="77777777" w:rsidR="001C69A1" w:rsidRDefault="00000000">
      <w:pPr>
        <w:spacing w:after="0" w:line="240" w:lineRule="auto"/>
        <w:jc w:val="both"/>
      </w:pPr>
      <w:r>
        <w:rPr>
          <w:rFonts w:ascii="Arial" w:hAnsi="Arial" w:cs="Arial"/>
          <w:color w:val="000000"/>
          <w:sz w:val="18"/>
          <w:szCs w:val="18"/>
        </w:rPr>
        <w:t> </w:t>
      </w:r>
    </w:p>
    <w:p w14:paraId="66039E1E" w14:textId="04D58176" w:rsidR="001C69A1" w:rsidRDefault="00000000">
      <w:pPr>
        <w:spacing w:before="225" w:after="225" w:line="240" w:lineRule="auto"/>
        <w:jc w:val="both"/>
      </w:pPr>
      <w:r>
        <w:rPr>
          <w:rFonts w:ascii="Arial" w:hAnsi="Arial" w:cs="Arial"/>
          <w:b/>
          <w:bCs/>
          <w:color w:val="000000"/>
          <w:sz w:val="18"/>
          <w:szCs w:val="18"/>
        </w:rPr>
        <w:t>Termin ogleda je 1</w:t>
      </w:r>
      <w:r w:rsidR="00503602">
        <w:rPr>
          <w:rFonts w:ascii="Arial" w:hAnsi="Arial" w:cs="Arial"/>
          <w:b/>
          <w:bCs/>
          <w:color w:val="000000"/>
          <w:sz w:val="18"/>
          <w:szCs w:val="18"/>
        </w:rPr>
        <w:t>5</w:t>
      </w:r>
      <w:r>
        <w:rPr>
          <w:rFonts w:ascii="Arial" w:hAnsi="Arial" w:cs="Arial"/>
          <w:b/>
          <w:bCs/>
          <w:color w:val="000000"/>
          <w:sz w:val="18"/>
          <w:szCs w:val="18"/>
        </w:rPr>
        <w:t>.</w:t>
      </w:r>
      <w:r w:rsidR="00503602">
        <w:rPr>
          <w:rFonts w:ascii="Arial" w:hAnsi="Arial" w:cs="Arial"/>
          <w:b/>
          <w:bCs/>
          <w:color w:val="000000"/>
          <w:sz w:val="18"/>
          <w:szCs w:val="18"/>
        </w:rPr>
        <w:t>0</w:t>
      </w:r>
      <w:r>
        <w:rPr>
          <w:rFonts w:ascii="Arial" w:hAnsi="Arial" w:cs="Arial"/>
          <w:b/>
          <w:bCs/>
          <w:color w:val="000000"/>
          <w:sz w:val="18"/>
          <w:szCs w:val="18"/>
        </w:rPr>
        <w:t>1.2024 Zbor ob 10:00 uri pred vhodom v upravno stavbo SPLOŠNE BOLNIŠNICE NOVO MESTO, Šmihelska cesta 1, 8000 Novo mesto.</w:t>
      </w:r>
      <w:r>
        <w:rPr>
          <w:rFonts w:ascii="Arial" w:hAnsi="Arial" w:cs="Arial"/>
          <w:color w:val="000000"/>
          <w:sz w:val="18"/>
          <w:szCs w:val="18"/>
        </w:rPr>
        <w:t> </w:t>
      </w:r>
    </w:p>
    <w:p w14:paraId="33D5C99A" w14:textId="77777777" w:rsidR="001C69A1" w:rsidRDefault="00000000">
      <w:pPr>
        <w:spacing w:before="225" w:after="225" w:line="240" w:lineRule="auto"/>
        <w:jc w:val="both"/>
      </w:pPr>
      <w:r>
        <w:rPr>
          <w:rFonts w:ascii="Arial" w:hAnsi="Arial" w:cs="Arial"/>
          <w:color w:val="000000"/>
          <w:sz w:val="18"/>
          <w:szCs w:val="18"/>
        </w:rPr>
        <w:t>Ogled lokacije ni obvezen, je pa zaželen, saj se tako lahko ponudniki seznanijo z vsemi okoliščinami in jih tako upoštevajo pri pripravi ponudbe oz. ponudbene cene. 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 Naročnik, iz razloga nepoznavanja lokacije in okoliščin, kasneje - po sklenitvi pogodbe, izbranemu ponudniku ne bo priznaval dodatnih stroškov/ del.</w:t>
      </w:r>
    </w:p>
    <w:p w14:paraId="2BA3F795" w14:textId="77777777" w:rsidR="0061534A" w:rsidRDefault="0061534A" w:rsidP="001761E6">
      <w:pPr>
        <w:pStyle w:val="Paragraf"/>
        <w:spacing w:before="0" w:after="0"/>
        <w:jc w:val="both"/>
        <w:rPr>
          <w:rFonts w:ascii="Arial" w:hAnsi="Arial" w:cs="Arial"/>
        </w:rPr>
      </w:pPr>
    </w:p>
    <w:p w14:paraId="60038883" w14:textId="77777777" w:rsidR="00CB6DA0" w:rsidRPr="00445A62" w:rsidRDefault="00CB6DA0" w:rsidP="001761E6">
      <w:pPr>
        <w:pStyle w:val="Paragraf"/>
        <w:spacing w:before="0" w:after="0"/>
        <w:jc w:val="both"/>
        <w:rPr>
          <w:rFonts w:ascii="Arial" w:hAnsi="Arial" w:cs="Arial"/>
        </w:rPr>
      </w:pPr>
    </w:p>
    <w:p w14:paraId="4C5DD26A" w14:textId="064F7E9C" w:rsidR="001C69A1" w:rsidRDefault="00000000">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D62046">
        <w:rPr>
          <w:rFonts w:ascii="Arial" w:hAnsi="Arial" w:cs="Arial"/>
          <w:color w:val="000000"/>
          <w:sz w:val="18"/>
          <w:szCs w:val="18"/>
        </w:rPr>
        <w:t>20</w:t>
      </w:r>
      <w:r>
        <w:rPr>
          <w:rFonts w:ascii="Arial" w:hAnsi="Arial" w:cs="Arial"/>
          <w:color w:val="000000"/>
          <w:sz w:val="18"/>
          <w:szCs w:val="18"/>
        </w:rPr>
        <w:t>.12.2023</w:t>
      </w:r>
      <w:r>
        <w:rPr>
          <w:rFonts w:ascii="Arial" w:hAnsi="Arial" w:cs="Arial"/>
          <w:color w:val="000000"/>
          <w:sz w:val="18"/>
          <w:szCs w:val="18"/>
        </w:rPr>
        <w:br/>
        <w:t>Kraj: Novo mesto</w:t>
      </w:r>
    </w:p>
    <w:p w14:paraId="3FAA1581" w14:textId="77777777" w:rsidR="00CB6DA0" w:rsidRDefault="00CB6DA0">
      <w:pPr>
        <w:spacing w:after="0" w:line="240" w:lineRule="auto"/>
      </w:pPr>
    </w:p>
    <w:p w14:paraId="72625B79" w14:textId="77777777" w:rsidR="00CB6DA0" w:rsidRDefault="00CB6DA0">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1C69A1" w14:paraId="75B23B69" w14:textId="77777777">
        <w:trPr>
          <w:cantSplit/>
        </w:trPr>
        <w:tc>
          <w:tcPr>
            <w:tcW w:w="0" w:type="auto"/>
            <w:tcMar>
              <w:top w:w="135" w:type="dxa"/>
              <w:bottom w:w="135" w:type="dxa"/>
            </w:tcMar>
            <w:vAlign w:val="center"/>
          </w:tcPr>
          <w:p w14:paraId="465E0AB1" w14:textId="77777777" w:rsidR="001C69A1" w:rsidRDefault="00000000">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0CD0E81" w14:textId="77777777" w:rsidR="001C69A1" w:rsidRDefault="00000000">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19E0F19" w14:textId="77777777" w:rsidR="001C69A1" w:rsidRDefault="001C69A1">
      <w:pPr>
        <w:sectPr w:rsidR="001C69A1" w:rsidSect="006E7A2B">
          <w:headerReference w:type="default" r:id="rId10"/>
          <w:footerReference w:type="default" r:id="rId11"/>
          <w:pgSz w:w="11906" w:h="16838"/>
          <w:pgMar w:top="1418" w:right="1418" w:bottom="1418" w:left="1418" w:header="567" w:footer="596" w:gutter="0"/>
          <w:cols w:space="708"/>
          <w:docGrid w:linePitch="360"/>
        </w:sectPr>
      </w:pPr>
    </w:p>
    <w:p w14:paraId="37B617E9" w14:textId="77777777" w:rsidR="0061534A"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5FC019B6" w14:textId="77777777" w:rsidR="0061534A" w:rsidRDefault="0061534A"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C69A1" w14:paraId="1941F7A8" w14:textId="77777777">
        <w:tc>
          <w:tcPr>
            <w:tcW w:w="0" w:type="auto"/>
            <w:shd w:val="clear" w:color="auto" w:fill="000000"/>
            <w:tcMar>
              <w:top w:w="150" w:type="dxa"/>
              <w:bottom w:w="150" w:type="dxa"/>
            </w:tcMar>
            <w:vAlign w:val="center"/>
          </w:tcPr>
          <w:p w14:paraId="67A753AD" w14:textId="77777777" w:rsidR="001C69A1" w:rsidRDefault="00000000">
            <w:r>
              <w:rPr>
                <w:rFonts w:ascii="Arial" w:hAnsi="Arial" w:cs="Arial"/>
                <w:b/>
                <w:bCs/>
                <w:color w:val="FFFFFF"/>
                <w:position w:val="-2"/>
                <w:sz w:val="18"/>
                <w:szCs w:val="18"/>
                <w:shd w:val="clear" w:color="auto" w:fill="000000"/>
              </w:rPr>
              <w:t>1. Splošna navodila</w:t>
            </w:r>
          </w:p>
        </w:tc>
      </w:tr>
    </w:tbl>
    <w:p w14:paraId="12C69969" w14:textId="77777777" w:rsidR="001C69A1"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67F81F84" w14:textId="77777777" w:rsidR="001C69A1"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4DE0B02" w14:textId="77777777" w:rsidR="001C69A1"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5590F76" w14:textId="77777777" w:rsidR="001C69A1"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04B30381" w14:textId="77777777" w:rsidR="001C69A1"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1C69A1" w14:paraId="4BD6D39E" w14:textId="77777777">
        <w:tc>
          <w:tcPr>
            <w:tcW w:w="0" w:type="auto"/>
            <w:shd w:val="clear" w:color="auto" w:fill="000000"/>
            <w:tcMar>
              <w:top w:w="150" w:type="dxa"/>
              <w:bottom w:w="150" w:type="dxa"/>
            </w:tcMar>
            <w:vAlign w:val="center"/>
          </w:tcPr>
          <w:p w14:paraId="629A12F9" w14:textId="77777777" w:rsidR="001C69A1" w:rsidRDefault="00000000">
            <w:r>
              <w:rPr>
                <w:rFonts w:ascii="Arial" w:hAnsi="Arial" w:cs="Arial"/>
                <w:b/>
                <w:bCs/>
                <w:color w:val="FFFFFF"/>
                <w:position w:val="-2"/>
                <w:sz w:val="18"/>
                <w:szCs w:val="18"/>
                <w:shd w:val="clear" w:color="auto" w:fill="000000"/>
              </w:rPr>
              <w:t>2. Navodilo za oddajo elektronske ponudbe</w:t>
            </w:r>
          </w:p>
        </w:tc>
      </w:tr>
    </w:tbl>
    <w:p w14:paraId="0B81233A" w14:textId="77777777" w:rsidR="001C69A1" w:rsidRDefault="00000000">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1C69A1" w14:paraId="3C6165E7" w14:textId="77777777">
        <w:tc>
          <w:tcPr>
            <w:tcW w:w="0" w:type="auto"/>
            <w:tcMar>
              <w:top w:w="0" w:type="auto"/>
              <w:bottom w:w="0" w:type="auto"/>
            </w:tcMar>
          </w:tcPr>
          <w:p w14:paraId="74311ED7" w14:textId="77777777" w:rsidR="001C69A1" w:rsidRDefault="00000000">
            <w:pPr>
              <w:numPr>
                <w:ilvl w:val="0"/>
                <w:numId w:val="11"/>
              </w:numPr>
              <w:rPr>
                <w:rFonts w:ascii="Arial" w:hAnsi="Arial" w:cs="Arial"/>
                <w:color w:val="000000"/>
                <w:sz w:val="18"/>
                <w:szCs w:val="18"/>
              </w:rPr>
            </w:pPr>
            <w:r>
              <w:rPr>
                <w:rFonts w:ascii="Arial" w:hAnsi="Arial" w:cs="Arial"/>
                <w:color w:val="000000"/>
                <w:sz w:val="18"/>
                <w:szCs w:val="18"/>
              </w:rPr>
              <w:t>Ponudnik vnese osnovne podatke o ponudbi;</w:t>
            </w:r>
          </w:p>
          <w:p w14:paraId="1B7915D8" w14:textId="77777777" w:rsidR="001C69A1" w:rsidRDefault="00000000">
            <w:pPr>
              <w:numPr>
                <w:ilvl w:val="0"/>
                <w:numId w:val="11"/>
              </w:numPr>
              <w:rPr>
                <w:rFonts w:ascii="Arial" w:hAnsi="Arial" w:cs="Arial"/>
                <w:color w:val="000000"/>
                <w:sz w:val="18"/>
                <w:szCs w:val="18"/>
              </w:rPr>
            </w:pPr>
            <w:r>
              <w:rPr>
                <w:rFonts w:ascii="Arial" w:hAnsi="Arial" w:cs="Arial"/>
                <w:color w:val="000000"/>
                <w:sz w:val="18"/>
                <w:szCs w:val="18"/>
              </w:rPr>
              <w:t>Ponudnik v razdelek Predračun naloži scan natisa izpolnjenega obrazca 1 Ponudba.</w:t>
            </w:r>
          </w:p>
          <w:p w14:paraId="0F47BD23" w14:textId="77777777" w:rsidR="001C69A1" w:rsidRDefault="00000000">
            <w:pPr>
              <w:numPr>
                <w:ilvl w:val="0"/>
                <w:numId w:val="11"/>
              </w:numPr>
              <w:rPr>
                <w:rFonts w:ascii="Arial" w:hAnsi="Arial" w:cs="Arial"/>
                <w:color w:val="000000"/>
                <w:sz w:val="18"/>
                <w:szCs w:val="18"/>
              </w:rPr>
            </w:pPr>
            <w:r>
              <w:rPr>
                <w:rFonts w:ascii="Arial" w:hAnsi="Arial" w:cs="Arial"/>
                <w:color w:val="000000"/>
                <w:sz w:val="18"/>
                <w:szCs w:val="18"/>
              </w:rPr>
              <w:t>Ponudnik v razdelek ESPD naloži ESPD obrazec ponudnika (v pdf ali xml dat.).</w:t>
            </w:r>
          </w:p>
          <w:p w14:paraId="4E2FADFF" w14:textId="77777777" w:rsidR="001C69A1" w:rsidRDefault="00000000">
            <w:pPr>
              <w:numPr>
                <w:ilvl w:val="0"/>
                <w:numId w:val="11"/>
              </w:numPr>
              <w:rPr>
                <w:rFonts w:ascii="Arial" w:hAnsi="Arial" w:cs="Arial"/>
                <w:color w:val="000000"/>
                <w:sz w:val="18"/>
                <w:szCs w:val="18"/>
              </w:rPr>
            </w:pPr>
            <w:r>
              <w:rPr>
                <w:rFonts w:ascii="Arial" w:hAnsi="Arial" w:cs="Arial"/>
                <w:color w:val="000000"/>
                <w:sz w:val="18"/>
                <w:szCs w:val="18"/>
              </w:rPr>
              <w:t>Ponudnik v razdelek Druge priloge naloži ostale dele ponudbe, in sicer: scan celotne ponudbene dokumentacije - vse izjave, priloge, vzorec pogodbe, izjave,…</w:t>
            </w:r>
          </w:p>
          <w:p w14:paraId="1632F804" w14:textId="77777777" w:rsidR="001C69A1" w:rsidRDefault="00000000">
            <w:pPr>
              <w:numPr>
                <w:ilvl w:val="0"/>
                <w:numId w:val="11"/>
              </w:numPr>
              <w:rPr>
                <w:rFonts w:ascii="Arial" w:hAnsi="Arial" w:cs="Arial"/>
                <w:color w:val="000000"/>
                <w:sz w:val="18"/>
                <w:szCs w:val="18"/>
              </w:rPr>
            </w:pPr>
            <w:r>
              <w:rPr>
                <w:rFonts w:ascii="Arial" w:hAnsi="Arial" w:cs="Arial"/>
                <w:color w:val="000000"/>
                <w:sz w:val="18"/>
                <w:szCs w:val="18"/>
              </w:rPr>
              <w:t>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 Enako velja za vse zahtevane obrazce za podizvajalce.</w:t>
            </w:r>
          </w:p>
        </w:tc>
      </w:tr>
    </w:tbl>
    <w:p w14:paraId="7F8F2E73" w14:textId="77777777" w:rsidR="001C69A1" w:rsidRDefault="001C69A1"/>
    <w:tbl>
      <w:tblPr>
        <w:tblStyle w:val="NormalTablePHPDOCX"/>
        <w:tblW w:w="2500" w:type="pct"/>
        <w:tblInd w:w="108" w:type="dxa"/>
        <w:tblLook w:val="04A0" w:firstRow="1" w:lastRow="0" w:firstColumn="1" w:lastColumn="0" w:noHBand="0" w:noVBand="1"/>
      </w:tblPr>
      <w:tblGrid>
        <w:gridCol w:w="4535"/>
      </w:tblGrid>
      <w:tr w:rsidR="001C69A1" w14:paraId="1DF83709" w14:textId="77777777">
        <w:tc>
          <w:tcPr>
            <w:tcW w:w="0" w:type="auto"/>
            <w:shd w:val="clear" w:color="auto" w:fill="000000"/>
            <w:tcMar>
              <w:top w:w="150" w:type="dxa"/>
              <w:bottom w:w="150" w:type="dxa"/>
            </w:tcMar>
            <w:vAlign w:val="center"/>
          </w:tcPr>
          <w:p w14:paraId="32F5E252" w14:textId="77777777" w:rsidR="001C69A1" w:rsidRDefault="00000000">
            <w:r>
              <w:rPr>
                <w:rFonts w:ascii="Arial" w:hAnsi="Arial" w:cs="Arial"/>
                <w:b/>
                <w:bCs/>
                <w:color w:val="FFFFFF"/>
                <w:position w:val="-2"/>
                <w:sz w:val="18"/>
                <w:szCs w:val="18"/>
                <w:shd w:val="clear" w:color="auto" w:fill="000000"/>
              </w:rPr>
              <w:t>3. Zakoni in predpisi</w:t>
            </w:r>
          </w:p>
        </w:tc>
      </w:tr>
    </w:tbl>
    <w:p w14:paraId="5664268A" w14:textId="77777777" w:rsidR="001C69A1"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1C69A1" w14:paraId="7EE5CC54" w14:textId="77777777">
        <w:tc>
          <w:tcPr>
            <w:tcW w:w="0" w:type="auto"/>
            <w:tcMar>
              <w:top w:w="0" w:type="auto"/>
              <w:bottom w:w="0" w:type="auto"/>
            </w:tcMar>
          </w:tcPr>
          <w:p w14:paraId="5B2766E7" w14:textId="77777777" w:rsidR="001C69A1" w:rsidRDefault="00000000">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in 88/23-ZOPNN-F)</w:t>
            </w:r>
          </w:p>
          <w:p w14:paraId="11A3A5E8" w14:textId="77777777" w:rsidR="001C69A1" w:rsidRDefault="00000000">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4E205DAB" w14:textId="77777777" w:rsidR="001C69A1" w:rsidRDefault="00000000">
            <w:pPr>
              <w:numPr>
                <w:ilvl w:val="0"/>
                <w:numId w:val="12"/>
              </w:numPr>
              <w:rPr>
                <w:rFonts w:ascii="Arial" w:hAnsi="Arial" w:cs="Arial"/>
                <w:color w:val="000000"/>
                <w:sz w:val="18"/>
                <w:szCs w:val="18"/>
              </w:rPr>
            </w:pPr>
            <w:r>
              <w:rPr>
                <w:rFonts w:ascii="Arial" w:hAnsi="Arial" w:cs="Arial"/>
                <w:color w:val="000000"/>
                <w:sz w:val="18"/>
                <w:szCs w:val="18"/>
              </w:rPr>
              <w:lastRenderedPageBreak/>
              <w:t>Zakon o javnih financah (Uradni list RS, št. 11/11 – uradno prečiščeno besedilo, 14/13 – popr., 101/13, 55/15 – ZFisP, 96/15 – ZIPRS1617, 13/18 in 195/20- odl. US)</w:t>
            </w:r>
          </w:p>
          <w:p w14:paraId="4AB63F4A" w14:textId="77777777" w:rsidR="001C69A1" w:rsidRDefault="00000000">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in 158/20)</w:t>
            </w:r>
          </w:p>
          <w:p w14:paraId="4CA6CF60" w14:textId="63DCDA67" w:rsidR="001C69A1" w:rsidRDefault="00000000">
            <w:pPr>
              <w:numPr>
                <w:ilvl w:val="0"/>
                <w:numId w:val="12"/>
              </w:numPr>
              <w:rPr>
                <w:rFonts w:ascii="Arial" w:hAnsi="Arial" w:cs="Arial"/>
                <w:color w:val="000000"/>
                <w:sz w:val="18"/>
                <w:szCs w:val="18"/>
              </w:rPr>
            </w:pPr>
            <w:r>
              <w:rPr>
                <w:rFonts w:ascii="Arial" w:hAnsi="Arial" w:cs="Arial"/>
                <w:color w:val="000000"/>
                <w:sz w:val="18"/>
                <w:szCs w:val="18"/>
              </w:rPr>
              <w:t>Gradbeni zakon (Uradni list RS, št. 61/17, 72/17 – popr. in 65/20)</w:t>
            </w:r>
          </w:p>
          <w:p w14:paraId="366E7961" w14:textId="77777777" w:rsidR="001C69A1" w:rsidRDefault="00000000">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7336078" w14:textId="77777777" w:rsidR="001C69A1" w:rsidRDefault="00000000">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908BA75" w14:textId="77777777" w:rsidR="001C69A1" w:rsidRDefault="00000000">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0DCAAB3" w14:textId="77777777" w:rsidR="001C69A1" w:rsidRDefault="00000000">
      <w:pPr>
        <w:spacing w:before="225" w:after="225" w:line="240" w:lineRule="auto"/>
        <w:jc w:val="both"/>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3C8D7C5B" w14:textId="77777777" w:rsidR="001C69A1" w:rsidRDefault="00000000">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1C69A1" w14:paraId="1E303A70" w14:textId="77777777">
        <w:tc>
          <w:tcPr>
            <w:tcW w:w="0" w:type="auto"/>
            <w:tcMar>
              <w:top w:w="0" w:type="auto"/>
              <w:bottom w:w="0" w:type="auto"/>
            </w:tcMar>
          </w:tcPr>
          <w:p w14:paraId="1AE8750B" w14:textId="77777777" w:rsidR="001C69A1" w:rsidRDefault="00000000">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62DEF37F" w14:textId="77777777" w:rsidR="001C69A1" w:rsidRDefault="00000000">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B3E925C" w14:textId="77777777" w:rsidR="001C69A1" w:rsidRDefault="00000000">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A81ABAF" w14:textId="77777777" w:rsidR="001C69A1"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BA457BB" w14:textId="77777777" w:rsidR="001C69A1"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1C69A1" w14:paraId="670861A6" w14:textId="77777777">
        <w:tc>
          <w:tcPr>
            <w:tcW w:w="0" w:type="auto"/>
            <w:shd w:val="clear" w:color="auto" w:fill="000000"/>
            <w:tcMar>
              <w:top w:w="150" w:type="dxa"/>
              <w:bottom w:w="150" w:type="dxa"/>
            </w:tcMar>
            <w:vAlign w:val="center"/>
          </w:tcPr>
          <w:p w14:paraId="3AC65DC7" w14:textId="77777777" w:rsidR="001C69A1" w:rsidRDefault="00000000">
            <w:r>
              <w:rPr>
                <w:rFonts w:ascii="Arial" w:hAnsi="Arial" w:cs="Arial"/>
                <w:b/>
                <w:bCs/>
                <w:color w:val="FFFFFF"/>
                <w:position w:val="-2"/>
                <w:sz w:val="18"/>
                <w:szCs w:val="18"/>
                <w:shd w:val="clear" w:color="auto" w:fill="000000"/>
              </w:rPr>
              <w:t>4. Jezik razpisne dokumentacije in ponudbe ter oblika</w:t>
            </w:r>
          </w:p>
        </w:tc>
      </w:tr>
    </w:tbl>
    <w:p w14:paraId="47970CA6" w14:textId="77777777" w:rsidR="001C69A1"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8CD1300" w14:textId="77777777" w:rsidR="001C69A1"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E5EA08C" w14:textId="77777777" w:rsidR="001C69A1"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4F41E184" w14:textId="77777777" w:rsidR="001C69A1"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2D7569CF" w14:textId="77777777" w:rsidR="001C69A1"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1C69A1" w14:paraId="30DBA730" w14:textId="77777777">
        <w:tc>
          <w:tcPr>
            <w:tcW w:w="0" w:type="auto"/>
            <w:shd w:val="clear" w:color="auto" w:fill="000000"/>
            <w:tcMar>
              <w:top w:w="150" w:type="dxa"/>
              <w:bottom w:w="150" w:type="dxa"/>
            </w:tcMar>
            <w:vAlign w:val="center"/>
          </w:tcPr>
          <w:p w14:paraId="0C68F069" w14:textId="77777777" w:rsidR="001C69A1" w:rsidRDefault="00000000">
            <w:r>
              <w:rPr>
                <w:rFonts w:ascii="Arial" w:hAnsi="Arial" w:cs="Arial"/>
                <w:b/>
                <w:bCs/>
                <w:color w:val="FFFFFF"/>
                <w:position w:val="-2"/>
                <w:sz w:val="18"/>
                <w:szCs w:val="18"/>
                <w:shd w:val="clear" w:color="auto" w:fill="000000"/>
              </w:rPr>
              <w:lastRenderedPageBreak/>
              <w:t>5. Skupna ponudba</w:t>
            </w:r>
          </w:p>
        </w:tc>
      </w:tr>
    </w:tbl>
    <w:p w14:paraId="75A9BB5E" w14:textId="77777777" w:rsidR="001C69A1"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1C69A1" w14:paraId="63927ED0" w14:textId="77777777">
        <w:tc>
          <w:tcPr>
            <w:tcW w:w="0" w:type="auto"/>
            <w:tcMar>
              <w:top w:w="0" w:type="auto"/>
              <w:bottom w:w="0" w:type="auto"/>
            </w:tcMar>
          </w:tcPr>
          <w:p w14:paraId="0B860AAD" w14:textId="77777777" w:rsidR="001C69A1" w:rsidRDefault="00000000">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30543656" w14:textId="77777777" w:rsidR="001C69A1" w:rsidRDefault="0000000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29B55085" w14:textId="77777777" w:rsidR="001C69A1"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BDEB88A" w14:textId="77777777" w:rsidR="001C69A1"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A5A3EC8" w14:textId="77777777" w:rsidR="001C69A1"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3273E6C" w14:textId="77777777" w:rsidR="001C69A1" w:rsidRDefault="0000000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617D9A4" w14:textId="77777777" w:rsidR="001C69A1"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C052784" w14:textId="77777777" w:rsidR="001C69A1"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1C69A1" w14:paraId="78153322" w14:textId="77777777">
        <w:tc>
          <w:tcPr>
            <w:tcW w:w="0" w:type="auto"/>
            <w:shd w:val="clear" w:color="auto" w:fill="000000"/>
            <w:tcMar>
              <w:top w:w="150" w:type="dxa"/>
              <w:bottom w:w="150" w:type="dxa"/>
            </w:tcMar>
            <w:vAlign w:val="center"/>
          </w:tcPr>
          <w:p w14:paraId="4CC9E2F8" w14:textId="77777777" w:rsidR="001C69A1" w:rsidRDefault="00000000">
            <w:r>
              <w:rPr>
                <w:rFonts w:ascii="Arial" w:hAnsi="Arial" w:cs="Arial"/>
                <w:b/>
                <w:bCs/>
                <w:color w:val="FFFFFF"/>
                <w:position w:val="-2"/>
                <w:sz w:val="18"/>
                <w:szCs w:val="18"/>
                <w:shd w:val="clear" w:color="auto" w:fill="000000"/>
              </w:rPr>
              <w:t>6. Ponudba s podizvajalci</w:t>
            </w:r>
          </w:p>
        </w:tc>
      </w:tr>
    </w:tbl>
    <w:p w14:paraId="6057A6E5" w14:textId="77777777" w:rsidR="001C69A1"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DAA8FA9" w14:textId="77777777" w:rsidR="001C69A1" w:rsidRDefault="00000000">
      <w:pPr>
        <w:spacing w:before="225" w:after="225" w:line="240" w:lineRule="auto"/>
        <w:jc w:val="both"/>
      </w:pPr>
      <w:r>
        <w:rPr>
          <w:rFonts w:ascii="Arial" w:hAnsi="Arial" w:cs="Arial"/>
          <w:color w:val="000000"/>
          <w:sz w:val="18"/>
          <w:szCs w:val="18"/>
        </w:rPr>
        <w:t>Če bo ponudnik izvajal javno naročilo s podizvajalci, mora v ponudbi:</w:t>
      </w:r>
    </w:p>
    <w:p w14:paraId="33561286" w14:textId="77777777" w:rsidR="001C69A1" w:rsidRDefault="00000000">
      <w:pPr>
        <w:spacing w:before="225" w:after="225" w:line="240" w:lineRule="auto"/>
        <w:jc w:val="both"/>
      </w:pPr>
      <w:r>
        <w:rPr>
          <w:rFonts w:ascii="Arial" w:hAnsi="Arial" w:cs="Arial"/>
          <w:color w:val="000000"/>
          <w:sz w:val="18"/>
          <w:szCs w:val="18"/>
        </w:rPr>
        <w:t>navesti vse podizvajalce ter vsak del javnega naročila, ki ga namerava oddati v podizvajanje,</w:t>
      </w:r>
      <w:r>
        <w:rPr>
          <w:rFonts w:ascii="Arial" w:hAnsi="Arial" w:cs="Arial"/>
          <w:color w:val="000000"/>
          <w:sz w:val="18"/>
          <w:szCs w:val="18"/>
        </w:rPr>
        <w:br/>
        <w:t>kontaktne podatke in zakonite zastopnike predlaganih podizvajalcev,</w:t>
      </w:r>
      <w:r>
        <w:rPr>
          <w:rFonts w:ascii="Arial" w:hAnsi="Arial" w:cs="Arial"/>
          <w:color w:val="000000"/>
          <w:sz w:val="18"/>
          <w:szCs w:val="18"/>
        </w:rPr>
        <w:br/>
        <w:t>izpolnjene izjave o izpolnjevanju pogojev teh podizvajalcev v skladu z 79. členom ZJN-3 ter</w:t>
      </w:r>
      <w:r>
        <w:rPr>
          <w:rFonts w:ascii="Arial" w:hAnsi="Arial" w:cs="Arial"/>
          <w:color w:val="000000"/>
          <w:sz w:val="18"/>
          <w:szCs w:val="18"/>
        </w:rPr>
        <w:br/>
        <w:t>priložiti zahtevo podizvajalca za neposredno plačilo, če podizvajalec to zahteva.</w:t>
      </w:r>
    </w:p>
    <w:p w14:paraId="08116724" w14:textId="77777777" w:rsidR="001C69A1" w:rsidRDefault="00000000">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EAE75FF" w14:textId="77777777" w:rsidR="001C69A1" w:rsidRDefault="00000000">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izpolnjeni obrazec Izjava zastopnika podizvajalca o izpolnjevanju pogojev teh podizvajalcev v skladu z 79. členom ZJN-3 ter priložiti zahtevo podizvajalca za neposredno plačilo, če podizvajalec to zahteva.</w:t>
      </w:r>
    </w:p>
    <w:p w14:paraId="25F167AB" w14:textId="77777777" w:rsidR="001C69A1" w:rsidRDefault="00000000">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3922CF28" w14:textId="77777777" w:rsidR="001C69A1" w:rsidRDefault="00000000">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77208AD" w14:textId="77777777" w:rsidR="001C69A1" w:rsidRDefault="00000000">
      <w:pPr>
        <w:spacing w:before="225" w:after="225" w:line="240" w:lineRule="auto"/>
        <w:jc w:val="both"/>
      </w:pPr>
      <w:r>
        <w:rPr>
          <w:rFonts w:ascii="Arial" w:hAnsi="Arial" w:cs="Arial"/>
          <w:color w:val="000000"/>
          <w:sz w:val="18"/>
          <w:szCs w:val="18"/>
        </w:rPr>
        <w:lastRenderedPageBreak/>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CC391D7" w14:textId="77777777" w:rsidR="001C69A1" w:rsidRDefault="00000000">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35BEB967" w14:textId="77777777" w:rsidR="001C69A1" w:rsidRDefault="00000000">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p w14:paraId="6324252A" w14:textId="77777777" w:rsidR="00D62046" w:rsidRPr="00D62046" w:rsidRDefault="00000000" w:rsidP="00D62046">
      <w:pPr>
        <w:pStyle w:val="Odstavekseznama"/>
        <w:numPr>
          <w:ilvl w:val="0"/>
          <w:numId w:val="77"/>
        </w:numPr>
        <w:spacing w:after="0" w:line="240" w:lineRule="auto"/>
        <w:ind w:left="714" w:hanging="357"/>
      </w:pPr>
      <w:r w:rsidRPr="00D62046">
        <w:rPr>
          <w:rFonts w:ascii="Arial" w:hAnsi="Arial" w:cs="Arial"/>
          <w:color w:val="000000"/>
          <w:sz w:val="18"/>
          <w:szCs w:val="18"/>
        </w:rPr>
        <w:t>glavni izvajalec v pogodbi pooblastiti naročnika, da na podlagi potrjenega računa oziroma situacije s strani glavnega izvajalca neposredno plačuje podizvajalcu,</w:t>
      </w:r>
      <w:r w:rsidRPr="00D62046">
        <w:rPr>
          <w:rFonts w:ascii="Arial" w:hAnsi="Arial" w:cs="Arial"/>
          <w:color w:val="000000"/>
          <w:sz w:val="18"/>
          <w:szCs w:val="18"/>
        </w:rPr>
        <w:br/>
      </w:r>
    </w:p>
    <w:p w14:paraId="780EA49B" w14:textId="77777777" w:rsidR="00D62046" w:rsidRPr="00D62046" w:rsidRDefault="00000000" w:rsidP="00D62046">
      <w:pPr>
        <w:pStyle w:val="Odstavekseznama"/>
        <w:numPr>
          <w:ilvl w:val="0"/>
          <w:numId w:val="77"/>
        </w:numPr>
        <w:spacing w:after="0" w:line="240" w:lineRule="auto"/>
        <w:ind w:left="714" w:hanging="357"/>
      </w:pPr>
      <w:r w:rsidRPr="00D62046">
        <w:rPr>
          <w:rFonts w:ascii="Arial" w:hAnsi="Arial" w:cs="Arial"/>
          <w:color w:val="000000"/>
          <w:sz w:val="18"/>
          <w:szCs w:val="18"/>
        </w:rPr>
        <w:t>podizvajalec predložiti soglasje, na podlagi katerega naročnik namesto ponudnika poravna podizvajalčevo terjatev do ponudnika,</w:t>
      </w:r>
      <w:r w:rsidRPr="00D62046">
        <w:rPr>
          <w:rFonts w:ascii="Arial" w:hAnsi="Arial" w:cs="Arial"/>
          <w:color w:val="000000"/>
          <w:sz w:val="18"/>
          <w:szCs w:val="18"/>
        </w:rPr>
        <w:br/>
      </w:r>
    </w:p>
    <w:p w14:paraId="70DB6527" w14:textId="576FD36B" w:rsidR="001C69A1" w:rsidRDefault="00000000" w:rsidP="00D62046">
      <w:pPr>
        <w:pStyle w:val="Odstavekseznama"/>
        <w:numPr>
          <w:ilvl w:val="0"/>
          <w:numId w:val="77"/>
        </w:numPr>
        <w:spacing w:after="0" w:line="240" w:lineRule="auto"/>
        <w:ind w:left="714" w:hanging="357"/>
      </w:pPr>
      <w:r w:rsidRPr="00D62046">
        <w:rPr>
          <w:rFonts w:ascii="Arial" w:hAnsi="Arial" w:cs="Arial"/>
          <w:color w:val="000000"/>
          <w:sz w:val="18"/>
          <w:szCs w:val="18"/>
        </w:rPr>
        <w:t>glavni izvajalec svojemu računu ali situaciji priložiti račun ali situacijo podizvajalca, ki ga je predhodno potrdil.</w:t>
      </w:r>
    </w:p>
    <w:p w14:paraId="2BC486F9" w14:textId="77777777" w:rsidR="001C69A1" w:rsidRDefault="00000000">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 predložitev izjave v roku je razlog za uvedbo prekrškovnega postopka zoper ponudnika pred Državno revizijsko komisijo. Poleg globe je sankcija tudi izločitev  iz postopkov naročanja za predpisano obdobje.</w:t>
      </w:r>
    </w:p>
    <w:tbl>
      <w:tblPr>
        <w:tblStyle w:val="NormalTablePHPDOCX"/>
        <w:tblW w:w="2500" w:type="pct"/>
        <w:tblInd w:w="108" w:type="dxa"/>
        <w:tblLook w:val="04A0" w:firstRow="1" w:lastRow="0" w:firstColumn="1" w:lastColumn="0" w:noHBand="0" w:noVBand="1"/>
      </w:tblPr>
      <w:tblGrid>
        <w:gridCol w:w="4535"/>
      </w:tblGrid>
      <w:tr w:rsidR="001C69A1" w14:paraId="5CA62ED5" w14:textId="77777777">
        <w:tc>
          <w:tcPr>
            <w:tcW w:w="0" w:type="auto"/>
            <w:shd w:val="clear" w:color="auto" w:fill="000000"/>
            <w:tcMar>
              <w:top w:w="150" w:type="dxa"/>
              <w:bottom w:w="150" w:type="dxa"/>
            </w:tcMar>
            <w:vAlign w:val="center"/>
          </w:tcPr>
          <w:p w14:paraId="2D7AD766" w14:textId="77777777" w:rsidR="001C69A1" w:rsidRDefault="00000000">
            <w:r>
              <w:rPr>
                <w:rFonts w:ascii="Arial" w:hAnsi="Arial" w:cs="Arial"/>
                <w:b/>
                <w:bCs/>
                <w:color w:val="FFFFFF"/>
                <w:position w:val="-2"/>
                <w:sz w:val="18"/>
                <w:szCs w:val="18"/>
                <w:shd w:val="clear" w:color="auto" w:fill="000000"/>
              </w:rPr>
              <w:t>7. ESPD</w:t>
            </w:r>
          </w:p>
        </w:tc>
      </w:tr>
    </w:tbl>
    <w:p w14:paraId="6E5F85DB" w14:textId="77777777" w:rsidR="001C69A1"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19F12A6" w14:textId="77777777" w:rsidR="001C69A1" w:rsidRDefault="001C69A1">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1C69A1" w14:paraId="19CAE07D" w14:textId="77777777">
        <w:tc>
          <w:tcPr>
            <w:tcW w:w="0" w:type="auto"/>
            <w:shd w:val="clear" w:color="auto" w:fill="000000"/>
            <w:tcMar>
              <w:top w:w="150" w:type="dxa"/>
              <w:bottom w:w="150" w:type="dxa"/>
            </w:tcMar>
            <w:vAlign w:val="center"/>
          </w:tcPr>
          <w:p w14:paraId="2E9B6051" w14:textId="77777777" w:rsidR="001C69A1" w:rsidRDefault="00000000">
            <w:r>
              <w:rPr>
                <w:rFonts w:ascii="Arial" w:hAnsi="Arial" w:cs="Arial"/>
                <w:b/>
                <w:bCs/>
                <w:color w:val="FFFFFF"/>
                <w:position w:val="-2"/>
                <w:sz w:val="18"/>
                <w:szCs w:val="18"/>
                <w:shd w:val="clear" w:color="auto" w:fill="000000"/>
              </w:rPr>
              <w:t>8. Način predložitve dokumentov v ponudbi</w:t>
            </w:r>
          </w:p>
        </w:tc>
      </w:tr>
    </w:tbl>
    <w:p w14:paraId="1712E5D1" w14:textId="77777777" w:rsidR="001C69A1" w:rsidRDefault="0000000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1C69A1" w14:paraId="0A0DFA17" w14:textId="77777777">
        <w:tc>
          <w:tcPr>
            <w:tcW w:w="0" w:type="auto"/>
            <w:tcMar>
              <w:top w:w="0" w:type="auto"/>
              <w:bottom w:w="0" w:type="auto"/>
            </w:tcMar>
          </w:tcPr>
          <w:p w14:paraId="4B074490" w14:textId="77777777" w:rsidR="001C69A1" w:rsidRDefault="00000000">
            <w:pPr>
              <w:numPr>
                <w:ilvl w:val="0"/>
                <w:numId w:val="15"/>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70DE26A5" w14:textId="77777777" w:rsidR="001C69A1" w:rsidRDefault="00000000">
            <w:pPr>
              <w:numPr>
                <w:ilvl w:val="0"/>
                <w:numId w:val="15"/>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157D7C15" w14:textId="77777777" w:rsidR="001C69A1" w:rsidRDefault="00000000">
            <w:pPr>
              <w:numPr>
                <w:ilvl w:val="0"/>
                <w:numId w:val="15"/>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553FEA45" w14:textId="77777777" w:rsidR="001C69A1"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00B2F76" w14:textId="77777777" w:rsidR="001C69A1"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82885E8" w14:textId="77777777" w:rsidR="001C69A1" w:rsidRDefault="00000000">
      <w:pPr>
        <w:spacing w:before="225" w:after="225" w:line="240" w:lineRule="auto"/>
        <w:jc w:val="both"/>
      </w:pPr>
      <w:r>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p>
    <w:p w14:paraId="65A5C60F" w14:textId="77777777" w:rsidR="001C69A1"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1C69A1" w14:paraId="1B0D8322" w14:textId="77777777">
        <w:tc>
          <w:tcPr>
            <w:tcW w:w="0" w:type="auto"/>
            <w:shd w:val="clear" w:color="auto" w:fill="000000"/>
            <w:tcMar>
              <w:top w:w="150" w:type="dxa"/>
              <w:bottom w:w="150" w:type="dxa"/>
            </w:tcMar>
            <w:vAlign w:val="center"/>
          </w:tcPr>
          <w:p w14:paraId="23AC10CE" w14:textId="77777777" w:rsidR="001C69A1" w:rsidRDefault="00000000">
            <w:r>
              <w:rPr>
                <w:rFonts w:ascii="Arial" w:hAnsi="Arial" w:cs="Arial"/>
                <w:b/>
                <w:bCs/>
                <w:color w:val="FFFFFF"/>
                <w:position w:val="-2"/>
                <w:sz w:val="18"/>
                <w:szCs w:val="18"/>
                <w:shd w:val="clear" w:color="auto" w:fill="000000"/>
              </w:rPr>
              <w:t>9. Ponudbena cena in plačilni pogoji</w:t>
            </w:r>
          </w:p>
        </w:tc>
      </w:tr>
    </w:tbl>
    <w:p w14:paraId="706C7016" w14:textId="77777777" w:rsidR="001C69A1" w:rsidRDefault="00000000">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0B14F9CD" w14:textId="77777777" w:rsidR="001C69A1" w:rsidRDefault="00000000">
      <w:pPr>
        <w:spacing w:before="225" w:after="225" w:line="240" w:lineRule="auto"/>
        <w:jc w:val="both"/>
      </w:pPr>
      <w:r>
        <w:rPr>
          <w:rFonts w:ascii="Arial" w:hAnsi="Arial" w:cs="Arial"/>
          <w:color w:val="000000"/>
          <w:sz w:val="18"/>
          <w:szCs w:val="18"/>
        </w:rPr>
        <w:t>POPUSTI NA PONUDBENE CENE - </w:t>
      </w:r>
      <w:r>
        <w:rPr>
          <w:rFonts w:ascii="Arial" w:hAnsi="Arial" w:cs="Arial"/>
          <w:b/>
          <w:bCs/>
          <w:color w:val="000000"/>
          <w:sz w:val="18"/>
          <w:szCs w:val="18"/>
        </w:rPr>
        <w:t>V kolikor ponudnik ponuja popust, ga mora vključiti v končno ponudbeno vrednost posameznih postavk popisa del (cena na enoto in skupna vrednost postavke). </w:t>
      </w:r>
      <w:r>
        <w:rPr>
          <w:rFonts w:ascii="Arial" w:hAnsi="Arial" w:cs="Arial"/>
          <w:color w:val="000000"/>
          <w:sz w:val="18"/>
          <w:szCs w:val="18"/>
        </w:rPr>
        <w:t>V primeru, da ponudnik pred rokom za predložitev ponudb spreminja že oddano ponudbo v delu, ki se nanaša na ponudbene cene, morajo predložiti tudi nove popise del z vključenimi morebitnimi popusti na posamezne postavke (cena na enoto in skupna vrednost postavke). 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3EBFE00D" w14:textId="77777777" w:rsidR="001C69A1" w:rsidRDefault="00000000">
      <w:pPr>
        <w:spacing w:before="225" w:after="225" w:line="240" w:lineRule="auto"/>
        <w:jc w:val="both"/>
      </w:pPr>
      <w:r>
        <w:rPr>
          <w:rFonts w:ascii="Arial" w:hAnsi="Arial" w:cs="Arial"/>
          <w:b/>
          <w:bCs/>
          <w:color w:val="000000"/>
          <w:sz w:val="18"/>
          <w:szCs w:val="18"/>
        </w:rPr>
        <w:t>Ponujene cene so fiksne in nespremenljive najmanj za ves čas trajanja pogodbe. Pogodbeni stranki se lahko dogovorita zgolj za znižanje ponudbenih cen.</w:t>
      </w:r>
    </w:p>
    <w:p w14:paraId="62031D80" w14:textId="77777777" w:rsidR="001C69A1" w:rsidRDefault="00000000">
      <w:pPr>
        <w:spacing w:before="225" w:after="225" w:line="240" w:lineRule="auto"/>
        <w:jc w:val="both"/>
      </w:pPr>
      <w:r>
        <w:rPr>
          <w:rFonts w:ascii="Arial" w:hAnsi="Arial" w:cs="Arial"/>
          <w:color w:val="000000"/>
          <w:sz w:val="18"/>
          <w:szCs w:val="18"/>
        </w:rPr>
        <w:t xml:space="preserve">Ponudnik mora ponuditi cene za vse postavke (cena na enoto in skupna vrednost postavke) v popisih del. </w:t>
      </w:r>
      <w:r>
        <w:rPr>
          <w:rFonts w:ascii="Arial" w:hAnsi="Arial" w:cs="Arial"/>
          <w:b/>
          <w:bCs/>
          <w:color w:val="000000"/>
          <w:sz w:val="18"/>
          <w:szCs w:val="18"/>
        </w:rPr>
        <w:t>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w:t>
      </w:r>
      <w:r>
        <w:rPr>
          <w:rFonts w:ascii="Arial" w:hAnsi="Arial" w:cs="Arial"/>
          <w:color w:val="000000"/>
          <w:sz w:val="18"/>
          <w:szCs w:val="18"/>
        </w:rPr>
        <w:t xml:space="preserve"> Ponudnike posebej opozarjamo, da navedejo tudi vrednosti za postavke nepredvidenih del na mestih, kjer so zahtevane.</w:t>
      </w:r>
    </w:p>
    <w:p w14:paraId="2C8F9BFB" w14:textId="77777777" w:rsidR="001C69A1" w:rsidRDefault="00000000">
      <w:pPr>
        <w:spacing w:before="225" w:after="225" w:line="240" w:lineRule="auto"/>
        <w:jc w:val="both"/>
      </w:pPr>
      <w:r>
        <w:rPr>
          <w:rFonts w:ascii="Arial" w:hAnsi="Arial" w:cs="Arial"/>
          <w:color w:val="000000"/>
          <w:sz w:val="18"/>
          <w:szCs w:val="18"/>
        </w:rPr>
        <w:t>V obrazec ponudbe se vpiše končno ponudbeno vrednost.</w:t>
      </w:r>
    </w:p>
    <w:p w14:paraId="1C5FB5EA" w14:textId="77777777" w:rsidR="001C69A1" w:rsidRDefault="00000000">
      <w:pPr>
        <w:spacing w:before="225" w:after="225" w:line="240" w:lineRule="auto"/>
        <w:jc w:val="both"/>
      </w:pPr>
      <w:r>
        <w:rPr>
          <w:rFonts w:ascii="Arial" w:hAnsi="Arial" w:cs="Arial"/>
          <w:color w:val="000000"/>
          <w:sz w:val="18"/>
          <w:szCs w:val="18"/>
        </w:rPr>
        <w:t>Izvedena dela se bodo obračunala skladno z določili vzorca pogodbe.</w:t>
      </w:r>
    </w:p>
    <w:p w14:paraId="1ED2A1A9" w14:textId="77777777" w:rsidR="001C69A1" w:rsidRDefault="00000000">
      <w:pPr>
        <w:spacing w:before="225" w:after="225" w:line="240" w:lineRule="auto"/>
        <w:jc w:val="both"/>
      </w:pPr>
      <w:r>
        <w:rPr>
          <w:rFonts w:ascii="Arial" w:hAnsi="Arial" w:cs="Arial"/>
          <w:color w:val="000000"/>
          <w:sz w:val="18"/>
          <w:szCs w:val="18"/>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11908718" w14:textId="77777777" w:rsidR="001C69A1" w:rsidRDefault="00000000">
      <w:pPr>
        <w:spacing w:before="225" w:after="225" w:line="240" w:lineRule="auto"/>
        <w:jc w:val="both"/>
      </w:pPr>
      <w:r>
        <w:rPr>
          <w:rFonts w:ascii="Arial" w:hAnsi="Arial" w:cs="Arial"/>
          <w:b/>
          <w:bCs/>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1C69A1" w14:paraId="556B45B5" w14:textId="77777777">
        <w:tc>
          <w:tcPr>
            <w:tcW w:w="0" w:type="auto"/>
            <w:tcMar>
              <w:top w:w="0" w:type="auto"/>
              <w:bottom w:w="0" w:type="auto"/>
            </w:tcMar>
          </w:tcPr>
          <w:p w14:paraId="709B6E1F" w14:textId="77777777" w:rsidR="001C69A1" w:rsidRDefault="00000000">
            <w:pPr>
              <w:numPr>
                <w:ilvl w:val="0"/>
                <w:numId w:val="16"/>
              </w:numPr>
              <w:rPr>
                <w:rFonts w:ascii="Arial" w:hAnsi="Arial" w:cs="Arial"/>
                <w:color w:val="000000"/>
                <w:sz w:val="18"/>
                <w:szCs w:val="18"/>
              </w:rPr>
            </w:pPr>
            <w:r>
              <w:rPr>
                <w:rFonts w:ascii="Arial" w:hAnsi="Arial" w:cs="Arial"/>
                <w:b/>
                <w:bCs/>
                <w:color w:val="000000"/>
                <w:sz w:val="18"/>
                <w:szCs w:val="18"/>
              </w:rPr>
              <w:t>stroške pripravljalnih del, organizacije, vodenja, ureditve in varovanja gradbišča, vključno s postavitvami vseh potrebnih začasnih objektov (sanitarije, pisarna na gradbišču, ipd.);</w:t>
            </w:r>
          </w:p>
          <w:p w14:paraId="15DC8344" w14:textId="77777777" w:rsidR="001C69A1" w:rsidRDefault="00000000">
            <w:pPr>
              <w:numPr>
                <w:ilvl w:val="0"/>
                <w:numId w:val="16"/>
              </w:numPr>
              <w:rPr>
                <w:rFonts w:ascii="Arial" w:hAnsi="Arial" w:cs="Arial"/>
                <w:color w:val="000000"/>
                <w:sz w:val="18"/>
                <w:szCs w:val="18"/>
              </w:rPr>
            </w:pPr>
            <w:r>
              <w:rPr>
                <w:rFonts w:ascii="Arial" w:hAnsi="Arial" w:cs="Arial"/>
                <w:b/>
                <w:bCs/>
                <w:color w:val="000000"/>
                <w:sz w:val="18"/>
                <w:szCs w:val="18"/>
              </w:rPr>
              <w:t>stroške vsakodnevnega sprotnega čiščenja gradbišča, sortiranje odpadkov v zato namenjene zabojnike in sprotni odvoz in zamenjavo polnih zabojev;</w:t>
            </w:r>
          </w:p>
          <w:p w14:paraId="47A47FAD" w14:textId="77777777" w:rsidR="001C69A1" w:rsidRDefault="00000000">
            <w:pPr>
              <w:numPr>
                <w:ilvl w:val="0"/>
                <w:numId w:val="16"/>
              </w:numPr>
              <w:rPr>
                <w:rFonts w:ascii="Arial" w:hAnsi="Arial" w:cs="Arial"/>
                <w:color w:val="000000"/>
                <w:sz w:val="18"/>
                <w:szCs w:val="18"/>
              </w:rPr>
            </w:pPr>
            <w:r>
              <w:rPr>
                <w:rFonts w:ascii="Arial" w:hAnsi="Arial" w:cs="Arial"/>
                <w:b/>
                <w:bCs/>
                <w:color w:val="000000"/>
                <w:sz w:val="18"/>
                <w:szCs w:val="18"/>
              </w:rPr>
              <w:t>stroške odvoza odpadnega material (izkopov in gradbenih odpadkov) na ustrezno deponijo;</w:t>
            </w:r>
          </w:p>
          <w:p w14:paraId="0CC2DDA0" w14:textId="77777777" w:rsidR="001C69A1" w:rsidRDefault="00000000">
            <w:pPr>
              <w:numPr>
                <w:ilvl w:val="0"/>
                <w:numId w:val="16"/>
              </w:numPr>
              <w:rPr>
                <w:rFonts w:ascii="Arial" w:hAnsi="Arial" w:cs="Arial"/>
                <w:color w:val="000000"/>
                <w:sz w:val="18"/>
                <w:szCs w:val="18"/>
              </w:rPr>
            </w:pPr>
            <w:r>
              <w:rPr>
                <w:rFonts w:ascii="Arial" w:hAnsi="Arial" w:cs="Arial"/>
                <w:b/>
                <w:bCs/>
                <w:color w:val="000000"/>
                <w:sz w:val="18"/>
                <w:szCs w:val="18"/>
              </w:rPr>
              <w:t>stroške nabave in vgradnje vsega materiala, predvidenega za vgradnjo;</w:t>
            </w:r>
          </w:p>
          <w:p w14:paraId="2ABD0B6F" w14:textId="77777777" w:rsidR="001C69A1" w:rsidRDefault="00000000">
            <w:pPr>
              <w:numPr>
                <w:ilvl w:val="0"/>
                <w:numId w:val="16"/>
              </w:numPr>
              <w:rPr>
                <w:rFonts w:ascii="Arial" w:hAnsi="Arial" w:cs="Arial"/>
                <w:color w:val="000000"/>
                <w:sz w:val="18"/>
                <w:szCs w:val="18"/>
              </w:rPr>
            </w:pPr>
            <w:r>
              <w:rPr>
                <w:rFonts w:ascii="Arial" w:hAnsi="Arial" w:cs="Arial"/>
                <w:b/>
                <w:bCs/>
                <w:color w:val="000000"/>
                <w:sz w:val="18"/>
                <w:szCs w:val="18"/>
              </w:rPr>
              <w:t>izdelavo ali najem in koriščenje, montažo in demontažo vseh delovnih ter zaščitnih ograj, ipd.;</w:t>
            </w:r>
          </w:p>
          <w:p w14:paraId="316C5FAA" w14:textId="77777777" w:rsidR="001C69A1" w:rsidRDefault="00000000">
            <w:pPr>
              <w:numPr>
                <w:ilvl w:val="0"/>
                <w:numId w:val="16"/>
              </w:numPr>
              <w:rPr>
                <w:rFonts w:ascii="Arial" w:hAnsi="Arial" w:cs="Arial"/>
                <w:color w:val="000000"/>
                <w:sz w:val="18"/>
                <w:szCs w:val="18"/>
              </w:rPr>
            </w:pPr>
            <w:r>
              <w:rPr>
                <w:rFonts w:ascii="Arial" w:hAnsi="Arial" w:cs="Arial"/>
                <w:b/>
                <w:bCs/>
                <w:color w:val="000000"/>
                <w:sz w:val="18"/>
                <w:szCs w:val="18"/>
              </w:rPr>
              <w:lastRenderedPageBreak/>
              <w:t>stroški organiziranja in označevanja prometne ureditve v času izvajanja del (zapore cest, obvozi, table, prometni znaki in signalizacija, ipd.);</w:t>
            </w:r>
          </w:p>
          <w:p w14:paraId="259EDB65" w14:textId="77777777" w:rsidR="001C69A1" w:rsidRDefault="00000000">
            <w:pPr>
              <w:numPr>
                <w:ilvl w:val="0"/>
                <w:numId w:val="16"/>
              </w:numPr>
              <w:rPr>
                <w:rFonts w:ascii="Arial" w:hAnsi="Arial" w:cs="Arial"/>
                <w:color w:val="000000"/>
                <w:sz w:val="18"/>
                <w:szCs w:val="18"/>
              </w:rPr>
            </w:pPr>
            <w:r>
              <w:rPr>
                <w:rFonts w:ascii="Arial" w:hAnsi="Arial" w:cs="Arial"/>
                <w:b/>
                <w:bCs/>
                <w:color w:val="000000"/>
                <w:sz w:val="18"/>
                <w:szCs w:val="18"/>
              </w:rPr>
              <w:t>stroške prevozov, raztovarjanja in skladiščenja na gradbišču ter notranjega transporta na gradbišču;</w:t>
            </w:r>
          </w:p>
          <w:p w14:paraId="5A5374FA" w14:textId="77777777" w:rsidR="001C69A1" w:rsidRDefault="00000000">
            <w:pPr>
              <w:numPr>
                <w:ilvl w:val="0"/>
                <w:numId w:val="16"/>
              </w:numPr>
              <w:rPr>
                <w:rFonts w:ascii="Arial" w:hAnsi="Arial" w:cs="Arial"/>
                <w:color w:val="000000"/>
                <w:sz w:val="18"/>
                <w:szCs w:val="18"/>
              </w:rPr>
            </w:pPr>
            <w:r>
              <w:rPr>
                <w:rFonts w:ascii="Arial" w:hAnsi="Arial" w:cs="Arial"/>
                <w:b/>
                <w:bCs/>
                <w:color w:val="000000"/>
                <w:sz w:val="18"/>
                <w:szCs w:val="18"/>
              </w:rPr>
              <w:t>stroške zaključnih del na gradbišču z odvozom odvečnega materiala in stroške vzpostavitve prvotnega stanja, kjer bo to potrebno;</w:t>
            </w:r>
          </w:p>
          <w:p w14:paraId="4EBB7901" w14:textId="77777777" w:rsidR="001C69A1" w:rsidRDefault="00000000">
            <w:pPr>
              <w:numPr>
                <w:ilvl w:val="0"/>
                <w:numId w:val="16"/>
              </w:numPr>
              <w:rPr>
                <w:rFonts w:ascii="Arial" w:hAnsi="Arial" w:cs="Arial"/>
                <w:color w:val="000000"/>
                <w:sz w:val="18"/>
                <w:szCs w:val="18"/>
              </w:rPr>
            </w:pPr>
            <w:r>
              <w:rPr>
                <w:rFonts w:ascii="Arial" w:hAnsi="Arial" w:cs="Arial"/>
                <w:b/>
                <w:bCs/>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091E0192" w14:textId="77777777" w:rsidR="001C69A1" w:rsidRDefault="00000000">
            <w:pPr>
              <w:numPr>
                <w:ilvl w:val="0"/>
                <w:numId w:val="16"/>
              </w:numPr>
              <w:rPr>
                <w:rFonts w:ascii="Arial" w:hAnsi="Arial" w:cs="Arial"/>
                <w:color w:val="000000"/>
                <w:sz w:val="18"/>
                <w:szCs w:val="18"/>
              </w:rPr>
            </w:pPr>
            <w:r>
              <w:rPr>
                <w:rFonts w:ascii="Arial" w:hAnsi="Arial" w:cs="Arial"/>
                <w:b/>
                <w:bCs/>
                <w:color w:val="000000"/>
                <w:sz w:val="18"/>
                <w:szCs w:val="18"/>
              </w:rPr>
              <w:t>stroške predpisanih ukrepov varstva pri delu in varstva pred požarom, ki jih mora izvajalec obvezno upoštevati;</w:t>
            </w:r>
          </w:p>
          <w:p w14:paraId="5F2EE839" w14:textId="77777777" w:rsidR="001C69A1" w:rsidRDefault="00000000">
            <w:pPr>
              <w:numPr>
                <w:ilvl w:val="0"/>
                <w:numId w:val="16"/>
              </w:numPr>
              <w:rPr>
                <w:rFonts w:ascii="Arial" w:hAnsi="Arial" w:cs="Arial"/>
                <w:color w:val="000000"/>
                <w:sz w:val="18"/>
                <w:szCs w:val="18"/>
              </w:rPr>
            </w:pPr>
            <w:r>
              <w:rPr>
                <w:rFonts w:ascii="Arial" w:hAnsi="Arial" w:cs="Arial"/>
                <w:b/>
                <w:bCs/>
                <w:color w:val="000000"/>
                <w:sz w:val="18"/>
                <w:szCs w:val="18"/>
              </w:rPr>
              <w:t>stroške za popravilo morebitnih škod, ki bi nastale na objektih, dovoznih cestah, zunanjem okolju, komunalnih vodih in priključkih po krivdi izvajalca;</w:t>
            </w:r>
          </w:p>
          <w:p w14:paraId="258FB6AA" w14:textId="77777777" w:rsidR="001C69A1" w:rsidRDefault="00000000">
            <w:pPr>
              <w:numPr>
                <w:ilvl w:val="0"/>
                <w:numId w:val="16"/>
              </w:numPr>
              <w:rPr>
                <w:rFonts w:ascii="Arial" w:hAnsi="Arial" w:cs="Arial"/>
                <w:color w:val="000000"/>
                <w:sz w:val="18"/>
                <w:szCs w:val="18"/>
              </w:rPr>
            </w:pPr>
            <w:r>
              <w:rPr>
                <w:rFonts w:ascii="Arial" w:hAnsi="Arial" w:cs="Arial"/>
                <w:b/>
                <w:bCs/>
                <w:color w:val="000000"/>
                <w:sz w:val="18"/>
                <w:szCs w:val="18"/>
              </w:rPr>
              <w:t>škode povzročene tretjim osebam ali odškodnine za poškodbe tretjih oseb;</w:t>
            </w:r>
          </w:p>
          <w:p w14:paraId="155F5713" w14:textId="77777777" w:rsidR="001C69A1" w:rsidRDefault="00000000">
            <w:pPr>
              <w:numPr>
                <w:ilvl w:val="0"/>
                <w:numId w:val="16"/>
              </w:numPr>
              <w:rPr>
                <w:rFonts w:ascii="Arial" w:hAnsi="Arial" w:cs="Arial"/>
                <w:color w:val="000000"/>
                <w:sz w:val="18"/>
                <w:szCs w:val="18"/>
              </w:rPr>
            </w:pPr>
            <w:r>
              <w:rPr>
                <w:rFonts w:ascii="Arial" w:hAnsi="Arial" w:cs="Arial"/>
                <w:b/>
                <w:bCs/>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059C3A0A" w14:textId="77777777" w:rsidR="001C69A1" w:rsidRDefault="00000000">
            <w:pPr>
              <w:numPr>
                <w:ilvl w:val="0"/>
                <w:numId w:val="16"/>
              </w:numPr>
              <w:rPr>
                <w:rFonts w:ascii="Arial" w:hAnsi="Arial" w:cs="Arial"/>
                <w:color w:val="000000"/>
                <w:sz w:val="18"/>
                <w:szCs w:val="18"/>
              </w:rPr>
            </w:pPr>
            <w:r>
              <w:rPr>
                <w:rFonts w:ascii="Arial" w:hAnsi="Arial" w:cs="Arial"/>
                <w:b/>
                <w:bCs/>
                <w:color w:val="000000"/>
                <w:sz w:val="18"/>
                <w:szCs w:val="18"/>
              </w:rPr>
              <w:t>morebitni ne-našteti, a za izvedbo neobhodno potrebni ostali stroški. </w:t>
            </w:r>
          </w:p>
        </w:tc>
      </w:tr>
    </w:tbl>
    <w:p w14:paraId="0F5E13D0" w14:textId="77777777" w:rsidR="001C69A1" w:rsidRDefault="00000000">
      <w:pPr>
        <w:spacing w:before="225" w:after="225" w:line="240" w:lineRule="auto"/>
        <w:jc w:val="both"/>
      </w:pPr>
      <w:r>
        <w:rPr>
          <w:rFonts w:ascii="Arial" w:hAnsi="Arial" w:cs="Arial"/>
          <w:color w:val="000000"/>
          <w:sz w:val="18"/>
          <w:szCs w:val="18"/>
        </w:rPr>
        <w:lastRenderedPageBreak/>
        <w:t>Ne glede na določila splošnih in posebnih pogojev pogodbe, morajo biti vsi zgoraj navedeni stroški vključeni v ponudbeno ceno.</w:t>
      </w:r>
    </w:p>
    <w:p w14:paraId="272ACAFC" w14:textId="77777777" w:rsidR="001C69A1"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FB9F6C5" w14:textId="77777777" w:rsidR="001C69A1" w:rsidRDefault="00000000">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1C69A1" w14:paraId="10A5972E" w14:textId="77777777">
        <w:tc>
          <w:tcPr>
            <w:tcW w:w="0" w:type="auto"/>
            <w:shd w:val="clear" w:color="auto" w:fill="000000"/>
            <w:tcMar>
              <w:top w:w="150" w:type="dxa"/>
              <w:bottom w:w="150" w:type="dxa"/>
            </w:tcMar>
            <w:vAlign w:val="center"/>
          </w:tcPr>
          <w:p w14:paraId="0C3CB983" w14:textId="77777777" w:rsidR="001C69A1" w:rsidRDefault="00000000">
            <w:r>
              <w:rPr>
                <w:rFonts w:ascii="Arial" w:hAnsi="Arial" w:cs="Arial"/>
                <w:b/>
                <w:bCs/>
                <w:color w:val="FFFFFF"/>
                <w:position w:val="-2"/>
                <w:sz w:val="18"/>
                <w:szCs w:val="18"/>
                <w:shd w:val="clear" w:color="auto" w:fill="000000"/>
              </w:rPr>
              <w:t>10. Veljavnost ponudbe</w:t>
            </w:r>
          </w:p>
        </w:tc>
      </w:tr>
    </w:tbl>
    <w:p w14:paraId="3BA58937" w14:textId="77777777" w:rsidR="001C69A1" w:rsidRDefault="00000000">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588DE416" w14:textId="77777777" w:rsidR="001C69A1"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1C69A1" w14:paraId="3C9A1727" w14:textId="77777777">
        <w:tc>
          <w:tcPr>
            <w:tcW w:w="0" w:type="auto"/>
            <w:shd w:val="clear" w:color="auto" w:fill="000000"/>
            <w:tcMar>
              <w:top w:w="150" w:type="dxa"/>
              <w:bottom w:w="150" w:type="dxa"/>
            </w:tcMar>
            <w:vAlign w:val="center"/>
          </w:tcPr>
          <w:p w14:paraId="5674096A" w14:textId="77777777" w:rsidR="001C69A1" w:rsidRDefault="00000000">
            <w:r>
              <w:rPr>
                <w:rFonts w:ascii="Arial" w:hAnsi="Arial" w:cs="Arial"/>
                <w:b/>
                <w:bCs/>
                <w:color w:val="FFFFFF"/>
                <w:position w:val="-2"/>
                <w:sz w:val="18"/>
                <w:szCs w:val="18"/>
                <w:shd w:val="clear" w:color="auto" w:fill="000000"/>
              </w:rPr>
              <w:t>11. Dopolnjevanje, spreminjanje ter pojasnjevanje ponudb</w:t>
            </w:r>
          </w:p>
        </w:tc>
      </w:tr>
    </w:tbl>
    <w:p w14:paraId="7E76FF5E" w14:textId="77777777" w:rsidR="001C69A1"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362FAEF0" w14:textId="77777777" w:rsidR="001C69A1"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E56F558" w14:textId="77777777" w:rsidR="001C69A1"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90F07BC" w14:textId="77777777" w:rsidR="001C69A1" w:rsidRDefault="00000000">
      <w:pPr>
        <w:spacing w:before="225" w:after="225" w:line="240" w:lineRule="auto"/>
        <w:jc w:val="both"/>
      </w:pPr>
      <w:r>
        <w:rPr>
          <w:rFonts w:ascii="Arial" w:hAnsi="Arial" w:cs="Arial"/>
          <w:color w:val="000000"/>
          <w:sz w:val="18"/>
          <w:szCs w:val="18"/>
        </w:rPr>
        <w:lastRenderedPageBreak/>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0A89E2C" w14:textId="77777777" w:rsidR="001C69A1"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FC8E6E2" w14:textId="77777777" w:rsidR="001C69A1" w:rsidRDefault="0000000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 Ponudniki lahko ugotovljene napake tudi sami odpravijo, če gre za očitno računske napake v smislu določil 89. člena ZJN-3, pri čemer je zaželeno, da označijo, na katerih mestih in na kakšen način so odpravili napake.</w:t>
      </w:r>
      <w:r>
        <w:rPr>
          <w:rFonts w:ascii="Arial" w:hAnsi="Arial" w:cs="Arial"/>
          <w:color w:val="000000"/>
          <w:sz w:val="18"/>
          <w:szCs w:val="18"/>
        </w:rPr>
        <w:t xml:space="preserv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1C69A1" w14:paraId="6C92EC90" w14:textId="77777777">
        <w:tc>
          <w:tcPr>
            <w:tcW w:w="0" w:type="auto"/>
            <w:shd w:val="clear" w:color="auto" w:fill="000000"/>
            <w:tcMar>
              <w:top w:w="150" w:type="dxa"/>
              <w:bottom w:w="150" w:type="dxa"/>
            </w:tcMar>
            <w:vAlign w:val="center"/>
          </w:tcPr>
          <w:p w14:paraId="194E5155" w14:textId="77777777" w:rsidR="001C69A1" w:rsidRDefault="00000000">
            <w:r>
              <w:rPr>
                <w:rFonts w:ascii="Arial" w:hAnsi="Arial" w:cs="Arial"/>
                <w:b/>
                <w:bCs/>
                <w:color w:val="FFFFFF"/>
                <w:position w:val="-2"/>
                <w:sz w:val="18"/>
                <w:szCs w:val="18"/>
                <w:shd w:val="clear" w:color="auto" w:fill="000000"/>
              </w:rPr>
              <w:t>12. Zaupnost ponudbene dokumentacije</w:t>
            </w:r>
          </w:p>
        </w:tc>
      </w:tr>
    </w:tbl>
    <w:p w14:paraId="5B8A437A" w14:textId="77777777" w:rsidR="001C69A1"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24B8033" w14:textId="77777777" w:rsidR="001C69A1"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05821F6A" w14:textId="77777777" w:rsidR="001C69A1"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6BFBD4C9" w14:textId="77777777" w:rsidR="001C69A1" w:rsidRDefault="00000000">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1C69A1" w14:paraId="3E60CD02" w14:textId="77777777">
        <w:tc>
          <w:tcPr>
            <w:tcW w:w="0" w:type="auto"/>
            <w:shd w:val="clear" w:color="auto" w:fill="000000"/>
            <w:tcMar>
              <w:top w:w="150" w:type="dxa"/>
              <w:bottom w:w="150" w:type="dxa"/>
            </w:tcMar>
            <w:vAlign w:val="center"/>
          </w:tcPr>
          <w:p w14:paraId="371F1476" w14:textId="77777777" w:rsidR="001C69A1" w:rsidRDefault="00000000">
            <w:r>
              <w:rPr>
                <w:rFonts w:ascii="Arial" w:hAnsi="Arial" w:cs="Arial"/>
                <w:b/>
                <w:bCs/>
                <w:color w:val="FFFFFF"/>
                <w:position w:val="-2"/>
                <w:sz w:val="18"/>
                <w:szCs w:val="18"/>
                <w:shd w:val="clear" w:color="auto" w:fill="000000"/>
              </w:rPr>
              <w:t>13. Zmanjšanje obsega naročila</w:t>
            </w:r>
          </w:p>
        </w:tc>
      </w:tr>
    </w:tbl>
    <w:p w14:paraId="22A58CE9" w14:textId="77777777" w:rsidR="001C69A1"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41B8F8D" w14:textId="77777777" w:rsidR="001C69A1"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1C69A1" w14:paraId="035B9EF3" w14:textId="77777777">
        <w:tc>
          <w:tcPr>
            <w:tcW w:w="0" w:type="auto"/>
            <w:shd w:val="clear" w:color="auto" w:fill="000000"/>
            <w:tcMar>
              <w:top w:w="150" w:type="dxa"/>
              <w:bottom w:w="150" w:type="dxa"/>
            </w:tcMar>
            <w:vAlign w:val="center"/>
          </w:tcPr>
          <w:p w14:paraId="705EE3F2" w14:textId="77777777" w:rsidR="001C69A1" w:rsidRDefault="00000000">
            <w:r>
              <w:rPr>
                <w:rFonts w:ascii="Arial" w:hAnsi="Arial" w:cs="Arial"/>
                <w:b/>
                <w:bCs/>
                <w:color w:val="FFFFFF"/>
                <w:position w:val="-2"/>
                <w:sz w:val="18"/>
                <w:szCs w:val="18"/>
                <w:shd w:val="clear" w:color="auto" w:fill="000000"/>
              </w:rPr>
              <w:t>14. Ustavitev postopka, zavrnitev vseh ponudb, odstop od izvedbe javnega naročila</w:t>
            </w:r>
          </w:p>
        </w:tc>
      </w:tr>
    </w:tbl>
    <w:p w14:paraId="6CED7045" w14:textId="77777777" w:rsidR="001C69A1" w:rsidRDefault="00000000">
      <w:pPr>
        <w:spacing w:before="225" w:after="225" w:line="240" w:lineRule="auto"/>
        <w:jc w:val="both"/>
      </w:pPr>
      <w:r>
        <w:rPr>
          <w:rFonts w:ascii="Arial" w:hAnsi="Arial" w:cs="Arial"/>
          <w:color w:val="000000"/>
          <w:sz w:val="18"/>
          <w:szCs w:val="18"/>
        </w:rPr>
        <w:lastRenderedPageBreak/>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C69A1" w14:paraId="4911F0FC" w14:textId="77777777">
        <w:tc>
          <w:tcPr>
            <w:tcW w:w="0" w:type="auto"/>
            <w:shd w:val="clear" w:color="auto" w:fill="000000"/>
            <w:tcMar>
              <w:top w:w="150" w:type="dxa"/>
              <w:bottom w:w="150" w:type="dxa"/>
            </w:tcMar>
            <w:vAlign w:val="center"/>
          </w:tcPr>
          <w:p w14:paraId="6BF8F668" w14:textId="77777777" w:rsidR="001C69A1" w:rsidRDefault="00000000">
            <w:r>
              <w:rPr>
                <w:rFonts w:ascii="Arial" w:hAnsi="Arial" w:cs="Arial"/>
                <w:b/>
                <w:bCs/>
                <w:color w:val="FFFFFF"/>
                <w:position w:val="-2"/>
                <w:sz w:val="18"/>
                <w:szCs w:val="18"/>
                <w:shd w:val="clear" w:color="auto" w:fill="000000"/>
              </w:rPr>
              <w:t>15. Obvestilo o oddaji naročila</w:t>
            </w:r>
          </w:p>
        </w:tc>
      </w:tr>
    </w:tbl>
    <w:p w14:paraId="5056E177" w14:textId="77777777" w:rsidR="001C69A1"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0147DFB" w14:textId="77777777" w:rsidR="001C69A1"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D31C14E" w14:textId="77777777" w:rsidR="001C69A1"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8D18CE1" w14:textId="77777777" w:rsidR="001C69A1"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1C69A1" w14:paraId="03E4D896" w14:textId="77777777">
        <w:tc>
          <w:tcPr>
            <w:tcW w:w="0" w:type="auto"/>
            <w:shd w:val="clear" w:color="auto" w:fill="000000"/>
            <w:tcMar>
              <w:top w:w="150" w:type="dxa"/>
              <w:bottom w:w="150" w:type="dxa"/>
            </w:tcMar>
            <w:vAlign w:val="center"/>
          </w:tcPr>
          <w:p w14:paraId="3A16486A" w14:textId="77777777" w:rsidR="001C69A1" w:rsidRDefault="00000000">
            <w:r>
              <w:rPr>
                <w:rFonts w:ascii="Arial" w:hAnsi="Arial" w:cs="Arial"/>
                <w:b/>
                <w:bCs/>
                <w:color w:val="FFFFFF"/>
                <w:position w:val="-2"/>
                <w:sz w:val="18"/>
                <w:szCs w:val="18"/>
                <w:shd w:val="clear" w:color="auto" w:fill="000000"/>
              </w:rPr>
              <w:t>16. Pravno varstvo</w:t>
            </w:r>
          </w:p>
        </w:tc>
      </w:tr>
    </w:tbl>
    <w:p w14:paraId="7D55B04E" w14:textId="77777777" w:rsidR="001C69A1"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B599AEB" w14:textId="77777777" w:rsidR="001C69A1"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7990982" w14:textId="77777777" w:rsidR="001C69A1"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50E756C" w14:textId="77777777" w:rsidR="001C69A1"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6BBAF16" w14:textId="77777777" w:rsidR="001C69A1"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938CCB1" w14:textId="77777777" w:rsidR="001C69A1"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31152C8" w14:textId="77777777" w:rsidR="001C69A1" w:rsidRDefault="00000000">
      <w:pPr>
        <w:spacing w:before="225" w:after="225" w:line="240" w:lineRule="auto"/>
        <w:jc w:val="both"/>
      </w:pPr>
      <w:r>
        <w:rPr>
          <w:rFonts w:ascii="Arial" w:hAnsi="Arial" w:cs="Arial"/>
          <w:color w:val="000000"/>
          <w:sz w:val="18"/>
          <w:szCs w:val="18"/>
        </w:rPr>
        <w:t>https://ejn.gov.si/sistem/pravno-varstvo.html</w:t>
      </w:r>
    </w:p>
    <w:p w14:paraId="3AA18A23" w14:textId="77777777" w:rsidR="001C69A1" w:rsidRDefault="0000000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623D457E" w14:textId="77777777" w:rsidR="001C69A1"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639FD860" w14:textId="77777777" w:rsidR="001C69A1" w:rsidRDefault="00000000">
      <w:pPr>
        <w:spacing w:before="225" w:after="225" w:line="240" w:lineRule="auto"/>
        <w:jc w:val="both"/>
      </w:pPr>
      <w:r>
        <w:rPr>
          <w:rFonts w:ascii="Arial" w:hAnsi="Arial" w:cs="Arial"/>
          <w:color w:val="000000"/>
          <w:sz w:val="18"/>
          <w:szCs w:val="18"/>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1C69A1" w14:paraId="63AE0DFA" w14:textId="77777777">
        <w:tc>
          <w:tcPr>
            <w:tcW w:w="0" w:type="auto"/>
            <w:shd w:val="clear" w:color="auto" w:fill="000000"/>
            <w:tcMar>
              <w:top w:w="150" w:type="dxa"/>
              <w:bottom w:w="150" w:type="dxa"/>
            </w:tcMar>
            <w:vAlign w:val="center"/>
          </w:tcPr>
          <w:p w14:paraId="063CC068" w14:textId="77777777" w:rsidR="001C69A1" w:rsidRDefault="00000000">
            <w:r>
              <w:rPr>
                <w:rFonts w:ascii="Arial" w:hAnsi="Arial" w:cs="Arial"/>
                <w:b/>
                <w:bCs/>
                <w:color w:val="FFFFFF"/>
                <w:position w:val="-2"/>
                <w:sz w:val="18"/>
                <w:szCs w:val="18"/>
                <w:shd w:val="clear" w:color="auto" w:fill="000000"/>
              </w:rPr>
              <w:t>17. Sklenitev pogodbe</w:t>
            </w:r>
          </w:p>
        </w:tc>
      </w:tr>
    </w:tbl>
    <w:p w14:paraId="275B1281" w14:textId="77777777" w:rsidR="001C69A1" w:rsidRDefault="00000000">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6BE19ACE" w14:textId="77777777" w:rsidR="001C69A1" w:rsidRDefault="00000000">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48FCB6AA" w14:textId="77777777" w:rsidR="001C69A1" w:rsidRDefault="00000000">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1F86BE8" w14:textId="77777777" w:rsidR="001C69A1" w:rsidRDefault="001C69A1">
      <w:pPr>
        <w:sectPr w:rsidR="001C69A1" w:rsidSect="00D931BF">
          <w:pgSz w:w="11906" w:h="16838"/>
          <w:pgMar w:top="1418" w:right="1418" w:bottom="1418" w:left="1418" w:header="567" w:footer="680" w:gutter="0"/>
          <w:cols w:space="708"/>
          <w:docGrid w:linePitch="360"/>
        </w:sectPr>
      </w:pPr>
    </w:p>
    <w:p w14:paraId="52505615" w14:textId="77777777" w:rsidR="0061534A"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F03434F" w14:textId="77777777" w:rsidR="0061534A" w:rsidRDefault="0061534A" w:rsidP="00C25086">
      <w:pPr>
        <w:rPr>
          <w:rFonts w:ascii="Arial" w:hAnsi="Arial" w:cs="Arial"/>
          <w:sz w:val="18"/>
          <w:szCs w:val="18"/>
        </w:rPr>
      </w:pPr>
    </w:p>
    <w:p w14:paraId="6B3A2C2D" w14:textId="77777777" w:rsidR="001C69A1"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1BDAB91" w14:textId="77777777" w:rsidR="001C69A1"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1C69A1" w14:paraId="380C6537"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B9ED5" w14:textId="77777777" w:rsidR="001C69A1"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B94452" w14:textId="77777777" w:rsidR="001C69A1"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EC9B1" w14:textId="77777777" w:rsidR="001C69A1" w:rsidRDefault="00000000">
            <w:pPr>
              <w:spacing w:before="135" w:after="135"/>
              <w:jc w:val="both"/>
              <w:textAlignment w:val="center"/>
            </w:pPr>
            <w:r>
              <w:rPr>
                <w:rFonts w:ascii="Arial" w:hAnsi="Arial" w:cs="Arial"/>
                <w:color w:val="000000"/>
                <w:position w:val="-2"/>
                <w:sz w:val="18"/>
                <w:szCs w:val="18"/>
              </w:rPr>
              <w:t>Najnižja skupna ponudbena cena z DDV.</w:t>
            </w:r>
          </w:p>
        </w:tc>
      </w:tr>
    </w:tbl>
    <w:p w14:paraId="4E93C79F" w14:textId="77777777" w:rsidR="001C69A1" w:rsidRDefault="00000000">
      <w:pPr>
        <w:spacing w:before="225" w:after="225" w:line="240" w:lineRule="auto"/>
        <w:jc w:val="both"/>
      </w:pPr>
      <w:r>
        <w:rPr>
          <w:rFonts w:ascii="Arial" w:hAnsi="Arial" w:cs="Arial"/>
          <w:color w:val="000000"/>
          <w:sz w:val="18"/>
          <w:szCs w:val="18"/>
        </w:rPr>
        <w:t>V primeru enakovrednih ponudb izvedel pogajanja med ponudniki, ki bodo predložili enako najnižjo ponudbeno ceno.</w:t>
      </w:r>
    </w:p>
    <w:p w14:paraId="165DF408" w14:textId="77777777" w:rsidR="0061534A" w:rsidRPr="00C25086" w:rsidRDefault="0061534A" w:rsidP="00C25086"/>
    <w:p w14:paraId="2D67A582" w14:textId="77777777" w:rsidR="001C69A1" w:rsidRDefault="001C69A1">
      <w:pPr>
        <w:sectPr w:rsidR="001C69A1" w:rsidSect="00D931BF">
          <w:pgSz w:w="11906" w:h="16838"/>
          <w:pgMar w:top="1418" w:right="1418" w:bottom="1418" w:left="1418" w:header="567" w:footer="680" w:gutter="0"/>
          <w:cols w:space="708"/>
          <w:docGrid w:linePitch="360"/>
        </w:sectPr>
      </w:pPr>
    </w:p>
    <w:p w14:paraId="7C453474"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5FA4A3E" w14:textId="77777777" w:rsidR="001C69A1"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FEE8FD" w14:textId="77777777" w:rsidR="001C69A1"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1C69A1" w14:paraId="2F540FE8"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73D2227" w14:textId="77777777" w:rsidR="001C69A1" w:rsidRDefault="00000000">
            <w:r>
              <w:rPr>
                <w:rFonts w:ascii="Arial" w:hAnsi="Arial" w:cs="Arial"/>
                <w:color w:val="FFFFFF"/>
                <w:position w:val="-2"/>
                <w:sz w:val="18"/>
                <w:szCs w:val="18"/>
              </w:rPr>
              <w:t>Razlogi za izključitev</w:t>
            </w:r>
          </w:p>
        </w:tc>
      </w:tr>
    </w:tbl>
    <w:p w14:paraId="46F2F3AC"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471E21F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17AF6C2" w14:textId="77777777" w:rsidR="001C69A1"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595230" w14:textId="77777777" w:rsidR="001C69A1"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1EB2A985" w14:textId="77777777" w:rsidR="001C69A1"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C69A1" w14:paraId="552FD9F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0ADC78" w14:textId="77777777" w:rsidR="001C69A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8E792" w14:textId="77777777" w:rsidR="001C69A1" w:rsidRDefault="00000000">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7998AF2A" w14:textId="77777777" w:rsidR="001C69A1" w:rsidRDefault="00000000">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14:paraId="7184EA5F" w14:textId="77777777" w:rsidR="001C69A1" w:rsidRDefault="00000000">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 Izpis je lahko pridobljen najpozneje v 90 dneh od roka za oddajo prijav ali ponudb.</w:t>
            </w:r>
          </w:p>
          <w:p w14:paraId="13203221" w14:textId="77777777" w:rsidR="001C69A1" w:rsidRDefault="00000000">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1C69A1" w14:paraId="28C901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C947CC" w14:textId="77777777" w:rsidR="001C69A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434FF" w14:textId="77777777" w:rsidR="001C69A1"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B021D50" w14:textId="77777777" w:rsidR="001C69A1"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B2B5782" w14:textId="77777777" w:rsidR="001C69A1"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1C69A1" w14:paraId="48361C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B107E" w14:textId="77777777" w:rsidR="001C69A1"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47C66" w14:textId="77777777" w:rsidR="001C69A1" w:rsidRDefault="00000000">
            <w:pPr>
              <w:spacing w:before="135" w:after="135"/>
              <w:jc w:val="both"/>
              <w:textAlignment w:val="center"/>
            </w:pPr>
            <w:r>
              <w:rPr>
                <w:rFonts w:ascii="Arial" w:hAnsi="Arial" w:cs="Arial"/>
                <w:color w:val="000000"/>
                <w:position w:val="-2"/>
                <w:sz w:val="18"/>
                <w:szCs w:val="18"/>
              </w:rPr>
              <w:t>MORAJO izpolnjevati pogoj</w:t>
            </w:r>
          </w:p>
          <w:p w14:paraId="345551F6" w14:textId="77777777" w:rsidR="001C69A1" w:rsidRDefault="00000000">
            <w:pPr>
              <w:spacing w:before="135" w:after="135"/>
              <w:jc w:val="both"/>
              <w:textAlignment w:val="center"/>
            </w:pPr>
            <w:r>
              <w:rPr>
                <w:rFonts w:ascii="Arial" w:hAnsi="Arial" w:cs="Arial"/>
                <w:color w:val="000000"/>
                <w:position w:val="-2"/>
                <w:sz w:val="18"/>
                <w:szCs w:val="18"/>
              </w:rPr>
              <w:t>Izjava zakonitega zastopnika gospodarskega subjekta (obrazec Krovna izjav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tc>
      </w:tr>
      <w:tr w:rsidR="001C69A1" w14:paraId="218D37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CE460" w14:textId="77777777" w:rsidR="001C69A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216DC" w14:textId="77777777" w:rsidR="001C69A1" w:rsidRDefault="00000000">
            <w:pPr>
              <w:spacing w:before="135" w:after="135"/>
              <w:jc w:val="both"/>
              <w:textAlignment w:val="center"/>
            </w:pPr>
            <w:r>
              <w:rPr>
                <w:rFonts w:ascii="Arial" w:hAnsi="Arial" w:cs="Arial"/>
                <w:color w:val="000000"/>
                <w:position w:val="-2"/>
                <w:sz w:val="18"/>
                <w:szCs w:val="18"/>
              </w:rPr>
              <w:t>MORAJO izpolnjevati pogoj</w:t>
            </w:r>
          </w:p>
          <w:p w14:paraId="0833C38D" w14:textId="77777777" w:rsidR="001C69A1" w:rsidRDefault="00000000">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zakonitega zastopnika podizvajalca o izpolnjevanju pogojev in pooblastilo za pridobitev podatkov iz kazenske evidence in Izjava članov organov in zastopnikov gospodarskega subjekta in pooblastilo za pridobitev podatkov iz kazenske evidence ter ESPD).</w:t>
            </w:r>
          </w:p>
          <w:p w14:paraId="44E1B298" w14:textId="77777777" w:rsidR="001C69A1"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1A2915C"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54D24AE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AF40C1" w14:textId="77777777" w:rsidR="001C69A1"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3E6C9" w14:textId="77777777" w:rsidR="001C69A1"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07C9691E" w14:textId="77777777" w:rsidR="001C69A1"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C69A1" w14:paraId="2D31F6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1A504" w14:textId="77777777" w:rsidR="001C69A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45D66" w14:textId="77777777" w:rsidR="001C69A1"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332FEED1" w14:textId="77777777" w:rsidR="001C69A1"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0E99CD2" w14:textId="77777777" w:rsidR="001C69A1"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preveril stanje v uradnih evidencah eDosje sam.</w:t>
            </w:r>
          </w:p>
        </w:tc>
      </w:tr>
      <w:tr w:rsidR="001C69A1" w14:paraId="655327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C6F6FA" w14:textId="77777777" w:rsidR="001C69A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DD70C" w14:textId="77777777" w:rsidR="001C69A1"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42FB582" w14:textId="77777777" w:rsidR="001C69A1"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C69A1" w14:paraId="2B6520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1A5E20" w14:textId="77777777" w:rsidR="001C69A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9B9B6" w14:textId="77777777" w:rsidR="001C69A1" w:rsidRDefault="00000000">
            <w:pPr>
              <w:spacing w:before="135" w:after="135"/>
              <w:jc w:val="both"/>
              <w:textAlignment w:val="center"/>
            </w:pPr>
            <w:r>
              <w:rPr>
                <w:rFonts w:ascii="Arial" w:hAnsi="Arial" w:cs="Arial"/>
                <w:color w:val="000000"/>
                <w:position w:val="-2"/>
                <w:sz w:val="18"/>
                <w:szCs w:val="18"/>
              </w:rPr>
              <w:t>MORAJO izpolnjevati pogoj</w:t>
            </w:r>
          </w:p>
          <w:p w14:paraId="0C76248E" w14:textId="77777777" w:rsidR="001C69A1" w:rsidRDefault="00000000">
            <w:pPr>
              <w:spacing w:before="135" w:after="135"/>
              <w:jc w:val="both"/>
              <w:textAlignment w:val="center"/>
            </w:pPr>
            <w:r>
              <w:rPr>
                <w:rFonts w:ascii="Arial" w:hAnsi="Arial" w:cs="Arial"/>
                <w:color w:val="000000"/>
                <w:position w:val="-2"/>
                <w:sz w:val="18"/>
                <w:szCs w:val="18"/>
              </w:rPr>
              <w:lastRenderedPageBreak/>
              <w:t>Izpolnjen in podpisan Obrazec  KROVNA IZJAVA in ESPD.</w:t>
            </w:r>
          </w:p>
        </w:tc>
      </w:tr>
      <w:tr w:rsidR="001C69A1" w14:paraId="515480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91ECDE" w14:textId="77777777" w:rsidR="001C69A1"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8E966" w14:textId="77777777" w:rsidR="001C69A1" w:rsidRDefault="00000000">
            <w:pPr>
              <w:spacing w:before="135" w:after="135"/>
              <w:jc w:val="both"/>
              <w:textAlignment w:val="center"/>
            </w:pPr>
            <w:r>
              <w:rPr>
                <w:rFonts w:ascii="Arial" w:hAnsi="Arial" w:cs="Arial"/>
                <w:color w:val="000000"/>
                <w:position w:val="-2"/>
                <w:sz w:val="18"/>
                <w:szCs w:val="18"/>
              </w:rPr>
              <w:t>MORAJO izpolnjevati pogoj</w:t>
            </w:r>
          </w:p>
          <w:p w14:paraId="405EC559" w14:textId="77777777" w:rsidR="001C69A1"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0EC5B243" w14:textId="77777777" w:rsidR="001C69A1"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1CE642E"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08D146E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5E6091C" w14:textId="77777777" w:rsidR="001C69A1"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84D30" w14:textId="77777777" w:rsidR="001C69A1"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74B6185B" w14:textId="77777777" w:rsidR="001C69A1"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C69A1" w14:paraId="593F41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990E43" w14:textId="77777777" w:rsidR="001C69A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C50918" w14:textId="77777777" w:rsidR="001C69A1"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5AFA8EA5" w14:textId="77777777" w:rsidR="001C69A1"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1C69A1" w14:paraId="5E5C35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666D9" w14:textId="77777777" w:rsidR="001C69A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47AAE" w14:textId="77777777" w:rsidR="001C69A1" w:rsidRDefault="00000000">
            <w:pPr>
              <w:jc w:val="both"/>
              <w:textAlignment w:val="center"/>
            </w:pPr>
            <w:r>
              <w:rPr>
                <w:rFonts w:ascii="Arial" w:hAnsi="Arial" w:cs="Arial"/>
                <w:color w:val="000000"/>
                <w:position w:val="-2"/>
                <w:sz w:val="18"/>
                <w:szCs w:val="18"/>
              </w:rPr>
              <w:t> </w:t>
            </w:r>
          </w:p>
          <w:p w14:paraId="45335BF9" w14:textId="77777777" w:rsidR="001C69A1" w:rsidRDefault="00000000">
            <w:r>
              <w:rPr>
                <w:rFonts w:ascii="Arial" w:hAnsi="Arial" w:cs="Arial"/>
                <w:color w:val="000000"/>
                <w:position w:val="-2"/>
                <w:sz w:val="18"/>
                <w:szCs w:val="18"/>
              </w:rPr>
              <w:t xml:space="preserve"> /</w:t>
            </w:r>
          </w:p>
        </w:tc>
      </w:tr>
      <w:tr w:rsidR="001C69A1" w14:paraId="68C299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F30C0" w14:textId="77777777" w:rsidR="001C69A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DF703" w14:textId="77777777" w:rsidR="001C69A1" w:rsidRDefault="00000000">
            <w:pPr>
              <w:spacing w:before="135" w:after="135"/>
              <w:jc w:val="both"/>
              <w:textAlignment w:val="center"/>
            </w:pPr>
            <w:r>
              <w:rPr>
                <w:rFonts w:ascii="Arial" w:hAnsi="Arial" w:cs="Arial"/>
                <w:color w:val="000000"/>
                <w:position w:val="-2"/>
                <w:sz w:val="18"/>
                <w:szCs w:val="18"/>
              </w:rPr>
              <w:t>MORAJO izpolnjevati pogoj</w:t>
            </w:r>
          </w:p>
          <w:p w14:paraId="5F7A0FF2" w14:textId="77777777" w:rsidR="001C69A1" w:rsidRDefault="00000000">
            <w:pPr>
              <w:spacing w:before="135" w:after="135"/>
              <w:jc w:val="both"/>
              <w:textAlignment w:val="center"/>
            </w:pPr>
            <w:r>
              <w:rPr>
                <w:rFonts w:ascii="Arial" w:hAnsi="Arial" w:cs="Arial"/>
                <w:color w:val="000000"/>
                <w:position w:val="-2"/>
                <w:sz w:val="18"/>
                <w:szCs w:val="18"/>
              </w:rPr>
              <w:t>Izpolnjen in podpisan Obrazec  KROVNA IZJAVA in ESPD.</w:t>
            </w:r>
          </w:p>
        </w:tc>
      </w:tr>
      <w:tr w:rsidR="001C69A1" w14:paraId="5D817F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FBF0C" w14:textId="77777777" w:rsidR="001C69A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D0D8F2" w14:textId="77777777" w:rsidR="001C69A1" w:rsidRDefault="00000000">
            <w:pPr>
              <w:spacing w:before="135" w:after="135"/>
              <w:jc w:val="both"/>
              <w:textAlignment w:val="center"/>
            </w:pPr>
            <w:r>
              <w:rPr>
                <w:rFonts w:ascii="Arial" w:hAnsi="Arial" w:cs="Arial"/>
                <w:color w:val="000000"/>
                <w:position w:val="-2"/>
                <w:sz w:val="18"/>
                <w:szCs w:val="18"/>
              </w:rPr>
              <w:t>MORAJO izpolnjevati pogoj</w:t>
            </w:r>
          </w:p>
          <w:p w14:paraId="361F8E7C" w14:textId="77777777" w:rsidR="001C69A1" w:rsidRDefault="00000000">
            <w:pPr>
              <w:spacing w:before="135" w:after="135"/>
              <w:jc w:val="both"/>
              <w:textAlignment w:val="center"/>
            </w:pPr>
            <w:r>
              <w:rPr>
                <w:rFonts w:ascii="Arial" w:hAnsi="Arial" w:cs="Arial"/>
                <w:color w:val="000000"/>
                <w:position w:val="-2"/>
                <w:sz w:val="18"/>
                <w:szCs w:val="18"/>
              </w:rPr>
              <w:t>Vsak izmed podizvajalcev mora predložiti podpisan in žigosan obrazec Izjava zastopnika podizvajalca s podpisom katerega izjavlja, da izpolnjuje navedeni pogoj in ESPD.</w:t>
            </w:r>
          </w:p>
          <w:p w14:paraId="73AA0B54" w14:textId="77777777" w:rsidR="001C69A1"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w:t>
            </w:r>
          </w:p>
        </w:tc>
      </w:tr>
    </w:tbl>
    <w:p w14:paraId="4BF28CB3"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624D7FB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30C9D79" w14:textId="77777777" w:rsidR="001C69A1"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1FAC2" w14:textId="77777777" w:rsidR="001C69A1"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FDA91D" w14:textId="77777777" w:rsidR="001C69A1" w:rsidRDefault="00000000">
            <w:pPr>
              <w:spacing w:before="135" w:after="135"/>
              <w:jc w:val="both"/>
              <w:textAlignment w:val="center"/>
            </w:pPr>
            <w:r>
              <w:rPr>
                <w:rFonts w:ascii="Arial" w:hAnsi="Arial" w:cs="Arial"/>
                <w:color w:val="000000"/>
                <w:position w:val="-2"/>
                <w:sz w:val="18"/>
                <w:szCs w:val="18"/>
              </w:rPr>
              <w:lastRenderedPageBreak/>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C69A1" w14:paraId="3F6102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8B86A" w14:textId="77777777" w:rsidR="001C69A1"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3791CC" w14:textId="77777777" w:rsidR="001C69A1"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11E13067" w14:textId="77777777" w:rsidR="001C69A1"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70AAB79" w14:textId="77777777" w:rsidR="001C69A1"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1C69A1" w14:paraId="66444F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79FD1" w14:textId="77777777" w:rsidR="001C69A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AAC495" w14:textId="77777777" w:rsidR="001C69A1"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C69A1" w14:paraId="4B45CC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1D852" w14:textId="77777777" w:rsidR="001C69A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C4A345" w14:textId="77777777" w:rsidR="001C69A1" w:rsidRDefault="00000000">
            <w:pPr>
              <w:spacing w:before="135" w:after="135"/>
              <w:jc w:val="both"/>
              <w:textAlignment w:val="center"/>
            </w:pPr>
            <w:r>
              <w:rPr>
                <w:rFonts w:ascii="Arial" w:hAnsi="Arial" w:cs="Arial"/>
                <w:color w:val="000000"/>
                <w:position w:val="-2"/>
                <w:sz w:val="18"/>
                <w:szCs w:val="18"/>
              </w:rPr>
              <w:t>MORAJO izpolnjevati pogoj</w:t>
            </w:r>
          </w:p>
          <w:p w14:paraId="7CB873F7" w14:textId="77777777" w:rsidR="001C69A1" w:rsidRDefault="00000000">
            <w:pPr>
              <w:spacing w:before="135" w:after="135"/>
              <w:jc w:val="both"/>
              <w:textAlignment w:val="center"/>
            </w:pPr>
            <w:r>
              <w:rPr>
                <w:rFonts w:ascii="Arial" w:hAnsi="Arial" w:cs="Arial"/>
                <w:color w:val="000000"/>
                <w:position w:val="-2"/>
                <w:sz w:val="18"/>
                <w:szCs w:val="18"/>
              </w:rPr>
              <w:t>Izpolnjen in podpisan Obrazec  KROVNA IZJAVA in ESPD.</w:t>
            </w:r>
          </w:p>
        </w:tc>
      </w:tr>
      <w:tr w:rsidR="001C69A1" w14:paraId="787A3E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50280" w14:textId="77777777" w:rsidR="001C69A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DD3A5" w14:textId="77777777" w:rsidR="001C69A1" w:rsidRDefault="00000000">
            <w:pPr>
              <w:spacing w:before="135" w:after="135"/>
              <w:jc w:val="both"/>
              <w:textAlignment w:val="center"/>
            </w:pPr>
            <w:r>
              <w:rPr>
                <w:rFonts w:ascii="Arial" w:hAnsi="Arial" w:cs="Arial"/>
                <w:color w:val="000000"/>
                <w:position w:val="-2"/>
                <w:sz w:val="18"/>
                <w:szCs w:val="18"/>
              </w:rPr>
              <w:t>MORAJO izpolnjevati pogoj</w:t>
            </w:r>
          </w:p>
          <w:p w14:paraId="6F1D5767" w14:textId="77777777" w:rsidR="001C69A1" w:rsidRDefault="00000000">
            <w:pPr>
              <w:spacing w:before="135" w:after="135"/>
              <w:jc w:val="both"/>
              <w:textAlignment w:val="center"/>
            </w:pPr>
            <w:r>
              <w:rPr>
                <w:rFonts w:ascii="Arial" w:hAnsi="Arial" w:cs="Arial"/>
                <w:color w:val="000000"/>
                <w:position w:val="-2"/>
                <w:sz w:val="18"/>
                <w:szCs w:val="18"/>
              </w:rPr>
              <w:t>Vsak izmed podizvajalcev mora predložiti podpisan in žigosan obrazec Izjava zastopnika podizvajalca in ESPD s podpisom katerega izjavlja, da izpolnjuje navedeni pogoj.</w:t>
            </w:r>
          </w:p>
          <w:p w14:paraId="53AEEB00" w14:textId="77777777" w:rsidR="001C69A1"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w:t>
            </w:r>
          </w:p>
        </w:tc>
      </w:tr>
    </w:tbl>
    <w:p w14:paraId="04AC98BA" w14:textId="77777777" w:rsidR="001C69A1" w:rsidRDefault="001C69A1"/>
    <w:tbl>
      <w:tblPr>
        <w:tblStyle w:val="NormalTablePHPDOCX"/>
        <w:tblW w:w="2500" w:type="pct"/>
        <w:tblInd w:w="108" w:type="dxa"/>
        <w:tblLook w:val="04A0" w:firstRow="1" w:lastRow="0" w:firstColumn="1" w:lastColumn="0" w:noHBand="0" w:noVBand="1"/>
      </w:tblPr>
      <w:tblGrid>
        <w:gridCol w:w="4504"/>
      </w:tblGrid>
      <w:tr w:rsidR="001C69A1" w14:paraId="010B3DF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C6BDD07" w14:textId="77777777" w:rsidR="001C69A1" w:rsidRDefault="00000000">
            <w:r>
              <w:rPr>
                <w:rFonts w:ascii="Arial" w:hAnsi="Arial" w:cs="Arial"/>
                <w:color w:val="FFFFFF"/>
                <w:position w:val="-2"/>
                <w:sz w:val="18"/>
                <w:szCs w:val="18"/>
              </w:rPr>
              <w:t>Poslovna in finančna sposobnost</w:t>
            </w:r>
          </w:p>
        </w:tc>
      </w:tr>
    </w:tbl>
    <w:p w14:paraId="27561B35"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5C9C553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D5E833E" w14:textId="77777777" w:rsidR="001C69A1"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DAF57" w14:textId="77777777" w:rsidR="001C69A1" w:rsidRDefault="00000000">
            <w:pPr>
              <w:spacing w:before="135" w:after="135"/>
              <w:jc w:val="both"/>
              <w:textAlignment w:val="center"/>
            </w:pPr>
            <w:r>
              <w:rPr>
                <w:rFonts w:ascii="Arial" w:hAnsi="Arial" w:cs="Arial"/>
                <w:color w:val="000000"/>
                <w:position w:val="-2"/>
                <w:sz w:val="18"/>
                <w:szCs w:val="18"/>
              </w:rPr>
              <w:t>Da rok plačila v 30ih dneh od datuma potrditve posamezne mesečne situacije.</w:t>
            </w:r>
          </w:p>
        </w:tc>
      </w:tr>
      <w:tr w:rsidR="001C69A1" w14:paraId="630719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DEE70" w14:textId="77777777" w:rsidR="001C69A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3143EA" w14:textId="77777777" w:rsidR="001C69A1" w:rsidRDefault="00000000">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1C69A1" w14:paraId="1E1FCF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CB84F" w14:textId="77777777" w:rsidR="001C69A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7676C" w14:textId="77777777" w:rsidR="001C69A1" w:rsidRDefault="00000000">
            <w:pPr>
              <w:jc w:val="both"/>
              <w:textAlignment w:val="center"/>
            </w:pPr>
            <w:r>
              <w:rPr>
                <w:rFonts w:ascii="Arial" w:hAnsi="Arial" w:cs="Arial"/>
                <w:color w:val="000000"/>
                <w:position w:val="-2"/>
                <w:sz w:val="18"/>
                <w:szCs w:val="18"/>
              </w:rPr>
              <w:t> </w:t>
            </w:r>
          </w:p>
          <w:p w14:paraId="080760F8" w14:textId="77777777" w:rsidR="001C69A1" w:rsidRDefault="00000000">
            <w:r>
              <w:rPr>
                <w:rFonts w:ascii="Arial" w:hAnsi="Arial" w:cs="Arial"/>
                <w:color w:val="000000"/>
                <w:position w:val="-2"/>
                <w:sz w:val="18"/>
                <w:szCs w:val="18"/>
              </w:rPr>
              <w:t xml:space="preserve"> /</w:t>
            </w:r>
          </w:p>
        </w:tc>
      </w:tr>
      <w:tr w:rsidR="001C69A1" w14:paraId="5F8DB9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A3CAC" w14:textId="77777777" w:rsidR="001C69A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67445" w14:textId="77777777" w:rsidR="001C69A1" w:rsidRDefault="00000000">
            <w:pPr>
              <w:spacing w:before="135" w:after="135"/>
              <w:jc w:val="both"/>
              <w:textAlignment w:val="center"/>
            </w:pPr>
            <w:r>
              <w:rPr>
                <w:rFonts w:ascii="Arial" w:hAnsi="Arial" w:cs="Arial"/>
                <w:color w:val="000000"/>
                <w:position w:val="-2"/>
                <w:sz w:val="18"/>
                <w:szCs w:val="18"/>
              </w:rPr>
              <w:t>MORAJO izpolnjevati pogoj</w:t>
            </w:r>
          </w:p>
          <w:p w14:paraId="67C7301D" w14:textId="77777777" w:rsidR="001C69A1"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14CD9C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066B7" w14:textId="77777777" w:rsidR="001C69A1"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15093" w14:textId="77777777" w:rsidR="001C69A1" w:rsidRDefault="00000000">
            <w:pPr>
              <w:spacing w:before="135" w:after="135"/>
              <w:jc w:val="both"/>
              <w:textAlignment w:val="center"/>
            </w:pPr>
            <w:r>
              <w:rPr>
                <w:rFonts w:ascii="Arial" w:hAnsi="Arial" w:cs="Arial"/>
                <w:color w:val="000000"/>
                <w:position w:val="-2"/>
                <w:sz w:val="18"/>
                <w:szCs w:val="18"/>
              </w:rPr>
              <w:t>MORAJO izpolnjevati pogoj</w:t>
            </w:r>
          </w:p>
          <w:p w14:paraId="27BCE5EE" w14:textId="77777777" w:rsidR="001C69A1"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F024711"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31A31A1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56D1332" w14:textId="77777777" w:rsidR="001C69A1"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62B99" w14:textId="77777777" w:rsidR="001C69A1"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A435C87" w14:textId="77777777" w:rsidR="001C69A1" w:rsidRDefault="0000000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p w14:paraId="35419FFA" w14:textId="77777777" w:rsidR="001C69A1" w:rsidRDefault="00000000">
            <w:pPr>
              <w:spacing w:before="135" w:after="135"/>
              <w:jc w:val="both"/>
              <w:textAlignment w:val="center"/>
            </w:pPr>
            <w:r>
              <w:rPr>
                <w:rFonts w:ascii="Arial" w:hAnsi="Arial" w:cs="Arial"/>
                <w:color w:val="000000"/>
                <w:position w:val="-2"/>
                <w:sz w:val="18"/>
                <w:szCs w:val="18"/>
              </w:rPr>
              <w:t>Gospodarski subjekt mora tudi izpolnjevati pogoje za opravljanje poklicne dejavnosti za izvedbo predmeta javnega naročanja – za opravljanje dejavnosti gradbeništva mora ponudnik izpolnjevati pogoje v skladu s prvim odstavkom 16. člena Gradbenega zakona (Uradni list RS, št. 199/21 in 105/22 – ZZNŠPP; v nadaljnjem besedilu: GZ-1).</w:t>
            </w:r>
          </w:p>
        </w:tc>
      </w:tr>
      <w:tr w:rsidR="001C69A1" w14:paraId="0DC20A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D40F1" w14:textId="77777777" w:rsidR="001C69A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1C69A1" w14:paraId="1F08B468" w14:textId="77777777">
              <w:tc>
                <w:tcPr>
                  <w:tcW w:w="0" w:type="auto"/>
                  <w:tcMar>
                    <w:top w:w="0" w:type="auto"/>
                    <w:bottom w:w="0" w:type="auto"/>
                  </w:tcMar>
                </w:tcPr>
                <w:p w14:paraId="71A69756" w14:textId="0730E8A4" w:rsidR="001C69A1" w:rsidRDefault="00000000" w:rsidP="00CB6DA0">
                  <w:pPr>
                    <w:ind w:left="360"/>
                    <w:rPr>
                      <w:rFonts w:ascii="Arial" w:hAnsi="Arial" w:cs="Arial"/>
                      <w:color w:val="000000"/>
                      <w:sz w:val="18"/>
                      <w:szCs w:val="18"/>
                    </w:rPr>
                  </w:pPr>
                  <w:r>
                    <w:rPr>
                      <w:rFonts w:ascii="Arial" w:hAnsi="Arial" w:cs="Arial"/>
                      <w:color w:val="000000"/>
                      <w:position w:val="-2"/>
                      <w:sz w:val="18"/>
                      <w:szCs w:val="18"/>
                    </w:rPr>
                    <w:t>Izpolnjen in podpisan Obrazec  KROVNA IZJAVA in ESPD</w:t>
                  </w:r>
                  <w:r w:rsidR="00CB6DA0">
                    <w:rPr>
                      <w:rFonts w:ascii="Arial" w:hAnsi="Arial" w:cs="Arial"/>
                      <w:color w:val="000000"/>
                      <w:position w:val="-2"/>
                      <w:sz w:val="18"/>
                      <w:szCs w:val="18"/>
                    </w:rPr>
                    <w:t xml:space="preserve">, izpolnjen </w:t>
                  </w:r>
                  <w:r>
                    <w:rPr>
                      <w:rFonts w:ascii="Arial" w:hAnsi="Arial" w:cs="Arial"/>
                      <w:color w:val="000000"/>
                      <w:position w:val="-2"/>
                      <w:sz w:val="18"/>
                      <w:szCs w:val="18"/>
                    </w:rPr>
                    <w:t>obrazec Seznam strokovnjakov, iz katerega izhaja, da ima ponudnik zaposlen ustrezen kader, skladno z določbami 14.člena ZAID in 16. člena GZ-1</w:t>
                  </w:r>
                  <w:r w:rsidR="00CB6DA0">
                    <w:rPr>
                      <w:rFonts w:ascii="Arial" w:hAnsi="Arial" w:cs="Arial"/>
                      <w:color w:val="000000"/>
                      <w:position w:val="-2"/>
                      <w:sz w:val="18"/>
                      <w:szCs w:val="18"/>
                    </w:rPr>
                    <w:t xml:space="preserve"> ter dokazila o sposobnosti izpolnjevanja poklicne dejavnosti za vsak gospodarski subjekt: </w:t>
                  </w:r>
                </w:p>
              </w:tc>
            </w:tr>
          </w:tbl>
          <w:p w14:paraId="2BFDBE7E" w14:textId="77777777" w:rsidR="001C69A1" w:rsidRDefault="001C69A1"/>
          <w:tbl>
            <w:tblPr>
              <w:tblStyle w:val="NormalTablePHPDOCX"/>
              <w:tblW w:w="0" w:type="auto"/>
              <w:tblLook w:val="04A0" w:firstRow="1" w:lastRow="0" w:firstColumn="1" w:lastColumn="0" w:noHBand="0" w:noVBand="1"/>
            </w:tblPr>
            <w:tblGrid>
              <w:gridCol w:w="7224"/>
            </w:tblGrid>
            <w:tr w:rsidR="001C69A1" w14:paraId="444D3737" w14:textId="77777777">
              <w:tc>
                <w:tcPr>
                  <w:tcW w:w="0" w:type="auto"/>
                  <w:tcMar>
                    <w:top w:w="0" w:type="auto"/>
                    <w:bottom w:w="0" w:type="auto"/>
                  </w:tcMar>
                </w:tcPr>
                <w:p w14:paraId="4A6C728C" w14:textId="77777777" w:rsidR="001C69A1" w:rsidRDefault="00000000">
                  <w:pPr>
                    <w:numPr>
                      <w:ilvl w:val="0"/>
                      <w:numId w:val="18"/>
                    </w:numPr>
                    <w:rPr>
                      <w:rFonts w:ascii="Arial" w:hAnsi="Arial" w:cs="Arial"/>
                      <w:color w:val="000000"/>
                      <w:sz w:val="18"/>
                      <w:szCs w:val="18"/>
                    </w:rPr>
                  </w:pPr>
                  <w:r>
                    <w:rPr>
                      <w:rFonts w:ascii="Arial" w:hAnsi="Arial" w:cs="Arial"/>
                      <w:color w:val="000000"/>
                      <w:position w:val="-2"/>
                      <w:sz w:val="18"/>
                      <w:szCs w:val="18"/>
                    </w:rPr>
                    <w:t>dokazilo, da ima v poslovni register vpisano dejavnost gradbeništva;</w:t>
                  </w:r>
                </w:p>
                <w:p w14:paraId="3D733C87" w14:textId="77777777" w:rsidR="001C69A1" w:rsidRDefault="00000000">
                  <w:pPr>
                    <w:numPr>
                      <w:ilvl w:val="0"/>
                      <w:numId w:val="18"/>
                    </w:numPr>
                    <w:rPr>
                      <w:rFonts w:ascii="Arial" w:hAnsi="Arial" w:cs="Arial"/>
                      <w:color w:val="000000"/>
                      <w:sz w:val="18"/>
                      <w:szCs w:val="18"/>
                    </w:rPr>
                  </w:pPr>
                  <w:r>
                    <w:rPr>
                      <w:rFonts w:ascii="Arial" w:hAnsi="Arial" w:cs="Arial"/>
                      <w:color w:val="000000"/>
                      <w:position w:val="-2"/>
                      <w:sz w:val="18"/>
                      <w:szCs w:val="18"/>
                    </w:rPr>
                    <w:t>pogodba o zaposlitvi ali obrazec M1 za vodjo gradnje skladno s petim odstavkom 16.člena GZ-1;</w:t>
                  </w:r>
                </w:p>
                <w:p w14:paraId="08E5CE74" w14:textId="77777777" w:rsidR="001C69A1" w:rsidRDefault="00000000">
                  <w:pPr>
                    <w:numPr>
                      <w:ilvl w:val="0"/>
                      <w:numId w:val="18"/>
                    </w:numPr>
                    <w:rPr>
                      <w:rFonts w:ascii="Arial" w:hAnsi="Arial" w:cs="Arial"/>
                      <w:color w:val="000000"/>
                      <w:sz w:val="18"/>
                      <w:szCs w:val="18"/>
                    </w:rPr>
                  </w:pPr>
                  <w:r>
                    <w:rPr>
                      <w:rFonts w:ascii="Arial" w:hAnsi="Arial" w:cs="Arial"/>
                      <w:color w:val="000000"/>
                      <w:position w:val="-2"/>
                      <w:sz w:val="18"/>
                      <w:szCs w:val="18"/>
                    </w:rPr>
                    <w:t>kopija ustrezne zavarovalne police zavarovano odgovornost za škodo v zvezi z opravljanjem svoje dejavnosti v skladu z določbami tretjega oziroma četrtega odstavka 16. člena GZ-1;</w:t>
                  </w:r>
                </w:p>
                <w:p w14:paraId="732DEF96" w14:textId="77777777" w:rsidR="001C69A1" w:rsidRDefault="00000000">
                  <w:pPr>
                    <w:numPr>
                      <w:ilvl w:val="0"/>
                      <w:numId w:val="18"/>
                    </w:numPr>
                    <w:rPr>
                      <w:rFonts w:ascii="Arial" w:hAnsi="Arial" w:cs="Arial"/>
                      <w:color w:val="000000"/>
                      <w:sz w:val="18"/>
                      <w:szCs w:val="18"/>
                    </w:rPr>
                  </w:pPr>
                  <w:r>
                    <w:rPr>
                      <w:rFonts w:ascii="Arial" w:hAnsi="Arial" w:cs="Arial"/>
                      <w:color w:val="000000"/>
                      <w:position w:val="-2"/>
                      <w:sz w:val="18"/>
                      <w:szCs w:val="18"/>
                    </w:rPr>
                    <w:t>kopija vseh morebitno potrebnih obrtnih dovoljenj.</w:t>
                  </w:r>
                </w:p>
              </w:tc>
            </w:tr>
          </w:tbl>
          <w:p w14:paraId="614C1E35" w14:textId="77777777" w:rsidR="001C69A1" w:rsidRDefault="001C69A1"/>
          <w:tbl>
            <w:tblPr>
              <w:tblStyle w:val="NormalTablePHPDOCX"/>
              <w:tblW w:w="5000" w:type="pct"/>
              <w:tblLook w:val="04A0" w:firstRow="1" w:lastRow="0" w:firstColumn="1" w:lastColumn="0" w:noHBand="0" w:noVBand="1"/>
            </w:tblPr>
            <w:tblGrid>
              <w:gridCol w:w="7224"/>
            </w:tblGrid>
            <w:tr w:rsidR="001C69A1" w14:paraId="02F13D24" w14:textId="77777777">
              <w:tc>
                <w:tcPr>
                  <w:tcW w:w="0" w:type="auto"/>
                  <w:tcMar>
                    <w:top w:w="0" w:type="auto"/>
                    <w:bottom w:w="0" w:type="auto"/>
                  </w:tcMar>
                  <w:vAlign w:val="center"/>
                </w:tcPr>
                <w:p w14:paraId="402FC04E" w14:textId="77777777" w:rsidR="001C69A1" w:rsidRDefault="00000000">
                  <w:pPr>
                    <w:spacing w:before="135" w:after="135"/>
                    <w:ind w:left="360"/>
                    <w:jc w:val="both"/>
                    <w:textAlignment w:val="center"/>
                  </w:pPr>
                  <w:r>
                    <w:rPr>
                      <w:rFonts w:ascii="Arial" w:hAnsi="Arial" w:cs="Arial"/>
                      <w:i/>
                      <w:iCs/>
                      <w:color w:val="000000"/>
                      <w:position w:val="-2"/>
                      <w:sz w:val="18"/>
                      <w:szCs w:val="18"/>
                    </w:rPr>
                    <w:t>(Zavarovanje odgovornosti za škodo mora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tc>
            </w:tr>
          </w:tbl>
          <w:p w14:paraId="7BC34885" w14:textId="77777777" w:rsidR="001C69A1" w:rsidRDefault="001C69A1"/>
        </w:tc>
      </w:tr>
      <w:tr w:rsidR="001C69A1" w14:paraId="33726A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F6A33" w14:textId="77777777" w:rsidR="001C69A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A0E87" w14:textId="77777777" w:rsidR="001C69A1"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9BC2F61" w14:textId="77777777" w:rsidR="001C69A1"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C69A1" w14:paraId="2FA14E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9E3C2" w14:textId="77777777" w:rsidR="001C69A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36E2E" w14:textId="77777777" w:rsidR="001C69A1" w:rsidRDefault="00000000">
            <w:pPr>
              <w:spacing w:before="135" w:after="135"/>
              <w:jc w:val="both"/>
              <w:textAlignment w:val="center"/>
            </w:pPr>
            <w:r>
              <w:rPr>
                <w:rFonts w:ascii="Arial" w:hAnsi="Arial" w:cs="Arial"/>
                <w:color w:val="000000"/>
                <w:position w:val="-2"/>
                <w:sz w:val="18"/>
                <w:szCs w:val="18"/>
              </w:rPr>
              <w:t>MORAJO izpolnjevati pogoj</w:t>
            </w:r>
          </w:p>
          <w:p w14:paraId="7326B958" w14:textId="46169A87" w:rsidR="001C69A1"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r w:rsidR="00CB6DA0">
              <w:rPr>
                <w:rFonts w:ascii="Arial" w:hAnsi="Arial" w:cs="Arial"/>
                <w:color w:val="000000"/>
                <w:position w:val="-2"/>
                <w:sz w:val="18"/>
                <w:szCs w:val="18"/>
              </w:rPr>
              <w:t>.</w:t>
            </w:r>
          </w:p>
        </w:tc>
      </w:tr>
      <w:tr w:rsidR="001C69A1" w14:paraId="09C801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1E1BB" w14:textId="77777777" w:rsidR="001C69A1"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DB713" w14:textId="77777777" w:rsidR="001C69A1" w:rsidRDefault="00000000">
            <w:pPr>
              <w:spacing w:before="135" w:after="135"/>
              <w:jc w:val="both"/>
              <w:textAlignment w:val="center"/>
            </w:pPr>
            <w:r>
              <w:rPr>
                <w:rFonts w:ascii="Arial" w:hAnsi="Arial" w:cs="Arial"/>
                <w:color w:val="000000"/>
                <w:position w:val="-2"/>
                <w:sz w:val="18"/>
                <w:szCs w:val="18"/>
              </w:rPr>
              <w:t>MORAJO izpolnjevati pogoj</w:t>
            </w:r>
          </w:p>
          <w:p w14:paraId="4A751C35" w14:textId="77777777" w:rsidR="001C69A1"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8FFF2A3" w14:textId="77777777" w:rsidR="001C69A1" w:rsidRDefault="001C69A1"/>
    <w:tbl>
      <w:tblPr>
        <w:tblStyle w:val="NormalTablePHPDOCX"/>
        <w:tblW w:w="2500" w:type="pct"/>
        <w:tblInd w:w="108" w:type="dxa"/>
        <w:tblLook w:val="04A0" w:firstRow="1" w:lastRow="0" w:firstColumn="1" w:lastColumn="0" w:noHBand="0" w:noVBand="1"/>
      </w:tblPr>
      <w:tblGrid>
        <w:gridCol w:w="4504"/>
      </w:tblGrid>
      <w:tr w:rsidR="001C69A1" w14:paraId="67213C78"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E0C40DC" w14:textId="77777777" w:rsidR="001C69A1" w:rsidRDefault="00000000">
            <w:r>
              <w:rPr>
                <w:rFonts w:ascii="Arial" w:hAnsi="Arial" w:cs="Arial"/>
                <w:color w:val="FFFFFF"/>
                <w:position w:val="-2"/>
                <w:sz w:val="18"/>
                <w:szCs w:val="18"/>
              </w:rPr>
              <w:t>Tehnična sposobnost</w:t>
            </w:r>
          </w:p>
        </w:tc>
      </w:tr>
    </w:tbl>
    <w:p w14:paraId="0119ADE0"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47C527E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1301B87" w14:textId="77777777" w:rsidR="001C69A1"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CE9E1" w14:textId="77777777" w:rsidR="001C69A1" w:rsidRDefault="00000000">
            <w:pPr>
              <w:spacing w:before="135" w:after="135"/>
              <w:jc w:val="both"/>
              <w:textAlignment w:val="center"/>
            </w:pPr>
            <w:r>
              <w:rPr>
                <w:rFonts w:ascii="Arial" w:hAnsi="Arial" w:cs="Arial"/>
                <w:color w:val="000000"/>
                <w:position w:val="-2"/>
                <w:sz w:val="18"/>
                <w:szCs w:val="18"/>
              </w:rPr>
              <w:t>Da bo zagotovil celovito izvedbo vseh razpisanih del naročila, pri čemer bo moral zagotavljati izpolnjevanje vseh strokovnih zahtev naročnika navedenih v tej razpisni dokumentaciji in vseh njenih prilogah ter pri izvajanju uporabljati/vgrajevati materiale, ki izpolnjujejo vse zahteve naročnika, navedene v tej razpisni dokumentaciji in njenih prilogah, pri tem pa upoštevati  vso veljavno zakonodajo, predpise in standarde iz zadevnega področja.</w:t>
            </w:r>
          </w:p>
        </w:tc>
      </w:tr>
      <w:tr w:rsidR="001C69A1" w14:paraId="28E216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836C8" w14:textId="77777777" w:rsidR="001C69A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A9881" w14:textId="77777777" w:rsidR="001C69A1" w:rsidRDefault="00000000">
            <w:pPr>
              <w:spacing w:before="135" w:after="135"/>
              <w:jc w:val="both"/>
              <w:textAlignment w:val="center"/>
            </w:pPr>
            <w:r>
              <w:rPr>
                <w:rFonts w:ascii="Arial" w:hAnsi="Arial" w:cs="Arial"/>
                <w:color w:val="000000"/>
                <w:position w:val="-2"/>
                <w:sz w:val="18"/>
                <w:szCs w:val="18"/>
              </w:rPr>
              <w:t>Izpolnjen in podpisan Obrazec  KROVNA IZJAVA in ESPD obrazec ter dokazila:</w:t>
            </w:r>
          </w:p>
          <w:tbl>
            <w:tblPr>
              <w:tblStyle w:val="NormalTablePHPDOCX"/>
              <w:tblW w:w="0" w:type="auto"/>
              <w:tblLook w:val="04A0" w:firstRow="1" w:lastRow="0" w:firstColumn="1" w:lastColumn="0" w:noHBand="0" w:noVBand="1"/>
            </w:tblPr>
            <w:tblGrid>
              <w:gridCol w:w="7224"/>
            </w:tblGrid>
            <w:tr w:rsidR="001C69A1" w14:paraId="7AA96525" w14:textId="77777777">
              <w:tc>
                <w:tcPr>
                  <w:tcW w:w="0" w:type="auto"/>
                  <w:tcMar>
                    <w:top w:w="0" w:type="auto"/>
                    <w:bottom w:w="0" w:type="auto"/>
                  </w:tcMar>
                </w:tcPr>
                <w:p w14:paraId="353984D3" w14:textId="77777777" w:rsidR="001C69A1" w:rsidRDefault="00000000">
                  <w:pPr>
                    <w:numPr>
                      <w:ilvl w:val="0"/>
                      <w:numId w:val="19"/>
                    </w:numPr>
                    <w:rPr>
                      <w:rFonts w:ascii="Arial" w:hAnsi="Arial" w:cs="Arial"/>
                      <w:color w:val="000000"/>
                      <w:sz w:val="18"/>
                      <w:szCs w:val="18"/>
                    </w:rPr>
                  </w:pPr>
                  <w:r>
                    <w:rPr>
                      <w:rFonts w:ascii="Arial" w:hAnsi="Arial" w:cs="Arial"/>
                      <w:color w:val="000000"/>
                      <w:position w:val="-2"/>
                      <w:sz w:val="18"/>
                      <w:szCs w:val="18"/>
                    </w:rPr>
                    <w:t>v ponudbeni dokumentaciji ponudnik priloži priloge iz katerih je razvidno, da ponujeno blago in dela ustrezajo vsem naročnikovim strokovnim zahtevam: Izpolnjeni obrazci xls Popisi skupaj z reklapitulacijo  </w:t>
                  </w:r>
                </w:p>
              </w:tc>
            </w:tr>
          </w:tbl>
          <w:p w14:paraId="4F9A3C1E" w14:textId="77777777" w:rsidR="001C69A1" w:rsidRDefault="001C69A1"/>
          <w:p w14:paraId="6B013884" w14:textId="77777777" w:rsidR="001C69A1" w:rsidRDefault="00000000">
            <w:pPr>
              <w:spacing w:before="135" w:after="135"/>
              <w:jc w:val="both"/>
              <w:textAlignment w:val="center"/>
            </w:pPr>
            <w:r>
              <w:rPr>
                <w:rFonts w:ascii="Arial" w:hAnsi="Arial" w:cs="Arial"/>
                <w:color w:val="000000"/>
                <w:position w:val="-2"/>
                <w:sz w:val="18"/>
                <w:szCs w:val="18"/>
              </w:rPr>
              <w:t>Iz priložene prospektne in tehnične dokumentacije, mora biti jasno razvidno izpolnjevanje vseh tehničnih zahtev naročnika (natančno označena dokazila tehničnih karakteristik, po enakem vrstnem redu kot si sledijo posamezne točke zahtevane specifikacije predmeta naročila).</w:t>
            </w:r>
          </w:p>
        </w:tc>
      </w:tr>
      <w:tr w:rsidR="001C69A1" w14:paraId="69E963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A218F" w14:textId="77777777" w:rsidR="001C69A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661090" w14:textId="77777777" w:rsidR="001C69A1" w:rsidRDefault="00000000">
            <w:pPr>
              <w:jc w:val="both"/>
              <w:textAlignment w:val="center"/>
            </w:pPr>
            <w:r>
              <w:rPr>
                <w:rFonts w:ascii="Arial" w:hAnsi="Arial" w:cs="Arial"/>
                <w:color w:val="000000"/>
                <w:position w:val="-2"/>
                <w:sz w:val="18"/>
                <w:szCs w:val="18"/>
              </w:rPr>
              <w:t> </w:t>
            </w:r>
          </w:p>
          <w:p w14:paraId="52964532" w14:textId="77777777" w:rsidR="001C69A1" w:rsidRDefault="00000000">
            <w:r>
              <w:rPr>
                <w:rFonts w:ascii="Arial" w:hAnsi="Arial" w:cs="Arial"/>
                <w:color w:val="000000"/>
                <w:position w:val="-2"/>
                <w:sz w:val="18"/>
                <w:szCs w:val="18"/>
              </w:rPr>
              <w:t xml:space="preserve"> /</w:t>
            </w:r>
          </w:p>
        </w:tc>
      </w:tr>
      <w:tr w:rsidR="001C69A1" w14:paraId="6326B4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20638" w14:textId="77777777" w:rsidR="001C69A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55D6D" w14:textId="77777777" w:rsidR="001C69A1" w:rsidRDefault="00000000">
            <w:pPr>
              <w:spacing w:before="135" w:after="135"/>
              <w:jc w:val="both"/>
              <w:textAlignment w:val="center"/>
            </w:pPr>
            <w:r>
              <w:rPr>
                <w:rFonts w:ascii="Arial" w:hAnsi="Arial" w:cs="Arial"/>
                <w:color w:val="000000"/>
                <w:position w:val="-2"/>
                <w:sz w:val="18"/>
                <w:szCs w:val="18"/>
              </w:rPr>
              <w:t>KUMULATIVNO izpolnjevanje pogoja</w:t>
            </w:r>
          </w:p>
          <w:p w14:paraId="6F6DD238" w14:textId="77777777" w:rsidR="001C69A1"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5903EA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05892" w14:textId="77777777" w:rsidR="001C69A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2CE60" w14:textId="77777777" w:rsidR="001C69A1" w:rsidRDefault="00000000">
            <w:pPr>
              <w:spacing w:before="135" w:after="135"/>
              <w:jc w:val="both"/>
              <w:textAlignment w:val="center"/>
            </w:pPr>
            <w:r>
              <w:rPr>
                <w:rFonts w:ascii="Arial" w:hAnsi="Arial" w:cs="Arial"/>
                <w:color w:val="000000"/>
                <w:position w:val="-2"/>
                <w:sz w:val="18"/>
                <w:szCs w:val="18"/>
              </w:rPr>
              <w:t>KUMULATIVNO izpolnjevanje pogoja</w:t>
            </w:r>
          </w:p>
          <w:p w14:paraId="69A423F2" w14:textId="77777777" w:rsidR="001C69A1"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6447C6A"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6341C8E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C659FD0" w14:textId="77777777" w:rsidR="001C69A1"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Rok izvedbe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0B5F8" w14:textId="77777777" w:rsidR="001C69A1" w:rsidRDefault="00000000">
            <w:pPr>
              <w:spacing w:before="135" w:after="135"/>
              <w:jc w:val="both"/>
              <w:textAlignment w:val="center"/>
            </w:pPr>
            <w:r>
              <w:rPr>
                <w:rFonts w:ascii="Arial" w:hAnsi="Arial" w:cs="Arial"/>
                <w:color w:val="000000"/>
                <w:position w:val="-2"/>
                <w:sz w:val="18"/>
                <w:szCs w:val="18"/>
              </w:rPr>
              <w:t>Da gospodarski subjekt zagotavlja rok izvedbe vseh del (GOI in dobavo opreme) v 5+1 mesecih (5 mesecev za GOI dela, 1 mesec za dokumentacijo) od podpisa pogodbe oz. uvedbe v delo.</w:t>
            </w:r>
          </w:p>
        </w:tc>
      </w:tr>
      <w:tr w:rsidR="001C69A1" w14:paraId="5C1A67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52FA4" w14:textId="77777777" w:rsidR="001C69A1"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18BBB" w14:textId="77777777" w:rsidR="001C69A1" w:rsidRDefault="00000000">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1C69A1" w14:paraId="201E71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F4951D" w14:textId="77777777" w:rsidR="001C69A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97816" w14:textId="77777777" w:rsidR="001C69A1" w:rsidRDefault="00000000">
            <w:pPr>
              <w:jc w:val="both"/>
              <w:textAlignment w:val="center"/>
            </w:pPr>
            <w:r>
              <w:rPr>
                <w:rFonts w:ascii="Arial" w:hAnsi="Arial" w:cs="Arial"/>
                <w:color w:val="000000"/>
                <w:position w:val="-2"/>
                <w:sz w:val="18"/>
                <w:szCs w:val="18"/>
              </w:rPr>
              <w:t> </w:t>
            </w:r>
          </w:p>
          <w:p w14:paraId="1350DC41" w14:textId="77777777" w:rsidR="001C69A1" w:rsidRDefault="00000000">
            <w:r>
              <w:rPr>
                <w:rFonts w:ascii="Arial" w:hAnsi="Arial" w:cs="Arial"/>
                <w:color w:val="000000"/>
                <w:position w:val="-2"/>
                <w:sz w:val="18"/>
                <w:szCs w:val="18"/>
              </w:rPr>
              <w:t xml:space="preserve"> /</w:t>
            </w:r>
          </w:p>
        </w:tc>
      </w:tr>
      <w:tr w:rsidR="001C69A1" w14:paraId="7F1912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F9A997" w14:textId="77777777" w:rsidR="001C69A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BF4F9" w14:textId="77777777" w:rsidR="001C69A1" w:rsidRDefault="00000000">
            <w:pPr>
              <w:spacing w:before="135" w:after="135"/>
              <w:jc w:val="both"/>
              <w:textAlignment w:val="center"/>
            </w:pPr>
            <w:r>
              <w:rPr>
                <w:rFonts w:ascii="Arial" w:hAnsi="Arial" w:cs="Arial"/>
                <w:color w:val="000000"/>
                <w:position w:val="-2"/>
                <w:sz w:val="18"/>
                <w:szCs w:val="18"/>
              </w:rPr>
              <w:t>MORAJO izpolnjevati pogoj</w:t>
            </w:r>
          </w:p>
          <w:p w14:paraId="0521DC9C" w14:textId="77777777" w:rsidR="001C69A1"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791E8C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EAA3A9" w14:textId="77777777" w:rsidR="001C69A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579D0" w14:textId="77777777" w:rsidR="001C69A1" w:rsidRDefault="00000000">
            <w:pPr>
              <w:spacing w:before="135" w:after="135"/>
              <w:jc w:val="both"/>
              <w:textAlignment w:val="center"/>
            </w:pPr>
            <w:r>
              <w:rPr>
                <w:rFonts w:ascii="Arial" w:hAnsi="Arial" w:cs="Arial"/>
                <w:color w:val="000000"/>
                <w:position w:val="-2"/>
                <w:sz w:val="18"/>
                <w:szCs w:val="18"/>
              </w:rPr>
              <w:t>MORAJO izpolnjevati pogoj</w:t>
            </w:r>
          </w:p>
          <w:p w14:paraId="6C6EFE4C" w14:textId="77777777" w:rsidR="001C69A1"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3FBB536"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42A40BC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A63A1FA" w14:textId="77777777" w:rsidR="001C69A1"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CE certifikat in izjava o skladnosti za blago,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9A0A1" w14:textId="77777777" w:rsidR="001C69A1" w:rsidRDefault="00000000">
            <w:pPr>
              <w:spacing w:before="135" w:after="135"/>
              <w:jc w:val="both"/>
              <w:textAlignment w:val="center"/>
            </w:pPr>
            <w:r>
              <w:rPr>
                <w:rFonts w:ascii="Arial" w:hAnsi="Arial" w:cs="Arial"/>
                <w:color w:val="000000"/>
                <w:position w:val="-2"/>
                <w:sz w:val="18"/>
                <w:szCs w:val="18"/>
              </w:rPr>
              <w:t>Da zagotavlja, da ima vse ponujeno blago CE certifikat, s katerim izkazuje varnost, kakovost in uporabnost ponujene opreme v skladu s smernicami  direktive 93/42/EEC ter za vse ponujeno blago razpolaga z izjavami o skladnosti - declaration of conformity. </w:t>
            </w:r>
          </w:p>
        </w:tc>
      </w:tr>
      <w:tr w:rsidR="001C69A1" w14:paraId="5D8263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653347" w14:textId="77777777" w:rsidR="001C69A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CFE0B" w14:textId="77777777" w:rsidR="001C69A1" w:rsidRDefault="00000000">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p w14:paraId="7B5A97E7" w14:textId="77777777" w:rsidR="001C69A1" w:rsidRDefault="00000000">
            <w:pPr>
              <w:spacing w:before="135" w:after="135"/>
              <w:jc w:val="both"/>
              <w:textAlignment w:val="center"/>
            </w:pPr>
            <w:r>
              <w:rPr>
                <w:rFonts w:ascii="Arial" w:hAnsi="Arial" w:cs="Arial"/>
                <w:color w:val="000000"/>
                <w:position w:val="-2"/>
                <w:sz w:val="18"/>
                <w:szCs w:val="18"/>
              </w:rPr>
              <w:t>Ponudnik bo dokazila dostavil naročniku naknadno, v kolikor bi ga naročnik k temu pozval.</w:t>
            </w:r>
          </w:p>
        </w:tc>
      </w:tr>
      <w:tr w:rsidR="001C69A1" w14:paraId="2D905E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750FE" w14:textId="77777777" w:rsidR="001C69A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B1C5A" w14:textId="77777777" w:rsidR="001C69A1" w:rsidRDefault="00000000">
            <w:pPr>
              <w:jc w:val="both"/>
              <w:textAlignment w:val="center"/>
            </w:pPr>
            <w:r>
              <w:rPr>
                <w:rFonts w:ascii="Arial" w:hAnsi="Arial" w:cs="Arial"/>
                <w:color w:val="000000"/>
                <w:position w:val="-2"/>
                <w:sz w:val="18"/>
                <w:szCs w:val="18"/>
              </w:rPr>
              <w:t> </w:t>
            </w:r>
          </w:p>
          <w:p w14:paraId="1FEBA11B" w14:textId="77777777" w:rsidR="001C69A1" w:rsidRDefault="00000000">
            <w:r>
              <w:rPr>
                <w:rFonts w:ascii="Arial" w:hAnsi="Arial" w:cs="Arial"/>
                <w:color w:val="000000"/>
                <w:position w:val="-2"/>
                <w:sz w:val="18"/>
                <w:szCs w:val="18"/>
              </w:rPr>
              <w:t xml:space="preserve"> /</w:t>
            </w:r>
          </w:p>
        </w:tc>
      </w:tr>
      <w:tr w:rsidR="001C69A1" w14:paraId="43590B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CF2D5" w14:textId="77777777" w:rsidR="001C69A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CA301" w14:textId="77777777" w:rsidR="001C69A1" w:rsidRDefault="00000000">
            <w:pPr>
              <w:spacing w:before="135" w:after="135"/>
              <w:jc w:val="both"/>
              <w:textAlignment w:val="center"/>
            </w:pPr>
            <w:r>
              <w:rPr>
                <w:rFonts w:ascii="Arial" w:hAnsi="Arial" w:cs="Arial"/>
                <w:color w:val="000000"/>
                <w:position w:val="-2"/>
                <w:sz w:val="18"/>
                <w:szCs w:val="18"/>
              </w:rPr>
              <w:t>MORAJO izpolnjevati pogoj</w:t>
            </w:r>
          </w:p>
          <w:p w14:paraId="6F163E18" w14:textId="77777777" w:rsidR="001C69A1"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4A27EC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156CB" w14:textId="77777777" w:rsidR="001C69A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B8202" w14:textId="77777777" w:rsidR="001C69A1" w:rsidRDefault="00000000">
            <w:pPr>
              <w:spacing w:before="135" w:after="135"/>
              <w:jc w:val="both"/>
              <w:textAlignment w:val="center"/>
            </w:pPr>
            <w:r>
              <w:rPr>
                <w:rFonts w:ascii="Arial" w:hAnsi="Arial" w:cs="Arial"/>
                <w:color w:val="000000"/>
                <w:position w:val="-2"/>
                <w:sz w:val="18"/>
                <w:szCs w:val="18"/>
              </w:rPr>
              <w:t>MORAJO izpolnjevati pogoj</w:t>
            </w:r>
          </w:p>
          <w:p w14:paraId="608785E1" w14:textId="77777777" w:rsidR="001C69A1"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8964924"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76BAB5E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880D54D" w14:textId="77777777" w:rsidR="001C69A1"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Kadri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3C21D" w14:textId="77777777" w:rsidR="001C69A1" w:rsidRDefault="00000000">
            <w:pPr>
              <w:spacing w:before="135" w:after="135"/>
              <w:jc w:val="both"/>
              <w:textAlignment w:val="center"/>
            </w:pPr>
            <w:r>
              <w:rPr>
                <w:rFonts w:ascii="Arial" w:hAnsi="Arial" w:cs="Arial"/>
                <w:color w:val="000000"/>
                <w:position w:val="-2"/>
                <w:sz w:val="18"/>
                <w:szCs w:val="18"/>
              </w:rPr>
              <w:t>Da zagotavlja zadostno število strokovno usposobljenega kadra za kakovostno in pravočasno izvedbo  GOI del ter za izvedbo dobave, montaže opreme.</w:t>
            </w:r>
          </w:p>
        </w:tc>
      </w:tr>
      <w:tr w:rsidR="001C69A1" w14:paraId="347C43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0C01F" w14:textId="77777777" w:rsidR="001C69A1"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74C71" w14:textId="77777777" w:rsidR="001C69A1" w:rsidRDefault="00000000">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1C69A1" w14:paraId="4E3FD4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9CAB3" w14:textId="77777777" w:rsidR="001C69A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1F517" w14:textId="77777777" w:rsidR="001C69A1" w:rsidRDefault="00000000">
            <w:pPr>
              <w:jc w:val="both"/>
              <w:textAlignment w:val="center"/>
            </w:pPr>
            <w:r>
              <w:rPr>
                <w:rFonts w:ascii="Arial" w:hAnsi="Arial" w:cs="Arial"/>
                <w:color w:val="000000"/>
                <w:position w:val="-2"/>
                <w:sz w:val="18"/>
                <w:szCs w:val="18"/>
              </w:rPr>
              <w:t> </w:t>
            </w:r>
          </w:p>
          <w:p w14:paraId="173458D0" w14:textId="77777777" w:rsidR="001C69A1" w:rsidRDefault="00000000">
            <w:r>
              <w:rPr>
                <w:rFonts w:ascii="Arial" w:hAnsi="Arial" w:cs="Arial"/>
                <w:color w:val="000000"/>
                <w:position w:val="-2"/>
                <w:sz w:val="18"/>
                <w:szCs w:val="18"/>
              </w:rPr>
              <w:t xml:space="preserve"> /</w:t>
            </w:r>
          </w:p>
        </w:tc>
      </w:tr>
      <w:tr w:rsidR="001C69A1" w14:paraId="415EBD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33030" w14:textId="77777777" w:rsidR="001C69A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C5D02" w14:textId="77777777" w:rsidR="001C69A1" w:rsidRDefault="00000000">
            <w:pPr>
              <w:spacing w:before="135" w:after="135"/>
              <w:jc w:val="both"/>
              <w:textAlignment w:val="center"/>
            </w:pPr>
            <w:r>
              <w:rPr>
                <w:rFonts w:ascii="Arial" w:hAnsi="Arial" w:cs="Arial"/>
                <w:color w:val="000000"/>
                <w:position w:val="-2"/>
                <w:sz w:val="18"/>
                <w:szCs w:val="18"/>
              </w:rPr>
              <w:t>KUMULATIVNO izpolnjevanje pogoja</w:t>
            </w:r>
          </w:p>
          <w:p w14:paraId="0FB8D8B8" w14:textId="77777777" w:rsidR="001C69A1"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121ACA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4025D" w14:textId="77777777" w:rsidR="001C69A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BA006" w14:textId="77777777" w:rsidR="001C69A1" w:rsidRDefault="00000000">
            <w:pPr>
              <w:spacing w:before="135" w:after="135"/>
              <w:jc w:val="both"/>
              <w:textAlignment w:val="center"/>
            </w:pPr>
            <w:r>
              <w:rPr>
                <w:rFonts w:ascii="Arial" w:hAnsi="Arial" w:cs="Arial"/>
                <w:color w:val="000000"/>
                <w:position w:val="-2"/>
                <w:sz w:val="18"/>
                <w:szCs w:val="18"/>
              </w:rPr>
              <w:t>KUMULATIVNO izpolnjevanje pogoja</w:t>
            </w:r>
          </w:p>
          <w:p w14:paraId="4036D1C8" w14:textId="77777777" w:rsidR="001C69A1"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8C68A93"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411168C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3BEFD2C" w14:textId="77777777" w:rsidR="001C69A1" w:rsidRDefault="00000000">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Strokovnjaki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35DAC" w14:textId="1F9B138F" w:rsidR="001C69A1" w:rsidRDefault="00000000">
            <w:pPr>
              <w:spacing w:before="135" w:after="135"/>
              <w:jc w:val="both"/>
              <w:textAlignment w:val="center"/>
            </w:pPr>
            <w:r>
              <w:rPr>
                <w:rFonts w:ascii="Arial" w:hAnsi="Arial" w:cs="Arial"/>
                <w:color w:val="000000"/>
                <w:position w:val="-2"/>
                <w:sz w:val="18"/>
                <w:szCs w:val="18"/>
              </w:rPr>
              <w:t>Ponudnik mora razpolagati z naslednjimi strokovnjaki (gre za izvajanje gradnje na zahtevnem objektu, pogoji za strokovnjake so opredeljeni v 1</w:t>
            </w:r>
            <w:r w:rsidR="00D62046">
              <w:rPr>
                <w:rFonts w:ascii="Arial" w:hAnsi="Arial" w:cs="Arial"/>
                <w:color w:val="000000"/>
                <w:position w:val="-2"/>
                <w:sz w:val="18"/>
                <w:szCs w:val="18"/>
              </w:rPr>
              <w:t>6</w:t>
            </w:r>
            <w:r>
              <w:rPr>
                <w:rFonts w:ascii="Arial" w:hAnsi="Arial" w:cs="Arial"/>
                <w:color w:val="000000"/>
                <w:position w:val="-2"/>
                <w:sz w:val="18"/>
                <w:szCs w:val="18"/>
              </w:rPr>
              <w:t>. členu GZ-1), ki bodo morali biti v primeru izbire ponudnika dnevno prisotni na gradbišču:</w:t>
            </w:r>
          </w:p>
          <w:tbl>
            <w:tblPr>
              <w:tblStyle w:val="NormalTablePHPDOCX"/>
              <w:tblW w:w="0" w:type="auto"/>
              <w:tblLook w:val="04A0" w:firstRow="1" w:lastRow="0" w:firstColumn="1" w:lastColumn="0" w:noHBand="0" w:noVBand="1"/>
            </w:tblPr>
            <w:tblGrid>
              <w:gridCol w:w="7224"/>
            </w:tblGrid>
            <w:tr w:rsidR="001C69A1" w14:paraId="41C1ECCA" w14:textId="77777777">
              <w:tc>
                <w:tcPr>
                  <w:tcW w:w="0" w:type="auto"/>
                  <w:tcMar>
                    <w:top w:w="0" w:type="auto"/>
                    <w:bottom w:w="0" w:type="auto"/>
                  </w:tcMar>
                </w:tcPr>
                <w:p w14:paraId="692D5D68" w14:textId="77777777" w:rsidR="001C69A1" w:rsidRDefault="00000000">
                  <w:pPr>
                    <w:numPr>
                      <w:ilvl w:val="0"/>
                      <w:numId w:val="20"/>
                    </w:numPr>
                    <w:rPr>
                      <w:rFonts w:ascii="Arial" w:hAnsi="Arial" w:cs="Arial"/>
                      <w:color w:val="000000"/>
                      <w:sz w:val="18"/>
                      <w:szCs w:val="18"/>
                    </w:rPr>
                  </w:pPr>
                  <w:r>
                    <w:rPr>
                      <w:rFonts w:ascii="Arial" w:hAnsi="Arial" w:cs="Arial"/>
                      <w:color w:val="000000"/>
                      <w:position w:val="-2"/>
                      <w:sz w:val="18"/>
                      <w:szCs w:val="18"/>
                    </w:rPr>
                    <w:t>vodja del  za vodenje vseh GOI del  (je lahko hkrati vodja del za področje gradbeništva - PI s področja gradbeništva in je zaposlen pri ponudniku ali v primeru skupne ponudbe pri partnerju, ali pri podizvajalcu, ki prevzame izvedbo pretežnega dela gradnje);</w:t>
                  </w:r>
                </w:p>
                <w:p w14:paraId="0C655B64" w14:textId="77777777" w:rsidR="001C69A1" w:rsidRDefault="00000000">
                  <w:pPr>
                    <w:numPr>
                      <w:ilvl w:val="0"/>
                      <w:numId w:val="20"/>
                    </w:numPr>
                    <w:rPr>
                      <w:rFonts w:ascii="Arial" w:hAnsi="Arial" w:cs="Arial"/>
                      <w:color w:val="000000"/>
                      <w:sz w:val="18"/>
                      <w:szCs w:val="18"/>
                    </w:rPr>
                  </w:pPr>
                  <w:r>
                    <w:rPr>
                      <w:rFonts w:ascii="Arial" w:hAnsi="Arial" w:cs="Arial"/>
                      <w:color w:val="000000"/>
                      <w:position w:val="-2"/>
                      <w:sz w:val="18"/>
                      <w:szCs w:val="18"/>
                    </w:rPr>
                    <w:t>PI s področja gradbeništva;</w:t>
                  </w:r>
                </w:p>
                <w:p w14:paraId="276FC16E" w14:textId="77777777" w:rsidR="001C69A1" w:rsidRDefault="00000000">
                  <w:pPr>
                    <w:numPr>
                      <w:ilvl w:val="0"/>
                      <w:numId w:val="20"/>
                    </w:numPr>
                    <w:rPr>
                      <w:rFonts w:ascii="Arial" w:hAnsi="Arial" w:cs="Arial"/>
                      <w:color w:val="000000"/>
                      <w:sz w:val="18"/>
                      <w:szCs w:val="18"/>
                    </w:rPr>
                  </w:pPr>
                  <w:r>
                    <w:rPr>
                      <w:rFonts w:ascii="Arial" w:hAnsi="Arial" w:cs="Arial"/>
                      <w:color w:val="000000"/>
                      <w:position w:val="-2"/>
                      <w:sz w:val="18"/>
                      <w:szCs w:val="18"/>
                    </w:rPr>
                    <w:t>PI s področja strojništva;</w:t>
                  </w:r>
                </w:p>
                <w:p w14:paraId="055C51FC" w14:textId="77777777" w:rsidR="001C69A1" w:rsidRDefault="00000000">
                  <w:pPr>
                    <w:numPr>
                      <w:ilvl w:val="0"/>
                      <w:numId w:val="20"/>
                    </w:numPr>
                    <w:rPr>
                      <w:rFonts w:ascii="Arial" w:hAnsi="Arial" w:cs="Arial"/>
                      <w:color w:val="000000"/>
                      <w:sz w:val="18"/>
                      <w:szCs w:val="18"/>
                    </w:rPr>
                  </w:pPr>
                  <w:r>
                    <w:rPr>
                      <w:rFonts w:ascii="Arial" w:hAnsi="Arial" w:cs="Arial"/>
                      <w:color w:val="000000"/>
                      <w:position w:val="-2"/>
                      <w:sz w:val="18"/>
                      <w:szCs w:val="18"/>
                    </w:rPr>
                    <w:t>PI s področja elektrotehnike.</w:t>
                  </w:r>
                </w:p>
              </w:tc>
            </w:tr>
          </w:tbl>
          <w:p w14:paraId="47A5DCB8" w14:textId="77777777" w:rsidR="001C69A1" w:rsidRDefault="001C69A1"/>
        </w:tc>
      </w:tr>
      <w:tr w:rsidR="001C69A1" w14:paraId="2C0E28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E0771" w14:textId="77777777" w:rsidR="001C69A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A04FC4" w14:textId="77777777" w:rsidR="001C69A1" w:rsidRDefault="00000000">
            <w:pPr>
              <w:spacing w:before="135" w:after="135"/>
              <w:jc w:val="both"/>
              <w:textAlignment w:val="center"/>
            </w:pPr>
            <w:r>
              <w:rPr>
                <w:rFonts w:ascii="Arial" w:hAnsi="Arial" w:cs="Arial"/>
                <w:color w:val="000000"/>
                <w:position w:val="-2"/>
                <w:sz w:val="18"/>
                <w:szCs w:val="18"/>
              </w:rPr>
              <w:t>Izpolnjen in podpisan Obrazec  KROVNA IZJAVA in ESPD obrazec ter dokazila za strokovnjake:</w:t>
            </w:r>
          </w:p>
          <w:tbl>
            <w:tblPr>
              <w:tblStyle w:val="NormalTablePHPDOCX"/>
              <w:tblW w:w="5000" w:type="pct"/>
              <w:tblLook w:val="04A0" w:firstRow="1" w:lastRow="0" w:firstColumn="1" w:lastColumn="0" w:noHBand="0" w:noVBand="1"/>
            </w:tblPr>
            <w:tblGrid>
              <w:gridCol w:w="7224"/>
            </w:tblGrid>
            <w:tr w:rsidR="001C69A1" w14:paraId="76B0FF6E"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1C69A1" w14:paraId="5B62A3C5" w14:textId="77777777">
                    <w:tc>
                      <w:tcPr>
                        <w:tcW w:w="0" w:type="auto"/>
                        <w:tcMar>
                          <w:top w:w="0" w:type="auto"/>
                          <w:bottom w:w="0" w:type="auto"/>
                        </w:tcMar>
                      </w:tcPr>
                      <w:p w14:paraId="3A210A9D" w14:textId="77777777" w:rsidR="001C69A1" w:rsidRDefault="00000000">
                        <w:pPr>
                          <w:numPr>
                            <w:ilvl w:val="0"/>
                            <w:numId w:val="21"/>
                          </w:numPr>
                          <w:rPr>
                            <w:rFonts w:ascii="Arial" w:hAnsi="Arial" w:cs="Arial"/>
                            <w:color w:val="000000"/>
                            <w:sz w:val="18"/>
                            <w:szCs w:val="18"/>
                          </w:rPr>
                        </w:pPr>
                        <w:r>
                          <w:rPr>
                            <w:rFonts w:ascii="Arial" w:hAnsi="Arial" w:cs="Arial"/>
                            <w:color w:val="000000"/>
                            <w:position w:val="-2"/>
                            <w:sz w:val="18"/>
                            <w:szCs w:val="18"/>
                          </w:rPr>
                          <w:t>Obrazec Seznam priglašenega kadra;</w:t>
                        </w:r>
                      </w:p>
                      <w:p w14:paraId="20A0FEFB" w14:textId="77777777" w:rsidR="001C69A1" w:rsidRDefault="00000000">
                        <w:pPr>
                          <w:numPr>
                            <w:ilvl w:val="0"/>
                            <w:numId w:val="21"/>
                          </w:numPr>
                          <w:rPr>
                            <w:rFonts w:ascii="Arial" w:hAnsi="Arial" w:cs="Arial"/>
                            <w:color w:val="000000"/>
                            <w:sz w:val="18"/>
                            <w:szCs w:val="18"/>
                          </w:rPr>
                        </w:pPr>
                        <w:r>
                          <w:rPr>
                            <w:rFonts w:ascii="Arial" w:hAnsi="Arial" w:cs="Arial"/>
                            <w:color w:val="000000"/>
                            <w:position w:val="-2"/>
                            <w:sz w:val="18"/>
                            <w:szCs w:val="18"/>
                          </w:rPr>
                          <w:t>Dokazila za posamezni priglašeni strokovni kader, kot izhaja iz zgornjega besedila (izpis iz imenika IZS, za vodjo gradnje tudi kopija pogodbe o zaposlitvi ali obrazec M1).</w:t>
                        </w:r>
                      </w:p>
                    </w:tc>
                  </w:tr>
                </w:tbl>
                <w:p w14:paraId="7231AC6E" w14:textId="77777777" w:rsidR="001C69A1" w:rsidRDefault="001C69A1"/>
              </w:tc>
            </w:tr>
          </w:tbl>
          <w:p w14:paraId="7F440862" w14:textId="77777777" w:rsidR="001C69A1" w:rsidRDefault="001C69A1"/>
          <w:p w14:paraId="70028751" w14:textId="77777777" w:rsidR="001C69A1" w:rsidRDefault="00000000">
            <w:pPr>
              <w:spacing w:before="135" w:after="135"/>
              <w:jc w:val="both"/>
              <w:textAlignment w:val="center"/>
            </w:pPr>
            <w:r>
              <w:rPr>
                <w:rFonts w:ascii="Arial" w:hAnsi="Arial" w:cs="Arial"/>
                <w:color w:val="000000"/>
                <w:position w:val="-2"/>
                <w:sz w:val="18"/>
                <w:szCs w:val="18"/>
              </w:rPr>
              <w:t>OPOMBA: vsi zahtevani strokovnjaki, ki jih bo ponudnik prijavil v ponudbi morajo biti zaposleni ali pri ponudniku, ali pri partnerju v skupni ponudbi ali pa pri prijavljenem podizvajalcu. Ne zadošča, da strokovnjaka zagotovi podizvajalčev podizvajalec! Obvezno pa velja, da mora biti vodja gradnje (vodja del  za vodenje vseh GOI del)  zaposlen pri ponudniku ali partnerju v skupni ponudbi (ne pri podizvajalcu)</w:t>
            </w:r>
          </w:p>
        </w:tc>
      </w:tr>
      <w:tr w:rsidR="001C69A1" w14:paraId="0D9FC4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2B39E" w14:textId="77777777" w:rsidR="001C69A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17FC6" w14:textId="77777777" w:rsidR="001C69A1" w:rsidRDefault="00000000">
            <w:pPr>
              <w:spacing w:before="135" w:after="135"/>
              <w:jc w:val="both"/>
              <w:textAlignment w:val="center"/>
            </w:pPr>
            <w:r>
              <w:rPr>
                <w:rFonts w:ascii="Arial" w:hAnsi="Arial" w:cs="Arial"/>
                <w:color w:val="000000"/>
                <w:position w:val="-2"/>
                <w:sz w:val="18"/>
                <w:szCs w:val="18"/>
              </w:rPr>
              <w:t>Naročnik bo ob preveritvi zahteval za priglašen kader dokazilo o zaposlitvi (pogodbo o zaposlitvi ali obrazec M1), dokazilo o izpolnitvi pogojev priglašenega kadra. Zaželeno je, da ponudnik že v ponudbi predloži dokazila.</w:t>
            </w:r>
          </w:p>
        </w:tc>
      </w:tr>
      <w:tr w:rsidR="001C69A1" w14:paraId="21FB4E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D6EF2" w14:textId="77777777" w:rsidR="001C69A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A61387" w14:textId="77777777" w:rsidR="001C69A1" w:rsidRDefault="00000000">
            <w:pPr>
              <w:spacing w:before="135" w:after="135"/>
              <w:jc w:val="both"/>
              <w:textAlignment w:val="center"/>
            </w:pPr>
            <w:r>
              <w:rPr>
                <w:rFonts w:ascii="Arial" w:hAnsi="Arial" w:cs="Arial"/>
                <w:color w:val="000000"/>
                <w:position w:val="-2"/>
                <w:sz w:val="18"/>
                <w:szCs w:val="18"/>
              </w:rPr>
              <w:t>KUMULATIVNO izpolnjevanje pogoja</w:t>
            </w:r>
          </w:p>
          <w:p w14:paraId="6C48052C" w14:textId="77777777" w:rsidR="001C69A1" w:rsidRDefault="00000000">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26B726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875E9" w14:textId="77777777" w:rsidR="001C69A1"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04FE5" w14:textId="77777777" w:rsidR="001C69A1" w:rsidRDefault="00000000">
            <w:pPr>
              <w:spacing w:before="135" w:after="135"/>
              <w:jc w:val="both"/>
              <w:textAlignment w:val="center"/>
            </w:pPr>
            <w:r>
              <w:rPr>
                <w:rFonts w:ascii="Arial" w:hAnsi="Arial" w:cs="Arial"/>
                <w:color w:val="000000"/>
                <w:position w:val="-2"/>
                <w:sz w:val="18"/>
                <w:szCs w:val="18"/>
              </w:rPr>
              <w:t>KUMULATIVNO izpolnjevanje pogoja</w:t>
            </w:r>
          </w:p>
          <w:p w14:paraId="2D2605BE" w14:textId="77777777" w:rsidR="001C69A1"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5B3DE313"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1F3C9F8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03D471C" w14:textId="77777777" w:rsidR="001C69A1" w:rsidRDefault="00000000">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DFCFF" w14:textId="77777777" w:rsidR="001C69A1" w:rsidRDefault="00000000">
            <w:pPr>
              <w:spacing w:before="135" w:after="135"/>
              <w:jc w:val="both"/>
              <w:textAlignment w:val="center"/>
            </w:pPr>
            <w:r>
              <w:rPr>
                <w:rFonts w:ascii="Arial" w:hAnsi="Arial" w:cs="Arial"/>
                <w:color w:val="000000"/>
                <w:position w:val="-2"/>
                <w:sz w:val="18"/>
                <w:szCs w:val="18"/>
              </w:rPr>
              <w:t>Da ima ponudnik v zadnjih petih letih od datoma, določenega za predložitev ponudb reference za uspešno izvedena GOI dela, in sicer:</w:t>
            </w:r>
          </w:p>
          <w:tbl>
            <w:tblPr>
              <w:tblStyle w:val="NormalTablePHPDOCX"/>
              <w:tblW w:w="0" w:type="auto"/>
              <w:tblLook w:val="04A0" w:firstRow="1" w:lastRow="0" w:firstColumn="1" w:lastColumn="0" w:noHBand="0" w:noVBand="1"/>
            </w:tblPr>
            <w:tblGrid>
              <w:gridCol w:w="7224"/>
            </w:tblGrid>
            <w:tr w:rsidR="001C69A1" w14:paraId="2C760B9D" w14:textId="77777777">
              <w:tc>
                <w:tcPr>
                  <w:tcW w:w="0" w:type="auto"/>
                  <w:tcMar>
                    <w:top w:w="0" w:type="auto"/>
                    <w:bottom w:w="0" w:type="auto"/>
                  </w:tcMar>
                </w:tcPr>
                <w:p w14:paraId="543FBE58" w14:textId="77777777" w:rsidR="001C69A1" w:rsidRDefault="00000000">
                  <w:pPr>
                    <w:numPr>
                      <w:ilvl w:val="0"/>
                      <w:numId w:val="22"/>
                    </w:numPr>
                    <w:rPr>
                      <w:rFonts w:ascii="Arial" w:hAnsi="Arial" w:cs="Arial"/>
                      <w:color w:val="000000"/>
                      <w:sz w:val="18"/>
                      <w:szCs w:val="18"/>
                    </w:rPr>
                  </w:pPr>
                  <w:r>
                    <w:rPr>
                      <w:rFonts w:ascii="Arial" w:hAnsi="Arial" w:cs="Arial"/>
                      <w:color w:val="000000"/>
                      <w:position w:val="-2"/>
                      <w:sz w:val="18"/>
                      <w:szCs w:val="18"/>
                    </w:rPr>
                    <w:t>da je v zadnjih petih letih od datoma, določenega za predložitev ponudb izvedel GOI dela na vsaj enem objektu s klasifikacijo CC-SI 12640 ali 12630, v vrednosti vsaj 1.500.000,00 EUR z DDV.</w:t>
                  </w:r>
                </w:p>
              </w:tc>
            </w:tr>
          </w:tbl>
          <w:p w14:paraId="47A8511D" w14:textId="77777777" w:rsidR="001C69A1" w:rsidRDefault="001C69A1"/>
        </w:tc>
      </w:tr>
      <w:tr w:rsidR="001C69A1" w14:paraId="4BD811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0B749" w14:textId="77777777" w:rsidR="001C69A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46308" w14:textId="77777777" w:rsidR="001C69A1" w:rsidRDefault="00000000">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5989"/>
            </w:tblGrid>
            <w:tr w:rsidR="001C69A1" w14:paraId="7FD8F094" w14:textId="77777777">
              <w:tc>
                <w:tcPr>
                  <w:tcW w:w="0" w:type="auto"/>
                  <w:tcMar>
                    <w:top w:w="0" w:type="auto"/>
                    <w:bottom w:w="0" w:type="auto"/>
                  </w:tcMar>
                </w:tcPr>
                <w:p w14:paraId="3197F8F5" w14:textId="77777777" w:rsidR="001C69A1" w:rsidRDefault="00000000">
                  <w:pPr>
                    <w:numPr>
                      <w:ilvl w:val="0"/>
                      <w:numId w:val="23"/>
                    </w:numPr>
                    <w:rPr>
                      <w:rFonts w:ascii="Arial" w:hAnsi="Arial" w:cs="Arial"/>
                      <w:color w:val="000000"/>
                      <w:sz w:val="18"/>
                      <w:szCs w:val="18"/>
                    </w:rPr>
                  </w:pPr>
                  <w:r>
                    <w:rPr>
                      <w:rFonts w:ascii="Arial" w:hAnsi="Arial" w:cs="Arial"/>
                      <w:color w:val="000000"/>
                      <w:position w:val="-2"/>
                      <w:sz w:val="18"/>
                      <w:szCs w:val="18"/>
                    </w:rPr>
                    <w:t>seznam referenc (referenčna lista) za gosp.subjekt in</w:t>
                  </w:r>
                </w:p>
                <w:p w14:paraId="2E369AAF" w14:textId="77777777" w:rsidR="001C69A1" w:rsidRDefault="00000000">
                  <w:pPr>
                    <w:numPr>
                      <w:ilvl w:val="0"/>
                      <w:numId w:val="23"/>
                    </w:numPr>
                    <w:rPr>
                      <w:rFonts w:ascii="Arial" w:hAnsi="Arial" w:cs="Arial"/>
                      <w:color w:val="000000"/>
                      <w:sz w:val="18"/>
                      <w:szCs w:val="18"/>
                    </w:rPr>
                  </w:pPr>
                  <w:r>
                    <w:rPr>
                      <w:rFonts w:ascii="Arial" w:hAnsi="Arial" w:cs="Arial"/>
                      <w:color w:val="000000"/>
                      <w:position w:val="-2"/>
                      <w:sz w:val="18"/>
                      <w:szCs w:val="18"/>
                    </w:rPr>
                    <w:t>vsaj 1 referenčna izjava naročnika (investitorja) za gosp.subjekt</w:t>
                  </w:r>
                </w:p>
              </w:tc>
            </w:tr>
          </w:tbl>
          <w:p w14:paraId="40926922" w14:textId="77777777" w:rsidR="001C69A1" w:rsidRDefault="001C69A1"/>
        </w:tc>
      </w:tr>
      <w:tr w:rsidR="001C69A1" w14:paraId="351110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40E4D" w14:textId="77777777" w:rsidR="001C69A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57FA7" w14:textId="77777777" w:rsidR="001C69A1" w:rsidRDefault="00000000">
            <w:pPr>
              <w:spacing w:before="135" w:after="135"/>
              <w:jc w:val="both"/>
              <w:textAlignment w:val="center"/>
            </w:pPr>
            <w:r>
              <w:rPr>
                <w:rFonts w:ascii="Arial" w:hAnsi="Arial" w:cs="Arial"/>
                <w:color w:val="000000"/>
                <w:position w:val="-2"/>
                <w:sz w:val="18"/>
                <w:szCs w:val="18"/>
              </w:rPr>
              <w:t>Skupina ponudnikov postavljeni pogoj izpolni skupaj ali preko kateregakoli člana skupine.</w:t>
            </w:r>
          </w:p>
          <w:p w14:paraId="123F2826" w14:textId="77777777" w:rsidR="001C69A1" w:rsidRDefault="00000000">
            <w:pPr>
              <w:spacing w:before="135" w:after="135"/>
              <w:jc w:val="both"/>
              <w:textAlignment w:val="center"/>
            </w:pPr>
            <w:r>
              <w:rPr>
                <w:rFonts w:ascii="Arial" w:hAnsi="Arial" w:cs="Arial"/>
                <w:color w:val="000000"/>
                <w:position w:val="-2"/>
                <w:sz w:val="18"/>
                <w:szCs w:val="18"/>
              </w:rPr>
              <w:t>V kolikor ponudnik ponudbo oddaja s podizvajalci, lahko navedeni pogoj ponudnik izpolni tudi s podizvajalci, vendar le, če bo podizvajalec, katerega referenca se uporabi za dokazovanje izpolnitve pogoja dejansko izvajal predmetna dela, v primeru, da bo ponudnik izbran.</w:t>
            </w:r>
          </w:p>
          <w:p w14:paraId="1BF404A9" w14:textId="77777777" w:rsidR="001C69A1" w:rsidRDefault="00000000">
            <w:pPr>
              <w:spacing w:before="135" w:after="135"/>
              <w:jc w:val="both"/>
              <w:textAlignment w:val="center"/>
            </w:pPr>
            <w:r>
              <w:rPr>
                <w:rFonts w:ascii="Arial" w:hAnsi="Arial" w:cs="Arial"/>
                <w:color w:val="000000"/>
                <w:position w:val="-2"/>
                <w:sz w:val="18"/>
                <w:szCs w:val="18"/>
              </w:rPr>
              <w:t>Naročnik si pridržuje pravico, da navedene reference preveri sam pri investitorju ali ponudniku, in jih ne upošteva, v kolikor le-teh ne bo mogoče preveriti (preverba istovrstnosti referenčnih del in kakovosti izvedenih storitev) ali se pozivu naročnika ponudnik asli investitor ne bo odzval v opredeljenem času za odziv. Za preverjanje referenc bo moral investitor ali ponudnik, na poziv naročnika v razumnem roku, predložiti referenčno izjavo investitorja.</w:t>
            </w:r>
          </w:p>
          <w:p w14:paraId="7B638C7A" w14:textId="77777777" w:rsidR="001C69A1" w:rsidRDefault="00000000">
            <w:pPr>
              <w:spacing w:before="135" w:after="135"/>
              <w:jc w:val="both"/>
              <w:textAlignment w:val="center"/>
            </w:pPr>
            <w:r>
              <w:rPr>
                <w:rFonts w:ascii="Arial" w:hAnsi="Arial" w:cs="Arial"/>
                <w:color w:val="000000"/>
                <w:position w:val="-2"/>
                <w:sz w:val="18"/>
                <w:szCs w:val="18"/>
              </w:rPr>
              <w:t>Referenčni posel mora biti potrjen s strani investitorja posla in ne s strani glavnega izvajalca posla.</w:t>
            </w:r>
          </w:p>
        </w:tc>
      </w:tr>
      <w:tr w:rsidR="001C69A1" w14:paraId="426E34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ADD58" w14:textId="77777777" w:rsidR="001C69A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A597A" w14:textId="77777777" w:rsidR="001C69A1" w:rsidRDefault="00000000">
            <w:pPr>
              <w:spacing w:before="135" w:after="135"/>
              <w:jc w:val="both"/>
              <w:textAlignment w:val="center"/>
            </w:pPr>
            <w:r>
              <w:rPr>
                <w:rFonts w:ascii="Arial" w:hAnsi="Arial" w:cs="Arial"/>
                <w:color w:val="000000"/>
                <w:position w:val="-2"/>
                <w:sz w:val="18"/>
                <w:szCs w:val="18"/>
              </w:rPr>
              <w:t>KUMULATIVNO izpolnjevanje pogoja</w:t>
            </w:r>
          </w:p>
          <w:p w14:paraId="1A47755D" w14:textId="77777777" w:rsidR="001C69A1"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4A4F1C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E773B1" w14:textId="77777777" w:rsidR="001C69A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E128A" w14:textId="77777777" w:rsidR="001C69A1" w:rsidRDefault="00000000">
            <w:pPr>
              <w:spacing w:before="135" w:after="135"/>
              <w:jc w:val="both"/>
              <w:textAlignment w:val="center"/>
            </w:pPr>
            <w:r>
              <w:rPr>
                <w:rFonts w:ascii="Arial" w:hAnsi="Arial" w:cs="Arial"/>
                <w:color w:val="000000"/>
                <w:position w:val="-2"/>
                <w:sz w:val="18"/>
                <w:szCs w:val="18"/>
              </w:rPr>
              <w:t>KUMULATIVNO izpolnjevanje pogoja</w:t>
            </w:r>
          </w:p>
          <w:p w14:paraId="0829E551" w14:textId="77777777" w:rsidR="001C69A1"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57FA0E89"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0D4DA8E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F0C80E7" w14:textId="77777777" w:rsidR="001C69A1" w:rsidRDefault="00000000">
            <w:pPr>
              <w:jc w:val="center"/>
            </w:pPr>
            <w:r>
              <w:rPr>
                <w:rFonts w:ascii="Arial" w:hAnsi="Arial" w:cs="Arial"/>
                <w:b/>
                <w:bCs/>
                <w:color w:val="FFFFFF"/>
                <w:position w:val="-2"/>
                <w:sz w:val="18"/>
                <w:szCs w:val="18"/>
              </w:rPr>
              <w:lastRenderedPageBreak/>
              <w:t>POGOJ 7</w:t>
            </w:r>
            <w:r>
              <w:rPr>
                <w:rFonts w:ascii="Arial" w:hAnsi="Arial" w:cs="Arial"/>
                <w:b/>
                <w:bCs/>
                <w:color w:val="FFFFFF"/>
                <w:position w:val="-2"/>
                <w:sz w:val="18"/>
                <w:szCs w:val="18"/>
              </w:rPr>
              <w:br/>
              <w:t>Refernce strokovnjaka - vodje del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B9DD50" w14:textId="77777777" w:rsidR="001C69A1" w:rsidRDefault="00000000">
            <w:pPr>
              <w:spacing w:before="135" w:after="135"/>
              <w:jc w:val="both"/>
              <w:textAlignment w:val="center"/>
            </w:pPr>
            <w:r>
              <w:rPr>
                <w:rFonts w:ascii="Arial" w:hAnsi="Arial" w:cs="Arial"/>
                <w:color w:val="000000"/>
                <w:position w:val="-2"/>
                <w:sz w:val="18"/>
                <w:szCs w:val="18"/>
              </w:rPr>
              <w:t>Da ima priglašeni strokovnjak - vodja  gradnje (vseh GOI del, ki bo v primeru izbire ponudnika moral tudi dejansko nastopati v tej vlogi pri izvedbi predmeta JN) v zadnjih petih letih od datoma, določenega za predložitev ponudb vsaj 1 referenco za uspešno izvedene storitve vodje del, in sicer:</w:t>
            </w:r>
          </w:p>
          <w:tbl>
            <w:tblPr>
              <w:tblStyle w:val="NormalTablePHPDOCX"/>
              <w:tblW w:w="0" w:type="auto"/>
              <w:tblLook w:val="04A0" w:firstRow="1" w:lastRow="0" w:firstColumn="1" w:lastColumn="0" w:noHBand="0" w:noVBand="1"/>
            </w:tblPr>
            <w:tblGrid>
              <w:gridCol w:w="7224"/>
            </w:tblGrid>
            <w:tr w:rsidR="001C69A1" w14:paraId="7D684AC9" w14:textId="77777777">
              <w:tc>
                <w:tcPr>
                  <w:tcW w:w="0" w:type="auto"/>
                  <w:tcMar>
                    <w:top w:w="0" w:type="auto"/>
                    <w:bottom w:w="0" w:type="auto"/>
                  </w:tcMar>
                </w:tcPr>
                <w:p w14:paraId="2E6BECCD" w14:textId="77777777" w:rsidR="001C69A1" w:rsidRDefault="00000000">
                  <w:pPr>
                    <w:numPr>
                      <w:ilvl w:val="0"/>
                      <w:numId w:val="24"/>
                    </w:numPr>
                    <w:rPr>
                      <w:rFonts w:ascii="Arial" w:hAnsi="Arial" w:cs="Arial"/>
                      <w:color w:val="000000"/>
                      <w:sz w:val="18"/>
                      <w:szCs w:val="18"/>
                    </w:rPr>
                  </w:pPr>
                  <w:r>
                    <w:rPr>
                      <w:rFonts w:ascii="Arial" w:hAnsi="Arial" w:cs="Arial"/>
                      <w:color w:val="000000"/>
                      <w:position w:val="-2"/>
                      <w:sz w:val="18"/>
                      <w:szCs w:val="18"/>
                    </w:rPr>
                    <w:t>da je v zadnjih petih letih od datuma, določenega za predložitev ponudb uspešno izvedel storitve kot vodja del  za  izvedbo celotne gradnje ali pretežnega dela gradnje zahtevnega objekta s klasifikacijo CC-SI 12640 in 12630 v vrednosti vsaj 1.500.000 EUR z DDV.</w:t>
                  </w:r>
                </w:p>
              </w:tc>
            </w:tr>
          </w:tbl>
          <w:p w14:paraId="250A0AD1" w14:textId="77777777" w:rsidR="001C69A1" w:rsidRDefault="001C69A1"/>
        </w:tc>
      </w:tr>
      <w:tr w:rsidR="001C69A1" w14:paraId="7E520B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556980" w14:textId="77777777" w:rsidR="001C69A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D4D8F" w14:textId="77777777" w:rsidR="001C69A1" w:rsidRDefault="00000000">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5179"/>
            </w:tblGrid>
            <w:tr w:rsidR="001C69A1" w14:paraId="3A753761" w14:textId="77777777">
              <w:tc>
                <w:tcPr>
                  <w:tcW w:w="0" w:type="auto"/>
                  <w:tcMar>
                    <w:top w:w="0" w:type="auto"/>
                    <w:bottom w:w="0" w:type="auto"/>
                  </w:tcMar>
                </w:tcPr>
                <w:p w14:paraId="53553CBE" w14:textId="77777777" w:rsidR="001C69A1"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seznam referenc (referenčna lista) za vodjo del  in</w:t>
                  </w:r>
                </w:p>
                <w:p w14:paraId="08081E0B" w14:textId="77777777" w:rsidR="001C69A1"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referenčna izjava naročnika (investitorja) za vodjo del</w:t>
                  </w:r>
                </w:p>
              </w:tc>
            </w:tr>
          </w:tbl>
          <w:p w14:paraId="3DDA6499" w14:textId="77777777" w:rsidR="001C69A1" w:rsidRDefault="001C69A1"/>
        </w:tc>
      </w:tr>
      <w:tr w:rsidR="001C69A1" w14:paraId="689E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72B11" w14:textId="77777777" w:rsidR="001C69A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5BF3A2" w14:textId="77777777" w:rsidR="001C69A1" w:rsidRDefault="00000000">
            <w:pPr>
              <w:spacing w:before="135" w:after="135"/>
              <w:jc w:val="both"/>
              <w:textAlignment w:val="center"/>
            </w:pPr>
            <w:r>
              <w:rPr>
                <w:rFonts w:ascii="Arial" w:hAnsi="Arial" w:cs="Arial"/>
                <w:color w:val="000000"/>
                <w:position w:val="-2"/>
                <w:sz w:val="18"/>
                <w:szCs w:val="18"/>
              </w:rPr>
              <w:t>Referenčni posel mora biti potrjen s strani investitorja posla in ne s strani glavnega izvajalca posla.</w:t>
            </w:r>
          </w:p>
        </w:tc>
      </w:tr>
      <w:tr w:rsidR="001C69A1" w14:paraId="7C46E7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47A62" w14:textId="77777777" w:rsidR="001C69A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7C5A3" w14:textId="77777777" w:rsidR="001C69A1" w:rsidRDefault="00000000">
            <w:pPr>
              <w:spacing w:before="135" w:after="135"/>
              <w:jc w:val="both"/>
              <w:textAlignment w:val="center"/>
            </w:pPr>
            <w:r>
              <w:rPr>
                <w:rFonts w:ascii="Arial" w:hAnsi="Arial" w:cs="Arial"/>
                <w:color w:val="000000"/>
                <w:position w:val="-2"/>
                <w:sz w:val="18"/>
                <w:szCs w:val="18"/>
              </w:rPr>
              <w:t>KUMULATIVNO izpolnjevanje pogoja</w:t>
            </w:r>
          </w:p>
          <w:p w14:paraId="1035D55C" w14:textId="77777777" w:rsidR="001C69A1"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114843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8A1CD" w14:textId="77777777" w:rsidR="001C69A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41CA5" w14:textId="77777777" w:rsidR="001C69A1" w:rsidRDefault="00000000">
            <w:pPr>
              <w:spacing w:before="135" w:after="135"/>
              <w:jc w:val="both"/>
              <w:textAlignment w:val="center"/>
            </w:pPr>
            <w:r>
              <w:rPr>
                <w:rFonts w:ascii="Arial" w:hAnsi="Arial" w:cs="Arial"/>
                <w:color w:val="000000"/>
                <w:position w:val="-2"/>
                <w:sz w:val="18"/>
                <w:szCs w:val="18"/>
              </w:rPr>
              <w:t>NI POTREBNO izpolnjevati pogoja</w:t>
            </w:r>
          </w:p>
          <w:p w14:paraId="705BEAB6" w14:textId="77777777" w:rsidR="001C69A1" w:rsidRDefault="00000000">
            <w:pPr>
              <w:jc w:val="both"/>
              <w:textAlignment w:val="center"/>
            </w:pPr>
            <w:r>
              <w:rPr>
                <w:rFonts w:ascii="Arial" w:hAnsi="Arial" w:cs="Arial"/>
                <w:color w:val="000000"/>
                <w:position w:val="-2"/>
                <w:sz w:val="18"/>
                <w:szCs w:val="18"/>
              </w:rPr>
              <w:t> </w:t>
            </w:r>
          </w:p>
        </w:tc>
      </w:tr>
    </w:tbl>
    <w:p w14:paraId="1C47CC55"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754372C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9769E91" w14:textId="77777777" w:rsidR="001C69A1" w:rsidRDefault="00000000">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Izpolnjevanje temeljnih okoljskih zahtev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ADD14E" w14:textId="77777777" w:rsidR="001C69A1" w:rsidRDefault="00000000">
            <w:pPr>
              <w:spacing w:before="135" w:after="135"/>
              <w:jc w:val="both"/>
              <w:textAlignment w:val="center"/>
            </w:pPr>
            <w:r>
              <w:rPr>
                <w:rFonts w:cs="Helvetica"/>
                <w:color w:val="000000"/>
                <w:position w:val="-2"/>
                <w:sz w:val="18"/>
                <w:szCs w:val="18"/>
              </w:rPr>
              <w:t>Ponudnik zagotavlja, da bo v primeru izbora GOI dela in dobavo notranje opreme izvajal na način, da bodo dela in dobavljena oprema  skladna z določili Uredbe o zelenem javnem naročanju.</w:t>
            </w:r>
          </w:p>
        </w:tc>
      </w:tr>
      <w:tr w:rsidR="001C69A1" w14:paraId="691D1B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632A7" w14:textId="77777777" w:rsidR="001C69A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1F0BC" w14:textId="77777777" w:rsidR="001C69A1" w:rsidRDefault="00000000">
            <w:pPr>
              <w:spacing w:before="135" w:after="135"/>
              <w:jc w:val="both"/>
              <w:textAlignment w:val="center"/>
            </w:pPr>
            <w:r>
              <w:rPr>
                <w:rFonts w:cs="Helvetica"/>
                <w:color w:val="000000"/>
                <w:position w:val="-2"/>
                <w:sz w:val="18"/>
                <w:szCs w:val="18"/>
              </w:rPr>
              <w:t>Izpolnjena in podpisana obrazca ESPD in KROVNA IZJAVA in podpisan in žigosan obrazec Zahteve za dosego ciljev Uredbe o zelenem javnem naročanju.</w:t>
            </w:r>
          </w:p>
        </w:tc>
      </w:tr>
      <w:tr w:rsidR="001C69A1" w14:paraId="11893F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B07C8F" w14:textId="77777777" w:rsidR="001C69A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73A63" w14:textId="77777777" w:rsidR="001C69A1" w:rsidRDefault="00000000">
            <w:pPr>
              <w:jc w:val="both"/>
              <w:textAlignment w:val="center"/>
            </w:pPr>
            <w:r>
              <w:rPr>
                <w:rFonts w:ascii="Arial" w:hAnsi="Arial" w:cs="Arial"/>
                <w:color w:val="000000"/>
                <w:position w:val="-2"/>
                <w:sz w:val="18"/>
                <w:szCs w:val="18"/>
              </w:rPr>
              <w:t> </w:t>
            </w:r>
          </w:p>
          <w:p w14:paraId="5F77C9E5" w14:textId="77777777" w:rsidR="001C69A1" w:rsidRDefault="00000000">
            <w:r>
              <w:rPr>
                <w:rFonts w:ascii="Arial" w:hAnsi="Arial" w:cs="Arial"/>
                <w:color w:val="000000"/>
                <w:position w:val="-2"/>
                <w:sz w:val="18"/>
                <w:szCs w:val="18"/>
              </w:rPr>
              <w:t xml:space="preserve"> /</w:t>
            </w:r>
          </w:p>
        </w:tc>
      </w:tr>
      <w:tr w:rsidR="001C69A1" w14:paraId="44B5E2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5779CE" w14:textId="77777777" w:rsidR="001C69A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8CA87" w14:textId="77777777" w:rsidR="001C69A1" w:rsidRDefault="00000000">
            <w:pPr>
              <w:spacing w:before="135" w:after="135"/>
              <w:jc w:val="both"/>
              <w:textAlignment w:val="center"/>
            </w:pPr>
            <w:r>
              <w:rPr>
                <w:rFonts w:ascii="Arial" w:hAnsi="Arial" w:cs="Arial"/>
                <w:color w:val="000000"/>
                <w:position w:val="-2"/>
                <w:sz w:val="18"/>
                <w:szCs w:val="18"/>
              </w:rPr>
              <w:t>MORAJO izpolnjevati pogoj</w:t>
            </w:r>
          </w:p>
          <w:p w14:paraId="7CAE45BA" w14:textId="77777777" w:rsidR="001C69A1" w:rsidRDefault="00000000">
            <w:pPr>
              <w:spacing w:before="135" w:after="135"/>
              <w:jc w:val="both"/>
              <w:textAlignment w:val="center"/>
            </w:pPr>
            <w:r>
              <w:rPr>
                <w:rFonts w:cs="Helvetica"/>
                <w:color w:val="000000"/>
                <w:position w:val="-2"/>
                <w:sz w:val="18"/>
                <w:szCs w:val="18"/>
              </w:rPr>
              <w:t>Za prevzeti obseg del. Izpolnjena in podpisana ESPD in Obrazec  KROVNA IZJAVA in parafiran in žigosan obrazec Zahteve za dosego ciljev Uredbe o zelenem javnem naročanju.</w:t>
            </w:r>
          </w:p>
        </w:tc>
      </w:tr>
      <w:tr w:rsidR="001C69A1" w14:paraId="1A572A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36632" w14:textId="77777777" w:rsidR="001C69A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3458BE" w14:textId="77777777" w:rsidR="001C69A1" w:rsidRDefault="00000000">
            <w:pPr>
              <w:spacing w:before="135" w:after="135"/>
              <w:jc w:val="both"/>
              <w:textAlignment w:val="center"/>
            </w:pPr>
            <w:r>
              <w:rPr>
                <w:rFonts w:ascii="Arial" w:hAnsi="Arial" w:cs="Arial"/>
                <w:color w:val="000000"/>
                <w:position w:val="-2"/>
                <w:sz w:val="18"/>
                <w:szCs w:val="18"/>
              </w:rPr>
              <w:t>MORAJO izpolnjevati pogoj</w:t>
            </w:r>
          </w:p>
          <w:p w14:paraId="7A3D3CEC" w14:textId="77777777" w:rsidR="001C69A1" w:rsidRDefault="00000000">
            <w:pPr>
              <w:spacing w:before="135" w:after="135"/>
              <w:jc w:val="both"/>
              <w:textAlignment w:val="center"/>
            </w:pPr>
            <w:r>
              <w:rPr>
                <w:rFonts w:cs="Helvetica"/>
                <w:color w:val="000000"/>
                <w:position w:val="-2"/>
                <w:sz w:val="18"/>
                <w:szCs w:val="18"/>
              </w:rPr>
              <w:lastRenderedPageBreak/>
              <w:t>Za prevzeti obseg del. Vsak izmed podizvajalcev mora predložiti ESPD in podpisan in žigosan obrazec  Izjava zastopnika podizvajalca ter parafiran in žigosan obrazec Zahteve za dosego ciljev Uredbe o zelenem javnem naročanju.</w:t>
            </w:r>
          </w:p>
        </w:tc>
      </w:tr>
    </w:tbl>
    <w:p w14:paraId="1CF38DBC" w14:textId="77777777" w:rsidR="001C69A1" w:rsidRDefault="001C69A1">
      <w:pPr>
        <w:sectPr w:rsidR="001C69A1" w:rsidSect="00D931BF">
          <w:pgSz w:w="11906" w:h="16838"/>
          <w:pgMar w:top="1418" w:right="1418" w:bottom="1418" w:left="1418" w:header="567" w:footer="680" w:gutter="0"/>
          <w:cols w:space="708"/>
          <w:docGrid w:linePitch="360"/>
        </w:sectPr>
      </w:pPr>
    </w:p>
    <w:p w14:paraId="46911434" w14:textId="77777777" w:rsidR="0061534A"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1C69A1" w14:paraId="6FFDF300" w14:textId="77777777">
        <w:tc>
          <w:tcPr>
            <w:tcW w:w="0" w:type="auto"/>
            <w:shd w:val="clear" w:color="auto" w:fill="000000"/>
            <w:tcMar>
              <w:top w:w="150" w:type="dxa"/>
              <w:bottom w:w="150" w:type="dxa"/>
            </w:tcMar>
            <w:vAlign w:val="center"/>
          </w:tcPr>
          <w:p w14:paraId="46C0DD7E" w14:textId="77777777" w:rsidR="001C69A1" w:rsidRDefault="00000000">
            <w:pPr>
              <w:jc w:val="center"/>
            </w:pPr>
            <w:r>
              <w:rPr>
                <w:rFonts w:ascii="Arial" w:hAnsi="Arial" w:cs="Arial"/>
                <w:b/>
                <w:bCs/>
                <w:color w:val="FFFFFF"/>
                <w:position w:val="-2"/>
                <w:sz w:val="18"/>
                <w:szCs w:val="18"/>
                <w:shd w:val="clear" w:color="auto" w:fill="000000"/>
              </w:rPr>
              <w:t>Zavarovanje za dobro izvedbo</w:t>
            </w:r>
          </w:p>
        </w:tc>
      </w:tr>
    </w:tbl>
    <w:p w14:paraId="7C604B18" w14:textId="77777777" w:rsidR="001C69A1" w:rsidRDefault="00000000">
      <w:pPr>
        <w:spacing w:before="225" w:after="225" w:line="240" w:lineRule="auto"/>
        <w:jc w:val="both"/>
      </w:pPr>
      <w:r>
        <w:rPr>
          <w:rFonts w:ascii="Arial" w:hAnsi="Arial" w:cs="Arial"/>
          <w:color w:val="000000"/>
          <w:sz w:val="18"/>
          <w:szCs w:val="18"/>
        </w:rPr>
        <w:t>Instrument zavarovanja: bančna garancija / kavcijsko zavarovanje</w:t>
      </w:r>
    </w:p>
    <w:p w14:paraId="152DE0EA" w14:textId="77777777" w:rsidR="001C69A1" w:rsidRDefault="00000000">
      <w:pPr>
        <w:spacing w:before="225" w:after="225" w:line="240" w:lineRule="auto"/>
        <w:jc w:val="both"/>
      </w:pPr>
      <w:r>
        <w:rPr>
          <w:rFonts w:ascii="Arial" w:hAnsi="Arial" w:cs="Arial"/>
          <w:color w:val="000000"/>
          <w:sz w:val="18"/>
          <w:szCs w:val="18"/>
        </w:rPr>
        <w:t>Višina zavarovanja: 10 % pogodbene vrednosti z DDV</w:t>
      </w:r>
    </w:p>
    <w:p w14:paraId="1C1A3AF7" w14:textId="77777777" w:rsidR="001C69A1" w:rsidRDefault="00000000">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3554D3EC" w14:textId="77777777" w:rsidR="001C69A1"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1C69A1" w14:paraId="0ED2CEDB" w14:textId="77777777">
        <w:tc>
          <w:tcPr>
            <w:tcW w:w="0" w:type="auto"/>
            <w:shd w:val="clear" w:color="auto" w:fill="000000"/>
            <w:tcMar>
              <w:top w:w="150" w:type="dxa"/>
              <w:bottom w:w="150" w:type="dxa"/>
            </w:tcMar>
            <w:vAlign w:val="center"/>
          </w:tcPr>
          <w:p w14:paraId="1252D56F" w14:textId="77777777" w:rsidR="001C69A1" w:rsidRDefault="00000000">
            <w:pPr>
              <w:jc w:val="center"/>
            </w:pPr>
            <w:r>
              <w:rPr>
                <w:rFonts w:ascii="Arial" w:hAnsi="Arial" w:cs="Arial"/>
                <w:b/>
                <w:bCs/>
                <w:color w:val="FFFFFF"/>
                <w:position w:val="-2"/>
                <w:sz w:val="18"/>
                <w:szCs w:val="18"/>
                <w:shd w:val="clear" w:color="auto" w:fill="000000"/>
              </w:rPr>
              <w:t>Zavarovanje za odpravo napak</w:t>
            </w:r>
          </w:p>
        </w:tc>
      </w:tr>
    </w:tbl>
    <w:p w14:paraId="48565EA1" w14:textId="77777777" w:rsidR="001C69A1" w:rsidRDefault="00000000">
      <w:pPr>
        <w:spacing w:before="225" w:after="225" w:line="240" w:lineRule="auto"/>
        <w:jc w:val="both"/>
      </w:pPr>
      <w:r>
        <w:rPr>
          <w:rFonts w:ascii="Arial" w:hAnsi="Arial" w:cs="Arial"/>
          <w:color w:val="000000"/>
          <w:sz w:val="18"/>
          <w:szCs w:val="18"/>
        </w:rPr>
        <w:t>Instrument zavarovanja: bančna garancija / kavcijsko zavarovanje</w:t>
      </w:r>
    </w:p>
    <w:p w14:paraId="347933BC" w14:textId="77777777" w:rsidR="001C69A1" w:rsidRDefault="00000000">
      <w:pPr>
        <w:spacing w:before="225" w:after="225" w:line="240" w:lineRule="auto"/>
        <w:jc w:val="both"/>
      </w:pPr>
      <w:r>
        <w:rPr>
          <w:rFonts w:ascii="Arial" w:hAnsi="Arial" w:cs="Arial"/>
          <w:color w:val="000000"/>
          <w:sz w:val="18"/>
          <w:szCs w:val="18"/>
        </w:rPr>
        <w:t>Višina zavarovanja: 5% pogodbene vrednosti z DDV</w:t>
      </w:r>
    </w:p>
    <w:p w14:paraId="28C286B2" w14:textId="77777777" w:rsidR="001C69A1" w:rsidRDefault="00000000">
      <w:pPr>
        <w:spacing w:before="225" w:after="225" w:line="240" w:lineRule="auto"/>
        <w:jc w:val="both"/>
      </w:pPr>
      <w:r>
        <w:rPr>
          <w:rFonts w:ascii="Arial" w:hAnsi="Arial" w:cs="Arial"/>
          <w:color w:val="000000"/>
          <w:sz w:val="18"/>
          <w:szCs w:val="18"/>
        </w:rPr>
        <w:t>Čas veljavnosti: Še najmanj 1 mesec po poteku daljšega garancijskega roka</w:t>
      </w:r>
    </w:p>
    <w:p w14:paraId="49B61482" w14:textId="77777777" w:rsidR="001C69A1"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1C69A1" w14:paraId="7C7363D8" w14:textId="77777777">
        <w:tc>
          <w:tcPr>
            <w:tcW w:w="0" w:type="auto"/>
            <w:shd w:val="clear" w:color="auto" w:fill="000000"/>
            <w:tcMar>
              <w:top w:w="150" w:type="dxa"/>
              <w:bottom w:w="150" w:type="dxa"/>
            </w:tcMar>
            <w:vAlign w:val="center"/>
          </w:tcPr>
          <w:p w14:paraId="693DA1C1" w14:textId="77777777" w:rsidR="001C69A1" w:rsidRDefault="00000000">
            <w:pPr>
              <w:jc w:val="center"/>
            </w:pPr>
            <w:r>
              <w:rPr>
                <w:rFonts w:ascii="Arial" w:hAnsi="Arial" w:cs="Arial"/>
                <w:b/>
                <w:bCs/>
                <w:color w:val="FFFFFF"/>
                <w:position w:val="-2"/>
                <w:sz w:val="18"/>
                <w:szCs w:val="18"/>
                <w:shd w:val="clear" w:color="auto" w:fill="000000"/>
              </w:rPr>
              <w:t>Zavarovanje odgovornosti</w:t>
            </w:r>
          </w:p>
        </w:tc>
      </w:tr>
    </w:tbl>
    <w:p w14:paraId="71CA4389" w14:textId="77777777" w:rsidR="001C69A1" w:rsidRDefault="00000000">
      <w:pPr>
        <w:spacing w:before="225" w:after="225" w:line="240" w:lineRule="auto"/>
        <w:jc w:val="both"/>
      </w:pPr>
      <w:r>
        <w:rPr>
          <w:rFonts w:ascii="Arial" w:hAnsi="Arial" w:cs="Arial"/>
          <w:color w:val="000000"/>
          <w:sz w:val="18"/>
          <w:szCs w:val="18"/>
        </w:rPr>
        <w:t>Višina zavarovanja: najmanj 200.000,00 EUR</w:t>
      </w:r>
    </w:p>
    <w:p w14:paraId="778DD886" w14:textId="77777777" w:rsidR="001C69A1"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14:paraId="17B89354" w14:textId="77777777" w:rsidR="001C69A1" w:rsidRDefault="00000000">
      <w:pPr>
        <w:spacing w:before="225" w:after="225" w:line="240" w:lineRule="auto"/>
        <w:jc w:val="both"/>
      </w:pPr>
      <w:r>
        <w:rPr>
          <w:rFonts w:ascii="Arial" w:hAnsi="Arial" w:cs="Arial"/>
          <w:color w:val="000000"/>
          <w:sz w:val="18"/>
          <w:szCs w:val="18"/>
        </w:rPr>
        <w:t>Izbrani ponudnik bo moral pred podpisom gradbene pogodbe naročniku dostaviti na vpogled veljavno zavarovalno polico za zavarovanje splošne odgovornosti iz naslova opravljanja dejavnosti  (vključno s potrdilom o plačilu zavarovalne premije) v višini zavarovalne vsote najmanj: 200.000,00 EUR z vključeno delodajalčevo odgovornostjo, ki bo morala veljati ves čas trajanja pogodbe. </w:t>
      </w:r>
    </w:p>
    <w:p w14:paraId="1EF8C0BB" w14:textId="77777777" w:rsidR="001C69A1" w:rsidRDefault="001C69A1">
      <w:pPr>
        <w:sectPr w:rsidR="001C69A1" w:rsidSect="00D931BF">
          <w:pgSz w:w="11906" w:h="16838"/>
          <w:pgMar w:top="1418" w:right="1418" w:bottom="1418" w:left="1418" w:header="567" w:footer="680" w:gutter="0"/>
          <w:cols w:space="708"/>
          <w:docGrid w:linePitch="360"/>
        </w:sectPr>
      </w:pPr>
    </w:p>
    <w:p w14:paraId="480676C9" w14:textId="77777777" w:rsidR="0061534A"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3B07E758" w14:textId="77777777" w:rsidR="0061534A" w:rsidRDefault="0061534A"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1C69A1" w14:paraId="5743AB8E"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942EB25" w14:textId="77777777" w:rsidR="001C69A1" w:rsidRDefault="00000000">
            <w:r>
              <w:rPr>
                <w:rFonts w:ascii="Arial" w:hAnsi="Arial" w:cs="Arial"/>
                <w:b/>
                <w:bCs/>
                <w:color w:val="000000"/>
                <w:position w:val="-2"/>
                <w:sz w:val="18"/>
                <w:szCs w:val="18"/>
                <w:shd w:val="clear" w:color="auto" w:fill="FFFFFF"/>
              </w:rPr>
              <w:t>Splošne specifikacije</w:t>
            </w:r>
          </w:p>
        </w:tc>
      </w:tr>
    </w:tbl>
    <w:p w14:paraId="5A193A81" w14:textId="77777777" w:rsidR="001C69A1" w:rsidRDefault="00000000">
      <w:pPr>
        <w:spacing w:before="225" w:after="225" w:line="240" w:lineRule="auto"/>
        <w:jc w:val="both"/>
      </w:pPr>
      <w:r>
        <w:rPr>
          <w:rFonts w:ascii="Arial" w:hAnsi="Arial" w:cs="Arial"/>
          <w:color w:val="000000"/>
          <w:sz w:val="18"/>
          <w:szCs w:val="18"/>
        </w:rPr>
        <w:t>Naročnik bo z najugodnejšim ponudnikom sklenil pogodbo. Dela se pričnejo izvajati takoj po sklenitvi pogodbe oz. uvedbi v delo. Dela se izvajajo v sodelovanju s službo za investicije in tehničnimi službami naročnika.</w:t>
      </w:r>
    </w:p>
    <w:p w14:paraId="14E6517D" w14:textId="77777777" w:rsidR="001C69A1" w:rsidRDefault="00000000">
      <w:pPr>
        <w:spacing w:before="225" w:after="225" w:line="240" w:lineRule="auto"/>
        <w:jc w:val="both"/>
      </w:pPr>
      <w:r>
        <w:rPr>
          <w:rFonts w:ascii="Arial" w:hAnsi="Arial" w:cs="Arial"/>
          <w:color w:val="000000"/>
          <w:sz w:val="18"/>
          <w:szCs w:val="18"/>
        </w:rPr>
        <w:t>Predviden rok izvedbe del najkasneje 5+1 mesecih po podpisu pogodbe oz. uvedbi v delo (5 mesecev za GOI dela in opremo, 1 mesec za dokumentacijo).</w:t>
      </w:r>
    </w:p>
    <w:p w14:paraId="62D0EE17" w14:textId="77777777" w:rsidR="001C69A1" w:rsidRDefault="00000000">
      <w:pPr>
        <w:spacing w:before="225" w:after="225" w:line="240" w:lineRule="auto"/>
        <w:jc w:val="both"/>
      </w:pPr>
      <w:r>
        <w:rPr>
          <w:rFonts w:ascii="Arial" w:hAnsi="Arial" w:cs="Arial"/>
          <w:color w:val="000000"/>
          <w:sz w:val="18"/>
          <w:szCs w:val="18"/>
        </w:rPr>
        <w:t>Izbrani ponudnik bo moral v roku 5 koledarskih dni po podpisu pogodbe oz. po uvedbi v posel naročniku predložiti terminski plan izvedbe del.</w:t>
      </w:r>
    </w:p>
    <w:p w14:paraId="044AE5B7" w14:textId="77777777" w:rsidR="001C69A1" w:rsidRDefault="00000000">
      <w:pPr>
        <w:spacing w:before="225" w:after="225" w:line="240" w:lineRule="auto"/>
        <w:jc w:val="both"/>
      </w:pPr>
      <w:r>
        <w:rPr>
          <w:rFonts w:ascii="Arial" w:hAnsi="Arial" w:cs="Arial"/>
          <w:color w:val="000000"/>
          <w:sz w:val="18"/>
          <w:szCs w:val="18"/>
        </w:rPr>
        <w:t>Izbrani ponudnik bo moral naročniku pred podpisom pogodbe predložiti poimenski seznam delavcev, ki  bodo opravljali storitve posameznih GOI del na lokaciji naročnika. Za vse delavce je obvezna uporaba identifikacijskih kartic na območju kompleksa SBNM. Za vse delavce mora vodja del ob prihodu v SBNM obvezno opraviti najavo pri receptorju na glavnem vhodu in prevzeti identifikacijsko priponko »zunanji izvajalec«.</w:t>
      </w:r>
    </w:p>
    <w:p w14:paraId="485B4C89" w14:textId="77777777" w:rsidR="001C69A1" w:rsidRDefault="00000000">
      <w:pPr>
        <w:spacing w:before="225" w:after="225" w:line="240" w:lineRule="auto"/>
        <w:jc w:val="both"/>
      </w:pPr>
      <w:r>
        <w:rPr>
          <w:rFonts w:ascii="Arial" w:hAnsi="Arial" w:cs="Arial"/>
          <w:color w:val="000000"/>
          <w:sz w:val="18"/>
          <w:szCs w:val="18"/>
        </w:rPr>
        <w:t>Izbrani ponudnik bo moral imeti za čas do zaključka razpisanih del sklenjeno zavarovanje splošne odgovornosti iz naslova opravljanja dejavnosti in bo moral naročniku pred podpisom pogodbe predložiti kopijo zavarovalne police.</w:t>
      </w:r>
    </w:p>
    <w:p w14:paraId="7194004E" w14:textId="77777777" w:rsidR="001C69A1" w:rsidRDefault="00000000">
      <w:pPr>
        <w:spacing w:before="225" w:after="225" w:line="240" w:lineRule="auto"/>
        <w:jc w:val="both"/>
      </w:pPr>
      <w:r>
        <w:rPr>
          <w:rFonts w:ascii="Arial" w:hAnsi="Arial" w:cs="Arial"/>
          <w:color w:val="000000"/>
          <w:sz w:val="18"/>
          <w:szCs w:val="18"/>
        </w:rPr>
        <w:t>Izbrani ponudnik bo moral za  ponujeno blago (barvo opleska, vzorec obloge, keramične ploščice in podobno) pred pričetkom izvajanja posameznih storitev predložiti vzorce blaga oz. barvno lestvico naročniku v potrditev.</w:t>
      </w:r>
    </w:p>
    <w:p w14:paraId="55DC96B0" w14:textId="77777777" w:rsidR="001C69A1" w:rsidRDefault="00000000">
      <w:pPr>
        <w:spacing w:before="225" w:after="225" w:line="240" w:lineRule="auto"/>
        <w:jc w:val="both"/>
      </w:pPr>
      <w:r>
        <w:rPr>
          <w:rFonts w:ascii="Arial" w:hAnsi="Arial" w:cs="Arial"/>
          <w:color w:val="000000"/>
          <w:sz w:val="18"/>
          <w:szCs w:val="18"/>
        </w:rPr>
        <w:t>Stroški odstranjevanja odpadkov, ki bi nastali pri izvajanju pogodbenih del so na strani izvajalca (izbranega ponudnika). Vodja gradnje GOI del mora vsak dan po zaključenem delu, po potrebi pa tudi med izvajanjem del pregledati gradbišče in področja izvajanja del izven območja gradbišča. Ves čas gradnje se mora vzdrževati zelo visok nivo čistoče zaradi varstva zdravstvenega stanja bolnikov v stavbi. Izvajalec GOI del mora gradbišče ali območja del izven gradbišča, kjer se bodo izvajala dela, vsakodnevno redno sam čistiti ali pa za čiščenje angažirati čistilni servis. Na območju SBNM ni dovoljenih začasnih in trajnih deponij materiala, gradbenih odpadkov, embalaže, smeti. Izvajalec GOI del naj poskrbi, da bodo vsi izvajalci in dobavitelji opreme odpadke in embalažo odstranili v lastni režiji. V kolikor izvajalci in dobavitelji opreme tega ne bodo izvajali, bo to za njih izvedel izvajalec GOI del.</w:t>
      </w:r>
    </w:p>
    <w:p w14:paraId="0A8DBC93" w14:textId="77777777" w:rsidR="001C69A1" w:rsidRDefault="00000000">
      <w:pPr>
        <w:spacing w:before="225" w:after="225" w:line="240" w:lineRule="auto"/>
        <w:jc w:val="both"/>
      </w:pPr>
      <w:r>
        <w:rPr>
          <w:rFonts w:ascii="Arial" w:hAnsi="Arial" w:cs="Arial"/>
          <w:color w:val="000000"/>
          <w:sz w:val="18"/>
          <w:szCs w:val="18"/>
        </w:rPr>
        <w:t>Obseg del je ocenjen in ne predstavlja obvezujočo izvedbo s strani naročnika.</w:t>
      </w:r>
    </w:p>
    <w:p w14:paraId="7A8816AF" w14:textId="77777777" w:rsidR="001C69A1" w:rsidRDefault="00000000">
      <w:pPr>
        <w:spacing w:before="225" w:after="225" w:line="240" w:lineRule="auto"/>
        <w:jc w:val="both"/>
      </w:pPr>
      <w:r>
        <w:rPr>
          <w:rFonts w:ascii="Arial" w:hAnsi="Arial" w:cs="Arial"/>
          <w:color w:val="000000"/>
          <w:sz w:val="18"/>
          <w:szCs w:val="18"/>
        </w:rPr>
        <w:t>Izbrani izvajalec bo dolžan prilagoditi delo trenutnim zahtevam naročnika, tako da ne bo motil dejavnosti bolnišnice (izvajanje hrupnih del in predelava obstoječih instalacij med popoldanskim časom in med vikendi). Glede na okoliščine obstaja možnost zahteve naročnika po delu v popoldanskem ali nočnem terminu in tudi v času dela prostih dni.</w:t>
      </w:r>
    </w:p>
    <w:p w14:paraId="51DB3C1F" w14:textId="77777777" w:rsidR="001C69A1" w:rsidRDefault="00000000">
      <w:pPr>
        <w:spacing w:before="225" w:after="225" w:line="240" w:lineRule="auto"/>
        <w:jc w:val="both"/>
      </w:pPr>
      <w:r>
        <w:rPr>
          <w:rFonts w:ascii="Arial" w:hAnsi="Arial" w:cs="Arial"/>
          <w:color w:val="000000"/>
          <w:sz w:val="18"/>
          <w:szCs w:val="18"/>
        </w:rPr>
        <w:t>Izbrani izvajalec bo moral zaščititi vse elemente, ki ne bodo odstranjeni in niso predmet posegov ter po končanih delih izvesti grobo čiščenje prostorov.</w:t>
      </w:r>
    </w:p>
    <w:p w14:paraId="629E5789" w14:textId="77777777" w:rsidR="001C69A1" w:rsidRDefault="00000000">
      <w:pPr>
        <w:spacing w:before="225" w:after="225" w:line="240" w:lineRule="auto"/>
        <w:jc w:val="both"/>
      </w:pPr>
      <w:r>
        <w:rPr>
          <w:rFonts w:ascii="Arial" w:hAnsi="Arial" w:cs="Arial"/>
          <w:color w:val="000000"/>
          <w:sz w:val="18"/>
          <w:szCs w:val="18"/>
        </w:rPr>
        <w:t>Znotraj objekta bo po potrebi potrebno upoštevati tudi vse morebitne potrebne ročne transporte oz. prenose.</w:t>
      </w:r>
    </w:p>
    <w:p w14:paraId="6F9120A5" w14:textId="77777777" w:rsidR="001C69A1" w:rsidRDefault="00000000">
      <w:pPr>
        <w:spacing w:before="225" w:after="225" w:line="240" w:lineRule="auto"/>
        <w:jc w:val="both"/>
      </w:pPr>
      <w:r>
        <w:rPr>
          <w:rFonts w:ascii="Arial" w:hAnsi="Arial" w:cs="Arial"/>
          <w:color w:val="000000"/>
          <w:sz w:val="18"/>
          <w:szCs w:val="18"/>
        </w:rPr>
        <w:t>Izvajalec dnevno vodi gradbeni dnevnik in gradbeno knjigo.</w:t>
      </w:r>
    </w:p>
    <w:p w14:paraId="2D9E6024" w14:textId="77777777" w:rsidR="001C69A1" w:rsidRDefault="00000000">
      <w:pPr>
        <w:spacing w:before="225" w:after="225" w:line="240" w:lineRule="auto"/>
        <w:jc w:val="both"/>
      </w:pPr>
      <w:r>
        <w:rPr>
          <w:rFonts w:ascii="Arial" w:hAnsi="Arial" w:cs="Arial"/>
          <w:color w:val="000000"/>
          <w:sz w:val="18"/>
          <w:szCs w:val="18"/>
        </w:rPr>
        <w:t>Izvajalec mora zagotoviti prisotnost vodje del na gradbišču ter na vseh koordinacijskih in operativnih sestankih.</w:t>
      </w:r>
    </w:p>
    <w:p w14:paraId="2FDB04D8" w14:textId="77777777" w:rsidR="001C69A1" w:rsidRDefault="00000000">
      <w:pPr>
        <w:spacing w:before="225" w:after="225" w:line="240" w:lineRule="auto"/>
        <w:jc w:val="both"/>
      </w:pPr>
      <w:r>
        <w:rPr>
          <w:rFonts w:ascii="Arial" w:hAnsi="Arial" w:cs="Arial"/>
          <w:color w:val="000000"/>
          <w:sz w:val="18"/>
          <w:szCs w:val="18"/>
        </w:rPr>
        <w:t>Pri izvedbi del je potrebno upoštevati hišni red in pogoje dela v Splošni bolnišnici Novo mesto ter dosledno upoštevati zaščitne ukrepe: namestitev protiprašnih zaščit, zaščite prezračevalnih odprtin ventilacijskih kanalov, zaščite računalniških, električnih in vtičnic medicinskih plinov in podobno. Odstranjen odpadni material z delovišča odstraniti v PVC vrečah ali zaprtih kontejnerjih, vse skladno z navodili pooblaščene osebe naročnika za nadzor nad izvajanjem pogodbe. Obseg in vrsta zaščit je odvisna od namembnosti objekta in se dogovori pred izvedbo del.</w:t>
      </w:r>
    </w:p>
    <w:p w14:paraId="00559C0D" w14:textId="77777777" w:rsidR="001C69A1" w:rsidRDefault="00000000">
      <w:pPr>
        <w:spacing w:before="225" w:after="225" w:line="240" w:lineRule="auto"/>
        <w:jc w:val="both"/>
      </w:pPr>
      <w:r>
        <w:rPr>
          <w:rFonts w:ascii="Arial" w:hAnsi="Arial" w:cs="Arial"/>
          <w:color w:val="000000"/>
          <w:sz w:val="18"/>
          <w:szCs w:val="18"/>
        </w:rPr>
        <w:t>Izvajalec bo izstavljal mesečne situacije za opravljena dela, obračun del po fiksnih enotnih pogodbenih cenah in dejanskih količinah.</w:t>
      </w:r>
    </w:p>
    <w:p w14:paraId="6F50606F" w14:textId="77777777" w:rsidR="001C69A1" w:rsidRDefault="00000000">
      <w:pPr>
        <w:spacing w:before="225" w:after="225" w:line="240" w:lineRule="auto"/>
        <w:jc w:val="both"/>
      </w:pPr>
      <w:r>
        <w:rPr>
          <w:rFonts w:ascii="Arial" w:hAnsi="Arial" w:cs="Arial"/>
          <w:b/>
          <w:bCs/>
          <w:color w:val="000000"/>
          <w:sz w:val="18"/>
          <w:szCs w:val="18"/>
        </w:rPr>
        <w:lastRenderedPageBreak/>
        <w:t>Splošne zahteve ob gradbenih posegih v prostorih SBNM:</w:t>
      </w:r>
    </w:p>
    <w:tbl>
      <w:tblPr>
        <w:tblStyle w:val="NormalTablePHPDOCX"/>
        <w:tblW w:w="0" w:type="auto"/>
        <w:tblInd w:w="108" w:type="dxa"/>
        <w:tblLook w:val="04A0" w:firstRow="1" w:lastRow="0" w:firstColumn="1" w:lastColumn="0" w:noHBand="0" w:noVBand="1"/>
      </w:tblPr>
      <w:tblGrid>
        <w:gridCol w:w="8962"/>
      </w:tblGrid>
      <w:tr w:rsidR="001C69A1" w14:paraId="1928B2CE" w14:textId="77777777">
        <w:tc>
          <w:tcPr>
            <w:tcW w:w="0" w:type="auto"/>
            <w:tcMar>
              <w:top w:w="0" w:type="auto"/>
              <w:bottom w:w="0" w:type="auto"/>
            </w:tcMar>
          </w:tcPr>
          <w:p w14:paraId="799067A0" w14:textId="77777777" w:rsidR="001C69A1" w:rsidRDefault="00000000">
            <w:pPr>
              <w:numPr>
                <w:ilvl w:val="0"/>
                <w:numId w:val="26"/>
              </w:numPr>
              <w:rPr>
                <w:rFonts w:ascii="Arial" w:hAnsi="Arial" w:cs="Arial"/>
                <w:color w:val="000000"/>
                <w:sz w:val="18"/>
                <w:szCs w:val="18"/>
              </w:rPr>
            </w:pPr>
            <w:r>
              <w:rPr>
                <w:rFonts w:ascii="Arial" w:hAnsi="Arial" w:cs="Arial"/>
                <w:color w:val="000000"/>
                <w:sz w:val="18"/>
                <w:szCs w:val="18"/>
              </w:rPr>
              <w:t>Vzpostavitev protiprašne zaščitne bariere celotnega gradbišča (bariera iz mavčnih plošč, ki sega od tal in preko spuščenega stropa. Stiki mavčnih plošč naj bodo prelepljeni s širokim samolepilnim trakom).</w:t>
            </w:r>
          </w:p>
          <w:p w14:paraId="33E46388" w14:textId="77777777" w:rsidR="001C69A1" w:rsidRDefault="00000000">
            <w:pPr>
              <w:numPr>
                <w:ilvl w:val="0"/>
                <w:numId w:val="26"/>
              </w:numPr>
              <w:rPr>
                <w:rFonts w:ascii="Arial" w:hAnsi="Arial" w:cs="Arial"/>
                <w:color w:val="000000"/>
                <w:sz w:val="18"/>
                <w:szCs w:val="18"/>
              </w:rPr>
            </w:pPr>
            <w:r>
              <w:rPr>
                <w:rFonts w:ascii="Arial" w:hAnsi="Arial" w:cs="Arial"/>
                <w:color w:val="000000"/>
                <w:sz w:val="18"/>
                <w:szCs w:val="18"/>
              </w:rPr>
              <w:t>Po potrebi vzpostaviti predprostor pred vstopom na gradbišče, kjer si lahko delavci izvajalci zamenjajo oziroma posesajo delovna oblačila (izvajanje gradbenih posegov na delujočem oddelku).</w:t>
            </w:r>
          </w:p>
          <w:p w14:paraId="5BCB1C5D" w14:textId="77777777" w:rsidR="001C69A1" w:rsidRDefault="00000000">
            <w:pPr>
              <w:numPr>
                <w:ilvl w:val="0"/>
                <w:numId w:val="26"/>
              </w:numPr>
              <w:rPr>
                <w:rFonts w:ascii="Arial" w:hAnsi="Arial" w:cs="Arial"/>
                <w:color w:val="000000"/>
                <w:sz w:val="18"/>
                <w:szCs w:val="18"/>
              </w:rPr>
            </w:pPr>
            <w:r>
              <w:rPr>
                <w:rFonts w:ascii="Arial" w:hAnsi="Arial" w:cs="Arial"/>
                <w:color w:val="000000"/>
                <w:sz w:val="18"/>
                <w:szCs w:val="18"/>
              </w:rPr>
              <w:t>Sprotno in redno krpanje lukenj v protiprašni zaščiti.</w:t>
            </w:r>
          </w:p>
          <w:p w14:paraId="1A0C1253" w14:textId="77777777" w:rsidR="001C69A1" w:rsidRDefault="00000000">
            <w:pPr>
              <w:numPr>
                <w:ilvl w:val="0"/>
                <w:numId w:val="26"/>
              </w:numPr>
              <w:rPr>
                <w:rFonts w:ascii="Arial" w:hAnsi="Arial" w:cs="Arial"/>
                <w:color w:val="000000"/>
                <w:sz w:val="18"/>
                <w:szCs w:val="18"/>
              </w:rPr>
            </w:pPr>
            <w:r>
              <w:rPr>
                <w:rFonts w:ascii="Arial" w:hAnsi="Arial" w:cs="Arial"/>
                <w:color w:val="000000"/>
                <w:sz w:val="18"/>
                <w:szCs w:val="18"/>
              </w:rPr>
              <w:t>Zaščita na vratih, ki onemogoča prašenje iz območja izvajanja gradbenih del.</w:t>
            </w:r>
          </w:p>
          <w:p w14:paraId="5C27BB43" w14:textId="77777777" w:rsidR="001C69A1" w:rsidRDefault="00000000">
            <w:pPr>
              <w:numPr>
                <w:ilvl w:val="0"/>
                <w:numId w:val="26"/>
              </w:numPr>
              <w:rPr>
                <w:rFonts w:ascii="Arial" w:hAnsi="Arial" w:cs="Arial"/>
                <w:color w:val="000000"/>
                <w:sz w:val="18"/>
                <w:szCs w:val="18"/>
              </w:rPr>
            </w:pPr>
            <w:r>
              <w:rPr>
                <w:rFonts w:ascii="Arial" w:hAnsi="Arial" w:cs="Arial"/>
                <w:color w:val="000000"/>
                <w:sz w:val="18"/>
                <w:szCs w:val="18"/>
              </w:rPr>
              <w:t>Talni lepljivi lističi za zadrževanje prahu (dnevno oz. redno menjavanje lističev),oziroma mokre preproge, locirane znotraj območja izvajanja gradbenih del.</w:t>
            </w:r>
          </w:p>
          <w:p w14:paraId="7B47F39F" w14:textId="77777777" w:rsidR="001C69A1" w:rsidRDefault="00000000">
            <w:pPr>
              <w:numPr>
                <w:ilvl w:val="0"/>
                <w:numId w:val="26"/>
              </w:numPr>
              <w:rPr>
                <w:rFonts w:ascii="Arial" w:hAnsi="Arial" w:cs="Arial"/>
                <w:color w:val="000000"/>
                <w:sz w:val="18"/>
                <w:szCs w:val="18"/>
              </w:rPr>
            </w:pPr>
            <w:r>
              <w:rPr>
                <w:rFonts w:ascii="Arial" w:hAnsi="Arial" w:cs="Arial"/>
                <w:color w:val="000000"/>
                <w:sz w:val="18"/>
                <w:szCs w:val="18"/>
              </w:rPr>
              <w:t>Z lepilnim trakom je potrebno prelepiti vsa neuporabljena okna in vrata (prezračevanje se ponovno zažene po zaključenem delu in čiščenju, ko se v prostoru več ne praši).</w:t>
            </w:r>
          </w:p>
          <w:p w14:paraId="125A0563" w14:textId="77777777" w:rsidR="001C69A1" w:rsidRDefault="00000000">
            <w:pPr>
              <w:numPr>
                <w:ilvl w:val="0"/>
                <w:numId w:val="26"/>
              </w:numPr>
              <w:rPr>
                <w:rFonts w:ascii="Arial" w:hAnsi="Arial" w:cs="Arial"/>
                <w:color w:val="000000"/>
                <w:sz w:val="18"/>
                <w:szCs w:val="18"/>
              </w:rPr>
            </w:pPr>
            <w:r>
              <w:rPr>
                <w:rFonts w:ascii="Arial" w:hAnsi="Arial" w:cs="Arial"/>
                <w:color w:val="000000"/>
                <w:sz w:val="18"/>
                <w:szCs w:val="18"/>
              </w:rPr>
              <w:t>Zamenjava oziroma sesanje prašnih uniform (sesalec s HEPA filtrom).</w:t>
            </w:r>
          </w:p>
          <w:p w14:paraId="228D6CBA" w14:textId="77777777" w:rsidR="001C69A1" w:rsidRDefault="00000000">
            <w:pPr>
              <w:numPr>
                <w:ilvl w:val="0"/>
                <w:numId w:val="26"/>
              </w:numPr>
              <w:rPr>
                <w:rFonts w:ascii="Arial" w:hAnsi="Arial" w:cs="Arial"/>
                <w:color w:val="000000"/>
                <w:sz w:val="18"/>
                <w:szCs w:val="18"/>
              </w:rPr>
            </w:pPr>
            <w:r>
              <w:rPr>
                <w:rFonts w:ascii="Arial" w:hAnsi="Arial" w:cs="Arial"/>
                <w:color w:val="000000"/>
                <w:sz w:val="18"/>
                <w:szCs w:val="18"/>
              </w:rPr>
              <w:t>Pri vrtanju (v stene, tla, strop, razne materiale) je potrebno poskrbeti za sprotno odsesavanje prahu, uporaba sesalca s HEPA filtrom.</w:t>
            </w:r>
          </w:p>
          <w:p w14:paraId="2690D32B" w14:textId="77777777" w:rsidR="001C69A1" w:rsidRDefault="00000000">
            <w:pPr>
              <w:numPr>
                <w:ilvl w:val="0"/>
                <w:numId w:val="26"/>
              </w:numPr>
              <w:rPr>
                <w:rFonts w:ascii="Arial" w:hAnsi="Arial" w:cs="Arial"/>
                <w:color w:val="000000"/>
                <w:sz w:val="18"/>
                <w:szCs w:val="18"/>
              </w:rPr>
            </w:pPr>
            <w:r>
              <w:rPr>
                <w:rFonts w:ascii="Arial" w:hAnsi="Arial" w:cs="Arial"/>
                <w:color w:val="000000"/>
                <w:sz w:val="18"/>
                <w:szCs w:val="18"/>
              </w:rPr>
              <w:t>Zamašitev ventilacijskih jaškov in drugih odprtin proti prostorom, ki so v funkciji.</w:t>
            </w:r>
          </w:p>
          <w:p w14:paraId="1D01E9EC" w14:textId="77777777" w:rsidR="001C69A1" w:rsidRDefault="00000000">
            <w:pPr>
              <w:numPr>
                <w:ilvl w:val="0"/>
                <w:numId w:val="26"/>
              </w:numPr>
              <w:rPr>
                <w:rFonts w:ascii="Arial" w:hAnsi="Arial" w:cs="Arial"/>
                <w:color w:val="000000"/>
                <w:sz w:val="18"/>
                <w:szCs w:val="18"/>
              </w:rPr>
            </w:pPr>
            <w:r>
              <w:rPr>
                <w:rFonts w:ascii="Arial" w:hAnsi="Arial" w:cs="Arial"/>
                <w:color w:val="000000"/>
                <w:sz w:val="18"/>
                <w:szCs w:val="18"/>
              </w:rPr>
              <w:t>Sprotno izvajanje čiščenja območja gradbišča.</w:t>
            </w:r>
          </w:p>
          <w:p w14:paraId="6D77B948" w14:textId="77777777" w:rsidR="001C69A1" w:rsidRDefault="00000000">
            <w:pPr>
              <w:numPr>
                <w:ilvl w:val="0"/>
                <w:numId w:val="26"/>
              </w:numPr>
              <w:rPr>
                <w:rFonts w:ascii="Arial" w:hAnsi="Arial" w:cs="Arial"/>
                <w:color w:val="000000"/>
                <w:sz w:val="18"/>
                <w:szCs w:val="18"/>
              </w:rPr>
            </w:pPr>
            <w:r>
              <w:rPr>
                <w:rFonts w:ascii="Arial" w:hAnsi="Arial" w:cs="Arial"/>
                <w:color w:val="000000"/>
                <w:sz w:val="18"/>
                <w:szCs w:val="18"/>
              </w:rPr>
              <w:t>Ob morebitni odstranitvi stropnih plošč, je potrebno le te takoj po zaključenem delu očistiti in ponovno namestiti.</w:t>
            </w:r>
          </w:p>
          <w:p w14:paraId="250BE1FD" w14:textId="77777777" w:rsidR="001C69A1" w:rsidRDefault="00000000">
            <w:pPr>
              <w:numPr>
                <w:ilvl w:val="0"/>
                <w:numId w:val="26"/>
              </w:numPr>
              <w:rPr>
                <w:rFonts w:ascii="Arial" w:hAnsi="Arial" w:cs="Arial"/>
                <w:color w:val="000000"/>
                <w:sz w:val="18"/>
                <w:szCs w:val="18"/>
              </w:rPr>
            </w:pPr>
            <w:r>
              <w:rPr>
                <w:rFonts w:ascii="Arial" w:hAnsi="Arial" w:cs="Arial"/>
                <w:color w:val="000000"/>
                <w:sz w:val="18"/>
                <w:szCs w:val="18"/>
              </w:rPr>
              <w:t>Material in pripomočki naj se na območje gradbišča prinašajo in odnašajo po za to dogovorjeni transportni poti (eno dvigalo, točno določeno stopnišče, skozi okno)</w:t>
            </w:r>
          </w:p>
          <w:p w14:paraId="53E970DD" w14:textId="77777777" w:rsidR="001C69A1" w:rsidRDefault="00000000">
            <w:pPr>
              <w:numPr>
                <w:ilvl w:val="0"/>
                <w:numId w:val="26"/>
              </w:numPr>
              <w:rPr>
                <w:rFonts w:ascii="Arial" w:hAnsi="Arial" w:cs="Arial"/>
                <w:color w:val="000000"/>
                <w:sz w:val="18"/>
                <w:szCs w:val="18"/>
              </w:rPr>
            </w:pPr>
            <w:r>
              <w:rPr>
                <w:rFonts w:ascii="Arial" w:hAnsi="Arial" w:cs="Arial"/>
                <w:color w:val="000000"/>
                <w:sz w:val="18"/>
                <w:szCs w:val="18"/>
              </w:rPr>
              <w:t>Prihod in odhod izvajalcev del naj poteka po dogovorjeni poti. Izvajalcem del je prepovedano gibanje izven dogovorjenih poti in gradbišča.</w:t>
            </w:r>
          </w:p>
          <w:p w14:paraId="3D9BB2D7" w14:textId="77777777" w:rsidR="001C69A1" w:rsidRDefault="00000000">
            <w:pPr>
              <w:numPr>
                <w:ilvl w:val="0"/>
                <w:numId w:val="26"/>
              </w:numPr>
              <w:rPr>
                <w:rFonts w:ascii="Arial" w:hAnsi="Arial" w:cs="Arial"/>
                <w:color w:val="000000"/>
                <w:sz w:val="18"/>
                <w:szCs w:val="18"/>
              </w:rPr>
            </w:pPr>
            <w:r>
              <w:rPr>
                <w:rFonts w:ascii="Arial" w:hAnsi="Arial" w:cs="Arial"/>
                <w:color w:val="000000"/>
                <w:sz w:val="18"/>
                <w:szCs w:val="18"/>
              </w:rPr>
              <w:t>V primeru neupoštevanja podanih navodil za gradbeno obrtniška in instalacijska dela (GOI dela) v SBNM, lahko naročnik ustavi gradnjo oziroma izvajanje GOI del, do izvedbe ustreznih zaščitnih ukrepov.</w:t>
            </w:r>
          </w:p>
        </w:tc>
      </w:tr>
    </w:tbl>
    <w:p w14:paraId="4960545D" w14:textId="77777777" w:rsidR="001C69A1" w:rsidRDefault="00000000">
      <w:pPr>
        <w:spacing w:before="225" w:after="225" w:line="240" w:lineRule="auto"/>
        <w:jc w:val="both"/>
      </w:pPr>
      <w:r>
        <w:rPr>
          <w:rFonts w:ascii="Arial" w:hAnsi="Arial" w:cs="Arial"/>
          <w:color w:val="000000"/>
          <w:sz w:val="18"/>
          <w:szCs w:val="18"/>
        </w:rPr>
        <w:t>V končni ponudbeni/pogodbeni ceni mora ponudnik zajeti tudi naslednje stroške (kjer niso ločeno opredeljeni, se šteje da so vključeni v ceno povezanih postavk):</w:t>
      </w:r>
    </w:p>
    <w:tbl>
      <w:tblPr>
        <w:tblStyle w:val="NormalTablePHPDOCX"/>
        <w:tblW w:w="5000" w:type="pct"/>
        <w:tblInd w:w="108" w:type="dxa"/>
        <w:tblLook w:val="04A0" w:firstRow="1" w:lastRow="0" w:firstColumn="1" w:lastColumn="0" w:noHBand="0" w:noVBand="1"/>
      </w:tblPr>
      <w:tblGrid>
        <w:gridCol w:w="9070"/>
      </w:tblGrid>
      <w:tr w:rsidR="001C69A1" w14:paraId="1FD40DF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1C69A1" w14:paraId="69D8A174" w14:textId="77777777">
              <w:tc>
                <w:tcPr>
                  <w:tcW w:w="0" w:type="auto"/>
                  <w:tcMar>
                    <w:top w:w="0" w:type="auto"/>
                    <w:bottom w:w="0" w:type="auto"/>
                  </w:tcMar>
                </w:tcPr>
                <w:p w14:paraId="0F915139" w14:textId="77777777" w:rsidR="001C69A1" w:rsidRDefault="00000000">
                  <w:pPr>
                    <w:numPr>
                      <w:ilvl w:val="0"/>
                      <w:numId w:val="27"/>
                    </w:numPr>
                    <w:rPr>
                      <w:rFonts w:ascii="Arial" w:hAnsi="Arial" w:cs="Arial"/>
                      <w:color w:val="000000"/>
                      <w:sz w:val="18"/>
                      <w:szCs w:val="18"/>
                    </w:rPr>
                  </w:pPr>
                  <w:r>
                    <w:rPr>
                      <w:rFonts w:ascii="Arial" w:hAnsi="Arial" w:cs="Arial"/>
                      <w:color w:val="000000"/>
                      <w:position w:val="-2"/>
                      <w:sz w:val="18"/>
                      <w:szCs w:val="18"/>
                    </w:rPr>
                    <w:t>stroške pripravljalnih del, organizacije, vodenja, ureditve in varovanja gradbišča, vključno s postavitvami vseh potrebnih začasnih objektov (sanitarije, pisarna na gradbišču, ipd.);</w:t>
                  </w:r>
                </w:p>
                <w:p w14:paraId="54E5BE97" w14:textId="77777777" w:rsidR="001C69A1" w:rsidRDefault="00000000">
                  <w:pPr>
                    <w:numPr>
                      <w:ilvl w:val="0"/>
                      <w:numId w:val="27"/>
                    </w:numPr>
                    <w:rPr>
                      <w:rFonts w:ascii="Arial" w:hAnsi="Arial" w:cs="Arial"/>
                      <w:color w:val="000000"/>
                      <w:sz w:val="18"/>
                      <w:szCs w:val="18"/>
                    </w:rPr>
                  </w:pPr>
                  <w:r>
                    <w:rPr>
                      <w:rFonts w:ascii="Arial" w:hAnsi="Arial" w:cs="Arial"/>
                      <w:color w:val="000000"/>
                      <w:position w:val="-2"/>
                      <w:sz w:val="18"/>
                      <w:szCs w:val="18"/>
                    </w:rPr>
                    <w:t>stroške vsakodnevnega sprotnega čiščenja gradbišča, sortiranje odpadkov v zato namenjene zabojnike in sprotni odvoz in zamenjavo polnih zabojev;</w:t>
                  </w:r>
                </w:p>
                <w:p w14:paraId="0CCD7A41" w14:textId="77777777" w:rsidR="001C69A1" w:rsidRDefault="00000000">
                  <w:pPr>
                    <w:numPr>
                      <w:ilvl w:val="0"/>
                      <w:numId w:val="27"/>
                    </w:numPr>
                    <w:rPr>
                      <w:rFonts w:ascii="Arial" w:hAnsi="Arial" w:cs="Arial"/>
                      <w:color w:val="000000"/>
                      <w:sz w:val="18"/>
                      <w:szCs w:val="18"/>
                    </w:rPr>
                  </w:pPr>
                  <w:r>
                    <w:rPr>
                      <w:rFonts w:ascii="Arial" w:hAnsi="Arial" w:cs="Arial"/>
                      <w:color w:val="000000"/>
                      <w:position w:val="-2"/>
                      <w:sz w:val="18"/>
                      <w:szCs w:val="18"/>
                    </w:rPr>
                    <w:t>stroške odvoza odpadnega material (izkopov in gradbenih odpadkov) na ustrezno deponijo;</w:t>
                  </w:r>
                </w:p>
                <w:p w14:paraId="41D7C975" w14:textId="77777777" w:rsidR="001C69A1" w:rsidRDefault="00000000">
                  <w:pPr>
                    <w:numPr>
                      <w:ilvl w:val="0"/>
                      <w:numId w:val="27"/>
                    </w:numPr>
                    <w:rPr>
                      <w:rFonts w:ascii="Arial" w:hAnsi="Arial" w:cs="Arial"/>
                      <w:color w:val="000000"/>
                      <w:sz w:val="18"/>
                      <w:szCs w:val="18"/>
                    </w:rPr>
                  </w:pPr>
                  <w:r>
                    <w:rPr>
                      <w:rFonts w:ascii="Arial" w:hAnsi="Arial" w:cs="Arial"/>
                      <w:color w:val="000000"/>
                      <w:position w:val="-2"/>
                      <w:sz w:val="18"/>
                      <w:szCs w:val="18"/>
                    </w:rPr>
                    <w:t>stroške nabave in vgradnje vsega materiala, predvidenega za vgradnjo;</w:t>
                  </w:r>
                </w:p>
                <w:p w14:paraId="0E58700A" w14:textId="77777777" w:rsidR="001C69A1" w:rsidRDefault="00000000">
                  <w:pPr>
                    <w:numPr>
                      <w:ilvl w:val="0"/>
                      <w:numId w:val="27"/>
                    </w:numPr>
                    <w:rPr>
                      <w:rFonts w:ascii="Arial" w:hAnsi="Arial" w:cs="Arial"/>
                      <w:color w:val="000000"/>
                      <w:sz w:val="18"/>
                      <w:szCs w:val="18"/>
                    </w:rPr>
                  </w:pPr>
                  <w:r>
                    <w:rPr>
                      <w:rFonts w:ascii="Arial" w:hAnsi="Arial" w:cs="Arial"/>
                      <w:color w:val="000000"/>
                      <w:position w:val="-2"/>
                      <w:sz w:val="18"/>
                      <w:szCs w:val="18"/>
                    </w:rPr>
                    <w:t>izdelavo ali najem in koriščenje, montažo in demontažo vseh delovnih ter zaščitnih ograj, ipd.;</w:t>
                  </w:r>
                </w:p>
                <w:p w14:paraId="71CEDDA3" w14:textId="77777777" w:rsidR="001C69A1" w:rsidRDefault="00000000">
                  <w:pPr>
                    <w:numPr>
                      <w:ilvl w:val="0"/>
                      <w:numId w:val="27"/>
                    </w:numPr>
                    <w:rPr>
                      <w:rFonts w:ascii="Arial" w:hAnsi="Arial" w:cs="Arial"/>
                      <w:color w:val="000000"/>
                      <w:sz w:val="18"/>
                      <w:szCs w:val="18"/>
                    </w:rPr>
                  </w:pPr>
                  <w:r>
                    <w:rPr>
                      <w:rFonts w:ascii="Arial" w:hAnsi="Arial" w:cs="Arial"/>
                      <w:color w:val="000000"/>
                      <w:position w:val="-2"/>
                      <w:sz w:val="18"/>
                      <w:szCs w:val="18"/>
                    </w:rPr>
                    <w:t>stroški organiziranja in označevanja prometne ureditve v času izvajanja del (zapore cest, obvozi, table, prometni znaki in signalizacija, ipd.);</w:t>
                  </w:r>
                </w:p>
                <w:p w14:paraId="2819A449" w14:textId="77777777" w:rsidR="001C69A1" w:rsidRDefault="00000000">
                  <w:pPr>
                    <w:numPr>
                      <w:ilvl w:val="0"/>
                      <w:numId w:val="27"/>
                    </w:numPr>
                    <w:rPr>
                      <w:rFonts w:ascii="Arial" w:hAnsi="Arial" w:cs="Arial"/>
                      <w:color w:val="000000"/>
                      <w:sz w:val="18"/>
                      <w:szCs w:val="18"/>
                    </w:rPr>
                  </w:pPr>
                  <w:r>
                    <w:rPr>
                      <w:rFonts w:ascii="Arial" w:hAnsi="Arial" w:cs="Arial"/>
                      <w:color w:val="000000"/>
                      <w:position w:val="-2"/>
                      <w:sz w:val="18"/>
                      <w:szCs w:val="18"/>
                    </w:rPr>
                    <w:t>stroške prevozov, raztovarjanja in skladiščenja na gradbišču ter notranjega transporta na gradbišču;</w:t>
                  </w:r>
                </w:p>
                <w:p w14:paraId="7AC057E9" w14:textId="77777777" w:rsidR="001C69A1" w:rsidRDefault="00000000">
                  <w:pPr>
                    <w:numPr>
                      <w:ilvl w:val="0"/>
                      <w:numId w:val="27"/>
                    </w:numPr>
                    <w:rPr>
                      <w:rFonts w:ascii="Arial" w:hAnsi="Arial" w:cs="Arial"/>
                      <w:color w:val="000000"/>
                      <w:sz w:val="18"/>
                      <w:szCs w:val="18"/>
                    </w:rPr>
                  </w:pPr>
                  <w:r>
                    <w:rPr>
                      <w:rFonts w:ascii="Arial" w:hAnsi="Arial" w:cs="Arial"/>
                      <w:color w:val="000000"/>
                      <w:position w:val="-2"/>
                      <w:sz w:val="18"/>
                      <w:szCs w:val="18"/>
                    </w:rPr>
                    <w:t>stroške zaključnih del na gradbišču z odvozom odvečnega materiala in stroške vzpostavitve prvotnega stanja, kjer bo to potrebno;</w:t>
                  </w:r>
                </w:p>
                <w:p w14:paraId="3FF98C37" w14:textId="77777777" w:rsidR="001C69A1" w:rsidRDefault="00000000">
                  <w:pPr>
                    <w:numPr>
                      <w:ilvl w:val="0"/>
                      <w:numId w:val="27"/>
                    </w:numPr>
                    <w:rPr>
                      <w:rFonts w:ascii="Arial" w:hAnsi="Arial" w:cs="Arial"/>
                      <w:color w:val="000000"/>
                      <w:sz w:val="18"/>
                      <w:szCs w:val="18"/>
                    </w:rPr>
                  </w:pPr>
                  <w:r>
                    <w:rPr>
                      <w:rFonts w:ascii="Arial" w:hAnsi="Arial" w:cs="Arial"/>
                      <w:color w:val="000000"/>
                      <w:position w:val="-2"/>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6384FC82" w14:textId="77777777" w:rsidR="001C69A1" w:rsidRDefault="00000000">
                  <w:pPr>
                    <w:numPr>
                      <w:ilvl w:val="0"/>
                      <w:numId w:val="27"/>
                    </w:numPr>
                    <w:rPr>
                      <w:rFonts w:ascii="Arial" w:hAnsi="Arial" w:cs="Arial"/>
                      <w:color w:val="000000"/>
                      <w:sz w:val="18"/>
                      <w:szCs w:val="18"/>
                    </w:rPr>
                  </w:pPr>
                  <w:r>
                    <w:rPr>
                      <w:rFonts w:ascii="Arial" w:hAnsi="Arial" w:cs="Arial"/>
                      <w:color w:val="000000"/>
                      <w:position w:val="-2"/>
                      <w:sz w:val="18"/>
                      <w:szCs w:val="18"/>
                    </w:rPr>
                    <w:t>stroške predpisanih ukrepov varstva pri delu in varstva pred požarom, ki jih mora izvajalec obvezno upoštevati;</w:t>
                  </w:r>
                </w:p>
                <w:p w14:paraId="7FD801F5" w14:textId="77777777" w:rsidR="001C69A1" w:rsidRDefault="00000000">
                  <w:pPr>
                    <w:numPr>
                      <w:ilvl w:val="0"/>
                      <w:numId w:val="27"/>
                    </w:numPr>
                    <w:rPr>
                      <w:rFonts w:ascii="Arial" w:hAnsi="Arial" w:cs="Arial"/>
                      <w:color w:val="000000"/>
                      <w:sz w:val="18"/>
                      <w:szCs w:val="18"/>
                    </w:rPr>
                  </w:pPr>
                  <w:r>
                    <w:rPr>
                      <w:rFonts w:ascii="Arial" w:hAnsi="Arial" w:cs="Arial"/>
                      <w:color w:val="000000"/>
                      <w:position w:val="-2"/>
                      <w:sz w:val="18"/>
                      <w:szCs w:val="18"/>
                    </w:rPr>
                    <w:t>stroške za popravilo morebitnih škod, ki bi nastale na objektih, dovoznih cestah, zunanjem okolju, komunalnih vodih in priključkih po krivdi izvajalca;</w:t>
                  </w:r>
                </w:p>
                <w:p w14:paraId="1CD00213" w14:textId="77777777" w:rsidR="001C69A1" w:rsidRDefault="00000000">
                  <w:pPr>
                    <w:numPr>
                      <w:ilvl w:val="0"/>
                      <w:numId w:val="27"/>
                    </w:numPr>
                    <w:rPr>
                      <w:rFonts w:ascii="Arial" w:hAnsi="Arial" w:cs="Arial"/>
                      <w:color w:val="000000"/>
                      <w:sz w:val="18"/>
                      <w:szCs w:val="18"/>
                    </w:rPr>
                  </w:pPr>
                  <w:r>
                    <w:rPr>
                      <w:rFonts w:ascii="Arial" w:hAnsi="Arial" w:cs="Arial"/>
                      <w:color w:val="000000"/>
                      <w:position w:val="-2"/>
                      <w:sz w:val="18"/>
                      <w:szCs w:val="18"/>
                    </w:rPr>
                    <w:t>škode povzročene tretjim osebam ali odškodnine za poškodbe tretjih oseb;</w:t>
                  </w:r>
                </w:p>
                <w:p w14:paraId="72EC664B" w14:textId="77777777" w:rsidR="001C69A1" w:rsidRDefault="00000000">
                  <w:pPr>
                    <w:numPr>
                      <w:ilvl w:val="0"/>
                      <w:numId w:val="27"/>
                    </w:numPr>
                    <w:rPr>
                      <w:rFonts w:ascii="Arial" w:hAnsi="Arial" w:cs="Arial"/>
                      <w:color w:val="000000"/>
                      <w:sz w:val="18"/>
                      <w:szCs w:val="18"/>
                    </w:rPr>
                  </w:pPr>
                  <w:r>
                    <w:rPr>
                      <w:rFonts w:ascii="Arial" w:hAnsi="Arial" w:cs="Arial"/>
                      <w:color w:val="000000"/>
                      <w:position w:val="-2"/>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721D51D1" w14:textId="475B1742" w:rsidR="001C69A1" w:rsidRDefault="00000000">
                  <w:pPr>
                    <w:numPr>
                      <w:ilvl w:val="0"/>
                      <w:numId w:val="27"/>
                    </w:numPr>
                    <w:rPr>
                      <w:rFonts w:ascii="Arial" w:hAnsi="Arial" w:cs="Arial"/>
                      <w:color w:val="000000"/>
                      <w:sz w:val="18"/>
                      <w:szCs w:val="18"/>
                    </w:rPr>
                  </w:pPr>
                  <w:r>
                    <w:rPr>
                      <w:rFonts w:ascii="Arial" w:hAnsi="Arial" w:cs="Arial"/>
                      <w:color w:val="000000"/>
                      <w:position w:val="-2"/>
                      <w:sz w:val="18"/>
                      <w:szCs w:val="18"/>
                    </w:rPr>
                    <w:t>morebitni ne-našteti, a za izvedbo neobhodno potrebni ostali stroški</w:t>
                  </w:r>
                  <w:r w:rsidR="00804D11">
                    <w:rPr>
                      <w:rFonts w:ascii="Arial" w:hAnsi="Arial" w:cs="Arial"/>
                      <w:color w:val="000000"/>
                      <w:position w:val="-2"/>
                      <w:sz w:val="18"/>
                      <w:szCs w:val="18"/>
                    </w:rPr>
                    <w:t>.</w:t>
                  </w:r>
                  <w:r>
                    <w:rPr>
                      <w:rFonts w:ascii="Arial" w:hAnsi="Arial" w:cs="Arial"/>
                      <w:color w:val="000000"/>
                      <w:position w:val="-2"/>
                      <w:sz w:val="18"/>
                      <w:szCs w:val="18"/>
                    </w:rPr>
                    <w:t> </w:t>
                  </w:r>
                </w:p>
              </w:tc>
            </w:tr>
          </w:tbl>
          <w:p w14:paraId="36B6D9F3" w14:textId="77777777" w:rsidR="001C69A1" w:rsidRDefault="001C69A1"/>
        </w:tc>
      </w:tr>
    </w:tbl>
    <w:p w14:paraId="252818D7" w14:textId="77777777" w:rsidR="001C69A1" w:rsidRDefault="00000000">
      <w:pPr>
        <w:spacing w:before="225" w:after="225" w:line="240" w:lineRule="auto"/>
        <w:jc w:val="both"/>
      </w:pPr>
      <w:r>
        <w:rPr>
          <w:rFonts w:ascii="Arial" w:hAnsi="Arial" w:cs="Arial"/>
          <w:color w:val="000000"/>
          <w:sz w:val="18"/>
          <w:szCs w:val="18"/>
        </w:rPr>
        <w:t>Ne glede na določila splošnih in posebnih pogojev pogodbe, morajo biti vsi zgoraj navedeni stroški vključeni v ponudbeno ceno.</w:t>
      </w:r>
    </w:p>
    <w:tbl>
      <w:tblPr>
        <w:tblStyle w:val="NormalTablePHPDOCX"/>
        <w:tblW w:w="2500" w:type="pct"/>
        <w:tblInd w:w="108" w:type="dxa"/>
        <w:tblLook w:val="04A0" w:firstRow="1" w:lastRow="0" w:firstColumn="1" w:lastColumn="0" w:noHBand="0" w:noVBand="1"/>
      </w:tblPr>
      <w:tblGrid>
        <w:gridCol w:w="4529"/>
      </w:tblGrid>
      <w:tr w:rsidR="001C69A1" w14:paraId="59407AF9"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E4DC9B9" w14:textId="77777777" w:rsidR="001C69A1" w:rsidRDefault="00000000">
            <w:r>
              <w:rPr>
                <w:rFonts w:ascii="Arial" w:hAnsi="Arial" w:cs="Arial"/>
                <w:b/>
                <w:bCs/>
                <w:color w:val="000000"/>
                <w:position w:val="-2"/>
                <w:sz w:val="18"/>
                <w:szCs w:val="18"/>
                <w:shd w:val="clear" w:color="auto" w:fill="FFFFFF"/>
              </w:rPr>
              <w:lastRenderedPageBreak/>
              <w:t>Opis predmeta/postavke 1: GOI dela</w:t>
            </w:r>
          </w:p>
        </w:tc>
      </w:tr>
    </w:tbl>
    <w:p w14:paraId="19BA8836" w14:textId="133183A7" w:rsidR="001C69A1" w:rsidRPr="00D62046" w:rsidRDefault="00000000">
      <w:pPr>
        <w:spacing w:before="225" w:after="225" w:line="240" w:lineRule="auto"/>
        <w:jc w:val="both"/>
      </w:pPr>
      <w:r>
        <w:rPr>
          <w:rFonts w:ascii="Arial" w:hAnsi="Arial" w:cs="Arial"/>
          <w:color w:val="000000"/>
          <w:sz w:val="18"/>
          <w:szCs w:val="18"/>
        </w:rPr>
        <w:t xml:space="preserve">v skladu z zgornjimi zahtevami in popisi del (xls datoteke vključno z rekapitulacijo) </w:t>
      </w:r>
      <w:r w:rsidRPr="00D62046">
        <w:rPr>
          <w:rFonts w:ascii="Arial" w:hAnsi="Arial" w:cs="Arial"/>
          <w:sz w:val="18"/>
          <w:szCs w:val="18"/>
        </w:rPr>
        <w:t xml:space="preserve">ter prilogami PZI dokumentacije, ki jo ponudnik prejme ločeno - dostop na </w:t>
      </w:r>
      <w:proofErr w:type="spellStart"/>
      <w:r w:rsidRPr="00D62046">
        <w:rPr>
          <w:rFonts w:ascii="Arial" w:hAnsi="Arial" w:cs="Arial"/>
          <w:sz w:val="18"/>
          <w:szCs w:val="18"/>
        </w:rPr>
        <w:t>owncloud</w:t>
      </w:r>
      <w:proofErr w:type="spellEnd"/>
      <w:r w:rsidRPr="00D62046">
        <w:rPr>
          <w:rFonts w:ascii="Arial" w:hAnsi="Arial" w:cs="Arial"/>
          <w:sz w:val="18"/>
          <w:szCs w:val="18"/>
        </w:rPr>
        <w:t xml:space="preserve"> – link:</w:t>
      </w:r>
      <w:r w:rsidR="00D62046">
        <w:rPr>
          <w:rFonts w:ascii="Arial" w:hAnsi="Arial" w:cs="Arial"/>
          <w:sz w:val="18"/>
          <w:szCs w:val="18"/>
        </w:rPr>
        <w:t xml:space="preserve"> </w:t>
      </w:r>
      <w:hyperlink r:id="rId12" w:history="1">
        <w:r w:rsidR="00D62046" w:rsidRPr="00B93BFD">
          <w:rPr>
            <w:rStyle w:val="Hiperpovezava"/>
            <w:rFonts w:ascii="Arial" w:hAnsi="Arial" w:cs="Arial"/>
            <w:sz w:val="18"/>
            <w:szCs w:val="18"/>
          </w:rPr>
          <w:t>https://oblak.sb-nm.si/owncloud/index.php/s/SnNpw77lxSUBcXn</w:t>
        </w:r>
      </w:hyperlink>
      <w:r w:rsidR="00D62046">
        <w:rPr>
          <w:rFonts w:ascii="Arial" w:hAnsi="Arial" w:cs="Arial"/>
          <w:sz w:val="18"/>
          <w:szCs w:val="18"/>
        </w:rPr>
        <w:t xml:space="preserve"> </w:t>
      </w:r>
      <w:r w:rsidR="00D62046" w:rsidRPr="00D62046">
        <w:rPr>
          <w:rFonts w:ascii="Arial" w:hAnsi="Arial" w:cs="Arial"/>
          <w:sz w:val="18"/>
          <w:szCs w:val="18"/>
        </w:rPr>
        <w:t xml:space="preserve"> </w:t>
      </w:r>
      <w:r w:rsidR="00D62046" w:rsidRPr="00D62046">
        <w:rPr>
          <w:rFonts w:ascii="Arial" w:hAnsi="Arial" w:cs="Arial"/>
          <w:sz w:val="18"/>
          <w:szCs w:val="18"/>
        </w:rPr>
        <w:t xml:space="preserve"> </w:t>
      </w:r>
      <w:r w:rsidRPr="00D62046">
        <w:rPr>
          <w:rFonts w:ascii="Arial" w:hAnsi="Arial" w:cs="Arial"/>
          <w:sz w:val="18"/>
          <w:szCs w:val="18"/>
        </w:rPr>
        <w:t xml:space="preserve">  (geslo za dostop: </w:t>
      </w:r>
      <w:r w:rsidR="00D62046" w:rsidRPr="00D62046">
        <w:rPr>
          <w:rFonts w:ascii="Arial" w:hAnsi="Arial" w:cs="Arial"/>
          <w:sz w:val="18"/>
          <w:szCs w:val="18"/>
        </w:rPr>
        <w:t>JN16_71_23Travma</w:t>
      </w:r>
      <w:r w:rsidRPr="00D62046">
        <w:rPr>
          <w:rFonts w:ascii="Arial" w:hAnsi="Arial" w:cs="Arial"/>
          <w:sz w:val="18"/>
          <w:szCs w:val="18"/>
        </w:rPr>
        <w:t>)</w:t>
      </w:r>
    </w:p>
    <w:p w14:paraId="24084CB8" w14:textId="77777777" w:rsidR="001C69A1" w:rsidRDefault="00000000">
      <w:pPr>
        <w:spacing w:before="225" w:after="225" w:line="240" w:lineRule="auto"/>
        <w:jc w:val="both"/>
      </w:pPr>
      <w:r>
        <w:rPr>
          <w:rFonts w:ascii="Arial" w:hAnsi="Arial" w:cs="Arial"/>
          <w:color w:val="000000"/>
          <w:sz w:val="18"/>
          <w:szCs w:val="18"/>
        </w:rPr>
        <w:t>OPOMBA:     ponudniki naj predračune - popise del shranijo skupaj z rekapitulacijo in pri tem NE  posegajo v datoteke in jih ne preimenujejo, saj v nasprotnem delu ne bo pravilnega izračunavanja zneskov v xls dat. Rekapitulacija!!!!</w:t>
      </w:r>
    </w:p>
    <w:tbl>
      <w:tblPr>
        <w:tblStyle w:val="NormalTablePHPDOCX"/>
        <w:tblW w:w="2500" w:type="pct"/>
        <w:tblInd w:w="108" w:type="dxa"/>
        <w:tblLook w:val="04A0" w:firstRow="1" w:lastRow="0" w:firstColumn="1" w:lastColumn="0" w:noHBand="0" w:noVBand="1"/>
      </w:tblPr>
      <w:tblGrid>
        <w:gridCol w:w="4529"/>
      </w:tblGrid>
      <w:tr w:rsidR="001C69A1" w14:paraId="16F6D954"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D740529" w14:textId="77777777" w:rsidR="001C69A1" w:rsidRDefault="00000000">
            <w:r>
              <w:rPr>
                <w:rFonts w:ascii="Arial" w:hAnsi="Arial" w:cs="Arial"/>
                <w:b/>
                <w:bCs/>
                <w:color w:val="000000"/>
                <w:position w:val="-2"/>
                <w:sz w:val="18"/>
                <w:szCs w:val="18"/>
                <w:shd w:val="clear" w:color="auto" w:fill="FFFFFF"/>
              </w:rPr>
              <w:t>Garancijska doba</w:t>
            </w:r>
          </w:p>
        </w:tc>
      </w:tr>
    </w:tbl>
    <w:p w14:paraId="16FC207E" w14:textId="1B4A2460" w:rsidR="001C69A1" w:rsidRPr="00D62046" w:rsidRDefault="00000000">
      <w:pPr>
        <w:spacing w:before="225" w:after="225" w:line="240" w:lineRule="auto"/>
        <w:jc w:val="both"/>
      </w:pPr>
      <w:r w:rsidRPr="00D62046">
        <w:rPr>
          <w:rFonts w:ascii="Arial" w:hAnsi="Arial" w:cs="Arial"/>
          <w:sz w:val="18"/>
          <w:szCs w:val="18"/>
        </w:rPr>
        <w:t>skladno z OZ.</w:t>
      </w:r>
    </w:p>
    <w:p w14:paraId="6177455B" w14:textId="77777777" w:rsidR="001C69A1" w:rsidRPr="00D62046" w:rsidRDefault="001C69A1">
      <w:pPr>
        <w:sectPr w:rsidR="001C69A1" w:rsidRPr="00D62046" w:rsidSect="00D931BF">
          <w:pgSz w:w="11906" w:h="16838"/>
          <w:pgMar w:top="1418" w:right="1418" w:bottom="1418" w:left="1418" w:header="567" w:footer="680" w:gutter="0"/>
          <w:cols w:space="708"/>
          <w:docGrid w:linePitch="360"/>
        </w:sectPr>
      </w:pPr>
    </w:p>
    <w:p w14:paraId="37ACAE1E" w14:textId="77777777" w:rsidR="0061534A"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76A08A9D" w14:textId="77777777" w:rsidR="0061534A" w:rsidRPr="00A17BFF" w:rsidRDefault="0061534A" w:rsidP="00827BFC">
      <w:pPr>
        <w:pStyle w:val="Paragraf"/>
        <w:rPr>
          <w:rFonts w:ascii="Arial" w:hAnsi="Arial" w:cs="Arial"/>
        </w:rPr>
      </w:pPr>
    </w:p>
    <w:p w14:paraId="07F2A173" w14:textId="77777777" w:rsidR="001C69A1"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228685C" w14:textId="77777777" w:rsidR="001C69A1"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63385202" w14:textId="77777777" w:rsidR="001C69A1"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2AF069A" w14:textId="77777777" w:rsidR="001C69A1"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F9CED55" w14:textId="77777777" w:rsidR="0061534A" w:rsidRPr="00A17BFF" w:rsidRDefault="0061534A"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C69A1" w14:paraId="7C4D4073"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2498FE1" w14:textId="77777777" w:rsidR="001C69A1" w:rsidRDefault="0000000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B21657C" w14:textId="77777777" w:rsidR="001C69A1" w:rsidRDefault="0000000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B3F091C" w14:textId="77777777" w:rsidR="001C69A1" w:rsidRDefault="00000000">
            <w:pPr>
              <w:jc w:val="center"/>
            </w:pPr>
            <w:r>
              <w:rPr>
                <w:rFonts w:ascii="Arial" w:hAnsi="Arial" w:cs="Arial"/>
                <w:b/>
                <w:bCs/>
                <w:color w:val="000000"/>
                <w:position w:val="-3"/>
                <w:sz w:val="20"/>
                <w:szCs w:val="20"/>
                <w:shd w:val="clear" w:color="auto" w:fill="AAAAAA"/>
              </w:rPr>
              <w:t>Opombe</w:t>
            </w:r>
          </w:p>
        </w:tc>
      </w:tr>
      <w:tr w:rsidR="001C69A1" w14:paraId="0E7CB6A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E6E58" w14:textId="77777777" w:rsidR="001C69A1"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BF578" w14:textId="77777777" w:rsidR="001C69A1" w:rsidRDefault="00000000">
            <w:r>
              <w:rPr>
                <w:rFonts w:ascii="Arial" w:hAnsi="Arial" w:cs="Arial"/>
                <w:color w:val="000000"/>
                <w:position w:val="-2"/>
                <w:sz w:val="18"/>
                <w:szCs w:val="18"/>
              </w:rPr>
              <w:t>Ponudba</w:t>
            </w:r>
          </w:p>
          <w:p w14:paraId="3B94CBB8"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58247D" w14:textId="77777777" w:rsidR="001C69A1" w:rsidRDefault="0000000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eOddaja.</w:t>
            </w:r>
          </w:p>
        </w:tc>
      </w:tr>
      <w:tr w:rsidR="001C69A1" w14:paraId="3C106D8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856C5" w14:textId="77777777" w:rsidR="001C69A1"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A5BA8D" w14:textId="77777777" w:rsidR="001C69A1" w:rsidRDefault="00000000">
            <w:r>
              <w:rPr>
                <w:rFonts w:ascii="Arial" w:hAnsi="Arial" w:cs="Arial"/>
                <w:color w:val="000000"/>
                <w:position w:val="-2"/>
                <w:sz w:val="18"/>
                <w:szCs w:val="18"/>
              </w:rPr>
              <w:t>*Priloge: izpolnjeni popisi skupaj z rekapitulacijo v xls obliki (3+1 datoteke)</w:t>
            </w:r>
          </w:p>
          <w:p w14:paraId="50F29E25"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9D300" w14:textId="77777777" w:rsidR="001C69A1" w:rsidRDefault="00000000">
            <w:pPr>
              <w:spacing w:before="135" w:after="135"/>
              <w:jc w:val="both"/>
              <w:textAlignment w:val="center"/>
            </w:pPr>
            <w:r>
              <w:rPr>
                <w:rFonts w:ascii="Arial" w:hAnsi="Arial" w:cs="Arial"/>
                <w:color w:val="000000"/>
                <w:position w:val="-2"/>
                <w:sz w:val="18"/>
                <w:szCs w:val="18"/>
              </w:rPr>
              <w:t>ustrezno izpolnjene xls datoteke</w:t>
            </w:r>
          </w:p>
        </w:tc>
      </w:tr>
      <w:tr w:rsidR="001C69A1" w14:paraId="4953B23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45EB24" w14:textId="77777777" w:rsidR="001C69A1"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AB8E4" w14:textId="77777777" w:rsidR="001C69A1" w:rsidRDefault="00000000">
            <w:r>
              <w:rPr>
                <w:rFonts w:ascii="Arial" w:hAnsi="Arial" w:cs="Arial"/>
                <w:color w:val="000000"/>
                <w:position w:val="-2"/>
                <w:sz w:val="18"/>
                <w:szCs w:val="18"/>
              </w:rPr>
              <w:t>Krovna izjava</w:t>
            </w:r>
          </w:p>
          <w:p w14:paraId="5973E37C"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AF206" w14:textId="77777777" w:rsidR="001C69A1" w:rsidRDefault="00000000">
            <w:pPr>
              <w:spacing w:before="135" w:after="135"/>
              <w:jc w:val="both"/>
              <w:textAlignment w:val="center"/>
            </w:pPr>
            <w:r>
              <w:rPr>
                <w:rFonts w:ascii="Arial" w:hAnsi="Arial" w:cs="Arial"/>
                <w:color w:val="000000"/>
                <w:position w:val="-2"/>
                <w:sz w:val="18"/>
                <w:szCs w:val="18"/>
              </w:rPr>
              <w:t>Izpolnjen, podpisan in žigosan.</w:t>
            </w:r>
          </w:p>
        </w:tc>
      </w:tr>
      <w:tr w:rsidR="001C69A1" w14:paraId="589C846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7A565" w14:textId="77777777" w:rsidR="001C69A1"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0D1E3" w14:textId="77777777" w:rsidR="001C69A1" w:rsidRDefault="00000000">
            <w:r>
              <w:rPr>
                <w:rFonts w:ascii="Arial" w:hAnsi="Arial" w:cs="Arial"/>
                <w:color w:val="000000"/>
                <w:position w:val="-2"/>
                <w:sz w:val="18"/>
                <w:szCs w:val="18"/>
              </w:rPr>
              <w:t>Izpolnjevanje vseh strokovnih zahtev naročnika, vse veljavne zakonodaje, predpisov, standardov</w:t>
            </w:r>
          </w:p>
          <w:p w14:paraId="67409BCC"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5D300" w14:textId="77777777" w:rsidR="001C69A1" w:rsidRDefault="001C69A1"/>
        </w:tc>
      </w:tr>
      <w:tr w:rsidR="001C69A1" w14:paraId="112BAB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18393" w14:textId="77777777" w:rsidR="001C69A1"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14B6E" w14:textId="77777777" w:rsidR="001C69A1" w:rsidRDefault="00000000">
            <w:r>
              <w:rPr>
                <w:rFonts w:ascii="Arial" w:hAnsi="Arial" w:cs="Arial"/>
                <w:color w:val="000000"/>
                <w:position w:val="-2"/>
                <w:sz w:val="18"/>
                <w:szCs w:val="18"/>
              </w:rPr>
              <w:t>ESPD</w:t>
            </w:r>
          </w:p>
          <w:p w14:paraId="3967C188"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860EF" w14:textId="77777777" w:rsidR="001C69A1" w:rsidRDefault="00000000">
            <w:pPr>
              <w:spacing w:before="135" w:after="135"/>
              <w:jc w:val="both"/>
              <w:textAlignment w:val="center"/>
            </w:pPr>
            <w:r>
              <w:rPr>
                <w:rFonts w:ascii="Arial" w:hAnsi="Arial" w:cs="Arial"/>
                <w:color w:val="000000"/>
                <w:position w:val="-2"/>
                <w:sz w:val="18"/>
                <w:szCs w:val="18"/>
              </w:rPr>
              <w:t>Izpolnjen .xml, uvoziti v e-Oddajo</w:t>
            </w:r>
          </w:p>
        </w:tc>
      </w:tr>
      <w:tr w:rsidR="001C69A1" w14:paraId="4D68E8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154A8" w14:textId="77777777" w:rsidR="001C69A1"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9845A" w14:textId="77777777" w:rsidR="001C69A1" w:rsidRDefault="00000000">
            <w:r>
              <w:rPr>
                <w:rFonts w:ascii="Arial" w:hAnsi="Arial" w:cs="Arial"/>
                <w:color w:val="000000"/>
                <w:position w:val="-2"/>
                <w:sz w:val="18"/>
                <w:szCs w:val="18"/>
              </w:rPr>
              <w:t>Izjava gospodarskega subjekta in pooblastilo za pridobitev podatkov iz kazenske evidence</w:t>
            </w:r>
          </w:p>
          <w:p w14:paraId="1A5749F0"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C3C7A" w14:textId="77777777" w:rsidR="001C69A1" w:rsidRDefault="00000000">
            <w:pPr>
              <w:spacing w:before="135" w:after="135"/>
              <w:jc w:val="both"/>
              <w:textAlignment w:val="center"/>
            </w:pPr>
            <w:r>
              <w:rPr>
                <w:rFonts w:ascii="Arial" w:hAnsi="Arial" w:cs="Arial"/>
                <w:color w:val="000000"/>
                <w:position w:val="-2"/>
                <w:sz w:val="18"/>
                <w:szCs w:val="18"/>
              </w:rPr>
              <w:t>Izpolnjen, podpisan in žigosan.</w:t>
            </w:r>
          </w:p>
        </w:tc>
      </w:tr>
      <w:tr w:rsidR="001C69A1" w14:paraId="401AE1F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A536A7" w14:textId="77777777" w:rsidR="001C69A1"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E8C97" w14:textId="77777777" w:rsidR="001C69A1" w:rsidRDefault="00000000">
            <w:r>
              <w:rPr>
                <w:rFonts w:ascii="Arial" w:hAnsi="Arial" w:cs="Arial"/>
                <w:color w:val="000000"/>
                <w:position w:val="-2"/>
                <w:sz w:val="18"/>
                <w:szCs w:val="18"/>
              </w:rPr>
              <w:t>Seznam članov organov in zastopnikov gospodarskega subjekta</w:t>
            </w:r>
          </w:p>
          <w:p w14:paraId="09D47A97"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6F9E8A" w14:textId="77777777" w:rsidR="001C69A1" w:rsidRDefault="00000000">
            <w:pPr>
              <w:spacing w:before="135" w:after="135"/>
              <w:jc w:val="both"/>
              <w:textAlignment w:val="center"/>
            </w:pPr>
            <w:r>
              <w:rPr>
                <w:rFonts w:ascii="Arial" w:hAnsi="Arial" w:cs="Arial"/>
                <w:color w:val="000000"/>
                <w:position w:val="-2"/>
                <w:sz w:val="18"/>
                <w:szCs w:val="18"/>
              </w:rPr>
              <w:t>Izpolnjen, podpisan in žigosan. </w:t>
            </w:r>
          </w:p>
          <w:p w14:paraId="5021EA00" w14:textId="77777777" w:rsidR="001C69A1"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C69A1" w14:paraId="238ECD6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C4E2C" w14:textId="77777777" w:rsidR="001C69A1" w:rsidRDefault="00000000">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CEB8" w14:textId="77777777" w:rsidR="001C69A1" w:rsidRDefault="00000000">
            <w:r>
              <w:rPr>
                <w:rFonts w:ascii="Arial" w:hAnsi="Arial" w:cs="Arial"/>
                <w:color w:val="000000"/>
                <w:position w:val="-2"/>
                <w:sz w:val="18"/>
                <w:szCs w:val="18"/>
              </w:rPr>
              <w:t>Referenčna lista gospodarskega subjekta</w:t>
            </w:r>
          </w:p>
          <w:p w14:paraId="671A2F6D"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A467B" w14:textId="77777777" w:rsidR="001C69A1" w:rsidRDefault="00000000">
            <w:pPr>
              <w:spacing w:before="135" w:after="135"/>
              <w:jc w:val="both"/>
              <w:textAlignment w:val="center"/>
            </w:pPr>
            <w:r>
              <w:rPr>
                <w:rFonts w:ascii="Arial" w:hAnsi="Arial" w:cs="Arial"/>
                <w:color w:val="000000"/>
                <w:position w:val="-2"/>
                <w:sz w:val="18"/>
                <w:szCs w:val="18"/>
              </w:rPr>
              <w:t>Izpolnjen.</w:t>
            </w:r>
          </w:p>
        </w:tc>
      </w:tr>
      <w:tr w:rsidR="001C69A1" w14:paraId="6D6F0D8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9BCE8" w14:textId="77777777" w:rsidR="001C69A1"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0F2BD" w14:textId="77777777" w:rsidR="001C69A1" w:rsidRDefault="00000000">
            <w:r>
              <w:rPr>
                <w:rFonts w:ascii="Arial" w:hAnsi="Arial" w:cs="Arial"/>
                <w:color w:val="000000"/>
                <w:position w:val="-2"/>
                <w:sz w:val="18"/>
                <w:szCs w:val="18"/>
              </w:rPr>
              <w:t>Potrdilo o dobro opravljenem delu gosp.subjekta</w:t>
            </w:r>
          </w:p>
          <w:p w14:paraId="2CED0A10"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7D3A4" w14:textId="77777777" w:rsidR="001C69A1" w:rsidRDefault="00000000">
            <w:pPr>
              <w:spacing w:before="135" w:after="135"/>
              <w:jc w:val="both"/>
              <w:textAlignment w:val="center"/>
            </w:pPr>
            <w:r>
              <w:rPr>
                <w:rFonts w:ascii="Arial" w:hAnsi="Arial" w:cs="Arial"/>
                <w:color w:val="000000"/>
                <w:position w:val="-2"/>
                <w:sz w:val="18"/>
                <w:szCs w:val="18"/>
              </w:rPr>
              <w:t>Izpolnjen, potrjen s strani naročnika posla.</w:t>
            </w:r>
          </w:p>
        </w:tc>
      </w:tr>
      <w:tr w:rsidR="001C69A1" w14:paraId="4DC8C4D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66AA71" w14:textId="77777777" w:rsidR="001C69A1"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58617" w14:textId="77777777" w:rsidR="001C69A1" w:rsidRDefault="00000000">
            <w:r>
              <w:rPr>
                <w:rFonts w:ascii="Arial" w:hAnsi="Arial" w:cs="Arial"/>
                <w:color w:val="000000"/>
                <w:position w:val="-2"/>
                <w:sz w:val="18"/>
                <w:szCs w:val="18"/>
              </w:rPr>
              <w:t>Reference ponudnika</w:t>
            </w:r>
          </w:p>
          <w:p w14:paraId="6A1626C6" w14:textId="2A336CE1" w:rsidR="001C69A1" w:rsidRPr="00804D11" w:rsidRDefault="00804D11">
            <w:pPr>
              <w:rPr>
                <w:rFonts w:ascii="Arial" w:hAnsi="Arial" w:cs="Arial"/>
                <w:sz w:val="18"/>
                <w:szCs w:val="18"/>
              </w:rPr>
            </w:pPr>
            <w:r w:rsidRPr="00804D11">
              <w:rPr>
                <w:rFonts w:ascii="Arial" w:hAnsi="Arial" w:cs="Arial"/>
                <w:sz w:val="18"/>
                <w:szCs w:val="18"/>
              </w:rPr>
              <w:t>Referenca vodje gradnje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A7509" w14:textId="77777777" w:rsidR="001C69A1" w:rsidRDefault="001C69A1"/>
        </w:tc>
      </w:tr>
      <w:tr w:rsidR="001C69A1" w14:paraId="69CD39C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36B28" w14:textId="77777777" w:rsidR="001C69A1"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A2A038" w14:textId="77777777" w:rsidR="001C69A1" w:rsidRDefault="00000000">
            <w:r>
              <w:rPr>
                <w:rFonts w:ascii="Arial" w:hAnsi="Arial" w:cs="Arial"/>
                <w:color w:val="000000"/>
                <w:position w:val="-2"/>
                <w:sz w:val="18"/>
                <w:szCs w:val="18"/>
              </w:rPr>
              <w:t>Potrdilo o dobro opravljenem delu nominiranega vodje gradnje</w:t>
            </w:r>
          </w:p>
          <w:p w14:paraId="26E95126"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AD93F" w14:textId="77777777" w:rsidR="001C69A1" w:rsidRDefault="00000000">
            <w:pPr>
              <w:spacing w:before="135" w:after="135"/>
              <w:jc w:val="both"/>
              <w:textAlignment w:val="center"/>
            </w:pPr>
            <w:r>
              <w:rPr>
                <w:rFonts w:ascii="Arial" w:hAnsi="Arial" w:cs="Arial"/>
                <w:color w:val="000000"/>
                <w:position w:val="-2"/>
                <w:sz w:val="18"/>
                <w:szCs w:val="18"/>
              </w:rPr>
              <w:t>Izpolnjen, potrjen s strani naročnika posla.</w:t>
            </w:r>
          </w:p>
        </w:tc>
      </w:tr>
      <w:tr w:rsidR="001C69A1" w14:paraId="2AB71BC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F473E" w14:textId="77777777" w:rsidR="001C69A1"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CB9DE" w14:textId="77777777" w:rsidR="001C69A1" w:rsidRDefault="00000000">
            <w:r>
              <w:rPr>
                <w:rFonts w:ascii="Arial" w:hAnsi="Arial" w:cs="Arial"/>
                <w:color w:val="000000"/>
                <w:position w:val="-2"/>
                <w:sz w:val="18"/>
                <w:szCs w:val="18"/>
              </w:rPr>
              <w:t>Seznam priglašenih strokovnjakov</w:t>
            </w:r>
          </w:p>
          <w:p w14:paraId="020330CD"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73DB76" w14:textId="77777777" w:rsidR="001C69A1" w:rsidRDefault="00000000">
            <w:pPr>
              <w:spacing w:before="135" w:after="135"/>
              <w:jc w:val="both"/>
              <w:textAlignment w:val="center"/>
            </w:pPr>
            <w:r>
              <w:rPr>
                <w:rFonts w:ascii="Arial" w:hAnsi="Arial" w:cs="Arial"/>
                <w:color w:val="000000"/>
                <w:position w:val="-2"/>
                <w:sz w:val="18"/>
                <w:szCs w:val="18"/>
              </w:rPr>
              <w:t>Izpolnjen, podpisan, žigosan.</w:t>
            </w:r>
          </w:p>
        </w:tc>
      </w:tr>
      <w:tr w:rsidR="001C69A1" w14:paraId="0A5A6C2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B20C58" w14:textId="77777777" w:rsidR="001C69A1"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05E64" w14:textId="77777777" w:rsidR="001C69A1" w:rsidRDefault="00000000">
            <w:r>
              <w:rPr>
                <w:rFonts w:ascii="Arial" w:hAnsi="Arial" w:cs="Arial"/>
                <w:color w:val="000000"/>
                <w:position w:val="-2"/>
                <w:sz w:val="18"/>
                <w:szCs w:val="18"/>
              </w:rPr>
              <w:t>Zahteve za dosego ciljev Uredbe o zelenem javnem naročanju</w:t>
            </w:r>
          </w:p>
          <w:p w14:paraId="3781F4AD"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45C3B" w14:textId="77777777" w:rsidR="001C69A1" w:rsidRDefault="00000000">
            <w:pPr>
              <w:spacing w:before="135" w:after="135"/>
              <w:jc w:val="both"/>
              <w:textAlignment w:val="center"/>
            </w:pPr>
            <w:r>
              <w:rPr>
                <w:rFonts w:ascii="Arial" w:hAnsi="Arial" w:cs="Arial"/>
                <w:color w:val="000000"/>
                <w:position w:val="-2"/>
                <w:sz w:val="18"/>
                <w:szCs w:val="18"/>
              </w:rPr>
              <w:t>Izpolnjen podpisan in žigosan. </w:t>
            </w:r>
          </w:p>
          <w:p w14:paraId="49A2EC92" w14:textId="77777777" w:rsidR="001C69A1" w:rsidRDefault="00000000">
            <w:pPr>
              <w:spacing w:before="135" w:after="135"/>
              <w:jc w:val="both"/>
              <w:textAlignment w:val="center"/>
            </w:pPr>
            <w:r>
              <w:rPr>
                <w:rFonts w:ascii="Arial" w:hAnsi="Arial" w:cs="Arial"/>
                <w:color w:val="000000"/>
                <w:position w:val="-2"/>
                <w:sz w:val="18"/>
                <w:szCs w:val="18"/>
              </w:rPr>
              <w:t>Obrazec predložijo tako ponudnik, kot merebitni partner/ji in prijavljeni podizvajalci.</w:t>
            </w:r>
          </w:p>
        </w:tc>
      </w:tr>
      <w:tr w:rsidR="001C69A1" w14:paraId="5F37DF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459E7" w14:textId="77777777" w:rsidR="001C69A1"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9DA2B" w14:textId="77777777" w:rsidR="001C69A1" w:rsidRDefault="00000000">
            <w:r>
              <w:rPr>
                <w:rFonts w:ascii="Arial" w:hAnsi="Arial" w:cs="Arial"/>
                <w:color w:val="000000"/>
                <w:position w:val="-2"/>
                <w:sz w:val="18"/>
                <w:szCs w:val="18"/>
              </w:rPr>
              <w:t>Izjava zastopnika podizvajalca v zvezi z izpolnjevanjem obveznih pogojev za podizvajalce</w:t>
            </w:r>
          </w:p>
          <w:p w14:paraId="66A388FF"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B95A0" w14:textId="77777777" w:rsidR="001C69A1" w:rsidRDefault="00000000">
            <w:pPr>
              <w:spacing w:before="135" w:after="135"/>
              <w:jc w:val="both"/>
              <w:textAlignment w:val="center"/>
            </w:pPr>
            <w:r>
              <w:rPr>
                <w:rFonts w:ascii="Arial" w:hAnsi="Arial" w:cs="Arial"/>
                <w:color w:val="000000"/>
                <w:position w:val="-2"/>
                <w:sz w:val="18"/>
                <w:szCs w:val="18"/>
              </w:rPr>
              <w:t>Izpolnjen, podpisan in žigosan.</w:t>
            </w:r>
          </w:p>
        </w:tc>
      </w:tr>
      <w:tr w:rsidR="001C69A1" w14:paraId="6FC5522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D1E21" w14:textId="77777777" w:rsidR="001C69A1" w:rsidRDefault="00000000">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9C4DC" w14:textId="77777777" w:rsidR="001C69A1" w:rsidRDefault="00000000">
            <w:r>
              <w:rPr>
                <w:rFonts w:ascii="Arial" w:hAnsi="Arial" w:cs="Arial"/>
                <w:color w:val="000000"/>
                <w:position w:val="-2"/>
                <w:sz w:val="18"/>
                <w:szCs w:val="18"/>
              </w:rPr>
              <w:t>Izjava podizvajalca</w:t>
            </w:r>
          </w:p>
          <w:p w14:paraId="3C9202EA"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6A06D" w14:textId="77777777" w:rsidR="001C69A1" w:rsidRDefault="00000000">
            <w:pPr>
              <w:spacing w:before="135" w:after="135"/>
              <w:jc w:val="both"/>
              <w:textAlignment w:val="center"/>
            </w:pPr>
            <w:r>
              <w:rPr>
                <w:rFonts w:ascii="Arial" w:hAnsi="Arial" w:cs="Arial"/>
                <w:color w:val="000000"/>
                <w:position w:val="-2"/>
                <w:sz w:val="18"/>
                <w:szCs w:val="18"/>
              </w:rPr>
              <w:t>Izpolnjen, podpisan in žigosan.</w:t>
            </w:r>
          </w:p>
        </w:tc>
      </w:tr>
      <w:tr w:rsidR="001C69A1" w14:paraId="4EBD329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CC8B3" w14:textId="77777777" w:rsidR="001C69A1" w:rsidRDefault="00000000">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C8007" w14:textId="77777777" w:rsidR="001C69A1" w:rsidRDefault="00000000">
            <w:r>
              <w:rPr>
                <w:rFonts w:ascii="Arial" w:hAnsi="Arial" w:cs="Arial"/>
                <w:color w:val="000000"/>
                <w:position w:val="-2"/>
                <w:sz w:val="18"/>
                <w:szCs w:val="18"/>
              </w:rPr>
              <w:t>Izjava o nastopu s podizvajalci</w:t>
            </w:r>
          </w:p>
          <w:p w14:paraId="5B284FE7"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E3612" w14:textId="77777777" w:rsidR="001C69A1" w:rsidRDefault="0000000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1C69A1" w14:paraId="387A2C8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4BCEAF" w14:textId="77777777" w:rsidR="001C69A1" w:rsidRDefault="00000000">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44F002" w14:textId="77777777" w:rsidR="001C69A1" w:rsidRDefault="00000000">
            <w:r>
              <w:rPr>
                <w:rFonts w:ascii="Arial" w:hAnsi="Arial" w:cs="Arial"/>
                <w:color w:val="000000"/>
                <w:position w:val="-2"/>
                <w:sz w:val="18"/>
                <w:szCs w:val="18"/>
              </w:rPr>
              <w:t>Izjava o lastniških deležih</w:t>
            </w:r>
          </w:p>
          <w:p w14:paraId="0DB84DCD"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D797A" w14:textId="77777777" w:rsidR="001C69A1" w:rsidRDefault="00000000">
            <w:pPr>
              <w:spacing w:before="135" w:after="135"/>
              <w:jc w:val="both"/>
              <w:textAlignment w:val="center"/>
            </w:pPr>
            <w:r>
              <w:rPr>
                <w:rFonts w:ascii="Arial" w:hAnsi="Arial" w:cs="Arial"/>
                <w:color w:val="000000"/>
                <w:position w:val="-2"/>
                <w:sz w:val="18"/>
                <w:szCs w:val="18"/>
              </w:rPr>
              <w:t>Izpolnjen, podpisan in žigosan</w:t>
            </w:r>
          </w:p>
        </w:tc>
      </w:tr>
      <w:tr w:rsidR="001C69A1" w14:paraId="101BFE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A8CB5" w14:textId="77777777" w:rsidR="001C69A1" w:rsidRDefault="00000000">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4E3E8" w14:textId="77777777" w:rsidR="001C69A1" w:rsidRDefault="00000000">
            <w:r>
              <w:rPr>
                <w:rFonts w:ascii="Arial" w:hAnsi="Arial" w:cs="Arial"/>
                <w:color w:val="000000"/>
                <w:position w:val="-2"/>
                <w:sz w:val="18"/>
                <w:szCs w:val="18"/>
              </w:rPr>
              <w:t>Vzorec bančne garancije / kavcijskega zavarovanja za dobro izvedbo</w:t>
            </w:r>
          </w:p>
          <w:p w14:paraId="01680132"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27A56" w14:textId="77777777" w:rsidR="001C69A1" w:rsidRDefault="00000000">
            <w:pPr>
              <w:spacing w:before="135" w:after="135"/>
              <w:jc w:val="both"/>
              <w:textAlignment w:val="center"/>
            </w:pPr>
            <w:r>
              <w:rPr>
                <w:rFonts w:ascii="Arial" w:hAnsi="Arial" w:cs="Arial"/>
                <w:color w:val="000000"/>
                <w:position w:val="-2"/>
                <w:sz w:val="18"/>
                <w:szCs w:val="18"/>
              </w:rPr>
              <w:t>Parafiran.</w:t>
            </w:r>
          </w:p>
        </w:tc>
      </w:tr>
      <w:tr w:rsidR="001C69A1" w14:paraId="17A47F9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792C6" w14:textId="77777777" w:rsidR="001C69A1" w:rsidRDefault="00000000">
            <w:r>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67A00" w14:textId="77777777" w:rsidR="001C69A1" w:rsidRDefault="00000000">
            <w:r>
              <w:rPr>
                <w:rFonts w:ascii="Arial" w:hAnsi="Arial" w:cs="Arial"/>
                <w:color w:val="000000"/>
                <w:position w:val="-2"/>
                <w:sz w:val="18"/>
                <w:szCs w:val="18"/>
              </w:rPr>
              <w:t>Vzorec bančne garancije / kavcijskega zavarovanja za odpravo napak</w:t>
            </w:r>
          </w:p>
          <w:p w14:paraId="39433FCF"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3B646" w14:textId="77777777" w:rsidR="001C69A1" w:rsidRDefault="00000000">
            <w:pPr>
              <w:spacing w:before="135" w:after="135"/>
              <w:jc w:val="both"/>
              <w:textAlignment w:val="center"/>
            </w:pPr>
            <w:r>
              <w:rPr>
                <w:rFonts w:ascii="Arial" w:hAnsi="Arial" w:cs="Arial"/>
                <w:color w:val="000000"/>
                <w:position w:val="-2"/>
                <w:sz w:val="18"/>
                <w:szCs w:val="18"/>
              </w:rPr>
              <w:t>Parafiran.</w:t>
            </w:r>
          </w:p>
        </w:tc>
      </w:tr>
      <w:tr w:rsidR="001C69A1" w14:paraId="47C1430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057E5" w14:textId="77777777" w:rsidR="001C69A1"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F8A5F7" w14:textId="77777777" w:rsidR="001C69A1" w:rsidRDefault="00000000">
            <w:r>
              <w:rPr>
                <w:rFonts w:ascii="Arial" w:hAnsi="Arial" w:cs="Arial"/>
                <w:color w:val="000000"/>
                <w:position w:val="-2"/>
                <w:sz w:val="18"/>
                <w:szCs w:val="18"/>
              </w:rPr>
              <w:t>Izpolnjevanje temeljnih okoljskih zahtev</w:t>
            </w:r>
          </w:p>
          <w:p w14:paraId="7303A9ED"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9AE7F3" w14:textId="77777777" w:rsidR="001C69A1" w:rsidRDefault="001C69A1"/>
        </w:tc>
      </w:tr>
      <w:tr w:rsidR="001C69A1" w14:paraId="0F14F8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6013E" w14:textId="77777777" w:rsidR="001C69A1" w:rsidRDefault="00000000">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A9838" w14:textId="77777777" w:rsidR="001C69A1" w:rsidRDefault="00000000">
            <w:r>
              <w:rPr>
                <w:rFonts w:ascii="Arial" w:hAnsi="Arial" w:cs="Arial"/>
                <w:color w:val="000000"/>
                <w:position w:val="-2"/>
                <w:sz w:val="18"/>
                <w:szCs w:val="18"/>
              </w:rPr>
              <w:t>Vzorec pogodbe: Gradbena pogodba - enostavna 'dejanske količine'.</w:t>
            </w:r>
          </w:p>
          <w:p w14:paraId="430E5703"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CF08C" w14:textId="77777777" w:rsidR="001C69A1" w:rsidRDefault="00000000">
            <w:pPr>
              <w:spacing w:before="135" w:after="135"/>
              <w:jc w:val="both"/>
              <w:textAlignment w:val="center"/>
            </w:pPr>
            <w:r>
              <w:rPr>
                <w:rFonts w:ascii="Arial" w:hAnsi="Arial" w:cs="Arial"/>
                <w:color w:val="000000"/>
                <w:position w:val="-2"/>
                <w:sz w:val="18"/>
                <w:szCs w:val="18"/>
              </w:rPr>
              <w:t>Parafiran, podpisan in žigosan.</w:t>
            </w:r>
          </w:p>
        </w:tc>
      </w:tr>
    </w:tbl>
    <w:p w14:paraId="3284EE2B" w14:textId="77777777" w:rsidR="001C69A1" w:rsidRDefault="001C69A1">
      <w:pPr>
        <w:sectPr w:rsidR="001C69A1" w:rsidSect="00D931BF">
          <w:pgSz w:w="11906" w:h="16838"/>
          <w:pgMar w:top="1418" w:right="1418" w:bottom="1418" w:left="1418" w:header="567" w:footer="680" w:gutter="0"/>
          <w:cols w:space="708"/>
          <w:docGrid w:linePitch="360"/>
        </w:sectPr>
      </w:pPr>
    </w:p>
    <w:p w14:paraId="30B1BA91" w14:textId="77777777" w:rsidR="0061534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2D4F2970" w14:textId="77777777" w:rsidR="0061534A" w:rsidRPr="00252358" w:rsidRDefault="0061534A" w:rsidP="00252358"/>
    <w:p w14:paraId="50F58295" w14:textId="77777777" w:rsidR="0061534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59F603F" w14:textId="77777777" w:rsidR="0061534A" w:rsidRDefault="0061534A" w:rsidP="00EB2A75">
      <w:pPr>
        <w:spacing w:after="120"/>
        <w:rPr>
          <w:rFonts w:ascii="Arial" w:hAnsi="Arial" w:cs="Arial"/>
        </w:rPr>
      </w:pPr>
    </w:p>
    <w:p w14:paraId="7E3C5415" w14:textId="77777777" w:rsidR="001C69A1"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GOI dela pri katerih se upoštevajo okoljski vidiki in pohištvena oprema za prenovo oddelka za travmatologijo v SBNM</w:t>
      </w:r>
      <w:r>
        <w:rPr>
          <w:rFonts w:ascii="Arial" w:hAnsi="Arial" w:cs="Arial"/>
          <w:color w:val="000000"/>
          <w:sz w:val="18"/>
          <w:szCs w:val="18"/>
        </w:rPr>
        <w:t>« dajemo ponudbo, kot sledi:</w:t>
      </w:r>
    </w:p>
    <w:p w14:paraId="6B72ABED" w14:textId="77777777" w:rsidR="001C69A1"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C69A1" w14:paraId="454A043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3A9E82" w14:textId="77777777" w:rsidR="001C69A1"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F9AFF" w14:textId="77777777" w:rsidR="001C69A1" w:rsidRDefault="00000000">
            <w:r>
              <w:rPr>
                <w:rFonts w:ascii="Arial" w:hAnsi="Arial" w:cs="Arial"/>
                <w:color w:val="000000"/>
                <w:position w:val="-2"/>
                <w:sz w:val="18"/>
                <w:szCs w:val="18"/>
              </w:rPr>
              <w:t> </w:t>
            </w:r>
          </w:p>
        </w:tc>
      </w:tr>
      <w:tr w:rsidR="001C69A1" w14:paraId="10F7CCA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8FF105" w14:textId="77777777" w:rsidR="001C69A1"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E1427" w14:textId="77777777" w:rsidR="001C69A1" w:rsidRDefault="00000000">
            <w:r>
              <w:rPr>
                <w:rFonts w:ascii="Arial" w:hAnsi="Arial" w:cs="Arial"/>
                <w:color w:val="000000"/>
                <w:position w:val="-2"/>
                <w:sz w:val="18"/>
                <w:szCs w:val="18"/>
              </w:rPr>
              <w:t> </w:t>
            </w:r>
          </w:p>
        </w:tc>
      </w:tr>
    </w:tbl>
    <w:p w14:paraId="0D72C3CA" w14:textId="77777777" w:rsidR="001C69A1" w:rsidRDefault="00000000">
      <w:pPr>
        <w:spacing w:before="225" w:after="225" w:line="240" w:lineRule="auto"/>
        <w:jc w:val="both"/>
      </w:pPr>
      <w:r>
        <w:rPr>
          <w:rFonts w:ascii="Arial" w:hAnsi="Arial" w:cs="Arial"/>
          <w:color w:val="000000"/>
          <w:sz w:val="18"/>
          <w:szCs w:val="18"/>
        </w:rPr>
        <w:t>Ponudbo oddajamo (ustrezno označite):</w:t>
      </w:r>
    </w:p>
    <w:p w14:paraId="06CDDACD" w14:textId="77777777" w:rsidR="001C69A1" w:rsidRDefault="00000000">
      <w:pPr>
        <w:spacing w:before="225" w:after="225" w:line="240" w:lineRule="auto"/>
        <w:jc w:val="both"/>
      </w:pPr>
      <w:r>
        <w:fldChar w:fldCharType="begin">
          <w:ffData>
            <w:name w:val="cbox165803889a256f"/>
            <w:enabled/>
            <w:calcOnExit w:val="0"/>
            <w:checkBox>
              <w:sizeAuto/>
              <w:default w:val="0"/>
            </w:checkBox>
          </w:ffData>
        </w:fldChar>
      </w:r>
      <w:bookmarkStart w:id="0" w:name="cbox165803889a256f"/>
      <w:r>
        <w:instrText xml:space="preserve"> FORMCHECKBOX </w:instrText>
      </w:r>
      <w:r>
        <w:fldChar w:fldCharType="separate"/>
      </w:r>
      <w:r>
        <w:fldChar w:fldCharType="end"/>
      </w:r>
      <w:bookmarkEnd w:id="0"/>
      <w:r>
        <w:rPr>
          <w:rFonts w:ascii="Arial" w:hAnsi="Arial" w:cs="Arial"/>
          <w:color w:val="000000"/>
          <w:sz w:val="18"/>
          <w:szCs w:val="18"/>
        </w:rPr>
        <w:t> samostojno</w:t>
      </w:r>
    </w:p>
    <w:p w14:paraId="224FA9B7" w14:textId="77777777" w:rsidR="001C69A1" w:rsidRDefault="00000000">
      <w:pPr>
        <w:spacing w:before="225" w:after="225" w:line="240" w:lineRule="auto"/>
        <w:jc w:val="both"/>
      </w:pPr>
      <w:r>
        <w:fldChar w:fldCharType="begin">
          <w:ffData>
            <w:name w:val="cbox165803889a28af"/>
            <w:enabled/>
            <w:calcOnExit w:val="0"/>
            <w:checkBox>
              <w:sizeAuto/>
              <w:default w:val="0"/>
            </w:checkBox>
          </w:ffData>
        </w:fldChar>
      </w:r>
      <w:bookmarkStart w:id="1" w:name="cbox165803889a28af"/>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52E90A5" w14:textId="77777777" w:rsidR="001C69A1" w:rsidRDefault="00000000">
      <w:pPr>
        <w:spacing w:before="225" w:after="225" w:line="240" w:lineRule="auto"/>
        <w:jc w:val="both"/>
      </w:pPr>
      <w:r>
        <w:fldChar w:fldCharType="begin">
          <w:ffData>
            <w:name w:val="cbox165803889a2b89"/>
            <w:enabled/>
            <w:calcOnExit w:val="0"/>
            <w:checkBox>
              <w:sizeAuto/>
              <w:default w:val="0"/>
            </w:checkBox>
          </w:ffData>
        </w:fldChar>
      </w:r>
      <w:bookmarkStart w:id="2" w:name="cbox165803889a2b89"/>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66FE880" w14:textId="77777777" w:rsidR="001C69A1" w:rsidRDefault="00000000">
      <w:pPr>
        <w:spacing w:before="225" w:after="225" w:line="240" w:lineRule="auto"/>
        <w:jc w:val="both"/>
      </w:pPr>
      <w:r>
        <w:fldChar w:fldCharType="begin">
          <w:ffData>
            <w:name w:val="cbox165803889a2eb7"/>
            <w:enabled/>
            <w:calcOnExit w:val="0"/>
            <w:checkBox>
              <w:sizeAuto/>
              <w:default w:val="0"/>
            </w:checkBox>
          </w:ffData>
        </w:fldChar>
      </w:r>
      <w:bookmarkStart w:id="3" w:name="cbox165803889a2eb7"/>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E37592E" w14:textId="77777777" w:rsidR="001C69A1"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1C69A1" w14:paraId="0D4422F9"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651C04" w14:textId="77777777" w:rsidR="001C69A1" w:rsidRDefault="00000000">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F0AB49" w14:textId="77777777" w:rsidR="001C69A1"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E7BD39" w14:textId="77777777" w:rsidR="001C69A1"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532C45" w14:textId="77777777" w:rsidR="001C69A1"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D61081" w14:textId="77777777" w:rsidR="001C69A1" w:rsidRDefault="00000000">
            <w:pPr>
              <w:jc w:val="center"/>
            </w:pPr>
            <w:r>
              <w:rPr>
                <w:rFonts w:ascii="Arial" w:hAnsi="Arial" w:cs="Arial"/>
                <w:b/>
                <w:bCs/>
                <w:color w:val="000000"/>
                <w:position w:val="-2"/>
                <w:sz w:val="18"/>
                <w:szCs w:val="18"/>
                <w:shd w:val="clear" w:color="auto" w:fill="D1D1D1"/>
              </w:rPr>
              <w:t>Vrednost z DDV</w:t>
            </w:r>
          </w:p>
        </w:tc>
      </w:tr>
      <w:tr w:rsidR="001C69A1" w14:paraId="63D51F60"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E528C" w14:textId="77777777" w:rsidR="001C69A1" w:rsidRDefault="00000000">
            <w:r>
              <w:rPr>
                <w:rFonts w:ascii="Arial" w:hAnsi="Arial" w:cs="Arial"/>
                <w:color w:val="000000"/>
                <w:position w:val="-2"/>
                <w:sz w:val="18"/>
                <w:szCs w:val="18"/>
              </w:rPr>
              <w:t>GOI dela pri katerih se upoštevajo okoljski vidiki in pohištvena oprema za prenovo oddelka za travmatologijo v SBNM</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17F26" w14:textId="77777777" w:rsidR="001C69A1" w:rsidRDefault="00000000">
            <w:r>
              <w:rPr>
                <w:rFonts w:ascii="Arial" w:hAnsi="Arial" w:cs="Arial"/>
                <w:color w:val="000000"/>
                <w:position w:val="-2"/>
                <w:sz w:val="18"/>
                <w:szCs w:val="18"/>
              </w:rPr>
              <w:t>prepis vrednosti  iz xls dat. rekapitulacija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67E125" w14:textId="77777777" w:rsidR="001C69A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52A85" w14:textId="77777777" w:rsidR="001C69A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AD279A" w14:textId="77777777" w:rsidR="001C69A1" w:rsidRDefault="00000000">
            <w:r>
              <w:rPr>
                <w:rFonts w:ascii="Arial" w:hAnsi="Arial" w:cs="Arial"/>
                <w:color w:val="000000"/>
                <w:position w:val="-2"/>
                <w:sz w:val="18"/>
                <w:szCs w:val="18"/>
              </w:rPr>
              <w:t> </w:t>
            </w:r>
          </w:p>
        </w:tc>
      </w:tr>
      <w:tr w:rsidR="001C69A1" w14:paraId="29C5CDFA"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219D51" w14:textId="77777777" w:rsidR="001C69A1"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9CCE11" w14:textId="77777777" w:rsidR="001C69A1"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9A515F" w14:textId="77777777" w:rsidR="001C69A1"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308944" w14:textId="77777777" w:rsidR="001C69A1"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0EFB27" w14:textId="77777777" w:rsidR="001C69A1" w:rsidRDefault="00000000">
            <w:r>
              <w:rPr>
                <w:rFonts w:ascii="Arial" w:hAnsi="Arial" w:cs="Arial"/>
                <w:color w:val="000000"/>
                <w:position w:val="-2"/>
                <w:sz w:val="18"/>
                <w:szCs w:val="18"/>
                <w:shd w:val="clear" w:color="auto" w:fill="CCCCCC"/>
              </w:rPr>
              <w:t> </w:t>
            </w:r>
          </w:p>
        </w:tc>
      </w:tr>
    </w:tbl>
    <w:p w14:paraId="247BBC40" w14:textId="77777777" w:rsidR="001C69A1" w:rsidRDefault="00000000">
      <w:pPr>
        <w:spacing w:before="225" w:after="225" w:line="240" w:lineRule="auto"/>
        <w:jc w:val="both"/>
      </w:pPr>
      <w:r>
        <w:rPr>
          <w:rFonts w:ascii="Arial" w:hAnsi="Arial" w:cs="Arial"/>
          <w:color w:val="000000"/>
          <w:sz w:val="18"/>
          <w:szCs w:val="18"/>
        </w:rPr>
        <w:t>Priloge:</w:t>
      </w:r>
    </w:p>
    <w:tbl>
      <w:tblPr>
        <w:tblStyle w:val="NormalTablePHPDOCX"/>
        <w:tblW w:w="0" w:type="auto"/>
        <w:tblInd w:w="108" w:type="dxa"/>
        <w:shd w:val="clear" w:color="auto" w:fill="CCCCCC"/>
        <w:tblLook w:val="04A0" w:firstRow="1" w:lastRow="0" w:firstColumn="1" w:lastColumn="0" w:noHBand="0" w:noVBand="1"/>
      </w:tblPr>
      <w:tblGrid>
        <w:gridCol w:w="6835"/>
      </w:tblGrid>
      <w:tr w:rsidR="001C69A1" w14:paraId="05C29D24" w14:textId="77777777">
        <w:tc>
          <w:tcPr>
            <w:tcW w:w="0" w:type="auto"/>
            <w:tcMar>
              <w:top w:w="0" w:type="auto"/>
              <w:bottom w:w="0" w:type="auto"/>
            </w:tcMar>
          </w:tcPr>
          <w:p w14:paraId="39F1A137" w14:textId="77777777" w:rsidR="001C69A1" w:rsidRDefault="00000000">
            <w:pPr>
              <w:numPr>
                <w:ilvl w:val="0"/>
                <w:numId w:val="28"/>
              </w:numPr>
              <w:rPr>
                <w:rFonts w:ascii="Arial" w:hAnsi="Arial" w:cs="Arial"/>
                <w:color w:val="000000"/>
                <w:sz w:val="18"/>
                <w:szCs w:val="18"/>
              </w:rPr>
            </w:pPr>
            <w:r>
              <w:rPr>
                <w:rFonts w:ascii="Arial" w:hAnsi="Arial" w:cs="Arial"/>
                <w:color w:val="000000"/>
                <w:sz w:val="18"/>
                <w:szCs w:val="18"/>
              </w:rPr>
              <w:t>*Priloge: izpolnjeni popisi skupaj z rekapitulacijo v xls obliki (3+1 datoteke)</w:t>
            </w:r>
          </w:p>
        </w:tc>
      </w:tr>
    </w:tbl>
    <w:p w14:paraId="16131F9C" w14:textId="77777777" w:rsidR="001C69A1" w:rsidRDefault="00000000">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76B0599E" w14:textId="77777777" w:rsidR="001C69A1" w:rsidRDefault="0000000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14:paraId="666AFA35" w14:textId="77777777" w:rsidR="001C69A1"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10DAE2E" w14:textId="77777777" w:rsidR="001C69A1"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74DFD5E7" w14:textId="77777777" w:rsidR="001C69A1" w:rsidRDefault="00000000">
      <w:pPr>
        <w:spacing w:before="225" w:after="225" w:line="240" w:lineRule="auto"/>
        <w:jc w:val="both"/>
      </w:pPr>
      <w:r>
        <w:rPr>
          <w:rFonts w:ascii="Arial" w:hAnsi="Arial" w:cs="Arial"/>
          <w:color w:val="000000"/>
          <w:sz w:val="18"/>
          <w:szCs w:val="18"/>
        </w:rPr>
        <w:t xml:space="preserve">Plačila se opravijo na podlagi izdelanih in potrjenih mesečnih situacij. Če ni z zakonom ali drugim predpisom določeno drugače, je rok plačila v 30 dneh od datuma prejema računa. Če naročnik izpodbija del zneska, ki je </w:t>
      </w:r>
      <w:r>
        <w:rPr>
          <w:rFonts w:ascii="Arial" w:hAnsi="Arial" w:cs="Arial"/>
          <w:color w:val="000000"/>
          <w:sz w:val="18"/>
          <w:szCs w:val="18"/>
        </w:rPr>
        <w:lastRenderedPageBreak/>
        <w:t>obračunan s situacijo, je dolžan plačati nesporni del zneska. Končno situacijo sestavi izvajalec in jo predloži v izplačilo po opravljenem sprejemu in izročitvi izvedenih del. Roki plačil podizvajalcem so enaki kot za izvajalca.</w:t>
      </w:r>
    </w:p>
    <w:p w14:paraId="4A1DEBCA" w14:textId="77777777" w:rsidR="001C69A1"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8EB7B5F" w14:textId="77777777" w:rsidR="001C69A1"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CE8E74A" w14:textId="77777777" w:rsidR="001C69A1"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2" w:type="dxa"/>
        <w:tblLook w:val="04A0" w:firstRow="1" w:lastRow="0" w:firstColumn="1" w:lastColumn="0" w:noHBand="0" w:noVBand="1"/>
      </w:tblPr>
      <w:tblGrid>
        <w:gridCol w:w="6"/>
        <w:gridCol w:w="3194"/>
        <w:gridCol w:w="880"/>
        <w:gridCol w:w="4281"/>
        <w:gridCol w:w="384"/>
      </w:tblGrid>
      <w:tr w:rsidR="001C69A1" w14:paraId="58223215"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FE04C9" w14:textId="77777777" w:rsidR="001C69A1" w:rsidRPr="00804D11" w:rsidRDefault="00000000">
            <w:pPr>
              <w:rPr>
                <w:sz w:val="16"/>
                <w:szCs w:val="16"/>
              </w:rPr>
            </w:pPr>
            <w:r w:rsidRPr="00804D11">
              <w:rPr>
                <w:rFonts w:ascii="Arial" w:hAnsi="Arial" w:cs="Arial"/>
                <w:b/>
                <w:bCs/>
                <w:color w:val="000000"/>
                <w:position w:val="-2"/>
                <w:sz w:val="16"/>
                <w:szCs w:val="16"/>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A5315" w14:textId="77777777" w:rsidR="001C69A1" w:rsidRDefault="00000000">
            <w:r>
              <w:rPr>
                <w:rFonts w:ascii="Arial" w:hAnsi="Arial" w:cs="Arial"/>
                <w:color w:val="000000"/>
                <w:position w:val="-2"/>
                <w:sz w:val="18"/>
                <w:szCs w:val="18"/>
              </w:rPr>
              <w:t> </w:t>
            </w:r>
          </w:p>
        </w:tc>
      </w:tr>
      <w:tr w:rsidR="001C69A1" w14:paraId="11024B60"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E82739" w14:textId="77777777" w:rsidR="001C69A1" w:rsidRPr="00804D11" w:rsidRDefault="00000000">
            <w:pPr>
              <w:rPr>
                <w:sz w:val="16"/>
                <w:szCs w:val="16"/>
              </w:rPr>
            </w:pPr>
            <w:r w:rsidRPr="00804D11">
              <w:rPr>
                <w:rFonts w:ascii="Arial" w:hAnsi="Arial" w:cs="Arial"/>
                <w:b/>
                <w:bCs/>
                <w:color w:val="000000"/>
                <w:position w:val="-2"/>
                <w:sz w:val="16"/>
                <w:szCs w:val="16"/>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57626" w14:textId="77777777" w:rsidR="001C69A1" w:rsidRDefault="00000000">
            <w:r>
              <w:rPr>
                <w:rFonts w:ascii="Arial" w:hAnsi="Arial" w:cs="Arial"/>
                <w:color w:val="000000"/>
                <w:position w:val="-2"/>
                <w:sz w:val="18"/>
                <w:szCs w:val="18"/>
              </w:rPr>
              <w:t> </w:t>
            </w:r>
          </w:p>
        </w:tc>
      </w:tr>
      <w:tr w:rsidR="001C69A1" w14:paraId="2852A1E8"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264DD" w14:textId="77777777" w:rsidR="001C69A1" w:rsidRPr="00804D11" w:rsidRDefault="00000000">
            <w:pPr>
              <w:rPr>
                <w:sz w:val="16"/>
                <w:szCs w:val="16"/>
              </w:rPr>
            </w:pPr>
            <w:r w:rsidRPr="00804D11">
              <w:rPr>
                <w:rFonts w:ascii="Arial" w:hAnsi="Arial" w:cs="Arial"/>
                <w:b/>
                <w:bCs/>
                <w:color w:val="000000"/>
                <w:position w:val="-2"/>
                <w:sz w:val="16"/>
                <w:szCs w:val="16"/>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43498" w14:textId="77777777" w:rsidR="001C69A1" w:rsidRDefault="00000000">
            <w:r>
              <w:rPr>
                <w:rFonts w:ascii="Arial" w:hAnsi="Arial" w:cs="Arial"/>
                <w:color w:val="000000"/>
                <w:position w:val="-2"/>
                <w:sz w:val="18"/>
                <w:szCs w:val="18"/>
              </w:rPr>
              <w:t> </w:t>
            </w:r>
          </w:p>
        </w:tc>
      </w:tr>
      <w:tr w:rsidR="001C69A1" w14:paraId="6CDF2AF5"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1A1056" w14:textId="77777777" w:rsidR="001C69A1" w:rsidRPr="00804D11" w:rsidRDefault="00000000">
            <w:pPr>
              <w:rPr>
                <w:sz w:val="16"/>
                <w:szCs w:val="16"/>
              </w:rPr>
            </w:pPr>
            <w:r w:rsidRPr="00804D11">
              <w:rPr>
                <w:rFonts w:ascii="Arial" w:hAnsi="Arial" w:cs="Arial"/>
                <w:b/>
                <w:bCs/>
                <w:color w:val="000000"/>
                <w:position w:val="-2"/>
                <w:sz w:val="16"/>
                <w:szCs w:val="16"/>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1588E" w14:textId="77777777" w:rsidR="001C69A1" w:rsidRDefault="00000000">
            <w:r>
              <w:rPr>
                <w:rFonts w:ascii="Arial" w:hAnsi="Arial" w:cs="Arial"/>
                <w:color w:val="000000"/>
                <w:position w:val="-2"/>
                <w:sz w:val="18"/>
                <w:szCs w:val="18"/>
              </w:rPr>
              <w:t> </w:t>
            </w:r>
          </w:p>
        </w:tc>
      </w:tr>
      <w:tr w:rsidR="001C69A1" w14:paraId="56FE322D"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7FDE02" w14:textId="77777777" w:rsidR="001C69A1" w:rsidRPr="00804D11" w:rsidRDefault="00000000">
            <w:pPr>
              <w:rPr>
                <w:sz w:val="16"/>
                <w:szCs w:val="16"/>
              </w:rPr>
            </w:pPr>
            <w:r w:rsidRPr="00804D11">
              <w:rPr>
                <w:rFonts w:ascii="Arial" w:hAnsi="Arial" w:cs="Arial"/>
                <w:b/>
                <w:bCs/>
                <w:color w:val="000000"/>
                <w:position w:val="-2"/>
                <w:sz w:val="16"/>
                <w:szCs w:val="16"/>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74C6DE" w14:textId="77777777" w:rsidR="001C69A1" w:rsidRDefault="00000000">
            <w:r>
              <w:rPr>
                <w:rFonts w:ascii="Arial" w:hAnsi="Arial" w:cs="Arial"/>
                <w:color w:val="000000"/>
                <w:position w:val="-2"/>
                <w:sz w:val="18"/>
                <w:szCs w:val="18"/>
              </w:rPr>
              <w:t> </w:t>
            </w:r>
          </w:p>
        </w:tc>
      </w:tr>
      <w:tr w:rsidR="001C69A1" w14:paraId="016A8BF8"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D7C82E" w14:textId="77777777" w:rsidR="001C69A1" w:rsidRPr="00804D11" w:rsidRDefault="00000000">
            <w:pPr>
              <w:rPr>
                <w:sz w:val="16"/>
                <w:szCs w:val="16"/>
              </w:rPr>
            </w:pPr>
            <w:r w:rsidRPr="00804D11">
              <w:rPr>
                <w:rFonts w:ascii="Arial" w:hAnsi="Arial" w:cs="Arial"/>
                <w:b/>
                <w:bCs/>
                <w:color w:val="000000"/>
                <w:position w:val="-2"/>
                <w:sz w:val="16"/>
                <w:szCs w:val="16"/>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772C4" w14:textId="77777777" w:rsidR="001C69A1" w:rsidRDefault="00000000">
            <w:r>
              <w:rPr>
                <w:rFonts w:ascii="Arial" w:hAnsi="Arial" w:cs="Arial"/>
                <w:color w:val="000000"/>
                <w:position w:val="-2"/>
                <w:sz w:val="18"/>
                <w:szCs w:val="18"/>
              </w:rPr>
              <w:t> </w:t>
            </w:r>
          </w:p>
        </w:tc>
      </w:tr>
      <w:tr w:rsidR="001C69A1" w14:paraId="1AE38FFB"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88567F" w14:textId="77777777" w:rsidR="001C69A1" w:rsidRPr="00804D11" w:rsidRDefault="00000000">
            <w:pPr>
              <w:rPr>
                <w:sz w:val="16"/>
                <w:szCs w:val="16"/>
              </w:rPr>
            </w:pPr>
            <w:r w:rsidRPr="00804D11">
              <w:rPr>
                <w:rFonts w:ascii="Arial" w:hAnsi="Arial" w:cs="Arial"/>
                <w:b/>
                <w:bCs/>
                <w:color w:val="000000"/>
                <w:position w:val="-2"/>
                <w:sz w:val="16"/>
                <w:szCs w:val="16"/>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6B4930" w14:textId="77777777" w:rsidR="001C69A1" w:rsidRDefault="00000000">
            <w:r>
              <w:rPr>
                <w:rFonts w:ascii="Arial" w:hAnsi="Arial" w:cs="Arial"/>
                <w:color w:val="000000"/>
                <w:position w:val="-2"/>
                <w:sz w:val="18"/>
                <w:szCs w:val="18"/>
              </w:rPr>
              <w:t> </w:t>
            </w:r>
          </w:p>
        </w:tc>
      </w:tr>
      <w:tr w:rsidR="001C69A1" w14:paraId="56AA442D"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1745FC" w14:textId="77777777" w:rsidR="001C69A1" w:rsidRPr="00804D11" w:rsidRDefault="00000000">
            <w:pPr>
              <w:rPr>
                <w:sz w:val="16"/>
                <w:szCs w:val="16"/>
              </w:rPr>
            </w:pPr>
            <w:r w:rsidRPr="00804D11">
              <w:rPr>
                <w:rFonts w:ascii="Arial" w:hAnsi="Arial" w:cs="Arial"/>
                <w:b/>
                <w:bCs/>
                <w:color w:val="000000"/>
                <w:position w:val="-2"/>
                <w:sz w:val="16"/>
                <w:szCs w:val="16"/>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E4980F" w14:textId="77777777" w:rsidR="001C69A1" w:rsidRDefault="00000000">
            <w:r>
              <w:rPr>
                <w:rFonts w:ascii="Arial" w:hAnsi="Arial" w:cs="Arial"/>
                <w:color w:val="000000"/>
                <w:position w:val="-2"/>
                <w:sz w:val="18"/>
                <w:szCs w:val="18"/>
              </w:rPr>
              <w:t> </w:t>
            </w:r>
          </w:p>
        </w:tc>
      </w:tr>
      <w:tr w:rsidR="001C69A1" w14:paraId="4DD5CE90"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064C2F" w14:textId="77777777" w:rsidR="001C69A1" w:rsidRPr="00804D11" w:rsidRDefault="00000000">
            <w:pPr>
              <w:rPr>
                <w:sz w:val="16"/>
                <w:szCs w:val="16"/>
              </w:rPr>
            </w:pPr>
            <w:r w:rsidRPr="00804D11">
              <w:rPr>
                <w:rFonts w:ascii="Arial" w:hAnsi="Arial" w:cs="Arial"/>
                <w:b/>
                <w:bCs/>
                <w:color w:val="000000"/>
                <w:position w:val="-2"/>
                <w:sz w:val="16"/>
                <w:szCs w:val="16"/>
                <w:shd w:val="clear" w:color="auto" w:fill="CCCCCC"/>
              </w:rPr>
              <w:t>RAZVRSTITEV DRUŽBE PO ZGD:</w:t>
            </w:r>
            <w:r w:rsidRPr="00804D11">
              <w:rPr>
                <w:rFonts w:ascii="Arial" w:hAnsi="Arial" w:cs="Arial"/>
                <w:i/>
                <w:iCs/>
                <w:color w:val="000000"/>
                <w:position w:val="-2"/>
                <w:sz w:val="16"/>
                <w:szCs w:val="16"/>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59F1C" w14:textId="77777777" w:rsidR="001C69A1" w:rsidRDefault="00000000">
            <w:r>
              <w:rPr>
                <w:rFonts w:ascii="Arial" w:hAnsi="Arial" w:cs="Arial"/>
                <w:color w:val="000000"/>
                <w:position w:val="-2"/>
                <w:sz w:val="18"/>
                <w:szCs w:val="18"/>
              </w:rPr>
              <w:t> </w:t>
            </w:r>
          </w:p>
        </w:tc>
      </w:tr>
      <w:tr w:rsidR="001C69A1" w14:paraId="14C3BD72"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62388A" w14:textId="77777777" w:rsidR="001C69A1" w:rsidRPr="00804D11" w:rsidRDefault="00000000">
            <w:pPr>
              <w:rPr>
                <w:sz w:val="16"/>
                <w:szCs w:val="16"/>
              </w:rPr>
            </w:pPr>
            <w:r w:rsidRPr="00804D11">
              <w:rPr>
                <w:rFonts w:ascii="Arial" w:hAnsi="Arial" w:cs="Arial"/>
                <w:b/>
                <w:bCs/>
                <w:color w:val="000000"/>
                <w:position w:val="-2"/>
                <w:sz w:val="16"/>
                <w:szCs w:val="16"/>
                <w:shd w:val="clear" w:color="auto" w:fill="CCCCCC"/>
              </w:rPr>
              <w:t>ČLANI UPRAVNEGA IN VODSTVENEGA ORGANA </w:t>
            </w:r>
            <w:r w:rsidRPr="00804D11">
              <w:rPr>
                <w:rFonts w:ascii="Arial" w:hAnsi="Arial" w:cs="Arial"/>
                <w:color w:val="000000"/>
                <w:position w:val="-2"/>
                <w:sz w:val="16"/>
                <w:szCs w:val="16"/>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FD1E3" w14:textId="77777777" w:rsidR="001C69A1" w:rsidRDefault="00000000">
            <w:r>
              <w:rPr>
                <w:rFonts w:ascii="Arial" w:hAnsi="Arial" w:cs="Arial"/>
                <w:color w:val="000000"/>
                <w:position w:val="-2"/>
                <w:sz w:val="18"/>
                <w:szCs w:val="18"/>
              </w:rPr>
              <w:t> </w:t>
            </w:r>
          </w:p>
        </w:tc>
      </w:tr>
      <w:tr w:rsidR="001C69A1" w14:paraId="0BF92E9E"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4778EF" w14:textId="77777777" w:rsidR="001C69A1" w:rsidRPr="00804D11" w:rsidRDefault="00000000">
            <w:pPr>
              <w:rPr>
                <w:sz w:val="16"/>
                <w:szCs w:val="16"/>
              </w:rPr>
            </w:pPr>
            <w:r w:rsidRPr="00804D11">
              <w:rPr>
                <w:rFonts w:ascii="Arial" w:hAnsi="Arial" w:cs="Arial"/>
                <w:b/>
                <w:bCs/>
                <w:color w:val="000000"/>
                <w:position w:val="-2"/>
                <w:sz w:val="16"/>
                <w:szCs w:val="16"/>
                <w:shd w:val="clear" w:color="auto" w:fill="CCCCCC"/>
              </w:rPr>
              <w:t>ČLANI NADZORNEGA ORGANA </w:t>
            </w:r>
            <w:r w:rsidRPr="00804D11">
              <w:rPr>
                <w:rFonts w:ascii="Arial" w:hAnsi="Arial" w:cs="Arial"/>
                <w:color w:val="000000"/>
                <w:position w:val="-2"/>
                <w:sz w:val="16"/>
                <w:szCs w:val="16"/>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73D58" w14:textId="77777777" w:rsidR="001C69A1" w:rsidRDefault="00000000">
            <w:r>
              <w:rPr>
                <w:rFonts w:ascii="Arial" w:hAnsi="Arial" w:cs="Arial"/>
                <w:color w:val="000000"/>
                <w:position w:val="-2"/>
                <w:sz w:val="18"/>
                <w:szCs w:val="18"/>
              </w:rPr>
              <w:t> </w:t>
            </w:r>
          </w:p>
        </w:tc>
      </w:tr>
      <w:tr w:rsidR="001C69A1" w14:paraId="1DA8665E"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7E081C" w14:textId="77777777" w:rsidR="001C69A1" w:rsidRPr="00804D11" w:rsidRDefault="00000000">
            <w:pPr>
              <w:rPr>
                <w:sz w:val="16"/>
                <w:szCs w:val="16"/>
              </w:rPr>
            </w:pPr>
            <w:r w:rsidRPr="00804D11">
              <w:rPr>
                <w:rFonts w:ascii="Arial" w:hAnsi="Arial" w:cs="Arial"/>
                <w:b/>
                <w:bCs/>
                <w:color w:val="000000"/>
                <w:position w:val="-2"/>
                <w:sz w:val="16"/>
                <w:szCs w:val="16"/>
                <w:shd w:val="clear" w:color="auto" w:fill="CCCCCC"/>
              </w:rPr>
              <w:t>POOBLAŠČENCI ZA ZASTOPANJE, ODLOČANJE ALI NADZOR </w:t>
            </w:r>
            <w:r w:rsidRPr="00804D11">
              <w:rPr>
                <w:rFonts w:ascii="Arial" w:hAnsi="Arial" w:cs="Arial"/>
                <w:color w:val="000000"/>
                <w:position w:val="-2"/>
                <w:sz w:val="16"/>
                <w:szCs w:val="16"/>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0A1A87" w14:textId="77777777" w:rsidR="001C69A1" w:rsidRDefault="00000000">
            <w:r>
              <w:rPr>
                <w:rFonts w:ascii="Arial" w:hAnsi="Arial" w:cs="Arial"/>
                <w:color w:val="000000"/>
                <w:position w:val="-2"/>
                <w:sz w:val="18"/>
                <w:szCs w:val="18"/>
              </w:rPr>
              <w:t> </w:t>
            </w:r>
          </w:p>
        </w:tc>
      </w:tr>
      <w:tr w:rsidR="001C69A1" w14:paraId="40BE7604" w14:textId="77777777" w:rsidTr="00804D1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6BD5E6" w14:textId="6EAB067E" w:rsidR="001C69A1" w:rsidRPr="00804D11" w:rsidRDefault="00000000">
            <w:pPr>
              <w:rPr>
                <w:sz w:val="16"/>
                <w:szCs w:val="16"/>
              </w:rPr>
            </w:pPr>
            <w:r w:rsidRPr="00804D11">
              <w:rPr>
                <w:rFonts w:ascii="Arial" w:hAnsi="Arial" w:cs="Arial"/>
                <w:b/>
                <w:bCs/>
                <w:color w:val="000000"/>
                <w:position w:val="-2"/>
                <w:sz w:val="16"/>
                <w:szCs w:val="16"/>
                <w:shd w:val="clear" w:color="auto" w:fill="CCCCCC"/>
              </w:rPr>
              <w:t>POOBLAŠČENA OSEBA ZA VROČANJE:</w:t>
            </w:r>
            <w:r w:rsidRPr="00804D11">
              <w:rPr>
                <w:rFonts w:ascii="Arial" w:hAnsi="Arial" w:cs="Arial"/>
                <w:i/>
                <w:iCs/>
                <w:color w:val="000000"/>
                <w:position w:val="-2"/>
                <w:sz w:val="16"/>
                <w:szCs w:val="16"/>
                <w:shd w:val="clear" w:color="auto" w:fill="CCCCCC"/>
              </w:rPr>
              <w:br/>
              <w:t xml:space="preserve">Ime in priimek, ulica in hišna številka, kraj v </w:t>
            </w:r>
            <w:r w:rsidR="00804D11">
              <w:rPr>
                <w:rFonts w:ascii="Arial" w:hAnsi="Arial" w:cs="Arial"/>
                <w:i/>
                <w:iCs/>
                <w:color w:val="000000"/>
                <w:position w:val="-2"/>
                <w:sz w:val="16"/>
                <w:szCs w:val="16"/>
                <w:shd w:val="clear" w:color="auto" w:fill="CCCCCC"/>
              </w:rPr>
              <w:t>RS</w:t>
            </w:r>
            <w:r w:rsidRPr="00804D11">
              <w:rPr>
                <w:rFonts w:ascii="Arial" w:hAnsi="Arial" w:cs="Arial"/>
                <w:i/>
                <w:iCs/>
                <w:color w:val="000000"/>
                <w:position w:val="-2"/>
                <w:sz w:val="16"/>
                <w:szCs w:val="16"/>
                <w:shd w:val="clear" w:color="auto" w:fill="CCCCCC"/>
              </w:rPr>
              <w:br/>
              <w:t xml:space="preserve">(izpolni ponudnik, ki nima sedeža v </w:t>
            </w:r>
            <w:r w:rsidR="00804D11">
              <w:rPr>
                <w:rFonts w:ascii="Arial" w:hAnsi="Arial" w:cs="Arial"/>
                <w:i/>
                <w:iCs/>
                <w:color w:val="000000"/>
                <w:position w:val="-2"/>
                <w:sz w:val="16"/>
                <w:szCs w:val="16"/>
                <w:shd w:val="clear" w:color="auto" w:fill="CCCCCC"/>
              </w:rPr>
              <w:t>RS)</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9C9C6" w14:textId="77777777" w:rsidR="001C69A1" w:rsidRDefault="00000000">
            <w:r>
              <w:rPr>
                <w:rFonts w:ascii="Arial" w:hAnsi="Arial" w:cs="Arial"/>
                <w:color w:val="000000"/>
                <w:position w:val="-2"/>
                <w:sz w:val="18"/>
                <w:szCs w:val="18"/>
              </w:rPr>
              <w:t> </w:t>
            </w:r>
          </w:p>
        </w:tc>
      </w:tr>
      <w:tr w:rsidR="001C69A1" w14:paraId="2CCFD352" w14:textId="77777777" w:rsidTr="00804D11">
        <w:tc>
          <w:tcPr>
            <w:tcW w:w="8745" w:type="dxa"/>
            <w:gridSpan w:val="5"/>
            <w:tcMar>
              <w:top w:w="75" w:type="dxa"/>
              <w:bottom w:w="75" w:type="dxa"/>
            </w:tcMar>
            <w:vAlign w:val="center"/>
          </w:tcPr>
          <w:p w14:paraId="67AD5ED5" w14:textId="77777777" w:rsidR="001C69A1" w:rsidRDefault="0000000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p w14:paraId="011C1149"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2FA77AFB" w14:textId="77777777" w:rsidTr="00804D11">
        <w:tc>
          <w:tcPr>
            <w:tcW w:w="4080" w:type="dxa"/>
            <w:gridSpan w:val="3"/>
            <w:tcMar>
              <w:top w:w="75" w:type="dxa"/>
              <w:bottom w:w="75" w:type="dxa"/>
            </w:tcMar>
            <w:vAlign w:val="center"/>
          </w:tcPr>
          <w:p w14:paraId="3BEAB44D" w14:textId="77777777" w:rsidR="001C69A1" w:rsidRDefault="00000000">
            <w:r>
              <w:rPr>
                <w:rFonts w:ascii="Arial" w:hAnsi="Arial" w:cs="Arial"/>
                <w:color w:val="000000"/>
                <w:position w:val="-2"/>
                <w:sz w:val="18"/>
                <w:szCs w:val="18"/>
              </w:rPr>
              <w:t>Kraj in datum:</w:t>
            </w:r>
          </w:p>
        </w:tc>
        <w:tc>
          <w:tcPr>
            <w:tcW w:w="0" w:type="auto"/>
            <w:gridSpan w:val="2"/>
            <w:tcMar>
              <w:top w:w="75" w:type="dxa"/>
              <w:bottom w:w="75" w:type="dxa"/>
            </w:tcMar>
            <w:vAlign w:val="center"/>
          </w:tcPr>
          <w:p w14:paraId="3613C634" w14:textId="77777777" w:rsidR="001C69A1" w:rsidRDefault="00000000">
            <w:pPr>
              <w:jc w:val="center"/>
            </w:pPr>
            <w:r>
              <w:rPr>
                <w:rFonts w:ascii="Arial" w:hAnsi="Arial" w:cs="Arial"/>
                <w:color w:val="000000"/>
                <w:position w:val="-2"/>
                <w:sz w:val="18"/>
                <w:szCs w:val="18"/>
              </w:rPr>
              <w:t>Ime in priimek: _____________________</w:t>
            </w:r>
          </w:p>
        </w:tc>
      </w:tr>
      <w:tr w:rsidR="001C69A1" w14:paraId="7BE1A664" w14:textId="77777777" w:rsidTr="00804D11">
        <w:tc>
          <w:tcPr>
            <w:tcW w:w="4080" w:type="dxa"/>
            <w:gridSpan w:val="3"/>
            <w:tcMar>
              <w:top w:w="75" w:type="dxa"/>
              <w:bottom w:w="75" w:type="dxa"/>
            </w:tcMar>
            <w:vAlign w:val="center"/>
          </w:tcPr>
          <w:p w14:paraId="4725AA9A" w14:textId="77777777" w:rsidR="001C69A1" w:rsidRDefault="00000000">
            <w:r>
              <w:rPr>
                <w:rFonts w:ascii="Arial" w:hAnsi="Arial" w:cs="Arial"/>
                <w:color w:val="000000"/>
                <w:position w:val="-2"/>
                <w:sz w:val="18"/>
                <w:szCs w:val="18"/>
              </w:rPr>
              <w:t> </w:t>
            </w:r>
          </w:p>
        </w:tc>
        <w:tc>
          <w:tcPr>
            <w:tcW w:w="0" w:type="auto"/>
            <w:gridSpan w:val="2"/>
            <w:tcMar>
              <w:top w:w="75" w:type="dxa"/>
              <w:bottom w:w="75" w:type="dxa"/>
            </w:tcMar>
            <w:vAlign w:val="center"/>
          </w:tcPr>
          <w:p w14:paraId="0B0EB15D" w14:textId="77777777" w:rsidR="001C69A1" w:rsidRDefault="001C69A1"/>
          <w:p w14:paraId="4DB6E0FA" w14:textId="77777777" w:rsidR="001C69A1"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AB946C9" w14:textId="77777777" w:rsidR="001C69A1" w:rsidRDefault="00000000">
      <w:pPr>
        <w:spacing w:before="225" w:after="225" w:line="240" w:lineRule="auto"/>
        <w:jc w:val="both"/>
        <w:sectPr w:rsidR="001C69A1" w:rsidSect="006E7A2B">
          <w:footerReference w:type="default" r:id="rId13"/>
          <w:pgSz w:w="11906" w:h="16838"/>
          <w:pgMar w:top="1418" w:right="1418" w:bottom="1418" w:left="1418" w:header="567" w:footer="596" w:gutter="0"/>
          <w:cols w:space="708"/>
          <w:docGrid w:linePitch="360"/>
        </w:sectPr>
      </w:pPr>
      <w:r>
        <w:rPr>
          <w:rFonts w:ascii="Arial" w:hAnsi="Arial" w:cs="Arial"/>
          <w:color w:val="000000"/>
          <w:sz w:val="18"/>
          <w:szCs w:val="18"/>
        </w:rPr>
        <w:t> </w:t>
      </w:r>
    </w:p>
    <w:p w14:paraId="50DD5B9E" w14:textId="77777777" w:rsidR="0061534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710AAFE" w14:textId="77777777" w:rsidR="0061534A" w:rsidRPr="00252358" w:rsidRDefault="0061534A" w:rsidP="00252358"/>
    <w:p w14:paraId="357CB002" w14:textId="77777777" w:rsidR="0061534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B791F7C" w14:textId="77777777" w:rsidR="0061534A" w:rsidRDefault="0061534A" w:rsidP="00EB2A75">
      <w:pPr>
        <w:spacing w:after="120"/>
        <w:rPr>
          <w:rFonts w:ascii="Arial" w:hAnsi="Arial" w:cs="Arial"/>
        </w:rPr>
      </w:pPr>
    </w:p>
    <w:p w14:paraId="40B99AF5" w14:textId="77777777" w:rsidR="001C69A1"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GOI dela pri katerih se upoštevajo okoljski vidiki in pohištvena oprema za prenovo oddelka za travmatologijo v SBNM</w:t>
      </w:r>
      <w:r>
        <w:rPr>
          <w:rFonts w:ascii="Arial" w:hAnsi="Arial" w:cs="Arial"/>
          <w:color w:val="000000"/>
          <w:sz w:val="18"/>
          <w:szCs w:val="18"/>
        </w:rPr>
        <w:t>«,</w:t>
      </w:r>
    </w:p>
    <w:p w14:paraId="2B7A8AB6" w14:textId="77777777" w:rsidR="001C69A1"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7283C90" w14:textId="77777777" w:rsidR="001C69A1" w:rsidRDefault="00000000">
      <w:pPr>
        <w:spacing w:before="225" w:after="225" w:line="240" w:lineRule="auto"/>
        <w:jc w:val="both"/>
      </w:pPr>
      <w:r>
        <w:rPr>
          <w:rFonts w:ascii="Arial" w:hAnsi="Arial" w:cs="Arial"/>
          <w:i/>
          <w:iCs/>
          <w:color w:val="000000"/>
          <w:sz w:val="18"/>
          <w:szCs w:val="18"/>
        </w:rPr>
        <w:t>(naziv ponudnika, partnerja v skupni ponudbi)</w:t>
      </w:r>
    </w:p>
    <w:p w14:paraId="7DA82EFC" w14:textId="77777777" w:rsidR="001C69A1"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C69A1" w14:paraId="07326370" w14:textId="77777777">
        <w:tc>
          <w:tcPr>
            <w:tcW w:w="0" w:type="auto"/>
            <w:tcMar>
              <w:top w:w="0" w:type="auto"/>
              <w:bottom w:w="0" w:type="auto"/>
            </w:tcMar>
          </w:tcPr>
          <w:p w14:paraId="381F6F1C"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8F65EDD"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EA20806"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91A8972"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A17CE42"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E50668F"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D7B58B5"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0071304"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A712C4A"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2BCD053"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090E588"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1C26308"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95DEE77"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3922CCB"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9CD07E5"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9B48CBE"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E8849D6"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D857766"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4426A08"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2EA96E9"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CAC58F6"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ADDB9EB" w14:textId="77777777" w:rsidR="001C69A1" w:rsidRDefault="00000000">
            <w:pPr>
              <w:numPr>
                <w:ilvl w:val="0"/>
                <w:numId w:val="2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31D64DA" w14:textId="77777777" w:rsidR="001C69A1" w:rsidRDefault="0000000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C69A1" w14:paraId="0A0EA105" w14:textId="77777777">
        <w:tc>
          <w:tcPr>
            <w:tcW w:w="0" w:type="auto"/>
            <w:tcMar>
              <w:top w:w="0" w:type="auto"/>
              <w:bottom w:w="0" w:type="auto"/>
            </w:tcMar>
          </w:tcPr>
          <w:p w14:paraId="09B2DCA2" w14:textId="77777777" w:rsidR="001C69A1" w:rsidRDefault="00000000">
            <w:pPr>
              <w:numPr>
                <w:ilvl w:val="0"/>
                <w:numId w:val="3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DC6F9BC" w14:textId="77777777" w:rsidR="001C69A1" w:rsidRDefault="00000000">
            <w:pPr>
              <w:numPr>
                <w:ilvl w:val="0"/>
                <w:numId w:val="3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56774B1" w14:textId="77777777" w:rsidR="001C69A1" w:rsidRDefault="00000000">
            <w:pPr>
              <w:numPr>
                <w:ilvl w:val="0"/>
                <w:numId w:val="3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CF48A83" w14:textId="77777777" w:rsidR="001C69A1" w:rsidRDefault="00000000">
            <w:pPr>
              <w:numPr>
                <w:ilvl w:val="0"/>
                <w:numId w:val="3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C727FC2" w14:textId="77777777" w:rsidR="001C69A1" w:rsidRDefault="00000000">
            <w:pPr>
              <w:numPr>
                <w:ilvl w:val="0"/>
                <w:numId w:val="3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F9C09D9" w14:textId="77777777" w:rsidR="001C69A1" w:rsidRDefault="00000000">
            <w:pPr>
              <w:numPr>
                <w:ilvl w:val="0"/>
                <w:numId w:val="3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0329189" w14:textId="77777777" w:rsidR="001C69A1" w:rsidRDefault="00000000">
            <w:pPr>
              <w:numPr>
                <w:ilvl w:val="0"/>
                <w:numId w:val="3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F062E74" w14:textId="77777777" w:rsidR="001C69A1" w:rsidRDefault="00000000">
            <w:pPr>
              <w:numPr>
                <w:ilvl w:val="0"/>
                <w:numId w:val="3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B30F162" w14:textId="77777777" w:rsidR="001C69A1" w:rsidRDefault="00000000">
            <w:pPr>
              <w:numPr>
                <w:ilvl w:val="0"/>
                <w:numId w:val="3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FA8FCE3" w14:textId="77777777" w:rsidR="001C69A1" w:rsidRDefault="00000000">
            <w:pPr>
              <w:numPr>
                <w:ilvl w:val="0"/>
                <w:numId w:val="3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0FA8AD3" w14:textId="77777777" w:rsidR="001C69A1" w:rsidRDefault="00000000">
            <w:pPr>
              <w:numPr>
                <w:ilvl w:val="0"/>
                <w:numId w:val="3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6AC8BF4" w14:textId="77777777" w:rsidR="001C69A1" w:rsidRDefault="00000000">
            <w:pPr>
              <w:numPr>
                <w:ilvl w:val="0"/>
                <w:numId w:val="30"/>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0481FE8A" w14:textId="77777777" w:rsidR="001C69A1" w:rsidRDefault="00000000">
            <w:pPr>
              <w:numPr>
                <w:ilvl w:val="0"/>
                <w:numId w:val="3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E43E8B9" w14:textId="77777777" w:rsidR="001C69A1"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E43EBFB" w14:textId="77777777" w:rsidR="001C69A1"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GOI dela pri katerih se upoštevajo okoljski vidiki in pohištvena oprema za prenovo oddelka za travmatologijo v SBNM,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EC0CFE1" w14:textId="77777777" w:rsidR="001C69A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C69A1" w14:paraId="27A66918" w14:textId="77777777">
        <w:tc>
          <w:tcPr>
            <w:tcW w:w="2500" w:type="pct"/>
            <w:tcMar>
              <w:top w:w="75" w:type="dxa"/>
              <w:bottom w:w="75" w:type="dxa"/>
            </w:tcMar>
            <w:vAlign w:val="center"/>
          </w:tcPr>
          <w:p w14:paraId="55F3C075" w14:textId="77777777" w:rsidR="001C69A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32B1A8E" w14:textId="77777777" w:rsidR="001C69A1" w:rsidRDefault="00000000">
            <w:r>
              <w:rPr>
                <w:rFonts w:ascii="Arial" w:hAnsi="Arial" w:cs="Arial"/>
                <w:color w:val="000000"/>
                <w:position w:val="-2"/>
                <w:sz w:val="18"/>
                <w:szCs w:val="18"/>
              </w:rPr>
              <w:t>Ime in priimek: _____________________</w:t>
            </w:r>
          </w:p>
        </w:tc>
      </w:tr>
      <w:tr w:rsidR="001C69A1" w14:paraId="7E392EA2" w14:textId="77777777">
        <w:tc>
          <w:tcPr>
            <w:tcW w:w="2500" w:type="pct"/>
            <w:tcMar>
              <w:top w:w="75" w:type="dxa"/>
              <w:bottom w:w="75" w:type="dxa"/>
            </w:tcMar>
            <w:vAlign w:val="center"/>
          </w:tcPr>
          <w:p w14:paraId="361A7758" w14:textId="77777777" w:rsidR="001C69A1" w:rsidRDefault="00000000">
            <w:r>
              <w:rPr>
                <w:rFonts w:ascii="Arial" w:hAnsi="Arial" w:cs="Arial"/>
                <w:color w:val="000000"/>
                <w:position w:val="-2"/>
                <w:sz w:val="18"/>
                <w:szCs w:val="18"/>
              </w:rPr>
              <w:t> </w:t>
            </w:r>
          </w:p>
        </w:tc>
        <w:tc>
          <w:tcPr>
            <w:tcW w:w="0" w:type="auto"/>
            <w:tcMar>
              <w:top w:w="75" w:type="dxa"/>
              <w:bottom w:w="75" w:type="dxa"/>
            </w:tcMar>
            <w:vAlign w:val="center"/>
          </w:tcPr>
          <w:p w14:paraId="3061293C" w14:textId="77777777" w:rsidR="001C69A1" w:rsidRDefault="001C69A1"/>
          <w:p w14:paraId="1A77BA77" w14:textId="77777777" w:rsidR="001C69A1" w:rsidRDefault="00000000">
            <w:pPr>
              <w:jc w:val="center"/>
            </w:pPr>
            <w:r>
              <w:rPr>
                <w:rFonts w:ascii="Arial" w:hAnsi="Arial" w:cs="Arial"/>
                <w:color w:val="A9A9A9"/>
                <w:position w:val="-2"/>
                <w:sz w:val="18"/>
                <w:szCs w:val="18"/>
              </w:rPr>
              <w:t>(žig in podpis)</w:t>
            </w:r>
          </w:p>
        </w:tc>
      </w:tr>
    </w:tbl>
    <w:p w14:paraId="72BF0106" w14:textId="77777777" w:rsidR="001C69A1" w:rsidRDefault="00000000">
      <w:pPr>
        <w:spacing w:before="225" w:after="225" w:line="240" w:lineRule="auto"/>
        <w:jc w:val="both"/>
      </w:pPr>
      <w:r>
        <w:rPr>
          <w:rFonts w:ascii="Arial" w:hAnsi="Arial" w:cs="Arial"/>
          <w:color w:val="000000"/>
          <w:sz w:val="18"/>
          <w:szCs w:val="18"/>
        </w:rPr>
        <w:t> </w:t>
      </w:r>
    </w:p>
    <w:p w14:paraId="24972CE8" w14:textId="77777777" w:rsidR="001C69A1" w:rsidRDefault="001C69A1">
      <w:pPr>
        <w:sectPr w:rsidR="001C69A1" w:rsidSect="006E7A2B">
          <w:footerReference w:type="default" r:id="rId14"/>
          <w:pgSz w:w="11906" w:h="16838"/>
          <w:pgMar w:top="1418" w:right="1418" w:bottom="1418" w:left="1418" w:header="567" w:footer="596" w:gutter="0"/>
          <w:cols w:space="708"/>
          <w:docGrid w:linePitch="360"/>
        </w:sectPr>
      </w:pPr>
    </w:p>
    <w:p w14:paraId="56A27F25" w14:textId="77777777" w:rsidR="0061534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32F4977E" w14:textId="77777777" w:rsidR="0061534A" w:rsidRPr="00252358" w:rsidRDefault="0061534A" w:rsidP="00252358"/>
    <w:p w14:paraId="6C648993" w14:textId="77777777" w:rsidR="0061534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7FEAD35" w14:textId="77777777" w:rsidR="0061534A" w:rsidRDefault="0061534A" w:rsidP="00EB2A75">
      <w:pPr>
        <w:spacing w:after="120"/>
        <w:rPr>
          <w:rFonts w:ascii="Arial" w:hAnsi="Arial" w:cs="Arial"/>
        </w:rPr>
      </w:pPr>
    </w:p>
    <w:p w14:paraId="3047BE2B" w14:textId="77777777" w:rsidR="001C69A1"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4B575163" w14:textId="77777777" w:rsidR="001C69A1"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FDA0DAA" w14:textId="77777777" w:rsidR="001C69A1"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1B4B36A2" w14:textId="77777777" w:rsidR="001C69A1" w:rsidRDefault="001C69A1">
      <w:pPr>
        <w:sectPr w:rsidR="001C69A1" w:rsidSect="006E7A2B">
          <w:footerReference w:type="default" r:id="rId15"/>
          <w:pgSz w:w="11906" w:h="16838"/>
          <w:pgMar w:top="1418" w:right="1418" w:bottom="1418" w:left="1418" w:header="567" w:footer="596" w:gutter="0"/>
          <w:cols w:space="708"/>
          <w:docGrid w:linePitch="360"/>
        </w:sectPr>
      </w:pPr>
    </w:p>
    <w:p w14:paraId="2F7BB2B4" w14:textId="77777777" w:rsidR="0061534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378372AA" w14:textId="77777777" w:rsidR="0061534A" w:rsidRPr="00252358" w:rsidRDefault="0061534A" w:rsidP="00252358"/>
    <w:p w14:paraId="48D2C457" w14:textId="77777777" w:rsidR="0061534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58C31C9D" w14:textId="77777777" w:rsidR="0061534A" w:rsidRDefault="0061534A" w:rsidP="00EB2A75">
      <w:pPr>
        <w:spacing w:after="120"/>
        <w:rPr>
          <w:rFonts w:ascii="Arial" w:hAnsi="Arial" w:cs="Arial"/>
        </w:rPr>
      </w:pPr>
    </w:p>
    <w:p w14:paraId="502D9929" w14:textId="77777777" w:rsidR="001C69A1" w:rsidRDefault="0000000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1C69A1" w14:paraId="343C7877" w14:textId="77777777">
        <w:tc>
          <w:tcPr>
            <w:tcW w:w="0" w:type="auto"/>
            <w:tcMar>
              <w:top w:w="0" w:type="auto"/>
              <w:bottom w:w="0" w:type="auto"/>
            </w:tcMar>
          </w:tcPr>
          <w:p w14:paraId="0059A9D7" w14:textId="77777777" w:rsidR="001C69A1" w:rsidRDefault="00000000">
            <w:pPr>
              <w:numPr>
                <w:ilvl w:val="0"/>
                <w:numId w:val="3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AD55ED2" w14:textId="77777777" w:rsidR="001C69A1" w:rsidRDefault="00000000">
            <w:pPr>
              <w:numPr>
                <w:ilvl w:val="0"/>
                <w:numId w:val="3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6A35D3B" w14:textId="77777777" w:rsidR="001C69A1" w:rsidRDefault="00000000">
            <w:pPr>
              <w:numPr>
                <w:ilvl w:val="0"/>
                <w:numId w:val="3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EE64832" w14:textId="77777777" w:rsidR="001C69A1" w:rsidRDefault="00000000">
      <w:pPr>
        <w:spacing w:before="225" w:after="225" w:line="240" w:lineRule="auto"/>
        <w:jc w:val="center"/>
      </w:pPr>
      <w:r>
        <w:rPr>
          <w:rFonts w:ascii="Arial" w:hAnsi="Arial" w:cs="Arial"/>
          <w:b/>
          <w:bCs/>
          <w:color w:val="000000"/>
          <w:sz w:val="21"/>
          <w:szCs w:val="21"/>
        </w:rPr>
        <w:t>POOBLASTILO</w:t>
      </w:r>
    </w:p>
    <w:p w14:paraId="336C6D46" w14:textId="77777777" w:rsidR="001C69A1" w:rsidRDefault="00000000">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1C69A1" w14:paraId="6F9930E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A8D85D" w14:textId="77777777" w:rsidR="001C69A1"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8161FF" w14:textId="77777777" w:rsidR="001C69A1" w:rsidRDefault="00000000">
            <w:r>
              <w:rPr>
                <w:rFonts w:ascii="Arial" w:hAnsi="Arial" w:cs="Arial"/>
                <w:color w:val="000000"/>
                <w:position w:val="-2"/>
                <w:sz w:val="18"/>
                <w:szCs w:val="18"/>
              </w:rPr>
              <w:t> </w:t>
            </w:r>
          </w:p>
        </w:tc>
      </w:tr>
      <w:tr w:rsidR="001C69A1" w14:paraId="73B0919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6E443" w14:textId="77777777" w:rsidR="001C69A1"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FDB65" w14:textId="77777777" w:rsidR="001C69A1" w:rsidRDefault="00000000">
            <w:r>
              <w:rPr>
                <w:rFonts w:ascii="Arial" w:hAnsi="Arial" w:cs="Arial"/>
                <w:color w:val="000000"/>
                <w:position w:val="-2"/>
                <w:sz w:val="18"/>
                <w:szCs w:val="18"/>
              </w:rPr>
              <w:t> </w:t>
            </w:r>
          </w:p>
        </w:tc>
      </w:tr>
      <w:tr w:rsidR="001C69A1" w14:paraId="71E2758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CE879A" w14:textId="77777777" w:rsidR="001C69A1"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503E0" w14:textId="77777777" w:rsidR="001C69A1" w:rsidRDefault="00000000">
            <w:r>
              <w:rPr>
                <w:rFonts w:ascii="Arial" w:hAnsi="Arial" w:cs="Arial"/>
                <w:color w:val="000000"/>
                <w:position w:val="-2"/>
                <w:sz w:val="18"/>
                <w:szCs w:val="18"/>
              </w:rPr>
              <w:t> </w:t>
            </w:r>
          </w:p>
        </w:tc>
      </w:tr>
      <w:tr w:rsidR="001C69A1" w14:paraId="3F4BAC4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C47F83" w14:textId="77777777" w:rsidR="001C69A1"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C7D9C" w14:textId="77777777" w:rsidR="001C69A1" w:rsidRDefault="00000000">
            <w:r>
              <w:rPr>
                <w:rFonts w:ascii="Arial" w:hAnsi="Arial" w:cs="Arial"/>
                <w:color w:val="000000"/>
                <w:position w:val="-2"/>
                <w:sz w:val="18"/>
                <w:szCs w:val="18"/>
              </w:rPr>
              <w:t> </w:t>
            </w:r>
          </w:p>
        </w:tc>
      </w:tr>
    </w:tbl>
    <w:p w14:paraId="551CFB21" w14:textId="77777777" w:rsidR="001C69A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C69A1" w14:paraId="3D40EFD2" w14:textId="77777777">
        <w:tc>
          <w:tcPr>
            <w:tcW w:w="2500" w:type="pct"/>
            <w:tcMar>
              <w:top w:w="75" w:type="dxa"/>
              <w:bottom w:w="75" w:type="dxa"/>
            </w:tcMar>
            <w:vAlign w:val="center"/>
          </w:tcPr>
          <w:p w14:paraId="53DB0AF0" w14:textId="77777777" w:rsidR="001C69A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53F6CE3" w14:textId="77777777" w:rsidR="001C69A1" w:rsidRDefault="00000000">
            <w:r>
              <w:rPr>
                <w:rFonts w:ascii="Arial" w:hAnsi="Arial" w:cs="Arial"/>
                <w:color w:val="000000"/>
                <w:position w:val="-2"/>
                <w:sz w:val="18"/>
                <w:szCs w:val="18"/>
              </w:rPr>
              <w:t>Ime in priimek: _____________________</w:t>
            </w:r>
          </w:p>
        </w:tc>
      </w:tr>
      <w:tr w:rsidR="001C69A1" w14:paraId="6698E7E5" w14:textId="77777777">
        <w:tc>
          <w:tcPr>
            <w:tcW w:w="2500" w:type="pct"/>
            <w:tcMar>
              <w:top w:w="75" w:type="dxa"/>
              <w:bottom w:w="75" w:type="dxa"/>
            </w:tcMar>
            <w:vAlign w:val="center"/>
          </w:tcPr>
          <w:p w14:paraId="7F3D1D55" w14:textId="77777777" w:rsidR="001C69A1" w:rsidRDefault="00000000">
            <w:r>
              <w:rPr>
                <w:rFonts w:ascii="Arial" w:hAnsi="Arial" w:cs="Arial"/>
                <w:color w:val="000000"/>
                <w:position w:val="-2"/>
                <w:sz w:val="18"/>
                <w:szCs w:val="18"/>
              </w:rPr>
              <w:t> </w:t>
            </w:r>
          </w:p>
        </w:tc>
        <w:tc>
          <w:tcPr>
            <w:tcW w:w="0" w:type="auto"/>
            <w:tcMar>
              <w:top w:w="75" w:type="dxa"/>
              <w:bottom w:w="75" w:type="dxa"/>
            </w:tcMar>
            <w:vAlign w:val="center"/>
          </w:tcPr>
          <w:p w14:paraId="669B421C" w14:textId="77777777" w:rsidR="001C69A1" w:rsidRDefault="001C69A1"/>
          <w:p w14:paraId="6D440C4D" w14:textId="77777777" w:rsidR="001C69A1" w:rsidRDefault="00000000">
            <w:pPr>
              <w:jc w:val="center"/>
            </w:pPr>
            <w:r>
              <w:rPr>
                <w:rFonts w:ascii="Arial" w:hAnsi="Arial" w:cs="Arial"/>
                <w:color w:val="A9A9A9"/>
                <w:position w:val="-2"/>
                <w:sz w:val="18"/>
                <w:szCs w:val="18"/>
              </w:rPr>
              <w:t>(žig in podpis)</w:t>
            </w:r>
          </w:p>
        </w:tc>
      </w:tr>
    </w:tbl>
    <w:p w14:paraId="13053B33" w14:textId="77777777" w:rsidR="001C69A1" w:rsidRDefault="00000000">
      <w:pPr>
        <w:spacing w:before="225" w:after="225" w:line="240" w:lineRule="auto"/>
        <w:jc w:val="both"/>
      </w:pPr>
      <w:r>
        <w:rPr>
          <w:rFonts w:ascii="Arial" w:hAnsi="Arial" w:cs="Arial"/>
          <w:color w:val="000000"/>
          <w:sz w:val="18"/>
          <w:szCs w:val="18"/>
        </w:rPr>
        <w:t> </w:t>
      </w:r>
    </w:p>
    <w:p w14:paraId="4ABCC26F" w14:textId="77777777" w:rsidR="001C69A1" w:rsidRDefault="00000000">
      <w:pPr>
        <w:spacing w:before="225" w:after="225" w:line="240" w:lineRule="auto"/>
        <w:jc w:val="both"/>
      </w:pPr>
      <w:r>
        <w:rPr>
          <w:rFonts w:ascii="Arial" w:hAnsi="Arial" w:cs="Arial"/>
          <w:color w:val="000000"/>
          <w:sz w:val="18"/>
          <w:szCs w:val="18"/>
        </w:rPr>
        <w:t> </w:t>
      </w:r>
    </w:p>
    <w:p w14:paraId="467BEAED" w14:textId="77777777" w:rsidR="001C69A1" w:rsidRDefault="00000000">
      <w:pPr>
        <w:spacing w:before="225" w:after="225" w:line="240" w:lineRule="auto"/>
        <w:jc w:val="both"/>
      </w:pPr>
      <w:r>
        <w:rPr>
          <w:rFonts w:ascii="Arial" w:hAnsi="Arial" w:cs="Arial"/>
          <w:color w:val="000000"/>
          <w:sz w:val="18"/>
          <w:szCs w:val="18"/>
        </w:rPr>
        <w:t> </w:t>
      </w:r>
    </w:p>
    <w:p w14:paraId="1AF04E55" w14:textId="77777777" w:rsidR="001C69A1" w:rsidRDefault="001C69A1">
      <w:pPr>
        <w:sectPr w:rsidR="001C69A1" w:rsidSect="006E7A2B">
          <w:footerReference w:type="default" r:id="rId16"/>
          <w:pgSz w:w="11906" w:h="16838"/>
          <w:pgMar w:top="1418" w:right="1418" w:bottom="1418" w:left="1418" w:header="567" w:footer="596" w:gutter="0"/>
          <w:cols w:space="708"/>
          <w:docGrid w:linePitch="360"/>
        </w:sectPr>
      </w:pPr>
    </w:p>
    <w:p w14:paraId="0FF9CA41" w14:textId="77777777" w:rsidR="0061534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7CD0DC01" w14:textId="77777777" w:rsidR="0061534A" w:rsidRPr="00252358" w:rsidRDefault="0061534A" w:rsidP="00252358"/>
    <w:p w14:paraId="7394FBA2" w14:textId="77777777" w:rsidR="0061534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5867DFF" w14:textId="77777777" w:rsidR="0061534A" w:rsidRDefault="0061534A" w:rsidP="00EB2A75">
      <w:pPr>
        <w:spacing w:after="120"/>
        <w:rPr>
          <w:rFonts w:ascii="Arial" w:hAnsi="Arial" w:cs="Arial"/>
        </w:rPr>
      </w:pPr>
    </w:p>
    <w:p w14:paraId="039C7B21" w14:textId="77777777" w:rsidR="001C69A1"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252C4C26" w14:textId="77777777" w:rsidR="001C69A1"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1C69A1" w14:paraId="7606136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21942" w14:textId="77777777" w:rsidR="001C69A1"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FCF72" w14:textId="77777777" w:rsidR="001C69A1" w:rsidRDefault="00000000">
            <w:r>
              <w:rPr>
                <w:rFonts w:ascii="Arial" w:hAnsi="Arial" w:cs="Arial"/>
                <w:color w:val="000000"/>
                <w:position w:val="-2"/>
                <w:sz w:val="18"/>
                <w:szCs w:val="18"/>
              </w:rPr>
              <w:t> </w:t>
            </w:r>
          </w:p>
        </w:tc>
      </w:tr>
      <w:tr w:rsidR="001C69A1" w14:paraId="299BA6B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3C2E4" w14:textId="77777777" w:rsidR="001C69A1"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88890" w14:textId="77777777" w:rsidR="001C69A1" w:rsidRDefault="00000000">
            <w:r>
              <w:rPr>
                <w:rFonts w:ascii="Arial" w:hAnsi="Arial" w:cs="Arial"/>
                <w:color w:val="000000"/>
                <w:position w:val="-2"/>
                <w:sz w:val="18"/>
                <w:szCs w:val="18"/>
              </w:rPr>
              <w:t> </w:t>
            </w:r>
          </w:p>
        </w:tc>
      </w:tr>
      <w:tr w:rsidR="001C69A1" w14:paraId="13F9920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7D9B4" w14:textId="77777777" w:rsidR="001C69A1"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7A7B4" w14:textId="77777777" w:rsidR="001C69A1" w:rsidRDefault="00000000">
            <w:r>
              <w:rPr>
                <w:rFonts w:ascii="Arial" w:hAnsi="Arial" w:cs="Arial"/>
                <w:color w:val="000000"/>
                <w:position w:val="-2"/>
                <w:sz w:val="18"/>
                <w:szCs w:val="18"/>
              </w:rPr>
              <w:t> </w:t>
            </w:r>
          </w:p>
        </w:tc>
      </w:tr>
      <w:tr w:rsidR="001C69A1" w14:paraId="4844EA2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34D09" w14:textId="77777777" w:rsidR="001C69A1"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F4B34" w14:textId="77777777" w:rsidR="001C69A1" w:rsidRDefault="00000000">
            <w:r>
              <w:rPr>
                <w:rFonts w:ascii="Arial" w:hAnsi="Arial" w:cs="Arial"/>
                <w:color w:val="000000"/>
                <w:position w:val="-2"/>
                <w:sz w:val="18"/>
                <w:szCs w:val="18"/>
              </w:rPr>
              <w:t> </w:t>
            </w:r>
          </w:p>
        </w:tc>
      </w:tr>
    </w:tbl>
    <w:p w14:paraId="16D8837C" w14:textId="77777777" w:rsidR="001C69A1" w:rsidRDefault="00000000">
      <w:pPr>
        <w:spacing w:before="225" w:after="225" w:line="240" w:lineRule="auto"/>
        <w:jc w:val="both"/>
      </w:pPr>
      <w:r>
        <w:rPr>
          <w:rFonts w:ascii="Arial" w:hAnsi="Arial" w:cs="Arial"/>
          <w:color w:val="000000"/>
          <w:sz w:val="18"/>
          <w:szCs w:val="18"/>
        </w:rPr>
        <w:t> </w:t>
      </w:r>
    </w:p>
    <w:p w14:paraId="0B38FC4C" w14:textId="77777777" w:rsidR="001C69A1"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1C69A1" w14:paraId="60B4C2C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3B7B1" w14:textId="77777777" w:rsidR="001C69A1"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1AD119" w14:textId="77777777" w:rsidR="001C69A1"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49714" w14:textId="77777777" w:rsidR="001C69A1" w:rsidRDefault="00000000">
            <w:r>
              <w:rPr>
                <w:rFonts w:ascii="Arial" w:hAnsi="Arial" w:cs="Arial"/>
                <w:color w:val="000000"/>
                <w:position w:val="-2"/>
                <w:sz w:val="18"/>
                <w:szCs w:val="18"/>
              </w:rPr>
              <w:t>EMŠO*</w:t>
            </w:r>
          </w:p>
        </w:tc>
      </w:tr>
      <w:tr w:rsidR="001C69A1" w14:paraId="77A36A4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A1A836" w14:textId="77777777" w:rsidR="001C69A1"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BED785" w14:textId="77777777" w:rsidR="001C69A1"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EA9C3" w14:textId="77777777" w:rsidR="001C69A1" w:rsidRDefault="00000000">
            <w:r>
              <w:rPr>
                <w:rFonts w:ascii="Arial" w:hAnsi="Arial" w:cs="Arial"/>
                <w:color w:val="000000"/>
                <w:position w:val="-2"/>
                <w:sz w:val="18"/>
                <w:szCs w:val="18"/>
              </w:rPr>
              <w:t> </w:t>
            </w:r>
          </w:p>
        </w:tc>
      </w:tr>
      <w:tr w:rsidR="001C69A1" w14:paraId="5D4A70B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0AE09" w14:textId="77777777" w:rsidR="001C69A1"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916883" w14:textId="77777777" w:rsidR="001C69A1"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6329E1" w14:textId="77777777" w:rsidR="001C69A1" w:rsidRDefault="00000000">
            <w:r>
              <w:rPr>
                <w:rFonts w:ascii="Arial" w:hAnsi="Arial" w:cs="Arial"/>
                <w:color w:val="000000"/>
                <w:position w:val="-2"/>
                <w:sz w:val="18"/>
                <w:szCs w:val="18"/>
              </w:rPr>
              <w:t> </w:t>
            </w:r>
          </w:p>
        </w:tc>
      </w:tr>
      <w:tr w:rsidR="001C69A1" w14:paraId="37530AB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D3A787" w14:textId="77777777" w:rsidR="001C69A1"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CEA79B" w14:textId="77777777" w:rsidR="001C69A1"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00BCAE" w14:textId="77777777" w:rsidR="001C69A1" w:rsidRDefault="00000000">
            <w:r>
              <w:rPr>
                <w:rFonts w:ascii="Arial" w:hAnsi="Arial" w:cs="Arial"/>
                <w:color w:val="000000"/>
                <w:position w:val="-2"/>
                <w:sz w:val="18"/>
                <w:szCs w:val="18"/>
              </w:rPr>
              <w:t> </w:t>
            </w:r>
          </w:p>
        </w:tc>
      </w:tr>
      <w:tr w:rsidR="001C69A1" w14:paraId="69AE4F2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D00953" w14:textId="77777777" w:rsidR="001C69A1"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25E70" w14:textId="77777777" w:rsidR="001C69A1"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EDCBC0" w14:textId="77777777" w:rsidR="001C69A1" w:rsidRDefault="00000000">
            <w:r>
              <w:rPr>
                <w:rFonts w:ascii="Arial" w:hAnsi="Arial" w:cs="Arial"/>
                <w:color w:val="000000"/>
                <w:position w:val="-2"/>
                <w:sz w:val="18"/>
                <w:szCs w:val="18"/>
              </w:rPr>
              <w:t> </w:t>
            </w:r>
          </w:p>
        </w:tc>
      </w:tr>
      <w:tr w:rsidR="001C69A1" w14:paraId="00B0FAF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1F732B" w14:textId="77777777" w:rsidR="001C69A1"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9216F4" w14:textId="77777777" w:rsidR="001C69A1"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782C9" w14:textId="77777777" w:rsidR="001C69A1" w:rsidRDefault="00000000">
            <w:r>
              <w:rPr>
                <w:rFonts w:ascii="Arial" w:hAnsi="Arial" w:cs="Arial"/>
                <w:color w:val="000000"/>
                <w:position w:val="-2"/>
                <w:sz w:val="18"/>
                <w:szCs w:val="18"/>
              </w:rPr>
              <w:t> </w:t>
            </w:r>
          </w:p>
        </w:tc>
      </w:tr>
      <w:tr w:rsidR="001C69A1" w14:paraId="16FAFB3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989413" w14:textId="77777777" w:rsidR="001C69A1"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75552D" w14:textId="77777777" w:rsidR="001C69A1"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516E22" w14:textId="77777777" w:rsidR="001C69A1" w:rsidRDefault="00000000">
            <w:r>
              <w:rPr>
                <w:rFonts w:ascii="Arial" w:hAnsi="Arial" w:cs="Arial"/>
                <w:color w:val="000000"/>
                <w:position w:val="-2"/>
                <w:sz w:val="18"/>
                <w:szCs w:val="18"/>
              </w:rPr>
              <w:t> </w:t>
            </w:r>
          </w:p>
        </w:tc>
      </w:tr>
      <w:tr w:rsidR="001C69A1" w14:paraId="5F2301D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320BA" w14:textId="77777777" w:rsidR="001C69A1"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8B5392" w14:textId="77777777" w:rsidR="001C69A1"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11ACE8" w14:textId="77777777" w:rsidR="001C69A1" w:rsidRDefault="00000000">
            <w:r>
              <w:rPr>
                <w:rFonts w:ascii="Arial" w:hAnsi="Arial" w:cs="Arial"/>
                <w:color w:val="000000"/>
                <w:position w:val="-2"/>
                <w:sz w:val="18"/>
                <w:szCs w:val="18"/>
              </w:rPr>
              <w:t> </w:t>
            </w:r>
          </w:p>
        </w:tc>
      </w:tr>
      <w:tr w:rsidR="001C69A1" w14:paraId="37D2B5C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0AA9D6" w14:textId="77777777" w:rsidR="001C69A1"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265EF" w14:textId="77777777" w:rsidR="001C69A1"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AD70F2" w14:textId="77777777" w:rsidR="001C69A1" w:rsidRDefault="00000000">
            <w:r>
              <w:rPr>
                <w:rFonts w:ascii="Arial" w:hAnsi="Arial" w:cs="Arial"/>
                <w:color w:val="000000"/>
                <w:position w:val="-2"/>
                <w:sz w:val="18"/>
                <w:szCs w:val="18"/>
              </w:rPr>
              <w:t> </w:t>
            </w:r>
          </w:p>
        </w:tc>
      </w:tr>
      <w:tr w:rsidR="001C69A1" w14:paraId="6BC9BA2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94602C" w14:textId="77777777" w:rsidR="001C69A1"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A3966" w14:textId="77777777" w:rsidR="001C69A1"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B8C77D" w14:textId="77777777" w:rsidR="001C69A1" w:rsidRDefault="00000000">
            <w:r>
              <w:rPr>
                <w:rFonts w:ascii="Arial" w:hAnsi="Arial" w:cs="Arial"/>
                <w:color w:val="000000"/>
                <w:position w:val="-2"/>
                <w:sz w:val="18"/>
                <w:szCs w:val="18"/>
              </w:rPr>
              <w:t> </w:t>
            </w:r>
          </w:p>
        </w:tc>
      </w:tr>
    </w:tbl>
    <w:p w14:paraId="34F88A9F" w14:textId="77777777" w:rsidR="001C69A1" w:rsidRDefault="00000000">
      <w:pPr>
        <w:spacing w:before="225" w:after="225" w:line="240" w:lineRule="auto"/>
        <w:jc w:val="both"/>
      </w:pPr>
      <w:r>
        <w:rPr>
          <w:rFonts w:ascii="Arial" w:hAnsi="Arial" w:cs="Arial"/>
          <w:color w:val="000000"/>
          <w:sz w:val="18"/>
          <w:szCs w:val="18"/>
        </w:rPr>
        <w:t>* podatek je potreben za preverbo v e-Dosje</w:t>
      </w:r>
    </w:p>
    <w:p w14:paraId="3DEABED1" w14:textId="77777777" w:rsidR="001C69A1"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1C69A1" w14:paraId="6F1B6C43" w14:textId="77777777">
        <w:tc>
          <w:tcPr>
            <w:tcW w:w="2500" w:type="pct"/>
            <w:tcMar>
              <w:top w:w="75" w:type="dxa"/>
              <w:bottom w:w="75" w:type="dxa"/>
            </w:tcMar>
            <w:vAlign w:val="center"/>
          </w:tcPr>
          <w:p w14:paraId="71A73595" w14:textId="77777777" w:rsidR="001C69A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6BF9748" w14:textId="77777777" w:rsidR="001C69A1" w:rsidRDefault="00000000">
            <w:r>
              <w:rPr>
                <w:rFonts w:ascii="Arial" w:hAnsi="Arial" w:cs="Arial"/>
                <w:color w:val="000000"/>
                <w:position w:val="-2"/>
                <w:sz w:val="18"/>
                <w:szCs w:val="18"/>
              </w:rPr>
              <w:t>Ime in priimek: _____________________</w:t>
            </w:r>
          </w:p>
        </w:tc>
      </w:tr>
      <w:tr w:rsidR="001C69A1" w14:paraId="64949BE3" w14:textId="77777777">
        <w:tc>
          <w:tcPr>
            <w:tcW w:w="2500" w:type="pct"/>
            <w:tcMar>
              <w:top w:w="75" w:type="dxa"/>
              <w:bottom w:w="75" w:type="dxa"/>
            </w:tcMar>
            <w:vAlign w:val="center"/>
          </w:tcPr>
          <w:p w14:paraId="0A152EA5" w14:textId="77777777" w:rsidR="001C69A1" w:rsidRDefault="00000000">
            <w:r>
              <w:rPr>
                <w:rFonts w:ascii="Arial" w:hAnsi="Arial" w:cs="Arial"/>
                <w:color w:val="000000"/>
                <w:position w:val="-2"/>
                <w:sz w:val="18"/>
                <w:szCs w:val="18"/>
              </w:rPr>
              <w:t> </w:t>
            </w:r>
          </w:p>
        </w:tc>
        <w:tc>
          <w:tcPr>
            <w:tcW w:w="0" w:type="auto"/>
            <w:tcMar>
              <w:top w:w="75" w:type="dxa"/>
              <w:bottom w:w="75" w:type="dxa"/>
            </w:tcMar>
            <w:vAlign w:val="center"/>
          </w:tcPr>
          <w:p w14:paraId="69AB1D6C" w14:textId="77777777" w:rsidR="001C69A1" w:rsidRDefault="00000000">
            <w:pPr>
              <w:jc w:val="center"/>
            </w:pPr>
            <w:r>
              <w:rPr>
                <w:rFonts w:ascii="Arial" w:hAnsi="Arial" w:cs="Arial"/>
                <w:color w:val="A9A9A9"/>
                <w:position w:val="-2"/>
                <w:sz w:val="18"/>
                <w:szCs w:val="18"/>
              </w:rPr>
              <w:t>(podpis)</w:t>
            </w:r>
          </w:p>
        </w:tc>
      </w:tr>
    </w:tbl>
    <w:p w14:paraId="342D43A2" w14:textId="77777777" w:rsidR="001C69A1" w:rsidRDefault="00000000">
      <w:pPr>
        <w:spacing w:before="225" w:after="225" w:line="240" w:lineRule="auto"/>
        <w:jc w:val="both"/>
      </w:pPr>
      <w:r>
        <w:rPr>
          <w:rFonts w:ascii="Arial" w:hAnsi="Arial" w:cs="Arial"/>
          <w:color w:val="000000"/>
          <w:sz w:val="18"/>
          <w:szCs w:val="18"/>
        </w:rPr>
        <w:t> </w:t>
      </w:r>
    </w:p>
    <w:p w14:paraId="47887478" w14:textId="77777777" w:rsidR="001C69A1"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8E8F888" w14:textId="77777777" w:rsidR="001C69A1" w:rsidRDefault="00000000">
      <w:pPr>
        <w:spacing w:before="225" w:after="225" w:line="240" w:lineRule="auto"/>
        <w:jc w:val="both"/>
      </w:pPr>
      <w:r>
        <w:rPr>
          <w:rFonts w:ascii="Arial" w:hAnsi="Arial" w:cs="Arial"/>
          <w:color w:val="000000"/>
          <w:sz w:val="18"/>
          <w:szCs w:val="18"/>
        </w:rPr>
        <w:t> </w:t>
      </w:r>
    </w:p>
    <w:p w14:paraId="7C936A8B" w14:textId="77777777" w:rsidR="001C69A1" w:rsidRDefault="001C69A1">
      <w:pPr>
        <w:sectPr w:rsidR="001C69A1" w:rsidSect="006E7A2B">
          <w:footerReference w:type="default" r:id="rId17"/>
          <w:pgSz w:w="11906" w:h="16838"/>
          <w:pgMar w:top="1418" w:right="1418" w:bottom="1418" w:left="1418" w:header="567" w:footer="596" w:gutter="0"/>
          <w:cols w:space="708"/>
          <w:docGrid w:linePitch="360"/>
        </w:sectPr>
      </w:pPr>
    </w:p>
    <w:p w14:paraId="3E6B6157" w14:textId="77777777" w:rsidR="0061534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38821069" w14:textId="77777777" w:rsidR="0061534A" w:rsidRPr="00252358" w:rsidRDefault="0061534A" w:rsidP="00252358"/>
    <w:p w14:paraId="70BC62C2" w14:textId="77777777" w:rsidR="0061534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625ABC9" w14:textId="77777777" w:rsidR="0061534A" w:rsidRDefault="0061534A" w:rsidP="00EB2A75">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962"/>
      </w:tblGrid>
      <w:tr w:rsidR="001C69A1" w14:paraId="7A5D8C37" w14:textId="77777777">
        <w:tc>
          <w:tcPr>
            <w:tcW w:w="0" w:type="auto"/>
            <w:tcMar>
              <w:top w:w="0" w:type="auto"/>
              <w:bottom w:w="0" w:type="auto"/>
            </w:tcMar>
          </w:tcPr>
          <w:p w14:paraId="6E3BE282" w14:textId="77777777" w:rsidR="001C69A1" w:rsidRDefault="00000000">
            <w:pPr>
              <w:spacing w:before="225" w:after="225"/>
              <w:jc w:val="both"/>
            </w:pPr>
            <w:r>
              <w:rPr>
                <w:rFonts w:ascii="Arial" w:hAnsi="Arial" w:cs="Arial"/>
                <w:color w:val="000000"/>
                <w:sz w:val="18"/>
                <w:szCs w:val="18"/>
              </w:rPr>
              <w:t>Naziv gospodarskega subjekta: _________________________</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1"/>
              <w:gridCol w:w="1097"/>
              <w:gridCol w:w="1348"/>
              <w:gridCol w:w="1257"/>
              <w:gridCol w:w="1363"/>
              <w:gridCol w:w="1251"/>
              <w:gridCol w:w="1811"/>
            </w:tblGrid>
            <w:tr w:rsidR="001C69A1" w14:paraId="71E34273" w14:textId="77777777">
              <w:tc>
                <w:tcPr>
                  <w:tcW w:w="6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6D80AD" w14:textId="77777777" w:rsidR="001C69A1" w:rsidRDefault="00000000">
                  <w:pPr>
                    <w:spacing w:before="135" w:after="135"/>
                    <w:jc w:val="center"/>
                    <w:textAlignment w:val="center"/>
                  </w:pPr>
                  <w:r>
                    <w:rPr>
                      <w:rFonts w:ascii="Arial" w:hAnsi="Arial" w:cs="Arial"/>
                      <w:b/>
                      <w:bCs/>
                      <w:color w:val="000000"/>
                      <w:position w:val="-2"/>
                      <w:sz w:val="18"/>
                      <w:szCs w:val="18"/>
                    </w:rPr>
                    <w:t>Zap. št</w:t>
                  </w:r>
                </w:p>
              </w:tc>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E329C" w14:textId="77777777" w:rsidR="001C69A1" w:rsidRDefault="00000000">
                  <w:pPr>
                    <w:spacing w:before="135" w:after="135"/>
                    <w:jc w:val="center"/>
                    <w:textAlignment w:val="center"/>
                  </w:pPr>
                  <w:r>
                    <w:rPr>
                      <w:rFonts w:ascii="Arial" w:hAnsi="Arial" w:cs="Arial"/>
                      <w:b/>
                      <w:bCs/>
                      <w:color w:val="000000"/>
                      <w:position w:val="-2"/>
                      <w:sz w:val="18"/>
                      <w:szCs w:val="18"/>
                    </w:rPr>
                    <w:t>Naročnik posla - investitor</w:t>
                  </w:r>
                  <w:r>
                    <w:rPr>
                      <w:rFonts w:ascii="Arial" w:hAnsi="Arial" w:cs="Arial"/>
                      <w:b/>
                      <w:bCs/>
                      <w:color w:val="000000"/>
                      <w:position w:val="-2"/>
                      <w:sz w:val="18"/>
                      <w:szCs w:val="18"/>
                    </w:rPr>
                    <w:br/>
                    <w:t>(naziv, naslov)</w:t>
                  </w:r>
                </w:p>
              </w:tc>
              <w:tc>
                <w:tcPr>
                  <w:tcW w:w="1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184245" w14:textId="77777777" w:rsidR="001C69A1" w:rsidRDefault="00000000">
                  <w:pPr>
                    <w:spacing w:before="135" w:after="135"/>
                    <w:jc w:val="both"/>
                    <w:textAlignment w:val="center"/>
                  </w:pPr>
                  <w:r>
                    <w:rPr>
                      <w:rFonts w:ascii="Arial" w:hAnsi="Arial" w:cs="Arial"/>
                      <w:b/>
                      <w:bCs/>
                      <w:color w:val="000000"/>
                      <w:position w:val="-2"/>
                      <w:sz w:val="18"/>
                      <w:szCs w:val="18"/>
                    </w:rPr>
                    <w:t>Podroben predmet</w:t>
                  </w:r>
                </w:p>
                <w:p w14:paraId="43B3225D" w14:textId="77777777" w:rsidR="001C69A1" w:rsidRDefault="00000000">
                  <w:pPr>
                    <w:spacing w:before="135" w:after="135"/>
                    <w:jc w:val="both"/>
                    <w:textAlignment w:val="center"/>
                  </w:pPr>
                  <w:r>
                    <w:rPr>
                      <w:rFonts w:ascii="Arial" w:hAnsi="Arial" w:cs="Arial"/>
                      <w:b/>
                      <w:bCs/>
                      <w:color w:val="000000"/>
                      <w:position w:val="-2"/>
                      <w:sz w:val="18"/>
                      <w:szCs w:val="18"/>
                    </w:rPr>
                    <w:t>pogodbe</w:t>
                  </w:r>
                </w:p>
              </w:tc>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3A26B2" w14:textId="77777777" w:rsidR="001C69A1" w:rsidRDefault="00000000">
                  <w:pPr>
                    <w:spacing w:before="135" w:after="135"/>
                    <w:jc w:val="center"/>
                    <w:textAlignment w:val="center"/>
                  </w:pPr>
                  <w:r>
                    <w:rPr>
                      <w:rFonts w:ascii="Arial" w:hAnsi="Arial" w:cs="Arial"/>
                      <w:b/>
                      <w:bCs/>
                      <w:color w:val="000000"/>
                      <w:position w:val="-2"/>
                      <w:sz w:val="18"/>
                      <w:szCs w:val="18"/>
                    </w:rPr>
                    <w:t>Klasifikacije objekta po CC SI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B5D7F" w14:textId="77777777" w:rsidR="001C69A1" w:rsidRDefault="00000000">
                  <w:pPr>
                    <w:spacing w:before="135" w:after="135"/>
                    <w:jc w:val="center"/>
                    <w:textAlignment w:val="center"/>
                  </w:pPr>
                  <w:r>
                    <w:rPr>
                      <w:rFonts w:ascii="Arial" w:hAnsi="Arial" w:cs="Arial"/>
                      <w:b/>
                      <w:bCs/>
                      <w:color w:val="000000"/>
                      <w:position w:val="-2"/>
                      <w:sz w:val="18"/>
                      <w:szCs w:val="18"/>
                    </w:rPr>
                    <w:t>Datum dokončanja gradnje</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E9B04" w14:textId="77777777" w:rsidR="001C69A1" w:rsidRDefault="00000000">
                  <w:r>
                    <w:rPr>
                      <w:rFonts w:ascii="Arial" w:hAnsi="Arial" w:cs="Arial"/>
                      <w:b/>
                      <w:bCs/>
                      <w:color w:val="000000"/>
                      <w:position w:val="-2"/>
                      <w:sz w:val="18"/>
                      <w:szCs w:val="18"/>
                    </w:rPr>
                    <w:t>Vrednost GOI del z DDV</w:t>
                  </w:r>
                </w:p>
              </w:tc>
              <w:tc>
                <w:tcPr>
                  <w:tcW w:w="2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DC60B" w14:textId="77777777" w:rsidR="001C69A1" w:rsidRDefault="00000000">
                  <w:pPr>
                    <w:spacing w:before="135" w:after="135"/>
                    <w:jc w:val="center"/>
                    <w:textAlignment w:val="center"/>
                  </w:pPr>
                  <w:r>
                    <w:rPr>
                      <w:rFonts w:ascii="Arial" w:hAnsi="Arial" w:cs="Arial"/>
                      <w:b/>
                      <w:bCs/>
                      <w:color w:val="000000"/>
                      <w:position w:val="-2"/>
                      <w:sz w:val="18"/>
                      <w:szCs w:val="18"/>
                    </w:rPr>
                    <w:t>Kontaktna oseba pri naročniku</w:t>
                  </w:r>
                  <w:r>
                    <w:rPr>
                      <w:rFonts w:ascii="Arial" w:hAnsi="Arial" w:cs="Arial"/>
                      <w:b/>
                      <w:bCs/>
                      <w:color w:val="000000"/>
                      <w:position w:val="-2"/>
                      <w:sz w:val="18"/>
                      <w:szCs w:val="18"/>
                    </w:rPr>
                    <w:br/>
                    <w:t>(ime in priimek ter telefon in e-mail)</w:t>
                  </w:r>
                </w:p>
              </w:tc>
            </w:tr>
            <w:tr w:rsidR="001C69A1" w14:paraId="43043BD4" w14:textId="77777777">
              <w:tc>
                <w:tcPr>
                  <w:tcW w:w="6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79274B" w14:textId="77777777" w:rsidR="001C69A1" w:rsidRDefault="00000000">
                  <w:pPr>
                    <w:spacing w:before="135" w:after="135"/>
                    <w:jc w:val="both"/>
                    <w:textAlignment w:val="center"/>
                  </w:pPr>
                  <w:r>
                    <w:rPr>
                      <w:rFonts w:ascii="Arial" w:hAnsi="Arial" w:cs="Arial"/>
                      <w:b/>
                      <w:bCs/>
                      <w:color w:val="000000"/>
                      <w:position w:val="-2"/>
                      <w:sz w:val="18"/>
                      <w:szCs w:val="18"/>
                    </w:rPr>
                    <w:t>1</w:t>
                  </w:r>
                </w:p>
              </w:tc>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54947" w14:textId="77777777" w:rsidR="001C69A1" w:rsidRDefault="00000000">
                  <w:pPr>
                    <w:spacing w:before="135" w:after="135"/>
                    <w:jc w:val="both"/>
                    <w:textAlignment w:val="center"/>
                  </w:pPr>
                  <w:r>
                    <w:rPr>
                      <w:rFonts w:ascii="Arial" w:hAnsi="Arial" w:cs="Arial"/>
                      <w:color w:val="000000"/>
                      <w:position w:val="-2"/>
                      <w:sz w:val="18"/>
                      <w:szCs w:val="18"/>
                    </w:rPr>
                    <w:t> </w:t>
                  </w:r>
                </w:p>
                <w:p w14:paraId="57390B3F"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1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163A7"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08C980"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26E015"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6F6265" w14:textId="77777777" w:rsidR="001C69A1" w:rsidRDefault="00000000">
                  <w:r>
                    <w:rPr>
                      <w:rFonts w:ascii="Arial" w:hAnsi="Arial" w:cs="Arial"/>
                      <w:color w:val="000000"/>
                      <w:position w:val="-2"/>
                      <w:sz w:val="18"/>
                      <w:szCs w:val="18"/>
                    </w:rPr>
                    <w:t> </w:t>
                  </w:r>
                </w:p>
              </w:tc>
              <w:tc>
                <w:tcPr>
                  <w:tcW w:w="2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1E6B38"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3DE32B11" w14:textId="77777777">
              <w:tc>
                <w:tcPr>
                  <w:tcW w:w="6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810DB" w14:textId="77777777" w:rsidR="001C69A1" w:rsidRDefault="00000000">
                  <w:pPr>
                    <w:spacing w:before="135" w:after="135"/>
                    <w:jc w:val="both"/>
                    <w:textAlignment w:val="center"/>
                  </w:pPr>
                  <w:r>
                    <w:rPr>
                      <w:rFonts w:ascii="Arial" w:hAnsi="Arial" w:cs="Arial"/>
                      <w:b/>
                      <w:bCs/>
                      <w:color w:val="000000"/>
                      <w:position w:val="-2"/>
                      <w:sz w:val="18"/>
                      <w:szCs w:val="18"/>
                    </w:rPr>
                    <w:t>2</w:t>
                  </w:r>
                </w:p>
              </w:tc>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2B570E" w14:textId="77777777" w:rsidR="001C69A1" w:rsidRDefault="00000000">
                  <w:pPr>
                    <w:spacing w:before="135" w:after="135"/>
                    <w:jc w:val="both"/>
                    <w:textAlignment w:val="center"/>
                  </w:pPr>
                  <w:r>
                    <w:rPr>
                      <w:rFonts w:ascii="Arial" w:hAnsi="Arial" w:cs="Arial"/>
                      <w:color w:val="000000"/>
                      <w:position w:val="-2"/>
                      <w:sz w:val="18"/>
                      <w:szCs w:val="18"/>
                    </w:rPr>
                    <w:t> </w:t>
                  </w:r>
                </w:p>
                <w:p w14:paraId="62B7A873"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1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620FD"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C6240"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821102"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D358D0" w14:textId="77777777" w:rsidR="001C69A1" w:rsidRDefault="00000000">
                  <w:r>
                    <w:rPr>
                      <w:rFonts w:ascii="Arial" w:hAnsi="Arial" w:cs="Arial"/>
                      <w:color w:val="000000"/>
                      <w:position w:val="-2"/>
                      <w:sz w:val="18"/>
                      <w:szCs w:val="18"/>
                    </w:rPr>
                    <w:t> </w:t>
                  </w:r>
                </w:p>
              </w:tc>
              <w:tc>
                <w:tcPr>
                  <w:tcW w:w="2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2EA4B" w14:textId="77777777" w:rsidR="001C69A1" w:rsidRDefault="00000000">
                  <w:pPr>
                    <w:spacing w:before="135" w:after="135"/>
                    <w:jc w:val="both"/>
                    <w:textAlignment w:val="center"/>
                  </w:pPr>
                  <w:r>
                    <w:rPr>
                      <w:rFonts w:ascii="Arial" w:hAnsi="Arial" w:cs="Arial"/>
                      <w:color w:val="000000"/>
                      <w:position w:val="-2"/>
                      <w:sz w:val="18"/>
                      <w:szCs w:val="18"/>
                    </w:rPr>
                    <w:t> </w:t>
                  </w:r>
                </w:p>
              </w:tc>
            </w:tr>
          </w:tbl>
          <w:p w14:paraId="4EF813A0" w14:textId="77777777" w:rsidR="001C69A1" w:rsidRDefault="001C69A1"/>
          <w:p w14:paraId="1E15C2E9" w14:textId="77777777" w:rsidR="001C69A1" w:rsidRDefault="00000000">
            <w:pPr>
              <w:spacing w:before="225" w:after="225"/>
              <w:jc w:val="both"/>
            </w:pPr>
            <w:r>
              <w:rPr>
                <w:rFonts w:ascii="Arial" w:hAnsi="Arial" w:cs="Arial"/>
                <w:color w:val="000000"/>
                <w:sz w:val="18"/>
                <w:szCs w:val="18"/>
              </w:rPr>
              <w:t> </w:t>
            </w:r>
          </w:p>
          <w:p w14:paraId="43E319B2" w14:textId="77777777" w:rsidR="001C69A1" w:rsidRDefault="00000000">
            <w:pPr>
              <w:spacing w:before="225" w:after="225"/>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c>
      </w:tr>
    </w:tbl>
    <w:p w14:paraId="71D90FEA" w14:textId="77777777" w:rsidR="001C69A1" w:rsidRDefault="00000000">
      <w:pPr>
        <w:spacing w:before="225" w:after="225" w:line="240" w:lineRule="auto"/>
        <w:jc w:val="both"/>
      </w:pPr>
      <w:r>
        <w:rPr>
          <w:rFonts w:ascii="Arial" w:hAnsi="Arial" w:cs="Arial"/>
          <w:color w:val="000000"/>
          <w:sz w:val="18"/>
          <w:szCs w:val="18"/>
        </w:rPr>
        <w:t> </w:t>
      </w:r>
    </w:p>
    <w:p w14:paraId="2F44809D" w14:textId="77777777" w:rsidR="001C69A1" w:rsidRDefault="001C69A1">
      <w:pPr>
        <w:sectPr w:rsidR="001C69A1" w:rsidSect="006E7A2B">
          <w:footerReference w:type="default" r:id="rId18"/>
          <w:pgSz w:w="11906" w:h="16838"/>
          <w:pgMar w:top="1418" w:right="1418" w:bottom="1418" w:left="1418" w:header="567" w:footer="596" w:gutter="0"/>
          <w:cols w:space="708"/>
          <w:docGrid w:linePitch="360"/>
        </w:sectPr>
      </w:pPr>
    </w:p>
    <w:p w14:paraId="7206E392" w14:textId="77777777" w:rsidR="0061534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0D553E65" w14:textId="77777777" w:rsidR="0061534A" w:rsidRPr="00252358" w:rsidRDefault="0061534A" w:rsidP="00252358"/>
    <w:p w14:paraId="1A4760F7" w14:textId="77777777" w:rsidR="0061534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gosp.subjekta</w:t>
      </w:r>
    </w:p>
    <w:p w14:paraId="3F5FA704" w14:textId="77777777" w:rsidR="0061534A" w:rsidRDefault="0061534A" w:rsidP="00EB2A75">
      <w:pPr>
        <w:spacing w:after="120"/>
        <w:rPr>
          <w:rFonts w:ascii="Arial" w:hAnsi="Arial" w:cs="Arial"/>
        </w:rPr>
      </w:pPr>
    </w:p>
    <w:p w14:paraId="539722A3" w14:textId="77777777" w:rsidR="001C69A1" w:rsidRDefault="0000000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6818AD6A" w14:textId="77777777" w:rsidR="001C69A1" w:rsidRDefault="0000000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5C1B26C" w14:textId="77777777" w:rsidR="001C69A1" w:rsidRDefault="00000000">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4"/>
        <w:gridCol w:w="4171"/>
      </w:tblGrid>
      <w:tr w:rsidR="001C69A1" w14:paraId="43A73D03" w14:textId="77777777">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E696D3" w14:textId="77777777" w:rsidR="001C69A1" w:rsidRDefault="00000000">
            <w:pPr>
              <w:spacing w:before="135" w:after="135"/>
              <w:jc w:val="both"/>
              <w:textAlignment w:val="center"/>
            </w:pPr>
            <w:r>
              <w:rPr>
                <w:rFonts w:ascii="Arial" w:hAnsi="Arial" w:cs="Arial"/>
                <w:color w:val="000000"/>
                <w:position w:val="-2"/>
                <w:sz w:val="18"/>
                <w:szCs w:val="18"/>
              </w:rPr>
              <w:t>gospodarski subjekt</w:t>
            </w:r>
          </w:p>
        </w:tc>
        <w:tc>
          <w:tcPr>
            <w:tcW w:w="38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50255"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23C329DF" w14:textId="77777777">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DC7688" w14:textId="77777777" w:rsidR="001C69A1" w:rsidRDefault="00000000">
            <w:pPr>
              <w:spacing w:before="135" w:after="135"/>
              <w:jc w:val="both"/>
              <w:textAlignment w:val="center"/>
            </w:pPr>
            <w:r>
              <w:rPr>
                <w:rFonts w:ascii="Arial" w:hAnsi="Arial" w:cs="Arial"/>
                <w:color w:val="000000"/>
                <w:position w:val="-2"/>
                <w:sz w:val="18"/>
                <w:szCs w:val="18"/>
              </w:rPr>
              <w:t>izvedel naslednja GOI dela </w:t>
            </w:r>
          </w:p>
        </w:tc>
        <w:tc>
          <w:tcPr>
            <w:tcW w:w="38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BBFC1A"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0D920D6F" w14:textId="77777777">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A11DF" w14:textId="77777777" w:rsidR="001C69A1" w:rsidRDefault="00000000">
            <w:pPr>
              <w:spacing w:before="135" w:after="135"/>
              <w:jc w:val="both"/>
              <w:textAlignment w:val="center"/>
            </w:pPr>
            <w:r>
              <w:rPr>
                <w:rFonts w:ascii="Arial" w:hAnsi="Arial" w:cs="Arial"/>
                <w:color w:val="000000"/>
                <w:position w:val="-2"/>
                <w:sz w:val="18"/>
                <w:szCs w:val="18"/>
              </w:rPr>
              <w:t>po pogodbi številka, z dne</w:t>
            </w:r>
          </w:p>
        </w:tc>
        <w:tc>
          <w:tcPr>
            <w:tcW w:w="38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C5D40"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1EB49D34" w14:textId="77777777">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1A231B" w14:textId="77777777" w:rsidR="001C69A1" w:rsidRDefault="00000000">
            <w:pPr>
              <w:spacing w:before="135" w:after="135"/>
              <w:jc w:val="both"/>
              <w:textAlignment w:val="center"/>
            </w:pPr>
            <w:r>
              <w:rPr>
                <w:rFonts w:ascii="Arial" w:hAnsi="Arial" w:cs="Arial"/>
                <w:color w:val="000000"/>
                <w:position w:val="-2"/>
                <w:sz w:val="18"/>
                <w:szCs w:val="18"/>
              </w:rPr>
              <w:t>Vrednost GOI del v EUR z DDV</w:t>
            </w:r>
          </w:p>
        </w:tc>
        <w:tc>
          <w:tcPr>
            <w:tcW w:w="38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C19D1A"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45AA4495" w14:textId="77777777">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FF948F" w14:textId="77777777" w:rsidR="001C69A1" w:rsidRDefault="00000000">
            <w:pPr>
              <w:spacing w:before="135" w:after="135"/>
              <w:jc w:val="both"/>
              <w:textAlignment w:val="center"/>
            </w:pPr>
            <w:r>
              <w:rPr>
                <w:rFonts w:ascii="Arial" w:hAnsi="Arial" w:cs="Arial"/>
                <w:color w:val="000000"/>
                <w:position w:val="-2"/>
                <w:sz w:val="18"/>
                <w:szCs w:val="18"/>
              </w:rPr>
              <w:t>Datum dokončanja GOI del (primopredaja)</w:t>
            </w:r>
          </w:p>
        </w:tc>
        <w:tc>
          <w:tcPr>
            <w:tcW w:w="38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F2E790"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4DF701C4" w14:textId="77777777">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15F257" w14:textId="77777777" w:rsidR="001C69A1" w:rsidRDefault="00000000">
            <w:pPr>
              <w:spacing w:before="135" w:after="135"/>
              <w:jc w:val="both"/>
              <w:textAlignment w:val="center"/>
            </w:pPr>
            <w:r>
              <w:rPr>
                <w:rFonts w:ascii="Arial" w:hAnsi="Arial" w:cs="Arial"/>
                <w:color w:val="000000"/>
                <w:position w:val="-2"/>
                <w:sz w:val="18"/>
                <w:szCs w:val="18"/>
              </w:rPr>
              <w:t>CC-SI objekta v katerem so se izvajala GOI dela</w:t>
            </w:r>
          </w:p>
        </w:tc>
        <w:tc>
          <w:tcPr>
            <w:tcW w:w="38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FECC78" w14:textId="77777777" w:rsidR="001C69A1" w:rsidRDefault="00000000">
            <w:pPr>
              <w:spacing w:before="135" w:after="135"/>
              <w:jc w:val="both"/>
              <w:textAlignment w:val="center"/>
            </w:pPr>
            <w:r>
              <w:rPr>
                <w:rFonts w:ascii="Arial" w:hAnsi="Arial" w:cs="Arial"/>
                <w:color w:val="000000"/>
                <w:position w:val="-2"/>
                <w:sz w:val="18"/>
                <w:szCs w:val="18"/>
              </w:rPr>
              <w:t> </w:t>
            </w:r>
          </w:p>
        </w:tc>
      </w:tr>
    </w:tbl>
    <w:p w14:paraId="180BA4CE" w14:textId="77777777" w:rsidR="001C69A1" w:rsidRDefault="00000000">
      <w:pPr>
        <w:shd w:val="clear" w:color="auto" w:fill="FFFFFF"/>
        <w:spacing w:before="225" w:after="375" w:line="333" w:lineRule="auto"/>
        <w:jc w:val="both"/>
      </w:pPr>
      <w:r>
        <w:rPr>
          <w:rFonts w:ascii="Arial" w:hAnsi="Arial" w:cs="Arial"/>
          <w:color w:val="444444"/>
          <w:sz w:val="18"/>
          <w:szCs w:val="18"/>
          <w:shd w:val="clear" w:color="auto" w:fill="FFFFFF"/>
        </w:rPr>
        <w:t> </w:t>
      </w:r>
    </w:p>
    <w:p w14:paraId="11BE3C32" w14:textId="77777777" w:rsidR="001C69A1" w:rsidRDefault="00000000">
      <w:pPr>
        <w:shd w:val="clear" w:color="auto" w:fill="FFFFFF"/>
        <w:spacing w:before="225" w:after="375" w:line="333" w:lineRule="auto"/>
        <w:jc w:val="both"/>
      </w:pPr>
      <w:r>
        <w:rPr>
          <w:rFonts w:ascii="Arial" w:hAnsi="Arial" w:cs="Arial"/>
          <w:b/>
          <w:bCs/>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1C69A1" w14:paraId="1F716DC2" w14:textId="77777777">
        <w:tc>
          <w:tcPr>
            <w:tcW w:w="3195" w:type="dxa"/>
            <w:shd w:val="clear" w:color="auto" w:fill="FFFFFF"/>
            <w:tcMar>
              <w:top w:w="75" w:type="dxa"/>
              <w:bottom w:w="75" w:type="dxa"/>
            </w:tcMar>
            <w:vAlign w:val="center"/>
          </w:tcPr>
          <w:p w14:paraId="4A17F6F9" w14:textId="77777777" w:rsidR="001C69A1" w:rsidRDefault="0000000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146A79C3" w14:textId="77777777" w:rsidR="001C69A1"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3CDF65F" w14:textId="77777777" w:rsidR="001C69A1" w:rsidRDefault="00000000">
            <w:r>
              <w:rPr>
                <w:rFonts w:ascii="Arial" w:hAnsi="Arial" w:cs="Arial"/>
                <w:color w:val="000000"/>
                <w:position w:val="-2"/>
                <w:sz w:val="18"/>
                <w:szCs w:val="18"/>
                <w:shd w:val="clear" w:color="auto" w:fill="FFFFFF"/>
              </w:rPr>
              <w:t> </w:t>
            </w:r>
          </w:p>
        </w:tc>
      </w:tr>
      <w:tr w:rsidR="001C69A1" w14:paraId="56DBC48F" w14:textId="77777777">
        <w:tc>
          <w:tcPr>
            <w:tcW w:w="3195" w:type="dxa"/>
            <w:shd w:val="clear" w:color="auto" w:fill="FFFFFF"/>
            <w:tcMar>
              <w:top w:w="75" w:type="dxa"/>
              <w:bottom w:w="75" w:type="dxa"/>
            </w:tcMar>
            <w:vAlign w:val="center"/>
          </w:tcPr>
          <w:p w14:paraId="5D8C7DBF" w14:textId="77777777" w:rsidR="001C69A1" w:rsidRDefault="0000000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1C0F328" w14:textId="77777777" w:rsidR="001C69A1"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23D3F85" w14:textId="77777777" w:rsidR="001C69A1" w:rsidRDefault="001C69A1"/>
          <w:p w14:paraId="52BA79B4" w14:textId="77777777" w:rsidR="001C69A1" w:rsidRDefault="00000000">
            <w:pPr>
              <w:jc w:val="center"/>
            </w:pPr>
            <w:r>
              <w:rPr>
                <w:rFonts w:ascii="Arial" w:hAnsi="Arial" w:cs="Arial"/>
                <w:color w:val="A9A9A9"/>
                <w:position w:val="-2"/>
                <w:sz w:val="18"/>
                <w:szCs w:val="18"/>
                <w:shd w:val="clear" w:color="auto" w:fill="FFFFFF"/>
              </w:rPr>
              <w:t>(žig in podpis)</w:t>
            </w:r>
          </w:p>
        </w:tc>
      </w:tr>
    </w:tbl>
    <w:p w14:paraId="48107771" w14:textId="77777777" w:rsidR="001C69A1" w:rsidRDefault="00000000">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1C69A1" w14:paraId="6566D935" w14:textId="77777777">
        <w:tc>
          <w:tcPr>
            <w:tcW w:w="0" w:type="auto"/>
            <w:tcMar>
              <w:top w:w="0" w:type="auto"/>
              <w:bottom w:w="0" w:type="auto"/>
            </w:tcMar>
          </w:tcPr>
          <w:p w14:paraId="3AC30D8E" w14:textId="77777777" w:rsidR="001C69A1" w:rsidRDefault="00000000">
            <w:pPr>
              <w:numPr>
                <w:ilvl w:val="0"/>
                <w:numId w:val="3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67EBE2D1" w14:textId="77777777" w:rsidR="001C69A1" w:rsidRDefault="00000000">
            <w:pPr>
              <w:numPr>
                <w:ilvl w:val="0"/>
                <w:numId w:val="3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F694AC9" w14:textId="77777777" w:rsidR="001C69A1" w:rsidRDefault="00000000">
            <w:pPr>
              <w:numPr>
                <w:ilvl w:val="0"/>
                <w:numId w:val="3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35A7BE71" w14:textId="77777777" w:rsidR="001C69A1" w:rsidRDefault="001C69A1">
      <w:pPr>
        <w:sectPr w:rsidR="001C69A1" w:rsidSect="006E7A2B">
          <w:footerReference w:type="default" r:id="rId19"/>
          <w:pgSz w:w="11906" w:h="16838"/>
          <w:pgMar w:top="1418" w:right="1418" w:bottom="1418" w:left="1418" w:header="567" w:footer="596" w:gutter="0"/>
          <w:cols w:space="708"/>
          <w:docGrid w:linePitch="360"/>
        </w:sectPr>
      </w:pPr>
    </w:p>
    <w:p w14:paraId="7F41B603" w14:textId="77777777" w:rsidR="0061534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16F07D70" w14:textId="77777777" w:rsidR="0061534A" w:rsidRPr="00252358" w:rsidRDefault="0061534A" w:rsidP="00252358"/>
    <w:p w14:paraId="2308FE57" w14:textId="77777777" w:rsidR="0061534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nominiranega vodje gradnje</w:t>
      </w:r>
    </w:p>
    <w:p w14:paraId="2B12227A" w14:textId="77777777" w:rsidR="0061534A" w:rsidRDefault="0061534A" w:rsidP="00EB2A75">
      <w:pPr>
        <w:spacing w:after="120"/>
        <w:rPr>
          <w:rFonts w:ascii="Arial" w:hAnsi="Arial" w:cs="Arial"/>
        </w:rPr>
      </w:pPr>
    </w:p>
    <w:p w14:paraId="71C1781C" w14:textId="77777777" w:rsidR="001C69A1" w:rsidRDefault="00000000">
      <w:pPr>
        <w:spacing w:before="225" w:after="225" w:line="240" w:lineRule="auto"/>
        <w:jc w:val="both"/>
      </w:pPr>
      <w:r>
        <w:rPr>
          <w:rFonts w:ascii="Arial" w:hAnsi="Arial" w:cs="Arial"/>
          <w:b/>
          <w:bCs/>
          <w:color w:val="000000"/>
          <w:sz w:val="18"/>
          <w:szCs w:val="18"/>
        </w:rPr>
        <w:t>Naziv in naslov potrjevalca reference (investitorja posla): </w:t>
      </w:r>
      <w:r>
        <w:rPr>
          <w:rFonts w:ascii="Arial" w:hAnsi="Arial" w:cs="Arial"/>
          <w:color w:val="000000"/>
          <w:sz w:val="18"/>
          <w:szCs w:val="18"/>
          <w:u w:val="single"/>
        </w:rPr>
        <w:t>____________________________</w:t>
      </w:r>
    </w:p>
    <w:p w14:paraId="2629C98D" w14:textId="77777777" w:rsidR="001C69A1" w:rsidRDefault="00000000">
      <w:pPr>
        <w:spacing w:before="225" w:after="225" w:line="240" w:lineRule="auto"/>
        <w:jc w:val="both"/>
      </w:pPr>
      <w:r>
        <w:rPr>
          <w:rFonts w:ascii="Arial" w:hAnsi="Arial" w:cs="Arial"/>
          <w:color w:val="000000"/>
          <w:sz w:val="18"/>
          <w:szCs w:val="18"/>
        </w:rPr>
        <w:t> </w:t>
      </w:r>
    </w:p>
    <w:p w14:paraId="2C25F7F9" w14:textId="77777777" w:rsidR="001C69A1" w:rsidRDefault="00000000">
      <w:pPr>
        <w:spacing w:before="225" w:after="225" w:line="240" w:lineRule="auto"/>
        <w:jc w:val="center"/>
      </w:pPr>
      <w:r>
        <w:rPr>
          <w:rFonts w:ascii="Arial" w:hAnsi="Arial" w:cs="Arial"/>
          <w:b/>
          <w:bCs/>
          <w:color w:val="000000"/>
          <w:sz w:val="21"/>
          <w:szCs w:val="21"/>
        </w:rPr>
        <w:t>IZJAVA - POTRDILO REFERENCE ZA KADRE (vodja gradnje)</w:t>
      </w:r>
    </w:p>
    <w:p w14:paraId="47A6C574" w14:textId="77777777" w:rsidR="001C69A1" w:rsidRDefault="00000000">
      <w:pPr>
        <w:spacing w:before="225" w:after="225" w:line="240" w:lineRule="auto"/>
        <w:jc w:val="center"/>
      </w:pPr>
      <w:r>
        <w:rPr>
          <w:rFonts w:ascii="Arial" w:hAnsi="Arial" w:cs="Arial"/>
          <w:color w:val="000000"/>
          <w:sz w:val="18"/>
          <w:szCs w:val="18"/>
        </w:rPr>
        <w:t> </w:t>
      </w:r>
    </w:p>
    <w:p w14:paraId="63F1BD3E" w14:textId="77777777" w:rsidR="001C69A1" w:rsidRDefault="00000000">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1C69A1" w14:paraId="705D5C52"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3534"/>
            </w:tblGrid>
            <w:tr w:rsidR="001C69A1" w14:paraId="345189EC" w14:textId="77777777">
              <w:tc>
                <w:tcPr>
                  <w:tcW w:w="0" w:type="auto"/>
                  <w:tcMar>
                    <w:top w:w="0" w:type="auto"/>
                    <w:bottom w:w="0" w:type="auto"/>
                  </w:tcMar>
                </w:tcPr>
                <w:p w14:paraId="4BF5E603" w14:textId="77777777" w:rsidR="001C69A1" w:rsidRDefault="00000000">
                  <w:pPr>
                    <w:numPr>
                      <w:ilvl w:val="0"/>
                      <w:numId w:val="33"/>
                    </w:numPr>
                    <w:rPr>
                      <w:rFonts w:ascii="Arial" w:hAnsi="Arial" w:cs="Arial"/>
                      <w:color w:val="000000"/>
                      <w:sz w:val="18"/>
                      <w:szCs w:val="18"/>
                    </w:rPr>
                  </w:pPr>
                  <w:r>
                    <w:rPr>
                      <w:rFonts w:ascii="Arial" w:hAnsi="Arial" w:cs="Arial"/>
                      <w:color w:val="000000"/>
                      <w:position w:val="-2"/>
                      <w:sz w:val="18"/>
                      <w:szCs w:val="18"/>
                    </w:rPr>
                    <w:t>ime in priimek (navedba imena in priimka)</w:t>
                  </w:r>
                </w:p>
                <w:p w14:paraId="3385EFE9" w14:textId="77777777" w:rsidR="001C69A1" w:rsidRDefault="00000000">
                  <w:pPr>
                    <w:numPr>
                      <w:ilvl w:val="0"/>
                      <w:numId w:val="33"/>
                    </w:numPr>
                    <w:rPr>
                      <w:rFonts w:ascii="Arial" w:hAnsi="Arial" w:cs="Arial"/>
                      <w:color w:val="000000"/>
                      <w:sz w:val="18"/>
                      <w:szCs w:val="18"/>
                    </w:rPr>
                  </w:pPr>
                  <w:r>
                    <w:rPr>
                      <w:rFonts w:ascii="Arial" w:hAnsi="Arial" w:cs="Arial"/>
                      <w:color w:val="000000"/>
                      <w:position w:val="-2"/>
                      <w:sz w:val="18"/>
                      <w:szCs w:val="18"/>
                    </w:rPr>
                    <w:t>nastopal v funkciji (navedba funkcije)</w:t>
                  </w:r>
                </w:p>
              </w:tc>
            </w:tr>
          </w:tbl>
          <w:p w14:paraId="3724F921"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62B07" w14:textId="77777777" w:rsidR="001C69A1" w:rsidRDefault="00000000">
            <w:r>
              <w:rPr>
                <w:rFonts w:ascii="Arial" w:hAnsi="Arial" w:cs="Arial"/>
                <w:color w:val="000000"/>
                <w:position w:val="-2"/>
                <w:sz w:val="18"/>
                <w:szCs w:val="18"/>
              </w:rPr>
              <w:t> </w:t>
            </w:r>
          </w:p>
        </w:tc>
      </w:tr>
      <w:tr w:rsidR="001C69A1" w14:paraId="76A1DCB1"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3534"/>
            </w:tblGrid>
            <w:tr w:rsidR="001C69A1" w14:paraId="10A57725" w14:textId="77777777">
              <w:tc>
                <w:tcPr>
                  <w:tcW w:w="0" w:type="auto"/>
                  <w:tcMar>
                    <w:top w:w="0" w:type="auto"/>
                    <w:bottom w:w="0" w:type="auto"/>
                  </w:tcMar>
                </w:tcPr>
                <w:p w14:paraId="48AB9925" w14:textId="77777777" w:rsidR="001C69A1" w:rsidRDefault="00000000">
                  <w:pPr>
                    <w:numPr>
                      <w:ilvl w:val="0"/>
                      <w:numId w:val="34"/>
                    </w:numPr>
                    <w:rPr>
                      <w:rFonts w:ascii="Arial" w:hAnsi="Arial" w:cs="Arial"/>
                      <w:color w:val="000000"/>
                      <w:sz w:val="18"/>
                      <w:szCs w:val="18"/>
                    </w:rPr>
                  </w:pPr>
                  <w:r>
                    <w:rPr>
                      <w:rFonts w:ascii="Arial" w:hAnsi="Arial" w:cs="Arial"/>
                      <w:color w:val="000000"/>
                      <w:position w:val="-2"/>
                      <w:sz w:val="18"/>
                      <w:szCs w:val="18"/>
                    </w:rPr>
                    <w:t>na projektu/investiciji (navedba projekta/investicije),</w:t>
                  </w:r>
                </w:p>
                <w:p w14:paraId="7A1EF4E2" w14:textId="77777777" w:rsidR="001C69A1" w:rsidRDefault="00000000">
                  <w:pPr>
                    <w:numPr>
                      <w:ilvl w:val="0"/>
                      <w:numId w:val="34"/>
                    </w:numPr>
                    <w:rPr>
                      <w:rFonts w:ascii="Arial" w:hAnsi="Arial" w:cs="Arial"/>
                      <w:color w:val="000000"/>
                      <w:sz w:val="18"/>
                      <w:szCs w:val="18"/>
                    </w:rPr>
                  </w:pPr>
                  <w:r>
                    <w:rPr>
                      <w:rFonts w:ascii="Arial" w:hAnsi="Arial" w:cs="Arial"/>
                      <w:color w:val="000000"/>
                      <w:position w:val="-2"/>
                      <w:sz w:val="18"/>
                      <w:szCs w:val="18"/>
                    </w:rPr>
                    <w:t>enotna klasifikacija objekta po CC-Si kjer so se izvajala GOI dela</w:t>
                  </w:r>
                </w:p>
              </w:tc>
            </w:tr>
          </w:tbl>
          <w:p w14:paraId="36D86F6E"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379026" w14:textId="77777777" w:rsidR="001C69A1" w:rsidRDefault="00000000">
            <w:r>
              <w:rPr>
                <w:rFonts w:ascii="Arial" w:hAnsi="Arial" w:cs="Arial"/>
                <w:color w:val="000000"/>
                <w:position w:val="-2"/>
                <w:sz w:val="18"/>
                <w:szCs w:val="18"/>
              </w:rPr>
              <w:t> </w:t>
            </w:r>
          </w:p>
        </w:tc>
      </w:tr>
      <w:tr w:rsidR="001C69A1" w14:paraId="333F2173"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2528"/>
            </w:tblGrid>
            <w:tr w:rsidR="001C69A1" w14:paraId="1B079CE5" w14:textId="77777777">
              <w:tc>
                <w:tcPr>
                  <w:tcW w:w="0" w:type="auto"/>
                  <w:tcMar>
                    <w:top w:w="0" w:type="auto"/>
                    <w:bottom w:w="0" w:type="auto"/>
                  </w:tcMar>
                </w:tcPr>
                <w:p w14:paraId="3A9C58CE" w14:textId="77777777" w:rsidR="001C69A1" w:rsidRDefault="00000000">
                  <w:pPr>
                    <w:numPr>
                      <w:ilvl w:val="0"/>
                      <w:numId w:val="35"/>
                    </w:numPr>
                    <w:rPr>
                      <w:rFonts w:ascii="Arial" w:hAnsi="Arial" w:cs="Arial"/>
                      <w:color w:val="000000"/>
                      <w:sz w:val="18"/>
                      <w:szCs w:val="18"/>
                    </w:rPr>
                  </w:pPr>
                  <w:r>
                    <w:rPr>
                      <w:rFonts w:ascii="Arial" w:hAnsi="Arial" w:cs="Arial"/>
                      <w:color w:val="000000"/>
                      <w:position w:val="-2"/>
                      <w:sz w:val="18"/>
                      <w:szCs w:val="18"/>
                    </w:rPr>
                    <w:t>po pogodbi številka </w:t>
                  </w:r>
                </w:p>
              </w:tc>
            </w:tr>
          </w:tbl>
          <w:p w14:paraId="0E1AD0AA"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3CA92" w14:textId="77777777" w:rsidR="001C69A1" w:rsidRDefault="00000000">
            <w:r>
              <w:rPr>
                <w:rFonts w:ascii="Arial" w:hAnsi="Arial" w:cs="Arial"/>
                <w:color w:val="000000"/>
                <w:position w:val="-2"/>
                <w:sz w:val="18"/>
                <w:szCs w:val="18"/>
              </w:rPr>
              <w:t> </w:t>
            </w:r>
          </w:p>
        </w:tc>
      </w:tr>
      <w:tr w:rsidR="001C69A1" w14:paraId="2A4ADE9A"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3067"/>
            </w:tblGrid>
            <w:tr w:rsidR="001C69A1" w14:paraId="625A91DD" w14:textId="77777777">
              <w:tc>
                <w:tcPr>
                  <w:tcW w:w="0" w:type="auto"/>
                  <w:tcMar>
                    <w:top w:w="0" w:type="auto"/>
                    <w:bottom w:w="0" w:type="auto"/>
                  </w:tcMar>
                </w:tcPr>
                <w:p w14:paraId="17F30D86" w14:textId="77777777" w:rsidR="001C69A1" w:rsidRDefault="00000000">
                  <w:pPr>
                    <w:numPr>
                      <w:ilvl w:val="0"/>
                      <w:numId w:val="36"/>
                    </w:numPr>
                    <w:rPr>
                      <w:rFonts w:ascii="Arial" w:hAnsi="Arial" w:cs="Arial"/>
                      <w:color w:val="000000"/>
                      <w:sz w:val="18"/>
                      <w:szCs w:val="18"/>
                    </w:rPr>
                  </w:pPr>
                  <w:r>
                    <w:rPr>
                      <w:rFonts w:ascii="Arial" w:hAnsi="Arial" w:cs="Arial"/>
                      <w:color w:val="000000"/>
                      <w:position w:val="-2"/>
                      <w:sz w:val="18"/>
                      <w:szCs w:val="18"/>
                    </w:rPr>
                    <w:t>vrednosti investicije z DDV</w:t>
                  </w:r>
                  <w:r>
                    <w:rPr>
                      <w:rFonts w:ascii="Arial" w:hAnsi="Arial" w:cs="Arial"/>
                      <w:color w:val="000000"/>
                      <w:position w:val="-2"/>
                      <w:sz w:val="18"/>
                      <w:szCs w:val="18"/>
                    </w:rPr>
                    <w:br/>
                    <w:t> </w:t>
                  </w:r>
                </w:p>
              </w:tc>
            </w:tr>
          </w:tbl>
          <w:p w14:paraId="479AB05D"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6CBAE7" w14:textId="77777777" w:rsidR="001C69A1" w:rsidRDefault="00000000">
            <w:r>
              <w:rPr>
                <w:rFonts w:ascii="Arial" w:hAnsi="Arial" w:cs="Arial"/>
                <w:color w:val="000000"/>
                <w:position w:val="-2"/>
                <w:sz w:val="18"/>
                <w:szCs w:val="18"/>
              </w:rPr>
              <w:t> </w:t>
            </w:r>
          </w:p>
        </w:tc>
      </w:tr>
      <w:tr w:rsidR="001C69A1" w14:paraId="1DC3EB80"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3534"/>
            </w:tblGrid>
            <w:tr w:rsidR="001C69A1" w14:paraId="64432F2C" w14:textId="77777777">
              <w:tc>
                <w:tcPr>
                  <w:tcW w:w="0" w:type="auto"/>
                  <w:tcMar>
                    <w:top w:w="0" w:type="auto"/>
                    <w:bottom w:w="0" w:type="auto"/>
                  </w:tcMar>
                </w:tcPr>
                <w:p w14:paraId="154A73A5" w14:textId="77777777" w:rsidR="001C69A1" w:rsidRDefault="00000000">
                  <w:pPr>
                    <w:numPr>
                      <w:ilvl w:val="0"/>
                      <w:numId w:val="37"/>
                    </w:numPr>
                    <w:rPr>
                      <w:rFonts w:ascii="Arial" w:hAnsi="Arial" w:cs="Arial"/>
                      <w:color w:val="000000"/>
                      <w:sz w:val="18"/>
                      <w:szCs w:val="18"/>
                    </w:rPr>
                  </w:pPr>
                  <w:r>
                    <w:rPr>
                      <w:rFonts w:ascii="Arial" w:hAnsi="Arial" w:cs="Arial"/>
                      <w:color w:val="000000"/>
                      <w:position w:val="-2"/>
                      <w:sz w:val="18"/>
                      <w:szCs w:val="18"/>
                    </w:rPr>
                    <w:t>datum uspešne primopredaje del</w:t>
                  </w:r>
                </w:p>
              </w:tc>
            </w:tr>
          </w:tbl>
          <w:p w14:paraId="0075879A"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FBF8A" w14:textId="77777777" w:rsidR="001C69A1" w:rsidRDefault="00000000">
            <w:r>
              <w:rPr>
                <w:rFonts w:ascii="Arial" w:hAnsi="Arial" w:cs="Arial"/>
                <w:color w:val="000000"/>
                <w:position w:val="-2"/>
                <w:sz w:val="18"/>
                <w:szCs w:val="18"/>
              </w:rPr>
              <w:t> </w:t>
            </w:r>
          </w:p>
        </w:tc>
      </w:tr>
    </w:tbl>
    <w:p w14:paraId="002E4EB1" w14:textId="77777777" w:rsidR="001C69A1" w:rsidRDefault="00000000">
      <w:pPr>
        <w:spacing w:before="225" w:after="225" w:line="240" w:lineRule="auto"/>
        <w:jc w:val="both"/>
      </w:pPr>
      <w:r>
        <w:rPr>
          <w:rFonts w:ascii="Arial" w:hAnsi="Arial" w:cs="Arial"/>
          <w:b/>
          <w:bCs/>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1C69A1" w14:paraId="2D9D707C" w14:textId="77777777">
        <w:tc>
          <w:tcPr>
            <w:tcW w:w="2325" w:type="dxa"/>
            <w:tcMar>
              <w:top w:w="75" w:type="dxa"/>
              <w:bottom w:w="75" w:type="dxa"/>
            </w:tcMar>
            <w:vAlign w:val="center"/>
          </w:tcPr>
          <w:p w14:paraId="0B8D90D4" w14:textId="77777777" w:rsidR="001C69A1" w:rsidRDefault="00000000">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50F9D528" w14:textId="77777777" w:rsidR="001C69A1" w:rsidRDefault="00000000">
            <w:r>
              <w:rPr>
                <w:rFonts w:ascii="Arial" w:hAnsi="Arial" w:cs="Arial"/>
                <w:color w:val="000000"/>
                <w:position w:val="-2"/>
                <w:sz w:val="18"/>
                <w:szCs w:val="18"/>
              </w:rPr>
              <w:t> </w:t>
            </w:r>
          </w:p>
        </w:tc>
        <w:tc>
          <w:tcPr>
            <w:tcW w:w="0" w:type="auto"/>
            <w:tcMar>
              <w:top w:w="75" w:type="dxa"/>
              <w:bottom w:w="75" w:type="dxa"/>
            </w:tcMar>
            <w:vAlign w:val="center"/>
          </w:tcPr>
          <w:p w14:paraId="1B7333F8" w14:textId="77777777" w:rsidR="001C69A1" w:rsidRDefault="00000000">
            <w:r>
              <w:rPr>
                <w:rFonts w:ascii="Arial" w:hAnsi="Arial" w:cs="Arial"/>
                <w:color w:val="000000"/>
                <w:position w:val="-2"/>
                <w:sz w:val="18"/>
                <w:szCs w:val="18"/>
              </w:rPr>
              <w:t> </w:t>
            </w:r>
          </w:p>
        </w:tc>
      </w:tr>
      <w:tr w:rsidR="001C69A1" w14:paraId="12ACD672" w14:textId="77777777">
        <w:tc>
          <w:tcPr>
            <w:tcW w:w="2325" w:type="dxa"/>
            <w:tcMar>
              <w:top w:w="75" w:type="dxa"/>
              <w:bottom w:w="75" w:type="dxa"/>
            </w:tcMar>
            <w:vAlign w:val="center"/>
          </w:tcPr>
          <w:p w14:paraId="0BF11227" w14:textId="77777777" w:rsidR="001C69A1" w:rsidRDefault="00000000">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3A52121F" w14:textId="77777777" w:rsidR="001C69A1" w:rsidRDefault="00000000">
            <w:r>
              <w:rPr>
                <w:rFonts w:ascii="Arial" w:hAnsi="Arial" w:cs="Arial"/>
                <w:color w:val="000000"/>
                <w:position w:val="-2"/>
                <w:sz w:val="18"/>
                <w:szCs w:val="18"/>
              </w:rPr>
              <w:t> </w:t>
            </w:r>
          </w:p>
        </w:tc>
        <w:tc>
          <w:tcPr>
            <w:tcW w:w="0" w:type="auto"/>
            <w:tcMar>
              <w:top w:w="75" w:type="dxa"/>
              <w:bottom w:w="75" w:type="dxa"/>
            </w:tcMar>
            <w:vAlign w:val="center"/>
          </w:tcPr>
          <w:p w14:paraId="798E12B0" w14:textId="77777777" w:rsidR="001C69A1" w:rsidRDefault="001C69A1"/>
          <w:p w14:paraId="5A6FEB90" w14:textId="77777777" w:rsidR="001C69A1" w:rsidRDefault="00000000">
            <w:pPr>
              <w:jc w:val="center"/>
            </w:pPr>
            <w:r>
              <w:rPr>
                <w:rFonts w:ascii="Arial" w:hAnsi="Arial" w:cs="Arial"/>
                <w:color w:val="A9A9A9"/>
                <w:position w:val="-2"/>
                <w:sz w:val="18"/>
                <w:szCs w:val="18"/>
              </w:rPr>
              <w:t>(žig in podpis)</w:t>
            </w:r>
          </w:p>
        </w:tc>
      </w:tr>
    </w:tbl>
    <w:p w14:paraId="0BAB92CF" w14:textId="77777777" w:rsidR="001C69A1" w:rsidRDefault="00000000">
      <w:pPr>
        <w:spacing w:before="225" w:after="225" w:line="240" w:lineRule="auto"/>
        <w:jc w:val="both"/>
      </w:pPr>
      <w:r>
        <w:rPr>
          <w:rFonts w:ascii="Arial" w:hAnsi="Arial" w:cs="Arial"/>
          <w:color w:val="000000"/>
          <w:sz w:val="18"/>
          <w:szCs w:val="18"/>
        </w:rPr>
        <w:t> </w:t>
      </w:r>
    </w:p>
    <w:p w14:paraId="502BB5F0" w14:textId="77777777" w:rsidR="001C69A1" w:rsidRDefault="00000000">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1C69A1" w14:paraId="2CB2D45C" w14:textId="77777777">
        <w:tc>
          <w:tcPr>
            <w:tcW w:w="0" w:type="auto"/>
            <w:tcMar>
              <w:top w:w="0" w:type="auto"/>
              <w:bottom w:w="0" w:type="auto"/>
            </w:tcMar>
          </w:tcPr>
          <w:p w14:paraId="37EF8E81" w14:textId="77777777" w:rsidR="001C69A1" w:rsidRDefault="00000000">
            <w:pPr>
              <w:numPr>
                <w:ilvl w:val="0"/>
                <w:numId w:val="38"/>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7C3ACE4A" w14:textId="77777777" w:rsidR="001C69A1" w:rsidRDefault="00000000">
            <w:pPr>
              <w:numPr>
                <w:ilvl w:val="0"/>
                <w:numId w:val="38"/>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7708EE81" w14:textId="77777777" w:rsidR="001C69A1" w:rsidRDefault="00000000">
            <w:pPr>
              <w:numPr>
                <w:ilvl w:val="0"/>
                <w:numId w:val="38"/>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63898CE2" w14:textId="77777777" w:rsidR="001C69A1" w:rsidRDefault="001C69A1">
      <w:pPr>
        <w:sectPr w:rsidR="001C69A1" w:rsidSect="006E7A2B">
          <w:footerReference w:type="default" r:id="rId20"/>
          <w:pgSz w:w="11906" w:h="16838"/>
          <w:pgMar w:top="1418" w:right="1418" w:bottom="1418" w:left="1418" w:header="567" w:footer="596" w:gutter="0"/>
          <w:cols w:space="708"/>
          <w:docGrid w:linePitch="360"/>
        </w:sectPr>
      </w:pPr>
    </w:p>
    <w:p w14:paraId="2EEEB489" w14:textId="77777777" w:rsidR="0061534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1690BDF8" w14:textId="77777777" w:rsidR="0061534A" w:rsidRPr="00252358" w:rsidRDefault="0061534A" w:rsidP="00252358"/>
    <w:p w14:paraId="49D49089" w14:textId="77777777" w:rsidR="0061534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priglašenih strokovnjakov</w:t>
      </w:r>
    </w:p>
    <w:p w14:paraId="7AB9AF82" w14:textId="77777777" w:rsidR="0061534A" w:rsidRDefault="0061534A" w:rsidP="00EB2A75">
      <w:pPr>
        <w:spacing w:after="120"/>
        <w:rPr>
          <w:rFonts w:ascii="Arial" w:hAnsi="Arial" w:cs="Arial"/>
        </w:rPr>
      </w:pPr>
    </w:p>
    <w:p w14:paraId="408F02F7" w14:textId="77777777" w:rsidR="001C69A1" w:rsidRDefault="00000000">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p w14:paraId="49719792" w14:textId="77777777" w:rsidR="001C69A1" w:rsidRDefault="00000000">
      <w:pPr>
        <w:spacing w:before="225" w:after="225" w:line="240" w:lineRule="auto"/>
        <w:jc w:val="both"/>
      </w:pPr>
      <w:r>
        <w:rPr>
          <w:rFonts w:ascii="Arial" w:hAnsi="Arial" w:cs="Arial"/>
          <w:b/>
          <w:bCs/>
          <w:color w:val="000000"/>
          <w:sz w:val="18"/>
          <w:szCs w:val="18"/>
        </w:rPr>
        <w:t>1. VODJA VSEH GOI DEL: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C69A1" w14:paraId="49254174"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D08DB6" w14:textId="77777777" w:rsidR="001C69A1" w:rsidRDefault="00000000">
            <w:pPr>
              <w:spacing w:before="135" w:after="135"/>
              <w:jc w:val="both"/>
              <w:textAlignment w:val="center"/>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95882"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39EB7581"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4CCAE5" w14:textId="77777777" w:rsidR="001C69A1" w:rsidRDefault="00000000">
            <w:pPr>
              <w:spacing w:before="135" w:after="135"/>
              <w:jc w:val="both"/>
              <w:textAlignment w:val="center"/>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107F2B"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2F5A06F7"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07AA63" w14:textId="77777777" w:rsidR="001C69A1" w:rsidRDefault="00000000">
            <w:pPr>
              <w:spacing w:before="135" w:after="135"/>
              <w:jc w:val="both"/>
              <w:textAlignment w:val="center"/>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20473E" w14:textId="77777777" w:rsidR="001C69A1" w:rsidRDefault="00000000">
            <w:pPr>
              <w:spacing w:before="135" w:after="135"/>
              <w:jc w:val="both"/>
              <w:textAlignment w:val="center"/>
            </w:pPr>
            <w:r>
              <w:rPr>
                <w:rFonts w:ascii="Arial" w:hAnsi="Arial" w:cs="Arial"/>
                <w:color w:val="000000"/>
                <w:position w:val="-2"/>
                <w:sz w:val="18"/>
                <w:szCs w:val="18"/>
              </w:rPr>
              <w:t>DA  NE</w:t>
            </w:r>
          </w:p>
        </w:tc>
      </w:tr>
      <w:tr w:rsidR="001C69A1" w14:paraId="3A7D404A"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CA0BB9" w14:textId="77777777" w:rsidR="001C69A1" w:rsidRDefault="00000000">
            <w:pPr>
              <w:spacing w:before="135" w:after="135"/>
              <w:jc w:val="both"/>
              <w:textAlignment w:val="center"/>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07175"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551352D3"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25DB" w14:textId="77777777" w:rsidR="001C69A1" w:rsidRDefault="00000000">
            <w:pPr>
              <w:spacing w:before="135" w:after="135"/>
              <w:jc w:val="both"/>
              <w:textAlignment w:val="center"/>
            </w:pPr>
            <w:r>
              <w:rPr>
                <w:rFonts w:ascii="Arial" w:hAnsi="Arial" w:cs="Arial"/>
                <w:color w:val="000000"/>
                <w:position w:val="-2"/>
                <w:sz w:val="18"/>
                <w:szCs w:val="18"/>
              </w:rPr>
              <w:t>Potrdilo o članstvu</w:t>
            </w:r>
          </w:p>
          <w:p w14:paraId="23713919" w14:textId="77777777" w:rsidR="001C69A1" w:rsidRDefault="00000000">
            <w:pPr>
              <w:spacing w:before="135" w:after="135"/>
              <w:jc w:val="both"/>
              <w:textAlignment w:val="center"/>
            </w:pPr>
            <w:r>
              <w:rPr>
                <w:rFonts w:ascii="Arial" w:hAnsi="Arial" w:cs="Arial"/>
                <w:color w:val="000000"/>
                <w:position w:val="-2"/>
                <w:sz w:val="18"/>
                <w:szCs w:val="18"/>
              </w:rPr>
              <w:t>IZS  (PI kot vodja del)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83558" w14:textId="77777777" w:rsidR="001C69A1" w:rsidRDefault="00000000">
            <w:pPr>
              <w:spacing w:before="135" w:after="135"/>
              <w:jc w:val="both"/>
              <w:textAlignment w:val="center"/>
            </w:pPr>
            <w:r>
              <w:rPr>
                <w:rFonts w:ascii="Arial" w:hAnsi="Arial" w:cs="Arial"/>
                <w:color w:val="000000"/>
                <w:position w:val="-2"/>
                <w:sz w:val="18"/>
                <w:szCs w:val="18"/>
              </w:rPr>
              <w:t xml:space="preserve">DA  NE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r>
              <w:rPr>
                <w:rFonts w:ascii="Arial" w:hAnsi="Arial" w:cs="Arial"/>
                <w:color w:val="000000"/>
                <w:position w:val="-2"/>
                <w:sz w:val="18"/>
                <w:szCs w:val="18"/>
              </w:rPr>
              <w:t>            </w:t>
            </w:r>
          </w:p>
        </w:tc>
      </w:tr>
      <w:tr w:rsidR="001C69A1" w14:paraId="4F81EF57"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5D4B08" w14:textId="77777777" w:rsidR="001C69A1" w:rsidRDefault="00000000">
            <w:pPr>
              <w:spacing w:before="135" w:after="135"/>
              <w:jc w:val="both"/>
              <w:textAlignment w:val="center"/>
            </w:pPr>
            <w:r>
              <w:rPr>
                <w:rFonts w:ascii="Arial" w:hAnsi="Arial" w:cs="Arial"/>
                <w:color w:val="000000"/>
                <w:position w:val="-2"/>
                <w:sz w:val="18"/>
                <w:szCs w:val="18"/>
              </w:rPr>
              <w:t>Razmerje do ponudnika (zaposlen / zaposlen pri partnerju)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145EB4" w14:textId="77777777" w:rsidR="001C69A1" w:rsidRDefault="00000000">
            <w:pPr>
              <w:spacing w:before="135" w:after="135"/>
              <w:jc w:val="both"/>
              <w:textAlignment w:val="center"/>
            </w:pPr>
            <w:r>
              <w:rPr>
                <w:rFonts w:ascii="Arial" w:hAnsi="Arial" w:cs="Arial"/>
                <w:color w:val="000000"/>
                <w:position w:val="-2"/>
                <w:sz w:val="18"/>
                <w:szCs w:val="18"/>
              </w:rPr>
              <w:t> </w:t>
            </w:r>
          </w:p>
        </w:tc>
      </w:tr>
    </w:tbl>
    <w:p w14:paraId="46C7AF2D" w14:textId="77777777" w:rsidR="001C69A1" w:rsidRDefault="00000000">
      <w:pPr>
        <w:spacing w:before="225" w:after="225" w:line="240" w:lineRule="auto"/>
        <w:jc w:val="both"/>
      </w:pPr>
      <w:r>
        <w:rPr>
          <w:rFonts w:ascii="Arial" w:hAnsi="Arial" w:cs="Arial"/>
          <w:color w:val="000000"/>
          <w:sz w:val="18"/>
          <w:szCs w:val="18"/>
        </w:rPr>
        <w:t>Mora biti zaposlen pri glavnemu izvajalcu ali partnerju, ki bo izvajal pretežni del posla. Mora biti za področje gradbeništva - področje, ki pri predmetnem JN prevladuje. Lahko je ista oseba kot vodja del za področje gradbeništva v tem JN.</w:t>
      </w:r>
    </w:p>
    <w:p w14:paraId="759831A1" w14:textId="77777777" w:rsidR="001C69A1" w:rsidRDefault="00000000">
      <w:pPr>
        <w:spacing w:before="225" w:after="225" w:line="240" w:lineRule="auto"/>
        <w:jc w:val="both"/>
      </w:pPr>
      <w:r>
        <w:rPr>
          <w:rFonts w:ascii="Arial" w:hAnsi="Arial" w:cs="Arial"/>
          <w:color w:val="000000"/>
          <w:sz w:val="18"/>
          <w:szCs w:val="18"/>
        </w:rPr>
        <w:t> </w:t>
      </w:r>
    </w:p>
    <w:p w14:paraId="6AB4D6FC" w14:textId="77777777" w:rsidR="001C69A1" w:rsidRDefault="00000000">
      <w:pPr>
        <w:spacing w:before="225" w:after="225" w:line="240" w:lineRule="auto"/>
        <w:jc w:val="both"/>
      </w:pPr>
      <w:r>
        <w:rPr>
          <w:rFonts w:ascii="Arial" w:hAnsi="Arial" w:cs="Arial"/>
          <w:b/>
          <w:bCs/>
          <w:color w:val="000000"/>
          <w:sz w:val="18"/>
          <w:szCs w:val="18"/>
        </w:rPr>
        <w:t>VODJA DEL ZA PODROČJE GRADBENIŠTVA:</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C69A1" w14:paraId="12F83A9F"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A87829" w14:textId="77777777" w:rsidR="001C69A1" w:rsidRDefault="00000000">
            <w:pPr>
              <w:spacing w:before="135" w:after="135"/>
              <w:jc w:val="both"/>
              <w:textAlignment w:val="center"/>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1684F9"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624A099E"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DAA78" w14:textId="77777777" w:rsidR="001C69A1" w:rsidRDefault="00000000">
            <w:pPr>
              <w:spacing w:before="135" w:after="135"/>
              <w:jc w:val="both"/>
              <w:textAlignment w:val="center"/>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B1AD16"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7131BAF5"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5FF06D" w14:textId="77777777" w:rsidR="001C69A1" w:rsidRDefault="00000000">
            <w:pPr>
              <w:spacing w:before="135" w:after="135"/>
              <w:jc w:val="both"/>
              <w:textAlignment w:val="center"/>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97735D" w14:textId="77777777" w:rsidR="001C69A1" w:rsidRDefault="00000000">
            <w:pPr>
              <w:spacing w:before="135" w:after="135"/>
              <w:jc w:val="both"/>
              <w:textAlignment w:val="center"/>
            </w:pPr>
            <w:r>
              <w:rPr>
                <w:rFonts w:ascii="Arial" w:hAnsi="Arial" w:cs="Arial"/>
                <w:color w:val="000000"/>
                <w:position w:val="-2"/>
                <w:sz w:val="18"/>
                <w:szCs w:val="18"/>
              </w:rPr>
              <w:t>DA  NE</w:t>
            </w:r>
          </w:p>
        </w:tc>
      </w:tr>
      <w:tr w:rsidR="001C69A1" w14:paraId="4071F129"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E32BB" w14:textId="77777777" w:rsidR="001C69A1" w:rsidRDefault="00000000">
            <w:pPr>
              <w:spacing w:before="135" w:after="135"/>
              <w:jc w:val="both"/>
              <w:textAlignment w:val="center"/>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CEECD"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50A152FD"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3D7EB2" w14:textId="77777777" w:rsidR="001C69A1" w:rsidRDefault="00000000">
            <w:pPr>
              <w:spacing w:before="135" w:after="135"/>
              <w:jc w:val="both"/>
              <w:textAlignment w:val="center"/>
            </w:pPr>
            <w:r>
              <w:rPr>
                <w:rFonts w:ascii="Arial" w:hAnsi="Arial" w:cs="Arial"/>
                <w:color w:val="000000"/>
                <w:position w:val="-2"/>
                <w:sz w:val="18"/>
                <w:szCs w:val="18"/>
              </w:rPr>
              <w:t>Potrdilo o članstvu</w:t>
            </w:r>
          </w:p>
          <w:p w14:paraId="48325379" w14:textId="77777777" w:rsidR="001C69A1" w:rsidRDefault="00000000">
            <w:pPr>
              <w:spacing w:before="135" w:after="135"/>
              <w:jc w:val="both"/>
              <w:textAlignment w:val="center"/>
            </w:pPr>
            <w:r>
              <w:rPr>
                <w:rFonts w:ascii="Arial" w:hAnsi="Arial" w:cs="Arial"/>
                <w:color w:val="000000"/>
                <w:position w:val="-2"/>
                <w:sz w:val="18"/>
                <w:szCs w:val="18"/>
              </w:rPr>
              <w:t>IZS  (PI kot vodja del)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91682" w14:textId="77777777" w:rsidR="001C69A1" w:rsidRDefault="00000000">
            <w:pPr>
              <w:spacing w:before="135" w:after="135"/>
              <w:jc w:val="both"/>
              <w:textAlignment w:val="center"/>
            </w:pPr>
            <w:r>
              <w:rPr>
                <w:rFonts w:ascii="Arial" w:hAnsi="Arial" w:cs="Arial"/>
                <w:color w:val="000000"/>
                <w:position w:val="-2"/>
                <w:sz w:val="18"/>
                <w:szCs w:val="18"/>
              </w:rPr>
              <w:t xml:space="preserve">DA  NE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r>
              <w:rPr>
                <w:rFonts w:ascii="Arial" w:hAnsi="Arial" w:cs="Arial"/>
                <w:color w:val="000000"/>
                <w:position w:val="-2"/>
                <w:sz w:val="18"/>
                <w:szCs w:val="18"/>
              </w:rPr>
              <w:t>            </w:t>
            </w:r>
          </w:p>
        </w:tc>
      </w:tr>
      <w:tr w:rsidR="001C69A1" w14:paraId="31EFD2BB" w14:textId="77777777">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F9A4FA" w14:textId="77777777" w:rsidR="001C69A1" w:rsidRDefault="00000000">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3AE855" w14:textId="77777777" w:rsidR="001C69A1" w:rsidRDefault="00000000">
            <w:pPr>
              <w:spacing w:before="135" w:after="135"/>
              <w:jc w:val="both"/>
              <w:textAlignment w:val="center"/>
            </w:pPr>
            <w:r>
              <w:rPr>
                <w:rFonts w:ascii="Arial" w:hAnsi="Arial" w:cs="Arial"/>
                <w:color w:val="000000"/>
                <w:position w:val="-2"/>
                <w:sz w:val="18"/>
                <w:szCs w:val="18"/>
              </w:rPr>
              <w:t> </w:t>
            </w:r>
          </w:p>
        </w:tc>
      </w:tr>
    </w:tbl>
    <w:p w14:paraId="58741F35" w14:textId="77777777" w:rsidR="001C69A1"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EB28BE1" w14:textId="77777777" w:rsidR="00804D11" w:rsidRDefault="00804D11">
      <w:pPr>
        <w:spacing w:before="225" w:after="225" w:line="240" w:lineRule="auto"/>
        <w:jc w:val="both"/>
      </w:pPr>
    </w:p>
    <w:p w14:paraId="79DE14D5" w14:textId="77777777" w:rsidR="001C69A1" w:rsidRDefault="00000000">
      <w:pPr>
        <w:spacing w:before="225" w:after="225" w:line="240" w:lineRule="auto"/>
        <w:jc w:val="both"/>
      </w:pPr>
      <w:r>
        <w:rPr>
          <w:rFonts w:ascii="Arial" w:hAnsi="Arial" w:cs="Arial"/>
          <w:b/>
          <w:bCs/>
          <w:color w:val="000000"/>
          <w:sz w:val="18"/>
          <w:szCs w:val="18"/>
        </w:rPr>
        <w:lastRenderedPageBreak/>
        <w:t>VODJA DEL ZA PODROČJE  ELEKTROTEHNIKE: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1C69A1" w14:paraId="19227452"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D234C0" w14:textId="77777777" w:rsidR="001C69A1" w:rsidRDefault="00000000">
            <w:pPr>
              <w:spacing w:before="135" w:after="135"/>
              <w:jc w:val="both"/>
              <w:textAlignment w:val="center"/>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3E8FE1"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35B9767E"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D52F80" w14:textId="77777777" w:rsidR="001C69A1" w:rsidRDefault="00000000">
            <w:pPr>
              <w:spacing w:before="135" w:after="135"/>
              <w:jc w:val="both"/>
              <w:textAlignment w:val="center"/>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8C26CD"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2837592F"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038875" w14:textId="77777777" w:rsidR="001C69A1" w:rsidRDefault="00000000">
            <w:pPr>
              <w:spacing w:before="135" w:after="135"/>
              <w:jc w:val="both"/>
              <w:textAlignment w:val="center"/>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6AB52" w14:textId="77777777" w:rsidR="001C69A1" w:rsidRDefault="00000000">
            <w:pPr>
              <w:spacing w:before="135" w:after="135"/>
              <w:jc w:val="both"/>
              <w:textAlignment w:val="center"/>
            </w:pPr>
            <w:r>
              <w:rPr>
                <w:rFonts w:ascii="Arial" w:hAnsi="Arial" w:cs="Arial"/>
                <w:color w:val="000000"/>
                <w:position w:val="-2"/>
                <w:sz w:val="18"/>
                <w:szCs w:val="18"/>
              </w:rPr>
              <w:t>DA  NE </w:t>
            </w:r>
          </w:p>
        </w:tc>
      </w:tr>
      <w:tr w:rsidR="001C69A1" w14:paraId="22BC9DEE"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5253B" w14:textId="77777777" w:rsidR="001C69A1" w:rsidRDefault="00000000">
            <w:pPr>
              <w:spacing w:before="135" w:after="135"/>
              <w:jc w:val="both"/>
              <w:textAlignment w:val="center"/>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523B60"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1C385435"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374F3" w14:textId="77777777" w:rsidR="001C69A1" w:rsidRDefault="00000000">
            <w:pPr>
              <w:spacing w:before="135" w:after="135"/>
              <w:jc w:val="both"/>
              <w:textAlignment w:val="center"/>
            </w:pPr>
            <w:r>
              <w:rPr>
                <w:rFonts w:ascii="Arial" w:hAnsi="Arial" w:cs="Arial"/>
                <w:color w:val="000000"/>
                <w:position w:val="-2"/>
                <w:sz w:val="18"/>
                <w:szCs w:val="18"/>
              </w:rPr>
              <w:t>Potrdilo o članstvu </w:t>
            </w:r>
          </w:p>
          <w:p w14:paraId="54AA5EAD" w14:textId="77777777" w:rsidR="001C69A1" w:rsidRDefault="00000000">
            <w:pPr>
              <w:spacing w:before="135" w:after="135"/>
              <w:jc w:val="both"/>
              <w:textAlignment w:val="center"/>
            </w:pPr>
            <w:r>
              <w:rPr>
                <w:rFonts w:ascii="Arial" w:hAnsi="Arial" w:cs="Arial"/>
                <w:color w:val="000000"/>
                <w:position w:val="-2"/>
                <w:sz w:val="18"/>
                <w:szCs w:val="18"/>
              </w:rPr>
              <w:t>IZS (PI)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FEE8DE" w14:textId="77777777" w:rsidR="001C69A1" w:rsidRDefault="00000000">
            <w:pPr>
              <w:spacing w:before="135" w:after="135"/>
              <w:jc w:val="both"/>
              <w:textAlignment w:val="center"/>
            </w:pPr>
            <w:r>
              <w:rPr>
                <w:rFonts w:ascii="Arial" w:hAnsi="Arial" w:cs="Arial"/>
                <w:color w:val="000000"/>
                <w:position w:val="-2"/>
                <w:sz w:val="18"/>
                <w:szCs w:val="18"/>
              </w:rPr>
              <w:t>DA  NE  Številka: </w:t>
            </w:r>
            <w:r>
              <w:rPr>
                <w:rFonts w:ascii="Arial" w:hAnsi="Arial" w:cs="Arial"/>
                <w:color w:val="000000"/>
                <w:position w:val="-2"/>
                <w:sz w:val="18"/>
                <w:szCs w:val="18"/>
                <w:u w:val="single"/>
              </w:rPr>
              <w:t>__________</w:t>
            </w:r>
            <w:r>
              <w:rPr>
                <w:rFonts w:ascii="Arial" w:hAnsi="Arial" w:cs="Arial"/>
                <w:color w:val="000000"/>
                <w:position w:val="-2"/>
                <w:sz w:val="18"/>
                <w:szCs w:val="18"/>
              </w:rPr>
              <w:t> Datum: </w:t>
            </w:r>
            <w:r>
              <w:rPr>
                <w:rFonts w:ascii="Arial" w:hAnsi="Arial" w:cs="Arial"/>
                <w:color w:val="000000"/>
                <w:position w:val="-2"/>
                <w:sz w:val="18"/>
                <w:szCs w:val="18"/>
                <w:u w:val="single"/>
              </w:rPr>
              <w:t>__________</w:t>
            </w:r>
            <w:r>
              <w:rPr>
                <w:rFonts w:ascii="Arial" w:hAnsi="Arial" w:cs="Arial"/>
                <w:color w:val="000000"/>
                <w:position w:val="-2"/>
                <w:sz w:val="18"/>
                <w:szCs w:val="18"/>
              </w:rPr>
              <w:t>           </w:t>
            </w:r>
          </w:p>
        </w:tc>
      </w:tr>
      <w:tr w:rsidR="001C69A1" w14:paraId="23A37292"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033AA3" w14:textId="77777777" w:rsidR="001C69A1" w:rsidRDefault="00000000">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D60B2" w14:textId="77777777" w:rsidR="001C69A1" w:rsidRDefault="00000000">
            <w:pPr>
              <w:spacing w:before="135" w:after="135"/>
              <w:jc w:val="both"/>
              <w:textAlignment w:val="center"/>
            </w:pPr>
            <w:r>
              <w:rPr>
                <w:rFonts w:ascii="Arial" w:hAnsi="Arial" w:cs="Arial"/>
                <w:color w:val="000000"/>
                <w:position w:val="-2"/>
                <w:sz w:val="18"/>
                <w:szCs w:val="18"/>
              </w:rPr>
              <w:t> </w:t>
            </w:r>
          </w:p>
        </w:tc>
      </w:tr>
    </w:tbl>
    <w:p w14:paraId="506EFFB7" w14:textId="77777777" w:rsidR="001C69A1" w:rsidRDefault="00000000">
      <w:pPr>
        <w:spacing w:before="225" w:after="225" w:line="240" w:lineRule="auto"/>
        <w:jc w:val="both"/>
      </w:pPr>
      <w:r>
        <w:rPr>
          <w:rFonts w:ascii="Arial" w:hAnsi="Arial" w:cs="Arial"/>
          <w:color w:val="000000"/>
          <w:sz w:val="18"/>
          <w:szCs w:val="18"/>
        </w:rPr>
        <w:t> </w:t>
      </w:r>
    </w:p>
    <w:p w14:paraId="4D54DD8E" w14:textId="77777777" w:rsidR="001C69A1" w:rsidRDefault="00000000">
      <w:pPr>
        <w:spacing w:before="225" w:after="225" w:line="240" w:lineRule="auto"/>
        <w:jc w:val="both"/>
      </w:pPr>
      <w:r>
        <w:rPr>
          <w:rFonts w:ascii="Arial" w:hAnsi="Arial" w:cs="Arial"/>
          <w:b/>
          <w:bCs/>
          <w:color w:val="000000"/>
          <w:sz w:val="18"/>
          <w:szCs w:val="18"/>
        </w:rPr>
        <w:t>VODJA DEL ZA PODROČJE STROJNIŠTVA:</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1C69A1" w14:paraId="4FE6AA5E"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474C4" w14:textId="77777777" w:rsidR="001C69A1" w:rsidRDefault="00000000">
            <w:pPr>
              <w:spacing w:before="135" w:after="135"/>
              <w:jc w:val="both"/>
              <w:textAlignment w:val="center"/>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C0576C"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4A909901"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2B3B6" w14:textId="77777777" w:rsidR="001C69A1" w:rsidRDefault="00000000">
            <w:pPr>
              <w:spacing w:before="135" w:after="135"/>
              <w:jc w:val="both"/>
              <w:textAlignment w:val="center"/>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55259B"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23568B14"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4A9235" w14:textId="77777777" w:rsidR="001C69A1" w:rsidRDefault="00000000">
            <w:pPr>
              <w:spacing w:before="135" w:after="135"/>
              <w:jc w:val="both"/>
              <w:textAlignment w:val="center"/>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7C2BC" w14:textId="77777777" w:rsidR="001C69A1" w:rsidRDefault="00000000">
            <w:pPr>
              <w:spacing w:before="135" w:after="135"/>
              <w:jc w:val="both"/>
              <w:textAlignment w:val="center"/>
            </w:pPr>
            <w:r>
              <w:rPr>
                <w:rFonts w:ascii="Arial" w:hAnsi="Arial" w:cs="Arial"/>
                <w:color w:val="000000"/>
                <w:position w:val="-2"/>
                <w:sz w:val="18"/>
                <w:szCs w:val="18"/>
              </w:rPr>
              <w:t>DA  NE </w:t>
            </w:r>
          </w:p>
        </w:tc>
      </w:tr>
      <w:tr w:rsidR="001C69A1" w14:paraId="3D57D1E3"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23D81" w14:textId="77777777" w:rsidR="001C69A1" w:rsidRDefault="00000000">
            <w:pPr>
              <w:spacing w:before="135" w:after="135"/>
              <w:jc w:val="both"/>
              <w:textAlignment w:val="center"/>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E6365"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51B4F0EB"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1BD425" w14:textId="77777777" w:rsidR="001C69A1" w:rsidRDefault="00000000">
            <w:pPr>
              <w:spacing w:before="135" w:after="135"/>
              <w:jc w:val="both"/>
              <w:textAlignment w:val="center"/>
            </w:pPr>
            <w:r>
              <w:rPr>
                <w:rFonts w:ascii="Arial" w:hAnsi="Arial" w:cs="Arial"/>
                <w:color w:val="000000"/>
                <w:position w:val="-2"/>
                <w:sz w:val="18"/>
                <w:szCs w:val="18"/>
              </w:rPr>
              <w:t>Potrdilo o članstvu </w:t>
            </w:r>
          </w:p>
          <w:p w14:paraId="5FA671BF" w14:textId="77777777" w:rsidR="001C69A1" w:rsidRDefault="00000000">
            <w:pPr>
              <w:spacing w:before="135" w:after="135"/>
              <w:jc w:val="both"/>
              <w:textAlignment w:val="center"/>
            </w:pPr>
            <w:r>
              <w:rPr>
                <w:rFonts w:ascii="Arial" w:hAnsi="Arial" w:cs="Arial"/>
                <w:color w:val="000000"/>
                <w:position w:val="-2"/>
                <w:sz w:val="18"/>
                <w:szCs w:val="18"/>
              </w:rPr>
              <w:t>IZS   (PI)</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669238" w14:textId="77777777" w:rsidR="001C69A1" w:rsidRDefault="00000000">
            <w:pPr>
              <w:spacing w:before="135" w:after="135"/>
              <w:jc w:val="both"/>
              <w:textAlignment w:val="center"/>
            </w:pPr>
            <w:r>
              <w:rPr>
                <w:rFonts w:ascii="Arial" w:hAnsi="Arial" w:cs="Arial"/>
                <w:color w:val="000000"/>
                <w:position w:val="-2"/>
                <w:sz w:val="18"/>
                <w:szCs w:val="18"/>
              </w:rPr>
              <w:t>DA  NE  Številka: </w:t>
            </w:r>
            <w:r>
              <w:rPr>
                <w:rFonts w:ascii="Arial" w:hAnsi="Arial" w:cs="Arial"/>
                <w:color w:val="000000"/>
                <w:position w:val="-2"/>
                <w:sz w:val="18"/>
                <w:szCs w:val="18"/>
                <w:u w:val="single"/>
              </w:rPr>
              <w:t>__________</w:t>
            </w:r>
            <w:r>
              <w:rPr>
                <w:rFonts w:ascii="Arial" w:hAnsi="Arial" w:cs="Arial"/>
                <w:color w:val="000000"/>
                <w:position w:val="-2"/>
                <w:sz w:val="18"/>
                <w:szCs w:val="18"/>
              </w:rPr>
              <w:t> Datum: </w:t>
            </w:r>
            <w:r>
              <w:rPr>
                <w:rFonts w:ascii="Arial" w:hAnsi="Arial" w:cs="Arial"/>
                <w:color w:val="000000"/>
                <w:position w:val="-2"/>
                <w:sz w:val="18"/>
                <w:szCs w:val="18"/>
                <w:u w:val="single"/>
              </w:rPr>
              <w:t>__________</w:t>
            </w:r>
            <w:r>
              <w:rPr>
                <w:rFonts w:ascii="Arial" w:hAnsi="Arial" w:cs="Arial"/>
                <w:color w:val="000000"/>
                <w:position w:val="-2"/>
                <w:sz w:val="18"/>
                <w:szCs w:val="18"/>
              </w:rPr>
              <w:t>          </w:t>
            </w:r>
          </w:p>
          <w:p w14:paraId="6D041C0C"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0D750BA0" w14:textId="77777777">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B4B41" w14:textId="77777777" w:rsidR="001C69A1" w:rsidRDefault="00000000">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2B4F5" w14:textId="77777777" w:rsidR="001C69A1" w:rsidRDefault="00000000">
            <w:pPr>
              <w:spacing w:before="135" w:after="135"/>
              <w:jc w:val="both"/>
              <w:textAlignment w:val="center"/>
            </w:pPr>
            <w:r>
              <w:rPr>
                <w:rFonts w:ascii="Arial" w:hAnsi="Arial" w:cs="Arial"/>
                <w:color w:val="000000"/>
                <w:position w:val="-2"/>
                <w:sz w:val="18"/>
                <w:szCs w:val="18"/>
              </w:rPr>
              <w:t> </w:t>
            </w:r>
          </w:p>
        </w:tc>
      </w:tr>
    </w:tbl>
    <w:p w14:paraId="5E4BACE6" w14:textId="77777777" w:rsidR="001C69A1" w:rsidRDefault="00000000">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549F2B6B" w14:textId="4482C392" w:rsidR="001C69A1"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u w:val="single"/>
        </w:rPr>
        <w:t>Velja za tuje gospodarske subjekte:</w:t>
      </w:r>
    </w:p>
    <w:p w14:paraId="79518BE6" w14:textId="77777777" w:rsidR="001C69A1" w:rsidRDefault="00000000">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4870E333" w14:textId="77777777" w:rsidR="001C69A1" w:rsidRDefault="00000000">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2DC9040E" w14:textId="77777777" w:rsidR="001C69A1" w:rsidRDefault="00000000">
      <w:pPr>
        <w:spacing w:before="225" w:after="225" w:line="240" w:lineRule="auto"/>
        <w:jc w:val="both"/>
      </w:pPr>
      <w:r>
        <w:rPr>
          <w:rFonts w:ascii="Arial" w:hAnsi="Arial" w:cs="Arial"/>
          <w:color w:val="000000"/>
          <w:sz w:val="18"/>
          <w:szCs w:val="18"/>
        </w:rPr>
        <w:lastRenderedPageBreak/>
        <w:t>[   ] potrebno posebno dovoljenje pristojnega organa, za kar prilagamo fotokopijo potrdila pristojnega organa.</w:t>
      </w:r>
    </w:p>
    <w:p w14:paraId="13AD4F7A" w14:textId="77777777" w:rsidR="001C69A1" w:rsidRDefault="00000000">
      <w:pPr>
        <w:spacing w:before="225" w:after="225" w:line="240" w:lineRule="auto"/>
        <w:jc w:val="both"/>
      </w:pPr>
      <w:r>
        <w:rPr>
          <w:rFonts w:ascii="Arial" w:hAnsi="Arial" w:cs="Arial"/>
          <w:color w:val="000000"/>
          <w:sz w:val="18"/>
          <w:szCs w:val="18"/>
        </w:rPr>
        <w:t>[   ] posebno dovoljenje ni potrebno. </w:t>
      </w:r>
    </w:p>
    <w:p w14:paraId="7ACEAC3F" w14:textId="77777777" w:rsidR="001C69A1" w:rsidRDefault="00000000">
      <w:pPr>
        <w:spacing w:before="225" w:after="225" w:line="240" w:lineRule="auto"/>
        <w:jc w:val="both"/>
      </w:pPr>
      <w:r>
        <w:rPr>
          <w:rFonts w:ascii="Arial" w:hAnsi="Arial" w:cs="Arial"/>
          <w:color w:val="000000"/>
          <w:sz w:val="18"/>
          <w:szCs w:val="18"/>
        </w:rPr>
        <w:t>Pod kazensko in materialno odgovornostjo jamčimo, da so navedene izjave resnične.</w:t>
      </w:r>
    </w:p>
    <w:p w14:paraId="6EDF43DC" w14:textId="77777777" w:rsidR="001C69A1" w:rsidRDefault="001C69A1"/>
    <w:p w14:paraId="726D4FE2" w14:textId="77777777" w:rsidR="00804D11" w:rsidRDefault="00804D11"/>
    <w:p w14:paraId="5E098F83" w14:textId="77777777" w:rsidR="00804D11" w:rsidRDefault="00804D11" w:rsidP="00804D11"/>
    <w:p w14:paraId="2FD37CAB" w14:textId="77777777" w:rsidR="00804D11" w:rsidRDefault="00804D11" w:rsidP="00804D11">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04D11" w14:paraId="12E1DA47" w14:textId="77777777" w:rsidTr="00D22507">
        <w:tc>
          <w:tcPr>
            <w:tcW w:w="2500" w:type="pct"/>
            <w:tcMar>
              <w:top w:w="75" w:type="dxa"/>
              <w:bottom w:w="75" w:type="dxa"/>
            </w:tcMar>
            <w:vAlign w:val="center"/>
          </w:tcPr>
          <w:p w14:paraId="5F626B0F" w14:textId="77777777" w:rsidR="00804D11" w:rsidRDefault="00804D11" w:rsidP="00D22507">
            <w:r>
              <w:rPr>
                <w:rFonts w:ascii="Arial" w:hAnsi="Arial" w:cs="Arial"/>
                <w:color w:val="000000"/>
                <w:position w:val="-2"/>
                <w:sz w:val="18"/>
                <w:szCs w:val="18"/>
              </w:rPr>
              <w:t>Kraj in datum:</w:t>
            </w:r>
          </w:p>
        </w:tc>
        <w:tc>
          <w:tcPr>
            <w:tcW w:w="0" w:type="auto"/>
            <w:tcMar>
              <w:top w:w="75" w:type="dxa"/>
              <w:bottom w:w="75" w:type="dxa"/>
            </w:tcMar>
            <w:vAlign w:val="center"/>
          </w:tcPr>
          <w:p w14:paraId="5DB20E77" w14:textId="77777777" w:rsidR="00804D11" w:rsidRDefault="00804D11" w:rsidP="00D22507">
            <w:r>
              <w:rPr>
                <w:rFonts w:ascii="Arial" w:hAnsi="Arial" w:cs="Arial"/>
                <w:color w:val="000000"/>
                <w:position w:val="-2"/>
                <w:sz w:val="18"/>
                <w:szCs w:val="18"/>
              </w:rPr>
              <w:t>Ime in priimek: _____________________</w:t>
            </w:r>
          </w:p>
        </w:tc>
      </w:tr>
      <w:tr w:rsidR="00804D11" w14:paraId="01BECE57" w14:textId="77777777" w:rsidTr="00D22507">
        <w:tc>
          <w:tcPr>
            <w:tcW w:w="2500" w:type="pct"/>
            <w:tcMar>
              <w:top w:w="75" w:type="dxa"/>
              <w:bottom w:w="75" w:type="dxa"/>
            </w:tcMar>
            <w:vAlign w:val="center"/>
          </w:tcPr>
          <w:p w14:paraId="7D7F909C" w14:textId="77777777" w:rsidR="00804D11" w:rsidRDefault="00804D11" w:rsidP="00D22507">
            <w:r>
              <w:rPr>
                <w:rFonts w:ascii="Arial" w:hAnsi="Arial" w:cs="Arial"/>
                <w:color w:val="000000"/>
                <w:position w:val="-2"/>
                <w:sz w:val="18"/>
                <w:szCs w:val="18"/>
              </w:rPr>
              <w:t> </w:t>
            </w:r>
          </w:p>
        </w:tc>
        <w:tc>
          <w:tcPr>
            <w:tcW w:w="0" w:type="auto"/>
            <w:tcMar>
              <w:top w:w="75" w:type="dxa"/>
              <w:bottom w:w="75" w:type="dxa"/>
            </w:tcMar>
            <w:vAlign w:val="center"/>
          </w:tcPr>
          <w:p w14:paraId="21DBA111" w14:textId="77777777" w:rsidR="00804D11" w:rsidRDefault="00804D11" w:rsidP="00D22507">
            <w:pPr>
              <w:jc w:val="center"/>
            </w:pPr>
            <w:r>
              <w:rPr>
                <w:rFonts w:ascii="Arial" w:hAnsi="Arial" w:cs="Arial"/>
                <w:color w:val="A9A9A9"/>
                <w:position w:val="-2"/>
                <w:sz w:val="18"/>
                <w:szCs w:val="18"/>
              </w:rPr>
              <w:t>(podpis)</w:t>
            </w:r>
          </w:p>
        </w:tc>
      </w:tr>
    </w:tbl>
    <w:p w14:paraId="0FFE85D2" w14:textId="77777777" w:rsidR="00804D11" w:rsidRDefault="00804D11" w:rsidP="00804D11">
      <w:pPr>
        <w:spacing w:before="225" w:after="225" w:line="240" w:lineRule="auto"/>
        <w:jc w:val="both"/>
      </w:pPr>
      <w:r>
        <w:rPr>
          <w:rFonts w:ascii="Arial" w:hAnsi="Arial" w:cs="Arial"/>
          <w:color w:val="000000"/>
          <w:sz w:val="18"/>
          <w:szCs w:val="18"/>
        </w:rPr>
        <w:t> </w:t>
      </w:r>
    </w:p>
    <w:p w14:paraId="65B2DE2D" w14:textId="77777777" w:rsidR="00804D11" w:rsidRDefault="00804D11">
      <w:pPr>
        <w:sectPr w:rsidR="00804D11" w:rsidSect="006E7A2B">
          <w:footerReference w:type="default" r:id="rId21"/>
          <w:pgSz w:w="11906" w:h="16838"/>
          <w:pgMar w:top="1418" w:right="1418" w:bottom="1418" w:left="1418" w:header="567" w:footer="596" w:gutter="0"/>
          <w:cols w:space="708"/>
          <w:docGrid w:linePitch="360"/>
        </w:sectPr>
      </w:pPr>
    </w:p>
    <w:p w14:paraId="1A0256C4" w14:textId="77777777" w:rsidR="0061534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66C75EB0" w14:textId="77777777" w:rsidR="0061534A" w:rsidRPr="00252358" w:rsidRDefault="0061534A" w:rsidP="00252358"/>
    <w:p w14:paraId="2891C588" w14:textId="77777777" w:rsidR="00804D11" w:rsidRDefault="00804D11" w:rsidP="00804D1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Zahteve za dosego ciljev Uredbe o zelenem javnem naročanju</w:t>
      </w:r>
    </w:p>
    <w:p w14:paraId="7B53BB02" w14:textId="77777777" w:rsidR="00804D11" w:rsidRDefault="00804D11" w:rsidP="00804D11">
      <w:pPr>
        <w:spacing w:before="225" w:after="225" w:line="240" w:lineRule="auto"/>
        <w:jc w:val="both"/>
      </w:pPr>
      <w:r>
        <w:rPr>
          <w:rFonts w:ascii="Arial" w:hAnsi="Arial" w:cs="Arial"/>
          <w:color w:val="000000"/>
          <w:sz w:val="18"/>
          <w:szCs w:val="18"/>
        </w:rPr>
        <w:t xml:space="preserve">Vezano na našo ponudbo za izvedbo javnega naročila  »GOI dela pri katerih se upoštevajo </w:t>
      </w:r>
      <w:proofErr w:type="spellStart"/>
      <w:r>
        <w:rPr>
          <w:rFonts w:ascii="Arial" w:hAnsi="Arial" w:cs="Arial"/>
          <w:color w:val="000000"/>
          <w:sz w:val="18"/>
          <w:szCs w:val="18"/>
        </w:rPr>
        <w:t>okoljski</w:t>
      </w:r>
      <w:proofErr w:type="spellEnd"/>
      <w:r>
        <w:rPr>
          <w:rFonts w:ascii="Arial" w:hAnsi="Arial" w:cs="Arial"/>
          <w:color w:val="000000"/>
          <w:sz w:val="18"/>
          <w:szCs w:val="18"/>
        </w:rPr>
        <w:t xml:space="preserve"> vidiki in notranja oprema za prenovo oddelka za Kardiologijo SBNM«, izjavljamo, da bomo v primeru izbire pri </w:t>
      </w:r>
      <w:proofErr w:type="spellStart"/>
      <w:r>
        <w:rPr>
          <w:rFonts w:ascii="Arial" w:hAnsi="Arial" w:cs="Arial"/>
          <w:color w:val="000000"/>
          <w:sz w:val="18"/>
          <w:szCs w:val="18"/>
        </w:rPr>
        <w:t>pri</w:t>
      </w:r>
      <w:proofErr w:type="spellEnd"/>
      <w:r>
        <w:rPr>
          <w:rFonts w:ascii="Arial" w:hAnsi="Arial" w:cs="Arial"/>
          <w:color w:val="000000"/>
          <w:sz w:val="18"/>
          <w:szCs w:val="18"/>
        </w:rPr>
        <w:t xml:space="preserve"> izvedbi predmetnih GOI del in dobavi notranje opreme zagotovili, da bodo izpolnjene vse zahteve iz Uredbe o zelenem javnem naročanju (Uradni list RS, št. 51/17 in 64/19) (kjer je to primerno):</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8499"/>
      </w:tblGrid>
      <w:tr w:rsidR="00804D11" w:rsidRPr="00237C4D" w14:paraId="13284A7D" w14:textId="77777777" w:rsidTr="00D22507">
        <w:trPr>
          <w:jc w:val="center"/>
        </w:trPr>
        <w:tc>
          <w:tcPr>
            <w:tcW w:w="9056" w:type="dxa"/>
            <w:gridSpan w:val="2"/>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563A3C4D"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b/>
                <w:bCs/>
                <w:color w:val="000000"/>
                <w:sz w:val="16"/>
                <w:szCs w:val="16"/>
                <w:lang w:eastAsia="sl-SI"/>
              </w:rPr>
              <w:t>Mavčne stenske plošče:</w:t>
            </w:r>
          </w:p>
        </w:tc>
      </w:tr>
      <w:tr w:rsidR="00804D11" w:rsidRPr="00237C4D" w14:paraId="1A420343" w14:textId="77777777" w:rsidTr="00D22507">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0BBE6233"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1.</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21C9E844"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Papir, uporabljen pri izdelavi mavčnih plošč, mora biti:</w:t>
            </w:r>
          </w:p>
          <w:p w14:paraId="59E032D9" w14:textId="77777777" w:rsidR="00804D11" w:rsidRPr="00237C4D" w:rsidRDefault="00804D11" w:rsidP="00804D11">
            <w:pPr>
              <w:numPr>
                <w:ilvl w:val="0"/>
                <w:numId w:val="45"/>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100-odstotno reciklirani les/papir ali</w:t>
            </w:r>
          </w:p>
          <w:p w14:paraId="090B86E0" w14:textId="77777777" w:rsidR="00804D11" w:rsidRPr="00237C4D" w:rsidRDefault="00804D11" w:rsidP="00804D11">
            <w:pPr>
              <w:numPr>
                <w:ilvl w:val="0"/>
                <w:numId w:val="45"/>
              </w:numPr>
              <w:spacing w:before="100" w:beforeAutospacing="1" w:after="0"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papir, izdelan iz lesa, lesnih vlaken ali lesnih odrezkov, ki izvirajo iz zakonito posekanih gozdov.</w:t>
            </w:r>
          </w:p>
        </w:tc>
      </w:tr>
      <w:tr w:rsidR="00804D11" w:rsidRPr="00237C4D" w14:paraId="1327E644" w14:textId="77777777" w:rsidTr="00D22507">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7183EA8B"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2.</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6CC9C217"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 xml:space="preserve">Vsebnost sadre mora glede na maso znašati vsaj 2 % reciklirane mavčne plošče, kar se izračuna na podlagi letnega povprečja, pri čemer ni vključena sadra z mest za </w:t>
            </w:r>
            <w:proofErr w:type="spellStart"/>
            <w:r w:rsidRPr="00237C4D">
              <w:rPr>
                <w:rFonts w:ascii="Arial" w:eastAsia="Times New Roman" w:hAnsi="Arial" w:cs="Arial"/>
                <w:color w:val="000000"/>
                <w:sz w:val="16"/>
                <w:szCs w:val="16"/>
                <w:lang w:eastAsia="sl-SI"/>
              </w:rPr>
              <w:t>razžvepljevanje</w:t>
            </w:r>
            <w:proofErr w:type="spellEnd"/>
            <w:r w:rsidRPr="00237C4D">
              <w:rPr>
                <w:rFonts w:ascii="Arial" w:eastAsia="Times New Roman" w:hAnsi="Arial" w:cs="Arial"/>
                <w:color w:val="000000"/>
                <w:sz w:val="16"/>
                <w:szCs w:val="16"/>
                <w:lang w:eastAsia="sl-SI"/>
              </w:rPr>
              <w:t xml:space="preserve"> dimnih plinov (RDP).</w:t>
            </w:r>
          </w:p>
        </w:tc>
      </w:tr>
      <w:tr w:rsidR="00804D11" w:rsidRPr="00237C4D" w14:paraId="24DF9059" w14:textId="77777777" w:rsidTr="00D22507">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7CB9868E"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3.</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746BFD34"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Kadar plošče vsebujejo potencialno radioaktiven material (npr. iz žlindrastih produktov, pepela iz zgorelega premoga, fosforne sadre), mora biti gama indeks (</w:t>
            </w:r>
            <w:proofErr w:type="spellStart"/>
            <w:r w:rsidRPr="00237C4D">
              <w:rPr>
                <w:rFonts w:ascii="Arial" w:eastAsia="Times New Roman" w:hAnsi="Arial" w:cs="Arial"/>
                <w:color w:val="000000"/>
                <w:sz w:val="16"/>
                <w:szCs w:val="16"/>
                <w:lang w:eastAsia="sl-SI"/>
              </w:rPr>
              <w:t>my</w:t>
            </w:r>
            <w:proofErr w:type="spellEnd"/>
            <w:r w:rsidRPr="00237C4D">
              <w:rPr>
                <w:rFonts w:ascii="Arial" w:eastAsia="Times New Roman" w:hAnsi="Arial" w:cs="Arial"/>
                <w:color w:val="000000"/>
                <w:sz w:val="16"/>
                <w:szCs w:val="16"/>
                <w:lang w:eastAsia="sl-SI"/>
              </w:rPr>
              <w:t>) ali indeks aktivnosti (l1) manjši od 1. Radioaktivne snovi v materialu plošče so izražene kot gama indeks/indeks aktivnosti v skladu s formulo:</w:t>
            </w:r>
          </w:p>
          <w:p w14:paraId="6DDDAB66" w14:textId="77777777" w:rsidR="00804D11" w:rsidRPr="00237C4D" w:rsidRDefault="00804D11" w:rsidP="00804D11">
            <w:pPr>
              <w:pStyle w:val="Odstavekseznama"/>
              <w:numPr>
                <w:ilvl w:val="0"/>
                <w:numId w:val="58"/>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 xml:space="preserve">CK/3000 + </w:t>
            </w:r>
            <w:proofErr w:type="spellStart"/>
            <w:r w:rsidRPr="00237C4D">
              <w:rPr>
                <w:rFonts w:ascii="Arial" w:eastAsia="Times New Roman" w:hAnsi="Arial" w:cs="Arial"/>
                <w:color w:val="000000"/>
                <w:sz w:val="16"/>
                <w:szCs w:val="16"/>
                <w:lang w:eastAsia="sl-SI"/>
              </w:rPr>
              <w:t>CRa</w:t>
            </w:r>
            <w:proofErr w:type="spellEnd"/>
            <w:r w:rsidRPr="00237C4D">
              <w:rPr>
                <w:rFonts w:ascii="Arial" w:eastAsia="Times New Roman" w:hAnsi="Arial" w:cs="Arial"/>
                <w:color w:val="000000"/>
                <w:sz w:val="16"/>
                <w:szCs w:val="16"/>
                <w:lang w:eastAsia="sl-SI"/>
              </w:rPr>
              <w:t xml:space="preserve">/300 + </w:t>
            </w:r>
            <w:proofErr w:type="spellStart"/>
            <w:r w:rsidRPr="00237C4D">
              <w:rPr>
                <w:rFonts w:ascii="Arial" w:eastAsia="Times New Roman" w:hAnsi="Arial" w:cs="Arial"/>
                <w:color w:val="000000"/>
                <w:sz w:val="16"/>
                <w:szCs w:val="16"/>
                <w:lang w:eastAsia="sl-SI"/>
              </w:rPr>
              <w:t>CTh</w:t>
            </w:r>
            <w:proofErr w:type="spellEnd"/>
            <w:r w:rsidRPr="00237C4D">
              <w:rPr>
                <w:rFonts w:ascii="Arial" w:eastAsia="Times New Roman" w:hAnsi="Arial" w:cs="Arial"/>
                <w:color w:val="000000"/>
                <w:sz w:val="16"/>
                <w:szCs w:val="16"/>
                <w:lang w:eastAsia="sl-SI"/>
              </w:rPr>
              <w:t xml:space="preserve">/200 &lt; 1,0.     </w:t>
            </w:r>
          </w:p>
          <w:p w14:paraId="6C055D77" w14:textId="77777777" w:rsidR="00804D11" w:rsidRPr="00237C4D" w:rsidRDefault="00804D11" w:rsidP="00804D11">
            <w:pPr>
              <w:pStyle w:val="Odstavekseznama"/>
              <w:numPr>
                <w:ilvl w:val="0"/>
                <w:numId w:val="58"/>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 xml:space="preserve">Indeks radija ne sme preseči: </w:t>
            </w:r>
            <w:proofErr w:type="spellStart"/>
            <w:r w:rsidRPr="00237C4D">
              <w:rPr>
                <w:rFonts w:ascii="Arial" w:eastAsia="Times New Roman" w:hAnsi="Arial" w:cs="Arial"/>
                <w:color w:val="000000"/>
                <w:sz w:val="16"/>
                <w:szCs w:val="16"/>
                <w:lang w:eastAsia="sl-SI"/>
              </w:rPr>
              <w:t>CRa</w:t>
            </w:r>
            <w:proofErr w:type="spellEnd"/>
            <w:r w:rsidRPr="00237C4D">
              <w:rPr>
                <w:rFonts w:ascii="Arial" w:eastAsia="Times New Roman" w:hAnsi="Arial" w:cs="Arial"/>
                <w:color w:val="000000"/>
                <w:sz w:val="16"/>
                <w:szCs w:val="16"/>
                <w:lang w:eastAsia="sl-SI"/>
              </w:rPr>
              <w:t>/100 = 1,0.</w:t>
            </w:r>
          </w:p>
        </w:tc>
      </w:tr>
      <w:tr w:rsidR="00804D11" w:rsidRPr="00237C4D" w14:paraId="1B1DFC53" w14:textId="77777777" w:rsidTr="00D22507">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2FB17263"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4.</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457E0174"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Mavčne plošče kot končni proizvod ne vsebujejo nobene kemikalije, ki je razvrščena kot:</w:t>
            </w:r>
          </w:p>
          <w:p w14:paraId="0E0A8F8B" w14:textId="77777777" w:rsidR="00804D11" w:rsidRPr="00237C4D" w:rsidRDefault="00804D11" w:rsidP="00804D11">
            <w:pPr>
              <w:numPr>
                <w:ilvl w:val="0"/>
                <w:numId w:val="46"/>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rakotvorna (kategorije 1A, 1B in 2: H350, H350i, H351);</w:t>
            </w:r>
          </w:p>
          <w:p w14:paraId="46317727" w14:textId="77777777" w:rsidR="00804D11" w:rsidRPr="00237C4D" w:rsidRDefault="00804D11" w:rsidP="00804D11">
            <w:pPr>
              <w:numPr>
                <w:ilvl w:val="0"/>
                <w:numId w:val="46"/>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mutagena za zarodne celice (kategorije 1A, 1B in 2: H340 in H341);</w:t>
            </w:r>
          </w:p>
          <w:p w14:paraId="72B4DAB9" w14:textId="77777777" w:rsidR="00804D11" w:rsidRPr="00237C4D" w:rsidRDefault="00804D11" w:rsidP="00804D11">
            <w:pPr>
              <w:numPr>
                <w:ilvl w:val="0"/>
                <w:numId w:val="46"/>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strupena za razmnoževanje (kategorije 1A, 1B in 2: H361, H360, H360F, H360D, H361f, H361d, H360FD, H361fd, H360Fd in H360Df); ali vpliva na dojenje (H362),</w:t>
            </w:r>
          </w:p>
          <w:p w14:paraId="1F37D6F5" w14:textId="77777777" w:rsidR="00804D11" w:rsidRPr="00237C4D" w:rsidRDefault="00804D11" w:rsidP="00804D11">
            <w:pPr>
              <w:numPr>
                <w:ilvl w:val="0"/>
                <w:numId w:val="46"/>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akutno strupena (kategorije 1, 2 in 3: H330, H331, H311, H301, H310, H300),</w:t>
            </w:r>
          </w:p>
          <w:p w14:paraId="3C3E3046" w14:textId="77777777" w:rsidR="00804D11" w:rsidRPr="00237C4D" w:rsidRDefault="00804D11" w:rsidP="00804D11">
            <w:pPr>
              <w:numPr>
                <w:ilvl w:val="0"/>
                <w:numId w:val="46"/>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kronično strupena za vodno okolje (kategorije 1, 2 in 3: H410, H411 in H412). I</w:t>
            </w:r>
          </w:p>
          <w:p w14:paraId="38CEBAE8"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Iz končnega izdelka se v običajnih pogojih uporabe ne bodo sproščale ali lužile kakršne koli snovi ali zmesi, ki so razvrščene kot: rakotvorne (kategorije 1A, 1B in 2: H350, H350i, H351);</w:t>
            </w:r>
          </w:p>
          <w:p w14:paraId="6DE52913" w14:textId="77777777" w:rsidR="00804D11" w:rsidRPr="00237C4D" w:rsidRDefault="00804D11" w:rsidP="00804D11">
            <w:pPr>
              <w:numPr>
                <w:ilvl w:val="0"/>
                <w:numId w:val="47"/>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mutagene za zarodne celice (kategorije 1A, 1B in 2: H340 in H341);</w:t>
            </w:r>
          </w:p>
          <w:p w14:paraId="0B65B318" w14:textId="77777777" w:rsidR="00804D11" w:rsidRPr="00237C4D" w:rsidRDefault="00804D11" w:rsidP="00804D11">
            <w:pPr>
              <w:numPr>
                <w:ilvl w:val="0"/>
                <w:numId w:val="47"/>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strupene za razmnoževanje (kategorije 1A, 1B in 2: H361, H360, H360F, H360D, H361f, H361d, H360FD, H361fd, H360Fd in H360Df); ali vplivajo na dojenje (H362);</w:t>
            </w:r>
          </w:p>
          <w:p w14:paraId="5794567D" w14:textId="77777777" w:rsidR="00804D11" w:rsidRPr="00237C4D" w:rsidRDefault="00804D11" w:rsidP="00804D11">
            <w:pPr>
              <w:numPr>
                <w:ilvl w:val="0"/>
                <w:numId w:val="47"/>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akutno strupene (kategorije 1, 2 in 3: H330, H331, H311, H301, H310, H300);</w:t>
            </w:r>
          </w:p>
          <w:p w14:paraId="70C6F125" w14:textId="77777777" w:rsidR="00804D11" w:rsidRPr="00237C4D" w:rsidRDefault="00804D11" w:rsidP="00804D11">
            <w:pPr>
              <w:numPr>
                <w:ilvl w:val="0"/>
                <w:numId w:val="47"/>
              </w:numPr>
              <w:spacing w:before="100" w:beforeAutospacing="1" w:after="0"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kronično strupene za vodno okolje (kategorije 1, 2 in 3: H410, H411 in H412).</w:t>
            </w:r>
          </w:p>
        </w:tc>
      </w:tr>
      <w:tr w:rsidR="00804D11" w:rsidRPr="00237C4D" w14:paraId="7C9B9C10" w14:textId="77777777" w:rsidTr="00D22507">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6865B492"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5.</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20CD3CA0"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Mavčne plošče se ne smejo impregnirati, označevati, premazati ali drugače obdelati na način, ki bi preprečil recikliranje ali kompostiranje v Evropi.</w:t>
            </w:r>
          </w:p>
        </w:tc>
      </w:tr>
    </w:tbl>
    <w:p w14:paraId="78BF1F20" w14:textId="77777777" w:rsidR="00804D11" w:rsidRPr="00237C4D" w:rsidRDefault="00804D11" w:rsidP="00804D11">
      <w:pPr>
        <w:spacing w:after="0" w:line="240" w:lineRule="auto"/>
        <w:jc w:val="both"/>
        <w:rPr>
          <w:rFonts w:ascii="Arial" w:eastAsia="Times New Roman" w:hAnsi="Arial" w:cs="Arial"/>
          <w:vanish/>
          <w:sz w:val="16"/>
          <w:szCs w:val="16"/>
          <w:lang w:eastAsia="sl-SI"/>
        </w:rPr>
      </w:pP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8499"/>
      </w:tblGrid>
      <w:tr w:rsidR="00804D11" w:rsidRPr="00237C4D" w14:paraId="1B4AC8B3" w14:textId="77777777" w:rsidTr="00D22507">
        <w:trPr>
          <w:jc w:val="center"/>
        </w:trPr>
        <w:tc>
          <w:tcPr>
            <w:tcW w:w="9056" w:type="dxa"/>
            <w:gridSpan w:val="2"/>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5719FEA4"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b/>
                <w:bCs/>
                <w:color w:val="000000"/>
                <w:sz w:val="16"/>
                <w:szCs w:val="16"/>
                <w:lang w:eastAsia="sl-SI"/>
              </w:rPr>
              <w:t>Električne sijalke:</w:t>
            </w:r>
          </w:p>
        </w:tc>
      </w:tr>
      <w:tr w:rsidR="00804D11" w:rsidRPr="00237C4D" w14:paraId="7BCFC2D8" w14:textId="77777777" w:rsidTr="00D22507">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1F023CD1"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1.</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33E3E3D6"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Neusmerjena sijalka mora imeti indeks energijske učinkovitosti EEI ≤ 0,17, zaradi česar je uvrščena v razred energijske učinkovitosti A+ ali višje.</w:t>
            </w:r>
          </w:p>
          <w:p w14:paraId="48A84E47"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lastRenderedPageBreak/>
              <w:t>Usmerjena sijalka mora imeti indeks energijske učinkovitosti EEI ≤ 0,18, zaradi česar je uvrščena v razred energijske učinkovitosti A+ ali višje.</w:t>
            </w:r>
          </w:p>
        </w:tc>
      </w:tr>
      <w:tr w:rsidR="00804D11" w:rsidRPr="00237C4D" w14:paraId="0D81A9B7" w14:textId="77777777" w:rsidTr="00D22507">
        <w:trPr>
          <w:jc w:val="center"/>
        </w:trPr>
        <w:tc>
          <w:tcPr>
            <w:tcW w:w="9056" w:type="dxa"/>
            <w:gridSpan w:val="2"/>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6C72DC7D"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b/>
                <w:bCs/>
                <w:color w:val="000000"/>
                <w:sz w:val="16"/>
                <w:szCs w:val="16"/>
                <w:lang w:eastAsia="sl-SI"/>
              </w:rPr>
              <w:lastRenderedPageBreak/>
              <w:t>Svetilke:</w:t>
            </w:r>
          </w:p>
        </w:tc>
      </w:tr>
      <w:tr w:rsidR="00804D11" w:rsidRPr="00237C4D" w14:paraId="31AE593C" w14:textId="77777777" w:rsidTr="00D22507">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42588029"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1.</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583984F4"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Svetilka mora omogočati uporabo sijalk, ki izpolnjujejo tehnične specifikacije, opredeljene v prejšnji točki tega dokumenta.</w:t>
            </w:r>
          </w:p>
        </w:tc>
      </w:tr>
      <w:tr w:rsidR="00804D11" w:rsidRPr="00237C4D" w14:paraId="5101961A" w14:textId="77777777" w:rsidTr="00D22507">
        <w:trPr>
          <w:jc w:val="center"/>
        </w:trPr>
        <w:tc>
          <w:tcPr>
            <w:tcW w:w="9056" w:type="dxa"/>
            <w:gridSpan w:val="2"/>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08A22F69"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b/>
                <w:bCs/>
                <w:color w:val="000000"/>
                <w:sz w:val="16"/>
                <w:szCs w:val="16"/>
                <w:lang w:eastAsia="sl-SI"/>
              </w:rPr>
              <w:t>Zasnova razsvetljave v notranjih prostorih:</w:t>
            </w:r>
          </w:p>
        </w:tc>
      </w:tr>
      <w:tr w:rsidR="00804D11" w:rsidRPr="00237C4D" w14:paraId="07BA2FFF" w14:textId="77777777" w:rsidTr="00D22507">
        <w:trPr>
          <w:trHeight w:val="2181"/>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44E83DCF"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1.</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1C980A4A"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Kadar se razsvetljava namesti po vsej stavbi, največja moč razsvetljave, porabljena v celotni stavbi in deljena s skupno površino tal, ne sme preseči vrednosti, navedenih v preglednici.</w:t>
            </w:r>
          </w:p>
          <w:p w14:paraId="0FCF756E"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Vrsta stavbe                                           Gostota moči razsvetljave (W/m2 )</w:t>
            </w:r>
          </w:p>
          <w:p w14:paraId="24D8A773" w14:textId="77777777" w:rsidR="00804D11" w:rsidRPr="00237C4D" w:rsidRDefault="00804D11" w:rsidP="00804D11">
            <w:pPr>
              <w:pStyle w:val="Odstavekseznama"/>
              <w:numPr>
                <w:ilvl w:val="0"/>
                <w:numId w:val="57"/>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Parkirišče za avtomobile                        2,5</w:t>
            </w:r>
          </w:p>
          <w:p w14:paraId="269C99E1" w14:textId="77777777" w:rsidR="00804D11" w:rsidRPr="00237C4D" w:rsidRDefault="00804D11" w:rsidP="00804D11">
            <w:pPr>
              <w:pStyle w:val="Odstavekseznama"/>
              <w:numPr>
                <w:ilvl w:val="0"/>
                <w:numId w:val="57"/>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Bolnišnica                                              12</w:t>
            </w:r>
          </w:p>
          <w:p w14:paraId="60C821EE" w14:textId="77777777" w:rsidR="00804D11" w:rsidRPr="00237C4D" w:rsidRDefault="00804D11" w:rsidP="00804D11">
            <w:pPr>
              <w:pStyle w:val="Odstavekseznama"/>
              <w:numPr>
                <w:ilvl w:val="0"/>
                <w:numId w:val="57"/>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Pisarna (predvsem celična)                   13</w:t>
            </w:r>
          </w:p>
          <w:p w14:paraId="78CA9574" w14:textId="77777777" w:rsidR="00804D11" w:rsidRPr="00237C4D" w:rsidRDefault="00804D11" w:rsidP="00804D11">
            <w:pPr>
              <w:pStyle w:val="Odstavekseznama"/>
              <w:numPr>
                <w:ilvl w:val="0"/>
                <w:numId w:val="57"/>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Pisarna (predvsem odprtega tipa)         11</w:t>
            </w:r>
          </w:p>
          <w:p w14:paraId="0ED475DC" w14:textId="77777777" w:rsidR="00804D11" w:rsidRPr="00237C4D" w:rsidRDefault="00804D11" w:rsidP="00804D11">
            <w:pPr>
              <w:pStyle w:val="Odstavekseznama"/>
              <w:numPr>
                <w:ilvl w:val="0"/>
                <w:numId w:val="57"/>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Javna dvorana                                       9</w:t>
            </w:r>
          </w:p>
        </w:tc>
      </w:tr>
      <w:tr w:rsidR="00804D11" w:rsidRPr="00237C4D" w14:paraId="77EB3F5B" w14:textId="77777777" w:rsidTr="00D22507">
        <w:trPr>
          <w:trHeight w:val="4800"/>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0CD01086"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2.</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251691B7"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Kadar se razsvetljava namesti v posameznem prostoru ali delu stavbe, največja moč razsvetljave, porabljena v prostoru in deljena s skupno površino tal in njegovo osvetlitvijo v enotah 100 luksov, ne sme preseči vrednosti, navedenih v preglednici.</w:t>
            </w:r>
          </w:p>
          <w:p w14:paraId="6DE0D353"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Vrsta stavbe                                                                 Gostota moči razsvetljave (W/m2 )</w:t>
            </w:r>
          </w:p>
          <w:p w14:paraId="6517F9AE" w14:textId="77777777" w:rsidR="00804D11" w:rsidRPr="00237C4D" w:rsidRDefault="00804D11" w:rsidP="00804D11">
            <w:pPr>
              <w:pStyle w:val="Odstavekseznama"/>
              <w:numPr>
                <w:ilvl w:val="0"/>
                <w:numId w:val="56"/>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Parkirišča za avtomobile                                              2,2</w:t>
            </w:r>
          </w:p>
          <w:p w14:paraId="63D28304" w14:textId="77777777" w:rsidR="00804D11" w:rsidRPr="00237C4D" w:rsidRDefault="00804D11" w:rsidP="00804D11">
            <w:pPr>
              <w:pStyle w:val="Odstavekseznama"/>
              <w:numPr>
                <w:ilvl w:val="0"/>
                <w:numId w:val="56"/>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Komunikacijske poti, vključno z dvigali in stopnicami  3,2</w:t>
            </w:r>
          </w:p>
          <w:p w14:paraId="1DF9257E" w14:textId="77777777" w:rsidR="00804D11" w:rsidRPr="00237C4D" w:rsidRDefault="00804D11" w:rsidP="00804D11">
            <w:pPr>
              <w:pStyle w:val="Odstavekseznama"/>
              <w:numPr>
                <w:ilvl w:val="0"/>
                <w:numId w:val="56"/>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Konferenčne dvorane                                                   2,8</w:t>
            </w:r>
          </w:p>
          <w:p w14:paraId="7A2021F8" w14:textId="77777777" w:rsidR="00804D11" w:rsidRPr="00237C4D" w:rsidRDefault="00804D11" w:rsidP="00804D11">
            <w:pPr>
              <w:pStyle w:val="Odstavekseznama"/>
              <w:numPr>
                <w:ilvl w:val="0"/>
                <w:numId w:val="56"/>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Veže                                                                             2,8</w:t>
            </w:r>
          </w:p>
          <w:p w14:paraId="3DC42712" w14:textId="77777777" w:rsidR="00804D11" w:rsidRPr="00237C4D" w:rsidRDefault="00804D11" w:rsidP="00804D11">
            <w:pPr>
              <w:pStyle w:val="Odstavekseznama"/>
              <w:numPr>
                <w:ilvl w:val="0"/>
                <w:numId w:val="56"/>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Bolniške sobe in preiskovalnice v bolnišnicah             4</w:t>
            </w:r>
          </w:p>
          <w:p w14:paraId="291BC0AC" w14:textId="77777777" w:rsidR="00804D11" w:rsidRPr="00237C4D" w:rsidRDefault="00804D11" w:rsidP="00804D11">
            <w:pPr>
              <w:pStyle w:val="Odstavekseznama"/>
              <w:numPr>
                <w:ilvl w:val="0"/>
                <w:numId w:val="56"/>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Laboratorij                                                                    2,8</w:t>
            </w:r>
          </w:p>
          <w:p w14:paraId="28BB45E0" w14:textId="77777777" w:rsidR="00804D11" w:rsidRPr="00237C4D" w:rsidRDefault="00804D11" w:rsidP="00804D11">
            <w:pPr>
              <w:pStyle w:val="Odstavekseznama"/>
              <w:numPr>
                <w:ilvl w:val="0"/>
                <w:numId w:val="56"/>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Pisarne (odprtega tipa)                                                 2,3</w:t>
            </w:r>
          </w:p>
          <w:p w14:paraId="33746F7A" w14:textId="77777777" w:rsidR="00804D11" w:rsidRPr="00237C4D" w:rsidRDefault="00804D11" w:rsidP="00804D11">
            <w:pPr>
              <w:pStyle w:val="Odstavekseznama"/>
              <w:numPr>
                <w:ilvl w:val="0"/>
                <w:numId w:val="56"/>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Pisarne (celične)                                                           3</w:t>
            </w:r>
          </w:p>
          <w:p w14:paraId="14E571A4" w14:textId="77777777" w:rsidR="00804D11" w:rsidRPr="00237C4D" w:rsidRDefault="00804D11" w:rsidP="00804D11">
            <w:pPr>
              <w:pStyle w:val="Odstavekseznama"/>
              <w:numPr>
                <w:ilvl w:val="0"/>
                <w:numId w:val="56"/>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Kurilnice                                                                        3,2</w:t>
            </w:r>
          </w:p>
          <w:p w14:paraId="41455DA5" w14:textId="77777777" w:rsidR="00804D11" w:rsidRPr="00237C4D" w:rsidRDefault="00804D11" w:rsidP="00804D11">
            <w:pPr>
              <w:pStyle w:val="Odstavekseznama"/>
              <w:numPr>
                <w:ilvl w:val="0"/>
                <w:numId w:val="56"/>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Poštni prostori/telefonske centrale                                3,2</w:t>
            </w:r>
          </w:p>
          <w:p w14:paraId="1D265E35" w14:textId="77777777" w:rsidR="00804D11" w:rsidRPr="00237C4D" w:rsidRDefault="00804D11" w:rsidP="00804D11">
            <w:pPr>
              <w:pStyle w:val="Odstavekseznama"/>
              <w:numPr>
                <w:ilvl w:val="0"/>
                <w:numId w:val="56"/>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Recepcija                                                                      4</w:t>
            </w:r>
          </w:p>
          <w:p w14:paraId="63F8D3DE" w14:textId="77777777" w:rsidR="00804D11" w:rsidRPr="00237C4D" w:rsidRDefault="00804D11" w:rsidP="00804D11">
            <w:pPr>
              <w:pStyle w:val="Odstavekseznama"/>
              <w:numPr>
                <w:ilvl w:val="0"/>
                <w:numId w:val="56"/>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Umivalnice, stranišča, kopalnice                                   5</w:t>
            </w:r>
          </w:p>
          <w:p w14:paraId="5BE4E9D4" w14:textId="77777777" w:rsidR="00804D11" w:rsidRPr="00237C4D" w:rsidRDefault="00804D11" w:rsidP="00804D11">
            <w:pPr>
              <w:pStyle w:val="Odstavekseznama"/>
              <w:numPr>
                <w:ilvl w:val="0"/>
                <w:numId w:val="56"/>
              </w:num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Čakalnice                                                                      3,2</w:t>
            </w:r>
          </w:p>
        </w:tc>
      </w:tr>
      <w:tr w:rsidR="00804D11" w:rsidRPr="00237C4D" w14:paraId="666C9A73" w14:textId="77777777" w:rsidTr="00D22507">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16EA81FE"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3.</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3D89B189"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Za razsvetljavo v redko uporabljanih prostorih mora sistem razsvetljave zagotavljati nadzor s senzorji za zaznavanje zasedenosti, ki izklopijo razsvetljavo, ko se prostor izprazni, razen če bi to ogrozilo varnost ali varovanje. Razsvetljava v prostorih, ki so nezasedeni ponoči ali ob koncu tedna in v katerih se lahko pomotoma pusti vključena razsvetljava, mora biti opremljena s časovnimi stikali ali senzorji za zaznavanje zasedenosti, ki izklopijo razsvetljavo, kadar je prostor ponoči ali ob koncu tedna nezaseden. V prostorih s stranskimi okni se zagotavlja nadzor razsvetljave v vrstah, ki so vzporedne oknom, tako da se lahko razsvetljava v vrstah bližje oknom ločeno izklopi. Razsvetljava v pisarnah, konferenčnih dvoranah, šolskih razredih in laboratorijih mora omogočati nadzor uporabnikom, ki uporabljajo dostopna stikala na primernih lokacijah. V območjih s komunikacijskimi potmi in sprejemnih območjih z dnevno svetlobo mora biti zagotovljen nadzor razsvetljave s samodejnim krmilnim sistemom, povezanim z dnevno svetlobo (ki izklaplja ali zatemnjuje).</w:t>
            </w:r>
          </w:p>
        </w:tc>
      </w:tr>
      <w:tr w:rsidR="00804D11" w:rsidRPr="00237C4D" w14:paraId="70798CC4" w14:textId="77777777" w:rsidTr="00D22507">
        <w:trPr>
          <w:jc w:val="center"/>
        </w:trPr>
        <w:tc>
          <w:tcPr>
            <w:tcW w:w="9056" w:type="dxa"/>
            <w:gridSpan w:val="2"/>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6F6E2B21"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b/>
                <w:bCs/>
                <w:color w:val="000000"/>
                <w:sz w:val="16"/>
                <w:szCs w:val="16"/>
                <w:lang w:eastAsia="sl-SI"/>
              </w:rPr>
              <w:t>Namestitev razsvetljave v notranjih prostorih:</w:t>
            </w:r>
          </w:p>
        </w:tc>
      </w:tr>
      <w:tr w:rsidR="00804D11" w:rsidRPr="00237C4D" w14:paraId="36CABD78" w14:textId="77777777" w:rsidTr="00D22507">
        <w:trPr>
          <w:jc w:val="center"/>
        </w:trPr>
        <w:tc>
          <w:tcPr>
            <w:tcW w:w="555"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021A3E1B"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lastRenderedPageBreak/>
              <w:t>1.</w:t>
            </w:r>
          </w:p>
        </w:tc>
        <w:tc>
          <w:tcPr>
            <w:tcW w:w="8501" w:type="dxa"/>
            <w:tcBorders>
              <w:top w:val="outset" w:sz="6" w:space="0" w:color="auto"/>
              <w:left w:val="outset" w:sz="6" w:space="0" w:color="auto"/>
              <w:bottom w:val="outset" w:sz="6" w:space="0" w:color="auto"/>
              <w:right w:val="outset" w:sz="6" w:space="0" w:color="auto"/>
            </w:tcBorders>
            <w:tcMar>
              <w:top w:w="135" w:type="dxa"/>
              <w:left w:w="135" w:type="dxa"/>
              <w:bottom w:w="135" w:type="dxa"/>
              <w:right w:w="135" w:type="dxa"/>
            </w:tcMar>
            <w:vAlign w:val="center"/>
            <w:hideMark/>
          </w:tcPr>
          <w:p w14:paraId="43CD51DF" w14:textId="77777777" w:rsidR="00804D11" w:rsidRPr="00237C4D" w:rsidRDefault="00804D11" w:rsidP="00D22507">
            <w:pPr>
              <w:spacing w:before="100" w:beforeAutospacing="1" w:after="100" w:afterAutospacing="1" w:line="240" w:lineRule="auto"/>
              <w:jc w:val="both"/>
              <w:rPr>
                <w:rFonts w:ascii="Arial" w:eastAsia="Times New Roman" w:hAnsi="Arial" w:cs="Arial"/>
                <w:color w:val="000000"/>
                <w:sz w:val="16"/>
                <w:szCs w:val="16"/>
                <w:lang w:eastAsia="sl-SI"/>
              </w:rPr>
            </w:pPr>
            <w:r w:rsidRPr="00237C4D">
              <w:rPr>
                <w:rFonts w:ascii="Arial" w:eastAsia="Times New Roman" w:hAnsi="Arial" w:cs="Arial"/>
                <w:color w:val="000000"/>
                <w:sz w:val="16"/>
                <w:szCs w:val="16"/>
                <w:lang w:eastAsia="sl-SI"/>
              </w:rPr>
              <w:t>Namestitev novega ali obnovljenega sistema razsvetljave morajo opraviti osebe, ki imajo vsaj tri leta izkušenj pri nameščanju sistemov razsvetljave oziroma ustrezno strokovno usposobljenost na področju tehnike električnih ali gradbenih storitev ali so članice strokovnega organa s področja razsvetljave.</w:t>
            </w:r>
          </w:p>
        </w:tc>
      </w:tr>
    </w:tbl>
    <w:p w14:paraId="1AD36CD4" w14:textId="77777777" w:rsidR="00804D11" w:rsidRPr="00237C4D" w:rsidRDefault="00804D11" w:rsidP="00804D11">
      <w:pPr>
        <w:spacing w:after="0" w:line="260" w:lineRule="exact"/>
        <w:jc w:val="both"/>
        <w:rPr>
          <w:rFonts w:ascii="Arial" w:eastAsia="Times New Roman" w:hAnsi="Arial" w:cs="Arial"/>
          <w:i/>
          <w:iCs/>
          <w:color w:val="000000"/>
          <w:sz w:val="16"/>
          <w:szCs w:val="16"/>
          <w:lang w:eastAsia="sl-SI"/>
        </w:rPr>
      </w:pPr>
    </w:p>
    <w:tbl>
      <w:tblPr>
        <w:tblStyle w:val="TableNormal1"/>
        <w:tblW w:w="8962"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
        <w:gridCol w:w="8314"/>
      </w:tblGrid>
      <w:tr w:rsidR="00804D11" w:rsidRPr="00237C4D" w14:paraId="4F6890B8" w14:textId="77777777" w:rsidTr="00D22507">
        <w:trPr>
          <w:trHeight w:val="554"/>
        </w:trPr>
        <w:tc>
          <w:tcPr>
            <w:tcW w:w="8962" w:type="dxa"/>
            <w:gridSpan w:val="2"/>
          </w:tcPr>
          <w:p w14:paraId="3C02B863" w14:textId="77777777" w:rsidR="00804D11" w:rsidRPr="00237C4D" w:rsidRDefault="00804D11" w:rsidP="00D22507">
            <w:pPr>
              <w:spacing w:line="227" w:lineRule="exact"/>
              <w:rPr>
                <w:rFonts w:ascii="Arial" w:eastAsia="Arial" w:hAnsi="Arial" w:cs="Arial"/>
                <w:b/>
                <w:sz w:val="16"/>
                <w:szCs w:val="16"/>
                <w:lang w:val="it-IT"/>
              </w:rPr>
            </w:pPr>
            <w:r w:rsidRPr="00237C4D">
              <w:rPr>
                <w:rFonts w:ascii="Arial" w:eastAsia="Arial" w:hAnsi="Arial" w:cs="Arial"/>
                <w:b/>
                <w:sz w:val="16"/>
                <w:szCs w:val="16"/>
                <w:lang w:val="it-IT"/>
              </w:rPr>
              <w:t xml:space="preserve"> </w:t>
            </w:r>
            <w:proofErr w:type="spellStart"/>
            <w:r w:rsidRPr="00237C4D">
              <w:rPr>
                <w:rFonts w:ascii="Arial" w:eastAsia="Arial" w:hAnsi="Arial" w:cs="Arial"/>
                <w:b/>
                <w:sz w:val="16"/>
                <w:szCs w:val="16"/>
                <w:lang w:val="it-IT"/>
              </w:rPr>
              <w:t>Stavbno</w:t>
            </w:r>
            <w:proofErr w:type="spellEnd"/>
            <w:r w:rsidRPr="00237C4D">
              <w:rPr>
                <w:rFonts w:ascii="Arial" w:eastAsia="Arial" w:hAnsi="Arial" w:cs="Arial"/>
                <w:b/>
                <w:sz w:val="16"/>
                <w:szCs w:val="16"/>
                <w:lang w:val="it-IT"/>
              </w:rPr>
              <w:t xml:space="preserve"> </w:t>
            </w:r>
            <w:proofErr w:type="spellStart"/>
            <w:r w:rsidRPr="00237C4D">
              <w:rPr>
                <w:rFonts w:ascii="Arial" w:eastAsia="Arial" w:hAnsi="Arial" w:cs="Arial"/>
                <w:b/>
                <w:sz w:val="16"/>
                <w:szCs w:val="16"/>
                <w:lang w:val="it-IT"/>
              </w:rPr>
              <w:t>pohištvo</w:t>
            </w:r>
            <w:proofErr w:type="spellEnd"/>
            <w:r w:rsidRPr="00237C4D">
              <w:rPr>
                <w:rFonts w:ascii="Arial" w:eastAsia="Arial" w:hAnsi="Arial" w:cs="Arial"/>
                <w:b/>
                <w:sz w:val="16"/>
                <w:szCs w:val="16"/>
                <w:lang w:val="it-IT"/>
              </w:rPr>
              <w:t xml:space="preserve">, </w:t>
            </w:r>
            <w:proofErr w:type="spellStart"/>
            <w:r w:rsidRPr="00237C4D">
              <w:rPr>
                <w:rFonts w:ascii="Arial" w:eastAsia="Arial" w:hAnsi="Arial" w:cs="Arial"/>
                <w:b/>
                <w:sz w:val="16"/>
                <w:szCs w:val="16"/>
                <w:lang w:val="it-IT"/>
              </w:rPr>
              <w:t>notranje</w:t>
            </w:r>
            <w:proofErr w:type="spellEnd"/>
            <w:r w:rsidRPr="00237C4D">
              <w:rPr>
                <w:rFonts w:ascii="Arial" w:eastAsia="Arial" w:hAnsi="Arial" w:cs="Arial"/>
                <w:b/>
                <w:sz w:val="16"/>
                <w:szCs w:val="16"/>
                <w:lang w:val="it-IT"/>
              </w:rPr>
              <w:t xml:space="preserve"> </w:t>
            </w:r>
            <w:proofErr w:type="spellStart"/>
            <w:r w:rsidRPr="00237C4D">
              <w:rPr>
                <w:rFonts w:ascii="Arial" w:eastAsia="Arial" w:hAnsi="Arial" w:cs="Arial"/>
                <w:b/>
                <w:sz w:val="16"/>
                <w:szCs w:val="16"/>
                <w:lang w:val="it-IT"/>
              </w:rPr>
              <w:t>pohištvo</w:t>
            </w:r>
            <w:proofErr w:type="spellEnd"/>
          </w:p>
        </w:tc>
      </w:tr>
      <w:tr w:rsidR="00804D11" w:rsidRPr="00237C4D" w14:paraId="1D8C58A2" w14:textId="77777777" w:rsidTr="00D22507">
        <w:trPr>
          <w:trHeight w:val="3074"/>
        </w:trPr>
        <w:tc>
          <w:tcPr>
            <w:tcW w:w="648" w:type="dxa"/>
          </w:tcPr>
          <w:p w14:paraId="7984CC1D" w14:textId="77777777" w:rsidR="00804D11" w:rsidRPr="00237C4D" w:rsidRDefault="00804D11" w:rsidP="00D22507">
            <w:pPr>
              <w:spacing w:line="227" w:lineRule="exact"/>
              <w:ind w:left="215" w:right="215"/>
              <w:jc w:val="center"/>
              <w:rPr>
                <w:rFonts w:ascii="Arial" w:eastAsia="Arial" w:hAnsi="Arial" w:cs="Arial"/>
                <w:sz w:val="16"/>
                <w:szCs w:val="16"/>
              </w:rPr>
            </w:pPr>
          </w:p>
        </w:tc>
        <w:tc>
          <w:tcPr>
            <w:tcW w:w="8314" w:type="dxa"/>
          </w:tcPr>
          <w:p w14:paraId="76977C9A" w14:textId="77777777" w:rsidR="00804D11" w:rsidRPr="00237C4D" w:rsidRDefault="00804D11" w:rsidP="00804D11">
            <w:pPr>
              <w:pStyle w:val="Odstavekseznama"/>
              <w:numPr>
                <w:ilvl w:val="0"/>
                <w:numId w:val="48"/>
              </w:numPr>
              <w:spacing w:line="227" w:lineRule="exact"/>
              <w:rPr>
                <w:rFonts w:ascii="Arial" w:eastAsia="Arial" w:hAnsi="Arial" w:cs="Arial"/>
                <w:b/>
                <w:sz w:val="16"/>
                <w:szCs w:val="16"/>
                <w:lang w:val="it-IT"/>
              </w:rPr>
            </w:pPr>
            <w:proofErr w:type="spellStart"/>
            <w:r w:rsidRPr="00237C4D">
              <w:rPr>
                <w:rFonts w:ascii="Arial" w:eastAsia="Arial" w:hAnsi="Arial" w:cs="Arial"/>
                <w:b/>
                <w:sz w:val="16"/>
                <w:szCs w:val="16"/>
                <w:lang w:val="it-IT"/>
              </w:rPr>
              <w:t>Les</w:t>
            </w:r>
            <w:proofErr w:type="spellEnd"/>
            <w:r w:rsidRPr="00237C4D">
              <w:rPr>
                <w:rFonts w:ascii="Arial" w:eastAsia="Arial" w:hAnsi="Arial" w:cs="Arial"/>
                <w:b/>
                <w:sz w:val="16"/>
                <w:szCs w:val="16"/>
                <w:lang w:val="it-IT"/>
              </w:rPr>
              <w:t xml:space="preserve"> in materiali </w:t>
            </w:r>
            <w:proofErr w:type="spellStart"/>
            <w:r w:rsidRPr="00237C4D">
              <w:rPr>
                <w:rFonts w:ascii="Arial" w:eastAsia="Arial" w:hAnsi="Arial" w:cs="Arial"/>
                <w:b/>
                <w:sz w:val="16"/>
                <w:szCs w:val="16"/>
                <w:lang w:val="it-IT"/>
              </w:rPr>
              <w:t>na</w:t>
            </w:r>
            <w:proofErr w:type="spellEnd"/>
            <w:r w:rsidRPr="00237C4D">
              <w:rPr>
                <w:rFonts w:ascii="Arial" w:eastAsia="Arial" w:hAnsi="Arial" w:cs="Arial"/>
                <w:b/>
                <w:sz w:val="16"/>
                <w:szCs w:val="16"/>
                <w:lang w:val="it-IT"/>
              </w:rPr>
              <w:t xml:space="preserve"> </w:t>
            </w:r>
            <w:proofErr w:type="spellStart"/>
            <w:r w:rsidRPr="00237C4D">
              <w:rPr>
                <w:rFonts w:ascii="Arial" w:eastAsia="Arial" w:hAnsi="Arial" w:cs="Arial"/>
                <w:b/>
                <w:sz w:val="16"/>
                <w:szCs w:val="16"/>
                <w:lang w:val="it-IT"/>
              </w:rPr>
              <w:t>njegovi</w:t>
            </w:r>
            <w:proofErr w:type="spellEnd"/>
            <w:r w:rsidRPr="00237C4D">
              <w:rPr>
                <w:rFonts w:ascii="Arial" w:eastAsia="Arial" w:hAnsi="Arial" w:cs="Arial"/>
                <w:b/>
                <w:sz w:val="16"/>
                <w:szCs w:val="16"/>
                <w:lang w:val="it-IT"/>
              </w:rPr>
              <w:t xml:space="preserve"> </w:t>
            </w:r>
            <w:proofErr w:type="spellStart"/>
            <w:r w:rsidRPr="00237C4D">
              <w:rPr>
                <w:rFonts w:ascii="Arial" w:eastAsia="Arial" w:hAnsi="Arial" w:cs="Arial"/>
                <w:b/>
                <w:sz w:val="16"/>
                <w:szCs w:val="16"/>
                <w:lang w:val="it-IT"/>
              </w:rPr>
              <w:t>osnovi</w:t>
            </w:r>
            <w:proofErr w:type="spellEnd"/>
            <w:r w:rsidRPr="00237C4D">
              <w:rPr>
                <w:rFonts w:ascii="Arial" w:eastAsia="Arial" w:hAnsi="Arial" w:cs="Arial"/>
                <w:b/>
                <w:sz w:val="16"/>
                <w:szCs w:val="16"/>
                <w:lang w:val="it-IT"/>
              </w:rPr>
              <w:t xml:space="preserve"> </w:t>
            </w:r>
            <w:proofErr w:type="spellStart"/>
            <w:r w:rsidRPr="00237C4D">
              <w:rPr>
                <w:rFonts w:ascii="Arial" w:eastAsia="Arial" w:hAnsi="Arial" w:cs="Arial"/>
                <w:b/>
                <w:sz w:val="16"/>
                <w:szCs w:val="16"/>
                <w:lang w:val="it-IT"/>
              </w:rPr>
              <w:t>morajo</w:t>
            </w:r>
            <w:proofErr w:type="spellEnd"/>
            <w:r w:rsidRPr="00237C4D">
              <w:rPr>
                <w:rFonts w:ascii="Arial" w:eastAsia="Arial" w:hAnsi="Arial" w:cs="Arial"/>
                <w:b/>
                <w:sz w:val="16"/>
                <w:szCs w:val="16"/>
                <w:lang w:val="it-IT"/>
              </w:rPr>
              <w:t xml:space="preserve"> </w:t>
            </w:r>
            <w:proofErr w:type="spellStart"/>
            <w:r w:rsidRPr="00237C4D">
              <w:rPr>
                <w:rFonts w:ascii="Arial" w:eastAsia="Arial" w:hAnsi="Arial" w:cs="Arial"/>
                <w:b/>
                <w:sz w:val="16"/>
                <w:szCs w:val="16"/>
                <w:lang w:val="it-IT"/>
              </w:rPr>
              <w:t>izvirati</w:t>
            </w:r>
            <w:proofErr w:type="spellEnd"/>
            <w:r w:rsidRPr="00237C4D">
              <w:rPr>
                <w:rFonts w:ascii="Arial" w:eastAsia="Arial" w:hAnsi="Arial" w:cs="Arial"/>
                <w:b/>
                <w:sz w:val="16"/>
                <w:szCs w:val="16"/>
                <w:lang w:val="it-IT"/>
              </w:rPr>
              <w:t xml:space="preserve"> </w:t>
            </w:r>
            <w:proofErr w:type="spellStart"/>
            <w:r w:rsidRPr="00237C4D">
              <w:rPr>
                <w:rFonts w:ascii="Arial" w:eastAsia="Arial" w:hAnsi="Arial" w:cs="Arial"/>
                <w:b/>
                <w:sz w:val="16"/>
                <w:szCs w:val="16"/>
                <w:lang w:val="it-IT"/>
              </w:rPr>
              <w:t>iz</w:t>
            </w:r>
            <w:proofErr w:type="spellEnd"/>
            <w:r w:rsidRPr="00237C4D">
              <w:rPr>
                <w:rFonts w:ascii="Arial" w:eastAsia="Arial" w:hAnsi="Arial" w:cs="Arial"/>
                <w:b/>
                <w:sz w:val="16"/>
                <w:szCs w:val="16"/>
                <w:lang w:val="it-IT"/>
              </w:rPr>
              <w:t xml:space="preserve"> </w:t>
            </w:r>
            <w:proofErr w:type="spellStart"/>
            <w:r w:rsidRPr="00237C4D">
              <w:rPr>
                <w:rFonts w:ascii="Arial" w:eastAsia="Arial" w:hAnsi="Arial" w:cs="Arial"/>
                <w:b/>
                <w:sz w:val="16"/>
                <w:szCs w:val="16"/>
                <w:lang w:val="it-IT"/>
              </w:rPr>
              <w:t>zakonitih</w:t>
            </w:r>
            <w:proofErr w:type="spellEnd"/>
            <w:r w:rsidRPr="00237C4D">
              <w:rPr>
                <w:rFonts w:ascii="Arial" w:eastAsia="Arial" w:hAnsi="Arial" w:cs="Arial"/>
                <w:b/>
                <w:sz w:val="16"/>
                <w:szCs w:val="16"/>
                <w:lang w:val="it-IT"/>
              </w:rPr>
              <w:t xml:space="preserve"> </w:t>
            </w:r>
            <w:proofErr w:type="spellStart"/>
            <w:r w:rsidRPr="00237C4D">
              <w:rPr>
                <w:rFonts w:ascii="Arial" w:eastAsia="Arial" w:hAnsi="Arial" w:cs="Arial"/>
                <w:b/>
                <w:sz w:val="16"/>
                <w:szCs w:val="16"/>
                <w:lang w:val="it-IT"/>
              </w:rPr>
              <w:t>virov</w:t>
            </w:r>
            <w:proofErr w:type="spellEnd"/>
            <w:r w:rsidRPr="00237C4D">
              <w:rPr>
                <w:rFonts w:ascii="Arial" w:eastAsia="Arial" w:hAnsi="Arial" w:cs="Arial"/>
                <w:b/>
                <w:sz w:val="16"/>
                <w:szCs w:val="16"/>
                <w:lang w:val="it-IT"/>
              </w:rPr>
              <w:t>.</w:t>
            </w:r>
          </w:p>
          <w:p w14:paraId="2C941AC1" w14:textId="77777777" w:rsidR="00804D11" w:rsidRPr="00237C4D" w:rsidRDefault="00804D11" w:rsidP="00804D11">
            <w:pPr>
              <w:pStyle w:val="Odstavekseznama"/>
              <w:numPr>
                <w:ilvl w:val="0"/>
                <w:numId w:val="48"/>
              </w:numPr>
              <w:spacing w:line="227" w:lineRule="exact"/>
              <w:jc w:val="both"/>
              <w:rPr>
                <w:rFonts w:ascii="Arial" w:eastAsia="Arial" w:hAnsi="Arial" w:cs="Arial"/>
                <w:b/>
                <w:sz w:val="16"/>
                <w:szCs w:val="16"/>
              </w:rPr>
            </w:pPr>
            <w:r w:rsidRPr="00237C4D">
              <w:rPr>
                <w:rFonts w:ascii="Arial" w:eastAsia="Arial" w:hAnsi="Arial" w:cs="Arial"/>
                <w:b/>
                <w:sz w:val="16"/>
                <w:szCs w:val="16"/>
              </w:rPr>
              <w:t xml:space="preserve">Les in </w:t>
            </w:r>
            <w:proofErr w:type="spellStart"/>
            <w:r w:rsidRPr="00237C4D">
              <w:rPr>
                <w:rFonts w:ascii="Arial" w:eastAsia="Arial" w:hAnsi="Arial" w:cs="Arial"/>
                <w:b/>
                <w:sz w:val="16"/>
                <w:szCs w:val="16"/>
              </w:rPr>
              <w:t>materiali</w:t>
            </w:r>
            <w:proofErr w:type="spellEnd"/>
            <w:r w:rsidRPr="00237C4D">
              <w:rPr>
                <w:rFonts w:ascii="Arial" w:eastAsia="Arial" w:hAnsi="Arial" w:cs="Arial"/>
                <w:b/>
                <w:sz w:val="16"/>
                <w:szCs w:val="16"/>
              </w:rPr>
              <w:t xml:space="preserve"> </w:t>
            </w:r>
            <w:proofErr w:type="spellStart"/>
            <w:r w:rsidRPr="00237C4D">
              <w:rPr>
                <w:rFonts w:ascii="Arial" w:eastAsia="Arial" w:hAnsi="Arial" w:cs="Arial"/>
                <w:b/>
                <w:sz w:val="16"/>
                <w:szCs w:val="16"/>
              </w:rPr>
              <w:t>na</w:t>
            </w:r>
            <w:proofErr w:type="spellEnd"/>
            <w:r w:rsidRPr="00237C4D">
              <w:rPr>
                <w:rFonts w:ascii="Arial" w:eastAsia="Arial" w:hAnsi="Arial" w:cs="Arial"/>
                <w:b/>
                <w:sz w:val="16"/>
                <w:szCs w:val="16"/>
              </w:rPr>
              <w:t xml:space="preserve"> </w:t>
            </w:r>
            <w:proofErr w:type="spellStart"/>
            <w:r w:rsidRPr="00237C4D">
              <w:rPr>
                <w:rFonts w:ascii="Arial" w:eastAsia="Arial" w:hAnsi="Arial" w:cs="Arial"/>
                <w:b/>
                <w:sz w:val="16"/>
                <w:szCs w:val="16"/>
              </w:rPr>
              <w:t>njegovi</w:t>
            </w:r>
            <w:proofErr w:type="spellEnd"/>
            <w:r w:rsidRPr="00237C4D">
              <w:rPr>
                <w:rFonts w:ascii="Arial" w:eastAsia="Arial" w:hAnsi="Arial" w:cs="Arial"/>
                <w:b/>
                <w:sz w:val="16"/>
                <w:szCs w:val="16"/>
              </w:rPr>
              <w:t xml:space="preserve"> </w:t>
            </w:r>
            <w:proofErr w:type="spellStart"/>
            <w:r w:rsidRPr="00237C4D">
              <w:rPr>
                <w:rFonts w:ascii="Arial" w:eastAsia="Arial" w:hAnsi="Arial" w:cs="Arial"/>
                <w:b/>
                <w:sz w:val="16"/>
                <w:szCs w:val="16"/>
              </w:rPr>
              <w:t>osnovi</w:t>
            </w:r>
            <w:proofErr w:type="spellEnd"/>
            <w:r w:rsidRPr="00237C4D">
              <w:rPr>
                <w:rFonts w:ascii="Arial" w:eastAsia="Arial" w:hAnsi="Arial" w:cs="Arial"/>
                <w:b/>
                <w:sz w:val="16"/>
                <w:szCs w:val="16"/>
              </w:rPr>
              <w:t xml:space="preserve"> </w:t>
            </w:r>
            <w:proofErr w:type="spellStart"/>
            <w:r w:rsidRPr="00237C4D">
              <w:rPr>
                <w:rFonts w:ascii="Arial" w:eastAsia="Arial" w:hAnsi="Arial" w:cs="Arial"/>
                <w:b/>
                <w:sz w:val="16"/>
                <w:szCs w:val="16"/>
              </w:rPr>
              <w:t>morajo</w:t>
            </w:r>
            <w:proofErr w:type="spellEnd"/>
            <w:r w:rsidRPr="00237C4D">
              <w:rPr>
                <w:rFonts w:ascii="Arial" w:eastAsia="Arial" w:hAnsi="Arial" w:cs="Arial"/>
                <w:b/>
                <w:sz w:val="16"/>
                <w:szCs w:val="16"/>
              </w:rPr>
              <w:t xml:space="preserve"> </w:t>
            </w:r>
            <w:proofErr w:type="spellStart"/>
            <w:r w:rsidRPr="00237C4D">
              <w:rPr>
                <w:rFonts w:ascii="Arial" w:eastAsia="Arial" w:hAnsi="Arial" w:cs="Arial"/>
                <w:b/>
                <w:sz w:val="16"/>
                <w:szCs w:val="16"/>
              </w:rPr>
              <w:t>izvirati</w:t>
            </w:r>
            <w:proofErr w:type="spellEnd"/>
            <w:r w:rsidRPr="00237C4D">
              <w:rPr>
                <w:rFonts w:ascii="Arial" w:eastAsia="Arial" w:hAnsi="Arial" w:cs="Arial"/>
                <w:b/>
                <w:sz w:val="16"/>
                <w:szCs w:val="16"/>
              </w:rPr>
              <w:t xml:space="preserve"> </w:t>
            </w:r>
            <w:proofErr w:type="spellStart"/>
            <w:r w:rsidRPr="00237C4D">
              <w:rPr>
                <w:rFonts w:ascii="Arial" w:eastAsia="Arial" w:hAnsi="Arial" w:cs="Arial"/>
                <w:b/>
                <w:sz w:val="16"/>
                <w:szCs w:val="16"/>
              </w:rPr>
              <w:t>iz</w:t>
            </w:r>
            <w:proofErr w:type="spellEnd"/>
            <w:r w:rsidRPr="00237C4D">
              <w:rPr>
                <w:rFonts w:ascii="Arial" w:eastAsia="Arial" w:hAnsi="Arial" w:cs="Arial"/>
                <w:b/>
                <w:sz w:val="16"/>
                <w:szCs w:val="16"/>
              </w:rPr>
              <w:t xml:space="preserve"> </w:t>
            </w:r>
            <w:proofErr w:type="spellStart"/>
            <w:r w:rsidRPr="00237C4D">
              <w:rPr>
                <w:rFonts w:ascii="Arial" w:eastAsia="Arial" w:hAnsi="Arial" w:cs="Arial"/>
                <w:b/>
                <w:sz w:val="16"/>
                <w:szCs w:val="16"/>
              </w:rPr>
              <w:t>trajnostno</w:t>
            </w:r>
            <w:proofErr w:type="spellEnd"/>
            <w:r w:rsidRPr="00237C4D">
              <w:rPr>
                <w:rFonts w:ascii="Arial" w:eastAsia="Arial" w:hAnsi="Arial" w:cs="Arial"/>
                <w:b/>
                <w:sz w:val="16"/>
                <w:szCs w:val="16"/>
              </w:rPr>
              <w:t xml:space="preserve"> </w:t>
            </w:r>
            <w:proofErr w:type="spellStart"/>
            <w:r w:rsidRPr="00237C4D">
              <w:rPr>
                <w:rFonts w:ascii="Arial" w:eastAsia="Arial" w:hAnsi="Arial" w:cs="Arial"/>
                <w:b/>
                <w:sz w:val="16"/>
                <w:szCs w:val="16"/>
              </w:rPr>
              <w:t>pridelanih</w:t>
            </w:r>
            <w:proofErr w:type="spellEnd"/>
            <w:r w:rsidRPr="00237C4D">
              <w:rPr>
                <w:rFonts w:ascii="Arial" w:eastAsia="Arial" w:hAnsi="Arial" w:cs="Arial"/>
                <w:b/>
                <w:sz w:val="16"/>
                <w:szCs w:val="16"/>
              </w:rPr>
              <w:t xml:space="preserve"> </w:t>
            </w:r>
            <w:proofErr w:type="spellStart"/>
            <w:r w:rsidRPr="00237C4D">
              <w:rPr>
                <w:rFonts w:ascii="Arial" w:eastAsia="Arial" w:hAnsi="Arial" w:cs="Arial"/>
                <w:b/>
                <w:sz w:val="16"/>
                <w:szCs w:val="16"/>
              </w:rPr>
              <w:t>virov</w:t>
            </w:r>
            <w:proofErr w:type="spellEnd"/>
            <w:r w:rsidRPr="00237C4D">
              <w:rPr>
                <w:rFonts w:ascii="Arial" w:eastAsia="Arial" w:hAnsi="Arial" w:cs="Arial"/>
                <w:b/>
                <w:sz w:val="16"/>
                <w:szCs w:val="16"/>
              </w:rPr>
              <w:t xml:space="preserve">. </w:t>
            </w:r>
          </w:p>
          <w:p w14:paraId="48D32CDD" w14:textId="77777777" w:rsidR="00804D11" w:rsidRPr="00237C4D" w:rsidRDefault="00804D11" w:rsidP="00804D11">
            <w:pPr>
              <w:pStyle w:val="Odstavekseznama"/>
              <w:numPr>
                <w:ilvl w:val="0"/>
                <w:numId w:val="48"/>
              </w:numPr>
              <w:spacing w:line="227" w:lineRule="exact"/>
              <w:jc w:val="both"/>
              <w:rPr>
                <w:rFonts w:ascii="Arial" w:eastAsia="Arial" w:hAnsi="Arial" w:cs="Arial"/>
                <w:b/>
                <w:sz w:val="16"/>
                <w:szCs w:val="16"/>
              </w:rPr>
            </w:pPr>
            <w:proofErr w:type="spellStart"/>
            <w:r w:rsidRPr="00237C4D">
              <w:rPr>
                <w:rFonts w:ascii="Arial" w:eastAsia="Arial" w:hAnsi="Arial" w:cs="Arial"/>
                <w:b/>
                <w:sz w:val="16"/>
                <w:szCs w:val="16"/>
              </w:rPr>
              <w:t>Površinsko</w:t>
            </w:r>
            <w:proofErr w:type="spellEnd"/>
            <w:r w:rsidRPr="00237C4D">
              <w:rPr>
                <w:rFonts w:ascii="Arial" w:eastAsia="Arial" w:hAnsi="Arial" w:cs="Arial"/>
                <w:b/>
                <w:sz w:val="16"/>
                <w:szCs w:val="16"/>
              </w:rPr>
              <w:t xml:space="preserve"> </w:t>
            </w:r>
            <w:proofErr w:type="spellStart"/>
            <w:r w:rsidRPr="00237C4D">
              <w:rPr>
                <w:rFonts w:ascii="Arial" w:eastAsia="Arial" w:hAnsi="Arial" w:cs="Arial"/>
                <w:b/>
                <w:sz w:val="16"/>
                <w:szCs w:val="16"/>
              </w:rPr>
              <w:t>premazovanje</w:t>
            </w:r>
            <w:proofErr w:type="spellEnd"/>
            <w:r w:rsidRPr="00237C4D">
              <w:rPr>
                <w:rFonts w:ascii="Arial" w:eastAsia="Arial" w:hAnsi="Arial" w:cs="Arial"/>
                <w:b/>
                <w:sz w:val="16"/>
                <w:szCs w:val="16"/>
              </w:rPr>
              <w:t xml:space="preserve"> </w:t>
            </w:r>
            <w:proofErr w:type="spellStart"/>
            <w:r w:rsidRPr="00237C4D">
              <w:rPr>
                <w:rFonts w:ascii="Arial" w:eastAsia="Arial" w:hAnsi="Arial" w:cs="Arial"/>
                <w:b/>
                <w:sz w:val="16"/>
                <w:szCs w:val="16"/>
              </w:rPr>
              <w:t>lesa</w:t>
            </w:r>
            <w:proofErr w:type="spellEnd"/>
            <w:r w:rsidRPr="00237C4D">
              <w:rPr>
                <w:rFonts w:ascii="Arial" w:eastAsia="Arial" w:hAnsi="Arial" w:cs="Arial"/>
                <w:b/>
                <w:sz w:val="16"/>
                <w:szCs w:val="16"/>
              </w:rPr>
              <w:t xml:space="preserve">, </w:t>
            </w:r>
            <w:proofErr w:type="spellStart"/>
            <w:r w:rsidRPr="00237C4D">
              <w:rPr>
                <w:rFonts w:ascii="Arial" w:eastAsia="Arial" w:hAnsi="Arial" w:cs="Arial"/>
                <w:b/>
                <w:sz w:val="16"/>
                <w:szCs w:val="16"/>
              </w:rPr>
              <w:t>plastičnih</w:t>
            </w:r>
            <w:proofErr w:type="spellEnd"/>
            <w:r w:rsidRPr="00237C4D">
              <w:rPr>
                <w:rFonts w:ascii="Arial" w:eastAsia="Arial" w:hAnsi="Arial" w:cs="Arial"/>
                <w:b/>
                <w:sz w:val="16"/>
                <w:szCs w:val="16"/>
              </w:rPr>
              <w:t xml:space="preserve"> in/</w:t>
            </w:r>
            <w:proofErr w:type="spellStart"/>
            <w:r w:rsidRPr="00237C4D">
              <w:rPr>
                <w:rFonts w:ascii="Arial" w:eastAsia="Arial" w:hAnsi="Arial" w:cs="Arial"/>
                <w:b/>
                <w:sz w:val="16"/>
                <w:szCs w:val="16"/>
              </w:rPr>
              <w:t>ali</w:t>
            </w:r>
            <w:proofErr w:type="spellEnd"/>
            <w:r w:rsidRPr="00237C4D">
              <w:rPr>
                <w:rFonts w:ascii="Arial" w:eastAsia="Arial" w:hAnsi="Arial" w:cs="Arial"/>
                <w:b/>
                <w:sz w:val="16"/>
                <w:szCs w:val="16"/>
              </w:rPr>
              <w:t xml:space="preserve"> </w:t>
            </w:r>
            <w:proofErr w:type="spellStart"/>
            <w:r w:rsidRPr="00237C4D">
              <w:rPr>
                <w:rFonts w:ascii="Arial" w:eastAsia="Arial" w:hAnsi="Arial" w:cs="Arial"/>
                <w:b/>
                <w:sz w:val="16"/>
                <w:szCs w:val="16"/>
              </w:rPr>
              <w:t>kovinskih</w:t>
            </w:r>
            <w:proofErr w:type="spellEnd"/>
            <w:r w:rsidRPr="00237C4D">
              <w:rPr>
                <w:rFonts w:ascii="Arial" w:eastAsia="Arial" w:hAnsi="Arial" w:cs="Arial"/>
                <w:b/>
                <w:sz w:val="16"/>
                <w:szCs w:val="16"/>
              </w:rPr>
              <w:t xml:space="preserve"> </w:t>
            </w:r>
            <w:proofErr w:type="spellStart"/>
            <w:r w:rsidRPr="00237C4D">
              <w:rPr>
                <w:rFonts w:ascii="Arial" w:eastAsia="Arial" w:hAnsi="Arial" w:cs="Arial"/>
                <w:b/>
                <w:sz w:val="16"/>
                <w:szCs w:val="16"/>
              </w:rPr>
              <w:t>delov</w:t>
            </w:r>
            <w:proofErr w:type="spellEnd"/>
            <w:r w:rsidRPr="00237C4D">
              <w:rPr>
                <w:rFonts w:ascii="Arial" w:eastAsia="Arial" w:hAnsi="Arial" w:cs="Arial"/>
                <w:b/>
                <w:sz w:val="16"/>
                <w:szCs w:val="16"/>
              </w:rPr>
              <w:t xml:space="preserve"> </w:t>
            </w:r>
          </w:p>
          <w:p w14:paraId="686CF073" w14:textId="77777777" w:rsidR="00804D11" w:rsidRPr="00237C4D" w:rsidRDefault="00804D11" w:rsidP="00D22507">
            <w:pPr>
              <w:spacing w:line="227" w:lineRule="exact"/>
              <w:ind w:left="103"/>
              <w:jc w:val="both"/>
              <w:rPr>
                <w:rFonts w:ascii="Arial" w:eastAsia="Arial" w:hAnsi="Arial" w:cs="Arial"/>
                <w:sz w:val="16"/>
                <w:szCs w:val="16"/>
              </w:rPr>
            </w:pPr>
          </w:p>
          <w:p w14:paraId="365167A2" w14:textId="77777777" w:rsidR="00804D11" w:rsidRPr="00237C4D" w:rsidRDefault="00804D11" w:rsidP="00D22507">
            <w:pPr>
              <w:spacing w:line="227" w:lineRule="exact"/>
              <w:ind w:left="103"/>
              <w:jc w:val="both"/>
              <w:rPr>
                <w:rFonts w:ascii="Arial" w:eastAsia="Arial" w:hAnsi="Arial" w:cs="Arial"/>
                <w:sz w:val="16"/>
                <w:szCs w:val="16"/>
              </w:rPr>
            </w:pPr>
            <w:proofErr w:type="spellStart"/>
            <w:r w:rsidRPr="00237C4D">
              <w:rPr>
                <w:rFonts w:ascii="Arial" w:eastAsia="Arial" w:hAnsi="Arial" w:cs="Arial"/>
                <w:sz w:val="16"/>
                <w:szCs w:val="16"/>
              </w:rPr>
              <w:t>Premazi</w:t>
            </w:r>
            <w:proofErr w:type="spellEnd"/>
            <w:r w:rsidRPr="00237C4D">
              <w:rPr>
                <w:rFonts w:ascii="Arial" w:eastAsia="Arial" w:hAnsi="Arial" w:cs="Arial"/>
                <w:sz w:val="16"/>
                <w:szCs w:val="16"/>
              </w:rPr>
              <w:t xml:space="preserve"> za les ne </w:t>
            </w:r>
            <w:proofErr w:type="spellStart"/>
            <w:r w:rsidRPr="00237C4D">
              <w:rPr>
                <w:rFonts w:ascii="Arial" w:eastAsia="Arial" w:hAnsi="Arial" w:cs="Arial"/>
                <w:sz w:val="16"/>
                <w:szCs w:val="16"/>
              </w:rPr>
              <w:t>smejo</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vsebovati</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aziridina</w:t>
            </w:r>
            <w:proofErr w:type="spellEnd"/>
            <w:r w:rsidRPr="00237C4D">
              <w:rPr>
                <w:rFonts w:ascii="Arial" w:eastAsia="Arial" w:hAnsi="Arial" w:cs="Arial"/>
                <w:sz w:val="16"/>
                <w:szCs w:val="16"/>
              </w:rPr>
              <w:t xml:space="preserve"> in </w:t>
            </w:r>
            <w:proofErr w:type="spellStart"/>
            <w:r w:rsidRPr="00237C4D">
              <w:rPr>
                <w:rFonts w:ascii="Arial" w:eastAsia="Arial" w:hAnsi="Arial" w:cs="Arial"/>
                <w:sz w:val="16"/>
                <w:szCs w:val="16"/>
              </w:rPr>
              <w:t>kromovih</w:t>
            </w:r>
            <w:proofErr w:type="spellEnd"/>
            <w:r w:rsidRPr="00237C4D">
              <w:rPr>
                <w:rFonts w:ascii="Arial" w:eastAsia="Arial" w:hAnsi="Arial" w:cs="Arial"/>
                <w:sz w:val="16"/>
                <w:szCs w:val="16"/>
              </w:rPr>
              <w:t xml:space="preserve"> (VI) </w:t>
            </w:r>
            <w:proofErr w:type="spellStart"/>
            <w:r w:rsidRPr="00237C4D">
              <w:rPr>
                <w:rFonts w:ascii="Arial" w:eastAsia="Arial" w:hAnsi="Arial" w:cs="Arial"/>
                <w:sz w:val="16"/>
                <w:szCs w:val="16"/>
              </w:rPr>
              <w:t>spojin</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ter</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več</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kot</w:t>
            </w:r>
            <w:proofErr w:type="spellEnd"/>
            <w:r w:rsidRPr="00237C4D">
              <w:rPr>
                <w:rFonts w:ascii="Arial" w:eastAsia="Arial" w:hAnsi="Arial" w:cs="Arial"/>
                <w:sz w:val="16"/>
                <w:szCs w:val="16"/>
              </w:rPr>
              <w:t xml:space="preserve"> 130 g/l </w:t>
            </w:r>
            <w:proofErr w:type="spellStart"/>
            <w:r w:rsidRPr="00237C4D">
              <w:rPr>
                <w:rFonts w:ascii="Arial" w:eastAsia="Arial" w:hAnsi="Arial" w:cs="Arial"/>
                <w:sz w:val="16"/>
                <w:szCs w:val="16"/>
              </w:rPr>
              <w:t>hlapnih</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organskih</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spojin</w:t>
            </w:r>
            <w:proofErr w:type="spellEnd"/>
            <w:r w:rsidRPr="00237C4D">
              <w:rPr>
                <w:rFonts w:ascii="Arial" w:eastAsia="Arial" w:hAnsi="Arial" w:cs="Arial"/>
                <w:sz w:val="16"/>
                <w:szCs w:val="16"/>
              </w:rPr>
              <w:t xml:space="preserve"> (HOS). </w:t>
            </w:r>
            <w:proofErr w:type="spellStart"/>
            <w:r w:rsidRPr="00237C4D">
              <w:rPr>
                <w:rFonts w:ascii="Arial" w:eastAsia="Arial" w:hAnsi="Arial" w:cs="Arial"/>
                <w:sz w:val="16"/>
                <w:szCs w:val="16"/>
              </w:rPr>
              <w:t>Plastični</w:t>
            </w:r>
            <w:proofErr w:type="spellEnd"/>
            <w:r w:rsidRPr="00237C4D">
              <w:rPr>
                <w:rFonts w:ascii="Arial" w:eastAsia="Arial" w:hAnsi="Arial" w:cs="Arial"/>
                <w:sz w:val="16"/>
                <w:szCs w:val="16"/>
              </w:rPr>
              <w:t xml:space="preserve"> deli ne </w:t>
            </w:r>
            <w:proofErr w:type="spellStart"/>
            <w:r w:rsidRPr="00237C4D">
              <w:rPr>
                <w:rFonts w:ascii="Arial" w:eastAsia="Arial" w:hAnsi="Arial" w:cs="Arial"/>
                <w:sz w:val="16"/>
                <w:szCs w:val="16"/>
              </w:rPr>
              <w:t>smejo</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vsebovati</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aziridina</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kromovih</w:t>
            </w:r>
            <w:proofErr w:type="spellEnd"/>
            <w:r w:rsidRPr="00237C4D">
              <w:rPr>
                <w:rFonts w:ascii="Arial" w:eastAsia="Arial" w:hAnsi="Arial" w:cs="Arial"/>
                <w:sz w:val="16"/>
                <w:szCs w:val="16"/>
              </w:rPr>
              <w:t xml:space="preserve"> (VI) </w:t>
            </w:r>
            <w:proofErr w:type="spellStart"/>
            <w:r w:rsidRPr="00237C4D">
              <w:rPr>
                <w:rFonts w:ascii="Arial" w:eastAsia="Arial" w:hAnsi="Arial" w:cs="Arial"/>
                <w:sz w:val="16"/>
                <w:szCs w:val="16"/>
              </w:rPr>
              <w:t>spojin</w:t>
            </w:r>
            <w:proofErr w:type="spellEnd"/>
            <w:r w:rsidRPr="00237C4D">
              <w:rPr>
                <w:rFonts w:ascii="Arial" w:eastAsia="Arial" w:hAnsi="Arial" w:cs="Arial"/>
                <w:sz w:val="16"/>
                <w:szCs w:val="16"/>
              </w:rPr>
              <w:t xml:space="preserve"> in </w:t>
            </w:r>
            <w:proofErr w:type="spellStart"/>
            <w:r w:rsidRPr="00237C4D">
              <w:rPr>
                <w:rFonts w:ascii="Arial" w:eastAsia="Arial" w:hAnsi="Arial" w:cs="Arial"/>
                <w:sz w:val="16"/>
                <w:szCs w:val="16"/>
              </w:rPr>
              <w:t>več</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kot</w:t>
            </w:r>
            <w:proofErr w:type="spellEnd"/>
            <w:r w:rsidRPr="00237C4D">
              <w:rPr>
                <w:rFonts w:ascii="Arial" w:eastAsia="Arial" w:hAnsi="Arial" w:cs="Arial"/>
                <w:sz w:val="16"/>
                <w:szCs w:val="16"/>
              </w:rPr>
              <w:t xml:space="preserve"> 5 % </w:t>
            </w:r>
            <w:proofErr w:type="spellStart"/>
            <w:r w:rsidRPr="00237C4D">
              <w:rPr>
                <w:rFonts w:ascii="Arial" w:eastAsia="Arial" w:hAnsi="Arial" w:cs="Arial"/>
                <w:sz w:val="16"/>
                <w:szCs w:val="16"/>
              </w:rPr>
              <w:t>teže</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hlapnih</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organskih</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spojin</w:t>
            </w:r>
            <w:proofErr w:type="spellEnd"/>
            <w:r w:rsidRPr="00237C4D">
              <w:rPr>
                <w:rFonts w:ascii="Arial" w:eastAsia="Arial" w:hAnsi="Arial" w:cs="Arial"/>
                <w:sz w:val="16"/>
                <w:szCs w:val="16"/>
              </w:rPr>
              <w:t xml:space="preserve"> (HOS), </w:t>
            </w:r>
            <w:proofErr w:type="spellStart"/>
            <w:r w:rsidRPr="00237C4D">
              <w:rPr>
                <w:rFonts w:ascii="Arial" w:eastAsia="Arial" w:hAnsi="Arial" w:cs="Arial"/>
                <w:sz w:val="16"/>
                <w:szCs w:val="16"/>
              </w:rPr>
              <w:t>kovinski</w:t>
            </w:r>
            <w:proofErr w:type="spellEnd"/>
            <w:r w:rsidRPr="00237C4D">
              <w:rPr>
                <w:rFonts w:ascii="Arial" w:eastAsia="Arial" w:hAnsi="Arial" w:cs="Arial"/>
                <w:sz w:val="16"/>
                <w:szCs w:val="16"/>
              </w:rPr>
              <w:t xml:space="preserve"> deli pa ne </w:t>
            </w:r>
            <w:proofErr w:type="spellStart"/>
            <w:r w:rsidRPr="00237C4D">
              <w:rPr>
                <w:rFonts w:ascii="Arial" w:eastAsia="Arial" w:hAnsi="Arial" w:cs="Arial"/>
                <w:sz w:val="16"/>
                <w:szCs w:val="16"/>
              </w:rPr>
              <w:t>smejo</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vsebovati</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aziridina</w:t>
            </w:r>
            <w:proofErr w:type="spellEnd"/>
            <w:r w:rsidRPr="00237C4D">
              <w:rPr>
                <w:rFonts w:ascii="Arial" w:eastAsia="Arial" w:hAnsi="Arial" w:cs="Arial"/>
                <w:sz w:val="16"/>
                <w:szCs w:val="16"/>
              </w:rPr>
              <w:t xml:space="preserve"> in </w:t>
            </w:r>
            <w:proofErr w:type="spellStart"/>
            <w:r w:rsidRPr="00237C4D">
              <w:rPr>
                <w:rFonts w:ascii="Arial" w:eastAsia="Arial" w:hAnsi="Arial" w:cs="Arial"/>
                <w:sz w:val="16"/>
                <w:szCs w:val="16"/>
              </w:rPr>
              <w:t>kromovih</w:t>
            </w:r>
            <w:proofErr w:type="spellEnd"/>
            <w:r w:rsidRPr="00237C4D">
              <w:rPr>
                <w:rFonts w:ascii="Arial" w:eastAsia="Arial" w:hAnsi="Arial" w:cs="Arial"/>
                <w:sz w:val="16"/>
                <w:szCs w:val="16"/>
              </w:rPr>
              <w:t xml:space="preserve"> (VI) </w:t>
            </w:r>
            <w:proofErr w:type="spellStart"/>
            <w:r w:rsidRPr="00237C4D">
              <w:rPr>
                <w:rFonts w:ascii="Arial" w:eastAsia="Arial" w:hAnsi="Arial" w:cs="Arial"/>
                <w:sz w:val="16"/>
                <w:szCs w:val="16"/>
              </w:rPr>
              <w:t>spojin</w:t>
            </w:r>
            <w:proofErr w:type="spellEnd"/>
            <w:r w:rsidRPr="00237C4D">
              <w:rPr>
                <w:rFonts w:ascii="Arial" w:eastAsia="Arial" w:hAnsi="Arial" w:cs="Arial"/>
                <w:sz w:val="16"/>
                <w:szCs w:val="16"/>
              </w:rPr>
              <w:t xml:space="preserve">. </w:t>
            </w:r>
          </w:p>
          <w:p w14:paraId="6C01955B" w14:textId="77777777" w:rsidR="00804D11" w:rsidRPr="00237C4D" w:rsidRDefault="00804D11" w:rsidP="00D22507">
            <w:pPr>
              <w:spacing w:line="227" w:lineRule="exact"/>
              <w:ind w:left="103"/>
              <w:jc w:val="both"/>
              <w:rPr>
                <w:rFonts w:ascii="Arial" w:eastAsia="Arial" w:hAnsi="Arial" w:cs="Arial"/>
                <w:sz w:val="16"/>
                <w:szCs w:val="16"/>
              </w:rPr>
            </w:pPr>
          </w:p>
          <w:p w14:paraId="13CBA64B" w14:textId="77777777" w:rsidR="00804D11" w:rsidRPr="00237C4D" w:rsidRDefault="00804D11" w:rsidP="00D22507">
            <w:pPr>
              <w:spacing w:line="227" w:lineRule="exact"/>
              <w:ind w:left="103"/>
              <w:jc w:val="both"/>
              <w:rPr>
                <w:rFonts w:ascii="Arial" w:eastAsia="Arial" w:hAnsi="Arial" w:cs="Arial"/>
                <w:sz w:val="16"/>
                <w:szCs w:val="16"/>
              </w:rPr>
            </w:pPr>
            <w:proofErr w:type="spellStart"/>
            <w:r w:rsidRPr="00237C4D">
              <w:rPr>
                <w:rFonts w:ascii="Arial" w:eastAsia="Arial" w:hAnsi="Arial" w:cs="Arial"/>
                <w:sz w:val="16"/>
                <w:szCs w:val="16"/>
              </w:rPr>
              <w:t>Premaz</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lesa</w:t>
            </w:r>
            <w:proofErr w:type="spellEnd"/>
            <w:r w:rsidRPr="00237C4D">
              <w:rPr>
                <w:rFonts w:ascii="Arial" w:eastAsia="Arial" w:hAnsi="Arial" w:cs="Arial"/>
                <w:sz w:val="16"/>
                <w:szCs w:val="16"/>
              </w:rPr>
              <w:t xml:space="preserve"> ne </w:t>
            </w:r>
            <w:proofErr w:type="spellStart"/>
            <w:r w:rsidRPr="00237C4D">
              <w:rPr>
                <w:rFonts w:ascii="Arial" w:eastAsia="Arial" w:hAnsi="Arial" w:cs="Arial"/>
                <w:sz w:val="16"/>
                <w:szCs w:val="16"/>
              </w:rPr>
              <w:t>sme</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biti</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razvrščen</w:t>
            </w:r>
            <w:proofErr w:type="spellEnd"/>
            <w:r w:rsidRPr="00237C4D">
              <w:rPr>
                <w:rFonts w:ascii="Arial" w:eastAsia="Arial" w:hAnsi="Arial" w:cs="Arial"/>
                <w:sz w:val="16"/>
                <w:szCs w:val="16"/>
              </w:rPr>
              <w:t xml:space="preserve"> in </w:t>
            </w:r>
            <w:proofErr w:type="spellStart"/>
            <w:r w:rsidRPr="00237C4D">
              <w:rPr>
                <w:rFonts w:ascii="Arial" w:eastAsia="Arial" w:hAnsi="Arial" w:cs="Arial"/>
                <w:sz w:val="16"/>
                <w:szCs w:val="16"/>
              </w:rPr>
              <w:t>označen</w:t>
            </w:r>
            <w:proofErr w:type="spellEnd"/>
            <w:r w:rsidRPr="00237C4D">
              <w:rPr>
                <w:rFonts w:ascii="Arial" w:eastAsia="Arial" w:hAnsi="Arial" w:cs="Arial"/>
                <w:sz w:val="16"/>
                <w:szCs w:val="16"/>
              </w:rPr>
              <w:t xml:space="preserve"> z </w:t>
            </w:r>
            <w:proofErr w:type="spellStart"/>
            <w:r w:rsidRPr="00237C4D">
              <w:rPr>
                <w:rFonts w:ascii="Arial" w:eastAsia="Arial" w:hAnsi="Arial" w:cs="Arial"/>
                <w:sz w:val="16"/>
                <w:szCs w:val="16"/>
              </w:rPr>
              <w:t>enim</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ali</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več</w:t>
            </w:r>
            <w:proofErr w:type="spellEnd"/>
            <w:r w:rsidRPr="00237C4D">
              <w:rPr>
                <w:rFonts w:ascii="Arial" w:eastAsia="Arial" w:hAnsi="Arial" w:cs="Arial"/>
                <w:sz w:val="16"/>
                <w:szCs w:val="16"/>
              </w:rPr>
              <w:t xml:space="preserve"> </w:t>
            </w:r>
            <w:proofErr w:type="spellStart"/>
            <w:r w:rsidRPr="00237C4D">
              <w:rPr>
                <w:rFonts w:ascii="Arial" w:eastAsia="Arial" w:hAnsi="Arial" w:cs="Arial"/>
                <w:sz w:val="16"/>
                <w:szCs w:val="16"/>
              </w:rPr>
              <w:t>stavki</w:t>
            </w:r>
            <w:proofErr w:type="spellEnd"/>
            <w:r w:rsidRPr="00237C4D">
              <w:rPr>
                <w:rFonts w:ascii="Arial" w:eastAsia="Arial" w:hAnsi="Arial" w:cs="Arial"/>
                <w:sz w:val="16"/>
                <w:szCs w:val="16"/>
              </w:rPr>
              <w:t xml:space="preserve"> za </w:t>
            </w:r>
            <w:proofErr w:type="spellStart"/>
            <w:r w:rsidRPr="00237C4D">
              <w:rPr>
                <w:rFonts w:ascii="Arial" w:eastAsia="Arial" w:hAnsi="Arial" w:cs="Arial"/>
                <w:sz w:val="16"/>
                <w:szCs w:val="16"/>
              </w:rPr>
              <w:t>nevarnost</w:t>
            </w:r>
            <w:proofErr w:type="spellEnd"/>
            <w:r w:rsidRPr="00237C4D">
              <w:rPr>
                <w:rFonts w:ascii="Arial" w:eastAsia="Arial" w:hAnsi="Arial" w:cs="Arial"/>
                <w:sz w:val="16"/>
                <w:szCs w:val="16"/>
              </w:rPr>
              <w:t xml:space="preserve"> po </w:t>
            </w:r>
            <w:proofErr w:type="spellStart"/>
            <w:r w:rsidRPr="00237C4D">
              <w:rPr>
                <w:rFonts w:ascii="Arial" w:eastAsia="Arial" w:hAnsi="Arial" w:cs="Arial"/>
                <w:sz w:val="16"/>
                <w:szCs w:val="16"/>
              </w:rPr>
              <w:t>Uredbi</w:t>
            </w:r>
            <w:proofErr w:type="spellEnd"/>
            <w:r w:rsidRPr="00237C4D">
              <w:rPr>
                <w:rFonts w:ascii="Arial" w:eastAsia="Arial" w:hAnsi="Arial" w:cs="Arial"/>
                <w:sz w:val="16"/>
                <w:szCs w:val="16"/>
              </w:rPr>
              <w:t xml:space="preserve"> (ES) </w:t>
            </w:r>
            <w:proofErr w:type="spellStart"/>
            <w:r w:rsidRPr="00237C4D">
              <w:rPr>
                <w:rFonts w:ascii="Arial" w:eastAsia="Arial" w:hAnsi="Arial" w:cs="Arial"/>
                <w:sz w:val="16"/>
                <w:szCs w:val="16"/>
              </w:rPr>
              <w:t>št</w:t>
            </w:r>
            <w:proofErr w:type="spellEnd"/>
            <w:r w:rsidRPr="00237C4D">
              <w:rPr>
                <w:rFonts w:ascii="Arial" w:eastAsia="Arial" w:hAnsi="Arial" w:cs="Arial"/>
                <w:sz w:val="16"/>
                <w:szCs w:val="16"/>
              </w:rPr>
              <w:t>. 1272/</w:t>
            </w:r>
            <w:proofErr w:type="gramStart"/>
            <w:r w:rsidRPr="00237C4D">
              <w:rPr>
                <w:rFonts w:ascii="Arial" w:eastAsia="Arial" w:hAnsi="Arial" w:cs="Arial"/>
                <w:sz w:val="16"/>
                <w:szCs w:val="16"/>
              </w:rPr>
              <w:t>2008 :</w:t>
            </w:r>
            <w:proofErr w:type="gramEnd"/>
            <w:r w:rsidRPr="00237C4D">
              <w:rPr>
                <w:rFonts w:ascii="Arial" w:eastAsia="Arial" w:hAnsi="Arial" w:cs="Arial"/>
                <w:sz w:val="16"/>
                <w:szCs w:val="16"/>
              </w:rPr>
              <w:t xml:space="preserve"> </w:t>
            </w:r>
          </w:p>
          <w:p w14:paraId="06B743D2"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H331 (Strupeno pri vdihavanju), </w:t>
            </w:r>
          </w:p>
          <w:p w14:paraId="3FB18816"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H311 (Strupeno v stiku s kožo), </w:t>
            </w:r>
          </w:p>
          <w:p w14:paraId="18BE81B2"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H301 (Strupeno pri zaužitju), </w:t>
            </w:r>
          </w:p>
          <w:p w14:paraId="5F824B00"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H330 (Smrtno pri vdihavanju), </w:t>
            </w:r>
          </w:p>
          <w:p w14:paraId="248427D4"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H310 (Smrtno v stiku s kožo), </w:t>
            </w:r>
          </w:p>
          <w:p w14:paraId="7CF8A7E9"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H300 (Smrtno pri zaužitju), </w:t>
            </w:r>
          </w:p>
          <w:p w14:paraId="6A4E82D0"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H351 (Sum povzročitve raka), </w:t>
            </w:r>
          </w:p>
          <w:p w14:paraId="60FD586D"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H334 (Lahko povzroči simptome alergije ali astme ali težave z dihanjem pri vdihavanju), – H350 (Lahko povzroči raka), </w:t>
            </w:r>
          </w:p>
          <w:p w14:paraId="723638E4"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H340 (Lahko povzroči genske okvare), </w:t>
            </w:r>
          </w:p>
          <w:p w14:paraId="2531873A"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H373 (Lahko škodi organom pri dolgotrajni ali ponavljajoči se izpostavljenosti) in H732 (Škodi organom pri dolgotrajni ali ponavljajoči se izpostavljenosti), </w:t>
            </w:r>
          </w:p>
          <w:p w14:paraId="781D9468"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H350i (Lahko povzroči raka pri vdihavanju), </w:t>
            </w:r>
          </w:p>
          <w:p w14:paraId="21D35FE8"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H400 (Zelo strupeno za vodne organizme), </w:t>
            </w:r>
          </w:p>
          <w:p w14:paraId="45130027"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H411 (Strupeno za vodne organizme z dolgotrajnim učinkom), </w:t>
            </w:r>
          </w:p>
          <w:p w14:paraId="04F9ACD7"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H412 (Škodljivo za vodne organizme, z dolgotrajnim učinkom), </w:t>
            </w:r>
          </w:p>
          <w:p w14:paraId="79687152"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H410 (Zelo strupeno za vodne organizme, z dolgotrajnim učinkom), </w:t>
            </w:r>
          </w:p>
          <w:p w14:paraId="36D03FFD"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H413 (Lahko ima dolgotrajne škodljive učinke na vodne organizme), </w:t>
            </w:r>
          </w:p>
          <w:p w14:paraId="6E33A7A5"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H360F (Lahko škodi plodnosti), </w:t>
            </w:r>
          </w:p>
          <w:p w14:paraId="4EB363DF"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H360D (Lahko škodi nerojenemu otroku), </w:t>
            </w:r>
          </w:p>
          <w:p w14:paraId="530B3076"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H361f (Sum škodljivosti za plodnost), </w:t>
            </w:r>
          </w:p>
          <w:p w14:paraId="6F4EFF86"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H361d (Sum škodljivosti za nerojenega otroka), </w:t>
            </w:r>
          </w:p>
          <w:p w14:paraId="44AD9DA8"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H341 (Sum povzročitve genskih okvar), </w:t>
            </w:r>
          </w:p>
          <w:p w14:paraId="5386181D"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H400 (Zelo strupeno za vodne organizme) in H410 (Zelo strupeno za vodne organizme, z dolgotrajnim učinkom), </w:t>
            </w:r>
          </w:p>
          <w:p w14:paraId="5A57E175"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H411 (Strupeno za vodne organizme z dolgotrajnim učinkom), </w:t>
            </w:r>
          </w:p>
          <w:p w14:paraId="787125EF"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H412 (Škodljivo za vodne organizme, z dolgotrajnim učinkom). </w:t>
            </w:r>
          </w:p>
          <w:p w14:paraId="27C93943" w14:textId="77777777" w:rsidR="00804D11" w:rsidRPr="00D31DDF" w:rsidRDefault="00804D11" w:rsidP="00D22507">
            <w:pPr>
              <w:spacing w:line="227" w:lineRule="exact"/>
              <w:ind w:left="103"/>
              <w:jc w:val="both"/>
              <w:rPr>
                <w:rFonts w:ascii="Arial" w:eastAsia="Arial" w:hAnsi="Arial" w:cs="Arial"/>
                <w:sz w:val="16"/>
                <w:szCs w:val="16"/>
                <w:lang w:val="pl-PL"/>
              </w:rPr>
            </w:pPr>
          </w:p>
          <w:p w14:paraId="6DA6877E"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Premazom ne smejo biti dodani ftalati, ki so razvrščeni in označeni z enim ali več stavki za nevarnost po Uredbi (ES) št. 1272/2008: </w:t>
            </w:r>
          </w:p>
          <w:p w14:paraId="28A8E9E8"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H360F (Lahko škodi plodnosti), </w:t>
            </w:r>
          </w:p>
          <w:p w14:paraId="732229F1"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xml:space="preserve">– H360D (Lahko škodi nerojenemu otroku), </w:t>
            </w:r>
          </w:p>
          <w:p w14:paraId="00AFF964" w14:textId="77777777" w:rsidR="00804D11" w:rsidRPr="00D31DDF" w:rsidRDefault="00804D11" w:rsidP="00D22507">
            <w:pPr>
              <w:spacing w:line="227" w:lineRule="exact"/>
              <w:ind w:left="103"/>
              <w:jc w:val="both"/>
              <w:rPr>
                <w:rFonts w:ascii="Arial" w:eastAsia="Arial" w:hAnsi="Arial" w:cs="Arial"/>
                <w:sz w:val="16"/>
                <w:szCs w:val="16"/>
                <w:lang w:val="pl-PL"/>
              </w:rPr>
            </w:pPr>
            <w:r w:rsidRPr="00D31DDF">
              <w:rPr>
                <w:rFonts w:ascii="Arial" w:eastAsia="Arial" w:hAnsi="Arial" w:cs="Arial"/>
                <w:sz w:val="16"/>
                <w:szCs w:val="16"/>
                <w:lang w:val="pl-PL"/>
              </w:rPr>
              <w:t>– H361f (Sum škodljivosti za plodnost).</w:t>
            </w:r>
          </w:p>
          <w:p w14:paraId="79FF2819" w14:textId="77777777" w:rsidR="00804D11" w:rsidRPr="00D31DDF" w:rsidRDefault="00804D11" w:rsidP="00D22507">
            <w:pPr>
              <w:spacing w:line="227" w:lineRule="exact"/>
              <w:ind w:left="103"/>
              <w:jc w:val="both"/>
              <w:rPr>
                <w:rFonts w:ascii="Arial" w:eastAsia="Arial" w:hAnsi="Arial" w:cs="Arial"/>
                <w:b/>
                <w:sz w:val="16"/>
                <w:szCs w:val="16"/>
                <w:lang w:val="pl-PL"/>
              </w:rPr>
            </w:pPr>
          </w:p>
          <w:p w14:paraId="4CB23ED1" w14:textId="77777777" w:rsidR="00804D11" w:rsidRPr="00D31DDF" w:rsidRDefault="00804D11" w:rsidP="00804D11">
            <w:pPr>
              <w:pStyle w:val="Odstavekseznama"/>
              <w:numPr>
                <w:ilvl w:val="0"/>
                <w:numId w:val="48"/>
              </w:numPr>
              <w:spacing w:line="227" w:lineRule="exact"/>
              <w:jc w:val="both"/>
              <w:rPr>
                <w:rFonts w:ascii="Arial" w:eastAsia="Arial" w:hAnsi="Arial" w:cs="Arial"/>
                <w:b/>
                <w:sz w:val="16"/>
                <w:szCs w:val="16"/>
                <w:lang w:val="pl-PL"/>
              </w:rPr>
            </w:pPr>
            <w:r w:rsidRPr="00D31DDF">
              <w:rPr>
                <w:rFonts w:ascii="Arial" w:eastAsia="Arial" w:hAnsi="Arial" w:cs="Arial"/>
                <w:b/>
                <w:sz w:val="16"/>
                <w:szCs w:val="16"/>
                <w:lang w:val="pl-PL"/>
              </w:rPr>
              <w:t>Adhezivi ali lepila, ki se uporabljajo pri proizvodnji stavbnega pohištva</w:t>
            </w:r>
            <w:r w:rsidRPr="00D31DDF">
              <w:rPr>
                <w:rFonts w:ascii="Arial" w:eastAsia="Arial" w:hAnsi="Arial" w:cs="Arial"/>
                <w:sz w:val="16"/>
                <w:szCs w:val="16"/>
                <w:lang w:val="pl-PL"/>
              </w:rPr>
              <w:t xml:space="preserve">, </w:t>
            </w:r>
            <w:r w:rsidRPr="00D31DDF">
              <w:rPr>
                <w:rFonts w:ascii="Arial" w:eastAsia="Arial" w:hAnsi="Arial" w:cs="Arial"/>
                <w:b/>
                <w:sz w:val="16"/>
                <w:szCs w:val="16"/>
                <w:lang w:val="pl-PL"/>
              </w:rPr>
              <w:t>ne smejo vsebovati več kot 10 % hlapnih organskih spojin.</w:t>
            </w:r>
          </w:p>
          <w:p w14:paraId="6D20C757" w14:textId="77777777" w:rsidR="00804D11" w:rsidRPr="00D31DDF" w:rsidRDefault="00804D11" w:rsidP="00D22507">
            <w:pPr>
              <w:spacing w:line="227" w:lineRule="exact"/>
              <w:ind w:left="103"/>
              <w:jc w:val="both"/>
              <w:rPr>
                <w:rFonts w:ascii="Arial" w:eastAsia="Arial" w:hAnsi="Arial" w:cs="Arial"/>
                <w:sz w:val="16"/>
                <w:szCs w:val="16"/>
                <w:lang w:val="pl-PL"/>
              </w:rPr>
            </w:pPr>
          </w:p>
        </w:tc>
      </w:tr>
    </w:tbl>
    <w:p w14:paraId="2C30F46D" w14:textId="77777777" w:rsidR="00804D11" w:rsidRPr="00237C4D" w:rsidRDefault="00804D11" w:rsidP="00804D11">
      <w:pPr>
        <w:rPr>
          <w:rFonts w:ascii="Arial" w:hAnsi="Arial" w:cs="Arial"/>
          <w:sz w:val="16"/>
          <w:szCs w:val="16"/>
        </w:rPr>
      </w:pPr>
    </w:p>
    <w:tbl>
      <w:tblPr>
        <w:tblStyle w:val="TableNormal"/>
        <w:tblW w:w="9082" w:type="dxa"/>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8363"/>
        <w:gridCol w:w="9"/>
      </w:tblGrid>
      <w:tr w:rsidR="00804D11" w:rsidRPr="00237C4D" w14:paraId="2B8A69C4" w14:textId="77777777" w:rsidTr="00D22507">
        <w:trPr>
          <w:gridAfter w:val="1"/>
          <w:wAfter w:w="9" w:type="dxa"/>
          <w:trHeight w:val="457"/>
        </w:trPr>
        <w:tc>
          <w:tcPr>
            <w:tcW w:w="9073" w:type="dxa"/>
            <w:gridSpan w:val="2"/>
            <w:tcBorders>
              <w:bottom w:val="single" w:sz="6" w:space="0" w:color="000000"/>
            </w:tcBorders>
          </w:tcPr>
          <w:p w14:paraId="6D1DCE90" w14:textId="77777777" w:rsidR="00804D11" w:rsidRPr="00237C4D" w:rsidRDefault="00804D11" w:rsidP="00D22507">
            <w:pPr>
              <w:spacing w:before="4" w:line="228" w:lineRule="exact"/>
              <w:ind w:left="107"/>
              <w:rPr>
                <w:rFonts w:ascii="Arial" w:eastAsia="Arial" w:hAnsi="Arial" w:cs="Arial"/>
                <w:b/>
                <w:sz w:val="16"/>
                <w:szCs w:val="16"/>
                <w:lang w:val="sl" w:eastAsia="sl"/>
              </w:rPr>
            </w:pPr>
            <w:r w:rsidRPr="00237C4D">
              <w:rPr>
                <w:rFonts w:ascii="Arial" w:eastAsia="Arial" w:hAnsi="Arial" w:cs="Arial"/>
                <w:b/>
                <w:sz w:val="16"/>
                <w:szCs w:val="16"/>
                <w:lang w:val="sl" w:eastAsia="sl"/>
              </w:rPr>
              <w:t>Sanitarne armature</w:t>
            </w:r>
          </w:p>
        </w:tc>
      </w:tr>
      <w:tr w:rsidR="00804D11" w:rsidRPr="00237C4D" w14:paraId="5CBB1988" w14:textId="77777777" w:rsidTr="00D22507">
        <w:trPr>
          <w:trHeight w:val="2016"/>
        </w:trPr>
        <w:tc>
          <w:tcPr>
            <w:tcW w:w="9082" w:type="dxa"/>
            <w:gridSpan w:val="3"/>
            <w:tcBorders>
              <w:top w:val="single" w:sz="6" w:space="0" w:color="000000"/>
              <w:bottom w:val="single" w:sz="6" w:space="0" w:color="000000"/>
            </w:tcBorders>
          </w:tcPr>
          <w:p w14:paraId="78085CFD" w14:textId="77777777" w:rsidR="00804D11" w:rsidRPr="00237C4D" w:rsidRDefault="00804D11" w:rsidP="00804D11">
            <w:pPr>
              <w:pStyle w:val="Odstavekseznama"/>
              <w:numPr>
                <w:ilvl w:val="0"/>
                <w:numId w:val="50"/>
              </w:numPr>
              <w:rPr>
                <w:rFonts w:ascii="Arial" w:eastAsia="Arial" w:hAnsi="Arial" w:cs="Arial"/>
                <w:sz w:val="16"/>
                <w:szCs w:val="16"/>
                <w:lang w:val="sl" w:eastAsia="sl"/>
              </w:rPr>
            </w:pPr>
            <w:r w:rsidRPr="00237C4D">
              <w:rPr>
                <w:rFonts w:ascii="Arial" w:eastAsia="Arial" w:hAnsi="Arial" w:cs="Arial"/>
                <w:b/>
                <w:sz w:val="16"/>
                <w:szCs w:val="16"/>
                <w:lang w:val="sl" w:eastAsia="sl"/>
              </w:rPr>
              <w:lastRenderedPageBreak/>
              <w:t>Maksimalni pretok vode</w:t>
            </w:r>
            <w:r w:rsidRPr="00237C4D">
              <w:rPr>
                <w:rFonts w:ascii="Arial" w:eastAsia="Arial" w:hAnsi="Arial" w:cs="Arial"/>
                <w:sz w:val="16"/>
                <w:szCs w:val="16"/>
                <w:lang w:val="sl" w:eastAsia="sl"/>
              </w:rPr>
              <w:t>:  v umivalnik/pomivalno korito, ki ni odvisen od tlaka vode, ne sme biti višji od naslednjih vrednosti:</w:t>
            </w:r>
          </w:p>
          <w:p w14:paraId="73E45F7A" w14:textId="77777777" w:rsidR="00804D11" w:rsidRPr="00237C4D" w:rsidRDefault="00804D11" w:rsidP="00D22507">
            <w:pPr>
              <w:ind w:left="105"/>
              <w:rPr>
                <w:rFonts w:ascii="Arial" w:eastAsia="Arial" w:hAnsi="Arial" w:cs="Arial"/>
                <w:b/>
                <w:sz w:val="16"/>
                <w:szCs w:val="16"/>
                <w:lang w:val="sl" w:eastAsia="sl"/>
              </w:rPr>
            </w:pPr>
          </w:p>
          <w:tbl>
            <w:tblPr>
              <w:tblStyle w:val="Tabelamrea"/>
              <w:tblW w:w="7992" w:type="dxa"/>
              <w:tblInd w:w="105" w:type="dxa"/>
              <w:tblLayout w:type="fixed"/>
              <w:tblLook w:val="04A0" w:firstRow="1" w:lastRow="0" w:firstColumn="1" w:lastColumn="0" w:noHBand="0" w:noVBand="1"/>
            </w:tblPr>
            <w:tblGrid>
              <w:gridCol w:w="2779"/>
              <w:gridCol w:w="2779"/>
              <w:gridCol w:w="2434"/>
            </w:tblGrid>
            <w:tr w:rsidR="00804D11" w:rsidRPr="00237C4D" w14:paraId="5153DA63" w14:textId="77777777" w:rsidTr="00D22507">
              <w:tc>
                <w:tcPr>
                  <w:tcW w:w="2779" w:type="dxa"/>
                </w:tcPr>
                <w:p w14:paraId="1B2FB80B" w14:textId="77777777" w:rsidR="00804D11" w:rsidRPr="00237C4D" w:rsidRDefault="00804D11" w:rsidP="00D22507">
                  <w:pPr>
                    <w:rPr>
                      <w:rFonts w:ascii="Arial" w:eastAsia="Arial" w:hAnsi="Arial" w:cs="Arial"/>
                      <w:b/>
                      <w:sz w:val="16"/>
                      <w:szCs w:val="16"/>
                      <w:lang w:val="sl" w:eastAsia="sl"/>
                    </w:rPr>
                  </w:pPr>
                  <w:r w:rsidRPr="00237C4D">
                    <w:rPr>
                      <w:rFonts w:ascii="Arial" w:eastAsia="Arial" w:hAnsi="Arial" w:cs="Arial"/>
                      <w:sz w:val="16"/>
                      <w:szCs w:val="16"/>
                      <w:lang w:val="sl" w:eastAsia="sl"/>
                    </w:rPr>
                    <w:t>Podskupina izdelka</w:t>
                  </w:r>
                </w:p>
              </w:tc>
              <w:tc>
                <w:tcPr>
                  <w:tcW w:w="2779" w:type="dxa"/>
                </w:tcPr>
                <w:p w14:paraId="10B4470E" w14:textId="77777777" w:rsidR="00804D11" w:rsidRPr="00237C4D" w:rsidRDefault="00804D11" w:rsidP="00D22507">
                  <w:pPr>
                    <w:rPr>
                      <w:rFonts w:ascii="Arial" w:eastAsia="Arial" w:hAnsi="Arial" w:cs="Arial"/>
                      <w:b/>
                      <w:sz w:val="16"/>
                      <w:szCs w:val="16"/>
                      <w:lang w:val="sl" w:eastAsia="sl"/>
                    </w:rPr>
                  </w:pPr>
                </w:p>
              </w:tc>
              <w:tc>
                <w:tcPr>
                  <w:tcW w:w="2434" w:type="dxa"/>
                </w:tcPr>
                <w:p w14:paraId="6F169B61" w14:textId="77777777" w:rsidR="00804D11" w:rsidRPr="00237C4D" w:rsidRDefault="00804D11" w:rsidP="00D22507">
                  <w:pPr>
                    <w:spacing w:line="210" w:lineRule="exact"/>
                    <w:ind w:left="163" w:right="255"/>
                    <w:jc w:val="center"/>
                    <w:rPr>
                      <w:rFonts w:ascii="Arial" w:eastAsia="Arial" w:hAnsi="Arial" w:cs="Arial"/>
                      <w:sz w:val="16"/>
                      <w:szCs w:val="16"/>
                      <w:lang w:val="sl" w:eastAsia="sl"/>
                    </w:rPr>
                  </w:pPr>
                  <w:r w:rsidRPr="00237C4D">
                    <w:rPr>
                      <w:rFonts w:ascii="Arial" w:eastAsia="Arial" w:hAnsi="Arial" w:cs="Arial"/>
                      <w:sz w:val="16"/>
                      <w:szCs w:val="16"/>
                      <w:lang w:val="sl" w:eastAsia="sl"/>
                    </w:rPr>
                    <w:t>Pretok vode [l/min]</w:t>
                  </w:r>
                </w:p>
              </w:tc>
            </w:tr>
            <w:tr w:rsidR="00804D11" w:rsidRPr="00237C4D" w14:paraId="501FA9D3" w14:textId="77777777" w:rsidTr="00D22507">
              <w:tc>
                <w:tcPr>
                  <w:tcW w:w="2779" w:type="dxa"/>
                  <w:vMerge w:val="restart"/>
                </w:tcPr>
                <w:p w14:paraId="18EDF570" w14:textId="77777777" w:rsidR="00804D11" w:rsidRPr="00237C4D" w:rsidRDefault="00804D11" w:rsidP="00D22507">
                  <w:pPr>
                    <w:rPr>
                      <w:rFonts w:ascii="Arial" w:eastAsia="Arial" w:hAnsi="Arial" w:cs="Arial"/>
                      <w:b/>
                      <w:sz w:val="16"/>
                      <w:szCs w:val="16"/>
                      <w:lang w:val="sl" w:eastAsia="sl"/>
                    </w:rPr>
                  </w:pPr>
                  <w:r w:rsidRPr="00237C4D">
                    <w:rPr>
                      <w:rFonts w:ascii="Arial" w:eastAsia="Arial" w:hAnsi="Arial" w:cs="Arial"/>
                      <w:sz w:val="16"/>
                      <w:szCs w:val="16"/>
                      <w:lang w:val="sl" w:eastAsia="sl"/>
                    </w:rPr>
                    <w:t>Kuhinjske pipe</w:t>
                  </w:r>
                  <w:r w:rsidRPr="00237C4D">
                    <w:rPr>
                      <w:rFonts w:ascii="Arial" w:eastAsia="Arial" w:hAnsi="Arial" w:cs="Arial"/>
                      <w:sz w:val="16"/>
                      <w:szCs w:val="16"/>
                      <w:vertAlign w:val="superscript"/>
                      <w:lang w:val="sl" w:eastAsia="sl"/>
                    </w:rPr>
                    <w:footnoteReference w:id="1"/>
                  </w:r>
                </w:p>
              </w:tc>
              <w:tc>
                <w:tcPr>
                  <w:tcW w:w="2779" w:type="dxa"/>
                </w:tcPr>
                <w:p w14:paraId="7BED8B9F" w14:textId="77777777" w:rsidR="00804D11" w:rsidRPr="00237C4D" w:rsidRDefault="00804D11" w:rsidP="00D22507">
                  <w:pPr>
                    <w:rPr>
                      <w:rFonts w:ascii="Arial" w:eastAsia="Arial" w:hAnsi="Arial" w:cs="Arial"/>
                      <w:b/>
                      <w:sz w:val="16"/>
                      <w:szCs w:val="16"/>
                      <w:lang w:val="sl" w:eastAsia="sl"/>
                    </w:rPr>
                  </w:pPr>
                  <w:r w:rsidRPr="00237C4D">
                    <w:rPr>
                      <w:rFonts w:ascii="Arial" w:eastAsia="Arial" w:hAnsi="Arial" w:cs="Arial"/>
                      <w:sz w:val="16"/>
                      <w:szCs w:val="16"/>
                      <w:lang w:val="sl" w:eastAsia="sl"/>
                    </w:rPr>
                    <w:t>brez omejevalnika pretoka</w:t>
                  </w:r>
                </w:p>
              </w:tc>
              <w:tc>
                <w:tcPr>
                  <w:tcW w:w="2434" w:type="dxa"/>
                </w:tcPr>
                <w:p w14:paraId="63124CF8" w14:textId="77777777" w:rsidR="00804D11" w:rsidRPr="00237C4D" w:rsidRDefault="00804D11" w:rsidP="00D22507">
                  <w:pPr>
                    <w:spacing w:line="210" w:lineRule="exact"/>
                    <w:ind w:left="163" w:right="155"/>
                    <w:jc w:val="center"/>
                    <w:rPr>
                      <w:rFonts w:ascii="Arial" w:eastAsia="Arial" w:hAnsi="Arial" w:cs="Arial"/>
                      <w:sz w:val="16"/>
                      <w:szCs w:val="16"/>
                      <w:lang w:val="sl" w:eastAsia="sl"/>
                    </w:rPr>
                  </w:pPr>
                  <w:r w:rsidRPr="00237C4D">
                    <w:rPr>
                      <w:rFonts w:ascii="Arial" w:eastAsia="Arial" w:hAnsi="Arial" w:cs="Arial"/>
                      <w:sz w:val="16"/>
                      <w:szCs w:val="16"/>
                      <w:lang w:val="sl" w:eastAsia="sl"/>
                    </w:rPr>
                    <w:t>6,0</w:t>
                  </w:r>
                </w:p>
              </w:tc>
            </w:tr>
            <w:tr w:rsidR="00804D11" w:rsidRPr="00237C4D" w14:paraId="0BCE1688" w14:textId="77777777" w:rsidTr="00D22507">
              <w:tc>
                <w:tcPr>
                  <w:tcW w:w="2779" w:type="dxa"/>
                  <w:vMerge/>
                </w:tcPr>
                <w:p w14:paraId="69C2D46C" w14:textId="77777777" w:rsidR="00804D11" w:rsidRPr="00237C4D" w:rsidRDefault="00804D11" w:rsidP="00D22507">
                  <w:pPr>
                    <w:rPr>
                      <w:rFonts w:ascii="Arial" w:eastAsia="Arial" w:hAnsi="Arial" w:cs="Arial"/>
                      <w:b/>
                      <w:sz w:val="16"/>
                      <w:szCs w:val="16"/>
                      <w:lang w:val="sl" w:eastAsia="sl"/>
                    </w:rPr>
                  </w:pPr>
                </w:p>
              </w:tc>
              <w:tc>
                <w:tcPr>
                  <w:tcW w:w="2779" w:type="dxa"/>
                </w:tcPr>
                <w:p w14:paraId="725C2C17" w14:textId="77777777" w:rsidR="00804D11" w:rsidRPr="00237C4D" w:rsidRDefault="00804D11" w:rsidP="00D22507">
                  <w:pPr>
                    <w:rPr>
                      <w:rFonts w:ascii="Arial" w:eastAsia="Arial" w:hAnsi="Arial" w:cs="Arial"/>
                      <w:b/>
                      <w:sz w:val="16"/>
                      <w:szCs w:val="16"/>
                      <w:lang w:val="sl" w:eastAsia="sl"/>
                    </w:rPr>
                  </w:pPr>
                  <w:r w:rsidRPr="00237C4D">
                    <w:rPr>
                      <w:rFonts w:ascii="Arial" w:eastAsia="Arial" w:hAnsi="Arial" w:cs="Arial"/>
                      <w:sz w:val="16"/>
                      <w:szCs w:val="16"/>
                      <w:lang w:val="sl" w:eastAsia="sl"/>
                    </w:rPr>
                    <w:t>z omejevalnikom pretoka</w:t>
                  </w:r>
                  <w:r w:rsidRPr="00237C4D">
                    <w:rPr>
                      <w:rFonts w:ascii="Arial" w:eastAsia="Arial" w:hAnsi="Arial" w:cs="Arial"/>
                      <w:sz w:val="16"/>
                      <w:szCs w:val="16"/>
                      <w:vertAlign w:val="superscript"/>
                      <w:lang w:val="sl" w:eastAsia="sl"/>
                    </w:rPr>
                    <w:footnoteReference w:id="2"/>
                  </w:r>
                </w:p>
              </w:tc>
              <w:tc>
                <w:tcPr>
                  <w:tcW w:w="2434" w:type="dxa"/>
                </w:tcPr>
                <w:p w14:paraId="55146E08" w14:textId="77777777" w:rsidR="00804D11" w:rsidRPr="00237C4D" w:rsidRDefault="00804D11" w:rsidP="00D22507">
                  <w:pPr>
                    <w:spacing w:line="210" w:lineRule="exact"/>
                    <w:ind w:left="163" w:right="155"/>
                    <w:jc w:val="center"/>
                    <w:rPr>
                      <w:rFonts w:ascii="Arial" w:eastAsia="Arial" w:hAnsi="Arial" w:cs="Arial"/>
                      <w:sz w:val="16"/>
                      <w:szCs w:val="16"/>
                      <w:lang w:val="sl" w:eastAsia="sl"/>
                    </w:rPr>
                  </w:pPr>
                  <w:r w:rsidRPr="00237C4D">
                    <w:rPr>
                      <w:rFonts w:ascii="Arial" w:eastAsia="Arial" w:hAnsi="Arial" w:cs="Arial"/>
                      <w:sz w:val="16"/>
                      <w:szCs w:val="16"/>
                      <w:lang w:val="sl" w:eastAsia="sl"/>
                    </w:rPr>
                    <w:t>8,0</w:t>
                  </w:r>
                </w:p>
              </w:tc>
            </w:tr>
            <w:tr w:rsidR="00804D11" w:rsidRPr="00237C4D" w14:paraId="1BE05EEB" w14:textId="77777777" w:rsidTr="00D22507">
              <w:tc>
                <w:tcPr>
                  <w:tcW w:w="2779" w:type="dxa"/>
                  <w:vMerge w:val="restart"/>
                </w:tcPr>
                <w:p w14:paraId="7C4308EA" w14:textId="77777777" w:rsidR="00804D11" w:rsidRPr="00237C4D" w:rsidRDefault="00804D11" w:rsidP="00D22507">
                  <w:pPr>
                    <w:rPr>
                      <w:rFonts w:ascii="Arial" w:eastAsia="Arial" w:hAnsi="Arial" w:cs="Arial"/>
                      <w:b/>
                      <w:sz w:val="16"/>
                      <w:szCs w:val="16"/>
                      <w:lang w:val="sl" w:eastAsia="sl"/>
                    </w:rPr>
                  </w:pPr>
                  <w:r w:rsidRPr="00237C4D">
                    <w:rPr>
                      <w:rFonts w:ascii="Arial" w:eastAsia="Arial" w:hAnsi="Arial" w:cs="Arial"/>
                      <w:sz w:val="16"/>
                      <w:szCs w:val="16"/>
                      <w:lang w:val="sl" w:eastAsia="sl"/>
                    </w:rPr>
                    <w:t>Kopalniške pipe</w:t>
                  </w:r>
                  <w:r w:rsidRPr="00237C4D">
                    <w:rPr>
                      <w:rFonts w:ascii="Arial" w:eastAsia="Arial" w:hAnsi="Arial" w:cs="Arial"/>
                      <w:sz w:val="16"/>
                      <w:szCs w:val="16"/>
                      <w:vertAlign w:val="superscript"/>
                      <w:lang w:val="sl" w:eastAsia="sl"/>
                    </w:rPr>
                    <w:footnoteReference w:id="3"/>
                  </w:r>
                </w:p>
              </w:tc>
              <w:tc>
                <w:tcPr>
                  <w:tcW w:w="2779" w:type="dxa"/>
                </w:tcPr>
                <w:p w14:paraId="32B9EAFA" w14:textId="77777777" w:rsidR="00804D11" w:rsidRPr="00237C4D" w:rsidRDefault="00804D11" w:rsidP="00D22507">
                  <w:pPr>
                    <w:rPr>
                      <w:rFonts w:ascii="Arial" w:eastAsia="Arial" w:hAnsi="Arial" w:cs="Arial"/>
                      <w:b/>
                      <w:sz w:val="16"/>
                      <w:szCs w:val="16"/>
                      <w:lang w:val="sl" w:eastAsia="sl"/>
                    </w:rPr>
                  </w:pPr>
                  <w:r w:rsidRPr="00237C4D">
                    <w:rPr>
                      <w:rFonts w:ascii="Arial" w:eastAsia="Arial" w:hAnsi="Arial" w:cs="Arial"/>
                      <w:sz w:val="16"/>
                      <w:szCs w:val="16"/>
                      <w:lang w:val="sl" w:eastAsia="sl"/>
                    </w:rPr>
                    <w:t>brez omejevalnika pretoka</w:t>
                  </w:r>
                </w:p>
              </w:tc>
              <w:tc>
                <w:tcPr>
                  <w:tcW w:w="2434" w:type="dxa"/>
                </w:tcPr>
                <w:p w14:paraId="217836F0" w14:textId="77777777" w:rsidR="00804D11" w:rsidRPr="00237C4D" w:rsidRDefault="00804D11" w:rsidP="00D22507">
                  <w:pPr>
                    <w:spacing w:line="210" w:lineRule="exact"/>
                    <w:ind w:left="163" w:right="155"/>
                    <w:jc w:val="center"/>
                    <w:rPr>
                      <w:rFonts w:ascii="Arial" w:eastAsia="Arial" w:hAnsi="Arial" w:cs="Arial"/>
                      <w:sz w:val="16"/>
                      <w:szCs w:val="16"/>
                      <w:lang w:val="sl" w:eastAsia="sl"/>
                    </w:rPr>
                  </w:pPr>
                  <w:r w:rsidRPr="00237C4D">
                    <w:rPr>
                      <w:rFonts w:ascii="Arial" w:eastAsia="Arial" w:hAnsi="Arial" w:cs="Arial"/>
                      <w:sz w:val="16"/>
                      <w:szCs w:val="16"/>
                      <w:lang w:val="sl" w:eastAsia="sl"/>
                    </w:rPr>
                    <w:t>6,0</w:t>
                  </w:r>
                </w:p>
              </w:tc>
            </w:tr>
            <w:tr w:rsidR="00804D11" w:rsidRPr="00237C4D" w14:paraId="2A85E415" w14:textId="77777777" w:rsidTr="00D22507">
              <w:tc>
                <w:tcPr>
                  <w:tcW w:w="2779" w:type="dxa"/>
                  <w:vMerge/>
                </w:tcPr>
                <w:p w14:paraId="09A62D06" w14:textId="77777777" w:rsidR="00804D11" w:rsidRPr="00237C4D" w:rsidRDefault="00804D11" w:rsidP="00D22507">
                  <w:pPr>
                    <w:rPr>
                      <w:rFonts w:ascii="Arial" w:eastAsia="Arial" w:hAnsi="Arial" w:cs="Arial"/>
                      <w:b/>
                      <w:sz w:val="16"/>
                      <w:szCs w:val="16"/>
                      <w:lang w:val="sl" w:eastAsia="sl"/>
                    </w:rPr>
                  </w:pPr>
                </w:p>
              </w:tc>
              <w:tc>
                <w:tcPr>
                  <w:tcW w:w="2779" w:type="dxa"/>
                </w:tcPr>
                <w:p w14:paraId="4719F5E1" w14:textId="77777777" w:rsidR="00804D11" w:rsidRPr="00237C4D" w:rsidRDefault="00804D11" w:rsidP="00D22507">
                  <w:pPr>
                    <w:rPr>
                      <w:rFonts w:ascii="Arial" w:eastAsia="Arial" w:hAnsi="Arial" w:cs="Arial"/>
                      <w:b/>
                      <w:sz w:val="16"/>
                      <w:szCs w:val="16"/>
                      <w:lang w:val="sl" w:eastAsia="sl"/>
                    </w:rPr>
                  </w:pPr>
                  <w:r w:rsidRPr="00237C4D">
                    <w:rPr>
                      <w:rFonts w:ascii="Arial" w:eastAsia="Arial" w:hAnsi="Arial" w:cs="Arial"/>
                      <w:sz w:val="16"/>
                      <w:szCs w:val="16"/>
                      <w:lang w:val="sl" w:eastAsia="sl"/>
                    </w:rPr>
                    <w:t>z omejevalnikom pretoka</w:t>
                  </w:r>
                  <w:r w:rsidRPr="00237C4D">
                    <w:rPr>
                      <w:rFonts w:ascii="Arial" w:eastAsia="Arial" w:hAnsi="Arial" w:cs="Arial"/>
                      <w:sz w:val="16"/>
                      <w:szCs w:val="16"/>
                      <w:vertAlign w:val="superscript"/>
                      <w:lang w:val="sl" w:eastAsia="sl"/>
                    </w:rPr>
                    <w:footnoteReference w:id="4"/>
                  </w:r>
                </w:p>
              </w:tc>
              <w:tc>
                <w:tcPr>
                  <w:tcW w:w="2434" w:type="dxa"/>
                </w:tcPr>
                <w:p w14:paraId="49FA8324" w14:textId="77777777" w:rsidR="00804D11" w:rsidRPr="00237C4D" w:rsidRDefault="00804D11" w:rsidP="00D22507">
                  <w:pPr>
                    <w:spacing w:line="211" w:lineRule="exact"/>
                    <w:ind w:left="163" w:right="155"/>
                    <w:jc w:val="center"/>
                    <w:rPr>
                      <w:rFonts w:ascii="Arial" w:eastAsia="Arial" w:hAnsi="Arial" w:cs="Arial"/>
                      <w:sz w:val="16"/>
                      <w:szCs w:val="16"/>
                      <w:lang w:val="sl" w:eastAsia="sl"/>
                    </w:rPr>
                  </w:pPr>
                  <w:r w:rsidRPr="00237C4D">
                    <w:rPr>
                      <w:rFonts w:ascii="Arial" w:eastAsia="Arial" w:hAnsi="Arial" w:cs="Arial"/>
                      <w:sz w:val="16"/>
                      <w:szCs w:val="16"/>
                      <w:lang w:val="sl" w:eastAsia="sl"/>
                    </w:rPr>
                    <w:t>8,0</w:t>
                  </w:r>
                </w:p>
              </w:tc>
            </w:tr>
            <w:tr w:rsidR="00804D11" w:rsidRPr="00237C4D" w14:paraId="504E4109" w14:textId="77777777" w:rsidTr="00D22507">
              <w:tc>
                <w:tcPr>
                  <w:tcW w:w="2779" w:type="dxa"/>
                </w:tcPr>
                <w:p w14:paraId="6D8BB199" w14:textId="77777777" w:rsidR="00804D11" w:rsidRPr="00237C4D" w:rsidRDefault="00804D11" w:rsidP="00D22507">
                  <w:pPr>
                    <w:rPr>
                      <w:rFonts w:ascii="Arial" w:eastAsia="Arial" w:hAnsi="Arial" w:cs="Arial"/>
                      <w:b/>
                      <w:sz w:val="16"/>
                      <w:szCs w:val="16"/>
                      <w:lang w:val="sl" w:eastAsia="sl"/>
                    </w:rPr>
                  </w:pPr>
                  <w:r w:rsidRPr="00237C4D">
                    <w:rPr>
                      <w:rFonts w:ascii="Arial" w:eastAsia="Arial" w:hAnsi="Arial" w:cs="Arial"/>
                      <w:sz w:val="16"/>
                      <w:szCs w:val="16"/>
                      <w:lang w:val="sl" w:eastAsia="sl"/>
                    </w:rPr>
                    <w:t>Pršne glave ali prhe</w:t>
                  </w:r>
                  <w:r w:rsidRPr="00237C4D">
                    <w:rPr>
                      <w:rFonts w:ascii="Arial" w:eastAsia="Arial" w:hAnsi="Arial" w:cs="Arial"/>
                      <w:sz w:val="16"/>
                      <w:szCs w:val="16"/>
                      <w:vertAlign w:val="superscript"/>
                      <w:lang w:val="sl" w:eastAsia="sl"/>
                    </w:rPr>
                    <w:footnoteReference w:id="5"/>
                  </w:r>
                </w:p>
              </w:tc>
              <w:tc>
                <w:tcPr>
                  <w:tcW w:w="2779" w:type="dxa"/>
                </w:tcPr>
                <w:p w14:paraId="23292EB9" w14:textId="77777777" w:rsidR="00804D11" w:rsidRPr="00237C4D" w:rsidRDefault="00804D11" w:rsidP="00D22507">
                  <w:pPr>
                    <w:rPr>
                      <w:rFonts w:ascii="Arial" w:eastAsia="Arial" w:hAnsi="Arial" w:cs="Arial"/>
                      <w:b/>
                      <w:sz w:val="16"/>
                      <w:szCs w:val="16"/>
                      <w:lang w:val="sl" w:eastAsia="sl"/>
                    </w:rPr>
                  </w:pPr>
                </w:p>
              </w:tc>
              <w:tc>
                <w:tcPr>
                  <w:tcW w:w="2434" w:type="dxa"/>
                </w:tcPr>
                <w:p w14:paraId="7DF237A9" w14:textId="77777777" w:rsidR="00804D11" w:rsidRPr="00237C4D" w:rsidRDefault="00804D11" w:rsidP="00D22507">
                  <w:pPr>
                    <w:spacing w:line="210" w:lineRule="exact"/>
                    <w:ind w:left="163" w:right="155"/>
                    <w:jc w:val="center"/>
                    <w:rPr>
                      <w:rFonts w:ascii="Arial" w:eastAsia="Arial" w:hAnsi="Arial" w:cs="Arial"/>
                      <w:sz w:val="16"/>
                      <w:szCs w:val="16"/>
                      <w:lang w:val="sl" w:eastAsia="sl"/>
                    </w:rPr>
                  </w:pPr>
                  <w:r w:rsidRPr="00237C4D">
                    <w:rPr>
                      <w:rFonts w:ascii="Arial" w:eastAsia="Arial" w:hAnsi="Arial" w:cs="Arial"/>
                      <w:sz w:val="16"/>
                      <w:szCs w:val="16"/>
                      <w:lang w:val="sl" w:eastAsia="sl"/>
                    </w:rPr>
                    <w:t>8,0</w:t>
                  </w:r>
                </w:p>
              </w:tc>
            </w:tr>
          </w:tbl>
          <w:p w14:paraId="6521CCCF" w14:textId="77777777" w:rsidR="00804D11" w:rsidRPr="00237C4D" w:rsidRDefault="00804D11" w:rsidP="00D22507">
            <w:pPr>
              <w:rPr>
                <w:rFonts w:ascii="Arial" w:eastAsia="Arial" w:hAnsi="Arial" w:cs="Arial"/>
                <w:b/>
                <w:sz w:val="16"/>
                <w:szCs w:val="16"/>
                <w:lang w:val="sl" w:eastAsia="sl"/>
              </w:rPr>
            </w:pPr>
          </w:p>
        </w:tc>
      </w:tr>
      <w:tr w:rsidR="00804D11" w:rsidRPr="00237C4D" w14:paraId="48862CD1" w14:textId="77777777" w:rsidTr="00D22507">
        <w:trPr>
          <w:gridAfter w:val="1"/>
          <w:wAfter w:w="9" w:type="dxa"/>
          <w:trHeight w:val="1492"/>
        </w:trPr>
        <w:tc>
          <w:tcPr>
            <w:tcW w:w="710" w:type="dxa"/>
          </w:tcPr>
          <w:p w14:paraId="10CF6BAC" w14:textId="77777777" w:rsidR="00804D11" w:rsidRPr="00237C4D" w:rsidRDefault="00804D11" w:rsidP="00D22507">
            <w:pPr>
              <w:pStyle w:val="TableParagraph"/>
              <w:spacing w:line="227" w:lineRule="exact"/>
              <w:ind w:left="250" w:right="243"/>
              <w:jc w:val="center"/>
              <w:rPr>
                <w:rFonts w:cs="Arial"/>
                <w:sz w:val="16"/>
                <w:szCs w:val="16"/>
              </w:rPr>
            </w:pPr>
            <w:r w:rsidRPr="00237C4D">
              <w:rPr>
                <w:rFonts w:cs="Arial"/>
                <w:sz w:val="16"/>
                <w:szCs w:val="16"/>
              </w:rPr>
              <w:t>2.</w:t>
            </w:r>
          </w:p>
        </w:tc>
        <w:tc>
          <w:tcPr>
            <w:tcW w:w="8363" w:type="dxa"/>
            <w:tcBorders>
              <w:top w:val="single" w:sz="6" w:space="0" w:color="000000"/>
              <w:bottom w:val="single" w:sz="6" w:space="0" w:color="000000"/>
            </w:tcBorders>
          </w:tcPr>
          <w:p w14:paraId="0062633B" w14:textId="77777777" w:rsidR="00804D11" w:rsidRPr="00237C4D" w:rsidRDefault="00804D11" w:rsidP="00D22507">
            <w:pPr>
              <w:pStyle w:val="TableParagraph"/>
              <w:rPr>
                <w:rFonts w:cs="Arial"/>
                <w:sz w:val="16"/>
                <w:szCs w:val="16"/>
              </w:rPr>
            </w:pPr>
            <w:r w:rsidRPr="00237C4D">
              <w:rPr>
                <w:rFonts w:cs="Arial"/>
                <w:b/>
                <w:sz w:val="16"/>
                <w:szCs w:val="16"/>
              </w:rPr>
              <w:t>Najnižji maksimalni pretok vode</w:t>
            </w:r>
            <w:r w:rsidRPr="00237C4D">
              <w:rPr>
                <w:rFonts w:cs="Arial"/>
                <w:sz w:val="16"/>
                <w:szCs w:val="16"/>
              </w:rPr>
              <w:t>: sanitarnih armatur, ki ni odvisen od tlaka vode, ni nižji od naslednjih vrednosti:</w:t>
            </w:r>
          </w:p>
          <w:p w14:paraId="59857552" w14:textId="77777777" w:rsidR="00804D11" w:rsidRPr="00237C4D" w:rsidRDefault="00804D11" w:rsidP="00D22507">
            <w:pPr>
              <w:pStyle w:val="TableParagraph"/>
              <w:rPr>
                <w:rFonts w:cs="Arial"/>
                <w:b/>
                <w:sz w:val="16"/>
                <w:szCs w:val="16"/>
              </w:rPr>
            </w:pPr>
          </w:p>
          <w:tbl>
            <w:tblPr>
              <w:tblStyle w:val="Tabelamrea"/>
              <w:tblW w:w="0" w:type="auto"/>
              <w:tblInd w:w="105" w:type="dxa"/>
              <w:tblLayout w:type="fixed"/>
              <w:tblLook w:val="04A0" w:firstRow="1" w:lastRow="0" w:firstColumn="1" w:lastColumn="0" w:noHBand="0" w:noVBand="1"/>
            </w:tblPr>
            <w:tblGrid>
              <w:gridCol w:w="4169"/>
              <w:gridCol w:w="3966"/>
            </w:tblGrid>
            <w:tr w:rsidR="00804D11" w:rsidRPr="00237C4D" w14:paraId="3A651255" w14:textId="77777777" w:rsidTr="00D22507">
              <w:tc>
                <w:tcPr>
                  <w:tcW w:w="4169" w:type="dxa"/>
                </w:tcPr>
                <w:p w14:paraId="6FF2AF0B" w14:textId="77777777" w:rsidR="00804D11" w:rsidRPr="00237C4D" w:rsidRDefault="00804D11" w:rsidP="00D22507">
                  <w:pPr>
                    <w:pStyle w:val="TableParagraph"/>
                    <w:ind w:left="0"/>
                    <w:rPr>
                      <w:rFonts w:cs="Arial"/>
                      <w:b/>
                      <w:sz w:val="16"/>
                      <w:szCs w:val="16"/>
                    </w:rPr>
                  </w:pPr>
                  <w:r w:rsidRPr="00237C4D">
                    <w:rPr>
                      <w:rFonts w:cs="Arial"/>
                      <w:sz w:val="16"/>
                      <w:szCs w:val="16"/>
                    </w:rPr>
                    <w:t>Podskupina</w:t>
                  </w:r>
                  <w:r w:rsidRPr="00237C4D">
                    <w:rPr>
                      <w:rFonts w:cs="Arial"/>
                      <w:spacing w:val="-2"/>
                      <w:sz w:val="16"/>
                      <w:szCs w:val="16"/>
                    </w:rPr>
                    <w:t xml:space="preserve"> </w:t>
                  </w:r>
                  <w:r w:rsidRPr="00237C4D">
                    <w:rPr>
                      <w:rFonts w:cs="Arial"/>
                      <w:sz w:val="16"/>
                      <w:szCs w:val="16"/>
                    </w:rPr>
                    <w:t>izdelka</w:t>
                  </w:r>
                </w:p>
              </w:tc>
              <w:tc>
                <w:tcPr>
                  <w:tcW w:w="3966" w:type="dxa"/>
                </w:tcPr>
                <w:p w14:paraId="4C322292" w14:textId="77777777" w:rsidR="00804D11" w:rsidRPr="00237C4D" w:rsidRDefault="00804D11" w:rsidP="00D22507">
                  <w:pPr>
                    <w:pStyle w:val="TableParagraph"/>
                    <w:ind w:left="0"/>
                    <w:jc w:val="center"/>
                    <w:rPr>
                      <w:rFonts w:cs="Arial"/>
                      <w:sz w:val="16"/>
                      <w:szCs w:val="16"/>
                    </w:rPr>
                  </w:pPr>
                  <w:r w:rsidRPr="00237C4D">
                    <w:rPr>
                      <w:rFonts w:cs="Arial"/>
                      <w:sz w:val="16"/>
                      <w:szCs w:val="16"/>
                    </w:rPr>
                    <w:t>Pretok vode [l/min]</w:t>
                  </w:r>
                </w:p>
              </w:tc>
            </w:tr>
            <w:tr w:rsidR="00804D11" w:rsidRPr="00237C4D" w14:paraId="43C6C51A" w14:textId="77777777" w:rsidTr="00D22507">
              <w:tc>
                <w:tcPr>
                  <w:tcW w:w="4169" w:type="dxa"/>
                </w:tcPr>
                <w:p w14:paraId="527D11CE" w14:textId="77777777" w:rsidR="00804D11" w:rsidRPr="00237C4D" w:rsidRDefault="00804D11" w:rsidP="00D22507">
                  <w:pPr>
                    <w:pStyle w:val="TableParagraph"/>
                    <w:ind w:left="0"/>
                    <w:rPr>
                      <w:rFonts w:cs="Arial"/>
                      <w:b/>
                      <w:sz w:val="16"/>
                      <w:szCs w:val="16"/>
                    </w:rPr>
                  </w:pPr>
                  <w:r w:rsidRPr="00237C4D">
                    <w:rPr>
                      <w:rFonts w:cs="Arial"/>
                      <w:sz w:val="16"/>
                      <w:szCs w:val="16"/>
                    </w:rPr>
                    <w:t>Kuhinjske</w:t>
                  </w:r>
                  <w:r w:rsidRPr="00237C4D">
                    <w:rPr>
                      <w:rFonts w:cs="Arial"/>
                      <w:spacing w:val="-3"/>
                      <w:sz w:val="16"/>
                      <w:szCs w:val="16"/>
                    </w:rPr>
                    <w:t xml:space="preserve"> </w:t>
                  </w:r>
                  <w:r w:rsidRPr="00237C4D">
                    <w:rPr>
                      <w:rFonts w:cs="Arial"/>
                      <w:sz w:val="16"/>
                      <w:szCs w:val="16"/>
                    </w:rPr>
                    <w:t>pipe</w:t>
                  </w:r>
                </w:p>
              </w:tc>
              <w:tc>
                <w:tcPr>
                  <w:tcW w:w="3966" w:type="dxa"/>
                </w:tcPr>
                <w:p w14:paraId="2320FE41" w14:textId="77777777" w:rsidR="00804D11" w:rsidRPr="00237C4D" w:rsidRDefault="00804D11" w:rsidP="00D22507">
                  <w:pPr>
                    <w:pStyle w:val="TableParagraph"/>
                    <w:tabs>
                      <w:tab w:val="left" w:pos="5218"/>
                      <w:tab w:val="left" w:pos="5960"/>
                    </w:tabs>
                    <w:spacing w:line="249" w:lineRule="auto"/>
                    <w:ind w:left="0"/>
                    <w:jc w:val="center"/>
                    <w:rPr>
                      <w:rFonts w:cs="Arial"/>
                      <w:sz w:val="16"/>
                      <w:szCs w:val="16"/>
                    </w:rPr>
                  </w:pPr>
                  <w:r w:rsidRPr="00237C4D">
                    <w:rPr>
                      <w:rFonts w:cs="Arial"/>
                      <w:sz w:val="16"/>
                      <w:szCs w:val="16"/>
                    </w:rPr>
                    <w:t>2,0</w:t>
                  </w:r>
                </w:p>
              </w:tc>
            </w:tr>
            <w:tr w:rsidR="00804D11" w:rsidRPr="00237C4D" w14:paraId="4CCC5CF7" w14:textId="77777777" w:rsidTr="00D22507">
              <w:tc>
                <w:tcPr>
                  <w:tcW w:w="4169" w:type="dxa"/>
                </w:tcPr>
                <w:p w14:paraId="3B8446D8" w14:textId="77777777" w:rsidR="00804D11" w:rsidRPr="00237C4D" w:rsidRDefault="00804D11" w:rsidP="00D22507">
                  <w:pPr>
                    <w:pStyle w:val="TableParagraph"/>
                    <w:ind w:left="0"/>
                    <w:rPr>
                      <w:rFonts w:cs="Arial"/>
                      <w:b/>
                      <w:sz w:val="16"/>
                      <w:szCs w:val="16"/>
                    </w:rPr>
                  </w:pPr>
                  <w:r w:rsidRPr="00237C4D">
                    <w:rPr>
                      <w:rFonts w:cs="Arial"/>
                      <w:sz w:val="16"/>
                      <w:szCs w:val="16"/>
                    </w:rPr>
                    <w:t>Kopalniške</w:t>
                  </w:r>
                  <w:r w:rsidRPr="00237C4D">
                    <w:rPr>
                      <w:rFonts w:cs="Arial"/>
                      <w:spacing w:val="-5"/>
                      <w:sz w:val="16"/>
                      <w:szCs w:val="16"/>
                    </w:rPr>
                    <w:t xml:space="preserve"> </w:t>
                  </w:r>
                  <w:r w:rsidRPr="00237C4D">
                    <w:rPr>
                      <w:rFonts w:cs="Arial"/>
                      <w:sz w:val="16"/>
                      <w:szCs w:val="16"/>
                    </w:rPr>
                    <w:t>pipe</w:t>
                  </w:r>
                </w:p>
              </w:tc>
              <w:tc>
                <w:tcPr>
                  <w:tcW w:w="3966" w:type="dxa"/>
                </w:tcPr>
                <w:p w14:paraId="5C9EA27C" w14:textId="77777777" w:rsidR="00804D11" w:rsidRPr="00237C4D" w:rsidRDefault="00804D11" w:rsidP="00D22507">
                  <w:pPr>
                    <w:pStyle w:val="TableParagraph"/>
                    <w:ind w:left="0"/>
                    <w:jc w:val="center"/>
                    <w:rPr>
                      <w:rFonts w:cs="Arial"/>
                      <w:sz w:val="16"/>
                      <w:szCs w:val="16"/>
                    </w:rPr>
                  </w:pPr>
                  <w:r w:rsidRPr="00237C4D">
                    <w:rPr>
                      <w:rFonts w:cs="Arial"/>
                      <w:sz w:val="16"/>
                      <w:szCs w:val="16"/>
                    </w:rPr>
                    <w:t>2,0</w:t>
                  </w:r>
                </w:p>
              </w:tc>
            </w:tr>
            <w:tr w:rsidR="00804D11" w:rsidRPr="00237C4D" w14:paraId="1A18F661" w14:textId="77777777" w:rsidTr="00D22507">
              <w:tc>
                <w:tcPr>
                  <w:tcW w:w="4169" w:type="dxa"/>
                </w:tcPr>
                <w:p w14:paraId="57175B7A" w14:textId="77777777" w:rsidR="00804D11" w:rsidRPr="00237C4D" w:rsidRDefault="00804D11" w:rsidP="00D22507">
                  <w:pPr>
                    <w:pStyle w:val="TableParagraph"/>
                    <w:ind w:left="0"/>
                    <w:rPr>
                      <w:rFonts w:cs="Arial"/>
                      <w:b/>
                      <w:sz w:val="16"/>
                      <w:szCs w:val="16"/>
                    </w:rPr>
                  </w:pPr>
                  <w:r w:rsidRPr="00237C4D">
                    <w:rPr>
                      <w:rFonts w:cs="Arial"/>
                      <w:sz w:val="16"/>
                      <w:szCs w:val="16"/>
                    </w:rPr>
                    <w:t>Pršne glave</w:t>
                  </w:r>
                  <w:r w:rsidRPr="00237C4D">
                    <w:rPr>
                      <w:rFonts w:cs="Arial"/>
                      <w:spacing w:val="-6"/>
                      <w:sz w:val="16"/>
                      <w:szCs w:val="16"/>
                    </w:rPr>
                    <w:t xml:space="preserve"> </w:t>
                  </w:r>
                  <w:r w:rsidRPr="00237C4D">
                    <w:rPr>
                      <w:rFonts w:cs="Arial"/>
                      <w:sz w:val="16"/>
                      <w:szCs w:val="16"/>
                    </w:rPr>
                    <w:t>ali</w:t>
                  </w:r>
                  <w:r w:rsidRPr="00237C4D">
                    <w:rPr>
                      <w:rFonts w:cs="Arial"/>
                      <w:spacing w:val="-4"/>
                      <w:sz w:val="16"/>
                      <w:szCs w:val="16"/>
                    </w:rPr>
                    <w:t xml:space="preserve"> </w:t>
                  </w:r>
                  <w:r w:rsidRPr="00237C4D">
                    <w:rPr>
                      <w:rFonts w:cs="Arial"/>
                      <w:sz w:val="16"/>
                      <w:szCs w:val="16"/>
                    </w:rPr>
                    <w:t>prhe</w:t>
                  </w:r>
                </w:p>
              </w:tc>
              <w:tc>
                <w:tcPr>
                  <w:tcW w:w="3966" w:type="dxa"/>
                </w:tcPr>
                <w:p w14:paraId="361D38CE" w14:textId="77777777" w:rsidR="00804D11" w:rsidRPr="00237C4D" w:rsidRDefault="00804D11" w:rsidP="00D22507">
                  <w:pPr>
                    <w:pStyle w:val="TableParagraph"/>
                    <w:ind w:left="0"/>
                    <w:jc w:val="center"/>
                    <w:rPr>
                      <w:rFonts w:cs="Arial"/>
                      <w:sz w:val="16"/>
                      <w:szCs w:val="16"/>
                    </w:rPr>
                  </w:pPr>
                  <w:r w:rsidRPr="00237C4D">
                    <w:rPr>
                      <w:rFonts w:cs="Arial"/>
                      <w:sz w:val="16"/>
                      <w:szCs w:val="16"/>
                    </w:rPr>
                    <w:t>4,5</w:t>
                  </w:r>
                </w:p>
              </w:tc>
            </w:tr>
            <w:tr w:rsidR="00804D11" w:rsidRPr="00237C4D" w14:paraId="42A6BFCF" w14:textId="77777777" w:rsidTr="00D22507">
              <w:tc>
                <w:tcPr>
                  <w:tcW w:w="4169" w:type="dxa"/>
                </w:tcPr>
                <w:p w14:paraId="4AB09BEA" w14:textId="77777777" w:rsidR="00804D11" w:rsidRPr="00237C4D" w:rsidRDefault="00804D11" w:rsidP="00D22507">
                  <w:pPr>
                    <w:pStyle w:val="TableParagraph"/>
                    <w:ind w:left="0"/>
                    <w:rPr>
                      <w:rFonts w:cs="Arial"/>
                      <w:b/>
                      <w:sz w:val="16"/>
                      <w:szCs w:val="16"/>
                    </w:rPr>
                  </w:pPr>
                  <w:r w:rsidRPr="00237C4D">
                    <w:rPr>
                      <w:rFonts w:cs="Arial"/>
                      <w:sz w:val="16"/>
                      <w:szCs w:val="16"/>
                    </w:rPr>
                    <w:t>Električne prhe in</w:t>
                  </w:r>
                  <w:r w:rsidRPr="00237C4D">
                    <w:rPr>
                      <w:rFonts w:cs="Arial"/>
                      <w:spacing w:val="-14"/>
                      <w:sz w:val="16"/>
                      <w:szCs w:val="16"/>
                    </w:rPr>
                    <w:t xml:space="preserve"> </w:t>
                  </w:r>
                  <w:r w:rsidRPr="00237C4D">
                    <w:rPr>
                      <w:rFonts w:cs="Arial"/>
                      <w:sz w:val="16"/>
                      <w:szCs w:val="16"/>
                    </w:rPr>
                    <w:t>nizkotlačne</w:t>
                  </w:r>
                  <w:r w:rsidRPr="00237C4D">
                    <w:rPr>
                      <w:rFonts w:cs="Arial"/>
                      <w:spacing w:val="-5"/>
                      <w:sz w:val="16"/>
                      <w:szCs w:val="16"/>
                    </w:rPr>
                    <w:t xml:space="preserve"> </w:t>
                  </w:r>
                  <w:r w:rsidRPr="00237C4D">
                    <w:rPr>
                      <w:rFonts w:cs="Arial"/>
                      <w:sz w:val="16"/>
                      <w:szCs w:val="16"/>
                    </w:rPr>
                    <w:t>prhe</w:t>
                  </w:r>
                </w:p>
              </w:tc>
              <w:tc>
                <w:tcPr>
                  <w:tcW w:w="3966" w:type="dxa"/>
                </w:tcPr>
                <w:p w14:paraId="745A2E15" w14:textId="77777777" w:rsidR="00804D11" w:rsidRPr="00237C4D" w:rsidRDefault="00804D11" w:rsidP="00D22507">
                  <w:pPr>
                    <w:pStyle w:val="TableParagraph"/>
                    <w:ind w:left="0"/>
                    <w:jc w:val="center"/>
                    <w:rPr>
                      <w:rFonts w:cs="Arial"/>
                      <w:sz w:val="16"/>
                      <w:szCs w:val="16"/>
                    </w:rPr>
                  </w:pPr>
                  <w:r w:rsidRPr="00237C4D">
                    <w:rPr>
                      <w:rFonts w:cs="Arial"/>
                      <w:sz w:val="16"/>
                      <w:szCs w:val="16"/>
                    </w:rPr>
                    <w:t>3,0</w:t>
                  </w:r>
                </w:p>
              </w:tc>
            </w:tr>
          </w:tbl>
          <w:p w14:paraId="12193C7F" w14:textId="77777777" w:rsidR="00804D11" w:rsidRPr="00237C4D" w:rsidRDefault="00804D11" w:rsidP="00D22507">
            <w:pPr>
              <w:pStyle w:val="TableParagraph"/>
              <w:rPr>
                <w:rFonts w:cs="Arial"/>
                <w:b/>
                <w:sz w:val="16"/>
                <w:szCs w:val="16"/>
              </w:rPr>
            </w:pPr>
          </w:p>
          <w:p w14:paraId="6D3294DF" w14:textId="77777777" w:rsidR="00804D11" w:rsidRPr="00237C4D" w:rsidRDefault="00804D11" w:rsidP="00D22507">
            <w:pPr>
              <w:pStyle w:val="TableParagraph"/>
              <w:tabs>
                <w:tab w:val="left" w:pos="825"/>
                <w:tab w:val="left" w:pos="826"/>
              </w:tabs>
              <w:spacing w:before="34"/>
              <w:ind w:left="0"/>
              <w:rPr>
                <w:rFonts w:cs="Arial"/>
                <w:b/>
                <w:sz w:val="16"/>
                <w:szCs w:val="16"/>
              </w:rPr>
            </w:pPr>
          </w:p>
        </w:tc>
      </w:tr>
      <w:tr w:rsidR="00804D11" w:rsidRPr="00237C4D" w14:paraId="60570EDF" w14:textId="77777777" w:rsidTr="00D22507">
        <w:trPr>
          <w:gridAfter w:val="1"/>
          <w:wAfter w:w="9" w:type="dxa"/>
          <w:trHeight w:val="2054"/>
        </w:trPr>
        <w:tc>
          <w:tcPr>
            <w:tcW w:w="710" w:type="dxa"/>
          </w:tcPr>
          <w:p w14:paraId="5E7226DD" w14:textId="77777777" w:rsidR="00804D11" w:rsidRPr="00237C4D" w:rsidRDefault="00804D11" w:rsidP="00D22507">
            <w:pPr>
              <w:pStyle w:val="TableParagraph"/>
              <w:spacing w:line="227" w:lineRule="exact"/>
              <w:ind w:left="250" w:right="243"/>
              <w:jc w:val="center"/>
              <w:rPr>
                <w:rFonts w:cs="Arial"/>
                <w:sz w:val="16"/>
                <w:szCs w:val="16"/>
              </w:rPr>
            </w:pPr>
            <w:r w:rsidRPr="00237C4D">
              <w:rPr>
                <w:rFonts w:cs="Arial"/>
                <w:sz w:val="16"/>
                <w:szCs w:val="16"/>
              </w:rPr>
              <w:t>3.</w:t>
            </w:r>
          </w:p>
        </w:tc>
        <w:tc>
          <w:tcPr>
            <w:tcW w:w="8363" w:type="dxa"/>
            <w:tcBorders>
              <w:top w:val="single" w:sz="6" w:space="0" w:color="000000"/>
              <w:bottom w:val="single" w:sz="6" w:space="0" w:color="000000"/>
            </w:tcBorders>
          </w:tcPr>
          <w:p w14:paraId="5C49DD6D" w14:textId="77777777" w:rsidR="00804D11" w:rsidRPr="00237C4D" w:rsidRDefault="00804D11" w:rsidP="00D22507">
            <w:pPr>
              <w:pStyle w:val="TableParagraph"/>
              <w:ind w:right="98"/>
              <w:jc w:val="both"/>
              <w:rPr>
                <w:rFonts w:cs="Arial"/>
                <w:sz w:val="16"/>
                <w:szCs w:val="16"/>
              </w:rPr>
            </w:pPr>
            <w:r w:rsidRPr="00237C4D">
              <w:rPr>
                <w:rFonts w:cs="Arial"/>
                <w:b/>
                <w:sz w:val="16"/>
                <w:szCs w:val="16"/>
              </w:rPr>
              <w:t>Uravnavanje temperature:</w:t>
            </w:r>
            <w:r w:rsidRPr="00237C4D">
              <w:rPr>
                <w:rFonts w:cs="Arial"/>
                <w:sz w:val="16"/>
                <w:szCs w:val="16"/>
              </w:rPr>
              <w:t xml:space="preserve"> Sanitarne armature morajo biti opremljene z napredno napravo ali tehnično rešitvijo, ki omogoča uravnavanje temperature,</w:t>
            </w:r>
            <w:r w:rsidRPr="00237C4D">
              <w:rPr>
                <w:rStyle w:val="Sprotnaopomba-sklic"/>
                <w:rFonts w:cs="Arial"/>
                <w:sz w:val="16"/>
                <w:szCs w:val="16"/>
              </w:rPr>
              <w:footnoteReference w:id="6"/>
            </w:r>
            <w:r w:rsidRPr="00237C4D">
              <w:rPr>
                <w:rFonts w:cs="Arial"/>
                <w:position w:val="6"/>
                <w:sz w:val="16"/>
                <w:szCs w:val="16"/>
              </w:rPr>
              <w:t xml:space="preserve"> </w:t>
            </w:r>
            <w:r w:rsidRPr="00237C4D">
              <w:rPr>
                <w:rFonts w:cs="Arial"/>
                <w:sz w:val="16"/>
                <w:szCs w:val="16"/>
              </w:rPr>
              <w:t>pri čemer naročnik glede na svoje želje izbere eno od naslednjih možnosti:</w:t>
            </w:r>
          </w:p>
          <w:p w14:paraId="18C08314" w14:textId="77777777" w:rsidR="00804D11" w:rsidRPr="00237C4D" w:rsidRDefault="00804D11" w:rsidP="00804D11">
            <w:pPr>
              <w:pStyle w:val="TableParagraph"/>
              <w:numPr>
                <w:ilvl w:val="0"/>
                <w:numId w:val="49"/>
              </w:numPr>
              <w:tabs>
                <w:tab w:val="left" w:pos="825"/>
                <w:tab w:val="left" w:pos="826"/>
              </w:tabs>
              <w:spacing w:line="229" w:lineRule="exact"/>
              <w:ind w:firstLine="360"/>
              <w:rPr>
                <w:rFonts w:cs="Arial"/>
                <w:sz w:val="16"/>
                <w:szCs w:val="16"/>
              </w:rPr>
            </w:pPr>
            <w:r w:rsidRPr="00237C4D">
              <w:rPr>
                <w:rFonts w:cs="Arial"/>
                <w:sz w:val="16"/>
                <w:szCs w:val="16"/>
              </w:rPr>
              <w:t>sanitarne armature so opremljene z zaporo tople</w:t>
            </w:r>
            <w:r w:rsidRPr="00237C4D">
              <w:rPr>
                <w:rFonts w:cs="Arial"/>
                <w:spacing w:val="-5"/>
                <w:sz w:val="16"/>
                <w:szCs w:val="16"/>
              </w:rPr>
              <w:t xml:space="preserve"> </w:t>
            </w:r>
            <w:r w:rsidRPr="00237C4D">
              <w:rPr>
                <w:rFonts w:cs="Arial"/>
                <w:sz w:val="16"/>
                <w:szCs w:val="16"/>
              </w:rPr>
              <w:t>vode;</w:t>
            </w:r>
          </w:p>
          <w:p w14:paraId="2C715FFF" w14:textId="77777777" w:rsidR="00804D11" w:rsidRPr="00237C4D" w:rsidRDefault="00804D11" w:rsidP="00804D11">
            <w:pPr>
              <w:pStyle w:val="TableParagraph"/>
              <w:numPr>
                <w:ilvl w:val="0"/>
                <w:numId w:val="49"/>
              </w:numPr>
              <w:tabs>
                <w:tab w:val="left" w:pos="825"/>
                <w:tab w:val="left" w:pos="826"/>
              </w:tabs>
              <w:ind w:firstLine="360"/>
              <w:rPr>
                <w:rFonts w:cs="Arial"/>
                <w:sz w:val="16"/>
                <w:szCs w:val="16"/>
              </w:rPr>
            </w:pPr>
            <w:r w:rsidRPr="00237C4D">
              <w:rPr>
                <w:rFonts w:cs="Arial"/>
                <w:sz w:val="16"/>
                <w:szCs w:val="16"/>
              </w:rPr>
              <w:t>sanitarne armature omogočajo termostatsko</w:t>
            </w:r>
            <w:r w:rsidRPr="00237C4D">
              <w:rPr>
                <w:rFonts w:cs="Arial"/>
                <w:spacing w:val="-7"/>
                <w:sz w:val="16"/>
                <w:szCs w:val="16"/>
              </w:rPr>
              <w:t xml:space="preserve"> </w:t>
            </w:r>
            <w:r w:rsidRPr="00237C4D">
              <w:rPr>
                <w:rFonts w:cs="Arial"/>
                <w:sz w:val="16"/>
                <w:szCs w:val="16"/>
              </w:rPr>
              <w:t>prilagajanje;</w:t>
            </w:r>
          </w:p>
          <w:p w14:paraId="147C894A" w14:textId="77777777" w:rsidR="00804D11" w:rsidRPr="00237C4D" w:rsidRDefault="00804D11" w:rsidP="00804D11">
            <w:pPr>
              <w:pStyle w:val="TableParagraph"/>
              <w:numPr>
                <w:ilvl w:val="0"/>
                <w:numId w:val="49"/>
              </w:numPr>
              <w:tabs>
                <w:tab w:val="left" w:pos="825"/>
                <w:tab w:val="left" w:pos="826"/>
              </w:tabs>
              <w:ind w:right="98" w:firstLine="360"/>
              <w:rPr>
                <w:rFonts w:cs="Arial"/>
                <w:sz w:val="16"/>
                <w:szCs w:val="16"/>
              </w:rPr>
            </w:pPr>
            <w:r w:rsidRPr="00237C4D">
              <w:rPr>
                <w:rFonts w:cs="Arial"/>
                <w:sz w:val="16"/>
                <w:szCs w:val="16"/>
              </w:rPr>
              <w:t>sanitarne armature so zasnovane za oskrbo s hladno vodo v sredinskem položaju. Kadar je temperatura vode za oskrbo že uravnana, ponudnik pojasni posebno tehnično lastnost, zaradi katere so sanitarne armature posebej primerne za priključitev na to vrsto sistema.</w:t>
            </w:r>
          </w:p>
          <w:p w14:paraId="08AB9296" w14:textId="77777777" w:rsidR="00804D11" w:rsidRPr="00237C4D" w:rsidRDefault="00804D11" w:rsidP="00D22507">
            <w:pPr>
              <w:pStyle w:val="TableParagraph"/>
              <w:ind w:left="0"/>
              <w:rPr>
                <w:rFonts w:cs="Arial"/>
                <w:sz w:val="16"/>
                <w:szCs w:val="16"/>
              </w:rPr>
            </w:pPr>
          </w:p>
          <w:p w14:paraId="39232889" w14:textId="77777777" w:rsidR="00804D11" w:rsidRPr="00237C4D" w:rsidRDefault="00804D11" w:rsidP="00D22507">
            <w:pPr>
              <w:ind w:left="105" w:right="94"/>
              <w:jc w:val="both"/>
              <w:rPr>
                <w:rFonts w:ascii="Arial" w:eastAsia="Arial" w:hAnsi="Arial" w:cs="Arial"/>
                <w:sz w:val="16"/>
                <w:szCs w:val="16"/>
                <w:lang w:val="sl" w:eastAsia="sl"/>
              </w:rPr>
            </w:pPr>
            <w:r w:rsidRPr="00237C4D">
              <w:rPr>
                <w:rFonts w:ascii="Arial" w:eastAsia="Arial" w:hAnsi="Arial" w:cs="Arial"/>
                <w:b/>
                <w:sz w:val="16"/>
                <w:szCs w:val="16"/>
                <w:lang w:val="sl" w:eastAsia="sl"/>
              </w:rPr>
              <w:t>Časovni nadzor za sanitarne armature za več uporabnikov in pogosto uporabo</w:t>
            </w:r>
            <w:r w:rsidRPr="00237C4D">
              <w:rPr>
                <w:rFonts w:ascii="Arial" w:eastAsia="Arial" w:hAnsi="Arial" w:cs="Arial"/>
                <w:sz w:val="16"/>
                <w:szCs w:val="16"/>
                <w:lang w:val="sl" w:eastAsia="sl"/>
              </w:rPr>
              <w:t xml:space="preserve">: Sanitarne armature, nameščene v </w:t>
            </w:r>
            <w:proofErr w:type="spellStart"/>
            <w:r w:rsidRPr="00237C4D">
              <w:rPr>
                <w:rFonts w:ascii="Arial" w:eastAsia="Arial" w:hAnsi="Arial" w:cs="Arial"/>
                <w:sz w:val="16"/>
                <w:szCs w:val="16"/>
                <w:lang w:val="sl" w:eastAsia="sl"/>
              </w:rPr>
              <w:t>nestanovanjskih</w:t>
            </w:r>
            <w:proofErr w:type="spellEnd"/>
            <w:r w:rsidRPr="00237C4D">
              <w:rPr>
                <w:rFonts w:ascii="Arial" w:eastAsia="Arial" w:hAnsi="Arial" w:cs="Arial"/>
                <w:sz w:val="16"/>
                <w:szCs w:val="16"/>
                <w:lang w:val="sl" w:eastAsia="sl"/>
              </w:rPr>
              <w:t xml:space="preserve"> prostorih za več uporabnikov in pogosto uporabo (tj. sanitarne armature, ki se uporabljajo v javnih straniščih ali toaletnih prostorih v šolah,</w:t>
            </w:r>
            <w:r w:rsidRPr="00237C4D">
              <w:rPr>
                <w:rFonts w:ascii="Arial" w:eastAsia="Arial" w:hAnsi="Arial" w:cs="Arial"/>
                <w:spacing w:val="-7"/>
                <w:sz w:val="16"/>
                <w:szCs w:val="16"/>
                <w:lang w:val="sl" w:eastAsia="sl"/>
              </w:rPr>
              <w:t xml:space="preserve"> </w:t>
            </w:r>
            <w:r w:rsidRPr="00237C4D">
              <w:rPr>
                <w:rFonts w:ascii="Arial" w:eastAsia="Arial" w:hAnsi="Arial" w:cs="Arial"/>
                <w:sz w:val="16"/>
                <w:szCs w:val="16"/>
                <w:lang w:val="sl" w:eastAsia="sl"/>
              </w:rPr>
              <w:t>pisarnah,</w:t>
            </w:r>
            <w:r w:rsidRPr="00237C4D">
              <w:rPr>
                <w:rFonts w:ascii="Arial" w:eastAsia="Arial" w:hAnsi="Arial" w:cs="Arial"/>
                <w:spacing w:val="-6"/>
                <w:sz w:val="16"/>
                <w:szCs w:val="16"/>
                <w:lang w:val="sl" w:eastAsia="sl"/>
              </w:rPr>
              <w:t xml:space="preserve"> </w:t>
            </w:r>
            <w:r w:rsidRPr="00237C4D">
              <w:rPr>
                <w:rFonts w:ascii="Arial" w:eastAsia="Arial" w:hAnsi="Arial" w:cs="Arial"/>
                <w:sz w:val="16"/>
                <w:szCs w:val="16"/>
                <w:lang w:val="sl" w:eastAsia="sl"/>
              </w:rPr>
              <w:t>bolnišnicah,</w:t>
            </w:r>
            <w:r w:rsidRPr="00237C4D">
              <w:rPr>
                <w:rFonts w:ascii="Arial" w:eastAsia="Arial" w:hAnsi="Arial" w:cs="Arial"/>
                <w:spacing w:val="-7"/>
                <w:sz w:val="16"/>
                <w:szCs w:val="16"/>
                <w:lang w:val="sl" w:eastAsia="sl"/>
              </w:rPr>
              <w:t xml:space="preserve"> </w:t>
            </w:r>
            <w:r w:rsidRPr="00237C4D">
              <w:rPr>
                <w:rFonts w:ascii="Arial" w:eastAsia="Arial" w:hAnsi="Arial" w:cs="Arial"/>
                <w:sz w:val="16"/>
                <w:szCs w:val="16"/>
                <w:lang w:val="sl" w:eastAsia="sl"/>
              </w:rPr>
              <w:t>na</w:t>
            </w:r>
            <w:r w:rsidRPr="00237C4D">
              <w:rPr>
                <w:rFonts w:ascii="Arial" w:eastAsia="Arial" w:hAnsi="Arial" w:cs="Arial"/>
                <w:spacing w:val="-8"/>
                <w:sz w:val="16"/>
                <w:szCs w:val="16"/>
                <w:lang w:val="sl" w:eastAsia="sl"/>
              </w:rPr>
              <w:t xml:space="preserve"> </w:t>
            </w:r>
            <w:r w:rsidRPr="00237C4D">
              <w:rPr>
                <w:rFonts w:ascii="Arial" w:eastAsia="Arial" w:hAnsi="Arial" w:cs="Arial"/>
                <w:sz w:val="16"/>
                <w:szCs w:val="16"/>
                <w:lang w:val="sl" w:eastAsia="sl"/>
              </w:rPr>
              <w:t>bazenih</w:t>
            </w:r>
            <w:r w:rsidRPr="00237C4D">
              <w:rPr>
                <w:rFonts w:ascii="Arial" w:eastAsia="Arial" w:hAnsi="Arial" w:cs="Arial"/>
                <w:spacing w:val="-7"/>
                <w:sz w:val="16"/>
                <w:szCs w:val="16"/>
                <w:lang w:val="sl" w:eastAsia="sl"/>
              </w:rPr>
              <w:t xml:space="preserve"> </w:t>
            </w:r>
            <w:r w:rsidRPr="00237C4D">
              <w:rPr>
                <w:rFonts w:ascii="Arial" w:eastAsia="Arial" w:hAnsi="Arial" w:cs="Arial"/>
                <w:sz w:val="16"/>
                <w:szCs w:val="16"/>
                <w:lang w:val="sl" w:eastAsia="sl"/>
              </w:rPr>
              <w:t>in</w:t>
            </w:r>
            <w:r w:rsidRPr="00237C4D">
              <w:rPr>
                <w:rFonts w:ascii="Arial" w:eastAsia="Arial" w:hAnsi="Arial" w:cs="Arial"/>
                <w:spacing w:val="-6"/>
                <w:sz w:val="16"/>
                <w:szCs w:val="16"/>
                <w:lang w:val="sl" w:eastAsia="sl"/>
              </w:rPr>
              <w:t xml:space="preserve"> </w:t>
            </w:r>
            <w:r w:rsidRPr="00237C4D">
              <w:rPr>
                <w:rFonts w:ascii="Arial" w:eastAsia="Arial" w:hAnsi="Arial" w:cs="Arial"/>
                <w:sz w:val="16"/>
                <w:szCs w:val="16"/>
                <w:lang w:val="sl" w:eastAsia="sl"/>
              </w:rPr>
              <w:t>v</w:t>
            </w:r>
            <w:r w:rsidRPr="00237C4D">
              <w:rPr>
                <w:rFonts w:ascii="Arial" w:eastAsia="Arial" w:hAnsi="Arial" w:cs="Arial"/>
                <w:spacing w:val="-11"/>
                <w:sz w:val="16"/>
                <w:szCs w:val="16"/>
                <w:lang w:val="sl" w:eastAsia="sl"/>
              </w:rPr>
              <w:t xml:space="preserve"> </w:t>
            </w:r>
            <w:r w:rsidRPr="00237C4D">
              <w:rPr>
                <w:rFonts w:ascii="Arial" w:eastAsia="Arial" w:hAnsi="Arial" w:cs="Arial"/>
                <w:sz w:val="16"/>
                <w:szCs w:val="16"/>
                <w:lang w:val="sl" w:eastAsia="sl"/>
              </w:rPr>
              <w:t>podobnih</w:t>
            </w:r>
            <w:r w:rsidRPr="00237C4D">
              <w:rPr>
                <w:rFonts w:ascii="Arial" w:eastAsia="Arial" w:hAnsi="Arial" w:cs="Arial"/>
                <w:spacing w:val="-7"/>
                <w:sz w:val="16"/>
                <w:szCs w:val="16"/>
                <w:lang w:val="sl" w:eastAsia="sl"/>
              </w:rPr>
              <w:t xml:space="preserve"> </w:t>
            </w:r>
            <w:r w:rsidRPr="00237C4D">
              <w:rPr>
                <w:rFonts w:ascii="Arial" w:eastAsia="Arial" w:hAnsi="Arial" w:cs="Arial"/>
                <w:sz w:val="16"/>
                <w:szCs w:val="16"/>
                <w:lang w:val="sl" w:eastAsia="sl"/>
              </w:rPr>
              <w:t>prostorih),</w:t>
            </w:r>
            <w:r w:rsidRPr="00237C4D">
              <w:rPr>
                <w:rFonts w:ascii="Arial" w:eastAsia="Arial" w:hAnsi="Arial" w:cs="Arial"/>
                <w:spacing w:val="-8"/>
                <w:sz w:val="16"/>
                <w:szCs w:val="16"/>
                <w:lang w:val="sl" w:eastAsia="sl"/>
              </w:rPr>
              <w:t xml:space="preserve"> </w:t>
            </w:r>
            <w:r w:rsidRPr="00237C4D">
              <w:rPr>
                <w:rFonts w:ascii="Arial" w:eastAsia="Arial" w:hAnsi="Arial" w:cs="Arial"/>
                <w:sz w:val="16"/>
                <w:szCs w:val="16"/>
                <w:lang w:val="sl" w:eastAsia="sl"/>
              </w:rPr>
              <w:t>morajo</w:t>
            </w:r>
            <w:r w:rsidRPr="00237C4D">
              <w:rPr>
                <w:rFonts w:ascii="Arial" w:eastAsia="Arial" w:hAnsi="Arial" w:cs="Arial"/>
                <w:spacing w:val="-9"/>
                <w:sz w:val="16"/>
                <w:szCs w:val="16"/>
                <w:lang w:val="sl" w:eastAsia="sl"/>
              </w:rPr>
              <w:t xml:space="preserve"> </w:t>
            </w:r>
            <w:r w:rsidRPr="00237C4D">
              <w:rPr>
                <w:rFonts w:ascii="Arial" w:eastAsia="Arial" w:hAnsi="Arial" w:cs="Arial"/>
                <w:sz w:val="16"/>
                <w:szCs w:val="16"/>
                <w:lang w:val="sl" w:eastAsia="sl"/>
              </w:rPr>
              <w:t>omogočati</w:t>
            </w:r>
            <w:r w:rsidRPr="00237C4D">
              <w:rPr>
                <w:rFonts w:ascii="Arial" w:eastAsia="Arial" w:hAnsi="Arial" w:cs="Arial"/>
                <w:spacing w:val="-10"/>
                <w:sz w:val="16"/>
                <w:szCs w:val="16"/>
                <w:lang w:val="sl" w:eastAsia="sl"/>
              </w:rPr>
              <w:t xml:space="preserve"> </w:t>
            </w:r>
            <w:r w:rsidRPr="00237C4D">
              <w:rPr>
                <w:rFonts w:ascii="Arial" w:eastAsia="Arial" w:hAnsi="Arial" w:cs="Arial"/>
                <w:sz w:val="16"/>
                <w:szCs w:val="16"/>
                <w:lang w:val="sl" w:eastAsia="sl"/>
              </w:rPr>
              <w:t>omejitev časa posamezne uporabe vode (tj. porabljene količine vode). To je mogoče tako, da</w:t>
            </w:r>
            <w:r w:rsidRPr="00237C4D">
              <w:rPr>
                <w:rFonts w:ascii="Arial" w:eastAsia="Arial" w:hAnsi="Arial" w:cs="Arial"/>
                <w:spacing w:val="-39"/>
                <w:sz w:val="16"/>
                <w:szCs w:val="16"/>
                <w:lang w:val="sl" w:eastAsia="sl"/>
              </w:rPr>
              <w:t xml:space="preserve"> </w:t>
            </w:r>
            <w:r w:rsidRPr="00237C4D">
              <w:rPr>
                <w:rFonts w:ascii="Arial" w:eastAsia="Arial" w:hAnsi="Arial" w:cs="Arial"/>
                <w:sz w:val="16"/>
                <w:szCs w:val="16"/>
                <w:lang w:val="sl" w:eastAsia="sl"/>
              </w:rPr>
              <w:t>se:</w:t>
            </w:r>
          </w:p>
          <w:p w14:paraId="14D6D169" w14:textId="77777777" w:rsidR="00804D11" w:rsidRPr="00237C4D" w:rsidRDefault="00804D11" w:rsidP="00804D11">
            <w:pPr>
              <w:numPr>
                <w:ilvl w:val="0"/>
                <w:numId w:val="51"/>
              </w:numPr>
              <w:tabs>
                <w:tab w:val="left" w:pos="716"/>
              </w:tabs>
              <w:ind w:right="97"/>
              <w:jc w:val="both"/>
              <w:rPr>
                <w:rFonts w:ascii="Arial" w:eastAsia="Arial" w:hAnsi="Arial" w:cs="Arial"/>
                <w:sz w:val="16"/>
                <w:szCs w:val="16"/>
                <w:lang w:val="sl" w:eastAsia="sl"/>
              </w:rPr>
            </w:pPr>
            <w:r w:rsidRPr="00237C4D">
              <w:rPr>
                <w:rFonts w:ascii="Arial" w:eastAsia="Arial" w:hAnsi="Arial" w:cs="Arial"/>
                <w:sz w:val="16"/>
                <w:szCs w:val="16"/>
                <w:lang w:val="sl" w:eastAsia="sl"/>
              </w:rPr>
              <w:t>izdelki opremijo z napravo, ki po določenem času neuporabe prekine pretok vode (na primer senzor, ki prekine pretok vode, ko uporabnik zapusti območje senzorja), oziroma</w:t>
            </w:r>
          </w:p>
          <w:p w14:paraId="102C611F" w14:textId="77777777" w:rsidR="00804D11" w:rsidRPr="00237C4D" w:rsidRDefault="00804D11" w:rsidP="00804D11">
            <w:pPr>
              <w:numPr>
                <w:ilvl w:val="0"/>
                <w:numId w:val="51"/>
              </w:numPr>
              <w:tabs>
                <w:tab w:val="left" w:pos="716"/>
              </w:tabs>
              <w:ind w:right="106"/>
              <w:jc w:val="both"/>
              <w:rPr>
                <w:rFonts w:ascii="Arial" w:eastAsia="Arial" w:hAnsi="Arial" w:cs="Arial"/>
                <w:sz w:val="16"/>
                <w:szCs w:val="16"/>
                <w:lang w:val="sl" w:eastAsia="sl"/>
              </w:rPr>
            </w:pPr>
            <w:r w:rsidRPr="00237C4D">
              <w:rPr>
                <w:rFonts w:ascii="Arial" w:eastAsia="Arial" w:hAnsi="Arial" w:cs="Arial"/>
                <w:sz w:val="16"/>
                <w:szCs w:val="16"/>
                <w:lang w:val="sl" w:eastAsia="sl"/>
              </w:rPr>
              <w:t>nastavi čas uporabe (na primer časovni omejevalnik, ki prekine pretok vode, ko je dosežen maksimalni čas</w:t>
            </w:r>
            <w:r w:rsidRPr="00237C4D">
              <w:rPr>
                <w:rFonts w:ascii="Arial" w:eastAsia="Arial" w:hAnsi="Arial" w:cs="Arial"/>
                <w:spacing w:val="-5"/>
                <w:sz w:val="16"/>
                <w:szCs w:val="16"/>
                <w:lang w:val="sl" w:eastAsia="sl"/>
              </w:rPr>
              <w:t xml:space="preserve"> </w:t>
            </w:r>
            <w:r w:rsidRPr="00237C4D">
              <w:rPr>
                <w:rFonts w:ascii="Arial" w:eastAsia="Arial" w:hAnsi="Arial" w:cs="Arial"/>
                <w:sz w:val="16"/>
                <w:szCs w:val="16"/>
                <w:lang w:val="sl" w:eastAsia="sl"/>
              </w:rPr>
              <w:t>pretoka).</w:t>
            </w:r>
          </w:p>
          <w:p w14:paraId="119689AD" w14:textId="77777777" w:rsidR="00804D11" w:rsidRPr="00237C4D" w:rsidRDefault="00804D11" w:rsidP="00D22507">
            <w:pPr>
              <w:ind w:left="105" w:right="94"/>
              <w:jc w:val="both"/>
              <w:rPr>
                <w:rFonts w:ascii="Arial" w:eastAsia="Arial" w:hAnsi="Arial" w:cs="Arial"/>
                <w:sz w:val="16"/>
                <w:szCs w:val="16"/>
                <w:lang w:val="sl" w:eastAsia="sl"/>
              </w:rPr>
            </w:pPr>
            <w:r w:rsidRPr="00237C4D">
              <w:rPr>
                <w:rFonts w:ascii="Arial" w:eastAsia="Arial" w:hAnsi="Arial" w:cs="Arial"/>
                <w:sz w:val="16"/>
                <w:szCs w:val="16"/>
                <w:lang w:val="sl" w:eastAsia="sl"/>
              </w:rPr>
              <w:t xml:space="preserve">Pri tem </w:t>
            </w:r>
            <w:proofErr w:type="spellStart"/>
            <w:r w:rsidRPr="00237C4D">
              <w:rPr>
                <w:rFonts w:ascii="Arial" w:eastAsia="Arial" w:hAnsi="Arial" w:cs="Arial"/>
                <w:sz w:val="16"/>
                <w:szCs w:val="16"/>
                <w:lang w:val="sl" w:eastAsia="sl"/>
              </w:rPr>
              <w:t>prednastavljeni</w:t>
            </w:r>
            <w:proofErr w:type="spellEnd"/>
            <w:r w:rsidRPr="00237C4D">
              <w:rPr>
                <w:rFonts w:ascii="Arial" w:eastAsia="Arial" w:hAnsi="Arial" w:cs="Arial"/>
                <w:sz w:val="16"/>
                <w:szCs w:val="16"/>
                <w:lang w:val="sl" w:eastAsia="sl"/>
              </w:rPr>
              <w:t xml:space="preserve"> maksimalni čas pretoka za sanitarne armature s časovnimi omejevalniki ne sme biti daljši od 15 sekund za pipe in 35 sekund za prhe. Kljub temu mora biti izdelek zasnovan tako, da inštalaterju omogoča nastavitev časa pretoka v skladu s predvideno uporabo izdelka. Zapoznitev zapore po uporabi za sanitarne armature s senzorjem pa ne sme biti daljša od ene sekunde za pipe in treh sekund za prhe. Sanitarne armature s senzorjem morajo imeti vgrajeno tudi »varnostno tehnično funkcijo« s </w:t>
            </w:r>
            <w:proofErr w:type="spellStart"/>
            <w:r w:rsidRPr="00237C4D">
              <w:rPr>
                <w:rFonts w:ascii="Arial" w:eastAsia="Arial" w:hAnsi="Arial" w:cs="Arial"/>
                <w:sz w:val="16"/>
                <w:szCs w:val="16"/>
                <w:lang w:val="sl" w:eastAsia="sl"/>
              </w:rPr>
              <w:t>prednastavljeno</w:t>
            </w:r>
            <w:proofErr w:type="spellEnd"/>
            <w:r w:rsidRPr="00237C4D">
              <w:rPr>
                <w:rFonts w:ascii="Arial" w:eastAsia="Arial" w:hAnsi="Arial" w:cs="Arial"/>
                <w:spacing w:val="-14"/>
                <w:sz w:val="16"/>
                <w:szCs w:val="16"/>
                <w:lang w:val="sl" w:eastAsia="sl"/>
              </w:rPr>
              <w:t xml:space="preserve"> </w:t>
            </w:r>
            <w:r w:rsidRPr="00237C4D">
              <w:rPr>
                <w:rFonts w:ascii="Arial" w:eastAsia="Arial" w:hAnsi="Arial" w:cs="Arial"/>
                <w:sz w:val="16"/>
                <w:szCs w:val="16"/>
                <w:lang w:val="sl" w:eastAsia="sl"/>
              </w:rPr>
              <w:t>zapoznitvijo</w:t>
            </w:r>
            <w:r w:rsidRPr="00237C4D">
              <w:rPr>
                <w:rFonts w:ascii="Arial" w:eastAsia="Arial" w:hAnsi="Arial" w:cs="Arial"/>
                <w:spacing w:val="-14"/>
                <w:sz w:val="16"/>
                <w:szCs w:val="16"/>
                <w:lang w:val="sl" w:eastAsia="sl"/>
              </w:rPr>
              <w:t xml:space="preserve"> </w:t>
            </w:r>
            <w:r w:rsidRPr="00237C4D">
              <w:rPr>
                <w:rFonts w:ascii="Arial" w:eastAsia="Arial" w:hAnsi="Arial" w:cs="Arial"/>
                <w:sz w:val="16"/>
                <w:szCs w:val="16"/>
                <w:lang w:val="sl" w:eastAsia="sl"/>
              </w:rPr>
              <w:t>zapore</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največ</w:t>
            </w:r>
            <w:r w:rsidRPr="00237C4D">
              <w:rPr>
                <w:rFonts w:ascii="Arial" w:eastAsia="Arial" w:hAnsi="Arial" w:cs="Arial"/>
                <w:spacing w:val="-10"/>
                <w:sz w:val="16"/>
                <w:szCs w:val="16"/>
                <w:lang w:val="sl" w:eastAsia="sl"/>
              </w:rPr>
              <w:t xml:space="preserve"> </w:t>
            </w:r>
            <w:r w:rsidRPr="00237C4D">
              <w:rPr>
                <w:rFonts w:ascii="Arial" w:eastAsia="Arial" w:hAnsi="Arial" w:cs="Arial"/>
                <w:sz w:val="16"/>
                <w:szCs w:val="16"/>
                <w:lang w:val="sl" w:eastAsia="sl"/>
              </w:rPr>
              <w:t>dve</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minuti,</w:t>
            </w:r>
            <w:r w:rsidRPr="00237C4D">
              <w:rPr>
                <w:rFonts w:ascii="Arial" w:eastAsia="Arial" w:hAnsi="Arial" w:cs="Arial"/>
                <w:spacing w:val="-13"/>
                <w:sz w:val="16"/>
                <w:szCs w:val="16"/>
                <w:lang w:val="sl" w:eastAsia="sl"/>
              </w:rPr>
              <w:t xml:space="preserve"> </w:t>
            </w:r>
            <w:r w:rsidRPr="00237C4D">
              <w:rPr>
                <w:rFonts w:ascii="Arial" w:eastAsia="Arial" w:hAnsi="Arial" w:cs="Arial"/>
                <w:sz w:val="16"/>
                <w:szCs w:val="16"/>
                <w:lang w:val="sl" w:eastAsia="sl"/>
              </w:rPr>
              <w:t>da</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se</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prepreči</w:t>
            </w:r>
            <w:r w:rsidRPr="00237C4D">
              <w:rPr>
                <w:rFonts w:ascii="Arial" w:eastAsia="Arial" w:hAnsi="Arial" w:cs="Arial"/>
                <w:spacing w:val="-15"/>
                <w:sz w:val="16"/>
                <w:szCs w:val="16"/>
                <w:lang w:val="sl" w:eastAsia="sl"/>
              </w:rPr>
              <w:t xml:space="preserve"> </w:t>
            </w:r>
            <w:r w:rsidRPr="00237C4D">
              <w:rPr>
                <w:rFonts w:ascii="Arial" w:eastAsia="Arial" w:hAnsi="Arial" w:cs="Arial"/>
                <w:sz w:val="16"/>
                <w:szCs w:val="16"/>
                <w:lang w:val="sl" w:eastAsia="sl"/>
              </w:rPr>
              <w:t>neželen</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ali</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neprekinjen pretok vode iz pip ali prh med njihovo</w:t>
            </w:r>
            <w:r w:rsidRPr="00237C4D">
              <w:rPr>
                <w:rFonts w:ascii="Arial" w:eastAsia="Arial" w:hAnsi="Arial" w:cs="Arial"/>
                <w:spacing w:val="-2"/>
                <w:sz w:val="16"/>
                <w:szCs w:val="16"/>
                <w:lang w:val="sl" w:eastAsia="sl"/>
              </w:rPr>
              <w:t xml:space="preserve"> </w:t>
            </w:r>
            <w:r w:rsidRPr="00237C4D">
              <w:rPr>
                <w:rFonts w:ascii="Arial" w:eastAsia="Arial" w:hAnsi="Arial" w:cs="Arial"/>
                <w:sz w:val="16"/>
                <w:szCs w:val="16"/>
                <w:lang w:val="sl" w:eastAsia="sl"/>
              </w:rPr>
              <w:t>neuporabo.</w:t>
            </w:r>
          </w:p>
          <w:p w14:paraId="572C7A27" w14:textId="77777777" w:rsidR="00804D11" w:rsidRPr="00237C4D" w:rsidRDefault="00804D11" w:rsidP="00D22507">
            <w:pPr>
              <w:pStyle w:val="TableParagraph"/>
              <w:spacing w:before="34"/>
              <w:ind w:left="0"/>
              <w:jc w:val="both"/>
              <w:rPr>
                <w:rFonts w:cs="Arial"/>
                <w:sz w:val="16"/>
                <w:szCs w:val="16"/>
              </w:rPr>
            </w:pPr>
          </w:p>
        </w:tc>
      </w:tr>
      <w:tr w:rsidR="00804D11" w:rsidRPr="00237C4D" w14:paraId="76E14D0A" w14:textId="77777777" w:rsidTr="00D22507">
        <w:trPr>
          <w:gridAfter w:val="1"/>
          <w:wAfter w:w="9" w:type="dxa"/>
          <w:trHeight w:val="2054"/>
        </w:trPr>
        <w:tc>
          <w:tcPr>
            <w:tcW w:w="710" w:type="dxa"/>
          </w:tcPr>
          <w:p w14:paraId="06E25FA6" w14:textId="77777777" w:rsidR="00804D11" w:rsidRPr="00237C4D" w:rsidRDefault="00804D11" w:rsidP="00D22507">
            <w:pPr>
              <w:pStyle w:val="TableParagraph"/>
              <w:spacing w:line="227" w:lineRule="exact"/>
              <w:ind w:left="250" w:right="243"/>
              <w:jc w:val="center"/>
              <w:rPr>
                <w:rFonts w:cs="Arial"/>
                <w:sz w:val="16"/>
                <w:szCs w:val="16"/>
              </w:rPr>
            </w:pPr>
            <w:r w:rsidRPr="00237C4D">
              <w:rPr>
                <w:rFonts w:cs="Arial"/>
                <w:sz w:val="16"/>
                <w:szCs w:val="16"/>
              </w:rPr>
              <w:lastRenderedPageBreak/>
              <w:t>4.</w:t>
            </w:r>
          </w:p>
        </w:tc>
        <w:tc>
          <w:tcPr>
            <w:tcW w:w="8363" w:type="dxa"/>
            <w:tcBorders>
              <w:top w:val="single" w:sz="6" w:space="0" w:color="000000"/>
              <w:bottom w:val="single" w:sz="6" w:space="0" w:color="000000"/>
            </w:tcBorders>
          </w:tcPr>
          <w:p w14:paraId="357C2697" w14:textId="77777777" w:rsidR="00804D11" w:rsidRPr="00237C4D" w:rsidRDefault="00804D11" w:rsidP="00D22507">
            <w:pPr>
              <w:pStyle w:val="TableParagraph"/>
              <w:ind w:right="98"/>
              <w:jc w:val="both"/>
              <w:rPr>
                <w:rFonts w:cs="Arial"/>
                <w:b/>
                <w:sz w:val="16"/>
                <w:szCs w:val="16"/>
              </w:rPr>
            </w:pPr>
            <w:r w:rsidRPr="00237C4D">
              <w:rPr>
                <w:rFonts w:cs="Arial"/>
                <w:b/>
                <w:sz w:val="16"/>
                <w:szCs w:val="16"/>
              </w:rPr>
              <w:t>Kemijsko in higiensko obnašanje materialov:</w:t>
            </w:r>
            <w:r w:rsidRPr="00237C4D">
              <w:rPr>
                <w:rFonts w:cs="Arial"/>
                <w:sz w:val="16"/>
                <w:szCs w:val="16"/>
              </w:rPr>
              <w:t xml:space="preserve"> Materiali,</w:t>
            </w:r>
            <w:r w:rsidRPr="00237C4D">
              <w:rPr>
                <w:rFonts w:cs="Arial"/>
                <w:spacing w:val="-4"/>
                <w:sz w:val="16"/>
                <w:szCs w:val="16"/>
              </w:rPr>
              <w:t xml:space="preserve"> </w:t>
            </w:r>
            <w:r w:rsidRPr="00237C4D">
              <w:rPr>
                <w:rFonts w:cs="Arial"/>
                <w:sz w:val="16"/>
                <w:szCs w:val="16"/>
              </w:rPr>
              <w:t>vsebovani</w:t>
            </w:r>
            <w:r w:rsidRPr="00237C4D">
              <w:rPr>
                <w:rFonts w:cs="Arial"/>
                <w:spacing w:val="-5"/>
                <w:sz w:val="16"/>
                <w:szCs w:val="16"/>
              </w:rPr>
              <w:t xml:space="preserve"> </w:t>
            </w:r>
            <w:r w:rsidRPr="00237C4D">
              <w:rPr>
                <w:rFonts w:cs="Arial"/>
                <w:sz w:val="16"/>
                <w:szCs w:val="16"/>
              </w:rPr>
              <w:t>v</w:t>
            </w:r>
            <w:r w:rsidRPr="00237C4D">
              <w:rPr>
                <w:rFonts w:cs="Arial"/>
                <w:spacing w:val="-2"/>
                <w:sz w:val="16"/>
                <w:szCs w:val="16"/>
              </w:rPr>
              <w:t xml:space="preserve"> </w:t>
            </w:r>
            <w:r w:rsidRPr="00237C4D">
              <w:rPr>
                <w:rFonts w:cs="Arial"/>
                <w:sz w:val="16"/>
                <w:szCs w:val="16"/>
              </w:rPr>
              <w:t>izdelkih,</w:t>
            </w:r>
            <w:r w:rsidRPr="00237C4D">
              <w:rPr>
                <w:rFonts w:cs="Arial"/>
                <w:spacing w:val="-6"/>
                <w:sz w:val="16"/>
                <w:szCs w:val="16"/>
              </w:rPr>
              <w:t xml:space="preserve"> </w:t>
            </w:r>
            <w:r w:rsidRPr="00237C4D">
              <w:rPr>
                <w:rFonts w:cs="Arial"/>
                <w:sz w:val="16"/>
                <w:szCs w:val="16"/>
              </w:rPr>
              <w:t>ki</w:t>
            </w:r>
            <w:r w:rsidRPr="00237C4D">
              <w:rPr>
                <w:rFonts w:cs="Arial"/>
                <w:spacing w:val="-7"/>
                <w:sz w:val="16"/>
                <w:szCs w:val="16"/>
              </w:rPr>
              <w:t xml:space="preserve"> </w:t>
            </w:r>
            <w:r w:rsidRPr="00237C4D">
              <w:rPr>
                <w:rFonts w:cs="Arial"/>
                <w:sz w:val="16"/>
                <w:szCs w:val="16"/>
              </w:rPr>
              <w:t>prihajajo</w:t>
            </w:r>
            <w:r w:rsidRPr="00237C4D">
              <w:rPr>
                <w:rFonts w:cs="Arial"/>
                <w:spacing w:val="-4"/>
                <w:sz w:val="16"/>
                <w:szCs w:val="16"/>
              </w:rPr>
              <w:t xml:space="preserve"> </w:t>
            </w:r>
            <w:r w:rsidRPr="00237C4D">
              <w:rPr>
                <w:rFonts w:cs="Arial"/>
                <w:sz w:val="16"/>
                <w:szCs w:val="16"/>
              </w:rPr>
              <w:t>v</w:t>
            </w:r>
            <w:r w:rsidRPr="00237C4D">
              <w:rPr>
                <w:rFonts w:cs="Arial"/>
                <w:spacing w:val="-5"/>
                <w:sz w:val="16"/>
                <w:szCs w:val="16"/>
              </w:rPr>
              <w:t xml:space="preserve"> </w:t>
            </w:r>
            <w:r w:rsidRPr="00237C4D">
              <w:rPr>
                <w:rFonts w:cs="Arial"/>
                <w:sz w:val="16"/>
                <w:szCs w:val="16"/>
              </w:rPr>
              <w:t>stik</w:t>
            </w:r>
            <w:r w:rsidRPr="00237C4D">
              <w:rPr>
                <w:rFonts w:cs="Arial"/>
                <w:spacing w:val="-2"/>
                <w:sz w:val="16"/>
                <w:szCs w:val="16"/>
              </w:rPr>
              <w:t xml:space="preserve"> </w:t>
            </w:r>
            <w:r w:rsidRPr="00237C4D">
              <w:rPr>
                <w:rFonts w:cs="Arial"/>
                <w:sz w:val="16"/>
                <w:szCs w:val="16"/>
              </w:rPr>
              <w:t>s</w:t>
            </w:r>
            <w:r w:rsidRPr="00237C4D">
              <w:rPr>
                <w:rFonts w:cs="Arial"/>
                <w:spacing w:val="-5"/>
                <w:sz w:val="16"/>
                <w:szCs w:val="16"/>
              </w:rPr>
              <w:t xml:space="preserve"> </w:t>
            </w:r>
            <w:r w:rsidRPr="00237C4D">
              <w:rPr>
                <w:rFonts w:cs="Arial"/>
                <w:sz w:val="16"/>
                <w:szCs w:val="16"/>
              </w:rPr>
              <w:t>pitno</w:t>
            </w:r>
            <w:r w:rsidRPr="00237C4D">
              <w:rPr>
                <w:rFonts w:cs="Arial"/>
                <w:spacing w:val="-4"/>
                <w:sz w:val="16"/>
                <w:szCs w:val="16"/>
              </w:rPr>
              <w:t xml:space="preserve"> </w:t>
            </w:r>
            <w:r w:rsidRPr="00237C4D">
              <w:rPr>
                <w:rFonts w:cs="Arial"/>
                <w:sz w:val="16"/>
                <w:szCs w:val="16"/>
              </w:rPr>
              <w:t>vodo,</w:t>
            </w:r>
            <w:r w:rsidRPr="00237C4D">
              <w:rPr>
                <w:rFonts w:cs="Arial"/>
                <w:spacing w:val="-4"/>
                <w:sz w:val="16"/>
                <w:szCs w:val="16"/>
              </w:rPr>
              <w:t xml:space="preserve"> </w:t>
            </w:r>
            <w:r w:rsidRPr="00237C4D">
              <w:rPr>
                <w:rFonts w:cs="Arial"/>
                <w:sz w:val="16"/>
                <w:szCs w:val="16"/>
              </w:rPr>
              <w:t>ali</w:t>
            </w:r>
            <w:r w:rsidRPr="00237C4D">
              <w:rPr>
                <w:rFonts w:cs="Arial"/>
                <w:spacing w:val="-5"/>
                <w:sz w:val="16"/>
                <w:szCs w:val="16"/>
              </w:rPr>
              <w:t xml:space="preserve"> </w:t>
            </w:r>
            <w:r w:rsidRPr="00237C4D">
              <w:rPr>
                <w:rFonts w:cs="Arial"/>
                <w:sz w:val="16"/>
                <w:szCs w:val="16"/>
              </w:rPr>
              <w:t>z</w:t>
            </w:r>
            <w:r w:rsidRPr="00237C4D">
              <w:rPr>
                <w:rFonts w:cs="Arial"/>
                <w:spacing w:val="-5"/>
                <w:sz w:val="16"/>
                <w:szCs w:val="16"/>
              </w:rPr>
              <w:t xml:space="preserve"> </w:t>
            </w:r>
            <w:r w:rsidRPr="00237C4D">
              <w:rPr>
                <w:rFonts w:cs="Arial"/>
                <w:sz w:val="16"/>
                <w:szCs w:val="16"/>
              </w:rPr>
              <w:t>njimi</w:t>
            </w:r>
            <w:r w:rsidRPr="00237C4D">
              <w:rPr>
                <w:rFonts w:cs="Arial"/>
                <w:spacing w:val="-6"/>
                <w:sz w:val="16"/>
                <w:szCs w:val="16"/>
              </w:rPr>
              <w:t xml:space="preserve"> </w:t>
            </w:r>
            <w:r w:rsidRPr="00237C4D">
              <w:rPr>
                <w:rFonts w:cs="Arial"/>
                <w:sz w:val="16"/>
                <w:szCs w:val="16"/>
              </w:rPr>
              <w:t>povezane</w:t>
            </w:r>
            <w:r w:rsidRPr="00237C4D">
              <w:rPr>
                <w:rFonts w:cs="Arial"/>
                <w:spacing w:val="-5"/>
                <w:sz w:val="16"/>
                <w:szCs w:val="16"/>
              </w:rPr>
              <w:t xml:space="preserve"> </w:t>
            </w:r>
            <w:r w:rsidRPr="00237C4D">
              <w:rPr>
                <w:rFonts w:cs="Arial"/>
                <w:sz w:val="16"/>
                <w:szCs w:val="16"/>
              </w:rPr>
              <w:t>nečistoče, v vodo, namenjeno prehrani ljudi, ne smejo oddajati zmesi tako, da bi to neposredno ali posredno slabo vplivalo na zdravje ljudi. Ti materiali ne smejo poslabšati kakovosti vode, namenjene prehrani ljudi, glede na njen videz, vonj in okus. Kadar je armatura pravilno uporabljana (tj. kadar so spoštovani pogoji uporabe, določeni v zadevnih standardih EN v pojasnilih tega dokumenta), se materiali ne smejo spremeniti tako, da bi se kakovost izdelka poslabšala. Materiali, ki niso dovolj odporni proti koroziji, morajo imeti primerno zaščito, da ne pomenijo tveganja za zdravje.</w:t>
            </w:r>
          </w:p>
        </w:tc>
      </w:tr>
      <w:tr w:rsidR="00804D11" w:rsidRPr="00237C4D" w14:paraId="7231116B" w14:textId="77777777" w:rsidTr="00D22507">
        <w:trPr>
          <w:gridAfter w:val="1"/>
          <w:wAfter w:w="9" w:type="dxa"/>
          <w:trHeight w:val="829"/>
        </w:trPr>
        <w:tc>
          <w:tcPr>
            <w:tcW w:w="710" w:type="dxa"/>
          </w:tcPr>
          <w:p w14:paraId="3C555ED6" w14:textId="77777777" w:rsidR="00804D11" w:rsidRPr="00237C4D" w:rsidRDefault="00804D11" w:rsidP="00D22507">
            <w:pPr>
              <w:pStyle w:val="TableParagraph"/>
              <w:spacing w:line="227" w:lineRule="exact"/>
              <w:ind w:left="250" w:right="243"/>
              <w:jc w:val="center"/>
              <w:rPr>
                <w:rFonts w:cs="Arial"/>
                <w:sz w:val="16"/>
                <w:szCs w:val="16"/>
              </w:rPr>
            </w:pPr>
            <w:r w:rsidRPr="00237C4D">
              <w:rPr>
                <w:rFonts w:cs="Arial"/>
                <w:sz w:val="16"/>
                <w:szCs w:val="16"/>
              </w:rPr>
              <w:t>5.</w:t>
            </w:r>
          </w:p>
        </w:tc>
        <w:tc>
          <w:tcPr>
            <w:tcW w:w="8363" w:type="dxa"/>
            <w:tcBorders>
              <w:top w:val="single" w:sz="6" w:space="0" w:color="000000"/>
              <w:bottom w:val="single" w:sz="6" w:space="0" w:color="000000"/>
            </w:tcBorders>
          </w:tcPr>
          <w:p w14:paraId="3224084B" w14:textId="77777777" w:rsidR="00804D11" w:rsidRPr="00237C4D" w:rsidRDefault="00804D11" w:rsidP="00D22507">
            <w:pPr>
              <w:spacing w:line="237" w:lineRule="auto"/>
              <w:ind w:left="105"/>
              <w:rPr>
                <w:rFonts w:ascii="Arial" w:eastAsia="Arial" w:hAnsi="Arial" w:cs="Arial"/>
                <w:sz w:val="16"/>
                <w:szCs w:val="16"/>
                <w:lang w:val="sl" w:eastAsia="sl"/>
              </w:rPr>
            </w:pPr>
            <w:r w:rsidRPr="00237C4D">
              <w:rPr>
                <w:rFonts w:ascii="Arial" w:eastAsia="Arial" w:hAnsi="Arial" w:cs="Arial"/>
                <w:b/>
                <w:sz w:val="16"/>
                <w:szCs w:val="16"/>
                <w:lang w:val="sl" w:eastAsia="sl"/>
              </w:rPr>
              <w:t>Pogoji izpostavljenih površin in kakovost prevleke</w:t>
            </w:r>
            <w:r w:rsidRPr="00237C4D">
              <w:rPr>
                <w:rFonts w:ascii="Arial" w:eastAsia="Arial" w:hAnsi="Arial" w:cs="Arial"/>
                <w:sz w:val="16"/>
                <w:szCs w:val="16"/>
                <w:lang w:val="sl" w:eastAsia="sl"/>
              </w:rPr>
              <w:t>: Sanitarni izdelki s kovinsko Ni-</w:t>
            </w:r>
            <w:proofErr w:type="spellStart"/>
            <w:r w:rsidRPr="00237C4D">
              <w:rPr>
                <w:rFonts w:ascii="Arial" w:eastAsia="Arial" w:hAnsi="Arial" w:cs="Arial"/>
                <w:sz w:val="16"/>
                <w:szCs w:val="16"/>
                <w:lang w:val="sl" w:eastAsia="sl"/>
              </w:rPr>
              <w:t>Cr</w:t>
            </w:r>
            <w:proofErr w:type="spellEnd"/>
            <w:r w:rsidRPr="00237C4D">
              <w:rPr>
                <w:rFonts w:ascii="Arial" w:eastAsia="Arial" w:hAnsi="Arial" w:cs="Arial"/>
                <w:sz w:val="16"/>
                <w:szCs w:val="16"/>
                <w:lang w:val="sl" w:eastAsia="sl"/>
              </w:rPr>
              <w:t>-prevleko (neodvisno od značilnosti materiala substrata) morajo biti v skladu s standardom EN 248.</w:t>
            </w:r>
          </w:p>
          <w:p w14:paraId="2B5EE2D7" w14:textId="77777777" w:rsidR="00804D11" w:rsidRPr="00237C4D" w:rsidRDefault="00804D11" w:rsidP="00D22507">
            <w:pPr>
              <w:pStyle w:val="TableParagraph"/>
              <w:ind w:right="98"/>
              <w:jc w:val="both"/>
              <w:rPr>
                <w:rFonts w:cs="Arial"/>
                <w:b/>
                <w:sz w:val="16"/>
                <w:szCs w:val="16"/>
              </w:rPr>
            </w:pPr>
          </w:p>
        </w:tc>
      </w:tr>
      <w:tr w:rsidR="00804D11" w:rsidRPr="00237C4D" w14:paraId="1FFDBCA5" w14:textId="77777777" w:rsidTr="00D22507">
        <w:trPr>
          <w:gridAfter w:val="1"/>
          <w:wAfter w:w="9" w:type="dxa"/>
          <w:trHeight w:val="829"/>
        </w:trPr>
        <w:tc>
          <w:tcPr>
            <w:tcW w:w="710" w:type="dxa"/>
          </w:tcPr>
          <w:p w14:paraId="5F76225E" w14:textId="77777777" w:rsidR="00804D11" w:rsidRPr="00237C4D" w:rsidRDefault="00804D11" w:rsidP="00D22507">
            <w:pPr>
              <w:pStyle w:val="TableParagraph"/>
              <w:spacing w:line="227" w:lineRule="exact"/>
              <w:ind w:left="250" w:right="243"/>
              <w:jc w:val="center"/>
              <w:rPr>
                <w:rFonts w:cs="Arial"/>
                <w:sz w:val="16"/>
                <w:szCs w:val="16"/>
              </w:rPr>
            </w:pPr>
            <w:r w:rsidRPr="00237C4D">
              <w:rPr>
                <w:rFonts w:cs="Arial"/>
                <w:sz w:val="16"/>
                <w:szCs w:val="16"/>
              </w:rPr>
              <w:t>6.</w:t>
            </w:r>
          </w:p>
        </w:tc>
        <w:tc>
          <w:tcPr>
            <w:tcW w:w="8363" w:type="dxa"/>
            <w:tcBorders>
              <w:top w:val="single" w:sz="6" w:space="0" w:color="000000"/>
              <w:bottom w:val="single" w:sz="6" w:space="0" w:color="000000"/>
            </w:tcBorders>
          </w:tcPr>
          <w:p w14:paraId="52114A96" w14:textId="77777777" w:rsidR="00804D11" w:rsidRPr="00237C4D" w:rsidRDefault="00804D11" w:rsidP="00D22507">
            <w:pPr>
              <w:ind w:left="105" w:right="92"/>
              <w:jc w:val="both"/>
              <w:rPr>
                <w:rFonts w:ascii="Arial" w:eastAsia="Arial" w:hAnsi="Arial" w:cs="Arial"/>
                <w:sz w:val="16"/>
                <w:szCs w:val="16"/>
                <w:lang w:val="sl" w:eastAsia="sl"/>
              </w:rPr>
            </w:pPr>
            <w:r w:rsidRPr="00237C4D">
              <w:rPr>
                <w:rFonts w:ascii="Arial" w:eastAsia="Arial" w:hAnsi="Arial" w:cs="Arial"/>
                <w:b/>
                <w:sz w:val="16"/>
                <w:szCs w:val="16"/>
                <w:lang w:val="sl" w:eastAsia="sl"/>
              </w:rPr>
              <w:t>Popravljivost in razpoložljivost rezervnih delov</w:t>
            </w:r>
            <w:r w:rsidRPr="00237C4D">
              <w:rPr>
                <w:rFonts w:ascii="Arial" w:eastAsia="Arial" w:hAnsi="Arial" w:cs="Arial"/>
                <w:sz w:val="16"/>
                <w:szCs w:val="16"/>
                <w:lang w:val="sl" w:eastAsia="sl"/>
              </w:rPr>
              <w:t>: Izdelek</w:t>
            </w:r>
            <w:r w:rsidRPr="00237C4D">
              <w:rPr>
                <w:rFonts w:ascii="Arial" w:eastAsia="Arial" w:hAnsi="Arial" w:cs="Arial"/>
                <w:spacing w:val="-14"/>
                <w:sz w:val="16"/>
                <w:szCs w:val="16"/>
                <w:lang w:val="sl" w:eastAsia="sl"/>
              </w:rPr>
              <w:t xml:space="preserve"> </w:t>
            </w:r>
            <w:r w:rsidRPr="00237C4D">
              <w:rPr>
                <w:rFonts w:ascii="Arial" w:eastAsia="Arial" w:hAnsi="Arial" w:cs="Arial"/>
                <w:sz w:val="16"/>
                <w:szCs w:val="16"/>
                <w:lang w:val="sl" w:eastAsia="sl"/>
              </w:rPr>
              <w:t>mora</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biti</w:t>
            </w:r>
            <w:r w:rsidRPr="00237C4D">
              <w:rPr>
                <w:rFonts w:ascii="Arial" w:eastAsia="Arial" w:hAnsi="Arial" w:cs="Arial"/>
                <w:spacing w:val="-13"/>
                <w:sz w:val="16"/>
                <w:szCs w:val="16"/>
                <w:lang w:val="sl" w:eastAsia="sl"/>
              </w:rPr>
              <w:t xml:space="preserve"> </w:t>
            </w:r>
            <w:r w:rsidRPr="00237C4D">
              <w:rPr>
                <w:rFonts w:ascii="Arial" w:eastAsia="Arial" w:hAnsi="Arial" w:cs="Arial"/>
                <w:sz w:val="16"/>
                <w:szCs w:val="16"/>
                <w:lang w:val="sl" w:eastAsia="sl"/>
              </w:rPr>
              <w:t>zasnovan</w:t>
            </w:r>
            <w:r w:rsidRPr="00237C4D">
              <w:rPr>
                <w:rFonts w:ascii="Arial" w:eastAsia="Arial" w:hAnsi="Arial" w:cs="Arial"/>
                <w:spacing w:val="-17"/>
                <w:sz w:val="16"/>
                <w:szCs w:val="16"/>
                <w:lang w:val="sl" w:eastAsia="sl"/>
              </w:rPr>
              <w:t xml:space="preserve"> </w:t>
            </w:r>
            <w:r w:rsidRPr="00237C4D">
              <w:rPr>
                <w:rFonts w:ascii="Arial" w:eastAsia="Arial" w:hAnsi="Arial" w:cs="Arial"/>
                <w:sz w:val="16"/>
                <w:szCs w:val="16"/>
                <w:lang w:val="sl" w:eastAsia="sl"/>
              </w:rPr>
              <w:t>tako,</w:t>
            </w:r>
            <w:r w:rsidRPr="00237C4D">
              <w:rPr>
                <w:rFonts w:ascii="Arial" w:eastAsia="Arial" w:hAnsi="Arial" w:cs="Arial"/>
                <w:spacing w:val="-17"/>
                <w:sz w:val="16"/>
                <w:szCs w:val="16"/>
                <w:lang w:val="sl" w:eastAsia="sl"/>
              </w:rPr>
              <w:t xml:space="preserve"> </w:t>
            </w:r>
            <w:r w:rsidRPr="00237C4D">
              <w:rPr>
                <w:rFonts w:ascii="Arial" w:eastAsia="Arial" w:hAnsi="Arial" w:cs="Arial"/>
                <w:sz w:val="16"/>
                <w:szCs w:val="16"/>
                <w:lang w:val="sl" w:eastAsia="sl"/>
              </w:rPr>
              <w:t>da</w:t>
            </w:r>
            <w:r w:rsidRPr="00237C4D">
              <w:rPr>
                <w:rFonts w:ascii="Arial" w:eastAsia="Arial" w:hAnsi="Arial" w:cs="Arial"/>
                <w:spacing w:val="-15"/>
                <w:sz w:val="16"/>
                <w:szCs w:val="16"/>
                <w:lang w:val="sl" w:eastAsia="sl"/>
              </w:rPr>
              <w:t xml:space="preserve"> </w:t>
            </w:r>
            <w:r w:rsidRPr="00237C4D">
              <w:rPr>
                <w:rFonts w:ascii="Arial" w:eastAsia="Arial" w:hAnsi="Arial" w:cs="Arial"/>
                <w:sz w:val="16"/>
                <w:szCs w:val="16"/>
                <w:lang w:val="sl" w:eastAsia="sl"/>
              </w:rPr>
              <w:t>lahko</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njegove</w:t>
            </w:r>
            <w:r w:rsidRPr="00237C4D">
              <w:rPr>
                <w:rFonts w:ascii="Arial" w:eastAsia="Arial" w:hAnsi="Arial" w:cs="Arial"/>
                <w:spacing w:val="-15"/>
                <w:sz w:val="16"/>
                <w:szCs w:val="16"/>
                <w:lang w:val="sl" w:eastAsia="sl"/>
              </w:rPr>
              <w:t xml:space="preserve"> </w:t>
            </w:r>
            <w:r w:rsidRPr="00237C4D">
              <w:rPr>
                <w:rFonts w:ascii="Arial" w:eastAsia="Arial" w:hAnsi="Arial" w:cs="Arial"/>
                <w:sz w:val="16"/>
                <w:szCs w:val="16"/>
                <w:lang w:val="sl" w:eastAsia="sl"/>
              </w:rPr>
              <w:t>zamenljive</w:t>
            </w:r>
            <w:r w:rsidRPr="00237C4D">
              <w:rPr>
                <w:rFonts w:ascii="Arial" w:eastAsia="Arial" w:hAnsi="Arial" w:cs="Arial"/>
                <w:spacing w:val="-17"/>
                <w:sz w:val="16"/>
                <w:szCs w:val="16"/>
                <w:lang w:val="sl" w:eastAsia="sl"/>
              </w:rPr>
              <w:t xml:space="preserve"> </w:t>
            </w:r>
            <w:r w:rsidRPr="00237C4D">
              <w:rPr>
                <w:rFonts w:ascii="Arial" w:eastAsia="Arial" w:hAnsi="Arial" w:cs="Arial"/>
                <w:sz w:val="16"/>
                <w:szCs w:val="16"/>
                <w:lang w:val="sl" w:eastAsia="sl"/>
              </w:rPr>
              <w:t>sestavne</w:t>
            </w:r>
            <w:r w:rsidRPr="00237C4D">
              <w:rPr>
                <w:rFonts w:ascii="Arial" w:eastAsia="Arial" w:hAnsi="Arial" w:cs="Arial"/>
                <w:spacing w:val="-15"/>
                <w:sz w:val="16"/>
                <w:szCs w:val="16"/>
                <w:lang w:val="sl" w:eastAsia="sl"/>
              </w:rPr>
              <w:t xml:space="preserve"> </w:t>
            </w:r>
            <w:r w:rsidRPr="00237C4D">
              <w:rPr>
                <w:rFonts w:ascii="Arial" w:eastAsia="Arial" w:hAnsi="Arial" w:cs="Arial"/>
                <w:sz w:val="16"/>
                <w:szCs w:val="16"/>
                <w:lang w:val="sl" w:eastAsia="sl"/>
              </w:rPr>
              <w:t>dele</w:t>
            </w:r>
            <w:r w:rsidRPr="00237C4D">
              <w:rPr>
                <w:rFonts w:ascii="Arial" w:eastAsia="Arial" w:hAnsi="Arial" w:cs="Arial"/>
                <w:spacing w:val="-15"/>
                <w:sz w:val="16"/>
                <w:szCs w:val="16"/>
                <w:lang w:val="sl" w:eastAsia="sl"/>
              </w:rPr>
              <w:t xml:space="preserve"> </w:t>
            </w:r>
            <w:r w:rsidRPr="00237C4D">
              <w:rPr>
                <w:rFonts w:ascii="Arial" w:eastAsia="Arial" w:hAnsi="Arial" w:cs="Arial"/>
                <w:sz w:val="16"/>
                <w:szCs w:val="16"/>
                <w:lang w:val="sl" w:eastAsia="sl"/>
              </w:rPr>
              <w:t>končni</w:t>
            </w:r>
            <w:r w:rsidRPr="00237C4D">
              <w:rPr>
                <w:rFonts w:ascii="Arial" w:eastAsia="Arial" w:hAnsi="Arial" w:cs="Arial"/>
                <w:spacing w:val="-15"/>
                <w:sz w:val="16"/>
                <w:szCs w:val="16"/>
                <w:lang w:val="sl" w:eastAsia="sl"/>
              </w:rPr>
              <w:t xml:space="preserve"> </w:t>
            </w:r>
            <w:r w:rsidRPr="00237C4D">
              <w:rPr>
                <w:rFonts w:ascii="Arial" w:eastAsia="Arial" w:hAnsi="Arial" w:cs="Arial"/>
                <w:sz w:val="16"/>
                <w:szCs w:val="16"/>
                <w:lang w:val="sl" w:eastAsia="sl"/>
              </w:rPr>
              <w:t>uporabnik oziroma profesionalni servisni tehnik preprosto zamenja. Informacije o tem, katere dele je mogoče zamenjati, morajo biti jasno navedene na informativnem listu, ki je priložen izdelku. Ponudnik mora prav tako priložiti jasna navodila, ki končnemu uporabniku oziroma usposobljenemu</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strokovnjaku</w:t>
            </w:r>
            <w:r w:rsidRPr="00237C4D">
              <w:rPr>
                <w:rFonts w:ascii="Arial" w:eastAsia="Arial" w:hAnsi="Arial" w:cs="Arial"/>
                <w:spacing w:val="-16"/>
                <w:sz w:val="16"/>
                <w:szCs w:val="16"/>
                <w:lang w:val="sl" w:eastAsia="sl"/>
              </w:rPr>
              <w:t xml:space="preserve"> </w:t>
            </w:r>
            <w:r w:rsidRPr="00237C4D">
              <w:rPr>
                <w:rFonts w:ascii="Arial" w:eastAsia="Arial" w:hAnsi="Arial" w:cs="Arial"/>
                <w:sz w:val="16"/>
                <w:szCs w:val="16"/>
                <w:lang w:val="sl" w:eastAsia="sl"/>
              </w:rPr>
              <w:t>omogočajo,</w:t>
            </w:r>
            <w:r w:rsidRPr="00237C4D">
              <w:rPr>
                <w:rFonts w:ascii="Arial" w:eastAsia="Arial" w:hAnsi="Arial" w:cs="Arial"/>
                <w:spacing w:val="-15"/>
                <w:sz w:val="16"/>
                <w:szCs w:val="16"/>
                <w:lang w:val="sl" w:eastAsia="sl"/>
              </w:rPr>
              <w:t xml:space="preserve"> </w:t>
            </w:r>
            <w:r w:rsidRPr="00237C4D">
              <w:rPr>
                <w:rFonts w:ascii="Arial" w:eastAsia="Arial" w:hAnsi="Arial" w:cs="Arial"/>
                <w:sz w:val="16"/>
                <w:szCs w:val="16"/>
                <w:lang w:val="sl" w:eastAsia="sl"/>
              </w:rPr>
              <w:t>da</w:t>
            </w:r>
            <w:r w:rsidRPr="00237C4D">
              <w:rPr>
                <w:rFonts w:ascii="Arial" w:eastAsia="Arial" w:hAnsi="Arial" w:cs="Arial"/>
                <w:spacing w:val="-14"/>
                <w:sz w:val="16"/>
                <w:szCs w:val="16"/>
                <w:lang w:val="sl" w:eastAsia="sl"/>
              </w:rPr>
              <w:t xml:space="preserve"> </w:t>
            </w:r>
            <w:r w:rsidRPr="00237C4D">
              <w:rPr>
                <w:rFonts w:ascii="Arial" w:eastAsia="Arial" w:hAnsi="Arial" w:cs="Arial"/>
                <w:sz w:val="16"/>
                <w:szCs w:val="16"/>
                <w:lang w:val="sl" w:eastAsia="sl"/>
              </w:rPr>
              <w:t>izvede</w:t>
            </w:r>
            <w:r w:rsidRPr="00237C4D">
              <w:rPr>
                <w:rFonts w:ascii="Arial" w:eastAsia="Arial" w:hAnsi="Arial" w:cs="Arial"/>
                <w:spacing w:val="-13"/>
                <w:sz w:val="16"/>
                <w:szCs w:val="16"/>
                <w:lang w:val="sl" w:eastAsia="sl"/>
              </w:rPr>
              <w:t xml:space="preserve"> </w:t>
            </w:r>
            <w:r w:rsidRPr="00237C4D">
              <w:rPr>
                <w:rFonts w:ascii="Arial" w:eastAsia="Arial" w:hAnsi="Arial" w:cs="Arial"/>
                <w:sz w:val="16"/>
                <w:szCs w:val="16"/>
                <w:lang w:val="sl" w:eastAsia="sl"/>
              </w:rPr>
              <w:t>osnovna</w:t>
            </w:r>
            <w:r w:rsidRPr="00237C4D">
              <w:rPr>
                <w:rFonts w:ascii="Arial" w:eastAsia="Arial" w:hAnsi="Arial" w:cs="Arial"/>
                <w:spacing w:val="-14"/>
                <w:sz w:val="16"/>
                <w:szCs w:val="16"/>
                <w:lang w:val="sl" w:eastAsia="sl"/>
              </w:rPr>
              <w:t xml:space="preserve"> </w:t>
            </w:r>
            <w:r w:rsidRPr="00237C4D">
              <w:rPr>
                <w:rFonts w:ascii="Arial" w:eastAsia="Arial" w:hAnsi="Arial" w:cs="Arial"/>
                <w:sz w:val="16"/>
                <w:szCs w:val="16"/>
                <w:lang w:val="sl" w:eastAsia="sl"/>
              </w:rPr>
              <w:t>popravila.</w:t>
            </w:r>
            <w:r w:rsidRPr="00237C4D">
              <w:rPr>
                <w:rFonts w:ascii="Arial" w:eastAsia="Arial" w:hAnsi="Arial" w:cs="Arial"/>
                <w:spacing w:val="-14"/>
                <w:sz w:val="16"/>
                <w:szCs w:val="16"/>
                <w:lang w:val="sl" w:eastAsia="sl"/>
              </w:rPr>
              <w:t xml:space="preserve"> </w:t>
            </w:r>
            <w:r w:rsidRPr="00237C4D">
              <w:rPr>
                <w:rFonts w:ascii="Arial" w:eastAsia="Arial" w:hAnsi="Arial" w:cs="Arial"/>
                <w:sz w:val="16"/>
                <w:szCs w:val="16"/>
                <w:lang w:val="sl" w:eastAsia="sl"/>
              </w:rPr>
              <w:t>Rezervni</w:t>
            </w:r>
            <w:r w:rsidRPr="00237C4D">
              <w:rPr>
                <w:rFonts w:ascii="Arial" w:eastAsia="Arial" w:hAnsi="Arial" w:cs="Arial"/>
                <w:spacing w:val="-14"/>
                <w:sz w:val="16"/>
                <w:szCs w:val="16"/>
                <w:lang w:val="sl" w:eastAsia="sl"/>
              </w:rPr>
              <w:t xml:space="preserve"> </w:t>
            </w:r>
            <w:r w:rsidRPr="00237C4D">
              <w:rPr>
                <w:rFonts w:ascii="Arial" w:eastAsia="Arial" w:hAnsi="Arial" w:cs="Arial"/>
                <w:sz w:val="16"/>
                <w:szCs w:val="16"/>
                <w:lang w:val="sl" w:eastAsia="sl"/>
              </w:rPr>
              <w:t>deli</w:t>
            </w:r>
            <w:r w:rsidRPr="00237C4D">
              <w:rPr>
                <w:rFonts w:ascii="Arial" w:eastAsia="Arial" w:hAnsi="Arial" w:cs="Arial"/>
                <w:spacing w:val="-15"/>
                <w:sz w:val="16"/>
                <w:szCs w:val="16"/>
                <w:lang w:val="sl" w:eastAsia="sl"/>
              </w:rPr>
              <w:t xml:space="preserve"> </w:t>
            </w:r>
            <w:r w:rsidRPr="00237C4D">
              <w:rPr>
                <w:rFonts w:ascii="Arial" w:eastAsia="Arial" w:hAnsi="Arial" w:cs="Arial"/>
                <w:sz w:val="16"/>
                <w:szCs w:val="16"/>
                <w:lang w:val="sl" w:eastAsia="sl"/>
              </w:rPr>
              <w:t>morajo biti na voljo najmanj pet let od datuma</w:t>
            </w:r>
            <w:r w:rsidRPr="00237C4D">
              <w:rPr>
                <w:rFonts w:ascii="Arial" w:eastAsia="Arial" w:hAnsi="Arial" w:cs="Arial"/>
                <w:spacing w:val="-3"/>
                <w:sz w:val="16"/>
                <w:szCs w:val="16"/>
                <w:lang w:val="sl" w:eastAsia="sl"/>
              </w:rPr>
              <w:t xml:space="preserve"> </w:t>
            </w:r>
            <w:r w:rsidRPr="00237C4D">
              <w:rPr>
                <w:rFonts w:ascii="Arial" w:eastAsia="Arial" w:hAnsi="Arial" w:cs="Arial"/>
                <w:sz w:val="16"/>
                <w:szCs w:val="16"/>
                <w:lang w:val="sl" w:eastAsia="sl"/>
              </w:rPr>
              <w:t>nakupa.</w:t>
            </w:r>
          </w:p>
          <w:p w14:paraId="7C673F8B" w14:textId="77777777" w:rsidR="00804D11" w:rsidRPr="00237C4D" w:rsidRDefault="00804D11" w:rsidP="00D22507">
            <w:pPr>
              <w:spacing w:line="237" w:lineRule="auto"/>
              <w:ind w:left="105"/>
              <w:rPr>
                <w:rFonts w:ascii="Arial" w:eastAsia="Arial" w:hAnsi="Arial" w:cs="Arial"/>
                <w:b/>
                <w:sz w:val="16"/>
                <w:szCs w:val="16"/>
                <w:lang w:val="sl" w:eastAsia="sl"/>
              </w:rPr>
            </w:pPr>
          </w:p>
        </w:tc>
      </w:tr>
      <w:tr w:rsidR="00804D11" w:rsidRPr="00237C4D" w14:paraId="24042365" w14:textId="77777777" w:rsidTr="00D22507">
        <w:trPr>
          <w:gridAfter w:val="1"/>
          <w:wAfter w:w="9" w:type="dxa"/>
          <w:trHeight w:val="369"/>
        </w:trPr>
        <w:tc>
          <w:tcPr>
            <w:tcW w:w="710" w:type="dxa"/>
          </w:tcPr>
          <w:p w14:paraId="643AD73D" w14:textId="77777777" w:rsidR="00804D11" w:rsidRPr="00237C4D" w:rsidRDefault="00804D11" w:rsidP="00D22507">
            <w:pPr>
              <w:pStyle w:val="TableParagraph"/>
              <w:spacing w:line="227" w:lineRule="exact"/>
              <w:ind w:left="250" w:right="243"/>
              <w:jc w:val="center"/>
              <w:rPr>
                <w:rFonts w:cs="Arial"/>
                <w:sz w:val="16"/>
                <w:szCs w:val="16"/>
              </w:rPr>
            </w:pPr>
            <w:r w:rsidRPr="00237C4D">
              <w:rPr>
                <w:rFonts w:cs="Arial"/>
                <w:sz w:val="16"/>
                <w:szCs w:val="16"/>
              </w:rPr>
              <w:t>7.</w:t>
            </w:r>
          </w:p>
        </w:tc>
        <w:tc>
          <w:tcPr>
            <w:tcW w:w="8363" w:type="dxa"/>
            <w:tcBorders>
              <w:top w:val="single" w:sz="6" w:space="0" w:color="000000"/>
              <w:bottom w:val="single" w:sz="6" w:space="0" w:color="000000"/>
            </w:tcBorders>
          </w:tcPr>
          <w:p w14:paraId="40601C12" w14:textId="77777777" w:rsidR="00804D11" w:rsidRPr="00237C4D" w:rsidRDefault="00804D11" w:rsidP="00D22507">
            <w:pPr>
              <w:spacing w:line="227" w:lineRule="exact"/>
              <w:ind w:left="105"/>
              <w:rPr>
                <w:rFonts w:ascii="Arial" w:eastAsia="Arial" w:hAnsi="Arial" w:cs="Arial"/>
                <w:sz w:val="16"/>
                <w:szCs w:val="16"/>
                <w:lang w:val="sl" w:eastAsia="sl"/>
              </w:rPr>
            </w:pPr>
            <w:r w:rsidRPr="00237C4D">
              <w:rPr>
                <w:rFonts w:ascii="Arial" w:eastAsia="Arial" w:hAnsi="Arial" w:cs="Arial"/>
                <w:b/>
                <w:sz w:val="16"/>
                <w:szCs w:val="16"/>
                <w:lang w:val="sl" w:eastAsia="sl"/>
              </w:rPr>
              <w:t>Garancija:</w:t>
            </w:r>
            <w:r w:rsidRPr="00237C4D">
              <w:rPr>
                <w:rFonts w:ascii="Arial" w:eastAsia="Arial" w:hAnsi="Arial" w:cs="Arial"/>
                <w:sz w:val="16"/>
                <w:szCs w:val="16"/>
                <w:lang w:val="sl" w:eastAsia="sl"/>
              </w:rPr>
              <w:t xml:space="preserve"> Ponudnik mora zagotoviti najmanj štiriletno garancijo za popravilo ali zamenjavo.</w:t>
            </w:r>
          </w:p>
          <w:p w14:paraId="4221C15F" w14:textId="77777777" w:rsidR="00804D11" w:rsidRPr="00237C4D" w:rsidRDefault="00804D11" w:rsidP="00D22507">
            <w:pPr>
              <w:spacing w:line="237" w:lineRule="auto"/>
              <w:ind w:left="105"/>
              <w:rPr>
                <w:rFonts w:ascii="Arial" w:eastAsia="Arial" w:hAnsi="Arial" w:cs="Arial"/>
                <w:b/>
                <w:sz w:val="16"/>
                <w:szCs w:val="16"/>
                <w:lang w:val="sl" w:eastAsia="sl"/>
              </w:rPr>
            </w:pPr>
          </w:p>
        </w:tc>
      </w:tr>
    </w:tbl>
    <w:p w14:paraId="4DCE90EA" w14:textId="77777777" w:rsidR="00804D11" w:rsidRPr="00237C4D" w:rsidRDefault="00804D11" w:rsidP="00804D11">
      <w:pPr>
        <w:rPr>
          <w:rFonts w:ascii="Arial" w:hAnsi="Arial" w:cs="Arial"/>
          <w:sz w:val="16"/>
          <w:szCs w:val="16"/>
        </w:rPr>
      </w:pPr>
    </w:p>
    <w:tbl>
      <w:tblPr>
        <w:tblStyle w:val="Tabelamrea"/>
        <w:tblW w:w="9209" w:type="dxa"/>
        <w:tblLook w:val="04A0" w:firstRow="1" w:lastRow="0" w:firstColumn="1" w:lastColumn="0" w:noHBand="0" w:noVBand="1"/>
      </w:tblPr>
      <w:tblGrid>
        <w:gridCol w:w="846"/>
        <w:gridCol w:w="8363"/>
      </w:tblGrid>
      <w:tr w:rsidR="00804D11" w:rsidRPr="00237C4D" w14:paraId="3CD83F94" w14:textId="77777777" w:rsidTr="00D22507">
        <w:tc>
          <w:tcPr>
            <w:tcW w:w="9209" w:type="dxa"/>
            <w:gridSpan w:val="2"/>
          </w:tcPr>
          <w:p w14:paraId="089A35D5" w14:textId="77777777" w:rsidR="00804D11" w:rsidRPr="00237C4D" w:rsidRDefault="00804D11" w:rsidP="00D22507">
            <w:pPr>
              <w:rPr>
                <w:rFonts w:ascii="Arial" w:hAnsi="Arial" w:cs="Arial"/>
                <w:b/>
                <w:sz w:val="16"/>
                <w:szCs w:val="16"/>
              </w:rPr>
            </w:pPr>
            <w:r w:rsidRPr="00237C4D">
              <w:rPr>
                <w:rFonts w:ascii="Arial" w:hAnsi="Arial" w:cs="Arial"/>
                <w:b/>
                <w:sz w:val="16"/>
                <w:szCs w:val="16"/>
              </w:rPr>
              <w:t xml:space="preserve">oprema za stranišča na splakovanje z učinkovito rabo vode (za nove in prenovljene </w:t>
            </w:r>
          </w:p>
          <w:p w14:paraId="1F0FD12C" w14:textId="77777777" w:rsidR="00804D11" w:rsidRPr="00237C4D" w:rsidRDefault="00804D11" w:rsidP="00D22507">
            <w:pPr>
              <w:rPr>
                <w:rFonts w:ascii="Arial" w:hAnsi="Arial" w:cs="Arial"/>
                <w:sz w:val="16"/>
                <w:szCs w:val="16"/>
              </w:rPr>
            </w:pPr>
            <w:r w:rsidRPr="00237C4D">
              <w:rPr>
                <w:rFonts w:ascii="Arial" w:hAnsi="Arial" w:cs="Arial"/>
                <w:b/>
                <w:sz w:val="16"/>
                <w:szCs w:val="16"/>
              </w:rPr>
              <w:t>stavbe</w:t>
            </w:r>
          </w:p>
        </w:tc>
      </w:tr>
      <w:tr w:rsidR="00804D11" w:rsidRPr="00237C4D" w14:paraId="3D16492B" w14:textId="77777777" w:rsidTr="00D22507">
        <w:tc>
          <w:tcPr>
            <w:tcW w:w="846" w:type="dxa"/>
          </w:tcPr>
          <w:p w14:paraId="4F0BEC41" w14:textId="77777777" w:rsidR="00804D11" w:rsidRPr="00237C4D" w:rsidRDefault="00804D11" w:rsidP="00D22507">
            <w:pPr>
              <w:rPr>
                <w:rFonts w:ascii="Arial" w:hAnsi="Arial" w:cs="Arial"/>
                <w:sz w:val="16"/>
                <w:szCs w:val="16"/>
              </w:rPr>
            </w:pPr>
            <w:r w:rsidRPr="00237C4D">
              <w:rPr>
                <w:rFonts w:ascii="Arial" w:hAnsi="Arial" w:cs="Arial"/>
                <w:sz w:val="16"/>
                <w:szCs w:val="16"/>
              </w:rPr>
              <w:t>1.</w:t>
            </w:r>
          </w:p>
        </w:tc>
        <w:tc>
          <w:tcPr>
            <w:tcW w:w="8363" w:type="dxa"/>
          </w:tcPr>
          <w:p w14:paraId="17734B23" w14:textId="77777777" w:rsidR="00804D11" w:rsidRPr="00237C4D" w:rsidRDefault="00804D11" w:rsidP="00D22507">
            <w:pPr>
              <w:rPr>
                <w:rFonts w:ascii="Arial" w:hAnsi="Arial" w:cs="Arial"/>
                <w:sz w:val="16"/>
                <w:szCs w:val="16"/>
              </w:rPr>
            </w:pPr>
            <w:r w:rsidRPr="00237C4D">
              <w:rPr>
                <w:rFonts w:ascii="Arial" w:hAnsi="Arial" w:cs="Arial"/>
                <w:sz w:val="16"/>
                <w:szCs w:val="16"/>
              </w:rPr>
              <w:t>Celotni nominalni volumen splakovanja opreme za stranišča na splakovanje, ko se da na trg, ne sme presegati 6,0 l/splakovanje, ne glede na tlak vode.</w:t>
            </w:r>
          </w:p>
        </w:tc>
      </w:tr>
      <w:tr w:rsidR="00804D11" w:rsidRPr="00237C4D" w14:paraId="54D1BA71" w14:textId="77777777" w:rsidTr="00D22507">
        <w:tc>
          <w:tcPr>
            <w:tcW w:w="846" w:type="dxa"/>
          </w:tcPr>
          <w:p w14:paraId="1B01CD17" w14:textId="77777777" w:rsidR="00804D11" w:rsidRPr="00237C4D" w:rsidRDefault="00804D11" w:rsidP="00D22507">
            <w:pPr>
              <w:rPr>
                <w:rFonts w:ascii="Arial" w:hAnsi="Arial" w:cs="Arial"/>
                <w:sz w:val="16"/>
                <w:szCs w:val="16"/>
              </w:rPr>
            </w:pPr>
            <w:r w:rsidRPr="00237C4D">
              <w:rPr>
                <w:rFonts w:ascii="Arial" w:hAnsi="Arial" w:cs="Arial"/>
                <w:sz w:val="16"/>
                <w:szCs w:val="16"/>
              </w:rPr>
              <w:t>2.</w:t>
            </w:r>
          </w:p>
        </w:tc>
        <w:tc>
          <w:tcPr>
            <w:tcW w:w="8363" w:type="dxa"/>
          </w:tcPr>
          <w:p w14:paraId="2F25B65C" w14:textId="77777777" w:rsidR="00804D11" w:rsidRPr="00237C4D" w:rsidRDefault="00804D11" w:rsidP="00D22507">
            <w:pPr>
              <w:rPr>
                <w:rFonts w:ascii="Arial" w:hAnsi="Arial" w:cs="Arial"/>
                <w:sz w:val="16"/>
                <w:szCs w:val="16"/>
              </w:rPr>
            </w:pPr>
            <w:r w:rsidRPr="00237C4D">
              <w:rPr>
                <w:rFonts w:ascii="Arial" w:hAnsi="Arial" w:cs="Arial"/>
                <w:sz w:val="16"/>
                <w:szCs w:val="16"/>
              </w:rPr>
              <w:t xml:space="preserve">Straniščni kompleti s celotnim volumnom splakovanja, ki presega 4,0 litra, in </w:t>
            </w:r>
            <w:proofErr w:type="spellStart"/>
            <w:r w:rsidRPr="00237C4D">
              <w:rPr>
                <w:rFonts w:ascii="Arial" w:hAnsi="Arial" w:cs="Arial"/>
                <w:sz w:val="16"/>
                <w:szCs w:val="16"/>
              </w:rPr>
              <w:t>splakovalni</w:t>
            </w:r>
            <w:proofErr w:type="spellEnd"/>
            <w:r w:rsidRPr="00237C4D">
              <w:rPr>
                <w:rFonts w:ascii="Arial" w:hAnsi="Arial" w:cs="Arial"/>
                <w:sz w:val="16"/>
                <w:szCs w:val="16"/>
              </w:rPr>
              <w:t xml:space="preserve"> straniščni sistemi morajo biti opremljeni z napravo za varčevanje z vodo. Ko se dajo na trg, zmanjšani volumen splakovanja, ki se sprosti ob delovanju naprave za varčevanje z vodo, ne sme presegati 3,0 l/splakovanje, ne glede na tlak vode. Straniščne školjke morajo omogočati uporabo naprave za varčevanje z vodo, njen zmanjšani volumen splakovanja, ki se sprosti ob delovanju naprave za varčevanje z vodo, pa ne sme presegati 3,0 l/splakovanje ne glede na tlak vode. Za opremo s senzorjem: Vsak krmilnik splakovanja s senzorjem mora onemogočati lažno sprožitev in zagotavljati, da se splakovanje izvede šele po dejanski uporabi izdelka.</w:t>
            </w:r>
          </w:p>
        </w:tc>
      </w:tr>
      <w:tr w:rsidR="00804D11" w:rsidRPr="00237C4D" w14:paraId="1F5AD776" w14:textId="77777777" w:rsidTr="00D22507">
        <w:tc>
          <w:tcPr>
            <w:tcW w:w="846" w:type="dxa"/>
          </w:tcPr>
          <w:p w14:paraId="0CEA64C9" w14:textId="77777777" w:rsidR="00804D11" w:rsidRPr="00237C4D" w:rsidRDefault="00804D11" w:rsidP="00D22507">
            <w:pPr>
              <w:rPr>
                <w:rFonts w:ascii="Arial" w:hAnsi="Arial" w:cs="Arial"/>
                <w:sz w:val="16"/>
                <w:szCs w:val="16"/>
              </w:rPr>
            </w:pPr>
            <w:r w:rsidRPr="00237C4D">
              <w:rPr>
                <w:rFonts w:ascii="Arial" w:hAnsi="Arial" w:cs="Arial"/>
                <w:sz w:val="16"/>
                <w:szCs w:val="16"/>
              </w:rPr>
              <w:t>3.</w:t>
            </w:r>
          </w:p>
        </w:tc>
        <w:tc>
          <w:tcPr>
            <w:tcW w:w="8363" w:type="dxa"/>
          </w:tcPr>
          <w:p w14:paraId="17291D6F" w14:textId="77777777" w:rsidR="00804D11" w:rsidRPr="00237C4D" w:rsidRDefault="00804D11" w:rsidP="00D22507">
            <w:pPr>
              <w:rPr>
                <w:rFonts w:ascii="Arial" w:hAnsi="Arial" w:cs="Arial"/>
                <w:sz w:val="16"/>
                <w:szCs w:val="16"/>
              </w:rPr>
            </w:pPr>
            <w:proofErr w:type="spellStart"/>
            <w:r w:rsidRPr="00237C4D">
              <w:rPr>
                <w:rFonts w:ascii="Arial" w:hAnsi="Arial" w:cs="Arial"/>
                <w:sz w:val="16"/>
                <w:szCs w:val="16"/>
              </w:rPr>
              <w:t>Splakovalni</w:t>
            </w:r>
            <w:proofErr w:type="spellEnd"/>
            <w:r w:rsidRPr="00237C4D">
              <w:rPr>
                <w:rFonts w:ascii="Arial" w:hAnsi="Arial" w:cs="Arial"/>
                <w:sz w:val="16"/>
                <w:szCs w:val="16"/>
              </w:rPr>
              <w:t xml:space="preserve"> sistemi so opremljeni s prilagoditveno napravo, ki monterju omogoča, da prilagodi volumen splakovanja ob upoštevanju lokalnih pogojev odtočnega sistema. Celotni volumen splakovanja po prilagoditvi v skladu z navodili za montažo ne sme presegati 6 l/splakovanje za opremo za stranišča na splakovanje ali 4 l/splakovanje, če straniščni komplet ni opremljen z napravo za varčevanje z vodo, zmanjšani volumen splakovanja po prilagoditvi pa v skladu z navodili za montažo ne sme presegati 3 l/splakovanje.</w:t>
            </w:r>
          </w:p>
        </w:tc>
      </w:tr>
      <w:tr w:rsidR="00804D11" w:rsidRPr="00237C4D" w14:paraId="6CC409CE" w14:textId="77777777" w:rsidTr="00D22507">
        <w:tc>
          <w:tcPr>
            <w:tcW w:w="846" w:type="dxa"/>
          </w:tcPr>
          <w:p w14:paraId="7B087CD1" w14:textId="77777777" w:rsidR="00804D11" w:rsidRPr="00237C4D" w:rsidRDefault="00804D11" w:rsidP="00D22507">
            <w:pPr>
              <w:rPr>
                <w:rFonts w:ascii="Arial" w:hAnsi="Arial" w:cs="Arial"/>
                <w:sz w:val="16"/>
                <w:szCs w:val="16"/>
              </w:rPr>
            </w:pPr>
            <w:r w:rsidRPr="00237C4D">
              <w:rPr>
                <w:rFonts w:ascii="Arial" w:hAnsi="Arial" w:cs="Arial"/>
                <w:sz w:val="16"/>
                <w:szCs w:val="16"/>
              </w:rPr>
              <w:t>4.</w:t>
            </w:r>
          </w:p>
        </w:tc>
        <w:tc>
          <w:tcPr>
            <w:tcW w:w="8363" w:type="dxa"/>
          </w:tcPr>
          <w:p w14:paraId="0FA94B8D" w14:textId="77777777" w:rsidR="00804D11" w:rsidRPr="00237C4D" w:rsidRDefault="00804D11" w:rsidP="00D22507">
            <w:pPr>
              <w:rPr>
                <w:rFonts w:ascii="Arial" w:hAnsi="Arial" w:cs="Arial"/>
                <w:sz w:val="16"/>
                <w:szCs w:val="16"/>
              </w:rPr>
            </w:pPr>
            <w:r w:rsidRPr="00237C4D">
              <w:rPr>
                <w:rFonts w:ascii="Arial" w:hAnsi="Arial" w:cs="Arial"/>
                <w:sz w:val="16"/>
                <w:szCs w:val="16"/>
              </w:rPr>
              <w:t>Ob dajanju opreme za stranišče na splakovanje v promet povprečni volumen splakovanja, izračunan skladno z metodologijo, opredeljeno v Dodatku 1 k Sklepu Komisije (2013/641/EU), ne sme presegati 3,5 l/splakovanje. Ta zahteva ne velja za straniščne komplete s celotnim volumnom splakovanja 4,0 litra ali manj.</w:t>
            </w:r>
          </w:p>
        </w:tc>
      </w:tr>
      <w:tr w:rsidR="00804D11" w:rsidRPr="00237C4D" w14:paraId="327832FF" w14:textId="77777777" w:rsidTr="00D22507">
        <w:tc>
          <w:tcPr>
            <w:tcW w:w="846" w:type="dxa"/>
          </w:tcPr>
          <w:p w14:paraId="37B91CC5" w14:textId="77777777" w:rsidR="00804D11" w:rsidRPr="00237C4D" w:rsidRDefault="00804D11" w:rsidP="00D22507">
            <w:pPr>
              <w:rPr>
                <w:rFonts w:ascii="Arial" w:hAnsi="Arial" w:cs="Arial"/>
                <w:sz w:val="16"/>
                <w:szCs w:val="16"/>
              </w:rPr>
            </w:pPr>
            <w:r w:rsidRPr="00237C4D">
              <w:rPr>
                <w:rFonts w:ascii="Arial" w:hAnsi="Arial" w:cs="Arial"/>
                <w:sz w:val="16"/>
                <w:szCs w:val="16"/>
              </w:rPr>
              <w:t>5.</w:t>
            </w:r>
          </w:p>
        </w:tc>
        <w:tc>
          <w:tcPr>
            <w:tcW w:w="8363" w:type="dxa"/>
          </w:tcPr>
          <w:p w14:paraId="53919200" w14:textId="77777777" w:rsidR="00804D11" w:rsidRPr="00237C4D" w:rsidRDefault="00804D11" w:rsidP="00D22507">
            <w:pPr>
              <w:rPr>
                <w:rFonts w:ascii="Arial" w:hAnsi="Arial" w:cs="Arial"/>
                <w:sz w:val="16"/>
                <w:szCs w:val="16"/>
              </w:rPr>
            </w:pPr>
            <w:proofErr w:type="spellStart"/>
            <w:r w:rsidRPr="00237C4D">
              <w:rPr>
                <w:rFonts w:ascii="Arial" w:hAnsi="Arial" w:cs="Arial"/>
                <w:sz w:val="16"/>
                <w:szCs w:val="16"/>
              </w:rPr>
              <w:t>Splakovalni</w:t>
            </w:r>
            <w:proofErr w:type="spellEnd"/>
            <w:r w:rsidRPr="00237C4D">
              <w:rPr>
                <w:rFonts w:ascii="Arial" w:hAnsi="Arial" w:cs="Arial"/>
                <w:sz w:val="16"/>
                <w:szCs w:val="16"/>
              </w:rPr>
              <w:t xml:space="preserve"> sistemi so skladni z zahtevami iz standardov EN iz preglednice 1. Zahteve za merjenje celotnega nominalnega in zmanjšanega volumna splakovanja iz standardov EN iz preglednice 1 so iz te </w:t>
            </w:r>
            <w:proofErr w:type="spellStart"/>
            <w:r w:rsidRPr="00237C4D">
              <w:rPr>
                <w:rFonts w:ascii="Arial" w:hAnsi="Arial" w:cs="Arial"/>
                <w:sz w:val="16"/>
                <w:szCs w:val="16"/>
              </w:rPr>
              <w:t>okoljske</w:t>
            </w:r>
            <w:proofErr w:type="spellEnd"/>
            <w:r w:rsidRPr="00237C4D">
              <w:rPr>
                <w:rFonts w:ascii="Arial" w:hAnsi="Arial" w:cs="Arial"/>
                <w:sz w:val="16"/>
                <w:szCs w:val="16"/>
              </w:rPr>
              <w:t xml:space="preserve"> zahteve izvzete. </w:t>
            </w:r>
          </w:p>
          <w:p w14:paraId="129ADB13" w14:textId="77777777" w:rsidR="00804D11" w:rsidRPr="00237C4D" w:rsidRDefault="00804D11" w:rsidP="00D22507">
            <w:pPr>
              <w:rPr>
                <w:rFonts w:ascii="Arial" w:hAnsi="Arial" w:cs="Arial"/>
                <w:sz w:val="16"/>
                <w:szCs w:val="16"/>
              </w:rPr>
            </w:pPr>
          </w:p>
          <w:p w14:paraId="59D32FE8" w14:textId="77777777" w:rsidR="00804D11" w:rsidRPr="00237C4D" w:rsidRDefault="00804D11" w:rsidP="00D22507">
            <w:pPr>
              <w:rPr>
                <w:rFonts w:ascii="Arial" w:hAnsi="Arial" w:cs="Arial"/>
                <w:sz w:val="16"/>
                <w:szCs w:val="16"/>
              </w:rPr>
            </w:pPr>
            <w:r w:rsidRPr="00237C4D">
              <w:rPr>
                <w:rFonts w:ascii="Arial" w:hAnsi="Arial" w:cs="Arial"/>
                <w:sz w:val="16"/>
                <w:szCs w:val="16"/>
              </w:rPr>
              <w:t xml:space="preserve">Standardi EN za zahteve glede </w:t>
            </w:r>
            <w:proofErr w:type="spellStart"/>
            <w:r w:rsidRPr="00237C4D">
              <w:rPr>
                <w:rFonts w:ascii="Arial" w:hAnsi="Arial" w:cs="Arial"/>
                <w:sz w:val="16"/>
                <w:szCs w:val="16"/>
              </w:rPr>
              <w:t>splakovalnega</w:t>
            </w:r>
            <w:proofErr w:type="spellEnd"/>
            <w:r w:rsidRPr="00237C4D">
              <w:rPr>
                <w:rFonts w:ascii="Arial" w:hAnsi="Arial" w:cs="Arial"/>
                <w:sz w:val="16"/>
                <w:szCs w:val="16"/>
              </w:rPr>
              <w:t xml:space="preserve"> sistema za stranišča  (Število  in   Naslov) </w:t>
            </w:r>
          </w:p>
          <w:p w14:paraId="15E1C67A" w14:textId="77777777" w:rsidR="00804D11" w:rsidRPr="00237C4D" w:rsidRDefault="00804D11" w:rsidP="00804D11">
            <w:pPr>
              <w:pStyle w:val="Odstavekseznama"/>
              <w:widowControl w:val="0"/>
              <w:numPr>
                <w:ilvl w:val="0"/>
                <w:numId w:val="52"/>
              </w:numPr>
              <w:autoSpaceDE w:val="0"/>
              <w:autoSpaceDN w:val="0"/>
              <w:rPr>
                <w:rFonts w:ascii="Arial" w:hAnsi="Arial" w:cs="Arial"/>
                <w:sz w:val="16"/>
                <w:szCs w:val="16"/>
              </w:rPr>
            </w:pPr>
            <w:r w:rsidRPr="00237C4D">
              <w:rPr>
                <w:rFonts w:ascii="Arial" w:hAnsi="Arial" w:cs="Arial"/>
                <w:sz w:val="16"/>
                <w:szCs w:val="16"/>
              </w:rPr>
              <w:t xml:space="preserve">EN 14055 </w:t>
            </w:r>
            <w:proofErr w:type="spellStart"/>
            <w:r w:rsidRPr="00237C4D">
              <w:rPr>
                <w:rFonts w:ascii="Arial" w:hAnsi="Arial" w:cs="Arial"/>
                <w:sz w:val="16"/>
                <w:szCs w:val="16"/>
              </w:rPr>
              <w:t>Splakovalniki</w:t>
            </w:r>
            <w:proofErr w:type="spellEnd"/>
            <w:r w:rsidRPr="00237C4D">
              <w:rPr>
                <w:rFonts w:ascii="Arial" w:hAnsi="Arial" w:cs="Arial"/>
                <w:sz w:val="16"/>
                <w:szCs w:val="16"/>
              </w:rPr>
              <w:t xml:space="preserve"> za WC in pisoarje </w:t>
            </w:r>
          </w:p>
          <w:p w14:paraId="1187FF14" w14:textId="77777777" w:rsidR="00804D11" w:rsidRPr="00237C4D" w:rsidRDefault="00804D11" w:rsidP="00804D11">
            <w:pPr>
              <w:pStyle w:val="Odstavekseznama"/>
              <w:widowControl w:val="0"/>
              <w:numPr>
                <w:ilvl w:val="0"/>
                <w:numId w:val="52"/>
              </w:numPr>
              <w:autoSpaceDE w:val="0"/>
              <w:autoSpaceDN w:val="0"/>
              <w:rPr>
                <w:rFonts w:ascii="Arial" w:hAnsi="Arial" w:cs="Arial"/>
                <w:sz w:val="16"/>
                <w:szCs w:val="16"/>
              </w:rPr>
            </w:pPr>
            <w:r w:rsidRPr="00237C4D">
              <w:rPr>
                <w:rFonts w:ascii="Arial" w:hAnsi="Arial" w:cs="Arial"/>
                <w:sz w:val="16"/>
                <w:szCs w:val="16"/>
              </w:rPr>
              <w:t xml:space="preserve">EN 12541 Sanitarne armature – Tlačni </w:t>
            </w:r>
            <w:proofErr w:type="spellStart"/>
            <w:r w:rsidRPr="00237C4D">
              <w:rPr>
                <w:rFonts w:ascii="Arial" w:hAnsi="Arial" w:cs="Arial"/>
                <w:sz w:val="16"/>
                <w:szCs w:val="16"/>
              </w:rPr>
              <w:t>splakovalniki</w:t>
            </w:r>
            <w:proofErr w:type="spellEnd"/>
            <w:r w:rsidRPr="00237C4D">
              <w:rPr>
                <w:rFonts w:ascii="Arial" w:hAnsi="Arial" w:cs="Arial"/>
                <w:sz w:val="16"/>
                <w:szCs w:val="16"/>
              </w:rPr>
              <w:t xml:space="preserve"> WC in pisoarjev – Samozaporni PN10 </w:t>
            </w:r>
          </w:p>
          <w:p w14:paraId="2951640E" w14:textId="77777777" w:rsidR="00804D11" w:rsidRPr="00237C4D" w:rsidRDefault="00804D11" w:rsidP="00804D11">
            <w:pPr>
              <w:pStyle w:val="Odstavekseznama"/>
              <w:widowControl w:val="0"/>
              <w:numPr>
                <w:ilvl w:val="0"/>
                <w:numId w:val="52"/>
              </w:numPr>
              <w:autoSpaceDE w:val="0"/>
              <w:autoSpaceDN w:val="0"/>
              <w:rPr>
                <w:rFonts w:ascii="Arial" w:hAnsi="Arial" w:cs="Arial"/>
                <w:sz w:val="16"/>
                <w:szCs w:val="16"/>
              </w:rPr>
            </w:pPr>
            <w:r w:rsidRPr="00237C4D">
              <w:rPr>
                <w:rFonts w:ascii="Arial" w:hAnsi="Arial" w:cs="Arial"/>
                <w:sz w:val="16"/>
                <w:szCs w:val="16"/>
              </w:rPr>
              <w:t>EN 15091 Sanitarne armature – Elektronsko odpiranje in zapiranje sanitarnih</w:t>
            </w:r>
          </w:p>
        </w:tc>
      </w:tr>
      <w:tr w:rsidR="00804D11" w:rsidRPr="00237C4D" w14:paraId="6DFB704A" w14:textId="77777777" w:rsidTr="00D22507">
        <w:tc>
          <w:tcPr>
            <w:tcW w:w="846" w:type="dxa"/>
          </w:tcPr>
          <w:p w14:paraId="4849262C" w14:textId="77777777" w:rsidR="00804D11" w:rsidRPr="00237C4D" w:rsidRDefault="00804D11" w:rsidP="00D22507">
            <w:pPr>
              <w:rPr>
                <w:rFonts w:ascii="Arial" w:hAnsi="Arial" w:cs="Arial"/>
                <w:sz w:val="16"/>
                <w:szCs w:val="16"/>
              </w:rPr>
            </w:pPr>
            <w:r w:rsidRPr="00237C4D">
              <w:rPr>
                <w:rFonts w:ascii="Arial" w:hAnsi="Arial" w:cs="Arial"/>
                <w:sz w:val="16"/>
                <w:szCs w:val="16"/>
              </w:rPr>
              <w:t>6.</w:t>
            </w:r>
          </w:p>
        </w:tc>
        <w:tc>
          <w:tcPr>
            <w:tcW w:w="8363" w:type="dxa"/>
          </w:tcPr>
          <w:p w14:paraId="394A2F0A" w14:textId="77777777" w:rsidR="00804D11" w:rsidRPr="00237C4D" w:rsidRDefault="00804D11" w:rsidP="00D22507">
            <w:pPr>
              <w:rPr>
                <w:rFonts w:ascii="Arial" w:hAnsi="Arial" w:cs="Arial"/>
                <w:sz w:val="16"/>
                <w:szCs w:val="16"/>
              </w:rPr>
            </w:pPr>
            <w:r w:rsidRPr="00237C4D">
              <w:rPr>
                <w:rFonts w:ascii="Arial" w:hAnsi="Arial" w:cs="Arial"/>
                <w:sz w:val="16"/>
                <w:szCs w:val="16"/>
              </w:rPr>
              <w:t>Učinkovito splakovanje straniščnih kompletov mora biti skladno z zahtevami standarda EN 997.</w:t>
            </w:r>
          </w:p>
        </w:tc>
      </w:tr>
      <w:tr w:rsidR="00804D11" w:rsidRPr="00237C4D" w14:paraId="24C6BC2D" w14:textId="77777777" w:rsidTr="00D22507">
        <w:tc>
          <w:tcPr>
            <w:tcW w:w="846" w:type="dxa"/>
          </w:tcPr>
          <w:p w14:paraId="620FC908" w14:textId="77777777" w:rsidR="00804D11" w:rsidRPr="00237C4D" w:rsidRDefault="00804D11" w:rsidP="00D22507">
            <w:pPr>
              <w:rPr>
                <w:rFonts w:ascii="Arial" w:hAnsi="Arial" w:cs="Arial"/>
                <w:sz w:val="16"/>
                <w:szCs w:val="16"/>
              </w:rPr>
            </w:pPr>
            <w:r w:rsidRPr="00237C4D">
              <w:rPr>
                <w:rFonts w:ascii="Arial" w:hAnsi="Arial" w:cs="Arial"/>
                <w:sz w:val="16"/>
                <w:szCs w:val="16"/>
              </w:rPr>
              <w:t>7.</w:t>
            </w:r>
          </w:p>
        </w:tc>
        <w:tc>
          <w:tcPr>
            <w:tcW w:w="8363" w:type="dxa"/>
          </w:tcPr>
          <w:p w14:paraId="12A02561" w14:textId="77777777" w:rsidR="00804D11" w:rsidRPr="00237C4D" w:rsidRDefault="00804D11" w:rsidP="00D22507">
            <w:pPr>
              <w:rPr>
                <w:rFonts w:ascii="Arial" w:hAnsi="Arial" w:cs="Arial"/>
                <w:sz w:val="16"/>
                <w:szCs w:val="16"/>
              </w:rPr>
            </w:pPr>
            <w:r w:rsidRPr="00237C4D">
              <w:rPr>
                <w:rFonts w:ascii="Arial" w:hAnsi="Arial" w:cs="Arial"/>
                <w:sz w:val="16"/>
                <w:szCs w:val="16"/>
              </w:rPr>
              <w:t>Za opremo za stranišča na splakovanje velja vsaj petletna garancija za popravila ali zamenjavo. Garancijski pogoji jasno zajemajo preskus tesnosti in vse ventile izdelka. Ponudnik zagotovi tudi, da so originalni nadomestni deli ali enakovredni deli razpoložljivi najmanj deset let od datuma nakupa.</w:t>
            </w:r>
          </w:p>
        </w:tc>
      </w:tr>
      <w:tr w:rsidR="00804D11" w:rsidRPr="00237C4D" w14:paraId="2E05314F" w14:textId="77777777" w:rsidTr="00D22507">
        <w:tc>
          <w:tcPr>
            <w:tcW w:w="846" w:type="dxa"/>
          </w:tcPr>
          <w:p w14:paraId="772DDE30" w14:textId="77777777" w:rsidR="00804D11" w:rsidRPr="00237C4D" w:rsidRDefault="00804D11" w:rsidP="00D22507">
            <w:pPr>
              <w:rPr>
                <w:rFonts w:ascii="Arial" w:hAnsi="Arial" w:cs="Arial"/>
                <w:sz w:val="16"/>
                <w:szCs w:val="16"/>
              </w:rPr>
            </w:pPr>
            <w:r w:rsidRPr="00237C4D">
              <w:rPr>
                <w:rFonts w:ascii="Arial" w:hAnsi="Arial" w:cs="Arial"/>
                <w:sz w:val="16"/>
                <w:szCs w:val="16"/>
              </w:rPr>
              <w:t>8.</w:t>
            </w:r>
          </w:p>
        </w:tc>
        <w:tc>
          <w:tcPr>
            <w:tcW w:w="8363" w:type="dxa"/>
          </w:tcPr>
          <w:p w14:paraId="35B1E175" w14:textId="77777777" w:rsidR="00804D11" w:rsidRPr="00237C4D" w:rsidRDefault="00804D11" w:rsidP="00D22507">
            <w:pPr>
              <w:rPr>
                <w:rFonts w:ascii="Arial" w:hAnsi="Arial" w:cs="Arial"/>
                <w:sz w:val="16"/>
                <w:szCs w:val="16"/>
              </w:rPr>
            </w:pPr>
            <w:r w:rsidRPr="00237C4D">
              <w:rPr>
                <w:rFonts w:ascii="Arial" w:hAnsi="Arial" w:cs="Arial"/>
                <w:sz w:val="16"/>
                <w:szCs w:val="16"/>
              </w:rPr>
              <w:t xml:space="preserve">Opremo za stranišča na splakovanje se dobavi z naslednjimi informacijami v tiskani obliki (na embalaži ali v dokumentaciji, priloženi izdelku) in/ali elektronski obliki: </w:t>
            </w:r>
          </w:p>
          <w:p w14:paraId="04230F76" w14:textId="77777777" w:rsidR="00804D11" w:rsidRPr="00237C4D" w:rsidRDefault="00804D11" w:rsidP="00804D11">
            <w:pPr>
              <w:pStyle w:val="Odstavekseznama"/>
              <w:widowControl w:val="0"/>
              <w:numPr>
                <w:ilvl w:val="0"/>
                <w:numId w:val="53"/>
              </w:numPr>
              <w:autoSpaceDE w:val="0"/>
              <w:autoSpaceDN w:val="0"/>
              <w:rPr>
                <w:rFonts w:ascii="Arial" w:hAnsi="Arial" w:cs="Arial"/>
                <w:sz w:val="16"/>
                <w:szCs w:val="16"/>
              </w:rPr>
            </w:pPr>
            <w:r w:rsidRPr="00237C4D">
              <w:rPr>
                <w:rFonts w:ascii="Arial" w:hAnsi="Arial" w:cs="Arial"/>
                <w:sz w:val="16"/>
                <w:szCs w:val="16"/>
              </w:rPr>
              <w:t xml:space="preserve">z navodili za pravilno montažo, vključno s podatkom o tem, kateri razred in/ali tip izdelka je bil preskušen, s podatkom o osebnem obratovalnem tlaku, za katerega je izdelek primeren, podatkom o tem, s katerimi vrstami odtočnega sistema lahko izdelek deluje, s podatki, ki opisujejo, kako prilagoditi volumen splakovanja in tudi posledice (npr. v smislu ravni preostale vode in ravni polnjenja itn.), ter za straniščne školjke in </w:t>
            </w:r>
            <w:proofErr w:type="spellStart"/>
            <w:r w:rsidRPr="00237C4D">
              <w:rPr>
                <w:rFonts w:ascii="Arial" w:hAnsi="Arial" w:cs="Arial"/>
                <w:sz w:val="16"/>
                <w:szCs w:val="16"/>
              </w:rPr>
              <w:t>splakovalne</w:t>
            </w:r>
            <w:proofErr w:type="spellEnd"/>
            <w:r w:rsidRPr="00237C4D">
              <w:rPr>
                <w:rFonts w:ascii="Arial" w:hAnsi="Arial" w:cs="Arial"/>
                <w:sz w:val="16"/>
                <w:szCs w:val="16"/>
              </w:rPr>
              <w:t xml:space="preserve"> straniščne sisteme, ki se dajo na trg posebej, tudi s podatkom o tem, s katerimi izdelki tvorijo popolno delujočo celoto, ki je varčna z vodo;</w:t>
            </w:r>
          </w:p>
          <w:p w14:paraId="5014E00F" w14:textId="77777777" w:rsidR="00804D11" w:rsidRPr="00237C4D" w:rsidRDefault="00804D11" w:rsidP="00804D11">
            <w:pPr>
              <w:pStyle w:val="Odstavekseznama"/>
              <w:widowControl w:val="0"/>
              <w:numPr>
                <w:ilvl w:val="0"/>
                <w:numId w:val="53"/>
              </w:numPr>
              <w:autoSpaceDE w:val="0"/>
              <w:autoSpaceDN w:val="0"/>
              <w:rPr>
                <w:rFonts w:ascii="Arial" w:hAnsi="Arial" w:cs="Arial"/>
                <w:sz w:val="16"/>
                <w:szCs w:val="16"/>
              </w:rPr>
            </w:pPr>
            <w:r w:rsidRPr="00237C4D">
              <w:rPr>
                <w:rFonts w:ascii="Arial" w:hAnsi="Arial" w:cs="Arial"/>
                <w:sz w:val="16"/>
                <w:szCs w:val="16"/>
              </w:rPr>
              <w:t xml:space="preserve">z napotki o tem, kako se lahko z racionalno uporabo čim bolj zmanjša vpliv na okolje, zlasti informacijami o ustrezni uporabi izdelka, da se čim bolj zmanjša poraba vode; </w:t>
            </w:r>
          </w:p>
          <w:p w14:paraId="4BE47026" w14:textId="77777777" w:rsidR="00804D11" w:rsidRPr="00237C4D" w:rsidRDefault="00804D11" w:rsidP="00804D11">
            <w:pPr>
              <w:pStyle w:val="Odstavekseznama"/>
              <w:widowControl w:val="0"/>
              <w:numPr>
                <w:ilvl w:val="0"/>
                <w:numId w:val="53"/>
              </w:numPr>
              <w:autoSpaceDE w:val="0"/>
              <w:autoSpaceDN w:val="0"/>
              <w:rPr>
                <w:rFonts w:ascii="Arial" w:hAnsi="Arial" w:cs="Arial"/>
                <w:sz w:val="16"/>
                <w:szCs w:val="16"/>
              </w:rPr>
            </w:pPr>
            <w:r w:rsidRPr="00237C4D">
              <w:rPr>
                <w:rFonts w:ascii="Arial" w:hAnsi="Arial" w:cs="Arial"/>
                <w:sz w:val="16"/>
                <w:szCs w:val="16"/>
              </w:rPr>
              <w:t xml:space="preserve">informacijami o celotnem, zmanjšanem in povprečnem volumnu splakovanja v l/splakovanje; </w:t>
            </w:r>
          </w:p>
          <w:p w14:paraId="15AF2D56" w14:textId="77777777" w:rsidR="00804D11" w:rsidRPr="00237C4D" w:rsidRDefault="00804D11" w:rsidP="00804D11">
            <w:pPr>
              <w:pStyle w:val="Odstavekseznama"/>
              <w:widowControl w:val="0"/>
              <w:numPr>
                <w:ilvl w:val="0"/>
                <w:numId w:val="53"/>
              </w:numPr>
              <w:autoSpaceDE w:val="0"/>
              <w:autoSpaceDN w:val="0"/>
              <w:rPr>
                <w:rFonts w:ascii="Arial" w:hAnsi="Arial" w:cs="Arial"/>
                <w:sz w:val="16"/>
                <w:szCs w:val="16"/>
              </w:rPr>
            </w:pPr>
            <w:r w:rsidRPr="00237C4D">
              <w:rPr>
                <w:rFonts w:ascii="Arial" w:hAnsi="Arial" w:cs="Arial"/>
                <w:sz w:val="16"/>
                <w:szCs w:val="16"/>
              </w:rPr>
              <w:t xml:space="preserve">priporočili o pravilni uporabi in vzdrževanju izdelka, vključno s podatkom o tem, kateri nadomestni deli se lahko zamenjajo, podatkom o zamenjavi tesnil in drugih elementov, če izdelek pušča, z nasveti za </w:t>
            </w:r>
            <w:r w:rsidRPr="00237C4D">
              <w:rPr>
                <w:rFonts w:ascii="Arial" w:hAnsi="Arial" w:cs="Arial"/>
                <w:sz w:val="16"/>
                <w:szCs w:val="16"/>
              </w:rPr>
              <w:lastRenderedPageBreak/>
              <w:t>čiščenje itn.;</w:t>
            </w:r>
          </w:p>
          <w:p w14:paraId="7C6AF350" w14:textId="77777777" w:rsidR="00804D11" w:rsidRPr="00237C4D" w:rsidRDefault="00804D11" w:rsidP="00804D11">
            <w:pPr>
              <w:pStyle w:val="Odstavekseznama"/>
              <w:widowControl w:val="0"/>
              <w:numPr>
                <w:ilvl w:val="0"/>
                <w:numId w:val="53"/>
              </w:numPr>
              <w:autoSpaceDE w:val="0"/>
              <w:autoSpaceDN w:val="0"/>
              <w:rPr>
                <w:rFonts w:ascii="Arial" w:hAnsi="Arial" w:cs="Arial"/>
                <w:sz w:val="16"/>
                <w:szCs w:val="16"/>
              </w:rPr>
            </w:pPr>
            <w:r w:rsidRPr="00237C4D">
              <w:rPr>
                <w:rFonts w:ascii="Arial" w:hAnsi="Arial" w:cs="Arial"/>
                <w:sz w:val="16"/>
                <w:szCs w:val="16"/>
              </w:rPr>
              <w:t xml:space="preserve"> z informacijami o ustreznem odlaganju izrabljenega izdelka.</w:t>
            </w:r>
          </w:p>
        </w:tc>
      </w:tr>
    </w:tbl>
    <w:p w14:paraId="1841773F" w14:textId="77777777" w:rsidR="00804D11" w:rsidRPr="00237C4D" w:rsidRDefault="00804D11" w:rsidP="00804D11">
      <w:pPr>
        <w:rPr>
          <w:rFonts w:ascii="Arial" w:hAnsi="Arial" w:cs="Arial"/>
          <w:sz w:val="16"/>
          <w:szCs w:val="16"/>
        </w:rPr>
      </w:pPr>
    </w:p>
    <w:tbl>
      <w:tblPr>
        <w:tblStyle w:val="Tabelamrea"/>
        <w:tblW w:w="0" w:type="auto"/>
        <w:tblLook w:val="04A0" w:firstRow="1" w:lastRow="0" w:firstColumn="1" w:lastColumn="0" w:noHBand="0" w:noVBand="1"/>
      </w:tblPr>
      <w:tblGrid>
        <w:gridCol w:w="846"/>
        <w:gridCol w:w="8214"/>
      </w:tblGrid>
      <w:tr w:rsidR="00804D11" w:rsidRPr="00237C4D" w14:paraId="67CA4168" w14:textId="77777777" w:rsidTr="00D22507">
        <w:tc>
          <w:tcPr>
            <w:tcW w:w="9062" w:type="dxa"/>
            <w:gridSpan w:val="2"/>
          </w:tcPr>
          <w:p w14:paraId="228873AC" w14:textId="77777777" w:rsidR="00804D11" w:rsidRPr="00237C4D" w:rsidRDefault="00804D11" w:rsidP="00D22507">
            <w:pPr>
              <w:rPr>
                <w:rFonts w:ascii="Arial" w:hAnsi="Arial" w:cs="Arial"/>
                <w:b/>
                <w:sz w:val="16"/>
                <w:szCs w:val="16"/>
              </w:rPr>
            </w:pPr>
            <w:r w:rsidRPr="00237C4D">
              <w:rPr>
                <w:rFonts w:ascii="Arial" w:hAnsi="Arial" w:cs="Arial"/>
                <w:b/>
                <w:sz w:val="16"/>
                <w:szCs w:val="16"/>
              </w:rPr>
              <w:t>Oprema za pisoarje z učinkovito rabo vode (za nove ali prenovljene stavbe)</w:t>
            </w:r>
          </w:p>
        </w:tc>
      </w:tr>
      <w:tr w:rsidR="00804D11" w:rsidRPr="00237C4D" w14:paraId="066C91A0" w14:textId="77777777" w:rsidTr="00D22507">
        <w:tc>
          <w:tcPr>
            <w:tcW w:w="846" w:type="dxa"/>
          </w:tcPr>
          <w:p w14:paraId="553C2E43" w14:textId="77777777" w:rsidR="00804D11" w:rsidRPr="00237C4D" w:rsidRDefault="00804D11" w:rsidP="00D22507">
            <w:pPr>
              <w:rPr>
                <w:rFonts w:ascii="Arial" w:hAnsi="Arial" w:cs="Arial"/>
                <w:sz w:val="16"/>
                <w:szCs w:val="16"/>
              </w:rPr>
            </w:pPr>
            <w:r w:rsidRPr="00237C4D">
              <w:rPr>
                <w:rFonts w:ascii="Arial" w:hAnsi="Arial" w:cs="Arial"/>
                <w:sz w:val="16"/>
                <w:szCs w:val="16"/>
              </w:rPr>
              <w:t>1.</w:t>
            </w:r>
          </w:p>
        </w:tc>
        <w:tc>
          <w:tcPr>
            <w:tcW w:w="8216" w:type="dxa"/>
          </w:tcPr>
          <w:p w14:paraId="00C7A75F" w14:textId="77777777" w:rsidR="00804D11" w:rsidRPr="00237C4D" w:rsidRDefault="00804D11" w:rsidP="00D22507">
            <w:pPr>
              <w:rPr>
                <w:rFonts w:ascii="Arial" w:hAnsi="Arial" w:cs="Arial"/>
                <w:sz w:val="16"/>
                <w:szCs w:val="16"/>
              </w:rPr>
            </w:pPr>
            <w:r w:rsidRPr="00237C4D">
              <w:rPr>
                <w:rFonts w:ascii="Arial" w:hAnsi="Arial" w:cs="Arial"/>
                <w:sz w:val="16"/>
                <w:szCs w:val="16"/>
              </w:rPr>
              <w:t>Nominalni volumen splakovanja opreme za pisoarje na splakovanje, ko se da na trg, ne sme presegati dva l/splakovanje, ne glede na tlak vode.</w:t>
            </w:r>
          </w:p>
        </w:tc>
      </w:tr>
      <w:tr w:rsidR="00804D11" w:rsidRPr="00237C4D" w14:paraId="4F5ECF5B" w14:textId="77777777" w:rsidTr="00D22507">
        <w:tc>
          <w:tcPr>
            <w:tcW w:w="846" w:type="dxa"/>
          </w:tcPr>
          <w:p w14:paraId="0E1B5DC1" w14:textId="77777777" w:rsidR="00804D11" w:rsidRPr="00237C4D" w:rsidRDefault="00804D11" w:rsidP="00D22507">
            <w:pPr>
              <w:rPr>
                <w:rFonts w:ascii="Arial" w:hAnsi="Arial" w:cs="Arial"/>
                <w:sz w:val="16"/>
                <w:szCs w:val="16"/>
              </w:rPr>
            </w:pPr>
            <w:r w:rsidRPr="00237C4D">
              <w:rPr>
                <w:rFonts w:ascii="Arial" w:hAnsi="Arial" w:cs="Arial"/>
                <w:sz w:val="16"/>
                <w:szCs w:val="16"/>
              </w:rPr>
              <w:t>2.</w:t>
            </w:r>
          </w:p>
        </w:tc>
        <w:tc>
          <w:tcPr>
            <w:tcW w:w="8216" w:type="dxa"/>
          </w:tcPr>
          <w:p w14:paraId="4AE85DAF" w14:textId="77777777" w:rsidR="00804D11" w:rsidRPr="00237C4D" w:rsidRDefault="00804D11" w:rsidP="00D22507">
            <w:pPr>
              <w:rPr>
                <w:rFonts w:ascii="Arial" w:hAnsi="Arial" w:cs="Arial"/>
                <w:sz w:val="16"/>
                <w:szCs w:val="16"/>
              </w:rPr>
            </w:pPr>
            <w:proofErr w:type="spellStart"/>
            <w:r w:rsidRPr="00237C4D">
              <w:rPr>
                <w:rFonts w:ascii="Arial" w:hAnsi="Arial" w:cs="Arial"/>
                <w:sz w:val="16"/>
                <w:szCs w:val="16"/>
              </w:rPr>
              <w:t>Pisoarni</w:t>
            </w:r>
            <w:proofErr w:type="spellEnd"/>
            <w:r w:rsidRPr="00237C4D">
              <w:rPr>
                <w:rFonts w:ascii="Arial" w:hAnsi="Arial" w:cs="Arial"/>
                <w:sz w:val="16"/>
                <w:szCs w:val="16"/>
              </w:rPr>
              <w:t xml:space="preserve"> kompleti in </w:t>
            </w:r>
            <w:proofErr w:type="spellStart"/>
            <w:r w:rsidRPr="00237C4D">
              <w:rPr>
                <w:rFonts w:ascii="Arial" w:hAnsi="Arial" w:cs="Arial"/>
                <w:sz w:val="16"/>
                <w:szCs w:val="16"/>
              </w:rPr>
              <w:t>splakovalni</w:t>
            </w:r>
            <w:proofErr w:type="spellEnd"/>
            <w:r w:rsidRPr="00237C4D">
              <w:rPr>
                <w:rFonts w:ascii="Arial" w:hAnsi="Arial" w:cs="Arial"/>
                <w:sz w:val="16"/>
                <w:szCs w:val="16"/>
              </w:rPr>
              <w:t xml:space="preserve"> sistemi za pisoarje morajo biti opremljeni s krmilnikom splakovanja na zahtevo. Talni pisoarji s </w:t>
            </w:r>
            <w:proofErr w:type="spellStart"/>
            <w:r w:rsidRPr="00237C4D">
              <w:rPr>
                <w:rFonts w:ascii="Arial" w:hAnsi="Arial" w:cs="Arial"/>
                <w:sz w:val="16"/>
                <w:szCs w:val="16"/>
              </w:rPr>
              <w:t>splakovalnim</w:t>
            </w:r>
            <w:proofErr w:type="spellEnd"/>
            <w:r w:rsidRPr="00237C4D">
              <w:rPr>
                <w:rFonts w:ascii="Arial" w:hAnsi="Arial" w:cs="Arial"/>
                <w:sz w:val="16"/>
                <w:szCs w:val="16"/>
              </w:rPr>
              <w:t xml:space="preserve"> sistemom morajo imeti krmilnik splakovanja na zahtevo, ki pokriva največ 60 cm širine neprekinjene stene. Pisoarji morajo omogočati uporabo krmilnika splakovanja na zahtevo. Talni pisoarji brez </w:t>
            </w:r>
            <w:proofErr w:type="spellStart"/>
            <w:r w:rsidRPr="00237C4D">
              <w:rPr>
                <w:rFonts w:ascii="Arial" w:hAnsi="Arial" w:cs="Arial"/>
                <w:sz w:val="16"/>
                <w:szCs w:val="16"/>
              </w:rPr>
              <w:t>splakovalnega</w:t>
            </w:r>
            <w:proofErr w:type="spellEnd"/>
            <w:r w:rsidRPr="00237C4D">
              <w:rPr>
                <w:rFonts w:ascii="Arial" w:hAnsi="Arial" w:cs="Arial"/>
                <w:sz w:val="16"/>
                <w:szCs w:val="16"/>
              </w:rPr>
              <w:t xml:space="preserve"> sistema morajo imeti nameščen krmilnik splakovanja na zahtevo, ki pokriva največ 60 cm širine neprekinjene stene.</w:t>
            </w:r>
          </w:p>
        </w:tc>
      </w:tr>
      <w:tr w:rsidR="00804D11" w:rsidRPr="00237C4D" w14:paraId="5F785CD0" w14:textId="77777777" w:rsidTr="00D22507">
        <w:tc>
          <w:tcPr>
            <w:tcW w:w="846" w:type="dxa"/>
          </w:tcPr>
          <w:p w14:paraId="0345BEBD" w14:textId="77777777" w:rsidR="00804D11" w:rsidRPr="00237C4D" w:rsidRDefault="00804D11" w:rsidP="00D22507">
            <w:pPr>
              <w:rPr>
                <w:rFonts w:ascii="Arial" w:hAnsi="Arial" w:cs="Arial"/>
                <w:sz w:val="16"/>
                <w:szCs w:val="16"/>
              </w:rPr>
            </w:pPr>
            <w:r w:rsidRPr="00237C4D">
              <w:rPr>
                <w:rFonts w:ascii="Arial" w:hAnsi="Arial" w:cs="Arial"/>
                <w:sz w:val="16"/>
                <w:szCs w:val="16"/>
              </w:rPr>
              <w:t>3.</w:t>
            </w:r>
          </w:p>
        </w:tc>
        <w:tc>
          <w:tcPr>
            <w:tcW w:w="8216" w:type="dxa"/>
          </w:tcPr>
          <w:p w14:paraId="25B3029F" w14:textId="77777777" w:rsidR="00804D11" w:rsidRPr="00237C4D" w:rsidRDefault="00804D11" w:rsidP="00D22507">
            <w:pPr>
              <w:rPr>
                <w:rFonts w:ascii="Arial" w:hAnsi="Arial" w:cs="Arial"/>
                <w:sz w:val="16"/>
                <w:szCs w:val="16"/>
              </w:rPr>
            </w:pPr>
            <w:proofErr w:type="spellStart"/>
            <w:r w:rsidRPr="00237C4D">
              <w:rPr>
                <w:rFonts w:ascii="Arial" w:hAnsi="Arial" w:cs="Arial"/>
                <w:sz w:val="16"/>
                <w:szCs w:val="16"/>
              </w:rPr>
              <w:t>Splakovalni</w:t>
            </w:r>
            <w:proofErr w:type="spellEnd"/>
            <w:r w:rsidRPr="00237C4D">
              <w:rPr>
                <w:rFonts w:ascii="Arial" w:hAnsi="Arial" w:cs="Arial"/>
                <w:sz w:val="16"/>
                <w:szCs w:val="16"/>
              </w:rPr>
              <w:t xml:space="preserve"> sistemi so opremljeni s prilagoditveno napravo, ki monterju omogoča, da prilagodi volumen splakovanja ob upoštevanju lokalnih pogojev odtočnega sistema. Celotni volumen splakovanja po prilagoditvi v skladu z navodili za montažo ne sme presegati dva l/splakovanje.</w:t>
            </w:r>
          </w:p>
        </w:tc>
      </w:tr>
      <w:tr w:rsidR="00804D11" w:rsidRPr="00237C4D" w14:paraId="322C6D7A" w14:textId="77777777" w:rsidTr="00D22507">
        <w:tc>
          <w:tcPr>
            <w:tcW w:w="846" w:type="dxa"/>
          </w:tcPr>
          <w:p w14:paraId="278D7A3F" w14:textId="77777777" w:rsidR="00804D11" w:rsidRPr="00237C4D" w:rsidRDefault="00804D11" w:rsidP="00D22507">
            <w:pPr>
              <w:rPr>
                <w:rFonts w:ascii="Arial" w:hAnsi="Arial" w:cs="Arial"/>
                <w:sz w:val="16"/>
                <w:szCs w:val="16"/>
              </w:rPr>
            </w:pPr>
            <w:r w:rsidRPr="00237C4D">
              <w:rPr>
                <w:rFonts w:ascii="Arial" w:hAnsi="Arial" w:cs="Arial"/>
                <w:sz w:val="16"/>
                <w:szCs w:val="16"/>
              </w:rPr>
              <w:t>4.</w:t>
            </w:r>
          </w:p>
        </w:tc>
        <w:tc>
          <w:tcPr>
            <w:tcW w:w="8216" w:type="dxa"/>
          </w:tcPr>
          <w:p w14:paraId="79977ED3" w14:textId="77777777" w:rsidR="00804D11" w:rsidRPr="00237C4D" w:rsidRDefault="00804D11" w:rsidP="00D22507">
            <w:pPr>
              <w:rPr>
                <w:rFonts w:ascii="Arial" w:hAnsi="Arial" w:cs="Arial"/>
                <w:sz w:val="16"/>
                <w:szCs w:val="16"/>
              </w:rPr>
            </w:pPr>
            <w:proofErr w:type="spellStart"/>
            <w:r w:rsidRPr="00237C4D">
              <w:rPr>
                <w:rFonts w:ascii="Arial" w:hAnsi="Arial" w:cs="Arial"/>
                <w:sz w:val="16"/>
                <w:szCs w:val="16"/>
              </w:rPr>
              <w:t>Splakovalni</w:t>
            </w:r>
            <w:proofErr w:type="spellEnd"/>
            <w:r w:rsidRPr="00237C4D">
              <w:rPr>
                <w:rFonts w:ascii="Arial" w:hAnsi="Arial" w:cs="Arial"/>
                <w:sz w:val="16"/>
                <w:szCs w:val="16"/>
              </w:rPr>
              <w:t xml:space="preserve"> sistemi so skladni z zahtevami iz standardov EN iz preglednice 2. Zahteve za merjenje nominalnega volumna splakovanja iz standardov EN iz preglednice 2 so izvzete iz te </w:t>
            </w:r>
            <w:proofErr w:type="spellStart"/>
            <w:r w:rsidRPr="00237C4D">
              <w:rPr>
                <w:rFonts w:ascii="Arial" w:hAnsi="Arial" w:cs="Arial"/>
                <w:sz w:val="16"/>
                <w:szCs w:val="16"/>
              </w:rPr>
              <w:t>okoljske</w:t>
            </w:r>
            <w:proofErr w:type="spellEnd"/>
            <w:r w:rsidRPr="00237C4D">
              <w:rPr>
                <w:rFonts w:ascii="Arial" w:hAnsi="Arial" w:cs="Arial"/>
                <w:sz w:val="16"/>
                <w:szCs w:val="16"/>
              </w:rPr>
              <w:t xml:space="preserve"> zahteve. </w:t>
            </w:r>
          </w:p>
          <w:p w14:paraId="43E970D8" w14:textId="77777777" w:rsidR="00804D11" w:rsidRPr="00237C4D" w:rsidRDefault="00804D11" w:rsidP="00D22507">
            <w:pPr>
              <w:rPr>
                <w:rFonts w:ascii="Arial" w:hAnsi="Arial" w:cs="Arial"/>
                <w:sz w:val="16"/>
                <w:szCs w:val="16"/>
              </w:rPr>
            </w:pPr>
            <w:r w:rsidRPr="00237C4D">
              <w:rPr>
                <w:rFonts w:ascii="Arial" w:hAnsi="Arial" w:cs="Arial"/>
                <w:sz w:val="16"/>
                <w:szCs w:val="16"/>
              </w:rPr>
              <w:t xml:space="preserve">Standardi EN za zahteve glede </w:t>
            </w:r>
            <w:proofErr w:type="spellStart"/>
            <w:r w:rsidRPr="00237C4D">
              <w:rPr>
                <w:rFonts w:ascii="Arial" w:hAnsi="Arial" w:cs="Arial"/>
                <w:sz w:val="16"/>
                <w:szCs w:val="16"/>
              </w:rPr>
              <w:t>splakovalnega</w:t>
            </w:r>
            <w:proofErr w:type="spellEnd"/>
            <w:r w:rsidRPr="00237C4D">
              <w:rPr>
                <w:rFonts w:ascii="Arial" w:hAnsi="Arial" w:cs="Arial"/>
                <w:sz w:val="16"/>
                <w:szCs w:val="16"/>
              </w:rPr>
              <w:t xml:space="preserve"> sistema pisoarja (Št. In naslov):</w:t>
            </w:r>
          </w:p>
          <w:p w14:paraId="6D9AE29C" w14:textId="77777777" w:rsidR="00804D11" w:rsidRPr="00237C4D" w:rsidRDefault="00804D11" w:rsidP="00804D11">
            <w:pPr>
              <w:pStyle w:val="Odstavekseznama"/>
              <w:widowControl w:val="0"/>
              <w:numPr>
                <w:ilvl w:val="0"/>
                <w:numId w:val="54"/>
              </w:numPr>
              <w:autoSpaceDE w:val="0"/>
              <w:autoSpaceDN w:val="0"/>
              <w:rPr>
                <w:rFonts w:ascii="Arial" w:hAnsi="Arial" w:cs="Arial"/>
                <w:sz w:val="16"/>
                <w:szCs w:val="16"/>
              </w:rPr>
            </w:pPr>
            <w:r w:rsidRPr="00D31DDF">
              <w:rPr>
                <w:rFonts w:ascii="Arial" w:hAnsi="Arial" w:cs="Arial"/>
                <w:sz w:val="16"/>
                <w:szCs w:val="16"/>
                <w:lang w:val="pl-PL"/>
              </w:rPr>
              <w:t xml:space="preserve">EN 14055 Splakovalniki za WC in pisoarje </w:t>
            </w:r>
          </w:p>
          <w:p w14:paraId="69F47A33" w14:textId="77777777" w:rsidR="00804D11" w:rsidRPr="00237C4D" w:rsidRDefault="00804D11" w:rsidP="00804D11">
            <w:pPr>
              <w:pStyle w:val="Odstavekseznama"/>
              <w:widowControl w:val="0"/>
              <w:numPr>
                <w:ilvl w:val="0"/>
                <w:numId w:val="54"/>
              </w:numPr>
              <w:autoSpaceDE w:val="0"/>
              <w:autoSpaceDN w:val="0"/>
              <w:rPr>
                <w:rFonts w:ascii="Arial" w:hAnsi="Arial" w:cs="Arial"/>
                <w:sz w:val="16"/>
                <w:szCs w:val="16"/>
              </w:rPr>
            </w:pPr>
            <w:r w:rsidRPr="00D31DDF">
              <w:rPr>
                <w:rFonts w:ascii="Arial" w:hAnsi="Arial" w:cs="Arial"/>
                <w:sz w:val="16"/>
                <w:szCs w:val="16"/>
                <w:lang w:val="pl-PL"/>
              </w:rPr>
              <w:t>EN 12541 Sanitarne armature – Tlačni splakovalniki WC in pisoarjev – Samozaporni PN1</w:t>
            </w:r>
          </w:p>
          <w:p w14:paraId="6300D65C" w14:textId="77777777" w:rsidR="00804D11" w:rsidRPr="00D31DDF" w:rsidRDefault="00804D11" w:rsidP="00804D11">
            <w:pPr>
              <w:pStyle w:val="Odstavekseznama"/>
              <w:widowControl w:val="0"/>
              <w:numPr>
                <w:ilvl w:val="0"/>
                <w:numId w:val="54"/>
              </w:numPr>
              <w:autoSpaceDE w:val="0"/>
              <w:autoSpaceDN w:val="0"/>
              <w:rPr>
                <w:rFonts w:ascii="Arial" w:hAnsi="Arial" w:cs="Arial"/>
                <w:sz w:val="16"/>
                <w:szCs w:val="16"/>
                <w:lang w:val="pl-PL"/>
              </w:rPr>
            </w:pPr>
            <w:r w:rsidRPr="00237C4D">
              <w:rPr>
                <w:rFonts w:ascii="Arial" w:hAnsi="Arial" w:cs="Arial"/>
                <w:sz w:val="16"/>
                <w:szCs w:val="16"/>
              </w:rPr>
              <w:t>EN 15091 Sanitarne armature – Elektronsko odpiranje in zapiranje sanitarnih armatur</w:t>
            </w:r>
          </w:p>
        </w:tc>
      </w:tr>
      <w:tr w:rsidR="00804D11" w:rsidRPr="00237C4D" w14:paraId="64D78AF5" w14:textId="77777777" w:rsidTr="00D22507">
        <w:tc>
          <w:tcPr>
            <w:tcW w:w="846" w:type="dxa"/>
          </w:tcPr>
          <w:p w14:paraId="6D70A3EE" w14:textId="77777777" w:rsidR="00804D11" w:rsidRPr="00237C4D" w:rsidRDefault="00804D11" w:rsidP="00D22507">
            <w:pPr>
              <w:rPr>
                <w:rFonts w:ascii="Arial" w:hAnsi="Arial" w:cs="Arial"/>
                <w:sz w:val="16"/>
                <w:szCs w:val="16"/>
              </w:rPr>
            </w:pPr>
            <w:r w:rsidRPr="00237C4D">
              <w:rPr>
                <w:rFonts w:ascii="Arial" w:hAnsi="Arial" w:cs="Arial"/>
                <w:sz w:val="16"/>
                <w:szCs w:val="16"/>
              </w:rPr>
              <w:t>5.</w:t>
            </w:r>
          </w:p>
        </w:tc>
        <w:tc>
          <w:tcPr>
            <w:tcW w:w="8216" w:type="dxa"/>
          </w:tcPr>
          <w:p w14:paraId="154DCDA9" w14:textId="77777777" w:rsidR="00804D11" w:rsidRPr="00D31DDF" w:rsidRDefault="00804D11" w:rsidP="00D22507">
            <w:pPr>
              <w:widowControl w:val="0"/>
              <w:autoSpaceDE w:val="0"/>
              <w:autoSpaceDN w:val="0"/>
              <w:rPr>
                <w:rFonts w:ascii="Arial" w:hAnsi="Arial" w:cs="Arial"/>
                <w:sz w:val="16"/>
                <w:szCs w:val="16"/>
              </w:rPr>
            </w:pPr>
            <w:r w:rsidRPr="00237C4D">
              <w:rPr>
                <w:rFonts w:ascii="Arial" w:hAnsi="Arial" w:cs="Arial"/>
                <w:sz w:val="16"/>
                <w:szCs w:val="16"/>
              </w:rPr>
              <w:t xml:space="preserve">Učinkovitost splakovanja </w:t>
            </w:r>
            <w:proofErr w:type="spellStart"/>
            <w:r w:rsidRPr="00237C4D">
              <w:rPr>
                <w:rFonts w:ascii="Arial" w:hAnsi="Arial" w:cs="Arial"/>
                <w:sz w:val="16"/>
                <w:szCs w:val="16"/>
              </w:rPr>
              <w:t>pisoarnih</w:t>
            </w:r>
            <w:proofErr w:type="spellEnd"/>
            <w:r w:rsidRPr="00237C4D">
              <w:rPr>
                <w:rFonts w:ascii="Arial" w:hAnsi="Arial" w:cs="Arial"/>
                <w:sz w:val="16"/>
                <w:szCs w:val="16"/>
              </w:rPr>
              <w:t xml:space="preserve"> kompletov in pisoarjev mora biti skladna z zahtevami standarda EN 13407.</w:t>
            </w:r>
          </w:p>
        </w:tc>
      </w:tr>
      <w:tr w:rsidR="00804D11" w:rsidRPr="00237C4D" w14:paraId="6B3450F6" w14:textId="77777777" w:rsidTr="00D22507">
        <w:tc>
          <w:tcPr>
            <w:tcW w:w="846" w:type="dxa"/>
          </w:tcPr>
          <w:p w14:paraId="3BFACC8B" w14:textId="77777777" w:rsidR="00804D11" w:rsidRPr="00237C4D" w:rsidRDefault="00804D11" w:rsidP="00D22507">
            <w:pPr>
              <w:rPr>
                <w:rFonts w:ascii="Arial" w:hAnsi="Arial" w:cs="Arial"/>
                <w:sz w:val="16"/>
                <w:szCs w:val="16"/>
              </w:rPr>
            </w:pPr>
            <w:r w:rsidRPr="00237C4D">
              <w:rPr>
                <w:rFonts w:ascii="Arial" w:hAnsi="Arial" w:cs="Arial"/>
                <w:sz w:val="16"/>
                <w:szCs w:val="16"/>
              </w:rPr>
              <w:t>6.</w:t>
            </w:r>
          </w:p>
        </w:tc>
        <w:tc>
          <w:tcPr>
            <w:tcW w:w="8216" w:type="dxa"/>
          </w:tcPr>
          <w:p w14:paraId="1F85CDC9" w14:textId="77777777" w:rsidR="00804D11" w:rsidRPr="00237C4D" w:rsidRDefault="00804D11" w:rsidP="00D22507">
            <w:pPr>
              <w:rPr>
                <w:rFonts w:ascii="Arial" w:hAnsi="Arial" w:cs="Arial"/>
                <w:sz w:val="16"/>
                <w:szCs w:val="16"/>
              </w:rPr>
            </w:pPr>
            <w:r w:rsidRPr="00237C4D">
              <w:rPr>
                <w:rFonts w:ascii="Arial" w:hAnsi="Arial" w:cs="Arial"/>
                <w:sz w:val="16"/>
                <w:szCs w:val="16"/>
              </w:rPr>
              <w:t>Pisoarji brez vodnega splakovanja morajo biti skladni z zahtevami iz Dodatka 2 k Sklepu Komisije (2013/641/EU).</w:t>
            </w:r>
          </w:p>
        </w:tc>
      </w:tr>
      <w:tr w:rsidR="00804D11" w:rsidRPr="00237C4D" w14:paraId="67A0ABC0" w14:textId="77777777" w:rsidTr="00D22507">
        <w:tc>
          <w:tcPr>
            <w:tcW w:w="846" w:type="dxa"/>
          </w:tcPr>
          <w:p w14:paraId="5112EF5E" w14:textId="77777777" w:rsidR="00804D11" w:rsidRPr="00237C4D" w:rsidRDefault="00804D11" w:rsidP="00D22507">
            <w:pPr>
              <w:rPr>
                <w:rFonts w:ascii="Arial" w:hAnsi="Arial" w:cs="Arial"/>
                <w:sz w:val="16"/>
                <w:szCs w:val="16"/>
              </w:rPr>
            </w:pPr>
            <w:r w:rsidRPr="00237C4D">
              <w:rPr>
                <w:rFonts w:ascii="Arial" w:hAnsi="Arial" w:cs="Arial"/>
                <w:sz w:val="16"/>
                <w:szCs w:val="16"/>
              </w:rPr>
              <w:t>7.</w:t>
            </w:r>
          </w:p>
        </w:tc>
        <w:tc>
          <w:tcPr>
            <w:tcW w:w="8216" w:type="dxa"/>
          </w:tcPr>
          <w:p w14:paraId="5E75C8AE" w14:textId="77777777" w:rsidR="00804D11" w:rsidRPr="00237C4D" w:rsidRDefault="00804D11" w:rsidP="00D22507">
            <w:pPr>
              <w:rPr>
                <w:rFonts w:ascii="Arial" w:hAnsi="Arial" w:cs="Arial"/>
                <w:sz w:val="16"/>
                <w:szCs w:val="16"/>
              </w:rPr>
            </w:pPr>
            <w:r w:rsidRPr="00237C4D">
              <w:rPr>
                <w:rFonts w:ascii="Arial" w:hAnsi="Arial" w:cs="Arial"/>
                <w:sz w:val="16"/>
                <w:szCs w:val="16"/>
              </w:rPr>
              <w:t>Za opremo za pisoarje na splakovanje velja za popravila ali zamenjavo vsaj petletna garancija. Garancijski pogoji jasno zajemajo preskus tesnosti in vse ventile izdelka. Ponudnik zagotovi tudi, da so originalni nadomestni deli ali enakovredni deli razpoložljivi najmanj deset let od datuma nakupa.</w:t>
            </w:r>
          </w:p>
        </w:tc>
      </w:tr>
      <w:tr w:rsidR="00804D11" w:rsidRPr="00237C4D" w14:paraId="2DCC3A4B" w14:textId="77777777" w:rsidTr="00D22507">
        <w:tc>
          <w:tcPr>
            <w:tcW w:w="846" w:type="dxa"/>
          </w:tcPr>
          <w:p w14:paraId="19E9DE36" w14:textId="77777777" w:rsidR="00804D11" w:rsidRPr="00237C4D" w:rsidRDefault="00804D11" w:rsidP="00D22507">
            <w:pPr>
              <w:rPr>
                <w:rFonts w:ascii="Arial" w:hAnsi="Arial" w:cs="Arial"/>
                <w:sz w:val="16"/>
                <w:szCs w:val="16"/>
              </w:rPr>
            </w:pPr>
            <w:r w:rsidRPr="00237C4D">
              <w:rPr>
                <w:rFonts w:ascii="Arial" w:hAnsi="Arial" w:cs="Arial"/>
                <w:sz w:val="16"/>
                <w:szCs w:val="16"/>
              </w:rPr>
              <w:t>8.</w:t>
            </w:r>
          </w:p>
        </w:tc>
        <w:tc>
          <w:tcPr>
            <w:tcW w:w="8216" w:type="dxa"/>
          </w:tcPr>
          <w:p w14:paraId="3BFE81F4" w14:textId="77777777" w:rsidR="00804D11" w:rsidRPr="00D31DDF" w:rsidRDefault="00804D11" w:rsidP="00D22507">
            <w:pPr>
              <w:widowControl w:val="0"/>
              <w:autoSpaceDE w:val="0"/>
              <w:autoSpaceDN w:val="0"/>
              <w:rPr>
                <w:rFonts w:ascii="Arial" w:hAnsi="Arial" w:cs="Arial"/>
                <w:sz w:val="16"/>
                <w:szCs w:val="16"/>
              </w:rPr>
            </w:pPr>
            <w:r w:rsidRPr="00237C4D">
              <w:rPr>
                <w:rFonts w:ascii="Arial" w:hAnsi="Arial" w:cs="Arial"/>
                <w:sz w:val="16"/>
                <w:szCs w:val="16"/>
              </w:rPr>
              <w:t>Pisoarji brez vodnega splakovanja uporabljajo lahko biološko razgradljivo tekočino ali delujejo povsem brez tekočine. Poleg tega mora ponudnik navesti navodila o sistemu vzdrževanja za pisoarje brez vodnega splakovanja, vključno s časovnim načrtom za zamenjavo kartuše, če je to potrebno, in predložiti seznam ponudnikov storitev rednega vzdrževanja za te izdelke.</w:t>
            </w:r>
          </w:p>
        </w:tc>
      </w:tr>
      <w:tr w:rsidR="00804D11" w:rsidRPr="00237C4D" w14:paraId="16B8845D" w14:textId="77777777" w:rsidTr="00D22507">
        <w:tc>
          <w:tcPr>
            <w:tcW w:w="846" w:type="dxa"/>
          </w:tcPr>
          <w:p w14:paraId="0EE5221F" w14:textId="77777777" w:rsidR="00804D11" w:rsidRPr="00237C4D" w:rsidRDefault="00804D11" w:rsidP="00D22507">
            <w:pPr>
              <w:rPr>
                <w:rFonts w:ascii="Arial" w:hAnsi="Arial" w:cs="Arial"/>
                <w:sz w:val="16"/>
                <w:szCs w:val="16"/>
              </w:rPr>
            </w:pPr>
            <w:r w:rsidRPr="00237C4D">
              <w:rPr>
                <w:rFonts w:ascii="Arial" w:hAnsi="Arial" w:cs="Arial"/>
                <w:sz w:val="16"/>
                <w:szCs w:val="16"/>
              </w:rPr>
              <w:t>9.</w:t>
            </w:r>
          </w:p>
        </w:tc>
        <w:tc>
          <w:tcPr>
            <w:tcW w:w="8216" w:type="dxa"/>
          </w:tcPr>
          <w:p w14:paraId="075AAEB2" w14:textId="77777777" w:rsidR="00804D11" w:rsidRPr="00237C4D" w:rsidRDefault="00804D11" w:rsidP="00D22507">
            <w:pPr>
              <w:rPr>
                <w:rFonts w:ascii="Arial" w:hAnsi="Arial" w:cs="Arial"/>
                <w:sz w:val="16"/>
                <w:szCs w:val="16"/>
              </w:rPr>
            </w:pPr>
            <w:r w:rsidRPr="00237C4D">
              <w:rPr>
                <w:rFonts w:ascii="Arial" w:hAnsi="Arial" w:cs="Arial"/>
                <w:sz w:val="16"/>
                <w:szCs w:val="16"/>
              </w:rPr>
              <w:t xml:space="preserve">Oprema za pisoarje na splakovanje se dobavi z naslednjimi informacijami v tiskani obliki (na embalaži ali v dokumentaciji, priloženi izdelku) in/ali elektronski obliki: </w:t>
            </w:r>
          </w:p>
          <w:p w14:paraId="3CEC9551" w14:textId="77777777" w:rsidR="00804D11" w:rsidRPr="00237C4D" w:rsidRDefault="00804D11" w:rsidP="00804D11">
            <w:pPr>
              <w:pStyle w:val="Odstavekseznama"/>
              <w:widowControl w:val="0"/>
              <w:numPr>
                <w:ilvl w:val="0"/>
                <w:numId w:val="55"/>
              </w:numPr>
              <w:autoSpaceDE w:val="0"/>
              <w:autoSpaceDN w:val="0"/>
              <w:rPr>
                <w:rFonts w:ascii="Arial" w:hAnsi="Arial" w:cs="Arial"/>
                <w:sz w:val="16"/>
                <w:szCs w:val="16"/>
              </w:rPr>
            </w:pPr>
            <w:r w:rsidRPr="00952505">
              <w:rPr>
                <w:rFonts w:ascii="Arial" w:hAnsi="Arial" w:cs="Arial"/>
                <w:sz w:val="16"/>
                <w:szCs w:val="16"/>
                <w:lang w:val="pl-PL"/>
              </w:rPr>
              <w:t xml:space="preserve">z navodili za pravilno montažo, vključno s podatkom o tem, kateri razred in/ali tip izdelka je bil preskušen, s podatkom o posebnem obratovalnem tlaku, za katerega je izdelek primeren, podatkom o tem, s katerimi vrstami odtočnega sistema lahko izdelek deluje, s podatki, ki opisujejo, kako prilagoditi celotni volumen splakovanja in tudi posledice (npr. v smislu ravni preostale vode in ravni polnjenja itn.), ter za pisoarje in splakovalne sisteme za pisoarje, ki se dajo na trg posebej, s podatkom o tem, s katerimi izdelki tvorijo popolno delujočo enoto, ki je varčna z vodo; </w:t>
            </w:r>
          </w:p>
          <w:p w14:paraId="5B29162C" w14:textId="77777777" w:rsidR="00804D11" w:rsidRPr="00237C4D" w:rsidRDefault="00804D11" w:rsidP="00804D11">
            <w:pPr>
              <w:pStyle w:val="Odstavekseznama"/>
              <w:widowControl w:val="0"/>
              <w:numPr>
                <w:ilvl w:val="0"/>
                <w:numId w:val="55"/>
              </w:numPr>
              <w:autoSpaceDE w:val="0"/>
              <w:autoSpaceDN w:val="0"/>
              <w:rPr>
                <w:rFonts w:ascii="Arial" w:hAnsi="Arial" w:cs="Arial"/>
                <w:sz w:val="16"/>
                <w:szCs w:val="16"/>
              </w:rPr>
            </w:pPr>
            <w:r w:rsidRPr="00237C4D">
              <w:rPr>
                <w:rFonts w:ascii="Arial" w:hAnsi="Arial" w:cs="Arial"/>
                <w:sz w:val="16"/>
                <w:szCs w:val="16"/>
              </w:rPr>
              <w:t xml:space="preserve">z </w:t>
            </w:r>
            <w:r w:rsidRPr="00D31DDF">
              <w:rPr>
                <w:rFonts w:ascii="Arial" w:hAnsi="Arial" w:cs="Arial"/>
                <w:sz w:val="16"/>
                <w:szCs w:val="16"/>
                <w:lang w:val="pl-PL"/>
              </w:rPr>
              <w:t xml:space="preserve">napotki o tem, kako se lahko z racionalno uporabo čim bolj zmanjša vpliv na okolje, zlasti informacijami o ustrezni uporabi izdelka, da se čim bolj zmanjša poraba vode; </w:t>
            </w:r>
          </w:p>
          <w:p w14:paraId="52447657" w14:textId="77777777" w:rsidR="00804D11" w:rsidRPr="00237C4D" w:rsidRDefault="00804D11" w:rsidP="00804D11">
            <w:pPr>
              <w:pStyle w:val="Odstavekseznama"/>
              <w:widowControl w:val="0"/>
              <w:numPr>
                <w:ilvl w:val="0"/>
                <w:numId w:val="55"/>
              </w:numPr>
              <w:autoSpaceDE w:val="0"/>
              <w:autoSpaceDN w:val="0"/>
              <w:rPr>
                <w:rFonts w:ascii="Arial" w:hAnsi="Arial" w:cs="Arial"/>
                <w:sz w:val="16"/>
                <w:szCs w:val="16"/>
              </w:rPr>
            </w:pPr>
            <w:r w:rsidRPr="00952505">
              <w:rPr>
                <w:rFonts w:ascii="Arial" w:hAnsi="Arial" w:cs="Arial"/>
                <w:sz w:val="16"/>
                <w:szCs w:val="16"/>
                <w:lang w:val="pl-PL"/>
              </w:rPr>
              <w:t xml:space="preserve">informacijami o celotnem volumnu splakovanja v l/splakovanje; </w:t>
            </w:r>
          </w:p>
          <w:p w14:paraId="277CD813" w14:textId="77777777" w:rsidR="00804D11" w:rsidRPr="00237C4D" w:rsidRDefault="00804D11" w:rsidP="00804D11">
            <w:pPr>
              <w:pStyle w:val="Odstavekseznama"/>
              <w:widowControl w:val="0"/>
              <w:numPr>
                <w:ilvl w:val="0"/>
                <w:numId w:val="55"/>
              </w:numPr>
              <w:autoSpaceDE w:val="0"/>
              <w:autoSpaceDN w:val="0"/>
              <w:rPr>
                <w:rFonts w:ascii="Arial" w:hAnsi="Arial" w:cs="Arial"/>
                <w:sz w:val="16"/>
                <w:szCs w:val="16"/>
              </w:rPr>
            </w:pPr>
            <w:r w:rsidRPr="00952505">
              <w:rPr>
                <w:rFonts w:ascii="Arial" w:hAnsi="Arial" w:cs="Arial"/>
                <w:sz w:val="16"/>
                <w:szCs w:val="16"/>
              </w:rPr>
              <w:t>priporočili o pravilni uporabi in vzdrževanju izdelka, vključno z navodili za vzdrževanje in uporabo, s podatkom o tem, kateri nadomestni deli se lahko zamenjajo, podatkom o zamenjavi tesnil in drugih elementov, če izdelek pušča, z nasveti za čiščenje itn.;</w:t>
            </w:r>
          </w:p>
          <w:p w14:paraId="7B7A1D07" w14:textId="77777777" w:rsidR="00804D11" w:rsidRPr="00D31DDF" w:rsidRDefault="00804D11" w:rsidP="00804D11">
            <w:pPr>
              <w:pStyle w:val="Odstavekseznama"/>
              <w:widowControl w:val="0"/>
              <w:numPr>
                <w:ilvl w:val="0"/>
                <w:numId w:val="55"/>
              </w:numPr>
              <w:autoSpaceDE w:val="0"/>
              <w:autoSpaceDN w:val="0"/>
              <w:rPr>
                <w:rFonts w:ascii="Arial" w:hAnsi="Arial" w:cs="Arial"/>
                <w:sz w:val="16"/>
                <w:szCs w:val="16"/>
                <w:lang w:val="pl-PL"/>
              </w:rPr>
            </w:pPr>
            <w:r w:rsidRPr="00952505">
              <w:rPr>
                <w:rFonts w:ascii="Arial" w:hAnsi="Arial" w:cs="Arial"/>
                <w:sz w:val="16"/>
                <w:szCs w:val="16"/>
              </w:rPr>
              <w:t xml:space="preserve"> </w:t>
            </w:r>
            <w:r w:rsidRPr="00D31DDF">
              <w:rPr>
                <w:rFonts w:ascii="Arial" w:hAnsi="Arial" w:cs="Arial"/>
                <w:sz w:val="16"/>
                <w:szCs w:val="16"/>
                <w:lang w:val="pl-PL"/>
              </w:rPr>
              <w:t>informacijami o ustreznem odlaganju izrabljenega izdelka.</w:t>
            </w:r>
          </w:p>
        </w:tc>
      </w:tr>
    </w:tbl>
    <w:p w14:paraId="3FBAB023" w14:textId="77777777" w:rsidR="00804D11" w:rsidRPr="00237C4D" w:rsidRDefault="00804D11" w:rsidP="00804D11">
      <w:pPr>
        <w:rPr>
          <w:rFonts w:ascii="Arial" w:hAnsi="Arial" w:cs="Arial"/>
          <w:sz w:val="16"/>
          <w:szCs w:val="16"/>
        </w:rPr>
      </w:pPr>
    </w:p>
    <w:p w14:paraId="78040C13" w14:textId="77777777" w:rsidR="00804D11" w:rsidRPr="00A556F4" w:rsidRDefault="00804D11" w:rsidP="00804D11">
      <w:pPr>
        <w:rPr>
          <w:rFonts w:ascii="Arial" w:hAnsi="Arial" w:cs="Arial"/>
          <w:b/>
          <w:sz w:val="18"/>
          <w:szCs w:val="18"/>
        </w:rPr>
      </w:pPr>
      <w:r>
        <w:rPr>
          <w:rFonts w:ascii="Arial" w:hAnsi="Arial" w:cs="Arial"/>
          <w:sz w:val="16"/>
          <w:szCs w:val="16"/>
        </w:rPr>
        <w:t xml:space="preserve">Podrobnejša pojasnila so dosegljiva na e-naslovu:  </w:t>
      </w:r>
      <w:hyperlink r:id="rId22" w:history="1">
        <w:r w:rsidRPr="00A556F4">
          <w:rPr>
            <w:rStyle w:val="Hiperpovezava"/>
            <w:rFonts w:ascii="Arial" w:hAnsi="Arial" w:cs="Arial"/>
            <w:b/>
            <w:sz w:val="18"/>
            <w:szCs w:val="18"/>
          </w:rPr>
          <w:t>https://ejn.gov.si/sistem/zeleno-jn.html</w:t>
        </w:r>
      </w:hyperlink>
      <w:r w:rsidRPr="00A556F4">
        <w:rPr>
          <w:rFonts w:ascii="Arial" w:hAnsi="Arial" w:cs="Arial"/>
          <w:b/>
          <w:sz w:val="18"/>
          <w:szCs w:val="18"/>
        </w:rPr>
        <w:t xml:space="preserve"> </w:t>
      </w:r>
    </w:p>
    <w:p w14:paraId="4E501B2E" w14:textId="77777777" w:rsidR="00804D11" w:rsidRDefault="00804D11" w:rsidP="00804D11">
      <w:pPr>
        <w:spacing w:before="225" w:after="225" w:line="240" w:lineRule="auto"/>
        <w:jc w:val="both"/>
      </w:pPr>
      <w:r>
        <w:rPr>
          <w:rFonts w:ascii="Arial" w:hAnsi="Arial" w:cs="Arial"/>
          <w:color w:val="000000"/>
          <w:sz w:val="18"/>
          <w:szCs w:val="18"/>
        </w:rPr>
        <w:t>Najkasneje pred pričetkom del oziroma vgradnjo blaga oziroma ob njegovi dobavi bomo naročniku predložili tudi dokazila, ki so zahtevana z Uredbo o zelenem javnem naročanju za posamezne vrste del in blaga, ki je predmet naročila.</w:t>
      </w:r>
    </w:p>
    <w:p w14:paraId="722F8B4D" w14:textId="77777777" w:rsidR="00804D11" w:rsidRDefault="00804D11" w:rsidP="00804D11">
      <w:pPr>
        <w:spacing w:before="225" w:after="225" w:line="240" w:lineRule="auto"/>
        <w:jc w:val="both"/>
      </w:pPr>
      <w:r>
        <w:rPr>
          <w:rFonts w:ascii="Arial" w:hAnsi="Arial" w:cs="Arial"/>
          <w:color w:val="000000"/>
          <w:sz w:val="18"/>
          <w:szCs w:val="18"/>
        </w:rPr>
        <w:t> Podpis zastopnika/pooblaščene osebe gospodarskega subjekta:            </w:t>
      </w:r>
    </w:p>
    <w:p w14:paraId="24FFEFC7" w14:textId="77777777" w:rsidR="00804D11" w:rsidRDefault="00804D11" w:rsidP="00804D11">
      <w:pPr>
        <w:spacing w:before="225" w:after="225" w:line="240" w:lineRule="auto"/>
        <w:jc w:val="both"/>
      </w:pPr>
      <w:r>
        <w:rPr>
          <w:rFonts w:ascii="Arial" w:hAnsi="Arial" w:cs="Arial"/>
          <w:color w:val="000000"/>
          <w:sz w:val="18"/>
          <w:szCs w:val="18"/>
        </w:rPr>
        <w:t>_________________________________</w:t>
      </w:r>
    </w:p>
    <w:p w14:paraId="099E60DD" w14:textId="77777777" w:rsidR="00804D11" w:rsidRDefault="00804D11" w:rsidP="00804D11">
      <w:pPr>
        <w:spacing w:before="225" w:after="225" w:line="240" w:lineRule="auto"/>
        <w:jc w:val="both"/>
      </w:pPr>
      <w:r>
        <w:rPr>
          <w:rFonts w:ascii="Arial" w:hAnsi="Arial" w:cs="Arial"/>
          <w:color w:val="000000"/>
          <w:sz w:val="18"/>
          <w:szCs w:val="18"/>
        </w:rPr>
        <w:t> </w:t>
      </w:r>
    </w:p>
    <w:p w14:paraId="1BF6C146" w14:textId="77777777" w:rsidR="00804D11" w:rsidRDefault="00804D11" w:rsidP="00804D11">
      <w:pPr>
        <w:spacing w:before="225" w:after="225" w:line="240" w:lineRule="auto"/>
        <w:jc w:val="both"/>
      </w:pPr>
      <w:r>
        <w:rPr>
          <w:rFonts w:ascii="Arial" w:hAnsi="Arial" w:cs="Arial"/>
          <w:color w:val="000000"/>
          <w:sz w:val="18"/>
          <w:szCs w:val="18"/>
        </w:rPr>
        <w:t>Opomba:</w:t>
      </w:r>
    </w:p>
    <w:p w14:paraId="64615CBD" w14:textId="77777777" w:rsidR="00804D11" w:rsidRPr="003813D4" w:rsidRDefault="00804D11" w:rsidP="00804D11">
      <w:pPr>
        <w:spacing w:before="225" w:after="225" w:line="240" w:lineRule="auto"/>
        <w:jc w:val="both"/>
        <w:rPr>
          <w:b/>
          <w:u w:val="single"/>
        </w:rPr>
      </w:pPr>
      <w:r w:rsidRPr="003813D4">
        <w:rPr>
          <w:rFonts w:ascii="Arial" w:hAnsi="Arial" w:cs="Arial"/>
          <w:b/>
          <w:color w:val="000000"/>
          <w:sz w:val="18"/>
          <w:szCs w:val="18"/>
          <w:u w:val="single"/>
        </w:rPr>
        <w:t>V primeru, da ponudnik nastopa z več partnerji/podizvajalci, se obrazec ustrezno razmnoži.</w:t>
      </w:r>
    </w:p>
    <w:p w14:paraId="1EE0668A" w14:textId="77777777" w:rsidR="001C69A1" w:rsidRDefault="00000000">
      <w:pPr>
        <w:spacing w:before="225" w:after="225" w:line="240" w:lineRule="auto"/>
        <w:jc w:val="both"/>
      </w:pPr>
      <w:r>
        <w:rPr>
          <w:rFonts w:ascii="Arial" w:hAnsi="Arial" w:cs="Arial"/>
          <w:color w:val="000000"/>
          <w:sz w:val="18"/>
          <w:szCs w:val="18"/>
        </w:rPr>
        <w:t> </w:t>
      </w:r>
    </w:p>
    <w:p w14:paraId="7310ACD3" w14:textId="77777777" w:rsidR="001C69A1" w:rsidRDefault="00000000">
      <w:pPr>
        <w:spacing w:before="225" w:after="225" w:line="240" w:lineRule="auto"/>
        <w:jc w:val="both"/>
      </w:pPr>
      <w:r>
        <w:rPr>
          <w:rFonts w:ascii="Arial" w:hAnsi="Arial" w:cs="Arial"/>
          <w:color w:val="000000"/>
          <w:sz w:val="18"/>
          <w:szCs w:val="18"/>
        </w:rPr>
        <w:t>               </w:t>
      </w:r>
    </w:p>
    <w:p w14:paraId="552360FF" w14:textId="77777777" w:rsidR="0061534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2A026F5A" w14:textId="77777777" w:rsidR="0061534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483C7C0" w14:textId="77777777" w:rsidR="001C69A1"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E93064F" w14:textId="77777777" w:rsidR="001C69A1"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C69A1" w14:paraId="524743AA" w14:textId="77777777">
        <w:tc>
          <w:tcPr>
            <w:tcW w:w="0" w:type="auto"/>
            <w:tcMar>
              <w:top w:w="0" w:type="auto"/>
              <w:bottom w:w="0" w:type="auto"/>
            </w:tcMar>
          </w:tcPr>
          <w:p w14:paraId="696604C0" w14:textId="77777777" w:rsidR="001C69A1" w:rsidRDefault="00000000">
            <w:pPr>
              <w:numPr>
                <w:ilvl w:val="0"/>
                <w:numId w:val="3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9D123ED" w14:textId="77777777" w:rsidR="001C69A1" w:rsidRDefault="00000000">
            <w:pPr>
              <w:numPr>
                <w:ilvl w:val="0"/>
                <w:numId w:val="3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75BFD56" w14:textId="77777777" w:rsidR="001C69A1" w:rsidRDefault="00000000">
            <w:pPr>
              <w:numPr>
                <w:ilvl w:val="0"/>
                <w:numId w:val="39"/>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5F129598" w14:textId="77777777" w:rsidR="001C69A1" w:rsidRDefault="00000000">
            <w:pPr>
              <w:numPr>
                <w:ilvl w:val="0"/>
                <w:numId w:val="3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701E1C0" w14:textId="77777777" w:rsidR="001C69A1" w:rsidRDefault="00000000">
            <w:pPr>
              <w:numPr>
                <w:ilvl w:val="0"/>
                <w:numId w:val="3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E3E746A" w14:textId="77777777" w:rsidR="001C69A1" w:rsidRDefault="00000000">
            <w:pPr>
              <w:numPr>
                <w:ilvl w:val="0"/>
                <w:numId w:val="3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D04F567" w14:textId="77777777" w:rsidR="001C69A1" w:rsidRDefault="00000000">
            <w:pPr>
              <w:numPr>
                <w:ilvl w:val="0"/>
                <w:numId w:val="3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2FBA308" w14:textId="77777777" w:rsidR="001C69A1"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DBFAD0C" w14:textId="111D628C" w:rsidR="001C69A1" w:rsidRDefault="00804D11">
      <w:pPr>
        <w:spacing w:before="225" w:after="225" w:line="240" w:lineRule="auto"/>
        <w:jc w:val="center"/>
      </w:pPr>
      <w:r>
        <w:rPr>
          <w:rFonts w:ascii="Arial" w:hAnsi="Arial" w:cs="Arial"/>
          <w:b/>
          <w:bCs/>
          <w:color w:val="000000"/>
          <w:sz w:val="21"/>
          <w:szCs w:val="21"/>
        </w:rPr>
        <w:t>In   POOBLASTILO</w:t>
      </w:r>
    </w:p>
    <w:p w14:paraId="4D5E741C" w14:textId="77777777" w:rsidR="001C69A1" w:rsidRDefault="00000000">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C69A1" w14:paraId="7F50319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92C57" w14:textId="77777777" w:rsidR="001C69A1"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6DB18" w14:textId="77777777" w:rsidR="001C69A1" w:rsidRDefault="00000000">
            <w:r>
              <w:rPr>
                <w:rFonts w:ascii="Arial" w:hAnsi="Arial" w:cs="Arial"/>
                <w:color w:val="000000"/>
                <w:position w:val="-2"/>
                <w:sz w:val="18"/>
                <w:szCs w:val="18"/>
              </w:rPr>
              <w:t> </w:t>
            </w:r>
          </w:p>
        </w:tc>
      </w:tr>
      <w:tr w:rsidR="001C69A1" w14:paraId="12E9AD3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B29B9" w14:textId="77777777" w:rsidR="001C69A1"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C7D23" w14:textId="77777777" w:rsidR="001C69A1" w:rsidRDefault="00000000">
            <w:r>
              <w:rPr>
                <w:rFonts w:ascii="Arial" w:hAnsi="Arial" w:cs="Arial"/>
                <w:color w:val="000000"/>
                <w:position w:val="-2"/>
                <w:sz w:val="18"/>
                <w:szCs w:val="18"/>
              </w:rPr>
              <w:t> </w:t>
            </w:r>
          </w:p>
        </w:tc>
      </w:tr>
      <w:tr w:rsidR="001C69A1" w14:paraId="71552D5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7CB03" w14:textId="77777777" w:rsidR="001C69A1"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4015E" w14:textId="77777777" w:rsidR="001C69A1" w:rsidRDefault="00000000">
            <w:r>
              <w:rPr>
                <w:rFonts w:ascii="Arial" w:hAnsi="Arial" w:cs="Arial"/>
                <w:color w:val="000000"/>
                <w:position w:val="-2"/>
                <w:sz w:val="18"/>
                <w:szCs w:val="18"/>
              </w:rPr>
              <w:t> </w:t>
            </w:r>
          </w:p>
        </w:tc>
      </w:tr>
      <w:tr w:rsidR="001C69A1" w14:paraId="11B82F0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A4E28" w14:textId="77777777" w:rsidR="001C69A1"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53AA8" w14:textId="77777777" w:rsidR="001C69A1" w:rsidRDefault="00000000">
            <w:r>
              <w:rPr>
                <w:rFonts w:ascii="Arial" w:hAnsi="Arial" w:cs="Arial"/>
                <w:color w:val="000000"/>
                <w:position w:val="-2"/>
                <w:sz w:val="18"/>
                <w:szCs w:val="18"/>
              </w:rPr>
              <w:t> </w:t>
            </w:r>
          </w:p>
        </w:tc>
      </w:tr>
      <w:tr w:rsidR="001C69A1" w14:paraId="463DABF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F1CE67" w14:textId="77777777" w:rsidR="001C69A1"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8269A" w14:textId="77777777" w:rsidR="001C69A1" w:rsidRDefault="00000000">
            <w:r>
              <w:rPr>
                <w:rFonts w:ascii="Arial" w:hAnsi="Arial" w:cs="Arial"/>
                <w:color w:val="000000"/>
                <w:position w:val="-2"/>
                <w:sz w:val="18"/>
                <w:szCs w:val="18"/>
              </w:rPr>
              <w:t> </w:t>
            </w:r>
          </w:p>
        </w:tc>
      </w:tr>
    </w:tbl>
    <w:p w14:paraId="46FB5AFB" w14:textId="77777777" w:rsidR="001C69A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C69A1" w14:paraId="0E56F9F1" w14:textId="77777777">
        <w:tc>
          <w:tcPr>
            <w:tcW w:w="2500" w:type="pct"/>
            <w:tcMar>
              <w:top w:w="75" w:type="dxa"/>
              <w:bottom w:w="75" w:type="dxa"/>
            </w:tcMar>
            <w:vAlign w:val="center"/>
          </w:tcPr>
          <w:p w14:paraId="33DE1BC3" w14:textId="77777777" w:rsidR="001C69A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ADBD3BD" w14:textId="77777777" w:rsidR="001C69A1" w:rsidRDefault="00000000">
            <w:r>
              <w:rPr>
                <w:rFonts w:ascii="Arial" w:hAnsi="Arial" w:cs="Arial"/>
                <w:color w:val="000000"/>
                <w:position w:val="-2"/>
                <w:sz w:val="18"/>
                <w:szCs w:val="18"/>
              </w:rPr>
              <w:t>Ime in priimek: _____________________</w:t>
            </w:r>
          </w:p>
        </w:tc>
      </w:tr>
      <w:tr w:rsidR="001C69A1" w14:paraId="3C9F0E91" w14:textId="77777777">
        <w:tc>
          <w:tcPr>
            <w:tcW w:w="2500" w:type="pct"/>
            <w:tcMar>
              <w:top w:w="75" w:type="dxa"/>
              <w:bottom w:w="75" w:type="dxa"/>
            </w:tcMar>
            <w:vAlign w:val="center"/>
          </w:tcPr>
          <w:p w14:paraId="39BF44D4" w14:textId="77777777" w:rsidR="001C69A1" w:rsidRDefault="00000000">
            <w:r>
              <w:rPr>
                <w:rFonts w:ascii="Arial" w:hAnsi="Arial" w:cs="Arial"/>
                <w:color w:val="000000"/>
                <w:position w:val="-2"/>
                <w:sz w:val="18"/>
                <w:szCs w:val="18"/>
              </w:rPr>
              <w:t> </w:t>
            </w:r>
          </w:p>
        </w:tc>
        <w:tc>
          <w:tcPr>
            <w:tcW w:w="0" w:type="auto"/>
            <w:tcMar>
              <w:top w:w="75" w:type="dxa"/>
              <w:bottom w:w="75" w:type="dxa"/>
            </w:tcMar>
            <w:vAlign w:val="center"/>
          </w:tcPr>
          <w:p w14:paraId="79C04E48" w14:textId="77777777" w:rsidR="001C69A1" w:rsidRDefault="001C69A1"/>
          <w:p w14:paraId="6188151E" w14:textId="77777777" w:rsidR="001C69A1" w:rsidRDefault="00000000">
            <w:pPr>
              <w:jc w:val="center"/>
            </w:pPr>
            <w:r>
              <w:rPr>
                <w:rFonts w:ascii="Arial" w:hAnsi="Arial" w:cs="Arial"/>
                <w:color w:val="A9A9A9"/>
                <w:position w:val="-2"/>
                <w:sz w:val="18"/>
                <w:szCs w:val="18"/>
              </w:rPr>
              <w:t>(žig in podpis)</w:t>
            </w:r>
          </w:p>
        </w:tc>
      </w:tr>
    </w:tbl>
    <w:p w14:paraId="3CFEB561" w14:textId="77777777" w:rsidR="001C69A1" w:rsidRDefault="00000000">
      <w:pPr>
        <w:spacing w:before="225" w:after="225" w:line="240" w:lineRule="auto"/>
        <w:jc w:val="both"/>
      </w:pPr>
      <w:r>
        <w:rPr>
          <w:rFonts w:ascii="Arial" w:hAnsi="Arial" w:cs="Arial"/>
          <w:color w:val="000000"/>
          <w:sz w:val="18"/>
          <w:szCs w:val="18"/>
        </w:rPr>
        <w:lastRenderedPageBreak/>
        <w:t> </w:t>
      </w:r>
    </w:p>
    <w:p w14:paraId="128128E0" w14:textId="77777777" w:rsidR="001C69A1" w:rsidRDefault="00000000">
      <w:pPr>
        <w:spacing w:before="525" w:after="225" w:line="240" w:lineRule="auto"/>
        <w:jc w:val="both"/>
      </w:pPr>
      <w:r>
        <w:rPr>
          <w:rFonts w:ascii="Arial" w:hAnsi="Arial" w:cs="Arial"/>
          <w:color w:val="000000"/>
          <w:sz w:val="18"/>
          <w:szCs w:val="18"/>
        </w:rPr>
        <w:t> </w:t>
      </w:r>
    </w:p>
    <w:p w14:paraId="15631D95" w14:textId="77777777" w:rsidR="0061534A"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12</w:t>
      </w:r>
    </w:p>
    <w:p w14:paraId="16729CF9" w14:textId="77777777" w:rsidR="0061534A" w:rsidRPr="00252358" w:rsidRDefault="0061534A" w:rsidP="00252358"/>
    <w:p w14:paraId="45FCB44C" w14:textId="77777777" w:rsidR="0061534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A9DA5F7" w14:textId="77777777" w:rsidR="0061534A" w:rsidRDefault="0061534A" w:rsidP="00EB2A75">
      <w:pPr>
        <w:spacing w:after="120"/>
        <w:rPr>
          <w:rFonts w:ascii="Arial" w:hAnsi="Arial" w:cs="Arial"/>
        </w:rPr>
      </w:pPr>
    </w:p>
    <w:p w14:paraId="5CF4BAA3" w14:textId="77777777" w:rsidR="001C69A1" w:rsidRDefault="00000000">
      <w:pPr>
        <w:spacing w:before="225" w:after="225" w:line="240" w:lineRule="auto"/>
        <w:jc w:val="both"/>
      </w:pPr>
      <w:r>
        <w:rPr>
          <w:rFonts w:ascii="Arial" w:hAnsi="Arial" w:cs="Arial"/>
          <w:color w:val="000000"/>
          <w:sz w:val="18"/>
          <w:szCs w:val="18"/>
        </w:rPr>
        <w:t>V zvezi z javnim naročilom »GOI dela pri katerih se upoštevajo okoljski vidiki in pohištvena oprema za prenovo oddelka za travmatologijo v SBNM«,</w:t>
      </w:r>
    </w:p>
    <w:p w14:paraId="33A8EB1D" w14:textId="77777777" w:rsidR="001C69A1"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508096" w14:textId="77777777" w:rsidR="001C69A1" w:rsidRDefault="00000000">
      <w:pPr>
        <w:spacing w:before="225" w:after="225" w:line="240" w:lineRule="auto"/>
        <w:jc w:val="both"/>
      </w:pPr>
      <w:r>
        <w:rPr>
          <w:rFonts w:ascii="Arial" w:hAnsi="Arial" w:cs="Arial"/>
          <w:color w:val="000000"/>
          <w:sz w:val="18"/>
          <w:szCs w:val="18"/>
        </w:rPr>
        <w:t>Izjavljamo (ustrezno označi):</w:t>
      </w:r>
    </w:p>
    <w:p w14:paraId="1561FE85" w14:textId="77777777" w:rsidR="001C69A1"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B6DE9E3" w14:textId="77777777" w:rsidR="001C69A1" w:rsidRDefault="00000000">
      <w:pPr>
        <w:spacing w:before="225" w:after="225" w:line="240" w:lineRule="auto"/>
        <w:jc w:val="both"/>
      </w:pPr>
      <w:r>
        <w:rPr>
          <w:rFonts w:ascii="Arial" w:hAnsi="Arial" w:cs="Arial"/>
          <w:color w:val="000000"/>
          <w:sz w:val="18"/>
          <w:szCs w:val="18"/>
        </w:rPr>
        <w:t>[   ] NE zahtevamo izvedbe neposrednih plačil.</w:t>
      </w:r>
    </w:p>
    <w:p w14:paraId="72B2A4CB" w14:textId="77777777" w:rsidR="001C69A1" w:rsidRDefault="00000000">
      <w:pPr>
        <w:spacing w:before="225" w:after="225" w:line="240" w:lineRule="auto"/>
        <w:jc w:val="both"/>
      </w:pPr>
      <w:r>
        <w:rPr>
          <w:rFonts w:ascii="Arial" w:hAnsi="Arial" w:cs="Arial"/>
          <w:color w:val="000000"/>
          <w:sz w:val="18"/>
          <w:szCs w:val="18"/>
        </w:rPr>
        <w:t> </w:t>
      </w:r>
    </w:p>
    <w:p w14:paraId="4A68FF59" w14:textId="77777777" w:rsidR="001C69A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C69A1" w14:paraId="7F5CFB9C" w14:textId="77777777">
        <w:tc>
          <w:tcPr>
            <w:tcW w:w="2500" w:type="pct"/>
            <w:tcMar>
              <w:top w:w="75" w:type="dxa"/>
              <w:bottom w:w="75" w:type="dxa"/>
            </w:tcMar>
            <w:vAlign w:val="center"/>
          </w:tcPr>
          <w:p w14:paraId="3918E00F" w14:textId="77777777" w:rsidR="001C69A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A587A6A" w14:textId="77777777" w:rsidR="001C69A1" w:rsidRDefault="00000000">
            <w:r>
              <w:rPr>
                <w:rFonts w:ascii="Arial" w:hAnsi="Arial" w:cs="Arial"/>
                <w:color w:val="000000"/>
                <w:position w:val="-2"/>
                <w:sz w:val="18"/>
                <w:szCs w:val="18"/>
              </w:rPr>
              <w:t>Ime in priimek: _____________________</w:t>
            </w:r>
          </w:p>
        </w:tc>
      </w:tr>
      <w:tr w:rsidR="001C69A1" w14:paraId="62A0821B" w14:textId="77777777">
        <w:tc>
          <w:tcPr>
            <w:tcW w:w="2500" w:type="pct"/>
            <w:tcMar>
              <w:top w:w="75" w:type="dxa"/>
              <w:bottom w:w="75" w:type="dxa"/>
            </w:tcMar>
            <w:vAlign w:val="center"/>
          </w:tcPr>
          <w:p w14:paraId="2D2D9E56" w14:textId="77777777" w:rsidR="001C69A1" w:rsidRDefault="00000000">
            <w:r>
              <w:rPr>
                <w:rFonts w:ascii="Arial" w:hAnsi="Arial" w:cs="Arial"/>
                <w:color w:val="000000"/>
                <w:position w:val="-2"/>
                <w:sz w:val="18"/>
                <w:szCs w:val="18"/>
              </w:rPr>
              <w:t> </w:t>
            </w:r>
          </w:p>
        </w:tc>
        <w:tc>
          <w:tcPr>
            <w:tcW w:w="0" w:type="auto"/>
            <w:tcMar>
              <w:top w:w="75" w:type="dxa"/>
              <w:bottom w:w="75" w:type="dxa"/>
            </w:tcMar>
            <w:vAlign w:val="center"/>
          </w:tcPr>
          <w:p w14:paraId="4A201D16" w14:textId="77777777" w:rsidR="001C69A1" w:rsidRDefault="001C69A1"/>
          <w:p w14:paraId="4D08B8A5" w14:textId="77777777" w:rsidR="001C69A1" w:rsidRDefault="00000000">
            <w:pPr>
              <w:jc w:val="center"/>
            </w:pPr>
            <w:r>
              <w:rPr>
                <w:rFonts w:ascii="Arial" w:hAnsi="Arial" w:cs="Arial"/>
                <w:color w:val="A9A9A9"/>
                <w:position w:val="-2"/>
                <w:sz w:val="18"/>
                <w:szCs w:val="18"/>
              </w:rPr>
              <w:t>(žig in podpis)</w:t>
            </w:r>
          </w:p>
        </w:tc>
      </w:tr>
    </w:tbl>
    <w:p w14:paraId="42AC42CA" w14:textId="77777777" w:rsidR="001C69A1" w:rsidRDefault="00000000">
      <w:pPr>
        <w:spacing w:before="225" w:after="225" w:line="240" w:lineRule="auto"/>
        <w:jc w:val="both"/>
      </w:pPr>
      <w:r>
        <w:rPr>
          <w:rFonts w:ascii="Arial" w:hAnsi="Arial" w:cs="Arial"/>
          <w:color w:val="000000"/>
          <w:sz w:val="18"/>
          <w:szCs w:val="18"/>
        </w:rPr>
        <w:t> </w:t>
      </w:r>
    </w:p>
    <w:p w14:paraId="658B1852" w14:textId="77777777" w:rsidR="001C69A1" w:rsidRDefault="00000000">
      <w:pPr>
        <w:spacing w:before="225" w:after="225" w:line="240" w:lineRule="auto"/>
        <w:jc w:val="both"/>
      </w:pPr>
      <w:r>
        <w:rPr>
          <w:rFonts w:ascii="Arial" w:hAnsi="Arial" w:cs="Arial"/>
          <w:color w:val="000000"/>
          <w:sz w:val="18"/>
          <w:szCs w:val="18"/>
        </w:rPr>
        <w:t> </w:t>
      </w:r>
    </w:p>
    <w:p w14:paraId="2430F2EF" w14:textId="77777777" w:rsidR="001C69A1" w:rsidRDefault="00000000">
      <w:pPr>
        <w:spacing w:before="225" w:after="225" w:line="240" w:lineRule="auto"/>
        <w:jc w:val="both"/>
      </w:pPr>
      <w:r>
        <w:rPr>
          <w:rFonts w:ascii="Arial" w:hAnsi="Arial" w:cs="Arial"/>
          <w:color w:val="000000"/>
          <w:sz w:val="18"/>
          <w:szCs w:val="18"/>
        </w:rPr>
        <w:t> </w:t>
      </w:r>
    </w:p>
    <w:p w14:paraId="04E478F2" w14:textId="77777777" w:rsidR="001C69A1" w:rsidRDefault="00000000">
      <w:pPr>
        <w:spacing w:before="225" w:after="225" w:line="240" w:lineRule="auto"/>
        <w:jc w:val="both"/>
      </w:pPr>
      <w:r>
        <w:rPr>
          <w:rFonts w:ascii="Arial" w:hAnsi="Arial" w:cs="Arial"/>
          <w:b/>
          <w:bCs/>
          <w:i/>
          <w:iCs/>
          <w:color w:val="000000"/>
          <w:sz w:val="18"/>
          <w:szCs w:val="18"/>
          <w:u w:val="single"/>
        </w:rPr>
        <w:t>Opomba:</w:t>
      </w:r>
    </w:p>
    <w:p w14:paraId="4C007F48" w14:textId="77777777" w:rsidR="001C69A1"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4A1FBCCE" w14:textId="77777777" w:rsidR="001C69A1" w:rsidRDefault="001C69A1">
      <w:pPr>
        <w:sectPr w:rsidR="001C69A1" w:rsidSect="006E7A2B">
          <w:footerReference w:type="default" r:id="rId23"/>
          <w:pgSz w:w="11906" w:h="16838"/>
          <w:pgMar w:top="1418" w:right="1418" w:bottom="1418" w:left="1418" w:header="567" w:footer="596" w:gutter="0"/>
          <w:cols w:space="708"/>
          <w:docGrid w:linePitch="360"/>
        </w:sectPr>
      </w:pPr>
    </w:p>
    <w:p w14:paraId="3E9B07E6" w14:textId="77777777" w:rsidR="0061534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53E5BB01" w14:textId="77777777" w:rsidR="0061534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CE8E7CD" w14:textId="77777777" w:rsidR="001C69A1" w:rsidRDefault="00000000">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GOI dela pri katerih se upoštevajo okoljski vidiki in pohištvena oprema za prenovo oddelka za travmatologijo v SBNM</w:t>
      </w:r>
      <w:r>
        <w:rPr>
          <w:rFonts w:ascii="Arial" w:hAnsi="Arial" w:cs="Arial"/>
          <w:color w:val="000000"/>
          <w:sz w:val="18"/>
          <w:szCs w:val="18"/>
        </w:rPr>
        <w:t>«,</w:t>
      </w:r>
    </w:p>
    <w:p w14:paraId="6E119224" w14:textId="77777777" w:rsidR="001C69A1" w:rsidRDefault="00000000">
      <w:pPr>
        <w:spacing w:before="225" w:after="225" w:line="240" w:lineRule="auto"/>
        <w:jc w:val="both"/>
      </w:pPr>
      <w:r>
        <w:rPr>
          <w:rFonts w:ascii="Arial" w:hAnsi="Arial" w:cs="Arial"/>
          <w:color w:val="000000"/>
          <w:sz w:val="18"/>
          <w:szCs w:val="18"/>
        </w:rPr>
        <w:t>izjavljamo, da (ustrezno označi in izpolni):</w:t>
      </w:r>
    </w:p>
    <w:p w14:paraId="332053C8" w14:textId="77777777" w:rsidR="001C69A1" w:rsidRDefault="00000000">
      <w:pPr>
        <w:spacing w:before="225" w:after="225" w:line="240" w:lineRule="auto"/>
        <w:jc w:val="both"/>
      </w:pPr>
      <w:r>
        <w:rPr>
          <w:rFonts w:ascii="Arial" w:hAnsi="Arial" w:cs="Arial"/>
          <w:b/>
          <w:bCs/>
          <w:color w:val="000000"/>
          <w:sz w:val="18"/>
          <w:szCs w:val="18"/>
        </w:rPr>
        <w:t>[   ] ne nastopamo s podizvajalci</w:t>
      </w:r>
    </w:p>
    <w:p w14:paraId="7A3AFE4A" w14:textId="77777777" w:rsidR="001C69A1"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1C69A1" w14:paraId="37061FC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43A4688" w14:textId="52B4DAD0" w:rsidR="001C69A1" w:rsidRDefault="00000000">
            <w:pPr>
              <w:jc w:val="right"/>
            </w:pPr>
            <w:r>
              <w:rPr>
                <w:rFonts w:ascii="Arial" w:hAnsi="Arial" w:cs="Arial"/>
                <w:b/>
                <w:bCs/>
                <w:color w:val="000000"/>
                <w:position w:val="-2"/>
                <w:sz w:val="18"/>
                <w:szCs w:val="18"/>
                <w:shd w:val="clear" w:color="auto" w:fill="D1D1D1"/>
              </w:rPr>
              <w:t>Podizvajalec 1 (firma, naslov</w:t>
            </w:r>
            <w:r w:rsidR="00804D11">
              <w:rPr>
                <w:rFonts w:ascii="Arial" w:hAnsi="Arial" w:cs="Arial"/>
                <w:b/>
                <w:bCs/>
                <w:color w:val="000000"/>
                <w:position w:val="-2"/>
                <w:sz w:val="18"/>
                <w:szCs w:val="18"/>
                <w:shd w:val="clear" w:color="auto" w:fill="D1D1D1"/>
              </w:rPr>
              <w:t xml:space="preserve">, </w:t>
            </w:r>
            <w:proofErr w:type="spellStart"/>
            <w:r w:rsidR="00804D11">
              <w:rPr>
                <w:rFonts w:ascii="Arial" w:hAnsi="Arial" w:cs="Arial"/>
                <w:b/>
                <w:bCs/>
                <w:color w:val="000000"/>
                <w:position w:val="-2"/>
                <w:sz w:val="18"/>
                <w:szCs w:val="18"/>
                <w:shd w:val="clear" w:color="auto" w:fill="D1D1D1"/>
              </w:rPr>
              <w:t>mat.št</w:t>
            </w:r>
            <w:proofErr w:type="spellEnd"/>
            <w:r w:rsidR="00804D11">
              <w:rPr>
                <w:rFonts w:ascii="Arial" w:hAnsi="Arial" w:cs="Arial"/>
                <w:b/>
                <w:bCs/>
                <w:color w:val="000000"/>
                <w:position w:val="-2"/>
                <w:sz w:val="18"/>
                <w:szCs w:val="18"/>
                <w:shd w:val="clear" w:color="auto" w:fill="D1D1D1"/>
              </w:rPr>
              <w:t>., ID za DDV</w:t>
            </w:r>
            <w:r>
              <w:rPr>
                <w:rFonts w:ascii="Arial" w:hAnsi="Arial" w:cs="Arial"/>
                <w:b/>
                <w:bCs/>
                <w:color w:val="000000"/>
                <w:position w:val="-2"/>
                <w:sz w:val="18"/>
                <w:szCs w:val="18"/>
                <w:shd w:val="clear" w:color="auto" w:fill="D1D1D1"/>
              </w:rPr>
              <w: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B0ADBF" w14:textId="77777777" w:rsidR="001C69A1" w:rsidRDefault="00000000">
            <w:r>
              <w:rPr>
                <w:rFonts w:ascii="Arial" w:hAnsi="Arial" w:cs="Arial"/>
                <w:color w:val="000000"/>
                <w:position w:val="-2"/>
                <w:sz w:val="18"/>
                <w:szCs w:val="18"/>
              </w:rPr>
              <w:t> </w:t>
            </w:r>
          </w:p>
        </w:tc>
      </w:tr>
      <w:tr w:rsidR="001C69A1" w14:paraId="3CE694E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0FEC3C8" w14:textId="77777777" w:rsidR="001C69A1"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8A98DFF" w14:textId="77777777" w:rsidR="001C69A1" w:rsidRDefault="00000000">
            <w:pPr>
              <w:spacing w:before="135" w:after="135"/>
              <w:jc w:val="both"/>
              <w:textAlignment w:val="center"/>
            </w:pPr>
            <w:r>
              <w:rPr>
                <w:rFonts w:ascii="Arial" w:hAnsi="Arial" w:cs="Arial"/>
                <w:color w:val="000000"/>
                <w:position w:val="-2"/>
                <w:sz w:val="18"/>
                <w:szCs w:val="18"/>
              </w:rPr>
              <w:t>Opis del, ki jih bo izvedel podizvajalec:</w:t>
            </w:r>
          </w:p>
          <w:p w14:paraId="2BB94E46" w14:textId="77777777" w:rsidR="001C69A1" w:rsidRDefault="00000000">
            <w:pPr>
              <w:spacing w:before="135" w:after="135"/>
              <w:jc w:val="both"/>
              <w:textAlignment w:val="center"/>
            </w:pPr>
            <w:r>
              <w:rPr>
                <w:rFonts w:ascii="Arial" w:hAnsi="Arial" w:cs="Arial"/>
                <w:color w:val="000000"/>
                <w:position w:val="-2"/>
                <w:sz w:val="18"/>
                <w:szCs w:val="18"/>
              </w:rPr>
              <w:t> </w:t>
            </w:r>
          </w:p>
          <w:p w14:paraId="7EFCA22D" w14:textId="5E34286D" w:rsidR="001C69A1"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r w:rsidR="00C84DE9">
              <w:rPr>
                <w:rFonts w:ascii="Arial" w:hAnsi="Arial" w:cs="Arial"/>
                <w:color w:val="000000"/>
                <w:position w:val="-2"/>
                <w:sz w:val="18"/>
                <w:szCs w:val="18"/>
              </w:rPr>
              <w:t>, kar znaša ____________ EUR brez DDV</w:t>
            </w:r>
          </w:p>
        </w:tc>
      </w:tr>
      <w:tr w:rsidR="001C69A1" w14:paraId="4104D85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EA5161" w14:textId="4C2A2ED4" w:rsidR="001C69A1" w:rsidRDefault="00000000">
            <w:pPr>
              <w:jc w:val="right"/>
            </w:pPr>
            <w:r>
              <w:rPr>
                <w:rFonts w:ascii="Arial" w:hAnsi="Arial" w:cs="Arial"/>
                <w:b/>
                <w:bCs/>
                <w:color w:val="000000"/>
                <w:position w:val="-2"/>
                <w:sz w:val="18"/>
                <w:szCs w:val="18"/>
                <w:shd w:val="clear" w:color="auto" w:fill="D1D1D1"/>
              </w:rPr>
              <w:t>Podizvajalec 2 (</w:t>
            </w:r>
            <w:r w:rsidR="00C84DE9">
              <w:rPr>
                <w:rFonts w:ascii="Arial" w:hAnsi="Arial" w:cs="Arial"/>
                <w:b/>
                <w:bCs/>
                <w:color w:val="000000"/>
                <w:position w:val="-2"/>
                <w:sz w:val="18"/>
                <w:szCs w:val="18"/>
                <w:shd w:val="clear" w:color="auto" w:fill="D1D1D1"/>
              </w:rPr>
              <w:t xml:space="preserve">firma, naslov, </w:t>
            </w:r>
            <w:proofErr w:type="spellStart"/>
            <w:r w:rsidR="00C84DE9">
              <w:rPr>
                <w:rFonts w:ascii="Arial" w:hAnsi="Arial" w:cs="Arial"/>
                <w:b/>
                <w:bCs/>
                <w:color w:val="000000"/>
                <w:position w:val="-2"/>
                <w:sz w:val="18"/>
                <w:szCs w:val="18"/>
                <w:shd w:val="clear" w:color="auto" w:fill="D1D1D1"/>
              </w:rPr>
              <w:t>mat.št</w:t>
            </w:r>
            <w:proofErr w:type="spellEnd"/>
            <w:r w:rsidR="00C84DE9">
              <w:rPr>
                <w:rFonts w:ascii="Arial" w:hAnsi="Arial" w:cs="Arial"/>
                <w:b/>
                <w:bCs/>
                <w:color w:val="000000"/>
                <w:position w:val="-2"/>
                <w:sz w:val="18"/>
                <w:szCs w:val="18"/>
                <w:shd w:val="clear" w:color="auto" w:fill="D1D1D1"/>
              </w:rPr>
              <w:t>., ID za DDV):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40E7AE" w14:textId="77777777" w:rsidR="001C69A1" w:rsidRDefault="00000000">
            <w:r>
              <w:rPr>
                <w:rFonts w:ascii="Arial" w:hAnsi="Arial" w:cs="Arial"/>
                <w:color w:val="000000"/>
                <w:position w:val="-2"/>
                <w:sz w:val="18"/>
                <w:szCs w:val="18"/>
              </w:rPr>
              <w:t> </w:t>
            </w:r>
          </w:p>
        </w:tc>
      </w:tr>
      <w:tr w:rsidR="001C69A1" w14:paraId="7F37025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ECBBE0" w14:textId="77777777" w:rsidR="001C69A1"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1F06FA5" w14:textId="77777777" w:rsidR="001C69A1" w:rsidRDefault="00000000">
            <w:pPr>
              <w:spacing w:before="135" w:after="135"/>
              <w:jc w:val="both"/>
              <w:textAlignment w:val="center"/>
            </w:pPr>
            <w:r>
              <w:rPr>
                <w:rFonts w:ascii="Arial" w:hAnsi="Arial" w:cs="Arial"/>
                <w:color w:val="000000"/>
                <w:position w:val="-2"/>
                <w:sz w:val="18"/>
                <w:szCs w:val="18"/>
              </w:rPr>
              <w:t>Opis del, ki jih bo izvedel podizvajalec:</w:t>
            </w:r>
          </w:p>
          <w:p w14:paraId="1FF7DCBE" w14:textId="77777777" w:rsidR="001C69A1" w:rsidRDefault="00000000">
            <w:pPr>
              <w:spacing w:before="135" w:after="135"/>
              <w:jc w:val="both"/>
              <w:textAlignment w:val="center"/>
            </w:pPr>
            <w:r>
              <w:rPr>
                <w:rFonts w:ascii="Arial" w:hAnsi="Arial" w:cs="Arial"/>
                <w:color w:val="000000"/>
                <w:position w:val="-2"/>
                <w:sz w:val="18"/>
                <w:szCs w:val="18"/>
              </w:rPr>
              <w:t> </w:t>
            </w:r>
          </w:p>
          <w:p w14:paraId="02DC29A9" w14:textId="7D092C10" w:rsidR="001C69A1"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r w:rsidR="00C84DE9">
              <w:rPr>
                <w:rFonts w:ascii="Arial" w:hAnsi="Arial" w:cs="Arial"/>
                <w:color w:val="000000"/>
                <w:position w:val="-2"/>
                <w:sz w:val="18"/>
                <w:szCs w:val="18"/>
              </w:rPr>
              <w:t>____, kar znaša ____________ EUR brez DDV</w:t>
            </w:r>
          </w:p>
          <w:p w14:paraId="5336FA8E" w14:textId="77777777" w:rsidR="001C69A1" w:rsidRDefault="00000000">
            <w:pPr>
              <w:spacing w:before="135" w:after="135"/>
              <w:jc w:val="both"/>
              <w:textAlignment w:val="center"/>
            </w:pPr>
            <w:r>
              <w:rPr>
                <w:rFonts w:ascii="Arial" w:hAnsi="Arial" w:cs="Arial"/>
                <w:color w:val="000000"/>
                <w:position w:val="-2"/>
                <w:sz w:val="18"/>
                <w:szCs w:val="18"/>
              </w:rPr>
              <w:t> </w:t>
            </w:r>
          </w:p>
        </w:tc>
      </w:tr>
    </w:tbl>
    <w:p w14:paraId="7C618B89" w14:textId="77777777" w:rsidR="001C69A1"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532EEFF" w14:textId="77777777" w:rsidR="001C69A1"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1C69A1" w14:paraId="47BC0F78" w14:textId="77777777">
        <w:tc>
          <w:tcPr>
            <w:tcW w:w="4080" w:type="dxa"/>
            <w:tcMar>
              <w:top w:w="135" w:type="dxa"/>
              <w:bottom w:w="135" w:type="dxa"/>
            </w:tcMar>
            <w:vAlign w:val="center"/>
          </w:tcPr>
          <w:p w14:paraId="4E077996" w14:textId="77777777" w:rsidR="001C69A1"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0FD05E3D" w14:textId="77777777" w:rsidR="001C69A1" w:rsidRDefault="00000000">
            <w:r>
              <w:rPr>
                <w:rFonts w:ascii="Arial" w:hAnsi="Arial" w:cs="Arial"/>
                <w:color w:val="000000"/>
                <w:position w:val="-2"/>
                <w:sz w:val="18"/>
                <w:szCs w:val="18"/>
              </w:rPr>
              <w:t>Ime in priimek: _____________________</w:t>
            </w:r>
          </w:p>
        </w:tc>
      </w:tr>
      <w:tr w:rsidR="001C69A1" w14:paraId="4B432F98" w14:textId="77777777">
        <w:tc>
          <w:tcPr>
            <w:tcW w:w="4080" w:type="dxa"/>
            <w:tcMar>
              <w:top w:w="135" w:type="dxa"/>
              <w:bottom w:w="135" w:type="dxa"/>
            </w:tcMar>
            <w:vAlign w:val="center"/>
          </w:tcPr>
          <w:p w14:paraId="14AA491C" w14:textId="77777777" w:rsidR="001C69A1" w:rsidRDefault="00000000">
            <w:r>
              <w:rPr>
                <w:rFonts w:ascii="Arial" w:hAnsi="Arial" w:cs="Arial"/>
                <w:color w:val="000000"/>
                <w:position w:val="-2"/>
                <w:sz w:val="18"/>
                <w:szCs w:val="18"/>
              </w:rPr>
              <w:t> </w:t>
            </w:r>
          </w:p>
        </w:tc>
        <w:tc>
          <w:tcPr>
            <w:tcW w:w="0" w:type="auto"/>
            <w:tcMar>
              <w:top w:w="135" w:type="dxa"/>
              <w:bottom w:w="135" w:type="dxa"/>
            </w:tcMar>
            <w:vAlign w:val="center"/>
          </w:tcPr>
          <w:p w14:paraId="63C37AD5" w14:textId="77777777" w:rsidR="001C69A1" w:rsidRDefault="001C69A1"/>
          <w:p w14:paraId="5D4C180A" w14:textId="77777777" w:rsidR="001C69A1" w:rsidRDefault="00000000">
            <w:pPr>
              <w:jc w:val="center"/>
            </w:pPr>
            <w:r>
              <w:rPr>
                <w:rFonts w:ascii="Arial" w:hAnsi="Arial" w:cs="Arial"/>
                <w:color w:val="A9A9A9"/>
                <w:position w:val="-2"/>
                <w:sz w:val="18"/>
                <w:szCs w:val="18"/>
              </w:rPr>
              <w:t>(žig in podpis)</w:t>
            </w:r>
          </w:p>
        </w:tc>
      </w:tr>
    </w:tbl>
    <w:p w14:paraId="6B85ACA3" w14:textId="77777777" w:rsidR="001C69A1"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023CE1EE" w14:textId="77777777" w:rsidR="001C69A1" w:rsidRDefault="001C69A1">
      <w:pPr>
        <w:sectPr w:rsidR="001C69A1" w:rsidSect="006E7A2B">
          <w:footerReference w:type="default" r:id="rId24"/>
          <w:pgSz w:w="11906" w:h="16838"/>
          <w:pgMar w:top="1418" w:right="1418" w:bottom="1418" w:left="1418" w:header="567" w:footer="596" w:gutter="0"/>
          <w:cols w:space="708"/>
          <w:docGrid w:linePitch="360"/>
        </w:sectPr>
      </w:pPr>
    </w:p>
    <w:p w14:paraId="74B40C8C" w14:textId="77777777" w:rsidR="0061534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14</w:t>
      </w:r>
    </w:p>
    <w:p w14:paraId="3A5253B1" w14:textId="77777777" w:rsidR="0061534A" w:rsidRPr="00252358" w:rsidRDefault="0061534A" w:rsidP="00252358"/>
    <w:p w14:paraId="03618F63" w14:textId="77777777" w:rsidR="0061534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0C67386" w14:textId="77777777" w:rsidR="0061534A" w:rsidRDefault="0061534A" w:rsidP="00EB2A75">
      <w:pPr>
        <w:spacing w:after="120"/>
        <w:rPr>
          <w:rFonts w:ascii="Arial" w:hAnsi="Arial" w:cs="Arial"/>
        </w:rPr>
      </w:pPr>
    </w:p>
    <w:p w14:paraId="684ABC1C" w14:textId="77777777" w:rsidR="001C69A1"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61F759C" w14:textId="77777777" w:rsidR="001C69A1"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C69A1" w14:paraId="130B92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FA9AD" w14:textId="77777777" w:rsidR="001C69A1" w:rsidRDefault="00000000">
            <w:pPr>
              <w:spacing w:before="135" w:after="135"/>
              <w:jc w:val="both"/>
              <w:textAlignment w:val="center"/>
            </w:pPr>
            <w:r>
              <w:rPr>
                <w:rFonts w:ascii="Arial" w:hAnsi="Arial" w:cs="Arial"/>
                <w:b/>
                <w:bCs/>
                <w:color w:val="000000"/>
                <w:position w:val="-2"/>
                <w:sz w:val="18"/>
                <w:szCs w:val="18"/>
              </w:rPr>
              <w:t>Ime in priimek</w:t>
            </w:r>
          </w:p>
          <w:p w14:paraId="384D410B" w14:textId="77777777" w:rsidR="001C69A1" w:rsidRDefault="00000000">
            <w:pPr>
              <w:spacing w:before="135" w:after="135"/>
              <w:jc w:val="both"/>
              <w:textAlignment w:val="center"/>
            </w:pPr>
            <w:r>
              <w:rPr>
                <w:rFonts w:ascii="Arial" w:hAnsi="Arial" w:cs="Arial"/>
                <w:b/>
                <w:bCs/>
                <w:color w:val="000000"/>
                <w:position w:val="-2"/>
                <w:sz w:val="18"/>
                <w:szCs w:val="18"/>
              </w:rPr>
              <w:t>ali</w:t>
            </w:r>
          </w:p>
          <w:p w14:paraId="06C50BC1" w14:textId="77777777" w:rsidR="001C69A1"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60ACE6" w14:textId="77777777" w:rsidR="001C69A1" w:rsidRDefault="00000000">
            <w:pPr>
              <w:spacing w:before="135" w:after="135"/>
              <w:jc w:val="both"/>
              <w:textAlignment w:val="center"/>
            </w:pPr>
            <w:r>
              <w:rPr>
                <w:rFonts w:ascii="Arial" w:hAnsi="Arial" w:cs="Arial"/>
                <w:b/>
                <w:bCs/>
                <w:color w:val="000000"/>
                <w:position w:val="-2"/>
                <w:sz w:val="18"/>
                <w:szCs w:val="18"/>
              </w:rPr>
              <w:t>Naslov prebivališča</w:t>
            </w:r>
          </w:p>
          <w:p w14:paraId="27D5DFD4" w14:textId="77777777" w:rsidR="001C69A1" w:rsidRDefault="00000000">
            <w:pPr>
              <w:spacing w:before="135" w:after="135"/>
              <w:jc w:val="both"/>
              <w:textAlignment w:val="center"/>
            </w:pPr>
            <w:r>
              <w:rPr>
                <w:rFonts w:ascii="Arial" w:hAnsi="Arial" w:cs="Arial"/>
                <w:b/>
                <w:bCs/>
                <w:color w:val="000000"/>
                <w:position w:val="-2"/>
                <w:sz w:val="18"/>
                <w:szCs w:val="18"/>
              </w:rPr>
              <w:t>ali</w:t>
            </w:r>
          </w:p>
          <w:p w14:paraId="52F88D8C" w14:textId="77777777" w:rsidR="001C69A1"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5B2348" w14:textId="77777777" w:rsidR="001C69A1" w:rsidRDefault="00000000">
            <w:pPr>
              <w:spacing w:before="135" w:after="135"/>
              <w:jc w:val="both"/>
              <w:textAlignment w:val="center"/>
            </w:pPr>
            <w:r>
              <w:rPr>
                <w:rFonts w:ascii="Arial" w:hAnsi="Arial" w:cs="Arial"/>
                <w:b/>
                <w:bCs/>
                <w:color w:val="000000"/>
                <w:position w:val="-2"/>
                <w:sz w:val="18"/>
                <w:szCs w:val="18"/>
              </w:rPr>
              <w:t>Delež lastništva</w:t>
            </w:r>
          </w:p>
          <w:p w14:paraId="57653874" w14:textId="77777777" w:rsidR="001C69A1" w:rsidRDefault="00000000">
            <w:pPr>
              <w:spacing w:before="135" w:after="135"/>
              <w:jc w:val="both"/>
              <w:textAlignment w:val="center"/>
            </w:pPr>
            <w:r>
              <w:rPr>
                <w:rFonts w:ascii="Arial" w:hAnsi="Arial" w:cs="Arial"/>
                <w:b/>
                <w:bCs/>
                <w:color w:val="000000"/>
                <w:position w:val="-2"/>
                <w:sz w:val="18"/>
                <w:szCs w:val="18"/>
              </w:rPr>
              <w:t>ali</w:t>
            </w:r>
          </w:p>
          <w:p w14:paraId="613395ED" w14:textId="77777777" w:rsidR="001C69A1"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1C69A1" w14:paraId="64C513F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FFCD1B"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C5CC7"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2FFB35"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238C225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9AEFC5"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D5600"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08F42C"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4146839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E1BBA"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A8A49"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A7D296"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13105A7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32D9B8"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D73279"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B8227F" w14:textId="77777777" w:rsidR="001C69A1" w:rsidRDefault="00000000">
            <w:pPr>
              <w:spacing w:before="135" w:after="135"/>
              <w:jc w:val="both"/>
              <w:textAlignment w:val="center"/>
            </w:pPr>
            <w:r>
              <w:rPr>
                <w:rFonts w:ascii="Arial" w:hAnsi="Arial" w:cs="Arial"/>
                <w:color w:val="000000"/>
                <w:position w:val="-2"/>
                <w:sz w:val="18"/>
                <w:szCs w:val="18"/>
              </w:rPr>
              <w:t> </w:t>
            </w:r>
          </w:p>
        </w:tc>
      </w:tr>
    </w:tbl>
    <w:p w14:paraId="756BA2DB" w14:textId="77777777" w:rsidR="001C69A1"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C69A1" w14:paraId="47EF725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538FAA" w14:textId="77777777" w:rsidR="001C69A1"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BB3A02" w14:textId="77777777" w:rsidR="001C69A1"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AD42FB" w14:textId="77777777" w:rsidR="001C69A1"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1C69A1" w14:paraId="5C5823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038286"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B32A9E"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76C45D"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71E861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4CB3F3"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0547B"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5DF67"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4B83DB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FB4C87"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3DD64"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11308" w14:textId="77777777" w:rsidR="001C69A1" w:rsidRDefault="00000000">
            <w:pPr>
              <w:spacing w:before="135" w:after="135"/>
              <w:jc w:val="both"/>
              <w:textAlignment w:val="center"/>
            </w:pPr>
            <w:r>
              <w:rPr>
                <w:rFonts w:ascii="Arial" w:hAnsi="Arial" w:cs="Arial"/>
                <w:color w:val="000000"/>
                <w:position w:val="-2"/>
                <w:sz w:val="18"/>
                <w:szCs w:val="18"/>
              </w:rPr>
              <w:t> </w:t>
            </w:r>
          </w:p>
        </w:tc>
      </w:tr>
      <w:tr w:rsidR="001C69A1" w14:paraId="260D0C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EC25A"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F2AE97" w14:textId="77777777" w:rsidR="001C69A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20C408" w14:textId="77777777" w:rsidR="001C69A1" w:rsidRDefault="00000000">
            <w:pPr>
              <w:spacing w:before="135" w:after="135"/>
              <w:jc w:val="both"/>
              <w:textAlignment w:val="center"/>
            </w:pPr>
            <w:r>
              <w:rPr>
                <w:rFonts w:ascii="Arial" w:hAnsi="Arial" w:cs="Arial"/>
                <w:color w:val="000000"/>
                <w:position w:val="-2"/>
                <w:sz w:val="18"/>
                <w:szCs w:val="18"/>
              </w:rPr>
              <w:t> </w:t>
            </w:r>
          </w:p>
        </w:tc>
      </w:tr>
    </w:tbl>
    <w:p w14:paraId="5DB76A6C" w14:textId="77777777" w:rsidR="001C69A1"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C69A1" w14:paraId="016DAFA9" w14:textId="77777777">
        <w:tc>
          <w:tcPr>
            <w:tcW w:w="4080" w:type="dxa"/>
            <w:tcMar>
              <w:top w:w="75" w:type="dxa"/>
              <w:bottom w:w="75" w:type="dxa"/>
            </w:tcMar>
            <w:vAlign w:val="center"/>
          </w:tcPr>
          <w:p w14:paraId="607A9364" w14:textId="77777777" w:rsidR="001C69A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9753B38" w14:textId="77777777" w:rsidR="001C69A1" w:rsidRDefault="00000000">
            <w:r>
              <w:rPr>
                <w:rFonts w:ascii="Arial" w:hAnsi="Arial" w:cs="Arial"/>
                <w:color w:val="000000"/>
                <w:position w:val="-2"/>
                <w:sz w:val="18"/>
                <w:szCs w:val="18"/>
              </w:rPr>
              <w:t>Ime in priimek: _____________________</w:t>
            </w:r>
          </w:p>
        </w:tc>
      </w:tr>
      <w:tr w:rsidR="001C69A1" w14:paraId="6B31B7AC" w14:textId="77777777">
        <w:tc>
          <w:tcPr>
            <w:tcW w:w="4080" w:type="dxa"/>
            <w:tcMar>
              <w:top w:w="75" w:type="dxa"/>
              <w:bottom w:w="75" w:type="dxa"/>
            </w:tcMar>
            <w:vAlign w:val="center"/>
          </w:tcPr>
          <w:p w14:paraId="67F8917A" w14:textId="77777777" w:rsidR="001C69A1" w:rsidRDefault="00000000">
            <w:r>
              <w:rPr>
                <w:rFonts w:ascii="Arial" w:hAnsi="Arial" w:cs="Arial"/>
                <w:color w:val="000000"/>
                <w:position w:val="-2"/>
                <w:sz w:val="18"/>
                <w:szCs w:val="18"/>
              </w:rPr>
              <w:t> </w:t>
            </w:r>
          </w:p>
        </w:tc>
        <w:tc>
          <w:tcPr>
            <w:tcW w:w="0" w:type="auto"/>
            <w:tcMar>
              <w:top w:w="75" w:type="dxa"/>
              <w:bottom w:w="75" w:type="dxa"/>
            </w:tcMar>
            <w:vAlign w:val="center"/>
          </w:tcPr>
          <w:p w14:paraId="45F1E02B" w14:textId="77777777" w:rsidR="001C69A1" w:rsidRDefault="00000000">
            <w:pPr>
              <w:jc w:val="center"/>
            </w:pPr>
            <w:r>
              <w:rPr>
                <w:rFonts w:ascii="Arial" w:hAnsi="Arial" w:cs="Arial"/>
                <w:color w:val="000000"/>
                <w:position w:val="-2"/>
                <w:sz w:val="18"/>
                <w:szCs w:val="18"/>
              </w:rPr>
              <w:t>(žig in podpis)</w:t>
            </w:r>
          </w:p>
        </w:tc>
      </w:tr>
    </w:tbl>
    <w:p w14:paraId="6D602A75" w14:textId="77777777" w:rsidR="001C69A1" w:rsidRDefault="00000000">
      <w:pPr>
        <w:spacing w:before="225" w:after="225" w:line="240" w:lineRule="auto"/>
        <w:jc w:val="both"/>
      </w:pPr>
      <w:r>
        <w:rPr>
          <w:rFonts w:ascii="Arial" w:hAnsi="Arial" w:cs="Arial"/>
          <w:color w:val="000000"/>
          <w:sz w:val="18"/>
          <w:szCs w:val="18"/>
        </w:rPr>
        <w:t> </w:t>
      </w:r>
    </w:p>
    <w:p w14:paraId="1D49B6C7" w14:textId="77777777" w:rsidR="001C69A1"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FF5B5E7" w14:textId="77777777" w:rsidR="001C69A1" w:rsidRDefault="001C69A1">
      <w:pPr>
        <w:sectPr w:rsidR="001C69A1" w:rsidSect="006E7A2B">
          <w:footerReference w:type="default" r:id="rId25"/>
          <w:pgSz w:w="11906" w:h="16838"/>
          <w:pgMar w:top="1418" w:right="1418" w:bottom="1418" w:left="1418" w:header="567" w:footer="596" w:gutter="0"/>
          <w:cols w:space="708"/>
          <w:docGrid w:linePitch="360"/>
        </w:sectPr>
      </w:pPr>
    </w:p>
    <w:p w14:paraId="00502EF2" w14:textId="77777777" w:rsidR="0061534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15</w:t>
      </w:r>
    </w:p>
    <w:p w14:paraId="1F25AD18" w14:textId="77777777" w:rsidR="0061534A" w:rsidRPr="00252358" w:rsidRDefault="0061534A" w:rsidP="00252358"/>
    <w:p w14:paraId="036E2786" w14:textId="77777777" w:rsidR="0061534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33EEEB37" w14:textId="77777777" w:rsidR="0061534A" w:rsidRDefault="0061534A" w:rsidP="00EB2A75">
      <w:pPr>
        <w:spacing w:after="120"/>
        <w:rPr>
          <w:rFonts w:ascii="Arial" w:hAnsi="Arial" w:cs="Arial"/>
        </w:rPr>
      </w:pPr>
    </w:p>
    <w:p w14:paraId="6FC264E9" w14:textId="77777777" w:rsidR="001C69A1"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0FA626E0" w14:textId="77777777" w:rsidR="001C69A1" w:rsidRDefault="00000000">
      <w:pPr>
        <w:spacing w:before="225" w:after="225" w:line="240" w:lineRule="auto"/>
        <w:jc w:val="both"/>
      </w:pPr>
      <w:r>
        <w:rPr>
          <w:rFonts w:ascii="Arial" w:hAnsi="Arial" w:cs="Arial"/>
          <w:color w:val="000000"/>
          <w:sz w:val="18"/>
          <w:szCs w:val="18"/>
        </w:rPr>
        <w:t>Za: SPLOŠNA BOLNIŠNICA NOVO MESTO, Šmihelska cesta 1, 8000 Novo mesto</w:t>
      </w:r>
    </w:p>
    <w:p w14:paraId="742E05F6" w14:textId="77777777" w:rsidR="001C69A1"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4A79D1D" w14:textId="77777777" w:rsidR="001C69A1"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D4326FE" w14:textId="77777777" w:rsidR="001C69A1"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43BC6BA" w14:textId="77777777" w:rsidR="001C69A1"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44388FE" w14:textId="77777777" w:rsidR="001C69A1"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DEB2D52" w14:textId="77777777" w:rsidR="001C69A1"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523693B5" w14:textId="77777777" w:rsidR="001C69A1"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GOI dela pri katerih se upoštevajo okoljski vidiki in pohištvena oprema za prenovo oddelka za travmatologijo v SBNM</w:t>
      </w:r>
    </w:p>
    <w:p w14:paraId="12CD5655" w14:textId="77777777" w:rsidR="001C69A1" w:rsidRDefault="00000000">
      <w:pPr>
        <w:spacing w:before="225" w:after="225" w:line="240" w:lineRule="auto"/>
        <w:jc w:val="both"/>
      </w:pPr>
      <w:r>
        <w:rPr>
          <w:rFonts w:ascii="Arial" w:hAnsi="Arial" w:cs="Arial"/>
          <w:b/>
          <w:bCs/>
          <w:color w:val="000000"/>
          <w:sz w:val="18"/>
          <w:szCs w:val="18"/>
        </w:rPr>
        <w:t>ZNESEK IN VALUTA: 10 % pogodbene vrednosti z DDV</w:t>
      </w:r>
    </w:p>
    <w:p w14:paraId="6A75AA9B" w14:textId="77777777" w:rsidR="001C69A1"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F1EF132" w14:textId="77777777" w:rsidR="001C69A1"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117F2CB" w14:textId="77777777" w:rsidR="001C69A1" w:rsidRDefault="00000000">
      <w:pPr>
        <w:spacing w:before="225" w:after="225" w:line="240" w:lineRule="auto"/>
        <w:jc w:val="both"/>
      </w:pPr>
      <w:r>
        <w:rPr>
          <w:rFonts w:ascii="Arial" w:hAnsi="Arial" w:cs="Arial"/>
          <w:color w:val="000000"/>
          <w:sz w:val="18"/>
          <w:szCs w:val="18"/>
        </w:rPr>
        <w:t>2. Kopija garancije št. ______________</w:t>
      </w:r>
    </w:p>
    <w:p w14:paraId="2ECA113E" w14:textId="77777777" w:rsidR="001C69A1"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904338B" w14:textId="77777777" w:rsidR="001C69A1"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13A21EE" w14:textId="77777777" w:rsidR="001C69A1"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E347769" w14:textId="77777777" w:rsidR="001C69A1"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DD5C9B6" w14:textId="77777777" w:rsidR="001C69A1"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0DA851C4" w14:textId="77777777" w:rsidR="001C69A1"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558F6B" w14:textId="77777777" w:rsidR="001C69A1" w:rsidRDefault="0000000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66BACBA" w14:textId="77777777" w:rsidR="001C69A1" w:rsidRDefault="00000000">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0BCE1F89" w14:textId="77777777" w:rsidR="001C69A1"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D9C7493" w14:textId="77777777" w:rsidR="001C69A1"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C69A1" w14:paraId="6558609E" w14:textId="77777777">
        <w:tc>
          <w:tcPr>
            <w:tcW w:w="4080" w:type="dxa"/>
            <w:tcMar>
              <w:top w:w="75" w:type="dxa"/>
              <w:bottom w:w="75" w:type="dxa"/>
            </w:tcMar>
            <w:vAlign w:val="center"/>
          </w:tcPr>
          <w:p w14:paraId="7631393D" w14:textId="77777777" w:rsidR="001C69A1" w:rsidRDefault="00000000">
            <w:r>
              <w:rPr>
                <w:rFonts w:ascii="Arial" w:hAnsi="Arial" w:cs="Arial"/>
                <w:color w:val="000000"/>
                <w:position w:val="-2"/>
                <w:sz w:val="18"/>
                <w:szCs w:val="18"/>
              </w:rPr>
              <w:t> </w:t>
            </w:r>
          </w:p>
        </w:tc>
        <w:tc>
          <w:tcPr>
            <w:tcW w:w="0" w:type="auto"/>
            <w:tcMar>
              <w:top w:w="75" w:type="dxa"/>
              <w:bottom w:w="75" w:type="dxa"/>
            </w:tcMar>
            <w:vAlign w:val="center"/>
          </w:tcPr>
          <w:p w14:paraId="596DD384" w14:textId="77777777" w:rsidR="001C69A1" w:rsidRDefault="00000000">
            <w:pPr>
              <w:jc w:val="center"/>
            </w:pPr>
            <w:r>
              <w:rPr>
                <w:rFonts w:ascii="Arial" w:hAnsi="Arial" w:cs="Arial"/>
                <w:color w:val="000000"/>
                <w:position w:val="-2"/>
                <w:sz w:val="18"/>
                <w:szCs w:val="18"/>
              </w:rPr>
              <w:t>Garant</w:t>
            </w:r>
          </w:p>
        </w:tc>
      </w:tr>
      <w:tr w:rsidR="001C69A1" w14:paraId="255CF0C5" w14:textId="77777777">
        <w:tc>
          <w:tcPr>
            <w:tcW w:w="4080" w:type="dxa"/>
            <w:tcMar>
              <w:top w:w="75" w:type="dxa"/>
              <w:bottom w:w="75" w:type="dxa"/>
            </w:tcMar>
            <w:vAlign w:val="center"/>
          </w:tcPr>
          <w:p w14:paraId="0A7F7C4C" w14:textId="77777777" w:rsidR="001C69A1" w:rsidRDefault="00000000">
            <w:r>
              <w:rPr>
                <w:rFonts w:ascii="Arial" w:hAnsi="Arial" w:cs="Arial"/>
                <w:color w:val="000000"/>
                <w:position w:val="-2"/>
                <w:sz w:val="18"/>
                <w:szCs w:val="18"/>
              </w:rPr>
              <w:t> </w:t>
            </w:r>
          </w:p>
        </w:tc>
        <w:tc>
          <w:tcPr>
            <w:tcW w:w="0" w:type="auto"/>
            <w:tcMar>
              <w:top w:w="75" w:type="dxa"/>
              <w:bottom w:w="75" w:type="dxa"/>
            </w:tcMar>
            <w:vAlign w:val="center"/>
          </w:tcPr>
          <w:p w14:paraId="57D01C7E" w14:textId="77777777" w:rsidR="001C69A1" w:rsidRDefault="001C69A1"/>
          <w:p w14:paraId="65E1E00B" w14:textId="77777777" w:rsidR="001C69A1" w:rsidRDefault="00000000">
            <w:pPr>
              <w:jc w:val="center"/>
            </w:pPr>
            <w:r>
              <w:rPr>
                <w:rFonts w:ascii="Arial" w:hAnsi="Arial" w:cs="Arial"/>
                <w:color w:val="A9A9A9"/>
                <w:position w:val="-2"/>
                <w:sz w:val="18"/>
                <w:szCs w:val="18"/>
              </w:rPr>
              <w:t>(žig in podpis)</w:t>
            </w:r>
          </w:p>
        </w:tc>
      </w:tr>
    </w:tbl>
    <w:p w14:paraId="798D892F" w14:textId="77777777" w:rsidR="001C69A1" w:rsidRDefault="00000000">
      <w:pPr>
        <w:spacing w:before="225" w:after="225" w:line="240" w:lineRule="auto"/>
        <w:jc w:val="both"/>
      </w:pPr>
      <w:r>
        <w:rPr>
          <w:rFonts w:ascii="Arial" w:hAnsi="Arial" w:cs="Arial"/>
          <w:color w:val="000000"/>
          <w:sz w:val="18"/>
          <w:szCs w:val="18"/>
        </w:rPr>
        <w:t> </w:t>
      </w:r>
    </w:p>
    <w:p w14:paraId="45D4C530" w14:textId="77777777" w:rsidR="001C69A1" w:rsidRDefault="00000000">
      <w:pPr>
        <w:spacing w:before="225" w:after="225" w:line="240" w:lineRule="auto"/>
        <w:jc w:val="both"/>
      </w:pPr>
      <w:r>
        <w:rPr>
          <w:rFonts w:ascii="Arial" w:hAnsi="Arial" w:cs="Arial"/>
          <w:color w:val="000000"/>
          <w:sz w:val="18"/>
          <w:szCs w:val="18"/>
        </w:rPr>
        <w:t> </w:t>
      </w:r>
    </w:p>
    <w:p w14:paraId="0E9D98AF" w14:textId="77777777" w:rsidR="001C69A1" w:rsidRDefault="001C69A1">
      <w:pPr>
        <w:sectPr w:rsidR="001C69A1" w:rsidSect="006E7A2B">
          <w:footerReference w:type="default" r:id="rId26"/>
          <w:pgSz w:w="11906" w:h="16838"/>
          <w:pgMar w:top="1418" w:right="1418" w:bottom="1418" w:left="1418" w:header="567" w:footer="596" w:gutter="0"/>
          <w:cols w:space="708"/>
          <w:docGrid w:linePitch="360"/>
        </w:sectPr>
      </w:pPr>
    </w:p>
    <w:p w14:paraId="4EF727AC" w14:textId="77777777" w:rsidR="0061534A"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16</w:t>
      </w:r>
    </w:p>
    <w:p w14:paraId="7AB9D0DD" w14:textId="77777777" w:rsidR="0061534A" w:rsidRPr="00252358" w:rsidRDefault="0061534A" w:rsidP="00252358"/>
    <w:p w14:paraId="458EB741" w14:textId="77777777" w:rsidR="0061534A"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0F1913F4" w14:textId="77777777" w:rsidR="0061534A" w:rsidRDefault="0061534A" w:rsidP="00EB2A75">
      <w:pPr>
        <w:spacing w:after="120"/>
        <w:rPr>
          <w:rFonts w:ascii="Arial" w:hAnsi="Arial" w:cs="Arial"/>
        </w:rPr>
      </w:pPr>
    </w:p>
    <w:p w14:paraId="501F3B3A" w14:textId="77777777" w:rsidR="001C69A1"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592FF3C4" w14:textId="77777777" w:rsidR="001C69A1" w:rsidRDefault="00000000">
      <w:pPr>
        <w:spacing w:before="225" w:after="225" w:line="240" w:lineRule="auto"/>
        <w:jc w:val="both"/>
      </w:pPr>
      <w:r>
        <w:rPr>
          <w:rFonts w:ascii="Arial" w:hAnsi="Arial" w:cs="Arial"/>
          <w:color w:val="000000"/>
          <w:sz w:val="18"/>
          <w:szCs w:val="18"/>
        </w:rPr>
        <w:t>Za: SPLOŠNA BOLNIŠNICA NOVO MESTO, Šmihelska cesta 1, 8000 Novo mesto</w:t>
      </w:r>
    </w:p>
    <w:p w14:paraId="1FA77BEC" w14:textId="77777777" w:rsidR="001C69A1"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749DEC7" w14:textId="77777777" w:rsidR="001C69A1"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7F47486" w14:textId="77777777" w:rsidR="001C69A1"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82718D1" w14:textId="77777777" w:rsidR="001C69A1"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EEFBF1F" w14:textId="77777777" w:rsidR="001C69A1"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E84071D" w14:textId="77777777" w:rsidR="001C69A1"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3A11D14E" w14:textId="77777777" w:rsidR="001C69A1"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GOI dela pri katerih se upoštevajo okoljski vidiki in pohištvena oprema za prenovo oddelka za travmatologijo v SBNM</w:t>
      </w:r>
      <w:r>
        <w:rPr>
          <w:rFonts w:ascii="Arial" w:hAnsi="Arial" w:cs="Arial"/>
          <w:i/>
          <w:iCs/>
          <w:color w:val="000000"/>
          <w:sz w:val="18"/>
          <w:szCs w:val="18"/>
        </w:rPr>
        <w:t> </w:t>
      </w:r>
    </w:p>
    <w:p w14:paraId="58977B25" w14:textId="77777777" w:rsidR="001C69A1" w:rsidRDefault="00000000">
      <w:pPr>
        <w:spacing w:before="225" w:after="225" w:line="240" w:lineRule="auto"/>
        <w:jc w:val="both"/>
      </w:pPr>
      <w:r>
        <w:rPr>
          <w:rFonts w:ascii="Arial" w:hAnsi="Arial" w:cs="Arial"/>
          <w:b/>
          <w:bCs/>
          <w:color w:val="000000"/>
          <w:sz w:val="18"/>
          <w:szCs w:val="18"/>
        </w:rPr>
        <w:t>ZNESEK IN VALUTA: 5% pogodbene vrednosti z DDV</w:t>
      </w:r>
    </w:p>
    <w:p w14:paraId="465C242A" w14:textId="77777777" w:rsidR="001C69A1"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7E44469" w14:textId="77777777" w:rsidR="001C69A1"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B215239" w14:textId="77777777" w:rsidR="001C69A1" w:rsidRDefault="00000000">
      <w:pPr>
        <w:spacing w:before="225" w:after="225" w:line="240" w:lineRule="auto"/>
        <w:jc w:val="both"/>
      </w:pPr>
      <w:r>
        <w:rPr>
          <w:rFonts w:ascii="Arial" w:hAnsi="Arial" w:cs="Arial"/>
          <w:color w:val="000000"/>
          <w:sz w:val="18"/>
          <w:szCs w:val="18"/>
        </w:rPr>
        <w:t>2. Kopija garancije št. ______________</w:t>
      </w:r>
    </w:p>
    <w:p w14:paraId="785C4BFD" w14:textId="77777777" w:rsidR="001C69A1"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7DC2FB6" w14:textId="77777777" w:rsidR="001C69A1"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51F03E7" w14:textId="77777777" w:rsidR="001C69A1"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1E583E5" w14:textId="77777777" w:rsidR="001C69A1"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D01ACE6" w14:textId="77777777" w:rsidR="001C69A1"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452E30C" w14:textId="77777777" w:rsidR="001C69A1"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ADD27FE" w14:textId="77777777" w:rsidR="001C69A1"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153EC93" w14:textId="77777777" w:rsidR="001C69A1"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BA7B12C" w14:textId="77777777" w:rsidR="001C69A1"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B44C2CC" w14:textId="77777777" w:rsidR="001C69A1" w:rsidRDefault="00000000">
      <w:pPr>
        <w:spacing w:before="225" w:after="225" w:line="240" w:lineRule="auto"/>
        <w:jc w:val="both"/>
      </w:pPr>
      <w:r>
        <w:rPr>
          <w:rFonts w:ascii="Arial" w:hAnsi="Arial" w:cs="Arial"/>
          <w:color w:val="000000"/>
          <w:sz w:val="18"/>
          <w:szCs w:val="18"/>
        </w:rPr>
        <w:t> </w:t>
      </w:r>
    </w:p>
    <w:p w14:paraId="37F1CF79" w14:textId="77777777" w:rsidR="001C69A1" w:rsidRDefault="00000000">
      <w:pPr>
        <w:spacing w:before="225" w:after="225" w:line="240" w:lineRule="auto"/>
        <w:jc w:val="both"/>
      </w:pPr>
      <w:r>
        <w:rPr>
          <w:rFonts w:ascii="Arial" w:hAnsi="Arial" w:cs="Arial"/>
          <w:color w:val="000000"/>
          <w:sz w:val="18"/>
          <w:szCs w:val="18"/>
        </w:rPr>
        <w:t> </w:t>
      </w:r>
    </w:p>
    <w:p w14:paraId="52B113BF" w14:textId="77777777" w:rsidR="001C69A1" w:rsidRDefault="00000000">
      <w:pPr>
        <w:spacing w:before="225" w:after="225" w:line="240" w:lineRule="auto"/>
        <w:jc w:val="both"/>
      </w:pPr>
      <w:r>
        <w:rPr>
          <w:rFonts w:ascii="Arial" w:hAnsi="Arial" w:cs="Arial"/>
          <w:color w:val="000000"/>
          <w:sz w:val="18"/>
          <w:szCs w:val="18"/>
        </w:rPr>
        <w:t> </w:t>
      </w:r>
    </w:p>
    <w:p w14:paraId="6E4F6877" w14:textId="77777777" w:rsidR="001C69A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C69A1" w14:paraId="737FE31C" w14:textId="77777777">
        <w:tc>
          <w:tcPr>
            <w:tcW w:w="2500" w:type="pct"/>
            <w:tcMar>
              <w:top w:w="75" w:type="dxa"/>
              <w:bottom w:w="75" w:type="dxa"/>
            </w:tcMar>
            <w:vAlign w:val="center"/>
          </w:tcPr>
          <w:p w14:paraId="77679483" w14:textId="77777777" w:rsidR="001C69A1" w:rsidRDefault="00000000">
            <w:r>
              <w:rPr>
                <w:rFonts w:ascii="Arial" w:hAnsi="Arial" w:cs="Arial"/>
                <w:color w:val="000000"/>
                <w:position w:val="-2"/>
                <w:sz w:val="18"/>
                <w:szCs w:val="18"/>
              </w:rPr>
              <w:t> </w:t>
            </w:r>
          </w:p>
        </w:tc>
        <w:tc>
          <w:tcPr>
            <w:tcW w:w="0" w:type="auto"/>
            <w:tcMar>
              <w:top w:w="75" w:type="dxa"/>
              <w:bottom w:w="75" w:type="dxa"/>
            </w:tcMar>
            <w:vAlign w:val="center"/>
          </w:tcPr>
          <w:p w14:paraId="5BB96C62" w14:textId="77777777" w:rsidR="001C69A1" w:rsidRDefault="00000000">
            <w:pPr>
              <w:jc w:val="center"/>
            </w:pPr>
            <w:r>
              <w:rPr>
                <w:rFonts w:ascii="Arial" w:hAnsi="Arial" w:cs="Arial"/>
                <w:color w:val="000000"/>
                <w:position w:val="-2"/>
                <w:sz w:val="18"/>
                <w:szCs w:val="18"/>
              </w:rPr>
              <w:t>Garant</w:t>
            </w:r>
          </w:p>
        </w:tc>
      </w:tr>
      <w:tr w:rsidR="001C69A1" w14:paraId="700EF101" w14:textId="77777777">
        <w:tc>
          <w:tcPr>
            <w:tcW w:w="2500" w:type="pct"/>
            <w:tcMar>
              <w:top w:w="75" w:type="dxa"/>
              <w:bottom w:w="75" w:type="dxa"/>
            </w:tcMar>
            <w:vAlign w:val="center"/>
          </w:tcPr>
          <w:p w14:paraId="0C389E83" w14:textId="77777777" w:rsidR="001C69A1" w:rsidRDefault="00000000">
            <w:r>
              <w:rPr>
                <w:rFonts w:ascii="Arial" w:hAnsi="Arial" w:cs="Arial"/>
                <w:color w:val="000000"/>
                <w:position w:val="-2"/>
                <w:sz w:val="18"/>
                <w:szCs w:val="18"/>
              </w:rPr>
              <w:t> </w:t>
            </w:r>
          </w:p>
        </w:tc>
        <w:tc>
          <w:tcPr>
            <w:tcW w:w="0" w:type="auto"/>
            <w:tcMar>
              <w:top w:w="75" w:type="dxa"/>
              <w:bottom w:w="75" w:type="dxa"/>
            </w:tcMar>
            <w:vAlign w:val="center"/>
          </w:tcPr>
          <w:p w14:paraId="7325CC72" w14:textId="77777777" w:rsidR="001C69A1" w:rsidRDefault="001C69A1"/>
          <w:p w14:paraId="0C212ED9" w14:textId="77777777" w:rsidR="001C69A1" w:rsidRDefault="00000000">
            <w:pPr>
              <w:jc w:val="center"/>
            </w:pPr>
            <w:r>
              <w:rPr>
                <w:rFonts w:ascii="Arial" w:hAnsi="Arial" w:cs="Arial"/>
                <w:color w:val="A9A9A9"/>
                <w:position w:val="-2"/>
                <w:sz w:val="18"/>
                <w:szCs w:val="18"/>
              </w:rPr>
              <w:t>(žig in podpis)</w:t>
            </w:r>
          </w:p>
        </w:tc>
      </w:tr>
    </w:tbl>
    <w:p w14:paraId="084099B8" w14:textId="77777777" w:rsidR="001C69A1" w:rsidRDefault="00000000">
      <w:pPr>
        <w:spacing w:before="225" w:after="225" w:line="240" w:lineRule="auto"/>
        <w:jc w:val="both"/>
      </w:pPr>
      <w:r>
        <w:rPr>
          <w:rFonts w:ascii="Arial" w:hAnsi="Arial" w:cs="Arial"/>
          <w:color w:val="000000"/>
          <w:sz w:val="18"/>
          <w:szCs w:val="18"/>
        </w:rPr>
        <w:t> </w:t>
      </w:r>
    </w:p>
    <w:p w14:paraId="3155E01E" w14:textId="77777777" w:rsidR="001C69A1" w:rsidRDefault="00000000">
      <w:pPr>
        <w:spacing w:before="225" w:after="225" w:line="240" w:lineRule="auto"/>
        <w:jc w:val="both"/>
      </w:pPr>
      <w:r>
        <w:rPr>
          <w:rFonts w:ascii="Arial" w:hAnsi="Arial" w:cs="Arial"/>
          <w:color w:val="000000"/>
          <w:sz w:val="18"/>
          <w:szCs w:val="18"/>
        </w:rPr>
        <w:t> </w:t>
      </w:r>
    </w:p>
    <w:p w14:paraId="4683A22F" w14:textId="77777777" w:rsidR="001C69A1" w:rsidRDefault="001C69A1">
      <w:pPr>
        <w:sectPr w:rsidR="001C69A1" w:rsidSect="006E7A2B">
          <w:footerReference w:type="default" r:id="rId27"/>
          <w:pgSz w:w="11906" w:h="16838"/>
          <w:pgMar w:top="1418" w:right="1418" w:bottom="1418" w:left="1418" w:header="567" w:footer="596" w:gutter="0"/>
          <w:cols w:space="708"/>
          <w:docGrid w:linePitch="360"/>
        </w:sectPr>
      </w:pPr>
    </w:p>
    <w:p w14:paraId="42F1C342" w14:textId="77777777" w:rsidR="0061534A"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FDCA12E" w14:textId="77777777" w:rsidR="0061534A" w:rsidRDefault="0061534A" w:rsidP="00AC0380">
      <w:pPr>
        <w:rPr>
          <w:rFonts w:ascii="Arial" w:hAnsi="Arial" w:cs="Arial"/>
        </w:rPr>
      </w:pPr>
    </w:p>
    <w:p w14:paraId="20348369" w14:textId="77777777" w:rsidR="00CD3795" w:rsidRDefault="00CD3795" w:rsidP="00CD3795">
      <w:pPr>
        <w:rPr>
          <w:rFonts w:ascii="Arial" w:hAnsi="Arial" w:cs="Arial"/>
        </w:rPr>
      </w:pPr>
    </w:p>
    <w:p w14:paraId="19A225A5" w14:textId="77777777" w:rsidR="00CD3795" w:rsidRDefault="00CD3795" w:rsidP="00CD3795">
      <w:pPr>
        <w:spacing w:before="224" w:after="224" w:line="240" w:lineRule="auto"/>
        <w:jc w:val="center"/>
        <w:outlineLvl w:val="1"/>
      </w:pPr>
      <w:r>
        <w:rPr>
          <w:rFonts w:ascii="Arial" w:hAnsi="Arial" w:cs="Arial"/>
          <w:b/>
          <w:bCs/>
          <w:color w:val="000000"/>
          <w:sz w:val="27"/>
          <w:szCs w:val="27"/>
        </w:rPr>
        <w:t xml:space="preserve">GRADBENA POGODBA </w:t>
      </w:r>
    </w:p>
    <w:p w14:paraId="7C8ADDE4" w14:textId="77777777" w:rsidR="00CD3795" w:rsidRDefault="00CD3795" w:rsidP="00CD3795">
      <w:pPr>
        <w:spacing w:before="225" w:after="225" w:line="240" w:lineRule="auto"/>
        <w:jc w:val="center"/>
      </w:pPr>
      <w:r>
        <w:rPr>
          <w:rFonts w:ascii="Arial" w:hAnsi="Arial" w:cs="Arial"/>
          <w:color w:val="000000"/>
          <w:sz w:val="18"/>
          <w:szCs w:val="18"/>
        </w:rPr>
        <w:t>sklenjena med</w:t>
      </w:r>
    </w:p>
    <w:p w14:paraId="766F6172" w14:textId="77777777" w:rsidR="00CD3795" w:rsidRDefault="00CD3795" w:rsidP="00CD3795">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CD3795" w14:paraId="77F4573B" w14:textId="77777777" w:rsidTr="00D22507">
        <w:tc>
          <w:tcPr>
            <w:tcW w:w="3300" w:type="dxa"/>
            <w:tcMar>
              <w:top w:w="0" w:type="auto"/>
              <w:bottom w:w="0" w:type="auto"/>
            </w:tcMar>
            <w:vAlign w:val="center"/>
          </w:tcPr>
          <w:p w14:paraId="29FA48BA" w14:textId="77777777" w:rsidR="00CD3795" w:rsidRDefault="00CD3795" w:rsidP="00D22507">
            <w:r>
              <w:rPr>
                <w:rFonts w:ascii="Arial" w:hAnsi="Arial" w:cs="Arial"/>
                <w:color w:val="000000"/>
                <w:position w:val="-2"/>
                <w:sz w:val="18"/>
                <w:szCs w:val="18"/>
              </w:rPr>
              <w:t>Matična številka:</w:t>
            </w:r>
          </w:p>
        </w:tc>
        <w:tc>
          <w:tcPr>
            <w:tcW w:w="0" w:type="auto"/>
            <w:tcMar>
              <w:top w:w="0" w:type="auto"/>
              <w:bottom w:w="0" w:type="auto"/>
            </w:tcMar>
            <w:vAlign w:val="center"/>
          </w:tcPr>
          <w:p w14:paraId="01C4DA38" w14:textId="77777777" w:rsidR="00CD3795" w:rsidRDefault="00CD3795" w:rsidP="00D22507">
            <w:r>
              <w:rPr>
                <w:rFonts w:ascii="Arial" w:hAnsi="Arial" w:cs="Arial"/>
                <w:color w:val="000000"/>
                <w:position w:val="-2"/>
                <w:sz w:val="18"/>
                <w:szCs w:val="18"/>
              </w:rPr>
              <w:t>5054621000</w:t>
            </w:r>
          </w:p>
        </w:tc>
      </w:tr>
      <w:tr w:rsidR="00CD3795" w14:paraId="0983495F" w14:textId="77777777" w:rsidTr="00D22507">
        <w:tc>
          <w:tcPr>
            <w:tcW w:w="3300" w:type="dxa"/>
            <w:tcMar>
              <w:top w:w="0" w:type="auto"/>
              <w:bottom w:w="0" w:type="auto"/>
            </w:tcMar>
            <w:vAlign w:val="center"/>
          </w:tcPr>
          <w:p w14:paraId="73C357D0" w14:textId="77777777" w:rsidR="00CD3795" w:rsidRDefault="00CD3795" w:rsidP="00D22507">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80CAE31" w14:textId="77777777" w:rsidR="00CD3795" w:rsidRDefault="00CD3795" w:rsidP="00D22507">
            <w:r>
              <w:rPr>
                <w:rFonts w:ascii="Arial" w:hAnsi="Arial" w:cs="Arial"/>
                <w:color w:val="000000"/>
                <w:position w:val="-2"/>
                <w:sz w:val="18"/>
                <w:szCs w:val="18"/>
              </w:rPr>
              <w:t>SI 82657106</w:t>
            </w:r>
          </w:p>
        </w:tc>
      </w:tr>
      <w:tr w:rsidR="00CD3795" w14:paraId="1673CFE3" w14:textId="77777777" w:rsidTr="00D22507">
        <w:tc>
          <w:tcPr>
            <w:tcW w:w="3300" w:type="dxa"/>
            <w:tcMar>
              <w:top w:w="0" w:type="auto"/>
              <w:bottom w:w="0" w:type="auto"/>
            </w:tcMar>
            <w:vAlign w:val="center"/>
          </w:tcPr>
          <w:p w14:paraId="0CA28480" w14:textId="77777777" w:rsidR="00CD3795" w:rsidRDefault="00CD3795" w:rsidP="00D22507">
            <w:r>
              <w:rPr>
                <w:rFonts w:ascii="Arial" w:hAnsi="Arial" w:cs="Arial"/>
                <w:color w:val="000000"/>
                <w:position w:val="-2"/>
                <w:sz w:val="18"/>
                <w:szCs w:val="18"/>
              </w:rPr>
              <w:t>Transakcijski račun (TRR):</w:t>
            </w:r>
          </w:p>
        </w:tc>
        <w:tc>
          <w:tcPr>
            <w:tcW w:w="0" w:type="auto"/>
            <w:tcMar>
              <w:top w:w="0" w:type="auto"/>
              <w:bottom w:w="0" w:type="auto"/>
            </w:tcMar>
            <w:vAlign w:val="center"/>
          </w:tcPr>
          <w:p w14:paraId="51C1E4D0" w14:textId="77777777" w:rsidR="00CD3795" w:rsidRDefault="00CD3795" w:rsidP="00D22507">
            <w:r>
              <w:rPr>
                <w:rFonts w:ascii="Arial" w:hAnsi="Arial" w:cs="Arial"/>
                <w:color w:val="000000"/>
                <w:position w:val="-2"/>
                <w:sz w:val="18"/>
                <w:szCs w:val="18"/>
              </w:rPr>
              <w:t>SI56 0110 0603 0278 379</w:t>
            </w:r>
          </w:p>
        </w:tc>
      </w:tr>
    </w:tbl>
    <w:p w14:paraId="73FB0683" w14:textId="77777777" w:rsidR="00CD3795" w:rsidRDefault="00CD3795" w:rsidP="00CD3795"/>
    <w:p w14:paraId="0035C1A3" w14:textId="77777777" w:rsidR="00CD3795" w:rsidRDefault="00CD3795" w:rsidP="00CD3795">
      <w:pPr>
        <w:spacing w:before="225" w:after="225" w:line="240" w:lineRule="auto"/>
        <w:jc w:val="center"/>
      </w:pPr>
      <w:r>
        <w:rPr>
          <w:rFonts w:ascii="Arial" w:hAnsi="Arial" w:cs="Arial"/>
          <w:color w:val="000000"/>
          <w:sz w:val="18"/>
          <w:szCs w:val="18"/>
        </w:rPr>
        <w:t>in</w:t>
      </w:r>
    </w:p>
    <w:p w14:paraId="29522903" w14:textId="77777777" w:rsidR="00CD3795" w:rsidRDefault="00CD3795" w:rsidP="00CD3795">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CD3795" w14:paraId="7DBF2742" w14:textId="77777777" w:rsidTr="00D22507">
        <w:tc>
          <w:tcPr>
            <w:tcW w:w="3300" w:type="dxa"/>
            <w:tcMar>
              <w:top w:w="0" w:type="auto"/>
              <w:bottom w:w="0" w:type="auto"/>
            </w:tcMar>
            <w:vAlign w:val="center"/>
          </w:tcPr>
          <w:p w14:paraId="4FFC24AB" w14:textId="77777777" w:rsidR="00CD3795" w:rsidRDefault="00CD3795" w:rsidP="00D2250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7178E6A" w14:textId="77777777" w:rsidR="00CD3795" w:rsidRDefault="00CD3795" w:rsidP="00D22507">
            <w:r>
              <w:rPr>
                <w:rFonts w:ascii="Arial" w:hAnsi="Arial" w:cs="Arial"/>
                <w:color w:val="000000"/>
                <w:position w:val="-2"/>
                <w:sz w:val="18"/>
                <w:szCs w:val="18"/>
              </w:rPr>
              <w:t> </w:t>
            </w:r>
          </w:p>
        </w:tc>
      </w:tr>
      <w:tr w:rsidR="00CD3795" w14:paraId="66351A9E" w14:textId="77777777" w:rsidTr="00D22507">
        <w:tc>
          <w:tcPr>
            <w:tcW w:w="3300" w:type="dxa"/>
            <w:tcMar>
              <w:top w:w="0" w:type="auto"/>
              <w:bottom w:w="0" w:type="auto"/>
            </w:tcMar>
            <w:vAlign w:val="center"/>
          </w:tcPr>
          <w:p w14:paraId="29521C5E" w14:textId="77777777" w:rsidR="00CD3795" w:rsidRDefault="00CD3795" w:rsidP="00D2250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E1712B2" w14:textId="77777777" w:rsidR="00CD3795" w:rsidRDefault="00CD3795" w:rsidP="00D22507">
            <w:r>
              <w:rPr>
                <w:rFonts w:ascii="Arial" w:hAnsi="Arial" w:cs="Arial"/>
                <w:color w:val="000000"/>
                <w:position w:val="-2"/>
                <w:sz w:val="18"/>
                <w:szCs w:val="18"/>
              </w:rPr>
              <w:t> </w:t>
            </w:r>
          </w:p>
        </w:tc>
      </w:tr>
      <w:tr w:rsidR="00CD3795" w14:paraId="2DACA17F" w14:textId="77777777" w:rsidTr="00D22507">
        <w:tc>
          <w:tcPr>
            <w:tcW w:w="3300" w:type="dxa"/>
            <w:tcMar>
              <w:top w:w="0" w:type="auto"/>
              <w:bottom w:w="0" w:type="auto"/>
            </w:tcMar>
            <w:vAlign w:val="center"/>
          </w:tcPr>
          <w:p w14:paraId="1E4B0514" w14:textId="77777777" w:rsidR="00CD3795" w:rsidRDefault="00CD3795" w:rsidP="00D2250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F0E9666" w14:textId="77777777" w:rsidR="00CD3795" w:rsidRDefault="00CD3795" w:rsidP="00D22507">
            <w:r>
              <w:rPr>
                <w:rFonts w:ascii="Arial" w:hAnsi="Arial" w:cs="Arial"/>
                <w:color w:val="000000"/>
                <w:position w:val="-2"/>
                <w:sz w:val="18"/>
                <w:szCs w:val="18"/>
              </w:rPr>
              <w:t> </w:t>
            </w:r>
          </w:p>
        </w:tc>
      </w:tr>
    </w:tbl>
    <w:p w14:paraId="52BC41D4" w14:textId="77777777" w:rsidR="00CD3795" w:rsidRDefault="00CD3795" w:rsidP="00CD3795">
      <w:pPr>
        <w:spacing w:before="225" w:after="225" w:line="240" w:lineRule="auto"/>
        <w:jc w:val="both"/>
      </w:pPr>
      <w:r>
        <w:rPr>
          <w:rFonts w:ascii="Arial" w:hAnsi="Arial" w:cs="Arial"/>
          <w:color w:val="000000"/>
          <w:sz w:val="18"/>
          <w:szCs w:val="18"/>
        </w:rPr>
        <w:t> </w:t>
      </w:r>
    </w:p>
    <w:p w14:paraId="1B3640CD" w14:textId="77777777" w:rsidR="00CD3795" w:rsidRDefault="00CD3795" w:rsidP="00CD3795">
      <w:pPr>
        <w:spacing w:before="225" w:after="225" w:line="240" w:lineRule="auto"/>
        <w:jc w:val="both"/>
      </w:pPr>
      <w:r>
        <w:rPr>
          <w:rFonts w:ascii="Arial" w:hAnsi="Arial" w:cs="Arial"/>
          <w:b/>
          <w:bCs/>
          <w:color w:val="000000"/>
          <w:sz w:val="18"/>
          <w:szCs w:val="18"/>
        </w:rPr>
        <w:t>I. UVODNE DOLOČBE</w:t>
      </w:r>
    </w:p>
    <w:p w14:paraId="0B60C9B3" w14:textId="77777777" w:rsidR="00CD3795" w:rsidRDefault="00CD3795" w:rsidP="00CD3795">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CD3795" w14:paraId="302D2C43" w14:textId="77777777" w:rsidTr="00D22507">
        <w:tc>
          <w:tcPr>
            <w:tcW w:w="0" w:type="auto"/>
            <w:tcMar>
              <w:top w:w="0" w:type="auto"/>
              <w:bottom w:w="0" w:type="auto"/>
            </w:tcMar>
          </w:tcPr>
          <w:p w14:paraId="1B26879C" w14:textId="77777777" w:rsidR="00CD3795" w:rsidRDefault="00CD3795" w:rsidP="00D22507">
            <w:pPr>
              <w:spacing w:before="225" w:after="225"/>
              <w:jc w:val="both"/>
            </w:pPr>
            <w:r>
              <w:rPr>
                <w:rFonts w:ascii="Arial" w:hAnsi="Arial" w:cs="Arial"/>
                <w:color w:val="000000"/>
                <w:sz w:val="18"/>
                <w:szCs w:val="18"/>
              </w:rPr>
              <w:t>Naročnik in izvajalec ugotavljata, da je bil na osnovi:</w:t>
            </w:r>
            <w:r>
              <w:rPr>
                <w:rFonts w:ascii="Arial" w:hAnsi="Arial" w:cs="Arial"/>
                <w:color w:val="000000"/>
                <w:sz w:val="18"/>
                <w:szCs w:val="18"/>
              </w:rPr>
              <w:br/>
              <w:t>- javnega naročila, objavljenega na Portalu javnih naročil številka ____________ z dne ____________ z in v TED št. _____________ z dne______________ z naslovom _____________________________</w:t>
            </w:r>
            <w:r>
              <w:rPr>
                <w:rFonts w:ascii="Arial" w:hAnsi="Arial" w:cs="Arial"/>
                <w:color w:val="000000"/>
                <w:sz w:val="18"/>
                <w:szCs w:val="18"/>
              </w:rPr>
              <w:br/>
              <w:t>- naročnikove odločitve o oddaji javnega naročila številka ___________ z dne ____________</w:t>
            </w:r>
            <w:r>
              <w:rPr>
                <w:rFonts w:ascii="Arial" w:hAnsi="Arial" w:cs="Arial"/>
                <w:color w:val="000000"/>
                <w:sz w:val="18"/>
                <w:szCs w:val="18"/>
              </w:rPr>
              <w:br/>
              <w:t>izbran izvajalec del v okviru omenjenega javnega naročila, zaradi česar se sklepa predmetna pogodba.</w:t>
            </w:r>
          </w:p>
        </w:tc>
      </w:tr>
    </w:tbl>
    <w:p w14:paraId="5007CFD8" w14:textId="77777777" w:rsidR="00CD3795" w:rsidRDefault="00CD3795" w:rsidP="00CD3795">
      <w:pPr>
        <w:spacing w:before="225" w:after="225" w:line="240" w:lineRule="auto"/>
        <w:jc w:val="both"/>
      </w:pPr>
      <w:r>
        <w:rPr>
          <w:rFonts w:ascii="Arial" w:hAnsi="Arial" w:cs="Arial"/>
          <w:b/>
          <w:bCs/>
          <w:color w:val="000000"/>
          <w:sz w:val="18"/>
          <w:szCs w:val="18"/>
        </w:rPr>
        <w:t>II. PREDMET POGODBE</w:t>
      </w:r>
    </w:p>
    <w:p w14:paraId="56BD7293" w14:textId="77777777" w:rsidR="00CD3795" w:rsidRDefault="00CD3795" w:rsidP="00CD3795">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CD3795" w14:paraId="2C66404C" w14:textId="77777777" w:rsidTr="00D22507">
        <w:tc>
          <w:tcPr>
            <w:tcW w:w="0" w:type="auto"/>
            <w:tcMar>
              <w:top w:w="0" w:type="auto"/>
              <w:bottom w:w="0" w:type="auto"/>
            </w:tcMar>
          </w:tcPr>
          <w:p w14:paraId="3CE15AD4" w14:textId="498F87A7" w:rsidR="00CD3795" w:rsidRDefault="00CD3795" w:rsidP="00D22507">
            <w:pPr>
              <w:spacing w:before="225" w:after="225"/>
              <w:jc w:val="both"/>
            </w:pPr>
            <w:r>
              <w:rPr>
                <w:rFonts w:ascii="Arial" w:hAnsi="Arial" w:cs="Arial"/>
                <w:color w:val="000000"/>
                <w:sz w:val="18"/>
                <w:szCs w:val="18"/>
              </w:rPr>
              <w:t>S to pogodbo naročnik odda, izvajalec pa prevzame v izvedbo dela:</w:t>
            </w:r>
            <w:r>
              <w:t xml:space="preserve"> </w:t>
            </w:r>
            <w:r w:rsidRPr="00593CBE">
              <w:rPr>
                <w:rFonts w:ascii="Arial" w:hAnsi="Arial" w:cs="Arial"/>
                <w:b/>
                <w:color w:val="000000"/>
                <w:sz w:val="18"/>
                <w:szCs w:val="18"/>
              </w:rPr>
              <w:t xml:space="preserve">GOI dela pri katerih se upoštevajo </w:t>
            </w:r>
            <w:proofErr w:type="spellStart"/>
            <w:r w:rsidRPr="00593CBE">
              <w:rPr>
                <w:rFonts w:ascii="Arial" w:hAnsi="Arial" w:cs="Arial"/>
                <w:b/>
                <w:color w:val="000000"/>
                <w:sz w:val="18"/>
                <w:szCs w:val="18"/>
              </w:rPr>
              <w:t>okoljski</w:t>
            </w:r>
            <w:proofErr w:type="spellEnd"/>
            <w:r w:rsidRPr="00593CBE">
              <w:rPr>
                <w:rFonts w:ascii="Arial" w:hAnsi="Arial" w:cs="Arial"/>
                <w:b/>
                <w:color w:val="000000"/>
                <w:sz w:val="18"/>
                <w:szCs w:val="18"/>
              </w:rPr>
              <w:t xml:space="preserve"> vidiki in pohištvena oprema za prenovo oddelka za </w:t>
            </w:r>
            <w:r>
              <w:rPr>
                <w:rFonts w:ascii="Arial" w:hAnsi="Arial" w:cs="Arial"/>
                <w:b/>
                <w:color w:val="000000"/>
                <w:sz w:val="18"/>
                <w:szCs w:val="18"/>
              </w:rPr>
              <w:t>travmat</w:t>
            </w:r>
            <w:r w:rsidRPr="00593CBE">
              <w:rPr>
                <w:rFonts w:ascii="Arial" w:hAnsi="Arial" w:cs="Arial"/>
                <w:b/>
                <w:color w:val="000000"/>
                <w:sz w:val="18"/>
                <w:szCs w:val="18"/>
              </w:rPr>
              <w:t>ologijo v SBNM</w:t>
            </w:r>
            <w:r>
              <w:rPr>
                <w:rFonts w:ascii="Arial" w:hAnsi="Arial" w:cs="Arial"/>
                <w:color w:val="000000"/>
                <w:sz w:val="18"/>
                <w:szCs w:val="18"/>
              </w:rPr>
              <w:t>, ki so vezana na objekt stavbe kirurgije po ponudbi izvajalca številka {_______________} z dne {_______________}.</w:t>
            </w:r>
          </w:p>
        </w:tc>
      </w:tr>
    </w:tbl>
    <w:p w14:paraId="69BD6FCF" w14:textId="77777777" w:rsidR="00CD3795" w:rsidRDefault="00CD3795" w:rsidP="00CD3795">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CD3795" w14:paraId="6C36A0E2" w14:textId="77777777" w:rsidTr="00D22507">
        <w:tc>
          <w:tcPr>
            <w:tcW w:w="0" w:type="auto"/>
            <w:tcMar>
              <w:top w:w="0" w:type="auto"/>
              <w:bottom w:w="0" w:type="auto"/>
            </w:tcMar>
          </w:tcPr>
          <w:p w14:paraId="23774DFD" w14:textId="77777777" w:rsidR="00CD3795" w:rsidRDefault="00CD3795" w:rsidP="00D22507">
            <w:pPr>
              <w:spacing w:before="225" w:after="225"/>
              <w:jc w:val="both"/>
              <w:rPr>
                <w:rFonts w:ascii="Arial" w:hAnsi="Arial" w:cs="Arial"/>
                <w:color w:val="000000"/>
                <w:sz w:val="18"/>
                <w:szCs w:val="18"/>
              </w:rPr>
            </w:pPr>
            <w:r w:rsidRPr="00916A63">
              <w:rPr>
                <w:rFonts w:ascii="Arial" w:hAnsi="Arial" w:cs="Arial"/>
                <w:color w:val="000000"/>
                <w:sz w:val="18"/>
                <w:szCs w:val="18"/>
              </w:rPr>
              <w:t>Izvajalec bo vršil pogodbena dela v skladu in v obsegu določenem z naslednjimi dokumenti:</w:t>
            </w:r>
            <w:r w:rsidRPr="00916A63">
              <w:rPr>
                <w:rFonts w:ascii="Arial" w:hAnsi="Arial" w:cs="Arial"/>
                <w:color w:val="000000"/>
                <w:sz w:val="18"/>
                <w:szCs w:val="18"/>
              </w:rPr>
              <w:br/>
            </w:r>
          </w:p>
          <w:p w14:paraId="32F7AB11" w14:textId="2BF47D28" w:rsidR="00CD3795" w:rsidRPr="00616063" w:rsidRDefault="00CD3795" w:rsidP="00CD3795">
            <w:pPr>
              <w:pStyle w:val="Odstavekseznama"/>
              <w:numPr>
                <w:ilvl w:val="0"/>
                <w:numId w:val="65"/>
              </w:numPr>
              <w:spacing w:before="225" w:after="225"/>
              <w:rPr>
                <w:rFonts w:ascii="Arial" w:hAnsi="Arial" w:cs="Arial"/>
                <w:color w:val="000000"/>
                <w:sz w:val="18"/>
                <w:szCs w:val="18"/>
              </w:rPr>
            </w:pPr>
            <w:r w:rsidRPr="00916A63">
              <w:rPr>
                <w:rFonts w:ascii="Arial" w:hAnsi="Arial" w:cs="Arial"/>
                <w:color w:val="000000"/>
                <w:sz w:val="18"/>
                <w:szCs w:val="18"/>
              </w:rPr>
              <w:t>Pr</w:t>
            </w:r>
            <w:r>
              <w:rPr>
                <w:rFonts w:ascii="Arial" w:hAnsi="Arial" w:cs="Arial"/>
                <w:color w:val="000000"/>
                <w:sz w:val="18"/>
                <w:szCs w:val="18"/>
              </w:rPr>
              <w:t xml:space="preserve">ojektna dokumentacija </w:t>
            </w:r>
            <w:r w:rsidRPr="00616063">
              <w:rPr>
                <w:rFonts w:ascii="Arial" w:hAnsi="Arial" w:cs="Arial"/>
                <w:color w:val="000000"/>
                <w:sz w:val="18"/>
                <w:szCs w:val="18"/>
              </w:rPr>
              <w:t xml:space="preserve">številka </w:t>
            </w:r>
            <w:r w:rsidR="00D62046">
              <w:rPr>
                <w:rFonts w:ascii="Arial" w:hAnsi="Arial" w:cs="Arial"/>
                <w:color w:val="000000"/>
                <w:sz w:val="18"/>
                <w:szCs w:val="18"/>
              </w:rPr>
              <w:t>PZI 169/2023</w:t>
            </w:r>
            <w:r w:rsidRPr="00616063">
              <w:rPr>
                <w:rFonts w:ascii="Arial" w:hAnsi="Arial" w:cs="Arial"/>
                <w:color w:val="000000"/>
                <w:sz w:val="18"/>
                <w:szCs w:val="18"/>
              </w:rPr>
              <w:t xml:space="preserve">, </w:t>
            </w:r>
            <w:r w:rsidR="00D62046">
              <w:rPr>
                <w:rFonts w:ascii="Arial" w:hAnsi="Arial" w:cs="Arial"/>
                <w:color w:val="000000"/>
                <w:sz w:val="18"/>
                <w:szCs w:val="18"/>
              </w:rPr>
              <w:t>nov</w:t>
            </w:r>
            <w:r w:rsidRPr="00616063">
              <w:rPr>
                <w:rFonts w:ascii="Arial" w:hAnsi="Arial" w:cs="Arial"/>
                <w:color w:val="000000"/>
                <w:sz w:val="18"/>
                <w:szCs w:val="18"/>
              </w:rPr>
              <w:t>.202</w:t>
            </w:r>
            <w:r w:rsidR="00D62046">
              <w:rPr>
                <w:rFonts w:ascii="Arial" w:hAnsi="Arial" w:cs="Arial"/>
                <w:color w:val="000000"/>
                <w:sz w:val="18"/>
                <w:szCs w:val="18"/>
              </w:rPr>
              <w:t>3</w:t>
            </w:r>
            <w:r w:rsidRPr="00616063">
              <w:rPr>
                <w:rFonts w:ascii="Arial" w:hAnsi="Arial" w:cs="Arial"/>
                <w:color w:val="000000"/>
                <w:sz w:val="18"/>
                <w:szCs w:val="18"/>
              </w:rPr>
              <w:t>, ki jo je izdelal {SPINA d.o.o. Novo mesto};</w:t>
            </w:r>
          </w:p>
          <w:p w14:paraId="626A81F1" w14:textId="1199674F" w:rsidR="00CD3795" w:rsidRDefault="00CD3795" w:rsidP="00CD3795">
            <w:pPr>
              <w:pStyle w:val="Odstavekseznama"/>
              <w:numPr>
                <w:ilvl w:val="0"/>
                <w:numId w:val="65"/>
              </w:numPr>
              <w:spacing w:before="225" w:after="225"/>
              <w:rPr>
                <w:rFonts w:ascii="Arial" w:hAnsi="Arial" w:cs="Arial"/>
                <w:color w:val="000000"/>
                <w:sz w:val="18"/>
                <w:szCs w:val="18"/>
              </w:rPr>
            </w:pPr>
            <w:r w:rsidRPr="00616063">
              <w:rPr>
                <w:rFonts w:ascii="Arial" w:hAnsi="Arial" w:cs="Arial"/>
                <w:color w:val="000000"/>
                <w:sz w:val="18"/>
                <w:szCs w:val="18"/>
              </w:rPr>
              <w:t>Razpisna dokumentacija naročnika v postopku oddaje javnega</w:t>
            </w:r>
            <w:r w:rsidRPr="00916A63">
              <w:rPr>
                <w:rFonts w:ascii="Arial" w:hAnsi="Arial" w:cs="Arial"/>
                <w:color w:val="000000"/>
                <w:sz w:val="18"/>
                <w:szCs w:val="18"/>
              </w:rPr>
              <w:t xml:space="preserve"> naročila številka</w:t>
            </w:r>
            <w:r>
              <w:rPr>
                <w:rFonts w:ascii="Arial" w:hAnsi="Arial" w:cs="Arial"/>
                <w:color w:val="000000"/>
                <w:sz w:val="18"/>
                <w:szCs w:val="18"/>
              </w:rPr>
              <w:t xml:space="preserve"> 16-71/23;</w:t>
            </w:r>
          </w:p>
          <w:p w14:paraId="2B07E16E" w14:textId="77777777" w:rsidR="00CD3795" w:rsidRPr="00916A63" w:rsidRDefault="00CD3795" w:rsidP="00CD3795">
            <w:pPr>
              <w:pStyle w:val="Odstavekseznama"/>
              <w:numPr>
                <w:ilvl w:val="0"/>
                <w:numId w:val="65"/>
              </w:numPr>
              <w:spacing w:before="225" w:after="225"/>
              <w:rPr>
                <w:rFonts w:ascii="Arial" w:hAnsi="Arial" w:cs="Arial"/>
                <w:color w:val="000000"/>
                <w:sz w:val="18"/>
                <w:szCs w:val="18"/>
              </w:rPr>
            </w:pPr>
            <w:r w:rsidRPr="00916A63">
              <w:rPr>
                <w:rFonts w:ascii="Arial" w:hAnsi="Arial" w:cs="Arial"/>
                <w:color w:val="000000"/>
                <w:sz w:val="18"/>
                <w:szCs w:val="18"/>
              </w:rPr>
              <w:t>Ponudba številka ____________z dne ____________</w:t>
            </w:r>
            <w:r>
              <w:rPr>
                <w:rFonts w:ascii="Arial" w:hAnsi="Arial" w:cs="Arial"/>
                <w:color w:val="000000"/>
                <w:sz w:val="18"/>
                <w:szCs w:val="18"/>
              </w:rPr>
              <w:t>.</w:t>
            </w:r>
            <w:r w:rsidRPr="00916A63">
              <w:rPr>
                <w:rFonts w:ascii="Arial" w:hAnsi="Arial" w:cs="Arial"/>
                <w:color w:val="000000"/>
                <w:sz w:val="18"/>
                <w:szCs w:val="18"/>
              </w:rPr>
              <w:br/>
            </w:r>
          </w:p>
          <w:p w14:paraId="685FFB7F" w14:textId="77777777" w:rsidR="00CD3795" w:rsidRDefault="00CD3795" w:rsidP="00D22507">
            <w:pPr>
              <w:spacing w:before="225" w:after="225"/>
              <w:rPr>
                <w:rFonts w:ascii="Arial" w:hAnsi="Arial" w:cs="Arial"/>
                <w:color w:val="000000"/>
                <w:sz w:val="18"/>
                <w:szCs w:val="18"/>
              </w:rPr>
            </w:pPr>
            <w:r>
              <w:rPr>
                <w:rFonts w:ascii="Arial" w:hAnsi="Arial" w:cs="Arial"/>
                <w:color w:val="000000"/>
                <w:sz w:val="18"/>
                <w:szCs w:val="18"/>
              </w:rPr>
              <w:lastRenderedPageBreak/>
              <w:t>Predmetni dokumenti so priloga in sestavni del te pogodbe.</w:t>
            </w:r>
            <w:r>
              <w:rPr>
                <w:rFonts w:ascii="Arial" w:hAnsi="Arial" w:cs="Arial"/>
                <w:color w:val="000000"/>
                <w:sz w:val="18"/>
                <w:szCs w:val="18"/>
              </w:rPr>
              <w:br/>
            </w:r>
          </w:p>
          <w:p w14:paraId="45401C5D" w14:textId="77777777" w:rsidR="00CD3795" w:rsidRDefault="00CD3795" w:rsidP="00D22507">
            <w:pPr>
              <w:spacing w:before="225" w:after="225"/>
              <w:jc w:val="both"/>
              <w:rPr>
                <w:rFonts w:ascii="Arial" w:hAnsi="Arial" w:cs="Arial"/>
                <w:color w:val="000000"/>
                <w:sz w:val="18"/>
                <w:szCs w:val="18"/>
              </w:rPr>
            </w:pPr>
            <w:r>
              <w:rPr>
                <w:rFonts w:ascii="Arial" w:hAnsi="Arial" w:cs="Arial"/>
                <w:color w:val="000000"/>
                <w:sz w:val="18"/>
                <w:szCs w:val="18"/>
              </w:rPr>
              <w:t>Za tolmačenje pogodbe se upošteva prioriteta dokumentov po vrstnem redu navedbe v prejšnjem odstavku</w:t>
            </w:r>
          </w:p>
          <w:p w14:paraId="478D04D6" w14:textId="77777777" w:rsidR="00CD3795" w:rsidRPr="00ED2E3F" w:rsidRDefault="00CD3795" w:rsidP="00D22507">
            <w:pPr>
              <w:spacing w:before="225" w:after="225" w:line="276" w:lineRule="auto"/>
              <w:jc w:val="both"/>
            </w:pPr>
            <w:r w:rsidRPr="00ED2E3F">
              <w:rPr>
                <w:rFonts w:ascii="Arial" w:hAnsi="Arial" w:cs="Arial"/>
                <w:color w:val="000000"/>
                <w:sz w:val="18"/>
                <w:szCs w:val="18"/>
              </w:rPr>
              <w:t>Predmet pogodbe mora izvajalec izvršiti po veljavnih predpisih in v skladu s pravili stroke ter v skladu z naročnikovimi zahtevami iz razpisne dokumentacije. Predmet pogodbe so tudi vsa morebitna druga dela, vezana na vsebino predmeta javnega naročila, ki se pokažejo kot potrebna za izvedbo predmeta pogodbe, ne glede na njihovo vrsto in obseg in ne glede na to, ali so ali niso izrecno navedena v tej pogodbi in strokovnih zahtevah.</w:t>
            </w:r>
          </w:p>
          <w:p w14:paraId="07FF528C" w14:textId="77777777" w:rsidR="00CD3795" w:rsidRPr="00ED2E3F" w:rsidRDefault="00CD3795" w:rsidP="00D22507">
            <w:pPr>
              <w:spacing w:before="225" w:after="225" w:line="276" w:lineRule="auto"/>
              <w:jc w:val="both"/>
            </w:pPr>
            <w:r w:rsidRPr="00ED2E3F">
              <w:rPr>
                <w:rFonts w:ascii="Arial" w:hAnsi="Arial" w:cs="Arial"/>
                <w:color w:val="000000"/>
                <w:sz w:val="18"/>
                <w:szCs w:val="18"/>
              </w:rPr>
              <w:t>Predmet pogodbe je tudi obveznost izvajalca za vse transportne in druge pomožne storitve in materiale, ki zadevajo izvedbo, kot tudi vsa zavarovanja, odgovornost za varno delo in za splošno varnost.</w:t>
            </w:r>
          </w:p>
          <w:p w14:paraId="690E7F4D" w14:textId="77777777" w:rsidR="00CD3795" w:rsidRPr="00916A63" w:rsidRDefault="00CD3795" w:rsidP="00D22507">
            <w:pPr>
              <w:spacing w:before="225" w:after="225"/>
              <w:jc w:val="both"/>
              <w:rPr>
                <w:rFonts w:ascii="Arial" w:hAnsi="Arial" w:cs="Arial"/>
                <w:color w:val="000000"/>
                <w:sz w:val="18"/>
                <w:szCs w:val="18"/>
              </w:rPr>
            </w:pPr>
            <w:r w:rsidRPr="00616063">
              <w:rPr>
                <w:rFonts w:ascii="Arial" w:hAnsi="Arial" w:cs="Arial"/>
                <w:sz w:val="18"/>
                <w:szCs w:val="18"/>
              </w:rPr>
              <w:t>Predmet pogodbe je tudi jamčevanje za napake in odprava teh v dogovorjenih rokih. Odzivni čas za odpravo napak v garancijskem roku je največ 2 dneva od prejema obvestila o nastali napaki. Rok za odpravo napak bo usklajen z uporabnikom prostora in pooblaščeno osebo naročnika za nadzor nad izvajanjem pogodbe in nato sporočen izvajalcu.</w:t>
            </w:r>
          </w:p>
        </w:tc>
      </w:tr>
    </w:tbl>
    <w:p w14:paraId="06C6FE3C" w14:textId="77777777" w:rsidR="00CD3795" w:rsidRDefault="00CD3795" w:rsidP="00CD3795">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CD3795" w14:paraId="65C323F7" w14:textId="77777777" w:rsidTr="00D22507">
        <w:tc>
          <w:tcPr>
            <w:tcW w:w="0" w:type="auto"/>
            <w:tcMar>
              <w:top w:w="0" w:type="auto"/>
              <w:bottom w:w="0" w:type="auto"/>
            </w:tcMar>
          </w:tcPr>
          <w:p w14:paraId="1B13E84A" w14:textId="13E0877E" w:rsidR="00CD3795" w:rsidRDefault="00CD3795" w:rsidP="00D22507">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w:t>
            </w:r>
            <w:r w:rsidR="00D62046">
              <w:rPr>
                <w:rFonts w:ascii="Arial" w:hAnsi="Arial" w:cs="Arial"/>
                <w:color w:val="000000"/>
                <w:sz w:val="18"/>
                <w:szCs w:val="18"/>
              </w:rPr>
              <w:t xml:space="preserve"> oz.</w:t>
            </w:r>
            <w:r>
              <w:rPr>
                <w:rFonts w:ascii="Arial" w:hAnsi="Arial" w:cs="Arial"/>
                <w:color w:val="000000"/>
                <w:sz w:val="18"/>
                <w:szCs w:val="18"/>
              </w:rPr>
              <w:t xml:space="preserve"> objektom, kjer se bodo pogodbena dela izvajala.</w:t>
            </w:r>
          </w:p>
        </w:tc>
      </w:tr>
    </w:tbl>
    <w:p w14:paraId="0A47A6B5" w14:textId="77777777" w:rsidR="00CD3795" w:rsidRDefault="00CD3795" w:rsidP="00CD3795">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CD3795" w14:paraId="3236170C" w14:textId="77777777" w:rsidTr="00D22507">
        <w:tc>
          <w:tcPr>
            <w:tcW w:w="0" w:type="auto"/>
            <w:tcMar>
              <w:top w:w="0" w:type="auto"/>
              <w:bottom w:w="0" w:type="auto"/>
            </w:tcMar>
          </w:tcPr>
          <w:p w14:paraId="79D31769" w14:textId="77777777" w:rsidR="00CD3795" w:rsidRPr="008F7BDC" w:rsidRDefault="00CD3795" w:rsidP="00D22507">
            <w:pPr>
              <w:spacing w:before="225" w:after="225"/>
              <w:jc w:val="both"/>
              <w:rPr>
                <w:rFonts w:ascii="Arial" w:hAnsi="Arial" w:cs="Arial"/>
                <w:color w:val="000000"/>
                <w:sz w:val="18"/>
                <w:szCs w:val="18"/>
              </w:rPr>
            </w:pPr>
            <w:r>
              <w:rPr>
                <w:rFonts w:ascii="Arial" w:hAnsi="Arial" w:cs="Arial"/>
                <w:color w:val="000000"/>
                <w:sz w:val="18"/>
                <w:szCs w:val="18"/>
              </w:rPr>
              <w:t>Podlaga za določitev vrednosti več del so cene na enoto iz pogodbe skupaj s popustom, ki ga dodatno ponuja izvajalec.</w:t>
            </w:r>
          </w:p>
        </w:tc>
      </w:tr>
    </w:tbl>
    <w:p w14:paraId="601F0398" w14:textId="77777777" w:rsidR="00CD3795" w:rsidRDefault="00CD3795" w:rsidP="00CD3795">
      <w:pPr>
        <w:spacing w:before="225" w:after="225" w:line="240" w:lineRule="auto"/>
        <w:jc w:val="both"/>
      </w:pPr>
      <w:r>
        <w:rPr>
          <w:rFonts w:ascii="Arial" w:hAnsi="Arial" w:cs="Arial"/>
          <w:b/>
          <w:bCs/>
          <w:color w:val="000000"/>
          <w:sz w:val="18"/>
          <w:szCs w:val="18"/>
        </w:rPr>
        <w:t>III. POGODBENA CENA IN OBRAČUN DEL</w:t>
      </w:r>
    </w:p>
    <w:p w14:paraId="20D9CF10" w14:textId="77777777" w:rsidR="00CD3795" w:rsidRDefault="00CD3795" w:rsidP="00CD3795">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CD3795" w14:paraId="6366428A" w14:textId="77777777" w:rsidTr="00D22507">
        <w:tc>
          <w:tcPr>
            <w:tcW w:w="0" w:type="auto"/>
            <w:tcMar>
              <w:top w:w="0" w:type="auto"/>
              <w:bottom w:w="0" w:type="auto"/>
            </w:tcMar>
          </w:tcPr>
          <w:p w14:paraId="5EE9616B" w14:textId="77777777" w:rsidR="00CD3795" w:rsidRDefault="00CD3795" w:rsidP="00D22507">
            <w:pPr>
              <w:spacing w:before="225" w:after="225"/>
              <w:jc w:val="both"/>
            </w:pPr>
            <w:r>
              <w:rPr>
                <w:rFonts w:ascii="Arial" w:hAnsi="Arial" w:cs="Arial"/>
                <w:color w:val="000000"/>
                <w:sz w:val="18"/>
                <w:szCs w:val="18"/>
              </w:rPr>
              <w:t>Pogodbena cena za dela po tej pogodbi je določena na osnovi ponudbe in znaša:</w:t>
            </w:r>
          </w:p>
          <w:p w14:paraId="3A4B2016" w14:textId="77777777" w:rsidR="00CD3795" w:rsidRDefault="00CD3795" w:rsidP="00D22507">
            <w:pPr>
              <w:spacing w:before="225" w:after="225"/>
              <w:jc w:val="both"/>
            </w:pPr>
            <w:r>
              <w:rPr>
                <w:rFonts w:ascii="Arial" w:hAnsi="Arial" w:cs="Arial"/>
                <w:color w:val="000000"/>
                <w:sz w:val="18"/>
                <w:szCs w:val="18"/>
              </w:rPr>
              <w:t>________________________ EUR brez DDV oz.  __________________________ EUR</w:t>
            </w:r>
            <w:r>
              <w:t xml:space="preserve"> </w:t>
            </w:r>
            <w:r>
              <w:rPr>
                <w:rFonts w:ascii="Arial" w:hAnsi="Arial" w:cs="Arial"/>
                <w:color w:val="000000"/>
                <w:sz w:val="18"/>
                <w:szCs w:val="18"/>
              </w:rPr>
              <w:t>z DDV .</w:t>
            </w:r>
          </w:p>
          <w:p w14:paraId="6F1ABA24" w14:textId="77FC6339" w:rsidR="00CD3795" w:rsidRDefault="00CD3795" w:rsidP="00D22507">
            <w:pPr>
              <w:spacing w:before="225" w:after="225"/>
              <w:jc w:val="both"/>
            </w:pPr>
            <w:r>
              <w:rPr>
                <w:rFonts w:ascii="Arial" w:hAnsi="Arial" w:cs="Arial"/>
                <w:color w:val="000000"/>
                <w:sz w:val="18"/>
                <w:szCs w:val="18"/>
              </w:rPr>
              <w:t>Pogodbena cena iz prejšnjega odstavka je določena po predračunskih količinah del in po fiksnih cenah za enoto.</w:t>
            </w:r>
          </w:p>
          <w:p w14:paraId="6F63E239" w14:textId="77777777" w:rsidR="00CD3795" w:rsidRDefault="00CD3795" w:rsidP="00D22507">
            <w:pPr>
              <w:spacing w:before="225" w:after="225"/>
              <w:jc w:val="both"/>
            </w:pPr>
            <w:r>
              <w:rPr>
                <w:rFonts w:ascii="Arial" w:hAnsi="Arial" w:cs="Arial"/>
                <w:color w:val="000000"/>
                <w:sz w:val="18"/>
                <w:szCs w:val="18"/>
              </w:rPr>
              <w:t>Izvajalec mora ob izdaji začasne ali končne situacije upoštevati veljavni Zakon o davku na dodano vrednost.</w:t>
            </w:r>
          </w:p>
          <w:p w14:paraId="65EA9B51" w14:textId="77777777" w:rsidR="00CD3795" w:rsidRDefault="00CD3795" w:rsidP="00D22507">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745560F1" w14:textId="77777777" w:rsidR="00CD3795" w:rsidRDefault="00CD3795" w:rsidP="00D22507">
            <w:pPr>
              <w:spacing w:before="225" w:after="225"/>
              <w:jc w:val="both"/>
              <w:rPr>
                <w:rFonts w:ascii="Arial" w:hAnsi="Arial" w:cs="Arial"/>
                <w:color w:val="000000"/>
                <w:sz w:val="18"/>
                <w:szCs w:val="18"/>
              </w:rPr>
            </w:pPr>
            <w:r>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0A74FAAF" w14:textId="77777777" w:rsidR="00CD3795" w:rsidRPr="00916A63" w:rsidRDefault="00CD3795" w:rsidP="00D22507">
            <w:pPr>
              <w:autoSpaceDE w:val="0"/>
              <w:autoSpaceDN w:val="0"/>
              <w:adjustRightInd w:val="0"/>
              <w:rPr>
                <w:rFonts w:ascii="Arial" w:hAnsi="Arial" w:cs="Arial"/>
                <w:sz w:val="18"/>
                <w:szCs w:val="18"/>
              </w:rPr>
            </w:pPr>
            <w:r w:rsidRPr="00916A63">
              <w:rPr>
                <w:rFonts w:ascii="Arial" w:hAnsi="Arial" w:cs="Arial"/>
                <w:sz w:val="18"/>
                <w:szCs w:val="18"/>
              </w:rPr>
              <w:t>Dodatna dela so tista dela, ki niso bila dogovorjena s pogodbo, naročnik pa zahteva, da</w:t>
            </w:r>
            <w:r>
              <w:rPr>
                <w:rFonts w:ascii="Arial" w:hAnsi="Arial" w:cs="Arial"/>
                <w:sz w:val="18"/>
                <w:szCs w:val="18"/>
              </w:rPr>
              <w:t xml:space="preserve"> </w:t>
            </w:r>
            <w:r w:rsidRPr="00916A63">
              <w:rPr>
                <w:rFonts w:ascii="Arial" w:hAnsi="Arial" w:cs="Arial"/>
                <w:sz w:val="18"/>
                <w:szCs w:val="18"/>
              </w:rPr>
              <w:t>se izvedejo ter dela, ki niso bila zajeta zaradi spremembe projektne dokumentacije,</w:t>
            </w:r>
            <w:r>
              <w:rPr>
                <w:rFonts w:ascii="Arial" w:hAnsi="Arial" w:cs="Arial"/>
                <w:sz w:val="18"/>
                <w:szCs w:val="18"/>
              </w:rPr>
              <w:t xml:space="preserve"> </w:t>
            </w:r>
            <w:r w:rsidRPr="00916A63">
              <w:rPr>
                <w:rFonts w:ascii="Arial" w:hAnsi="Arial" w:cs="Arial"/>
                <w:sz w:val="18"/>
                <w:szCs w:val="18"/>
              </w:rPr>
              <w:t xml:space="preserve">napake ali pomanjkljivosti v popisu del ali </w:t>
            </w:r>
            <w:r>
              <w:rPr>
                <w:rFonts w:ascii="Arial" w:hAnsi="Arial" w:cs="Arial"/>
                <w:sz w:val="18"/>
                <w:szCs w:val="18"/>
              </w:rPr>
              <w:t>z</w:t>
            </w:r>
            <w:r w:rsidRPr="00916A63">
              <w:rPr>
                <w:rFonts w:ascii="Arial" w:hAnsi="Arial" w:cs="Arial"/>
                <w:sz w:val="18"/>
                <w:szCs w:val="18"/>
              </w:rPr>
              <w:t>aradi druge napake oz. pomanjkljivosti v</w:t>
            </w:r>
            <w:r>
              <w:rPr>
                <w:rFonts w:ascii="Arial" w:hAnsi="Arial" w:cs="Arial"/>
                <w:sz w:val="18"/>
                <w:szCs w:val="18"/>
              </w:rPr>
              <w:t xml:space="preserve"> </w:t>
            </w:r>
            <w:r w:rsidRPr="00916A63">
              <w:rPr>
                <w:rFonts w:ascii="Arial" w:hAnsi="Arial" w:cs="Arial"/>
                <w:sz w:val="18"/>
                <w:szCs w:val="18"/>
              </w:rPr>
              <w:t>projektni dokumentaciji, ne glede na to ali so nujna za dokončanje projekta gradnje ali ne.</w:t>
            </w:r>
            <w:r>
              <w:rPr>
                <w:rFonts w:ascii="Arial" w:hAnsi="Arial" w:cs="Arial"/>
                <w:sz w:val="18"/>
                <w:szCs w:val="18"/>
              </w:rPr>
              <w:t xml:space="preserve"> </w:t>
            </w:r>
          </w:p>
          <w:p w14:paraId="44C1CC3D" w14:textId="77777777" w:rsidR="00CD3795" w:rsidRDefault="00CD3795" w:rsidP="00D22507">
            <w:pPr>
              <w:autoSpaceDE w:val="0"/>
              <w:autoSpaceDN w:val="0"/>
              <w:adjustRightInd w:val="0"/>
              <w:rPr>
                <w:rFonts w:ascii="Arial" w:hAnsi="Arial" w:cs="Arial"/>
                <w:sz w:val="18"/>
                <w:szCs w:val="18"/>
              </w:rPr>
            </w:pPr>
          </w:p>
          <w:p w14:paraId="59C510A2" w14:textId="77777777" w:rsidR="00CD3795" w:rsidRPr="00916A63" w:rsidRDefault="00CD3795" w:rsidP="00D22507">
            <w:pPr>
              <w:autoSpaceDE w:val="0"/>
              <w:autoSpaceDN w:val="0"/>
              <w:adjustRightInd w:val="0"/>
              <w:rPr>
                <w:rFonts w:ascii="Arial" w:hAnsi="Arial" w:cs="Arial"/>
                <w:color w:val="000000"/>
                <w:sz w:val="18"/>
                <w:szCs w:val="18"/>
              </w:rPr>
            </w:pPr>
            <w:r w:rsidRPr="00916A63">
              <w:rPr>
                <w:rFonts w:ascii="Arial" w:hAnsi="Arial" w:cs="Arial"/>
                <w:sz w:val="18"/>
                <w:szCs w:val="18"/>
              </w:rPr>
              <w:t>Izvajalec se obvezuje da bo dodatna dela izvedel po posebnem naročilu naročnika in po</w:t>
            </w:r>
            <w:r>
              <w:rPr>
                <w:rFonts w:ascii="Arial" w:hAnsi="Arial" w:cs="Arial"/>
                <w:sz w:val="18"/>
                <w:szCs w:val="18"/>
              </w:rPr>
              <w:t xml:space="preserve"> </w:t>
            </w:r>
            <w:r w:rsidRPr="00916A63">
              <w:rPr>
                <w:rFonts w:ascii="Arial" w:hAnsi="Arial" w:cs="Arial"/>
                <w:sz w:val="18"/>
                <w:szCs w:val="18"/>
              </w:rPr>
              <w:t>fiksnih enotnih cenah za mersko enoto iz ponudbe. Skladno z določili 95. člena ZJN-3</w:t>
            </w:r>
            <w:r>
              <w:rPr>
                <w:rFonts w:ascii="Arial" w:hAnsi="Arial" w:cs="Arial"/>
                <w:sz w:val="18"/>
                <w:szCs w:val="18"/>
              </w:rPr>
              <w:t xml:space="preserve"> </w:t>
            </w:r>
            <w:r w:rsidRPr="00916A63">
              <w:rPr>
                <w:rFonts w:ascii="Arial" w:hAnsi="Arial" w:cs="Arial"/>
                <w:sz w:val="18"/>
                <w:szCs w:val="18"/>
              </w:rPr>
              <w:t xml:space="preserve">skupna vrednost vseh izvedenih dodatnih del ne sme presegati 30 % </w:t>
            </w:r>
            <w:r>
              <w:rPr>
                <w:rFonts w:ascii="Arial" w:hAnsi="Arial" w:cs="Arial"/>
                <w:sz w:val="18"/>
                <w:szCs w:val="18"/>
              </w:rPr>
              <w:t xml:space="preserve">pogodbene </w:t>
            </w:r>
            <w:r w:rsidRPr="00916A63">
              <w:rPr>
                <w:rFonts w:ascii="Arial" w:hAnsi="Arial" w:cs="Arial"/>
                <w:sz w:val="18"/>
                <w:szCs w:val="18"/>
              </w:rPr>
              <w:t>vrednosti.</w:t>
            </w:r>
            <w:r>
              <w:rPr>
                <w:rFonts w:ascii="Arial" w:hAnsi="Arial" w:cs="Arial"/>
                <w:sz w:val="18"/>
                <w:szCs w:val="18"/>
              </w:rPr>
              <w:t xml:space="preserve"> </w:t>
            </w:r>
            <w:r w:rsidRPr="00916A63">
              <w:rPr>
                <w:rFonts w:ascii="Arial" w:hAnsi="Arial" w:cs="Arial"/>
                <w:sz w:val="18"/>
                <w:szCs w:val="18"/>
              </w:rPr>
              <w:t>Za izvedbo dodatnih del bosta pogodbeni stranki sklenil</w:t>
            </w:r>
            <w:r>
              <w:rPr>
                <w:rFonts w:ascii="Arial" w:hAnsi="Arial" w:cs="Arial"/>
                <w:sz w:val="18"/>
                <w:szCs w:val="18"/>
              </w:rPr>
              <w:t>i</w:t>
            </w:r>
            <w:r w:rsidRPr="00916A63">
              <w:rPr>
                <w:rFonts w:ascii="Arial" w:hAnsi="Arial" w:cs="Arial"/>
                <w:sz w:val="18"/>
                <w:szCs w:val="18"/>
              </w:rPr>
              <w:t xml:space="preserve"> aneks </w:t>
            </w:r>
            <w:r>
              <w:rPr>
                <w:rFonts w:ascii="Arial" w:hAnsi="Arial" w:cs="Arial"/>
                <w:sz w:val="18"/>
                <w:szCs w:val="18"/>
              </w:rPr>
              <w:t>k</w:t>
            </w:r>
            <w:r w:rsidRPr="00916A63">
              <w:rPr>
                <w:rFonts w:ascii="Arial" w:hAnsi="Arial" w:cs="Arial"/>
                <w:sz w:val="18"/>
                <w:szCs w:val="18"/>
              </w:rPr>
              <w:t xml:space="preserve"> tej pogodbi.</w:t>
            </w:r>
          </w:p>
          <w:p w14:paraId="781BF3D6" w14:textId="77777777" w:rsidR="00CD3795" w:rsidRDefault="00CD3795" w:rsidP="00D22507">
            <w:pPr>
              <w:spacing w:before="225" w:after="225"/>
              <w:jc w:val="both"/>
            </w:pPr>
            <w:r>
              <w:rPr>
                <w:rFonts w:ascii="Arial" w:hAnsi="Arial" w:cs="Arial"/>
                <w:color w:val="000000"/>
                <w:sz w:val="18"/>
                <w:szCs w:val="18"/>
              </w:rPr>
              <w:lastRenderedPageBreak/>
              <w:t>Naročnik je davčni zavezanec in je v skladu s 76.a. členom ZDDV-1 plačnik DDV.</w:t>
            </w:r>
          </w:p>
        </w:tc>
      </w:tr>
    </w:tbl>
    <w:p w14:paraId="65139441" w14:textId="77777777" w:rsidR="00CD3795" w:rsidRDefault="00CD3795" w:rsidP="00CD3795">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CD3795" w14:paraId="53635EA1" w14:textId="77777777" w:rsidTr="00D22507">
        <w:tc>
          <w:tcPr>
            <w:tcW w:w="0" w:type="auto"/>
            <w:tcMar>
              <w:top w:w="0" w:type="auto"/>
              <w:bottom w:w="0" w:type="auto"/>
            </w:tcMar>
          </w:tcPr>
          <w:p w14:paraId="3B2B5F93" w14:textId="77777777" w:rsidR="00CD3795" w:rsidRDefault="00CD3795" w:rsidP="00D22507">
            <w:pPr>
              <w:spacing w:before="225" w:after="225"/>
              <w:jc w:val="both"/>
            </w:pPr>
            <w:r>
              <w:rPr>
                <w:rFonts w:ascii="Arial" w:hAnsi="Arial" w:cs="Arial"/>
                <w:color w:val="000000"/>
                <w:sz w:val="18"/>
                <w:szCs w:val="18"/>
              </w:rPr>
              <w:t>Opravljena dela se bodo obračunala mesečno po cenah za enoto iz predračunov – popisov del ob upoštevanju dejansko izvršenih količin, ki so evidentirane (potrjene) v knjigi obračunskih izmer.</w:t>
            </w:r>
          </w:p>
          <w:p w14:paraId="09FE5BB4" w14:textId="77777777" w:rsidR="00CD3795" w:rsidRDefault="00CD3795" w:rsidP="00D22507">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popolnega računa z vsemi zahtevanimi prilogami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E10BEEF" w14:textId="77777777" w:rsidR="00CD3795" w:rsidRDefault="00CD3795" w:rsidP="00D22507">
            <w:pPr>
              <w:spacing w:before="225" w:after="225"/>
              <w:jc w:val="both"/>
            </w:pPr>
            <w:r>
              <w:rPr>
                <w:rFonts w:ascii="Arial" w:hAnsi="Arial" w:cs="Arial"/>
                <w:color w:val="000000"/>
                <w:sz w:val="18"/>
                <w:szCs w:val="18"/>
              </w:rPr>
              <w:t xml:space="preserve">Izvajalec bo do vsakega 5. v mesecu za pretekli mesec sestavil in vročil naročniku v potrditev začasno mesečno situacijo, ki bo vsebovala izvršena obračunana dela. V kolikor se vročitev in potrditev situacij s strani naročnika poveri v pristojnost nadzorniku, je naročnik o tem dolžan obvestiti izvajalca v 10 dneh po sklenitvi pogodbe. </w:t>
            </w:r>
          </w:p>
          <w:p w14:paraId="6379E004" w14:textId="77777777" w:rsidR="00CD3795" w:rsidRDefault="00CD3795" w:rsidP="00D22507">
            <w:pPr>
              <w:spacing w:before="225" w:after="225"/>
              <w:jc w:val="both"/>
            </w:pPr>
            <w:r>
              <w:rPr>
                <w:rFonts w:ascii="Arial" w:hAnsi="Arial" w:cs="Arial"/>
                <w:color w:val="000000"/>
                <w:sz w:val="18"/>
                <w:szCs w:val="18"/>
              </w:rPr>
              <w:t>Naročnik je dolžan situacijo pregledati v roku 8 dni od prejema.</w:t>
            </w:r>
          </w:p>
          <w:p w14:paraId="5593E9C5" w14:textId="77777777" w:rsidR="00CD3795" w:rsidRDefault="00CD3795" w:rsidP="00D22507">
            <w:pPr>
              <w:spacing w:before="225" w:after="225"/>
              <w:jc w:val="both"/>
            </w:pPr>
            <w:r>
              <w:rPr>
                <w:rFonts w:ascii="Arial" w:hAnsi="Arial" w:cs="Arial"/>
                <w:color w:val="000000"/>
                <w:sz w:val="18"/>
                <w:szCs w:val="18"/>
              </w:rPr>
              <w:t>V primeru, da naročnik ali naročnikov nadzornik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267C0F1F" w14:textId="77777777" w:rsidR="00CD3795" w:rsidRPr="001072DC" w:rsidRDefault="00CD3795" w:rsidP="00D22507">
            <w:pPr>
              <w:spacing w:before="225" w:after="225" w:line="276" w:lineRule="auto"/>
              <w:jc w:val="both"/>
              <w:rPr>
                <w:rFonts w:ascii="Arial" w:hAnsi="Arial" w:cs="Arial"/>
                <w:color w:val="000000"/>
                <w:sz w:val="18"/>
                <w:szCs w:val="18"/>
              </w:rPr>
            </w:pPr>
            <w:r w:rsidRPr="001072DC">
              <w:rPr>
                <w:rFonts w:ascii="Arial" w:hAnsi="Arial" w:cs="Arial"/>
                <w:color w:val="000000"/>
                <w:sz w:val="18"/>
                <w:szCs w:val="18"/>
              </w:rPr>
              <w:t>Izvajalec lahko izstavlja začasne situacije le do največ 80% pogodbene cene kumulativno (seštevek vseh situacij do zadnje ne sme presegati 80% skupne pogodbene vrednosti), končno tj. zadnjo situacijo pa lahko izstavi takoj po uspešni primopredaji.</w:t>
            </w:r>
          </w:p>
          <w:p w14:paraId="005CE8F7" w14:textId="77777777" w:rsidR="00CD3795" w:rsidRPr="009613E8" w:rsidRDefault="00CD3795" w:rsidP="00D22507">
            <w:pPr>
              <w:spacing w:before="225" w:after="225"/>
              <w:jc w:val="both"/>
              <w:rPr>
                <w:rFonts w:ascii="Arial" w:hAnsi="Arial" w:cs="Arial"/>
                <w:color w:val="000000"/>
                <w:sz w:val="18"/>
                <w:szCs w:val="18"/>
              </w:rPr>
            </w:pPr>
            <w:r>
              <w:rPr>
                <w:rFonts w:ascii="Arial" w:hAnsi="Arial" w:cs="Arial"/>
                <w:color w:val="000000"/>
                <w:sz w:val="18"/>
                <w:szCs w:val="18"/>
              </w:rPr>
              <w:t xml:space="preserve">Končno situacijo izstavi izvajalec v 10 dneh po končni primopredaji del. </w:t>
            </w:r>
            <w:r w:rsidRPr="009613E8">
              <w:rPr>
                <w:rFonts w:ascii="Arial" w:hAnsi="Arial" w:cs="Arial"/>
                <w:color w:val="000000"/>
                <w:sz w:val="18"/>
                <w:szCs w:val="18"/>
              </w:rPr>
              <w:t>Končno situacijo izvajalec izstavi po izdelavi končnega obračuna.</w:t>
            </w:r>
            <w:r>
              <w:rPr>
                <w:rFonts w:ascii="Arial" w:hAnsi="Arial" w:cs="Arial"/>
                <w:color w:val="000000"/>
                <w:sz w:val="18"/>
                <w:szCs w:val="18"/>
              </w:rPr>
              <w:t xml:space="preserve"> </w:t>
            </w:r>
            <w:r w:rsidRPr="009613E8">
              <w:rPr>
                <w:rFonts w:ascii="Arial" w:hAnsi="Arial" w:cs="Arial"/>
                <w:color w:val="000000"/>
                <w:sz w:val="18"/>
                <w:szCs w:val="18"/>
              </w:rPr>
              <w:t>Do izplačila po končni situaciji ne more priti, preden izvajalec naročniku ne preda</w:t>
            </w:r>
          </w:p>
          <w:p w14:paraId="0761F0E6" w14:textId="77777777" w:rsidR="00CD3795" w:rsidRDefault="00CD3795" w:rsidP="00D22507">
            <w:pPr>
              <w:spacing w:before="225" w:after="225"/>
              <w:jc w:val="both"/>
            </w:pPr>
            <w:r w:rsidRPr="009613E8">
              <w:rPr>
                <w:rFonts w:ascii="Arial" w:hAnsi="Arial" w:cs="Arial"/>
                <w:color w:val="000000"/>
                <w:sz w:val="18"/>
                <w:szCs w:val="18"/>
              </w:rPr>
              <w:t>finančne</w:t>
            </w:r>
            <w:r>
              <w:rPr>
                <w:rFonts w:ascii="Arial" w:hAnsi="Arial" w:cs="Arial"/>
                <w:color w:val="000000"/>
                <w:sz w:val="18"/>
                <w:szCs w:val="18"/>
              </w:rPr>
              <w:t>ga zavarovanja za odpravo napak.</w:t>
            </w:r>
          </w:p>
        </w:tc>
      </w:tr>
    </w:tbl>
    <w:p w14:paraId="26321BC0" w14:textId="77777777" w:rsidR="00CD3795" w:rsidRDefault="00CD3795" w:rsidP="00CD3795">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CD3795" w14:paraId="4328D64F" w14:textId="77777777" w:rsidTr="00D22507">
        <w:tc>
          <w:tcPr>
            <w:tcW w:w="0" w:type="auto"/>
            <w:tcMar>
              <w:top w:w="0" w:type="auto"/>
              <w:bottom w:w="0" w:type="auto"/>
            </w:tcMar>
          </w:tcPr>
          <w:p w14:paraId="6B5F5410" w14:textId="77777777" w:rsidR="00CD3795" w:rsidRDefault="00CD3795" w:rsidP="00D22507">
            <w:pPr>
              <w:spacing w:before="225" w:after="225"/>
              <w:jc w:val="both"/>
            </w:pPr>
            <w:r>
              <w:rPr>
                <w:rFonts w:ascii="Arial" w:hAnsi="Arial" w:cs="Arial"/>
                <w:color w:val="000000"/>
                <w:sz w:val="18"/>
                <w:szCs w:val="18"/>
              </w:rPr>
              <w:t>Naročnik bo nakazoval zneske v obliki mesečnih nakazil na podlagi potrjenih zneskov začasnih situacij in z dokončnim plačilom končne situacije po prejšnjem odstavku v 30 dneh po uradnem prejemu potrjene začasne mesečne ali končne situacije na transakcijski račun izvajalca, ki izhaja iz te pogodbe.</w:t>
            </w:r>
          </w:p>
        </w:tc>
      </w:tr>
    </w:tbl>
    <w:p w14:paraId="10B26F24" w14:textId="77777777" w:rsidR="00CD3795" w:rsidRDefault="00CD3795" w:rsidP="00CD3795">
      <w:pPr>
        <w:spacing w:before="225" w:after="225" w:line="240" w:lineRule="auto"/>
        <w:jc w:val="both"/>
      </w:pPr>
      <w:r>
        <w:rPr>
          <w:rFonts w:ascii="Arial" w:hAnsi="Arial" w:cs="Arial"/>
          <w:b/>
          <w:bCs/>
          <w:color w:val="000000"/>
          <w:sz w:val="18"/>
          <w:szCs w:val="18"/>
        </w:rPr>
        <w:t>IV. PODIZVAJALCI</w:t>
      </w:r>
    </w:p>
    <w:p w14:paraId="285E74C6" w14:textId="77777777" w:rsidR="00CD3795" w:rsidRDefault="00CD3795" w:rsidP="00CD3795">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CD3795" w14:paraId="6BD844C1" w14:textId="77777777" w:rsidTr="00D22507">
        <w:tc>
          <w:tcPr>
            <w:tcW w:w="0" w:type="auto"/>
            <w:tcMar>
              <w:top w:w="0" w:type="auto"/>
              <w:bottom w:w="0" w:type="auto"/>
            </w:tcMar>
          </w:tcPr>
          <w:p w14:paraId="4AB2885A" w14:textId="77777777" w:rsidR="00CD3795" w:rsidRDefault="00CD3795" w:rsidP="00D22507">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CD3795" w14:paraId="4AB7BA03" w14:textId="77777777" w:rsidTr="00D2250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25B5EB" w14:textId="77777777" w:rsidR="00CD3795" w:rsidRDefault="00CD3795" w:rsidP="00D22507">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C0CE50" w14:textId="77777777" w:rsidR="00CD3795" w:rsidRDefault="00CD3795" w:rsidP="00D22507"/>
              </w:tc>
            </w:tr>
            <w:tr w:rsidR="00CD3795" w14:paraId="472CA1DD" w14:textId="77777777" w:rsidTr="00D2250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67F4F6" w14:textId="77777777" w:rsidR="00CD3795" w:rsidRDefault="00CD3795" w:rsidP="00D22507">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02D3C1D" w14:textId="77777777" w:rsidR="00CD3795" w:rsidRDefault="00CD3795" w:rsidP="00D22507">
                  <w:pPr>
                    <w:spacing w:before="135" w:after="135"/>
                    <w:jc w:val="both"/>
                    <w:textAlignment w:val="center"/>
                  </w:pPr>
                  <w:r>
                    <w:rPr>
                      <w:rFonts w:ascii="Arial" w:hAnsi="Arial" w:cs="Arial"/>
                      <w:color w:val="000000"/>
                      <w:position w:val="-2"/>
                      <w:sz w:val="18"/>
                      <w:szCs w:val="18"/>
                    </w:rPr>
                    <w:t>Opis del, ki jih bo izvedel podizvajalec:</w:t>
                  </w:r>
                </w:p>
                <w:p w14:paraId="6267E798" w14:textId="0E73B9C0" w:rsidR="00CD3795" w:rsidRDefault="00CD3795" w:rsidP="00D22507">
                  <w:pPr>
                    <w:spacing w:before="135" w:after="135"/>
                    <w:jc w:val="both"/>
                    <w:textAlignment w:val="center"/>
                  </w:pPr>
                  <w:r>
                    <w:rPr>
                      <w:rFonts w:ascii="Arial" w:hAnsi="Arial" w:cs="Arial"/>
                      <w:color w:val="000000"/>
                      <w:position w:val="-2"/>
                      <w:sz w:val="18"/>
                      <w:szCs w:val="18"/>
                    </w:rPr>
                    <w:t>% končne ponudbe vrednosti, ki jo bo izvedel podizvajalec: ____, kar znaša __________ EUR brez DDV</w:t>
                  </w:r>
                </w:p>
              </w:tc>
            </w:tr>
            <w:tr w:rsidR="00CD3795" w14:paraId="206345E8" w14:textId="77777777" w:rsidTr="00D2250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4A75E0" w14:textId="77777777" w:rsidR="00CD3795" w:rsidRDefault="00CD3795" w:rsidP="00D22507">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198DD01" w14:textId="77777777" w:rsidR="00CD3795" w:rsidRDefault="00CD3795" w:rsidP="00D22507"/>
              </w:tc>
            </w:tr>
            <w:tr w:rsidR="00CD3795" w14:paraId="00B1F9EB" w14:textId="77777777" w:rsidTr="00D2250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7DA741" w14:textId="77777777" w:rsidR="00CD3795" w:rsidRDefault="00CD3795" w:rsidP="00D22507">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E863783" w14:textId="77777777" w:rsidR="00CD3795" w:rsidRDefault="00CD3795" w:rsidP="00D22507">
                  <w:pPr>
                    <w:spacing w:before="135" w:after="135"/>
                    <w:jc w:val="both"/>
                    <w:textAlignment w:val="center"/>
                  </w:pPr>
                  <w:r>
                    <w:rPr>
                      <w:rFonts w:ascii="Arial" w:hAnsi="Arial" w:cs="Arial"/>
                      <w:color w:val="000000"/>
                      <w:position w:val="-2"/>
                      <w:sz w:val="18"/>
                      <w:szCs w:val="18"/>
                    </w:rPr>
                    <w:t>Opis del, ki jih bo izvedel podizvajalec:</w:t>
                  </w:r>
                </w:p>
                <w:p w14:paraId="3E0C80B2" w14:textId="78FE6CEA" w:rsidR="00CD3795" w:rsidRDefault="00CD3795" w:rsidP="00D22507">
                  <w:pPr>
                    <w:spacing w:before="135" w:after="135"/>
                    <w:jc w:val="both"/>
                    <w:textAlignment w:val="center"/>
                  </w:pPr>
                  <w:r>
                    <w:rPr>
                      <w:rFonts w:ascii="Arial" w:hAnsi="Arial" w:cs="Arial"/>
                      <w:color w:val="000000"/>
                      <w:position w:val="-2"/>
                      <w:sz w:val="18"/>
                      <w:szCs w:val="18"/>
                    </w:rPr>
                    <w:lastRenderedPageBreak/>
                    <w:t>% končne ponudbe vrednosti, ki jo bo izvedel podizvajalec: ____, kar znaša __________ EUR brez DDV</w:t>
                  </w:r>
                </w:p>
              </w:tc>
            </w:tr>
          </w:tbl>
          <w:p w14:paraId="46CD6A43" w14:textId="77777777" w:rsidR="00CD3795" w:rsidRDefault="00CD3795" w:rsidP="00D22507"/>
          <w:p w14:paraId="51726787" w14:textId="77777777" w:rsidR="00CD3795" w:rsidRDefault="00CD3795" w:rsidP="00D22507">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CFA8D85" w14:textId="77777777" w:rsidR="00CD3795" w:rsidRDefault="00CD3795" w:rsidP="00D22507">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CD3795" w14:paraId="75E3C15C" w14:textId="77777777" w:rsidTr="00D22507">
              <w:tc>
                <w:tcPr>
                  <w:tcW w:w="0" w:type="auto"/>
                  <w:tcMar>
                    <w:top w:w="0" w:type="auto"/>
                    <w:bottom w:w="0" w:type="auto"/>
                  </w:tcMar>
                </w:tcPr>
                <w:p w14:paraId="2313FB3D" w14:textId="77777777" w:rsidR="00CD3795" w:rsidRDefault="00CD3795" w:rsidP="00CD3795">
                  <w:pPr>
                    <w:numPr>
                      <w:ilvl w:val="0"/>
                      <w:numId w:val="59"/>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09A176B" w14:textId="77777777" w:rsidR="00CD3795" w:rsidRDefault="00CD3795" w:rsidP="00CD3795">
                  <w:pPr>
                    <w:numPr>
                      <w:ilvl w:val="0"/>
                      <w:numId w:val="59"/>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2814FEB" w14:textId="77777777" w:rsidR="00CD3795" w:rsidRDefault="00CD3795" w:rsidP="00CD3795">
                  <w:pPr>
                    <w:numPr>
                      <w:ilvl w:val="0"/>
                      <w:numId w:val="59"/>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D7DE234" w14:textId="77777777" w:rsidR="00CD3795" w:rsidRDefault="00CD3795" w:rsidP="00D22507"/>
          <w:p w14:paraId="215BC16E" w14:textId="77777777" w:rsidR="00CD3795" w:rsidRDefault="00CD3795" w:rsidP="00D22507">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581858F3" w14:textId="77777777" w:rsidR="00CD3795" w:rsidRDefault="00CD3795" w:rsidP="00D22507">
            <w:pPr>
              <w:spacing w:before="225" w:after="225"/>
              <w:jc w:val="both"/>
            </w:pPr>
            <w:r>
              <w:rPr>
                <w:rFonts w:ascii="Arial" w:hAnsi="Arial" w:cs="Arial"/>
                <w:color w:val="000000"/>
                <w:sz w:val="18"/>
                <w:szCs w:val="18"/>
              </w:rPr>
              <w:t>Plačila podizvajalcem se izvedejo v rokih in na enak način kot velja za plačila izvajalcu.</w:t>
            </w:r>
          </w:p>
          <w:p w14:paraId="391940C3" w14:textId="77777777" w:rsidR="00CD3795" w:rsidRDefault="00CD3795" w:rsidP="00D22507">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8D6548E" w14:textId="77777777" w:rsidR="00CD3795" w:rsidRDefault="00CD3795" w:rsidP="00D22507">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1768BA6" w14:textId="77777777" w:rsidR="00CD3795" w:rsidRDefault="00CD3795" w:rsidP="00D22507">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62D29E37" w14:textId="77777777" w:rsidR="00CD3795" w:rsidRDefault="00CD3795" w:rsidP="00CD3795">
      <w:pPr>
        <w:spacing w:before="225" w:after="225" w:line="240" w:lineRule="auto"/>
        <w:jc w:val="both"/>
      </w:pPr>
      <w:r>
        <w:rPr>
          <w:rFonts w:ascii="Arial" w:hAnsi="Arial" w:cs="Arial"/>
          <w:b/>
          <w:bCs/>
          <w:color w:val="000000"/>
          <w:sz w:val="18"/>
          <w:szCs w:val="18"/>
        </w:rPr>
        <w:lastRenderedPageBreak/>
        <w:t>V. OBVEZNOSTI NAROČNIKA</w:t>
      </w:r>
    </w:p>
    <w:p w14:paraId="450C98CB" w14:textId="77777777" w:rsidR="00CD3795" w:rsidRDefault="00CD3795" w:rsidP="00CD3795">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CD3795" w14:paraId="4DA13CCF" w14:textId="77777777" w:rsidTr="00D22507">
        <w:tc>
          <w:tcPr>
            <w:tcW w:w="0" w:type="auto"/>
            <w:tcMar>
              <w:top w:w="0" w:type="auto"/>
              <w:bottom w:w="0" w:type="auto"/>
            </w:tcMar>
          </w:tcPr>
          <w:p w14:paraId="0F4E8468" w14:textId="62117AA4" w:rsidR="00CD3795" w:rsidRDefault="00CD3795" w:rsidP="00D22507">
            <w:pPr>
              <w:spacing w:before="225" w:after="225"/>
              <w:jc w:val="both"/>
              <w:rPr>
                <w:rFonts w:ascii="Arial" w:hAnsi="Arial" w:cs="Arial"/>
                <w:color w:val="000000"/>
                <w:sz w:val="18"/>
                <w:szCs w:val="18"/>
              </w:rPr>
            </w:pPr>
            <w:r>
              <w:rPr>
                <w:rFonts w:ascii="Arial" w:hAnsi="Arial" w:cs="Arial"/>
                <w:color w:val="000000"/>
                <w:sz w:val="18"/>
                <w:szCs w:val="18"/>
              </w:rPr>
              <w:t>Naročnik se obvezuje pred pričetkom del izvajalcu predati vsa pridobljena dovoljenja, tehnično dokumentacijo</w:t>
            </w:r>
            <w:r w:rsidR="00952505">
              <w:rPr>
                <w:rFonts w:ascii="Arial" w:hAnsi="Arial" w:cs="Arial"/>
                <w:color w:val="000000"/>
                <w:sz w:val="18"/>
                <w:szCs w:val="18"/>
              </w:rPr>
              <w:t>,</w:t>
            </w:r>
            <w:r>
              <w:rPr>
                <w:rFonts w:ascii="Arial" w:hAnsi="Arial" w:cs="Arial"/>
                <w:color w:val="000000"/>
                <w:sz w:val="18"/>
                <w:szCs w:val="18"/>
              </w:rPr>
              <w:t xml:space="preserve"> v kolikor z njo razpolaga, popise del oz. specifikacijo potrebnih del ter potrditi predvideni terminski plan izvajanja del. </w:t>
            </w:r>
          </w:p>
          <w:p w14:paraId="523A4965" w14:textId="77777777" w:rsidR="00CD3795" w:rsidRPr="009613E8" w:rsidRDefault="00CD3795" w:rsidP="00D22507">
            <w:pPr>
              <w:spacing w:before="225" w:after="225"/>
              <w:jc w:val="both"/>
              <w:rPr>
                <w:rFonts w:ascii="Arial" w:hAnsi="Arial" w:cs="Arial"/>
                <w:color w:val="000000"/>
                <w:sz w:val="18"/>
                <w:szCs w:val="18"/>
              </w:rPr>
            </w:pPr>
            <w:r w:rsidRPr="009613E8">
              <w:rPr>
                <w:rFonts w:ascii="Arial" w:hAnsi="Arial" w:cs="Arial"/>
                <w:color w:val="000000"/>
                <w:sz w:val="18"/>
                <w:szCs w:val="18"/>
              </w:rPr>
              <w:t>Naročnik se obvezuje, da bo:</w:t>
            </w:r>
          </w:p>
          <w:p w14:paraId="211E89B3" w14:textId="77777777" w:rsidR="00CD3795" w:rsidRDefault="00CD3795" w:rsidP="00CD3795">
            <w:pPr>
              <w:pStyle w:val="Odstavekseznama"/>
              <w:numPr>
                <w:ilvl w:val="0"/>
                <w:numId w:val="70"/>
              </w:numPr>
              <w:spacing w:before="225" w:after="225"/>
              <w:jc w:val="both"/>
              <w:rPr>
                <w:rFonts w:ascii="Arial" w:hAnsi="Arial" w:cs="Arial"/>
                <w:color w:val="000000"/>
                <w:sz w:val="18"/>
                <w:szCs w:val="18"/>
              </w:rPr>
            </w:pPr>
            <w:r w:rsidRPr="009613E8">
              <w:rPr>
                <w:rFonts w:ascii="Arial" w:hAnsi="Arial" w:cs="Arial"/>
                <w:color w:val="000000"/>
                <w:sz w:val="18"/>
                <w:szCs w:val="18"/>
              </w:rPr>
              <w:t xml:space="preserve">plačal dogovorjeni pogodbeni znesek v rokih in na način, dogovorjen s to pogodbo; </w:t>
            </w:r>
          </w:p>
          <w:p w14:paraId="2B9561FC" w14:textId="77777777" w:rsidR="00CD3795" w:rsidRPr="009613E8" w:rsidRDefault="00CD3795" w:rsidP="00CD3795">
            <w:pPr>
              <w:pStyle w:val="Odstavekseznama"/>
              <w:numPr>
                <w:ilvl w:val="0"/>
                <w:numId w:val="70"/>
              </w:numPr>
              <w:spacing w:before="225" w:after="225"/>
              <w:jc w:val="both"/>
              <w:rPr>
                <w:rFonts w:ascii="Arial" w:hAnsi="Arial" w:cs="Arial"/>
                <w:color w:val="000000"/>
                <w:sz w:val="18"/>
                <w:szCs w:val="18"/>
              </w:rPr>
            </w:pPr>
            <w:r w:rsidRPr="009613E8">
              <w:rPr>
                <w:rFonts w:ascii="Arial" w:hAnsi="Arial" w:cs="Arial"/>
                <w:color w:val="000000"/>
                <w:sz w:val="18"/>
                <w:szCs w:val="18"/>
              </w:rPr>
              <w:t>pred pričetkom izvajanja del izvajalcu pravočasno predal vso dokumentacijo</w:t>
            </w:r>
            <w:r>
              <w:rPr>
                <w:rFonts w:ascii="Arial" w:hAnsi="Arial" w:cs="Arial"/>
                <w:color w:val="000000"/>
                <w:sz w:val="18"/>
                <w:szCs w:val="18"/>
              </w:rPr>
              <w:t xml:space="preserve"> iz prejšnjega odstavka</w:t>
            </w:r>
            <w:r w:rsidRPr="009613E8">
              <w:rPr>
                <w:rFonts w:ascii="Arial" w:hAnsi="Arial" w:cs="Arial"/>
                <w:color w:val="000000"/>
                <w:sz w:val="18"/>
                <w:szCs w:val="18"/>
              </w:rPr>
              <w:t>, ki je potrebna za izvedbo del po tej pogodbi ter uvedel izvajalca v delo v roku, ki je naveden v pogodbi in mu nudil vse potrebne informacije za izvedbo del po tej pogodbi;</w:t>
            </w:r>
          </w:p>
          <w:p w14:paraId="1CDCBEBD" w14:textId="77777777" w:rsidR="00CD3795" w:rsidRPr="009613E8" w:rsidRDefault="00CD3795" w:rsidP="00CD3795">
            <w:pPr>
              <w:pStyle w:val="Odstavekseznama"/>
              <w:numPr>
                <w:ilvl w:val="0"/>
                <w:numId w:val="70"/>
              </w:numPr>
              <w:spacing w:before="225" w:after="225"/>
              <w:jc w:val="both"/>
              <w:rPr>
                <w:rFonts w:ascii="Arial" w:hAnsi="Arial" w:cs="Arial"/>
                <w:color w:val="000000"/>
                <w:sz w:val="18"/>
                <w:szCs w:val="18"/>
              </w:rPr>
            </w:pPr>
            <w:r w:rsidRPr="009613E8">
              <w:rPr>
                <w:rFonts w:ascii="Arial" w:hAnsi="Arial" w:cs="Arial"/>
                <w:color w:val="000000"/>
                <w:sz w:val="18"/>
                <w:szCs w:val="18"/>
              </w:rPr>
              <w:lastRenderedPageBreak/>
              <w:t>tekom izvajanja del zagotavljal vso dokumentacijo, ki se bo pokazala za potrebno med izvajanjem del (vključno s popravki in dopolnitvami neustrezne projektne dokumentacije), tako da ne bo moteno napredovanje del in zaključek v pogodbenih rokih;</w:t>
            </w:r>
          </w:p>
          <w:p w14:paraId="5B8E295B" w14:textId="77777777" w:rsidR="00CD3795" w:rsidRPr="009613E8" w:rsidRDefault="00CD3795" w:rsidP="00CD3795">
            <w:pPr>
              <w:pStyle w:val="Odstavekseznama"/>
              <w:numPr>
                <w:ilvl w:val="0"/>
                <w:numId w:val="70"/>
              </w:numPr>
              <w:spacing w:before="225" w:after="225"/>
              <w:jc w:val="both"/>
              <w:rPr>
                <w:rFonts w:ascii="Arial" w:hAnsi="Arial" w:cs="Arial"/>
                <w:color w:val="000000"/>
                <w:sz w:val="18"/>
                <w:szCs w:val="18"/>
              </w:rPr>
            </w:pPr>
            <w:r w:rsidRPr="009613E8">
              <w:rPr>
                <w:rFonts w:ascii="Arial" w:hAnsi="Arial" w:cs="Arial"/>
                <w:color w:val="000000"/>
                <w:sz w:val="18"/>
                <w:szCs w:val="18"/>
              </w:rPr>
              <w:t>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skupne pogodbene cene. Za tako spremembo, mora izvajalec pridobiti predhodno pisno odobritev naročnika;</w:t>
            </w:r>
          </w:p>
          <w:p w14:paraId="77D579F2" w14:textId="77777777" w:rsidR="00CD3795" w:rsidRPr="009613E8" w:rsidRDefault="00CD3795" w:rsidP="00CD3795">
            <w:pPr>
              <w:pStyle w:val="Odstavekseznama"/>
              <w:numPr>
                <w:ilvl w:val="0"/>
                <w:numId w:val="70"/>
              </w:numPr>
              <w:spacing w:before="225" w:after="225"/>
              <w:jc w:val="both"/>
              <w:rPr>
                <w:rFonts w:ascii="Arial" w:hAnsi="Arial" w:cs="Arial"/>
                <w:color w:val="000000"/>
                <w:sz w:val="18"/>
                <w:szCs w:val="18"/>
              </w:rPr>
            </w:pPr>
            <w:r w:rsidRPr="009613E8">
              <w:rPr>
                <w:rFonts w:ascii="Arial" w:hAnsi="Arial" w:cs="Arial"/>
                <w:color w:val="000000"/>
                <w:sz w:val="18"/>
                <w:szCs w:val="18"/>
              </w:rPr>
              <w:t>zagotovil nemoten dostop do lokacije, na kateri se izvajajo dela;</w:t>
            </w:r>
          </w:p>
          <w:p w14:paraId="53B43CB6" w14:textId="77777777" w:rsidR="00CD3795" w:rsidRPr="009613E8" w:rsidRDefault="00CD3795" w:rsidP="00CD3795">
            <w:pPr>
              <w:pStyle w:val="Odstavekseznama"/>
              <w:numPr>
                <w:ilvl w:val="0"/>
                <w:numId w:val="70"/>
              </w:numPr>
              <w:spacing w:before="225" w:after="225"/>
              <w:jc w:val="both"/>
              <w:rPr>
                <w:rFonts w:ascii="Arial" w:hAnsi="Arial" w:cs="Arial"/>
                <w:color w:val="000000"/>
                <w:sz w:val="18"/>
                <w:szCs w:val="18"/>
              </w:rPr>
            </w:pPr>
            <w:r w:rsidRPr="009613E8">
              <w:rPr>
                <w:rFonts w:ascii="Arial" w:hAnsi="Arial" w:cs="Arial"/>
                <w:color w:val="000000"/>
                <w:sz w:val="18"/>
                <w:szCs w:val="18"/>
              </w:rPr>
              <w:t>sodeloval z izvajalcem z namenom, da bo predmet pogodbe izveden v skladu s projektno dokumentacijo;</w:t>
            </w:r>
          </w:p>
          <w:p w14:paraId="4489FF70" w14:textId="77777777" w:rsidR="00CD3795" w:rsidRDefault="00CD3795" w:rsidP="00CD3795">
            <w:pPr>
              <w:pStyle w:val="Odstavekseznama"/>
              <w:numPr>
                <w:ilvl w:val="0"/>
                <w:numId w:val="70"/>
              </w:numPr>
              <w:spacing w:before="225" w:after="225"/>
              <w:jc w:val="both"/>
              <w:rPr>
                <w:rFonts w:ascii="Arial" w:hAnsi="Arial" w:cs="Arial"/>
                <w:color w:val="000000"/>
                <w:sz w:val="18"/>
                <w:szCs w:val="18"/>
              </w:rPr>
            </w:pPr>
            <w:r w:rsidRPr="009613E8">
              <w:rPr>
                <w:rFonts w:ascii="Arial" w:hAnsi="Arial" w:cs="Arial"/>
                <w:color w:val="000000"/>
                <w:sz w:val="18"/>
                <w:szCs w:val="18"/>
              </w:rPr>
              <w:t>obveščal izvajalca o vseh spremembah in novo nastalih situacijah, ki bi lahko vplivale na potek in obseg predmeta pogodbe.</w:t>
            </w:r>
          </w:p>
          <w:p w14:paraId="7D19460C" w14:textId="77777777" w:rsidR="00CD3795" w:rsidRPr="009613E8" w:rsidRDefault="00CD3795" w:rsidP="00D22507">
            <w:pPr>
              <w:spacing w:before="225" w:after="225"/>
              <w:jc w:val="both"/>
              <w:rPr>
                <w:rFonts w:ascii="Arial" w:hAnsi="Arial" w:cs="Arial"/>
                <w:color w:val="000000"/>
                <w:sz w:val="18"/>
                <w:szCs w:val="18"/>
              </w:rPr>
            </w:pPr>
            <w:r w:rsidRPr="009613E8">
              <w:rPr>
                <w:rFonts w:ascii="Arial" w:hAnsi="Arial" w:cs="Arial"/>
                <w:color w:val="000000"/>
                <w:sz w:val="18"/>
                <w:szCs w:val="18"/>
              </w:rPr>
              <w:t>Neizpolnjevanje zgoraj naštetih naročnikovih obveznosti pomeni, da izvajalec ni v zamudi,</w:t>
            </w:r>
            <w:r>
              <w:rPr>
                <w:rFonts w:ascii="Arial" w:hAnsi="Arial" w:cs="Arial"/>
                <w:color w:val="000000"/>
                <w:sz w:val="18"/>
                <w:szCs w:val="18"/>
              </w:rPr>
              <w:t xml:space="preserve"> </w:t>
            </w:r>
            <w:r w:rsidRPr="009613E8">
              <w:rPr>
                <w:rFonts w:ascii="Arial" w:hAnsi="Arial" w:cs="Arial"/>
                <w:color w:val="000000"/>
                <w:sz w:val="18"/>
                <w:szCs w:val="18"/>
              </w:rPr>
              <w:t>če je razlog zamude z deli opustitev naročnikove dolžnosti in da izvajalec iz enakega</w:t>
            </w:r>
            <w:r>
              <w:rPr>
                <w:rFonts w:ascii="Arial" w:hAnsi="Arial" w:cs="Arial"/>
                <w:color w:val="000000"/>
                <w:sz w:val="18"/>
                <w:szCs w:val="18"/>
              </w:rPr>
              <w:t xml:space="preserve"> </w:t>
            </w:r>
            <w:r w:rsidRPr="009613E8">
              <w:rPr>
                <w:rFonts w:ascii="Arial" w:hAnsi="Arial" w:cs="Arial"/>
                <w:color w:val="000000"/>
                <w:sz w:val="18"/>
                <w:szCs w:val="18"/>
              </w:rPr>
              <w:t>razloga ni odgovoren za škodo, ki neposredno nastane zaradi opustitve ali zamude</w:t>
            </w:r>
            <w:r>
              <w:rPr>
                <w:rFonts w:ascii="Arial" w:hAnsi="Arial" w:cs="Arial"/>
                <w:color w:val="000000"/>
                <w:sz w:val="18"/>
                <w:szCs w:val="18"/>
              </w:rPr>
              <w:t xml:space="preserve"> </w:t>
            </w:r>
            <w:r w:rsidRPr="009613E8">
              <w:rPr>
                <w:rFonts w:ascii="Arial" w:hAnsi="Arial" w:cs="Arial"/>
                <w:color w:val="000000"/>
                <w:sz w:val="18"/>
                <w:szCs w:val="18"/>
              </w:rPr>
              <w:t>naročnika. Naročnik je dolžan zaradi svoje zamude primerno podaljšati izvedbene roke in</w:t>
            </w:r>
            <w:r>
              <w:rPr>
                <w:rFonts w:ascii="Arial" w:hAnsi="Arial" w:cs="Arial"/>
                <w:color w:val="000000"/>
                <w:sz w:val="18"/>
                <w:szCs w:val="18"/>
              </w:rPr>
              <w:t xml:space="preserve"> </w:t>
            </w:r>
            <w:r w:rsidRPr="009613E8">
              <w:rPr>
                <w:rFonts w:ascii="Arial" w:hAnsi="Arial" w:cs="Arial"/>
                <w:color w:val="000000"/>
                <w:sz w:val="18"/>
                <w:szCs w:val="18"/>
              </w:rPr>
              <w:t>opraviti ostalo potrebno, da izvajalec glede izvedbe ne preide v slabši položaj, kot če</w:t>
            </w:r>
            <w:r>
              <w:rPr>
                <w:rFonts w:ascii="Arial" w:hAnsi="Arial" w:cs="Arial"/>
                <w:color w:val="000000"/>
                <w:sz w:val="18"/>
                <w:szCs w:val="18"/>
              </w:rPr>
              <w:t xml:space="preserve"> </w:t>
            </w:r>
            <w:r w:rsidRPr="009613E8">
              <w:rPr>
                <w:rFonts w:ascii="Arial" w:hAnsi="Arial" w:cs="Arial"/>
                <w:color w:val="000000"/>
                <w:sz w:val="18"/>
                <w:szCs w:val="18"/>
              </w:rPr>
              <w:t>zamude ne bi bilo.</w:t>
            </w:r>
          </w:p>
        </w:tc>
      </w:tr>
    </w:tbl>
    <w:p w14:paraId="3DA6B42E" w14:textId="77777777" w:rsidR="00CD3795" w:rsidRDefault="00CD3795" w:rsidP="00CD3795">
      <w:pPr>
        <w:spacing w:before="225" w:after="225" w:line="240" w:lineRule="auto"/>
        <w:jc w:val="both"/>
      </w:pPr>
      <w:r>
        <w:rPr>
          <w:rFonts w:ascii="Arial" w:hAnsi="Arial" w:cs="Arial"/>
          <w:b/>
          <w:bCs/>
          <w:color w:val="000000"/>
          <w:sz w:val="18"/>
          <w:szCs w:val="18"/>
        </w:rPr>
        <w:lastRenderedPageBreak/>
        <w:t>VI. OBVEZNOSTI IZVAJALCA</w:t>
      </w:r>
    </w:p>
    <w:p w14:paraId="3F5B2087" w14:textId="77777777" w:rsidR="00CD3795" w:rsidRDefault="00CD3795" w:rsidP="00CD3795">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CD3795" w14:paraId="3E34AF1C" w14:textId="77777777" w:rsidTr="00D22507">
        <w:tc>
          <w:tcPr>
            <w:tcW w:w="0" w:type="auto"/>
            <w:tcMar>
              <w:top w:w="0" w:type="auto"/>
              <w:bottom w:w="0" w:type="auto"/>
            </w:tcMar>
          </w:tcPr>
          <w:p w14:paraId="25FBB063" w14:textId="77777777" w:rsidR="00CD3795" w:rsidRPr="00616063" w:rsidRDefault="00CD3795" w:rsidP="00D22507">
            <w:pPr>
              <w:spacing w:before="225" w:after="225" w:line="276" w:lineRule="auto"/>
              <w:jc w:val="both"/>
              <w:rPr>
                <w:rFonts w:ascii="Arial" w:hAnsi="Arial" w:cs="Arial"/>
                <w:color w:val="000000"/>
                <w:sz w:val="18"/>
                <w:szCs w:val="18"/>
              </w:rPr>
            </w:pPr>
            <w:r w:rsidRPr="00616063">
              <w:rPr>
                <w:rFonts w:ascii="Arial" w:hAnsi="Arial" w:cs="Arial"/>
                <w:color w:val="000000"/>
                <w:sz w:val="18"/>
                <w:szCs w:val="18"/>
              </w:rPr>
              <w:t xml:space="preserve">Pri izvedbi del je potrebno </w:t>
            </w:r>
            <w:r>
              <w:rPr>
                <w:rFonts w:ascii="Arial" w:hAnsi="Arial" w:cs="Arial"/>
                <w:color w:val="000000"/>
                <w:sz w:val="18"/>
                <w:szCs w:val="18"/>
              </w:rPr>
              <w:t>upoštevati:</w:t>
            </w:r>
          </w:p>
          <w:p w14:paraId="43AA9B88" w14:textId="77777777" w:rsidR="00CD3795" w:rsidRPr="00616063" w:rsidRDefault="00CD3795" w:rsidP="00CD3795">
            <w:pPr>
              <w:pStyle w:val="Odstavekseznama"/>
              <w:numPr>
                <w:ilvl w:val="0"/>
                <w:numId w:val="73"/>
              </w:numPr>
              <w:spacing w:before="225" w:after="225"/>
              <w:jc w:val="both"/>
            </w:pPr>
            <w:r w:rsidRPr="00616063">
              <w:rPr>
                <w:rFonts w:ascii="Arial" w:hAnsi="Arial" w:cs="Arial"/>
                <w:color w:val="000000"/>
                <w:sz w:val="18"/>
                <w:szCs w:val="18"/>
              </w:rPr>
              <w:t>hišni red in pogoje dela v Splošni bolnišnici Novo mesto,</w:t>
            </w:r>
          </w:p>
          <w:p w14:paraId="031D9AE2" w14:textId="77777777" w:rsidR="00CD3795" w:rsidRPr="00616063" w:rsidRDefault="00CD3795" w:rsidP="00CD3795">
            <w:pPr>
              <w:pStyle w:val="Odstavekseznama"/>
              <w:numPr>
                <w:ilvl w:val="0"/>
                <w:numId w:val="73"/>
              </w:numPr>
              <w:spacing w:before="225" w:after="225"/>
              <w:jc w:val="both"/>
            </w:pPr>
            <w:r w:rsidRPr="00616063">
              <w:rPr>
                <w:rFonts w:ascii="Arial" w:hAnsi="Arial" w:cs="Arial"/>
                <w:color w:val="000000"/>
                <w:sz w:val="18"/>
                <w:szCs w:val="18"/>
              </w:rPr>
              <w:t>zaščitne ukrepe: namestitev protiprašnih zaščit, zaščite prezračevalnih odprtin ventilacijskih kanalov, zaščite računalniških, električnih in vtičnic medicinskih plinov in podobno,</w:t>
            </w:r>
          </w:p>
          <w:p w14:paraId="21CB87DA" w14:textId="77777777" w:rsidR="00CD3795" w:rsidRPr="00616063" w:rsidRDefault="00CD3795" w:rsidP="00CD3795">
            <w:pPr>
              <w:pStyle w:val="Odstavekseznama"/>
              <w:numPr>
                <w:ilvl w:val="0"/>
                <w:numId w:val="73"/>
              </w:numPr>
              <w:spacing w:before="225" w:after="225"/>
              <w:jc w:val="both"/>
            </w:pPr>
            <w:r w:rsidRPr="00616063">
              <w:rPr>
                <w:rFonts w:ascii="Arial" w:hAnsi="Arial" w:cs="Arial"/>
                <w:color w:val="000000"/>
                <w:sz w:val="18"/>
                <w:szCs w:val="18"/>
              </w:rPr>
              <w:t>da se odstrani odpadni material z delovišča v PVC vrečah ali zaprtih kontejnerjih, azbestne plošče povite v PVC folijo po predhodno dogovorjeni transportni poti, vse skladno z navodili pooblaščene osebe naročnika za nadzor nad izvajanjem pogodbe. Obseg in vrsta zaščit je odvisna od namembnosti objekta in se dogovori pred izvedbo del.</w:t>
            </w:r>
          </w:p>
          <w:p w14:paraId="18276F12" w14:textId="77777777" w:rsidR="00CD3795" w:rsidRPr="00616063" w:rsidRDefault="00CD3795" w:rsidP="00D22507">
            <w:pPr>
              <w:spacing w:before="225" w:after="225" w:line="276" w:lineRule="auto"/>
              <w:jc w:val="both"/>
            </w:pPr>
            <w:r w:rsidRPr="00616063">
              <w:rPr>
                <w:rFonts w:ascii="Arial" w:hAnsi="Arial" w:cs="Arial"/>
                <w:color w:val="000000"/>
                <w:sz w:val="18"/>
                <w:szCs w:val="18"/>
              </w:rPr>
              <w:t>Izvajalec mora vsa dela prilagajati delu Splošne bolnišnice Novo mesto, kar pomeni:</w:t>
            </w:r>
          </w:p>
          <w:tbl>
            <w:tblPr>
              <w:tblW w:w="0" w:type="auto"/>
              <w:tblLook w:val="04A0" w:firstRow="1" w:lastRow="0" w:firstColumn="1" w:lastColumn="0" w:noHBand="0" w:noVBand="1"/>
            </w:tblPr>
            <w:tblGrid>
              <w:gridCol w:w="8746"/>
            </w:tblGrid>
            <w:tr w:rsidR="00CD3795" w:rsidRPr="00616063" w14:paraId="314688F0" w14:textId="77777777" w:rsidTr="00D22507">
              <w:tc>
                <w:tcPr>
                  <w:tcW w:w="0" w:type="auto"/>
                  <w:tcMar>
                    <w:top w:w="0" w:type="auto"/>
                    <w:bottom w:w="0" w:type="auto"/>
                  </w:tcMar>
                </w:tcPr>
                <w:p w14:paraId="3BDCCAD9" w14:textId="77777777" w:rsidR="00CD3795" w:rsidRPr="00616063" w:rsidRDefault="00CD3795" w:rsidP="00CD3795">
                  <w:pPr>
                    <w:numPr>
                      <w:ilvl w:val="0"/>
                      <w:numId w:val="64"/>
                    </w:numPr>
                    <w:jc w:val="both"/>
                    <w:rPr>
                      <w:rFonts w:ascii="Arial" w:hAnsi="Arial" w:cs="Arial"/>
                      <w:color w:val="000000"/>
                      <w:sz w:val="18"/>
                      <w:szCs w:val="18"/>
                    </w:rPr>
                  </w:pPr>
                  <w:r w:rsidRPr="00616063">
                    <w:rPr>
                      <w:rFonts w:ascii="Arial" w:hAnsi="Arial" w:cs="Arial"/>
                      <w:color w:val="000000"/>
                      <w:sz w:val="18"/>
                      <w:szCs w:val="18"/>
                    </w:rPr>
                    <w:t>hrupnejša dela in vsa dela, ki lahko motijo delovni proces bolnišnice, mora izvajalec najaviti pooblaščeni osebi naročnika za nadzor nad izvajanjem pogodbe in uskladiti z delom bolnišnice,</w:t>
                  </w:r>
                </w:p>
                <w:p w14:paraId="205EC159" w14:textId="77777777" w:rsidR="00CD3795" w:rsidRPr="00616063" w:rsidRDefault="00CD3795" w:rsidP="00CD3795">
                  <w:pPr>
                    <w:numPr>
                      <w:ilvl w:val="0"/>
                      <w:numId w:val="64"/>
                    </w:numPr>
                    <w:jc w:val="both"/>
                    <w:rPr>
                      <w:rFonts w:ascii="Arial" w:hAnsi="Arial" w:cs="Arial"/>
                      <w:color w:val="000000"/>
                      <w:sz w:val="18"/>
                      <w:szCs w:val="18"/>
                    </w:rPr>
                  </w:pPr>
                  <w:r w:rsidRPr="00616063">
                    <w:rPr>
                      <w:rFonts w:ascii="Arial" w:hAnsi="Arial" w:cs="Arial"/>
                      <w:color w:val="000000"/>
                      <w:sz w:val="18"/>
                      <w:szCs w:val="18"/>
                    </w:rPr>
                    <w:t>vse meritve in ogledi, v zvezi s predmetom pogodbe, morajo biti izvedene ob prisotnosti pooblaščene osebe naročnika za nadzor nad izvajanjem pogodbe,</w:t>
                  </w:r>
                </w:p>
                <w:p w14:paraId="6E2C36FD" w14:textId="77777777" w:rsidR="00CD3795" w:rsidRPr="00616063" w:rsidRDefault="00CD3795" w:rsidP="00CD3795">
                  <w:pPr>
                    <w:numPr>
                      <w:ilvl w:val="0"/>
                      <w:numId w:val="64"/>
                    </w:numPr>
                    <w:jc w:val="both"/>
                    <w:rPr>
                      <w:rFonts w:ascii="Arial" w:hAnsi="Arial" w:cs="Arial"/>
                      <w:color w:val="000000"/>
                      <w:sz w:val="18"/>
                      <w:szCs w:val="18"/>
                    </w:rPr>
                  </w:pPr>
                  <w:r w:rsidRPr="00616063">
                    <w:rPr>
                      <w:rFonts w:ascii="Arial" w:hAnsi="Arial" w:cs="Arial"/>
                      <w:color w:val="000000"/>
                      <w:sz w:val="18"/>
                      <w:szCs w:val="18"/>
                    </w:rPr>
                    <w:t>dela se izvajajo vsak dan, v kolikor bo potrebno, pa tudi popoldan, ponoči in konec tedna ter ob dela prostih dnevih, ne da bi zato zahteval dodatno plačilo.</w:t>
                  </w:r>
                </w:p>
              </w:tc>
            </w:tr>
          </w:tbl>
          <w:p w14:paraId="7A0030EE" w14:textId="287776D2" w:rsidR="00CD3795" w:rsidRPr="00616063" w:rsidRDefault="00CD3795" w:rsidP="00D22507">
            <w:pPr>
              <w:spacing w:before="225" w:after="225" w:line="276" w:lineRule="auto"/>
              <w:jc w:val="both"/>
            </w:pPr>
            <w:r w:rsidRPr="00616063">
              <w:rPr>
                <w:rFonts w:ascii="Arial" w:hAnsi="Arial" w:cs="Arial"/>
                <w:color w:val="000000"/>
                <w:sz w:val="18"/>
                <w:szCs w:val="18"/>
              </w:rPr>
              <w:t xml:space="preserve">Izvajalec mora pri izvajanju del upoštevati navodila, tudi glede ukrepov za zagotavljanje zdravja, varnosti pri delu na delovišču, glede zaščite delavcev, delovišča in zaposlenih. Izvajalec se zavezuje ob podpisu pogodbe podpisati tudi </w:t>
            </w:r>
            <w:r w:rsidR="00C31E77" w:rsidRPr="00616063">
              <w:rPr>
                <w:rFonts w:ascii="Arial" w:hAnsi="Arial" w:cs="Arial"/>
                <w:color w:val="000000"/>
                <w:sz w:val="18"/>
                <w:szCs w:val="18"/>
              </w:rPr>
              <w:t>Izjav</w:t>
            </w:r>
            <w:r w:rsidR="00C31E77">
              <w:rPr>
                <w:rFonts w:ascii="Arial" w:hAnsi="Arial" w:cs="Arial"/>
                <w:color w:val="000000"/>
                <w:sz w:val="18"/>
                <w:szCs w:val="18"/>
              </w:rPr>
              <w:t>o</w:t>
            </w:r>
            <w:r w:rsidR="00C31E77" w:rsidRPr="00616063">
              <w:rPr>
                <w:rFonts w:ascii="Arial" w:hAnsi="Arial" w:cs="Arial"/>
                <w:color w:val="000000"/>
                <w:sz w:val="18"/>
                <w:szCs w:val="18"/>
              </w:rPr>
              <w:t xml:space="preserve"> </w:t>
            </w:r>
            <w:r w:rsidRPr="00616063">
              <w:rPr>
                <w:rFonts w:ascii="Arial" w:hAnsi="Arial" w:cs="Arial"/>
                <w:color w:val="000000"/>
                <w:sz w:val="18"/>
                <w:szCs w:val="18"/>
              </w:rPr>
              <w:t>o zagotavljanju varnosti in zdravja pri delu in požarnega varstva pri izvajanju del  po pogodbi (v prilogi).</w:t>
            </w:r>
          </w:p>
          <w:p w14:paraId="7462212E" w14:textId="77777777" w:rsidR="00CD3795" w:rsidRDefault="00CD3795" w:rsidP="00D22507">
            <w:pPr>
              <w:spacing w:before="225" w:after="225"/>
              <w:jc w:val="both"/>
            </w:pPr>
            <w:r>
              <w:rPr>
                <w:rFonts w:ascii="Arial" w:hAnsi="Arial" w:cs="Arial"/>
                <w:color w:val="000000"/>
                <w:sz w:val="18"/>
                <w:szCs w:val="18"/>
              </w:rPr>
              <w:t>V zvezi z izvajanjem del po tej pogodbi se izvajalec obvezuje tudi:</w:t>
            </w:r>
          </w:p>
          <w:tbl>
            <w:tblPr>
              <w:tblStyle w:val="NormalTablePHPDOCX"/>
              <w:tblW w:w="0" w:type="auto"/>
              <w:tblLook w:val="04A0" w:firstRow="1" w:lastRow="0" w:firstColumn="1" w:lastColumn="0" w:noHBand="0" w:noVBand="1"/>
            </w:tblPr>
            <w:tblGrid>
              <w:gridCol w:w="8746"/>
            </w:tblGrid>
            <w:tr w:rsidR="00CD3795" w14:paraId="3D0C0C82" w14:textId="77777777" w:rsidTr="00D22507">
              <w:tc>
                <w:tcPr>
                  <w:tcW w:w="0" w:type="auto"/>
                  <w:tcMar>
                    <w:top w:w="0" w:type="auto"/>
                    <w:bottom w:w="0" w:type="auto"/>
                  </w:tcMar>
                </w:tcPr>
                <w:p w14:paraId="739FD253" w14:textId="77777777" w:rsidR="00CD3795" w:rsidRDefault="00CD3795" w:rsidP="00620E58">
                  <w:pPr>
                    <w:numPr>
                      <w:ilvl w:val="0"/>
                      <w:numId w:val="60"/>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14:paraId="5554BAA7" w14:textId="77777777" w:rsidR="00CD3795" w:rsidRDefault="00CD3795" w:rsidP="00620E58">
                  <w:pPr>
                    <w:numPr>
                      <w:ilvl w:val="0"/>
                      <w:numId w:val="60"/>
                    </w:numPr>
                    <w:jc w:val="both"/>
                    <w:rPr>
                      <w:rFonts w:ascii="Arial" w:hAnsi="Arial" w:cs="Arial"/>
                      <w:color w:val="000000"/>
                      <w:sz w:val="18"/>
                      <w:szCs w:val="18"/>
                    </w:rPr>
                  </w:pPr>
                  <w:r>
                    <w:rPr>
                      <w:rFonts w:ascii="Arial" w:hAnsi="Arial" w:cs="Arial"/>
                      <w:color w:val="000000"/>
                      <w:sz w:val="18"/>
                      <w:szCs w:val="18"/>
                    </w:rPr>
                    <w:lastRenderedPageBreak/>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2E89864A" w14:textId="77777777" w:rsidR="00CD3795" w:rsidRDefault="00CD3795" w:rsidP="00620E58">
                  <w:pPr>
                    <w:numPr>
                      <w:ilvl w:val="0"/>
                      <w:numId w:val="60"/>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6CF194C1" w14:textId="77777777" w:rsidR="00CD3795" w:rsidRDefault="00CD3795" w:rsidP="00620E58">
                  <w:pPr>
                    <w:numPr>
                      <w:ilvl w:val="0"/>
                      <w:numId w:val="60"/>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0AE4A215" w14:textId="77777777" w:rsidR="00CD3795" w:rsidRDefault="00CD3795" w:rsidP="00620E58">
                  <w:pPr>
                    <w:numPr>
                      <w:ilvl w:val="0"/>
                      <w:numId w:val="60"/>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002ABDC0" w14:textId="77777777" w:rsidR="00CD3795" w:rsidRPr="00FE0C2A" w:rsidRDefault="00CD3795" w:rsidP="00620E58">
                  <w:pPr>
                    <w:numPr>
                      <w:ilvl w:val="0"/>
                      <w:numId w:val="60"/>
                    </w:numPr>
                    <w:jc w:val="both"/>
                    <w:rPr>
                      <w:rFonts w:ascii="Arial" w:hAnsi="Arial" w:cs="Arial"/>
                      <w:sz w:val="18"/>
                      <w:szCs w:val="18"/>
                    </w:rPr>
                  </w:pPr>
                  <w:r w:rsidRPr="00FE0C2A">
                    <w:rPr>
                      <w:rFonts w:ascii="Arial" w:hAnsi="Arial" w:cs="Arial"/>
                      <w:sz w:val="18"/>
                      <w:szCs w:val="18"/>
                    </w:rPr>
                    <w:t>na lastne stroške pravočasno priskrbel vsa potrebna dovoljenja za prometne zapore cest in izvedel zapore v skladu s predpisi in navodili naročnika;</w:t>
                  </w:r>
                </w:p>
                <w:p w14:paraId="02BE121F" w14:textId="77777777" w:rsidR="00CD3795" w:rsidRPr="00FE0C2A" w:rsidRDefault="00CD3795" w:rsidP="00620E58">
                  <w:pPr>
                    <w:numPr>
                      <w:ilvl w:val="0"/>
                      <w:numId w:val="60"/>
                    </w:numPr>
                    <w:jc w:val="both"/>
                    <w:rPr>
                      <w:rFonts w:ascii="Arial" w:hAnsi="Arial" w:cs="Arial"/>
                      <w:sz w:val="18"/>
                      <w:szCs w:val="18"/>
                    </w:rPr>
                  </w:pPr>
                  <w:r w:rsidRPr="00FE0C2A">
                    <w:rPr>
                      <w:rFonts w:ascii="Arial" w:hAnsi="Arial" w:cs="Arial"/>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216E505F" w14:textId="392C40A7" w:rsidR="00620E58" w:rsidRPr="00FE0C2A" w:rsidRDefault="00620E58" w:rsidP="00620E58">
                  <w:pPr>
                    <w:numPr>
                      <w:ilvl w:val="0"/>
                      <w:numId w:val="60"/>
                    </w:numPr>
                    <w:rPr>
                      <w:rFonts w:ascii="Arial" w:hAnsi="Arial" w:cs="Arial"/>
                      <w:sz w:val="18"/>
                      <w:szCs w:val="18"/>
                    </w:rPr>
                  </w:pPr>
                  <w:r w:rsidRPr="00FE0C2A">
                    <w:rPr>
                      <w:rFonts w:ascii="Arial" w:hAnsi="Arial" w:cs="Arial"/>
                      <w:sz w:val="18"/>
                      <w:szCs w:val="18"/>
                    </w:rPr>
                    <w:t>odvoz odpadnega material (izkopov in gradbenih odpadkov), po pooblastilu naročnika, na ustrezno deponijo ter pridobitev evidenčnih listov za posamezne odpadke;</w:t>
                  </w:r>
                </w:p>
                <w:p w14:paraId="50C9D88C" w14:textId="77777777" w:rsidR="00CD3795" w:rsidRPr="00FE0C2A" w:rsidRDefault="00CD3795" w:rsidP="00620E58">
                  <w:pPr>
                    <w:numPr>
                      <w:ilvl w:val="0"/>
                      <w:numId w:val="60"/>
                    </w:numPr>
                    <w:jc w:val="both"/>
                    <w:rPr>
                      <w:rFonts w:ascii="Arial" w:hAnsi="Arial" w:cs="Arial"/>
                      <w:sz w:val="18"/>
                      <w:szCs w:val="18"/>
                    </w:rPr>
                  </w:pPr>
                  <w:r w:rsidRPr="00FE0C2A">
                    <w:rPr>
                      <w:rFonts w:ascii="Arial" w:hAnsi="Arial" w:cs="Arial"/>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6A855E4B" w14:textId="77777777" w:rsidR="00CD3795" w:rsidRDefault="00CD3795" w:rsidP="00620E58">
                  <w:pPr>
                    <w:numPr>
                      <w:ilvl w:val="0"/>
                      <w:numId w:val="60"/>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197F4F4C" w14:textId="77777777" w:rsidR="00CD3795" w:rsidRDefault="00CD3795" w:rsidP="00620E58">
                  <w:pPr>
                    <w:numPr>
                      <w:ilvl w:val="0"/>
                      <w:numId w:val="60"/>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ali vodje del);</w:t>
                  </w:r>
                </w:p>
                <w:p w14:paraId="4411C73D" w14:textId="7D850F56" w:rsidR="00CD3795" w:rsidRDefault="00CD3795" w:rsidP="00620E58">
                  <w:pPr>
                    <w:numPr>
                      <w:ilvl w:val="0"/>
                      <w:numId w:val="60"/>
                    </w:numPr>
                    <w:jc w:val="both"/>
                    <w:rPr>
                      <w:rFonts w:ascii="Arial" w:hAnsi="Arial" w:cs="Arial"/>
                      <w:color w:val="000000"/>
                      <w:sz w:val="18"/>
                      <w:szCs w:val="18"/>
                    </w:rPr>
                  </w:pPr>
                  <w:r w:rsidRPr="005F6464">
                    <w:rPr>
                      <w:rFonts w:ascii="Arial" w:hAnsi="Arial" w:cs="Arial"/>
                      <w:color w:val="000000"/>
                      <w:sz w:val="18"/>
                      <w:szCs w:val="18"/>
                    </w:rPr>
                    <w:t>zagotovil obvezno prisotnost vodje gradnje najmanj enkrat tedensko, na vseh operativnih sestankih, na inšpekcijskih pregledih, strokovno tehničnih pregledih, tehničnih</w:t>
                  </w:r>
                  <w:r>
                    <w:rPr>
                      <w:rFonts w:ascii="Arial" w:hAnsi="Arial" w:cs="Arial"/>
                      <w:color w:val="000000"/>
                      <w:sz w:val="18"/>
                      <w:szCs w:val="18"/>
                    </w:rPr>
                    <w:t xml:space="preserve"> pregledih in pri pridobivanju uporabnega dovoljenja;</w:t>
                  </w:r>
                </w:p>
                <w:p w14:paraId="79154493" w14:textId="77777777" w:rsidR="00CD3795" w:rsidRDefault="00CD3795" w:rsidP="00620E58">
                  <w:pPr>
                    <w:numPr>
                      <w:ilvl w:val="0"/>
                      <w:numId w:val="60"/>
                    </w:numPr>
                    <w:jc w:val="both"/>
                    <w:rPr>
                      <w:rFonts w:ascii="Arial" w:hAnsi="Arial" w:cs="Arial"/>
                      <w:color w:val="000000"/>
                      <w:sz w:val="18"/>
                      <w:szCs w:val="18"/>
                    </w:rPr>
                  </w:pPr>
                  <w:r>
                    <w:rPr>
                      <w:rFonts w:ascii="Arial" w:hAnsi="Arial" w:cs="Arial"/>
                      <w:color w:val="000000"/>
                      <w:sz w:val="18"/>
                      <w:szCs w:val="18"/>
                    </w:rPr>
                    <w:t>upoštevati hišni red naročnika, objavljen na spletni strani naročnika;</w:t>
                  </w:r>
                </w:p>
                <w:p w14:paraId="3FF4BE4D" w14:textId="77777777" w:rsidR="00CD3795" w:rsidRDefault="00CD3795" w:rsidP="00620E58">
                  <w:pPr>
                    <w:numPr>
                      <w:ilvl w:val="0"/>
                      <w:numId w:val="60"/>
                    </w:numPr>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primopredaje ter v času garancijskih rokov;</w:t>
                  </w:r>
                </w:p>
                <w:p w14:paraId="2B357667" w14:textId="77777777" w:rsidR="00CD3795" w:rsidRDefault="00CD3795" w:rsidP="00620E58">
                  <w:pPr>
                    <w:numPr>
                      <w:ilvl w:val="0"/>
                      <w:numId w:val="60"/>
                    </w:numPr>
                    <w:jc w:val="both"/>
                    <w:rPr>
                      <w:rFonts w:ascii="Arial" w:hAnsi="Arial" w:cs="Arial"/>
                      <w:color w:val="000000"/>
                      <w:sz w:val="18"/>
                      <w:szCs w:val="18"/>
                    </w:rPr>
                  </w:pPr>
                  <w:r>
                    <w:rPr>
                      <w:rFonts w:ascii="Arial" w:hAnsi="Arial" w:cs="Arial"/>
                      <w:color w:val="000000"/>
                      <w:sz w:val="18"/>
                      <w:szCs w:val="18"/>
                    </w:rPr>
                    <w:t>da bo občasno izvajal dela med popoldanskim časom, ponoči, vikendih in praznikih.</w:t>
                  </w:r>
                </w:p>
              </w:tc>
            </w:tr>
          </w:tbl>
          <w:p w14:paraId="1248AED2" w14:textId="77777777" w:rsidR="00CD3795" w:rsidRDefault="00CD3795" w:rsidP="00D22507"/>
          <w:p w14:paraId="09676EBB" w14:textId="77777777" w:rsidR="00CD3795" w:rsidRPr="001072DC" w:rsidRDefault="00CD3795" w:rsidP="00D22507">
            <w:pPr>
              <w:spacing w:before="225" w:after="225" w:line="276" w:lineRule="auto"/>
              <w:jc w:val="both"/>
            </w:pPr>
            <w:r w:rsidRPr="001072DC">
              <w:rPr>
                <w:rFonts w:ascii="Arial" w:hAnsi="Arial" w:cs="Arial"/>
                <w:color w:val="000000"/>
                <w:sz w:val="18"/>
                <w:szCs w:val="18"/>
              </w:rPr>
              <w:t>Izvajalec je dolžan dopustiti in omogočiti naročniku  / naročnikovemu organu nadzora učinkovit nadzor nad kvaliteto in količinami dobavljene opreme in materialov, opravljenih del ter spoštovanja dogovorjenih rokov.</w:t>
            </w:r>
          </w:p>
          <w:p w14:paraId="600FB780" w14:textId="77777777" w:rsidR="00CD3795" w:rsidRPr="001072DC" w:rsidRDefault="00CD3795" w:rsidP="00D22507">
            <w:pPr>
              <w:spacing w:before="225" w:after="225" w:line="276" w:lineRule="auto"/>
              <w:jc w:val="both"/>
            </w:pPr>
            <w:r w:rsidRPr="001072DC">
              <w:rPr>
                <w:rFonts w:ascii="Arial" w:hAnsi="Arial" w:cs="Arial"/>
                <w:color w:val="000000"/>
                <w:sz w:val="18"/>
                <w:szCs w:val="18"/>
              </w:rPr>
              <w:t>Izvajalec bo vodil gradbeni dnevnik, gradbeno knjigo in knjigo obračunskih izmer, ki morajo biti podpisane  s strani izvajalca in naročnikovega nadzornika.</w:t>
            </w:r>
          </w:p>
          <w:p w14:paraId="55FF92D9" w14:textId="6DFAB50F" w:rsidR="00CD3795" w:rsidRPr="001072DC" w:rsidRDefault="00CD3795" w:rsidP="00D22507">
            <w:pPr>
              <w:spacing w:before="225" w:after="225" w:line="276" w:lineRule="auto"/>
              <w:jc w:val="both"/>
            </w:pPr>
            <w:r w:rsidRPr="005F6464">
              <w:rPr>
                <w:rFonts w:ascii="Arial" w:hAnsi="Arial" w:cs="Arial"/>
                <w:color w:val="000000"/>
                <w:sz w:val="18"/>
                <w:szCs w:val="18"/>
              </w:rPr>
              <w:t xml:space="preserve">Odgovorni vodja vseh del (vodja gradnje)  mora biti prisoten na gradbišču </w:t>
            </w:r>
            <w:r w:rsidR="005F6464" w:rsidRPr="005F6464">
              <w:rPr>
                <w:rFonts w:ascii="Arial" w:hAnsi="Arial" w:cs="Arial"/>
                <w:color w:val="000000"/>
                <w:sz w:val="18"/>
                <w:szCs w:val="18"/>
              </w:rPr>
              <w:t>najmanj 1x tedensko</w:t>
            </w:r>
            <w:r w:rsidRPr="005F6464">
              <w:rPr>
                <w:rFonts w:ascii="Arial" w:hAnsi="Arial" w:cs="Arial"/>
                <w:color w:val="000000"/>
                <w:sz w:val="18"/>
                <w:szCs w:val="18"/>
              </w:rPr>
              <w:t>. Izvajalec ne sme zamenjati odgovornega vodje vseh del (vodje gradnje) brez</w:t>
            </w:r>
            <w:r w:rsidRPr="001072DC">
              <w:rPr>
                <w:rFonts w:ascii="Arial" w:hAnsi="Arial" w:cs="Arial"/>
                <w:color w:val="000000"/>
                <w:sz w:val="18"/>
                <w:szCs w:val="18"/>
              </w:rPr>
              <w:t xml:space="preserve"> predhodnega soglasja naročnika.</w:t>
            </w:r>
          </w:p>
          <w:p w14:paraId="48B17782" w14:textId="77777777" w:rsidR="00CD3795" w:rsidRPr="001072DC" w:rsidRDefault="00CD3795" w:rsidP="00D22507">
            <w:pPr>
              <w:spacing w:before="225" w:after="225" w:line="276" w:lineRule="auto"/>
              <w:jc w:val="both"/>
            </w:pPr>
            <w:r w:rsidRPr="001072DC">
              <w:rPr>
                <w:rFonts w:ascii="Arial" w:hAnsi="Arial" w:cs="Arial"/>
                <w:color w:val="000000"/>
                <w:sz w:val="18"/>
                <w:szCs w:val="18"/>
              </w:rPr>
              <w:t>Izvajalec je dolžan v času izvajanja del delovišče zaščititi v skladu z veljavnimi predpisi. Če tega ne bo storil, bo naročnik zahteval zaustavitev izvajanja del. Čas zaustavitve izvajanja del šteje v rok za izvedbo izvajanja del.</w:t>
            </w:r>
          </w:p>
          <w:p w14:paraId="5B42868C" w14:textId="77777777" w:rsidR="00CD3795" w:rsidRPr="001072DC" w:rsidRDefault="00CD3795" w:rsidP="00D22507">
            <w:pPr>
              <w:spacing w:before="225" w:after="225" w:line="276" w:lineRule="auto"/>
              <w:jc w:val="both"/>
            </w:pPr>
            <w:r w:rsidRPr="001072DC">
              <w:rPr>
                <w:rFonts w:ascii="Arial" w:hAnsi="Arial" w:cs="Arial"/>
                <w:color w:val="000000"/>
                <w:sz w:val="18"/>
                <w:szCs w:val="18"/>
              </w:rPr>
              <w:t>Če je potrebno opraviti nepredvidena dela, ki so neodložljiva, da se prepreči večja škoda, lahko izvajalec ta dela opravi sam, mora pa o tem nemudoma obvestiti naročnika in njegov nadzorni organ, da lahko naročnik za ta dela izvede ustrezen postopek javnega naročanja, v skladu z določili ZJN-3.</w:t>
            </w:r>
          </w:p>
          <w:p w14:paraId="22309E46" w14:textId="77777777" w:rsidR="00CD3795" w:rsidRPr="00BD333F" w:rsidRDefault="00CD3795" w:rsidP="00D22507">
            <w:pPr>
              <w:spacing w:before="225" w:after="225"/>
              <w:jc w:val="both"/>
              <w:rPr>
                <w:rFonts w:ascii="Arial" w:hAnsi="Arial" w:cs="Arial"/>
                <w:color w:val="000000"/>
                <w:sz w:val="18"/>
                <w:szCs w:val="18"/>
              </w:rPr>
            </w:pPr>
            <w:r>
              <w:rPr>
                <w:rFonts w:ascii="Arial" w:hAnsi="Arial" w:cs="Arial"/>
                <w:color w:val="000000"/>
                <w:sz w:val="18"/>
                <w:szCs w:val="18"/>
              </w:rPr>
              <w:t>Izvajalec mora zagotoviti tudi izdelavo in postavitev gradbiščnih in razlagalnih tabel skladno z zakonodajo, ki velja v trenutku izvajanja del.</w:t>
            </w:r>
          </w:p>
        </w:tc>
      </w:tr>
    </w:tbl>
    <w:p w14:paraId="062E8A2F" w14:textId="77777777" w:rsidR="00CD3795" w:rsidRPr="00F27161" w:rsidRDefault="00CD3795" w:rsidP="00CD3795">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 xml:space="preserve">VII. </w:t>
      </w:r>
      <w:r w:rsidRPr="001072DC">
        <w:rPr>
          <w:rFonts w:ascii="Arial" w:hAnsi="Arial" w:cs="Arial"/>
          <w:b/>
          <w:bCs/>
          <w:color w:val="000000"/>
          <w:sz w:val="18"/>
          <w:szCs w:val="18"/>
        </w:rPr>
        <w:t xml:space="preserve">POOBLAŠČENE OSEBE </w:t>
      </w:r>
      <w:r>
        <w:rPr>
          <w:rFonts w:ascii="Arial" w:hAnsi="Arial" w:cs="Arial"/>
          <w:b/>
          <w:bCs/>
          <w:color w:val="000000"/>
          <w:sz w:val="18"/>
          <w:szCs w:val="18"/>
        </w:rPr>
        <w:t>NAROČNIKA</w:t>
      </w:r>
    </w:p>
    <w:p w14:paraId="4277EBB7" w14:textId="77777777" w:rsidR="00CD3795" w:rsidRDefault="00CD3795" w:rsidP="00CD3795">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CD3795" w14:paraId="5AFD11CA" w14:textId="77777777" w:rsidTr="00D22507">
        <w:tc>
          <w:tcPr>
            <w:tcW w:w="0" w:type="auto"/>
            <w:tcMar>
              <w:top w:w="0" w:type="auto"/>
              <w:bottom w:w="0" w:type="auto"/>
            </w:tcMar>
          </w:tcPr>
          <w:p w14:paraId="0D9A9FA1" w14:textId="77777777" w:rsidR="00CD3795" w:rsidRDefault="00CD3795" w:rsidP="00D22507">
            <w:pPr>
              <w:spacing w:before="225" w:after="225"/>
              <w:jc w:val="both"/>
              <w:rPr>
                <w:rFonts w:ascii="Arial" w:hAnsi="Arial" w:cs="Arial"/>
                <w:color w:val="000000"/>
                <w:sz w:val="18"/>
                <w:szCs w:val="18"/>
              </w:rPr>
            </w:pPr>
            <w:r>
              <w:rPr>
                <w:rFonts w:ascii="Arial" w:hAnsi="Arial" w:cs="Arial"/>
                <w:color w:val="000000"/>
                <w:sz w:val="18"/>
                <w:szCs w:val="18"/>
              </w:rPr>
              <w:lastRenderedPageBreak/>
              <w:t>Naročnik imenuje za nadzornika _______________________, ki ga na gradbišču zastopa:_________________________ in koordinatorja za Varnost pri delu: _________________________.</w:t>
            </w:r>
          </w:p>
          <w:p w14:paraId="7FEA9649" w14:textId="77777777" w:rsidR="00CD3795" w:rsidRDefault="00CD3795" w:rsidP="00D22507">
            <w:pPr>
              <w:spacing w:before="225" w:after="225" w:line="276" w:lineRule="auto"/>
              <w:rPr>
                <w:rFonts w:ascii="Arial" w:hAnsi="Arial" w:cs="Arial"/>
                <w:color w:val="000000"/>
                <w:sz w:val="18"/>
                <w:szCs w:val="18"/>
              </w:rPr>
            </w:pPr>
            <w:r w:rsidRPr="001072DC">
              <w:rPr>
                <w:rFonts w:ascii="Arial" w:hAnsi="Arial" w:cs="Arial"/>
                <w:color w:val="000000"/>
                <w:sz w:val="18"/>
                <w:szCs w:val="18"/>
              </w:rPr>
              <w:t>Nadzornik bo s strani naročnika pooblaščen za:</w:t>
            </w:r>
            <w:r w:rsidRPr="001072DC">
              <w:rPr>
                <w:rFonts w:ascii="Arial" w:hAnsi="Arial" w:cs="Arial"/>
                <w:color w:val="000000"/>
                <w:sz w:val="18"/>
                <w:szCs w:val="18"/>
              </w:rPr>
              <w:br/>
              <w:t>• sodelovanje pri uvedbi izvajalca v delo</w:t>
            </w:r>
            <w:r w:rsidRPr="001072DC">
              <w:rPr>
                <w:rFonts w:ascii="Arial" w:hAnsi="Arial" w:cs="Arial"/>
                <w:color w:val="000000"/>
                <w:sz w:val="18"/>
                <w:szCs w:val="18"/>
              </w:rPr>
              <w:br/>
              <w:t>• odpiranje in potrjevanje gradbenega dnevnika ter potrjevanje knjige obračunskih izmer</w:t>
            </w:r>
            <w:r w:rsidRPr="001072DC">
              <w:rPr>
                <w:rFonts w:ascii="Arial" w:hAnsi="Arial" w:cs="Arial"/>
                <w:color w:val="000000"/>
                <w:sz w:val="18"/>
                <w:szCs w:val="18"/>
              </w:rPr>
              <w:br/>
              <w:t>• nadzor nad kakovostjo izvedenih del</w:t>
            </w:r>
            <w:r w:rsidRPr="001072DC">
              <w:rPr>
                <w:rFonts w:ascii="Arial" w:hAnsi="Arial" w:cs="Arial"/>
                <w:color w:val="000000"/>
                <w:sz w:val="18"/>
                <w:szCs w:val="18"/>
              </w:rPr>
              <w:br/>
              <w:t>• nadzor nad kakovostjo gradbenih proizvodov, materialov, napeljav, naprav in opremo, ki se vgrajujejo</w:t>
            </w:r>
            <w:r w:rsidRPr="001072DC">
              <w:rPr>
                <w:rFonts w:ascii="Arial" w:hAnsi="Arial" w:cs="Arial"/>
                <w:color w:val="000000"/>
                <w:sz w:val="18"/>
                <w:szCs w:val="18"/>
              </w:rPr>
              <w:br/>
              <w:t>• dajanje zahtevkov za posamezne laboratorijske in geomehanske preiskave</w:t>
            </w:r>
            <w:r w:rsidRPr="001072DC">
              <w:rPr>
                <w:rFonts w:ascii="Arial" w:hAnsi="Arial" w:cs="Arial"/>
                <w:color w:val="000000"/>
                <w:sz w:val="18"/>
                <w:szCs w:val="18"/>
              </w:rPr>
              <w:br/>
              <w:t>• nadzor, ali se gradnja izvaja po potrjeni projektni dokumentaciji za izvedbo, s poudarkom na racionalnosti izvedbe in kakovosti gradnje</w:t>
            </w:r>
            <w:r w:rsidRPr="001072DC">
              <w:rPr>
                <w:rFonts w:ascii="Arial" w:hAnsi="Arial" w:cs="Arial"/>
                <w:color w:val="000000"/>
                <w:sz w:val="18"/>
                <w:szCs w:val="18"/>
              </w:rPr>
              <w:br/>
              <w:t>• nadzor nad izvajanjem dogovorjenih rokov  </w:t>
            </w:r>
            <w:r w:rsidRPr="001072DC">
              <w:rPr>
                <w:rFonts w:ascii="Arial" w:hAnsi="Arial" w:cs="Arial"/>
                <w:color w:val="000000"/>
                <w:sz w:val="18"/>
                <w:szCs w:val="18"/>
              </w:rPr>
              <w:br/>
              <w:t>• zasledovanje finančnega plana  </w:t>
            </w:r>
            <w:r w:rsidRPr="001072DC">
              <w:rPr>
                <w:rFonts w:ascii="Arial" w:hAnsi="Arial" w:cs="Arial"/>
                <w:color w:val="000000"/>
                <w:sz w:val="18"/>
                <w:szCs w:val="18"/>
              </w:rPr>
              <w:br/>
              <w:t>• kontrolo in potrjevanje mesečnih obračunskih situacij in končne situacije</w:t>
            </w:r>
            <w:r w:rsidRPr="001072DC">
              <w:rPr>
                <w:rFonts w:ascii="Arial" w:hAnsi="Arial" w:cs="Arial"/>
                <w:color w:val="000000"/>
                <w:sz w:val="18"/>
                <w:szCs w:val="18"/>
              </w:rPr>
              <w:br/>
              <w:t>• koordinacijo in sodelovanje pri usklajevanju sprememb oziroma dopolnitev elementov za  izvajanje del, med naročnikom, projektantom in izvajalcem</w:t>
            </w:r>
            <w:r w:rsidRPr="001072DC">
              <w:rPr>
                <w:rFonts w:ascii="Arial" w:hAnsi="Arial" w:cs="Arial"/>
                <w:color w:val="000000"/>
                <w:sz w:val="18"/>
                <w:szCs w:val="18"/>
              </w:rPr>
              <w:br/>
              <w:t>• pregledovanje in potrjevanje analiz cen za nujna nepredvidena in/ali pozneje naročena dela</w:t>
            </w:r>
            <w:r w:rsidRPr="001072DC">
              <w:rPr>
                <w:rFonts w:ascii="Arial" w:hAnsi="Arial" w:cs="Arial"/>
                <w:color w:val="000000"/>
                <w:sz w:val="18"/>
                <w:szCs w:val="18"/>
              </w:rPr>
              <w:br/>
              <w:t>• organizacijo priprave dokumentacije za kvalitetni pregled in sodelovanje pri pregledu</w:t>
            </w:r>
            <w:r w:rsidRPr="001072DC">
              <w:rPr>
                <w:rFonts w:ascii="Arial" w:hAnsi="Arial" w:cs="Arial"/>
                <w:color w:val="000000"/>
                <w:sz w:val="18"/>
                <w:szCs w:val="18"/>
              </w:rPr>
              <w:br/>
              <w:t>• nadzor nad odpravo pomanjkljivosti ugotovljenih z zapisnikom o kvalitetnem pregledu</w:t>
            </w:r>
            <w:r w:rsidRPr="001072DC">
              <w:rPr>
                <w:rFonts w:ascii="Arial" w:hAnsi="Arial" w:cs="Arial"/>
                <w:color w:val="000000"/>
                <w:sz w:val="18"/>
                <w:szCs w:val="18"/>
              </w:rPr>
              <w:br/>
              <w:t>• sodelovanje pri primopredaji izvedenih del med naročnikom in izvajalcem ter sodelovanje pri izdelavi končnega obračuna del</w:t>
            </w:r>
            <w:r w:rsidRPr="001072DC">
              <w:rPr>
                <w:rFonts w:ascii="Arial" w:hAnsi="Arial" w:cs="Arial"/>
                <w:color w:val="000000"/>
                <w:sz w:val="18"/>
                <w:szCs w:val="18"/>
              </w:rPr>
              <w:br/>
              <w:t>• nadzor nad odpravo pomanjkljivosti v garancijskem roku</w:t>
            </w:r>
            <w:r>
              <w:rPr>
                <w:rFonts w:ascii="Arial" w:hAnsi="Arial" w:cs="Arial"/>
                <w:color w:val="000000"/>
                <w:sz w:val="18"/>
                <w:szCs w:val="18"/>
              </w:rPr>
              <w:t>;</w:t>
            </w:r>
          </w:p>
          <w:p w14:paraId="65947490" w14:textId="0A162C89" w:rsidR="00CD3795" w:rsidRPr="007125F4" w:rsidRDefault="00CD3795" w:rsidP="00D22507">
            <w:pPr>
              <w:spacing w:before="225" w:after="225" w:line="276" w:lineRule="auto"/>
              <w:rPr>
                <w:rFonts w:ascii="Arial" w:hAnsi="Arial" w:cs="Arial"/>
                <w:color w:val="000000"/>
                <w:sz w:val="18"/>
                <w:szCs w:val="18"/>
              </w:rPr>
            </w:pPr>
            <w:r w:rsidRPr="001072DC">
              <w:rPr>
                <w:rFonts w:ascii="Arial" w:hAnsi="Arial" w:cs="Arial"/>
                <w:color w:val="000000"/>
                <w:sz w:val="18"/>
                <w:szCs w:val="18"/>
              </w:rPr>
              <w:t xml:space="preserve"> • </w:t>
            </w:r>
            <w:r>
              <w:rPr>
                <w:rFonts w:ascii="Arial" w:hAnsi="Arial" w:cs="Arial"/>
                <w:color w:val="000000"/>
                <w:sz w:val="18"/>
                <w:szCs w:val="18"/>
              </w:rPr>
              <w:t xml:space="preserve">izvajanje ostalih nalog skladno </w:t>
            </w:r>
            <w:r w:rsidRPr="00D62046">
              <w:rPr>
                <w:rFonts w:ascii="Arial" w:hAnsi="Arial" w:cs="Arial"/>
                <w:sz w:val="18"/>
                <w:szCs w:val="18"/>
              </w:rPr>
              <w:t>s 1</w:t>
            </w:r>
            <w:r w:rsidR="00B05164" w:rsidRPr="00D62046">
              <w:rPr>
                <w:rFonts w:ascii="Arial" w:hAnsi="Arial" w:cs="Arial"/>
                <w:sz w:val="18"/>
                <w:szCs w:val="18"/>
              </w:rPr>
              <w:t>5</w:t>
            </w:r>
            <w:r w:rsidRPr="00D62046">
              <w:rPr>
                <w:rFonts w:ascii="Arial" w:hAnsi="Arial" w:cs="Arial"/>
                <w:sz w:val="18"/>
                <w:szCs w:val="18"/>
              </w:rPr>
              <w:t>. členom GZ-1 .</w:t>
            </w:r>
          </w:p>
          <w:p w14:paraId="0B48B6DF" w14:textId="364F8002" w:rsidR="00CD3795" w:rsidRDefault="00CD3795" w:rsidP="00D22507">
            <w:pPr>
              <w:spacing w:before="225" w:after="225"/>
              <w:jc w:val="both"/>
            </w:pPr>
            <w:r>
              <w:rPr>
                <w:rFonts w:ascii="Arial" w:hAnsi="Arial" w:cs="Arial"/>
                <w:color w:val="000000"/>
                <w:sz w:val="18"/>
                <w:szCs w:val="18"/>
              </w:rPr>
              <w:t>Skrbnik te pogodbe za naročnika je Barbara Slak Turk, pooblaščena oseba naročnika za nadzor nad izvedbo te pogodbe pa je: Beno Červenka.</w:t>
            </w:r>
          </w:p>
          <w:p w14:paraId="7F9C3477" w14:textId="77777777" w:rsidR="00CD3795" w:rsidRDefault="00CD3795" w:rsidP="00D22507">
            <w:pPr>
              <w:spacing w:before="225" w:after="225"/>
              <w:jc w:val="both"/>
              <w:rPr>
                <w:rFonts w:ascii="Arial" w:hAnsi="Arial" w:cs="Arial"/>
                <w:color w:val="000000"/>
                <w:sz w:val="18"/>
                <w:szCs w:val="18"/>
              </w:rPr>
            </w:pPr>
            <w:r>
              <w:rPr>
                <w:rFonts w:ascii="Arial" w:hAnsi="Arial" w:cs="Arial"/>
                <w:color w:val="000000"/>
                <w:sz w:val="18"/>
                <w:szCs w:val="18"/>
              </w:rPr>
              <w:t>Nadzornik ima pooblastilo naročnika, da v njegovem imenu nadzoruje izvedbo del.</w:t>
            </w:r>
          </w:p>
          <w:p w14:paraId="2695C6EC" w14:textId="77777777" w:rsidR="00CD3795" w:rsidRPr="00F27161" w:rsidRDefault="00CD3795" w:rsidP="00D22507">
            <w:pPr>
              <w:spacing w:before="225" w:after="225"/>
              <w:jc w:val="both"/>
              <w:rPr>
                <w:rFonts w:ascii="Arial" w:hAnsi="Arial" w:cs="Arial"/>
                <w:b/>
                <w:bCs/>
                <w:color w:val="000000"/>
                <w:sz w:val="18"/>
                <w:szCs w:val="18"/>
              </w:rPr>
            </w:pPr>
            <w:r>
              <w:rPr>
                <w:rFonts w:ascii="Arial" w:hAnsi="Arial" w:cs="Arial"/>
                <w:b/>
                <w:bCs/>
                <w:color w:val="000000"/>
                <w:sz w:val="18"/>
                <w:szCs w:val="18"/>
              </w:rPr>
              <w:t xml:space="preserve">VIII. </w:t>
            </w:r>
            <w:r w:rsidRPr="001072DC">
              <w:rPr>
                <w:rFonts w:ascii="Arial" w:hAnsi="Arial" w:cs="Arial"/>
                <w:b/>
                <w:bCs/>
                <w:color w:val="000000"/>
                <w:sz w:val="18"/>
                <w:szCs w:val="18"/>
              </w:rPr>
              <w:t>POOBLAŠČENE OSEBE TER VODSTVO GRADBIŠČA</w:t>
            </w:r>
            <w:r>
              <w:rPr>
                <w:rFonts w:ascii="Arial" w:hAnsi="Arial" w:cs="Arial"/>
                <w:b/>
                <w:bCs/>
                <w:color w:val="000000"/>
                <w:sz w:val="18"/>
                <w:szCs w:val="18"/>
              </w:rPr>
              <w:t xml:space="preserve"> IN STROKOVNJAKI IZVAJALCA</w:t>
            </w:r>
          </w:p>
        </w:tc>
      </w:tr>
    </w:tbl>
    <w:p w14:paraId="39A06C38" w14:textId="77777777" w:rsidR="00CD3795" w:rsidRDefault="00CD3795" w:rsidP="00CD3795">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CD3795" w14:paraId="707673A8" w14:textId="77777777" w:rsidTr="00D22507">
        <w:tc>
          <w:tcPr>
            <w:tcW w:w="0" w:type="auto"/>
            <w:tcMar>
              <w:top w:w="0" w:type="auto"/>
              <w:bottom w:w="0" w:type="auto"/>
            </w:tcMar>
          </w:tcPr>
          <w:p w14:paraId="5A646128" w14:textId="77777777" w:rsidR="00CD3795" w:rsidRDefault="00CD3795" w:rsidP="00D22507">
            <w:pPr>
              <w:spacing w:before="225" w:after="225"/>
              <w:jc w:val="both"/>
              <w:rPr>
                <w:rFonts w:ascii="Arial" w:hAnsi="Arial" w:cs="Arial"/>
                <w:color w:val="000000"/>
                <w:sz w:val="18"/>
                <w:szCs w:val="18"/>
              </w:rPr>
            </w:pPr>
            <w:r>
              <w:rPr>
                <w:rFonts w:ascii="Arial" w:hAnsi="Arial" w:cs="Arial"/>
                <w:color w:val="000000"/>
                <w:sz w:val="18"/>
                <w:szCs w:val="18"/>
              </w:rPr>
              <w:t>Izvajalec za svojega pooblaščenca (zastopnika) po tej pogodbi imenuje _______________________, ki ga na gradbišču zastopa kot vodja gradnje.</w:t>
            </w:r>
          </w:p>
          <w:p w14:paraId="57F019F1" w14:textId="77777777" w:rsidR="00CD3795" w:rsidRPr="001072DC" w:rsidRDefault="00CD3795" w:rsidP="00D22507">
            <w:pPr>
              <w:spacing w:before="225" w:after="225" w:line="276" w:lineRule="auto"/>
              <w:jc w:val="both"/>
              <w:rPr>
                <w:rFonts w:ascii="Arial" w:hAnsi="Arial" w:cs="Arial"/>
                <w:color w:val="000000"/>
                <w:sz w:val="18"/>
                <w:szCs w:val="18"/>
              </w:rPr>
            </w:pPr>
            <w:r w:rsidRPr="001072DC">
              <w:rPr>
                <w:rFonts w:ascii="Arial" w:hAnsi="Arial" w:cs="Arial"/>
                <w:color w:val="000000"/>
                <w:sz w:val="18"/>
                <w:szCs w:val="18"/>
              </w:rPr>
              <w:t xml:space="preserve">Pooblaščeni predstavnik izvajalca je:………………………………………………. </w:t>
            </w:r>
          </w:p>
          <w:p w14:paraId="3120074C" w14:textId="77777777" w:rsidR="00CD3795" w:rsidRPr="001072DC" w:rsidRDefault="00CD3795" w:rsidP="00D22507">
            <w:pPr>
              <w:spacing w:before="225" w:after="225" w:line="276" w:lineRule="auto"/>
              <w:jc w:val="both"/>
              <w:rPr>
                <w:rFonts w:ascii="Arial" w:hAnsi="Arial" w:cs="Arial"/>
                <w:color w:val="000000"/>
                <w:sz w:val="18"/>
                <w:szCs w:val="18"/>
              </w:rPr>
            </w:pPr>
            <w:r w:rsidRPr="001072DC">
              <w:rPr>
                <w:rFonts w:ascii="Arial" w:hAnsi="Arial" w:cs="Arial"/>
                <w:color w:val="000000"/>
                <w:sz w:val="18"/>
                <w:szCs w:val="18"/>
              </w:rPr>
              <w:t>Skrbnik pogodbe za izvajalca je ……………………………………………………. .</w:t>
            </w:r>
          </w:p>
          <w:p w14:paraId="34C4B2CC" w14:textId="77777777" w:rsidR="00CD3795" w:rsidRPr="001072DC" w:rsidRDefault="00CD3795" w:rsidP="00D22507">
            <w:pPr>
              <w:spacing w:before="225" w:after="225" w:line="276" w:lineRule="auto"/>
              <w:jc w:val="both"/>
              <w:rPr>
                <w:rFonts w:ascii="Arial" w:hAnsi="Arial" w:cs="Arial"/>
                <w:color w:val="000000"/>
                <w:sz w:val="18"/>
                <w:szCs w:val="18"/>
              </w:rPr>
            </w:pPr>
            <w:r w:rsidRPr="001072DC">
              <w:rPr>
                <w:rFonts w:ascii="Arial" w:hAnsi="Arial" w:cs="Arial"/>
                <w:color w:val="000000"/>
                <w:sz w:val="18"/>
                <w:szCs w:val="18"/>
              </w:rPr>
              <w:t xml:space="preserve">Vodja </w:t>
            </w:r>
            <w:r>
              <w:rPr>
                <w:rFonts w:ascii="Arial" w:hAnsi="Arial" w:cs="Arial"/>
                <w:color w:val="000000"/>
                <w:sz w:val="18"/>
                <w:szCs w:val="18"/>
              </w:rPr>
              <w:t xml:space="preserve">gradbenih del </w:t>
            </w:r>
            <w:r w:rsidRPr="001072DC">
              <w:rPr>
                <w:rFonts w:ascii="Arial" w:hAnsi="Arial" w:cs="Arial"/>
                <w:color w:val="000000"/>
                <w:sz w:val="18"/>
                <w:szCs w:val="18"/>
              </w:rPr>
              <w:t>je……………………………………………………</w:t>
            </w:r>
          </w:p>
          <w:p w14:paraId="790BFAD2" w14:textId="77777777" w:rsidR="00CD3795" w:rsidRDefault="00CD3795" w:rsidP="00D22507">
            <w:pPr>
              <w:spacing w:before="225" w:after="225"/>
              <w:jc w:val="both"/>
              <w:rPr>
                <w:rFonts w:ascii="Arial" w:hAnsi="Arial" w:cs="Arial"/>
                <w:color w:val="000000"/>
                <w:sz w:val="18"/>
                <w:szCs w:val="18"/>
              </w:rPr>
            </w:pPr>
            <w:r w:rsidRPr="001072DC">
              <w:rPr>
                <w:rFonts w:ascii="Arial" w:hAnsi="Arial" w:cs="Arial"/>
                <w:color w:val="000000"/>
                <w:sz w:val="18"/>
                <w:szCs w:val="18"/>
              </w:rPr>
              <w:t xml:space="preserve">Vodja </w:t>
            </w:r>
            <w:r>
              <w:rPr>
                <w:rFonts w:ascii="Arial" w:hAnsi="Arial" w:cs="Arial"/>
                <w:color w:val="000000"/>
                <w:sz w:val="18"/>
                <w:szCs w:val="18"/>
              </w:rPr>
              <w:t xml:space="preserve">elektro instalacijskih </w:t>
            </w:r>
            <w:r w:rsidRPr="001072DC">
              <w:rPr>
                <w:rFonts w:ascii="Arial" w:hAnsi="Arial" w:cs="Arial"/>
                <w:color w:val="000000"/>
                <w:sz w:val="18"/>
                <w:szCs w:val="18"/>
              </w:rPr>
              <w:t>del</w:t>
            </w:r>
            <w:r>
              <w:rPr>
                <w:rFonts w:ascii="Arial" w:hAnsi="Arial" w:cs="Arial"/>
                <w:color w:val="000000"/>
                <w:sz w:val="18"/>
                <w:szCs w:val="18"/>
              </w:rPr>
              <w:t xml:space="preserve"> je …………………………………………………..</w:t>
            </w:r>
          </w:p>
          <w:p w14:paraId="5BA24BC4" w14:textId="77777777" w:rsidR="00CD3795" w:rsidRDefault="00CD3795" w:rsidP="00D22507">
            <w:pPr>
              <w:spacing w:before="225" w:after="225"/>
              <w:jc w:val="both"/>
              <w:rPr>
                <w:rFonts w:ascii="Arial" w:hAnsi="Arial" w:cs="Arial"/>
                <w:color w:val="000000"/>
                <w:sz w:val="18"/>
                <w:szCs w:val="18"/>
              </w:rPr>
            </w:pPr>
            <w:r>
              <w:rPr>
                <w:rFonts w:ascii="Arial" w:hAnsi="Arial" w:cs="Arial"/>
                <w:color w:val="000000"/>
                <w:sz w:val="18"/>
                <w:szCs w:val="18"/>
              </w:rPr>
              <w:t>Vodja strojno instalacijskih del je ………………………………………………….</w:t>
            </w:r>
          </w:p>
          <w:p w14:paraId="7C41733E" w14:textId="77777777" w:rsidR="00CD3795" w:rsidRDefault="00CD3795" w:rsidP="00D22507">
            <w:pPr>
              <w:spacing w:before="225" w:after="225"/>
              <w:jc w:val="both"/>
            </w:pPr>
            <w:r w:rsidRPr="001072DC">
              <w:rPr>
                <w:rFonts w:ascii="Arial" w:hAnsi="Arial" w:cs="Arial"/>
                <w:color w:val="000000"/>
                <w:sz w:val="18"/>
                <w:szCs w:val="18"/>
              </w:rPr>
              <w:t>Izvajalec ne sme zamenjati vodje del brez predhodnega soglasja naročnika.</w:t>
            </w:r>
          </w:p>
          <w:p w14:paraId="75EF17F1" w14:textId="77777777" w:rsidR="00CD3795" w:rsidRDefault="00CD3795" w:rsidP="00D22507">
            <w:pPr>
              <w:spacing w:before="225" w:after="225"/>
              <w:jc w:val="both"/>
            </w:pPr>
            <w:r>
              <w:rPr>
                <w:rFonts w:ascii="Arial" w:hAnsi="Arial" w:cs="Arial"/>
                <w:color w:val="000000"/>
                <w:sz w:val="18"/>
                <w:szCs w:val="18"/>
              </w:rPr>
              <w:t>Izvajalec ne sme zamenjati vodje gradnje brez predhodnega soglasja naročnika.</w:t>
            </w:r>
          </w:p>
        </w:tc>
      </w:tr>
    </w:tbl>
    <w:p w14:paraId="0B3FDEA8" w14:textId="77777777" w:rsidR="00CD3795" w:rsidRDefault="00CD3795" w:rsidP="00CD3795">
      <w:pPr>
        <w:spacing w:before="225" w:after="225" w:line="240" w:lineRule="auto"/>
        <w:jc w:val="both"/>
      </w:pPr>
      <w:r>
        <w:rPr>
          <w:rFonts w:ascii="Arial" w:hAnsi="Arial" w:cs="Arial"/>
          <w:b/>
          <w:bCs/>
          <w:color w:val="000000"/>
          <w:sz w:val="18"/>
          <w:szCs w:val="18"/>
        </w:rPr>
        <w:t>IX. ROKI IZVAJANJA DEL</w:t>
      </w:r>
    </w:p>
    <w:p w14:paraId="2C4D98CB" w14:textId="77777777" w:rsidR="00CD3795" w:rsidRDefault="00CD3795" w:rsidP="00CD3795">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D3795" w14:paraId="45FFF0A1" w14:textId="77777777" w:rsidTr="00D22507">
        <w:tc>
          <w:tcPr>
            <w:tcW w:w="0" w:type="auto"/>
            <w:tcMar>
              <w:top w:w="0" w:type="auto"/>
              <w:bottom w:w="0" w:type="auto"/>
            </w:tcMar>
          </w:tcPr>
          <w:p w14:paraId="37EB5B58" w14:textId="77777777" w:rsidR="00CD3795" w:rsidRDefault="00CD3795" w:rsidP="00D22507">
            <w:pPr>
              <w:spacing w:before="225" w:after="225"/>
              <w:jc w:val="both"/>
              <w:rPr>
                <w:rFonts w:ascii="Arial" w:hAnsi="Arial" w:cs="Arial"/>
                <w:color w:val="000000"/>
                <w:sz w:val="18"/>
                <w:szCs w:val="18"/>
              </w:rPr>
            </w:pPr>
            <w:r w:rsidRPr="00644EC3">
              <w:rPr>
                <w:rFonts w:ascii="Arial" w:hAnsi="Arial" w:cs="Arial"/>
                <w:color w:val="000000"/>
                <w:sz w:val="18"/>
                <w:szCs w:val="18"/>
              </w:rPr>
              <w:lastRenderedPageBreak/>
              <w:t xml:space="preserve">Ta pogodba se sklepa pod </w:t>
            </w:r>
            <w:proofErr w:type="spellStart"/>
            <w:r w:rsidRPr="00644EC3">
              <w:rPr>
                <w:rFonts w:ascii="Arial" w:hAnsi="Arial" w:cs="Arial"/>
                <w:color w:val="000000"/>
                <w:sz w:val="18"/>
                <w:szCs w:val="18"/>
              </w:rPr>
              <w:t>odložnim</w:t>
            </w:r>
            <w:proofErr w:type="spellEnd"/>
            <w:r w:rsidRPr="00644EC3">
              <w:rPr>
                <w:rFonts w:ascii="Arial" w:hAnsi="Arial" w:cs="Arial"/>
                <w:color w:val="000000"/>
                <w:sz w:val="18"/>
                <w:szCs w:val="18"/>
              </w:rPr>
              <w:t xml:space="preserve"> pogojem in bo začela veljati po predložitvi</w:t>
            </w:r>
            <w:r>
              <w:rPr>
                <w:rFonts w:ascii="Arial" w:hAnsi="Arial" w:cs="Arial"/>
                <w:color w:val="000000"/>
                <w:sz w:val="18"/>
                <w:szCs w:val="18"/>
              </w:rPr>
              <w:t xml:space="preserve"> </w:t>
            </w:r>
            <w:r w:rsidRPr="00644EC3">
              <w:rPr>
                <w:rFonts w:ascii="Arial" w:hAnsi="Arial" w:cs="Arial"/>
                <w:color w:val="000000"/>
                <w:sz w:val="18"/>
                <w:szCs w:val="18"/>
              </w:rPr>
              <w:t>finančnega zavarovanja za dobro izvedbo pogodbenih obveznosti</w:t>
            </w:r>
            <w:r>
              <w:rPr>
                <w:rFonts w:ascii="Arial" w:hAnsi="Arial" w:cs="Arial"/>
                <w:color w:val="000000"/>
                <w:sz w:val="18"/>
                <w:szCs w:val="18"/>
              </w:rPr>
              <w:t>.</w:t>
            </w:r>
          </w:p>
          <w:p w14:paraId="5B1C1044" w14:textId="5804D876" w:rsidR="00CD3795" w:rsidRDefault="00CD3795" w:rsidP="00D22507">
            <w:pPr>
              <w:spacing w:before="225" w:after="225"/>
              <w:jc w:val="both"/>
              <w:rPr>
                <w:rFonts w:ascii="Arial" w:hAnsi="Arial" w:cs="Arial"/>
                <w:color w:val="000000"/>
                <w:sz w:val="18"/>
                <w:szCs w:val="18"/>
              </w:rPr>
            </w:pPr>
            <w:r w:rsidRPr="00644EC3">
              <w:rPr>
                <w:rFonts w:ascii="Arial" w:hAnsi="Arial" w:cs="Arial"/>
                <w:color w:val="000000"/>
                <w:sz w:val="18"/>
                <w:szCs w:val="18"/>
              </w:rPr>
              <w:t>Dela se pričnejo izvajati takoj po sklenitvi pogodbe oz. v kolikor epidemiološke razmere</w:t>
            </w:r>
            <w:r>
              <w:rPr>
                <w:rFonts w:ascii="Arial" w:hAnsi="Arial" w:cs="Arial"/>
                <w:color w:val="000000"/>
                <w:sz w:val="18"/>
                <w:szCs w:val="18"/>
              </w:rPr>
              <w:t xml:space="preserve"> </w:t>
            </w:r>
            <w:r w:rsidRPr="00644EC3">
              <w:rPr>
                <w:rFonts w:ascii="Arial" w:hAnsi="Arial" w:cs="Arial"/>
                <w:color w:val="000000"/>
                <w:sz w:val="18"/>
                <w:szCs w:val="18"/>
              </w:rPr>
              <w:t>glede COVID 19 tega ne dopuščajo, na poziv naročnika</w:t>
            </w:r>
            <w:r w:rsidR="00B05164">
              <w:rPr>
                <w:rFonts w:ascii="Arial" w:hAnsi="Arial" w:cs="Arial"/>
                <w:color w:val="000000"/>
                <w:sz w:val="18"/>
                <w:szCs w:val="18"/>
              </w:rPr>
              <w:t>,</w:t>
            </w:r>
            <w:r w:rsidRPr="00644EC3">
              <w:rPr>
                <w:rFonts w:ascii="Arial" w:hAnsi="Arial" w:cs="Arial"/>
                <w:color w:val="000000"/>
                <w:sz w:val="18"/>
                <w:szCs w:val="18"/>
              </w:rPr>
              <w:t xml:space="preserve"> s katerim obvesti izvajalca, da v</w:t>
            </w:r>
            <w:r>
              <w:rPr>
                <w:rFonts w:ascii="Arial" w:hAnsi="Arial" w:cs="Arial"/>
                <w:color w:val="000000"/>
                <w:sz w:val="18"/>
                <w:szCs w:val="18"/>
              </w:rPr>
              <w:t xml:space="preserve"> </w:t>
            </w:r>
            <w:r w:rsidRPr="00644EC3">
              <w:rPr>
                <w:rFonts w:ascii="Arial" w:hAnsi="Arial" w:cs="Arial"/>
                <w:color w:val="000000"/>
                <w:sz w:val="18"/>
                <w:szCs w:val="18"/>
              </w:rPr>
              <w:t xml:space="preserve">roku 10 dni pristopi k uvedbi v delo. Dela se izvajajo v sodelovanju </w:t>
            </w:r>
            <w:r>
              <w:rPr>
                <w:rFonts w:ascii="Arial" w:hAnsi="Arial" w:cs="Arial"/>
                <w:color w:val="000000"/>
                <w:sz w:val="18"/>
                <w:szCs w:val="18"/>
              </w:rPr>
              <w:t>s pooblaščeno osebo naročnika za nadzor nad izvajanjem pogodbe.</w:t>
            </w:r>
          </w:p>
          <w:p w14:paraId="5EA8DD9D" w14:textId="0FB739DF" w:rsidR="00CD3795" w:rsidRPr="001072DC" w:rsidRDefault="00CD3795" w:rsidP="00D22507">
            <w:pPr>
              <w:spacing w:before="225" w:after="225" w:line="276" w:lineRule="auto"/>
              <w:jc w:val="both"/>
            </w:pPr>
            <w:r w:rsidRPr="001072DC">
              <w:rPr>
                <w:rFonts w:ascii="Arial" w:hAnsi="Arial" w:cs="Arial"/>
                <w:color w:val="000000"/>
                <w:sz w:val="18"/>
                <w:szCs w:val="18"/>
              </w:rPr>
              <w:t xml:space="preserve">Izvajalec se zavezuje, da bo s pogodbenimi deli začel, takoj ko ga bo naročnik uvedel v delo in da bo pogodbena dela dokončal v skladu s terminskim planom, najkasneje </w:t>
            </w:r>
            <w:r w:rsidRPr="001072DC">
              <w:rPr>
                <w:rFonts w:ascii="Arial" w:hAnsi="Arial" w:cs="Arial"/>
                <w:b/>
                <w:bCs/>
                <w:color w:val="000000"/>
                <w:sz w:val="18"/>
                <w:szCs w:val="18"/>
              </w:rPr>
              <w:t xml:space="preserve">v </w:t>
            </w:r>
            <w:r>
              <w:rPr>
                <w:rFonts w:ascii="Arial" w:hAnsi="Arial" w:cs="Arial"/>
                <w:b/>
                <w:bCs/>
                <w:color w:val="000000"/>
                <w:sz w:val="18"/>
                <w:szCs w:val="18"/>
              </w:rPr>
              <w:t>največ</w:t>
            </w:r>
            <w:r w:rsidRPr="001072DC">
              <w:rPr>
                <w:rFonts w:ascii="Arial" w:hAnsi="Arial" w:cs="Arial"/>
                <w:b/>
                <w:bCs/>
                <w:color w:val="000000"/>
                <w:sz w:val="18"/>
                <w:szCs w:val="18"/>
              </w:rPr>
              <w:t xml:space="preserve"> </w:t>
            </w:r>
            <w:r>
              <w:rPr>
                <w:rFonts w:ascii="Arial" w:hAnsi="Arial" w:cs="Arial"/>
                <w:b/>
                <w:bCs/>
                <w:color w:val="000000"/>
                <w:sz w:val="18"/>
                <w:szCs w:val="18"/>
              </w:rPr>
              <w:t>6 mesecih</w:t>
            </w:r>
            <w:r w:rsidRPr="001072DC">
              <w:rPr>
                <w:rFonts w:ascii="Arial" w:hAnsi="Arial" w:cs="Arial"/>
                <w:b/>
                <w:bCs/>
                <w:color w:val="000000"/>
                <w:sz w:val="18"/>
                <w:szCs w:val="18"/>
              </w:rPr>
              <w:t xml:space="preserve"> po podpisu pogodbe </w:t>
            </w:r>
            <w:r w:rsidR="00B05164">
              <w:rPr>
                <w:rFonts w:ascii="Arial" w:hAnsi="Arial" w:cs="Arial"/>
                <w:b/>
                <w:bCs/>
                <w:color w:val="000000"/>
                <w:sz w:val="18"/>
                <w:szCs w:val="18"/>
              </w:rPr>
              <w:t>in</w:t>
            </w:r>
            <w:r w:rsidRPr="001072DC">
              <w:rPr>
                <w:rFonts w:ascii="Arial" w:hAnsi="Arial" w:cs="Arial"/>
                <w:b/>
                <w:bCs/>
                <w:color w:val="000000"/>
                <w:sz w:val="18"/>
                <w:szCs w:val="18"/>
              </w:rPr>
              <w:t xml:space="preserve"> datuma  uvedbe v posel, ki je razviden iz terminskega plana</w:t>
            </w:r>
            <w:r>
              <w:rPr>
                <w:rFonts w:ascii="Arial" w:hAnsi="Arial" w:cs="Arial"/>
                <w:b/>
                <w:bCs/>
                <w:color w:val="000000"/>
                <w:sz w:val="18"/>
                <w:szCs w:val="18"/>
              </w:rPr>
              <w:t xml:space="preserve"> </w:t>
            </w:r>
            <w:r w:rsidRPr="005B42A5">
              <w:rPr>
                <w:rFonts w:ascii="Arial" w:hAnsi="Arial" w:cs="Arial"/>
                <w:b/>
                <w:bCs/>
                <w:color w:val="000000"/>
                <w:sz w:val="18"/>
                <w:szCs w:val="18"/>
              </w:rPr>
              <w:t>(5 mesecev za GOI dela, 1 mesec za dokumentacijo</w:t>
            </w:r>
            <w:r w:rsidRPr="001072DC">
              <w:rPr>
                <w:rFonts w:ascii="Arial" w:hAnsi="Arial" w:cs="Arial"/>
                <w:b/>
                <w:bCs/>
                <w:color w:val="000000"/>
                <w:sz w:val="18"/>
                <w:szCs w:val="18"/>
              </w:rPr>
              <w:t>.</w:t>
            </w:r>
          </w:p>
          <w:p w14:paraId="0F4AB2DE" w14:textId="77777777" w:rsidR="00CD3795" w:rsidRPr="001072DC" w:rsidRDefault="00CD3795" w:rsidP="00D22507">
            <w:pPr>
              <w:spacing w:before="225" w:after="225" w:line="276" w:lineRule="auto"/>
              <w:jc w:val="both"/>
            </w:pPr>
            <w:r w:rsidRPr="001072DC">
              <w:rPr>
                <w:rFonts w:ascii="Arial" w:hAnsi="Arial" w:cs="Arial"/>
                <w:color w:val="000000"/>
                <w:sz w:val="18"/>
                <w:szCs w:val="18"/>
              </w:rPr>
              <w:t>Izvajalec je dolžan v roku 5 dni od podpisa pogodbe izdelati natančen terminski plan dinamike napredovanja del.</w:t>
            </w:r>
          </w:p>
          <w:p w14:paraId="3FBCB887" w14:textId="77777777" w:rsidR="00CD3795" w:rsidRDefault="00CD3795" w:rsidP="00D22507">
            <w:pPr>
              <w:spacing w:before="225" w:after="225"/>
              <w:jc w:val="both"/>
            </w:pPr>
            <w:r w:rsidRPr="001072DC">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06BF2550" w14:textId="77777777" w:rsidR="00CD3795" w:rsidRDefault="00CD3795" w:rsidP="00CD3795">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CD3795" w14:paraId="48E79BA7" w14:textId="77777777" w:rsidTr="00D22507">
        <w:tc>
          <w:tcPr>
            <w:tcW w:w="0" w:type="auto"/>
            <w:tcMar>
              <w:top w:w="0" w:type="auto"/>
              <w:bottom w:w="0" w:type="auto"/>
            </w:tcMar>
          </w:tcPr>
          <w:p w14:paraId="6E0712DA" w14:textId="77777777" w:rsidR="00CD3795" w:rsidRDefault="00CD3795" w:rsidP="00D22507">
            <w:pPr>
              <w:spacing w:before="225" w:after="225"/>
              <w:jc w:val="both"/>
            </w:pPr>
            <w:r>
              <w:rPr>
                <w:rFonts w:ascii="Arial" w:hAnsi="Arial" w:cs="Arial"/>
                <w:color w:val="000000"/>
                <w:sz w:val="18"/>
                <w:szCs w:val="18"/>
              </w:rPr>
              <w:t>Izvajalec ima pravico zahtevati podaljšanje roka za izvajanje del zaradi:</w:t>
            </w:r>
          </w:p>
          <w:tbl>
            <w:tblPr>
              <w:tblStyle w:val="NormalTablePHPDOCX"/>
              <w:tblW w:w="0" w:type="auto"/>
              <w:tblLook w:val="04A0" w:firstRow="1" w:lastRow="0" w:firstColumn="1" w:lastColumn="0" w:noHBand="0" w:noVBand="1"/>
            </w:tblPr>
            <w:tblGrid>
              <w:gridCol w:w="8746"/>
            </w:tblGrid>
            <w:tr w:rsidR="00CD3795" w14:paraId="24DB0B4C" w14:textId="77777777" w:rsidTr="00D22507">
              <w:tc>
                <w:tcPr>
                  <w:tcW w:w="0" w:type="auto"/>
                  <w:tcMar>
                    <w:top w:w="0" w:type="auto"/>
                    <w:bottom w:w="0" w:type="auto"/>
                  </w:tcMar>
                </w:tcPr>
                <w:p w14:paraId="206B1628" w14:textId="77777777" w:rsidR="00CD3795" w:rsidRDefault="00CD3795" w:rsidP="00CD3795">
                  <w:pPr>
                    <w:numPr>
                      <w:ilvl w:val="0"/>
                      <w:numId w:val="61"/>
                    </w:numPr>
                    <w:jc w:val="both"/>
                    <w:rPr>
                      <w:rFonts w:ascii="Arial" w:hAnsi="Arial" w:cs="Arial"/>
                      <w:color w:val="000000"/>
                      <w:sz w:val="18"/>
                      <w:szCs w:val="18"/>
                    </w:rPr>
                  </w:pPr>
                  <w:r>
                    <w:rPr>
                      <w:rFonts w:ascii="Arial" w:hAnsi="Arial" w:cs="Arial"/>
                      <w:color w:val="000000"/>
                      <w:sz w:val="18"/>
                      <w:szCs w:val="18"/>
                    </w:rPr>
                    <w:t>dodatnih del, izvedenih po pisni zahtevi naročnika oziroma</w:t>
                  </w:r>
                </w:p>
                <w:p w14:paraId="473DB1CE" w14:textId="77777777" w:rsidR="00CD3795" w:rsidRDefault="00CD3795" w:rsidP="00CD3795">
                  <w:pPr>
                    <w:numPr>
                      <w:ilvl w:val="0"/>
                      <w:numId w:val="61"/>
                    </w:numPr>
                    <w:jc w:val="both"/>
                    <w:rPr>
                      <w:rFonts w:ascii="Arial" w:hAnsi="Arial" w:cs="Arial"/>
                      <w:color w:val="000000"/>
                      <w:sz w:val="18"/>
                      <w:szCs w:val="18"/>
                    </w:rPr>
                  </w:pPr>
                  <w:r>
                    <w:rPr>
                      <w:rFonts w:ascii="Arial" w:hAnsi="Arial" w:cs="Arial"/>
                      <w:color w:val="000000"/>
                      <w:sz w:val="18"/>
                      <w:szCs w:val="18"/>
                    </w:rPr>
                    <w:t>ravnanja tretjih oseb ali naročnika, ki onemogočajo izvedbo del in ki niso posledica ravnanja izvajalca.</w:t>
                  </w:r>
                </w:p>
              </w:tc>
            </w:tr>
          </w:tbl>
          <w:p w14:paraId="024D25D3" w14:textId="77777777" w:rsidR="00CD3795" w:rsidRDefault="00CD3795" w:rsidP="00D22507">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64B0C081" w14:textId="77777777" w:rsidR="00CD3795" w:rsidRDefault="00CD3795" w:rsidP="00D22507">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6BD5FF30" w14:textId="77777777" w:rsidR="00CD3795" w:rsidRDefault="00CD3795" w:rsidP="00D22507">
            <w:pPr>
              <w:spacing w:before="225" w:after="225"/>
              <w:jc w:val="both"/>
              <w:rPr>
                <w:rFonts w:ascii="Arial" w:hAnsi="Arial" w:cs="Arial"/>
                <w:color w:val="000000"/>
                <w:sz w:val="18"/>
                <w:szCs w:val="18"/>
              </w:rPr>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nadzornik,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w:t>
            </w:r>
          </w:p>
          <w:p w14:paraId="0BABBB9E" w14:textId="77777777" w:rsidR="00CD3795" w:rsidRDefault="00CD3795" w:rsidP="00D22507">
            <w:pPr>
              <w:jc w:val="center"/>
            </w:pPr>
            <w:r>
              <w:rPr>
                <w:rFonts w:ascii="Arial" w:hAnsi="Arial" w:cs="Arial"/>
                <w:b/>
                <w:bCs/>
                <w:color w:val="000000"/>
                <w:sz w:val="18"/>
                <w:szCs w:val="18"/>
              </w:rPr>
              <w:t>16. člen</w:t>
            </w:r>
          </w:p>
          <w:p w14:paraId="56495485" w14:textId="77777777" w:rsidR="00CD3795" w:rsidRDefault="00CD3795" w:rsidP="00D22507">
            <w:pPr>
              <w:autoSpaceDE w:val="0"/>
              <w:autoSpaceDN w:val="0"/>
              <w:adjustRightInd w:val="0"/>
              <w:rPr>
                <w:rFonts w:ascii="Arial" w:hAnsi="Arial" w:cs="Arial"/>
                <w:sz w:val="18"/>
                <w:szCs w:val="18"/>
              </w:rPr>
            </w:pPr>
          </w:p>
          <w:p w14:paraId="563C4E07" w14:textId="77777777" w:rsidR="00CD3795" w:rsidRPr="00410E71" w:rsidRDefault="00CD3795" w:rsidP="00D22507">
            <w:pPr>
              <w:autoSpaceDE w:val="0"/>
              <w:autoSpaceDN w:val="0"/>
              <w:adjustRightInd w:val="0"/>
              <w:rPr>
                <w:rFonts w:ascii="Arial" w:hAnsi="Arial" w:cs="Arial"/>
                <w:sz w:val="18"/>
                <w:szCs w:val="18"/>
              </w:rPr>
            </w:pPr>
            <w:r w:rsidRPr="00410E71">
              <w:rPr>
                <w:rFonts w:ascii="Arial" w:hAnsi="Arial" w:cs="Arial"/>
                <w:sz w:val="18"/>
                <w:szCs w:val="18"/>
              </w:rPr>
              <w:t>V kolikor naročnik tekom gradnje ugotovi, da hitrost napredovanja del zaradi razlogov na</w:t>
            </w:r>
            <w:r>
              <w:rPr>
                <w:rFonts w:ascii="Arial" w:hAnsi="Arial" w:cs="Arial"/>
                <w:sz w:val="18"/>
                <w:szCs w:val="18"/>
              </w:rPr>
              <w:t xml:space="preserve"> </w:t>
            </w:r>
            <w:r w:rsidRPr="00410E71">
              <w:rPr>
                <w:rFonts w:ascii="Arial" w:hAnsi="Arial" w:cs="Arial"/>
                <w:sz w:val="18"/>
                <w:szCs w:val="18"/>
              </w:rPr>
              <w:t>strani izvajalca ne zadostuje, da bi izvajalec pogodbena dela dokončal v pogodbenem</w:t>
            </w:r>
            <w:r>
              <w:rPr>
                <w:rFonts w:ascii="Arial" w:hAnsi="Arial" w:cs="Arial"/>
                <w:sz w:val="18"/>
                <w:szCs w:val="18"/>
              </w:rPr>
              <w:t xml:space="preserve"> </w:t>
            </w:r>
            <w:r w:rsidRPr="00410E71">
              <w:rPr>
                <w:rFonts w:ascii="Arial" w:hAnsi="Arial" w:cs="Arial"/>
                <w:sz w:val="18"/>
                <w:szCs w:val="18"/>
              </w:rPr>
              <w:t>roku, kar se kaže v zaostajanju za terminskim planom, izvajalec pa ne more dokazati, da</w:t>
            </w:r>
            <w:r>
              <w:rPr>
                <w:rFonts w:ascii="Arial" w:hAnsi="Arial" w:cs="Arial"/>
                <w:sz w:val="18"/>
                <w:szCs w:val="18"/>
              </w:rPr>
              <w:t xml:space="preserve"> </w:t>
            </w:r>
            <w:r w:rsidRPr="00410E71">
              <w:rPr>
                <w:rFonts w:ascii="Arial" w:hAnsi="Arial" w:cs="Arial"/>
                <w:sz w:val="18"/>
                <w:szCs w:val="18"/>
              </w:rPr>
              <w:t>bo zamudo lahko nadoknadil, ima naročnik pravico, da:</w:t>
            </w:r>
          </w:p>
          <w:p w14:paraId="628A48F8" w14:textId="77777777" w:rsidR="00CD3795" w:rsidRPr="00410E71" w:rsidRDefault="00CD3795" w:rsidP="00CD3795">
            <w:pPr>
              <w:pStyle w:val="Odstavekseznama"/>
              <w:numPr>
                <w:ilvl w:val="0"/>
                <w:numId w:val="66"/>
              </w:numPr>
              <w:autoSpaceDE w:val="0"/>
              <w:autoSpaceDN w:val="0"/>
              <w:adjustRightInd w:val="0"/>
              <w:rPr>
                <w:rFonts w:ascii="Arial" w:hAnsi="Arial" w:cs="Arial"/>
                <w:sz w:val="18"/>
                <w:szCs w:val="18"/>
              </w:rPr>
            </w:pPr>
            <w:r w:rsidRPr="00410E71">
              <w:rPr>
                <w:rFonts w:ascii="Arial" w:hAnsi="Arial" w:cs="Arial"/>
                <w:sz w:val="18"/>
                <w:szCs w:val="18"/>
              </w:rPr>
              <w:t>izvajalcu naloži kakršnekoli ukrepe za pospešitev del;</w:t>
            </w:r>
          </w:p>
          <w:p w14:paraId="6E1E378B" w14:textId="77777777" w:rsidR="00CD3795" w:rsidRPr="00410E71" w:rsidRDefault="00CD3795" w:rsidP="00CD3795">
            <w:pPr>
              <w:pStyle w:val="Odstavekseznama"/>
              <w:numPr>
                <w:ilvl w:val="0"/>
                <w:numId w:val="66"/>
              </w:numPr>
              <w:autoSpaceDE w:val="0"/>
              <w:autoSpaceDN w:val="0"/>
              <w:adjustRightInd w:val="0"/>
            </w:pPr>
            <w:r w:rsidRPr="00410E71">
              <w:rPr>
                <w:rFonts w:ascii="Arial" w:hAnsi="Arial" w:cs="Arial"/>
                <w:sz w:val="18"/>
                <w:szCs w:val="18"/>
              </w:rPr>
              <w:t>izvajalcu naloži angažiranje dodatnih podizvajalcev;</w:t>
            </w:r>
          </w:p>
          <w:p w14:paraId="1845CD74" w14:textId="77777777" w:rsidR="00CD3795" w:rsidRDefault="00CD3795" w:rsidP="00CD3795">
            <w:pPr>
              <w:pStyle w:val="Odstavekseznama"/>
              <w:numPr>
                <w:ilvl w:val="0"/>
                <w:numId w:val="66"/>
              </w:numPr>
              <w:autoSpaceDE w:val="0"/>
              <w:autoSpaceDN w:val="0"/>
              <w:adjustRightInd w:val="0"/>
            </w:pPr>
            <w:r w:rsidRPr="00410E71">
              <w:rPr>
                <w:rFonts w:ascii="Arial" w:hAnsi="Arial" w:cs="Arial"/>
                <w:sz w:val="18"/>
                <w:szCs w:val="18"/>
              </w:rPr>
              <w:t>izvajalcu naloži angažiranje dodatnih delovnih sredstev.</w:t>
            </w:r>
          </w:p>
        </w:tc>
      </w:tr>
    </w:tbl>
    <w:p w14:paraId="784B3E91" w14:textId="77777777" w:rsidR="00CD3795" w:rsidRDefault="00CD3795" w:rsidP="00CD3795">
      <w:pPr>
        <w:spacing w:before="225" w:after="225" w:line="240" w:lineRule="auto"/>
        <w:jc w:val="both"/>
      </w:pPr>
      <w:r>
        <w:rPr>
          <w:rFonts w:ascii="Arial" w:hAnsi="Arial" w:cs="Arial"/>
          <w:b/>
          <w:bCs/>
          <w:color w:val="000000"/>
          <w:sz w:val="18"/>
          <w:szCs w:val="18"/>
        </w:rPr>
        <w:t>X. POGODBENA KAZEN</w:t>
      </w:r>
    </w:p>
    <w:p w14:paraId="79AC25E7" w14:textId="77777777" w:rsidR="00CD3795" w:rsidRDefault="00CD3795" w:rsidP="00CD3795">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CD3795" w14:paraId="0813AAA6" w14:textId="77777777" w:rsidTr="00D22507">
        <w:tc>
          <w:tcPr>
            <w:tcW w:w="0" w:type="auto"/>
            <w:tcMar>
              <w:top w:w="0" w:type="auto"/>
              <w:bottom w:w="0" w:type="auto"/>
            </w:tcMar>
          </w:tcPr>
          <w:p w14:paraId="5C36F80A" w14:textId="77777777" w:rsidR="00CD3795" w:rsidRDefault="00CD3795" w:rsidP="00D22507">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43D691D7" w14:textId="77777777" w:rsidR="00CD3795" w:rsidRDefault="00CD3795" w:rsidP="00D22507">
            <w:pPr>
              <w:spacing w:before="225" w:after="225"/>
              <w:jc w:val="both"/>
            </w:pPr>
            <w:r>
              <w:rPr>
                <w:rFonts w:ascii="Arial" w:hAnsi="Arial" w:cs="Arial"/>
                <w:color w:val="000000"/>
                <w:sz w:val="18"/>
                <w:szCs w:val="18"/>
              </w:rPr>
              <w:t>Pogodbena kazen se obračuna pri končnem obračunu.</w:t>
            </w:r>
          </w:p>
          <w:p w14:paraId="19A5C8C3" w14:textId="0333D909" w:rsidR="00CD3795" w:rsidRDefault="00CD3795" w:rsidP="00D22507">
            <w:pPr>
              <w:spacing w:before="225" w:after="225"/>
              <w:jc w:val="both"/>
            </w:pPr>
            <w:r>
              <w:rPr>
                <w:rFonts w:ascii="Arial" w:hAnsi="Arial" w:cs="Arial"/>
                <w:color w:val="000000"/>
                <w:sz w:val="18"/>
                <w:szCs w:val="18"/>
              </w:rPr>
              <w:lastRenderedPageBreak/>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586528E" w14:textId="77777777" w:rsidR="00CD3795" w:rsidRDefault="00CD3795" w:rsidP="00CD3795">
      <w:pPr>
        <w:spacing w:before="225" w:after="225" w:line="240" w:lineRule="auto"/>
        <w:jc w:val="both"/>
      </w:pPr>
      <w:r>
        <w:rPr>
          <w:rFonts w:ascii="Arial" w:hAnsi="Arial" w:cs="Arial"/>
          <w:b/>
          <w:bCs/>
          <w:color w:val="000000"/>
          <w:sz w:val="18"/>
          <w:szCs w:val="18"/>
        </w:rPr>
        <w:lastRenderedPageBreak/>
        <w:t>XI. PREVZEM DEL IN KONČNI OBRAČUN</w:t>
      </w:r>
    </w:p>
    <w:p w14:paraId="3D1A10E4" w14:textId="77777777" w:rsidR="00CD3795" w:rsidRDefault="00CD3795" w:rsidP="00CD3795">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CD3795" w14:paraId="276B9CE3" w14:textId="77777777" w:rsidTr="00D22507">
        <w:tc>
          <w:tcPr>
            <w:tcW w:w="0" w:type="auto"/>
            <w:tcMar>
              <w:top w:w="0" w:type="auto"/>
              <w:bottom w:w="0" w:type="auto"/>
            </w:tcMar>
          </w:tcPr>
          <w:p w14:paraId="2C06C5AF" w14:textId="77777777" w:rsidR="00CD3795" w:rsidRDefault="00CD3795" w:rsidP="00D22507">
            <w:pPr>
              <w:spacing w:before="225" w:after="225"/>
              <w:jc w:val="both"/>
            </w:pPr>
            <w:r>
              <w:rPr>
                <w:rFonts w:ascii="Arial" w:hAnsi="Arial" w:cs="Arial"/>
                <w:color w:val="000000"/>
                <w:sz w:val="18"/>
                <w:szCs w:val="18"/>
              </w:rPr>
              <w:t>Za dan uspešnega zaključka del se šteje dan, ko je uspešno opravljen tehnični pregled.</w:t>
            </w:r>
          </w:p>
          <w:p w14:paraId="1ADA8FA9" w14:textId="77777777" w:rsidR="00CD3795" w:rsidRDefault="00CD3795" w:rsidP="00D22507">
            <w:pPr>
              <w:spacing w:before="225" w:after="225"/>
              <w:jc w:val="both"/>
              <w:rPr>
                <w:rFonts w:ascii="Arial" w:hAnsi="Arial" w:cs="Arial"/>
                <w:color w:val="000000"/>
                <w:sz w:val="18"/>
                <w:szCs w:val="18"/>
              </w:rPr>
            </w:pPr>
            <w:r>
              <w:rPr>
                <w:rFonts w:ascii="Arial" w:hAnsi="Arial" w:cs="Arial"/>
                <w:color w:val="000000"/>
                <w:sz w:val="18"/>
                <w:szCs w:val="18"/>
              </w:rPr>
              <w:t>O dokončanju in prevzemu del sestavijo pooblaščeni predstavniki obeh pogodbenih strank primopredajni zapisnik.</w:t>
            </w:r>
          </w:p>
          <w:p w14:paraId="4DC60C01" w14:textId="77777777" w:rsidR="00CD3795" w:rsidRDefault="00CD3795" w:rsidP="00D22507">
            <w:pPr>
              <w:autoSpaceDE w:val="0"/>
              <w:autoSpaceDN w:val="0"/>
              <w:adjustRightInd w:val="0"/>
              <w:rPr>
                <w:rFonts w:ascii="Arial" w:hAnsi="Arial" w:cs="Arial"/>
                <w:sz w:val="18"/>
                <w:szCs w:val="18"/>
              </w:rPr>
            </w:pPr>
            <w:r w:rsidRPr="00BD333F">
              <w:rPr>
                <w:rFonts w:ascii="Arial" w:hAnsi="Arial" w:cs="Arial"/>
                <w:sz w:val="18"/>
                <w:szCs w:val="18"/>
              </w:rPr>
              <w:t>Izvajalec je dolžan datum zaključka del vpisati v gradbeni dnevnik in naročnika takoj pisno</w:t>
            </w:r>
            <w:r>
              <w:rPr>
                <w:rFonts w:ascii="Arial" w:hAnsi="Arial" w:cs="Arial"/>
                <w:sz w:val="18"/>
                <w:szCs w:val="18"/>
              </w:rPr>
              <w:t xml:space="preserve"> </w:t>
            </w:r>
            <w:r w:rsidRPr="00BD333F">
              <w:rPr>
                <w:rFonts w:ascii="Arial" w:hAnsi="Arial" w:cs="Arial"/>
                <w:sz w:val="18"/>
                <w:szCs w:val="18"/>
              </w:rPr>
              <w:t>pozvati na prevzem del. Dela se štejejo za zaključena (dokončana), ko je med</w:t>
            </w:r>
            <w:r>
              <w:rPr>
                <w:rFonts w:ascii="Arial" w:hAnsi="Arial" w:cs="Arial"/>
                <w:sz w:val="18"/>
                <w:szCs w:val="18"/>
              </w:rPr>
              <w:t xml:space="preserve"> </w:t>
            </w:r>
            <w:r w:rsidRPr="00BD333F">
              <w:rPr>
                <w:rFonts w:ascii="Arial" w:hAnsi="Arial" w:cs="Arial"/>
                <w:sz w:val="18"/>
                <w:szCs w:val="18"/>
              </w:rPr>
              <w:t>pogodbenima strankama opravljena zapisniška primopredaja</w:t>
            </w:r>
            <w:r>
              <w:rPr>
                <w:rFonts w:ascii="Arial" w:hAnsi="Arial" w:cs="Arial"/>
                <w:sz w:val="18"/>
                <w:szCs w:val="18"/>
              </w:rPr>
              <w:t>.</w:t>
            </w:r>
          </w:p>
          <w:p w14:paraId="41C75263" w14:textId="77777777" w:rsidR="00CD3795" w:rsidRPr="00BD333F" w:rsidRDefault="00CD3795" w:rsidP="00D22507">
            <w:pPr>
              <w:autoSpaceDE w:val="0"/>
              <w:autoSpaceDN w:val="0"/>
              <w:adjustRightInd w:val="0"/>
              <w:rPr>
                <w:rFonts w:ascii="Arial" w:hAnsi="Arial" w:cs="Arial"/>
                <w:sz w:val="18"/>
                <w:szCs w:val="18"/>
              </w:rPr>
            </w:pPr>
          </w:p>
          <w:p w14:paraId="16B07982" w14:textId="77777777" w:rsidR="00CD3795" w:rsidRPr="00BD333F" w:rsidRDefault="00CD3795" w:rsidP="00D22507">
            <w:pPr>
              <w:autoSpaceDE w:val="0"/>
              <w:autoSpaceDN w:val="0"/>
              <w:adjustRightInd w:val="0"/>
              <w:rPr>
                <w:rFonts w:ascii="Arial" w:hAnsi="Arial" w:cs="Arial"/>
                <w:sz w:val="18"/>
                <w:szCs w:val="18"/>
              </w:rPr>
            </w:pPr>
            <w:r w:rsidRPr="00BD333F">
              <w:rPr>
                <w:rFonts w:ascii="Arial" w:hAnsi="Arial" w:cs="Arial"/>
                <w:sz w:val="18"/>
                <w:szCs w:val="18"/>
              </w:rPr>
              <w:t>Naročnik se zavezuje opraviti primopredajo s pregledom izvedenih del najkasneje v roku</w:t>
            </w:r>
            <w:r>
              <w:rPr>
                <w:rFonts w:ascii="Arial" w:hAnsi="Arial" w:cs="Arial"/>
                <w:sz w:val="18"/>
                <w:szCs w:val="18"/>
              </w:rPr>
              <w:t xml:space="preserve"> </w:t>
            </w:r>
            <w:r w:rsidRPr="00BD333F">
              <w:rPr>
                <w:rFonts w:ascii="Arial" w:hAnsi="Arial" w:cs="Arial"/>
                <w:sz w:val="18"/>
                <w:szCs w:val="18"/>
              </w:rPr>
              <w:t>treh (3) dni po prejemu izvajalčevega pisnega obvestila o zaključku del ter poziva na</w:t>
            </w:r>
            <w:r>
              <w:rPr>
                <w:rFonts w:ascii="Arial" w:hAnsi="Arial" w:cs="Arial"/>
                <w:sz w:val="18"/>
                <w:szCs w:val="18"/>
              </w:rPr>
              <w:t xml:space="preserve"> </w:t>
            </w:r>
            <w:r w:rsidRPr="00BD333F">
              <w:rPr>
                <w:rFonts w:ascii="Arial" w:hAnsi="Arial" w:cs="Arial"/>
                <w:sz w:val="18"/>
                <w:szCs w:val="18"/>
              </w:rPr>
              <w:t>prevzem del oziroma v najkrajšem možnem roku, ko je to mogoče.</w:t>
            </w:r>
            <w:r>
              <w:rPr>
                <w:rFonts w:ascii="Arial" w:hAnsi="Arial" w:cs="Arial"/>
                <w:sz w:val="18"/>
                <w:szCs w:val="18"/>
              </w:rPr>
              <w:t xml:space="preserve"> </w:t>
            </w:r>
          </w:p>
          <w:p w14:paraId="0B322607" w14:textId="77777777" w:rsidR="00CD3795" w:rsidRDefault="00CD3795" w:rsidP="00D22507">
            <w:pPr>
              <w:autoSpaceDE w:val="0"/>
              <w:autoSpaceDN w:val="0"/>
              <w:adjustRightInd w:val="0"/>
              <w:rPr>
                <w:rFonts w:ascii="Arial" w:hAnsi="Arial" w:cs="Arial"/>
                <w:sz w:val="18"/>
                <w:szCs w:val="18"/>
              </w:rPr>
            </w:pPr>
          </w:p>
          <w:p w14:paraId="1DE99E0E" w14:textId="77777777" w:rsidR="00CD3795" w:rsidRDefault="00CD3795" w:rsidP="00D22507">
            <w:pPr>
              <w:autoSpaceDE w:val="0"/>
              <w:autoSpaceDN w:val="0"/>
              <w:adjustRightInd w:val="0"/>
              <w:rPr>
                <w:rFonts w:ascii="Arial" w:hAnsi="Arial" w:cs="Arial"/>
                <w:sz w:val="18"/>
                <w:szCs w:val="18"/>
              </w:rPr>
            </w:pPr>
            <w:r w:rsidRPr="00BD333F">
              <w:rPr>
                <w:rFonts w:ascii="Arial" w:hAnsi="Arial" w:cs="Arial"/>
                <w:sz w:val="18"/>
                <w:szCs w:val="18"/>
              </w:rPr>
              <w:t>O primopredaji izvedenih del sestavijo pooblaščeni predstavniki pogodbenih strank</w:t>
            </w:r>
            <w:r>
              <w:rPr>
                <w:rFonts w:ascii="Arial" w:hAnsi="Arial" w:cs="Arial"/>
                <w:sz w:val="18"/>
                <w:szCs w:val="18"/>
              </w:rPr>
              <w:t xml:space="preserve"> </w:t>
            </w:r>
            <w:r w:rsidRPr="00BD333F">
              <w:rPr>
                <w:rFonts w:ascii="Arial" w:hAnsi="Arial" w:cs="Arial"/>
                <w:sz w:val="18"/>
                <w:szCs w:val="18"/>
              </w:rPr>
              <w:t>primopredajni zapisnik, v katerem natančno ugotovijo predvsem:</w:t>
            </w:r>
          </w:p>
          <w:p w14:paraId="26614BD0" w14:textId="77777777" w:rsidR="00CD3795" w:rsidRPr="00BD333F" w:rsidRDefault="00CD3795" w:rsidP="00D22507">
            <w:pPr>
              <w:autoSpaceDE w:val="0"/>
              <w:autoSpaceDN w:val="0"/>
              <w:adjustRightInd w:val="0"/>
              <w:rPr>
                <w:rFonts w:ascii="Arial" w:hAnsi="Arial" w:cs="Arial"/>
                <w:sz w:val="18"/>
                <w:szCs w:val="18"/>
              </w:rPr>
            </w:pPr>
          </w:p>
          <w:p w14:paraId="7DA64466" w14:textId="77777777" w:rsidR="00CD3795" w:rsidRDefault="00CD3795" w:rsidP="00CD3795">
            <w:pPr>
              <w:pStyle w:val="Odstavekseznama"/>
              <w:numPr>
                <w:ilvl w:val="0"/>
                <w:numId w:val="67"/>
              </w:numPr>
              <w:autoSpaceDE w:val="0"/>
              <w:autoSpaceDN w:val="0"/>
              <w:adjustRightInd w:val="0"/>
              <w:rPr>
                <w:rFonts w:ascii="Arial" w:hAnsi="Arial" w:cs="Arial"/>
                <w:sz w:val="18"/>
                <w:szCs w:val="18"/>
              </w:rPr>
            </w:pPr>
            <w:r w:rsidRPr="00BD333F">
              <w:rPr>
                <w:rFonts w:ascii="Arial" w:hAnsi="Arial" w:cs="Arial"/>
                <w:sz w:val="18"/>
                <w:szCs w:val="18"/>
              </w:rPr>
              <w:t>ali izvedena dela ustrezajo določilom te pogodbe, veljavnim zakonskim predpisom in pravilom stroke;</w:t>
            </w:r>
          </w:p>
          <w:p w14:paraId="6E9AF516" w14:textId="77777777" w:rsidR="00CD3795" w:rsidRDefault="00CD3795" w:rsidP="00CD3795">
            <w:pPr>
              <w:pStyle w:val="Odstavekseznama"/>
              <w:numPr>
                <w:ilvl w:val="0"/>
                <w:numId w:val="67"/>
              </w:numPr>
              <w:autoSpaceDE w:val="0"/>
              <w:autoSpaceDN w:val="0"/>
              <w:adjustRightInd w:val="0"/>
              <w:rPr>
                <w:rFonts w:ascii="Arial" w:hAnsi="Arial" w:cs="Arial"/>
                <w:sz w:val="18"/>
                <w:szCs w:val="18"/>
              </w:rPr>
            </w:pPr>
            <w:r w:rsidRPr="00BD333F">
              <w:rPr>
                <w:rFonts w:ascii="Arial" w:hAnsi="Arial" w:cs="Arial"/>
                <w:sz w:val="18"/>
                <w:szCs w:val="18"/>
              </w:rPr>
              <w:t>datume začetka in zaključka del in datum prevzema del;</w:t>
            </w:r>
          </w:p>
          <w:p w14:paraId="49B94CE5" w14:textId="77777777" w:rsidR="00CD3795" w:rsidRDefault="00CD3795" w:rsidP="00CD3795">
            <w:pPr>
              <w:pStyle w:val="Odstavekseznama"/>
              <w:numPr>
                <w:ilvl w:val="0"/>
                <w:numId w:val="67"/>
              </w:numPr>
              <w:autoSpaceDE w:val="0"/>
              <w:autoSpaceDN w:val="0"/>
              <w:adjustRightInd w:val="0"/>
              <w:rPr>
                <w:rFonts w:ascii="Arial" w:hAnsi="Arial" w:cs="Arial"/>
                <w:sz w:val="18"/>
                <w:szCs w:val="18"/>
              </w:rPr>
            </w:pPr>
            <w:r w:rsidRPr="00BD333F">
              <w:rPr>
                <w:rFonts w:ascii="Arial" w:hAnsi="Arial" w:cs="Arial"/>
                <w:sz w:val="18"/>
                <w:szCs w:val="18"/>
              </w:rPr>
              <w:t>kakovost izvedenih del in morebitne pripombe naročnika v zvezi z njo;</w:t>
            </w:r>
          </w:p>
          <w:p w14:paraId="64C7C96D" w14:textId="77777777" w:rsidR="00CD3795" w:rsidRDefault="00CD3795" w:rsidP="00CD3795">
            <w:pPr>
              <w:pStyle w:val="Odstavekseznama"/>
              <w:numPr>
                <w:ilvl w:val="0"/>
                <w:numId w:val="67"/>
              </w:numPr>
              <w:autoSpaceDE w:val="0"/>
              <w:autoSpaceDN w:val="0"/>
              <w:adjustRightInd w:val="0"/>
              <w:rPr>
                <w:rFonts w:ascii="Arial" w:hAnsi="Arial" w:cs="Arial"/>
                <w:sz w:val="18"/>
                <w:szCs w:val="18"/>
              </w:rPr>
            </w:pPr>
            <w:r w:rsidRPr="00BD333F">
              <w:rPr>
                <w:rFonts w:ascii="Arial" w:hAnsi="Arial" w:cs="Arial"/>
                <w:sz w:val="18"/>
                <w:szCs w:val="18"/>
              </w:rPr>
              <w:t>opredelitev del, ki jih je izvajalec dolžan ponovno izvesti, dokončati ali popraviti ter rok za to;</w:t>
            </w:r>
          </w:p>
          <w:p w14:paraId="5F874B70" w14:textId="77777777" w:rsidR="00CD3795" w:rsidRDefault="00CD3795" w:rsidP="00CD3795">
            <w:pPr>
              <w:pStyle w:val="Odstavekseznama"/>
              <w:numPr>
                <w:ilvl w:val="0"/>
                <w:numId w:val="67"/>
              </w:numPr>
              <w:autoSpaceDE w:val="0"/>
              <w:autoSpaceDN w:val="0"/>
              <w:adjustRightInd w:val="0"/>
              <w:rPr>
                <w:rFonts w:ascii="Arial" w:hAnsi="Arial" w:cs="Arial"/>
                <w:sz w:val="18"/>
                <w:szCs w:val="18"/>
              </w:rPr>
            </w:pPr>
            <w:r w:rsidRPr="00BD333F">
              <w:rPr>
                <w:rFonts w:ascii="Arial" w:hAnsi="Arial" w:cs="Arial"/>
                <w:sz w:val="18"/>
                <w:szCs w:val="18"/>
              </w:rPr>
              <w:t>opredelitev vseh morebitnih očitnih napak, ki se jih ugotovi pri vidnem pregledu delt</w:t>
            </w:r>
            <w:r>
              <w:rPr>
                <w:rFonts w:ascii="Arial" w:hAnsi="Arial" w:cs="Arial"/>
                <w:sz w:val="18"/>
                <w:szCs w:val="18"/>
              </w:rPr>
              <w:t xml:space="preserve"> </w:t>
            </w:r>
            <w:r w:rsidRPr="00BD333F">
              <w:rPr>
                <w:rFonts w:ascii="Arial" w:hAnsi="Arial" w:cs="Arial"/>
                <w:sz w:val="18"/>
                <w:szCs w:val="18"/>
              </w:rPr>
              <w:t>er rok za njihovo odpravo;</w:t>
            </w:r>
          </w:p>
          <w:p w14:paraId="6465F6A8" w14:textId="77777777" w:rsidR="00CD3795" w:rsidRDefault="00CD3795" w:rsidP="00CD3795">
            <w:pPr>
              <w:pStyle w:val="Odstavekseznama"/>
              <w:numPr>
                <w:ilvl w:val="0"/>
                <w:numId w:val="67"/>
              </w:numPr>
              <w:autoSpaceDE w:val="0"/>
              <w:autoSpaceDN w:val="0"/>
              <w:adjustRightInd w:val="0"/>
              <w:rPr>
                <w:rFonts w:ascii="Arial" w:hAnsi="Arial" w:cs="Arial"/>
                <w:sz w:val="18"/>
                <w:szCs w:val="18"/>
              </w:rPr>
            </w:pPr>
            <w:r w:rsidRPr="00BD333F">
              <w:rPr>
                <w:rFonts w:ascii="Arial" w:hAnsi="Arial" w:cs="Arial"/>
                <w:sz w:val="18"/>
                <w:szCs w:val="18"/>
              </w:rPr>
              <w:t>morebitna odprta, med predstavniki pogodbenih strank, sporna vprašanja tehnične narave;</w:t>
            </w:r>
          </w:p>
          <w:p w14:paraId="36B4653F" w14:textId="77777777" w:rsidR="00CD3795" w:rsidRDefault="00CD3795" w:rsidP="00CD3795">
            <w:pPr>
              <w:pStyle w:val="Odstavekseznama"/>
              <w:numPr>
                <w:ilvl w:val="0"/>
                <w:numId w:val="67"/>
              </w:numPr>
              <w:autoSpaceDE w:val="0"/>
              <w:autoSpaceDN w:val="0"/>
              <w:adjustRightInd w:val="0"/>
              <w:rPr>
                <w:rFonts w:ascii="Arial" w:hAnsi="Arial" w:cs="Arial"/>
                <w:sz w:val="18"/>
                <w:szCs w:val="18"/>
              </w:rPr>
            </w:pPr>
            <w:r w:rsidRPr="00BD333F">
              <w:rPr>
                <w:rFonts w:ascii="Arial" w:hAnsi="Arial" w:cs="Arial"/>
                <w:sz w:val="18"/>
                <w:szCs w:val="18"/>
              </w:rPr>
              <w:t>ali se šteje, da so bila izvedena dela prevzeta ali ne;</w:t>
            </w:r>
          </w:p>
          <w:p w14:paraId="419CF00A" w14:textId="77777777" w:rsidR="00CD3795" w:rsidRPr="00BD333F" w:rsidRDefault="00CD3795" w:rsidP="00CD3795">
            <w:pPr>
              <w:pStyle w:val="Odstavekseznama"/>
              <w:numPr>
                <w:ilvl w:val="0"/>
                <w:numId w:val="67"/>
              </w:numPr>
              <w:autoSpaceDE w:val="0"/>
              <w:autoSpaceDN w:val="0"/>
              <w:adjustRightInd w:val="0"/>
              <w:rPr>
                <w:rFonts w:ascii="Arial" w:hAnsi="Arial" w:cs="Arial"/>
                <w:sz w:val="18"/>
                <w:szCs w:val="18"/>
              </w:rPr>
            </w:pPr>
            <w:r w:rsidRPr="00BD333F">
              <w:rPr>
                <w:rFonts w:ascii="Arial" w:hAnsi="Arial" w:cs="Arial"/>
                <w:sz w:val="18"/>
                <w:szCs w:val="18"/>
              </w:rPr>
              <w:t>ali naročnik uveljavlja pogodbeno kazen.</w:t>
            </w:r>
          </w:p>
          <w:p w14:paraId="3CB1746B" w14:textId="77777777" w:rsidR="00CD3795" w:rsidRDefault="00CD3795" w:rsidP="00D22507">
            <w:pPr>
              <w:autoSpaceDE w:val="0"/>
              <w:autoSpaceDN w:val="0"/>
              <w:adjustRightInd w:val="0"/>
              <w:rPr>
                <w:rFonts w:ascii="Arial" w:hAnsi="Arial" w:cs="Arial"/>
                <w:sz w:val="18"/>
                <w:szCs w:val="18"/>
              </w:rPr>
            </w:pPr>
          </w:p>
          <w:p w14:paraId="7ECBFCF7" w14:textId="77777777" w:rsidR="00CD3795" w:rsidRDefault="00CD3795" w:rsidP="00D22507">
            <w:pPr>
              <w:autoSpaceDE w:val="0"/>
              <w:autoSpaceDN w:val="0"/>
              <w:adjustRightInd w:val="0"/>
              <w:rPr>
                <w:rFonts w:ascii="Arial" w:hAnsi="Arial" w:cs="Arial"/>
                <w:sz w:val="18"/>
                <w:szCs w:val="18"/>
              </w:rPr>
            </w:pPr>
            <w:r w:rsidRPr="00BD333F">
              <w:rPr>
                <w:rFonts w:ascii="Arial" w:hAnsi="Arial" w:cs="Arial"/>
                <w:sz w:val="18"/>
                <w:szCs w:val="18"/>
              </w:rPr>
              <w:t>Ob primopredaji je dolžan izvajalec predati naročniku tudi vso potrebno dokumentacijo, ki</w:t>
            </w:r>
            <w:r>
              <w:rPr>
                <w:rFonts w:ascii="Arial" w:hAnsi="Arial" w:cs="Arial"/>
                <w:sz w:val="18"/>
                <w:szCs w:val="18"/>
              </w:rPr>
              <w:t xml:space="preserve"> </w:t>
            </w:r>
            <w:r w:rsidRPr="00BD333F">
              <w:rPr>
                <w:rFonts w:ascii="Arial" w:hAnsi="Arial" w:cs="Arial"/>
                <w:sz w:val="18"/>
                <w:szCs w:val="18"/>
              </w:rPr>
              <w:t>se nanaša na izvedena dela in vso vgrajeno opremo kot na primer:</w:t>
            </w:r>
          </w:p>
          <w:p w14:paraId="72B49699" w14:textId="77777777" w:rsidR="00CD3795" w:rsidRPr="00BD333F" w:rsidRDefault="00CD3795" w:rsidP="00D22507">
            <w:pPr>
              <w:autoSpaceDE w:val="0"/>
              <w:autoSpaceDN w:val="0"/>
              <w:adjustRightInd w:val="0"/>
              <w:rPr>
                <w:rFonts w:ascii="Arial" w:hAnsi="Arial" w:cs="Arial"/>
                <w:sz w:val="18"/>
                <w:szCs w:val="18"/>
              </w:rPr>
            </w:pPr>
          </w:p>
          <w:p w14:paraId="150269FD" w14:textId="77777777" w:rsidR="00CD3795" w:rsidRDefault="00CD3795" w:rsidP="00CD3795">
            <w:pPr>
              <w:pStyle w:val="Odstavekseznama"/>
              <w:numPr>
                <w:ilvl w:val="0"/>
                <w:numId w:val="68"/>
              </w:numPr>
              <w:autoSpaceDE w:val="0"/>
              <w:autoSpaceDN w:val="0"/>
              <w:adjustRightInd w:val="0"/>
              <w:rPr>
                <w:rFonts w:ascii="Arial" w:hAnsi="Arial" w:cs="Arial"/>
                <w:sz w:val="18"/>
                <w:szCs w:val="18"/>
              </w:rPr>
            </w:pPr>
            <w:r w:rsidRPr="00BD333F">
              <w:rPr>
                <w:rFonts w:ascii="Arial" w:hAnsi="Arial" w:cs="Arial"/>
                <w:sz w:val="18"/>
                <w:szCs w:val="18"/>
              </w:rPr>
              <w:t>certifikate, izjave o skladnosti s standardi, ustrezne tehnične, projektne in ostale dokumente,</w:t>
            </w:r>
          </w:p>
          <w:p w14:paraId="18A8D2DF" w14:textId="77777777" w:rsidR="00CD3795" w:rsidRDefault="00CD3795" w:rsidP="00CD3795">
            <w:pPr>
              <w:pStyle w:val="Odstavekseznama"/>
              <w:numPr>
                <w:ilvl w:val="0"/>
                <w:numId w:val="68"/>
              </w:numPr>
              <w:autoSpaceDE w:val="0"/>
              <w:autoSpaceDN w:val="0"/>
              <w:adjustRightInd w:val="0"/>
              <w:rPr>
                <w:rFonts w:ascii="Arial" w:hAnsi="Arial" w:cs="Arial"/>
                <w:sz w:val="18"/>
                <w:szCs w:val="18"/>
              </w:rPr>
            </w:pPr>
            <w:r w:rsidRPr="00BD333F">
              <w:rPr>
                <w:rFonts w:ascii="Arial" w:hAnsi="Arial" w:cs="Arial"/>
                <w:sz w:val="18"/>
                <w:szCs w:val="18"/>
              </w:rPr>
              <w:t>garancijske liste za brezhibno delovanje predmeta pogodbe,</w:t>
            </w:r>
          </w:p>
          <w:p w14:paraId="1FAE8530" w14:textId="77777777" w:rsidR="00CD3795" w:rsidRPr="00BD333F" w:rsidRDefault="00CD3795" w:rsidP="00CD3795">
            <w:pPr>
              <w:pStyle w:val="Odstavekseznama"/>
              <w:numPr>
                <w:ilvl w:val="0"/>
                <w:numId w:val="68"/>
              </w:numPr>
              <w:autoSpaceDE w:val="0"/>
              <w:autoSpaceDN w:val="0"/>
              <w:adjustRightInd w:val="0"/>
              <w:rPr>
                <w:rFonts w:ascii="Arial" w:hAnsi="Arial" w:cs="Arial"/>
                <w:sz w:val="18"/>
                <w:szCs w:val="18"/>
              </w:rPr>
            </w:pPr>
            <w:r w:rsidRPr="00BD333F">
              <w:rPr>
                <w:rFonts w:ascii="Arial" w:hAnsi="Arial" w:cs="Arial"/>
                <w:sz w:val="18"/>
                <w:szCs w:val="18"/>
              </w:rPr>
              <w:t>navodila za uporabo, obratovanje in vzdrževanje v slovenskem jeziku, ter druge</w:t>
            </w:r>
            <w:r>
              <w:rPr>
                <w:rFonts w:ascii="Arial" w:hAnsi="Arial" w:cs="Arial"/>
                <w:sz w:val="18"/>
                <w:szCs w:val="18"/>
              </w:rPr>
              <w:t xml:space="preserve"> </w:t>
            </w:r>
            <w:r w:rsidRPr="00BD333F">
              <w:rPr>
                <w:rFonts w:ascii="Arial" w:hAnsi="Arial" w:cs="Arial"/>
                <w:sz w:val="18"/>
                <w:szCs w:val="18"/>
              </w:rPr>
              <w:t>listine, določene s pogodbo.</w:t>
            </w:r>
          </w:p>
          <w:p w14:paraId="0538438E" w14:textId="77777777" w:rsidR="00CD3795" w:rsidRDefault="00CD3795" w:rsidP="00D22507">
            <w:pPr>
              <w:autoSpaceDE w:val="0"/>
              <w:autoSpaceDN w:val="0"/>
              <w:adjustRightInd w:val="0"/>
              <w:rPr>
                <w:rFonts w:ascii="Arial" w:hAnsi="Arial" w:cs="Arial"/>
                <w:sz w:val="18"/>
                <w:szCs w:val="18"/>
              </w:rPr>
            </w:pPr>
          </w:p>
          <w:p w14:paraId="5A844C24" w14:textId="77777777" w:rsidR="00CD3795" w:rsidRDefault="00CD3795" w:rsidP="00D22507">
            <w:pPr>
              <w:spacing w:before="225" w:after="225"/>
              <w:jc w:val="both"/>
            </w:pPr>
            <w:r>
              <w:rPr>
                <w:rFonts w:ascii="Arial" w:hAnsi="Arial" w:cs="Arial"/>
                <w:color w:val="000000"/>
                <w:sz w:val="18"/>
                <w:szCs w:val="18"/>
              </w:rPr>
              <w:t xml:space="preserve">Pogodbeni stranki sta sporazumni, da takoj po uspešnem prevzemu vseh del iz te pogodbe </w:t>
            </w:r>
            <w:r w:rsidRPr="00BD333F">
              <w:rPr>
                <w:rFonts w:ascii="Arial" w:hAnsi="Arial" w:cs="Arial"/>
                <w:color w:val="000000"/>
                <w:sz w:val="18"/>
                <w:szCs w:val="18"/>
              </w:rPr>
              <w:t xml:space="preserve">in izročitvi finančnega zavarovanja za odpravo napak </w:t>
            </w:r>
            <w:r>
              <w:rPr>
                <w:rFonts w:ascii="Arial" w:hAnsi="Arial" w:cs="Arial"/>
                <w:color w:val="000000"/>
                <w:sz w:val="18"/>
                <w:szCs w:val="18"/>
              </w:rPr>
              <w:t>začneta z izdelavo končnega obračuna, ki ga izdelata v najkrajšem možnem času, vendar ne pozneje kot v 10 dneh od dneva uspešnega prevzema del.</w:t>
            </w:r>
          </w:p>
          <w:p w14:paraId="2069EBB4" w14:textId="77777777" w:rsidR="00CD3795" w:rsidRPr="00981DF3" w:rsidRDefault="00CD3795" w:rsidP="00D22507">
            <w:pPr>
              <w:spacing w:before="225" w:after="225"/>
              <w:jc w:val="both"/>
              <w:rPr>
                <w:rFonts w:ascii="Arial" w:hAnsi="Arial" w:cs="Arial"/>
                <w:color w:val="000000"/>
                <w:sz w:val="18"/>
                <w:szCs w:val="18"/>
              </w:rPr>
            </w:pPr>
            <w:r w:rsidRPr="00981DF3">
              <w:rPr>
                <w:rFonts w:ascii="Arial" w:hAnsi="Arial" w:cs="Arial"/>
                <w:color w:val="000000"/>
                <w:sz w:val="18"/>
                <w:szCs w:val="18"/>
              </w:rPr>
              <w:t>Končni obračun vsebuje zlasti:</w:t>
            </w:r>
          </w:p>
          <w:p w14:paraId="1A841E14" w14:textId="77777777" w:rsidR="00CD3795" w:rsidRDefault="00CD3795" w:rsidP="00CD3795">
            <w:pPr>
              <w:pStyle w:val="Odstavekseznama"/>
              <w:numPr>
                <w:ilvl w:val="0"/>
                <w:numId w:val="69"/>
              </w:numPr>
              <w:spacing w:before="225" w:after="225"/>
              <w:jc w:val="both"/>
              <w:rPr>
                <w:rFonts w:ascii="Arial" w:hAnsi="Arial" w:cs="Arial"/>
                <w:color w:val="000000"/>
                <w:sz w:val="18"/>
                <w:szCs w:val="18"/>
              </w:rPr>
            </w:pPr>
            <w:r w:rsidRPr="00981DF3">
              <w:rPr>
                <w:rFonts w:ascii="Arial" w:hAnsi="Arial" w:cs="Arial"/>
                <w:color w:val="000000"/>
                <w:sz w:val="18"/>
                <w:szCs w:val="18"/>
              </w:rPr>
              <w:t>vrednost pogodbenih del in morebitnih dodatnih del ter nujnih nepredvidenih del;</w:t>
            </w:r>
          </w:p>
          <w:p w14:paraId="598295E5" w14:textId="77777777" w:rsidR="00CD3795" w:rsidRDefault="00CD3795" w:rsidP="00CD3795">
            <w:pPr>
              <w:pStyle w:val="Odstavekseznama"/>
              <w:numPr>
                <w:ilvl w:val="0"/>
                <w:numId w:val="69"/>
              </w:numPr>
              <w:spacing w:before="225" w:after="225"/>
              <w:jc w:val="both"/>
              <w:rPr>
                <w:rFonts w:ascii="Arial" w:hAnsi="Arial" w:cs="Arial"/>
                <w:color w:val="000000"/>
                <w:sz w:val="18"/>
                <w:szCs w:val="18"/>
              </w:rPr>
            </w:pPr>
            <w:r w:rsidRPr="00981DF3">
              <w:rPr>
                <w:rFonts w:ascii="Arial" w:hAnsi="Arial" w:cs="Arial"/>
                <w:color w:val="000000"/>
                <w:sz w:val="18"/>
                <w:szCs w:val="18"/>
              </w:rPr>
              <w:t>znesek, izplačan po situacijah;</w:t>
            </w:r>
          </w:p>
          <w:p w14:paraId="01BD479D" w14:textId="77777777" w:rsidR="00CD3795" w:rsidRDefault="00CD3795" w:rsidP="00CD3795">
            <w:pPr>
              <w:pStyle w:val="Odstavekseznama"/>
              <w:numPr>
                <w:ilvl w:val="0"/>
                <w:numId w:val="69"/>
              </w:numPr>
              <w:spacing w:before="225" w:after="225"/>
              <w:jc w:val="both"/>
              <w:rPr>
                <w:rFonts w:ascii="Arial" w:hAnsi="Arial" w:cs="Arial"/>
                <w:color w:val="000000"/>
                <w:sz w:val="18"/>
                <w:szCs w:val="18"/>
              </w:rPr>
            </w:pPr>
            <w:r w:rsidRPr="00981DF3">
              <w:rPr>
                <w:rFonts w:ascii="Arial" w:hAnsi="Arial" w:cs="Arial"/>
                <w:color w:val="000000"/>
                <w:sz w:val="18"/>
                <w:szCs w:val="18"/>
              </w:rPr>
              <w:t>končni znesek, ki ga mora izvajalec prejeti ali vrniti po nespornem delu obračuna;</w:t>
            </w:r>
          </w:p>
          <w:p w14:paraId="55710835" w14:textId="77777777" w:rsidR="00CD3795" w:rsidRDefault="00CD3795" w:rsidP="00CD3795">
            <w:pPr>
              <w:pStyle w:val="Odstavekseznama"/>
              <w:numPr>
                <w:ilvl w:val="0"/>
                <w:numId w:val="69"/>
              </w:numPr>
              <w:spacing w:before="225" w:after="225"/>
              <w:jc w:val="both"/>
              <w:rPr>
                <w:rFonts w:ascii="Arial" w:hAnsi="Arial" w:cs="Arial"/>
                <w:color w:val="000000"/>
                <w:sz w:val="18"/>
                <w:szCs w:val="18"/>
              </w:rPr>
            </w:pPr>
            <w:r w:rsidRPr="00981DF3">
              <w:rPr>
                <w:rFonts w:ascii="Arial" w:hAnsi="Arial" w:cs="Arial"/>
                <w:color w:val="000000"/>
                <w:sz w:val="18"/>
                <w:szCs w:val="18"/>
              </w:rPr>
              <w:t>višino zamudnih obresti, ki jih mora naročnik plačati izvajalcu zaradi zamud pri plačilu katerekoli situacije;</w:t>
            </w:r>
          </w:p>
          <w:p w14:paraId="6C54BF9B" w14:textId="77777777" w:rsidR="00CD3795" w:rsidRDefault="00CD3795" w:rsidP="00CD3795">
            <w:pPr>
              <w:pStyle w:val="Odstavekseznama"/>
              <w:numPr>
                <w:ilvl w:val="0"/>
                <w:numId w:val="69"/>
              </w:numPr>
              <w:spacing w:before="225" w:after="225"/>
              <w:jc w:val="both"/>
              <w:rPr>
                <w:rFonts w:ascii="Arial" w:hAnsi="Arial" w:cs="Arial"/>
                <w:color w:val="000000"/>
                <w:sz w:val="18"/>
                <w:szCs w:val="18"/>
              </w:rPr>
            </w:pPr>
            <w:r w:rsidRPr="00981DF3">
              <w:rPr>
                <w:rFonts w:ascii="Arial" w:hAnsi="Arial" w:cs="Arial"/>
                <w:color w:val="000000"/>
                <w:sz w:val="18"/>
                <w:szCs w:val="18"/>
              </w:rPr>
              <w:t>morebitni znesek iz naslova manj vrednosti izvedenih del;</w:t>
            </w:r>
          </w:p>
          <w:p w14:paraId="0A4792CD" w14:textId="77777777" w:rsidR="00CD3795" w:rsidRPr="00981DF3" w:rsidRDefault="00CD3795" w:rsidP="00CD3795">
            <w:pPr>
              <w:pStyle w:val="Odstavekseznama"/>
              <w:numPr>
                <w:ilvl w:val="0"/>
                <w:numId w:val="69"/>
              </w:numPr>
              <w:spacing w:before="225" w:after="225"/>
              <w:jc w:val="both"/>
              <w:rPr>
                <w:rFonts w:ascii="Arial" w:hAnsi="Arial" w:cs="Arial"/>
                <w:color w:val="000000"/>
                <w:sz w:val="18"/>
                <w:szCs w:val="18"/>
              </w:rPr>
            </w:pPr>
            <w:r w:rsidRPr="00981DF3">
              <w:rPr>
                <w:rFonts w:ascii="Arial" w:hAnsi="Arial" w:cs="Arial"/>
                <w:color w:val="000000"/>
                <w:sz w:val="18"/>
                <w:szCs w:val="18"/>
              </w:rPr>
              <w:t>morebitno obračunane manipulativne stroške po tej pogodbi;</w:t>
            </w:r>
          </w:p>
          <w:p w14:paraId="76D76EC1" w14:textId="77777777" w:rsidR="00CD3795" w:rsidRPr="00981DF3" w:rsidRDefault="00CD3795" w:rsidP="00CD3795">
            <w:pPr>
              <w:pStyle w:val="Odstavekseznama"/>
              <w:numPr>
                <w:ilvl w:val="0"/>
                <w:numId w:val="69"/>
              </w:numPr>
              <w:spacing w:before="225" w:after="225"/>
              <w:jc w:val="both"/>
              <w:rPr>
                <w:rFonts w:ascii="Arial" w:hAnsi="Arial" w:cs="Arial"/>
                <w:color w:val="000000"/>
                <w:sz w:val="18"/>
                <w:szCs w:val="18"/>
              </w:rPr>
            </w:pPr>
            <w:r w:rsidRPr="00981DF3">
              <w:rPr>
                <w:rFonts w:ascii="Arial" w:hAnsi="Arial" w:cs="Arial"/>
                <w:color w:val="000000"/>
                <w:sz w:val="18"/>
                <w:szCs w:val="18"/>
              </w:rPr>
              <w:t>podatek, ali so pogodbena dela izvedena v pogodbenem roku in če niso, za koliko je bil rok prekoračen;</w:t>
            </w:r>
          </w:p>
          <w:p w14:paraId="41C0C95D" w14:textId="77777777" w:rsidR="00CD3795" w:rsidRPr="00981DF3" w:rsidRDefault="00CD3795" w:rsidP="00CD3795">
            <w:pPr>
              <w:pStyle w:val="Odstavekseznama"/>
              <w:numPr>
                <w:ilvl w:val="0"/>
                <w:numId w:val="69"/>
              </w:numPr>
              <w:spacing w:before="225" w:after="225"/>
              <w:jc w:val="both"/>
              <w:rPr>
                <w:rFonts w:ascii="Arial" w:hAnsi="Arial" w:cs="Arial"/>
                <w:color w:val="000000"/>
                <w:sz w:val="18"/>
                <w:szCs w:val="18"/>
              </w:rPr>
            </w:pPr>
            <w:r w:rsidRPr="00981DF3">
              <w:rPr>
                <w:rFonts w:ascii="Arial" w:hAnsi="Arial" w:cs="Arial"/>
                <w:color w:val="000000"/>
                <w:sz w:val="18"/>
                <w:szCs w:val="18"/>
              </w:rPr>
              <w:t>višina pogodbene kazni in morebitno povzročene škode;</w:t>
            </w:r>
          </w:p>
          <w:p w14:paraId="1BF9DA51" w14:textId="77777777" w:rsidR="00CD3795" w:rsidRPr="00981DF3" w:rsidRDefault="00CD3795" w:rsidP="00CD3795">
            <w:pPr>
              <w:pStyle w:val="Odstavekseznama"/>
              <w:numPr>
                <w:ilvl w:val="0"/>
                <w:numId w:val="69"/>
              </w:numPr>
              <w:spacing w:before="225" w:after="225"/>
              <w:jc w:val="both"/>
              <w:rPr>
                <w:rFonts w:ascii="Arial" w:hAnsi="Arial" w:cs="Arial"/>
                <w:color w:val="000000"/>
                <w:sz w:val="18"/>
                <w:szCs w:val="18"/>
              </w:rPr>
            </w:pPr>
            <w:r w:rsidRPr="00981DF3">
              <w:rPr>
                <w:rFonts w:ascii="Arial" w:hAnsi="Arial" w:cs="Arial"/>
                <w:color w:val="000000"/>
                <w:sz w:val="18"/>
                <w:szCs w:val="18"/>
              </w:rPr>
              <w:t>podatek o drugih dejstvih, o katerih ni bilo doseženo soglasje.</w:t>
            </w:r>
          </w:p>
          <w:p w14:paraId="5B390D9F" w14:textId="77777777" w:rsidR="00CD3795" w:rsidRPr="00981DF3" w:rsidRDefault="00CD3795" w:rsidP="00D22507">
            <w:pPr>
              <w:spacing w:before="225" w:after="225"/>
              <w:jc w:val="both"/>
              <w:rPr>
                <w:rFonts w:ascii="Arial" w:hAnsi="Arial" w:cs="Arial"/>
                <w:color w:val="000000"/>
                <w:sz w:val="18"/>
                <w:szCs w:val="18"/>
              </w:rPr>
            </w:pPr>
            <w:r w:rsidRPr="00981DF3">
              <w:rPr>
                <w:rFonts w:ascii="Arial" w:hAnsi="Arial" w:cs="Arial"/>
                <w:color w:val="000000"/>
                <w:sz w:val="18"/>
                <w:szCs w:val="18"/>
              </w:rPr>
              <w:lastRenderedPageBreak/>
              <w:t>S končnim obračunom se uredijo odprta razmerja med pogodbenima strankama in določi</w:t>
            </w:r>
            <w:r>
              <w:rPr>
                <w:rFonts w:ascii="Arial" w:hAnsi="Arial" w:cs="Arial"/>
                <w:color w:val="000000"/>
                <w:sz w:val="18"/>
                <w:szCs w:val="18"/>
              </w:rPr>
              <w:t xml:space="preserve"> </w:t>
            </w:r>
            <w:r w:rsidRPr="00981DF3">
              <w:rPr>
                <w:rFonts w:ascii="Arial" w:hAnsi="Arial" w:cs="Arial"/>
                <w:color w:val="000000"/>
                <w:sz w:val="18"/>
                <w:szCs w:val="18"/>
              </w:rPr>
              <w:t>izvršitev njihovih medsebojnih pravic in obveznosti iz pogodbe. Končni obračun ima</w:t>
            </w:r>
            <w:r>
              <w:rPr>
                <w:rFonts w:ascii="Arial" w:hAnsi="Arial" w:cs="Arial"/>
                <w:color w:val="000000"/>
                <w:sz w:val="18"/>
                <w:szCs w:val="18"/>
              </w:rPr>
              <w:t xml:space="preserve"> </w:t>
            </w:r>
            <w:r w:rsidRPr="00981DF3">
              <w:rPr>
                <w:rFonts w:ascii="Arial" w:hAnsi="Arial" w:cs="Arial"/>
                <w:color w:val="000000"/>
                <w:sz w:val="18"/>
                <w:szCs w:val="18"/>
              </w:rPr>
              <w:t xml:space="preserve">naravo </w:t>
            </w:r>
            <w:proofErr w:type="spellStart"/>
            <w:r w:rsidRPr="00981DF3">
              <w:rPr>
                <w:rFonts w:ascii="Arial" w:hAnsi="Arial" w:cs="Arial"/>
                <w:color w:val="000000"/>
                <w:sz w:val="18"/>
                <w:szCs w:val="18"/>
              </w:rPr>
              <w:t>zunajsodne</w:t>
            </w:r>
            <w:proofErr w:type="spellEnd"/>
            <w:r w:rsidRPr="00981DF3">
              <w:rPr>
                <w:rFonts w:ascii="Arial" w:hAnsi="Arial" w:cs="Arial"/>
                <w:color w:val="000000"/>
                <w:sz w:val="18"/>
                <w:szCs w:val="18"/>
              </w:rPr>
              <w:t xml:space="preserve"> poravnave med strankama.</w:t>
            </w:r>
          </w:p>
          <w:p w14:paraId="36CC6F71" w14:textId="77777777" w:rsidR="00CD3795" w:rsidRPr="00981DF3" w:rsidRDefault="00CD3795" w:rsidP="00D22507">
            <w:pPr>
              <w:spacing w:before="225" w:after="225"/>
              <w:jc w:val="both"/>
              <w:rPr>
                <w:rFonts w:ascii="Arial" w:hAnsi="Arial" w:cs="Arial"/>
                <w:color w:val="000000"/>
                <w:sz w:val="18"/>
                <w:szCs w:val="18"/>
              </w:rPr>
            </w:pPr>
            <w:r w:rsidRPr="00981DF3">
              <w:rPr>
                <w:rFonts w:ascii="Arial" w:hAnsi="Arial" w:cs="Arial"/>
                <w:color w:val="000000"/>
                <w:sz w:val="18"/>
                <w:szCs w:val="18"/>
              </w:rPr>
              <w:t>S končnim obračunom se zajamejo vsa dela, izvedena po pogodbi, ki jih je izvajalec</w:t>
            </w:r>
            <w:r>
              <w:rPr>
                <w:rFonts w:ascii="Arial" w:hAnsi="Arial" w:cs="Arial"/>
                <w:color w:val="000000"/>
                <w:sz w:val="18"/>
                <w:szCs w:val="18"/>
              </w:rPr>
              <w:t xml:space="preserve"> </w:t>
            </w:r>
            <w:r w:rsidRPr="00981DF3">
              <w:rPr>
                <w:rFonts w:ascii="Arial" w:hAnsi="Arial" w:cs="Arial"/>
                <w:color w:val="000000"/>
                <w:sz w:val="18"/>
                <w:szCs w:val="18"/>
              </w:rPr>
              <w:t>dolžan ali pooblaščen izvesti, ne glede na to, ali so dela zajeta z začasnimi mesečnimi</w:t>
            </w:r>
            <w:r>
              <w:rPr>
                <w:rFonts w:ascii="Arial" w:hAnsi="Arial" w:cs="Arial"/>
                <w:color w:val="000000"/>
                <w:sz w:val="18"/>
                <w:szCs w:val="18"/>
              </w:rPr>
              <w:t xml:space="preserve"> </w:t>
            </w:r>
            <w:r w:rsidRPr="00981DF3">
              <w:rPr>
                <w:rFonts w:ascii="Arial" w:hAnsi="Arial" w:cs="Arial"/>
                <w:color w:val="000000"/>
                <w:sz w:val="18"/>
                <w:szCs w:val="18"/>
              </w:rPr>
              <w:t>situacijami ali ne. S končnim obračunom se lahko spremeni dejansko stanje, ugotovljeno</w:t>
            </w:r>
            <w:r>
              <w:rPr>
                <w:rFonts w:ascii="Arial" w:hAnsi="Arial" w:cs="Arial"/>
                <w:color w:val="000000"/>
                <w:sz w:val="18"/>
                <w:szCs w:val="18"/>
              </w:rPr>
              <w:t xml:space="preserve"> </w:t>
            </w:r>
            <w:r w:rsidRPr="00981DF3">
              <w:rPr>
                <w:rFonts w:ascii="Arial" w:hAnsi="Arial" w:cs="Arial"/>
                <w:color w:val="000000"/>
                <w:sz w:val="18"/>
                <w:szCs w:val="18"/>
              </w:rPr>
              <w:t>z začasnimi mesečnimi situacijami.</w:t>
            </w:r>
          </w:p>
          <w:p w14:paraId="5BDC245B" w14:textId="77777777" w:rsidR="00CD3795" w:rsidRPr="00981DF3" w:rsidRDefault="00CD3795" w:rsidP="00D22507">
            <w:pPr>
              <w:spacing w:before="225" w:after="225"/>
              <w:jc w:val="both"/>
              <w:rPr>
                <w:rFonts w:ascii="Arial" w:hAnsi="Arial" w:cs="Arial"/>
                <w:color w:val="000000"/>
                <w:sz w:val="18"/>
                <w:szCs w:val="18"/>
              </w:rPr>
            </w:pPr>
            <w:r w:rsidRPr="00981DF3">
              <w:rPr>
                <w:rFonts w:ascii="Arial" w:hAnsi="Arial" w:cs="Arial"/>
                <w:color w:val="000000"/>
                <w:sz w:val="18"/>
                <w:szCs w:val="18"/>
              </w:rPr>
              <w:t>Podpisan končni obračun je pogoj za izstavitev končne situacije.</w:t>
            </w:r>
          </w:p>
        </w:tc>
      </w:tr>
    </w:tbl>
    <w:p w14:paraId="666E8488" w14:textId="77777777" w:rsidR="00CD3795" w:rsidRDefault="00CD3795" w:rsidP="00CD3795">
      <w:pPr>
        <w:spacing w:before="225" w:after="225" w:line="240" w:lineRule="auto"/>
        <w:jc w:val="both"/>
      </w:pPr>
      <w:r>
        <w:rPr>
          <w:rFonts w:ascii="Arial" w:hAnsi="Arial" w:cs="Arial"/>
          <w:b/>
          <w:bCs/>
          <w:color w:val="000000"/>
          <w:sz w:val="18"/>
          <w:szCs w:val="18"/>
        </w:rPr>
        <w:lastRenderedPageBreak/>
        <w:t>XII. ODPRAVA NAPAK OZIROMA POMANJKJIVOSTI TER GARANCIJSKA DOBA</w:t>
      </w:r>
    </w:p>
    <w:p w14:paraId="38DF4DF7" w14:textId="77777777" w:rsidR="00CD3795" w:rsidRDefault="00CD3795" w:rsidP="00CD3795">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CD3795" w14:paraId="1F57B1FE" w14:textId="77777777" w:rsidTr="00D22507">
        <w:tc>
          <w:tcPr>
            <w:tcW w:w="0" w:type="auto"/>
            <w:shd w:val="clear" w:color="auto" w:fill="auto"/>
            <w:tcMar>
              <w:top w:w="0" w:type="auto"/>
              <w:bottom w:w="0" w:type="auto"/>
            </w:tcMar>
          </w:tcPr>
          <w:p w14:paraId="69BEE088" w14:textId="77777777" w:rsidR="00CD3795" w:rsidRPr="00F663AE" w:rsidRDefault="00CD3795" w:rsidP="00D22507">
            <w:pPr>
              <w:spacing w:before="225" w:after="225"/>
              <w:jc w:val="both"/>
              <w:rPr>
                <w:rFonts w:ascii="Arial" w:hAnsi="Arial" w:cs="Arial"/>
                <w:color w:val="000000"/>
                <w:sz w:val="18"/>
                <w:szCs w:val="18"/>
              </w:rPr>
            </w:pPr>
            <w:r w:rsidRPr="00F663AE">
              <w:rPr>
                <w:rFonts w:ascii="Arial" w:hAnsi="Arial" w:cs="Arial"/>
                <w:color w:val="000000"/>
                <w:sz w:val="18"/>
                <w:szCs w:val="18"/>
              </w:rPr>
              <w:t>Če pogodbeni stranki s primopredajnim zapisnikom ugotovita, da mora izvajalec odpraviti določene očitne manjše napake ali pomanjkljivosti na objektu, mora naročnik izvajalcu dati primeren rok, v katerem naj te očitne napake ali pomanjkljivosti odpravi.</w:t>
            </w:r>
          </w:p>
          <w:p w14:paraId="5AB8BF82" w14:textId="77777777" w:rsidR="00CD3795" w:rsidRPr="00F663AE" w:rsidRDefault="00CD3795" w:rsidP="00D22507">
            <w:pPr>
              <w:spacing w:before="225" w:after="225"/>
              <w:jc w:val="both"/>
              <w:rPr>
                <w:rFonts w:ascii="Arial" w:hAnsi="Arial" w:cs="Arial"/>
                <w:color w:val="000000"/>
                <w:sz w:val="18"/>
                <w:szCs w:val="18"/>
              </w:rPr>
            </w:pPr>
            <w:r w:rsidRPr="00F663AE">
              <w:rPr>
                <w:rFonts w:ascii="Arial" w:hAnsi="Arial" w:cs="Arial"/>
                <w:color w:val="000000"/>
                <w:sz w:val="18"/>
                <w:szCs w:val="18"/>
              </w:rPr>
              <w:t>Izvajalec mora z odpravo napak in pomanjkljivosti pričeti nemudoma.</w:t>
            </w:r>
          </w:p>
          <w:p w14:paraId="7C97D2F6" w14:textId="77777777" w:rsidR="00CD3795" w:rsidRPr="00F663AE" w:rsidRDefault="00CD3795" w:rsidP="00D22507">
            <w:pPr>
              <w:spacing w:before="225" w:after="225"/>
              <w:jc w:val="both"/>
              <w:rPr>
                <w:rFonts w:ascii="Arial" w:hAnsi="Arial" w:cs="Arial"/>
                <w:color w:val="000000"/>
                <w:sz w:val="18"/>
                <w:szCs w:val="18"/>
              </w:rPr>
            </w:pPr>
            <w:r w:rsidRPr="00F663AE">
              <w:rPr>
                <w:rFonts w:ascii="Arial" w:hAnsi="Arial" w:cs="Arial"/>
                <w:color w:val="000000"/>
                <w:sz w:val="18"/>
                <w:szCs w:val="18"/>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6785276B" w14:textId="77777777" w:rsidR="00CD3795" w:rsidRPr="00F663AE" w:rsidRDefault="00CD3795" w:rsidP="00D22507">
            <w:pPr>
              <w:spacing w:before="225" w:after="225"/>
              <w:jc w:val="both"/>
              <w:rPr>
                <w:rFonts w:ascii="Arial" w:hAnsi="Arial" w:cs="Arial"/>
                <w:color w:val="000000"/>
                <w:sz w:val="18"/>
                <w:szCs w:val="18"/>
              </w:rPr>
            </w:pPr>
            <w:r w:rsidRPr="00F663AE">
              <w:rPr>
                <w:rFonts w:ascii="Arial" w:hAnsi="Arial" w:cs="Arial"/>
                <w:color w:val="000000"/>
                <w:sz w:val="18"/>
                <w:szCs w:val="18"/>
              </w:rPr>
              <w:t>Po odpravi vseh očitnih manjših napak in pomanjkljivosti pogodbeni stranki podpišeta zapisnik o odpravi napak in pomanjkljivosti.</w:t>
            </w:r>
          </w:p>
          <w:p w14:paraId="7A461E0B" w14:textId="7719EA82" w:rsidR="00CD3795" w:rsidRPr="00F663AE" w:rsidRDefault="00CD3795" w:rsidP="00D22507">
            <w:pPr>
              <w:spacing w:before="225" w:after="225"/>
              <w:jc w:val="both"/>
            </w:pPr>
            <w:r w:rsidRPr="00F663AE">
              <w:rPr>
                <w:rFonts w:ascii="Arial" w:hAnsi="Arial" w:cs="Arial"/>
                <w:color w:val="000000"/>
                <w:sz w:val="18"/>
                <w:szCs w:val="18"/>
              </w:rPr>
              <w:t>Izvajalec odgovarja za morebitne napake v izdelavi objekta po tej pogodbi, ki zadevajo njegovo solidnost 10  let od primopredaje del, za opremo po pogojih proizvajalca</w:t>
            </w:r>
            <w:r w:rsidR="00FE6137">
              <w:rPr>
                <w:rFonts w:ascii="Arial" w:hAnsi="Arial" w:cs="Arial"/>
                <w:color w:val="000000"/>
                <w:sz w:val="18"/>
                <w:szCs w:val="18"/>
              </w:rPr>
              <w:t>,</w:t>
            </w:r>
            <w:r w:rsidRPr="00F663AE">
              <w:rPr>
                <w:rFonts w:ascii="Arial" w:hAnsi="Arial" w:cs="Arial"/>
                <w:color w:val="000000"/>
                <w:sz w:val="18"/>
                <w:szCs w:val="18"/>
              </w:rPr>
              <w:t xml:space="preserve"> vendar ne manj kot 12 mes</w:t>
            </w:r>
            <w:r w:rsidR="00FE6137">
              <w:rPr>
                <w:rFonts w:ascii="Arial" w:hAnsi="Arial" w:cs="Arial"/>
                <w:color w:val="000000"/>
                <w:sz w:val="18"/>
                <w:szCs w:val="18"/>
              </w:rPr>
              <w:t>ecev</w:t>
            </w:r>
            <w:r w:rsidRPr="00F663AE">
              <w:rPr>
                <w:rFonts w:ascii="Arial" w:hAnsi="Arial" w:cs="Arial"/>
                <w:color w:val="000000"/>
                <w:sz w:val="18"/>
                <w:szCs w:val="18"/>
              </w:rPr>
              <w:t xml:space="preserve"> (razen kjer je v razpisni dokumentaciji zahtevano drugače!)  od sprejema in izročitve objekta ali del oziroma od dneva uporabe.</w:t>
            </w:r>
          </w:p>
          <w:p w14:paraId="6EFB7498" w14:textId="77777777" w:rsidR="00CD3795" w:rsidRPr="00F663AE" w:rsidRDefault="00CD3795" w:rsidP="00D22507">
            <w:pPr>
              <w:spacing w:before="225" w:after="225"/>
              <w:jc w:val="both"/>
            </w:pPr>
            <w:r w:rsidRPr="00F663AE">
              <w:rPr>
                <w:rFonts w:ascii="Arial" w:hAnsi="Arial" w:cs="Arial"/>
                <w:color w:val="000000"/>
                <w:sz w:val="18"/>
                <w:szCs w:val="18"/>
              </w:rPr>
              <w:t>Garancijski roki začnejo teči z dnem končnega zapisniškega prevzema pogodbenih del in ko so odpravljene vse napake in manjkajoča dela.</w:t>
            </w:r>
          </w:p>
          <w:p w14:paraId="3FB4DAF0" w14:textId="77777777" w:rsidR="00CD3795" w:rsidRPr="00F663AE" w:rsidRDefault="00CD3795" w:rsidP="00D22507">
            <w:pPr>
              <w:spacing w:before="225" w:after="225"/>
              <w:jc w:val="both"/>
            </w:pPr>
            <w:r w:rsidRPr="00F663AE">
              <w:rPr>
                <w:rFonts w:ascii="Arial" w:hAnsi="Arial" w:cs="Arial"/>
                <w:color w:val="000000"/>
                <w:sz w:val="18"/>
                <w:szCs w:val="18"/>
              </w:rPr>
              <w:t>Za zamenjane dele in izvedena dela v garancijski dobi prične teči nov garancijski rok z dnem prevzema.</w:t>
            </w:r>
          </w:p>
          <w:p w14:paraId="183FFC70" w14:textId="77777777" w:rsidR="00CD3795" w:rsidRPr="00F663AE" w:rsidRDefault="00CD3795" w:rsidP="00D22507">
            <w:pPr>
              <w:spacing w:before="225" w:after="225"/>
              <w:jc w:val="both"/>
            </w:pPr>
            <w:r w:rsidRPr="00F663AE">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69C40098" w14:textId="77777777" w:rsidR="00CD3795" w:rsidRPr="00F663AE" w:rsidRDefault="00CD3795" w:rsidP="00D22507">
            <w:pPr>
              <w:spacing w:before="225" w:after="225"/>
              <w:jc w:val="both"/>
            </w:pPr>
            <w:r w:rsidRPr="00F663AE">
              <w:rPr>
                <w:rFonts w:ascii="Arial" w:hAnsi="Arial" w:cs="Arial"/>
                <w:color w:val="000000"/>
                <w:sz w:val="18"/>
                <w:szCs w:val="18"/>
              </w:rPr>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p>
        </w:tc>
      </w:tr>
    </w:tbl>
    <w:p w14:paraId="025430E6" w14:textId="77777777" w:rsidR="00CD3795" w:rsidRDefault="00CD3795" w:rsidP="00CD3795">
      <w:pPr>
        <w:spacing w:before="225" w:after="225" w:line="240" w:lineRule="auto"/>
        <w:jc w:val="both"/>
      </w:pPr>
      <w:r>
        <w:rPr>
          <w:rFonts w:ascii="Arial" w:hAnsi="Arial" w:cs="Arial"/>
          <w:b/>
          <w:bCs/>
          <w:color w:val="000000"/>
          <w:sz w:val="18"/>
          <w:szCs w:val="18"/>
        </w:rPr>
        <w:t>XIII. JAMSTVA IN ZAVAROVANJA</w:t>
      </w:r>
    </w:p>
    <w:p w14:paraId="72E48FF0" w14:textId="77777777" w:rsidR="00CD3795" w:rsidRDefault="00CD3795" w:rsidP="00CD3795">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CD3795" w14:paraId="42C74D84" w14:textId="77777777" w:rsidTr="00D22507">
        <w:tc>
          <w:tcPr>
            <w:tcW w:w="0" w:type="auto"/>
            <w:tcMar>
              <w:top w:w="0" w:type="auto"/>
              <w:bottom w:w="0" w:type="auto"/>
            </w:tcMar>
          </w:tcPr>
          <w:p w14:paraId="4572E6B8" w14:textId="77777777" w:rsidR="00CD3795" w:rsidRDefault="00CD3795" w:rsidP="00D22507">
            <w:pPr>
              <w:spacing w:before="225" w:after="225"/>
              <w:jc w:val="both"/>
            </w:pPr>
            <w:r>
              <w:rPr>
                <w:rFonts w:ascii="Arial" w:hAnsi="Arial" w:cs="Arial"/>
                <w:color w:val="000000"/>
                <w:sz w:val="18"/>
                <w:szCs w:val="18"/>
              </w:rPr>
              <w:t>ZAVAROVANJE ZA DOBRO IZVEDBO</w:t>
            </w:r>
          </w:p>
          <w:p w14:paraId="640A0D6A" w14:textId="77777777" w:rsidR="00CD3795" w:rsidRDefault="00CD3795" w:rsidP="00D22507">
            <w:pPr>
              <w:spacing w:before="225" w:after="225"/>
              <w:jc w:val="both"/>
            </w:pPr>
            <w:r>
              <w:rPr>
                <w:rFonts w:ascii="Arial" w:hAnsi="Arial" w:cs="Arial"/>
                <w:color w:val="000000"/>
                <w:sz w:val="18"/>
                <w:szCs w:val="18"/>
              </w:rPr>
              <w:t>Instrument zavarovanja: _____________</w:t>
            </w:r>
          </w:p>
          <w:p w14:paraId="70B17CE9" w14:textId="77777777" w:rsidR="00CD3795" w:rsidRDefault="00CD3795" w:rsidP="00D22507">
            <w:pPr>
              <w:spacing w:before="225" w:after="225"/>
              <w:jc w:val="both"/>
            </w:pPr>
            <w:r>
              <w:rPr>
                <w:rFonts w:ascii="Arial" w:hAnsi="Arial" w:cs="Arial"/>
                <w:color w:val="000000"/>
                <w:sz w:val="18"/>
                <w:szCs w:val="18"/>
              </w:rPr>
              <w:t>Višina zavarovanja: _____________</w:t>
            </w:r>
          </w:p>
          <w:p w14:paraId="6411FBF1" w14:textId="77777777" w:rsidR="00CD3795" w:rsidRDefault="00CD3795" w:rsidP="00D22507">
            <w:pPr>
              <w:spacing w:before="225" w:after="225"/>
              <w:jc w:val="both"/>
            </w:pPr>
            <w:r>
              <w:rPr>
                <w:rFonts w:ascii="Arial" w:hAnsi="Arial" w:cs="Arial"/>
                <w:color w:val="000000"/>
                <w:sz w:val="18"/>
                <w:szCs w:val="18"/>
              </w:rPr>
              <w:t>Čas veljavnosti: _____________</w:t>
            </w:r>
          </w:p>
          <w:p w14:paraId="20FB2BC9" w14:textId="77777777" w:rsidR="00CD3795" w:rsidRDefault="00CD3795" w:rsidP="00D22507">
            <w:pPr>
              <w:spacing w:before="225" w:after="225"/>
              <w:jc w:val="both"/>
            </w:pPr>
            <w:r>
              <w:rPr>
                <w:rFonts w:ascii="Arial" w:hAnsi="Arial" w:cs="Arial"/>
                <w:color w:val="000000"/>
                <w:sz w:val="18"/>
                <w:szCs w:val="18"/>
              </w:rPr>
              <w:lastRenderedPageBreak/>
              <w:t>Izvajalec mora najpozneje v desetih dneh od sklenitve pogodbe kot pogoj za veljavnost pogodbe izročiti naročniku zavarovanje za dobro izvedbo pogodbenih obveznosti, v nasprotnem primeru lahko naročnik odstopi od pogodbe.</w:t>
            </w:r>
          </w:p>
          <w:p w14:paraId="5ECB92B0" w14:textId="77777777" w:rsidR="00CD3795" w:rsidRDefault="00CD3795" w:rsidP="00D22507">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2F5AA26" w14:textId="77777777" w:rsidR="00CD3795" w:rsidRDefault="00CD3795" w:rsidP="00CD3795">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CD3795" w14:paraId="50123BF6" w14:textId="77777777" w:rsidTr="00D22507">
        <w:tc>
          <w:tcPr>
            <w:tcW w:w="0" w:type="auto"/>
            <w:tcMar>
              <w:top w:w="0" w:type="auto"/>
              <w:bottom w:w="0" w:type="auto"/>
            </w:tcMar>
          </w:tcPr>
          <w:p w14:paraId="558D74E8" w14:textId="77777777" w:rsidR="00CD3795" w:rsidRDefault="00CD3795" w:rsidP="00D22507">
            <w:pPr>
              <w:spacing w:before="225" w:after="225"/>
              <w:jc w:val="both"/>
            </w:pPr>
            <w:r>
              <w:rPr>
                <w:rFonts w:ascii="Arial" w:hAnsi="Arial" w:cs="Arial"/>
                <w:color w:val="000000"/>
                <w:sz w:val="18"/>
                <w:szCs w:val="18"/>
              </w:rPr>
              <w:t>ZAVAROVANJE ODGOVORNOSTI</w:t>
            </w:r>
          </w:p>
          <w:p w14:paraId="2ECAC0EC" w14:textId="77777777" w:rsidR="00CD3795" w:rsidRDefault="00CD3795" w:rsidP="00D22507">
            <w:pPr>
              <w:spacing w:before="225" w:after="225"/>
              <w:jc w:val="both"/>
            </w:pPr>
            <w:r>
              <w:rPr>
                <w:rFonts w:ascii="Arial" w:hAnsi="Arial" w:cs="Arial"/>
                <w:color w:val="000000"/>
                <w:sz w:val="18"/>
                <w:szCs w:val="18"/>
              </w:rPr>
              <w:t>Višina zavarovanja: 200.000,00</w:t>
            </w:r>
          </w:p>
          <w:p w14:paraId="3357F301" w14:textId="77777777" w:rsidR="00CD3795" w:rsidRDefault="00CD3795" w:rsidP="00D22507">
            <w:pPr>
              <w:spacing w:before="225" w:after="225"/>
              <w:jc w:val="both"/>
            </w:pPr>
            <w:r w:rsidRPr="002F0669">
              <w:rPr>
                <w:rFonts w:ascii="Arial" w:hAnsi="Arial" w:cs="Arial"/>
                <w:color w:val="000000"/>
                <w:sz w:val="18"/>
                <w:szCs w:val="18"/>
              </w:rPr>
              <w:t>Izvajalec je dolžan imeti v času trajanja te pogodbe (in najmanj do predaje objekta</w:t>
            </w:r>
            <w:r>
              <w:rPr>
                <w:rFonts w:ascii="Arial" w:hAnsi="Arial" w:cs="Arial"/>
                <w:color w:val="000000"/>
                <w:sz w:val="18"/>
                <w:szCs w:val="18"/>
              </w:rPr>
              <w:t xml:space="preserve"> </w:t>
            </w:r>
            <w:r w:rsidRPr="002F0669">
              <w:rPr>
                <w:rFonts w:ascii="Arial" w:hAnsi="Arial" w:cs="Arial"/>
                <w:color w:val="000000"/>
                <w:sz w:val="18"/>
                <w:szCs w:val="18"/>
              </w:rPr>
              <w:t>naročniku) v skladu z zakonom, ki ureja graditev objektov, zavarovano svojo odgovornost</w:t>
            </w:r>
            <w:r>
              <w:rPr>
                <w:rFonts w:ascii="Arial" w:hAnsi="Arial" w:cs="Arial"/>
                <w:color w:val="000000"/>
                <w:sz w:val="18"/>
                <w:szCs w:val="18"/>
              </w:rPr>
              <w:t xml:space="preserve"> </w:t>
            </w:r>
            <w:r w:rsidRPr="002F0669">
              <w:rPr>
                <w:rFonts w:ascii="Arial" w:hAnsi="Arial" w:cs="Arial"/>
                <w:color w:val="000000"/>
                <w:sz w:val="18"/>
                <w:szCs w:val="18"/>
              </w:rPr>
              <w:t>za škodo v zvezi z opravljanjem izvajalčeve dejavnosti (vključno z delodajalčevo</w:t>
            </w:r>
            <w:r>
              <w:rPr>
                <w:rFonts w:ascii="Arial" w:hAnsi="Arial" w:cs="Arial"/>
                <w:color w:val="000000"/>
                <w:sz w:val="18"/>
                <w:szCs w:val="18"/>
              </w:rPr>
              <w:t xml:space="preserve"> </w:t>
            </w:r>
            <w:r w:rsidRPr="002F0669">
              <w:rPr>
                <w:rFonts w:ascii="Arial" w:hAnsi="Arial" w:cs="Arial"/>
                <w:color w:val="000000"/>
                <w:sz w:val="18"/>
                <w:szCs w:val="18"/>
              </w:rPr>
              <w:t>odgovornostjo)</w:t>
            </w:r>
            <w:r>
              <w:rPr>
                <w:rFonts w:ascii="Arial" w:hAnsi="Arial" w:cs="Arial"/>
                <w:color w:val="000000"/>
                <w:sz w:val="18"/>
                <w:szCs w:val="18"/>
              </w:rPr>
              <w:t>.</w:t>
            </w:r>
          </w:p>
        </w:tc>
      </w:tr>
    </w:tbl>
    <w:p w14:paraId="66933AF6" w14:textId="77777777" w:rsidR="00CD3795" w:rsidRDefault="00CD3795" w:rsidP="00CD3795">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CD3795" w14:paraId="7C42C673" w14:textId="77777777" w:rsidTr="00D22507">
        <w:tc>
          <w:tcPr>
            <w:tcW w:w="0" w:type="auto"/>
            <w:tcMar>
              <w:top w:w="0" w:type="auto"/>
              <w:bottom w:w="0" w:type="auto"/>
            </w:tcMar>
          </w:tcPr>
          <w:p w14:paraId="3949CD1A" w14:textId="77777777" w:rsidR="00CD3795" w:rsidRDefault="00CD3795" w:rsidP="00D22507">
            <w:pPr>
              <w:spacing w:before="225" w:after="225"/>
              <w:jc w:val="both"/>
            </w:pPr>
            <w:r>
              <w:rPr>
                <w:rFonts w:ascii="Arial" w:hAnsi="Arial" w:cs="Arial"/>
                <w:color w:val="000000"/>
                <w:sz w:val="18"/>
                <w:szCs w:val="18"/>
              </w:rPr>
              <w:t>ZAVAROVANJE ZA ODPRAVO NAPAK</w:t>
            </w:r>
          </w:p>
          <w:p w14:paraId="5F4E4133" w14:textId="77777777" w:rsidR="00CD3795" w:rsidRDefault="00CD3795" w:rsidP="00D22507">
            <w:pPr>
              <w:spacing w:before="225" w:after="225"/>
              <w:jc w:val="both"/>
            </w:pPr>
            <w:r>
              <w:rPr>
                <w:rFonts w:ascii="Arial" w:hAnsi="Arial" w:cs="Arial"/>
                <w:color w:val="000000"/>
                <w:sz w:val="18"/>
                <w:szCs w:val="18"/>
              </w:rPr>
              <w:t>Instrument zavarovanja: _____________</w:t>
            </w:r>
          </w:p>
          <w:p w14:paraId="58282ACD" w14:textId="77777777" w:rsidR="00CD3795" w:rsidRDefault="00CD3795" w:rsidP="00D22507">
            <w:pPr>
              <w:spacing w:before="225" w:after="225"/>
              <w:jc w:val="both"/>
            </w:pPr>
            <w:r>
              <w:rPr>
                <w:rFonts w:ascii="Arial" w:hAnsi="Arial" w:cs="Arial"/>
                <w:color w:val="000000"/>
                <w:sz w:val="18"/>
                <w:szCs w:val="18"/>
              </w:rPr>
              <w:t>Višina zavarovanja: _____________</w:t>
            </w:r>
          </w:p>
          <w:p w14:paraId="17FEDC2F" w14:textId="77777777" w:rsidR="00CD3795" w:rsidRDefault="00CD3795" w:rsidP="00D22507">
            <w:pPr>
              <w:spacing w:before="225" w:after="225"/>
              <w:jc w:val="both"/>
            </w:pPr>
            <w:r>
              <w:rPr>
                <w:rFonts w:ascii="Arial" w:hAnsi="Arial" w:cs="Arial"/>
                <w:color w:val="000000"/>
                <w:sz w:val="18"/>
                <w:szCs w:val="18"/>
              </w:rPr>
              <w:t>Čas veljavnosti: _____________</w:t>
            </w:r>
          </w:p>
          <w:p w14:paraId="2751A528" w14:textId="77777777" w:rsidR="00CD3795" w:rsidRDefault="00CD3795" w:rsidP="00D22507">
            <w:pPr>
              <w:spacing w:before="225" w:after="225"/>
              <w:jc w:val="both"/>
            </w:pPr>
            <w:r>
              <w:rPr>
                <w:rFonts w:ascii="Arial" w:hAnsi="Arial"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0239BE36" w14:textId="77777777" w:rsidR="00CD3795" w:rsidRDefault="00CD3795" w:rsidP="00D22507">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28C429C2" w14:textId="77777777" w:rsidR="00CD3795" w:rsidRDefault="00CD3795" w:rsidP="00CD3795">
      <w:pPr>
        <w:spacing w:before="225" w:after="225" w:line="240" w:lineRule="auto"/>
        <w:jc w:val="both"/>
      </w:pPr>
      <w:r>
        <w:rPr>
          <w:rFonts w:ascii="Arial" w:hAnsi="Arial" w:cs="Arial"/>
          <w:b/>
          <w:bCs/>
          <w:color w:val="000000"/>
          <w:sz w:val="18"/>
          <w:szCs w:val="18"/>
        </w:rPr>
        <w:t>XIV. ODSTOP OD POGODBE</w:t>
      </w:r>
    </w:p>
    <w:p w14:paraId="0882CB53" w14:textId="77777777" w:rsidR="00CD3795" w:rsidRDefault="00CD3795" w:rsidP="00CD3795">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CD3795" w14:paraId="14FD5660" w14:textId="77777777" w:rsidTr="00D22507">
        <w:tc>
          <w:tcPr>
            <w:tcW w:w="0" w:type="auto"/>
            <w:tcMar>
              <w:top w:w="0" w:type="auto"/>
              <w:bottom w:w="0" w:type="auto"/>
            </w:tcMar>
          </w:tcPr>
          <w:p w14:paraId="1CBEEC72" w14:textId="77777777" w:rsidR="00CD3795" w:rsidRDefault="00CD3795" w:rsidP="00D22507">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3819B37" w14:textId="77777777" w:rsidR="00CD3795" w:rsidRDefault="00CD3795" w:rsidP="00D22507">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CD3795" w14:paraId="09005DD6" w14:textId="77777777" w:rsidTr="00D22507">
              <w:tc>
                <w:tcPr>
                  <w:tcW w:w="0" w:type="auto"/>
                  <w:tcMar>
                    <w:top w:w="0" w:type="auto"/>
                    <w:bottom w:w="0" w:type="auto"/>
                  </w:tcMar>
                </w:tcPr>
                <w:p w14:paraId="7E2C89F5" w14:textId="77777777" w:rsidR="00CD3795" w:rsidRDefault="00CD3795" w:rsidP="00CD3795">
                  <w:pPr>
                    <w:numPr>
                      <w:ilvl w:val="0"/>
                      <w:numId w:val="62"/>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0DB57B4F" w14:textId="38467EEE" w:rsidR="00CD3795" w:rsidRPr="00D31DDF" w:rsidRDefault="00CD3795" w:rsidP="00CD3795">
                  <w:pPr>
                    <w:numPr>
                      <w:ilvl w:val="0"/>
                      <w:numId w:val="62"/>
                    </w:numPr>
                    <w:jc w:val="both"/>
                    <w:rPr>
                      <w:rFonts w:ascii="Arial" w:hAnsi="Arial" w:cs="Arial"/>
                      <w:color w:val="000000"/>
                      <w:sz w:val="18"/>
                      <w:szCs w:val="18"/>
                      <w:highlight w:val="yellow"/>
                    </w:rPr>
                  </w:pPr>
                  <w:r>
                    <w:rPr>
                      <w:rFonts w:ascii="Arial" w:hAnsi="Arial" w:cs="Arial"/>
                      <w:color w:val="000000"/>
                      <w:sz w:val="18"/>
                      <w:szCs w:val="18"/>
                    </w:rPr>
                    <w:t xml:space="preserve">izvajalec po svoji krivdi </w:t>
                  </w:r>
                  <w:r w:rsidRPr="00D31DDF">
                    <w:rPr>
                      <w:rFonts w:ascii="Arial" w:hAnsi="Arial" w:cs="Arial"/>
                      <w:color w:val="000000"/>
                      <w:sz w:val="18"/>
                      <w:szCs w:val="18"/>
                      <w:highlight w:val="yellow"/>
                    </w:rPr>
                    <w:t>v roku 14 dni od uvedbe v delo ne prične z delom;</w:t>
                  </w:r>
                </w:p>
                <w:p w14:paraId="0648508E" w14:textId="77777777" w:rsidR="00CD3795" w:rsidRDefault="00CD3795" w:rsidP="00CD3795">
                  <w:pPr>
                    <w:numPr>
                      <w:ilvl w:val="0"/>
                      <w:numId w:val="62"/>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1F471CAC" w14:textId="77777777" w:rsidR="00CD3795" w:rsidRPr="003132C8" w:rsidRDefault="00CD3795" w:rsidP="00CD3795">
                  <w:pPr>
                    <w:numPr>
                      <w:ilvl w:val="0"/>
                      <w:numId w:val="62"/>
                    </w:numPr>
                    <w:jc w:val="both"/>
                    <w:rPr>
                      <w:rFonts w:ascii="Arial" w:hAnsi="Arial" w:cs="Arial"/>
                      <w:color w:val="000000"/>
                      <w:sz w:val="18"/>
                      <w:szCs w:val="18"/>
                    </w:rPr>
                  </w:pPr>
                  <w:r w:rsidRPr="003132C8">
                    <w:rPr>
                      <w:rFonts w:ascii="Arial" w:hAnsi="Arial" w:cs="Arial"/>
                      <w:color w:val="000000"/>
                      <w:sz w:val="18"/>
                      <w:szCs w:val="18"/>
                    </w:rPr>
                    <w:t>zamuda izvajalca, presega število dni vrednosti maksimalno dogovorjene pogodbene kazni;</w:t>
                  </w:r>
                </w:p>
                <w:p w14:paraId="0623B819" w14:textId="77777777" w:rsidR="00CD3795" w:rsidRPr="003132C8" w:rsidRDefault="00CD3795" w:rsidP="00CD3795">
                  <w:pPr>
                    <w:numPr>
                      <w:ilvl w:val="0"/>
                      <w:numId w:val="62"/>
                    </w:numPr>
                    <w:jc w:val="both"/>
                    <w:rPr>
                      <w:rFonts w:ascii="Arial" w:hAnsi="Arial" w:cs="Arial"/>
                      <w:color w:val="000000"/>
                      <w:sz w:val="18"/>
                      <w:szCs w:val="18"/>
                    </w:rPr>
                  </w:pPr>
                  <w:r w:rsidRPr="003132C8">
                    <w:rPr>
                      <w:rFonts w:ascii="Arial" w:hAnsi="Arial" w:cs="Arial"/>
                      <w:color w:val="000000"/>
                      <w:sz w:val="18"/>
                      <w:szCs w:val="18"/>
                    </w:rPr>
                    <w:t>napake v izvedbi, bistveno zmanjšajo pomen, namen ali uporabnost izvedenih del;</w:t>
                  </w:r>
                </w:p>
                <w:p w14:paraId="235A40BF" w14:textId="77777777" w:rsidR="00CD3795" w:rsidRDefault="00CD3795" w:rsidP="00CD3795">
                  <w:pPr>
                    <w:numPr>
                      <w:ilvl w:val="0"/>
                      <w:numId w:val="62"/>
                    </w:numPr>
                    <w:jc w:val="both"/>
                    <w:rPr>
                      <w:rFonts w:ascii="Arial" w:hAnsi="Arial" w:cs="Arial"/>
                      <w:color w:val="000000"/>
                      <w:sz w:val="18"/>
                      <w:szCs w:val="18"/>
                    </w:rPr>
                  </w:pPr>
                  <w:r w:rsidRPr="003132C8">
                    <w:rPr>
                      <w:rFonts w:ascii="Arial" w:hAnsi="Arial" w:cs="Arial"/>
                      <w:color w:val="000000"/>
                      <w:sz w:val="18"/>
                      <w:szCs w:val="18"/>
                    </w:rPr>
                    <w:t xml:space="preserve">nedoseganje pogodbeno dogovorjene kvalitete in </w:t>
                  </w:r>
                  <w:proofErr w:type="spellStart"/>
                  <w:r w:rsidRPr="003132C8">
                    <w:rPr>
                      <w:rFonts w:ascii="Arial" w:hAnsi="Arial" w:cs="Arial"/>
                      <w:color w:val="000000"/>
                      <w:sz w:val="18"/>
                      <w:szCs w:val="18"/>
                    </w:rPr>
                    <w:t>nevzpostavitev</w:t>
                  </w:r>
                  <w:proofErr w:type="spellEnd"/>
                  <w:r w:rsidRPr="003132C8">
                    <w:rPr>
                      <w:rFonts w:ascii="Arial" w:hAnsi="Arial" w:cs="Arial"/>
                      <w:color w:val="000000"/>
                      <w:sz w:val="18"/>
                      <w:szCs w:val="18"/>
                    </w:rPr>
                    <w:t xml:space="preserve"> le-te niti v naknadnem primer</w:t>
                  </w:r>
                  <w:r>
                    <w:rPr>
                      <w:rFonts w:ascii="Arial" w:hAnsi="Arial" w:cs="Arial"/>
                      <w:color w:val="000000"/>
                      <w:sz w:val="18"/>
                      <w:szCs w:val="18"/>
                    </w:rPr>
                    <w:t>nem roku, ki ga določi naročnik.</w:t>
                  </w:r>
                </w:p>
                <w:p w14:paraId="58729290" w14:textId="77777777" w:rsidR="00CD3795" w:rsidRPr="003132C8" w:rsidRDefault="00CD3795" w:rsidP="00D22507">
                  <w:pPr>
                    <w:ind w:left="360"/>
                    <w:jc w:val="both"/>
                    <w:rPr>
                      <w:rFonts w:ascii="Arial" w:hAnsi="Arial" w:cs="Arial"/>
                      <w:color w:val="000000"/>
                      <w:sz w:val="18"/>
                      <w:szCs w:val="18"/>
                    </w:rPr>
                  </w:pPr>
                </w:p>
                <w:p w14:paraId="3E6D7A7A" w14:textId="77777777" w:rsidR="00CD3795" w:rsidRDefault="00CD3795" w:rsidP="00D22507">
                  <w:pPr>
                    <w:ind w:left="360"/>
                    <w:jc w:val="both"/>
                    <w:rPr>
                      <w:rFonts w:ascii="Arial" w:hAnsi="Arial" w:cs="Arial"/>
                      <w:color w:val="000000"/>
                      <w:sz w:val="18"/>
                      <w:szCs w:val="18"/>
                    </w:rPr>
                  </w:pPr>
                  <w:r w:rsidRPr="003132C8">
                    <w:rPr>
                      <w:rFonts w:ascii="Arial" w:hAnsi="Arial" w:cs="Arial"/>
                      <w:color w:val="000000"/>
                      <w:sz w:val="18"/>
                      <w:szCs w:val="18"/>
                    </w:rPr>
                    <w:t>Odstop od pogodbe lahko naročnik uveljavlja po opominu, po katerem izvajalec ne</w:t>
                  </w:r>
                  <w:r>
                    <w:rPr>
                      <w:rFonts w:ascii="Arial" w:hAnsi="Arial" w:cs="Arial"/>
                      <w:color w:val="000000"/>
                      <w:sz w:val="18"/>
                      <w:szCs w:val="18"/>
                    </w:rPr>
                    <w:t xml:space="preserve"> </w:t>
                  </w:r>
                  <w:r w:rsidRPr="003132C8">
                    <w:rPr>
                      <w:rFonts w:ascii="Arial" w:hAnsi="Arial" w:cs="Arial"/>
                      <w:color w:val="000000"/>
                      <w:sz w:val="18"/>
                      <w:szCs w:val="18"/>
                    </w:rPr>
                    <w:t>odpravi kršitve oziroma kršitev kljub opominu ponovno zagreši, v kolikor je odprava</w:t>
                  </w:r>
                  <w:r>
                    <w:rPr>
                      <w:rFonts w:ascii="Arial" w:hAnsi="Arial" w:cs="Arial"/>
                      <w:color w:val="000000"/>
                      <w:sz w:val="18"/>
                      <w:szCs w:val="18"/>
                    </w:rPr>
                    <w:t xml:space="preserve"> </w:t>
                  </w:r>
                  <w:r w:rsidRPr="003132C8">
                    <w:rPr>
                      <w:rFonts w:ascii="Arial" w:hAnsi="Arial" w:cs="Arial"/>
                      <w:color w:val="000000"/>
                      <w:sz w:val="18"/>
                      <w:szCs w:val="18"/>
                    </w:rPr>
                    <w:t>kršitev sploh možna. Opomin mora biti izvajalcu poslan pisno, po telefaksu ali na</w:t>
                  </w:r>
                  <w:r>
                    <w:rPr>
                      <w:rFonts w:ascii="Arial" w:hAnsi="Arial" w:cs="Arial"/>
                      <w:color w:val="000000"/>
                      <w:sz w:val="18"/>
                      <w:szCs w:val="18"/>
                    </w:rPr>
                    <w:t xml:space="preserve"> </w:t>
                  </w:r>
                  <w:r w:rsidRPr="003132C8">
                    <w:rPr>
                      <w:rFonts w:ascii="Arial" w:hAnsi="Arial" w:cs="Arial"/>
                      <w:color w:val="000000"/>
                      <w:sz w:val="18"/>
                      <w:szCs w:val="18"/>
                    </w:rPr>
                    <w:t>elektronski način.</w:t>
                  </w:r>
                </w:p>
              </w:tc>
            </w:tr>
          </w:tbl>
          <w:p w14:paraId="6E1C811A" w14:textId="77777777" w:rsidR="00CD3795" w:rsidRDefault="00CD3795" w:rsidP="00D22507">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CD3795" w14:paraId="0C3022BD" w14:textId="77777777" w:rsidTr="00D22507">
              <w:tc>
                <w:tcPr>
                  <w:tcW w:w="0" w:type="auto"/>
                  <w:tcMar>
                    <w:top w:w="0" w:type="auto"/>
                    <w:bottom w:w="0" w:type="auto"/>
                  </w:tcMar>
                </w:tcPr>
                <w:p w14:paraId="5691C2A6" w14:textId="77777777" w:rsidR="00CD3795" w:rsidRDefault="00CD3795" w:rsidP="00CD3795">
                  <w:pPr>
                    <w:numPr>
                      <w:ilvl w:val="0"/>
                      <w:numId w:val="6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30E52C0D" w14:textId="77777777" w:rsidR="00CD3795" w:rsidRDefault="00CD3795" w:rsidP="00CD3795">
                  <w:pPr>
                    <w:numPr>
                      <w:ilvl w:val="0"/>
                      <w:numId w:val="6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2D7CF14" w14:textId="77777777" w:rsidR="00CD3795" w:rsidRDefault="00CD3795" w:rsidP="00CD3795">
                  <w:pPr>
                    <w:numPr>
                      <w:ilvl w:val="0"/>
                      <w:numId w:val="63"/>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DB1526D" w14:textId="77777777" w:rsidR="00CD3795" w:rsidRDefault="00CD3795" w:rsidP="00D22507">
            <w:pPr>
              <w:spacing w:before="225" w:after="225"/>
              <w:jc w:val="both"/>
            </w:pPr>
            <w:r>
              <w:rPr>
                <w:rFonts w:ascii="Arial" w:hAnsi="Arial" w:cs="Arial"/>
                <w:color w:val="000000"/>
                <w:sz w:val="18"/>
                <w:szCs w:val="18"/>
              </w:rPr>
              <w:t>Odstop od pogodbe učinkuje z dnem, ko izvajalec prejme pisno izjavo naročnika o odstopu.</w:t>
            </w:r>
          </w:p>
          <w:p w14:paraId="06B3E80F" w14:textId="77777777" w:rsidR="00CD3795" w:rsidRDefault="00CD3795" w:rsidP="00D22507">
            <w:pPr>
              <w:spacing w:before="225" w:after="225"/>
              <w:jc w:val="both"/>
              <w:rPr>
                <w:rFonts w:ascii="Arial" w:hAnsi="Arial" w:cs="Arial"/>
                <w:color w:val="000000"/>
                <w:sz w:val="18"/>
                <w:szCs w:val="18"/>
              </w:rPr>
            </w:pPr>
            <w:r>
              <w:rPr>
                <w:rFonts w:ascii="Arial" w:hAnsi="Arial" w:cs="Arial"/>
                <w:color w:val="000000"/>
                <w:sz w:val="18"/>
                <w:szCs w:val="18"/>
              </w:rPr>
              <w:t>Naročnik bo istočasno z odstopom od pogodbe zaradi kršitev izvajalca pričel s postopki za unovčenje zavarovanja za dobro izvedbo pogodbenih obveznosti.</w:t>
            </w:r>
          </w:p>
          <w:p w14:paraId="3EDA2D5D" w14:textId="77777777" w:rsidR="00CD3795" w:rsidRPr="003132C8" w:rsidRDefault="00CD3795" w:rsidP="00D22507">
            <w:pPr>
              <w:spacing w:before="225" w:after="225"/>
              <w:jc w:val="both"/>
              <w:rPr>
                <w:rFonts w:ascii="Arial" w:hAnsi="Arial" w:cs="Arial"/>
                <w:color w:val="000000"/>
                <w:sz w:val="18"/>
                <w:szCs w:val="18"/>
              </w:rPr>
            </w:pPr>
            <w:r w:rsidRPr="003132C8">
              <w:rPr>
                <w:rFonts w:ascii="Arial" w:hAnsi="Arial" w:cs="Arial"/>
                <w:color w:val="000000"/>
                <w:sz w:val="18"/>
                <w:szCs w:val="18"/>
              </w:rPr>
              <w:t>Izvajalec sme odstopiti od pogodbe zlasti:</w:t>
            </w:r>
          </w:p>
          <w:p w14:paraId="530B1F2D" w14:textId="77777777" w:rsidR="00CD3795" w:rsidRPr="003132C8" w:rsidRDefault="00CD3795" w:rsidP="00CD3795">
            <w:pPr>
              <w:pStyle w:val="Odstavekseznama"/>
              <w:numPr>
                <w:ilvl w:val="0"/>
                <w:numId w:val="69"/>
              </w:numPr>
              <w:spacing w:before="225" w:after="225"/>
              <w:jc w:val="both"/>
              <w:rPr>
                <w:rFonts w:ascii="Arial" w:hAnsi="Arial" w:cs="Arial"/>
                <w:color w:val="000000"/>
                <w:sz w:val="18"/>
                <w:szCs w:val="18"/>
              </w:rPr>
            </w:pPr>
            <w:r w:rsidRPr="00D31DDF">
              <w:rPr>
                <w:rFonts w:ascii="Arial" w:hAnsi="Arial" w:cs="Arial"/>
                <w:color w:val="000000"/>
                <w:sz w:val="18"/>
                <w:szCs w:val="18"/>
                <w:highlight w:val="yellow"/>
              </w:rPr>
              <w:t xml:space="preserve">če naročnik zamuja z uvedbo v delo več kot 60 dni od sklenitve </w:t>
            </w:r>
            <w:commentRangeStart w:id="4"/>
            <w:r w:rsidRPr="00D31DDF">
              <w:rPr>
                <w:rFonts w:ascii="Arial" w:hAnsi="Arial" w:cs="Arial"/>
                <w:color w:val="000000"/>
                <w:sz w:val="18"/>
                <w:szCs w:val="18"/>
                <w:highlight w:val="yellow"/>
              </w:rPr>
              <w:t>pogodbe</w:t>
            </w:r>
            <w:commentRangeEnd w:id="4"/>
            <w:r w:rsidR="00FE6137">
              <w:rPr>
                <w:rStyle w:val="Pripombasklic"/>
              </w:rPr>
              <w:commentReference w:id="4"/>
            </w:r>
            <w:r w:rsidRPr="003132C8">
              <w:rPr>
                <w:rFonts w:ascii="Arial" w:hAnsi="Arial" w:cs="Arial"/>
                <w:color w:val="000000"/>
                <w:sz w:val="18"/>
                <w:szCs w:val="18"/>
              </w:rPr>
              <w:t>, razen v</w:t>
            </w:r>
          </w:p>
          <w:p w14:paraId="6CB7EBBE" w14:textId="77777777" w:rsidR="00CD3795" w:rsidRPr="003132C8" w:rsidRDefault="00CD3795" w:rsidP="00CD3795">
            <w:pPr>
              <w:pStyle w:val="Odstavekseznama"/>
              <w:numPr>
                <w:ilvl w:val="0"/>
                <w:numId w:val="71"/>
              </w:numPr>
              <w:spacing w:before="225" w:after="225"/>
              <w:jc w:val="both"/>
              <w:rPr>
                <w:rFonts w:ascii="Arial" w:hAnsi="Arial" w:cs="Arial"/>
                <w:color w:val="000000"/>
                <w:sz w:val="18"/>
                <w:szCs w:val="18"/>
              </w:rPr>
            </w:pPr>
            <w:r w:rsidRPr="003132C8">
              <w:rPr>
                <w:rFonts w:ascii="Arial" w:hAnsi="Arial" w:cs="Arial"/>
                <w:color w:val="000000"/>
                <w:sz w:val="18"/>
                <w:szCs w:val="18"/>
              </w:rPr>
              <w:t>primeru, da epidemiološke razmere glede COVID 19 naročniku tega ne</w:t>
            </w:r>
          </w:p>
          <w:p w14:paraId="66DBD587" w14:textId="77777777" w:rsidR="00CD3795" w:rsidRPr="003132C8" w:rsidRDefault="00CD3795" w:rsidP="00CD3795">
            <w:pPr>
              <w:pStyle w:val="Odstavekseznama"/>
              <w:numPr>
                <w:ilvl w:val="0"/>
                <w:numId w:val="71"/>
              </w:numPr>
              <w:spacing w:before="225" w:after="225"/>
              <w:jc w:val="both"/>
              <w:rPr>
                <w:rFonts w:ascii="Arial" w:hAnsi="Arial" w:cs="Arial"/>
                <w:color w:val="000000"/>
                <w:sz w:val="18"/>
                <w:szCs w:val="18"/>
              </w:rPr>
            </w:pPr>
            <w:r w:rsidRPr="003132C8">
              <w:rPr>
                <w:rFonts w:ascii="Arial" w:hAnsi="Arial" w:cs="Arial"/>
                <w:color w:val="000000"/>
                <w:sz w:val="18"/>
                <w:szCs w:val="18"/>
              </w:rPr>
              <w:t>dopuščajo;</w:t>
            </w:r>
          </w:p>
          <w:p w14:paraId="1A9B7F7A" w14:textId="77777777" w:rsidR="00CD3795" w:rsidRPr="003132C8" w:rsidRDefault="00CD3795" w:rsidP="00CD3795">
            <w:pPr>
              <w:pStyle w:val="Odstavekseznama"/>
              <w:numPr>
                <w:ilvl w:val="0"/>
                <w:numId w:val="71"/>
              </w:numPr>
              <w:spacing w:before="225" w:after="225"/>
              <w:jc w:val="both"/>
              <w:rPr>
                <w:rFonts w:ascii="Arial" w:hAnsi="Arial" w:cs="Arial"/>
                <w:color w:val="000000"/>
                <w:sz w:val="18"/>
                <w:szCs w:val="18"/>
              </w:rPr>
            </w:pPr>
            <w:r w:rsidRPr="003132C8">
              <w:rPr>
                <w:rFonts w:ascii="Arial" w:hAnsi="Arial" w:cs="Arial"/>
                <w:color w:val="000000"/>
                <w:sz w:val="18"/>
                <w:szCs w:val="18"/>
              </w:rPr>
              <w:t>če naročnik tudi po naknadno postavljenem roku ne posreduje navodil v zvezi z</w:t>
            </w:r>
          </w:p>
          <w:p w14:paraId="5A762038" w14:textId="77777777" w:rsidR="00CD3795" w:rsidRPr="003132C8" w:rsidRDefault="00CD3795" w:rsidP="00CD3795">
            <w:pPr>
              <w:pStyle w:val="Odstavekseznama"/>
              <w:numPr>
                <w:ilvl w:val="0"/>
                <w:numId w:val="71"/>
              </w:numPr>
              <w:spacing w:before="225" w:after="225"/>
              <w:jc w:val="both"/>
              <w:rPr>
                <w:rFonts w:ascii="Arial" w:hAnsi="Arial" w:cs="Arial"/>
                <w:color w:val="000000"/>
                <w:sz w:val="18"/>
                <w:szCs w:val="18"/>
              </w:rPr>
            </w:pPr>
            <w:r w:rsidRPr="003132C8">
              <w:rPr>
                <w:rFonts w:ascii="Arial" w:hAnsi="Arial" w:cs="Arial"/>
                <w:color w:val="000000"/>
                <w:sz w:val="18"/>
                <w:szCs w:val="18"/>
              </w:rPr>
              <w:t>njegovimi vprašanji, ki so bistvena za izvedbo pogodbenih del;</w:t>
            </w:r>
          </w:p>
          <w:p w14:paraId="00BEE754" w14:textId="77777777" w:rsidR="00CD3795" w:rsidRPr="003132C8" w:rsidRDefault="00CD3795" w:rsidP="00CD3795">
            <w:pPr>
              <w:pStyle w:val="Odstavekseznama"/>
              <w:numPr>
                <w:ilvl w:val="0"/>
                <w:numId w:val="71"/>
              </w:numPr>
              <w:spacing w:before="225" w:after="225"/>
              <w:jc w:val="both"/>
              <w:rPr>
                <w:rFonts w:ascii="Arial" w:hAnsi="Arial" w:cs="Arial"/>
                <w:color w:val="000000"/>
                <w:sz w:val="18"/>
                <w:szCs w:val="18"/>
              </w:rPr>
            </w:pPr>
            <w:r w:rsidRPr="003132C8">
              <w:rPr>
                <w:rFonts w:ascii="Arial" w:hAnsi="Arial" w:cs="Arial"/>
                <w:color w:val="000000"/>
                <w:sz w:val="18"/>
                <w:szCs w:val="18"/>
              </w:rPr>
              <w:t>če naročnik ne zagotovi odprave napak v projektni dokumentaciji;</w:t>
            </w:r>
          </w:p>
          <w:p w14:paraId="36BD32F8" w14:textId="77777777" w:rsidR="00CD3795" w:rsidRPr="003132C8" w:rsidRDefault="00CD3795" w:rsidP="00CD3795">
            <w:pPr>
              <w:pStyle w:val="Odstavekseznama"/>
              <w:numPr>
                <w:ilvl w:val="0"/>
                <w:numId w:val="71"/>
              </w:numPr>
              <w:spacing w:before="225" w:after="225"/>
              <w:jc w:val="both"/>
              <w:rPr>
                <w:rFonts w:ascii="Arial" w:hAnsi="Arial" w:cs="Arial"/>
                <w:color w:val="000000"/>
                <w:sz w:val="18"/>
                <w:szCs w:val="18"/>
              </w:rPr>
            </w:pPr>
            <w:r w:rsidRPr="003132C8">
              <w:rPr>
                <w:rFonts w:ascii="Arial" w:hAnsi="Arial" w:cs="Arial"/>
                <w:color w:val="000000"/>
                <w:sz w:val="18"/>
                <w:szCs w:val="18"/>
              </w:rPr>
              <w:t>če izvajalec pride v situacijo, zaradi katere iz objektivnih razlogov z deli ne more</w:t>
            </w:r>
          </w:p>
          <w:p w14:paraId="13592971" w14:textId="77777777" w:rsidR="00CD3795" w:rsidRPr="003132C8" w:rsidRDefault="00CD3795" w:rsidP="00CD3795">
            <w:pPr>
              <w:pStyle w:val="Odstavekseznama"/>
              <w:numPr>
                <w:ilvl w:val="0"/>
                <w:numId w:val="71"/>
              </w:numPr>
              <w:spacing w:before="225" w:after="225"/>
              <w:jc w:val="both"/>
              <w:rPr>
                <w:rFonts w:ascii="Arial" w:hAnsi="Arial" w:cs="Arial"/>
                <w:color w:val="000000"/>
                <w:sz w:val="18"/>
                <w:szCs w:val="18"/>
              </w:rPr>
            </w:pPr>
            <w:r w:rsidRPr="003132C8">
              <w:rPr>
                <w:rFonts w:ascii="Arial" w:hAnsi="Arial" w:cs="Arial"/>
                <w:color w:val="000000"/>
                <w:sz w:val="18"/>
                <w:szCs w:val="18"/>
              </w:rPr>
              <w:t>nadaljevati;</w:t>
            </w:r>
          </w:p>
          <w:p w14:paraId="5E978EB8" w14:textId="77777777" w:rsidR="00CD3795" w:rsidRPr="003132C8" w:rsidRDefault="00CD3795" w:rsidP="00CD3795">
            <w:pPr>
              <w:pStyle w:val="Odstavekseznama"/>
              <w:numPr>
                <w:ilvl w:val="0"/>
                <w:numId w:val="71"/>
              </w:numPr>
              <w:spacing w:before="225" w:after="225"/>
              <w:jc w:val="both"/>
              <w:rPr>
                <w:rFonts w:ascii="Arial" w:hAnsi="Arial" w:cs="Arial"/>
                <w:color w:val="000000"/>
                <w:sz w:val="18"/>
                <w:szCs w:val="18"/>
              </w:rPr>
            </w:pPr>
            <w:r w:rsidRPr="003132C8">
              <w:rPr>
                <w:rFonts w:ascii="Arial" w:hAnsi="Arial" w:cs="Arial"/>
                <w:color w:val="000000"/>
                <w:sz w:val="18"/>
                <w:szCs w:val="18"/>
              </w:rPr>
              <w:t>če naročnik več kot 60 dni neupravičeno zamuja s plačilom katerekoli situacije;</w:t>
            </w:r>
          </w:p>
          <w:p w14:paraId="774B0B4C" w14:textId="77777777" w:rsidR="00CD3795" w:rsidRPr="003132C8" w:rsidRDefault="00CD3795" w:rsidP="00D22507">
            <w:pPr>
              <w:spacing w:before="225" w:after="225"/>
              <w:jc w:val="both"/>
              <w:rPr>
                <w:rFonts w:ascii="Arial" w:hAnsi="Arial" w:cs="Arial"/>
                <w:color w:val="000000"/>
                <w:sz w:val="18"/>
                <w:szCs w:val="18"/>
              </w:rPr>
            </w:pPr>
            <w:r w:rsidRPr="003132C8">
              <w:rPr>
                <w:rFonts w:ascii="Arial" w:hAnsi="Arial" w:cs="Arial"/>
                <w:color w:val="000000"/>
                <w:sz w:val="18"/>
                <w:szCs w:val="18"/>
              </w:rPr>
              <w:t>Katerakoli od pogodbenih strank lahko zaradi hujših kršitev pogodbenih obveznosti s</w:t>
            </w:r>
            <w:r>
              <w:rPr>
                <w:rFonts w:ascii="Arial" w:hAnsi="Arial" w:cs="Arial"/>
                <w:color w:val="000000"/>
                <w:sz w:val="18"/>
                <w:szCs w:val="18"/>
              </w:rPr>
              <w:t xml:space="preserve"> </w:t>
            </w:r>
            <w:r w:rsidRPr="003132C8">
              <w:rPr>
                <w:rFonts w:ascii="Arial" w:hAnsi="Arial" w:cs="Arial"/>
                <w:color w:val="000000"/>
                <w:sz w:val="18"/>
                <w:szCs w:val="18"/>
              </w:rPr>
              <w:t>strani druge pogodbene stranke, če kršitve ne prenehajo po pisnem opominu, v katerem</w:t>
            </w:r>
            <w:r>
              <w:rPr>
                <w:rFonts w:ascii="Arial" w:hAnsi="Arial" w:cs="Arial"/>
                <w:color w:val="000000"/>
                <w:sz w:val="18"/>
                <w:szCs w:val="18"/>
              </w:rPr>
              <w:t xml:space="preserve"> </w:t>
            </w:r>
            <w:r w:rsidRPr="003132C8">
              <w:rPr>
                <w:rFonts w:ascii="Arial" w:hAnsi="Arial" w:cs="Arial"/>
                <w:color w:val="000000"/>
                <w:sz w:val="18"/>
                <w:szCs w:val="18"/>
              </w:rPr>
              <w:t>je naveden primeren rok za odpravo kršitev, odstopi od te pogodbe. V primeru odstopa</w:t>
            </w:r>
            <w:r>
              <w:rPr>
                <w:rFonts w:ascii="Arial" w:hAnsi="Arial" w:cs="Arial"/>
                <w:color w:val="000000"/>
                <w:sz w:val="18"/>
                <w:szCs w:val="18"/>
              </w:rPr>
              <w:t xml:space="preserve"> </w:t>
            </w:r>
            <w:r w:rsidRPr="003132C8">
              <w:rPr>
                <w:rFonts w:ascii="Arial" w:hAnsi="Arial" w:cs="Arial"/>
                <w:color w:val="000000"/>
                <w:sz w:val="18"/>
                <w:szCs w:val="18"/>
              </w:rPr>
              <w:t>sta pogodbeni stranki dolžni poravnati medsebojne obveznosti iz te pogodbe in nastalo</w:t>
            </w:r>
            <w:r>
              <w:rPr>
                <w:rFonts w:ascii="Arial" w:hAnsi="Arial" w:cs="Arial"/>
                <w:color w:val="000000"/>
                <w:sz w:val="18"/>
                <w:szCs w:val="18"/>
              </w:rPr>
              <w:t xml:space="preserve"> </w:t>
            </w:r>
            <w:r w:rsidRPr="003132C8">
              <w:rPr>
                <w:rFonts w:ascii="Arial" w:hAnsi="Arial" w:cs="Arial"/>
                <w:color w:val="000000"/>
                <w:sz w:val="18"/>
                <w:szCs w:val="18"/>
              </w:rPr>
              <w:t>škodo.</w:t>
            </w:r>
          </w:p>
        </w:tc>
      </w:tr>
    </w:tbl>
    <w:p w14:paraId="55E76CC7" w14:textId="77777777" w:rsidR="00CD3795" w:rsidRDefault="00CD3795" w:rsidP="00CD3795">
      <w:pPr>
        <w:spacing w:before="225" w:after="225" w:line="240" w:lineRule="auto"/>
        <w:jc w:val="both"/>
      </w:pPr>
      <w:r>
        <w:rPr>
          <w:rFonts w:ascii="Arial" w:hAnsi="Arial" w:cs="Arial"/>
          <w:b/>
          <w:bCs/>
          <w:color w:val="000000"/>
          <w:sz w:val="18"/>
          <w:szCs w:val="18"/>
        </w:rPr>
        <w:lastRenderedPageBreak/>
        <w:t>XV. SOCIALNA KLAVZULA IN RAZVEZNI POGOJ</w:t>
      </w:r>
    </w:p>
    <w:p w14:paraId="2A44E835" w14:textId="77777777" w:rsidR="00CD3795" w:rsidRDefault="00CD3795" w:rsidP="00CD3795">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CD3795" w14:paraId="6349631E" w14:textId="77777777" w:rsidTr="00D22507">
        <w:tc>
          <w:tcPr>
            <w:tcW w:w="0" w:type="auto"/>
            <w:tcMar>
              <w:top w:w="0" w:type="auto"/>
              <w:bottom w:w="0" w:type="auto"/>
            </w:tcMar>
          </w:tcPr>
          <w:p w14:paraId="308D11E5" w14:textId="77777777" w:rsidR="00CD3795" w:rsidRDefault="00CD3795" w:rsidP="00D22507">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F45376" w14:textId="77777777" w:rsidR="00CD3795" w:rsidRDefault="00CD3795" w:rsidP="00D22507">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75E813B8" w14:textId="09247F78" w:rsidR="00CD3795" w:rsidRPr="00CD3795" w:rsidRDefault="00CD3795" w:rsidP="00CD3795">
            <w:pPr>
              <w:spacing w:before="225" w:after="225"/>
              <w:jc w:val="both"/>
              <w:rPr>
                <w:rFonts w:ascii="Arial" w:hAnsi="Arial" w:cs="Arial"/>
                <w:color w:val="000000"/>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116C57AF" w14:textId="77777777" w:rsidR="00CD3795" w:rsidRDefault="00CD3795" w:rsidP="00CD3795">
      <w:pPr>
        <w:spacing w:before="225" w:after="225" w:line="240" w:lineRule="auto"/>
        <w:jc w:val="both"/>
      </w:pPr>
      <w:r>
        <w:rPr>
          <w:rFonts w:ascii="Arial" w:hAnsi="Arial" w:cs="Arial"/>
          <w:b/>
          <w:bCs/>
          <w:color w:val="000000"/>
          <w:sz w:val="18"/>
          <w:szCs w:val="18"/>
        </w:rPr>
        <w:t>XVI. ZAVAROVANJE DEL, MATERIALA IN OPREME</w:t>
      </w:r>
    </w:p>
    <w:p w14:paraId="046C89A1" w14:textId="77777777" w:rsidR="00CD3795" w:rsidRDefault="00CD3795" w:rsidP="00CD3795">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CD3795" w14:paraId="789C88DB" w14:textId="77777777" w:rsidTr="00D22507">
        <w:tc>
          <w:tcPr>
            <w:tcW w:w="0" w:type="auto"/>
            <w:tcMar>
              <w:top w:w="0" w:type="auto"/>
              <w:bottom w:w="0" w:type="auto"/>
            </w:tcMar>
          </w:tcPr>
          <w:p w14:paraId="52E889AE" w14:textId="77777777" w:rsidR="00CD3795" w:rsidRDefault="00CD3795" w:rsidP="00D22507">
            <w:pPr>
              <w:spacing w:before="225" w:after="225"/>
              <w:jc w:val="both"/>
            </w:pPr>
            <w:r>
              <w:rPr>
                <w:rFonts w:ascii="Arial" w:hAnsi="Arial" w:cs="Arial"/>
                <w:color w:val="000000"/>
                <w:sz w:val="18"/>
                <w:szCs w:val="18"/>
              </w:rPr>
              <w:lastRenderedPageBreak/>
              <w:t>Izvajalec je dolžan na svoje stroške zavarovati vsa dela, material in opremo do njihove polne vrednosti, do izročitve objekta naročniku, proti vsem rizikom in zavarovati vse vrste svoje odgovornosti za primere, ki bi nastali iz predmeta te pogodbe.</w:t>
            </w:r>
          </w:p>
          <w:p w14:paraId="3DF6A7C9" w14:textId="77777777" w:rsidR="00CD3795" w:rsidRDefault="00CD3795" w:rsidP="00D22507">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3A8FA01D" w14:textId="77777777" w:rsidR="00CD3795" w:rsidRDefault="00CD3795" w:rsidP="00D22507">
            <w:pPr>
              <w:spacing w:before="225" w:after="225"/>
              <w:jc w:val="both"/>
              <w:rPr>
                <w:rFonts w:ascii="Arial" w:hAnsi="Arial" w:cs="Arial"/>
                <w:color w:val="000000"/>
                <w:sz w:val="18"/>
                <w:szCs w:val="18"/>
              </w:rPr>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32FE4710" w14:textId="77777777" w:rsidR="00CD3795" w:rsidRPr="00AA5182" w:rsidRDefault="00CD3795" w:rsidP="00D22507">
            <w:pPr>
              <w:spacing w:before="225" w:after="225"/>
              <w:jc w:val="both"/>
              <w:rPr>
                <w:rFonts w:ascii="Arial" w:hAnsi="Arial" w:cs="Arial"/>
                <w:b/>
                <w:color w:val="000000"/>
                <w:sz w:val="18"/>
                <w:szCs w:val="18"/>
              </w:rPr>
            </w:pPr>
            <w:r w:rsidRPr="00AA5182">
              <w:rPr>
                <w:rFonts w:ascii="Arial" w:hAnsi="Arial" w:cs="Arial"/>
                <w:b/>
                <w:color w:val="000000"/>
                <w:sz w:val="18"/>
                <w:szCs w:val="18"/>
              </w:rPr>
              <w:t>XVII. POSLOVNA SKRIVNOST</w:t>
            </w:r>
          </w:p>
          <w:p w14:paraId="5FF8F213" w14:textId="77777777" w:rsidR="00CD3795" w:rsidRDefault="00CD3795" w:rsidP="00D22507">
            <w:pPr>
              <w:jc w:val="center"/>
            </w:pPr>
            <w:r>
              <w:rPr>
                <w:rFonts w:ascii="Arial" w:hAnsi="Arial" w:cs="Arial"/>
                <w:b/>
                <w:bCs/>
                <w:color w:val="000000"/>
                <w:sz w:val="18"/>
                <w:szCs w:val="18"/>
              </w:rPr>
              <w:t>26. člen</w:t>
            </w:r>
          </w:p>
          <w:p w14:paraId="6C6BA4C2" w14:textId="77777777" w:rsidR="00CD3795" w:rsidRPr="00AA5182" w:rsidRDefault="00CD3795" w:rsidP="00D22507">
            <w:pPr>
              <w:spacing w:before="225" w:after="225"/>
              <w:jc w:val="both"/>
              <w:rPr>
                <w:rFonts w:ascii="Arial" w:hAnsi="Arial" w:cs="Arial"/>
                <w:color w:val="000000"/>
                <w:sz w:val="18"/>
                <w:szCs w:val="18"/>
              </w:rPr>
            </w:pPr>
            <w:r w:rsidRPr="00AA5182">
              <w:rPr>
                <w:rFonts w:ascii="Arial" w:hAnsi="Arial" w:cs="Arial"/>
                <w:color w:val="000000"/>
                <w:sz w:val="18"/>
                <w:szCs w:val="18"/>
              </w:rPr>
              <w:t>Izvajalec in naročnik se zavezujeta, da bosta vse podatke, ki izhajajo iz pogodbene</w:t>
            </w:r>
            <w:r>
              <w:rPr>
                <w:rFonts w:ascii="Arial" w:hAnsi="Arial" w:cs="Arial"/>
                <w:color w:val="000000"/>
                <w:sz w:val="18"/>
                <w:szCs w:val="18"/>
              </w:rPr>
              <w:t xml:space="preserve"> </w:t>
            </w:r>
            <w:r w:rsidRPr="00AA5182">
              <w:rPr>
                <w:rFonts w:ascii="Arial" w:hAnsi="Arial" w:cs="Arial"/>
                <w:color w:val="000000"/>
                <w:sz w:val="18"/>
                <w:szCs w:val="18"/>
              </w:rPr>
              <w:t>dokumentacije, in druge podatke, ki izvirajo iz pogodbenega razmerja, ohranjala kot</w:t>
            </w:r>
            <w:r>
              <w:rPr>
                <w:rFonts w:ascii="Arial" w:hAnsi="Arial" w:cs="Arial"/>
                <w:color w:val="000000"/>
                <w:sz w:val="18"/>
                <w:szCs w:val="18"/>
              </w:rPr>
              <w:t xml:space="preserve"> </w:t>
            </w:r>
            <w:r w:rsidRPr="00AA5182">
              <w:rPr>
                <w:rFonts w:ascii="Arial" w:hAnsi="Arial" w:cs="Arial"/>
                <w:color w:val="000000"/>
                <w:sz w:val="18"/>
                <w:szCs w:val="18"/>
              </w:rPr>
              <w:t>poslovno skrivnost ves čas trajanja pogodbe oziroma dlje, če je glede narave dokumentov</w:t>
            </w:r>
            <w:r>
              <w:rPr>
                <w:rFonts w:ascii="Arial" w:hAnsi="Arial" w:cs="Arial"/>
                <w:color w:val="000000"/>
                <w:sz w:val="18"/>
                <w:szCs w:val="18"/>
              </w:rPr>
              <w:t xml:space="preserve"> </w:t>
            </w:r>
            <w:r w:rsidRPr="00AA5182">
              <w:rPr>
                <w:rFonts w:ascii="Arial" w:hAnsi="Arial" w:cs="Arial"/>
                <w:color w:val="000000"/>
                <w:sz w:val="18"/>
                <w:szCs w:val="18"/>
              </w:rPr>
              <w:t>to smiselno.</w:t>
            </w:r>
          </w:p>
        </w:tc>
      </w:tr>
    </w:tbl>
    <w:p w14:paraId="283B266E" w14:textId="77777777" w:rsidR="00CD3795" w:rsidRDefault="00CD3795" w:rsidP="00CD3795">
      <w:pPr>
        <w:spacing w:before="225" w:after="225" w:line="240" w:lineRule="auto"/>
        <w:jc w:val="both"/>
      </w:pPr>
      <w:r>
        <w:rPr>
          <w:rFonts w:ascii="Arial" w:hAnsi="Arial" w:cs="Arial"/>
          <w:b/>
          <w:bCs/>
          <w:color w:val="000000"/>
          <w:sz w:val="18"/>
          <w:szCs w:val="18"/>
        </w:rPr>
        <w:t>XVIII. REŠEVANJE SPOROV</w:t>
      </w:r>
    </w:p>
    <w:p w14:paraId="003E20F5" w14:textId="77777777" w:rsidR="00CD3795" w:rsidRDefault="00CD3795" w:rsidP="00CD3795">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CD3795" w14:paraId="3F8C49FD" w14:textId="77777777" w:rsidTr="00D22507">
        <w:tc>
          <w:tcPr>
            <w:tcW w:w="0" w:type="auto"/>
            <w:tcMar>
              <w:top w:w="0" w:type="auto"/>
              <w:bottom w:w="0" w:type="auto"/>
            </w:tcMar>
          </w:tcPr>
          <w:p w14:paraId="6A83060E" w14:textId="77777777" w:rsidR="00CD3795" w:rsidRDefault="00CD3795" w:rsidP="00D22507">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3FF3D4A" w14:textId="77777777" w:rsidR="00CD3795" w:rsidRDefault="00CD3795" w:rsidP="00CD3795">
      <w:pPr>
        <w:spacing w:before="225" w:after="225" w:line="240" w:lineRule="auto"/>
        <w:jc w:val="both"/>
      </w:pPr>
      <w:r>
        <w:rPr>
          <w:rFonts w:ascii="Arial" w:hAnsi="Arial" w:cs="Arial"/>
          <w:b/>
          <w:bCs/>
          <w:color w:val="000000"/>
          <w:sz w:val="18"/>
          <w:szCs w:val="18"/>
        </w:rPr>
        <w:t>XIX. PROTIKORUPCIJSKA DOLOČBA</w:t>
      </w:r>
    </w:p>
    <w:p w14:paraId="71DEF335" w14:textId="77777777" w:rsidR="00CD3795" w:rsidRDefault="00CD3795" w:rsidP="00CD3795">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CD3795" w14:paraId="1BE33BFE" w14:textId="77777777" w:rsidTr="00D22507">
        <w:tc>
          <w:tcPr>
            <w:tcW w:w="0" w:type="auto"/>
            <w:tcMar>
              <w:top w:w="0" w:type="auto"/>
              <w:bottom w:w="0" w:type="auto"/>
            </w:tcMar>
          </w:tcPr>
          <w:p w14:paraId="1125225B" w14:textId="77777777" w:rsidR="00CD3795" w:rsidRDefault="00CD3795" w:rsidP="00D22507">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8A3B853" w14:textId="77777777" w:rsidR="00CD3795" w:rsidRDefault="00CD3795" w:rsidP="00D22507">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oziroma z drugimi ukrepi v skladu s predpisi .</w:t>
            </w:r>
          </w:p>
        </w:tc>
      </w:tr>
    </w:tbl>
    <w:p w14:paraId="77815211" w14:textId="77777777" w:rsidR="00CD3795" w:rsidRDefault="00CD3795" w:rsidP="00CD3795">
      <w:pPr>
        <w:spacing w:before="225" w:after="225" w:line="240" w:lineRule="auto"/>
        <w:jc w:val="both"/>
      </w:pPr>
      <w:r>
        <w:rPr>
          <w:rFonts w:ascii="Arial" w:hAnsi="Arial" w:cs="Arial"/>
          <w:b/>
          <w:bCs/>
          <w:color w:val="000000"/>
          <w:sz w:val="18"/>
          <w:szCs w:val="18"/>
        </w:rPr>
        <w:t>XX. REVIZIJSKA SLED</w:t>
      </w:r>
    </w:p>
    <w:p w14:paraId="37364B5D" w14:textId="77777777" w:rsidR="00CD3795" w:rsidRDefault="00CD3795" w:rsidP="00CD3795">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CD3795" w14:paraId="35CAF104" w14:textId="77777777" w:rsidTr="00D22507">
        <w:tc>
          <w:tcPr>
            <w:tcW w:w="0" w:type="auto"/>
            <w:tcMar>
              <w:top w:w="0" w:type="auto"/>
              <w:bottom w:w="0" w:type="auto"/>
            </w:tcMar>
          </w:tcPr>
          <w:p w14:paraId="38F60BEC" w14:textId="77777777" w:rsidR="00CD3795" w:rsidRDefault="00CD3795" w:rsidP="00D22507">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52342E1B" w14:textId="77777777" w:rsidR="00CD3795" w:rsidRDefault="00CD3795" w:rsidP="00D22507">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14:paraId="36D9A5B0" w14:textId="77777777" w:rsidR="00CD3795" w:rsidRDefault="00CD3795" w:rsidP="00D22507">
            <w:pPr>
              <w:spacing w:before="225" w:after="225"/>
              <w:jc w:val="both"/>
            </w:pPr>
            <w:r>
              <w:rPr>
                <w:rFonts w:ascii="Arial" w:hAnsi="Arial" w:cs="Arial"/>
                <w:color w:val="000000"/>
                <w:sz w:val="18"/>
                <w:szCs w:val="18"/>
              </w:rPr>
              <w:t xml:space="preserve">Izvajalec se zavezuje, da bo zagotovil dostop do celotne dokumentacije v zvezi s projektom ministrstvu, organu upravljanja, organu za potrjevanje, revizijskemu organu in drugim nadzornim organom vključenim v izvajanje, </w:t>
            </w:r>
            <w:r>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projekta.</w:t>
            </w:r>
          </w:p>
          <w:p w14:paraId="56B62FA5" w14:textId="77777777" w:rsidR="00CD3795" w:rsidRDefault="00CD3795" w:rsidP="00D22507">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264EBD8F" w14:textId="77777777" w:rsidR="00CD3795" w:rsidRDefault="00CD3795" w:rsidP="00D22507">
            <w:pPr>
              <w:spacing w:before="225" w:after="225"/>
              <w:jc w:val="both"/>
            </w:pPr>
            <w:r>
              <w:rPr>
                <w:rFonts w:ascii="Arial" w:hAnsi="Arial" w:cs="Arial"/>
                <w:color w:val="000000"/>
                <w:sz w:val="18"/>
                <w:szCs w:val="18"/>
              </w:rPr>
              <w:t>Informacije, ki jih revizijska sled vključuje, morajo biti takšne, da dokazujejo neoporečnost shranjene informacije. Njihov nastanek in hramba morata zagotavljati njihovo neoporečnost in uporabnost v vsem času hranjenja informacij.</w:t>
            </w:r>
          </w:p>
        </w:tc>
      </w:tr>
    </w:tbl>
    <w:p w14:paraId="458CE6AB" w14:textId="77777777" w:rsidR="00CD3795" w:rsidRDefault="00CD3795" w:rsidP="00CD3795">
      <w:pPr>
        <w:spacing w:before="225" w:after="225" w:line="240" w:lineRule="auto"/>
        <w:jc w:val="both"/>
      </w:pPr>
      <w:r>
        <w:rPr>
          <w:rFonts w:ascii="Arial" w:hAnsi="Arial" w:cs="Arial"/>
          <w:b/>
          <w:bCs/>
          <w:color w:val="000000"/>
          <w:sz w:val="18"/>
          <w:szCs w:val="18"/>
        </w:rPr>
        <w:lastRenderedPageBreak/>
        <w:t>XXI. KONČNE DOLOČBE</w:t>
      </w:r>
    </w:p>
    <w:p w14:paraId="4979FB26" w14:textId="77777777" w:rsidR="00CD3795" w:rsidRDefault="00CD3795" w:rsidP="00CD3795">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CD3795" w14:paraId="3406AFB8" w14:textId="77777777" w:rsidTr="00D22507">
        <w:tc>
          <w:tcPr>
            <w:tcW w:w="0" w:type="auto"/>
            <w:tcMar>
              <w:top w:w="0" w:type="auto"/>
              <w:bottom w:w="0" w:type="auto"/>
            </w:tcMar>
          </w:tcPr>
          <w:p w14:paraId="67A4B027" w14:textId="77777777" w:rsidR="00CD3795" w:rsidRDefault="00CD3795" w:rsidP="00D22507">
            <w:pPr>
              <w:spacing w:before="225" w:after="225"/>
              <w:jc w:val="both"/>
            </w:pPr>
            <w:r>
              <w:rPr>
                <w:rFonts w:ascii="Arial" w:hAnsi="Arial" w:cs="Arial"/>
                <w:color w:val="000000"/>
                <w:sz w:val="18"/>
                <w:szCs w:val="18"/>
              </w:rPr>
              <w:t xml:space="preserve">Pogodba je sklenjena in prične veljati z dnem, ko jo podpišeta obe pogodbeni stranki,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po predložitvi zavarovanja za dobro izvedbo pogodbenih obveznosti.</w:t>
            </w:r>
          </w:p>
        </w:tc>
      </w:tr>
    </w:tbl>
    <w:p w14:paraId="7F9000BA" w14:textId="77777777" w:rsidR="00CD3795" w:rsidRDefault="00CD3795" w:rsidP="00CD3795">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CD3795" w14:paraId="62F9D6C8" w14:textId="77777777" w:rsidTr="00D22507">
        <w:tc>
          <w:tcPr>
            <w:tcW w:w="0" w:type="auto"/>
            <w:tcMar>
              <w:top w:w="0" w:type="auto"/>
              <w:bottom w:w="0" w:type="auto"/>
            </w:tcMar>
          </w:tcPr>
          <w:p w14:paraId="5278EC6F" w14:textId="77777777" w:rsidR="00CD3795" w:rsidRDefault="00CD3795" w:rsidP="00D22507">
            <w:pPr>
              <w:spacing w:before="225" w:after="225"/>
              <w:jc w:val="both"/>
              <w:rPr>
                <w:rFonts w:ascii="Arial" w:hAnsi="Arial" w:cs="Arial"/>
                <w:color w:val="000000"/>
                <w:sz w:val="18"/>
                <w:szCs w:val="18"/>
              </w:rPr>
            </w:pPr>
            <w:r>
              <w:rPr>
                <w:rFonts w:ascii="Arial" w:hAnsi="Arial" w:cs="Arial"/>
                <w:color w:val="000000"/>
                <w:sz w:val="18"/>
                <w:szCs w:val="18"/>
              </w:rPr>
              <w:t>Ta pogodba je napisana v dveh (2) enakih izvodih, od katerih prejme naročnik en (1) izvode in izvajalec en (1) izvoda.</w:t>
            </w:r>
          </w:p>
          <w:p w14:paraId="04134AC0" w14:textId="77777777" w:rsidR="00CD3795" w:rsidRDefault="00CD3795" w:rsidP="00D22507">
            <w:pPr>
              <w:spacing w:before="225" w:after="225"/>
              <w:jc w:val="both"/>
              <w:rPr>
                <w:rFonts w:ascii="Arial" w:hAnsi="Arial" w:cs="Arial"/>
                <w:color w:val="000000"/>
                <w:sz w:val="18"/>
                <w:szCs w:val="18"/>
              </w:rPr>
            </w:pPr>
            <w:r>
              <w:rPr>
                <w:rFonts w:ascii="Arial" w:hAnsi="Arial" w:cs="Arial"/>
                <w:color w:val="000000"/>
                <w:sz w:val="18"/>
                <w:szCs w:val="18"/>
              </w:rPr>
              <w:t xml:space="preserve">Priloge: </w:t>
            </w:r>
          </w:p>
          <w:p w14:paraId="732754DB" w14:textId="1DAA5319" w:rsidR="00CD3795" w:rsidRDefault="00CD3795" w:rsidP="00CD3795">
            <w:pPr>
              <w:pStyle w:val="Odstavekseznama"/>
              <w:numPr>
                <w:ilvl w:val="0"/>
                <w:numId w:val="74"/>
              </w:numPr>
              <w:spacing w:before="225" w:after="225"/>
              <w:jc w:val="both"/>
              <w:rPr>
                <w:rFonts w:ascii="Arial" w:hAnsi="Arial" w:cs="Arial"/>
                <w:color w:val="FF0000"/>
                <w:sz w:val="18"/>
              </w:rPr>
            </w:pPr>
            <w:r>
              <w:rPr>
                <w:rFonts w:ascii="Arial" w:hAnsi="Arial" w:cs="Arial"/>
                <w:color w:val="FF0000"/>
                <w:sz w:val="18"/>
              </w:rPr>
              <w:t>Tehnične specifikacije zahtev naročnika za predmet</w:t>
            </w:r>
          </w:p>
          <w:p w14:paraId="5A965743" w14:textId="14475672" w:rsidR="00CD3795" w:rsidRDefault="00CD3795" w:rsidP="00CD3795">
            <w:pPr>
              <w:pStyle w:val="Odstavekseznama"/>
              <w:numPr>
                <w:ilvl w:val="0"/>
                <w:numId w:val="74"/>
              </w:numPr>
              <w:spacing w:before="225" w:after="225"/>
              <w:jc w:val="both"/>
              <w:rPr>
                <w:rFonts w:ascii="Arial" w:hAnsi="Arial" w:cs="Arial"/>
                <w:color w:val="FF0000"/>
                <w:sz w:val="18"/>
              </w:rPr>
            </w:pPr>
            <w:r>
              <w:rPr>
                <w:rFonts w:ascii="Arial" w:hAnsi="Arial" w:cs="Arial"/>
                <w:color w:val="FF0000"/>
                <w:sz w:val="18"/>
              </w:rPr>
              <w:t>Ponudba izvajalca</w:t>
            </w:r>
          </w:p>
          <w:p w14:paraId="5CBF813D" w14:textId="272C12C3" w:rsidR="00CD3795" w:rsidRDefault="00CD3795" w:rsidP="00CD3795">
            <w:pPr>
              <w:pStyle w:val="Odstavekseznama"/>
              <w:numPr>
                <w:ilvl w:val="0"/>
                <w:numId w:val="74"/>
              </w:numPr>
              <w:spacing w:before="225" w:after="225"/>
              <w:jc w:val="both"/>
              <w:rPr>
                <w:rFonts w:ascii="Arial" w:hAnsi="Arial" w:cs="Arial"/>
                <w:color w:val="FF0000"/>
                <w:sz w:val="18"/>
              </w:rPr>
            </w:pPr>
            <w:r>
              <w:rPr>
                <w:rFonts w:ascii="Arial" w:hAnsi="Arial" w:cs="Arial"/>
                <w:color w:val="FF0000"/>
                <w:sz w:val="18"/>
              </w:rPr>
              <w:t>Ponudbeni popisi - predračuni</w:t>
            </w:r>
          </w:p>
          <w:p w14:paraId="207932C7" w14:textId="6CBA2FD2" w:rsidR="00CD3795" w:rsidRDefault="00CD3795" w:rsidP="00CD3795">
            <w:pPr>
              <w:pStyle w:val="Odstavekseznama"/>
              <w:numPr>
                <w:ilvl w:val="0"/>
                <w:numId w:val="74"/>
              </w:numPr>
              <w:spacing w:before="225" w:after="225"/>
              <w:jc w:val="both"/>
              <w:rPr>
                <w:rFonts w:ascii="Arial" w:hAnsi="Arial" w:cs="Arial"/>
                <w:color w:val="FF0000"/>
                <w:sz w:val="18"/>
              </w:rPr>
            </w:pPr>
            <w:r>
              <w:rPr>
                <w:rFonts w:ascii="Arial" w:hAnsi="Arial" w:cs="Arial"/>
                <w:color w:val="FF0000"/>
                <w:sz w:val="18"/>
              </w:rPr>
              <w:t>Dokumentacija podizvajalcev</w:t>
            </w:r>
          </w:p>
          <w:p w14:paraId="4F3FCF0E" w14:textId="705F0A8C" w:rsidR="00CD3795" w:rsidRDefault="00CD3795" w:rsidP="00CD3795">
            <w:pPr>
              <w:pStyle w:val="Odstavekseznama"/>
              <w:numPr>
                <w:ilvl w:val="0"/>
                <w:numId w:val="74"/>
              </w:numPr>
              <w:spacing w:before="225" w:after="225"/>
              <w:jc w:val="both"/>
              <w:rPr>
                <w:rFonts w:ascii="Arial" w:hAnsi="Arial" w:cs="Arial"/>
                <w:color w:val="FF0000"/>
                <w:sz w:val="18"/>
              </w:rPr>
            </w:pPr>
            <w:r w:rsidRPr="00CD3795">
              <w:rPr>
                <w:rFonts w:ascii="Arial" w:hAnsi="Arial" w:cs="Arial"/>
                <w:color w:val="FF0000"/>
                <w:sz w:val="18"/>
              </w:rPr>
              <w:t xml:space="preserve">Izjava o zagotavljanju varnosti in zdravja pri delu in požarnega varstva pri izvajanju del  </w:t>
            </w:r>
          </w:p>
          <w:p w14:paraId="46EF3CBC" w14:textId="60D89C01" w:rsidR="00CD3795" w:rsidRDefault="00CD3795" w:rsidP="00CD3795">
            <w:pPr>
              <w:pStyle w:val="Odstavekseznama"/>
              <w:spacing w:before="225" w:after="225"/>
              <w:jc w:val="both"/>
            </w:pPr>
          </w:p>
        </w:tc>
      </w:tr>
    </w:tbl>
    <w:p w14:paraId="25B1925F" w14:textId="77777777" w:rsidR="00CD3795" w:rsidRDefault="00CD3795" w:rsidP="00CD3795">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28490694" w14:textId="77777777" w:rsidR="00CD3795" w:rsidRDefault="00CD3795" w:rsidP="00CD3795">
      <w:pPr>
        <w:spacing w:before="975" w:after="225" w:line="240" w:lineRule="auto"/>
        <w:jc w:val="both"/>
        <w:rPr>
          <w:rFonts w:ascii="Arial" w:hAnsi="Arial" w:cs="Arial"/>
          <w:color w:val="000000"/>
          <w:sz w:val="18"/>
          <w:szCs w:val="18"/>
        </w:rPr>
      </w:pPr>
    </w:p>
    <w:p w14:paraId="148E1ADC" w14:textId="77777777" w:rsidR="00CD3795" w:rsidRDefault="00CD3795" w:rsidP="00CD3795">
      <w:pPr>
        <w:spacing w:before="975" w:after="225" w:line="240" w:lineRule="auto"/>
        <w:jc w:val="both"/>
        <w:rPr>
          <w:rFonts w:ascii="Arial" w:hAnsi="Arial" w:cs="Arial"/>
          <w:color w:val="000000"/>
          <w:sz w:val="18"/>
          <w:szCs w:val="18"/>
        </w:rPr>
      </w:pPr>
    </w:p>
    <w:p w14:paraId="2AA91B27" w14:textId="77777777" w:rsidR="00CD3795" w:rsidRDefault="00CD3795" w:rsidP="00CD3795">
      <w:pPr>
        <w:spacing w:before="975" w:after="225" w:line="240" w:lineRule="auto"/>
        <w:jc w:val="both"/>
        <w:rPr>
          <w:rFonts w:ascii="Arial" w:hAnsi="Arial" w:cs="Arial"/>
          <w:color w:val="000000"/>
          <w:sz w:val="18"/>
          <w:szCs w:val="18"/>
        </w:rPr>
      </w:pPr>
    </w:p>
    <w:p w14:paraId="3483679B" w14:textId="77777777" w:rsidR="00CD3795" w:rsidRDefault="00CD3795" w:rsidP="00CD3795">
      <w:pPr>
        <w:spacing w:before="975" w:after="225" w:line="240" w:lineRule="auto"/>
        <w:jc w:val="both"/>
        <w:rPr>
          <w:rFonts w:ascii="Arial" w:hAnsi="Arial" w:cs="Arial"/>
          <w:color w:val="000000"/>
          <w:sz w:val="18"/>
          <w:szCs w:val="18"/>
        </w:rPr>
      </w:pPr>
    </w:p>
    <w:p w14:paraId="302A873E" w14:textId="77777777" w:rsidR="00CD3795" w:rsidRDefault="00CD3795" w:rsidP="00CD3795">
      <w:pPr>
        <w:spacing w:before="975" w:after="225" w:line="240" w:lineRule="auto"/>
        <w:jc w:val="both"/>
        <w:rPr>
          <w:rFonts w:ascii="Arial" w:hAnsi="Arial" w:cs="Arial"/>
          <w:color w:val="000000"/>
          <w:sz w:val="18"/>
          <w:szCs w:val="18"/>
        </w:rPr>
      </w:pPr>
    </w:p>
    <w:p w14:paraId="6A931882" w14:textId="653489AD" w:rsidR="00CD3795" w:rsidRPr="007862D7" w:rsidRDefault="00CD3795" w:rsidP="00CD3795">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7862D7">
        <w:rPr>
          <w:rFonts w:ascii="Arial" w:eastAsia="Times New Roman" w:hAnsi="Arial" w:cs="Arial"/>
          <w:b/>
          <w:bCs/>
          <w:sz w:val="26"/>
          <w:szCs w:val="28"/>
        </w:rPr>
        <w:t xml:space="preserve">Izjava o zagotavljanju varnosti in zdravja pri delu in požarnega varstva pri izvajanju del </w:t>
      </w:r>
      <w:r w:rsidRPr="007862D7">
        <w:t xml:space="preserve"> </w:t>
      </w:r>
      <w:r w:rsidRPr="007862D7">
        <w:rPr>
          <w:rFonts w:ascii="Arial" w:eastAsia="Times New Roman" w:hAnsi="Arial" w:cs="Arial"/>
          <w:b/>
          <w:bCs/>
          <w:sz w:val="26"/>
          <w:szCs w:val="28"/>
        </w:rPr>
        <w:t xml:space="preserve">po pogodbi, št. ____________ </w:t>
      </w:r>
    </w:p>
    <w:p w14:paraId="28201BE7" w14:textId="77777777" w:rsidR="00CD3795" w:rsidRPr="007862D7" w:rsidRDefault="00CD3795" w:rsidP="00CD3795">
      <w:pPr>
        <w:spacing w:after="0" w:line="240" w:lineRule="auto"/>
        <w:jc w:val="both"/>
        <w:rPr>
          <w:rFonts w:eastAsia="Calibri" w:cs="Times New Roman"/>
        </w:rPr>
      </w:pPr>
    </w:p>
    <w:p w14:paraId="72DB3D3D" w14:textId="77777777" w:rsidR="00CD3795" w:rsidRPr="007862D7" w:rsidRDefault="00CD3795" w:rsidP="00CD3795">
      <w:pPr>
        <w:spacing w:after="0" w:line="240" w:lineRule="auto"/>
        <w:jc w:val="center"/>
        <w:rPr>
          <w:rFonts w:eastAsia="Calibri" w:cs="Times New Roman"/>
        </w:rPr>
      </w:pPr>
      <w:r w:rsidRPr="007862D7">
        <w:rPr>
          <w:rFonts w:ascii="Arial" w:eastAsia="Calibri" w:hAnsi="Arial" w:cs="Arial"/>
          <w:sz w:val="18"/>
          <w:szCs w:val="18"/>
        </w:rPr>
        <w:t>1. člen</w:t>
      </w:r>
    </w:p>
    <w:p w14:paraId="5FC94292" w14:textId="77777777" w:rsidR="00CD3795" w:rsidRPr="007862D7" w:rsidRDefault="00CD3795" w:rsidP="00CD3795">
      <w:pPr>
        <w:spacing w:after="0"/>
        <w:jc w:val="both"/>
        <w:rPr>
          <w:rFonts w:ascii="Arial" w:eastAsia="Calibri" w:hAnsi="Arial" w:cs="Arial"/>
          <w:sz w:val="18"/>
          <w:szCs w:val="18"/>
        </w:rPr>
      </w:pPr>
    </w:p>
    <w:p w14:paraId="470BCD28" w14:textId="77777777" w:rsidR="00CD3795" w:rsidRPr="007862D7" w:rsidRDefault="00CD3795" w:rsidP="00CD3795">
      <w:pPr>
        <w:spacing w:after="0"/>
        <w:jc w:val="both"/>
        <w:rPr>
          <w:rFonts w:ascii="Arial" w:eastAsia="Calibri" w:hAnsi="Arial" w:cs="Arial"/>
          <w:sz w:val="18"/>
          <w:szCs w:val="18"/>
        </w:rPr>
      </w:pPr>
      <w:r w:rsidRPr="007862D7">
        <w:rPr>
          <w:rFonts w:ascii="Arial" w:eastAsia="Calibri" w:hAnsi="Arial" w:cs="Arial"/>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2ACA4383" w14:textId="77777777" w:rsidR="00CD3795" w:rsidRPr="007862D7" w:rsidRDefault="00CD3795" w:rsidP="00CD3795">
      <w:pPr>
        <w:spacing w:after="0"/>
        <w:jc w:val="both"/>
        <w:rPr>
          <w:rFonts w:eastAsia="Calibri" w:cs="Times New Roman"/>
        </w:rPr>
      </w:pPr>
    </w:p>
    <w:p w14:paraId="2C8CB31C" w14:textId="77777777" w:rsidR="00CD3795" w:rsidRPr="007862D7" w:rsidRDefault="00CD3795" w:rsidP="00CD3795">
      <w:pPr>
        <w:spacing w:after="0" w:line="240" w:lineRule="auto"/>
        <w:jc w:val="center"/>
        <w:rPr>
          <w:rFonts w:eastAsia="Calibri" w:cs="Times New Roman"/>
        </w:rPr>
      </w:pPr>
      <w:r w:rsidRPr="007862D7">
        <w:rPr>
          <w:rFonts w:ascii="Arial" w:eastAsia="Calibri" w:hAnsi="Arial" w:cs="Arial"/>
          <w:sz w:val="18"/>
          <w:szCs w:val="18"/>
        </w:rPr>
        <w:t>2. člen</w:t>
      </w:r>
    </w:p>
    <w:p w14:paraId="2CC00DB1" w14:textId="77777777" w:rsidR="00CD3795" w:rsidRPr="007862D7" w:rsidRDefault="00CD3795" w:rsidP="00CD3795">
      <w:pPr>
        <w:spacing w:after="0"/>
        <w:jc w:val="both"/>
        <w:rPr>
          <w:rFonts w:ascii="Arial" w:eastAsia="Calibri" w:hAnsi="Arial" w:cs="Arial"/>
          <w:sz w:val="18"/>
          <w:szCs w:val="18"/>
        </w:rPr>
      </w:pPr>
    </w:p>
    <w:p w14:paraId="5EDA14F1" w14:textId="77777777" w:rsidR="00CD3795" w:rsidRPr="007862D7" w:rsidRDefault="00CD3795" w:rsidP="00CD3795">
      <w:pPr>
        <w:spacing w:after="0"/>
        <w:jc w:val="both"/>
        <w:rPr>
          <w:rFonts w:ascii="Arial" w:eastAsia="Calibri" w:hAnsi="Arial" w:cs="Arial"/>
          <w:sz w:val="18"/>
          <w:szCs w:val="18"/>
        </w:rPr>
      </w:pPr>
      <w:r w:rsidRPr="007862D7">
        <w:rPr>
          <w:rFonts w:ascii="Arial" w:eastAsia="Calibri" w:hAnsi="Arial" w:cs="Arial"/>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6F6252FD" w14:textId="77777777" w:rsidR="00CD3795" w:rsidRPr="007862D7" w:rsidRDefault="00CD3795" w:rsidP="00CD3795">
      <w:pPr>
        <w:spacing w:after="0"/>
        <w:jc w:val="both"/>
        <w:rPr>
          <w:rFonts w:ascii="Arial" w:eastAsia="Calibri" w:hAnsi="Arial" w:cs="Arial"/>
          <w:sz w:val="18"/>
          <w:szCs w:val="18"/>
        </w:rPr>
      </w:pPr>
    </w:p>
    <w:p w14:paraId="2A16B444" w14:textId="77777777" w:rsidR="00CD3795" w:rsidRPr="007862D7" w:rsidRDefault="00CD3795" w:rsidP="00CD3795">
      <w:pPr>
        <w:spacing w:after="0" w:line="240" w:lineRule="auto"/>
        <w:jc w:val="center"/>
        <w:rPr>
          <w:rFonts w:eastAsia="Calibri" w:cs="Times New Roman"/>
        </w:rPr>
      </w:pPr>
      <w:r w:rsidRPr="007862D7">
        <w:rPr>
          <w:rFonts w:ascii="Arial" w:eastAsia="Calibri" w:hAnsi="Arial" w:cs="Arial"/>
          <w:sz w:val="18"/>
          <w:szCs w:val="18"/>
        </w:rPr>
        <w:t>3. člen</w:t>
      </w:r>
    </w:p>
    <w:p w14:paraId="440E4E06" w14:textId="77777777" w:rsidR="00CD3795" w:rsidRPr="007862D7" w:rsidRDefault="00CD3795" w:rsidP="00CD3795">
      <w:pPr>
        <w:spacing w:after="0"/>
        <w:jc w:val="both"/>
        <w:rPr>
          <w:rFonts w:ascii="Arial" w:eastAsia="Calibri" w:hAnsi="Arial" w:cs="Arial"/>
          <w:sz w:val="18"/>
          <w:szCs w:val="18"/>
        </w:rPr>
      </w:pPr>
      <w:r w:rsidRPr="007862D7">
        <w:rPr>
          <w:rFonts w:ascii="Arial" w:eastAsia="Calibri" w:hAnsi="Arial" w:cs="Arial"/>
          <w:sz w:val="18"/>
          <w:szCs w:val="18"/>
        </w:rPr>
        <w:t> </w:t>
      </w:r>
    </w:p>
    <w:p w14:paraId="73D4144B" w14:textId="77777777" w:rsidR="00CD3795" w:rsidRPr="007862D7" w:rsidRDefault="00CD3795" w:rsidP="00CD3795">
      <w:pPr>
        <w:spacing w:after="0"/>
        <w:jc w:val="both"/>
        <w:rPr>
          <w:rFonts w:eastAsia="Calibri" w:cs="Times New Roman"/>
        </w:rPr>
      </w:pPr>
      <w:r w:rsidRPr="007862D7">
        <w:rPr>
          <w:rFonts w:ascii="Arial" w:eastAsia="Calibri" w:hAnsi="Arial" w:cs="Arial"/>
          <w:sz w:val="18"/>
          <w:szCs w:val="18"/>
        </w:rPr>
        <w:t>S podpisom Izjave izvajalec izjavlja:</w:t>
      </w:r>
    </w:p>
    <w:tbl>
      <w:tblPr>
        <w:tblStyle w:val="NormalTablePHPDOCX11"/>
        <w:tblW w:w="0" w:type="auto"/>
        <w:tblInd w:w="108" w:type="dxa"/>
        <w:tblLook w:val="04A0" w:firstRow="1" w:lastRow="0" w:firstColumn="1" w:lastColumn="0" w:noHBand="0" w:noVBand="1"/>
      </w:tblPr>
      <w:tblGrid>
        <w:gridCol w:w="8962"/>
      </w:tblGrid>
      <w:tr w:rsidR="00CD3795" w:rsidRPr="007862D7" w14:paraId="53BB9F1C" w14:textId="77777777" w:rsidTr="00D22507">
        <w:tc>
          <w:tcPr>
            <w:tcW w:w="0" w:type="auto"/>
            <w:hideMark/>
          </w:tcPr>
          <w:p w14:paraId="2A1B7277" w14:textId="77777777" w:rsidR="00CD3795" w:rsidRPr="007862D7" w:rsidRDefault="00CD3795" w:rsidP="00CD3795">
            <w:pPr>
              <w:numPr>
                <w:ilvl w:val="0"/>
                <w:numId w:val="72"/>
              </w:numPr>
              <w:spacing w:line="276" w:lineRule="auto"/>
              <w:rPr>
                <w:rFonts w:ascii="Arial" w:hAnsi="Arial" w:cs="Arial"/>
                <w:sz w:val="18"/>
                <w:szCs w:val="18"/>
              </w:rPr>
            </w:pPr>
            <w:r w:rsidRPr="007862D7">
              <w:rPr>
                <w:rFonts w:ascii="Arial" w:hAnsi="Arial" w:cs="Arial"/>
                <w:sz w:val="18"/>
                <w:szCs w:val="18"/>
              </w:rPr>
              <w:t xml:space="preserve">da so vsi delavci izvajalca, njegovih morebitnih kooperantov in podizvajalcev, ki izvajajo dela: </w:t>
            </w:r>
          </w:p>
          <w:p w14:paraId="7A030463" w14:textId="77777777" w:rsidR="00CD3795" w:rsidRPr="007862D7" w:rsidRDefault="00CD3795" w:rsidP="00CD3795">
            <w:pPr>
              <w:numPr>
                <w:ilvl w:val="1"/>
                <w:numId w:val="72"/>
              </w:numPr>
              <w:spacing w:line="276" w:lineRule="auto"/>
              <w:rPr>
                <w:rFonts w:ascii="Arial" w:hAnsi="Arial" w:cs="Arial"/>
                <w:sz w:val="18"/>
                <w:szCs w:val="18"/>
              </w:rPr>
            </w:pPr>
            <w:r w:rsidRPr="007862D7">
              <w:rPr>
                <w:rFonts w:ascii="Arial" w:hAnsi="Arial" w:cs="Arial"/>
                <w:sz w:val="18"/>
                <w:szCs w:val="18"/>
              </w:rPr>
              <w:t>ustrezno usposobljeni za izvajanje del,</w:t>
            </w:r>
          </w:p>
          <w:p w14:paraId="60CC3CE7" w14:textId="77777777" w:rsidR="00CD3795" w:rsidRPr="007862D7" w:rsidRDefault="00CD3795" w:rsidP="00CD3795">
            <w:pPr>
              <w:numPr>
                <w:ilvl w:val="1"/>
                <w:numId w:val="72"/>
              </w:numPr>
              <w:spacing w:line="276" w:lineRule="auto"/>
              <w:rPr>
                <w:rFonts w:ascii="Arial" w:hAnsi="Arial" w:cs="Arial"/>
                <w:sz w:val="18"/>
                <w:szCs w:val="18"/>
              </w:rPr>
            </w:pPr>
            <w:r w:rsidRPr="007862D7">
              <w:rPr>
                <w:rFonts w:ascii="Arial" w:hAnsi="Arial" w:cs="Arial"/>
                <w:sz w:val="18"/>
                <w:szCs w:val="18"/>
              </w:rPr>
              <w:t>imajo opravljen preizkus iz varnosti in zdravja pri delu,</w:t>
            </w:r>
          </w:p>
          <w:p w14:paraId="16495C56" w14:textId="77777777" w:rsidR="00CD3795" w:rsidRPr="007862D7" w:rsidRDefault="00CD3795" w:rsidP="00CD3795">
            <w:pPr>
              <w:numPr>
                <w:ilvl w:val="1"/>
                <w:numId w:val="72"/>
              </w:numPr>
              <w:spacing w:line="276" w:lineRule="auto"/>
              <w:rPr>
                <w:rFonts w:ascii="Arial" w:hAnsi="Arial" w:cs="Arial"/>
                <w:sz w:val="18"/>
                <w:szCs w:val="18"/>
              </w:rPr>
            </w:pPr>
            <w:r w:rsidRPr="007862D7">
              <w:rPr>
                <w:rFonts w:ascii="Arial" w:hAnsi="Arial" w:cs="Arial"/>
                <w:sz w:val="18"/>
                <w:szCs w:val="18"/>
              </w:rPr>
              <w:t>opravljen zdravniški pregled,</w:t>
            </w:r>
          </w:p>
          <w:p w14:paraId="176810BB" w14:textId="77777777" w:rsidR="00CD3795" w:rsidRPr="007862D7" w:rsidRDefault="00CD3795" w:rsidP="00CD3795">
            <w:pPr>
              <w:numPr>
                <w:ilvl w:val="1"/>
                <w:numId w:val="72"/>
              </w:numPr>
              <w:spacing w:line="276" w:lineRule="auto"/>
              <w:rPr>
                <w:rFonts w:ascii="Arial" w:hAnsi="Arial" w:cs="Arial"/>
                <w:sz w:val="18"/>
                <w:szCs w:val="18"/>
              </w:rPr>
            </w:pPr>
            <w:r w:rsidRPr="007862D7">
              <w:rPr>
                <w:rFonts w:ascii="Arial" w:hAnsi="Arial" w:cs="Arial"/>
                <w:sz w:val="18"/>
                <w:szCs w:val="18"/>
              </w:rPr>
              <w:t>seznanjeni z vsebino te Izjave.</w:t>
            </w:r>
          </w:p>
          <w:p w14:paraId="0E56A656" w14:textId="77777777" w:rsidR="00CD3795" w:rsidRPr="007862D7" w:rsidRDefault="00CD3795" w:rsidP="00CD3795">
            <w:pPr>
              <w:numPr>
                <w:ilvl w:val="0"/>
                <w:numId w:val="72"/>
              </w:numPr>
              <w:spacing w:line="276" w:lineRule="auto"/>
              <w:rPr>
                <w:rFonts w:ascii="Arial" w:hAnsi="Arial" w:cs="Arial"/>
                <w:sz w:val="18"/>
                <w:szCs w:val="18"/>
              </w:rPr>
            </w:pPr>
            <w:r w:rsidRPr="007862D7">
              <w:rPr>
                <w:rFonts w:ascii="Arial" w:hAnsi="Arial" w:cs="Arial"/>
                <w:sz w:val="18"/>
                <w:szCs w:val="18"/>
              </w:rPr>
              <w:t>da je vsa oprema, ki jo uporabljajo delavci izvajalca, morebitnih kooperantov in  podizvajalcev brezhibna in periodično pregledana.</w:t>
            </w:r>
          </w:p>
          <w:p w14:paraId="2D37E0E6" w14:textId="77777777" w:rsidR="00CD3795" w:rsidRPr="007862D7" w:rsidRDefault="00CD3795" w:rsidP="00D22507">
            <w:pPr>
              <w:spacing w:line="276" w:lineRule="auto"/>
              <w:ind w:left="360"/>
              <w:rPr>
                <w:rFonts w:ascii="Arial" w:hAnsi="Arial" w:cs="Arial"/>
                <w:sz w:val="18"/>
                <w:szCs w:val="18"/>
              </w:rPr>
            </w:pPr>
          </w:p>
        </w:tc>
      </w:tr>
    </w:tbl>
    <w:p w14:paraId="5FD3E0EB" w14:textId="77777777" w:rsidR="00CD3795" w:rsidRPr="007862D7" w:rsidRDefault="00CD3795" w:rsidP="00CD3795">
      <w:pPr>
        <w:spacing w:after="0" w:line="240" w:lineRule="auto"/>
        <w:jc w:val="center"/>
        <w:rPr>
          <w:rFonts w:eastAsia="Calibri" w:cs="Times New Roman"/>
        </w:rPr>
      </w:pPr>
      <w:r w:rsidRPr="007862D7">
        <w:rPr>
          <w:rFonts w:ascii="Arial" w:eastAsia="Calibri" w:hAnsi="Arial" w:cs="Arial"/>
          <w:sz w:val="18"/>
          <w:szCs w:val="18"/>
        </w:rPr>
        <w:t>4. člen </w:t>
      </w:r>
    </w:p>
    <w:p w14:paraId="5E6878DA" w14:textId="77777777" w:rsidR="00CD3795" w:rsidRPr="007862D7" w:rsidRDefault="00CD3795" w:rsidP="00CD3795">
      <w:pPr>
        <w:spacing w:after="0"/>
        <w:jc w:val="both"/>
        <w:rPr>
          <w:rFonts w:ascii="Arial" w:eastAsia="Calibri" w:hAnsi="Arial" w:cs="Arial"/>
          <w:sz w:val="18"/>
          <w:szCs w:val="18"/>
        </w:rPr>
      </w:pPr>
    </w:p>
    <w:p w14:paraId="68F12918" w14:textId="0B9CDF3E" w:rsidR="00CD3795" w:rsidRPr="007862D7" w:rsidRDefault="00CD3795" w:rsidP="00CD3795">
      <w:pPr>
        <w:spacing w:after="0"/>
        <w:jc w:val="both"/>
        <w:rPr>
          <w:rFonts w:ascii="Arial" w:eastAsia="Calibri" w:hAnsi="Arial" w:cs="Arial"/>
          <w:sz w:val="18"/>
          <w:szCs w:val="18"/>
        </w:rPr>
      </w:pPr>
      <w:r w:rsidRPr="007862D7">
        <w:rPr>
          <w:rFonts w:ascii="Arial" w:eastAsia="Calibri" w:hAnsi="Arial" w:cs="Arial"/>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w:t>
      </w:r>
      <w:r w:rsidR="00FE6137">
        <w:rPr>
          <w:rFonts w:ascii="Arial" w:eastAsia="Calibri" w:hAnsi="Arial" w:cs="Arial"/>
          <w:sz w:val="18"/>
          <w:szCs w:val="18"/>
        </w:rPr>
        <w:t>,</w:t>
      </w:r>
      <w:r w:rsidRPr="007862D7">
        <w:rPr>
          <w:rFonts w:ascii="Arial" w:eastAsia="Calibri" w:hAnsi="Arial" w:cs="Arial"/>
          <w:sz w:val="18"/>
          <w:szCs w:val="18"/>
        </w:rPr>
        <w:t xml:space="preserve"> </w:t>
      </w:r>
      <w:r w:rsidR="00FE6137" w:rsidRPr="00FE6137">
        <w:rPr>
          <w:rFonts w:ascii="Arial" w:eastAsia="Calibri" w:hAnsi="Arial" w:cs="Arial"/>
          <w:sz w:val="18"/>
          <w:szCs w:val="18"/>
        </w:rPr>
        <w:t>83/12, 61/17 – GZ, 189/20 – ZFRO in 43/22)</w:t>
      </w:r>
      <w:r w:rsidR="00FE6137" w:rsidRPr="00FE6137" w:rsidDel="00FE6137">
        <w:rPr>
          <w:rFonts w:ascii="Arial" w:eastAsia="Calibri" w:hAnsi="Arial" w:cs="Arial"/>
          <w:sz w:val="18"/>
          <w:szCs w:val="18"/>
        </w:rPr>
        <w:t xml:space="preserve"> </w:t>
      </w:r>
      <w:r w:rsidRPr="007862D7">
        <w:rPr>
          <w:rFonts w:ascii="Arial" w:eastAsia="Calibri" w:hAnsi="Arial" w:cs="Arial"/>
          <w:sz w:val="18"/>
          <w:szCs w:val="18"/>
        </w:rPr>
        <w:t>in vsaj dva dni pred izvajanjem zgoraj naštetih del, o takšnem delu obvestil odgovorno osebo naročnika.</w:t>
      </w:r>
    </w:p>
    <w:p w14:paraId="06C27F20" w14:textId="77777777" w:rsidR="00CD3795" w:rsidRPr="007862D7" w:rsidRDefault="00CD3795" w:rsidP="00CD3795">
      <w:pPr>
        <w:spacing w:after="0"/>
        <w:jc w:val="both"/>
        <w:rPr>
          <w:rFonts w:ascii="Arial" w:eastAsia="Calibri" w:hAnsi="Arial" w:cs="Arial"/>
          <w:sz w:val="18"/>
          <w:szCs w:val="18"/>
        </w:rPr>
      </w:pPr>
    </w:p>
    <w:p w14:paraId="6E939656" w14:textId="77777777" w:rsidR="00CD3795" w:rsidRPr="007862D7" w:rsidRDefault="00CD3795" w:rsidP="00CD3795">
      <w:pPr>
        <w:spacing w:after="0" w:line="240" w:lineRule="auto"/>
        <w:jc w:val="center"/>
        <w:rPr>
          <w:rFonts w:eastAsia="Calibri" w:cs="Times New Roman"/>
        </w:rPr>
      </w:pPr>
      <w:r w:rsidRPr="007862D7">
        <w:rPr>
          <w:rFonts w:ascii="Arial" w:eastAsia="Calibri" w:hAnsi="Arial" w:cs="Arial"/>
          <w:sz w:val="18"/>
          <w:szCs w:val="18"/>
        </w:rPr>
        <w:t>5. člen</w:t>
      </w:r>
    </w:p>
    <w:p w14:paraId="2EFB456C" w14:textId="77777777" w:rsidR="00CD3795" w:rsidRPr="007862D7" w:rsidRDefault="00CD3795" w:rsidP="00CD3795">
      <w:pPr>
        <w:spacing w:after="0"/>
        <w:jc w:val="both"/>
        <w:rPr>
          <w:rFonts w:ascii="Arial" w:eastAsia="Calibri" w:hAnsi="Arial" w:cs="Arial"/>
          <w:sz w:val="18"/>
          <w:szCs w:val="18"/>
        </w:rPr>
      </w:pPr>
    </w:p>
    <w:p w14:paraId="78A31487" w14:textId="77777777" w:rsidR="00CD3795" w:rsidRPr="007862D7" w:rsidRDefault="00CD3795" w:rsidP="00CD3795">
      <w:pPr>
        <w:spacing w:after="0"/>
        <w:jc w:val="both"/>
        <w:rPr>
          <w:rFonts w:ascii="Arial" w:eastAsia="Calibri" w:hAnsi="Arial" w:cs="Arial"/>
          <w:sz w:val="18"/>
          <w:szCs w:val="18"/>
        </w:rPr>
      </w:pPr>
      <w:r w:rsidRPr="007862D7">
        <w:rPr>
          <w:rFonts w:ascii="Arial" w:eastAsia="Calibri" w:hAnsi="Arial" w:cs="Arial"/>
          <w:sz w:val="18"/>
          <w:szCs w:val="18"/>
        </w:rPr>
        <w:t>Izvajalec del nosi polno odgovornost za varnost svojih delavcev in delavcev morebitnih kooperantov ter podizvajalcev.</w:t>
      </w:r>
    </w:p>
    <w:p w14:paraId="23576625" w14:textId="77777777" w:rsidR="00CD3795" w:rsidRPr="007862D7" w:rsidRDefault="00CD3795" w:rsidP="00CD3795">
      <w:pPr>
        <w:spacing w:after="0"/>
        <w:jc w:val="both"/>
        <w:rPr>
          <w:rFonts w:ascii="Arial" w:eastAsia="Calibri" w:hAnsi="Arial" w:cs="Arial"/>
          <w:sz w:val="18"/>
          <w:szCs w:val="18"/>
        </w:rPr>
      </w:pPr>
    </w:p>
    <w:p w14:paraId="6AF670E1" w14:textId="77777777" w:rsidR="00CD3795" w:rsidRPr="007862D7" w:rsidRDefault="00CD3795" w:rsidP="00CD3795">
      <w:pPr>
        <w:spacing w:after="0" w:line="240" w:lineRule="auto"/>
        <w:jc w:val="center"/>
        <w:rPr>
          <w:rFonts w:eastAsia="Calibri" w:cs="Times New Roman"/>
        </w:rPr>
      </w:pPr>
      <w:r w:rsidRPr="007862D7">
        <w:rPr>
          <w:rFonts w:ascii="Arial" w:eastAsia="Calibri" w:hAnsi="Arial" w:cs="Arial"/>
          <w:sz w:val="18"/>
          <w:szCs w:val="18"/>
        </w:rPr>
        <w:t>6. člen </w:t>
      </w:r>
    </w:p>
    <w:p w14:paraId="0B5566F8" w14:textId="77777777" w:rsidR="00CD3795" w:rsidRPr="007862D7" w:rsidRDefault="00CD3795" w:rsidP="00CD3795">
      <w:pPr>
        <w:spacing w:after="0"/>
        <w:jc w:val="both"/>
        <w:rPr>
          <w:rFonts w:ascii="Arial" w:eastAsia="Calibri" w:hAnsi="Arial" w:cs="Arial"/>
          <w:sz w:val="18"/>
          <w:szCs w:val="18"/>
        </w:rPr>
      </w:pPr>
    </w:p>
    <w:p w14:paraId="665BFC0D" w14:textId="77777777" w:rsidR="00CD3795" w:rsidRPr="007862D7" w:rsidRDefault="00CD3795" w:rsidP="00CD3795">
      <w:pPr>
        <w:spacing w:after="0"/>
        <w:jc w:val="both"/>
        <w:rPr>
          <w:rFonts w:ascii="Arial" w:eastAsia="Calibri" w:hAnsi="Arial" w:cs="Arial"/>
          <w:sz w:val="18"/>
          <w:szCs w:val="18"/>
        </w:rPr>
      </w:pPr>
      <w:r w:rsidRPr="007862D7">
        <w:rPr>
          <w:rFonts w:ascii="Arial" w:eastAsia="Calibri" w:hAnsi="Arial" w:cs="Arial"/>
          <w:sz w:val="18"/>
          <w:szCs w:val="18"/>
        </w:rPr>
        <w:t>Odgovorna oseba izvajalca del je dolžna za primer poškodbe pri delu svojih delavcev obvestiti inšpekcijo dela, kot to določa 41. člen ZVZD-1.</w:t>
      </w:r>
    </w:p>
    <w:p w14:paraId="71E17542" w14:textId="77777777" w:rsidR="00CD3795" w:rsidRPr="007862D7" w:rsidRDefault="00CD3795" w:rsidP="00CD3795">
      <w:pPr>
        <w:spacing w:after="0"/>
        <w:jc w:val="both"/>
        <w:rPr>
          <w:rFonts w:eastAsia="Calibri" w:cs="Times New Roman"/>
        </w:rPr>
      </w:pPr>
    </w:p>
    <w:p w14:paraId="715C4C73" w14:textId="77777777" w:rsidR="00CD3795" w:rsidRPr="007862D7" w:rsidRDefault="00CD3795" w:rsidP="00CD3795">
      <w:pPr>
        <w:spacing w:after="0" w:line="240" w:lineRule="auto"/>
        <w:jc w:val="center"/>
        <w:rPr>
          <w:rFonts w:eastAsia="Calibri" w:cs="Times New Roman"/>
        </w:rPr>
      </w:pPr>
      <w:r w:rsidRPr="007862D7">
        <w:rPr>
          <w:rFonts w:ascii="Arial" w:eastAsia="Calibri" w:hAnsi="Arial" w:cs="Arial"/>
          <w:sz w:val="18"/>
          <w:szCs w:val="18"/>
        </w:rPr>
        <w:t>7. člen</w:t>
      </w:r>
    </w:p>
    <w:p w14:paraId="7CEDD222" w14:textId="77777777" w:rsidR="00CD3795" w:rsidRPr="007862D7" w:rsidRDefault="00CD3795" w:rsidP="00CD3795">
      <w:pPr>
        <w:spacing w:after="0"/>
        <w:jc w:val="both"/>
        <w:rPr>
          <w:rFonts w:ascii="Arial" w:eastAsia="Calibri" w:hAnsi="Arial" w:cs="Arial"/>
          <w:sz w:val="18"/>
          <w:szCs w:val="18"/>
        </w:rPr>
      </w:pPr>
    </w:p>
    <w:p w14:paraId="4AA35404" w14:textId="77777777" w:rsidR="00CD3795" w:rsidRPr="007862D7" w:rsidRDefault="00CD3795" w:rsidP="00CD3795">
      <w:pPr>
        <w:spacing w:after="0"/>
        <w:jc w:val="both"/>
        <w:rPr>
          <w:rFonts w:ascii="Arial" w:eastAsia="Calibri" w:hAnsi="Arial" w:cs="Arial"/>
          <w:sz w:val="18"/>
          <w:szCs w:val="18"/>
        </w:rPr>
      </w:pPr>
      <w:r w:rsidRPr="007862D7">
        <w:rPr>
          <w:rFonts w:ascii="Arial" w:eastAsia="Calibri" w:hAnsi="Arial" w:cs="Arial"/>
          <w:sz w:val="18"/>
          <w:szCs w:val="18"/>
        </w:rPr>
        <w:lastRenderedPageBreak/>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76DB0C6B" w14:textId="77777777" w:rsidR="00CD3795" w:rsidRPr="007862D7" w:rsidRDefault="00CD3795" w:rsidP="00CD3795">
      <w:pPr>
        <w:spacing w:after="0"/>
        <w:jc w:val="both"/>
        <w:rPr>
          <w:rFonts w:eastAsia="Calibri" w:cs="Times New Roman"/>
        </w:rPr>
      </w:pPr>
    </w:p>
    <w:p w14:paraId="4C786573" w14:textId="77777777" w:rsidR="00CD3795" w:rsidRPr="007862D7" w:rsidRDefault="00CD3795" w:rsidP="00CD3795">
      <w:pPr>
        <w:spacing w:after="0" w:line="240" w:lineRule="auto"/>
        <w:jc w:val="center"/>
        <w:rPr>
          <w:rFonts w:eastAsia="Calibri" w:cs="Times New Roman"/>
        </w:rPr>
      </w:pPr>
      <w:r w:rsidRPr="007862D7">
        <w:rPr>
          <w:rFonts w:ascii="Arial" w:eastAsia="Calibri" w:hAnsi="Arial" w:cs="Arial"/>
          <w:sz w:val="18"/>
          <w:szCs w:val="18"/>
        </w:rPr>
        <w:t>8. člen </w:t>
      </w:r>
    </w:p>
    <w:p w14:paraId="41D8BAEE" w14:textId="77777777" w:rsidR="00CD3795" w:rsidRPr="007862D7" w:rsidRDefault="00CD3795" w:rsidP="00CD3795">
      <w:pPr>
        <w:spacing w:after="0"/>
        <w:jc w:val="both"/>
        <w:rPr>
          <w:rFonts w:ascii="Arial" w:eastAsia="Calibri" w:hAnsi="Arial" w:cs="Arial"/>
          <w:sz w:val="18"/>
          <w:szCs w:val="18"/>
        </w:rPr>
      </w:pPr>
    </w:p>
    <w:p w14:paraId="3288013F" w14:textId="77777777" w:rsidR="00CD3795" w:rsidRPr="007862D7" w:rsidRDefault="00CD3795" w:rsidP="00CD3795">
      <w:pPr>
        <w:spacing w:after="0"/>
        <w:jc w:val="both"/>
        <w:rPr>
          <w:rFonts w:eastAsia="Calibri" w:cs="Times New Roman"/>
        </w:rPr>
      </w:pPr>
      <w:r w:rsidRPr="007862D7">
        <w:rPr>
          <w:rFonts w:ascii="Arial" w:eastAsia="Calibri" w:hAnsi="Arial" w:cs="Arial"/>
          <w:sz w:val="18"/>
          <w:szCs w:val="18"/>
        </w:rPr>
        <w:t>Izvajalec je dolžan v primeru opustitve dolžnosti iz te izjave naročniku kriti stroške, ki jih povzroči s svojim dejanjem.</w:t>
      </w:r>
    </w:p>
    <w:p w14:paraId="26A49DFD" w14:textId="77777777" w:rsidR="00CD3795" w:rsidRPr="007862D7" w:rsidRDefault="00CD3795" w:rsidP="00CD3795">
      <w:pPr>
        <w:spacing w:after="0" w:line="240" w:lineRule="auto"/>
        <w:jc w:val="center"/>
        <w:rPr>
          <w:rFonts w:ascii="Arial" w:eastAsia="Calibri" w:hAnsi="Arial" w:cs="Arial"/>
          <w:sz w:val="18"/>
          <w:szCs w:val="18"/>
        </w:rPr>
      </w:pPr>
    </w:p>
    <w:p w14:paraId="144DAD0F" w14:textId="77777777" w:rsidR="00CD3795" w:rsidRPr="007862D7" w:rsidRDefault="00CD3795" w:rsidP="00CD3795">
      <w:pPr>
        <w:spacing w:after="0" w:line="240" w:lineRule="auto"/>
        <w:jc w:val="center"/>
        <w:rPr>
          <w:rFonts w:ascii="Arial" w:eastAsia="Calibri" w:hAnsi="Arial" w:cs="Arial"/>
          <w:sz w:val="18"/>
          <w:szCs w:val="18"/>
        </w:rPr>
      </w:pPr>
    </w:p>
    <w:p w14:paraId="02F4CA21" w14:textId="77777777" w:rsidR="00CD3795" w:rsidRPr="007862D7" w:rsidRDefault="00CD3795" w:rsidP="00CD3795">
      <w:pPr>
        <w:spacing w:after="0"/>
        <w:jc w:val="center"/>
        <w:rPr>
          <w:rFonts w:eastAsia="Calibri" w:cs="Times New Roman"/>
        </w:rPr>
      </w:pPr>
      <w:r w:rsidRPr="007862D7">
        <w:rPr>
          <w:rFonts w:ascii="Arial" w:eastAsia="Calibri" w:hAnsi="Arial" w:cs="Arial"/>
          <w:sz w:val="18"/>
          <w:szCs w:val="18"/>
        </w:rPr>
        <w:t>9. člen</w:t>
      </w:r>
    </w:p>
    <w:p w14:paraId="03FB17E1" w14:textId="77777777" w:rsidR="00CD3795" w:rsidRPr="007862D7" w:rsidRDefault="00CD3795" w:rsidP="00CD3795">
      <w:pPr>
        <w:spacing w:after="0"/>
        <w:jc w:val="both"/>
        <w:rPr>
          <w:rFonts w:ascii="Arial" w:eastAsia="Calibri" w:hAnsi="Arial" w:cs="Arial"/>
          <w:sz w:val="18"/>
          <w:szCs w:val="18"/>
        </w:rPr>
      </w:pPr>
    </w:p>
    <w:p w14:paraId="52CFB595" w14:textId="77777777" w:rsidR="00CD3795" w:rsidRPr="007862D7" w:rsidRDefault="00CD3795" w:rsidP="00CD3795">
      <w:pPr>
        <w:spacing w:after="0"/>
        <w:jc w:val="both"/>
        <w:rPr>
          <w:rFonts w:ascii="Arial" w:eastAsia="Calibri" w:hAnsi="Arial" w:cs="Arial"/>
          <w:sz w:val="18"/>
          <w:szCs w:val="18"/>
        </w:rPr>
      </w:pPr>
      <w:r w:rsidRPr="007862D7">
        <w:rPr>
          <w:rFonts w:ascii="Arial" w:eastAsia="Calibri" w:hAnsi="Arial" w:cs="Arial"/>
          <w:sz w:val="18"/>
          <w:szCs w:val="18"/>
        </w:rPr>
        <w:t xml:space="preserve">Odgovorna oseba izvajalca za zagotavljanje varnega delovnega okolja in varnih delovnih razmer:   </w:t>
      </w:r>
    </w:p>
    <w:p w14:paraId="0575F15C" w14:textId="77777777" w:rsidR="00CD3795" w:rsidRPr="007862D7" w:rsidRDefault="00CD3795" w:rsidP="00CD3795">
      <w:pPr>
        <w:spacing w:after="0"/>
        <w:jc w:val="both"/>
        <w:rPr>
          <w:rFonts w:ascii="Arial" w:eastAsia="Calibri" w:hAnsi="Arial" w:cs="Arial"/>
          <w:sz w:val="18"/>
          <w:szCs w:val="18"/>
        </w:rPr>
      </w:pPr>
      <w:r w:rsidRPr="007862D7">
        <w:rPr>
          <w:rFonts w:ascii="Arial" w:eastAsia="Calibri" w:hAnsi="Arial" w:cs="Arial"/>
          <w:sz w:val="18"/>
          <w:szCs w:val="18"/>
        </w:rPr>
        <w:t>__________________________________________________________________________________________</w:t>
      </w:r>
    </w:p>
    <w:p w14:paraId="18B9119E" w14:textId="77777777" w:rsidR="00CD3795" w:rsidRPr="007862D7" w:rsidRDefault="00CD3795" w:rsidP="00CD3795">
      <w:pPr>
        <w:spacing w:after="0"/>
        <w:jc w:val="center"/>
        <w:rPr>
          <w:rFonts w:ascii="Arial" w:eastAsia="Calibri" w:hAnsi="Arial" w:cs="Arial"/>
          <w:sz w:val="18"/>
          <w:szCs w:val="18"/>
        </w:rPr>
      </w:pPr>
      <w:r w:rsidRPr="007862D7">
        <w:rPr>
          <w:rFonts w:ascii="Arial" w:eastAsia="Calibri" w:hAnsi="Arial" w:cs="Arial"/>
          <w:sz w:val="18"/>
          <w:szCs w:val="18"/>
        </w:rPr>
        <w:t>(ime in priimek, tel. )</w:t>
      </w:r>
    </w:p>
    <w:p w14:paraId="0EE5A0E9" w14:textId="77777777" w:rsidR="00CD3795" w:rsidRPr="007862D7" w:rsidRDefault="00CD3795" w:rsidP="00CD3795">
      <w:pPr>
        <w:spacing w:after="0"/>
        <w:jc w:val="both"/>
        <w:rPr>
          <w:rFonts w:ascii="Arial" w:eastAsia="Calibri" w:hAnsi="Arial" w:cs="Arial"/>
          <w:sz w:val="18"/>
          <w:szCs w:val="18"/>
        </w:rPr>
      </w:pPr>
    </w:p>
    <w:p w14:paraId="1A5ABB33" w14:textId="5FD0B820" w:rsidR="00CD3795" w:rsidRPr="007862D7" w:rsidRDefault="00CD3795" w:rsidP="00CD3795">
      <w:pPr>
        <w:spacing w:after="0"/>
        <w:jc w:val="both"/>
        <w:rPr>
          <w:rFonts w:ascii="Arial" w:eastAsia="Calibri" w:hAnsi="Arial" w:cs="Arial"/>
          <w:sz w:val="18"/>
          <w:szCs w:val="18"/>
        </w:rPr>
      </w:pPr>
      <w:r w:rsidRPr="007862D7">
        <w:rPr>
          <w:rFonts w:ascii="Arial" w:eastAsia="Calibri" w:hAnsi="Arial" w:cs="Arial"/>
          <w:sz w:val="18"/>
          <w:szCs w:val="18"/>
        </w:rPr>
        <w:t xml:space="preserve">Odgovorna oseba naročnika za izvajanje del: </w:t>
      </w:r>
      <w:r>
        <w:rPr>
          <w:rFonts w:ascii="Arial" w:eastAsia="Calibri" w:hAnsi="Arial" w:cs="Arial"/>
          <w:sz w:val="18"/>
          <w:szCs w:val="18"/>
        </w:rPr>
        <w:t>Beno Červenka.</w:t>
      </w:r>
    </w:p>
    <w:p w14:paraId="25CC61FB" w14:textId="77777777" w:rsidR="00CD3795" w:rsidRPr="007862D7" w:rsidRDefault="00CD3795" w:rsidP="00CD3795">
      <w:pPr>
        <w:spacing w:after="0"/>
        <w:jc w:val="both"/>
        <w:rPr>
          <w:rFonts w:eastAsia="Calibri" w:cs="Times New Roman"/>
        </w:rPr>
      </w:pPr>
    </w:p>
    <w:p w14:paraId="2CD7947B" w14:textId="77777777" w:rsidR="00CD3795" w:rsidRPr="007862D7" w:rsidRDefault="00CD3795" w:rsidP="00CD3795">
      <w:pPr>
        <w:spacing w:after="0" w:line="240" w:lineRule="auto"/>
        <w:jc w:val="center"/>
        <w:rPr>
          <w:rFonts w:eastAsia="Calibri" w:cs="Times New Roman"/>
        </w:rPr>
      </w:pPr>
      <w:r w:rsidRPr="007862D7">
        <w:rPr>
          <w:rFonts w:ascii="Arial" w:eastAsia="Calibri" w:hAnsi="Arial" w:cs="Arial"/>
          <w:sz w:val="18"/>
          <w:szCs w:val="18"/>
        </w:rPr>
        <w:t>10. člen </w:t>
      </w:r>
    </w:p>
    <w:p w14:paraId="6567F24C" w14:textId="77777777" w:rsidR="00CD3795" w:rsidRPr="007862D7" w:rsidRDefault="00CD3795" w:rsidP="00CD3795">
      <w:pPr>
        <w:spacing w:after="0"/>
        <w:jc w:val="both"/>
        <w:rPr>
          <w:rFonts w:ascii="Arial" w:eastAsia="Calibri" w:hAnsi="Arial" w:cs="Arial"/>
          <w:sz w:val="18"/>
          <w:szCs w:val="18"/>
        </w:rPr>
      </w:pPr>
    </w:p>
    <w:p w14:paraId="5FC72F9D" w14:textId="77777777" w:rsidR="00CD3795" w:rsidRPr="007862D7" w:rsidRDefault="00CD3795" w:rsidP="00CD3795">
      <w:pPr>
        <w:spacing w:after="0"/>
        <w:jc w:val="both"/>
        <w:rPr>
          <w:rFonts w:eastAsia="Calibri" w:cs="Times New Roman"/>
        </w:rPr>
      </w:pPr>
      <w:r w:rsidRPr="007862D7">
        <w:rPr>
          <w:rFonts w:ascii="Arial" w:eastAsia="Calibri" w:hAnsi="Arial" w:cs="Arial"/>
          <w:sz w:val="18"/>
          <w:szCs w:val="18"/>
        </w:rPr>
        <w:t xml:space="preserve">Za podrobnejše informacije s področja VPD in PV kontaktirati: Aleš Krajšek, </w:t>
      </w:r>
      <w:proofErr w:type="spellStart"/>
      <w:r w:rsidRPr="007862D7">
        <w:rPr>
          <w:rFonts w:ascii="Arial" w:eastAsia="Calibri" w:hAnsi="Arial" w:cs="Arial"/>
          <w:sz w:val="18"/>
          <w:szCs w:val="18"/>
        </w:rPr>
        <w:t>dipl.var.inž</w:t>
      </w:r>
      <w:proofErr w:type="spellEnd"/>
      <w:r w:rsidRPr="007862D7">
        <w:rPr>
          <w:rFonts w:ascii="Arial" w:eastAsia="Calibri" w:hAnsi="Arial" w:cs="Arial"/>
          <w:sz w:val="18"/>
          <w:szCs w:val="18"/>
        </w:rPr>
        <w:t>., tel.: 07/39 16 113.</w:t>
      </w:r>
    </w:p>
    <w:p w14:paraId="777A8A59" w14:textId="77777777" w:rsidR="00CD3795" w:rsidRPr="007862D7" w:rsidRDefault="00CD3795" w:rsidP="00CD3795">
      <w:pPr>
        <w:spacing w:after="0"/>
        <w:jc w:val="both"/>
        <w:rPr>
          <w:rFonts w:ascii="Arial" w:eastAsia="Calibri" w:hAnsi="Arial" w:cs="Arial"/>
          <w:sz w:val="18"/>
          <w:szCs w:val="18"/>
        </w:rPr>
      </w:pPr>
    </w:p>
    <w:p w14:paraId="331A8340" w14:textId="77777777" w:rsidR="00CD3795" w:rsidRPr="007862D7" w:rsidRDefault="00CD3795" w:rsidP="00CD3795">
      <w:pPr>
        <w:spacing w:after="0"/>
        <w:jc w:val="both"/>
        <w:rPr>
          <w:rFonts w:eastAsia="Calibri" w:cs="Times New Roman"/>
        </w:rPr>
      </w:pPr>
      <w:r w:rsidRPr="007862D7">
        <w:rPr>
          <w:rFonts w:ascii="Arial" w:eastAsia="Calibri" w:hAnsi="Arial" w:cs="Arial"/>
          <w:sz w:val="18"/>
          <w:szCs w:val="18"/>
        </w:rPr>
        <w:t xml:space="preserve">Za podrobnejše informacije s področja higiene dela kontaktirati: Ingrid Jaklič, </w:t>
      </w:r>
      <w:proofErr w:type="spellStart"/>
      <w:r w:rsidRPr="007862D7">
        <w:rPr>
          <w:rFonts w:ascii="Arial" w:eastAsia="Calibri" w:hAnsi="Arial" w:cs="Arial"/>
          <w:sz w:val="18"/>
          <w:szCs w:val="18"/>
        </w:rPr>
        <w:t>univ.dipl.san.inž</w:t>
      </w:r>
      <w:proofErr w:type="spellEnd"/>
      <w:r w:rsidRPr="007862D7">
        <w:rPr>
          <w:rFonts w:ascii="Arial" w:eastAsia="Calibri" w:hAnsi="Arial" w:cs="Arial"/>
          <w:sz w:val="18"/>
          <w:szCs w:val="18"/>
        </w:rPr>
        <w:t>., tel.: 07/39 16 195.</w:t>
      </w:r>
    </w:p>
    <w:p w14:paraId="1B29FF1A" w14:textId="77777777" w:rsidR="00CD3795" w:rsidRPr="007862D7" w:rsidRDefault="00CD3795" w:rsidP="00CD3795">
      <w:pPr>
        <w:spacing w:after="0" w:line="240" w:lineRule="auto"/>
        <w:jc w:val="both"/>
        <w:rPr>
          <w:rFonts w:eastAsia="Calibri" w:cs="Times New Roman"/>
        </w:rPr>
      </w:pPr>
      <w:r w:rsidRPr="007862D7">
        <w:rPr>
          <w:rFonts w:ascii="Arial" w:eastAsia="Calibri" w:hAnsi="Arial" w:cs="Arial"/>
          <w:sz w:val="18"/>
          <w:szCs w:val="18"/>
        </w:rPr>
        <w:t> </w:t>
      </w:r>
    </w:p>
    <w:p w14:paraId="352C3B8C" w14:textId="77777777" w:rsidR="00CD3795" w:rsidRPr="007862D7" w:rsidRDefault="00CD3795" w:rsidP="00CD3795">
      <w:pPr>
        <w:spacing w:after="0" w:line="240" w:lineRule="auto"/>
        <w:jc w:val="both"/>
        <w:rPr>
          <w:rFonts w:eastAsia="Calibri" w:cs="Times New Roman"/>
        </w:rPr>
      </w:pPr>
      <w:r w:rsidRPr="007862D7">
        <w:rPr>
          <w:rFonts w:ascii="Arial" w:eastAsia="Calibri" w:hAnsi="Arial" w:cs="Arial"/>
          <w:sz w:val="18"/>
          <w:szCs w:val="18"/>
        </w:rPr>
        <w:t> </w:t>
      </w:r>
    </w:p>
    <w:p w14:paraId="7CF53F0D" w14:textId="77777777" w:rsidR="00CD3795" w:rsidRPr="007862D7" w:rsidRDefault="00CD3795" w:rsidP="00CD3795">
      <w:pPr>
        <w:spacing w:after="0" w:line="240" w:lineRule="auto"/>
        <w:jc w:val="both"/>
        <w:rPr>
          <w:rFonts w:eastAsia="Calibri" w:cs="Times New Roman"/>
        </w:rPr>
      </w:pPr>
      <w:r w:rsidRPr="007862D7">
        <w:rPr>
          <w:rFonts w:ascii="Arial" w:eastAsia="Calibri" w:hAnsi="Arial" w:cs="Arial"/>
          <w:sz w:val="18"/>
          <w:szCs w:val="18"/>
        </w:rPr>
        <w:t>Datum: ____________________________________________</w:t>
      </w:r>
    </w:p>
    <w:tbl>
      <w:tblPr>
        <w:tblStyle w:val="NormalTablePHPDOCX11"/>
        <w:tblW w:w="9075" w:type="dxa"/>
        <w:tblInd w:w="108" w:type="dxa"/>
        <w:tblLook w:val="04A0" w:firstRow="1" w:lastRow="0" w:firstColumn="1" w:lastColumn="0" w:noHBand="0" w:noVBand="1"/>
      </w:tblPr>
      <w:tblGrid>
        <w:gridCol w:w="3975"/>
        <w:gridCol w:w="1125"/>
        <w:gridCol w:w="3975"/>
      </w:tblGrid>
      <w:tr w:rsidR="00CD3795" w:rsidRPr="007862D7" w14:paraId="1808E186" w14:textId="77777777" w:rsidTr="00D22507">
        <w:tc>
          <w:tcPr>
            <w:tcW w:w="3975" w:type="dxa"/>
            <w:vAlign w:val="center"/>
          </w:tcPr>
          <w:p w14:paraId="6780C3B7" w14:textId="77777777" w:rsidR="00CD3795" w:rsidRPr="007862D7" w:rsidRDefault="00CD3795" w:rsidP="00D22507">
            <w:pPr>
              <w:spacing w:line="276" w:lineRule="auto"/>
              <w:jc w:val="both"/>
              <w:textAlignment w:val="center"/>
            </w:pPr>
          </w:p>
          <w:p w14:paraId="51E13632" w14:textId="77777777" w:rsidR="00CD3795" w:rsidRPr="007862D7" w:rsidRDefault="00CD3795" w:rsidP="00D22507">
            <w:pPr>
              <w:spacing w:line="276" w:lineRule="auto"/>
              <w:jc w:val="both"/>
              <w:textAlignment w:val="center"/>
            </w:pPr>
          </w:p>
        </w:tc>
        <w:tc>
          <w:tcPr>
            <w:tcW w:w="0" w:type="auto"/>
            <w:vAlign w:val="center"/>
            <w:hideMark/>
          </w:tcPr>
          <w:p w14:paraId="47E8F986" w14:textId="77777777" w:rsidR="00CD3795" w:rsidRPr="007862D7" w:rsidRDefault="00CD3795" w:rsidP="00D22507">
            <w:pPr>
              <w:spacing w:line="276" w:lineRule="auto"/>
              <w:jc w:val="both"/>
              <w:textAlignment w:val="center"/>
            </w:pPr>
            <w:r w:rsidRPr="007862D7">
              <w:rPr>
                <w:rFonts w:ascii="Arial" w:hAnsi="Arial" w:cs="Arial"/>
                <w:position w:val="-2"/>
                <w:sz w:val="18"/>
                <w:szCs w:val="18"/>
              </w:rPr>
              <w:t> </w:t>
            </w:r>
          </w:p>
        </w:tc>
        <w:tc>
          <w:tcPr>
            <w:tcW w:w="3975" w:type="dxa"/>
            <w:vAlign w:val="center"/>
            <w:hideMark/>
          </w:tcPr>
          <w:p w14:paraId="4FB96FF5" w14:textId="77777777" w:rsidR="00CD3795" w:rsidRPr="007862D7" w:rsidRDefault="00CD3795" w:rsidP="00D22507">
            <w:pPr>
              <w:spacing w:line="276" w:lineRule="auto"/>
              <w:jc w:val="center"/>
              <w:textAlignment w:val="center"/>
            </w:pPr>
            <w:r w:rsidRPr="007862D7">
              <w:rPr>
                <w:rFonts w:ascii="Arial" w:hAnsi="Arial" w:cs="Arial"/>
                <w:position w:val="-2"/>
                <w:sz w:val="18"/>
                <w:szCs w:val="18"/>
              </w:rPr>
              <w:t> </w:t>
            </w:r>
          </w:p>
        </w:tc>
      </w:tr>
      <w:tr w:rsidR="00CD3795" w:rsidRPr="007862D7" w14:paraId="2CC8259B" w14:textId="77777777" w:rsidTr="00D22507">
        <w:tc>
          <w:tcPr>
            <w:tcW w:w="3975" w:type="dxa"/>
            <w:vAlign w:val="center"/>
            <w:hideMark/>
          </w:tcPr>
          <w:p w14:paraId="27C08B27" w14:textId="77777777" w:rsidR="00CD3795" w:rsidRPr="007862D7" w:rsidRDefault="00CD3795" w:rsidP="00D22507">
            <w:pPr>
              <w:spacing w:line="276" w:lineRule="auto"/>
              <w:jc w:val="both"/>
              <w:textAlignment w:val="center"/>
              <w:rPr>
                <w:rFonts w:ascii="Arial" w:hAnsi="Arial" w:cs="Arial"/>
                <w:sz w:val="18"/>
                <w:szCs w:val="18"/>
              </w:rPr>
            </w:pPr>
            <w:r w:rsidRPr="007862D7">
              <w:rPr>
                <w:rFonts w:ascii="Arial" w:hAnsi="Arial" w:cs="Arial"/>
                <w:sz w:val="18"/>
                <w:szCs w:val="18"/>
              </w:rPr>
              <w:t>Podpis odgovorne osebe naročnika</w:t>
            </w:r>
          </w:p>
        </w:tc>
        <w:tc>
          <w:tcPr>
            <w:tcW w:w="0" w:type="auto"/>
            <w:vAlign w:val="center"/>
            <w:hideMark/>
          </w:tcPr>
          <w:p w14:paraId="20A716DC" w14:textId="77777777" w:rsidR="00CD3795" w:rsidRPr="007862D7" w:rsidRDefault="00CD3795" w:rsidP="00D22507">
            <w:pPr>
              <w:spacing w:line="276" w:lineRule="auto"/>
              <w:jc w:val="both"/>
              <w:textAlignment w:val="center"/>
            </w:pPr>
            <w:r w:rsidRPr="007862D7">
              <w:rPr>
                <w:rFonts w:ascii="Arial" w:hAnsi="Arial" w:cs="Arial"/>
                <w:position w:val="-2"/>
                <w:sz w:val="18"/>
                <w:szCs w:val="18"/>
              </w:rPr>
              <w:t> </w:t>
            </w:r>
          </w:p>
        </w:tc>
        <w:tc>
          <w:tcPr>
            <w:tcW w:w="3975" w:type="dxa"/>
            <w:vAlign w:val="center"/>
            <w:hideMark/>
          </w:tcPr>
          <w:p w14:paraId="4524B888" w14:textId="77777777" w:rsidR="00CD3795" w:rsidRPr="007862D7" w:rsidRDefault="00CD3795" w:rsidP="00D22507">
            <w:pPr>
              <w:spacing w:line="276" w:lineRule="auto"/>
              <w:jc w:val="both"/>
              <w:textAlignment w:val="center"/>
            </w:pPr>
            <w:r w:rsidRPr="007862D7">
              <w:rPr>
                <w:rFonts w:ascii="Arial" w:hAnsi="Arial" w:cs="Arial"/>
                <w:position w:val="-2"/>
                <w:sz w:val="18"/>
                <w:szCs w:val="18"/>
              </w:rPr>
              <w:t>Podpis odgovorne osebe izvajalca</w:t>
            </w:r>
          </w:p>
        </w:tc>
      </w:tr>
    </w:tbl>
    <w:p w14:paraId="155769E0" w14:textId="77777777" w:rsidR="00CD3795" w:rsidRPr="007862D7" w:rsidRDefault="00CD3795" w:rsidP="00CD3795">
      <w:pPr>
        <w:spacing w:after="0"/>
        <w:rPr>
          <w:rFonts w:ascii="Arial" w:eastAsia="Calibri" w:hAnsi="Arial" w:cs="Arial"/>
          <w:b/>
          <w:sz w:val="18"/>
          <w:szCs w:val="18"/>
        </w:rPr>
      </w:pPr>
      <w:r w:rsidRPr="007862D7">
        <w:rPr>
          <w:rFonts w:ascii="Arial" w:eastAsia="Calibri" w:hAnsi="Arial" w:cs="Arial"/>
          <w:b/>
          <w:sz w:val="18"/>
          <w:szCs w:val="18"/>
        </w:rPr>
        <w:t xml:space="preserve"> </w:t>
      </w:r>
    </w:p>
    <w:p w14:paraId="5585838D" w14:textId="77777777" w:rsidR="00CD3795" w:rsidRPr="007862D7" w:rsidRDefault="00CD3795" w:rsidP="00CD3795">
      <w:pPr>
        <w:spacing w:after="0"/>
        <w:rPr>
          <w:rFonts w:ascii="Arial" w:eastAsia="Calibri" w:hAnsi="Arial" w:cs="Arial"/>
          <w:b/>
          <w:sz w:val="18"/>
          <w:szCs w:val="18"/>
        </w:rPr>
      </w:pPr>
      <w:r w:rsidRPr="007862D7">
        <w:rPr>
          <w:rFonts w:ascii="Arial" w:eastAsia="Calibri" w:hAnsi="Arial" w:cs="Arial"/>
          <w:b/>
          <w:sz w:val="18"/>
          <w:szCs w:val="18"/>
        </w:rPr>
        <w:t xml:space="preserve"> ______________________________</w:t>
      </w:r>
      <w:r w:rsidRPr="007862D7">
        <w:rPr>
          <w:rFonts w:ascii="Arial" w:eastAsia="Calibri" w:hAnsi="Arial" w:cs="Arial"/>
          <w:b/>
          <w:sz w:val="18"/>
          <w:szCs w:val="18"/>
        </w:rPr>
        <w:tab/>
      </w:r>
      <w:r w:rsidRPr="007862D7">
        <w:rPr>
          <w:rFonts w:ascii="Arial" w:eastAsia="Calibri" w:hAnsi="Arial" w:cs="Arial"/>
          <w:b/>
          <w:sz w:val="18"/>
          <w:szCs w:val="18"/>
        </w:rPr>
        <w:tab/>
      </w:r>
      <w:r w:rsidRPr="007862D7">
        <w:rPr>
          <w:rFonts w:ascii="Arial" w:eastAsia="Calibri" w:hAnsi="Arial" w:cs="Arial"/>
          <w:b/>
          <w:sz w:val="18"/>
          <w:szCs w:val="18"/>
        </w:rPr>
        <w:tab/>
        <w:t xml:space="preserve">      ______________________________</w:t>
      </w:r>
    </w:p>
    <w:p w14:paraId="7E149581" w14:textId="77777777" w:rsidR="00CD3795" w:rsidRPr="007862D7" w:rsidRDefault="00CD3795" w:rsidP="00CD3795">
      <w:pPr>
        <w:spacing w:after="0" w:line="240" w:lineRule="auto"/>
        <w:jc w:val="both"/>
        <w:rPr>
          <w:rFonts w:eastAsia="Calibri" w:cs="Times New Roman"/>
        </w:rPr>
      </w:pPr>
      <w:r w:rsidRPr="007862D7">
        <w:rPr>
          <w:rFonts w:ascii="Arial" w:eastAsia="Calibri" w:hAnsi="Arial" w:cs="Arial"/>
          <w:sz w:val="18"/>
          <w:szCs w:val="18"/>
        </w:rPr>
        <w:t>  </w:t>
      </w:r>
    </w:p>
    <w:p w14:paraId="76B87B88" w14:textId="77777777" w:rsidR="00CD3795" w:rsidRPr="007862D7" w:rsidRDefault="00CD3795" w:rsidP="00CD3795">
      <w:pPr>
        <w:spacing w:after="0" w:line="240" w:lineRule="auto"/>
        <w:jc w:val="both"/>
        <w:rPr>
          <w:rFonts w:ascii="Arial" w:eastAsia="Calibri" w:hAnsi="Arial" w:cs="Arial"/>
          <w:sz w:val="18"/>
          <w:szCs w:val="18"/>
        </w:rPr>
      </w:pPr>
    </w:p>
    <w:p w14:paraId="1E681269" w14:textId="77777777" w:rsidR="00CD3795" w:rsidRPr="007862D7" w:rsidRDefault="00CD3795" w:rsidP="00CD3795">
      <w:pPr>
        <w:spacing w:after="0" w:line="240" w:lineRule="auto"/>
        <w:jc w:val="both"/>
        <w:rPr>
          <w:rFonts w:eastAsia="Calibri" w:cs="Times New Roman"/>
        </w:rPr>
      </w:pPr>
      <w:r w:rsidRPr="007862D7">
        <w:rPr>
          <w:rFonts w:ascii="Arial" w:eastAsia="Calibri" w:hAnsi="Arial" w:cs="Arial"/>
          <w:sz w:val="18"/>
          <w:szCs w:val="18"/>
        </w:rPr>
        <w:t>Datum:_______________________________</w:t>
      </w:r>
    </w:p>
    <w:tbl>
      <w:tblPr>
        <w:tblStyle w:val="NormalTablePHPDOCX1"/>
        <w:tblW w:w="9075" w:type="dxa"/>
        <w:tblInd w:w="108" w:type="dxa"/>
        <w:tblLook w:val="04A0" w:firstRow="1" w:lastRow="0" w:firstColumn="1" w:lastColumn="0" w:noHBand="0" w:noVBand="1"/>
      </w:tblPr>
      <w:tblGrid>
        <w:gridCol w:w="4100"/>
        <w:gridCol w:w="1000"/>
        <w:gridCol w:w="3975"/>
      </w:tblGrid>
      <w:tr w:rsidR="00CD3795" w:rsidRPr="007862D7" w14:paraId="74DFAE2A" w14:textId="77777777" w:rsidTr="00D22507">
        <w:tc>
          <w:tcPr>
            <w:tcW w:w="3975" w:type="dxa"/>
            <w:tcMar>
              <w:top w:w="0" w:type="auto"/>
              <w:bottom w:w="0" w:type="auto"/>
            </w:tcMar>
            <w:vAlign w:val="center"/>
          </w:tcPr>
          <w:p w14:paraId="1996FF51" w14:textId="77777777" w:rsidR="00CD3795" w:rsidRPr="007862D7" w:rsidRDefault="00CD3795" w:rsidP="00D22507">
            <w:pPr>
              <w:jc w:val="both"/>
              <w:textAlignment w:val="center"/>
              <w:rPr>
                <w:rFonts w:ascii="Arial" w:eastAsia="Calibri" w:hAnsi="Arial" w:cs="Arial"/>
                <w:b/>
                <w:bCs/>
                <w:position w:val="-2"/>
                <w:sz w:val="18"/>
                <w:szCs w:val="18"/>
              </w:rPr>
            </w:pPr>
          </w:p>
          <w:p w14:paraId="50CD909B" w14:textId="77777777" w:rsidR="00CD3795" w:rsidRPr="007862D7" w:rsidRDefault="00CD3795" w:rsidP="00D22507">
            <w:pPr>
              <w:jc w:val="both"/>
              <w:textAlignment w:val="center"/>
              <w:rPr>
                <w:rFonts w:ascii="Arial" w:eastAsia="Calibri" w:hAnsi="Arial" w:cs="Arial"/>
                <w:b/>
                <w:bCs/>
                <w:position w:val="-2"/>
                <w:sz w:val="18"/>
                <w:szCs w:val="18"/>
              </w:rPr>
            </w:pPr>
          </w:p>
          <w:p w14:paraId="79315D67" w14:textId="77777777" w:rsidR="00CD3795" w:rsidRPr="007862D7" w:rsidRDefault="00CD3795" w:rsidP="00D22507">
            <w:pPr>
              <w:jc w:val="both"/>
              <w:textAlignment w:val="center"/>
              <w:rPr>
                <w:rFonts w:eastAsia="Calibri" w:cs="Times New Roman"/>
              </w:rPr>
            </w:pPr>
            <w:r w:rsidRPr="007862D7">
              <w:rPr>
                <w:rFonts w:ascii="Arial" w:eastAsia="Calibri" w:hAnsi="Arial" w:cs="Arial"/>
                <w:b/>
                <w:bCs/>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75D9231D" w14:textId="77777777" w:rsidR="00CD3795" w:rsidRPr="007862D7" w:rsidRDefault="00CD3795" w:rsidP="00D22507">
            <w:pPr>
              <w:jc w:val="both"/>
              <w:textAlignment w:val="center"/>
              <w:rPr>
                <w:rFonts w:eastAsia="Calibri" w:cs="Times New Roman"/>
              </w:rPr>
            </w:pPr>
            <w:r w:rsidRPr="007862D7">
              <w:rPr>
                <w:rFonts w:ascii="Arial" w:eastAsia="Calibri" w:hAnsi="Arial" w:cs="Arial"/>
                <w:position w:val="-2"/>
                <w:sz w:val="18"/>
                <w:szCs w:val="18"/>
              </w:rPr>
              <w:t> </w:t>
            </w:r>
          </w:p>
        </w:tc>
        <w:tc>
          <w:tcPr>
            <w:tcW w:w="3975" w:type="dxa"/>
            <w:tcMar>
              <w:top w:w="0" w:type="auto"/>
              <w:bottom w:w="0" w:type="auto"/>
            </w:tcMar>
            <w:vAlign w:val="center"/>
          </w:tcPr>
          <w:p w14:paraId="2625028D" w14:textId="77777777" w:rsidR="00CD3795" w:rsidRPr="007862D7" w:rsidRDefault="00CD3795" w:rsidP="00D22507">
            <w:pPr>
              <w:jc w:val="center"/>
              <w:textAlignment w:val="center"/>
              <w:rPr>
                <w:rFonts w:eastAsia="Calibri" w:cs="Times New Roman"/>
              </w:rPr>
            </w:pPr>
            <w:r w:rsidRPr="007862D7">
              <w:rPr>
                <w:rFonts w:ascii="Arial" w:eastAsia="Calibri" w:hAnsi="Arial" w:cs="Arial"/>
                <w:position w:val="-2"/>
                <w:sz w:val="18"/>
                <w:szCs w:val="18"/>
              </w:rPr>
              <w:t> </w:t>
            </w:r>
          </w:p>
        </w:tc>
      </w:tr>
      <w:tr w:rsidR="00CD3795" w:rsidRPr="007862D7" w14:paraId="7C26E9D4" w14:textId="77777777" w:rsidTr="00D22507">
        <w:tc>
          <w:tcPr>
            <w:tcW w:w="3975" w:type="dxa"/>
            <w:tcMar>
              <w:top w:w="0" w:type="auto"/>
              <w:bottom w:w="0" w:type="auto"/>
            </w:tcMar>
            <w:vAlign w:val="center"/>
          </w:tcPr>
          <w:p w14:paraId="44298462" w14:textId="77777777" w:rsidR="00CD3795" w:rsidRPr="007862D7" w:rsidRDefault="00CD3795" w:rsidP="00D22507">
            <w:pPr>
              <w:jc w:val="both"/>
              <w:textAlignment w:val="center"/>
              <w:rPr>
                <w:rFonts w:ascii="Arial" w:eastAsia="Calibri" w:hAnsi="Arial" w:cs="Arial"/>
                <w:position w:val="-2"/>
                <w:sz w:val="18"/>
                <w:szCs w:val="18"/>
              </w:rPr>
            </w:pPr>
          </w:p>
          <w:p w14:paraId="07C878A6" w14:textId="77777777" w:rsidR="00CD3795" w:rsidRPr="007862D7" w:rsidRDefault="00CD3795" w:rsidP="00D22507">
            <w:pPr>
              <w:jc w:val="both"/>
              <w:textAlignment w:val="center"/>
              <w:rPr>
                <w:rFonts w:eastAsia="Calibri" w:cs="Times New Roman"/>
              </w:rPr>
            </w:pPr>
            <w:r w:rsidRPr="007862D7">
              <w:rPr>
                <w:rFonts w:ascii="Arial" w:eastAsia="Calibri" w:hAnsi="Arial" w:cs="Arial"/>
                <w:position w:val="-2"/>
                <w:sz w:val="18"/>
                <w:szCs w:val="18"/>
              </w:rPr>
              <w:t>Podpis ponudnika:______________________________</w:t>
            </w:r>
          </w:p>
        </w:tc>
        <w:tc>
          <w:tcPr>
            <w:tcW w:w="0" w:type="auto"/>
            <w:tcMar>
              <w:top w:w="0" w:type="auto"/>
              <w:bottom w:w="0" w:type="auto"/>
            </w:tcMar>
            <w:vAlign w:val="center"/>
          </w:tcPr>
          <w:p w14:paraId="30C93200" w14:textId="77777777" w:rsidR="00CD3795" w:rsidRPr="007862D7" w:rsidRDefault="00CD3795" w:rsidP="00D22507">
            <w:pPr>
              <w:jc w:val="both"/>
              <w:textAlignment w:val="center"/>
              <w:rPr>
                <w:rFonts w:eastAsia="Calibri" w:cs="Times New Roman"/>
              </w:rPr>
            </w:pPr>
            <w:r w:rsidRPr="007862D7">
              <w:rPr>
                <w:rFonts w:ascii="Arial" w:eastAsia="Calibri" w:hAnsi="Arial" w:cs="Arial"/>
                <w:position w:val="-2"/>
                <w:sz w:val="18"/>
                <w:szCs w:val="18"/>
              </w:rPr>
              <w:t> </w:t>
            </w:r>
          </w:p>
        </w:tc>
        <w:tc>
          <w:tcPr>
            <w:tcW w:w="3975" w:type="dxa"/>
            <w:tcMar>
              <w:top w:w="0" w:type="auto"/>
              <w:bottom w:w="0" w:type="auto"/>
            </w:tcMar>
            <w:vAlign w:val="center"/>
          </w:tcPr>
          <w:p w14:paraId="318FFE98" w14:textId="77777777" w:rsidR="00CD3795" w:rsidRPr="007862D7" w:rsidRDefault="00CD3795" w:rsidP="00D22507">
            <w:pPr>
              <w:jc w:val="both"/>
              <w:textAlignment w:val="center"/>
              <w:rPr>
                <w:rFonts w:eastAsia="Calibri" w:cs="Times New Roman"/>
              </w:rPr>
            </w:pPr>
            <w:r w:rsidRPr="007862D7">
              <w:rPr>
                <w:rFonts w:ascii="Arial" w:eastAsia="Calibri" w:hAnsi="Arial" w:cs="Arial"/>
                <w:position w:val="-2"/>
                <w:sz w:val="18"/>
                <w:szCs w:val="18"/>
              </w:rPr>
              <w:t> </w:t>
            </w:r>
          </w:p>
        </w:tc>
      </w:tr>
    </w:tbl>
    <w:p w14:paraId="7BE55755" w14:textId="77777777" w:rsidR="00CD3795" w:rsidRPr="007862D7" w:rsidRDefault="00CD3795" w:rsidP="00CD3795">
      <w:pPr>
        <w:spacing w:after="0"/>
      </w:pPr>
    </w:p>
    <w:p w14:paraId="285458AF" w14:textId="77777777" w:rsidR="00CD3795" w:rsidRPr="007862D7" w:rsidRDefault="00CD3795" w:rsidP="00CD3795">
      <w:pPr>
        <w:spacing w:before="975" w:after="225" w:line="240" w:lineRule="auto"/>
        <w:jc w:val="both"/>
        <w:rPr>
          <w:rFonts w:ascii="Arial" w:hAnsi="Arial" w:cs="Arial"/>
          <w:sz w:val="18"/>
          <w:szCs w:val="18"/>
        </w:rPr>
      </w:pPr>
    </w:p>
    <w:p w14:paraId="46DAEE57" w14:textId="77777777" w:rsidR="00CD3795" w:rsidRDefault="00CD3795" w:rsidP="00CD3795">
      <w:pPr>
        <w:spacing w:before="975" w:after="225" w:line="240" w:lineRule="auto"/>
        <w:jc w:val="both"/>
        <w:rPr>
          <w:rFonts w:ascii="Arial" w:hAnsi="Arial" w:cs="Arial"/>
          <w:color w:val="000000"/>
          <w:sz w:val="18"/>
          <w:szCs w:val="18"/>
        </w:rPr>
      </w:pPr>
    </w:p>
    <w:p w14:paraId="57F6655B" w14:textId="77777777" w:rsidR="00CD3795" w:rsidRDefault="00CD3795" w:rsidP="00CD3795">
      <w:pPr>
        <w:spacing w:before="975" w:after="225" w:line="240" w:lineRule="auto"/>
        <w:jc w:val="both"/>
      </w:pPr>
    </w:p>
    <w:p w14:paraId="7675663A" w14:textId="77777777" w:rsidR="00CD3795" w:rsidRDefault="00CD3795" w:rsidP="00AC0380">
      <w:pPr>
        <w:rPr>
          <w:rFonts w:ascii="Arial" w:hAnsi="Arial" w:cs="Arial"/>
        </w:rPr>
      </w:pPr>
    </w:p>
    <w:sectPr w:rsidR="00CD3795" w:rsidSect="00D931BF">
      <w:pgSz w:w="11906" w:h="16838"/>
      <w:pgMar w:top="1418" w:right="1418" w:bottom="1418" w:left="1418" w:header="567" w:footer="68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SB NM" w:date="2023-12-19T13:04:00Z" w:initials="SB NM">
    <w:p w14:paraId="4C4F6CCD" w14:textId="77777777" w:rsidR="00FE6137" w:rsidRDefault="00FE6137" w:rsidP="00FE6137">
      <w:pPr>
        <w:pStyle w:val="Pripombabesedilo"/>
      </w:pPr>
      <w:r>
        <w:rPr>
          <w:rStyle w:val="Pripombasklic"/>
        </w:rPr>
        <w:annotationRef/>
      </w:r>
      <w:r>
        <w:t>Uskladiti z drugim odstavkom. Menim, da je predolg rok.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4F6C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C656078" w16cex:dateUtc="2023-12-19T1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4F6CCD" w16cid:durableId="3C6560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22D3A" w14:textId="77777777" w:rsidR="00647FB7" w:rsidRDefault="00647FB7" w:rsidP="006975C6">
      <w:pPr>
        <w:spacing w:after="0" w:line="240" w:lineRule="auto"/>
      </w:pPr>
      <w:r>
        <w:separator/>
      </w:r>
    </w:p>
  </w:endnote>
  <w:endnote w:type="continuationSeparator" w:id="0">
    <w:p w14:paraId="217E27D3" w14:textId="77777777" w:rsidR="00647FB7" w:rsidRDefault="00647FB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B3A68"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382C5"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89C02"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B8F97"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DC31"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3264A"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3BE75" w14:textId="77777777" w:rsidR="006B2936" w:rsidRDefault="006B2936" w:rsidP="00D43D4E">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97ED"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B1C02" w14:textId="77777777" w:rsidR="0061534A"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528E5A48" w14:textId="77777777" w:rsidR="0061534A" w:rsidRDefault="0061534A"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C0877"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4B516"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D3850"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7ECC"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39AF1"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054FE"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399AB"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5604B" w14:textId="77777777" w:rsidR="00647FB7" w:rsidRDefault="00647FB7" w:rsidP="006975C6">
      <w:pPr>
        <w:spacing w:after="0" w:line="240" w:lineRule="auto"/>
      </w:pPr>
      <w:r>
        <w:separator/>
      </w:r>
    </w:p>
  </w:footnote>
  <w:footnote w:type="continuationSeparator" w:id="0">
    <w:p w14:paraId="148C0F9D" w14:textId="77777777" w:rsidR="00647FB7" w:rsidRDefault="00647FB7" w:rsidP="006975C6">
      <w:pPr>
        <w:spacing w:after="0" w:line="240" w:lineRule="auto"/>
      </w:pPr>
      <w:r>
        <w:continuationSeparator/>
      </w:r>
    </w:p>
  </w:footnote>
  <w:footnote w:id="1">
    <w:p w14:paraId="062FB55A" w14:textId="77777777" w:rsidR="00804D11" w:rsidRPr="00361726" w:rsidRDefault="00804D11" w:rsidP="00804D11">
      <w:pPr>
        <w:pStyle w:val="Sprotnaopomba-besedilo"/>
        <w:rPr>
          <w:sz w:val="18"/>
          <w:szCs w:val="18"/>
          <w:lang w:val="sl-SI"/>
        </w:rPr>
      </w:pPr>
      <w:r w:rsidRPr="00361726">
        <w:rPr>
          <w:rStyle w:val="Sprotnaopomba-sklic"/>
          <w:sz w:val="18"/>
          <w:szCs w:val="18"/>
        </w:rPr>
        <w:footnoteRef/>
      </w:r>
      <w:r w:rsidRPr="00361726">
        <w:rPr>
          <w:sz w:val="18"/>
          <w:szCs w:val="18"/>
        </w:rPr>
        <w:t xml:space="preserve"> Pipe se lahko dobavijo z omejevalnikom pretoka ali brez njega. Maksimalni pretok vode je odvisen od prisotnosti ali odsotnosti take naprave.</w:t>
      </w:r>
    </w:p>
  </w:footnote>
  <w:footnote w:id="2">
    <w:p w14:paraId="6F4CE661" w14:textId="77777777" w:rsidR="00804D11" w:rsidRPr="00361726" w:rsidRDefault="00804D11" w:rsidP="00804D11">
      <w:pPr>
        <w:pStyle w:val="Sprotnaopomba-besedilo"/>
        <w:rPr>
          <w:sz w:val="18"/>
          <w:szCs w:val="18"/>
          <w:lang w:val="sl-SI"/>
        </w:rPr>
      </w:pPr>
      <w:r w:rsidRPr="00361726">
        <w:rPr>
          <w:rStyle w:val="Sprotnaopomba-sklic"/>
          <w:sz w:val="18"/>
          <w:szCs w:val="18"/>
        </w:rPr>
        <w:footnoteRef/>
      </w:r>
      <w:r w:rsidRPr="00361726">
        <w:rPr>
          <w:sz w:val="18"/>
          <w:szCs w:val="18"/>
        </w:rPr>
        <w:t xml:space="preserve"> Omejevalnik pretoka mora omogočati nastavitev privzetega pretoka vode (nastavitev za varčevanje z vodo) z vrednostjo največ 6 l/min. Maksimalni pretok vode ne presega 8 l/min.</w:t>
      </w:r>
    </w:p>
  </w:footnote>
  <w:footnote w:id="3">
    <w:p w14:paraId="742F0947" w14:textId="77777777" w:rsidR="00804D11" w:rsidRPr="00361726" w:rsidRDefault="00804D11" w:rsidP="00804D11">
      <w:pPr>
        <w:pStyle w:val="Sprotnaopomba-besedilo"/>
        <w:rPr>
          <w:sz w:val="18"/>
          <w:szCs w:val="18"/>
          <w:lang w:val="sl-SI"/>
        </w:rPr>
      </w:pPr>
      <w:r w:rsidRPr="00361726">
        <w:rPr>
          <w:rStyle w:val="Sprotnaopomba-sklic"/>
          <w:sz w:val="18"/>
          <w:szCs w:val="18"/>
        </w:rPr>
        <w:footnoteRef/>
      </w:r>
      <w:r w:rsidRPr="00361726">
        <w:rPr>
          <w:sz w:val="18"/>
          <w:szCs w:val="18"/>
        </w:rPr>
        <w:t xml:space="preserve"> Pipe se lahko dobavijo z omejevalnikom pretoka ali brez njega. Maksimalni pretok vode je odvisen od prisotnosti ali odsotnosti take naprave.</w:t>
      </w:r>
    </w:p>
  </w:footnote>
  <w:footnote w:id="4">
    <w:p w14:paraId="4B83D451" w14:textId="77777777" w:rsidR="00804D11" w:rsidRPr="00361726" w:rsidRDefault="00804D11" w:rsidP="00804D11">
      <w:pPr>
        <w:pStyle w:val="Sprotnaopomba-besedilo"/>
        <w:rPr>
          <w:sz w:val="18"/>
          <w:szCs w:val="18"/>
          <w:lang w:val="sl-SI"/>
        </w:rPr>
      </w:pPr>
      <w:r w:rsidRPr="00361726">
        <w:rPr>
          <w:rStyle w:val="Sprotnaopomba-sklic"/>
          <w:sz w:val="18"/>
          <w:szCs w:val="18"/>
        </w:rPr>
        <w:footnoteRef/>
      </w:r>
      <w:r w:rsidRPr="00361726">
        <w:rPr>
          <w:sz w:val="18"/>
          <w:szCs w:val="18"/>
        </w:rPr>
        <w:t xml:space="preserve"> Omejevalnik pretoka mora omogočati nastavitev privzetega pretoka vode (nastavitev za varčevanje z vodo) z vrednostjo največ 6 l/min. Maksimalni pretok vode ne presega 8 l/min.</w:t>
      </w:r>
    </w:p>
  </w:footnote>
  <w:footnote w:id="5">
    <w:p w14:paraId="1B74F414" w14:textId="77777777" w:rsidR="00804D11" w:rsidRDefault="00804D11" w:rsidP="00804D11">
      <w:pPr>
        <w:pStyle w:val="Sprotnaopomba-besedilo"/>
        <w:rPr>
          <w:sz w:val="18"/>
          <w:szCs w:val="18"/>
        </w:rPr>
      </w:pPr>
      <w:r w:rsidRPr="00361726">
        <w:rPr>
          <w:rStyle w:val="Sprotnaopomba-sklic"/>
          <w:sz w:val="18"/>
          <w:szCs w:val="18"/>
        </w:rPr>
        <w:footnoteRef/>
      </w:r>
      <w:r w:rsidRPr="00361726">
        <w:rPr>
          <w:sz w:val="18"/>
          <w:szCs w:val="18"/>
        </w:rPr>
        <w:t xml:space="preserve"> Pršne glave ali prhe z več kot eno vrsto pršenja izpolnjujejo zahteve za nastavitev najvišjega pretoka vode.</w:t>
      </w:r>
    </w:p>
    <w:p w14:paraId="70C47622" w14:textId="77777777" w:rsidR="00804D11" w:rsidRPr="005D6F21" w:rsidRDefault="00804D11" w:rsidP="00804D11">
      <w:pPr>
        <w:pStyle w:val="Sprotnaopomba-besedilo"/>
        <w:rPr>
          <w:sz w:val="18"/>
          <w:szCs w:val="18"/>
          <w:lang w:val="sl-SI"/>
        </w:rPr>
      </w:pPr>
      <w:r>
        <w:rPr>
          <w:rStyle w:val="Sprotnaopomba-sklic"/>
          <w:sz w:val="18"/>
          <w:szCs w:val="18"/>
        </w:rPr>
        <w:t>6</w:t>
      </w:r>
      <w:r w:rsidRPr="005D6F21">
        <w:rPr>
          <w:sz w:val="18"/>
          <w:szCs w:val="18"/>
        </w:rPr>
        <w:t xml:space="preserve"> Ta</w:t>
      </w:r>
      <w:r w:rsidRPr="005D6F21">
        <w:rPr>
          <w:spacing w:val="-6"/>
          <w:sz w:val="18"/>
          <w:szCs w:val="18"/>
        </w:rPr>
        <w:t xml:space="preserve"> </w:t>
      </w:r>
      <w:r w:rsidRPr="005D6F21">
        <w:rPr>
          <w:sz w:val="18"/>
          <w:szCs w:val="18"/>
        </w:rPr>
        <w:t>zahteva</w:t>
      </w:r>
      <w:r w:rsidRPr="005D6F21">
        <w:rPr>
          <w:spacing w:val="-5"/>
          <w:sz w:val="18"/>
          <w:szCs w:val="18"/>
        </w:rPr>
        <w:t xml:space="preserve"> </w:t>
      </w:r>
      <w:r w:rsidRPr="005D6F21">
        <w:rPr>
          <w:sz w:val="18"/>
          <w:szCs w:val="18"/>
        </w:rPr>
        <w:t>se</w:t>
      </w:r>
      <w:r w:rsidRPr="005D6F21">
        <w:rPr>
          <w:spacing w:val="-6"/>
          <w:sz w:val="18"/>
          <w:szCs w:val="18"/>
        </w:rPr>
        <w:t xml:space="preserve"> </w:t>
      </w:r>
      <w:r w:rsidRPr="005D6F21">
        <w:rPr>
          <w:sz w:val="18"/>
          <w:szCs w:val="18"/>
        </w:rPr>
        <w:t>ne</w:t>
      </w:r>
      <w:r w:rsidRPr="005D6F21">
        <w:rPr>
          <w:spacing w:val="-9"/>
          <w:sz w:val="18"/>
          <w:szCs w:val="18"/>
        </w:rPr>
        <w:t xml:space="preserve"> </w:t>
      </w:r>
      <w:r w:rsidRPr="005D6F21">
        <w:rPr>
          <w:sz w:val="18"/>
          <w:szCs w:val="18"/>
        </w:rPr>
        <w:t>uporablja</w:t>
      </w:r>
      <w:r w:rsidRPr="005D6F21">
        <w:rPr>
          <w:spacing w:val="-6"/>
          <w:sz w:val="18"/>
          <w:szCs w:val="18"/>
        </w:rPr>
        <w:t xml:space="preserve"> </w:t>
      </w:r>
      <w:r w:rsidRPr="005D6F21">
        <w:rPr>
          <w:sz w:val="18"/>
          <w:szCs w:val="18"/>
        </w:rPr>
        <w:t>za</w:t>
      </w:r>
      <w:r w:rsidRPr="005D6F21">
        <w:rPr>
          <w:spacing w:val="-9"/>
          <w:sz w:val="18"/>
          <w:szCs w:val="18"/>
        </w:rPr>
        <w:t xml:space="preserve"> </w:t>
      </w:r>
      <w:r w:rsidRPr="005D6F21">
        <w:rPr>
          <w:sz w:val="18"/>
          <w:szCs w:val="18"/>
        </w:rPr>
        <w:t>pršne</w:t>
      </w:r>
      <w:r w:rsidRPr="005D6F21">
        <w:rPr>
          <w:spacing w:val="-8"/>
          <w:sz w:val="18"/>
          <w:szCs w:val="18"/>
        </w:rPr>
        <w:t xml:space="preserve"> </w:t>
      </w:r>
      <w:r w:rsidRPr="005D6F21">
        <w:rPr>
          <w:sz w:val="18"/>
          <w:szCs w:val="18"/>
        </w:rPr>
        <w:t>glave</w:t>
      </w:r>
      <w:r w:rsidRPr="005D6F21">
        <w:rPr>
          <w:spacing w:val="-9"/>
          <w:sz w:val="18"/>
          <w:szCs w:val="18"/>
        </w:rPr>
        <w:t xml:space="preserve"> </w:t>
      </w:r>
      <w:r w:rsidRPr="005D6F21">
        <w:rPr>
          <w:sz w:val="18"/>
          <w:szCs w:val="18"/>
        </w:rPr>
        <w:t>in</w:t>
      </w:r>
      <w:r w:rsidRPr="005D6F21">
        <w:rPr>
          <w:spacing w:val="-6"/>
          <w:sz w:val="18"/>
          <w:szCs w:val="18"/>
        </w:rPr>
        <w:t xml:space="preserve"> </w:t>
      </w:r>
      <w:r w:rsidRPr="005D6F21">
        <w:rPr>
          <w:sz w:val="18"/>
          <w:szCs w:val="18"/>
        </w:rPr>
        <w:t>sanitarne</w:t>
      </w:r>
      <w:r w:rsidRPr="005D6F21">
        <w:rPr>
          <w:spacing w:val="-9"/>
          <w:sz w:val="18"/>
          <w:szCs w:val="18"/>
        </w:rPr>
        <w:t xml:space="preserve"> </w:t>
      </w:r>
      <w:r w:rsidRPr="005D6F21">
        <w:rPr>
          <w:sz w:val="18"/>
          <w:szCs w:val="18"/>
        </w:rPr>
        <w:t>armature,</w:t>
      </w:r>
      <w:r w:rsidRPr="005D6F21">
        <w:rPr>
          <w:spacing w:val="-7"/>
          <w:sz w:val="18"/>
          <w:szCs w:val="18"/>
        </w:rPr>
        <w:t xml:space="preserve"> </w:t>
      </w:r>
      <w:r w:rsidRPr="005D6F21">
        <w:rPr>
          <w:sz w:val="18"/>
          <w:szCs w:val="18"/>
        </w:rPr>
        <w:t>ki</w:t>
      </w:r>
      <w:r w:rsidRPr="005D6F21">
        <w:rPr>
          <w:spacing w:val="-6"/>
          <w:sz w:val="18"/>
          <w:szCs w:val="18"/>
        </w:rPr>
        <w:t xml:space="preserve"> </w:t>
      </w:r>
      <w:r w:rsidRPr="005D6F21">
        <w:rPr>
          <w:sz w:val="18"/>
          <w:szCs w:val="18"/>
        </w:rPr>
        <w:t>bodo</w:t>
      </w:r>
      <w:r w:rsidRPr="005D6F21">
        <w:rPr>
          <w:spacing w:val="-5"/>
          <w:sz w:val="18"/>
          <w:szCs w:val="18"/>
        </w:rPr>
        <w:t xml:space="preserve"> </w:t>
      </w:r>
      <w:r w:rsidRPr="005D6F21">
        <w:rPr>
          <w:sz w:val="18"/>
          <w:szCs w:val="18"/>
        </w:rPr>
        <w:t>priključene</w:t>
      </w:r>
      <w:r w:rsidRPr="005D6F21">
        <w:rPr>
          <w:spacing w:val="-9"/>
          <w:sz w:val="18"/>
          <w:szCs w:val="18"/>
        </w:rPr>
        <w:t xml:space="preserve"> </w:t>
      </w:r>
      <w:r w:rsidRPr="005D6F21">
        <w:rPr>
          <w:sz w:val="18"/>
          <w:szCs w:val="18"/>
        </w:rPr>
        <w:t>na</w:t>
      </w:r>
      <w:r w:rsidRPr="005D6F21">
        <w:rPr>
          <w:spacing w:val="-6"/>
          <w:sz w:val="18"/>
          <w:szCs w:val="18"/>
        </w:rPr>
        <w:t xml:space="preserve"> </w:t>
      </w:r>
      <w:r w:rsidRPr="005D6F21">
        <w:rPr>
          <w:sz w:val="18"/>
          <w:szCs w:val="18"/>
        </w:rPr>
        <w:t>sistem</w:t>
      </w:r>
      <w:r w:rsidRPr="005D6F21">
        <w:rPr>
          <w:spacing w:val="-6"/>
          <w:sz w:val="18"/>
          <w:szCs w:val="18"/>
        </w:rPr>
        <w:t xml:space="preserve"> </w:t>
      </w:r>
      <w:r w:rsidRPr="005D6F21">
        <w:rPr>
          <w:sz w:val="18"/>
          <w:szCs w:val="18"/>
        </w:rPr>
        <w:t>za</w:t>
      </w:r>
      <w:r w:rsidRPr="005D6F21">
        <w:rPr>
          <w:spacing w:val="-6"/>
          <w:sz w:val="18"/>
          <w:szCs w:val="18"/>
        </w:rPr>
        <w:t xml:space="preserve"> </w:t>
      </w:r>
      <w:r w:rsidRPr="005D6F21">
        <w:rPr>
          <w:sz w:val="18"/>
          <w:szCs w:val="18"/>
        </w:rPr>
        <w:t>oskrbo</w:t>
      </w:r>
      <w:r w:rsidRPr="005D6F21">
        <w:rPr>
          <w:spacing w:val="-6"/>
          <w:sz w:val="18"/>
          <w:szCs w:val="18"/>
        </w:rPr>
        <w:t xml:space="preserve"> </w:t>
      </w:r>
      <w:r w:rsidRPr="005D6F21">
        <w:rPr>
          <w:sz w:val="18"/>
          <w:szCs w:val="18"/>
        </w:rPr>
        <w:t>z</w:t>
      </w:r>
      <w:r w:rsidRPr="005D6F21">
        <w:rPr>
          <w:spacing w:val="-8"/>
          <w:sz w:val="18"/>
          <w:szCs w:val="18"/>
        </w:rPr>
        <w:t xml:space="preserve"> </w:t>
      </w:r>
      <w:r w:rsidRPr="005D6F21">
        <w:rPr>
          <w:sz w:val="18"/>
          <w:szCs w:val="18"/>
        </w:rPr>
        <w:t>vodo z že uravnano temperaturo). Dvovzvodne/dvoročne armature za prho ne izpolnjujejo</w:t>
      </w:r>
      <w:r w:rsidRPr="005D6F21">
        <w:rPr>
          <w:spacing w:val="-12"/>
          <w:sz w:val="18"/>
          <w:szCs w:val="18"/>
        </w:rPr>
        <w:t xml:space="preserve"> </w:t>
      </w:r>
      <w:r w:rsidRPr="005D6F21">
        <w:rPr>
          <w:sz w:val="18"/>
          <w:szCs w:val="18"/>
        </w:rPr>
        <w:t>merila.</w:t>
      </w:r>
    </w:p>
    <w:p w14:paraId="3BF4F282" w14:textId="77777777" w:rsidR="00804D11" w:rsidRPr="00361726" w:rsidRDefault="00804D11" w:rsidP="00804D11">
      <w:pPr>
        <w:pStyle w:val="Sprotnaopomba-besedilo"/>
        <w:rPr>
          <w:sz w:val="18"/>
          <w:szCs w:val="18"/>
          <w:lang w:val="sl-SI"/>
        </w:rPr>
      </w:pPr>
    </w:p>
  </w:footnote>
  <w:footnote w:id="6">
    <w:p w14:paraId="3F083E51" w14:textId="77777777" w:rsidR="00804D11" w:rsidRPr="005D6F21" w:rsidRDefault="00804D11" w:rsidP="00804D11">
      <w:pPr>
        <w:pStyle w:val="Sprotnaopomba-besedilo"/>
        <w:rPr>
          <w:sz w:val="18"/>
          <w:szCs w:val="18"/>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5"/>
      <w:gridCol w:w="4119"/>
    </w:tblGrid>
    <w:tr w:rsidR="00B05771" w:rsidRPr="006F1DA5" w14:paraId="65CB66FC" w14:textId="77777777" w:rsidTr="007C4767">
      <w:trPr>
        <w:trHeight w:val="1268"/>
      </w:trPr>
      <w:tc>
        <w:tcPr>
          <w:tcW w:w="1668" w:type="dxa"/>
        </w:tcPr>
        <w:p w14:paraId="3268DE2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23B63398" wp14:editId="1FE60ACD">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C1E343C"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DC6CDF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ED96E3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6658E1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107FF75"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AE0312D"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57391B9F" wp14:editId="44E58D59">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73AB101"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BA5911" w:rsidRPr="006F1DA5" w14:paraId="42E3B4A2" w14:textId="77777777" w:rsidTr="00B169F3">
      <w:trPr>
        <w:trHeight w:val="1268"/>
      </w:trPr>
      <w:tc>
        <w:tcPr>
          <w:tcW w:w="1668" w:type="dxa"/>
        </w:tcPr>
        <w:p w14:paraId="392E2833" w14:textId="77777777" w:rsidR="0061534A"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356C64C0" wp14:editId="1A61F64A">
                <wp:simplePos x="0" y="0"/>
                <wp:positionH relativeFrom="page">
                  <wp:posOffset>4433</wp:posOffset>
                </wp:positionH>
                <wp:positionV relativeFrom="paragraph">
                  <wp:posOffset>-3810</wp:posOffset>
                </wp:positionV>
                <wp:extent cx="990000" cy="720000"/>
                <wp:effectExtent l="0" t="0" r="0" b="0"/>
                <wp:wrapNone/>
                <wp:docPr id="109778567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AC8EDCA" w14:textId="77777777" w:rsidR="0061534A"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957403D" w14:textId="77777777" w:rsidR="0061534A"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348468B" w14:textId="77777777" w:rsidR="0061534A"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6C708ED" w14:textId="77777777" w:rsidR="0061534A"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CAE6269" w14:textId="77777777" w:rsidR="0061534A" w:rsidRPr="006F1DA5" w:rsidRDefault="00000000"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90228CA" w14:textId="77777777" w:rsidR="0061534A"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3B3234DF" wp14:editId="10232D8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495903B" w14:textId="77777777" w:rsidR="0061534A" w:rsidRPr="006F1DA5" w:rsidRDefault="0061534A"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F1398"/>
    <w:multiLevelType w:val="hybridMultilevel"/>
    <w:tmpl w:val="A3FC94E4"/>
    <w:lvl w:ilvl="0" w:tplc="757EC36C">
      <w:start w:val="1"/>
      <w:numFmt w:val="bullet"/>
      <w:lvlText w:val=""/>
      <w:lvlJc w:val="left"/>
      <w:pPr>
        <w:ind w:left="720" w:hanging="360"/>
      </w:pPr>
      <w:rPr>
        <w:rFonts w:ascii="Symbol" w:hAnsi="Symbol" w:cs="Symbol" w:hint="default"/>
        <w:sz w:val="18"/>
        <w:szCs w:val="18"/>
      </w:rPr>
    </w:lvl>
    <w:lvl w:ilvl="1" w:tplc="7B028C8A">
      <w:start w:val="1"/>
      <w:numFmt w:val="bullet"/>
      <w:lvlText w:val="o"/>
      <w:lvlJc w:val="left"/>
      <w:pPr>
        <w:ind w:left="1440" w:hanging="360"/>
      </w:pPr>
      <w:rPr>
        <w:rFonts w:ascii="Courier New" w:hAnsi="Courier New" w:cs="Courier New" w:hint="default"/>
      </w:rPr>
    </w:lvl>
    <w:lvl w:ilvl="2" w:tplc="0DEED97E">
      <w:start w:val="1"/>
      <w:numFmt w:val="bullet"/>
      <w:lvlText w:val=""/>
      <w:lvlJc w:val="left"/>
      <w:pPr>
        <w:ind w:left="2160" w:hanging="360"/>
      </w:pPr>
      <w:rPr>
        <w:rFonts w:ascii="Wingdings" w:hAnsi="Wingdings" w:cs="Wingdings" w:hint="default"/>
      </w:rPr>
    </w:lvl>
    <w:lvl w:ilvl="3" w:tplc="4EC8C540">
      <w:start w:val="1"/>
      <w:numFmt w:val="bullet"/>
      <w:lvlText w:val=""/>
      <w:lvlJc w:val="left"/>
      <w:pPr>
        <w:ind w:left="2880" w:hanging="360"/>
      </w:pPr>
      <w:rPr>
        <w:rFonts w:ascii="Symbol" w:hAnsi="Symbol" w:cs="Symbol" w:hint="default"/>
      </w:rPr>
    </w:lvl>
    <w:lvl w:ilvl="4" w:tplc="A09C05DE">
      <w:start w:val="1"/>
      <w:numFmt w:val="bullet"/>
      <w:lvlText w:val="o"/>
      <w:lvlJc w:val="left"/>
      <w:pPr>
        <w:ind w:left="3600" w:hanging="360"/>
      </w:pPr>
      <w:rPr>
        <w:rFonts w:ascii="Courier New" w:hAnsi="Courier New" w:cs="Courier New" w:hint="default"/>
      </w:rPr>
    </w:lvl>
    <w:lvl w:ilvl="5" w:tplc="622CABBC">
      <w:start w:val="1"/>
      <w:numFmt w:val="bullet"/>
      <w:lvlText w:val=""/>
      <w:lvlJc w:val="left"/>
      <w:pPr>
        <w:ind w:left="4320" w:hanging="360"/>
      </w:pPr>
      <w:rPr>
        <w:rFonts w:ascii="Wingdings" w:hAnsi="Wingdings" w:cs="Wingdings" w:hint="default"/>
      </w:rPr>
    </w:lvl>
    <w:lvl w:ilvl="6" w:tplc="C354095A">
      <w:start w:val="1"/>
      <w:numFmt w:val="bullet"/>
      <w:lvlText w:val=""/>
      <w:lvlJc w:val="left"/>
      <w:pPr>
        <w:ind w:left="5040" w:hanging="360"/>
      </w:pPr>
      <w:rPr>
        <w:rFonts w:ascii="Symbol" w:hAnsi="Symbol" w:cs="Symbol" w:hint="default"/>
      </w:rPr>
    </w:lvl>
    <w:lvl w:ilvl="7" w:tplc="16784D5E">
      <w:start w:val="1"/>
      <w:numFmt w:val="bullet"/>
      <w:lvlText w:val="o"/>
      <w:lvlJc w:val="left"/>
      <w:pPr>
        <w:ind w:left="5760" w:hanging="360"/>
      </w:pPr>
      <w:rPr>
        <w:rFonts w:ascii="Courier New" w:hAnsi="Courier New" w:cs="Courier New" w:hint="default"/>
      </w:rPr>
    </w:lvl>
    <w:lvl w:ilvl="8" w:tplc="A05C87B4">
      <w:start w:val="1"/>
      <w:numFmt w:val="bullet"/>
      <w:lvlText w:val=""/>
      <w:lvlJc w:val="left"/>
      <w:pPr>
        <w:ind w:left="6480" w:hanging="360"/>
      </w:pPr>
      <w:rPr>
        <w:rFonts w:ascii="Wingdings" w:hAnsi="Wingdings" w:cs="Wingdings" w:hint="default"/>
      </w:rPr>
    </w:lvl>
  </w:abstractNum>
  <w:abstractNum w:abstractNumId="1" w15:restartNumberingAfterBreak="0">
    <w:nsid w:val="03B275BE"/>
    <w:multiLevelType w:val="hybridMultilevel"/>
    <w:tmpl w:val="D5F4858A"/>
    <w:lvl w:ilvl="0" w:tplc="54C8E452">
      <w:start w:val="1"/>
      <w:numFmt w:val="decimal"/>
      <w:lvlText w:val="%1."/>
      <w:lvlJc w:val="left"/>
      <w:pPr>
        <w:ind w:left="465" w:hanging="360"/>
      </w:pPr>
      <w:rPr>
        <w:rFonts w:hint="default"/>
        <w:b/>
      </w:rPr>
    </w:lvl>
    <w:lvl w:ilvl="1" w:tplc="04240019" w:tentative="1">
      <w:start w:val="1"/>
      <w:numFmt w:val="lowerLetter"/>
      <w:lvlText w:val="%2."/>
      <w:lvlJc w:val="left"/>
      <w:pPr>
        <w:ind w:left="1185" w:hanging="360"/>
      </w:pPr>
    </w:lvl>
    <w:lvl w:ilvl="2" w:tplc="0424001B" w:tentative="1">
      <w:start w:val="1"/>
      <w:numFmt w:val="lowerRoman"/>
      <w:lvlText w:val="%3."/>
      <w:lvlJc w:val="right"/>
      <w:pPr>
        <w:ind w:left="1905" w:hanging="180"/>
      </w:pPr>
    </w:lvl>
    <w:lvl w:ilvl="3" w:tplc="0424000F" w:tentative="1">
      <w:start w:val="1"/>
      <w:numFmt w:val="decimal"/>
      <w:lvlText w:val="%4."/>
      <w:lvlJc w:val="left"/>
      <w:pPr>
        <w:ind w:left="2625" w:hanging="360"/>
      </w:pPr>
    </w:lvl>
    <w:lvl w:ilvl="4" w:tplc="04240019" w:tentative="1">
      <w:start w:val="1"/>
      <w:numFmt w:val="lowerLetter"/>
      <w:lvlText w:val="%5."/>
      <w:lvlJc w:val="left"/>
      <w:pPr>
        <w:ind w:left="3345" w:hanging="360"/>
      </w:pPr>
    </w:lvl>
    <w:lvl w:ilvl="5" w:tplc="0424001B" w:tentative="1">
      <w:start w:val="1"/>
      <w:numFmt w:val="lowerRoman"/>
      <w:lvlText w:val="%6."/>
      <w:lvlJc w:val="right"/>
      <w:pPr>
        <w:ind w:left="4065" w:hanging="180"/>
      </w:pPr>
    </w:lvl>
    <w:lvl w:ilvl="6" w:tplc="0424000F" w:tentative="1">
      <w:start w:val="1"/>
      <w:numFmt w:val="decimal"/>
      <w:lvlText w:val="%7."/>
      <w:lvlJc w:val="left"/>
      <w:pPr>
        <w:ind w:left="4785" w:hanging="360"/>
      </w:pPr>
    </w:lvl>
    <w:lvl w:ilvl="7" w:tplc="04240019" w:tentative="1">
      <w:start w:val="1"/>
      <w:numFmt w:val="lowerLetter"/>
      <w:lvlText w:val="%8."/>
      <w:lvlJc w:val="left"/>
      <w:pPr>
        <w:ind w:left="5505" w:hanging="360"/>
      </w:pPr>
    </w:lvl>
    <w:lvl w:ilvl="8" w:tplc="0424001B" w:tentative="1">
      <w:start w:val="1"/>
      <w:numFmt w:val="lowerRoman"/>
      <w:lvlText w:val="%9."/>
      <w:lvlJc w:val="right"/>
      <w:pPr>
        <w:ind w:left="6225" w:hanging="180"/>
      </w:pPr>
    </w:lvl>
  </w:abstractNum>
  <w:abstractNum w:abstractNumId="2" w15:restartNumberingAfterBreak="0">
    <w:nsid w:val="05537FF5"/>
    <w:multiLevelType w:val="hybridMultilevel"/>
    <w:tmpl w:val="60FC0BCA"/>
    <w:lvl w:ilvl="0" w:tplc="83503B6A">
      <w:start w:val="1"/>
      <w:numFmt w:val="bullet"/>
      <w:lvlText w:val=""/>
      <w:lvlJc w:val="left"/>
      <w:pPr>
        <w:ind w:left="720" w:hanging="360"/>
      </w:pPr>
      <w:rPr>
        <w:rFonts w:ascii="Symbol" w:hAnsi="Symbol" w:cs="Symbol" w:hint="default"/>
        <w:sz w:val="18"/>
        <w:szCs w:val="18"/>
      </w:rPr>
    </w:lvl>
    <w:lvl w:ilvl="1" w:tplc="C62ADCDE">
      <w:start w:val="1"/>
      <w:numFmt w:val="bullet"/>
      <w:lvlText w:val="o"/>
      <w:lvlJc w:val="left"/>
      <w:pPr>
        <w:ind w:left="1440" w:hanging="360"/>
      </w:pPr>
      <w:rPr>
        <w:rFonts w:ascii="Courier New" w:hAnsi="Courier New" w:cs="Courier New" w:hint="default"/>
      </w:rPr>
    </w:lvl>
    <w:lvl w:ilvl="2" w:tplc="B1EA125A">
      <w:start w:val="1"/>
      <w:numFmt w:val="bullet"/>
      <w:lvlText w:val=""/>
      <w:lvlJc w:val="left"/>
      <w:pPr>
        <w:ind w:left="2160" w:hanging="360"/>
      </w:pPr>
      <w:rPr>
        <w:rFonts w:ascii="Wingdings" w:hAnsi="Wingdings" w:cs="Wingdings" w:hint="default"/>
      </w:rPr>
    </w:lvl>
    <w:lvl w:ilvl="3" w:tplc="6AA48328">
      <w:start w:val="1"/>
      <w:numFmt w:val="bullet"/>
      <w:lvlText w:val=""/>
      <w:lvlJc w:val="left"/>
      <w:pPr>
        <w:ind w:left="2880" w:hanging="360"/>
      </w:pPr>
      <w:rPr>
        <w:rFonts w:ascii="Symbol" w:hAnsi="Symbol" w:cs="Symbol" w:hint="default"/>
      </w:rPr>
    </w:lvl>
    <w:lvl w:ilvl="4" w:tplc="3326816E">
      <w:start w:val="1"/>
      <w:numFmt w:val="bullet"/>
      <w:lvlText w:val="o"/>
      <w:lvlJc w:val="left"/>
      <w:pPr>
        <w:ind w:left="3600" w:hanging="360"/>
      </w:pPr>
      <w:rPr>
        <w:rFonts w:ascii="Courier New" w:hAnsi="Courier New" w:cs="Courier New" w:hint="default"/>
      </w:rPr>
    </w:lvl>
    <w:lvl w:ilvl="5" w:tplc="BFA23AE2">
      <w:start w:val="1"/>
      <w:numFmt w:val="bullet"/>
      <w:lvlText w:val=""/>
      <w:lvlJc w:val="left"/>
      <w:pPr>
        <w:ind w:left="4320" w:hanging="360"/>
      </w:pPr>
      <w:rPr>
        <w:rFonts w:ascii="Wingdings" w:hAnsi="Wingdings" w:cs="Wingdings" w:hint="default"/>
      </w:rPr>
    </w:lvl>
    <w:lvl w:ilvl="6" w:tplc="5A5297FC">
      <w:start w:val="1"/>
      <w:numFmt w:val="bullet"/>
      <w:lvlText w:val=""/>
      <w:lvlJc w:val="left"/>
      <w:pPr>
        <w:ind w:left="5040" w:hanging="360"/>
      </w:pPr>
      <w:rPr>
        <w:rFonts w:ascii="Symbol" w:hAnsi="Symbol" w:cs="Symbol" w:hint="default"/>
      </w:rPr>
    </w:lvl>
    <w:lvl w:ilvl="7" w:tplc="4D94B026">
      <w:start w:val="1"/>
      <w:numFmt w:val="bullet"/>
      <w:lvlText w:val="o"/>
      <w:lvlJc w:val="left"/>
      <w:pPr>
        <w:ind w:left="5760" w:hanging="360"/>
      </w:pPr>
      <w:rPr>
        <w:rFonts w:ascii="Courier New" w:hAnsi="Courier New" w:cs="Courier New" w:hint="default"/>
      </w:rPr>
    </w:lvl>
    <w:lvl w:ilvl="8" w:tplc="32A676FC">
      <w:start w:val="1"/>
      <w:numFmt w:val="bullet"/>
      <w:lvlText w:val=""/>
      <w:lvlJc w:val="left"/>
      <w:pPr>
        <w:ind w:left="6480" w:hanging="360"/>
      </w:pPr>
      <w:rPr>
        <w:rFonts w:ascii="Wingdings" w:hAnsi="Wingdings" w:cs="Wingdings" w:hint="default"/>
      </w:rPr>
    </w:lvl>
  </w:abstractNum>
  <w:abstractNum w:abstractNumId="3" w15:restartNumberingAfterBreak="0">
    <w:nsid w:val="05885301"/>
    <w:multiLevelType w:val="hybridMultilevel"/>
    <w:tmpl w:val="10FC0D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C7449"/>
    <w:multiLevelType w:val="hybridMultilevel"/>
    <w:tmpl w:val="E2F68596"/>
    <w:lvl w:ilvl="0" w:tplc="2ACE8B7A">
      <w:start w:val="1"/>
      <w:numFmt w:val="bullet"/>
      <w:lvlText w:val=""/>
      <w:lvlJc w:val="left"/>
      <w:pPr>
        <w:ind w:left="720" w:hanging="360"/>
      </w:pPr>
      <w:rPr>
        <w:rFonts w:ascii="Symbol" w:hAnsi="Symbol" w:cs="Symbol" w:hint="default"/>
        <w:sz w:val="18"/>
        <w:szCs w:val="18"/>
      </w:rPr>
    </w:lvl>
    <w:lvl w:ilvl="1" w:tplc="3B3A7EC0">
      <w:start w:val="1"/>
      <w:numFmt w:val="bullet"/>
      <w:lvlText w:val="o"/>
      <w:lvlJc w:val="left"/>
      <w:pPr>
        <w:ind w:left="1440" w:hanging="360"/>
      </w:pPr>
      <w:rPr>
        <w:rFonts w:ascii="Courier New" w:hAnsi="Courier New" w:cs="Courier New" w:hint="default"/>
      </w:rPr>
    </w:lvl>
    <w:lvl w:ilvl="2" w:tplc="16529272">
      <w:start w:val="1"/>
      <w:numFmt w:val="bullet"/>
      <w:lvlText w:val=""/>
      <w:lvlJc w:val="left"/>
      <w:pPr>
        <w:ind w:left="2160" w:hanging="360"/>
      </w:pPr>
      <w:rPr>
        <w:rFonts w:ascii="Wingdings" w:hAnsi="Wingdings" w:cs="Wingdings" w:hint="default"/>
      </w:rPr>
    </w:lvl>
    <w:lvl w:ilvl="3" w:tplc="B0BA7FD2">
      <w:start w:val="1"/>
      <w:numFmt w:val="bullet"/>
      <w:lvlText w:val=""/>
      <w:lvlJc w:val="left"/>
      <w:pPr>
        <w:ind w:left="2880" w:hanging="360"/>
      </w:pPr>
      <w:rPr>
        <w:rFonts w:ascii="Symbol" w:hAnsi="Symbol" w:cs="Symbol" w:hint="default"/>
      </w:rPr>
    </w:lvl>
    <w:lvl w:ilvl="4" w:tplc="274AA772">
      <w:start w:val="1"/>
      <w:numFmt w:val="bullet"/>
      <w:lvlText w:val="o"/>
      <w:lvlJc w:val="left"/>
      <w:pPr>
        <w:ind w:left="3600" w:hanging="360"/>
      </w:pPr>
      <w:rPr>
        <w:rFonts w:ascii="Courier New" w:hAnsi="Courier New" w:cs="Courier New" w:hint="default"/>
      </w:rPr>
    </w:lvl>
    <w:lvl w:ilvl="5" w:tplc="549E9D26">
      <w:start w:val="1"/>
      <w:numFmt w:val="bullet"/>
      <w:lvlText w:val=""/>
      <w:lvlJc w:val="left"/>
      <w:pPr>
        <w:ind w:left="4320" w:hanging="360"/>
      </w:pPr>
      <w:rPr>
        <w:rFonts w:ascii="Wingdings" w:hAnsi="Wingdings" w:cs="Wingdings" w:hint="default"/>
      </w:rPr>
    </w:lvl>
    <w:lvl w:ilvl="6" w:tplc="673A9876">
      <w:start w:val="1"/>
      <w:numFmt w:val="bullet"/>
      <w:lvlText w:val=""/>
      <w:lvlJc w:val="left"/>
      <w:pPr>
        <w:ind w:left="5040" w:hanging="360"/>
      </w:pPr>
      <w:rPr>
        <w:rFonts w:ascii="Symbol" w:hAnsi="Symbol" w:cs="Symbol" w:hint="default"/>
      </w:rPr>
    </w:lvl>
    <w:lvl w:ilvl="7" w:tplc="83327DC4">
      <w:start w:val="1"/>
      <w:numFmt w:val="bullet"/>
      <w:lvlText w:val="o"/>
      <w:lvlJc w:val="left"/>
      <w:pPr>
        <w:ind w:left="5760" w:hanging="360"/>
      </w:pPr>
      <w:rPr>
        <w:rFonts w:ascii="Courier New" w:hAnsi="Courier New" w:cs="Courier New" w:hint="default"/>
      </w:rPr>
    </w:lvl>
    <w:lvl w:ilvl="8" w:tplc="51022CB6">
      <w:start w:val="1"/>
      <w:numFmt w:val="bullet"/>
      <w:lvlText w:val=""/>
      <w:lvlJc w:val="left"/>
      <w:pPr>
        <w:ind w:left="6480" w:hanging="360"/>
      </w:pPr>
      <w:rPr>
        <w:rFonts w:ascii="Wingdings" w:hAnsi="Wingdings" w:cs="Wingdings" w:hint="default"/>
      </w:rPr>
    </w:lvl>
  </w:abstractNum>
  <w:abstractNum w:abstractNumId="5" w15:restartNumberingAfterBreak="0">
    <w:nsid w:val="07D34B52"/>
    <w:multiLevelType w:val="hybridMultilevel"/>
    <w:tmpl w:val="9D56804E"/>
    <w:lvl w:ilvl="0" w:tplc="C1740D0E">
      <w:start w:val="1"/>
      <w:numFmt w:val="bullet"/>
      <w:lvlText w:val=""/>
      <w:lvlJc w:val="left"/>
      <w:pPr>
        <w:ind w:left="720" w:hanging="360"/>
      </w:pPr>
      <w:rPr>
        <w:rFonts w:ascii="Symbol" w:hAnsi="Symbol" w:cs="Symbol" w:hint="default"/>
        <w:sz w:val="24"/>
        <w:szCs w:val="24"/>
      </w:rPr>
    </w:lvl>
    <w:lvl w:ilvl="1" w:tplc="58202042">
      <w:start w:val="1"/>
      <w:numFmt w:val="bullet"/>
      <w:lvlText w:val="o"/>
      <w:lvlJc w:val="left"/>
      <w:pPr>
        <w:ind w:left="1440" w:hanging="360"/>
      </w:pPr>
      <w:rPr>
        <w:rFonts w:ascii="Courier New" w:hAnsi="Courier New" w:cs="Courier New" w:hint="default"/>
      </w:rPr>
    </w:lvl>
    <w:lvl w:ilvl="2" w:tplc="D5D8429E">
      <w:start w:val="1"/>
      <w:numFmt w:val="bullet"/>
      <w:lvlText w:val=""/>
      <w:lvlJc w:val="left"/>
      <w:pPr>
        <w:ind w:left="2160" w:hanging="360"/>
      </w:pPr>
      <w:rPr>
        <w:rFonts w:ascii="Wingdings" w:hAnsi="Wingdings" w:cs="Wingdings" w:hint="default"/>
      </w:rPr>
    </w:lvl>
    <w:lvl w:ilvl="3" w:tplc="FF6C7840">
      <w:start w:val="1"/>
      <w:numFmt w:val="bullet"/>
      <w:lvlText w:val=""/>
      <w:lvlJc w:val="left"/>
      <w:pPr>
        <w:ind w:left="2880" w:hanging="360"/>
      </w:pPr>
      <w:rPr>
        <w:rFonts w:ascii="Symbol" w:hAnsi="Symbol" w:cs="Symbol" w:hint="default"/>
      </w:rPr>
    </w:lvl>
    <w:lvl w:ilvl="4" w:tplc="CAE2EEC0">
      <w:start w:val="1"/>
      <w:numFmt w:val="bullet"/>
      <w:lvlText w:val="o"/>
      <w:lvlJc w:val="left"/>
      <w:pPr>
        <w:ind w:left="3600" w:hanging="360"/>
      </w:pPr>
      <w:rPr>
        <w:rFonts w:ascii="Courier New" w:hAnsi="Courier New" w:cs="Courier New" w:hint="default"/>
      </w:rPr>
    </w:lvl>
    <w:lvl w:ilvl="5" w:tplc="00FE8C30">
      <w:start w:val="1"/>
      <w:numFmt w:val="bullet"/>
      <w:lvlText w:val=""/>
      <w:lvlJc w:val="left"/>
      <w:pPr>
        <w:ind w:left="4320" w:hanging="360"/>
      </w:pPr>
      <w:rPr>
        <w:rFonts w:ascii="Wingdings" w:hAnsi="Wingdings" w:cs="Wingdings" w:hint="default"/>
      </w:rPr>
    </w:lvl>
    <w:lvl w:ilvl="6" w:tplc="986AC090">
      <w:start w:val="1"/>
      <w:numFmt w:val="bullet"/>
      <w:lvlText w:val=""/>
      <w:lvlJc w:val="left"/>
      <w:pPr>
        <w:ind w:left="5040" w:hanging="360"/>
      </w:pPr>
      <w:rPr>
        <w:rFonts w:ascii="Symbol" w:hAnsi="Symbol" w:cs="Symbol" w:hint="default"/>
      </w:rPr>
    </w:lvl>
    <w:lvl w:ilvl="7" w:tplc="C7DCF332">
      <w:start w:val="1"/>
      <w:numFmt w:val="bullet"/>
      <w:lvlText w:val="o"/>
      <w:lvlJc w:val="left"/>
      <w:pPr>
        <w:ind w:left="5760" w:hanging="360"/>
      </w:pPr>
      <w:rPr>
        <w:rFonts w:ascii="Courier New" w:hAnsi="Courier New" w:cs="Courier New" w:hint="default"/>
      </w:rPr>
    </w:lvl>
    <w:lvl w:ilvl="8" w:tplc="8DE4D930">
      <w:start w:val="1"/>
      <w:numFmt w:val="bullet"/>
      <w:lvlText w:val=""/>
      <w:lvlJc w:val="left"/>
      <w:pPr>
        <w:ind w:left="6480" w:hanging="360"/>
      </w:pPr>
      <w:rPr>
        <w:rFonts w:ascii="Wingdings" w:hAnsi="Wingdings" w:cs="Wingdings" w:hint="default"/>
      </w:rPr>
    </w:lvl>
  </w:abstractNum>
  <w:abstractNum w:abstractNumId="6" w15:restartNumberingAfterBreak="0">
    <w:nsid w:val="0A5A6013"/>
    <w:multiLevelType w:val="hybridMultilevel"/>
    <w:tmpl w:val="EB2ED0C2"/>
    <w:lvl w:ilvl="0" w:tplc="376A6A22">
      <w:start w:val="1"/>
      <w:numFmt w:val="bullet"/>
      <w:lvlText w:val=""/>
      <w:lvlJc w:val="left"/>
      <w:pPr>
        <w:ind w:left="720" w:hanging="360"/>
      </w:pPr>
      <w:rPr>
        <w:rFonts w:ascii="Symbol" w:hAnsi="Symbol" w:cs="Symbol" w:hint="default"/>
        <w:sz w:val="18"/>
        <w:szCs w:val="18"/>
      </w:rPr>
    </w:lvl>
    <w:lvl w:ilvl="1" w:tplc="FB5A5E6E">
      <w:start w:val="1"/>
      <w:numFmt w:val="bullet"/>
      <w:lvlText w:val="o"/>
      <w:lvlJc w:val="left"/>
      <w:pPr>
        <w:ind w:left="1440" w:hanging="360"/>
      </w:pPr>
      <w:rPr>
        <w:rFonts w:ascii="Courier New" w:hAnsi="Courier New" w:cs="Courier New" w:hint="default"/>
      </w:rPr>
    </w:lvl>
    <w:lvl w:ilvl="2" w:tplc="1AB85C5E">
      <w:start w:val="1"/>
      <w:numFmt w:val="bullet"/>
      <w:lvlText w:val=""/>
      <w:lvlJc w:val="left"/>
      <w:pPr>
        <w:ind w:left="2160" w:hanging="360"/>
      </w:pPr>
      <w:rPr>
        <w:rFonts w:ascii="Wingdings" w:hAnsi="Wingdings" w:cs="Wingdings" w:hint="default"/>
      </w:rPr>
    </w:lvl>
    <w:lvl w:ilvl="3" w:tplc="EB908B44">
      <w:start w:val="1"/>
      <w:numFmt w:val="bullet"/>
      <w:lvlText w:val=""/>
      <w:lvlJc w:val="left"/>
      <w:pPr>
        <w:ind w:left="2880" w:hanging="360"/>
      </w:pPr>
      <w:rPr>
        <w:rFonts w:ascii="Symbol" w:hAnsi="Symbol" w:cs="Symbol" w:hint="default"/>
      </w:rPr>
    </w:lvl>
    <w:lvl w:ilvl="4" w:tplc="250C97CE">
      <w:start w:val="1"/>
      <w:numFmt w:val="bullet"/>
      <w:lvlText w:val="o"/>
      <w:lvlJc w:val="left"/>
      <w:pPr>
        <w:ind w:left="3600" w:hanging="360"/>
      </w:pPr>
      <w:rPr>
        <w:rFonts w:ascii="Courier New" w:hAnsi="Courier New" w:cs="Courier New" w:hint="default"/>
      </w:rPr>
    </w:lvl>
    <w:lvl w:ilvl="5" w:tplc="5882FA46">
      <w:start w:val="1"/>
      <w:numFmt w:val="bullet"/>
      <w:lvlText w:val=""/>
      <w:lvlJc w:val="left"/>
      <w:pPr>
        <w:ind w:left="4320" w:hanging="360"/>
      </w:pPr>
      <w:rPr>
        <w:rFonts w:ascii="Wingdings" w:hAnsi="Wingdings" w:cs="Wingdings" w:hint="default"/>
      </w:rPr>
    </w:lvl>
    <w:lvl w:ilvl="6" w:tplc="FFDA069C">
      <w:start w:val="1"/>
      <w:numFmt w:val="bullet"/>
      <w:lvlText w:val=""/>
      <w:lvlJc w:val="left"/>
      <w:pPr>
        <w:ind w:left="5040" w:hanging="360"/>
      </w:pPr>
      <w:rPr>
        <w:rFonts w:ascii="Symbol" w:hAnsi="Symbol" w:cs="Symbol" w:hint="default"/>
      </w:rPr>
    </w:lvl>
    <w:lvl w:ilvl="7" w:tplc="001442F6">
      <w:start w:val="1"/>
      <w:numFmt w:val="bullet"/>
      <w:lvlText w:val="o"/>
      <w:lvlJc w:val="left"/>
      <w:pPr>
        <w:ind w:left="5760" w:hanging="360"/>
      </w:pPr>
      <w:rPr>
        <w:rFonts w:ascii="Courier New" w:hAnsi="Courier New" w:cs="Courier New" w:hint="default"/>
      </w:rPr>
    </w:lvl>
    <w:lvl w:ilvl="8" w:tplc="22B01F7C">
      <w:start w:val="1"/>
      <w:numFmt w:val="bullet"/>
      <w:lvlText w:val=""/>
      <w:lvlJc w:val="left"/>
      <w:pPr>
        <w:ind w:left="6480" w:hanging="360"/>
      </w:pPr>
      <w:rPr>
        <w:rFonts w:ascii="Wingdings" w:hAnsi="Wingdings" w:cs="Wingdings" w:hint="default"/>
      </w:rPr>
    </w:lvl>
  </w:abstractNum>
  <w:abstractNum w:abstractNumId="7" w15:restartNumberingAfterBreak="0">
    <w:nsid w:val="0ED940ED"/>
    <w:multiLevelType w:val="hybridMultilevel"/>
    <w:tmpl w:val="F6BA09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6B2A1E"/>
    <w:multiLevelType w:val="hybridMultilevel"/>
    <w:tmpl w:val="FC3662A8"/>
    <w:lvl w:ilvl="0" w:tplc="9730AC64">
      <w:start w:val="8"/>
      <w:numFmt w:val="bullet"/>
      <w:lvlText w:val="-"/>
      <w:lvlJc w:val="left"/>
      <w:pPr>
        <w:ind w:left="467"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D50E46"/>
    <w:multiLevelType w:val="hybridMultilevel"/>
    <w:tmpl w:val="737CC778"/>
    <w:lvl w:ilvl="0" w:tplc="EF4A88D8">
      <w:start w:val="1"/>
      <w:numFmt w:val="bullet"/>
      <w:lvlText w:val=""/>
      <w:lvlJc w:val="left"/>
      <w:pPr>
        <w:ind w:left="720" w:hanging="360"/>
      </w:pPr>
      <w:rPr>
        <w:rFonts w:ascii="Symbol" w:hAnsi="Symbol" w:cs="Symbol" w:hint="default"/>
        <w:sz w:val="24"/>
        <w:szCs w:val="24"/>
      </w:rPr>
    </w:lvl>
    <w:lvl w:ilvl="1" w:tplc="5AE6BA54">
      <w:start w:val="1"/>
      <w:numFmt w:val="bullet"/>
      <w:lvlText w:val="o"/>
      <w:lvlJc w:val="left"/>
      <w:pPr>
        <w:ind w:left="1440" w:hanging="360"/>
      </w:pPr>
      <w:rPr>
        <w:rFonts w:ascii="Courier New" w:hAnsi="Courier New" w:cs="Courier New" w:hint="default"/>
      </w:rPr>
    </w:lvl>
    <w:lvl w:ilvl="2" w:tplc="CA7219BA">
      <w:start w:val="1"/>
      <w:numFmt w:val="bullet"/>
      <w:lvlText w:val=""/>
      <w:lvlJc w:val="left"/>
      <w:pPr>
        <w:ind w:left="2160" w:hanging="360"/>
      </w:pPr>
      <w:rPr>
        <w:rFonts w:ascii="Wingdings" w:hAnsi="Wingdings" w:cs="Wingdings" w:hint="default"/>
      </w:rPr>
    </w:lvl>
    <w:lvl w:ilvl="3" w:tplc="3D2E5B9E">
      <w:start w:val="1"/>
      <w:numFmt w:val="bullet"/>
      <w:lvlText w:val=""/>
      <w:lvlJc w:val="left"/>
      <w:pPr>
        <w:ind w:left="2880" w:hanging="360"/>
      </w:pPr>
      <w:rPr>
        <w:rFonts w:ascii="Symbol" w:hAnsi="Symbol" w:cs="Symbol" w:hint="default"/>
      </w:rPr>
    </w:lvl>
    <w:lvl w:ilvl="4" w:tplc="4E20A9BA">
      <w:start w:val="1"/>
      <w:numFmt w:val="bullet"/>
      <w:lvlText w:val="o"/>
      <w:lvlJc w:val="left"/>
      <w:pPr>
        <w:ind w:left="3600" w:hanging="360"/>
      </w:pPr>
      <w:rPr>
        <w:rFonts w:ascii="Courier New" w:hAnsi="Courier New" w:cs="Courier New" w:hint="default"/>
      </w:rPr>
    </w:lvl>
    <w:lvl w:ilvl="5" w:tplc="CAD84DD4">
      <w:start w:val="1"/>
      <w:numFmt w:val="bullet"/>
      <w:lvlText w:val=""/>
      <w:lvlJc w:val="left"/>
      <w:pPr>
        <w:ind w:left="4320" w:hanging="360"/>
      </w:pPr>
      <w:rPr>
        <w:rFonts w:ascii="Wingdings" w:hAnsi="Wingdings" w:cs="Wingdings" w:hint="default"/>
      </w:rPr>
    </w:lvl>
    <w:lvl w:ilvl="6" w:tplc="3FC249D8">
      <w:start w:val="1"/>
      <w:numFmt w:val="bullet"/>
      <w:lvlText w:val=""/>
      <w:lvlJc w:val="left"/>
      <w:pPr>
        <w:ind w:left="5040" w:hanging="360"/>
      </w:pPr>
      <w:rPr>
        <w:rFonts w:ascii="Symbol" w:hAnsi="Symbol" w:cs="Symbol" w:hint="default"/>
      </w:rPr>
    </w:lvl>
    <w:lvl w:ilvl="7" w:tplc="6D98EA12">
      <w:start w:val="1"/>
      <w:numFmt w:val="bullet"/>
      <w:lvlText w:val="o"/>
      <w:lvlJc w:val="left"/>
      <w:pPr>
        <w:ind w:left="5760" w:hanging="360"/>
      </w:pPr>
      <w:rPr>
        <w:rFonts w:ascii="Courier New" w:hAnsi="Courier New" w:cs="Courier New" w:hint="default"/>
      </w:rPr>
    </w:lvl>
    <w:lvl w:ilvl="8" w:tplc="69289104">
      <w:start w:val="1"/>
      <w:numFmt w:val="bullet"/>
      <w:lvlText w:val=""/>
      <w:lvlJc w:val="left"/>
      <w:pPr>
        <w:ind w:left="6480" w:hanging="360"/>
      </w:pPr>
      <w:rPr>
        <w:rFonts w:ascii="Wingdings" w:hAnsi="Wingdings" w:cs="Wingdings" w:hint="default"/>
      </w:rPr>
    </w:lvl>
  </w:abstractNum>
  <w:abstractNum w:abstractNumId="10" w15:restartNumberingAfterBreak="0">
    <w:nsid w:val="10A24975"/>
    <w:multiLevelType w:val="multilevel"/>
    <w:tmpl w:val="B89E1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0E7F71"/>
    <w:multiLevelType w:val="hybridMultilevel"/>
    <w:tmpl w:val="EFEA9E50"/>
    <w:lvl w:ilvl="0" w:tplc="D3E47AF2">
      <w:start w:val="1"/>
      <w:numFmt w:val="bullet"/>
      <w:lvlText w:val=""/>
      <w:lvlJc w:val="left"/>
      <w:pPr>
        <w:ind w:left="720" w:hanging="360"/>
      </w:pPr>
      <w:rPr>
        <w:rFonts w:ascii="Symbol" w:hAnsi="Symbol" w:cs="Symbol" w:hint="default"/>
        <w:sz w:val="18"/>
        <w:szCs w:val="18"/>
      </w:rPr>
    </w:lvl>
    <w:lvl w:ilvl="1" w:tplc="03264388">
      <w:start w:val="1"/>
      <w:numFmt w:val="bullet"/>
      <w:lvlText w:val="o"/>
      <w:lvlJc w:val="left"/>
      <w:pPr>
        <w:ind w:left="1440" w:hanging="360"/>
      </w:pPr>
      <w:rPr>
        <w:rFonts w:ascii="Courier New" w:hAnsi="Courier New" w:cs="Courier New" w:hint="default"/>
      </w:rPr>
    </w:lvl>
    <w:lvl w:ilvl="2" w:tplc="1292F070">
      <w:start w:val="1"/>
      <w:numFmt w:val="bullet"/>
      <w:lvlText w:val=""/>
      <w:lvlJc w:val="left"/>
      <w:pPr>
        <w:ind w:left="2160" w:hanging="360"/>
      </w:pPr>
      <w:rPr>
        <w:rFonts w:ascii="Wingdings" w:hAnsi="Wingdings" w:cs="Wingdings" w:hint="default"/>
      </w:rPr>
    </w:lvl>
    <w:lvl w:ilvl="3" w:tplc="8946D1B2">
      <w:start w:val="1"/>
      <w:numFmt w:val="bullet"/>
      <w:lvlText w:val=""/>
      <w:lvlJc w:val="left"/>
      <w:pPr>
        <w:ind w:left="2880" w:hanging="360"/>
      </w:pPr>
      <w:rPr>
        <w:rFonts w:ascii="Symbol" w:hAnsi="Symbol" w:cs="Symbol" w:hint="default"/>
      </w:rPr>
    </w:lvl>
    <w:lvl w:ilvl="4" w:tplc="3E686BEA">
      <w:start w:val="1"/>
      <w:numFmt w:val="bullet"/>
      <w:lvlText w:val="o"/>
      <w:lvlJc w:val="left"/>
      <w:pPr>
        <w:ind w:left="3600" w:hanging="360"/>
      </w:pPr>
      <w:rPr>
        <w:rFonts w:ascii="Courier New" w:hAnsi="Courier New" w:cs="Courier New" w:hint="default"/>
      </w:rPr>
    </w:lvl>
    <w:lvl w:ilvl="5" w:tplc="7AFE069C">
      <w:start w:val="1"/>
      <w:numFmt w:val="bullet"/>
      <w:lvlText w:val=""/>
      <w:lvlJc w:val="left"/>
      <w:pPr>
        <w:ind w:left="4320" w:hanging="360"/>
      </w:pPr>
      <w:rPr>
        <w:rFonts w:ascii="Wingdings" w:hAnsi="Wingdings" w:cs="Wingdings" w:hint="default"/>
      </w:rPr>
    </w:lvl>
    <w:lvl w:ilvl="6" w:tplc="F06AAF30">
      <w:start w:val="1"/>
      <w:numFmt w:val="bullet"/>
      <w:lvlText w:val=""/>
      <w:lvlJc w:val="left"/>
      <w:pPr>
        <w:ind w:left="5040" w:hanging="360"/>
      </w:pPr>
      <w:rPr>
        <w:rFonts w:ascii="Symbol" w:hAnsi="Symbol" w:cs="Symbol" w:hint="default"/>
      </w:rPr>
    </w:lvl>
    <w:lvl w:ilvl="7" w:tplc="48D21962">
      <w:start w:val="1"/>
      <w:numFmt w:val="bullet"/>
      <w:lvlText w:val="o"/>
      <w:lvlJc w:val="left"/>
      <w:pPr>
        <w:ind w:left="5760" w:hanging="360"/>
      </w:pPr>
      <w:rPr>
        <w:rFonts w:ascii="Courier New" w:hAnsi="Courier New" w:cs="Courier New" w:hint="default"/>
      </w:rPr>
    </w:lvl>
    <w:lvl w:ilvl="8" w:tplc="04E4DC82">
      <w:start w:val="1"/>
      <w:numFmt w:val="bullet"/>
      <w:lvlText w:val=""/>
      <w:lvlJc w:val="left"/>
      <w:pPr>
        <w:ind w:left="6480" w:hanging="360"/>
      </w:pPr>
      <w:rPr>
        <w:rFonts w:ascii="Wingdings" w:hAnsi="Wingdings" w:cs="Wingdings" w:hint="default"/>
      </w:rPr>
    </w:lvl>
  </w:abstractNum>
  <w:abstractNum w:abstractNumId="12"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3" w15:restartNumberingAfterBreak="0">
    <w:nsid w:val="1283550B"/>
    <w:multiLevelType w:val="hybridMultilevel"/>
    <w:tmpl w:val="B6EE7DE4"/>
    <w:lvl w:ilvl="0" w:tplc="0AA01FC6">
      <w:start w:val="1"/>
      <w:numFmt w:val="bullet"/>
      <w:lvlText w:val=""/>
      <w:lvlJc w:val="left"/>
      <w:pPr>
        <w:ind w:left="720" w:hanging="360"/>
      </w:pPr>
      <w:rPr>
        <w:rFonts w:ascii="Symbol" w:hAnsi="Symbol" w:cs="Symbol" w:hint="default"/>
        <w:sz w:val="24"/>
        <w:szCs w:val="24"/>
      </w:rPr>
    </w:lvl>
    <w:lvl w:ilvl="1" w:tplc="30A0ECBE">
      <w:start w:val="1"/>
      <w:numFmt w:val="bullet"/>
      <w:lvlText w:val="o"/>
      <w:lvlJc w:val="left"/>
      <w:pPr>
        <w:ind w:left="1440" w:hanging="360"/>
      </w:pPr>
      <w:rPr>
        <w:rFonts w:ascii="Courier New" w:hAnsi="Courier New" w:cs="Courier New" w:hint="default"/>
      </w:rPr>
    </w:lvl>
    <w:lvl w:ilvl="2" w:tplc="DF4E4780">
      <w:start w:val="1"/>
      <w:numFmt w:val="bullet"/>
      <w:lvlText w:val=""/>
      <w:lvlJc w:val="left"/>
      <w:pPr>
        <w:ind w:left="2160" w:hanging="360"/>
      </w:pPr>
      <w:rPr>
        <w:rFonts w:ascii="Wingdings" w:hAnsi="Wingdings" w:cs="Wingdings" w:hint="default"/>
      </w:rPr>
    </w:lvl>
    <w:lvl w:ilvl="3" w:tplc="7A129706">
      <w:start w:val="1"/>
      <w:numFmt w:val="bullet"/>
      <w:lvlText w:val=""/>
      <w:lvlJc w:val="left"/>
      <w:pPr>
        <w:ind w:left="2880" w:hanging="360"/>
      </w:pPr>
      <w:rPr>
        <w:rFonts w:ascii="Symbol" w:hAnsi="Symbol" w:cs="Symbol" w:hint="default"/>
      </w:rPr>
    </w:lvl>
    <w:lvl w:ilvl="4" w:tplc="4B743346">
      <w:start w:val="1"/>
      <w:numFmt w:val="bullet"/>
      <w:lvlText w:val="o"/>
      <w:lvlJc w:val="left"/>
      <w:pPr>
        <w:ind w:left="3600" w:hanging="360"/>
      </w:pPr>
      <w:rPr>
        <w:rFonts w:ascii="Courier New" w:hAnsi="Courier New" w:cs="Courier New" w:hint="default"/>
      </w:rPr>
    </w:lvl>
    <w:lvl w:ilvl="5" w:tplc="943437BE">
      <w:start w:val="1"/>
      <w:numFmt w:val="bullet"/>
      <w:lvlText w:val=""/>
      <w:lvlJc w:val="left"/>
      <w:pPr>
        <w:ind w:left="4320" w:hanging="360"/>
      </w:pPr>
      <w:rPr>
        <w:rFonts w:ascii="Wingdings" w:hAnsi="Wingdings" w:cs="Wingdings" w:hint="default"/>
      </w:rPr>
    </w:lvl>
    <w:lvl w:ilvl="6" w:tplc="C1B02912">
      <w:start w:val="1"/>
      <w:numFmt w:val="bullet"/>
      <w:lvlText w:val=""/>
      <w:lvlJc w:val="left"/>
      <w:pPr>
        <w:ind w:left="5040" w:hanging="360"/>
      </w:pPr>
      <w:rPr>
        <w:rFonts w:ascii="Symbol" w:hAnsi="Symbol" w:cs="Symbol" w:hint="default"/>
      </w:rPr>
    </w:lvl>
    <w:lvl w:ilvl="7" w:tplc="E8EE8B44">
      <w:start w:val="1"/>
      <w:numFmt w:val="bullet"/>
      <w:lvlText w:val="o"/>
      <w:lvlJc w:val="left"/>
      <w:pPr>
        <w:ind w:left="5760" w:hanging="360"/>
      </w:pPr>
      <w:rPr>
        <w:rFonts w:ascii="Courier New" w:hAnsi="Courier New" w:cs="Courier New" w:hint="default"/>
      </w:rPr>
    </w:lvl>
    <w:lvl w:ilvl="8" w:tplc="44FE2A12">
      <w:start w:val="1"/>
      <w:numFmt w:val="bullet"/>
      <w:lvlText w:val=""/>
      <w:lvlJc w:val="left"/>
      <w:pPr>
        <w:ind w:left="6480" w:hanging="360"/>
      </w:pPr>
      <w:rPr>
        <w:rFonts w:ascii="Wingdings" w:hAnsi="Wingdings" w:cs="Wingdings" w:hint="default"/>
      </w:rPr>
    </w:lvl>
  </w:abstractNum>
  <w:abstractNum w:abstractNumId="14" w15:restartNumberingAfterBreak="0">
    <w:nsid w:val="15BF69D8"/>
    <w:multiLevelType w:val="hybridMultilevel"/>
    <w:tmpl w:val="C0FAD094"/>
    <w:lvl w:ilvl="0" w:tplc="418296D2">
      <w:start w:val="1"/>
      <w:numFmt w:val="bullet"/>
      <w:lvlText w:val=""/>
      <w:lvlJc w:val="left"/>
      <w:pPr>
        <w:ind w:left="720" w:hanging="360"/>
      </w:pPr>
      <w:rPr>
        <w:rFonts w:ascii="Symbol" w:hAnsi="Symbol" w:cs="Symbol" w:hint="default"/>
        <w:sz w:val="18"/>
        <w:szCs w:val="18"/>
      </w:rPr>
    </w:lvl>
    <w:lvl w:ilvl="1" w:tplc="7C38EDE6">
      <w:start w:val="1"/>
      <w:numFmt w:val="bullet"/>
      <w:lvlText w:val="o"/>
      <w:lvlJc w:val="left"/>
      <w:pPr>
        <w:ind w:left="1440" w:hanging="360"/>
      </w:pPr>
      <w:rPr>
        <w:rFonts w:ascii="Courier New" w:hAnsi="Courier New" w:cs="Courier New" w:hint="default"/>
      </w:rPr>
    </w:lvl>
    <w:lvl w:ilvl="2" w:tplc="3C70E854">
      <w:start w:val="1"/>
      <w:numFmt w:val="bullet"/>
      <w:lvlText w:val=""/>
      <w:lvlJc w:val="left"/>
      <w:pPr>
        <w:ind w:left="2160" w:hanging="360"/>
      </w:pPr>
      <w:rPr>
        <w:rFonts w:ascii="Wingdings" w:hAnsi="Wingdings" w:cs="Wingdings" w:hint="default"/>
      </w:rPr>
    </w:lvl>
    <w:lvl w:ilvl="3" w:tplc="7BA8765E">
      <w:start w:val="1"/>
      <w:numFmt w:val="bullet"/>
      <w:lvlText w:val=""/>
      <w:lvlJc w:val="left"/>
      <w:pPr>
        <w:ind w:left="2880" w:hanging="360"/>
      </w:pPr>
      <w:rPr>
        <w:rFonts w:ascii="Symbol" w:hAnsi="Symbol" w:cs="Symbol" w:hint="default"/>
      </w:rPr>
    </w:lvl>
    <w:lvl w:ilvl="4" w:tplc="6A06F722">
      <w:start w:val="1"/>
      <w:numFmt w:val="bullet"/>
      <w:lvlText w:val="o"/>
      <w:lvlJc w:val="left"/>
      <w:pPr>
        <w:ind w:left="3600" w:hanging="360"/>
      </w:pPr>
      <w:rPr>
        <w:rFonts w:ascii="Courier New" w:hAnsi="Courier New" w:cs="Courier New" w:hint="default"/>
      </w:rPr>
    </w:lvl>
    <w:lvl w:ilvl="5" w:tplc="77DEE668">
      <w:start w:val="1"/>
      <w:numFmt w:val="bullet"/>
      <w:lvlText w:val=""/>
      <w:lvlJc w:val="left"/>
      <w:pPr>
        <w:ind w:left="4320" w:hanging="360"/>
      </w:pPr>
      <w:rPr>
        <w:rFonts w:ascii="Wingdings" w:hAnsi="Wingdings" w:cs="Wingdings" w:hint="default"/>
      </w:rPr>
    </w:lvl>
    <w:lvl w:ilvl="6" w:tplc="9F08A390">
      <w:start w:val="1"/>
      <w:numFmt w:val="bullet"/>
      <w:lvlText w:val=""/>
      <w:lvlJc w:val="left"/>
      <w:pPr>
        <w:ind w:left="5040" w:hanging="360"/>
      </w:pPr>
      <w:rPr>
        <w:rFonts w:ascii="Symbol" w:hAnsi="Symbol" w:cs="Symbol" w:hint="default"/>
      </w:rPr>
    </w:lvl>
    <w:lvl w:ilvl="7" w:tplc="3C0E5F42">
      <w:start w:val="1"/>
      <w:numFmt w:val="bullet"/>
      <w:lvlText w:val="o"/>
      <w:lvlJc w:val="left"/>
      <w:pPr>
        <w:ind w:left="5760" w:hanging="360"/>
      </w:pPr>
      <w:rPr>
        <w:rFonts w:ascii="Courier New" w:hAnsi="Courier New" w:cs="Courier New" w:hint="default"/>
      </w:rPr>
    </w:lvl>
    <w:lvl w:ilvl="8" w:tplc="E10411D6">
      <w:start w:val="1"/>
      <w:numFmt w:val="bullet"/>
      <w:lvlText w:val=""/>
      <w:lvlJc w:val="left"/>
      <w:pPr>
        <w:ind w:left="6480" w:hanging="360"/>
      </w:pPr>
      <w:rPr>
        <w:rFonts w:ascii="Wingdings" w:hAnsi="Wingdings" w:cs="Wingdings" w:hint="default"/>
      </w:rPr>
    </w:lvl>
  </w:abstractNum>
  <w:abstractNum w:abstractNumId="15" w15:restartNumberingAfterBreak="0">
    <w:nsid w:val="1CA655D1"/>
    <w:multiLevelType w:val="hybridMultilevel"/>
    <w:tmpl w:val="DE2CD4BC"/>
    <w:lvl w:ilvl="0" w:tplc="BECC2B20">
      <w:start w:val="1"/>
      <w:numFmt w:val="bullet"/>
      <w:lvlText w:val=""/>
      <w:lvlJc w:val="left"/>
      <w:pPr>
        <w:ind w:left="720" w:hanging="360"/>
      </w:pPr>
      <w:rPr>
        <w:rFonts w:ascii="Symbol" w:hAnsi="Symbol" w:cs="Symbol" w:hint="default"/>
        <w:sz w:val="18"/>
        <w:szCs w:val="18"/>
      </w:rPr>
    </w:lvl>
    <w:lvl w:ilvl="1" w:tplc="E4AAF2E0">
      <w:start w:val="1"/>
      <w:numFmt w:val="bullet"/>
      <w:lvlText w:val="o"/>
      <w:lvlJc w:val="left"/>
      <w:pPr>
        <w:ind w:left="1440" w:hanging="360"/>
      </w:pPr>
      <w:rPr>
        <w:rFonts w:ascii="Courier New" w:hAnsi="Courier New" w:cs="Courier New" w:hint="default"/>
      </w:rPr>
    </w:lvl>
    <w:lvl w:ilvl="2" w:tplc="2D00CDAC">
      <w:start w:val="1"/>
      <w:numFmt w:val="bullet"/>
      <w:lvlText w:val=""/>
      <w:lvlJc w:val="left"/>
      <w:pPr>
        <w:ind w:left="2160" w:hanging="360"/>
      </w:pPr>
      <w:rPr>
        <w:rFonts w:ascii="Wingdings" w:hAnsi="Wingdings" w:cs="Wingdings" w:hint="default"/>
      </w:rPr>
    </w:lvl>
    <w:lvl w:ilvl="3" w:tplc="C1CE9D78">
      <w:start w:val="1"/>
      <w:numFmt w:val="bullet"/>
      <w:lvlText w:val=""/>
      <w:lvlJc w:val="left"/>
      <w:pPr>
        <w:ind w:left="2880" w:hanging="360"/>
      </w:pPr>
      <w:rPr>
        <w:rFonts w:ascii="Symbol" w:hAnsi="Symbol" w:cs="Symbol" w:hint="default"/>
      </w:rPr>
    </w:lvl>
    <w:lvl w:ilvl="4" w:tplc="88105262">
      <w:start w:val="1"/>
      <w:numFmt w:val="bullet"/>
      <w:lvlText w:val="o"/>
      <w:lvlJc w:val="left"/>
      <w:pPr>
        <w:ind w:left="3600" w:hanging="360"/>
      </w:pPr>
      <w:rPr>
        <w:rFonts w:ascii="Courier New" w:hAnsi="Courier New" w:cs="Courier New" w:hint="default"/>
      </w:rPr>
    </w:lvl>
    <w:lvl w:ilvl="5" w:tplc="E4B69EBA">
      <w:start w:val="1"/>
      <w:numFmt w:val="bullet"/>
      <w:lvlText w:val=""/>
      <w:lvlJc w:val="left"/>
      <w:pPr>
        <w:ind w:left="4320" w:hanging="360"/>
      </w:pPr>
      <w:rPr>
        <w:rFonts w:ascii="Wingdings" w:hAnsi="Wingdings" w:cs="Wingdings" w:hint="default"/>
      </w:rPr>
    </w:lvl>
    <w:lvl w:ilvl="6" w:tplc="CF8E1FDC">
      <w:start w:val="1"/>
      <w:numFmt w:val="bullet"/>
      <w:lvlText w:val=""/>
      <w:lvlJc w:val="left"/>
      <w:pPr>
        <w:ind w:left="5040" w:hanging="360"/>
      </w:pPr>
      <w:rPr>
        <w:rFonts w:ascii="Symbol" w:hAnsi="Symbol" w:cs="Symbol" w:hint="default"/>
      </w:rPr>
    </w:lvl>
    <w:lvl w:ilvl="7" w:tplc="B23EA5EE">
      <w:start w:val="1"/>
      <w:numFmt w:val="bullet"/>
      <w:lvlText w:val="o"/>
      <w:lvlJc w:val="left"/>
      <w:pPr>
        <w:ind w:left="5760" w:hanging="360"/>
      </w:pPr>
      <w:rPr>
        <w:rFonts w:ascii="Courier New" w:hAnsi="Courier New" w:cs="Courier New" w:hint="default"/>
      </w:rPr>
    </w:lvl>
    <w:lvl w:ilvl="8" w:tplc="0994B00C">
      <w:start w:val="1"/>
      <w:numFmt w:val="bullet"/>
      <w:lvlText w:val=""/>
      <w:lvlJc w:val="left"/>
      <w:pPr>
        <w:ind w:left="6480" w:hanging="360"/>
      </w:pPr>
      <w:rPr>
        <w:rFonts w:ascii="Wingdings" w:hAnsi="Wingdings" w:cs="Wingdings" w:hint="default"/>
      </w:rPr>
    </w:lvl>
  </w:abstractNum>
  <w:abstractNum w:abstractNumId="16" w15:restartNumberingAfterBreak="0">
    <w:nsid w:val="1FF54130"/>
    <w:multiLevelType w:val="hybridMultilevel"/>
    <w:tmpl w:val="2E70E584"/>
    <w:lvl w:ilvl="0" w:tplc="B85420AA">
      <w:start w:val="1"/>
      <w:numFmt w:val="bullet"/>
      <w:lvlText w:val=""/>
      <w:lvlJc w:val="left"/>
      <w:pPr>
        <w:ind w:left="720" w:hanging="360"/>
      </w:pPr>
      <w:rPr>
        <w:rFonts w:ascii="Symbol" w:hAnsi="Symbol" w:cs="Symbol" w:hint="default"/>
        <w:sz w:val="18"/>
        <w:szCs w:val="18"/>
      </w:rPr>
    </w:lvl>
    <w:lvl w:ilvl="1" w:tplc="7E9226AA">
      <w:start w:val="1"/>
      <w:numFmt w:val="bullet"/>
      <w:lvlText w:val="o"/>
      <w:lvlJc w:val="left"/>
      <w:pPr>
        <w:ind w:left="1440" w:hanging="360"/>
      </w:pPr>
      <w:rPr>
        <w:rFonts w:ascii="Courier New" w:hAnsi="Courier New" w:cs="Courier New" w:hint="default"/>
      </w:rPr>
    </w:lvl>
    <w:lvl w:ilvl="2" w:tplc="AC7ECB40">
      <w:start w:val="1"/>
      <w:numFmt w:val="bullet"/>
      <w:lvlText w:val=""/>
      <w:lvlJc w:val="left"/>
      <w:pPr>
        <w:ind w:left="2160" w:hanging="360"/>
      </w:pPr>
      <w:rPr>
        <w:rFonts w:ascii="Wingdings" w:hAnsi="Wingdings" w:cs="Wingdings" w:hint="default"/>
      </w:rPr>
    </w:lvl>
    <w:lvl w:ilvl="3" w:tplc="DB1089D6">
      <w:start w:val="1"/>
      <w:numFmt w:val="bullet"/>
      <w:lvlText w:val=""/>
      <w:lvlJc w:val="left"/>
      <w:pPr>
        <w:ind w:left="2880" w:hanging="360"/>
      </w:pPr>
      <w:rPr>
        <w:rFonts w:ascii="Symbol" w:hAnsi="Symbol" w:cs="Symbol" w:hint="default"/>
      </w:rPr>
    </w:lvl>
    <w:lvl w:ilvl="4" w:tplc="55B21A8C">
      <w:start w:val="1"/>
      <w:numFmt w:val="bullet"/>
      <w:lvlText w:val="o"/>
      <w:lvlJc w:val="left"/>
      <w:pPr>
        <w:ind w:left="3600" w:hanging="360"/>
      </w:pPr>
      <w:rPr>
        <w:rFonts w:ascii="Courier New" w:hAnsi="Courier New" w:cs="Courier New" w:hint="default"/>
      </w:rPr>
    </w:lvl>
    <w:lvl w:ilvl="5" w:tplc="B6789808">
      <w:start w:val="1"/>
      <w:numFmt w:val="bullet"/>
      <w:lvlText w:val=""/>
      <w:lvlJc w:val="left"/>
      <w:pPr>
        <w:ind w:left="4320" w:hanging="360"/>
      </w:pPr>
      <w:rPr>
        <w:rFonts w:ascii="Wingdings" w:hAnsi="Wingdings" w:cs="Wingdings" w:hint="default"/>
      </w:rPr>
    </w:lvl>
    <w:lvl w:ilvl="6" w:tplc="0E58CBAA">
      <w:start w:val="1"/>
      <w:numFmt w:val="bullet"/>
      <w:lvlText w:val=""/>
      <w:lvlJc w:val="left"/>
      <w:pPr>
        <w:ind w:left="5040" w:hanging="360"/>
      </w:pPr>
      <w:rPr>
        <w:rFonts w:ascii="Symbol" w:hAnsi="Symbol" w:cs="Symbol" w:hint="default"/>
      </w:rPr>
    </w:lvl>
    <w:lvl w:ilvl="7" w:tplc="E34C6B18">
      <w:start w:val="1"/>
      <w:numFmt w:val="bullet"/>
      <w:lvlText w:val="o"/>
      <w:lvlJc w:val="left"/>
      <w:pPr>
        <w:ind w:left="5760" w:hanging="360"/>
      </w:pPr>
      <w:rPr>
        <w:rFonts w:ascii="Courier New" w:hAnsi="Courier New" w:cs="Courier New" w:hint="default"/>
      </w:rPr>
    </w:lvl>
    <w:lvl w:ilvl="8" w:tplc="01DC8F6E">
      <w:start w:val="1"/>
      <w:numFmt w:val="bullet"/>
      <w:lvlText w:val=""/>
      <w:lvlJc w:val="left"/>
      <w:pPr>
        <w:ind w:left="6480" w:hanging="360"/>
      </w:pPr>
      <w:rPr>
        <w:rFonts w:ascii="Wingdings" w:hAnsi="Wingdings" w:cs="Wingdings" w:hint="default"/>
      </w:rPr>
    </w:lvl>
  </w:abstractNum>
  <w:abstractNum w:abstractNumId="17" w15:restartNumberingAfterBreak="0">
    <w:nsid w:val="205D3604"/>
    <w:multiLevelType w:val="hybridMultilevel"/>
    <w:tmpl w:val="0EF8840C"/>
    <w:lvl w:ilvl="0" w:tplc="434E9912">
      <w:start w:val="1"/>
      <w:numFmt w:val="bullet"/>
      <w:lvlText w:val=""/>
      <w:lvlJc w:val="left"/>
      <w:pPr>
        <w:ind w:left="720" w:hanging="360"/>
      </w:pPr>
      <w:rPr>
        <w:rFonts w:ascii="Symbol" w:hAnsi="Symbol" w:cs="Symbol" w:hint="default"/>
        <w:sz w:val="18"/>
        <w:szCs w:val="18"/>
      </w:rPr>
    </w:lvl>
    <w:lvl w:ilvl="1" w:tplc="B9FA4626">
      <w:start w:val="1"/>
      <w:numFmt w:val="bullet"/>
      <w:lvlText w:val="o"/>
      <w:lvlJc w:val="left"/>
      <w:pPr>
        <w:ind w:left="1440" w:hanging="360"/>
      </w:pPr>
      <w:rPr>
        <w:rFonts w:ascii="Courier New" w:hAnsi="Courier New" w:cs="Courier New" w:hint="default"/>
      </w:rPr>
    </w:lvl>
    <w:lvl w:ilvl="2" w:tplc="7264F6CE">
      <w:start w:val="1"/>
      <w:numFmt w:val="bullet"/>
      <w:lvlText w:val=""/>
      <w:lvlJc w:val="left"/>
      <w:pPr>
        <w:ind w:left="2160" w:hanging="360"/>
      </w:pPr>
      <w:rPr>
        <w:rFonts w:ascii="Wingdings" w:hAnsi="Wingdings" w:cs="Wingdings" w:hint="default"/>
      </w:rPr>
    </w:lvl>
    <w:lvl w:ilvl="3" w:tplc="D0FA848A">
      <w:start w:val="1"/>
      <w:numFmt w:val="bullet"/>
      <w:lvlText w:val=""/>
      <w:lvlJc w:val="left"/>
      <w:pPr>
        <w:ind w:left="2880" w:hanging="360"/>
      </w:pPr>
      <w:rPr>
        <w:rFonts w:ascii="Symbol" w:hAnsi="Symbol" w:cs="Symbol" w:hint="default"/>
      </w:rPr>
    </w:lvl>
    <w:lvl w:ilvl="4" w:tplc="040CBDAA">
      <w:start w:val="1"/>
      <w:numFmt w:val="bullet"/>
      <w:lvlText w:val="o"/>
      <w:lvlJc w:val="left"/>
      <w:pPr>
        <w:ind w:left="3600" w:hanging="360"/>
      </w:pPr>
      <w:rPr>
        <w:rFonts w:ascii="Courier New" w:hAnsi="Courier New" w:cs="Courier New" w:hint="default"/>
      </w:rPr>
    </w:lvl>
    <w:lvl w:ilvl="5" w:tplc="92BA6018">
      <w:start w:val="1"/>
      <w:numFmt w:val="bullet"/>
      <w:lvlText w:val=""/>
      <w:lvlJc w:val="left"/>
      <w:pPr>
        <w:ind w:left="4320" w:hanging="360"/>
      </w:pPr>
      <w:rPr>
        <w:rFonts w:ascii="Wingdings" w:hAnsi="Wingdings" w:cs="Wingdings" w:hint="default"/>
      </w:rPr>
    </w:lvl>
    <w:lvl w:ilvl="6" w:tplc="E312D318">
      <w:start w:val="1"/>
      <w:numFmt w:val="bullet"/>
      <w:lvlText w:val=""/>
      <w:lvlJc w:val="left"/>
      <w:pPr>
        <w:ind w:left="5040" w:hanging="360"/>
      </w:pPr>
      <w:rPr>
        <w:rFonts w:ascii="Symbol" w:hAnsi="Symbol" w:cs="Symbol" w:hint="default"/>
      </w:rPr>
    </w:lvl>
    <w:lvl w:ilvl="7" w:tplc="DA3CB052">
      <w:start w:val="1"/>
      <w:numFmt w:val="bullet"/>
      <w:lvlText w:val="o"/>
      <w:lvlJc w:val="left"/>
      <w:pPr>
        <w:ind w:left="5760" w:hanging="360"/>
      </w:pPr>
      <w:rPr>
        <w:rFonts w:ascii="Courier New" w:hAnsi="Courier New" w:cs="Courier New" w:hint="default"/>
      </w:rPr>
    </w:lvl>
    <w:lvl w:ilvl="8" w:tplc="CD8AE758">
      <w:start w:val="1"/>
      <w:numFmt w:val="bullet"/>
      <w:lvlText w:val=""/>
      <w:lvlJc w:val="left"/>
      <w:pPr>
        <w:ind w:left="6480" w:hanging="360"/>
      </w:pPr>
      <w:rPr>
        <w:rFonts w:ascii="Wingdings" w:hAnsi="Wingdings" w:cs="Wingdings" w:hint="default"/>
      </w:rPr>
    </w:lvl>
  </w:abstractNum>
  <w:abstractNum w:abstractNumId="18" w15:restartNumberingAfterBreak="0">
    <w:nsid w:val="215B5E60"/>
    <w:multiLevelType w:val="hybridMultilevel"/>
    <w:tmpl w:val="AD681B38"/>
    <w:lvl w:ilvl="0" w:tplc="ABA086B0">
      <w:start w:val="1"/>
      <w:numFmt w:val="bullet"/>
      <w:lvlText w:val=""/>
      <w:lvlJc w:val="left"/>
      <w:pPr>
        <w:ind w:left="720" w:hanging="360"/>
      </w:pPr>
      <w:rPr>
        <w:rFonts w:ascii="Symbol" w:hAnsi="Symbol" w:cs="Symbol" w:hint="default"/>
        <w:sz w:val="18"/>
        <w:szCs w:val="18"/>
      </w:rPr>
    </w:lvl>
    <w:lvl w:ilvl="1" w:tplc="AA5C3252">
      <w:start w:val="1"/>
      <w:numFmt w:val="bullet"/>
      <w:lvlText w:val="o"/>
      <w:lvlJc w:val="left"/>
      <w:pPr>
        <w:ind w:left="1440" w:hanging="360"/>
      </w:pPr>
      <w:rPr>
        <w:rFonts w:ascii="Courier New" w:hAnsi="Courier New" w:cs="Courier New" w:hint="default"/>
      </w:rPr>
    </w:lvl>
    <w:lvl w:ilvl="2" w:tplc="C3F4DF6A">
      <w:start w:val="1"/>
      <w:numFmt w:val="bullet"/>
      <w:lvlText w:val=""/>
      <w:lvlJc w:val="left"/>
      <w:pPr>
        <w:ind w:left="2160" w:hanging="360"/>
      </w:pPr>
      <w:rPr>
        <w:rFonts w:ascii="Wingdings" w:hAnsi="Wingdings" w:cs="Wingdings" w:hint="default"/>
      </w:rPr>
    </w:lvl>
    <w:lvl w:ilvl="3" w:tplc="95985058">
      <w:start w:val="1"/>
      <w:numFmt w:val="bullet"/>
      <w:lvlText w:val=""/>
      <w:lvlJc w:val="left"/>
      <w:pPr>
        <w:ind w:left="2880" w:hanging="360"/>
      </w:pPr>
      <w:rPr>
        <w:rFonts w:ascii="Symbol" w:hAnsi="Symbol" w:cs="Symbol" w:hint="default"/>
      </w:rPr>
    </w:lvl>
    <w:lvl w:ilvl="4" w:tplc="BCD01EB2">
      <w:start w:val="1"/>
      <w:numFmt w:val="bullet"/>
      <w:lvlText w:val="o"/>
      <w:lvlJc w:val="left"/>
      <w:pPr>
        <w:ind w:left="3600" w:hanging="360"/>
      </w:pPr>
      <w:rPr>
        <w:rFonts w:ascii="Courier New" w:hAnsi="Courier New" w:cs="Courier New" w:hint="default"/>
      </w:rPr>
    </w:lvl>
    <w:lvl w:ilvl="5" w:tplc="06B80B94">
      <w:start w:val="1"/>
      <w:numFmt w:val="bullet"/>
      <w:lvlText w:val=""/>
      <w:lvlJc w:val="left"/>
      <w:pPr>
        <w:ind w:left="4320" w:hanging="360"/>
      </w:pPr>
      <w:rPr>
        <w:rFonts w:ascii="Wingdings" w:hAnsi="Wingdings" w:cs="Wingdings" w:hint="default"/>
      </w:rPr>
    </w:lvl>
    <w:lvl w:ilvl="6" w:tplc="801409EA">
      <w:start w:val="1"/>
      <w:numFmt w:val="bullet"/>
      <w:lvlText w:val=""/>
      <w:lvlJc w:val="left"/>
      <w:pPr>
        <w:ind w:left="5040" w:hanging="360"/>
      </w:pPr>
      <w:rPr>
        <w:rFonts w:ascii="Symbol" w:hAnsi="Symbol" w:cs="Symbol" w:hint="default"/>
      </w:rPr>
    </w:lvl>
    <w:lvl w:ilvl="7" w:tplc="A624608A">
      <w:start w:val="1"/>
      <w:numFmt w:val="bullet"/>
      <w:lvlText w:val="o"/>
      <w:lvlJc w:val="left"/>
      <w:pPr>
        <w:ind w:left="5760" w:hanging="360"/>
      </w:pPr>
      <w:rPr>
        <w:rFonts w:ascii="Courier New" w:hAnsi="Courier New" w:cs="Courier New" w:hint="default"/>
      </w:rPr>
    </w:lvl>
    <w:lvl w:ilvl="8" w:tplc="0090F0B6">
      <w:start w:val="1"/>
      <w:numFmt w:val="bullet"/>
      <w:lvlText w:val=""/>
      <w:lvlJc w:val="left"/>
      <w:pPr>
        <w:ind w:left="6480" w:hanging="360"/>
      </w:pPr>
      <w:rPr>
        <w:rFonts w:ascii="Wingdings" w:hAnsi="Wingdings" w:cs="Wingdings" w:hint="default"/>
      </w:rPr>
    </w:lvl>
  </w:abstractNum>
  <w:abstractNum w:abstractNumId="19" w15:restartNumberingAfterBreak="0">
    <w:nsid w:val="23EC597D"/>
    <w:multiLevelType w:val="hybridMultilevel"/>
    <w:tmpl w:val="B89E2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8C72137"/>
    <w:multiLevelType w:val="hybridMultilevel"/>
    <w:tmpl w:val="E4A068E0"/>
    <w:lvl w:ilvl="0" w:tplc="D3F2903E">
      <w:start w:val="1"/>
      <w:numFmt w:val="decimal"/>
      <w:lvlText w:val="%1."/>
      <w:lvlJc w:val="left"/>
      <w:pPr>
        <w:ind w:left="720" w:hanging="360"/>
      </w:pPr>
      <w:rPr>
        <w:rFonts w:ascii="Arial" w:hAnsi="Arial" w:cs="Arial" w:hint="default"/>
        <w:sz w:val="18"/>
        <w:szCs w:val="18"/>
      </w:rPr>
    </w:lvl>
    <w:lvl w:ilvl="1" w:tplc="1C66FAC6">
      <w:start w:val="1"/>
      <w:numFmt w:val="decimal"/>
      <w:lvlText w:val="%2."/>
      <w:lvlJc w:val="left"/>
      <w:pPr>
        <w:ind w:left="1440" w:hanging="360"/>
      </w:pPr>
    </w:lvl>
    <w:lvl w:ilvl="2" w:tplc="3216FB66">
      <w:start w:val="1"/>
      <w:numFmt w:val="decimal"/>
      <w:lvlText w:val="%3."/>
      <w:lvlJc w:val="left"/>
      <w:pPr>
        <w:ind w:left="2160" w:hanging="360"/>
      </w:pPr>
    </w:lvl>
    <w:lvl w:ilvl="3" w:tplc="3F82A8A0">
      <w:start w:val="1"/>
      <w:numFmt w:val="decimal"/>
      <w:lvlText w:val="%4."/>
      <w:lvlJc w:val="left"/>
      <w:pPr>
        <w:ind w:left="2880" w:hanging="360"/>
      </w:pPr>
    </w:lvl>
    <w:lvl w:ilvl="4" w:tplc="8F986448">
      <w:start w:val="1"/>
      <w:numFmt w:val="decimal"/>
      <w:lvlText w:val="%5."/>
      <w:lvlJc w:val="left"/>
      <w:pPr>
        <w:ind w:left="3600" w:hanging="360"/>
      </w:pPr>
    </w:lvl>
    <w:lvl w:ilvl="5" w:tplc="9370B1F8">
      <w:start w:val="1"/>
      <w:numFmt w:val="decimal"/>
      <w:lvlText w:val="%6."/>
      <w:lvlJc w:val="left"/>
      <w:pPr>
        <w:ind w:left="4320" w:hanging="360"/>
      </w:pPr>
    </w:lvl>
    <w:lvl w:ilvl="6" w:tplc="056A3254">
      <w:start w:val="1"/>
      <w:numFmt w:val="decimal"/>
      <w:lvlText w:val="%7."/>
      <w:lvlJc w:val="left"/>
      <w:pPr>
        <w:ind w:left="5040" w:hanging="360"/>
      </w:pPr>
    </w:lvl>
    <w:lvl w:ilvl="7" w:tplc="4FD2C47C">
      <w:start w:val="1"/>
      <w:numFmt w:val="decimal"/>
      <w:lvlText w:val="%8."/>
      <w:lvlJc w:val="left"/>
      <w:pPr>
        <w:ind w:left="5760" w:hanging="360"/>
      </w:pPr>
    </w:lvl>
    <w:lvl w:ilvl="8" w:tplc="46CC8AB4">
      <w:start w:val="1"/>
      <w:numFmt w:val="decimal"/>
      <w:lvlText w:val="%9."/>
      <w:lvlJc w:val="left"/>
      <w:pPr>
        <w:ind w:left="6480" w:hanging="360"/>
      </w:pPr>
    </w:lvl>
  </w:abstractNum>
  <w:abstractNum w:abstractNumId="22" w15:restartNumberingAfterBreak="0">
    <w:nsid w:val="28D82CB6"/>
    <w:multiLevelType w:val="hybridMultilevel"/>
    <w:tmpl w:val="E9F87E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460DA2"/>
    <w:multiLevelType w:val="hybridMultilevel"/>
    <w:tmpl w:val="5944DE48"/>
    <w:lvl w:ilvl="0" w:tplc="09905744">
      <w:start w:val="1"/>
      <w:numFmt w:val="bullet"/>
      <w:lvlText w:val=""/>
      <w:lvlJc w:val="left"/>
      <w:pPr>
        <w:ind w:left="720" w:hanging="360"/>
      </w:pPr>
      <w:rPr>
        <w:rFonts w:ascii="Symbol" w:hAnsi="Symbol" w:cs="Symbol" w:hint="default"/>
        <w:sz w:val="18"/>
        <w:szCs w:val="18"/>
      </w:rPr>
    </w:lvl>
    <w:lvl w:ilvl="1" w:tplc="1E36800A">
      <w:start w:val="1"/>
      <w:numFmt w:val="bullet"/>
      <w:lvlText w:val="o"/>
      <w:lvlJc w:val="left"/>
      <w:pPr>
        <w:ind w:left="1440" w:hanging="360"/>
      </w:pPr>
      <w:rPr>
        <w:rFonts w:ascii="Courier New" w:hAnsi="Courier New" w:cs="Courier New" w:hint="default"/>
      </w:rPr>
    </w:lvl>
    <w:lvl w:ilvl="2" w:tplc="73421920">
      <w:start w:val="1"/>
      <w:numFmt w:val="bullet"/>
      <w:lvlText w:val=""/>
      <w:lvlJc w:val="left"/>
      <w:pPr>
        <w:ind w:left="2160" w:hanging="360"/>
      </w:pPr>
      <w:rPr>
        <w:rFonts w:ascii="Wingdings" w:hAnsi="Wingdings" w:cs="Wingdings" w:hint="default"/>
      </w:rPr>
    </w:lvl>
    <w:lvl w:ilvl="3" w:tplc="3E26B5AE">
      <w:start w:val="1"/>
      <w:numFmt w:val="bullet"/>
      <w:lvlText w:val=""/>
      <w:lvlJc w:val="left"/>
      <w:pPr>
        <w:ind w:left="2880" w:hanging="360"/>
      </w:pPr>
      <w:rPr>
        <w:rFonts w:ascii="Symbol" w:hAnsi="Symbol" w:cs="Symbol" w:hint="default"/>
      </w:rPr>
    </w:lvl>
    <w:lvl w:ilvl="4" w:tplc="43EADF2A">
      <w:start w:val="1"/>
      <w:numFmt w:val="bullet"/>
      <w:lvlText w:val="o"/>
      <w:lvlJc w:val="left"/>
      <w:pPr>
        <w:ind w:left="3600" w:hanging="360"/>
      </w:pPr>
      <w:rPr>
        <w:rFonts w:ascii="Courier New" w:hAnsi="Courier New" w:cs="Courier New" w:hint="default"/>
      </w:rPr>
    </w:lvl>
    <w:lvl w:ilvl="5" w:tplc="E516057A">
      <w:start w:val="1"/>
      <w:numFmt w:val="bullet"/>
      <w:lvlText w:val=""/>
      <w:lvlJc w:val="left"/>
      <w:pPr>
        <w:ind w:left="4320" w:hanging="360"/>
      </w:pPr>
      <w:rPr>
        <w:rFonts w:ascii="Wingdings" w:hAnsi="Wingdings" w:cs="Wingdings" w:hint="default"/>
      </w:rPr>
    </w:lvl>
    <w:lvl w:ilvl="6" w:tplc="8FA40D12">
      <w:start w:val="1"/>
      <w:numFmt w:val="bullet"/>
      <w:lvlText w:val=""/>
      <w:lvlJc w:val="left"/>
      <w:pPr>
        <w:ind w:left="5040" w:hanging="360"/>
      </w:pPr>
      <w:rPr>
        <w:rFonts w:ascii="Symbol" w:hAnsi="Symbol" w:cs="Symbol" w:hint="default"/>
      </w:rPr>
    </w:lvl>
    <w:lvl w:ilvl="7" w:tplc="AB10377E">
      <w:start w:val="1"/>
      <w:numFmt w:val="bullet"/>
      <w:lvlText w:val="o"/>
      <w:lvlJc w:val="left"/>
      <w:pPr>
        <w:ind w:left="5760" w:hanging="360"/>
      </w:pPr>
      <w:rPr>
        <w:rFonts w:ascii="Courier New" w:hAnsi="Courier New" w:cs="Courier New" w:hint="default"/>
      </w:rPr>
    </w:lvl>
    <w:lvl w:ilvl="8" w:tplc="43986AFE">
      <w:start w:val="1"/>
      <w:numFmt w:val="bullet"/>
      <w:lvlText w:val=""/>
      <w:lvlJc w:val="left"/>
      <w:pPr>
        <w:ind w:left="6480" w:hanging="360"/>
      </w:pPr>
      <w:rPr>
        <w:rFonts w:ascii="Wingdings" w:hAnsi="Wingdings" w:cs="Wingdings" w:hint="default"/>
      </w:rPr>
    </w:lvl>
  </w:abstractNum>
  <w:abstractNum w:abstractNumId="24" w15:restartNumberingAfterBreak="0">
    <w:nsid w:val="29C23648"/>
    <w:multiLevelType w:val="hybridMultilevel"/>
    <w:tmpl w:val="706C40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E135CBB"/>
    <w:multiLevelType w:val="hybridMultilevel"/>
    <w:tmpl w:val="48DA2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A81CC5"/>
    <w:multiLevelType w:val="hybridMultilevel"/>
    <w:tmpl w:val="BEC88910"/>
    <w:lvl w:ilvl="0" w:tplc="AA6453E6">
      <w:start w:val="1"/>
      <w:numFmt w:val="bullet"/>
      <w:lvlText w:val=""/>
      <w:lvlJc w:val="left"/>
      <w:pPr>
        <w:ind w:left="720" w:hanging="360"/>
      </w:pPr>
      <w:rPr>
        <w:rFonts w:ascii="Symbol" w:hAnsi="Symbol" w:cs="Symbol" w:hint="default"/>
        <w:sz w:val="18"/>
        <w:szCs w:val="18"/>
      </w:rPr>
    </w:lvl>
    <w:lvl w:ilvl="1" w:tplc="0304F29C">
      <w:start w:val="1"/>
      <w:numFmt w:val="bullet"/>
      <w:lvlText w:val="o"/>
      <w:lvlJc w:val="left"/>
      <w:pPr>
        <w:ind w:left="1440" w:hanging="360"/>
      </w:pPr>
      <w:rPr>
        <w:rFonts w:ascii="Courier New" w:hAnsi="Courier New" w:cs="Courier New" w:hint="default"/>
      </w:rPr>
    </w:lvl>
    <w:lvl w:ilvl="2" w:tplc="D9CABBDA">
      <w:start w:val="1"/>
      <w:numFmt w:val="bullet"/>
      <w:lvlText w:val=""/>
      <w:lvlJc w:val="left"/>
      <w:pPr>
        <w:ind w:left="2160" w:hanging="360"/>
      </w:pPr>
      <w:rPr>
        <w:rFonts w:ascii="Wingdings" w:hAnsi="Wingdings" w:cs="Wingdings" w:hint="default"/>
      </w:rPr>
    </w:lvl>
    <w:lvl w:ilvl="3" w:tplc="13945DBC">
      <w:start w:val="1"/>
      <w:numFmt w:val="bullet"/>
      <w:lvlText w:val=""/>
      <w:lvlJc w:val="left"/>
      <w:pPr>
        <w:ind w:left="2880" w:hanging="360"/>
      </w:pPr>
      <w:rPr>
        <w:rFonts w:ascii="Symbol" w:hAnsi="Symbol" w:cs="Symbol" w:hint="default"/>
      </w:rPr>
    </w:lvl>
    <w:lvl w:ilvl="4" w:tplc="71B83F9A">
      <w:start w:val="1"/>
      <w:numFmt w:val="bullet"/>
      <w:lvlText w:val="o"/>
      <w:lvlJc w:val="left"/>
      <w:pPr>
        <w:ind w:left="3600" w:hanging="360"/>
      </w:pPr>
      <w:rPr>
        <w:rFonts w:ascii="Courier New" w:hAnsi="Courier New" w:cs="Courier New" w:hint="default"/>
      </w:rPr>
    </w:lvl>
    <w:lvl w:ilvl="5" w:tplc="443AEFFE">
      <w:start w:val="1"/>
      <w:numFmt w:val="bullet"/>
      <w:lvlText w:val=""/>
      <w:lvlJc w:val="left"/>
      <w:pPr>
        <w:ind w:left="4320" w:hanging="360"/>
      </w:pPr>
      <w:rPr>
        <w:rFonts w:ascii="Wingdings" w:hAnsi="Wingdings" w:cs="Wingdings" w:hint="default"/>
      </w:rPr>
    </w:lvl>
    <w:lvl w:ilvl="6" w:tplc="73A4BCDE">
      <w:start w:val="1"/>
      <w:numFmt w:val="bullet"/>
      <w:lvlText w:val=""/>
      <w:lvlJc w:val="left"/>
      <w:pPr>
        <w:ind w:left="5040" w:hanging="360"/>
      </w:pPr>
      <w:rPr>
        <w:rFonts w:ascii="Symbol" w:hAnsi="Symbol" w:cs="Symbol" w:hint="default"/>
      </w:rPr>
    </w:lvl>
    <w:lvl w:ilvl="7" w:tplc="4AA2B870">
      <w:start w:val="1"/>
      <w:numFmt w:val="bullet"/>
      <w:lvlText w:val="o"/>
      <w:lvlJc w:val="left"/>
      <w:pPr>
        <w:ind w:left="5760" w:hanging="360"/>
      </w:pPr>
      <w:rPr>
        <w:rFonts w:ascii="Courier New" w:hAnsi="Courier New" w:cs="Courier New" w:hint="default"/>
      </w:rPr>
    </w:lvl>
    <w:lvl w:ilvl="8" w:tplc="45DC90A2">
      <w:start w:val="1"/>
      <w:numFmt w:val="bullet"/>
      <w:lvlText w:val=""/>
      <w:lvlJc w:val="left"/>
      <w:pPr>
        <w:ind w:left="6480" w:hanging="360"/>
      </w:pPr>
      <w:rPr>
        <w:rFonts w:ascii="Wingdings" w:hAnsi="Wingdings" w:cs="Wingdings" w:hint="default"/>
      </w:rPr>
    </w:lvl>
  </w:abstractNum>
  <w:abstractNum w:abstractNumId="2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32F4678E"/>
    <w:multiLevelType w:val="hybridMultilevel"/>
    <w:tmpl w:val="DDEC3DA4"/>
    <w:lvl w:ilvl="0" w:tplc="50343D2E">
      <w:start w:val="1"/>
      <w:numFmt w:val="bullet"/>
      <w:lvlText w:val=""/>
      <w:lvlJc w:val="left"/>
      <w:pPr>
        <w:ind w:left="720" w:hanging="360"/>
      </w:pPr>
      <w:rPr>
        <w:rFonts w:ascii="Symbol" w:hAnsi="Symbol" w:cs="Symbol" w:hint="default"/>
        <w:sz w:val="18"/>
        <w:szCs w:val="18"/>
      </w:rPr>
    </w:lvl>
    <w:lvl w:ilvl="1" w:tplc="7BBAFE3E">
      <w:start w:val="1"/>
      <w:numFmt w:val="bullet"/>
      <w:lvlText w:val="o"/>
      <w:lvlJc w:val="left"/>
      <w:pPr>
        <w:ind w:left="1440" w:hanging="360"/>
      </w:pPr>
      <w:rPr>
        <w:rFonts w:ascii="Courier New" w:hAnsi="Courier New" w:cs="Courier New" w:hint="default"/>
      </w:rPr>
    </w:lvl>
    <w:lvl w:ilvl="2" w:tplc="1C7E52F8">
      <w:start w:val="1"/>
      <w:numFmt w:val="bullet"/>
      <w:lvlText w:val=""/>
      <w:lvlJc w:val="left"/>
      <w:pPr>
        <w:ind w:left="2160" w:hanging="360"/>
      </w:pPr>
      <w:rPr>
        <w:rFonts w:ascii="Wingdings" w:hAnsi="Wingdings" w:cs="Wingdings" w:hint="default"/>
      </w:rPr>
    </w:lvl>
    <w:lvl w:ilvl="3" w:tplc="45BEDC84">
      <w:start w:val="1"/>
      <w:numFmt w:val="bullet"/>
      <w:lvlText w:val=""/>
      <w:lvlJc w:val="left"/>
      <w:pPr>
        <w:ind w:left="2880" w:hanging="360"/>
      </w:pPr>
      <w:rPr>
        <w:rFonts w:ascii="Symbol" w:hAnsi="Symbol" w:cs="Symbol" w:hint="default"/>
      </w:rPr>
    </w:lvl>
    <w:lvl w:ilvl="4" w:tplc="6F82583C">
      <w:start w:val="1"/>
      <w:numFmt w:val="bullet"/>
      <w:lvlText w:val="o"/>
      <w:lvlJc w:val="left"/>
      <w:pPr>
        <w:ind w:left="3600" w:hanging="360"/>
      </w:pPr>
      <w:rPr>
        <w:rFonts w:ascii="Courier New" w:hAnsi="Courier New" w:cs="Courier New" w:hint="default"/>
      </w:rPr>
    </w:lvl>
    <w:lvl w:ilvl="5" w:tplc="5DA283A8">
      <w:start w:val="1"/>
      <w:numFmt w:val="bullet"/>
      <w:lvlText w:val=""/>
      <w:lvlJc w:val="left"/>
      <w:pPr>
        <w:ind w:left="4320" w:hanging="360"/>
      </w:pPr>
      <w:rPr>
        <w:rFonts w:ascii="Wingdings" w:hAnsi="Wingdings" w:cs="Wingdings" w:hint="default"/>
      </w:rPr>
    </w:lvl>
    <w:lvl w:ilvl="6" w:tplc="2D0A4C9E">
      <w:start w:val="1"/>
      <w:numFmt w:val="bullet"/>
      <w:lvlText w:val=""/>
      <w:lvlJc w:val="left"/>
      <w:pPr>
        <w:ind w:left="5040" w:hanging="360"/>
      </w:pPr>
      <w:rPr>
        <w:rFonts w:ascii="Symbol" w:hAnsi="Symbol" w:cs="Symbol" w:hint="default"/>
      </w:rPr>
    </w:lvl>
    <w:lvl w:ilvl="7" w:tplc="A6A46DDC">
      <w:start w:val="1"/>
      <w:numFmt w:val="bullet"/>
      <w:lvlText w:val="o"/>
      <w:lvlJc w:val="left"/>
      <w:pPr>
        <w:ind w:left="5760" w:hanging="360"/>
      </w:pPr>
      <w:rPr>
        <w:rFonts w:ascii="Courier New" w:hAnsi="Courier New" w:cs="Courier New" w:hint="default"/>
      </w:rPr>
    </w:lvl>
    <w:lvl w:ilvl="8" w:tplc="188AEEAE">
      <w:start w:val="1"/>
      <w:numFmt w:val="bullet"/>
      <w:lvlText w:val=""/>
      <w:lvlJc w:val="left"/>
      <w:pPr>
        <w:ind w:left="6480" w:hanging="360"/>
      </w:pPr>
      <w:rPr>
        <w:rFonts w:ascii="Wingdings" w:hAnsi="Wingdings" w:cs="Wingdings" w:hint="default"/>
      </w:rPr>
    </w:lvl>
  </w:abstractNum>
  <w:abstractNum w:abstractNumId="29" w15:restartNumberingAfterBreak="0">
    <w:nsid w:val="33B15CB6"/>
    <w:multiLevelType w:val="hybridMultilevel"/>
    <w:tmpl w:val="EBE69F50"/>
    <w:lvl w:ilvl="0" w:tplc="634CD5B2">
      <w:start w:val="1"/>
      <w:numFmt w:val="bullet"/>
      <w:lvlText w:val=""/>
      <w:lvlJc w:val="left"/>
      <w:pPr>
        <w:ind w:left="720" w:hanging="360"/>
      </w:pPr>
      <w:rPr>
        <w:rFonts w:ascii="Symbol" w:hAnsi="Symbol" w:cs="Symbol" w:hint="default"/>
        <w:sz w:val="18"/>
        <w:szCs w:val="18"/>
      </w:rPr>
    </w:lvl>
    <w:lvl w:ilvl="1" w:tplc="C0FE4A0C">
      <w:start w:val="1"/>
      <w:numFmt w:val="bullet"/>
      <w:lvlText w:val="o"/>
      <w:lvlJc w:val="left"/>
      <w:pPr>
        <w:ind w:left="1440" w:hanging="360"/>
      </w:pPr>
      <w:rPr>
        <w:rFonts w:ascii="Courier New" w:hAnsi="Courier New" w:cs="Courier New" w:hint="default"/>
      </w:rPr>
    </w:lvl>
    <w:lvl w:ilvl="2" w:tplc="26946F8C">
      <w:start w:val="1"/>
      <w:numFmt w:val="bullet"/>
      <w:lvlText w:val=""/>
      <w:lvlJc w:val="left"/>
      <w:pPr>
        <w:ind w:left="2160" w:hanging="360"/>
      </w:pPr>
      <w:rPr>
        <w:rFonts w:ascii="Wingdings" w:hAnsi="Wingdings" w:cs="Wingdings" w:hint="default"/>
      </w:rPr>
    </w:lvl>
    <w:lvl w:ilvl="3" w:tplc="D0D296AC">
      <w:start w:val="1"/>
      <w:numFmt w:val="bullet"/>
      <w:lvlText w:val=""/>
      <w:lvlJc w:val="left"/>
      <w:pPr>
        <w:ind w:left="2880" w:hanging="360"/>
      </w:pPr>
      <w:rPr>
        <w:rFonts w:ascii="Symbol" w:hAnsi="Symbol" w:cs="Symbol" w:hint="default"/>
      </w:rPr>
    </w:lvl>
    <w:lvl w:ilvl="4" w:tplc="C06442A2">
      <w:start w:val="1"/>
      <w:numFmt w:val="bullet"/>
      <w:lvlText w:val="o"/>
      <w:lvlJc w:val="left"/>
      <w:pPr>
        <w:ind w:left="3600" w:hanging="360"/>
      </w:pPr>
      <w:rPr>
        <w:rFonts w:ascii="Courier New" w:hAnsi="Courier New" w:cs="Courier New" w:hint="default"/>
      </w:rPr>
    </w:lvl>
    <w:lvl w:ilvl="5" w:tplc="96D29244">
      <w:start w:val="1"/>
      <w:numFmt w:val="bullet"/>
      <w:lvlText w:val=""/>
      <w:lvlJc w:val="left"/>
      <w:pPr>
        <w:ind w:left="4320" w:hanging="360"/>
      </w:pPr>
      <w:rPr>
        <w:rFonts w:ascii="Wingdings" w:hAnsi="Wingdings" w:cs="Wingdings" w:hint="default"/>
      </w:rPr>
    </w:lvl>
    <w:lvl w:ilvl="6" w:tplc="C60C3A98">
      <w:start w:val="1"/>
      <w:numFmt w:val="bullet"/>
      <w:lvlText w:val=""/>
      <w:lvlJc w:val="left"/>
      <w:pPr>
        <w:ind w:left="5040" w:hanging="360"/>
      </w:pPr>
      <w:rPr>
        <w:rFonts w:ascii="Symbol" w:hAnsi="Symbol" w:cs="Symbol" w:hint="default"/>
      </w:rPr>
    </w:lvl>
    <w:lvl w:ilvl="7" w:tplc="348C52C8">
      <w:start w:val="1"/>
      <w:numFmt w:val="bullet"/>
      <w:lvlText w:val="o"/>
      <w:lvlJc w:val="left"/>
      <w:pPr>
        <w:ind w:left="5760" w:hanging="360"/>
      </w:pPr>
      <w:rPr>
        <w:rFonts w:ascii="Courier New" w:hAnsi="Courier New" w:cs="Courier New" w:hint="default"/>
      </w:rPr>
    </w:lvl>
    <w:lvl w:ilvl="8" w:tplc="1D8AA594">
      <w:start w:val="1"/>
      <w:numFmt w:val="bullet"/>
      <w:lvlText w:val=""/>
      <w:lvlJc w:val="left"/>
      <w:pPr>
        <w:ind w:left="6480" w:hanging="360"/>
      </w:pPr>
      <w:rPr>
        <w:rFonts w:ascii="Wingdings" w:hAnsi="Wingdings" w:cs="Wingdings" w:hint="default"/>
      </w:rPr>
    </w:lvl>
  </w:abstractNum>
  <w:abstractNum w:abstractNumId="30" w15:restartNumberingAfterBreak="0">
    <w:nsid w:val="35303495"/>
    <w:multiLevelType w:val="hybridMultilevel"/>
    <w:tmpl w:val="EAAC6376"/>
    <w:lvl w:ilvl="0" w:tplc="1E5E70FE">
      <w:start w:val="1"/>
      <w:numFmt w:val="bullet"/>
      <w:lvlText w:val=""/>
      <w:lvlJc w:val="left"/>
      <w:pPr>
        <w:ind w:left="720" w:hanging="360"/>
      </w:pPr>
      <w:rPr>
        <w:rFonts w:ascii="Symbol" w:hAnsi="Symbol" w:cs="Symbol" w:hint="default"/>
        <w:sz w:val="18"/>
        <w:szCs w:val="18"/>
      </w:rPr>
    </w:lvl>
    <w:lvl w:ilvl="1" w:tplc="53C06958">
      <w:start w:val="1"/>
      <w:numFmt w:val="bullet"/>
      <w:lvlText w:val="o"/>
      <w:lvlJc w:val="left"/>
      <w:pPr>
        <w:ind w:left="1440" w:hanging="360"/>
      </w:pPr>
      <w:rPr>
        <w:rFonts w:ascii="Courier New" w:hAnsi="Courier New" w:cs="Courier New" w:hint="default"/>
      </w:rPr>
    </w:lvl>
    <w:lvl w:ilvl="2" w:tplc="D27EACB2">
      <w:start w:val="1"/>
      <w:numFmt w:val="bullet"/>
      <w:lvlText w:val=""/>
      <w:lvlJc w:val="left"/>
      <w:pPr>
        <w:ind w:left="2160" w:hanging="360"/>
      </w:pPr>
      <w:rPr>
        <w:rFonts w:ascii="Wingdings" w:hAnsi="Wingdings" w:cs="Wingdings" w:hint="default"/>
      </w:rPr>
    </w:lvl>
    <w:lvl w:ilvl="3" w:tplc="DBD8889A">
      <w:start w:val="1"/>
      <w:numFmt w:val="bullet"/>
      <w:lvlText w:val=""/>
      <w:lvlJc w:val="left"/>
      <w:pPr>
        <w:ind w:left="2880" w:hanging="360"/>
      </w:pPr>
      <w:rPr>
        <w:rFonts w:ascii="Symbol" w:hAnsi="Symbol" w:cs="Symbol" w:hint="default"/>
      </w:rPr>
    </w:lvl>
    <w:lvl w:ilvl="4" w:tplc="E44CBD3A">
      <w:start w:val="1"/>
      <w:numFmt w:val="bullet"/>
      <w:lvlText w:val="o"/>
      <w:lvlJc w:val="left"/>
      <w:pPr>
        <w:ind w:left="3600" w:hanging="360"/>
      </w:pPr>
      <w:rPr>
        <w:rFonts w:ascii="Courier New" w:hAnsi="Courier New" w:cs="Courier New" w:hint="default"/>
      </w:rPr>
    </w:lvl>
    <w:lvl w:ilvl="5" w:tplc="EDEE425C">
      <w:start w:val="1"/>
      <w:numFmt w:val="bullet"/>
      <w:lvlText w:val=""/>
      <w:lvlJc w:val="left"/>
      <w:pPr>
        <w:ind w:left="4320" w:hanging="360"/>
      </w:pPr>
      <w:rPr>
        <w:rFonts w:ascii="Wingdings" w:hAnsi="Wingdings" w:cs="Wingdings" w:hint="default"/>
      </w:rPr>
    </w:lvl>
    <w:lvl w:ilvl="6" w:tplc="3750565E">
      <w:start w:val="1"/>
      <w:numFmt w:val="bullet"/>
      <w:lvlText w:val=""/>
      <w:lvlJc w:val="left"/>
      <w:pPr>
        <w:ind w:left="5040" w:hanging="360"/>
      </w:pPr>
      <w:rPr>
        <w:rFonts w:ascii="Symbol" w:hAnsi="Symbol" w:cs="Symbol" w:hint="default"/>
      </w:rPr>
    </w:lvl>
    <w:lvl w:ilvl="7" w:tplc="C8804F00">
      <w:start w:val="1"/>
      <w:numFmt w:val="bullet"/>
      <w:lvlText w:val="o"/>
      <w:lvlJc w:val="left"/>
      <w:pPr>
        <w:ind w:left="5760" w:hanging="360"/>
      </w:pPr>
      <w:rPr>
        <w:rFonts w:ascii="Courier New" w:hAnsi="Courier New" w:cs="Courier New" w:hint="default"/>
      </w:rPr>
    </w:lvl>
    <w:lvl w:ilvl="8" w:tplc="40707B50">
      <w:start w:val="1"/>
      <w:numFmt w:val="bullet"/>
      <w:lvlText w:val=""/>
      <w:lvlJc w:val="left"/>
      <w:pPr>
        <w:ind w:left="6480" w:hanging="360"/>
      </w:pPr>
      <w:rPr>
        <w:rFonts w:ascii="Wingdings" w:hAnsi="Wingdings" w:cs="Wingdings" w:hint="default"/>
      </w:rPr>
    </w:lvl>
  </w:abstractNum>
  <w:abstractNum w:abstractNumId="31" w15:restartNumberingAfterBreak="0">
    <w:nsid w:val="376319AC"/>
    <w:multiLevelType w:val="hybridMultilevel"/>
    <w:tmpl w:val="0A1AC9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A9062E1"/>
    <w:multiLevelType w:val="hybridMultilevel"/>
    <w:tmpl w:val="43CAF3C0"/>
    <w:lvl w:ilvl="0" w:tplc="0424000F">
      <w:start w:val="1"/>
      <w:numFmt w:val="decimal"/>
      <w:lvlText w:val="%1."/>
      <w:lvlJc w:val="left"/>
      <w:pPr>
        <w:ind w:left="823" w:hanging="360"/>
      </w:pPr>
    </w:lvl>
    <w:lvl w:ilvl="1" w:tplc="04240019" w:tentative="1">
      <w:start w:val="1"/>
      <w:numFmt w:val="lowerLetter"/>
      <w:lvlText w:val="%2."/>
      <w:lvlJc w:val="left"/>
      <w:pPr>
        <w:ind w:left="1543" w:hanging="360"/>
      </w:pPr>
    </w:lvl>
    <w:lvl w:ilvl="2" w:tplc="0424001B" w:tentative="1">
      <w:start w:val="1"/>
      <w:numFmt w:val="lowerRoman"/>
      <w:lvlText w:val="%3."/>
      <w:lvlJc w:val="right"/>
      <w:pPr>
        <w:ind w:left="2263" w:hanging="180"/>
      </w:pPr>
    </w:lvl>
    <w:lvl w:ilvl="3" w:tplc="0424000F" w:tentative="1">
      <w:start w:val="1"/>
      <w:numFmt w:val="decimal"/>
      <w:lvlText w:val="%4."/>
      <w:lvlJc w:val="left"/>
      <w:pPr>
        <w:ind w:left="2983" w:hanging="360"/>
      </w:pPr>
    </w:lvl>
    <w:lvl w:ilvl="4" w:tplc="04240019" w:tentative="1">
      <w:start w:val="1"/>
      <w:numFmt w:val="lowerLetter"/>
      <w:lvlText w:val="%5."/>
      <w:lvlJc w:val="left"/>
      <w:pPr>
        <w:ind w:left="3703" w:hanging="360"/>
      </w:pPr>
    </w:lvl>
    <w:lvl w:ilvl="5" w:tplc="0424001B" w:tentative="1">
      <w:start w:val="1"/>
      <w:numFmt w:val="lowerRoman"/>
      <w:lvlText w:val="%6."/>
      <w:lvlJc w:val="right"/>
      <w:pPr>
        <w:ind w:left="4423" w:hanging="180"/>
      </w:pPr>
    </w:lvl>
    <w:lvl w:ilvl="6" w:tplc="0424000F" w:tentative="1">
      <w:start w:val="1"/>
      <w:numFmt w:val="decimal"/>
      <w:lvlText w:val="%7."/>
      <w:lvlJc w:val="left"/>
      <w:pPr>
        <w:ind w:left="5143" w:hanging="360"/>
      </w:pPr>
    </w:lvl>
    <w:lvl w:ilvl="7" w:tplc="04240019" w:tentative="1">
      <w:start w:val="1"/>
      <w:numFmt w:val="lowerLetter"/>
      <w:lvlText w:val="%8."/>
      <w:lvlJc w:val="left"/>
      <w:pPr>
        <w:ind w:left="5863" w:hanging="360"/>
      </w:pPr>
    </w:lvl>
    <w:lvl w:ilvl="8" w:tplc="0424001B" w:tentative="1">
      <w:start w:val="1"/>
      <w:numFmt w:val="lowerRoman"/>
      <w:lvlText w:val="%9."/>
      <w:lvlJc w:val="right"/>
      <w:pPr>
        <w:ind w:left="6583" w:hanging="180"/>
      </w:pPr>
    </w:lvl>
  </w:abstractNum>
  <w:abstractNum w:abstractNumId="33" w15:restartNumberingAfterBreak="0">
    <w:nsid w:val="3AB565E6"/>
    <w:multiLevelType w:val="hybridMultilevel"/>
    <w:tmpl w:val="CC5EDC54"/>
    <w:lvl w:ilvl="0" w:tplc="216A3598">
      <w:start w:val="1"/>
      <w:numFmt w:val="bullet"/>
      <w:lvlText w:val=""/>
      <w:lvlJc w:val="left"/>
      <w:pPr>
        <w:ind w:left="720" w:hanging="360"/>
      </w:pPr>
      <w:rPr>
        <w:rFonts w:ascii="Symbol" w:hAnsi="Symbol" w:cs="Symbol" w:hint="default"/>
        <w:sz w:val="18"/>
        <w:szCs w:val="18"/>
      </w:rPr>
    </w:lvl>
    <w:lvl w:ilvl="1" w:tplc="8C646540">
      <w:start w:val="1"/>
      <w:numFmt w:val="bullet"/>
      <w:lvlText w:val="o"/>
      <w:lvlJc w:val="left"/>
      <w:pPr>
        <w:ind w:left="1440" w:hanging="360"/>
      </w:pPr>
      <w:rPr>
        <w:rFonts w:ascii="Courier New" w:hAnsi="Courier New" w:cs="Courier New" w:hint="default"/>
      </w:rPr>
    </w:lvl>
    <w:lvl w:ilvl="2" w:tplc="C46E49D2">
      <w:start w:val="1"/>
      <w:numFmt w:val="bullet"/>
      <w:lvlText w:val=""/>
      <w:lvlJc w:val="left"/>
      <w:pPr>
        <w:ind w:left="2160" w:hanging="360"/>
      </w:pPr>
      <w:rPr>
        <w:rFonts w:ascii="Wingdings" w:hAnsi="Wingdings" w:cs="Wingdings" w:hint="default"/>
      </w:rPr>
    </w:lvl>
    <w:lvl w:ilvl="3" w:tplc="8526624A">
      <w:start w:val="1"/>
      <w:numFmt w:val="bullet"/>
      <w:lvlText w:val=""/>
      <w:lvlJc w:val="left"/>
      <w:pPr>
        <w:ind w:left="2880" w:hanging="360"/>
      </w:pPr>
      <w:rPr>
        <w:rFonts w:ascii="Symbol" w:hAnsi="Symbol" w:cs="Symbol" w:hint="default"/>
      </w:rPr>
    </w:lvl>
    <w:lvl w:ilvl="4" w:tplc="21BECE2C">
      <w:start w:val="1"/>
      <w:numFmt w:val="bullet"/>
      <w:lvlText w:val="o"/>
      <w:lvlJc w:val="left"/>
      <w:pPr>
        <w:ind w:left="3600" w:hanging="360"/>
      </w:pPr>
      <w:rPr>
        <w:rFonts w:ascii="Courier New" w:hAnsi="Courier New" w:cs="Courier New" w:hint="default"/>
      </w:rPr>
    </w:lvl>
    <w:lvl w:ilvl="5" w:tplc="F1A614FA">
      <w:start w:val="1"/>
      <w:numFmt w:val="bullet"/>
      <w:lvlText w:val=""/>
      <w:lvlJc w:val="left"/>
      <w:pPr>
        <w:ind w:left="4320" w:hanging="360"/>
      </w:pPr>
      <w:rPr>
        <w:rFonts w:ascii="Wingdings" w:hAnsi="Wingdings" w:cs="Wingdings" w:hint="default"/>
      </w:rPr>
    </w:lvl>
    <w:lvl w:ilvl="6" w:tplc="1766E9C6">
      <w:start w:val="1"/>
      <w:numFmt w:val="bullet"/>
      <w:lvlText w:val=""/>
      <w:lvlJc w:val="left"/>
      <w:pPr>
        <w:ind w:left="5040" w:hanging="360"/>
      </w:pPr>
      <w:rPr>
        <w:rFonts w:ascii="Symbol" w:hAnsi="Symbol" w:cs="Symbol" w:hint="default"/>
      </w:rPr>
    </w:lvl>
    <w:lvl w:ilvl="7" w:tplc="F8EAB832">
      <w:start w:val="1"/>
      <w:numFmt w:val="bullet"/>
      <w:lvlText w:val="o"/>
      <w:lvlJc w:val="left"/>
      <w:pPr>
        <w:ind w:left="5760" w:hanging="360"/>
      </w:pPr>
      <w:rPr>
        <w:rFonts w:ascii="Courier New" w:hAnsi="Courier New" w:cs="Courier New" w:hint="default"/>
      </w:rPr>
    </w:lvl>
    <w:lvl w:ilvl="8" w:tplc="EE18D5A4">
      <w:start w:val="1"/>
      <w:numFmt w:val="bullet"/>
      <w:lvlText w:val=""/>
      <w:lvlJc w:val="left"/>
      <w:pPr>
        <w:ind w:left="6480" w:hanging="360"/>
      </w:pPr>
      <w:rPr>
        <w:rFonts w:ascii="Wingdings" w:hAnsi="Wingdings" w:cs="Wingdings" w:hint="default"/>
      </w:rPr>
    </w:lvl>
  </w:abstractNum>
  <w:abstractNum w:abstractNumId="34" w15:restartNumberingAfterBreak="0">
    <w:nsid w:val="3AE63A3C"/>
    <w:multiLevelType w:val="hybridMultilevel"/>
    <w:tmpl w:val="AE6264B2"/>
    <w:lvl w:ilvl="0" w:tplc="64906042">
      <w:start w:val="1"/>
      <w:numFmt w:val="bullet"/>
      <w:lvlText w:val=""/>
      <w:lvlJc w:val="left"/>
      <w:pPr>
        <w:ind w:left="720" w:hanging="360"/>
      </w:pPr>
      <w:rPr>
        <w:rFonts w:ascii="Symbol" w:hAnsi="Symbol" w:cs="Symbol" w:hint="default"/>
        <w:sz w:val="18"/>
        <w:szCs w:val="18"/>
      </w:rPr>
    </w:lvl>
    <w:lvl w:ilvl="1" w:tplc="57D4D4AA">
      <w:start w:val="1"/>
      <w:numFmt w:val="bullet"/>
      <w:lvlText w:val="o"/>
      <w:lvlJc w:val="left"/>
      <w:pPr>
        <w:ind w:left="1440" w:hanging="360"/>
      </w:pPr>
      <w:rPr>
        <w:rFonts w:ascii="Courier New" w:hAnsi="Courier New" w:cs="Courier New" w:hint="default"/>
      </w:rPr>
    </w:lvl>
    <w:lvl w:ilvl="2" w:tplc="F7E6DCC6">
      <w:start w:val="1"/>
      <w:numFmt w:val="bullet"/>
      <w:lvlText w:val=""/>
      <w:lvlJc w:val="left"/>
      <w:pPr>
        <w:ind w:left="2160" w:hanging="360"/>
      </w:pPr>
      <w:rPr>
        <w:rFonts w:ascii="Wingdings" w:hAnsi="Wingdings" w:cs="Wingdings" w:hint="default"/>
      </w:rPr>
    </w:lvl>
    <w:lvl w:ilvl="3" w:tplc="4F1A076A">
      <w:start w:val="1"/>
      <w:numFmt w:val="bullet"/>
      <w:lvlText w:val=""/>
      <w:lvlJc w:val="left"/>
      <w:pPr>
        <w:ind w:left="2880" w:hanging="360"/>
      </w:pPr>
      <w:rPr>
        <w:rFonts w:ascii="Symbol" w:hAnsi="Symbol" w:cs="Symbol" w:hint="default"/>
      </w:rPr>
    </w:lvl>
    <w:lvl w:ilvl="4" w:tplc="B0485496">
      <w:start w:val="1"/>
      <w:numFmt w:val="bullet"/>
      <w:lvlText w:val="o"/>
      <w:lvlJc w:val="left"/>
      <w:pPr>
        <w:ind w:left="3600" w:hanging="360"/>
      </w:pPr>
      <w:rPr>
        <w:rFonts w:ascii="Courier New" w:hAnsi="Courier New" w:cs="Courier New" w:hint="default"/>
      </w:rPr>
    </w:lvl>
    <w:lvl w:ilvl="5" w:tplc="7AE6502A">
      <w:start w:val="1"/>
      <w:numFmt w:val="bullet"/>
      <w:lvlText w:val=""/>
      <w:lvlJc w:val="left"/>
      <w:pPr>
        <w:ind w:left="4320" w:hanging="360"/>
      </w:pPr>
      <w:rPr>
        <w:rFonts w:ascii="Wingdings" w:hAnsi="Wingdings" w:cs="Wingdings" w:hint="default"/>
      </w:rPr>
    </w:lvl>
    <w:lvl w:ilvl="6" w:tplc="B37C426A">
      <w:start w:val="1"/>
      <w:numFmt w:val="bullet"/>
      <w:lvlText w:val=""/>
      <w:lvlJc w:val="left"/>
      <w:pPr>
        <w:ind w:left="5040" w:hanging="360"/>
      </w:pPr>
      <w:rPr>
        <w:rFonts w:ascii="Symbol" w:hAnsi="Symbol" w:cs="Symbol" w:hint="default"/>
      </w:rPr>
    </w:lvl>
    <w:lvl w:ilvl="7" w:tplc="3DF09660">
      <w:start w:val="1"/>
      <w:numFmt w:val="bullet"/>
      <w:lvlText w:val="o"/>
      <w:lvlJc w:val="left"/>
      <w:pPr>
        <w:ind w:left="5760" w:hanging="360"/>
      </w:pPr>
      <w:rPr>
        <w:rFonts w:ascii="Courier New" w:hAnsi="Courier New" w:cs="Courier New" w:hint="default"/>
      </w:rPr>
    </w:lvl>
    <w:lvl w:ilvl="8" w:tplc="71344708">
      <w:start w:val="1"/>
      <w:numFmt w:val="bullet"/>
      <w:lvlText w:val=""/>
      <w:lvlJc w:val="left"/>
      <w:pPr>
        <w:ind w:left="6480" w:hanging="360"/>
      </w:pPr>
      <w:rPr>
        <w:rFonts w:ascii="Wingdings" w:hAnsi="Wingdings" w:cs="Wingdings" w:hint="default"/>
      </w:rPr>
    </w:lvl>
  </w:abstractNum>
  <w:abstractNum w:abstractNumId="35" w15:restartNumberingAfterBreak="0">
    <w:nsid w:val="3B52677E"/>
    <w:multiLevelType w:val="hybridMultilevel"/>
    <w:tmpl w:val="384C4070"/>
    <w:lvl w:ilvl="0" w:tplc="8C3C5DD4">
      <w:start w:val="1"/>
      <w:numFmt w:val="bullet"/>
      <w:lvlText w:val=""/>
      <w:lvlJc w:val="left"/>
      <w:pPr>
        <w:ind w:left="720" w:hanging="360"/>
      </w:pPr>
      <w:rPr>
        <w:rFonts w:ascii="Symbol" w:hAnsi="Symbol" w:cs="Symbol" w:hint="default"/>
        <w:sz w:val="24"/>
        <w:szCs w:val="24"/>
      </w:rPr>
    </w:lvl>
    <w:lvl w:ilvl="1" w:tplc="F94A2A94">
      <w:start w:val="1"/>
      <w:numFmt w:val="bullet"/>
      <w:lvlText w:val="o"/>
      <w:lvlJc w:val="left"/>
      <w:pPr>
        <w:ind w:left="1440" w:hanging="360"/>
      </w:pPr>
      <w:rPr>
        <w:rFonts w:ascii="Courier New" w:hAnsi="Courier New" w:cs="Courier New" w:hint="default"/>
      </w:rPr>
    </w:lvl>
    <w:lvl w:ilvl="2" w:tplc="CD0CF6B2">
      <w:start w:val="1"/>
      <w:numFmt w:val="bullet"/>
      <w:lvlText w:val=""/>
      <w:lvlJc w:val="left"/>
      <w:pPr>
        <w:ind w:left="2160" w:hanging="360"/>
      </w:pPr>
      <w:rPr>
        <w:rFonts w:ascii="Wingdings" w:hAnsi="Wingdings" w:cs="Wingdings" w:hint="default"/>
      </w:rPr>
    </w:lvl>
    <w:lvl w:ilvl="3" w:tplc="8B7ECD16">
      <w:start w:val="1"/>
      <w:numFmt w:val="bullet"/>
      <w:lvlText w:val=""/>
      <w:lvlJc w:val="left"/>
      <w:pPr>
        <w:ind w:left="2880" w:hanging="360"/>
      </w:pPr>
      <w:rPr>
        <w:rFonts w:ascii="Symbol" w:hAnsi="Symbol" w:cs="Symbol" w:hint="default"/>
      </w:rPr>
    </w:lvl>
    <w:lvl w:ilvl="4" w:tplc="47B08432">
      <w:start w:val="1"/>
      <w:numFmt w:val="bullet"/>
      <w:lvlText w:val="o"/>
      <w:lvlJc w:val="left"/>
      <w:pPr>
        <w:ind w:left="3600" w:hanging="360"/>
      </w:pPr>
      <w:rPr>
        <w:rFonts w:ascii="Courier New" w:hAnsi="Courier New" w:cs="Courier New" w:hint="default"/>
      </w:rPr>
    </w:lvl>
    <w:lvl w:ilvl="5" w:tplc="F7F40EFE">
      <w:start w:val="1"/>
      <w:numFmt w:val="bullet"/>
      <w:lvlText w:val=""/>
      <w:lvlJc w:val="left"/>
      <w:pPr>
        <w:ind w:left="4320" w:hanging="360"/>
      </w:pPr>
      <w:rPr>
        <w:rFonts w:ascii="Wingdings" w:hAnsi="Wingdings" w:cs="Wingdings" w:hint="default"/>
      </w:rPr>
    </w:lvl>
    <w:lvl w:ilvl="6" w:tplc="A20ACD26">
      <w:start w:val="1"/>
      <w:numFmt w:val="bullet"/>
      <w:lvlText w:val=""/>
      <w:lvlJc w:val="left"/>
      <w:pPr>
        <w:ind w:left="5040" w:hanging="360"/>
      </w:pPr>
      <w:rPr>
        <w:rFonts w:ascii="Symbol" w:hAnsi="Symbol" w:cs="Symbol" w:hint="default"/>
      </w:rPr>
    </w:lvl>
    <w:lvl w:ilvl="7" w:tplc="E988A53C">
      <w:start w:val="1"/>
      <w:numFmt w:val="bullet"/>
      <w:lvlText w:val="o"/>
      <w:lvlJc w:val="left"/>
      <w:pPr>
        <w:ind w:left="5760" w:hanging="360"/>
      </w:pPr>
      <w:rPr>
        <w:rFonts w:ascii="Courier New" w:hAnsi="Courier New" w:cs="Courier New" w:hint="default"/>
      </w:rPr>
    </w:lvl>
    <w:lvl w:ilvl="8" w:tplc="7582A22A">
      <w:start w:val="1"/>
      <w:numFmt w:val="bullet"/>
      <w:lvlText w:val=""/>
      <w:lvlJc w:val="left"/>
      <w:pPr>
        <w:ind w:left="6480" w:hanging="360"/>
      </w:pPr>
      <w:rPr>
        <w:rFonts w:ascii="Wingdings" w:hAnsi="Wingdings" w:cs="Wingdings" w:hint="default"/>
      </w:rPr>
    </w:lvl>
  </w:abstractNum>
  <w:abstractNum w:abstractNumId="36" w15:restartNumberingAfterBreak="0">
    <w:nsid w:val="3BFA25F4"/>
    <w:multiLevelType w:val="hybridMultilevel"/>
    <w:tmpl w:val="68B45882"/>
    <w:lvl w:ilvl="0" w:tplc="E8C09C2A">
      <w:numFmt w:val="bullet"/>
      <w:lvlText w:val="–"/>
      <w:lvlJc w:val="left"/>
      <w:pPr>
        <w:ind w:left="105" w:hanging="360"/>
      </w:pPr>
      <w:rPr>
        <w:rFonts w:ascii="Arial" w:eastAsia="Arial" w:hAnsi="Arial" w:cs="Arial" w:hint="default"/>
        <w:w w:val="96"/>
        <w:sz w:val="20"/>
        <w:szCs w:val="20"/>
        <w:lang w:val="sl" w:eastAsia="sl" w:bidi="sl"/>
      </w:rPr>
    </w:lvl>
    <w:lvl w:ilvl="1" w:tplc="A022E1F0">
      <w:numFmt w:val="bullet"/>
      <w:lvlText w:val="•"/>
      <w:lvlJc w:val="left"/>
      <w:pPr>
        <w:ind w:left="925" w:hanging="360"/>
      </w:pPr>
      <w:rPr>
        <w:rFonts w:hint="default"/>
        <w:lang w:val="sl" w:eastAsia="sl" w:bidi="sl"/>
      </w:rPr>
    </w:lvl>
    <w:lvl w:ilvl="2" w:tplc="570CF406">
      <w:numFmt w:val="bullet"/>
      <w:lvlText w:val="•"/>
      <w:lvlJc w:val="left"/>
      <w:pPr>
        <w:ind w:left="1750" w:hanging="360"/>
      </w:pPr>
      <w:rPr>
        <w:rFonts w:hint="default"/>
        <w:lang w:val="sl" w:eastAsia="sl" w:bidi="sl"/>
      </w:rPr>
    </w:lvl>
    <w:lvl w:ilvl="3" w:tplc="4D0E7B6E">
      <w:numFmt w:val="bullet"/>
      <w:lvlText w:val="•"/>
      <w:lvlJc w:val="left"/>
      <w:pPr>
        <w:ind w:left="2575" w:hanging="360"/>
      </w:pPr>
      <w:rPr>
        <w:rFonts w:hint="default"/>
        <w:lang w:val="sl" w:eastAsia="sl" w:bidi="sl"/>
      </w:rPr>
    </w:lvl>
    <w:lvl w:ilvl="4" w:tplc="910CE778">
      <w:numFmt w:val="bullet"/>
      <w:lvlText w:val="•"/>
      <w:lvlJc w:val="left"/>
      <w:pPr>
        <w:ind w:left="3401" w:hanging="360"/>
      </w:pPr>
      <w:rPr>
        <w:rFonts w:hint="default"/>
        <w:lang w:val="sl" w:eastAsia="sl" w:bidi="sl"/>
      </w:rPr>
    </w:lvl>
    <w:lvl w:ilvl="5" w:tplc="62DC1E40">
      <w:numFmt w:val="bullet"/>
      <w:lvlText w:val="•"/>
      <w:lvlJc w:val="left"/>
      <w:pPr>
        <w:ind w:left="4226" w:hanging="360"/>
      </w:pPr>
      <w:rPr>
        <w:rFonts w:hint="default"/>
        <w:lang w:val="sl" w:eastAsia="sl" w:bidi="sl"/>
      </w:rPr>
    </w:lvl>
    <w:lvl w:ilvl="6" w:tplc="F72C1166">
      <w:numFmt w:val="bullet"/>
      <w:lvlText w:val="•"/>
      <w:lvlJc w:val="left"/>
      <w:pPr>
        <w:ind w:left="5051" w:hanging="360"/>
      </w:pPr>
      <w:rPr>
        <w:rFonts w:hint="default"/>
        <w:lang w:val="sl" w:eastAsia="sl" w:bidi="sl"/>
      </w:rPr>
    </w:lvl>
    <w:lvl w:ilvl="7" w:tplc="C3A2AD9C">
      <w:numFmt w:val="bullet"/>
      <w:lvlText w:val="•"/>
      <w:lvlJc w:val="left"/>
      <w:pPr>
        <w:ind w:left="5877" w:hanging="360"/>
      </w:pPr>
      <w:rPr>
        <w:rFonts w:hint="default"/>
        <w:lang w:val="sl" w:eastAsia="sl" w:bidi="sl"/>
      </w:rPr>
    </w:lvl>
    <w:lvl w:ilvl="8" w:tplc="A7C6E988">
      <w:numFmt w:val="bullet"/>
      <w:lvlText w:val="•"/>
      <w:lvlJc w:val="left"/>
      <w:pPr>
        <w:ind w:left="6702" w:hanging="360"/>
      </w:pPr>
      <w:rPr>
        <w:rFonts w:hint="default"/>
        <w:lang w:val="sl" w:eastAsia="sl" w:bidi="sl"/>
      </w:rPr>
    </w:lvl>
  </w:abstractNum>
  <w:abstractNum w:abstractNumId="37" w15:restartNumberingAfterBreak="0">
    <w:nsid w:val="3F7810B0"/>
    <w:multiLevelType w:val="hybridMultilevel"/>
    <w:tmpl w:val="BC48BDC6"/>
    <w:lvl w:ilvl="0" w:tplc="9730AC64">
      <w:start w:val="8"/>
      <w:numFmt w:val="bullet"/>
      <w:lvlText w:val="-"/>
      <w:lvlJc w:val="left"/>
      <w:pPr>
        <w:ind w:left="467"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13A0F8B"/>
    <w:multiLevelType w:val="hybridMultilevel"/>
    <w:tmpl w:val="023CFEF6"/>
    <w:lvl w:ilvl="0" w:tplc="D36A0640">
      <w:start w:val="1"/>
      <w:numFmt w:val="bullet"/>
      <w:lvlText w:val=""/>
      <w:lvlJc w:val="left"/>
      <w:pPr>
        <w:ind w:left="720" w:hanging="360"/>
      </w:pPr>
      <w:rPr>
        <w:rFonts w:ascii="Symbol" w:hAnsi="Symbol" w:cs="Symbol" w:hint="default"/>
        <w:sz w:val="18"/>
        <w:szCs w:val="18"/>
      </w:rPr>
    </w:lvl>
    <w:lvl w:ilvl="1" w:tplc="358480A0">
      <w:start w:val="1"/>
      <w:numFmt w:val="bullet"/>
      <w:lvlText w:val="o"/>
      <w:lvlJc w:val="left"/>
      <w:pPr>
        <w:ind w:left="1440" w:hanging="360"/>
      </w:pPr>
      <w:rPr>
        <w:rFonts w:ascii="Courier New" w:hAnsi="Courier New" w:cs="Courier New" w:hint="default"/>
      </w:rPr>
    </w:lvl>
    <w:lvl w:ilvl="2" w:tplc="E80C90E8">
      <w:start w:val="1"/>
      <w:numFmt w:val="bullet"/>
      <w:lvlText w:val=""/>
      <w:lvlJc w:val="left"/>
      <w:pPr>
        <w:ind w:left="2160" w:hanging="360"/>
      </w:pPr>
      <w:rPr>
        <w:rFonts w:ascii="Wingdings" w:hAnsi="Wingdings" w:cs="Wingdings" w:hint="default"/>
      </w:rPr>
    </w:lvl>
    <w:lvl w:ilvl="3" w:tplc="871C9F32">
      <w:start w:val="1"/>
      <w:numFmt w:val="bullet"/>
      <w:lvlText w:val=""/>
      <w:lvlJc w:val="left"/>
      <w:pPr>
        <w:ind w:left="2880" w:hanging="360"/>
      </w:pPr>
      <w:rPr>
        <w:rFonts w:ascii="Symbol" w:hAnsi="Symbol" w:cs="Symbol" w:hint="default"/>
      </w:rPr>
    </w:lvl>
    <w:lvl w:ilvl="4" w:tplc="C1267A4A">
      <w:start w:val="1"/>
      <w:numFmt w:val="bullet"/>
      <w:lvlText w:val="o"/>
      <w:lvlJc w:val="left"/>
      <w:pPr>
        <w:ind w:left="3600" w:hanging="360"/>
      </w:pPr>
      <w:rPr>
        <w:rFonts w:ascii="Courier New" w:hAnsi="Courier New" w:cs="Courier New" w:hint="default"/>
      </w:rPr>
    </w:lvl>
    <w:lvl w:ilvl="5" w:tplc="C4269482">
      <w:start w:val="1"/>
      <w:numFmt w:val="bullet"/>
      <w:lvlText w:val=""/>
      <w:lvlJc w:val="left"/>
      <w:pPr>
        <w:ind w:left="4320" w:hanging="360"/>
      </w:pPr>
      <w:rPr>
        <w:rFonts w:ascii="Wingdings" w:hAnsi="Wingdings" w:cs="Wingdings" w:hint="default"/>
      </w:rPr>
    </w:lvl>
    <w:lvl w:ilvl="6" w:tplc="DC2072E0">
      <w:start w:val="1"/>
      <w:numFmt w:val="bullet"/>
      <w:lvlText w:val=""/>
      <w:lvlJc w:val="left"/>
      <w:pPr>
        <w:ind w:left="5040" w:hanging="360"/>
      </w:pPr>
      <w:rPr>
        <w:rFonts w:ascii="Symbol" w:hAnsi="Symbol" w:cs="Symbol" w:hint="default"/>
      </w:rPr>
    </w:lvl>
    <w:lvl w:ilvl="7" w:tplc="68CE0B5A">
      <w:start w:val="1"/>
      <w:numFmt w:val="bullet"/>
      <w:lvlText w:val="o"/>
      <w:lvlJc w:val="left"/>
      <w:pPr>
        <w:ind w:left="5760" w:hanging="360"/>
      </w:pPr>
      <w:rPr>
        <w:rFonts w:ascii="Courier New" w:hAnsi="Courier New" w:cs="Courier New" w:hint="default"/>
      </w:rPr>
    </w:lvl>
    <w:lvl w:ilvl="8" w:tplc="DD827652">
      <w:start w:val="1"/>
      <w:numFmt w:val="bullet"/>
      <w:lvlText w:val=""/>
      <w:lvlJc w:val="left"/>
      <w:pPr>
        <w:ind w:left="6480" w:hanging="360"/>
      </w:pPr>
      <w:rPr>
        <w:rFonts w:ascii="Wingdings" w:hAnsi="Wingdings" w:cs="Wingdings" w:hint="default"/>
      </w:rPr>
    </w:lvl>
  </w:abstractNum>
  <w:abstractNum w:abstractNumId="39" w15:restartNumberingAfterBreak="0">
    <w:nsid w:val="451C7F9B"/>
    <w:multiLevelType w:val="hybridMultilevel"/>
    <w:tmpl w:val="76AC10EE"/>
    <w:lvl w:ilvl="0" w:tplc="48765DF0">
      <w:start w:val="1"/>
      <w:numFmt w:val="bullet"/>
      <w:lvlText w:val="-"/>
      <w:lvlJc w:val="left"/>
      <w:pPr>
        <w:ind w:left="774" w:hanging="360"/>
      </w:pPr>
      <w:rPr>
        <w:rFonts w:ascii="Sitka Text" w:hAnsi="Sitka Text"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0" w15:restartNumberingAfterBreak="0">
    <w:nsid w:val="45767C22"/>
    <w:multiLevelType w:val="hybridMultilevel"/>
    <w:tmpl w:val="01F8EEFC"/>
    <w:lvl w:ilvl="0" w:tplc="9730AC64">
      <w:start w:val="8"/>
      <w:numFmt w:val="bullet"/>
      <w:lvlText w:val="-"/>
      <w:lvlJc w:val="left"/>
      <w:pPr>
        <w:ind w:left="467"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797332D"/>
    <w:multiLevelType w:val="hybridMultilevel"/>
    <w:tmpl w:val="ECD8C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9336F77"/>
    <w:multiLevelType w:val="hybridMultilevel"/>
    <w:tmpl w:val="CD269FFE"/>
    <w:lvl w:ilvl="0" w:tplc="52608DD2">
      <w:start w:val="1"/>
      <w:numFmt w:val="decimal"/>
      <w:lvlText w:val="%1."/>
      <w:lvlJc w:val="left"/>
      <w:pPr>
        <w:ind w:left="720" w:hanging="360"/>
      </w:pPr>
      <w:rPr>
        <w:rFonts w:ascii="Arial" w:hAnsi="Arial" w:cs="Arial" w:hint="default"/>
        <w:sz w:val="18"/>
        <w:szCs w:val="18"/>
      </w:rPr>
    </w:lvl>
    <w:lvl w:ilvl="1" w:tplc="136800B2">
      <w:start w:val="1"/>
      <w:numFmt w:val="decimal"/>
      <w:lvlText w:val="%2."/>
      <w:lvlJc w:val="left"/>
      <w:pPr>
        <w:ind w:left="1440" w:hanging="360"/>
      </w:pPr>
    </w:lvl>
    <w:lvl w:ilvl="2" w:tplc="2DEE6094">
      <w:start w:val="1"/>
      <w:numFmt w:val="decimal"/>
      <w:lvlText w:val="%3."/>
      <w:lvlJc w:val="left"/>
      <w:pPr>
        <w:ind w:left="2160" w:hanging="360"/>
      </w:pPr>
    </w:lvl>
    <w:lvl w:ilvl="3" w:tplc="951E46D0">
      <w:start w:val="1"/>
      <w:numFmt w:val="decimal"/>
      <w:lvlText w:val="%4."/>
      <w:lvlJc w:val="left"/>
      <w:pPr>
        <w:ind w:left="2880" w:hanging="360"/>
      </w:pPr>
    </w:lvl>
    <w:lvl w:ilvl="4" w:tplc="132E2F96">
      <w:start w:val="1"/>
      <w:numFmt w:val="decimal"/>
      <w:lvlText w:val="%5."/>
      <w:lvlJc w:val="left"/>
      <w:pPr>
        <w:ind w:left="3600" w:hanging="360"/>
      </w:pPr>
    </w:lvl>
    <w:lvl w:ilvl="5" w:tplc="EC5E8BBC">
      <w:start w:val="1"/>
      <w:numFmt w:val="decimal"/>
      <w:lvlText w:val="%6."/>
      <w:lvlJc w:val="left"/>
      <w:pPr>
        <w:ind w:left="4320" w:hanging="360"/>
      </w:pPr>
    </w:lvl>
    <w:lvl w:ilvl="6" w:tplc="4F84FE7E">
      <w:start w:val="1"/>
      <w:numFmt w:val="decimal"/>
      <w:lvlText w:val="%7."/>
      <w:lvlJc w:val="left"/>
      <w:pPr>
        <w:ind w:left="5040" w:hanging="360"/>
      </w:pPr>
    </w:lvl>
    <w:lvl w:ilvl="7" w:tplc="CE66ACAE">
      <w:start w:val="1"/>
      <w:numFmt w:val="decimal"/>
      <w:lvlText w:val="%8."/>
      <w:lvlJc w:val="left"/>
      <w:pPr>
        <w:ind w:left="5760" w:hanging="360"/>
      </w:pPr>
    </w:lvl>
    <w:lvl w:ilvl="8" w:tplc="2F7629CA">
      <w:start w:val="1"/>
      <w:numFmt w:val="decimal"/>
      <w:lvlText w:val="%9."/>
      <w:lvlJc w:val="left"/>
      <w:pPr>
        <w:ind w:left="6480" w:hanging="360"/>
      </w:pPr>
    </w:lvl>
  </w:abstractNum>
  <w:abstractNum w:abstractNumId="43" w15:restartNumberingAfterBreak="0">
    <w:nsid w:val="499B05EA"/>
    <w:multiLevelType w:val="multilevel"/>
    <w:tmpl w:val="27F2B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902DE7"/>
    <w:multiLevelType w:val="hybridMultilevel"/>
    <w:tmpl w:val="4AC00D42"/>
    <w:lvl w:ilvl="0" w:tplc="F3CEBEAA">
      <w:start w:val="1"/>
      <w:numFmt w:val="bullet"/>
      <w:lvlText w:val=""/>
      <w:lvlJc w:val="left"/>
      <w:pPr>
        <w:ind w:left="720" w:hanging="360"/>
      </w:pPr>
      <w:rPr>
        <w:rFonts w:ascii="Symbol" w:hAnsi="Symbol" w:cs="Symbol" w:hint="default"/>
        <w:sz w:val="18"/>
        <w:szCs w:val="18"/>
      </w:rPr>
    </w:lvl>
    <w:lvl w:ilvl="1" w:tplc="2E7E1A54">
      <w:start w:val="1"/>
      <w:numFmt w:val="bullet"/>
      <w:lvlText w:val="o"/>
      <w:lvlJc w:val="left"/>
      <w:pPr>
        <w:ind w:left="1440" w:hanging="360"/>
      </w:pPr>
      <w:rPr>
        <w:rFonts w:ascii="Courier New" w:hAnsi="Courier New" w:cs="Courier New" w:hint="default"/>
      </w:rPr>
    </w:lvl>
    <w:lvl w:ilvl="2" w:tplc="7BEEF0DC">
      <w:start w:val="1"/>
      <w:numFmt w:val="bullet"/>
      <w:lvlText w:val=""/>
      <w:lvlJc w:val="left"/>
      <w:pPr>
        <w:ind w:left="2160" w:hanging="360"/>
      </w:pPr>
      <w:rPr>
        <w:rFonts w:ascii="Wingdings" w:hAnsi="Wingdings" w:cs="Wingdings" w:hint="default"/>
      </w:rPr>
    </w:lvl>
    <w:lvl w:ilvl="3" w:tplc="D5E8E144">
      <w:start w:val="1"/>
      <w:numFmt w:val="bullet"/>
      <w:lvlText w:val=""/>
      <w:lvlJc w:val="left"/>
      <w:pPr>
        <w:ind w:left="2880" w:hanging="360"/>
      </w:pPr>
      <w:rPr>
        <w:rFonts w:ascii="Symbol" w:hAnsi="Symbol" w:cs="Symbol" w:hint="default"/>
      </w:rPr>
    </w:lvl>
    <w:lvl w:ilvl="4" w:tplc="A6769618">
      <w:start w:val="1"/>
      <w:numFmt w:val="bullet"/>
      <w:lvlText w:val="o"/>
      <w:lvlJc w:val="left"/>
      <w:pPr>
        <w:ind w:left="3600" w:hanging="360"/>
      </w:pPr>
      <w:rPr>
        <w:rFonts w:ascii="Courier New" w:hAnsi="Courier New" w:cs="Courier New" w:hint="default"/>
      </w:rPr>
    </w:lvl>
    <w:lvl w:ilvl="5" w:tplc="B36EFC42">
      <w:start w:val="1"/>
      <w:numFmt w:val="bullet"/>
      <w:lvlText w:val=""/>
      <w:lvlJc w:val="left"/>
      <w:pPr>
        <w:ind w:left="4320" w:hanging="360"/>
      </w:pPr>
      <w:rPr>
        <w:rFonts w:ascii="Wingdings" w:hAnsi="Wingdings" w:cs="Wingdings" w:hint="default"/>
      </w:rPr>
    </w:lvl>
    <w:lvl w:ilvl="6" w:tplc="197038C4">
      <w:start w:val="1"/>
      <w:numFmt w:val="bullet"/>
      <w:lvlText w:val=""/>
      <w:lvlJc w:val="left"/>
      <w:pPr>
        <w:ind w:left="5040" w:hanging="360"/>
      </w:pPr>
      <w:rPr>
        <w:rFonts w:ascii="Symbol" w:hAnsi="Symbol" w:cs="Symbol" w:hint="default"/>
      </w:rPr>
    </w:lvl>
    <w:lvl w:ilvl="7" w:tplc="42647DF8">
      <w:start w:val="1"/>
      <w:numFmt w:val="bullet"/>
      <w:lvlText w:val="o"/>
      <w:lvlJc w:val="left"/>
      <w:pPr>
        <w:ind w:left="5760" w:hanging="360"/>
      </w:pPr>
      <w:rPr>
        <w:rFonts w:ascii="Courier New" w:hAnsi="Courier New" w:cs="Courier New" w:hint="default"/>
      </w:rPr>
    </w:lvl>
    <w:lvl w:ilvl="8" w:tplc="1CB496A6">
      <w:start w:val="1"/>
      <w:numFmt w:val="bullet"/>
      <w:lvlText w:val=""/>
      <w:lvlJc w:val="left"/>
      <w:pPr>
        <w:ind w:left="6480" w:hanging="360"/>
      </w:pPr>
      <w:rPr>
        <w:rFonts w:ascii="Wingdings" w:hAnsi="Wingdings" w:cs="Wingdings" w:hint="default"/>
      </w:rPr>
    </w:lvl>
  </w:abstractNum>
  <w:abstractNum w:abstractNumId="4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51B43BE6"/>
    <w:multiLevelType w:val="hybridMultilevel"/>
    <w:tmpl w:val="7056F0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2B648CD"/>
    <w:multiLevelType w:val="hybridMultilevel"/>
    <w:tmpl w:val="567E94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4922F96"/>
    <w:multiLevelType w:val="hybridMultilevel"/>
    <w:tmpl w:val="B52CC76A"/>
    <w:lvl w:ilvl="0" w:tplc="AFEA2488">
      <w:start w:val="1"/>
      <w:numFmt w:val="bullet"/>
      <w:lvlText w:val=""/>
      <w:lvlJc w:val="left"/>
      <w:pPr>
        <w:ind w:left="720" w:hanging="360"/>
      </w:pPr>
      <w:rPr>
        <w:rFonts w:ascii="Symbol" w:hAnsi="Symbol" w:cs="Symbol" w:hint="default"/>
        <w:sz w:val="18"/>
        <w:szCs w:val="18"/>
      </w:rPr>
    </w:lvl>
    <w:lvl w:ilvl="1" w:tplc="C0040802">
      <w:start w:val="1"/>
      <w:numFmt w:val="bullet"/>
      <w:lvlText w:val="o"/>
      <w:lvlJc w:val="left"/>
      <w:pPr>
        <w:ind w:left="1440" w:hanging="360"/>
      </w:pPr>
      <w:rPr>
        <w:rFonts w:ascii="Courier New" w:hAnsi="Courier New" w:cs="Courier New" w:hint="default"/>
      </w:rPr>
    </w:lvl>
    <w:lvl w:ilvl="2" w:tplc="6DEED192">
      <w:start w:val="1"/>
      <w:numFmt w:val="bullet"/>
      <w:lvlText w:val=""/>
      <w:lvlJc w:val="left"/>
      <w:pPr>
        <w:ind w:left="2160" w:hanging="360"/>
      </w:pPr>
      <w:rPr>
        <w:rFonts w:ascii="Wingdings" w:hAnsi="Wingdings" w:cs="Wingdings" w:hint="default"/>
      </w:rPr>
    </w:lvl>
    <w:lvl w:ilvl="3" w:tplc="53C2CE48">
      <w:start w:val="1"/>
      <w:numFmt w:val="bullet"/>
      <w:lvlText w:val=""/>
      <w:lvlJc w:val="left"/>
      <w:pPr>
        <w:ind w:left="2880" w:hanging="360"/>
      </w:pPr>
      <w:rPr>
        <w:rFonts w:ascii="Symbol" w:hAnsi="Symbol" w:cs="Symbol" w:hint="default"/>
      </w:rPr>
    </w:lvl>
    <w:lvl w:ilvl="4" w:tplc="3552E41C">
      <w:start w:val="1"/>
      <w:numFmt w:val="bullet"/>
      <w:lvlText w:val="o"/>
      <w:lvlJc w:val="left"/>
      <w:pPr>
        <w:ind w:left="3600" w:hanging="360"/>
      </w:pPr>
      <w:rPr>
        <w:rFonts w:ascii="Courier New" w:hAnsi="Courier New" w:cs="Courier New" w:hint="default"/>
      </w:rPr>
    </w:lvl>
    <w:lvl w:ilvl="5" w:tplc="8BA25EF8">
      <w:start w:val="1"/>
      <w:numFmt w:val="bullet"/>
      <w:lvlText w:val=""/>
      <w:lvlJc w:val="left"/>
      <w:pPr>
        <w:ind w:left="4320" w:hanging="360"/>
      </w:pPr>
      <w:rPr>
        <w:rFonts w:ascii="Wingdings" w:hAnsi="Wingdings" w:cs="Wingdings" w:hint="default"/>
      </w:rPr>
    </w:lvl>
    <w:lvl w:ilvl="6" w:tplc="B4386328">
      <w:start w:val="1"/>
      <w:numFmt w:val="bullet"/>
      <w:lvlText w:val=""/>
      <w:lvlJc w:val="left"/>
      <w:pPr>
        <w:ind w:left="5040" w:hanging="360"/>
      </w:pPr>
      <w:rPr>
        <w:rFonts w:ascii="Symbol" w:hAnsi="Symbol" w:cs="Symbol" w:hint="default"/>
      </w:rPr>
    </w:lvl>
    <w:lvl w:ilvl="7" w:tplc="829E4B90">
      <w:start w:val="1"/>
      <w:numFmt w:val="bullet"/>
      <w:lvlText w:val="o"/>
      <w:lvlJc w:val="left"/>
      <w:pPr>
        <w:ind w:left="5760" w:hanging="360"/>
      </w:pPr>
      <w:rPr>
        <w:rFonts w:ascii="Courier New" w:hAnsi="Courier New" w:cs="Courier New" w:hint="default"/>
      </w:rPr>
    </w:lvl>
    <w:lvl w:ilvl="8" w:tplc="40A2DBCE">
      <w:start w:val="1"/>
      <w:numFmt w:val="bullet"/>
      <w:lvlText w:val=""/>
      <w:lvlJc w:val="left"/>
      <w:pPr>
        <w:ind w:left="6480" w:hanging="360"/>
      </w:pPr>
      <w:rPr>
        <w:rFonts w:ascii="Wingdings" w:hAnsi="Wingdings" w:cs="Wingdings" w:hint="default"/>
      </w:rPr>
    </w:lvl>
  </w:abstractNum>
  <w:abstractNum w:abstractNumId="50"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15:restartNumberingAfterBreak="0">
    <w:nsid w:val="58B43ED8"/>
    <w:multiLevelType w:val="hybridMultilevel"/>
    <w:tmpl w:val="4EBE3916"/>
    <w:lvl w:ilvl="0" w:tplc="9730AC64">
      <w:start w:val="8"/>
      <w:numFmt w:val="bullet"/>
      <w:lvlText w:val="-"/>
      <w:lvlJc w:val="left"/>
      <w:pPr>
        <w:ind w:left="467"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B521219"/>
    <w:multiLevelType w:val="hybridMultilevel"/>
    <w:tmpl w:val="E1DE82B6"/>
    <w:lvl w:ilvl="0" w:tplc="003E958E">
      <w:start w:val="1"/>
      <w:numFmt w:val="bullet"/>
      <w:lvlText w:val=""/>
      <w:lvlJc w:val="left"/>
      <w:pPr>
        <w:ind w:left="720" w:hanging="360"/>
      </w:pPr>
      <w:rPr>
        <w:rFonts w:ascii="Symbol" w:hAnsi="Symbol" w:cs="Symbol" w:hint="default"/>
        <w:sz w:val="18"/>
        <w:szCs w:val="18"/>
      </w:rPr>
    </w:lvl>
    <w:lvl w:ilvl="1" w:tplc="F206602A">
      <w:start w:val="1"/>
      <w:numFmt w:val="bullet"/>
      <w:lvlText w:val="o"/>
      <w:lvlJc w:val="left"/>
      <w:pPr>
        <w:ind w:left="1440" w:hanging="360"/>
      </w:pPr>
      <w:rPr>
        <w:rFonts w:ascii="Courier New" w:hAnsi="Courier New" w:cs="Courier New" w:hint="default"/>
      </w:rPr>
    </w:lvl>
    <w:lvl w:ilvl="2" w:tplc="AA9E19AC">
      <w:start w:val="1"/>
      <w:numFmt w:val="bullet"/>
      <w:lvlText w:val=""/>
      <w:lvlJc w:val="left"/>
      <w:pPr>
        <w:ind w:left="2160" w:hanging="360"/>
      </w:pPr>
      <w:rPr>
        <w:rFonts w:ascii="Wingdings" w:hAnsi="Wingdings" w:cs="Wingdings" w:hint="default"/>
      </w:rPr>
    </w:lvl>
    <w:lvl w:ilvl="3" w:tplc="2BC6D54A">
      <w:start w:val="1"/>
      <w:numFmt w:val="bullet"/>
      <w:lvlText w:val=""/>
      <w:lvlJc w:val="left"/>
      <w:pPr>
        <w:ind w:left="2880" w:hanging="360"/>
      </w:pPr>
      <w:rPr>
        <w:rFonts w:ascii="Symbol" w:hAnsi="Symbol" w:cs="Symbol" w:hint="default"/>
      </w:rPr>
    </w:lvl>
    <w:lvl w:ilvl="4" w:tplc="F568419E">
      <w:start w:val="1"/>
      <w:numFmt w:val="bullet"/>
      <w:lvlText w:val="o"/>
      <w:lvlJc w:val="left"/>
      <w:pPr>
        <w:ind w:left="3600" w:hanging="360"/>
      </w:pPr>
      <w:rPr>
        <w:rFonts w:ascii="Courier New" w:hAnsi="Courier New" w:cs="Courier New" w:hint="default"/>
      </w:rPr>
    </w:lvl>
    <w:lvl w:ilvl="5" w:tplc="A2121BB8">
      <w:start w:val="1"/>
      <w:numFmt w:val="bullet"/>
      <w:lvlText w:val=""/>
      <w:lvlJc w:val="left"/>
      <w:pPr>
        <w:ind w:left="4320" w:hanging="360"/>
      </w:pPr>
      <w:rPr>
        <w:rFonts w:ascii="Wingdings" w:hAnsi="Wingdings" w:cs="Wingdings" w:hint="default"/>
      </w:rPr>
    </w:lvl>
    <w:lvl w:ilvl="6" w:tplc="E53267CA">
      <w:start w:val="1"/>
      <w:numFmt w:val="bullet"/>
      <w:lvlText w:val=""/>
      <w:lvlJc w:val="left"/>
      <w:pPr>
        <w:ind w:left="5040" w:hanging="360"/>
      </w:pPr>
      <w:rPr>
        <w:rFonts w:ascii="Symbol" w:hAnsi="Symbol" w:cs="Symbol" w:hint="default"/>
      </w:rPr>
    </w:lvl>
    <w:lvl w:ilvl="7" w:tplc="22B4AA6E">
      <w:start w:val="1"/>
      <w:numFmt w:val="bullet"/>
      <w:lvlText w:val="o"/>
      <w:lvlJc w:val="left"/>
      <w:pPr>
        <w:ind w:left="5760" w:hanging="360"/>
      </w:pPr>
      <w:rPr>
        <w:rFonts w:ascii="Courier New" w:hAnsi="Courier New" w:cs="Courier New" w:hint="default"/>
      </w:rPr>
    </w:lvl>
    <w:lvl w:ilvl="8" w:tplc="DF74104A">
      <w:start w:val="1"/>
      <w:numFmt w:val="bullet"/>
      <w:lvlText w:val=""/>
      <w:lvlJc w:val="left"/>
      <w:pPr>
        <w:ind w:left="6480" w:hanging="360"/>
      </w:pPr>
      <w:rPr>
        <w:rFonts w:ascii="Wingdings" w:hAnsi="Wingdings" w:cs="Wingdings" w:hint="default"/>
      </w:rPr>
    </w:lvl>
  </w:abstractNum>
  <w:abstractNum w:abstractNumId="54" w15:restartNumberingAfterBreak="0">
    <w:nsid w:val="5BAC1F7F"/>
    <w:multiLevelType w:val="hybridMultilevel"/>
    <w:tmpl w:val="219A6FB2"/>
    <w:lvl w:ilvl="0" w:tplc="9118B1E0">
      <w:start w:val="1"/>
      <w:numFmt w:val="bullet"/>
      <w:lvlText w:val=""/>
      <w:lvlJc w:val="left"/>
      <w:pPr>
        <w:ind w:left="720" w:hanging="360"/>
      </w:pPr>
      <w:rPr>
        <w:rFonts w:ascii="Symbol" w:hAnsi="Symbol" w:cs="Symbol" w:hint="default"/>
        <w:sz w:val="18"/>
        <w:szCs w:val="18"/>
      </w:rPr>
    </w:lvl>
    <w:lvl w:ilvl="1" w:tplc="9206698E">
      <w:start w:val="1"/>
      <w:numFmt w:val="bullet"/>
      <w:lvlText w:val="o"/>
      <w:lvlJc w:val="left"/>
      <w:pPr>
        <w:ind w:left="1440" w:hanging="360"/>
      </w:pPr>
      <w:rPr>
        <w:rFonts w:ascii="Courier New" w:hAnsi="Courier New" w:cs="Courier New" w:hint="default"/>
      </w:rPr>
    </w:lvl>
    <w:lvl w:ilvl="2" w:tplc="0106C1C6">
      <w:start w:val="1"/>
      <w:numFmt w:val="bullet"/>
      <w:lvlText w:val=""/>
      <w:lvlJc w:val="left"/>
      <w:pPr>
        <w:ind w:left="2160" w:hanging="360"/>
      </w:pPr>
      <w:rPr>
        <w:rFonts w:ascii="Wingdings" w:hAnsi="Wingdings" w:cs="Wingdings" w:hint="default"/>
      </w:rPr>
    </w:lvl>
    <w:lvl w:ilvl="3" w:tplc="5C22F498">
      <w:start w:val="1"/>
      <w:numFmt w:val="bullet"/>
      <w:lvlText w:val=""/>
      <w:lvlJc w:val="left"/>
      <w:pPr>
        <w:ind w:left="2880" w:hanging="360"/>
      </w:pPr>
      <w:rPr>
        <w:rFonts w:ascii="Symbol" w:hAnsi="Symbol" w:cs="Symbol" w:hint="default"/>
      </w:rPr>
    </w:lvl>
    <w:lvl w:ilvl="4" w:tplc="F0FC9056">
      <w:start w:val="1"/>
      <w:numFmt w:val="bullet"/>
      <w:lvlText w:val="o"/>
      <w:lvlJc w:val="left"/>
      <w:pPr>
        <w:ind w:left="3600" w:hanging="360"/>
      </w:pPr>
      <w:rPr>
        <w:rFonts w:ascii="Courier New" w:hAnsi="Courier New" w:cs="Courier New" w:hint="default"/>
      </w:rPr>
    </w:lvl>
    <w:lvl w:ilvl="5" w:tplc="A8EE1E48">
      <w:start w:val="1"/>
      <w:numFmt w:val="bullet"/>
      <w:lvlText w:val=""/>
      <w:lvlJc w:val="left"/>
      <w:pPr>
        <w:ind w:left="4320" w:hanging="360"/>
      </w:pPr>
      <w:rPr>
        <w:rFonts w:ascii="Wingdings" w:hAnsi="Wingdings" w:cs="Wingdings" w:hint="default"/>
      </w:rPr>
    </w:lvl>
    <w:lvl w:ilvl="6" w:tplc="3528C3D0">
      <w:start w:val="1"/>
      <w:numFmt w:val="bullet"/>
      <w:lvlText w:val=""/>
      <w:lvlJc w:val="left"/>
      <w:pPr>
        <w:ind w:left="5040" w:hanging="360"/>
      </w:pPr>
      <w:rPr>
        <w:rFonts w:ascii="Symbol" w:hAnsi="Symbol" w:cs="Symbol" w:hint="default"/>
      </w:rPr>
    </w:lvl>
    <w:lvl w:ilvl="7" w:tplc="9AA8B4E4">
      <w:start w:val="1"/>
      <w:numFmt w:val="bullet"/>
      <w:lvlText w:val="o"/>
      <w:lvlJc w:val="left"/>
      <w:pPr>
        <w:ind w:left="5760" w:hanging="360"/>
      </w:pPr>
      <w:rPr>
        <w:rFonts w:ascii="Courier New" w:hAnsi="Courier New" w:cs="Courier New" w:hint="default"/>
      </w:rPr>
    </w:lvl>
    <w:lvl w:ilvl="8" w:tplc="289E8F9C">
      <w:start w:val="1"/>
      <w:numFmt w:val="bullet"/>
      <w:lvlText w:val=""/>
      <w:lvlJc w:val="left"/>
      <w:pPr>
        <w:ind w:left="6480" w:hanging="360"/>
      </w:pPr>
      <w:rPr>
        <w:rFonts w:ascii="Wingdings" w:hAnsi="Wingdings" w:cs="Wingdings" w:hint="default"/>
      </w:rPr>
    </w:lvl>
  </w:abstractNum>
  <w:abstractNum w:abstractNumId="55" w15:restartNumberingAfterBreak="0">
    <w:nsid w:val="5BF218EB"/>
    <w:multiLevelType w:val="hybridMultilevel"/>
    <w:tmpl w:val="272C158A"/>
    <w:lvl w:ilvl="0" w:tplc="B8122B9A">
      <w:numFmt w:val="bullet"/>
      <w:lvlText w:val="–"/>
      <w:lvlJc w:val="left"/>
      <w:pPr>
        <w:ind w:left="715" w:hanging="360"/>
      </w:pPr>
      <w:rPr>
        <w:rFonts w:ascii="Arial" w:eastAsia="Arial" w:hAnsi="Arial" w:cs="Arial" w:hint="default"/>
        <w:w w:val="96"/>
        <w:sz w:val="20"/>
        <w:szCs w:val="20"/>
        <w:lang w:val="sl" w:eastAsia="sl" w:bidi="sl"/>
      </w:rPr>
    </w:lvl>
    <w:lvl w:ilvl="1" w:tplc="24E6E174">
      <w:numFmt w:val="bullet"/>
      <w:lvlText w:val="–"/>
      <w:lvlJc w:val="left"/>
      <w:pPr>
        <w:ind w:left="715" w:hanging="360"/>
      </w:pPr>
      <w:rPr>
        <w:rFonts w:ascii="Arial" w:eastAsia="Arial" w:hAnsi="Arial" w:cs="Arial" w:hint="default"/>
        <w:w w:val="96"/>
        <w:sz w:val="20"/>
        <w:szCs w:val="20"/>
        <w:lang w:val="sl" w:eastAsia="sl" w:bidi="sl"/>
      </w:rPr>
    </w:lvl>
    <w:lvl w:ilvl="2" w:tplc="C25CBB48">
      <w:numFmt w:val="bullet"/>
      <w:lvlText w:val="•"/>
      <w:lvlJc w:val="left"/>
      <w:pPr>
        <w:ind w:left="2246" w:hanging="360"/>
      </w:pPr>
      <w:rPr>
        <w:rFonts w:hint="default"/>
        <w:lang w:val="sl" w:eastAsia="sl" w:bidi="sl"/>
      </w:rPr>
    </w:lvl>
    <w:lvl w:ilvl="3" w:tplc="51A6B8DE">
      <w:numFmt w:val="bullet"/>
      <w:lvlText w:val="•"/>
      <w:lvlJc w:val="left"/>
      <w:pPr>
        <w:ind w:left="3009" w:hanging="360"/>
      </w:pPr>
      <w:rPr>
        <w:rFonts w:hint="default"/>
        <w:lang w:val="sl" w:eastAsia="sl" w:bidi="sl"/>
      </w:rPr>
    </w:lvl>
    <w:lvl w:ilvl="4" w:tplc="93F80CFC">
      <w:numFmt w:val="bullet"/>
      <w:lvlText w:val="•"/>
      <w:lvlJc w:val="left"/>
      <w:pPr>
        <w:ind w:left="3773" w:hanging="360"/>
      </w:pPr>
      <w:rPr>
        <w:rFonts w:hint="default"/>
        <w:lang w:val="sl" w:eastAsia="sl" w:bidi="sl"/>
      </w:rPr>
    </w:lvl>
    <w:lvl w:ilvl="5" w:tplc="93B401F2">
      <w:numFmt w:val="bullet"/>
      <w:lvlText w:val="•"/>
      <w:lvlJc w:val="left"/>
      <w:pPr>
        <w:ind w:left="4536" w:hanging="360"/>
      </w:pPr>
      <w:rPr>
        <w:rFonts w:hint="default"/>
        <w:lang w:val="sl" w:eastAsia="sl" w:bidi="sl"/>
      </w:rPr>
    </w:lvl>
    <w:lvl w:ilvl="6" w:tplc="0FC667F0">
      <w:numFmt w:val="bullet"/>
      <w:lvlText w:val="•"/>
      <w:lvlJc w:val="left"/>
      <w:pPr>
        <w:ind w:left="5299" w:hanging="360"/>
      </w:pPr>
      <w:rPr>
        <w:rFonts w:hint="default"/>
        <w:lang w:val="sl" w:eastAsia="sl" w:bidi="sl"/>
      </w:rPr>
    </w:lvl>
    <w:lvl w:ilvl="7" w:tplc="CE7C1684">
      <w:numFmt w:val="bullet"/>
      <w:lvlText w:val="•"/>
      <w:lvlJc w:val="left"/>
      <w:pPr>
        <w:ind w:left="6063" w:hanging="360"/>
      </w:pPr>
      <w:rPr>
        <w:rFonts w:hint="default"/>
        <w:lang w:val="sl" w:eastAsia="sl" w:bidi="sl"/>
      </w:rPr>
    </w:lvl>
    <w:lvl w:ilvl="8" w:tplc="304406A0">
      <w:numFmt w:val="bullet"/>
      <w:lvlText w:val="•"/>
      <w:lvlJc w:val="left"/>
      <w:pPr>
        <w:ind w:left="6826" w:hanging="360"/>
      </w:pPr>
      <w:rPr>
        <w:rFonts w:hint="default"/>
        <w:lang w:val="sl" w:eastAsia="sl" w:bidi="sl"/>
      </w:rPr>
    </w:lvl>
  </w:abstractNum>
  <w:abstractNum w:abstractNumId="56"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08760A2"/>
    <w:multiLevelType w:val="hybridMultilevel"/>
    <w:tmpl w:val="E9AE4CD4"/>
    <w:lvl w:ilvl="0" w:tplc="EE025DDE">
      <w:start w:val="1"/>
      <w:numFmt w:val="bullet"/>
      <w:lvlText w:val=""/>
      <w:lvlJc w:val="left"/>
      <w:pPr>
        <w:ind w:left="720" w:hanging="360"/>
      </w:pPr>
      <w:rPr>
        <w:rFonts w:ascii="Symbol" w:hAnsi="Symbol" w:cs="Symbol" w:hint="default"/>
        <w:sz w:val="18"/>
        <w:szCs w:val="18"/>
      </w:rPr>
    </w:lvl>
    <w:lvl w:ilvl="1" w:tplc="95D48338">
      <w:start w:val="1"/>
      <w:numFmt w:val="bullet"/>
      <w:lvlText w:val="o"/>
      <w:lvlJc w:val="left"/>
      <w:pPr>
        <w:ind w:left="1440" w:hanging="360"/>
      </w:pPr>
      <w:rPr>
        <w:rFonts w:ascii="Courier New" w:hAnsi="Courier New" w:cs="Courier New" w:hint="default"/>
      </w:rPr>
    </w:lvl>
    <w:lvl w:ilvl="2" w:tplc="7D243048">
      <w:start w:val="1"/>
      <w:numFmt w:val="bullet"/>
      <w:lvlText w:val=""/>
      <w:lvlJc w:val="left"/>
      <w:pPr>
        <w:ind w:left="2160" w:hanging="360"/>
      </w:pPr>
      <w:rPr>
        <w:rFonts w:ascii="Wingdings" w:hAnsi="Wingdings" w:cs="Wingdings" w:hint="default"/>
      </w:rPr>
    </w:lvl>
    <w:lvl w:ilvl="3" w:tplc="7FC2D6A2">
      <w:start w:val="1"/>
      <w:numFmt w:val="bullet"/>
      <w:lvlText w:val=""/>
      <w:lvlJc w:val="left"/>
      <w:pPr>
        <w:ind w:left="2880" w:hanging="360"/>
      </w:pPr>
      <w:rPr>
        <w:rFonts w:ascii="Symbol" w:hAnsi="Symbol" w:cs="Symbol" w:hint="default"/>
      </w:rPr>
    </w:lvl>
    <w:lvl w:ilvl="4" w:tplc="A0F8D6D0">
      <w:start w:val="1"/>
      <w:numFmt w:val="bullet"/>
      <w:lvlText w:val="o"/>
      <w:lvlJc w:val="left"/>
      <w:pPr>
        <w:ind w:left="3600" w:hanging="360"/>
      </w:pPr>
      <w:rPr>
        <w:rFonts w:ascii="Courier New" w:hAnsi="Courier New" w:cs="Courier New" w:hint="default"/>
      </w:rPr>
    </w:lvl>
    <w:lvl w:ilvl="5" w:tplc="623C07D6">
      <w:start w:val="1"/>
      <w:numFmt w:val="bullet"/>
      <w:lvlText w:val=""/>
      <w:lvlJc w:val="left"/>
      <w:pPr>
        <w:ind w:left="4320" w:hanging="360"/>
      </w:pPr>
      <w:rPr>
        <w:rFonts w:ascii="Wingdings" w:hAnsi="Wingdings" w:cs="Wingdings" w:hint="default"/>
      </w:rPr>
    </w:lvl>
    <w:lvl w:ilvl="6" w:tplc="F78A036E">
      <w:start w:val="1"/>
      <w:numFmt w:val="bullet"/>
      <w:lvlText w:val=""/>
      <w:lvlJc w:val="left"/>
      <w:pPr>
        <w:ind w:left="5040" w:hanging="360"/>
      </w:pPr>
      <w:rPr>
        <w:rFonts w:ascii="Symbol" w:hAnsi="Symbol" w:cs="Symbol" w:hint="default"/>
      </w:rPr>
    </w:lvl>
    <w:lvl w:ilvl="7" w:tplc="EE2EE820">
      <w:start w:val="1"/>
      <w:numFmt w:val="bullet"/>
      <w:lvlText w:val="o"/>
      <w:lvlJc w:val="left"/>
      <w:pPr>
        <w:ind w:left="5760" w:hanging="360"/>
      </w:pPr>
      <w:rPr>
        <w:rFonts w:ascii="Courier New" w:hAnsi="Courier New" w:cs="Courier New" w:hint="default"/>
      </w:rPr>
    </w:lvl>
    <w:lvl w:ilvl="8" w:tplc="A5648690">
      <w:start w:val="1"/>
      <w:numFmt w:val="bullet"/>
      <w:lvlText w:val=""/>
      <w:lvlJc w:val="left"/>
      <w:pPr>
        <w:ind w:left="6480" w:hanging="360"/>
      </w:pPr>
      <w:rPr>
        <w:rFonts w:ascii="Wingdings" w:hAnsi="Wingdings" w:cs="Wingdings" w:hint="default"/>
      </w:rPr>
    </w:lvl>
  </w:abstractNum>
  <w:abstractNum w:abstractNumId="58" w15:restartNumberingAfterBreak="0">
    <w:nsid w:val="60D76EAD"/>
    <w:multiLevelType w:val="hybridMultilevel"/>
    <w:tmpl w:val="78A82FF2"/>
    <w:lvl w:ilvl="0" w:tplc="04240001">
      <w:start w:val="1"/>
      <w:numFmt w:val="bullet"/>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59" w15:restartNumberingAfterBreak="0">
    <w:nsid w:val="6228564D"/>
    <w:multiLevelType w:val="hybridMultilevel"/>
    <w:tmpl w:val="02EC5548"/>
    <w:lvl w:ilvl="0" w:tplc="106C7C8C">
      <w:start w:val="1"/>
      <w:numFmt w:val="bullet"/>
      <w:lvlText w:val=""/>
      <w:lvlJc w:val="left"/>
      <w:pPr>
        <w:ind w:left="720" w:hanging="360"/>
      </w:pPr>
      <w:rPr>
        <w:rFonts w:ascii="Symbol" w:hAnsi="Symbol" w:cs="Symbol" w:hint="default"/>
        <w:sz w:val="18"/>
        <w:szCs w:val="18"/>
      </w:rPr>
    </w:lvl>
    <w:lvl w:ilvl="1" w:tplc="9120DB94">
      <w:start w:val="1"/>
      <w:numFmt w:val="bullet"/>
      <w:lvlText w:val="o"/>
      <w:lvlJc w:val="left"/>
      <w:pPr>
        <w:ind w:left="1440" w:hanging="360"/>
      </w:pPr>
      <w:rPr>
        <w:rFonts w:ascii="Courier New" w:hAnsi="Courier New" w:cs="Courier New" w:hint="default"/>
      </w:rPr>
    </w:lvl>
    <w:lvl w:ilvl="2" w:tplc="4A9A6B58">
      <w:start w:val="1"/>
      <w:numFmt w:val="bullet"/>
      <w:lvlText w:val=""/>
      <w:lvlJc w:val="left"/>
      <w:pPr>
        <w:ind w:left="2160" w:hanging="360"/>
      </w:pPr>
      <w:rPr>
        <w:rFonts w:ascii="Wingdings" w:hAnsi="Wingdings" w:cs="Wingdings" w:hint="default"/>
      </w:rPr>
    </w:lvl>
    <w:lvl w:ilvl="3" w:tplc="6C56790C">
      <w:start w:val="1"/>
      <w:numFmt w:val="bullet"/>
      <w:lvlText w:val=""/>
      <w:lvlJc w:val="left"/>
      <w:pPr>
        <w:ind w:left="2880" w:hanging="360"/>
      </w:pPr>
      <w:rPr>
        <w:rFonts w:ascii="Symbol" w:hAnsi="Symbol" w:cs="Symbol" w:hint="default"/>
      </w:rPr>
    </w:lvl>
    <w:lvl w:ilvl="4" w:tplc="5DA87A04">
      <w:start w:val="1"/>
      <w:numFmt w:val="bullet"/>
      <w:lvlText w:val="o"/>
      <w:lvlJc w:val="left"/>
      <w:pPr>
        <w:ind w:left="3600" w:hanging="360"/>
      </w:pPr>
      <w:rPr>
        <w:rFonts w:ascii="Courier New" w:hAnsi="Courier New" w:cs="Courier New" w:hint="default"/>
      </w:rPr>
    </w:lvl>
    <w:lvl w:ilvl="5" w:tplc="80C22A4E">
      <w:start w:val="1"/>
      <w:numFmt w:val="bullet"/>
      <w:lvlText w:val=""/>
      <w:lvlJc w:val="left"/>
      <w:pPr>
        <w:ind w:left="4320" w:hanging="360"/>
      </w:pPr>
      <w:rPr>
        <w:rFonts w:ascii="Wingdings" w:hAnsi="Wingdings" w:cs="Wingdings" w:hint="default"/>
      </w:rPr>
    </w:lvl>
    <w:lvl w:ilvl="6" w:tplc="4042883A">
      <w:start w:val="1"/>
      <w:numFmt w:val="bullet"/>
      <w:lvlText w:val=""/>
      <w:lvlJc w:val="left"/>
      <w:pPr>
        <w:ind w:left="5040" w:hanging="360"/>
      </w:pPr>
      <w:rPr>
        <w:rFonts w:ascii="Symbol" w:hAnsi="Symbol" w:cs="Symbol" w:hint="default"/>
      </w:rPr>
    </w:lvl>
    <w:lvl w:ilvl="7" w:tplc="8044247E">
      <w:start w:val="1"/>
      <w:numFmt w:val="bullet"/>
      <w:lvlText w:val="o"/>
      <w:lvlJc w:val="left"/>
      <w:pPr>
        <w:ind w:left="5760" w:hanging="360"/>
      </w:pPr>
      <w:rPr>
        <w:rFonts w:ascii="Courier New" w:hAnsi="Courier New" w:cs="Courier New" w:hint="default"/>
      </w:rPr>
    </w:lvl>
    <w:lvl w:ilvl="8" w:tplc="4E0EE912">
      <w:start w:val="1"/>
      <w:numFmt w:val="bullet"/>
      <w:lvlText w:val=""/>
      <w:lvlJc w:val="left"/>
      <w:pPr>
        <w:ind w:left="6480" w:hanging="360"/>
      </w:pPr>
      <w:rPr>
        <w:rFonts w:ascii="Wingdings" w:hAnsi="Wingdings" w:cs="Wingdings" w:hint="default"/>
      </w:rPr>
    </w:lvl>
  </w:abstractNum>
  <w:abstractNum w:abstractNumId="60" w15:restartNumberingAfterBreak="0">
    <w:nsid w:val="645678C1"/>
    <w:multiLevelType w:val="hybridMultilevel"/>
    <w:tmpl w:val="9F145178"/>
    <w:lvl w:ilvl="0" w:tplc="E26861A0">
      <w:start w:val="1"/>
      <w:numFmt w:val="bullet"/>
      <w:lvlText w:val=""/>
      <w:lvlJc w:val="left"/>
      <w:pPr>
        <w:ind w:left="720" w:hanging="360"/>
      </w:pPr>
      <w:rPr>
        <w:rFonts w:ascii="Symbol" w:hAnsi="Symbol" w:cs="Symbol" w:hint="default"/>
        <w:sz w:val="18"/>
        <w:szCs w:val="18"/>
      </w:rPr>
    </w:lvl>
    <w:lvl w:ilvl="1" w:tplc="A6F82322">
      <w:start w:val="1"/>
      <w:numFmt w:val="bullet"/>
      <w:lvlText w:val="o"/>
      <w:lvlJc w:val="left"/>
      <w:pPr>
        <w:ind w:left="1440" w:hanging="360"/>
      </w:pPr>
      <w:rPr>
        <w:rFonts w:ascii="Courier New" w:hAnsi="Courier New" w:cs="Courier New" w:hint="default"/>
      </w:rPr>
    </w:lvl>
    <w:lvl w:ilvl="2" w:tplc="4A90E4D0">
      <w:start w:val="1"/>
      <w:numFmt w:val="bullet"/>
      <w:lvlText w:val=""/>
      <w:lvlJc w:val="left"/>
      <w:pPr>
        <w:ind w:left="2160" w:hanging="360"/>
      </w:pPr>
      <w:rPr>
        <w:rFonts w:ascii="Wingdings" w:hAnsi="Wingdings" w:cs="Wingdings" w:hint="default"/>
      </w:rPr>
    </w:lvl>
    <w:lvl w:ilvl="3" w:tplc="B74670A8">
      <w:start w:val="1"/>
      <w:numFmt w:val="bullet"/>
      <w:lvlText w:val=""/>
      <w:lvlJc w:val="left"/>
      <w:pPr>
        <w:ind w:left="2880" w:hanging="360"/>
      </w:pPr>
      <w:rPr>
        <w:rFonts w:ascii="Symbol" w:hAnsi="Symbol" w:cs="Symbol" w:hint="default"/>
      </w:rPr>
    </w:lvl>
    <w:lvl w:ilvl="4" w:tplc="688ADB94">
      <w:start w:val="1"/>
      <w:numFmt w:val="bullet"/>
      <w:lvlText w:val="o"/>
      <w:lvlJc w:val="left"/>
      <w:pPr>
        <w:ind w:left="3600" w:hanging="360"/>
      </w:pPr>
      <w:rPr>
        <w:rFonts w:ascii="Courier New" w:hAnsi="Courier New" w:cs="Courier New" w:hint="default"/>
      </w:rPr>
    </w:lvl>
    <w:lvl w:ilvl="5" w:tplc="59D017BE">
      <w:start w:val="1"/>
      <w:numFmt w:val="bullet"/>
      <w:lvlText w:val=""/>
      <w:lvlJc w:val="left"/>
      <w:pPr>
        <w:ind w:left="4320" w:hanging="360"/>
      </w:pPr>
      <w:rPr>
        <w:rFonts w:ascii="Wingdings" w:hAnsi="Wingdings" w:cs="Wingdings" w:hint="default"/>
      </w:rPr>
    </w:lvl>
    <w:lvl w:ilvl="6" w:tplc="12E646D2">
      <w:start w:val="1"/>
      <w:numFmt w:val="bullet"/>
      <w:lvlText w:val=""/>
      <w:lvlJc w:val="left"/>
      <w:pPr>
        <w:ind w:left="5040" w:hanging="360"/>
      </w:pPr>
      <w:rPr>
        <w:rFonts w:ascii="Symbol" w:hAnsi="Symbol" w:cs="Symbol" w:hint="default"/>
      </w:rPr>
    </w:lvl>
    <w:lvl w:ilvl="7" w:tplc="4AB80438">
      <w:start w:val="1"/>
      <w:numFmt w:val="bullet"/>
      <w:lvlText w:val="o"/>
      <w:lvlJc w:val="left"/>
      <w:pPr>
        <w:ind w:left="5760" w:hanging="360"/>
      </w:pPr>
      <w:rPr>
        <w:rFonts w:ascii="Courier New" w:hAnsi="Courier New" w:cs="Courier New" w:hint="default"/>
      </w:rPr>
    </w:lvl>
    <w:lvl w:ilvl="8" w:tplc="4DEA789E">
      <w:start w:val="1"/>
      <w:numFmt w:val="bullet"/>
      <w:lvlText w:val=""/>
      <w:lvlJc w:val="left"/>
      <w:pPr>
        <w:ind w:left="6480" w:hanging="360"/>
      </w:pPr>
      <w:rPr>
        <w:rFonts w:ascii="Wingdings" w:hAnsi="Wingdings" w:cs="Wingdings" w:hint="default"/>
      </w:rPr>
    </w:lvl>
  </w:abstractNum>
  <w:abstractNum w:abstractNumId="61" w15:restartNumberingAfterBreak="0">
    <w:nsid w:val="65716884"/>
    <w:multiLevelType w:val="hybridMultilevel"/>
    <w:tmpl w:val="DC72B766"/>
    <w:lvl w:ilvl="0" w:tplc="41C8ED16">
      <w:start w:val="1"/>
      <w:numFmt w:val="bullet"/>
      <w:lvlText w:val=""/>
      <w:lvlJc w:val="left"/>
      <w:pPr>
        <w:ind w:left="720" w:hanging="360"/>
      </w:pPr>
      <w:rPr>
        <w:rFonts w:ascii="Symbol" w:hAnsi="Symbol" w:cs="Symbol" w:hint="default"/>
        <w:sz w:val="18"/>
        <w:szCs w:val="18"/>
      </w:rPr>
    </w:lvl>
    <w:lvl w:ilvl="1" w:tplc="1C9627AE">
      <w:start w:val="1"/>
      <w:numFmt w:val="bullet"/>
      <w:lvlText w:val="o"/>
      <w:lvlJc w:val="left"/>
      <w:pPr>
        <w:ind w:left="1440" w:hanging="360"/>
      </w:pPr>
      <w:rPr>
        <w:rFonts w:ascii="Courier New" w:hAnsi="Courier New" w:cs="Courier New" w:hint="default"/>
      </w:rPr>
    </w:lvl>
    <w:lvl w:ilvl="2" w:tplc="C4FC8E14">
      <w:start w:val="1"/>
      <w:numFmt w:val="bullet"/>
      <w:lvlText w:val=""/>
      <w:lvlJc w:val="left"/>
      <w:pPr>
        <w:ind w:left="2160" w:hanging="360"/>
      </w:pPr>
      <w:rPr>
        <w:rFonts w:ascii="Wingdings" w:hAnsi="Wingdings" w:cs="Wingdings" w:hint="default"/>
      </w:rPr>
    </w:lvl>
    <w:lvl w:ilvl="3" w:tplc="39E8F5A6">
      <w:start w:val="1"/>
      <w:numFmt w:val="bullet"/>
      <w:lvlText w:val=""/>
      <w:lvlJc w:val="left"/>
      <w:pPr>
        <w:ind w:left="2880" w:hanging="360"/>
      </w:pPr>
      <w:rPr>
        <w:rFonts w:ascii="Symbol" w:hAnsi="Symbol" w:cs="Symbol" w:hint="default"/>
      </w:rPr>
    </w:lvl>
    <w:lvl w:ilvl="4" w:tplc="7B16926A">
      <w:start w:val="1"/>
      <w:numFmt w:val="bullet"/>
      <w:lvlText w:val="o"/>
      <w:lvlJc w:val="left"/>
      <w:pPr>
        <w:ind w:left="3600" w:hanging="360"/>
      </w:pPr>
      <w:rPr>
        <w:rFonts w:ascii="Courier New" w:hAnsi="Courier New" w:cs="Courier New" w:hint="default"/>
      </w:rPr>
    </w:lvl>
    <w:lvl w:ilvl="5" w:tplc="4EB6170A">
      <w:start w:val="1"/>
      <w:numFmt w:val="bullet"/>
      <w:lvlText w:val=""/>
      <w:lvlJc w:val="left"/>
      <w:pPr>
        <w:ind w:left="4320" w:hanging="360"/>
      </w:pPr>
      <w:rPr>
        <w:rFonts w:ascii="Wingdings" w:hAnsi="Wingdings" w:cs="Wingdings" w:hint="default"/>
      </w:rPr>
    </w:lvl>
    <w:lvl w:ilvl="6" w:tplc="32F6547E">
      <w:start w:val="1"/>
      <w:numFmt w:val="bullet"/>
      <w:lvlText w:val=""/>
      <w:lvlJc w:val="left"/>
      <w:pPr>
        <w:ind w:left="5040" w:hanging="360"/>
      </w:pPr>
      <w:rPr>
        <w:rFonts w:ascii="Symbol" w:hAnsi="Symbol" w:cs="Symbol" w:hint="default"/>
      </w:rPr>
    </w:lvl>
    <w:lvl w:ilvl="7" w:tplc="DFB81EAE">
      <w:start w:val="1"/>
      <w:numFmt w:val="bullet"/>
      <w:lvlText w:val="o"/>
      <w:lvlJc w:val="left"/>
      <w:pPr>
        <w:ind w:left="5760" w:hanging="360"/>
      </w:pPr>
      <w:rPr>
        <w:rFonts w:ascii="Courier New" w:hAnsi="Courier New" w:cs="Courier New" w:hint="default"/>
      </w:rPr>
    </w:lvl>
    <w:lvl w:ilvl="8" w:tplc="48E288B8">
      <w:start w:val="1"/>
      <w:numFmt w:val="bullet"/>
      <w:lvlText w:val=""/>
      <w:lvlJc w:val="left"/>
      <w:pPr>
        <w:ind w:left="6480" w:hanging="360"/>
      </w:pPr>
      <w:rPr>
        <w:rFonts w:ascii="Wingdings" w:hAnsi="Wingdings" w:cs="Wingdings" w:hint="default"/>
      </w:rPr>
    </w:lvl>
  </w:abstractNum>
  <w:abstractNum w:abstractNumId="62" w15:restartNumberingAfterBreak="0">
    <w:nsid w:val="6A157DBE"/>
    <w:multiLevelType w:val="hybridMultilevel"/>
    <w:tmpl w:val="8BF01862"/>
    <w:lvl w:ilvl="0" w:tplc="CE400EB8">
      <w:start w:val="1"/>
      <w:numFmt w:val="bullet"/>
      <w:lvlText w:val=""/>
      <w:lvlJc w:val="left"/>
      <w:pPr>
        <w:ind w:left="720" w:hanging="360"/>
      </w:pPr>
      <w:rPr>
        <w:rFonts w:ascii="Symbol" w:hAnsi="Symbol" w:cs="Symbol" w:hint="default"/>
        <w:sz w:val="18"/>
        <w:szCs w:val="18"/>
      </w:rPr>
    </w:lvl>
    <w:lvl w:ilvl="1" w:tplc="F12CC294">
      <w:start w:val="1"/>
      <w:numFmt w:val="bullet"/>
      <w:lvlText w:val="o"/>
      <w:lvlJc w:val="left"/>
      <w:pPr>
        <w:ind w:left="1440" w:hanging="360"/>
      </w:pPr>
      <w:rPr>
        <w:rFonts w:ascii="Courier New" w:hAnsi="Courier New" w:cs="Courier New" w:hint="default"/>
      </w:rPr>
    </w:lvl>
    <w:lvl w:ilvl="2" w:tplc="5D6A19EA">
      <w:start w:val="1"/>
      <w:numFmt w:val="bullet"/>
      <w:lvlText w:val=""/>
      <w:lvlJc w:val="left"/>
      <w:pPr>
        <w:ind w:left="2160" w:hanging="360"/>
      </w:pPr>
      <w:rPr>
        <w:rFonts w:ascii="Wingdings" w:hAnsi="Wingdings" w:cs="Wingdings" w:hint="default"/>
      </w:rPr>
    </w:lvl>
    <w:lvl w:ilvl="3" w:tplc="8236CB6A">
      <w:start w:val="1"/>
      <w:numFmt w:val="bullet"/>
      <w:lvlText w:val=""/>
      <w:lvlJc w:val="left"/>
      <w:pPr>
        <w:ind w:left="2880" w:hanging="360"/>
      </w:pPr>
      <w:rPr>
        <w:rFonts w:ascii="Symbol" w:hAnsi="Symbol" w:cs="Symbol" w:hint="default"/>
      </w:rPr>
    </w:lvl>
    <w:lvl w:ilvl="4" w:tplc="1D7C741A">
      <w:start w:val="1"/>
      <w:numFmt w:val="bullet"/>
      <w:lvlText w:val="o"/>
      <w:lvlJc w:val="left"/>
      <w:pPr>
        <w:ind w:left="3600" w:hanging="360"/>
      </w:pPr>
      <w:rPr>
        <w:rFonts w:ascii="Courier New" w:hAnsi="Courier New" w:cs="Courier New" w:hint="default"/>
      </w:rPr>
    </w:lvl>
    <w:lvl w:ilvl="5" w:tplc="8022053C">
      <w:start w:val="1"/>
      <w:numFmt w:val="bullet"/>
      <w:lvlText w:val=""/>
      <w:lvlJc w:val="left"/>
      <w:pPr>
        <w:ind w:left="4320" w:hanging="360"/>
      </w:pPr>
      <w:rPr>
        <w:rFonts w:ascii="Wingdings" w:hAnsi="Wingdings" w:cs="Wingdings" w:hint="default"/>
      </w:rPr>
    </w:lvl>
    <w:lvl w:ilvl="6" w:tplc="312E12F8">
      <w:start w:val="1"/>
      <w:numFmt w:val="bullet"/>
      <w:lvlText w:val=""/>
      <w:lvlJc w:val="left"/>
      <w:pPr>
        <w:ind w:left="5040" w:hanging="360"/>
      </w:pPr>
      <w:rPr>
        <w:rFonts w:ascii="Symbol" w:hAnsi="Symbol" w:cs="Symbol" w:hint="default"/>
      </w:rPr>
    </w:lvl>
    <w:lvl w:ilvl="7" w:tplc="0CC2E9C6">
      <w:start w:val="1"/>
      <w:numFmt w:val="bullet"/>
      <w:lvlText w:val="o"/>
      <w:lvlJc w:val="left"/>
      <w:pPr>
        <w:ind w:left="5760" w:hanging="360"/>
      </w:pPr>
      <w:rPr>
        <w:rFonts w:ascii="Courier New" w:hAnsi="Courier New" w:cs="Courier New" w:hint="default"/>
      </w:rPr>
    </w:lvl>
    <w:lvl w:ilvl="8" w:tplc="F0BCF988">
      <w:start w:val="1"/>
      <w:numFmt w:val="bullet"/>
      <w:lvlText w:val=""/>
      <w:lvlJc w:val="left"/>
      <w:pPr>
        <w:ind w:left="6480" w:hanging="360"/>
      </w:pPr>
      <w:rPr>
        <w:rFonts w:ascii="Wingdings" w:hAnsi="Wingdings" w:cs="Wingdings" w:hint="default"/>
      </w:rPr>
    </w:lvl>
  </w:abstractNum>
  <w:abstractNum w:abstractNumId="63" w15:restartNumberingAfterBreak="0">
    <w:nsid w:val="6BE50519"/>
    <w:multiLevelType w:val="hybridMultilevel"/>
    <w:tmpl w:val="981A9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D4D0121"/>
    <w:multiLevelType w:val="hybridMultilevel"/>
    <w:tmpl w:val="F37EC14A"/>
    <w:lvl w:ilvl="0" w:tplc="B0B2258E">
      <w:start w:val="1"/>
      <w:numFmt w:val="bullet"/>
      <w:lvlText w:val=""/>
      <w:lvlJc w:val="left"/>
      <w:pPr>
        <w:ind w:left="720" w:hanging="360"/>
      </w:pPr>
      <w:rPr>
        <w:rFonts w:ascii="Symbol" w:hAnsi="Symbol" w:cs="Symbol" w:hint="default"/>
        <w:sz w:val="18"/>
        <w:szCs w:val="18"/>
      </w:rPr>
    </w:lvl>
    <w:lvl w:ilvl="1" w:tplc="3CB2CA6E">
      <w:start w:val="1"/>
      <w:numFmt w:val="bullet"/>
      <w:lvlText w:val="o"/>
      <w:lvlJc w:val="left"/>
      <w:pPr>
        <w:ind w:left="1440" w:hanging="360"/>
      </w:pPr>
      <w:rPr>
        <w:rFonts w:ascii="Courier New" w:hAnsi="Courier New" w:cs="Courier New" w:hint="default"/>
      </w:rPr>
    </w:lvl>
    <w:lvl w:ilvl="2" w:tplc="5B320768">
      <w:start w:val="1"/>
      <w:numFmt w:val="bullet"/>
      <w:lvlText w:val=""/>
      <w:lvlJc w:val="left"/>
      <w:pPr>
        <w:ind w:left="2160" w:hanging="360"/>
      </w:pPr>
      <w:rPr>
        <w:rFonts w:ascii="Wingdings" w:hAnsi="Wingdings" w:cs="Wingdings" w:hint="default"/>
      </w:rPr>
    </w:lvl>
    <w:lvl w:ilvl="3" w:tplc="882EBC2C">
      <w:start w:val="1"/>
      <w:numFmt w:val="bullet"/>
      <w:lvlText w:val=""/>
      <w:lvlJc w:val="left"/>
      <w:pPr>
        <w:ind w:left="2880" w:hanging="360"/>
      </w:pPr>
      <w:rPr>
        <w:rFonts w:ascii="Symbol" w:hAnsi="Symbol" w:cs="Symbol" w:hint="default"/>
      </w:rPr>
    </w:lvl>
    <w:lvl w:ilvl="4" w:tplc="56D827FC">
      <w:start w:val="1"/>
      <w:numFmt w:val="bullet"/>
      <w:lvlText w:val="o"/>
      <w:lvlJc w:val="left"/>
      <w:pPr>
        <w:ind w:left="3600" w:hanging="360"/>
      </w:pPr>
      <w:rPr>
        <w:rFonts w:ascii="Courier New" w:hAnsi="Courier New" w:cs="Courier New" w:hint="default"/>
      </w:rPr>
    </w:lvl>
    <w:lvl w:ilvl="5" w:tplc="67D6E634">
      <w:start w:val="1"/>
      <w:numFmt w:val="bullet"/>
      <w:lvlText w:val=""/>
      <w:lvlJc w:val="left"/>
      <w:pPr>
        <w:ind w:left="4320" w:hanging="360"/>
      </w:pPr>
      <w:rPr>
        <w:rFonts w:ascii="Wingdings" w:hAnsi="Wingdings" w:cs="Wingdings" w:hint="default"/>
      </w:rPr>
    </w:lvl>
    <w:lvl w:ilvl="6" w:tplc="2094188C">
      <w:start w:val="1"/>
      <w:numFmt w:val="bullet"/>
      <w:lvlText w:val=""/>
      <w:lvlJc w:val="left"/>
      <w:pPr>
        <w:ind w:left="5040" w:hanging="360"/>
      </w:pPr>
      <w:rPr>
        <w:rFonts w:ascii="Symbol" w:hAnsi="Symbol" w:cs="Symbol" w:hint="default"/>
      </w:rPr>
    </w:lvl>
    <w:lvl w:ilvl="7" w:tplc="33C68D1A">
      <w:start w:val="1"/>
      <w:numFmt w:val="bullet"/>
      <w:lvlText w:val="o"/>
      <w:lvlJc w:val="left"/>
      <w:pPr>
        <w:ind w:left="5760" w:hanging="360"/>
      </w:pPr>
      <w:rPr>
        <w:rFonts w:ascii="Courier New" w:hAnsi="Courier New" w:cs="Courier New" w:hint="default"/>
      </w:rPr>
    </w:lvl>
    <w:lvl w:ilvl="8" w:tplc="CB168FCA">
      <w:start w:val="1"/>
      <w:numFmt w:val="bullet"/>
      <w:lvlText w:val=""/>
      <w:lvlJc w:val="left"/>
      <w:pPr>
        <w:ind w:left="6480" w:hanging="360"/>
      </w:pPr>
      <w:rPr>
        <w:rFonts w:ascii="Wingdings" w:hAnsi="Wingdings" w:cs="Wingdings" w:hint="default"/>
      </w:rPr>
    </w:lvl>
  </w:abstractNum>
  <w:abstractNum w:abstractNumId="65" w15:restartNumberingAfterBreak="0">
    <w:nsid w:val="725E4C69"/>
    <w:multiLevelType w:val="hybridMultilevel"/>
    <w:tmpl w:val="34C00716"/>
    <w:lvl w:ilvl="0" w:tplc="200E448E">
      <w:start w:val="1"/>
      <w:numFmt w:val="bullet"/>
      <w:lvlText w:val=""/>
      <w:lvlJc w:val="left"/>
      <w:pPr>
        <w:ind w:left="720" w:hanging="360"/>
      </w:pPr>
      <w:rPr>
        <w:rFonts w:ascii="Symbol" w:hAnsi="Symbol" w:cs="Symbol" w:hint="default"/>
        <w:sz w:val="18"/>
        <w:szCs w:val="18"/>
      </w:rPr>
    </w:lvl>
    <w:lvl w:ilvl="1" w:tplc="67860852">
      <w:start w:val="1"/>
      <w:numFmt w:val="bullet"/>
      <w:lvlText w:val="o"/>
      <w:lvlJc w:val="left"/>
      <w:pPr>
        <w:ind w:left="1440" w:hanging="360"/>
      </w:pPr>
      <w:rPr>
        <w:rFonts w:ascii="Courier New" w:hAnsi="Courier New" w:cs="Courier New" w:hint="default"/>
      </w:rPr>
    </w:lvl>
    <w:lvl w:ilvl="2" w:tplc="9B78B566">
      <w:start w:val="1"/>
      <w:numFmt w:val="bullet"/>
      <w:lvlText w:val=""/>
      <w:lvlJc w:val="left"/>
      <w:pPr>
        <w:ind w:left="2160" w:hanging="360"/>
      </w:pPr>
      <w:rPr>
        <w:rFonts w:ascii="Wingdings" w:hAnsi="Wingdings" w:cs="Wingdings" w:hint="default"/>
      </w:rPr>
    </w:lvl>
    <w:lvl w:ilvl="3" w:tplc="85AC7C5A">
      <w:start w:val="1"/>
      <w:numFmt w:val="bullet"/>
      <w:lvlText w:val=""/>
      <w:lvlJc w:val="left"/>
      <w:pPr>
        <w:ind w:left="2880" w:hanging="360"/>
      </w:pPr>
      <w:rPr>
        <w:rFonts w:ascii="Symbol" w:hAnsi="Symbol" w:cs="Symbol" w:hint="default"/>
      </w:rPr>
    </w:lvl>
    <w:lvl w:ilvl="4" w:tplc="0430E4A8">
      <w:start w:val="1"/>
      <w:numFmt w:val="bullet"/>
      <w:lvlText w:val="o"/>
      <w:lvlJc w:val="left"/>
      <w:pPr>
        <w:ind w:left="3600" w:hanging="360"/>
      </w:pPr>
      <w:rPr>
        <w:rFonts w:ascii="Courier New" w:hAnsi="Courier New" w:cs="Courier New" w:hint="default"/>
      </w:rPr>
    </w:lvl>
    <w:lvl w:ilvl="5" w:tplc="8CD8C2E4">
      <w:start w:val="1"/>
      <w:numFmt w:val="bullet"/>
      <w:lvlText w:val=""/>
      <w:lvlJc w:val="left"/>
      <w:pPr>
        <w:ind w:left="4320" w:hanging="360"/>
      </w:pPr>
      <w:rPr>
        <w:rFonts w:ascii="Wingdings" w:hAnsi="Wingdings" w:cs="Wingdings" w:hint="default"/>
      </w:rPr>
    </w:lvl>
    <w:lvl w:ilvl="6" w:tplc="5DD2B908">
      <w:start w:val="1"/>
      <w:numFmt w:val="bullet"/>
      <w:lvlText w:val=""/>
      <w:lvlJc w:val="left"/>
      <w:pPr>
        <w:ind w:left="5040" w:hanging="360"/>
      </w:pPr>
      <w:rPr>
        <w:rFonts w:ascii="Symbol" w:hAnsi="Symbol" w:cs="Symbol" w:hint="default"/>
      </w:rPr>
    </w:lvl>
    <w:lvl w:ilvl="7" w:tplc="0C264978">
      <w:start w:val="1"/>
      <w:numFmt w:val="bullet"/>
      <w:lvlText w:val="o"/>
      <w:lvlJc w:val="left"/>
      <w:pPr>
        <w:ind w:left="5760" w:hanging="360"/>
      </w:pPr>
      <w:rPr>
        <w:rFonts w:ascii="Courier New" w:hAnsi="Courier New" w:cs="Courier New" w:hint="default"/>
      </w:rPr>
    </w:lvl>
    <w:lvl w:ilvl="8" w:tplc="F294DC52">
      <w:start w:val="1"/>
      <w:numFmt w:val="bullet"/>
      <w:lvlText w:val=""/>
      <w:lvlJc w:val="left"/>
      <w:pPr>
        <w:ind w:left="6480" w:hanging="360"/>
      </w:pPr>
      <w:rPr>
        <w:rFonts w:ascii="Wingdings" w:hAnsi="Wingdings" w:cs="Wingdings" w:hint="default"/>
      </w:rPr>
    </w:lvl>
  </w:abstractNum>
  <w:abstractNum w:abstractNumId="66" w15:restartNumberingAfterBreak="0">
    <w:nsid w:val="72F32D71"/>
    <w:multiLevelType w:val="hybridMultilevel"/>
    <w:tmpl w:val="1046B508"/>
    <w:lvl w:ilvl="0" w:tplc="4094989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7" w15:restartNumberingAfterBreak="0">
    <w:nsid w:val="7381598C"/>
    <w:multiLevelType w:val="hybridMultilevel"/>
    <w:tmpl w:val="26028B22"/>
    <w:lvl w:ilvl="0" w:tplc="28629AE8">
      <w:start w:val="1"/>
      <w:numFmt w:val="bullet"/>
      <w:lvlText w:val=""/>
      <w:lvlJc w:val="left"/>
      <w:pPr>
        <w:ind w:left="720" w:hanging="360"/>
      </w:pPr>
      <w:rPr>
        <w:rFonts w:ascii="Symbol" w:hAnsi="Symbol" w:cs="Symbol" w:hint="default"/>
        <w:sz w:val="18"/>
        <w:szCs w:val="18"/>
      </w:rPr>
    </w:lvl>
    <w:lvl w:ilvl="1" w:tplc="380E0174">
      <w:start w:val="1"/>
      <w:numFmt w:val="bullet"/>
      <w:lvlText w:val="o"/>
      <w:lvlJc w:val="left"/>
      <w:pPr>
        <w:ind w:left="1440" w:hanging="360"/>
      </w:pPr>
      <w:rPr>
        <w:rFonts w:ascii="Courier New" w:hAnsi="Courier New" w:cs="Courier New" w:hint="default"/>
      </w:rPr>
    </w:lvl>
    <w:lvl w:ilvl="2" w:tplc="22A0DC14">
      <w:start w:val="1"/>
      <w:numFmt w:val="bullet"/>
      <w:lvlText w:val=""/>
      <w:lvlJc w:val="left"/>
      <w:pPr>
        <w:ind w:left="2160" w:hanging="360"/>
      </w:pPr>
      <w:rPr>
        <w:rFonts w:ascii="Wingdings" w:hAnsi="Wingdings" w:cs="Wingdings" w:hint="default"/>
      </w:rPr>
    </w:lvl>
    <w:lvl w:ilvl="3" w:tplc="7E8E7820">
      <w:start w:val="1"/>
      <w:numFmt w:val="bullet"/>
      <w:lvlText w:val=""/>
      <w:lvlJc w:val="left"/>
      <w:pPr>
        <w:ind w:left="2880" w:hanging="360"/>
      </w:pPr>
      <w:rPr>
        <w:rFonts w:ascii="Symbol" w:hAnsi="Symbol" w:cs="Symbol" w:hint="default"/>
      </w:rPr>
    </w:lvl>
    <w:lvl w:ilvl="4" w:tplc="C5C238D6">
      <w:start w:val="1"/>
      <w:numFmt w:val="bullet"/>
      <w:lvlText w:val="o"/>
      <w:lvlJc w:val="left"/>
      <w:pPr>
        <w:ind w:left="3600" w:hanging="360"/>
      </w:pPr>
      <w:rPr>
        <w:rFonts w:ascii="Courier New" w:hAnsi="Courier New" w:cs="Courier New" w:hint="default"/>
      </w:rPr>
    </w:lvl>
    <w:lvl w:ilvl="5" w:tplc="E3C22154">
      <w:start w:val="1"/>
      <w:numFmt w:val="bullet"/>
      <w:lvlText w:val=""/>
      <w:lvlJc w:val="left"/>
      <w:pPr>
        <w:ind w:left="4320" w:hanging="360"/>
      </w:pPr>
      <w:rPr>
        <w:rFonts w:ascii="Wingdings" w:hAnsi="Wingdings" w:cs="Wingdings" w:hint="default"/>
      </w:rPr>
    </w:lvl>
    <w:lvl w:ilvl="6" w:tplc="D9D8E3E6">
      <w:start w:val="1"/>
      <w:numFmt w:val="bullet"/>
      <w:lvlText w:val=""/>
      <w:lvlJc w:val="left"/>
      <w:pPr>
        <w:ind w:left="5040" w:hanging="360"/>
      </w:pPr>
      <w:rPr>
        <w:rFonts w:ascii="Symbol" w:hAnsi="Symbol" w:cs="Symbol" w:hint="default"/>
      </w:rPr>
    </w:lvl>
    <w:lvl w:ilvl="7" w:tplc="95521948">
      <w:start w:val="1"/>
      <w:numFmt w:val="bullet"/>
      <w:lvlText w:val="o"/>
      <w:lvlJc w:val="left"/>
      <w:pPr>
        <w:ind w:left="5760" w:hanging="360"/>
      </w:pPr>
      <w:rPr>
        <w:rFonts w:ascii="Courier New" w:hAnsi="Courier New" w:cs="Courier New" w:hint="default"/>
      </w:rPr>
    </w:lvl>
    <w:lvl w:ilvl="8" w:tplc="2E4C997C">
      <w:start w:val="1"/>
      <w:numFmt w:val="bullet"/>
      <w:lvlText w:val=""/>
      <w:lvlJc w:val="left"/>
      <w:pPr>
        <w:ind w:left="6480" w:hanging="360"/>
      </w:pPr>
      <w:rPr>
        <w:rFonts w:ascii="Wingdings" w:hAnsi="Wingdings" w:cs="Wingdings" w:hint="default"/>
      </w:rPr>
    </w:lvl>
  </w:abstractNum>
  <w:abstractNum w:abstractNumId="68" w15:restartNumberingAfterBreak="0">
    <w:nsid w:val="74A6622E"/>
    <w:multiLevelType w:val="hybridMultilevel"/>
    <w:tmpl w:val="9E78DCC6"/>
    <w:lvl w:ilvl="0" w:tplc="3A1E17FE">
      <w:start w:val="1"/>
      <w:numFmt w:val="bullet"/>
      <w:lvlText w:val=""/>
      <w:lvlJc w:val="left"/>
      <w:pPr>
        <w:ind w:left="720" w:hanging="360"/>
      </w:pPr>
      <w:rPr>
        <w:rFonts w:ascii="Symbol" w:hAnsi="Symbol" w:cs="Symbol" w:hint="default"/>
        <w:sz w:val="18"/>
        <w:szCs w:val="18"/>
      </w:rPr>
    </w:lvl>
    <w:lvl w:ilvl="1" w:tplc="E61A16BC">
      <w:start w:val="1"/>
      <w:numFmt w:val="bullet"/>
      <w:lvlText w:val="o"/>
      <w:lvlJc w:val="left"/>
      <w:pPr>
        <w:ind w:left="1440" w:hanging="360"/>
      </w:pPr>
      <w:rPr>
        <w:rFonts w:ascii="Courier New" w:hAnsi="Courier New" w:cs="Courier New" w:hint="default"/>
      </w:rPr>
    </w:lvl>
    <w:lvl w:ilvl="2" w:tplc="A956C820">
      <w:start w:val="1"/>
      <w:numFmt w:val="bullet"/>
      <w:lvlText w:val=""/>
      <w:lvlJc w:val="left"/>
      <w:pPr>
        <w:ind w:left="2160" w:hanging="360"/>
      </w:pPr>
      <w:rPr>
        <w:rFonts w:ascii="Wingdings" w:hAnsi="Wingdings" w:cs="Wingdings" w:hint="default"/>
      </w:rPr>
    </w:lvl>
    <w:lvl w:ilvl="3" w:tplc="FB1A9F80">
      <w:start w:val="1"/>
      <w:numFmt w:val="bullet"/>
      <w:lvlText w:val=""/>
      <w:lvlJc w:val="left"/>
      <w:pPr>
        <w:ind w:left="2880" w:hanging="360"/>
      </w:pPr>
      <w:rPr>
        <w:rFonts w:ascii="Symbol" w:hAnsi="Symbol" w:cs="Symbol" w:hint="default"/>
      </w:rPr>
    </w:lvl>
    <w:lvl w:ilvl="4" w:tplc="997CA93E">
      <w:start w:val="1"/>
      <w:numFmt w:val="bullet"/>
      <w:lvlText w:val="o"/>
      <w:lvlJc w:val="left"/>
      <w:pPr>
        <w:ind w:left="3600" w:hanging="360"/>
      </w:pPr>
      <w:rPr>
        <w:rFonts w:ascii="Courier New" w:hAnsi="Courier New" w:cs="Courier New" w:hint="default"/>
      </w:rPr>
    </w:lvl>
    <w:lvl w:ilvl="5" w:tplc="630AD36C">
      <w:start w:val="1"/>
      <w:numFmt w:val="bullet"/>
      <w:lvlText w:val=""/>
      <w:lvlJc w:val="left"/>
      <w:pPr>
        <w:ind w:left="4320" w:hanging="360"/>
      </w:pPr>
      <w:rPr>
        <w:rFonts w:ascii="Wingdings" w:hAnsi="Wingdings" w:cs="Wingdings" w:hint="default"/>
      </w:rPr>
    </w:lvl>
    <w:lvl w:ilvl="6" w:tplc="864A2A36">
      <w:start w:val="1"/>
      <w:numFmt w:val="bullet"/>
      <w:lvlText w:val=""/>
      <w:lvlJc w:val="left"/>
      <w:pPr>
        <w:ind w:left="5040" w:hanging="360"/>
      </w:pPr>
      <w:rPr>
        <w:rFonts w:ascii="Symbol" w:hAnsi="Symbol" w:cs="Symbol" w:hint="default"/>
      </w:rPr>
    </w:lvl>
    <w:lvl w:ilvl="7" w:tplc="CA4A1112">
      <w:start w:val="1"/>
      <w:numFmt w:val="bullet"/>
      <w:lvlText w:val="o"/>
      <w:lvlJc w:val="left"/>
      <w:pPr>
        <w:ind w:left="5760" w:hanging="360"/>
      </w:pPr>
      <w:rPr>
        <w:rFonts w:ascii="Courier New" w:hAnsi="Courier New" w:cs="Courier New" w:hint="default"/>
      </w:rPr>
    </w:lvl>
    <w:lvl w:ilvl="8" w:tplc="31FCEB64">
      <w:start w:val="1"/>
      <w:numFmt w:val="bullet"/>
      <w:lvlText w:val=""/>
      <w:lvlJc w:val="left"/>
      <w:pPr>
        <w:ind w:left="6480" w:hanging="360"/>
      </w:pPr>
      <w:rPr>
        <w:rFonts w:ascii="Wingdings" w:hAnsi="Wingdings" w:cs="Wingdings" w:hint="default"/>
      </w:rPr>
    </w:lvl>
  </w:abstractNum>
  <w:abstractNum w:abstractNumId="69" w15:restartNumberingAfterBreak="0">
    <w:nsid w:val="74BF1930"/>
    <w:multiLevelType w:val="hybridMultilevel"/>
    <w:tmpl w:val="FFD649EC"/>
    <w:lvl w:ilvl="0" w:tplc="3CEED7C8">
      <w:start w:val="1"/>
      <w:numFmt w:val="bullet"/>
      <w:lvlText w:val=""/>
      <w:lvlJc w:val="left"/>
      <w:pPr>
        <w:ind w:left="720" w:hanging="360"/>
      </w:pPr>
      <w:rPr>
        <w:rFonts w:ascii="Symbol" w:hAnsi="Symbol" w:cs="Symbol" w:hint="default"/>
        <w:sz w:val="18"/>
        <w:szCs w:val="18"/>
      </w:rPr>
    </w:lvl>
    <w:lvl w:ilvl="1" w:tplc="C010C50A">
      <w:start w:val="1"/>
      <w:numFmt w:val="bullet"/>
      <w:lvlText w:val="o"/>
      <w:lvlJc w:val="left"/>
      <w:pPr>
        <w:ind w:left="1440" w:hanging="360"/>
      </w:pPr>
      <w:rPr>
        <w:rFonts w:ascii="Courier New" w:hAnsi="Courier New" w:cs="Courier New" w:hint="default"/>
      </w:rPr>
    </w:lvl>
    <w:lvl w:ilvl="2" w:tplc="A6B84D76">
      <w:start w:val="1"/>
      <w:numFmt w:val="bullet"/>
      <w:lvlText w:val=""/>
      <w:lvlJc w:val="left"/>
      <w:pPr>
        <w:ind w:left="2160" w:hanging="360"/>
      </w:pPr>
      <w:rPr>
        <w:rFonts w:ascii="Wingdings" w:hAnsi="Wingdings" w:cs="Wingdings" w:hint="default"/>
      </w:rPr>
    </w:lvl>
    <w:lvl w:ilvl="3" w:tplc="125EF7E8">
      <w:start w:val="1"/>
      <w:numFmt w:val="bullet"/>
      <w:lvlText w:val=""/>
      <w:lvlJc w:val="left"/>
      <w:pPr>
        <w:ind w:left="2880" w:hanging="360"/>
      </w:pPr>
      <w:rPr>
        <w:rFonts w:ascii="Symbol" w:hAnsi="Symbol" w:cs="Symbol" w:hint="default"/>
      </w:rPr>
    </w:lvl>
    <w:lvl w:ilvl="4" w:tplc="13C014E2">
      <w:start w:val="1"/>
      <w:numFmt w:val="bullet"/>
      <w:lvlText w:val="o"/>
      <w:lvlJc w:val="left"/>
      <w:pPr>
        <w:ind w:left="3600" w:hanging="360"/>
      </w:pPr>
      <w:rPr>
        <w:rFonts w:ascii="Courier New" w:hAnsi="Courier New" w:cs="Courier New" w:hint="default"/>
      </w:rPr>
    </w:lvl>
    <w:lvl w:ilvl="5" w:tplc="838ABD82">
      <w:start w:val="1"/>
      <w:numFmt w:val="bullet"/>
      <w:lvlText w:val=""/>
      <w:lvlJc w:val="left"/>
      <w:pPr>
        <w:ind w:left="4320" w:hanging="360"/>
      </w:pPr>
      <w:rPr>
        <w:rFonts w:ascii="Wingdings" w:hAnsi="Wingdings" w:cs="Wingdings" w:hint="default"/>
      </w:rPr>
    </w:lvl>
    <w:lvl w:ilvl="6" w:tplc="B29EEE08">
      <w:start w:val="1"/>
      <w:numFmt w:val="bullet"/>
      <w:lvlText w:val=""/>
      <w:lvlJc w:val="left"/>
      <w:pPr>
        <w:ind w:left="5040" w:hanging="360"/>
      </w:pPr>
      <w:rPr>
        <w:rFonts w:ascii="Symbol" w:hAnsi="Symbol" w:cs="Symbol" w:hint="default"/>
      </w:rPr>
    </w:lvl>
    <w:lvl w:ilvl="7" w:tplc="6C685732">
      <w:start w:val="1"/>
      <w:numFmt w:val="bullet"/>
      <w:lvlText w:val="o"/>
      <w:lvlJc w:val="left"/>
      <w:pPr>
        <w:ind w:left="5760" w:hanging="360"/>
      </w:pPr>
      <w:rPr>
        <w:rFonts w:ascii="Courier New" w:hAnsi="Courier New" w:cs="Courier New" w:hint="default"/>
      </w:rPr>
    </w:lvl>
    <w:lvl w:ilvl="8" w:tplc="82486CF2">
      <w:start w:val="1"/>
      <w:numFmt w:val="bullet"/>
      <w:lvlText w:val=""/>
      <w:lvlJc w:val="left"/>
      <w:pPr>
        <w:ind w:left="6480" w:hanging="360"/>
      </w:pPr>
      <w:rPr>
        <w:rFonts w:ascii="Wingdings" w:hAnsi="Wingdings" w:cs="Wingdings" w:hint="default"/>
      </w:rPr>
    </w:lvl>
  </w:abstractNum>
  <w:abstractNum w:abstractNumId="70" w15:restartNumberingAfterBreak="0">
    <w:nsid w:val="77473E0C"/>
    <w:multiLevelType w:val="hybridMultilevel"/>
    <w:tmpl w:val="0BE0F6E8"/>
    <w:lvl w:ilvl="0" w:tplc="CB5AF4B6">
      <w:start w:val="1"/>
      <w:numFmt w:val="bullet"/>
      <w:lvlText w:val=""/>
      <w:lvlJc w:val="left"/>
      <w:pPr>
        <w:ind w:left="720" w:hanging="360"/>
      </w:pPr>
      <w:rPr>
        <w:rFonts w:ascii="Symbol" w:hAnsi="Symbol" w:cs="Symbol" w:hint="default"/>
        <w:sz w:val="18"/>
        <w:szCs w:val="18"/>
      </w:rPr>
    </w:lvl>
    <w:lvl w:ilvl="1" w:tplc="7A0EE180">
      <w:start w:val="1"/>
      <w:numFmt w:val="bullet"/>
      <w:lvlText w:val="o"/>
      <w:lvlJc w:val="left"/>
      <w:pPr>
        <w:ind w:left="1440" w:hanging="360"/>
      </w:pPr>
      <w:rPr>
        <w:rFonts w:ascii="Courier New" w:hAnsi="Courier New" w:cs="Courier New" w:hint="default"/>
      </w:rPr>
    </w:lvl>
    <w:lvl w:ilvl="2" w:tplc="86EEFD06">
      <w:start w:val="1"/>
      <w:numFmt w:val="bullet"/>
      <w:lvlText w:val=""/>
      <w:lvlJc w:val="left"/>
      <w:pPr>
        <w:ind w:left="2160" w:hanging="360"/>
      </w:pPr>
      <w:rPr>
        <w:rFonts w:ascii="Wingdings" w:hAnsi="Wingdings" w:cs="Wingdings" w:hint="default"/>
      </w:rPr>
    </w:lvl>
    <w:lvl w:ilvl="3" w:tplc="593A7F6C">
      <w:start w:val="1"/>
      <w:numFmt w:val="bullet"/>
      <w:lvlText w:val=""/>
      <w:lvlJc w:val="left"/>
      <w:pPr>
        <w:ind w:left="2880" w:hanging="360"/>
      </w:pPr>
      <w:rPr>
        <w:rFonts w:ascii="Symbol" w:hAnsi="Symbol" w:cs="Symbol" w:hint="default"/>
      </w:rPr>
    </w:lvl>
    <w:lvl w:ilvl="4" w:tplc="CDD4CEC8">
      <w:start w:val="1"/>
      <w:numFmt w:val="bullet"/>
      <w:lvlText w:val="o"/>
      <w:lvlJc w:val="left"/>
      <w:pPr>
        <w:ind w:left="3600" w:hanging="360"/>
      </w:pPr>
      <w:rPr>
        <w:rFonts w:ascii="Courier New" w:hAnsi="Courier New" w:cs="Courier New" w:hint="default"/>
      </w:rPr>
    </w:lvl>
    <w:lvl w:ilvl="5" w:tplc="4F2A8218">
      <w:start w:val="1"/>
      <w:numFmt w:val="bullet"/>
      <w:lvlText w:val=""/>
      <w:lvlJc w:val="left"/>
      <w:pPr>
        <w:ind w:left="4320" w:hanging="360"/>
      </w:pPr>
      <w:rPr>
        <w:rFonts w:ascii="Wingdings" w:hAnsi="Wingdings" w:cs="Wingdings" w:hint="default"/>
      </w:rPr>
    </w:lvl>
    <w:lvl w:ilvl="6" w:tplc="71228A78">
      <w:start w:val="1"/>
      <w:numFmt w:val="bullet"/>
      <w:lvlText w:val=""/>
      <w:lvlJc w:val="left"/>
      <w:pPr>
        <w:ind w:left="5040" w:hanging="360"/>
      </w:pPr>
      <w:rPr>
        <w:rFonts w:ascii="Symbol" w:hAnsi="Symbol" w:cs="Symbol" w:hint="default"/>
      </w:rPr>
    </w:lvl>
    <w:lvl w:ilvl="7" w:tplc="88AE0816">
      <w:start w:val="1"/>
      <w:numFmt w:val="bullet"/>
      <w:lvlText w:val="o"/>
      <w:lvlJc w:val="left"/>
      <w:pPr>
        <w:ind w:left="5760" w:hanging="360"/>
      </w:pPr>
      <w:rPr>
        <w:rFonts w:ascii="Courier New" w:hAnsi="Courier New" w:cs="Courier New" w:hint="default"/>
      </w:rPr>
    </w:lvl>
    <w:lvl w:ilvl="8" w:tplc="83D6242C">
      <w:start w:val="1"/>
      <w:numFmt w:val="bullet"/>
      <w:lvlText w:val=""/>
      <w:lvlJc w:val="left"/>
      <w:pPr>
        <w:ind w:left="6480" w:hanging="360"/>
      </w:pPr>
      <w:rPr>
        <w:rFonts w:ascii="Wingdings" w:hAnsi="Wingdings" w:cs="Wingdings" w:hint="default"/>
      </w:rPr>
    </w:lvl>
  </w:abstractNum>
  <w:abstractNum w:abstractNumId="71" w15:restartNumberingAfterBreak="0">
    <w:nsid w:val="779D1094"/>
    <w:multiLevelType w:val="hybridMultilevel"/>
    <w:tmpl w:val="79F04BD6"/>
    <w:lvl w:ilvl="0" w:tplc="9730AC64">
      <w:start w:val="8"/>
      <w:numFmt w:val="bullet"/>
      <w:lvlText w:val="-"/>
      <w:lvlJc w:val="left"/>
      <w:pPr>
        <w:ind w:left="467"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7C50E89"/>
    <w:multiLevelType w:val="hybridMultilevel"/>
    <w:tmpl w:val="7F5C58A6"/>
    <w:lvl w:ilvl="0" w:tplc="4B960F82">
      <w:start w:val="1"/>
      <w:numFmt w:val="decimal"/>
      <w:lvlText w:val="%1."/>
      <w:lvlJc w:val="left"/>
      <w:pPr>
        <w:ind w:left="720" w:hanging="360"/>
      </w:pPr>
      <w:rPr>
        <w:rFonts w:ascii="Arial" w:hAnsi="Arial" w:cs="Arial" w:hint="default"/>
        <w:sz w:val="18"/>
        <w:szCs w:val="18"/>
      </w:rPr>
    </w:lvl>
    <w:lvl w:ilvl="1" w:tplc="545227BE">
      <w:start w:val="1"/>
      <w:numFmt w:val="decimal"/>
      <w:lvlText w:val="%2."/>
      <w:lvlJc w:val="left"/>
      <w:pPr>
        <w:ind w:left="1440" w:hanging="360"/>
      </w:pPr>
    </w:lvl>
    <w:lvl w:ilvl="2" w:tplc="14F8F666">
      <w:start w:val="1"/>
      <w:numFmt w:val="decimal"/>
      <w:lvlText w:val="%3."/>
      <w:lvlJc w:val="left"/>
      <w:pPr>
        <w:ind w:left="2160" w:hanging="360"/>
      </w:pPr>
    </w:lvl>
    <w:lvl w:ilvl="3" w:tplc="2F0093D2">
      <w:start w:val="1"/>
      <w:numFmt w:val="decimal"/>
      <w:lvlText w:val="%4."/>
      <w:lvlJc w:val="left"/>
      <w:pPr>
        <w:ind w:left="2880" w:hanging="360"/>
      </w:pPr>
    </w:lvl>
    <w:lvl w:ilvl="4" w:tplc="47AAB934">
      <w:start w:val="1"/>
      <w:numFmt w:val="decimal"/>
      <w:lvlText w:val="%5."/>
      <w:lvlJc w:val="left"/>
      <w:pPr>
        <w:ind w:left="3600" w:hanging="360"/>
      </w:pPr>
    </w:lvl>
    <w:lvl w:ilvl="5" w:tplc="73C857F8">
      <w:start w:val="1"/>
      <w:numFmt w:val="decimal"/>
      <w:lvlText w:val="%6."/>
      <w:lvlJc w:val="left"/>
      <w:pPr>
        <w:ind w:left="4320" w:hanging="360"/>
      </w:pPr>
    </w:lvl>
    <w:lvl w:ilvl="6" w:tplc="2BA6CB52">
      <w:start w:val="1"/>
      <w:numFmt w:val="decimal"/>
      <w:lvlText w:val="%7."/>
      <w:lvlJc w:val="left"/>
      <w:pPr>
        <w:ind w:left="5040" w:hanging="360"/>
      </w:pPr>
    </w:lvl>
    <w:lvl w:ilvl="7" w:tplc="A8229602">
      <w:start w:val="1"/>
      <w:numFmt w:val="decimal"/>
      <w:lvlText w:val="%8."/>
      <w:lvlJc w:val="left"/>
      <w:pPr>
        <w:ind w:left="5760" w:hanging="360"/>
      </w:pPr>
    </w:lvl>
    <w:lvl w:ilvl="8" w:tplc="47CE1CDE">
      <w:start w:val="1"/>
      <w:numFmt w:val="decimal"/>
      <w:lvlText w:val="%9."/>
      <w:lvlJc w:val="left"/>
      <w:pPr>
        <w:ind w:left="6480" w:hanging="360"/>
      </w:pPr>
    </w:lvl>
  </w:abstractNum>
  <w:abstractNum w:abstractNumId="73" w15:restartNumberingAfterBreak="0">
    <w:nsid w:val="78536867"/>
    <w:multiLevelType w:val="hybridMultilevel"/>
    <w:tmpl w:val="EEF4C808"/>
    <w:lvl w:ilvl="0" w:tplc="7C648F26">
      <w:start w:val="1"/>
      <w:numFmt w:val="decimal"/>
      <w:lvlText w:val="%1."/>
      <w:lvlJc w:val="left"/>
      <w:pPr>
        <w:ind w:left="720" w:hanging="360"/>
      </w:pPr>
      <w:rPr>
        <w:rFonts w:ascii="Arial" w:hAnsi="Arial" w:cs="Arial" w:hint="default"/>
        <w:sz w:val="18"/>
        <w:szCs w:val="18"/>
      </w:rPr>
    </w:lvl>
    <w:lvl w:ilvl="1" w:tplc="4D5086BA">
      <w:start w:val="1"/>
      <w:numFmt w:val="decimal"/>
      <w:lvlText w:val="%2."/>
      <w:lvlJc w:val="left"/>
      <w:pPr>
        <w:ind w:left="1440" w:hanging="360"/>
      </w:pPr>
    </w:lvl>
    <w:lvl w:ilvl="2" w:tplc="2B408C94">
      <w:start w:val="1"/>
      <w:numFmt w:val="decimal"/>
      <w:lvlText w:val="%3."/>
      <w:lvlJc w:val="left"/>
      <w:pPr>
        <w:ind w:left="2160" w:hanging="360"/>
      </w:pPr>
    </w:lvl>
    <w:lvl w:ilvl="3" w:tplc="711CE0A0">
      <w:start w:val="1"/>
      <w:numFmt w:val="decimal"/>
      <w:lvlText w:val="%4."/>
      <w:lvlJc w:val="left"/>
      <w:pPr>
        <w:ind w:left="2880" w:hanging="360"/>
      </w:pPr>
    </w:lvl>
    <w:lvl w:ilvl="4" w:tplc="DCE4B560">
      <w:start w:val="1"/>
      <w:numFmt w:val="decimal"/>
      <w:lvlText w:val="%5."/>
      <w:lvlJc w:val="left"/>
      <w:pPr>
        <w:ind w:left="3600" w:hanging="360"/>
      </w:pPr>
    </w:lvl>
    <w:lvl w:ilvl="5" w:tplc="D2883394">
      <w:start w:val="1"/>
      <w:numFmt w:val="decimal"/>
      <w:lvlText w:val="%6."/>
      <w:lvlJc w:val="left"/>
      <w:pPr>
        <w:ind w:left="4320" w:hanging="360"/>
      </w:pPr>
    </w:lvl>
    <w:lvl w:ilvl="6" w:tplc="0C14B0D0">
      <w:start w:val="1"/>
      <w:numFmt w:val="decimal"/>
      <w:lvlText w:val="%7."/>
      <w:lvlJc w:val="left"/>
      <w:pPr>
        <w:ind w:left="5040" w:hanging="360"/>
      </w:pPr>
    </w:lvl>
    <w:lvl w:ilvl="7" w:tplc="9A7E40FC">
      <w:start w:val="1"/>
      <w:numFmt w:val="decimal"/>
      <w:lvlText w:val="%8."/>
      <w:lvlJc w:val="left"/>
      <w:pPr>
        <w:ind w:left="5760" w:hanging="360"/>
      </w:pPr>
    </w:lvl>
    <w:lvl w:ilvl="8" w:tplc="6B1C9078">
      <w:start w:val="1"/>
      <w:numFmt w:val="decimal"/>
      <w:lvlText w:val="%9."/>
      <w:lvlJc w:val="left"/>
      <w:pPr>
        <w:ind w:left="6480" w:hanging="360"/>
      </w:pPr>
    </w:lvl>
  </w:abstractNum>
  <w:abstractNum w:abstractNumId="74" w15:restartNumberingAfterBreak="0">
    <w:nsid w:val="79D37354"/>
    <w:multiLevelType w:val="hybridMultilevel"/>
    <w:tmpl w:val="4BC8A09C"/>
    <w:lvl w:ilvl="0" w:tplc="1652C786">
      <w:start w:val="1"/>
      <w:numFmt w:val="bullet"/>
      <w:lvlText w:val=""/>
      <w:lvlJc w:val="left"/>
      <w:pPr>
        <w:ind w:left="720" w:hanging="360"/>
      </w:pPr>
      <w:rPr>
        <w:rFonts w:ascii="Symbol" w:hAnsi="Symbol" w:cs="Symbol" w:hint="default"/>
        <w:sz w:val="18"/>
        <w:szCs w:val="18"/>
      </w:rPr>
    </w:lvl>
    <w:lvl w:ilvl="1" w:tplc="15060994">
      <w:start w:val="1"/>
      <w:numFmt w:val="bullet"/>
      <w:lvlText w:val="o"/>
      <w:lvlJc w:val="left"/>
      <w:pPr>
        <w:ind w:left="1440" w:hanging="360"/>
      </w:pPr>
      <w:rPr>
        <w:rFonts w:ascii="Courier New" w:hAnsi="Courier New" w:cs="Courier New" w:hint="default"/>
      </w:rPr>
    </w:lvl>
    <w:lvl w:ilvl="2" w:tplc="F47CD60E">
      <w:start w:val="1"/>
      <w:numFmt w:val="bullet"/>
      <w:lvlText w:val=""/>
      <w:lvlJc w:val="left"/>
      <w:pPr>
        <w:ind w:left="2160" w:hanging="360"/>
      </w:pPr>
      <w:rPr>
        <w:rFonts w:ascii="Wingdings" w:hAnsi="Wingdings" w:cs="Wingdings" w:hint="default"/>
      </w:rPr>
    </w:lvl>
    <w:lvl w:ilvl="3" w:tplc="8158B186">
      <w:start w:val="1"/>
      <w:numFmt w:val="bullet"/>
      <w:lvlText w:val=""/>
      <w:lvlJc w:val="left"/>
      <w:pPr>
        <w:ind w:left="2880" w:hanging="360"/>
      </w:pPr>
      <w:rPr>
        <w:rFonts w:ascii="Symbol" w:hAnsi="Symbol" w:cs="Symbol" w:hint="default"/>
      </w:rPr>
    </w:lvl>
    <w:lvl w:ilvl="4" w:tplc="D39EF582">
      <w:start w:val="1"/>
      <w:numFmt w:val="bullet"/>
      <w:lvlText w:val="o"/>
      <w:lvlJc w:val="left"/>
      <w:pPr>
        <w:ind w:left="3600" w:hanging="360"/>
      </w:pPr>
      <w:rPr>
        <w:rFonts w:ascii="Courier New" w:hAnsi="Courier New" w:cs="Courier New" w:hint="default"/>
      </w:rPr>
    </w:lvl>
    <w:lvl w:ilvl="5" w:tplc="33663FCE">
      <w:start w:val="1"/>
      <w:numFmt w:val="bullet"/>
      <w:lvlText w:val=""/>
      <w:lvlJc w:val="left"/>
      <w:pPr>
        <w:ind w:left="4320" w:hanging="360"/>
      </w:pPr>
      <w:rPr>
        <w:rFonts w:ascii="Wingdings" w:hAnsi="Wingdings" w:cs="Wingdings" w:hint="default"/>
      </w:rPr>
    </w:lvl>
    <w:lvl w:ilvl="6" w:tplc="333CED7C">
      <w:start w:val="1"/>
      <w:numFmt w:val="bullet"/>
      <w:lvlText w:val=""/>
      <w:lvlJc w:val="left"/>
      <w:pPr>
        <w:ind w:left="5040" w:hanging="360"/>
      </w:pPr>
      <w:rPr>
        <w:rFonts w:ascii="Symbol" w:hAnsi="Symbol" w:cs="Symbol" w:hint="default"/>
      </w:rPr>
    </w:lvl>
    <w:lvl w:ilvl="7" w:tplc="478653BE">
      <w:start w:val="1"/>
      <w:numFmt w:val="bullet"/>
      <w:lvlText w:val="o"/>
      <w:lvlJc w:val="left"/>
      <w:pPr>
        <w:ind w:left="5760" w:hanging="360"/>
      </w:pPr>
      <w:rPr>
        <w:rFonts w:ascii="Courier New" w:hAnsi="Courier New" w:cs="Courier New" w:hint="default"/>
      </w:rPr>
    </w:lvl>
    <w:lvl w:ilvl="8" w:tplc="F762ED18">
      <w:start w:val="1"/>
      <w:numFmt w:val="bullet"/>
      <w:lvlText w:val=""/>
      <w:lvlJc w:val="left"/>
      <w:pPr>
        <w:ind w:left="6480" w:hanging="360"/>
      </w:pPr>
      <w:rPr>
        <w:rFonts w:ascii="Wingdings" w:hAnsi="Wingdings" w:cs="Wingdings" w:hint="default"/>
      </w:rPr>
    </w:lvl>
  </w:abstractNum>
  <w:abstractNum w:abstractNumId="75" w15:restartNumberingAfterBreak="0">
    <w:nsid w:val="7CCF636F"/>
    <w:multiLevelType w:val="hybridMultilevel"/>
    <w:tmpl w:val="EE48DDAC"/>
    <w:lvl w:ilvl="0" w:tplc="BE5EC6F4">
      <w:start w:val="1"/>
      <w:numFmt w:val="bullet"/>
      <w:lvlText w:val=""/>
      <w:lvlJc w:val="left"/>
      <w:pPr>
        <w:ind w:left="720" w:hanging="360"/>
      </w:pPr>
      <w:rPr>
        <w:rFonts w:ascii="Symbol" w:hAnsi="Symbol" w:cs="Symbol" w:hint="default"/>
        <w:sz w:val="18"/>
        <w:szCs w:val="18"/>
      </w:rPr>
    </w:lvl>
    <w:lvl w:ilvl="1" w:tplc="2F80BF32">
      <w:start w:val="1"/>
      <w:numFmt w:val="bullet"/>
      <w:lvlText w:val="o"/>
      <w:lvlJc w:val="left"/>
      <w:pPr>
        <w:ind w:left="1440" w:hanging="360"/>
      </w:pPr>
      <w:rPr>
        <w:rFonts w:ascii="Courier New" w:hAnsi="Courier New" w:cs="Courier New" w:hint="default"/>
      </w:rPr>
    </w:lvl>
    <w:lvl w:ilvl="2" w:tplc="68CE03DE">
      <w:start w:val="1"/>
      <w:numFmt w:val="bullet"/>
      <w:lvlText w:val=""/>
      <w:lvlJc w:val="left"/>
      <w:pPr>
        <w:ind w:left="2160" w:hanging="360"/>
      </w:pPr>
      <w:rPr>
        <w:rFonts w:ascii="Wingdings" w:hAnsi="Wingdings" w:cs="Wingdings" w:hint="default"/>
      </w:rPr>
    </w:lvl>
    <w:lvl w:ilvl="3" w:tplc="D6B68152">
      <w:start w:val="1"/>
      <w:numFmt w:val="bullet"/>
      <w:lvlText w:val=""/>
      <w:lvlJc w:val="left"/>
      <w:pPr>
        <w:ind w:left="2880" w:hanging="360"/>
      </w:pPr>
      <w:rPr>
        <w:rFonts w:ascii="Symbol" w:hAnsi="Symbol" w:cs="Symbol" w:hint="default"/>
      </w:rPr>
    </w:lvl>
    <w:lvl w:ilvl="4" w:tplc="988CCEC8">
      <w:start w:val="1"/>
      <w:numFmt w:val="bullet"/>
      <w:lvlText w:val="o"/>
      <w:lvlJc w:val="left"/>
      <w:pPr>
        <w:ind w:left="3600" w:hanging="360"/>
      </w:pPr>
      <w:rPr>
        <w:rFonts w:ascii="Courier New" w:hAnsi="Courier New" w:cs="Courier New" w:hint="default"/>
      </w:rPr>
    </w:lvl>
    <w:lvl w:ilvl="5" w:tplc="5AD63F3C">
      <w:start w:val="1"/>
      <w:numFmt w:val="bullet"/>
      <w:lvlText w:val=""/>
      <w:lvlJc w:val="left"/>
      <w:pPr>
        <w:ind w:left="4320" w:hanging="360"/>
      </w:pPr>
      <w:rPr>
        <w:rFonts w:ascii="Wingdings" w:hAnsi="Wingdings" w:cs="Wingdings" w:hint="default"/>
      </w:rPr>
    </w:lvl>
    <w:lvl w:ilvl="6" w:tplc="2CCCFA46">
      <w:start w:val="1"/>
      <w:numFmt w:val="bullet"/>
      <w:lvlText w:val=""/>
      <w:lvlJc w:val="left"/>
      <w:pPr>
        <w:ind w:left="5040" w:hanging="360"/>
      </w:pPr>
      <w:rPr>
        <w:rFonts w:ascii="Symbol" w:hAnsi="Symbol" w:cs="Symbol" w:hint="default"/>
      </w:rPr>
    </w:lvl>
    <w:lvl w:ilvl="7" w:tplc="F35CD6B6">
      <w:start w:val="1"/>
      <w:numFmt w:val="bullet"/>
      <w:lvlText w:val="o"/>
      <w:lvlJc w:val="left"/>
      <w:pPr>
        <w:ind w:left="5760" w:hanging="360"/>
      </w:pPr>
      <w:rPr>
        <w:rFonts w:ascii="Courier New" w:hAnsi="Courier New" w:cs="Courier New" w:hint="default"/>
      </w:rPr>
    </w:lvl>
    <w:lvl w:ilvl="8" w:tplc="8CDEA618">
      <w:start w:val="1"/>
      <w:numFmt w:val="bullet"/>
      <w:lvlText w:val=""/>
      <w:lvlJc w:val="left"/>
      <w:pPr>
        <w:ind w:left="6480" w:hanging="360"/>
      </w:pPr>
      <w:rPr>
        <w:rFonts w:ascii="Wingdings" w:hAnsi="Wingdings" w:cs="Wingdings" w:hint="default"/>
      </w:rPr>
    </w:lvl>
  </w:abstractNum>
  <w:abstractNum w:abstractNumId="76" w15:restartNumberingAfterBreak="0">
    <w:nsid w:val="7E3512FC"/>
    <w:multiLevelType w:val="multilevel"/>
    <w:tmpl w:val="B7D4BEF8"/>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2892779">
    <w:abstractNumId w:val="46"/>
  </w:num>
  <w:num w:numId="2" w16cid:durableId="1726374563">
    <w:abstractNumId w:val="51"/>
  </w:num>
  <w:num w:numId="3" w16cid:durableId="1147892733">
    <w:abstractNumId w:val="56"/>
  </w:num>
  <w:num w:numId="4" w16cid:durableId="1507748157">
    <w:abstractNumId w:val="50"/>
  </w:num>
  <w:num w:numId="5" w16cid:durableId="362480820">
    <w:abstractNumId w:val="27"/>
  </w:num>
  <w:num w:numId="6" w16cid:durableId="1250777833">
    <w:abstractNumId w:val="20"/>
  </w:num>
  <w:num w:numId="7" w16cid:durableId="1950428404">
    <w:abstractNumId w:val="45"/>
  </w:num>
  <w:num w:numId="8" w16cid:durableId="549146022">
    <w:abstractNumId w:val="66"/>
  </w:num>
  <w:num w:numId="9" w16cid:durableId="690959045">
    <w:abstractNumId w:val="68"/>
  </w:num>
  <w:num w:numId="10" w16cid:durableId="1438476824">
    <w:abstractNumId w:val="18"/>
  </w:num>
  <w:num w:numId="11" w16cid:durableId="1985545661">
    <w:abstractNumId w:val="13"/>
  </w:num>
  <w:num w:numId="12" w16cid:durableId="1066804323">
    <w:abstractNumId w:val="38"/>
  </w:num>
  <w:num w:numId="13" w16cid:durableId="1735812092">
    <w:abstractNumId w:val="54"/>
  </w:num>
  <w:num w:numId="14" w16cid:durableId="330185819">
    <w:abstractNumId w:val="28"/>
  </w:num>
  <w:num w:numId="15" w16cid:durableId="441464538">
    <w:abstractNumId w:val="69"/>
  </w:num>
  <w:num w:numId="16" w16cid:durableId="1987734141">
    <w:abstractNumId w:val="60"/>
  </w:num>
  <w:num w:numId="17" w16cid:durableId="472328485">
    <w:abstractNumId w:val="21"/>
  </w:num>
  <w:num w:numId="18" w16cid:durableId="169762427">
    <w:abstractNumId w:val="73"/>
  </w:num>
  <w:num w:numId="19" w16cid:durableId="1827739697">
    <w:abstractNumId w:val="61"/>
  </w:num>
  <w:num w:numId="20" w16cid:durableId="1769690806">
    <w:abstractNumId w:val="2"/>
  </w:num>
  <w:num w:numId="21" w16cid:durableId="75715154">
    <w:abstractNumId w:val="26"/>
  </w:num>
  <w:num w:numId="22" w16cid:durableId="253707719">
    <w:abstractNumId w:val="5"/>
  </w:num>
  <w:num w:numId="23" w16cid:durableId="652639171">
    <w:abstractNumId w:val="15"/>
  </w:num>
  <w:num w:numId="24" w16cid:durableId="1377775398">
    <w:abstractNumId w:val="9"/>
  </w:num>
  <w:num w:numId="25" w16cid:durableId="462386528">
    <w:abstractNumId w:val="35"/>
  </w:num>
  <w:num w:numId="26" w16cid:durableId="1930431532">
    <w:abstractNumId w:val="33"/>
  </w:num>
  <w:num w:numId="27" w16cid:durableId="359749205">
    <w:abstractNumId w:val="6"/>
  </w:num>
  <w:num w:numId="28" w16cid:durableId="960458757">
    <w:abstractNumId w:val="74"/>
  </w:num>
  <w:num w:numId="29" w16cid:durableId="1073357228">
    <w:abstractNumId w:val="11"/>
  </w:num>
  <w:num w:numId="30" w16cid:durableId="389965067">
    <w:abstractNumId w:val="70"/>
  </w:num>
  <w:num w:numId="31" w16cid:durableId="1309703383">
    <w:abstractNumId w:val="29"/>
  </w:num>
  <w:num w:numId="32" w16cid:durableId="775490803">
    <w:abstractNumId w:val="72"/>
  </w:num>
  <w:num w:numId="33" w16cid:durableId="241187621">
    <w:abstractNumId w:val="62"/>
  </w:num>
  <w:num w:numId="34" w16cid:durableId="1813983424">
    <w:abstractNumId w:val="59"/>
  </w:num>
  <w:num w:numId="35" w16cid:durableId="2137143586">
    <w:abstractNumId w:val="49"/>
  </w:num>
  <w:num w:numId="36" w16cid:durableId="765421143">
    <w:abstractNumId w:val="75"/>
  </w:num>
  <w:num w:numId="37" w16cid:durableId="1402215530">
    <w:abstractNumId w:val="44"/>
  </w:num>
  <w:num w:numId="38" w16cid:durableId="1092697891">
    <w:abstractNumId w:val="42"/>
  </w:num>
  <w:num w:numId="39" w16cid:durableId="1549873562">
    <w:abstractNumId w:val="16"/>
  </w:num>
  <w:num w:numId="40" w16cid:durableId="333068824">
    <w:abstractNumId w:val="0"/>
  </w:num>
  <w:num w:numId="41" w16cid:durableId="237060465">
    <w:abstractNumId w:val="30"/>
  </w:num>
  <w:num w:numId="42" w16cid:durableId="1265646865">
    <w:abstractNumId w:val="17"/>
  </w:num>
  <w:num w:numId="43" w16cid:durableId="1374694381">
    <w:abstractNumId w:val="34"/>
  </w:num>
  <w:num w:numId="44" w16cid:durableId="1436097476">
    <w:abstractNumId w:val="4"/>
  </w:num>
  <w:num w:numId="45" w16cid:durableId="215362294">
    <w:abstractNumId w:val="43"/>
  </w:num>
  <w:num w:numId="46" w16cid:durableId="1327434579">
    <w:abstractNumId w:val="76"/>
  </w:num>
  <w:num w:numId="47" w16cid:durableId="1824273485">
    <w:abstractNumId w:val="10"/>
  </w:num>
  <w:num w:numId="48" w16cid:durableId="1559509920">
    <w:abstractNumId w:val="32"/>
  </w:num>
  <w:num w:numId="49" w16cid:durableId="1802532780">
    <w:abstractNumId w:val="36"/>
  </w:num>
  <w:num w:numId="50" w16cid:durableId="53897238">
    <w:abstractNumId w:val="1"/>
  </w:num>
  <w:num w:numId="51" w16cid:durableId="1049454602">
    <w:abstractNumId w:val="55"/>
  </w:num>
  <w:num w:numId="52" w16cid:durableId="705716436">
    <w:abstractNumId w:val="19"/>
  </w:num>
  <w:num w:numId="53" w16cid:durableId="1035470301">
    <w:abstractNumId w:val="48"/>
  </w:num>
  <w:num w:numId="54" w16cid:durableId="1011563144">
    <w:abstractNumId w:val="63"/>
  </w:num>
  <w:num w:numId="55" w16cid:durableId="656375287">
    <w:abstractNumId w:val="31"/>
  </w:num>
  <w:num w:numId="56" w16cid:durableId="1765413497">
    <w:abstractNumId w:val="25"/>
  </w:num>
  <w:num w:numId="57" w16cid:durableId="1693067432">
    <w:abstractNumId w:val="24"/>
  </w:num>
  <w:num w:numId="58" w16cid:durableId="403450115">
    <w:abstractNumId w:val="47"/>
  </w:num>
  <w:num w:numId="59" w16cid:durableId="1557618475">
    <w:abstractNumId w:val="23"/>
  </w:num>
  <w:num w:numId="60" w16cid:durableId="535199708">
    <w:abstractNumId w:val="53"/>
  </w:num>
  <w:num w:numId="61" w16cid:durableId="176384474">
    <w:abstractNumId w:val="64"/>
  </w:num>
  <w:num w:numId="62" w16cid:durableId="1912810815">
    <w:abstractNumId w:val="57"/>
  </w:num>
  <w:num w:numId="63" w16cid:durableId="1434519315">
    <w:abstractNumId w:val="67"/>
  </w:num>
  <w:num w:numId="64" w16cid:durableId="1069965745">
    <w:abstractNumId w:val="65"/>
  </w:num>
  <w:num w:numId="65" w16cid:durableId="159737829">
    <w:abstractNumId w:val="7"/>
  </w:num>
  <w:num w:numId="66" w16cid:durableId="877476556">
    <w:abstractNumId w:val="58"/>
  </w:num>
  <w:num w:numId="67" w16cid:durableId="932589841">
    <w:abstractNumId w:val="37"/>
  </w:num>
  <w:num w:numId="68" w16cid:durableId="2027901379">
    <w:abstractNumId w:val="8"/>
  </w:num>
  <w:num w:numId="69" w16cid:durableId="1059324740">
    <w:abstractNumId w:val="40"/>
  </w:num>
  <w:num w:numId="70" w16cid:durableId="332681049">
    <w:abstractNumId w:val="71"/>
  </w:num>
  <w:num w:numId="71" w16cid:durableId="452090402">
    <w:abstractNumId w:val="52"/>
  </w:num>
  <w:num w:numId="72" w16cid:durableId="1966348133">
    <w:abstractNumId w:val="12"/>
  </w:num>
  <w:num w:numId="73" w16cid:durableId="1742752193">
    <w:abstractNumId w:val="39"/>
  </w:num>
  <w:num w:numId="74" w16cid:durableId="1688216142">
    <w:abstractNumId w:val="41"/>
  </w:num>
  <w:num w:numId="75" w16cid:durableId="745735031">
    <w:abstractNumId w:val="14"/>
  </w:num>
  <w:num w:numId="76" w16cid:durableId="952713447">
    <w:abstractNumId w:val="22"/>
  </w:num>
  <w:num w:numId="77" w16cid:durableId="20241602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B NM">
    <w15:presenceInfo w15:providerId="None" w15:userId="SB N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1A328A"/>
    <w:rsid w:val="001C69A1"/>
    <w:rsid w:val="00204EDB"/>
    <w:rsid w:val="002634AA"/>
    <w:rsid w:val="002D58B5"/>
    <w:rsid w:val="0033249E"/>
    <w:rsid w:val="00337E4D"/>
    <w:rsid w:val="00343395"/>
    <w:rsid w:val="003A1AA2"/>
    <w:rsid w:val="003A6125"/>
    <w:rsid w:val="004702FB"/>
    <w:rsid w:val="00471503"/>
    <w:rsid w:val="0049479E"/>
    <w:rsid w:val="004D2F9F"/>
    <w:rsid w:val="004F2927"/>
    <w:rsid w:val="00503602"/>
    <w:rsid w:val="0052142A"/>
    <w:rsid w:val="0053510E"/>
    <w:rsid w:val="005423BF"/>
    <w:rsid w:val="005B6195"/>
    <w:rsid w:val="005F6464"/>
    <w:rsid w:val="0061534A"/>
    <w:rsid w:val="00620E58"/>
    <w:rsid w:val="006347C3"/>
    <w:rsid w:val="00647FB7"/>
    <w:rsid w:val="006975C6"/>
    <w:rsid w:val="006A5918"/>
    <w:rsid w:val="006B2936"/>
    <w:rsid w:val="006F1DA5"/>
    <w:rsid w:val="007109D5"/>
    <w:rsid w:val="00747865"/>
    <w:rsid w:val="00785F39"/>
    <w:rsid w:val="007C3EA0"/>
    <w:rsid w:val="007D1CBB"/>
    <w:rsid w:val="007D6FB3"/>
    <w:rsid w:val="007E0E83"/>
    <w:rsid w:val="00804D11"/>
    <w:rsid w:val="008278F5"/>
    <w:rsid w:val="008B72CE"/>
    <w:rsid w:val="00930868"/>
    <w:rsid w:val="00952505"/>
    <w:rsid w:val="00960022"/>
    <w:rsid w:val="00A52459"/>
    <w:rsid w:val="00AF7FB0"/>
    <w:rsid w:val="00B05164"/>
    <w:rsid w:val="00B05771"/>
    <w:rsid w:val="00B169F3"/>
    <w:rsid w:val="00B757D1"/>
    <w:rsid w:val="00B93434"/>
    <w:rsid w:val="00BC2D61"/>
    <w:rsid w:val="00C02EF0"/>
    <w:rsid w:val="00C125C6"/>
    <w:rsid w:val="00C24613"/>
    <w:rsid w:val="00C315C9"/>
    <w:rsid w:val="00C31E77"/>
    <w:rsid w:val="00C4793C"/>
    <w:rsid w:val="00C67AA9"/>
    <w:rsid w:val="00C84DE9"/>
    <w:rsid w:val="00CB6DA0"/>
    <w:rsid w:val="00CD3795"/>
    <w:rsid w:val="00CD6E25"/>
    <w:rsid w:val="00D31DDF"/>
    <w:rsid w:val="00D379CF"/>
    <w:rsid w:val="00D60A0B"/>
    <w:rsid w:val="00D62046"/>
    <w:rsid w:val="00D7467F"/>
    <w:rsid w:val="00D931BF"/>
    <w:rsid w:val="00DB1B4D"/>
    <w:rsid w:val="00DD2FA1"/>
    <w:rsid w:val="00E55B9D"/>
    <w:rsid w:val="00ED41BC"/>
    <w:rsid w:val="00EF3AE5"/>
    <w:rsid w:val="00F851F3"/>
    <w:rsid w:val="00FB3258"/>
    <w:rsid w:val="00FC2646"/>
    <w:rsid w:val="00FD2770"/>
    <w:rsid w:val="00FE0C2A"/>
    <w:rsid w:val="00FE61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C3742"/>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leNormal1">
    <w:name w:val="Table Normal1"/>
    <w:uiPriority w:val="2"/>
    <w:semiHidden/>
    <w:unhideWhenUsed/>
    <w:qFormat/>
    <w:rsid w:val="00804D11"/>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
    <w:name w:val="Table Normal"/>
    <w:uiPriority w:val="2"/>
    <w:semiHidden/>
    <w:unhideWhenUsed/>
    <w:qFormat/>
    <w:rsid w:val="00804D1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protnaopomba-besedilo">
    <w:name w:val="footnote text"/>
    <w:basedOn w:val="Navaden"/>
    <w:link w:val="Sprotnaopomba-besediloZnak"/>
    <w:uiPriority w:val="99"/>
    <w:semiHidden/>
    <w:unhideWhenUsed/>
    <w:rsid w:val="00804D11"/>
    <w:pPr>
      <w:widowControl w:val="0"/>
      <w:autoSpaceDE w:val="0"/>
      <w:autoSpaceDN w:val="0"/>
      <w:spacing w:after="0" w:line="240" w:lineRule="auto"/>
    </w:pPr>
    <w:rPr>
      <w:rFonts w:ascii="Arial" w:eastAsia="Arial" w:hAnsi="Arial" w:cs="Times New Roman"/>
      <w:sz w:val="20"/>
      <w:szCs w:val="20"/>
      <w:lang w:val="sl" w:eastAsia="sl"/>
    </w:rPr>
  </w:style>
  <w:style w:type="character" w:customStyle="1" w:styleId="Sprotnaopomba-besediloZnak">
    <w:name w:val="Sprotna opomba - besedilo Znak"/>
    <w:basedOn w:val="Privzetapisavaodstavka"/>
    <w:link w:val="Sprotnaopomba-besedilo"/>
    <w:uiPriority w:val="99"/>
    <w:semiHidden/>
    <w:rsid w:val="00804D11"/>
    <w:rPr>
      <w:rFonts w:ascii="Arial" w:eastAsia="Arial" w:hAnsi="Arial" w:cs="Times New Roman"/>
      <w:sz w:val="20"/>
      <w:szCs w:val="20"/>
      <w:lang w:val="sl" w:eastAsia="sl"/>
    </w:rPr>
  </w:style>
  <w:style w:type="character" w:styleId="Sprotnaopomba-sklic">
    <w:name w:val="footnote reference"/>
    <w:basedOn w:val="Privzetapisavaodstavka"/>
    <w:uiPriority w:val="99"/>
    <w:semiHidden/>
    <w:unhideWhenUsed/>
    <w:rsid w:val="00804D11"/>
    <w:rPr>
      <w:vertAlign w:val="superscript"/>
    </w:rPr>
  </w:style>
  <w:style w:type="paragraph" w:customStyle="1" w:styleId="TableParagraph">
    <w:name w:val="Table Paragraph"/>
    <w:basedOn w:val="Navaden"/>
    <w:uiPriority w:val="1"/>
    <w:qFormat/>
    <w:rsid w:val="00804D11"/>
    <w:pPr>
      <w:widowControl w:val="0"/>
      <w:autoSpaceDE w:val="0"/>
      <w:autoSpaceDN w:val="0"/>
      <w:spacing w:after="0" w:line="240" w:lineRule="auto"/>
      <w:ind w:left="105"/>
    </w:pPr>
    <w:rPr>
      <w:rFonts w:ascii="Arial" w:eastAsia="Arial" w:hAnsi="Arial" w:cs="Times New Roman"/>
      <w:lang w:val="sl" w:eastAsia="sl"/>
    </w:rPr>
  </w:style>
  <w:style w:type="character" w:styleId="Hiperpovezava">
    <w:name w:val="Hyperlink"/>
    <w:basedOn w:val="Privzetapisavaodstavka"/>
    <w:uiPriority w:val="99"/>
    <w:unhideWhenUsed/>
    <w:rsid w:val="00804D11"/>
    <w:rPr>
      <w:color w:val="0000FF" w:themeColor="hyperlink"/>
      <w:u w:val="single"/>
    </w:rPr>
  </w:style>
  <w:style w:type="table" w:customStyle="1" w:styleId="NormalTablePHPDOCX1">
    <w:name w:val="Normal Table PHPDOCX1"/>
    <w:uiPriority w:val="99"/>
    <w:semiHidden/>
    <w:unhideWhenUsed/>
    <w:qFormat/>
    <w:rsid w:val="00CD3795"/>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CD3795"/>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CD3795"/>
    <w:rPr>
      <w:sz w:val="16"/>
      <w:szCs w:val="16"/>
    </w:rPr>
  </w:style>
  <w:style w:type="paragraph" w:styleId="Pripombabesedilo">
    <w:name w:val="annotation text"/>
    <w:basedOn w:val="Navaden"/>
    <w:link w:val="PripombabesediloZnak"/>
    <w:uiPriority w:val="99"/>
    <w:unhideWhenUsed/>
    <w:rsid w:val="00CD3795"/>
    <w:pPr>
      <w:spacing w:line="240" w:lineRule="auto"/>
    </w:pPr>
    <w:rPr>
      <w:sz w:val="20"/>
      <w:szCs w:val="20"/>
    </w:rPr>
  </w:style>
  <w:style w:type="character" w:customStyle="1" w:styleId="PripombabesediloZnak">
    <w:name w:val="Pripomba – besedilo Znak"/>
    <w:basedOn w:val="Privzetapisavaodstavka"/>
    <w:link w:val="Pripombabesedilo"/>
    <w:uiPriority w:val="99"/>
    <w:rsid w:val="00CD3795"/>
    <w:rPr>
      <w:rFonts w:ascii="Helvetica" w:hAnsi="Helvetica"/>
      <w:sz w:val="20"/>
      <w:szCs w:val="20"/>
    </w:rPr>
  </w:style>
  <w:style w:type="paragraph" w:styleId="Revizija">
    <w:name w:val="Revision"/>
    <w:hidden/>
    <w:uiPriority w:val="99"/>
    <w:semiHidden/>
    <w:rsid w:val="00952505"/>
    <w:pPr>
      <w:spacing w:after="0" w:line="240" w:lineRule="auto"/>
    </w:pPr>
    <w:rPr>
      <w:rFonts w:ascii="Helvetica" w:hAnsi="Helvetica"/>
    </w:rPr>
  </w:style>
  <w:style w:type="paragraph" w:styleId="Zadevapripombe">
    <w:name w:val="annotation subject"/>
    <w:basedOn w:val="Pripombabesedilo"/>
    <w:next w:val="Pripombabesedilo"/>
    <w:link w:val="ZadevapripombeZnak"/>
    <w:uiPriority w:val="99"/>
    <w:semiHidden/>
    <w:unhideWhenUsed/>
    <w:rsid w:val="00952505"/>
    <w:rPr>
      <w:b/>
      <w:bCs/>
    </w:rPr>
  </w:style>
  <w:style w:type="character" w:customStyle="1" w:styleId="ZadevapripombeZnak">
    <w:name w:val="Zadeva pripombe Znak"/>
    <w:basedOn w:val="PripombabesediloZnak"/>
    <w:link w:val="Zadevapripombe"/>
    <w:uiPriority w:val="99"/>
    <w:semiHidden/>
    <w:rsid w:val="00952505"/>
    <w:rPr>
      <w:rFonts w:ascii="Helvetica" w:hAnsi="Helvetica"/>
      <w:b/>
      <w:bCs/>
      <w:sz w:val="20"/>
      <w:szCs w:val="20"/>
    </w:rPr>
  </w:style>
  <w:style w:type="character" w:styleId="Nerazreenaomemba">
    <w:name w:val="Unresolved Mention"/>
    <w:basedOn w:val="Privzetapisavaodstavka"/>
    <w:uiPriority w:val="99"/>
    <w:semiHidden/>
    <w:unhideWhenUsed/>
    <w:rsid w:val="00D620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5.xml"/><Relationship Id="rId3" Type="http://schemas.openxmlformats.org/officeDocument/2006/relationships/styles" Target="styles.xml"/><Relationship Id="rId21" Type="http://schemas.openxmlformats.org/officeDocument/2006/relationships/footer" Target="footer1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oblak.sb-nm.si/owncloud/index.php/s/SnNpw77lxSUBcXn" TargetMode="External"/><Relationship Id="rId17" Type="http://schemas.openxmlformats.org/officeDocument/2006/relationships/footer" Target="footer7.xml"/><Relationship Id="rId25" Type="http://schemas.openxmlformats.org/officeDocument/2006/relationships/footer" Target="footer14.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2.xml"/><Relationship Id="rId28" Type="http://schemas.openxmlformats.org/officeDocument/2006/relationships/comments" Target="comments.xml"/><Relationship Id="rId10" Type="http://schemas.openxmlformats.org/officeDocument/2006/relationships/header" Target="header2.xml"/><Relationship Id="rId19" Type="http://schemas.openxmlformats.org/officeDocument/2006/relationships/footer" Target="footer9.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yperlink" Target="https://ejn.gov.si/sistem/zeleno-jn.html" TargetMode="External"/><Relationship Id="rId27" Type="http://schemas.openxmlformats.org/officeDocument/2006/relationships/footer" Target="footer16.xml"/><Relationship Id="rId30" Type="http://schemas.microsoft.com/office/2016/09/relationships/commentsIds" Target="commentsIds.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76</Pages>
  <Words>26115</Words>
  <Characters>148862</Characters>
  <Application>Microsoft Office Word</Application>
  <DocSecurity>0</DocSecurity>
  <Lines>1240</Lines>
  <Paragraphs>349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7</cp:revision>
  <dcterms:created xsi:type="dcterms:W3CDTF">2023-12-20T10:39:00Z</dcterms:created>
  <dcterms:modified xsi:type="dcterms:W3CDTF">2023-12-20T11:19:00Z</dcterms:modified>
</cp:coreProperties>
</file>