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7912177" w:rsidR="00772BC4" w:rsidRDefault="00191477">
      <w:pPr>
        <w:tabs>
          <w:tab w:val="left" w:pos="6916"/>
        </w:tabs>
        <w:ind w:left="541"/>
        <w:rPr>
          <w:rFonts w:ascii="Times New Roman"/>
          <w:sz w:val="20"/>
        </w:rPr>
      </w:pPr>
      <w:r w:rsidRPr="0070110A">
        <w:rPr>
          <w:rFonts w:ascii="Arial" w:hAnsi="Arial" w:cs="Arial"/>
          <w:noProof/>
          <w:lang w:bidi="ar-SA"/>
        </w:rPr>
        <w:drawing>
          <wp:inline distT="0" distB="0" distL="0" distR="0" wp14:anchorId="4CDE6E54" wp14:editId="55EE070B">
            <wp:extent cx="5943600" cy="857250"/>
            <wp:effectExtent l="0" t="0" r="0" b="0"/>
            <wp:docPr id="226" name="Slika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57250"/>
                    </a:xfrm>
                    <a:prstGeom prst="rect">
                      <a:avLst/>
                    </a:prstGeom>
                    <a:noFill/>
                    <a:ln>
                      <a:noFill/>
                    </a:ln>
                  </pic:spPr>
                </pic:pic>
              </a:graphicData>
            </a:graphic>
          </wp:inline>
        </w:drawing>
      </w:r>
      <w:r>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4AD34218" w:rsidR="00191477" w:rsidRPr="00AC2E0E" w:rsidRDefault="00191477" w:rsidP="00191477">
      <w:pPr>
        <w:jc w:val="center"/>
        <w:rPr>
          <w:b/>
          <w:sz w:val="28"/>
          <w:szCs w:val="28"/>
        </w:rPr>
      </w:pPr>
      <w:r w:rsidRPr="00AC2E0E">
        <w:rPr>
          <w:b/>
          <w:sz w:val="28"/>
          <w:szCs w:val="28"/>
        </w:rPr>
        <w:t>KOMUNALNO STANOVANJSKA DRUŽBA d.o.o. AJDOVŠČINA</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4F876C1F" w:rsidR="00772BC4" w:rsidRDefault="00CC606D" w:rsidP="00FB00FB">
            <w:pPr>
              <w:pStyle w:val="TableParagraph"/>
              <w:spacing w:before="125" w:line="273" w:lineRule="exact"/>
              <w:rPr>
                <w:sz w:val="24"/>
              </w:rPr>
            </w:pPr>
            <w:r>
              <w:rPr>
                <w:sz w:val="24"/>
              </w:rPr>
              <w:t xml:space="preserve">Ajdovščina, </w:t>
            </w:r>
            <w:r w:rsidR="00074CFE">
              <w:rPr>
                <w:sz w:val="24"/>
              </w:rPr>
              <w:t>febr</w:t>
            </w:r>
            <w:r w:rsidR="003A55B2">
              <w:rPr>
                <w:sz w:val="24"/>
              </w:rPr>
              <w:t>uar</w:t>
            </w:r>
            <w:r>
              <w:rPr>
                <w:sz w:val="24"/>
              </w:rPr>
              <w:t xml:space="preserve"> 202</w:t>
            </w:r>
            <w:r w:rsidR="00596F1D">
              <w:rPr>
                <w:sz w:val="24"/>
              </w:rPr>
              <w:t>4</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48A8718B" w14:textId="0118B0C6" w:rsidR="001A6C5E" w:rsidRDefault="001A6C5E">
      <w:pPr>
        <w:pStyle w:val="Telobesedila"/>
        <w:rPr>
          <w:sz w:val="20"/>
        </w:rPr>
      </w:pPr>
    </w:p>
    <w:p w14:paraId="2B425627" w14:textId="2AEFCED1" w:rsidR="001A6C5E" w:rsidRDefault="001A6C5E">
      <w:pPr>
        <w:pStyle w:val="Telobesedila"/>
        <w:rPr>
          <w:sz w:val="20"/>
        </w:rPr>
      </w:pPr>
    </w:p>
    <w:p w14:paraId="4CDDF331" w14:textId="79C77707" w:rsidR="001A6C5E" w:rsidRDefault="001A6C5E">
      <w:pPr>
        <w:pStyle w:val="Telobesedila"/>
        <w:rPr>
          <w:sz w:val="20"/>
        </w:rPr>
      </w:pPr>
    </w:p>
    <w:p w14:paraId="742E2FFD" w14:textId="2AF40535" w:rsidR="001A6C5E" w:rsidRDefault="001A6C5E">
      <w:pPr>
        <w:pStyle w:val="Telobesedila"/>
        <w:rPr>
          <w:sz w:val="20"/>
        </w:rPr>
      </w:pPr>
    </w:p>
    <w:p w14:paraId="6E788550" w14:textId="209F3DB5" w:rsidR="001A6C5E" w:rsidRDefault="001A6C5E">
      <w:pPr>
        <w:pStyle w:val="Telobesedila"/>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2D2FFC">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44ED3903" w:rsidR="00772BC4" w:rsidRPr="00AC2E0E" w:rsidRDefault="009E6620">
      <w:pPr>
        <w:spacing w:before="1"/>
        <w:ind w:left="1347" w:right="1401"/>
        <w:jc w:val="center"/>
        <w:rPr>
          <w:sz w:val="24"/>
        </w:rPr>
      </w:pPr>
      <w:r w:rsidRPr="00AC2E0E">
        <w:rPr>
          <w:sz w:val="24"/>
        </w:rPr>
        <w:t>»</w:t>
      </w:r>
      <w:r w:rsidR="000956AD">
        <w:rPr>
          <w:sz w:val="24"/>
        </w:rPr>
        <w:t>NAKUP IN DOBAVA POGONSKEGA GORIVA</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2D2FFC">
          <w:headerReference w:type="default" r:id="rId11"/>
          <w:footerReference w:type="default" r:id="rId12"/>
          <w:pgSz w:w="11910" w:h="16840"/>
          <w:pgMar w:top="567" w:right="641" w:bottom="1741" w:left="697" w:header="573" w:footer="1554" w:gutter="0"/>
          <w:pgNumType w:start="2"/>
          <w:cols w:space="708"/>
        </w:sectPr>
      </w:pPr>
    </w:p>
    <w:p w14:paraId="15503E00" w14:textId="54F7F7FA" w:rsidR="00772BC4" w:rsidRDefault="009E6620" w:rsidP="00692FDA">
      <w:pPr>
        <w:pStyle w:val="Telobesedila"/>
        <w:spacing w:before="56"/>
        <w:ind w:left="718"/>
        <w:jc w:val="both"/>
      </w:pPr>
      <w:r>
        <w:t xml:space="preserve">Ajdovščina, </w:t>
      </w:r>
      <w:r w:rsidR="00074CFE">
        <w:t>febr</w:t>
      </w:r>
      <w:r w:rsidR="003A55B2">
        <w:t>uar</w:t>
      </w:r>
      <w:r w:rsidR="00A05855">
        <w:t xml:space="preserve"> </w:t>
      </w:r>
      <w:r>
        <w:t>202</w:t>
      </w:r>
      <w:r w:rsidR="003B6487">
        <w:t>4</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Luka JEJČIČ l.r.,</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2D2FFC">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2D2FFC">
          <w:pgSz w:w="11910" w:h="16840"/>
          <w:pgMar w:top="567" w:right="640" w:bottom="2242" w:left="700" w:header="567" w:footer="1556" w:gutter="0"/>
          <w:cols w:space="708"/>
          <w:docGrid w:linePitch="299"/>
        </w:sectPr>
      </w:pPr>
    </w:p>
    <w:sdt>
      <w:sdtPr>
        <w:id w:val="-777334888"/>
        <w:docPartObj>
          <w:docPartGallery w:val="Table of Contents"/>
          <w:docPartUnique/>
        </w:docPartObj>
      </w:sdtPr>
      <w:sdtContent>
        <w:p w14:paraId="2FF3F4BC" w14:textId="7B9579C4" w:rsidR="00772BC4" w:rsidRDefault="00EB4A4B">
          <w:pPr>
            <w:pStyle w:val="Kazalovsebine1"/>
            <w:tabs>
              <w:tab w:val="right" w:leader="dot" w:pos="9784"/>
            </w:tabs>
            <w:spacing w:before="268"/>
            <w:ind w:left="718" w:firstLine="0"/>
          </w:pPr>
          <w:r>
            <w:t>PO</w:t>
          </w: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000000">
          <w:pPr>
            <w:pStyle w:val="Kazalovsebine1"/>
            <w:numPr>
              <w:ilvl w:val="0"/>
              <w:numId w:val="11"/>
            </w:numPr>
            <w:tabs>
              <w:tab w:val="left" w:pos="1157"/>
              <w:tab w:val="left" w:pos="1159"/>
              <w:tab w:val="right" w:leader="dot" w:pos="9784"/>
            </w:tabs>
            <w:ind w:hanging="441"/>
          </w:pPr>
          <w:hyperlink w:anchor="_TOC_250042" w:history="1">
            <w:r w:rsidR="009E6620">
              <w:t>POSTOPEK ODDAJE</w:t>
            </w:r>
            <w:r w:rsidR="009E6620">
              <w:rPr>
                <w:spacing w:val="-2"/>
              </w:rPr>
              <w:t xml:space="preserve"> </w:t>
            </w:r>
            <w:r w:rsidR="009E6620">
              <w:t>JAVNEGA NAROČILA</w:t>
            </w:r>
            <w:r w:rsidR="009E6620">
              <w:tab/>
              <w:t>5</w:t>
            </w:r>
          </w:hyperlink>
        </w:p>
        <w:p w14:paraId="5AA353E1" w14:textId="77777777" w:rsidR="00772BC4" w:rsidRDefault="00000000">
          <w:pPr>
            <w:pStyle w:val="Kazalovsebine2"/>
            <w:numPr>
              <w:ilvl w:val="1"/>
              <w:numId w:val="11"/>
            </w:numPr>
            <w:tabs>
              <w:tab w:val="left" w:pos="1379"/>
              <w:tab w:val="right" w:leader="dot" w:pos="9784"/>
            </w:tabs>
          </w:pPr>
          <w:hyperlink w:anchor="_TOC_250041" w:history="1">
            <w:r w:rsidR="009E6620">
              <w:t>Podatki o naročniku in predmetu</w:t>
            </w:r>
            <w:r w:rsidR="009E6620">
              <w:rPr>
                <w:spacing w:val="-5"/>
              </w:rPr>
              <w:t xml:space="preserve"> </w:t>
            </w:r>
            <w:r w:rsidR="009E6620">
              <w:t>javnega</w:t>
            </w:r>
            <w:r w:rsidR="009E6620">
              <w:rPr>
                <w:spacing w:val="-1"/>
              </w:rPr>
              <w:t xml:space="preserve"> </w:t>
            </w:r>
            <w:r w:rsidR="009E6620">
              <w:t>naročila</w:t>
            </w:r>
            <w:r w:rsidR="009E6620">
              <w:tab/>
              <w:t>5</w:t>
            </w:r>
          </w:hyperlink>
        </w:p>
        <w:p w14:paraId="46D5D7AC" w14:textId="612FB00F" w:rsidR="00772BC4" w:rsidRDefault="00000000">
          <w:pPr>
            <w:pStyle w:val="Kazalovsebine2"/>
            <w:numPr>
              <w:ilvl w:val="1"/>
              <w:numId w:val="11"/>
            </w:numPr>
            <w:tabs>
              <w:tab w:val="left" w:pos="1379"/>
              <w:tab w:val="right" w:leader="dot" w:pos="9784"/>
            </w:tabs>
            <w:spacing w:before="1"/>
          </w:pPr>
          <w:hyperlink w:anchor="_TOC_250040" w:history="1">
            <w:r w:rsidR="009E6620">
              <w:t>Tehnične zahteve predmeta</w:t>
            </w:r>
            <w:r w:rsidR="009E6620">
              <w:rPr>
                <w:spacing w:val="-3"/>
              </w:rPr>
              <w:t xml:space="preserve"> </w:t>
            </w:r>
            <w:r w:rsidR="009E6620">
              <w:t>javnega</w:t>
            </w:r>
            <w:r w:rsidR="009E6620">
              <w:rPr>
                <w:spacing w:val="-1"/>
              </w:rPr>
              <w:t xml:space="preserve"> </w:t>
            </w:r>
            <w:r w:rsidR="009E6620">
              <w:t>naročila</w:t>
            </w:r>
            <w:r w:rsidR="009E6620">
              <w:tab/>
            </w:r>
          </w:hyperlink>
          <w:r w:rsidR="00661EEA">
            <w:t>6</w:t>
          </w:r>
        </w:p>
        <w:p w14:paraId="14BFC1C5" w14:textId="77777777" w:rsidR="00772BC4" w:rsidRDefault="00000000">
          <w:pPr>
            <w:pStyle w:val="Kazalovsebine2"/>
            <w:numPr>
              <w:ilvl w:val="1"/>
              <w:numId w:val="11"/>
            </w:numPr>
            <w:tabs>
              <w:tab w:val="left" w:pos="1379"/>
              <w:tab w:val="right" w:leader="dot" w:pos="9784"/>
            </w:tabs>
          </w:pPr>
          <w:hyperlink w:anchor="_TOC_250039" w:history="1">
            <w:r w:rsidR="009E6620">
              <w:t>Pravna podlaga</w:t>
            </w:r>
            <w:r w:rsidR="009E6620">
              <w:tab/>
              <w:t>6</w:t>
            </w:r>
          </w:hyperlink>
        </w:p>
        <w:p w14:paraId="1B7965B4" w14:textId="77777777" w:rsidR="00772BC4" w:rsidRDefault="00000000">
          <w:pPr>
            <w:pStyle w:val="Kazalovsebine2"/>
            <w:numPr>
              <w:ilvl w:val="1"/>
              <w:numId w:val="11"/>
            </w:numPr>
            <w:tabs>
              <w:tab w:val="left" w:pos="1379"/>
              <w:tab w:val="right" w:leader="dot" w:pos="9784"/>
            </w:tabs>
          </w:pPr>
          <w:hyperlink w:anchor="_TOC_250038" w:history="1">
            <w:r w:rsidR="009E6620">
              <w:t>Dokumentacija v zvezi z oddajo javnega naročil</w:t>
            </w:r>
            <w:r w:rsidR="009E6620">
              <w:rPr>
                <w:spacing w:val="-8"/>
              </w:rPr>
              <w:t xml:space="preserve"> </w:t>
            </w:r>
            <w:r w:rsidR="009E6620">
              <w:t>in komunikacija</w:t>
            </w:r>
            <w:r w:rsidR="009E6620">
              <w:tab/>
              <w:t>6</w:t>
            </w:r>
          </w:hyperlink>
        </w:p>
        <w:p w14:paraId="1B3F7AA4" w14:textId="0199CE4A" w:rsidR="00772BC4" w:rsidRDefault="00000000">
          <w:pPr>
            <w:pStyle w:val="Kazalovsebine2"/>
            <w:numPr>
              <w:ilvl w:val="1"/>
              <w:numId w:val="11"/>
            </w:numPr>
            <w:tabs>
              <w:tab w:val="left" w:pos="1379"/>
              <w:tab w:val="right" w:leader="dot" w:pos="9784"/>
            </w:tabs>
          </w:pPr>
          <w:hyperlink w:anchor="_TOC_250037" w:history="1">
            <w:r w:rsidR="009E6620">
              <w:t>Predložitev, sprememba in</w:t>
            </w:r>
            <w:r w:rsidR="009E6620">
              <w:rPr>
                <w:spacing w:val="-2"/>
              </w:rPr>
              <w:t xml:space="preserve"> </w:t>
            </w:r>
            <w:r w:rsidR="009E6620">
              <w:t>umik</w:t>
            </w:r>
            <w:r w:rsidR="009E6620">
              <w:rPr>
                <w:spacing w:val="-1"/>
              </w:rPr>
              <w:t xml:space="preserve"> </w:t>
            </w:r>
            <w:r w:rsidR="009E6620">
              <w:t>ponudbe</w:t>
            </w:r>
            <w:r w:rsidR="009E6620">
              <w:tab/>
            </w:r>
          </w:hyperlink>
          <w:r w:rsidR="00661EEA">
            <w:t>6</w:t>
          </w:r>
        </w:p>
        <w:p w14:paraId="6D50ADA8" w14:textId="77777777" w:rsidR="00772BC4" w:rsidRDefault="00000000">
          <w:pPr>
            <w:pStyle w:val="Kazalovsebine2"/>
            <w:numPr>
              <w:ilvl w:val="1"/>
              <w:numId w:val="11"/>
            </w:numPr>
            <w:tabs>
              <w:tab w:val="left" w:pos="1379"/>
              <w:tab w:val="right" w:leader="dot" w:pos="9784"/>
            </w:tabs>
            <w:spacing w:before="1" w:line="267" w:lineRule="exact"/>
          </w:pPr>
          <w:hyperlink w:anchor="_TOC_250036" w:history="1">
            <w:r w:rsidR="009E6620">
              <w:t>Odpiranje</w:t>
            </w:r>
            <w:r w:rsidR="009E6620">
              <w:rPr>
                <w:spacing w:val="-3"/>
              </w:rPr>
              <w:t xml:space="preserve"> </w:t>
            </w:r>
            <w:r w:rsidR="009E6620">
              <w:t>ponudb</w:t>
            </w:r>
            <w:r w:rsidR="009E6620">
              <w:tab/>
              <w:t>7</w:t>
            </w:r>
          </w:hyperlink>
        </w:p>
        <w:p w14:paraId="4B22FC31" w14:textId="7AD043E3" w:rsidR="00772BC4" w:rsidRDefault="00000000">
          <w:pPr>
            <w:pStyle w:val="Kazalovsebine2"/>
            <w:numPr>
              <w:ilvl w:val="1"/>
              <w:numId w:val="11"/>
            </w:numPr>
            <w:tabs>
              <w:tab w:val="left" w:pos="1379"/>
              <w:tab w:val="right" w:leader="dot" w:pos="9784"/>
            </w:tabs>
            <w:spacing w:line="267" w:lineRule="exact"/>
          </w:pPr>
          <w:hyperlink w:anchor="_TOC_250035" w:history="1">
            <w:r w:rsidR="009E6620">
              <w:t>Merila za oddajo</w:t>
            </w:r>
            <w:r w:rsidR="009E6620">
              <w:rPr>
                <w:spacing w:val="-6"/>
              </w:rPr>
              <w:t xml:space="preserve"> </w:t>
            </w:r>
            <w:r w:rsidR="009E6620">
              <w:t>javnega</w:t>
            </w:r>
            <w:r w:rsidR="009E6620">
              <w:rPr>
                <w:spacing w:val="-1"/>
              </w:rPr>
              <w:t xml:space="preserve"> </w:t>
            </w:r>
            <w:r w:rsidR="009E6620">
              <w:t>naročila</w:t>
            </w:r>
            <w:r w:rsidR="009E6620">
              <w:tab/>
            </w:r>
          </w:hyperlink>
          <w:r w:rsidR="00661EEA">
            <w:t>7</w:t>
          </w:r>
        </w:p>
        <w:p w14:paraId="1831CEE0" w14:textId="39573F15" w:rsidR="00772BC4" w:rsidRDefault="00000000">
          <w:pPr>
            <w:pStyle w:val="Kazalovsebine2"/>
            <w:numPr>
              <w:ilvl w:val="1"/>
              <w:numId w:val="11"/>
            </w:numPr>
            <w:tabs>
              <w:tab w:val="left" w:pos="1379"/>
              <w:tab w:val="right" w:leader="dot" w:pos="9784"/>
            </w:tabs>
          </w:pPr>
          <w:hyperlink w:anchor="_TOC_250034" w:history="1">
            <w:r w:rsidR="009E6620">
              <w:t>Obvestilo o odločitvi o</w:t>
            </w:r>
            <w:r w:rsidR="009E6620">
              <w:rPr>
                <w:spacing w:val="-1"/>
              </w:rPr>
              <w:t xml:space="preserve"> </w:t>
            </w:r>
            <w:r w:rsidR="009E6620">
              <w:t>oddaji</w:t>
            </w:r>
            <w:r w:rsidR="009E6620">
              <w:rPr>
                <w:spacing w:val="-1"/>
              </w:rPr>
              <w:t xml:space="preserve"> </w:t>
            </w:r>
            <w:r w:rsidR="009E6620">
              <w:t>naročila</w:t>
            </w:r>
            <w:r w:rsidR="009E6620">
              <w:tab/>
            </w:r>
          </w:hyperlink>
          <w:r w:rsidR="00CD7B9F">
            <w:t>7</w:t>
          </w:r>
        </w:p>
        <w:p w14:paraId="49DA3081" w14:textId="3EC65309" w:rsidR="00772BC4" w:rsidRDefault="00000000">
          <w:pPr>
            <w:pStyle w:val="Kazalovsebine2"/>
            <w:numPr>
              <w:ilvl w:val="1"/>
              <w:numId w:val="11"/>
            </w:numPr>
            <w:tabs>
              <w:tab w:val="left" w:pos="1379"/>
              <w:tab w:val="right" w:leader="dot" w:pos="9784"/>
            </w:tabs>
          </w:pPr>
          <w:hyperlink w:anchor="_TOC_250033" w:history="1">
            <w:r w:rsidR="009E6620">
              <w:t>Sklenitev pogodbe in</w:t>
            </w:r>
            <w:r w:rsidR="009E6620">
              <w:rPr>
                <w:spacing w:val="-3"/>
              </w:rPr>
              <w:t xml:space="preserve"> </w:t>
            </w:r>
            <w:r w:rsidR="009E6620">
              <w:t>določila</w:t>
            </w:r>
            <w:r w:rsidR="009E6620">
              <w:rPr>
                <w:spacing w:val="-1"/>
              </w:rPr>
              <w:t xml:space="preserve"> </w:t>
            </w:r>
            <w:r w:rsidR="009E6620">
              <w:t>ZIntPK</w:t>
            </w:r>
            <w:r w:rsidR="009E6620">
              <w:tab/>
            </w:r>
          </w:hyperlink>
          <w:r w:rsidR="00CD7B9F">
            <w:t>7</w:t>
          </w:r>
        </w:p>
        <w:p w14:paraId="5283A97E" w14:textId="2B6DE57E" w:rsidR="00772BC4" w:rsidRDefault="00000000">
          <w:pPr>
            <w:pStyle w:val="Kazalovsebine2"/>
            <w:numPr>
              <w:ilvl w:val="1"/>
              <w:numId w:val="11"/>
            </w:numPr>
            <w:tabs>
              <w:tab w:val="left" w:pos="1817"/>
              <w:tab w:val="left" w:pos="1818"/>
              <w:tab w:val="right" w:leader="dot" w:pos="9784"/>
            </w:tabs>
            <w:ind w:left="1818" w:hanging="879"/>
          </w:pPr>
          <w:hyperlink w:anchor="_TOC_250032" w:history="1">
            <w:r w:rsidR="009E6620">
              <w:t>Pravno varstvo</w:t>
            </w:r>
            <w:r w:rsidR="009E6620">
              <w:tab/>
            </w:r>
          </w:hyperlink>
          <w:r w:rsidR="00CD7B9F">
            <w:t>8</w:t>
          </w:r>
        </w:p>
        <w:p w14:paraId="200A1E71" w14:textId="41B2F59D" w:rsidR="00772BC4" w:rsidRDefault="00000000">
          <w:pPr>
            <w:pStyle w:val="Kazalovsebine1"/>
            <w:numPr>
              <w:ilvl w:val="0"/>
              <w:numId w:val="11"/>
            </w:numPr>
            <w:tabs>
              <w:tab w:val="left" w:pos="1157"/>
              <w:tab w:val="left" w:pos="1159"/>
              <w:tab w:val="right" w:leader="dot" w:pos="9785"/>
            </w:tabs>
            <w:ind w:hanging="441"/>
          </w:pPr>
          <w:hyperlink w:anchor="_TOC_250031" w:history="1">
            <w:r w:rsidR="009E6620">
              <w:t>POGOJI</w:t>
            </w:r>
            <w:r w:rsidR="009E6620">
              <w:rPr>
                <w:spacing w:val="-4"/>
              </w:rPr>
              <w:t xml:space="preserve"> </w:t>
            </w:r>
            <w:r w:rsidR="009E6620">
              <w:t>ZA UDELEŽBO</w:t>
            </w:r>
            <w:r w:rsidR="009E6620">
              <w:tab/>
            </w:r>
          </w:hyperlink>
          <w:r w:rsidR="00CD7B9F">
            <w:t>9</w:t>
          </w:r>
        </w:p>
        <w:p w14:paraId="3F3E9C75" w14:textId="5B8A513F" w:rsidR="00772BC4" w:rsidRDefault="00000000">
          <w:pPr>
            <w:pStyle w:val="Kazalovsebine2"/>
            <w:numPr>
              <w:ilvl w:val="1"/>
              <w:numId w:val="11"/>
            </w:numPr>
            <w:tabs>
              <w:tab w:val="left" w:pos="1379"/>
              <w:tab w:val="right" w:leader="dot" w:pos="9785"/>
            </w:tabs>
          </w:pPr>
          <w:hyperlink w:anchor="_TOC_250030" w:history="1">
            <w:r w:rsidR="009E6620">
              <w:t>Izpolnjevanje pogojev za udeležbo v postopku oddaje</w:t>
            </w:r>
            <w:r w:rsidR="009E6620">
              <w:rPr>
                <w:spacing w:val="-10"/>
              </w:rPr>
              <w:t xml:space="preserve"> </w:t>
            </w:r>
            <w:r w:rsidR="009E6620">
              <w:t>javnega</w:t>
            </w:r>
            <w:r w:rsidR="009E6620">
              <w:rPr>
                <w:spacing w:val="-1"/>
              </w:rPr>
              <w:t xml:space="preserve"> </w:t>
            </w:r>
            <w:r w:rsidR="009E6620">
              <w:t>naročila</w:t>
            </w:r>
            <w:r w:rsidR="009E6620">
              <w:tab/>
            </w:r>
          </w:hyperlink>
          <w:r w:rsidR="00CD7B9F">
            <w:t>9</w:t>
          </w:r>
        </w:p>
        <w:p w14:paraId="60051250" w14:textId="2F397A02" w:rsidR="00772BC4" w:rsidRDefault="00000000">
          <w:pPr>
            <w:pStyle w:val="Kazalovsebine2"/>
            <w:numPr>
              <w:ilvl w:val="1"/>
              <w:numId w:val="11"/>
            </w:numPr>
            <w:tabs>
              <w:tab w:val="left" w:pos="1379"/>
              <w:tab w:val="right" w:leader="dot" w:pos="9785"/>
            </w:tabs>
          </w:pPr>
          <w:hyperlink w:anchor="_TOC_250029" w:history="1">
            <w:r w:rsidR="009E6620">
              <w:t>Uporaba zmogljivosti</w:t>
            </w:r>
            <w:r w:rsidR="009E6620">
              <w:rPr>
                <w:spacing w:val="-3"/>
              </w:rPr>
              <w:t xml:space="preserve"> </w:t>
            </w:r>
            <w:r w:rsidR="009E6620">
              <w:t>drugih</w:t>
            </w:r>
            <w:r w:rsidR="009E6620">
              <w:rPr>
                <w:spacing w:val="1"/>
              </w:rPr>
              <w:t xml:space="preserve"> </w:t>
            </w:r>
            <w:r w:rsidR="009E6620">
              <w:t>subjektov</w:t>
            </w:r>
            <w:r w:rsidR="009E6620">
              <w:tab/>
            </w:r>
          </w:hyperlink>
          <w:r w:rsidR="00CD7B9F">
            <w:t>9</w:t>
          </w:r>
        </w:p>
        <w:p w14:paraId="3D9C70C9" w14:textId="6AD74ED2" w:rsidR="00772BC4" w:rsidRDefault="00000000">
          <w:pPr>
            <w:pStyle w:val="Kazalovsebine2"/>
            <w:numPr>
              <w:ilvl w:val="1"/>
              <w:numId w:val="11"/>
            </w:numPr>
            <w:tabs>
              <w:tab w:val="left" w:pos="1379"/>
              <w:tab w:val="right" w:leader="dot" w:pos="9785"/>
            </w:tabs>
          </w:pPr>
          <w:hyperlink w:anchor="_TOC_250028" w:history="1">
            <w:r w:rsidR="009E6620">
              <w:t>Pogoji za</w:t>
            </w:r>
            <w:r w:rsidR="009E6620">
              <w:rPr>
                <w:spacing w:val="-3"/>
              </w:rPr>
              <w:t xml:space="preserve"> </w:t>
            </w:r>
            <w:r w:rsidR="009E6620">
              <w:t>priznanje</w:t>
            </w:r>
            <w:r w:rsidR="009E6620">
              <w:rPr>
                <w:spacing w:val="-2"/>
              </w:rPr>
              <w:t xml:space="preserve"> </w:t>
            </w:r>
            <w:r w:rsidR="009E6620">
              <w:t>sposobnosti</w:t>
            </w:r>
            <w:r w:rsidR="009E6620">
              <w:tab/>
              <w:t>1</w:t>
            </w:r>
          </w:hyperlink>
          <w:r w:rsidR="00CD7B9F">
            <w:t>0</w:t>
          </w:r>
        </w:p>
        <w:p w14:paraId="359FB42C" w14:textId="1BF07E03" w:rsidR="00772BC4" w:rsidRDefault="00000000">
          <w:pPr>
            <w:pStyle w:val="Kazalovsebine2"/>
            <w:numPr>
              <w:ilvl w:val="1"/>
              <w:numId w:val="11"/>
            </w:numPr>
            <w:tabs>
              <w:tab w:val="left" w:pos="1379"/>
              <w:tab w:val="right" w:leader="dot" w:pos="9785"/>
            </w:tabs>
            <w:spacing w:before="1"/>
          </w:pPr>
          <w:hyperlink w:anchor="_TOC_250027" w:history="1">
            <w:r w:rsidR="009E6620">
              <w:t>Pogoji</w:t>
            </w:r>
            <w:r w:rsidR="009E6620">
              <w:rPr>
                <w:spacing w:val="-3"/>
              </w:rPr>
              <w:t xml:space="preserve"> </w:t>
            </w:r>
            <w:r w:rsidR="009E6620">
              <w:t>za</w:t>
            </w:r>
            <w:r w:rsidR="009E6620">
              <w:rPr>
                <w:spacing w:val="-1"/>
              </w:rPr>
              <w:t xml:space="preserve"> </w:t>
            </w:r>
            <w:r w:rsidR="009E6620">
              <w:t>sodelovanje</w:t>
            </w:r>
            <w:r w:rsidR="009E6620">
              <w:tab/>
              <w:t>1</w:t>
            </w:r>
          </w:hyperlink>
          <w:r w:rsidR="00CD7B9F">
            <w:t>2</w:t>
          </w:r>
        </w:p>
        <w:p w14:paraId="2387031A" w14:textId="1E8AF1A2" w:rsidR="00772BC4" w:rsidRDefault="00000000">
          <w:pPr>
            <w:pStyle w:val="Kazalovsebine2"/>
            <w:numPr>
              <w:ilvl w:val="1"/>
              <w:numId w:val="11"/>
            </w:numPr>
            <w:tabs>
              <w:tab w:val="left" w:pos="1379"/>
              <w:tab w:val="right" w:leader="dot" w:pos="9785"/>
            </w:tabs>
            <w:spacing w:line="267" w:lineRule="exact"/>
          </w:pPr>
          <w:hyperlink w:anchor="_TOC_250025" w:history="1">
            <w:r w:rsidR="009E6620">
              <w:t>Prepoved in omejitev poslovanja</w:t>
            </w:r>
            <w:r w:rsidR="009E6620">
              <w:rPr>
                <w:spacing w:val="-4"/>
              </w:rPr>
              <w:t xml:space="preserve"> </w:t>
            </w:r>
            <w:r w:rsidR="009E6620">
              <w:t>z naročnikom</w:t>
            </w:r>
            <w:r w:rsidR="009E6620">
              <w:tab/>
              <w:t>1</w:t>
            </w:r>
          </w:hyperlink>
          <w:r w:rsidR="00661EEA">
            <w:t>6</w:t>
          </w:r>
        </w:p>
        <w:p w14:paraId="0D8EB685" w14:textId="57349ECF" w:rsidR="00772BC4" w:rsidRDefault="00000000">
          <w:pPr>
            <w:pStyle w:val="Kazalovsebine2"/>
            <w:numPr>
              <w:ilvl w:val="1"/>
              <w:numId w:val="11"/>
            </w:numPr>
            <w:tabs>
              <w:tab w:val="left" w:pos="1379"/>
              <w:tab w:val="right" w:leader="dot" w:pos="9785"/>
            </w:tabs>
            <w:spacing w:before="1"/>
          </w:pPr>
          <w:hyperlink w:anchor="_TOC_250024" w:history="1">
            <w:r w:rsidR="009E6620">
              <w:t>Zahtevana</w:t>
            </w:r>
            <w:r w:rsidR="009E6620">
              <w:rPr>
                <w:spacing w:val="-1"/>
              </w:rPr>
              <w:t xml:space="preserve"> </w:t>
            </w:r>
            <w:r w:rsidR="009E6620">
              <w:t>zavarovanja</w:t>
            </w:r>
            <w:r w:rsidR="009E6620">
              <w:tab/>
              <w:t>1</w:t>
            </w:r>
            <w:r w:rsidR="00661EEA">
              <w:t>6</w:t>
            </w:r>
          </w:hyperlink>
        </w:p>
        <w:p w14:paraId="36FCB707" w14:textId="32D4625D" w:rsidR="00772BC4" w:rsidRDefault="00000000">
          <w:pPr>
            <w:pStyle w:val="Kazalovsebine2"/>
            <w:numPr>
              <w:ilvl w:val="1"/>
              <w:numId w:val="11"/>
            </w:numPr>
            <w:tabs>
              <w:tab w:val="left" w:pos="1379"/>
              <w:tab w:val="right" w:leader="dot" w:pos="9785"/>
            </w:tabs>
          </w:pPr>
          <w:hyperlink w:anchor="_TOC_250023" w:history="1">
            <w:r w:rsidR="009E6620">
              <w:t>Pogodbeno razmerje</w:t>
            </w:r>
            <w:r w:rsidR="009E6620">
              <w:rPr>
                <w:spacing w:val="-3"/>
              </w:rPr>
              <w:t xml:space="preserve"> </w:t>
            </w:r>
            <w:r w:rsidR="009E6620">
              <w:t>z naročnikom</w:t>
            </w:r>
            <w:r w:rsidR="009E6620">
              <w:tab/>
              <w:t>1</w:t>
            </w:r>
          </w:hyperlink>
          <w:r w:rsidR="00661EEA">
            <w:t>9</w:t>
          </w:r>
        </w:p>
        <w:p w14:paraId="18064F8D" w14:textId="3DAEC6E1" w:rsidR="00772BC4" w:rsidRDefault="00000000">
          <w:pPr>
            <w:pStyle w:val="Kazalovsebine2"/>
            <w:numPr>
              <w:ilvl w:val="1"/>
              <w:numId w:val="11"/>
            </w:numPr>
            <w:tabs>
              <w:tab w:val="left" w:pos="1379"/>
              <w:tab w:val="right" w:leader="dot" w:pos="9785"/>
            </w:tabs>
          </w:pPr>
          <w:hyperlink w:anchor="_TOC_250022" w:history="1">
            <w:r w:rsidR="009E6620">
              <w:t>Plačilni pogoji</w:t>
            </w:r>
            <w:r w:rsidR="009E6620">
              <w:tab/>
              <w:t>1</w:t>
            </w:r>
          </w:hyperlink>
          <w:r w:rsidR="00661EEA">
            <w:t>9</w:t>
          </w:r>
        </w:p>
        <w:p w14:paraId="45269D0E" w14:textId="77777777" w:rsidR="00772BC4" w:rsidRDefault="00000000">
          <w:pPr>
            <w:pStyle w:val="Kazalovsebine2"/>
            <w:numPr>
              <w:ilvl w:val="1"/>
              <w:numId w:val="11"/>
            </w:numPr>
            <w:tabs>
              <w:tab w:val="left" w:pos="1817"/>
              <w:tab w:val="left" w:pos="1818"/>
              <w:tab w:val="right" w:leader="dot" w:pos="9785"/>
            </w:tabs>
            <w:ind w:left="1818" w:hanging="879"/>
          </w:pPr>
          <w:hyperlink w:anchor="_TOC_250021" w:history="1">
            <w:r w:rsidR="009E6620">
              <w:t>Razdelitev predmeta naročila</w:t>
            </w:r>
            <w:r w:rsidR="009E6620">
              <w:rPr>
                <w:spacing w:val="-4"/>
              </w:rPr>
              <w:t xml:space="preserve"> </w:t>
            </w:r>
            <w:r w:rsidR="009E6620">
              <w:t>na</w:t>
            </w:r>
            <w:r w:rsidR="009E6620">
              <w:rPr>
                <w:spacing w:val="-1"/>
              </w:rPr>
              <w:t xml:space="preserve"> </w:t>
            </w:r>
            <w:r w:rsidR="009E6620">
              <w:t>sklope</w:t>
            </w:r>
            <w:r w:rsidR="009E6620">
              <w:tab/>
              <w:t>19</w:t>
            </w:r>
          </w:hyperlink>
        </w:p>
        <w:p w14:paraId="7563EAD7" w14:textId="3F92D1F8" w:rsidR="00772BC4" w:rsidRDefault="00000000">
          <w:pPr>
            <w:pStyle w:val="Kazalovsebine2"/>
            <w:numPr>
              <w:ilvl w:val="1"/>
              <w:numId w:val="11"/>
            </w:numPr>
            <w:tabs>
              <w:tab w:val="left" w:pos="1817"/>
              <w:tab w:val="left" w:pos="1818"/>
              <w:tab w:val="right" w:leader="dot" w:pos="9785"/>
            </w:tabs>
            <w:ind w:left="1818" w:hanging="879"/>
          </w:pPr>
          <w:hyperlink w:anchor="_TOC_250020" w:history="1">
            <w:r w:rsidR="009E6620">
              <w:t>Variante</w:t>
            </w:r>
            <w:r w:rsidR="009E6620">
              <w:rPr>
                <w:spacing w:val="-2"/>
              </w:rPr>
              <w:t xml:space="preserve"> </w:t>
            </w:r>
            <w:r w:rsidR="009E6620">
              <w:t>ponudb</w:t>
            </w:r>
            <w:r w:rsidR="009E6620">
              <w:tab/>
            </w:r>
          </w:hyperlink>
          <w:r w:rsidR="00CD7B9F">
            <w:t>19</w:t>
          </w:r>
        </w:p>
        <w:p w14:paraId="15352242" w14:textId="188CE940" w:rsidR="00772BC4" w:rsidRDefault="00000000">
          <w:pPr>
            <w:pStyle w:val="Kazalovsebine2"/>
            <w:numPr>
              <w:ilvl w:val="1"/>
              <w:numId w:val="11"/>
            </w:numPr>
            <w:tabs>
              <w:tab w:val="left" w:pos="1817"/>
              <w:tab w:val="left" w:pos="1818"/>
              <w:tab w:val="right" w:leader="dot" w:pos="9785"/>
            </w:tabs>
            <w:spacing w:before="1"/>
            <w:ind w:left="1818" w:hanging="879"/>
          </w:pPr>
          <w:hyperlink w:anchor="_TOC_250019" w:history="1">
            <w:r w:rsidR="009E6620">
              <w:t>Zaveze</w:t>
            </w:r>
            <w:r w:rsidR="009E6620">
              <w:rPr>
                <w:spacing w:val="-3"/>
              </w:rPr>
              <w:t xml:space="preserve"> </w:t>
            </w:r>
            <w:r w:rsidR="009E6620">
              <w:t>izbranega</w:t>
            </w:r>
            <w:r w:rsidR="009E6620">
              <w:rPr>
                <w:spacing w:val="-1"/>
              </w:rPr>
              <w:t xml:space="preserve"> </w:t>
            </w:r>
            <w:r w:rsidR="009E6620">
              <w:t>ponudnika</w:t>
            </w:r>
            <w:r w:rsidR="009E6620">
              <w:tab/>
            </w:r>
          </w:hyperlink>
          <w:r w:rsidR="00CD7B9F">
            <w:t>19</w:t>
          </w:r>
        </w:p>
        <w:p w14:paraId="32700409" w14:textId="77777777" w:rsidR="00772BC4" w:rsidRDefault="00000000">
          <w:pPr>
            <w:pStyle w:val="Kazalovsebine2"/>
            <w:numPr>
              <w:ilvl w:val="1"/>
              <w:numId w:val="11"/>
            </w:numPr>
            <w:tabs>
              <w:tab w:val="left" w:pos="1817"/>
              <w:tab w:val="left" w:pos="1818"/>
              <w:tab w:val="right" w:leader="dot" w:pos="9785"/>
            </w:tabs>
            <w:ind w:left="1818" w:hanging="879"/>
          </w:pPr>
          <w:hyperlink w:anchor="_TOC_250018" w:history="1">
            <w:r w:rsidR="009E6620">
              <w:t>Veljavnost</w:t>
            </w:r>
            <w:r w:rsidR="009E6620">
              <w:rPr>
                <w:spacing w:val="-1"/>
              </w:rPr>
              <w:t xml:space="preserve"> </w:t>
            </w:r>
            <w:r w:rsidR="009E6620">
              <w:t>ponudbe</w:t>
            </w:r>
            <w:r w:rsidR="009E6620">
              <w:tab/>
              <w:t>20</w:t>
            </w:r>
          </w:hyperlink>
        </w:p>
        <w:p w14:paraId="0E57A0BE" w14:textId="77777777" w:rsidR="00772BC4" w:rsidRDefault="00000000">
          <w:pPr>
            <w:pStyle w:val="Kazalovsebine2"/>
            <w:numPr>
              <w:ilvl w:val="1"/>
              <w:numId w:val="11"/>
            </w:numPr>
            <w:tabs>
              <w:tab w:val="left" w:pos="1817"/>
              <w:tab w:val="left" w:pos="1818"/>
              <w:tab w:val="right" w:leader="dot" w:pos="9785"/>
            </w:tabs>
            <w:spacing w:line="267" w:lineRule="exact"/>
            <w:ind w:left="1818" w:hanging="879"/>
          </w:pPr>
          <w:hyperlink w:anchor="_TOC_250017" w:history="1">
            <w:r w:rsidR="009E6620">
              <w:t>Protikorupcijska določila in preprečevanje</w:t>
            </w:r>
            <w:r w:rsidR="009E6620">
              <w:rPr>
                <w:spacing w:val="-9"/>
              </w:rPr>
              <w:t xml:space="preserve"> </w:t>
            </w:r>
            <w:r w:rsidR="009E6620">
              <w:t>nasprotja</w:t>
            </w:r>
            <w:r w:rsidR="009E6620">
              <w:rPr>
                <w:spacing w:val="-1"/>
              </w:rPr>
              <w:t xml:space="preserve"> </w:t>
            </w:r>
            <w:r w:rsidR="009E6620">
              <w:t>interesov</w:t>
            </w:r>
            <w:r w:rsidR="009E6620">
              <w:tab/>
              <w:t>20</w:t>
            </w:r>
          </w:hyperlink>
        </w:p>
        <w:p w14:paraId="52BE59D6" w14:textId="66CBA567" w:rsidR="00772BC4" w:rsidRDefault="00000000">
          <w:pPr>
            <w:pStyle w:val="Kazalovsebine2"/>
            <w:numPr>
              <w:ilvl w:val="1"/>
              <w:numId w:val="11"/>
            </w:numPr>
            <w:tabs>
              <w:tab w:val="left" w:pos="1817"/>
              <w:tab w:val="left" w:pos="1818"/>
              <w:tab w:val="right" w:leader="dot" w:pos="9785"/>
            </w:tabs>
            <w:spacing w:line="267" w:lineRule="exact"/>
            <w:ind w:left="1818" w:hanging="879"/>
          </w:pPr>
          <w:hyperlink w:anchor="_TOC_250016" w:history="1">
            <w:r w:rsidR="009E6620">
              <w:t>Odgovornost za povzročitev škode zaradi neizpolnjevanja</w:t>
            </w:r>
            <w:r w:rsidR="009E6620">
              <w:rPr>
                <w:spacing w:val="-10"/>
              </w:rPr>
              <w:t xml:space="preserve"> </w:t>
            </w:r>
            <w:r w:rsidR="009E6620">
              <w:t>zahtevanih</w:t>
            </w:r>
            <w:r w:rsidR="009E6620">
              <w:rPr>
                <w:spacing w:val="-1"/>
              </w:rPr>
              <w:t xml:space="preserve"> </w:t>
            </w:r>
            <w:r w:rsidR="009E6620">
              <w:t>pogojev</w:t>
            </w:r>
            <w:r w:rsidR="009E6620">
              <w:tab/>
              <w:t>2</w:t>
            </w:r>
          </w:hyperlink>
          <w:r w:rsidR="00CD7B9F">
            <w:t>0</w:t>
          </w:r>
        </w:p>
        <w:p w14:paraId="6B894526" w14:textId="77777777" w:rsidR="00772BC4" w:rsidRDefault="00000000">
          <w:pPr>
            <w:pStyle w:val="Kazalovsebine1"/>
            <w:numPr>
              <w:ilvl w:val="0"/>
              <w:numId w:val="11"/>
            </w:numPr>
            <w:tabs>
              <w:tab w:val="left" w:pos="1157"/>
              <w:tab w:val="left" w:pos="1159"/>
              <w:tab w:val="right" w:leader="dot" w:pos="9785"/>
            </w:tabs>
            <w:ind w:hanging="441"/>
          </w:pPr>
          <w:hyperlink w:anchor="_TOC_250015" w:history="1">
            <w:r w:rsidR="009E6620">
              <w:t>NAVODILA ZA</w:t>
            </w:r>
            <w:r w:rsidR="009E6620">
              <w:rPr>
                <w:spacing w:val="-3"/>
              </w:rPr>
              <w:t xml:space="preserve"> </w:t>
            </w:r>
            <w:r w:rsidR="009E6620">
              <w:t>IZDELAVO</w:t>
            </w:r>
            <w:r w:rsidR="009E6620">
              <w:rPr>
                <w:spacing w:val="-2"/>
              </w:rPr>
              <w:t xml:space="preserve"> </w:t>
            </w:r>
            <w:r w:rsidR="009E6620">
              <w:t>PONUDBE</w:t>
            </w:r>
            <w:r w:rsidR="009E6620">
              <w:tab/>
              <w:t>22</w:t>
            </w:r>
          </w:hyperlink>
        </w:p>
        <w:p w14:paraId="0C2EBDEA" w14:textId="77777777" w:rsidR="00772BC4" w:rsidRDefault="00000000">
          <w:pPr>
            <w:pStyle w:val="Kazalovsebine2"/>
            <w:numPr>
              <w:ilvl w:val="1"/>
              <w:numId w:val="11"/>
            </w:numPr>
            <w:tabs>
              <w:tab w:val="left" w:pos="1379"/>
              <w:tab w:val="right" w:leader="dot" w:pos="9785"/>
            </w:tabs>
          </w:pPr>
          <w:hyperlink w:anchor="_TOC_250014" w:history="1">
            <w:r w:rsidR="009E6620">
              <w:t>Obrazec</w:t>
            </w:r>
            <w:r w:rsidR="009E6620">
              <w:rPr>
                <w:spacing w:val="-1"/>
              </w:rPr>
              <w:t xml:space="preserve"> </w:t>
            </w:r>
            <w:r w:rsidR="009E6620">
              <w:t>ESPD</w:t>
            </w:r>
            <w:r w:rsidR="009E6620">
              <w:tab/>
              <w:t>22</w:t>
            </w:r>
          </w:hyperlink>
        </w:p>
        <w:p w14:paraId="78387E44" w14:textId="77777777" w:rsidR="00772BC4" w:rsidRDefault="00000000">
          <w:pPr>
            <w:pStyle w:val="Kazalovsebine2"/>
            <w:numPr>
              <w:ilvl w:val="1"/>
              <w:numId w:val="11"/>
            </w:numPr>
            <w:tabs>
              <w:tab w:val="left" w:pos="1379"/>
              <w:tab w:val="right" w:leader="dot" w:pos="9785"/>
            </w:tabs>
            <w:spacing w:before="1"/>
          </w:pPr>
          <w:hyperlink w:anchor="_TOC_250013" w:history="1">
            <w:r w:rsidR="009E6620">
              <w:t>Obrazec »Ponudba/Predračun«, popisi, rekapitulacija in druge</w:t>
            </w:r>
            <w:r w:rsidR="009E6620">
              <w:rPr>
                <w:spacing w:val="-6"/>
              </w:rPr>
              <w:t xml:space="preserve"> </w:t>
            </w:r>
            <w:r w:rsidR="009E6620">
              <w:t>zahtevane</w:t>
            </w:r>
            <w:r w:rsidR="009E6620">
              <w:rPr>
                <w:spacing w:val="-2"/>
              </w:rPr>
              <w:t xml:space="preserve"> </w:t>
            </w:r>
            <w:r w:rsidR="009E6620">
              <w:t>priloge</w:t>
            </w:r>
            <w:r w:rsidR="009E6620">
              <w:tab/>
              <w:t>22</w:t>
            </w:r>
          </w:hyperlink>
        </w:p>
        <w:p w14:paraId="2A50E2C0" w14:textId="77777777" w:rsidR="00772BC4" w:rsidRDefault="00000000">
          <w:pPr>
            <w:pStyle w:val="Kazalovsebine2"/>
            <w:numPr>
              <w:ilvl w:val="1"/>
              <w:numId w:val="11"/>
            </w:numPr>
            <w:tabs>
              <w:tab w:val="left" w:pos="1379"/>
              <w:tab w:val="right" w:leader="dot" w:pos="9785"/>
            </w:tabs>
          </w:pPr>
          <w:hyperlink w:anchor="_TOC_250012" w:history="1">
            <w:r w:rsidR="009E6620">
              <w:t>Zaupnost podatkov iz</w:t>
            </w:r>
            <w:r w:rsidR="009E6620">
              <w:rPr>
                <w:spacing w:val="-6"/>
              </w:rPr>
              <w:t xml:space="preserve"> </w:t>
            </w:r>
            <w:r w:rsidR="009E6620">
              <w:t>ponudbene</w:t>
            </w:r>
            <w:r w:rsidR="009E6620">
              <w:rPr>
                <w:spacing w:val="-1"/>
              </w:rPr>
              <w:t xml:space="preserve"> </w:t>
            </w:r>
            <w:r w:rsidR="009E6620">
              <w:t>dokumentacije</w:t>
            </w:r>
            <w:r w:rsidR="009E6620">
              <w:tab/>
              <w:t>23</w:t>
            </w:r>
          </w:hyperlink>
        </w:p>
        <w:p w14:paraId="7C17B6E3" w14:textId="77777777" w:rsidR="00772BC4" w:rsidRDefault="00000000">
          <w:pPr>
            <w:pStyle w:val="Kazalovsebine2"/>
            <w:numPr>
              <w:ilvl w:val="1"/>
              <w:numId w:val="11"/>
            </w:numPr>
            <w:tabs>
              <w:tab w:val="left" w:pos="1379"/>
              <w:tab w:val="right" w:leader="dot" w:pos="9785"/>
            </w:tabs>
          </w:pPr>
          <w:hyperlink w:anchor="_TOC_250011" w:history="1">
            <w:r w:rsidR="009E6620">
              <w:t>Podatki o ponudnikih</w:t>
            </w:r>
            <w:r w:rsidR="009E6620">
              <w:rPr>
                <w:spacing w:val="-7"/>
              </w:rPr>
              <w:t xml:space="preserve"> </w:t>
            </w:r>
            <w:r w:rsidR="009E6620">
              <w:t>in podizvajalcih</w:t>
            </w:r>
            <w:r w:rsidR="009E6620">
              <w:tab/>
              <w:t>24</w:t>
            </w:r>
          </w:hyperlink>
        </w:p>
        <w:p w14:paraId="34D02C2F" w14:textId="77777777" w:rsidR="00772BC4" w:rsidRDefault="009E6620">
          <w:pPr>
            <w:pStyle w:val="Kazalovsebine3"/>
            <w:numPr>
              <w:ilvl w:val="2"/>
              <w:numId w:val="11"/>
            </w:numPr>
            <w:tabs>
              <w:tab w:val="left" w:pos="2038"/>
              <w:tab w:val="left" w:pos="2039"/>
              <w:tab w:val="right" w:leader="dot" w:pos="9782"/>
            </w:tabs>
            <w:spacing w:before="0"/>
          </w:pPr>
          <w:r>
            <w:t>Ponudniki</w:t>
          </w:r>
          <w:r>
            <w:tab/>
            <w:t>24</w:t>
          </w:r>
        </w:p>
        <w:p w14:paraId="313BDB85" w14:textId="7687B335"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661EEA">
            <w:t>4</w:t>
          </w:r>
        </w:p>
        <w:p w14:paraId="60614BFD" w14:textId="569D7B6E"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61EEA">
            <w:t>4</w:t>
          </w:r>
        </w:p>
        <w:p w14:paraId="0FAD1E7A" w14:textId="5B5E8D34" w:rsidR="00772BC4" w:rsidRDefault="009E6620">
          <w:pPr>
            <w:pStyle w:val="Kazalovsebine3"/>
            <w:numPr>
              <w:ilvl w:val="2"/>
              <w:numId w:val="11"/>
            </w:numPr>
            <w:tabs>
              <w:tab w:val="left" w:pos="2038"/>
              <w:tab w:val="left" w:pos="2039"/>
              <w:tab w:val="right" w:leader="dot" w:pos="9782"/>
            </w:tabs>
          </w:pPr>
          <w:r>
            <w:t>Podizvajalci</w:t>
          </w:r>
          <w:r>
            <w:tab/>
            <w:t>2</w:t>
          </w:r>
          <w:r w:rsidR="00661EEA">
            <w:t>5</w:t>
          </w:r>
        </w:p>
        <w:p w14:paraId="7F76E191" w14:textId="3FDD660A" w:rsidR="00772BC4" w:rsidRDefault="00000000">
          <w:pPr>
            <w:pStyle w:val="Kazalovsebine2"/>
            <w:numPr>
              <w:ilvl w:val="1"/>
              <w:numId w:val="11"/>
            </w:numPr>
            <w:tabs>
              <w:tab w:val="left" w:pos="1379"/>
              <w:tab w:val="right" w:leader="dot" w:pos="9785"/>
            </w:tabs>
            <w:spacing w:before="99" w:after="20"/>
          </w:pPr>
          <w:hyperlink w:anchor="_TOC_250010" w:history="1">
            <w:r w:rsidR="009E6620">
              <w:t>Podpis ponudbenega predračuna in</w:t>
            </w:r>
            <w:r w:rsidR="009E6620">
              <w:rPr>
                <w:spacing w:val="-4"/>
              </w:rPr>
              <w:t xml:space="preserve"> </w:t>
            </w:r>
            <w:r w:rsidR="009E6620">
              <w:t>druge</w:t>
            </w:r>
            <w:r w:rsidR="009E6620">
              <w:rPr>
                <w:spacing w:val="-3"/>
              </w:rPr>
              <w:t xml:space="preserve"> </w:t>
            </w:r>
            <w:r w:rsidR="009E6620">
              <w:t>dokumentacije</w:t>
            </w:r>
            <w:r w:rsidR="009E6620">
              <w:tab/>
              <w:t>2</w:t>
            </w:r>
          </w:hyperlink>
          <w:r w:rsidR="00661EEA">
            <w:t>6</w:t>
          </w:r>
        </w:p>
        <w:p w14:paraId="0EB8812C" w14:textId="40CE7FBD" w:rsidR="00772BC4" w:rsidRDefault="00000000">
          <w:pPr>
            <w:pStyle w:val="Kazalovsebine2"/>
            <w:numPr>
              <w:ilvl w:val="1"/>
              <w:numId w:val="11"/>
            </w:numPr>
            <w:tabs>
              <w:tab w:val="left" w:pos="1379"/>
              <w:tab w:val="right" w:leader="dot" w:pos="9785"/>
            </w:tabs>
            <w:spacing w:before="277"/>
          </w:pPr>
          <w:hyperlink w:anchor="_TOC_250009" w:history="1">
            <w:r w:rsidR="009E6620">
              <w:t>Jezikovne</w:t>
            </w:r>
            <w:r w:rsidR="009E6620">
              <w:rPr>
                <w:spacing w:val="-2"/>
              </w:rPr>
              <w:t xml:space="preserve"> </w:t>
            </w:r>
            <w:r w:rsidR="009E6620">
              <w:t>zahteve</w:t>
            </w:r>
            <w:r w:rsidR="009E6620">
              <w:tab/>
              <w:t>2</w:t>
            </w:r>
          </w:hyperlink>
          <w:r w:rsidR="00661EEA">
            <w:t>7</w:t>
          </w:r>
        </w:p>
        <w:p w14:paraId="57403473" w14:textId="2990950F" w:rsidR="00772BC4" w:rsidRDefault="00000000">
          <w:pPr>
            <w:pStyle w:val="Kazalovsebine1"/>
            <w:numPr>
              <w:ilvl w:val="0"/>
              <w:numId w:val="11"/>
            </w:numPr>
            <w:tabs>
              <w:tab w:val="left" w:pos="1157"/>
              <w:tab w:val="left" w:pos="1159"/>
              <w:tab w:val="right" w:leader="dot" w:pos="9785"/>
            </w:tabs>
            <w:ind w:hanging="441"/>
          </w:pPr>
          <w:hyperlink w:anchor="_TOC_250008" w:history="1">
            <w:r w:rsidR="009E6620">
              <w:t>OBRAZCI ZA</w:t>
            </w:r>
            <w:r w:rsidR="009E6620">
              <w:rPr>
                <w:spacing w:val="-5"/>
              </w:rPr>
              <w:t xml:space="preserve"> </w:t>
            </w:r>
            <w:r w:rsidR="009E6620">
              <w:t>SESTAVO</w:t>
            </w:r>
            <w:r w:rsidR="009E6620">
              <w:rPr>
                <w:spacing w:val="-3"/>
              </w:rPr>
              <w:t xml:space="preserve"> </w:t>
            </w:r>
            <w:r w:rsidR="009E6620">
              <w:t>PONUDBE</w:t>
            </w:r>
            <w:r w:rsidR="009E6620">
              <w:tab/>
              <w:t>2</w:t>
            </w:r>
          </w:hyperlink>
          <w:r w:rsidR="00661EEA">
            <w:t>8</w:t>
          </w:r>
        </w:p>
        <w:p w14:paraId="5528F3D9" w14:textId="33D3B3FA" w:rsidR="00772BC4" w:rsidRDefault="00000000">
          <w:pPr>
            <w:pStyle w:val="Kazalovsebine2"/>
            <w:numPr>
              <w:ilvl w:val="1"/>
              <w:numId w:val="11"/>
            </w:numPr>
            <w:tabs>
              <w:tab w:val="left" w:pos="1379"/>
              <w:tab w:val="right" w:leader="dot" w:pos="9785"/>
            </w:tabs>
          </w:pPr>
          <w:hyperlink w:anchor="_TOC_250007" w:history="1">
            <w:r w:rsidR="009E6620">
              <w:t>obr.</w:t>
            </w:r>
            <w:r w:rsidR="009E6620">
              <w:rPr>
                <w:spacing w:val="1"/>
              </w:rPr>
              <w:t xml:space="preserve"> </w:t>
            </w:r>
            <w:r w:rsidR="009E6620">
              <w:t>–</w:t>
            </w:r>
            <w:r w:rsidR="009E6620">
              <w:rPr>
                <w:spacing w:val="-2"/>
              </w:rPr>
              <w:t xml:space="preserve"> </w:t>
            </w:r>
            <w:r w:rsidR="009E6620">
              <w:t>Ponudba/Predračun</w:t>
            </w:r>
            <w:r w:rsidR="009E6620">
              <w:tab/>
              <w:t>3</w:t>
            </w:r>
          </w:hyperlink>
          <w:r w:rsidR="00661EEA">
            <w:t>0</w:t>
          </w:r>
        </w:p>
        <w:p w14:paraId="1F1F9E08" w14:textId="0BA320F9" w:rsidR="00772BC4" w:rsidRDefault="00000000">
          <w:pPr>
            <w:pStyle w:val="Kazalovsebine2"/>
            <w:numPr>
              <w:ilvl w:val="1"/>
              <w:numId w:val="11"/>
            </w:numPr>
            <w:tabs>
              <w:tab w:val="left" w:pos="1379"/>
              <w:tab w:val="right" w:leader="dot" w:pos="9785"/>
            </w:tabs>
          </w:pPr>
          <w:hyperlink w:anchor="_TOC_250006" w:history="1">
            <w:r w:rsidR="009E6620">
              <w:t>obr.</w:t>
            </w:r>
            <w:r w:rsidR="009E6620">
              <w:rPr>
                <w:spacing w:val="1"/>
              </w:rPr>
              <w:t xml:space="preserve"> </w:t>
            </w:r>
            <w:r w:rsidR="009E6620">
              <w:t>–</w:t>
            </w:r>
            <w:r w:rsidR="009E6620">
              <w:rPr>
                <w:spacing w:val="-2"/>
              </w:rPr>
              <w:t xml:space="preserve"> </w:t>
            </w:r>
            <w:r w:rsidR="009E6620">
              <w:t>ESPD</w:t>
            </w:r>
            <w:r w:rsidR="009E6620">
              <w:tab/>
              <w:t>3</w:t>
            </w:r>
          </w:hyperlink>
          <w:r w:rsidR="00214A18">
            <w:t>2</w:t>
          </w:r>
        </w:p>
        <w:p w14:paraId="66BAFC3C" w14:textId="5B1752C5" w:rsidR="00C22939" w:rsidRDefault="00C22939">
          <w:pPr>
            <w:pStyle w:val="Kazalovsebine2"/>
            <w:numPr>
              <w:ilvl w:val="1"/>
              <w:numId w:val="11"/>
            </w:numPr>
            <w:tabs>
              <w:tab w:val="left" w:pos="1379"/>
              <w:tab w:val="right" w:leader="dot" w:pos="9785"/>
            </w:tabs>
          </w:pPr>
          <w:r>
            <w:t>Splošni podatki o ponudniku…………………………………………………………………………………………………</w:t>
          </w:r>
          <w:r w:rsidR="00661EEA">
            <w:t>…3</w:t>
          </w:r>
          <w:r w:rsidR="00214A18">
            <w:t>3</w:t>
          </w:r>
        </w:p>
        <w:p w14:paraId="623027B9" w14:textId="30C471D0" w:rsidR="00C22939" w:rsidRDefault="00C22939">
          <w:pPr>
            <w:pStyle w:val="Kazalovsebine2"/>
            <w:numPr>
              <w:ilvl w:val="1"/>
              <w:numId w:val="11"/>
            </w:numPr>
            <w:tabs>
              <w:tab w:val="left" w:pos="1379"/>
              <w:tab w:val="right" w:leader="dot" w:pos="9785"/>
            </w:tabs>
          </w:pPr>
          <w:r>
            <w:t>Udeležba podizvajalcev</w:t>
          </w:r>
          <w:r w:rsidR="00661EEA">
            <w:t>……………………………………………………………………………………………………………3</w:t>
          </w:r>
          <w:r w:rsidR="00214A18">
            <w:t>5</w:t>
          </w:r>
        </w:p>
        <w:p w14:paraId="1AFE565A" w14:textId="384AF9A8" w:rsidR="00772BC4" w:rsidRDefault="00000000">
          <w:pPr>
            <w:pStyle w:val="Kazalovsebine2"/>
            <w:numPr>
              <w:ilvl w:val="1"/>
              <w:numId w:val="11"/>
            </w:numPr>
            <w:tabs>
              <w:tab w:val="left" w:pos="1379"/>
              <w:tab w:val="right" w:leader="dot" w:pos="9785"/>
            </w:tabs>
          </w:pPr>
          <w:hyperlink w:anchor="_TOC_250005" w:history="1">
            <w:r w:rsidR="009E6620">
              <w:t>Zahteva podizvajalca za</w:t>
            </w:r>
            <w:r w:rsidR="009E6620">
              <w:rPr>
                <w:spacing w:val="-4"/>
              </w:rPr>
              <w:t xml:space="preserve"> </w:t>
            </w:r>
            <w:r w:rsidR="009E6620">
              <w:t>neposredno</w:t>
            </w:r>
            <w:r w:rsidR="009E6620">
              <w:rPr>
                <w:spacing w:val="-2"/>
              </w:rPr>
              <w:t xml:space="preserve"> </w:t>
            </w:r>
            <w:r w:rsidR="009E6620">
              <w:t>plačilo</w:t>
            </w:r>
            <w:r w:rsidR="009E6620">
              <w:tab/>
              <w:t>3</w:t>
            </w:r>
          </w:hyperlink>
          <w:r w:rsidR="00255FB2">
            <w:t>7</w:t>
          </w:r>
        </w:p>
        <w:p w14:paraId="6BF0F9F9" w14:textId="168D40C2" w:rsidR="00C22939" w:rsidRDefault="00C22939">
          <w:pPr>
            <w:pStyle w:val="Kazalovsebine2"/>
            <w:numPr>
              <w:ilvl w:val="1"/>
              <w:numId w:val="11"/>
            </w:numPr>
            <w:tabs>
              <w:tab w:val="left" w:pos="1379"/>
              <w:tab w:val="right" w:leader="dot" w:pos="9785"/>
            </w:tabs>
            <w:spacing w:before="1"/>
          </w:pPr>
          <w:r>
            <w:t>Pooblastilo gospodarskega subjekta za pridobitev podatkov</w:t>
          </w:r>
          <w:r w:rsidR="00661EEA">
            <w:t>…………………………………………………..3</w:t>
          </w:r>
          <w:r w:rsidR="00214A18">
            <w:t>8</w:t>
          </w:r>
        </w:p>
        <w:p w14:paraId="14E00508" w14:textId="61BD4DCB" w:rsidR="00C22939" w:rsidRDefault="00C22939">
          <w:pPr>
            <w:pStyle w:val="Kazalovsebine2"/>
            <w:numPr>
              <w:ilvl w:val="1"/>
              <w:numId w:val="11"/>
            </w:numPr>
            <w:tabs>
              <w:tab w:val="left" w:pos="1379"/>
              <w:tab w:val="right" w:leader="dot" w:pos="9785"/>
            </w:tabs>
            <w:spacing w:before="1"/>
          </w:pPr>
          <w:r>
            <w:lastRenderedPageBreak/>
            <w:t>Pooblastilo osebe, ki je članica upravnega, vodstvenega ali nadzornega organa gos. sub</w:t>
          </w:r>
          <w:r w:rsidR="00661EEA">
            <w:t>………..</w:t>
          </w:r>
          <w:r w:rsidR="00734028">
            <w:t>39</w:t>
          </w:r>
        </w:p>
        <w:p w14:paraId="2A436C13" w14:textId="5B6271D5" w:rsidR="00772BC4" w:rsidRDefault="00000000">
          <w:pPr>
            <w:pStyle w:val="Kazalovsebine2"/>
            <w:numPr>
              <w:ilvl w:val="1"/>
              <w:numId w:val="11"/>
            </w:numPr>
            <w:tabs>
              <w:tab w:val="left" w:pos="1379"/>
              <w:tab w:val="right" w:leader="dot" w:pos="9785"/>
            </w:tabs>
            <w:spacing w:before="1"/>
          </w:pPr>
          <w:hyperlink w:anchor="_TOC_250004" w:history="1">
            <w:r w:rsidR="009E6620">
              <w:t>Vzorec zavarovanja za</w:t>
            </w:r>
            <w:r w:rsidR="009E6620">
              <w:rPr>
                <w:spacing w:val="-3"/>
              </w:rPr>
              <w:t xml:space="preserve"> </w:t>
            </w:r>
            <w:r w:rsidR="009E6620">
              <w:t>dobro</w:t>
            </w:r>
            <w:r w:rsidR="009E6620">
              <w:rPr>
                <w:spacing w:val="-1"/>
              </w:rPr>
              <w:t xml:space="preserve"> </w:t>
            </w:r>
            <w:r w:rsidR="009E6620">
              <w:t>izvedbo</w:t>
            </w:r>
            <w:r w:rsidR="009E6620">
              <w:tab/>
            </w:r>
          </w:hyperlink>
          <w:r w:rsidR="00661EEA">
            <w:t>4</w:t>
          </w:r>
          <w:r w:rsidR="00734028">
            <w:t>0</w:t>
          </w:r>
        </w:p>
        <w:p w14:paraId="4C3CF47B" w14:textId="5D11F738" w:rsidR="00772BC4" w:rsidRDefault="00000000">
          <w:pPr>
            <w:pStyle w:val="Kazalovsebine2"/>
            <w:numPr>
              <w:ilvl w:val="1"/>
              <w:numId w:val="11"/>
            </w:numPr>
            <w:tabs>
              <w:tab w:val="left" w:pos="1379"/>
              <w:tab w:val="right" w:leader="dot" w:pos="9785"/>
            </w:tabs>
            <w:spacing w:before="1" w:line="267" w:lineRule="exact"/>
          </w:pPr>
          <w:hyperlink w:anchor="_TOC_250002" w:history="1">
            <w:r w:rsidR="009E6620">
              <w:t>obr.  –</w:t>
            </w:r>
            <w:r w:rsidR="009E6620">
              <w:rPr>
                <w:spacing w:val="-1"/>
              </w:rPr>
              <w:t xml:space="preserve"> </w:t>
            </w:r>
            <w:r w:rsidR="009E6620">
              <w:t>Vzorec</w:t>
            </w:r>
            <w:r w:rsidR="009E6620">
              <w:rPr>
                <w:spacing w:val="-3"/>
              </w:rPr>
              <w:t xml:space="preserve"> </w:t>
            </w:r>
            <w:r w:rsidR="009E6620">
              <w:t>pogodbe</w:t>
            </w:r>
            <w:r w:rsidR="009E6620">
              <w:tab/>
            </w:r>
          </w:hyperlink>
          <w:r w:rsidR="00661EEA">
            <w:t>4</w:t>
          </w:r>
          <w:r w:rsidR="00734028">
            <w:t>1</w:t>
          </w:r>
        </w:p>
        <w:p w14:paraId="597BFCDB" w14:textId="4C12AB82" w:rsidR="00772BC4" w:rsidRDefault="00000000">
          <w:pPr>
            <w:pStyle w:val="Kazalovsebine2"/>
            <w:numPr>
              <w:ilvl w:val="1"/>
              <w:numId w:val="11"/>
            </w:numPr>
            <w:tabs>
              <w:tab w:val="left" w:pos="1379"/>
              <w:tab w:val="right" w:leader="dot" w:pos="9785"/>
            </w:tabs>
            <w:spacing w:line="267" w:lineRule="exact"/>
          </w:pPr>
          <w:hyperlink w:anchor="_TOC_250001" w:history="1">
            <w:r w:rsidR="009E6620">
              <w:t>Izjava o neobstoju okoliščin glede</w:t>
            </w:r>
            <w:r w:rsidR="009E6620">
              <w:rPr>
                <w:spacing w:val="-8"/>
              </w:rPr>
              <w:t xml:space="preserve"> </w:t>
            </w:r>
            <w:r w:rsidR="009E6620">
              <w:t>omejitve</w:t>
            </w:r>
            <w:r w:rsidR="009E6620">
              <w:rPr>
                <w:spacing w:val="-1"/>
              </w:rPr>
              <w:t xml:space="preserve"> </w:t>
            </w:r>
            <w:r w:rsidR="009E6620">
              <w:t>poslovanja</w:t>
            </w:r>
            <w:r w:rsidR="009E6620">
              <w:tab/>
            </w:r>
          </w:hyperlink>
          <w:r w:rsidR="00734028">
            <w:t>50</w:t>
          </w:r>
        </w:p>
        <w:p w14:paraId="58181382" w14:textId="3AE3A2C6" w:rsidR="00C22939" w:rsidRDefault="00000000">
          <w:pPr>
            <w:pStyle w:val="Kazalovsebine2"/>
            <w:numPr>
              <w:ilvl w:val="1"/>
              <w:numId w:val="11"/>
            </w:numPr>
            <w:tabs>
              <w:tab w:val="left" w:pos="1379"/>
              <w:tab w:val="right" w:leader="dot" w:pos="9785"/>
            </w:tabs>
          </w:pPr>
          <w:hyperlink w:anchor="_TOC_250000" w:history="1">
            <w:r w:rsidR="009E6620">
              <w:t>Izjava o udeležbi fizičnih in pravnih oseb ter o</w:t>
            </w:r>
            <w:r w:rsidR="009E6620">
              <w:rPr>
                <w:spacing w:val="-9"/>
              </w:rPr>
              <w:t xml:space="preserve"> </w:t>
            </w:r>
            <w:r w:rsidR="009E6620">
              <w:t>povezanih</w:t>
            </w:r>
            <w:r w:rsidR="009E6620">
              <w:rPr>
                <w:spacing w:val="1"/>
              </w:rPr>
              <w:t xml:space="preserve"> </w:t>
            </w:r>
            <w:r w:rsidR="009E6620">
              <w:t>družbah</w:t>
            </w:r>
            <w:r w:rsidR="009E6620">
              <w:tab/>
            </w:r>
          </w:hyperlink>
          <w:r w:rsidR="00734028">
            <w:t>51</w:t>
          </w:r>
        </w:p>
        <w:p w14:paraId="0890BDFE" w14:textId="39164CA8" w:rsidR="00C22939" w:rsidRDefault="00C22939">
          <w:pPr>
            <w:pStyle w:val="Kazalovsebine2"/>
            <w:numPr>
              <w:ilvl w:val="1"/>
              <w:numId w:val="11"/>
            </w:numPr>
            <w:tabs>
              <w:tab w:val="left" w:pos="1379"/>
              <w:tab w:val="right" w:leader="dot" w:pos="9785"/>
            </w:tabs>
          </w:pPr>
          <w:r>
            <w:t xml:space="preserve"> Opis predmeta naročila………………………………………………………………………………………………………….</w:t>
          </w:r>
          <w:r w:rsidR="00661EEA">
            <w:t>.</w:t>
          </w:r>
          <w:r w:rsidR="00734028">
            <w:t>54</w:t>
          </w:r>
        </w:p>
        <w:p w14:paraId="04A0462A" w14:textId="2AC04D77" w:rsidR="00772BC4" w:rsidRPr="0024690F" w:rsidRDefault="00C22939">
          <w:pPr>
            <w:pStyle w:val="Kazalovsebine2"/>
            <w:numPr>
              <w:ilvl w:val="1"/>
              <w:numId w:val="11"/>
            </w:numPr>
            <w:tabs>
              <w:tab w:val="left" w:pos="1379"/>
              <w:tab w:val="right" w:leader="dot" w:pos="9785"/>
            </w:tabs>
          </w:pPr>
          <w:r w:rsidRPr="0024690F">
            <w:t xml:space="preserve"> Popis </w:t>
          </w:r>
          <w:r w:rsidR="00AF241B" w:rsidRPr="0024690F">
            <w:t>…..</w:t>
          </w:r>
          <w:r w:rsidRPr="0024690F">
            <w:t>…………………………………………………………………………………………………………………………………</w:t>
          </w:r>
          <w:r w:rsidR="00661EEA" w:rsidRPr="0024690F">
            <w:t>.</w:t>
          </w:r>
          <w:r w:rsidR="00734028">
            <w:t>57</w:t>
          </w:r>
        </w:p>
      </w:sdtContent>
    </w:sdt>
    <w:p w14:paraId="13B05C41" w14:textId="77777777" w:rsidR="00772BC4" w:rsidRPr="0024690F" w:rsidRDefault="00772BC4">
      <w:pPr>
        <w:sectPr w:rsidR="00772BC4" w:rsidRPr="0024690F" w:rsidSect="002D2FFC">
          <w:type w:val="continuous"/>
          <w:pgSz w:w="11910" w:h="16840"/>
          <w:pgMar w:top="567" w:right="641" w:bottom="2240" w:left="697" w:header="709" w:footer="709" w:gutter="0"/>
          <w:cols w:space="708"/>
        </w:sectPr>
      </w:pP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52DF0DF8" w:rsidR="00772BC4" w:rsidRPr="00C86723" w:rsidRDefault="009E6620" w:rsidP="00463B77">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91/15, 14/18, 121/21, 10/22</w:t>
      </w:r>
      <w:r w:rsidR="003B6487">
        <w:t xml:space="preserve">, </w:t>
      </w:r>
      <w:r w:rsidR="00A56429" w:rsidRPr="00C86723">
        <w:t>74/22 – odl US</w:t>
      </w:r>
      <w:r w:rsidR="003B6487">
        <w:t>, 28/23</w:t>
      </w:r>
      <w:r w:rsidR="00A56429" w:rsidRPr="00C86723">
        <w:t xml:space="preserve">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Komunalno stanovanjska družba d.o.o.</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337602">
        <w:t xml:space="preserve">NAKUP IN </w:t>
      </w:r>
      <w:r w:rsidR="00A436CD" w:rsidRPr="00C86723">
        <w:t>DOBAVA</w:t>
      </w:r>
      <w:r w:rsidR="00337602">
        <w:t xml:space="preserve"> POGONSKEGA GORIVA</w:t>
      </w:r>
      <w:r w:rsidRPr="00C86723">
        <w:t>«.</w:t>
      </w:r>
    </w:p>
    <w:p w14:paraId="01B79988" w14:textId="77777777" w:rsidR="00772BC4" w:rsidRPr="00C86723" w:rsidRDefault="00772BC4" w:rsidP="00463B77">
      <w:pPr>
        <w:pStyle w:val="Telobesedila"/>
        <w:spacing w:before="2"/>
        <w:jc w:val="both"/>
      </w:pPr>
    </w:p>
    <w:p w14:paraId="1CCC5FE5" w14:textId="34F293EE" w:rsidR="00AA473B" w:rsidRPr="00C86723" w:rsidRDefault="009E6620">
      <w:pPr>
        <w:pStyle w:val="Telobesedila"/>
        <w:spacing w:line="480" w:lineRule="auto"/>
        <w:ind w:left="718" w:right="3023"/>
      </w:pPr>
      <w:r w:rsidRPr="00C86723">
        <w:t>Interna oznaka javnega naročila določena s strani naročni</w:t>
      </w:r>
      <w:r w:rsidRPr="0051320B">
        <w:t>ka</w:t>
      </w:r>
      <w:r w:rsidRPr="00463B77">
        <w:t xml:space="preserve">: </w:t>
      </w:r>
      <w:r w:rsidR="00BE0A64" w:rsidRPr="00463B77">
        <w:t>52</w:t>
      </w:r>
      <w:r w:rsidR="00A435C9" w:rsidRPr="00463B77">
        <w:t>/</w:t>
      </w:r>
      <w:r w:rsidR="00BE0A64" w:rsidRPr="00463B77">
        <w:t>51</w:t>
      </w:r>
      <w:r w:rsidRPr="00463B77">
        <w:t xml:space="preserve">. </w:t>
      </w:r>
    </w:p>
    <w:p w14:paraId="7B8994D3" w14:textId="4D6E5554" w:rsidR="00772BC4" w:rsidRPr="00C86723"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4EADFACA" w14:textId="59637CBE" w:rsidR="00337602" w:rsidRPr="00F67A58" w:rsidRDefault="00337602" w:rsidP="00F173BA">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pogonsko gorivo</w:t>
      </w:r>
      <w:r w:rsidRPr="00F67A58">
        <w:rPr>
          <w:spacing w:val="-14"/>
        </w:rPr>
        <w:t xml:space="preserve">:  </w:t>
      </w:r>
      <w:r w:rsidRPr="00F67A58">
        <w:rPr>
          <w:spacing w:val="-14"/>
        </w:rPr>
        <w:tab/>
      </w:r>
      <w:r w:rsidRPr="00F67A58">
        <w:rPr>
          <w:spacing w:val="-14"/>
        </w:rPr>
        <w:tab/>
      </w:r>
    </w:p>
    <w:p w14:paraId="037AF6B2" w14:textId="1A271219" w:rsidR="00337602" w:rsidRPr="00F83AF3" w:rsidRDefault="00337602" w:rsidP="00D36DE1">
      <w:pPr>
        <w:pStyle w:val="Odstavekseznama"/>
        <w:numPr>
          <w:ilvl w:val="0"/>
          <w:numId w:val="33"/>
        </w:numPr>
        <w:ind w:right="791"/>
        <w:contextualSpacing/>
        <w:jc w:val="both"/>
        <w:rPr>
          <w:rFonts w:eastAsia="Calibri"/>
          <w:lang w:bidi="ar-SA"/>
        </w:rPr>
      </w:pPr>
      <w:r w:rsidRPr="00F83AF3">
        <w:rPr>
          <w:rFonts w:eastAsia="Calibri"/>
        </w:rPr>
        <w:t>nakup in dobava dizelskega goriva v rezervoar vozi</w:t>
      </w:r>
      <w:r w:rsidR="00853176" w:rsidRPr="00F83AF3">
        <w:rPr>
          <w:rFonts w:eastAsia="Calibri"/>
        </w:rPr>
        <w:t>l</w:t>
      </w:r>
      <w:r w:rsidRPr="00F83AF3">
        <w:rPr>
          <w:rFonts w:eastAsia="Calibri"/>
        </w:rPr>
        <w:t xml:space="preserve"> na lokaciji naročnika CERO Dolga Poljana</w:t>
      </w:r>
      <w:r w:rsidR="00F25822" w:rsidRPr="00F83AF3">
        <w:rPr>
          <w:rFonts w:eastAsia="Calibri"/>
        </w:rPr>
        <w:t xml:space="preserve"> </w:t>
      </w:r>
    </w:p>
    <w:p w14:paraId="79AB4C23" w14:textId="3C9D8DE1"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dizelsko gorivo</w:t>
      </w:r>
    </w:p>
    <w:p w14:paraId="0BE48BCD" w14:textId="11CA22CE"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 xml:space="preserve">kurilno olje ekstra lahko  </w:t>
      </w:r>
    </w:p>
    <w:p w14:paraId="1F56BFF1" w14:textId="020C4F0D" w:rsidR="00337602" w:rsidRPr="00F83AF3" w:rsidRDefault="00337602"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 xml:space="preserve">s plačilnimi karticami </w:t>
      </w:r>
      <w:r w:rsidR="00853176" w:rsidRPr="00F83AF3">
        <w:rPr>
          <w:spacing w:val="-14"/>
        </w:rPr>
        <w:t>ponudnika</w:t>
      </w:r>
      <w:r w:rsidRPr="00F83AF3">
        <w:rPr>
          <w:spacing w:val="-14"/>
        </w:rPr>
        <w:tab/>
      </w:r>
      <w:r w:rsidR="00853176" w:rsidRPr="00F83AF3">
        <w:rPr>
          <w:spacing w:val="-14"/>
        </w:rPr>
        <w:t>motorni bencin NM</w:t>
      </w:r>
      <w:r w:rsidR="002871F1" w:rsidRPr="00F83AF3">
        <w:rPr>
          <w:spacing w:val="-14"/>
        </w:rPr>
        <w:t>B</w:t>
      </w:r>
      <w:r w:rsidR="00853176" w:rsidRPr="00F83AF3">
        <w:rPr>
          <w:spacing w:val="-14"/>
        </w:rPr>
        <w:t>95</w:t>
      </w:r>
    </w:p>
    <w:p w14:paraId="6036D411" w14:textId="2D41475E" w:rsidR="00853176" w:rsidRPr="00F83AF3" w:rsidRDefault="00853176"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s plačilnimi karticami ponudnika</w:t>
      </w:r>
      <w:r w:rsidRPr="00F83AF3">
        <w:rPr>
          <w:spacing w:val="-14"/>
        </w:rPr>
        <w:tab/>
        <w:t>motorni bencin NM</w:t>
      </w:r>
      <w:r w:rsidR="002871F1" w:rsidRPr="00F83AF3">
        <w:rPr>
          <w:spacing w:val="-14"/>
        </w:rPr>
        <w:t>B</w:t>
      </w:r>
      <w:r w:rsidRPr="00F83AF3">
        <w:rPr>
          <w:spacing w:val="-14"/>
        </w:rPr>
        <w:t>100</w:t>
      </w:r>
    </w:p>
    <w:p w14:paraId="62C65883" w14:textId="4749307D" w:rsidR="00337602" w:rsidRPr="00F83AF3" w:rsidRDefault="00337602" w:rsidP="00D36DE1">
      <w:pPr>
        <w:pStyle w:val="Telobesedila"/>
        <w:numPr>
          <w:ilvl w:val="0"/>
          <w:numId w:val="33"/>
        </w:numPr>
        <w:ind w:right="791"/>
        <w:jc w:val="both"/>
        <w:rPr>
          <w:spacing w:val="-14"/>
        </w:rPr>
      </w:pPr>
      <w:r w:rsidRPr="00F83AF3">
        <w:rPr>
          <w:spacing w:val="-14"/>
        </w:rPr>
        <w:t>nakup na bencinskih servisih s plačilnimi karticami</w:t>
      </w:r>
      <w:r w:rsidR="00853176" w:rsidRPr="00F83AF3">
        <w:rPr>
          <w:spacing w:val="-14"/>
        </w:rPr>
        <w:t xml:space="preserve"> ponudnika</w:t>
      </w:r>
      <w:r w:rsidR="00D97F72" w:rsidRPr="00F83AF3">
        <w:rPr>
          <w:spacing w:val="-14"/>
        </w:rPr>
        <w:tab/>
      </w:r>
      <w:r w:rsidR="00853176" w:rsidRPr="00F83AF3">
        <w:rPr>
          <w:spacing w:val="-14"/>
        </w:rPr>
        <w:t>dodatek za čistejši izpuh (A</w:t>
      </w:r>
      <w:r w:rsidRPr="00F83AF3">
        <w:rPr>
          <w:spacing w:val="-14"/>
        </w:rPr>
        <w:t>dblue</w:t>
      </w:r>
      <w:r w:rsidR="00853176" w:rsidRPr="00F83AF3">
        <w:rPr>
          <w:spacing w:val="-14"/>
        </w:rPr>
        <w:t>)</w:t>
      </w:r>
    </w:p>
    <w:p w14:paraId="3AA5F5C8" w14:textId="300A4B1B" w:rsidR="00853176" w:rsidRPr="00F83AF3" w:rsidRDefault="00F83AF3" w:rsidP="00D36DE1">
      <w:pPr>
        <w:pStyle w:val="Odstavekseznama"/>
        <w:numPr>
          <w:ilvl w:val="0"/>
          <w:numId w:val="33"/>
        </w:numPr>
        <w:ind w:right="791"/>
        <w:rPr>
          <w:bCs/>
        </w:rPr>
      </w:pPr>
      <w:r w:rsidRPr="00F83AF3">
        <w:rPr>
          <w:bCs/>
        </w:rPr>
        <w:t>d</w:t>
      </w:r>
      <w:r w:rsidR="00853176" w:rsidRPr="00F83AF3">
        <w:rPr>
          <w:bCs/>
        </w:rPr>
        <w:t>odatek za čistejši izpuh (AdBlue)</w:t>
      </w:r>
      <w:bookmarkStart w:id="4" w:name="_Hlk112652814"/>
      <w:r w:rsidR="00853176" w:rsidRPr="00F83AF3">
        <w:rPr>
          <w:bCs/>
        </w:rPr>
        <w:t>, posoda AdBlue kontejner 1000</w:t>
      </w:r>
      <w:bookmarkEnd w:id="4"/>
      <w:r w:rsidR="00853176" w:rsidRPr="00F83AF3">
        <w:rPr>
          <w:bCs/>
        </w:rPr>
        <w:t>l</w:t>
      </w:r>
    </w:p>
    <w:p w14:paraId="6E3E972B" w14:textId="77777777" w:rsidR="00337602" w:rsidRPr="00640B21" w:rsidRDefault="00337602" w:rsidP="00F173BA">
      <w:pPr>
        <w:pStyle w:val="Telobesedila"/>
        <w:ind w:left="718" w:right="699"/>
        <w:jc w:val="both"/>
      </w:pPr>
    </w:p>
    <w:p w14:paraId="723A36F1" w14:textId="1AE01CFD" w:rsidR="00337602" w:rsidRPr="00280C89" w:rsidRDefault="00337602" w:rsidP="00516B23">
      <w:pPr>
        <w:ind w:left="718" w:right="791"/>
        <w:jc w:val="both"/>
      </w:pPr>
      <w:r w:rsidRPr="00280C89">
        <w:t xml:space="preserve">Na  razpis se lahko prijavijo ponudniki, ki imajo svoje enote za nabavo pogonskega goriva oddaljene od sedeža naročnika maksimalno </w:t>
      </w:r>
      <w:r w:rsidR="00F173BA" w:rsidRPr="00280C89">
        <w:t>10</w:t>
      </w:r>
      <w:r w:rsidRPr="00280C89">
        <w:t xml:space="preserve"> km</w:t>
      </w:r>
      <w:r w:rsidR="00645EEE" w:rsidRPr="00280C89">
        <w:t xml:space="preserve"> </w:t>
      </w:r>
      <w:r w:rsidR="00B40C63">
        <w:t xml:space="preserve">odprte </w:t>
      </w:r>
      <w:r w:rsidR="00280C89" w:rsidRPr="00280C89">
        <w:t>vsak dan v tednu</w:t>
      </w:r>
      <w:r w:rsidR="0024690F">
        <w:t xml:space="preserve"> in vse leto.</w:t>
      </w:r>
    </w:p>
    <w:p w14:paraId="0B0735F7" w14:textId="66CB14AC" w:rsidR="00F173BA" w:rsidRPr="00F25822" w:rsidRDefault="00F173BA" w:rsidP="00516B23">
      <w:pPr>
        <w:spacing w:before="120"/>
        <w:ind w:left="718" w:right="791"/>
        <w:jc w:val="both"/>
        <w:rPr>
          <w:rFonts w:eastAsia="Calibri" w:cstheme="minorHAnsi"/>
          <w:color w:val="FF0000"/>
        </w:rPr>
      </w:pPr>
      <w:r w:rsidRPr="00280C89">
        <w:rPr>
          <w:rFonts w:eastAsia="Calibri" w:cstheme="minorHAnsi"/>
        </w:rPr>
        <w:t xml:space="preserve">Javno naročilo se oddaja celovito, ponudniki morajo oddati ponudbo za celotno javno naročilo in ponuditi vse </w:t>
      </w:r>
      <w:r w:rsidR="00853176" w:rsidRPr="00280C89">
        <w:rPr>
          <w:rFonts w:eastAsia="Calibri" w:cstheme="minorHAnsi"/>
        </w:rPr>
        <w:t xml:space="preserve">vrste </w:t>
      </w:r>
      <w:r w:rsidRPr="00280C89">
        <w:rPr>
          <w:rFonts w:eastAsia="Calibri" w:cstheme="minorHAnsi"/>
        </w:rPr>
        <w:t>material</w:t>
      </w:r>
      <w:r w:rsidR="00853176" w:rsidRPr="00280C89">
        <w:rPr>
          <w:rFonts w:eastAsia="Calibri" w:cstheme="minorHAnsi"/>
        </w:rPr>
        <w:t xml:space="preserve">ov </w:t>
      </w:r>
      <w:r w:rsidR="00645EEE" w:rsidRPr="00280C89">
        <w:rPr>
          <w:rFonts w:eastAsia="Calibri" w:cstheme="minorHAnsi"/>
        </w:rPr>
        <w:t xml:space="preserve">– blaga </w:t>
      </w:r>
      <w:r w:rsidR="00853176" w:rsidRPr="00280C89">
        <w:rPr>
          <w:rFonts w:eastAsia="Calibri" w:cstheme="minorHAnsi"/>
        </w:rPr>
        <w:t>(vse vrste</w:t>
      </w:r>
      <w:r w:rsidR="00764C70" w:rsidRPr="00280C89">
        <w:rPr>
          <w:rFonts w:eastAsia="Calibri" w:cstheme="minorHAnsi"/>
        </w:rPr>
        <w:t xml:space="preserve"> pogonskih</w:t>
      </w:r>
      <w:r w:rsidR="00853176" w:rsidRPr="00280C89">
        <w:rPr>
          <w:rFonts w:eastAsia="Calibri" w:cstheme="minorHAnsi"/>
        </w:rPr>
        <w:t xml:space="preserve"> goriv in dodatkov)</w:t>
      </w:r>
      <w:r w:rsidR="00EA102A" w:rsidRPr="00280C89">
        <w:rPr>
          <w:rFonts w:eastAsia="Calibri" w:cstheme="minorHAnsi"/>
        </w:rPr>
        <w:t>.</w:t>
      </w:r>
    </w:p>
    <w:p w14:paraId="34726F69" w14:textId="77777777" w:rsidR="00337602" w:rsidRPr="00640B21" w:rsidRDefault="00337602" w:rsidP="00337602">
      <w:pPr>
        <w:ind w:left="718"/>
        <w:jc w:val="both"/>
      </w:pPr>
    </w:p>
    <w:p w14:paraId="2F380ED3" w14:textId="11F7E42E" w:rsidR="00242931" w:rsidRPr="00850D66" w:rsidRDefault="00242931" w:rsidP="000D7130">
      <w:pPr>
        <w:ind w:right="791" w:firstLine="720"/>
        <w:jc w:val="both"/>
      </w:pPr>
      <w:r w:rsidRPr="00850D66">
        <w:t>Variantne ponudbe niso dovoljene.</w:t>
      </w:r>
    </w:p>
    <w:p w14:paraId="75D2C448" w14:textId="77777777" w:rsidR="00337602" w:rsidRPr="00AA473B" w:rsidRDefault="00337602">
      <w:pPr>
        <w:pStyle w:val="Telobesedila"/>
        <w:spacing w:before="1"/>
        <w:rPr>
          <w:color w:val="FF0000"/>
        </w:rPr>
      </w:pPr>
    </w:p>
    <w:p w14:paraId="2A70F0C6" w14:textId="51693197" w:rsidR="00772BC4" w:rsidRDefault="009E6620">
      <w:pPr>
        <w:pStyle w:val="Telobesedila"/>
        <w:ind w:left="718" w:right="772"/>
        <w:jc w:val="both"/>
      </w:pPr>
      <w:r>
        <w:t>Naročnik</w:t>
      </w:r>
      <w:r>
        <w:rPr>
          <w:spacing w:val="-5"/>
        </w:rPr>
        <w:t xml:space="preserve"> </w:t>
      </w:r>
      <w:r>
        <w:t>si</w:t>
      </w:r>
      <w:r>
        <w:rPr>
          <w:spacing w:val="-6"/>
        </w:rPr>
        <w:t xml:space="preserve"> </w:t>
      </w:r>
      <w:r>
        <w:t>pridržuje</w:t>
      </w:r>
      <w:r>
        <w:rPr>
          <w:spacing w:val="-7"/>
        </w:rPr>
        <w:t xml:space="preserve"> </w:t>
      </w:r>
      <w:r>
        <w:t>pravico,</w:t>
      </w:r>
      <w:r>
        <w:rPr>
          <w:spacing w:val="-5"/>
        </w:rPr>
        <w:t xml:space="preserve"> </w:t>
      </w:r>
      <w:r>
        <w:t>da</w:t>
      </w:r>
      <w:r>
        <w:rPr>
          <w:spacing w:val="-6"/>
        </w:rPr>
        <w:t xml:space="preserve"> </w:t>
      </w:r>
      <w:r>
        <w:t>poveča</w:t>
      </w:r>
      <w:r>
        <w:rPr>
          <w:spacing w:val="-7"/>
        </w:rPr>
        <w:t xml:space="preserve"> </w:t>
      </w:r>
      <w:r>
        <w:t>ali</w:t>
      </w:r>
      <w:r>
        <w:rPr>
          <w:spacing w:val="-6"/>
        </w:rPr>
        <w:t xml:space="preserve"> </w:t>
      </w:r>
      <w:r>
        <w:t>zmanjša</w:t>
      </w:r>
      <w:r>
        <w:rPr>
          <w:spacing w:val="-6"/>
        </w:rPr>
        <w:t xml:space="preserve"> </w:t>
      </w:r>
      <w:r>
        <w:t>obseg</w:t>
      </w:r>
      <w:r>
        <w:rPr>
          <w:spacing w:val="-6"/>
        </w:rPr>
        <w:t xml:space="preserve"> </w:t>
      </w:r>
      <w:r>
        <w:t>naročenih</w:t>
      </w:r>
      <w:r>
        <w:rPr>
          <w:spacing w:val="-7"/>
        </w:rPr>
        <w:t xml:space="preserve"> </w:t>
      </w:r>
      <w:r>
        <w:t>storitev</w:t>
      </w:r>
      <w:r>
        <w:rPr>
          <w:spacing w:val="-7"/>
        </w:rPr>
        <w:t xml:space="preserve"> </w:t>
      </w:r>
      <w:r>
        <w:t>in</w:t>
      </w:r>
      <w:r>
        <w:rPr>
          <w:spacing w:val="-5"/>
        </w:rPr>
        <w:t xml:space="preserve"> </w:t>
      </w:r>
      <w:r>
        <w:t>ga</w:t>
      </w:r>
      <w:r>
        <w:rPr>
          <w:spacing w:val="-7"/>
        </w:rPr>
        <w:t xml:space="preserve"> </w:t>
      </w:r>
      <w:r>
        <w:t>prilagodi</w:t>
      </w:r>
      <w:r>
        <w:rPr>
          <w:spacing w:val="-6"/>
        </w:rPr>
        <w:t xml:space="preserve"> </w:t>
      </w:r>
      <w:r>
        <w:t>dejanskim potrebam oziroma razpoložljivim sredstvom. Ponudniki nimajo nobenih pravic iz naslova izgubljenega dobička v primeru, da bo obseg naročenih storitev manjši od predvidenega oziroma do kakršnihkoli zahtevkov iz naslova neoddanega dela javnega</w:t>
      </w:r>
      <w:r>
        <w:rPr>
          <w:spacing w:val="-8"/>
        </w:rPr>
        <w:t xml:space="preserve"> </w:t>
      </w:r>
      <w:r>
        <w:t>naročila.</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3E3BAE4" w14:textId="21B1BEF5" w:rsidR="00772BC4" w:rsidRDefault="009E6620">
      <w:pPr>
        <w:pStyle w:val="Telobesedila"/>
        <w:ind w:left="718" w:right="699"/>
      </w:pPr>
      <w:r>
        <w:t>Z oddajo ponudbe se ponudnik strinja z vsemi pogoji javnega naročila, ki izhajajo iz dokumentacije v zvezi z oddajo javnega naročila!</w:t>
      </w:r>
    </w:p>
    <w:p w14:paraId="42857F84" w14:textId="10B4CABF" w:rsidR="00772BC4" w:rsidRDefault="00772BC4">
      <w:pPr>
        <w:pStyle w:val="Telobesedila"/>
        <w:spacing w:before="3"/>
        <w:rPr>
          <w:sz w:val="15"/>
        </w:rPr>
      </w:pPr>
    </w:p>
    <w:p w14:paraId="02D2C99F" w14:textId="6B8D9022" w:rsidR="0051320B" w:rsidRDefault="0051320B">
      <w:pPr>
        <w:pStyle w:val="Telobesedila"/>
        <w:spacing w:before="3"/>
        <w:rPr>
          <w:sz w:val="15"/>
        </w:rPr>
      </w:pPr>
    </w:p>
    <w:p w14:paraId="30DF4B1C" w14:textId="4CEA236D" w:rsidR="0051320B" w:rsidRDefault="0051320B">
      <w:pPr>
        <w:pStyle w:val="Telobesedila"/>
        <w:spacing w:before="3"/>
        <w:rPr>
          <w:sz w:val="15"/>
        </w:rPr>
      </w:pPr>
    </w:p>
    <w:p w14:paraId="4D5DE384" w14:textId="25EE0D68" w:rsidR="00EF7EC2" w:rsidRDefault="00EF7EC2">
      <w:pPr>
        <w:pStyle w:val="Telobesedila"/>
        <w:spacing w:before="3"/>
        <w:rPr>
          <w:sz w:val="15"/>
        </w:rPr>
      </w:pPr>
    </w:p>
    <w:p w14:paraId="38850914" w14:textId="62BA03E1" w:rsidR="00EF7EC2" w:rsidRDefault="00EF7EC2">
      <w:pPr>
        <w:pStyle w:val="Telobesedila"/>
        <w:spacing w:before="3"/>
        <w:rPr>
          <w:sz w:val="15"/>
        </w:rPr>
      </w:pPr>
    </w:p>
    <w:p w14:paraId="1533B0BF" w14:textId="77777777" w:rsidR="00EF7EC2" w:rsidRDefault="00EF7EC2">
      <w:pPr>
        <w:pStyle w:val="Telobesedila"/>
        <w:spacing w:before="3"/>
        <w:rPr>
          <w:sz w:val="15"/>
        </w:rPr>
      </w:pPr>
    </w:p>
    <w:p w14:paraId="5D6FB690" w14:textId="77777777" w:rsidR="0051320B" w:rsidRDefault="0051320B" w:rsidP="00463B77">
      <w:pPr>
        <w:pStyle w:val="Telobesedila"/>
        <w:tabs>
          <w:tab w:val="left" w:pos="10348"/>
        </w:tabs>
        <w:spacing w:before="3"/>
        <w:ind w:right="296"/>
        <w:rPr>
          <w:sz w:val="15"/>
        </w:rPr>
      </w:pPr>
    </w:p>
    <w:p w14:paraId="1679B7C2" w14:textId="77777777" w:rsidR="00772BC4" w:rsidRDefault="009E6620">
      <w:pPr>
        <w:pStyle w:val="Naslov2"/>
        <w:numPr>
          <w:ilvl w:val="1"/>
          <w:numId w:val="10"/>
        </w:numPr>
        <w:tabs>
          <w:tab w:val="left" w:pos="1511"/>
        </w:tabs>
        <w:spacing w:before="86"/>
        <w:ind w:hanging="433"/>
        <w:rPr>
          <w:u w:val="none"/>
        </w:rPr>
      </w:pPr>
      <w:bookmarkStart w:id="5" w:name="_TOC_250040"/>
      <w:r>
        <w:rPr>
          <w:rFonts w:ascii="Times New Roman" w:hAnsi="Times New Roman"/>
          <w:b/>
          <w:i w:val="0"/>
          <w:spacing w:val="-60"/>
        </w:rPr>
        <w:lastRenderedPageBreak/>
        <w:t xml:space="preserve"> </w:t>
      </w:r>
      <w:r>
        <w:t xml:space="preserve">Tehnične </w:t>
      </w:r>
      <w:r>
        <w:rPr>
          <w:spacing w:val="-3"/>
        </w:rPr>
        <w:t>zahteve predmeta javnega naročila</w:t>
      </w:r>
      <w:bookmarkEnd w:id="5"/>
      <w:r>
        <w:rPr>
          <w:u w:val="none"/>
        </w:rPr>
        <w:t xml:space="preserve"> </w:t>
      </w:r>
    </w:p>
    <w:p w14:paraId="159068BD" w14:textId="77777777" w:rsidR="00461926" w:rsidRPr="00461926" w:rsidRDefault="00461926" w:rsidP="00461926">
      <w:pPr>
        <w:pStyle w:val="Telobesedila"/>
        <w:spacing w:before="4"/>
        <w:rPr>
          <w:i/>
        </w:rPr>
      </w:pPr>
    </w:p>
    <w:p w14:paraId="52620616" w14:textId="7E7CD54C" w:rsidR="00461926" w:rsidRDefault="00461926" w:rsidP="00463B77">
      <w:pPr>
        <w:pStyle w:val="Telobesedila"/>
        <w:spacing w:before="4"/>
        <w:ind w:left="718" w:right="791"/>
        <w:jc w:val="both"/>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w:t>
      </w:r>
      <w:r w:rsidR="00F173BA">
        <w:rPr>
          <w:iCs/>
        </w:rPr>
        <w:t xml:space="preserve">obrazca predračuna, osnutka pogodbe in </w:t>
      </w:r>
      <w:r w:rsidRPr="00273252">
        <w:rPr>
          <w:iCs/>
        </w:rPr>
        <w:t xml:space="preserve">točke </w:t>
      </w:r>
      <w:r w:rsidRPr="00516B23">
        <w:rPr>
          <w:iCs/>
        </w:rPr>
        <w:t>4.</w:t>
      </w:r>
      <w:r w:rsidR="000F3D9E" w:rsidRPr="00516B23">
        <w:rPr>
          <w:iCs/>
        </w:rPr>
        <w:t>1</w:t>
      </w:r>
      <w:r w:rsidR="002B0371" w:rsidRPr="00516B23">
        <w:rPr>
          <w:iCs/>
        </w:rPr>
        <w:t>2</w:t>
      </w:r>
      <w:r w:rsidRPr="00516B23">
        <w:rPr>
          <w:iCs/>
        </w:rPr>
        <w:t>. Opis pre</w:t>
      </w:r>
      <w:r w:rsidR="006E54AA" w:rsidRPr="00516B23">
        <w:rPr>
          <w:iCs/>
        </w:rPr>
        <w:t>d</w:t>
      </w:r>
      <w:r w:rsidRPr="00516B23">
        <w:rPr>
          <w:iCs/>
        </w:rPr>
        <w:t>meta naročila</w:t>
      </w:r>
      <w:r w:rsidR="00DD6C97" w:rsidRPr="00516B23">
        <w:rPr>
          <w:iCs/>
        </w:rPr>
        <w:t xml:space="preserve"> in 4.1</w:t>
      </w:r>
      <w:r w:rsidR="002B0371" w:rsidRPr="00516B23">
        <w:rPr>
          <w:iCs/>
        </w:rPr>
        <w:t>3</w:t>
      </w:r>
      <w:r w:rsidR="00DD6C97" w:rsidRPr="00516B23">
        <w:rPr>
          <w:iCs/>
        </w:rPr>
        <w:t>. Popis.</w:t>
      </w:r>
    </w:p>
    <w:p w14:paraId="160FBC6C" w14:textId="77777777" w:rsidR="00516B23" w:rsidRPr="00273252" w:rsidRDefault="00516B23" w:rsidP="00463B77">
      <w:pPr>
        <w:pStyle w:val="Telobesedila"/>
        <w:spacing w:before="4"/>
        <w:ind w:left="718" w:right="791"/>
        <w:jc w:val="both"/>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6" w:name="_TOC_250039"/>
      <w:r>
        <w:t>Pravna</w:t>
      </w:r>
      <w:r>
        <w:rPr>
          <w:spacing w:val="-3"/>
        </w:rPr>
        <w:t xml:space="preserve"> podlaga</w:t>
      </w:r>
      <w:bookmarkEnd w:id="6"/>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7" w:name="_TOC_250038"/>
      <w:r>
        <w:rPr>
          <w:spacing w:val="-3"/>
        </w:rPr>
        <w:t xml:space="preserve">Dokumentacija </w:t>
      </w:r>
      <w:r>
        <w:t>v zvezi z oddajo javnega naročil in</w:t>
      </w:r>
      <w:r>
        <w:rPr>
          <w:spacing w:val="-24"/>
        </w:rPr>
        <w:t xml:space="preserve"> </w:t>
      </w:r>
      <w:r>
        <w:rPr>
          <w:spacing w:val="-3"/>
        </w:rPr>
        <w:t>komunikacija</w:t>
      </w:r>
      <w:bookmarkEnd w:id="7"/>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5522FB34"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EB785E" w:rsidRPr="00463B77">
        <w:rPr>
          <w:b/>
          <w:bCs/>
        </w:rPr>
        <w:t>6</w:t>
      </w:r>
      <w:r w:rsidRPr="00463B77">
        <w:rPr>
          <w:b/>
          <w:bCs/>
        </w:rPr>
        <w:t>.</w:t>
      </w:r>
      <w:r w:rsidR="00EB785E" w:rsidRPr="00463B77">
        <w:rPr>
          <w:b/>
          <w:bCs/>
        </w:rPr>
        <w:t>3</w:t>
      </w:r>
      <w:r w:rsidRPr="00463B77">
        <w:rPr>
          <w:b/>
          <w:bCs/>
        </w:rPr>
        <w:t>.202</w:t>
      </w:r>
      <w:r w:rsidR="000842B3" w:rsidRPr="00463B77">
        <w:rPr>
          <w:b/>
          <w:bCs/>
        </w:rPr>
        <w:t>4</w:t>
      </w:r>
      <w:r w:rsidRPr="00463B77">
        <w:rPr>
          <w:b/>
          <w:bCs/>
        </w:rPr>
        <w:t xml:space="preserve"> do 12</w:t>
      </w:r>
      <w:r w:rsidR="003C7431" w:rsidRPr="00463B77">
        <w:rPr>
          <w:b/>
          <w:bCs/>
        </w:rPr>
        <w:t>:00</w:t>
      </w:r>
      <w:r w:rsidRPr="00463B77">
        <w:rPr>
          <w:b/>
          <w:bCs/>
          <w:spacing w:val="-21"/>
        </w:rPr>
        <w:t xml:space="preserve"> </w:t>
      </w:r>
      <w:r w:rsidRPr="00463B77">
        <w:rPr>
          <w:b/>
          <w:bCs/>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8"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8"/>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3">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4">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5">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61A3C205" w:rsidR="00772BC4" w:rsidRDefault="009E6620">
      <w:pPr>
        <w:pStyle w:val="Telobesedila"/>
        <w:ind w:left="718" w:right="771"/>
        <w:jc w:val="both"/>
      </w:pPr>
      <w:r>
        <w:lastRenderedPageBreak/>
        <w:t xml:space="preserve">Ponudba se šteje za pravočasno oddano, če jo naročnik prejme preko sistema e-JN </w:t>
      </w:r>
      <w:hyperlink r:id="rId16">
        <w:r>
          <w:rPr>
            <w:color w:val="0000FF"/>
            <w:u w:val="single" w:color="0000FF"/>
          </w:rPr>
          <w:t>https://ejn.gov.si</w:t>
        </w:r>
      </w:hyperlink>
      <w:r>
        <w:rPr>
          <w:color w:val="0000FF"/>
        </w:rPr>
        <w:t xml:space="preserve"> </w:t>
      </w:r>
      <w:r w:rsidRPr="00463B77">
        <w:rPr>
          <w:b/>
          <w:bCs/>
        </w:rPr>
        <w:t>najkasneje</w:t>
      </w:r>
      <w:r w:rsidRPr="00463B77">
        <w:rPr>
          <w:b/>
          <w:bCs/>
          <w:spacing w:val="-12"/>
        </w:rPr>
        <w:t xml:space="preserve"> </w:t>
      </w:r>
      <w:r w:rsidRPr="00463B77">
        <w:rPr>
          <w:b/>
          <w:bCs/>
        </w:rPr>
        <w:t>do</w:t>
      </w:r>
      <w:r w:rsidRPr="00463B77">
        <w:rPr>
          <w:b/>
          <w:bCs/>
          <w:spacing w:val="-13"/>
        </w:rPr>
        <w:t xml:space="preserve"> </w:t>
      </w:r>
      <w:r w:rsidR="00A25D1B" w:rsidRPr="00463B77">
        <w:rPr>
          <w:b/>
          <w:bCs/>
          <w:spacing w:val="-13"/>
        </w:rPr>
        <w:t xml:space="preserve"> </w:t>
      </w:r>
      <w:r w:rsidR="00D33D1F" w:rsidRPr="00463B77">
        <w:rPr>
          <w:b/>
          <w:bCs/>
          <w:spacing w:val="-13"/>
        </w:rPr>
        <w:t>1</w:t>
      </w:r>
      <w:r w:rsidR="00074CFE" w:rsidRPr="00463B77">
        <w:rPr>
          <w:b/>
          <w:bCs/>
          <w:spacing w:val="-13"/>
        </w:rPr>
        <w:t>4</w:t>
      </w:r>
      <w:r w:rsidRPr="00463B77">
        <w:rPr>
          <w:b/>
          <w:bCs/>
        </w:rPr>
        <w:t>.</w:t>
      </w:r>
      <w:r w:rsidR="00EB785E" w:rsidRPr="00463B77">
        <w:rPr>
          <w:b/>
          <w:bCs/>
        </w:rPr>
        <w:t>3</w:t>
      </w:r>
      <w:r w:rsidRPr="00463B77">
        <w:rPr>
          <w:b/>
          <w:bCs/>
        </w:rPr>
        <w:t>.202</w:t>
      </w:r>
      <w:r w:rsidR="00FB4AE7">
        <w:rPr>
          <w:b/>
          <w:bCs/>
        </w:rPr>
        <w:t>4</w:t>
      </w:r>
      <w:r w:rsidRPr="00463B77">
        <w:rPr>
          <w:b/>
          <w:bCs/>
        </w:rPr>
        <w:t>,</w:t>
      </w:r>
      <w:r w:rsidRPr="00463B77">
        <w:rPr>
          <w:b/>
          <w:bCs/>
          <w:spacing w:val="-12"/>
        </w:rPr>
        <w:t xml:space="preserve"> </w:t>
      </w:r>
      <w:r w:rsidRPr="00463B77">
        <w:rPr>
          <w:b/>
          <w:bCs/>
          <w:spacing w:val="-3"/>
        </w:rPr>
        <w:t>do</w:t>
      </w:r>
      <w:r w:rsidRPr="00463B77">
        <w:rPr>
          <w:b/>
          <w:bCs/>
          <w:spacing w:val="-10"/>
        </w:rPr>
        <w:t xml:space="preserve"> </w:t>
      </w:r>
      <w:r w:rsidR="00A84CC3" w:rsidRPr="00463B77">
        <w:rPr>
          <w:b/>
          <w:bCs/>
        </w:rPr>
        <w:t>10</w:t>
      </w:r>
      <w:r w:rsidR="000F3D9E" w:rsidRPr="00463B77">
        <w:rPr>
          <w:b/>
          <w:bCs/>
        </w:rPr>
        <w:t>:00</w:t>
      </w:r>
      <w:r w:rsidRPr="00463B77">
        <w:rPr>
          <w:b/>
          <w:bCs/>
          <w:spacing w:val="-11"/>
        </w:rPr>
        <w:t xml:space="preserve"> </w:t>
      </w:r>
      <w:r w:rsidRPr="00463B77">
        <w:rPr>
          <w:b/>
          <w:bCs/>
          <w:spacing w:val="-3"/>
        </w:rPr>
        <w:t>ure</w:t>
      </w:r>
      <w:r w:rsidRPr="00463B77">
        <w:rPr>
          <w:spacing w:val="-3"/>
        </w:rPr>
        <w:t>.</w:t>
      </w:r>
      <w:r w:rsidRPr="00463B77">
        <w:rPr>
          <w:spacing w:val="-12"/>
        </w:rPr>
        <w:t xml:space="preserve"> </w:t>
      </w:r>
      <w:r w:rsidRPr="00463B77">
        <w:t>Za</w:t>
      </w:r>
      <w:r w:rsidRPr="00463B77">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9" w:name="_TOC_250036"/>
      <w:r>
        <w:rPr>
          <w:spacing w:val="-3"/>
        </w:rPr>
        <w:t xml:space="preserve">Odpiranje </w:t>
      </w:r>
      <w:bookmarkEnd w:id="9"/>
      <w:r>
        <w:t>ponudb</w:t>
      </w:r>
    </w:p>
    <w:p w14:paraId="0592E0D4" w14:textId="77777777" w:rsidR="00772BC4" w:rsidRDefault="00772BC4" w:rsidP="000D7130">
      <w:pPr>
        <w:pStyle w:val="Telobesedila"/>
        <w:spacing w:before="5"/>
        <w:ind w:right="791"/>
        <w:rPr>
          <w:i/>
          <w:sz w:val="17"/>
        </w:rPr>
      </w:pPr>
    </w:p>
    <w:p w14:paraId="6EC7D498" w14:textId="42DEB717" w:rsidR="00772BC4" w:rsidRDefault="009E6620" w:rsidP="000D7130">
      <w:pPr>
        <w:pStyle w:val="Telobesedila"/>
        <w:spacing w:before="56"/>
        <w:ind w:left="718" w:right="791"/>
      </w:pPr>
      <w:r>
        <w:t xml:space="preserve">Odpiranje ponudb bo potekalo avtomatično v sistemu e-JN </w:t>
      </w:r>
      <w:r w:rsidRPr="006043F7">
        <w:t xml:space="preserve">dne </w:t>
      </w:r>
      <w:r w:rsidR="00D33D1F" w:rsidRPr="00463B77">
        <w:rPr>
          <w:b/>
          <w:bCs/>
        </w:rPr>
        <w:t>1</w:t>
      </w:r>
      <w:r w:rsidR="00074CFE" w:rsidRPr="00463B77">
        <w:rPr>
          <w:b/>
          <w:bCs/>
        </w:rPr>
        <w:t>4</w:t>
      </w:r>
      <w:r w:rsidR="00A25D1B" w:rsidRPr="00463B77">
        <w:rPr>
          <w:b/>
          <w:bCs/>
        </w:rPr>
        <w:t>.</w:t>
      </w:r>
      <w:r w:rsidR="00EB785E" w:rsidRPr="00463B77">
        <w:rPr>
          <w:b/>
          <w:bCs/>
        </w:rPr>
        <w:t>3</w:t>
      </w:r>
      <w:r w:rsidR="00015448" w:rsidRPr="00463B77">
        <w:rPr>
          <w:b/>
          <w:bCs/>
        </w:rPr>
        <w:t>.</w:t>
      </w:r>
      <w:r w:rsidRPr="00463B77">
        <w:rPr>
          <w:b/>
          <w:bCs/>
        </w:rPr>
        <w:t>202</w:t>
      </w:r>
      <w:r w:rsidR="00FB4AE7">
        <w:rPr>
          <w:b/>
          <w:bCs/>
        </w:rPr>
        <w:t>4</w:t>
      </w:r>
      <w:r w:rsidRPr="00463B77">
        <w:rPr>
          <w:b/>
          <w:bCs/>
        </w:rPr>
        <w:t xml:space="preserve"> in se bo začelo ob 1</w:t>
      </w:r>
      <w:r w:rsidR="004E3E26" w:rsidRPr="00463B77">
        <w:rPr>
          <w:b/>
          <w:bCs/>
        </w:rPr>
        <w:t>1:05</w:t>
      </w:r>
      <w:r w:rsidRPr="00463B77">
        <w:t xml:space="preserve"> uri </w:t>
      </w:r>
      <w:r>
        <w:t xml:space="preserve">na spletnem naslovu </w:t>
      </w:r>
      <w:hyperlink r:id="rId17">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463B77">
      <w:pPr>
        <w:pStyle w:val="Telobesedila"/>
        <w:spacing w:before="58" w:line="237" w:lineRule="auto"/>
        <w:ind w:left="718" w:right="791"/>
        <w:jc w:val="both"/>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463B77">
      <w:pPr>
        <w:pStyle w:val="Telobesedila"/>
        <w:spacing w:before="57"/>
        <w:ind w:left="718" w:right="791"/>
        <w:jc w:val="both"/>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463B77">
      <w:pPr>
        <w:pStyle w:val="Telobesedila"/>
        <w:spacing w:before="8"/>
        <w:ind w:right="791"/>
        <w:jc w:val="both"/>
        <w:rPr>
          <w:sz w:val="17"/>
        </w:rPr>
      </w:pPr>
    </w:p>
    <w:p w14:paraId="3B002C4A" w14:textId="77777777" w:rsidR="00772BC4" w:rsidRDefault="009E6620">
      <w:pPr>
        <w:pStyle w:val="Naslov2"/>
        <w:numPr>
          <w:ilvl w:val="1"/>
          <w:numId w:val="10"/>
        </w:numPr>
        <w:tabs>
          <w:tab w:val="left" w:pos="1511"/>
        </w:tabs>
        <w:spacing w:before="51"/>
        <w:ind w:right="791" w:hanging="433"/>
        <w:rPr>
          <w:u w:val="none"/>
        </w:rPr>
      </w:pPr>
      <w:bookmarkStart w:id="10" w:name="_TOC_250035"/>
      <w:r>
        <w:t xml:space="preserve">Merila za </w:t>
      </w:r>
      <w:r>
        <w:rPr>
          <w:spacing w:val="-3"/>
        </w:rPr>
        <w:t>oddajo javnega</w:t>
      </w:r>
      <w:r>
        <w:rPr>
          <w:spacing w:val="-8"/>
        </w:rPr>
        <w:t xml:space="preserve"> </w:t>
      </w:r>
      <w:r>
        <w:t>naročila</w:t>
      </w:r>
      <w:bookmarkEnd w:id="10"/>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5DE332FE" w:rsidR="007B4702" w:rsidRDefault="007B4702" w:rsidP="000D7130">
      <w:pPr>
        <w:ind w:left="720" w:right="791"/>
        <w:jc w:val="both"/>
      </w:pPr>
      <w:bookmarkStart w:id="11" w:name="_Hlk115772993"/>
      <w:r w:rsidRPr="008E649E">
        <w:t>Merilo za izbor izvajalca bo ob izpolnjevanju zgoraj navedenih pogojev ekonomsko najugodnejša ponudba</w:t>
      </w:r>
      <w:r w:rsidR="008E649E" w:rsidRPr="008E649E">
        <w:t xml:space="preserve">. </w:t>
      </w:r>
      <w:r w:rsidRPr="008E649E">
        <w:t xml:space="preserve">  </w:t>
      </w:r>
    </w:p>
    <w:bookmarkEnd w:id="11"/>
    <w:p w14:paraId="22C0F331" w14:textId="543491D9" w:rsidR="00F57B01" w:rsidRDefault="00F57B01" w:rsidP="00471932">
      <w:pPr>
        <w:pStyle w:val="Telobesedila"/>
        <w:spacing w:before="7"/>
      </w:pPr>
    </w:p>
    <w:p w14:paraId="68CAB605" w14:textId="77777777" w:rsidR="002E3B0D" w:rsidRPr="007B4702" w:rsidRDefault="002E3B0D" w:rsidP="002E3B0D">
      <w:pPr>
        <w:ind w:left="720"/>
        <w:jc w:val="both"/>
      </w:pPr>
      <w:r w:rsidRPr="007B4702">
        <w:t>Naročnik bo javno naročilo oddal ponudniku, ki bo dosegel najvišje število točk, izračunanih po naslednjih formulah:</w:t>
      </w:r>
    </w:p>
    <w:p w14:paraId="2B3C5401" w14:textId="446F7F68" w:rsidR="00614FA6" w:rsidRDefault="00614FA6" w:rsidP="00F57B01">
      <w:pPr>
        <w:jc w:val="both"/>
        <w:rPr>
          <w:rFonts w:ascii="Tahoma" w:eastAsiaTheme="minorHAnsi" w:hAnsi="Tahoma" w:cs="Tahoma"/>
          <w:lang w:eastAsia="en-US" w:bidi="ar-SA"/>
        </w:rPr>
      </w:pPr>
    </w:p>
    <w:p w14:paraId="047798D8" w14:textId="77777777" w:rsidR="00614FA6" w:rsidRDefault="00614FA6" w:rsidP="00F57B01">
      <w:pPr>
        <w:jc w:val="both"/>
        <w:rPr>
          <w:color w:val="FF0000"/>
        </w:rPr>
      </w:pPr>
    </w:p>
    <w:p w14:paraId="6BF353A2" w14:textId="637CF860" w:rsidR="00F57B01" w:rsidRDefault="00F57B01">
      <w:pPr>
        <w:pStyle w:val="Telobesedila"/>
        <w:numPr>
          <w:ilvl w:val="0"/>
          <w:numId w:val="27"/>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95629">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53107A6B" w:rsidR="00013702" w:rsidRPr="000D7130" w:rsidRDefault="004D2670" w:rsidP="004D2670">
      <w:pPr>
        <w:pStyle w:val="Telobesedila"/>
        <w:spacing w:before="56"/>
        <w:ind w:right="773"/>
        <w:jc w:val="center"/>
        <w:rPr>
          <w:rFonts w:ascii="Cambria Math" w:hAnsi="Cambria Math"/>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6BDA6C39" w14:textId="45DC5B3B" w:rsidR="00013702" w:rsidRDefault="00013702" w:rsidP="00013702">
      <w:pPr>
        <w:pStyle w:val="Telobesedila"/>
        <w:spacing w:before="56"/>
        <w:ind w:right="773"/>
        <w:jc w:val="both"/>
        <w:rPr>
          <w:b/>
          <w:bCs/>
        </w:rPr>
      </w:pPr>
    </w:p>
    <w:p w14:paraId="3D2CEBEF" w14:textId="77777777" w:rsidR="002E3B0D" w:rsidRPr="0040701A" w:rsidRDefault="002E3B0D" w:rsidP="002E3B0D">
      <w:pPr>
        <w:ind w:left="720"/>
        <w:jc w:val="both"/>
      </w:pPr>
      <w:r w:rsidRPr="0040701A">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77777777" w:rsidR="002E3B0D" w:rsidRPr="0040701A" w:rsidRDefault="002E3B0D" w:rsidP="002E3B0D">
      <w:pPr>
        <w:jc w:val="both"/>
      </w:pPr>
    </w:p>
    <w:p w14:paraId="3B85F3EC" w14:textId="77777777" w:rsidR="002E3B0D" w:rsidRPr="0040701A" w:rsidRDefault="002E3B0D" w:rsidP="002E3B0D">
      <w:pPr>
        <w:ind w:left="720"/>
        <w:jc w:val="both"/>
      </w:pPr>
      <w:r w:rsidRPr="0040701A">
        <w:t>Ponudnik mora upoštevati razpisno dokumentacijo v celoti in ponuditi vse postavke – dela po razpisni dokumentaciji .</w:t>
      </w:r>
    </w:p>
    <w:p w14:paraId="4218F673" w14:textId="77777777" w:rsidR="002E3B0D" w:rsidRDefault="002E3B0D" w:rsidP="00013702">
      <w:pPr>
        <w:pStyle w:val="Telobesedila"/>
        <w:spacing w:before="56"/>
        <w:ind w:right="773"/>
        <w:jc w:val="both"/>
        <w:rPr>
          <w:b/>
          <w:bCs/>
        </w:rPr>
      </w:pPr>
    </w:p>
    <w:p w14:paraId="57467313" w14:textId="77777777" w:rsidR="00772BC4" w:rsidRDefault="009E6620">
      <w:pPr>
        <w:pStyle w:val="Naslov2"/>
        <w:numPr>
          <w:ilvl w:val="1"/>
          <w:numId w:val="10"/>
        </w:numPr>
        <w:tabs>
          <w:tab w:val="left" w:pos="1511"/>
        </w:tabs>
        <w:spacing w:before="51"/>
        <w:ind w:hanging="433"/>
        <w:rPr>
          <w:u w:val="none"/>
        </w:rPr>
      </w:pPr>
      <w:bookmarkStart w:id="12" w:name="_TOC_250034"/>
      <w:r>
        <w:t xml:space="preserve">Obvestilo o </w:t>
      </w:r>
      <w:r>
        <w:rPr>
          <w:spacing w:val="-3"/>
        </w:rPr>
        <w:t xml:space="preserve">odločitvi </w:t>
      </w:r>
      <w:r>
        <w:t>o oddaji</w:t>
      </w:r>
      <w:r>
        <w:rPr>
          <w:spacing w:val="-8"/>
        </w:rPr>
        <w:t xml:space="preserve"> </w:t>
      </w:r>
      <w:r>
        <w:rPr>
          <w:spacing w:val="-3"/>
        </w:rPr>
        <w:t>naročila</w:t>
      </w:r>
      <w:bookmarkEnd w:id="12"/>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3" w:name="_TOC_250033"/>
      <w:r>
        <w:t xml:space="preserve">Sklenitev </w:t>
      </w:r>
      <w:r>
        <w:rPr>
          <w:spacing w:val="-3"/>
        </w:rPr>
        <w:t>pogodbe in določila ZIntPK</w:t>
      </w:r>
      <w:bookmarkEnd w:id="13"/>
      <w:r>
        <w:rPr>
          <w:u w:val="none"/>
        </w:rPr>
        <w:t xml:space="preserve"> </w:t>
      </w:r>
    </w:p>
    <w:p w14:paraId="25072C8C" w14:textId="77777777" w:rsidR="00772BC4" w:rsidRDefault="00772BC4">
      <w:pPr>
        <w:pStyle w:val="Telobesedila"/>
        <w:spacing w:before="5"/>
        <w:rPr>
          <w:i/>
          <w:sz w:val="17"/>
        </w:rPr>
      </w:pPr>
    </w:p>
    <w:p w14:paraId="1F44CC5B" w14:textId="5DF2B611"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7"/>
        </w:rPr>
        <w:t xml:space="preserve"> </w:t>
      </w:r>
      <w:r>
        <w:t>RS,</w:t>
      </w:r>
      <w:r>
        <w:rPr>
          <w:spacing w:val="-8"/>
        </w:rPr>
        <w:t xml:space="preserve"> </w:t>
      </w:r>
      <w:r>
        <w:t xml:space="preserve">št. </w:t>
      </w:r>
      <w:r>
        <w:lastRenderedPageBreak/>
        <w:t>69/11-UPB2</w:t>
      </w:r>
      <w:r w:rsidR="00473053">
        <w:t xml:space="preserve"> </w:t>
      </w:r>
      <w:r>
        <w:t>in 158/20); v nadaljevanju ZIntPK)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V skladu s prvim odstavkom 35. člena ZIntPK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rsidP="009D5703">
      <w:pPr>
        <w:pStyle w:val="Telobesedila"/>
        <w:jc w:val="both"/>
      </w:pPr>
    </w:p>
    <w:p w14:paraId="5E97FCB9" w14:textId="77777777" w:rsidR="00772BC4" w:rsidRPr="00EB785E" w:rsidRDefault="009E6620" w:rsidP="009D5703">
      <w:pPr>
        <w:pStyle w:val="Telobesedila"/>
        <w:ind w:left="718" w:right="791"/>
        <w:jc w:val="both"/>
      </w:pPr>
      <w:r w:rsidRPr="00EB785E">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372229D2" w14:textId="4A7B1DE7" w:rsidR="00772BC4" w:rsidRPr="00EB785E" w:rsidRDefault="009E6620" w:rsidP="009D5703">
      <w:pPr>
        <w:pStyle w:val="Telobesedila"/>
        <w:ind w:left="718" w:right="791"/>
        <w:jc w:val="both"/>
      </w:pPr>
      <w:r w:rsidRPr="00EB785E">
        <w:t>koncesije, sklepanja javno-zasebnega partnerstva ali v postopku javnega naročanja, če ta ni bil izveden, pa pred sklenitvijo pogodbe z organom ali organizacijo javnega sektorja iz prvega odstavka tega člena.</w:t>
      </w:r>
    </w:p>
    <w:p w14:paraId="34AB363B" w14:textId="77777777" w:rsidR="00772BC4" w:rsidRPr="00EB785E" w:rsidRDefault="00772BC4" w:rsidP="009D5703">
      <w:pPr>
        <w:pStyle w:val="Telobesedila"/>
        <w:ind w:right="791"/>
        <w:jc w:val="both"/>
      </w:pPr>
    </w:p>
    <w:p w14:paraId="5A656552" w14:textId="60199B7A" w:rsidR="00DE431E" w:rsidRDefault="009E6620" w:rsidP="009D5703">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516E7FFF" w14:textId="77777777" w:rsidR="009D5703" w:rsidRDefault="009D5703" w:rsidP="009D5703">
      <w:pPr>
        <w:pStyle w:val="Telobesedila"/>
        <w:ind w:left="718"/>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4" w:name="_TOC_250032"/>
      <w:r>
        <w:t>Pravno</w:t>
      </w:r>
      <w:r>
        <w:rPr>
          <w:spacing w:val="-5"/>
        </w:rPr>
        <w:t xml:space="preserve"> </w:t>
      </w:r>
      <w:r>
        <w:rPr>
          <w:spacing w:val="-3"/>
        </w:rPr>
        <w:t>varstvo</w:t>
      </w:r>
      <w:bookmarkEnd w:id="14"/>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Zahtevek za revizijo se vloži prek portala eRevizija.</w:t>
      </w:r>
    </w:p>
    <w:p w14:paraId="3AA8ACE5" w14:textId="77777777" w:rsidR="00772BC4" w:rsidRDefault="00772BC4">
      <w:pPr>
        <w:jc w:val="both"/>
        <w:sectPr w:rsidR="00772BC4" w:rsidSect="002D2FFC">
          <w:headerReference w:type="default" r:id="rId18"/>
          <w:pgSz w:w="11910" w:h="16840"/>
          <w:pgMar w:top="567" w:right="71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Default="009E6620">
      <w:pPr>
        <w:pStyle w:val="Naslov1"/>
        <w:numPr>
          <w:ilvl w:val="0"/>
          <w:numId w:val="10"/>
        </w:numPr>
        <w:tabs>
          <w:tab w:val="left" w:pos="1228"/>
        </w:tabs>
        <w:ind w:left="1227" w:hanging="402"/>
      </w:pPr>
      <w:bookmarkStart w:id="15" w:name="_TOC_250031"/>
      <w:r>
        <w:rPr>
          <w:spacing w:val="-4"/>
        </w:rPr>
        <w:t xml:space="preserve">POGOJI </w:t>
      </w:r>
      <w:r>
        <w:t>ZA</w:t>
      </w:r>
      <w:r>
        <w:rPr>
          <w:spacing w:val="-4"/>
        </w:rPr>
        <w:t xml:space="preserve"> </w:t>
      </w:r>
      <w:bookmarkEnd w:id="15"/>
      <w:r>
        <w:rPr>
          <w:spacing w:val="-3"/>
        </w:rPr>
        <w:t>UDELEŽBO</w:t>
      </w:r>
    </w:p>
    <w:p w14:paraId="77CE10EC" w14:textId="77777777" w:rsidR="00772BC4" w:rsidRDefault="009E6620">
      <w:pPr>
        <w:pStyle w:val="Naslov2"/>
        <w:numPr>
          <w:ilvl w:val="1"/>
          <w:numId w:val="8"/>
        </w:numPr>
        <w:tabs>
          <w:tab w:val="left" w:pos="1120"/>
        </w:tabs>
        <w:spacing w:before="269"/>
        <w:ind w:hanging="402"/>
        <w:rPr>
          <w:u w:val="none"/>
        </w:rPr>
      </w:pPr>
      <w:bookmarkStart w:id="16" w:name="_TOC_250030"/>
      <w:r>
        <w:rPr>
          <w:rFonts w:ascii="Times New Roman" w:hAnsi="Times New Roman"/>
          <w:b/>
          <w:i w:val="0"/>
          <w:spacing w:val="-60"/>
        </w:rPr>
        <w:t xml:space="preserve"> </w:t>
      </w:r>
      <w:r>
        <w:t xml:space="preserve">Izpolnjevanje </w:t>
      </w:r>
      <w:r>
        <w:rPr>
          <w:spacing w:val="-3"/>
        </w:rPr>
        <w:t xml:space="preserve">pogojev </w:t>
      </w:r>
      <w:r>
        <w:t xml:space="preserve">za </w:t>
      </w:r>
      <w:r>
        <w:rPr>
          <w:spacing w:val="-3"/>
        </w:rPr>
        <w:t xml:space="preserve">udeležbo </w:t>
      </w:r>
      <w:r>
        <w:t xml:space="preserve">v </w:t>
      </w:r>
      <w:r>
        <w:rPr>
          <w:spacing w:val="-3"/>
        </w:rPr>
        <w:t xml:space="preserve">postopku </w:t>
      </w:r>
      <w:r>
        <w:t xml:space="preserve">oddaje </w:t>
      </w:r>
      <w:r>
        <w:rPr>
          <w:spacing w:val="-3"/>
        </w:rPr>
        <w:t>javnega</w:t>
      </w:r>
      <w:r>
        <w:rPr>
          <w:spacing w:val="-13"/>
        </w:rPr>
        <w:t xml:space="preserve"> </w:t>
      </w:r>
      <w:r>
        <w:rPr>
          <w:spacing w:val="-3"/>
        </w:rPr>
        <w:t>naročila</w:t>
      </w:r>
      <w:bookmarkEnd w:id="16"/>
      <w:r>
        <w:rPr>
          <w:u w:val="none"/>
        </w:rPr>
        <w:t xml:space="preserve"> </w:t>
      </w:r>
    </w:p>
    <w:p w14:paraId="376C1E47" w14:textId="77777777" w:rsidR="00772BC4" w:rsidRDefault="00772BC4">
      <w:pPr>
        <w:pStyle w:val="Telobesedila"/>
        <w:spacing w:before="5"/>
        <w:rPr>
          <w:i/>
          <w:sz w:val="17"/>
        </w:rPr>
      </w:pPr>
    </w:p>
    <w:p w14:paraId="49D25D0A" w14:textId="36904274" w:rsidR="00772BC4" w:rsidRDefault="009E6620">
      <w:pPr>
        <w:pStyle w:val="Telobesedila"/>
        <w:spacing w:before="56"/>
        <w:ind w:left="718" w:right="772"/>
        <w:jc w:val="both"/>
      </w:pPr>
      <w: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E53F57" w:rsidRDefault="009E6620">
      <w:pPr>
        <w:pStyle w:val="Telobesedila"/>
        <w:ind w:left="718" w:right="770"/>
        <w:jc w:val="both"/>
        <w:rPr>
          <w:color w:val="FF0000"/>
        </w:rPr>
      </w:pPr>
      <w:r>
        <w:t xml:space="preserve">Naročnik bo pred oddajo javnega naročila od ponudnika, kateremu se je odločil oddati predmetno naročilo, zahteval, da predloži dokazila (potrdila, izjave), kot dokaz neobstoja razlogov za izključitev iz </w:t>
      </w:r>
      <w:r w:rsidRPr="00F36199">
        <w:t xml:space="preserve">točke 2.3. teh navodil in kot dokaz izpolnjevanja pogojev za sodelovanje iz </w:t>
      </w:r>
      <w:r w:rsidRPr="00372733">
        <w:t>točk 2.4. do 2.</w:t>
      </w:r>
      <w:r w:rsidR="00660B4A" w:rsidRPr="00372733">
        <w:t>7</w:t>
      </w:r>
      <w:r w:rsidRPr="00372733">
        <w:t xml:space="preserve">. </w:t>
      </w:r>
      <w:r w:rsidRPr="00F36199">
        <w:t xml:space="preserve">te </w:t>
      </w:r>
      <w:r>
        <w:t>dokumentacije</w:t>
      </w:r>
      <w:r w:rsidR="00F36199">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7" w:name="_TOC_250029"/>
      <w:r>
        <w:rPr>
          <w:spacing w:val="-3"/>
        </w:rPr>
        <w:t xml:space="preserve">Uporaba </w:t>
      </w:r>
      <w:r>
        <w:t xml:space="preserve">zmogljivosti </w:t>
      </w:r>
      <w:r>
        <w:rPr>
          <w:spacing w:val="-3"/>
        </w:rPr>
        <w:t>drugih</w:t>
      </w:r>
      <w:r>
        <w:rPr>
          <w:spacing w:val="-4"/>
        </w:rPr>
        <w:t xml:space="preserve"> </w:t>
      </w:r>
      <w:r>
        <w:rPr>
          <w:spacing w:val="-3"/>
        </w:rPr>
        <w:t>subjektov</w:t>
      </w:r>
      <w:bookmarkEnd w:id="17"/>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78D72F4E" w14:textId="77777777" w:rsidR="00772BC4" w:rsidRDefault="009E6620" w:rsidP="004C619C">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pogojev, naročniku, poleg lastnih izjav o izpolnjevanju pogojev in izjav iz 77. člena ZJN-3, predložiti tudi </w:t>
      </w:r>
      <w:r>
        <w:lastRenderedPageBreak/>
        <w:t>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8" w:name="_TOC_250028"/>
      <w:r>
        <w:t xml:space="preserve">Pogoji za </w:t>
      </w:r>
      <w:r>
        <w:rPr>
          <w:spacing w:val="-3"/>
        </w:rPr>
        <w:t>priznanje</w:t>
      </w:r>
      <w:r>
        <w:rPr>
          <w:spacing w:val="-6"/>
        </w:rPr>
        <w:t xml:space="preserve"> </w:t>
      </w:r>
      <w:r>
        <w:rPr>
          <w:spacing w:val="-3"/>
        </w:rPr>
        <w:t>sposobnosti</w:t>
      </w:r>
      <w:bookmarkEnd w:id="18"/>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 xml:space="preserve">Izpolnjen </w:t>
            </w:r>
            <w:r w:rsidRPr="00463B77">
              <w:t xml:space="preserve">obrazec ESPD (v »Del III: </w:t>
            </w:r>
            <w:r>
              <w:t>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2D2FFC">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9" w:name="_TOC_250027"/>
      <w:r>
        <w:t>Pogoji za</w:t>
      </w:r>
      <w:r>
        <w:rPr>
          <w:spacing w:val="-5"/>
        </w:rPr>
        <w:t xml:space="preserve"> </w:t>
      </w:r>
      <w:r>
        <w:rPr>
          <w:spacing w:val="-3"/>
        </w:rPr>
        <w:t>sodelovanje</w:t>
      </w:r>
      <w:bookmarkEnd w:id="19"/>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 xml:space="preserve">Izpolnjen obrazec </w:t>
            </w:r>
            <w:r w:rsidRPr="00860600">
              <w:t xml:space="preserve">ESPD (v »Del IV: </w:t>
            </w:r>
            <w:r>
              <w:t>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2D2FFC">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0A26E192" w14:textId="77777777">
        <w:trPr>
          <w:trHeight w:val="2150"/>
        </w:trPr>
        <w:tc>
          <w:tcPr>
            <w:tcW w:w="5384" w:type="dxa"/>
          </w:tcPr>
          <w:p w14:paraId="4B44EB93" w14:textId="77777777" w:rsidR="00772BC4" w:rsidRDefault="00772BC4">
            <w:pPr>
              <w:pStyle w:val="TableParagraph"/>
              <w:rPr>
                <w:rFonts w:ascii="Times New Roman"/>
                <w:sz w:val="20"/>
              </w:rPr>
            </w:pPr>
          </w:p>
        </w:tc>
        <w:tc>
          <w:tcPr>
            <w:tcW w:w="3684"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trPr>
          <w:trHeight w:val="268"/>
        </w:trPr>
        <w:tc>
          <w:tcPr>
            <w:tcW w:w="5384" w:type="dxa"/>
            <w:shd w:val="clear" w:color="auto" w:fill="BEBEBE"/>
          </w:tcPr>
          <w:p w14:paraId="10A862D4" w14:textId="77777777" w:rsidR="00772BC4" w:rsidRDefault="009E6620">
            <w:pPr>
              <w:pStyle w:val="TableParagraph"/>
              <w:spacing w:line="248" w:lineRule="exact"/>
              <w:ind w:left="107"/>
            </w:pPr>
            <w:r>
              <w:t>Pogoj: neblokada transakcijskih računov</w:t>
            </w:r>
          </w:p>
        </w:tc>
        <w:tc>
          <w:tcPr>
            <w:tcW w:w="3684"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trPr>
          <w:trHeight w:val="6446"/>
        </w:trPr>
        <w:tc>
          <w:tcPr>
            <w:tcW w:w="5384" w:type="dxa"/>
          </w:tcPr>
          <w:p w14:paraId="02CE5205" w14:textId="523FA1B5" w:rsidR="00772BC4" w:rsidRPr="006043F7" w:rsidRDefault="009E6620">
            <w:pPr>
              <w:pStyle w:val="TableParagraph"/>
              <w:ind w:left="107" w:right="182"/>
            </w:pPr>
            <w:r>
              <w:t xml:space="preserve">Naročnik bo iz postopka javnega naročanja izključil gospodarski subjekt, ki je imel v obdobju </w:t>
            </w:r>
            <w:r w:rsidRPr="006043F7">
              <w:t xml:space="preserve">od </w:t>
            </w:r>
            <w:r w:rsidR="002B4261">
              <w:rPr>
                <w:b/>
                <w:bCs/>
              </w:rPr>
              <w:t>7</w:t>
            </w:r>
            <w:r w:rsidRPr="006043F7">
              <w:rPr>
                <w:b/>
                <w:bCs/>
              </w:rPr>
              <w:t>.</w:t>
            </w:r>
            <w:r w:rsidR="004C0573" w:rsidRPr="006043F7">
              <w:rPr>
                <w:b/>
                <w:bCs/>
              </w:rPr>
              <w:t>8</w:t>
            </w:r>
            <w:r w:rsidRPr="006043F7">
              <w:rPr>
                <w:b/>
                <w:bCs/>
              </w:rPr>
              <w:t>.202</w:t>
            </w:r>
            <w:r w:rsidR="002B4261">
              <w:rPr>
                <w:b/>
                <w:bCs/>
              </w:rPr>
              <w:t>3</w:t>
            </w:r>
            <w:r w:rsidRPr="006043F7">
              <w:rPr>
                <w:b/>
                <w:bCs/>
              </w:rPr>
              <w:t xml:space="preserve"> do </w:t>
            </w:r>
            <w:r w:rsidR="002B4261">
              <w:rPr>
                <w:b/>
                <w:bCs/>
              </w:rPr>
              <w:t>7</w:t>
            </w:r>
            <w:r w:rsidRPr="006043F7">
              <w:rPr>
                <w:b/>
                <w:bCs/>
              </w:rPr>
              <w:t>.</w:t>
            </w:r>
            <w:r w:rsidR="004C0573" w:rsidRPr="006043F7">
              <w:rPr>
                <w:b/>
                <w:bCs/>
              </w:rPr>
              <w:t>2</w:t>
            </w:r>
            <w:r w:rsidRPr="006043F7">
              <w:rPr>
                <w:b/>
                <w:bCs/>
              </w:rPr>
              <w:t>.202</w:t>
            </w:r>
            <w:r w:rsidR="002B4261">
              <w:rPr>
                <w:b/>
                <w:bCs/>
              </w:rPr>
              <w:t>4</w:t>
            </w:r>
            <w:r w:rsidRPr="006043F7">
              <w:rPr>
                <w:b/>
                <w:bCs/>
              </w:rPr>
              <w:t xml:space="preserve"> </w:t>
            </w:r>
            <w:r w:rsidRPr="006043F7">
              <w:t>blokiran transakcijski račun.</w:t>
            </w:r>
          </w:p>
          <w:p w14:paraId="402D4DB4" w14:textId="77777777" w:rsidR="00772BC4" w:rsidRPr="004C0573" w:rsidRDefault="00772BC4">
            <w:pPr>
              <w:pStyle w:val="TableParagraph"/>
              <w:spacing w:before="9"/>
              <w:rPr>
                <w:i/>
                <w:color w:val="FF0000"/>
                <w:sz w:val="21"/>
              </w:rPr>
            </w:pPr>
          </w:p>
          <w:p w14:paraId="250ABB9A" w14:textId="77777777" w:rsidR="00772BC4" w:rsidRDefault="009E6620">
            <w:pPr>
              <w:pStyle w:val="TableParagraph"/>
              <w:spacing w:before="1"/>
              <w:ind w:left="107" w:right="215"/>
            </w:pPr>
            <w:r>
              <w:t>Če ima ponudnik več transakcijskih računov, se zahteva o neblokadi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684" w:type="dxa"/>
          </w:tcPr>
          <w:p w14:paraId="451B83FF" w14:textId="7F5736D4" w:rsidR="00772BC4" w:rsidRDefault="009E6620">
            <w:pPr>
              <w:pStyle w:val="TableParagraph"/>
              <w:ind w:left="105"/>
            </w:pPr>
            <w:r>
              <w:t xml:space="preserve">Obrazec ESPD </w:t>
            </w:r>
            <w:r w:rsidRPr="00860600">
              <w:t xml:space="preserve">(v delu IV. pod točko </w:t>
            </w:r>
            <w:r w:rsidR="00B069D8" w:rsidRPr="00860600">
              <w:t>B</w:t>
            </w:r>
            <w:r w:rsidRPr="00860600">
              <w:t xml:space="preserve">., </w:t>
            </w:r>
            <w:r>
              <w:t>pod »Druge ekonomske ali finančne</w:t>
            </w:r>
          </w:p>
          <w:p w14:paraId="4BA39DBC" w14:textId="77777777"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predložitev dodatnih dokazil, kot na primer: potrdila bank pri katerih so odprti računi o neblokadi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CD5979">
        <w:trPr>
          <w:trHeight w:val="268"/>
        </w:trPr>
        <w:tc>
          <w:tcPr>
            <w:tcW w:w="5384"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684" w:type="dxa"/>
            <w:shd w:val="clear" w:color="auto" w:fill="BEBEBE"/>
          </w:tcPr>
          <w:p w14:paraId="0334ED53" w14:textId="77777777" w:rsidR="006E6858" w:rsidRDefault="006E6858" w:rsidP="00CD5979">
            <w:pPr>
              <w:pStyle w:val="TableParagraph"/>
              <w:spacing w:line="248" w:lineRule="exact"/>
              <w:ind w:left="105"/>
            </w:pPr>
            <w:r>
              <w:t>Dokazilo</w:t>
            </w:r>
          </w:p>
        </w:tc>
      </w:tr>
      <w:tr w:rsidR="00D00E14" w:rsidRPr="00D00E14" w14:paraId="70D9AEEB" w14:textId="77777777" w:rsidTr="00CD5979">
        <w:trPr>
          <w:trHeight w:val="1878"/>
        </w:trPr>
        <w:tc>
          <w:tcPr>
            <w:tcW w:w="5384" w:type="dxa"/>
          </w:tcPr>
          <w:p w14:paraId="195E99E6" w14:textId="77777777" w:rsidR="006E6858" w:rsidRPr="00D00E14" w:rsidRDefault="006E6858">
            <w:pPr>
              <w:pStyle w:val="TableParagraph"/>
              <w:numPr>
                <w:ilvl w:val="0"/>
                <w:numId w:val="35"/>
              </w:numPr>
              <w:spacing w:line="268" w:lineRule="exact"/>
              <w:jc w:val="both"/>
            </w:pPr>
            <w:r w:rsidRPr="00D00E14">
              <w:t>Naročnik bo iz postopka javnega naročanja izključil</w:t>
            </w:r>
          </w:p>
          <w:p w14:paraId="5D42C1AD" w14:textId="546A9528" w:rsidR="006E6858" w:rsidRPr="00D00E14" w:rsidRDefault="006E6858" w:rsidP="00CD5979">
            <w:pPr>
              <w:jc w:val="both"/>
              <w:rPr>
                <w:rFonts w:cstheme="minorHAnsi"/>
              </w:rPr>
            </w:pPr>
            <w:r w:rsidRPr="00D00E14">
              <w:t xml:space="preserve">gospodarski subjekt, ki ne izkaže, da </w:t>
            </w:r>
            <w:r w:rsidRPr="00D00E14">
              <w:rPr>
                <w:rFonts w:cstheme="minorHAnsi"/>
              </w:rPr>
              <w:t>motorna bencina NMB95 in NMB100</w:t>
            </w:r>
            <w:r w:rsidR="00280C89" w:rsidRPr="00D00E14">
              <w:rPr>
                <w:rFonts w:cstheme="minorHAnsi"/>
              </w:rPr>
              <w:t xml:space="preserve">, </w:t>
            </w:r>
            <w:r w:rsidRPr="00D00E14">
              <w:rPr>
                <w:rFonts w:cstheme="minorHAnsi"/>
              </w:rPr>
              <w:t xml:space="preserve">dizelsko gorivo </w:t>
            </w:r>
            <w:r w:rsidR="00280C89" w:rsidRPr="00D00E14">
              <w:rPr>
                <w:rFonts w:cstheme="minorHAnsi"/>
              </w:rPr>
              <w:t xml:space="preserve">in kurilno olje EL </w:t>
            </w:r>
            <w:r w:rsidRPr="00D00E14">
              <w:rPr>
                <w:rFonts w:cstheme="minorHAnsi"/>
              </w:rPr>
              <w:t>ustreza</w:t>
            </w:r>
            <w:r w:rsidR="00AA3666" w:rsidRPr="00D00E14">
              <w:rPr>
                <w:rFonts w:cstheme="minorHAnsi"/>
              </w:rPr>
              <w:t>jo</w:t>
            </w:r>
            <w:r w:rsidRPr="00D00E14">
              <w:rPr>
                <w:rFonts w:cstheme="minorHAnsi"/>
              </w:rPr>
              <w:t xml:space="preserve"> veljavnim predpisom, normativom, standardom in kakovosti</w:t>
            </w:r>
            <w:r w:rsidR="00AA3666" w:rsidRPr="00D00E14">
              <w:rPr>
                <w:rFonts w:cstheme="minorHAnsi"/>
              </w:rPr>
              <w:t>.</w:t>
            </w:r>
            <w:r w:rsidRPr="00D00E14">
              <w:rPr>
                <w:rFonts w:cstheme="minorHAnsi"/>
              </w:rPr>
              <w:t xml:space="preserve"> </w:t>
            </w:r>
          </w:p>
          <w:p w14:paraId="650D01BB" w14:textId="77777777" w:rsidR="006E6858" w:rsidRPr="00D00E14" w:rsidRDefault="006E6858" w:rsidP="00CD5979">
            <w:pPr>
              <w:jc w:val="both"/>
              <w:rPr>
                <w:rFonts w:cstheme="minorHAnsi"/>
              </w:rPr>
            </w:pPr>
          </w:p>
          <w:p w14:paraId="3F0854C0" w14:textId="7F540801" w:rsidR="006E6858" w:rsidRPr="00D00E14" w:rsidRDefault="006E6858" w:rsidP="00CD5979">
            <w:pPr>
              <w:jc w:val="both"/>
              <w:rPr>
                <w:rFonts w:cstheme="minorHAnsi"/>
              </w:rPr>
            </w:pPr>
            <w:r w:rsidRPr="00D00E14">
              <w:rPr>
                <w:rFonts w:cstheme="minorHAnsi"/>
              </w:rPr>
              <w:t xml:space="preserve">Ponudnik se zaveže, da bo kakovost dobavljenega dizelskega goriva skladna s standardom SIST EN 590 ali enakovrednemu standardu, </w:t>
            </w:r>
            <w:bookmarkStart w:id="20" w:name="_Hlk117502444"/>
            <w:r w:rsidR="00551E57" w:rsidRPr="00D00E14">
              <w:rPr>
                <w:rFonts w:cstheme="minorHAnsi"/>
              </w:rPr>
              <w:t xml:space="preserve">kakovost </w:t>
            </w:r>
            <w:r w:rsidRPr="00D00E14">
              <w:rPr>
                <w:rFonts w:cstheme="minorHAnsi"/>
              </w:rPr>
              <w:t xml:space="preserve">dobavljenega neosvinčenega motornega bencina </w:t>
            </w:r>
            <w:r w:rsidR="00280C89" w:rsidRPr="00D00E14">
              <w:rPr>
                <w:rFonts w:cstheme="minorHAnsi"/>
              </w:rPr>
              <w:t>skladna s standardom</w:t>
            </w:r>
            <w:r w:rsidRPr="00D00E14">
              <w:rPr>
                <w:rFonts w:cstheme="minorHAnsi"/>
              </w:rPr>
              <w:t xml:space="preserve"> SIST EN 228</w:t>
            </w:r>
            <w:r w:rsidR="00280C89" w:rsidRPr="00D00E14">
              <w:rPr>
                <w:rFonts w:cstheme="minorHAnsi"/>
              </w:rPr>
              <w:t xml:space="preserve"> </w:t>
            </w:r>
            <w:r w:rsidR="00C11F38" w:rsidRPr="00D00E14">
              <w:rPr>
                <w:rFonts w:cstheme="minorHAnsi"/>
              </w:rPr>
              <w:t>ali enakovrednemu standardu</w:t>
            </w:r>
            <w:bookmarkEnd w:id="20"/>
            <w:r w:rsidR="00280C89" w:rsidRPr="00D00E14">
              <w:rPr>
                <w:rFonts w:cstheme="minorHAnsi"/>
              </w:rPr>
              <w:t xml:space="preserve">, kakovost dobavljenega kurilnega olja ekstra lahko pa skladna s standardom SIST 1011 ali </w:t>
            </w:r>
            <w:r w:rsidR="00280C89" w:rsidRPr="00D00E14">
              <w:rPr>
                <w:rFonts w:cstheme="minorHAnsi"/>
              </w:rPr>
              <w:lastRenderedPageBreak/>
              <w:t>enakovrednemu standardu.</w:t>
            </w:r>
          </w:p>
          <w:p w14:paraId="3DA82038" w14:textId="77777777" w:rsidR="006E6858" w:rsidRPr="00BB5005" w:rsidRDefault="006E6858" w:rsidP="00CD5979">
            <w:pPr>
              <w:pStyle w:val="TableParagraph"/>
              <w:ind w:left="107" w:right="206"/>
              <w:jc w:val="both"/>
              <w:rPr>
                <w:color w:val="FF0000"/>
              </w:rPr>
            </w:pPr>
          </w:p>
          <w:p w14:paraId="75E8CF58" w14:textId="77777777" w:rsidR="006E6858" w:rsidRDefault="006E6858" w:rsidP="00CD5979">
            <w:pPr>
              <w:pStyle w:val="TableParagraph"/>
              <w:ind w:left="107" w:right="206"/>
              <w:jc w:val="both"/>
              <w:rPr>
                <w:color w:val="FF0000"/>
              </w:rPr>
            </w:pPr>
          </w:p>
          <w:p w14:paraId="7F675C59" w14:textId="77777777" w:rsidR="006E6858" w:rsidRDefault="006E6858" w:rsidP="00CD5979">
            <w:pPr>
              <w:pStyle w:val="TableParagraph"/>
              <w:spacing w:line="268" w:lineRule="exact"/>
              <w:jc w:val="both"/>
              <w:rPr>
                <w:color w:val="FF0000"/>
              </w:rPr>
            </w:pPr>
          </w:p>
          <w:p w14:paraId="59054272" w14:textId="6DCADCC4" w:rsidR="006E6858" w:rsidRPr="00444BBC" w:rsidRDefault="006E6858" w:rsidP="00CD5979">
            <w:pPr>
              <w:jc w:val="both"/>
              <w:rPr>
                <w:color w:val="FF0000"/>
              </w:rPr>
            </w:pPr>
            <w:r>
              <w:rPr>
                <w:color w:val="FF0000"/>
              </w:rPr>
              <w:t>.</w:t>
            </w:r>
          </w:p>
        </w:tc>
        <w:tc>
          <w:tcPr>
            <w:tcW w:w="3684" w:type="dxa"/>
          </w:tcPr>
          <w:p w14:paraId="39D2E8E1" w14:textId="77777777" w:rsidR="006E6858" w:rsidRPr="00D00E14" w:rsidRDefault="006E6858" w:rsidP="00CD5979">
            <w:pPr>
              <w:pStyle w:val="TableParagraph"/>
              <w:spacing w:line="268" w:lineRule="exact"/>
              <w:ind w:left="105"/>
            </w:pPr>
            <w:r w:rsidRPr="00D00E14">
              <w:lastRenderedPageBreak/>
              <w:t xml:space="preserve">Obrazec </w:t>
            </w:r>
            <w:r w:rsidRPr="00860600">
              <w:t>ESPD (v delu IV. Oddelek C.,</w:t>
            </w:r>
          </w:p>
          <w:p w14:paraId="6B3CD4EE" w14:textId="77777777" w:rsidR="006E6858" w:rsidRPr="00D00E14" w:rsidRDefault="006E6858" w:rsidP="00CD5979">
            <w:pPr>
              <w:pStyle w:val="TableParagraph"/>
              <w:ind w:left="105" w:right="83"/>
            </w:pPr>
            <w:r w:rsidRPr="00D00E14">
              <w:t>pod »Tehnična sredstva in ukrepi za zagotovitev kakovosti « navesti zahtevane informacije in podatke oziroma podati izjavo, da gorivo ustreza zahtevanim standardom.</w:t>
            </w:r>
          </w:p>
          <w:p w14:paraId="17C19C75" w14:textId="77777777" w:rsidR="006E6858" w:rsidRPr="00D00E14" w:rsidRDefault="006E6858" w:rsidP="00CD5979">
            <w:pPr>
              <w:pStyle w:val="TableParagraph"/>
              <w:spacing w:before="9"/>
              <w:rPr>
                <w:i/>
                <w:sz w:val="21"/>
              </w:rPr>
            </w:pPr>
          </w:p>
          <w:p w14:paraId="5FEC5F86" w14:textId="7588CF8F" w:rsidR="006E6858" w:rsidRPr="00D00E14" w:rsidRDefault="006E6858" w:rsidP="006E6858">
            <w:pPr>
              <w:pStyle w:val="TableParagraph"/>
              <w:ind w:left="105" w:right="104"/>
            </w:pPr>
            <w:r w:rsidRPr="00D00E14">
              <w:t>Naročnik si pridržuje pravico, da preveri obstoj in vsebino navedb v ponudbi, v kolikor se bo pojavil dvom o resničnosti ponudnikovih izjav v ESPD.</w:t>
            </w:r>
          </w:p>
          <w:p w14:paraId="0A197BE5" w14:textId="77777777" w:rsidR="006E6858" w:rsidRPr="00D00E14" w:rsidRDefault="006E6858" w:rsidP="006E6858">
            <w:pPr>
              <w:pStyle w:val="TableParagraph"/>
              <w:ind w:left="105" w:right="143"/>
            </w:pPr>
            <w:r w:rsidRPr="00D00E14">
              <w:lastRenderedPageBreak/>
              <w:t>V ta namen mora ESPD vsebovati vse potrebne podatke, da lahko naročnik v uradni evidenci preveri izpolnjevanje predmetnega pogoja.</w:t>
            </w:r>
          </w:p>
          <w:p w14:paraId="0EB2BD1D" w14:textId="77777777" w:rsidR="006E6858" w:rsidRPr="00D00E14" w:rsidRDefault="006E6858" w:rsidP="006E6858">
            <w:pPr>
              <w:pStyle w:val="TableParagraph"/>
              <w:spacing w:before="1"/>
              <w:rPr>
                <w:i/>
              </w:rPr>
            </w:pPr>
          </w:p>
          <w:p w14:paraId="7A0DA87F" w14:textId="77777777" w:rsidR="006E6858" w:rsidRPr="00D00E14" w:rsidRDefault="006E6858" w:rsidP="006E6858">
            <w:pPr>
              <w:pStyle w:val="TableParagraph"/>
              <w:ind w:left="105" w:right="646"/>
            </w:pPr>
            <w:r w:rsidRPr="00D00E14">
              <w:t>V kolikor takšna preveritev ne bo mogoča, bo naročnik od gospodarskega subjekta zahteval</w:t>
            </w:r>
          </w:p>
          <w:p w14:paraId="7711B7D1" w14:textId="77777777" w:rsidR="006E6858" w:rsidRPr="00D00E14" w:rsidRDefault="006E6858" w:rsidP="006E6858">
            <w:pPr>
              <w:pStyle w:val="TableParagraph"/>
              <w:spacing w:line="270" w:lineRule="atLeast"/>
              <w:ind w:left="105" w:right="525"/>
            </w:pPr>
            <w:r w:rsidRPr="00D00E14">
              <w:t>predložitev dodatnih dokazil</w:t>
            </w:r>
            <w:r w:rsidR="00F90EE8" w:rsidRPr="00D00E14">
              <w:t>.</w:t>
            </w:r>
          </w:p>
          <w:p w14:paraId="799C00DA" w14:textId="7DC5B90B" w:rsidR="00F90EE8" w:rsidRPr="00D00E14" w:rsidRDefault="00F90EE8" w:rsidP="006E6858">
            <w:pPr>
              <w:pStyle w:val="TableParagraph"/>
              <w:spacing w:line="270" w:lineRule="atLeast"/>
              <w:ind w:left="105" w:right="525"/>
            </w:pPr>
            <w:r w:rsidRPr="00D00E14">
              <w:t>Zaželeno je, da ponudnik to dokazilo predloži že skupaj s ponudbo.</w:t>
            </w:r>
          </w:p>
        </w:tc>
      </w:tr>
      <w:tr w:rsidR="00772BC4" w:rsidRPr="00444BBC" w14:paraId="40A4ADD6" w14:textId="77777777">
        <w:trPr>
          <w:trHeight w:val="1878"/>
        </w:trPr>
        <w:tc>
          <w:tcPr>
            <w:tcW w:w="5384" w:type="dxa"/>
          </w:tcPr>
          <w:p w14:paraId="2559A5A0" w14:textId="56755D35" w:rsidR="00B228D2" w:rsidRPr="00D262AA" w:rsidRDefault="00B228D2">
            <w:pPr>
              <w:pStyle w:val="TableParagraph"/>
              <w:numPr>
                <w:ilvl w:val="0"/>
                <w:numId w:val="35"/>
              </w:numPr>
              <w:spacing w:line="268" w:lineRule="exact"/>
              <w:jc w:val="both"/>
            </w:pPr>
            <w:r w:rsidRPr="00D262AA">
              <w:lastRenderedPageBreak/>
              <w:t>Naročnik bo iz postopka javnega naročanja izključil</w:t>
            </w:r>
          </w:p>
          <w:p w14:paraId="41365603" w14:textId="0DFFA0BF" w:rsidR="00772BC4" w:rsidRPr="00D262AA" w:rsidRDefault="00B228D2" w:rsidP="00B228D2">
            <w:pPr>
              <w:jc w:val="both"/>
            </w:pPr>
            <w:r w:rsidRPr="00D262AA">
              <w:t xml:space="preserve">gospodarski subjekt, ki ne izkaže, da razpolaga z najmanj enim (1) bencinskim servisom na območju občin Ajdovščina </w:t>
            </w:r>
            <w:r w:rsidR="00764C70" w:rsidRPr="00D262AA">
              <w:t>ali</w:t>
            </w:r>
            <w:r w:rsidRPr="00D262AA">
              <w:t xml:space="preserve"> Vipava v razdalji </w:t>
            </w:r>
            <w:r w:rsidR="00D00E14" w:rsidRPr="00D262AA">
              <w:t xml:space="preserve">do </w:t>
            </w:r>
            <w:r w:rsidRPr="00D262AA">
              <w:t>10 km od naročnikovega sed</w:t>
            </w:r>
            <w:r w:rsidR="006E6858" w:rsidRPr="00D262AA">
              <w:t>eža</w:t>
            </w:r>
            <w:r w:rsidR="00764C70" w:rsidRPr="00D262AA">
              <w:t xml:space="preserve">, odprtega </w:t>
            </w:r>
            <w:r w:rsidR="00D00E14" w:rsidRPr="00D262AA">
              <w:t>vsak dan v tednu</w:t>
            </w:r>
            <w:r w:rsidR="00CA1294" w:rsidRPr="00D262AA">
              <w:t xml:space="preserve"> in vse dni v letu.</w:t>
            </w:r>
          </w:p>
          <w:p w14:paraId="618BF41E" w14:textId="77777777" w:rsidR="006E6858" w:rsidRPr="00D262AA" w:rsidRDefault="006E6858" w:rsidP="00B228D2">
            <w:pPr>
              <w:jc w:val="both"/>
            </w:pPr>
          </w:p>
          <w:p w14:paraId="7AFC9FC6" w14:textId="77777777" w:rsidR="006E6858" w:rsidRDefault="006E6858" w:rsidP="00B228D2">
            <w:pPr>
              <w:jc w:val="both"/>
              <w:rPr>
                <w:color w:val="FF0000"/>
              </w:rPr>
            </w:pPr>
          </w:p>
          <w:p w14:paraId="56788290" w14:textId="51210654" w:rsidR="006E6858" w:rsidRPr="00444BBC" w:rsidRDefault="006E6858" w:rsidP="00B228D2">
            <w:pPr>
              <w:jc w:val="both"/>
              <w:rPr>
                <w:color w:val="FF0000"/>
              </w:rPr>
            </w:pPr>
          </w:p>
        </w:tc>
        <w:tc>
          <w:tcPr>
            <w:tcW w:w="3684" w:type="dxa"/>
          </w:tcPr>
          <w:p w14:paraId="6835AD18" w14:textId="77777777" w:rsidR="00772BC4" w:rsidRPr="00860600" w:rsidRDefault="009E6620">
            <w:pPr>
              <w:pStyle w:val="TableParagraph"/>
              <w:spacing w:line="268" w:lineRule="exact"/>
              <w:ind w:left="105"/>
            </w:pPr>
            <w:r w:rsidRPr="00860600">
              <w:t>Obrazec ESPD (v delu IV. Oddelek C.,</w:t>
            </w:r>
          </w:p>
          <w:p w14:paraId="6E3E694D" w14:textId="2558DF65" w:rsidR="00772BC4" w:rsidRPr="00D00E14" w:rsidRDefault="009E6620">
            <w:pPr>
              <w:pStyle w:val="TableParagraph"/>
              <w:ind w:left="105" w:right="83"/>
            </w:pPr>
            <w:r w:rsidRPr="00D00E14">
              <w:t>pod »</w:t>
            </w:r>
            <w:r w:rsidR="006E6858" w:rsidRPr="00D00E14">
              <w:t>Orodje, obrat in tehnična oprema</w:t>
            </w:r>
            <w:r w:rsidRPr="00D00E14">
              <w:t xml:space="preserve"> « navesti zahtevane informacije in podatke</w:t>
            </w:r>
            <w:r w:rsidR="00472A36" w:rsidRPr="00D00E14">
              <w:t xml:space="preserve"> </w:t>
            </w:r>
            <w:r w:rsidR="006E6858" w:rsidRPr="00D00E14">
              <w:t>z  naslovi bencinskih servisov.</w:t>
            </w:r>
          </w:p>
          <w:p w14:paraId="6B5AAB47" w14:textId="77777777" w:rsidR="00772BC4" w:rsidRPr="00D00E14" w:rsidRDefault="00772BC4">
            <w:pPr>
              <w:pStyle w:val="TableParagraph"/>
              <w:spacing w:before="9"/>
              <w:rPr>
                <w:i/>
                <w:sz w:val="21"/>
              </w:rPr>
            </w:pPr>
          </w:p>
          <w:p w14:paraId="1069A9D3" w14:textId="77777777" w:rsidR="00772BC4" w:rsidRPr="00444BBC" w:rsidRDefault="009E6620">
            <w:pPr>
              <w:pStyle w:val="TableParagraph"/>
              <w:spacing w:line="270" w:lineRule="atLeast"/>
              <w:ind w:left="105" w:right="525"/>
              <w:rPr>
                <w:color w:val="FF0000"/>
              </w:rPr>
            </w:pPr>
            <w:r w:rsidRPr="00D00E14">
              <w:t>Naročnik si pridržuje pravico, da preveri obstoj in vsebino navedb v</w:t>
            </w:r>
          </w:p>
        </w:tc>
      </w:tr>
    </w:tbl>
    <w:p w14:paraId="08ADCEB3" w14:textId="77777777" w:rsidR="00772BC4" w:rsidRPr="00444BBC" w:rsidRDefault="00772BC4">
      <w:pPr>
        <w:spacing w:line="270" w:lineRule="atLeast"/>
        <w:rPr>
          <w:color w:val="FF0000"/>
        </w:rPr>
        <w:sectPr w:rsidR="00772BC4" w:rsidRPr="00444BBC" w:rsidSect="002D2FFC">
          <w:pgSz w:w="11910" w:h="16840"/>
          <w:pgMar w:top="567" w:right="640" w:bottom="1740" w:left="700" w:header="572" w:footer="1556" w:gutter="0"/>
          <w:cols w:space="708"/>
        </w:sectPr>
      </w:pPr>
    </w:p>
    <w:p w14:paraId="0EDF6858" w14:textId="77777777" w:rsidR="00772BC4" w:rsidRPr="00444BBC" w:rsidRDefault="00772BC4">
      <w:pPr>
        <w:pStyle w:val="Telobesedila"/>
        <w:spacing w:before="9" w:after="1"/>
        <w:rPr>
          <w:i/>
          <w:color w:val="FF0000"/>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444BBC" w:rsidRPr="00444BBC" w14:paraId="76A4A2BD" w14:textId="77777777">
        <w:trPr>
          <w:trHeight w:val="7522"/>
        </w:trPr>
        <w:tc>
          <w:tcPr>
            <w:tcW w:w="5384" w:type="dxa"/>
          </w:tcPr>
          <w:p w14:paraId="17DBC42A" w14:textId="5B857B42" w:rsidR="00772BC4" w:rsidRPr="00444BBC" w:rsidRDefault="00772BC4" w:rsidP="00551E57">
            <w:pPr>
              <w:pStyle w:val="TableParagraph"/>
              <w:spacing w:before="12"/>
              <w:rPr>
                <w:color w:val="FF0000"/>
              </w:rPr>
            </w:pPr>
          </w:p>
        </w:tc>
        <w:tc>
          <w:tcPr>
            <w:tcW w:w="3684" w:type="dxa"/>
          </w:tcPr>
          <w:p w14:paraId="65013D5F" w14:textId="77777777" w:rsidR="00772BC4" w:rsidRPr="00D00E14" w:rsidRDefault="009E6620">
            <w:pPr>
              <w:pStyle w:val="TableParagraph"/>
              <w:ind w:left="105" w:right="104"/>
            </w:pPr>
            <w:r w:rsidRPr="00D00E14">
              <w:t>ponudbi, v kolikor se bo pojavil dvom o resničnosti ponudnikovih izjav v ESPD.</w:t>
            </w:r>
          </w:p>
          <w:p w14:paraId="7B9C559A" w14:textId="77777777" w:rsidR="00772BC4" w:rsidRPr="00D00E14" w:rsidRDefault="009E6620">
            <w:pPr>
              <w:pStyle w:val="TableParagraph"/>
              <w:ind w:left="105" w:right="143"/>
            </w:pPr>
            <w:r w:rsidRPr="00D00E14">
              <w:t>V ta namen mora ESPD vsebovati vse potrebne podatke, da lahko naročnik v uradni evidenci preveri izpolnjevanje predmetnega pogoja.</w:t>
            </w:r>
          </w:p>
          <w:p w14:paraId="378CEAF5" w14:textId="77777777" w:rsidR="00772BC4" w:rsidRPr="00D00E14" w:rsidRDefault="00772BC4">
            <w:pPr>
              <w:pStyle w:val="TableParagraph"/>
              <w:spacing w:before="1"/>
              <w:rPr>
                <w:i/>
              </w:rPr>
            </w:pPr>
          </w:p>
          <w:p w14:paraId="341E9624" w14:textId="77777777" w:rsidR="00772BC4" w:rsidRPr="00D00E14" w:rsidRDefault="009E6620">
            <w:pPr>
              <w:pStyle w:val="TableParagraph"/>
              <w:ind w:left="105" w:right="646"/>
            </w:pPr>
            <w:r w:rsidRPr="00D00E14">
              <w:t>V kolikor takšna preveritev ne bo mogoča, bo naročnik od gospodarskega subjekta zahteval</w:t>
            </w:r>
          </w:p>
          <w:p w14:paraId="0F8183A9" w14:textId="42F37FB7" w:rsidR="00A52702" w:rsidRPr="00444BBC" w:rsidRDefault="009E6620" w:rsidP="00B228D2">
            <w:pPr>
              <w:pStyle w:val="TableParagraph"/>
              <w:ind w:left="105" w:right="365"/>
              <w:jc w:val="both"/>
              <w:rPr>
                <w:color w:val="FF0000"/>
              </w:rPr>
            </w:pPr>
            <w:r w:rsidRPr="00D00E14">
              <w:t>predložitev dodatnih dokazil</w:t>
            </w:r>
            <w:r w:rsidR="00764C70" w:rsidRPr="00D00E14">
              <w:t>.</w:t>
            </w:r>
          </w:p>
        </w:tc>
      </w:tr>
    </w:tbl>
    <w:p w14:paraId="25041D48" w14:textId="77777777" w:rsidR="00772BC4" w:rsidRDefault="00772BC4">
      <w:pPr>
        <w:pStyle w:val="Telobesedila"/>
        <w:spacing w:before="9"/>
        <w:rPr>
          <w:i/>
          <w:sz w:val="17"/>
        </w:rPr>
      </w:pPr>
    </w:p>
    <w:p w14:paraId="53DB8856" w14:textId="48C6ACBC" w:rsidR="00772BC4" w:rsidRPr="00F05FE4" w:rsidRDefault="00772BC4" w:rsidP="009F0E0B">
      <w:pPr>
        <w:pStyle w:val="Naslov2"/>
        <w:tabs>
          <w:tab w:val="left" w:pos="1120"/>
        </w:tabs>
        <w:spacing w:before="51"/>
        <w:ind w:firstLine="0"/>
        <w:rPr>
          <w:color w:val="548DD4" w:themeColor="text2" w:themeTint="99"/>
        </w:rPr>
        <w:sectPr w:rsidR="00772BC4" w:rsidRPr="00F05FE4" w:rsidSect="002D2FFC">
          <w:pgSz w:w="11910" w:h="16840"/>
          <w:pgMar w:top="567" w:right="640" w:bottom="1740" w:left="700" w:header="572" w:footer="1556" w:gutter="0"/>
          <w:cols w:space="708"/>
        </w:sectPr>
      </w:pPr>
    </w:p>
    <w:p w14:paraId="280A1F63" w14:textId="77777777" w:rsidR="00772BC4" w:rsidRPr="00F05FE4" w:rsidRDefault="00772BC4">
      <w:pPr>
        <w:pStyle w:val="Telobesedila"/>
        <w:spacing w:before="9" w:after="1"/>
        <w:rPr>
          <w:i/>
          <w:color w:val="548DD4" w:themeColor="text2" w:themeTint="99"/>
        </w:r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21"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21"/>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77777777" w:rsidR="00772BC4" w:rsidRDefault="009E6620">
            <w:pPr>
              <w:pStyle w:val="TableParagraph"/>
              <w:ind w:left="105" w:right="146"/>
            </w:pPr>
            <w:r>
              <w:t xml:space="preserve">Izpolnjen </w:t>
            </w:r>
            <w:r w:rsidRPr="00860600">
              <w:t xml:space="preserve">obrazec ESPD (v »Del VI: </w:t>
            </w:r>
            <w:r>
              <w:t>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2" w:name="_TOC_250024"/>
      <w:r>
        <w:rPr>
          <w:spacing w:val="-3"/>
        </w:rPr>
        <w:t>Zahtevana</w:t>
      </w:r>
      <w:r>
        <w:rPr>
          <w:spacing w:val="-2"/>
        </w:rPr>
        <w:t xml:space="preserve"> </w:t>
      </w:r>
      <w:r>
        <w:rPr>
          <w:spacing w:val="-3"/>
        </w:rPr>
        <w:t>zavarovanja</w:t>
      </w:r>
      <w:bookmarkEnd w:id="22"/>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2D2FFC">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Default="009E6620">
            <w:pPr>
              <w:pStyle w:val="TableParagraph"/>
              <w:spacing w:line="268" w:lineRule="exact"/>
              <w:ind w:left="107"/>
            </w:pPr>
            <w:r>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Default="009E6620">
            <w:pPr>
              <w:pStyle w:val="TableParagraph"/>
              <w:ind w:left="107" w:right="95"/>
              <w:jc w:val="both"/>
            </w:pPr>
            <w:r>
              <w:t>Za dobro in pravočasno izvedbo pogodbenih obveznosti mora ponudnik priložiti ponudbi izjavo, da bo v primeru podpisa</w:t>
            </w:r>
            <w:r>
              <w:rPr>
                <w:spacing w:val="-7"/>
              </w:rPr>
              <w:t xml:space="preserve"> </w:t>
            </w:r>
            <w:r>
              <w:t>pogodbe,</w:t>
            </w:r>
            <w:r>
              <w:rPr>
                <w:spacing w:val="-8"/>
              </w:rPr>
              <w:t xml:space="preserve"> </w:t>
            </w:r>
            <w:r>
              <w:t>naročniku</w:t>
            </w:r>
            <w:r>
              <w:rPr>
                <w:spacing w:val="-6"/>
              </w:rPr>
              <w:t xml:space="preserve"> </w:t>
            </w:r>
            <w:r>
              <w:t>zagotovil</w:t>
            </w:r>
            <w:r>
              <w:rPr>
                <w:spacing w:val="-6"/>
              </w:rPr>
              <w:t xml:space="preserve"> </w:t>
            </w:r>
            <w:r>
              <w:t>zavarovanje</w:t>
            </w:r>
            <w:r>
              <w:rPr>
                <w:spacing w:val="-8"/>
              </w:rPr>
              <w:t xml:space="preserve"> </w:t>
            </w:r>
            <w:r>
              <w:t>za</w:t>
            </w:r>
            <w:r>
              <w:rPr>
                <w:spacing w:val="-7"/>
              </w:rPr>
              <w:t xml:space="preserve"> </w:t>
            </w:r>
            <w:r>
              <w:t>dobro izvedbo kot izhaja iz določil dokumentacije v zvezi z oddajo javnega</w:t>
            </w:r>
            <w:r>
              <w:rPr>
                <w:spacing w:val="-2"/>
              </w:rPr>
              <w:t xml:space="preserve"> </w:t>
            </w:r>
            <w:r>
              <w:t>naročila.</w:t>
            </w:r>
          </w:p>
          <w:p w14:paraId="6AEFD46E" w14:textId="77777777" w:rsidR="00772BC4" w:rsidRDefault="00772BC4">
            <w:pPr>
              <w:pStyle w:val="TableParagraph"/>
              <w:spacing w:before="1"/>
            </w:pPr>
          </w:p>
          <w:p w14:paraId="0DB57E98" w14:textId="1096057E" w:rsidR="00772BC4" w:rsidRPr="00790A7A" w:rsidRDefault="009E6620">
            <w:pPr>
              <w:pStyle w:val="TableParagraph"/>
              <w:ind w:left="107" w:right="93"/>
              <w:jc w:val="both"/>
              <w:rPr>
                <w:b/>
                <w:bCs/>
              </w:rPr>
            </w:pPr>
            <w:r>
              <w:t xml:space="preserve">Ponudnik mora ponudbeni dokumentaciji predložiti zavezujočo izjavo, da bo, </w:t>
            </w:r>
            <w:r w:rsidRPr="00CA1294">
              <w:t xml:space="preserve">najkasneje v roku </w:t>
            </w:r>
            <w:r w:rsidR="00F90EE8" w:rsidRPr="00CA1294">
              <w:t>8</w:t>
            </w:r>
            <w:r w:rsidRPr="00CA1294">
              <w:t xml:space="preserve"> dni od</w:t>
            </w:r>
            <w:r w:rsidRPr="00CA1294">
              <w:rPr>
                <w:spacing w:val="-32"/>
              </w:rPr>
              <w:t xml:space="preserve"> </w:t>
            </w:r>
            <w:r w:rsidR="00F06823" w:rsidRPr="00CA1294">
              <w:rPr>
                <w:spacing w:val="-32"/>
              </w:rPr>
              <w:t xml:space="preserve"> </w:t>
            </w:r>
            <w:r w:rsidRPr="00CA1294">
              <w:t xml:space="preserve">podpisa </w:t>
            </w:r>
            <w:r w:rsidRPr="008073A6">
              <w:t xml:space="preserve">pogodbe naročniku izdal </w:t>
            </w:r>
            <w:r w:rsidR="00F06823" w:rsidRPr="008073A6">
              <w:t>zavarovanje</w:t>
            </w:r>
            <w:r w:rsidRPr="008073A6">
              <w:t xml:space="preserve"> za dobro izvedbo pogodbenih obveznosti ,</w:t>
            </w:r>
            <w:r w:rsidRPr="008073A6">
              <w:rPr>
                <w:spacing w:val="-10"/>
              </w:rPr>
              <w:t xml:space="preserve"> </w:t>
            </w:r>
            <w:r w:rsidRPr="008073A6">
              <w:t>v</w:t>
            </w:r>
            <w:r w:rsidRPr="008073A6">
              <w:rPr>
                <w:spacing w:val="-10"/>
              </w:rPr>
              <w:t xml:space="preserve"> </w:t>
            </w:r>
            <w:r w:rsidRPr="008073A6">
              <w:t>višini</w:t>
            </w:r>
            <w:r w:rsidRPr="008073A6">
              <w:rPr>
                <w:spacing w:val="-13"/>
              </w:rPr>
              <w:t xml:space="preserve"> </w:t>
            </w:r>
            <w:r w:rsidRPr="008073A6">
              <w:t>10%</w:t>
            </w:r>
            <w:r w:rsidRPr="008073A6">
              <w:rPr>
                <w:spacing w:val="-11"/>
              </w:rPr>
              <w:t xml:space="preserve"> </w:t>
            </w:r>
            <w:r w:rsidRPr="008073A6">
              <w:t>pogodbene</w:t>
            </w:r>
            <w:r w:rsidRPr="008073A6">
              <w:rPr>
                <w:spacing w:val="-10"/>
              </w:rPr>
              <w:t xml:space="preserve"> </w:t>
            </w:r>
            <w:r w:rsidRPr="008073A6">
              <w:t>vrednosti</w:t>
            </w:r>
            <w:r w:rsidRPr="008073A6">
              <w:rPr>
                <w:spacing w:val="-12"/>
              </w:rPr>
              <w:t xml:space="preserve"> </w:t>
            </w:r>
            <w:r>
              <w:t xml:space="preserve">skupaj z DDV, unovčljivo na prvi poziv in z veljavnostjo </w:t>
            </w:r>
            <w:r w:rsidR="00F06823">
              <w:t>3</w:t>
            </w:r>
            <w:r>
              <w:t xml:space="preserve">0 dni po roku za izpolnitev vseh obveznosti, z besedilom </w:t>
            </w:r>
            <w:r w:rsidRPr="00790A7A">
              <w:rPr>
                <w:b/>
                <w:bCs/>
              </w:rPr>
              <w:t>obr. – Vzorec zavarovanja za dobro</w:t>
            </w:r>
            <w:r w:rsidRPr="00790A7A">
              <w:rPr>
                <w:b/>
                <w:bCs/>
                <w:spacing w:val="-3"/>
              </w:rPr>
              <w:t xml:space="preserve"> </w:t>
            </w:r>
            <w:r w:rsidRPr="00790A7A">
              <w:rPr>
                <w:b/>
                <w:bCs/>
              </w:rPr>
              <w:t>izvedbo.</w:t>
            </w:r>
          </w:p>
          <w:p w14:paraId="06C63FCD" w14:textId="77777777" w:rsidR="00772BC4" w:rsidRDefault="00772BC4">
            <w:pPr>
              <w:pStyle w:val="TableParagraph"/>
            </w:pPr>
          </w:p>
          <w:p w14:paraId="7E8A3FE2" w14:textId="77777777" w:rsidR="00772BC4" w:rsidRDefault="009E6620">
            <w:pPr>
              <w:pStyle w:val="TableParagraph"/>
              <w:ind w:left="107" w:right="96"/>
              <w:jc w:val="both"/>
            </w:pPr>
            <w: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Default="00772BC4">
            <w:pPr>
              <w:pStyle w:val="TableParagraph"/>
              <w:spacing w:before="11"/>
              <w:rPr>
                <w:sz w:val="21"/>
              </w:rPr>
            </w:pPr>
          </w:p>
          <w:p w14:paraId="5DB9CCB8" w14:textId="77777777" w:rsidR="00772BC4" w:rsidRDefault="009E6620">
            <w:pPr>
              <w:pStyle w:val="TableParagraph"/>
              <w:spacing w:before="1"/>
              <w:ind w:left="107" w:right="99"/>
              <w:jc w:val="both"/>
            </w:pPr>
            <w:r>
              <w:t>Pogodba</w:t>
            </w:r>
            <w:r>
              <w:rPr>
                <w:spacing w:val="-13"/>
              </w:rPr>
              <w:t xml:space="preserve"> </w:t>
            </w:r>
            <w:r>
              <w:t>se</w:t>
            </w:r>
            <w:r>
              <w:rPr>
                <w:spacing w:val="-13"/>
              </w:rPr>
              <w:t xml:space="preserve"> </w:t>
            </w:r>
            <w:r>
              <w:t>sklepa</w:t>
            </w:r>
            <w:r>
              <w:rPr>
                <w:spacing w:val="-9"/>
              </w:rPr>
              <w:t xml:space="preserve"> </w:t>
            </w:r>
            <w:r>
              <w:t>z</w:t>
            </w:r>
            <w:r>
              <w:rPr>
                <w:spacing w:val="-12"/>
              </w:rPr>
              <w:t xml:space="preserve"> </w:t>
            </w:r>
            <w:r>
              <w:t>odložnim</w:t>
            </w:r>
            <w:r>
              <w:rPr>
                <w:spacing w:val="-9"/>
              </w:rPr>
              <w:t xml:space="preserve"> </w:t>
            </w:r>
            <w:r>
              <w:t>pogojem,</w:t>
            </w:r>
            <w:r>
              <w:rPr>
                <w:spacing w:val="-11"/>
              </w:rPr>
              <w:t xml:space="preserve"> </w:t>
            </w:r>
            <w:r>
              <w:t>da</w:t>
            </w:r>
            <w:r>
              <w:rPr>
                <w:spacing w:val="-9"/>
              </w:rPr>
              <w:t xml:space="preserve"> </w:t>
            </w:r>
            <w:r>
              <w:t>postane</w:t>
            </w:r>
            <w:r>
              <w:rPr>
                <w:spacing w:val="-12"/>
              </w:rPr>
              <w:t xml:space="preserve"> </w:t>
            </w:r>
            <w:r>
              <w:t>veljavna šele s predložitvijo zavarovanja za dobro</w:t>
            </w:r>
            <w:r>
              <w:rPr>
                <w:spacing w:val="-6"/>
              </w:rPr>
              <w:t xml:space="preserve"> </w:t>
            </w:r>
            <w:r>
              <w:t>izvedbo.</w:t>
            </w:r>
          </w:p>
          <w:p w14:paraId="3BEF8576" w14:textId="77777777" w:rsidR="00772BC4" w:rsidRDefault="00772BC4">
            <w:pPr>
              <w:pStyle w:val="TableParagraph"/>
            </w:pPr>
          </w:p>
          <w:p w14:paraId="6EDFD8CE" w14:textId="77777777" w:rsidR="00772BC4" w:rsidRDefault="009E6620">
            <w:pPr>
              <w:pStyle w:val="TableParagraph"/>
              <w:ind w:left="107" w:right="97"/>
              <w:jc w:val="both"/>
            </w:pPr>
            <w:r>
              <w:t>Naročnik bo zavarovanje za dobro izvedbo pogodbenih obveznosti unovčil, če:</w:t>
            </w:r>
          </w:p>
          <w:p w14:paraId="1C8D47FB" w14:textId="1B1A7BAF" w:rsidR="00772BC4" w:rsidRDefault="009E6620">
            <w:pPr>
              <w:pStyle w:val="TableParagraph"/>
              <w:numPr>
                <w:ilvl w:val="0"/>
                <w:numId w:val="4"/>
              </w:numPr>
              <w:tabs>
                <w:tab w:val="left" w:pos="468"/>
              </w:tabs>
              <w:spacing w:before="1"/>
              <w:ind w:right="96"/>
              <w:jc w:val="both"/>
            </w:pPr>
            <w:r>
              <w:t>izvajalec svojih obveznosti do naročnika ne izpolni skladno s pogodbo, v dogovorjeni kvaliteti, obsegu in roku ter v skladu z dokumentacijo v zvezi z oddajo javnega naročila in ponudbeno</w:t>
            </w:r>
            <w:r>
              <w:rPr>
                <w:spacing w:val="-4"/>
              </w:rPr>
              <w:t xml:space="preserve"> </w:t>
            </w:r>
            <w:r>
              <w:t>dokumentacijo</w:t>
            </w:r>
            <w:r w:rsidR="00A04D94">
              <w:t>,</w:t>
            </w:r>
          </w:p>
          <w:p w14:paraId="730F2672" w14:textId="585977A3" w:rsidR="00772BC4" w:rsidRDefault="009E6620">
            <w:pPr>
              <w:pStyle w:val="TableParagraph"/>
              <w:numPr>
                <w:ilvl w:val="0"/>
                <w:numId w:val="4"/>
              </w:numPr>
              <w:tabs>
                <w:tab w:val="left" w:pos="468"/>
              </w:tabs>
              <w:spacing w:line="268" w:lineRule="exact"/>
              <w:ind w:hanging="361"/>
              <w:jc w:val="both"/>
            </w:pPr>
            <w:r>
              <w:t>izvajalec po svoji krivdi odstopi od</w:t>
            </w:r>
            <w:r>
              <w:rPr>
                <w:spacing w:val="-10"/>
              </w:rPr>
              <w:t xml:space="preserve"> </w:t>
            </w:r>
            <w:r>
              <w:t>pogodbe</w:t>
            </w:r>
            <w:r w:rsidR="00A04D94">
              <w:t>,</w:t>
            </w:r>
          </w:p>
          <w:p w14:paraId="2742E172" w14:textId="3442E480" w:rsidR="00772BC4" w:rsidRDefault="009E6620">
            <w:pPr>
              <w:pStyle w:val="TableParagraph"/>
              <w:numPr>
                <w:ilvl w:val="0"/>
                <w:numId w:val="4"/>
              </w:numPr>
              <w:tabs>
                <w:tab w:val="left" w:pos="468"/>
              </w:tabs>
              <w:ind w:hanging="361"/>
              <w:jc w:val="both"/>
            </w:pPr>
            <w:r>
              <w:t>naročnik po krivdi izvajalca odstopi od</w:t>
            </w:r>
            <w:r>
              <w:rPr>
                <w:spacing w:val="-6"/>
              </w:rPr>
              <w:t xml:space="preserve"> </w:t>
            </w:r>
            <w:r>
              <w:t>pogodbe</w:t>
            </w:r>
            <w:r w:rsidR="00A04D94">
              <w:t>,</w:t>
            </w:r>
          </w:p>
          <w:p w14:paraId="4BCF99F8" w14:textId="079F7C18" w:rsidR="00772BC4" w:rsidRDefault="009E6620">
            <w:pPr>
              <w:pStyle w:val="TableParagraph"/>
              <w:numPr>
                <w:ilvl w:val="0"/>
                <w:numId w:val="4"/>
              </w:numPr>
              <w:tabs>
                <w:tab w:val="left" w:pos="468"/>
              </w:tabs>
              <w:spacing w:line="270" w:lineRule="atLeast"/>
              <w:ind w:right="95"/>
              <w:jc w:val="both"/>
            </w:pPr>
            <w:r>
              <w:t>naročnik med izvajanjem del ugotovi, da dela dejansko izvaja subjekt, ki ni izvajalec</w:t>
            </w:r>
            <w:r w:rsidR="00A04D94">
              <w:t>/dobavitelj</w:t>
            </w:r>
            <w:r>
              <w:t>, priglašeni podizvajalec</w:t>
            </w:r>
            <w:r>
              <w:rPr>
                <w:spacing w:val="48"/>
              </w:rPr>
              <w:t xml:space="preserve"> </w:t>
            </w:r>
            <w:r>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2D2FFC">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2D2FFC">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3"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3"/>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4" w:name="_TOC_250022"/>
      <w:r>
        <w:rPr>
          <w:rFonts w:ascii="Times New Roman" w:hAnsi="Times New Roman"/>
          <w:b/>
          <w:i w:val="0"/>
          <w:spacing w:val="-60"/>
        </w:rPr>
        <w:t xml:space="preserve"> </w:t>
      </w:r>
      <w:r>
        <w:t>Plačilni</w:t>
      </w:r>
      <w:r>
        <w:rPr>
          <w:spacing w:val="-3"/>
        </w:rPr>
        <w:t xml:space="preserve"> pogoji</w:t>
      </w:r>
      <w:bookmarkEnd w:id="24"/>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5"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5"/>
      <w:r>
        <w:rPr>
          <w:u w:val="none"/>
        </w:rPr>
        <w:t xml:space="preserve"> </w:t>
      </w:r>
    </w:p>
    <w:p w14:paraId="628F5D78" w14:textId="3101A481" w:rsidR="006842BF" w:rsidRDefault="006842BF" w:rsidP="006842BF">
      <w:pPr>
        <w:pStyle w:val="Telobesedila"/>
        <w:spacing w:before="1"/>
        <w:ind w:right="789"/>
      </w:pPr>
    </w:p>
    <w:p w14:paraId="2710AF86" w14:textId="15419615" w:rsidR="006842BF" w:rsidRPr="00CA1294" w:rsidRDefault="006842BF" w:rsidP="00CA1294">
      <w:pPr>
        <w:pStyle w:val="Telobesedila"/>
        <w:spacing w:before="1"/>
        <w:ind w:left="717" w:right="789" w:firstLine="3"/>
        <w:jc w:val="both"/>
      </w:pPr>
      <w:r>
        <w:t xml:space="preserve">Javno naročilo se oddaja celovito, ponudniki morajo oddati ponudbo za celotno javno </w:t>
      </w:r>
      <w:r w:rsidRPr="00CA1294">
        <w:t>naročilo in ponuditi vse vrste materialov – blaga (vse vrste pogonskih goriv in dodatkov kot izhaja iz poglavja 4.1</w:t>
      </w:r>
      <w:r w:rsidR="00130799" w:rsidRPr="00CA1294">
        <w:t>2</w:t>
      </w:r>
      <w:r w:rsidRPr="00CA1294">
        <w:t xml:space="preserve">. </w:t>
      </w:r>
      <w:r w:rsidR="00CA1294" w:rsidRPr="00CA1294">
        <w:t>O</w:t>
      </w:r>
      <w:r w:rsidRPr="00CA1294">
        <w:t>pis predmeta naročila</w:t>
      </w:r>
      <w:r w:rsidR="00834F8C" w:rsidRPr="00CA1294">
        <w:t xml:space="preserve"> in 4.1</w:t>
      </w:r>
      <w:r w:rsidR="00130799" w:rsidRPr="00CA1294">
        <w:t>3</w:t>
      </w:r>
      <w:r w:rsidR="00834F8C" w:rsidRPr="00CA1294">
        <w:t>. Popis</w:t>
      </w:r>
      <w:r w:rsidRPr="00CA1294">
        <w:t>)</w:t>
      </w: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6" w:name="_TOC_250020"/>
      <w:r>
        <w:t>Variante</w:t>
      </w:r>
      <w:r>
        <w:rPr>
          <w:spacing w:val="-3"/>
        </w:rPr>
        <w:t xml:space="preserve"> ponudb</w:t>
      </w:r>
      <w:bookmarkEnd w:id="26"/>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7" w:name="_TOC_250019"/>
      <w:r>
        <w:rPr>
          <w:spacing w:val="-2"/>
        </w:rPr>
        <w:t xml:space="preserve">Zaveze </w:t>
      </w:r>
      <w:r>
        <w:rPr>
          <w:spacing w:val="-3"/>
        </w:rPr>
        <w:t>izbranega</w:t>
      </w:r>
      <w:r>
        <w:rPr>
          <w:spacing w:val="-4"/>
        </w:rPr>
        <w:t xml:space="preserve"> </w:t>
      </w:r>
      <w:r>
        <w:rPr>
          <w:spacing w:val="-3"/>
        </w:rPr>
        <w:t>ponudnika</w:t>
      </w:r>
      <w:bookmarkEnd w:id="27"/>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8" w:name="_TOC_250018"/>
      <w:r>
        <w:t>Veljavnost</w:t>
      </w:r>
      <w:r>
        <w:rPr>
          <w:spacing w:val="-3"/>
        </w:rPr>
        <w:t xml:space="preserve"> </w:t>
      </w:r>
      <w:r>
        <w:rPr>
          <w:spacing w:val="-4"/>
        </w:rPr>
        <w:t>ponudbe</w:t>
      </w:r>
      <w:bookmarkEnd w:id="28"/>
      <w:r>
        <w:rPr>
          <w:u w:val="none"/>
        </w:rPr>
        <w:t xml:space="preserve"> </w:t>
      </w:r>
    </w:p>
    <w:p w14:paraId="2F166CAA" w14:textId="77777777" w:rsidR="00772BC4" w:rsidRDefault="00772BC4">
      <w:pPr>
        <w:pStyle w:val="Telobesedila"/>
        <w:spacing w:before="4"/>
        <w:rPr>
          <w:i/>
          <w:sz w:val="17"/>
        </w:rPr>
      </w:pPr>
    </w:p>
    <w:p w14:paraId="0A538E40" w14:textId="2223590E" w:rsidR="00772BC4" w:rsidRPr="00860600" w:rsidRDefault="009E6620" w:rsidP="00CA1294">
      <w:pPr>
        <w:pStyle w:val="Telobesedila"/>
        <w:spacing w:before="57"/>
        <w:ind w:left="718" w:right="776"/>
        <w:jc w:val="both"/>
        <w:rPr>
          <w:b/>
          <w:bCs/>
        </w:rPr>
      </w:pPr>
      <w:r w:rsidRPr="00860600">
        <w:t xml:space="preserve">Ponudba mora veljati najmanj do </w:t>
      </w:r>
      <w:r w:rsidR="00BB6203" w:rsidRPr="00860600">
        <w:rPr>
          <w:b/>
          <w:bCs/>
        </w:rPr>
        <w:t>1</w:t>
      </w:r>
      <w:r w:rsidR="009B3EB1" w:rsidRPr="00860600">
        <w:rPr>
          <w:b/>
          <w:bCs/>
        </w:rPr>
        <w:t>4</w:t>
      </w:r>
      <w:r w:rsidR="00BB6203" w:rsidRPr="00860600">
        <w:rPr>
          <w:b/>
          <w:bCs/>
        </w:rPr>
        <w:t>.</w:t>
      </w:r>
      <w:r w:rsidR="00EB4A4B" w:rsidRPr="00860600">
        <w:rPr>
          <w:b/>
          <w:bCs/>
        </w:rPr>
        <w:t>6</w:t>
      </w:r>
      <w:r w:rsidRPr="00860600">
        <w:rPr>
          <w:b/>
          <w:bCs/>
        </w:rPr>
        <w:t>.202</w:t>
      </w:r>
      <w:r w:rsidR="009B3EB1" w:rsidRPr="00860600">
        <w:rPr>
          <w:b/>
          <w:bCs/>
        </w:rPr>
        <w:t>4</w:t>
      </w:r>
      <w:r w:rsidR="006043F7" w:rsidRPr="00860600">
        <w:rPr>
          <w:b/>
          <w:bCs/>
        </w:rPr>
        <w:t>.</w:t>
      </w: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9" w:name="_TOC_250017"/>
      <w:r>
        <w:t xml:space="preserve">Protikorupcijska </w:t>
      </w:r>
      <w:r>
        <w:rPr>
          <w:spacing w:val="-3"/>
        </w:rPr>
        <w:t>določila in preprečevanje nasprotja</w:t>
      </w:r>
      <w:r>
        <w:rPr>
          <w:spacing w:val="-1"/>
        </w:rPr>
        <w:t xml:space="preserve"> </w:t>
      </w:r>
      <w:r>
        <w:rPr>
          <w:spacing w:val="-3"/>
        </w:rPr>
        <w:t>interesov</w:t>
      </w:r>
      <w:bookmarkEnd w:id="29"/>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30"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30"/>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r>
        <w:t>ipd</w:t>
      </w:r>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Naročnik zato ponudnikom/skupini ponudnikov svetuje, da v aktih o skupnem nastopanju pri izvedbi javnega naročila in v podizvajalskih pogodbah uredijo možnost regresnih zahtevkov do podizvajalcev v zgoraj navedenih primerih.</w:t>
      </w:r>
    </w:p>
    <w:p w14:paraId="7C10029E" w14:textId="77777777" w:rsidR="00772BC4" w:rsidRDefault="00772BC4">
      <w:pPr>
        <w:jc w:val="both"/>
        <w:sectPr w:rsidR="00772BC4" w:rsidSect="002D2FFC">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31" w:name="_TOC_250015"/>
      <w:r>
        <w:rPr>
          <w:spacing w:val="-5"/>
        </w:rPr>
        <w:t xml:space="preserve">NAVODILA </w:t>
      </w:r>
      <w:r>
        <w:t xml:space="preserve">ZA </w:t>
      </w:r>
      <w:r>
        <w:rPr>
          <w:spacing w:val="-5"/>
        </w:rPr>
        <w:t>IZDELAVO</w:t>
      </w:r>
      <w:r>
        <w:rPr>
          <w:spacing w:val="-10"/>
        </w:rPr>
        <w:t xml:space="preserve"> </w:t>
      </w:r>
      <w:bookmarkEnd w:id="31"/>
      <w:r>
        <w:rPr>
          <w:spacing w:val="-3"/>
        </w:rPr>
        <w:t>PONUDBE</w:t>
      </w:r>
    </w:p>
    <w:p w14:paraId="5F16EAFA" w14:textId="77777777" w:rsidR="00772BC4" w:rsidRDefault="009E6620">
      <w:pPr>
        <w:pStyle w:val="Naslov2"/>
        <w:numPr>
          <w:ilvl w:val="1"/>
          <w:numId w:val="2"/>
        </w:numPr>
        <w:tabs>
          <w:tab w:val="left" w:pos="1120"/>
        </w:tabs>
        <w:spacing w:before="269"/>
        <w:ind w:hanging="402"/>
        <w:rPr>
          <w:u w:val="none"/>
        </w:rPr>
      </w:pPr>
      <w:bookmarkStart w:id="32" w:name="_TOC_250014"/>
      <w:r>
        <w:t>Obrazec</w:t>
      </w:r>
      <w:r>
        <w:rPr>
          <w:spacing w:val="-3"/>
        </w:rPr>
        <w:t xml:space="preserve"> </w:t>
      </w:r>
      <w:r>
        <w:rPr>
          <w:spacing w:val="-4"/>
        </w:rPr>
        <w:t>ESPD</w:t>
      </w:r>
      <w:bookmarkEnd w:id="32"/>
      <w:r>
        <w:rPr>
          <w:u w:val="none"/>
        </w:rPr>
        <w:t xml:space="preserve"> </w:t>
      </w:r>
    </w:p>
    <w:p w14:paraId="0D416000" w14:textId="77777777" w:rsidR="00772BC4" w:rsidRDefault="00772BC4">
      <w:pPr>
        <w:pStyle w:val="Telobesedila"/>
        <w:spacing w:before="5"/>
        <w:rPr>
          <w:i/>
          <w:sz w:val="17"/>
        </w:rPr>
      </w:pPr>
    </w:p>
    <w:p w14:paraId="200C980C" w14:textId="77777777" w:rsidR="00772BC4" w:rsidRDefault="009E6620" w:rsidP="00CA1294">
      <w:pPr>
        <w:pStyle w:val="Telobesedila"/>
        <w:spacing w:before="56"/>
        <w:ind w:left="718" w:right="773"/>
        <w:jc w:val="both"/>
      </w:pPr>
      <w:r>
        <w:t>Obrazec ESPD predstavlja uradno izjavo gospodarskega subjekta, da zanj ne obstajajo razlogi za izključitev</w:t>
      </w:r>
      <w:r>
        <w:rPr>
          <w:spacing w:val="-11"/>
        </w:rPr>
        <w:t xml:space="preserve"> </w:t>
      </w:r>
      <w:r>
        <w:t>in</w:t>
      </w:r>
      <w:r>
        <w:rPr>
          <w:spacing w:val="-9"/>
        </w:rPr>
        <w:t xml:space="preserve"> </w:t>
      </w:r>
      <w:r>
        <w:t>da</w:t>
      </w:r>
      <w:r>
        <w:rPr>
          <w:spacing w:val="-10"/>
        </w:rPr>
        <w:t xml:space="preserve"> </w:t>
      </w:r>
      <w:r>
        <w:t>izpolnjuje</w:t>
      </w:r>
      <w:r>
        <w:rPr>
          <w:spacing w:val="-11"/>
        </w:rPr>
        <w:t xml:space="preserve"> </w:t>
      </w:r>
      <w:r>
        <w:t>pogoje</w:t>
      </w:r>
      <w:r>
        <w:rPr>
          <w:spacing w:val="-11"/>
        </w:rPr>
        <w:t xml:space="preserve"> </w:t>
      </w:r>
      <w:r>
        <w:t>za</w:t>
      </w:r>
      <w:r>
        <w:rPr>
          <w:spacing w:val="-11"/>
        </w:rPr>
        <w:t xml:space="preserve"> </w:t>
      </w:r>
      <w:r>
        <w:t>sodelovanje,</w:t>
      </w:r>
      <w:r>
        <w:rPr>
          <w:spacing w:val="-10"/>
        </w:rPr>
        <w:t xml:space="preserve"> </w:t>
      </w:r>
      <w:r>
        <w:t>hkrati</w:t>
      </w:r>
      <w:r>
        <w:rPr>
          <w:spacing w:val="-11"/>
        </w:rPr>
        <w:t xml:space="preserve"> </w:t>
      </w:r>
      <w:r>
        <w:t>pa</w:t>
      </w:r>
      <w:r>
        <w:rPr>
          <w:spacing w:val="-9"/>
        </w:rPr>
        <w:t xml:space="preserve"> </w:t>
      </w:r>
      <w:r>
        <w:t>zagotavlja</w:t>
      </w:r>
      <w:r>
        <w:rPr>
          <w:spacing w:val="-10"/>
        </w:rPr>
        <w:t xml:space="preserve"> </w:t>
      </w:r>
      <w:r>
        <w:t>ustrezne</w:t>
      </w:r>
      <w:r>
        <w:rPr>
          <w:spacing w:val="-11"/>
        </w:rPr>
        <w:t xml:space="preserve"> </w:t>
      </w:r>
      <w:r>
        <w:t>informacije,</w:t>
      </w:r>
      <w:r>
        <w:rPr>
          <w:spacing w:val="-8"/>
        </w:rPr>
        <w:t xml:space="preserve"> </w:t>
      </w:r>
      <w:r>
        <w:t>ki</w:t>
      </w:r>
      <w:r>
        <w:rPr>
          <w:spacing w:val="-13"/>
        </w:rPr>
        <w:t xml:space="preserve"> </w:t>
      </w:r>
      <w:r>
        <w:t>jih</w:t>
      </w:r>
      <w:r>
        <w:rPr>
          <w:spacing w:val="-9"/>
        </w:rPr>
        <w:t xml:space="preserve"> </w:t>
      </w:r>
      <w:r>
        <w:t>zahteva naročnik.</w:t>
      </w:r>
      <w:r>
        <w:rPr>
          <w:spacing w:val="-8"/>
        </w:rPr>
        <w:t xml:space="preserve"> </w:t>
      </w:r>
      <w:r>
        <w:t>Obrazec</w:t>
      </w:r>
      <w:r>
        <w:rPr>
          <w:spacing w:val="-9"/>
        </w:rPr>
        <w:t xml:space="preserve"> </w:t>
      </w:r>
      <w:r>
        <w:t>ESPD</w:t>
      </w:r>
      <w:r>
        <w:rPr>
          <w:spacing w:val="-10"/>
        </w:rPr>
        <w:t xml:space="preserve"> </w:t>
      </w:r>
      <w:r>
        <w:t>vključuje</w:t>
      </w:r>
      <w:r>
        <w:rPr>
          <w:spacing w:val="-9"/>
        </w:rPr>
        <w:t xml:space="preserve"> </w:t>
      </w:r>
      <w:r>
        <w:t>tudi</w:t>
      </w:r>
      <w:r>
        <w:rPr>
          <w:spacing w:val="-12"/>
        </w:rPr>
        <w:t xml:space="preserve"> </w:t>
      </w:r>
      <w:r>
        <w:t>uradno</w:t>
      </w:r>
      <w:r>
        <w:rPr>
          <w:spacing w:val="-8"/>
        </w:rPr>
        <w:t xml:space="preserve"> </w:t>
      </w:r>
      <w:r>
        <w:t>izjavo</w:t>
      </w:r>
      <w:r>
        <w:rPr>
          <w:spacing w:val="-8"/>
        </w:rPr>
        <w:t xml:space="preserve"> </w:t>
      </w:r>
      <w:r>
        <w:t>o</w:t>
      </w:r>
      <w:r>
        <w:rPr>
          <w:spacing w:val="-9"/>
        </w:rPr>
        <w:t xml:space="preserve"> </w:t>
      </w:r>
      <w:r>
        <w:t>tem,</w:t>
      </w:r>
      <w:r>
        <w:rPr>
          <w:spacing w:val="-8"/>
        </w:rPr>
        <w:t xml:space="preserve"> </w:t>
      </w:r>
      <w:r>
        <w:t>da</w:t>
      </w:r>
      <w:r>
        <w:rPr>
          <w:spacing w:val="-11"/>
        </w:rPr>
        <w:t xml:space="preserve"> </w:t>
      </w:r>
      <w:r>
        <w:t>bo</w:t>
      </w:r>
      <w:r>
        <w:rPr>
          <w:spacing w:val="-8"/>
        </w:rPr>
        <w:t xml:space="preserve"> </w:t>
      </w:r>
      <w:r>
        <w:t>gospodarski</w:t>
      </w:r>
      <w:r>
        <w:rPr>
          <w:spacing w:val="-12"/>
        </w:rPr>
        <w:t xml:space="preserve"> </w:t>
      </w:r>
      <w:r>
        <w:t>subjekt</w:t>
      </w:r>
      <w:r>
        <w:rPr>
          <w:spacing w:val="-8"/>
        </w:rPr>
        <w:t xml:space="preserve"> </w:t>
      </w:r>
      <w:r>
        <w:t>na</w:t>
      </w:r>
      <w:r>
        <w:rPr>
          <w:spacing w:val="-9"/>
        </w:rPr>
        <w:t xml:space="preserve"> </w:t>
      </w:r>
      <w:r>
        <w:t>zahtevo</w:t>
      </w:r>
      <w:r>
        <w:rPr>
          <w:spacing w:val="-9"/>
        </w:rPr>
        <w:t xml:space="preserve"> </w:t>
      </w:r>
      <w:r>
        <w:t>in</w:t>
      </w:r>
      <w:r>
        <w:rPr>
          <w:spacing w:val="-8"/>
        </w:rPr>
        <w:t xml:space="preserve"> </w:t>
      </w:r>
      <w:r>
        <w:t>brez odlašanja sposoben predložiti dokazila, ki dokazujejo neobstoj razlogov za izključitev oziroma izpolnjevanje pogojev za</w:t>
      </w:r>
      <w:r>
        <w:rPr>
          <w:spacing w:val="-4"/>
        </w:rPr>
        <w:t xml:space="preserve"> </w:t>
      </w:r>
      <w:r>
        <w:t>sodelovanje.</w:t>
      </w:r>
    </w:p>
    <w:p w14:paraId="1E31D91B" w14:textId="77777777" w:rsidR="00772BC4"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19">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Za ostale sodelujoče ponudnik v razdelek »Sodelujoči«, del »ESPD – ostali sodelujoči« priloži podpisane ESPD v pdf. obliki, ali v elektronski obliki podpisan xml.</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3"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3"/>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v obliki pdf.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kalkulativne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4"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4"/>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25125261" w14:textId="519A5248" w:rsidR="00772BC4" w:rsidRDefault="009E6620" w:rsidP="001537B5">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r w:rsidR="001537B5">
        <w:t xml:space="preserve"> </w:t>
      </w: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5" w:name="_TOC_250011"/>
      <w:r>
        <w:t xml:space="preserve">Podatki o </w:t>
      </w:r>
      <w:r>
        <w:rPr>
          <w:spacing w:val="-3"/>
        </w:rPr>
        <w:t xml:space="preserve">ponudnikih </w:t>
      </w:r>
      <w:r>
        <w:t>in</w:t>
      </w:r>
      <w:r>
        <w:rPr>
          <w:spacing w:val="-6"/>
        </w:rPr>
        <w:t xml:space="preserve"> </w:t>
      </w:r>
      <w:r>
        <w:rPr>
          <w:spacing w:val="-3"/>
        </w:rPr>
        <w:t>podizvajalcih</w:t>
      </w:r>
      <w:bookmarkEnd w:id="35"/>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 xml:space="preserve">»Ponudba/Predračun« v *.pdf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77777777"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r>
        <w:t>podizvajanje,</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2D2FFC">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6"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6"/>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.pdf</w:t>
      </w:r>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65D7FA11" w14:textId="77777777" w:rsidR="00CD31AE" w:rsidRDefault="00CD31AE" w:rsidP="00CD31AE">
      <w:pPr>
        <w:pStyle w:val="Telobesedila"/>
        <w:ind w:left="718" w:firstLine="2"/>
        <w:rPr>
          <w:spacing w:val="14"/>
        </w:rPr>
      </w:pPr>
      <w:r w:rsidRPr="00CD31AE">
        <w:rPr>
          <w:b/>
          <w:bCs/>
        </w:rPr>
        <w:t xml:space="preserve">Popis del ponudnik </w:t>
      </w:r>
      <w:r w:rsidRPr="00CD31AE">
        <w:rPr>
          <w:b/>
          <w:bCs/>
          <w:spacing w:val="-2"/>
        </w:rPr>
        <w:t xml:space="preserve"> </w:t>
      </w:r>
      <w:r w:rsidRPr="00CD31AE">
        <w:rPr>
          <w:b/>
          <w:bCs/>
        </w:rPr>
        <w:t>izpolni</w:t>
      </w:r>
      <w:r>
        <w:t>,</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p>
    <w:p w14:paraId="2C2D7DC0" w14:textId="77777777" w:rsidR="00CD31AE" w:rsidRDefault="00CD31AE" w:rsidP="00CD31AE">
      <w:pPr>
        <w:pStyle w:val="Telobesedila"/>
        <w:ind w:left="718" w:firstLine="2"/>
      </w:pP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r>
        <w:t>pdf.</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 xml:space="preserve">razdelek »Dokumenti«, </w:t>
      </w:r>
    </w:p>
    <w:p w14:paraId="7AE95570" w14:textId="29A14DAC" w:rsidR="00772BC4" w:rsidRDefault="00CD31AE" w:rsidP="00CD31AE">
      <w:pPr>
        <w:pStyle w:val="Telobesedila"/>
        <w:ind w:left="718" w:firstLine="2"/>
      </w:pPr>
      <w:r>
        <w:t>v del »Ostale priloge«.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r>
        <w:t>excel</w:t>
      </w:r>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r>
        <w:t>pdf.</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»Dokumenti«, v del »Ostale priloge«. Celoten predračun popisa blaga in del mora biti priložen tudi v excel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 xml:space="preserve">tehnične specifikacije itd., ki jih zahteva naročnik. V ta razdelek se na primer naložijo tudi potrdila o nekaznovanosti, ipd. Dokumenti, ki se naložijo v razdelek »Ostale priloge« pa so (če se zahteva </w:t>
      </w:r>
      <w:r>
        <w:lastRenderedPageBreak/>
        <w:t>podpis) lahko podpisani fizično in skenirani kot *.pdf dokument ali drug format, ki omogoča shranjevanje skeniranega dokumenta (npr. *.tif, *.jpg), lahko pa so podpisani elektronsko in naloženi kot *.pdf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7" w:name="_TOC_250009"/>
      <w:r>
        <w:t>Jezikovne</w:t>
      </w:r>
      <w:r>
        <w:rPr>
          <w:spacing w:val="-3"/>
        </w:rPr>
        <w:t xml:space="preserve"> zahteve</w:t>
      </w:r>
      <w:bookmarkEnd w:id="37"/>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2D2FFC">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Pr="00860600" w:rsidRDefault="009E6620">
      <w:pPr>
        <w:pStyle w:val="Naslov1"/>
        <w:numPr>
          <w:ilvl w:val="0"/>
          <w:numId w:val="10"/>
        </w:numPr>
        <w:tabs>
          <w:tab w:val="left" w:pos="1228"/>
        </w:tabs>
        <w:ind w:left="1227" w:hanging="402"/>
      </w:pPr>
      <w:bookmarkStart w:id="38" w:name="_TOC_250008"/>
      <w:r w:rsidRPr="00860600">
        <w:rPr>
          <w:spacing w:val="-3"/>
        </w:rPr>
        <w:t xml:space="preserve">OBRAZCI </w:t>
      </w:r>
      <w:r w:rsidRPr="00860600">
        <w:t xml:space="preserve">ZA </w:t>
      </w:r>
      <w:r w:rsidRPr="00860600">
        <w:rPr>
          <w:spacing w:val="-10"/>
        </w:rPr>
        <w:t>SESTAVO</w:t>
      </w:r>
      <w:r w:rsidRPr="00860600">
        <w:rPr>
          <w:spacing w:val="-11"/>
        </w:rPr>
        <w:t xml:space="preserve"> </w:t>
      </w:r>
      <w:bookmarkEnd w:id="38"/>
      <w:r w:rsidRPr="00860600">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r>
              <w:rPr>
                <w:u w:val="single"/>
              </w:rPr>
              <w:t xml:space="preserve">obr.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*.pdf datoteki (v celoti izpolnjen, podpisan in požigosan),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r>
              <w:t xml:space="preserve">obr.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ter podizvajalce (skupaj s fotokopijami sklenjenih podizvajalskih</w:t>
            </w:r>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Akt o skupnem nastopanju in podizvajalske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r w:rsidRPr="002127C2">
              <w:rPr>
                <w:u w:val="single"/>
              </w:rPr>
              <w:t>obr.</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r w:rsidRPr="002127C2">
              <w:rPr>
                <w:u w:val="single"/>
              </w:rPr>
              <w:t>obr.</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r w:rsidRPr="002127C2">
              <w:rPr>
                <w:u w:val="single"/>
              </w:rPr>
              <w:t xml:space="preserve">obr.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332A8A" w14:paraId="10854BA7" w14:textId="77777777" w:rsidTr="00094C36">
        <w:trPr>
          <w:trHeight w:val="843"/>
        </w:trPr>
        <w:tc>
          <w:tcPr>
            <w:tcW w:w="818" w:type="dxa"/>
          </w:tcPr>
          <w:p w14:paraId="504A8608" w14:textId="0ECE5614" w:rsidR="00332A8A" w:rsidRDefault="002127C2">
            <w:pPr>
              <w:pStyle w:val="TableParagraph"/>
              <w:spacing w:line="268" w:lineRule="exact"/>
              <w:ind w:left="107"/>
            </w:pPr>
            <w:r>
              <w:t>6.</w:t>
            </w:r>
          </w:p>
        </w:tc>
        <w:tc>
          <w:tcPr>
            <w:tcW w:w="8230" w:type="dxa"/>
          </w:tcPr>
          <w:p w14:paraId="177963AD" w14:textId="398C0CAF" w:rsidR="00332A8A" w:rsidRDefault="003C7431" w:rsidP="003C7431">
            <w:pPr>
              <w:pStyle w:val="TableParagraph"/>
              <w:rPr>
                <w:u w:val="single"/>
              </w:rPr>
            </w:pPr>
            <w:r>
              <w:rPr>
                <w:u w:val="single"/>
              </w:rPr>
              <w:t>o</w:t>
            </w:r>
            <w:r w:rsidR="002127C2">
              <w:rPr>
                <w:u w:val="single"/>
              </w:rPr>
              <w:t xml:space="preserve">br. – </w:t>
            </w:r>
            <w:r w:rsidR="006B1978">
              <w:rPr>
                <w:u w:val="single"/>
              </w:rPr>
              <w:t xml:space="preserve">4.6. </w:t>
            </w:r>
            <w:r w:rsidR="002127C2">
              <w:rPr>
                <w:u w:val="single"/>
              </w:rPr>
              <w:t>Pooblastilo gospodarskega subjekta za pridobitev osebnih podatkov</w:t>
            </w:r>
          </w:p>
          <w:p w14:paraId="5604C84E" w14:textId="26F1ADE1"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63CF8B8D" w14:textId="77777777" w:rsidTr="00094C36">
        <w:trPr>
          <w:trHeight w:val="1343"/>
        </w:trPr>
        <w:tc>
          <w:tcPr>
            <w:tcW w:w="818" w:type="dxa"/>
          </w:tcPr>
          <w:p w14:paraId="55415541" w14:textId="185F0024" w:rsidR="000B7748" w:rsidRDefault="000B7748">
            <w:pPr>
              <w:pStyle w:val="TableParagraph"/>
              <w:spacing w:line="268" w:lineRule="exact"/>
              <w:ind w:left="107"/>
            </w:pPr>
            <w:r>
              <w:t xml:space="preserve">7. </w:t>
            </w:r>
          </w:p>
        </w:tc>
        <w:tc>
          <w:tcPr>
            <w:tcW w:w="8230" w:type="dxa"/>
          </w:tcPr>
          <w:p w14:paraId="3188BAD4" w14:textId="3ED033DC" w:rsidR="000B7748" w:rsidRPr="00511E7D" w:rsidRDefault="003C7431" w:rsidP="00511E7D">
            <w:pPr>
              <w:pStyle w:val="Priloge"/>
              <w:tabs>
                <w:tab w:val="left" w:pos="794"/>
                <w:tab w:val="right" w:pos="9072"/>
              </w:tabs>
              <w:jc w:val="left"/>
              <w:outlineLvl w:val="1"/>
              <w:rPr>
                <w:rFonts w:ascii="Calibri Light" w:hAnsi="Calibri Light" w:cs="Calibri Light"/>
                <w:b w:val="0"/>
                <w:bCs/>
                <w:color w:val="auto"/>
                <w:sz w:val="22"/>
                <w:szCs w:val="22"/>
                <w:u w:val="single"/>
              </w:rPr>
            </w:pPr>
            <w:r>
              <w:rPr>
                <w:rFonts w:ascii="Calibri Light" w:hAnsi="Calibri Light" w:cs="Calibri Light"/>
                <w:b w:val="0"/>
                <w:bCs/>
                <w:color w:val="auto"/>
                <w:sz w:val="22"/>
                <w:szCs w:val="22"/>
              </w:rPr>
              <w:t>o</w:t>
            </w:r>
            <w:r w:rsidR="000B7748" w:rsidRPr="000B7748">
              <w:rPr>
                <w:rFonts w:ascii="Calibri Light" w:hAnsi="Calibri Light" w:cs="Calibri Light"/>
                <w:b w:val="0"/>
                <w:bCs/>
                <w:color w:val="auto"/>
                <w:sz w:val="22"/>
                <w:szCs w:val="22"/>
              </w:rPr>
              <w:t xml:space="preserve">br. </w:t>
            </w:r>
            <w:r w:rsidR="006B1978">
              <w:rPr>
                <w:rFonts w:ascii="Calibri Light" w:hAnsi="Calibri Light" w:cs="Calibri Light"/>
                <w:b w:val="0"/>
                <w:bCs/>
                <w:color w:val="auto"/>
                <w:sz w:val="22"/>
                <w:szCs w:val="22"/>
              </w:rPr>
              <w:t>–</w:t>
            </w:r>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4.7.</w:t>
            </w:r>
            <w:r w:rsidR="000B7748" w:rsidRPr="000B7748">
              <w:rPr>
                <w:rFonts w:ascii="Calibri Light" w:hAnsi="Calibri Light" w:cs="Calibri Light"/>
                <w:b w:val="0"/>
                <w:bCs/>
                <w:color w:val="auto"/>
                <w:sz w:val="22"/>
                <w:szCs w:val="22"/>
                <w:u w:val="single"/>
              </w:rPr>
              <w:t>Pooblastilo osebe, ki je članica upravnega, vodstvenega ali nadzornega organa gospodarskega subjekta ali ima pooblastila za njegovo zastopanje ali odločanje ali nadzor v njem za pridobitev osebnih podatkov</w:t>
            </w:r>
          </w:p>
          <w:p w14:paraId="4670789A" w14:textId="4261806D"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234A1F85" w:rsidR="000B7748" w:rsidRDefault="00585C5B">
            <w:pPr>
              <w:pStyle w:val="TableParagraph"/>
              <w:spacing w:line="268" w:lineRule="exact"/>
              <w:ind w:left="107"/>
            </w:pPr>
            <w:r>
              <w:t>8</w:t>
            </w:r>
            <w:r w:rsidR="000B7748">
              <w:t>.</w:t>
            </w:r>
          </w:p>
        </w:tc>
        <w:tc>
          <w:tcPr>
            <w:tcW w:w="8230" w:type="dxa"/>
          </w:tcPr>
          <w:p w14:paraId="1107BE1E" w14:textId="12D3C3BB" w:rsidR="00366949" w:rsidRDefault="003C7431" w:rsidP="00511E7D">
            <w:pPr>
              <w:pStyle w:val="TableParagraph"/>
              <w:rPr>
                <w:u w:val="single"/>
              </w:rPr>
            </w:pPr>
            <w:r>
              <w:rPr>
                <w:u w:val="single"/>
              </w:rPr>
              <w:t>o</w:t>
            </w:r>
            <w:r w:rsidR="00366949">
              <w:rPr>
                <w:u w:val="single"/>
              </w:rPr>
              <w:t xml:space="preserve">br.- </w:t>
            </w:r>
            <w:r w:rsidR="006B1978">
              <w:rPr>
                <w:u w:val="single"/>
              </w:rPr>
              <w:t>4.</w:t>
            </w:r>
            <w:r w:rsidR="00585C5B">
              <w:rPr>
                <w:u w:val="single"/>
              </w:rPr>
              <w:t>8</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511E7D">
        <w:trPr>
          <w:trHeight w:val="836"/>
        </w:trPr>
        <w:tc>
          <w:tcPr>
            <w:tcW w:w="818" w:type="dxa"/>
          </w:tcPr>
          <w:p w14:paraId="38B79202" w14:textId="7EF24EA7" w:rsidR="00366949" w:rsidRDefault="00585C5B">
            <w:pPr>
              <w:pStyle w:val="TableParagraph"/>
              <w:spacing w:line="268" w:lineRule="exact"/>
              <w:ind w:left="107"/>
            </w:pPr>
            <w:r>
              <w:t>9</w:t>
            </w:r>
            <w:r w:rsidR="00366949">
              <w:t>.</w:t>
            </w:r>
          </w:p>
        </w:tc>
        <w:tc>
          <w:tcPr>
            <w:tcW w:w="8230" w:type="dxa"/>
          </w:tcPr>
          <w:p w14:paraId="6148265E" w14:textId="54624847" w:rsidR="00366949" w:rsidRPr="00511E7D" w:rsidRDefault="003C7431" w:rsidP="00511E7D">
            <w:pPr>
              <w:pStyle w:val="TableParagraph"/>
              <w:rPr>
                <w:b/>
                <w:bCs/>
                <w:u w:val="single"/>
              </w:rPr>
            </w:pPr>
            <w:r>
              <w:rPr>
                <w:u w:val="single"/>
              </w:rPr>
              <w:t>o</w:t>
            </w:r>
            <w:r w:rsidR="00366949">
              <w:rPr>
                <w:u w:val="single"/>
              </w:rPr>
              <w:t xml:space="preserve">br. – </w:t>
            </w:r>
            <w:r w:rsidR="006B1978">
              <w:rPr>
                <w:u w:val="single"/>
              </w:rPr>
              <w:t>4.</w:t>
            </w:r>
            <w:r w:rsidR="00585C5B">
              <w:rPr>
                <w:u w:val="single"/>
              </w:rPr>
              <w:t>9</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511E7D">
        <w:trPr>
          <w:trHeight w:val="851"/>
        </w:trPr>
        <w:tc>
          <w:tcPr>
            <w:tcW w:w="818" w:type="dxa"/>
          </w:tcPr>
          <w:p w14:paraId="375B5231" w14:textId="5BA9CBEF" w:rsidR="00F27461" w:rsidRDefault="00F27461">
            <w:pPr>
              <w:pStyle w:val="TableParagraph"/>
              <w:spacing w:line="268" w:lineRule="exact"/>
              <w:ind w:left="107"/>
            </w:pPr>
            <w:r>
              <w:t>1</w:t>
            </w:r>
            <w:r w:rsidR="00585C5B">
              <w:t>0</w:t>
            </w:r>
            <w:r>
              <w:t>.</w:t>
            </w:r>
          </w:p>
        </w:tc>
        <w:tc>
          <w:tcPr>
            <w:tcW w:w="8230" w:type="dxa"/>
          </w:tcPr>
          <w:p w14:paraId="2D2E3074" w14:textId="597B9EF6" w:rsidR="00F27461" w:rsidRDefault="003C7431" w:rsidP="00511E7D">
            <w:pPr>
              <w:pStyle w:val="TableParagraph"/>
              <w:rPr>
                <w:u w:val="single"/>
              </w:rPr>
            </w:pPr>
            <w:r>
              <w:rPr>
                <w:u w:val="single"/>
              </w:rPr>
              <w:t>o</w:t>
            </w:r>
            <w:r w:rsidR="00F27461">
              <w:rPr>
                <w:u w:val="single"/>
              </w:rPr>
              <w:t>br.- 4.1</w:t>
            </w:r>
            <w:r w:rsidR="00585C5B">
              <w:rPr>
                <w:u w:val="single"/>
              </w:rPr>
              <w:t>0</w:t>
            </w:r>
            <w:r w:rsidR="00F27461">
              <w:rPr>
                <w:u w:val="single"/>
              </w:rPr>
              <w:t>. Izjava o neobstoju okoliščin glede omejitve poslovanja</w:t>
            </w: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511E7D">
        <w:trPr>
          <w:trHeight w:val="852"/>
        </w:trPr>
        <w:tc>
          <w:tcPr>
            <w:tcW w:w="818" w:type="dxa"/>
          </w:tcPr>
          <w:p w14:paraId="2D3EA830" w14:textId="7F7B76B1" w:rsidR="00F27461" w:rsidRDefault="00F27461">
            <w:pPr>
              <w:pStyle w:val="TableParagraph"/>
              <w:spacing w:line="268" w:lineRule="exact"/>
              <w:ind w:left="107"/>
            </w:pPr>
            <w:r>
              <w:lastRenderedPageBreak/>
              <w:t>1</w:t>
            </w:r>
            <w:r w:rsidR="00585C5B">
              <w:t>1</w:t>
            </w:r>
            <w:r>
              <w:t>.</w:t>
            </w:r>
          </w:p>
        </w:tc>
        <w:tc>
          <w:tcPr>
            <w:tcW w:w="8230" w:type="dxa"/>
          </w:tcPr>
          <w:p w14:paraId="754B7924" w14:textId="54FDAEFA" w:rsidR="00F27461" w:rsidRDefault="003C7431" w:rsidP="00511E7D">
            <w:pPr>
              <w:pStyle w:val="TableParagraph"/>
              <w:rPr>
                <w:u w:val="single"/>
              </w:rPr>
            </w:pPr>
            <w:r>
              <w:rPr>
                <w:u w:val="single"/>
              </w:rPr>
              <w:t>o</w:t>
            </w:r>
            <w:r w:rsidR="00F27461" w:rsidRPr="002F3083">
              <w:rPr>
                <w:u w:val="single"/>
              </w:rPr>
              <w:t>br. – 4.1</w:t>
            </w:r>
            <w:r w:rsidR="00585C5B">
              <w:rPr>
                <w:u w:val="single"/>
              </w:rPr>
              <w:t>1</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511E7D">
        <w:trPr>
          <w:trHeight w:val="835"/>
        </w:trPr>
        <w:tc>
          <w:tcPr>
            <w:tcW w:w="818" w:type="dxa"/>
          </w:tcPr>
          <w:p w14:paraId="27C5687B" w14:textId="1C317446" w:rsidR="00772BC4" w:rsidRDefault="00463E4D">
            <w:pPr>
              <w:pStyle w:val="TableParagraph"/>
              <w:spacing w:line="268" w:lineRule="exact"/>
              <w:ind w:left="107"/>
            </w:pPr>
            <w:r>
              <w:t>1</w:t>
            </w:r>
            <w:r w:rsidR="00585C5B">
              <w:t>2</w:t>
            </w:r>
            <w:r>
              <w:t>.</w:t>
            </w:r>
          </w:p>
        </w:tc>
        <w:tc>
          <w:tcPr>
            <w:tcW w:w="8230" w:type="dxa"/>
          </w:tcPr>
          <w:p w14:paraId="1FB034F2" w14:textId="232EA0E3" w:rsidR="00463E4D" w:rsidRPr="00511E7D" w:rsidRDefault="003C7431">
            <w:pPr>
              <w:pStyle w:val="TableParagraph"/>
              <w:rPr>
                <w:u w:val="single"/>
              </w:rPr>
            </w:pPr>
            <w:r>
              <w:rPr>
                <w:u w:val="single"/>
              </w:rPr>
              <w:t>o</w:t>
            </w:r>
            <w:r w:rsidR="00463E4D" w:rsidRPr="00463E4D">
              <w:rPr>
                <w:u w:val="single"/>
              </w:rPr>
              <w:t>br.- 4.1</w:t>
            </w:r>
            <w:r w:rsidR="00585C5B">
              <w:rPr>
                <w:u w:val="single"/>
              </w:rPr>
              <w:t>2</w:t>
            </w:r>
            <w:r w:rsidR="00463E4D" w:rsidRPr="00463E4D">
              <w:rPr>
                <w:u w:val="single"/>
              </w:rPr>
              <w:t>. Opis pre</w:t>
            </w:r>
            <w:r w:rsidR="001E7CAA">
              <w:rPr>
                <w:u w:val="single"/>
              </w:rPr>
              <w:t>d</w:t>
            </w:r>
            <w:r w:rsidR="00463E4D" w:rsidRPr="00463E4D">
              <w:rPr>
                <w:u w:val="single"/>
              </w:rPr>
              <w:t>meta naročila</w:t>
            </w:r>
          </w:p>
          <w:p w14:paraId="7F0ED38B"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766556EB" w14:textId="77777777" w:rsidTr="00511E7D">
        <w:trPr>
          <w:trHeight w:val="846"/>
        </w:trPr>
        <w:tc>
          <w:tcPr>
            <w:tcW w:w="818" w:type="dxa"/>
          </w:tcPr>
          <w:p w14:paraId="013FD2C3" w14:textId="174DA1C6" w:rsidR="000B7748" w:rsidRDefault="00463E4D">
            <w:pPr>
              <w:pStyle w:val="TableParagraph"/>
              <w:spacing w:line="268" w:lineRule="exact"/>
              <w:ind w:left="107"/>
            </w:pPr>
            <w:r>
              <w:t>1</w:t>
            </w:r>
            <w:r w:rsidR="00585C5B">
              <w:t>3</w:t>
            </w:r>
            <w:r>
              <w:t>.</w:t>
            </w:r>
          </w:p>
        </w:tc>
        <w:tc>
          <w:tcPr>
            <w:tcW w:w="8230" w:type="dxa"/>
          </w:tcPr>
          <w:p w14:paraId="2963621F" w14:textId="4EDEE5CD" w:rsidR="00463E4D" w:rsidRPr="00511E7D" w:rsidRDefault="005004AB" w:rsidP="00511E7D">
            <w:pPr>
              <w:pStyle w:val="TableParagraph"/>
              <w:rPr>
                <w:u w:val="single"/>
              </w:rPr>
            </w:pPr>
            <w:r w:rsidRPr="00D918FE">
              <w:rPr>
                <w:u w:val="single"/>
              </w:rPr>
              <w:t>o</w:t>
            </w:r>
            <w:r w:rsidR="00463E4D" w:rsidRPr="00D918FE">
              <w:rPr>
                <w:u w:val="single"/>
              </w:rPr>
              <w:t>br. – 4.1</w:t>
            </w:r>
            <w:r w:rsidR="00585C5B" w:rsidRPr="00D918FE">
              <w:rPr>
                <w:u w:val="single"/>
              </w:rPr>
              <w:t>3</w:t>
            </w:r>
            <w:r w:rsidR="00463E4D" w:rsidRPr="00D918FE">
              <w:rPr>
                <w:u w:val="single"/>
              </w:rPr>
              <w:t xml:space="preserve">. </w:t>
            </w:r>
            <w:r w:rsidR="00463E4D" w:rsidRPr="00A21646">
              <w:rPr>
                <w:u w:val="single"/>
              </w:rPr>
              <w:t>Popis</w:t>
            </w:r>
            <w:r w:rsidR="00A21646" w:rsidRPr="00A21646">
              <w:rPr>
                <w:u w:val="single"/>
              </w:rPr>
              <w:t xml:space="preserve"> </w:t>
            </w:r>
            <w:r w:rsidR="00A21646" w:rsidRPr="00A21646">
              <w:rPr>
                <w:b/>
                <w:bCs/>
              </w:rPr>
              <w:t>izpo</w:t>
            </w:r>
            <w:r w:rsidR="00A21646">
              <w:rPr>
                <w:b/>
                <w:bCs/>
              </w:rPr>
              <w:t>l</w:t>
            </w:r>
            <w:r w:rsidR="00A21646" w:rsidRPr="00A21646">
              <w:rPr>
                <w:b/>
                <w:bCs/>
              </w:rPr>
              <w:t>njen in podpisan</w:t>
            </w:r>
          </w:p>
          <w:p w14:paraId="08852190" w14:textId="50B85993" w:rsidR="00463E4D" w:rsidRPr="00E3046C" w:rsidRDefault="00463E4D">
            <w:pPr>
              <w:pStyle w:val="TableParagraph"/>
              <w:ind w:left="105"/>
              <w:rPr>
                <w:color w:val="FF0000"/>
                <w:u w:val="single"/>
              </w:rPr>
            </w:pPr>
            <w:r w:rsidRPr="00A21646">
              <w:rPr>
                <w:color w:val="548DD4" w:themeColor="text2" w:themeTint="99"/>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svojih ustanoviteljih, družbenikih, vključno s tihimi družbeniki, delničarjih, komanditistih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2D2FFC">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9"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9"/>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556D817F" w14:textId="2D3727CC" w:rsidR="00772BC4" w:rsidRDefault="009E6620" w:rsidP="00752CEE">
      <w:pPr>
        <w:pStyle w:val="Telobesedila"/>
        <w:spacing w:before="56"/>
        <w:ind w:left="718" w:right="789"/>
      </w:pPr>
      <w:r>
        <w:t>Na obvestilo o javnem naročilu »</w:t>
      </w:r>
      <w:r w:rsidR="00614FA6">
        <w:rPr>
          <w:sz w:val="20"/>
          <w:szCs w:val="20"/>
        </w:rPr>
        <w:t xml:space="preserve">NAKUP IN </w:t>
      </w:r>
      <w:r w:rsidR="00614FA6" w:rsidRPr="00AC2E0E">
        <w:rPr>
          <w:sz w:val="20"/>
          <w:szCs w:val="20"/>
        </w:rPr>
        <w:t>DOBAV</w:t>
      </w:r>
      <w:r w:rsidR="00614FA6">
        <w:rPr>
          <w:sz w:val="20"/>
          <w:szCs w:val="20"/>
        </w:rPr>
        <w:t>A POGONSKEGA GORIVA</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39400480" w:rsidR="00880543" w:rsidRPr="00880543" w:rsidRDefault="00614FA6" w:rsidP="004F3C08">
            <w:pPr>
              <w:jc w:val="center"/>
            </w:pPr>
            <w:r>
              <w:rPr>
                <w:sz w:val="20"/>
                <w:szCs w:val="20"/>
              </w:rPr>
              <w:t xml:space="preserve">NAKUP IN </w:t>
            </w:r>
            <w:r w:rsidRPr="00AC2E0E">
              <w:rPr>
                <w:sz w:val="20"/>
                <w:szCs w:val="20"/>
              </w:rPr>
              <w:t>DOBAV</w:t>
            </w:r>
            <w:r>
              <w:rPr>
                <w:sz w:val="20"/>
                <w:szCs w:val="20"/>
              </w:rPr>
              <w:t>A POGONSKEGA GORIVA</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35CBFA91" w:rsidR="00880543" w:rsidRPr="00880543" w:rsidRDefault="00A21646" w:rsidP="004F3C08">
            <w:r>
              <w:t>*</w:t>
            </w:r>
            <w:r w:rsidR="00880543"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2D29EC4" w14:textId="77777777" w:rsidR="00880543" w:rsidRPr="00880543" w:rsidRDefault="00880543" w:rsidP="004F3C08"/>
          <w:p w14:paraId="35217622" w14:textId="60A98792" w:rsidR="00880543" w:rsidRPr="00880543" w:rsidRDefault="00880543" w:rsidP="004F3C08">
            <w:pPr>
              <w:rPr>
                <w:highlight w:val="cyan"/>
              </w:rPr>
            </w:pPr>
            <w:r w:rsidRPr="00880543">
              <w:t>Vrednost</w:t>
            </w:r>
            <w:r w:rsidR="00A37D5B">
              <w:t xml:space="preserve"> </w:t>
            </w:r>
            <w:r w:rsidRPr="00880543">
              <w:t>skupaj brez</w:t>
            </w:r>
            <w:r w:rsidR="00400115">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3563E01B" w14:textId="7B8F5CC8" w:rsidR="00880543" w:rsidRPr="00880543" w:rsidRDefault="009C11FD" w:rsidP="004F3C08">
            <w:pPr>
              <w:rPr>
                <w:highlight w:val="cyan"/>
              </w:rPr>
            </w:pPr>
            <w:r>
              <w:t>P</w:t>
            </w:r>
            <w:r w:rsidR="00880543" w:rsidRPr="00A21646">
              <w:t xml:space="preserve">opust v </w:t>
            </w:r>
            <w:r w:rsidR="004B61D4">
              <w:t>EUR</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FC9ABFD" w14:textId="77777777" w:rsidR="00880543" w:rsidRPr="00880543" w:rsidRDefault="00880543" w:rsidP="004F3C08"/>
          <w:p w14:paraId="46D7CE4B" w14:textId="246F55A2" w:rsidR="00880543" w:rsidRPr="00823E51" w:rsidRDefault="00880543" w:rsidP="004F3C08">
            <w:pPr>
              <w:rPr>
                <w:b/>
                <w:bCs/>
                <w:highlight w:val="cyan"/>
              </w:rPr>
            </w:pPr>
            <w:r w:rsidRPr="00823E51">
              <w:rPr>
                <w:b/>
                <w:bCs/>
              </w:rPr>
              <w:t>Skup</w:t>
            </w:r>
            <w:r w:rsidR="00C63015" w:rsidRPr="00823E51">
              <w:rPr>
                <w:b/>
                <w:bCs/>
              </w:rPr>
              <w:t xml:space="preserve">na cena </w:t>
            </w:r>
            <w:r w:rsidRPr="00823E51">
              <w:rPr>
                <w:b/>
                <w:bCs/>
              </w:rPr>
              <w:t>s popustom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BC342E8" w14:textId="43CC2731" w:rsidR="00880543" w:rsidRPr="00880543" w:rsidRDefault="00880543" w:rsidP="004F3C08">
            <w:pPr>
              <w:rPr>
                <w:highlight w:val="cyan"/>
              </w:rPr>
            </w:pPr>
            <w:r w:rsidRPr="00880543">
              <w:t>SKUPAJ</w:t>
            </w:r>
            <w:r w:rsidR="00400115">
              <w:t xml:space="preserve"> s </w:t>
            </w:r>
            <w:r w:rsidR="004B61D4">
              <w:t>popustom</w:t>
            </w:r>
            <w:r w:rsidR="00400115">
              <w:t xml:space="preserve">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CEA7F05" w14:textId="77777777" w:rsidR="00880543" w:rsidRPr="00880543" w:rsidRDefault="00880543" w:rsidP="004F3C08"/>
        </w:tc>
      </w:tr>
    </w:tbl>
    <w:p w14:paraId="48514ED7" w14:textId="77777777" w:rsidR="00880543" w:rsidRPr="005028CA" w:rsidRDefault="00880543" w:rsidP="00880543">
      <w:pPr>
        <w:jc w:val="both"/>
      </w:pPr>
      <w:r w:rsidRPr="005028CA">
        <w:t xml:space="preserve"> </w:t>
      </w:r>
    </w:p>
    <w:p w14:paraId="3FFE37F7" w14:textId="77777777" w:rsidR="00614FA6" w:rsidRPr="005028CA" w:rsidRDefault="00614FA6" w:rsidP="00752CEE">
      <w:pPr>
        <w:pStyle w:val="Telobesedila"/>
        <w:spacing w:before="7"/>
        <w:ind w:right="789" w:firstLine="709"/>
        <w:jc w:val="both"/>
      </w:pPr>
    </w:p>
    <w:p w14:paraId="5ACED8DD" w14:textId="52496ED9" w:rsidR="00614FA6" w:rsidRPr="0069097A" w:rsidRDefault="005028CA" w:rsidP="005028CA">
      <w:pPr>
        <w:pStyle w:val="Telobesedila"/>
        <w:spacing w:before="7"/>
        <w:ind w:left="709" w:right="789"/>
        <w:jc w:val="both"/>
        <w:rPr>
          <w:b/>
          <w:bCs/>
        </w:rPr>
      </w:pPr>
      <w:r w:rsidRPr="0069097A">
        <w:rPr>
          <w:rFonts w:cstheme="minorHAnsi"/>
          <w:b/>
          <w:bCs/>
        </w:rPr>
        <w:t>*</w:t>
      </w:r>
      <w:r w:rsidRPr="0069097A">
        <w:rPr>
          <w:rFonts w:cstheme="minorHAnsi"/>
          <w:b/>
          <w:bCs/>
          <w:shd w:val="clear" w:color="auto" w:fill="FFFFFF"/>
        </w:rPr>
        <w:t>Kot prodajna cena pri pripravi ponudbe se upošteva maloprodajna cena na bencinskem servisu ponudnika v mestu Ajdovščina brez DDV z vsemi dajatvami na dan odpiranja ponudb.</w:t>
      </w:r>
    </w:p>
    <w:p w14:paraId="7865C26E" w14:textId="77777777" w:rsidR="00614FA6" w:rsidRPr="005028CA" w:rsidRDefault="00614FA6" w:rsidP="00752CEE">
      <w:pPr>
        <w:pStyle w:val="Telobesedila"/>
        <w:spacing w:before="7"/>
        <w:ind w:right="789" w:firstLine="709"/>
        <w:jc w:val="both"/>
        <w:rPr>
          <w:color w:val="FF0000"/>
        </w:rPr>
      </w:pPr>
    </w:p>
    <w:p w14:paraId="3B1CBD55" w14:textId="77777777" w:rsidR="00614FA6" w:rsidRDefault="00614FA6" w:rsidP="00752CEE">
      <w:pPr>
        <w:pStyle w:val="Telobesedila"/>
        <w:spacing w:before="7"/>
        <w:ind w:right="789" w:firstLine="709"/>
        <w:jc w:val="both"/>
      </w:pPr>
    </w:p>
    <w:p w14:paraId="76839415" w14:textId="72E0F4D0" w:rsidR="00772BC4" w:rsidRDefault="009E6620" w:rsidP="00752CEE">
      <w:pPr>
        <w:pStyle w:val="Telobesedila"/>
        <w:spacing w:before="7"/>
        <w:ind w:right="789" w:firstLine="709"/>
        <w:jc w:val="both"/>
      </w:pPr>
      <w:r>
        <w:t xml:space="preserve">Ponudnik mora v ponudbeno ceno zajeti vse stroške, </w:t>
      </w:r>
      <w:r w:rsidR="004A4D3D">
        <w:t>še posebej pa</w:t>
      </w:r>
      <w:r>
        <w:t>:</w:t>
      </w:r>
    </w:p>
    <w:p w14:paraId="177F60A8" w14:textId="60EEEFF4" w:rsidR="003B4B0C" w:rsidRPr="003B4B0C" w:rsidRDefault="003B4B0C">
      <w:pPr>
        <w:pStyle w:val="Odstavekseznama"/>
        <w:widowControl/>
        <w:numPr>
          <w:ilvl w:val="0"/>
          <w:numId w:val="32"/>
        </w:numPr>
        <w:autoSpaceDE/>
        <w:autoSpaceDN/>
        <w:spacing w:line="276" w:lineRule="auto"/>
        <w:ind w:right="789"/>
        <w:jc w:val="both"/>
      </w:pPr>
      <w:r w:rsidRPr="003B4B0C">
        <w:t>vse stroške za in v zvezi z dobavo</w:t>
      </w:r>
      <w:r w:rsidR="00B42434">
        <w:t xml:space="preserve"> blaga</w:t>
      </w:r>
      <w:r w:rsidRPr="003B4B0C">
        <w:t>,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32"/>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147EE89C" w:rsidR="003B4B0C" w:rsidRPr="003B4B0C" w:rsidRDefault="003B4B0C">
      <w:pPr>
        <w:pStyle w:val="Odstavekseznama"/>
        <w:widowControl/>
        <w:numPr>
          <w:ilvl w:val="0"/>
          <w:numId w:val="32"/>
        </w:numPr>
        <w:autoSpaceDE/>
        <w:autoSpaceDN/>
        <w:spacing w:line="276" w:lineRule="auto"/>
        <w:ind w:right="789"/>
        <w:jc w:val="both"/>
      </w:pPr>
      <w:r w:rsidRPr="003B4B0C">
        <w:t>stroške vseh prevodov, izjav, dokazil in potrdil, potrebnih za dokazovanje izpolnjevanja zahtev razpisne dokumentacije</w:t>
      </w:r>
      <w:r w:rsidR="005F704E">
        <w:t>;</w:t>
      </w:r>
    </w:p>
    <w:p w14:paraId="34B98073" w14:textId="77777777" w:rsidR="003B4B0C" w:rsidRDefault="009E6620">
      <w:pPr>
        <w:pStyle w:val="Odstavekseznama"/>
        <w:numPr>
          <w:ilvl w:val="0"/>
          <w:numId w:val="32"/>
        </w:numPr>
        <w:tabs>
          <w:tab w:val="left" w:pos="1439"/>
        </w:tabs>
        <w:ind w:right="789"/>
        <w:jc w:val="both"/>
      </w:pPr>
      <w:r>
        <w:t>prevozni</w:t>
      </w:r>
      <w:r w:rsidRPr="003B4B0C">
        <w:rPr>
          <w:spacing w:val="-2"/>
        </w:rPr>
        <w:t xml:space="preserve"> </w:t>
      </w:r>
      <w:r>
        <w:t>stroški;</w:t>
      </w:r>
    </w:p>
    <w:p w14:paraId="4C73DF07" w14:textId="35313709" w:rsidR="003B4B0C" w:rsidRDefault="009E6620">
      <w:pPr>
        <w:pStyle w:val="Odstavekseznama"/>
        <w:numPr>
          <w:ilvl w:val="0"/>
          <w:numId w:val="32"/>
        </w:numPr>
        <w:tabs>
          <w:tab w:val="left" w:pos="1439"/>
        </w:tabs>
        <w:ind w:right="789"/>
        <w:jc w:val="both"/>
      </w:pPr>
      <w:r>
        <w:t>ogled in priprava predračuna</w:t>
      </w:r>
      <w:r w:rsidR="005F704E">
        <w:t>;</w:t>
      </w:r>
    </w:p>
    <w:p w14:paraId="50711C8F" w14:textId="2B3BEEAB" w:rsidR="00B42434" w:rsidRPr="00B42434" w:rsidRDefault="00D570AC">
      <w:pPr>
        <w:pStyle w:val="Odstavekseznama"/>
        <w:numPr>
          <w:ilvl w:val="0"/>
          <w:numId w:val="9"/>
        </w:numPr>
        <w:tabs>
          <w:tab w:val="left" w:pos="1078"/>
          <w:tab w:val="left" w:pos="1079"/>
        </w:tabs>
        <w:ind w:right="789" w:hanging="361"/>
        <w:jc w:val="both"/>
      </w:pPr>
      <w:r w:rsidRPr="00D570AC">
        <w:t>pridobitev certifikatov ter ostale s predpisi in to dokumentacijo zahtevane dokumentacije za vgrajeni material</w:t>
      </w:r>
      <w:r w:rsidR="005F704E">
        <w:t>.</w:t>
      </w:r>
      <w:r w:rsidR="00B42434" w:rsidRPr="00B42434">
        <w:t xml:space="preserve"> V ponudbeni ceni na enoto so vključeni vsi materialni in nematerialni stroški, ki bodo potrebni za izvedbo predmeta pogodbe (</w:t>
      </w:r>
      <w:r w:rsidR="00B42434" w:rsidRPr="00B42434">
        <w:rPr>
          <w:color w:val="000000" w:themeColor="text1"/>
        </w:rPr>
        <w:t xml:space="preserve">stroške dela, potrošnega materiala, potrebovanih strojev in opreme, zavarovanj, pridobitve listin in dokumentacije, dobave blaga, špediterske, </w:t>
      </w:r>
      <w:r w:rsidR="00B42434" w:rsidRPr="00B42434">
        <w:rPr>
          <w:color w:val="000000" w:themeColor="text1"/>
        </w:rPr>
        <w:lastRenderedPageBreak/>
        <w:t xml:space="preserve">prevozne, carinske, organizacijske, manipulativne ter vse morebitne druge stroške, ki so </w:t>
      </w:r>
      <w:r w:rsidR="00B42434" w:rsidRPr="0069097A">
        <w:t xml:space="preserve">neposredno ali posredno povezani z izpolnitvijo pogodbe), vključno s stroški prevoza in vsemi ostalimi stroški (trošarina, taksa CO2, dodatek za zagotavljanje prihrankov energije in prispevek za zagotavljanje podpor proizvodnji električne energije). Naročnik dobavitelju ne bo priznal nobenih </w:t>
      </w:r>
      <w:r w:rsidR="00B42434" w:rsidRPr="00B42434">
        <w:rPr>
          <w:color w:val="000000" w:themeColor="text1"/>
        </w:rPr>
        <w:t>stroškov, ki niso zajeti v pogodbeni ceni</w:t>
      </w:r>
      <w:r w:rsidR="005F704E">
        <w:rPr>
          <w:color w:val="000000" w:themeColor="text1"/>
        </w:rPr>
        <w:t>;</w:t>
      </w:r>
    </w:p>
    <w:p w14:paraId="25DDC7A7" w14:textId="6CC69180" w:rsidR="00D570AC" w:rsidRPr="00B42434" w:rsidRDefault="00B42434">
      <w:pPr>
        <w:pStyle w:val="Odstavekseznama"/>
        <w:numPr>
          <w:ilvl w:val="0"/>
          <w:numId w:val="9"/>
        </w:numPr>
        <w:tabs>
          <w:tab w:val="left" w:pos="1078"/>
          <w:tab w:val="left" w:pos="1079"/>
        </w:tabs>
        <w:ind w:right="789" w:hanging="361"/>
        <w:jc w:val="both"/>
      </w:pPr>
      <w:r w:rsidRPr="00B42434">
        <w:t xml:space="preserve"> </w:t>
      </w:r>
      <w:r w:rsidRPr="00A635C9">
        <w:t xml:space="preserve">ponudbeni popis del </w:t>
      </w:r>
      <w:r>
        <w:t>dejansko predstavlja cenik</w:t>
      </w:r>
      <w:r w:rsidR="005F704E">
        <w:t>;</w:t>
      </w:r>
    </w:p>
    <w:p w14:paraId="1836AA40" w14:textId="77777777" w:rsidR="00D570AC" w:rsidRPr="00D570AC" w:rsidRDefault="00D570AC">
      <w:pPr>
        <w:pStyle w:val="Odstavekseznama"/>
        <w:keepNext/>
        <w:widowControl/>
        <w:numPr>
          <w:ilvl w:val="0"/>
          <w:numId w:val="32"/>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3B2A4EC0" w14:textId="611BDF1C" w:rsidR="00A21646" w:rsidRDefault="00A21646">
      <w:pPr>
        <w:pStyle w:val="Telobesedila"/>
        <w:rPr>
          <w:sz w:val="24"/>
        </w:rPr>
      </w:pPr>
    </w:p>
    <w:p w14:paraId="054B1A54" w14:textId="2D3DC43C" w:rsidR="00A21646" w:rsidRDefault="00A21646">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2D2FFC">
          <w:headerReference w:type="default" r:id="rId20"/>
          <w:footerReference w:type="default" r:id="rId21"/>
          <w:pgSz w:w="11910" w:h="16840"/>
          <w:pgMar w:top="567" w:right="640" w:bottom="1740" w:left="700"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40"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40"/>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2D2FFC">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r w:rsidRPr="004C1879">
              <w:t>Fax:</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41" w:name="_Toc357592328"/>
      <w:bookmarkStart w:id="42" w:name="_Toc380152682"/>
      <w:bookmarkStart w:id="43" w:name="_Toc381603656"/>
      <w:r w:rsidRPr="004C1879">
        <w:t>*Ponudnik mora za VSE te osebe v ponudbi priložiti pooblastilo za pridobitev potrdila iz kazenske evidence  glede kaznivih dejanj iz 1. odstavka 75. člena ZJN-3.</w:t>
      </w:r>
      <w:bookmarkEnd w:id="41"/>
      <w:bookmarkEnd w:id="42"/>
      <w:bookmarkEnd w:id="43"/>
    </w:p>
    <w:p w14:paraId="31F14B72" w14:textId="77777777" w:rsidR="001F5ABE" w:rsidRPr="004C1879" w:rsidRDefault="001F5ABE" w:rsidP="001F5ABE"/>
    <w:p w14:paraId="10E81DEC" w14:textId="77777777" w:rsidR="001F5ABE" w:rsidRPr="004C1879" w:rsidRDefault="001F5ABE" w:rsidP="00752CEE">
      <w:pPr>
        <w:ind w:firstLine="709"/>
      </w:pPr>
      <w:bookmarkStart w:id="44" w:name="_Toc357592329"/>
      <w:bookmarkStart w:id="45" w:name="_Toc380152683"/>
      <w:bookmarkStart w:id="46" w:name="_Toc381603657"/>
      <w:r w:rsidRPr="004C1879">
        <w:rPr>
          <w:b/>
        </w:rPr>
        <w:t>TRANSAKCIJSKI RAČUNI GOSPODARSKEGA SUBJEKTA</w:t>
      </w:r>
      <w:r w:rsidRPr="004C1879">
        <w:t>*:</w:t>
      </w:r>
      <w:bookmarkEnd w:id="44"/>
      <w:bookmarkEnd w:id="45"/>
      <w:bookmarkEnd w:id="46"/>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7" w:name="_Toc357592330"/>
            <w:bookmarkStart w:id="48" w:name="_Toc380152684"/>
            <w:bookmarkStart w:id="49" w:name="_Toc381603658"/>
            <w:r w:rsidRPr="004C1879">
              <w:t>1</w:t>
            </w:r>
            <w:bookmarkEnd w:id="47"/>
            <w:bookmarkEnd w:id="48"/>
            <w:bookmarkEnd w:id="49"/>
          </w:p>
        </w:tc>
        <w:bookmarkStart w:id="50"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0"/>
          </w:p>
        </w:tc>
        <w:bookmarkStart w:id="51"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1"/>
          </w:p>
        </w:tc>
      </w:tr>
      <w:tr w:rsidR="001F5ABE" w:rsidRPr="004C1879" w14:paraId="30F2633E" w14:textId="77777777" w:rsidTr="00752CEE">
        <w:tc>
          <w:tcPr>
            <w:tcW w:w="328" w:type="dxa"/>
          </w:tcPr>
          <w:p w14:paraId="6EF61A16" w14:textId="0FC5DFDF" w:rsidR="001F5ABE" w:rsidRPr="004C1879" w:rsidRDefault="001F5ABE" w:rsidP="0034560A">
            <w:bookmarkStart w:id="52" w:name="_Toc357592331"/>
            <w:bookmarkStart w:id="53" w:name="_Toc380152685"/>
            <w:bookmarkStart w:id="54" w:name="_Toc381603659"/>
            <w:r w:rsidRPr="004C1879">
              <w:lastRenderedPageBreak/>
              <w:t>2</w:t>
            </w:r>
            <w:bookmarkEnd w:id="52"/>
            <w:bookmarkEnd w:id="53"/>
            <w:bookmarkEnd w:id="54"/>
          </w:p>
        </w:tc>
        <w:bookmarkStart w:id="55"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5"/>
          </w:p>
        </w:tc>
        <w:bookmarkStart w:id="56"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6"/>
          </w:p>
        </w:tc>
      </w:tr>
      <w:tr w:rsidR="001F5ABE" w:rsidRPr="004C1879" w14:paraId="420CCB2E" w14:textId="77777777" w:rsidTr="00752CEE">
        <w:tc>
          <w:tcPr>
            <w:tcW w:w="328" w:type="dxa"/>
          </w:tcPr>
          <w:p w14:paraId="5DD614FE" w14:textId="36C099AE" w:rsidR="001F5ABE" w:rsidRPr="004C1879" w:rsidRDefault="001F5ABE" w:rsidP="0034560A">
            <w:bookmarkStart w:id="57" w:name="_Toc357592332"/>
            <w:bookmarkStart w:id="58" w:name="_Toc380152686"/>
            <w:bookmarkStart w:id="59" w:name="_Toc381603660"/>
            <w:r w:rsidRPr="004C1879">
              <w:t>3</w:t>
            </w:r>
            <w:bookmarkEnd w:id="57"/>
            <w:bookmarkEnd w:id="58"/>
            <w:bookmarkEnd w:id="59"/>
          </w:p>
        </w:tc>
        <w:bookmarkStart w:id="60"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0"/>
          </w:p>
        </w:tc>
        <w:bookmarkStart w:id="61"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1"/>
          </w:p>
        </w:tc>
      </w:tr>
      <w:tr w:rsidR="001F5ABE" w:rsidRPr="004C1879" w14:paraId="46409471" w14:textId="77777777" w:rsidTr="00752CEE">
        <w:tc>
          <w:tcPr>
            <w:tcW w:w="328" w:type="dxa"/>
          </w:tcPr>
          <w:p w14:paraId="7FDB8E41" w14:textId="6A4FDBF9" w:rsidR="001F5ABE" w:rsidRPr="004C1879" w:rsidRDefault="001F5ABE" w:rsidP="0034560A">
            <w:bookmarkStart w:id="62" w:name="_Toc357592333"/>
            <w:bookmarkStart w:id="63" w:name="_Toc380152687"/>
            <w:bookmarkStart w:id="64" w:name="_Toc381603661"/>
            <w:r w:rsidRPr="004C1879">
              <w:t>4</w:t>
            </w:r>
            <w:bookmarkEnd w:id="62"/>
            <w:bookmarkEnd w:id="63"/>
            <w:bookmarkEnd w:id="64"/>
          </w:p>
        </w:tc>
        <w:bookmarkStart w:id="65"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5"/>
          </w:p>
        </w:tc>
        <w:bookmarkStart w:id="66"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6"/>
          </w:p>
        </w:tc>
      </w:tr>
      <w:tr w:rsidR="001F5ABE" w:rsidRPr="004C1879" w14:paraId="193DE1BC" w14:textId="77777777" w:rsidTr="00752CEE">
        <w:tc>
          <w:tcPr>
            <w:tcW w:w="328" w:type="dxa"/>
          </w:tcPr>
          <w:p w14:paraId="368B8EFD" w14:textId="32F0B064" w:rsidR="001F5ABE" w:rsidRPr="004C1879" w:rsidRDefault="001F5ABE" w:rsidP="0034560A">
            <w:bookmarkStart w:id="67" w:name="_Toc357592334"/>
            <w:bookmarkStart w:id="68" w:name="_Toc380152688"/>
            <w:bookmarkStart w:id="69" w:name="_Toc381603662"/>
            <w:r w:rsidRPr="004C1879">
              <w:t>5</w:t>
            </w:r>
            <w:bookmarkEnd w:id="67"/>
            <w:bookmarkEnd w:id="68"/>
            <w:bookmarkEnd w:id="69"/>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shd w:val="clear" w:color="auto" w:fill="auto"/>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shd w:val="clear" w:color="auto" w:fill="auto"/>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shd w:val="clear" w:color="auto" w:fill="auto"/>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shd w:val="clear" w:color="auto" w:fill="auto"/>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shd w:val="clear" w:color="auto" w:fill="auto"/>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shd w:val="clear" w:color="auto" w:fill="auto"/>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shd w:val="clear" w:color="auto" w:fill="auto"/>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shd w:val="clear" w:color="auto" w:fill="auto"/>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shd w:val="clear" w:color="auto" w:fill="auto"/>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Pr="004C1879" w:rsidRDefault="00381128" w:rsidP="001F5ABE">
      <w:pPr>
        <w:rPr>
          <w:b/>
        </w:rPr>
      </w:pPr>
      <w:r>
        <w:rPr>
          <w:b/>
        </w:rPr>
        <w:br/>
      </w: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70" w:name="_Toc395008188"/>
      <w:bookmarkStart w:id="71" w:name="_Toc401742223"/>
      <w:bookmarkStart w:id="72" w:name="_Toc401742353"/>
      <w:bookmarkStart w:id="73"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70"/>
    <w:bookmarkEnd w:id="71"/>
    <w:bookmarkEnd w:id="72"/>
    <w:bookmarkEnd w:id="73"/>
    <w:p w14:paraId="06DA05C3" w14:textId="369135C3" w:rsidR="001F5ABE" w:rsidRPr="005164F1" w:rsidRDefault="001F5ABE" w:rsidP="00752CEE">
      <w:pPr>
        <w:spacing w:line="223" w:lineRule="exact"/>
        <w:ind w:left="709" w:right="789"/>
        <w:jc w:val="both"/>
      </w:pPr>
      <w:r w:rsidRPr="005164F1">
        <w:t>V zvezi z javnim naročilom »</w:t>
      </w:r>
      <w:r w:rsidR="00DE2A3F">
        <w:t xml:space="preserve">NAKUP IN </w:t>
      </w:r>
      <w:r w:rsidR="00A6663F" w:rsidRPr="00AC2E0E">
        <w:rPr>
          <w:sz w:val="20"/>
          <w:szCs w:val="20"/>
        </w:rPr>
        <w:t>DOBAV</w:t>
      </w:r>
      <w:r w:rsidR="00DE2A3F">
        <w:rPr>
          <w:sz w:val="20"/>
          <w:szCs w:val="20"/>
        </w:rPr>
        <w:t>A POGONSKIH GORIV</w:t>
      </w:r>
      <w:r w:rsidRPr="005164F1">
        <w:t xml:space="preserve">«, poslano v objavo na portal javnih </w:t>
      </w:r>
      <w:r w:rsidRPr="00E83962">
        <w:t xml:space="preserve">naročil, dne </w:t>
      </w:r>
      <w:r w:rsidR="007B673A" w:rsidRPr="00E83962">
        <w:t>7</w:t>
      </w:r>
      <w:r w:rsidRPr="00E83962">
        <w:t>.</w:t>
      </w:r>
      <w:r w:rsidR="00D476A8" w:rsidRPr="00E83962">
        <w:t>2</w:t>
      </w:r>
      <w:r w:rsidRPr="00E83962">
        <w:t>.202</w:t>
      </w:r>
      <w:r w:rsidR="007B673A" w:rsidRPr="00E83962">
        <w:t>4</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shd w:val="clear" w:color="auto" w:fill="auto"/>
          </w:tcPr>
          <w:p w14:paraId="53CBBE7F" w14:textId="77777777" w:rsidR="001F5ABE" w:rsidRPr="005164F1" w:rsidRDefault="001F5ABE" w:rsidP="0034560A">
            <w:pPr>
              <w:jc w:val="center"/>
              <w:rPr>
                <w:b/>
              </w:rPr>
            </w:pPr>
            <w:r w:rsidRPr="005164F1">
              <w:rPr>
                <w:b/>
              </w:rPr>
              <w:t xml:space="preserve"> PODIZVAJALEC:  </w:t>
            </w:r>
          </w:p>
        </w:tc>
        <w:tc>
          <w:tcPr>
            <w:tcW w:w="6538" w:type="dxa"/>
            <w:shd w:val="clear" w:color="auto" w:fill="auto"/>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4" w:name="_Toc262634107"/>
      <w:bookmarkStart w:id="75" w:name="_Toc395008189"/>
      <w:bookmarkStart w:id="76" w:name="_Toc401742225"/>
      <w:bookmarkStart w:id="77" w:name="_Toc401742355"/>
      <w:bookmarkStart w:id="78"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4"/>
    <w:bookmarkEnd w:id="75"/>
    <w:bookmarkEnd w:id="76"/>
    <w:bookmarkEnd w:id="77"/>
    <w:bookmarkEnd w:id="78"/>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shd w:val="clear" w:color="auto" w:fill="auto"/>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shd w:val="clear" w:color="auto" w:fill="auto"/>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12A9D1B9" w:rsidR="001F5ABE" w:rsidRPr="00241F57" w:rsidRDefault="001F5ABE" w:rsidP="001E7CAA">
      <w:pPr>
        <w:spacing w:line="223" w:lineRule="exact"/>
        <w:ind w:left="709" w:right="789"/>
        <w:jc w:val="both"/>
      </w:pPr>
      <w:r w:rsidRPr="00241F57">
        <w:t>V zvezi z javnim naročilom »</w:t>
      </w:r>
      <w:r w:rsidR="008A21AB">
        <w:t xml:space="preserve">NAKUP IN </w:t>
      </w:r>
      <w:r w:rsidR="008A21AB" w:rsidRPr="00AC2E0E">
        <w:rPr>
          <w:sz w:val="20"/>
          <w:szCs w:val="20"/>
        </w:rPr>
        <w:t>DOBAV</w:t>
      </w:r>
      <w:r w:rsidR="008A21AB">
        <w:rPr>
          <w:sz w:val="20"/>
          <w:szCs w:val="20"/>
        </w:rPr>
        <w:t>A POGONSKIH GORIV</w:t>
      </w:r>
      <w:r w:rsidRPr="00241F57">
        <w:t>«</w:t>
      </w:r>
      <w:r w:rsidRPr="00241F57">
        <w:rPr>
          <w:b/>
        </w:rPr>
        <w:t xml:space="preserve">, </w:t>
      </w:r>
      <w:r w:rsidRPr="00241F57">
        <w:t xml:space="preserve">poslano v objavo na portal javnih </w:t>
      </w:r>
      <w:r w:rsidRPr="00E83962">
        <w:t xml:space="preserve">naročil, dne </w:t>
      </w:r>
      <w:r w:rsidR="007B673A" w:rsidRPr="00E83962">
        <w:t>7</w:t>
      </w:r>
      <w:r w:rsidRPr="00E83962">
        <w:t>.</w:t>
      </w:r>
      <w:r w:rsidR="00D476A8" w:rsidRPr="00E83962">
        <w:t>2</w:t>
      </w:r>
      <w:r w:rsidRPr="00E83962">
        <w:t>.202</w:t>
      </w:r>
      <w:r w:rsidR="007B673A" w:rsidRPr="00E83962">
        <w:t>4</w:t>
      </w:r>
      <w:r w:rsidRPr="00E83962">
        <w:t xml:space="preserve">, </w:t>
      </w:r>
      <w:r w:rsidRPr="00E83962">
        <w:rPr>
          <w:bCs/>
        </w:rPr>
        <w:t xml:space="preserve">naročniku Komunalno stanovanjska </w:t>
      </w:r>
      <w:r w:rsidRPr="00241F57">
        <w:rPr>
          <w:bCs/>
        </w:rPr>
        <w:t xml:space="preserve">družba d.o.o.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9" w:name="_Toc395008191"/>
      <w:bookmarkStart w:id="80" w:name="_Toc401742229"/>
      <w:bookmarkStart w:id="81" w:name="_Toc401742359"/>
      <w:bookmarkStart w:id="82"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0193693" w14:textId="6CF10835" w:rsidR="00241F57" w:rsidRPr="00784D0E" w:rsidRDefault="00DD4669" w:rsidP="00F56C35">
      <w:pPr>
        <w:pStyle w:val="Priloge"/>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lastRenderedPageBreak/>
        <w:t xml:space="preserve">4.6. </w:t>
      </w:r>
      <w:r w:rsidRPr="00784D0E">
        <w:rPr>
          <w:rFonts w:ascii="Calibri Light" w:hAnsi="Calibri Light" w:cs="Calibri Light"/>
          <w:color w:val="auto"/>
          <w:sz w:val="22"/>
          <w:szCs w:val="22"/>
        </w:rPr>
        <w:t>POOBLASTILO GOSPODARSKEGA SUBJEKTA ZA PRIDOBITEV OSEBNIH PODATKOV</w:t>
      </w:r>
    </w:p>
    <w:bookmarkEnd w:id="79"/>
    <w:bookmarkEnd w:id="80"/>
    <w:bookmarkEnd w:id="81"/>
    <w:bookmarkEnd w:id="82"/>
    <w:p w14:paraId="6709DF97" w14:textId="77777777" w:rsidR="001F5ABE" w:rsidRPr="00784D0E" w:rsidRDefault="001F5ABE" w:rsidP="00F56C35">
      <w:pPr>
        <w:ind w:left="709" w:right="789"/>
        <w:jc w:val="both"/>
      </w:pPr>
    </w:p>
    <w:p w14:paraId="00D39CA5" w14:textId="77777777" w:rsidR="001F5ABE" w:rsidRPr="00784D0E" w:rsidRDefault="001F5ABE" w:rsidP="00F56C35">
      <w:pPr>
        <w:ind w:left="709" w:right="789"/>
        <w:jc w:val="both"/>
      </w:pPr>
      <w:r w:rsidRPr="00784D0E">
        <w:rPr>
          <w:b/>
        </w:rPr>
        <w:t>GOSPODARSKI SUBJEKT</w:t>
      </w:r>
      <w:r w:rsidRPr="00784D0E">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784D0E" w14:paraId="49157C7A" w14:textId="77777777" w:rsidTr="00F56C35">
        <w:tc>
          <w:tcPr>
            <w:tcW w:w="9212" w:type="dxa"/>
            <w:tcBorders>
              <w:bottom w:val="single" w:sz="6" w:space="0" w:color="1F497D"/>
            </w:tcBorders>
            <w:shd w:val="clear" w:color="auto" w:fill="auto"/>
            <w:vAlign w:val="center"/>
          </w:tcPr>
          <w:p w14:paraId="512D11EC" w14:textId="77777777" w:rsidR="001F5ABE" w:rsidRPr="00784D0E" w:rsidRDefault="001F5ABE" w:rsidP="00F56C35">
            <w:pPr>
              <w:ind w:left="709" w:right="789"/>
              <w:jc w:val="center"/>
              <w:rPr>
                <w:rFonts w:eastAsia="Times New Roman"/>
              </w:rPr>
            </w:pPr>
          </w:p>
        </w:tc>
      </w:tr>
      <w:tr w:rsidR="001F5ABE" w:rsidRPr="00784D0E" w14:paraId="5703CAA0" w14:textId="77777777" w:rsidTr="00F56C35">
        <w:tc>
          <w:tcPr>
            <w:tcW w:w="9212" w:type="dxa"/>
            <w:tcBorders>
              <w:top w:val="single" w:sz="6" w:space="0" w:color="1F497D"/>
            </w:tcBorders>
            <w:shd w:val="clear" w:color="auto" w:fill="auto"/>
            <w:vAlign w:val="center"/>
          </w:tcPr>
          <w:p w14:paraId="58552F48" w14:textId="77777777" w:rsidR="001F5ABE" w:rsidRPr="00784D0E" w:rsidRDefault="001F5ABE" w:rsidP="00F56C35">
            <w:pPr>
              <w:ind w:left="709" w:right="789"/>
              <w:jc w:val="center"/>
              <w:rPr>
                <w:rFonts w:eastAsia="Times New Roman"/>
              </w:rPr>
            </w:pPr>
          </w:p>
        </w:tc>
      </w:tr>
    </w:tbl>
    <w:p w14:paraId="4781446D" w14:textId="77777777" w:rsidR="001F5ABE" w:rsidRPr="00784D0E" w:rsidRDefault="001F5ABE" w:rsidP="00F56C35">
      <w:pPr>
        <w:ind w:left="709" w:right="789"/>
        <w:jc w:val="both"/>
      </w:pPr>
    </w:p>
    <w:p w14:paraId="452ADD71" w14:textId="4EDE5154" w:rsidR="001F5ABE" w:rsidRPr="00E83962" w:rsidRDefault="001F5ABE" w:rsidP="001E7CAA">
      <w:pPr>
        <w:spacing w:line="223" w:lineRule="exact"/>
        <w:ind w:left="709" w:right="789"/>
        <w:jc w:val="both"/>
      </w:pPr>
      <w:r w:rsidRPr="00EA47EF">
        <w:t>V zvezi z javnim naročilom »</w:t>
      </w:r>
      <w:r w:rsidR="008A21AB" w:rsidRPr="00DB4552">
        <w:t>NAKUP IN DOBAVA POGONSKIH GORIV</w:t>
      </w:r>
      <w:r w:rsidRPr="00EA47EF">
        <w:t xml:space="preserve">«, poslano v objavo na portal javnih </w:t>
      </w:r>
      <w:r w:rsidRPr="00E83962">
        <w:t xml:space="preserve">naročil dne </w:t>
      </w:r>
      <w:r w:rsidR="007B673A" w:rsidRPr="00E83962">
        <w:t>7</w:t>
      </w:r>
      <w:r w:rsidRPr="00E83962">
        <w:t>.</w:t>
      </w:r>
      <w:r w:rsidR="00D476A8" w:rsidRPr="00E83962">
        <w:t>2</w:t>
      </w:r>
      <w:r w:rsidRPr="00E83962">
        <w:t>.202</w:t>
      </w:r>
      <w:r w:rsidR="007B673A" w:rsidRPr="00E83962">
        <w:t>4</w:t>
      </w:r>
      <w:r w:rsidRPr="00E83962">
        <w:t>,</w:t>
      </w:r>
    </w:p>
    <w:p w14:paraId="187E1BB5" w14:textId="77777777" w:rsidR="001F5ABE" w:rsidRPr="00784D0E" w:rsidRDefault="001F5ABE" w:rsidP="00F56C35">
      <w:pPr>
        <w:ind w:left="709" w:right="789"/>
        <w:jc w:val="both"/>
      </w:pPr>
    </w:p>
    <w:p w14:paraId="38F9B88F" w14:textId="5BA21705" w:rsidR="001F5ABE" w:rsidRPr="00256003" w:rsidRDefault="001F5ABE" w:rsidP="00F56C35">
      <w:pPr>
        <w:ind w:left="709" w:right="789"/>
        <w:jc w:val="both"/>
      </w:pPr>
      <w:r w:rsidRPr="00256003">
        <w:t xml:space="preserve">izjavljamo, da </w:t>
      </w:r>
      <w:r w:rsidRPr="00256003">
        <w:rPr>
          <w:bCs/>
        </w:rPr>
        <w:t>Komunalno stanovanjski družbi d.o.o. Ajdovščina, Goriška cesta 23/b, 5270 Ajdovščina</w:t>
      </w:r>
      <w:r w:rsidRPr="00256003">
        <w:t>, kot naročniku, dajemo pooblastilo</w:t>
      </w:r>
      <w:r w:rsidR="00256003" w:rsidRPr="00256003">
        <w:t>, da</w:t>
      </w:r>
      <w:r w:rsidRPr="00256003">
        <w:t xml:space="preserve"> </w:t>
      </w:r>
      <w:r w:rsidR="00256003" w:rsidRPr="00256003">
        <w:t>pridobi podatke iz kazenske evidence in podatke iz drugih uradnih evidenc za vse v lastni izjavi navedene podatke, ki se nanašajo na gospodarski subjekt</w:t>
      </w:r>
    </w:p>
    <w:p w14:paraId="5F2A1C91" w14:textId="77777777" w:rsidR="001F5ABE" w:rsidRPr="00784D0E" w:rsidRDefault="001F5ABE" w:rsidP="001F5ABE"/>
    <w:p w14:paraId="6D96BF9D" w14:textId="77777777" w:rsidR="001F5ABE" w:rsidRPr="00784D0E" w:rsidRDefault="001F5ABE" w:rsidP="001F5ABE">
      <w:pPr>
        <w:pStyle w:val="Naslov2"/>
        <w:rPr>
          <w:sz w:val="22"/>
          <w:szCs w:val="22"/>
          <w:lang w:eastAsia="x-none"/>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693"/>
        <w:gridCol w:w="6379"/>
      </w:tblGrid>
      <w:tr w:rsidR="001F5ABE" w:rsidRPr="00784D0E" w14:paraId="7F5F51D0" w14:textId="77777777" w:rsidTr="00F56C35">
        <w:tc>
          <w:tcPr>
            <w:tcW w:w="2693" w:type="dxa"/>
          </w:tcPr>
          <w:p w14:paraId="4B41DB2D" w14:textId="77777777" w:rsidR="001F5ABE" w:rsidRPr="00784D0E" w:rsidRDefault="001F5ABE" w:rsidP="0034560A">
            <w:pPr>
              <w:pStyle w:val="Naslov6"/>
              <w:spacing w:before="0" w:after="0"/>
              <w:rPr>
                <w:rFonts w:ascii="Calibri Light" w:hAnsi="Calibri Light" w:cs="Calibri Light"/>
                <w:sz w:val="22"/>
                <w:szCs w:val="22"/>
                <w:lang w:val="sl-SI" w:eastAsia="en-US"/>
              </w:rPr>
            </w:pPr>
            <w:bookmarkStart w:id="83" w:name="_Toc401742361"/>
            <w:r w:rsidRPr="00784D0E">
              <w:rPr>
                <w:rFonts w:ascii="Calibri Light" w:hAnsi="Calibri Light" w:cs="Calibri Light"/>
                <w:sz w:val="22"/>
                <w:szCs w:val="22"/>
                <w:lang w:val="sl-SI" w:eastAsia="en-US"/>
              </w:rPr>
              <w:t>PONUDNIK (POLNO IME):</w:t>
            </w:r>
            <w:bookmarkEnd w:id="83"/>
          </w:p>
          <w:p w14:paraId="388231FA" w14:textId="77777777" w:rsidR="001F5ABE" w:rsidRPr="00784D0E" w:rsidRDefault="001F5ABE" w:rsidP="0034560A"/>
        </w:tc>
        <w:tc>
          <w:tcPr>
            <w:tcW w:w="6379" w:type="dxa"/>
          </w:tcPr>
          <w:p w14:paraId="75C41B7C" w14:textId="77777777" w:rsidR="001F5ABE" w:rsidRPr="00784D0E" w:rsidRDefault="001F5ABE" w:rsidP="0034560A"/>
        </w:tc>
      </w:tr>
      <w:tr w:rsidR="001F5ABE" w:rsidRPr="00784D0E" w14:paraId="3D1068BB" w14:textId="77777777" w:rsidTr="00F56C35">
        <w:tc>
          <w:tcPr>
            <w:tcW w:w="2693" w:type="dxa"/>
          </w:tcPr>
          <w:p w14:paraId="06D29CD1" w14:textId="77777777" w:rsidR="001F5ABE" w:rsidRPr="00784D0E" w:rsidRDefault="001F5ABE" w:rsidP="0034560A">
            <w:r w:rsidRPr="00784D0E">
              <w:t>Sedež:</w:t>
            </w:r>
          </w:p>
        </w:tc>
        <w:tc>
          <w:tcPr>
            <w:tcW w:w="6379" w:type="dxa"/>
          </w:tcPr>
          <w:p w14:paraId="58D6A1F7" w14:textId="77777777" w:rsidR="001F5ABE" w:rsidRPr="00784D0E" w:rsidRDefault="001F5ABE" w:rsidP="0034560A"/>
        </w:tc>
      </w:tr>
      <w:tr w:rsidR="001F5ABE" w:rsidRPr="00784D0E" w14:paraId="3BEE46C6" w14:textId="77777777" w:rsidTr="00F56C35">
        <w:tc>
          <w:tcPr>
            <w:tcW w:w="2693" w:type="dxa"/>
          </w:tcPr>
          <w:p w14:paraId="398EAC45" w14:textId="77777777" w:rsidR="001F5ABE" w:rsidRPr="00784D0E" w:rsidRDefault="001F5ABE" w:rsidP="0034560A">
            <w:r w:rsidRPr="00784D0E">
              <w:t>Poštna številka in kraj:</w:t>
            </w:r>
          </w:p>
        </w:tc>
        <w:tc>
          <w:tcPr>
            <w:tcW w:w="6379" w:type="dxa"/>
          </w:tcPr>
          <w:p w14:paraId="3173A0D8" w14:textId="77777777" w:rsidR="001F5ABE" w:rsidRPr="00784D0E" w:rsidRDefault="001F5ABE" w:rsidP="0034560A"/>
        </w:tc>
      </w:tr>
      <w:tr w:rsidR="001F5ABE" w:rsidRPr="00784D0E" w14:paraId="302E5DB2" w14:textId="77777777" w:rsidTr="00F56C35">
        <w:tc>
          <w:tcPr>
            <w:tcW w:w="2693" w:type="dxa"/>
          </w:tcPr>
          <w:p w14:paraId="3F1DFEA2" w14:textId="77777777" w:rsidR="001F5ABE" w:rsidRPr="00784D0E" w:rsidRDefault="001F5ABE" w:rsidP="0034560A">
            <w:r w:rsidRPr="00784D0E">
              <w:t>Občina sedeža ponudnika:</w:t>
            </w:r>
          </w:p>
        </w:tc>
        <w:tc>
          <w:tcPr>
            <w:tcW w:w="6379" w:type="dxa"/>
          </w:tcPr>
          <w:p w14:paraId="7CBE6B7C" w14:textId="77777777" w:rsidR="001F5ABE" w:rsidRPr="00784D0E" w:rsidRDefault="001F5ABE" w:rsidP="0034560A"/>
        </w:tc>
      </w:tr>
      <w:tr w:rsidR="001F5ABE" w:rsidRPr="00784D0E" w14:paraId="5E7A07BF" w14:textId="77777777" w:rsidTr="00F56C35">
        <w:tc>
          <w:tcPr>
            <w:tcW w:w="2693" w:type="dxa"/>
          </w:tcPr>
          <w:p w14:paraId="7DCD53FF" w14:textId="77777777" w:rsidR="001F5ABE" w:rsidRPr="00784D0E" w:rsidRDefault="001F5ABE" w:rsidP="0034560A">
            <w:r w:rsidRPr="00784D0E">
              <w:t>Davčna številka:</w:t>
            </w:r>
          </w:p>
        </w:tc>
        <w:tc>
          <w:tcPr>
            <w:tcW w:w="6379" w:type="dxa"/>
          </w:tcPr>
          <w:p w14:paraId="491C51C6" w14:textId="77777777" w:rsidR="001F5ABE" w:rsidRPr="00784D0E" w:rsidRDefault="001F5ABE" w:rsidP="0034560A"/>
        </w:tc>
      </w:tr>
      <w:tr w:rsidR="001F5ABE" w:rsidRPr="00784D0E" w14:paraId="640F9A38" w14:textId="77777777" w:rsidTr="00F56C35">
        <w:tc>
          <w:tcPr>
            <w:tcW w:w="2693" w:type="dxa"/>
          </w:tcPr>
          <w:p w14:paraId="0A881D08" w14:textId="77777777" w:rsidR="001F5ABE" w:rsidRPr="00784D0E" w:rsidRDefault="001F5ABE" w:rsidP="0034560A">
            <w:r w:rsidRPr="00784D0E">
              <w:t>Matična številka:</w:t>
            </w:r>
          </w:p>
        </w:tc>
        <w:tc>
          <w:tcPr>
            <w:tcW w:w="6379" w:type="dxa"/>
          </w:tcPr>
          <w:p w14:paraId="22CE6BF0" w14:textId="77777777" w:rsidR="001F5ABE" w:rsidRPr="00784D0E" w:rsidRDefault="001F5ABE" w:rsidP="0034560A"/>
        </w:tc>
      </w:tr>
      <w:tr w:rsidR="001F5ABE" w:rsidRPr="00784D0E" w14:paraId="3606F8BC" w14:textId="77777777" w:rsidTr="00F56C35">
        <w:tc>
          <w:tcPr>
            <w:tcW w:w="2693" w:type="dxa"/>
          </w:tcPr>
          <w:p w14:paraId="459C53D9" w14:textId="77777777" w:rsidR="001F5ABE" w:rsidRPr="00784D0E" w:rsidRDefault="001F5ABE" w:rsidP="0034560A">
            <w:r w:rsidRPr="00784D0E">
              <w:t>Številka vpisa v sodni register:</w:t>
            </w:r>
          </w:p>
        </w:tc>
        <w:tc>
          <w:tcPr>
            <w:tcW w:w="6379" w:type="dxa"/>
          </w:tcPr>
          <w:p w14:paraId="19498F31" w14:textId="77777777" w:rsidR="001F5ABE" w:rsidRPr="00784D0E" w:rsidRDefault="001F5ABE" w:rsidP="0034560A"/>
        </w:tc>
      </w:tr>
    </w:tbl>
    <w:p w14:paraId="44810509" w14:textId="77777777" w:rsidR="001F5ABE" w:rsidRPr="00784D0E" w:rsidRDefault="001F5ABE" w:rsidP="001F5ABE"/>
    <w:p w14:paraId="24AB01B6" w14:textId="77777777" w:rsidR="001F5ABE" w:rsidRPr="00784D0E" w:rsidRDefault="001F5ABE" w:rsidP="001F5ABE"/>
    <w:p w14:paraId="4F6D7BFB" w14:textId="77777777" w:rsidR="001F5ABE" w:rsidRPr="00784D0E" w:rsidRDefault="001F5ABE" w:rsidP="001F5ABE"/>
    <w:p w14:paraId="363A365C" w14:textId="77777777" w:rsidR="001F5ABE" w:rsidRPr="00784D0E" w:rsidRDefault="001F5ABE" w:rsidP="001F5ABE"/>
    <w:p w14:paraId="724429A8" w14:textId="77777777" w:rsidR="001F5ABE" w:rsidRPr="00784D0E" w:rsidRDefault="001F5ABE" w:rsidP="001F5ABE"/>
    <w:p w14:paraId="3BFF01C0" w14:textId="77777777" w:rsidR="001F5ABE" w:rsidRPr="00784D0E" w:rsidRDefault="001F5ABE" w:rsidP="001F5ABE"/>
    <w:p w14:paraId="40F2F5FF" w14:textId="77777777" w:rsidR="001F5ABE" w:rsidRPr="00784D0E" w:rsidRDefault="001F5ABE" w:rsidP="001F5ABE"/>
    <w:p w14:paraId="43D409E8" w14:textId="77777777" w:rsidR="001F5ABE" w:rsidRPr="00784D0E"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784D0E" w14:paraId="058B092F" w14:textId="77777777" w:rsidTr="0034560A">
        <w:trPr>
          <w:trHeight w:val="737"/>
        </w:trPr>
        <w:tc>
          <w:tcPr>
            <w:tcW w:w="2162" w:type="dxa"/>
          </w:tcPr>
          <w:p w14:paraId="388CF40E" w14:textId="77777777" w:rsidR="001F5ABE" w:rsidRPr="00784D0E" w:rsidRDefault="001F5ABE" w:rsidP="0034560A">
            <w:pPr>
              <w:jc w:val="center"/>
              <w:rPr>
                <w:bCs/>
              </w:rPr>
            </w:pPr>
            <w:r w:rsidRPr="00784D0E">
              <w:rPr>
                <w:bCs/>
              </w:rPr>
              <w:t>KRAJ</w:t>
            </w:r>
          </w:p>
          <w:p w14:paraId="127B90B6" w14:textId="77777777" w:rsidR="001F5ABE" w:rsidRPr="00784D0E" w:rsidRDefault="001F5ABE" w:rsidP="0034560A">
            <w:pPr>
              <w:jc w:val="center"/>
              <w:rPr>
                <w:bCs/>
              </w:rPr>
            </w:pPr>
          </w:p>
        </w:tc>
        <w:tc>
          <w:tcPr>
            <w:tcW w:w="2410" w:type="dxa"/>
            <w:vMerge w:val="restart"/>
          </w:tcPr>
          <w:p w14:paraId="296B3E81" w14:textId="77777777" w:rsidR="001F5ABE" w:rsidRPr="00784D0E" w:rsidRDefault="001F5ABE" w:rsidP="0034560A">
            <w:pPr>
              <w:jc w:val="center"/>
              <w:rPr>
                <w:bCs/>
              </w:rPr>
            </w:pPr>
            <w:r w:rsidRPr="00784D0E">
              <w:rPr>
                <w:bCs/>
              </w:rPr>
              <w:t>ŽIG</w:t>
            </w:r>
          </w:p>
        </w:tc>
        <w:tc>
          <w:tcPr>
            <w:tcW w:w="4500" w:type="dxa"/>
            <w:vMerge w:val="restart"/>
          </w:tcPr>
          <w:p w14:paraId="1249B109" w14:textId="77777777" w:rsidR="001F5ABE" w:rsidRPr="00784D0E" w:rsidRDefault="001F5ABE" w:rsidP="0034560A">
            <w:pPr>
              <w:jc w:val="center"/>
              <w:rPr>
                <w:bCs/>
              </w:rPr>
            </w:pPr>
            <w:r w:rsidRPr="00784D0E">
              <w:rPr>
                <w:bCs/>
              </w:rPr>
              <w:t>GOSPODARSKI SUBJEKT</w:t>
            </w:r>
          </w:p>
          <w:p w14:paraId="30195567" w14:textId="77777777" w:rsidR="001F5ABE" w:rsidRPr="00784D0E" w:rsidRDefault="001F5ABE" w:rsidP="0034560A">
            <w:pPr>
              <w:jc w:val="center"/>
              <w:rPr>
                <w:bCs/>
              </w:rPr>
            </w:pPr>
            <w:r w:rsidRPr="00784D0E">
              <w:rPr>
                <w:bCs/>
              </w:rPr>
              <w:t xml:space="preserve">ime in priimek </w:t>
            </w:r>
            <w:r w:rsidRPr="00784D0E">
              <w:rPr>
                <w:bCs/>
                <w:u w:val="single"/>
              </w:rPr>
              <w:t>zakonitega zastopnika</w:t>
            </w:r>
            <w:r w:rsidRPr="00784D0E">
              <w:rPr>
                <w:bCs/>
              </w:rPr>
              <w:t xml:space="preserve"> </w:t>
            </w:r>
          </w:p>
          <w:p w14:paraId="56EE0D8F" w14:textId="77777777" w:rsidR="001F5ABE" w:rsidRPr="00784D0E" w:rsidRDefault="001F5ABE" w:rsidP="0034560A">
            <w:pPr>
              <w:jc w:val="center"/>
              <w:rPr>
                <w:bCs/>
              </w:rPr>
            </w:pPr>
            <w:r w:rsidRPr="00784D0E">
              <w:rPr>
                <w:bCs/>
              </w:rPr>
              <w:t>in podpis</w:t>
            </w:r>
          </w:p>
        </w:tc>
      </w:tr>
      <w:tr w:rsidR="001F5ABE" w:rsidRPr="00784D0E" w14:paraId="68BF72F0" w14:textId="77777777" w:rsidTr="0034560A">
        <w:trPr>
          <w:trHeight w:val="737"/>
        </w:trPr>
        <w:tc>
          <w:tcPr>
            <w:tcW w:w="2162" w:type="dxa"/>
          </w:tcPr>
          <w:p w14:paraId="41EC0892" w14:textId="77777777" w:rsidR="001F5ABE" w:rsidRPr="00784D0E" w:rsidRDefault="001F5ABE" w:rsidP="0034560A">
            <w:pPr>
              <w:jc w:val="center"/>
              <w:rPr>
                <w:bCs/>
              </w:rPr>
            </w:pPr>
            <w:r w:rsidRPr="00784D0E">
              <w:rPr>
                <w:bCs/>
              </w:rPr>
              <w:t>DATUM</w:t>
            </w:r>
          </w:p>
        </w:tc>
        <w:tc>
          <w:tcPr>
            <w:tcW w:w="2410" w:type="dxa"/>
            <w:vMerge/>
            <w:vAlign w:val="bottom"/>
          </w:tcPr>
          <w:p w14:paraId="1711A13C" w14:textId="77777777" w:rsidR="001F5ABE" w:rsidRPr="00784D0E" w:rsidRDefault="001F5ABE" w:rsidP="0034560A">
            <w:pPr>
              <w:jc w:val="center"/>
              <w:rPr>
                <w:bCs/>
              </w:rPr>
            </w:pPr>
          </w:p>
        </w:tc>
        <w:tc>
          <w:tcPr>
            <w:tcW w:w="4500" w:type="dxa"/>
            <w:vMerge/>
            <w:shd w:val="pct10" w:color="auto" w:fill="auto"/>
            <w:vAlign w:val="bottom"/>
          </w:tcPr>
          <w:p w14:paraId="1A632642" w14:textId="77777777" w:rsidR="001F5ABE" w:rsidRPr="00784D0E" w:rsidRDefault="001F5ABE" w:rsidP="0034560A">
            <w:pPr>
              <w:jc w:val="center"/>
              <w:rPr>
                <w:bCs/>
              </w:rPr>
            </w:pPr>
          </w:p>
        </w:tc>
      </w:tr>
    </w:tbl>
    <w:p w14:paraId="13A94D89" w14:textId="77777777" w:rsidR="001F5ABE" w:rsidRPr="00784D0E" w:rsidRDefault="001F5ABE" w:rsidP="001F5ABE"/>
    <w:p w14:paraId="61104D45" w14:textId="77777777" w:rsidR="001F5ABE" w:rsidRPr="00D357E4" w:rsidRDefault="001F5ABE" w:rsidP="001F5ABE">
      <w:pPr>
        <w:rPr>
          <w:rFonts w:ascii="Arial" w:hAnsi="Arial" w:cs="Arial"/>
        </w:rPr>
      </w:pPr>
    </w:p>
    <w:p w14:paraId="49713B5D" w14:textId="77777777" w:rsidR="001F5ABE" w:rsidRPr="00D357E4" w:rsidRDefault="001F5ABE" w:rsidP="001F5ABE">
      <w:pPr>
        <w:tabs>
          <w:tab w:val="left" w:pos="6513"/>
        </w:tabs>
        <w:jc w:val="right"/>
        <w:rPr>
          <w:rFonts w:ascii="Arial" w:hAnsi="Arial" w:cs="Arial"/>
          <w:b/>
        </w:rPr>
      </w:pPr>
    </w:p>
    <w:p w14:paraId="5E47FDA3" w14:textId="297DF11E" w:rsidR="00051707" w:rsidRDefault="001F5ABE" w:rsidP="00F56C35">
      <w:pPr>
        <w:pStyle w:val="Priloge"/>
        <w:tabs>
          <w:tab w:val="left" w:pos="794"/>
          <w:tab w:val="right" w:pos="9072"/>
        </w:tabs>
        <w:ind w:left="709" w:right="789"/>
        <w:jc w:val="both"/>
        <w:outlineLvl w:val="1"/>
        <w:rPr>
          <w:rFonts w:ascii="Arial" w:hAnsi="Arial" w:cs="Arial"/>
          <w:color w:val="auto"/>
          <w:sz w:val="22"/>
          <w:szCs w:val="22"/>
          <w:lang w:eastAsia="x-none"/>
        </w:rPr>
      </w:pPr>
      <w:r w:rsidRPr="00D357E4">
        <w:rPr>
          <w:rFonts w:ascii="Arial" w:hAnsi="Arial" w:cs="Arial"/>
          <w:color w:val="auto"/>
          <w:sz w:val="22"/>
          <w:szCs w:val="22"/>
          <w:lang w:eastAsia="x-none"/>
        </w:rPr>
        <w:br w:type="page"/>
      </w:r>
      <w:bookmarkStart w:id="84" w:name="_Toc395008192"/>
      <w:bookmarkStart w:id="85" w:name="_Toc401742231"/>
      <w:bookmarkStart w:id="86" w:name="_Toc401742362"/>
      <w:bookmarkStart w:id="87" w:name="_Toc450902046"/>
      <w:r w:rsidR="00DD4669">
        <w:rPr>
          <w:rFonts w:ascii="Arial" w:hAnsi="Arial" w:cs="Arial"/>
          <w:color w:val="auto"/>
          <w:sz w:val="22"/>
          <w:szCs w:val="22"/>
          <w:lang w:eastAsia="x-none"/>
        </w:rPr>
        <w:lastRenderedPageBreak/>
        <w:tab/>
      </w:r>
      <w:r w:rsidR="00DD4669">
        <w:rPr>
          <w:rFonts w:ascii="Arial" w:hAnsi="Arial" w:cs="Arial"/>
          <w:color w:val="auto"/>
          <w:sz w:val="22"/>
          <w:szCs w:val="22"/>
          <w:lang w:eastAsia="x-none"/>
        </w:rPr>
        <w:tab/>
      </w:r>
    </w:p>
    <w:p w14:paraId="5B1ED81E" w14:textId="13F1957E" w:rsidR="00051707" w:rsidRPr="00051707" w:rsidRDefault="00DD4669" w:rsidP="00F56C35">
      <w:pPr>
        <w:pStyle w:val="Priloge"/>
        <w:tabs>
          <w:tab w:val="left" w:pos="794"/>
          <w:tab w:val="right" w:pos="9072"/>
        </w:tabs>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t xml:space="preserve">4.7. </w:t>
      </w:r>
      <w:r w:rsidRPr="00051707">
        <w:rPr>
          <w:rFonts w:ascii="Calibri Light" w:hAnsi="Calibri Light" w:cs="Calibri Light"/>
          <w:color w:val="auto"/>
          <w:sz w:val="22"/>
          <w:szCs w:val="22"/>
        </w:rPr>
        <w:t>POOBLASTILO OSEBE, KI JE ČLANICA UPRAVNEGA, VODSTVENEGA ALI NADZORNEGA ORGANA GOSPODARSKEGA SUBJEKTA ALI IMA POOBLASTILA ZA NJEGOVO ZASTOPANJE ALI ODLOČANJE ALI NADZOR V NJEM ZA PRIDOBITEV OSEBNIH PODATKOV</w:t>
      </w:r>
    </w:p>
    <w:bookmarkEnd w:id="84"/>
    <w:bookmarkEnd w:id="85"/>
    <w:bookmarkEnd w:id="86"/>
    <w:bookmarkEnd w:id="87"/>
    <w:p w14:paraId="187CF4CE" w14:textId="77777777" w:rsidR="00051707" w:rsidRDefault="00051707" w:rsidP="00F56C35">
      <w:pPr>
        <w:ind w:left="709" w:right="789"/>
        <w:jc w:val="both"/>
        <w:rPr>
          <w:rFonts w:ascii="Arial" w:hAnsi="Arial" w:cs="Arial"/>
          <w:b/>
          <w:lang w:eastAsia="x-none"/>
        </w:rPr>
      </w:pPr>
    </w:p>
    <w:p w14:paraId="16F7E215" w14:textId="0C78FC8A" w:rsidR="001F5ABE" w:rsidRPr="00051707" w:rsidRDefault="001F5ABE" w:rsidP="00F56C35">
      <w:pPr>
        <w:ind w:left="709" w:right="789"/>
        <w:jc w:val="both"/>
        <w:rPr>
          <w:lang w:eastAsia="x-none"/>
        </w:rPr>
      </w:pPr>
      <w:r w:rsidRPr="00051707">
        <w:rPr>
          <w:b/>
          <w:lang w:eastAsia="x-none"/>
        </w:rPr>
        <w:t>POOBLASTITELJ</w:t>
      </w:r>
      <w:r w:rsidRPr="00051707">
        <w:rPr>
          <w:lang w:eastAsia="x-none"/>
        </w:rPr>
        <w:t>,</w:t>
      </w:r>
    </w:p>
    <w:p w14:paraId="3EA905FD" w14:textId="77777777" w:rsidR="001F5ABE" w:rsidRPr="00051707" w:rsidRDefault="001F5ABE" w:rsidP="00F56C35">
      <w:pPr>
        <w:ind w:left="709" w:right="789"/>
        <w:jc w:val="both"/>
        <w:rPr>
          <w:lang w:eastAsia="x-none"/>
        </w:rPr>
      </w:pPr>
      <w:r w:rsidRPr="00051707">
        <w:rPr>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755783E3" w14:textId="2D8E5FE9" w:rsidR="001F5ABE" w:rsidRPr="00256003" w:rsidRDefault="001F5ABE" w:rsidP="00F56C35">
      <w:pPr>
        <w:spacing w:line="223" w:lineRule="exact"/>
        <w:ind w:left="709" w:right="789"/>
        <w:jc w:val="both"/>
        <w:rPr>
          <w:sz w:val="20"/>
        </w:rPr>
      </w:pPr>
      <w:r w:rsidRPr="00051707">
        <w:rPr>
          <w:lang w:eastAsia="x-none"/>
        </w:rPr>
        <w:t xml:space="preserve">funkcijo osebe članice upravnega, vodstvenega ali nadzornega organa tega gospodarskega subjekta ali ki ima pooblastila za njegovo zastopanje ali odločanje ali nadzor v njem, </w:t>
      </w:r>
      <w:r w:rsidRPr="00051707">
        <w:t>v zvezi z javnim naročilom »</w:t>
      </w:r>
      <w:r w:rsidR="008A21AB">
        <w:t xml:space="preserve">NAKUP IN </w:t>
      </w:r>
      <w:r w:rsidR="008A21AB" w:rsidRPr="00AC2E0E">
        <w:rPr>
          <w:sz w:val="20"/>
          <w:szCs w:val="20"/>
        </w:rPr>
        <w:t>DOBAV</w:t>
      </w:r>
      <w:r w:rsidR="008A21AB">
        <w:rPr>
          <w:sz w:val="20"/>
          <w:szCs w:val="20"/>
        </w:rPr>
        <w:t>A POGONSKIH GORIV</w:t>
      </w:r>
      <w:r w:rsidRPr="00051707">
        <w:rPr>
          <w:rFonts w:eastAsia="Times New Roman"/>
          <w:bCs/>
        </w:rPr>
        <w:t>«</w:t>
      </w:r>
      <w:r w:rsidRPr="00051707">
        <w:t xml:space="preserve">, poslano v objavo na portal </w:t>
      </w:r>
      <w:r w:rsidRPr="00E83962">
        <w:t xml:space="preserve">javnih naročil dne </w:t>
      </w:r>
      <w:r w:rsidR="007B673A" w:rsidRPr="00E83962">
        <w:t>7</w:t>
      </w:r>
      <w:r w:rsidRPr="00E83962">
        <w:t>.</w:t>
      </w:r>
      <w:r w:rsidR="00D476A8" w:rsidRPr="00E83962">
        <w:t>2</w:t>
      </w:r>
      <w:r w:rsidRPr="00E83962">
        <w:t>.202</w:t>
      </w:r>
      <w:r w:rsidR="007B673A" w:rsidRPr="00E83962">
        <w:t>4</w:t>
      </w:r>
      <w:r w:rsidRPr="00E83962">
        <w:t>,</w:t>
      </w:r>
      <w:r w:rsidRPr="00E83962">
        <w:rPr>
          <w:lang w:eastAsia="x-none"/>
        </w:rPr>
        <w:t xml:space="preserve"> </w:t>
      </w:r>
      <w:r w:rsidRPr="00E83962">
        <w:t>izjavljam</w:t>
      </w:r>
      <w:r w:rsidRPr="00051707">
        <w:t xml:space="preserve">, da naročniku </w:t>
      </w:r>
      <w:r w:rsidRPr="00051707">
        <w:rPr>
          <w:bCs/>
        </w:rPr>
        <w:t>Komunalno stanovanjski družbi d.o.o. Ajdovščina, Goriška cesta 23/b, 5270 Ajdovščina</w:t>
      </w:r>
      <w:r w:rsidRPr="00051707">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96B9885" w14:textId="77777777" w:rsidR="001F5ABE" w:rsidRPr="00051707" w:rsidRDefault="001F5ABE" w:rsidP="001F5ABE">
      <w:pPr>
        <w:rPr>
          <w:i/>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1996"/>
        <w:gridCol w:w="7076"/>
      </w:tblGrid>
      <w:tr w:rsidR="001F5ABE" w:rsidRPr="00051707" w14:paraId="3C971F51" w14:textId="77777777" w:rsidTr="00F56C35">
        <w:tc>
          <w:tcPr>
            <w:tcW w:w="1996" w:type="dxa"/>
          </w:tcPr>
          <w:p w14:paraId="6FC7064C" w14:textId="77777777" w:rsidR="001F5ABE" w:rsidRPr="00051707" w:rsidRDefault="001F5ABE" w:rsidP="0034560A">
            <w:pPr>
              <w:pStyle w:val="Naslov6"/>
              <w:spacing w:before="0" w:after="0"/>
              <w:rPr>
                <w:rFonts w:ascii="Calibri Light" w:hAnsi="Calibri Light" w:cs="Calibri Light"/>
                <w:sz w:val="22"/>
                <w:szCs w:val="22"/>
                <w:lang w:val="sl-SI" w:eastAsia="en-US"/>
              </w:rPr>
            </w:pPr>
            <w:bookmarkStart w:id="88" w:name="_Toc401742364"/>
            <w:r w:rsidRPr="00051707">
              <w:rPr>
                <w:rFonts w:ascii="Calibri Light" w:hAnsi="Calibri Light" w:cs="Calibri Light"/>
                <w:sz w:val="22"/>
                <w:szCs w:val="22"/>
                <w:lang w:val="sl-SI" w:eastAsia="en-US"/>
              </w:rPr>
              <w:t xml:space="preserve">  (IME IN PRIIMEK):</w:t>
            </w:r>
            <w:bookmarkEnd w:id="88"/>
          </w:p>
        </w:tc>
        <w:tc>
          <w:tcPr>
            <w:tcW w:w="7076" w:type="dxa"/>
          </w:tcPr>
          <w:p w14:paraId="41498599" w14:textId="77777777" w:rsidR="001F5ABE" w:rsidRPr="00051707" w:rsidRDefault="001F5ABE" w:rsidP="0034560A"/>
        </w:tc>
      </w:tr>
      <w:tr w:rsidR="001F5ABE" w:rsidRPr="00051707" w14:paraId="70A5E85D" w14:textId="77777777" w:rsidTr="00F56C35">
        <w:tc>
          <w:tcPr>
            <w:tcW w:w="1996" w:type="dxa"/>
          </w:tcPr>
          <w:p w14:paraId="0C992D03" w14:textId="77777777" w:rsidR="001F5ABE" w:rsidRPr="00051707" w:rsidRDefault="001F5ABE" w:rsidP="0034560A">
            <w:r w:rsidRPr="00051707">
              <w:t>EMŠO:</w:t>
            </w:r>
          </w:p>
        </w:tc>
        <w:tc>
          <w:tcPr>
            <w:tcW w:w="7076" w:type="dxa"/>
          </w:tcPr>
          <w:p w14:paraId="6B60839C" w14:textId="77777777" w:rsidR="001F5ABE" w:rsidRPr="00051707" w:rsidRDefault="001F5ABE" w:rsidP="0034560A"/>
        </w:tc>
      </w:tr>
      <w:tr w:rsidR="001F5ABE" w:rsidRPr="00051707" w14:paraId="560018DF" w14:textId="77777777" w:rsidTr="00F56C35">
        <w:tc>
          <w:tcPr>
            <w:tcW w:w="1996" w:type="dxa"/>
          </w:tcPr>
          <w:p w14:paraId="27D018D2" w14:textId="77777777" w:rsidR="001F5ABE" w:rsidRPr="00051707" w:rsidRDefault="001F5ABE" w:rsidP="0034560A">
            <w:r w:rsidRPr="00051707">
              <w:t>Datum rojstva:</w:t>
            </w:r>
          </w:p>
        </w:tc>
        <w:tc>
          <w:tcPr>
            <w:tcW w:w="7076" w:type="dxa"/>
          </w:tcPr>
          <w:p w14:paraId="7554EC74" w14:textId="77777777" w:rsidR="001F5ABE" w:rsidRPr="00051707" w:rsidRDefault="001F5ABE" w:rsidP="0034560A"/>
        </w:tc>
      </w:tr>
      <w:tr w:rsidR="001F5ABE" w:rsidRPr="00051707" w14:paraId="2A34884D" w14:textId="77777777" w:rsidTr="00F56C35">
        <w:tc>
          <w:tcPr>
            <w:tcW w:w="1996" w:type="dxa"/>
          </w:tcPr>
          <w:p w14:paraId="5CC7113B" w14:textId="77777777" w:rsidR="001F5ABE" w:rsidRPr="00051707" w:rsidRDefault="001F5ABE" w:rsidP="0034560A">
            <w:r w:rsidRPr="00051707">
              <w:t>Kraj rojstva:</w:t>
            </w:r>
          </w:p>
        </w:tc>
        <w:tc>
          <w:tcPr>
            <w:tcW w:w="7076" w:type="dxa"/>
          </w:tcPr>
          <w:p w14:paraId="5BECE5B0" w14:textId="77777777" w:rsidR="001F5ABE" w:rsidRPr="00051707" w:rsidRDefault="001F5ABE" w:rsidP="0034560A"/>
        </w:tc>
      </w:tr>
      <w:tr w:rsidR="001F5ABE" w:rsidRPr="00051707" w14:paraId="06173961" w14:textId="77777777" w:rsidTr="00F56C35">
        <w:tc>
          <w:tcPr>
            <w:tcW w:w="1996" w:type="dxa"/>
          </w:tcPr>
          <w:p w14:paraId="3C5DB303" w14:textId="77777777" w:rsidR="001F5ABE" w:rsidRPr="00051707" w:rsidRDefault="001F5ABE" w:rsidP="0034560A">
            <w:r w:rsidRPr="00051707">
              <w:t>Občina rojstva:</w:t>
            </w:r>
          </w:p>
        </w:tc>
        <w:tc>
          <w:tcPr>
            <w:tcW w:w="7076" w:type="dxa"/>
          </w:tcPr>
          <w:p w14:paraId="71A9470A" w14:textId="77777777" w:rsidR="001F5ABE" w:rsidRPr="00051707" w:rsidRDefault="001F5ABE" w:rsidP="0034560A"/>
        </w:tc>
      </w:tr>
      <w:tr w:rsidR="001F5ABE" w:rsidRPr="00051707" w14:paraId="3992B651" w14:textId="77777777" w:rsidTr="00F56C35">
        <w:tc>
          <w:tcPr>
            <w:tcW w:w="1996" w:type="dxa"/>
          </w:tcPr>
          <w:p w14:paraId="440103B2" w14:textId="77777777" w:rsidR="001F5ABE" w:rsidRPr="00051707" w:rsidRDefault="001F5ABE" w:rsidP="0034560A">
            <w:r w:rsidRPr="00051707">
              <w:t>Država rojstva:</w:t>
            </w:r>
          </w:p>
        </w:tc>
        <w:tc>
          <w:tcPr>
            <w:tcW w:w="7076" w:type="dxa"/>
          </w:tcPr>
          <w:p w14:paraId="75F7AC1C" w14:textId="77777777" w:rsidR="001F5ABE" w:rsidRPr="00051707" w:rsidRDefault="001F5ABE" w:rsidP="0034560A"/>
        </w:tc>
      </w:tr>
      <w:tr w:rsidR="001F5ABE" w:rsidRPr="00051707" w14:paraId="134542DD" w14:textId="77777777" w:rsidTr="00F56C35">
        <w:tc>
          <w:tcPr>
            <w:tcW w:w="1996" w:type="dxa"/>
          </w:tcPr>
          <w:p w14:paraId="4C691CEA" w14:textId="77777777" w:rsidR="001F5ABE" w:rsidRPr="00051707" w:rsidRDefault="001F5ABE" w:rsidP="0034560A">
            <w:r w:rsidRPr="00051707">
              <w:t>Ulica (naslov stalnega prebivališča):</w:t>
            </w:r>
          </w:p>
        </w:tc>
        <w:tc>
          <w:tcPr>
            <w:tcW w:w="7076" w:type="dxa"/>
          </w:tcPr>
          <w:p w14:paraId="77870E87" w14:textId="77777777" w:rsidR="001F5ABE" w:rsidRPr="00051707" w:rsidRDefault="001F5ABE" w:rsidP="0034560A"/>
        </w:tc>
      </w:tr>
      <w:tr w:rsidR="001F5ABE" w:rsidRPr="00051707" w14:paraId="3DF84CCA" w14:textId="77777777" w:rsidTr="00F56C35">
        <w:tc>
          <w:tcPr>
            <w:tcW w:w="1996" w:type="dxa"/>
          </w:tcPr>
          <w:p w14:paraId="6322C876" w14:textId="77777777" w:rsidR="001F5ABE" w:rsidRPr="00051707" w:rsidRDefault="001F5ABE" w:rsidP="0034560A">
            <w:r w:rsidRPr="00051707">
              <w:t>Poštna številka in kraj stalnega prebivališča:</w:t>
            </w:r>
          </w:p>
        </w:tc>
        <w:tc>
          <w:tcPr>
            <w:tcW w:w="7076" w:type="dxa"/>
          </w:tcPr>
          <w:p w14:paraId="48714F34" w14:textId="77777777" w:rsidR="001F5ABE" w:rsidRPr="00051707" w:rsidRDefault="001F5ABE" w:rsidP="0034560A"/>
        </w:tc>
      </w:tr>
      <w:tr w:rsidR="001F5ABE" w:rsidRPr="00051707" w14:paraId="422C4CB9" w14:textId="77777777" w:rsidTr="00F56C35">
        <w:tc>
          <w:tcPr>
            <w:tcW w:w="1996" w:type="dxa"/>
          </w:tcPr>
          <w:p w14:paraId="79A6C57C" w14:textId="77777777" w:rsidR="001F5ABE" w:rsidRPr="00051707" w:rsidRDefault="001F5ABE" w:rsidP="0034560A">
            <w:r w:rsidRPr="00051707">
              <w:t>Državljanstvo:</w:t>
            </w:r>
          </w:p>
        </w:tc>
        <w:tc>
          <w:tcPr>
            <w:tcW w:w="7076" w:type="dxa"/>
          </w:tcPr>
          <w:p w14:paraId="0DF319AA" w14:textId="77777777" w:rsidR="001F5ABE" w:rsidRPr="00051707" w:rsidRDefault="001F5ABE" w:rsidP="0034560A"/>
        </w:tc>
      </w:tr>
      <w:tr w:rsidR="001F5ABE" w:rsidRPr="00051707" w14:paraId="69F94328" w14:textId="77777777" w:rsidTr="00F56C35">
        <w:tc>
          <w:tcPr>
            <w:tcW w:w="1996" w:type="dxa"/>
          </w:tcPr>
          <w:p w14:paraId="3888375D" w14:textId="77777777" w:rsidR="001F5ABE" w:rsidRPr="00051707" w:rsidRDefault="001F5ABE" w:rsidP="0034560A">
            <w:r w:rsidRPr="00051707">
              <w:t>Prejšnji priimek:</w:t>
            </w:r>
          </w:p>
        </w:tc>
        <w:tc>
          <w:tcPr>
            <w:tcW w:w="7076" w:type="dxa"/>
          </w:tcPr>
          <w:p w14:paraId="5CC0C2AD" w14:textId="77777777" w:rsidR="001F5ABE" w:rsidRPr="00051707" w:rsidRDefault="001F5ABE" w:rsidP="0034560A"/>
        </w:tc>
      </w:tr>
    </w:tbl>
    <w:p w14:paraId="1A924D58" w14:textId="77777777" w:rsidR="001F5ABE" w:rsidRPr="00051707" w:rsidRDefault="001F5ABE" w:rsidP="001F5ABE">
      <w:pPr>
        <w:rPr>
          <w:i/>
        </w:rPr>
      </w:pPr>
    </w:p>
    <w:p w14:paraId="79ADED73" w14:textId="77777777" w:rsidR="001F5ABE" w:rsidRPr="00051707" w:rsidRDefault="001F5ABE" w:rsidP="00F56C35">
      <w:pPr>
        <w:ind w:left="709" w:right="789"/>
        <w:jc w:val="both"/>
        <w:rPr>
          <w:i/>
        </w:rPr>
      </w:pPr>
      <w:r w:rsidRPr="00051707">
        <w:rPr>
          <w:i/>
        </w:rPr>
        <w:t>OPOMBA:  obrazec je potrebno izpolniti in predložiti za vse osebe članice upravnega, vodstvenega ali nadzornega organa tega gospodarskega subjekta ali ki ima pooblastila za njegovo zastopanje ali odločanje ali nadzor v njem.</w:t>
      </w:r>
    </w:p>
    <w:p w14:paraId="207B55BB" w14:textId="1654449C" w:rsidR="001F5ABE" w:rsidRDefault="001F5ABE" w:rsidP="00F56C35">
      <w:pPr>
        <w:ind w:left="709" w:right="789"/>
        <w:jc w:val="both"/>
        <w:rPr>
          <w:i/>
        </w:rPr>
      </w:pPr>
      <w:r w:rsidRPr="00051707">
        <w:rPr>
          <w:i/>
        </w:rPr>
        <w:t xml:space="preserve">Obrazec mora </w:t>
      </w:r>
      <w:r w:rsidRPr="00051707">
        <w:rPr>
          <w:b/>
          <w:i/>
          <w:u w:val="single"/>
        </w:rPr>
        <w:t>obvezno osebno podpisati oseba</w:t>
      </w:r>
      <w:r w:rsidRPr="00051707">
        <w:rPr>
          <w:i/>
        </w:rPr>
        <w:t xml:space="preserve"> članica upravnega, vodstvenega ali nadzornega organa tega gospodarskega subjekta ali ki ima pooblastila za njegovo zastopanje ali odločanje ali nadzor v njem, </w:t>
      </w:r>
      <w:r w:rsidRPr="00051707">
        <w:rPr>
          <w:b/>
          <w:i/>
          <w:u w:val="single"/>
        </w:rPr>
        <w:t>na katero se izjava nanaša</w:t>
      </w:r>
      <w:r w:rsidRPr="00051707">
        <w:rPr>
          <w:i/>
        </w:rPr>
        <w:t>.</w:t>
      </w:r>
    </w:p>
    <w:p w14:paraId="39D8C0A8" w14:textId="4B63B869" w:rsidR="00DF3812" w:rsidRDefault="00DF3812" w:rsidP="00F56C35">
      <w:pPr>
        <w:ind w:left="709" w:right="789"/>
        <w:jc w:val="both"/>
        <w:rPr>
          <w:i/>
        </w:rPr>
      </w:pPr>
    </w:p>
    <w:p w14:paraId="4BA663A5" w14:textId="49498011" w:rsidR="00DF3812" w:rsidRDefault="00DF3812" w:rsidP="00F56C35">
      <w:pPr>
        <w:ind w:left="709" w:right="789"/>
        <w:jc w:val="both"/>
        <w:rPr>
          <w:i/>
        </w:rPr>
      </w:pPr>
    </w:p>
    <w:p w14:paraId="23C2DED3" w14:textId="77777777" w:rsidR="00DF3812" w:rsidRPr="00051707" w:rsidRDefault="00DF3812" w:rsidP="00F56C35">
      <w:pPr>
        <w:ind w:left="709" w:right="789"/>
        <w:jc w:val="both"/>
        <w:rPr>
          <w:i/>
        </w:rPr>
      </w:pPr>
    </w:p>
    <w:p w14:paraId="3694B1A3" w14:textId="77777777" w:rsidR="001F5ABE" w:rsidRPr="00051707" w:rsidRDefault="001F5ABE" w:rsidP="001F5ABE">
      <w:pPr>
        <w:rPr>
          <w:i/>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051707" w14:paraId="4CB19A8F" w14:textId="77777777" w:rsidTr="0034560A">
        <w:trPr>
          <w:trHeight w:val="737"/>
        </w:trPr>
        <w:tc>
          <w:tcPr>
            <w:tcW w:w="2162" w:type="dxa"/>
          </w:tcPr>
          <w:p w14:paraId="016F97BB" w14:textId="77777777" w:rsidR="001F5ABE" w:rsidRPr="00051707" w:rsidRDefault="001F5ABE" w:rsidP="0034560A">
            <w:pPr>
              <w:jc w:val="center"/>
              <w:rPr>
                <w:bCs/>
              </w:rPr>
            </w:pPr>
            <w:r w:rsidRPr="00051707">
              <w:rPr>
                <w:bCs/>
              </w:rPr>
              <w:t>KRAJ</w:t>
            </w:r>
          </w:p>
          <w:p w14:paraId="311C886C" w14:textId="77777777" w:rsidR="001F5ABE" w:rsidRPr="00051707" w:rsidRDefault="001F5ABE" w:rsidP="0034560A">
            <w:pPr>
              <w:jc w:val="center"/>
              <w:rPr>
                <w:bCs/>
              </w:rPr>
            </w:pPr>
          </w:p>
        </w:tc>
        <w:tc>
          <w:tcPr>
            <w:tcW w:w="2410" w:type="dxa"/>
            <w:vMerge w:val="restart"/>
          </w:tcPr>
          <w:p w14:paraId="2EAA6683" w14:textId="77777777" w:rsidR="001F5ABE" w:rsidRPr="00051707" w:rsidRDefault="001F5ABE" w:rsidP="0034560A">
            <w:pPr>
              <w:jc w:val="center"/>
              <w:rPr>
                <w:bCs/>
              </w:rPr>
            </w:pPr>
            <w:r w:rsidRPr="00051707">
              <w:rPr>
                <w:bCs/>
              </w:rPr>
              <w:t>ŽIG</w:t>
            </w:r>
          </w:p>
        </w:tc>
        <w:tc>
          <w:tcPr>
            <w:tcW w:w="4500" w:type="dxa"/>
            <w:vMerge w:val="restart"/>
          </w:tcPr>
          <w:p w14:paraId="5A2B754F" w14:textId="77777777" w:rsidR="001F5ABE" w:rsidRPr="00051707" w:rsidRDefault="001F5ABE" w:rsidP="0034560A">
            <w:pPr>
              <w:jc w:val="center"/>
              <w:rPr>
                <w:bCs/>
              </w:rPr>
            </w:pPr>
            <w:r w:rsidRPr="00051707">
              <w:rPr>
                <w:bCs/>
              </w:rPr>
              <w:t xml:space="preserve"> POOBLASTITELJ</w:t>
            </w:r>
          </w:p>
          <w:p w14:paraId="5040455B" w14:textId="77777777" w:rsidR="001F5ABE" w:rsidRPr="00051707" w:rsidRDefault="001F5ABE" w:rsidP="0034560A">
            <w:pPr>
              <w:jc w:val="center"/>
              <w:rPr>
                <w:bCs/>
              </w:rPr>
            </w:pPr>
            <w:r w:rsidRPr="00051707">
              <w:rPr>
                <w:bCs/>
              </w:rPr>
              <w:t xml:space="preserve">ime in priimek </w:t>
            </w:r>
            <w:r w:rsidRPr="00784D0E">
              <w:rPr>
                <w:u w:val="single"/>
              </w:rPr>
              <w:t>pooblastitelja</w:t>
            </w:r>
            <w:r w:rsidRPr="00784D0E">
              <w:t xml:space="preserve"> in</w:t>
            </w:r>
            <w:r w:rsidRPr="00051707">
              <w:rPr>
                <w:bCs/>
              </w:rPr>
              <w:t xml:space="preserve"> podpis</w:t>
            </w:r>
          </w:p>
        </w:tc>
      </w:tr>
      <w:tr w:rsidR="001F5ABE" w:rsidRPr="00051707" w14:paraId="4D4EDED5" w14:textId="77777777" w:rsidTr="0034560A">
        <w:trPr>
          <w:trHeight w:val="737"/>
        </w:trPr>
        <w:tc>
          <w:tcPr>
            <w:tcW w:w="2162" w:type="dxa"/>
          </w:tcPr>
          <w:p w14:paraId="54834C5F" w14:textId="77777777" w:rsidR="001F5ABE" w:rsidRPr="00051707" w:rsidRDefault="001F5ABE" w:rsidP="0034560A">
            <w:pPr>
              <w:jc w:val="center"/>
              <w:rPr>
                <w:bCs/>
              </w:rPr>
            </w:pPr>
            <w:r w:rsidRPr="00051707">
              <w:rPr>
                <w:bCs/>
              </w:rPr>
              <w:t>DATUM</w:t>
            </w:r>
          </w:p>
        </w:tc>
        <w:tc>
          <w:tcPr>
            <w:tcW w:w="2410" w:type="dxa"/>
            <w:vMerge/>
            <w:vAlign w:val="bottom"/>
          </w:tcPr>
          <w:p w14:paraId="4C15ABFB" w14:textId="77777777" w:rsidR="001F5ABE" w:rsidRPr="00051707" w:rsidRDefault="001F5ABE" w:rsidP="0034560A">
            <w:pPr>
              <w:jc w:val="center"/>
              <w:rPr>
                <w:bCs/>
              </w:rPr>
            </w:pPr>
          </w:p>
        </w:tc>
        <w:tc>
          <w:tcPr>
            <w:tcW w:w="4500" w:type="dxa"/>
            <w:vMerge/>
            <w:shd w:val="pct10" w:color="auto" w:fill="auto"/>
            <w:vAlign w:val="bottom"/>
          </w:tcPr>
          <w:p w14:paraId="7673A35B" w14:textId="77777777" w:rsidR="001F5ABE" w:rsidRPr="00051707" w:rsidRDefault="001F5ABE" w:rsidP="0034560A">
            <w:pPr>
              <w:jc w:val="center"/>
              <w:rPr>
                <w:bCs/>
              </w:rPr>
            </w:pPr>
          </w:p>
        </w:tc>
      </w:tr>
    </w:tbl>
    <w:p w14:paraId="22AFFEF7" w14:textId="4455C69C" w:rsidR="00F56C35" w:rsidRPr="006E34ED" w:rsidRDefault="001F5ABE" w:rsidP="006E34ED">
      <w:pPr>
        <w:pStyle w:val="Priloge"/>
        <w:jc w:val="center"/>
        <w:outlineLvl w:val="1"/>
        <w:rPr>
          <w:rFonts w:ascii="Arial" w:hAnsi="Arial" w:cs="Arial"/>
          <w:bCs/>
          <w:color w:val="auto"/>
        </w:rPr>
      </w:pPr>
      <w:r w:rsidRPr="00D357E4">
        <w:rPr>
          <w:rFonts w:ascii="Arial" w:hAnsi="Arial" w:cs="Arial"/>
          <w:color w:val="auto"/>
        </w:rPr>
        <w:br w:type="page"/>
      </w:r>
      <w:bookmarkStart w:id="89" w:name="_Toc389830381"/>
      <w:bookmarkStart w:id="90" w:name="_Toc396225349"/>
      <w:bookmarkStart w:id="91" w:name="_Toc450902049"/>
    </w:p>
    <w:bookmarkEnd w:id="89"/>
    <w:bookmarkEnd w:id="90"/>
    <w:bookmarkEnd w:id="91"/>
    <w:p w14:paraId="5066E9E9" w14:textId="77777777" w:rsidR="00772BC4" w:rsidRDefault="00772BC4" w:rsidP="009E5DA1">
      <w:pPr>
        <w:pStyle w:val="Brezrazmikov"/>
        <w:sectPr w:rsidR="00772BC4" w:rsidSect="002D2FFC">
          <w:pgSz w:w="11910" w:h="16840"/>
          <w:pgMar w:top="567" w:right="640" w:bottom="1740" w:left="700" w:header="572" w:footer="1556" w:gutter="0"/>
          <w:cols w:space="708"/>
        </w:sectPr>
      </w:pPr>
    </w:p>
    <w:p w14:paraId="078587A4" w14:textId="1EE568D0"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92" w:name="_TOC_250004"/>
      <w:r w:rsidRPr="00DD4669">
        <w:rPr>
          <w:b/>
          <w:bCs/>
          <w:i w:val="0"/>
          <w:iCs/>
          <w:sz w:val="22"/>
          <w:szCs w:val="22"/>
          <w:u w:val="none"/>
        </w:rPr>
        <w:lastRenderedPageBreak/>
        <w:t xml:space="preserve">            4.8.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92"/>
      <w:r w:rsidRPr="00DD4669">
        <w:rPr>
          <w:b/>
          <w:bCs/>
          <w:i w:val="0"/>
          <w:iCs/>
          <w:sz w:val="22"/>
          <w:szCs w:val="22"/>
          <w:u w:val="none"/>
        </w:rPr>
        <w:t xml:space="preserve"> </w:t>
      </w:r>
    </w:p>
    <w:p w14:paraId="28B152BB" w14:textId="76D250F1" w:rsidR="00772BC4" w:rsidRPr="002A035C" w:rsidRDefault="00772BC4" w:rsidP="0079105A">
      <w:pPr>
        <w:pStyle w:val="Telobesedila"/>
        <w:spacing w:before="2"/>
        <w:ind w:firstLine="717"/>
        <w:rPr>
          <w:i/>
          <w:color w:val="FF0000"/>
          <w:sz w:val="18"/>
        </w:rPr>
      </w:pPr>
    </w:p>
    <w:p w14:paraId="39766472" w14:textId="77777777" w:rsidR="006E34ED" w:rsidRPr="007B5660" w:rsidRDefault="006E34ED" w:rsidP="006E34ED">
      <w:pPr>
        <w:pStyle w:val="Naslov1"/>
        <w:spacing w:before="0"/>
        <w:ind w:left="720" w:right="771"/>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77777777" w:rsidR="006E34ED" w:rsidRPr="002F5BC8" w:rsidRDefault="006E34ED" w:rsidP="006E34ED">
      <w:pPr>
        <w:pStyle w:val="Brezrazmikov"/>
        <w:ind w:left="720" w:right="771"/>
        <w:rPr>
          <w:b/>
        </w:rPr>
      </w:pPr>
      <w:r w:rsidRPr="002F5BC8">
        <w:rPr>
          <w:b/>
        </w:rPr>
        <w:t>KOMUNALNO STANOVANJSKA DRUŽBA d.o.o. AJDOVŠČINA</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EUR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3856C470" w:rsidR="006E34ED" w:rsidRPr="006E34ED" w:rsidRDefault="006E34ED" w:rsidP="006E34ED">
      <w:pPr>
        <w:pStyle w:val="Podnaslov"/>
        <w:ind w:left="720" w:right="771"/>
        <w:jc w:val="left"/>
        <w:rPr>
          <w:rFonts w:ascii="Calibri Light" w:hAnsi="Calibri Light" w:cs="Calibri Light"/>
          <w:i w:val="0"/>
          <w:sz w:val="22"/>
          <w:szCs w:val="22"/>
          <w:u w:val="none"/>
          <w:lang w:val="sl-SI"/>
        </w:rPr>
      </w:pPr>
      <w:r w:rsidRPr="006E34ED">
        <w:rPr>
          <w:rFonts w:ascii="Calibri Light" w:hAnsi="Calibri Light" w:cs="Calibri Light"/>
          <w:i w:val="0"/>
          <w:sz w:val="22"/>
          <w:szCs w:val="22"/>
          <w:u w:val="none"/>
        </w:rPr>
        <w:t>POGODBE ZA</w:t>
      </w:r>
      <w:r w:rsidRPr="006E34ED">
        <w:rPr>
          <w:rFonts w:ascii="Calibri Light" w:eastAsia="Times New Roman" w:hAnsi="Calibri Light" w:cs="Calibri Light"/>
          <w:i w:val="0"/>
          <w:sz w:val="22"/>
          <w:szCs w:val="22"/>
          <w:u w:val="none"/>
        </w:rPr>
        <w:t xml:space="preserve"> </w:t>
      </w:r>
      <w:r w:rsidRPr="006E34ED">
        <w:rPr>
          <w:rFonts w:ascii="Calibri Light" w:hAnsi="Calibri Light" w:cs="Calibri Light"/>
          <w:i w:val="0"/>
          <w:sz w:val="22"/>
          <w:szCs w:val="22"/>
          <w:u w:val="none"/>
        </w:rPr>
        <w:t>NAKUP IN DOBAVA POGONSKIH GORIV</w:t>
      </w:r>
    </w:p>
    <w:p w14:paraId="6C6D99B7"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(dd/mm/llll)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6C35669F" w14:textId="77777777" w:rsidR="006E34ED" w:rsidRDefault="006E34ED">
      <w:pPr>
        <w:pStyle w:val="Telobesedila"/>
        <w:spacing w:before="1" w:after="45"/>
        <w:ind w:left="831" w:right="883"/>
        <w:jc w:val="both"/>
      </w:pPr>
    </w:p>
    <w:p w14:paraId="33967978" w14:textId="77777777" w:rsidR="00F82904" w:rsidRDefault="00F82904" w:rsidP="00F82904">
      <w:pPr>
        <w:jc w:val="both"/>
        <w:sectPr w:rsidR="00F82904" w:rsidSect="002D2FFC">
          <w:pgSz w:w="11910" w:h="16840"/>
          <w:pgMar w:top="567" w:right="640" w:bottom="1740" w:left="700" w:header="572" w:footer="1556" w:gutter="0"/>
          <w:cols w:space="708"/>
        </w:sectPr>
      </w:pPr>
    </w:p>
    <w:p w14:paraId="01BC3AA3" w14:textId="77777777" w:rsidR="0091214B" w:rsidRPr="0091214B" w:rsidRDefault="0091214B" w:rsidP="0091214B"/>
    <w:p w14:paraId="478D57CD" w14:textId="61F2B98B" w:rsidR="00A00DF8" w:rsidRPr="00A00DF8" w:rsidRDefault="00A00DF8" w:rsidP="00992B0F">
      <w:pPr>
        <w:pStyle w:val="Telobesedila"/>
        <w:ind w:firstLine="426"/>
        <w:rPr>
          <w:b/>
          <w:bCs/>
        </w:rPr>
      </w:pPr>
      <w:r w:rsidRPr="00A00DF8">
        <w:rPr>
          <w:b/>
          <w:bCs/>
        </w:rPr>
        <w:t>4.</w:t>
      </w:r>
      <w:r w:rsidR="00D778BF">
        <w:rPr>
          <w:b/>
          <w:bCs/>
        </w:rPr>
        <w:t>9.</w:t>
      </w:r>
      <w:r w:rsidR="00DD4669">
        <w:rPr>
          <w:b/>
          <w:bCs/>
        </w:rPr>
        <w:t xml:space="preserve"> </w:t>
      </w:r>
      <w:r w:rsidR="004B0CB7" w:rsidRPr="00A00DF8">
        <w:rPr>
          <w:b/>
          <w:bCs/>
        </w:rPr>
        <w:t>VZOREC POGODBE</w:t>
      </w:r>
    </w:p>
    <w:p w14:paraId="75D7AAA2" w14:textId="77777777" w:rsidR="0057497E" w:rsidRDefault="0057497E" w:rsidP="00992B0F">
      <w:pPr>
        <w:pStyle w:val="Telobesedila"/>
        <w:spacing w:before="3"/>
        <w:ind w:firstLine="426"/>
        <w:rPr>
          <w:sz w:val="16"/>
        </w:rPr>
      </w:pPr>
    </w:p>
    <w:p w14:paraId="7738D0EC" w14:textId="77777777" w:rsidR="0057497E" w:rsidRPr="00FB3958" w:rsidRDefault="0057497E" w:rsidP="00992B0F">
      <w:pPr>
        <w:adjustRightInd w:val="0"/>
        <w:ind w:firstLine="426"/>
        <w:jc w:val="both"/>
        <w:rPr>
          <w:b/>
        </w:rPr>
      </w:pPr>
    </w:p>
    <w:p w14:paraId="59B3E35F" w14:textId="3DB55DFD" w:rsidR="0057497E" w:rsidRPr="00FB3958"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B3958">
        <w:rPr>
          <w:rFonts w:ascii="Calibri Light" w:hAnsi="Calibri Light" w:cs="Calibri Light"/>
          <w:sz w:val="22"/>
          <w:szCs w:val="22"/>
        </w:rPr>
        <w:t>VZOREC POGODBE</w:t>
      </w:r>
    </w:p>
    <w:p w14:paraId="1411FB79" w14:textId="77777777" w:rsidR="0057497E" w:rsidRPr="00FB3958" w:rsidRDefault="0057497E" w:rsidP="00BC2AD5">
      <w:pPr>
        <w:rPr>
          <w:b/>
          <w:color w:val="FF0000"/>
        </w:rPr>
      </w:pPr>
    </w:p>
    <w:p w14:paraId="641E0BF3" w14:textId="77777777" w:rsidR="00530882" w:rsidRPr="00103465" w:rsidRDefault="00530882" w:rsidP="00530882">
      <w:pPr>
        <w:pStyle w:val="Telobesedila"/>
        <w:spacing w:before="56"/>
        <w:ind w:right="770"/>
        <w:jc w:val="both"/>
        <w:rPr>
          <w:i/>
        </w:rPr>
      </w:pPr>
      <w:r w:rsidRPr="00103465">
        <w:t xml:space="preserve">Vzorec pogodbe je potrebno šteti le kot izhodišče, saj se bo pogodba pred podpisom vsebinsko prilagodila glede na to, ali bo izbrani ponudnik predložil skupno ponudbo, prijavil sodelovanje podizvajalcev in podobno. </w:t>
      </w:r>
      <w:r w:rsidRPr="00103465">
        <w:rPr>
          <w:i/>
        </w:rPr>
        <w:t xml:space="preserve"> </w:t>
      </w:r>
    </w:p>
    <w:p w14:paraId="6FBD491C" w14:textId="77777777" w:rsidR="00530882" w:rsidRDefault="00530882" w:rsidP="00530882">
      <w:pPr>
        <w:rPr>
          <w:rFonts w:ascii="Arial" w:hAnsi="Arial" w:cs="Arial"/>
          <w:b/>
          <w:color w:val="FF0000"/>
        </w:rPr>
      </w:pPr>
    </w:p>
    <w:p w14:paraId="4BAA9D39" w14:textId="77777777" w:rsidR="00530882" w:rsidRPr="00DA14E4" w:rsidRDefault="00530882" w:rsidP="00530882">
      <w:pPr>
        <w:rPr>
          <w:b/>
          <w:bCs/>
        </w:rPr>
      </w:pPr>
      <w:r w:rsidRPr="00DA14E4">
        <w:rPr>
          <w:b/>
        </w:rPr>
        <w:t>(Vzorec pogodbe je potrebno izpolniti in parafirati</w:t>
      </w:r>
      <w:r>
        <w:rPr>
          <w:b/>
        </w:rPr>
        <w:t>)</w:t>
      </w:r>
    </w:p>
    <w:p w14:paraId="6B5E7CD4" w14:textId="77777777" w:rsidR="00530882" w:rsidRPr="00DA14E4" w:rsidRDefault="00530882" w:rsidP="00530882">
      <w:pPr>
        <w:rPr>
          <w:b/>
          <w:bCs/>
          <w:color w:val="FF0000"/>
        </w:rPr>
      </w:pPr>
    </w:p>
    <w:p w14:paraId="22E7CB27" w14:textId="77777777" w:rsidR="00530882" w:rsidRPr="008641AE" w:rsidRDefault="00530882" w:rsidP="00530882">
      <w:pPr>
        <w:jc w:val="center"/>
        <w:rPr>
          <w:b/>
          <w:bCs/>
        </w:rPr>
      </w:pPr>
      <w:r>
        <w:rPr>
          <w:b/>
          <w:bCs/>
        </w:rPr>
        <w:t xml:space="preserve">POGODBA ZA NAKUP IN </w:t>
      </w:r>
      <w:r w:rsidRPr="00DA14E4">
        <w:rPr>
          <w:b/>
          <w:bCs/>
        </w:rPr>
        <w:t xml:space="preserve">DOBAVO </w:t>
      </w:r>
      <w:r>
        <w:rPr>
          <w:b/>
          <w:bCs/>
        </w:rPr>
        <w:t>POGONSKEGA GORIVA</w:t>
      </w:r>
    </w:p>
    <w:p w14:paraId="31694DA4" w14:textId="77777777" w:rsidR="00530882" w:rsidRPr="00DA14E4" w:rsidRDefault="00530882" w:rsidP="00530882">
      <w:r w:rsidRPr="00DA14E4">
        <w:t>ki jo dogovorita in skleneta :</w:t>
      </w:r>
    </w:p>
    <w:p w14:paraId="2FD46871" w14:textId="77777777" w:rsidR="00530882" w:rsidRPr="00DA14E4" w:rsidRDefault="00530882" w:rsidP="00530882"/>
    <w:tbl>
      <w:tblPr>
        <w:tblW w:w="0" w:type="auto"/>
        <w:tblLook w:val="01E0" w:firstRow="1" w:lastRow="1" w:firstColumn="1" w:lastColumn="1" w:noHBand="0" w:noVBand="0"/>
      </w:tblPr>
      <w:tblGrid>
        <w:gridCol w:w="2338"/>
        <w:gridCol w:w="7609"/>
      </w:tblGrid>
      <w:tr w:rsidR="00530882" w:rsidRPr="00DA14E4" w14:paraId="6939B2F4" w14:textId="77777777" w:rsidTr="00EA4CB0">
        <w:tc>
          <w:tcPr>
            <w:tcW w:w="1679" w:type="dxa"/>
          </w:tcPr>
          <w:p w14:paraId="02B7850E" w14:textId="77777777" w:rsidR="00530882" w:rsidRPr="00DA14E4" w:rsidRDefault="00530882" w:rsidP="00EA4CB0">
            <w:pPr>
              <w:rPr>
                <w:b/>
              </w:rPr>
            </w:pPr>
            <w:r w:rsidRPr="00DA14E4">
              <w:rPr>
                <w:b/>
              </w:rPr>
              <w:t>NAROČNIK:</w:t>
            </w:r>
          </w:p>
          <w:p w14:paraId="557820EF" w14:textId="77777777" w:rsidR="00530882" w:rsidRPr="00DA14E4" w:rsidRDefault="00530882" w:rsidP="00EA4CB0">
            <w:pPr>
              <w:rPr>
                <w:b/>
              </w:rPr>
            </w:pPr>
          </w:p>
        </w:tc>
        <w:tc>
          <w:tcPr>
            <w:tcW w:w="7609" w:type="dxa"/>
          </w:tcPr>
          <w:p w14:paraId="7C94492A" w14:textId="77777777" w:rsidR="00530882" w:rsidRPr="00DA14E4" w:rsidRDefault="00530882" w:rsidP="00EA4CB0">
            <w:pPr>
              <w:rPr>
                <w:b/>
              </w:rPr>
            </w:pPr>
            <w:r w:rsidRPr="00DA14E4">
              <w:rPr>
                <w:b/>
              </w:rPr>
              <w:t>Komunalno stanovanjska družba d.o.o. Ajdovščina</w:t>
            </w:r>
          </w:p>
          <w:p w14:paraId="5FC7C704" w14:textId="77777777" w:rsidR="00530882" w:rsidRPr="00DA14E4" w:rsidRDefault="00530882" w:rsidP="00EA4CB0">
            <w:pPr>
              <w:rPr>
                <w:b/>
              </w:rPr>
            </w:pPr>
            <w:r w:rsidRPr="00DA14E4">
              <w:rPr>
                <w:b/>
              </w:rPr>
              <w:t>Goriška c. 23b</w:t>
            </w:r>
          </w:p>
          <w:p w14:paraId="0E2AE0EA" w14:textId="77777777" w:rsidR="00530882" w:rsidRPr="00DA14E4" w:rsidRDefault="00530882" w:rsidP="00EA4CB0">
            <w:pPr>
              <w:rPr>
                <w:b/>
              </w:rPr>
            </w:pPr>
            <w:r w:rsidRPr="00DA14E4">
              <w:rPr>
                <w:b/>
              </w:rPr>
              <w:t>ki jo zastopa direktor Luka JEJČIČ, univ.dipl.inž. (v nadaljnjem besedilu kot naročnik)</w:t>
            </w:r>
          </w:p>
          <w:p w14:paraId="1E03192C" w14:textId="77777777" w:rsidR="00530882" w:rsidRPr="00DA14E4" w:rsidRDefault="00530882" w:rsidP="00EA4CB0">
            <w:pPr>
              <w:rPr>
                <w:b/>
              </w:rPr>
            </w:pPr>
            <w:r w:rsidRPr="00DA14E4">
              <w:rPr>
                <w:b/>
              </w:rPr>
              <w:t>ID za DDV: SI 68647336</w:t>
            </w:r>
          </w:p>
          <w:p w14:paraId="77E96E3E" w14:textId="77777777" w:rsidR="00530882" w:rsidRPr="00DA14E4" w:rsidRDefault="00530882" w:rsidP="00EA4CB0">
            <w:pPr>
              <w:rPr>
                <w:b/>
              </w:rPr>
            </w:pPr>
            <w:r w:rsidRPr="00DA14E4">
              <w:rPr>
                <w:b/>
              </w:rPr>
              <w:t>Matična številka: 5210461000</w:t>
            </w:r>
          </w:p>
          <w:p w14:paraId="513748BE" w14:textId="77777777" w:rsidR="00530882" w:rsidRPr="00DA14E4" w:rsidRDefault="00530882" w:rsidP="00EA4CB0">
            <w:pPr>
              <w:tabs>
                <w:tab w:val="left" w:pos="4051"/>
              </w:tabs>
              <w:rPr>
                <w:b/>
              </w:rPr>
            </w:pPr>
            <w:r w:rsidRPr="00DA14E4">
              <w:rPr>
                <w:b/>
              </w:rPr>
              <w:t>TRR.: 04751-0000120476 pri Novi KBM</w:t>
            </w:r>
            <w:r>
              <w:rPr>
                <w:b/>
              </w:rPr>
              <w:tab/>
            </w:r>
          </w:p>
          <w:p w14:paraId="50EE838E" w14:textId="77777777" w:rsidR="00530882" w:rsidRPr="00DA14E4" w:rsidRDefault="00530882" w:rsidP="00EA4CB0">
            <w:pPr>
              <w:rPr>
                <w:b/>
              </w:rPr>
            </w:pPr>
          </w:p>
        </w:tc>
      </w:tr>
      <w:tr w:rsidR="00530882" w:rsidRPr="00DA14E4" w14:paraId="59EA50C0" w14:textId="77777777" w:rsidTr="00EA4CB0">
        <w:trPr>
          <w:trHeight w:val="270"/>
        </w:trPr>
        <w:tc>
          <w:tcPr>
            <w:tcW w:w="1679" w:type="dxa"/>
          </w:tcPr>
          <w:p w14:paraId="659328B5" w14:textId="77777777" w:rsidR="00530882" w:rsidRPr="00DA14E4" w:rsidRDefault="00530882" w:rsidP="00EA4CB0">
            <w:r w:rsidRPr="00DA14E4">
              <w:t>in</w:t>
            </w:r>
          </w:p>
          <w:p w14:paraId="598DA170" w14:textId="77777777" w:rsidR="00530882" w:rsidRPr="00DA14E4" w:rsidRDefault="00530882" w:rsidP="00EA4CB0"/>
        </w:tc>
        <w:tc>
          <w:tcPr>
            <w:tcW w:w="7609" w:type="dxa"/>
          </w:tcPr>
          <w:p w14:paraId="29771EEE" w14:textId="77777777" w:rsidR="00530882" w:rsidRPr="00DA14E4" w:rsidRDefault="00530882" w:rsidP="00EA4CB0"/>
        </w:tc>
      </w:tr>
      <w:tr w:rsidR="00530882" w:rsidRPr="00DA14E4" w14:paraId="395FD911" w14:textId="77777777" w:rsidTr="00EA4CB0">
        <w:trPr>
          <w:trHeight w:val="510"/>
        </w:trPr>
        <w:tc>
          <w:tcPr>
            <w:tcW w:w="1679" w:type="dxa"/>
          </w:tcPr>
          <w:p w14:paraId="0D28A9BF" w14:textId="77777777" w:rsidR="00530882" w:rsidRPr="00DA14E4" w:rsidRDefault="00530882" w:rsidP="00EA4CB0">
            <w:pPr>
              <w:rPr>
                <w:b/>
              </w:rPr>
            </w:pPr>
            <w:r w:rsidRPr="00DA14E4">
              <w:rPr>
                <w:b/>
              </w:rPr>
              <w:t>DOBAVITELJ</w:t>
            </w:r>
            <w:r>
              <w:rPr>
                <w:b/>
              </w:rPr>
              <w:t>/IZVAJALEC</w:t>
            </w:r>
            <w:r w:rsidRPr="00DA14E4">
              <w:rPr>
                <w:b/>
              </w:rPr>
              <w:t>:</w:t>
            </w:r>
          </w:p>
          <w:p w14:paraId="6C04CF9D" w14:textId="77777777" w:rsidR="00530882" w:rsidRPr="00DA14E4" w:rsidRDefault="00530882" w:rsidP="00EA4CB0">
            <w:pPr>
              <w:rPr>
                <w:b/>
              </w:rPr>
            </w:pPr>
          </w:p>
        </w:tc>
        <w:tc>
          <w:tcPr>
            <w:tcW w:w="7609" w:type="dxa"/>
            <w:hideMark/>
          </w:tcPr>
          <w:p w14:paraId="0F9DA1F7" w14:textId="77777777" w:rsidR="00530882" w:rsidRPr="00DA14E4" w:rsidRDefault="00530882" w:rsidP="00EA4CB0">
            <w:pPr>
              <w:rPr>
                <w:b/>
              </w:rPr>
            </w:pPr>
            <w:r w:rsidRPr="00DA14E4">
              <w:rPr>
                <w:b/>
              </w:rPr>
              <w:t>_________________________________________</w:t>
            </w:r>
          </w:p>
          <w:p w14:paraId="2D5B31CF" w14:textId="77777777" w:rsidR="00530882" w:rsidRPr="00DA14E4" w:rsidRDefault="00530882" w:rsidP="00EA4CB0">
            <w:pPr>
              <w:rPr>
                <w:b/>
              </w:rPr>
            </w:pPr>
            <w:r w:rsidRPr="00DA14E4">
              <w:rPr>
                <w:b/>
              </w:rPr>
              <w:t>_________________________________________</w:t>
            </w:r>
          </w:p>
          <w:p w14:paraId="1E92AB11" w14:textId="77777777" w:rsidR="00530882" w:rsidRPr="00DA14E4" w:rsidRDefault="00530882" w:rsidP="00EA4CB0">
            <w:pPr>
              <w:rPr>
                <w:b/>
              </w:rPr>
            </w:pPr>
            <w:r w:rsidRPr="00DA14E4">
              <w:rPr>
                <w:b/>
              </w:rPr>
              <w:t>ki jo zastopa direktor ________________(v nadaljnjem besedilu kot dobavitelj)</w:t>
            </w:r>
          </w:p>
          <w:p w14:paraId="7BB96EFC" w14:textId="77777777" w:rsidR="00530882" w:rsidRPr="00DA14E4" w:rsidRDefault="00530882" w:rsidP="00EA4CB0">
            <w:pPr>
              <w:rPr>
                <w:b/>
              </w:rPr>
            </w:pPr>
            <w:r w:rsidRPr="00DA14E4">
              <w:rPr>
                <w:b/>
              </w:rPr>
              <w:t>ID za DDV: _____________________________________</w:t>
            </w:r>
          </w:p>
          <w:p w14:paraId="13E3A226" w14:textId="77777777" w:rsidR="00530882" w:rsidRPr="00DA14E4" w:rsidRDefault="00530882" w:rsidP="00EA4CB0">
            <w:pPr>
              <w:rPr>
                <w:b/>
              </w:rPr>
            </w:pPr>
            <w:r w:rsidRPr="00DA14E4">
              <w:rPr>
                <w:b/>
              </w:rPr>
              <w:t>Matična številka: ________________________________</w:t>
            </w:r>
          </w:p>
          <w:p w14:paraId="1ED05529" w14:textId="77777777" w:rsidR="00530882" w:rsidRPr="00DA14E4" w:rsidRDefault="00530882" w:rsidP="00EA4CB0">
            <w:pPr>
              <w:rPr>
                <w:b/>
              </w:rPr>
            </w:pPr>
            <w:r w:rsidRPr="00DA14E4">
              <w:rPr>
                <w:b/>
              </w:rPr>
              <w:t>TRR: ___________________________________________</w:t>
            </w:r>
          </w:p>
        </w:tc>
      </w:tr>
    </w:tbl>
    <w:p w14:paraId="2D172C7B" w14:textId="77777777" w:rsidR="00530882" w:rsidRPr="00DA14E4" w:rsidRDefault="00530882" w:rsidP="00530882">
      <w:r w:rsidRPr="00DA14E4">
        <w:t xml:space="preserve"> </w:t>
      </w:r>
    </w:p>
    <w:p w14:paraId="6D123336" w14:textId="77777777" w:rsidR="00530882" w:rsidRPr="00DA14E4" w:rsidRDefault="00530882" w:rsidP="00307FB9">
      <w:pPr>
        <w:tabs>
          <w:tab w:val="left" w:pos="1440"/>
        </w:tabs>
        <w:ind w:left="142" w:right="647" w:hanging="142"/>
        <w:jc w:val="both"/>
        <w:rPr>
          <w:b/>
        </w:rPr>
      </w:pPr>
      <w:r w:rsidRPr="00DA14E4">
        <w:rPr>
          <w:b/>
        </w:rPr>
        <w:t>Uvodna določba</w:t>
      </w:r>
    </w:p>
    <w:p w14:paraId="6E439839" w14:textId="77777777" w:rsidR="00530882" w:rsidRPr="00DA14E4" w:rsidRDefault="00530882" w:rsidP="00307FB9">
      <w:pPr>
        <w:tabs>
          <w:tab w:val="left" w:pos="1440"/>
        </w:tabs>
        <w:ind w:left="142" w:right="647" w:hanging="142"/>
        <w:jc w:val="center"/>
      </w:pPr>
      <w:r w:rsidRPr="00DA14E4">
        <w:t>1.člen</w:t>
      </w:r>
    </w:p>
    <w:p w14:paraId="51361487" w14:textId="77777777" w:rsidR="00BC2AD5" w:rsidRDefault="00530882" w:rsidP="00BC2AD5">
      <w:pPr>
        <w:tabs>
          <w:tab w:val="left" w:pos="1440"/>
        </w:tabs>
        <w:ind w:left="142" w:right="647" w:hanging="142"/>
        <w:jc w:val="both"/>
      </w:pPr>
      <w:r w:rsidRPr="00DA14E4">
        <w:t>Pogodbeni stranki skleneta pogodbo na podlagi javnega razpisa za izbiro izvajalca po</w:t>
      </w:r>
      <w:r>
        <w:t xml:space="preserve"> odprtem</w:t>
      </w:r>
      <w:r w:rsidRPr="00DA14E4">
        <w:t xml:space="preserve"> postop</w:t>
      </w:r>
      <w:r>
        <w:t>u,</w:t>
      </w:r>
    </w:p>
    <w:p w14:paraId="2B9888AA" w14:textId="0BB1E453" w:rsidR="00BC2AD5" w:rsidRDefault="00530882" w:rsidP="00BC2AD5">
      <w:pPr>
        <w:tabs>
          <w:tab w:val="left" w:pos="1440"/>
        </w:tabs>
        <w:ind w:left="142" w:right="647" w:hanging="142"/>
        <w:jc w:val="both"/>
      </w:pPr>
      <w:r w:rsidRPr="00DA14E4">
        <w:t>skladno</w:t>
      </w:r>
      <w:r w:rsidR="00307FB9">
        <w:t xml:space="preserve"> </w:t>
      </w:r>
      <w:r w:rsidRPr="00DA14E4">
        <w:t>z 4</w:t>
      </w:r>
      <w:r>
        <w:t>0</w:t>
      </w:r>
      <w:r w:rsidRPr="00DA14E4">
        <w:t>. členom Zakona o javnem naročanju [Uradni</w:t>
      </w:r>
      <w:r w:rsidRPr="00DA14E4">
        <w:rPr>
          <w:spacing w:val="-9"/>
        </w:rPr>
        <w:t xml:space="preserve"> </w:t>
      </w:r>
      <w:r w:rsidRPr="00DA14E4">
        <w:t>list</w:t>
      </w:r>
      <w:r w:rsidRPr="00DA14E4">
        <w:rPr>
          <w:spacing w:val="-9"/>
        </w:rPr>
        <w:t xml:space="preserve"> </w:t>
      </w:r>
      <w:r w:rsidRPr="00DA14E4">
        <w:t>RS,</w:t>
      </w:r>
      <w:r w:rsidRPr="00DA14E4">
        <w:rPr>
          <w:spacing w:val="-10"/>
        </w:rPr>
        <w:t xml:space="preserve"> </w:t>
      </w:r>
      <w:r w:rsidRPr="00DA14E4">
        <w:t>št.</w:t>
      </w:r>
      <w:r w:rsidRPr="00DA14E4">
        <w:rPr>
          <w:spacing w:val="-8"/>
        </w:rPr>
        <w:t xml:space="preserve"> </w:t>
      </w:r>
      <w:r w:rsidRPr="00DA14E4">
        <w:t>91/15, 14/18, 121/21, 10/22</w:t>
      </w:r>
      <w:r w:rsidR="00E83962">
        <w:t xml:space="preserve">, </w:t>
      </w:r>
      <w:r w:rsidRPr="00DA14E4">
        <w:t xml:space="preserve">74/22 </w:t>
      </w:r>
    </w:p>
    <w:p w14:paraId="2FC65738" w14:textId="1ECE8328" w:rsidR="00BC2AD5" w:rsidRDefault="00530882" w:rsidP="00BC2AD5">
      <w:pPr>
        <w:tabs>
          <w:tab w:val="left" w:pos="1440"/>
        </w:tabs>
        <w:ind w:left="142" w:right="647" w:hanging="142"/>
        <w:jc w:val="both"/>
      </w:pPr>
      <w:r w:rsidRPr="00DA14E4">
        <w:t xml:space="preserve">odl US </w:t>
      </w:r>
      <w:r w:rsidR="00E83962">
        <w:t xml:space="preserve">in 28/23 </w:t>
      </w:r>
      <w:r w:rsidR="00597FF3">
        <w:t xml:space="preserve">v </w:t>
      </w:r>
      <w:r w:rsidRPr="00DA14E4">
        <w:t>nadaljevanju ZJN-3] za</w:t>
      </w:r>
      <w:r>
        <w:t xml:space="preserve"> NAKUP IN DOBAVO POGONSKIH GORIV</w:t>
      </w:r>
      <w:r w:rsidRPr="00DA14E4">
        <w:t xml:space="preserve"> , objavljenem na Portalu javnih naročil </w:t>
      </w:r>
    </w:p>
    <w:p w14:paraId="711A5EA3" w14:textId="77777777" w:rsidR="00BC2AD5" w:rsidRDefault="00530882" w:rsidP="00BC2AD5">
      <w:pPr>
        <w:tabs>
          <w:tab w:val="left" w:pos="1440"/>
        </w:tabs>
        <w:ind w:left="142" w:right="647" w:hanging="142"/>
        <w:jc w:val="both"/>
      </w:pPr>
      <w:r w:rsidRPr="00DA14E4">
        <w:t>pod zap.št. JN_____________ z dne ________________, na podlagi odločitve o oddaji naročila št.</w:t>
      </w:r>
    </w:p>
    <w:p w14:paraId="3233BB6B" w14:textId="445D9E04" w:rsidR="00530882" w:rsidRPr="00DA14E4" w:rsidRDefault="00530882" w:rsidP="00BC2AD5">
      <w:pPr>
        <w:tabs>
          <w:tab w:val="left" w:pos="1440"/>
        </w:tabs>
        <w:ind w:right="647"/>
        <w:jc w:val="both"/>
      </w:pPr>
      <w:r w:rsidRPr="00DA14E4">
        <w:t>_____________z dne_____________.</w:t>
      </w:r>
    </w:p>
    <w:p w14:paraId="05A9C354" w14:textId="77777777" w:rsidR="00530882" w:rsidRPr="00D210E5" w:rsidRDefault="00530882" w:rsidP="00307FB9">
      <w:pPr>
        <w:tabs>
          <w:tab w:val="left" w:pos="1440"/>
        </w:tabs>
        <w:ind w:left="142" w:right="647" w:hanging="142"/>
        <w:jc w:val="both"/>
        <w:rPr>
          <w:b/>
        </w:rPr>
      </w:pPr>
    </w:p>
    <w:p w14:paraId="5CB71D9E" w14:textId="77777777" w:rsidR="00530882" w:rsidRPr="00D210E5" w:rsidRDefault="00530882" w:rsidP="00307FB9">
      <w:pPr>
        <w:tabs>
          <w:tab w:val="left" w:pos="1440"/>
        </w:tabs>
        <w:ind w:left="142" w:right="647" w:hanging="142"/>
        <w:jc w:val="both"/>
        <w:rPr>
          <w:b/>
        </w:rPr>
      </w:pPr>
      <w:r w:rsidRPr="00D210E5">
        <w:rPr>
          <w:b/>
        </w:rPr>
        <w:t>Predmet pogodbe</w:t>
      </w:r>
    </w:p>
    <w:p w14:paraId="77F827C3" w14:textId="77777777" w:rsidR="00530882" w:rsidRPr="00D210E5" w:rsidRDefault="00530882" w:rsidP="00307FB9">
      <w:pPr>
        <w:tabs>
          <w:tab w:val="left" w:pos="1440"/>
        </w:tabs>
        <w:ind w:left="142" w:right="647" w:hanging="142"/>
        <w:jc w:val="center"/>
      </w:pPr>
      <w:r w:rsidRPr="00D210E5">
        <w:t>2. člen</w:t>
      </w:r>
    </w:p>
    <w:p w14:paraId="061A5D3A" w14:textId="77777777" w:rsidR="00530882" w:rsidRPr="00AE2F37" w:rsidRDefault="00530882" w:rsidP="00307FB9">
      <w:pPr>
        <w:ind w:left="142" w:right="647" w:hanging="142"/>
      </w:pPr>
      <w:r w:rsidRPr="00AE2F37">
        <w:t>Predmet pogodbe je nakup in dobava  goriva, in sicer:</w:t>
      </w:r>
    </w:p>
    <w:p w14:paraId="3C773770" w14:textId="39EA186C" w:rsidR="00530882" w:rsidRPr="002E61CF" w:rsidRDefault="00530882" w:rsidP="00307FB9">
      <w:pPr>
        <w:widowControl/>
        <w:numPr>
          <w:ilvl w:val="0"/>
          <w:numId w:val="36"/>
        </w:numPr>
        <w:autoSpaceDE/>
        <w:autoSpaceDN/>
        <w:ind w:left="142" w:right="647" w:hanging="142"/>
        <w:contextualSpacing/>
        <w:jc w:val="both"/>
      </w:pPr>
      <w:r w:rsidRPr="002E61CF">
        <w:t>nakup in dobava dizelskega goriva v rezervoarje vozil na lokaciji naročnika CERO Dolga Poljana 1i, 5271 Vipava</w:t>
      </w:r>
      <w:r w:rsidR="005D7F3E" w:rsidRPr="002E61CF">
        <w:rPr>
          <w:rFonts w:eastAsia="Calibri"/>
        </w:rPr>
        <w:t xml:space="preserve"> </w:t>
      </w:r>
    </w:p>
    <w:p w14:paraId="44969476" w14:textId="430F8108" w:rsidR="00530882" w:rsidRPr="002E61CF" w:rsidRDefault="00530882" w:rsidP="00307FB9">
      <w:pPr>
        <w:widowControl/>
        <w:numPr>
          <w:ilvl w:val="0"/>
          <w:numId w:val="36"/>
        </w:numPr>
        <w:autoSpaceDE/>
        <w:autoSpaceDN/>
        <w:ind w:left="142" w:right="647" w:hanging="142"/>
        <w:contextualSpacing/>
        <w:jc w:val="both"/>
      </w:pPr>
      <w:r w:rsidRPr="002E61CF">
        <w:t>nakup goriva na bencinskih servisih izvajalc</w:t>
      </w:r>
      <w:r w:rsidR="005D7F3E" w:rsidRPr="002E61CF">
        <w:t>a (dizelsko gorivo, kurilno olje ekstra lahko,  motorni bencin NM</w:t>
      </w:r>
      <w:r w:rsidR="00F06028" w:rsidRPr="002E61CF">
        <w:t>B</w:t>
      </w:r>
      <w:r w:rsidR="005D7F3E" w:rsidRPr="002E61CF">
        <w:t>95, motorni bencin NM</w:t>
      </w:r>
      <w:r w:rsidR="00F06028" w:rsidRPr="002E61CF">
        <w:t>B</w:t>
      </w:r>
      <w:r w:rsidR="005D7F3E" w:rsidRPr="002E61CF">
        <w:t>100)</w:t>
      </w:r>
      <w:r w:rsidRPr="002E61CF">
        <w:t xml:space="preserve"> s plačilnimi karticami izvajalca (kartično poslovanje),</w:t>
      </w:r>
    </w:p>
    <w:p w14:paraId="5FCA455D" w14:textId="4D91DEFE" w:rsidR="00530882" w:rsidRPr="002E61CF" w:rsidRDefault="00530882" w:rsidP="00307FB9">
      <w:pPr>
        <w:widowControl/>
        <w:numPr>
          <w:ilvl w:val="0"/>
          <w:numId w:val="36"/>
        </w:numPr>
        <w:autoSpaceDE/>
        <w:autoSpaceDN/>
        <w:ind w:left="142" w:right="647" w:hanging="142"/>
        <w:contextualSpacing/>
        <w:jc w:val="both"/>
      </w:pPr>
      <w:r w:rsidRPr="002E61CF">
        <w:t>nakup dodatka za čistejši izpuh – AdBlue na bencinskih servisih</w:t>
      </w:r>
      <w:r w:rsidR="005D7F3E" w:rsidRPr="002E61CF">
        <w:t xml:space="preserve"> izvajalca</w:t>
      </w:r>
      <w:r w:rsidRPr="002E61CF">
        <w:t xml:space="preserve"> s plačilnimi karticami </w:t>
      </w:r>
      <w:r w:rsidR="005D7F3E" w:rsidRPr="002E61CF">
        <w:t>izvajalca</w:t>
      </w:r>
      <w:r w:rsidRPr="002E61CF">
        <w:t xml:space="preserve"> (kartično poslovanje),</w:t>
      </w:r>
    </w:p>
    <w:p w14:paraId="6DD3DA19" w14:textId="2B0B3C62" w:rsidR="00530882" w:rsidRPr="002E61CF" w:rsidRDefault="00530882" w:rsidP="00307FB9">
      <w:pPr>
        <w:widowControl/>
        <w:numPr>
          <w:ilvl w:val="0"/>
          <w:numId w:val="36"/>
        </w:numPr>
        <w:autoSpaceDE/>
        <w:autoSpaceDN/>
        <w:ind w:left="142" w:right="647" w:hanging="142"/>
        <w:contextualSpacing/>
        <w:jc w:val="both"/>
      </w:pPr>
      <w:r w:rsidRPr="002E61CF">
        <w:t>dobava dodatka za čistejši izpuh – AdBlue v kontejner 1000l  v skladišče</w:t>
      </w:r>
      <w:r w:rsidR="00C452D7" w:rsidRPr="002E61CF">
        <w:t xml:space="preserve"> KSD d.o.o. Ajdovščina</w:t>
      </w:r>
      <w:r w:rsidR="005D7F3E" w:rsidRPr="002E61CF">
        <w:t xml:space="preserve">, </w:t>
      </w:r>
      <w:r w:rsidRPr="002E61CF">
        <w:t xml:space="preserve"> Tovarniška cesta 5c, 5270 Ajdovščina</w:t>
      </w:r>
    </w:p>
    <w:p w14:paraId="7362DEB3" w14:textId="77777777" w:rsidR="00530882" w:rsidRPr="00D210E5" w:rsidRDefault="00530882" w:rsidP="00307FB9">
      <w:pPr>
        <w:ind w:left="142" w:right="647" w:hanging="142"/>
        <w:jc w:val="both"/>
      </w:pPr>
    </w:p>
    <w:p w14:paraId="7C38D952" w14:textId="77777777" w:rsidR="00BC2AD5" w:rsidRDefault="00530882" w:rsidP="00307FB9">
      <w:pPr>
        <w:pStyle w:val="Noga"/>
        <w:ind w:left="142" w:right="647" w:hanging="142"/>
        <w:jc w:val="both"/>
      </w:pPr>
      <w:r w:rsidRPr="00D210E5">
        <w:t xml:space="preserve">za obdobje 1 (enega) leta. Ta čas začne teči z dnem podpisa obeh pogodbenih strank. Pogoji te pogodbe so </w:t>
      </w:r>
    </w:p>
    <w:p w14:paraId="33066F57" w14:textId="7A03BB64" w:rsidR="00530882" w:rsidRPr="008641AE" w:rsidRDefault="00530882" w:rsidP="00307FB9">
      <w:pPr>
        <w:pStyle w:val="Noga"/>
        <w:ind w:left="142" w:right="647" w:hanging="142"/>
        <w:jc w:val="both"/>
      </w:pPr>
      <w:r w:rsidRPr="00D210E5">
        <w:t xml:space="preserve">veljavni za </w:t>
      </w:r>
      <w:r w:rsidRPr="008641AE">
        <w:t xml:space="preserve">čas trajanja te pogodbe, spreminjajo se lahko le s pisnim aneksom. </w:t>
      </w:r>
    </w:p>
    <w:p w14:paraId="18EA2F41" w14:textId="77777777" w:rsidR="00530882" w:rsidRPr="008641AE" w:rsidRDefault="00530882" w:rsidP="00530882">
      <w:pPr>
        <w:jc w:val="both"/>
        <w:rPr>
          <w:rFonts w:cstheme="minorHAnsi"/>
        </w:rPr>
      </w:pPr>
    </w:p>
    <w:p w14:paraId="6B239180" w14:textId="77777777" w:rsidR="00530882" w:rsidRPr="00BC2AD5" w:rsidRDefault="00530882" w:rsidP="00530882">
      <w:pPr>
        <w:jc w:val="both"/>
        <w:rPr>
          <w:rFonts w:cstheme="minorHAnsi"/>
        </w:rPr>
      </w:pPr>
      <w:r w:rsidRPr="00BC2AD5">
        <w:rPr>
          <w:rFonts w:cstheme="minorHAnsi"/>
        </w:rPr>
        <w:t xml:space="preserve">Podrobnejša opredelitev predmeta naročila in ocenjenih količin je razvidna iz zahtev naročnika, ki izhajajo </w:t>
      </w:r>
      <w:r w:rsidRPr="00BC2AD5">
        <w:rPr>
          <w:rFonts w:eastAsia="Calibri" w:cstheme="minorHAnsi"/>
        </w:rPr>
        <w:t>iz poglavja 4.12. Opis predmeta naročila  in 4.13. Popisa dokumentacije v zvezi z oddajo javnega naročila</w:t>
      </w:r>
      <w:r w:rsidRPr="00BC2AD5">
        <w:rPr>
          <w:rFonts w:cstheme="minorHAnsi"/>
        </w:rPr>
        <w:t xml:space="preserve">. </w:t>
      </w:r>
    </w:p>
    <w:p w14:paraId="4E91C0E1" w14:textId="77777777" w:rsidR="00530882" w:rsidRPr="00BC2AD5" w:rsidRDefault="00530882" w:rsidP="00530882">
      <w:pPr>
        <w:jc w:val="both"/>
        <w:rPr>
          <w:rFonts w:cstheme="minorHAnsi"/>
        </w:rPr>
      </w:pPr>
    </w:p>
    <w:p w14:paraId="48A14870" w14:textId="77777777" w:rsidR="00530882" w:rsidRPr="008641AE" w:rsidRDefault="00530882" w:rsidP="00530882">
      <w:pPr>
        <w:tabs>
          <w:tab w:val="left" w:pos="1711"/>
        </w:tabs>
        <w:jc w:val="both"/>
      </w:pPr>
      <w:r w:rsidRPr="008641AE">
        <w:t>Za izvajanje pogodbe veljajo splošna pravila:</w:t>
      </w:r>
    </w:p>
    <w:p w14:paraId="6E64BC36"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predmet javnega naročila so stalne nabave blaga, ki jih naročnik po obsegu in času ne more vnaprej določiti,</w:t>
      </w:r>
    </w:p>
    <w:p w14:paraId="2995676B"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naročnik bo v času trajanja pogodbe kupoval le tiste vrste in količine blaga, ki jih bo dejansko potreboval in si tako pridržuje pravico naročiti pogonsko gorivo v manjšem ali večjem obsegu od okvirno predvidenega.</w:t>
      </w:r>
    </w:p>
    <w:p w14:paraId="63AD3AD4" w14:textId="77777777" w:rsidR="00530882" w:rsidRPr="008641AE" w:rsidRDefault="00530882" w:rsidP="00530882">
      <w:pPr>
        <w:tabs>
          <w:tab w:val="left" w:pos="1711"/>
        </w:tabs>
        <w:jc w:val="both"/>
      </w:pPr>
    </w:p>
    <w:p w14:paraId="07B6B162" w14:textId="49C04463" w:rsidR="00530882" w:rsidRDefault="00F06028" w:rsidP="00530882">
      <w:pPr>
        <w:tabs>
          <w:tab w:val="left" w:pos="1711"/>
        </w:tabs>
        <w:jc w:val="both"/>
      </w:pPr>
      <w:bookmarkStart w:id="93" w:name="_Hlk117509125"/>
      <w:r>
        <w:t xml:space="preserve">Izvajalec </w:t>
      </w:r>
      <w:r w:rsidR="00530882" w:rsidRPr="004E16D2">
        <w:t xml:space="preserve">se obvezuje, da bo blago dobavljal naročniku na vseh svojih prodajnih mestih, najmanj eno prodajno mesto pa od sedeža naročnika ne sme biti oddaljeno več kot </w:t>
      </w:r>
      <w:r w:rsidR="00530882">
        <w:t>10</w:t>
      </w:r>
      <w:r w:rsidR="00530882" w:rsidRPr="004E16D2">
        <w:t xml:space="preserve">km. To prodajno mesto mora zagotavljati dobavo </w:t>
      </w:r>
      <w:r w:rsidR="00AE2F37">
        <w:t xml:space="preserve">vsak dan </w:t>
      </w:r>
      <w:r w:rsidR="00BC2AD5">
        <w:t xml:space="preserve">v tednu </w:t>
      </w:r>
      <w:r w:rsidR="00AE2F37">
        <w:t xml:space="preserve">in </w:t>
      </w:r>
      <w:r w:rsidR="00530882" w:rsidRPr="00AE2F37">
        <w:t xml:space="preserve">vse dni v letu. </w:t>
      </w:r>
    </w:p>
    <w:p w14:paraId="2BF14BB6" w14:textId="77777777" w:rsidR="00AE2F37" w:rsidRPr="00AE2F37" w:rsidRDefault="00AE2F37" w:rsidP="00530882">
      <w:pPr>
        <w:tabs>
          <w:tab w:val="left" w:pos="1711"/>
        </w:tabs>
        <w:jc w:val="both"/>
      </w:pPr>
    </w:p>
    <w:bookmarkEnd w:id="93"/>
    <w:p w14:paraId="2EF542A0" w14:textId="2389B4E7" w:rsidR="00530882" w:rsidRPr="00F83C38" w:rsidRDefault="00530882" w:rsidP="00530882">
      <w:pPr>
        <w:tabs>
          <w:tab w:val="left" w:pos="1711"/>
        </w:tabs>
        <w:jc w:val="both"/>
      </w:pPr>
      <w:r w:rsidRPr="00F83C38">
        <w:t xml:space="preserve">Naročnik in </w:t>
      </w:r>
      <w:r w:rsidR="00F06028">
        <w:t>izvajalec</w:t>
      </w:r>
      <w:r w:rsidRPr="00F83C38">
        <w:t xml:space="preserve"> se dogovorita tudi, da bo naročnik pri </w:t>
      </w:r>
      <w:r w:rsidR="00F06028">
        <w:t>izvajalcu</w:t>
      </w:r>
      <w:r w:rsidRPr="00F83C38">
        <w:t xml:space="preserve"> izjemoma kupoval tudi druge vrste blaga, ki niso navedene v predračunu, če jih bo potreboval.</w:t>
      </w:r>
    </w:p>
    <w:p w14:paraId="1209CA39" w14:textId="77777777" w:rsidR="00530882" w:rsidRDefault="00530882" w:rsidP="00530882">
      <w:pPr>
        <w:tabs>
          <w:tab w:val="left" w:pos="1711"/>
        </w:tabs>
        <w:jc w:val="both"/>
        <w:rPr>
          <w:color w:val="FF0000"/>
        </w:rPr>
      </w:pPr>
    </w:p>
    <w:p w14:paraId="1C9F94DF"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color w:val="000000" w:themeColor="text1"/>
          <w:sz w:val="22"/>
          <w:szCs w:val="22"/>
        </w:rPr>
        <w:t>Pogodbeni stranki se izrecno dogovorita, da so količine, navedene v teh pogodbi, zgolj okvirne. Naročnik se v nobenem primeru ne zavezuje nabaviti ocenjene količine in ni odškodninsko ali kakorkoli drugače odgovoren zaradi morebitnega nedoseganja okvirne vrednosti pogodbe, kot posledice zmanjšanja potreb naročnika po posamezni vrsti blaga.</w:t>
      </w:r>
    </w:p>
    <w:p w14:paraId="311EF047" w14:textId="77777777" w:rsidR="00530882" w:rsidRPr="004E16D2" w:rsidRDefault="00530882" w:rsidP="00530882">
      <w:pPr>
        <w:jc w:val="both"/>
      </w:pPr>
    </w:p>
    <w:p w14:paraId="0AF48F4A" w14:textId="77777777" w:rsidR="00530882" w:rsidRPr="00DA14E4" w:rsidRDefault="00530882" w:rsidP="00530882">
      <w:pPr>
        <w:tabs>
          <w:tab w:val="left" w:pos="1440"/>
        </w:tabs>
        <w:jc w:val="both"/>
        <w:rPr>
          <w:b/>
        </w:rPr>
      </w:pPr>
      <w:r w:rsidRPr="00DA14E4">
        <w:rPr>
          <w:b/>
        </w:rPr>
        <w:t xml:space="preserve">Kakovost </w:t>
      </w:r>
      <w:r>
        <w:rPr>
          <w:b/>
        </w:rPr>
        <w:t>goriva</w:t>
      </w:r>
    </w:p>
    <w:p w14:paraId="5499F55A" w14:textId="700C6B38" w:rsidR="00530882" w:rsidRPr="00BC2AD5" w:rsidRDefault="00530882" w:rsidP="00BC2AD5">
      <w:pPr>
        <w:tabs>
          <w:tab w:val="left" w:pos="1440"/>
        </w:tabs>
        <w:jc w:val="center"/>
      </w:pPr>
      <w:r w:rsidRPr="00DA14E4">
        <w:t>3. člen</w:t>
      </w:r>
    </w:p>
    <w:p w14:paraId="31664DA5" w14:textId="56D7D5C2" w:rsidR="00530882" w:rsidRPr="0068759F" w:rsidRDefault="00530882" w:rsidP="00530882">
      <w:pPr>
        <w:jc w:val="both"/>
        <w:rPr>
          <w:rFonts w:cstheme="minorHAnsi"/>
        </w:rPr>
      </w:pPr>
      <w:r w:rsidRPr="0068759F">
        <w:rPr>
          <w:rFonts w:cstheme="minorHAnsi"/>
        </w:rPr>
        <w:t xml:space="preserve">Gorivo mora ustrezati vsem </w:t>
      </w:r>
      <w:r w:rsidR="009936C7" w:rsidRPr="0068759F">
        <w:rPr>
          <w:rFonts w:cstheme="minorHAnsi"/>
        </w:rPr>
        <w:t xml:space="preserve">zahtevam, ki s bile opredeljene v razpisni dokumentaciji ter </w:t>
      </w:r>
      <w:r w:rsidRPr="0068759F">
        <w:rPr>
          <w:rFonts w:cstheme="minorHAnsi"/>
        </w:rPr>
        <w:t>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34C71B30" w14:textId="77777777" w:rsidR="00530882" w:rsidRPr="0068759F" w:rsidRDefault="00530882" w:rsidP="00530882">
      <w:pPr>
        <w:jc w:val="both"/>
        <w:rPr>
          <w:rFonts w:cstheme="minorHAnsi"/>
        </w:rPr>
      </w:pPr>
    </w:p>
    <w:p w14:paraId="556AD03C" w14:textId="3912BF37" w:rsidR="00530882" w:rsidRPr="0068759F" w:rsidRDefault="00F06028" w:rsidP="00530882">
      <w:pPr>
        <w:jc w:val="both"/>
        <w:rPr>
          <w:rFonts w:cstheme="minorHAnsi"/>
        </w:rPr>
      </w:pPr>
      <w:r w:rsidRPr="0068759F">
        <w:rPr>
          <w:rFonts w:cstheme="minorHAnsi"/>
        </w:rPr>
        <w:t>Izvajalec</w:t>
      </w:r>
      <w:r w:rsidR="00530882" w:rsidRPr="0068759F">
        <w:rPr>
          <w:rFonts w:cstheme="minorHAnsi"/>
        </w:rPr>
        <w:t xml:space="preserve"> se obvezuje, da bo kakovost dobavljenega dizelskega goriva v skladu s standardom SIST EN 590 ali enakovrednemu standardu</w:t>
      </w:r>
      <w:r w:rsidR="00AE2F37" w:rsidRPr="0068759F">
        <w:rPr>
          <w:rFonts w:cstheme="minorHAnsi"/>
        </w:rPr>
        <w:t xml:space="preserve">, </w:t>
      </w:r>
      <w:r w:rsidR="00530882" w:rsidRPr="0068759F">
        <w:rPr>
          <w:rFonts w:cstheme="minorHAnsi"/>
        </w:rPr>
        <w:t>kakovost dobavljenega neosvinčenega motornega bencina SIST EN 228 ali enakovrednemu standardu</w:t>
      </w:r>
      <w:r w:rsidR="00AE2F37" w:rsidRPr="0068759F">
        <w:rPr>
          <w:rFonts w:cstheme="minorHAnsi"/>
        </w:rPr>
        <w:t xml:space="preserve"> ter </w:t>
      </w:r>
      <w:r w:rsidR="00530882" w:rsidRPr="0068759F">
        <w:rPr>
          <w:rFonts w:cstheme="minorHAnsi"/>
        </w:rPr>
        <w:t xml:space="preserve"> </w:t>
      </w:r>
      <w:r w:rsidR="00AE2F37" w:rsidRPr="0068759F">
        <w:rPr>
          <w:rFonts w:cstheme="minorHAnsi"/>
        </w:rPr>
        <w:t>kakovost dobavljenega kurilnega olj</w:t>
      </w:r>
      <w:r w:rsidR="00AF234D">
        <w:rPr>
          <w:rFonts w:cstheme="minorHAnsi"/>
        </w:rPr>
        <w:t>a</w:t>
      </w:r>
      <w:r w:rsidR="00AE2F37" w:rsidRPr="0068759F">
        <w:rPr>
          <w:rFonts w:cstheme="minorHAnsi"/>
        </w:rPr>
        <w:t xml:space="preserve"> EL pa SIST 1011 ali enakovrednemu standardu.</w:t>
      </w:r>
    </w:p>
    <w:p w14:paraId="7DC378CB" w14:textId="77777777" w:rsidR="00530882" w:rsidRPr="009936C7" w:rsidRDefault="00530882" w:rsidP="00530882">
      <w:pPr>
        <w:jc w:val="both"/>
        <w:rPr>
          <w:rFonts w:cstheme="minorHAnsi"/>
        </w:rPr>
      </w:pPr>
    </w:p>
    <w:p w14:paraId="4EFDEC45" w14:textId="1F2CB8CF" w:rsidR="00530882" w:rsidRPr="0068759F" w:rsidRDefault="00530882" w:rsidP="00530882">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w:t>
      </w:r>
      <w:r w:rsidR="009936C7" w:rsidRPr="0068759F">
        <w:rPr>
          <w:rFonts w:cstheme="minorHAnsi"/>
        </w:rPr>
        <w:t xml:space="preserve"> pogodbe</w:t>
      </w:r>
      <w:r w:rsidRPr="0068759F">
        <w:rPr>
          <w:rFonts w:cstheme="minorHAnsi"/>
        </w:rPr>
        <w:t>, stroške analize krije izvajalec.</w:t>
      </w:r>
    </w:p>
    <w:p w14:paraId="7E5DFBE3" w14:textId="77777777" w:rsidR="00530882" w:rsidRPr="009936C7" w:rsidRDefault="00530882" w:rsidP="00530882">
      <w:pPr>
        <w:jc w:val="both"/>
        <w:rPr>
          <w:rFonts w:cstheme="minorHAnsi"/>
        </w:rPr>
      </w:pPr>
    </w:p>
    <w:p w14:paraId="76953816" w14:textId="3A5AE500" w:rsidR="00530882" w:rsidRPr="0068759F" w:rsidRDefault="009936C7" w:rsidP="00530882">
      <w:pPr>
        <w:jc w:val="both"/>
        <w:rPr>
          <w:rFonts w:cstheme="minorHAnsi"/>
        </w:rPr>
      </w:pPr>
      <w:r w:rsidRPr="0068759F">
        <w:rPr>
          <w:rFonts w:cstheme="minorHAnsi"/>
        </w:rPr>
        <w:t>Izvajalec</w:t>
      </w:r>
      <w:r w:rsidR="00530882" w:rsidRPr="0068759F">
        <w:rPr>
          <w:rFonts w:cstheme="minorHAnsi"/>
        </w:rPr>
        <w:t xml:space="preserve"> je dolžan gorivo, ki ne ustreza naročenemu, nadomestiti z novo dobavo, najkasneje v roku dvanajst (12) ur od prejema reklamacije, razen, če se stranki ne dogovorita drugače</w:t>
      </w:r>
      <w:r w:rsidR="00F06028" w:rsidRPr="0068759F">
        <w:rPr>
          <w:rFonts w:cstheme="minorHAnsi"/>
        </w:rPr>
        <w:t>.</w:t>
      </w:r>
    </w:p>
    <w:p w14:paraId="55959150" w14:textId="77777777" w:rsidR="00530882" w:rsidRPr="000F1E78" w:rsidRDefault="00530882" w:rsidP="00530882">
      <w:pPr>
        <w:jc w:val="both"/>
        <w:rPr>
          <w:rFonts w:cstheme="minorHAnsi"/>
          <w:sz w:val="20"/>
          <w:szCs w:val="20"/>
        </w:rPr>
      </w:pPr>
    </w:p>
    <w:p w14:paraId="65F48480" w14:textId="77777777" w:rsidR="00530882" w:rsidRPr="00F06028" w:rsidRDefault="00530882" w:rsidP="00530882">
      <w:pPr>
        <w:jc w:val="both"/>
        <w:rPr>
          <w:rFonts w:cstheme="minorHAnsi"/>
        </w:rPr>
      </w:pPr>
      <w:r w:rsidRPr="00F06028">
        <w:rPr>
          <w:rFonts w:cstheme="minorHAnsi"/>
        </w:rPr>
        <w:t>Vse stroške, povezane z reklamacijami krije izvajalec in v nobenem primeru ne bremenijo naročnika.</w:t>
      </w:r>
    </w:p>
    <w:p w14:paraId="708C058D" w14:textId="77777777" w:rsidR="00530882" w:rsidRPr="00F06028" w:rsidRDefault="00530882" w:rsidP="00530882">
      <w:pPr>
        <w:jc w:val="both"/>
        <w:rPr>
          <w:rFonts w:cstheme="minorHAnsi"/>
        </w:rPr>
      </w:pPr>
    </w:p>
    <w:p w14:paraId="46BDF75F" w14:textId="77777777" w:rsidR="00530882" w:rsidRPr="00F06028" w:rsidRDefault="00530882" w:rsidP="00530882">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00C7C8D0" w14:textId="77777777" w:rsidR="00530882" w:rsidRDefault="00530882" w:rsidP="00530882">
      <w:pPr>
        <w:tabs>
          <w:tab w:val="left" w:pos="1440"/>
        </w:tabs>
        <w:jc w:val="both"/>
        <w:rPr>
          <w:color w:val="FF0000"/>
        </w:rPr>
      </w:pPr>
    </w:p>
    <w:p w14:paraId="0B6F8A1D" w14:textId="77777777" w:rsidR="00530882" w:rsidRPr="00DA14E4" w:rsidRDefault="00530882" w:rsidP="00530882">
      <w:pPr>
        <w:tabs>
          <w:tab w:val="left" w:pos="1440"/>
        </w:tabs>
        <w:jc w:val="both"/>
      </w:pPr>
      <w:r w:rsidRPr="00DA14E4">
        <w:rPr>
          <w:b/>
        </w:rPr>
        <w:t>Pogodbena cena</w:t>
      </w:r>
    </w:p>
    <w:p w14:paraId="51123701" w14:textId="77777777" w:rsidR="00530882" w:rsidRDefault="00530882" w:rsidP="00530882">
      <w:pPr>
        <w:tabs>
          <w:tab w:val="left" w:pos="1440"/>
        </w:tabs>
      </w:pPr>
    </w:p>
    <w:p w14:paraId="42D4F6BF" w14:textId="77777777" w:rsidR="00530882" w:rsidRPr="00BC2AD5" w:rsidRDefault="00530882" w:rsidP="00530882">
      <w:pPr>
        <w:jc w:val="center"/>
        <w:rPr>
          <w:rFonts w:cstheme="minorHAnsi"/>
          <w:bCs/>
        </w:rPr>
      </w:pPr>
      <w:r w:rsidRPr="00BC2AD5">
        <w:rPr>
          <w:rFonts w:cstheme="minorHAnsi"/>
          <w:bCs/>
        </w:rPr>
        <w:t>4.člen.</w:t>
      </w:r>
    </w:p>
    <w:p w14:paraId="7F0AC337" w14:textId="77777777" w:rsidR="00530882" w:rsidRPr="00BC2AD5" w:rsidRDefault="00530882" w:rsidP="00530882">
      <w:pPr>
        <w:jc w:val="both"/>
        <w:rPr>
          <w:rFonts w:cstheme="minorHAnsi"/>
        </w:rPr>
      </w:pPr>
      <w:r w:rsidRPr="00BC2AD5">
        <w:rPr>
          <w:rFonts w:cstheme="minorHAnsi"/>
        </w:rPr>
        <w:t xml:space="preserve">Ocenjena vrednost pogodbe znaša </w:t>
      </w:r>
      <w:r w:rsidRPr="00BC2AD5">
        <w:rPr>
          <w:rFonts w:cstheme="minorHAnsi"/>
          <w:b/>
          <w:bCs/>
        </w:rPr>
        <w:t xml:space="preserve">_____________________EUR brez DDV </w:t>
      </w:r>
      <w:r w:rsidRPr="00BC2AD5">
        <w:rPr>
          <w:rFonts w:cstheme="minorHAnsi"/>
        </w:rPr>
        <w:t>oziroma</w:t>
      </w:r>
      <w:r w:rsidRPr="00BC2AD5">
        <w:rPr>
          <w:rFonts w:cstheme="minorHAnsi"/>
          <w:b/>
          <w:bCs/>
        </w:rPr>
        <w:t xml:space="preserve"> _________________ EUR z DDV</w:t>
      </w:r>
      <w:r w:rsidRPr="00BC2AD5">
        <w:rPr>
          <w:rFonts w:cstheme="minorHAnsi"/>
        </w:rPr>
        <w:t>.</w:t>
      </w:r>
    </w:p>
    <w:p w14:paraId="5AF02045" w14:textId="77777777" w:rsidR="00530882" w:rsidRPr="00BC2AD5" w:rsidRDefault="00530882" w:rsidP="00530882">
      <w:pPr>
        <w:jc w:val="both"/>
        <w:rPr>
          <w:rFonts w:cstheme="minorHAnsi"/>
        </w:rPr>
      </w:pPr>
    </w:p>
    <w:p w14:paraId="4912EAAE" w14:textId="7303DD7D" w:rsidR="00530882" w:rsidRPr="0068759F" w:rsidRDefault="00530882" w:rsidP="00530882">
      <w:pPr>
        <w:pStyle w:val="Standard"/>
        <w:keepNext/>
        <w:rPr>
          <w:rFonts w:ascii="Calibri Light" w:hAnsi="Calibri Light" w:cs="Calibri Light"/>
          <w:sz w:val="22"/>
          <w:szCs w:val="22"/>
        </w:rPr>
      </w:pPr>
      <w:r w:rsidRPr="00BC2AD5">
        <w:rPr>
          <w:rFonts w:ascii="Calibri Light" w:hAnsi="Calibri Light" w:cs="Calibri Light"/>
          <w:sz w:val="22"/>
          <w:szCs w:val="22"/>
        </w:rPr>
        <w:t>Cene za dobavo blaga</w:t>
      </w:r>
      <w:r w:rsidR="0077120A" w:rsidRPr="00BC2AD5">
        <w:rPr>
          <w:rFonts w:ascii="Calibri Light" w:hAnsi="Calibri Light" w:cs="Calibri Light"/>
          <w:sz w:val="22"/>
          <w:szCs w:val="22"/>
        </w:rPr>
        <w:t xml:space="preserve">  - goriva</w:t>
      </w:r>
      <w:r w:rsidRPr="00BC2AD5">
        <w:rPr>
          <w:rFonts w:ascii="Calibri Light" w:hAnsi="Calibri Light" w:cs="Calibri Light"/>
          <w:sz w:val="22"/>
          <w:szCs w:val="22"/>
        </w:rPr>
        <w:t xml:space="preserve"> po tej pogodbi so razvidne iz spodaj navedene specifikacije v tabeli (pri čemer so cene za neosvinčeni motorni bencin </w:t>
      </w:r>
      <w:r w:rsidR="007D3006" w:rsidRPr="00BC2AD5">
        <w:rPr>
          <w:rFonts w:ascii="Calibri Light" w:hAnsi="Calibri Light" w:cs="Calibri Light"/>
          <w:sz w:val="22"/>
          <w:szCs w:val="22"/>
        </w:rPr>
        <w:t>NMB-</w:t>
      </w:r>
      <w:r w:rsidRPr="00BC2AD5">
        <w:rPr>
          <w:rFonts w:ascii="Calibri Light" w:hAnsi="Calibri Light" w:cs="Calibri Light"/>
          <w:sz w:val="22"/>
          <w:szCs w:val="22"/>
        </w:rPr>
        <w:t>95</w:t>
      </w:r>
      <w:r w:rsidR="007D3006" w:rsidRPr="00BC2AD5">
        <w:rPr>
          <w:rFonts w:ascii="Calibri Light" w:hAnsi="Calibri Light" w:cs="Calibri Light"/>
          <w:sz w:val="22"/>
          <w:szCs w:val="22"/>
        </w:rPr>
        <w:t xml:space="preserve">, </w:t>
      </w:r>
      <w:r w:rsidRPr="00BC2AD5">
        <w:rPr>
          <w:rFonts w:ascii="Calibri Light" w:hAnsi="Calibri Light" w:cs="Calibri Light"/>
          <w:sz w:val="22"/>
          <w:szCs w:val="22"/>
        </w:rPr>
        <w:t>dizel</w:t>
      </w:r>
      <w:r w:rsidR="007D3006" w:rsidRPr="00BC2AD5">
        <w:rPr>
          <w:rFonts w:ascii="Calibri Light" w:hAnsi="Calibri Light" w:cs="Calibri Light"/>
          <w:sz w:val="22"/>
          <w:szCs w:val="22"/>
        </w:rPr>
        <w:t>sko gorivo in ekstra lahko kurilno olje</w:t>
      </w:r>
      <w:r w:rsidRPr="00BC2AD5">
        <w:rPr>
          <w:rFonts w:ascii="Calibri Light" w:hAnsi="Calibri Light" w:cs="Calibri Light"/>
          <w:sz w:val="22"/>
          <w:szCs w:val="22"/>
        </w:rPr>
        <w:t xml:space="preserve"> zgolj izhodiščne in se spreminjajo</w:t>
      </w:r>
      <w:r w:rsidRPr="0068759F">
        <w:rPr>
          <w:rFonts w:ascii="Calibri Light" w:hAnsi="Calibri Light" w:cs="Calibri Light"/>
          <w:sz w:val="22"/>
          <w:szCs w:val="22"/>
        </w:rPr>
        <w:t xml:space="preserve"> </w:t>
      </w:r>
      <w:r w:rsidRPr="0068759F">
        <w:rPr>
          <w:rFonts w:ascii="Calibri Light" w:hAnsi="Calibri Light" w:cs="Calibri Light"/>
          <w:sz w:val="22"/>
          <w:szCs w:val="22"/>
        </w:rPr>
        <w:lastRenderedPageBreak/>
        <w:t xml:space="preserve">skladno z veljavnimi predpisi).  </w:t>
      </w:r>
    </w:p>
    <w:p w14:paraId="75C1F976" w14:textId="30FAD480" w:rsidR="00530882" w:rsidRDefault="00530882" w:rsidP="00530882">
      <w:pPr>
        <w:rPr>
          <w:rFonts w:ascii="Arial" w:hAnsi="Arial" w:cs="Arial"/>
        </w:rPr>
      </w:pPr>
    </w:p>
    <w:p w14:paraId="21B70320" w14:textId="77777777" w:rsidR="00BC2AD5" w:rsidRPr="0075649B" w:rsidRDefault="00BC2AD5" w:rsidP="00530882">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EE2763" w:rsidRPr="000C21C9" w14:paraId="5721ED72" w14:textId="77777777" w:rsidTr="00EE2763">
        <w:trPr>
          <w:trHeight w:val="1221"/>
        </w:trPr>
        <w:tc>
          <w:tcPr>
            <w:tcW w:w="3856" w:type="dxa"/>
            <w:gridSpan w:val="2"/>
            <w:shd w:val="clear" w:color="auto" w:fill="D9D9D9" w:themeFill="background1" w:themeFillShade="D9"/>
          </w:tcPr>
          <w:p w14:paraId="2D8C256B" w14:textId="77777777" w:rsidR="00EE2763" w:rsidRPr="000C21C9" w:rsidRDefault="00EE2763" w:rsidP="00EA4CB0">
            <w:pPr>
              <w:rPr>
                <w:rFonts w:cstheme="minorHAnsi"/>
                <w:b/>
                <w:sz w:val="20"/>
                <w:szCs w:val="20"/>
              </w:rPr>
            </w:pPr>
          </w:p>
          <w:p w14:paraId="748455F5" w14:textId="77777777" w:rsidR="00EE2763" w:rsidRPr="000C21C9" w:rsidRDefault="00EE2763" w:rsidP="00EA4CB0">
            <w:pPr>
              <w:rPr>
                <w:rFonts w:cstheme="minorHAnsi"/>
                <w:b/>
                <w:sz w:val="20"/>
                <w:szCs w:val="20"/>
              </w:rPr>
            </w:pPr>
          </w:p>
          <w:p w14:paraId="13E27AEA" w14:textId="77777777" w:rsidR="00EE2763" w:rsidRPr="000C21C9" w:rsidRDefault="00EE2763" w:rsidP="00EA4CB0">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72920D7D" w14:textId="77777777" w:rsidR="00EE2763" w:rsidRPr="000C21C9" w:rsidRDefault="00EE2763" w:rsidP="00EA4CB0">
            <w:pPr>
              <w:jc w:val="center"/>
              <w:rPr>
                <w:rFonts w:cstheme="minorHAnsi"/>
                <w:b/>
                <w:sz w:val="20"/>
                <w:szCs w:val="20"/>
              </w:rPr>
            </w:pPr>
          </w:p>
          <w:p w14:paraId="681C743C" w14:textId="77777777" w:rsidR="00EE2763" w:rsidRPr="000C21C9" w:rsidRDefault="00EE2763" w:rsidP="00EA4CB0">
            <w:pPr>
              <w:jc w:val="center"/>
              <w:rPr>
                <w:rFonts w:cstheme="minorHAnsi"/>
                <w:b/>
                <w:sz w:val="20"/>
                <w:szCs w:val="20"/>
              </w:rPr>
            </w:pPr>
          </w:p>
          <w:p w14:paraId="26A41D81" w14:textId="77777777" w:rsidR="00EE2763" w:rsidRPr="000C21C9" w:rsidRDefault="00EE2763" w:rsidP="00EA4CB0">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010CB370" w14:textId="77777777" w:rsidR="00EE2763" w:rsidRPr="000C21C9" w:rsidRDefault="00EE2763" w:rsidP="00EA4CB0">
            <w:pPr>
              <w:jc w:val="center"/>
              <w:rPr>
                <w:rFonts w:cstheme="minorHAnsi"/>
                <w:b/>
                <w:sz w:val="20"/>
                <w:szCs w:val="20"/>
              </w:rPr>
            </w:pPr>
          </w:p>
        </w:tc>
        <w:tc>
          <w:tcPr>
            <w:tcW w:w="1609" w:type="dxa"/>
            <w:shd w:val="clear" w:color="auto" w:fill="D9D9D9" w:themeFill="background1" w:themeFillShade="D9"/>
          </w:tcPr>
          <w:p w14:paraId="5F4C6D6F" w14:textId="6203FAD0" w:rsidR="00EE2763" w:rsidRPr="000C21C9" w:rsidRDefault="00EE2763" w:rsidP="00EA4CB0">
            <w:pPr>
              <w:jc w:val="center"/>
              <w:rPr>
                <w:rFonts w:cstheme="minorHAnsi"/>
                <w:b/>
                <w:sz w:val="20"/>
                <w:szCs w:val="20"/>
              </w:rPr>
            </w:pPr>
            <w:r w:rsidRPr="000C21C9">
              <w:rPr>
                <w:rFonts w:cstheme="minorHAnsi"/>
                <w:b/>
                <w:sz w:val="20"/>
                <w:szCs w:val="20"/>
              </w:rPr>
              <w:t>*PRODAJNA CENA v EUR</w:t>
            </w:r>
            <w:r w:rsidR="00241AFF">
              <w:rPr>
                <w:rFonts w:cstheme="minorHAnsi"/>
                <w:b/>
                <w:sz w:val="20"/>
                <w:szCs w:val="20"/>
              </w:rPr>
              <w:t xml:space="preserve"> brez DDV</w:t>
            </w:r>
          </w:p>
          <w:p w14:paraId="120F1970" w14:textId="77777777" w:rsidR="00EE2763" w:rsidRPr="003B2337" w:rsidRDefault="00EE2763" w:rsidP="00EA4CB0">
            <w:pPr>
              <w:jc w:val="center"/>
              <w:rPr>
                <w:rFonts w:cstheme="minorHAnsi"/>
                <w:b/>
                <w:sz w:val="20"/>
                <w:szCs w:val="20"/>
              </w:rPr>
            </w:pPr>
            <w:r w:rsidRPr="003B2337">
              <w:rPr>
                <w:rFonts w:cstheme="minorHAnsi"/>
                <w:b/>
                <w:sz w:val="20"/>
                <w:szCs w:val="20"/>
              </w:rPr>
              <w:t xml:space="preserve">na 1 liter </w:t>
            </w:r>
          </w:p>
          <w:p w14:paraId="684FA205" w14:textId="39F56F95" w:rsidR="00EE2763" w:rsidRPr="000C21C9" w:rsidRDefault="00EE2763" w:rsidP="00EA4CB0">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sidR="00241AFF">
              <w:rPr>
                <w:rFonts w:cstheme="minorHAnsi"/>
                <w:b/>
                <w:sz w:val="20"/>
                <w:szCs w:val="20"/>
              </w:rPr>
              <w:t xml:space="preserve"> </w:t>
            </w:r>
          </w:p>
        </w:tc>
        <w:tc>
          <w:tcPr>
            <w:tcW w:w="1070" w:type="dxa"/>
            <w:shd w:val="clear" w:color="auto" w:fill="D9D9D9" w:themeFill="background1" w:themeFillShade="D9"/>
          </w:tcPr>
          <w:p w14:paraId="0AEB8C0A" w14:textId="0463B1C9" w:rsidR="00EE2763" w:rsidRPr="000C21C9" w:rsidRDefault="00EE2763" w:rsidP="00EA4CB0">
            <w:pPr>
              <w:jc w:val="center"/>
              <w:rPr>
                <w:rFonts w:cstheme="minorHAnsi"/>
                <w:b/>
                <w:sz w:val="20"/>
                <w:szCs w:val="20"/>
              </w:rPr>
            </w:pPr>
            <w:r>
              <w:rPr>
                <w:rFonts w:cstheme="minorHAnsi"/>
                <w:b/>
                <w:sz w:val="20"/>
                <w:szCs w:val="20"/>
              </w:rPr>
              <w:t xml:space="preserve">ZNESEK v EUR brez </w:t>
            </w:r>
            <w:r w:rsidR="00241AFF">
              <w:rPr>
                <w:rFonts w:cstheme="minorHAnsi"/>
                <w:b/>
                <w:sz w:val="20"/>
                <w:szCs w:val="20"/>
              </w:rPr>
              <w:t>popusta brez DDV</w:t>
            </w:r>
          </w:p>
        </w:tc>
        <w:tc>
          <w:tcPr>
            <w:tcW w:w="1070" w:type="dxa"/>
            <w:shd w:val="clear" w:color="auto" w:fill="D9D9D9" w:themeFill="background1" w:themeFillShade="D9"/>
          </w:tcPr>
          <w:p w14:paraId="52078CD5" w14:textId="0D7CE1B5" w:rsidR="00EE2763" w:rsidRPr="000C21C9" w:rsidRDefault="00EE2763" w:rsidP="00EA4CB0">
            <w:pPr>
              <w:jc w:val="center"/>
              <w:rPr>
                <w:rFonts w:cstheme="minorHAnsi"/>
                <w:b/>
                <w:sz w:val="20"/>
                <w:szCs w:val="20"/>
              </w:rPr>
            </w:pPr>
          </w:p>
          <w:p w14:paraId="06B29A41" w14:textId="77777777" w:rsidR="00EE2763" w:rsidRPr="000C21C9" w:rsidRDefault="00EE2763" w:rsidP="00EA4CB0">
            <w:pPr>
              <w:jc w:val="center"/>
              <w:rPr>
                <w:rFonts w:cstheme="minorHAnsi"/>
                <w:b/>
                <w:sz w:val="20"/>
                <w:szCs w:val="20"/>
              </w:rPr>
            </w:pPr>
          </w:p>
          <w:p w14:paraId="0CD45F0C" w14:textId="138FE1AB" w:rsidR="00EE2763" w:rsidRPr="000C21C9" w:rsidRDefault="00EE2763" w:rsidP="00EA4CB0">
            <w:pPr>
              <w:jc w:val="center"/>
              <w:rPr>
                <w:rFonts w:cstheme="minorHAnsi"/>
                <w:b/>
                <w:sz w:val="20"/>
                <w:szCs w:val="20"/>
              </w:rPr>
            </w:pPr>
            <w:r w:rsidRPr="000C21C9">
              <w:rPr>
                <w:rFonts w:cstheme="minorHAnsi"/>
                <w:b/>
                <w:sz w:val="20"/>
                <w:szCs w:val="20"/>
              </w:rPr>
              <w:t>STALEN POPUST</w:t>
            </w:r>
          </w:p>
          <w:p w14:paraId="4A4F0203" w14:textId="77777777" w:rsidR="00EE2763" w:rsidRPr="000C21C9" w:rsidRDefault="00EE2763" w:rsidP="00EA4CB0">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540CFED6" w14:textId="77777777" w:rsidR="00EE2763" w:rsidRPr="000C21C9" w:rsidRDefault="00EE2763" w:rsidP="00EA4CB0">
            <w:pPr>
              <w:jc w:val="center"/>
              <w:rPr>
                <w:rFonts w:cstheme="minorHAnsi"/>
                <w:b/>
                <w:sz w:val="20"/>
                <w:szCs w:val="20"/>
              </w:rPr>
            </w:pPr>
          </w:p>
          <w:p w14:paraId="3E0A078D" w14:textId="77777777" w:rsidR="00EE2763" w:rsidRPr="000C21C9" w:rsidRDefault="00EE2763" w:rsidP="00EA4CB0">
            <w:pPr>
              <w:jc w:val="center"/>
              <w:rPr>
                <w:rFonts w:cstheme="minorHAnsi"/>
                <w:b/>
                <w:sz w:val="20"/>
                <w:szCs w:val="20"/>
              </w:rPr>
            </w:pPr>
            <w:r>
              <w:rPr>
                <w:rFonts w:cstheme="minorHAnsi"/>
                <w:b/>
                <w:sz w:val="20"/>
                <w:szCs w:val="20"/>
              </w:rPr>
              <w:t>ZNESEK</w:t>
            </w:r>
          </w:p>
          <w:p w14:paraId="21D0785A" w14:textId="402A8FDE" w:rsidR="00EE2763" w:rsidRPr="000C21C9" w:rsidRDefault="00EE2763" w:rsidP="00EA4CB0">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55A5DD26" w14:textId="77777777" w:rsidR="00EE2763" w:rsidRPr="00A26C56" w:rsidRDefault="00EE2763" w:rsidP="00EA4CB0">
            <w:pPr>
              <w:jc w:val="center"/>
              <w:rPr>
                <w:rFonts w:cstheme="minorHAnsi"/>
                <w:b/>
                <w:sz w:val="20"/>
                <w:szCs w:val="20"/>
              </w:rPr>
            </w:pPr>
            <w:r w:rsidRPr="000C21C9">
              <w:rPr>
                <w:rFonts w:cstheme="minorHAnsi"/>
                <w:b/>
                <w:sz w:val="20"/>
                <w:szCs w:val="20"/>
              </w:rPr>
              <w:t>brez DDV</w:t>
            </w:r>
          </w:p>
        </w:tc>
      </w:tr>
      <w:tr w:rsidR="002E61CF" w:rsidRPr="002E61CF" w14:paraId="2E36D747" w14:textId="77777777" w:rsidTr="00EE2763">
        <w:trPr>
          <w:trHeight w:val="668"/>
        </w:trPr>
        <w:tc>
          <w:tcPr>
            <w:tcW w:w="368" w:type="dxa"/>
          </w:tcPr>
          <w:p w14:paraId="4B9F04CE" w14:textId="77777777" w:rsidR="00EE2763" w:rsidRPr="002E61CF" w:rsidRDefault="00EE2763" w:rsidP="00EA4CB0">
            <w:pPr>
              <w:jc w:val="center"/>
              <w:rPr>
                <w:rFonts w:cstheme="minorHAnsi"/>
                <w:sz w:val="20"/>
                <w:szCs w:val="20"/>
              </w:rPr>
            </w:pPr>
            <w:r w:rsidRPr="002E61CF">
              <w:rPr>
                <w:rFonts w:cstheme="minorHAnsi"/>
                <w:sz w:val="20"/>
                <w:szCs w:val="20"/>
              </w:rPr>
              <w:t>1.</w:t>
            </w:r>
          </w:p>
        </w:tc>
        <w:tc>
          <w:tcPr>
            <w:tcW w:w="3488" w:type="dxa"/>
          </w:tcPr>
          <w:p w14:paraId="3BA1FDF0" w14:textId="52D5A549" w:rsidR="00EE2763" w:rsidRPr="002E61CF" w:rsidRDefault="00EE2763" w:rsidP="002E61CF">
            <w:pPr>
              <w:rPr>
                <w:rFonts w:cstheme="minorHAnsi"/>
                <w:sz w:val="20"/>
                <w:szCs w:val="20"/>
              </w:rPr>
            </w:pPr>
            <w:r w:rsidRPr="002E61CF">
              <w:rPr>
                <w:rFonts w:cstheme="minorHAnsi"/>
                <w:b/>
                <w:sz w:val="20"/>
                <w:szCs w:val="20"/>
              </w:rPr>
              <w:t>Dizelsko gorivo</w:t>
            </w:r>
            <w:r w:rsidRPr="002E61CF">
              <w:rPr>
                <w:rFonts w:cstheme="minorHAnsi"/>
                <w:sz w:val="20"/>
                <w:szCs w:val="20"/>
              </w:rPr>
              <w:t>, dostava v rezervoar vozil na lokacijo naročnika CERO</w:t>
            </w:r>
            <w:r w:rsidRPr="002E61CF">
              <w:rPr>
                <w:sz w:val="20"/>
                <w:szCs w:val="20"/>
              </w:rPr>
              <w:t xml:space="preserve"> Dolga Poljana 1i, 5271 Vipava</w:t>
            </w:r>
            <w:r w:rsidRPr="002E61CF">
              <w:rPr>
                <w:rFonts w:eastAsia="Calibri"/>
                <w:sz w:val="20"/>
                <w:szCs w:val="20"/>
              </w:rPr>
              <w:t xml:space="preserve"> </w:t>
            </w:r>
          </w:p>
        </w:tc>
        <w:tc>
          <w:tcPr>
            <w:tcW w:w="1339" w:type="dxa"/>
          </w:tcPr>
          <w:p w14:paraId="5097C38B" w14:textId="77777777" w:rsidR="00EE2763" w:rsidRPr="002E61CF" w:rsidRDefault="00EE2763" w:rsidP="00EA4CB0">
            <w:pPr>
              <w:jc w:val="center"/>
              <w:rPr>
                <w:rFonts w:cstheme="minorHAnsi"/>
                <w:sz w:val="20"/>
                <w:szCs w:val="20"/>
              </w:rPr>
            </w:pPr>
            <w:r w:rsidRPr="002E61CF">
              <w:rPr>
                <w:rFonts w:cstheme="minorHAnsi"/>
                <w:sz w:val="20"/>
                <w:szCs w:val="20"/>
              </w:rPr>
              <w:t>16.000,00</w:t>
            </w:r>
          </w:p>
        </w:tc>
        <w:tc>
          <w:tcPr>
            <w:tcW w:w="1609" w:type="dxa"/>
          </w:tcPr>
          <w:p w14:paraId="69357FCA" w14:textId="621D27E7" w:rsidR="00EE2763" w:rsidRPr="002E61CF" w:rsidRDefault="00EE2763" w:rsidP="00EA4CB0">
            <w:pPr>
              <w:jc w:val="center"/>
              <w:rPr>
                <w:rFonts w:cstheme="minorHAnsi"/>
                <w:sz w:val="20"/>
                <w:szCs w:val="20"/>
              </w:rPr>
            </w:pPr>
          </w:p>
        </w:tc>
        <w:tc>
          <w:tcPr>
            <w:tcW w:w="1070" w:type="dxa"/>
          </w:tcPr>
          <w:p w14:paraId="75E23051" w14:textId="77777777" w:rsidR="00EE2763" w:rsidRPr="002E61CF" w:rsidRDefault="00EE2763" w:rsidP="00EA4CB0">
            <w:pPr>
              <w:jc w:val="center"/>
              <w:rPr>
                <w:rFonts w:cstheme="minorHAnsi"/>
                <w:sz w:val="20"/>
                <w:szCs w:val="20"/>
              </w:rPr>
            </w:pPr>
          </w:p>
        </w:tc>
        <w:tc>
          <w:tcPr>
            <w:tcW w:w="1070" w:type="dxa"/>
          </w:tcPr>
          <w:p w14:paraId="44744F7C" w14:textId="0968005A" w:rsidR="00EE2763" w:rsidRPr="002E61CF" w:rsidRDefault="00EE2763" w:rsidP="00EA4CB0">
            <w:pPr>
              <w:jc w:val="center"/>
              <w:rPr>
                <w:rFonts w:cstheme="minorHAnsi"/>
                <w:sz w:val="20"/>
                <w:szCs w:val="20"/>
              </w:rPr>
            </w:pPr>
          </w:p>
        </w:tc>
        <w:tc>
          <w:tcPr>
            <w:tcW w:w="1340" w:type="dxa"/>
          </w:tcPr>
          <w:p w14:paraId="3D1A1F7D" w14:textId="77777777" w:rsidR="00EE2763" w:rsidRPr="002E61CF" w:rsidRDefault="00EE2763" w:rsidP="00EA4CB0">
            <w:pPr>
              <w:jc w:val="center"/>
              <w:rPr>
                <w:rFonts w:cstheme="minorHAnsi"/>
                <w:sz w:val="20"/>
                <w:szCs w:val="20"/>
              </w:rPr>
            </w:pPr>
          </w:p>
        </w:tc>
      </w:tr>
      <w:tr w:rsidR="002E61CF" w:rsidRPr="002E61CF" w14:paraId="76A3CF4D" w14:textId="77777777" w:rsidTr="00EE2763">
        <w:trPr>
          <w:trHeight w:val="649"/>
        </w:trPr>
        <w:tc>
          <w:tcPr>
            <w:tcW w:w="368" w:type="dxa"/>
          </w:tcPr>
          <w:p w14:paraId="31E99653" w14:textId="77777777" w:rsidR="00EE2763" w:rsidRPr="002E61CF" w:rsidRDefault="00EE2763" w:rsidP="00EA4CB0">
            <w:pPr>
              <w:jc w:val="center"/>
              <w:rPr>
                <w:rFonts w:cstheme="minorHAnsi"/>
                <w:sz w:val="20"/>
                <w:szCs w:val="20"/>
              </w:rPr>
            </w:pPr>
            <w:r w:rsidRPr="002E61CF">
              <w:rPr>
                <w:rFonts w:cstheme="minorHAnsi"/>
                <w:sz w:val="20"/>
                <w:szCs w:val="20"/>
              </w:rPr>
              <w:t>2.</w:t>
            </w:r>
          </w:p>
        </w:tc>
        <w:tc>
          <w:tcPr>
            <w:tcW w:w="3488" w:type="dxa"/>
          </w:tcPr>
          <w:p w14:paraId="3FFBC85D" w14:textId="005B417A" w:rsidR="00EE2763" w:rsidRPr="002E61CF" w:rsidRDefault="00EE2763" w:rsidP="00EA4CB0">
            <w:pPr>
              <w:rPr>
                <w:rFonts w:cstheme="minorHAnsi"/>
                <w:sz w:val="20"/>
                <w:szCs w:val="20"/>
              </w:rPr>
            </w:pPr>
            <w:r w:rsidRPr="002E61CF">
              <w:rPr>
                <w:rFonts w:cstheme="minorHAnsi"/>
                <w:b/>
                <w:sz w:val="20"/>
                <w:szCs w:val="20"/>
              </w:rPr>
              <w:t>Dizelsko gorivo</w:t>
            </w:r>
            <w:r w:rsidRPr="002E61CF">
              <w:rPr>
                <w:rFonts w:cstheme="minorHAnsi"/>
                <w:sz w:val="20"/>
                <w:szCs w:val="20"/>
              </w:rPr>
              <w:t>, nakup na bencinskih servisih s plačilnimi karticami izvajalca</w:t>
            </w:r>
          </w:p>
        </w:tc>
        <w:tc>
          <w:tcPr>
            <w:tcW w:w="1339" w:type="dxa"/>
          </w:tcPr>
          <w:p w14:paraId="3942687C" w14:textId="77777777" w:rsidR="00EE2763" w:rsidRPr="002E61CF" w:rsidRDefault="00EE2763" w:rsidP="00EA4CB0">
            <w:pPr>
              <w:jc w:val="center"/>
              <w:rPr>
                <w:rFonts w:cstheme="minorHAnsi"/>
                <w:sz w:val="20"/>
                <w:szCs w:val="20"/>
              </w:rPr>
            </w:pPr>
            <w:r w:rsidRPr="002E61CF">
              <w:rPr>
                <w:rFonts w:cstheme="minorHAnsi"/>
                <w:sz w:val="20"/>
                <w:szCs w:val="20"/>
              </w:rPr>
              <w:t>180.000,00</w:t>
            </w:r>
          </w:p>
        </w:tc>
        <w:tc>
          <w:tcPr>
            <w:tcW w:w="1609" w:type="dxa"/>
          </w:tcPr>
          <w:p w14:paraId="43AF2893" w14:textId="1390A5E8" w:rsidR="00EE2763" w:rsidRPr="002E61CF" w:rsidRDefault="00EE2763" w:rsidP="00EA4CB0">
            <w:pPr>
              <w:jc w:val="center"/>
              <w:rPr>
                <w:rFonts w:cstheme="minorHAnsi"/>
                <w:sz w:val="20"/>
                <w:szCs w:val="20"/>
              </w:rPr>
            </w:pPr>
          </w:p>
        </w:tc>
        <w:tc>
          <w:tcPr>
            <w:tcW w:w="1070" w:type="dxa"/>
          </w:tcPr>
          <w:p w14:paraId="0B5DAF35" w14:textId="77777777" w:rsidR="00EE2763" w:rsidRPr="002E61CF" w:rsidRDefault="00EE2763" w:rsidP="00EA4CB0">
            <w:pPr>
              <w:jc w:val="center"/>
              <w:rPr>
                <w:rFonts w:cstheme="minorHAnsi"/>
                <w:sz w:val="20"/>
                <w:szCs w:val="20"/>
              </w:rPr>
            </w:pPr>
          </w:p>
        </w:tc>
        <w:tc>
          <w:tcPr>
            <w:tcW w:w="1070" w:type="dxa"/>
          </w:tcPr>
          <w:p w14:paraId="31B46CD7" w14:textId="01649967" w:rsidR="00EE2763" w:rsidRPr="002E61CF" w:rsidRDefault="00EE2763" w:rsidP="00EA4CB0">
            <w:pPr>
              <w:jc w:val="center"/>
              <w:rPr>
                <w:rFonts w:cstheme="minorHAnsi"/>
                <w:sz w:val="20"/>
                <w:szCs w:val="20"/>
              </w:rPr>
            </w:pPr>
          </w:p>
        </w:tc>
        <w:tc>
          <w:tcPr>
            <w:tcW w:w="1340" w:type="dxa"/>
          </w:tcPr>
          <w:p w14:paraId="71C03AFC" w14:textId="77777777" w:rsidR="00EE2763" w:rsidRPr="002E61CF" w:rsidRDefault="00EE2763" w:rsidP="00EA4CB0">
            <w:pPr>
              <w:jc w:val="center"/>
              <w:rPr>
                <w:rFonts w:cstheme="minorHAnsi"/>
                <w:sz w:val="20"/>
                <w:szCs w:val="20"/>
              </w:rPr>
            </w:pPr>
          </w:p>
        </w:tc>
      </w:tr>
      <w:tr w:rsidR="002E61CF" w:rsidRPr="002E61CF" w14:paraId="508DE1D4" w14:textId="77777777" w:rsidTr="00EE2763">
        <w:trPr>
          <w:trHeight w:val="701"/>
        </w:trPr>
        <w:tc>
          <w:tcPr>
            <w:tcW w:w="368" w:type="dxa"/>
          </w:tcPr>
          <w:p w14:paraId="0554C39F" w14:textId="77777777" w:rsidR="00EE2763" w:rsidRPr="002E61CF" w:rsidRDefault="00EE2763" w:rsidP="00EA4CB0">
            <w:pPr>
              <w:jc w:val="center"/>
              <w:rPr>
                <w:rFonts w:cstheme="minorHAnsi"/>
                <w:sz w:val="20"/>
                <w:szCs w:val="20"/>
              </w:rPr>
            </w:pPr>
            <w:r w:rsidRPr="002E61CF">
              <w:rPr>
                <w:rFonts w:cstheme="minorHAnsi"/>
                <w:sz w:val="20"/>
                <w:szCs w:val="20"/>
              </w:rPr>
              <w:t>3.</w:t>
            </w:r>
          </w:p>
        </w:tc>
        <w:tc>
          <w:tcPr>
            <w:tcW w:w="3488" w:type="dxa"/>
          </w:tcPr>
          <w:p w14:paraId="1FE16DFA" w14:textId="4C336571" w:rsidR="00EE2763" w:rsidRPr="002E61CF" w:rsidRDefault="00EE2763" w:rsidP="00EA4CB0">
            <w:pPr>
              <w:rPr>
                <w:rFonts w:cstheme="minorHAnsi"/>
                <w:sz w:val="20"/>
                <w:szCs w:val="20"/>
              </w:rPr>
            </w:pPr>
            <w:r w:rsidRPr="002E61CF">
              <w:rPr>
                <w:rFonts w:cstheme="minorHAnsi"/>
                <w:b/>
                <w:sz w:val="20"/>
                <w:szCs w:val="20"/>
              </w:rPr>
              <w:t xml:space="preserve">Kurilno olje ekstra lahko, </w:t>
            </w:r>
            <w:r w:rsidRPr="002E61CF">
              <w:rPr>
                <w:rFonts w:cstheme="minorHAnsi"/>
                <w:sz w:val="20"/>
                <w:szCs w:val="20"/>
              </w:rPr>
              <w:t>nakup na bencinskih servisih s plačilnimi karticami izvajalca</w:t>
            </w:r>
          </w:p>
        </w:tc>
        <w:tc>
          <w:tcPr>
            <w:tcW w:w="1339" w:type="dxa"/>
          </w:tcPr>
          <w:p w14:paraId="2644C0AD" w14:textId="77777777" w:rsidR="00EE2763" w:rsidRPr="002E61CF" w:rsidRDefault="00EE2763" w:rsidP="00EA4CB0">
            <w:pPr>
              <w:jc w:val="center"/>
              <w:rPr>
                <w:rFonts w:cstheme="minorHAnsi"/>
                <w:sz w:val="20"/>
                <w:szCs w:val="20"/>
              </w:rPr>
            </w:pPr>
            <w:r w:rsidRPr="002E61CF">
              <w:rPr>
                <w:rFonts w:cstheme="minorHAnsi"/>
                <w:sz w:val="20"/>
                <w:szCs w:val="20"/>
              </w:rPr>
              <w:t>1.000,00</w:t>
            </w:r>
          </w:p>
        </w:tc>
        <w:tc>
          <w:tcPr>
            <w:tcW w:w="1609" w:type="dxa"/>
          </w:tcPr>
          <w:p w14:paraId="36A070CF" w14:textId="2F3978B8" w:rsidR="00EE2763" w:rsidRPr="002E61CF" w:rsidRDefault="00EE2763" w:rsidP="00EA4CB0">
            <w:pPr>
              <w:jc w:val="center"/>
              <w:rPr>
                <w:rFonts w:cstheme="minorHAnsi"/>
                <w:sz w:val="20"/>
                <w:szCs w:val="20"/>
              </w:rPr>
            </w:pPr>
          </w:p>
        </w:tc>
        <w:tc>
          <w:tcPr>
            <w:tcW w:w="1070" w:type="dxa"/>
          </w:tcPr>
          <w:p w14:paraId="282110DC" w14:textId="77777777" w:rsidR="00EE2763" w:rsidRPr="002E61CF" w:rsidRDefault="00EE2763" w:rsidP="00EA4CB0">
            <w:pPr>
              <w:jc w:val="center"/>
              <w:rPr>
                <w:rFonts w:cstheme="minorHAnsi"/>
                <w:sz w:val="20"/>
                <w:szCs w:val="20"/>
              </w:rPr>
            </w:pPr>
          </w:p>
        </w:tc>
        <w:tc>
          <w:tcPr>
            <w:tcW w:w="1070" w:type="dxa"/>
          </w:tcPr>
          <w:p w14:paraId="4414855F" w14:textId="24172CDE" w:rsidR="00EE2763" w:rsidRPr="002E61CF" w:rsidRDefault="00EE2763" w:rsidP="00EA4CB0">
            <w:pPr>
              <w:jc w:val="center"/>
              <w:rPr>
                <w:rFonts w:cstheme="minorHAnsi"/>
                <w:sz w:val="20"/>
                <w:szCs w:val="20"/>
              </w:rPr>
            </w:pPr>
          </w:p>
        </w:tc>
        <w:tc>
          <w:tcPr>
            <w:tcW w:w="1340" w:type="dxa"/>
          </w:tcPr>
          <w:p w14:paraId="624D74FC" w14:textId="77777777" w:rsidR="00EE2763" w:rsidRPr="002E61CF" w:rsidRDefault="00EE2763" w:rsidP="00EA4CB0">
            <w:pPr>
              <w:jc w:val="center"/>
              <w:rPr>
                <w:rFonts w:cstheme="minorHAnsi"/>
                <w:sz w:val="20"/>
                <w:szCs w:val="20"/>
              </w:rPr>
            </w:pPr>
          </w:p>
        </w:tc>
      </w:tr>
      <w:tr w:rsidR="002E61CF" w:rsidRPr="002E61CF" w14:paraId="46D0123F" w14:textId="77777777" w:rsidTr="00EE2763">
        <w:trPr>
          <w:trHeight w:val="655"/>
        </w:trPr>
        <w:tc>
          <w:tcPr>
            <w:tcW w:w="368" w:type="dxa"/>
          </w:tcPr>
          <w:p w14:paraId="6E1D6CA3" w14:textId="77777777" w:rsidR="00EE2763" w:rsidRPr="002E61CF" w:rsidRDefault="00EE2763" w:rsidP="00EA4CB0">
            <w:pPr>
              <w:jc w:val="center"/>
              <w:rPr>
                <w:rFonts w:cstheme="minorHAnsi"/>
                <w:sz w:val="20"/>
                <w:szCs w:val="20"/>
              </w:rPr>
            </w:pPr>
            <w:r w:rsidRPr="002E61CF">
              <w:rPr>
                <w:rFonts w:cstheme="minorHAnsi"/>
                <w:sz w:val="20"/>
                <w:szCs w:val="20"/>
              </w:rPr>
              <w:t>4.</w:t>
            </w:r>
          </w:p>
        </w:tc>
        <w:tc>
          <w:tcPr>
            <w:tcW w:w="3488" w:type="dxa"/>
          </w:tcPr>
          <w:p w14:paraId="79DD9542" w14:textId="2A6456A0" w:rsidR="00EE2763" w:rsidRPr="002E61CF" w:rsidRDefault="00EE2763" w:rsidP="00EA4CB0">
            <w:pPr>
              <w:rPr>
                <w:rFonts w:cstheme="minorHAnsi"/>
                <w:sz w:val="20"/>
                <w:szCs w:val="20"/>
              </w:rPr>
            </w:pPr>
            <w:r w:rsidRPr="002E61CF">
              <w:rPr>
                <w:rFonts w:cstheme="minorHAnsi"/>
                <w:b/>
                <w:sz w:val="20"/>
                <w:szCs w:val="20"/>
              </w:rPr>
              <w:t>Motorni bencin NMB95</w:t>
            </w:r>
            <w:r w:rsidRPr="002E61CF">
              <w:rPr>
                <w:rFonts w:cstheme="minorHAnsi"/>
                <w:sz w:val="20"/>
                <w:szCs w:val="20"/>
              </w:rPr>
              <w:t>, nakup na bencinskih servisih s plačilnimi karticami izvajalca</w:t>
            </w:r>
          </w:p>
        </w:tc>
        <w:tc>
          <w:tcPr>
            <w:tcW w:w="1339" w:type="dxa"/>
          </w:tcPr>
          <w:p w14:paraId="44B4027B" w14:textId="77777777" w:rsidR="00EE2763" w:rsidRPr="002E61CF" w:rsidRDefault="00EE2763" w:rsidP="00EA4CB0">
            <w:pPr>
              <w:jc w:val="center"/>
              <w:rPr>
                <w:rFonts w:cstheme="minorHAnsi"/>
                <w:sz w:val="20"/>
                <w:szCs w:val="20"/>
              </w:rPr>
            </w:pPr>
            <w:r w:rsidRPr="002E61CF">
              <w:rPr>
                <w:rFonts w:cstheme="minorHAnsi"/>
                <w:sz w:val="20"/>
                <w:szCs w:val="20"/>
              </w:rPr>
              <w:t>8.000,00</w:t>
            </w:r>
          </w:p>
        </w:tc>
        <w:tc>
          <w:tcPr>
            <w:tcW w:w="1609" w:type="dxa"/>
          </w:tcPr>
          <w:p w14:paraId="48D00C1D" w14:textId="4AD8F09A" w:rsidR="00EE2763" w:rsidRPr="002E61CF" w:rsidRDefault="00EE2763" w:rsidP="00EA4CB0">
            <w:pPr>
              <w:jc w:val="center"/>
              <w:rPr>
                <w:rFonts w:cstheme="minorHAnsi"/>
                <w:sz w:val="20"/>
                <w:szCs w:val="20"/>
              </w:rPr>
            </w:pPr>
          </w:p>
        </w:tc>
        <w:tc>
          <w:tcPr>
            <w:tcW w:w="1070" w:type="dxa"/>
          </w:tcPr>
          <w:p w14:paraId="224B7B12" w14:textId="77777777" w:rsidR="00EE2763" w:rsidRPr="002E61CF" w:rsidRDefault="00EE2763" w:rsidP="00EA4CB0">
            <w:pPr>
              <w:jc w:val="center"/>
              <w:rPr>
                <w:rFonts w:cstheme="minorHAnsi"/>
                <w:sz w:val="20"/>
                <w:szCs w:val="20"/>
              </w:rPr>
            </w:pPr>
          </w:p>
        </w:tc>
        <w:tc>
          <w:tcPr>
            <w:tcW w:w="1070" w:type="dxa"/>
          </w:tcPr>
          <w:p w14:paraId="706D8FCC" w14:textId="17909FB4" w:rsidR="00EE2763" w:rsidRPr="002E61CF" w:rsidRDefault="00EE2763" w:rsidP="00EA4CB0">
            <w:pPr>
              <w:jc w:val="center"/>
              <w:rPr>
                <w:rFonts w:cstheme="minorHAnsi"/>
                <w:sz w:val="20"/>
                <w:szCs w:val="20"/>
              </w:rPr>
            </w:pPr>
          </w:p>
        </w:tc>
        <w:tc>
          <w:tcPr>
            <w:tcW w:w="1340" w:type="dxa"/>
          </w:tcPr>
          <w:p w14:paraId="36326817" w14:textId="77777777" w:rsidR="00EE2763" w:rsidRPr="002E61CF" w:rsidRDefault="00EE2763" w:rsidP="00EA4CB0">
            <w:pPr>
              <w:jc w:val="center"/>
              <w:rPr>
                <w:rFonts w:cstheme="minorHAnsi"/>
                <w:sz w:val="20"/>
                <w:szCs w:val="20"/>
              </w:rPr>
            </w:pPr>
          </w:p>
        </w:tc>
      </w:tr>
      <w:tr w:rsidR="002E61CF" w:rsidRPr="002E61CF" w14:paraId="48EC1D66" w14:textId="77777777" w:rsidTr="00EE2763">
        <w:trPr>
          <w:trHeight w:val="765"/>
        </w:trPr>
        <w:tc>
          <w:tcPr>
            <w:tcW w:w="368" w:type="dxa"/>
          </w:tcPr>
          <w:p w14:paraId="3758D733" w14:textId="77777777" w:rsidR="00EE2763" w:rsidRPr="002E61CF" w:rsidRDefault="00EE2763" w:rsidP="00EA4CB0">
            <w:pPr>
              <w:jc w:val="center"/>
              <w:rPr>
                <w:rFonts w:cstheme="minorHAnsi"/>
                <w:sz w:val="20"/>
                <w:szCs w:val="20"/>
              </w:rPr>
            </w:pPr>
            <w:r w:rsidRPr="002E61CF">
              <w:rPr>
                <w:rFonts w:cstheme="minorHAnsi"/>
                <w:sz w:val="20"/>
                <w:szCs w:val="20"/>
              </w:rPr>
              <w:t>5.</w:t>
            </w:r>
          </w:p>
        </w:tc>
        <w:tc>
          <w:tcPr>
            <w:tcW w:w="3488" w:type="dxa"/>
          </w:tcPr>
          <w:p w14:paraId="664490F9" w14:textId="5D7E96D3" w:rsidR="00EE2763" w:rsidRPr="002E61CF" w:rsidRDefault="00EE2763" w:rsidP="00EA4CB0">
            <w:pPr>
              <w:tabs>
                <w:tab w:val="left" w:pos="1995"/>
              </w:tabs>
              <w:rPr>
                <w:rFonts w:cstheme="minorHAnsi"/>
                <w:b/>
                <w:sz w:val="20"/>
                <w:szCs w:val="20"/>
              </w:rPr>
            </w:pPr>
            <w:r w:rsidRPr="002E61CF">
              <w:rPr>
                <w:rFonts w:cstheme="minorHAnsi"/>
                <w:b/>
                <w:sz w:val="20"/>
                <w:szCs w:val="20"/>
              </w:rPr>
              <w:t>Motorni bencin NMB100</w:t>
            </w:r>
            <w:r w:rsidRPr="002E61CF">
              <w:rPr>
                <w:rFonts w:cstheme="minorHAnsi"/>
                <w:sz w:val="20"/>
                <w:szCs w:val="20"/>
              </w:rPr>
              <w:t>, nakup na bencinskih servisih s plačilnimi karticami izvajalca</w:t>
            </w:r>
          </w:p>
        </w:tc>
        <w:tc>
          <w:tcPr>
            <w:tcW w:w="1339" w:type="dxa"/>
          </w:tcPr>
          <w:p w14:paraId="6F7A8B4D" w14:textId="77777777" w:rsidR="00EE2763" w:rsidRPr="002E61CF" w:rsidRDefault="00EE2763" w:rsidP="00EA4CB0">
            <w:pPr>
              <w:jc w:val="center"/>
              <w:rPr>
                <w:rFonts w:cstheme="minorHAnsi"/>
                <w:sz w:val="20"/>
                <w:szCs w:val="20"/>
              </w:rPr>
            </w:pPr>
            <w:r w:rsidRPr="002E61CF">
              <w:rPr>
                <w:rFonts w:cstheme="minorHAnsi"/>
                <w:sz w:val="20"/>
                <w:szCs w:val="20"/>
              </w:rPr>
              <w:t>1.000,00</w:t>
            </w:r>
          </w:p>
        </w:tc>
        <w:tc>
          <w:tcPr>
            <w:tcW w:w="1609" w:type="dxa"/>
          </w:tcPr>
          <w:p w14:paraId="4B3F09ED" w14:textId="7F9321E7" w:rsidR="00EE2763" w:rsidRPr="002E61CF" w:rsidRDefault="00EE2763" w:rsidP="00EA4CB0">
            <w:pPr>
              <w:jc w:val="center"/>
              <w:rPr>
                <w:rFonts w:cstheme="minorHAnsi"/>
                <w:sz w:val="20"/>
                <w:szCs w:val="20"/>
              </w:rPr>
            </w:pPr>
          </w:p>
        </w:tc>
        <w:tc>
          <w:tcPr>
            <w:tcW w:w="1070" w:type="dxa"/>
          </w:tcPr>
          <w:p w14:paraId="27671ED6" w14:textId="77777777" w:rsidR="00EE2763" w:rsidRPr="002E61CF" w:rsidRDefault="00EE2763" w:rsidP="00EA4CB0">
            <w:pPr>
              <w:jc w:val="center"/>
              <w:rPr>
                <w:rFonts w:cstheme="minorHAnsi"/>
                <w:sz w:val="20"/>
                <w:szCs w:val="20"/>
              </w:rPr>
            </w:pPr>
          </w:p>
        </w:tc>
        <w:tc>
          <w:tcPr>
            <w:tcW w:w="1070" w:type="dxa"/>
          </w:tcPr>
          <w:p w14:paraId="4C6C93CD" w14:textId="44BD25FC" w:rsidR="00EE2763" w:rsidRPr="002E61CF" w:rsidRDefault="00EE2763" w:rsidP="00EA4CB0">
            <w:pPr>
              <w:jc w:val="center"/>
              <w:rPr>
                <w:rFonts w:cstheme="minorHAnsi"/>
                <w:sz w:val="20"/>
                <w:szCs w:val="20"/>
              </w:rPr>
            </w:pPr>
          </w:p>
        </w:tc>
        <w:tc>
          <w:tcPr>
            <w:tcW w:w="1340" w:type="dxa"/>
          </w:tcPr>
          <w:p w14:paraId="7C6EFCFB" w14:textId="77777777" w:rsidR="00EE2763" w:rsidRPr="002E61CF" w:rsidRDefault="00EE2763" w:rsidP="00EA4CB0">
            <w:pPr>
              <w:jc w:val="center"/>
              <w:rPr>
                <w:rFonts w:cstheme="minorHAnsi"/>
                <w:sz w:val="20"/>
                <w:szCs w:val="20"/>
              </w:rPr>
            </w:pPr>
          </w:p>
        </w:tc>
      </w:tr>
      <w:tr w:rsidR="002E61CF" w:rsidRPr="002E61CF" w14:paraId="7EE76107" w14:textId="77777777" w:rsidTr="00EE2763">
        <w:trPr>
          <w:trHeight w:val="549"/>
        </w:trPr>
        <w:tc>
          <w:tcPr>
            <w:tcW w:w="368" w:type="dxa"/>
          </w:tcPr>
          <w:p w14:paraId="2530A168" w14:textId="77777777" w:rsidR="00EE2763" w:rsidRPr="002E61CF" w:rsidRDefault="00EE2763" w:rsidP="00EA4CB0">
            <w:pPr>
              <w:jc w:val="center"/>
              <w:rPr>
                <w:rFonts w:cstheme="minorHAnsi"/>
                <w:sz w:val="20"/>
                <w:szCs w:val="20"/>
              </w:rPr>
            </w:pPr>
            <w:r w:rsidRPr="002E61CF">
              <w:rPr>
                <w:rFonts w:cstheme="minorHAnsi"/>
                <w:sz w:val="20"/>
                <w:szCs w:val="20"/>
              </w:rPr>
              <w:t>6.</w:t>
            </w:r>
          </w:p>
        </w:tc>
        <w:tc>
          <w:tcPr>
            <w:tcW w:w="3488" w:type="dxa"/>
          </w:tcPr>
          <w:p w14:paraId="624CABFB" w14:textId="6932C147" w:rsidR="00EE2763" w:rsidRPr="002E61CF" w:rsidRDefault="00EE2763" w:rsidP="002E61CF">
            <w:pPr>
              <w:tabs>
                <w:tab w:val="left" w:pos="1995"/>
              </w:tabs>
              <w:rPr>
                <w:rFonts w:cstheme="minorHAnsi"/>
                <w:b/>
                <w:sz w:val="20"/>
                <w:szCs w:val="20"/>
              </w:rPr>
            </w:pPr>
            <w:r w:rsidRPr="002E61CF">
              <w:rPr>
                <w:rFonts w:cstheme="minorHAnsi"/>
                <w:b/>
                <w:sz w:val="20"/>
                <w:szCs w:val="20"/>
              </w:rPr>
              <w:t>Dodatek za čistejši izpuh (AdBlue)</w:t>
            </w:r>
            <w:r w:rsidRPr="002E61CF">
              <w:rPr>
                <w:rFonts w:cstheme="minorHAnsi"/>
                <w:sz w:val="20"/>
                <w:szCs w:val="20"/>
              </w:rPr>
              <w:t>, nakup na bencinskih servisih s plačilnimi karticami izvajalca</w:t>
            </w:r>
          </w:p>
        </w:tc>
        <w:tc>
          <w:tcPr>
            <w:tcW w:w="1339" w:type="dxa"/>
          </w:tcPr>
          <w:p w14:paraId="326EA2B0" w14:textId="77777777" w:rsidR="00EE2763" w:rsidRPr="002E61CF" w:rsidRDefault="00EE2763" w:rsidP="00EA4CB0">
            <w:pPr>
              <w:jc w:val="center"/>
              <w:rPr>
                <w:rFonts w:cstheme="minorHAnsi"/>
                <w:sz w:val="20"/>
                <w:szCs w:val="20"/>
              </w:rPr>
            </w:pPr>
            <w:r w:rsidRPr="002E61CF">
              <w:rPr>
                <w:rFonts w:cstheme="minorHAnsi"/>
                <w:sz w:val="20"/>
                <w:szCs w:val="20"/>
              </w:rPr>
              <w:t>4.000,00</w:t>
            </w:r>
          </w:p>
        </w:tc>
        <w:tc>
          <w:tcPr>
            <w:tcW w:w="1609" w:type="dxa"/>
          </w:tcPr>
          <w:p w14:paraId="5963FFFF" w14:textId="4A889294" w:rsidR="00EE2763" w:rsidRPr="002E61CF" w:rsidRDefault="00EE2763" w:rsidP="00EA4CB0">
            <w:pPr>
              <w:jc w:val="center"/>
              <w:rPr>
                <w:rFonts w:cstheme="minorHAnsi"/>
                <w:sz w:val="20"/>
                <w:szCs w:val="20"/>
              </w:rPr>
            </w:pPr>
          </w:p>
        </w:tc>
        <w:tc>
          <w:tcPr>
            <w:tcW w:w="1070" w:type="dxa"/>
          </w:tcPr>
          <w:p w14:paraId="139C2A8B" w14:textId="77777777" w:rsidR="00EE2763" w:rsidRPr="002E61CF" w:rsidRDefault="00EE2763" w:rsidP="00EA4CB0">
            <w:pPr>
              <w:jc w:val="center"/>
              <w:rPr>
                <w:rFonts w:cstheme="minorHAnsi"/>
                <w:sz w:val="20"/>
                <w:szCs w:val="20"/>
              </w:rPr>
            </w:pPr>
          </w:p>
        </w:tc>
        <w:tc>
          <w:tcPr>
            <w:tcW w:w="1070" w:type="dxa"/>
            <w:tcBorders>
              <w:bottom w:val="dotted" w:sz="4" w:space="0" w:color="auto"/>
            </w:tcBorders>
          </w:tcPr>
          <w:p w14:paraId="6C60AD1B" w14:textId="3A16B14A" w:rsidR="00EE2763" w:rsidRPr="002E61CF" w:rsidRDefault="00EE2763" w:rsidP="00EA4CB0">
            <w:pPr>
              <w:jc w:val="center"/>
              <w:rPr>
                <w:rFonts w:cstheme="minorHAnsi"/>
                <w:sz w:val="20"/>
                <w:szCs w:val="20"/>
              </w:rPr>
            </w:pPr>
          </w:p>
        </w:tc>
        <w:tc>
          <w:tcPr>
            <w:tcW w:w="1340" w:type="dxa"/>
            <w:tcBorders>
              <w:bottom w:val="dotted" w:sz="4" w:space="0" w:color="auto"/>
            </w:tcBorders>
          </w:tcPr>
          <w:p w14:paraId="53DDCBFC" w14:textId="77777777" w:rsidR="00EE2763" w:rsidRPr="002E61CF" w:rsidRDefault="00EE2763" w:rsidP="00EA4CB0">
            <w:pPr>
              <w:jc w:val="center"/>
              <w:rPr>
                <w:rFonts w:cstheme="minorHAnsi"/>
                <w:sz w:val="20"/>
                <w:szCs w:val="20"/>
              </w:rPr>
            </w:pPr>
          </w:p>
        </w:tc>
      </w:tr>
      <w:tr w:rsidR="002E61CF" w:rsidRPr="002E61CF" w14:paraId="756A0E26" w14:textId="77777777" w:rsidTr="00EE2763">
        <w:trPr>
          <w:trHeight w:val="549"/>
        </w:trPr>
        <w:tc>
          <w:tcPr>
            <w:tcW w:w="368" w:type="dxa"/>
          </w:tcPr>
          <w:p w14:paraId="0D824B9F" w14:textId="77777777" w:rsidR="00EE2763" w:rsidRPr="002E61CF" w:rsidRDefault="00EE2763" w:rsidP="00EA4CB0">
            <w:pPr>
              <w:jc w:val="center"/>
              <w:rPr>
                <w:rFonts w:cstheme="minorHAnsi"/>
                <w:sz w:val="20"/>
                <w:szCs w:val="20"/>
              </w:rPr>
            </w:pPr>
            <w:r w:rsidRPr="002E61CF">
              <w:rPr>
                <w:rFonts w:cstheme="minorHAnsi"/>
                <w:sz w:val="20"/>
                <w:szCs w:val="20"/>
              </w:rPr>
              <w:t>7.</w:t>
            </w:r>
          </w:p>
        </w:tc>
        <w:tc>
          <w:tcPr>
            <w:tcW w:w="3488" w:type="dxa"/>
          </w:tcPr>
          <w:p w14:paraId="26F3CE1B" w14:textId="5B2D9FE0" w:rsidR="00EE2763" w:rsidRPr="002E61CF" w:rsidRDefault="00EE2763" w:rsidP="002E61CF">
            <w:pPr>
              <w:rPr>
                <w:rFonts w:cstheme="minorHAnsi"/>
                <w:sz w:val="20"/>
                <w:szCs w:val="20"/>
              </w:rPr>
            </w:pPr>
            <w:r w:rsidRPr="002E61CF">
              <w:rPr>
                <w:rFonts w:cstheme="minorHAnsi"/>
                <w:b/>
                <w:sz w:val="20"/>
                <w:szCs w:val="20"/>
              </w:rPr>
              <w:t>Dodatek za čistejši izpuh (AdBlue)</w:t>
            </w:r>
            <w:r w:rsidRPr="002E61CF">
              <w:rPr>
                <w:rFonts w:cstheme="minorHAnsi"/>
                <w:bCs/>
                <w:sz w:val="20"/>
                <w:szCs w:val="20"/>
              </w:rPr>
              <w:t xml:space="preserve">, </w:t>
            </w:r>
            <w:r w:rsidRPr="002E61CF">
              <w:rPr>
                <w:rFonts w:cstheme="minorHAnsi"/>
                <w:sz w:val="20"/>
                <w:szCs w:val="20"/>
              </w:rPr>
              <w:t xml:space="preserve">posoda AdBlue kontejner 1000 l, </w:t>
            </w:r>
            <w:r w:rsidRPr="002E61CF">
              <w:rPr>
                <w:sz w:val="20"/>
                <w:szCs w:val="20"/>
              </w:rPr>
              <w:t>skladišče KSD d.o.o. Ajdovščina,  Tovarniška cesta 5c, 5270 Ajdovščina</w:t>
            </w:r>
          </w:p>
        </w:tc>
        <w:tc>
          <w:tcPr>
            <w:tcW w:w="1339" w:type="dxa"/>
          </w:tcPr>
          <w:p w14:paraId="7236B966" w14:textId="77777777" w:rsidR="00EE2763" w:rsidRPr="002E61CF" w:rsidRDefault="00EE2763" w:rsidP="00EA4CB0">
            <w:pPr>
              <w:jc w:val="center"/>
              <w:rPr>
                <w:rFonts w:cstheme="minorHAnsi"/>
                <w:sz w:val="20"/>
                <w:szCs w:val="20"/>
              </w:rPr>
            </w:pPr>
            <w:r w:rsidRPr="002E61CF">
              <w:rPr>
                <w:rFonts w:cstheme="minorHAnsi"/>
                <w:sz w:val="20"/>
                <w:szCs w:val="20"/>
              </w:rPr>
              <w:t>4.000,00</w:t>
            </w:r>
          </w:p>
        </w:tc>
        <w:tc>
          <w:tcPr>
            <w:tcW w:w="1609" w:type="dxa"/>
          </w:tcPr>
          <w:p w14:paraId="387364DB" w14:textId="746C14C0" w:rsidR="00EE2763" w:rsidRPr="002E61CF" w:rsidRDefault="00EE2763" w:rsidP="00EA4CB0">
            <w:pPr>
              <w:jc w:val="center"/>
              <w:rPr>
                <w:rFonts w:cstheme="minorHAnsi"/>
                <w:sz w:val="20"/>
                <w:szCs w:val="20"/>
              </w:rPr>
            </w:pPr>
          </w:p>
        </w:tc>
        <w:tc>
          <w:tcPr>
            <w:tcW w:w="1070" w:type="dxa"/>
          </w:tcPr>
          <w:p w14:paraId="78AFB41D" w14:textId="77777777" w:rsidR="00EE2763" w:rsidRPr="002E61CF" w:rsidRDefault="00EE2763" w:rsidP="00EA4CB0">
            <w:pPr>
              <w:jc w:val="center"/>
              <w:rPr>
                <w:rFonts w:cstheme="minorHAnsi"/>
                <w:sz w:val="20"/>
                <w:szCs w:val="20"/>
              </w:rPr>
            </w:pPr>
          </w:p>
        </w:tc>
        <w:tc>
          <w:tcPr>
            <w:tcW w:w="1070" w:type="dxa"/>
            <w:tcBorders>
              <w:bottom w:val="dotted" w:sz="4" w:space="0" w:color="auto"/>
            </w:tcBorders>
          </w:tcPr>
          <w:p w14:paraId="3DF1077E" w14:textId="6918D4FC" w:rsidR="00EE2763" w:rsidRPr="002E61CF" w:rsidRDefault="00EE2763" w:rsidP="00EA4CB0">
            <w:pPr>
              <w:jc w:val="center"/>
              <w:rPr>
                <w:rFonts w:cstheme="minorHAnsi"/>
                <w:sz w:val="20"/>
                <w:szCs w:val="20"/>
              </w:rPr>
            </w:pPr>
          </w:p>
        </w:tc>
        <w:tc>
          <w:tcPr>
            <w:tcW w:w="1340" w:type="dxa"/>
            <w:tcBorders>
              <w:bottom w:val="dotted" w:sz="4" w:space="0" w:color="auto"/>
            </w:tcBorders>
          </w:tcPr>
          <w:p w14:paraId="62B92FC2" w14:textId="77777777" w:rsidR="00EE2763" w:rsidRPr="002E61CF" w:rsidRDefault="00EE2763" w:rsidP="00EA4CB0">
            <w:pPr>
              <w:jc w:val="center"/>
              <w:rPr>
                <w:rFonts w:cstheme="minorHAnsi"/>
                <w:sz w:val="20"/>
                <w:szCs w:val="20"/>
              </w:rPr>
            </w:pPr>
          </w:p>
        </w:tc>
      </w:tr>
      <w:tr w:rsidR="00846946" w:rsidRPr="000C21C9" w14:paraId="1C61091B" w14:textId="77777777" w:rsidTr="00D872C9">
        <w:trPr>
          <w:trHeight w:val="549"/>
        </w:trPr>
        <w:tc>
          <w:tcPr>
            <w:tcW w:w="6804" w:type="dxa"/>
            <w:gridSpan w:val="4"/>
            <w:vAlign w:val="center"/>
          </w:tcPr>
          <w:p w14:paraId="5AA482FC" w14:textId="2848A991" w:rsidR="00846946" w:rsidRPr="00C95F0D" w:rsidRDefault="00C95F0D" w:rsidP="00EA4CB0">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7441D3A3" w14:textId="77777777" w:rsidR="00846946" w:rsidRPr="000C21C9" w:rsidRDefault="00846946" w:rsidP="00EA4CB0">
            <w:pPr>
              <w:spacing w:before="120"/>
              <w:jc w:val="center"/>
              <w:rPr>
                <w:rFonts w:cstheme="minorHAnsi"/>
                <w:b/>
                <w:bCs/>
                <w:sz w:val="20"/>
                <w:szCs w:val="20"/>
              </w:rPr>
            </w:pPr>
          </w:p>
        </w:tc>
      </w:tr>
      <w:tr w:rsidR="00C95F0D" w:rsidRPr="000C21C9" w14:paraId="21E9F6F1" w14:textId="77777777" w:rsidTr="00D872C9">
        <w:trPr>
          <w:trHeight w:val="549"/>
        </w:trPr>
        <w:tc>
          <w:tcPr>
            <w:tcW w:w="6804" w:type="dxa"/>
            <w:gridSpan w:val="4"/>
            <w:vAlign w:val="center"/>
          </w:tcPr>
          <w:p w14:paraId="7E5B8322" w14:textId="6ECD9848" w:rsidR="00C95F0D" w:rsidRPr="00C95F0D" w:rsidRDefault="00C95F0D" w:rsidP="00EA4CB0">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7C2A96A" w14:textId="77777777" w:rsidR="00C95F0D" w:rsidRPr="000C21C9" w:rsidRDefault="00C95F0D" w:rsidP="00EA4CB0">
            <w:pPr>
              <w:spacing w:before="120"/>
              <w:jc w:val="center"/>
              <w:rPr>
                <w:rFonts w:cstheme="minorHAnsi"/>
                <w:b/>
                <w:bCs/>
                <w:sz w:val="20"/>
                <w:szCs w:val="20"/>
              </w:rPr>
            </w:pPr>
          </w:p>
        </w:tc>
      </w:tr>
      <w:tr w:rsidR="00EE2763" w:rsidRPr="000C21C9" w14:paraId="397F8855" w14:textId="77777777" w:rsidTr="00D872C9">
        <w:trPr>
          <w:trHeight w:val="549"/>
        </w:trPr>
        <w:tc>
          <w:tcPr>
            <w:tcW w:w="6804" w:type="dxa"/>
            <w:gridSpan w:val="4"/>
            <w:vAlign w:val="center"/>
          </w:tcPr>
          <w:p w14:paraId="00ADBE7F" w14:textId="243B0D14"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2471B6D3" w14:textId="079DC44F" w:rsidR="00EE2763" w:rsidRPr="000C21C9" w:rsidRDefault="00EE2763" w:rsidP="00EA4CB0">
            <w:pPr>
              <w:spacing w:before="120"/>
              <w:jc w:val="center"/>
              <w:rPr>
                <w:rFonts w:cstheme="minorHAnsi"/>
                <w:b/>
                <w:bCs/>
                <w:sz w:val="20"/>
                <w:szCs w:val="20"/>
              </w:rPr>
            </w:pPr>
          </w:p>
        </w:tc>
      </w:tr>
      <w:tr w:rsidR="00EE2763" w:rsidRPr="000C21C9" w14:paraId="44FA53E4" w14:textId="77777777" w:rsidTr="00BE17F9">
        <w:trPr>
          <w:trHeight w:val="549"/>
        </w:trPr>
        <w:tc>
          <w:tcPr>
            <w:tcW w:w="6804" w:type="dxa"/>
            <w:gridSpan w:val="4"/>
            <w:vAlign w:val="center"/>
          </w:tcPr>
          <w:p w14:paraId="6C9DF563" w14:textId="77777777" w:rsidR="00EE2763" w:rsidRPr="000C21C9" w:rsidRDefault="00EE2763" w:rsidP="00EA4CB0">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02DBCAA8" w14:textId="48D00D3A" w:rsidR="00EE2763" w:rsidRPr="000C21C9" w:rsidRDefault="00EE2763" w:rsidP="00EA4CB0">
            <w:pPr>
              <w:spacing w:before="120"/>
              <w:jc w:val="center"/>
              <w:rPr>
                <w:rFonts w:cstheme="minorHAnsi"/>
                <w:sz w:val="20"/>
                <w:szCs w:val="20"/>
              </w:rPr>
            </w:pPr>
          </w:p>
        </w:tc>
      </w:tr>
      <w:tr w:rsidR="00EE2763" w:rsidRPr="000C21C9" w14:paraId="1CC73F7B" w14:textId="77777777" w:rsidTr="00C625AB">
        <w:trPr>
          <w:trHeight w:val="549"/>
        </w:trPr>
        <w:tc>
          <w:tcPr>
            <w:tcW w:w="6804" w:type="dxa"/>
            <w:gridSpan w:val="4"/>
            <w:vAlign w:val="center"/>
          </w:tcPr>
          <w:p w14:paraId="527128E5" w14:textId="0F4E6F0A"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sidR="00241AFF">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5A3ACC94" w14:textId="1AA06845" w:rsidR="00EE2763" w:rsidRPr="000C21C9" w:rsidRDefault="00EE2763" w:rsidP="00EA4CB0">
            <w:pPr>
              <w:spacing w:before="120"/>
              <w:jc w:val="center"/>
              <w:rPr>
                <w:rFonts w:cstheme="minorHAnsi"/>
                <w:b/>
                <w:bCs/>
                <w:sz w:val="20"/>
                <w:szCs w:val="20"/>
              </w:rPr>
            </w:pPr>
          </w:p>
        </w:tc>
      </w:tr>
    </w:tbl>
    <w:p w14:paraId="36AA5ADE" w14:textId="77777777" w:rsidR="00C52DEE" w:rsidRDefault="00C52DEE" w:rsidP="00530882">
      <w:pPr>
        <w:jc w:val="both"/>
        <w:rPr>
          <w:rFonts w:cstheme="minorHAnsi"/>
        </w:rPr>
      </w:pPr>
      <w:bookmarkStart w:id="94" w:name="_Hlk117513775"/>
    </w:p>
    <w:p w14:paraId="2972FDFD" w14:textId="77777777" w:rsidR="00C52DEE" w:rsidRDefault="00C52DEE" w:rsidP="00530882">
      <w:pPr>
        <w:jc w:val="both"/>
        <w:rPr>
          <w:rFonts w:cstheme="minorHAnsi"/>
        </w:rPr>
      </w:pPr>
    </w:p>
    <w:p w14:paraId="28D4B282" w14:textId="406CCFF7" w:rsidR="00530882" w:rsidRPr="000F5679" w:rsidRDefault="00C52DEE" w:rsidP="00530882">
      <w:pPr>
        <w:jc w:val="both"/>
        <w:rPr>
          <w:rFonts w:cstheme="minorHAnsi"/>
        </w:rPr>
      </w:pPr>
      <w:r w:rsidRPr="000F5679">
        <w:rPr>
          <w:rFonts w:cstheme="minorHAnsi"/>
        </w:rPr>
        <w:t>*</w:t>
      </w:r>
      <w:r w:rsidR="00530882" w:rsidRPr="000F5679">
        <w:rPr>
          <w:rFonts w:cstheme="minorHAnsi"/>
        </w:rPr>
        <w:t>Cene, po katerih bo izvajalec obračunaval gorivo naročniku, se oblikujejo:</w:t>
      </w:r>
    </w:p>
    <w:p w14:paraId="02D0F8B3" w14:textId="782B9A35"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na osnovi cene goriva</w:t>
      </w:r>
      <w:r w:rsidR="009874B6" w:rsidRPr="000F5679">
        <w:rPr>
          <w:rFonts w:cstheme="minorHAnsi"/>
        </w:rPr>
        <w:t>,</w:t>
      </w:r>
      <w:r w:rsidRPr="000F5679">
        <w:rPr>
          <w:rFonts w:cstheme="minorHAnsi"/>
        </w:rPr>
        <w:t xml:space="preserve"> kot jo določa Uredba o oblikovanju cen določenih naftnih derivatov (Uradni list RS, št</w:t>
      </w:r>
      <w:r w:rsidR="00641148">
        <w:rPr>
          <w:rFonts w:cstheme="minorHAnsi"/>
        </w:rPr>
        <w:t>. 66/23, 120/23</w:t>
      </w:r>
      <w:r w:rsidRPr="000F5679">
        <w:rPr>
          <w:rFonts w:cstheme="minorHAnsi"/>
        </w:rPr>
        <w:t xml:space="preserve">), predpisa, ki bo to uredbo nadomestil, oziroma na podlagi veljavne zakonodaje; </w:t>
      </w:r>
    </w:p>
    <w:p w14:paraId="25E1ABD8"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5D8A3584"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1A33F4B4" w14:textId="77777777" w:rsidR="00530882" w:rsidRPr="00846946" w:rsidRDefault="00530882" w:rsidP="00530882">
      <w:pPr>
        <w:jc w:val="both"/>
        <w:rPr>
          <w:rFonts w:cstheme="minorHAnsi"/>
        </w:rPr>
      </w:pPr>
    </w:p>
    <w:p w14:paraId="563F5882" w14:textId="41CD637A" w:rsidR="00530882" w:rsidRPr="00846946" w:rsidRDefault="00C52DEE" w:rsidP="00530882">
      <w:pPr>
        <w:jc w:val="both"/>
        <w:rPr>
          <w:rFonts w:cstheme="minorHAnsi"/>
        </w:rPr>
      </w:pPr>
      <w:r w:rsidRPr="00846946">
        <w:rPr>
          <w:rFonts w:cstheme="minorHAnsi"/>
        </w:rPr>
        <w:t>**</w:t>
      </w:r>
      <w:r w:rsidR="00530882" w:rsidRPr="00846946">
        <w:rPr>
          <w:rFonts w:cstheme="minorHAnsi"/>
        </w:rPr>
        <w:t>Popust, ki izhaja iz tega člena pogodbe, je enoten za vse vrste</w:t>
      </w:r>
      <w:r w:rsidR="00CA0714" w:rsidRPr="00846946">
        <w:rPr>
          <w:rFonts w:cstheme="minorHAnsi"/>
        </w:rPr>
        <w:t xml:space="preserve"> </w:t>
      </w:r>
      <w:r w:rsidR="000F5679" w:rsidRPr="00846946">
        <w:rPr>
          <w:rFonts w:cstheme="minorHAnsi"/>
        </w:rPr>
        <w:t>blaga</w:t>
      </w:r>
      <w:r w:rsidR="002D4504">
        <w:rPr>
          <w:rFonts w:cstheme="minorHAnsi"/>
        </w:rPr>
        <w:t xml:space="preserve">, </w:t>
      </w:r>
      <w:r w:rsidR="00CA0714" w:rsidRPr="00846946">
        <w:rPr>
          <w:rFonts w:cstheme="minorHAnsi"/>
        </w:rPr>
        <w:t>razen za dodatek za čistejši izpuh (AdBlue) dostavljen v 1000l kontejnerju v skladišče KSD d.o.o. Ajdovščina, Tovarniška cesta 5c, 5270 Ajdovščina</w:t>
      </w:r>
      <w:r w:rsidR="00BC2AD5">
        <w:rPr>
          <w:rFonts w:cstheme="minorHAnsi"/>
        </w:rPr>
        <w:t xml:space="preserve">. Popust </w:t>
      </w:r>
      <w:r w:rsidR="00846946" w:rsidRPr="00846946">
        <w:rPr>
          <w:rFonts w:cstheme="minorHAnsi"/>
        </w:rPr>
        <w:t xml:space="preserve">je </w:t>
      </w:r>
      <w:r w:rsidR="00530882" w:rsidRPr="00846946">
        <w:rPr>
          <w:rFonts w:cstheme="minorHAnsi"/>
        </w:rPr>
        <w:t xml:space="preserve">fiksen in se upošteva pri vsakem nakupu oziroma dobavi v celotnem času veljavnosti pogodbe. Cena goriva se upošteva na dan nakupa oziroma dobave goriva. </w:t>
      </w:r>
    </w:p>
    <w:p w14:paraId="57335921" w14:textId="77777777" w:rsidR="00530882" w:rsidRDefault="00530882" w:rsidP="00530882">
      <w:pPr>
        <w:rPr>
          <w:rFonts w:cstheme="minorHAnsi"/>
          <w:sz w:val="20"/>
          <w:szCs w:val="20"/>
        </w:rPr>
      </w:pPr>
    </w:p>
    <w:bookmarkEnd w:id="94"/>
    <w:p w14:paraId="67EF2206" w14:textId="2690A5CD" w:rsidR="00530882" w:rsidRPr="002C67BC" w:rsidRDefault="00530882" w:rsidP="00530882">
      <w:r w:rsidRPr="002C67BC">
        <w:t xml:space="preserve">Morebitno drugo blago, ki ga nudi </w:t>
      </w:r>
      <w:r w:rsidR="0077120A">
        <w:t>izvajalec</w:t>
      </w:r>
      <w:r w:rsidRPr="002C67BC">
        <w:t xml:space="preserve"> na svojih bencinskih servisih, bo dobavitelj obračunaval po veljavnem </w:t>
      </w:r>
      <w:r w:rsidRPr="002C67BC">
        <w:lastRenderedPageBreak/>
        <w:t xml:space="preserve">ceniku, ki mora biti javno dostopen oziroma ga bo tekom izvajanja pogodbe ob morebitnih spremembah </w:t>
      </w:r>
      <w:r w:rsidR="002D4504">
        <w:t>izvajalec</w:t>
      </w:r>
      <w:r w:rsidRPr="002C67BC">
        <w:t xml:space="preserve"> javljal naročniku.</w:t>
      </w:r>
    </w:p>
    <w:p w14:paraId="5BF9349E" w14:textId="77777777" w:rsidR="00530882" w:rsidRPr="002C67BC" w:rsidRDefault="00530882" w:rsidP="00530882"/>
    <w:p w14:paraId="02647595"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Naročnik dobavitelju ne bo priznal nobenih stroškov, ki niso zajeti v pogodbeni ceni.</w:t>
      </w:r>
    </w:p>
    <w:p w14:paraId="7F50DDAE" w14:textId="77777777" w:rsidR="00530882" w:rsidRPr="0077120A" w:rsidRDefault="00530882" w:rsidP="0077120A">
      <w:pPr>
        <w:jc w:val="both"/>
        <w:rPr>
          <w:rFonts w:cstheme="minorHAnsi"/>
          <w:sz w:val="20"/>
          <w:szCs w:val="20"/>
        </w:rPr>
      </w:pPr>
    </w:p>
    <w:p w14:paraId="5C554EC6" w14:textId="77777777" w:rsidR="00530882" w:rsidRPr="00846946" w:rsidRDefault="00530882" w:rsidP="00530882">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p w14:paraId="4FBBF7CB" w14:textId="77777777" w:rsidR="00530882" w:rsidRDefault="00530882" w:rsidP="00530882">
      <w:pPr>
        <w:jc w:val="both"/>
        <w:rPr>
          <w:rFonts w:cstheme="minorHAnsi"/>
          <w:sz w:val="20"/>
          <w:szCs w:val="20"/>
        </w:rPr>
      </w:pPr>
    </w:p>
    <w:p w14:paraId="791DF5DE" w14:textId="77777777" w:rsidR="00530882" w:rsidRPr="00BC2AD5" w:rsidRDefault="00530882" w:rsidP="00530882">
      <w:pPr>
        <w:rPr>
          <w:rFonts w:cstheme="minorHAnsi"/>
          <w:b/>
          <w:lang w:eastAsia="x-none"/>
        </w:rPr>
      </w:pPr>
      <w:r w:rsidRPr="00BC2AD5">
        <w:rPr>
          <w:rFonts w:cstheme="minorHAnsi"/>
          <w:b/>
          <w:lang w:eastAsia="x-none"/>
        </w:rPr>
        <w:t>Način obračuna in plačilo</w:t>
      </w:r>
    </w:p>
    <w:p w14:paraId="0D6E3EA9" w14:textId="77777777" w:rsidR="00530882" w:rsidRPr="002C67BC" w:rsidRDefault="00530882" w:rsidP="00530882">
      <w:pPr>
        <w:jc w:val="center"/>
        <w:rPr>
          <w:rFonts w:cstheme="minorHAnsi"/>
        </w:rPr>
      </w:pPr>
      <w:r w:rsidRPr="002C67BC">
        <w:rPr>
          <w:rFonts w:cstheme="minorHAnsi"/>
        </w:rPr>
        <w:t>5.člen</w:t>
      </w:r>
    </w:p>
    <w:p w14:paraId="59669A5B" w14:textId="47A41EAD" w:rsidR="00530882" w:rsidRPr="002C67BC" w:rsidRDefault="00530882" w:rsidP="00530882">
      <w:pPr>
        <w:jc w:val="both"/>
        <w:rPr>
          <w:rFonts w:cstheme="minorHAnsi"/>
        </w:rPr>
      </w:pPr>
      <w:r w:rsidRPr="002C67BC">
        <w:rPr>
          <w:rFonts w:cstheme="minorHAnsi"/>
        </w:rPr>
        <w:t xml:space="preserve">Gorivo iz kartičnega poslovanja se obračunava na podlagi pravilno izstavljenega zbirnega računa izvajalca, ki bo izstavljen </w:t>
      </w:r>
      <w:r w:rsidR="00846946" w:rsidRPr="00846946">
        <w:rPr>
          <w:rFonts w:cstheme="minorHAnsi"/>
        </w:rPr>
        <w:t>en</w:t>
      </w:r>
      <w:r w:rsidRPr="00846946">
        <w:rPr>
          <w:rFonts w:cstheme="minorHAnsi"/>
        </w:rPr>
        <w:t xml:space="preserve">krat </w:t>
      </w:r>
      <w:r w:rsidR="00846946" w:rsidRPr="00846946">
        <w:rPr>
          <w:rFonts w:cstheme="minorHAnsi"/>
        </w:rPr>
        <w:t>(</w:t>
      </w:r>
      <w:r w:rsidR="00FB2EE1" w:rsidRPr="00846946">
        <w:rPr>
          <w:rFonts w:cstheme="minorHAnsi"/>
        </w:rPr>
        <w:t>1</w:t>
      </w:r>
      <w:r w:rsidR="00BC2AD5">
        <w:rPr>
          <w:rFonts w:cstheme="minorHAnsi"/>
        </w:rPr>
        <w:t>x</w:t>
      </w:r>
      <w:r w:rsidRPr="00846946">
        <w:rPr>
          <w:rFonts w:cstheme="minorHAnsi"/>
        </w:rPr>
        <w:t>) mesečno</w:t>
      </w:r>
      <w:r w:rsidRPr="002C67BC">
        <w:rPr>
          <w:rFonts w:cstheme="minorHAnsi"/>
        </w:rPr>
        <w:t xml:space="preserve"> na podlagi podatkov o iztočenih količin goriva v vozila naročnika, na točilnih mestih izvajalca na katerikoli lokaciji v Republiki Sloveniji.</w:t>
      </w:r>
    </w:p>
    <w:p w14:paraId="79C63998" w14:textId="46B4794B" w:rsidR="00530882" w:rsidRDefault="0077120A" w:rsidP="00530882">
      <w:pPr>
        <w:jc w:val="both"/>
        <w:rPr>
          <w:rFonts w:cstheme="minorHAnsi"/>
        </w:rPr>
      </w:pPr>
      <w:r>
        <w:rPr>
          <w:rFonts w:cstheme="minorHAnsi"/>
        </w:rPr>
        <w:t>Izvajalec</w:t>
      </w:r>
      <w:r w:rsidR="00530882">
        <w:rPr>
          <w:rFonts w:cstheme="minorHAnsi"/>
        </w:rPr>
        <w:t xml:space="preserve"> </w:t>
      </w:r>
      <w:r w:rsidR="00530882" w:rsidRPr="001B5C1A">
        <w:rPr>
          <w:rFonts w:cstheme="minorHAnsi"/>
        </w:rPr>
        <w:t xml:space="preserve"> pošlje račun za </w:t>
      </w:r>
      <w:r>
        <w:rPr>
          <w:rFonts w:cstheme="minorHAnsi"/>
        </w:rPr>
        <w:t>dobav</w:t>
      </w:r>
      <w:r w:rsidR="00530882" w:rsidRPr="001B5C1A">
        <w:rPr>
          <w:rFonts w:cstheme="minorHAnsi"/>
        </w:rPr>
        <w:t xml:space="preserve">ljeno gorivo </w:t>
      </w:r>
      <w:bookmarkStart w:id="95" w:name="_Hlk117506898"/>
      <w:r w:rsidR="00530882" w:rsidRPr="001B5C1A">
        <w:rPr>
          <w:rFonts w:cstheme="minorHAnsi"/>
        </w:rPr>
        <w:t>do petega (5.) dne v mesecu za porabo goriva za</w:t>
      </w:r>
      <w:r w:rsidR="00846946">
        <w:rPr>
          <w:rFonts w:cstheme="minorHAnsi"/>
        </w:rPr>
        <w:t xml:space="preserve"> </w:t>
      </w:r>
      <w:r w:rsidR="00530882" w:rsidRPr="001B5C1A">
        <w:rPr>
          <w:rFonts w:cstheme="minorHAnsi"/>
        </w:rPr>
        <w:t>pretekl</w:t>
      </w:r>
      <w:r w:rsidR="00846946">
        <w:rPr>
          <w:rFonts w:cstheme="minorHAnsi"/>
        </w:rPr>
        <w:t>i</w:t>
      </w:r>
      <w:r w:rsidR="00530882" w:rsidRPr="001B5C1A">
        <w:rPr>
          <w:rFonts w:cstheme="minorHAnsi"/>
        </w:rPr>
        <w:t xml:space="preserve"> mesec.</w:t>
      </w:r>
    </w:p>
    <w:p w14:paraId="449C766D" w14:textId="5BDF1C05" w:rsidR="00530882" w:rsidRPr="001B5C1A" w:rsidRDefault="00D45DEA" w:rsidP="00530882">
      <w:pPr>
        <w:jc w:val="both"/>
        <w:rPr>
          <w:rFonts w:cstheme="minorHAnsi"/>
        </w:rPr>
      </w:pPr>
      <w:r>
        <w:rPr>
          <w:rFonts w:cstheme="minorHAnsi"/>
        </w:rPr>
        <w:t xml:space="preserve"> </w:t>
      </w:r>
      <w:bookmarkEnd w:id="95"/>
    </w:p>
    <w:p w14:paraId="41781754" w14:textId="1942C2D0" w:rsidR="00530882" w:rsidRPr="00846946" w:rsidRDefault="00530882" w:rsidP="00530882">
      <w:pPr>
        <w:jc w:val="both"/>
        <w:rPr>
          <w:rFonts w:cstheme="minorHAnsi"/>
        </w:rPr>
      </w:pPr>
      <w:r w:rsidRPr="00846946">
        <w:rPr>
          <w:rFonts w:cstheme="minorHAnsi"/>
        </w:rPr>
        <w:t xml:space="preserve">Na zbirnem računu morajo biti poleg </w:t>
      </w:r>
      <w:r w:rsidR="00846946" w:rsidRPr="00846946">
        <w:rPr>
          <w:rFonts w:cstheme="minorHAnsi"/>
        </w:rPr>
        <w:t xml:space="preserve">popusta, </w:t>
      </w:r>
      <w:r w:rsidRPr="00846946">
        <w:rPr>
          <w:rFonts w:cstheme="minorHAnsi"/>
        </w:rPr>
        <w:t xml:space="preserve">količin in cen z DDV in brez DDV </w:t>
      </w:r>
      <w:r w:rsidR="00D45DEA" w:rsidRPr="00846946">
        <w:rPr>
          <w:rFonts w:cstheme="minorHAnsi"/>
        </w:rPr>
        <w:t xml:space="preserve">razvidne količine točenega goriva na posamezno vozilo </w:t>
      </w:r>
      <w:r w:rsidR="00CA0714" w:rsidRPr="00846946">
        <w:rPr>
          <w:rFonts w:cstheme="minorHAnsi"/>
        </w:rPr>
        <w:t>specificirano z registrsko številko vozila</w:t>
      </w:r>
      <w:r w:rsidR="003F17F4">
        <w:rPr>
          <w:rFonts w:cstheme="minorHAnsi"/>
        </w:rPr>
        <w:t>,</w:t>
      </w:r>
      <w:r w:rsidR="00CA0714" w:rsidRPr="00846946">
        <w:rPr>
          <w:rFonts w:cstheme="minorHAnsi"/>
        </w:rPr>
        <w:t xml:space="preserve"> datumom posameznega točenja goriva in lokacija točenja goriva, ter </w:t>
      </w:r>
      <w:r w:rsidRPr="00846946">
        <w:rPr>
          <w:rFonts w:cstheme="minorHAnsi"/>
        </w:rPr>
        <w:t>tudi navedbe oziroma specifikacije porabe po posameznih skupinah vozil (glede na obračun DDV). Na računu mora biti navedena številka pogodbe.</w:t>
      </w:r>
    </w:p>
    <w:p w14:paraId="3723C24A" w14:textId="77777777" w:rsidR="00530882" w:rsidRPr="001B5C1A" w:rsidRDefault="00530882" w:rsidP="00530882">
      <w:pPr>
        <w:jc w:val="both"/>
        <w:rPr>
          <w:rFonts w:cstheme="minorHAnsi"/>
        </w:rPr>
      </w:pPr>
    </w:p>
    <w:p w14:paraId="71E16360" w14:textId="1635657E" w:rsidR="00530882" w:rsidRPr="00DF4CF8" w:rsidRDefault="0077120A" w:rsidP="00530882">
      <w:pPr>
        <w:jc w:val="both"/>
        <w:rPr>
          <w:rFonts w:cstheme="minorHAnsi"/>
          <w:color w:val="FF0000"/>
        </w:rPr>
      </w:pPr>
      <w:r w:rsidRPr="00846946">
        <w:rPr>
          <w:rFonts w:cstheme="minorHAnsi"/>
        </w:rPr>
        <w:t>Izvajalec</w:t>
      </w:r>
      <w:r w:rsidR="00530882" w:rsidRPr="00846946">
        <w:rPr>
          <w:rFonts w:cstheme="minorHAnsi"/>
        </w:rPr>
        <w:t xml:space="preserve">  bo za  dobavo dizel goriva v rezervoar naročnika </w:t>
      </w:r>
      <w:r w:rsidRPr="00846946">
        <w:rPr>
          <w:rFonts w:cstheme="minorHAnsi"/>
        </w:rPr>
        <w:t>lokacijo naročnika CERO</w:t>
      </w:r>
      <w:r w:rsidR="00BC2AD5">
        <w:rPr>
          <w:rFonts w:cstheme="minorHAnsi"/>
        </w:rPr>
        <w:t>,</w:t>
      </w:r>
      <w:r w:rsidRPr="00846946">
        <w:t xml:space="preserve"> </w:t>
      </w:r>
      <w:r w:rsidR="00BC2AD5">
        <w:t xml:space="preserve">Dolga </w:t>
      </w:r>
      <w:r w:rsidRPr="00846946">
        <w:t>Poljana 1i, 5271 Vipava</w:t>
      </w:r>
      <w:r w:rsidRPr="00846946">
        <w:rPr>
          <w:rFonts w:cstheme="minorHAnsi"/>
        </w:rPr>
        <w:t xml:space="preserve"> </w:t>
      </w:r>
      <w:r w:rsidR="00530882" w:rsidRPr="00846946">
        <w:rPr>
          <w:rFonts w:cstheme="minorHAnsi"/>
        </w:rPr>
        <w:t>izstavil zbirni račun 1x mesečno do petega (5) dne v mesecu za porabo goriva za  pretekli mesec</w:t>
      </w:r>
      <w:r w:rsidR="00FB2EE1" w:rsidRPr="00846946">
        <w:rPr>
          <w:rFonts w:cstheme="minorHAnsi"/>
        </w:rPr>
        <w:t xml:space="preserve">. </w:t>
      </w:r>
    </w:p>
    <w:p w14:paraId="1C7DD1C4" w14:textId="77777777" w:rsidR="00C452D7" w:rsidRDefault="00C452D7" w:rsidP="00C452D7">
      <w:pPr>
        <w:widowControl/>
        <w:autoSpaceDE/>
        <w:autoSpaceDN/>
        <w:contextualSpacing/>
        <w:jc w:val="both"/>
        <w:rPr>
          <w:rFonts w:cstheme="minorHAnsi"/>
          <w:color w:val="FF0000"/>
        </w:rPr>
      </w:pPr>
    </w:p>
    <w:p w14:paraId="31AE63D8" w14:textId="18F16C27" w:rsidR="00530882" w:rsidRPr="00630D7A" w:rsidRDefault="00C452D7" w:rsidP="00C452D7">
      <w:pPr>
        <w:widowControl/>
        <w:autoSpaceDE/>
        <w:autoSpaceDN/>
        <w:contextualSpacing/>
        <w:jc w:val="both"/>
      </w:pPr>
      <w:r w:rsidRPr="00630D7A">
        <w:rPr>
          <w:rFonts w:cstheme="minorHAnsi"/>
        </w:rPr>
        <w:t xml:space="preserve">Izvajalec </w:t>
      </w:r>
      <w:r w:rsidR="00530882" w:rsidRPr="00630D7A">
        <w:rPr>
          <w:rFonts w:cstheme="minorHAnsi"/>
        </w:rPr>
        <w:t>bo za  dobavo dodatka za čistejši izpuh</w:t>
      </w:r>
      <w:r w:rsidRPr="00630D7A">
        <w:rPr>
          <w:rFonts w:cstheme="minorHAnsi"/>
        </w:rPr>
        <w:t xml:space="preserve"> </w:t>
      </w:r>
      <w:r w:rsidRPr="00630D7A">
        <w:t>v skladišče KSD d.o.o. Ajdovščina,  Tovarniška cesta 5c, 5270 Ajdovščina</w:t>
      </w:r>
      <w:r w:rsidR="00530882" w:rsidRPr="00630D7A">
        <w:rPr>
          <w:rFonts w:cstheme="minorHAnsi"/>
        </w:rPr>
        <w:t>, izstavil račun v petih (5) dneh po opravljeni dobavi. Na računu mora biti navedena številka pogodbe.</w:t>
      </w:r>
    </w:p>
    <w:p w14:paraId="0A39256C" w14:textId="77777777" w:rsidR="00530882" w:rsidRPr="001B5C1A" w:rsidRDefault="00530882" w:rsidP="00530882">
      <w:pPr>
        <w:jc w:val="both"/>
        <w:rPr>
          <w:rFonts w:cstheme="minorHAnsi"/>
        </w:rPr>
      </w:pPr>
    </w:p>
    <w:p w14:paraId="4D5D4C71" w14:textId="0A566318" w:rsidR="00530882" w:rsidRPr="00630D7A" w:rsidRDefault="00530882" w:rsidP="00530882">
      <w:pPr>
        <w:tabs>
          <w:tab w:val="left" w:pos="3744"/>
        </w:tabs>
        <w:jc w:val="both"/>
      </w:pPr>
      <w:r w:rsidRPr="00630D7A">
        <w:rPr>
          <w:rFonts w:cstheme="minorHAnsi"/>
        </w:rPr>
        <w:t xml:space="preserve">Naročnik se zaveže, da bo prejete račune poravnal v roku tridesetih (30) koledarskih dni  </w:t>
      </w:r>
      <w:r w:rsidRPr="00630D7A">
        <w:t xml:space="preserve">dneva prejema pravilno izstavljenega računa </w:t>
      </w:r>
      <w:r w:rsidRPr="00630D7A">
        <w:rPr>
          <w:rFonts w:cstheme="minorHAnsi"/>
        </w:rPr>
        <w:t>na transakcijski račun izvajalca_________________</w:t>
      </w:r>
      <w:r w:rsidR="003F17F4">
        <w:rPr>
          <w:rFonts w:cstheme="minorHAnsi"/>
        </w:rPr>
        <w:t>_____</w:t>
      </w:r>
      <w:r w:rsidRPr="00630D7A">
        <w:rPr>
          <w:rFonts w:cstheme="minorHAnsi"/>
        </w:rPr>
        <w:t>___</w:t>
      </w:r>
      <w:r w:rsidRPr="00630D7A">
        <w:t xml:space="preserve">.  Sporni znesek računa razrešita naročnik in </w:t>
      </w:r>
      <w:r w:rsidR="00C452D7" w:rsidRPr="00630D7A">
        <w:t>izvajalec</w:t>
      </w:r>
      <w:r w:rsidRPr="00630D7A">
        <w:t xml:space="preserve"> v roku 10 dni po ugotovitvi domnevne nepravilnosti.</w:t>
      </w:r>
    </w:p>
    <w:p w14:paraId="62AF9E9C" w14:textId="77777777" w:rsidR="00630D7A" w:rsidRDefault="00630D7A" w:rsidP="00530882">
      <w:pPr>
        <w:tabs>
          <w:tab w:val="left" w:pos="3744"/>
        </w:tabs>
        <w:jc w:val="both"/>
        <w:rPr>
          <w:rFonts w:cstheme="minorHAnsi"/>
        </w:rPr>
      </w:pPr>
    </w:p>
    <w:p w14:paraId="0F4A6B56" w14:textId="0E44063A" w:rsidR="00530882" w:rsidRPr="001B5C1A" w:rsidRDefault="00530882" w:rsidP="00530882">
      <w:pPr>
        <w:tabs>
          <w:tab w:val="left" w:pos="3744"/>
        </w:tabs>
        <w:jc w:val="both"/>
        <w:rPr>
          <w:color w:val="FF0000"/>
        </w:rPr>
      </w:pPr>
      <w:r w:rsidRPr="001B5C1A">
        <w:rPr>
          <w:rFonts w:cstheme="minorHAnsi"/>
        </w:rPr>
        <w:t>DDV se obračuna po veljavni davčni stopnji na dan opravljene storitve/dobave.</w:t>
      </w:r>
    </w:p>
    <w:p w14:paraId="35048561" w14:textId="77777777" w:rsidR="00530882" w:rsidRPr="001B5C1A" w:rsidRDefault="00530882" w:rsidP="00530882">
      <w:pPr>
        <w:jc w:val="both"/>
        <w:rPr>
          <w:rFonts w:ascii="Arial" w:hAnsi="Arial" w:cs="Arial"/>
        </w:rPr>
      </w:pPr>
    </w:p>
    <w:p w14:paraId="097DAA7D" w14:textId="77777777" w:rsidR="00530882" w:rsidRPr="00630D7A" w:rsidRDefault="00530882" w:rsidP="00530882">
      <w:pPr>
        <w:tabs>
          <w:tab w:val="left" w:pos="576"/>
        </w:tabs>
        <w:jc w:val="both"/>
      </w:pPr>
      <w:r w:rsidRPr="00630D7A">
        <w:t>Za rok plačila šteje dan, ko naročnik izda nalog za plačilo pristojni banki.</w:t>
      </w:r>
    </w:p>
    <w:p w14:paraId="3502457E" w14:textId="0664A1B7" w:rsidR="00530882" w:rsidRPr="00630D7A" w:rsidRDefault="00530882" w:rsidP="00530882">
      <w:pPr>
        <w:tabs>
          <w:tab w:val="left" w:pos="576"/>
        </w:tabs>
        <w:jc w:val="both"/>
      </w:pPr>
      <w:r w:rsidRPr="00630D7A">
        <w:t>V primeru zamude plačila je naročnik dolžan plačati zamudne obresti, po obrestni meri za kratkoročne depozite banke Nova KBM.</w:t>
      </w:r>
    </w:p>
    <w:p w14:paraId="70A54609" w14:textId="77777777" w:rsidR="00530882" w:rsidRPr="00087831" w:rsidRDefault="00530882" w:rsidP="00530882">
      <w:pPr>
        <w:jc w:val="both"/>
        <w:rPr>
          <w:rFonts w:cstheme="minorHAnsi"/>
          <w:sz w:val="20"/>
          <w:szCs w:val="20"/>
        </w:rPr>
      </w:pPr>
    </w:p>
    <w:p w14:paraId="3D70E792" w14:textId="2F244FC9" w:rsidR="00530882" w:rsidRPr="003F17F4" w:rsidRDefault="00530882" w:rsidP="00530882">
      <w:pPr>
        <w:rPr>
          <w:rFonts w:cstheme="minorHAnsi"/>
          <w:b/>
          <w:lang w:eastAsia="x-none"/>
        </w:rPr>
      </w:pPr>
      <w:r w:rsidRPr="00FB26AF">
        <w:rPr>
          <w:rFonts w:cstheme="minorHAnsi"/>
          <w:b/>
          <w:lang w:eastAsia="x-none"/>
        </w:rPr>
        <w:t>Naročanje in dobava dizelskega goriva v rezervoar naročnika</w:t>
      </w:r>
    </w:p>
    <w:p w14:paraId="2F70AA4D" w14:textId="77777777" w:rsidR="00530882" w:rsidRPr="00FB26AF" w:rsidRDefault="00530882" w:rsidP="00530882">
      <w:pPr>
        <w:jc w:val="center"/>
      </w:pPr>
      <w:r w:rsidRPr="00FB26AF">
        <w:t>6. člen</w:t>
      </w:r>
    </w:p>
    <w:p w14:paraId="104212C8" w14:textId="2F69E4D9" w:rsidR="00530882" w:rsidRPr="00FB26AF" w:rsidRDefault="002464C0" w:rsidP="00530882">
      <w:pPr>
        <w:jc w:val="both"/>
        <w:rPr>
          <w:rFonts w:cstheme="minorHAnsi"/>
        </w:rPr>
      </w:pPr>
      <w:r>
        <w:rPr>
          <w:rFonts w:cstheme="minorHAnsi"/>
        </w:rPr>
        <w:t>Izvajalec</w:t>
      </w:r>
      <w:r w:rsidR="00530882" w:rsidRPr="00FB26AF">
        <w:rPr>
          <w:rFonts w:cstheme="minorHAnsi"/>
        </w:rPr>
        <w:t xml:space="preserve"> bo naročniku dobavljal dizelsko gorivo v rezervoar na lokaciji naročnika na podlagi naročnikovega vsakokratnega naročila.</w:t>
      </w:r>
    </w:p>
    <w:p w14:paraId="51D74F15" w14:textId="77777777" w:rsidR="00530882" w:rsidRPr="00FB26AF" w:rsidRDefault="00530882" w:rsidP="00530882">
      <w:pPr>
        <w:jc w:val="both"/>
        <w:rPr>
          <w:rFonts w:cstheme="minorHAnsi"/>
        </w:rPr>
      </w:pPr>
    </w:p>
    <w:p w14:paraId="4C01BCF5" w14:textId="44A2EC36" w:rsidR="00530882" w:rsidRPr="00FB26AF" w:rsidRDefault="002464C0" w:rsidP="00530882">
      <w:pPr>
        <w:rPr>
          <w:rFonts w:cstheme="minorHAnsi"/>
        </w:rPr>
      </w:pPr>
      <w:r>
        <w:rPr>
          <w:rFonts w:cstheme="minorHAnsi"/>
        </w:rPr>
        <w:t>Izvajalec</w:t>
      </w:r>
      <w:r w:rsidR="00530882" w:rsidRPr="00FB26AF">
        <w:rPr>
          <w:rFonts w:cstheme="minorHAnsi"/>
        </w:rPr>
        <w:t xml:space="preserve"> se zaveže:</w:t>
      </w:r>
    </w:p>
    <w:p w14:paraId="79BAE528" w14:textId="77777777"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 xml:space="preserve">da bo dizelsko gorivo dobavljal najkasneje v štiriindvajsetih (24) urah od prejema </w:t>
      </w:r>
      <w:r w:rsidRPr="00630D7A">
        <w:rPr>
          <w:rFonts w:cstheme="minorHAnsi"/>
        </w:rPr>
        <w:t xml:space="preserve">naročila, vse dni v tednu, razen v </w:t>
      </w:r>
      <w:r w:rsidRPr="00FB26AF">
        <w:rPr>
          <w:rFonts w:cstheme="minorHAnsi"/>
        </w:rPr>
        <w:t>dneh prepovedi vožnje za prevoze nevarnih snovi;</w:t>
      </w:r>
    </w:p>
    <w:p w14:paraId="2C475468" w14:textId="21AD5856"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da bo naročeno dizelsko gorivo dobavljal na naslov naročnika na lokaciji CERO, Dolga Poljana 1i, 527</w:t>
      </w:r>
      <w:r w:rsidR="00BC2AD5">
        <w:rPr>
          <w:rFonts w:cstheme="minorHAnsi"/>
        </w:rPr>
        <w:t>1</w:t>
      </w:r>
      <w:r w:rsidRPr="00FB26AF">
        <w:rPr>
          <w:rFonts w:cstheme="minorHAnsi"/>
        </w:rPr>
        <w:t xml:space="preserve"> Vipava. </w:t>
      </w:r>
    </w:p>
    <w:p w14:paraId="477DF232" w14:textId="77777777" w:rsidR="00530882" w:rsidRPr="00FB26AF" w:rsidRDefault="00530882" w:rsidP="00530882">
      <w:pPr>
        <w:pStyle w:val="Odstavekseznama"/>
        <w:jc w:val="both"/>
        <w:rPr>
          <w:rFonts w:cstheme="minorHAnsi"/>
        </w:rPr>
      </w:pPr>
    </w:p>
    <w:p w14:paraId="45C14EE4" w14:textId="1900BD44" w:rsidR="00530882" w:rsidRPr="00FB26AF" w:rsidRDefault="00530882" w:rsidP="00530882">
      <w:pPr>
        <w:jc w:val="both"/>
        <w:rPr>
          <w:rFonts w:cstheme="minorHAnsi"/>
        </w:rPr>
      </w:pPr>
      <w:r w:rsidRPr="00FB26AF">
        <w:rPr>
          <w:rFonts w:cstheme="minorHAnsi"/>
        </w:rPr>
        <w:t xml:space="preserve">Storitev prevoza dizelskega goriva opravi </w:t>
      </w:r>
      <w:r w:rsidR="002464C0">
        <w:rPr>
          <w:rFonts w:cstheme="minorHAnsi"/>
        </w:rPr>
        <w:t>izvajalec</w:t>
      </w:r>
      <w:r>
        <w:rPr>
          <w:rFonts w:cstheme="minorHAnsi"/>
        </w:rPr>
        <w:t xml:space="preserve"> </w:t>
      </w:r>
      <w:r w:rsidRPr="00FB26AF">
        <w:rPr>
          <w:rFonts w:cstheme="minorHAnsi"/>
        </w:rPr>
        <w:t xml:space="preserve">sam, ali pa za to v svojem imenu in za svoj račun pooblasti drugega </w:t>
      </w:r>
      <w:r w:rsidRPr="00FB26AF">
        <w:rPr>
          <w:rFonts w:cstheme="minorHAnsi"/>
        </w:rPr>
        <w:lastRenderedPageBreak/>
        <w:t>prevoznika, vse na svoje stroške.</w:t>
      </w:r>
    </w:p>
    <w:p w14:paraId="235A41DB" w14:textId="77777777" w:rsidR="00530882" w:rsidRDefault="00530882" w:rsidP="00530882">
      <w:pPr>
        <w:jc w:val="both"/>
        <w:rPr>
          <w:rFonts w:ascii="Arial" w:hAnsi="Arial" w:cs="Arial"/>
          <w:sz w:val="21"/>
          <w:szCs w:val="21"/>
        </w:rPr>
      </w:pPr>
    </w:p>
    <w:p w14:paraId="215A4BFC" w14:textId="1F15911D" w:rsidR="00530882" w:rsidRPr="003F17F4" w:rsidRDefault="00530882" w:rsidP="003F17F4">
      <w:pPr>
        <w:rPr>
          <w:rFonts w:cstheme="minorHAnsi"/>
          <w:b/>
          <w:lang w:eastAsia="x-none"/>
        </w:rPr>
      </w:pPr>
      <w:r w:rsidRPr="00FB26AF">
        <w:rPr>
          <w:rFonts w:cstheme="minorHAnsi"/>
          <w:b/>
          <w:lang w:eastAsia="x-none"/>
        </w:rPr>
        <w:t xml:space="preserve">Nakup goriva na bencinskih servisih </w:t>
      </w:r>
    </w:p>
    <w:p w14:paraId="2021BFD7" w14:textId="77777777" w:rsidR="00530882" w:rsidRDefault="00530882" w:rsidP="00530882">
      <w:pPr>
        <w:jc w:val="center"/>
        <w:rPr>
          <w:rFonts w:cstheme="minorHAnsi"/>
        </w:rPr>
      </w:pPr>
      <w:r>
        <w:rPr>
          <w:rFonts w:cstheme="minorHAnsi"/>
        </w:rPr>
        <w:t>7. člen</w:t>
      </w:r>
    </w:p>
    <w:p w14:paraId="49C964E9" w14:textId="4DC23D08" w:rsidR="00530882" w:rsidRPr="00FB26AF" w:rsidRDefault="00530882" w:rsidP="00530882">
      <w:pPr>
        <w:jc w:val="both"/>
        <w:rPr>
          <w:rFonts w:cstheme="minorHAnsi"/>
        </w:rPr>
      </w:pPr>
      <w:r w:rsidRPr="00FB26AF">
        <w:rPr>
          <w:rFonts w:cstheme="minorHAnsi"/>
        </w:rPr>
        <w:t>Naročnik bo kupoval gorivo pretežno na bencinskih servisih dobavitelja</w:t>
      </w:r>
      <w:r w:rsidR="003F17F4">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4E311543" w14:textId="77777777" w:rsidR="00530882" w:rsidRPr="00FB26AF" w:rsidRDefault="00530882" w:rsidP="00530882">
      <w:pPr>
        <w:jc w:val="both"/>
        <w:rPr>
          <w:rFonts w:cstheme="minorHAnsi"/>
        </w:rPr>
      </w:pPr>
    </w:p>
    <w:p w14:paraId="4C098448" w14:textId="33AD3281" w:rsidR="00530882" w:rsidRPr="002464C0" w:rsidRDefault="002464C0" w:rsidP="00530882">
      <w:pPr>
        <w:jc w:val="both"/>
        <w:rPr>
          <w:rFonts w:cstheme="minorHAnsi"/>
        </w:rPr>
      </w:pPr>
      <w:r w:rsidRPr="002464C0">
        <w:rPr>
          <w:rFonts w:cstheme="minorHAnsi"/>
        </w:rPr>
        <w:t>Izvajalec</w:t>
      </w:r>
      <w:r w:rsidR="00530882" w:rsidRPr="002464C0">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vitrex in podobno).</w:t>
      </w:r>
    </w:p>
    <w:p w14:paraId="28A61D4E" w14:textId="77777777" w:rsidR="00530882" w:rsidRPr="00FB26AF" w:rsidRDefault="00530882" w:rsidP="00530882">
      <w:pPr>
        <w:jc w:val="both"/>
        <w:rPr>
          <w:rFonts w:cstheme="minorHAnsi"/>
        </w:rPr>
      </w:pPr>
    </w:p>
    <w:p w14:paraId="07BF0312" w14:textId="5A7AE8FB" w:rsidR="00530882" w:rsidRPr="00FB26AF" w:rsidRDefault="00530882" w:rsidP="00530882">
      <w:pPr>
        <w:jc w:val="both"/>
        <w:rPr>
          <w:rFonts w:cstheme="minorHAnsi"/>
        </w:rPr>
      </w:pPr>
      <w:r w:rsidRPr="00FB26AF">
        <w:rPr>
          <w:rFonts w:cstheme="minorHAnsi"/>
        </w:rPr>
        <w:t>Vse stroške izdelave in dostave plačilnih kartic nosi</w:t>
      </w:r>
      <w:r>
        <w:rPr>
          <w:rFonts w:cstheme="minorHAnsi"/>
        </w:rPr>
        <w:t xml:space="preserve"> </w:t>
      </w:r>
      <w:r w:rsidR="002464C0">
        <w:rPr>
          <w:rFonts w:cstheme="minorHAnsi"/>
        </w:rPr>
        <w:t>izvajalec</w:t>
      </w:r>
      <w:r w:rsidRPr="00FB26AF">
        <w:rPr>
          <w:rFonts w:cstheme="minorHAnsi"/>
        </w:rPr>
        <w:t xml:space="preserve">. Z uporabo plačilne kartice </w:t>
      </w:r>
      <w:r w:rsidR="002464C0">
        <w:rPr>
          <w:rFonts w:cstheme="minorHAnsi"/>
        </w:rPr>
        <w:t>izvajalec</w:t>
      </w:r>
      <w:r w:rsidRPr="00FB26AF">
        <w:rPr>
          <w:rFonts w:cstheme="minorHAnsi"/>
        </w:rPr>
        <w:t xml:space="preserve"> naročniku omogoča nakup goriva, vinjet (plačevanje cestnin) in drugega blaga. </w:t>
      </w:r>
      <w:r w:rsidR="002464C0">
        <w:rPr>
          <w:rFonts w:cstheme="minorHAnsi"/>
        </w:rPr>
        <w:t>Izvajalec</w:t>
      </w:r>
      <w:r w:rsidRPr="00FB26AF">
        <w:rPr>
          <w:rFonts w:cstheme="minorHAnsi"/>
        </w:rPr>
        <w:t xml:space="preserve"> se obvezuje, da bo ob vsakem nakupu s plačilno </w:t>
      </w:r>
      <w:r w:rsidRPr="00630D7A">
        <w:rPr>
          <w:rFonts w:cstheme="minorHAnsi"/>
        </w:rPr>
        <w:t xml:space="preserve">kartico izdal naročniku </w:t>
      </w:r>
      <w:r w:rsidR="00FB2EE1" w:rsidRPr="00630D7A">
        <w:rPr>
          <w:rFonts w:cstheme="minorHAnsi"/>
        </w:rPr>
        <w:t>dobavnico</w:t>
      </w:r>
      <w:r w:rsidR="00630D7A" w:rsidRPr="00630D7A">
        <w:rPr>
          <w:rFonts w:cstheme="minorHAnsi"/>
        </w:rPr>
        <w:t>.</w:t>
      </w:r>
    </w:p>
    <w:p w14:paraId="45E572D3" w14:textId="77777777" w:rsidR="00530882" w:rsidRPr="00FB26AF" w:rsidRDefault="00530882" w:rsidP="00530882">
      <w:pPr>
        <w:jc w:val="both"/>
        <w:rPr>
          <w:rFonts w:cstheme="minorHAnsi"/>
        </w:rPr>
      </w:pPr>
    </w:p>
    <w:p w14:paraId="34F5DD7B" w14:textId="017ACFD1" w:rsidR="00530882" w:rsidRPr="002D4504" w:rsidRDefault="002464C0" w:rsidP="00C308FF">
      <w:pPr>
        <w:pStyle w:val="Telobesedila"/>
        <w:spacing w:before="1"/>
        <w:rPr>
          <w:sz w:val="18"/>
        </w:rPr>
      </w:pPr>
      <w:r w:rsidRPr="002D4504">
        <w:rPr>
          <w:rFonts w:cstheme="minorHAnsi"/>
        </w:rPr>
        <w:t>Izvajalec</w:t>
      </w:r>
      <w:r w:rsidR="00530882" w:rsidRPr="002D4504">
        <w:rPr>
          <w:rFonts w:cstheme="minorHAnsi"/>
        </w:rPr>
        <w:t xml:space="preserve"> bo omogočil naročniku dostop do elektronske aplikacije </w:t>
      </w:r>
      <w:r w:rsidRPr="002D4504">
        <w:rPr>
          <w:rFonts w:cstheme="minorHAnsi"/>
        </w:rPr>
        <w:t>izvajalca</w:t>
      </w:r>
      <w:r w:rsidR="00530882" w:rsidRPr="002D4504">
        <w:rPr>
          <w:rFonts w:cstheme="minorHAnsi"/>
        </w:rPr>
        <w:t>, v kateri ima vpogled v podatke kartičnega</w:t>
      </w:r>
      <w:r w:rsidR="00C308FF" w:rsidRPr="002D4504">
        <w:rPr>
          <w:rFonts w:cstheme="minorHAnsi"/>
        </w:rPr>
        <w:t xml:space="preserve"> </w:t>
      </w:r>
      <w:r w:rsidR="00530882" w:rsidRPr="002D4504">
        <w:rPr>
          <w:rFonts w:cstheme="minorHAnsi"/>
        </w:rPr>
        <w:t>poslovanja in možnost prilagoditve podatkov, navedenih v 5. členu te pogodbe, brezplačno.</w:t>
      </w:r>
    </w:p>
    <w:p w14:paraId="1495A80C" w14:textId="77777777" w:rsidR="00530882" w:rsidRPr="00DA14E4" w:rsidRDefault="00530882" w:rsidP="00530882">
      <w:pPr>
        <w:tabs>
          <w:tab w:val="left" w:pos="1872"/>
          <w:tab w:val="left" w:pos="3312"/>
          <w:tab w:val="left" w:pos="5328"/>
          <w:tab w:val="left" w:pos="5904"/>
          <w:tab w:val="left" w:pos="7056"/>
        </w:tabs>
        <w:jc w:val="both"/>
      </w:pPr>
    </w:p>
    <w:p w14:paraId="4C5C8E94" w14:textId="15D09576" w:rsidR="00530882" w:rsidRPr="00DA14E4" w:rsidRDefault="00530882" w:rsidP="00530882">
      <w:pPr>
        <w:tabs>
          <w:tab w:val="left" w:pos="4752"/>
        </w:tabs>
        <w:jc w:val="both"/>
        <w:rPr>
          <w:b/>
        </w:rPr>
      </w:pPr>
      <w:r w:rsidRPr="00DA14E4">
        <w:rPr>
          <w:b/>
        </w:rPr>
        <w:t xml:space="preserve">Obveznosti </w:t>
      </w:r>
      <w:r w:rsidR="002464C0">
        <w:rPr>
          <w:b/>
        </w:rPr>
        <w:t>izvajalca</w:t>
      </w:r>
    </w:p>
    <w:p w14:paraId="15D6A2C7" w14:textId="77777777" w:rsidR="00530882" w:rsidRPr="00DA14E4" w:rsidRDefault="00530882" w:rsidP="00530882">
      <w:pPr>
        <w:tabs>
          <w:tab w:val="left" w:pos="4752"/>
        </w:tabs>
        <w:jc w:val="center"/>
      </w:pPr>
      <w:r>
        <w:t>8</w:t>
      </w:r>
      <w:r w:rsidRPr="00DA14E4">
        <w:t>. člen</w:t>
      </w:r>
    </w:p>
    <w:p w14:paraId="662F6C0E" w14:textId="187F7086" w:rsidR="00530882" w:rsidRPr="002464C0" w:rsidRDefault="002464C0" w:rsidP="00530882">
      <w:pPr>
        <w:jc w:val="both"/>
        <w:rPr>
          <w:rFonts w:cstheme="minorHAnsi"/>
        </w:rPr>
      </w:pPr>
      <w:r w:rsidRPr="002464C0">
        <w:rPr>
          <w:rFonts w:eastAsia="Times New Roman" w:cstheme="minorHAnsi"/>
          <w:bCs/>
        </w:rPr>
        <w:t xml:space="preserve">Izvajalec </w:t>
      </w:r>
      <w:r w:rsidR="00530882" w:rsidRPr="002464C0">
        <w:rPr>
          <w:rFonts w:cstheme="minorHAnsi"/>
        </w:rPr>
        <w:t xml:space="preserve">se zaveže najkasneje v roku osmih (8) dni od sklenitve pogodbe predložiti naročniku izvršnico za zavarovanje dobre izvedbe obveznosti iz pogodbe (v nadaljnjem besedilu: finančno zavarovanje) v višini deset odstotkov (10 %) vrednosti pogodbe z DDV, z dobo veljavnosti še najmanj trideset (30) dni po poteku veljavnosti pogodbe. </w:t>
      </w:r>
    </w:p>
    <w:p w14:paraId="202E63B4" w14:textId="77777777" w:rsidR="00530882" w:rsidRPr="002464C0" w:rsidRDefault="00530882" w:rsidP="00530882">
      <w:pPr>
        <w:jc w:val="both"/>
        <w:rPr>
          <w:rFonts w:cstheme="minorHAnsi"/>
        </w:rPr>
      </w:pPr>
    </w:p>
    <w:p w14:paraId="2EB3BA0C" w14:textId="11CECE45" w:rsidR="00530882" w:rsidRPr="002464C0" w:rsidRDefault="00530882" w:rsidP="00530882">
      <w:pPr>
        <w:jc w:val="both"/>
        <w:rPr>
          <w:rFonts w:cstheme="minorHAnsi"/>
        </w:rPr>
      </w:pPr>
      <w:r w:rsidRPr="002464C0">
        <w:rPr>
          <w:rFonts w:cstheme="minorHAnsi"/>
        </w:rPr>
        <w:t xml:space="preserve">Predložitev finančnega zavarovanja za dobro izvedbo obveznosti iz pogodbe je pogoj za veljavnost pogodbe. Če </w:t>
      </w:r>
      <w:r w:rsidR="002464C0">
        <w:rPr>
          <w:rFonts w:eastAsia="Times New Roman" w:cstheme="minorHAnsi"/>
          <w:bCs/>
        </w:rPr>
        <w:t xml:space="preserve">izvajalec </w:t>
      </w:r>
      <w:r w:rsidRPr="002464C0">
        <w:rPr>
          <w:rFonts w:cstheme="minorHAnsi"/>
        </w:rPr>
        <w:t>v navedenem roku iz prvega odstavka tega člena naročniku ne predloži finančnega zavarovanja, v roku, višini in z veljavnostjo iz prvega odstavka tega člena, se šteje, da ta pogodb</w:t>
      </w:r>
      <w:r w:rsidR="002464C0">
        <w:rPr>
          <w:rFonts w:cstheme="minorHAnsi"/>
        </w:rPr>
        <w:t>a</w:t>
      </w:r>
      <w:r w:rsidRPr="002464C0">
        <w:rPr>
          <w:rFonts w:cstheme="minorHAnsi"/>
        </w:rPr>
        <w:t xml:space="preserve"> ni bil</w:t>
      </w:r>
      <w:r w:rsidR="002464C0">
        <w:rPr>
          <w:rFonts w:cstheme="minorHAnsi"/>
        </w:rPr>
        <w:t>a</w:t>
      </w:r>
      <w:r w:rsidRPr="002464C0">
        <w:rPr>
          <w:rFonts w:cstheme="minorHAnsi"/>
        </w:rPr>
        <w:t xml:space="preserve"> sklenjen</w:t>
      </w:r>
      <w:r w:rsidR="002464C0">
        <w:rPr>
          <w:rFonts w:cstheme="minorHAnsi"/>
        </w:rPr>
        <w:t>a</w:t>
      </w:r>
      <w:r w:rsidRPr="002464C0">
        <w:rPr>
          <w:rFonts w:cstheme="minorHAnsi"/>
        </w:rPr>
        <w:t xml:space="preserve">. </w:t>
      </w:r>
    </w:p>
    <w:p w14:paraId="3FF5270A" w14:textId="77777777" w:rsidR="00530882" w:rsidRPr="002464C0" w:rsidRDefault="00530882" w:rsidP="00530882">
      <w:pPr>
        <w:pStyle w:val="Odstavekseznama"/>
        <w:jc w:val="both"/>
        <w:rPr>
          <w:rFonts w:cstheme="minorHAnsi"/>
        </w:rPr>
      </w:pPr>
    </w:p>
    <w:p w14:paraId="3AE78BD1" w14:textId="2BE970E2" w:rsidR="00530882" w:rsidRPr="002464C0" w:rsidRDefault="00530882" w:rsidP="00530882">
      <w:pPr>
        <w:jc w:val="both"/>
        <w:rPr>
          <w:rFonts w:cstheme="minorHAnsi"/>
        </w:rPr>
      </w:pPr>
      <w:r w:rsidRPr="002464C0">
        <w:rPr>
          <w:rFonts w:cstheme="minorHAnsi"/>
        </w:rPr>
        <w:t xml:space="preserve">V kolikor </w:t>
      </w:r>
      <w:r w:rsidR="003575A0">
        <w:rPr>
          <w:rFonts w:eastAsia="Times New Roman" w:cstheme="minorHAnsi"/>
          <w:bCs/>
        </w:rPr>
        <w:t>izvajalec</w:t>
      </w:r>
      <w:r w:rsidRPr="002464C0">
        <w:rPr>
          <w:rFonts w:cstheme="minorHAnsi"/>
        </w:rPr>
        <w:t xml:space="preserve"> ne bo izpolnjeval svojih obveznosti po tej pogodbi, bo naročnik unovčil finančno zavarovanje za zavarovanje dobre izvedbe obveznosti in odstopil od pogodbe, brez kakršnekoli obveznosti do</w:t>
      </w:r>
      <w:r w:rsidR="003575A0">
        <w:rPr>
          <w:rFonts w:cstheme="minorHAnsi"/>
        </w:rPr>
        <w:t xml:space="preserve"> izvajalca</w:t>
      </w:r>
      <w:r w:rsidRPr="002464C0">
        <w:rPr>
          <w:rFonts w:cstheme="minorHAnsi"/>
        </w:rPr>
        <w:t>. Naročnik bo pred unovčenjem finančnega zavarovanja izvajalca pisno pozval k izpolnitvi obveznosti iz pogodbe in mu določil rok za izpolnitev.</w:t>
      </w:r>
    </w:p>
    <w:p w14:paraId="5FEB9AF4" w14:textId="77777777" w:rsidR="00530882" w:rsidRPr="002464C0" w:rsidRDefault="00530882" w:rsidP="00530882">
      <w:pPr>
        <w:jc w:val="both"/>
        <w:rPr>
          <w:rFonts w:cstheme="minorHAnsi"/>
        </w:rPr>
      </w:pPr>
    </w:p>
    <w:p w14:paraId="6CA46E29" w14:textId="3DD277B4" w:rsidR="00530882" w:rsidRPr="002464C0" w:rsidRDefault="00530882" w:rsidP="00530882">
      <w:pPr>
        <w:jc w:val="both"/>
        <w:rPr>
          <w:rFonts w:cstheme="minorHAnsi"/>
        </w:rPr>
      </w:pPr>
      <w:r w:rsidRPr="002464C0">
        <w:rPr>
          <w:rFonts w:cstheme="minorHAnsi"/>
        </w:rPr>
        <w:t xml:space="preserve">Unovčenje finančnega zavarovanja ne odvezuje </w:t>
      </w:r>
      <w:r w:rsidR="003575A0">
        <w:rPr>
          <w:rFonts w:cstheme="minorHAnsi"/>
        </w:rPr>
        <w:t>izvajalca</w:t>
      </w:r>
      <w:r w:rsidRPr="002464C0">
        <w:rPr>
          <w:rFonts w:cstheme="minorHAnsi"/>
        </w:rPr>
        <w:t xml:space="preserve"> od njegove obveznosti, povrniti naročniku škodo v višini zneska razlike med višino dejanske škode, ki jo je naročnik zaradi neizpolnjevanja obveznosti izvajalca utrpel in zneskom unovčenega finančnega zavarovanja dobre izvedbe obveznosti.</w:t>
      </w:r>
    </w:p>
    <w:p w14:paraId="7B230DD5" w14:textId="77777777" w:rsidR="00530882" w:rsidRDefault="00530882" w:rsidP="00530882">
      <w:pPr>
        <w:tabs>
          <w:tab w:val="left" w:pos="0"/>
        </w:tabs>
        <w:jc w:val="both"/>
      </w:pPr>
    </w:p>
    <w:p w14:paraId="6563D1AB" w14:textId="04FFA730" w:rsidR="00530882" w:rsidRDefault="00530882" w:rsidP="00530882">
      <w:pPr>
        <w:tabs>
          <w:tab w:val="left" w:pos="0"/>
        </w:tabs>
        <w:jc w:val="both"/>
      </w:pPr>
      <w:r w:rsidRPr="00D3214A">
        <w:t>Druge obveznosti izvajalca:</w:t>
      </w:r>
    </w:p>
    <w:p w14:paraId="4AF499D1" w14:textId="77777777" w:rsidR="00BC2AD5" w:rsidRPr="00D3214A" w:rsidRDefault="00BC2AD5" w:rsidP="00530882">
      <w:pPr>
        <w:tabs>
          <w:tab w:val="left" w:pos="0"/>
        </w:tabs>
        <w:jc w:val="both"/>
      </w:pPr>
    </w:p>
    <w:p w14:paraId="416F8ADA" w14:textId="77777777" w:rsidR="00530882" w:rsidRPr="00D3214A" w:rsidRDefault="00530882">
      <w:pPr>
        <w:pStyle w:val="Odstavekseznama"/>
        <w:widowControl/>
        <w:numPr>
          <w:ilvl w:val="0"/>
          <w:numId w:val="38"/>
        </w:numPr>
        <w:autoSpaceDE/>
        <w:autoSpaceDN/>
        <w:contextualSpacing/>
        <w:jc w:val="both"/>
      </w:pPr>
      <w:r w:rsidRPr="00D3214A">
        <w:t>da bo dobavo po tej pogodbi izvajal vestno ob upoštevanju določil pogodbe, veljavnih predpisih, pri  čemer mora skrbeti, da bo dobava opravljena v okviru določil te pogodbe in morebitnih dodatnih dogovorov med pogodbenima strankama;</w:t>
      </w:r>
    </w:p>
    <w:p w14:paraId="6F2E9F17" w14:textId="77777777" w:rsidR="00530882" w:rsidRPr="00D3214A" w:rsidRDefault="00530882">
      <w:pPr>
        <w:pStyle w:val="Odstavekseznama"/>
        <w:widowControl/>
        <w:numPr>
          <w:ilvl w:val="0"/>
          <w:numId w:val="38"/>
        </w:numPr>
        <w:autoSpaceDE/>
        <w:autoSpaceDN/>
        <w:contextualSpacing/>
        <w:jc w:val="both"/>
      </w:pPr>
      <w:r w:rsidRPr="00D3214A">
        <w:t>da bo dobavo zagotavljal ves čas trajanja te pogodbe;</w:t>
      </w:r>
    </w:p>
    <w:p w14:paraId="6A9A23A6" w14:textId="77777777" w:rsidR="00530882" w:rsidRPr="00D3214A" w:rsidRDefault="00530882">
      <w:pPr>
        <w:pStyle w:val="Odstavekseznama"/>
        <w:widowControl/>
        <w:numPr>
          <w:ilvl w:val="0"/>
          <w:numId w:val="38"/>
        </w:numPr>
        <w:autoSpaceDE/>
        <w:autoSpaceDN/>
        <w:contextualSpacing/>
        <w:jc w:val="both"/>
      </w:pPr>
      <w:r w:rsidRPr="00D3214A">
        <w:t>da bo pravočasno opozoril naročnika na morebitne ovire pri dobavi ali druge spremembe, ki bi vplivale na samo dobavo blaga.</w:t>
      </w:r>
    </w:p>
    <w:p w14:paraId="36567F88" w14:textId="77777777" w:rsidR="00530882" w:rsidRPr="00A2511D" w:rsidRDefault="00530882" w:rsidP="00530882">
      <w:pPr>
        <w:jc w:val="both"/>
        <w:rPr>
          <w:rFonts w:cstheme="minorHAnsi"/>
          <w:sz w:val="20"/>
          <w:szCs w:val="20"/>
        </w:rPr>
      </w:pPr>
    </w:p>
    <w:p w14:paraId="2F675149" w14:textId="77777777" w:rsidR="00530882" w:rsidRPr="00751BDE" w:rsidRDefault="00530882" w:rsidP="00530882">
      <w:pPr>
        <w:keepNext/>
        <w:keepLines/>
        <w:tabs>
          <w:tab w:val="left" w:pos="360"/>
        </w:tabs>
        <w:overflowPunct w:val="0"/>
        <w:adjustRightInd w:val="0"/>
        <w:contextualSpacing/>
        <w:textAlignment w:val="baseline"/>
        <w:rPr>
          <w:rFonts w:cstheme="minorHAnsi"/>
          <w:b/>
          <w:lang w:eastAsia="x-none"/>
        </w:rPr>
      </w:pPr>
      <w:r>
        <w:rPr>
          <w:rFonts w:cstheme="minorHAnsi"/>
          <w:b/>
          <w:lang w:eastAsia="x-none"/>
        </w:rPr>
        <w:t>O</w:t>
      </w:r>
      <w:r w:rsidRPr="00751BDE">
        <w:rPr>
          <w:rFonts w:cstheme="minorHAnsi"/>
          <w:b/>
          <w:lang w:eastAsia="x-none"/>
        </w:rPr>
        <w:t>bveznosti naročnika</w:t>
      </w:r>
    </w:p>
    <w:p w14:paraId="29A61EEF" w14:textId="77777777" w:rsidR="00530882" w:rsidRPr="00A2511D" w:rsidRDefault="00530882" w:rsidP="00530882">
      <w:pPr>
        <w:jc w:val="both"/>
        <w:rPr>
          <w:rFonts w:cstheme="minorHAnsi"/>
          <w:sz w:val="20"/>
          <w:szCs w:val="20"/>
        </w:rPr>
      </w:pPr>
    </w:p>
    <w:p w14:paraId="64FD8041" w14:textId="77777777" w:rsidR="00530882" w:rsidRPr="00D3214A" w:rsidRDefault="00530882" w:rsidP="00530882">
      <w:pPr>
        <w:jc w:val="center"/>
        <w:rPr>
          <w:rFonts w:cstheme="minorHAnsi"/>
          <w:bCs/>
        </w:rPr>
      </w:pPr>
      <w:r w:rsidRPr="00D3214A">
        <w:rPr>
          <w:rFonts w:cstheme="minorHAnsi"/>
          <w:bCs/>
        </w:rPr>
        <w:t>9.člen</w:t>
      </w:r>
    </w:p>
    <w:p w14:paraId="6C2E17C0" w14:textId="77777777" w:rsidR="00530882" w:rsidRPr="00D3214A" w:rsidRDefault="00530882" w:rsidP="00530882">
      <w:pPr>
        <w:jc w:val="both"/>
        <w:rPr>
          <w:rFonts w:cstheme="minorHAnsi"/>
        </w:rPr>
      </w:pPr>
      <w:r w:rsidRPr="00D3214A">
        <w:rPr>
          <w:rFonts w:cstheme="minorHAnsi"/>
        </w:rPr>
        <w:t>Naročnik se zavezuje, da bo:</w:t>
      </w:r>
    </w:p>
    <w:p w14:paraId="3F520E4C" w14:textId="00E0696C" w:rsidR="00530882" w:rsidRPr="00D3214A" w:rsidRDefault="00530882">
      <w:pPr>
        <w:numPr>
          <w:ilvl w:val="0"/>
          <w:numId w:val="36"/>
        </w:numPr>
        <w:ind w:left="284" w:hanging="284"/>
        <w:contextualSpacing/>
        <w:jc w:val="both"/>
        <w:rPr>
          <w:rFonts w:cstheme="minorHAnsi"/>
        </w:rPr>
      </w:pPr>
      <w:r w:rsidRPr="00D3214A">
        <w:rPr>
          <w:rFonts w:cstheme="minorHAnsi"/>
        </w:rPr>
        <w:t xml:space="preserve">sodeloval z </w:t>
      </w:r>
      <w:r w:rsidR="003575A0">
        <w:rPr>
          <w:rFonts w:cstheme="minorHAnsi"/>
        </w:rPr>
        <w:t>izvajalcem</w:t>
      </w:r>
      <w:r w:rsidRPr="00D3214A">
        <w:rPr>
          <w:rFonts w:cstheme="minorHAnsi"/>
        </w:rPr>
        <w:t xml:space="preserve"> z namenom, da se prevzete dobave izvršijo pravočasno in v obojestransko zadovoljstvo;</w:t>
      </w:r>
    </w:p>
    <w:p w14:paraId="49FB42AA" w14:textId="49696ADC" w:rsidR="00530882" w:rsidRPr="00D3214A" w:rsidRDefault="00530882">
      <w:pPr>
        <w:numPr>
          <w:ilvl w:val="0"/>
          <w:numId w:val="36"/>
        </w:numPr>
        <w:ind w:left="284" w:hanging="284"/>
        <w:contextualSpacing/>
        <w:jc w:val="both"/>
        <w:rPr>
          <w:rFonts w:cstheme="minorHAnsi"/>
        </w:rPr>
      </w:pPr>
      <w:r w:rsidRPr="00D3214A">
        <w:rPr>
          <w:rFonts w:cstheme="minorHAnsi"/>
        </w:rPr>
        <w:t>redno poravnaval finančne obveznosti do do</w:t>
      </w:r>
      <w:r w:rsidR="00C308FF">
        <w:rPr>
          <w:rFonts w:cstheme="minorHAnsi"/>
        </w:rPr>
        <w:t>b</w:t>
      </w:r>
      <w:r w:rsidRPr="00D3214A">
        <w:rPr>
          <w:rFonts w:cstheme="minorHAnsi"/>
        </w:rPr>
        <w:t>avitelja.</w:t>
      </w:r>
    </w:p>
    <w:p w14:paraId="7CF551A8" w14:textId="77777777" w:rsidR="00530882" w:rsidRPr="00DA14E4" w:rsidRDefault="00530882" w:rsidP="00530882">
      <w:pPr>
        <w:tabs>
          <w:tab w:val="left" w:pos="432"/>
          <w:tab w:val="left" w:pos="4032"/>
        </w:tabs>
        <w:jc w:val="both"/>
      </w:pPr>
    </w:p>
    <w:p w14:paraId="6A4A876D" w14:textId="77777777" w:rsidR="00530882" w:rsidRPr="00DA14E4" w:rsidRDefault="00530882" w:rsidP="00530882">
      <w:pPr>
        <w:tabs>
          <w:tab w:val="left" w:pos="432"/>
          <w:tab w:val="left" w:pos="4032"/>
        </w:tabs>
        <w:jc w:val="both"/>
        <w:rPr>
          <w:b/>
        </w:rPr>
      </w:pPr>
      <w:r w:rsidRPr="00DA14E4">
        <w:rPr>
          <w:b/>
        </w:rPr>
        <w:lastRenderedPageBreak/>
        <w:t>Razdrtje pogodbe in prepoved cesije</w:t>
      </w:r>
    </w:p>
    <w:p w14:paraId="483A41EE" w14:textId="77777777" w:rsidR="00530882" w:rsidRPr="00DA14E4" w:rsidRDefault="00530882" w:rsidP="00530882">
      <w:pPr>
        <w:tabs>
          <w:tab w:val="left" w:pos="4608"/>
        </w:tabs>
        <w:jc w:val="center"/>
      </w:pPr>
      <w:r>
        <w:t>10</w:t>
      </w:r>
      <w:r w:rsidRPr="00DA14E4">
        <w:t>. člen</w:t>
      </w:r>
    </w:p>
    <w:p w14:paraId="7E001F6C" w14:textId="6AAD862D" w:rsidR="00530882" w:rsidRPr="00DA14E4" w:rsidRDefault="00530882" w:rsidP="00530882">
      <w:pPr>
        <w:tabs>
          <w:tab w:val="left" w:pos="4608"/>
        </w:tabs>
        <w:jc w:val="both"/>
      </w:pPr>
      <w:r w:rsidRPr="00DA14E4">
        <w:t xml:space="preserve">V kolikor </w:t>
      </w:r>
      <w:r w:rsidR="003575A0">
        <w:t>izvajalec</w:t>
      </w:r>
      <w:r w:rsidRPr="00DA14E4">
        <w:t xml:space="preserve"> ne spoštuje pogodbenih pogojev ima naročnik pravico, po poprejšnjem opozorilu, pogodbo razdreti in zahtevati povrnitev morebitno nastale škode.</w:t>
      </w:r>
    </w:p>
    <w:p w14:paraId="65C27BE0" w14:textId="77777777" w:rsidR="00530882" w:rsidRPr="00DA14E4" w:rsidRDefault="00530882" w:rsidP="00530882">
      <w:pPr>
        <w:jc w:val="both"/>
      </w:pPr>
    </w:p>
    <w:p w14:paraId="71173423" w14:textId="77777777" w:rsidR="00530882" w:rsidRPr="00DA14E4" w:rsidRDefault="00530882" w:rsidP="00530882">
      <w:pPr>
        <w:jc w:val="both"/>
      </w:pPr>
      <w:r w:rsidRPr="00DA14E4">
        <w:t xml:space="preserve">Naročnik lahko odstopi od te pogodbe brez odpovednega roka če: </w:t>
      </w:r>
    </w:p>
    <w:p w14:paraId="223814E8" w14:textId="75FF018E"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krši obveznosti in kršitve ne odpravi v 8 koledarskih dneh od prejema naročnikovega opomina;</w:t>
      </w:r>
    </w:p>
    <w:p w14:paraId="5C86DB3A" w14:textId="5E2CC07F"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 xml:space="preserve">zamuja z aktivnostmi in je očitno, da zaradi te zamude ni sposoben pravočasno izvesti storitev; </w:t>
      </w:r>
    </w:p>
    <w:p w14:paraId="3C951CD5" w14:textId="77777777" w:rsidR="00530882" w:rsidRPr="00DA14E4" w:rsidRDefault="00530882">
      <w:pPr>
        <w:widowControl/>
        <w:numPr>
          <w:ilvl w:val="0"/>
          <w:numId w:val="28"/>
        </w:numPr>
        <w:suppressAutoHyphens/>
        <w:autoSpaceDE/>
        <w:autoSpaceDN/>
        <w:spacing w:line="276" w:lineRule="auto"/>
        <w:jc w:val="both"/>
      </w:pPr>
      <w:r w:rsidRPr="00DA14E4">
        <w:t xml:space="preserve">če so storitve v bistvenem izvedene v nasprotju z zahtevami naročnika. </w:t>
      </w:r>
    </w:p>
    <w:p w14:paraId="3F7FEC46" w14:textId="77777777" w:rsidR="00530882" w:rsidRPr="00DA14E4" w:rsidRDefault="00530882" w:rsidP="00530882">
      <w:pPr>
        <w:jc w:val="both"/>
      </w:pPr>
    </w:p>
    <w:p w14:paraId="29980B8E" w14:textId="19804F10" w:rsidR="00530882" w:rsidRPr="00DA14E4" w:rsidRDefault="00530882" w:rsidP="00530882">
      <w:pPr>
        <w:jc w:val="both"/>
      </w:pPr>
      <w:r w:rsidRPr="00DA14E4">
        <w:t>Če  naročnik  odstopi  od  pogodbe  zaradi  navedenih  pogodbenih  kršitev  s  strani</w:t>
      </w:r>
      <w:r w:rsidR="003575A0">
        <w:t xml:space="preserve"> izvajalca</w:t>
      </w:r>
      <w:r w:rsidRPr="00DA14E4">
        <w:t>,  mu  mora</w:t>
      </w:r>
      <w:r w:rsidR="003575A0" w:rsidRPr="003575A0">
        <w:t xml:space="preserve"> </w:t>
      </w:r>
      <w:r w:rsidR="003575A0">
        <w:t>izvajalec</w:t>
      </w:r>
      <w:r w:rsidRPr="00DA14E4">
        <w:t xml:space="preserve"> plačati  pogodbeno  kazen  za  neizpolnitev  v  višini  10  %  (deset  odstotkov) pogodbene  vrednosti  z DDV. </w:t>
      </w:r>
    </w:p>
    <w:p w14:paraId="48FFFD0F" w14:textId="77777777" w:rsidR="00530882" w:rsidRPr="00DA14E4" w:rsidRDefault="00530882" w:rsidP="00530882">
      <w:pPr>
        <w:tabs>
          <w:tab w:val="left" w:pos="4608"/>
        </w:tabs>
        <w:jc w:val="both"/>
      </w:pPr>
    </w:p>
    <w:p w14:paraId="1F9C0450" w14:textId="77777777" w:rsidR="00530882" w:rsidRPr="00DA14E4" w:rsidRDefault="00530882" w:rsidP="00530882">
      <w:pPr>
        <w:tabs>
          <w:tab w:val="left" w:pos="4608"/>
        </w:tabs>
        <w:jc w:val="both"/>
      </w:pPr>
      <w:r w:rsidRPr="00DA14E4">
        <w:t>Prenos terjatve iz te pogodbe je dovoljen samo s pisno privolitvijo naročnika, sicer pogodba o odstopu (cesijska pogodba) nima učinka.</w:t>
      </w:r>
    </w:p>
    <w:p w14:paraId="3F5E3F10" w14:textId="77777777" w:rsidR="00530882" w:rsidRPr="00DA14E4" w:rsidRDefault="00530882" w:rsidP="00530882">
      <w:pPr>
        <w:tabs>
          <w:tab w:val="left" w:pos="3744"/>
        </w:tabs>
        <w:jc w:val="both"/>
        <w:rPr>
          <w:b/>
        </w:rPr>
      </w:pPr>
    </w:p>
    <w:p w14:paraId="1DA62607" w14:textId="77777777" w:rsidR="00530882" w:rsidRPr="00DA14E4" w:rsidRDefault="00530882" w:rsidP="00530882">
      <w:pPr>
        <w:tabs>
          <w:tab w:val="left" w:pos="3744"/>
        </w:tabs>
        <w:jc w:val="both"/>
        <w:rPr>
          <w:b/>
        </w:rPr>
      </w:pPr>
      <w:r w:rsidRPr="00DA14E4">
        <w:rPr>
          <w:b/>
        </w:rPr>
        <w:t>Izvajanje naročila s podizvajalci</w:t>
      </w:r>
    </w:p>
    <w:p w14:paraId="0A0D8C86" w14:textId="5F204D74" w:rsidR="00530882" w:rsidRPr="00DA14E4" w:rsidRDefault="00530882" w:rsidP="00530882">
      <w:pPr>
        <w:tabs>
          <w:tab w:val="left" w:pos="3744"/>
        </w:tabs>
        <w:jc w:val="center"/>
      </w:pPr>
      <w:r w:rsidRPr="00DA14E4">
        <w:t>1</w:t>
      </w:r>
      <w:r w:rsidR="00C308FF">
        <w:t>1</w:t>
      </w:r>
      <w:r w:rsidRPr="00DA14E4">
        <w:t>. člen</w:t>
      </w:r>
    </w:p>
    <w:p w14:paraId="1368A234" w14:textId="31629020" w:rsidR="00C308FF" w:rsidRPr="003575A0" w:rsidRDefault="00530882" w:rsidP="003575A0">
      <w:pPr>
        <w:pStyle w:val="Telobesedila"/>
        <w:spacing w:before="1"/>
        <w:rPr>
          <w:sz w:val="18"/>
        </w:rPr>
      </w:pPr>
      <w:r w:rsidRPr="00DA14E4">
        <w:rPr>
          <w:rFonts w:eastAsia="Times New Roman"/>
        </w:rPr>
        <w:t>Poleg svojega računa oziroma situacije mora izvajalec, v primeru podizvajalcev, ki so naročniku</w:t>
      </w:r>
      <w:r w:rsidR="003575A0">
        <w:rPr>
          <w:rFonts w:eastAsia="Times New Roman"/>
        </w:rPr>
        <w:t xml:space="preserve"> </w:t>
      </w:r>
      <w:r w:rsidR="00C308FF" w:rsidRPr="00DA14E4">
        <w:rPr>
          <w:rFonts w:eastAsia="Times New Roman"/>
        </w:rPr>
        <w:t>predložili zahtevo za neposredno plačilo, obvezno priložiti račune oziroma situacije svojih podizvajalcev, ki jih je predhodno potrdil.</w:t>
      </w:r>
    </w:p>
    <w:p w14:paraId="3023596B" w14:textId="77777777" w:rsidR="00C308FF" w:rsidRPr="00DA14E4" w:rsidRDefault="00C308FF" w:rsidP="00C308FF">
      <w:pPr>
        <w:tabs>
          <w:tab w:val="left" w:pos="1728"/>
          <w:tab w:val="left" w:pos="7200"/>
        </w:tabs>
        <w:jc w:val="both"/>
        <w:rPr>
          <w:rFonts w:eastAsia="Times New Roman"/>
        </w:rPr>
      </w:pPr>
    </w:p>
    <w:p w14:paraId="572A1E02" w14:textId="77777777" w:rsidR="00C308FF" w:rsidRPr="00DA14E4" w:rsidRDefault="00C308FF" w:rsidP="00C308FF">
      <w:pPr>
        <w:tabs>
          <w:tab w:val="left" w:pos="1728"/>
          <w:tab w:val="left" w:pos="7200"/>
        </w:tabs>
        <w:jc w:val="both"/>
        <w:rPr>
          <w:rFonts w:eastAsia="Times New Roman"/>
        </w:rPr>
      </w:pPr>
      <w:r w:rsidRPr="00DA14E4">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05CE1F27" w14:textId="77777777" w:rsidR="00C308FF" w:rsidRPr="00DA14E4" w:rsidRDefault="00C308FF" w:rsidP="00C308FF">
      <w:pPr>
        <w:tabs>
          <w:tab w:val="left" w:pos="1728"/>
          <w:tab w:val="left" w:pos="7200"/>
        </w:tabs>
        <w:jc w:val="both"/>
        <w:rPr>
          <w:rFonts w:eastAsia="Times New Roman"/>
        </w:rPr>
      </w:pPr>
    </w:p>
    <w:p w14:paraId="4F8DC846" w14:textId="77777777" w:rsidR="00C308FF" w:rsidRPr="00DA14E4" w:rsidRDefault="00C308FF" w:rsidP="00C308FF">
      <w:pPr>
        <w:tabs>
          <w:tab w:val="left" w:pos="1728"/>
          <w:tab w:val="left" w:pos="7200"/>
        </w:tabs>
        <w:jc w:val="both"/>
        <w:rPr>
          <w:rFonts w:eastAsia="Times New Roman"/>
        </w:rPr>
      </w:pPr>
      <w:r w:rsidRPr="00DA14E4">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D490C9C" w14:textId="77777777" w:rsidR="00C308FF" w:rsidRPr="00DA14E4" w:rsidRDefault="00C308FF" w:rsidP="00C308FF">
      <w:pPr>
        <w:tabs>
          <w:tab w:val="left" w:pos="1728"/>
          <w:tab w:val="left" w:pos="7200"/>
        </w:tabs>
        <w:jc w:val="both"/>
        <w:rPr>
          <w:rFonts w:eastAsia="Times New Roman"/>
        </w:rPr>
      </w:pPr>
    </w:p>
    <w:p w14:paraId="467574B8" w14:textId="24BDD3E0" w:rsidR="00C308FF" w:rsidRDefault="00C308FF" w:rsidP="00C308FF">
      <w:pPr>
        <w:tabs>
          <w:tab w:val="left" w:pos="1728"/>
          <w:tab w:val="left" w:pos="7200"/>
        </w:tabs>
        <w:jc w:val="both"/>
        <w:rPr>
          <w:rFonts w:eastAsia="Times New Roman"/>
        </w:rPr>
      </w:pPr>
      <w:r w:rsidRPr="00DA14E4">
        <w:rPr>
          <w:rFonts w:eastAsia="Times New Roman"/>
        </w:rPr>
        <w:t>Z izvajalcem bodo pri izvedbi javnega naročila sodelovali naslednji podizvajalci:</w:t>
      </w:r>
    </w:p>
    <w:p w14:paraId="2175EFE6" w14:textId="77777777" w:rsidR="00BC2AD5" w:rsidRPr="00DA14E4" w:rsidRDefault="00BC2AD5" w:rsidP="00C308FF">
      <w:pPr>
        <w:tabs>
          <w:tab w:val="left" w:pos="1728"/>
          <w:tab w:val="left" w:pos="7200"/>
        </w:tabs>
        <w:jc w:val="both"/>
        <w:rPr>
          <w:rFonts w:eastAsia="Times New Roman"/>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308FF" w:rsidRPr="00DA14E4" w14:paraId="1C1B342A" w14:textId="77777777" w:rsidTr="00EA4CB0">
        <w:tc>
          <w:tcPr>
            <w:tcW w:w="3070" w:type="dxa"/>
            <w:tcBorders>
              <w:top w:val="single" w:sz="4" w:space="0" w:color="auto"/>
              <w:left w:val="single" w:sz="4" w:space="0" w:color="auto"/>
              <w:bottom w:val="single" w:sz="4" w:space="0" w:color="auto"/>
              <w:right w:val="single" w:sz="4" w:space="0" w:color="auto"/>
            </w:tcBorders>
            <w:hideMark/>
          </w:tcPr>
          <w:p w14:paraId="230B8B97" w14:textId="77777777" w:rsidR="00C308FF" w:rsidRPr="00DA14E4" w:rsidRDefault="00C308FF" w:rsidP="00EA4CB0">
            <w:pPr>
              <w:tabs>
                <w:tab w:val="left" w:pos="1728"/>
                <w:tab w:val="left" w:pos="7200"/>
              </w:tabs>
              <w:jc w:val="both"/>
              <w:rPr>
                <w:rFonts w:eastAsia="Times New Roman"/>
              </w:rPr>
            </w:pPr>
            <w:r w:rsidRPr="00DA14E4">
              <w:rPr>
                <w:rFonts w:eastAsia="Times New Roman"/>
              </w:rPr>
              <w:t>Podizvajalci:</w:t>
            </w:r>
          </w:p>
          <w:p w14:paraId="0CF6E40B" w14:textId="77777777" w:rsidR="00C308FF" w:rsidRPr="00DA14E4" w:rsidRDefault="00C308FF" w:rsidP="00EA4CB0">
            <w:pPr>
              <w:tabs>
                <w:tab w:val="left" w:pos="1728"/>
                <w:tab w:val="left" w:pos="7200"/>
              </w:tabs>
              <w:jc w:val="both"/>
              <w:rPr>
                <w:rFonts w:eastAsia="Times New Roman"/>
              </w:rPr>
            </w:pPr>
            <w:r w:rsidRPr="00DA14E4">
              <w:rPr>
                <w:rFonts w:eastAsia="Times New Roman"/>
              </w:rPr>
              <w:t>(naziv, polni naslov, matična</w:t>
            </w:r>
          </w:p>
          <w:p w14:paraId="769738B5" w14:textId="77777777" w:rsidR="00C308FF" w:rsidRPr="00DA14E4" w:rsidRDefault="00C308FF" w:rsidP="00EA4CB0">
            <w:pPr>
              <w:tabs>
                <w:tab w:val="left" w:pos="1728"/>
                <w:tab w:val="left" w:pos="7200"/>
              </w:tabs>
              <w:jc w:val="both"/>
              <w:rPr>
                <w:rFonts w:eastAsia="Times New Roman"/>
              </w:rPr>
            </w:pPr>
            <w:r w:rsidRPr="00DA14E4">
              <w:rPr>
                <w:rFonts w:eastAsia="Times New Roman"/>
              </w:rPr>
              <w:t>številka, davčna številka in</w:t>
            </w:r>
          </w:p>
          <w:p w14:paraId="2267793B" w14:textId="77777777" w:rsidR="00C308FF" w:rsidRPr="00DA14E4" w:rsidRDefault="00C308FF" w:rsidP="00EA4CB0">
            <w:pPr>
              <w:tabs>
                <w:tab w:val="left" w:pos="1728"/>
                <w:tab w:val="left" w:pos="7200"/>
              </w:tabs>
              <w:jc w:val="both"/>
              <w:rPr>
                <w:rFonts w:eastAsia="Times New Roman"/>
              </w:rPr>
            </w:pPr>
            <w:r w:rsidRPr="00DA14E4">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76A2A179" w14:textId="77777777" w:rsidR="00C308FF" w:rsidRPr="00DA14E4" w:rsidRDefault="00C308FF" w:rsidP="00EA4CB0">
            <w:pPr>
              <w:tabs>
                <w:tab w:val="left" w:pos="1728"/>
                <w:tab w:val="left" w:pos="7200"/>
              </w:tabs>
              <w:jc w:val="both"/>
              <w:rPr>
                <w:rFonts w:eastAsia="Times New Roman"/>
              </w:rPr>
            </w:pPr>
            <w:r w:rsidRPr="00DA14E4">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5819A561" w14:textId="77777777" w:rsidR="00C308FF" w:rsidRPr="00DA14E4" w:rsidRDefault="00C308FF" w:rsidP="00EA4CB0">
            <w:pPr>
              <w:tabs>
                <w:tab w:val="left" w:pos="1728"/>
                <w:tab w:val="left" w:pos="7200"/>
              </w:tabs>
              <w:jc w:val="both"/>
              <w:rPr>
                <w:rFonts w:eastAsia="Times New Roman"/>
              </w:rPr>
            </w:pPr>
            <w:r w:rsidRPr="00DA14E4">
              <w:rPr>
                <w:rFonts w:eastAsia="Times New Roman"/>
              </w:rPr>
              <w:t>Predmet, količina,</w:t>
            </w:r>
          </w:p>
          <w:p w14:paraId="6AEA4EFB" w14:textId="77777777" w:rsidR="00C308FF" w:rsidRPr="00DA14E4" w:rsidRDefault="00C308FF" w:rsidP="00EA4CB0">
            <w:pPr>
              <w:tabs>
                <w:tab w:val="left" w:pos="1728"/>
                <w:tab w:val="left" w:pos="7200"/>
              </w:tabs>
              <w:jc w:val="both"/>
              <w:rPr>
                <w:rFonts w:eastAsia="Times New Roman"/>
              </w:rPr>
            </w:pPr>
            <w:r w:rsidRPr="00DA14E4">
              <w:rPr>
                <w:rFonts w:eastAsia="Times New Roman"/>
              </w:rPr>
              <w:t>vrednost, kraj in rok</w:t>
            </w:r>
          </w:p>
          <w:p w14:paraId="39E4DDBB" w14:textId="77777777" w:rsidR="00C308FF" w:rsidRPr="00DA14E4" w:rsidRDefault="00C308FF" w:rsidP="00EA4CB0">
            <w:pPr>
              <w:tabs>
                <w:tab w:val="left" w:pos="1728"/>
                <w:tab w:val="left" w:pos="7200"/>
              </w:tabs>
              <w:jc w:val="both"/>
              <w:rPr>
                <w:rFonts w:eastAsia="Times New Roman"/>
              </w:rPr>
            </w:pPr>
            <w:r w:rsidRPr="00DA14E4">
              <w:rPr>
                <w:rFonts w:eastAsia="Times New Roman"/>
              </w:rPr>
              <w:t>izvedbe teh del:</w:t>
            </w:r>
          </w:p>
        </w:tc>
      </w:tr>
      <w:tr w:rsidR="00C308FF" w:rsidRPr="00DA14E4" w14:paraId="225795B9" w14:textId="77777777" w:rsidTr="00EA4CB0">
        <w:tc>
          <w:tcPr>
            <w:tcW w:w="3070" w:type="dxa"/>
            <w:tcBorders>
              <w:top w:val="single" w:sz="4" w:space="0" w:color="auto"/>
              <w:left w:val="single" w:sz="4" w:space="0" w:color="auto"/>
              <w:bottom w:val="single" w:sz="4" w:space="0" w:color="auto"/>
              <w:right w:val="single" w:sz="4" w:space="0" w:color="auto"/>
            </w:tcBorders>
          </w:tcPr>
          <w:p w14:paraId="5AACF1F1" w14:textId="77777777" w:rsidR="00C308FF" w:rsidRPr="00DA14E4" w:rsidRDefault="00C308FF" w:rsidP="00EA4CB0">
            <w:pPr>
              <w:tabs>
                <w:tab w:val="left" w:pos="1728"/>
                <w:tab w:val="left" w:pos="7200"/>
              </w:tabs>
              <w:jc w:val="both"/>
              <w:rPr>
                <w:rFonts w:eastAsia="Times New Roman"/>
              </w:rPr>
            </w:pPr>
          </w:p>
          <w:p w14:paraId="37CA9DB7" w14:textId="77777777" w:rsidR="00C308FF" w:rsidRPr="00DA14E4" w:rsidRDefault="00C308FF" w:rsidP="00EA4CB0">
            <w:pPr>
              <w:tabs>
                <w:tab w:val="left" w:pos="1728"/>
                <w:tab w:val="left" w:pos="7200"/>
              </w:tabs>
              <w:jc w:val="both"/>
              <w:rPr>
                <w:rFonts w:eastAsia="Times New Roman"/>
              </w:rPr>
            </w:pPr>
          </w:p>
          <w:p w14:paraId="73115649" w14:textId="77777777" w:rsidR="00C308FF" w:rsidRPr="00DA14E4" w:rsidRDefault="00C308FF" w:rsidP="00EA4CB0">
            <w:pPr>
              <w:tabs>
                <w:tab w:val="left" w:pos="1728"/>
                <w:tab w:val="left" w:pos="7200"/>
              </w:tabs>
              <w:jc w:val="both"/>
              <w:rPr>
                <w:rFonts w:eastAsia="Times New Roman"/>
              </w:rPr>
            </w:pPr>
          </w:p>
          <w:p w14:paraId="7B28226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4DBDD62A"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06CDDB02" w14:textId="77777777" w:rsidR="00C308FF" w:rsidRPr="00DA14E4" w:rsidRDefault="00C308FF" w:rsidP="00EA4CB0">
            <w:pPr>
              <w:tabs>
                <w:tab w:val="left" w:pos="1728"/>
                <w:tab w:val="left" w:pos="7200"/>
              </w:tabs>
              <w:jc w:val="both"/>
              <w:rPr>
                <w:rFonts w:eastAsia="Times New Roman"/>
              </w:rPr>
            </w:pPr>
          </w:p>
        </w:tc>
      </w:tr>
      <w:tr w:rsidR="00C308FF" w:rsidRPr="00DA14E4" w14:paraId="225CCB25" w14:textId="77777777" w:rsidTr="00EA4CB0">
        <w:tc>
          <w:tcPr>
            <w:tcW w:w="3070" w:type="dxa"/>
            <w:tcBorders>
              <w:top w:val="single" w:sz="4" w:space="0" w:color="auto"/>
              <w:left w:val="single" w:sz="4" w:space="0" w:color="auto"/>
              <w:bottom w:val="single" w:sz="4" w:space="0" w:color="auto"/>
              <w:right w:val="single" w:sz="4" w:space="0" w:color="auto"/>
            </w:tcBorders>
          </w:tcPr>
          <w:p w14:paraId="1517A450" w14:textId="77777777" w:rsidR="00C308FF" w:rsidRPr="00DA14E4" w:rsidRDefault="00C308FF" w:rsidP="00EA4CB0">
            <w:pPr>
              <w:tabs>
                <w:tab w:val="left" w:pos="1728"/>
                <w:tab w:val="left" w:pos="7200"/>
              </w:tabs>
              <w:jc w:val="both"/>
              <w:rPr>
                <w:rFonts w:eastAsia="Times New Roman"/>
              </w:rPr>
            </w:pPr>
          </w:p>
          <w:p w14:paraId="47075D31" w14:textId="77777777" w:rsidR="00C308FF" w:rsidRPr="00DA14E4" w:rsidRDefault="00C308FF" w:rsidP="00EA4CB0">
            <w:pPr>
              <w:tabs>
                <w:tab w:val="left" w:pos="1728"/>
                <w:tab w:val="left" w:pos="7200"/>
              </w:tabs>
              <w:jc w:val="both"/>
              <w:rPr>
                <w:rFonts w:eastAsia="Times New Roman"/>
              </w:rPr>
            </w:pPr>
          </w:p>
          <w:p w14:paraId="008EE943" w14:textId="77777777" w:rsidR="00C308FF" w:rsidRPr="00DA14E4" w:rsidRDefault="00C308FF" w:rsidP="00EA4CB0">
            <w:pPr>
              <w:tabs>
                <w:tab w:val="left" w:pos="1728"/>
                <w:tab w:val="left" w:pos="7200"/>
              </w:tabs>
              <w:jc w:val="both"/>
              <w:rPr>
                <w:rFonts w:eastAsia="Times New Roman"/>
              </w:rPr>
            </w:pPr>
          </w:p>
          <w:p w14:paraId="0597554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19AE750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4CB9D42" w14:textId="77777777" w:rsidR="00C308FF" w:rsidRPr="00DA14E4" w:rsidRDefault="00C308FF" w:rsidP="00EA4CB0">
            <w:pPr>
              <w:tabs>
                <w:tab w:val="left" w:pos="1728"/>
                <w:tab w:val="left" w:pos="7200"/>
              </w:tabs>
              <w:jc w:val="both"/>
              <w:rPr>
                <w:rFonts w:eastAsia="Times New Roman"/>
              </w:rPr>
            </w:pPr>
          </w:p>
        </w:tc>
      </w:tr>
      <w:tr w:rsidR="00C308FF" w:rsidRPr="00DA14E4" w14:paraId="5BF56DE6" w14:textId="77777777" w:rsidTr="00EA4CB0">
        <w:tc>
          <w:tcPr>
            <w:tcW w:w="3070" w:type="dxa"/>
            <w:tcBorders>
              <w:top w:val="single" w:sz="4" w:space="0" w:color="auto"/>
              <w:left w:val="single" w:sz="4" w:space="0" w:color="auto"/>
              <w:bottom w:val="single" w:sz="4" w:space="0" w:color="auto"/>
              <w:right w:val="single" w:sz="4" w:space="0" w:color="auto"/>
            </w:tcBorders>
          </w:tcPr>
          <w:p w14:paraId="5CEA1225" w14:textId="77777777" w:rsidR="00C308FF" w:rsidRPr="00DA14E4" w:rsidRDefault="00C308FF" w:rsidP="00EA4CB0">
            <w:pPr>
              <w:tabs>
                <w:tab w:val="left" w:pos="1728"/>
                <w:tab w:val="left" w:pos="7200"/>
              </w:tabs>
              <w:jc w:val="both"/>
              <w:rPr>
                <w:rFonts w:eastAsia="Times New Roman"/>
              </w:rPr>
            </w:pPr>
          </w:p>
          <w:p w14:paraId="1AC70F21" w14:textId="77777777" w:rsidR="00C308FF" w:rsidRPr="00DA14E4" w:rsidRDefault="00C308FF" w:rsidP="00EA4CB0">
            <w:pPr>
              <w:tabs>
                <w:tab w:val="left" w:pos="1728"/>
                <w:tab w:val="left" w:pos="7200"/>
              </w:tabs>
              <w:jc w:val="both"/>
              <w:rPr>
                <w:rFonts w:eastAsia="Times New Roman"/>
              </w:rPr>
            </w:pPr>
          </w:p>
          <w:p w14:paraId="619C17DD" w14:textId="77777777" w:rsidR="00C308FF" w:rsidRPr="00DA14E4" w:rsidRDefault="00C308FF" w:rsidP="00EA4CB0">
            <w:pPr>
              <w:tabs>
                <w:tab w:val="left" w:pos="1728"/>
                <w:tab w:val="left" w:pos="7200"/>
              </w:tabs>
              <w:jc w:val="both"/>
              <w:rPr>
                <w:rFonts w:eastAsia="Times New Roman"/>
              </w:rPr>
            </w:pPr>
          </w:p>
          <w:p w14:paraId="3C4C5FF0"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9094E2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5092C4D" w14:textId="77777777" w:rsidR="00C308FF" w:rsidRPr="00DA14E4" w:rsidRDefault="00C308FF" w:rsidP="00EA4CB0">
            <w:pPr>
              <w:tabs>
                <w:tab w:val="left" w:pos="1728"/>
                <w:tab w:val="left" w:pos="7200"/>
              </w:tabs>
              <w:jc w:val="both"/>
              <w:rPr>
                <w:rFonts w:eastAsia="Times New Roman"/>
              </w:rPr>
            </w:pPr>
          </w:p>
        </w:tc>
      </w:tr>
    </w:tbl>
    <w:p w14:paraId="7185E7EB"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 </w:t>
      </w:r>
    </w:p>
    <w:p w14:paraId="391F1AA2" w14:textId="77777777" w:rsidR="00C308FF" w:rsidRPr="00DA14E4" w:rsidRDefault="00C308FF" w:rsidP="00C308FF">
      <w:pPr>
        <w:jc w:val="both"/>
        <w:rPr>
          <w:rFonts w:eastAsia="Times New Roman"/>
        </w:rPr>
      </w:pPr>
      <w:r w:rsidRPr="00DA14E4">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5 (petih) dneh po spremembi. V primeru vključitve novih podizvajalcev mora glavni izvajalec skupaj z obvestilom posredovati tudi podatke in dokumente iz 2. odstavka 94. člena ZJN-3.</w:t>
      </w:r>
    </w:p>
    <w:p w14:paraId="794D80DB" w14:textId="77777777" w:rsidR="00C308FF" w:rsidRPr="00DA14E4" w:rsidRDefault="00C308FF" w:rsidP="00C308FF">
      <w:pPr>
        <w:rPr>
          <w:b/>
        </w:rPr>
      </w:pPr>
    </w:p>
    <w:p w14:paraId="2D5540C1"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Varovanje zaupnih in osebnih podatkov</w:t>
      </w:r>
    </w:p>
    <w:p w14:paraId="3AA1F4DF" w14:textId="70B7953D"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2</w:t>
      </w:r>
      <w:r w:rsidRPr="00DA14E4">
        <w:rPr>
          <w:rFonts w:ascii="Calibri Light" w:hAnsi="Calibri Light" w:cs="Calibri Light"/>
          <w:sz w:val="22"/>
          <w:szCs w:val="22"/>
        </w:rPr>
        <w:t>.člen</w:t>
      </w:r>
    </w:p>
    <w:p w14:paraId="723BD0CC"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BC60E61" w14:textId="77777777" w:rsidR="00C308FF" w:rsidRPr="00DA14E4" w:rsidRDefault="00C308FF" w:rsidP="00C308FF">
      <w:pPr>
        <w:pStyle w:val="ColorfulList-Accent11"/>
        <w:rPr>
          <w:rFonts w:ascii="Calibri Light" w:hAnsi="Calibri Light" w:cs="Calibri Light"/>
          <w:sz w:val="22"/>
          <w:szCs w:val="22"/>
        </w:rPr>
      </w:pPr>
    </w:p>
    <w:p w14:paraId="78228B35" w14:textId="4473EC1B" w:rsidR="00C308FF" w:rsidRPr="00DA14E4" w:rsidRDefault="00C308FF" w:rsidP="00C308FF">
      <w:pPr>
        <w:tabs>
          <w:tab w:val="left" w:pos="1728"/>
          <w:tab w:val="left" w:pos="7200"/>
        </w:tabs>
        <w:jc w:val="both"/>
      </w:pPr>
      <w:r w:rsidRPr="00DA14E4">
        <w:t>Skladno z Zakonom o varstvu osebnih podatkov</w:t>
      </w:r>
      <w:r w:rsidR="00597FF3">
        <w:t xml:space="preserve"> </w:t>
      </w:r>
      <w:r w:rsidRPr="00DA14E4">
        <w:t xml:space="preserve">(Uradni list RS št. </w:t>
      </w:r>
      <w:r w:rsidR="00597FF3">
        <w:t>163</w:t>
      </w:r>
      <w:r w:rsidRPr="00DA14E4">
        <w:t>/20</w:t>
      </w:r>
      <w:r w:rsidR="00597FF3">
        <w:t>22 v nadaljevanju ZVOP-2</w:t>
      </w:r>
      <w:r w:rsidRPr="00DA14E4">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04366B7" w14:textId="77777777" w:rsidR="00C308FF" w:rsidRPr="00DA14E4" w:rsidRDefault="00C308FF" w:rsidP="00C308FF">
      <w:pPr>
        <w:tabs>
          <w:tab w:val="left" w:pos="1728"/>
          <w:tab w:val="left" w:pos="7200"/>
        </w:tabs>
        <w:jc w:val="both"/>
      </w:pPr>
    </w:p>
    <w:p w14:paraId="14C85B11" w14:textId="77777777" w:rsidR="00C308FF" w:rsidRPr="00DA14E4" w:rsidRDefault="00C308FF" w:rsidP="00C308FF">
      <w:pPr>
        <w:tabs>
          <w:tab w:val="left" w:pos="1728"/>
          <w:tab w:val="left" w:pos="7200"/>
        </w:tabs>
        <w:jc w:val="both"/>
      </w:pPr>
      <w:r w:rsidRPr="00DA14E4">
        <w:t>Podpisniki te pogodbe se zavezujejo, da bodo zagotavljali pogoje in ukrepe za zagotovitev varstva osebnih podatkov in preprečevali možne zlorabe, v smislu določil navedenega zakona.</w:t>
      </w:r>
    </w:p>
    <w:p w14:paraId="655A53D2" w14:textId="77777777" w:rsidR="00C308FF" w:rsidRPr="00DA14E4" w:rsidRDefault="00C308FF" w:rsidP="00C308FF">
      <w:pPr>
        <w:tabs>
          <w:tab w:val="left" w:pos="1728"/>
          <w:tab w:val="left" w:pos="7200"/>
        </w:tabs>
        <w:jc w:val="both"/>
      </w:pPr>
    </w:p>
    <w:p w14:paraId="554E856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Protikorupcijska klavzula</w:t>
      </w:r>
    </w:p>
    <w:p w14:paraId="40612373" w14:textId="6C21FAE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3</w:t>
      </w:r>
      <w:r w:rsidRPr="00DA14E4">
        <w:rPr>
          <w:rFonts w:ascii="Calibri Light" w:hAnsi="Calibri Light" w:cs="Calibri Light"/>
          <w:sz w:val="22"/>
          <w:szCs w:val="22"/>
        </w:rPr>
        <w:t>.člen</w:t>
      </w:r>
    </w:p>
    <w:p w14:paraId="6999DAD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4E6DC27F"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pridobitev posla ali</w:t>
      </w:r>
    </w:p>
    <w:p w14:paraId="63CB722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sklenitev posla pod ugodnejšimi pogoji ali</w:t>
      </w:r>
    </w:p>
    <w:p w14:paraId="0EE7313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opustitev dolžnega nadzora nad izvajanjem pogodbenih obveznosti ali</w:t>
      </w:r>
    </w:p>
    <w:p w14:paraId="75E667CD" w14:textId="77777777" w:rsidR="00C308FF" w:rsidRPr="00DA14E4" w:rsidRDefault="00C308FF" w:rsidP="00302718">
      <w:pPr>
        <w:widowControl/>
        <w:autoSpaceDE/>
        <w:autoSpaceDN/>
        <w:jc w:val="both"/>
      </w:pPr>
      <w:r w:rsidRPr="00DA14E4">
        <w:t>za drugo ravnanje ali opustitev, s katerim je naročniku povzročena škoda ali je omogočena pridobitev nedovoljene koristi katerikoli pogodbeni stranki ali njenemu predstavniku, zastopniku ali posredniku.</w:t>
      </w:r>
    </w:p>
    <w:p w14:paraId="23291F7B" w14:textId="77777777" w:rsidR="00C308FF" w:rsidRPr="00DA14E4" w:rsidRDefault="00C308FF" w:rsidP="00C308FF">
      <w:pPr>
        <w:jc w:val="both"/>
      </w:pPr>
    </w:p>
    <w:p w14:paraId="7BA97CD5" w14:textId="77777777" w:rsidR="00C308FF" w:rsidRPr="00DA14E4" w:rsidRDefault="00C308FF" w:rsidP="00C308FF">
      <w:pPr>
        <w:jc w:val="both"/>
      </w:pPr>
      <w:r w:rsidRPr="00DA14E4">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026FEB3" w14:textId="77777777" w:rsidR="00C308FF" w:rsidRPr="00DA14E4" w:rsidRDefault="00C308FF" w:rsidP="00C308FF">
      <w:pPr>
        <w:jc w:val="both"/>
      </w:pPr>
    </w:p>
    <w:p w14:paraId="6305F4A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Omejitev poslovanja</w:t>
      </w:r>
    </w:p>
    <w:p w14:paraId="7687FD37" w14:textId="6AC3E93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4</w:t>
      </w:r>
      <w:r w:rsidRPr="00DA14E4">
        <w:rPr>
          <w:rFonts w:ascii="Calibri Light" w:hAnsi="Calibri Light" w:cs="Calibri Light"/>
          <w:sz w:val="22"/>
          <w:szCs w:val="22"/>
        </w:rPr>
        <w:t>.člen</w:t>
      </w:r>
    </w:p>
    <w:p w14:paraId="5A0A108E"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F29EEE0" w14:textId="77777777" w:rsidR="00C308FF" w:rsidRPr="00DA14E4" w:rsidRDefault="00C308FF" w:rsidP="00C308FF">
      <w:pPr>
        <w:jc w:val="both"/>
      </w:pPr>
    </w:p>
    <w:p w14:paraId="16BDF8AB" w14:textId="77777777" w:rsidR="00C308FF" w:rsidRPr="00DA14E4" w:rsidRDefault="00C308FF" w:rsidP="00C308FF">
      <w:pPr>
        <w:jc w:val="both"/>
      </w:pPr>
      <w:r w:rsidRPr="00DA14E4">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0F9842D" w14:textId="77777777" w:rsidR="00C308FF" w:rsidRPr="00DA14E4" w:rsidRDefault="00C308FF" w:rsidP="00C308FF">
      <w:pPr>
        <w:jc w:val="both"/>
      </w:pPr>
    </w:p>
    <w:p w14:paraId="4F5073D6" w14:textId="257C94D0" w:rsidR="00C308FF" w:rsidRPr="00DA14E4" w:rsidRDefault="00C308FF" w:rsidP="00C308FF">
      <w:pPr>
        <w:jc w:val="both"/>
      </w:pPr>
      <w:r w:rsidRPr="00DA14E4">
        <w:t>Izvajalec oz. podpisnik pogodbe izjavlja, da je seznanjen z določbami 35. člena Zakona o integriteti in preprečevanju korupcije (Ur. l .RS, št. 69/2011- uradno prečiščeno besedilo in 158/20</w:t>
      </w:r>
      <w:r w:rsidR="001F2BC9">
        <w:t xml:space="preserve">, </w:t>
      </w:r>
      <w:hyperlink r:id="rId22" w:tgtFrame="_blank" w:tooltip="Zakon o debirokratizaciji" w:history="1">
        <w:r w:rsidR="001F2BC9" w:rsidRPr="001F2BC9">
          <w:rPr>
            <w:rStyle w:val="Hiperpovezava"/>
            <w:rFonts w:cs="Calibri Light"/>
            <w:color w:val="626060"/>
            <w:shd w:val="clear" w:color="auto" w:fill="FFFFFF"/>
          </w:rPr>
          <w:t>3/22</w:t>
        </w:r>
      </w:hyperlink>
      <w:r w:rsidR="001F2BC9" w:rsidRPr="001F2BC9">
        <w:rPr>
          <w:color w:val="626060"/>
          <w:shd w:val="clear" w:color="auto" w:fill="FFFFFF"/>
        </w:rPr>
        <w:t> – ZDeb in </w:t>
      </w:r>
      <w:hyperlink r:id="rId23" w:tgtFrame="_blank" w:tooltip="Zakon o zaščiti prijaviteljev" w:history="1">
        <w:r w:rsidR="001F2BC9" w:rsidRPr="001F2BC9">
          <w:rPr>
            <w:rStyle w:val="Hiperpovezava"/>
            <w:rFonts w:cs="Calibri Light"/>
            <w:color w:val="626060"/>
            <w:shd w:val="clear" w:color="auto" w:fill="FFFFFF"/>
          </w:rPr>
          <w:t>16/23</w:t>
        </w:r>
      </w:hyperlink>
      <w:r w:rsidR="001F2BC9" w:rsidRPr="001F2BC9">
        <w:rPr>
          <w:color w:val="626060"/>
          <w:shd w:val="clear" w:color="auto" w:fill="FFFFFF"/>
        </w:rPr>
        <w:t> – ZZPr</w:t>
      </w:r>
      <w:r w:rsidR="001F2BC9">
        <w:rPr>
          <w:color w:val="626060"/>
          <w:shd w:val="clear" w:color="auto" w:fill="FFFFFF"/>
        </w:rPr>
        <w:t xml:space="preserve">i, </w:t>
      </w:r>
      <w:r w:rsidR="001F2BC9" w:rsidRPr="001F2BC9">
        <w:rPr>
          <w:lang w:eastAsia="en-US"/>
        </w:rPr>
        <w:t>ZIntPK</w:t>
      </w:r>
      <w:r w:rsidRPr="00DA14E4">
        <w:t>) in izjavlja, da sam ni subjekt, za katerega bi veljala omejitev poslovanja z naročnikom po tem členu. V primeru, da njegova izjava ni resnična, sam nosi odgovornost in posledice zaradi ničnosti sklenjene pogodbe.</w:t>
      </w:r>
    </w:p>
    <w:p w14:paraId="5C78A924" w14:textId="77777777" w:rsidR="00C308FF" w:rsidRPr="00DA14E4" w:rsidRDefault="00C308FF" w:rsidP="00C308FF">
      <w:pPr>
        <w:rPr>
          <w:b/>
          <w:color w:val="FF0000"/>
        </w:rPr>
      </w:pPr>
    </w:p>
    <w:p w14:paraId="1BFDA019"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Zakonski razvezni pogoj</w:t>
      </w:r>
    </w:p>
    <w:p w14:paraId="6BF3A6A3" w14:textId="42527850"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5</w:t>
      </w:r>
      <w:r w:rsidRPr="00DA14E4">
        <w:rPr>
          <w:rFonts w:ascii="Calibri Light" w:hAnsi="Calibri Light" w:cs="Calibri Light"/>
          <w:sz w:val="22"/>
          <w:szCs w:val="22"/>
        </w:rPr>
        <w:t>.člen</w:t>
      </w:r>
    </w:p>
    <w:p w14:paraId="7D4CA6F5"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sklenjena pod razveznim pogojem, ki se uresniči v primeru izpolnitve ene od naslednjih okoliščin:</w:t>
      </w:r>
    </w:p>
    <w:p w14:paraId="00AE0D01" w14:textId="77777777" w:rsidR="00C308FF" w:rsidRPr="00DA14E4" w:rsidRDefault="00C308FF">
      <w:pPr>
        <w:widowControl/>
        <w:numPr>
          <w:ilvl w:val="0"/>
          <w:numId w:val="29"/>
        </w:numPr>
        <w:autoSpaceDE/>
        <w:autoSpaceDN/>
        <w:jc w:val="both"/>
      </w:pPr>
      <w:r w:rsidRPr="00DA14E4">
        <w:t xml:space="preserve">če bo naročnik seznanjen, da je sodišče s pravnomočno odločitvijo ugotovilo kršitev obveznosti delovne, okoljske ali socialne zakonodaje s strani izvajalca ali podizvajalca ali </w:t>
      </w:r>
    </w:p>
    <w:p w14:paraId="3035868D" w14:textId="77777777" w:rsidR="00C308FF" w:rsidRPr="00DA14E4" w:rsidRDefault="00C308FF">
      <w:pPr>
        <w:widowControl/>
        <w:numPr>
          <w:ilvl w:val="0"/>
          <w:numId w:val="29"/>
        </w:numPr>
        <w:autoSpaceDE/>
        <w:autoSpaceDN/>
        <w:jc w:val="both"/>
      </w:pPr>
      <w:r w:rsidRPr="00DA14E4">
        <w:rPr>
          <w:rFonts w:eastAsia="Times New Roman"/>
        </w:rPr>
        <w:lastRenderedPageBreak/>
        <w:t>če bo naročnik seznanjen, da je pristojni državni organ pri izvajalcu ali podizvajalcu v času izvajanja pogodbe ugotovil najmanj dve kršitvi v zvezi s:</w:t>
      </w:r>
    </w:p>
    <w:p w14:paraId="1077A8FE" w14:textId="77777777" w:rsidR="00C308FF" w:rsidRPr="00DA14E4" w:rsidRDefault="00C308FF">
      <w:pPr>
        <w:pStyle w:val="Slog68"/>
        <w:rPr>
          <w:rFonts w:ascii="Calibri Light" w:hAnsi="Calibri Light" w:cs="Calibri Light"/>
        </w:rPr>
      </w:pPr>
      <w:r w:rsidRPr="00DA14E4">
        <w:rPr>
          <w:rFonts w:ascii="Calibri Light" w:hAnsi="Calibri Light" w:cs="Calibri Light"/>
        </w:rPr>
        <w:t>plačilom za delo,</w:t>
      </w:r>
    </w:p>
    <w:p w14:paraId="599AC81D" w14:textId="77777777" w:rsidR="00C308FF" w:rsidRPr="00DA14E4" w:rsidRDefault="00C308FF">
      <w:pPr>
        <w:pStyle w:val="Slog68"/>
        <w:rPr>
          <w:rFonts w:ascii="Calibri Light" w:hAnsi="Calibri Light" w:cs="Calibri Light"/>
        </w:rPr>
      </w:pPr>
      <w:r w:rsidRPr="00DA14E4">
        <w:rPr>
          <w:rFonts w:ascii="Calibri Light" w:hAnsi="Calibri Light" w:cs="Calibri Light"/>
        </w:rPr>
        <w:t>delovnim časom,</w:t>
      </w:r>
    </w:p>
    <w:p w14:paraId="21FBECB2"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počitki, </w:t>
      </w:r>
    </w:p>
    <w:p w14:paraId="58B436E3"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opravljanjem dela na podlagi pogodb civilnega prava kljub obstoju  </w:t>
      </w:r>
    </w:p>
    <w:p w14:paraId="14AA9495" w14:textId="77777777" w:rsidR="00C308FF" w:rsidRPr="00DA14E4" w:rsidRDefault="00C308FF" w:rsidP="00C308FF">
      <w:pPr>
        <w:pStyle w:val="Slog68"/>
        <w:numPr>
          <w:ilvl w:val="0"/>
          <w:numId w:val="0"/>
        </w:numPr>
        <w:rPr>
          <w:rFonts w:ascii="Calibri Light" w:hAnsi="Calibri Light" w:cs="Calibri Light"/>
        </w:rPr>
      </w:pPr>
      <w:r w:rsidRPr="00DA14E4">
        <w:rPr>
          <w:rFonts w:ascii="Calibri Light" w:hAnsi="Calibri Light" w:cs="Calibri Light"/>
        </w:rPr>
        <w:t>elementov delovnega razmerja ali v zvezi z zaposlovanjem na črno in za kateri mu je bila s pravnomočno odločitvijo ali več pravnomočnimi odločitvami izrečena globa za prekršek;</w:t>
      </w:r>
    </w:p>
    <w:p w14:paraId="6F12E41B" w14:textId="2E35A5FF" w:rsidR="00C308FF" w:rsidRPr="00DA14E4" w:rsidRDefault="00C308FF" w:rsidP="00C308FF">
      <w:pPr>
        <w:tabs>
          <w:tab w:val="left" w:pos="1728"/>
          <w:tab w:val="left" w:pos="7200"/>
        </w:tabs>
        <w:jc w:val="both"/>
        <w:rPr>
          <w:rFonts w:eastAsia="Times New Roman"/>
        </w:rPr>
      </w:pPr>
      <w:r w:rsidRPr="00DA14E4">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C5C0B1" w14:textId="77777777" w:rsidR="00C308FF" w:rsidRPr="00DA14E4" w:rsidRDefault="00C308FF" w:rsidP="00C308FF">
      <w:pPr>
        <w:tabs>
          <w:tab w:val="left" w:pos="1728"/>
          <w:tab w:val="left" w:pos="7200"/>
        </w:tabs>
        <w:jc w:val="both"/>
        <w:rPr>
          <w:rFonts w:eastAsia="Times New Roman"/>
        </w:rPr>
      </w:pPr>
    </w:p>
    <w:p w14:paraId="377E1AE5"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V primeru izpolnitve okoliščine in pogojev iz prejšnjega odstavka se šteje, da je pogodba razvezana z dnem sklenitve nove pogodbe o izvedbi javnega naročila za predmetno naročilo. </w:t>
      </w:r>
    </w:p>
    <w:p w14:paraId="7BDA9FCD" w14:textId="77777777" w:rsidR="00C308FF" w:rsidRPr="00DA14E4" w:rsidRDefault="00C308FF" w:rsidP="00C308FF">
      <w:pPr>
        <w:tabs>
          <w:tab w:val="left" w:pos="1728"/>
          <w:tab w:val="left" w:pos="7200"/>
        </w:tabs>
        <w:jc w:val="both"/>
        <w:rPr>
          <w:rFonts w:eastAsia="Times New Roman"/>
        </w:rPr>
      </w:pPr>
    </w:p>
    <w:p w14:paraId="0D3168CC" w14:textId="77777777" w:rsidR="00C308FF" w:rsidRPr="00DA14E4" w:rsidRDefault="00C308FF" w:rsidP="00C308FF">
      <w:pPr>
        <w:jc w:val="both"/>
      </w:pPr>
      <w:r w:rsidRPr="00DA14E4">
        <w:rPr>
          <w:rFonts w:eastAsia="Times New Roman"/>
        </w:rPr>
        <w:t>O datumu sklenitve nove pogodbe bo naročnik obvestil izvajalca. Če naročnik v roku 30 dni od seznanitve s kršitvijo ne začne novega postopka javnega naročila, se šteje, da je pogodba razvezana trideseti dan od seznanitve s kršitvijo.</w:t>
      </w:r>
    </w:p>
    <w:p w14:paraId="3B8E0E2F" w14:textId="77777777" w:rsidR="00C308FF" w:rsidRPr="00DA14E4" w:rsidRDefault="00C308FF" w:rsidP="00C308FF">
      <w:pPr>
        <w:tabs>
          <w:tab w:val="left" w:pos="4608"/>
        </w:tabs>
        <w:jc w:val="both"/>
        <w:rPr>
          <w:color w:val="FF0000"/>
        </w:rPr>
      </w:pPr>
    </w:p>
    <w:p w14:paraId="53C30421" w14:textId="77777777" w:rsidR="00C308FF" w:rsidRPr="00DA14E4" w:rsidRDefault="00C308FF" w:rsidP="00C308FF">
      <w:pPr>
        <w:tabs>
          <w:tab w:val="left" w:pos="4608"/>
        </w:tabs>
        <w:jc w:val="both"/>
        <w:rPr>
          <w:b/>
        </w:rPr>
      </w:pPr>
      <w:r w:rsidRPr="00DA14E4">
        <w:rPr>
          <w:b/>
        </w:rPr>
        <w:t>Pogodbena kazen</w:t>
      </w:r>
    </w:p>
    <w:p w14:paraId="7B8244C5" w14:textId="22344FDD" w:rsidR="00C308FF" w:rsidRPr="00DA14E4" w:rsidRDefault="00C308FF" w:rsidP="00C308FF">
      <w:pPr>
        <w:tabs>
          <w:tab w:val="left" w:pos="4752"/>
        </w:tabs>
        <w:jc w:val="center"/>
      </w:pPr>
      <w:r w:rsidRPr="00DA14E4">
        <w:t>1</w:t>
      </w:r>
      <w:r>
        <w:t>6</w:t>
      </w:r>
      <w:r w:rsidRPr="00DA14E4">
        <w:t>. člen</w:t>
      </w:r>
    </w:p>
    <w:p w14:paraId="4F953127" w14:textId="2D125CA0" w:rsidR="00C308FF" w:rsidRPr="00630D7A" w:rsidRDefault="003575A0" w:rsidP="00C308FF">
      <w:pPr>
        <w:tabs>
          <w:tab w:val="left" w:pos="4752"/>
        </w:tabs>
        <w:jc w:val="both"/>
      </w:pPr>
      <w:r w:rsidRPr="00630D7A">
        <w:t>Izvajalec</w:t>
      </w:r>
      <w:r w:rsidR="00C308FF" w:rsidRPr="00630D7A">
        <w:t xml:space="preserve"> je dolžan v primeru zamude z izpolnitvijo svoje obveznosti naročniku plačati pogodbeno kazen v višini 5 (pet) promilov za vsak dan zamude po ponujenem roku iz 6. člena pogodbe, od pogodbene cene, največ pa 10 % ( deset procentov) pogodbene cene.</w:t>
      </w:r>
    </w:p>
    <w:p w14:paraId="298B7B1D" w14:textId="77777777" w:rsidR="00C308FF" w:rsidRPr="00630D7A" w:rsidRDefault="00C308FF" w:rsidP="00C308FF">
      <w:pPr>
        <w:pStyle w:val="Telobesedila"/>
        <w:tabs>
          <w:tab w:val="left" w:pos="4752"/>
        </w:tabs>
        <w:jc w:val="both"/>
      </w:pPr>
      <w:r w:rsidRPr="00630D7A">
        <w:t>Če je škoda, ki jo naročnik pretrpi zaradi zamujanja roka večja od pogodbene kazni po tej pogodbi, ima naročnik pravico zahtevati razliko do popolne odškodnine.</w:t>
      </w:r>
    </w:p>
    <w:p w14:paraId="40955F35" w14:textId="3848B967" w:rsidR="00C308FF" w:rsidRPr="00630D7A" w:rsidRDefault="00C308FF" w:rsidP="00C308FF">
      <w:pPr>
        <w:pStyle w:val="Telobesedila"/>
        <w:spacing w:before="1"/>
        <w:rPr>
          <w:sz w:val="18"/>
        </w:rPr>
      </w:pPr>
      <w:r w:rsidRPr="00630D7A">
        <w:t xml:space="preserve">Ne glede na določilo o pogodbeni kazni zaradi zamude izvedbe pogodbenih obveznosti iz 6. člena te pogodbe, ima naročnik tudi v primeru uveljavljanja pogodbenih kaznih iz drugih razlogov, določenih v tej pogodbi, pravico od </w:t>
      </w:r>
      <w:r w:rsidR="003575A0" w:rsidRPr="00630D7A">
        <w:t>izvajalca</w:t>
      </w:r>
      <w:r w:rsidRPr="00630D7A">
        <w:t xml:space="preserve"> terjati povrnitev razlike do celotne škode (popolne odškodnine), ki je nastala kot posledica zamud, napak ali drugih nepravilnosti s strani izvajalca ali njegovih podizvajalcev.</w:t>
      </w:r>
    </w:p>
    <w:p w14:paraId="3D725B48" w14:textId="77777777" w:rsidR="00C308FF" w:rsidRPr="00630D7A" w:rsidRDefault="00C308FF" w:rsidP="00C308FF">
      <w:pPr>
        <w:jc w:val="both"/>
      </w:pPr>
    </w:p>
    <w:p w14:paraId="6724A9A1" w14:textId="3F044BA5" w:rsidR="00C308FF" w:rsidRPr="00630D7A" w:rsidRDefault="00C308FF" w:rsidP="00C308FF">
      <w:pPr>
        <w:jc w:val="both"/>
      </w:pPr>
      <w:r w:rsidRPr="00630D7A">
        <w:t xml:space="preserve">V primeru pogodbene kazni zaradi </w:t>
      </w:r>
      <w:r w:rsidR="003575A0" w:rsidRPr="00630D7A">
        <w:t>izvajalčeve</w:t>
      </w:r>
      <w:r w:rsidRPr="00630D7A">
        <w:t xml:space="preserve"> zamude z izpolnitvijo obveznosti po tej pogodbi, ima naročnik pravico zahtevati tako izpolnitev obveznosti kot pogodbeno kazen.</w:t>
      </w:r>
    </w:p>
    <w:p w14:paraId="048C627A" w14:textId="77777777" w:rsidR="00C308FF" w:rsidRPr="00630D7A" w:rsidRDefault="00C308FF" w:rsidP="00C308FF">
      <w:pPr>
        <w:jc w:val="both"/>
      </w:pPr>
    </w:p>
    <w:p w14:paraId="18AAA5C2" w14:textId="0E8D363D" w:rsidR="00C308FF" w:rsidRPr="00630D7A" w:rsidRDefault="00C308FF" w:rsidP="00C308FF">
      <w:pPr>
        <w:jc w:val="both"/>
      </w:pPr>
      <w:r w:rsidRPr="00630D7A">
        <w:t xml:space="preserve">V primeru, pogodbene kazni zaradi neizpolnitve drugih obveznosti </w:t>
      </w:r>
      <w:r w:rsidR="003575A0" w:rsidRPr="00630D7A">
        <w:t>izvajalca</w:t>
      </w:r>
      <w:r w:rsidRPr="00630D7A">
        <w:t xml:space="preserve"> po tej pogodbi, </w:t>
      </w:r>
      <w:r w:rsidR="003575A0" w:rsidRPr="00630D7A">
        <w:t xml:space="preserve">izvajalec </w:t>
      </w:r>
      <w:r w:rsidRPr="00630D7A">
        <w:t>nima pravice plačati pogodbene kazni in odstopiti od pogodbe, razen v primeru, če o tem sklene pisni dogovor z naročnikom.</w:t>
      </w:r>
    </w:p>
    <w:p w14:paraId="2425E0C2" w14:textId="77777777" w:rsidR="00C308FF" w:rsidRPr="00DA14E4" w:rsidRDefault="00C308FF" w:rsidP="00C308FF">
      <w:pPr>
        <w:tabs>
          <w:tab w:val="left" w:pos="288"/>
        </w:tabs>
        <w:jc w:val="both"/>
      </w:pPr>
    </w:p>
    <w:p w14:paraId="5C2C43C6" w14:textId="77777777" w:rsidR="00C308FF" w:rsidRPr="00DA14E4" w:rsidRDefault="00C308FF" w:rsidP="00C308FF">
      <w:pPr>
        <w:tabs>
          <w:tab w:val="left" w:pos="432"/>
        </w:tabs>
        <w:jc w:val="both"/>
        <w:rPr>
          <w:b/>
        </w:rPr>
      </w:pPr>
      <w:r w:rsidRPr="00DA14E4">
        <w:rPr>
          <w:b/>
        </w:rPr>
        <w:t>Pooblaščeni zastopniki</w:t>
      </w:r>
    </w:p>
    <w:p w14:paraId="2930DFD8" w14:textId="37A93FEB" w:rsidR="00C308FF" w:rsidRPr="00DA14E4" w:rsidRDefault="00C308FF" w:rsidP="00C308FF">
      <w:pPr>
        <w:tabs>
          <w:tab w:val="left" w:pos="432"/>
        </w:tabs>
        <w:jc w:val="center"/>
      </w:pPr>
      <w:r w:rsidRPr="00DA14E4">
        <w:t>1</w:t>
      </w:r>
      <w:r>
        <w:t>7</w:t>
      </w:r>
      <w:r w:rsidRPr="00DA14E4">
        <w:t>. člen</w:t>
      </w:r>
    </w:p>
    <w:p w14:paraId="53081DEF" w14:textId="77777777" w:rsidR="00C308FF" w:rsidRPr="00DA14E4" w:rsidRDefault="00C308FF" w:rsidP="00C308FF">
      <w:pPr>
        <w:tabs>
          <w:tab w:val="left" w:pos="432"/>
        </w:tabs>
        <w:jc w:val="both"/>
      </w:pPr>
      <w:r w:rsidRPr="00DA14E4">
        <w:t>Pooblaščeni zastopnik pogodbenih del, ki ga določi naročnik, je: _________________.</w:t>
      </w:r>
    </w:p>
    <w:p w14:paraId="79714A10" w14:textId="104A85A9" w:rsidR="00C308FF" w:rsidRPr="00DA14E4" w:rsidRDefault="00C308FF" w:rsidP="00C308FF">
      <w:pPr>
        <w:tabs>
          <w:tab w:val="left" w:pos="432"/>
        </w:tabs>
        <w:jc w:val="both"/>
      </w:pPr>
      <w:r w:rsidRPr="00DA14E4">
        <w:t xml:space="preserve">Pooblaščeni zastopnik pogodbenih del, ki ga določi </w:t>
      </w:r>
      <w:r w:rsidR="003575A0">
        <w:t>izvajalec</w:t>
      </w:r>
      <w:r w:rsidRPr="00DA14E4">
        <w:t>, je: ________________.</w:t>
      </w:r>
    </w:p>
    <w:p w14:paraId="0A334BC4" w14:textId="77777777" w:rsidR="00C308FF" w:rsidRPr="00DA14E4" w:rsidRDefault="00C308FF" w:rsidP="00C308FF">
      <w:pPr>
        <w:tabs>
          <w:tab w:val="left" w:pos="432"/>
        </w:tabs>
        <w:jc w:val="both"/>
      </w:pPr>
    </w:p>
    <w:p w14:paraId="6CEE4CBB" w14:textId="77777777" w:rsidR="00C308FF" w:rsidRPr="00DA14E4" w:rsidRDefault="00C308FF" w:rsidP="00C308FF">
      <w:pPr>
        <w:tabs>
          <w:tab w:val="left" w:pos="864"/>
        </w:tabs>
        <w:jc w:val="both"/>
      </w:pPr>
      <w:r w:rsidRPr="00DA14E4">
        <w:t>Morebitno spremembo pooblaščenega zastopnika je potrebno pismeno javiti drugi pogodbeni stranki v roku treh dni.</w:t>
      </w:r>
    </w:p>
    <w:p w14:paraId="0D029A6C" w14:textId="77777777" w:rsidR="00C308FF" w:rsidRPr="00DA14E4" w:rsidRDefault="00C308FF" w:rsidP="00C308FF">
      <w:pPr>
        <w:tabs>
          <w:tab w:val="left" w:pos="864"/>
        </w:tabs>
        <w:jc w:val="both"/>
        <w:rPr>
          <w:b/>
        </w:rPr>
      </w:pPr>
    </w:p>
    <w:p w14:paraId="37EAD7B5" w14:textId="77777777" w:rsidR="00C308FF" w:rsidRPr="00DA14E4" w:rsidRDefault="00C308FF" w:rsidP="00C308FF">
      <w:pPr>
        <w:tabs>
          <w:tab w:val="left" w:pos="864"/>
        </w:tabs>
        <w:jc w:val="both"/>
        <w:rPr>
          <w:b/>
        </w:rPr>
      </w:pPr>
      <w:r w:rsidRPr="00DA14E4">
        <w:rPr>
          <w:b/>
        </w:rPr>
        <w:t>Končne določbe</w:t>
      </w:r>
    </w:p>
    <w:p w14:paraId="4762169E" w14:textId="4670CD8C" w:rsidR="00C308FF" w:rsidRPr="00DA14E4" w:rsidRDefault="00C308FF" w:rsidP="00C308FF">
      <w:pPr>
        <w:tabs>
          <w:tab w:val="left" w:pos="5040"/>
        </w:tabs>
        <w:jc w:val="center"/>
      </w:pPr>
      <w:r w:rsidRPr="00DA14E4">
        <w:t>1</w:t>
      </w:r>
      <w:r>
        <w:t>8</w:t>
      </w:r>
      <w:r w:rsidRPr="00DA14E4">
        <w:t>. člen</w:t>
      </w:r>
    </w:p>
    <w:p w14:paraId="41E01B44" w14:textId="7B6FAFBB" w:rsidR="00C308FF" w:rsidRPr="00DA14E4" w:rsidRDefault="00C308FF" w:rsidP="00C308FF">
      <w:pPr>
        <w:tabs>
          <w:tab w:val="left" w:pos="5040"/>
        </w:tabs>
        <w:jc w:val="both"/>
      </w:pPr>
      <w:r w:rsidRPr="00DA14E4">
        <w:t xml:space="preserve">V primeru, če med realizacijo te pogodbe nastanejo spremembe v statusu </w:t>
      </w:r>
      <w:r w:rsidR="003575A0">
        <w:t>izvajalca</w:t>
      </w:r>
      <w:r w:rsidRPr="00DA14E4">
        <w:t>, naročnik odloči o morebitnem prenosu obveznosti na tretjo osebo.</w:t>
      </w:r>
    </w:p>
    <w:p w14:paraId="4D82D80B" w14:textId="05FE9041" w:rsidR="00C308FF" w:rsidRPr="00DA14E4" w:rsidRDefault="00C308FF" w:rsidP="00C308FF">
      <w:pPr>
        <w:tabs>
          <w:tab w:val="left" w:pos="5040"/>
        </w:tabs>
        <w:jc w:val="center"/>
      </w:pPr>
      <w:r w:rsidRPr="00DA14E4">
        <w:t>1</w:t>
      </w:r>
      <w:r>
        <w:t>9</w:t>
      </w:r>
      <w:r w:rsidRPr="00DA14E4">
        <w:t>. člen</w:t>
      </w:r>
    </w:p>
    <w:p w14:paraId="234ACF43" w14:textId="58FD848D"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Pogodbeni stranki se obvezujeta, da bosta uredili vse kar je potrebno za izvršitev pogodbe in da bosta ravnali kot dobra gospodarja.</w:t>
      </w:r>
    </w:p>
    <w:p w14:paraId="07FE02CD" w14:textId="77777777" w:rsidR="00C308FF" w:rsidRPr="00DA14E4" w:rsidRDefault="00C308FF" w:rsidP="00C308FF">
      <w:pPr>
        <w:tabs>
          <w:tab w:val="left" w:pos="5040"/>
        </w:tabs>
        <w:jc w:val="both"/>
      </w:pPr>
    </w:p>
    <w:p w14:paraId="36BE348F" w14:textId="51432665" w:rsidR="00C308FF" w:rsidRPr="00DA14E4" w:rsidRDefault="00C308FF" w:rsidP="00C308FF">
      <w:pPr>
        <w:tabs>
          <w:tab w:val="left" w:pos="5040"/>
        </w:tabs>
        <w:jc w:val="center"/>
      </w:pPr>
      <w:r>
        <w:t>20</w:t>
      </w:r>
      <w:r w:rsidRPr="00DA14E4">
        <w:t>. člen</w:t>
      </w:r>
    </w:p>
    <w:p w14:paraId="39F333BB" w14:textId="77777777" w:rsidR="00C308FF" w:rsidRPr="00DA14E4" w:rsidRDefault="00C308FF" w:rsidP="00C308FF">
      <w:pPr>
        <w:tabs>
          <w:tab w:val="left" w:pos="5040"/>
        </w:tabs>
        <w:jc w:val="both"/>
      </w:pPr>
      <w:r w:rsidRPr="00DA14E4">
        <w:lastRenderedPageBreak/>
        <w:t>Vsaka pogodbena stranka lahko predlaga spremembe in dopolnitve k tej pogodbi, ki so veljavne le če so sklenjene v pisni obliki kot aneks k tej pogodbi.</w:t>
      </w:r>
    </w:p>
    <w:p w14:paraId="42146859" w14:textId="77777777" w:rsidR="00C308FF" w:rsidRPr="00DA14E4" w:rsidRDefault="00C308FF" w:rsidP="00C308FF">
      <w:pPr>
        <w:tabs>
          <w:tab w:val="left" w:pos="5040"/>
        </w:tabs>
        <w:jc w:val="both"/>
      </w:pPr>
    </w:p>
    <w:p w14:paraId="23F3E8E3" w14:textId="56ED8FE7" w:rsidR="00C308FF" w:rsidRPr="00DA14E4" w:rsidRDefault="00C308FF" w:rsidP="00C308FF">
      <w:pPr>
        <w:tabs>
          <w:tab w:val="left" w:pos="5040"/>
        </w:tabs>
        <w:jc w:val="center"/>
      </w:pPr>
      <w:r w:rsidRPr="00DA14E4">
        <w:t>2</w:t>
      </w:r>
      <w:r>
        <w:t>1</w:t>
      </w:r>
      <w:r w:rsidRPr="00DA14E4">
        <w:t>. člen</w:t>
      </w:r>
    </w:p>
    <w:p w14:paraId="5F3A1C0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medsebojna razmerja obeh pogodbenih strank, ki niso izrecno dogovorjena s to pogodbo, se uporabljajo določila Obligacijskega zakonika (Uradni list RS, št. 97/07 – uradno prečiščeno besedilo, 64/16 -odl US, 20/18).</w:t>
      </w:r>
    </w:p>
    <w:p w14:paraId="535281B9" w14:textId="77777777" w:rsidR="00C308FF" w:rsidRPr="00DA14E4" w:rsidRDefault="00C308FF" w:rsidP="00C308FF">
      <w:pPr>
        <w:tabs>
          <w:tab w:val="left" w:pos="5040"/>
        </w:tabs>
        <w:jc w:val="both"/>
      </w:pPr>
    </w:p>
    <w:p w14:paraId="16AFFF59" w14:textId="5816BD79" w:rsidR="00C308FF" w:rsidRDefault="00C308FF" w:rsidP="00BC2AD5">
      <w:pPr>
        <w:tabs>
          <w:tab w:val="left" w:pos="5040"/>
        </w:tabs>
        <w:jc w:val="center"/>
      </w:pPr>
      <w:r w:rsidRPr="00DA14E4">
        <w:t>2</w:t>
      </w:r>
      <w:r>
        <w:t>2</w:t>
      </w:r>
      <w:r w:rsidRPr="00DA14E4">
        <w:t>. člen</w:t>
      </w:r>
    </w:p>
    <w:p w14:paraId="78E3B4D2" w14:textId="77777777" w:rsidR="00C308FF" w:rsidRPr="003575A0" w:rsidRDefault="00C308FF" w:rsidP="00C308FF">
      <w:pPr>
        <w:jc w:val="both"/>
        <w:rPr>
          <w:rFonts w:cstheme="minorHAnsi"/>
        </w:rPr>
      </w:pPr>
      <w:r w:rsidRPr="003575A0">
        <w:rPr>
          <w:rFonts w:cstheme="minorHAnsi"/>
        </w:rPr>
        <w:t>Pogodbeni stranki se zavežeta ravnati kot dobra gospodarja in storiti vse, kar je potrebno za izvršitev obveznosti iz pogodbe.</w:t>
      </w:r>
    </w:p>
    <w:p w14:paraId="529CE508" w14:textId="77777777" w:rsidR="00C308FF" w:rsidRDefault="00C308FF" w:rsidP="00C308FF">
      <w:pPr>
        <w:tabs>
          <w:tab w:val="left" w:pos="5040"/>
        </w:tabs>
        <w:jc w:val="both"/>
      </w:pPr>
    </w:p>
    <w:p w14:paraId="680B50C6" w14:textId="77777777" w:rsidR="00C308FF" w:rsidRPr="00DA14E4" w:rsidRDefault="00C308FF" w:rsidP="00C308FF">
      <w:pPr>
        <w:tabs>
          <w:tab w:val="left" w:pos="5040"/>
        </w:tabs>
        <w:jc w:val="both"/>
      </w:pPr>
      <w:r w:rsidRPr="00DA14E4">
        <w:t>Pogodbeni stranki bosta morebitne spore, ki bi nastali pri izvrševanju te pogodbe, reševali sporazumno. V primeru, da spora ne bosta mogli rešiti sporazumno, bo o sporu odločilo pristojno sodišče.</w:t>
      </w:r>
    </w:p>
    <w:p w14:paraId="1526B936" w14:textId="77777777" w:rsidR="00C308FF" w:rsidRPr="00DA14E4" w:rsidRDefault="00C308FF" w:rsidP="00C308FF">
      <w:pPr>
        <w:tabs>
          <w:tab w:val="left" w:pos="5040"/>
        </w:tabs>
        <w:jc w:val="both"/>
      </w:pPr>
    </w:p>
    <w:p w14:paraId="099C1B12" w14:textId="3C91C92B" w:rsidR="00C308FF" w:rsidRPr="00DA14E4" w:rsidRDefault="00C308FF" w:rsidP="00C308FF">
      <w:pPr>
        <w:tabs>
          <w:tab w:val="left" w:pos="5040"/>
        </w:tabs>
        <w:jc w:val="center"/>
      </w:pPr>
      <w:r w:rsidRPr="00DA14E4">
        <w:t>2</w:t>
      </w:r>
      <w:r>
        <w:t>3</w:t>
      </w:r>
      <w:r w:rsidRPr="00DA14E4">
        <w:t>. člen</w:t>
      </w:r>
    </w:p>
    <w:p w14:paraId="44C73BD5" w14:textId="4FF5285E" w:rsidR="00C308FF" w:rsidRPr="00DA14E4" w:rsidRDefault="00C308FF" w:rsidP="00C308FF">
      <w:pPr>
        <w:tabs>
          <w:tab w:val="left" w:pos="4896"/>
        </w:tabs>
        <w:jc w:val="both"/>
      </w:pPr>
      <w:r w:rsidRPr="00DA14E4">
        <w:t xml:space="preserve">Pogodba je sestavljena v štirih enakih izvodih, od katerih prejmeta naročnik in </w:t>
      </w:r>
      <w:r w:rsidR="003575A0">
        <w:t>izvajalec</w:t>
      </w:r>
      <w:r w:rsidRPr="00DA14E4">
        <w:t xml:space="preserve"> vsak po dva izvoda.</w:t>
      </w:r>
    </w:p>
    <w:p w14:paraId="2A4F405C" w14:textId="77777777" w:rsidR="00C308FF" w:rsidRPr="00DA14E4" w:rsidRDefault="00C308FF" w:rsidP="00C308FF">
      <w:pPr>
        <w:tabs>
          <w:tab w:val="left" w:pos="1728"/>
          <w:tab w:val="left" w:pos="7200"/>
        </w:tabs>
        <w:jc w:val="both"/>
      </w:pPr>
    </w:p>
    <w:p w14:paraId="5DE8E721" w14:textId="486728CE" w:rsidR="00C308FF" w:rsidRPr="00DA14E4" w:rsidRDefault="00C308FF" w:rsidP="00C308FF">
      <w:pPr>
        <w:tabs>
          <w:tab w:val="left" w:pos="1728"/>
          <w:tab w:val="left" w:pos="7200"/>
        </w:tabs>
        <w:jc w:val="both"/>
      </w:pPr>
      <w:r w:rsidRPr="00DA14E4">
        <w:t>Pogodba se sklene z dnem podpisa obeh pogodbenih strank in prične veljati s predajo zahtevane</w:t>
      </w:r>
      <w:r w:rsidR="003575A0">
        <w:t xml:space="preserve"> </w:t>
      </w:r>
      <w:r w:rsidRPr="00DA14E4">
        <w:t>garancij</w:t>
      </w:r>
      <w:r w:rsidR="003575A0">
        <w:t>e</w:t>
      </w:r>
      <w:r w:rsidRPr="00DA14E4">
        <w:t xml:space="preserve"> iz 8. člena te pogodbe.</w:t>
      </w:r>
    </w:p>
    <w:p w14:paraId="4AF7C18B" w14:textId="75E7DE7C" w:rsidR="00C308FF" w:rsidRPr="00DA14E4" w:rsidRDefault="00C308FF" w:rsidP="00C308FF">
      <w:pPr>
        <w:tabs>
          <w:tab w:val="left" w:pos="1728"/>
          <w:tab w:val="left" w:pos="7200"/>
        </w:tabs>
        <w:jc w:val="center"/>
      </w:pPr>
      <w:r w:rsidRPr="00DA14E4">
        <w:t>2</w:t>
      </w:r>
      <w:r>
        <w:t>4</w:t>
      </w:r>
      <w:r w:rsidRPr="00DA14E4">
        <w:t>. člen</w:t>
      </w:r>
    </w:p>
    <w:p w14:paraId="1DC8C232" w14:textId="77777777" w:rsidR="00C308FF" w:rsidRPr="00DA14E4" w:rsidRDefault="00C308FF" w:rsidP="00C308FF">
      <w:pPr>
        <w:tabs>
          <w:tab w:val="left" w:pos="1728"/>
          <w:tab w:val="left" w:pos="7200"/>
        </w:tabs>
        <w:jc w:val="both"/>
      </w:pPr>
      <w:r w:rsidRPr="00DA14E4">
        <w:t>Sestavni del pogodbe je:</w:t>
      </w:r>
    </w:p>
    <w:p w14:paraId="39CEC3B1" w14:textId="61B5DB80" w:rsidR="00C308FF" w:rsidRPr="00DA14E4" w:rsidRDefault="00C308FF" w:rsidP="00C308FF">
      <w:pPr>
        <w:tabs>
          <w:tab w:val="left" w:pos="1728"/>
          <w:tab w:val="left" w:pos="7200"/>
        </w:tabs>
        <w:jc w:val="both"/>
      </w:pPr>
      <w:r w:rsidRPr="00DA14E4">
        <w:t xml:space="preserve">- ponudba </w:t>
      </w:r>
      <w:r w:rsidR="003575A0">
        <w:t>izvajalca</w:t>
      </w:r>
      <w:r w:rsidRPr="00DA14E4">
        <w:t xml:space="preserve"> št.________________ z dne________________</w:t>
      </w:r>
      <w:r w:rsidR="00750F6B">
        <w:t>,</w:t>
      </w:r>
    </w:p>
    <w:p w14:paraId="4C363ABC" w14:textId="18B296BE" w:rsidR="00C308FF" w:rsidRPr="00DA14E4" w:rsidRDefault="00C308FF" w:rsidP="00C308FF">
      <w:pPr>
        <w:tabs>
          <w:tab w:val="left" w:pos="1728"/>
          <w:tab w:val="left" w:pos="7200"/>
        </w:tabs>
        <w:jc w:val="both"/>
      </w:pPr>
      <w:r w:rsidRPr="00DA14E4">
        <w:t>- dokumentacija v zvezi z oddajo javnega naročila</w:t>
      </w:r>
      <w:r w:rsidR="00750F6B">
        <w:t>,</w:t>
      </w:r>
    </w:p>
    <w:p w14:paraId="57782B8B" w14:textId="164DB751" w:rsidR="00C308FF" w:rsidRPr="00DA14E4" w:rsidRDefault="00C308FF" w:rsidP="00C308FF">
      <w:pPr>
        <w:tabs>
          <w:tab w:val="left" w:pos="1728"/>
          <w:tab w:val="left" w:pos="7200"/>
        </w:tabs>
        <w:jc w:val="both"/>
      </w:pPr>
      <w:r w:rsidRPr="00DA14E4">
        <w:t>- izvršnica iz 8. člena pogodbe</w:t>
      </w:r>
      <w:r w:rsidR="00750F6B">
        <w:t>.</w:t>
      </w:r>
    </w:p>
    <w:p w14:paraId="21ABFF9A" w14:textId="77777777" w:rsidR="00BC2AD5" w:rsidRPr="00DA14E4" w:rsidRDefault="00BC2AD5" w:rsidP="00C308FF">
      <w:pPr>
        <w:pStyle w:val="Telobesedila"/>
      </w:pPr>
    </w:p>
    <w:tbl>
      <w:tblPr>
        <w:tblW w:w="11199" w:type="dxa"/>
        <w:tblLook w:val="01E0" w:firstRow="1" w:lastRow="1" w:firstColumn="1" w:lastColumn="1" w:noHBand="0" w:noVBand="0"/>
      </w:tblPr>
      <w:tblGrid>
        <w:gridCol w:w="6663"/>
        <w:gridCol w:w="4536"/>
      </w:tblGrid>
      <w:tr w:rsidR="00C308FF" w:rsidRPr="00DA14E4" w14:paraId="2C9DA5B6" w14:textId="77777777" w:rsidTr="00EA4CB0">
        <w:tc>
          <w:tcPr>
            <w:tcW w:w="6663" w:type="dxa"/>
          </w:tcPr>
          <w:p w14:paraId="6F4B7909" w14:textId="77777777" w:rsidR="00C308FF" w:rsidRPr="00DA14E4" w:rsidRDefault="00C308FF" w:rsidP="00EA4CB0">
            <w:r w:rsidRPr="00DA14E4">
              <w:t>Številka:</w:t>
            </w:r>
          </w:p>
          <w:p w14:paraId="3D6F30CD" w14:textId="77777777" w:rsidR="00C308FF" w:rsidRPr="00DA14E4" w:rsidRDefault="00C308FF" w:rsidP="00EA4CB0">
            <w:r w:rsidRPr="00DA14E4">
              <w:t>Datum:</w:t>
            </w:r>
          </w:p>
          <w:p w14:paraId="6DAFFCEA" w14:textId="77777777" w:rsidR="00C308FF" w:rsidRPr="00DA14E4" w:rsidRDefault="00C308FF" w:rsidP="00EA4CB0"/>
        </w:tc>
        <w:tc>
          <w:tcPr>
            <w:tcW w:w="4536" w:type="dxa"/>
          </w:tcPr>
          <w:p w14:paraId="1386920D" w14:textId="77777777" w:rsidR="00C308FF" w:rsidRPr="00DA14E4" w:rsidRDefault="00C308FF" w:rsidP="00EA4CB0">
            <w:r>
              <w:t xml:space="preserve">   </w:t>
            </w:r>
            <w:r w:rsidRPr="00DA14E4">
              <w:t>Datum:</w:t>
            </w:r>
          </w:p>
        </w:tc>
      </w:tr>
      <w:tr w:rsidR="00C308FF" w:rsidRPr="00DA14E4" w14:paraId="0A89773F" w14:textId="77777777" w:rsidTr="00C308FF">
        <w:tc>
          <w:tcPr>
            <w:tcW w:w="6663" w:type="dxa"/>
          </w:tcPr>
          <w:p w14:paraId="17D615EB" w14:textId="77777777" w:rsidR="00C308FF" w:rsidRPr="00C308FF" w:rsidRDefault="00C308FF" w:rsidP="00EA4CB0">
            <w:r w:rsidRPr="00C308FF">
              <w:t>NAROČNIK:</w:t>
            </w:r>
          </w:p>
        </w:tc>
        <w:tc>
          <w:tcPr>
            <w:tcW w:w="4536" w:type="dxa"/>
          </w:tcPr>
          <w:p w14:paraId="0B139D62" w14:textId="052E3217" w:rsidR="00C308FF" w:rsidRPr="00C308FF" w:rsidRDefault="003575A0" w:rsidP="00EA4CB0">
            <w:r>
              <w:t>IZVAJALEC</w:t>
            </w:r>
            <w:r w:rsidR="00C308FF" w:rsidRPr="00C308FF">
              <w:t>:</w:t>
            </w:r>
          </w:p>
        </w:tc>
      </w:tr>
      <w:tr w:rsidR="00C308FF" w:rsidRPr="00DA14E4" w14:paraId="66426B80" w14:textId="77777777" w:rsidTr="00C308FF">
        <w:tc>
          <w:tcPr>
            <w:tcW w:w="6663" w:type="dxa"/>
          </w:tcPr>
          <w:p w14:paraId="56B059AB" w14:textId="77777777" w:rsidR="00C308FF" w:rsidRPr="00DA14E4" w:rsidRDefault="00C308FF" w:rsidP="00C308FF">
            <w:r w:rsidRPr="00DA14E4">
              <w:t xml:space="preserve">Komunalno stanovanjska družba d.o.o. </w:t>
            </w:r>
          </w:p>
          <w:p w14:paraId="466CCE49" w14:textId="77777777" w:rsidR="00C308FF" w:rsidRPr="00DA14E4" w:rsidRDefault="00C308FF" w:rsidP="00C308FF">
            <w:r w:rsidRPr="00DA14E4">
              <w:t>Ajdovščina</w:t>
            </w:r>
          </w:p>
          <w:p w14:paraId="4D1EF101" w14:textId="77777777" w:rsidR="00C308FF" w:rsidRPr="00DA14E4" w:rsidRDefault="00C308FF" w:rsidP="00C308FF"/>
          <w:p w14:paraId="3710A495" w14:textId="77777777" w:rsidR="00C308FF" w:rsidRPr="00DA14E4" w:rsidRDefault="00C308FF" w:rsidP="00C308FF">
            <w:r w:rsidRPr="00DA14E4">
              <w:t>DIREKTOR</w:t>
            </w:r>
          </w:p>
          <w:p w14:paraId="2A5A9444" w14:textId="1E62F1AB" w:rsidR="00C308FF" w:rsidRPr="00C308FF" w:rsidRDefault="00C308FF" w:rsidP="00EA4CB0">
            <w:r w:rsidRPr="00DA14E4">
              <w:t>Luka JEJČIČ, univ.dip</w:t>
            </w:r>
            <w:r w:rsidR="00FB4AE7">
              <w:t>l</w:t>
            </w:r>
            <w:r w:rsidRPr="00DA14E4">
              <w:t>.inž.</w:t>
            </w:r>
          </w:p>
        </w:tc>
        <w:tc>
          <w:tcPr>
            <w:tcW w:w="4536" w:type="dxa"/>
          </w:tcPr>
          <w:p w14:paraId="6FF6B31E" w14:textId="77777777" w:rsidR="00C308FF" w:rsidRPr="00C308FF" w:rsidRDefault="00C308FF" w:rsidP="00EA4CB0"/>
        </w:tc>
      </w:tr>
    </w:tbl>
    <w:p w14:paraId="4376B22A" w14:textId="77777777" w:rsidR="00C308FF" w:rsidRDefault="00C308FF" w:rsidP="00992B0F">
      <w:pPr>
        <w:pStyle w:val="Telobesedila"/>
        <w:spacing w:before="56"/>
        <w:ind w:left="718" w:right="789" w:firstLine="426"/>
        <w:jc w:val="both"/>
      </w:pPr>
    </w:p>
    <w:p w14:paraId="6CDD32F6" w14:textId="39E28E37" w:rsidR="005B2746" w:rsidRDefault="009E6620" w:rsidP="00992B0F">
      <w:pPr>
        <w:pStyle w:val="Telobesedila"/>
        <w:spacing w:before="56"/>
        <w:ind w:left="718" w:right="789" w:firstLine="426"/>
        <w:jc w:val="both"/>
        <w:rPr>
          <w:spacing w:val="-3"/>
        </w:rPr>
      </w:pPr>
      <w:r w:rsidRPr="00F927E5">
        <w:t xml:space="preserve">S </w:t>
      </w:r>
      <w:r w:rsidRPr="00F927E5">
        <w:rPr>
          <w:spacing w:val="-3"/>
        </w:rPr>
        <w:t xml:space="preserve">podpisom ESPD ponudnik/gospodarski </w:t>
      </w:r>
      <w:r w:rsidRPr="00F927E5">
        <w:t xml:space="preserve">subjekt potrdi, da je </w:t>
      </w:r>
      <w:r w:rsidRPr="00F927E5">
        <w:rPr>
          <w:spacing w:val="-3"/>
        </w:rPr>
        <w:t xml:space="preserve">seznanjen </w:t>
      </w:r>
      <w:r w:rsidRPr="00F927E5">
        <w:t xml:space="preserve">z vsebino in da </w:t>
      </w:r>
      <w:r w:rsidRPr="00F927E5">
        <w:rPr>
          <w:spacing w:val="-3"/>
        </w:rPr>
        <w:t xml:space="preserve">sprejema </w:t>
      </w:r>
    </w:p>
    <w:p w14:paraId="390F2F59" w14:textId="19835935" w:rsidR="00784D0E" w:rsidRDefault="009E6620" w:rsidP="00750F6B">
      <w:pPr>
        <w:pStyle w:val="Telobesedila"/>
        <w:spacing w:before="56"/>
        <w:ind w:left="718" w:right="789" w:firstLine="426"/>
        <w:jc w:val="both"/>
        <w:rPr>
          <w:spacing w:val="-3"/>
        </w:rPr>
      </w:pPr>
      <w:r w:rsidRPr="00F927E5">
        <w:t xml:space="preserve">vsebino vzorca </w:t>
      </w:r>
      <w:r w:rsidRPr="00F927E5">
        <w:rPr>
          <w:spacing w:val="-3"/>
        </w:rPr>
        <w:t>pogodbe.</w:t>
      </w:r>
    </w:p>
    <w:p w14:paraId="5F021633" w14:textId="6E1A9B76" w:rsidR="002D4504" w:rsidRDefault="002D4504" w:rsidP="00750F6B">
      <w:pPr>
        <w:pStyle w:val="Telobesedila"/>
        <w:spacing w:before="56"/>
        <w:ind w:left="718" w:right="789" w:firstLine="426"/>
        <w:jc w:val="both"/>
        <w:rPr>
          <w:spacing w:val="-3"/>
        </w:rPr>
      </w:pPr>
    </w:p>
    <w:p w14:paraId="0DCADE27" w14:textId="3AB94161" w:rsidR="002D4504" w:rsidRDefault="002D4504" w:rsidP="00750F6B">
      <w:pPr>
        <w:pStyle w:val="Telobesedila"/>
        <w:spacing w:before="56"/>
        <w:ind w:left="718" w:right="789" w:firstLine="426"/>
        <w:jc w:val="both"/>
        <w:rPr>
          <w:spacing w:val="-3"/>
        </w:rPr>
      </w:pPr>
    </w:p>
    <w:p w14:paraId="700DFD74" w14:textId="77777777" w:rsidR="002D4504" w:rsidRPr="00750F6B" w:rsidRDefault="002D4504" w:rsidP="00750F6B">
      <w:pPr>
        <w:pStyle w:val="Telobesedila"/>
        <w:spacing w:before="56"/>
        <w:ind w:left="718" w:right="789" w:firstLine="426"/>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56CE9135" w14:textId="77777777" w:rsidTr="0034560A">
        <w:trPr>
          <w:trHeight w:val="737"/>
        </w:trPr>
        <w:tc>
          <w:tcPr>
            <w:tcW w:w="2162" w:type="dxa"/>
          </w:tcPr>
          <w:p w14:paraId="1698401A" w14:textId="77777777" w:rsidR="00784D0E" w:rsidRPr="00784D0E" w:rsidRDefault="00784D0E" w:rsidP="00992B0F">
            <w:pPr>
              <w:ind w:firstLine="426"/>
              <w:jc w:val="center"/>
              <w:rPr>
                <w:bCs/>
              </w:rPr>
            </w:pPr>
            <w:r w:rsidRPr="00784D0E">
              <w:rPr>
                <w:bCs/>
              </w:rPr>
              <w:t>KRAJ</w:t>
            </w:r>
          </w:p>
          <w:p w14:paraId="69DFE5F5" w14:textId="77777777" w:rsidR="00784D0E" w:rsidRPr="00784D0E" w:rsidRDefault="00784D0E" w:rsidP="00992B0F">
            <w:pPr>
              <w:ind w:firstLine="426"/>
              <w:jc w:val="center"/>
              <w:rPr>
                <w:bCs/>
              </w:rPr>
            </w:pPr>
          </w:p>
        </w:tc>
        <w:tc>
          <w:tcPr>
            <w:tcW w:w="2410" w:type="dxa"/>
            <w:vMerge w:val="restart"/>
          </w:tcPr>
          <w:p w14:paraId="4D85D0E7" w14:textId="77777777" w:rsidR="00784D0E" w:rsidRPr="00784D0E" w:rsidRDefault="00784D0E" w:rsidP="00992B0F">
            <w:pPr>
              <w:ind w:firstLine="426"/>
              <w:jc w:val="center"/>
              <w:rPr>
                <w:bCs/>
              </w:rPr>
            </w:pPr>
            <w:r w:rsidRPr="00784D0E">
              <w:rPr>
                <w:bCs/>
              </w:rPr>
              <w:t>ŽIG</w:t>
            </w:r>
          </w:p>
        </w:tc>
        <w:tc>
          <w:tcPr>
            <w:tcW w:w="4500" w:type="dxa"/>
            <w:vMerge w:val="restart"/>
          </w:tcPr>
          <w:p w14:paraId="21AC1326" w14:textId="77777777" w:rsidR="00784D0E" w:rsidRPr="00784D0E" w:rsidRDefault="00784D0E" w:rsidP="00992B0F">
            <w:pPr>
              <w:ind w:firstLine="426"/>
              <w:jc w:val="center"/>
              <w:rPr>
                <w:bCs/>
              </w:rPr>
            </w:pPr>
            <w:r w:rsidRPr="00784D0E">
              <w:rPr>
                <w:bCs/>
              </w:rPr>
              <w:t xml:space="preserve"> NAROČNIK/INVESTITOR</w:t>
            </w:r>
          </w:p>
          <w:p w14:paraId="61675B7D" w14:textId="77777777" w:rsidR="00784D0E" w:rsidRPr="00784D0E" w:rsidRDefault="00784D0E" w:rsidP="00992B0F">
            <w:pPr>
              <w:ind w:firstLine="426"/>
              <w:jc w:val="center"/>
              <w:rPr>
                <w:bCs/>
              </w:rPr>
            </w:pPr>
            <w:r w:rsidRPr="00784D0E">
              <w:rPr>
                <w:bCs/>
              </w:rPr>
              <w:t xml:space="preserve"> ime in priimek zakonitega zastopnika </w:t>
            </w:r>
          </w:p>
          <w:p w14:paraId="552DBD93" w14:textId="77777777" w:rsidR="00784D0E" w:rsidRPr="00784D0E" w:rsidRDefault="00784D0E" w:rsidP="00992B0F">
            <w:pPr>
              <w:ind w:firstLine="426"/>
              <w:jc w:val="center"/>
              <w:rPr>
                <w:bCs/>
              </w:rPr>
            </w:pPr>
            <w:r w:rsidRPr="00784D0E">
              <w:rPr>
                <w:bCs/>
              </w:rPr>
              <w:t>in podpis</w:t>
            </w:r>
          </w:p>
        </w:tc>
      </w:tr>
      <w:tr w:rsidR="00784D0E" w:rsidRPr="00784D0E" w14:paraId="37C05AA2" w14:textId="77777777" w:rsidTr="0034560A">
        <w:trPr>
          <w:trHeight w:val="737"/>
        </w:trPr>
        <w:tc>
          <w:tcPr>
            <w:tcW w:w="2162" w:type="dxa"/>
          </w:tcPr>
          <w:p w14:paraId="4DA5922B" w14:textId="77777777" w:rsidR="00784D0E" w:rsidRPr="00784D0E" w:rsidRDefault="00784D0E" w:rsidP="00992B0F">
            <w:pPr>
              <w:ind w:firstLine="426"/>
              <w:jc w:val="center"/>
              <w:rPr>
                <w:bCs/>
              </w:rPr>
            </w:pPr>
            <w:r w:rsidRPr="00784D0E">
              <w:rPr>
                <w:bCs/>
              </w:rPr>
              <w:t>DATUM</w:t>
            </w:r>
          </w:p>
        </w:tc>
        <w:tc>
          <w:tcPr>
            <w:tcW w:w="2410" w:type="dxa"/>
            <w:vMerge/>
            <w:vAlign w:val="bottom"/>
          </w:tcPr>
          <w:p w14:paraId="63E55562" w14:textId="77777777" w:rsidR="00784D0E" w:rsidRPr="00784D0E" w:rsidRDefault="00784D0E" w:rsidP="00992B0F">
            <w:pPr>
              <w:ind w:firstLine="426"/>
              <w:jc w:val="center"/>
              <w:rPr>
                <w:bCs/>
              </w:rPr>
            </w:pPr>
          </w:p>
        </w:tc>
        <w:tc>
          <w:tcPr>
            <w:tcW w:w="4500" w:type="dxa"/>
            <w:vMerge/>
            <w:shd w:val="pct10" w:color="auto" w:fill="auto"/>
            <w:vAlign w:val="bottom"/>
          </w:tcPr>
          <w:p w14:paraId="700981AA" w14:textId="77777777" w:rsidR="00784D0E" w:rsidRPr="00784D0E" w:rsidRDefault="00784D0E" w:rsidP="00992B0F">
            <w:pPr>
              <w:ind w:firstLine="426"/>
              <w:jc w:val="center"/>
              <w:rPr>
                <w:bCs/>
              </w:rPr>
            </w:pPr>
          </w:p>
        </w:tc>
      </w:tr>
    </w:tbl>
    <w:p w14:paraId="39724E5F" w14:textId="6864F8BD" w:rsidR="00772BC4" w:rsidRPr="00750F6B" w:rsidRDefault="00772BC4" w:rsidP="00750F6B">
      <w:pPr>
        <w:tabs>
          <w:tab w:val="left" w:pos="1461"/>
          <w:tab w:val="center" w:pos="3842"/>
        </w:tabs>
        <w:ind w:right="3311"/>
        <w:rPr>
          <w:i/>
          <w:sz w:val="24"/>
        </w:rPr>
        <w:sectPr w:rsidR="00772BC4" w:rsidRPr="00750F6B" w:rsidSect="002D2FFC">
          <w:headerReference w:type="default" r:id="rId24"/>
          <w:footerReference w:type="default" r:id="rId25"/>
          <w:pgSz w:w="11910" w:h="16840"/>
          <w:pgMar w:top="567" w:right="853" w:bottom="1740" w:left="851" w:header="572" w:footer="1556" w:gutter="0"/>
          <w:cols w:space="708"/>
        </w:sectPr>
      </w:pPr>
    </w:p>
    <w:p w14:paraId="498260DD" w14:textId="39DA4A3B" w:rsidR="005F7537" w:rsidRDefault="005F7537" w:rsidP="00C308FF">
      <w:pPr>
        <w:pStyle w:val="Telobesedila"/>
        <w:spacing w:before="9"/>
        <w:ind w:right="637"/>
        <w:rPr>
          <w:i/>
          <w:sz w:val="15"/>
        </w:rPr>
      </w:pPr>
    </w:p>
    <w:p w14:paraId="299609DA" w14:textId="51AE38DA"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bookmarkStart w:id="96" w:name="_TOC_250001"/>
      <w:r w:rsidRPr="00DD4669">
        <w:rPr>
          <w:b/>
          <w:bCs/>
          <w:i w:val="0"/>
          <w:iCs/>
          <w:sz w:val="22"/>
          <w:szCs w:val="22"/>
          <w:u w:val="none"/>
        </w:rPr>
        <w:t>4.1</w:t>
      </w:r>
      <w:r w:rsidR="003E1AD7" w:rsidRPr="00DD4669">
        <w:rPr>
          <w:b/>
          <w:bCs/>
          <w:i w:val="0"/>
          <w:iCs/>
          <w:sz w:val="22"/>
          <w:szCs w:val="22"/>
          <w:u w:val="none"/>
        </w:rPr>
        <w:t>0</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96"/>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ZIntPK</w:t>
      </w:r>
    </w:p>
    <w:p w14:paraId="2FABCB9F" w14:textId="77777777" w:rsidR="00613538" w:rsidRPr="00613538" w:rsidRDefault="00613538" w:rsidP="00992B0F">
      <w:pPr>
        <w:ind w:left="709" w:right="637"/>
        <w:jc w:val="both"/>
        <w:rPr>
          <w:lang w:eastAsia="en-US"/>
        </w:rPr>
      </w:pPr>
    </w:p>
    <w:p w14:paraId="6CAF5106" w14:textId="7F16F4C8" w:rsidR="00613538" w:rsidRPr="00613538" w:rsidRDefault="00613538" w:rsidP="00992B0F">
      <w:pPr>
        <w:ind w:left="709" w:right="637"/>
        <w:jc w:val="both"/>
        <w:rPr>
          <w:lang w:eastAsia="en-US"/>
        </w:rPr>
      </w:pPr>
      <w:r w:rsidRPr="00613538">
        <w:rPr>
          <w:lang w:eastAsia="en-US"/>
        </w:rPr>
        <w:t xml:space="preserve">V skladu s petim odstavkom 35. člena Zakona o integriteti in preprečevanju korupcije (Uradni list RS, št. 69/11 – uradno prečiščeno </w:t>
      </w:r>
      <w:r w:rsidRPr="001F2BC9">
        <w:rPr>
          <w:lang w:eastAsia="en-US"/>
        </w:rPr>
        <w:t xml:space="preserve">besedilo in 158/20, </w:t>
      </w:r>
      <w:r w:rsidR="001F2BC9" w:rsidRPr="001F2BC9">
        <w:rPr>
          <w:shd w:val="clear" w:color="auto" w:fill="FFFFFF"/>
        </w:rPr>
        <w:t> </w:t>
      </w:r>
      <w:hyperlink r:id="rId26" w:tgtFrame="_blank" w:tooltip="Zakon o debirokratizaciji" w:history="1">
        <w:r w:rsidR="001F2BC9" w:rsidRPr="001F2BC9">
          <w:rPr>
            <w:rStyle w:val="Hiperpovezava"/>
            <w:rFonts w:cs="Calibri Light"/>
            <w:color w:val="auto"/>
            <w:shd w:val="clear" w:color="auto" w:fill="FFFFFF"/>
          </w:rPr>
          <w:t>3/22</w:t>
        </w:r>
      </w:hyperlink>
      <w:r w:rsidR="001F2BC9" w:rsidRPr="001F2BC9">
        <w:rPr>
          <w:shd w:val="clear" w:color="auto" w:fill="FFFFFF"/>
        </w:rPr>
        <w:t> – ZDeb in </w:t>
      </w:r>
      <w:hyperlink r:id="rId27" w:tgtFrame="_blank" w:tooltip="Zakon o zaščiti prijaviteljev" w:history="1">
        <w:r w:rsidR="001F2BC9" w:rsidRPr="001F2BC9">
          <w:rPr>
            <w:rStyle w:val="Hiperpovezava"/>
            <w:rFonts w:cs="Calibri Light"/>
            <w:color w:val="auto"/>
            <w:shd w:val="clear" w:color="auto" w:fill="FFFFFF"/>
          </w:rPr>
          <w:t>16/23</w:t>
        </w:r>
      </w:hyperlink>
      <w:r w:rsidR="001F2BC9" w:rsidRPr="001F2BC9">
        <w:rPr>
          <w:shd w:val="clear" w:color="auto" w:fill="FFFFFF"/>
        </w:rPr>
        <w:t xml:space="preserve"> – ZZPri, </w:t>
      </w:r>
      <w:r w:rsidRPr="001F2BC9">
        <w:rPr>
          <w:lang w:eastAsia="en-US"/>
        </w:rPr>
        <w:t xml:space="preserve">ZIntPK) poda </w:t>
      </w:r>
      <w:r w:rsidRPr="00613538">
        <w:rPr>
          <w:lang w:eastAsia="en-US"/>
        </w:rPr>
        <w:t xml:space="preserve">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ZIntPK.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1. odstavek 35. člena ZIntPK:</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3EC9D924"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97" w:name="_TOC_250000"/>
      <w:r w:rsidRPr="00DD4669">
        <w:rPr>
          <w:b/>
          <w:bCs/>
          <w:i w:val="0"/>
          <w:iCs/>
          <w:sz w:val="22"/>
          <w:szCs w:val="22"/>
          <w:u w:val="none"/>
        </w:rPr>
        <w:t>4.1</w:t>
      </w:r>
      <w:r w:rsidR="003E1AD7" w:rsidRPr="00DD4669">
        <w:rPr>
          <w:b/>
          <w:bCs/>
          <w:i w:val="0"/>
          <w:iCs/>
          <w:sz w:val="22"/>
          <w:szCs w:val="22"/>
          <w:u w:val="none"/>
        </w:rPr>
        <w:t>1</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97"/>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4147E384"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r w:rsidR="001F2BC9" w:rsidRPr="001F2BC9">
        <w:rPr>
          <w:lang w:eastAsia="en-US"/>
        </w:rPr>
        <w:t xml:space="preserve">in 158/20, </w:t>
      </w:r>
      <w:r w:rsidR="001F2BC9" w:rsidRPr="001F2BC9">
        <w:rPr>
          <w:shd w:val="clear" w:color="auto" w:fill="FFFFFF"/>
        </w:rPr>
        <w:t> </w:t>
      </w:r>
      <w:hyperlink r:id="rId28" w:tgtFrame="_blank" w:tooltip="Zakon o debirokratizaciji" w:history="1">
        <w:r w:rsidR="001F2BC9" w:rsidRPr="001F2BC9">
          <w:rPr>
            <w:rStyle w:val="Hiperpovezava"/>
            <w:rFonts w:cs="Calibri Light"/>
            <w:color w:val="auto"/>
            <w:shd w:val="clear" w:color="auto" w:fill="FFFFFF"/>
          </w:rPr>
          <w:t>3/22</w:t>
        </w:r>
      </w:hyperlink>
      <w:r w:rsidR="001F2BC9" w:rsidRPr="001F2BC9">
        <w:rPr>
          <w:shd w:val="clear" w:color="auto" w:fill="FFFFFF"/>
        </w:rPr>
        <w:t> – ZDeb in </w:t>
      </w:r>
      <w:hyperlink r:id="rId29" w:tgtFrame="_blank" w:tooltip="Zakon o zaščiti prijaviteljev" w:history="1">
        <w:r w:rsidR="001F2BC9" w:rsidRPr="001F2BC9">
          <w:rPr>
            <w:rStyle w:val="Hiperpovezava"/>
            <w:rFonts w:cs="Calibri Light"/>
            <w:color w:val="auto"/>
            <w:shd w:val="clear" w:color="auto" w:fill="FFFFFF"/>
          </w:rPr>
          <w:t>16/23</w:t>
        </w:r>
      </w:hyperlink>
      <w:r w:rsidR="001F2BC9" w:rsidRPr="001F2BC9">
        <w:rPr>
          <w:shd w:val="clear" w:color="auto" w:fill="FFFFFF"/>
        </w:rPr>
        <w:t xml:space="preserve"> – ZZPri, </w:t>
      </w:r>
      <w:r>
        <w:t>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družbe, ki prenehajo obstajati z dnem 28.7.2012, zato te del določbe 14/VI ZIntPK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2D2FFC">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39"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40"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41"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42"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43"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44"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5"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6"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7"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2D2FFC">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6B116441" w14:textId="153FF56C" w:rsidR="002362EF" w:rsidRDefault="002362EF" w:rsidP="00992B0F">
      <w:pPr>
        <w:ind w:firstLine="426"/>
      </w:pPr>
    </w:p>
    <w:p w14:paraId="51B6E19D" w14:textId="6FFA1268" w:rsidR="002362EF" w:rsidRDefault="002362EF" w:rsidP="00992B0F">
      <w:pPr>
        <w:ind w:firstLine="426"/>
      </w:pPr>
    </w:p>
    <w:p w14:paraId="67A11FD5" w14:textId="2B4F188E" w:rsidR="002362EF" w:rsidRDefault="002362EF" w:rsidP="00992B0F">
      <w:pPr>
        <w:ind w:firstLine="426"/>
      </w:pPr>
    </w:p>
    <w:p w14:paraId="102293B0" w14:textId="77777777" w:rsidR="00302FBA" w:rsidRDefault="00302FBA" w:rsidP="00992B0F">
      <w:pPr>
        <w:ind w:firstLine="426"/>
      </w:pPr>
    </w:p>
    <w:p w14:paraId="7A50509B" w14:textId="609C1530" w:rsidR="002362EF" w:rsidRPr="00264D30" w:rsidRDefault="004B0CB7" w:rsidP="004B0CB7">
      <w:pPr>
        <w:ind w:firstLine="720"/>
        <w:rPr>
          <w:b/>
          <w:bCs/>
        </w:rPr>
      </w:pPr>
      <w:r w:rsidRPr="00264D30">
        <w:rPr>
          <w:b/>
          <w:bCs/>
        </w:rPr>
        <w:lastRenderedPageBreak/>
        <w:t>4.1</w:t>
      </w:r>
      <w:r w:rsidR="003E1AD7" w:rsidRPr="00264D30">
        <w:rPr>
          <w:b/>
          <w:bCs/>
        </w:rPr>
        <w:t>2</w:t>
      </w:r>
      <w:r w:rsidRPr="00264D30">
        <w:rPr>
          <w:b/>
          <w:bCs/>
        </w:rPr>
        <w:t>.</w:t>
      </w:r>
      <w:r w:rsidR="00DD4669" w:rsidRPr="00264D30">
        <w:rPr>
          <w:b/>
          <w:bCs/>
        </w:rPr>
        <w:t xml:space="preserve"> </w:t>
      </w:r>
      <w:r w:rsidRPr="00264D30">
        <w:rPr>
          <w:b/>
          <w:bCs/>
        </w:rPr>
        <w:t>OPIS PREDMETA NAROČILA</w:t>
      </w:r>
    </w:p>
    <w:p w14:paraId="535C57FF" w14:textId="77777777" w:rsidR="004B0CB7" w:rsidRPr="00264D30" w:rsidRDefault="004B0CB7" w:rsidP="004B0CB7">
      <w:pPr>
        <w:ind w:right="791"/>
        <w:jc w:val="both"/>
        <w:rPr>
          <w:b/>
          <w:bCs/>
        </w:rPr>
      </w:pPr>
    </w:p>
    <w:p w14:paraId="202C9FCF" w14:textId="3116B787" w:rsidR="00853176" w:rsidRPr="00264D30" w:rsidRDefault="004B0CB7" w:rsidP="00DD4669">
      <w:pPr>
        <w:ind w:right="791" w:firstLine="720"/>
        <w:jc w:val="both"/>
        <w:rPr>
          <w:b/>
          <w:bCs/>
        </w:rPr>
      </w:pPr>
      <w:r w:rsidRPr="00264D30">
        <w:rPr>
          <w:b/>
          <w:bCs/>
        </w:rPr>
        <w:t>4.1</w:t>
      </w:r>
      <w:r w:rsidR="003E1AD7" w:rsidRPr="00264D30">
        <w:rPr>
          <w:b/>
          <w:bCs/>
        </w:rPr>
        <w:t>2</w:t>
      </w:r>
      <w:r w:rsidRPr="00264D30">
        <w:rPr>
          <w:b/>
          <w:bCs/>
        </w:rPr>
        <w:t>.1.</w:t>
      </w:r>
      <w:r w:rsidR="00DD4669" w:rsidRPr="00264D30">
        <w:rPr>
          <w:b/>
          <w:bCs/>
        </w:rPr>
        <w:t xml:space="preserve"> </w:t>
      </w:r>
      <w:r w:rsidRPr="00264D30">
        <w:rPr>
          <w:b/>
          <w:bCs/>
        </w:rPr>
        <w:t>Vrste goriva in okvirne količine</w:t>
      </w:r>
    </w:p>
    <w:p w14:paraId="0F5ECEB0" w14:textId="77777777" w:rsidR="00853176" w:rsidRPr="00321125" w:rsidRDefault="00853176" w:rsidP="00853176">
      <w:pPr>
        <w:rPr>
          <w:rFonts w:cstheme="minorHAnsi"/>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853176" w:rsidRPr="00321125" w14:paraId="6858ABB8" w14:textId="77777777" w:rsidTr="008F0A4A">
        <w:trPr>
          <w:trHeight w:val="488"/>
        </w:trPr>
        <w:tc>
          <w:tcPr>
            <w:tcW w:w="7225" w:type="dxa"/>
            <w:gridSpan w:val="2"/>
            <w:shd w:val="clear" w:color="auto" w:fill="D9D9D9" w:themeFill="background1" w:themeFillShade="D9"/>
          </w:tcPr>
          <w:p w14:paraId="432BF5A0" w14:textId="6FDBE996" w:rsidR="00853176" w:rsidRPr="00321125" w:rsidRDefault="00853176" w:rsidP="008F0A4A">
            <w:pPr>
              <w:jc w:val="center"/>
              <w:rPr>
                <w:rFonts w:cstheme="minorHAnsi"/>
                <w:b/>
              </w:rPr>
            </w:pPr>
            <w:r w:rsidRPr="00321125">
              <w:rPr>
                <w:rFonts w:cstheme="minorHAnsi"/>
                <w:b/>
              </w:rPr>
              <w:t>VRSTA GORIVA</w:t>
            </w:r>
            <w:r w:rsidR="008708C3" w:rsidRPr="00321125">
              <w:rPr>
                <w:rFonts w:cstheme="minorHAnsi"/>
                <w:b/>
              </w:rPr>
              <w:t xml:space="preserve"> </w:t>
            </w:r>
          </w:p>
        </w:tc>
        <w:tc>
          <w:tcPr>
            <w:tcW w:w="1842" w:type="dxa"/>
            <w:shd w:val="clear" w:color="auto" w:fill="D9D9D9" w:themeFill="background1" w:themeFillShade="D9"/>
          </w:tcPr>
          <w:p w14:paraId="087AE41A" w14:textId="6FFB1259" w:rsidR="00853176" w:rsidRPr="00321125" w:rsidRDefault="008708C3" w:rsidP="008F0A4A">
            <w:pPr>
              <w:jc w:val="center"/>
              <w:rPr>
                <w:rFonts w:cstheme="minorHAnsi"/>
                <w:b/>
              </w:rPr>
            </w:pPr>
            <w:r w:rsidRPr="00321125">
              <w:rPr>
                <w:rFonts w:cstheme="minorHAnsi"/>
                <w:b/>
              </w:rPr>
              <w:t xml:space="preserve">OKVIRNA </w:t>
            </w:r>
            <w:r w:rsidR="00853176" w:rsidRPr="00321125">
              <w:rPr>
                <w:rFonts w:cstheme="minorHAnsi"/>
                <w:b/>
              </w:rPr>
              <w:t>KOLIČINA V LITRIH</w:t>
            </w:r>
          </w:p>
          <w:p w14:paraId="6D8D7F47" w14:textId="77777777" w:rsidR="00853176" w:rsidRPr="00321125" w:rsidRDefault="00853176" w:rsidP="008F0A4A">
            <w:pPr>
              <w:jc w:val="center"/>
              <w:rPr>
                <w:rFonts w:cstheme="minorHAnsi"/>
                <w:b/>
              </w:rPr>
            </w:pPr>
          </w:p>
        </w:tc>
      </w:tr>
      <w:tr w:rsidR="002D4504" w:rsidRPr="002D4504" w14:paraId="3F3E0873" w14:textId="77777777" w:rsidTr="008F0A4A">
        <w:trPr>
          <w:trHeight w:val="488"/>
        </w:trPr>
        <w:tc>
          <w:tcPr>
            <w:tcW w:w="562" w:type="dxa"/>
          </w:tcPr>
          <w:p w14:paraId="2CC0A576" w14:textId="77777777" w:rsidR="001F3B48" w:rsidRPr="002D4504" w:rsidRDefault="001F3B48" w:rsidP="001F3B48">
            <w:pPr>
              <w:jc w:val="center"/>
              <w:rPr>
                <w:rFonts w:cstheme="minorHAnsi"/>
              </w:rPr>
            </w:pPr>
            <w:r w:rsidRPr="002D4504">
              <w:rPr>
                <w:rFonts w:cstheme="minorHAnsi"/>
              </w:rPr>
              <w:t>1.</w:t>
            </w:r>
          </w:p>
        </w:tc>
        <w:tc>
          <w:tcPr>
            <w:tcW w:w="6663" w:type="dxa"/>
          </w:tcPr>
          <w:p w14:paraId="7151B6A9" w14:textId="63C13576" w:rsidR="001F3B48" w:rsidRPr="002D4504" w:rsidRDefault="001F3B48" w:rsidP="001F3B48">
            <w:pPr>
              <w:rPr>
                <w:rFonts w:cstheme="minorHAnsi"/>
              </w:rPr>
            </w:pPr>
            <w:r w:rsidRPr="002D4504">
              <w:rPr>
                <w:rFonts w:cstheme="minorHAnsi"/>
                <w:b/>
              </w:rPr>
              <w:t>Dizelsko gorivo</w:t>
            </w:r>
            <w:r w:rsidRPr="002D4504">
              <w:rPr>
                <w:rFonts w:cstheme="minorHAnsi"/>
              </w:rPr>
              <w:t>, dostava v rezervoar vozil na lokacijo naročnika CERO</w:t>
            </w:r>
            <w:r w:rsidR="00EF7D47" w:rsidRPr="002D4504">
              <w:rPr>
                <w:rFonts w:cstheme="minorHAnsi"/>
              </w:rPr>
              <w:t>; Dolga Poljan</w:t>
            </w:r>
            <w:r w:rsidR="00321125" w:rsidRPr="002D4504">
              <w:rPr>
                <w:rFonts w:cstheme="minorHAnsi"/>
              </w:rPr>
              <w:t>a</w:t>
            </w:r>
            <w:r w:rsidR="00EF7D47" w:rsidRPr="002D4504">
              <w:rPr>
                <w:rFonts w:cstheme="minorHAnsi"/>
              </w:rPr>
              <w:t xml:space="preserve"> 1i, 5271 Vipava </w:t>
            </w:r>
          </w:p>
        </w:tc>
        <w:tc>
          <w:tcPr>
            <w:tcW w:w="1842" w:type="dxa"/>
          </w:tcPr>
          <w:p w14:paraId="66D973D8" w14:textId="18879CAD" w:rsidR="001F3B48" w:rsidRPr="002D4504" w:rsidRDefault="001F3B48" w:rsidP="00474086">
            <w:pPr>
              <w:jc w:val="right"/>
              <w:rPr>
                <w:rFonts w:cstheme="minorHAnsi"/>
              </w:rPr>
            </w:pPr>
            <w:r w:rsidRPr="002D4504">
              <w:rPr>
                <w:rFonts w:cstheme="minorHAnsi"/>
              </w:rPr>
              <w:t>16.000,00</w:t>
            </w:r>
          </w:p>
        </w:tc>
      </w:tr>
      <w:tr w:rsidR="002D4504" w:rsidRPr="002D4504" w14:paraId="08AD37BB" w14:textId="77777777" w:rsidTr="008F0A4A">
        <w:trPr>
          <w:trHeight w:val="488"/>
        </w:trPr>
        <w:tc>
          <w:tcPr>
            <w:tcW w:w="562" w:type="dxa"/>
          </w:tcPr>
          <w:p w14:paraId="49D6FB98" w14:textId="77777777" w:rsidR="001F3B48" w:rsidRPr="002D4504" w:rsidRDefault="001F3B48" w:rsidP="001F3B48">
            <w:pPr>
              <w:jc w:val="center"/>
              <w:rPr>
                <w:rFonts w:cstheme="minorHAnsi"/>
              </w:rPr>
            </w:pPr>
            <w:r w:rsidRPr="002D4504">
              <w:rPr>
                <w:rFonts w:cstheme="minorHAnsi"/>
              </w:rPr>
              <w:t>2.</w:t>
            </w:r>
          </w:p>
        </w:tc>
        <w:tc>
          <w:tcPr>
            <w:tcW w:w="6663" w:type="dxa"/>
          </w:tcPr>
          <w:p w14:paraId="365428E2" w14:textId="02203EA8" w:rsidR="001F3B48" w:rsidRPr="002D4504" w:rsidRDefault="001F3B48" w:rsidP="001F3B48">
            <w:pPr>
              <w:rPr>
                <w:rFonts w:cstheme="minorHAnsi"/>
              </w:rPr>
            </w:pPr>
            <w:r w:rsidRPr="002D4504">
              <w:rPr>
                <w:rFonts w:cstheme="minorHAnsi"/>
                <w:b/>
              </w:rPr>
              <w:t>Dizelsko gorivo</w:t>
            </w:r>
            <w:r w:rsidRPr="002D4504">
              <w:rPr>
                <w:rFonts w:cstheme="minorHAnsi"/>
              </w:rPr>
              <w:t>, nakup na bencinskih servisih s plačilnimi karticami ponudnika</w:t>
            </w:r>
          </w:p>
        </w:tc>
        <w:tc>
          <w:tcPr>
            <w:tcW w:w="1842" w:type="dxa"/>
          </w:tcPr>
          <w:p w14:paraId="55B12A36" w14:textId="67C3AE47" w:rsidR="001F3B48" w:rsidRPr="002D4504" w:rsidRDefault="001F3B48" w:rsidP="00474086">
            <w:pPr>
              <w:jc w:val="right"/>
              <w:rPr>
                <w:rFonts w:cstheme="minorHAnsi"/>
              </w:rPr>
            </w:pPr>
            <w:r w:rsidRPr="002D4504">
              <w:rPr>
                <w:rFonts w:cstheme="minorHAnsi"/>
              </w:rPr>
              <w:t>180.000,00</w:t>
            </w:r>
          </w:p>
        </w:tc>
      </w:tr>
      <w:tr w:rsidR="002D4504" w:rsidRPr="002D4504" w14:paraId="686AF28B" w14:textId="77777777" w:rsidTr="008F0A4A">
        <w:trPr>
          <w:trHeight w:val="489"/>
        </w:trPr>
        <w:tc>
          <w:tcPr>
            <w:tcW w:w="562" w:type="dxa"/>
          </w:tcPr>
          <w:p w14:paraId="695CDE50" w14:textId="09B20636" w:rsidR="001F3B48" w:rsidRPr="002D4504" w:rsidRDefault="001F3B48" w:rsidP="001F3B48">
            <w:pPr>
              <w:jc w:val="center"/>
              <w:rPr>
                <w:rFonts w:cstheme="minorHAnsi"/>
              </w:rPr>
            </w:pPr>
            <w:r w:rsidRPr="002D4504">
              <w:rPr>
                <w:rFonts w:cstheme="minorHAnsi"/>
              </w:rPr>
              <w:t>3.</w:t>
            </w:r>
          </w:p>
        </w:tc>
        <w:tc>
          <w:tcPr>
            <w:tcW w:w="6663" w:type="dxa"/>
          </w:tcPr>
          <w:p w14:paraId="2AC98020" w14:textId="343E18E6" w:rsidR="001F3B48" w:rsidRPr="002D4504" w:rsidRDefault="001F3B48" w:rsidP="001F3B48">
            <w:pPr>
              <w:rPr>
                <w:rFonts w:cstheme="minorHAnsi"/>
                <w:b/>
              </w:rPr>
            </w:pPr>
            <w:r w:rsidRPr="002D4504">
              <w:rPr>
                <w:rFonts w:cstheme="minorHAnsi"/>
                <w:b/>
              </w:rPr>
              <w:t xml:space="preserve">Kurilno olje ekstra lahko, </w:t>
            </w:r>
            <w:r w:rsidRPr="002D4504">
              <w:rPr>
                <w:rFonts w:cstheme="minorHAnsi"/>
              </w:rPr>
              <w:t>nakup na bencinskih servisih s plačilnimi karticami ponudnika</w:t>
            </w:r>
          </w:p>
        </w:tc>
        <w:tc>
          <w:tcPr>
            <w:tcW w:w="1842" w:type="dxa"/>
          </w:tcPr>
          <w:p w14:paraId="0F451608" w14:textId="25924D00" w:rsidR="001F3B48" w:rsidRPr="002D4504" w:rsidRDefault="001F3B48" w:rsidP="00474086">
            <w:pPr>
              <w:jc w:val="right"/>
              <w:rPr>
                <w:rFonts w:cstheme="minorHAnsi"/>
              </w:rPr>
            </w:pPr>
            <w:r w:rsidRPr="002D4504">
              <w:rPr>
                <w:rFonts w:cstheme="minorHAnsi"/>
              </w:rPr>
              <w:t>1.000,00</w:t>
            </w:r>
          </w:p>
        </w:tc>
      </w:tr>
      <w:tr w:rsidR="002D4504" w:rsidRPr="002D4504" w14:paraId="006517FF" w14:textId="77777777" w:rsidTr="008F0A4A">
        <w:trPr>
          <w:trHeight w:val="489"/>
        </w:trPr>
        <w:tc>
          <w:tcPr>
            <w:tcW w:w="562" w:type="dxa"/>
          </w:tcPr>
          <w:p w14:paraId="783FB9CD" w14:textId="7319DEF8" w:rsidR="001F3B48" w:rsidRPr="002D4504" w:rsidRDefault="001F3B48" w:rsidP="001F3B48">
            <w:pPr>
              <w:jc w:val="center"/>
              <w:rPr>
                <w:rFonts w:cstheme="minorHAnsi"/>
              </w:rPr>
            </w:pPr>
            <w:r w:rsidRPr="002D4504">
              <w:rPr>
                <w:rFonts w:cstheme="minorHAnsi"/>
              </w:rPr>
              <w:t>4.</w:t>
            </w:r>
          </w:p>
        </w:tc>
        <w:tc>
          <w:tcPr>
            <w:tcW w:w="6663" w:type="dxa"/>
          </w:tcPr>
          <w:p w14:paraId="3FC7E881" w14:textId="77777777" w:rsidR="001F3B48" w:rsidRPr="002D4504" w:rsidRDefault="001F3B48" w:rsidP="001F3B48">
            <w:pPr>
              <w:rPr>
                <w:rFonts w:cstheme="minorHAnsi"/>
              </w:rPr>
            </w:pPr>
            <w:r w:rsidRPr="002D4504">
              <w:rPr>
                <w:rFonts w:cstheme="minorHAnsi"/>
                <w:b/>
              </w:rPr>
              <w:t>Motorni bencin NMB95</w:t>
            </w:r>
            <w:r w:rsidRPr="002D4504">
              <w:rPr>
                <w:rFonts w:cstheme="minorHAnsi"/>
              </w:rPr>
              <w:t>, nakup na bencinskih servisih s plačilnimi karticami ponudnika</w:t>
            </w:r>
          </w:p>
        </w:tc>
        <w:tc>
          <w:tcPr>
            <w:tcW w:w="1842" w:type="dxa"/>
          </w:tcPr>
          <w:p w14:paraId="732F8097" w14:textId="78A0BCA8" w:rsidR="001F3B48" w:rsidRPr="002D4504" w:rsidRDefault="001F3B48" w:rsidP="00474086">
            <w:pPr>
              <w:jc w:val="right"/>
              <w:rPr>
                <w:rFonts w:cstheme="minorHAnsi"/>
              </w:rPr>
            </w:pPr>
            <w:r w:rsidRPr="002D4504">
              <w:rPr>
                <w:rFonts w:cstheme="minorHAnsi"/>
              </w:rPr>
              <w:t>8.000,00</w:t>
            </w:r>
          </w:p>
        </w:tc>
      </w:tr>
      <w:tr w:rsidR="002D4504" w:rsidRPr="002D4504" w14:paraId="1B4C10DF" w14:textId="77777777" w:rsidTr="008F0A4A">
        <w:trPr>
          <w:trHeight w:val="488"/>
        </w:trPr>
        <w:tc>
          <w:tcPr>
            <w:tcW w:w="562" w:type="dxa"/>
          </w:tcPr>
          <w:p w14:paraId="41563DEB" w14:textId="04CEF2E2" w:rsidR="001F3B48" w:rsidRPr="002D4504" w:rsidRDefault="001F3B48" w:rsidP="001F3B48">
            <w:pPr>
              <w:jc w:val="center"/>
              <w:rPr>
                <w:rFonts w:cstheme="minorHAnsi"/>
              </w:rPr>
            </w:pPr>
            <w:r w:rsidRPr="002D4504">
              <w:rPr>
                <w:rFonts w:cstheme="minorHAnsi"/>
              </w:rPr>
              <w:t>5.</w:t>
            </w:r>
          </w:p>
        </w:tc>
        <w:tc>
          <w:tcPr>
            <w:tcW w:w="6663" w:type="dxa"/>
          </w:tcPr>
          <w:p w14:paraId="249247A0" w14:textId="77777777" w:rsidR="001F3B48" w:rsidRPr="002D4504" w:rsidRDefault="001F3B48" w:rsidP="001F3B48">
            <w:pPr>
              <w:rPr>
                <w:rFonts w:cstheme="minorHAnsi"/>
              </w:rPr>
            </w:pPr>
            <w:r w:rsidRPr="002D4504">
              <w:rPr>
                <w:rFonts w:cstheme="minorHAnsi"/>
                <w:b/>
              </w:rPr>
              <w:t>Motorni bencin NMB100</w:t>
            </w:r>
            <w:r w:rsidRPr="002D4504">
              <w:rPr>
                <w:rFonts w:cstheme="minorHAnsi"/>
              </w:rPr>
              <w:t>, nakup na bencinskih servisih s plačilnimi karticami ponudnika</w:t>
            </w:r>
          </w:p>
        </w:tc>
        <w:tc>
          <w:tcPr>
            <w:tcW w:w="1842" w:type="dxa"/>
          </w:tcPr>
          <w:p w14:paraId="1AD29287" w14:textId="73DEDD34" w:rsidR="001F3B48" w:rsidRPr="002D4504" w:rsidRDefault="001F3B48" w:rsidP="00474086">
            <w:pPr>
              <w:jc w:val="right"/>
              <w:rPr>
                <w:rFonts w:cstheme="minorHAnsi"/>
              </w:rPr>
            </w:pPr>
            <w:r w:rsidRPr="002D4504">
              <w:rPr>
                <w:rFonts w:cstheme="minorHAnsi"/>
              </w:rPr>
              <w:t>1.000,00</w:t>
            </w:r>
          </w:p>
        </w:tc>
      </w:tr>
      <w:tr w:rsidR="002D4504" w:rsidRPr="002D4504" w14:paraId="066BA4BB" w14:textId="77777777" w:rsidTr="008F0A4A">
        <w:trPr>
          <w:trHeight w:val="488"/>
        </w:trPr>
        <w:tc>
          <w:tcPr>
            <w:tcW w:w="562" w:type="dxa"/>
          </w:tcPr>
          <w:p w14:paraId="50300DF5" w14:textId="019FCF9B" w:rsidR="001F3B48" w:rsidRPr="002D4504" w:rsidRDefault="001F3B48" w:rsidP="001F3B48">
            <w:pPr>
              <w:jc w:val="center"/>
              <w:rPr>
                <w:rFonts w:cstheme="minorHAnsi"/>
              </w:rPr>
            </w:pPr>
            <w:r w:rsidRPr="002D4504">
              <w:rPr>
                <w:rFonts w:cstheme="minorHAnsi"/>
              </w:rPr>
              <w:t>6.</w:t>
            </w:r>
          </w:p>
        </w:tc>
        <w:tc>
          <w:tcPr>
            <w:tcW w:w="6663" w:type="dxa"/>
          </w:tcPr>
          <w:p w14:paraId="7A51D018" w14:textId="5F244B22" w:rsidR="001F3B48" w:rsidRPr="002D4504" w:rsidRDefault="001F3B48" w:rsidP="001F3B48">
            <w:pPr>
              <w:tabs>
                <w:tab w:val="left" w:pos="1995"/>
              </w:tabs>
              <w:rPr>
                <w:rFonts w:cstheme="minorHAnsi"/>
                <w:b/>
              </w:rPr>
            </w:pPr>
            <w:r w:rsidRPr="002D4504">
              <w:rPr>
                <w:rFonts w:cstheme="minorHAnsi"/>
                <w:b/>
              </w:rPr>
              <w:t>Dodatek za čistejši izpuh (AdBlue)</w:t>
            </w:r>
            <w:r w:rsidRPr="002D4504">
              <w:rPr>
                <w:rFonts w:cstheme="minorHAnsi"/>
              </w:rPr>
              <w:t>, nakup na bencinskih servisih</w:t>
            </w:r>
            <w:r w:rsidR="008933F2" w:rsidRPr="002D4504">
              <w:rPr>
                <w:rFonts w:cstheme="minorHAnsi"/>
              </w:rPr>
              <w:t xml:space="preserve"> s</w:t>
            </w:r>
            <w:r w:rsidR="00EF7D47" w:rsidRPr="002D4504">
              <w:rPr>
                <w:rFonts w:cstheme="minorHAnsi"/>
              </w:rPr>
              <w:t xml:space="preserve"> plačilnimi karticami ponudnika</w:t>
            </w:r>
          </w:p>
        </w:tc>
        <w:tc>
          <w:tcPr>
            <w:tcW w:w="1842" w:type="dxa"/>
          </w:tcPr>
          <w:p w14:paraId="2FA92134" w14:textId="47D91045" w:rsidR="001F3B48" w:rsidRPr="002D4504" w:rsidRDefault="001F3B48" w:rsidP="00474086">
            <w:pPr>
              <w:jc w:val="right"/>
              <w:rPr>
                <w:rFonts w:cstheme="minorHAnsi"/>
              </w:rPr>
            </w:pPr>
            <w:r w:rsidRPr="002D4504">
              <w:rPr>
                <w:rFonts w:cstheme="minorHAnsi"/>
              </w:rPr>
              <w:t>4.000,00</w:t>
            </w:r>
          </w:p>
        </w:tc>
      </w:tr>
      <w:tr w:rsidR="002D4504" w:rsidRPr="002D4504" w14:paraId="11DA7763" w14:textId="77777777" w:rsidTr="008F0A4A">
        <w:trPr>
          <w:trHeight w:val="489"/>
        </w:trPr>
        <w:tc>
          <w:tcPr>
            <w:tcW w:w="562" w:type="dxa"/>
          </w:tcPr>
          <w:p w14:paraId="6A9B4F6E" w14:textId="7F7073AA" w:rsidR="001F3B48" w:rsidRPr="002D4504" w:rsidRDefault="001F3B48" w:rsidP="001F3B48">
            <w:pPr>
              <w:jc w:val="center"/>
              <w:rPr>
                <w:rFonts w:cstheme="minorHAnsi"/>
              </w:rPr>
            </w:pPr>
            <w:r w:rsidRPr="002D4504">
              <w:rPr>
                <w:rFonts w:cstheme="minorHAnsi"/>
              </w:rPr>
              <w:t>7.</w:t>
            </w:r>
          </w:p>
        </w:tc>
        <w:tc>
          <w:tcPr>
            <w:tcW w:w="6663" w:type="dxa"/>
          </w:tcPr>
          <w:p w14:paraId="21AF045E" w14:textId="2C242806" w:rsidR="001F3B48" w:rsidRPr="002D4504" w:rsidRDefault="001F3B48" w:rsidP="001F3B48">
            <w:pPr>
              <w:rPr>
                <w:rFonts w:cstheme="minorHAnsi"/>
              </w:rPr>
            </w:pPr>
            <w:r w:rsidRPr="002D4504">
              <w:rPr>
                <w:rFonts w:cstheme="minorHAnsi"/>
                <w:b/>
              </w:rPr>
              <w:t>Dodatek za čistejši izpuh (AdBlue)</w:t>
            </w:r>
            <w:r w:rsidRPr="002D4504">
              <w:rPr>
                <w:rFonts w:cstheme="minorHAnsi"/>
                <w:bCs/>
              </w:rPr>
              <w:t xml:space="preserve">, </w:t>
            </w:r>
            <w:r w:rsidRPr="002D4504">
              <w:rPr>
                <w:rFonts w:cstheme="minorHAnsi"/>
              </w:rPr>
              <w:t xml:space="preserve">posoda AdBlue kontejner </w:t>
            </w:r>
            <w:r w:rsidR="00321125" w:rsidRPr="002D4504">
              <w:rPr>
                <w:rFonts w:cstheme="minorHAnsi"/>
              </w:rPr>
              <w:t>1000</w:t>
            </w:r>
            <w:r w:rsidRPr="002D4504">
              <w:rPr>
                <w:rFonts w:cstheme="minorHAnsi"/>
              </w:rPr>
              <w:t>l</w:t>
            </w:r>
            <w:r w:rsidR="00321125" w:rsidRPr="002D4504">
              <w:rPr>
                <w:rFonts w:cstheme="minorHAnsi"/>
              </w:rPr>
              <w:t xml:space="preserve">, </w:t>
            </w:r>
            <w:r w:rsidR="00321125" w:rsidRPr="002D4504">
              <w:t>skladišče KSD d.o.o. Ajdovščina,  Tovarniška cesta 5c, 5270 Ajdovščina</w:t>
            </w:r>
          </w:p>
        </w:tc>
        <w:tc>
          <w:tcPr>
            <w:tcW w:w="1842" w:type="dxa"/>
          </w:tcPr>
          <w:p w14:paraId="52473C20" w14:textId="6D5214FC" w:rsidR="001F3B48" w:rsidRPr="002D4504" w:rsidRDefault="001F3B48" w:rsidP="00474086">
            <w:pPr>
              <w:jc w:val="right"/>
              <w:rPr>
                <w:rFonts w:cstheme="minorHAnsi"/>
              </w:rPr>
            </w:pPr>
            <w:r w:rsidRPr="002D4504">
              <w:rPr>
                <w:rFonts w:cstheme="minorHAnsi"/>
              </w:rPr>
              <w:t>4.000,00</w:t>
            </w:r>
          </w:p>
        </w:tc>
      </w:tr>
    </w:tbl>
    <w:p w14:paraId="0522C9B1" w14:textId="77777777" w:rsidR="00853176" w:rsidRDefault="00853176" w:rsidP="00853176">
      <w:pPr>
        <w:jc w:val="both"/>
        <w:rPr>
          <w:rFonts w:cstheme="minorHAnsi"/>
          <w:sz w:val="20"/>
          <w:szCs w:val="20"/>
        </w:rPr>
      </w:pPr>
    </w:p>
    <w:p w14:paraId="75B82AF1" w14:textId="26428A06" w:rsidR="00853176" w:rsidRPr="00750F6B" w:rsidRDefault="00853176" w:rsidP="00853176">
      <w:pPr>
        <w:jc w:val="both"/>
        <w:rPr>
          <w:rFonts w:cstheme="minorHAnsi"/>
        </w:rPr>
      </w:pPr>
      <w:r w:rsidRPr="00321125">
        <w:rPr>
          <w:rFonts w:cstheme="minorHAnsi"/>
        </w:rPr>
        <w:t>Ocenjena količina goriva se tekom izvajanja predmetnega javnega naročila lahko spremeni, poveča ali zmanjša, ker je odvisno od dejanskih potreb naročnika po gorivu.</w:t>
      </w:r>
    </w:p>
    <w:p w14:paraId="35544800" w14:textId="77777777" w:rsidR="00853176" w:rsidRPr="0009063D" w:rsidRDefault="00853176" w:rsidP="00853176">
      <w:pPr>
        <w:jc w:val="both"/>
        <w:rPr>
          <w:rFonts w:cstheme="minorHAnsi"/>
          <w:sz w:val="20"/>
          <w:szCs w:val="20"/>
        </w:rPr>
      </w:pPr>
    </w:p>
    <w:p w14:paraId="7D5B09EE" w14:textId="5F4D803C" w:rsidR="00853176" w:rsidRDefault="004B0CB7" w:rsidP="00DD4669">
      <w:pPr>
        <w:ind w:firstLine="720"/>
        <w:rPr>
          <w:rFonts w:cstheme="minorHAnsi"/>
          <w:b/>
        </w:rPr>
      </w:pPr>
      <w:r>
        <w:rPr>
          <w:rFonts w:cstheme="minorHAnsi"/>
          <w:b/>
        </w:rPr>
        <w:t>4.1</w:t>
      </w:r>
      <w:r w:rsidR="003E1AD7">
        <w:rPr>
          <w:rFonts w:cstheme="minorHAnsi"/>
          <w:b/>
        </w:rPr>
        <w:t>2</w:t>
      </w:r>
      <w:r>
        <w:rPr>
          <w:rFonts w:cstheme="minorHAnsi"/>
          <w:b/>
        </w:rPr>
        <w:t>.2.</w:t>
      </w:r>
      <w:r w:rsidR="00DD4669">
        <w:rPr>
          <w:rFonts w:cstheme="minorHAnsi"/>
          <w:b/>
        </w:rPr>
        <w:t xml:space="preserve"> </w:t>
      </w:r>
      <w:r w:rsidRPr="004B0CB7">
        <w:rPr>
          <w:rFonts w:cstheme="minorHAnsi"/>
          <w:b/>
        </w:rPr>
        <w:t>Kakovost goriva</w:t>
      </w:r>
    </w:p>
    <w:p w14:paraId="3B3D6905" w14:textId="77777777" w:rsidR="005A7626" w:rsidRPr="004B0CB7" w:rsidRDefault="005A7626" w:rsidP="00DD4669">
      <w:pPr>
        <w:ind w:firstLine="720"/>
        <w:rPr>
          <w:rFonts w:cstheme="minorHAnsi"/>
        </w:rPr>
      </w:pPr>
    </w:p>
    <w:p w14:paraId="59713933" w14:textId="77777777" w:rsidR="00321125" w:rsidRPr="00264D30" w:rsidRDefault="00321125" w:rsidP="00321125">
      <w:pPr>
        <w:jc w:val="both"/>
        <w:rPr>
          <w:rFonts w:cstheme="minorHAnsi"/>
        </w:rPr>
      </w:pPr>
      <w:r w:rsidRPr="00264D30">
        <w:rPr>
          <w:rFonts w:cstheme="minorHAnsi"/>
        </w:rPr>
        <w:t>Gorivo mora ustrezati vsem zahtevam, ki s bile opredeljene v razpisni dokumentaciji ter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0B0136FF" w14:textId="77777777" w:rsidR="00264D30" w:rsidRPr="0068759F" w:rsidRDefault="00264D30" w:rsidP="00264D30">
      <w:pPr>
        <w:jc w:val="both"/>
        <w:rPr>
          <w:rFonts w:cstheme="minorHAnsi"/>
        </w:rPr>
      </w:pPr>
    </w:p>
    <w:p w14:paraId="48A78AA9" w14:textId="77777777" w:rsidR="00264D30" w:rsidRPr="0068759F" w:rsidRDefault="00264D30" w:rsidP="00264D30">
      <w:pPr>
        <w:jc w:val="both"/>
        <w:rPr>
          <w:rFonts w:cstheme="minorHAnsi"/>
        </w:rPr>
      </w:pPr>
      <w:r w:rsidRPr="0068759F">
        <w:rPr>
          <w:rFonts w:cstheme="minorHAnsi"/>
        </w:rPr>
        <w:t>Izvajalec se obvezuje, da bo kakovost dobavljenega dizelskega goriva v skladu s standardom SIST EN 590 ali enakovrednemu standardu, kakovost dobavljenega neosvinčenega motornega bencina SIST EN 228 ali enakovrednemu standardu ter  kakovost dobavljenega kurilnega olje EL pa SIST 1011 ali enakovrednemu standardu.</w:t>
      </w:r>
    </w:p>
    <w:p w14:paraId="5E7F4DCF" w14:textId="77777777" w:rsidR="00264D30" w:rsidRPr="009936C7" w:rsidRDefault="00264D30" w:rsidP="00264D30">
      <w:pPr>
        <w:jc w:val="both"/>
        <w:rPr>
          <w:rFonts w:cstheme="minorHAnsi"/>
        </w:rPr>
      </w:pPr>
    </w:p>
    <w:p w14:paraId="54D8E4ED" w14:textId="77777777" w:rsidR="00264D30" w:rsidRPr="0068759F" w:rsidRDefault="00264D30" w:rsidP="00264D30">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1FD33310" w14:textId="77777777" w:rsidR="00264D30" w:rsidRPr="009936C7" w:rsidRDefault="00264D30" w:rsidP="00264D30">
      <w:pPr>
        <w:jc w:val="both"/>
        <w:rPr>
          <w:rFonts w:cstheme="minorHAnsi"/>
        </w:rPr>
      </w:pPr>
    </w:p>
    <w:p w14:paraId="045AB3EC" w14:textId="77777777" w:rsidR="00264D30" w:rsidRPr="0068759F" w:rsidRDefault="00264D30" w:rsidP="00264D30">
      <w:pPr>
        <w:jc w:val="both"/>
        <w:rPr>
          <w:rFonts w:cstheme="minorHAnsi"/>
        </w:rPr>
      </w:pPr>
      <w:r w:rsidRPr="0068759F">
        <w:rPr>
          <w:rFonts w:cstheme="minorHAnsi"/>
        </w:rPr>
        <w:t>Izvajalec je dolžan gorivo, ki ne ustreza naročenemu, nadomestiti z novo dobavo, najkasneje v roku dvanajst (12) ur od prejema reklamacije, razen, če se stranki ne dogovorita drugače.</w:t>
      </w:r>
    </w:p>
    <w:p w14:paraId="26B526AC" w14:textId="77777777" w:rsidR="00264D30" w:rsidRPr="000F1E78" w:rsidRDefault="00264D30" w:rsidP="00264D30">
      <w:pPr>
        <w:jc w:val="both"/>
        <w:rPr>
          <w:rFonts w:cstheme="minorHAnsi"/>
          <w:sz w:val="20"/>
          <w:szCs w:val="20"/>
        </w:rPr>
      </w:pPr>
    </w:p>
    <w:p w14:paraId="0E996855" w14:textId="77777777" w:rsidR="00264D30" w:rsidRPr="00F06028" w:rsidRDefault="00264D30" w:rsidP="00264D30">
      <w:pPr>
        <w:jc w:val="both"/>
        <w:rPr>
          <w:rFonts w:cstheme="minorHAnsi"/>
        </w:rPr>
      </w:pPr>
      <w:r w:rsidRPr="00F06028">
        <w:rPr>
          <w:rFonts w:cstheme="minorHAnsi"/>
        </w:rPr>
        <w:t>Vse stroške, povezane z reklamacijami krije izvajalec in v nobenem primeru ne bremenijo naročnika.</w:t>
      </w:r>
    </w:p>
    <w:p w14:paraId="2E44422C" w14:textId="77777777" w:rsidR="00264D30" w:rsidRPr="00F06028" w:rsidRDefault="00264D30" w:rsidP="00264D30">
      <w:pPr>
        <w:jc w:val="both"/>
        <w:rPr>
          <w:rFonts w:cstheme="minorHAnsi"/>
        </w:rPr>
      </w:pPr>
    </w:p>
    <w:p w14:paraId="0BAB5BCB" w14:textId="77777777" w:rsidR="00264D30" w:rsidRPr="00F06028" w:rsidRDefault="00264D30" w:rsidP="00264D30">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67AC4C3E" w14:textId="77777777" w:rsidR="00321125" w:rsidRPr="009936C7" w:rsidRDefault="00321125" w:rsidP="00321125">
      <w:pPr>
        <w:jc w:val="both"/>
        <w:rPr>
          <w:rFonts w:cstheme="minorHAnsi"/>
        </w:rPr>
      </w:pPr>
    </w:p>
    <w:p w14:paraId="0A689B62" w14:textId="77777777" w:rsidR="00321125" w:rsidRPr="009936C7" w:rsidRDefault="00321125" w:rsidP="00321125">
      <w:pPr>
        <w:jc w:val="both"/>
        <w:rPr>
          <w:rFonts w:cstheme="minorHAnsi"/>
        </w:rPr>
      </w:pPr>
    </w:p>
    <w:p w14:paraId="4DE2268D" w14:textId="64FD3DCF" w:rsidR="00853176" w:rsidRDefault="00853176" w:rsidP="00853176">
      <w:pPr>
        <w:jc w:val="both"/>
        <w:rPr>
          <w:rFonts w:cstheme="minorHAnsi"/>
          <w:sz w:val="20"/>
          <w:szCs w:val="20"/>
        </w:rPr>
      </w:pPr>
    </w:p>
    <w:p w14:paraId="62392808" w14:textId="77777777" w:rsidR="00061252" w:rsidRPr="0009063D" w:rsidRDefault="00061252" w:rsidP="00853176">
      <w:pPr>
        <w:jc w:val="both"/>
        <w:rPr>
          <w:rFonts w:cstheme="minorHAnsi"/>
          <w:sz w:val="20"/>
          <w:szCs w:val="20"/>
        </w:rPr>
      </w:pPr>
    </w:p>
    <w:p w14:paraId="791F13F4" w14:textId="77777777" w:rsidR="00303E81" w:rsidRDefault="00303E81" w:rsidP="005A1599">
      <w:pPr>
        <w:rPr>
          <w:rFonts w:cstheme="minorHAnsi"/>
          <w:b/>
          <w:sz w:val="20"/>
          <w:szCs w:val="20"/>
        </w:rPr>
      </w:pPr>
    </w:p>
    <w:p w14:paraId="1314C2C8" w14:textId="37526BD4" w:rsidR="005A1599" w:rsidRPr="003E1AD7" w:rsidRDefault="004B0CB7" w:rsidP="00DD4669">
      <w:pPr>
        <w:ind w:firstLine="720"/>
        <w:rPr>
          <w:rFonts w:cstheme="minorHAnsi"/>
        </w:rPr>
      </w:pPr>
      <w:r w:rsidRPr="003E1AD7">
        <w:rPr>
          <w:rFonts w:cstheme="minorHAnsi"/>
          <w:b/>
        </w:rPr>
        <w:t>4.1</w:t>
      </w:r>
      <w:r w:rsidR="003E1AD7" w:rsidRPr="003E1AD7">
        <w:rPr>
          <w:rFonts w:cstheme="minorHAnsi"/>
          <w:b/>
        </w:rPr>
        <w:t>2</w:t>
      </w:r>
      <w:r w:rsidRPr="003E1AD7">
        <w:rPr>
          <w:rFonts w:cstheme="minorHAnsi"/>
          <w:b/>
        </w:rPr>
        <w:t>.3.</w:t>
      </w:r>
      <w:r w:rsidR="00DD4669">
        <w:rPr>
          <w:rFonts w:cstheme="minorHAnsi"/>
          <w:b/>
        </w:rPr>
        <w:t xml:space="preserve"> </w:t>
      </w:r>
      <w:r w:rsidRPr="003E1AD7">
        <w:rPr>
          <w:rFonts w:cstheme="minorHAnsi"/>
          <w:b/>
        </w:rPr>
        <w:t>Cena goriva</w:t>
      </w:r>
    </w:p>
    <w:p w14:paraId="1E813CB0" w14:textId="77777777" w:rsidR="005A1599" w:rsidRPr="0009063D" w:rsidRDefault="005A1599" w:rsidP="005A1599">
      <w:pPr>
        <w:rPr>
          <w:rFonts w:cstheme="minorHAnsi"/>
          <w:sz w:val="20"/>
          <w:szCs w:val="20"/>
        </w:rPr>
      </w:pPr>
    </w:p>
    <w:p w14:paraId="5F01F118" w14:textId="18DC833D" w:rsidR="005A1599" w:rsidRPr="00264D30" w:rsidRDefault="005A1599" w:rsidP="005A1599">
      <w:pPr>
        <w:jc w:val="both"/>
        <w:rPr>
          <w:rFonts w:cstheme="minorHAnsi"/>
        </w:rPr>
      </w:pPr>
      <w:r w:rsidRPr="00264D30">
        <w:rPr>
          <w:rFonts w:cstheme="minorHAnsi"/>
        </w:rPr>
        <w:t xml:space="preserve">Cena na en (1) liter goriva se spreminja skladno z Uredbo o oblikovanju cen določenih naftnih derivatov (Uradni list RS, št. </w:t>
      </w:r>
      <w:hyperlink r:id="rId48" w:tgtFrame="_blank" w:tooltip="Uredba o oblikovanju cen določenih naftnih derivatov" w:history="1">
        <w:r w:rsidRPr="00264D30">
          <w:rPr>
            <w:rFonts w:cstheme="minorHAnsi"/>
          </w:rPr>
          <w:t>84/22</w:t>
        </w:r>
      </w:hyperlink>
      <w:r w:rsidR="00076D03" w:rsidRPr="00264D30">
        <w:rPr>
          <w:rFonts w:cstheme="minorHAnsi"/>
        </w:rPr>
        <w:t>,118/22, 119/22</w:t>
      </w:r>
      <w:r w:rsidRPr="00264D30">
        <w:rPr>
          <w:rFonts w:cstheme="minorHAnsi"/>
        </w:rPr>
        <w:t xml:space="preserve">), predpisa, ki bo to uredbo nadomestil, oziroma na podlagi veljavne zakonodaje. </w:t>
      </w:r>
    </w:p>
    <w:p w14:paraId="688B18A8" w14:textId="77777777" w:rsidR="005A1599" w:rsidRPr="00264D30" w:rsidRDefault="005A1599" w:rsidP="005A1599">
      <w:pPr>
        <w:jc w:val="both"/>
        <w:rPr>
          <w:rFonts w:cstheme="minorHAnsi"/>
        </w:rPr>
      </w:pPr>
      <w:r w:rsidRPr="00264D30">
        <w:rPr>
          <w:rFonts w:cstheme="minorHAnsi"/>
        </w:rPr>
        <w:t xml:space="preserve">Mehanizem oblikovanja cen naftnih derivatov, sestavine, ki jih morajo upoštevati distributerji, in merila, po katerih se morajo oblikovati cene ali njihove sestavine, navedene v predmetni uredbi, se ne uporabljajo za oblikovanje cen naftnih derivatov, ki se prodajajo na bencinskih servisih na servisnih prometnih površinah avtocest in hitrih cest. </w:t>
      </w:r>
    </w:p>
    <w:p w14:paraId="3B3DD74C" w14:textId="77777777" w:rsidR="005A1599" w:rsidRPr="00264D30" w:rsidRDefault="005A1599" w:rsidP="005A1599">
      <w:pPr>
        <w:jc w:val="both"/>
        <w:rPr>
          <w:rFonts w:cstheme="minorHAnsi"/>
        </w:rPr>
      </w:pPr>
      <w:r w:rsidRPr="00264D30">
        <w:rPr>
          <w:rFonts w:cstheme="minorHAnsi"/>
        </w:rPr>
        <w:t>Za avtoceste in hitre ceste se štejejo ceste, kot jih določa Uredba o kategorizaciji državnih cest (Uradni list RS, št. 102/12, 35/15, 38/15, 78/15, 21/16, 52/16, 64/16, 41/17, 63/17, 78/19, 89/20, 163/21 in 20/22).</w:t>
      </w:r>
    </w:p>
    <w:p w14:paraId="4E795886" w14:textId="77777777" w:rsidR="005A1599" w:rsidRPr="00264D30" w:rsidRDefault="005A1599" w:rsidP="005A1599">
      <w:pPr>
        <w:jc w:val="both"/>
        <w:rPr>
          <w:rFonts w:cstheme="minorHAnsi"/>
        </w:rPr>
      </w:pPr>
    </w:p>
    <w:p w14:paraId="2045E552" w14:textId="6CB90FCD" w:rsidR="005A1599" w:rsidRPr="00264D30" w:rsidRDefault="005A1599" w:rsidP="005A1599">
      <w:pPr>
        <w:jc w:val="both"/>
        <w:rPr>
          <w:rFonts w:cstheme="minorHAnsi"/>
        </w:rPr>
      </w:pPr>
      <w:r w:rsidRPr="00264D30">
        <w:rPr>
          <w:rFonts w:cstheme="minorHAnsi"/>
        </w:rPr>
        <w:t>Odstotek (%) popusta, ki ga ponudnik ponudi na cene goriva (</w:t>
      </w:r>
      <w:r w:rsidRPr="00264D30">
        <w:rPr>
          <w:rFonts w:cstheme="minorHAnsi"/>
          <w:i/>
          <w:iCs/>
        </w:rPr>
        <w:t>na Obrazcu 1 – Ponudba-povzetek predračuna</w:t>
      </w:r>
      <w:r w:rsidRPr="00264D30">
        <w:rPr>
          <w:rFonts w:cstheme="minorHAnsi"/>
        </w:rPr>
        <w:t xml:space="preserve">), mora biti fiksen za obdobje </w:t>
      </w:r>
      <w:r w:rsidR="00597706" w:rsidRPr="00264D30">
        <w:rPr>
          <w:rFonts w:cstheme="minorHAnsi"/>
        </w:rPr>
        <w:t>dvanajstih</w:t>
      </w:r>
      <w:r w:rsidRPr="00264D30">
        <w:rPr>
          <w:rFonts w:cstheme="minorHAnsi"/>
        </w:rPr>
        <w:t xml:space="preserve"> (</w:t>
      </w:r>
      <w:r w:rsidR="00597706" w:rsidRPr="00264D30">
        <w:rPr>
          <w:rFonts w:cstheme="minorHAnsi"/>
        </w:rPr>
        <w:t>12</w:t>
      </w:r>
      <w:r w:rsidRPr="00264D30">
        <w:rPr>
          <w:rFonts w:cstheme="minorHAnsi"/>
        </w:rPr>
        <w:t xml:space="preserve">) mesecev oziroma za čas veljavnosti </w:t>
      </w:r>
      <w:r w:rsidR="00597706" w:rsidRPr="00264D30">
        <w:rPr>
          <w:rFonts w:cstheme="minorHAnsi"/>
        </w:rPr>
        <w:t>pogodbe</w:t>
      </w:r>
      <w:r w:rsidRPr="00264D30">
        <w:rPr>
          <w:rFonts w:cstheme="minorHAnsi"/>
        </w:rPr>
        <w:t xml:space="preserve">. Ponudnik se obvezuje enak ponujeni popust obračunati tudi na cene goriva na bencinskih servisih na servisnih prometnih površinah avtocest in hitrih cest. </w:t>
      </w:r>
    </w:p>
    <w:p w14:paraId="347B500F" w14:textId="77777777" w:rsidR="005A1599" w:rsidRPr="00264D30" w:rsidRDefault="005A1599" w:rsidP="005A1599">
      <w:pPr>
        <w:jc w:val="both"/>
        <w:rPr>
          <w:rFonts w:cstheme="minorHAnsi"/>
        </w:rPr>
      </w:pPr>
    </w:p>
    <w:p w14:paraId="79BB1E0C" w14:textId="1A244C34" w:rsidR="005A1599" w:rsidRPr="00264D30" w:rsidRDefault="005A1599" w:rsidP="005A1599">
      <w:pPr>
        <w:jc w:val="both"/>
        <w:rPr>
          <w:rFonts w:cstheme="minorHAnsi"/>
        </w:rPr>
      </w:pPr>
      <w:r w:rsidRPr="00264D30">
        <w:rPr>
          <w:rFonts w:cstheme="minorHAnsi"/>
        </w:rPr>
        <w:t>V ponudbeni ceni na enoto so vključeni vsi materialni in nematerialni stroški, ki bodo potrebni za izvedbo predmeta</w:t>
      </w:r>
      <w:r w:rsidR="00597706" w:rsidRPr="00264D30">
        <w:rPr>
          <w:rFonts w:eastAsia="Times New Roman" w:cstheme="minorHAnsi"/>
        </w:rPr>
        <w:t xml:space="preserve"> javnega naročila</w:t>
      </w:r>
      <w:r w:rsidRPr="00264D30">
        <w:rPr>
          <w:rFonts w:cstheme="minorHAnsi"/>
        </w:rPr>
        <w:t xml:space="preserv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3A378E60" w14:textId="77777777" w:rsidR="005A1599" w:rsidRPr="0009063D" w:rsidRDefault="005A1599" w:rsidP="005A1599">
      <w:pPr>
        <w:rPr>
          <w:rFonts w:cstheme="minorHAnsi"/>
          <w:sz w:val="20"/>
          <w:szCs w:val="20"/>
        </w:rPr>
      </w:pPr>
    </w:p>
    <w:p w14:paraId="005DDBA2" w14:textId="6FFF6AF8" w:rsidR="005A1599" w:rsidRPr="003E1AD7" w:rsidRDefault="004B0CB7" w:rsidP="005A1599">
      <w:pPr>
        <w:rPr>
          <w:rFonts w:cstheme="minorHAnsi"/>
        </w:rPr>
      </w:pPr>
      <w:r w:rsidRPr="003E1AD7">
        <w:rPr>
          <w:rFonts w:cstheme="minorHAnsi"/>
          <w:b/>
        </w:rPr>
        <w:t xml:space="preserve"> </w:t>
      </w:r>
      <w:r w:rsidR="00DD4669">
        <w:rPr>
          <w:rFonts w:cstheme="minorHAnsi"/>
          <w:b/>
        </w:rPr>
        <w:tab/>
      </w:r>
      <w:r w:rsidRPr="003E1AD7">
        <w:rPr>
          <w:rFonts w:cstheme="minorHAnsi"/>
          <w:b/>
        </w:rPr>
        <w:t>4.1</w:t>
      </w:r>
      <w:r w:rsidR="003E1AD7">
        <w:rPr>
          <w:rFonts w:cstheme="minorHAnsi"/>
          <w:b/>
        </w:rPr>
        <w:t>2</w:t>
      </w:r>
      <w:r w:rsidRPr="003E1AD7">
        <w:rPr>
          <w:rFonts w:cstheme="minorHAnsi"/>
          <w:b/>
        </w:rPr>
        <w:t>.4.</w:t>
      </w:r>
      <w:r w:rsidR="00DD4669">
        <w:rPr>
          <w:rFonts w:cstheme="minorHAnsi"/>
          <w:b/>
        </w:rPr>
        <w:t xml:space="preserve"> </w:t>
      </w:r>
      <w:r w:rsidRPr="003E1AD7">
        <w:rPr>
          <w:rFonts w:cstheme="minorHAnsi"/>
          <w:b/>
        </w:rPr>
        <w:t>Plačilne kartice ponudnika</w:t>
      </w:r>
    </w:p>
    <w:p w14:paraId="2BBF98C4" w14:textId="77777777" w:rsidR="005A1599" w:rsidRPr="0009063D" w:rsidRDefault="005A1599" w:rsidP="005A1599">
      <w:pPr>
        <w:rPr>
          <w:rFonts w:cstheme="minorHAnsi"/>
          <w:sz w:val="20"/>
          <w:szCs w:val="20"/>
        </w:rPr>
      </w:pPr>
    </w:p>
    <w:p w14:paraId="74F83C59" w14:textId="7F5FFEB6" w:rsidR="00303E81" w:rsidRPr="00FB26AF" w:rsidRDefault="00303E81" w:rsidP="00303E81">
      <w:pPr>
        <w:jc w:val="both"/>
        <w:rPr>
          <w:rFonts w:cstheme="minorHAnsi"/>
        </w:rPr>
      </w:pPr>
      <w:r w:rsidRPr="00FB26AF">
        <w:rPr>
          <w:rFonts w:cstheme="minorHAnsi"/>
        </w:rPr>
        <w:t>Naročnik bo kupoval gorivo pretežno na bencinskih servisih dobavitelja</w:t>
      </w:r>
      <w:r w:rsidR="009305D1">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723015F2" w14:textId="77777777" w:rsidR="00303E81" w:rsidRPr="00FB26AF" w:rsidRDefault="00303E81" w:rsidP="00303E81">
      <w:pPr>
        <w:jc w:val="both"/>
        <w:rPr>
          <w:rFonts w:cstheme="minorHAnsi"/>
        </w:rPr>
      </w:pPr>
    </w:p>
    <w:p w14:paraId="538E88CF" w14:textId="2762DEF1" w:rsidR="00303E81" w:rsidRPr="00F06BBC" w:rsidRDefault="00F06BBC" w:rsidP="00303E81">
      <w:pPr>
        <w:jc w:val="both"/>
        <w:rPr>
          <w:rFonts w:cstheme="minorHAnsi"/>
        </w:rPr>
      </w:pPr>
      <w:r>
        <w:rPr>
          <w:rFonts w:cstheme="minorHAnsi"/>
        </w:rPr>
        <w:t>Izvajalec</w:t>
      </w:r>
      <w:r w:rsidR="00303E81" w:rsidRPr="00F06BBC">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vitrex in podobno).</w:t>
      </w:r>
    </w:p>
    <w:p w14:paraId="39C6C93E" w14:textId="17E71181" w:rsidR="00303E81" w:rsidRDefault="00303E81" w:rsidP="00303E81">
      <w:pPr>
        <w:jc w:val="both"/>
        <w:rPr>
          <w:rFonts w:cstheme="minorHAnsi"/>
        </w:rPr>
      </w:pPr>
    </w:p>
    <w:p w14:paraId="16973771" w14:textId="01DEA213" w:rsidR="00F52788" w:rsidRPr="00F06BBC" w:rsidRDefault="00F52788" w:rsidP="00303E81">
      <w:pPr>
        <w:jc w:val="both"/>
        <w:rPr>
          <w:rFonts w:cstheme="minorHAnsi"/>
        </w:rPr>
      </w:pPr>
      <w:r w:rsidRPr="00F06BBC">
        <w:rPr>
          <w:rFonts w:cstheme="minorHAnsi"/>
        </w:rPr>
        <w:t>Plačilne kart</w:t>
      </w:r>
      <w:r w:rsidR="000D5557" w:rsidRPr="00F06BBC">
        <w:rPr>
          <w:rFonts w:cstheme="minorHAnsi"/>
        </w:rPr>
        <w:t>i</w:t>
      </w:r>
      <w:r w:rsidRPr="00F06BBC">
        <w:rPr>
          <w:rFonts w:cstheme="minorHAnsi"/>
        </w:rPr>
        <w:t>ce morajo omogočati tudi vnos kilometrov</w:t>
      </w:r>
      <w:r w:rsidR="000D5557" w:rsidRPr="00F06BBC">
        <w:rPr>
          <w:rFonts w:cstheme="minorHAnsi"/>
        </w:rPr>
        <w:t xml:space="preserve"> ali ur</w:t>
      </w:r>
      <w:r w:rsidRPr="00F06BBC">
        <w:rPr>
          <w:rFonts w:cstheme="minorHAnsi"/>
        </w:rPr>
        <w:t xml:space="preserve"> pri vsakem točenju posameznega vozila ali stroja</w:t>
      </w:r>
      <w:r w:rsidR="000D5557" w:rsidRPr="00F06BBC">
        <w:rPr>
          <w:rFonts w:cstheme="minorHAnsi"/>
        </w:rPr>
        <w:t>.</w:t>
      </w:r>
    </w:p>
    <w:p w14:paraId="1A2331C2" w14:textId="77777777" w:rsidR="00303E81" w:rsidRPr="00FB26AF" w:rsidRDefault="00303E81" w:rsidP="00303E81">
      <w:pPr>
        <w:jc w:val="both"/>
        <w:rPr>
          <w:rFonts w:cstheme="minorHAnsi"/>
        </w:rPr>
      </w:pPr>
    </w:p>
    <w:p w14:paraId="533897F9" w14:textId="792DEA75" w:rsidR="00303E81" w:rsidRPr="00FB26AF" w:rsidRDefault="00303E81" w:rsidP="00303E81">
      <w:pPr>
        <w:jc w:val="both"/>
        <w:rPr>
          <w:rFonts w:cstheme="minorHAnsi"/>
        </w:rPr>
      </w:pPr>
      <w:r w:rsidRPr="00FB26AF">
        <w:rPr>
          <w:rFonts w:cstheme="minorHAnsi"/>
        </w:rPr>
        <w:t>Vse stroške izdelave in dostave plačilnih kartic nosi</w:t>
      </w:r>
      <w:r>
        <w:rPr>
          <w:rFonts w:cstheme="minorHAnsi"/>
        </w:rPr>
        <w:t xml:space="preserve"> </w:t>
      </w:r>
      <w:r w:rsidR="002D4504">
        <w:rPr>
          <w:rFonts w:cstheme="minorHAnsi"/>
        </w:rPr>
        <w:t>izvajalec</w:t>
      </w:r>
      <w:r w:rsidRPr="00FB26AF">
        <w:rPr>
          <w:rFonts w:cstheme="minorHAnsi"/>
        </w:rPr>
        <w:t xml:space="preserve">. Z uporabo plačilne kartice </w:t>
      </w:r>
      <w:r w:rsidR="002D4504">
        <w:rPr>
          <w:rFonts w:cstheme="minorHAnsi"/>
        </w:rPr>
        <w:t xml:space="preserve">izvajalec </w:t>
      </w:r>
      <w:r w:rsidRPr="00FB26AF">
        <w:rPr>
          <w:rFonts w:cstheme="minorHAnsi"/>
        </w:rPr>
        <w:t xml:space="preserve">naročniku omogoča nakup goriva, vinjet (plačevanje cestnin) in drugega blaga. </w:t>
      </w:r>
      <w:r w:rsidR="002D4504">
        <w:rPr>
          <w:rFonts w:cstheme="minorHAnsi"/>
        </w:rPr>
        <w:t xml:space="preserve">Izvajalec </w:t>
      </w:r>
      <w:r w:rsidRPr="00FB26AF">
        <w:rPr>
          <w:rFonts w:cstheme="minorHAnsi"/>
        </w:rPr>
        <w:t xml:space="preserve">se obvezuje, da bo ob vsakem nakupu s plačilno kartico izdal naročniku </w:t>
      </w:r>
      <w:r w:rsidR="00F06BBC">
        <w:rPr>
          <w:rFonts w:cstheme="minorHAnsi"/>
        </w:rPr>
        <w:t>dobavnico</w:t>
      </w:r>
      <w:r w:rsidRPr="00FB26AF">
        <w:rPr>
          <w:rFonts w:cstheme="minorHAnsi"/>
        </w:rPr>
        <w:t xml:space="preserve">.  </w:t>
      </w:r>
    </w:p>
    <w:p w14:paraId="3D2B03A6" w14:textId="77777777" w:rsidR="00303E81" w:rsidRPr="00FB26AF" w:rsidRDefault="00303E81" w:rsidP="00303E81">
      <w:pPr>
        <w:jc w:val="both"/>
        <w:rPr>
          <w:rFonts w:cstheme="minorHAnsi"/>
        </w:rPr>
      </w:pPr>
    </w:p>
    <w:p w14:paraId="3637C921" w14:textId="6FC97D11" w:rsidR="00303E81" w:rsidRPr="002704AA" w:rsidRDefault="00F06BBC" w:rsidP="00303E81">
      <w:pPr>
        <w:jc w:val="both"/>
        <w:rPr>
          <w:rFonts w:cstheme="minorHAnsi"/>
        </w:rPr>
      </w:pPr>
      <w:r>
        <w:rPr>
          <w:rFonts w:cstheme="minorHAnsi"/>
        </w:rPr>
        <w:t>Izvajalec</w:t>
      </w:r>
      <w:r w:rsidR="00303E81" w:rsidRPr="002704AA">
        <w:rPr>
          <w:rFonts w:cstheme="minorHAnsi"/>
        </w:rPr>
        <w:t xml:space="preserve"> bo omogočil naročniku dostop do elektronske aplikacije </w:t>
      </w:r>
      <w:r>
        <w:rPr>
          <w:rFonts w:cstheme="minorHAnsi"/>
        </w:rPr>
        <w:t>izvajalca</w:t>
      </w:r>
      <w:r w:rsidR="00303E81" w:rsidRPr="002704AA">
        <w:rPr>
          <w:rFonts w:cstheme="minorHAnsi"/>
        </w:rPr>
        <w:t>, v kateri ima vpogled v podatke kartičnega poslovanja in možnost prilagoditve podatkov,</w:t>
      </w:r>
      <w:r w:rsidR="00303E81">
        <w:rPr>
          <w:rFonts w:cstheme="minorHAnsi"/>
        </w:rPr>
        <w:t xml:space="preserve"> </w:t>
      </w:r>
      <w:r w:rsidR="00303E81" w:rsidRPr="002704AA">
        <w:rPr>
          <w:rFonts w:cstheme="minorHAnsi"/>
        </w:rPr>
        <w:t>brezplačno.</w:t>
      </w:r>
    </w:p>
    <w:p w14:paraId="35C8D74C" w14:textId="4197DAF8" w:rsidR="00303E81" w:rsidRDefault="00303E81" w:rsidP="005A1599">
      <w:pPr>
        <w:jc w:val="both"/>
        <w:rPr>
          <w:rFonts w:cstheme="minorHAnsi"/>
          <w:sz w:val="20"/>
          <w:szCs w:val="20"/>
        </w:rPr>
      </w:pPr>
    </w:p>
    <w:p w14:paraId="79B83A5A" w14:textId="4612E3AA" w:rsidR="00F52788" w:rsidRPr="002D4504" w:rsidRDefault="00F52788" w:rsidP="005A1599">
      <w:pPr>
        <w:jc w:val="both"/>
        <w:rPr>
          <w:rFonts w:cstheme="minorHAnsi"/>
        </w:rPr>
      </w:pPr>
      <w:r w:rsidRPr="002D4504">
        <w:rPr>
          <w:rFonts w:cstheme="minorHAnsi"/>
        </w:rPr>
        <w:t xml:space="preserve">Ponudnik mora zagotavljati poleg zbirnega mesečnega računa, tudi račun v PRN </w:t>
      </w:r>
      <w:r w:rsidR="00CD7ADA" w:rsidRPr="002D4504">
        <w:rPr>
          <w:rFonts w:cstheme="minorHAnsi"/>
        </w:rPr>
        <w:t xml:space="preserve">ali CSV </w:t>
      </w:r>
      <w:r w:rsidRPr="002D4504">
        <w:rPr>
          <w:rFonts w:cstheme="minorHAnsi"/>
        </w:rPr>
        <w:t>obliki, ki ga pošilja po elektronski pošti. V kolikor ponudnik nima možnosti pošiljana računa v PRN</w:t>
      </w:r>
      <w:r w:rsidR="00F06BBC" w:rsidRPr="002D4504">
        <w:rPr>
          <w:rFonts w:cstheme="minorHAnsi"/>
        </w:rPr>
        <w:t xml:space="preserve"> ali CSV</w:t>
      </w:r>
      <w:r w:rsidRPr="002D4504">
        <w:rPr>
          <w:rFonts w:cstheme="minorHAnsi"/>
        </w:rPr>
        <w:t xml:space="preserve"> obliki mora to zagotoviti najkasneje v 90 dneh od podpisa pogodbe. </w:t>
      </w:r>
    </w:p>
    <w:p w14:paraId="47E580EC" w14:textId="77777777" w:rsidR="005A1599" w:rsidRPr="0009063D" w:rsidRDefault="005A1599" w:rsidP="005A1599">
      <w:pPr>
        <w:jc w:val="both"/>
        <w:rPr>
          <w:rFonts w:cstheme="minorHAnsi"/>
          <w:sz w:val="20"/>
          <w:szCs w:val="20"/>
        </w:rPr>
      </w:pPr>
    </w:p>
    <w:p w14:paraId="4A8FBFD1" w14:textId="34B7ACD2" w:rsidR="005A1599" w:rsidRPr="003E1AD7" w:rsidRDefault="004B0CB7" w:rsidP="00DD4669">
      <w:pPr>
        <w:ind w:firstLine="720"/>
        <w:jc w:val="both"/>
        <w:rPr>
          <w:rFonts w:cstheme="minorHAnsi"/>
          <w:b/>
        </w:rPr>
      </w:pPr>
      <w:r w:rsidRPr="003E1AD7">
        <w:rPr>
          <w:rFonts w:cstheme="minorHAnsi"/>
          <w:b/>
        </w:rPr>
        <w:t>4.1</w:t>
      </w:r>
      <w:r w:rsidR="003E1AD7">
        <w:rPr>
          <w:rFonts w:cstheme="minorHAnsi"/>
          <w:b/>
        </w:rPr>
        <w:t>2</w:t>
      </w:r>
      <w:r w:rsidRPr="003E1AD7">
        <w:rPr>
          <w:rFonts w:cstheme="minorHAnsi"/>
          <w:b/>
        </w:rPr>
        <w:t>.5.</w:t>
      </w:r>
      <w:r w:rsidR="00DD4669">
        <w:rPr>
          <w:rFonts w:cstheme="minorHAnsi"/>
          <w:b/>
        </w:rPr>
        <w:t xml:space="preserve"> </w:t>
      </w:r>
      <w:r w:rsidRPr="003E1AD7">
        <w:rPr>
          <w:rFonts w:cstheme="minorHAnsi"/>
          <w:b/>
        </w:rPr>
        <w:t xml:space="preserve">Dobava dizelskega goriva v rezervoar na lokaciji naročnika </w:t>
      </w:r>
    </w:p>
    <w:p w14:paraId="07BE85DA" w14:textId="77777777" w:rsidR="005A1599" w:rsidRPr="0009063D" w:rsidRDefault="005A1599" w:rsidP="005A1599">
      <w:pPr>
        <w:jc w:val="both"/>
        <w:rPr>
          <w:rFonts w:cstheme="minorHAnsi"/>
          <w:sz w:val="20"/>
          <w:szCs w:val="20"/>
        </w:rPr>
      </w:pPr>
    </w:p>
    <w:p w14:paraId="3321B644" w14:textId="1E529A7C" w:rsidR="005A1599" w:rsidRPr="00F06BBC" w:rsidRDefault="005A1599" w:rsidP="005A1599">
      <w:pPr>
        <w:jc w:val="both"/>
        <w:rPr>
          <w:rFonts w:cstheme="minorHAnsi"/>
        </w:rPr>
      </w:pPr>
      <w:r w:rsidRPr="00F06BBC">
        <w:rPr>
          <w:rFonts w:cstheme="minorHAnsi"/>
        </w:rPr>
        <w:t>Ponudnik bo moral dobavljati dizelsko gorivo v rezervoar</w:t>
      </w:r>
      <w:r w:rsidR="00597706" w:rsidRPr="00F06BBC">
        <w:rPr>
          <w:rFonts w:cstheme="minorHAnsi"/>
        </w:rPr>
        <w:t xml:space="preserve"> vozil</w:t>
      </w:r>
      <w:r w:rsidRPr="00F06BBC">
        <w:rPr>
          <w:rFonts w:cstheme="minorHAnsi"/>
        </w:rPr>
        <w:t xml:space="preserve">, ki </w:t>
      </w:r>
      <w:r w:rsidR="00597706" w:rsidRPr="00F06BBC">
        <w:rPr>
          <w:rFonts w:cstheme="minorHAnsi"/>
        </w:rPr>
        <w:t>so</w:t>
      </w:r>
      <w:r w:rsidRPr="00F06BBC">
        <w:rPr>
          <w:rFonts w:cstheme="minorHAnsi"/>
        </w:rPr>
        <w:t xml:space="preserve"> lociran</w:t>
      </w:r>
      <w:r w:rsidR="00597706" w:rsidRPr="00F06BBC">
        <w:rPr>
          <w:rFonts w:cstheme="minorHAnsi"/>
        </w:rPr>
        <w:t>e</w:t>
      </w:r>
      <w:r w:rsidRPr="00F06BBC">
        <w:rPr>
          <w:rFonts w:cstheme="minorHAnsi"/>
        </w:rPr>
        <w:t xml:space="preserve"> v Centru za ravnanje z odpadki</w:t>
      </w:r>
      <w:r w:rsidR="00597706" w:rsidRPr="00F06BBC">
        <w:rPr>
          <w:rFonts w:cstheme="minorHAnsi"/>
        </w:rPr>
        <w:t xml:space="preserve"> (CERO Dolga Poljana)</w:t>
      </w:r>
      <w:r w:rsidRPr="00F06BBC">
        <w:rPr>
          <w:rFonts w:cstheme="minorHAnsi"/>
        </w:rPr>
        <w:t xml:space="preserve">, na naslovu </w:t>
      </w:r>
      <w:r w:rsidR="00597706" w:rsidRPr="00F06BBC">
        <w:rPr>
          <w:rFonts w:cstheme="minorHAnsi"/>
        </w:rPr>
        <w:t xml:space="preserve">Dolga Poljana 1i </w:t>
      </w:r>
      <w:r w:rsidRPr="00F06BBC">
        <w:rPr>
          <w:rFonts w:cstheme="minorHAnsi"/>
        </w:rPr>
        <w:t>, 5</w:t>
      </w:r>
      <w:r w:rsidR="00597706" w:rsidRPr="00F06BBC">
        <w:rPr>
          <w:rFonts w:cstheme="minorHAnsi"/>
        </w:rPr>
        <w:t xml:space="preserve">271 </w:t>
      </w:r>
      <w:r w:rsidR="00FE79F3" w:rsidRPr="00F06BBC">
        <w:rPr>
          <w:rFonts w:cstheme="minorHAnsi"/>
        </w:rPr>
        <w:t xml:space="preserve"> Vipava</w:t>
      </w:r>
      <w:r w:rsidRPr="00F06BBC">
        <w:rPr>
          <w:rFonts w:cstheme="minorHAnsi"/>
        </w:rPr>
        <w:t>.</w:t>
      </w:r>
    </w:p>
    <w:p w14:paraId="204D1BC0" w14:textId="77777777" w:rsidR="005A1599" w:rsidRPr="003E1AD7" w:rsidRDefault="005A1599" w:rsidP="005A1599">
      <w:pPr>
        <w:jc w:val="both"/>
        <w:rPr>
          <w:rFonts w:cstheme="minorHAnsi"/>
        </w:rPr>
      </w:pPr>
    </w:p>
    <w:p w14:paraId="492E5DCE" w14:textId="056DD088" w:rsidR="005A1599" w:rsidRPr="003E1AD7" w:rsidRDefault="004B0CB7" w:rsidP="00DD4669">
      <w:pPr>
        <w:ind w:firstLine="720"/>
        <w:jc w:val="both"/>
        <w:rPr>
          <w:rFonts w:cstheme="minorHAnsi"/>
        </w:rPr>
      </w:pPr>
      <w:r w:rsidRPr="003E1AD7">
        <w:rPr>
          <w:rFonts w:cstheme="minorHAnsi"/>
          <w:b/>
        </w:rPr>
        <w:t>4.1</w:t>
      </w:r>
      <w:r w:rsidR="003E1AD7">
        <w:rPr>
          <w:rFonts w:cstheme="minorHAnsi"/>
          <w:b/>
        </w:rPr>
        <w:t>2</w:t>
      </w:r>
      <w:r w:rsidRPr="003E1AD7">
        <w:rPr>
          <w:rFonts w:cstheme="minorHAnsi"/>
          <w:b/>
        </w:rPr>
        <w:t>.6.</w:t>
      </w:r>
      <w:r w:rsidR="00DD4669">
        <w:rPr>
          <w:rFonts w:cstheme="minorHAnsi"/>
          <w:b/>
        </w:rPr>
        <w:t xml:space="preserve"> </w:t>
      </w:r>
      <w:r w:rsidRPr="003E1AD7">
        <w:rPr>
          <w:rFonts w:cstheme="minorHAnsi"/>
          <w:b/>
        </w:rPr>
        <w:t>Dobava dodatka za čistejši izpuh</w:t>
      </w:r>
    </w:p>
    <w:p w14:paraId="12D18580" w14:textId="77777777" w:rsidR="005A1599" w:rsidRPr="00F06BBC" w:rsidRDefault="005A1599" w:rsidP="005A1599">
      <w:pPr>
        <w:jc w:val="both"/>
        <w:rPr>
          <w:rFonts w:cstheme="minorHAnsi"/>
        </w:rPr>
      </w:pPr>
    </w:p>
    <w:p w14:paraId="0AFB34ED" w14:textId="017FECC6" w:rsidR="005A1599" w:rsidRPr="00F06BBC" w:rsidRDefault="005A1599" w:rsidP="005A1599">
      <w:pPr>
        <w:jc w:val="both"/>
        <w:rPr>
          <w:rFonts w:cstheme="minorHAnsi"/>
        </w:rPr>
      </w:pPr>
      <w:r w:rsidRPr="00F06BBC">
        <w:rPr>
          <w:rFonts w:cstheme="minorHAnsi"/>
        </w:rPr>
        <w:t>Ponudnik bo moral dobavljati dodatek za čistejši izpuh – AdBlue v posodi AdBlue kontejner</w:t>
      </w:r>
      <w:r w:rsidR="00FE79F3" w:rsidRPr="00F06BBC">
        <w:rPr>
          <w:rFonts w:cstheme="minorHAnsi"/>
        </w:rPr>
        <w:t xml:space="preserve">  </w:t>
      </w:r>
      <w:r w:rsidR="00111512" w:rsidRPr="00F06BBC">
        <w:rPr>
          <w:rFonts w:cstheme="minorHAnsi"/>
        </w:rPr>
        <w:t>100</w:t>
      </w:r>
      <w:r w:rsidR="00FE79F3" w:rsidRPr="00F06BBC">
        <w:rPr>
          <w:rFonts w:cstheme="minorHAnsi"/>
        </w:rPr>
        <w:t>0</w:t>
      </w:r>
      <w:r w:rsidRPr="00F06BBC">
        <w:rPr>
          <w:rFonts w:cstheme="minorHAnsi"/>
        </w:rPr>
        <w:t xml:space="preserve">l  in zagotoviti nakup na bencinskih servisih. </w:t>
      </w:r>
    </w:p>
    <w:p w14:paraId="622A2F21" w14:textId="77777777" w:rsidR="005A1599" w:rsidRPr="0009063D" w:rsidRDefault="005A1599" w:rsidP="005A1599">
      <w:pPr>
        <w:jc w:val="both"/>
        <w:rPr>
          <w:rFonts w:cstheme="minorHAnsi"/>
          <w:sz w:val="20"/>
          <w:szCs w:val="20"/>
        </w:rPr>
      </w:pPr>
    </w:p>
    <w:p w14:paraId="075EE653" w14:textId="45C1A215" w:rsidR="005A1599" w:rsidRDefault="005A1599" w:rsidP="005A1599">
      <w:pPr>
        <w:jc w:val="both"/>
        <w:rPr>
          <w:rFonts w:cstheme="minorHAnsi"/>
          <w:sz w:val="20"/>
          <w:szCs w:val="20"/>
        </w:rPr>
      </w:pPr>
    </w:p>
    <w:p w14:paraId="3073DE0A" w14:textId="77777777" w:rsidR="00061252" w:rsidRPr="0009063D" w:rsidRDefault="00061252" w:rsidP="005A1599">
      <w:pPr>
        <w:jc w:val="both"/>
        <w:rPr>
          <w:rFonts w:cstheme="minorHAnsi"/>
          <w:sz w:val="20"/>
          <w:szCs w:val="20"/>
        </w:rPr>
      </w:pPr>
    </w:p>
    <w:p w14:paraId="5EB6AFC1" w14:textId="60E59585" w:rsidR="005A1599" w:rsidRPr="003E1AD7" w:rsidRDefault="004B0CB7" w:rsidP="00DD4669">
      <w:pPr>
        <w:ind w:firstLine="720"/>
        <w:rPr>
          <w:rFonts w:cstheme="minorHAnsi"/>
        </w:rPr>
      </w:pPr>
      <w:r w:rsidRPr="003E1AD7">
        <w:rPr>
          <w:rFonts w:cstheme="minorHAnsi"/>
          <w:b/>
        </w:rPr>
        <w:t>4.1</w:t>
      </w:r>
      <w:r w:rsidR="003E1AD7">
        <w:rPr>
          <w:rFonts w:cstheme="minorHAnsi"/>
          <w:b/>
        </w:rPr>
        <w:t>2</w:t>
      </w:r>
      <w:r w:rsidRPr="003E1AD7">
        <w:rPr>
          <w:rFonts w:cstheme="minorHAnsi"/>
          <w:b/>
        </w:rPr>
        <w:t>.7.</w:t>
      </w:r>
      <w:r w:rsidR="00DD4669">
        <w:rPr>
          <w:rFonts w:cstheme="minorHAnsi"/>
          <w:b/>
        </w:rPr>
        <w:t xml:space="preserve"> </w:t>
      </w:r>
      <w:r w:rsidRPr="003E1AD7">
        <w:rPr>
          <w:rFonts w:cstheme="minorHAnsi"/>
          <w:b/>
        </w:rPr>
        <w:t>Bencinski servisi</w:t>
      </w:r>
    </w:p>
    <w:p w14:paraId="68FD93B7" w14:textId="77777777" w:rsidR="005A1599" w:rsidRPr="0009063D" w:rsidRDefault="005A1599" w:rsidP="005A1599">
      <w:pPr>
        <w:jc w:val="both"/>
        <w:rPr>
          <w:rFonts w:cstheme="minorHAnsi"/>
          <w:sz w:val="20"/>
          <w:szCs w:val="20"/>
        </w:rPr>
      </w:pPr>
    </w:p>
    <w:p w14:paraId="3FCA8DBA" w14:textId="77777777" w:rsidR="00646B8E" w:rsidRPr="003F306D" w:rsidRDefault="00303E81" w:rsidP="00303E81">
      <w:pPr>
        <w:tabs>
          <w:tab w:val="left" w:pos="1711"/>
        </w:tabs>
        <w:jc w:val="both"/>
      </w:pPr>
      <w:r w:rsidRPr="003F306D">
        <w:t>Ponudnik se obvezuje</w:t>
      </w:r>
      <w:r w:rsidR="00646B8E" w:rsidRPr="003F306D">
        <w:t xml:space="preserve">: </w:t>
      </w:r>
      <w:r w:rsidRPr="003F306D">
        <w:t xml:space="preserve"> </w:t>
      </w:r>
    </w:p>
    <w:p w14:paraId="0728482D" w14:textId="4A3DFB31" w:rsidR="008B0C15" w:rsidRDefault="00303E81" w:rsidP="003F306D">
      <w:pPr>
        <w:tabs>
          <w:tab w:val="left" w:pos="1711"/>
        </w:tabs>
        <w:jc w:val="both"/>
      </w:pPr>
      <w:r w:rsidRPr="003F306D">
        <w:t xml:space="preserve">da bo blago dobavljal naročniku na vseh svojih prodajnih mestih, najmanj eno prodajno mesto pa od sedeža naročnika ne sme biti oddaljeno več kot 10km. To prodajno mesto mora zagotavljati dobavo </w:t>
      </w:r>
      <w:r w:rsidR="003F306D" w:rsidRPr="003F306D">
        <w:t xml:space="preserve">vsak dan v tednu in </w:t>
      </w:r>
      <w:r w:rsidRPr="003F306D">
        <w:t xml:space="preserve">vse dni v letu. </w:t>
      </w:r>
      <w:r w:rsidR="00646B8E" w:rsidRPr="003F306D">
        <w:t xml:space="preserve"> </w:t>
      </w:r>
    </w:p>
    <w:p w14:paraId="46DA69C8" w14:textId="0D442DC9" w:rsidR="003F306D" w:rsidRDefault="003F306D" w:rsidP="003F306D">
      <w:pPr>
        <w:tabs>
          <w:tab w:val="left" w:pos="1711"/>
        </w:tabs>
        <w:jc w:val="both"/>
      </w:pPr>
    </w:p>
    <w:p w14:paraId="0B9D22BB" w14:textId="264A27F1" w:rsidR="003F306D" w:rsidRDefault="003F306D" w:rsidP="003F306D">
      <w:pPr>
        <w:tabs>
          <w:tab w:val="left" w:pos="1711"/>
        </w:tabs>
        <w:jc w:val="both"/>
      </w:pPr>
    </w:p>
    <w:p w14:paraId="05EB1163" w14:textId="2606A55C" w:rsidR="003F306D" w:rsidRDefault="003F306D" w:rsidP="003F306D">
      <w:pPr>
        <w:tabs>
          <w:tab w:val="left" w:pos="1711"/>
        </w:tabs>
        <w:jc w:val="both"/>
      </w:pPr>
    </w:p>
    <w:p w14:paraId="68027C35" w14:textId="4263E987" w:rsidR="003F306D" w:rsidRDefault="003F306D" w:rsidP="003F306D">
      <w:pPr>
        <w:tabs>
          <w:tab w:val="left" w:pos="1711"/>
        </w:tabs>
        <w:jc w:val="both"/>
      </w:pPr>
    </w:p>
    <w:p w14:paraId="0E02A594" w14:textId="77777777" w:rsidR="003F306D" w:rsidRPr="003F306D" w:rsidRDefault="003F306D" w:rsidP="003F306D">
      <w:pPr>
        <w:tabs>
          <w:tab w:val="left" w:pos="1711"/>
        </w:tabs>
        <w:jc w:val="both"/>
      </w:pPr>
    </w:p>
    <w:p w14:paraId="2F6590AF" w14:textId="77777777" w:rsidR="008B0C15" w:rsidRPr="003F306D" w:rsidRDefault="008B0C15" w:rsidP="008B0C15">
      <w:pPr>
        <w:spacing w:line="276" w:lineRule="auto"/>
        <w:jc w:val="both"/>
      </w:pPr>
      <w:r w:rsidRPr="003F306D">
        <w:t>S podpisom ponudnik izjavlja, da so mu znani pogoji naročnika in da jih je v celoti sposoben zagotavljati.</w:t>
      </w:r>
    </w:p>
    <w:p w14:paraId="307376B3" w14:textId="55EDB4FB" w:rsidR="005A1599" w:rsidRPr="003F306D" w:rsidRDefault="005A1599" w:rsidP="005A1599">
      <w:pPr>
        <w:rPr>
          <w:rFonts w:cstheme="minorHAnsi"/>
        </w:rPr>
      </w:pPr>
    </w:p>
    <w:p w14:paraId="218445A1" w14:textId="77777777" w:rsidR="003F306D" w:rsidRPr="003F306D" w:rsidRDefault="003F306D" w:rsidP="003F306D">
      <w:pPr>
        <w:keepNext/>
        <w:keepLines/>
        <w:jc w:val="both"/>
        <w:rPr>
          <w:rFonts w:cstheme="minorHAnsi"/>
        </w:rPr>
      </w:pPr>
      <w:r w:rsidRPr="003F306D">
        <w:rPr>
          <w:rFonts w:cstheme="minorHAnsi"/>
        </w:rPr>
        <w:t>Zavezujemo se, da bomo vse storitve izvršili skladno z zahtevami naročnika, ki izhajajo iz dokumentacije v zvezi z oddajo javnega naročila.</w:t>
      </w:r>
    </w:p>
    <w:p w14:paraId="6A6FED34" w14:textId="77777777" w:rsidR="003F306D" w:rsidRPr="003F306D" w:rsidRDefault="003F306D" w:rsidP="003F306D">
      <w:pPr>
        <w:keepNext/>
        <w:keepLines/>
        <w:jc w:val="both"/>
        <w:rPr>
          <w:rFonts w:cstheme="minorHAnsi"/>
          <w:b/>
          <w:bCs/>
        </w:rPr>
      </w:pPr>
    </w:p>
    <w:p w14:paraId="645D9529" w14:textId="77777777" w:rsidR="00853176" w:rsidRPr="0009063D" w:rsidRDefault="00853176" w:rsidP="00853176">
      <w:pPr>
        <w:jc w:val="both"/>
        <w:rPr>
          <w:rFonts w:cstheme="minorHAnsi"/>
          <w:sz w:val="20"/>
          <w:szCs w:val="20"/>
        </w:rPr>
      </w:pPr>
    </w:p>
    <w:p w14:paraId="4F22F23B" w14:textId="4418F579" w:rsidR="00853176" w:rsidRDefault="00853176" w:rsidP="00992B0F">
      <w:pPr>
        <w:pStyle w:val="Odstavekseznama"/>
        <w:ind w:left="709" w:right="791" w:firstLine="0"/>
        <w:jc w:val="both"/>
      </w:pPr>
    </w:p>
    <w:p w14:paraId="0C8DF84E" w14:textId="6A49408E" w:rsidR="003F306D" w:rsidRDefault="003F306D" w:rsidP="00992B0F">
      <w:pPr>
        <w:pStyle w:val="Odstavekseznama"/>
        <w:ind w:left="709" w:right="791" w:firstLine="0"/>
        <w:jc w:val="both"/>
      </w:pPr>
    </w:p>
    <w:p w14:paraId="173E8AA3" w14:textId="55595D24" w:rsidR="00061252" w:rsidRDefault="00061252" w:rsidP="00992B0F">
      <w:pPr>
        <w:pStyle w:val="Odstavekseznama"/>
        <w:ind w:left="709" w:right="791" w:firstLine="0"/>
        <w:jc w:val="both"/>
      </w:pPr>
    </w:p>
    <w:p w14:paraId="60570452" w14:textId="77777777" w:rsidR="00061252" w:rsidRDefault="00061252" w:rsidP="00992B0F">
      <w:pPr>
        <w:pStyle w:val="Odstavekseznama"/>
        <w:ind w:left="709" w:right="791" w:firstLine="0"/>
        <w:jc w:val="both"/>
      </w:pPr>
    </w:p>
    <w:p w14:paraId="44A5D39B" w14:textId="6819FA60" w:rsidR="003F306D" w:rsidRDefault="003F306D" w:rsidP="00992B0F">
      <w:pPr>
        <w:pStyle w:val="Odstavekseznama"/>
        <w:ind w:left="709" w:right="791" w:firstLine="0"/>
        <w:jc w:val="both"/>
      </w:pPr>
    </w:p>
    <w:p w14:paraId="47A71F6C" w14:textId="716D574F" w:rsidR="00061252" w:rsidRDefault="00061252" w:rsidP="00992B0F">
      <w:pPr>
        <w:pStyle w:val="Odstavekseznama"/>
        <w:ind w:left="709" w:right="791" w:firstLine="0"/>
        <w:jc w:val="both"/>
      </w:pPr>
    </w:p>
    <w:p w14:paraId="0ABB732E" w14:textId="543E5A64" w:rsidR="00061252" w:rsidRDefault="00061252" w:rsidP="00992B0F">
      <w:pPr>
        <w:pStyle w:val="Odstavekseznama"/>
        <w:ind w:left="709" w:right="791" w:firstLine="0"/>
        <w:jc w:val="both"/>
      </w:pPr>
    </w:p>
    <w:p w14:paraId="771E8E62" w14:textId="77777777" w:rsidR="00061252" w:rsidRDefault="00061252" w:rsidP="00992B0F">
      <w:pPr>
        <w:pStyle w:val="Odstavekseznama"/>
        <w:ind w:left="709" w:right="791" w:firstLine="0"/>
        <w:jc w:val="both"/>
      </w:pPr>
    </w:p>
    <w:p w14:paraId="12C34B1C" w14:textId="69251F7A" w:rsidR="003F306D" w:rsidRDefault="003F306D" w:rsidP="00992B0F">
      <w:pPr>
        <w:pStyle w:val="Odstavekseznama"/>
        <w:ind w:left="709" w:right="791" w:firstLine="0"/>
        <w:jc w:val="both"/>
      </w:pPr>
    </w:p>
    <w:p w14:paraId="50356EE6" w14:textId="054D9A41" w:rsidR="003F306D" w:rsidRDefault="003F306D" w:rsidP="00992B0F">
      <w:pPr>
        <w:pStyle w:val="Odstavekseznama"/>
        <w:ind w:left="709" w:right="791" w:firstLine="0"/>
        <w:jc w:val="both"/>
      </w:pPr>
    </w:p>
    <w:p w14:paraId="0D2368A3" w14:textId="2271F176" w:rsidR="00061252" w:rsidRDefault="00061252" w:rsidP="00992B0F">
      <w:pPr>
        <w:pStyle w:val="Odstavekseznama"/>
        <w:ind w:left="709" w:right="791" w:firstLine="0"/>
        <w:jc w:val="both"/>
      </w:pPr>
    </w:p>
    <w:p w14:paraId="0848F0D8" w14:textId="714C520D" w:rsidR="00061252" w:rsidRDefault="00061252" w:rsidP="00992B0F">
      <w:pPr>
        <w:pStyle w:val="Odstavekseznama"/>
        <w:ind w:left="709" w:right="791" w:firstLine="0"/>
        <w:jc w:val="both"/>
      </w:pPr>
    </w:p>
    <w:p w14:paraId="17F4B6C9" w14:textId="2214EC74" w:rsidR="00061252" w:rsidRDefault="00061252" w:rsidP="00992B0F">
      <w:pPr>
        <w:pStyle w:val="Odstavekseznama"/>
        <w:ind w:left="709" w:right="791" w:firstLine="0"/>
        <w:jc w:val="both"/>
      </w:pPr>
    </w:p>
    <w:p w14:paraId="17BFD0CC" w14:textId="34B9CD7E" w:rsidR="00061252" w:rsidRDefault="00061252" w:rsidP="00992B0F">
      <w:pPr>
        <w:pStyle w:val="Odstavekseznama"/>
        <w:ind w:left="709" w:right="791" w:firstLine="0"/>
        <w:jc w:val="both"/>
      </w:pPr>
    </w:p>
    <w:p w14:paraId="570D3B21" w14:textId="31A25175" w:rsidR="00061252" w:rsidRDefault="00061252" w:rsidP="00992B0F">
      <w:pPr>
        <w:pStyle w:val="Odstavekseznama"/>
        <w:ind w:left="709" w:right="791" w:firstLine="0"/>
        <w:jc w:val="both"/>
      </w:pPr>
    </w:p>
    <w:p w14:paraId="3B1BC1A2" w14:textId="32E02C4F" w:rsidR="00061252" w:rsidRDefault="00061252" w:rsidP="00992B0F">
      <w:pPr>
        <w:pStyle w:val="Odstavekseznama"/>
        <w:ind w:left="709" w:right="791" w:firstLine="0"/>
        <w:jc w:val="both"/>
      </w:pPr>
    </w:p>
    <w:p w14:paraId="5D109EFA" w14:textId="77777777" w:rsidR="00061252" w:rsidRDefault="00061252" w:rsidP="00992B0F">
      <w:pPr>
        <w:pStyle w:val="Odstavekseznama"/>
        <w:ind w:left="709" w:right="791" w:firstLine="0"/>
        <w:jc w:val="both"/>
      </w:pPr>
    </w:p>
    <w:p w14:paraId="01C904DB" w14:textId="77777777" w:rsidR="003F306D" w:rsidRDefault="003F306D" w:rsidP="00992B0F">
      <w:pPr>
        <w:pStyle w:val="Odstavekseznama"/>
        <w:ind w:left="709" w:right="791" w:firstLine="0"/>
        <w:jc w:val="both"/>
      </w:pPr>
    </w:p>
    <w:p w14:paraId="2935C8A3" w14:textId="77777777" w:rsidR="00853176" w:rsidRDefault="00853176" w:rsidP="00992B0F">
      <w:pPr>
        <w:pStyle w:val="Odstavekseznama"/>
        <w:ind w:left="709" w:right="791" w:firstLine="0"/>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784D0E" w14:paraId="25B0B5B4" w14:textId="77777777" w:rsidTr="00F509F1">
        <w:trPr>
          <w:trHeight w:val="737"/>
        </w:trPr>
        <w:tc>
          <w:tcPr>
            <w:tcW w:w="2162" w:type="dxa"/>
          </w:tcPr>
          <w:p w14:paraId="19A31500" w14:textId="77777777" w:rsidR="002E67A2" w:rsidRPr="00784D0E" w:rsidRDefault="002E67A2" w:rsidP="00BC4534">
            <w:pPr>
              <w:ind w:left="709"/>
              <w:jc w:val="center"/>
              <w:rPr>
                <w:bCs/>
              </w:rPr>
            </w:pPr>
            <w:r w:rsidRPr="00784D0E">
              <w:rPr>
                <w:bCs/>
              </w:rPr>
              <w:t>KRAJ</w:t>
            </w:r>
          </w:p>
          <w:p w14:paraId="206967F6" w14:textId="77777777" w:rsidR="002E67A2" w:rsidRPr="00784D0E" w:rsidRDefault="002E67A2" w:rsidP="00BC4534">
            <w:pPr>
              <w:ind w:left="709"/>
              <w:jc w:val="center"/>
              <w:rPr>
                <w:bCs/>
              </w:rPr>
            </w:pPr>
          </w:p>
        </w:tc>
        <w:tc>
          <w:tcPr>
            <w:tcW w:w="2410" w:type="dxa"/>
            <w:vMerge w:val="restart"/>
          </w:tcPr>
          <w:p w14:paraId="06C5FC5F" w14:textId="77777777" w:rsidR="002E67A2" w:rsidRPr="00784D0E" w:rsidRDefault="002E67A2" w:rsidP="00BC4534">
            <w:pPr>
              <w:ind w:left="709"/>
              <w:jc w:val="center"/>
              <w:rPr>
                <w:bCs/>
              </w:rPr>
            </w:pPr>
            <w:r w:rsidRPr="00784D0E">
              <w:rPr>
                <w:bCs/>
              </w:rPr>
              <w:t>ŽIG</w:t>
            </w:r>
          </w:p>
        </w:tc>
        <w:tc>
          <w:tcPr>
            <w:tcW w:w="4500" w:type="dxa"/>
            <w:vMerge w:val="restart"/>
          </w:tcPr>
          <w:p w14:paraId="746F7E3C" w14:textId="77777777" w:rsidR="002E67A2" w:rsidRPr="00784D0E" w:rsidRDefault="002E67A2" w:rsidP="00BC4534">
            <w:pPr>
              <w:ind w:left="709"/>
              <w:jc w:val="center"/>
              <w:rPr>
                <w:bCs/>
              </w:rPr>
            </w:pPr>
            <w:r w:rsidRPr="00784D0E">
              <w:rPr>
                <w:bCs/>
              </w:rPr>
              <w:t xml:space="preserve"> NAROČNIK/INVESTITOR</w:t>
            </w:r>
          </w:p>
          <w:p w14:paraId="744AA6B3" w14:textId="77777777" w:rsidR="002E67A2" w:rsidRPr="00784D0E" w:rsidRDefault="002E67A2" w:rsidP="00BC4534">
            <w:pPr>
              <w:ind w:left="709"/>
              <w:jc w:val="center"/>
              <w:rPr>
                <w:bCs/>
              </w:rPr>
            </w:pPr>
            <w:r w:rsidRPr="00784D0E">
              <w:rPr>
                <w:bCs/>
              </w:rPr>
              <w:t xml:space="preserve"> ime in priimek zakonitega zastopnika </w:t>
            </w:r>
          </w:p>
          <w:p w14:paraId="6EEA183C" w14:textId="77777777" w:rsidR="002E67A2" w:rsidRPr="00784D0E" w:rsidRDefault="002E67A2" w:rsidP="00BC4534">
            <w:pPr>
              <w:ind w:left="709"/>
              <w:jc w:val="center"/>
              <w:rPr>
                <w:bCs/>
              </w:rPr>
            </w:pPr>
            <w:r w:rsidRPr="00784D0E">
              <w:rPr>
                <w:bCs/>
              </w:rPr>
              <w:t>in podpis</w:t>
            </w:r>
          </w:p>
        </w:tc>
      </w:tr>
      <w:tr w:rsidR="002E67A2" w:rsidRPr="00784D0E" w14:paraId="279BD780" w14:textId="77777777" w:rsidTr="00F509F1">
        <w:trPr>
          <w:trHeight w:val="737"/>
        </w:trPr>
        <w:tc>
          <w:tcPr>
            <w:tcW w:w="2162" w:type="dxa"/>
          </w:tcPr>
          <w:p w14:paraId="07377045" w14:textId="77777777" w:rsidR="002E67A2" w:rsidRPr="00784D0E" w:rsidRDefault="002E67A2" w:rsidP="00BC4534">
            <w:pPr>
              <w:ind w:left="709"/>
              <w:jc w:val="center"/>
              <w:rPr>
                <w:bCs/>
              </w:rPr>
            </w:pPr>
            <w:r w:rsidRPr="00784D0E">
              <w:rPr>
                <w:bCs/>
              </w:rPr>
              <w:t>DATUM</w:t>
            </w:r>
          </w:p>
        </w:tc>
        <w:tc>
          <w:tcPr>
            <w:tcW w:w="2410" w:type="dxa"/>
            <w:vMerge/>
            <w:vAlign w:val="bottom"/>
          </w:tcPr>
          <w:p w14:paraId="74DAAB2E" w14:textId="77777777" w:rsidR="002E67A2" w:rsidRPr="00784D0E" w:rsidRDefault="002E67A2" w:rsidP="00BC4534">
            <w:pPr>
              <w:ind w:left="709"/>
              <w:jc w:val="center"/>
              <w:rPr>
                <w:bCs/>
              </w:rPr>
            </w:pPr>
          </w:p>
        </w:tc>
        <w:tc>
          <w:tcPr>
            <w:tcW w:w="4500" w:type="dxa"/>
            <w:vMerge/>
            <w:shd w:val="pct10" w:color="auto" w:fill="auto"/>
            <w:vAlign w:val="bottom"/>
          </w:tcPr>
          <w:p w14:paraId="03E5F2AF" w14:textId="77777777" w:rsidR="002E67A2" w:rsidRPr="00784D0E" w:rsidRDefault="002E67A2" w:rsidP="00BC4534">
            <w:pPr>
              <w:ind w:left="709"/>
              <w:jc w:val="center"/>
              <w:rPr>
                <w:bCs/>
              </w:rPr>
            </w:pPr>
          </w:p>
        </w:tc>
      </w:tr>
    </w:tbl>
    <w:p w14:paraId="18C86F44" w14:textId="40FBE1A5" w:rsidR="00362AD2" w:rsidRDefault="00362AD2" w:rsidP="00BC4534">
      <w:pPr>
        <w:ind w:left="709"/>
        <w:rPr>
          <w:u w:val="single"/>
        </w:rPr>
      </w:pPr>
    </w:p>
    <w:p w14:paraId="1A0C508F" w14:textId="657B3AB7" w:rsidR="00145664" w:rsidRDefault="00145664" w:rsidP="00BC4534">
      <w:pPr>
        <w:ind w:left="709"/>
        <w:rPr>
          <w:u w:val="single"/>
        </w:rPr>
      </w:pPr>
    </w:p>
    <w:p w14:paraId="4388643C" w14:textId="627A1EE5" w:rsidR="00145664" w:rsidRDefault="00145664" w:rsidP="00BC4534">
      <w:pPr>
        <w:ind w:left="709"/>
        <w:rPr>
          <w:u w:val="single"/>
        </w:rPr>
      </w:pPr>
    </w:p>
    <w:p w14:paraId="020033E0" w14:textId="5CD2D571" w:rsidR="00145664" w:rsidRDefault="00145664" w:rsidP="00BC4534">
      <w:pPr>
        <w:ind w:left="709"/>
        <w:rPr>
          <w:u w:val="single"/>
        </w:rPr>
      </w:pPr>
    </w:p>
    <w:p w14:paraId="1F532B51" w14:textId="54B1960B" w:rsidR="00145664" w:rsidRDefault="00145664" w:rsidP="00BC4534">
      <w:pPr>
        <w:ind w:left="709"/>
        <w:rPr>
          <w:u w:val="single"/>
        </w:rPr>
      </w:pPr>
    </w:p>
    <w:p w14:paraId="3BD6191C" w14:textId="1F8E1D57" w:rsidR="00145664" w:rsidRDefault="00145664" w:rsidP="00BC4534">
      <w:pPr>
        <w:ind w:left="709"/>
        <w:rPr>
          <w:u w:val="single"/>
        </w:rPr>
      </w:pPr>
    </w:p>
    <w:p w14:paraId="2A08681A" w14:textId="1F8E6A97" w:rsidR="00145664" w:rsidRDefault="00145664" w:rsidP="00BC4534">
      <w:pPr>
        <w:ind w:left="709"/>
        <w:rPr>
          <w:u w:val="single"/>
        </w:rPr>
      </w:pPr>
    </w:p>
    <w:p w14:paraId="359BDEB9" w14:textId="37BC3E11" w:rsidR="00145664" w:rsidRDefault="00145664" w:rsidP="00BC4534">
      <w:pPr>
        <w:ind w:left="709"/>
        <w:rPr>
          <w:u w:val="single"/>
        </w:rPr>
      </w:pPr>
    </w:p>
    <w:p w14:paraId="4BA5EA5E" w14:textId="371CE9F9" w:rsidR="00145664" w:rsidRDefault="00145664" w:rsidP="00BC4534">
      <w:pPr>
        <w:ind w:left="709"/>
        <w:rPr>
          <w:u w:val="single"/>
        </w:rPr>
      </w:pPr>
    </w:p>
    <w:p w14:paraId="66CD1A64" w14:textId="657A6829" w:rsidR="00145664" w:rsidRPr="00DD4669" w:rsidRDefault="00145664" w:rsidP="00E54363">
      <w:pPr>
        <w:rPr>
          <w:b/>
          <w:bCs/>
        </w:rPr>
      </w:pPr>
    </w:p>
    <w:p w14:paraId="48341624" w14:textId="7E61EDE4" w:rsidR="004527B4" w:rsidRPr="00DD4669" w:rsidRDefault="00DD4669" w:rsidP="00DD4669">
      <w:pPr>
        <w:ind w:firstLine="720"/>
        <w:rPr>
          <w:b/>
          <w:bCs/>
        </w:rPr>
      </w:pPr>
      <w:r w:rsidRPr="00DD4669">
        <w:rPr>
          <w:b/>
          <w:bCs/>
        </w:rPr>
        <w:t xml:space="preserve">4.13. </w:t>
      </w:r>
      <w:r w:rsidR="004B0CB7" w:rsidRPr="00DD4669">
        <w:rPr>
          <w:b/>
          <w:bCs/>
        </w:rPr>
        <w:t>POPIS</w:t>
      </w:r>
    </w:p>
    <w:p w14:paraId="7B19D750" w14:textId="52133F3F" w:rsidR="007C0F68" w:rsidRPr="00DD4669" w:rsidRDefault="00DD4669" w:rsidP="00DD4669">
      <w:pPr>
        <w:widowControl/>
        <w:tabs>
          <w:tab w:val="left" w:pos="426"/>
        </w:tabs>
        <w:autoSpaceDE/>
        <w:autoSpaceDN/>
        <w:contextualSpacing/>
        <w:rPr>
          <w:rFonts w:cstheme="minorHAnsi"/>
          <w:b/>
          <w:bCs/>
          <w:color w:val="000000"/>
          <w:sz w:val="20"/>
          <w:szCs w:val="20"/>
        </w:rPr>
      </w:pPr>
      <w:bookmarkStart w:id="98" w:name="_Hlk118280856"/>
      <w:r>
        <w:rPr>
          <w:rFonts w:cstheme="minorHAnsi"/>
          <w:b/>
          <w:bCs/>
          <w:color w:val="000000"/>
          <w:sz w:val="20"/>
          <w:szCs w:val="20"/>
        </w:rPr>
        <w:tab/>
        <w:t>4.13.1.</w:t>
      </w:r>
      <w:r w:rsidR="003E1AD7" w:rsidRPr="00DD4669">
        <w:rPr>
          <w:rFonts w:cstheme="minorHAnsi"/>
          <w:b/>
          <w:bCs/>
          <w:color w:val="000000"/>
          <w:sz w:val="20"/>
          <w:szCs w:val="20"/>
        </w:rPr>
        <w:t>Ponudbeni znesek</w:t>
      </w:r>
    </w:p>
    <w:p w14:paraId="3DE9BB3C" w14:textId="4AC0B7A6" w:rsidR="003F306D" w:rsidRDefault="003F306D" w:rsidP="007C0F68">
      <w:pPr>
        <w:rPr>
          <w:rFonts w:ascii="Arial" w:hAnsi="Arial" w:cs="Arial"/>
        </w:rPr>
      </w:pPr>
    </w:p>
    <w:p w14:paraId="7083646B" w14:textId="77777777" w:rsidR="009414DA" w:rsidRPr="0075649B" w:rsidRDefault="009414DA" w:rsidP="009414DA">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9414DA" w:rsidRPr="000C21C9" w14:paraId="1994F082" w14:textId="77777777" w:rsidTr="00FA4E75">
        <w:trPr>
          <w:trHeight w:val="1221"/>
        </w:trPr>
        <w:tc>
          <w:tcPr>
            <w:tcW w:w="3856" w:type="dxa"/>
            <w:gridSpan w:val="2"/>
            <w:shd w:val="clear" w:color="auto" w:fill="D9D9D9" w:themeFill="background1" w:themeFillShade="D9"/>
          </w:tcPr>
          <w:p w14:paraId="7BB05F3E" w14:textId="77777777" w:rsidR="009414DA" w:rsidRPr="000C21C9" w:rsidRDefault="009414DA" w:rsidP="00FA4E75">
            <w:pPr>
              <w:rPr>
                <w:rFonts w:cstheme="minorHAnsi"/>
                <w:b/>
                <w:sz w:val="20"/>
                <w:szCs w:val="20"/>
              </w:rPr>
            </w:pPr>
          </w:p>
          <w:p w14:paraId="3842CFD3" w14:textId="77777777" w:rsidR="009414DA" w:rsidRPr="000C21C9" w:rsidRDefault="009414DA" w:rsidP="00FA4E75">
            <w:pPr>
              <w:rPr>
                <w:rFonts w:cstheme="minorHAnsi"/>
                <w:b/>
                <w:sz w:val="20"/>
                <w:szCs w:val="20"/>
              </w:rPr>
            </w:pPr>
          </w:p>
          <w:p w14:paraId="762BA6B1" w14:textId="77777777" w:rsidR="009414DA" w:rsidRPr="000C21C9" w:rsidRDefault="009414DA" w:rsidP="00FA4E75">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03A6DABA" w14:textId="77777777" w:rsidR="009414DA" w:rsidRPr="000C21C9" w:rsidRDefault="009414DA" w:rsidP="00FA4E75">
            <w:pPr>
              <w:jc w:val="center"/>
              <w:rPr>
                <w:rFonts w:cstheme="minorHAnsi"/>
                <w:b/>
                <w:sz w:val="20"/>
                <w:szCs w:val="20"/>
              </w:rPr>
            </w:pPr>
          </w:p>
          <w:p w14:paraId="3321BFF4" w14:textId="77777777" w:rsidR="009414DA" w:rsidRPr="000C21C9" w:rsidRDefault="009414DA" w:rsidP="00FA4E75">
            <w:pPr>
              <w:jc w:val="center"/>
              <w:rPr>
                <w:rFonts w:cstheme="minorHAnsi"/>
                <w:b/>
                <w:sz w:val="20"/>
                <w:szCs w:val="20"/>
              </w:rPr>
            </w:pPr>
          </w:p>
          <w:p w14:paraId="30CDB7D4" w14:textId="77777777" w:rsidR="009414DA" w:rsidRPr="000C21C9" w:rsidRDefault="009414DA" w:rsidP="00FA4E75">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5F11FEBB" w14:textId="77777777" w:rsidR="009414DA" w:rsidRPr="000C21C9" w:rsidRDefault="009414DA" w:rsidP="00FA4E75">
            <w:pPr>
              <w:jc w:val="center"/>
              <w:rPr>
                <w:rFonts w:cstheme="minorHAnsi"/>
                <w:b/>
                <w:sz w:val="20"/>
                <w:szCs w:val="20"/>
              </w:rPr>
            </w:pPr>
          </w:p>
        </w:tc>
        <w:tc>
          <w:tcPr>
            <w:tcW w:w="1609" w:type="dxa"/>
            <w:shd w:val="clear" w:color="auto" w:fill="D9D9D9" w:themeFill="background1" w:themeFillShade="D9"/>
          </w:tcPr>
          <w:p w14:paraId="5066270C" w14:textId="77777777" w:rsidR="009414DA" w:rsidRPr="000C21C9" w:rsidRDefault="009414DA" w:rsidP="00FA4E75">
            <w:pPr>
              <w:jc w:val="center"/>
              <w:rPr>
                <w:rFonts w:cstheme="minorHAnsi"/>
                <w:b/>
                <w:sz w:val="20"/>
                <w:szCs w:val="20"/>
              </w:rPr>
            </w:pPr>
            <w:r w:rsidRPr="000C21C9">
              <w:rPr>
                <w:rFonts w:cstheme="minorHAnsi"/>
                <w:b/>
                <w:sz w:val="20"/>
                <w:szCs w:val="20"/>
              </w:rPr>
              <w:t>*PRODAJNA CENA v EUR</w:t>
            </w:r>
            <w:r>
              <w:rPr>
                <w:rFonts w:cstheme="minorHAnsi"/>
                <w:b/>
                <w:sz w:val="20"/>
                <w:szCs w:val="20"/>
              </w:rPr>
              <w:t xml:space="preserve"> brez DDV</w:t>
            </w:r>
          </w:p>
          <w:p w14:paraId="79F4CC66" w14:textId="77777777" w:rsidR="009414DA" w:rsidRPr="003B2337" w:rsidRDefault="009414DA" w:rsidP="00FA4E75">
            <w:pPr>
              <w:jc w:val="center"/>
              <w:rPr>
                <w:rFonts w:cstheme="minorHAnsi"/>
                <w:b/>
                <w:sz w:val="20"/>
                <w:szCs w:val="20"/>
              </w:rPr>
            </w:pPr>
            <w:r w:rsidRPr="003B2337">
              <w:rPr>
                <w:rFonts w:cstheme="minorHAnsi"/>
                <w:b/>
                <w:sz w:val="20"/>
                <w:szCs w:val="20"/>
              </w:rPr>
              <w:t xml:space="preserve">na 1 liter </w:t>
            </w:r>
          </w:p>
          <w:p w14:paraId="3F526B7A" w14:textId="77777777" w:rsidR="009414DA" w:rsidRPr="000C21C9" w:rsidRDefault="009414DA" w:rsidP="00FA4E75">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Pr>
                <w:rFonts w:cstheme="minorHAnsi"/>
                <w:b/>
                <w:sz w:val="20"/>
                <w:szCs w:val="20"/>
              </w:rPr>
              <w:t xml:space="preserve"> </w:t>
            </w:r>
          </w:p>
        </w:tc>
        <w:tc>
          <w:tcPr>
            <w:tcW w:w="1070" w:type="dxa"/>
            <w:shd w:val="clear" w:color="auto" w:fill="D9D9D9" w:themeFill="background1" w:themeFillShade="D9"/>
          </w:tcPr>
          <w:p w14:paraId="57F1FC10" w14:textId="77777777" w:rsidR="009414DA" w:rsidRPr="000C21C9" w:rsidRDefault="009414DA" w:rsidP="00FA4E75">
            <w:pPr>
              <w:jc w:val="center"/>
              <w:rPr>
                <w:rFonts w:cstheme="minorHAnsi"/>
                <w:b/>
                <w:sz w:val="20"/>
                <w:szCs w:val="20"/>
              </w:rPr>
            </w:pPr>
            <w:r>
              <w:rPr>
                <w:rFonts w:cstheme="minorHAnsi"/>
                <w:b/>
                <w:sz w:val="20"/>
                <w:szCs w:val="20"/>
              </w:rPr>
              <w:t>ZNESEK v EUR brez popusta brez DDV</w:t>
            </w:r>
          </w:p>
        </w:tc>
        <w:tc>
          <w:tcPr>
            <w:tcW w:w="1070" w:type="dxa"/>
            <w:shd w:val="clear" w:color="auto" w:fill="D9D9D9" w:themeFill="background1" w:themeFillShade="D9"/>
          </w:tcPr>
          <w:p w14:paraId="795FDC5B" w14:textId="77777777" w:rsidR="009414DA" w:rsidRPr="000C21C9" w:rsidRDefault="009414DA" w:rsidP="00FA4E75">
            <w:pPr>
              <w:jc w:val="center"/>
              <w:rPr>
                <w:rFonts w:cstheme="minorHAnsi"/>
                <w:b/>
                <w:sz w:val="20"/>
                <w:szCs w:val="20"/>
              </w:rPr>
            </w:pPr>
          </w:p>
          <w:p w14:paraId="6D959A7F" w14:textId="77777777" w:rsidR="009414DA" w:rsidRPr="000C21C9" w:rsidRDefault="009414DA" w:rsidP="00FA4E75">
            <w:pPr>
              <w:jc w:val="center"/>
              <w:rPr>
                <w:rFonts w:cstheme="minorHAnsi"/>
                <w:b/>
                <w:sz w:val="20"/>
                <w:szCs w:val="20"/>
              </w:rPr>
            </w:pPr>
          </w:p>
          <w:p w14:paraId="1F54FBB1" w14:textId="77777777" w:rsidR="009414DA" w:rsidRPr="000C21C9" w:rsidRDefault="009414DA" w:rsidP="00FA4E75">
            <w:pPr>
              <w:jc w:val="center"/>
              <w:rPr>
                <w:rFonts w:cstheme="minorHAnsi"/>
                <w:b/>
                <w:sz w:val="20"/>
                <w:szCs w:val="20"/>
              </w:rPr>
            </w:pPr>
            <w:r w:rsidRPr="000C21C9">
              <w:rPr>
                <w:rFonts w:cstheme="minorHAnsi"/>
                <w:b/>
                <w:sz w:val="20"/>
                <w:szCs w:val="20"/>
              </w:rPr>
              <w:t>STALEN POPUST</w:t>
            </w:r>
          </w:p>
          <w:p w14:paraId="1A486B07" w14:textId="77777777" w:rsidR="009414DA" w:rsidRPr="000C21C9" w:rsidRDefault="009414DA" w:rsidP="00FA4E75">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673EA815" w14:textId="77777777" w:rsidR="009414DA" w:rsidRPr="000C21C9" w:rsidRDefault="009414DA" w:rsidP="00FA4E75">
            <w:pPr>
              <w:jc w:val="center"/>
              <w:rPr>
                <w:rFonts w:cstheme="minorHAnsi"/>
                <w:b/>
                <w:sz w:val="20"/>
                <w:szCs w:val="20"/>
              </w:rPr>
            </w:pPr>
          </w:p>
          <w:p w14:paraId="69C324D6" w14:textId="77777777" w:rsidR="009414DA" w:rsidRPr="000C21C9" w:rsidRDefault="009414DA" w:rsidP="00FA4E75">
            <w:pPr>
              <w:jc w:val="center"/>
              <w:rPr>
                <w:rFonts w:cstheme="minorHAnsi"/>
                <w:b/>
                <w:sz w:val="20"/>
                <w:szCs w:val="20"/>
              </w:rPr>
            </w:pPr>
            <w:r>
              <w:rPr>
                <w:rFonts w:cstheme="minorHAnsi"/>
                <w:b/>
                <w:sz w:val="20"/>
                <w:szCs w:val="20"/>
              </w:rPr>
              <w:t>ZNESEK</w:t>
            </w:r>
          </w:p>
          <w:p w14:paraId="7E692591" w14:textId="77777777" w:rsidR="009414DA" w:rsidRPr="000C21C9" w:rsidRDefault="009414DA" w:rsidP="00FA4E75">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22D3273C" w14:textId="77777777" w:rsidR="009414DA" w:rsidRPr="00A26C56" w:rsidRDefault="009414DA" w:rsidP="00FA4E75">
            <w:pPr>
              <w:jc w:val="center"/>
              <w:rPr>
                <w:rFonts w:cstheme="minorHAnsi"/>
                <w:b/>
                <w:sz w:val="20"/>
                <w:szCs w:val="20"/>
              </w:rPr>
            </w:pPr>
            <w:r w:rsidRPr="000C21C9">
              <w:rPr>
                <w:rFonts w:cstheme="minorHAnsi"/>
                <w:b/>
                <w:sz w:val="20"/>
                <w:szCs w:val="20"/>
              </w:rPr>
              <w:t>brez DDV</w:t>
            </w:r>
          </w:p>
        </w:tc>
      </w:tr>
      <w:tr w:rsidR="006B1078" w:rsidRPr="006B1078" w14:paraId="748D577E" w14:textId="77777777" w:rsidTr="00FA4E75">
        <w:trPr>
          <w:trHeight w:val="668"/>
        </w:trPr>
        <w:tc>
          <w:tcPr>
            <w:tcW w:w="368" w:type="dxa"/>
          </w:tcPr>
          <w:p w14:paraId="01DB5830" w14:textId="77777777" w:rsidR="009414DA" w:rsidRPr="006B1078" w:rsidRDefault="009414DA" w:rsidP="00FA4E75">
            <w:pPr>
              <w:jc w:val="center"/>
              <w:rPr>
                <w:rFonts w:cstheme="minorHAnsi"/>
                <w:sz w:val="20"/>
                <w:szCs w:val="20"/>
              </w:rPr>
            </w:pPr>
            <w:r w:rsidRPr="006B1078">
              <w:rPr>
                <w:rFonts w:cstheme="minorHAnsi"/>
                <w:sz w:val="20"/>
                <w:szCs w:val="20"/>
              </w:rPr>
              <w:t>1.</w:t>
            </w:r>
          </w:p>
        </w:tc>
        <w:tc>
          <w:tcPr>
            <w:tcW w:w="3488" w:type="dxa"/>
          </w:tcPr>
          <w:p w14:paraId="725ACFB7" w14:textId="75B0461D" w:rsidR="009414DA" w:rsidRPr="006B1078" w:rsidRDefault="009414DA" w:rsidP="006B1078">
            <w:pPr>
              <w:rPr>
                <w:rFonts w:cstheme="minorHAnsi"/>
                <w:sz w:val="20"/>
                <w:szCs w:val="20"/>
              </w:rPr>
            </w:pPr>
            <w:r w:rsidRPr="006B1078">
              <w:rPr>
                <w:rFonts w:cstheme="minorHAnsi"/>
                <w:b/>
                <w:sz w:val="20"/>
                <w:szCs w:val="20"/>
              </w:rPr>
              <w:t>Dizelsko gorivo</w:t>
            </w:r>
            <w:r w:rsidRPr="006B1078">
              <w:rPr>
                <w:rFonts w:cstheme="minorHAnsi"/>
                <w:sz w:val="20"/>
                <w:szCs w:val="20"/>
              </w:rPr>
              <w:t>, dostava v rezervoar vozil na lokacijo naročnika CERO</w:t>
            </w:r>
            <w:r w:rsidRPr="006B1078">
              <w:rPr>
                <w:sz w:val="20"/>
                <w:szCs w:val="20"/>
              </w:rPr>
              <w:t xml:space="preserve"> Dolga Poljana 1i, 5271 Vipava</w:t>
            </w:r>
            <w:r w:rsidRPr="006B1078">
              <w:rPr>
                <w:rFonts w:eastAsia="Calibri"/>
                <w:sz w:val="20"/>
                <w:szCs w:val="20"/>
              </w:rPr>
              <w:t xml:space="preserve"> </w:t>
            </w:r>
          </w:p>
        </w:tc>
        <w:tc>
          <w:tcPr>
            <w:tcW w:w="1339" w:type="dxa"/>
          </w:tcPr>
          <w:p w14:paraId="20DF8A7B" w14:textId="77777777" w:rsidR="009414DA" w:rsidRPr="006B1078" w:rsidRDefault="009414DA" w:rsidP="00FA4E75">
            <w:pPr>
              <w:jc w:val="center"/>
              <w:rPr>
                <w:rFonts w:cstheme="minorHAnsi"/>
                <w:sz w:val="20"/>
                <w:szCs w:val="20"/>
              </w:rPr>
            </w:pPr>
            <w:r w:rsidRPr="006B1078">
              <w:rPr>
                <w:rFonts w:cstheme="minorHAnsi"/>
                <w:sz w:val="20"/>
                <w:szCs w:val="20"/>
              </w:rPr>
              <w:t>16.000,00</w:t>
            </w:r>
          </w:p>
        </w:tc>
        <w:tc>
          <w:tcPr>
            <w:tcW w:w="1609" w:type="dxa"/>
          </w:tcPr>
          <w:p w14:paraId="3AD052D9" w14:textId="77777777" w:rsidR="009414DA" w:rsidRPr="006B1078" w:rsidRDefault="009414DA" w:rsidP="00FA4E75">
            <w:pPr>
              <w:jc w:val="center"/>
              <w:rPr>
                <w:rFonts w:cstheme="minorHAnsi"/>
                <w:sz w:val="20"/>
                <w:szCs w:val="20"/>
              </w:rPr>
            </w:pPr>
          </w:p>
        </w:tc>
        <w:tc>
          <w:tcPr>
            <w:tcW w:w="1070" w:type="dxa"/>
          </w:tcPr>
          <w:p w14:paraId="65071137" w14:textId="77777777" w:rsidR="009414DA" w:rsidRPr="006B1078" w:rsidRDefault="009414DA" w:rsidP="00FA4E75">
            <w:pPr>
              <w:jc w:val="center"/>
              <w:rPr>
                <w:rFonts w:cstheme="minorHAnsi"/>
                <w:sz w:val="20"/>
                <w:szCs w:val="20"/>
              </w:rPr>
            </w:pPr>
          </w:p>
        </w:tc>
        <w:tc>
          <w:tcPr>
            <w:tcW w:w="1070" w:type="dxa"/>
          </w:tcPr>
          <w:p w14:paraId="5B2C68A2" w14:textId="77777777" w:rsidR="009414DA" w:rsidRPr="006B1078" w:rsidRDefault="009414DA" w:rsidP="00FA4E75">
            <w:pPr>
              <w:jc w:val="center"/>
              <w:rPr>
                <w:rFonts w:cstheme="minorHAnsi"/>
                <w:sz w:val="20"/>
                <w:szCs w:val="20"/>
              </w:rPr>
            </w:pPr>
          </w:p>
        </w:tc>
        <w:tc>
          <w:tcPr>
            <w:tcW w:w="1340" w:type="dxa"/>
          </w:tcPr>
          <w:p w14:paraId="51B70024" w14:textId="77777777" w:rsidR="009414DA" w:rsidRPr="006B1078" w:rsidRDefault="009414DA" w:rsidP="00FA4E75">
            <w:pPr>
              <w:jc w:val="center"/>
              <w:rPr>
                <w:rFonts w:cstheme="minorHAnsi"/>
                <w:sz w:val="20"/>
                <w:szCs w:val="20"/>
              </w:rPr>
            </w:pPr>
          </w:p>
        </w:tc>
      </w:tr>
      <w:tr w:rsidR="006B1078" w:rsidRPr="006B1078" w14:paraId="7702EE43" w14:textId="77777777" w:rsidTr="00FA4E75">
        <w:trPr>
          <w:trHeight w:val="649"/>
        </w:trPr>
        <w:tc>
          <w:tcPr>
            <w:tcW w:w="368" w:type="dxa"/>
          </w:tcPr>
          <w:p w14:paraId="6D62649F" w14:textId="77777777" w:rsidR="009414DA" w:rsidRPr="006B1078" w:rsidRDefault="009414DA" w:rsidP="00FA4E75">
            <w:pPr>
              <w:jc w:val="center"/>
              <w:rPr>
                <w:rFonts w:cstheme="minorHAnsi"/>
                <w:sz w:val="20"/>
                <w:szCs w:val="20"/>
              </w:rPr>
            </w:pPr>
            <w:r w:rsidRPr="006B1078">
              <w:rPr>
                <w:rFonts w:cstheme="minorHAnsi"/>
                <w:sz w:val="20"/>
                <w:szCs w:val="20"/>
              </w:rPr>
              <w:t>2.</w:t>
            </w:r>
          </w:p>
        </w:tc>
        <w:tc>
          <w:tcPr>
            <w:tcW w:w="3488" w:type="dxa"/>
          </w:tcPr>
          <w:p w14:paraId="0F949084" w14:textId="067EB50F" w:rsidR="009414DA" w:rsidRPr="006B1078" w:rsidRDefault="009414DA" w:rsidP="00FA4E75">
            <w:pPr>
              <w:rPr>
                <w:rFonts w:cstheme="minorHAnsi"/>
                <w:sz w:val="20"/>
                <w:szCs w:val="20"/>
              </w:rPr>
            </w:pPr>
            <w:r w:rsidRPr="006B1078">
              <w:rPr>
                <w:rFonts w:cstheme="minorHAnsi"/>
                <w:b/>
                <w:sz w:val="20"/>
                <w:szCs w:val="20"/>
              </w:rPr>
              <w:t>Dizelsko gorivo</w:t>
            </w:r>
            <w:r w:rsidRPr="006B1078">
              <w:rPr>
                <w:rFonts w:cstheme="minorHAnsi"/>
                <w:sz w:val="20"/>
                <w:szCs w:val="20"/>
              </w:rPr>
              <w:t>, nakup na bencinskih servisih s plačilnimi karticami izvajalca</w:t>
            </w:r>
          </w:p>
        </w:tc>
        <w:tc>
          <w:tcPr>
            <w:tcW w:w="1339" w:type="dxa"/>
          </w:tcPr>
          <w:p w14:paraId="5178DE4F" w14:textId="77777777" w:rsidR="009414DA" w:rsidRPr="006B1078" w:rsidRDefault="009414DA" w:rsidP="00FA4E75">
            <w:pPr>
              <w:jc w:val="center"/>
              <w:rPr>
                <w:rFonts w:cstheme="minorHAnsi"/>
                <w:sz w:val="20"/>
                <w:szCs w:val="20"/>
              </w:rPr>
            </w:pPr>
            <w:r w:rsidRPr="006B1078">
              <w:rPr>
                <w:rFonts w:cstheme="minorHAnsi"/>
                <w:sz w:val="20"/>
                <w:szCs w:val="20"/>
              </w:rPr>
              <w:t>180.000,00</w:t>
            </w:r>
          </w:p>
        </w:tc>
        <w:tc>
          <w:tcPr>
            <w:tcW w:w="1609" w:type="dxa"/>
          </w:tcPr>
          <w:p w14:paraId="24F56C0B" w14:textId="77777777" w:rsidR="009414DA" w:rsidRPr="006B1078" w:rsidRDefault="009414DA" w:rsidP="00FA4E75">
            <w:pPr>
              <w:jc w:val="center"/>
              <w:rPr>
                <w:rFonts w:cstheme="minorHAnsi"/>
                <w:sz w:val="20"/>
                <w:szCs w:val="20"/>
              </w:rPr>
            </w:pPr>
          </w:p>
        </w:tc>
        <w:tc>
          <w:tcPr>
            <w:tcW w:w="1070" w:type="dxa"/>
          </w:tcPr>
          <w:p w14:paraId="763EB8AF" w14:textId="77777777" w:rsidR="009414DA" w:rsidRPr="006B1078" w:rsidRDefault="009414DA" w:rsidP="00FA4E75">
            <w:pPr>
              <w:jc w:val="center"/>
              <w:rPr>
                <w:rFonts w:cstheme="minorHAnsi"/>
                <w:sz w:val="20"/>
                <w:szCs w:val="20"/>
              </w:rPr>
            </w:pPr>
          </w:p>
        </w:tc>
        <w:tc>
          <w:tcPr>
            <w:tcW w:w="1070" w:type="dxa"/>
          </w:tcPr>
          <w:p w14:paraId="5F4017D8" w14:textId="77777777" w:rsidR="009414DA" w:rsidRPr="006B1078" w:rsidRDefault="009414DA" w:rsidP="00FA4E75">
            <w:pPr>
              <w:jc w:val="center"/>
              <w:rPr>
                <w:rFonts w:cstheme="minorHAnsi"/>
                <w:sz w:val="20"/>
                <w:szCs w:val="20"/>
              </w:rPr>
            </w:pPr>
          </w:p>
        </w:tc>
        <w:tc>
          <w:tcPr>
            <w:tcW w:w="1340" w:type="dxa"/>
          </w:tcPr>
          <w:p w14:paraId="38DFA67D" w14:textId="77777777" w:rsidR="009414DA" w:rsidRPr="006B1078" w:rsidRDefault="009414DA" w:rsidP="00FA4E75">
            <w:pPr>
              <w:jc w:val="center"/>
              <w:rPr>
                <w:rFonts w:cstheme="minorHAnsi"/>
                <w:sz w:val="20"/>
                <w:szCs w:val="20"/>
              </w:rPr>
            </w:pPr>
          </w:p>
        </w:tc>
      </w:tr>
      <w:tr w:rsidR="006B1078" w:rsidRPr="006B1078" w14:paraId="704943FA" w14:textId="77777777" w:rsidTr="00FA4E75">
        <w:trPr>
          <w:trHeight w:val="701"/>
        </w:trPr>
        <w:tc>
          <w:tcPr>
            <w:tcW w:w="368" w:type="dxa"/>
          </w:tcPr>
          <w:p w14:paraId="467B6CE9" w14:textId="77777777" w:rsidR="009414DA" w:rsidRPr="006B1078" w:rsidRDefault="009414DA" w:rsidP="00FA4E75">
            <w:pPr>
              <w:jc w:val="center"/>
              <w:rPr>
                <w:rFonts w:cstheme="minorHAnsi"/>
                <w:sz w:val="20"/>
                <w:szCs w:val="20"/>
              </w:rPr>
            </w:pPr>
            <w:r w:rsidRPr="006B1078">
              <w:rPr>
                <w:rFonts w:cstheme="minorHAnsi"/>
                <w:sz w:val="20"/>
                <w:szCs w:val="20"/>
              </w:rPr>
              <w:t>3.</w:t>
            </w:r>
          </w:p>
        </w:tc>
        <w:tc>
          <w:tcPr>
            <w:tcW w:w="3488" w:type="dxa"/>
          </w:tcPr>
          <w:p w14:paraId="080E0821" w14:textId="77777777" w:rsidR="009414DA" w:rsidRPr="006B1078" w:rsidRDefault="009414DA" w:rsidP="00FA4E75">
            <w:pPr>
              <w:rPr>
                <w:rFonts w:cstheme="minorHAnsi"/>
                <w:sz w:val="20"/>
                <w:szCs w:val="20"/>
              </w:rPr>
            </w:pPr>
            <w:r w:rsidRPr="006B1078">
              <w:rPr>
                <w:rFonts w:cstheme="minorHAnsi"/>
                <w:b/>
                <w:sz w:val="20"/>
                <w:szCs w:val="20"/>
              </w:rPr>
              <w:t xml:space="preserve">Kurilno olje ekstra lahko, </w:t>
            </w:r>
            <w:r w:rsidRPr="006B1078">
              <w:rPr>
                <w:rFonts w:cstheme="minorHAnsi"/>
                <w:sz w:val="20"/>
                <w:szCs w:val="20"/>
              </w:rPr>
              <w:t>nakup na bencinskih servisih s plačilnimi karticami izvajalca</w:t>
            </w:r>
          </w:p>
        </w:tc>
        <w:tc>
          <w:tcPr>
            <w:tcW w:w="1339" w:type="dxa"/>
          </w:tcPr>
          <w:p w14:paraId="1D5A9988" w14:textId="77777777" w:rsidR="009414DA" w:rsidRPr="006B1078" w:rsidRDefault="009414DA" w:rsidP="00FA4E75">
            <w:pPr>
              <w:jc w:val="center"/>
              <w:rPr>
                <w:rFonts w:cstheme="minorHAnsi"/>
                <w:sz w:val="20"/>
                <w:szCs w:val="20"/>
              </w:rPr>
            </w:pPr>
            <w:r w:rsidRPr="006B1078">
              <w:rPr>
                <w:rFonts w:cstheme="minorHAnsi"/>
                <w:sz w:val="20"/>
                <w:szCs w:val="20"/>
              </w:rPr>
              <w:t>1.000,00</w:t>
            </w:r>
          </w:p>
        </w:tc>
        <w:tc>
          <w:tcPr>
            <w:tcW w:w="1609" w:type="dxa"/>
          </w:tcPr>
          <w:p w14:paraId="37C0AB15" w14:textId="77777777" w:rsidR="009414DA" w:rsidRPr="006B1078" w:rsidRDefault="009414DA" w:rsidP="00FA4E75">
            <w:pPr>
              <w:jc w:val="center"/>
              <w:rPr>
                <w:rFonts w:cstheme="minorHAnsi"/>
                <w:sz w:val="20"/>
                <w:szCs w:val="20"/>
              </w:rPr>
            </w:pPr>
          </w:p>
        </w:tc>
        <w:tc>
          <w:tcPr>
            <w:tcW w:w="1070" w:type="dxa"/>
          </w:tcPr>
          <w:p w14:paraId="757012B4" w14:textId="77777777" w:rsidR="009414DA" w:rsidRPr="006B1078" w:rsidRDefault="009414DA" w:rsidP="00FA4E75">
            <w:pPr>
              <w:jc w:val="center"/>
              <w:rPr>
                <w:rFonts w:cstheme="minorHAnsi"/>
                <w:sz w:val="20"/>
                <w:szCs w:val="20"/>
              </w:rPr>
            </w:pPr>
          </w:p>
        </w:tc>
        <w:tc>
          <w:tcPr>
            <w:tcW w:w="1070" w:type="dxa"/>
          </w:tcPr>
          <w:p w14:paraId="678A6791" w14:textId="77777777" w:rsidR="009414DA" w:rsidRPr="006B1078" w:rsidRDefault="009414DA" w:rsidP="00FA4E75">
            <w:pPr>
              <w:jc w:val="center"/>
              <w:rPr>
                <w:rFonts w:cstheme="minorHAnsi"/>
                <w:sz w:val="20"/>
                <w:szCs w:val="20"/>
              </w:rPr>
            </w:pPr>
          </w:p>
        </w:tc>
        <w:tc>
          <w:tcPr>
            <w:tcW w:w="1340" w:type="dxa"/>
          </w:tcPr>
          <w:p w14:paraId="43B42055" w14:textId="77777777" w:rsidR="009414DA" w:rsidRPr="006B1078" w:rsidRDefault="009414DA" w:rsidP="00FA4E75">
            <w:pPr>
              <w:jc w:val="center"/>
              <w:rPr>
                <w:rFonts w:cstheme="minorHAnsi"/>
                <w:sz w:val="20"/>
                <w:szCs w:val="20"/>
              </w:rPr>
            </w:pPr>
          </w:p>
        </w:tc>
      </w:tr>
      <w:tr w:rsidR="006B1078" w:rsidRPr="006B1078" w14:paraId="73891083" w14:textId="77777777" w:rsidTr="00FA4E75">
        <w:trPr>
          <w:trHeight w:val="655"/>
        </w:trPr>
        <w:tc>
          <w:tcPr>
            <w:tcW w:w="368" w:type="dxa"/>
          </w:tcPr>
          <w:p w14:paraId="45C1CBA0" w14:textId="77777777" w:rsidR="009414DA" w:rsidRPr="006B1078" w:rsidRDefault="009414DA" w:rsidP="00FA4E75">
            <w:pPr>
              <w:jc w:val="center"/>
              <w:rPr>
                <w:rFonts w:cstheme="minorHAnsi"/>
                <w:sz w:val="20"/>
                <w:szCs w:val="20"/>
              </w:rPr>
            </w:pPr>
            <w:r w:rsidRPr="006B1078">
              <w:rPr>
                <w:rFonts w:cstheme="minorHAnsi"/>
                <w:sz w:val="20"/>
                <w:szCs w:val="20"/>
              </w:rPr>
              <w:t>4.</w:t>
            </w:r>
          </w:p>
        </w:tc>
        <w:tc>
          <w:tcPr>
            <w:tcW w:w="3488" w:type="dxa"/>
          </w:tcPr>
          <w:p w14:paraId="36AD9211" w14:textId="77777777" w:rsidR="009414DA" w:rsidRPr="006B1078" w:rsidRDefault="009414DA" w:rsidP="00FA4E75">
            <w:pPr>
              <w:rPr>
                <w:rFonts w:cstheme="minorHAnsi"/>
                <w:sz w:val="20"/>
                <w:szCs w:val="20"/>
              </w:rPr>
            </w:pPr>
            <w:r w:rsidRPr="006B1078">
              <w:rPr>
                <w:rFonts w:cstheme="minorHAnsi"/>
                <w:b/>
                <w:sz w:val="20"/>
                <w:szCs w:val="20"/>
              </w:rPr>
              <w:t>Motorni bencin NMB95</w:t>
            </w:r>
            <w:r w:rsidRPr="006B1078">
              <w:rPr>
                <w:rFonts w:cstheme="minorHAnsi"/>
                <w:sz w:val="20"/>
                <w:szCs w:val="20"/>
              </w:rPr>
              <w:t>, nakup na bencinskih servisih s plačilnimi karticami izvajalca</w:t>
            </w:r>
          </w:p>
        </w:tc>
        <w:tc>
          <w:tcPr>
            <w:tcW w:w="1339" w:type="dxa"/>
          </w:tcPr>
          <w:p w14:paraId="3BC960F4" w14:textId="77777777" w:rsidR="009414DA" w:rsidRPr="006B1078" w:rsidRDefault="009414DA" w:rsidP="00FA4E75">
            <w:pPr>
              <w:jc w:val="center"/>
              <w:rPr>
                <w:rFonts w:cstheme="minorHAnsi"/>
                <w:sz w:val="20"/>
                <w:szCs w:val="20"/>
              </w:rPr>
            </w:pPr>
            <w:r w:rsidRPr="006B1078">
              <w:rPr>
                <w:rFonts w:cstheme="minorHAnsi"/>
                <w:sz w:val="20"/>
                <w:szCs w:val="20"/>
              </w:rPr>
              <w:t>8.000,00</w:t>
            </w:r>
          </w:p>
        </w:tc>
        <w:tc>
          <w:tcPr>
            <w:tcW w:w="1609" w:type="dxa"/>
          </w:tcPr>
          <w:p w14:paraId="3799551F" w14:textId="77777777" w:rsidR="009414DA" w:rsidRPr="006B1078" w:rsidRDefault="009414DA" w:rsidP="00FA4E75">
            <w:pPr>
              <w:jc w:val="center"/>
              <w:rPr>
                <w:rFonts w:cstheme="minorHAnsi"/>
                <w:sz w:val="20"/>
                <w:szCs w:val="20"/>
              </w:rPr>
            </w:pPr>
          </w:p>
        </w:tc>
        <w:tc>
          <w:tcPr>
            <w:tcW w:w="1070" w:type="dxa"/>
          </w:tcPr>
          <w:p w14:paraId="10634FFF" w14:textId="77777777" w:rsidR="009414DA" w:rsidRPr="006B1078" w:rsidRDefault="009414DA" w:rsidP="00FA4E75">
            <w:pPr>
              <w:jc w:val="center"/>
              <w:rPr>
                <w:rFonts w:cstheme="minorHAnsi"/>
                <w:sz w:val="20"/>
                <w:szCs w:val="20"/>
              </w:rPr>
            </w:pPr>
          </w:p>
        </w:tc>
        <w:tc>
          <w:tcPr>
            <w:tcW w:w="1070" w:type="dxa"/>
          </w:tcPr>
          <w:p w14:paraId="4D0092EC" w14:textId="77777777" w:rsidR="009414DA" w:rsidRPr="006B1078" w:rsidRDefault="009414DA" w:rsidP="00FA4E75">
            <w:pPr>
              <w:jc w:val="center"/>
              <w:rPr>
                <w:rFonts w:cstheme="minorHAnsi"/>
                <w:sz w:val="20"/>
                <w:szCs w:val="20"/>
              </w:rPr>
            </w:pPr>
          </w:p>
        </w:tc>
        <w:tc>
          <w:tcPr>
            <w:tcW w:w="1340" w:type="dxa"/>
          </w:tcPr>
          <w:p w14:paraId="2A1144CC" w14:textId="77777777" w:rsidR="009414DA" w:rsidRPr="006B1078" w:rsidRDefault="009414DA" w:rsidP="00FA4E75">
            <w:pPr>
              <w:jc w:val="center"/>
              <w:rPr>
                <w:rFonts w:cstheme="minorHAnsi"/>
                <w:sz w:val="20"/>
                <w:szCs w:val="20"/>
              </w:rPr>
            </w:pPr>
          </w:p>
        </w:tc>
      </w:tr>
      <w:tr w:rsidR="006B1078" w:rsidRPr="006B1078" w14:paraId="005D3CCE" w14:textId="77777777" w:rsidTr="00FA4E75">
        <w:trPr>
          <w:trHeight w:val="765"/>
        </w:trPr>
        <w:tc>
          <w:tcPr>
            <w:tcW w:w="368" w:type="dxa"/>
          </w:tcPr>
          <w:p w14:paraId="6C4B5997" w14:textId="77777777" w:rsidR="009414DA" w:rsidRPr="006B1078" w:rsidRDefault="009414DA" w:rsidP="00FA4E75">
            <w:pPr>
              <w:jc w:val="center"/>
              <w:rPr>
                <w:rFonts w:cstheme="minorHAnsi"/>
                <w:sz w:val="20"/>
                <w:szCs w:val="20"/>
              </w:rPr>
            </w:pPr>
            <w:r w:rsidRPr="006B1078">
              <w:rPr>
                <w:rFonts w:cstheme="minorHAnsi"/>
                <w:sz w:val="20"/>
                <w:szCs w:val="20"/>
              </w:rPr>
              <w:t>5.</w:t>
            </w:r>
          </w:p>
        </w:tc>
        <w:tc>
          <w:tcPr>
            <w:tcW w:w="3488" w:type="dxa"/>
          </w:tcPr>
          <w:p w14:paraId="21B8D431" w14:textId="77777777" w:rsidR="009414DA" w:rsidRPr="006B1078" w:rsidRDefault="009414DA" w:rsidP="00FA4E75">
            <w:pPr>
              <w:tabs>
                <w:tab w:val="left" w:pos="1995"/>
              </w:tabs>
              <w:rPr>
                <w:rFonts w:cstheme="minorHAnsi"/>
                <w:b/>
                <w:sz w:val="20"/>
                <w:szCs w:val="20"/>
              </w:rPr>
            </w:pPr>
            <w:r w:rsidRPr="006B1078">
              <w:rPr>
                <w:rFonts w:cstheme="minorHAnsi"/>
                <w:b/>
                <w:sz w:val="20"/>
                <w:szCs w:val="20"/>
              </w:rPr>
              <w:t>Motorni bencin NMB100</w:t>
            </w:r>
            <w:r w:rsidRPr="006B1078">
              <w:rPr>
                <w:rFonts w:cstheme="minorHAnsi"/>
                <w:sz w:val="20"/>
                <w:szCs w:val="20"/>
              </w:rPr>
              <w:t>, nakup na bencinskih servisih s plačilnimi karticami izvajalca</w:t>
            </w:r>
          </w:p>
        </w:tc>
        <w:tc>
          <w:tcPr>
            <w:tcW w:w="1339" w:type="dxa"/>
          </w:tcPr>
          <w:p w14:paraId="4AB129A7" w14:textId="77777777" w:rsidR="009414DA" w:rsidRPr="006B1078" w:rsidRDefault="009414DA" w:rsidP="00FA4E75">
            <w:pPr>
              <w:jc w:val="center"/>
              <w:rPr>
                <w:rFonts w:cstheme="minorHAnsi"/>
                <w:sz w:val="20"/>
                <w:szCs w:val="20"/>
              </w:rPr>
            </w:pPr>
            <w:r w:rsidRPr="006B1078">
              <w:rPr>
                <w:rFonts w:cstheme="minorHAnsi"/>
                <w:sz w:val="20"/>
                <w:szCs w:val="20"/>
              </w:rPr>
              <w:t>1.000,00</w:t>
            </w:r>
          </w:p>
        </w:tc>
        <w:tc>
          <w:tcPr>
            <w:tcW w:w="1609" w:type="dxa"/>
          </w:tcPr>
          <w:p w14:paraId="0997BAF2" w14:textId="77777777" w:rsidR="009414DA" w:rsidRPr="006B1078" w:rsidRDefault="009414DA" w:rsidP="00FA4E75">
            <w:pPr>
              <w:jc w:val="center"/>
              <w:rPr>
                <w:rFonts w:cstheme="minorHAnsi"/>
                <w:sz w:val="20"/>
                <w:szCs w:val="20"/>
              </w:rPr>
            </w:pPr>
          </w:p>
        </w:tc>
        <w:tc>
          <w:tcPr>
            <w:tcW w:w="1070" w:type="dxa"/>
          </w:tcPr>
          <w:p w14:paraId="1CEB9023" w14:textId="77777777" w:rsidR="009414DA" w:rsidRPr="006B1078" w:rsidRDefault="009414DA" w:rsidP="00FA4E75">
            <w:pPr>
              <w:jc w:val="center"/>
              <w:rPr>
                <w:rFonts w:cstheme="minorHAnsi"/>
                <w:sz w:val="20"/>
                <w:szCs w:val="20"/>
              </w:rPr>
            </w:pPr>
          </w:p>
        </w:tc>
        <w:tc>
          <w:tcPr>
            <w:tcW w:w="1070" w:type="dxa"/>
          </w:tcPr>
          <w:p w14:paraId="1405475D" w14:textId="77777777" w:rsidR="009414DA" w:rsidRPr="006B1078" w:rsidRDefault="009414DA" w:rsidP="00FA4E75">
            <w:pPr>
              <w:jc w:val="center"/>
              <w:rPr>
                <w:rFonts w:cstheme="minorHAnsi"/>
                <w:sz w:val="20"/>
                <w:szCs w:val="20"/>
              </w:rPr>
            </w:pPr>
          </w:p>
        </w:tc>
        <w:tc>
          <w:tcPr>
            <w:tcW w:w="1340" w:type="dxa"/>
          </w:tcPr>
          <w:p w14:paraId="298F7A8D" w14:textId="77777777" w:rsidR="009414DA" w:rsidRPr="006B1078" w:rsidRDefault="009414DA" w:rsidP="00FA4E75">
            <w:pPr>
              <w:jc w:val="center"/>
              <w:rPr>
                <w:rFonts w:cstheme="minorHAnsi"/>
                <w:sz w:val="20"/>
                <w:szCs w:val="20"/>
              </w:rPr>
            </w:pPr>
          </w:p>
        </w:tc>
      </w:tr>
      <w:tr w:rsidR="006B1078" w:rsidRPr="006B1078" w14:paraId="0AB2A0BF" w14:textId="77777777" w:rsidTr="009305D1">
        <w:trPr>
          <w:trHeight w:val="763"/>
        </w:trPr>
        <w:tc>
          <w:tcPr>
            <w:tcW w:w="368" w:type="dxa"/>
          </w:tcPr>
          <w:p w14:paraId="13F26C8D" w14:textId="77777777" w:rsidR="009414DA" w:rsidRPr="006B1078" w:rsidRDefault="009414DA" w:rsidP="00FA4E75">
            <w:pPr>
              <w:jc w:val="center"/>
              <w:rPr>
                <w:rFonts w:cstheme="minorHAnsi"/>
                <w:sz w:val="20"/>
                <w:szCs w:val="20"/>
              </w:rPr>
            </w:pPr>
            <w:r w:rsidRPr="006B1078">
              <w:rPr>
                <w:rFonts w:cstheme="minorHAnsi"/>
                <w:sz w:val="20"/>
                <w:szCs w:val="20"/>
              </w:rPr>
              <w:t>6.</w:t>
            </w:r>
          </w:p>
        </w:tc>
        <w:tc>
          <w:tcPr>
            <w:tcW w:w="3488" w:type="dxa"/>
          </w:tcPr>
          <w:p w14:paraId="34B44F48" w14:textId="45F4B0EE" w:rsidR="009414DA" w:rsidRPr="006B1078" w:rsidRDefault="009414DA" w:rsidP="006B1078">
            <w:pPr>
              <w:tabs>
                <w:tab w:val="left" w:pos="1995"/>
              </w:tabs>
              <w:rPr>
                <w:rFonts w:cstheme="minorHAnsi"/>
                <w:b/>
                <w:sz w:val="20"/>
                <w:szCs w:val="20"/>
              </w:rPr>
            </w:pPr>
            <w:r w:rsidRPr="006B1078">
              <w:rPr>
                <w:rFonts w:cstheme="minorHAnsi"/>
                <w:b/>
                <w:sz w:val="20"/>
                <w:szCs w:val="20"/>
              </w:rPr>
              <w:t>Dodatek za čistejši izpuh (AdBlue)</w:t>
            </w:r>
            <w:r w:rsidRPr="006B1078">
              <w:rPr>
                <w:rFonts w:cstheme="minorHAnsi"/>
                <w:sz w:val="20"/>
                <w:szCs w:val="20"/>
              </w:rPr>
              <w:t>, nakup na bencinskih servisih s plačilnimi karticami izvajalca</w:t>
            </w:r>
          </w:p>
        </w:tc>
        <w:tc>
          <w:tcPr>
            <w:tcW w:w="1339" w:type="dxa"/>
          </w:tcPr>
          <w:p w14:paraId="045248EA"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63C3DE9F" w14:textId="77777777" w:rsidR="009414DA" w:rsidRPr="006B1078" w:rsidRDefault="009414DA" w:rsidP="00FA4E75">
            <w:pPr>
              <w:jc w:val="center"/>
              <w:rPr>
                <w:rFonts w:cstheme="minorHAnsi"/>
                <w:sz w:val="20"/>
                <w:szCs w:val="20"/>
              </w:rPr>
            </w:pPr>
          </w:p>
        </w:tc>
        <w:tc>
          <w:tcPr>
            <w:tcW w:w="1070" w:type="dxa"/>
          </w:tcPr>
          <w:p w14:paraId="6C405AA4"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7BE24075"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31CFC483" w14:textId="77777777" w:rsidR="009414DA" w:rsidRPr="006B1078" w:rsidRDefault="009414DA" w:rsidP="00FA4E75">
            <w:pPr>
              <w:jc w:val="center"/>
              <w:rPr>
                <w:rFonts w:cstheme="minorHAnsi"/>
                <w:sz w:val="20"/>
                <w:szCs w:val="20"/>
              </w:rPr>
            </w:pPr>
          </w:p>
        </w:tc>
      </w:tr>
      <w:tr w:rsidR="006B1078" w:rsidRPr="006B1078" w14:paraId="781AFC7B" w14:textId="77777777" w:rsidTr="00FA4E75">
        <w:trPr>
          <w:trHeight w:val="549"/>
        </w:trPr>
        <w:tc>
          <w:tcPr>
            <w:tcW w:w="368" w:type="dxa"/>
          </w:tcPr>
          <w:p w14:paraId="01CD79FC" w14:textId="77777777" w:rsidR="009414DA" w:rsidRPr="006B1078" w:rsidRDefault="009414DA" w:rsidP="00FA4E75">
            <w:pPr>
              <w:jc w:val="center"/>
              <w:rPr>
                <w:rFonts w:cstheme="minorHAnsi"/>
                <w:sz w:val="20"/>
                <w:szCs w:val="20"/>
              </w:rPr>
            </w:pPr>
            <w:r w:rsidRPr="006B1078">
              <w:rPr>
                <w:rFonts w:cstheme="minorHAnsi"/>
                <w:sz w:val="20"/>
                <w:szCs w:val="20"/>
              </w:rPr>
              <w:t>7.</w:t>
            </w:r>
          </w:p>
        </w:tc>
        <w:tc>
          <w:tcPr>
            <w:tcW w:w="3488" w:type="dxa"/>
          </w:tcPr>
          <w:p w14:paraId="5DF53102" w14:textId="573461F1" w:rsidR="009414DA" w:rsidRPr="006B1078" w:rsidRDefault="009414DA" w:rsidP="006B1078">
            <w:pPr>
              <w:rPr>
                <w:rFonts w:cstheme="minorHAnsi"/>
                <w:sz w:val="20"/>
                <w:szCs w:val="20"/>
              </w:rPr>
            </w:pPr>
            <w:r w:rsidRPr="006B1078">
              <w:rPr>
                <w:rFonts w:cstheme="minorHAnsi"/>
                <w:b/>
                <w:sz w:val="20"/>
                <w:szCs w:val="20"/>
              </w:rPr>
              <w:t>Dodatek za čistejši izpuh (AdBlue)</w:t>
            </w:r>
            <w:r w:rsidRPr="006B1078">
              <w:rPr>
                <w:rFonts w:cstheme="minorHAnsi"/>
                <w:bCs/>
                <w:sz w:val="20"/>
                <w:szCs w:val="20"/>
              </w:rPr>
              <w:t xml:space="preserve">, </w:t>
            </w:r>
            <w:r w:rsidRPr="006B1078">
              <w:rPr>
                <w:rFonts w:cstheme="minorHAnsi"/>
                <w:sz w:val="20"/>
                <w:szCs w:val="20"/>
              </w:rPr>
              <w:t xml:space="preserve">posoda AdBlue kontejner 1000 l, </w:t>
            </w:r>
            <w:r w:rsidRPr="006B1078">
              <w:rPr>
                <w:sz w:val="20"/>
                <w:szCs w:val="20"/>
              </w:rPr>
              <w:t>skladišče KSD d.o.o. Ajdovščina,  Tovarniška cesta 5c, 5270 Ajdovščina</w:t>
            </w:r>
          </w:p>
        </w:tc>
        <w:tc>
          <w:tcPr>
            <w:tcW w:w="1339" w:type="dxa"/>
          </w:tcPr>
          <w:p w14:paraId="2265FC2F"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3D88647A" w14:textId="77777777" w:rsidR="009414DA" w:rsidRPr="006B1078" w:rsidRDefault="009414DA" w:rsidP="00FA4E75">
            <w:pPr>
              <w:jc w:val="center"/>
              <w:rPr>
                <w:rFonts w:cstheme="minorHAnsi"/>
                <w:sz w:val="20"/>
                <w:szCs w:val="20"/>
              </w:rPr>
            </w:pPr>
          </w:p>
        </w:tc>
        <w:tc>
          <w:tcPr>
            <w:tcW w:w="1070" w:type="dxa"/>
          </w:tcPr>
          <w:p w14:paraId="34836826"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303F4CC0"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07703E84" w14:textId="77777777" w:rsidR="009414DA" w:rsidRPr="006B1078" w:rsidRDefault="009414DA" w:rsidP="00FA4E75">
            <w:pPr>
              <w:jc w:val="center"/>
              <w:rPr>
                <w:rFonts w:cstheme="minorHAnsi"/>
                <w:sz w:val="20"/>
                <w:szCs w:val="20"/>
              </w:rPr>
            </w:pPr>
          </w:p>
        </w:tc>
      </w:tr>
      <w:tr w:rsidR="009414DA" w:rsidRPr="000C21C9" w14:paraId="43CF855E" w14:textId="77777777" w:rsidTr="00FA4E75">
        <w:trPr>
          <w:trHeight w:val="549"/>
        </w:trPr>
        <w:tc>
          <w:tcPr>
            <w:tcW w:w="6804" w:type="dxa"/>
            <w:gridSpan w:val="4"/>
            <w:vAlign w:val="center"/>
          </w:tcPr>
          <w:p w14:paraId="3E54F32B" w14:textId="77777777" w:rsidR="009414DA" w:rsidRPr="00C95F0D" w:rsidRDefault="009414DA" w:rsidP="00FA4E75">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5C019575" w14:textId="77777777" w:rsidR="009414DA" w:rsidRPr="000C21C9" w:rsidRDefault="009414DA" w:rsidP="00FA4E75">
            <w:pPr>
              <w:spacing w:before="120"/>
              <w:jc w:val="center"/>
              <w:rPr>
                <w:rFonts w:cstheme="minorHAnsi"/>
                <w:b/>
                <w:bCs/>
                <w:sz w:val="20"/>
                <w:szCs w:val="20"/>
              </w:rPr>
            </w:pPr>
          </w:p>
        </w:tc>
      </w:tr>
      <w:tr w:rsidR="009414DA" w:rsidRPr="000C21C9" w14:paraId="026C01CC" w14:textId="77777777" w:rsidTr="00FA4E75">
        <w:trPr>
          <w:trHeight w:val="549"/>
        </w:trPr>
        <w:tc>
          <w:tcPr>
            <w:tcW w:w="6804" w:type="dxa"/>
            <w:gridSpan w:val="4"/>
            <w:vAlign w:val="center"/>
          </w:tcPr>
          <w:p w14:paraId="0B3C3527" w14:textId="77777777" w:rsidR="009414DA" w:rsidRPr="00C95F0D" w:rsidRDefault="009414DA" w:rsidP="00FA4E75">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FCFD005" w14:textId="77777777" w:rsidR="009414DA" w:rsidRPr="000C21C9" w:rsidRDefault="009414DA" w:rsidP="00FA4E75">
            <w:pPr>
              <w:spacing w:before="120"/>
              <w:jc w:val="center"/>
              <w:rPr>
                <w:rFonts w:cstheme="minorHAnsi"/>
                <w:b/>
                <w:bCs/>
                <w:sz w:val="20"/>
                <w:szCs w:val="20"/>
              </w:rPr>
            </w:pPr>
          </w:p>
        </w:tc>
      </w:tr>
      <w:tr w:rsidR="009414DA" w:rsidRPr="000C21C9" w14:paraId="3DB6B701" w14:textId="77777777" w:rsidTr="00FA4E75">
        <w:trPr>
          <w:trHeight w:val="549"/>
        </w:trPr>
        <w:tc>
          <w:tcPr>
            <w:tcW w:w="6804" w:type="dxa"/>
            <w:gridSpan w:val="4"/>
            <w:vAlign w:val="center"/>
          </w:tcPr>
          <w:p w14:paraId="048DA882"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49863BF3" w14:textId="77777777" w:rsidR="009414DA" w:rsidRPr="000C21C9" w:rsidRDefault="009414DA" w:rsidP="00FA4E75">
            <w:pPr>
              <w:spacing w:before="120"/>
              <w:jc w:val="center"/>
              <w:rPr>
                <w:rFonts w:cstheme="minorHAnsi"/>
                <w:b/>
                <w:bCs/>
                <w:sz w:val="20"/>
                <w:szCs w:val="20"/>
              </w:rPr>
            </w:pPr>
          </w:p>
        </w:tc>
      </w:tr>
      <w:tr w:rsidR="009414DA" w:rsidRPr="000C21C9" w14:paraId="02248400" w14:textId="77777777" w:rsidTr="00FA4E75">
        <w:trPr>
          <w:trHeight w:val="549"/>
        </w:trPr>
        <w:tc>
          <w:tcPr>
            <w:tcW w:w="6804" w:type="dxa"/>
            <w:gridSpan w:val="4"/>
            <w:vAlign w:val="center"/>
          </w:tcPr>
          <w:p w14:paraId="259774D6" w14:textId="77777777" w:rsidR="009414DA" w:rsidRPr="000C21C9" w:rsidRDefault="009414DA" w:rsidP="00FA4E75">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3E69F68E" w14:textId="77777777" w:rsidR="009414DA" w:rsidRPr="000C21C9" w:rsidRDefault="009414DA" w:rsidP="00FA4E75">
            <w:pPr>
              <w:spacing w:before="120"/>
              <w:jc w:val="center"/>
              <w:rPr>
                <w:rFonts w:cstheme="minorHAnsi"/>
                <w:sz w:val="20"/>
                <w:szCs w:val="20"/>
              </w:rPr>
            </w:pPr>
          </w:p>
        </w:tc>
      </w:tr>
      <w:tr w:rsidR="009414DA" w:rsidRPr="000C21C9" w14:paraId="5077141A" w14:textId="77777777" w:rsidTr="00FA4E75">
        <w:trPr>
          <w:trHeight w:val="549"/>
        </w:trPr>
        <w:tc>
          <w:tcPr>
            <w:tcW w:w="6804" w:type="dxa"/>
            <w:gridSpan w:val="4"/>
            <w:vAlign w:val="center"/>
          </w:tcPr>
          <w:p w14:paraId="4DE8A261"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70AA4DC9" w14:textId="77777777" w:rsidR="009414DA" w:rsidRPr="000C21C9" w:rsidRDefault="009414DA" w:rsidP="00FA4E75">
            <w:pPr>
              <w:spacing w:before="120"/>
              <w:jc w:val="center"/>
              <w:rPr>
                <w:rFonts w:cstheme="minorHAnsi"/>
                <w:b/>
                <w:bCs/>
                <w:sz w:val="20"/>
                <w:szCs w:val="20"/>
              </w:rPr>
            </w:pPr>
          </w:p>
        </w:tc>
      </w:tr>
    </w:tbl>
    <w:p w14:paraId="034AFB7F" w14:textId="77777777" w:rsidR="009414DA" w:rsidRDefault="009414DA" w:rsidP="009414DA">
      <w:pPr>
        <w:jc w:val="both"/>
        <w:rPr>
          <w:rFonts w:cstheme="minorHAnsi"/>
        </w:rPr>
      </w:pPr>
    </w:p>
    <w:p w14:paraId="6E9EE6A4" w14:textId="77777777" w:rsidR="009414DA" w:rsidRDefault="009414DA" w:rsidP="009414DA">
      <w:pPr>
        <w:jc w:val="both"/>
        <w:rPr>
          <w:rFonts w:cstheme="minorHAnsi"/>
        </w:rPr>
      </w:pPr>
    </w:p>
    <w:p w14:paraId="61030190" w14:textId="77777777" w:rsidR="009414DA" w:rsidRPr="000F5679" w:rsidRDefault="009414DA" w:rsidP="009414DA">
      <w:pPr>
        <w:jc w:val="both"/>
        <w:rPr>
          <w:rFonts w:cstheme="minorHAnsi"/>
        </w:rPr>
      </w:pPr>
      <w:r w:rsidRPr="000F5679">
        <w:rPr>
          <w:rFonts w:cstheme="minorHAnsi"/>
        </w:rPr>
        <w:t>*Cene, po katerih bo izvajalec obračunaval gorivo naročniku, se oblikujejo:</w:t>
      </w:r>
    </w:p>
    <w:p w14:paraId="4B5FD5F1" w14:textId="37738D99"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 xml:space="preserve">na osnovi cene goriva, kot jo določa Uredba o oblikovanju cen določenih naftnih derivatov (Uradni list RS, </w:t>
      </w:r>
      <w:r w:rsidR="001F2BC9">
        <w:rPr>
          <w:rFonts w:cstheme="minorHAnsi"/>
        </w:rPr>
        <w:t>št. 66/23, 120/23</w:t>
      </w:r>
      <w:r w:rsidRPr="000F5679">
        <w:rPr>
          <w:rFonts w:cstheme="minorHAnsi"/>
        </w:rPr>
        <w:t xml:space="preserve">), predpisa, ki bo to uredbo nadomestil, oziroma na podlagi veljavne zakonodaje; </w:t>
      </w:r>
    </w:p>
    <w:p w14:paraId="369F5638"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19BB69C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0F1EFFAD" w14:textId="6DCC2436" w:rsidR="009414DA" w:rsidRPr="00846946" w:rsidRDefault="009414DA" w:rsidP="009414DA">
      <w:pPr>
        <w:jc w:val="both"/>
        <w:rPr>
          <w:rFonts w:cstheme="minorHAnsi"/>
        </w:rPr>
      </w:pPr>
      <w:r w:rsidRPr="00846946">
        <w:rPr>
          <w:rFonts w:cstheme="minorHAnsi"/>
        </w:rPr>
        <w:t>**Popust, ki izhaja iz tega člena pogodbe, je enoten za vse vrste blaga</w:t>
      </w:r>
      <w:r w:rsidR="006B1078">
        <w:rPr>
          <w:rFonts w:cstheme="minorHAnsi"/>
        </w:rPr>
        <w:t xml:space="preserve">, </w:t>
      </w:r>
      <w:r w:rsidRPr="00846946">
        <w:rPr>
          <w:rFonts w:cstheme="minorHAnsi"/>
        </w:rPr>
        <w:t>razen za dodatek za čistejši izpuh (AdBlue) dostavljen v 1000l kontejnerju v skladišče KSD d.o.o. Ajdovščina, Tovarniška cesta 5c, 5270 Ajdovščina</w:t>
      </w:r>
      <w:r w:rsidR="0024690F">
        <w:rPr>
          <w:rFonts w:cstheme="minorHAnsi"/>
        </w:rPr>
        <w:t xml:space="preserve">. Popust </w:t>
      </w:r>
      <w:r w:rsidRPr="00846946">
        <w:rPr>
          <w:rFonts w:cstheme="minorHAnsi"/>
        </w:rPr>
        <w:t xml:space="preserve">je fiksen in se upošteva pri vsakem nakupu oziroma dobavi v celotnem času veljavnosti pogodbe. Cena goriva se upošteva na dan nakupa oziroma dobave goriva. </w:t>
      </w:r>
    </w:p>
    <w:p w14:paraId="33434EA3" w14:textId="77777777" w:rsidR="009414DA" w:rsidRDefault="009414DA" w:rsidP="009414DA">
      <w:pPr>
        <w:rPr>
          <w:rFonts w:cstheme="minorHAnsi"/>
          <w:sz w:val="20"/>
          <w:szCs w:val="20"/>
        </w:rPr>
      </w:pPr>
    </w:p>
    <w:p w14:paraId="382CA54C" w14:textId="6536F93E" w:rsidR="009414DA" w:rsidRPr="002C67BC" w:rsidRDefault="009414DA" w:rsidP="009414DA">
      <w:r w:rsidRPr="002C67BC">
        <w:lastRenderedPageBreak/>
        <w:t xml:space="preserve">Morebitno drugo blago, ki ga nudi </w:t>
      </w:r>
      <w:r>
        <w:t>izvajalec</w:t>
      </w:r>
      <w:r w:rsidRPr="002C67BC">
        <w:t xml:space="preserve"> na svojih bencinskih servisih, bo </w:t>
      </w:r>
      <w:r w:rsidR="007575A5">
        <w:t>izvajalec</w:t>
      </w:r>
      <w:r w:rsidRPr="002C67BC">
        <w:t xml:space="preserve"> obračunaval po veljavnem ceniku, ki mora biti javno dostopen oziroma ga bo tekom izvajanja pogodbe ob morebitnih spremembah </w:t>
      </w:r>
      <w:r w:rsidR="007575A5">
        <w:t>izvajalec</w:t>
      </w:r>
      <w:r w:rsidRPr="002C67BC">
        <w:t xml:space="preserve"> javljal naročniku.</w:t>
      </w:r>
    </w:p>
    <w:p w14:paraId="23CE2589" w14:textId="77777777" w:rsidR="009414DA" w:rsidRPr="002C67BC" w:rsidRDefault="009414DA" w:rsidP="009414DA"/>
    <w:p w14:paraId="3682B2D7" w14:textId="373B47AA" w:rsidR="009414DA" w:rsidRPr="002C67BC" w:rsidRDefault="009414DA" w:rsidP="009414DA">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 xml:space="preserve">Naročnik </w:t>
      </w:r>
      <w:r w:rsidR="007575A5">
        <w:rPr>
          <w:rFonts w:ascii="Calibri Light" w:hAnsi="Calibri Light" w:cs="Calibri Light"/>
          <w:color w:val="000000" w:themeColor="text1"/>
          <w:sz w:val="22"/>
          <w:szCs w:val="22"/>
        </w:rPr>
        <w:t>izvajalcu</w:t>
      </w:r>
      <w:r w:rsidRPr="002C67BC">
        <w:rPr>
          <w:rFonts w:ascii="Calibri Light" w:hAnsi="Calibri Light" w:cs="Calibri Light"/>
          <w:color w:val="000000" w:themeColor="text1"/>
          <w:sz w:val="22"/>
          <w:szCs w:val="22"/>
        </w:rPr>
        <w:t xml:space="preserve"> ne bo priznal nobenih stroškov, ki niso zajeti v pogodbeni ceni.</w:t>
      </w:r>
    </w:p>
    <w:p w14:paraId="4F13B32D" w14:textId="77777777" w:rsidR="009414DA" w:rsidRPr="0077120A" w:rsidRDefault="009414DA" w:rsidP="009414DA">
      <w:pPr>
        <w:jc w:val="both"/>
        <w:rPr>
          <w:rFonts w:cstheme="minorHAnsi"/>
          <w:sz w:val="20"/>
          <w:szCs w:val="20"/>
        </w:rPr>
      </w:pPr>
    </w:p>
    <w:p w14:paraId="41CDB3B8" w14:textId="1C697955" w:rsidR="009414DA" w:rsidRPr="00846946" w:rsidRDefault="009414DA" w:rsidP="009414DA">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bookmarkEnd w:id="98"/>
    <w:p w14:paraId="63F8AC0C" w14:textId="77777777" w:rsidR="001C33D5" w:rsidRDefault="001C33D5" w:rsidP="007C0F68">
      <w:pPr>
        <w:jc w:val="both"/>
        <w:rPr>
          <w:rFonts w:cstheme="minorHAnsi"/>
          <w:color w:val="222222"/>
          <w:sz w:val="18"/>
          <w:szCs w:val="18"/>
          <w:shd w:val="clear" w:color="auto" w:fill="FFFFFF"/>
        </w:rPr>
      </w:pPr>
    </w:p>
    <w:p w14:paraId="75973C1F" w14:textId="0450B5CA" w:rsidR="009E1EFE" w:rsidRPr="006B1078" w:rsidRDefault="009E1EFE" w:rsidP="009E1EFE">
      <w:pPr>
        <w:widowControl/>
        <w:adjustRightInd w:val="0"/>
        <w:rPr>
          <w:rFonts w:eastAsiaTheme="minorHAnsi"/>
          <w:b/>
          <w:bCs/>
          <w:lang w:eastAsia="en-US" w:bidi="ar-SA"/>
        </w:rPr>
      </w:pPr>
      <w:r w:rsidRPr="006B1078">
        <w:rPr>
          <w:rFonts w:eastAsiaTheme="minorHAnsi"/>
          <w:b/>
          <w:bCs/>
          <w:lang w:eastAsia="en-US" w:bidi="ar-SA"/>
        </w:rPr>
        <w:t>% popusta za izdelke in storitev, ki so vezane na motorna vozila na bencinskih</w:t>
      </w:r>
      <w:r w:rsidR="0024690F" w:rsidRPr="006B1078">
        <w:rPr>
          <w:rFonts w:eastAsiaTheme="minorHAnsi"/>
          <w:b/>
          <w:bCs/>
          <w:lang w:eastAsia="en-US" w:bidi="ar-SA"/>
        </w:rPr>
        <w:t xml:space="preserve"> </w:t>
      </w:r>
      <w:r w:rsidRPr="006B1078">
        <w:rPr>
          <w:rFonts w:eastAsiaTheme="minorHAnsi"/>
          <w:b/>
          <w:bCs/>
          <w:lang w:eastAsia="en-US" w:bidi="ar-SA"/>
        </w:rPr>
        <w:t xml:space="preserve">servisih iz uradno veljavnega cenika znaša: ________ % </w:t>
      </w:r>
      <w:r w:rsidRPr="006B1078">
        <w:rPr>
          <w:rFonts w:eastAsiaTheme="minorHAnsi"/>
          <w:lang w:eastAsia="en-US" w:bidi="ar-SA"/>
        </w:rPr>
        <w:t>(vpisati procent), velja ves čas</w:t>
      </w:r>
      <w:r w:rsidR="0024690F" w:rsidRPr="006B1078">
        <w:rPr>
          <w:rFonts w:eastAsiaTheme="minorHAnsi"/>
          <w:lang w:eastAsia="en-US" w:bidi="ar-SA"/>
        </w:rPr>
        <w:t xml:space="preserve"> </w:t>
      </w:r>
      <w:r w:rsidRPr="006B1078">
        <w:rPr>
          <w:rFonts w:eastAsiaTheme="minorHAnsi"/>
          <w:lang w:eastAsia="en-US" w:bidi="ar-SA"/>
        </w:rPr>
        <w:t xml:space="preserve">trajanja pogodbe in se obračuna ob vsakokratni izstavitvi </w:t>
      </w:r>
      <w:r w:rsidR="00061252" w:rsidRPr="006B1078">
        <w:rPr>
          <w:rFonts w:eastAsiaTheme="minorHAnsi"/>
          <w:lang w:eastAsia="en-US" w:bidi="ar-SA"/>
        </w:rPr>
        <w:t>dobavnice</w:t>
      </w:r>
      <w:r w:rsidRPr="006B1078">
        <w:rPr>
          <w:rFonts w:eastAsiaTheme="minorHAnsi"/>
          <w:lang w:eastAsia="en-US" w:bidi="ar-SA"/>
        </w:rPr>
        <w:t>.</w:t>
      </w:r>
    </w:p>
    <w:p w14:paraId="3057B0A1" w14:textId="77777777" w:rsidR="00033599" w:rsidRDefault="00033599" w:rsidP="009E1EFE">
      <w:pPr>
        <w:widowControl/>
        <w:adjustRightInd w:val="0"/>
        <w:rPr>
          <w:rFonts w:ascii="Tahoma" w:eastAsiaTheme="minorHAnsi" w:hAnsi="Tahoma" w:cs="Tahoma"/>
          <w:lang w:eastAsia="en-US" w:bidi="ar-SA"/>
        </w:rPr>
      </w:pPr>
    </w:p>
    <w:p w14:paraId="3187A3D4" w14:textId="2E2538B5" w:rsidR="009E1EFE" w:rsidRPr="00061252" w:rsidRDefault="009E1EFE" w:rsidP="009E1EFE">
      <w:pPr>
        <w:widowControl/>
        <w:adjustRightInd w:val="0"/>
        <w:rPr>
          <w:rFonts w:eastAsiaTheme="minorHAnsi"/>
          <w:lang w:eastAsia="en-US" w:bidi="ar-SA"/>
        </w:rPr>
      </w:pPr>
      <w:r w:rsidRPr="00061252">
        <w:rPr>
          <w:rFonts w:eastAsiaTheme="minorHAnsi"/>
          <w:lang w:eastAsia="en-US" w:bidi="ar-SA"/>
        </w:rPr>
        <w:t>Količine, ki so navedene v obrazcu ponudbenega predračuna so okvirne in predvidene za obdobje</w:t>
      </w:r>
      <w:r w:rsidR="00061252">
        <w:rPr>
          <w:rFonts w:eastAsiaTheme="minorHAnsi"/>
          <w:lang w:eastAsia="en-US" w:bidi="ar-SA"/>
        </w:rPr>
        <w:t xml:space="preserve"> </w:t>
      </w:r>
      <w:r w:rsidR="00033599" w:rsidRPr="00061252">
        <w:rPr>
          <w:rFonts w:eastAsiaTheme="minorHAnsi"/>
          <w:lang w:eastAsia="en-US" w:bidi="ar-SA"/>
        </w:rPr>
        <w:t>12</w:t>
      </w:r>
      <w:r w:rsidRPr="00061252">
        <w:rPr>
          <w:rFonts w:eastAsiaTheme="minorHAnsi"/>
          <w:lang w:eastAsia="en-US" w:bidi="ar-SA"/>
        </w:rPr>
        <w:t xml:space="preserve"> mesecev. Naročnik ni zavezan naročiti celotne količine blaga.</w:t>
      </w:r>
    </w:p>
    <w:p w14:paraId="5ECF9C23" w14:textId="77777777" w:rsidR="0024690F" w:rsidRDefault="0024690F" w:rsidP="00061252">
      <w:pPr>
        <w:widowControl/>
        <w:adjustRightInd w:val="0"/>
        <w:rPr>
          <w:rFonts w:eastAsiaTheme="minorHAnsi"/>
          <w:lang w:eastAsia="en-US" w:bidi="ar-SA"/>
        </w:rPr>
      </w:pPr>
    </w:p>
    <w:p w14:paraId="67428F47" w14:textId="275ABB49" w:rsidR="001C33D5" w:rsidRDefault="009E1EFE" w:rsidP="00061252">
      <w:pPr>
        <w:widowControl/>
        <w:adjustRightInd w:val="0"/>
        <w:rPr>
          <w:rFonts w:eastAsiaTheme="minorHAnsi"/>
          <w:lang w:eastAsia="en-US" w:bidi="ar-SA"/>
        </w:rPr>
      </w:pPr>
      <w:r w:rsidRPr="00061252">
        <w:rPr>
          <w:rFonts w:eastAsiaTheme="minorHAnsi"/>
          <w:lang w:eastAsia="en-US" w:bidi="ar-SA"/>
        </w:rPr>
        <w:t>Izjavljamo, da smo ponudili in izpolnili vse pozicije iz ponudbenega predračuna.</w:t>
      </w:r>
    </w:p>
    <w:p w14:paraId="4CDC542C" w14:textId="77777777" w:rsidR="00061252" w:rsidRPr="00061252" w:rsidRDefault="00061252" w:rsidP="00061252">
      <w:pPr>
        <w:widowControl/>
        <w:adjustRightInd w:val="0"/>
        <w:rPr>
          <w:rFonts w:eastAsiaTheme="minorHAnsi"/>
          <w:lang w:eastAsia="en-US" w:bidi="ar-SA"/>
        </w:rPr>
      </w:pPr>
    </w:p>
    <w:p w14:paraId="11DA4B63" w14:textId="398CD74E"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4.13.2.</w:t>
      </w:r>
      <w:r>
        <w:rPr>
          <w:rFonts w:cstheme="minorHAnsi"/>
          <w:b/>
          <w:bCs/>
          <w:color w:val="000000"/>
        </w:rPr>
        <w:t xml:space="preserve"> </w:t>
      </w:r>
      <w:r w:rsidR="007C0F68" w:rsidRPr="003E1AD7">
        <w:rPr>
          <w:rFonts w:cstheme="minorHAnsi"/>
          <w:b/>
          <w:bCs/>
          <w:color w:val="000000"/>
        </w:rPr>
        <w:t>V</w:t>
      </w:r>
      <w:r w:rsidR="003E1AD7" w:rsidRPr="003E1AD7">
        <w:rPr>
          <w:rFonts w:cstheme="minorHAnsi"/>
          <w:b/>
          <w:bCs/>
          <w:color w:val="000000"/>
        </w:rPr>
        <w:t>eljavnost ponudbe</w:t>
      </w:r>
    </w:p>
    <w:p w14:paraId="7E8ACD88" w14:textId="77777777" w:rsidR="007C0F68" w:rsidRPr="00061252" w:rsidRDefault="007C0F68" w:rsidP="007C0F68">
      <w:pPr>
        <w:spacing w:before="120"/>
        <w:jc w:val="both"/>
        <w:rPr>
          <w:rFonts w:cstheme="minorHAnsi"/>
        </w:rPr>
      </w:pPr>
      <w:r w:rsidRPr="00061252">
        <w:rPr>
          <w:rFonts w:cstheme="minorHAnsi"/>
        </w:rPr>
        <w:t xml:space="preserve">Ponudba je veljavna najmanj do ________________ </w:t>
      </w:r>
    </w:p>
    <w:p w14:paraId="2DFBDFEE" w14:textId="76CF776A" w:rsidR="007C0F68" w:rsidRPr="00061252" w:rsidRDefault="007C0F68" w:rsidP="007C0F68">
      <w:pPr>
        <w:spacing w:before="120"/>
        <w:jc w:val="both"/>
        <w:rPr>
          <w:rFonts w:cstheme="minorHAnsi"/>
          <w:i/>
          <w:iCs/>
        </w:rPr>
      </w:pPr>
      <w:r w:rsidRPr="00061252">
        <w:rPr>
          <w:rFonts w:cstheme="minorHAnsi"/>
          <w:i/>
          <w:iCs/>
        </w:rPr>
        <w:t xml:space="preserve">Opomba: Ponudba mora biti veljavna </w:t>
      </w:r>
      <w:r w:rsidRPr="006043F7">
        <w:rPr>
          <w:rFonts w:cstheme="minorHAnsi"/>
          <w:i/>
          <w:iCs/>
        </w:rPr>
        <w:t xml:space="preserve">najmanj do </w:t>
      </w:r>
      <w:r w:rsidR="00061252" w:rsidRPr="006043F7">
        <w:rPr>
          <w:rFonts w:cstheme="minorHAnsi"/>
          <w:b/>
          <w:bCs/>
          <w:i/>
          <w:iCs/>
        </w:rPr>
        <w:t>1</w:t>
      </w:r>
      <w:r w:rsidR="007D53D1">
        <w:rPr>
          <w:rFonts w:cstheme="minorHAnsi"/>
          <w:b/>
          <w:bCs/>
          <w:i/>
          <w:iCs/>
        </w:rPr>
        <w:t>4</w:t>
      </w:r>
      <w:r w:rsidRPr="006043F7">
        <w:rPr>
          <w:rFonts w:cstheme="minorHAnsi"/>
          <w:b/>
          <w:bCs/>
          <w:i/>
          <w:iCs/>
        </w:rPr>
        <w:t>.</w:t>
      </w:r>
      <w:r w:rsidR="00E20BFD" w:rsidRPr="006043F7">
        <w:rPr>
          <w:rFonts w:cstheme="minorHAnsi"/>
          <w:b/>
          <w:bCs/>
          <w:i/>
          <w:iCs/>
        </w:rPr>
        <w:t>6</w:t>
      </w:r>
      <w:r w:rsidRPr="006043F7">
        <w:rPr>
          <w:rFonts w:cstheme="minorHAnsi"/>
          <w:b/>
          <w:bCs/>
          <w:i/>
          <w:iCs/>
        </w:rPr>
        <w:t>.202</w:t>
      </w:r>
      <w:r w:rsidR="007D53D1">
        <w:rPr>
          <w:rFonts w:cstheme="minorHAnsi"/>
          <w:b/>
          <w:bCs/>
          <w:i/>
          <w:iCs/>
        </w:rPr>
        <w:t>4</w:t>
      </w:r>
      <w:r w:rsidRPr="006043F7">
        <w:rPr>
          <w:rFonts w:cstheme="minorHAnsi"/>
          <w:b/>
          <w:bCs/>
          <w:i/>
          <w:iCs/>
        </w:rPr>
        <w:t>.</w:t>
      </w:r>
      <w:r w:rsidRPr="006043F7">
        <w:rPr>
          <w:rFonts w:cstheme="minorHAnsi"/>
          <w:i/>
          <w:iCs/>
        </w:rPr>
        <w:t xml:space="preserve">. V izjemnih okoliščinah </w:t>
      </w:r>
      <w:r w:rsidRPr="00061252">
        <w:rPr>
          <w:rFonts w:cstheme="minorHAnsi"/>
          <w:i/>
          <w:iCs/>
        </w:rPr>
        <w:t>bo naročnik lahko zahteval, da ponudniki podaljšajo čas veljavnosti ponudb za določeno dodatno obdobje.</w:t>
      </w:r>
    </w:p>
    <w:p w14:paraId="32CA7B50" w14:textId="77777777" w:rsidR="007C0F68" w:rsidRDefault="007C0F68" w:rsidP="007C0F68">
      <w:pPr>
        <w:spacing w:before="120"/>
        <w:jc w:val="both"/>
        <w:rPr>
          <w:rFonts w:cstheme="minorHAnsi"/>
          <w:sz w:val="20"/>
          <w:szCs w:val="20"/>
        </w:rPr>
      </w:pPr>
    </w:p>
    <w:p w14:paraId="1CE97B57" w14:textId="297EEFE5"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4.13.3.</w:t>
      </w:r>
      <w:r>
        <w:rPr>
          <w:rFonts w:cstheme="minorHAnsi"/>
          <w:b/>
          <w:bCs/>
          <w:color w:val="000000"/>
        </w:rPr>
        <w:t xml:space="preserve"> </w:t>
      </w:r>
      <w:r w:rsidR="007C0F68" w:rsidRPr="003E1AD7">
        <w:rPr>
          <w:rFonts w:cstheme="minorHAnsi"/>
          <w:b/>
          <w:bCs/>
          <w:color w:val="000000"/>
        </w:rPr>
        <w:t>Š</w:t>
      </w:r>
      <w:r w:rsidR="003E1AD7" w:rsidRPr="003E1AD7">
        <w:rPr>
          <w:rFonts w:cstheme="minorHAnsi"/>
          <w:b/>
          <w:bCs/>
          <w:color w:val="000000"/>
        </w:rPr>
        <w:t xml:space="preserve">tevilo bencinskih servisov: </w:t>
      </w:r>
    </w:p>
    <w:p w14:paraId="442D72D3" w14:textId="36B82106" w:rsidR="007C0F68" w:rsidRDefault="007C0F68" w:rsidP="007C0F68">
      <w:pPr>
        <w:keepNext/>
        <w:keepLines/>
        <w:spacing w:before="120"/>
        <w:jc w:val="both"/>
        <w:rPr>
          <w:rFonts w:cstheme="minorHAnsi"/>
          <w:szCs w:val="20"/>
        </w:rPr>
      </w:pPr>
      <w:r w:rsidRPr="00036DD0">
        <w:rPr>
          <w:rFonts w:cstheme="minorHAnsi"/>
          <w:szCs w:val="20"/>
        </w:rPr>
        <w:t>Na območju</w:t>
      </w:r>
      <w:r w:rsidR="009E1EFE">
        <w:rPr>
          <w:rFonts w:cstheme="minorHAnsi"/>
          <w:szCs w:val="20"/>
        </w:rPr>
        <w:t xml:space="preserve"> občin Ajdovščina in Vipava</w:t>
      </w:r>
      <w:r>
        <w:rPr>
          <w:rFonts w:cstheme="minorHAnsi"/>
          <w:sz w:val="20"/>
          <w:szCs w:val="20"/>
        </w:rPr>
        <w:t xml:space="preserve"> </w:t>
      </w:r>
      <w:r w:rsidRPr="00036DD0">
        <w:rPr>
          <w:rFonts w:cstheme="minorHAnsi"/>
          <w:szCs w:val="20"/>
        </w:rPr>
        <w:t xml:space="preserve">imamo naslednje število bencinskih servisov: </w:t>
      </w:r>
    </w:p>
    <w:p w14:paraId="1E9AE7AA" w14:textId="40C85855" w:rsidR="007C0F68" w:rsidRPr="001F3B48" w:rsidRDefault="007C0F68" w:rsidP="007C0F68">
      <w:pPr>
        <w:keepNext/>
        <w:keepLines/>
        <w:spacing w:before="120"/>
        <w:jc w:val="both"/>
        <w:rPr>
          <w:rFonts w:cstheme="minorHAnsi"/>
          <w:color w:val="FF0000"/>
          <w:szCs w:val="20"/>
        </w:rPr>
      </w:pPr>
      <w:r w:rsidRPr="00616E4B">
        <w:rPr>
          <w:rFonts w:cstheme="minorHAnsi"/>
          <w:szCs w:val="20"/>
        </w:rPr>
        <w:t>_________</w:t>
      </w:r>
      <w:r>
        <w:rPr>
          <w:rFonts w:cstheme="minorHAnsi"/>
          <w:szCs w:val="20"/>
        </w:rPr>
        <w:t>__________.</w:t>
      </w:r>
      <w:r w:rsidRPr="00036DD0">
        <w:rPr>
          <w:rFonts w:cstheme="minorHAnsi"/>
          <w:szCs w:val="20"/>
        </w:rPr>
        <w:t xml:space="preserve"> </w:t>
      </w:r>
    </w:p>
    <w:p w14:paraId="6991B60D" w14:textId="77777777" w:rsidR="007C0F68" w:rsidRPr="00036DD0" w:rsidRDefault="007C0F68" w:rsidP="007C0F68">
      <w:pPr>
        <w:keepNext/>
        <w:keepLines/>
        <w:spacing w:before="120"/>
        <w:jc w:val="both"/>
        <w:rPr>
          <w:rFonts w:cstheme="minorHAnsi"/>
          <w:i/>
          <w:iCs/>
          <w:color w:val="7F7F7F" w:themeColor="text1" w:themeTint="80"/>
          <w:sz w:val="18"/>
          <w:szCs w:val="18"/>
        </w:rPr>
      </w:pPr>
    </w:p>
    <w:p w14:paraId="1B4F3BC2" w14:textId="77777777" w:rsidR="00302FBA" w:rsidRDefault="00302FBA">
      <w:pPr>
        <w:rPr>
          <w:rFonts w:ascii="Arial" w:hAnsi="Arial" w:cs="Arial"/>
          <w:color w:val="FF0000"/>
        </w:rPr>
      </w:pPr>
    </w:p>
    <w:p w14:paraId="10C3F753" w14:textId="77777777" w:rsidR="00784D0E" w:rsidRPr="00784D0E" w:rsidRDefault="00784D0E" w:rsidP="00784D0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2C1F1BD6" w14:textId="77777777" w:rsidTr="0034560A">
        <w:trPr>
          <w:trHeight w:val="737"/>
        </w:trPr>
        <w:tc>
          <w:tcPr>
            <w:tcW w:w="2162" w:type="dxa"/>
          </w:tcPr>
          <w:p w14:paraId="48F3F10F" w14:textId="77777777" w:rsidR="00784D0E" w:rsidRPr="00784D0E" w:rsidRDefault="00784D0E" w:rsidP="0034560A">
            <w:pPr>
              <w:jc w:val="center"/>
              <w:rPr>
                <w:bCs/>
              </w:rPr>
            </w:pPr>
            <w:r w:rsidRPr="00784D0E">
              <w:rPr>
                <w:bCs/>
              </w:rPr>
              <w:t>KRAJ</w:t>
            </w:r>
          </w:p>
          <w:p w14:paraId="5173B858" w14:textId="77777777" w:rsidR="00784D0E" w:rsidRPr="00784D0E" w:rsidRDefault="00784D0E" w:rsidP="0034560A">
            <w:pPr>
              <w:jc w:val="center"/>
              <w:rPr>
                <w:bCs/>
              </w:rPr>
            </w:pPr>
          </w:p>
        </w:tc>
        <w:tc>
          <w:tcPr>
            <w:tcW w:w="2410" w:type="dxa"/>
            <w:vMerge w:val="restart"/>
          </w:tcPr>
          <w:p w14:paraId="5F73F763" w14:textId="77777777" w:rsidR="00784D0E" w:rsidRPr="00784D0E" w:rsidRDefault="00784D0E" w:rsidP="0034560A">
            <w:pPr>
              <w:jc w:val="center"/>
              <w:rPr>
                <w:bCs/>
              </w:rPr>
            </w:pPr>
            <w:r w:rsidRPr="00784D0E">
              <w:rPr>
                <w:bCs/>
              </w:rPr>
              <w:t>ŽIG</w:t>
            </w:r>
          </w:p>
        </w:tc>
        <w:tc>
          <w:tcPr>
            <w:tcW w:w="4500" w:type="dxa"/>
            <w:vMerge w:val="restart"/>
          </w:tcPr>
          <w:p w14:paraId="7EE66E9F" w14:textId="77777777" w:rsidR="00784D0E" w:rsidRPr="00784D0E" w:rsidRDefault="00784D0E" w:rsidP="0034560A">
            <w:pPr>
              <w:jc w:val="center"/>
              <w:rPr>
                <w:bCs/>
              </w:rPr>
            </w:pPr>
            <w:r w:rsidRPr="00784D0E">
              <w:rPr>
                <w:bCs/>
              </w:rPr>
              <w:t xml:space="preserve"> NAROČNIK/INVESTITOR</w:t>
            </w:r>
          </w:p>
          <w:p w14:paraId="692ECBE9" w14:textId="77777777" w:rsidR="00784D0E" w:rsidRPr="00784D0E" w:rsidRDefault="00784D0E" w:rsidP="0034560A">
            <w:pPr>
              <w:jc w:val="center"/>
              <w:rPr>
                <w:bCs/>
              </w:rPr>
            </w:pPr>
            <w:r w:rsidRPr="00784D0E">
              <w:rPr>
                <w:bCs/>
              </w:rPr>
              <w:t xml:space="preserve"> ime in priimek zakonitega zastopnika </w:t>
            </w:r>
          </w:p>
          <w:p w14:paraId="4351971D" w14:textId="77777777" w:rsidR="00784D0E" w:rsidRPr="00784D0E" w:rsidRDefault="00784D0E" w:rsidP="0034560A">
            <w:pPr>
              <w:jc w:val="center"/>
              <w:rPr>
                <w:bCs/>
              </w:rPr>
            </w:pPr>
            <w:r w:rsidRPr="00784D0E">
              <w:rPr>
                <w:bCs/>
              </w:rPr>
              <w:t>in podpis</w:t>
            </w:r>
          </w:p>
        </w:tc>
      </w:tr>
      <w:tr w:rsidR="00784D0E" w:rsidRPr="00784D0E" w14:paraId="7F523849" w14:textId="77777777" w:rsidTr="0034560A">
        <w:trPr>
          <w:trHeight w:val="737"/>
        </w:trPr>
        <w:tc>
          <w:tcPr>
            <w:tcW w:w="2162" w:type="dxa"/>
          </w:tcPr>
          <w:p w14:paraId="407BB496" w14:textId="77777777" w:rsidR="00784D0E" w:rsidRPr="00784D0E" w:rsidRDefault="00784D0E" w:rsidP="0034560A">
            <w:pPr>
              <w:jc w:val="center"/>
              <w:rPr>
                <w:bCs/>
              </w:rPr>
            </w:pPr>
            <w:r w:rsidRPr="00784D0E">
              <w:rPr>
                <w:bCs/>
              </w:rPr>
              <w:t>DATUM</w:t>
            </w:r>
          </w:p>
        </w:tc>
        <w:tc>
          <w:tcPr>
            <w:tcW w:w="2410" w:type="dxa"/>
            <w:vMerge/>
            <w:vAlign w:val="bottom"/>
          </w:tcPr>
          <w:p w14:paraId="64CBC225" w14:textId="77777777" w:rsidR="00784D0E" w:rsidRPr="00784D0E" w:rsidRDefault="00784D0E" w:rsidP="0034560A">
            <w:pPr>
              <w:jc w:val="center"/>
              <w:rPr>
                <w:bCs/>
              </w:rPr>
            </w:pPr>
          </w:p>
        </w:tc>
        <w:tc>
          <w:tcPr>
            <w:tcW w:w="4500" w:type="dxa"/>
            <w:vMerge/>
            <w:shd w:val="pct10" w:color="auto" w:fill="auto"/>
            <w:vAlign w:val="bottom"/>
          </w:tcPr>
          <w:p w14:paraId="77E3F59B" w14:textId="77777777" w:rsidR="00784D0E" w:rsidRPr="00784D0E" w:rsidRDefault="00784D0E" w:rsidP="0034560A">
            <w:pPr>
              <w:jc w:val="center"/>
              <w:rPr>
                <w:bCs/>
              </w:rPr>
            </w:pPr>
          </w:p>
        </w:tc>
      </w:tr>
    </w:tbl>
    <w:p w14:paraId="104647D3" w14:textId="77777777" w:rsidR="00784D0E" w:rsidRPr="00784D0E" w:rsidRDefault="00784D0E" w:rsidP="00784D0E">
      <w:pPr>
        <w:pStyle w:val="Telobesedila"/>
        <w:spacing w:before="9"/>
        <w:rPr>
          <w:i/>
          <w:sz w:val="15"/>
        </w:rPr>
      </w:pPr>
    </w:p>
    <w:p w14:paraId="733E3481" w14:textId="77777777" w:rsidR="00784D0E" w:rsidRPr="00784D0E" w:rsidRDefault="00784D0E" w:rsidP="00784D0E">
      <w:pPr>
        <w:pStyle w:val="Telobesedila"/>
        <w:spacing w:before="9"/>
        <w:rPr>
          <w:i/>
          <w:sz w:val="15"/>
        </w:rPr>
      </w:pPr>
    </w:p>
    <w:p w14:paraId="49F6811C" w14:textId="7A0D926B" w:rsidR="00784D0E" w:rsidRDefault="00784D0E"/>
    <w:sectPr w:rsidR="00784D0E" w:rsidSect="002D2FFC">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E3379" w14:textId="77777777" w:rsidR="002D2FFC" w:rsidRDefault="002D2FFC">
      <w:r>
        <w:separator/>
      </w:r>
    </w:p>
  </w:endnote>
  <w:endnote w:type="continuationSeparator" w:id="0">
    <w:p w14:paraId="1479E66F" w14:textId="77777777" w:rsidR="002D2FFC" w:rsidRDefault="002D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08A2A8A6" w:rsidR="000D7130" w:rsidRDefault="000D7130" w:rsidP="000D7130">
    <w:pPr>
      <w:spacing w:before="36"/>
      <w:jc w:val="center"/>
      <w:rPr>
        <w:sz w:val="20"/>
      </w:rPr>
    </w:pPr>
    <w:r w:rsidRPr="00C90500">
      <w:rPr>
        <w:sz w:val="20"/>
        <w:szCs w:val="20"/>
      </w:rPr>
      <w:t>»</w:t>
    </w:r>
    <w:r w:rsidR="001A6C5E">
      <w:rPr>
        <w:sz w:val="20"/>
        <w:szCs w:val="20"/>
      </w:rPr>
      <w:t xml:space="preserve">NAKUP IN </w:t>
    </w:r>
    <w:r w:rsidRPr="00AC2E0E">
      <w:rPr>
        <w:sz w:val="20"/>
        <w:szCs w:val="20"/>
      </w:rPr>
      <w:t>DOBAV</w:t>
    </w:r>
    <w:r>
      <w:rPr>
        <w:sz w:val="20"/>
        <w:szCs w:val="20"/>
      </w:rPr>
      <w:t>A</w:t>
    </w:r>
    <w:r w:rsidR="001A6C5E">
      <w:rPr>
        <w:sz w:val="20"/>
        <w:szCs w:val="20"/>
      </w:rPr>
      <w:t xml:space="preserve"> POGONSKEGA GORIVA</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E89B" w14:textId="77777777" w:rsidR="002D2FFC" w:rsidRDefault="002D2FFC">
      <w:r>
        <w:separator/>
      </w:r>
    </w:p>
  </w:footnote>
  <w:footnote w:type="continuationSeparator" w:id="0">
    <w:p w14:paraId="1645F295" w14:textId="77777777" w:rsidR="002D2FFC" w:rsidRDefault="002D2FFC">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4CDE6E5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3"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4"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6" w15:restartNumberingAfterBreak="0">
    <w:nsid w:val="1B942999"/>
    <w:multiLevelType w:val="hybridMultilevel"/>
    <w:tmpl w:val="CC626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16"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8" w15:restartNumberingAfterBreak="0">
    <w:nsid w:val="35826898"/>
    <w:multiLevelType w:val="hybridMultilevel"/>
    <w:tmpl w:val="B5201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2"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23"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5"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D95580"/>
    <w:multiLevelType w:val="hybridMultilevel"/>
    <w:tmpl w:val="BC825DF6"/>
    <w:lvl w:ilvl="0" w:tplc="240C2B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1" w15:restartNumberingAfterBreak="0">
    <w:nsid w:val="5E1636F3"/>
    <w:multiLevelType w:val="hybridMultilevel"/>
    <w:tmpl w:val="A87E9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4"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35"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37"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num w:numId="1" w16cid:durableId="83768482">
    <w:abstractNumId w:val="5"/>
  </w:num>
  <w:num w:numId="2" w16cid:durableId="2009939773">
    <w:abstractNumId w:val="22"/>
  </w:num>
  <w:num w:numId="3" w16cid:durableId="932587633">
    <w:abstractNumId w:val="33"/>
  </w:num>
  <w:num w:numId="4" w16cid:durableId="626594505">
    <w:abstractNumId w:val="40"/>
  </w:num>
  <w:num w:numId="5" w16cid:durableId="979387408">
    <w:abstractNumId w:val="15"/>
  </w:num>
  <w:num w:numId="6" w16cid:durableId="1522276463">
    <w:abstractNumId w:val="30"/>
  </w:num>
  <w:num w:numId="7" w16cid:durableId="1940723159">
    <w:abstractNumId w:val="7"/>
  </w:num>
  <w:num w:numId="8" w16cid:durableId="1608582288">
    <w:abstractNumId w:val="3"/>
  </w:num>
  <w:num w:numId="9" w16cid:durableId="582616102">
    <w:abstractNumId w:val="34"/>
  </w:num>
  <w:num w:numId="10" w16cid:durableId="956133812">
    <w:abstractNumId w:val="38"/>
  </w:num>
  <w:num w:numId="11" w16cid:durableId="731467949">
    <w:abstractNumId w:val="26"/>
  </w:num>
  <w:num w:numId="12" w16cid:durableId="862213153">
    <w:abstractNumId w:val="36"/>
  </w:num>
  <w:num w:numId="13" w16cid:durableId="1826362714">
    <w:abstractNumId w:val="39"/>
  </w:num>
  <w:num w:numId="14" w16cid:durableId="90515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25"/>
  </w:num>
  <w:num w:numId="16" w16cid:durableId="1972976981">
    <w:abstractNumId w:val="21"/>
  </w:num>
  <w:num w:numId="17" w16cid:durableId="827020155">
    <w:abstractNumId w:val="9"/>
  </w:num>
  <w:num w:numId="18" w16cid:durableId="1605191180">
    <w:abstractNumId w:val="37"/>
  </w:num>
  <w:num w:numId="19" w16cid:durableId="2038508317">
    <w:abstractNumId w:val="14"/>
  </w:num>
  <w:num w:numId="20" w16cid:durableId="586115162">
    <w:abstractNumId w:val="35"/>
  </w:num>
  <w:num w:numId="21" w16cid:durableId="955450739">
    <w:abstractNumId w:val="24"/>
  </w:num>
  <w:num w:numId="22" w16cid:durableId="1965621643">
    <w:abstractNumId w:val="13"/>
  </w:num>
  <w:num w:numId="23" w16cid:durableId="1620599932">
    <w:abstractNumId w:val="19"/>
  </w:num>
  <w:num w:numId="24" w16cid:durableId="419520687">
    <w:abstractNumId w:val="20"/>
  </w:num>
  <w:num w:numId="25" w16cid:durableId="672218562">
    <w:abstractNumId w:val="4"/>
  </w:num>
  <w:num w:numId="26" w16cid:durableId="1983264490">
    <w:abstractNumId w:val="12"/>
  </w:num>
  <w:num w:numId="27" w16cid:durableId="2086145576">
    <w:abstractNumId w:val="29"/>
  </w:num>
  <w:num w:numId="28" w16cid:durableId="761297604">
    <w:abstractNumId w:val="23"/>
  </w:num>
  <w:num w:numId="29" w16cid:durableId="768744900">
    <w:abstractNumId w:val="17"/>
    <w:lvlOverride w:ilvl="0">
      <w:startOverride w:val="1"/>
    </w:lvlOverride>
  </w:num>
  <w:num w:numId="30" w16cid:durableId="32662232">
    <w:abstractNumId w:val="16"/>
  </w:num>
  <w:num w:numId="31" w16cid:durableId="562327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0496404">
    <w:abstractNumId w:val="28"/>
  </w:num>
  <w:num w:numId="33" w16cid:durableId="2015110545">
    <w:abstractNumId w:val="31"/>
  </w:num>
  <w:num w:numId="34" w16cid:durableId="1574782051">
    <w:abstractNumId w:val="8"/>
  </w:num>
  <w:num w:numId="35" w16cid:durableId="432045681">
    <w:abstractNumId w:val="32"/>
  </w:num>
  <w:num w:numId="36" w16cid:durableId="1255289308">
    <w:abstractNumId w:val="27"/>
  </w:num>
  <w:num w:numId="37" w16cid:durableId="2008752621">
    <w:abstractNumId w:val="6"/>
  </w:num>
  <w:num w:numId="38" w16cid:durableId="1786650389">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5D2E"/>
    <w:rsid w:val="000079C0"/>
    <w:rsid w:val="00010905"/>
    <w:rsid w:val="00013702"/>
    <w:rsid w:val="00013EA0"/>
    <w:rsid w:val="00015448"/>
    <w:rsid w:val="0001600B"/>
    <w:rsid w:val="000168A2"/>
    <w:rsid w:val="000175E9"/>
    <w:rsid w:val="00021016"/>
    <w:rsid w:val="00021755"/>
    <w:rsid w:val="00027A29"/>
    <w:rsid w:val="00033599"/>
    <w:rsid w:val="00045CEE"/>
    <w:rsid w:val="00046C78"/>
    <w:rsid w:val="0005058E"/>
    <w:rsid w:val="000506D8"/>
    <w:rsid w:val="00051707"/>
    <w:rsid w:val="00061252"/>
    <w:rsid w:val="00065DF2"/>
    <w:rsid w:val="00070F9C"/>
    <w:rsid w:val="00071C8A"/>
    <w:rsid w:val="000721AD"/>
    <w:rsid w:val="00074CFE"/>
    <w:rsid w:val="00076D03"/>
    <w:rsid w:val="00082491"/>
    <w:rsid w:val="0008291E"/>
    <w:rsid w:val="000842B3"/>
    <w:rsid w:val="00085D84"/>
    <w:rsid w:val="00090223"/>
    <w:rsid w:val="00091DAE"/>
    <w:rsid w:val="00094C36"/>
    <w:rsid w:val="00095629"/>
    <w:rsid w:val="000956AD"/>
    <w:rsid w:val="000A5256"/>
    <w:rsid w:val="000A66D7"/>
    <w:rsid w:val="000B0A27"/>
    <w:rsid w:val="000B2900"/>
    <w:rsid w:val="000B3614"/>
    <w:rsid w:val="000B72C5"/>
    <w:rsid w:val="000B7748"/>
    <w:rsid w:val="000C1C05"/>
    <w:rsid w:val="000C44DA"/>
    <w:rsid w:val="000C4900"/>
    <w:rsid w:val="000C7BAE"/>
    <w:rsid w:val="000D3D4C"/>
    <w:rsid w:val="000D5557"/>
    <w:rsid w:val="000D580C"/>
    <w:rsid w:val="000D7130"/>
    <w:rsid w:val="000E377E"/>
    <w:rsid w:val="000F01C2"/>
    <w:rsid w:val="000F3D9E"/>
    <w:rsid w:val="000F4A29"/>
    <w:rsid w:val="000F5679"/>
    <w:rsid w:val="000F590D"/>
    <w:rsid w:val="000F5B05"/>
    <w:rsid w:val="00101DAB"/>
    <w:rsid w:val="0010605D"/>
    <w:rsid w:val="0010614C"/>
    <w:rsid w:val="00106C66"/>
    <w:rsid w:val="00106FEE"/>
    <w:rsid w:val="00111512"/>
    <w:rsid w:val="00114D9C"/>
    <w:rsid w:val="00115128"/>
    <w:rsid w:val="00116108"/>
    <w:rsid w:val="0012348F"/>
    <w:rsid w:val="00130799"/>
    <w:rsid w:val="00131706"/>
    <w:rsid w:val="00135085"/>
    <w:rsid w:val="0013701B"/>
    <w:rsid w:val="001421C8"/>
    <w:rsid w:val="0014454C"/>
    <w:rsid w:val="00145664"/>
    <w:rsid w:val="00145DA3"/>
    <w:rsid w:val="00147CDB"/>
    <w:rsid w:val="00151D43"/>
    <w:rsid w:val="001537B5"/>
    <w:rsid w:val="00155025"/>
    <w:rsid w:val="00156B1A"/>
    <w:rsid w:val="00157063"/>
    <w:rsid w:val="0016352F"/>
    <w:rsid w:val="00163B0B"/>
    <w:rsid w:val="001675A4"/>
    <w:rsid w:val="00170CA7"/>
    <w:rsid w:val="001756C3"/>
    <w:rsid w:val="0017622A"/>
    <w:rsid w:val="00176612"/>
    <w:rsid w:val="00177385"/>
    <w:rsid w:val="0018001D"/>
    <w:rsid w:val="001810FC"/>
    <w:rsid w:val="00182004"/>
    <w:rsid w:val="00183117"/>
    <w:rsid w:val="00191477"/>
    <w:rsid w:val="00197614"/>
    <w:rsid w:val="001A3D60"/>
    <w:rsid w:val="001A6C5E"/>
    <w:rsid w:val="001B75FA"/>
    <w:rsid w:val="001B7E47"/>
    <w:rsid w:val="001C138F"/>
    <w:rsid w:val="001C33D5"/>
    <w:rsid w:val="001C570B"/>
    <w:rsid w:val="001D0B38"/>
    <w:rsid w:val="001D77CA"/>
    <w:rsid w:val="001E6B91"/>
    <w:rsid w:val="001E7CAA"/>
    <w:rsid w:val="001F2BC9"/>
    <w:rsid w:val="001F3B48"/>
    <w:rsid w:val="001F5ABE"/>
    <w:rsid w:val="00204328"/>
    <w:rsid w:val="00207215"/>
    <w:rsid w:val="0021164B"/>
    <w:rsid w:val="002127C2"/>
    <w:rsid w:val="002130EF"/>
    <w:rsid w:val="00214A18"/>
    <w:rsid w:val="00221590"/>
    <w:rsid w:val="002319C7"/>
    <w:rsid w:val="002362EF"/>
    <w:rsid w:val="00241AFF"/>
    <w:rsid w:val="00241F57"/>
    <w:rsid w:val="00242931"/>
    <w:rsid w:val="00244497"/>
    <w:rsid w:val="002464C0"/>
    <w:rsid w:val="0024690F"/>
    <w:rsid w:val="0025277D"/>
    <w:rsid w:val="00253BA1"/>
    <w:rsid w:val="00253FED"/>
    <w:rsid w:val="002556FC"/>
    <w:rsid w:val="00255FB2"/>
    <w:rsid w:val="00256003"/>
    <w:rsid w:val="00260E15"/>
    <w:rsid w:val="002615F4"/>
    <w:rsid w:val="00263D1D"/>
    <w:rsid w:val="00264D30"/>
    <w:rsid w:val="00267FFC"/>
    <w:rsid w:val="00273180"/>
    <w:rsid w:val="00273252"/>
    <w:rsid w:val="002774F4"/>
    <w:rsid w:val="00280C89"/>
    <w:rsid w:val="00283230"/>
    <w:rsid w:val="0028380F"/>
    <w:rsid w:val="002871F1"/>
    <w:rsid w:val="002915E8"/>
    <w:rsid w:val="0029318B"/>
    <w:rsid w:val="002A035C"/>
    <w:rsid w:val="002A0A40"/>
    <w:rsid w:val="002A1731"/>
    <w:rsid w:val="002A468A"/>
    <w:rsid w:val="002B0371"/>
    <w:rsid w:val="002B256C"/>
    <w:rsid w:val="002B385E"/>
    <w:rsid w:val="002B4261"/>
    <w:rsid w:val="002B617B"/>
    <w:rsid w:val="002B6618"/>
    <w:rsid w:val="002C1DF4"/>
    <w:rsid w:val="002C3BA2"/>
    <w:rsid w:val="002D2FFC"/>
    <w:rsid w:val="002D4504"/>
    <w:rsid w:val="002D68BF"/>
    <w:rsid w:val="002E0D7A"/>
    <w:rsid w:val="002E3B0D"/>
    <w:rsid w:val="002E61CF"/>
    <w:rsid w:val="002E6342"/>
    <w:rsid w:val="002E67A2"/>
    <w:rsid w:val="002F1930"/>
    <w:rsid w:val="002F3083"/>
    <w:rsid w:val="002F32D2"/>
    <w:rsid w:val="002F4EA7"/>
    <w:rsid w:val="002F6506"/>
    <w:rsid w:val="00302541"/>
    <w:rsid w:val="00302718"/>
    <w:rsid w:val="00302FBA"/>
    <w:rsid w:val="00303E81"/>
    <w:rsid w:val="00303FD0"/>
    <w:rsid w:val="00307FB9"/>
    <w:rsid w:val="00321125"/>
    <w:rsid w:val="003242F6"/>
    <w:rsid w:val="00331A74"/>
    <w:rsid w:val="00331AB9"/>
    <w:rsid w:val="00332A8A"/>
    <w:rsid w:val="003345B3"/>
    <w:rsid w:val="003349B9"/>
    <w:rsid w:val="00334AA8"/>
    <w:rsid w:val="003363E4"/>
    <w:rsid w:val="00336BEB"/>
    <w:rsid w:val="00336DF0"/>
    <w:rsid w:val="00337602"/>
    <w:rsid w:val="00337C47"/>
    <w:rsid w:val="00341D65"/>
    <w:rsid w:val="00342051"/>
    <w:rsid w:val="00343916"/>
    <w:rsid w:val="00343B9B"/>
    <w:rsid w:val="00344125"/>
    <w:rsid w:val="00345C7A"/>
    <w:rsid w:val="00347492"/>
    <w:rsid w:val="00350FDB"/>
    <w:rsid w:val="003575A0"/>
    <w:rsid w:val="00360EE4"/>
    <w:rsid w:val="00362AD2"/>
    <w:rsid w:val="003661E6"/>
    <w:rsid w:val="00366949"/>
    <w:rsid w:val="003675FB"/>
    <w:rsid w:val="00372733"/>
    <w:rsid w:val="00374163"/>
    <w:rsid w:val="00374F56"/>
    <w:rsid w:val="00375882"/>
    <w:rsid w:val="00375A57"/>
    <w:rsid w:val="003763F5"/>
    <w:rsid w:val="00377A5B"/>
    <w:rsid w:val="003807E6"/>
    <w:rsid w:val="00381128"/>
    <w:rsid w:val="00384EF3"/>
    <w:rsid w:val="0039647F"/>
    <w:rsid w:val="003A1261"/>
    <w:rsid w:val="003A55B2"/>
    <w:rsid w:val="003A5E20"/>
    <w:rsid w:val="003A649F"/>
    <w:rsid w:val="003B045D"/>
    <w:rsid w:val="003B2337"/>
    <w:rsid w:val="003B4B0C"/>
    <w:rsid w:val="003B6487"/>
    <w:rsid w:val="003C4093"/>
    <w:rsid w:val="003C7431"/>
    <w:rsid w:val="003D7DE7"/>
    <w:rsid w:val="003E1AD7"/>
    <w:rsid w:val="003E4372"/>
    <w:rsid w:val="003E58FB"/>
    <w:rsid w:val="003E733C"/>
    <w:rsid w:val="003F0341"/>
    <w:rsid w:val="003F17F4"/>
    <w:rsid w:val="003F295C"/>
    <w:rsid w:val="003F306D"/>
    <w:rsid w:val="003F507D"/>
    <w:rsid w:val="003F52F2"/>
    <w:rsid w:val="00400115"/>
    <w:rsid w:val="004017E3"/>
    <w:rsid w:val="00403955"/>
    <w:rsid w:val="0040658E"/>
    <w:rsid w:val="0041517F"/>
    <w:rsid w:val="0041525D"/>
    <w:rsid w:val="0042007F"/>
    <w:rsid w:val="0042133E"/>
    <w:rsid w:val="00421D6B"/>
    <w:rsid w:val="004220C5"/>
    <w:rsid w:val="00424336"/>
    <w:rsid w:val="004359D8"/>
    <w:rsid w:val="00435CB1"/>
    <w:rsid w:val="00436678"/>
    <w:rsid w:val="004410AE"/>
    <w:rsid w:val="00443593"/>
    <w:rsid w:val="004439FD"/>
    <w:rsid w:val="00444BBC"/>
    <w:rsid w:val="004527B4"/>
    <w:rsid w:val="00453127"/>
    <w:rsid w:val="00453289"/>
    <w:rsid w:val="00453A36"/>
    <w:rsid w:val="00461926"/>
    <w:rsid w:val="00463B77"/>
    <w:rsid w:val="00463E4D"/>
    <w:rsid w:val="004658EA"/>
    <w:rsid w:val="00471932"/>
    <w:rsid w:val="00471E3B"/>
    <w:rsid w:val="004724E7"/>
    <w:rsid w:val="0047285F"/>
    <w:rsid w:val="00472A36"/>
    <w:rsid w:val="00473053"/>
    <w:rsid w:val="00474086"/>
    <w:rsid w:val="00477C67"/>
    <w:rsid w:val="00483D6D"/>
    <w:rsid w:val="004865B4"/>
    <w:rsid w:val="00496385"/>
    <w:rsid w:val="004A0676"/>
    <w:rsid w:val="004A27E3"/>
    <w:rsid w:val="004A4D3D"/>
    <w:rsid w:val="004B0CB7"/>
    <w:rsid w:val="004B0DE6"/>
    <w:rsid w:val="004B1222"/>
    <w:rsid w:val="004B343F"/>
    <w:rsid w:val="004B61D4"/>
    <w:rsid w:val="004C056B"/>
    <w:rsid w:val="004C0573"/>
    <w:rsid w:val="004C1879"/>
    <w:rsid w:val="004C2B70"/>
    <w:rsid w:val="004C3E8F"/>
    <w:rsid w:val="004C4753"/>
    <w:rsid w:val="004C619C"/>
    <w:rsid w:val="004D03FD"/>
    <w:rsid w:val="004D05B6"/>
    <w:rsid w:val="004D2670"/>
    <w:rsid w:val="004E0B9C"/>
    <w:rsid w:val="004E1A83"/>
    <w:rsid w:val="004E3E26"/>
    <w:rsid w:val="004E47D4"/>
    <w:rsid w:val="004F540B"/>
    <w:rsid w:val="004F70A4"/>
    <w:rsid w:val="005004AB"/>
    <w:rsid w:val="00501DD9"/>
    <w:rsid w:val="005028CA"/>
    <w:rsid w:val="00503D94"/>
    <w:rsid w:val="00505185"/>
    <w:rsid w:val="0050622E"/>
    <w:rsid w:val="0050749A"/>
    <w:rsid w:val="00510564"/>
    <w:rsid w:val="00510C37"/>
    <w:rsid w:val="00511E7D"/>
    <w:rsid w:val="0051320B"/>
    <w:rsid w:val="005161F9"/>
    <w:rsid w:val="005164F1"/>
    <w:rsid w:val="00516B23"/>
    <w:rsid w:val="005238D5"/>
    <w:rsid w:val="00530882"/>
    <w:rsid w:val="00532CF1"/>
    <w:rsid w:val="00536E94"/>
    <w:rsid w:val="0054110D"/>
    <w:rsid w:val="005427E0"/>
    <w:rsid w:val="00551E57"/>
    <w:rsid w:val="005527C2"/>
    <w:rsid w:val="00553FD3"/>
    <w:rsid w:val="005543E9"/>
    <w:rsid w:val="005628AD"/>
    <w:rsid w:val="0056494E"/>
    <w:rsid w:val="00564D72"/>
    <w:rsid w:val="005700B8"/>
    <w:rsid w:val="00571E92"/>
    <w:rsid w:val="005741B4"/>
    <w:rsid w:val="0057497E"/>
    <w:rsid w:val="00580A36"/>
    <w:rsid w:val="0058441B"/>
    <w:rsid w:val="00584886"/>
    <w:rsid w:val="00585C5B"/>
    <w:rsid w:val="00591575"/>
    <w:rsid w:val="00596F1D"/>
    <w:rsid w:val="00597706"/>
    <w:rsid w:val="00597FF3"/>
    <w:rsid w:val="005A1103"/>
    <w:rsid w:val="005A1599"/>
    <w:rsid w:val="005A4BD3"/>
    <w:rsid w:val="005A7615"/>
    <w:rsid w:val="005A7626"/>
    <w:rsid w:val="005B2746"/>
    <w:rsid w:val="005B31C0"/>
    <w:rsid w:val="005B3A64"/>
    <w:rsid w:val="005B6402"/>
    <w:rsid w:val="005C7B00"/>
    <w:rsid w:val="005D330E"/>
    <w:rsid w:val="005D7F3E"/>
    <w:rsid w:val="005E4F4B"/>
    <w:rsid w:val="005F0DF6"/>
    <w:rsid w:val="005F53DD"/>
    <w:rsid w:val="005F704E"/>
    <w:rsid w:val="005F7537"/>
    <w:rsid w:val="006017A0"/>
    <w:rsid w:val="006043F7"/>
    <w:rsid w:val="006078D3"/>
    <w:rsid w:val="00611D9E"/>
    <w:rsid w:val="006132C5"/>
    <w:rsid w:val="00613538"/>
    <w:rsid w:val="00614FA6"/>
    <w:rsid w:val="006232EE"/>
    <w:rsid w:val="006260A5"/>
    <w:rsid w:val="00630D7A"/>
    <w:rsid w:val="00631F4F"/>
    <w:rsid w:val="006345D3"/>
    <w:rsid w:val="00641148"/>
    <w:rsid w:val="0064159F"/>
    <w:rsid w:val="0064270A"/>
    <w:rsid w:val="00645EEE"/>
    <w:rsid w:val="00646B8E"/>
    <w:rsid w:val="00646D70"/>
    <w:rsid w:val="00654B82"/>
    <w:rsid w:val="00654EA3"/>
    <w:rsid w:val="00654F0E"/>
    <w:rsid w:val="006560B3"/>
    <w:rsid w:val="0065718B"/>
    <w:rsid w:val="00660B4A"/>
    <w:rsid w:val="00661EEA"/>
    <w:rsid w:val="00665CBD"/>
    <w:rsid w:val="006754A3"/>
    <w:rsid w:val="00677C91"/>
    <w:rsid w:val="006840A1"/>
    <w:rsid w:val="006842BF"/>
    <w:rsid w:val="00684FE2"/>
    <w:rsid w:val="0068656F"/>
    <w:rsid w:val="0068759F"/>
    <w:rsid w:val="0069097A"/>
    <w:rsid w:val="00692CD1"/>
    <w:rsid w:val="00692FDA"/>
    <w:rsid w:val="00694B48"/>
    <w:rsid w:val="00697FC3"/>
    <w:rsid w:val="006A1D84"/>
    <w:rsid w:val="006A7C77"/>
    <w:rsid w:val="006B1078"/>
    <w:rsid w:val="006B1978"/>
    <w:rsid w:val="006B385B"/>
    <w:rsid w:val="006B6BF9"/>
    <w:rsid w:val="006C1035"/>
    <w:rsid w:val="006C3465"/>
    <w:rsid w:val="006C530E"/>
    <w:rsid w:val="006D007F"/>
    <w:rsid w:val="006D01BB"/>
    <w:rsid w:val="006D1757"/>
    <w:rsid w:val="006D44D1"/>
    <w:rsid w:val="006E212B"/>
    <w:rsid w:val="006E34ED"/>
    <w:rsid w:val="006E41C9"/>
    <w:rsid w:val="006E54AA"/>
    <w:rsid w:val="006E6858"/>
    <w:rsid w:val="006E7C66"/>
    <w:rsid w:val="006F02C4"/>
    <w:rsid w:val="00700658"/>
    <w:rsid w:val="00703551"/>
    <w:rsid w:val="00713952"/>
    <w:rsid w:val="00715DEF"/>
    <w:rsid w:val="007237D0"/>
    <w:rsid w:val="007339A8"/>
    <w:rsid w:val="00734028"/>
    <w:rsid w:val="00735D18"/>
    <w:rsid w:val="00737F7F"/>
    <w:rsid w:val="0074012A"/>
    <w:rsid w:val="007412CF"/>
    <w:rsid w:val="00746ADF"/>
    <w:rsid w:val="00750F6B"/>
    <w:rsid w:val="00751986"/>
    <w:rsid w:val="00752CEE"/>
    <w:rsid w:val="007575A5"/>
    <w:rsid w:val="00757FF9"/>
    <w:rsid w:val="007621C5"/>
    <w:rsid w:val="00763D65"/>
    <w:rsid w:val="00764C70"/>
    <w:rsid w:val="0076777C"/>
    <w:rsid w:val="0077120A"/>
    <w:rsid w:val="00772BC4"/>
    <w:rsid w:val="007737BF"/>
    <w:rsid w:val="00784D0E"/>
    <w:rsid w:val="00785F94"/>
    <w:rsid w:val="00790A7A"/>
    <w:rsid w:val="0079105A"/>
    <w:rsid w:val="00791C56"/>
    <w:rsid w:val="00791CB4"/>
    <w:rsid w:val="007A1F3A"/>
    <w:rsid w:val="007A3F17"/>
    <w:rsid w:val="007A72B2"/>
    <w:rsid w:val="007B14AB"/>
    <w:rsid w:val="007B2775"/>
    <w:rsid w:val="007B4702"/>
    <w:rsid w:val="007B5E2D"/>
    <w:rsid w:val="007B673A"/>
    <w:rsid w:val="007C04D5"/>
    <w:rsid w:val="007C0AB8"/>
    <w:rsid w:val="007C0F68"/>
    <w:rsid w:val="007C2003"/>
    <w:rsid w:val="007C607A"/>
    <w:rsid w:val="007C6AEB"/>
    <w:rsid w:val="007D11AE"/>
    <w:rsid w:val="007D3006"/>
    <w:rsid w:val="007D4A17"/>
    <w:rsid w:val="007D53D1"/>
    <w:rsid w:val="007E251F"/>
    <w:rsid w:val="007E723B"/>
    <w:rsid w:val="007F2452"/>
    <w:rsid w:val="007F33AF"/>
    <w:rsid w:val="00800853"/>
    <w:rsid w:val="00801BC0"/>
    <w:rsid w:val="00803C49"/>
    <w:rsid w:val="0080532D"/>
    <w:rsid w:val="0080599C"/>
    <w:rsid w:val="008073A6"/>
    <w:rsid w:val="00820C27"/>
    <w:rsid w:val="00821E52"/>
    <w:rsid w:val="008226E8"/>
    <w:rsid w:val="00823E51"/>
    <w:rsid w:val="00825C08"/>
    <w:rsid w:val="0082757A"/>
    <w:rsid w:val="00831485"/>
    <w:rsid w:val="00832370"/>
    <w:rsid w:val="00832C30"/>
    <w:rsid w:val="00832F5D"/>
    <w:rsid w:val="00834F8C"/>
    <w:rsid w:val="00843F16"/>
    <w:rsid w:val="00843FBA"/>
    <w:rsid w:val="00845BFE"/>
    <w:rsid w:val="00846946"/>
    <w:rsid w:val="00850D66"/>
    <w:rsid w:val="00852792"/>
    <w:rsid w:val="00853176"/>
    <w:rsid w:val="0085459B"/>
    <w:rsid w:val="00857528"/>
    <w:rsid w:val="008576C4"/>
    <w:rsid w:val="00857EBC"/>
    <w:rsid w:val="00860600"/>
    <w:rsid w:val="00864217"/>
    <w:rsid w:val="00864C22"/>
    <w:rsid w:val="008670B8"/>
    <w:rsid w:val="00867783"/>
    <w:rsid w:val="008708C3"/>
    <w:rsid w:val="00872813"/>
    <w:rsid w:val="00875B70"/>
    <w:rsid w:val="00880543"/>
    <w:rsid w:val="0088234D"/>
    <w:rsid w:val="00883254"/>
    <w:rsid w:val="00883A95"/>
    <w:rsid w:val="00890D0E"/>
    <w:rsid w:val="00890F09"/>
    <w:rsid w:val="008933F2"/>
    <w:rsid w:val="00893402"/>
    <w:rsid w:val="00894B9D"/>
    <w:rsid w:val="008956B6"/>
    <w:rsid w:val="008965FA"/>
    <w:rsid w:val="008A21AB"/>
    <w:rsid w:val="008A21AC"/>
    <w:rsid w:val="008A4B6A"/>
    <w:rsid w:val="008A5850"/>
    <w:rsid w:val="008B0C15"/>
    <w:rsid w:val="008B1FB0"/>
    <w:rsid w:val="008B3172"/>
    <w:rsid w:val="008B5E31"/>
    <w:rsid w:val="008B7FA4"/>
    <w:rsid w:val="008C5FA8"/>
    <w:rsid w:val="008C6272"/>
    <w:rsid w:val="008C7E10"/>
    <w:rsid w:val="008D4D7E"/>
    <w:rsid w:val="008D56FA"/>
    <w:rsid w:val="008D788A"/>
    <w:rsid w:val="008E5660"/>
    <w:rsid w:val="008E649E"/>
    <w:rsid w:val="008E7DE2"/>
    <w:rsid w:val="00903E6C"/>
    <w:rsid w:val="00904DF1"/>
    <w:rsid w:val="00907494"/>
    <w:rsid w:val="00911CE9"/>
    <w:rsid w:val="0091214B"/>
    <w:rsid w:val="0091564B"/>
    <w:rsid w:val="00916FE0"/>
    <w:rsid w:val="0092179E"/>
    <w:rsid w:val="009243AB"/>
    <w:rsid w:val="00925766"/>
    <w:rsid w:val="00927731"/>
    <w:rsid w:val="009305D1"/>
    <w:rsid w:val="0093321C"/>
    <w:rsid w:val="0093586A"/>
    <w:rsid w:val="00935C94"/>
    <w:rsid w:val="00940EAB"/>
    <w:rsid w:val="009414DA"/>
    <w:rsid w:val="00945ABD"/>
    <w:rsid w:val="00945C61"/>
    <w:rsid w:val="009572E7"/>
    <w:rsid w:val="0096078A"/>
    <w:rsid w:val="00961EB1"/>
    <w:rsid w:val="00964F41"/>
    <w:rsid w:val="009651D8"/>
    <w:rsid w:val="00971997"/>
    <w:rsid w:val="00972EC4"/>
    <w:rsid w:val="0097404E"/>
    <w:rsid w:val="00974A0B"/>
    <w:rsid w:val="0098022F"/>
    <w:rsid w:val="00984112"/>
    <w:rsid w:val="009874B6"/>
    <w:rsid w:val="009874DE"/>
    <w:rsid w:val="00992B0F"/>
    <w:rsid w:val="009936C7"/>
    <w:rsid w:val="00996796"/>
    <w:rsid w:val="009A31D0"/>
    <w:rsid w:val="009A5176"/>
    <w:rsid w:val="009A695B"/>
    <w:rsid w:val="009B0927"/>
    <w:rsid w:val="009B2417"/>
    <w:rsid w:val="009B3EB1"/>
    <w:rsid w:val="009B6897"/>
    <w:rsid w:val="009C11FD"/>
    <w:rsid w:val="009C3EF7"/>
    <w:rsid w:val="009C4099"/>
    <w:rsid w:val="009C4F49"/>
    <w:rsid w:val="009C767E"/>
    <w:rsid w:val="009C7B5C"/>
    <w:rsid w:val="009C7B79"/>
    <w:rsid w:val="009C7E55"/>
    <w:rsid w:val="009D3B1D"/>
    <w:rsid w:val="009D5703"/>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7690"/>
    <w:rsid w:val="00A00DF8"/>
    <w:rsid w:val="00A04D94"/>
    <w:rsid w:val="00A05855"/>
    <w:rsid w:val="00A10B09"/>
    <w:rsid w:val="00A119FC"/>
    <w:rsid w:val="00A1734D"/>
    <w:rsid w:val="00A21646"/>
    <w:rsid w:val="00A21B2F"/>
    <w:rsid w:val="00A25D1B"/>
    <w:rsid w:val="00A3319E"/>
    <w:rsid w:val="00A35216"/>
    <w:rsid w:val="00A37D5B"/>
    <w:rsid w:val="00A40ECE"/>
    <w:rsid w:val="00A435C9"/>
    <w:rsid w:val="00A436CD"/>
    <w:rsid w:val="00A437D1"/>
    <w:rsid w:val="00A43F3D"/>
    <w:rsid w:val="00A45DDE"/>
    <w:rsid w:val="00A512B3"/>
    <w:rsid w:val="00A52702"/>
    <w:rsid w:val="00A52F28"/>
    <w:rsid w:val="00A55D5D"/>
    <w:rsid w:val="00A56429"/>
    <w:rsid w:val="00A61830"/>
    <w:rsid w:val="00A635C9"/>
    <w:rsid w:val="00A6577F"/>
    <w:rsid w:val="00A6663F"/>
    <w:rsid w:val="00A704F4"/>
    <w:rsid w:val="00A76482"/>
    <w:rsid w:val="00A84CC3"/>
    <w:rsid w:val="00A879F9"/>
    <w:rsid w:val="00A9043E"/>
    <w:rsid w:val="00A956F7"/>
    <w:rsid w:val="00A9590F"/>
    <w:rsid w:val="00AA1757"/>
    <w:rsid w:val="00AA3666"/>
    <w:rsid w:val="00AA3787"/>
    <w:rsid w:val="00AA451E"/>
    <w:rsid w:val="00AA473B"/>
    <w:rsid w:val="00AA5032"/>
    <w:rsid w:val="00AB2727"/>
    <w:rsid w:val="00AB7285"/>
    <w:rsid w:val="00AB72FA"/>
    <w:rsid w:val="00AC2E0E"/>
    <w:rsid w:val="00AC7689"/>
    <w:rsid w:val="00AD5A70"/>
    <w:rsid w:val="00AD67B2"/>
    <w:rsid w:val="00AE2F37"/>
    <w:rsid w:val="00AE32F6"/>
    <w:rsid w:val="00AE4FEA"/>
    <w:rsid w:val="00AE56B3"/>
    <w:rsid w:val="00AE659A"/>
    <w:rsid w:val="00AE691A"/>
    <w:rsid w:val="00AF0B06"/>
    <w:rsid w:val="00AF144E"/>
    <w:rsid w:val="00AF234D"/>
    <w:rsid w:val="00AF241B"/>
    <w:rsid w:val="00AF58AD"/>
    <w:rsid w:val="00AF5D4F"/>
    <w:rsid w:val="00B00C03"/>
    <w:rsid w:val="00B0364C"/>
    <w:rsid w:val="00B069D8"/>
    <w:rsid w:val="00B10AA1"/>
    <w:rsid w:val="00B1137E"/>
    <w:rsid w:val="00B1232A"/>
    <w:rsid w:val="00B12A54"/>
    <w:rsid w:val="00B13628"/>
    <w:rsid w:val="00B169E1"/>
    <w:rsid w:val="00B20C82"/>
    <w:rsid w:val="00B228D2"/>
    <w:rsid w:val="00B25A3A"/>
    <w:rsid w:val="00B25F49"/>
    <w:rsid w:val="00B25F92"/>
    <w:rsid w:val="00B371CC"/>
    <w:rsid w:val="00B40C63"/>
    <w:rsid w:val="00B42434"/>
    <w:rsid w:val="00B42556"/>
    <w:rsid w:val="00B43E11"/>
    <w:rsid w:val="00B44BE7"/>
    <w:rsid w:val="00B63953"/>
    <w:rsid w:val="00B71CA8"/>
    <w:rsid w:val="00B80CFB"/>
    <w:rsid w:val="00B833F9"/>
    <w:rsid w:val="00B91616"/>
    <w:rsid w:val="00B95333"/>
    <w:rsid w:val="00B963CA"/>
    <w:rsid w:val="00B9792E"/>
    <w:rsid w:val="00BA3349"/>
    <w:rsid w:val="00BA4007"/>
    <w:rsid w:val="00BA68D0"/>
    <w:rsid w:val="00BB04C2"/>
    <w:rsid w:val="00BB2648"/>
    <w:rsid w:val="00BB4470"/>
    <w:rsid w:val="00BB49D0"/>
    <w:rsid w:val="00BB5005"/>
    <w:rsid w:val="00BB6203"/>
    <w:rsid w:val="00BC1142"/>
    <w:rsid w:val="00BC1696"/>
    <w:rsid w:val="00BC2AD5"/>
    <w:rsid w:val="00BC4534"/>
    <w:rsid w:val="00BD139C"/>
    <w:rsid w:val="00BD13CF"/>
    <w:rsid w:val="00BE0A64"/>
    <w:rsid w:val="00BE129F"/>
    <w:rsid w:val="00BE58C3"/>
    <w:rsid w:val="00BE6983"/>
    <w:rsid w:val="00BF13B8"/>
    <w:rsid w:val="00C062B8"/>
    <w:rsid w:val="00C109E4"/>
    <w:rsid w:val="00C11F38"/>
    <w:rsid w:val="00C15D48"/>
    <w:rsid w:val="00C173B8"/>
    <w:rsid w:val="00C22939"/>
    <w:rsid w:val="00C308FF"/>
    <w:rsid w:val="00C315AE"/>
    <w:rsid w:val="00C31E1F"/>
    <w:rsid w:val="00C42988"/>
    <w:rsid w:val="00C452D7"/>
    <w:rsid w:val="00C52DEE"/>
    <w:rsid w:val="00C53170"/>
    <w:rsid w:val="00C5767A"/>
    <w:rsid w:val="00C63015"/>
    <w:rsid w:val="00C63E8A"/>
    <w:rsid w:val="00C65DDE"/>
    <w:rsid w:val="00C66CD5"/>
    <w:rsid w:val="00C6790D"/>
    <w:rsid w:val="00C77B2E"/>
    <w:rsid w:val="00C833E9"/>
    <w:rsid w:val="00C86723"/>
    <w:rsid w:val="00C90500"/>
    <w:rsid w:val="00C9554B"/>
    <w:rsid w:val="00C95F0D"/>
    <w:rsid w:val="00CA06F5"/>
    <w:rsid w:val="00CA0714"/>
    <w:rsid w:val="00CA1294"/>
    <w:rsid w:val="00CA16B4"/>
    <w:rsid w:val="00CA6859"/>
    <w:rsid w:val="00CB03AA"/>
    <w:rsid w:val="00CB5278"/>
    <w:rsid w:val="00CB6121"/>
    <w:rsid w:val="00CC606D"/>
    <w:rsid w:val="00CC6AD3"/>
    <w:rsid w:val="00CD0043"/>
    <w:rsid w:val="00CD31AE"/>
    <w:rsid w:val="00CD7A49"/>
    <w:rsid w:val="00CD7ADA"/>
    <w:rsid w:val="00CD7B9F"/>
    <w:rsid w:val="00CE0C95"/>
    <w:rsid w:val="00CE3601"/>
    <w:rsid w:val="00CE781F"/>
    <w:rsid w:val="00CF7D35"/>
    <w:rsid w:val="00D00E14"/>
    <w:rsid w:val="00D1797E"/>
    <w:rsid w:val="00D22299"/>
    <w:rsid w:val="00D23B83"/>
    <w:rsid w:val="00D262AA"/>
    <w:rsid w:val="00D33828"/>
    <w:rsid w:val="00D33D1F"/>
    <w:rsid w:val="00D36DE1"/>
    <w:rsid w:val="00D4079F"/>
    <w:rsid w:val="00D435CC"/>
    <w:rsid w:val="00D44F7B"/>
    <w:rsid w:val="00D45DEA"/>
    <w:rsid w:val="00D476A8"/>
    <w:rsid w:val="00D54451"/>
    <w:rsid w:val="00D56100"/>
    <w:rsid w:val="00D570AC"/>
    <w:rsid w:val="00D75F10"/>
    <w:rsid w:val="00D778BF"/>
    <w:rsid w:val="00D80F47"/>
    <w:rsid w:val="00D8320F"/>
    <w:rsid w:val="00D861EB"/>
    <w:rsid w:val="00D917B7"/>
    <w:rsid w:val="00D918FE"/>
    <w:rsid w:val="00D97F72"/>
    <w:rsid w:val="00DA1295"/>
    <w:rsid w:val="00DA13D3"/>
    <w:rsid w:val="00DA2378"/>
    <w:rsid w:val="00DA3A6F"/>
    <w:rsid w:val="00DA4381"/>
    <w:rsid w:val="00DA678F"/>
    <w:rsid w:val="00DB1902"/>
    <w:rsid w:val="00DB1D30"/>
    <w:rsid w:val="00DB4552"/>
    <w:rsid w:val="00DB5FEA"/>
    <w:rsid w:val="00DC1401"/>
    <w:rsid w:val="00DD27BA"/>
    <w:rsid w:val="00DD35C7"/>
    <w:rsid w:val="00DD4201"/>
    <w:rsid w:val="00DD445F"/>
    <w:rsid w:val="00DD4669"/>
    <w:rsid w:val="00DD647E"/>
    <w:rsid w:val="00DD6C97"/>
    <w:rsid w:val="00DE1FA9"/>
    <w:rsid w:val="00DE2A3F"/>
    <w:rsid w:val="00DE3E1F"/>
    <w:rsid w:val="00DE431E"/>
    <w:rsid w:val="00DE57ED"/>
    <w:rsid w:val="00DF20DE"/>
    <w:rsid w:val="00DF3109"/>
    <w:rsid w:val="00DF3812"/>
    <w:rsid w:val="00DF39C8"/>
    <w:rsid w:val="00DF4CF8"/>
    <w:rsid w:val="00E00303"/>
    <w:rsid w:val="00E0284F"/>
    <w:rsid w:val="00E06AA0"/>
    <w:rsid w:val="00E10B52"/>
    <w:rsid w:val="00E10C00"/>
    <w:rsid w:val="00E11FDE"/>
    <w:rsid w:val="00E14490"/>
    <w:rsid w:val="00E156BA"/>
    <w:rsid w:val="00E15C75"/>
    <w:rsid w:val="00E15E07"/>
    <w:rsid w:val="00E1709A"/>
    <w:rsid w:val="00E205A7"/>
    <w:rsid w:val="00E2084F"/>
    <w:rsid w:val="00E20BFD"/>
    <w:rsid w:val="00E2113B"/>
    <w:rsid w:val="00E21ECD"/>
    <w:rsid w:val="00E22E8D"/>
    <w:rsid w:val="00E232CA"/>
    <w:rsid w:val="00E25729"/>
    <w:rsid w:val="00E2601A"/>
    <w:rsid w:val="00E3046C"/>
    <w:rsid w:val="00E3367B"/>
    <w:rsid w:val="00E405B5"/>
    <w:rsid w:val="00E44EE5"/>
    <w:rsid w:val="00E528FA"/>
    <w:rsid w:val="00E53F57"/>
    <w:rsid w:val="00E54363"/>
    <w:rsid w:val="00E55CAD"/>
    <w:rsid w:val="00E57770"/>
    <w:rsid w:val="00E606C1"/>
    <w:rsid w:val="00E65C5C"/>
    <w:rsid w:val="00E67E37"/>
    <w:rsid w:val="00E7126F"/>
    <w:rsid w:val="00E73451"/>
    <w:rsid w:val="00E76DA9"/>
    <w:rsid w:val="00E77029"/>
    <w:rsid w:val="00E836E2"/>
    <w:rsid w:val="00E83962"/>
    <w:rsid w:val="00E857A2"/>
    <w:rsid w:val="00E905E9"/>
    <w:rsid w:val="00E95D18"/>
    <w:rsid w:val="00E967BB"/>
    <w:rsid w:val="00EA102A"/>
    <w:rsid w:val="00EA47EF"/>
    <w:rsid w:val="00EA7D4C"/>
    <w:rsid w:val="00EB0A12"/>
    <w:rsid w:val="00EB2446"/>
    <w:rsid w:val="00EB27BD"/>
    <w:rsid w:val="00EB4A4B"/>
    <w:rsid w:val="00EB785E"/>
    <w:rsid w:val="00EC00E9"/>
    <w:rsid w:val="00EC0C32"/>
    <w:rsid w:val="00EC2E20"/>
    <w:rsid w:val="00ED2FB0"/>
    <w:rsid w:val="00ED4771"/>
    <w:rsid w:val="00ED4EEB"/>
    <w:rsid w:val="00EE1871"/>
    <w:rsid w:val="00EE2763"/>
    <w:rsid w:val="00EF6B92"/>
    <w:rsid w:val="00EF7D47"/>
    <w:rsid w:val="00EF7EC2"/>
    <w:rsid w:val="00F02644"/>
    <w:rsid w:val="00F03238"/>
    <w:rsid w:val="00F05053"/>
    <w:rsid w:val="00F05FE4"/>
    <w:rsid w:val="00F06028"/>
    <w:rsid w:val="00F06823"/>
    <w:rsid w:val="00F06BBC"/>
    <w:rsid w:val="00F1502A"/>
    <w:rsid w:val="00F173BA"/>
    <w:rsid w:val="00F2303D"/>
    <w:rsid w:val="00F25822"/>
    <w:rsid w:val="00F27461"/>
    <w:rsid w:val="00F36199"/>
    <w:rsid w:val="00F36A18"/>
    <w:rsid w:val="00F37649"/>
    <w:rsid w:val="00F37E89"/>
    <w:rsid w:val="00F52788"/>
    <w:rsid w:val="00F5300D"/>
    <w:rsid w:val="00F5403D"/>
    <w:rsid w:val="00F56C35"/>
    <w:rsid w:val="00F57B01"/>
    <w:rsid w:val="00F60323"/>
    <w:rsid w:val="00F670E7"/>
    <w:rsid w:val="00F67A58"/>
    <w:rsid w:val="00F703AB"/>
    <w:rsid w:val="00F71C44"/>
    <w:rsid w:val="00F722EE"/>
    <w:rsid w:val="00F747A2"/>
    <w:rsid w:val="00F82904"/>
    <w:rsid w:val="00F83AF3"/>
    <w:rsid w:val="00F83F50"/>
    <w:rsid w:val="00F90C42"/>
    <w:rsid w:val="00F90EE8"/>
    <w:rsid w:val="00F919F4"/>
    <w:rsid w:val="00F92387"/>
    <w:rsid w:val="00F927E5"/>
    <w:rsid w:val="00F97F6B"/>
    <w:rsid w:val="00FA3054"/>
    <w:rsid w:val="00FB00FB"/>
    <w:rsid w:val="00FB02E7"/>
    <w:rsid w:val="00FB04A2"/>
    <w:rsid w:val="00FB2EE1"/>
    <w:rsid w:val="00FB3958"/>
    <w:rsid w:val="00FB4AE7"/>
    <w:rsid w:val="00FC72FB"/>
    <w:rsid w:val="00FD0988"/>
    <w:rsid w:val="00FD24BE"/>
    <w:rsid w:val="00FD51EA"/>
    <w:rsid w:val="00FE04C3"/>
    <w:rsid w:val="00FE315F"/>
    <w:rsid w:val="00FE3D31"/>
    <w:rsid w:val="00FE5F19"/>
    <w:rsid w:val="00FE79F3"/>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uiPriority w:val="59"/>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30"/>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31"/>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hyperlink" Target="http://www.uradni-list.si/1/objava.jsp?sop=2022-01-0014" TargetMode="External"/><Relationship Id="rId39" Type="http://schemas.openxmlformats.org/officeDocument/2006/relationships/image" Target="media/image12.png"/><Relationship Id="rId21" Type="http://schemas.openxmlformats.org/officeDocument/2006/relationships/footer" Target="footer3.xm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yperlink" Target="http://www.uradni-list.si/1/objava.jsp?sop=2023-01-0301" TargetMode="Externa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hyperlink" Target="http://www.uradni-list.si/1/objava.jsp?sop=2022-01-0014" TargetMode="External"/><Relationship Id="rId36" Type="http://schemas.openxmlformats.org/officeDocument/2006/relationships/image" Target="media/image9.png"/><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enarocanje.si/_ESPD/" TargetMode="External"/><Relationship Id="rId31" Type="http://schemas.openxmlformats.org/officeDocument/2006/relationships/image" Target="media/image4.png"/><Relationship Id="rId44"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23-01-0301"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hyperlink" Target="http://www.uradni-list.si/1/objava.jsp?sop=2022-01-1978" TargetMode="External"/><Relationship Id="rId8" Type="http://schemas.openxmlformats.org/officeDocument/2006/relationships/image" Target="media/image2.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footer" Target="footer4.xm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20" Type="http://schemas.openxmlformats.org/officeDocument/2006/relationships/header" Target="header4.xml"/><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20CFE"/>
    <w:rsid w:val="00025C34"/>
    <w:rsid w:val="0003577E"/>
    <w:rsid w:val="001A4150"/>
    <w:rsid w:val="001B609D"/>
    <w:rsid w:val="00212782"/>
    <w:rsid w:val="002322D5"/>
    <w:rsid w:val="00232C21"/>
    <w:rsid w:val="002351E8"/>
    <w:rsid w:val="00284F9C"/>
    <w:rsid w:val="002B785A"/>
    <w:rsid w:val="002D032B"/>
    <w:rsid w:val="0032096F"/>
    <w:rsid w:val="00371AF7"/>
    <w:rsid w:val="00373157"/>
    <w:rsid w:val="0037566A"/>
    <w:rsid w:val="003935A2"/>
    <w:rsid w:val="00414F15"/>
    <w:rsid w:val="00477C7A"/>
    <w:rsid w:val="004B13C3"/>
    <w:rsid w:val="004B71FA"/>
    <w:rsid w:val="004D6574"/>
    <w:rsid w:val="004F6151"/>
    <w:rsid w:val="00530DAA"/>
    <w:rsid w:val="00530E1E"/>
    <w:rsid w:val="00532EBA"/>
    <w:rsid w:val="005914A8"/>
    <w:rsid w:val="005C2B0C"/>
    <w:rsid w:val="005D1333"/>
    <w:rsid w:val="005E0D44"/>
    <w:rsid w:val="005E0ECA"/>
    <w:rsid w:val="005F2993"/>
    <w:rsid w:val="005F6969"/>
    <w:rsid w:val="006440AD"/>
    <w:rsid w:val="006C34D3"/>
    <w:rsid w:val="006D62D3"/>
    <w:rsid w:val="006F7DB7"/>
    <w:rsid w:val="0072226C"/>
    <w:rsid w:val="00723C87"/>
    <w:rsid w:val="00750A50"/>
    <w:rsid w:val="00807D57"/>
    <w:rsid w:val="008272F0"/>
    <w:rsid w:val="0088758F"/>
    <w:rsid w:val="00887E32"/>
    <w:rsid w:val="00905E97"/>
    <w:rsid w:val="00915006"/>
    <w:rsid w:val="009326FB"/>
    <w:rsid w:val="00952BC6"/>
    <w:rsid w:val="009B0263"/>
    <w:rsid w:val="009D1F2B"/>
    <w:rsid w:val="00A11D47"/>
    <w:rsid w:val="00A459B5"/>
    <w:rsid w:val="00A66C98"/>
    <w:rsid w:val="00A85DB9"/>
    <w:rsid w:val="00AA1DE0"/>
    <w:rsid w:val="00AD755F"/>
    <w:rsid w:val="00B975C8"/>
    <w:rsid w:val="00BB1E34"/>
    <w:rsid w:val="00BB4B99"/>
    <w:rsid w:val="00C046A3"/>
    <w:rsid w:val="00C14F1F"/>
    <w:rsid w:val="00C4286F"/>
    <w:rsid w:val="00C972B5"/>
    <w:rsid w:val="00CB0C38"/>
    <w:rsid w:val="00CE2AEC"/>
    <w:rsid w:val="00CF3DBD"/>
    <w:rsid w:val="00CF705A"/>
    <w:rsid w:val="00D15862"/>
    <w:rsid w:val="00D237FD"/>
    <w:rsid w:val="00D46C8F"/>
    <w:rsid w:val="00D626A8"/>
    <w:rsid w:val="00DB661B"/>
    <w:rsid w:val="00DD45D7"/>
    <w:rsid w:val="00DE37C5"/>
    <w:rsid w:val="00E423D0"/>
    <w:rsid w:val="00EF0604"/>
    <w:rsid w:val="00F171DD"/>
    <w:rsid w:val="00FA0B85"/>
    <w:rsid w:val="00FB47C1"/>
    <w:rsid w:val="00FD0AB9"/>
    <w:rsid w:val="00FD4EA0"/>
    <w:rsid w:val="00FF1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17570</Words>
  <Characters>100150</Characters>
  <Application>Microsoft Office Word</Application>
  <DocSecurity>0</DocSecurity>
  <Lines>834</Lines>
  <Paragraphs>234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cp:revision>
  <cp:lastPrinted>2024-02-06T11:29:00Z</cp:lastPrinted>
  <dcterms:created xsi:type="dcterms:W3CDTF">2024-02-06T12:07:00Z</dcterms:created>
  <dcterms:modified xsi:type="dcterms:W3CDTF">2024-02-06T12:07:00Z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